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513039" w14:textId="30B52D2F" w:rsidR="00916232" w:rsidRPr="00170C54" w:rsidRDefault="00916232" w:rsidP="00916232">
      <w:pPr>
        <w:widowControl w:val="0"/>
        <w:autoSpaceDE w:val="0"/>
        <w:autoSpaceDN w:val="0"/>
        <w:adjustRightInd w:val="0"/>
        <w:ind w:left="426" w:hanging="284"/>
        <w:jc w:val="center"/>
        <w:rPr>
          <w:rFonts w:asciiTheme="minorHAnsi" w:hAnsiTheme="minorHAnsi" w:cstheme="minorHAnsi"/>
          <w:b/>
          <w:bCs/>
          <w:noProof/>
        </w:rPr>
      </w:pPr>
    </w:p>
    <w:p w14:paraId="4DB3C3E9" w14:textId="6A45A7E9" w:rsidR="00916232" w:rsidRPr="00170C54" w:rsidRDefault="00916232" w:rsidP="00010574">
      <w:pPr>
        <w:widowControl w:val="0"/>
        <w:autoSpaceDE w:val="0"/>
        <w:autoSpaceDN w:val="0"/>
        <w:adjustRightInd w:val="0"/>
        <w:jc w:val="center"/>
        <w:rPr>
          <w:rFonts w:asciiTheme="minorHAnsi" w:hAnsiTheme="minorHAnsi" w:cstheme="minorHAnsi"/>
          <w:color w:val="000000"/>
        </w:rPr>
      </w:pPr>
    </w:p>
    <w:p w14:paraId="046FAD3F" w14:textId="77777777" w:rsidR="00916232" w:rsidRPr="00170C54" w:rsidRDefault="00916232" w:rsidP="00916232">
      <w:pPr>
        <w:widowControl w:val="0"/>
        <w:autoSpaceDE w:val="0"/>
        <w:autoSpaceDN w:val="0"/>
        <w:adjustRightInd w:val="0"/>
        <w:ind w:left="4040"/>
        <w:jc w:val="center"/>
        <w:rPr>
          <w:rFonts w:asciiTheme="minorHAnsi" w:hAnsiTheme="minorHAnsi" w:cstheme="minorHAnsi"/>
          <w:color w:val="000000"/>
        </w:rPr>
      </w:pPr>
    </w:p>
    <w:p w14:paraId="4B55F711" w14:textId="77777777" w:rsidR="00916232" w:rsidRPr="00170C54" w:rsidRDefault="00916232" w:rsidP="00916232">
      <w:pPr>
        <w:widowControl w:val="0"/>
        <w:autoSpaceDE w:val="0"/>
        <w:autoSpaceDN w:val="0"/>
        <w:adjustRightInd w:val="0"/>
        <w:rPr>
          <w:rFonts w:asciiTheme="minorHAnsi" w:hAnsiTheme="minorHAnsi" w:cstheme="minorHAnsi"/>
          <w:color w:val="000000"/>
        </w:rPr>
      </w:pPr>
    </w:p>
    <w:p w14:paraId="3BF43552" w14:textId="77777777" w:rsidR="00916232" w:rsidRPr="00170C54" w:rsidRDefault="00916232" w:rsidP="00916232">
      <w:pPr>
        <w:rPr>
          <w:rFonts w:asciiTheme="minorHAnsi" w:hAnsiTheme="minorHAnsi" w:cstheme="minorHAnsi"/>
          <w:b/>
        </w:rPr>
      </w:pPr>
    </w:p>
    <w:p w14:paraId="22AE6514" w14:textId="77777777" w:rsidR="00916232" w:rsidRPr="00B05723" w:rsidRDefault="00916232" w:rsidP="00916232">
      <w:pPr>
        <w:pStyle w:val="HTML-oblikovano"/>
        <w:jc w:val="center"/>
        <w:rPr>
          <w:rFonts w:asciiTheme="minorHAnsi" w:hAnsiTheme="minorHAnsi" w:cstheme="minorHAnsi"/>
          <w:b/>
          <w:bCs/>
          <w:sz w:val="24"/>
          <w:szCs w:val="24"/>
        </w:rPr>
      </w:pPr>
      <w:r w:rsidRPr="00B05723">
        <w:rPr>
          <w:rFonts w:asciiTheme="minorHAnsi" w:hAnsiTheme="minorHAnsi" w:cstheme="minorHAnsi"/>
          <w:b/>
          <w:bCs/>
          <w:sz w:val="24"/>
          <w:szCs w:val="24"/>
        </w:rPr>
        <w:t>DOKUMENTACIJA ZA ODDAJO JAVNEGA NAROČILA</w:t>
      </w:r>
    </w:p>
    <w:p w14:paraId="17688563" w14:textId="2E9209E8" w:rsidR="00916232" w:rsidRPr="00B05723" w:rsidRDefault="00916232" w:rsidP="00916232">
      <w:pPr>
        <w:pStyle w:val="HTML-oblikovano"/>
        <w:jc w:val="center"/>
        <w:rPr>
          <w:rFonts w:asciiTheme="minorHAnsi" w:hAnsiTheme="minorHAnsi" w:cstheme="minorHAnsi"/>
          <w:b/>
          <w:bCs/>
          <w:sz w:val="24"/>
          <w:szCs w:val="24"/>
        </w:rPr>
      </w:pPr>
      <w:r w:rsidRPr="00B05723">
        <w:rPr>
          <w:rFonts w:asciiTheme="minorHAnsi" w:hAnsiTheme="minorHAnsi" w:cstheme="minorHAnsi"/>
          <w:b/>
          <w:bCs/>
          <w:sz w:val="24"/>
          <w:szCs w:val="24"/>
        </w:rPr>
        <w:t xml:space="preserve">Z OZNAKO </w:t>
      </w:r>
      <w:sdt>
        <w:sdtPr>
          <w:rPr>
            <w:rFonts w:asciiTheme="minorHAnsi" w:hAnsiTheme="minorHAnsi" w:cstheme="minorHAnsi"/>
            <w:b/>
            <w:bCs/>
            <w:sz w:val="24"/>
            <w:szCs w:val="24"/>
          </w:rPr>
          <w:id w:val="-2102795944"/>
          <w:placeholder>
            <w:docPart w:val="DefaultPlaceholder_-1854013440"/>
          </w:placeholder>
        </w:sdtPr>
        <w:sdtContent>
          <w:r w:rsidR="005A75A8">
            <w:rPr>
              <w:rFonts w:asciiTheme="minorHAnsi" w:hAnsiTheme="minorHAnsi" w:cstheme="minorHAnsi"/>
              <w:b/>
              <w:bCs/>
              <w:sz w:val="24"/>
              <w:szCs w:val="24"/>
            </w:rPr>
            <w:t>GR</w:t>
          </w:r>
          <w:r w:rsidR="001901D6">
            <w:rPr>
              <w:rFonts w:asciiTheme="minorHAnsi" w:hAnsiTheme="minorHAnsi" w:cstheme="minorHAnsi"/>
              <w:b/>
              <w:bCs/>
              <w:sz w:val="24"/>
              <w:szCs w:val="24"/>
            </w:rPr>
            <w:t>-1/2025</w:t>
          </w:r>
        </w:sdtContent>
      </w:sdt>
    </w:p>
    <w:p w14:paraId="1FD1E7A1" w14:textId="77777777" w:rsidR="00916232" w:rsidRPr="00170C54" w:rsidRDefault="00916232" w:rsidP="00916232">
      <w:pPr>
        <w:pStyle w:val="HTML-oblikovano"/>
        <w:jc w:val="center"/>
        <w:rPr>
          <w:rFonts w:asciiTheme="minorHAnsi" w:hAnsiTheme="minorHAnsi" w:cstheme="minorHAnsi"/>
          <w:i/>
          <w:iCs/>
          <w:sz w:val="24"/>
          <w:szCs w:val="24"/>
        </w:rPr>
      </w:pPr>
      <w:r w:rsidRPr="00170C54">
        <w:rPr>
          <w:rFonts w:asciiTheme="minorHAnsi" w:hAnsiTheme="minorHAnsi" w:cstheme="minorHAnsi"/>
          <w:i/>
          <w:iCs/>
          <w:sz w:val="24"/>
          <w:szCs w:val="24"/>
        </w:rPr>
        <w:t xml:space="preserve"> (v nadaljevanju: razpisna dokumentacija)</w:t>
      </w:r>
    </w:p>
    <w:p w14:paraId="68EBABAA" w14:textId="6F91B078" w:rsidR="008370BA" w:rsidRPr="00170C54" w:rsidRDefault="008370BA" w:rsidP="008370BA">
      <w:pPr>
        <w:rPr>
          <w:rFonts w:asciiTheme="minorHAnsi" w:hAnsiTheme="minorHAnsi" w:cstheme="minorHAnsi"/>
        </w:rPr>
      </w:pPr>
    </w:p>
    <w:p w14:paraId="342574FF" w14:textId="77777777" w:rsidR="008370BA" w:rsidRPr="00170C54" w:rsidRDefault="008370BA" w:rsidP="008370BA">
      <w:pPr>
        <w:rPr>
          <w:rFonts w:asciiTheme="minorHAnsi" w:hAnsiTheme="minorHAnsi" w:cstheme="minorHAnsi"/>
        </w:rPr>
      </w:pPr>
    </w:p>
    <w:p w14:paraId="1C06251E" w14:textId="77777777" w:rsidR="008370BA" w:rsidRPr="00170C54" w:rsidRDefault="008370BA" w:rsidP="008370BA">
      <w:pPr>
        <w:rPr>
          <w:rFonts w:asciiTheme="minorHAnsi" w:hAnsiTheme="minorHAnsi" w:cstheme="minorHAnsi"/>
        </w:rPr>
      </w:pPr>
    </w:p>
    <w:p w14:paraId="32CAB881" w14:textId="77777777" w:rsidR="008370BA" w:rsidRPr="00170C54" w:rsidRDefault="008370BA" w:rsidP="008370BA">
      <w:pPr>
        <w:rPr>
          <w:rFonts w:asciiTheme="minorHAnsi" w:hAnsiTheme="minorHAnsi" w:cstheme="minorHAnsi"/>
        </w:rPr>
      </w:pPr>
    </w:p>
    <w:p w14:paraId="6DF5C5A7" w14:textId="77777777" w:rsidR="008370BA" w:rsidRPr="00170C54" w:rsidRDefault="008370BA" w:rsidP="008370BA">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rPr>
      </w:pPr>
      <w:r w:rsidRPr="00170C54">
        <w:rPr>
          <w:rFonts w:asciiTheme="minorHAnsi" w:hAnsiTheme="minorHAnsi" w:cstheme="minorHAnsi"/>
          <w:i/>
        </w:rPr>
        <w:t>Vrsta postopka:</w:t>
      </w:r>
    </w:p>
    <w:p w14:paraId="08AC8E22" w14:textId="1CE99108" w:rsidR="008370BA" w:rsidRPr="00170C54" w:rsidRDefault="001901D6" w:rsidP="008370BA">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b/>
        </w:rPr>
      </w:pPr>
      <w:r>
        <w:rPr>
          <w:rFonts w:asciiTheme="minorHAnsi" w:hAnsiTheme="minorHAnsi" w:cstheme="minorHAnsi"/>
          <w:b/>
        </w:rPr>
        <w:t>ODPRTI POSTOPEK</w:t>
      </w:r>
    </w:p>
    <w:p w14:paraId="5ED56892" w14:textId="77777777" w:rsidR="008370BA" w:rsidRPr="00170C54" w:rsidRDefault="008370BA" w:rsidP="008370BA">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rPr>
      </w:pPr>
    </w:p>
    <w:p w14:paraId="2B36B02B" w14:textId="6C112D39" w:rsidR="003470A7" w:rsidRPr="00170C54" w:rsidRDefault="008370BA" w:rsidP="003470A7">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i/>
        </w:rPr>
      </w:pPr>
      <w:r w:rsidRPr="00170C54">
        <w:rPr>
          <w:rFonts w:asciiTheme="minorHAnsi" w:hAnsiTheme="minorHAnsi" w:cstheme="minorHAnsi"/>
          <w:i/>
        </w:rPr>
        <w:t>Predmet javnega naročila:</w:t>
      </w:r>
    </w:p>
    <w:p w14:paraId="1D2FDF71" w14:textId="77777777" w:rsidR="00C000CF" w:rsidRPr="00470CF0" w:rsidRDefault="00C000CF" w:rsidP="00C000CF">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b/>
        </w:rPr>
      </w:pPr>
      <w:r>
        <w:rPr>
          <w:rFonts w:asciiTheme="minorHAnsi" w:hAnsiTheme="minorHAnsi" w:cstheme="minorHAnsi"/>
          <w:b/>
        </w:rPr>
        <w:t>GRADNJA DOMA STAREJŠIH V DOBROVNIKU PRI KATERI SE UPOŠTEVAJO OKOLJSKI VIDIKI</w:t>
      </w:r>
    </w:p>
    <w:p w14:paraId="1F55F6FE" w14:textId="77777777" w:rsidR="008370BA" w:rsidRPr="00170C54" w:rsidRDefault="008370BA" w:rsidP="008370BA">
      <w:pPr>
        <w:rPr>
          <w:rFonts w:asciiTheme="minorHAnsi" w:hAnsiTheme="minorHAnsi" w:cstheme="minorHAnsi"/>
        </w:rPr>
      </w:pPr>
    </w:p>
    <w:p w14:paraId="3FF12FFC" w14:textId="77777777" w:rsidR="008370BA" w:rsidRPr="00170C54" w:rsidRDefault="008370BA" w:rsidP="008370BA">
      <w:pPr>
        <w:rPr>
          <w:rFonts w:asciiTheme="minorHAnsi" w:hAnsiTheme="minorHAnsi" w:cstheme="minorHAnsi"/>
        </w:rPr>
      </w:pPr>
    </w:p>
    <w:p w14:paraId="74DAED57" w14:textId="303547C4" w:rsidR="003470A7" w:rsidRPr="00170C54" w:rsidRDefault="003470A7" w:rsidP="008370BA">
      <w:pPr>
        <w:rPr>
          <w:rFonts w:asciiTheme="minorHAnsi" w:hAnsiTheme="minorHAnsi" w:cstheme="minorHAnsi"/>
        </w:rPr>
      </w:pPr>
    </w:p>
    <w:p w14:paraId="05C2C64A" w14:textId="1C3DC912" w:rsidR="003470A7" w:rsidRPr="00170C54" w:rsidRDefault="003470A7" w:rsidP="008370BA">
      <w:pPr>
        <w:rPr>
          <w:rFonts w:asciiTheme="minorHAnsi" w:hAnsiTheme="minorHAnsi" w:cstheme="minorHAnsi"/>
        </w:rPr>
      </w:pPr>
    </w:p>
    <w:p w14:paraId="09577642" w14:textId="5F97CA60" w:rsidR="003470A7" w:rsidRPr="00170C54" w:rsidRDefault="008F35AB" w:rsidP="008F35AB">
      <w:pPr>
        <w:tabs>
          <w:tab w:val="left" w:pos="6450"/>
        </w:tabs>
        <w:rPr>
          <w:rFonts w:asciiTheme="minorHAnsi" w:hAnsiTheme="minorHAnsi" w:cstheme="minorHAnsi"/>
        </w:rPr>
      </w:pPr>
      <w:r w:rsidRPr="00170C54">
        <w:rPr>
          <w:rFonts w:asciiTheme="minorHAnsi" w:hAnsiTheme="minorHAnsi" w:cstheme="minorHAnsi"/>
        </w:rPr>
        <w:tab/>
      </w:r>
    </w:p>
    <w:p w14:paraId="3EB7929D" w14:textId="2380712C" w:rsidR="003470A7" w:rsidRPr="00170C54" w:rsidRDefault="003470A7" w:rsidP="008370BA">
      <w:pPr>
        <w:rPr>
          <w:rFonts w:asciiTheme="minorHAnsi" w:hAnsiTheme="minorHAnsi" w:cstheme="minorHAnsi"/>
        </w:rPr>
      </w:pPr>
    </w:p>
    <w:p w14:paraId="11825A30" w14:textId="50CA9590" w:rsidR="003470A7" w:rsidRPr="00170C54" w:rsidRDefault="003470A7" w:rsidP="008370BA">
      <w:pPr>
        <w:rPr>
          <w:rFonts w:asciiTheme="minorHAnsi" w:hAnsiTheme="minorHAnsi" w:cstheme="minorHAnsi"/>
        </w:rPr>
      </w:pPr>
    </w:p>
    <w:p w14:paraId="06D8A303" w14:textId="77777777" w:rsidR="003470A7" w:rsidRPr="00170C54" w:rsidRDefault="003470A7" w:rsidP="008370BA">
      <w:pPr>
        <w:rPr>
          <w:rFonts w:asciiTheme="minorHAnsi" w:hAnsiTheme="minorHAnsi" w:cstheme="minorHAnsi"/>
        </w:rPr>
      </w:pPr>
    </w:p>
    <w:p w14:paraId="166639B3" w14:textId="77777777" w:rsidR="008370BA" w:rsidRPr="00170C54" w:rsidRDefault="008370BA" w:rsidP="008370BA">
      <w:pPr>
        <w:rPr>
          <w:rFonts w:asciiTheme="minorHAnsi" w:hAnsiTheme="minorHAnsi" w:cstheme="minorHAnsi"/>
        </w:rPr>
      </w:pPr>
    </w:p>
    <w:p w14:paraId="6AC04039" w14:textId="77777777" w:rsidR="008370BA" w:rsidRPr="00170C54" w:rsidRDefault="008370BA" w:rsidP="008370BA">
      <w:pPr>
        <w:rPr>
          <w:rFonts w:asciiTheme="minorHAnsi" w:hAnsiTheme="minorHAnsi" w:cstheme="minorHAnsi"/>
        </w:rPr>
      </w:pPr>
    </w:p>
    <w:p w14:paraId="482E8F8F" w14:textId="77777777" w:rsidR="00C30F16" w:rsidRPr="00170C54" w:rsidRDefault="00C30F16" w:rsidP="008370BA">
      <w:pPr>
        <w:rPr>
          <w:rFonts w:asciiTheme="minorHAnsi" w:hAnsiTheme="minorHAnsi" w:cstheme="minorHAnsi"/>
        </w:rPr>
      </w:pPr>
    </w:p>
    <w:p w14:paraId="4C41326C" w14:textId="77777777" w:rsidR="00C30F16" w:rsidRPr="00170C54" w:rsidRDefault="00C30F16" w:rsidP="008370BA">
      <w:pPr>
        <w:rPr>
          <w:rFonts w:asciiTheme="minorHAnsi" w:hAnsiTheme="minorHAnsi" w:cstheme="minorHAnsi"/>
        </w:rPr>
      </w:pPr>
    </w:p>
    <w:p w14:paraId="14230508" w14:textId="77777777" w:rsidR="00C30F16" w:rsidRPr="00170C54" w:rsidRDefault="00C30F16" w:rsidP="008370BA">
      <w:pPr>
        <w:rPr>
          <w:rFonts w:asciiTheme="minorHAnsi" w:hAnsiTheme="minorHAnsi" w:cstheme="minorHAnsi"/>
        </w:rPr>
      </w:pPr>
    </w:p>
    <w:p w14:paraId="1890632C" w14:textId="77777777" w:rsidR="00B545C7" w:rsidRPr="00170C54" w:rsidRDefault="00B545C7" w:rsidP="008370BA">
      <w:pPr>
        <w:rPr>
          <w:rFonts w:asciiTheme="minorHAnsi" w:hAnsiTheme="minorHAnsi" w:cstheme="minorHAnsi"/>
        </w:rPr>
      </w:pPr>
    </w:p>
    <w:p w14:paraId="67C35682" w14:textId="77777777" w:rsidR="00C30F16" w:rsidRPr="00170C54" w:rsidRDefault="00C30F16" w:rsidP="008370BA">
      <w:pPr>
        <w:rPr>
          <w:rFonts w:asciiTheme="minorHAnsi" w:hAnsiTheme="minorHAnsi" w:cstheme="minorHAnsi"/>
        </w:rPr>
      </w:pPr>
    </w:p>
    <w:p w14:paraId="56C9BD6F" w14:textId="77777777" w:rsidR="003641AA" w:rsidRDefault="003641AA" w:rsidP="008370BA">
      <w:pPr>
        <w:rPr>
          <w:rFonts w:asciiTheme="minorHAnsi" w:hAnsiTheme="minorHAnsi" w:cstheme="minorHAnsi"/>
        </w:rPr>
      </w:pPr>
    </w:p>
    <w:p w14:paraId="70DD53E4" w14:textId="77777777" w:rsidR="00BE41CA" w:rsidRDefault="00BE41CA" w:rsidP="008370BA">
      <w:pPr>
        <w:rPr>
          <w:rFonts w:asciiTheme="minorHAnsi" w:hAnsiTheme="minorHAnsi" w:cstheme="minorHAnsi"/>
        </w:rPr>
      </w:pPr>
    </w:p>
    <w:p w14:paraId="6B9FFA3C" w14:textId="77777777" w:rsidR="00BE41CA" w:rsidRDefault="00BE41CA" w:rsidP="008370BA">
      <w:pPr>
        <w:rPr>
          <w:rFonts w:asciiTheme="minorHAnsi" w:hAnsiTheme="minorHAnsi" w:cstheme="minorHAnsi"/>
        </w:rPr>
      </w:pPr>
    </w:p>
    <w:p w14:paraId="576CE770" w14:textId="77777777" w:rsidR="00BE41CA" w:rsidRDefault="00BE41CA" w:rsidP="008370BA">
      <w:pPr>
        <w:rPr>
          <w:rFonts w:asciiTheme="minorHAnsi" w:hAnsiTheme="minorHAnsi" w:cstheme="minorHAnsi"/>
        </w:rPr>
      </w:pPr>
    </w:p>
    <w:p w14:paraId="3E67CC71" w14:textId="77777777" w:rsidR="00BE41CA" w:rsidRDefault="00BE41CA" w:rsidP="008370BA">
      <w:pPr>
        <w:rPr>
          <w:rFonts w:asciiTheme="minorHAnsi" w:hAnsiTheme="minorHAnsi" w:cstheme="minorHAnsi"/>
        </w:rPr>
      </w:pPr>
    </w:p>
    <w:p w14:paraId="33592CB2" w14:textId="77777777" w:rsidR="00BE41CA" w:rsidRDefault="00BE41CA" w:rsidP="008370BA">
      <w:pPr>
        <w:rPr>
          <w:rFonts w:asciiTheme="minorHAnsi" w:hAnsiTheme="minorHAnsi" w:cstheme="minorHAnsi"/>
        </w:rPr>
      </w:pPr>
    </w:p>
    <w:p w14:paraId="4D7587DA" w14:textId="77777777" w:rsidR="00BE41CA" w:rsidRDefault="00BE41CA" w:rsidP="008370BA">
      <w:pPr>
        <w:rPr>
          <w:rFonts w:asciiTheme="minorHAnsi" w:hAnsiTheme="minorHAnsi" w:cstheme="minorHAnsi"/>
        </w:rPr>
      </w:pPr>
    </w:p>
    <w:p w14:paraId="09421239" w14:textId="77777777" w:rsidR="00BE41CA" w:rsidRDefault="00BE41CA" w:rsidP="008370BA">
      <w:pPr>
        <w:rPr>
          <w:rFonts w:asciiTheme="minorHAnsi" w:hAnsiTheme="minorHAnsi" w:cstheme="minorHAnsi"/>
        </w:rPr>
      </w:pPr>
    </w:p>
    <w:p w14:paraId="1506AF48" w14:textId="77777777" w:rsidR="00BE41CA" w:rsidRDefault="00BE41CA" w:rsidP="008370BA">
      <w:pPr>
        <w:rPr>
          <w:rFonts w:asciiTheme="minorHAnsi" w:hAnsiTheme="minorHAnsi" w:cstheme="minorHAnsi"/>
        </w:rPr>
      </w:pPr>
    </w:p>
    <w:p w14:paraId="7293DE2D" w14:textId="77777777" w:rsidR="00BE41CA" w:rsidRDefault="00BE41CA" w:rsidP="008370BA">
      <w:pPr>
        <w:rPr>
          <w:rFonts w:asciiTheme="minorHAnsi" w:hAnsiTheme="minorHAnsi" w:cstheme="minorHAnsi"/>
        </w:rPr>
      </w:pPr>
    </w:p>
    <w:p w14:paraId="1F062F10" w14:textId="70E85975" w:rsidR="00BE41CA" w:rsidRPr="00170C54" w:rsidRDefault="00BE41CA" w:rsidP="008370BA">
      <w:pPr>
        <w:rPr>
          <w:rFonts w:asciiTheme="minorHAnsi" w:hAnsiTheme="minorHAnsi" w:cstheme="minorHAnsi"/>
        </w:rPr>
      </w:pPr>
      <w:r>
        <w:rPr>
          <w:rFonts w:asciiTheme="minorHAnsi" w:hAnsiTheme="minorHAnsi" w:cstheme="minorHAnsi"/>
        </w:rPr>
        <w:t>Rakičan,</w:t>
      </w:r>
      <w:r w:rsidR="00EA5E68">
        <w:rPr>
          <w:rFonts w:asciiTheme="minorHAnsi" w:hAnsiTheme="minorHAnsi" w:cstheme="minorHAnsi"/>
        </w:rPr>
        <w:t xml:space="preserve"> marec</w:t>
      </w:r>
      <w:r>
        <w:rPr>
          <w:rFonts w:asciiTheme="minorHAnsi" w:hAnsiTheme="minorHAnsi" w:cstheme="minorHAnsi"/>
        </w:rPr>
        <w:t xml:space="preserve"> 2025</w:t>
      </w:r>
    </w:p>
    <w:p w14:paraId="20449146" w14:textId="176E97A4" w:rsidR="008370BA" w:rsidRPr="00AC6F9E" w:rsidRDefault="008370BA" w:rsidP="008370BA">
      <w:pPr>
        <w:pageBreakBefore/>
        <w:rPr>
          <w:rFonts w:asciiTheme="minorHAnsi" w:hAnsiTheme="minorHAnsi" w:cstheme="minorHAnsi"/>
        </w:rPr>
      </w:pPr>
      <w:r w:rsidRPr="00AC6F9E">
        <w:rPr>
          <w:rFonts w:asciiTheme="minorHAnsi" w:hAnsiTheme="minorHAnsi" w:cstheme="minorHAnsi"/>
          <w:b/>
        </w:rPr>
        <w:lastRenderedPageBreak/>
        <w:t>KAZALO</w:t>
      </w:r>
    </w:p>
    <w:p w14:paraId="0185E9E6" w14:textId="5E2C0905" w:rsidR="008370BA" w:rsidRPr="00AC6F9E" w:rsidRDefault="006A1438" w:rsidP="006A1438">
      <w:pPr>
        <w:tabs>
          <w:tab w:val="left" w:pos="8220"/>
        </w:tabs>
        <w:rPr>
          <w:rFonts w:asciiTheme="minorHAnsi" w:hAnsiTheme="minorHAnsi" w:cstheme="minorHAnsi"/>
          <w:b/>
        </w:rPr>
      </w:pPr>
      <w:r>
        <w:rPr>
          <w:rFonts w:asciiTheme="minorHAnsi" w:hAnsiTheme="minorHAnsi" w:cstheme="minorHAnsi"/>
          <w:b/>
        </w:rPr>
        <w:tab/>
      </w:r>
    </w:p>
    <w:p w14:paraId="096ACA44" w14:textId="0CD0DE8B" w:rsidR="008370BA" w:rsidRPr="009C61BD" w:rsidRDefault="005C45AF" w:rsidP="005C45AF">
      <w:pPr>
        <w:tabs>
          <w:tab w:val="left" w:pos="8424"/>
        </w:tabs>
        <w:rPr>
          <w:rFonts w:asciiTheme="minorHAnsi" w:hAnsiTheme="minorHAnsi" w:cstheme="minorHAnsi"/>
        </w:rPr>
      </w:pPr>
      <w:r w:rsidRPr="009C61BD">
        <w:rPr>
          <w:rFonts w:asciiTheme="minorHAnsi" w:hAnsiTheme="minorHAnsi" w:cstheme="minorHAnsi"/>
        </w:rPr>
        <w:tab/>
      </w:r>
    </w:p>
    <w:p w14:paraId="27D1E12A" w14:textId="366823B6" w:rsidR="00D44C25" w:rsidRDefault="008370BA">
      <w:pPr>
        <w:pStyle w:val="Kazalovsebine1"/>
        <w:rPr>
          <w:rStyle w:val="Hiperpovezava"/>
          <w:rFonts w:asciiTheme="minorHAnsi" w:hAnsiTheme="minorHAnsi" w:cstheme="minorHAnsi"/>
          <w:noProof/>
        </w:rPr>
      </w:pPr>
      <w:r w:rsidRPr="006A1438">
        <w:rPr>
          <w:rFonts w:asciiTheme="minorHAnsi" w:hAnsiTheme="minorHAnsi" w:cstheme="minorHAnsi"/>
        </w:rPr>
        <w:fldChar w:fldCharType="begin"/>
      </w:r>
      <w:r w:rsidRPr="006A1438">
        <w:rPr>
          <w:rFonts w:asciiTheme="minorHAnsi" w:hAnsiTheme="minorHAnsi" w:cstheme="minorHAnsi"/>
        </w:rPr>
        <w:instrText xml:space="preserve"> TOC \o "1-3" \h \z \u </w:instrText>
      </w:r>
      <w:r w:rsidRPr="006A1438">
        <w:rPr>
          <w:rFonts w:asciiTheme="minorHAnsi" w:hAnsiTheme="minorHAnsi" w:cstheme="minorHAnsi"/>
        </w:rPr>
        <w:fldChar w:fldCharType="separate"/>
      </w:r>
      <w:hyperlink w:anchor="_Toc190417070" w:history="1">
        <w:r w:rsidR="00D44C25" w:rsidRPr="00D44C25">
          <w:rPr>
            <w:rStyle w:val="Hiperpovezava"/>
            <w:rFonts w:asciiTheme="minorHAnsi" w:hAnsiTheme="minorHAnsi" w:cstheme="minorHAnsi"/>
            <w:noProof/>
          </w:rPr>
          <w:t>A) POVABILO K ODDAJI PONUDBE</w:t>
        </w:r>
        <w:r w:rsidR="00D44C25" w:rsidRPr="00D44C25">
          <w:rPr>
            <w:rFonts w:asciiTheme="minorHAnsi" w:hAnsiTheme="minorHAnsi" w:cstheme="minorHAnsi"/>
            <w:noProof/>
            <w:webHidden/>
          </w:rPr>
          <w:tab/>
        </w:r>
        <w:r w:rsidR="00D44C25" w:rsidRPr="00D44C25">
          <w:rPr>
            <w:rFonts w:asciiTheme="minorHAnsi" w:hAnsiTheme="minorHAnsi" w:cstheme="minorHAnsi"/>
            <w:noProof/>
            <w:webHidden/>
          </w:rPr>
          <w:fldChar w:fldCharType="begin"/>
        </w:r>
        <w:r w:rsidR="00D44C25" w:rsidRPr="00D44C25">
          <w:rPr>
            <w:rFonts w:asciiTheme="minorHAnsi" w:hAnsiTheme="minorHAnsi" w:cstheme="minorHAnsi"/>
            <w:noProof/>
            <w:webHidden/>
          </w:rPr>
          <w:instrText xml:space="preserve"> PAGEREF _Toc190417070 \h </w:instrText>
        </w:r>
        <w:r w:rsidR="00D44C25" w:rsidRPr="00D44C25">
          <w:rPr>
            <w:rFonts w:asciiTheme="minorHAnsi" w:hAnsiTheme="minorHAnsi" w:cstheme="minorHAnsi"/>
            <w:noProof/>
            <w:webHidden/>
          </w:rPr>
        </w:r>
        <w:r w:rsidR="00D44C25" w:rsidRPr="00D44C25">
          <w:rPr>
            <w:rFonts w:asciiTheme="minorHAnsi" w:hAnsiTheme="minorHAnsi" w:cstheme="minorHAnsi"/>
            <w:noProof/>
            <w:webHidden/>
          </w:rPr>
          <w:fldChar w:fldCharType="separate"/>
        </w:r>
        <w:r w:rsidR="00D44C25" w:rsidRPr="00D44C25">
          <w:rPr>
            <w:rFonts w:asciiTheme="minorHAnsi" w:hAnsiTheme="minorHAnsi" w:cstheme="minorHAnsi"/>
            <w:noProof/>
            <w:webHidden/>
          </w:rPr>
          <w:t>4</w:t>
        </w:r>
        <w:r w:rsidR="00D44C25" w:rsidRPr="00D44C25">
          <w:rPr>
            <w:rFonts w:asciiTheme="minorHAnsi" w:hAnsiTheme="minorHAnsi" w:cstheme="minorHAnsi"/>
            <w:noProof/>
            <w:webHidden/>
          </w:rPr>
          <w:fldChar w:fldCharType="end"/>
        </w:r>
      </w:hyperlink>
    </w:p>
    <w:p w14:paraId="14B6815F" w14:textId="77777777" w:rsidR="00D44C25" w:rsidRPr="00D44C25" w:rsidRDefault="00D44C25" w:rsidP="00D44C25">
      <w:pPr>
        <w:rPr>
          <w:rFonts w:eastAsiaTheme="minorEastAsia"/>
        </w:rPr>
      </w:pPr>
    </w:p>
    <w:p w14:paraId="39B7DC67" w14:textId="393D3B43" w:rsidR="00D44C25" w:rsidRDefault="00D44C25">
      <w:pPr>
        <w:pStyle w:val="Kazalovsebine2"/>
        <w:rPr>
          <w:rStyle w:val="Hiperpovezava"/>
          <w:rFonts w:asciiTheme="minorHAnsi" w:hAnsiTheme="minorHAnsi" w:cstheme="minorHAnsi"/>
          <w:noProof/>
        </w:rPr>
      </w:pPr>
      <w:hyperlink w:anchor="_Toc190417071" w:history="1">
        <w:r w:rsidRPr="00D44C25">
          <w:rPr>
            <w:rStyle w:val="Hiperpovezava"/>
            <w:rFonts w:asciiTheme="minorHAnsi" w:hAnsiTheme="minorHAnsi" w:cstheme="minorHAnsi"/>
            <w:noProof/>
          </w:rPr>
          <w:t>I. SPLOŠNO O RAZPISU</w:t>
        </w:r>
        <w:r w:rsidRPr="00D44C25">
          <w:rPr>
            <w:rFonts w:asciiTheme="minorHAnsi" w:hAnsiTheme="minorHAnsi" w:cstheme="minorHAnsi"/>
            <w:noProof/>
            <w:webHidden/>
          </w:rPr>
          <w:tab/>
        </w:r>
        <w:r w:rsidRPr="00D44C25">
          <w:rPr>
            <w:rFonts w:asciiTheme="minorHAnsi" w:hAnsiTheme="minorHAnsi" w:cstheme="minorHAnsi"/>
            <w:noProof/>
            <w:webHidden/>
          </w:rPr>
          <w:fldChar w:fldCharType="begin"/>
        </w:r>
        <w:r w:rsidRPr="00D44C25">
          <w:rPr>
            <w:rFonts w:asciiTheme="minorHAnsi" w:hAnsiTheme="minorHAnsi" w:cstheme="minorHAnsi"/>
            <w:noProof/>
            <w:webHidden/>
          </w:rPr>
          <w:instrText xml:space="preserve"> PAGEREF _Toc190417071 \h </w:instrText>
        </w:r>
        <w:r w:rsidRPr="00D44C25">
          <w:rPr>
            <w:rFonts w:asciiTheme="minorHAnsi" w:hAnsiTheme="minorHAnsi" w:cstheme="minorHAnsi"/>
            <w:noProof/>
            <w:webHidden/>
          </w:rPr>
        </w:r>
        <w:r w:rsidRPr="00D44C25">
          <w:rPr>
            <w:rFonts w:asciiTheme="minorHAnsi" w:hAnsiTheme="minorHAnsi" w:cstheme="minorHAnsi"/>
            <w:noProof/>
            <w:webHidden/>
          </w:rPr>
          <w:fldChar w:fldCharType="separate"/>
        </w:r>
        <w:r w:rsidRPr="00D44C25">
          <w:rPr>
            <w:rFonts w:asciiTheme="minorHAnsi" w:hAnsiTheme="minorHAnsi" w:cstheme="minorHAnsi"/>
            <w:noProof/>
            <w:webHidden/>
          </w:rPr>
          <w:t>5</w:t>
        </w:r>
        <w:r w:rsidRPr="00D44C25">
          <w:rPr>
            <w:rFonts w:asciiTheme="minorHAnsi" w:hAnsiTheme="minorHAnsi" w:cstheme="minorHAnsi"/>
            <w:noProof/>
            <w:webHidden/>
          </w:rPr>
          <w:fldChar w:fldCharType="end"/>
        </w:r>
      </w:hyperlink>
    </w:p>
    <w:p w14:paraId="32657E70" w14:textId="77777777" w:rsidR="00D44C25" w:rsidRPr="00D44C25" w:rsidRDefault="00D44C25" w:rsidP="00D44C25">
      <w:pPr>
        <w:rPr>
          <w:rFonts w:eastAsiaTheme="minorEastAsia"/>
        </w:rPr>
      </w:pPr>
    </w:p>
    <w:p w14:paraId="5D8F3495" w14:textId="4C99682D" w:rsidR="00D44C25" w:rsidRPr="00D44C25" w:rsidRDefault="00D44C25">
      <w:pPr>
        <w:pStyle w:val="Kazalovsebine3"/>
        <w:tabs>
          <w:tab w:val="right" w:leader="dot" w:pos="9488"/>
        </w:tabs>
        <w:rPr>
          <w:rFonts w:asciiTheme="minorHAnsi" w:eastAsiaTheme="minorEastAsia" w:hAnsiTheme="minorHAnsi" w:cstheme="minorHAnsi"/>
          <w:noProof/>
          <w:kern w:val="2"/>
          <w:lang w:eastAsia="sl-SI"/>
          <w14:ligatures w14:val="standardContextual"/>
        </w:rPr>
      </w:pPr>
      <w:hyperlink w:anchor="_Toc190417072" w:history="1">
        <w:r w:rsidRPr="00D44C25">
          <w:rPr>
            <w:rStyle w:val="Hiperpovezava"/>
            <w:rFonts w:asciiTheme="minorHAnsi" w:hAnsiTheme="minorHAnsi" w:cstheme="minorHAnsi"/>
            <w:noProof/>
          </w:rPr>
          <w:t>1.1 Vrsta postopka</w:t>
        </w:r>
        <w:r w:rsidRPr="00D44C25">
          <w:rPr>
            <w:rFonts w:asciiTheme="minorHAnsi" w:hAnsiTheme="minorHAnsi" w:cstheme="minorHAnsi"/>
            <w:noProof/>
            <w:webHidden/>
          </w:rPr>
          <w:tab/>
        </w:r>
        <w:r w:rsidRPr="00D44C25">
          <w:rPr>
            <w:rFonts w:asciiTheme="minorHAnsi" w:hAnsiTheme="minorHAnsi" w:cstheme="minorHAnsi"/>
            <w:noProof/>
            <w:webHidden/>
          </w:rPr>
          <w:fldChar w:fldCharType="begin"/>
        </w:r>
        <w:r w:rsidRPr="00D44C25">
          <w:rPr>
            <w:rFonts w:asciiTheme="minorHAnsi" w:hAnsiTheme="minorHAnsi" w:cstheme="minorHAnsi"/>
            <w:noProof/>
            <w:webHidden/>
          </w:rPr>
          <w:instrText xml:space="preserve"> PAGEREF _Toc190417072 \h </w:instrText>
        </w:r>
        <w:r w:rsidRPr="00D44C25">
          <w:rPr>
            <w:rFonts w:asciiTheme="minorHAnsi" w:hAnsiTheme="minorHAnsi" w:cstheme="minorHAnsi"/>
            <w:noProof/>
            <w:webHidden/>
          </w:rPr>
        </w:r>
        <w:r w:rsidRPr="00D44C25">
          <w:rPr>
            <w:rFonts w:asciiTheme="minorHAnsi" w:hAnsiTheme="minorHAnsi" w:cstheme="minorHAnsi"/>
            <w:noProof/>
            <w:webHidden/>
          </w:rPr>
          <w:fldChar w:fldCharType="separate"/>
        </w:r>
        <w:r w:rsidRPr="00D44C25">
          <w:rPr>
            <w:rFonts w:asciiTheme="minorHAnsi" w:hAnsiTheme="minorHAnsi" w:cstheme="minorHAnsi"/>
            <w:noProof/>
            <w:webHidden/>
          </w:rPr>
          <w:t>5</w:t>
        </w:r>
        <w:r w:rsidRPr="00D44C25">
          <w:rPr>
            <w:rFonts w:asciiTheme="minorHAnsi" w:hAnsiTheme="minorHAnsi" w:cstheme="minorHAnsi"/>
            <w:noProof/>
            <w:webHidden/>
          </w:rPr>
          <w:fldChar w:fldCharType="end"/>
        </w:r>
      </w:hyperlink>
    </w:p>
    <w:p w14:paraId="59E117D0" w14:textId="42A6442F" w:rsidR="00D44C25" w:rsidRPr="00D44C25" w:rsidRDefault="00D44C25">
      <w:pPr>
        <w:pStyle w:val="Kazalovsebine3"/>
        <w:tabs>
          <w:tab w:val="right" w:leader="dot" w:pos="9488"/>
        </w:tabs>
        <w:rPr>
          <w:rFonts w:asciiTheme="minorHAnsi" w:eastAsiaTheme="minorEastAsia" w:hAnsiTheme="minorHAnsi" w:cstheme="minorHAnsi"/>
          <w:noProof/>
          <w:kern w:val="2"/>
          <w:lang w:eastAsia="sl-SI"/>
          <w14:ligatures w14:val="standardContextual"/>
        </w:rPr>
      </w:pPr>
      <w:hyperlink w:anchor="_Toc190417073" w:history="1">
        <w:r w:rsidRPr="00D44C25">
          <w:rPr>
            <w:rStyle w:val="Hiperpovezava"/>
            <w:rFonts w:asciiTheme="minorHAnsi" w:hAnsiTheme="minorHAnsi" w:cstheme="minorHAnsi"/>
            <w:noProof/>
          </w:rPr>
          <w:t>1.2 Opis predmeta naročila</w:t>
        </w:r>
        <w:r w:rsidRPr="00D44C25">
          <w:rPr>
            <w:rFonts w:asciiTheme="minorHAnsi" w:hAnsiTheme="minorHAnsi" w:cstheme="minorHAnsi"/>
            <w:noProof/>
            <w:webHidden/>
          </w:rPr>
          <w:tab/>
        </w:r>
        <w:r w:rsidRPr="00D44C25">
          <w:rPr>
            <w:rFonts w:asciiTheme="minorHAnsi" w:hAnsiTheme="minorHAnsi" w:cstheme="minorHAnsi"/>
            <w:noProof/>
            <w:webHidden/>
          </w:rPr>
          <w:fldChar w:fldCharType="begin"/>
        </w:r>
        <w:r w:rsidRPr="00D44C25">
          <w:rPr>
            <w:rFonts w:asciiTheme="minorHAnsi" w:hAnsiTheme="minorHAnsi" w:cstheme="minorHAnsi"/>
            <w:noProof/>
            <w:webHidden/>
          </w:rPr>
          <w:instrText xml:space="preserve"> PAGEREF _Toc190417073 \h </w:instrText>
        </w:r>
        <w:r w:rsidRPr="00D44C25">
          <w:rPr>
            <w:rFonts w:asciiTheme="minorHAnsi" w:hAnsiTheme="minorHAnsi" w:cstheme="minorHAnsi"/>
            <w:noProof/>
            <w:webHidden/>
          </w:rPr>
        </w:r>
        <w:r w:rsidRPr="00D44C25">
          <w:rPr>
            <w:rFonts w:asciiTheme="minorHAnsi" w:hAnsiTheme="minorHAnsi" w:cstheme="minorHAnsi"/>
            <w:noProof/>
            <w:webHidden/>
          </w:rPr>
          <w:fldChar w:fldCharType="separate"/>
        </w:r>
        <w:r w:rsidRPr="00D44C25">
          <w:rPr>
            <w:rFonts w:asciiTheme="minorHAnsi" w:hAnsiTheme="minorHAnsi" w:cstheme="minorHAnsi"/>
            <w:noProof/>
            <w:webHidden/>
          </w:rPr>
          <w:t>5</w:t>
        </w:r>
        <w:r w:rsidRPr="00D44C25">
          <w:rPr>
            <w:rFonts w:asciiTheme="minorHAnsi" w:hAnsiTheme="minorHAnsi" w:cstheme="minorHAnsi"/>
            <w:noProof/>
            <w:webHidden/>
          </w:rPr>
          <w:fldChar w:fldCharType="end"/>
        </w:r>
      </w:hyperlink>
    </w:p>
    <w:p w14:paraId="2B5B5EAE" w14:textId="1A7D0512" w:rsidR="00D44C25" w:rsidRPr="00D44C25" w:rsidRDefault="00D44C25">
      <w:pPr>
        <w:pStyle w:val="Kazalovsebine3"/>
        <w:tabs>
          <w:tab w:val="right" w:leader="dot" w:pos="9488"/>
        </w:tabs>
        <w:rPr>
          <w:rFonts w:asciiTheme="minorHAnsi" w:eastAsiaTheme="minorEastAsia" w:hAnsiTheme="minorHAnsi" w:cstheme="minorHAnsi"/>
          <w:noProof/>
          <w:kern w:val="2"/>
          <w:lang w:eastAsia="sl-SI"/>
          <w14:ligatures w14:val="standardContextual"/>
        </w:rPr>
      </w:pPr>
      <w:hyperlink w:anchor="_Toc190417074" w:history="1">
        <w:r w:rsidRPr="00D44C25">
          <w:rPr>
            <w:rStyle w:val="Hiperpovezava"/>
            <w:rFonts w:asciiTheme="minorHAnsi" w:hAnsiTheme="minorHAnsi" w:cstheme="minorHAnsi"/>
            <w:noProof/>
          </w:rPr>
          <w:t>1.3 Veljavnost ponudbe</w:t>
        </w:r>
        <w:r w:rsidRPr="00D44C25">
          <w:rPr>
            <w:rFonts w:asciiTheme="minorHAnsi" w:hAnsiTheme="minorHAnsi" w:cstheme="minorHAnsi"/>
            <w:noProof/>
            <w:webHidden/>
          </w:rPr>
          <w:tab/>
        </w:r>
        <w:r w:rsidRPr="00D44C25">
          <w:rPr>
            <w:rFonts w:asciiTheme="minorHAnsi" w:hAnsiTheme="minorHAnsi" w:cstheme="minorHAnsi"/>
            <w:noProof/>
            <w:webHidden/>
          </w:rPr>
          <w:fldChar w:fldCharType="begin"/>
        </w:r>
        <w:r w:rsidRPr="00D44C25">
          <w:rPr>
            <w:rFonts w:asciiTheme="minorHAnsi" w:hAnsiTheme="minorHAnsi" w:cstheme="minorHAnsi"/>
            <w:noProof/>
            <w:webHidden/>
          </w:rPr>
          <w:instrText xml:space="preserve"> PAGEREF _Toc190417074 \h </w:instrText>
        </w:r>
        <w:r w:rsidRPr="00D44C25">
          <w:rPr>
            <w:rFonts w:asciiTheme="minorHAnsi" w:hAnsiTheme="minorHAnsi" w:cstheme="minorHAnsi"/>
            <w:noProof/>
            <w:webHidden/>
          </w:rPr>
        </w:r>
        <w:r w:rsidRPr="00D44C25">
          <w:rPr>
            <w:rFonts w:asciiTheme="minorHAnsi" w:hAnsiTheme="minorHAnsi" w:cstheme="minorHAnsi"/>
            <w:noProof/>
            <w:webHidden/>
          </w:rPr>
          <w:fldChar w:fldCharType="separate"/>
        </w:r>
        <w:r w:rsidRPr="00D44C25">
          <w:rPr>
            <w:rFonts w:asciiTheme="minorHAnsi" w:hAnsiTheme="minorHAnsi" w:cstheme="minorHAnsi"/>
            <w:noProof/>
            <w:webHidden/>
          </w:rPr>
          <w:t>6</w:t>
        </w:r>
        <w:r w:rsidRPr="00D44C25">
          <w:rPr>
            <w:rFonts w:asciiTheme="minorHAnsi" w:hAnsiTheme="minorHAnsi" w:cstheme="minorHAnsi"/>
            <w:noProof/>
            <w:webHidden/>
          </w:rPr>
          <w:fldChar w:fldCharType="end"/>
        </w:r>
      </w:hyperlink>
    </w:p>
    <w:p w14:paraId="6B4C0410" w14:textId="51E64DC1" w:rsidR="00D44C25" w:rsidRPr="00D44C25" w:rsidRDefault="00D44C25">
      <w:pPr>
        <w:pStyle w:val="Kazalovsebine3"/>
        <w:tabs>
          <w:tab w:val="right" w:leader="dot" w:pos="9488"/>
        </w:tabs>
        <w:rPr>
          <w:rFonts w:asciiTheme="minorHAnsi" w:eastAsiaTheme="minorEastAsia" w:hAnsiTheme="minorHAnsi" w:cstheme="minorHAnsi"/>
          <w:noProof/>
          <w:kern w:val="2"/>
          <w:lang w:eastAsia="sl-SI"/>
          <w14:ligatures w14:val="standardContextual"/>
        </w:rPr>
      </w:pPr>
      <w:hyperlink w:anchor="_Toc190417075" w:history="1">
        <w:r w:rsidRPr="00D44C25">
          <w:rPr>
            <w:rStyle w:val="Hiperpovezava"/>
            <w:rFonts w:asciiTheme="minorHAnsi" w:hAnsiTheme="minorHAnsi" w:cstheme="minorHAnsi"/>
            <w:noProof/>
          </w:rPr>
          <w:t>1.4 Pojasnila in dopolnitev razpisne dokumentacije</w:t>
        </w:r>
        <w:r w:rsidRPr="00D44C25">
          <w:rPr>
            <w:rFonts w:asciiTheme="minorHAnsi" w:hAnsiTheme="minorHAnsi" w:cstheme="minorHAnsi"/>
            <w:noProof/>
            <w:webHidden/>
          </w:rPr>
          <w:tab/>
        </w:r>
        <w:r w:rsidRPr="00D44C25">
          <w:rPr>
            <w:rFonts w:asciiTheme="minorHAnsi" w:hAnsiTheme="minorHAnsi" w:cstheme="minorHAnsi"/>
            <w:noProof/>
            <w:webHidden/>
          </w:rPr>
          <w:fldChar w:fldCharType="begin"/>
        </w:r>
        <w:r w:rsidRPr="00D44C25">
          <w:rPr>
            <w:rFonts w:asciiTheme="minorHAnsi" w:hAnsiTheme="minorHAnsi" w:cstheme="minorHAnsi"/>
            <w:noProof/>
            <w:webHidden/>
          </w:rPr>
          <w:instrText xml:space="preserve"> PAGEREF _Toc190417075 \h </w:instrText>
        </w:r>
        <w:r w:rsidRPr="00D44C25">
          <w:rPr>
            <w:rFonts w:asciiTheme="minorHAnsi" w:hAnsiTheme="minorHAnsi" w:cstheme="minorHAnsi"/>
            <w:noProof/>
            <w:webHidden/>
          </w:rPr>
        </w:r>
        <w:r w:rsidRPr="00D44C25">
          <w:rPr>
            <w:rFonts w:asciiTheme="minorHAnsi" w:hAnsiTheme="minorHAnsi" w:cstheme="minorHAnsi"/>
            <w:noProof/>
            <w:webHidden/>
          </w:rPr>
          <w:fldChar w:fldCharType="separate"/>
        </w:r>
        <w:r w:rsidRPr="00D44C25">
          <w:rPr>
            <w:rFonts w:asciiTheme="minorHAnsi" w:hAnsiTheme="minorHAnsi" w:cstheme="minorHAnsi"/>
            <w:noProof/>
            <w:webHidden/>
          </w:rPr>
          <w:t>6</w:t>
        </w:r>
        <w:r w:rsidRPr="00D44C25">
          <w:rPr>
            <w:rFonts w:asciiTheme="minorHAnsi" w:hAnsiTheme="minorHAnsi" w:cstheme="minorHAnsi"/>
            <w:noProof/>
            <w:webHidden/>
          </w:rPr>
          <w:fldChar w:fldCharType="end"/>
        </w:r>
      </w:hyperlink>
    </w:p>
    <w:p w14:paraId="5E44C542" w14:textId="78AABF11" w:rsidR="00D44C25" w:rsidRPr="00D44C25" w:rsidRDefault="00D44C25">
      <w:pPr>
        <w:pStyle w:val="Kazalovsebine3"/>
        <w:tabs>
          <w:tab w:val="right" w:leader="dot" w:pos="9488"/>
        </w:tabs>
        <w:rPr>
          <w:rFonts w:asciiTheme="minorHAnsi" w:eastAsiaTheme="minorEastAsia" w:hAnsiTheme="minorHAnsi" w:cstheme="minorHAnsi"/>
          <w:noProof/>
          <w:kern w:val="2"/>
          <w:lang w:eastAsia="sl-SI"/>
          <w14:ligatures w14:val="standardContextual"/>
        </w:rPr>
      </w:pPr>
      <w:hyperlink w:anchor="_Toc190417076" w:history="1">
        <w:r w:rsidRPr="00D44C25">
          <w:rPr>
            <w:rStyle w:val="Hiperpovezava"/>
            <w:rFonts w:asciiTheme="minorHAnsi" w:hAnsiTheme="minorHAnsi" w:cstheme="minorHAnsi"/>
            <w:noProof/>
          </w:rPr>
          <w:t>1.5 Sodelovanje na razpisu</w:t>
        </w:r>
        <w:r w:rsidRPr="00D44C25">
          <w:rPr>
            <w:rFonts w:asciiTheme="minorHAnsi" w:hAnsiTheme="minorHAnsi" w:cstheme="minorHAnsi"/>
            <w:noProof/>
            <w:webHidden/>
          </w:rPr>
          <w:tab/>
        </w:r>
        <w:r w:rsidRPr="00D44C25">
          <w:rPr>
            <w:rFonts w:asciiTheme="minorHAnsi" w:hAnsiTheme="minorHAnsi" w:cstheme="minorHAnsi"/>
            <w:noProof/>
            <w:webHidden/>
          </w:rPr>
          <w:fldChar w:fldCharType="begin"/>
        </w:r>
        <w:r w:rsidRPr="00D44C25">
          <w:rPr>
            <w:rFonts w:asciiTheme="minorHAnsi" w:hAnsiTheme="minorHAnsi" w:cstheme="minorHAnsi"/>
            <w:noProof/>
            <w:webHidden/>
          </w:rPr>
          <w:instrText xml:space="preserve"> PAGEREF _Toc190417076 \h </w:instrText>
        </w:r>
        <w:r w:rsidRPr="00D44C25">
          <w:rPr>
            <w:rFonts w:asciiTheme="minorHAnsi" w:hAnsiTheme="minorHAnsi" w:cstheme="minorHAnsi"/>
            <w:noProof/>
            <w:webHidden/>
          </w:rPr>
        </w:r>
        <w:r w:rsidRPr="00D44C25">
          <w:rPr>
            <w:rFonts w:asciiTheme="minorHAnsi" w:hAnsiTheme="minorHAnsi" w:cstheme="minorHAnsi"/>
            <w:noProof/>
            <w:webHidden/>
          </w:rPr>
          <w:fldChar w:fldCharType="separate"/>
        </w:r>
        <w:r w:rsidRPr="00D44C25">
          <w:rPr>
            <w:rFonts w:asciiTheme="minorHAnsi" w:hAnsiTheme="minorHAnsi" w:cstheme="minorHAnsi"/>
            <w:noProof/>
            <w:webHidden/>
          </w:rPr>
          <w:t>7</w:t>
        </w:r>
        <w:r w:rsidRPr="00D44C25">
          <w:rPr>
            <w:rFonts w:asciiTheme="minorHAnsi" w:hAnsiTheme="minorHAnsi" w:cstheme="minorHAnsi"/>
            <w:noProof/>
            <w:webHidden/>
          </w:rPr>
          <w:fldChar w:fldCharType="end"/>
        </w:r>
      </w:hyperlink>
    </w:p>
    <w:p w14:paraId="0F50611A" w14:textId="40DE7CE1" w:rsidR="00D44C25" w:rsidRPr="00D44C25" w:rsidRDefault="00D44C25">
      <w:pPr>
        <w:pStyle w:val="Kazalovsebine3"/>
        <w:tabs>
          <w:tab w:val="right" w:leader="dot" w:pos="9488"/>
        </w:tabs>
        <w:rPr>
          <w:rFonts w:asciiTheme="minorHAnsi" w:eastAsiaTheme="minorEastAsia" w:hAnsiTheme="minorHAnsi" w:cstheme="minorHAnsi"/>
          <w:noProof/>
          <w:kern w:val="2"/>
          <w:lang w:eastAsia="sl-SI"/>
          <w14:ligatures w14:val="standardContextual"/>
        </w:rPr>
      </w:pPr>
      <w:hyperlink w:anchor="_Toc190417077" w:history="1">
        <w:r w:rsidRPr="00D44C25">
          <w:rPr>
            <w:rStyle w:val="Hiperpovezava"/>
            <w:rFonts w:asciiTheme="minorHAnsi" w:hAnsiTheme="minorHAnsi" w:cstheme="minorHAnsi"/>
            <w:noProof/>
          </w:rPr>
          <w:t>1.6 Pravilna prijava</w:t>
        </w:r>
        <w:r w:rsidRPr="00D44C25">
          <w:rPr>
            <w:rFonts w:asciiTheme="minorHAnsi" w:hAnsiTheme="minorHAnsi" w:cstheme="minorHAnsi"/>
            <w:noProof/>
            <w:webHidden/>
          </w:rPr>
          <w:tab/>
        </w:r>
        <w:r w:rsidRPr="00D44C25">
          <w:rPr>
            <w:rFonts w:asciiTheme="minorHAnsi" w:hAnsiTheme="minorHAnsi" w:cstheme="minorHAnsi"/>
            <w:noProof/>
            <w:webHidden/>
          </w:rPr>
          <w:fldChar w:fldCharType="begin"/>
        </w:r>
        <w:r w:rsidRPr="00D44C25">
          <w:rPr>
            <w:rFonts w:asciiTheme="minorHAnsi" w:hAnsiTheme="minorHAnsi" w:cstheme="minorHAnsi"/>
            <w:noProof/>
            <w:webHidden/>
          </w:rPr>
          <w:instrText xml:space="preserve"> PAGEREF _Toc190417077 \h </w:instrText>
        </w:r>
        <w:r w:rsidRPr="00D44C25">
          <w:rPr>
            <w:rFonts w:asciiTheme="minorHAnsi" w:hAnsiTheme="minorHAnsi" w:cstheme="minorHAnsi"/>
            <w:noProof/>
            <w:webHidden/>
          </w:rPr>
        </w:r>
        <w:r w:rsidRPr="00D44C25">
          <w:rPr>
            <w:rFonts w:asciiTheme="minorHAnsi" w:hAnsiTheme="minorHAnsi" w:cstheme="minorHAnsi"/>
            <w:noProof/>
            <w:webHidden/>
          </w:rPr>
          <w:fldChar w:fldCharType="separate"/>
        </w:r>
        <w:r w:rsidRPr="00D44C25">
          <w:rPr>
            <w:rFonts w:asciiTheme="minorHAnsi" w:hAnsiTheme="minorHAnsi" w:cstheme="minorHAnsi"/>
            <w:noProof/>
            <w:webHidden/>
          </w:rPr>
          <w:t>9</w:t>
        </w:r>
        <w:r w:rsidRPr="00D44C25">
          <w:rPr>
            <w:rFonts w:asciiTheme="minorHAnsi" w:hAnsiTheme="minorHAnsi" w:cstheme="minorHAnsi"/>
            <w:noProof/>
            <w:webHidden/>
          </w:rPr>
          <w:fldChar w:fldCharType="end"/>
        </w:r>
      </w:hyperlink>
    </w:p>
    <w:p w14:paraId="19A9DA0B" w14:textId="423464E2" w:rsidR="00D44C25" w:rsidRPr="00D44C25" w:rsidRDefault="00D44C25">
      <w:pPr>
        <w:pStyle w:val="Kazalovsebine3"/>
        <w:tabs>
          <w:tab w:val="right" w:leader="dot" w:pos="9488"/>
        </w:tabs>
        <w:rPr>
          <w:rFonts w:asciiTheme="minorHAnsi" w:eastAsiaTheme="minorEastAsia" w:hAnsiTheme="minorHAnsi" w:cstheme="minorHAnsi"/>
          <w:noProof/>
          <w:kern w:val="2"/>
          <w:lang w:eastAsia="sl-SI"/>
          <w14:ligatures w14:val="standardContextual"/>
        </w:rPr>
      </w:pPr>
      <w:hyperlink w:anchor="_Toc190417078" w:history="1">
        <w:r w:rsidRPr="00D44C25">
          <w:rPr>
            <w:rStyle w:val="Hiperpovezava"/>
            <w:rFonts w:asciiTheme="minorHAnsi" w:hAnsiTheme="minorHAnsi" w:cstheme="minorHAnsi"/>
            <w:noProof/>
          </w:rPr>
          <w:t>1.7 Pogoji za priznanje sposobnosti</w:t>
        </w:r>
        <w:r w:rsidRPr="00D44C25">
          <w:rPr>
            <w:rFonts w:asciiTheme="minorHAnsi" w:hAnsiTheme="minorHAnsi" w:cstheme="minorHAnsi"/>
            <w:noProof/>
            <w:webHidden/>
          </w:rPr>
          <w:tab/>
        </w:r>
        <w:r w:rsidRPr="00D44C25">
          <w:rPr>
            <w:rFonts w:asciiTheme="minorHAnsi" w:hAnsiTheme="minorHAnsi" w:cstheme="minorHAnsi"/>
            <w:noProof/>
            <w:webHidden/>
          </w:rPr>
          <w:fldChar w:fldCharType="begin"/>
        </w:r>
        <w:r w:rsidRPr="00D44C25">
          <w:rPr>
            <w:rFonts w:asciiTheme="minorHAnsi" w:hAnsiTheme="minorHAnsi" w:cstheme="minorHAnsi"/>
            <w:noProof/>
            <w:webHidden/>
          </w:rPr>
          <w:instrText xml:space="preserve"> PAGEREF _Toc190417078 \h </w:instrText>
        </w:r>
        <w:r w:rsidRPr="00D44C25">
          <w:rPr>
            <w:rFonts w:asciiTheme="minorHAnsi" w:hAnsiTheme="minorHAnsi" w:cstheme="minorHAnsi"/>
            <w:noProof/>
            <w:webHidden/>
          </w:rPr>
        </w:r>
        <w:r w:rsidRPr="00D44C25">
          <w:rPr>
            <w:rFonts w:asciiTheme="minorHAnsi" w:hAnsiTheme="minorHAnsi" w:cstheme="minorHAnsi"/>
            <w:noProof/>
            <w:webHidden/>
          </w:rPr>
          <w:fldChar w:fldCharType="separate"/>
        </w:r>
        <w:r w:rsidRPr="00D44C25">
          <w:rPr>
            <w:rFonts w:asciiTheme="minorHAnsi" w:hAnsiTheme="minorHAnsi" w:cstheme="minorHAnsi"/>
            <w:noProof/>
            <w:webHidden/>
          </w:rPr>
          <w:t>12</w:t>
        </w:r>
        <w:r w:rsidRPr="00D44C25">
          <w:rPr>
            <w:rFonts w:asciiTheme="minorHAnsi" w:hAnsiTheme="minorHAnsi" w:cstheme="minorHAnsi"/>
            <w:noProof/>
            <w:webHidden/>
          </w:rPr>
          <w:fldChar w:fldCharType="end"/>
        </w:r>
      </w:hyperlink>
    </w:p>
    <w:p w14:paraId="241EA94C" w14:textId="22BE9331" w:rsidR="00D44C25" w:rsidRPr="00D44C25" w:rsidRDefault="00D44C25">
      <w:pPr>
        <w:pStyle w:val="Kazalovsebine3"/>
        <w:tabs>
          <w:tab w:val="right" w:leader="dot" w:pos="9488"/>
        </w:tabs>
        <w:rPr>
          <w:rFonts w:asciiTheme="minorHAnsi" w:eastAsiaTheme="minorEastAsia" w:hAnsiTheme="minorHAnsi" w:cstheme="minorHAnsi"/>
          <w:noProof/>
          <w:kern w:val="2"/>
          <w:lang w:eastAsia="sl-SI"/>
          <w14:ligatures w14:val="standardContextual"/>
        </w:rPr>
      </w:pPr>
      <w:hyperlink w:anchor="_Toc190417079" w:history="1">
        <w:r w:rsidRPr="00D44C25">
          <w:rPr>
            <w:rStyle w:val="Hiperpovezava"/>
            <w:rFonts w:asciiTheme="minorHAnsi" w:hAnsiTheme="minorHAnsi" w:cstheme="minorHAnsi"/>
            <w:noProof/>
          </w:rPr>
          <w:t>1.8 Zaupnost</w:t>
        </w:r>
        <w:r w:rsidRPr="00D44C25">
          <w:rPr>
            <w:rFonts w:asciiTheme="minorHAnsi" w:hAnsiTheme="minorHAnsi" w:cstheme="minorHAnsi"/>
            <w:noProof/>
            <w:webHidden/>
          </w:rPr>
          <w:tab/>
        </w:r>
        <w:r w:rsidRPr="00D44C25">
          <w:rPr>
            <w:rFonts w:asciiTheme="minorHAnsi" w:hAnsiTheme="minorHAnsi" w:cstheme="minorHAnsi"/>
            <w:noProof/>
            <w:webHidden/>
          </w:rPr>
          <w:fldChar w:fldCharType="begin"/>
        </w:r>
        <w:r w:rsidRPr="00D44C25">
          <w:rPr>
            <w:rFonts w:asciiTheme="minorHAnsi" w:hAnsiTheme="minorHAnsi" w:cstheme="minorHAnsi"/>
            <w:noProof/>
            <w:webHidden/>
          </w:rPr>
          <w:instrText xml:space="preserve"> PAGEREF _Toc190417079 \h </w:instrText>
        </w:r>
        <w:r w:rsidRPr="00D44C25">
          <w:rPr>
            <w:rFonts w:asciiTheme="minorHAnsi" w:hAnsiTheme="minorHAnsi" w:cstheme="minorHAnsi"/>
            <w:noProof/>
            <w:webHidden/>
          </w:rPr>
        </w:r>
        <w:r w:rsidRPr="00D44C25">
          <w:rPr>
            <w:rFonts w:asciiTheme="minorHAnsi" w:hAnsiTheme="minorHAnsi" w:cstheme="minorHAnsi"/>
            <w:noProof/>
            <w:webHidden/>
          </w:rPr>
          <w:fldChar w:fldCharType="separate"/>
        </w:r>
        <w:r w:rsidRPr="00D44C25">
          <w:rPr>
            <w:rFonts w:asciiTheme="minorHAnsi" w:hAnsiTheme="minorHAnsi" w:cstheme="minorHAnsi"/>
            <w:noProof/>
            <w:webHidden/>
          </w:rPr>
          <w:t>20</w:t>
        </w:r>
        <w:r w:rsidRPr="00D44C25">
          <w:rPr>
            <w:rFonts w:asciiTheme="minorHAnsi" w:hAnsiTheme="minorHAnsi" w:cstheme="minorHAnsi"/>
            <w:noProof/>
            <w:webHidden/>
          </w:rPr>
          <w:fldChar w:fldCharType="end"/>
        </w:r>
      </w:hyperlink>
    </w:p>
    <w:p w14:paraId="47517F28" w14:textId="18C1A97B" w:rsidR="00D44C25" w:rsidRPr="00D44C25" w:rsidRDefault="00D44C25">
      <w:pPr>
        <w:pStyle w:val="Kazalovsebine3"/>
        <w:tabs>
          <w:tab w:val="right" w:leader="dot" w:pos="9488"/>
        </w:tabs>
        <w:rPr>
          <w:rFonts w:asciiTheme="minorHAnsi" w:eastAsiaTheme="minorEastAsia" w:hAnsiTheme="minorHAnsi" w:cstheme="minorHAnsi"/>
          <w:noProof/>
          <w:kern w:val="2"/>
          <w:lang w:eastAsia="sl-SI"/>
          <w14:ligatures w14:val="standardContextual"/>
        </w:rPr>
      </w:pPr>
      <w:hyperlink w:anchor="_Toc190417080" w:history="1">
        <w:r w:rsidRPr="00D44C25">
          <w:rPr>
            <w:rStyle w:val="Hiperpovezava"/>
            <w:rFonts w:asciiTheme="minorHAnsi" w:hAnsiTheme="minorHAnsi" w:cstheme="minorHAnsi"/>
            <w:noProof/>
          </w:rPr>
          <w:t>1.9 Jezik</w:t>
        </w:r>
        <w:r w:rsidRPr="00D44C25">
          <w:rPr>
            <w:rFonts w:asciiTheme="minorHAnsi" w:hAnsiTheme="minorHAnsi" w:cstheme="minorHAnsi"/>
            <w:noProof/>
            <w:webHidden/>
          </w:rPr>
          <w:tab/>
        </w:r>
        <w:r w:rsidRPr="00D44C25">
          <w:rPr>
            <w:rFonts w:asciiTheme="minorHAnsi" w:hAnsiTheme="minorHAnsi" w:cstheme="minorHAnsi"/>
            <w:noProof/>
            <w:webHidden/>
          </w:rPr>
          <w:fldChar w:fldCharType="begin"/>
        </w:r>
        <w:r w:rsidRPr="00D44C25">
          <w:rPr>
            <w:rFonts w:asciiTheme="minorHAnsi" w:hAnsiTheme="minorHAnsi" w:cstheme="minorHAnsi"/>
            <w:noProof/>
            <w:webHidden/>
          </w:rPr>
          <w:instrText xml:space="preserve"> PAGEREF _Toc190417080 \h </w:instrText>
        </w:r>
        <w:r w:rsidRPr="00D44C25">
          <w:rPr>
            <w:rFonts w:asciiTheme="minorHAnsi" w:hAnsiTheme="minorHAnsi" w:cstheme="minorHAnsi"/>
            <w:noProof/>
            <w:webHidden/>
          </w:rPr>
        </w:r>
        <w:r w:rsidRPr="00D44C25">
          <w:rPr>
            <w:rFonts w:asciiTheme="minorHAnsi" w:hAnsiTheme="minorHAnsi" w:cstheme="minorHAnsi"/>
            <w:noProof/>
            <w:webHidden/>
          </w:rPr>
          <w:fldChar w:fldCharType="separate"/>
        </w:r>
        <w:r w:rsidRPr="00D44C25">
          <w:rPr>
            <w:rFonts w:asciiTheme="minorHAnsi" w:hAnsiTheme="minorHAnsi" w:cstheme="minorHAnsi"/>
            <w:noProof/>
            <w:webHidden/>
          </w:rPr>
          <w:t>20</w:t>
        </w:r>
        <w:r w:rsidRPr="00D44C25">
          <w:rPr>
            <w:rFonts w:asciiTheme="minorHAnsi" w:hAnsiTheme="minorHAnsi" w:cstheme="minorHAnsi"/>
            <w:noProof/>
            <w:webHidden/>
          </w:rPr>
          <w:fldChar w:fldCharType="end"/>
        </w:r>
      </w:hyperlink>
    </w:p>
    <w:p w14:paraId="1C88045D" w14:textId="24B67354" w:rsidR="00D44C25" w:rsidRPr="00D44C25" w:rsidRDefault="00D44C25">
      <w:pPr>
        <w:pStyle w:val="Kazalovsebine3"/>
        <w:tabs>
          <w:tab w:val="right" w:leader="dot" w:pos="9488"/>
        </w:tabs>
        <w:rPr>
          <w:rFonts w:asciiTheme="minorHAnsi" w:eastAsiaTheme="minorEastAsia" w:hAnsiTheme="minorHAnsi" w:cstheme="minorHAnsi"/>
          <w:noProof/>
          <w:kern w:val="2"/>
          <w:lang w:eastAsia="sl-SI"/>
          <w14:ligatures w14:val="standardContextual"/>
        </w:rPr>
      </w:pPr>
      <w:hyperlink w:anchor="_Toc190417081" w:history="1">
        <w:r w:rsidRPr="00D44C25">
          <w:rPr>
            <w:rStyle w:val="Hiperpovezava"/>
            <w:rFonts w:asciiTheme="minorHAnsi" w:hAnsiTheme="minorHAnsi" w:cstheme="minorHAnsi"/>
            <w:noProof/>
          </w:rPr>
          <w:t>1.10 Rok za predložitev prijav</w:t>
        </w:r>
        <w:r w:rsidRPr="00D44C25">
          <w:rPr>
            <w:rFonts w:asciiTheme="minorHAnsi" w:hAnsiTheme="minorHAnsi" w:cstheme="minorHAnsi"/>
            <w:noProof/>
            <w:webHidden/>
          </w:rPr>
          <w:tab/>
        </w:r>
        <w:r w:rsidRPr="00D44C25">
          <w:rPr>
            <w:rFonts w:asciiTheme="minorHAnsi" w:hAnsiTheme="minorHAnsi" w:cstheme="minorHAnsi"/>
            <w:noProof/>
            <w:webHidden/>
          </w:rPr>
          <w:fldChar w:fldCharType="begin"/>
        </w:r>
        <w:r w:rsidRPr="00D44C25">
          <w:rPr>
            <w:rFonts w:asciiTheme="minorHAnsi" w:hAnsiTheme="minorHAnsi" w:cstheme="minorHAnsi"/>
            <w:noProof/>
            <w:webHidden/>
          </w:rPr>
          <w:instrText xml:space="preserve"> PAGEREF _Toc190417081 \h </w:instrText>
        </w:r>
        <w:r w:rsidRPr="00D44C25">
          <w:rPr>
            <w:rFonts w:asciiTheme="minorHAnsi" w:hAnsiTheme="minorHAnsi" w:cstheme="minorHAnsi"/>
            <w:noProof/>
            <w:webHidden/>
          </w:rPr>
        </w:r>
        <w:r w:rsidRPr="00D44C25">
          <w:rPr>
            <w:rFonts w:asciiTheme="minorHAnsi" w:hAnsiTheme="minorHAnsi" w:cstheme="minorHAnsi"/>
            <w:noProof/>
            <w:webHidden/>
          </w:rPr>
          <w:fldChar w:fldCharType="separate"/>
        </w:r>
        <w:r w:rsidRPr="00D44C25">
          <w:rPr>
            <w:rFonts w:asciiTheme="minorHAnsi" w:hAnsiTheme="minorHAnsi" w:cstheme="minorHAnsi"/>
            <w:noProof/>
            <w:webHidden/>
          </w:rPr>
          <w:t>20</w:t>
        </w:r>
        <w:r w:rsidRPr="00D44C25">
          <w:rPr>
            <w:rFonts w:asciiTheme="minorHAnsi" w:hAnsiTheme="minorHAnsi" w:cstheme="minorHAnsi"/>
            <w:noProof/>
            <w:webHidden/>
          </w:rPr>
          <w:fldChar w:fldCharType="end"/>
        </w:r>
      </w:hyperlink>
    </w:p>
    <w:p w14:paraId="291C2DAB" w14:textId="75034883" w:rsidR="00D44C25" w:rsidRPr="00D44C25" w:rsidRDefault="00D44C25">
      <w:pPr>
        <w:pStyle w:val="Kazalovsebine3"/>
        <w:tabs>
          <w:tab w:val="right" w:leader="dot" w:pos="9488"/>
        </w:tabs>
        <w:rPr>
          <w:rFonts w:asciiTheme="minorHAnsi" w:eastAsiaTheme="minorEastAsia" w:hAnsiTheme="minorHAnsi" w:cstheme="minorHAnsi"/>
          <w:noProof/>
          <w:kern w:val="2"/>
          <w:lang w:eastAsia="sl-SI"/>
          <w14:ligatures w14:val="standardContextual"/>
        </w:rPr>
      </w:pPr>
      <w:hyperlink w:anchor="_Toc190417082" w:history="1">
        <w:r w:rsidRPr="00D44C25">
          <w:rPr>
            <w:rStyle w:val="Hiperpovezava"/>
            <w:rFonts w:asciiTheme="minorHAnsi" w:hAnsiTheme="minorHAnsi" w:cstheme="minorHAnsi"/>
            <w:noProof/>
          </w:rPr>
          <w:t>1.11 Stroški priprave prijave</w:t>
        </w:r>
        <w:r w:rsidRPr="00D44C25">
          <w:rPr>
            <w:rFonts w:asciiTheme="minorHAnsi" w:hAnsiTheme="minorHAnsi" w:cstheme="minorHAnsi"/>
            <w:noProof/>
            <w:webHidden/>
          </w:rPr>
          <w:tab/>
        </w:r>
        <w:r w:rsidRPr="00D44C25">
          <w:rPr>
            <w:rFonts w:asciiTheme="minorHAnsi" w:hAnsiTheme="minorHAnsi" w:cstheme="minorHAnsi"/>
            <w:noProof/>
            <w:webHidden/>
          </w:rPr>
          <w:fldChar w:fldCharType="begin"/>
        </w:r>
        <w:r w:rsidRPr="00D44C25">
          <w:rPr>
            <w:rFonts w:asciiTheme="minorHAnsi" w:hAnsiTheme="minorHAnsi" w:cstheme="minorHAnsi"/>
            <w:noProof/>
            <w:webHidden/>
          </w:rPr>
          <w:instrText xml:space="preserve"> PAGEREF _Toc190417082 \h </w:instrText>
        </w:r>
        <w:r w:rsidRPr="00D44C25">
          <w:rPr>
            <w:rFonts w:asciiTheme="minorHAnsi" w:hAnsiTheme="minorHAnsi" w:cstheme="minorHAnsi"/>
            <w:noProof/>
            <w:webHidden/>
          </w:rPr>
        </w:r>
        <w:r w:rsidRPr="00D44C25">
          <w:rPr>
            <w:rFonts w:asciiTheme="minorHAnsi" w:hAnsiTheme="minorHAnsi" w:cstheme="minorHAnsi"/>
            <w:noProof/>
            <w:webHidden/>
          </w:rPr>
          <w:fldChar w:fldCharType="separate"/>
        </w:r>
        <w:r w:rsidRPr="00D44C25">
          <w:rPr>
            <w:rFonts w:asciiTheme="minorHAnsi" w:hAnsiTheme="minorHAnsi" w:cstheme="minorHAnsi"/>
            <w:noProof/>
            <w:webHidden/>
          </w:rPr>
          <w:t>21</w:t>
        </w:r>
        <w:r w:rsidRPr="00D44C25">
          <w:rPr>
            <w:rFonts w:asciiTheme="minorHAnsi" w:hAnsiTheme="minorHAnsi" w:cstheme="minorHAnsi"/>
            <w:noProof/>
            <w:webHidden/>
          </w:rPr>
          <w:fldChar w:fldCharType="end"/>
        </w:r>
      </w:hyperlink>
    </w:p>
    <w:p w14:paraId="3910B058" w14:textId="11516618" w:rsidR="00D44C25" w:rsidRPr="00D44C25" w:rsidRDefault="00D44C25">
      <w:pPr>
        <w:pStyle w:val="Kazalovsebine3"/>
        <w:tabs>
          <w:tab w:val="right" w:leader="dot" w:pos="9488"/>
        </w:tabs>
        <w:rPr>
          <w:rFonts w:asciiTheme="minorHAnsi" w:eastAsiaTheme="minorEastAsia" w:hAnsiTheme="minorHAnsi" w:cstheme="minorHAnsi"/>
          <w:noProof/>
          <w:kern w:val="2"/>
          <w:lang w:eastAsia="sl-SI"/>
          <w14:ligatures w14:val="standardContextual"/>
        </w:rPr>
      </w:pPr>
      <w:hyperlink w:anchor="_Toc190417083" w:history="1">
        <w:r w:rsidRPr="00D44C25">
          <w:rPr>
            <w:rStyle w:val="Hiperpovezava"/>
            <w:rFonts w:asciiTheme="minorHAnsi" w:hAnsiTheme="minorHAnsi" w:cstheme="minorHAnsi"/>
            <w:noProof/>
          </w:rPr>
          <w:t>1.12  Izločitev prijav</w:t>
        </w:r>
        <w:r w:rsidRPr="00D44C25">
          <w:rPr>
            <w:rFonts w:asciiTheme="minorHAnsi" w:hAnsiTheme="minorHAnsi" w:cstheme="minorHAnsi"/>
            <w:noProof/>
            <w:webHidden/>
          </w:rPr>
          <w:tab/>
        </w:r>
        <w:r w:rsidRPr="00D44C25">
          <w:rPr>
            <w:rFonts w:asciiTheme="minorHAnsi" w:hAnsiTheme="minorHAnsi" w:cstheme="minorHAnsi"/>
            <w:noProof/>
            <w:webHidden/>
          </w:rPr>
          <w:fldChar w:fldCharType="begin"/>
        </w:r>
        <w:r w:rsidRPr="00D44C25">
          <w:rPr>
            <w:rFonts w:asciiTheme="minorHAnsi" w:hAnsiTheme="minorHAnsi" w:cstheme="minorHAnsi"/>
            <w:noProof/>
            <w:webHidden/>
          </w:rPr>
          <w:instrText xml:space="preserve"> PAGEREF _Toc190417083 \h </w:instrText>
        </w:r>
        <w:r w:rsidRPr="00D44C25">
          <w:rPr>
            <w:rFonts w:asciiTheme="minorHAnsi" w:hAnsiTheme="minorHAnsi" w:cstheme="minorHAnsi"/>
            <w:noProof/>
            <w:webHidden/>
          </w:rPr>
        </w:r>
        <w:r w:rsidRPr="00D44C25">
          <w:rPr>
            <w:rFonts w:asciiTheme="minorHAnsi" w:hAnsiTheme="minorHAnsi" w:cstheme="minorHAnsi"/>
            <w:noProof/>
            <w:webHidden/>
          </w:rPr>
          <w:fldChar w:fldCharType="separate"/>
        </w:r>
        <w:r w:rsidRPr="00D44C25">
          <w:rPr>
            <w:rFonts w:asciiTheme="minorHAnsi" w:hAnsiTheme="minorHAnsi" w:cstheme="minorHAnsi"/>
            <w:noProof/>
            <w:webHidden/>
          </w:rPr>
          <w:t>21</w:t>
        </w:r>
        <w:r w:rsidRPr="00D44C25">
          <w:rPr>
            <w:rFonts w:asciiTheme="minorHAnsi" w:hAnsiTheme="minorHAnsi" w:cstheme="minorHAnsi"/>
            <w:noProof/>
            <w:webHidden/>
          </w:rPr>
          <w:fldChar w:fldCharType="end"/>
        </w:r>
      </w:hyperlink>
    </w:p>
    <w:p w14:paraId="5049F4C9" w14:textId="7D5C1517" w:rsidR="00D44C25" w:rsidRPr="00D44C25" w:rsidRDefault="00D44C25">
      <w:pPr>
        <w:pStyle w:val="Kazalovsebine3"/>
        <w:tabs>
          <w:tab w:val="right" w:leader="dot" w:pos="9488"/>
        </w:tabs>
        <w:rPr>
          <w:rFonts w:asciiTheme="minorHAnsi" w:eastAsiaTheme="minorEastAsia" w:hAnsiTheme="minorHAnsi" w:cstheme="minorHAnsi"/>
          <w:noProof/>
          <w:kern w:val="2"/>
          <w:lang w:eastAsia="sl-SI"/>
          <w14:ligatures w14:val="standardContextual"/>
        </w:rPr>
      </w:pPr>
      <w:hyperlink w:anchor="_Toc190417084" w:history="1">
        <w:r w:rsidRPr="00D44C25">
          <w:rPr>
            <w:rStyle w:val="Hiperpovezava"/>
            <w:rFonts w:asciiTheme="minorHAnsi" w:hAnsiTheme="minorHAnsi" w:cstheme="minorHAnsi"/>
            <w:noProof/>
          </w:rPr>
          <w:t>1.13 Zavarovanja</w:t>
        </w:r>
        <w:r w:rsidRPr="00D44C25">
          <w:rPr>
            <w:rFonts w:asciiTheme="minorHAnsi" w:hAnsiTheme="minorHAnsi" w:cstheme="minorHAnsi"/>
            <w:noProof/>
            <w:webHidden/>
          </w:rPr>
          <w:tab/>
        </w:r>
        <w:r w:rsidRPr="00D44C25">
          <w:rPr>
            <w:rFonts w:asciiTheme="minorHAnsi" w:hAnsiTheme="minorHAnsi" w:cstheme="minorHAnsi"/>
            <w:noProof/>
            <w:webHidden/>
          </w:rPr>
          <w:fldChar w:fldCharType="begin"/>
        </w:r>
        <w:r w:rsidRPr="00D44C25">
          <w:rPr>
            <w:rFonts w:asciiTheme="minorHAnsi" w:hAnsiTheme="minorHAnsi" w:cstheme="minorHAnsi"/>
            <w:noProof/>
            <w:webHidden/>
          </w:rPr>
          <w:instrText xml:space="preserve"> PAGEREF _Toc190417084 \h </w:instrText>
        </w:r>
        <w:r w:rsidRPr="00D44C25">
          <w:rPr>
            <w:rFonts w:asciiTheme="minorHAnsi" w:hAnsiTheme="minorHAnsi" w:cstheme="minorHAnsi"/>
            <w:noProof/>
            <w:webHidden/>
          </w:rPr>
        </w:r>
        <w:r w:rsidRPr="00D44C25">
          <w:rPr>
            <w:rFonts w:asciiTheme="minorHAnsi" w:hAnsiTheme="minorHAnsi" w:cstheme="minorHAnsi"/>
            <w:noProof/>
            <w:webHidden/>
          </w:rPr>
          <w:fldChar w:fldCharType="separate"/>
        </w:r>
        <w:r w:rsidRPr="00D44C25">
          <w:rPr>
            <w:rFonts w:asciiTheme="minorHAnsi" w:hAnsiTheme="minorHAnsi" w:cstheme="minorHAnsi"/>
            <w:noProof/>
            <w:webHidden/>
          </w:rPr>
          <w:t>21</w:t>
        </w:r>
        <w:r w:rsidRPr="00D44C25">
          <w:rPr>
            <w:rFonts w:asciiTheme="minorHAnsi" w:hAnsiTheme="minorHAnsi" w:cstheme="minorHAnsi"/>
            <w:noProof/>
            <w:webHidden/>
          </w:rPr>
          <w:fldChar w:fldCharType="end"/>
        </w:r>
      </w:hyperlink>
    </w:p>
    <w:p w14:paraId="4040B489" w14:textId="46410D8F" w:rsidR="00D44C25" w:rsidRPr="00D44C25" w:rsidRDefault="00D44C25">
      <w:pPr>
        <w:pStyle w:val="Kazalovsebine3"/>
        <w:tabs>
          <w:tab w:val="right" w:leader="dot" w:pos="9488"/>
        </w:tabs>
        <w:rPr>
          <w:rFonts w:asciiTheme="minorHAnsi" w:eastAsiaTheme="minorEastAsia" w:hAnsiTheme="minorHAnsi" w:cstheme="minorHAnsi"/>
          <w:noProof/>
          <w:kern w:val="2"/>
          <w:lang w:eastAsia="sl-SI"/>
          <w14:ligatures w14:val="standardContextual"/>
        </w:rPr>
      </w:pPr>
      <w:hyperlink w:anchor="_Toc190417085" w:history="1">
        <w:r w:rsidRPr="00D44C25">
          <w:rPr>
            <w:rStyle w:val="Hiperpovezava"/>
            <w:rFonts w:asciiTheme="minorHAnsi" w:hAnsiTheme="minorHAnsi" w:cstheme="minorHAnsi"/>
            <w:noProof/>
          </w:rPr>
          <w:t>1.14 Merilo za izbiro</w:t>
        </w:r>
        <w:r w:rsidRPr="00D44C25">
          <w:rPr>
            <w:rFonts w:asciiTheme="minorHAnsi" w:hAnsiTheme="minorHAnsi" w:cstheme="minorHAnsi"/>
            <w:noProof/>
            <w:webHidden/>
          </w:rPr>
          <w:tab/>
        </w:r>
        <w:r w:rsidRPr="00D44C25">
          <w:rPr>
            <w:rFonts w:asciiTheme="minorHAnsi" w:hAnsiTheme="minorHAnsi" w:cstheme="minorHAnsi"/>
            <w:noProof/>
            <w:webHidden/>
          </w:rPr>
          <w:fldChar w:fldCharType="begin"/>
        </w:r>
        <w:r w:rsidRPr="00D44C25">
          <w:rPr>
            <w:rFonts w:asciiTheme="minorHAnsi" w:hAnsiTheme="minorHAnsi" w:cstheme="minorHAnsi"/>
            <w:noProof/>
            <w:webHidden/>
          </w:rPr>
          <w:instrText xml:space="preserve"> PAGEREF _Toc190417085 \h </w:instrText>
        </w:r>
        <w:r w:rsidRPr="00D44C25">
          <w:rPr>
            <w:rFonts w:asciiTheme="minorHAnsi" w:hAnsiTheme="minorHAnsi" w:cstheme="minorHAnsi"/>
            <w:noProof/>
            <w:webHidden/>
          </w:rPr>
        </w:r>
        <w:r w:rsidRPr="00D44C25">
          <w:rPr>
            <w:rFonts w:asciiTheme="minorHAnsi" w:hAnsiTheme="minorHAnsi" w:cstheme="minorHAnsi"/>
            <w:noProof/>
            <w:webHidden/>
          </w:rPr>
          <w:fldChar w:fldCharType="separate"/>
        </w:r>
        <w:r w:rsidRPr="00D44C25">
          <w:rPr>
            <w:rFonts w:asciiTheme="minorHAnsi" w:hAnsiTheme="minorHAnsi" w:cstheme="minorHAnsi"/>
            <w:noProof/>
            <w:webHidden/>
          </w:rPr>
          <w:t>21</w:t>
        </w:r>
        <w:r w:rsidRPr="00D44C25">
          <w:rPr>
            <w:rFonts w:asciiTheme="minorHAnsi" w:hAnsiTheme="minorHAnsi" w:cstheme="minorHAnsi"/>
            <w:noProof/>
            <w:webHidden/>
          </w:rPr>
          <w:fldChar w:fldCharType="end"/>
        </w:r>
      </w:hyperlink>
    </w:p>
    <w:p w14:paraId="0D5ACCBB" w14:textId="1A463199" w:rsidR="00D44C25" w:rsidRPr="00D44C25" w:rsidRDefault="00D44C25">
      <w:pPr>
        <w:pStyle w:val="Kazalovsebine3"/>
        <w:tabs>
          <w:tab w:val="right" w:leader="dot" w:pos="9488"/>
        </w:tabs>
        <w:rPr>
          <w:rFonts w:asciiTheme="minorHAnsi" w:eastAsiaTheme="minorEastAsia" w:hAnsiTheme="minorHAnsi" w:cstheme="minorHAnsi"/>
          <w:noProof/>
          <w:kern w:val="2"/>
          <w:lang w:eastAsia="sl-SI"/>
          <w14:ligatures w14:val="standardContextual"/>
        </w:rPr>
      </w:pPr>
      <w:hyperlink w:anchor="_Toc190417086" w:history="1">
        <w:r w:rsidRPr="00D44C25">
          <w:rPr>
            <w:rStyle w:val="Hiperpovezava"/>
            <w:rFonts w:asciiTheme="minorHAnsi" w:hAnsiTheme="minorHAnsi" w:cstheme="minorHAnsi"/>
            <w:noProof/>
          </w:rPr>
          <w:t>1.15 Izbira v primeru enakih najugodnejših ponudb</w:t>
        </w:r>
        <w:r w:rsidRPr="00D44C25">
          <w:rPr>
            <w:rFonts w:asciiTheme="minorHAnsi" w:hAnsiTheme="minorHAnsi" w:cstheme="minorHAnsi"/>
            <w:noProof/>
            <w:webHidden/>
          </w:rPr>
          <w:tab/>
        </w:r>
        <w:r w:rsidRPr="00D44C25">
          <w:rPr>
            <w:rFonts w:asciiTheme="minorHAnsi" w:hAnsiTheme="minorHAnsi" w:cstheme="minorHAnsi"/>
            <w:noProof/>
            <w:webHidden/>
          </w:rPr>
          <w:fldChar w:fldCharType="begin"/>
        </w:r>
        <w:r w:rsidRPr="00D44C25">
          <w:rPr>
            <w:rFonts w:asciiTheme="minorHAnsi" w:hAnsiTheme="minorHAnsi" w:cstheme="minorHAnsi"/>
            <w:noProof/>
            <w:webHidden/>
          </w:rPr>
          <w:instrText xml:space="preserve"> PAGEREF _Toc190417086 \h </w:instrText>
        </w:r>
        <w:r w:rsidRPr="00D44C25">
          <w:rPr>
            <w:rFonts w:asciiTheme="minorHAnsi" w:hAnsiTheme="minorHAnsi" w:cstheme="minorHAnsi"/>
            <w:noProof/>
            <w:webHidden/>
          </w:rPr>
        </w:r>
        <w:r w:rsidRPr="00D44C25">
          <w:rPr>
            <w:rFonts w:asciiTheme="minorHAnsi" w:hAnsiTheme="minorHAnsi" w:cstheme="minorHAnsi"/>
            <w:noProof/>
            <w:webHidden/>
          </w:rPr>
          <w:fldChar w:fldCharType="separate"/>
        </w:r>
        <w:r w:rsidRPr="00D44C25">
          <w:rPr>
            <w:rFonts w:asciiTheme="minorHAnsi" w:hAnsiTheme="minorHAnsi" w:cstheme="minorHAnsi"/>
            <w:noProof/>
            <w:webHidden/>
          </w:rPr>
          <w:t>21</w:t>
        </w:r>
        <w:r w:rsidRPr="00D44C25">
          <w:rPr>
            <w:rFonts w:asciiTheme="minorHAnsi" w:hAnsiTheme="minorHAnsi" w:cstheme="minorHAnsi"/>
            <w:noProof/>
            <w:webHidden/>
          </w:rPr>
          <w:fldChar w:fldCharType="end"/>
        </w:r>
      </w:hyperlink>
    </w:p>
    <w:p w14:paraId="6F6CD70E" w14:textId="1ACD5B1F" w:rsidR="00D44C25" w:rsidRPr="00D44C25" w:rsidRDefault="00D44C25">
      <w:pPr>
        <w:pStyle w:val="Kazalovsebine3"/>
        <w:tabs>
          <w:tab w:val="right" w:leader="dot" w:pos="9488"/>
        </w:tabs>
        <w:rPr>
          <w:rFonts w:asciiTheme="minorHAnsi" w:eastAsiaTheme="minorEastAsia" w:hAnsiTheme="minorHAnsi" w:cstheme="minorHAnsi"/>
          <w:noProof/>
          <w:kern w:val="2"/>
          <w:lang w:eastAsia="sl-SI"/>
          <w14:ligatures w14:val="standardContextual"/>
        </w:rPr>
      </w:pPr>
      <w:hyperlink w:anchor="_Toc190417087" w:history="1">
        <w:r w:rsidRPr="00D44C25">
          <w:rPr>
            <w:rStyle w:val="Hiperpovezava"/>
            <w:rFonts w:asciiTheme="minorHAnsi" w:hAnsiTheme="minorHAnsi" w:cstheme="minorHAnsi"/>
            <w:noProof/>
          </w:rPr>
          <w:t>1.16 Javno odpiranje ponudb</w:t>
        </w:r>
        <w:r w:rsidRPr="00D44C25">
          <w:rPr>
            <w:rFonts w:asciiTheme="minorHAnsi" w:hAnsiTheme="minorHAnsi" w:cstheme="minorHAnsi"/>
            <w:noProof/>
            <w:webHidden/>
          </w:rPr>
          <w:tab/>
        </w:r>
        <w:r w:rsidRPr="00D44C25">
          <w:rPr>
            <w:rFonts w:asciiTheme="minorHAnsi" w:hAnsiTheme="minorHAnsi" w:cstheme="minorHAnsi"/>
            <w:noProof/>
            <w:webHidden/>
          </w:rPr>
          <w:fldChar w:fldCharType="begin"/>
        </w:r>
        <w:r w:rsidRPr="00D44C25">
          <w:rPr>
            <w:rFonts w:asciiTheme="minorHAnsi" w:hAnsiTheme="minorHAnsi" w:cstheme="minorHAnsi"/>
            <w:noProof/>
            <w:webHidden/>
          </w:rPr>
          <w:instrText xml:space="preserve"> PAGEREF _Toc190417087 \h </w:instrText>
        </w:r>
        <w:r w:rsidRPr="00D44C25">
          <w:rPr>
            <w:rFonts w:asciiTheme="minorHAnsi" w:hAnsiTheme="minorHAnsi" w:cstheme="minorHAnsi"/>
            <w:noProof/>
            <w:webHidden/>
          </w:rPr>
        </w:r>
        <w:r w:rsidRPr="00D44C25">
          <w:rPr>
            <w:rFonts w:asciiTheme="minorHAnsi" w:hAnsiTheme="minorHAnsi" w:cstheme="minorHAnsi"/>
            <w:noProof/>
            <w:webHidden/>
          </w:rPr>
          <w:fldChar w:fldCharType="separate"/>
        </w:r>
        <w:r w:rsidRPr="00D44C25">
          <w:rPr>
            <w:rFonts w:asciiTheme="minorHAnsi" w:hAnsiTheme="minorHAnsi" w:cstheme="minorHAnsi"/>
            <w:noProof/>
            <w:webHidden/>
          </w:rPr>
          <w:t>22</w:t>
        </w:r>
        <w:r w:rsidRPr="00D44C25">
          <w:rPr>
            <w:rFonts w:asciiTheme="minorHAnsi" w:hAnsiTheme="minorHAnsi" w:cstheme="minorHAnsi"/>
            <w:noProof/>
            <w:webHidden/>
          </w:rPr>
          <w:fldChar w:fldCharType="end"/>
        </w:r>
      </w:hyperlink>
    </w:p>
    <w:p w14:paraId="3D832BF9" w14:textId="5882CB91" w:rsidR="00D44C25" w:rsidRPr="00D44C25" w:rsidRDefault="00D44C25">
      <w:pPr>
        <w:pStyle w:val="Kazalovsebine3"/>
        <w:tabs>
          <w:tab w:val="right" w:leader="dot" w:pos="9488"/>
        </w:tabs>
        <w:rPr>
          <w:rFonts w:asciiTheme="minorHAnsi" w:eastAsiaTheme="minorEastAsia" w:hAnsiTheme="minorHAnsi" w:cstheme="minorHAnsi"/>
          <w:noProof/>
          <w:kern w:val="2"/>
          <w:lang w:eastAsia="sl-SI"/>
          <w14:ligatures w14:val="standardContextual"/>
        </w:rPr>
      </w:pPr>
      <w:hyperlink w:anchor="_Toc190417088" w:history="1">
        <w:r w:rsidRPr="00D44C25">
          <w:rPr>
            <w:rStyle w:val="Hiperpovezava"/>
            <w:rFonts w:asciiTheme="minorHAnsi" w:hAnsiTheme="minorHAnsi" w:cstheme="minorHAnsi"/>
            <w:noProof/>
          </w:rPr>
          <w:t>1.17 Variante</w:t>
        </w:r>
        <w:r w:rsidRPr="00D44C25">
          <w:rPr>
            <w:rFonts w:asciiTheme="minorHAnsi" w:hAnsiTheme="minorHAnsi" w:cstheme="minorHAnsi"/>
            <w:noProof/>
            <w:webHidden/>
          </w:rPr>
          <w:tab/>
        </w:r>
        <w:r w:rsidRPr="00D44C25">
          <w:rPr>
            <w:rFonts w:asciiTheme="minorHAnsi" w:hAnsiTheme="minorHAnsi" w:cstheme="minorHAnsi"/>
            <w:noProof/>
            <w:webHidden/>
          </w:rPr>
          <w:fldChar w:fldCharType="begin"/>
        </w:r>
        <w:r w:rsidRPr="00D44C25">
          <w:rPr>
            <w:rFonts w:asciiTheme="minorHAnsi" w:hAnsiTheme="minorHAnsi" w:cstheme="minorHAnsi"/>
            <w:noProof/>
            <w:webHidden/>
          </w:rPr>
          <w:instrText xml:space="preserve"> PAGEREF _Toc190417088 \h </w:instrText>
        </w:r>
        <w:r w:rsidRPr="00D44C25">
          <w:rPr>
            <w:rFonts w:asciiTheme="minorHAnsi" w:hAnsiTheme="minorHAnsi" w:cstheme="minorHAnsi"/>
            <w:noProof/>
            <w:webHidden/>
          </w:rPr>
        </w:r>
        <w:r w:rsidRPr="00D44C25">
          <w:rPr>
            <w:rFonts w:asciiTheme="minorHAnsi" w:hAnsiTheme="minorHAnsi" w:cstheme="minorHAnsi"/>
            <w:noProof/>
            <w:webHidden/>
          </w:rPr>
          <w:fldChar w:fldCharType="separate"/>
        </w:r>
        <w:r w:rsidRPr="00D44C25">
          <w:rPr>
            <w:rFonts w:asciiTheme="minorHAnsi" w:hAnsiTheme="minorHAnsi" w:cstheme="minorHAnsi"/>
            <w:noProof/>
            <w:webHidden/>
          </w:rPr>
          <w:t>22</w:t>
        </w:r>
        <w:r w:rsidRPr="00D44C25">
          <w:rPr>
            <w:rFonts w:asciiTheme="minorHAnsi" w:hAnsiTheme="minorHAnsi" w:cstheme="minorHAnsi"/>
            <w:noProof/>
            <w:webHidden/>
          </w:rPr>
          <w:fldChar w:fldCharType="end"/>
        </w:r>
      </w:hyperlink>
    </w:p>
    <w:p w14:paraId="6C3ABAE8" w14:textId="78C7C1F7" w:rsidR="00D44C25" w:rsidRPr="00D44C25" w:rsidRDefault="00D44C25">
      <w:pPr>
        <w:pStyle w:val="Kazalovsebine3"/>
        <w:tabs>
          <w:tab w:val="right" w:leader="dot" w:pos="9488"/>
        </w:tabs>
        <w:rPr>
          <w:rFonts w:asciiTheme="minorHAnsi" w:eastAsiaTheme="minorEastAsia" w:hAnsiTheme="minorHAnsi" w:cstheme="minorHAnsi"/>
          <w:noProof/>
          <w:kern w:val="2"/>
          <w:lang w:eastAsia="sl-SI"/>
          <w14:ligatures w14:val="standardContextual"/>
        </w:rPr>
      </w:pPr>
      <w:hyperlink w:anchor="_Toc190417089" w:history="1">
        <w:r w:rsidRPr="00D44C25">
          <w:rPr>
            <w:rStyle w:val="Hiperpovezava"/>
            <w:rFonts w:asciiTheme="minorHAnsi" w:hAnsiTheme="minorHAnsi" w:cstheme="minorHAnsi"/>
            <w:noProof/>
          </w:rPr>
          <w:t>1.18 Pogodba</w:t>
        </w:r>
        <w:r w:rsidRPr="00D44C25">
          <w:rPr>
            <w:rFonts w:asciiTheme="minorHAnsi" w:hAnsiTheme="minorHAnsi" w:cstheme="minorHAnsi"/>
            <w:noProof/>
            <w:webHidden/>
          </w:rPr>
          <w:tab/>
        </w:r>
        <w:r w:rsidRPr="00D44C25">
          <w:rPr>
            <w:rFonts w:asciiTheme="minorHAnsi" w:hAnsiTheme="minorHAnsi" w:cstheme="minorHAnsi"/>
            <w:noProof/>
            <w:webHidden/>
          </w:rPr>
          <w:fldChar w:fldCharType="begin"/>
        </w:r>
        <w:r w:rsidRPr="00D44C25">
          <w:rPr>
            <w:rFonts w:asciiTheme="minorHAnsi" w:hAnsiTheme="minorHAnsi" w:cstheme="minorHAnsi"/>
            <w:noProof/>
            <w:webHidden/>
          </w:rPr>
          <w:instrText xml:space="preserve"> PAGEREF _Toc190417089 \h </w:instrText>
        </w:r>
        <w:r w:rsidRPr="00D44C25">
          <w:rPr>
            <w:rFonts w:asciiTheme="minorHAnsi" w:hAnsiTheme="minorHAnsi" w:cstheme="minorHAnsi"/>
            <w:noProof/>
            <w:webHidden/>
          </w:rPr>
        </w:r>
        <w:r w:rsidRPr="00D44C25">
          <w:rPr>
            <w:rFonts w:asciiTheme="minorHAnsi" w:hAnsiTheme="minorHAnsi" w:cstheme="minorHAnsi"/>
            <w:noProof/>
            <w:webHidden/>
          </w:rPr>
          <w:fldChar w:fldCharType="separate"/>
        </w:r>
        <w:r w:rsidRPr="00D44C25">
          <w:rPr>
            <w:rFonts w:asciiTheme="minorHAnsi" w:hAnsiTheme="minorHAnsi" w:cstheme="minorHAnsi"/>
            <w:noProof/>
            <w:webHidden/>
          </w:rPr>
          <w:t>22</w:t>
        </w:r>
        <w:r w:rsidRPr="00D44C25">
          <w:rPr>
            <w:rFonts w:asciiTheme="minorHAnsi" w:hAnsiTheme="minorHAnsi" w:cstheme="minorHAnsi"/>
            <w:noProof/>
            <w:webHidden/>
          </w:rPr>
          <w:fldChar w:fldCharType="end"/>
        </w:r>
      </w:hyperlink>
    </w:p>
    <w:p w14:paraId="2421531D" w14:textId="2FA986A8" w:rsidR="00D44C25" w:rsidRPr="00D44C25" w:rsidRDefault="00D44C25">
      <w:pPr>
        <w:pStyle w:val="Kazalovsebine3"/>
        <w:tabs>
          <w:tab w:val="right" w:leader="dot" w:pos="9488"/>
        </w:tabs>
        <w:rPr>
          <w:rFonts w:asciiTheme="minorHAnsi" w:eastAsiaTheme="minorEastAsia" w:hAnsiTheme="minorHAnsi" w:cstheme="minorHAnsi"/>
          <w:noProof/>
          <w:kern w:val="2"/>
          <w:lang w:eastAsia="sl-SI"/>
          <w14:ligatures w14:val="standardContextual"/>
        </w:rPr>
      </w:pPr>
      <w:hyperlink w:anchor="_Toc190417090" w:history="1">
        <w:r w:rsidRPr="00D44C25">
          <w:rPr>
            <w:rStyle w:val="Hiperpovezava"/>
            <w:rFonts w:asciiTheme="minorHAnsi" w:hAnsiTheme="minorHAnsi" w:cstheme="minorHAnsi"/>
            <w:noProof/>
          </w:rPr>
          <w:t>1.19 Ustavitev postopka, zavrnitev ponudb in odstop od izvedbe oddaje naročila</w:t>
        </w:r>
        <w:r w:rsidRPr="00D44C25">
          <w:rPr>
            <w:rFonts w:asciiTheme="minorHAnsi" w:hAnsiTheme="minorHAnsi" w:cstheme="minorHAnsi"/>
            <w:noProof/>
            <w:webHidden/>
          </w:rPr>
          <w:tab/>
        </w:r>
        <w:r w:rsidRPr="00D44C25">
          <w:rPr>
            <w:rFonts w:asciiTheme="minorHAnsi" w:hAnsiTheme="minorHAnsi" w:cstheme="minorHAnsi"/>
            <w:noProof/>
            <w:webHidden/>
          </w:rPr>
          <w:fldChar w:fldCharType="begin"/>
        </w:r>
        <w:r w:rsidRPr="00D44C25">
          <w:rPr>
            <w:rFonts w:asciiTheme="minorHAnsi" w:hAnsiTheme="minorHAnsi" w:cstheme="minorHAnsi"/>
            <w:noProof/>
            <w:webHidden/>
          </w:rPr>
          <w:instrText xml:space="preserve"> PAGEREF _Toc190417090 \h </w:instrText>
        </w:r>
        <w:r w:rsidRPr="00D44C25">
          <w:rPr>
            <w:rFonts w:asciiTheme="minorHAnsi" w:hAnsiTheme="minorHAnsi" w:cstheme="minorHAnsi"/>
            <w:noProof/>
            <w:webHidden/>
          </w:rPr>
        </w:r>
        <w:r w:rsidRPr="00D44C25">
          <w:rPr>
            <w:rFonts w:asciiTheme="minorHAnsi" w:hAnsiTheme="minorHAnsi" w:cstheme="minorHAnsi"/>
            <w:noProof/>
            <w:webHidden/>
          </w:rPr>
          <w:fldChar w:fldCharType="separate"/>
        </w:r>
        <w:r w:rsidRPr="00D44C25">
          <w:rPr>
            <w:rFonts w:asciiTheme="minorHAnsi" w:hAnsiTheme="minorHAnsi" w:cstheme="minorHAnsi"/>
            <w:noProof/>
            <w:webHidden/>
          </w:rPr>
          <w:t>22</w:t>
        </w:r>
        <w:r w:rsidRPr="00D44C25">
          <w:rPr>
            <w:rFonts w:asciiTheme="minorHAnsi" w:hAnsiTheme="minorHAnsi" w:cstheme="minorHAnsi"/>
            <w:noProof/>
            <w:webHidden/>
          </w:rPr>
          <w:fldChar w:fldCharType="end"/>
        </w:r>
      </w:hyperlink>
    </w:p>
    <w:p w14:paraId="2D7E4AB1" w14:textId="4D47C59D" w:rsidR="00D44C25" w:rsidRPr="00D44C25" w:rsidRDefault="00D44C25">
      <w:pPr>
        <w:pStyle w:val="Kazalovsebine3"/>
        <w:tabs>
          <w:tab w:val="right" w:leader="dot" w:pos="9488"/>
        </w:tabs>
        <w:rPr>
          <w:rFonts w:asciiTheme="minorHAnsi" w:eastAsiaTheme="minorEastAsia" w:hAnsiTheme="minorHAnsi" w:cstheme="minorHAnsi"/>
          <w:noProof/>
          <w:kern w:val="2"/>
          <w:lang w:eastAsia="sl-SI"/>
          <w14:ligatures w14:val="standardContextual"/>
        </w:rPr>
      </w:pPr>
      <w:hyperlink w:anchor="_Toc190417091" w:history="1">
        <w:r w:rsidRPr="00D44C25">
          <w:rPr>
            <w:rStyle w:val="Hiperpovezava"/>
            <w:rFonts w:asciiTheme="minorHAnsi" w:hAnsiTheme="minorHAnsi" w:cstheme="minorHAnsi"/>
            <w:noProof/>
          </w:rPr>
          <w:t>1.20 Protikorupcijsko obvestilo</w:t>
        </w:r>
        <w:r w:rsidRPr="00D44C25">
          <w:rPr>
            <w:rFonts w:asciiTheme="minorHAnsi" w:hAnsiTheme="minorHAnsi" w:cstheme="minorHAnsi"/>
            <w:noProof/>
            <w:webHidden/>
          </w:rPr>
          <w:tab/>
        </w:r>
        <w:r w:rsidRPr="00D44C25">
          <w:rPr>
            <w:rFonts w:asciiTheme="minorHAnsi" w:hAnsiTheme="minorHAnsi" w:cstheme="minorHAnsi"/>
            <w:noProof/>
            <w:webHidden/>
          </w:rPr>
          <w:fldChar w:fldCharType="begin"/>
        </w:r>
        <w:r w:rsidRPr="00D44C25">
          <w:rPr>
            <w:rFonts w:asciiTheme="minorHAnsi" w:hAnsiTheme="minorHAnsi" w:cstheme="minorHAnsi"/>
            <w:noProof/>
            <w:webHidden/>
          </w:rPr>
          <w:instrText xml:space="preserve"> PAGEREF _Toc190417091 \h </w:instrText>
        </w:r>
        <w:r w:rsidRPr="00D44C25">
          <w:rPr>
            <w:rFonts w:asciiTheme="minorHAnsi" w:hAnsiTheme="minorHAnsi" w:cstheme="minorHAnsi"/>
            <w:noProof/>
            <w:webHidden/>
          </w:rPr>
        </w:r>
        <w:r w:rsidRPr="00D44C25">
          <w:rPr>
            <w:rFonts w:asciiTheme="minorHAnsi" w:hAnsiTheme="minorHAnsi" w:cstheme="minorHAnsi"/>
            <w:noProof/>
            <w:webHidden/>
          </w:rPr>
          <w:fldChar w:fldCharType="separate"/>
        </w:r>
        <w:r w:rsidRPr="00D44C25">
          <w:rPr>
            <w:rFonts w:asciiTheme="minorHAnsi" w:hAnsiTheme="minorHAnsi" w:cstheme="minorHAnsi"/>
            <w:noProof/>
            <w:webHidden/>
          </w:rPr>
          <w:t>22</w:t>
        </w:r>
        <w:r w:rsidRPr="00D44C25">
          <w:rPr>
            <w:rFonts w:asciiTheme="minorHAnsi" w:hAnsiTheme="minorHAnsi" w:cstheme="minorHAnsi"/>
            <w:noProof/>
            <w:webHidden/>
          </w:rPr>
          <w:fldChar w:fldCharType="end"/>
        </w:r>
      </w:hyperlink>
    </w:p>
    <w:p w14:paraId="610422E5" w14:textId="541525FD" w:rsidR="00D44C25" w:rsidRDefault="00D44C25">
      <w:pPr>
        <w:pStyle w:val="Kazalovsebine3"/>
        <w:tabs>
          <w:tab w:val="right" w:leader="dot" w:pos="9488"/>
        </w:tabs>
        <w:rPr>
          <w:rStyle w:val="Hiperpovezava"/>
          <w:rFonts w:asciiTheme="minorHAnsi" w:hAnsiTheme="minorHAnsi" w:cstheme="minorHAnsi"/>
          <w:noProof/>
        </w:rPr>
      </w:pPr>
      <w:hyperlink w:anchor="_Toc190417092" w:history="1">
        <w:r w:rsidRPr="00D44C25">
          <w:rPr>
            <w:rStyle w:val="Hiperpovezava"/>
            <w:rFonts w:asciiTheme="minorHAnsi" w:hAnsiTheme="minorHAnsi" w:cstheme="minorHAnsi"/>
            <w:noProof/>
          </w:rPr>
          <w:t>1.21 Pravno varstvo</w:t>
        </w:r>
        <w:r w:rsidRPr="00D44C25">
          <w:rPr>
            <w:rFonts w:asciiTheme="minorHAnsi" w:hAnsiTheme="minorHAnsi" w:cstheme="minorHAnsi"/>
            <w:noProof/>
            <w:webHidden/>
          </w:rPr>
          <w:tab/>
        </w:r>
        <w:r w:rsidRPr="00D44C25">
          <w:rPr>
            <w:rFonts w:asciiTheme="minorHAnsi" w:hAnsiTheme="minorHAnsi" w:cstheme="minorHAnsi"/>
            <w:noProof/>
            <w:webHidden/>
          </w:rPr>
          <w:fldChar w:fldCharType="begin"/>
        </w:r>
        <w:r w:rsidRPr="00D44C25">
          <w:rPr>
            <w:rFonts w:asciiTheme="minorHAnsi" w:hAnsiTheme="minorHAnsi" w:cstheme="minorHAnsi"/>
            <w:noProof/>
            <w:webHidden/>
          </w:rPr>
          <w:instrText xml:space="preserve"> PAGEREF _Toc190417092 \h </w:instrText>
        </w:r>
        <w:r w:rsidRPr="00D44C25">
          <w:rPr>
            <w:rFonts w:asciiTheme="minorHAnsi" w:hAnsiTheme="minorHAnsi" w:cstheme="minorHAnsi"/>
            <w:noProof/>
            <w:webHidden/>
          </w:rPr>
        </w:r>
        <w:r w:rsidRPr="00D44C25">
          <w:rPr>
            <w:rFonts w:asciiTheme="minorHAnsi" w:hAnsiTheme="minorHAnsi" w:cstheme="minorHAnsi"/>
            <w:noProof/>
            <w:webHidden/>
          </w:rPr>
          <w:fldChar w:fldCharType="separate"/>
        </w:r>
        <w:r w:rsidRPr="00D44C25">
          <w:rPr>
            <w:rFonts w:asciiTheme="minorHAnsi" w:hAnsiTheme="minorHAnsi" w:cstheme="minorHAnsi"/>
            <w:noProof/>
            <w:webHidden/>
          </w:rPr>
          <w:t>23</w:t>
        </w:r>
        <w:r w:rsidRPr="00D44C25">
          <w:rPr>
            <w:rFonts w:asciiTheme="minorHAnsi" w:hAnsiTheme="minorHAnsi" w:cstheme="minorHAnsi"/>
            <w:noProof/>
            <w:webHidden/>
          </w:rPr>
          <w:fldChar w:fldCharType="end"/>
        </w:r>
      </w:hyperlink>
    </w:p>
    <w:p w14:paraId="5AD249CB" w14:textId="77777777" w:rsidR="00D44C25" w:rsidRPr="00D44C25" w:rsidRDefault="00D44C25" w:rsidP="00D44C25">
      <w:pPr>
        <w:rPr>
          <w:rFonts w:eastAsiaTheme="minorEastAsia"/>
          <w:lang w:eastAsia="zh-CN"/>
        </w:rPr>
      </w:pPr>
    </w:p>
    <w:p w14:paraId="76BB86AD" w14:textId="69FE63C2" w:rsidR="00D44C25" w:rsidRDefault="00D44C25">
      <w:pPr>
        <w:pStyle w:val="Kazalovsebine1"/>
        <w:rPr>
          <w:rStyle w:val="Hiperpovezava"/>
          <w:rFonts w:asciiTheme="minorHAnsi" w:hAnsiTheme="minorHAnsi" w:cstheme="minorHAnsi"/>
          <w:noProof/>
        </w:rPr>
      </w:pPr>
      <w:hyperlink w:anchor="_Toc190417093" w:history="1">
        <w:r w:rsidRPr="00D44C25">
          <w:rPr>
            <w:rStyle w:val="Hiperpovezava"/>
            <w:rFonts w:asciiTheme="minorHAnsi" w:hAnsiTheme="minorHAnsi" w:cstheme="minorHAnsi"/>
            <w:noProof/>
          </w:rPr>
          <w:t>C) OBRAZCI IN PRILOGE:</w:t>
        </w:r>
        <w:r w:rsidRPr="00D44C25">
          <w:rPr>
            <w:rFonts w:asciiTheme="minorHAnsi" w:hAnsiTheme="minorHAnsi" w:cstheme="minorHAnsi"/>
            <w:noProof/>
            <w:webHidden/>
          </w:rPr>
          <w:tab/>
        </w:r>
        <w:r w:rsidRPr="00D44C25">
          <w:rPr>
            <w:rFonts w:asciiTheme="minorHAnsi" w:hAnsiTheme="minorHAnsi" w:cstheme="minorHAnsi"/>
            <w:noProof/>
            <w:webHidden/>
          </w:rPr>
          <w:fldChar w:fldCharType="begin"/>
        </w:r>
        <w:r w:rsidRPr="00D44C25">
          <w:rPr>
            <w:rFonts w:asciiTheme="minorHAnsi" w:hAnsiTheme="minorHAnsi" w:cstheme="minorHAnsi"/>
            <w:noProof/>
            <w:webHidden/>
          </w:rPr>
          <w:instrText xml:space="preserve"> PAGEREF _Toc190417093 \h </w:instrText>
        </w:r>
        <w:r w:rsidRPr="00D44C25">
          <w:rPr>
            <w:rFonts w:asciiTheme="minorHAnsi" w:hAnsiTheme="minorHAnsi" w:cstheme="minorHAnsi"/>
            <w:noProof/>
            <w:webHidden/>
          </w:rPr>
        </w:r>
        <w:r w:rsidRPr="00D44C25">
          <w:rPr>
            <w:rFonts w:asciiTheme="minorHAnsi" w:hAnsiTheme="minorHAnsi" w:cstheme="minorHAnsi"/>
            <w:noProof/>
            <w:webHidden/>
          </w:rPr>
          <w:fldChar w:fldCharType="separate"/>
        </w:r>
        <w:r w:rsidRPr="00D44C25">
          <w:rPr>
            <w:rFonts w:asciiTheme="minorHAnsi" w:hAnsiTheme="minorHAnsi" w:cstheme="minorHAnsi"/>
            <w:noProof/>
            <w:webHidden/>
          </w:rPr>
          <w:t>23</w:t>
        </w:r>
        <w:r w:rsidRPr="00D44C25">
          <w:rPr>
            <w:rFonts w:asciiTheme="minorHAnsi" w:hAnsiTheme="minorHAnsi" w:cstheme="minorHAnsi"/>
            <w:noProof/>
            <w:webHidden/>
          </w:rPr>
          <w:fldChar w:fldCharType="end"/>
        </w:r>
      </w:hyperlink>
    </w:p>
    <w:p w14:paraId="6EF98D0E" w14:textId="77777777" w:rsidR="00D44C25" w:rsidRPr="00D44C25" w:rsidRDefault="00D44C25" w:rsidP="00D44C25">
      <w:pPr>
        <w:rPr>
          <w:rFonts w:eastAsiaTheme="minorEastAsia"/>
        </w:rPr>
      </w:pPr>
    </w:p>
    <w:p w14:paraId="132A92BC" w14:textId="7FC28410" w:rsidR="00D44C25" w:rsidRPr="00D44C25" w:rsidRDefault="00D44C25">
      <w:pPr>
        <w:pStyle w:val="Kazalovsebine1"/>
        <w:rPr>
          <w:rFonts w:asciiTheme="minorHAnsi" w:eastAsiaTheme="minorEastAsia" w:hAnsiTheme="minorHAnsi" w:cstheme="minorHAnsi"/>
          <w:b w:val="0"/>
          <w:noProof/>
          <w:kern w:val="2"/>
          <w14:ligatures w14:val="standardContextual"/>
        </w:rPr>
      </w:pPr>
      <w:hyperlink w:anchor="_Toc190417094" w:history="1">
        <w:r w:rsidRPr="00D44C25">
          <w:rPr>
            <w:rStyle w:val="Hiperpovezava"/>
            <w:rFonts w:asciiTheme="minorHAnsi" w:hAnsiTheme="minorHAnsi" w:cstheme="minorHAnsi"/>
            <w:noProof/>
          </w:rPr>
          <w:t>PONUDBENI PREDRAČUN</w:t>
        </w:r>
        <w:r w:rsidRPr="00D44C25">
          <w:rPr>
            <w:rFonts w:asciiTheme="minorHAnsi" w:hAnsiTheme="minorHAnsi" w:cstheme="minorHAnsi"/>
            <w:noProof/>
            <w:webHidden/>
          </w:rPr>
          <w:tab/>
        </w:r>
        <w:r w:rsidRPr="00D44C25">
          <w:rPr>
            <w:rFonts w:asciiTheme="minorHAnsi" w:hAnsiTheme="minorHAnsi" w:cstheme="minorHAnsi"/>
            <w:noProof/>
            <w:webHidden/>
          </w:rPr>
          <w:fldChar w:fldCharType="begin"/>
        </w:r>
        <w:r w:rsidRPr="00D44C25">
          <w:rPr>
            <w:rFonts w:asciiTheme="minorHAnsi" w:hAnsiTheme="minorHAnsi" w:cstheme="minorHAnsi"/>
            <w:noProof/>
            <w:webHidden/>
          </w:rPr>
          <w:instrText xml:space="preserve"> PAGEREF _Toc190417094 \h </w:instrText>
        </w:r>
        <w:r w:rsidRPr="00D44C25">
          <w:rPr>
            <w:rFonts w:asciiTheme="minorHAnsi" w:hAnsiTheme="minorHAnsi" w:cstheme="minorHAnsi"/>
            <w:noProof/>
            <w:webHidden/>
          </w:rPr>
        </w:r>
        <w:r w:rsidRPr="00D44C25">
          <w:rPr>
            <w:rFonts w:asciiTheme="minorHAnsi" w:hAnsiTheme="minorHAnsi" w:cstheme="minorHAnsi"/>
            <w:noProof/>
            <w:webHidden/>
          </w:rPr>
          <w:fldChar w:fldCharType="separate"/>
        </w:r>
        <w:r w:rsidRPr="00D44C25">
          <w:rPr>
            <w:rFonts w:asciiTheme="minorHAnsi" w:hAnsiTheme="minorHAnsi" w:cstheme="minorHAnsi"/>
            <w:noProof/>
            <w:webHidden/>
          </w:rPr>
          <w:t>24</w:t>
        </w:r>
        <w:r w:rsidRPr="00D44C25">
          <w:rPr>
            <w:rFonts w:asciiTheme="minorHAnsi" w:hAnsiTheme="minorHAnsi" w:cstheme="minorHAnsi"/>
            <w:noProof/>
            <w:webHidden/>
          </w:rPr>
          <w:fldChar w:fldCharType="end"/>
        </w:r>
      </w:hyperlink>
    </w:p>
    <w:p w14:paraId="62A675DF" w14:textId="634C01BF" w:rsidR="008370BA" w:rsidRPr="006A1438" w:rsidRDefault="008370BA" w:rsidP="008370BA">
      <w:pPr>
        <w:ind w:left="-567"/>
        <w:rPr>
          <w:rFonts w:asciiTheme="minorHAnsi" w:hAnsiTheme="minorHAnsi" w:cstheme="minorHAnsi"/>
        </w:rPr>
      </w:pPr>
      <w:r w:rsidRPr="006A1438">
        <w:rPr>
          <w:rFonts w:asciiTheme="minorHAnsi" w:hAnsiTheme="minorHAnsi" w:cstheme="minorHAnsi"/>
        </w:rPr>
        <w:fldChar w:fldCharType="end"/>
      </w:r>
    </w:p>
    <w:p w14:paraId="2704D67D" w14:textId="77777777" w:rsidR="008370BA" w:rsidRPr="006A1438" w:rsidRDefault="008370BA" w:rsidP="008370BA">
      <w:pPr>
        <w:rPr>
          <w:rFonts w:asciiTheme="minorHAnsi" w:hAnsiTheme="minorHAnsi" w:cstheme="minorHAnsi"/>
        </w:rPr>
      </w:pPr>
      <w:r w:rsidRPr="006A1438">
        <w:rPr>
          <w:rFonts w:asciiTheme="minorHAnsi" w:hAnsiTheme="minorHAnsi" w:cstheme="minorHAnsi"/>
        </w:rPr>
        <w:br w:type="page"/>
      </w:r>
    </w:p>
    <w:p w14:paraId="7FA53127" w14:textId="77777777" w:rsidR="008370BA" w:rsidRPr="00170C54" w:rsidRDefault="008370BA" w:rsidP="008370BA">
      <w:pPr>
        <w:widowControl w:val="0"/>
        <w:autoSpaceDE w:val="0"/>
        <w:autoSpaceDN w:val="0"/>
        <w:adjustRightInd w:val="0"/>
        <w:spacing w:line="440" w:lineRule="exact"/>
        <w:ind w:left="284"/>
        <w:rPr>
          <w:rFonts w:asciiTheme="minorHAnsi" w:hAnsiTheme="minorHAnsi" w:cstheme="minorHAnsi"/>
          <w:color w:val="000000"/>
        </w:rPr>
      </w:pPr>
      <w:r w:rsidRPr="00170C54">
        <w:rPr>
          <w:rFonts w:asciiTheme="minorHAnsi" w:hAnsiTheme="minorHAnsi" w:cstheme="minorHAnsi"/>
          <w:b/>
          <w:bCs/>
          <w:color w:val="000000"/>
        </w:rPr>
        <w:lastRenderedPageBreak/>
        <w:t xml:space="preserve">VSEBINA:  </w:t>
      </w:r>
    </w:p>
    <w:p w14:paraId="7F5BAAC3" w14:textId="77777777" w:rsidR="008370BA" w:rsidRPr="00170C54" w:rsidRDefault="008370BA" w:rsidP="008370BA">
      <w:pPr>
        <w:widowControl w:val="0"/>
        <w:autoSpaceDE w:val="0"/>
        <w:autoSpaceDN w:val="0"/>
        <w:adjustRightInd w:val="0"/>
        <w:spacing w:line="213" w:lineRule="exact"/>
        <w:ind w:left="284"/>
        <w:rPr>
          <w:rFonts w:asciiTheme="minorHAnsi" w:hAnsiTheme="minorHAnsi" w:cstheme="minorHAnsi"/>
          <w:color w:val="000000"/>
        </w:rPr>
      </w:pPr>
    </w:p>
    <w:p w14:paraId="7AB2F5F2" w14:textId="77777777" w:rsidR="008370BA" w:rsidRPr="00170C54" w:rsidRDefault="008370BA" w:rsidP="008370BA">
      <w:pPr>
        <w:widowControl w:val="0"/>
        <w:autoSpaceDE w:val="0"/>
        <w:autoSpaceDN w:val="0"/>
        <w:adjustRightInd w:val="0"/>
        <w:spacing w:line="360" w:lineRule="auto"/>
        <w:ind w:left="284"/>
        <w:rPr>
          <w:rFonts w:asciiTheme="minorHAnsi" w:hAnsiTheme="minorHAnsi" w:cstheme="minorHAnsi"/>
          <w:color w:val="000000"/>
        </w:rPr>
      </w:pPr>
      <w:r w:rsidRPr="00170C54">
        <w:rPr>
          <w:rFonts w:asciiTheme="minorHAnsi" w:hAnsiTheme="minorHAnsi" w:cstheme="minorHAnsi"/>
          <w:b/>
          <w:bCs/>
          <w:color w:val="000000"/>
        </w:rPr>
        <w:t>A) Povabilo k oddaji ponudbe</w:t>
      </w:r>
    </w:p>
    <w:p w14:paraId="3E922F8A" w14:textId="77777777" w:rsidR="008370BA" w:rsidRPr="00170C54" w:rsidRDefault="008370BA" w:rsidP="008370BA">
      <w:pPr>
        <w:widowControl w:val="0"/>
        <w:autoSpaceDE w:val="0"/>
        <w:autoSpaceDN w:val="0"/>
        <w:adjustRightInd w:val="0"/>
        <w:spacing w:line="360" w:lineRule="auto"/>
        <w:ind w:left="284"/>
        <w:rPr>
          <w:rFonts w:asciiTheme="minorHAnsi" w:hAnsiTheme="minorHAnsi" w:cstheme="minorHAnsi"/>
          <w:color w:val="000000"/>
        </w:rPr>
      </w:pPr>
      <w:r w:rsidRPr="00170C54">
        <w:rPr>
          <w:rFonts w:asciiTheme="minorHAnsi" w:hAnsiTheme="minorHAnsi" w:cstheme="minorHAnsi"/>
          <w:b/>
          <w:bCs/>
          <w:color w:val="000000"/>
        </w:rPr>
        <w:t xml:space="preserve">B) Navodila udeležencem za izdelavo prijave  </w:t>
      </w:r>
    </w:p>
    <w:p w14:paraId="093686E5" w14:textId="77777777" w:rsidR="008370BA" w:rsidRPr="00170C54" w:rsidRDefault="008370BA" w:rsidP="008370BA">
      <w:pPr>
        <w:widowControl w:val="0"/>
        <w:autoSpaceDE w:val="0"/>
        <w:autoSpaceDN w:val="0"/>
        <w:adjustRightInd w:val="0"/>
        <w:spacing w:line="360" w:lineRule="auto"/>
        <w:ind w:left="284"/>
        <w:rPr>
          <w:rFonts w:asciiTheme="minorHAnsi" w:hAnsiTheme="minorHAnsi" w:cstheme="minorHAnsi"/>
          <w:b/>
          <w:bCs/>
          <w:color w:val="000000"/>
        </w:rPr>
      </w:pPr>
      <w:r w:rsidRPr="00170C54">
        <w:rPr>
          <w:rFonts w:asciiTheme="minorHAnsi" w:hAnsiTheme="minorHAnsi" w:cstheme="minorHAnsi"/>
          <w:b/>
          <w:bCs/>
          <w:color w:val="000000"/>
        </w:rPr>
        <w:t>C) Obrazci:</w:t>
      </w:r>
    </w:p>
    <w:p w14:paraId="1B377DE7" w14:textId="44C48784" w:rsidR="00647E01" w:rsidRPr="00170C54" w:rsidRDefault="008370BA" w:rsidP="00C113C7">
      <w:pPr>
        <w:pStyle w:val="Odstavekseznama"/>
        <w:widowControl w:val="0"/>
        <w:numPr>
          <w:ilvl w:val="0"/>
          <w:numId w:val="15"/>
        </w:numPr>
        <w:tabs>
          <w:tab w:val="left" w:pos="709"/>
        </w:tabs>
        <w:suppressAutoHyphens/>
        <w:autoSpaceDE w:val="0"/>
        <w:autoSpaceDN w:val="0"/>
        <w:spacing w:line="360" w:lineRule="auto"/>
        <w:ind w:left="714" w:hanging="357"/>
        <w:contextualSpacing w:val="0"/>
        <w:jc w:val="both"/>
        <w:textAlignment w:val="baseline"/>
        <w:rPr>
          <w:rFonts w:asciiTheme="minorHAnsi" w:hAnsiTheme="minorHAnsi" w:cstheme="minorHAnsi"/>
        </w:rPr>
      </w:pPr>
      <w:r w:rsidRPr="00170C54">
        <w:rPr>
          <w:rFonts w:asciiTheme="minorHAnsi" w:hAnsiTheme="minorHAnsi" w:cstheme="minorHAnsi"/>
        </w:rPr>
        <w:t xml:space="preserve">Obrazec </w:t>
      </w:r>
      <w:r w:rsidR="00CA7408" w:rsidRPr="00170C54">
        <w:rPr>
          <w:rFonts w:asciiTheme="minorHAnsi" w:hAnsiTheme="minorHAnsi" w:cstheme="minorHAnsi"/>
        </w:rPr>
        <w:t xml:space="preserve">ponudbeni </w:t>
      </w:r>
      <w:r w:rsidRPr="00170C54">
        <w:rPr>
          <w:rFonts w:asciiTheme="minorHAnsi" w:hAnsiTheme="minorHAnsi" w:cstheme="minorHAnsi"/>
        </w:rPr>
        <w:t>predračun (OBR-1</w:t>
      </w:r>
      <w:r w:rsidR="00647E01" w:rsidRPr="00170C54">
        <w:rPr>
          <w:rFonts w:asciiTheme="minorHAnsi" w:hAnsiTheme="minorHAnsi" w:cstheme="minorHAnsi"/>
        </w:rPr>
        <w:t>)</w:t>
      </w:r>
      <w:r w:rsidRPr="00170C54">
        <w:rPr>
          <w:rFonts w:asciiTheme="minorHAnsi" w:hAnsiTheme="minorHAnsi" w:cstheme="minorHAnsi"/>
        </w:rPr>
        <w:t xml:space="preserve">, </w:t>
      </w:r>
    </w:p>
    <w:p w14:paraId="0BE1B6CB" w14:textId="4932269D" w:rsidR="008370BA" w:rsidRDefault="00647E01" w:rsidP="00C113C7">
      <w:pPr>
        <w:pStyle w:val="Odstavekseznama"/>
        <w:widowControl w:val="0"/>
        <w:numPr>
          <w:ilvl w:val="0"/>
          <w:numId w:val="15"/>
        </w:numPr>
        <w:tabs>
          <w:tab w:val="left" w:pos="709"/>
        </w:tabs>
        <w:suppressAutoHyphens/>
        <w:autoSpaceDE w:val="0"/>
        <w:autoSpaceDN w:val="0"/>
        <w:spacing w:line="360" w:lineRule="auto"/>
        <w:ind w:left="714" w:hanging="357"/>
        <w:contextualSpacing w:val="0"/>
        <w:jc w:val="both"/>
        <w:textAlignment w:val="baseline"/>
        <w:rPr>
          <w:rFonts w:asciiTheme="minorHAnsi" w:hAnsiTheme="minorHAnsi" w:cstheme="minorHAnsi"/>
        </w:rPr>
      </w:pPr>
      <w:r w:rsidRPr="00170C54">
        <w:rPr>
          <w:rFonts w:asciiTheme="minorHAnsi" w:hAnsiTheme="minorHAnsi" w:cstheme="minorHAnsi"/>
        </w:rPr>
        <w:t>Obrazec ponudbe (</w:t>
      </w:r>
      <w:r w:rsidR="008370BA" w:rsidRPr="00170C54">
        <w:rPr>
          <w:rFonts w:asciiTheme="minorHAnsi" w:hAnsiTheme="minorHAnsi" w:cstheme="minorHAnsi"/>
        </w:rPr>
        <w:t>PONUDBA);</w:t>
      </w:r>
    </w:p>
    <w:p w14:paraId="2690705C" w14:textId="11735D54" w:rsidR="001901D6" w:rsidRDefault="001901D6" w:rsidP="00C113C7">
      <w:pPr>
        <w:widowControl w:val="0"/>
        <w:numPr>
          <w:ilvl w:val="0"/>
          <w:numId w:val="15"/>
        </w:numPr>
        <w:tabs>
          <w:tab w:val="left" w:pos="709"/>
        </w:tabs>
        <w:suppressAutoHyphens/>
        <w:autoSpaceDE w:val="0"/>
        <w:spacing w:line="360" w:lineRule="auto"/>
        <w:jc w:val="both"/>
        <w:rPr>
          <w:rFonts w:asciiTheme="minorHAnsi" w:hAnsiTheme="minorHAnsi" w:cstheme="minorHAnsi"/>
        </w:rPr>
      </w:pPr>
      <w:r w:rsidRPr="00E1206E">
        <w:rPr>
          <w:rFonts w:asciiTheme="minorHAnsi" w:hAnsiTheme="minorHAnsi" w:cstheme="minorHAnsi"/>
        </w:rPr>
        <w:t>Obrazec izjave o neobstoju izključitvenih razlogov in pooblastilo (OBR-2);</w:t>
      </w:r>
    </w:p>
    <w:p w14:paraId="01615852" w14:textId="7BAB71C6" w:rsidR="001901D6" w:rsidRPr="001901D6" w:rsidRDefault="001901D6" w:rsidP="00C113C7">
      <w:pPr>
        <w:widowControl w:val="0"/>
        <w:numPr>
          <w:ilvl w:val="0"/>
          <w:numId w:val="15"/>
        </w:numPr>
        <w:tabs>
          <w:tab w:val="left" w:pos="709"/>
        </w:tabs>
        <w:suppressAutoHyphens/>
        <w:autoSpaceDE w:val="0"/>
        <w:spacing w:line="360" w:lineRule="auto"/>
        <w:jc w:val="both"/>
        <w:rPr>
          <w:rFonts w:asciiTheme="minorHAnsi" w:hAnsiTheme="minorHAnsi" w:cstheme="minorHAnsi"/>
        </w:rPr>
      </w:pPr>
      <w:r>
        <w:rPr>
          <w:rFonts w:asciiTheme="minorHAnsi" w:hAnsiTheme="minorHAnsi" w:cstheme="minorHAnsi"/>
        </w:rPr>
        <w:t xml:space="preserve">Obrazec </w:t>
      </w:r>
      <w:r w:rsidRPr="003E7B88">
        <w:rPr>
          <w:rFonts w:asciiTheme="minorHAnsi" w:hAnsiTheme="minorHAnsi" w:cstheme="minorHAnsi"/>
        </w:rPr>
        <w:t>pooblastil</w:t>
      </w:r>
      <w:r>
        <w:rPr>
          <w:rFonts w:asciiTheme="minorHAnsi" w:hAnsiTheme="minorHAnsi" w:cstheme="minorHAnsi"/>
        </w:rPr>
        <w:t>a</w:t>
      </w:r>
      <w:r w:rsidRPr="003E7B88">
        <w:rPr>
          <w:rFonts w:asciiTheme="minorHAnsi" w:hAnsiTheme="minorHAnsi" w:cstheme="minorHAnsi"/>
        </w:rPr>
        <w:t xml:space="preserve"> za pridobitev potrdila iz kazenske evidence fizičnih oseb</w:t>
      </w:r>
      <w:r>
        <w:rPr>
          <w:rFonts w:asciiTheme="minorHAnsi" w:hAnsiTheme="minorHAnsi" w:cstheme="minorHAnsi"/>
        </w:rPr>
        <w:t xml:space="preserve"> (OBR-2.1);</w:t>
      </w:r>
    </w:p>
    <w:p w14:paraId="61818C17" w14:textId="77777777" w:rsidR="008370BA" w:rsidRPr="00170C54" w:rsidRDefault="008370BA" w:rsidP="00C113C7">
      <w:pPr>
        <w:pStyle w:val="Odstavekseznama"/>
        <w:widowControl w:val="0"/>
        <w:numPr>
          <w:ilvl w:val="0"/>
          <w:numId w:val="15"/>
        </w:numPr>
        <w:tabs>
          <w:tab w:val="left" w:pos="709"/>
        </w:tabs>
        <w:suppressAutoHyphens/>
        <w:autoSpaceDE w:val="0"/>
        <w:autoSpaceDN w:val="0"/>
        <w:spacing w:line="360" w:lineRule="auto"/>
        <w:ind w:left="714" w:hanging="357"/>
        <w:contextualSpacing w:val="0"/>
        <w:jc w:val="both"/>
        <w:textAlignment w:val="baseline"/>
        <w:rPr>
          <w:rFonts w:asciiTheme="minorHAnsi" w:hAnsiTheme="minorHAnsi" w:cstheme="minorHAnsi"/>
        </w:rPr>
      </w:pPr>
      <w:r w:rsidRPr="00170C54">
        <w:rPr>
          <w:rFonts w:asciiTheme="minorHAnsi" w:hAnsiTheme="minorHAnsi" w:cstheme="minorHAnsi"/>
        </w:rPr>
        <w:t xml:space="preserve">Obrazec podizvajalcev v ponudbi (OBR-3); </w:t>
      </w:r>
    </w:p>
    <w:p w14:paraId="41E83E99" w14:textId="1A430412" w:rsidR="008370BA" w:rsidRDefault="008370BA" w:rsidP="00C113C7">
      <w:pPr>
        <w:pStyle w:val="Odstavekseznama"/>
        <w:widowControl w:val="0"/>
        <w:numPr>
          <w:ilvl w:val="0"/>
          <w:numId w:val="15"/>
        </w:numPr>
        <w:tabs>
          <w:tab w:val="left" w:pos="709"/>
        </w:tabs>
        <w:suppressAutoHyphens/>
        <w:autoSpaceDE w:val="0"/>
        <w:autoSpaceDN w:val="0"/>
        <w:spacing w:line="360" w:lineRule="auto"/>
        <w:ind w:left="714" w:hanging="357"/>
        <w:contextualSpacing w:val="0"/>
        <w:jc w:val="both"/>
        <w:textAlignment w:val="baseline"/>
        <w:rPr>
          <w:rFonts w:asciiTheme="minorHAnsi" w:hAnsiTheme="minorHAnsi" w:cstheme="minorHAnsi"/>
        </w:rPr>
      </w:pPr>
      <w:r w:rsidRPr="00170C54">
        <w:rPr>
          <w:rFonts w:asciiTheme="minorHAnsi" w:hAnsiTheme="minorHAnsi" w:cstheme="minorHAnsi"/>
        </w:rPr>
        <w:t xml:space="preserve">Obrazec </w:t>
      </w:r>
      <w:r w:rsidR="00002D92" w:rsidRPr="00170C54">
        <w:rPr>
          <w:rFonts w:asciiTheme="minorHAnsi" w:hAnsiTheme="minorHAnsi" w:cstheme="minorHAnsi"/>
        </w:rPr>
        <w:t xml:space="preserve"> pogodbe</w:t>
      </w:r>
      <w:r w:rsidRPr="00170C54">
        <w:rPr>
          <w:rFonts w:asciiTheme="minorHAnsi" w:hAnsiTheme="minorHAnsi" w:cstheme="minorHAnsi"/>
        </w:rPr>
        <w:t xml:space="preserve"> (OBR-5</w:t>
      </w:r>
      <w:r w:rsidR="00FD6698">
        <w:rPr>
          <w:rFonts w:asciiTheme="minorHAnsi" w:hAnsiTheme="minorHAnsi" w:cstheme="minorHAnsi"/>
        </w:rPr>
        <w:t>.1 in OBR-5.2</w:t>
      </w:r>
      <w:r w:rsidRPr="00170C54">
        <w:rPr>
          <w:rFonts w:asciiTheme="minorHAnsi" w:hAnsiTheme="minorHAnsi" w:cstheme="minorHAnsi"/>
        </w:rPr>
        <w:t>);</w:t>
      </w:r>
    </w:p>
    <w:p w14:paraId="14727281" w14:textId="1503B254" w:rsidR="001456C0" w:rsidRPr="001456C0" w:rsidRDefault="001456C0" w:rsidP="00C113C7">
      <w:pPr>
        <w:pStyle w:val="Odstavekseznama"/>
        <w:widowControl w:val="0"/>
        <w:numPr>
          <w:ilvl w:val="0"/>
          <w:numId w:val="15"/>
        </w:numPr>
        <w:tabs>
          <w:tab w:val="left" w:pos="709"/>
        </w:tabs>
        <w:suppressAutoHyphens/>
        <w:autoSpaceDE w:val="0"/>
        <w:autoSpaceDN w:val="0"/>
        <w:spacing w:line="360" w:lineRule="auto"/>
        <w:ind w:left="714" w:hanging="357"/>
        <w:contextualSpacing w:val="0"/>
        <w:jc w:val="both"/>
        <w:textAlignment w:val="baseline"/>
        <w:rPr>
          <w:rFonts w:asciiTheme="minorHAnsi" w:hAnsiTheme="minorHAnsi" w:cstheme="minorHAnsi"/>
        </w:rPr>
      </w:pPr>
      <w:r w:rsidRPr="00470CF0">
        <w:rPr>
          <w:rFonts w:asciiTheme="minorHAnsi" w:hAnsiTheme="minorHAnsi" w:cstheme="minorHAnsi"/>
        </w:rPr>
        <w:t>Obrazec vzorca sporazuma o izvajanju skupnih ukrepov za zagotavljanje varnosti in zdravja pri delu na skupnem delovišču (OBR-8);</w:t>
      </w:r>
    </w:p>
    <w:p w14:paraId="064C45E9" w14:textId="1FD21D68" w:rsidR="001456C0" w:rsidRPr="00AC6F9E" w:rsidRDefault="001456C0" w:rsidP="00C113C7">
      <w:pPr>
        <w:pStyle w:val="Odstavekseznama"/>
        <w:widowControl w:val="0"/>
        <w:numPr>
          <w:ilvl w:val="0"/>
          <w:numId w:val="15"/>
        </w:numPr>
        <w:tabs>
          <w:tab w:val="left" w:pos="709"/>
        </w:tabs>
        <w:suppressAutoHyphens/>
        <w:autoSpaceDE w:val="0"/>
        <w:autoSpaceDN w:val="0"/>
        <w:spacing w:line="360" w:lineRule="auto"/>
        <w:ind w:left="714" w:hanging="357"/>
        <w:contextualSpacing w:val="0"/>
        <w:jc w:val="both"/>
        <w:textAlignment w:val="baseline"/>
        <w:rPr>
          <w:rFonts w:asciiTheme="minorHAnsi" w:hAnsiTheme="minorHAnsi" w:cstheme="minorHAnsi"/>
        </w:rPr>
      </w:pPr>
      <w:r w:rsidRPr="00AC6F9E">
        <w:rPr>
          <w:rFonts w:asciiTheme="minorHAnsi" w:hAnsiTheme="minorHAnsi" w:cstheme="minorHAnsi"/>
        </w:rPr>
        <w:t>Obrazec referenčnega potrdila (OBR-9</w:t>
      </w:r>
      <w:r w:rsidR="00F04089" w:rsidRPr="00AC6F9E">
        <w:rPr>
          <w:rFonts w:asciiTheme="minorHAnsi" w:hAnsiTheme="minorHAnsi" w:cstheme="minorHAnsi"/>
        </w:rPr>
        <w:t>.1</w:t>
      </w:r>
      <w:r w:rsidRPr="00AC6F9E">
        <w:rPr>
          <w:rFonts w:asciiTheme="minorHAnsi" w:hAnsiTheme="minorHAnsi" w:cstheme="minorHAnsi"/>
        </w:rPr>
        <w:t>);</w:t>
      </w:r>
    </w:p>
    <w:p w14:paraId="559C6949" w14:textId="69B3F02F" w:rsidR="00F04089" w:rsidRPr="00AC6F9E" w:rsidRDefault="00F04089" w:rsidP="00C113C7">
      <w:pPr>
        <w:pStyle w:val="Odstavekseznama"/>
        <w:widowControl w:val="0"/>
        <w:numPr>
          <w:ilvl w:val="0"/>
          <w:numId w:val="15"/>
        </w:numPr>
        <w:tabs>
          <w:tab w:val="left" w:pos="709"/>
        </w:tabs>
        <w:suppressAutoHyphens/>
        <w:autoSpaceDE w:val="0"/>
        <w:autoSpaceDN w:val="0"/>
        <w:spacing w:line="360" w:lineRule="auto"/>
        <w:ind w:left="714" w:hanging="357"/>
        <w:contextualSpacing w:val="0"/>
        <w:jc w:val="both"/>
        <w:textAlignment w:val="baseline"/>
        <w:rPr>
          <w:rFonts w:asciiTheme="minorHAnsi" w:hAnsiTheme="minorHAnsi" w:cstheme="minorHAnsi"/>
        </w:rPr>
      </w:pPr>
      <w:r w:rsidRPr="00AC6F9E">
        <w:rPr>
          <w:rFonts w:asciiTheme="minorHAnsi" w:hAnsiTheme="minorHAnsi" w:cstheme="minorHAnsi"/>
        </w:rPr>
        <w:t>Obrazec referenčnega potrdila strokovnega kadra (OBR-9.2)</w:t>
      </w:r>
    </w:p>
    <w:p w14:paraId="20D67587" w14:textId="2A9EF333" w:rsidR="001456C0" w:rsidRPr="001456C0" w:rsidRDefault="001456C0" w:rsidP="00C113C7">
      <w:pPr>
        <w:widowControl w:val="0"/>
        <w:numPr>
          <w:ilvl w:val="0"/>
          <w:numId w:val="15"/>
        </w:numPr>
        <w:suppressAutoHyphens/>
        <w:autoSpaceDE w:val="0"/>
        <w:spacing w:line="360" w:lineRule="auto"/>
        <w:jc w:val="both"/>
        <w:rPr>
          <w:rFonts w:asciiTheme="minorHAnsi" w:hAnsiTheme="minorHAnsi" w:cstheme="minorHAnsi"/>
        </w:rPr>
      </w:pPr>
      <w:r>
        <w:rPr>
          <w:rFonts w:asciiTheme="minorHAnsi" w:hAnsiTheme="minorHAnsi" w:cstheme="minorHAnsi"/>
        </w:rPr>
        <w:t>Obrazec seznama kadrov (OBR-10);</w:t>
      </w:r>
    </w:p>
    <w:p w14:paraId="10A0DED3" w14:textId="4413AE66" w:rsidR="005C35A3" w:rsidRPr="00170C54" w:rsidRDefault="005C35A3" w:rsidP="00C113C7">
      <w:pPr>
        <w:widowControl w:val="0"/>
        <w:numPr>
          <w:ilvl w:val="0"/>
          <w:numId w:val="15"/>
        </w:numPr>
        <w:suppressAutoHyphens/>
        <w:autoSpaceDE w:val="0"/>
        <w:spacing w:line="360" w:lineRule="auto"/>
        <w:jc w:val="both"/>
        <w:rPr>
          <w:rFonts w:asciiTheme="minorHAnsi" w:hAnsiTheme="minorHAnsi" w:cstheme="minorHAnsi"/>
        </w:rPr>
      </w:pPr>
      <w:r w:rsidRPr="00170C54">
        <w:rPr>
          <w:rFonts w:asciiTheme="minorHAnsi" w:hAnsiTheme="minorHAnsi" w:cstheme="minorHAnsi"/>
        </w:rPr>
        <w:t xml:space="preserve">Obrazec izjave o udeležbi fizičnih in pravnih oseb v lastništvu </w:t>
      </w:r>
      <w:r w:rsidR="00A724F8">
        <w:rPr>
          <w:rFonts w:asciiTheme="minorHAnsi" w:hAnsiTheme="minorHAnsi" w:cstheme="minorHAnsi"/>
        </w:rPr>
        <w:t>gospodarskega subjekta</w:t>
      </w:r>
      <w:r w:rsidRPr="00170C54">
        <w:rPr>
          <w:rFonts w:asciiTheme="minorHAnsi" w:hAnsiTheme="minorHAnsi" w:cstheme="minorHAnsi"/>
        </w:rPr>
        <w:t xml:space="preserve"> (OBR-11);</w:t>
      </w:r>
    </w:p>
    <w:p w14:paraId="76E05FB7" w14:textId="0B5F3D4C" w:rsidR="00372474" w:rsidRDefault="001901D6" w:rsidP="00C113C7">
      <w:pPr>
        <w:widowControl w:val="0"/>
        <w:numPr>
          <w:ilvl w:val="0"/>
          <w:numId w:val="15"/>
        </w:numPr>
        <w:suppressAutoHyphens/>
        <w:autoSpaceDE w:val="0"/>
        <w:spacing w:line="360" w:lineRule="auto"/>
        <w:jc w:val="both"/>
        <w:rPr>
          <w:rFonts w:asciiTheme="minorHAnsi" w:hAnsiTheme="minorHAnsi" w:cstheme="minorHAnsi"/>
        </w:rPr>
      </w:pPr>
      <w:r w:rsidRPr="00E1206E">
        <w:rPr>
          <w:rFonts w:asciiTheme="minorHAnsi" w:hAnsiTheme="minorHAnsi" w:cstheme="minorHAnsi"/>
        </w:rPr>
        <w:t xml:space="preserve">Obrazec izjave gospodarskega subjekta </w:t>
      </w:r>
      <w:r w:rsidR="00372474" w:rsidRPr="00170C54">
        <w:rPr>
          <w:rFonts w:asciiTheme="minorHAnsi" w:hAnsiTheme="minorHAnsi" w:cstheme="minorHAnsi"/>
        </w:rPr>
        <w:t>(OBR-12);</w:t>
      </w:r>
    </w:p>
    <w:p w14:paraId="3A2B0F54" w14:textId="68706AB4" w:rsidR="00A724F8" w:rsidRPr="00A724F8" w:rsidRDefault="00A724F8" w:rsidP="00C113C7">
      <w:pPr>
        <w:widowControl w:val="0"/>
        <w:numPr>
          <w:ilvl w:val="0"/>
          <w:numId w:val="15"/>
        </w:numPr>
        <w:tabs>
          <w:tab w:val="left" w:pos="709"/>
        </w:tabs>
        <w:suppressAutoHyphens/>
        <w:autoSpaceDE w:val="0"/>
        <w:spacing w:line="360" w:lineRule="auto"/>
        <w:jc w:val="both"/>
        <w:rPr>
          <w:rFonts w:asciiTheme="minorHAnsi" w:hAnsiTheme="minorHAnsi" w:cstheme="minorHAnsi"/>
        </w:rPr>
      </w:pPr>
      <w:r w:rsidRPr="00E1206E">
        <w:rPr>
          <w:rFonts w:asciiTheme="minorHAnsi" w:hAnsiTheme="minorHAnsi" w:cstheme="minorHAnsi"/>
        </w:rPr>
        <w:t>Obrazec soglasja k odpravi računskih napak (OBR-</w:t>
      </w:r>
      <w:r>
        <w:rPr>
          <w:rFonts w:asciiTheme="minorHAnsi" w:hAnsiTheme="minorHAnsi" w:cstheme="minorHAnsi"/>
        </w:rPr>
        <w:t>13</w:t>
      </w:r>
      <w:r w:rsidRPr="00E1206E">
        <w:rPr>
          <w:rFonts w:asciiTheme="minorHAnsi" w:hAnsiTheme="minorHAnsi" w:cstheme="minorHAnsi"/>
        </w:rPr>
        <w:t>);</w:t>
      </w:r>
    </w:p>
    <w:p w14:paraId="4C311DF3" w14:textId="4135E9B0" w:rsidR="00677370" w:rsidRDefault="00033036" w:rsidP="00C113C7">
      <w:pPr>
        <w:pStyle w:val="Odstavekseznama"/>
        <w:widowControl w:val="0"/>
        <w:numPr>
          <w:ilvl w:val="0"/>
          <w:numId w:val="15"/>
        </w:numPr>
        <w:tabs>
          <w:tab w:val="left" w:pos="709"/>
        </w:tabs>
        <w:suppressAutoHyphens/>
        <w:autoSpaceDE w:val="0"/>
        <w:autoSpaceDN w:val="0"/>
        <w:spacing w:line="360" w:lineRule="auto"/>
        <w:ind w:left="714" w:hanging="357"/>
        <w:contextualSpacing w:val="0"/>
        <w:jc w:val="both"/>
        <w:textAlignment w:val="baseline"/>
        <w:rPr>
          <w:rFonts w:asciiTheme="minorHAnsi" w:hAnsiTheme="minorHAnsi" w:cstheme="minorHAnsi"/>
        </w:rPr>
      </w:pPr>
      <w:r>
        <w:rPr>
          <w:rFonts w:asciiTheme="minorHAnsi" w:hAnsiTheme="minorHAnsi" w:cstheme="minorHAnsi"/>
        </w:rPr>
        <w:t>Popisi del;</w:t>
      </w:r>
    </w:p>
    <w:p w14:paraId="0227BF2C" w14:textId="0829ACF5" w:rsidR="00677370" w:rsidRPr="00170C54" w:rsidRDefault="00677370" w:rsidP="00C113C7">
      <w:pPr>
        <w:pStyle w:val="Odstavekseznama"/>
        <w:widowControl w:val="0"/>
        <w:numPr>
          <w:ilvl w:val="0"/>
          <w:numId w:val="15"/>
        </w:numPr>
        <w:tabs>
          <w:tab w:val="left" w:pos="709"/>
        </w:tabs>
        <w:suppressAutoHyphens/>
        <w:autoSpaceDE w:val="0"/>
        <w:autoSpaceDN w:val="0"/>
        <w:spacing w:line="360" w:lineRule="auto"/>
        <w:ind w:left="714" w:hanging="357"/>
        <w:contextualSpacing w:val="0"/>
        <w:jc w:val="both"/>
        <w:textAlignment w:val="baseline"/>
        <w:rPr>
          <w:rFonts w:asciiTheme="minorHAnsi" w:hAnsiTheme="minorHAnsi" w:cstheme="minorHAnsi"/>
        </w:rPr>
      </w:pPr>
      <w:r>
        <w:rPr>
          <w:rFonts w:asciiTheme="minorHAnsi" w:hAnsiTheme="minorHAnsi" w:cstheme="minorHAnsi"/>
        </w:rPr>
        <w:t>ESPD obrazec.</w:t>
      </w:r>
    </w:p>
    <w:p w14:paraId="633206BF" w14:textId="0B6D026D" w:rsidR="005C4970" w:rsidRPr="00170C54" w:rsidRDefault="005C4970" w:rsidP="00FD2BD3">
      <w:pPr>
        <w:pStyle w:val="Odstavekseznama"/>
        <w:widowControl w:val="0"/>
        <w:suppressAutoHyphens/>
        <w:autoSpaceDE w:val="0"/>
        <w:autoSpaceDN w:val="0"/>
        <w:spacing w:line="360" w:lineRule="auto"/>
        <w:ind w:left="714"/>
        <w:contextualSpacing w:val="0"/>
        <w:jc w:val="both"/>
        <w:textAlignment w:val="baseline"/>
        <w:rPr>
          <w:rFonts w:asciiTheme="minorHAnsi" w:hAnsiTheme="minorHAnsi" w:cstheme="minorHAnsi"/>
        </w:rPr>
      </w:pPr>
    </w:p>
    <w:p w14:paraId="70B10BB8" w14:textId="77777777" w:rsidR="008370BA" w:rsidRPr="00170C54" w:rsidRDefault="008370BA" w:rsidP="00BB3AB7">
      <w:pPr>
        <w:pStyle w:val="Naslov1"/>
        <w:keepLines w:val="0"/>
        <w:suppressAutoHyphens/>
        <w:spacing w:after="60"/>
        <w:rPr>
          <w:rFonts w:asciiTheme="minorHAnsi" w:hAnsiTheme="minorHAnsi" w:cstheme="minorHAnsi"/>
          <w:sz w:val="24"/>
          <w:szCs w:val="24"/>
        </w:rPr>
      </w:pPr>
    </w:p>
    <w:p w14:paraId="630F5011" w14:textId="77777777" w:rsidR="00FB5F80" w:rsidRPr="00170C54" w:rsidRDefault="00FB5F80" w:rsidP="00FB5F80">
      <w:pPr>
        <w:rPr>
          <w:rFonts w:asciiTheme="minorHAnsi" w:hAnsiTheme="minorHAnsi" w:cstheme="minorHAnsi"/>
        </w:rPr>
      </w:pPr>
    </w:p>
    <w:p w14:paraId="723A0851" w14:textId="2166F491" w:rsidR="00FB5F80" w:rsidRPr="00170C54" w:rsidRDefault="00FB5F80" w:rsidP="00FB5F80">
      <w:pPr>
        <w:rPr>
          <w:rFonts w:asciiTheme="minorHAnsi" w:hAnsiTheme="minorHAnsi" w:cstheme="minorHAnsi"/>
        </w:rPr>
        <w:sectPr w:rsidR="00FB5F80" w:rsidRPr="00170C54" w:rsidSect="00D02D05">
          <w:headerReference w:type="default" r:id="rId8"/>
          <w:headerReference w:type="first" r:id="rId9"/>
          <w:pgSz w:w="11906" w:h="16838"/>
          <w:pgMar w:top="1702" w:right="1274" w:bottom="1440" w:left="1134" w:header="709" w:footer="709" w:gutter="0"/>
          <w:cols w:space="708"/>
          <w:docGrid w:linePitch="360"/>
        </w:sectPr>
      </w:pPr>
    </w:p>
    <w:p w14:paraId="375E0350" w14:textId="77777777" w:rsidR="008370BA" w:rsidRPr="00170C54" w:rsidRDefault="008370BA" w:rsidP="008370BA">
      <w:pPr>
        <w:pStyle w:val="Naslov1"/>
        <w:keepLines w:val="0"/>
        <w:numPr>
          <w:ilvl w:val="0"/>
          <w:numId w:val="4"/>
        </w:numPr>
        <w:suppressAutoHyphens/>
        <w:spacing w:after="60"/>
        <w:ind w:left="709" w:hanging="425"/>
        <w:rPr>
          <w:rFonts w:asciiTheme="minorHAnsi" w:hAnsiTheme="minorHAnsi" w:cstheme="minorHAnsi"/>
          <w:sz w:val="24"/>
          <w:szCs w:val="24"/>
        </w:rPr>
      </w:pPr>
      <w:bookmarkStart w:id="0" w:name="_Toc190417070"/>
      <w:r w:rsidRPr="00170C54">
        <w:rPr>
          <w:rFonts w:asciiTheme="minorHAnsi" w:hAnsiTheme="minorHAnsi" w:cstheme="minorHAnsi"/>
          <w:sz w:val="24"/>
          <w:szCs w:val="24"/>
        </w:rPr>
        <w:lastRenderedPageBreak/>
        <w:t>A) POVABILO K ODDAJI PONUDBE</w:t>
      </w:r>
      <w:bookmarkEnd w:id="0"/>
    </w:p>
    <w:p w14:paraId="2CB1DF84" w14:textId="77777777" w:rsidR="008370BA" w:rsidRPr="00170C54" w:rsidRDefault="008370BA" w:rsidP="008370BA">
      <w:pPr>
        <w:pStyle w:val="Telobesedila"/>
        <w:jc w:val="both"/>
        <w:rPr>
          <w:rFonts w:asciiTheme="minorHAnsi" w:hAnsiTheme="minorHAnsi" w:cstheme="minorHAnsi"/>
          <w:i w:val="0"/>
          <w:kern w:val="0"/>
          <w:sz w:val="24"/>
          <w:szCs w:val="24"/>
          <w:lang w:val="sl-SI" w:eastAsia="sl-SI" w:bidi="ar-SA"/>
        </w:rPr>
      </w:pPr>
    </w:p>
    <w:p w14:paraId="6DA51219" w14:textId="7EF1954E" w:rsidR="000A6339" w:rsidRPr="00170C54" w:rsidRDefault="006D52AB" w:rsidP="000A6339">
      <w:pPr>
        <w:pStyle w:val="Telobesedila"/>
        <w:jc w:val="both"/>
        <w:rPr>
          <w:rFonts w:asciiTheme="minorHAnsi" w:hAnsiTheme="minorHAnsi" w:cstheme="minorHAnsi"/>
          <w:sz w:val="24"/>
          <w:szCs w:val="24"/>
        </w:rPr>
      </w:pPr>
      <w:r w:rsidRPr="00170C54">
        <w:rPr>
          <w:rFonts w:asciiTheme="minorHAnsi" w:hAnsiTheme="minorHAnsi" w:cstheme="minorHAnsi"/>
          <w:i w:val="0"/>
          <w:kern w:val="0"/>
          <w:sz w:val="24"/>
          <w:szCs w:val="24"/>
          <w:lang w:val="sl-SI" w:eastAsia="sl-SI" w:bidi="ar-SA"/>
        </w:rPr>
        <w:t xml:space="preserve">Na podlagi </w:t>
      </w:r>
      <w:r w:rsidR="001901D6">
        <w:rPr>
          <w:rFonts w:asciiTheme="minorHAnsi" w:hAnsiTheme="minorHAnsi" w:cstheme="minorHAnsi"/>
          <w:i w:val="0"/>
          <w:kern w:val="0"/>
          <w:sz w:val="24"/>
          <w:szCs w:val="24"/>
          <w:lang w:val="sl-SI" w:eastAsia="sl-SI" w:bidi="ar-SA"/>
        </w:rPr>
        <w:t>40</w:t>
      </w:r>
      <w:r w:rsidRPr="00170C54">
        <w:rPr>
          <w:rFonts w:asciiTheme="minorHAnsi" w:hAnsiTheme="minorHAnsi" w:cstheme="minorHAnsi"/>
          <w:i w:val="0"/>
          <w:kern w:val="0"/>
          <w:sz w:val="24"/>
          <w:szCs w:val="24"/>
          <w:lang w:val="sl-SI" w:eastAsia="sl-SI" w:bidi="ar-SA"/>
        </w:rPr>
        <w:t xml:space="preserve">. člena ZJN-3 (Uradni list RS, št. </w:t>
      </w:r>
      <w:hyperlink r:id="rId10" w:tgtFrame="_blank" w:tooltip="Zakon o javnem naročanju (ZJN-3)" w:history="1">
        <w:r w:rsidRPr="00170C54">
          <w:rPr>
            <w:rFonts w:asciiTheme="minorHAnsi" w:hAnsiTheme="minorHAnsi" w:cstheme="minorHAnsi"/>
            <w:i w:val="0"/>
            <w:kern w:val="0"/>
            <w:sz w:val="24"/>
            <w:szCs w:val="24"/>
            <w:lang w:val="sl-SI" w:eastAsia="sl-SI" w:bidi="ar-SA"/>
          </w:rPr>
          <w:t>91/15</w:t>
        </w:r>
      </w:hyperlink>
      <w:r w:rsidRPr="00170C54">
        <w:rPr>
          <w:rFonts w:asciiTheme="minorHAnsi" w:hAnsiTheme="minorHAnsi" w:cstheme="minorHAnsi"/>
          <w:i w:val="0"/>
          <w:kern w:val="0"/>
          <w:sz w:val="24"/>
          <w:szCs w:val="24"/>
          <w:lang w:val="sl-SI" w:eastAsia="sl-SI" w:bidi="ar-SA"/>
        </w:rPr>
        <w:t xml:space="preserve">, </w:t>
      </w:r>
      <w:hyperlink r:id="rId11" w:tgtFrame="_blank" w:tooltip="Zakon o spremembah in dopolnitvah Zakona o javnem naročanju (ZJN-3A)" w:history="1">
        <w:r w:rsidRPr="00170C54">
          <w:rPr>
            <w:rFonts w:asciiTheme="minorHAnsi" w:hAnsiTheme="minorHAnsi" w:cstheme="minorHAnsi"/>
            <w:i w:val="0"/>
            <w:kern w:val="0"/>
            <w:sz w:val="24"/>
            <w:szCs w:val="24"/>
            <w:lang w:val="sl-SI" w:eastAsia="sl-SI" w:bidi="ar-SA"/>
          </w:rPr>
          <w:t>14/18</w:t>
        </w:r>
      </w:hyperlink>
      <w:r w:rsidRPr="00170C54">
        <w:rPr>
          <w:rFonts w:asciiTheme="minorHAnsi" w:hAnsiTheme="minorHAnsi" w:cstheme="minorHAnsi"/>
          <w:i w:val="0"/>
          <w:kern w:val="0"/>
          <w:sz w:val="24"/>
          <w:szCs w:val="24"/>
          <w:lang w:val="sl-SI" w:eastAsia="sl-SI" w:bidi="ar-SA"/>
        </w:rPr>
        <w:t xml:space="preserve">, </w:t>
      </w:r>
      <w:hyperlink r:id="rId12" w:tgtFrame="_blank" w:tooltip="Zakon o spremembah in dopolnitvah Zakona o javnem naročanju (ZJN-3B)" w:history="1">
        <w:r w:rsidRPr="00170C54">
          <w:rPr>
            <w:rFonts w:asciiTheme="minorHAnsi" w:hAnsiTheme="minorHAnsi" w:cstheme="minorHAnsi"/>
            <w:i w:val="0"/>
            <w:kern w:val="0"/>
            <w:sz w:val="24"/>
            <w:szCs w:val="24"/>
            <w:lang w:val="sl-SI" w:eastAsia="sl-SI" w:bidi="ar-SA"/>
          </w:rPr>
          <w:t>121/21</w:t>
        </w:r>
      </w:hyperlink>
      <w:r w:rsidRPr="00170C54">
        <w:rPr>
          <w:rFonts w:asciiTheme="minorHAnsi" w:hAnsiTheme="minorHAnsi" w:cstheme="minorHAnsi"/>
          <w:i w:val="0"/>
          <w:kern w:val="0"/>
          <w:sz w:val="24"/>
          <w:szCs w:val="24"/>
          <w:lang w:val="sl-SI" w:eastAsia="sl-SI" w:bidi="ar-SA"/>
        </w:rPr>
        <w:t xml:space="preserve">, </w:t>
      </w:r>
      <w:hyperlink r:id="rId13" w:tgtFrame="_blank" w:tooltip="Zakon o spremembah in dopolnitvah Zakona o javnem naročanju (ZJN-3C)" w:history="1">
        <w:r w:rsidRPr="00170C54">
          <w:rPr>
            <w:rFonts w:asciiTheme="minorHAnsi" w:hAnsiTheme="minorHAnsi" w:cstheme="minorHAnsi"/>
            <w:i w:val="0"/>
            <w:kern w:val="0"/>
            <w:sz w:val="24"/>
            <w:szCs w:val="24"/>
            <w:lang w:val="sl-SI" w:eastAsia="sl-SI" w:bidi="ar-SA"/>
          </w:rPr>
          <w:t>10/22</w:t>
        </w:r>
      </w:hyperlink>
      <w:r w:rsidRPr="00170C54">
        <w:rPr>
          <w:rFonts w:asciiTheme="minorHAnsi" w:hAnsiTheme="minorHAnsi" w:cstheme="minorHAnsi"/>
          <w:i w:val="0"/>
          <w:kern w:val="0"/>
          <w:sz w:val="24"/>
          <w:szCs w:val="24"/>
          <w:lang w:val="sl-SI" w:eastAsia="sl-SI" w:bidi="ar-SA"/>
        </w:rPr>
        <w:t xml:space="preserve">, </w:t>
      </w:r>
      <w:hyperlink r:id="rId14" w:tgtFrame="_blank" w:tooltip="Odločba o ugotovitvi, da je točka b) četrtega odstavka 75. člena in točka c) drugega odstavka v zvezi s petim odstavkom 67.a člena Zakona o javnem naročanju v neskladju z Ustavo" w:history="1">
        <w:r w:rsidRPr="00170C54">
          <w:rPr>
            <w:rFonts w:asciiTheme="minorHAnsi" w:hAnsiTheme="minorHAnsi" w:cstheme="minorHAnsi"/>
            <w:i w:val="0"/>
            <w:kern w:val="0"/>
            <w:sz w:val="24"/>
            <w:szCs w:val="24"/>
            <w:lang w:val="sl-SI" w:eastAsia="sl-SI" w:bidi="ar-SA"/>
          </w:rPr>
          <w:t>74/22</w:t>
        </w:r>
      </w:hyperlink>
      <w:r w:rsidRPr="00170C54">
        <w:rPr>
          <w:rFonts w:asciiTheme="minorHAnsi" w:hAnsiTheme="minorHAnsi" w:cstheme="minorHAnsi"/>
          <w:i w:val="0"/>
          <w:kern w:val="0"/>
          <w:sz w:val="24"/>
          <w:szCs w:val="24"/>
          <w:lang w:val="sl-SI" w:eastAsia="sl-SI" w:bidi="ar-SA"/>
        </w:rPr>
        <w:t xml:space="preserve"> – odl. US, </w:t>
      </w:r>
      <w:hyperlink r:id="rId15" w:tgtFrame="_blank" w:tooltip="Zakon o nujnih ukrepih za zagotovitev stabilnosti zdravstvenega sistema (ZNUZSZS)" w:history="1">
        <w:r w:rsidRPr="00170C54">
          <w:rPr>
            <w:rFonts w:asciiTheme="minorHAnsi" w:hAnsiTheme="minorHAnsi" w:cstheme="minorHAnsi"/>
            <w:i w:val="0"/>
            <w:kern w:val="0"/>
            <w:sz w:val="24"/>
            <w:szCs w:val="24"/>
            <w:lang w:val="sl-SI" w:eastAsia="sl-SI" w:bidi="ar-SA"/>
          </w:rPr>
          <w:t>100/22</w:t>
        </w:r>
      </w:hyperlink>
      <w:r w:rsidRPr="00170C54">
        <w:rPr>
          <w:rFonts w:asciiTheme="minorHAnsi" w:hAnsiTheme="minorHAnsi" w:cstheme="minorHAnsi"/>
          <w:i w:val="0"/>
          <w:kern w:val="0"/>
          <w:sz w:val="24"/>
          <w:szCs w:val="24"/>
          <w:lang w:val="sl-SI" w:eastAsia="sl-SI" w:bidi="ar-SA"/>
        </w:rPr>
        <w:t xml:space="preserve"> – ZNUZSZS, </w:t>
      </w:r>
      <w:hyperlink r:id="rId16" w:tgtFrame="_blank" w:tooltip="Zakon o spremembah in dopolnitvah Zakona o javnem naročanju (ZJN-3D)" w:history="1">
        <w:r w:rsidRPr="00170C54">
          <w:rPr>
            <w:rFonts w:asciiTheme="minorHAnsi" w:hAnsiTheme="minorHAnsi" w:cstheme="minorHAnsi"/>
            <w:i w:val="0"/>
            <w:kern w:val="0"/>
            <w:sz w:val="24"/>
            <w:szCs w:val="24"/>
            <w:lang w:val="sl-SI" w:eastAsia="sl-SI" w:bidi="ar-SA"/>
          </w:rPr>
          <w:t>28/23</w:t>
        </w:r>
      </w:hyperlink>
      <w:r w:rsidRPr="00170C54">
        <w:rPr>
          <w:rFonts w:asciiTheme="minorHAnsi" w:hAnsiTheme="minorHAnsi" w:cstheme="minorHAnsi"/>
          <w:i w:val="0"/>
          <w:kern w:val="0"/>
          <w:sz w:val="24"/>
          <w:szCs w:val="24"/>
          <w:lang w:val="sl-SI" w:eastAsia="sl-SI" w:bidi="ar-SA"/>
        </w:rPr>
        <w:t xml:space="preserve"> in </w:t>
      </w:r>
      <w:hyperlink r:id="rId17" w:tgtFrame="_blank" w:tooltip="Zakon o spremembah in dopolnitvah Zakona o odpravi posledic naravnih nesreč (ZOPNN-F)" w:history="1">
        <w:r w:rsidRPr="00170C54">
          <w:rPr>
            <w:rFonts w:asciiTheme="minorHAnsi" w:hAnsiTheme="minorHAnsi" w:cstheme="minorHAnsi"/>
            <w:i w:val="0"/>
            <w:kern w:val="0"/>
            <w:sz w:val="24"/>
            <w:szCs w:val="24"/>
            <w:lang w:val="sl-SI" w:eastAsia="sl-SI" w:bidi="ar-SA"/>
          </w:rPr>
          <w:t>88/23</w:t>
        </w:r>
      </w:hyperlink>
      <w:r w:rsidRPr="00170C54">
        <w:rPr>
          <w:rFonts w:asciiTheme="minorHAnsi" w:hAnsiTheme="minorHAnsi" w:cstheme="minorHAnsi"/>
          <w:i w:val="0"/>
          <w:kern w:val="0"/>
          <w:sz w:val="24"/>
          <w:szCs w:val="24"/>
          <w:lang w:val="sl-SI" w:eastAsia="sl-SI" w:bidi="ar-SA"/>
        </w:rPr>
        <w:t xml:space="preserve"> – ZOPNN-F; v nadaljevanju: ZJN-3)</w:t>
      </w:r>
      <w:r w:rsidR="00AF73C2" w:rsidRPr="00170C54">
        <w:rPr>
          <w:rFonts w:asciiTheme="minorHAnsi" w:hAnsiTheme="minorHAnsi" w:cstheme="minorHAnsi"/>
          <w:i w:val="0"/>
          <w:kern w:val="0"/>
          <w:sz w:val="24"/>
          <w:szCs w:val="24"/>
          <w:lang w:val="sl-SI" w:eastAsia="sl-SI" w:bidi="ar-SA"/>
        </w:rPr>
        <w:t>,</w:t>
      </w:r>
      <w:r w:rsidR="004F5E15">
        <w:rPr>
          <w:rFonts w:asciiTheme="minorHAnsi" w:hAnsiTheme="minorHAnsi" w:cstheme="minorHAnsi"/>
          <w:i w:val="0"/>
          <w:kern w:val="0"/>
          <w:sz w:val="24"/>
          <w:szCs w:val="24"/>
          <w:lang w:val="sl-SI" w:eastAsia="sl-SI" w:bidi="ar-SA"/>
        </w:rPr>
        <w:t xml:space="preserve"> </w:t>
      </w:r>
      <w:r w:rsidR="000A6339" w:rsidRPr="00170C54">
        <w:rPr>
          <w:rFonts w:asciiTheme="minorHAnsi" w:hAnsiTheme="minorHAnsi" w:cstheme="minorHAnsi"/>
          <w:i w:val="0"/>
          <w:kern w:val="0"/>
          <w:sz w:val="24"/>
          <w:szCs w:val="24"/>
          <w:lang w:val="sl-SI" w:eastAsia="sl-SI" w:bidi="ar-SA"/>
        </w:rPr>
        <w:t xml:space="preserve">skladno z ostalimi veljavnimi predpisi, ki urejajo področje javnih naročil ter predpisi, ki urejajo področje predmeta javnega naročila, </w:t>
      </w:r>
      <w:bookmarkStart w:id="1" w:name="_Hlk145852885"/>
      <w:r w:rsidR="00033036" w:rsidRPr="0042106B">
        <w:rPr>
          <w:rFonts w:asciiTheme="minorHAnsi" w:hAnsiTheme="minorHAnsi" w:cstheme="minorHAnsi"/>
          <w:i w:val="0"/>
          <w:kern w:val="0"/>
          <w:sz w:val="24"/>
          <w:szCs w:val="24"/>
          <w:lang w:val="sl-SI" w:eastAsia="sl-SI" w:bidi="ar-SA"/>
        </w:rPr>
        <w:t>DOM STAREJŠIH RAKIČAN, Rakičan, Ulica dr. Vrbnjaka 1, 9000 Murska Sobota</w:t>
      </w:r>
      <w:bookmarkEnd w:id="1"/>
      <w:r w:rsidR="00033036" w:rsidRPr="0042106B">
        <w:rPr>
          <w:rFonts w:asciiTheme="minorHAnsi" w:hAnsiTheme="minorHAnsi" w:cstheme="minorHAnsi"/>
          <w:i w:val="0"/>
          <w:kern w:val="0"/>
          <w:sz w:val="24"/>
          <w:szCs w:val="24"/>
          <w:lang w:val="sl-SI" w:eastAsia="sl-SI" w:bidi="ar-SA"/>
        </w:rPr>
        <w:t>, ki ga zastopa direktor Zoran Hoblaj</w:t>
      </w:r>
      <w:r w:rsidR="00033036">
        <w:rPr>
          <w:rFonts w:asciiTheme="minorHAnsi" w:hAnsiTheme="minorHAnsi" w:cstheme="minorHAnsi"/>
          <w:i w:val="0"/>
          <w:kern w:val="0"/>
          <w:sz w:val="24"/>
          <w:szCs w:val="24"/>
          <w:lang w:val="sl-SI" w:eastAsia="sl-SI" w:bidi="ar-SA"/>
        </w:rPr>
        <w:t xml:space="preserve"> </w:t>
      </w:r>
      <w:r w:rsidR="00033036" w:rsidRPr="0042106B">
        <w:rPr>
          <w:rFonts w:asciiTheme="minorHAnsi" w:hAnsiTheme="minorHAnsi" w:cstheme="minorHAnsi"/>
          <w:i w:val="0"/>
          <w:kern w:val="0"/>
          <w:sz w:val="24"/>
          <w:szCs w:val="24"/>
          <w:lang w:val="sl-SI" w:eastAsia="sl-SI" w:bidi="ar-SA"/>
        </w:rPr>
        <w:t>(v nadaljevanju: naročnik)</w:t>
      </w:r>
      <w:r w:rsidR="00033036" w:rsidRPr="00657520">
        <w:rPr>
          <w:rFonts w:asciiTheme="minorHAnsi" w:hAnsiTheme="minorHAnsi" w:cstheme="minorHAnsi"/>
          <w:i w:val="0"/>
          <w:kern w:val="0"/>
          <w:sz w:val="24"/>
          <w:szCs w:val="24"/>
          <w:lang w:val="sl-SI" w:eastAsia="sl-SI" w:bidi="ar-SA"/>
        </w:rPr>
        <w:t xml:space="preserve"> </w:t>
      </w:r>
      <w:r w:rsidR="00033036" w:rsidRPr="00EF777C">
        <w:rPr>
          <w:rFonts w:asciiTheme="minorHAnsi" w:hAnsiTheme="minorHAnsi" w:cstheme="minorHAnsi"/>
          <w:i w:val="0"/>
          <w:kern w:val="0"/>
          <w:sz w:val="24"/>
          <w:szCs w:val="24"/>
          <w:lang w:val="sl-SI" w:eastAsia="sl-SI" w:bidi="ar-SA"/>
        </w:rPr>
        <w:t xml:space="preserve">vabi ponudnike, da oddajo ponudbo za </w:t>
      </w:r>
      <w:r w:rsidR="00033036">
        <w:rPr>
          <w:rFonts w:asciiTheme="minorHAnsi" w:hAnsiTheme="minorHAnsi" w:cstheme="minorHAnsi"/>
          <w:i w:val="0"/>
          <w:kern w:val="0"/>
          <w:sz w:val="24"/>
          <w:szCs w:val="24"/>
          <w:lang w:val="sl-SI" w:eastAsia="sl-SI" w:bidi="ar-SA"/>
        </w:rPr>
        <w:t>gradnjo doma starejših v Dobrovniku.</w:t>
      </w:r>
    </w:p>
    <w:p w14:paraId="334DC93C" w14:textId="77777777" w:rsidR="00033036" w:rsidRDefault="00033036" w:rsidP="000A6339">
      <w:pPr>
        <w:pStyle w:val="Telobesedila"/>
        <w:jc w:val="both"/>
        <w:rPr>
          <w:rFonts w:asciiTheme="minorHAnsi" w:hAnsiTheme="minorHAnsi" w:cstheme="minorHAnsi"/>
          <w:i w:val="0"/>
          <w:kern w:val="0"/>
          <w:sz w:val="24"/>
          <w:szCs w:val="24"/>
          <w:lang w:val="sl-SI" w:eastAsia="sl-SI" w:bidi="ar-SA"/>
        </w:rPr>
      </w:pPr>
    </w:p>
    <w:p w14:paraId="74625903" w14:textId="77777777" w:rsidR="00033036" w:rsidRPr="00185FB3" w:rsidRDefault="00033036" w:rsidP="00033036">
      <w:pPr>
        <w:pStyle w:val="Telobesedila"/>
        <w:jc w:val="both"/>
        <w:rPr>
          <w:rFonts w:asciiTheme="minorHAnsi" w:hAnsiTheme="minorHAnsi" w:cstheme="minorHAnsi"/>
          <w:i w:val="0"/>
          <w:kern w:val="0"/>
          <w:sz w:val="24"/>
          <w:szCs w:val="24"/>
          <w:lang w:val="sl-SI" w:eastAsia="sl-SI" w:bidi="ar-SA"/>
        </w:rPr>
      </w:pPr>
      <w:r w:rsidRPr="00185FB3">
        <w:rPr>
          <w:rFonts w:asciiTheme="minorHAnsi" w:hAnsiTheme="minorHAnsi" w:cstheme="minorHAnsi"/>
          <w:i w:val="0"/>
          <w:kern w:val="0"/>
          <w:sz w:val="24"/>
          <w:szCs w:val="24"/>
          <w:lang w:val="sl-SI" w:eastAsia="sl-SI" w:bidi="ar-SA"/>
        </w:rPr>
        <w:t>Naročnik je bil uspešen na Javnem razpisu za sofinanciranje gradnje objektov za zagotovitev varnega okolja bivanja za osebe, ki so odvisne od pomoči drugih. Javni razpis je bil objavljen v Uradnem listu RS, št. 161/2022 dne 23. 12. 2022</w:t>
      </w:r>
      <w:r>
        <w:rPr>
          <w:rFonts w:asciiTheme="minorHAnsi" w:hAnsiTheme="minorHAnsi" w:cstheme="minorHAnsi"/>
          <w:i w:val="0"/>
          <w:kern w:val="0"/>
          <w:sz w:val="24"/>
          <w:szCs w:val="24"/>
          <w:lang w:val="sl-SI" w:eastAsia="sl-SI" w:bidi="ar-SA"/>
        </w:rPr>
        <w:t xml:space="preserve"> in </w:t>
      </w:r>
      <w:r w:rsidRPr="00185FB3">
        <w:rPr>
          <w:rFonts w:asciiTheme="minorHAnsi" w:hAnsiTheme="minorHAnsi" w:cstheme="minorHAnsi"/>
          <w:i w:val="0"/>
          <w:kern w:val="0"/>
          <w:sz w:val="24"/>
          <w:szCs w:val="24"/>
          <w:lang w:val="sl-SI" w:eastAsia="sl-SI" w:bidi="ar-SA"/>
        </w:rPr>
        <w:t xml:space="preserve">se izvaja v okviru Mehanizma za okrevanje in odpornost, ki je finančna podpora Evropske unije za pospešitev izvajanja trajnostnih reform in naložb, kot izhajajo iz Uredbe (EU) 2021/241 Evropskega parlamenta in Sveta z dne 12. februarja 2021 o vzpostavitvi Mehanizma za okrevanje in odpornost (UL L 057 z dne 18. 2. 2021), zadnjič popravljena s popravkom (UL L št. 410 z dne 18. 11. 2021). Podlaga za izvajanje mehanizma je Načrt za okrevanje in odpornost, ki je potrjen z Izvedbenim sklepom Sveta o odobritvi ocene načrta za okrevanje in odpornost za Slovenijo. Javni razpis predstavlja Investicijo C. Zagotovitev varnega okolja bivanja za osebe, ki so odvisne od pomoči drugih, Komponenta 2: Socialna varnost in dolgotrajna oskrba (C4 K2), na razvojnem področju: Zdravstvo in socialna varnost.  </w:t>
      </w:r>
    </w:p>
    <w:p w14:paraId="7BFDB6E8" w14:textId="77777777" w:rsidR="00033036" w:rsidRDefault="00033036" w:rsidP="00033036">
      <w:pPr>
        <w:pStyle w:val="Telobesedila"/>
        <w:jc w:val="both"/>
        <w:rPr>
          <w:rFonts w:asciiTheme="minorHAnsi" w:hAnsiTheme="minorHAnsi" w:cstheme="minorHAnsi"/>
          <w:i w:val="0"/>
          <w:kern w:val="0"/>
          <w:sz w:val="24"/>
          <w:szCs w:val="24"/>
          <w:lang w:val="sl-SI" w:eastAsia="sl-SI" w:bidi="ar-SA"/>
        </w:rPr>
      </w:pPr>
      <w:r w:rsidRPr="00185FB3">
        <w:rPr>
          <w:rFonts w:asciiTheme="minorHAnsi" w:hAnsiTheme="minorHAnsi" w:cstheme="minorHAnsi"/>
          <w:i w:val="0"/>
          <w:kern w:val="0"/>
          <w:sz w:val="24"/>
          <w:szCs w:val="24"/>
          <w:lang w:val="sl-SI" w:eastAsia="sl-SI" w:bidi="ar-SA"/>
        </w:rPr>
        <w:t>Sofinanciranje se izvaja na podlagi Pogodbe št. C2720-24-190003 o sofinanciranju projekta v okviru ukrepa »Zagotovitev varnega okolja bivanja za osebe, ki so odvisne od pomoči drugih«, in sicer iz Proračunskega sklada Mehanizma za odpornost in okrevanje, sredstvo za plačilo davka na dodano vrednost (DDV) pa v proračunu Republike Slovenije.</w:t>
      </w:r>
    </w:p>
    <w:p w14:paraId="7524EB87" w14:textId="77777777" w:rsidR="00BB67AB" w:rsidRPr="00170C54" w:rsidRDefault="00BB67AB" w:rsidP="00AF73C2">
      <w:pPr>
        <w:pStyle w:val="Telobesedila"/>
        <w:jc w:val="both"/>
        <w:rPr>
          <w:rFonts w:asciiTheme="minorHAnsi" w:hAnsiTheme="minorHAnsi" w:cstheme="minorHAnsi"/>
          <w:i w:val="0"/>
          <w:kern w:val="0"/>
          <w:sz w:val="24"/>
          <w:szCs w:val="24"/>
          <w:lang w:val="sl-SI" w:eastAsia="sl-SI" w:bidi="ar-SA"/>
        </w:rPr>
      </w:pPr>
    </w:p>
    <w:p w14:paraId="27AC322F" w14:textId="77777777" w:rsidR="008370BA" w:rsidRPr="00170C54" w:rsidRDefault="008370BA" w:rsidP="008370BA">
      <w:pPr>
        <w:widowControl w:val="0"/>
        <w:autoSpaceDE w:val="0"/>
        <w:spacing w:line="213" w:lineRule="exact"/>
        <w:jc w:val="both"/>
        <w:rPr>
          <w:rFonts w:asciiTheme="minorHAnsi" w:hAnsiTheme="minorHAnsi" w:cstheme="minorHAnsi"/>
        </w:rPr>
      </w:pPr>
    </w:p>
    <w:p w14:paraId="140DF272" w14:textId="77777777" w:rsidR="008370BA" w:rsidRPr="00170C54" w:rsidRDefault="008370BA" w:rsidP="008370BA">
      <w:pPr>
        <w:widowControl w:val="0"/>
        <w:autoSpaceDE w:val="0"/>
        <w:autoSpaceDN w:val="0"/>
        <w:adjustRightInd w:val="0"/>
        <w:jc w:val="both"/>
        <w:rPr>
          <w:rFonts w:asciiTheme="minorHAnsi" w:hAnsiTheme="minorHAnsi" w:cstheme="minorHAnsi"/>
          <w:b/>
        </w:rPr>
      </w:pPr>
      <w:r w:rsidRPr="00170C54">
        <w:rPr>
          <w:rFonts w:asciiTheme="minorHAnsi" w:hAnsiTheme="minorHAnsi" w:cstheme="minorHAnsi"/>
          <w:b/>
        </w:rPr>
        <w:t>ROK ZA ODDAJO PONUDBE JE ENAK ROKU, KI JE NAVEDEN V OBVESTILU O NAROČILU NA PORTALU JAVNIH NAROČIL.</w:t>
      </w:r>
    </w:p>
    <w:p w14:paraId="761AA9D2" w14:textId="77777777" w:rsidR="008370BA" w:rsidRPr="00170C54" w:rsidRDefault="008370BA" w:rsidP="008370BA">
      <w:pPr>
        <w:widowControl w:val="0"/>
        <w:autoSpaceDE w:val="0"/>
        <w:autoSpaceDN w:val="0"/>
        <w:adjustRightInd w:val="0"/>
        <w:jc w:val="both"/>
        <w:rPr>
          <w:rFonts w:asciiTheme="minorHAnsi" w:hAnsiTheme="minorHAnsi" w:cstheme="minorHAnsi"/>
          <w:b/>
        </w:rPr>
      </w:pPr>
      <w:r w:rsidRPr="00170C54">
        <w:rPr>
          <w:rFonts w:asciiTheme="minorHAnsi" w:hAnsiTheme="minorHAnsi" w:cstheme="minorHAnsi"/>
          <w:b/>
        </w:rPr>
        <w:t xml:space="preserve">  </w:t>
      </w:r>
    </w:p>
    <w:p w14:paraId="77F1D625" w14:textId="234CE4EC" w:rsidR="008370BA" w:rsidRPr="00170C54" w:rsidRDefault="008370BA" w:rsidP="008370BA">
      <w:pPr>
        <w:widowControl w:val="0"/>
        <w:autoSpaceDE w:val="0"/>
        <w:autoSpaceDN w:val="0"/>
        <w:adjustRightInd w:val="0"/>
        <w:jc w:val="both"/>
        <w:rPr>
          <w:rFonts w:asciiTheme="minorHAnsi" w:hAnsiTheme="minorHAnsi" w:cstheme="minorHAnsi"/>
        </w:rPr>
      </w:pPr>
      <w:r w:rsidRPr="00170C54">
        <w:rPr>
          <w:rFonts w:asciiTheme="minorHAnsi" w:hAnsiTheme="minorHAnsi" w:cstheme="minorHAnsi"/>
        </w:rPr>
        <w:t xml:space="preserve">Ponudnik odda ponudbo preko spletne aplikacije Ministrstva za javno upravo, ki je dosegljiva na spletnem naslovu </w:t>
      </w:r>
      <w:hyperlink r:id="rId18" w:history="1">
        <w:r w:rsidRPr="00170C54">
          <w:rPr>
            <w:rStyle w:val="Hiperpovezava"/>
            <w:rFonts w:asciiTheme="minorHAnsi" w:hAnsiTheme="minorHAnsi" w:cstheme="minorHAnsi"/>
          </w:rPr>
          <w:t>https://ejn.gov.si/ponudba/pages/aktualno/aktualna_javna_narocila.xhtml</w:t>
        </w:r>
      </w:hyperlink>
    </w:p>
    <w:p w14:paraId="13B14932" w14:textId="77777777" w:rsidR="008370BA" w:rsidRPr="00170C54" w:rsidRDefault="008370BA" w:rsidP="008370BA">
      <w:pPr>
        <w:jc w:val="both"/>
        <w:rPr>
          <w:rFonts w:asciiTheme="minorHAnsi" w:hAnsiTheme="minorHAnsi" w:cstheme="minorHAnsi"/>
        </w:rPr>
      </w:pPr>
    </w:p>
    <w:p w14:paraId="1351D178" w14:textId="77777777" w:rsidR="008370BA" w:rsidRPr="00170C54" w:rsidRDefault="008370BA" w:rsidP="008370BA">
      <w:pPr>
        <w:jc w:val="both"/>
        <w:rPr>
          <w:rFonts w:asciiTheme="minorHAnsi" w:hAnsiTheme="minorHAnsi" w:cstheme="minorHAnsi"/>
        </w:rPr>
      </w:pPr>
      <w:r w:rsidRPr="00170C54">
        <w:rPr>
          <w:rFonts w:asciiTheme="minorHAnsi" w:hAnsiTheme="minorHAnsi" w:cstheme="minorHAnsi"/>
        </w:rPr>
        <w:t>Ponudnik v aplikaciji izbere predmetno javno naročilo in prične z oddajo ponudbe tako, da klikne na »sodeluj na javnem naročilu«.</w:t>
      </w:r>
    </w:p>
    <w:p w14:paraId="44DD94F4" w14:textId="77777777" w:rsidR="008370BA" w:rsidRPr="00170C54" w:rsidRDefault="008370BA" w:rsidP="008370BA">
      <w:pPr>
        <w:jc w:val="both"/>
        <w:rPr>
          <w:rFonts w:asciiTheme="minorHAnsi" w:hAnsiTheme="minorHAnsi" w:cstheme="minorHAnsi"/>
        </w:rPr>
      </w:pPr>
    </w:p>
    <w:p w14:paraId="03A81C80" w14:textId="77777777" w:rsidR="008370BA" w:rsidRPr="00170C54" w:rsidRDefault="008370BA" w:rsidP="008370BA">
      <w:pPr>
        <w:jc w:val="both"/>
        <w:rPr>
          <w:rFonts w:asciiTheme="minorHAnsi" w:hAnsiTheme="minorHAnsi" w:cstheme="minorHAnsi"/>
        </w:rPr>
      </w:pPr>
      <w:r w:rsidRPr="00170C54">
        <w:rPr>
          <w:rFonts w:asciiTheme="minorHAnsi" w:hAnsiTheme="minorHAnsi" w:cstheme="minorHAnsi"/>
        </w:rPr>
        <w:t>OPOZORILO:</w:t>
      </w:r>
    </w:p>
    <w:p w14:paraId="635A1564" w14:textId="77777777" w:rsidR="008370BA" w:rsidRPr="00170C54" w:rsidRDefault="008370BA" w:rsidP="008370BA">
      <w:pPr>
        <w:jc w:val="both"/>
        <w:rPr>
          <w:rFonts w:asciiTheme="minorHAnsi" w:hAnsiTheme="minorHAnsi" w:cstheme="minorHAnsi"/>
        </w:rPr>
      </w:pPr>
      <w:r w:rsidRPr="00170C54">
        <w:rPr>
          <w:rFonts w:asciiTheme="minorHAnsi" w:hAnsiTheme="minorHAnsi" w:cstheme="minorHAnsi"/>
        </w:rPr>
        <w:t>Naročnik ponudbe, ki bodo prispele na drugačen način (npr. po pošti ipd.) ne bo upošteval. Tudi v primeru, da jih bo naročnik sprejel v svoje vložišče, jih bo nato neodprte vrnil ponudnikom.</w:t>
      </w:r>
    </w:p>
    <w:p w14:paraId="489C0B57" w14:textId="77777777" w:rsidR="008370BA" w:rsidRPr="00170C54" w:rsidRDefault="008370BA" w:rsidP="008370BA">
      <w:pPr>
        <w:widowControl w:val="0"/>
        <w:autoSpaceDE w:val="0"/>
        <w:autoSpaceDN w:val="0"/>
        <w:adjustRightInd w:val="0"/>
        <w:jc w:val="both"/>
        <w:rPr>
          <w:rFonts w:asciiTheme="minorHAnsi" w:hAnsiTheme="minorHAnsi" w:cstheme="minorHAnsi"/>
          <w:b/>
        </w:rPr>
      </w:pPr>
    </w:p>
    <w:p w14:paraId="256BD58F" w14:textId="77777777" w:rsidR="008370BA" w:rsidRPr="00170C54" w:rsidRDefault="008370BA" w:rsidP="008370BA">
      <w:pPr>
        <w:widowControl w:val="0"/>
        <w:autoSpaceDE w:val="0"/>
        <w:autoSpaceDN w:val="0"/>
        <w:adjustRightInd w:val="0"/>
        <w:jc w:val="both"/>
        <w:rPr>
          <w:rFonts w:asciiTheme="minorHAnsi" w:hAnsiTheme="minorHAnsi" w:cstheme="minorHAnsi"/>
          <w:b/>
        </w:rPr>
      </w:pPr>
      <w:r w:rsidRPr="00170C54">
        <w:rPr>
          <w:rFonts w:asciiTheme="minorHAnsi" w:hAnsiTheme="minorHAnsi" w:cstheme="minorHAnsi"/>
          <w:b/>
        </w:rPr>
        <w:t>ODPIRANJE PONUDB</w:t>
      </w:r>
    </w:p>
    <w:p w14:paraId="34EC9755" w14:textId="77777777" w:rsidR="008370BA" w:rsidRPr="00170C54" w:rsidRDefault="008370BA" w:rsidP="008370BA">
      <w:pPr>
        <w:widowControl w:val="0"/>
        <w:autoSpaceDE w:val="0"/>
        <w:autoSpaceDN w:val="0"/>
        <w:adjustRightInd w:val="0"/>
        <w:ind w:left="284"/>
        <w:jc w:val="both"/>
        <w:rPr>
          <w:rFonts w:asciiTheme="minorHAnsi" w:hAnsiTheme="minorHAnsi" w:cstheme="minorHAnsi"/>
          <w:b/>
        </w:rPr>
      </w:pPr>
    </w:p>
    <w:p w14:paraId="6851FE8D" w14:textId="77777777" w:rsidR="003641AA" w:rsidRPr="00170C54" w:rsidRDefault="008370BA" w:rsidP="003641AA">
      <w:pPr>
        <w:widowControl w:val="0"/>
        <w:autoSpaceDE w:val="0"/>
        <w:autoSpaceDN w:val="0"/>
        <w:adjustRightInd w:val="0"/>
        <w:jc w:val="both"/>
        <w:rPr>
          <w:rFonts w:asciiTheme="minorHAnsi" w:hAnsiTheme="minorHAnsi" w:cstheme="minorHAnsi"/>
        </w:rPr>
      </w:pPr>
      <w:r w:rsidRPr="00170C54">
        <w:rPr>
          <w:rFonts w:asciiTheme="minorHAnsi" w:hAnsiTheme="minorHAnsi" w:cstheme="minorHAnsi"/>
        </w:rPr>
        <w:t xml:space="preserve">Javno odpiranje ponudb se bo izvedlo v aplikaciji Ministrstva za javno upravo in sicer v terminu, ki je naveden v obvestilu o naročilu na portalu javnih naročil. </w:t>
      </w:r>
    </w:p>
    <w:p w14:paraId="7E60C499" w14:textId="77777777" w:rsidR="003641AA" w:rsidRPr="00170C54" w:rsidRDefault="003641AA" w:rsidP="003641AA">
      <w:pPr>
        <w:widowControl w:val="0"/>
        <w:autoSpaceDE w:val="0"/>
        <w:autoSpaceDN w:val="0"/>
        <w:adjustRightInd w:val="0"/>
        <w:jc w:val="both"/>
        <w:rPr>
          <w:rFonts w:asciiTheme="minorHAnsi" w:hAnsiTheme="minorHAnsi" w:cstheme="minorHAnsi"/>
          <w:b/>
        </w:rPr>
      </w:pPr>
    </w:p>
    <w:p w14:paraId="73765D2F" w14:textId="75B2276B" w:rsidR="008370BA" w:rsidRPr="00170C54" w:rsidRDefault="008370BA" w:rsidP="008370BA">
      <w:pPr>
        <w:widowControl w:val="0"/>
        <w:autoSpaceDE w:val="0"/>
        <w:autoSpaceDN w:val="0"/>
        <w:adjustRightInd w:val="0"/>
        <w:jc w:val="both"/>
        <w:rPr>
          <w:rFonts w:asciiTheme="minorHAnsi" w:hAnsiTheme="minorHAnsi" w:cstheme="minorHAnsi"/>
        </w:rPr>
      </w:pPr>
    </w:p>
    <w:p w14:paraId="58B3584D" w14:textId="58768E15" w:rsidR="008370BA" w:rsidRPr="00170C54" w:rsidRDefault="008370BA" w:rsidP="00033036">
      <w:pPr>
        <w:rPr>
          <w:rFonts w:asciiTheme="minorHAnsi" w:hAnsiTheme="minorHAnsi" w:cstheme="minorHAnsi"/>
        </w:rPr>
      </w:pPr>
      <w:r w:rsidRPr="00170C54">
        <w:rPr>
          <w:rFonts w:asciiTheme="minorHAnsi" w:hAnsiTheme="minorHAnsi" w:cstheme="minorHAnsi"/>
        </w:rPr>
        <w:br w:type="page"/>
      </w:r>
      <w:r w:rsidRPr="00170C54">
        <w:rPr>
          <w:rFonts w:asciiTheme="minorHAnsi" w:hAnsiTheme="minorHAnsi" w:cstheme="minorHAnsi"/>
        </w:rPr>
        <w:lastRenderedPageBreak/>
        <w:t xml:space="preserve">B) NAVODILA UDELEŽENCEM ZA IZDELAVO </w:t>
      </w:r>
      <w:r w:rsidR="00AF73C2" w:rsidRPr="00170C54">
        <w:rPr>
          <w:rFonts w:asciiTheme="minorHAnsi" w:hAnsiTheme="minorHAnsi" w:cstheme="minorHAnsi"/>
        </w:rPr>
        <w:t>PONUDBE</w:t>
      </w:r>
    </w:p>
    <w:p w14:paraId="734F5CA2" w14:textId="77777777" w:rsidR="008370BA" w:rsidRPr="00170C54" w:rsidRDefault="008370BA" w:rsidP="008370BA">
      <w:pPr>
        <w:widowControl w:val="0"/>
        <w:autoSpaceDE w:val="0"/>
        <w:spacing w:line="213" w:lineRule="exact"/>
        <w:ind w:left="746"/>
        <w:rPr>
          <w:rFonts w:asciiTheme="minorHAnsi" w:hAnsiTheme="minorHAnsi" w:cstheme="minorHAnsi"/>
          <w:color w:val="000000"/>
        </w:rPr>
      </w:pPr>
    </w:p>
    <w:p w14:paraId="46A1AAD0" w14:textId="77777777" w:rsidR="008370BA" w:rsidRPr="00170C54" w:rsidRDefault="008370BA" w:rsidP="008370BA">
      <w:pPr>
        <w:pStyle w:val="Naslov2"/>
        <w:keepLines w:val="0"/>
        <w:numPr>
          <w:ilvl w:val="1"/>
          <w:numId w:val="4"/>
        </w:numPr>
        <w:suppressAutoHyphens/>
        <w:spacing w:before="240" w:after="60"/>
        <w:ind w:firstLine="284"/>
        <w:rPr>
          <w:rFonts w:asciiTheme="minorHAnsi" w:hAnsiTheme="minorHAnsi" w:cstheme="minorHAnsi"/>
          <w:sz w:val="24"/>
          <w:szCs w:val="24"/>
        </w:rPr>
      </w:pPr>
      <w:bookmarkStart w:id="2" w:name="_Toc190417071"/>
      <w:r w:rsidRPr="00170C54">
        <w:rPr>
          <w:rFonts w:asciiTheme="minorHAnsi" w:hAnsiTheme="minorHAnsi" w:cstheme="minorHAnsi"/>
          <w:sz w:val="24"/>
          <w:szCs w:val="24"/>
        </w:rPr>
        <w:t>I. SPLOŠNO O RAZPISU</w:t>
      </w:r>
      <w:bookmarkEnd w:id="2"/>
    </w:p>
    <w:p w14:paraId="4322C00F" w14:textId="77777777" w:rsidR="008370BA" w:rsidRPr="00170C54" w:rsidRDefault="008370BA" w:rsidP="008370BA">
      <w:pPr>
        <w:widowControl w:val="0"/>
        <w:autoSpaceDE w:val="0"/>
        <w:spacing w:line="213" w:lineRule="exact"/>
        <w:ind w:left="746"/>
        <w:rPr>
          <w:rFonts w:asciiTheme="minorHAnsi" w:hAnsiTheme="minorHAnsi" w:cstheme="minorHAnsi"/>
          <w:color w:val="000000"/>
        </w:rPr>
      </w:pPr>
    </w:p>
    <w:p w14:paraId="272ED8C4" w14:textId="77777777" w:rsidR="008370BA" w:rsidRPr="00170C54"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3" w:name="_Toc190417072"/>
      <w:r w:rsidRPr="00170C54">
        <w:rPr>
          <w:rFonts w:asciiTheme="minorHAnsi" w:hAnsiTheme="minorHAnsi" w:cstheme="minorHAnsi"/>
          <w:sz w:val="24"/>
          <w:szCs w:val="24"/>
        </w:rPr>
        <w:t>1.1 Vrsta postopka</w:t>
      </w:r>
      <w:bookmarkEnd w:id="3"/>
    </w:p>
    <w:p w14:paraId="4B3E9E76" w14:textId="77777777" w:rsidR="008370BA" w:rsidRPr="00170C54" w:rsidRDefault="008370BA" w:rsidP="008370BA">
      <w:pPr>
        <w:widowControl w:val="0"/>
        <w:autoSpaceDE w:val="0"/>
        <w:spacing w:line="213" w:lineRule="exact"/>
        <w:ind w:left="4986"/>
        <w:rPr>
          <w:rFonts w:asciiTheme="minorHAnsi" w:hAnsiTheme="minorHAnsi" w:cstheme="minorHAnsi"/>
          <w:color w:val="000000"/>
        </w:rPr>
      </w:pPr>
    </w:p>
    <w:p w14:paraId="3C51E4BE" w14:textId="77777777" w:rsidR="008370BA" w:rsidRPr="00170C54" w:rsidRDefault="008370BA" w:rsidP="008370BA">
      <w:pPr>
        <w:widowControl w:val="0"/>
        <w:numPr>
          <w:ilvl w:val="0"/>
          <w:numId w:val="6"/>
        </w:numPr>
        <w:suppressAutoHyphens/>
        <w:autoSpaceDE w:val="0"/>
        <w:spacing w:line="306" w:lineRule="exact"/>
        <w:rPr>
          <w:rFonts w:asciiTheme="minorHAnsi" w:hAnsiTheme="minorHAnsi" w:cstheme="minorHAnsi"/>
        </w:rPr>
      </w:pPr>
      <w:r w:rsidRPr="00170C54">
        <w:rPr>
          <w:rStyle w:val="Slog1"/>
          <w:rFonts w:asciiTheme="minorHAnsi" w:eastAsia="Calibri" w:hAnsiTheme="minorHAnsi" w:cstheme="minorHAnsi"/>
          <w:sz w:val="24"/>
          <w:szCs w:val="24"/>
        </w:rPr>
        <w:t>člen</w:t>
      </w:r>
    </w:p>
    <w:p w14:paraId="2CC118A1" w14:textId="77777777" w:rsidR="008370BA" w:rsidRPr="00170C54" w:rsidRDefault="008370BA" w:rsidP="008370BA">
      <w:pPr>
        <w:autoSpaceDE w:val="0"/>
        <w:jc w:val="both"/>
        <w:rPr>
          <w:rFonts w:asciiTheme="minorHAnsi" w:hAnsiTheme="minorHAnsi" w:cstheme="minorHAnsi"/>
        </w:rPr>
      </w:pPr>
    </w:p>
    <w:p w14:paraId="06DA9688" w14:textId="71B8107E" w:rsidR="008370BA" w:rsidRPr="00170C54" w:rsidRDefault="008370BA" w:rsidP="008370BA">
      <w:pPr>
        <w:pStyle w:val="Telobesedila"/>
        <w:ind w:left="284"/>
        <w:jc w:val="both"/>
        <w:rPr>
          <w:rFonts w:asciiTheme="minorHAnsi" w:hAnsiTheme="minorHAnsi" w:cstheme="minorHAnsi"/>
          <w:i w:val="0"/>
          <w:kern w:val="0"/>
          <w:sz w:val="24"/>
          <w:szCs w:val="24"/>
          <w:lang w:val="sl-SI" w:eastAsia="sl-SI" w:bidi="ar-SA"/>
        </w:rPr>
      </w:pPr>
      <w:r w:rsidRPr="00170C54">
        <w:rPr>
          <w:rFonts w:asciiTheme="minorHAnsi" w:hAnsiTheme="minorHAnsi" w:cstheme="minorHAnsi"/>
          <w:i w:val="0"/>
          <w:kern w:val="0"/>
          <w:sz w:val="24"/>
          <w:szCs w:val="24"/>
          <w:lang w:val="sl-SI" w:eastAsia="sl-SI" w:bidi="ar-SA"/>
        </w:rPr>
        <w:t xml:space="preserve">Naročnik bo to javno naročilo oddal po </w:t>
      </w:r>
      <w:r w:rsidR="00B95A35">
        <w:rPr>
          <w:rFonts w:asciiTheme="minorHAnsi" w:hAnsiTheme="minorHAnsi" w:cstheme="minorHAnsi"/>
          <w:i w:val="0"/>
          <w:kern w:val="0"/>
          <w:sz w:val="24"/>
          <w:szCs w:val="24"/>
          <w:lang w:val="sl-SI" w:eastAsia="sl-SI" w:bidi="ar-SA"/>
        </w:rPr>
        <w:t>odprtem postopku</w:t>
      </w:r>
      <w:r w:rsidRPr="00170C54">
        <w:rPr>
          <w:rFonts w:asciiTheme="minorHAnsi" w:hAnsiTheme="minorHAnsi" w:cstheme="minorHAnsi"/>
          <w:i w:val="0"/>
          <w:kern w:val="0"/>
          <w:sz w:val="24"/>
          <w:szCs w:val="24"/>
          <w:lang w:val="sl-SI" w:eastAsia="sl-SI" w:bidi="ar-SA"/>
        </w:rPr>
        <w:t>, predpisov, ki urejajo področje predmeta javnega naročila ter v skladu s to razpisno dokumentacijo.</w:t>
      </w:r>
    </w:p>
    <w:p w14:paraId="4DFD7597" w14:textId="77777777" w:rsidR="00B268BC" w:rsidRPr="00170C54" w:rsidRDefault="00B268BC" w:rsidP="008370BA">
      <w:pPr>
        <w:pStyle w:val="Telobesedila"/>
        <w:ind w:left="284"/>
        <w:jc w:val="both"/>
        <w:rPr>
          <w:rFonts w:asciiTheme="minorHAnsi" w:hAnsiTheme="minorHAnsi" w:cstheme="minorHAnsi"/>
          <w:i w:val="0"/>
          <w:kern w:val="0"/>
          <w:sz w:val="24"/>
          <w:szCs w:val="24"/>
          <w:lang w:val="sl-SI" w:eastAsia="sl-SI" w:bidi="ar-SA"/>
        </w:rPr>
      </w:pPr>
    </w:p>
    <w:p w14:paraId="35B21D18" w14:textId="42F79F18" w:rsidR="00B268BC" w:rsidRPr="00170C54" w:rsidRDefault="00B268BC" w:rsidP="00B268BC">
      <w:pPr>
        <w:pStyle w:val="Telobesedila"/>
        <w:ind w:left="284"/>
        <w:jc w:val="both"/>
        <w:rPr>
          <w:rFonts w:asciiTheme="minorHAnsi" w:hAnsiTheme="minorHAnsi" w:cstheme="minorHAnsi"/>
          <w:i w:val="0"/>
          <w:kern w:val="0"/>
          <w:sz w:val="24"/>
          <w:szCs w:val="24"/>
          <w:lang w:val="sl-SI" w:eastAsia="sl-SI" w:bidi="ar-SA"/>
        </w:rPr>
      </w:pPr>
      <w:r w:rsidRPr="00170C54">
        <w:rPr>
          <w:rFonts w:asciiTheme="minorHAnsi" w:hAnsiTheme="minorHAnsi" w:cstheme="minorHAnsi"/>
          <w:i w:val="0"/>
          <w:kern w:val="0"/>
          <w:sz w:val="24"/>
          <w:szCs w:val="24"/>
          <w:lang w:val="sl-SI" w:eastAsia="sl-SI" w:bidi="ar-SA"/>
        </w:rPr>
        <w:t>V kolikor v tej razpisni dokumentaciji ni drugače zapisano se izraz gospodarski subjekt uporablja za ponudnika, partnerja v skupni ponudbi in podizvajalca.</w:t>
      </w:r>
    </w:p>
    <w:p w14:paraId="10269D51" w14:textId="77777777" w:rsidR="00B268BC" w:rsidRPr="00170C54" w:rsidRDefault="00B268BC" w:rsidP="00B268BC">
      <w:pPr>
        <w:pStyle w:val="Telobesedila"/>
        <w:ind w:left="284"/>
        <w:jc w:val="both"/>
        <w:rPr>
          <w:rFonts w:asciiTheme="minorHAnsi" w:hAnsiTheme="minorHAnsi" w:cstheme="minorHAnsi"/>
          <w:i w:val="0"/>
          <w:kern w:val="0"/>
          <w:sz w:val="24"/>
          <w:szCs w:val="24"/>
          <w:lang w:val="sl-SI" w:eastAsia="sl-SI" w:bidi="ar-SA"/>
        </w:rPr>
      </w:pPr>
    </w:p>
    <w:p w14:paraId="0D1302AE" w14:textId="77777777" w:rsidR="00B268BC" w:rsidRPr="00170C54" w:rsidRDefault="00B268BC" w:rsidP="00B268BC">
      <w:pPr>
        <w:pStyle w:val="Telobesedila"/>
        <w:ind w:left="284"/>
        <w:jc w:val="both"/>
        <w:rPr>
          <w:rFonts w:asciiTheme="minorHAnsi" w:hAnsiTheme="minorHAnsi" w:cstheme="minorHAnsi"/>
          <w:i w:val="0"/>
          <w:kern w:val="0"/>
          <w:sz w:val="24"/>
          <w:szCs w:val="24"/>
          <w:lang w:val="sl-SI" w:eastAsia="sl-SI" w:bidi="ar-SA"/>
        </w:rPr>
      </w:pPr>
      <w:r w:rsidRPr="00170C54">
        <w:rPr>
          <w:rFonts w:asciiTheme="minorHAnsi" w:hAnsiTheme="minorHAnsi" w:cstheme="minorHAnsi"/>
          <w:i w:val="0"/>
          <w:kern w:val="0"/>
          <w:sz w:val="24"/>
          <w:szCs w:val="24"/>
          <w:lang w:val="sl-SI" w:eastAsia="sl-SI" w:bidi="ar-SA"/>
        </w:rPr>
        <w:t>Izrazi v tej razpisni dokumentaciji, zapisani v moški slovnični obliki, so uporabljeni kot nevtralni in veljajo enakovredno za oba spola.</w:t>
      </w:r>
    </w:p>
    <w:p w14:paraId="5FC578A4" w14:textId="77777777" w:rsidR="00B268BC" w:rsidRPr="00170C54" w:rsidRDefault="00B268BC" w:rsidP="008370BA">
      <w:pPr>
        <w:pStyle w:val="Telobesedila"/>
        <w:ind w:left="284"/>
        <w:jc w:val="both"/>
        <w:rPr>
          <w:rFonts w:asciiTheme="minorHAnsi" w:hAnsiTheme="minorHAnsi" w:cstheme="minorHAnsi"/>
          <w:i w:val="0"/>
          <w:kern w:val="0"/>
          <w:sz w:val="24"/>
          <w:szCs w:val="24"/>
          <w:lang w:val="sl-SI" w:eastAsia="sl-SI" w:bidi="ar-SA"/>
        </w:rPr>
      </w:pPr>
    </w:p>
    <w:p w14:paraId="0ACDA22C" w14:textId="77777777" w:rsidR="008370BA" w:rsidRPr="00170C54" w:rsidRDefault="008370BA" w:rsidP="008370BA">
      <w:pPr>
        <w:pStyle w:val="Telobesedila"/>
        <w:ind w:left="284"/>
        <w:jc w:val="both"/>
        <w:rPr>
          <w:rFonts w:asciiTheme="minorHAnsi" w:hAnsiTheme="minorHAnsi" w:cstheme="minorHAnsi"/>
          <w:sz w:val="24"/>
          <w:szCs w:val="24"/>
        </w:rPr>
      </w:pPr>
    </w:p>
    <w:p w14:paraId="77681C03" w14:textId="386FE4D1" w:rsidR="008370BA" w:rsidRPr="00170C54" w:rsidRDefault="008370BA" w:rsidP="009523F5">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4" w:name="_Toc190417073"/>
      <w:r w:rsidRPr="00170C54">
        <w:rPr>
          <w:rFonts w:asciiTheme="minorHAnsi" w:hAnsiTheme="minorHAnsi" w:cstheme="minorHAnsi"/>
          <w:sz w:val="24"/>
          <w:szCs w:val="24"/>
        </w:rPr>
        <w:t>1.2 Opis predmeta naročila</w:t>
      </w:r>
      <w:bookmarkEnd w:id="4"/>
    </w:p>
    <w:p w14:paraId="70079360" w14:textId="77777777" w:rsidR="008370BA" w:rsidRPr="00170C54" w:rsidRDefault="008370BA" w:rsidP="008370BA">
      <w:pPr>
        <w:widowControl w:val="0"/>
        <w:numPr>
          <w:ilvl w:val="0"/>
          <w:numId w:val="6"/>
        </w:numPr>
        <w:suppressAutoHyphens/>
        <w:autoSpaceDE w:val="0"/>
        <w:spacing w:line="306" w:lineRule="exact"/>
        <w:rPr>
          <w:rFonts w:asciiTheme="minorHAnsi" w:hAnsiTheme="minorHAnsi" w:cstheme="minorHAnsi"/>
        </w:rPr>
      </w:pPr>
      <w:r w:rsidRPr="00170C54">
        <w:rPr>
          <w:rStyle w:val="Slog1"/>
          <w:rFonts w:asciiTheme="minorHAnsi" w:eastAsia="Calibri" w:hAnsiTheme="minorHAnsi" w:cstheme="minorHAnsi"/>
          <w:sz w:val="24"/>
          <w:szCs w:val="24"/>
        </w:rPr>
        <w:t>člen</w:t>
      </w:r>
    </w:p>
    <w:p w14:paraId="6DADC67A" w14:textId="77777777" w:rsidR="008370BA" w:rsidRPr="00170C54" w:rsidRDefault="008370BA" w:rsidP="008370BA">
      <w:pPr>
        <w:widowControl w:val="0"/>
        <w:autoSpaceDE w:val="0"/>
        <w:spacing w:line="306" w:lineRule="exact"/>
        <w:ind w:left="5346"/>
        <w:rPr>
          <w:rFonts w:asciiTheme="minorHAnsi" w:hAnsiTheme="minorHAnsi" w:cstheme="minorHAnsi"/>
        </w:rPr>
      </w:pPr>
    </w:p>
    <w:p w14:paraId="573599E3" w14:textId="71B6D61E" w:rsidR="00033036" w:rsidRDefault="00033036" w:rsidP="00033036">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rPr>
        <w:t xml:space="preserve">Predmet javnega naročila </w:t>
      </w:r>
      <w:r>
        <w:rPr>
          <w:rFonts w:asciiTheme="minorHAnsi" w:hAnsiTheme="minorHAnsi" w:cstheme="minorHAnsi"/>
        </w:rPr>
        <w:t>je gradnja doma starejših v Dobrovniku</w:t>
      </w:r>
      <w:r w:rsidR="001F43DA">
        <w:rPr>
          <w:rFonts w:asciiTheme="minorHAnsi" w:hAnsiTheme="minorHAnsi" w:cstheme="minorHAnsi"/>
        </w:rPr>
        <w:t xml:space="preserve"> pri kateri se upoštevajo okoljski vidiki ter dobava in vgradnja notranje opreme.</w:t>
      </w:r>
    </w:p>
    <w:p w14:paraId="1E32C873" w14:textId="77777777" w:rsidR="00033036" w:rsidRDefault="00033036" w:rsidP="00033036">
      <w:pPr>
        <w:widowControl w:val="0"/>
        <w:autoSpaceDE w:val="0"/>
        <w:spacing w:line="266" w:lineRule="exact"/>
        <w:ind w:left="284"/>
        <w:jc w:val="both"/>
        <w:rPr>
          <w:rFonts w:asciiTheme="minorHAnsi" w:hAnsiTheme="minorHAnsi" w:cstheme="minorHAnsi"/>
        </w:rPr>
      </w:pPr>
    </w:p>
    <w:p w14:paraId="48942F41" w14:textId="26BB23F4" w:rsidR="00033036" w:rsidRDefault="00033036" w:rsidP="00033036">
      <w:pPr>
        <w:widowControl w:val="0"/>
        <w:autoSpaceDE w:val="0"/>
        <w:spacing w:line="266" w:lineRule="exact"/>
        <w:ind w:left="284"/>
        <w:jc w:val="both"/>
        <w:rPr>
          <w:rFonts w:asciiTheme="minorHAnsi" w:hAnsiTheme="minorHAnsi" w:cstheme="minorHAnsi"/>
        </w:rPr>
      </w:pPr>
      <w:r>
        <w:rPr>
          <w:rFonts w:asciiTheme="minorHAnsi" w:hAnsiTheme="minorHAnsi" w:cstheme="minorHAnsi"/>
        </w:rPr>
        <w:t>Predmetno javno naročilo je razdeljeno na naslednj</w:t>
      </w:r>
      <w:r w:rsidR="008952F2">
        <w:rPr>
          <w:rFonts w:asciiTheme="minorHAnsi" w:hAnsiTheme="minorHAnsi" w:cstheme="minorHAnsi"/>
        </w:rPr>
        <w:t>e</w:t>
      </w:r>
      <w:r>
        <w:rPr>
          <w:rFonts w:asciiTheme="minorHAnsi" w:hAnsiTheme="minorHAnsi" w:cstheme="minorHAnsi"/>
        </w:rPr>
        <w:t xml:space="preserve"> sklop</w:t>
      </w:r>
      <w:r w:rsidR="008952F2">
        <w:rPr>
          <w:rFonts w:asciiTheme="minorHAnsi" w:hAnsiTheme="minorHAnsi" w:cstheme="minorHAnsi"/>
        </w:rPr>
        <w:t>e</w:t>
      </w:r>
      <w:r>
        <w:rPr>
          <w:rFonts w:asciiTheme="minorHAnsi" w:hAnsiTheme="minorHAnsi" w:cstheme="minorHAnsi"/>
        </w:rPr>
        <w:t>:</w:t>
      </w:r>
    </w:p>
    <w:p w14:paraId="52446DA0" w14:textId="77777777" w:rsidR="00033036" w:rsidRDefault="00033036" w:rsidP="00033036">
      <w:pPr>
        <w:widowControl w:val="0"/>
        <w:autoSpaceDE w:val="0"/>
        <w:spacing w:line="266" w:lineRule="exact"/>
        <w:ind w:left="284"/>
        <w:jc w:val="both"/>
        <w:rPr>
          <w:rFonts w:asciiTheme="minorHAnsi" w:hAnsiTheme="minorHAnsi" w:cstheme="minorHAnsi"/>
        </w:rPr>
      </w:pPr>
    </w:p>
    <w:p w14:paraId="5F112626" w14:textId="0E2E46A0" w:rsidR="00033036" w:rsidRDefault="00033036" w:rsidP="00C113C7">
      <w:pPr>
        <w:pStyle w:val="Odstavekseznama"/>
        <w:widowControl w:val="0"/>
        <w:numPr>
          <w:ilvl w:val="0"/>
          <w:numId w:val="29"/>
        </w:numPr>
        <w:autoSpaceDE w:val="0"/>
        <w:spacing w:line="266" w:lineRule="exact"/>
        <w:jc w:val="both"/>
        <w:rPr>
          <w:rFonts w:asciiTheme="minorHAnsi" w:hAnsiTheme="minorHAnsi" w:cstheme="minorHAnsi"/>
        </w:rPr>
      </w:pPr>
      <w:r>
        <w:rPr>
          <w:rFonts w:asciiTheme="minorHAnsi" w:hAnsiTheme="minorHAnsi" w:cstheme="minorHAnsi"/>
        </w:rPr>
        <w:t>Sklop 1 – Izvedba GOI del</w:t>
      </w:r>
      <w:r w:rsidR="00606AC3">
        <w:rPr>
          <w:rFonts w:asciiTheme="minorHAnsi" w:hAnsiTheme="minorHAnsi" w:cstheme="minorHAnsi"/>
        </w:rPr>
        <w:t xml:space="preserve"> (v nadaljevanju tudi: Sklop 1)</w:t>
      </w:r>
      <w:r>
        <w:rPr>
          <w:rFonts w:asciiTheme="minorHAnsi" w:hAnsiTheme="minorHAnsi" w:cstheme="minorHAnsi"/>
        </w:rPr>
        <w:t>;</w:t>
      </w:r>
    </w:p>
    <w:p w14:paraId="4A9F7936" w14:textId="02D5E6F2" w:rsidR="00033036" w:rsidRDefault="00033036" w:rsidP="00C113C7">
      <w:pPr>
        <w:pStyle w:val="Odstavekseznama"/>
        <w:widowControl w:val="0"/>
        <w:numPr>
          <w:ilvl w:val="0"/>
          <w:numId w:val="29"/>
        </w:numPr>
        <w:autoSpaceDE w:val="0"/>
        <w:spacing w:line="266" w:lineRule="exact"/>
        <w:jc w:val="both"/>
        <w:rPr>
          <w:rFonts w:asciiTheme="minorHAnsi" w:hAnsiTheme="minorHAnsi" w:cstheme="minorHAnsi"/>
        </w:rPr>
      </w:pPr>
      <w:r>
        <w:rPr>
          <w:rFonts w:asciiTheme="minorHAnsi" w:hAnsiTheme="minorHAnsi" w:cstheme="minorHAnsi"/>
        </w:rPr>
        <w:t xml:space="preserve">Sklop 2 </w:t>
      </w:r>
      <w:r w:rsidR="00606AC3">
        <w:rPr>
          <w:rFonts w:asciiTheme="minorHAnsi" w:hAnsiTheme="minorHAnsi" w:cstheme="minorHAnsi"/>
        </w:rPr>
        <w:t>–</w:t>
      </w:r>
      <w:r>
        <w:rPr>
          <w:rFonts w:asciiTheme="minorHAnsi" w:hAnsiTheme="minorHAnsi" w:cstheme="minorHAnsi"/>
        </w:rPr>
        <w:t xml:space="preserve"> </w:t>
      </w:r>
      <w:r w:rsidR="007C5735">
        <w:rPr>
          <w:rFonts w:asciiTheme="minorHAnsi" w:hAnsiTheme="minorHAnsi" w:cstheme="minorHAnsi"/>
        </w:rPr>
        <w:t>Dobava in montaža notranje opreme</w:t>
      </w:r>
      <w:r w:rsidR="00606AC3">
        <w:rPr>
          <w:rFonts w:asciiTheme="minorHAnsi" w:hAnsiTheme="minorHAnsi" w:cstheme="minorHAnsi"/>
        </w:rPr>
        <w:t xml:space="preserve"> (v nadaljevanju tudi: Sklop 2)</w:t>
      </w:r>
      <w:r w:rsidR="008952F2">
        <w:rPr>
          <w:rFonts w:asciiTheme="minorHAnsi" w:hAnsiTheme="minorHAnsi" w:cstheme="minorHAnsi"/>
        </w:rPr>
        <w:t>;</w:t>
      </w:r>
    </w:p>
    <w:p w14:paraId="5CC269AD" w14:textId="55DF5853" w:rsidR="008952F2" w:rsidRDefault="008952F2" w:rsidP="00C113C7">
      <w:pPr>
        <w:pStyle w:val="Odstavekseznama"/>
        <w:widowControl w:val="0"/>
        <w:numPr>
          <w:ilvl w:val="0"/>
          <w:numId w:val="29"/>
        </w:numPr>
        <w:autoSpaceDE w:val="0"/>
        <w:spacing w:line="266" w:lineRule="exact"/>
        <w:jc w:val="both"/>
        <w:rPr>
          <w:rFonts w:asciiTheme="minorHAnsi" w:hAnsiTheme="minorHAnsi" w:cstheme="minorHAnsi"/>
        </w:rPr>
      </w:pPr>
      <w:r>
        <w:rPr>
          <w:rFonts w:asciiTheme="minorHAnsi" w:hAnsiTheme="minorHAnsi" w:cstheme="minorHAnsi"/>
        </w:rPr>
        <w:t xml:space="preserve">Sklop 3 – </w:t>
      </w:r>
      <w:r w:rsidR="007C5735">
        <w:rPr>
          <w:rFonts w:asciiTheme="minorHAnsi" w:hAnsiTheme="minorHAnsi" w:cstheme="minorHAnsi"/>
        </w:rPr>
        <w:t>Dobava in montaža postelj</w:t>
      </w:r>
      <w:r>
        <w:rPr>
          <w:rFonts w:asciiTheme="minorHAnsi" w:hAnsiTheme="minorHAnsi" w:cstheme="minorHAnsi"/>
        </w:rPr>
        <w:t xml:space="preserve"> (v nadaljevanju tudi: Sklop 3)</w:t>
      </w:r>
      <w:r w:rsidR="00C113C7">
        <w:rPr>
          <w:rFonts w:asciiTheme="minorHAnsi" w:hAnsiTheme="minorHAnsi" w:cstheme="minorHAnsi"/>
        </w:rPr>
        <w:t>;</w:t>
      </w:r>
    </w:p>
    <w:p w14:paraId="15B11A45" w14:textId="24AD4F2F" w:rsidR="00C113C7" w:rsidRDefault="00C113C7" w:rsidP="00C113C7">
      <w:pPr>
        <w:pStyle w:val="Odstavekseznama"/>
        <w:widowControl w:val="0"/>
        <w:numPr>
          <w:ilvl w:val="0"/>
          <w:numId w:val="29"/>
        </w:numPr>
        <w:autoSpaceDE w:val="0"/>
        <w:spacing w:line="266" w:lineRule="exact"/>
        <w:jc w:val="both"/>
        <w:rPr>
          <w:rFonts w:asciiTheme="minorHAnsi" w:hAnsiTheme="minorHAnsi" w:cstheme="minorHAnsi"/>
        </w:rPr>
      </w:pPr>
      <w:r>
        <w:rPr>
          <w:rFonts w:asciiTheme="minorHAnsi" w:hAnsiTheme="minorHAnsi" w:cstheme="minorHAnsi"/>
        </w:rPr>
        <w:t>Sklop 4 – Dobava in montaža kuhin</w:t>
      </w:r>
      <w:r w:rsidR="002541A7">
        <w:rPr>
          <w:rFonts w:asciiTheme="minorHAnsi" w:hAnsiTheme="minorHAnsi" w:cstheme="minorHAnsi"/>
        </w:rPr>
        <w:t xml:space="preserve">jske tehnologije </w:t>
      </w:r>
      <w:r>
        <w:rPr>
          <w:rFonts w:asciiTheme="minorHAnsi" w:hAnsiTheme="minorHAnsi" w:cstheme="minorHAnsi"/>
        </w:rPr>
        <w:t>(v nadaljevanju tudi: Sklop 4)</w:t>
      </w:r>
      <w:r w:rsidR="00143C9A">
        <w:rPr>
          <w:rFonts w:asciiTheme="minorHAnsi" w:hAnsiTheme="minorHAnsi" w:cstheme="minorHAnsi"/>
        </w:rPr>
        <w:t>.</w:t>
      </w:r>
    </w:p>
    <w:p w14:paraId="2B2DCEBA" w14:textId="4649956B" w:rsidR="00C113C7" w:rsidRPr="00C113C7" w:rsidRDefault="00C113C7" w:rsidP="00C113C7">
      <w:pPr>
        <w:widowControl w:val="0"/>
        <w:autoSpaceDE w:val="0"/>
        <w:spacing w:line="266" w:lineRule="exact"/>
        <w:ind w:left="644"/>
        <w:jc w:val="both"/>
        <w:rPr>
          <w:rFonts w:asciiTheme="minorHAnsi" w:hAnsiTheme="minorHAnsi" w:cstheme="minorHAnsi"/>
        </w:rPr>
      </w:pPr>
    </w:p>
    <w:p w14:paraId="2D077932" w14:textId="77777777" w:rsidR="00606AC3" w:rsidRDefault="00606AC3" w:rsidP="00606AC3">
      <w:pPr>
        <w:widowControl w:val="0"/>
        <w:autoSpaceDE w:val="0"/>
        <w:spacing w:line="266" w:lineRule="exact"/>
        <w:ind w:left="284"/>
        <w:jc w:val="both"/>
        <w:rPr>
          <w:rFonts w:asciiTheme="minorHAnsi" w:hAnsiTheme="minorHAnsi" w:cstheme="minorHAnsi"/>
        </w:rPr>
      </w:pPr>
    </w:p>
    <w:p w14:paraId="18DCDD44" w14:textId="595D8DBB" w:rsidR="00606AC3" w:rsidRPr="00606AC3" w:rsidRDefault="00606AC3" w:rsidP="00606AC3">
      <w:pPr>
        <w:widowControl w:val="0"/>
        <w:autoSpaceDE w:val="0"/>
        <w:spacing w:line="266" w:lineRule="exact"/>
        <w:ind w:left="284"/>
        <w:jc w:val="both"/>
        <w:rPr>
          <w:rFonts w:asciiTheme="minorHAnsi" w:hAnsiTheme="minorHAnsi" w:cstheme="minorHAnsi"/>
        </w:rPr>
      </w:pPr>
      <w:r>
        <w:rPr>
          <w:rFonts w:asciiTheme="minorHAnsi" w:hAnsiTheme="minorHAnsi" w:cstheme="minorHAnsi"/>
        </w:rPr>
        <w:t xml:space="preserve">Ponudniki lahko oddajo ponudbo za enega ali </w:t>
      </w:r>
      <w:r w:rsidR="008952F2">
        <w:rPr>
          <w:rFonts w:asciiTheme="minorHAnsi" w:hAnsiTheme="minorHAnsi" w:cstheme="minorHAnsi"/>
        </w:rPr>
        <w:t>več</w:t>
      </w:r>
      <w:r>
        <w:rPr>
          <w:rFonts w:asciiTheme="minorHAnsi" w:hAnsiTheme="minorHAnsi" w:cstheme="minorHAnsi"/>
        </w:rPr>
        <w:t xml:space="preserve"> sklop</w:t>
      </w:r>
      <w:r w:rsidR="008952F2">
        <w:rPr>
          <w:rFonts w:asciiTheme="minorHAnsi" w:hAnsiTheme="minorHAnsi" w:cstheme="minorHAnsi"/>
        </w:rPr>
        <w:t>ov.</w:t>
      </w:r>
    </w:p>
    <w:p w14:paraId="3E5D86A3" w14:textId="77777777" w:rsidR="00033036" w:rsidRDefault="00033036" w:rsidP="00033036">
      <w:pPr>
        <w:widowControl w:val="0"/>
        <w:autoSpaceDE w:val="0"/>
        <w:spacing w:line="266" w:lineRule="exact"/>
        <w:ind w:left="284"/>
        <w:jc w:val="both"/>
        <w:rPr>
          <w:rFonts w:asciiTheme="minorHAnsi" w:hAnsiTheme="minorHAnsi" w:cstheme="minorHAnsi"/>
        </w:rPr>
      </w:pPr>
    </w:p>
    <w:p w14:paraId="2502E7A5" w14:textId="17C3750D" w:rsidR="00033036" w:rsidRDefault="00033036" w:rsidP="00033036">
      <w:pPr>
        <w:widowControl w:val="0"/>
        <w:autoSpaceDE w:val="0"/>
        <w:spacing w:line="266" w:lineRule="exact"/>
        <w:ind w:left="284"/>
        <w:jc w:val="both"/>
        <w:rPr>
          <w:rFonts w:asciiTheme="minorHAnsi" w:hAnsiTheme="minorHAnsi" w:cstheme="minorHAnsi"/>
        </w:rPr>
      </w:pPr>
      <w:r>
        <w:rPr>
          <w:rFonts w:asciiTheme="minorHAnsi" w:hAnsiTheme="minorHAnsi" w:cstheme="minorHAnsi"/>
        </w:rPr>
        <w:t>Gospodarski subjekti</w:t>
      </w:r>
      <w:r w:rsidRPr="00B268BC">
        <w:rPr>
          <w:rFonts w:asciiTheme="minorHAnsi" w:hAnsiTheme="minorHAnsi" w:cstheme="minorHAnsi"/>
        </w:rPr>
        <w:t xml:space="preserve"> morajo pri podaji ponudb upoštevati določbe Uredbe o zelenem javnem naročanju</w:t>
      </w:r>
      <w:r>
        <w:rPr>
          <w:rFonts w:asciiTheme="minorHAnsi" w:hAnsiTheme="minorHAnsi" w:cstheme="minorHAnsi"/>
        </w:rPr>
        <w:t xml:space="preserve"> </w:t>
      </w:r>
      <w:r w:rsidRPr="00B268BC">
        <w:rPr>
          <w:rFonts w:asciiTheme="minorHAnsi" w:hAnsiTheme="minorHAnsi" w:cstheme="minorHAnsi"/>
        </w:rPr>
        <w:t>(Uradni list RS, št. 51/17, 64/19, 121/21 in 132/23</w:t>
      </w:r>
      <w:r w:rsidR="00EF1399">
        <w:rPr>
          <w:rFonts w:asciiTheme="minorHAnsi" w:hAnsiTheme="minorHAnsi" w:cstheme="minorHAnsi"/>
        </w:rPr>
        <w:t>; v nadaljevanju tudi: Uredba</w:t>
      </w:r>
      <w:r w:rsidRPr="00B268BC">
        <w:rPr>
          <w:rFonts w:asciiTheme="minorHAnsi" w:hAnsiTheme="minorHAnsi" w:cstheme="minorHAnsi"/>
        </w:rPr>
        <w:t xml:space="preserve">), na način, da </w:t>
      </w:r>
      <w:r>
        <w:rPr>
          <w:rFonts w:asciiTheme="minorHAnsi" w:hAnsiTheme="minorHAnsi" w:cstheme="minorHAnsi"/>
        </w:rPr>
        <w:t xml:space="preserve">v celoti upoštevajo </w:t>
      </w:r>
      <w:r w:rsidRPr="00B268BC">
        <w:rPr>
          <w:rFonts w:asciiTheme="minorHAnsi" w:hAnsiTheme="minorHAnsi" w:cstheme="minorHAnsi"/>
        </w:rPr>
        <w:t>tehničn</w:t>
      </w:r>
      <w:r>
        <w:rPr>
          <w:rFonts w:asciiTheme="minorHAnsi" w:hAnsiTheme="minorHAnsi" w:cstheme="minorHAnsi"/>
        </w:rPr>
        <w:t xml:space="preserve">e </w:t>
      </w:r>
      <w:r w:rsidRPr="00B268BC">
        <w:rPr>
          <w:rFonts w:asciiTheme="minorHAnsi" w:hAnsiTheme="minorHAnsi" w:cstheme="minorHAnsi"/>
        </w:rPr>
        <w:t>specifikacij</w:t>
      </w:r>
      <w:r>
        <w:rPr>
          <w:rFonts w:asciiTheme="minorHAnsi" w:hAnsiTheme="minorHAnsi" w:cstheme="minorHAnsi"/>
        </w:rPr>
        <w:t>e</w:t>
      </w:r>
      <w:r w:rsidRPr="00B268BC">
        <w:rPr>
          <w:rFonts w:asciiTheme="minorHAnsi" w:hAnsiTheme="minorHAnsi" w:cstheme="minorHAnsi"/>
        </w:rPr>
        <w:t xml:space="preserve"> </w:t>
      </w:r>
      <w:r w:rsidR="008952F2">
        <w:rPr>
          <w:rFonts w:asciiTheme="minorHAnsi" w:hAnsiTheme="minorHAnsi" w:cstheme="minorHAnsi"/>
        </w:rPr>
        <w:t xml:space="preserve">kot tehnični standard </w:t>
      </w:r>
      <w:r w:rsidRPr="00B268BC">
        <w:rPr>
          <w:rFonts w:asciiTheme="minorHAnsi" w:hAnsiTheme="minorHAnsi" w:cstheme="minorHAnsi"/>
        </w:rPr>
        <w:t>v popis</w:t>
      </w:r>
      <w:r>
        <w:rPr>
          <w:rFonts w:asciiTheme="minorHAnsi" w:hAnsiTheme="minorHAnsi" w:cstheme="minorHAnsi"/>
        </w:rPr>
        <w:t>ih</w:t>
      </w:r>
      <w:r w:rsidRPr="00B268BC">
        <w:rPr>
          <w:rFonts w:asciiTheme="minorHAnsi" w:hAnsiTheme="minorHAnsi" w:cstheme="minorHAnsi"/>
        </w:rPr>
        <w:t xml:space="preserve"> del</w:t>
      </w:r>
      <w:r w:rsidR="0015008E">
        <w:rPr>
          <w:rFonts w:asciiTheme="minorHAnsi" w:hAnsiTheme="minorHAnsi" w:cstheme="minorHAnsi"/>
        </w:rPr>
        <w:t xml:space="preserve"> </w:t>
      </w:r>
      <w:r w:rsidR="000D2C25">
        <w:rPr>
          <w:rFonts w:asciiTheme="minorHAnsi" w:hAnsiTheme="minorHAnsi" w:cstheme="minorHAnsi"/>
        </w:rPr>
        <w:t>z namenom, da se</w:t>
      </w:r>
      <w:r w:rsidR="0015008E">
        <w:rPr>
          <w:rFonts w:asciiTheme="minorHAnsi" w:hAnsiTheme="minorHAnsi" w:cstheme="minorHAnsi"/>
        </w:rPr>
        <w:t xml:space="preserve"> izpolnijo relevantni cilji iz drugega odstavka 6. člena Uredbe in sicer:</w:t>
      </w:r>
    </w:p>
    <w:p w14:paraId="6BFCBA79" w14:textId="4DCD2024" w:rsidR="0015008E" w:rsidRPr="0015008E" w:rsidRDefault="0015008E" w:rsidP="0015008E">
      <w:pPr>
        <w:widowControl w:val="0"/>
        <w:autoSpaceDE w:val="0"/>
        <w:spacing w:line="266" w:lineRule="exact"/>
        <w:jc w:val="both"/>
        <w:rPr>
          <w:rFonts w:asciiTheme="minorHAnsi" w:hAnsiTheme="minorHAnsi" w:cstheme="minorHAnsi"/>
        </w:rPr>
      </w:pPr>
    </w:p>
    <w:p w14:paraId="36C73651" w14:textId="145E6D3C" w:rsidR="0015008E" w:rsidRPr="0015008E" w:rsidRDefault="0015008E" w:rsidP="00C113C7">
      <w:pPr>
        <w:pStyle w:val="Odstavekseznama"/>
        <w:widowControl w:val="0"/>
        <w:numPr>
          <w:ilvl w:val="0"/>
          <w:numId w:val="56"/>
        </w:numPr>
        <w:autoSpaceDE w:val="0"/>
        <w:spacing w:line="266" w:lineRule="exact"/>
        <w:jc w:val="both"/>
        <w:rPr>
          <w:rFonts w:asciiTheme="minorHAnsi" w:hAnsiTheme="minorHAnsi" w:cstheme="minorHAnsi"/>
        </w:rPr>
      </w:pPr>
      <w:r w:rsidRPr="0015008E">
        <w:rPr>
          <w:rFonts w:asciiTheme="minorHAnsi" w:hAnsiTheme="minorHAnsi" w:cstheme="minorHAnsi"/>
        </w:rPr>
        <w:t>delež grelnikov vode, grelnikov prostorov in njihovih kombinacij ter hranilnikov tople vode, ki so uvrščeni v najvišji energijski razred, dostopen na trgu, znaša najmanj 85 %;</w:t>
      </w:r>
    </w:p>
    <w:p w14:paraId="41D90FE9" w14:textId="77777777" w:rsidR="0015008E" w:rsidRDefault="0015008E" w:rsidP="00C113C7">
      <w:pPr>
        <w:pStyle w:val="Odstavekseznama"/>
        <w:widowControl w:val="0"/>
        <w:numPr>
          <w:ilvl w:val="0"/>
          <w:numId w:val="56"/>
        </w:numPr>
        <w:autoSpaceDE w:val="0"/>
        <w:spacing w:line="266" w:lineRule="exact"/>
        <w:jc w:val="both"/>
        <w:rPr>
          <w:rFonts w:asciiTheme="minorHAnsi" w:hAnsiTheme="minorHAnsi" w:cstheme="minorHAnsi"/>
        </w:rPr>
      </w:pPr>
      <w:r w:rsidRPr="0015008E">
        <w:rPr>
          <w:rFonts w:asciiTheme="minorHAnsi" w:hAnsiTheme="minorHAnsi" w:cstheme="minorHAnsi"/>
        </w:rPr>
        <w:t>delež sanitarnih armatur, ki so nameščene v nestanovanjskih prostorih za več uporabnikov in pogosto uporabo ter</w:t>
      </w:r>
      <w:r>
        <w:rPr>
          <w:rFonts w:asciiTheme="minorHAnsi" w:hAnsiTheme="minorHAnsi" w:cstheme="minorHAnsi"/>
        </w:rPr>
        <w:t xml:space="preserve"> </w:t>
      </w:r>
      <w:r w:rsidRPr="0015008E">
        <w:rPr>
          <w:rFonts w:asciiTheme="minorHAnsi" w:hAnsiTheme="minorHAnsi" w:cstheme="minorHAnsi"/>
        </w:rPr>
        <w:t>omogočajo omejitev časa posamezne uporabe vode, znaša najmanj 70 %;</w:t>
      </w:r>
    </w:p>
    <w:p w14:paraId="0FA264AA" w14:textId="77777777" w:rsidR="0015008E" w:rsidRDefault="0015008E" w:rsidP="00C113C7">
      <w:pPr>
        <w:pStyle w:val="Odstavekseznama"/>
        <w:widowControl w:val="0"/>
        <w:numPr>
          <w:ilvl w:val="0"/>
          <w:numId w:val="56"/>
        </w:numPr>
        <w:autoSpaceDE w:val="0"/>
        <w:spacing w:line="266" w:lineRule="exact"/>
        <w:jc w:val="both"/>
        <w:rPr>
          <w:rFonts w:asciiTheme="minorHAnsi" w:hAnsiTheme="minorHAnsi" w:cstheme="minorHAnsi"/>
        </w:rPr>
      </w:pPr>
      <w:r w:rsidRPr="0015008E">
        <w:rPr>
          <w:rFonts w:asciiTheme="minorHAnsi" w:hAnsiTheme="minorHAnsi" w:cstheme="minorHAnsi"/>
        </w:rPr>
        <w:t>delež splakovalnih sistemov iz opreme za stranišča na splakovanje in opreme za pisoarje, ki vključuje napravo za</w:t>
      </w:r>
      <w:r>
        <w:rPr>
          <w:rFonts w:asciiTheme="minorHAnsi" w:hAnsiTheme="minorHAnsi" w:cstheme="minorHAnsi"/>
        </w:rPr>
        <w:t xml:space="preserve"> </w:t>
      </w:r>
      <w:r w:rsidRPr="0015008E">
        <w:rPr>
          <w:rFonts w:asciiTheme="minorHAnsi" w:hAnsiTheme="minorHAnsi" w:cstheme="minorHAnsi"/>
        </w:rPr>
        <w:t>varčevanje z vodo, znaša najmanj 60 %;</w:t>
      </w:r>
    </w:p>
    <w:p w14:paraId="21944805" w14:textId="77777777" w:rsidR="0015008E" w:rsidRDefault="0015008E" w:rsidP="00C113C7">
      <w:pPr>
        <w:pStyle w:val="Odstavekseznama"/>
        <w:widowControl w:val="0"/>
        <w:numPr>
          <w:ilvl w:val="0"/>
          <w:numId w:val="56"/>
        </w:numPr>
        <w:autoSpaceDE w:val="0"/>
        <w:spacing w:line="266" w:lineRule="exact"/>
        <w:jc w:val="both"/>
        <w:rPr>
          <w:rFonts w:asciiTheme="minorHAnsi" w:hAnsiTheme="minorHAnsi" w:cstheme="minorHAnsi"/>
        </w:rPr>
      </w:pPr>
      <w:r w:rsidRPr="0015008E">
        <w:rPr>
          <w:rFonts w:asciiTheme="minorHAnsi" w:hAnsiTheme="minorHAnsi" w:cstheme="minorHAnsi"/>
        </w:rPr>
        <w:lastRenderedPageBreak/>
        <w:t>delež recikliranega ali ponovno uporabljenega gradbenega lesa v leseni stenski plošči znaša najmanj 10 %;</w:t>
      </w:r>
    </w:p>
    <w:p w14:paraId="12D537BC" w14:textId="77777777" w:rsidR="0015008E" w:rsidRDefault="0015008E" w:rsidP="00C113C7">
      <w:pPr>
        <w:pStyle w:val="Odstavekseznama"/>
        <w:widowControl w:val="0"/>
        <w:numPr>
          <w:ilvl w:val="0"/>
          <w:numId w:val="56"/>
        </w:numPr>
        <w:autoSpaceDE w:val="0"/>
        <w:spacing w:line="266" w:lineRule="exact"/>
        <w:jc w:val="both"/>
        <w:rPr>
          <w:rFonts w:asciiTheme="minorHAnsi" w:hAnsiTheme="minorHAnsi" w:cstheme="minorHAnsi"/>
        </w:rPr>
      </w:pPr>
      <w:r w:rsidRPr="0015008E">
        <w:rPr>
          <w:rFonts w:asciiTheme="minorHAnsi" w:hAnsiTheme="minorHAnsi" w:cstheme="minorHAnsi"/>
        </w:rPr>
        <w:t>delež lesa ali lesnih tvoriv v stavbah znaša najmanj 30 % prostornine vgrajenih</w:t>
      </w:r>
      <w:r>
        <w:rPr>
          <w:rFonts w:asciiTheme="minorHAnsi" w:hAnsiTheme="minorHAnsi" w:cstheme="minorHAnsi"/>
        </w:rPr>
        <w:t xml:space="preserve"> </w:t>
      </w:r>
      <w:r w:rsidRPr="0015008E">
        <w:rPr>
          <w:rFonts w:asciiTheme="minorHAnsi" w:hAnsiTheme="minorHAnsi" w:cstheme="minorHAnsi"/>
        </w:rPr>
        <w:t>materialov (brez notranje opreme,</w:t>
      </w:r>
      <w:r>
        <w:rPr>
          <w:rFonts w:asciiTheme="minorHAnsi" w:hAnsiTheme="minorHAnsi" w:cstheme="minorHAnsi"/>
        </w:rPr>
        <w:t xml:space="preserve"> </w:t>
      </w:r>
      <w:r w:rsidRPr="0015008E">
        <w:rPr>
          <w:rFonts w:asciiTheme="minorHAnsi" w:hAnsiTheme="minorHAnsi" w:cstheme="minorHAnsi"/>
        </w:rPr>
        <w:t>plošče pritlične etaže in pod njo ležečih konstrukcij), razen če predpis ali namen uporabe to prepoveduje ali</w:t>
      </w:r>
      <w:r>
        <w:rPr>
          <w:rFonts w:asciiTheme="minorHAnsi" w:hAnsiTheme="minorHAnsi" w:cstheme="minorHAnsi"/>
        </w:rPr>
        <w:t xml:space="preserve"> </w:t>
      </w:r>
      <w:r w:rsidRPr="0015008E">
        <w:rPr>
          <w:rFonts w:asciiTheme="minorHAnsi" w:hAnsiTheme="minorHAnsi" w:cstheme="minorHAnsi"/>
        </w:rPr>
        <w:t>onemogoča, pri čemer je lahko delež lesa za tretjino manjši, če se v stavbo vgradi najmanj 10 % gradbenih</w:t>
      </w:r>
      <w:r>
        <w:rPr>
          <w:rFonts w:asciiTheme="minorHAnsi" w:hAnsiTheme="minorHAnsi" w:cstheme="minorHAnsi"/>
        </w:rPr>
        <w:t xml:space="preserve"> </w:t>
      </w:r>
      <w:r w:rsidRPr="0015008E">
        <w:rPr>
          <w:rFonts w:asciiTheme="minorHAnsi" w:hAnsiTheme="minorHAnsi" w:cstheme="minorHAnsi"/>
        </w:rPr>
        <w:t>proizvodov, ki imajo znak za okolje tipa I ali III;</w:t>
      </w:r>
    </w:p>
    <w:p w14:paraId="36A62E48" w14:textId="77777777" w:rsidR="0015008E" w:rsidRDefault="0015008E" w:rsidP="00C113C7">
      <w:pPr>
        <w:pStyle w:val="Odstavekseznama"/>
        <w:widowControl w:val="0"/>
        <w:numPr>
          <w:ilvl w:val="0"/>
          <w:numId w:val="56"/>
        </w:numPr>
        <w:autoSpaceDE w:val="0"/>
        <w:spacing w:line="266" w:lineRule="exact"/>
        <w:jc w:val="both"/>
        <w:rPr>
          <w:rFonts w:asciiTheme="minorHAnsi" w:hAnsiTheme="minorHAnsi" w:cstheme="minorHAnsi"/>
        </w:rPr>
      </w:pPr>
      <w:r w:rsidRPr="0015008E">
        <w:rPr>
          <w:rFonts w:asciiTheme="minorHAnsi" w:hAnsiTheme="minorHAnsi" w:cstheme="minorHAnsi"/>
        </w:rPr>
        <w:t>delež električnih sijalk, ki so uvrščene v najvišji energijski razred, dostopen na trgu, znaša najmanj 90 %;</w:t>
      </w:r>
    </w:p>
    <w:p w14:paraId="59A2EEFD" w14:textId="77777777" w:rsidR="0015008E" w:rsidRDefault="0015008E" w:rsidP="00C113C7">
      <w:pPr>
        <w:pStyle w:val="Odstavekseznama"/>
        <w:widowControl w:val="0"/>
        <w:numPr>
          <w:ilvl w:val="0"/>
          <w:numId w:val="56"/>
        </w:numPr>
        <w:autoSpaceDE w:val="0"/>
        <w:spacing w:line="266" w:lineRule="exact"/>
        <w:jc w:val="both"/>
        <w:rPr>
          <w:rFonts w:asciiTheme="minorHAnsi" w:hAnsiTheme="minorHAnsi" w:cstheme="minorHAnsi"/>
        </w:rPr>
      </w:pPr>
      <w:r w:rsidRPr="0015008E">
        <w:rPr>
          <w:rFonts w:asciiTheme="minorHAnsi" w:hAnsiTheme="minorHAnsi" w:cstheme="minorHAnsi"/>
        </w:rPr>
        <w:t>delež svetilk, ki omogoča uporabo električnih sijalk, uvrščenih v najvišji energijski razred, dostopen na trgu, znaša</w:t>
      </w:r>
      <w:r>
        <w:rPr>
          <w:rFonts w:asciiTheme="minorHAnsi" w:hAnsiTheme="minorHAnsi" w:cstheme="minorHAnsi"/>
        </w:rPr>
        <w:t xml:space="preserve"> </w:t>
      </w:r>
      <w:r w:rsidRPr="0015008E">
        <w:rPr>
          <w:rFonts w:asciiTheme="minorHAnsi" w:hAnsiTheme="minorHAnsi" w:cstheme="minorHAnsi"/>
        </w:rPr>
        <w:t>najmanj 90 %;</w:t>
      </w:r>
    </w:p>
    <w:p w14:paraId="2A3AAB2A" w14:textId="77777777" w:rsidR="0015008E" w:rsidRDefault="0015008E" w:rsidP="00C113C7">
      <w:pPr>
        <w:pStyle w:val="Odstavekseznama"/>
        <w:widowControl w:val="0"/>
        <w:numPr>
          <w:ilvl w:val="0"/>
          <w:numId w:val="56"/>
        </w:numPr>
        <w:autoSpaceDE w:val="0"/>
        <w:spacing w:line="266" w:lineRule="exact"/>
        <w:jc w:val="both"/>
        <w:rPr>
          <w:rFonts w:asciiTheme="minorHAnsi" w:hAnsiTheme="minorHAnsi" w:cstheme="minorHAnsi"/>
        </w:rPr>
      </w:pPr>
      <w:r w:rsidRPr="0015008E">
        <w:rPr>
          <w:rFonts w:asciiTheme="minorHAnsi" w:hAnsiTheme="minorHAnsi" w:cstheme="minorHAnsi"/>
        </w:rPr>
        <w:t>razsvetljava v notranjih prostorih omogoča uporabo predstikalnih naprav z možnostjo zatemnjevanja pri najmanj</w:t>
      </w:r>
      <w:r>
        <w:rPr>
          <w:rFonts w:asciiTheme="minorHAnsi" w:hAnsiTheme="minorHAnsi" w:cstheme="minorHAnsi"/>
        </w:rPr>
        <w:t xml:space="preserve"> </w:t>
      </w:r>
      <w:r w:rsidRPr="0015008E">
        <w:rPr>
          <w:rFonts w:asciiTheme="minorHAnsi" w:hAnsiTheme="minorHAnsi" w:cstheme="minorHAnsi"/>
        </w:rPr>
        <w:t>40 % vseh sijalk;</w:t>
      </w:r>
    </w:p>
    <w:p w14:paraId="375C2EB0" w14:textId="5AAE798F" w:rsidR="00071DBB" w:rsidRDefault="00071DBB" w:rsidP="00C113C7">
      <w:pPr>
        <w:pStyle w:val="Odstavekseznama"/>
        <w:widowControl w:val="0"/>
        <w:numPr>
          <w:ilvl w:val="0"/>
          <w:numId w:val="56"/>
        </w:numPr>
        <w:autoSpaceDE w:val="0"/>
        <w:spacing w:line="266" w:lineRule="exact"/>
        <w:jc w:val="both"/>
        <w:rPr>
          <w:rFonts w:asciiTheme="minorHAnsi" w:hAnsiTheme="minorHAnsi" w:cstheme="minorHAnsi"/>
        </w:rPr>
      </w:pPr>
      <w:r w:rsidRPr="00071DBB">
        <w:rPr>
          <w:rFonts w:asciiTheme="minorHAnsi" w:hAnsiTheme="minorHAnsi" w:cstheme="minorHAnsi"/>
        </w:rPr>
        <w:t>delež lesa ali lesnih tvoriv v stavbnem pohištvu znaša najmanj 80 % prostornine vgrajenih materialov (brez stekla in stavbnega okovja), razen če predpis ali namen uporabe to prepoveduje ali onemogoča.</w:t>
      </w:r>
    </w:p>
    <w:p w14:paraId="01588BC3" w14:textId="77777777" w:rsidR="0015008E" w:rsidRDefault="0015008E" w:rsidP="00C113C7">
      <w:pPr>
        <w:pStyle w:val="Odstavekseznama"/>
        <w:widowControl w:val="0"/>
        <w:numPr>
          <w:ilvl w:val="0"/>
          <w:numId w:val="56"/>
        </w:numPr>
        <w:autoSpaceDE w:val="0"/>
        <w:spacing w:line="266" w:lineRule="exact"/>
        <w:jc w:val="both"/>
        <w:rPr>
          <w:rFonts w:asciiTheme="minorHAnsi" w:hAnsiTheme="minorHAnsi" w:cstheme="minorHAnsi"/>
        </w:rPr>
      </w:pPr>
      <w:r w:rsidRPr="0015008E">
        <w:rPr>
          <w:rFonts w:asciiTheme="minorHAnsi" w:hAnsiTheme="minorHAnsi" w:cstheme="minorHAnsi"/>
        </w:rPr>
        <w:t>delež okrasnih rastlin, ki so prilagojene lokalnim razmeram gojenja, znaša najmanj 70 %, pri čemer ni dopustno</w:t>
      </w:r>
      <w:r>
        <w:rPr>
          <w:rFonts w:asciiTheme="minorHAnsi" w:hAnsiTheme="minorHAnsi" w:cstheme="minorHAnsi"/>
        </w:rPr>
        <w:t xml:space="preserve"> </w:t>
      </w:r>
      <w:r w:rsidRPr="0015008E">
        <w:rPr>
          <w:rFonts w:asciiTheme="minorHAnsi" w:hAnsiTheme="minorHAnsi" w:cstheme="minorHAnsi"/>
        </w:rPr>
        <w:t>naročati invazivnih tujerodnih vrst okrasnih rastlin;</w:t>
      </w:r>
    </w:p>
    <w:p w14:paraId="0B145559" w14:textId="76B7B99C" w:rsidR="0015008E" w:rsidRPr="0015008E" w:rsidRDefault="0015008E" w:rsidP="00C113C7">
      <w:pPr>
        <w:pStyle w:val="Odstavekseznama"/>
        <w:widowControl w:val="0"/>
        <w:numPr>
          <w:ilvl w:val="0"/>
          <w:numId w:val="56"/>
        </w:numPr>
        <w:autoSpaceDE w:val="0"/>
        <w:spacing w:line="266" w:lineRule="exact"/>
        <w:jc w:val="both"/>
        <w:rPr>
          <w:rFonts w:asciiTheme="minorHAnsi" w:hAnsiTheme="minorHAnsi" w:cstheme="minorHAnsi"/>
        </w:rPr>
      </w:pPr>
      <w:r w:rsidRPr="0015008E">
        <w:rPr>
          <w:rFonts w:asciiTheme="minorHAnsi" w:hAnsiTheme="minorHAnsi" w:cstheme="minorHAnsi"/>
        </w:rPr>
        <w:t>delež okrasnih medonosnih rastlin znaša najmanj 25 %.</w:t>
      </w:r>
    </w:p>
    <w:p w14:paraId="5606C282" w14:textId="77777777" w:rsidR="0015008E" w:rsidRDefault="0015008E" w:rsidP="0015008E">
      <w:pPr>
        <w:widowControl w:val="0"/>
        <w:autoSpaceDE w:val="0"/>
        <w:spacing w:line="266" w:lineRule="exact"/>
        <w:ind w:left="284"/>
        <w:jc w:val="both"/>
        <w:rPr>
          <w:rFonts w:asciiTheme="minorHAnsi" w:hAnsiTheme="minorHAnsi" w:cstheme="minorHAnsi"/>
        </w:rPr>
      </w:pPr>
    </w:p>
    <w:p w14:paraId="5ABFA3A1" w14:textId="77777777" w:rsidR="0015008E" w:rsidRDefault="0015008E" w:rsidP="00071DBB">
      <w:pPr>
        <w:widowControl w:val="0"/>
        <w:autoSpaceDE w:val="0"/>
        <w:spacing w:line="266" w:lineRule="exact"/>
        <w:jc w:val="both"/>
        <w:rPr>
          <w:rFonts w:asciiTheme="minorHAnsi" w:hAnsiTheme="minorHAnsi" w:cstheme="minorHAnsi"/>
        </w:rPr>
      </w:pPr>
    </w:p>
    <w:p w14:paraId="3111F482" w14:textId="77777777" w:rsidR="0015008E" w:rsidRDefault="0015008E" w:rsidP="0015008E">
      <w:pPr>
        <w:widowControl w:val="0"/>
        <w:autoSpaceDE w:val="0"/>
        <w:spacing w:line="266" w:lineRule="exact"/>
        <w:ind w:left="284"/>
        <w:jc w:val="both"/>
        <w:rPr>
          <w:rFonts w:asciiTheme="minorHAnsi" w:hAnsiTheme="minorHAnsi" w:cstheme="minorHAnsi"/>
        </w:rPr>
      </w:pPr>
      <w:r>
        <w:rPr>
          <w:rFonts w:asciiTheme="minorHAnsi" w:hAnsiTheme="minorHAnsi" w:cstheme="minorHAnsi"/>
        </w:rPr>
        <w:t>Naročnik si v fazi preverjanja ponudb in v fazi izvajanja pogodbe pridržuje pravico do preverjanja okoljskih vidikov skladno s 6. členom Uredbe.</w:t>
      </w:r>
    </w:p>
    <w:p w14:paraId="7B7D62E7" w14:textId="77777777" w:rsidR="00033036" w:rsidRPr="00470CF0" w:rsidRDefault="00033036" w:rsidP="00071DBB">
      <w:pPr>
        <w:widowControl w:val="0"/>
        <w:autoSpaceDE w:val="0"/>
        <w:spacing w:line="266" w:lineRule="exact"/>
        <w:jc w:val="both"/>
        <w:rPr>
          <w:rFonts w:asciiTheme="minorHAnsi" w:hAnsiTheme="minorHAnsi" w:cstheme="minorHAnsi"/>
        </w:rPr>
      </w:pPr>
    </w:p>
    <w:p w14:paraId="14484071" w14:textId="77777777" w:rsidR="00033036" w:rsidRDefault="00033036" w:rsidP="00033036">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rPr>
        <w:t xml:space="preserve">Podrobnejši opis del oz. </w:t>
      </w:r>
      <w:r>
        <w:rPr>
          <w:rFonts w:asciiTheme="minorHAnsi" w:hAnsiTheme="minorHAnsi" w:cstheme="minorHAnsi"/>
        </w:rPr>
        <w:t>projektna dokumentacija</w:t>
      </w:r>
      <w:r w:rsidRPr="00470CF0">
        <w:rPr>
          <w:rFonts w:asciiTheme="minorHAnsi" w:hAnsiTheme="minorHAnsi" w:cstheme="minorHAnsi"/>
        </w:rPr>
        <w:t xml:space="preserve"> je sestavni del te razpisne dokumentacije</w:t>
      </w:r>
      <w:r>
        <w:rPr>
          <w:rFonts w:asciiTheme="minorHAnsi" w:hAnsiTheme="minorHAnsi" w:cstheme="minorHAnsi"/>
        </w:rPr>
        <w:t xml:space="preserve"> in dostopna na spletni povezavi: </w:t>
      </w:r>
    </w:p>
    <w:p w14:paraId="32DCE0BB" w14:textId="04F5B734" w:rsidR="00033036" w:rsidRPr="008F007C" w:rsidRDefault="008F007C" w:rsidP="00033036">
      <w:pPr>
        <w:widowControl w:val="0"/>
        <w:autoSpaceDE w:val="0"/>
        <w:spacing w:line="266" w:lineRule="exact"/>
        <w:ind w:left="284"/>
        <w:jc w:val="both"/>
        <w:rPr>
          <w:rFonts w:asciiTheme="minorHAnsi" w:hAnsiTheme="minorHAnsi" w:cstheme="minorHAnsi"/>
          <w:sz w:val="22"/>
          <w:szCs w:val="22"/>
        </w:rPr>
      </w:pPr>
      <w:hyperlink r:id="rId19" w:history="1">
        <w:r w:rsidRPr="008F007C">
          <w:rPr>
            <w:rStyle w:val="Hiperpovezava"/>
            <w:rFonts w:asciiTheme="minorHAnsi" w:hAnsiTheme="minorHAnsi" w:cstheme="minorHAnsi"/>
            <w:sz w:val="22"/>
            <w:szCs w:val="22"/>
          </w:rPr>
          <w:t>https://drive.google.com/drive/folders/1YkElvgswW5hsBG3Ao8eeyjWBrqvTmAAu?usp=drive_link</w:t>
        </w:r>
      </w:hyperlink>
    </w:p>
    <w:p w14:paraId="5EA629D1" w14:textId="77777777" w:rsidR="00033036" w:rsidRPr="00470CF0" w:rsidRDefault="00033036" w:rsidP="00033036">
      <w:pPr>
        <w:widowControl w:val="0"/>
        <w:autoSpaceDE w:val="0"/>
        <w:spacing w:line="266" w:lineRule="exact"/>
        <w:jc w:val="both"/>
        <w:rPr>
          <w:rFonts w:asciiTheme="minorHAnsi" w:hAnsiTheme="minorHAnsi" w:cstheme="minorHAnsi"/>
        </w:rPr>
      </w:pPr>
    </w:p>
    <w:p w14:paraId="279F267F" w14:textId="7F07C70A" w:rsidR="00033036" w:rsidRDefault="00033036" w:rsidP="00033036">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rPr>
        <w:t>V kolikor obrazc</w:t>
      </w:r>
      <w:r>
        <w:rPr>
          <w:rFonts w:asciiTheme="minorHAnsi" w:hAnsiTheme="minorHAnsi" w:cstheme="minorHAnsi"/>
        </w:rPr>
        <w:t>i</w:t>
      </w:r>
      <w:r w:rsidRPr="00470CF0">
        <w:rPr>
          <w:rFonts w:asciiTheme="minorHAnsi" w:hAnsiTheme="minorHAnsi" w:cstheme="minorHAnsi"/>
        </w:rPr>
        <w:t xml:space="preserve"> popis</w:t>
      </w:r>
      <w:r>
        <w:rPr>
          <w:rFonts w:asciiTheme="minorHAnsi" w:hAnsiTheme="minorHAnsi" w:cstheme="minorHAnsi"/>
        </w:rPr>
        <w:t>a</w:t>
      </w:r>
      <w:r w:rsidRPr="00470CF0">
        <w:rPr>
          <w:rFonts w:asciiTheme="minorHAnsi" w:hAnsiTheme="minorHAnsi" w:cstheme="minorHAnsi"/>
        </w:rPr>
        <w:t xml:space="preserve"> del (.xls datoteka) vsebuje</w:t>
      </w:r>
      <w:r>
        <w:rPr>
          <w:rFonts w:asciiTheme="minorHAnsi" w:hAnsiTheme="minorHAnsi" w:cstheme="minorHAnsi"/>
        </w:rPr>
        <w:t>jo</w:t>
      </w:r>
      <w:r w:rsidRPr="00470CF0">
        <w:rPr>
          <w:rFonts w:asciiTheme="minorHAnsi" w:hAnsiTheme="minorHAnsi" w:cstheme="minorHAnsi"/>
        </w:rPr>
        <w:t xml:space="preserve"> navedbo blaga določene znamke, lahko ponudnik ponudi drugo vrsto blaga, ki je najmanj enakovredno</w:t>
      </w:r>
      <w:r w:rsidR="00497063">
        <w:rPr>
          <w:rFonts w:asciiTheme="minorHAnsi" w:hAnsiTheme="minorHAnsi" w:cstheme="minorHAnsi"/>
        </w:rPr>
        <w:t>, razen če v popisih ni drugače zahtevano.</w:t>
      </w:r>
      <w:r w:rsidRPr="00470CF0">
        <w:rPr>
          <w:rFonts w:asciiTheme="minorHAnsi" w:hAnsiTheme="minorHAnsi" w:cstheme="minorHAnsi"/>
        </w:rPr>
        <w:t xml:space="preserve"> Pripisi in popravki v popisu del niso dovoljeni. Ponudnik mora izpolniti vse razpoložljive postavke v obrazcu </w:t>
      </w:r>
      <w:r>
        <w:rPr>
          <w:rFonts w:asciiTheme="minorHAnsi" w:hAnsiTheme="minorHAnsi" w:cstheme="minorHAnsi"/>
        </w:rPr>
        <w:t>popisa</w:t>
      </w:r>
      <w:r w:rsidRPr="00470CF0">
        <w:rPr>
          <w:rFonts w:asciiTheme="minorHAnsi" w:hAnsiTheme="minorHAnsi" w:cstheme="minorHAnsi"/>
        </w:rPr>
        <w:t xml:space="preserve"> del. V kolikor ponudnik vpiše ceno nič (0) EUR, se šteje, da ponuja postavko brezplačno.</w:t>
      </w:r>
    </w:p>
    <w:p w14:paraId="1F949B5F" w14:textId="77777777" w:rsidR="00033036" w:rsidRDefault="00033036" w:rsidP="00033036">
      <w:pPr>
        <w:widowControl w:val="0"/>
        <w:autoSpaceDE w:val="0"/>
        <w:spacing w:line="266" w:lineRule="exact"/>
        <w:ind w:left="284"/>
        <w:jc w:val="both"/>
        <w:rPr>
          <w:rFonts w:asciiTheme="minorHAnsi" w:hAnsiTheme="minorHAnsi" w:cstheme="minorHAnsi"/>
        </w:rPr>
      </w:pPr>
      <w:r w:rsidRPr="008C6A4F">
        <w:rPr>
          <w:rFonts w:asciiTheme="minorHAnsi" w:hAnsiTheme="minorHAnsi" w:cstheme="minorHAnsi"/>
        </w:rPr>
        <w:t>Vsak ponudnik mora za celoten popis sam preveriti formule za vse zmnožke in seštevke</w:t>
      </w:r>
      <w:r>
        <w:rPr>
          <w:rFonts w:asciiTheme="minorHAnsi" w:hAnsiTheme="minorHAnsi" w:cstheme="minorHAnsi"/>
        </w:rPr>
        <w:t xml:space="preserve">, tako za vsako </w:t>
      </w:r>
      <w:r w:rsidRPr="008C6A4F">
        <w:rPr>
          <w:rFonts w:asciiTheme="minorHAnsi" w:hAnsiTheme="minorHAnsi" w:cstheme="minorHAnsi"/>
        </w:rPr>
        <w:t>posamezno postavko, kot tudi za vse skupne</w:t>
      </w:r>
      <w:r>
        <w:rPr>
          <w:rFonts w:asciiTheme="minorHAnsi" w:hAnsiTheme="minorHAnsi" w:cstheme="minorHAnsi"/>
        </w:rPr>
        <w:t>. V primeru ugotovljenih napak mora o tem naročnika opozoriti najkasneje do roka za oddajo vprašanj. V nasprotnem primeru naročnik za napake, ki bi bile v škodo ponudniku, ne odgovarja.</w:t>
      </w:r>
    </w:p>
    <w:p w14:paraId="5605D1DC" w14:textId="77777777" w:rsidR="00F17792" w:rsidRDefault="00F17792" w:rsidP="00033036">
      <w:pPr>
        <w:widowControl w:val="0"/>
        <w:autoSpaceDE w:val="0"/>
        <w:spacing w:line="266" w:lineRule="exact"/>
        <w:ind w:left="284"/>
        <w:jc w:val="both"/>
        <w:rPr>
          <w:rFonts w:asciiTheme="minorHAnsi" w:hAnsiTheme="minorHAnsi" w:cstheme="minorHAnsi"/>
        </w:rPr>
      </w:pPr>
    </w:p>
    <w:p w14:paraId="0EB74CDC" w14:textId="77777777" w:rsidR="00F17792" w:rsidRPr="00087668" w:rsidRDefault="00F17792" w:rsidP="00F17792">
      <w:pPr>
        <w:widowControl w:val="0"/>
        <w:autoSpaceDE w:val="0"/>
        <w:spacing w:line="266" w:lineRule="exact"/>
        <w:ind w:left="284"/>
        <w:jc w:val="both"/>
        <w:rPr>
          <w:rFonts w:asciiTheme="minorHAnsi" w:hAnsiTheme="minorHAnsi" w:cstheme="minorHAnsi"/>
          <w:b/>
          <w:bCs/>
        </w:rPr>
      </w:pPr>
      <w:r w:rsidRPr="00087668">
        <w:rPr>
          <w:rFonts w:asciiTheme="minorHAnsi" w:hAnsiTheme="minorHAnsi" w:cstheme="minorHAnsi"/>
          <w:b/>
          <w:bCs/>
        </w:rPr>
        <w:t>Naročnik bo oddal naročilo po posameznih sklopih, vendar le do skupne višine razpoložljivih sredstev, ki znašajo 4.848.192,16 EUR brez DDV. Naročnik si pridržuje pravico, da na podlagi prejetih ponudb izbere tiste sklope, ki jih bo mogoče financirati v okviru razpoložljivih sredstev.</w:t>
      </w:r>
    </w:p>
    <w:p w14:paraId="290C5017" w14:textId="77777777" w:rsidR="00F17792" w:rsidRDefault="00F17792" w:rsidP="00F17792">
      <w:pPr>
        <w:widowControl w:val="0"/>
        <w:autoSpaceDE w:val="0"/>
        <w:spacing w:line="266" w:lineRule="exact"/>
        <w:ind w:left="284"/>
        <w:jc w:val="both"/>
        <w:rPr>
          <w:rFonts w:asciiTheme="minorHAnsi" w:hAnsiTheme="minorHAnsi" w:cstheme="minorHAnsi"/>
          <w:b/>
          <w:bCs/>
        </w:rPr>
      </w:pPr>
      <w:r w:rsidRPr="00087668">
        <w:rPr>
          <w:rFonts w:asciiTheme="minorHAnsi" w:hAnsiTheme="minorHAnsi" w:cstheme="minorHAnsi"/>
          <w:b/>
          <w:bCs/>
        </w:rPr>
        <w:t>V primeru, da skupna vrednost najugodnejših ponudb preseže 4.848.192,16 EUR brez DDV, bo naročnik izbral sklope glede na naslednjo prednostno lestvico:</w:t>
      </w:r>
    </w:p>
    <w:p w14:paraId="3DC41119" w14:textId="77777777" w:rsidR="00F17792" w:rsidRPr="00087668" w:rsidRDefault="00F17792" w:rsidP="00F17792">
      <w:pPr>
        <w:widowControl w:val="0"/>
        <w:autoSpaceDE w:val="0"/>
        <w:spacing w:line="266" w:lineRule="exact"/>
        <w:ind w:left="284"/>
        <w:jc w:val="both"/>
        <w:rPr>
          <w:rFonts w:asciiTheme="minorHAnsi" w:hAnsiTheme="minorHAnsi" w:cstheme="minorHAnsi"/>
          <w:b/>
          <w:bCs/>
        </w:rPr>
      </w:pPr>
    </w:p>
    <w:p w14:paraId="586956B9" w14:textId="77777777" w:rsidR="00F17792" w:rsidRDefault="00F17792" w:rsidP="00F17792">
      <w:pPr>
        <w:pStyle w:val="Odstavekseznama"/>
        <w:numPr>
          <w:ilvl w:val="0"/>
          <w:numId w:val="58"/>
        </w:numPr>
        <w:spacing w:after="160" w:line="259" w:lineRule="auto"/>
        <w:ind w:firstLine="414"/>
        <w:jc w:val="both"/>
        <w:rPr>
          <w:rFonts w:asciiTheme="minorHAnsi" w:hAnsiTheme="minorHAnsi" w:cstheme="minorHAnsi"/>
          <w:b/>
          <w:bCs/>
        </w:rPr>
      </w:pPr>
      <w:r w:rsidRPr="00087668">
        <w:rPr>
          <w:rFonts w:asciiTheme="minorHAnsi" w:hAnsiTheme="minorHAnsi" w:cstheme="minorHAnsi"/>
          <w:b/>
          <w:bCs/>
        </w:rPr>
        <w:t>SKLOP 1 – GOI dela,</w:t>
      </w:r>
    </w:p>
    <w:p w14:paraId="18282C83" w14:textId="50C88FEB" w:rsidR="00F17792" w:rsidRPr="00F17792" w:rsidRDefault="00F17792" w:rsidP="00F17792">
      <w:pPr>
        <w:pStyle w:val="Odstavekseznama"/>
        <w:numPr>
          <w:ilvl w:val="0"/>
          <w:numId w:val="58"/>
        </w:numPr>
        <w:spacing w:after="160" w:line="259" w:lineRule="auto"/>
        <w:ind w:firstLine="414"/>
        <w:jc w:val="both"/>
        <w:rPr>
          <w:rFonts w:asciiTheme="minorHAnsi" w:hAnsiTheme="minorHAnsi" w:cstheme="minorHAnsi"/>
          <w:b/>
          <w:bCs/>
        </w:rPr>
      </w:pPr>
      <w:r w:rsidRPr="00087668">
        <w:rPr>
          <w:rFonts w:asciiTheme="minorHAnsi" w:hAnsiTheme="minorHAnsi" w:cstheme="minorHAnsi"/>
          <w:b/>
          <w:bCs/>
        </w:rPr>
        <w:t>SKLOP 4 – Dobava in montaža kuhinjske tehnologije</w:t>
      </w:r>
      <w:r>
        <w:rPr>
          <w:rFonts w:asciiTheme="minorHAnsi" w:hAnsiTheme="minorHAnsi" w:cstheme="minorHAnsi"/>
          <w:b/>
          <w:bCs/>
        </w:rPr>
        <w:t>,</w:t>
      </w:r>
    </w:p>
    <w:p w14:paraId="5C30E546" w14:textId="77777777" w:rsidR="00F17792" w:rsidRPr="00087668" w:rsidRDefault="00F17792" w:rsidP="00F17792">
      <w:pPr>
        <w:pStyle w:val="Odstavekseznama"/>
        <w:numPr>
          <w:ilvl w:val="0"/>
          <w:numId w:val="58"/>
        </w:numPr>
        <w:spacing w:after="160" w:line="259" w:lineRule="auto"/>
        <w:ind w:firstLine="414"/>
        <w:jc w:val="both"/>
        <w:rPr>
          <w:rFonts w:asciiTheme="minorHAnsi" w:hAnsiTheme="minorHAnsi" w:cstheme="minorHAnsi"/>
          <w:b/>
          <w:bCs/>
        </w:rPr>
      </w:pPr>
      <w:r w:rsidRPr="00087668">
        <w:rPr>
          <w:rFonts w:asciiTheme="minorHAnsi" w:hAnsiTheme="minorHAnsi" w:cstheme="minorHAnsi"/>
          <w:b/>
          <w:bCs/>
        </w:rPr>
        <w:t>SKLOP 2 – Dobava in montaža notranje opreme,</w:t>
      </w:r>
    </w:p>
    <w:p w14:paraId="5AD8A81D" w14:textId="5687B1EC" w:rsidR="00F17792" w:rsidRPr="00087668" w:rsidRDefault="00F17792" w:rsidP="00F17792">
      <w:pPr>
        <w:pStyle w:val="Odstavekseznama"/>
        <w:numPr>
          <w:ilvl w:val="0"/>
          <w:numId w:val="58"/>
        </w:numPr>
        <w:spacing w:after="160" w:line="259" w:lineRule="auto"/>
        <w:ind w:firstLine="414"/>
        <w:jc w:val="both"/>
        <w:rPr>
          <w:rFonts w:asciiTheme="minorHAnsi" w:hAnsiTheme="minorHAnsi" w:cstheme="minorHAnsi"/>
          <w:b/>
          <w:bCs/>
        </w:rPr>
      </w:pPr>
      <w:r w:rsidRPr="00087668">
        <w:rPr>
          <w:rFonts w:asciiTheme="minorHAnsi" w:hAnsiTheme="minorHAnsi" w:cstheme="minorHAnsi"/>
          <w:b/>
          <w:bCs/>
        </w:rPr>
        <w:t>SKLOP 3 – Dobava in montaža postelj</w:t>
      </w:r>
      <w:r>
        <w:rPr>
          <w:rFonts w:asciiTheme="minorHAnsi" w:hAnsiTheme="minorHAnsi" w:cstheme="minorHAnsi"/>
          <w:b/>
          <w:bCs/>
        </w:rPr>
        <w:t>.</w:t>
      </w:r>
    </w:p>
    <w:p w14:paraId="23195F0F" w14:textId="77777777" w:rsidR="00033036" w:rsidRPr="00470CF0" w:rsidRDefault="00033036" w:rsidP="00F17792">
      <w:pPr>
        <w:widowControl w:val="0"/>
        <w:autoSpaceDE w:val="0"/>
        <w:spacing w:line="266" w:lineRule="exact"/>
        <w:jc w:val="both"/>
        <w:rPr>
          <w:rFonts w:asciiTheme="minorHAnsi" w:hAnsiTheme="minorHAnsi" w:cstheme="minorHAnsi"/>
        </w:rPr>
      </w:pPr>
    </w:p>
    <w:p w14:paraId="1F608A3C" w14:textId="77777777" w:rsidR="00033036" w:rsidRPr="00470CF0" w:rsidRDefault="00033036" w:rsidP="00033036">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rPr>
        <w:t>V kolikor se bo pri naročniku izkazal večji obseg del od predvidenih, bo ta z izbranim ponudnikom sklenil dodatek k pogodbi v skladu s 95. členom ZJN-3.</w:t>
      </w:r>
    </w:p>
    <w:p w14:paraId="23CA07C1" w14:textId="18984B69" w:rsidR="00F948FB" w:rsidRPr="00170C54" w:rsidRDefault="00F948FB" w:rsidP="00F948FB">
      <w:pPr>
        <w:widowControl w:val="0"/>
        <w:autoSpaceDE w:val="0"/>
        <w:spacing w:line="266" w:lineRule="exact"/>
        <w:ind w:left="284"/>
        <w:jc w:val="both"/>
        <w:rPr>
          <w:rFonts w:asciiTheme="minorHAnsi" w:hAnsiTheme="minorHAnsi" w:cstheme="minorHAnsi"/>
        </w:rPr>
      </w:pPr>
    </w:p>
    <w:p w14:paraId="364E863C" w14:textId="77777777" w:rsidR="008370BA" w:rsidRPr="00170C54" w:rsidRDefault="008370BA" w:rsidP="00B93531">
      <w:pPr>
        <w:pStyle w:val="Barvniseznampoudarek11"/>
        <w:contextualSpacing/>
        <w:jc w:val="both"/>
        <w:rPr>
          <w:rFonts w:asciiTheme="minorHAnsi" w:hAnsiTheme="minorHAnsi" w:cstheme="minorHAnsi"/>
          <w:sz w:val="24"/>
          <w:szCs w:val="24"/>
          <w:highlight w:val="yellow"/>
        </w:rPr>
      </w:pPr>
    </w:p>
    <w:p w14:paraId="7D807B4B" w14:textId="77777777" w:rsidR="008370BA" w:rsidRPr="00170C54" w:rsidRDefault="008370BA" w:rsidP="008370BA">
      <w:pPr>
        <w:widowControl w:val="0"/>
        <w:numPr>
          <w:ilvl w:val="0"/>
          <w:numId w:val="6"/>
        </w:numPr>
        <w:suppressAutoHyphens/>
        <w:autoSpaceDE w:val="0"/>
        <w:spacing w:line="306" w:lineRule="exact"/>
        <w:rPr>
          <w:rFonts w:asciiTheme="minorHAnsi" w:hAnsiTheme="minorHAnsi" w:cstheme="minorHAnsi"/>
        </w:rPr>
      </w:pPr>
      <w:r w:rsidRPr="00170C54">
        <w:rPr>
          <w:rStyle w:val="Slog1"/>
          <w:rFonts w:asciiTheme="minorHAnsi" w:eastAsia="Calibri" w:hAnsiTheme="minorHAnsi" w:cstheme="minorHAnsi"/>
          <w:sz w:val="24"/>
          <w:szCs w:val="24"/>
        </w:rPr>
        <w:t>člen</w:t>
      </w:r>
    </w:p>
    <w:p w14:paraId="1C77D19E" w14:textId="4C14D9D9" w:rsidR="00EB3856" w:rsidRPr="00170C54" w:rsidRDefault="008370BA" w:rsidP="00EB3856">
      <w:pPr>
        <w:pStyle w:val="Naslov3"/>
        <w:keepNext/>
        <w:numPr>
          <w:ilvl w:val="2"/>
          <w:numId w:val="4"/>
        </w:numPr>
        <w:suppressAutoHyphens/>
        <w:spacing w:before="0" w:beforeAutospacing="0" w:after="0" w:afterAutospacing="0"/>
        <w:ind w:firstLine="284"/>
        <w:rPr>
          <w:rFonts w:asciiTheme="minorHAnsi" w:hAnsiTheme="minorHAnsi" w:cstheme="minorHAnsi"/>
          <w:sz w:val="24"/>
          <w:szCs w:val="24"/>
        </w:rPr>
      </w:pPr>
      <w:bookmarkStart w:id="5" w:name="_Toc190417074"/>
      <w:r w:rsidRPr="00170C54">
        <w:rPr>
          <w:rFonts w:asciiTheme="minorHAnsi" w:hAnsiTheme="minorHAnsi" w:cstheme="minorHAnsi"/>
          <w:sz w:val="24"/>
          <w:szCs w:val="24"/>
        </w:rPr>
        <w:t>1.3 Veljavnost ponudbe</w:t>
      </w:r>
      <w:bookmarkEnd w:id="5"/>
    </w:p>
    <w:p w14:paraId="56F63F35" w14:textId="77777777" w:rsidR="00EB3856" w:rsidRPr="00170C54" w:rsidRDefault="00EB3856" w:rsidP="00EB3856">
      <w:pPr>
        <w:pStyle w:val="Naslov3"/>
        <w:keepNext/>
        <w:numPr>
          <w:ilvl w:val="2"/>
          <w:numId w:val="4"/>
        </w:numPr>
        <w:suppressAutoHyphens/>
        <w:spacing w:before="0" w:beforeAutospacing="0" w:after="0" w:afterAutospacing="0"/>
        <w:ind w:firstLine="284"/>
        <w:rPr>
          <w:rFonts w:asciiTheme="minorHAnsi" w:hAnsiTheme="minorHAnsi" w:cstheme="minorHAnsi"/>
          <w:sz w:val="24"/>
          <w:szCs w:val="24"/>
        </w:rPr>
      </w:pPr>
    </w:p>
    <w:p w14:paraId="340EBBF2" w14:textId="205A39BC" w:rsidR="008370BA" w:rsidRPr="00170C54" w:rsidRDefault="008370BA" w:rsidP="00EB3856">
      <w:pPr>
        <w:widowControl w:val="0"/>
        <w:autoSpaceDE w:val="0"/>
        <w:ind w:left="284"/>
        <w:jc w:val="both"/>
        <w:rPr>
          <w:rFonts w:asciiTheme="minorHAnsi" w:hAnsiTheme="minorHAnsi" w:cstheme="minorHAnsi"/>
        </w:rPr>
      </w:pPr>
      <w:r w:rsidRPr="00170C54">
        <w:rPr>
          <w:rFonts w:asciiTheme="minorHAnsi" w:hAnsiTheme="minorHAnsi" w:cstheme="minorHAnsi"/>
        </w:rPr>
        <w:t xml:space="preserve">Ponudba mora veljati </w:t>
      </w:r>
      <w:r w:rsidR="001159CE" w:rsidRPr="00170C54">
        <w:rPr>
          <w:rFonts w:asciiTheme="minorHAnsi" w:hAnsiTheme="minorHAnsi" w:cstheme="minorHAnsi"/>
        </w:rPr>
        <w:t>štiri</w:t>
      </w:r>
      <w:r w:rsidR="000060E3" w:rsidRPr="00170C54">
        <w:rPr>
          <w:rFonts w:asciiTheme="minorHAnsi" w:hAnsiTheme="minorHAnsi" w:cstheme="minorHAnsi"/>
        </w:rPr>
        <w:t xml:space="preserve"> mesece</w:t>
      </w:r>
      <w:r w:rsidRPr="00170C54">
        <w:rPr>
          <w:rFonts w:asciiTheme="minorHAnsi" w:hAnsiTheme="minorHAnsi" w:cstheme="minorHAnsi"/>
        </w:rPr>
        <w:t xml:space="preserve"> od dneva poteka roka za oddajo ponudbe.</w:t>
      </w:r>
    </w:p>
    <w:p w14:paraId="344CF3CE" w14:textId="77777777" w:rsidR="008370BA" w:rsidRPr="00170C54"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6" w:name="_Toc190417075"/>
      <w:r w:rsidRPr="00170C54">
        <w:rPr>
          <w:rFonts w:asciiTheme="minorHAnsi" w:hAnsiTheme="minorHAnsi" w:cstheme="minorHAnsi"/>
          <w:sz w:val="24"/>
          <w:szCs w:val="24"/>
        </w:rPr>
        <w:t>1.4 Pojasnila in dopolnitev razpisne dokumentacije</w:t>
      </w:r>
      <w:bookmarkEnd w:id="6"/>
    </w:p>
    <w:p w14:paraId="0731E4DB" w14:textId="77777777" w:rsidR="008370BA" w:rsidRPr="00170C54" w:rsidRDefault="008370BA" w:rsidP="008370BA">
      <w:pPr>
        <w:widowControl w:val="0"/>
        <w:autoSpaceDE w:val="0"/>
        <w:spacing w:line="306" w:lineRule="exact"/>
        <w:ind w:left="4986"/>
        <w:rPr>
          <w:rFonts w:asciiTheme="minorHAnsi" w:hAnsiTheme="minorHAnsi" w:cstheme="minorHAnsi"/>
        </w:rPr>
      </w:pPr>
    </w:p>
    <w:p w14:paraId="20254FD2" w14:textId="77777777" w:rsidR="008370BA" w:rsidRPr="00170C54" w:rsidRDefault="008370BA" w:rsidP="008370BA">
      <w:pPr>
        <w:widowControl w:val="0"/>
        <w:numPr>
          <w:ilvl w:val="0"/>
          <w:numId w:val="6"/>
        </w:numPr>
        <w:suppressAutoHyphens/>
        <w:autoSpaceDE w:val="0"/>
        <w:spacing w:line="306" w:lineRule="exact"/>
        <w:rPr>
          <w:rFonts w:asciiTheme="minorHAnsi" w:hAnsiTheme="minorHAnsi" w:cstheme="minorHAnsi"/>
        </w:rPr>
      </w:pPr>
      <w:r w:rsidRPr="00170C54">
        <w:rPr>
          <w:rStyle w:val="Slog1"/>
          <w:rFonts w:asciiTheme="minorHAnsi" w:eastAsia="Calibri" w:hAnsiTheme="minorHAnsi" w:cstheme="minorHAnsi"/>
          <w:sz w:val="24"/>
          <w:szCs w:val="24"/>
        </w:rPr>
        <w:t>člen</w:t>
      </w:r>
    </w:p>
    <w:p w14:paraId="5273EFD9" w14:textId="77777777" w:rsidR="008370BA" w:rsidRPr="00170C54" w:rsidRDefault="008370BA" w:rsidP="008370BA">
      <w:pPr>
        <w:widowControl w:val="0"/>
        <w:suppressAutoHyphens/>
        <w:autoSpaceDE w:val="0"/>
        <w:spacing w:line="306" w:lineRule="exact"/>
        <w:ind w:left="5346"/>
        <w:rPr>
          <w:rFonts w:asciiTheme="minorHAnsi" w:hAnsiTheme="minorHAnsi" w:cstheme="minorHAnsi"/>
        </w:rPr>
      </w:pPr>
    </w:p>
    <w:p w14:paraId="44C53964" w14:textId="77777777" w:rsidR="008370BA" w:rsidRPr="00170C54" w:rsidRDefault="008370BA" w:rsidP="008370BA">
      <w:pPr>
        <w:widowControl w:val="0"/>
        <w:autoSpaceDE w:val="0"/>
        <w:spacing w:line="266" w:lineRule="exact"/>
        <w:ind w:left="284"/>
        <w:jc w:val="both"/>
        <w:rPr>
          <w:rFonts w:asciiTheme="minorHAnsi" w:hAnsiTheme="minorHAnsi" w:cstheme="minorHAnsi"/>
        </w:rPr>
      </w:pPr>
      <w:r w:rsidRPr="00170C54">
        <w:rPr>
          <w:rFonts w:asciiTheme="minorHAnsi" w:hAnsiTheme="minorHAnsi" w:cstheme="minorHAnsi"/>
        </w:rPr>
        <w:t>Ponudniki lahko preko portala javnih naročil zahtevajo dodatna pojasnila v zvezi s pripravo prijave. Naročnik bo najkasneje šest dni pred iztekom roka za oddajo ponudb posredoval pisni odgovor preko spletnega portala javnih naročil in zagotovil dodatne informacije v zvezi s specifikacijami in vse dodatne dokumente.</w:t>
      </w:r>
    </w:p>
    <w:p w14:paraId="5D3777D6" w14:textId="77777777" w:rsidR="008370BA" w:rsidRPr="00170C54" w:rsidRDefault="008370BA" w:rsidP="008370BA">
      <w:pPr>
        <w:widowControl w:val="0"/>
        <w:autoSpaceDE w:val="0"/>
        <w:spacing w:line="266" w:lineRule="exact"/>
        <w:ind w:left="284"/>
        <w:jc w:val="both"/>
        <w:rPr>
          <w:rFonts w:asciiTheme="minorHAnsi" w:hAnsiTheme="minorHAnsi" w:cstheme="minorHAnsi"/>
        </w:rPr>
      </w:pPr>
      <w:r w:rsidRPr="00170C54">
        <w:rPr>
          <w:rFonts w:asciiTheme="minorHAnsi" w:hAnsiTheme="minorHAnsi" w:cstheme="minorHAnsi"/>
        </w:rPr>
        <w:t>Informacije, ki jih posreduje naročnik gospodarskim subjektom na portalu javnih naročil ali preko njega se, skladno z 2. odstavkom 67. člena ZJN-3, štejejo za spremembo, dopolnitev ali pojasnilo dokumentacije v zvezi z oddajo javnega naročila, če iz vsebine informacij izhaja, da se z njimi spreminja ali dopolnjuje ta dokumentacija ali če se s pojasnilom odpravlja dvoumnost navedbe v tej dokumentaciji.</w:t>
      </w:r>
    </w:p>
    <w:p w14:paraId="33FD23A9" w14:textId="77777777" w:rsidR="008370BA" w:rsidRPr="00170C54" w:rsidRDefault="008370BA" w:rsidP="008370BA">
      <w:pPr>
        <w:widowControl w:val="0"/>
        <w:autoSpaceDE w:val="0"/>
        <w:spacing w:line="266" w:lineRule="exact"/>
        <w:ind w:left="284"/>
        <w:jc w:val="both"/>
        <w:rPr>
          <w:rFonts w:asciiTheme="minorHAnsi" w:hAnsiTheme="minorHAnsi" w:cstheme="minorHAnsi"/>
        </w:rPr>
      </w:pPr>
      <w:r w:rsidRPr="00170C54">
        <w:rPr>
          <w:rFonts w:asciiTheme="minorHAnsi" w:hAnsiTheme="minorHAnsi" w:cstheme="minorHAnsi"/>
        </w:rPr>
        <w:t>Naročnik si pridržuje pravico ob vsakem času pred skrajnim datumom za oddajo ponudbe, spremeniti ali dopolniti dokumentacijo v zvezi z oddajo javnega naročila. Tovrstne spremembe in dopolnitve se objavijo na ali preko portala javnih naročil. V kolikor bodo spremembe vezane na dokumentacijo, ki ni dostopna preko portala javnih naročil, bo v objavi pojasnjen način, kako potencialni ponudniki lahko pridobijo takšno dokumentacijo</w:t>
      </w:r>
    </w:p>
    <w:p w14:paraId="114DD8D9" w14:textId="77777777" w:rsidR="008370BA" w:rsidRPr="00170C54" w:rsidRDefault="008370BA" w:rsidP="008370BA">
      <w:pPr>
        <w:widowControl w:val="0"/>
        <w:autoSpaceDE w:val="0"/>
        <w:spacing w:line="266" w:lineRule="exact"/>
        <w:ind w:left="284"/>
        <w:jc w:val="both"/>
        <w:rPr>
          <w:rFonts w:asciiTheme="minorHAnsi" w:hAnsiTheme="minorHAnsi" w:cstheme="minorHAnsi"/>
        </w:rPr>
      </w:pPr>
      <w:r w:rsidRPr="00170C54">
        <w:rPr>
          <w:rFonts w:asciiTheme="minorHAnsi" w:hAnsiTheme="minorHAnsi" w:cstheme="minorHAnsi"/>
        </w:rPr>
        <w:t xml:space="preserve">Spremembe in dopolnitve se lahko podajo tudi v obliki odgovorov na vprašanja, posredovanih na portal javnih naročil. </w:t>
      </w:r>
    </w:p>
    <w:p w14:paraId="7284B720" w14:textId="77777777" w:rsidR="008370BA" w:rsidRPr="00170C54" w:rsidRDefault="008370BA" w:rsidP="008370BA">
      <w:pPr>
        <w:widowControl w:val="0"/>
        <w:autoSpaceDE w:val="0"/>
        <w:spacing w:line="266" w:lineRule="exact"/>
        <w:ind w:left="284"/>
        <w:jc w:val="both"/>
        <w:rPr>
          <w:rFonts w:asciiTheme="minorHAnsi" w:hAnsiTheme="minorHAnsi" w:cstheme="minorHAnsi"/>
        </w:rPr>
      </w:pPr>
      <w:r w:rsidRPr="00170C54">
        <w:rPr>
          <w:rFonts w:asciiTheme="minorHAnsi" w:hAnsiTheme="minorHAnsi" w:cstheme="minorHAnsi"/>
        </w:rPr>
        <w:t xml:space="preserve">Če bo naročnik spremenil ali dopolnil dokumentacijo v zvezi z oddajo javnega naročila štiri dni ali manj pred rokom, določenim za predložitev ponudb, bo glede na obseg in vsebino sprememb, ustrezno podaljšal rok za predložitev ponudb, o podaljšanju roka bo obvestil ponudnike preko portala javnih naročil. </w:t>
      </w:r>
    </w:p>
    <w:p w14:paraId="68722C9A" w14:textId="77777777" w:rsidR="008370BA" w:rsidRPr="00170C54" w:rsidRDefault="008370BA" w:rsidP="008370BA">
      <w:pPr>
        <w:widowControl w:val="0"/>
        <w:autoSpaceDE w:val="0"/>
        <w:spacing w:line="266" w:lineRule="exact"/>
        <w:ind w:left="284"/>
        <w:jc w:val="both"/>
        <w:rPr>
          <w:rFonts w:asciiTheme="minorHAnsi" w:hAnsiTheme="minorHAnsi" w:cstheme="minorHAnsi"/>
        </w:rPr>
      </w:pPr>
      <w:r w:rsidRPr="00170C54">
        <w:rPr>
          <w:rFonts w:asciiTheme="minorHAnsi" w:hAnsiTheme="minorHAnsi" w:cstheme="minorHAnsi"/>
        </w:rPr>
        <w:t>Vsak izdan dodatek postane del dokumentacije v zvezi z oddajo javnega naročila, prav tako pojasnila, ki jih poda naročnik ponudnikom v obliki odgovorov na vprašanja na portalu javnih naročil.</w:t>
      </w:r>
    </w:p>
    <w:p w14:paraId="7F25F206" w14:textId="77777777" w:rsidR="008370BA" w:rsidRPr="00170C54" w:rsidRDefault="008370BA" w:rsidP="008370BA">
      <w:pPr>
        <w:widowControl w:val="0"/>
        <w:autoSpaceDE w:val="0"/>
        <w:spacing w:line="266" w:lineRule="exact"/>
        <w:ind w:left="284"/>
        <w:jc w:val="both"/>
        <w:rPr>
          <w:rFonts w:asciiTheme="minorHAnsi" w:hAnsiTheme="minorHAnsi" w:cstheme="minorHAnsi"/>
        </w:rPr>
      </w:pPr>
      <w:r w:rsidRPr="00170C54">
        <w:rPr>
          <w:rFonts w:asciiTheme="minorHAnsi" w:hAnsiTheme="minorHAnsi" w:cstheme="minorHAnsi"/>
        </w:rPr>
        <w:t>Sestanka s ponudniki ne bo.</w:t>
      </w:r>
    </w:p>
    <w:p w14:paraId="6DC2C777" w14:textId="77777777" w:rsidR="008370BA" w:rsidRPr="00170C54" w:rsidRDefault="008370BA" w:rsidP="008370BA">
      <w:pPr>
        <w:widowControl w:val="0"/>
        <w:autoSpaceDE w:val="0"/>
        <w:spacing w:line="266" w:lineRule="exact"/>
        <w:ind w:left="284"/>
        <w:jc w:val="both"/>
        <w:rPr>
          <w:rFonts w:asciiTheme="minorHAnsi" w:hAnsiTheme="minorHAnsi" w:cstheme="minorHAnsi"/>
        </w:rPr>
      </w:pPr>
    </w:p>
    <w:p w14:paraId="646B00A9" w14:textId="77777777" w:rsidR="008370BA" w:rsidRPr="00170C54"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7" w:name="_Toc190417076"/>
      <w:r w:rsidRPr="00170C54">
        <w:rPr>
          <w:rFonts w:asciiTheme="minorHAnsi" w:hAnsiTheme="minorHAnsi" w:cstheme="minorHAnsi"/>
          <w:sz w:val="24"/>
          <w:szCs w:val="24"/>
        </w:rPr>
        <w:t>1.5 Sodelovanje na razpisu</w:t>
      </w:r>
      <w:bookmarkEnd w:id="7"/>
    </w:p>
    <w:p w14:paraId="78054AE7" w14:textId="77777777" w:rsidR="008370BA" w:rsidRPr="00170C54" w:rsidRDefault="008370BA" w:rsidP="008370BA">
      <w:pPr>
        <w:widowControl w:val="0"/>
        <w:autoSpaceDE w:val="0"/>
        <w:spacing w:line="306" w:lineRule="exact"/>
        <w:ind w:left="4986"/>
        <w:rPr>
          <w:rFonts w:asciiTheme="minorHAnsi" w:hAnsiTheme="minorHAnsi" w:cstheme="minorHAnsi"/>
        </w:rPr>
      </w:pPr>
      <w:r w:rsidRPr="00170C54">
        <w:rPr>
          <w:rStyle w:val="Slog1"/>
          <w:rFonts w:asciiTheme="minorHAnsi" w:eastAsia="Calibri" w:hAnsiTheme="minorHAnsi" w:cstheme="minorHAnsi"/>
          <w:sz w:val="24"/>
          <w:szCs w:val="24"/>
        </w:rPr>
        <w:t>5. člen</w:t>
      </w:r>
    </w:p>
    <w:p w14:paraId="7E177541" w14:textId="77777777" w:rsidR="008370BA" w:rsidRPr="00170C54" w:rsidRDefault="008370BA" w:rsidP="008370BA">
      <w:pPr>
        <w:widowControl w:val="0"/>
        <w:autoSpaceDE w:val="0"/>
        <w:spacing w:line="306" w:lineRule="exact"/>
        <w:ind w:left="4986"/>
        <w:rPr>
          <w:rFonts w:asciiTheme="minorHAnsi" w:hAnsiTheme="minorHAnsi" w:cstheme="minorHAnsi"/>
        </w:rPr>
      </w:pPr>
    </w:p>
    <w:p w14:paraId="64FA29D5" w14:textId="77777777" w:rsidR="008370BA" w:rsidRPr="00170C54" w:rsidRDefault="008370BA" w:rsidP="008370BA">
      <w:pPr>
        <w:widowControl w:val="0"/>
        <w:autoSpaceDE w:val="0"/>
        <w:spacing w:line="266" w:lineRule="exact"/>
        <w:ind w:left="284"/>
        <w:jc w:val="both"/>
        <w:rPr>
          <w:rFonts w:asciiTheme="minorHAnsi" w:hAnsiTheme="minorHAnsi" w:cstheme="minorHAnsi"/>
        </w:rPr>
      </w:pPr>
      <w:r w:rsidRPr="00170C54">
        <w:rPr>
          <w:rFonts w:asciiTheme="minorHAnsi" w:hAnsiTheme="minorHAnsi" w:cstheme="minorHAnsi"/>
        </w:rPr>
        <w:t xml:space="preserve">Na razpis se lahko prijavi vsak gospodarski subjekt, ki izpolnjuje pogoje iz te razpisne dokumentacije. </w:t>
      </w:r>
    </w:p>
    <w:p w14:paraId="6C23CDE2" w14:textId="77777777" w:rsidR="008370BA" w:rsidRPr="00170C54" w:rsidRDefault="008370BA" w:rsidP="008370BA">
      <w:pPr>
        <w:widowControl w:val="0"/>
        <w:autoSpaceDE w:val="0"/>
        <w:spacing w:line="266" w:lineRule="exact"/>
        <w:ind w:left="284"/>
        <w:jc w:val="both"/>
        <w:rPr>
          <w:rFonts w:asciiTheme="minorHAnsi" w:hAnsiTheme="minorHAnsi" w:cstheme="minorHAnsi"/>
        </w:rPr>
      </w:pPr>
      <w:r w:rsidRPr="00170C54">
        <w:rPr>
          <w:rFonts w:asciiTheme="minorHAnsi" w:hAnsiTheme="minorHAnsi" w:cstheme="minorHAnsi"/>
        </w:rPr>
        <w:t>Kot ponudnik lahko na razpisu kandidira vsaka pravna ali fizična oseba (gospodarski subjekt), ki ima registrirano dejavnost, ki je predmet razpisa, jo prevzema v ponudbi in ima za opravljanje te dejavnosti vsa predpisana dovoljenja.</w:t>
      </w:r>
    </w:p>
    <w:p w14:paraId="349E3A75" w14:textId="77777777" w:rsidR="008370BA" w:rsidRPr="00170C54" w:rsidRDefault="008370BA" w:rsidP="008370BA">
      <w:pPr>
        <w:widowControl w:val="0"/>
        <w:autoSpaceDE w:val="0"/>
        <w:spacing w:line="266" w:lineRule="exact"/>
        <w:ind w:left="284"/>
        <w:jc w:val="both"/>
        <w:rPr>
          <w:rFonts w:asciiTheme="minorHAnsi" w:hAnsiTheme="minorHAnsi" w:cstheme="minorHAnsi"/>
        </w:rPr>
      </w:pPr>
    </w:p>
    <w:p w14:paraId="35356EF3" w14:textId="77777777" w:rsidR="008370BA" w:rsidRPr="00170C54" w:rsidRDefault="008370BA" w:rsidP="008370BA">
      <w:pPr>
        <w:widowControl w:val="0"/>
        <w:autoSpaceDE w:val="0"/>
        <w:spacing w:line="266" w:lineRule="exact"/>
        <w:ind w:left="284"/>
        <w:jc w:val="both"/>
        <w:rPr>
          <w:rFonts w:asciiTheme="minorHAnsi" w:hAnsiTheme="minorHAnsi" w:cstheme="minorHAnsi"/>
        </w:rPr>
      </w:pPr>
      <w:r w:rsidRPr="00170C54">
        <w:rPr>
          <w:rFonts w:asciiTheme="minorHAnsi" w:hAnsiTheme="minorHAnsi" w:cstheme="minorHAnsi"/>
          <w:b/>
        </w:rPr>
        <w:lastRenderedPageBreak/>
        <w:t>A) Samostojna ponudba</w:t>
      </w:r>
      <w:r w:rsidRPr="00170C54">
        <w:rPr>
          <w:rFonts w:asciiTheme="minorHAnsi" w:hAnsiTheme="minorHAnsi" w:cstheme="minorHAnsi"/>
        </w:rPr>
        <w:t xml:space="preserve"> je tista ponudba, v kateri nastopa samo en gospodarski subjekt, ki sam izpolnjuje vse razpisane pogoje in zahteve iz te razpisne dokumentacije ter sam z zmogljivostmi in znanji, ki jih ima, v celoti prevzema izvedbo naročila. </w:t>
      </w:r>
    </w:p>
    <w:p w14:paraId="5DEE2EF3" w14:textId="77777777" w:rsidR="008370BA" w:rsidRPr="00170C54" w:rsidRDefault="008370BA" w:rsidP="008370BA">
      <w:pPr>
        <w:widowControl w:val="0"/>
        <w:autoSpaceDE w:val="0"/>
        <w:spacing w:line="266" w:lineRule="exact"/>
        <w:ind w:left="284"/>
        <w:jc w:val="both"/>
        <w:rPr>
          <w:rFonts w:asciiTheme="minorHAnsi" w:hAnsiTheme="minorHAnsi" w:cstheme="minorHAnsi"/>
        </w:rPr>
      </w:pPr>
    </w:p>
    <w:p w14:paraId="158C15D8" w14:textId="77777777" w:rsidR="008370BA" w:rsidRPr="00170C54" w:rsidRDefault="008370BA" w:rsidP="008370BA">
      <w:pPr>
        <w:widowControl w:val="0"/>
        <w:autoSpaceDE w:val="0"/>
        <w:spacing w:line="266" w:lineRule="exact"/>
        <w:ind w:left="284"/>
        <w:jc w:val="both"/>
        <w:rPr>
          <w:rFonts w:asciiTheme="minorHAnsi" w:hAnsiTheme="minorHAnsi" w:cstheme="minorHAnsi"/>
        </w:rPr>
      </w:pPr>
      <w:r w:rsidRPr="00170C54">
        <w:rPr>
          <w:rFonts w:asciiTheme="minorHAnsi" w:hAnsiTheme="minorHAnsi" w:cstheme="minorHAnsi"/>
          <w:b/>
        </w:rPr>
        <w:t>B) Skupna ponudba</w:t>
      </w:r>
      <w:r w:rsidRPr="00170C54">
        <w:rPr>
          <w:rFonts w:asciiTheme="minorHAnsi" w:hAnsiTheme="minorHAnsi" w:cstheme="minorHAnsi"/>
        </w:rPr>
        <w:t xml:space="preserve"> je ponudba, ki jo predloži skupina gospodarskih subjektov, ki mora predložiti pravni akt (sporazum ali pogodbo) o skupni izvedbi javnega naročila v primeru, da bodo izbrani na javnem razpisu. Pravni akt o skupni izvedbi javnega naročila mora natančno opredeliti naloge in odgovornosti posameznih gospodarskih subjektov za izvedbo javnega naročila. </w:t>
      </w:r>
    </w:p>
    <w:p w14:paraId="3A2EB2B8" w14:textId="77777777" w:rsidR="008370BA" w:rsidRPr="00170C54" w:rsidRDefault="008370BA" w:rsidP="008370BA">
      <w:pPr>
        <w:widowControl w:val="0"/>
        <w:autoSpaceDE w:val="0"/>
        <w:spacing w:line="266" w:lineRule="exact"/>
        <w:ind w:left="284"/>
        <w:jc w:val="both"/>
        <w:rPr>
          <w:rFonts w:asciiTheme="minorHAnsi" w:hAnsiTheme="minorHAnsi" w:cstheme="minorHAnsi"/>
        </w:rPr>
      </w:pPr>
      <w:r w:rsidRPr="00170C54">
        <w:rPr>
          <w:rFonts w:asciiTheme="minorHAnsi" w:hAnsiTheme="minorHAnsi" w:cstheme="minorHAnsi"/>
        </w:rPr>
        <w:t>Pravni akt o skupni izvedbi naročila mora vsebovati:</w:t>
      </w:r>
    </w:p>
    <w:p w14:paraId="2C8B1FFA" w14:textId="77777777" w:rsidR="008370BA" w:rsidRPr="00170C54" w:rsidRDefault="008370BA" w:rsidP="00C113C7">
      <w:pPr>
        <w:numPr>
          <w:ilvl w:val="0"/>
          <w:numId w:val="9"/>
        </w:numPr>
        <w:suppressAutoHyphens/>
        <w:autoSpaceDE w:val="0"/>
        <w:spacing w:after="63"/>
        <w:rPr>
          <w:rFonts w:asciiTheme="minorHAnsi" w:hAnsiTheme="minorHAnsi" w:cstheme="minorHAnsi"/>
        </w:rPr>
      </w:pPr>
      <w:r w:rsidRPr="00170C54">
        <w:rPr>
          <w:rFonts w:asciiTheme="minorHAnsi" w:hAnsiTheme="minorHAnsi" w:cstheme="minorHAnsi"/>
          <w:color w:val="000000"/>
        </w:rPr>
        <w:t xml:space="preserve">navedbo vseh partnerjev v skupini (naziv in naslov partnerja, zakonitega zastopnika, matična številka, davčna številka, številka transakcijskega računa), </w:t>
      </w:r>
    </w:p>
    <w:p w14:paraId="70567935" w14:textId="77777777" w:rsidR="008370BA" w:rsidRPr="00170C54" w:rsidRDefault="008370BA" w:rsidP="00C113C7">
      <w:pPr>
        <w:numPr>
          <w:ilvl w:val="0"/>
          <w:numId w:val="9"/>
        </w:numPr>
        <w:suppressAutoHyphens/>
        <w:autoSpaceDE w:val="0"/>
        <w:spacing w:after="63"/>
        <w:rPr>
          <w:rFonts w:asciiTheme="minorHAnsi" w:hAnsiTheme="minorHAnsi" w:cstheme="minorHAnsi"/>
        </w:rPr>
      </w:pPr>
      <w:r w:rsidRPr="00170C54">
        <w:rPr>
          <w:rFonts w:asciiTheme="minorHAnsi" w:hAnsiTheme="minorHAnsi" w:cstheme="minorHAnsi"/>
          <w:color w:val="000000"/>
        </w:rPr>
        <w:t xml:space="preserve">pooblastilo vodilnemu partnerju (nosilcu) v skupini, </w:t>
      </w:r>
    </w:p>
    <w:p w14:paraId="4074D9B8" w14:textId="77777777" w:rsidR="008370BA" w:rsidRPr="00170C54" w:rsidRDefault="008370BA" w:rsidP="00C113C7">
      <w:pPr>
        <w:numPr>
          <w:ilvl w:val="0"/>
          <w:numId w:val="9"/>
        </w:numPr>
        <w:suppressAutoHyphens/>
        <w:autoSpaceDE w:val="0"/>
        <w:spacing w:after="63"/>
        <w:rPr>
          <w:rFonts w:asciiTheme="minorHAnsi" w:hAnsiTheme="minorHAnsi" w:cstheme="minorHAnsi"/>
        </w:rPr>
      </w:pPr>
      <w:r w:rsidRPr="00170C54">
        <w:rPr>
          <w:rFonts w:asciiTheme="minorHAnsi" w:hAnsiTheme="minorHAnsi" w:cstheme="minorHAnsi"/>
          <w:color w:val="000000"/>
        </w:rPr>
        <w:t xml:space="preserve">neomejeno solidarno odgovornost vseh partnerjev v skupini do naročnika, </w:t>
      </w:r>
    </w:p>
    <w:p w14:paraId="5DD13E3C" w14:textId="77777777" w:rsidR="008370BA" w:rsidRPr="00170C54" w:rsidRDefault="008370BA" w:rsidP="00C113C7">
      <w:pPr>
        <w:numPr>
          <w:ilvl w:val="0"/>
          <w:numId w:val="9"/>
        </w:numPr>
        <w:suppressAutoHyphens/>
        <w:autoSpaceDE w:val="0"/>
        <w:spacing w:after="63"/>
        <w:rPr>
          <w:rFonts w:asciiTheme="minorHAnsi" w:hAnsiTheme="minorHAnsi" w:cstheme="minorHAnsi"/>
        </w:rPr>
      </w:pPr>
      <w:r w:rsidRPr="00170C54">
        <w:rPr>
          <w:rFonts w:asciiTheme="minorHAnsi" w:hAnsiTheme="minorHAnsi" w:cstheme="minorHAnsi"/>
          <w:color w:val="000000"/>
        </w:rPr>
        <w:t xml:space="preserve">področje dela, ki ga bo prevzel in izvedel vsak partner v skupni ponudbi in delež vsakega partnerja v skupni ponudbi v % in vrednost del, ki jih prevzema vsak partner v skupni ponudbi, </w:t>
      </w:r>
    </w:p>
    <w:p w14:paraId="3F4D6E32" w14:textId="77777777" w:rsidR="008370BA" w:rsidRPr="00170C54" w:rsidRDefault="008370BA" w:rsidP="00C113C7">
      <w:pPr>
        <w:numPr>
          <w:ilvl w:val="0"/>
          <w:numId w:val="9"/>
        </w:numPr>
        <w:suppressAutoHyphens/>
        <w:autoSpaceDE w:val="0"/>
        <w:spacing w:after="63"/>
        <w:rPr>
          <w:rFonts w:asciiTheme="minorHAnsi" w:hAnsiTheme="minorHAnsi" w:cstheme="minorHAnsi"/>
        </w:rPr>
      </w:pPr>
      <w:r w:rsidRPr="00170C54">
        <w:rPr>
          <w:rFonts w:asciiTheme="minorHAnsi" w:hAnsiTheme="minorHAnsi" w:cstheme="minorHAnsi"/>
          <w:color w:val="000000"/>
        </w:rPr>
        <w:t xml:space="preserve">način plačila preko vodilnega partnerja ali vsakemu partnerju posebej, </w:t>
      </w:r>
    </w:p>
    <w:p w14:paraId="18894B4F" w14:textId="77777777" w:rsidR="008370BA" w:rsidRPr="00170C54" w:rsidRDefault="008370BA" w:rsidP="00C113C7">
      <w:pPr>
        <w:numPr>
          <w:ilvl w:val="0"/>
          <w:numId w:val="9"/>
        </w:numPr>
        <w:suppressAutoHyphens/>
        <w:autoSpaceDE w:val="0"/>
        <w:rPr>
          <w:rFonts w:asciiTheme="minorHAnsi" w:hAnsiTheme="minorHAnsi" w:cstheme="minorHAnsi"/>
        </w:rPr>
      </w:pPr>
      <w:r w:rsidRPr="00170C54">
        <w:rPr>
          <w:rFonts w:asciiTheme="minorHAnsi" w:hAnsiTheme="minorHAnsi" w:cstheme="minorHAnsi"/>
          <w:color w:val="000000"/>
        </w:rPr>
        <w:t xml:space="preserve">izjava, da so vsi partnerji seznanjeni s plačilnimi pogoji iz te dokumentacije </w:t>
      </w:r>
    </w:p>
    <w:p w14:paraId="661AD2B0" w14:textId="77777777" w:rsidR="008370BA" w:rsidRPr="00170C54" w:rsidRDefault="008370BA" w:rsidP="00C113C7">
      <w:pPr>
        <w:numPr>
          <w:ilvl w:val="0"/>
          <w:numId w:val="9"/>
        </w:numPr>
        <w:suppressAutoHyphens/>
        <w:autoSpaceDE w:val="0"/>
        <w:spacing w:after="63"/>
        <w:rPr>
          <w:rFonts w:asciiTheme="minorHAnsi" w:hAnsiTheme="minorHAnsi" w:cstheme="minorHAnsi"/>
        </w:rPr>
      </w:pPr>
      <w:r w:rsidRPr="00170C54">
        <w:rPr>
          <w:rFonts w:asciiTheme="minorHAnsi" w:hAnsiTheme="minorHAnsi" w:cstheme="minorHAnsi"/>
          <w:color w:val="000000"/>
        </w:rPr>
        <w:t xml:space="preserve">določbe v primeru izstopa kateregakoli od partnerjev v skupni, </w:t>
      </w:r>
    </w:p>
    <w:p w14:paraId="2E11A499" w14:textId="77777777" w:rsidR="008370BA" w:rsidRPr="00170C54" w:rsidRDefault="008370BA" w:rsidP="00C113C7">
      <w:pPr>
        <w:numPr>
          <w:ilvl w:val="0"/>
          <w:numId w:val="9"/>
        </w:numPr>
        <w:suppressAutoHyphens/>
        <w:autoSpaceDE w:val="0"/>
        <w:spacing w:after="63"/>
        <w:rPr>
          <w:rFonts w:asciiTheme="minorHAnsi" w:hAnsiTheme="minorHAnsi" w:cstheme="minorHAnsi"/>
        </w:rPr>
      </w:pPr>
      <w:r w:rsidRPr="00170C54">
        <w:rPr>
          <w:rFonts w:asciiTheme="minorHAnsi" w:hAnsiTheme="minorHAnsi" w:cstheme="minorHAnsi"/>
          <w:color w:val="000000"/>
        </w:rPr>
        <w:t xml:space="preserve">reševanje sporov med partnerji v skupini, </w:t>
      </w:r>
    </w:p>
    <w:p w14:paraId="75E44251" w14:textId="77777777" w:rsidR="008370BA" w:rsidRPr="00170C54" w:rsidRDefault="008370BA" w:rsidP="00C113C7">
      <w:pPr>
        <w:numPr>
          <w:ilvl w:val="0"/>
          <w:numId w:val="9"/>
        </w:numPr>
        <w:suppressAutoHyphens/>
        <w:autoSpaceDE w:val="0"/>
        <w:spacing w:after="63"/>
        <w:rPr>
          <w:rFonts w:asciiTheme="minorHAnsi" w:hAnsiTheme="minorHAnsi" w:cstheme="minorHAnsi"/>
        </w:rPr>
      </w:pPr>
      <w:r w:rsidRPr="00170C54">
        <w:rPr>
          <w:rFonts w:asciiTheme="minorHAnsi" w:hAnsiTheme="minorHAnsi" w:cstheme="minorHAnsi"/>
          <w:color w:val="000000"/>
        </w:rPr>
        <w:t xml:space="preserve">druge morebitne pravice in obveznosti med partnerji v skupini, </w:t>
      </w:r>
    </w:p>
    <w:p w14:paraId="50D11B3B" w14:textId="77777777" w:rsidR="008370BA" w:rsidRPr="00170C54" w:rsidRDefault="008370BA" w:rsidP="00C113C7">
      <w:pPr>
        <w:numPr>
          <w:ilvl w:val="0"/>
          <w:numId w:val="9"/>
        </w:numPr>
        <w:suppressAutoHyphens/>
        <w:autoSpaceDE w:val="0"/>
        <w:spacing w:after="63"/>
        <w:rPr>
          <w:rFonts w:asciiTheme="minorHAnsi" w:hAnsiTheme="minorHAnsi" w:cstheme="minorHAnsi"/>
        </w:rPr>
      </w:pPr>
      <w:r w:rsidRPr="00170C54">
        <w:rPr>
          <w:rFonts w:asciiTheme="minorHAnsi" w:hAnsiTheme="minorHAnsi" w:cstheme="minorHAnsi"/>
          <w:color w:val="000000"/>
        </w:rPr>
        <w:t xml:space="preserve">rok veljavnosti pravnega akta, </w:t>
      </w:r>
    </w:p>
    <w:p w14:paraId="010E7F61" w14:textId="77777777" w:rsidR="008370BA" w:rsidRPr="00170C54" w:rsidRDefault="008370BA" w:rsidP="00C113C7">
      <w:pPr>
        <w:numPr>
          <w:ilvl w:val="0"/>
          <w:numId w:val="9"/>
        </w:numPr>
        <w:suppressAutoHyphens/>
        <w:autoSpaceDE w:val="0"/>
        <w:spacing w:after="63"/>
        <w:rPr>
          <w:rFonts w:asciiTheme="minorHAnsi" w:hAnsiTheme="minorHAnsi" w:cstheme="minorHAnsi"/>
        </w:rPr>
      </w:pPr>
      <w:r w:rsidRPr="00170C54">
        <w:rPr>
          <w:rFonts w:asciiTheme="minorHAnsi" w:hAnsiTheme="minorHAnsi" w:cstheme="minorHAnsi"/>
          <w:color w:val="000000"/>
        </w:rPr>
        <w:t xml:space="preserve">pravni akt o skupni izvedbi naročila mora biti datiran, žigosan in podpisan s strani vseh partnerjev v skupini. </w:t>
      </w:r>
    </w:p>
    <w:p w14:paraId="243950A8" w14:textId="77777777" w:rsidR="008370BA" w:rsidRPr="00170C54" w:rsidRDefault="008370BA" w:rsidP="008370BA">
      <w:pPr>
        <w:widowControl w:val="0"/>
        <w:autoSpaceDE w:val="0"/>
        <w:spacing w:line="266" w:lineRule="exact"/>
        <w:ind w:left="284"/>
        <w:jc w:val="both"/>
        <w:rPr>
          <w:rFonts w:asciiTheme="minorHAnsi" w:hAnsiTheme="minorHAnsi" w:cstheme="minorHAnsi"/>
        </w:rPr>
      </w:pPr>
      <w:r w:rsidRPr="00170C54">
        <w:rPr>
          <w:rFonts w:asciiTheme="minorHAnsi" w:hAnsiTheme="minorHAnsi" w:cstheme="minorHAnsi"/>
        </w:rPr>
        <w:t>Če skupina gospodarskih subjektov predloži skupno ponudbo, bo naročnik obstoj izključitvenih pogojev iz 75. člena ZJN-3 ugotavljal za vsakega ponudnika posebej, izpolnjevanje ostalih pogojev pa za vse gospodarske subjekte skupaj.</w:t>
      </w:r>
    </w:p>
    <w:p w14:paraId="0BFB8967" w14:textId="77777777" w:rsidR="00E41891" w:rsidRPr="00170C54" w:rsidRDefault="00E41891" w:rsidP="008370BA">
      <w:pPr>
        <w:widowControl w:val="0"/>
        <w:autoSpaceDE w:val="0"/>
        <w:spacing w:line="266" w:lineRule="exact"/>
        <w:ind w:left="284"/>
        <w:jc w:val="both"/>
        <w:rPr>
          <w:rFonts w:asciiTheme="minorHAnsi" w:hAnsiTheme="minorHAnsi" w:cstheme="minorHAnsi"/>
        </w:rPr>
      </w:pPr>
    </w:p>
    <w:p w14:paraId="45D7FB26" w14:textId="3922ED6F" w:rsidR="008370BA" w:rsidRPr="00170C54" w:rsidRDefault="008370BA" w:rsidP="008370BA">
      <w:pPr>
        <w:widowControl w:val="0"/>
        <w:autoSpaceDE w:val="0"/>
        <w:spacing w:line="266" w:lineRule="exact"/>
        <w:ind w:left="284"/>
        <w:jc w:val="both"/>
        <w:rPr>
          <w:rFonts w:asciiTheme="minorHAnsi" w:hAnsiTheme="minorHAnsi" w:cstheme="minorHAnsi"/>
        </w:rPr>
      </w:pPr>
      <w:r w:rsidRPr="00170C54">
        <w:rPr>
          <w:rFonts w:asciiTheme="minorHAnsi" w:hAnsiTheme="minorHAnsi" w:cstheme="minorHAnsi"/>
        </w:rPr>
        <w:t xml:space="preserve">Pogoje v zvezi z izpolnjevanjem tehničnih in strokovnih zahtev lahko ponudniki v skupni ponudbi izpolnjujejo kumulativno. </w:t>
      </w:r>
    </w:p>
    <w:p w14:paraId="09CAB60A" w14:textId="77777777" w:rsidR="008370BA" w:rsidRPr="00170C54" w:rsidRDefault="008370BA" w:rsidP="008370BA">
      <w:pPr>
        <w:widowControl w:val="0"/>
        <w:autoSpaceDE w:val="0"/>
        <w:spacing w:line="266" w:lineRule="exact"/>
        <w:ind w:left="284"/>
        <w:jc w:val="both"/>
        <w:rPr>
          <w:rFonts w:asciiTheme="minorHAnsi" w:hAnsiTheme="minorHAnsi" w:cstheme="minorHAnsi"/>
        </w:rPr>
      </w:pPr>
    </w:p>
    <w:p w14:paraId="40B65588" w14:textId="77777777" w:rsidR="008370BA" w:rsidRPr="00170C54" w:rsidRDefault="008370BA" w:rsidP="008370BA">
      <w:pPr>
        <w:widowControl w:val="0"/>
        <w:autoSpaceDE w:val="0"/>
        <w:spacing w:line="266" w:lineRule="exact"/>
        <w:ind w:left="284"/>
        <w:jc w:val="both"/>
        <w:rPr>
          <w:rFonts w:asciiTheme="minorHAnsi" w:hAnsiTheme="minorHAnsi" w:cstheme="minorHAnsi"/>
        </w:rPr>
      </w:pPr>
      <w:r w:rsidRPr="00170C54">
        <w:rPr>
          <w:rFonts w:asciiTheme="minorHAnsi" w:hAnsiTheme="minorHAnsi" w:cstheme="minorHAnsi"/>
          <w:b/>
        </w:rPr>
        <w:t>C) Ponudba s podizvajalci</w:t>
      </w:r>
      <w:r w:rsidRPr="00170C54">
        <w:rPr>
          <w:rFonts w:asciiTheme="minorHAnsi" w:hAnsiTheme="minorHAnsi" w:cstheme="minorHAnsi"/>
        </w:rPr>
        <w:t xml:space="preserve"> je ponudba, v kateri skupaj s ponudnikom nastopajo tudi drugi ponudniki, kot podizvajalci. V razmerju do naročnika ponudnik v celoti odgovarja za izvedbo javnega naročila. </w:t>
      </w:r>
    </w:p>
    <w:p w14:paraId="2DFC0937" w14:textId="77777777" w:rsidR="008370BA" w:rsidRPr="00170C54" w:rsidRDefault="008370BA" w:rsidP="008370BA">
      <w:pPr>
        <w:widowControl w:val="0"/>
        <w:autoSpaceDE w:val="0"/>
        <w:spacing w:line="266" w:lineRule="exact"/>
        <w:ind w:left="284"/>
        <w:jc w:val="both"/>
        <w:rPr>
          <w:rFonts w:asciiTheme="minorHAnsi" w:hAnsiTheme="minorHAnsi" w:cstheme="minorHAnsi"/>
        </w:rPr>
      </w:pPr>
      <w:r w:rsidRPr="00170C54">
        <w:rPr>
          <w:rFonts w:asciiTheme="minorHAnsi" w:hAnsiTheme="minorHAnsi" w:cstheme="minorHAnsi"/>
        </w:rPr>
        <w:t>Če bo ponudnik izvajal javno naročilo s podizvajalci, mora v ponudbi:</w:t>
      </w:r>
    </w:p>
    <w:p w14:paraId="38FA4F68" w14:textId="77777777" w:rsidR="008370BA" w:rsidRPr="00170C54" w:rsidRDefault="008370BA" w:rsidP="008370BA">
      <w:pPr>
        <w:widowControl w:val="0"/>
        <w:numPr>
          <w:ilvl w:val="0"/>
          <w:numId w:val="8"/>
        </w:numPr>
        <w:suppressAutoHyphens/>
        <w:autoSpaceDE w:val="0"/>
        <w:spacing w:line="266" w:lineRule="exact"/>
        <w:jc w:val="both"/>
        <w:rPr>
          <w:rFonts w:asciiTheme="minorHAnsi" w:hAnsiTheme="minorHAnsi" w:cstheme="minorHAnsi"/>
        </w:rPr>
      </w:pPr>
      <w:r w:rsidRPr="00170C54">
        <w:rPr>
          <w:rFonts w:asciiTheme="minorHAnsi" w:hAnsiTheme="minorHAnsi" w:cstheme="minorHAnsi"/>
        </w:rPr>
        <w:t>navesti vse podizvajalce ter vsak del javnega naročila, ki ga namerava oddati v podizvajanje (OBR-3),</w:t>
      </w:r>
    </w:p>
    <w:p w14:paraId="75C52D1B" w14:textId="77777777" w:rsidR="008370BA" w:rsidRPr="00170C54" w:rsidRDefault="008370BA" w:rsidP="008370BA">
      <w:pPr>
        <w:widowControl w:val="0"/>
        <w:numPr>
          <w:ilvl w:val="0"/>
          <w:numId w:val="8"/>
        </w:numPr>
        <w:suppressAutoHyphens/>
        <w:autoSpaceDE w:val="0"/>
        <w:spacing w:line="266" w:lineRule="exact"/>
        <w:jc w:val="both"/>
        <w:rPr>
          <w:rFonts w:asciiTheme="minorHAnsi" w:hAnsiTheme="minorHAnsi" w:cstheme="minorHAnsi"/>
        </w:rPr>
      </w:pPr>
      <w:r w:rsidRPr="00170C54">
        <w:rPr>
          <w:rFonts w:asciiTheme="minorHAnsi" w:hAnsiTheme="minorHAnsi" w:cstheme="minorHAnsi"/>
        </w:rPr>
        <w:t>kontaktne podatke in zakonite zastopnike predlaganih podizvajalcev (OBR-3),</w:t>
      </w:r>
    </w:p>
    <w:p w14:paraId="28606D54" w14:textId="6307B669" w:rsidR="008370BA" w:rsidRPr="00170C54" w:rsidRDefault="00A724F8" w:rsidP="008370BA">
      <w:pPr>
        <w:widowControl w:val="0"/>
        <w:numPr>
          <w:ilvl w:val="0"/>
          <w:numId w:val="8"/>
        </w:numPr>
        <w:suppressAutoHyphens/>
        <w:autoSpaceDE w:val="0"/>
        <w:spacing w:line="266" w:lineRule="exact"/>
        <w:jc w:val="both"/>
        <w:rPr>
          <w:rFonts w:asciiTheme="minorHAnsi" w:hAnsiTheme="minorHAnsi" w:cstheme="minorHAnsi"/>
        </w:rPr>
      </w:pPr>
      <w:r w:rsidRPr="00E646FE">
        <w:rPr>
          <w:rFonts w:asciiTheme="minorHAnsi" w:hAnsiTheme="minorHAnsi" w:cstheme="minorHAnsi"/>
        </w:rPr>
        <w:t xml:space="preserve">izpolnjene ESPD </w:t>
      </w:r>
      <w:r w:rsidR="008370BA" w:rsidRPr="00170C54">
        <w:rPr>
          <w:rFonts w:asciiTheme="minorHAnsi" w:hAnsiTheme="minorHAnsi" w:cstheme="minorHAnsi"/>
        </w:rPr>
        <w:t>teh podizvajalcev v skladu z 79. členom ZJN-3,</w:t>
      </w:r>
    </w:p>
    <w:p w14:paraId="164F078F" w14:textId="77777777" w:rsidR="008370BA" w:rsidRPr="00170C54" w:rsidRDefault="008370BA" w:rsidP="008370BA">
      <w:pPr>
        <w:widowControl w:val="0"/>
        <w:numPr>
          <w:ilvl w:val="0"/>
          <w:numId w:val="8"/>
        </w:numPr>
        <w:suppressAutoHyphens/>
        <w:autoSpaceDE w:val="0"/>
        <w:spacing w:line="266" w:lineRule="exact"/>
        <w:jc w:val="both"/>
        <w:rPr>
          <w:rFonts w:asciiTheme="minorHAnsi" w:hAnsiTheme="minorHAnsi" w:cstheme="minorHAnsi"/>
        </w:rPr>
      </w:pPr>
      <w:r w:rsidRPr="00170C54">
        <w:rPr>
          <w:rFonts w:asciiTheme="minorHAnsi" w:hAnsiTheme="minorHAnsi" w:cstheme="minorHAnsi"/>
        </w:rPr>
        <w:t>priložiti zahtevo podizvajalca za neposredno plačilo, če podizvajalec to zahteva (OBR-3).</w:t>
      </w:r>
    </w:p>
    <w:p w14:paraId="70E1BCD5" w14:textId="77777777" w:rsidR="008370BA" w:rsidRPr="00170C54" w:rsidRDefault="008370BA" w:rsidP="008370BA">
      <w:pPr>
        <w:widowControl w:val="0"/>
        <w:autoSpaceDE w:val="0"/>
        <w:spacing w:line="266" w:lineRule="exact"/>
        <w:ind w:left="284"/>
        <w:jc w:val="both"/>
        <w:rPr>
          <w:rFonts w:asciiTheme="minorHAnsi" w:hAnsiTheme="minorHAnsi" w:cstheme="minorHAnsi"/>
        </w:rPr>
      </w:pPr>
    </w:p>
    <w:p w14:paraId="1F1626F3" w14:textId="77777777" w:rsidR="008370BA" w:rsidRPr="00170C54" w:rsidRDefault="008370BA" w:rsidP="008370BA">
      <w:pPr>
        <w:widowControl w:val="0"/>
        <w:autoSpaceDE w:val="0"/>
        <w:spacing w:line="266" w:lineRule="exact"/>
        <w:ind w:left="284"/>
        <w:jc w:val="both"/>
        <w:rPr>
          <w:rFonts w:asciiTheme="minorHAnsi" w:hAnsiTheme="minorHAnsi" w:cstheme="minorHAnsi"/>
        </w:rPr>
      </w:pPr>
      <w:r w:rsidRPr="00170C54">
        <w:rPr>
          <w:rFonts w:asciiTheme="minorHAnsi" w:hAnsiTheme="minorHAnsi" w:cstheme="minorHAnsi"/>
        </w:rPr>
        <w:t xml:space="preserve">Ponudnik mora med izvajanjem javnega naročila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w:t>
      </w:r>
      <w:r w:rsidRPr="00170C54">
        <w:rPr>
          <w:rFonts w:asciiTheme="minorHAnsi" w:hAnsiTheme="minorHAnsi" w:cstheme="minorHAnsi"/>
        </w:rPr>
        <w:lastRenderedPageBreak/>
        <w:t>posredovati naslednje podatke in dokumente:</w:t>
      </w:r>
    </w:p>
    <w:p w14:paraId="2FE0FD96" w14:textId="77777777" w:rsidR="008370BA" w:rsidRPr="00170C54" w:rsidRDefault="008370BA" w:rsidP="008370BA">
      <w:pPr>
        <w:autoSpaceDE w:val="0"/>
        <w:rPr>
          <w:rFonts w:asciiTheme="minorHAnsi" w:hAnsiTheme="minorHAnsi" w:cstheme="minorHAnsi"/>
          <w:color w:val="000000"/>
        </w:rPr>
      </w:pPr>
    </w:p>
    <w:p w14:paraId="656D3E01" w14:textId="77777777" w:rsidR="008370BA" w:rsidRPr="00170C54" w:rsidRDefault="008370BA" w:rsidP="008370BA">
      <w:pPr>
        <w:numPr>
          <w:ilvl w:val="0"/>
          <w:numId w:val="7"/>
        </w:numPr>
        <w:suppressAutoHyphens/>
        <w:autoSpaceDE w:val="0"/>
        <w:spacing w:after="56"/>
        <w:jc w:val="both"/>
        <w:rPr>
          <w:rFonts w:asciiTheme="minorHAnsi" w:hAnsiTheme="minorHAnsi" w:cstheme="minorHAnsi"/>
        </w:rPr>
      </w:pPr>
      <w:r w:rsidRPr="00170C54">
        <w:rPr>
          <w:rFonts w:asciiTheme="minorHAnsi" w:hAnsiTheme="minorHAnsi" w:cstheme="minorHAnsi"/>
        </w:rPr>
        <w:t xml:space="preserve">navesti firmo/ime in sedež/naslov novega podizvajalca ter del javnega naročila, ki ga namerava oddati v podizvajanje temu subjektu; </w:t>
      </w:r>
    </w:p>
    <w:p w14:paraId="2AF09663" w14:textId="77777777" w:rsidR="008370BA" w:rsidRPr="00170C54" w:rsidRDefault="008370BA" w:rsidP="008370BA">
      <w:pPr>
        <w:numPr>
          <w:ilvl w:val="0"/>
          <w:numId w:val="7"/>
        </w:numPr>
        <w:suppressAutoHyphens/>
        <w:autoSpaceDE w:val="0"/>
        <w:spacing w:after="56"/>
        <w:jc w:val="both"/>
        <w:rPr>
          <w:rFonts w:asciiTheme="minorHAnsi" w:hAnsiTheme="minorHAnsi" w:cstheme="minorHAnsi"/>
        </w:rPr>
      </w:pPr>
      <w:r w:rsidRPr="00170C54">
        <w:rPr>
          <w:rFonts w:asciiTheme="minorHAnsi" w:hAnsiTheme="minorHAnsi" w:cstheme="minorHAnsi"/>
        </w:rPr>
        <w:t>kontaktne podatke in zakonite zastopnike predlaganih novo predlaganih podizvajalcev;</w:t>
      </w:r>
    </w:p>
    <w:p w14:paraId="6AC62EA0" w14:textId="337FFA08" w:rsidR="008370BA" w:rsidRPr="00170C54" w:rsidRDefault="00A724F8" w:rsidP="008370BA">
      <w:pPr>
        <w:numPr>
          <w:ilvl w:val="0"/>
          <w:numId w:val="7"/>
        </w:numPr>
        <w:suppressAutoHyphens/>
        <w:autoSpaceDE w:val="0"/>
        <w:spacing w:after="56"/>
        <w:jc w:val="both"/>
        <w:rPr>
          <w:rFonts w:asciiTheme="minorHAnsi" w:hAnsiTheme="minorHAnsi" w:cstheme="minorHAnsi"/>
        </w:rPr>
      </w:pPr>
      <w:r w:rsidRPr="00E646FE">
        <w:rPr>
          <w:rFonts w:asciiTheme="minorHAnsi" w:hAnsiTheme="minorHAnsi" w:cstheme="minorHAnsi"/>
        </w:rPr>
        <w:t xml:space="preserve">izpolnjene ESPD </w:t>
      </w:r>
      <w:r w:rsidR="008370BA" w:rsidRPr="00170C54">
        <w:rPr>
          <w:rFonts w:asciiTheme="minorHAnsi" w:hAnsiTheme="minorHAnsi" w:cstheme="minorHAnsi"/>
        </w:rPr>
        <w:t xml:space="preserve">teh podizvajalcev v skladu z 79. členom ZJN-3 ali dokazila o neobstoju razlogov za izključitev ter izpolnjevanju pogojev ter </w:t>
      </w:r>
    </w:p>
    <w:p w14:paraId="4FF7A816" w14:textId="77777777" w:rsidR="008370BA" w:rsidRPr="00170C54" w:rsidRDefault="008370BA" w:rsidP="008370BA">
      <w:pPr>
        <w:numPr>
          <w:ilvl w:val="0"/>
          <w:numId w:val="7"/>
        </w:numPr>
        <w:suppressAutoHyphens/>
        <w:autoSpaceDE w:val="0"/>
        <w:spacing w:after="56"/>
        <w:jc w:val="both"/>
        <w:rPr>
          <w:rFonts w:asciiTheme="minorHAnsi" w:hAnsiTheme="minorHAnsi" w:cstheme="minorHAnsi"/>
        </w:rPr>
      </w:pPr>
      <w:r w:rsidRPr="00170C54">
        <w:rPr>
          <w:rFonts w:asciiTheme="minorHAnsi" w:hAnsiTheme="minorHAnsi" w:cstheme="minorHAnsi"/>
        </w:rPr>
        <w:t xml:space="preserve">priložiti zahtevo podizvajalca za neposredno plačilo, če podizvajalec to zahteva. </w:t>
      </w:r>
    </w:p>
    <w:p w14:paraId="6AF8267C" w14:textId="77777777" w:rsidR="008370BA" w:rsidRPr="00170C54" w:rsidRDefault="008370BA" w:rsidP="008370BA">
      <w:pPr>
        <w:suppressAutoHyphens/>
        <w:autoSpaceDE w:val="0"/>
        <w:spacing w:after="56"/>
        <w:ind w:left="720"/>
        <w:jc w:val="both"/>
        <w:rPr>
          <w:rFonts w:asciiTheme="minorHAnsi" w:hAnsiTheme="minorHAnsi" w:cstheme="minorHAnsi"/>
        </w:rPr>
      </w:pPr>
    </w:p>
    <w:p w14:paraId="4CE962B9" w14:textId="77777777" w:rsidR="008370BA" w:rsidRPr="00170C54" w:rsidRDefault="008370BA" w:rsidP="008370BA">
      <w:pPr>
        <w:widowControl w:val="0"/>
        <w:autoSpaceDE w:val="0"/>
        <w:spacing w:line="266" w:lineRule="exact"/>
        <w:ind w:left="284"/>
        <w:jc w:val="both"/>
        <w:rPr>
          <w:rFonts w:asciiTheme="minorHAnsi" w:hAnsiTheme="minorHAnsi" w:cstheme="minorHAnsi"/>
        </w:rPr>
      </w:pPr>
      <w:r w:rsidRPr="00170C54">
        <w:rPr>
          <w:rFonts w:asciiTheme="minorHAnsi" w:hAnsiTheme="minorHAnsi" w:cstheme="minorHAnsi"/>
        </w:rPr>
        <w:t>Naročnik bo zavrnil vsakega podizvajalca, če zanj obstajajo razlogi za izključitev iz prvega, drugega ali četrtega odstavka 75. člena ZJN-3, razen v primeru iz tretjega odstavka 75. člena ZJN-3, pa lahko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14:paraId="307D40D4" w14:textId="77777777" w:rsidR="008370BA" w:rsidRPr="00170C54" w:rsidRDefault="008370BA" w:rsidP="008370BA">
      <w:pPr>
        <w:widowControl w:val="0"/>
        <w:autoSpaceDE w:val="0"/>
        <w:spacing w:line="266" w:lineRule="exact"/>
        <w:ind w:left="284"/>
        <w:jc w:val="both"/>
        <w:rPr>
          <w:rFonts w:asciiTheme="minorHAnsi" w:hAnsiTheme="minorHAnsi" w:cstheme="minorHAnsi"/>
        </w:rPr>
      </w:pPr>
      <w:r w:rsidRPr="00170C54">
        <w:rPr>
          <w:rFonts w:asciiTheme="minorHAnsi" w:hAnsiTheme="minorHAnsi" w:cstheme="minorHAnsi"/>
        </w:rPr>
        <w:t>Le če bo podizvajalec zahteval neposredno plačilo, bo naročnik izvajal neposredna plačila. Če bo torej ponudnik izvajal predmetno javno naročilo s podizvajalcem, in bo ta zahteval neposredno plačilo mora:</w:t>
      </w:r>
    </w:p>
    <w:p w14:paraId="502CD4E3" w14:textId="77777777" w:rsidR="008370BA" w:rsidRPr="00170C54" w:rsidRDefault="008370BA" w:rsidP="008370BA">
      <w:pPr>
        <w:widowControl w:val="0"/>
        <w:numPr>
          <w:ilvl w:val="0"/>
          <w:numId w:val="5"/>
        </w:numPr>
        <w:suppressAutoHyphens/>
        <w:autoSpaceDE w:val="0"/>
        <w:spacing w:line="266" w:lineRule="exact"/>
        <w:jc w:val="both"/>
        <w:rPr>
          <w:rFonts w:asciiTheme="minorHAnsi" w:hAnsiTheme="minorHAnsi" w:cstheme="minorHAnsi"/>
        </w:rPr>
      </w:pPr>
      <w:r w:rsidRPr="00170C54">
        <w:rPr>
          <w:rFonts w:asciiTheme="minorHAnsi" w:hAnsiTheme="minorHAnsi" w:cstheme="minorHAnsi"/>
        </w:rPr>
        <w:t>glavni izvajalec v pogodbi pooblastiti naročnika, da na podlagi potrjenega računa oziroma situacije s strani glavnega izvajalca neposredno plačuje podizvajalcu,</w:t>
      </w:r>
    </w:p>
    <w:p w14:paraId="62EFFA6E" w14:textId="77777777" w:rsidR="008370BA" w:rsidRPr="00170C54" w:rsidRDefault="008370BA" w:rsidP="008370BA">
      <w:pPr>
        <w:widowControl w:val="0"/>
        <w:numPr>
          <w:ilvl w:val="0"/>
          <w:numId w:val="5"/>
        </w:numPr>
        <w:suppressAutoHyphens/>
        <w:autoSpaceDE w:val="0"/>
        <w:spacing w:line="266" w:lineRule="exact"/>
        <w:jc w:val="both"/>
        <w:rPr>
          <w:rFonts w:asciiTheme="minorHAnsi" w:hAnsiTheme="minorHAnsi" w:cstheme="minorHAnsi"/>
        </w:rPr>
      </w:pPr>
      <w:r w:rsidRPr="00170C54">
        <w:rPr>
          <w:rFonts w:asciiTheme="minorHAnsi" w:hAnsiTheme="minorHAnsi" w:cstheme="minorHAnsi"/>
        </w:rPr>
        <w:t>podizvajalec predložiti soglasje, na podlagi katerega naročnik namesto ponudnika poravna podizvajalčevo terjatev do ponudnika, glavni izvajalec pa svojemu računu ali situaciji priložiti račun ali situacijo podizvajalca, ki ga je predhodno potrdil.</w:t>
      </w:r>
    </w:p>
    <w:p w14:paraId="2B67325E" w14:textId="77777777" w:rsidR="008370BA" w:rsidRPr="00170C54" w:rsidRDefault="008370BA" w:rsidP="008370BA">
      <w:pPr>
        <w:widowControl w:val="0"/>
        <w:autoSpaceDE w:val="0"/>
        <w:spacing w:line="266" w:lineRule="exact"/>
        <w:jc w:val="both"/>
        <w:rPr>
          <w:rFonts w:asciiTheme="minorHAnsi" w:hAnsiTheme="minorHAnsi" w:cstheme="minorHAnsi"/>
        </w:rPr>
      </w:pPr>
    </w:p>
    <w:p w14:paraId="310402E9" w14:textId="77777777" w:rsidR="008370BA" w:rsidRPr="00170C54" w:rsidRDefault="008370BA" w:rsidP="008370BA">
      <w:pPr>
        <w:widowControl w:val="0"/>
        <w:autoSpaceDE w:val="0"/>
        <w:spacing w:line="266" w:lineRule="exact"/>
        <w:ind w:left="284"/>
        <w:jc w:val="both"/>
        <w:rPr>
          <w:rFonts w:asciiTheme="minorHAnsi" w:hAnsiTheme="minorHAnsi" w:cstheme="minorHAnsi"/>
        </w:rPr>
      </w:pPr>
      <w:r w:rsidRPr="00170C54">
        <w:rPr>
          <w:rFonts w:asciiTheme="minorHAnsi" w:hAnsiTheme="minorHAnsi" w:cstheme="minorHAnsi"/>
        </w:rPr>
        <w:t xml:space="preserve">Če se neposredno plačilo podizvajalcem ne bo izvajalo, naročnik od glavnega izvajalca zahteva, da mu najpozneje v 60 dneh od plačila končnega računa oziroma situacije pošlje svojo pisno izjavo in pisno izjavo vseh podizvajalcev, ki ne bodo neposredno plačani s strani naročnika, da je podizvajalec, ki ni bil neposredno plačan, prejel plačilo za izvedene gradnje ali storitve oziroma dobavljeno blago, neposredno povezano s predmetom javnega naročila. Če glavni izvajalec ne ravna v skladu z navedeno zahtevo, je naročnik na podlagi sedmega odstavka 94. člena ZJN-3, Državni revizijski komisiji dolžan podati predlog za uvedbo postopka o prekršku iz 2. točke prvega odstavka 112. člena ZJN-3. </w:t>
      </w:r>
    </w:p>
    <w:p w14:paraId="01F0786B" w14:textId="77777777" w:rsidR="008370BA" w:rsidRPr="00170C54" w:rsidRDefault="008370BA" w:rsidP="008370BA">
      <w:pPr>
        <w:widowControl w:val="0"/>
        <w:autoSpaceDE w:val="0"/>
        <w:spacing w:line="266" w:lineRule="exact"/>
        <w:ind w:left="284"/>
        <w:jc w:val="both"/>
        <w:rPr>
          <w:rFonts w:asciiTheme="minorHAnsi" w:hAnsiTheme="minorHAnsi" w:cstheme="minorHAnsi"/>
        </w:rPr>
      </w:pPr>
      <w:r w:rsidRPr="00170C54">
        <w:rPr>
          <w:rFonts w:asciiTheme="minorHAnsi" w:hAnsiTheme="minorHAnsi" w:cstheme="minorHAnsi"/>
        </w:rPr>
        <w:t>Če se neposredno plačilo podizvajalcem ne bo izvajalo, podatki o podizvajalcih niso sestavni del pogodbe, zaradi česar se pogodba o izvedbi javnega naročanja ne bo spreminjala, v kolikor ne pride do neposrednih plačil kakšnemu od na novo priglašenih podizvajalcev.</w:t>
      </w:r>
    </w:p>
    <w:p w14:paraId="5E584433" w14:textId="77777777" w:rsidR="00BF6CF5" w:rsidRPr="00170C54" w:rsidRDefault="00BF6CF5" w:rsidP="008370BA">
      <w:pPr>
        <w:widowControl w:val="0"/>
        <w:autoSpaceDE w:val="0"/>
        <w:spacing w:line="266" w:lineRule="exact"/>
        <w:ind w:left="284"/>
        <w:jc w:val="both"/>
        <w:rPr>
          <w:rFonts w:asciiTheme="minorHAnsi" w:hAnsiTheme="minorHAnsi" w:cstheme="minorHAnsi"/>
        </w:rPr>
      </w:pPr>
    </w:p>
    <w:p w14:paraId="11E077E8" w14:textId="77777777" w:rsidR="00BF6CF5" w:rsidRPr="00170C54" w:rsidRDefault="00BF6CF5" w:rsidP="00BF6CF5">
      <w:pPr>
        <w:widowControl w:val="0"/>
        <w:autoSpaceDE w:val="0"/>
        <w:spacing w:line="266" w:lineRule="exact"/>
        <w:ind w:left="284"/>
        <w:jc w:val="both"/>
        <w:rPr>
          <w:rFonts w:asciiTheme="minorHAnsi" w:hAnsiTheme="minorHAnsi" w:cstheme="minorHAnsi"/>
          <w:b/>
        </w:rPr>
      </w:pPr>
      <w:r w:rsidRPr="00170C54">
        <w:rPr>
          <w:rFonts w:asciiTheme="minorHAnsi" w:hAnsiTheme="minorHAnsi" w:cstheme="minorHAnsi"/>
          <w:b/>
        </w:rPr>
        <w:t>D) Sklicevanje na zmogljivosti drugih</w:t>
      </w:r>
    </w:p>
    <w:p w14:paraId="6B64B05B" w14:textId="77777777" w:rsidR="00BF6CF5" w:rsidRPr="00170C54" w:rsidRDefault="00BF6CF5" w:rsidP="00BF6CF5">
      <w:pPr>
        <w:widowControl w:val="0"/>
        <w:autoSpaceDE w:val="0"/>
        <w:spacing w:line="266" w:lineRule="exact"/>
        <w:ind w:left="284"/>
        <w:jc w:val="both"/>
        <w:rPr>
          <w:rFonts w:asciiTheme="minorHAnsi" w:hAnsiTheme="minorHAnsi" w:cstheme="minorHAnsi"/>
          <w:b/>
        </w:rPr>
      </w:pPr>
    </w:p>
    <w:p w14:paraId="10CE924A" w14:textId="77777777" w:rsidR="00BF6CF5" w:rsidRPr="00170C54" w:rsidRDefault="00BF6CF5" w:rsidP="00BF6CF5">
      <w:pPr>
        <w:widowControl w:val="0"/>
        <w:autoSpaceDE w:val="0"/>
        <w:spacing w:line="266" w:lineRule="exact"/>
        <w:ind w:left="284"/>
        <w:jc w:val="both"/>
        <w:rPr>
          <w:rFonts w:asciiTheme="minorHAnsi" w:hAnsiTheme="minorHAnsi" w:cstheme="minorHAnsi"/>
        </w:rPr>
      </w:pPr>
      <w:r w:rsidRPr="00170C54">
        <w:rPr>
          <w:rFonts w:asciiTheme="minorHAnsi" w:hAnsiTheme="minorHAnsi" w:cstheme="minorHAnsi"/>
        </w:rPr>
        <w:t xml:space="preserve">Gospodarski subjekt lahko glede pogojev v zvezi s tehnično in strokovno sposobnostjo po potrebi uporabi zmogljivosti drugih subjektov, če ni pri posameznem pogoju te razpisne dokumentacije določeno drugače. </w:t>
      </w:r>
    </w:p>
    <w:p w14:paraId="5FCEE4D7" w14:textId="77777777" w:rsidR="00BF6CF5" w:rsidRPr="00170C54" w:rsidRDefault="00BF6CF5" w:rsidP="00BF6CF5">
      <w:pPr>
        <w:widowControl w:val="0"/>
        <w:autoSpaceDE w:val="0"/>
        <w:spacing w:line="266" w:lineRule="exact"/>
        <w:ind w:left="284"/>
        <w:jc w:val="both"/>
        <w:rPr>
          <w:rFonts w:asciiTheme="minorHAnsi" w:hAnsiTheme="minorHAnsi" w:cstheme="minorHAnsi"/>
        </w:rPr>
      </w:pPr>
      <w:r w:rsidRPr="00170C54">
        <w:rPr>
          <w:rFonts w:asciiTheme="minorHAnsi" w:hAnsiTheme="minorHAnsi" w:cstheme="minorHAnsi"/>
        </w:rPr>
        <w:t xml:space="preserve">Glede pogojev v zvezi z izobrazbo in strokovno usposobljenostjo izvajalca ter pogojev v zvezi z ustreznimi poklicnimi izkušnjami pa lahko gospodarski subjekt uporabi zmogljivosti drugih subjektov le, če bodo slednji izvajali storitve, za katere se zahtevajo te zmogljivosti (v vlogi partnerja ali podizvajalca). Subjekt, katerega zmogljivost se uporablja glede izobrazbe, strokovne usposobljenosti nominiranih kadrov ali poklicnih izkušenj, mora v ponudbi nastopati kot skupni partner ali kot podizvajalec, saj je naročnik za njega dolžan preveriti, ali izpolnjuje </w:t>
      </w:r>
      <w:r w:rsidRPr="00170C54">
        <w:rPr>
          <w:rFonts w:asciiTheme="minorHAnsi" w:hAnsiTheme="minorHAnsi" w:cstheme="minorHAnsi"/>
        </w:rPr>
        <w:lastRenderedPageBreak/>
        <w:t>ustrezne pogoje za sodelovanje in ali zanj obstajajo razlogi za izključitev.</w:t>
      </w:r>
    </w:p>
    <w:p w14:paraId="758B7446" w14:textId="77777777" w:rsidR="00BF6CF5" w:rsidRPr="00170C54" w:rsidRDefault="00BF6CF5" w:rsidP="008370BA">
      <w:pPr>
        <w:widowControl w:val="0"/>
        <w:autoSpaceDE w:val="0"/>
        <w:spacing w:line="266" w:lineRule="exact"/>
        <w:ind w:left="284"/>
        <w:jc w:val="both"/>
        <w:rPr>
          <w:rFonts w:asciiTheme="minorHAnsi" w:hAnsiTheme="minorHAnsi" w:cstheme="minorHAnsi"/>
        </w:rPr>
      </w:pPr>
    </w:p>
    <w:p w14:paraId="01485733" w14:textId="77777777" w:rsidR="008370BA" w:rsidRPr="00170C54"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8" w:name="_Toc190417077"/>
      <w:r w:rsidRPr="00170C54">
        <w:rPr>
          <w:rFonts w:asciiTheme="minorHAnsi" w:hAnsiTheme="minorHAnsi" w:cstheme="minorHAnsi"/>
          <w:sz w:val="24"/>
          <w:szCs w:val="24"/>
        </w:rPr>
        <w:t>1.6 Pravilna prijava</w:t>
      </w:r>
      <w:bookmarkEnd w:id="8"/>
    </w:p>
    <w:p w14:paraId="4F45E717" w14:textId="3EAD0DE3" w:rsidR="008370BA" w:rsidRPr="00170C54" w:rsidRDefault="008370BA" w:rsidP="003C6453">
      <w:pPr>
        <w:pStyle w:val="Odstavekseznama"/>
        <w:widowControl w:val="0"/>
        <w:numPr>
          <w:ilvl w:val="0"/>
          <w:numId w:val="6"/>
        </w:numPr>
        <w:autoSpaceDE w:val="0"/>
        <w:spacing w:line="306" w:lineRule="exact"/>
        <w:rPr>
          <w:rStyle w:val="Slog1"/>
          <w:rFonts w:asciiTheme="minorHAnsi" w:eastAsia="Calibri" w:hAnsiTheme="minorHAnsi" w:cstheme="minorHAnsi"/>
          <w:sz w:val="24"/>
          <w:szCs w:val="24"/>
        </w:rPr>
      </w:pPr>
      <w:r w:rsidRPr="00170C54">
        <w:rPr>
          <w:rStyle w:val="Slog1"/>
          <w:rFonts w:asciiTheme="minorHAnsi" w:eastAsia="Calibri" w:hAnsiTheme="minorHAnsi" w:cstheme="minorHAnsi"/>
          <w:sz w:val="24"/>
          <w:szCs w:val="24"/>
        </w:rPr>
        <w:t>člen</w:t>
      </w:r>
    </w:p>
    <w:p w14:paraId="2C2265ED" w14:textId="77777777" w:rsidR="003C6453" w:rsidRPr="00170C54" w:rsidRDefault="003C6453" w:rsidP="003C6453">
      <w:pPr>
        <w:pStyle w:val="Odstavekseznama"/>
        <w:widowControl w:val="0"/>
        <w:autoSpaceDE w:val="0"/>
        <w:spacing w:line="306" w:lineRule="exact"/>
        <w:ind w:left="5346"/>
        <w:rPr>
          <w:rFonts w:asciiTheme="minorHAnsi" w:hAnsiTheme="minorHAnsi" w:cstheme="minorHAnsi"/>
        </w:rPr>
      </w:pPr>
    </w:p>
    <w:p w14:paraId="47BF4A98" w14:textId="77777777" w:rsidR="008370BA" w:rsidRPr="00170C54" w:rsidRDefault="008370BA" w:rsidP="008370BA">
      <w:pPr>
        <w:widowControl w:val="0"/>
        <w:autoSpaceDE w:val="0"/>
        <w:spacing w:line="266" w:lineRule="exact"/>
        <w:ind w:left="284"/>
        <w:jc w:val="both"/>
        <w:rPr>
          <w:rFonts w:asciiTheme="minorHAnsi" w:hAnsiTheme="minorHAnsi" w:cstheme="minorHAnsi"/>
        </w:rPr>
      </w:pPr>
      <w:r w:rsidRPr="00170C54">
        <w:rPr>
          <w:rFonts w:asciiTheme="minorHAnsi" w:hAnsiTheme="minorHAnsi" w:cstheme="minorHAnsi"/>
        </w:rPr>
        <w:t>Prijava mora biti v celoti izpolnjena v skladu z zahtevami iz razpisne dokumentacije. Pogoje za sodelovanje ponudnika bo naročnik presojal na podlagi dokumentov, dokazil in podatkov iz prijave, katero bo udeleženec posredoval naročniku v skladu in na način določen s temi navodili.</w:t>
      </w:r>
    </w:p>
    <w:p w14:paraId="109D8FE0" w14:textId="371549B1" w:rsidR="008370BA" w:rsidRPr="00170C54" w:rsidRDefault="008370BA" w:rsidP="008370BA">
      <w:pPr>
        <w:widowControl w:val="0"/>
        <w:autoSpaceDE w:val="0"/>
        <w:spacing w:line="266" w:lineRule="exact"/>
        <w:ind w:left="284"/>
        <w:jc w:val="both"/>
        <w:rPr>
          <w:rFonts w:asciiTheme="minorHAnsi" w:hAnsiTheme="minorHAnsi" w:cstheme="minorHAnsi"/>
        </w:rPr>
      </w:pPr>
      <w:r w:rsidRPr="00170C54">
        <w:rPr>
          <w:rFonts w:asciiTheme="minorHAnsi" w:hAnsiTheme="minorHAnsi" w:cstheme="minorHAnsi"/>
        </w:rPr>
        <w:t xml:space="preserve">Ponudniki morajo ponudbe predložiti v informacijski sistem e-JN na spletnem naslovu </w:t>
      </w:r>
      <w:hyperlink r:id="rId20" w:history="1">
        <w:r w:rsidRPr="00170C54">
          <w:rPr>
            <w:rStyle w:val="Hiperpovezava"/>
            <w:rFonts w:asciiTheme="minorHAnsi" w:hAnsiTheme="minorHAnsi" w:cstheme="minorHAnsi"/>
          </w:rPr>
          <w:t>https://ejn.gov.si/eJN2</w:t>
        </w:r>
      </w:hyperlink>
    </w:p>
    <w:p w14:paraId="07A53203" w14:textId="3F7A7965" w:rsidR="008370BA" w:rsidRPr="00170C54" w:rsidRDefault="008370BA" w:rsidP="008370BA">
      <w:pPr>
        <w:widowControl w:val="0"/>
        <w:autoSpaceDE w:val="0"/>
        <w:spacing w:line="266" w:lineRule="exact"/>
        <w:ind w:left="284"/>
        <w:jc w:val="both"/>
        <w:rPr>
          <w:rFonts w:asciiTheme="minorHAnsi" w:hAnsiTheme="minorHAnsi" w:cstheme="minorHAnsi"/>
        </w:rPr>
      </w:pPr>
      <w:r w:rsidRPr="00170C54">
        <w:rPr>
          <w:rFonts w:asciiTheme="minorHAnsi" w:hAnsiTheme="minorHAnsi" w:cstheme="minorHAnsi"/>
        </w:rPr>
        <w:t xml:space="preserve">Ponudnik se mora pred oddajo ponudbe registrirati na spletnem naslovu </w:t>
      </w:r>
      <w:hyperlink r:id="rId21" w:history="1">
        <w:r w:rsidRPr="00170C54">
          <w:rPr>
            <w:rStyle w:val="Hiperpovezava"/>
            <w:rFonts w:asciiTheme="minorHAnsi" w:hAnsiTheme="minorHAnsi" w:cstheme="minorHAnsi"/>
          </w:rPr>
          <w:t>https://ejn.gov.si/eJN2</w:t>
        </w:r>
      </w:hyperlink>
      <w:r w:rsidRPr="00170C54">
        <w:rPr>
          <w:rFonts w:asciiTheme="minorHAnsi" w:hAnsiTheme="minorHAnsi" w:cstheme="minorHAnsi"/>
        </w:rPr>
        <w:t xml:space="preserve"> Če je ponudnik že registriran v informacijski sistem e-JN, se v aplikacijo prijavi na istem naslovu. </w:t>
      </w:r>
    </w:p>
    <w:p w14:paraId="677C41F4" w14:textId="77777777" w:rsidR="008370BA" w:rsidRPr="00170C54" w:rsidRDefault="008370BA" w:rsidP="008370BA">
      <w:pPr>
        <w:widowControl w:val="0"/>
        <w:autoSpaceDE w:val="0"/>
        <w:spacing w:line="266" w:lineRule="exact"/>
        <w:ind w:left="284"/>
        <w:jc w:val="both"/>
        <w:rPr>
          <w:rFonts w:asciiTheme="minorHAnsi" w:hAnsiTheme="minorHAnsi" w:cstheme="minorHAnsi"/>
        </w:rPr>
      </w:pPr>
      <w:r w:rsidRPr="00170C54">
        <w:rPr>
          <w:rFonts w:asciiTheme="minorHAnsi" w:hAnsiTheme="minorHAnsi" w:cstheme="minorHAnsi"/>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170C54">
        <w:rPr>
          <w:rFonts w:asciiTheme="minorHAnsi" w:hAnsiTheme="minorHAnsi" w:cstheme="minorHAnsi"/>
        </w:rPr>
        <w:footnoteReference w:id="1"/>
      </w:r>
      <w:r w:rsidRPr="00170C54">
        <w:rPr>
          <w:rFonts w:asciiTheme="minorHAnsi" w:hAnsiTheme="minorHAnsi" w:cstheme="minorHAnsi"/>
        </w:rPr>
        <w:t>). Z oddajo ponudbe je le-ta zavezujoča za čas, naveden v ponudbi, razen če jo uporabnik ponudnika umakne ali spremeni pred potekom roka za oddajo ponudb.</w:t>
      </w:r>
    </w:p>
    <w:p w14:paraId="24FB1591" w14:textId="25909BD0" w:rsidR="008370BA" w:rsidRPr="00170C54" w:rsidRDefault="008370BA" w:rsidP="008370BA">
      <w:pPr>
        <w:widowControl w:val="0"/>
        <w:autoSpaceDE w:val="0"/>
        <w:spacing w:line="266" w:lineRule="exact"/>
        <w:ind w:left="284"/>
        <w:jc w:val="both"/>
        <w:rPr>
          <w:rFonts w:asciiTheme="minorHAnsi" w:hAnsiTheme="minorHAnsi" w:cstheme="minorHAnsi"/>
        </w:rPr>
      </w:pPr>
      <w:r w:rsidRPr="00170C54">
        <w:rPr>
          <w:rFonts w:asciiTheme="minorHAnsi" w:hAnsiTheme="minorHAnsi" w:cstheme="minorHAnsi"/>
        </w:rPr>
        <w:t xml:space="preserve">Ponudba se šteje za pravočasno oddano, če jo naročnik prejme preko sistema e-JN </w:t>
      </w:r>
      <w:hyperlink r:id="rId22" w:history="1">
        <w:r w:rsidRPr="00170C54">
          <w:rPr>
            <w:rStyle w:val="Hiperpovezava"/>
            <w:rFonts w:asciiTheme="minorHAnsi" w:hAnsiTheme="minorHAnsi" w:cstheme="minorHAnsi"/>
          </w:rPr>
          <w:t>https://ejn.gov.si/eJN2</w:t>
        </w:r>
      </w:hyperlink>
      <w:r w:rsidRPr="00170C54">
        <w:rPr>
          <w:rFonts w:asciiTheme="minorHAnsi" w:hAnsiTheme="minorHAnsi" w:cstheme="minorHAnsi"/>
        </w:rPr>
        <w:t xml:space="preserve">  najkasneje do roka za oddajo ponudb. </w:t>
      </w:r>
    </w:p>
    <w:p w14:paraId="4F77330B" w14:textId="77777777" w:rsidR="008370BA" w:rsidRPr="00170C54" w:rsidRDefault="008370BA" w:rsidP="008370BA">
      <w:pPr>
        <w:widowControl w:val="0"/>
        <w:autoSpaceDE w:val="0"/>
        <w:spacing w:line="266" w:lineRule="exact"/>
        <w:ind w:left="284"/>
        <w:jc w:val="both"/>
        <w:rPr>
          <w:rFonts w:asciiTheme="minorHAnsi" w:hAnsiTheme="minorHAnsi" w:cstheme="minorHAnsi"/>
        </w:rPr>
      </w:pPr>
      <w:r w:rsidRPr="00170C54">
        <w:rPr>
          <w:rFonts w:asciiTheme="minorHAnsi" w:hAnsiTheme="minorHAnsi" w:cstheme="minorHAnsi"/>
        </w:rPr>
        <w:t xml:space="preserve">Za oddano ponudbo se šteje ponudba, ki je v informacijskem sistemu e-JN označena s statusom »ODDANO«. </w:t>
      </w:r>
    </w:p>
    <w:p w14:paraId="2AEDFEE5" w14:textId="77777777" w:rsidR="008370BA" w:rsidRPr="00170C54" w:rsidRDefault="008370BA" w:rsidP="008370BA">
      <w:pPr>
        <w:widowControl w:val="0"/>
        <w:autoSpaceDE w:val="0"/>
        <w:spacing w:line="266" w:lineRule="exact"/>
        <w:ind w:left="284"/>
        <w:jc w:val="both"/>
        <w:rPr>
          <w:rFonts w:asciiTheme="minorHAnsi" w:hAnsiTheme="minorHAnsi" w:cstheme="minorHAnsi"/>
        </w:rPr>
      </w:pPr>
      <w:r w:rsidRPr="00170C54">
        <w:rPr>
          <w:rFonts w:asciiTheme="minorHAnsi" w:hAnsiTheme="minorHAnsi" w:cstheme="minorHAnsi"/>
        </w:rPr>
        <w:t>Po preteku roka za predložitev ponudb, ponudbe ne bo več mogoče oddati.</w:t>
      </w:r>
    </w:p>
    <w:p w14:paraId="07585F20" w14:textId="77777777" w:rsidR="008370BA" w:rsidRPr="00170C54" w:rsidRDefault="008370BA" w:rsidP="008370BA">
      <w:pPr>
        <w:widowControl w:val="0"/>
        <w:autoSpaceDE w:val="0"/>
        <w:spacing w:line="266" w:lineRule="exact"/>
        <w:jc w:val="both"/>
        <w:rPr>
          <w:rFonts w:asciiTheme="minorHAnsi" w:hAnsiTheme="minorHAnsi" w:cstheme="minorHAnsi"/>
        </w:rPr>
      </w:pPr>
    </w:p>
    <w:p w14:paraId="6446107C" w14:textId="1DF4228E" w:rsidR="008370BA" w:rsidRDefault="008370BA" w:rsidP="008370BA">
      <w:pPr>
        <w:widowControl w:val="0"/>
        <w:autoSpaceDE w:val="0"/>
        <w:spacing w:line="266" w:lineRule="exact"/>
        <w:ind w:left="284"/>
        <w:jc w:val="both"/>
        <w:rPr>
          <w:rFonts w:asciiTheme="minorHAnsi" w:hAnsiTheme="minorHAnsi" w:cstheme="minorHAnsi"/>
        </w:rPr>
      </w:pPr>
      <w:r w:rsidRPr="00170C54">
        <w:rPr>
          <w:rFonts w:asciiTheme="minorHAnsi" w:hAnsiTheme="minorHAnsi" w:cstheme="minorHAnsi"/>
        </w:rPr>
        <w:t>Ponudba mora vsebovati izpolnjene najmanj naslednje obrazce in dokumente:</w:t>
      </w:r>
    </w:p>
    <w:p w14:paraId="638DAB46" w14:textId="77777777" w:rsidR="007A1754" w:rsidRDefault="007A1754" w:rsidP="008370BA">
      <w:pPr>
        <w:widowControl w:val="0"/>
        <w:autoSpaceDE w:val="0"/>
        <w:spacing w:line="266" w:lineRule="exact"/>
        <w:ind w:left="284"/>
        <w:jc w:val="both"/>
        <w:rPr>
          <w:rFonts w:asciiTheme="minorHAnsi" w:hAnsiTheme="minorHAnsi" w:cstheme="minorHAnsi"/>
        </w:rPr>
      </w:pPr>
    </w:p>
    <w:p w14:paraId="453FE9D3" w14:textId="36426038" w:rsidR="007A1754" w:rsidRPr="007A1754" w:rsidRDefault="007A1754" w:rsidP="008370BA">
      <w:pPr>
        <w:widowControl w:val="0"/>
        <w:autoSpaceDE w:val="0"/>
        <w:spacing w:line="266" w:lineRule="exact"/>
        <w:ind w:left="284"/>
        <w:jc w:val="both"/>
        <w:rPr>
          <w:rFonts w:asciiTheme="minorHAnsi" w:hAnsiTheme="minorHAnsi" w:cstheme="minorHAnsi"/>
          <w:b/>
          <w:bCs/>
          <w:i/>
          <w:iCs/>
        </w:rPr>
      </w:pPr>
      <w:r w:rsidRPr="007A1754">
        <w:rPr>
          <w:rFonts w:asciiTheme="minorHAnsi" w:hAnsiTheme="minorHAnsi" w:cstheme="minorHAnsi"/>
          <w:b/>
          <w:bCs/>
          <w:i/>
          <w:iCs/>
        </w:rPr>
        <w:t>Velja izključno za SKLOP 1:</w:t>
      </w:r>
    </w:p>
    <w:p w14:paraId="20593056" w14:textId="77777777" w:rsidR="00C832C2" w:rsidRPr="00170C54" w:rsidRDefault="00C832C2" w:rsidP="008370BA">
      <w:pPr>
        <w:widowControl w:val="0"/>
        <w:autoSpaceDE w:val="0"/>
        <w:spacing w:line="266" w:lineRule="exact"/>
        <w:ind w:left="284"/>
        <w:jc w:val="both"/>
        <w:rPr>
          <w:rFonts w:asciiTheme="minorHAnsi" w:hAnsiTheme="minorHAnsi" w:cstheme="minorHAnsi"/>
        </w:rPr>
      </w:pPr>
    </w:p>
    <w:p w14:paraId="756F2C94" w14:textId="0FC06E57" w:rsidR="00E42415" w:rsidRPr="00170C54" w:rsidRDefault="008370BA" w:rsidP="00C113C7">
      <w:pPr>
        <w:widowControl w:val="0"/>
        <w:numPr>
          <w:ilvl w:val="0"/>
          <w:numId w:val="11"/>
        </w:numPr>
        <w:suppressAutoHyphens/>
        <w:autoSpaceDE w:val="0"/>
        <w:spacing w:line="360" w:lineRule="auto"/>
        <w:jc w:val="both"/>
        <w:rPr>
          <w:rFonts w:asciiTheme="minorHAnsi" w:hAnsiTheme="minorHAnsi" w:cstheme="minorHAnsi"/>
          <w:b/>
          <w:bCs/>
        </w:rPr>
      </w:pPr>
      <w:r w:rsidRPr="00170C54">
        <w:rPr>
          <w:rFonts w:asciiTheme="minorHAnsi" w:hAnsiTheme="minorHAnsi" w:cstheme="minorHAnsi"/>
          <w:b/>
          <w:bCs/>
        </w:rPr>
        <w:t xml:space="preserve">Obrazec </w:t>
      </w:r>
      <w:r w:rsidR="006A2812" w:rsidRPr="00170C54">
        <w:rPr>
          <w:rFonts w:asciiTheme="minorHAnsi" w:hAnsiTheme="minorHAnsi" w:cstheme="minorHAnsi"/>
          <w:b/>
          <w:bCs/>
        </w:rPr>
        <w:t xml:space="preserve">ponudbeni </w:t>
      </w:r>
      <w:r w:rsidRPr="00170C54">
        <w:rPr>
          <w:rFonts w:asciiTheme="minorHAnsi" w:hAnsiTheme="minorHAnsi" w:cstheme="minorHAnsi"/>
          <w:b/>
          <w:bCs/>
        </w:rPr>
        <w:t xml:space="preserve">predračun </w:t>
      </w:r>
      <w:r w:rsidR="00E42415" w:rsidRPr="00170C54">
        <w:rPr>
          <w:rFonts w:asciiTheme="minorHAnsi" w:hAnsiTheme="minorHAnsi" w:cstheme="minorHAnsi"/>
          <w:b/>
          <w:bCs/>
        </w:rPr>
        <w:t>(OBR-1)</w:t>
      </w:r>
      <w:r w:rsidR="007A1754">
        <w:rPr>
          <w:rFonts w:asciiTheme="minorHAnsi" w:hAnsiTheme="minorHAnsi" w:cstheme="minorHAnsi"/>
          <w:b/>
          <w:bCs/>
        </w:rPr>
        <w:t>;</w:t>
      </w:r>
    </w:p>
    <w:p w14:paraId="6EF35849" w14:textId="08451F3C" w:rsidR="008370BA" w:rsidRDefault="00E42415" w:rsidP="00C113C7">
      <w:pPr>
        <w:widowControl w:val="0"/>
        <w:numPr>
          <w:ilvl w:val="0"/>
          <w:numId w:val="11"/>
        </w:numPr>
        <w:suppressAutoHyphens/>
        <w:autoSpaceDE w:val="0"/>
        <w:spacing w:line="360" w:lineRule="auto"/>
        <w:jc w:val="both"/>
        <w:rPr>
          <w:rFonts w:asciiTheme="minorHAnsi" w:hAnsiTheme="minorHAnsi" w:cstheme="minorHAnsi"/>
          <w:b/>
          <w:bCs/>
        </w:rPr>
      </w:pPr>
      <w:r w:rsidRPr="00170C54">
        <w:rPr>
          <w:rFonts w:asciiTheme="minorHAnsi" w:hAnsiTheme="minorHAnsi" w:cstheme="minorHAnsi"/>
          <w:b/>
          <w:bCs/>
        </w:rPr>
        <w:t xml:space="preserve">Obrazec </w:t>
      </w:r>
      <w:r w:rsidR="008370BA" w:rsidRPr="00170C54">
        <w:rPr>
          <w:rFonts w:asciiTheme="minorHAnsi" w:hAnsiTheme="minorHAnsi" w:cstheme="minorHAnsi"/>
          <w:b/>
          <w:bCs/>
        </w:rPr>
        <w:t>ponudb</w:t>
      </w:r>
      <w:r w:rsidRPr="00170C54">
        <w:rPr>
          <w:rFonts w:asciiTheme="minorHAnsi" w:hAnsiTheme="minorHAnsi" w:cstheme="minorHAnsi"/>
          <w:b/>
          <w:bCs/>
        </w:rPr>
        <w:t>e</w:t>
      </w:r>
      <w:r w:rsidR="008370BA" w:rsidRPr="00170C54">
        <w:rPr>
          <w:rFonts w:asciiTheme="minorHAnsi" w:hAnsiTheme="minorHAnsi" w:cstheme="minorHAnsi"/>
          <w:b/>
          <w:bCs/>
        </w:rPr>
        <w:t xml:space="preserve"> (PONUDBA);</w:t>
      </w:r>
    </w:p>
    <w:p w14:paraId="1981A006" w14:textId="77777777" w:rsidR="00A724F8" w:rsidRDefault="00A724F8" w:rsidP="00C113C7">
      <w:pPr>
        <w:widowControl w:val="0"/>
        <w:numPr>
          <w:ilvl w:val="0"/>
          <w:numId w:val="11"/>
        </w:numPr>
        <w:suppressAutoHyphens/>
        <w:autoSpaceDE w:val="0"/>
        <w:spacing w:line="360" w:lineRule="auto"/>
        <w:jc w:val="both"/>
        <w:rPr>
          <w:rFonts w:asciiTheme="minorHAnsi" w:hAnsiTheme="minorHAnsi" w:cstheme="minorHAnsi"/>
          <w:b/>
          <w:bCs/>
        </w:rPr>
      </w:pPr>
      <w:r w:rsidRPr="00E1206E">
        <w:rPr>
          <w:rFonts w:asciiTheme="minorHAnsi" w:hAnsiTheme="minorHAnsi" w:cstheme="minorHAnsi"/>
          <w:b/>
          <w:bCs/>
        </w:rPr>
        <w:t>Obrazec izjave o neobstoju izključitvenih razlogov in pooblastilo (OBR-2);</w:t>
      </w:r>
    </w:p>
    <w:p w14:paraId="64AE9B1D" w14:textId="732884E6" w:rsidR="00A724F8" w:rsidRPr="00A724F8" w:rsidRDefault="00A724F8" w:rsidP="00C113C7">
      <w:pPr>
        <w:widowControl w:val="0"/>
        <w:numPr>
          <w:ilvl w:val="0"/>
          <w:numId w:val="11"/>
        </w:numPr>
        <w:suppressAutoHyphens/>
        <w:autoSpaceDE w:val="0"/>
        <w:spacing w:line="360" w:lineRule="auto"/>
        <w:jc w:val="both"/>
        <w:rPr>
          <w:rFonts w:asciiTheme="minorHAnsi" w:hAnsiTheme="minorHAnsi" w:cstheme="minorHAnsi"/>
          <w:b/>
          <w:bCs/>
        </w:rPr>
      </w:pPr>
      <w:r w:rsidRPr="000341EA">
        <w:rPr>
          <w:rFonts w:asciiTheme="minorHAnsi" w:hAnsiTheme="minorHAnsi" w:cstheme="minorHAnsi"/>
          <w:b/>
          <w:bCs/>
        </w:rPr>
        <w:t>Obrazec pooblastila za pridobitev potrdila iz kazenske evidence fizičnih oseb (OBR-2.1)</w:t>
      </w:r>
      <w:r>
        <w:rPr>
          <w:rStyle w:val="Sprotnaopomba-sklic"/>
          <w:rFonts w:asciiTheme="minorHAnsi" w:hAnsiTheme="minorHAnsi" w:cstheme="minorHAnsi"/>
          <w:b/>
          <w:bCs/>
        </w:rPr>
        <w:footnoteReference w:id="2"/>
      </w:r>
      <w:r w:rsidRPr="000341EA">
        <w:rPr>
          <w:rFonts w:asciiTheme="minorHAnsi" w:hAnsiTheme="minorHAnsi" w:cstheme="minorHAnsi"/>
          <w:b/>
          <w:bCs/>
        </w:rPr>
        <w:t>;</w:t>
      </w:r>
    </w:p>
    <w:p w14:paraId="088ED04D" w14:textId="77777777" w:rsidR="008370BA" w:rsidRDefault="008370BA" w:rsidP="00C113C7">
      <w:pPr>
        <w:widowControl w:val="0"/>
        <w:numPr>
          <w:ilvl w:val="0"/>
          <w:numId w:val="11"/>
        </w:numPr>
        <w:suppressAutoHyphens/>
        <w:autoSpaceDE w:val="0"/>
        <w:spacing w:line="360" w:lineRule="auto"/>
        <w:jc w:val="both"/>
        <w:rPr>
          <w:rFonts w:asciiTheme="minorHAnsi" w:hAnsiTheme="minorHAnsi" w:cstheme="minorHAnsi"/>
          <w:b/>
          <w:bCs/>
        </w:rPr>
      </w:pPr>
      <w:r w:rsidRPr="00170C54">
        <w:rPr>
          <w:rFonts w:asciiTheme="minorHAnsi" w:hAnsiTheme="minorHAnsi" w:cstheme="minorHAnsi"/>
          <w:b/>
          <w:bCs/>
        </w:rPr>
        <w:t>Obrazec podizvajalcev v ponudbi (OBR-3), če ponudnik nastopa s podizvajalci;</w:t>
      </w:r>
    </w:p>
    <w:p w14:paraId="586123F6" w14:textId="41A4E874" w:rsidR="00286985" w:rsidRDefault="00286985" w:rsidP="00C113C7">
      <w:pPr>
        <w:widowControl w:val="0"/>
        <w:numPr>
          <w:ilvl w:val="0"/>
          <w:numId w:val="11"/>
        </w:numPr>
        <w:suppressAutoHyphens/>
        <w:autoSpaceDE w:val="0"/>
        <w:spacing w:line="360" w:lineRule="auto"/>
        <w:jc w:val="both"/>
        <w:rPr>
          <w:rFonts w:asciiTheme="minorHAnsi" w:hAnsiTheme="minorHAnsi" w:cstheme="minorHAnsi"/>
          <w:b/>
          <w:bCs/>
        </w:rPr>
      </w:pPr>
      <w:r w:rsidRPr="004A7983">
        <w:rPr>
          <w:rFonts w:asciiTheme="minorHAnsi" w:hAnsiTheme="minorHAnsi" w:cstheme="minorHAnsi"/>
          <w:b/>
          <w:bCs/>
        </w:rPr>
        <w:t>Obrazec referenčnega potrdila (OBR-9</w:t>
      </w:r>
      <w:r w:rsidR="00EC645F">
        <w:rPr>
          <w:rFonts w:asciiTheme="minorHAnsi" w:hAnsiTheme="minorHAnsi" w:cstheme="minorHAnsi"/>
          <w:b/>
          <w:bCs/>
        </w:rPr>
        <w:t>.1</w:t>
      </w:r>
      <w:r w:rsidRPr="004A7983">
        <w:rPr>
          <w:rFonts w:asciiTheme="minorHAnsi" w:hAnsiTheme="minorHAnsi" w:cstheme="minorHAnsi"/>
          <w:b/>
          <w:bCs/>
        </w:rPr>
        <w:t>)</w:t>
      </w:r>
      <w:r w:rsidR="007A1754">
        <w:rPr>
          <w:rFonts w:asciiTheme="minorHAnsi" w:hAnsiTheme="minorHAnsi" w:cstheme="minorHAnsi"/>
          <w:b/>
          <w:bCs/>
        </w:rPr>
        <w:t>;</w:t>
      </w:r>
    </w:p>
    <w:p w14:paraId="2A579465" w14:textId="25950095" w:rsidR="00EC645F" w:rsidRPr="00410D6F" w:rsidRDefault="00EC645F" w:rsidP="00C113C7">
      <w:pPr>
        <w:widowControl w:val="0"/>
        <w:numPr>
          <w:ilvl w:val="0"/>
          <w:numId w:val="11"/>
        </w:numPr>
        <w:suppressAutoHyphens/>
        <w:autoSpaceDE w:val="0"/>
        <w:spacing w:line="360" w:lineRule="auto"/>
        <w:jc w:val="both"/>
        <w:rPr>
          <w:rFonts w:asciiTheme="minorHAnsi" w:hAnsiTheme="minorHAnsi" w:cstheme="minorHAnsi"/>
          <w:b/>
          <w:bCs/>
        </w:rPr>
      </w:pPr>
      <w:r w:rsidRPr="007A1754">
        <w:rPr>
          <w:rFonts w:asciiTheme="minorHAnsi" w:hAnsiTheme="minorHAnsi" w:cstheme="minorHAnsi"/>
          <w:b/>
          <w:bCs/>
        </w:rPr>
        <w:t>Obrazec referenčnega potrdila strokovnega kadra (OBR-9.2</w:t>
      </w:r>
      <w:r w:rsidR="007A1754">
        <w:rPr>
          <w:rFonts w:asciiTheme="minorHAnsi" w:hAnsiTheme="minorHAnsi" w:cstheme="minorHAnsi"/>
          <w:b/>
          <w:bCs/>
        </w:rPr>
        <w:t>);</w:t>
      </w:r>
    </w:p>
    <w:p w14:paraId="4088356F" w14:textId="39AD74D0" w:rsidR="00286985" w:rsidRPr="00286985" w:rsidRDefault="00286985" w:rsidP="00C113C7">
      <w:pPr>
        <w:widowControl w:val="0"/>
        <w:numPr>
          <w:ilvl w:val="0"/>
          <w:numId w:val="11"/>
        </w:numPr>
        <w:suppressAutoHyphens/>
        <w:autoSpaceDE w:val="0"/>
        <w:spacing w:line="360" w:lineRule="auto"/>
        <w:jc w:val="both"/>
        <w:rPr>
          <w:rFonts w:asciiTheme="minorHAnsi" w:hAnsiTheme="minorHAnsi" w:cstheme="minorHAnsi"/>
          <w:b/>
          <w:bCs/>
        </w:rPr>
      </w:pPr>
      <w:r w:rsidRPr="004A7983">
        <w:rPr>
          <w:rFonts w:asciiTheme="minorHAnsi" w:hAnsiTheme="minorHAnsi" w:cstheme="minorHAnsi"/>
          <w:b/>
          <w:bCs/>
        </w:rPr>
        <w:t>Obrazec seznama kadrov (OBR-10)</w:t>
      </w:r>
      <w:r w:rsidR="007A1754">
        <w:rPr>
          <w:rFonts w:asciiTheme="minorHAnsi" w:hAnsiTheme="minorHAnsi" w:cstheme="minorHAnsi"/>
          <w:b/>
          <w:bCs/>
        </w:rPr>
        <w:t>;</w:t>
      </w:r>
    </w:p>
    <w:p w14:paraId="292234B1" w14:textId="483A1E67" w:rsidR="00FC17F2" w:rsidRPr="00170C54" w:rsidRDefault="00FC17F2" w:rsidP="00C113C7">
      <w:pPr>
        <w:widowControl w:val="0"/>
        <w:numPr>
          <w:ilvl w:val="0"/>
          <w:numId w:val="11"/>
        </w:numPr>
        <w:suppressAutoHyphens/>
        <w:autoSpaceDE w:val="0"/>
        <w:spacing w:line="360" w:lineRule="auto"/>
        <w:jc w:val="both"/>
        <w:rPr>
          <w:rFonts w:asciiTheme="minorHAnsi" w:hAnsiTheme="minorHAnsi" w:cstheme="minorHAnsi"/>
          <w:b/>
          <w:bCs/>
        </w:rPr>
      </w:pPr>
      <w:r w:rsidRPr="00170C54">
        <w:rPr>
          <w:rFonts w:asciiTheme="minorHAnsi" w:hAnsiTheme="minorHAnsi" w:cstheme="minorHAnsi"/>
          <w:b/>
          <w:bCs/>
        </w:rPr>
        <w:lastRenderedPageBreak/>
        <w:t xml:space="preserve">Obrazec izjave o udeležbi fizičnih in pravnih oseb v lastništvu </w:t>
      </w:r>
      <w:r w:rsidR="007A65E5">
        <w:rPr>
          <w:rFonts w:asciiTheme="minorHAnsi" w:hAnsiTheme="minorHAnsi" w:cstheme="minorHAnsi"/>
          <w:b/>
          <w:bCs/>
        </w:rPr>
        <w:t xml:space="preserve">gospodarskega subjekta </w:t>
      </w:r>
      <w:r w:rsidRPr="00170C54">
        <w:rPr>
          <w:rFonts w:asciiTheme="minorHAnsi" w:hAnsiTheme="minorHAnsi" w:cstheme="minorHAnsi"/>
          <w:b/>
          <w:bCs/>
        </w:rPr>
        <w:t>(OBR-11);</w:t>
      </w:r>
    </w:p>
    <w:p w14:paraId="3F4181D4" w14:textId="681DF6F6" w:rsidR="00645824" w:rsidRDefault="00A724F8" w:rsidP="00C113C7">
      <w:pPr>
        <w:widowControl w:val="0"/>
        <w:numPr>
          <w:ilvl w:val="0"/>
          <w:numId w:val="11"/>
        </w:numPr>
        <w:suppressAutoHyphens/>
        <w:autoSpaceDE w:val="0"/>
        <w:spacing w:line="360" w:lineRule="auto"/>
        <w:jc w:val="both"/>
        <w:rPr>
          <w:rFonts w:asciiTheme="minorHAnsi" w:hAnsiTheme="minorHAnsi" w:cstheme="minorHAnsi"/>
          <w:b/>
          <w:bCs/>
        </w:rPr>
      </w:pPr>
      <w:r w:rsidRPr="00E1206E">
        <w:rPr>
          <w:rFonts w:asciiTheme="minorHAnsi" w:hAnsiTheme="minorHAnsi" w:cstheme="minorHAnsi"/>
          <w:b/>
          <w:bCs/>
        </w:rPr>
        <w:t xml:space="preserve">Obrazec izjave gospodarskega subjekta </w:t>
      </w:r>
      <w:r w:rsidR="00857E20" w:rsidRPr="00170C54">
        <w:rPr>
          <w:rFonts w:asciiTheme="minorHAnsi" w:hAnsiTheme="minorHAnsi" w:cstheme="minorHAnsi"/>
          <w:b/>
          <w:bCs/>
        </w:rPr>
        <w:t>(OBR-12)</w:t>
      </w:r>
      <w:r w:rsidR="00645824" w:rsidRPr="00170C54">
        <w:rPr>
          <w:rFonts w:asciiTheme="minorHAnsi" w:hAnsiTheme="minorHAnsi" w:cstheme="minorHAnsi"/>
          <w:b/>
          <w:bCs/>
        </w:rPr>
        <w:t>;</w:t>
      </w:r>
    </w:p>
    <w:p w14:paraId="7FFBC52A" w14:textId="63FD24FF" w:rsidR="00A724F8" w:rsidRDefault="00A724F8" w:rsidP="00C113C7">
      <w:pPr>
        <w:widowControl w:val="0"/>
        <w:numPr>
          <w:ilvl w:val="0"/>
          <w:numId w:val="11"/>
        </w:numPr>
        <w:tabs>
          <w:tab w:val="left" w:pos="709"/>
        </w:tabs>
        <w:suppressAutoHyphens/>
        <w:autoSpaceDE w:val="0"/>
        <w:jc w:val="both"/>
        <w:rPr>
          <w:rFonts w:asciiTheme="minorHAnsi" w:hAnsiTheme="minorHAnsi" w:cstheme="minorHAnsi"/>
          <w:b/>
          <w:bCs/>
        </w:rPr>
      </w:pPr>
      <w:r w:rsidRPr="00E1206E">
        <w:rPr>
          <w:rFonts w:asciiTheme="minorHAnsi" w:hAnsiTheme="minorHAnsi" w:cstheme="minorHAnsi"/>
          <w:b/>
          <w:bCs/>
        </w:rPr>
        <w:t>Obrazec soglasja k odpravi računskih napak (OBR-</w:t>
      </w:r>
      <w:r>
        <w:rPr>
          <w:rFonts w:asciiTheme="minorHAnsi" w:hAnsiTheme="minorHAnsi" w:cstheme="minorHAnsi"/>
          <w:b/>
          <w:bCs/>
        </w:rPr>
        <w:t>13</w:t>
      </w:r>
      <w:r w:rsidRPr="00E1206E">
        <w:rPr>
          <w:rFonts w:asciiTheme="minorHAnsi" w:hAnsiTheme="minorHAnsi" w:cstheme="minorHAnsi"/>
          <w:b/>
          <w:bCs/>
        </w:rPr>
        <w:t>)</w:t>
      </w:r>
      <w:r w:rsidR="007A1754">
        <w:rPr>
          <w:rFonts w:asciiTheme="minorHAnsi" w:hAnsiTheme="minorHAnsi" w:cstheme="minorHAnsi"/>
          <w:b/>
          <w:bCs/>
        </w:rPr>
        <w:t>.</w:t>
      </w:r>
    </w:p>
    <w:p w14:paraId="79A7B046" w14:textId="77777777" w:rsidR="007A1754" w:rsidRDefault="007A1754" w:rsidP="007A1754">
      <w:pPr>
        <w:widowControl w:val="0"/>
        <w:tabs>
          <w:tab w:val="left" w:pos="709"/>
        </w:tabs>
        <w:suppressAutoHyphens/>
        <w:autoSpaceDE w:val="0"/>
        <w:jc w:val="both"/>
        <w:rPr>
          <w:rFonts w:asciiTheme="minorHAnsi" w:hAnsiTheme="minorHAnsi" w:cstheme="minorHAnsi"/>
          <w:b/>
          <w:bCs/>
        </w:rPr>
      </w:pPr>
    </w:p>
    <w:p w14:paraId="38192F44" w14:textId="77777777" w:rsidR="007A1754" w:rsidRDefault="007A1754" w:rsidP="007A1754">
      <w:pPr>
        <w:widowControl w:val="0"/>
        <w:autoSpaceDE w:val="0"/>
        <w:spacing w:line="266" w:lineRule="exact"/>
        <w:ind w:left="284"/>
        <w:jc w:val="both"/>
        <w:rPr>
          <w:rFonts w:asciiTheme="minorHAnsi" w:hAnsiTheme="minorHAnsi" w:cstheme="minorHAnsi"/>
          <w:b/>
          <w:bCs/>
          <w:i/>
          <w:iCs/>
        </w:rPr>
      </w:pPr>
    </w:p>
    <w:p w14:paraId="6BA73FF8" w14:textId="77777777" w:rsidR="00410D6F" w:rsidRDefault="00410D6F" w:rsidP="007A1754">
      <w:pPr>
        <w:widowControl w:val="0"/>
        <w:autoSpaceDE w:val="0"/>
        <w:spacing w:line="266" w:lineRule="exact"/>
        <w:ind w:left="284"/>
        <w:jc w:val="both"/>
        <w:rPr>
          <w:rFonts w:asciiTheme="minorHAnsi" w:hAnsiTheme="minorHAnsi" w:cstheme="minorHAnsi"/>
          <w:b/>
          <w:bCs/>
          <w:i/>
          <w:iCs/>
        </w:rPr>
        <w:sectPr w:rsidR="00410D6F" w:rsidSect="00D02D05">
          <w:pgSz w:w="11906" w:h="16838"/>
          <w:pgMar w:top="1560" w:right="1274" w:bottom="1440" w:left="1134" w:header="709" w:footer="709" w:gutter="0"/>
          <w:cols w:space="708"/>
          <w:docGrid w:linePitch="360"/>
        </w:sectPr>
      </w:pPr>
    </w:p>
    <w:p w14:paraId="0F4243B5" w14:textId="51B242BC" w:rsidR="007A1754" w:rsidRPr="007A1754" w:rsidRDefault="007A1754" w:rsidP="007A1754">
      <w:pPr>
        <w:widowControl w:val="0"/>
        <w:autoSpaceDE w:val="0"/>
        <w:spacing w:line="266" w:lineRule="exact"/>
        <w:ind w:left="284"/>
        <w:jc w:val="both"/>
        <w:rPr>
          <w:rFonts w:asciiTheme="minorHAnsi" w:hAnsiTheme="minorHAnsi" w:cstheme="minorHAnsi"/>
          <w:b/>
          <w:bCs/>
          <w:i/>
          <w:iCs/>
        </w:rPr>
      </w:pPr>
      <w:r w:rsidRPr="007A1754">
        <w:rPr>
          <w:rFonts w:asciiTheme="minorHAnsi" w:hAnsiTheme="minorHAnsi" w:cstheme="minorHAnsi"/>
          <w:b/>
          <w:bCs/>
          <w:i/>
          <w:iCs/>
        </w:rPr>
        <w:lastRenderedPageBreak/>
        <w:t xml:space="preserve">Velja izključno za </w:t>
      </w:r>
      <w:r>
        <w:rPr>
          <w:rFonts w:asciiTheme="minorHAnsi" w:hAnsiTheme="minorHAnsi" w:cstheme="minorHAnsi"/>
          <w:b/>
          <w:bCs/>
          <w:i/>
          <w:iCs/>
        </w:rPr>
        <w:t>SKLOP 2</w:t>
      </w:r>
      <w:r w:rsidR="00CF0CD6">
        <w:rPr>
          <w:rFonts w:asciiTheme="minorHAnsi" w:hAnsiTheme="minorHAnsi" w:cstheme="minorHAnsi"/>
          <w:b/>
          <w:bCs/>
          <w:i/>
          <w:iCs/>
        </w:rPr>
        <w:t xml:space="preserve">, </w:t>
      </w:r>
      <w:r w:rsidR="001A4380">
        <w:rPr>
          <w:rFonts w:asciiTheme="minorHAnsi" w:hAnsiTheme="minorHAnsi" w:cstheme="minorHAnsi"/>
          <w:b/>
          <w:bCs/>
          <w:i/>
          <w:iCs/>
        </w:rPr>
        <w:t>SKLOP 3</w:t>
      </w:r>
      <w:r w:rsidR="00CF0CD6">
        <w:rPr>
          <w:rFonts w:asciiTheme="minorHAnsi" w:hAnsiTheme="minorHAnsi" w:cstheme="minorHAnsi"/>
          <w:b/>
          <w:bCs/>
          <w:i/>
          <w:iCs/>
        </w:rPr>
        <w:t xml:space="preserve"> in SKLOP 4</w:t>
      </w:r>
      <w:r>
        <w:rPr>
          <w:rFonts w:asciiTheme="minorHAnsi" w:hAnsiTheme="minorHAnsi" w:cstheme="minorHAnsi"/>
          <w:b/>
          <w:bCs/>
          <w:i/>
          <w:iCs/>
        </w:rPr>
        <w:t>:</w:t>
      </w:r>
    </w:p>
    <w:p w14:paraId="562FA226" w14:textId="77777777" w:rsidR="007A1754" w:rsidRDefault="007A1754" w:rsidP="007A1754">
      <w:pPr>
        <w:widowControl w:val="0"/>
        <w:tabs>
          <w:tab w:val="left" w:pos="709"/>
        </w:tabs>
        <w:suppressAutoHyphens/>
        <w:autoSpaceDE w:val="0"/>
        <w:jc w:val="both"/>
        <w:rPr>
          <w:rFonts w:asciiTheme="minorHAnsi" w:hAnsiTheme="minorHAnsi" w:cstheme="minorHAnsi"/>
          <w:b/>
          <w:bCs/>
        </w:rPr>
      </w:pPr>
    </w:p>
    <w:p w14:paraId="55652A9A" w14:textId="39370B7C" w:rsidR="007A1754" w:rsidRPr="00170C54" w:rsidRDefault="007A1754" w:rsidP="00C113C7">
      <w:pPr>
        <w:widowControl w:val="0"/>
        <w:numPr>
          <w:ilvl w:val="0"/>
          <w:numId w:val="55"/>
        </w:numPr>
        <w:suppressAutoHyphens/>
        <w:autoSpaceDE w:val="0"/>
        <w:spacing w:line="360" w:lineRule="auto"/>
        <w:jc w:val="both"/>
        <w:rPr>
          <w:rFonts w:asciiTheme="minorHAnsi" w:hAnsiTheme="minorHAnsi" w:cstheme="minorHAnsi"/>
          <w:b/>
          <w:bCs/>
        </w:rPr>
      </w:pPr>
      <w:r w:rsidRPr="00170C54">
        <w:rPr>
          <w:rFonts w:asciiTheme="minorHAnsi" w:hAnsiTheme="minorHAnsi" w:cstheme="minorHAnsi"/>
          <w:b/>
          <w:bCs/>
        </w:rPr>
        <w:t>Obrazec ponudbeni predračun (OBR-1)</w:t>
      </w:r>
      <w:r>
        <w:rPr>
          <w:rFonts w:asciiTheme="minorHAnsi" w:hAnsiTheme="minorHAnsi" w:cstheme="minorHAnsi"/>
          <w:b/>
          <w:bCs/>
        </w:rPr>
        <w:t>;</w:t>
      </w:r>
    </w:p>
    <w:p w14:paraId="25203482" w14:textId="77777777" w:rsidR="007A1754" w:rsidRDefault="007A1754" w:rsidP="00C113C7">
      <w:pPr>
        <w:widowControl w:val="0"/>
        <w:numPr>
          <w:ilvl w:val="0"/>
          <w:numId w:val="55"/>
        </w:numPr>
        <w:suppressAutoHyphens/>
        <w:autoSpaceDE w:val="0"/>
        <w:spacing w:line="360" w:lineRule="auto"/>
        <w:jc w:val="both"/>
        <w:rPr>
          <w:rFonts w:asciiTheme="minorHAnsi" w:hAnsiTheme="minorHAnsi" w:cstheme="minorHAnsi"/>
          <w:b/>
          <w:bCs/>
        </w:rPr>
      </w:pPr>
      <w:r w:rsidRPr="00170C54">
        <w:rPr>
          <w:rFonts w:asciiTheme="minorHAnsi" w:hAnsiTheme="minorHAnsi" w:cstheme="minorHAnsi"/>
          <w:b/>
          <w:bCs/>
        </w:rPr>
        <w:t>Obrazec ponudbe (PONUDBA);</w:t>
      </w:r>
    </w:p>
    <w:p w14:paraId="5F8B1B8B" w14:textId="77777777" w:rsidR="007A1754" w:rsidRDefault="007A1754" w:rsidP="00C113C7">
      <w:pPr>
        <w:widowControl w:val="0"/>
        <w:numPr>
          <w:ilvl w:val="0"/>
          <w:numId w:val="55"/>
        </w:numPr>
        <w:suppressAutoHyphens/>
        <w:autoSpaceDE w:val="0"/>
        <w:spacing w:line="360" w:lineRule="auto"/>
        <w:jc w:val="both"/>
        <w:rPr>
          <w:rFonts w:asciiTheme="minorHAnsi" w:hAnsiTheme="minorHAnsi" w:cstheme="minorHAnsi"/>
          <w:b/>
          <w:bCs/>
        </w:rPr>
      </w:pPr>
      <w:r w:rsidRPr="00E1206E">
        <w:rPr>
          <w:rFonts w:asciiTheme="minorHAnsi" w:hAnsiTheme="minorHAnsi" w:cstheme="minorHAnsi"/>
          <w:b/>
          <w:bCs/>
        </w:rPr>
        <w:t>Obrazec izjave o neobstoju izključitvenih razlogov in pooblastilo (OBR-2);</w:t>
      </w:r>
    </w:p>
    <w:p w14:paraId="76AC85CD" w14:textId="77777777" w:rsidR="007A1754" w:rsidRPr="00A724F8" w:rsidRDefault="007A1754" w:rsidP="00C113C7">
      <w:pPr>
        <w:widowControl w:val="0"/>
        <w:numPr>
          <w:ilvl w:val="0"/>
          <w:numId w:val="55"/>
        </w:numPr>
        <w:suppressAutoHyphens/>
        <w:autoSpaceDE w:val="0"/>
        <w:spacing w:line="360" w:lineRule="auto"/>
        <w:jc w:val="both"/>
        <w:rPr>
          <w:rFonts w:asciiTheme="minorHAnsi" w:hAnsiTheme="minorHAnsi" w:cstheme="minorHAnsi"/>
          <w:b/>
          <w:bCs/>
        </w:rPr>
      </w:pPr>
      <w:r w:rsidRPr="000341EA">
        <w:rPr>
          <w:rFonts w:asciiTheme="minorHAnsi" w:hAnsiTheme="minorHAnsi" w:cstheme="minorHAnsi"/>
          <w:b/>
          <w:bCs/>
        </w:rPr>
        <w:t>Obrazec pooblastila za pridobitev potrdila iz kazenske evidence fizičnih oseb (OBR-2.1)</w:t>
      </w:r>
      <w:r>
        <w:rPr>
          <w:rStyle w:val="Sprotnaopomba-sklic"/>
          <w:rFonts w:asciiTheme="minorHAnsi" w:hAnsiTheme="minorHAnsi" w:cstheme="minorHAnsi"/>
          <w:b/>
          <w:bCs/>
        </w:rPr>
        <w:footnoteReference w:id="3"/>
      </w:r>
      <w:r w:rsidRPr="000341EA">
        <w:rPr>
          <w:rFonts w:asciiTheme="minorHAnsi" w:hAnsiTheme="minorHAnsi" w:cstheme="minorHAnsi"/>
          <w:b/>
          <w:bCs/>
        </w:rPr>
        <w:t>;</w:t>
      </w:r>
    </w:p>
    <w:p w14:paraId="5395EF4D" w14:textId="77777777" w:rsidR="007A1754" w:rsidRDefault="007A1754" w:rsidP="00C113C7">
      <w:pPr>
        <w:widowControl w:val="0"/>
        <w:numPr>
          <w:ilvl w:val="0"/>
          <w:numId w:val="55"/>
        </w:numPr>
        <w:suppressAutoHyphens/>
        <w:autoSpaceDE w:val="0"/>
        <w:spacing w:line="360" w:lineRule="auto"/>
        <w:jc w:val="both"/>
        <w:rPr>
          <w:rFonts w:asciiTheme="minorHAnsi" w:hAnsiTheme="minorHAnsi" w:cstheme="minorHAnsi"/>
          <w:b/>
          <w:bCs/>
        </w:rPr>
      </w:pPr>
      <w:r w:rsidRPr="00170C54">
        <w:rPr>
          <w:rFonts w:asciiTheme="minorHAnsi" w:hAnsiTheme="minorHAnsi" w:cstheme="minorHAnsi"/>
          <w:b/>
          <w:bCs/>
        </w:rPr>
        <w:t>Obrazec podizvajalcev v ponudbi (OBR-3), če ponudnik nastopa s podizvajalci;</w:t>
      </w:r>
    </w:p>
    <w:p w14:paraId="534256D2" w14:textId="77777777" w:rsidR="007A1754" w:rsidRPr="00170C54" w:rsidRDefault="007A1754" w:rsidP="00C113C7">
      <w:pPr>
        <w:widowControl w:val="0"/>
        <w:numPr>
          <w:ilvl w:val="0"/>
          <w:numId w:val="55"/>
        </w:numPr>
        <w:suppressAutoHyphens/>
        <w:autoSpaceDE w:val="0"/>
        <w:spacing w:line="360" w:lineRule="auto"/>
        <w:jc w:val="both"/>
        <w:rPr>
          <w:rFonts w:asciiTheme="minorHAnsi" w:hAnsiTheme="minorHAnsi" w:cstheme="minorHAnsi"/>
          <w:b/>
          <w:bCs/>
        </w:rPr>
      </w:pPr>
      <w:r w:rsidRPr="00170C54">
        <w:rPr>
          <w:rFonts w:asciiTheme="minorHAnsi" w:hAnsiTheme="minorHAnsi" w:cstheme="minorHAnsi"/>
          <w:b/>
          <w:bCs/>
        </w:rPr>
        <w:t xml:space="preserve">Obrazec izjave o udeležbi fizičnih in pravnih oseb v lastništvu </w:t>
      </w:r>
      <w:r>
        <w:rPr>
          <w:rFonts w:asciiTheme="minorHAnsi" w:hAnsiTheme="minorHAnsi" w:cstheme="minorHAnsi"/>
          <w:b/>
          <w:bCs/>
        </w:rPr>
        <w:t xml:space="preserve">gospodarskega subjekta </w:t>
      </w:r>
      <w:r w:rsidRPr="00170C54">
        <w:rPr>
          <w:rFonts w:asciiTheme="minorHAnsi" w:hAnsiTheme="minorHAnsi" w:cstheme="minorHAnsi"/>
          <w:b/>
          <w:bCs/>
        </w:rPr>
        <w:t>(OBR-11);</w:t>
      </w:r>
    </w:p>
    <w:p w14:paraId="33098650" w14:textId="77777777" w:rsidR="007A1754" w:rsidRDefault="007A1754" w:rsidP="00C113C7">
      <w:pPr>
        <w:widowControl w:val="0"/>
        <w:numPr>
          <w:ilvl w:val="0"/>
          <w:numId w:val="55"/>
        </w:numPr>
        <w:suppressAutoHyphens/>
        <w:autoSpaceDE w:val="0"/>
        <w:spacing w:line="360" w:lineRule="auto"/>
        <w:jc w:val="both"/>
        <w:rPr>
          <w:rFonts w:asciiTheme="minorHAnsi" w:hAnsiTheme="minorHAnsi" w:cstheme="minorHAnsi"/>
          <w:b/>
          <w:bCs/>
        </w:rPr>
      </w:pPr>
      <w:r w:rsidRPr="00E1206E">
        <w:rPr>
          <w:rFonts w:asciiTheme="minorHAnsi" w:hAnsiTheme="minorHAnsi" w:cstheme="minorHAnsi"/>
          <w:b/>
          <w:bCs/>
        </w:rPr>
        <w:t xml:space="preserve">Obrazec izjave gospodarskega subjekta </w:t>
      </w:r>
      <w:r w:rsidRPr="00170C54">
        <w:rPr>
          <w:rFonts w:asciiTheme="minorHAnsi" w:hAnsiTheme="minorHAnsi" w:cstheme="minorHAnsi"/>
          <w:b/>
          <w:bCs/>
        </w:rPr>
        <w:t>(OBR-12);</w:t>
      </w:r>
    </w:p>
    <w:p w14:paraId="0F72849B" w14:textId="460EE673" w:rsidR="007A1754" w:rsidRDefault="007A1754" w:rsidP="00C113C7">
      <w:pPr>
        <w:widowControl w:val="0"/>
        <w:numPr>
          <w:ilvl w:val="0"/>
          <w:numId w:val="55"/>
        </w:numPr>
        <w:tabs>
          <w:tab w:val="left" w:pos="709"/>
        </w:tabs>
        <w:suppressAutoHyphens/>
        <w:autoSpaceDE w:val="0"/>
        <w:jc w:val="both"/>
        <w:rPr>
          <w:rFonts w:asciiTheme="minorHAnsi" w:hAnsiTheme="minorHAnsi" w:cstheme="minorHAnsi"/>
          <w:b/>
          <w:bCs/>
        </w:rPr>
      </w:pPr>
      <w:r w:rsidRPr="00E1206E">
        <w:rPr>
          <w:rFonts w:asciiTheme="minorHAnsi" w:hAnsiTheme="minorHAnsi" w:cstheme="minorHAnsi"/>
          <w:b/>
          <w:bCs/>
        </w:rPr>
        <w:t>Obrazec soglasja k odpravi računskih napak (OBR-</w:t>
      </w:r>
      <w:r>
        <w:rPr>
          <w:rFonts w:asciiTheme="minorHAnsi" w:hAnsiTheme="minorHAnsi" w:cstheme="minorHAnsi"/>
          <w:b/>
          <w:bCs/>
        </w:rPr>
        <w:t>13</w:t>
      </w:r>
      <w:r w:rsidRPr="00E1206E">
        <w:rPr>
          <w:rFonts w:asciiTheme="minorHAnsi" w:hAnsiTheme="minorHAnsi" w:cstheme="minorHAnsi"/>
          <w:b/>
          <w:bCs/>
        </w:rPr>
        <w:t>)</w:t>
      </w:r>
      <w:r>
        <w:rPr>
          <w:rFonts w:asciiTheme="minorHAnsi" w:hAnsiTheme="minorHAnsi" w:cstheme="minorHAnsi"/>
          <w:b/>
          <w:bCs/>
        </w:rPr>
        <w:t>.</w:t>
      </w:r>
    </w:p>
    <w:p w14:paraId="68CE822F" w14:textId="77777777" w:rsidR="007A1754" w:rsidRDefault="007A1754" w:rsidP="007A1754">
      <w:pPr>
        <w:widowControl w:val="0"/>
        <w:tabs>
          <w:tab w:val="left" w:pos="709"/>
        </w:tabs>
        <w:suppressAutoHyphens/>
        <w:autoSpaceDE w:val="0"/>
        <w:jc w:val="both"/>
        <w:rPr>
          <w:rFonts w:asciiTheme="minorHAnsi" w:hAnsiTheme="minorHAnsi" w:cstheme="minorHAnsi"/>
          <w:b/>
          <w:bCs/>
        </w:rPr>
      </w:pPr>
    </w:p>
    <w:p w14:paraId="0A375ACD" w14:textId="77777777" w:rsidR="005B4FE4" w:rsidRPr="005B4FE4" w:rsidRDefault="005B4FE4" w:rsidP="005B4FE4">
      <w:pPr>
        <w:widowControl w:val="0"/>
        <w:suppressAutoHyphens/>
        <w:autoSpaceDE w:val="0"/>
        <w:jc w:val="both"/>
        <w:rPr>
          <w:rFonts w:asciiTheme="minorHAnsi" w:hAnsiTheme="minorHAnsi" w:cstheme="minorHAnsi"/>
          <w:b/>
          <w:bCs/>
        </w:rPr>
      </w:pPr>
    </w:p>
    <w:p w14:paraId="7ABCCAA4" w14:textId="15889B9E" w:rsidR="008370BA" w:rsidRPr="00170C54" w:rsidRDefault="008370BA" w:rsidP="008370BA">
      <w:pPr>
        <w:widowControl w:val="0"/>
        <w:autoSpaceDE w:val="0"/>
        <w:ind w:left="284"/>
        <w:jc w:val="both"/>
        <w:rPr>
          <w:rFonts w:asciiTheme="minorHAnsi" w:hAnsiTheme="minorHAnsi" w:cstheme="minorHAnsi"/>
          <w:u w:val="single"/>
        </w:rPr>
      </w:pPr>
      <w:r w:rsidRPr="00170C54">
        <w:rPr>
          <w:rFonts w:asciiTheme="minorHAnsi" w:hAnsiTheme="minorHAnsi" w:cstheme="minorHAnsi"/>
        </w:rPr>
        <w:t xml:space="preserve">Ponudba mora vsebovati tudi ostala morebitna dokazila navedena v nadaljevanju te razpisne dokumentacije. </w:t>
      </w:r>
    </w:p>
    <w:p w14:paraId="66CF1542" w14:textId="77777777" w:rsidR="00645824" w:rsidRPr="00170C54" w:rsidRDefault="00645824" w:rsidP="008370BA">
      <w:pPr>
        <w:widowControl w:val="0"/>
        <w:autoSpaceDE w:val="0"/>
        <w:ind w:left="284"/>
        <w:jc w:val="both"/>
        <w:rPr>
          <w:rFonts w:asciiTheme="minorHAnsi" w:hAnsiTheme="minorHAnsi" w:cstheme="minorHAnsi"/>
          <w:u w:val="single"/>
        </w:rPr>
      </w:pPr>
    </w:p>
    <w:p w14:paraId="10F62C20" w14:textId="77777777" w:rsidR="00286985" w:rsidRPr="00470CF0" w:rsidRDefault="00286985" w:rsidP="00286985">
      <w:pPr>
        <w:widowControl w:val="0"/>
        <w:autoSpaceDE w:val="0"/>
        <w:ind w:left="284"/>
        <w:jc w:val="both"/>
        <w:rPr>
          <w:rFonts w:asciiTheme="minorHAnsi" w:hAnsiTheme="minorHAnsi" w:cstheme="minorHAnsi"/>
        </w:rPr>
      </w:pPr>
      <w:r w:rsidRPr="00470CF0">
        <w:rPr>
          <w:rFonts w:asciiTheme="minorHAnsi" w:hAnsiTheme="minorHAnsi" w:cstheme="minorHAnsi"/>
        </w:rPr>
        <w:t xml:space="preserve">Obrazci morajo biti v .pdf obliki ali drugem ustreznem formatu. </w:t>
      </w:r>
      <w:r w:rsidRPr="00CB42DA">
        <w:rPr>
          <w:rFonts w:asciiTheme="minorHAnsi" w:hAnsiTheme="minorHAnsi" w:cstheme="minorHAnsi"/>
          <w:u w:val="single"/>
        </w:rPr>
        <w:t xml:space="preserve">Popisi del morajo biti </w:t>
      </w:r>
      <w:r>
        <w:rPr>
          <w:rFonts w:asciiTheme="minorHAnsi" w:hAnsiTheme="minorHAnsi" w:cstheme="minorHAnsi"/>
          <w:u w:val="single"/>
        </w:rPr>
        <w:t xml:space="preserve">predloženi </w:t>
      </w:r>
      <w:r w:rsidRPr="00CB42DA">
        <w:rPr>
          <w:rFonts w:asciiTheme="minorHAnsi" w:hAnsiTheme="minorHAnsi" w:cstheme="minorHAnsi"/>
          <w:u w:val="single"/>
        </w:rPr>
        <w:t>v XLS. obliki (Excel)</w:t>
      </w:r>
      <w:r>
        <w:rPr>
          <w:rFonts w:asciiTheme="minorHAnsi" w:hAnsiTheme="minorHAnsi" w:cstheme="minorHAnsi"/>
        </w:rPr>
        <w:t>.</w:t>
      </w:r>
    </w:p>
    <w:p w14:paraId="199DBDB4" w14:textId="77777777" w:rsidR="00645824" w:rsidRPr="00170C54" w:rsidRDefault="00645824" w:rsidP="008370BA">
      <w:pPr>
        <w:widowControl w:val="0"/>
        <w:autoSpaceDE w:val="0"/>
        <w:ind w:left="284"/>
        <w:jc w:val="both"/>
        <w:rPr>
          <w:rFonts w:asciiTheme="minorHAnsi" w:hAnsiTheme="minorHAnsi" w:cstheme="minorHAnsi"/>
        </w:rPr>
      </w:pPr>
    </w:p>
    <w:p w14:paraId="408B6149" w14:textId="77777777" w:rsidR="007A1754" w:rsidRDefault="007A1754" w:rsidP="008370BA">
      <w:pPr>
        <w:widowControl w:val="0"/>
        <w:autoSpaceDE w:val="0"/>
        <w:spacing w:line="230" w:lineRule="exact"/>
        <w:jc w:val="both"/>
        <w:rPr>
          <w:rFonts w:asciiTheme="minorHAnsi" w:hAnsiTheme="minorHAnsi" w:cstheme="minorHAnsi"/>
          <w:color w:val="000000"/>
          <w:spacing w:val="-2"/>
        </w:rPr>
        <w:sectPr w:rsidR="007A1754" w:rsidSect="00D02D05">
          <w:pgSz w:w="11906" w:h="16838"/>
          <w:pgMar w:top="1560" w:right="1274" w:bottom="1440" w:left="1134" w:header="709" w:footer="709" w:gutter="0"/>
          <w:cols w:space="708"/>
          <w:docGrid w:linePitch="360"/>
        </w:sectPr>
      </w:pPr>
    </w:p>
    <w:p w14:paraId="37B6E825" w14:textId="77777777" w:rsidR="008370BA" w:rsidRPr="00170C54" w:rsidRDefault="008370BA" w:rsidP="008370BA">
      <w:pPr>
        <w:widowControl w:val="0"/>
        <w:autoSpaceDE w:val="0"/>
        <w:spacing w:line="230" w:lineRule="exact"/>
        <w:jc w:val="both"/>
        <w:rPr>
          <w:rFonts w:asciiTheme="minorHAnsi" w:hAnsiTheme="minorHAnsi" w:cstheme="minorHAnsi"/>
          <w:color w:val="000000"/>
          <w:spacing w:val="-2"/>
        </w:rPr>
      </w:pPr>
    </w:p>
    <w:p w14:paraId="7EF4A2F0" w14:textId="77777777" w:rsidR="008370BA" w:rsidRPr="00170C54" w:rsidRDefault="008370BA" w:rsidP="008370BA">
      <w:pPr>
        <w:pStyle w:val="Naslov3"/>
        <w:keepNext/>
        <w:numPr>
          <w:ilvl w:val="2"/>
          <w:numId w:val="4"/>
        </w:numPr>
        <w:suppressAutoHyphens/>
        <w:spacing w:before="240" w:beforeAutospacing="0" w:after="60" w:afterAutospacing="0"/>
        <w:ind w:left="284"/>
        <w:rPr>
          <w:rFonts w:asciiTheme="minorHAnsi" w:hAnsiTheme="minorHAnsi" w:cstheme="minorHAnsi"/>
          <w:sz w:val="24"/>
          <w:szCs w:val="24"/>
        </w:rPr>
      </w:pPr>
      <w:bookmarkStart w:id="9" w:name="_Toc190417078"/>
      <w:r w:rsidRPr="00170C54">
        <w:rPr>
          <w:rFonts w:asciiTheme="minorHAnsi" w:hAnsiTheme="minorHAnsi" w:cstheme="minorHAnsi"/>
          <w:sz w:val="24"/>
          <w:szCs w:val="24"/>
        </w:rPr>
        <w:t>1.7 Pogoji za priznanje sposobnosti</w:t>
      </w:r>
      <w:bookmarkEnd w:id="9"/>
      <w:r w:rsidRPr="00170C54">
        <w:rPr>
          <w:rFonts w:asciiTheme="minorHAnsi" w:hAnsiTheme="minorHAnsi" w:cstheme="minorHAnsi"/>
          <w:sz w:val="24"/>
          <w:szCs w:val="24"/>
        </w:rPr>
        <w:t xml:space="preserve"> </w:t>
      </w:r>
    </w:p>
    <w:p w14:paraId="68993B21" w14:textId="77777777" w:rsidR="00231232" w:rsidRPr="00170C54" w:rsidRDefault="00231232" w:rsidP="008370BA">
      <w:pPr>
        <w:widowControl w:val="0"/>
        <w:autoSpaceDE w:val="0"/>
        <w:spacing w:line="306" w:lineRule="exact"/>
        <w:ind w:left="4986"/>
        <w:rPr>
          <w:rStyle w:val="Slog1"/>
          <w:rFonts w:asciiTheme="minorHAnsi" w:eastAsia="Calibri" w:hAnsiTheme="minorHAnsi" w:cstheme="minorHAnsi"/>
          <w:sz w:val="24"/>
          <w:szCs w:val="24"/>
        </w:rPr>
      </w:pPr>
    </w:p>
    <w:p w14:paraId="0A1BC6AE" w14:textId="5EF8D9D8" w:rsidR="008370BA" w:rsidRPr="00170C54" w:rsidRDefault="008370BA" w:rsidP="000928FA">
      <w:pPr>
        <w:pStyle w:val="Odstavekseznama"/>
        <w:widowControl w:val="0"/>
        <w:numPr>
          <w:ilvl w:val="0"/>
          <w:numId w:val="6"/>
        </w:numPr>
        <w:autoSpaceDE w:val="0"/>
        <w:spacing w:line="306" w:lineRule="exact"/>
        <w:rPr>
          <w:rStyle w:val="Slog1"/>
          <w:rFonts w:asciiTheme="minorHAnsi" w:eastAsia="Calibri" w:hAnsiTheme="minorHAnsi" w:cstheme="minorHAnsi"/>
          <w:sz w:val="24"/>
          <w:szCs w:val="24"/>
        </w:rPr>
      </w:pPr>
      <w:r w:rsidRPr="00170C54">
        <w:rPr>
          <w:rStyle w:val="Slog1"/>
          <w:rFonts w:asciiTheme="minorHAnsi" w:eastAsia="Calibri" w:hAnsiTheme="minorHAnsi" w:cstheme="minorHAnsi"/>
          <w:sz w:val="24"/>
          <w:szCs w:val="24"/>
        </w:rPr>
        <w:t>člen</w:t>
      </w:r>
    </w:p>
    <w:p w14:paraId="5F2A1491" w14:textId="77777777" w:rsidR="00231232" w:rsidRPr="00170C54" w:rsidRDefault="00231232" w:rsidP="008370BA">
      <w:pPr>
        <w:widowControl w:val="0"/>
        <w:spacing w:line="266" w:lineRule="exact"/>
        <w:ind w:firstLine="284"/>
        <w:jc w:val="both"/>
        <w:rPr>
          <w:rFonts w:asciiTheme="minorHAnsi" w:hAnsiTheme="minorHAnsi" w:cstheme="minorHAnsi"/>
          <w:b/>
        </w:rPr>
      </w:pPr>
    </w:p>
    <w:p w14:paraId="66A1AD7E" w14:textId="597E5906" w:rsidR="008370BA" w:rsidRPr="00170C54" w:rsidRDefault="008370BA" w:rsidP="008370BA">
      <w:pPr>
        <w:widowControl w:val="0"/>
        <w:spacing w:line="266" w:lineRule="exact"/>
        <w:ind w:firstLine="284"/>
        <w:jc w:val="both"/>
        <w:rPr>
          <w:rFonts w:asciiTheme="minorHAnsi" w:hAnsiTheme="minorHAnsi" w:cstheme="minorHAnsi"/>
        </w:rPr>
      </w:pPr>
      <w:r w:rsidRPr="00170C54">
        <w:rPr>
          <w:rFonts w:asciiTheme="minorHAnsi" w:hAnsiTheme="minorHAnsi" w:cstheme="minorHAnsi"/>
          <w:b/>
        </w:rPr>
        <w:t>RAZLOGI ZA IZKLJUČITEV</w:t>
      </w:r>
    </w:p>
    <w:p w14:paraId="6389A206" w14:textId="77777777" w:rsidR="008370BA" w:rsidRPr="00170C54" w:rsidRDefault="008370BA" w:rsidP="008370BA">
      <w:pPr>
        <w:widowControl w:val="0"/>
        <w:spacing w:line="266" w:lineRule="exact"/>
        <w:jc w:val="both"/>
        <w:rPr>
          <w:rFonts w:asciiTheme="minorHAnsi" w:hAnsiTheme="minorHAnsi" w:cstheme="minorHAnsi"/>
        </w:rPr>
      </w:pPr>
    </w:p>
    <w:p w14:paraId="5EAEF5A9" w14:textId="77777777" w:rsidR="00353BCC" w:rsidRPr="00E1206E" w:rsidRDefault="00353BCC" w:rsidP="00353BCC">
      <w:pPr>
        <w:widowControl w:val="0"/>
        <w:autoSpaceDE w:val="0"/>
        <w:spacing w:line="266" w:lineRule="exact"/>
        <w:ind w:left="284"/>
        <w:jc w:val="both"/>
        <w:rPr>
          <w:rFonts w:asciiTheme="minorHAnsi" w:hAnsiTheme="minorHAnsi" w:cstheme="minorHAnsi"/>
        </w:rPr>
      </w:pPr>
      <w:r w:rsidRPr="00E1206E">
        <w:rPr>
          <w:rFonts w:asciiTheme="minorHAnsi" w:hAnsiTheme="minorHAnsi" w:cstheme="minorHAnsi"/>
        </w:rPr>
        <w:t>Naročnik bo izključil ponudnika iz sodelovanja v postopku oddaje javnega naročila, če obstajajo razlogi za izključitev določeni v prvem, drugem in četrtem odstavku 75. členu ZJN-3.</w:t>
      </w:r>
    </w:p>
    <w:p w14:paraId="79133294" w14:textId="77777777" w:rsidR="00353BCC" w:rsidRPr="00E1206E" w:rsidRDefault="00353BCC" w:rsidP="00353BCC">
      <w:pPr>
        <w:widowControl w:val="0"/>
        <w:autoSpaceDE w:val="0"/>
        <w:spacing w:line="266" w:lineRule="exact"/>
        <w:ind w:left="284"/>
        <w:jc w:val="both"/>
        <w:rPr>
          <w:rFonts w:asciiTheme="minorHAnsi" w:hAnsiTheme="minorHAnsi" w:cstheme="minorHAnsi"/>
        </w:rPr>
      </w:pPr>
      <w:r w:rsidRPr="00E1206E">
        <w:rPr>
          <w:rFonts w:asciiTheme="minorHAnsi" w:hAnsiTheme="minorHAnsi" w:cstheme="minorHAnsi"/>
        </w:rPr>
        <w:t xml:space="preserve">Neobstoj izključitvenih razlogov ponudnik dokazuje z izpolnjenim ESPD obrazcem. </w:t>
      </w:r>
    </w:p>
    <w:p w14:paraId="70883DF7" w14:textId="77777777" w:rsidR="00353BCC" w:rsidRPr="00E1206E" w:rsidRDefault="00353BCC" w:rsidP="00353BCC">
      <w:pPr>
        <w:widowControl w:val="0"/>
        <w:autoSpaceDE w:val="0"/>
        <w:spacing w:line="266" w:lineRule="exact"/>
        <w:jc w:val="both"/>
        <w:rPr>
          <w:rFonts w:asciiTheme="minorHAnsi" w:hAnsiTheme="minorHAnsi" w:cstheme="minorHAnsi"/>
        </w:rPr>
      </w:pPr>
    </w:p>
    <w:p w14:paraId="35BE23A5" w14:textId="77777777" w:rsidR="00353BCC" w:rsidRPr="00E1206E" w:rsidRDefault="00353BCC" w:rsidP="00353BCC">
      <w:pPr>
        <w:widowControl w:val="0"/>
        <w:autoSpaceDE w:val="0"/>
        <w:spacing w:line="266" w:lineRule="exact"/>
        <w:ind w:left="284"/>
        <w:jc w:val="both"/>
        <w:rPr>
          <w:rFonts w:asciiTheme="minorHAnsi" w:hAnsiTheme="minorHAnsi" w:cstheme="minorHAnsi"/>
        </w:rPr>
      </w:pPr>
      <w:r w:rsidRPr="00E1206E">
        <w:rPr>
          <w:rFonts w:asciiTheme="minorHAnsi" w:hAnsiTheme="minorHAnsi" w:cstheme="minorHAnsi"/>
        </w:rPr>
        <w:t xml:space="preserve">Poleg tega je v ESPD naveden uradni organ ali tretja oseba, odgovorna za izdajo dokazil, vključuje pa tudi uradno izjavo o tem, da bo gospodarski subjekt na zahtevo in brez odlašanja sposoben predložiti ta dokazila. </w:t>
      </w:r>
    </w:p>
    <w:p w14:paraId="5A6A2E9B" w14:textId="77777777" w:rsidR="00353BCC" w:rsidRPr="00E1206E" w:rsidRDefault="00353BCC" w:rsidP="00353BCC">
      <w:pPr>
        <w:autoSpaceDE w:val="0"/>
        <w:rPr>
          <w:rFonts w:asciiTheme="minorHAnsi" w:hAnsiTheme="minorHAnsi" w:cstheme="minorHAnsi"/>
        </w:rPr>
      </w:pPr>
    </w:p>
    <w:p w14:paraId="368ADCF5" w14:textId="77777777" w:rsidR="00353BCC" w:rsidRPr="00E1206E" w:rsidRDefault="00353BCC" w:rsidP="00353BCC">
      <w:pPr>
        <w:widowControl w:val="0"/>
        <w:autoSpaceDE w:val="0"/>
        <w:spacing w:line="266" w:lineRule="exact"/>
        <w:ind w:left="284"/>
        <w:jc w:val="both"/>
        <w:rPr>
          <w:rFonts w:asciiTheme="minorHAnsi" w:hAnsiTheme="minorHAnsi" w:cstheme="minorHAnsi"/>
        </w:rPr>
      </w:pPr>
      <w:r w:rsidRPr="00E1206E">
        <w:rPr>
          <w:rFonts w:asciiTheme="minorHAnsi" w:hAnsiTheme="minorHAnsi" w:cstheme="minorHAnsi"/>
        </w:rPr>
        <w:t xml:space="preserve">ESPD gospodarski subjekt uvozi od naročnika, ga izpolni na spletni strani </w:t>
      </w:r>
      <w:hyperlink r:id="rId23" w:history="1">
        <w:r w:rsidRPr="00E1206E">
          <w:rPr>
            <w:rStyle w:val="Hiperpovezava"/>
            <w:rFonts w:asciiTheme="minorHAnsi" w:hAnsiTheme="minorHAnsi" w:cstheme="minorHAnsi"/>
          </w:rPr>
          <w:t>https://ejn.gov.si/espd</w:t>
        </w:r>
      </w:hyperlink>
      <w:r w:rsidRPr="00E1206E">
        <w:rPr>
          <w:rStyle w:val="Hiperpovezava"/>
          <w:rFonts w:asciiTheme="minorHAnsi" w:hAnsiTheme="minorHAnsi" w:cstheme="minorHAnsi"/>
        </w:rPr>
        <w:t xml:space="preserve">   </w:t>
      </w:r>
      <w:r w:rsidRPr="00E1206E">
        <w:rPr>
          <w:rFonts w:asciiTheme="minorHAnsi" w:hAnsiTheme="minorHAnsi" w:cstheme="minorHAnsi"/>
        </w:rPr>
        <w:t xml:space="preserve">ter ga v elektronski obliki predloži v ponudbi. </w:t>
      </w:r>
    </w:p>
    <w:p w14:paraId="084B6505" w14:textId="77777777" w:rsidR="00353BCC" w:rsidRPr="00E1206E" w:rsidRDefault="00353BCC" w:rsidP="00353BCC">
      <w:pPr>
        <w:widowControl w:val="0"/>
        <w:autoSpaceDE w:val="0"/>
        <w:spacing w:line="266" w:lineRule="exact"/>
        <w:ind w:left="284"/>
        <w:jc w:val="both"/>
        <w:rPr>
          <w:rFonts w:asciiTheme="minorHAnsi" w:hAnsiTheme="minorHAnsi" w:cstheme="minorHAnsi"/>
        </w:rPr>
      </w:pPr>
    </w:p>
    <w:p w14:paraId="4F6F2544" w14:textId="77777777" w:rsidR="00353BCC" w:rsidRPr="00E1206E" w:rsidRDefault="00353BCC" w:rsidP="00353BCC">
      <w:pPr>
        <w:widowControl w:val="0"/>
        <w:autoSpaceDE w:val="0"/>
        <w:spacing w:line="266" w:lineRule="exact"/>
        <w:ind w:left="284"/>
        <w:jc w:val="both"/>
        <w:rPr>
          <w:rFonts w:asciiTheme="minorHAnsi" w:hAnsiTheme="minorHAnsi" w:cstheme="minorHAnsi"/>
        </w:rPr>
      </w:pPr>
      <w:r w:rsidRPr="00E1206E">
        <w:rPr>
          <w:rFonts w:asciiTheme="minorHAnsi" w:hAnsiTheme="minorHAnsi" w:cstheme="minorHAnsi"/>
        </w:rPr>
        <w:t xml:space="preserve">Ponudnik, ki v sistemu e-JN oddaja ponudbo, naloži svoj ESPD v razdelek »ESPD – ponudnik«. Ponudnik, ki v sistemu e-JN oddaja ponudbo, naloži elektronsko podpisan ESPD v xml. obliki ali nepodpisan ESPD v xml. obliki, pri čemer se v slednjem primeru v skladu Splošnimi pogoji uporabe informacijskega sistema e-JN šteje, da je oddan pravno zavezujoč dokument, ki ima enako veljavnost kot podpisan. </w:t>
      </w:r>
    </w:p>
    <w:p w14:paraId="23C022F5" w14:textId="77777777" w:rsidR="008370BA" w:rsidRPr="00170C54" w:rsidRDefault="008370BA" w:rsidP="008370BA">
      <w:pPr>
        <w:widowControl w:val="0"/>
        <w:spacing w:line="266" w:lineRule="exact"/>
        <w:jc w:val="both"/>
        <w:rPr>
          <w:rFonts w:asciiTheme="minorHAnsi" w:hAnsiTheme="minorHAnsi" w:cstheme="minorHAnsi"/>
        </w:rPr>
      </w:pPr>
    </w:p>
    <w:p w14:paraId="1D09E12E" w14:textId="77777777" w:rsidR="008370BA" w:rsidRPr="00170C54" w:rsidRDefault="008370BA" w:rsidP="00C113C7">
      <w:pPr>
        <w:widowControl w:val="0"/>
        <w:numPr>
          <w:ilvl w:val="0"/>
          <w:numId w:val="10"/>
        </w:numPr>
        <w:suppressAutoHyphens/>
        <w:spacing w:line="266" w:lineRule="exact"/>
        <w:ind w:left="567" w:hanging="283"/>
        <w:jc w:val="both"/>
        <w:rPr>
          <w:rFonts w:asciiTheme="minorHAnsi" w:hAnsiTheme="minorHAnsi" w:cstheme="minorHAnsi"/>
        </w:rPr>
      </w:pPr>
      <w:r w:rsidRPr="00170C54">
        <w:rPr>
          <w:rFonts w:asciiTheme="minorHAnsi" w:hAnsiTheme="minorHAnsi" w:cstheme="minorHAnsi"/>
          <w:b/>
        </w:rPr>
        <w:t>Gospodarskemu subjektu ali osebi, ki je članica upravnega, vodstvenega ali nadzornega organa tega gospodarskega subjekta ali ki ima pooblastila za njegovo zastopanje ali odločanje ali nadzor v njem, je bila izrečena pravnomočna sodba, ki ima elemente kaznivih dejanj, ki so opredeljena v prvem odstavku 75. člena ZJN-3.</w:t>
      </w:r>
    </w:p>
    <w:p w14:paraId="1F1062D3" w14:textId="77777777" w:rsidR="008370BA" w:rsidRPr="00170C54" w:rsidRDefault="008370BA" w:rsidP="008370BA">
      <w:pPr>
        <w:widowControl w:val="0"/>
        <w:spacing w:line="266" w:lineRule="exact"/>
        <w:ind w:left="567"/>
        <w:jc w:val="both"/>
        <w:rPr>
          <w:rFonts w:asciiTheme="minorHAnsi" w:hAnsiTheme="minorHAnsi" w:cstheme="minorHAnsi"/>
          <w:b/>
        </w:rPr>
      </w:pPr>
    </w:p>
    <w:p w14:paraId="3B919872" w14:textId="77777777" w:rsidR="00353BCC" w:rsidRDefault="00353BCC" w:rsidP="00353BCC">
      <w:pPr>
        <w:widowControl w:val="0"/>
        <w:spacing w:line="266" w:lineRule="exact"/>
        <w:ind w:left="567"/>
        <w:jc w:val="both"/>
        <w:rPr>
          <w:rFonts w:asciiTheme="minorHAnsi" w:hAnsiTheme="minorHAnsi" w:cstheme="minorHAnsi"/>
          <w:i/>
        </w:rPr>
      </w:pPr>
      <w:r w:rsidRPr="00E1206E">
        <w:rPr>
          <w:rFonts w:asciiTheme="minorHAnsi" w:hAnsiTheme="minorHAnsi" w:cstheme="minorHAnsi"/>
          <w:i/>
        </w:rPr>
        <w:t>Gospodarski subjekt potrdi izpolnjevanje tega pogoja s predložitvijo izpolnjenega in podpisanega ESPD in OBR-2 obrazca.</w:t>
      </w:r>
      <w:r>
        <w:rPr>
          <w:rFonts w:asciiTheme="minorHAnsi" w:hAnsiTheme="minorHAnsi" w:cstheme="minorHAnsi"/>
          <w:i/>
        </w:rPr>
        <w:t xml:space="preserve"> </w:t>
      </w:r>
    </w:p>
    <w:p w14:paraId="5B92198A" w14:textId="07299109" w:rsidR="00353BCC" w:rsidRPr="00E1206E" w:rsidRDefault="00353BCC" w:rsidP="00353BCC">
      <w:pPr>
        <w:widowControl w:val="0"/>
        <w:spacing w:line="266" w:lineRule="exact"/>
        <w:ind w:left="567"/>
        <w:jc w:val="both"/>
        <w:rPr>
          <w:rFonts w:asciiTheme="minorHAnsi" w:hAnsiTheme="minorHAnsi" w:cstheme="minorHAnsi"/>
          <w:i/>
        </w:rPr>
      </w:pPr>
      <w:r>
        <w:rPr>
          <w:rFonts w:asciiTheme="minorHAnsi" w:hAnsiTheme="minorHAnsi" w:cstheme="minorHAnsi"/>
          <w:i/>
        </w:rPr>
        <w:t>Gospodarski subjekt lahko obrazec OBR-2</w:t>
      </w:r>
      <w:r w:rsidRPr="00E1206E">
        <w:rPr>
          <w:rFonts w:asciiTheme="minorHAnsi" w:hAnsiTheme="minorHAnsi" w:cstheme="minorHAnsi"/>
          <w:i/>
        </w:rPr>
        <w:t xml:space="preserve"> </w:t>
      </w:r>
      <w:r w:rsidR="006604D4">
        <w:rPr>
          <w:rFonts w:asciiTheme="minorHAnsi" w:hAnsiTheme="minorHAnsi" w:cstheme="minorHAnsi"/>
          <w:i/>
        </w:rPr>
        <w:t xml:space="preserve">predloži v večih izvodih ali ga </w:t>
      </w:r>
      <w:r w:rsidRPr="00E1206E">
        <w:rPr>
          <w:rFonts w:asciiTheme="minorHAnsi" w:hAnsiTheme="minorHAnsi" w:cstheme="minorHAnsi"/>
          <w:i/>
        </w:rPr>
        <w:t>dopolni z lastno izjavo v primeru, da na predvideni obrazec ni mogoče zapisati vse</w:t>
      </w:r>
      <w:r w:rsidR="006604D4">
        <w:rPr>
          <w:rFonts w:asciiTheme="minorHAnsi" w:hAnsiTheme="minorHAnsi" w:cstheme="minorHAnsi"/>
          <w:i/>
        </w:rPr>
        <w:t>h</w:t>
      </w:r>
      <w:r w:rsidRPr="00E1206E">
        <w:rPr>
          <w:rFonts w:asciiTheme="minorHAnsi" w:hAnsiTheme="minorHAnsi" w:cstheme="minorHAnsi"/>
          <w:i/>
        </w:rPr>
        <w:t xml:space="preserve"> podatkov</w:t>
      </w:r>
      <w:r>
        <w:rPr>
          <w:rFonts w:asciiTheme="minorHAnsi" w:hAnsiTheme="minorHAnsi" w:cstheme="minorHAnsi"/>
          <w:i/>
        </w:rPr>
        <w:t>.</w:t>
      </w:r>
    </w:p>
    <w:p w14:paraId="0EEAB1F4" w14:textId="77777777" w:rsidR="00353BCC" w:rsidRPr="00E1206E" w:rsidRDefault="00353BCC" w:rsidP="00353BCC">
      <w:pPr>
        <w:widowControl w:val="0"/>
        <w:spacing w:line="266" w:lineRule="exact"/>
        <w:jc w:val="both"/>
        <w:rPr>
          <w:rFonts w:asciiTheme="minorHAnsi" w:hAnsiTheme="minorHAnsi" w:cstheme="minorHAnsi"/>
          <w:i/>
        </w:rPr>
      </w:pPr>
    </w:p>
    <w:p w14:paraId="5CB9A9EB" w14:textId="77777777" w:rsidR="00353BCC" w:rsidRDefault="00353BCC" w:rsidP="00353BCC">
      <w:pPr>
        <w:widowControl w:val="0"/>
        <w:spacing w:line="266" w:lineRule="exact"/>
        <w:ind w:left="567"/>
        <w:jc w:val="both"/>
        <w:rPr>
          <w:rFonts w:asciiTheme="minorHAnsi" w:hAnsiTheme="minorHAnsi" w:cstheme="minorHAnsi"/>
          <w:i/>
        </w:rPr>
      </w:pPr>
      <w:r w:rsidRPr="00E1206E">
        <w:rPr>
          <w:rFonts w:asciiTheme="minorHAnsi" w:hAnsiTheme="minorHAnsi" w:cstheme="minorHAnsi"/>
          <w:i/>
        </w:rPr>
        <w:t>Naročnik bo izpolnjevanje omenjenega pogoja preveril z aplikacijo e-Dosje oz. v uradnih registrih in evidencah.</w:t>
      </w:r>
    </w:p>
    <w:p w14:paraId="59B872C3" w14:textId="77777777" w:rsidR="00353BCC" w:rsidRDefault="00353BCC" w:rsidP="00353BCC">
      <w:pPr>
        <w:widowControl w:val="0"/>
        <w:spacing w:line="266" w:lineRule="exact"/>
        <w:ind w:left="567"/>
        <w:jc w:val="both"/>
        <w:rPr>
          <w:rFonts w:asciiTheme="minorHAnsi" w:hAnsiTheme="minorHAnsi" w:cstheme="minorHAnsi"/>
          <w:i/>
        </w:rPr>
      </w:pPr>
    </w:p>
    <w:p w14:paraId="14178D3E" w14:textId="77777777" w:rsidR="00353BCC" w:rsidRDefault="00353BCC" w:rsidP="00353BCC">
      <w:pPr>
        <w:widowControl w:val="0"/>
        <w:spacing w:line="266" w:lineRule="exact"/>
        <w:ind w:left="567"/>
        <w:jc w:val="both"/>
        <w:rPr>
          <w:rFonts w:asciiTheme="minorHAnsi" w:hAnsiTheme="minorHAnsi" w:cstheme="minorHAnsi"/>
          <w:i/>
        </w:rPr>
      </w:pPr>
      <w:r>
        <w:rPr>
          <w:rFonts w:asciiTheme="minorHAnsi" w:hAnsiTheme="minorHAnsi" w:cstheme="minorHAnsi"/>
          <w:i/>
        </w:rPr>
        <w:t xml:space="preserve">Zaželjeno je, da gospodarski subjekti v ponudbi predložijo kopije potrdil iz kazenske ali druge ustrezne evidence, ki </w:t>
      </w:r>
      <w:r w:rsidRPr="00815653">
        <w:rPr>
          <w:rFonts w:asciiTheme="minorHAnsi" w:hAnsiTheme="minorHAnsi" w:cstheme="minorHAnsi"/>
          <w:i/>
        </w:rPr>
        <w:t>niso starejša od 4 mesecev, štet</w:t>
      </w:r>
      <w:r>
        <w:rPr>
          <w:rFonts w:asciiTheme="minorHAnsi" w:hAnsiTheme="minorHAnsi" w:cstheme="minorHAnsi"/>
          <w:i/>
        </w:rPr>
        <w:t>ih</w:t>
      </w:r>
      <w:r w:rsidRPr="00815653">
        <w:rPr>
          <w:rFonts w:asciiTheme="minorHAnsi" w:hAnsiTheme="minorHAnsi" w:cstheme="minorHAnsi"/>
          <w:i/>
        </w:rPr>
        <w:t xml:space="preserve"> od roka za oddajo ponudb, ali so pridobljena najpozneje v 90 dneh od roka za oddajo ponudb.</w:t>
      </w:r>
    </w:p>
    <w:p w14:paraId="6692344D" w14:textId="77777777" w:rsidR="00353BCC" w:rsidRDefault="00353BCC" w:rsidP="00353BCC">
      <w:pPr>
        <w:widowControl w:val="0"/>
        <w:spacing w:line="266" w:lineRule="exact"/>
        <w:ind w:left="567"/>
        <w:jc w:val="both"/>
        <w:rPr>
          <w:rFonts w:asciiTheme="minorHAnsi" w:hAnsiTheme="minorHAnsi" w:cstheme="minorHAnsi"/>
          <w:i/>
        </w:rPr>
      </w:pPr>
    </w:p>
    <w:p w14:paraId="6D169F95" w14:textId="77777777" w:rsidR="00DA43B5" w:rsidRDefault="00353BCC" w:rsidP="00353BCC">
      <w:pPr>
        <w:widowControl w:val="0"/>
        <w:spacing w:line="266" w:lineRule="exact"/>
        <w:ind w:left="567"/>
        <w:jc w:val="both"/>
        <w:rPr>
          <w:rFonts w:asciiTheme="minorHAnsi" w:hAnsiTheme="minorHAnsi" w:cstheme="minorHAnsi"/>
          <w:i/>
        </w:rPr>
      </w:pPr>
      <w:r w:rsidRPr="000341EA">
        <w:rPr>
          <w:rFonts w:asciiTheme="minorHAnsi" w:hAnsiTheme="minorHAnsi" w:cstheme="minorHAnsi"/>
          <w:i/>
        </w:rPr>
        <w:t>V kolikor oseba, ki je članica upravnega, vodstvenega ali nadzornega organa gospodarskega subjekta ali ki ima pooblastila za njegovo zastopanje ali odločanje ali nadzor v njem ni državljanka Republike Slovenije</w:t>
      </w:r>
      <w:r>
        <w:rPr>
          <w:rFonts w:asciiTheme="minorHAnsi" w:hAnsiTheme="minorHAnsi" w:cstheme="minorHAnsi"/>
          <w:i/>
        </w:rPr>
        <w:t>,</w:t>
      </w:r>
      <w:r w:rsidRPr="000341EA">
        <w:rPr>
          <w:rFonts w:asciiTheme="minorHAnsi" w:hAnsiTheme="minorHAnsi" w:cstheme="minorHAnsi"/>
          <w:i/>
        </w:rPr>
        <w:t xml:space="preserve"> </w:t>
      </w:r>
      <w:r>
        <w:rPr>
          <w:rFonts w:asciiTheme="minorHAnsi" w:hAnsiTheme="minorHAnsi" w:cstheme="minorHAnsi"/>
          <w:i/>
        </w:rPr>
        <w:t>mora v ponudbeni dokumentaciji predložiti</w:t>
      </w:r>
      <w:r w:rsidR="00DA43B5">
        <w:rPr>
          <w:rFonts w:asciiTheme="minorHAnsi" w:hAnsiTheme="minorHAnsi" w:cstheme="minorHAnsi"/>
          <w:i/>
        </w:rPr>
        <w:t>:</w:t>
      </w:r>
    </w:p>
    <w:p w14:paraId="6E4C45AD" w14:textId="77777777" w:rsidR="00DA43B5" w:rsidRDefault="00353BCC" w:rsidP="00C113C7">
      <w:pPr>
        <w:pStyle w:val="Odstavekseznama"/>
        <w:widowControl w:val="0"/>
        <w:numPr>
          <w:ilvl w:val="0"/>
          <w:numId w:val="28"/>
        </w:numPr>
        <w:spacing w:line="266" w:lineRule="exact"/>
        <w:jc w:val="both"/>
        <w:rPr>
          <w:rFonts w:asciiTheme="minorHAnsi" w:hAnsiTheme="minorHAnsi" w:cstheme="minorHAnsi"/>
          <w:i/>
        </w:rPr>
      </w:pPr>
      <w:r w:rsidRPr="00DA43B5">
        <w:rPr>
          <w:rFonts w:asciiTheme="minorHAnsi" w:hAnsiTheme="minorHAnsi" w:cstheme="minorHAnsi"/>
          <w:i/>
        </w:rPr>
        <w:t xml:space="preserve">potrdilo iz kazenske ali druge ustrezne evidence </w:t>
      </w:r>
      <w:r w:rsidRPr="00DA43B5">
        <w:rPr>
          <w:rFonts w:asciiTheme="minorHAnsi" w:hAnsiTheme="minorHAnsi" w:cstheme="minorHAnsi"/>
          <w:i/>
          <w:u w:val="single"/>
        </w:rPr>
        <w:t>matične države</w:t>
      </w:r>
      <w:r w:rsidRPr="00DA43B5">
        <w:rPr>
          <w:rFonts w:asciiTheme="minorHAnsi" w:hAnsiTheme="minorHAnsi" w:cstheme="minorHAnsi"/>
          <w:i/>
        </w:rPr>
        <w:t xml:space="preserve"> in </w:t>
      </w:r>
    </w:p>
    <w:p w14:paraId="11ED5155" w14:textId="353746F9" w:rsidR="00353BCC" w:rsidRPr="00DA43B5" w:rsidRDefault="00353BCC" w:rsidP="00C113C7">
      <w:pPr>
        <w:pStyle w:val="Odstavekseznama"/>
        <w:widowControl w:val="0"/>
        <w:numPr>
          <w:ilvl w:val="0"/>
          <w:numId w:val="28"/>
        </w:numPr>
        <w:spacing w:line="266" w:lineRule="exact"/>
        <w:jc w:val="both"/>
        <w:rPr>
          <w:rFonts w:asciiTheme="minorHAnsi" w:hAnsiTheme="minorHAnsi" w:cstheme="minorHAnsi"/>
          <w:i/>
        </w:rPr>
      </w:pPr>
      <w:r w:rsidRPr="00DA43B5">
        <w:rPr>
          <w:rFonts w:asciiTheme="minorHAnsi" w:hAnsiTheme="minorHAnsi" w:cstheme="minorHAnsi"/>
          <w:i/>
          <w:u w:val="single"/>
        </w:rPr>
        <w:t>potrdilo iz kazenske evidence Republike Slovenije</w:t>
      </w:r>
      <w:r w:rsidR="00DA43B5">
        <w:rPr>
          <w:rFonts w:asciiTheme="minorHAnsi" w:hAnsiTheme="minorHAnsi" w:cstheme="minorHAnsi"/>
          <w:i/>
          <w:u w:val="single"/>
        </w:rPr>
        <w:t xml:space="preserve"> </w:t>
      </w:r>
      <w:r w:rsidR="00DA43B5" w:rsidRPr="00DA43B5">
        <w:rPr>
          <w:rFonts w:asciiTheme="minorHAnsi" w:hAnsiTheme="minorHAnsi" w:cstheme="minorHAnsi"/>
          <w:i/>
        </w:rPr>
        <w:t xml:space="preserve">ali </w:t>
      </w:r>
      <w:r w:rsidR="00DA43B5" w:rsidRPr="00DA43B5">
        <w:rPr>
          <w:rFonts w:asciiTheme="minorHAnsi" w:hAnsiTheme="minorHAnsi" w:cstheme="minorHAnsi"/>
          <w:i/>
          <w:u w:val="single"/>
        </w:rPr>
        <w:t>pooblastilo za pridobitev potrdila iz kazenske evidence fizičnih oseb (OBR-2.1).</w:t>
      </w:r>
    </w:p>
    <w:p w14:paraId="5855D7CF" w14:textId="77777777" w:rsidR="00353BCC" w:rsidRDefault="00353BCC" w:rsidP="00353BCC">
      <w:pPr>
        <w:widowControl w:val="0"/>
        <w:spacing w:line="266" w:lineRule="exact"/>
        <w:ind w:left="567"/>
        <w:jc w:val="both"/>
        <w:rPr>
          <w:rFonts w:asciiTheme="minorHAnsi" w:hAnsiTheme="minorHAnsi" w:cstheme="minorHAnsi"/>
          <w:i/>
        </w:rPr>
      </w:pPr>
    </w:p>
    <w:p w14:paraId="7045074C" w14:textId="6FA8C206" w:rsidR="00353BCC" w:rsidRDefault="00353BCC" w:rsidP="00353BCC">
      <w:pPr>
        <w:widowControl w:val="0"/>
        <w:spacing w:line="266" w:lineRule="exact"/>
        <w:ind w:left="567"/>
        <w:jc w:val="both"/>
        <w:rPr>
          <w:rFonts w:asciiTheme="minorHAnsi" w:hAnsiTheme="minorHAnsi" w:cstheme="minorHAnsi"/>
          <w:i/>
        </w:rPr>
      </w:pPr>
      <w:r w:rsidRPr="00E43CF7">
        <w:rPr>
          <w:rFonts w:asciiTheme="minorHAnsi" w:hAnsiTheme="minorHAnsi" w:cstheme="minorHAnsi"/>
          <w:i/>
        </w:rPr>
        <w:t xml:space="preserve">Če </w:t>
      </w:r>
      <w:r>
        <w:rPr>
          <w:rFonts w:asciiTheme="minorHAnsi" w:hAnsiTheme="minorHAnsi" w:cstheme="minorHAnsi"/>
          <w:i/>
        </w:rPr>
        <w:t xml:space="preserve">matična </w:t>
      </w:r>
      <w:r w:rsidRPr="00E43CF7">
        <w:rPr>
          <w:rFonts w:asciiTheme="minorHAnsi" w:hAnsiTheme="minorHAnsi" w:cstheme="minorHAnsi"/>
          <w:i/>
        </w:rPr>
        <w:t xml:space="preserve">država potrdil </w:t>
      </w:r>
      <w:r>
        <w:rPr>
          <w:rFonts w:asciiTheme="minorHAnsi" w:hAnsiTheme="minorHAnsi" w:cstheme="minorHAnsi"/>
          <w:i/>
        </w:rPr>
        <w:t>tega pogoja</w:t>
      </w:r>
      <w:r w:rsidRPr="00E43CF7">
        <w:rPr>
          <w:rFonts w:asciiTheme="minorHAnsi" w:hAnsiTheme="minorHAnsi" w:cstheme="minorHAnsi"/>
          <w:i/>
        </w:rPr>
        <w:t xml:space="preserve"> ne izdaja ali če ti ne zajemajo vseh primerov iz prvega </w:t>
      </w:r>
      <w:r>
        <w:rPr>
          <w:rFonts w:asciiTheme="minorHAnsi" w:hAnsiTheme="minorHAnsi" w:cstheme="minorHAnsi"/>
          <w:i/>
        </w:rPr>
        <w:lastRenderedPageBreak/>
        <w:t xml:space="preserve">odstavka </w:t>
      </w:r>
      <w:r w:rsidRPr="00E43CF7">
        <w:rPr>
          <w:rFonts w:asciiTheme="minorHAnsi" w:hAnsiTheme="minorHAnsi" w:cstheme="minorHAnsi"/>
          <w:i/>
        </w:rPr>
        <w:t xml:space="preserve">75. člena </w:t>
      </w:r>
      <w:r>
        <w:rPr>
          <w:rFonts w:asciiTheme="minorHAnsi" w:hAnsiTheme="minorHAnsi" w:cstheme="minorHAnsi"/>
          <w:i/>
        </w:rPr>
        <w:t>ZJN-3</w:t>
      </w:r>
      <w:r w:rsidRPr="00E43CF7">
        <w:rPr>
          <w:rFonts w:asciiTheme="minorHAnsi" w:hAnsiTheme="minorHAnsi" w:cstheme="minorHAnsi"/>
          <w:i/>
        </w:rPr>
        <w:t xml:space="preserve">, jih je mogoče nadomestiti z zapriseženo izjavo, če ta </w:t>
      </w:r>
      <w:r>
        <w:rPr>
          <w:rFonts w:asciiTheme="minorHAnsi" w:hAnsiTheme="minorHAnsi" w:cstheme="minorHAnsi"/>
          <w:i/>
        </w:rPr>
        <w:t>v matični</w:t>
      </w:r>
      <w:r w:rsidRPr="00E43CF7">
        <w:rPr>
          <w:rFonts w:asciiTheme="minorHAnsi" w:hAnsiTheme="minorHAnsi" w:cstheme="minorHAnsi"/>
          <w:i/>
        </w:rPr>
        <w:t xml:space="preserve"> državi ni predvidena, pa z izjavo določene osebe, dano pred pristojnim sodnim ali upravnim organom, notarjem ali pred pristojno poklicno ali trgovinsko organizacijo v matični državi te osebe ali v državi, v kateri ima sedež gospodarski subjekt</w:t>
      </w:r>
      <w:r>
        <w:rPr>
          <w:rFonts w:asciiTheme="minorHAnsi" w:hAnsiTheme="minorHAnsi" w:cstheme="minorHAnsi"/>
          <w:i/>
        </w:rPr>
        <w:t>.</w:t>
      </w:r>
    </w:p>
    <w:p w14:paraId="2335EC6B" w14:textId="77777777" w:rsidR="00353BCC" w:rsidRDefault="00353BCC" w:rsidP="00353BCC">
      <w:pPr>
        <w:widowControl w:val="0"/>
        <w:spacing w:line="266" w:lineRule="exact"/>
        <w:ind w:left="567"/>
        <w:jc w:val="both"/>
        <w:rPr>
          <w:rFonts w:asciiTheme="minorHAnsi" w:hAnsiTheme="minorHAnsi" w:cstheme="minorHAnsi"/>
          <w:i/>
        </w:rPr>
      </w:pPr>
    </w:p>
    <w:p w14:paraId="192834A4" w14:textId="77777777" w:rsidR="008370BA" w:rsidRPr="00170C54" w:rsidRDefault="008370BA" w:rsidP="00DA43B5">
      <w:pPr>
        <w:widowControl w:val="0"/>
        <w:spacing w:line="266" w:lineRule="exact"/>
        <w:jc w:val="both"/>
        <w:rPr>
          <w:rFonts w:asciiTheme="minorHAnsi" w:hAnsiTheme="minorHAnsi" w:cstheme="minorHAnsi"/>
          <w:i/>
        </w:rPr>
      </w:pPr>
    </w:p>
    <w:p w14:paraId="367842BB" w14:textId="64C50CF6" w:rsidR="008370BA" w:rsidRPr="00170C54" w:rsidRDefault="008370BA" w:rsidP="00C113C7">
      <w:pPr>
        <w:widowControl w:val="0"/>
        <w:numPr>
          <w:ilvl w:val="0"/>
          <w:numId w:val="10"/>
        </w:numPr>
        <w:suppressAutoHyphens/>
        <w:spacing w:line="266" w:lineRule="exact"/>
        <w:ind w:left="567" w:hanging="283"/>
        <w:jc w:val="both"/>
        <w:rPr>
          <w:rFonts w:asciiTheme="minorHAnsi" w:hAnsiTheme="minorHAnsi" w:cstheme="minorHAnsi"/>
        </w:rPr>
      </w:pPr>
      <w:r w:rsidRPr="00170C54">
        <w:rPr>
          <w:rFonts w:asciiTheme="minorHAnsi" w:hAnsiTheme="minorHAnsi" w:cstheme="minorHAnsi"/>
          <w:b/>
        </w:rPr>
        <w:t xml:space="preserve">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w:t>
      </w:r>
      <w:r w:rsidR="006D52AB" w:rsidRPr="00170C54">
        <w:rPr>
          <w:rFonts w:asciiTheme="minorHAnsi" w:hAnsiTheme="minorHAnsi" w:cstheme="minorHAnsi"/>
          <w:b/>
        </w:rPr>
        <w:t>roka za oddajo ponudb</w:t>
      </w:r>
      <w:r w:rsidRPr="00170C54">
        <w:rPr>
          <w:rFonts w:asciiTheme="minorHAnsi" w:hAnsiTheme="minorHAnsi" w:cstheme="minorHAnsi"/>
          <w:b/>
        </w:rPr>
        <w:t xml:space="preserve"> znaša 50 ali več EUR. </w:t>
      </w:r>
    </w:p>
    <w:p w14:paraId="3EA4E0E4" w14:textId="115017AE" w:rsidR="008370BA" w:rsidRPr="00170C54" w:rsidRDefault="008370BA" w:rsidP="008370BA">
      <w:pPr>
        <w:widowControl w:val="0"/>
        <w:spacing w:line="266" w:lineRule="exact"/>
        <w:ind w:left="567"/>
        <w:jc w:val="both"/>
        <w:rPr>
          <w:rFonts w:asciiTheme="minorHAnsi" w:hAnsiTheme="minorHAnsi" w:cstheme="minorHAnsi"/>
        </w:rPr>
      </w:pPr>
      <w:r w:rsidRPr="00170C54">
        <w:rPr>
          <w:rFonts w:asciiTheme="minorHAnsi" w:hAnsiTheme="minorHAnsi" w:cstheme="minorHAnsi"/>
          <w:b/>
        </w:rPr>
        <w:t xml:space="preserve">Šteje se, da gospodarski subjekt ne izpolnjuje obveznosti iz te točke tudi, če na dan </w:t>
      </w:r>
      <w:r w:rsidR="00DD55E9" w:rsidRPr="00170C54">
        <w:rPr>
          <w:rFonts w:asciiTheme="minorHAnsi" w:hAnsiTheme="minorHAnsi" w:cstheme="minorHAnsi"/>
          <w:b/>
        </w:rPr>
        <w:t xml:space="preserve">roka za </w:t>
      </w:r>
      <w:r w:rsidRPr="00170C54">
        <w:rPr>
          <w:rFonts w:asciiTheme="minorHAnsi" w:hAnsiTheme="minorHAnsi" w:cstheme="minorHAnsi"/>
          <w:b/>
        </w:rPr>
        <w:t>oddaj</w:t>
      </w:r>
      <w:r w:rsidR="00DD55E9" w:rsidRPr="00170C54">
        <w:rPr>
          <w:rFonts w:asciiTheme="minorHAnsi" w:hAnsiTheme="minorHAnsi" w:cstheme="minorHAnsi"/>
          <w:b/>
        </w:rPr>
        <w:t>o</w:t>
      </w:r>
      <w:r w:rsidRPr="00170C54">
        <w:rPr>
          <w:rFonts w:asciiTheme="minorHAnsi" w:hAnsiTheme="minorHAnsi" w:cstheme="minorHAnsi"/>
          <w:b/>
        </w:rPr>
        <w:t xml:space="preserve"> ponudbe nima predloženih vseh obračunov davčnih odtegljajev za dohodke iz delovnega razmerja za obdobje zadnjih petih (5) let do dne </w:t>
      </w:r>
      <w:r w:rsidR="00DD55E9" w:rsidRPr="00170C54">
        <w:rPr>
          <w:rFonts w:asciiTheme="minorHAnsi" w:hAnsiTheme="minorHAnsi" w:cstheme="minorHAnsi"/>
          <w:b/>
        </w:rPr>
        <w:t xml:space="preserve">roka za </w:t>
      </w:r>
      <w:r w:rsidRPr="00170C54">
        <w:rPr>
          <w:rFonts w:asciiTheme="minorHAnsi" w:hAnsiTheme="minorHAnsi" w:cstheme="minorHAnsi"/>
          <w:b/>
        </w:rPr>
        <w:t>oddaj</w:t>
      </w:r>
      <w:r w:rsidR="00DD55E9" w:rsidRPr="00170C54">
        <w:rPr>
          <w:rFonts w:asciiTheme="minorHAnsi" w:hAnsiTheme="minorHAnsi" w:cstheme="minorHAnsi"/>
          <w:b/>
        </w:rPr>
        <w:t>o</w:t>
      </w:r>
      <w:r w:rsidRPr="00170C54">
        <w:rPr>
          <w:rFonts w:asciiTheme="minorHAnsi" w:hAnsiTheme="minorHAnsi" w:cstheme="minorHAnsi"/>
          <w:b/>
        </w:rPr>
        <w:t xml:space="preserve"> ponudbe.</w:t>
      </w:r>
    </w:p>
    <w:p w14:paraId="56546651" w14:textId="77777777" w:rsidR="008370BA" w:rsidRPr="00170C54" w:rsidRDefault="008370BA" w:rsidP="008370BA">
      <w:pPr>
        <w:widowControl w:val="0"/>
        <w:spacing w:line="266" w:lineRule="exact"/>
        <w:ind w:left="567"/>
        <w:jc w:val="both"/>
        <w:rPr>
          <w:rFonts w:asciiTheme="minorHAnsi" w:hAnsiTheme="minorHAnsi" w:cstheme="minorHAnsi"/>
          <w:b/>
        </w:rPr>
      </w:pPr>
    </w:p>
    <w:p w14:paraId="1E9CDF78" w14:textId="77777777" w:rsidR="00353BCC" w:rsidRPr="00E1206E" w:rsidRDefault="00353BCC" w:rsidP="00353BCC">
      <w:pPr>
        <w:widowControl w:val="0"/>
        <w:spacing w:line="266" w:lineRule="exact"/>
        <w:ind w:left="567"/>
        <w:jc w:val="both"/>
        <w:rPr>
          <w:rFonts w:asciiTheme="minorHAnsi" w:hAnsiTheme="minorHAnsi" w:cstheme="minorHAnsi"/>
          <w:i/>
        </w:rPr>
      </w:pPr>
      <w:r w:rsidRPr="00E1206E">
        <w:rPr>
          <w:rFonts w:asciiTheme="minorHAnsi" w:hAnsiTheme="minorHAnsi" w:cstheme="minorHAnsi"/>
          <w:i/>
        </w:rPr>
        <w:t>Gospodarski subjekt potrdi izpolnjevanje tega pogoja s predložitvijo izpolnjenega in podpisanega ESPD in OBR-2 obrazca.</w:t>
      </w:r>
    </w:p>
    <w:p w14:paraId="0335AE67" w14:textId="77777777" w:rsidR="00353BCC" w:rsidRPr="00E1206E" w:rsidRDefault="00353BCC" w:rsidP="00353BCC">
      <w:pPr>
        <w:widowControl w:val="0"/>
        <w:spacing w:line="266" w:lineRule="exact"/>
        <w:jc w:val="both"/>
        <w:rPr>
          <w:rFonts w:asciiTheme="minorHAnsi" w:hAnsiTheme="minorHAnsi" w:cstheme="minorHAnsi"/>
          <w:i/>
        </w:rPr>
      </w:pPr>
    </w:p>
    <w:p w14:paraId="3D70548C" w14:textId="77777777" w:rsidR="00353BCC" w:rsidRPr="00E1206E" w:rsidRDefault="00353BCC" w:rsidP="00353BCC">
      <w:pPr>
        <w:widowControl w:val="0"/>
        <w:spacing w:line="266" w:lineRule="exact"/>
        <w:ind w:left="567"/>
        <w:jc w:val="both"/>
        <w:rPr>
          <w:rFonts w:asciiTheme="minorHAnsi" w:hAnsiTheme="minorHAnsi" w:cstheme="minorHAnsi"/>
          <w:i/>
        </w:rPr>
      </w:pPr>
      <w:r w:rsidRPr="00E1206E">
        <w:rPr>
          <w:rFonts w:asciiTheme="minorHAnsi" w:hAnsiTheme="minorHAnsi" w:cstheme="minorHAnsi"/>
          <w:i/>
        </w:rPr>
        <w:t>Naročnik bo izpolnjevanje omenjenega pogoja preveril z aplikacijo e-Dosje oz. v uradnih registrih in evidencah.</w:t>
      </w:r>
    </w:p>
    <w:p w14:paraId="1470AD4B" w14:textId="77777777" w:rsidR="008370BA" w:rsidRPr="00170C54" w:rsidRDefault="008370BA" w:rsidP="008370BA">
      <w:pPr>
        <w:widowControl w:val="0"/>
        <w:ind w:left="567"/>
        <w:jc w:val="both"/>
        <w:rPr>
          <w:rFonts w:asciiTheme="minorHAnsi" w:hAnsiTheme="minorHAnsi" w:cstheme="minorHAnsi"/>
          <w:i/>
        </w:rPr>
      </w:pPr>
    </w:p>
    <w:p w14:paraId="41B4E525" w14:textId="57789B5F" w:rsidR="008370BA" w:rsidRPr="00170C54" w:rsidRDefault="008370BA" w:rsidP="008370BA">
      <w:pPr>
        <w:widowControl w:val="0"/>
        <w:ind w:left="567"/>
        <w:jc w:val="both"/>
        <w:rPr>
          <w:rFonts w:asciiTheme="minorHAnsi" w:hAnsiTheme="minorHAnsi" w:cstheme="minorHAnsi"/>
          <w:i/>
        </w:rPr>
      </w:pPr>
      <w:r w:rsidRPr="00170C54">
        <w:rPr>
          <w:rFonts w:asciiTheme="minorHAnsi" w:hAnsiTheme="minorHAnsi" w:cstheme="minorHAnsi"/>
          <w:i/>
        </w:rPr>
        <w:t>Naročnik si pridržuje pravic</w:t>
      </w:r>
      <w:r w:rsidR="00B26602" w:rsidRPr="00170C54">
        <w:rPr>
          <w:rFonts w:asciiTheme="minorHAnsi" w:hAnsiTheme="minorHAnsi" w:cstheme="minorHAnsi"/>
          <w:i/>
        </w:rPr>
        <w:t>o</w:t>
      </w:r>
      <w:r w:rsidRPr="00170C54">
        <w:rPr>
          <w:rFonts w:asciiTheme="minorHAnsi" w:hAnsiTheme="minorHAnsi" w:cstheme="minorHAnsi"/>
          <w:i/>
        </w:rPr>
        <w:t>, da izpolnjevanje omenjenega pogoja preveri z aplikacijo e-Dosje oz. v uradnih registrih in evidencah.</w:t>
      </w:r>
    </w:p>
    <w:p w14:paraId="53C7A08B" w14:textId="77777777" w:rsidR="008370BA" w:rsidRPr="00170C54" w:rsidRDefault="008370BA" w:rsidP="008370BA">
      <w:pPr>
        <w:widowControl w:val="0"/>
        <w:spacing w:line="266" w:lineRule="exact"/>
        <w:jc w:val="both"/>
        <w:rPr>
          <w:rFonts w:asciiTheme="minorHAnsi" w:hAnsiTheme="minorHAnsi" w:cstheme="minorHAnsi"/>
          <w:i/>
        </w:rPr>
      </w:pPr>
    </w:p>
    <w:p w14:paraId="2C66E81D" w14:textId="77777777" w:rsidR="008370BA" w:rsidRPr="00170C54" w:rsidRDefault="008370BA" w:rsidP="00C113C7">
      <w:pPr>
        <w:widowControl w:val="0"/>
        <w:numPr>
          <w:ilvl w:val="0"/>
          <w:numId w:val="10"/>
        </w:numPr>
        <w:suppressAutoHyphens/>
        <w:spacing w:line="266" w:lineRule="exact"/>
        <w:ind w:left="567" w:hanging="283"/>
        <w:jc w:val="both"/>
        <w:rPr>
          <w:rFonts w:asciiTheme="minorHAnsi" w:hAnsiTheme="minorHAnsi" w:cstheme="minorHAnsi"/>
        </w:rPr>
      </w:pPr>
      <w:r w:rsidRPr="00170C54">
        <w:rPr>
          <w:rFonts w:asciiTheme="minorHAnsi" w:hAnsiTheme="minorHAnsi" w:cstheme="minorHAnsi"/>
          <w:b/>
        </w:rPr>
        <w:t>Če je gospodarski subjekt na dan, ko poteče rok za oddajo ponudb ali prijav, izločen iz postopkov oddaje javnih naročil zaradi uvrstitve v evidenco gospodarskih subjektov z negativnimi referencami iz 110. člena ZJN-3.</w:t>
      </w:r>
    </w:p>
    <w:p w14:paraId="02E35E6E" w14:textId="77777777" w:rsidR="008370BA" w:rsidRPr="00170C54" w:rsidRDefault="008370BA" w:rsidP="008370BA">
      <w:pPr>
        <w:widowControl w:val="0"/>
        <w:spacing w:line="266" w:lineRule="exact"/>
        <w:ind w:left="567"/>
        <w:jc w:val="both"/>
        <w:rPr>
          <w:rFonts w:asciiTheme="minorHAnsi" w:hAnsiTheme="minorHAnsi" w:cstheme="minorHAnsi"/>
          <w:b/>
        </w:rPr>
      </w:pPr>
    </w:p>
    <w:p w14:paraId="6C5A70CE" w14:textId="77777777" w:rsidR="00353BCC" w:rsidRPr="00E1206E" w:rsidRDefault="00353BCC" w:rsidP="00353BCC">
      <w:pPr>
        <w:widowControl w:val="0"/>
        <w:spacing w:line="266" w:lineRule="exact"/>
        <w:ind w:left="567"/>
        <w:jc w:val="both"/>
        <w:rPr>
          <w:rFonts w:asciiTheme="minorHAnsi" w:hAnsiTheme="minorHAnsi" w:cstheme="minorHAnsi"/>
          <w:i/>
        </w:rPr>
      </w:pPr>
      <w:r w:rsidRPr="00E1206E">
        <w:rPr>
          <w:rFonts w:asciiTheme="minorHAnsi" w:hAnsiTheme="minorHAnsi" w:cstheme="minorHAnsi"/>
          <w:i/>
        </w:rPr>
        <w:t>Gospodarski subjekt potrdi izpolnjevanje tega pogoja s predložitvijo izpolnjenega in podpisanega ESPD in OBR-2 obrazca.</w:t>
      </w:r>
    </w:p>
    <w:p w14:paraId="64A6769C" w14:textId="77777777" w:rsidR="00353BCC" w:rsidRPr="00E1206E" w:rsidRDefault="00353BCC" w:rsidP="00353BCC">
      <w:pPr>
        <w:widowControl w:val="0"/>
        <w:spacing w:line="266" w:lineRule="exact"/>
        <w:jc w:val="both"/>
        <w:rPr>
          <w:rFonts w:asciiTheme="minorHAnsi" w:hAnsiTheme="minorHAnsi" w:cstheme="minorHAnsi"/>
          <w:i/>
        </w:rPr>
      </w:pPr>
    </w:p>
    <w:p w14:paraId="61212E8A" w14:textId="77777777" w:rsidR="00353BCC" w:rsidRPr="00E1206E" w:rsidRDefault="00353BCC" w:rsidP="00353BCC">
      <w:pPr>
        <w:widowControl w:val="0"/>
        <w:spacing w:line="266" w:lineRule="exact"/>
        <w:ind w:left="567"/>
        <w:jc w:val="both"/>
        <w:rPr>
          <w:rFonts w:asciiTheme="minorHAnsi" w:hAnsiTheme="minorHAnsi" w:cstheme="minorHAnsi"/>
          <w:i/>
        </w:rPr>
      </w:pPr>
      <w:r w:rsidRPr="00E1206E">
        <w:rPr>
          <w:rFonts w:asciiTheme="minorHAnsi" w:hAnsiTheme="minorHAnsi" w:cstheme="minorHAnsi"/>
          <w:i/>
        </w:rPr>
        <w:t>Naročnik bo izpolnjevanje omenjenega pogoja preveril z aplikacijo e-Dosje oz. v uradnih registrih in evidencah.</w:t>
      </w:r>
    </w:p>
    <w:p w14:paraId="596082BC" w14:textId="77777777" w:rsidR="008370BA" w:rsidRPr="00170C54" w:rsidRDefault="008370BA" w:rsidP="008370BA">
      <w:pPr>
        <w:widowControl w:val="0"/>
        <w:spacing w:line="266" w:lineRule="exact"/>
        <w:ind w:left="567"/>
        <w:jc w:val="both"/>
        <w:rPr>
          <w:rFonts w:asciiTheme="minorHAnsi" w:hAnsiTheme="minorHAnsi" w:cstheme="minorHAnsi"/>
        </w:rPr>
      </w:pPr>
    </w:p>
    <w:p w14:paraId="7AA03041" w14:textId="77777777" w:rsidR="008370BA" w:rsidRPr="00170C54" w:rsidRDefault="008370BA" w:rsidP="008370BA">
      <w:pPr>
        <w:widowControl w:val="0"/>
        <w:spacing w:line="266" w:lineRule="exact"/>
        <w:ind w:left="567"/>
        <w:jc w:val="both"/>
        <w:rPr>
          <w:rFonts w:asciiTheme="minorHAnsi" w:hAnsiTheme="minorHAnsi" w:cstheme="minorHAnsi"/>
        </w:rPr>
      </w:pPr>
    </w:p>
    <w:p w14:paraId="6E68293E" w14:textId="77777777" w:rsidR="008370BA" w:rsidRPr="00170C54" w:rsidRDefault="008370BA" w:rsidP="00C113C7">
      <w:pPr>
        <w:widowControl w:val="0"/>
        <w:numPr>
          <w:ilvl w:val="0"/>
          <w:numId w:val="10"/>
        </w:numPr>
        <w:suppressAutoHyphens/>
        <w:spacing w:line="266" w:lineRule="exact"/>
        <w:ind w:left="567" w:hanging="283"/>
        <w:jc w:val="both"/>
        <w:rPr>
          <w:rFonts w:asciiTheme="minorHAnsi" w:hAnsiTheme="minorHAnsi" w:cstheme="minorHAnsi"/>
        </w:rPr>
      </w:pPr>
      <w:r w:rsidRPr="00170C54">
        <w:rPr>
          <w:rFonts w:asciiTheme="minorHAnsi" w:hAnsiTheme="minorHAnsi" w:cstheme="minorHAnsi"/>
          <w:b/>
        </w:rPr>
        <w:t>Če je gospodarskemu subjektu v zadnjih treh letih pred potekom roka za oddajo ponudb, bila s pravnomočno odločbo pristojnega organa Republike Slovenije ali druge države članice ali tretje države dvakrat izrečena globa zaradi prekrška v zvezi s plačilom za delo, gospodarskemu subjektu pa ni uspelo dokazati, da je sprejel ustrezne ukrepe, s katerimi bi dokazal svojo zanesljivost.</w:t>
      </w:r>
    </w:p>
    <w:p w14:paraId="2D0324A3" w14:textId="77777777" w:rsidR="008370BA" w:rsidRPr="00170C54" w:rsidRDefault="008370BA" w:rsidP="008370BA">
      <w:pPr>
        <w:widowControl w:val="0"/>
        <w:spacing w:line="266" w:lineRule="exact"/>
        <w:ind w:left="567"/>
        <w:jc w:val="both"/>
        <w:rPr>
          <w:rFonts w:asciiTheme="minorHAnsi" w:hAnsiTheme="minorHAnsi" w:cstheme="minorHAnsi"/>
          <w:b/>
        </w:rPr>
      </w:pPr>
    </w:p>
    <w:p w14:paraId="781A61C8" w14:textId="77777777" w:rsidR="00353BCC" w:rsidRPr="00E1206E" w:rsidRDefault="00353BCC" w:rsidP="00353BCC">
      <w:pPr>
        <w:widowControl w:val="0"/>
        <w:spacing w:line="266" w:lineRule="exact"/>
        <w:ind w:left="567"/>
        <w:jc w:val="both"/>
        <w:rPr>
          <w:rFonts w:asciiTheme="minorHAnsi" w:hAnsiTheme="minorHAnsi" w:cstheme="minorHAnsi"/>
        </w:rPr>
      </w:pPr>
      <w:r w:rsidRPr="00E1206E">
        <w:rPr>
          <w:rFonts w:asciiTheme="minorHAnsi" w:hAnsiTheme="minorHAnsi" w:cstheme="minorHAnsi"/>
        </w:rPr>
        <w:t xml:space="preserve">V primeru skupne ponudbe mora pogoj izpolnjevati vsak izmed partnerjev, v primeru, da gospodarski subjekt nastopa s podizvajalci, morajo pogoj izpolniti tudi podizvajalci. </w:t>
      </w:r>
    </w:p>
    <w:p w14:paraId="27261AE3" w14:textId="77777777" w:rsidR="00353BCC" w:rsidRPr="00E1206E" w:rsidRDefault="00353BCC" w:rsidP="00353BCC">
      <w:pPr>
        <w:widowControl w:val="0"/>
        <w:spacing w:line="266" w:lineRule="exact"/>
        <w:ind w:left="567"/>
        <w:jc w:val="both"/>
        <w:rPr>
          <w:rFonts w:asciiTheme="minorHAnsi" w:hAnsiTheme="minorHAnsi" w:cstheme="minorHAnsi"/>
        </w:rPr>
      </w:pPr>
    </w:p>
    <w:p w14:paraId="7BE23939" w14:textId="77777777" w:rsidR="00353BCC" w:rsidRPr="00E1206E" w:rsidRDefault="00353BCC" w:rsidP="00353BCC">
      <w:pPr>
        <w:widowControl w:val="0"/>
        <w:spacing w:line="266" w:lineRule="exact"/>
        <w:ind w:left="567"/>
        <w:jc w:val="both"/>
        <w:rPr>
          <w:rFonts w:asciiTheme="minorHAnsi" w:hAnsiTheme="minorHAnsi" w:cstheme="minorHAnsi"/>
          <w:i/>
        </w:rPr>
      </w:pPr>
      <w:r w:rsidRPr="00E1206E">
        <w:rPr>
          <w:rFonts w:asciiTheme="minorHAnsi" w:hAnsiTheme="minorHAnsi" w:cstheme="minorHAnsi"/>
          <w:i/>
        </w:rPr>
        <w:t>Gospodarski subjekt potrdi izpolnjevanje tega pogoja s predložitvijo izpolnjenega in podpisanega ESPD in OBR-2 obrazca.</w:t>
      </w:r>
    </w:p>
    <w:p w14:paraId="30BA39D7" w14:textId="77777777" w:rsidR="00353BCC" w:rsidRPr="00E1206E" w:rsidRDefault="00353BCC" w:rsidP="00353BCC">
      <w:pPr>
        <w:widowControl w:val="0"/>
        <w:spacing w:line="266" w:lineRule="exact"/>
        <w:jc w:val="both"/>
        <w:rPr>
          <w:rFonts w:asciiTheme="minorHAnsi" w:hAnsiTheme="minorHAnsi" w:cstheme="minorHAnsi"/>
          <w:i/>
        </w:rPr>
      </w:pPr>
    </w:p>
    <w:p w14:paraId="7349C9F0" w14:textId="77777777" w:rsidR="00353BCC" w:rsidRPr="00E1206E" w:rsidRDefault="00353BCC" w:rsidP="00353BCC">
      <w:pPr>
        <w:widowControl w:val="0"/>
        <w:spacing w:line="266" w:lineRule="exact"/>
        <w:ind w:left="567"/>
        <w:jc w:val="both"/>
        <w:rPr>
          <w:rFonts w:asciiTheme="minorHAnsi" w:hAnsiTheme="minorHAnsi" w:cstheme="minorHAnsi"/>
          <w:i/>
        </w:rPr>
      </w:pPr>
      <w:r w:rsidRPr="00E1206E">
        <w:rPr>
          <w:rFonts w:asciiTheme="minorHAnsi" w:hAnsiTheme="minorHAnsi" w:cstheme="minorHAnsi"/>
          <w:i/>
        </w:rPr>
        <w:t>Naročnik bo izpolnjevanje omenjenega pogoja preveril z aplikacijo e-Dosje oz. v uradnih registrih in evidencah.</w:t>
      </w:r>
    </w:p>
    <w:p w14:paraId="70D4FE69" w14:textId="77777777" w:rsidR="00353BCC" w:rsidRPr="00E1206E" w:rsidRDefault="00353BCC" w:rsidP="00353BCC">
      <w:pPr>
        <w:widowControl w:val="0"/>
        <w:spacing w:line="266" w:lineRule="exact"/>
        <w:ind w:left="567"/>
        <w:jc w:val="both"/>
        <w:rPr>
          <w:rFonts w:asciiTheme="minorHAnsi" w:hAnsiTheme="minorHAnsi" w:cstheme="minorHAnsi"/>
          <w:i/>
        </w:rPr>
      </w:pPr>
    </w:p>
    <w:p w14:paraId="3630F6A9" w14:textId="77777777" w:rsidR="00353BCC" w:rsidRPr="00E1206E" w:rsidRDefault="00353BCC" w:rsidP="00353BCC">
      <w:pPr>
        <w:widowControl w:val="0"/>
        <w:spacing w:line="266" w:lineRule="exact"/>
        <w:ind w:left="567"/>
        <w:jc w:val="both"/>
        <w:rPr>
          <w:rFonts w:asciiTheme="minorHAnsi" w:hAnsiTheme="minorHAnsi" w:cstheme="minorHAnsi"/>
        </w:rPr>
      </w:pPr>
      <w:r w:rsidRPr="00E1206E">
        <w:rPr>
          <w:rFonts w:asciiTheme="minorHAnsi" w:hAnsiTheme="minorHAnsi" w:cstheme="minorHAnsi"/>
        </w:rPr>
        <w:t xml:space="preserve">Gospodarski subjekt, ki je v enem od položajev iz prvega, b) točke četrtega ali šestega </w:t>
      </w:r>
      <w:r w:rsidRPr="00E1206E">
        <w:rPr>
          <w:rFonts w:asciiTheme="minorHAnsi" w:hAnsiTheme="minorHAnsi" w:cstheme="minorHAnsi"/>
        </w:rPr>
        <w:lastRenderedPageBreak/>
        <w:t>odstavka 75. člena ZJN-3, lahko najkasneje do roka za oddajo prijav ali ponudb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w:t>
      </w:r>
    </w:p>
    <w:p w14:paraId="647C9D23" w14:textId="1BA52108" w:rsidR="00844EA9" w:rsidRPr="00170C54" w:rsidRDefault="00844EA9" w:rsidP="008370BA">
      <w:pPr>
        <w:widowControl w:val="0"/>
        <w:ind w:left="567"/>
        <w:jc w:val="both"/>
        <w:rPr>
          <w:rFonts w:asciiTheme="minorHAnsi" w:hAnsiTheme="minorHAnsi" w:cstheme="minorHAnsi"/>
        </w:rPr>
      </w:pPr>
    </w:p>
    <w:p w14:paraId="1B54FD01" w14:textId="77777777" w:rsidR="006D771F" w:rsidRPr="00E1206E" w:rsidRDefault="006D771F" w:rsidP="00C113C7">
      <w:pPr>
        <w:widowControl w:val="0"/>
        <w:numPr>
          <w:ilvl w:val="0"/>
          <w:numId w:val="10"/>
        </w:numPr>
        <w:suppressAutoHyphens/>
        <w:spacing w:line="266" w:lineRule="exact"/>
        <w:ind w:left="567" w:hanging="283"/>
        <w:jc w:val="both"/>
        <w:rPr>
          <w:rFonts w:asciiTheme="minorHAnsi" w:hAnsiTheme="minorHAnsi" w:cstheme="minorHAnsi"/>
          <w:b/>
        </w:rPr>
      </w:pPr>
      <w:r w:rsidRPr="00E1206E">
        <w:rPr>
          <w:rFonts w:asciiTheme="minorHAnsi" w:hAnsiTheme="minorHAnsi" w:cstheme="minorHAnsi"/>
          <w:b/>
        </w:rPr>
        <w:t xml:space="preserve">Če je </w:t>
      </w:r>
      <w:r>
        <w:rPr>
          <w:rFonts w:asciiTheme="minorHAnsi" w:hAnsiTheme="minorHAnsi" w:cstheme="minorHAnsi"/>
          <w:b/>
        </w:rPr>
        <w:t>gospodarski subjekt</w:t>
      </w:r>
      <w:r w:rsidRPr="00E1206E">
        <w:rPr>
          <w:rFonts w:asciiTheme="minorHAnsi" w:hAnsiTheme="minorHAnsi" w:cstheme="minorHAnsi"/>
          <w:b/>
        </w:rPr>
        <w:t>:</w:t>
      </w:r>
    </w:p>
    <w:p w14:paraId="267AC1F1" w14:textId="77777777" w:rsidR="006D771F" w:rsidRPr="00E1206E" w:rsidRDefault="006D771F" w:rsidP="006D771F">
      <w:pPr>
        <w:widowControl w:val="0"/>
        <w:spacing w:line="266" w:lineRule="exact"/>
        <w:ind w:left="567"/>
        <w:jc w:val="both"/>
        <w:rPr>
          <w:rFonts w:asciiTheme="minorHAnsi" w:hAnsiTheme="minorHAnsi" w:cstheme="minorHAnsi"/>
          <w:b/>
        </w:rPr>
      </w:pPr>
    </w:p>
    <w:p w14:paraId="4E6F0554" w14:textId="77777777" w:rsidR="006D771F" w:rsidRPr="00E1206E" w:rsidRDefault="006D771F" w:rsidP="006D771F">
      <w:pPr>
        <w:autoSpaceDE w:val="0"/>
        <w:autoSpaceDN w:val="0"/>
        <w:adjustRightInd w:val="0"/>
        <w:ind w:left="851" w:hanging="284"/>
        <w:jc w:val="both"/>
        <w:rPr>
          <w:rFonts w:asciiTheme="minorHAnsi" w:eastAsiaTheme="minorHAnsi" w:hAnsiTheme="minorHAnsi" w:cstheme="minorHAnsi"/>
          <w:lang w:eastAsia="en-US"/>
        </w:rPr>
      </w:pPr>
      <w:r w:rsidRPr="00E1206E">
        <w:rPr>
          <w:rFonts w:asciiTheme="minorHAnsi" w:eastAsiaTheme="minorHAnsi" w:hAnsiTheme="minorHAnsi" w:cstheme="minorHAnsi"/>
          <w:lang w:eastAsia="en-US"/>
        </w:rPr>
        <w:t>-</w:t>
      </w:r>
      <w:r w:rsidRPr="00E1206E">
        <w:rPr>
          <w:rFonts w:asciiTheme="minorHAnsi" w:eastAsiaTheme="minorHAnsi" w:hAnsiTheme="minorHAnsi" w:cstheme="minorHAnsi"/>
          <w:lang w:eastAsia="en-US"/>
        </w:rPr>
        <w:tab/>
        <w:t>ruski državljan ali fizična ali pravna oseba, subjekt ali organ s sedežem v Rusiji;</w:t>
      </w:r>
    </w:p>
    <w:p w14:paraId="142C4BFF" w14:textId="77777777" w:rsidR="006D771F" w:rsidRPr="00E1206E" w:rsidRDefault="006D771F" w:rsidP="006D771F">
      <w:pPr>
        <w:autoSpaceDE w:val="0"/>
        <w:autoSpaceDN w:val="0"/>
        <w:adjustRightInd w:val="0"/>
        <w:ind w:left="851" w:hanging="284"/>
        <w:jc w:val="both"/>
        <w:rPr>
          <w:rFonts w:asciiTheme="minorHAnsi" w:eastAsiaTheme="minorHAnsi" w:hAnsiTheme="minorHAnsi" w:cstheme="minorHAnsi"/>
          <w:lang w:eastAsia="en-US"/>
        </w:rPr>
      </w:pPr>
      <w:r w:rsidRPr="00E1206E">
        <w:rPr>
          <w:rFonts w:asciiTheme="minorHAnsi" w:eastAsiaTheme="minorHAnsi" w:hAnsiTheme="minorHAnsi" w:cstheme="minorHAnsi"/>
          <w:lang w:eastAsia="en-US"/>
        </w:rPr>
        <w:t>-</w:t>
      </w:r>
      <w:r w:rsidRPr="00E1206E">
        <w:rPr>
          <w:rFonts w:asciiTheme="minorHAnsi" w:eastAsiaTheme="minorHAnsi" w:hAnsiTheme="minorHAnsi" w:cstheme="minorHAnsi"/>
          <w:lang w:eastAsia="en-US"/>
        </w:rPr>
        <w:tab/>
        <w:t>pravna oseba, subjekt ali organ, katerih več kot 50-odstotni delež je v neposredni ali posredni lasti subjekta iz prejšnje alineje;</w:t>
      </w:r>
    </w:p>
    <w:p w14:paraId="026C3F5F" w14:textId="77777777" w:rsidR="006D771F" w:rsidRPr="00E1206E" w:rsidRDefault="006D771F" w:rsidP="006D771F">
      <w:pPr>
        <w:autoSpaceDE w:val="0"/>
        <w:autoSpaceDN w:val="0"/>
        <w:adjustRightInd w:val="0"/>
        <w:ind w:left="851" w:hanging="284"/>
        <w:jc w:val="both"/>
        <w:rPr>
          <w:rFonts w:asciiTheme="minorHAnsi" w:eastAsiaTheme="minorHAnsi" w:hAnsiTheme="minorHAnsi" w:cstheme="minorHAnsi"/>
          <w:lang w:eastAsia="en-US"/>
        </w:rPr>
      </w:pPr>
      <w:r w:rsidRPr="00E1206E">
        <w:rPr>
          <w:rFonts w:asciiTheme="minorHAnsi" w:eastAsiaTheme="minorHAnsi" w:hAnsiTheme="minorHAnsi" w:cstheme="minorHAnsi"/>
          <w:lang w:eastAsia="en-US"/>
        </w:rPr>
        <w:t>-</w:t>
      </w:r>
      <w:r w:rsidRPr="00E1206E">
        <w:rPr>
          <w:rFonts w:asciiTheme="minorHAnsi" w:eastAsiaTheme="minorHAnsi" w:hAnsiTheme="minorHAnsi" w:cstheme="minorHAnsi"/>
          <w:lang w:eastAsia="en-US"/>
        </w:rPr>
        <w:tab/>
        <w:t>fizična ali pravna oseba, subjekt ali organ, ki delujejo v imenu ali po navodilih subjekta iz prejšnjih dveh alinej.</w:t>
      </w:r>
    </w:p>
    <w:p w14:paraId="0DC7C8CD" w14:textId="77777777" w:rsidR="006D771F" w:rsidRPr="00E1206E" w:rsidRDefault="006D771F" w:rsidP="006D771F">
      <w:pPr>
        <w:autoSpaceDE w:val="0"/>
        <w:autoSpaceDN w:val="0"/>
        <w:adjustRightInd w:val="0"/>
        <w:ind w:left="851" w:hanging="284"/>
        <w:jc w:val="both"/>
        <w:rPr>
          <w:rFonts w:asciiTheme="minorHAnsi" w:eastAsiaTheme="minorHAnsi" w:hAnsiTheme="minorHAnsi" w:cstheme="minorHAnsi"/>
          <w:lang w:eastAsia="en-US"/>
        </w:rPr>
      </w:pPr>
    </w:p>
    <w:p w14:paraId="446F172C" w14:textId="77777777" w:rsidR="006D771F" w:rsidRPr="00E1206E" w:rsidRDefault="006D771F" w:rsidP="006D771F">
      <w:pPr>
        <w:widowControl w:val="0"/>
        <w:spacing w:line="266" w:lineRule="exact"/>
        <w:ind w:left="567"/>
        <w:jc w:val="both"/>
        <w:rPr>
          <w:rFonts w:asciiTheme="minorHAnsi" w:hAnsiTheme="minorHAnsi" w:cstheme="minorHAnsi"/>
        </w:rPr>
      </w:pPr>
      <w:r w:rsidRPr="00E1206E">
        <w:rPr>
          <w:rFonts w:asciiTheme="minorHAnsi" w:hAnsiTheme="minorHAnsi" w:cstheme="minorHAnsi"/>
        </w:rPr>
        <w:t>Navedeno velja vključno za podizvajalce, dobavitelje ali subjekte, katerih zmogljivost se uporablja v smislu direktiv 2014/23/EU, 2014/24/EU, 2014/25/EU in 2009/81/ES, če predstavljajo več kot 10 odstotkov vrednosti naročil</w:t>
      </w:r>
      <w:r w:rsidRPr="00E1206E">
        <w:rPr>
          <w:rFonts w:asciiTheme="minorHAnsi" w:hAnsiTheme="minorHAnsi" w:cstheme="minorHAnsi"/>
          <w:vertAlign w:val="superscript"/>
        </w:rPr>
        <w:footnoteReference w:id="4"/>
      </w:r>
    </w:p>
    <w:p w14:paraId="74D8D463" w14:textId="77777777" w:rsidR="006D771F" w:rsidRPr="00E1206E" w:rsidRDefault="006D771F" w:rsidP="006D771F">
      <w:pPr>
        <w:widowControl w:val="0"/>
        <w:spacing w:line="266" w:lineRule="exact"/>
        <w:ind w:left="567"/>
        <w:jc w:val="both"/>
        <w:rPr>
          <w:rFonts w:asciiTheme="minorHAnsi" w:hAnsiTheme="minorHAnsi" w:cstheme="minorHAnsi"/>
        </w:rPr>
      </w:pPr>
    </w:p>
    <w:p w14:paraId="3D58DF43" w14:textId="065A4DD3" w:rsidR="006D771F" w:rsidRPr="00E1206E" w:rsidRDefault="006D771F" w:rsidP="006D771F">
      <w:pPr>
        <w:widowControl w:val="0"/>
        <w:spacing w:line="266" w:lineRule="exact"/>
        <w:ind w:left="567"/>
        <w:jc w:val="both"/>
        <w:rPr>
          <w:rFonts w:asciiTheme="minorHAnsi" w:hAnsiTheme="minorHAnsi" w:cstheme="minorHAnsi"/>
          <w:i/>
        </w:rPr>
      </w:pPr>
      <w:r w:rsidRPr="0021058D">
        <w:rPr>
          <w:rFonts w:asciiTheme="minorHAnsi" w:hAnsiTheme="minorHAnsi" w:cstheme="minorHAnsi"/>
          <w:i/>
        </w:rPr>
        <w:t>Gospodarski subjekt potrdi izpolnjevanje tega pogoja s predložitvijo izjav</w:t>
      </w:r>
      <w:r w:rsidR="00B9752B" w:rsidRPr="0021058D">
        <w:rPr>
          <w:rFonts w:asciiTheme="minorHAnsi" w:hAnsiTheme="minorHAnsi" w:cstheme="minorHAnsi"/>
          <w:i/>
        </w:rPr>
        <w:t>e</w:t>
      </w:r>
      <w:r w:rsidRPr="0021058D">
        <w:rPr>
          <w:rFonts w:asciiTheme="minorHAnsi" w:hAnsiTheme="minorHAnsi" w:cstheme="minorHAnsi"/>
          <w:i/>
        </w:rPr>
        <w:t xml:space="preserve"> gospodarskega subjekta (OBR-</w:t>
      </w:r>
      <w:r w:rsidR="00DF1A16" w:rsidRPr="0021058D">
        <w:rPr>
          <w:rFonts w:asciiTheme="minorHAnsi" w:hAnsiTheme="minorHAnsi" w:cstheme="minorHAnsi"/>
          <w:i/>
        </w:rPr>
        <w:t>12</w:t>
      </w:r>
      <w:r w:rsidRPr="0021058D">
        <w:rPr>
          <w:rFonts w:asciiTheme="minorHAnsi" w:hAnsiTheme="minorHAnsi" w:cstheme="minorHAnsi"/>
          <w:i/>
        </w:rPr>
        <w:t>).</w:t>
      </w:r>
    </w:p>
    <w:p w14:paraId="28F0F72A" w14:textId="77777777" w:rsidR="00844EA9" w:rsidRPr="00170C54" w:rsidRDefault="00844EA9" w:rsidP="008370BA">
      <w:pPr>
        <w:widowControl w:val="0"/>
        <w:ind w:left="567"/>
        <w:jc w:val="both"/>
        <w:rPr>
          <w:rFonts w:asciiTheme="minorHAnsi" w:hAnsiTheme="minorHAnsi" w:cstheme="minorHAnsi"/>
        </w:rPr>
      </w:pPr>
    </w:p>
    <w:p w14:paraId="35FB1D8A" w14:textId="77777777" w:rsidR="008370BA" w:rsidRPr="00170C54" w:rsidRDefault="008370BA" w:rsidP="008370BA">
      <w:pPr>
        <w:widowControl w:val="0"/>
        <w:spacing w:line="266" w:lineRule="exact"/>
        <w:jc w:val="both"/>
        <w:rPr>
          <w:rFonts w:asciiTheme="minorHAnsi" w:hAnsiTheme="minorHAnsi" w:cstheme="minorHAnsi"/>
          <w:i/>
        </w:rPr>
      </w:pPr>
    </w:p>
    <w:p w14:paraId="7DA908E0" w14:textId="77777777" w:rsidR="008370BA" w:rsidRPr="00170C54" w:rsidRDefault="008370BA" w:rsidP="008370BA">
      <w:pPr>
        <w:widowControl w:val="0"/>
        <w:spacing w:line="266" w:lineRule="exact"/>
        <w:ind w:left="567"/>
        <w:jc w:val="both"/>
        <w:rPr>
          <w:rFonts w:asciiTheme="minorHAnsi" w:hAnsiTheme="minorHAnsi" w:cstheme="minorHAnsi"/>
        </w:rPr>
      </w:pPr>
      <w:r w:rsidRPr="00170C54">
        <w:rPr>
          <w:rFonts w:asciiTheme="minorHAnsi" w:hAnsiTheme="minorHAnsi" w:cstheme="minorHAnsi"/>
          <w:b/>
        </w:rPr>
        <w:t>USTREZNOST ZA OPRAVLJANJE POKLICNE DEJAVNOSTI</w:t>
      </w:r>
    </w:p>
    <w:p w14:paraId="58C68018" w14:textId="77777777" w:rsidR="008370BA" w:rsidRPr="00170C54" w:rsidRDefault="008370BA" w:rsidP="008370BA">
      <w:pPr>
        <w:widowControl w:val="0"/>
        <w:spacing w:line="266" w:lineRule="exact"/>
        <w:ind w:left="567"/>
        <w:jc w:val="both"/>
        <w:rPr>
          <w:rFonts w:asciiTheme="minorHAnsi" w:hAnsiTheme="minorHAnsi" w:cstheme="minorHAnsi"/>
          <w:b/>
        </w:rPr>
      </w:pPr>
    </w:p>
    <w:p w14:paraId="522D0956" w14:textId="77777777" w:rsidR="008370BA" w:rsidRPr="00170C54" w:rsidRDefault="008370BA" w:rsidP="00C113C7">
      <w:pPr>
        <w:widowControl w:val="0"/>
        <w:numPr>
          <w:ilvl w:val="0"/>
          <w:numId w:val="10"/>
        </w:numPr>
        <w:suppressAutoHyphens/>
        <w:spacing w:line="266" w:lineRule="exact"/>
        <w:ind w:left="567" w:hanging="283"/>
        <w:jc w:val="both"/>
        <w:rPr>
          <w:rFonts w:asciiTheme="minorHAnsi" w:hAnsiTheme="minorHAnsi" w:cstheme="minorHAnsi"/>
        </w:rPr>
      </w:pPr>
      <w:r w:rsidRPr="00170C54">
        <w:rPr>
          <w:rFonts w:asciiTheme="minorHAnsi" w:hAnsiTheme="minorHAnsi" w:cstheme="minorHAnsi"/>
          <w:b/>
        </w:rPr>
        <w:t>Gospodarski subjekt je registriran za opravljanje dejavnosti, ki je predmet tega javnega naročila</w:t>
      </w:r>
    </w:p>
    <w:p w14:paraId="24CC024F" w14:textId="77777777" w:rsidR="008370BA" w:rsidRPr="00170C54" w:rsidRDefault="008370BA" w:rsidP="008370BA">
      <w:pPr>
        <w:widowControl w:val="0"/>
        <w:spacing w:line="266" w:lineRule="exact"/>
        <w:ind w:left="567"/>
        <w:jc w:val="both"/>
        <w:rPr>
          <w:rFonts w:asciiTheme="minorHAnsi" w:hAnsiTheme="minorHAnsi" w:cstheme="minorHAnsi"/>
          <w:b/>
        </w:rPr>
      </w:pPr>
    </w:p>
    <w:p w14:paraId="418150EA" w14:textId="77777777" w:rsidR="008370BA" w:rsidRPr="00170C54" w:rsidRDefault="008370BA" w:rsidP="008370BA">
      <w:pPr>
        <w:widowControl w:val="0"/>
        <w:spacing w:line="266" w:lineRule="exact"/>
        <w:ind w:left="567"/>
        <w:jc w:val="both"/>
        <w:rPr>
          <w:rFonts w:asciiTheme="minorHAnsi" w:hAnsiTheme="minorHAnsi" w:cstheme="minorHAnsi"/>
        </w:rPr>
      </w:pPr>
      <w:r w:rsidRPr="00170C54">
        <w:rPr>
          <w:rFonts w:asciiTheme="minorHAnsi" w:hAnsiTheme="minorHAnsi" w:cstheme="minorHAnsi"/>
        </w:rPr>
        <w:t>Gospodarski subjekt mora biti na dan oddaje ponudbe registriran in vpisan v enega od poklicnih ali poslovnih registrov, ki se vodijo v državi članici, v kateri ima gospodarski subjekt sedež, za opravljanje oz. izvedbo tistih del, ki jih v ponudbi prevzema.</w:t>
      </w:r>
    </w:p>
    <w:p w14:paraId="1909EE09" w14:textId="77777777" w:rsidR="008370BA" w:rsidRPr="00170C54" w:rsidRDefault="008370BA" w:rsidP="008370BA">
      <w:pPr>
        <w:widowControl w:val="0"/>
        <w:spacing w:line="266" w:lineRule="exact"/>
        <w:ind w:left="567"/>
        <w:jc w:val="both"/>
        <w:rPr>
          <w:rFonts w:asciiTheme="minorHAnsi" w:hAnsiTheme="minorHAnsi" w:cstheme="minorHAnsi"/>
        </w:rPr>
      </w:pPr>
      <w:r w:rsidRPr="00170C54">
        <w:rPr>
          <w:rFonts w:asciiTheme="minorHAnsi" w:hAnsiTheme="minorHAnsi" w:cstheme="minorHAnsi"/>
        </w:rPr>
        <w:t>Seznam poklicnih ali poslovnih registrov v državah članicah Evropske unije določa Priloga XI Direktive 2014/24/EU.</w:t>
      </w:r>
    </w:p>
    <w:p w14:paraId="2CFD9E9F" w14:textId="77777777" w:rsidR="008370BA" w:rsidRPr="00170C54" w:rsidRDefault="008370BA" w:rsidP="008370BA">
      <w:pPr>
        <w:widowControl w:val="0"/>
        <w:spacing w:line="266" w:lineRule="exact"/>
        <w:ind w:left="567"/>
        <w:jc w:val="both"/>
        <w:rPr>
          <w:rFonts w:asciiTheme="minorHAnsi" w:hAnsiTheme="minorHAnsi" w:cstheme="minorHAnsi"/>
        </w:rPr>
      </w:pPr>
      <w:r w:rsidRPr="00170C54">
        <w:rPr>
          <w:rFonts w:asciiTheme="minorHAnsi" w:hAnsiTheme="minorHAnsi" w:cstheme="minorHAnsi"/>
        </w:rPr>
        <w:t xml:space="preserve">Če morajo imeti gospodarski subjekti določeno dovoljenje ali biti člani določene organizacije, da lahko v svoji matični državi opravljajo določeno storitev, morajo v postopku za oddajo javnega naročila predložiti dokazilo o tem dovoljenju ali članstvu. </w:t>
      </w:r>
    </w:p>
    <w:p w14:paraId="18BAFAF4" w14:textId="77777777" w:rsidR="008370BA" w:rsidRPr="00170C54" w:rsidRDefault="008370BA" w:rsidP="008370BA">
      <w:pPr>
        <w:widowControl w:val="0"/>
        <w:spacing w:line="266" w:lineRule="exact"/>
        <w:ind w:left="567"/>
        <w:jc w:val="both"/>
        <w:rPr>
          <w:rFonts w:asciiTheme="minorHAnsi" w:hAnsiTheme="minorHAnsi" w:cstheme="minorHAnsi"/>
        </w:rPr>
      </w:pPr>
      <w:r w:rsidRPr="00170C54">
        <w:rPr>
          <w:rFonts w:asciiTheme="minorHAnsi" w:hAnsiTheme="minorHAnsi" w:cstheme="minorHAnsi"/>
        </w:rPr>
        <w:t>V primeru skupne ponudbe mora pogoj izpolnjevati vsak izmed partnerjev, v primeru, da gospodarski subjekt nastopa s podizvajalci, morajo pogoj izpolniti tudi podizvajalci.</w:t>
      </w:r>
    </w:p>
    <w:p w14:paraId="583A172A" w14:textId="77777777" w:rsidR="008370BA" w:rsidRPr="00170C54" w:rsidRDefault="008370BA" w:rsidP="008370BA">
      <w:pPr>
        <w:widowControl w:val="0"/>
        <w:spacing w:line="266" w:lineRule="exact"/>
        <w:ind w:left="567"/>
        <w:jc w:val="both"/>
        <w:rPr>
          <w:rFonts w:asciiTheme="minorHAnsi" w:hAnsiTheme="minorHAnsi" w:cstheme="minorHAnsi"/>
        </w:rPr>
      </w:pPr>
    </w:p>
    <w:p w14:paraId="3347C95E" w14:textId="3D87AD3E" w:rsidR="00857E20" w:rsidRPr="002A1DC9" w:rsidRDefault="006D771F" w:rsidP="00857E20">
      <w:pPr>
        <w:widowControl w:val="0"/>
        <w:spacing w:line="266" w:lineRule="exact"/>
        <w:ind w:left="567"/>
        <w:jc w:val="both"/>
        <w:rPr>
          <w:rFonts w:asciiTheme="minorHAnsi" w:hAnsiTheme="minorHAnsi" w:cstheme="minorHAnsi"/>
          <w:i/>
          <w:u w:val="single"/>
        </w:rPr>
      </w:pPr>
      <w:bookmarkStart w:id="10" w:name="_Hlk132717123"/>
      <w:r>
        <w:rPr>
          <w:rFonts w:asciiTheme="minorHAnsi" w:hAnsiTheme="minorHAnsi" w:cstheme="minorHAnsi"/>
          <w:i/>
        </w:rPr>
        <w:t>Gospodarski subjekt</w:t>
      </w:r>
      <w:r w:rsidR="00857E20" w:rsidRPr="00170C54">
        <w:rPr>
          <w:rFonts w:asciiTheme="minorHAnsi" w:hAnsiTheme="minorHAnsi" w:cstheme="minorHAnsi"/>
          <w:i/>
        </w:rPr>
        <w:t xml:space="preserve"> potrdi izpolnjevanje tega pogoja s predložitvijo </w:t>
      </w:r>
      <w:r w:rsidRPr="00E1206E">
        <w:rPr>
          <w:rFonts w:asciiTheme="minorHAnsi" w:hAnsiTheme="minorHAnsi" w:cstheme="minorHAnsi"/>
          <w:i/>
        </w:rPr>
        <w:t>ESPD obrazca</w:t>
      </w:r>
      <w:r w:rsidR="0021058D">
        <w:rPr>
          <w:rFonts w:asciiTheme="minorHAnsi" w:hAnsiTheme="minorHAnsi" w:cstheme="minorHAnsi"/>
          <w:i/>
        </w:rPr>
        <w:t xml:space="preserve"> i</w:t>
      </w:r>
      <w:r w:rsidR="0021058D" w:rsidRPr="0021058D">
        <w:rPr>
          <w:rFonts w:asciiTheme="minorHAnsi" w:hAnsiTheme="minorHAnsi" w:cstheme="minorHAnsi"/>
          <w:i/>
        </w:rPr>
        <w:t>zjave gospodarskega subjekta (OBR-12).</w:t>
      </w:r>
    </w:p>
    <w:bookmarkEnd w:id="10"/>
    <w:p w14:paraId="1BFFDAE6" w14:textId="77777777" w:rsidR="008370BA" w:rsidRPr="00170C54" w:rsidRDefault="008370BA" w:rsidP="008370BA">
      <w:pPr>
        <w:widowControl w:val="0"/>
        <w:spacing w:line="266" w:lineRule="exact"/>
        <w:ind w:left="567"/>
        <w:jc w:val="both"/>
        <w:rPr>
          <w:rFonts w:asciiTheme="minorHAnsi" w:hAnsiTheme="minorHAnsi" w:cstheme="minorHAnsi"/>
          <w:i/>
        </w:rPr>
      </w:pPr>
    </w:p>
    <w:p w14:paraId="417D7D06" w14:textId="77777777" w:rsidR="008370BA" w:rsidRPr="00170C54" w:rsidRDefault="008370BA" w:rsidP="008370BA">
      <w:pPr>
        <w:widowControl w:val="0"/>
        <w:ind w:left="567"/>
        <w:jc w:val="both"/>
        <w:rPr>
          <w:rFonts w:asciiTheme="minorHAnsi" w:hAnsiTheme="minorHAnsi" w:cstheme="minorHAnsi"/>
          <w:i/>
        </w:rPr>
      </w:pPr>
      <w:r w:rsidRPr="00170C54">
        <w:rPr>
          <w:rFonts w:asciiTheme="minorHAnsi" w:hAnsiTheme="minorHAnsi" w:cstheme="minorHAnsi"/>
          <w:i/>
        </w:rPr>
        <w:t>Naročnik si pridržuje pravico, da naknadno zahteva ustrezna dokazila (izpis iz poklicnega ali poslovnega registra, akt u ustanovitvi, statut, družbeno pogodbo ali drugo ustrezno dokazilo, ki izkazuje vsebino izjave).</w:t>
      </w:r>
    </w:p>
    <w:p w14:paraId="0632365C" w14:textId="77777777" w:rsidR="008370BA" w:rsidRPr="00170C54" w:rsidRDefault="008370BA" w:rsidP="008370BA">
      <w:pPr>
        <w:widowControl w:val="0"/>
        <w:ind w:left="567"/>
        <w:jc w:val="both"/>
        <w:rPr>
          <w:rFonts w:asciiTheme="minorHAnsi" w:hAnsiTheme="minorHAnsi" w:cstheme="minorHAnsi"/>
          <w:i/>
        </w:rPr>
      </w:pPr>
    </w:p>
    <w:p w14:paraId="4F5C1F78" w14:textId="77777777" w:rsidR="008370BA" w:rsidRPr="00170C54" w:rsidRDefault="008370BA" w:rsidP="008370BA">
      <w:pPr>
        <w:pStyle w:val="Default"/>
        <w:ind w:left="567"/>
        <w:jc w:val="both"/>
        <w:rPr>
          <w:rFonts w:asciiTheme="minorHAnsi" w:hAnsiTheme="minorHAnsi" w:cstheme="minorHAnsi"/>
          <w:color w:val="auto"/>
        </w:rPr>
      </w:pPr>
      <w:r w:rsidRPr="00170C54">
        <w:rPr>
          <w:rFonts w:asciiTheme="minorHAnsi" w:hAnsiTheme="minorHAnsi" w:cstheme="minorHAnsi"/>
          <w:color w:val="auto"/>
        </w:rPr>
        <w:lastRenderedPageBreak/>
        <w:t xml:space="preserve">Gospodarski subjekti, ki nimajo sedeža v RS, morajo predložiti potrdilo ter ustrezno dovoljenje. Če država, v kateri ima gospodarski subjekt svoj sedež, ne izdaja takšnih dokumentov, lahko gospodarski subjekt predloži zapriseženo izjavo prič ali zapriseženo izjavo zakonitega zastopnika. </w:t>
      </w:r>
    </w:p>
    <w:p w14:paraId="1C301357" w14:textId="77777777" w:rsidR="008370BA" w:rsidRPr="00170C54" w:rsidRDefault="008370BA" w:rsidP="008370BA">
      <w:pPr>
        <w:widowControl w:val="0"/>
        <w:spacing w:line="266" w:lineRule="exact"/>
        <w:ind w:left="567"/>
        <w:jc w:val="both"/>
        <w:rPr>
          <w:rFonts w:asciiTheme="minorHAnsi" w:hAnsiTheme="minorHAnsi" w:cstheme="minorHAnsi"/>
          <w:i/>
        </w:rPr>
      </w:pPr>
    </w:p>
    <w:p w14:paraId="7B62B4C9" w14:textId="77777777" w:rsidR="008370BA" w:rsidRPr="00170C54" w:rsidRDefault="008370BA" w:rsidP="008370BA">
      <w:pPr>
        <w:widowControl w:val="0"/>
        <w:spacing w:line="266" w:lineRule="exact"/>
        <w:ind w:left="567"/>
        <w:jc w:val="both"/>
        <w:rPr>
          <w:rFonts w:asciiTheme="minorHAnsi" w:hAnsiTheme="minorHAnsi" w:cstheme="minorHAnsi"/>
        </w:rPr>
      </w:pPr>
      <w:r w:rsidRPr="00170C54">
        <w:rPr>
          <w:rFonts w:asciiTheme="minorHAnsi" w:hAnsiTheme="minorHAnsi" w:cstheme="minorHAnsi"/>
          <w:b/>
        </w:rPr>
        <w:t>EKONOMSKI IN FINANČNI POLOŽAJ</w:t>
      </w:r>
    </w:p>
    <w:p w14:paraId="14BE8E77" w14:textId="77777777" w:rsidR="008370BA" w:rsidRPr="00170C54" w:rsidRDefault="008370BA" w:rsidP="008370BA">
      <w:pPr>
        <w:widowControl w:val="0"/>
        <w:spacing w:line="266" w:lineRule="exact"/>
        <w:ind w:left="567"/>
        <w:jc w:val="both"/>
        <w:rPr>
          <w:rFonts w:asciiTheme="minorHAnsi" w:hAnsiTheme="minorHAnsi" w:cstheme="minorHAnsi"/>
          <w:b/>
        </w:rPr>
      </w:pPr>
    </w:p>
    <w:p w14:paraId="72BCAC94" w14:textId="77777777" w:rsidR="002D4D7C" w:rsidRPr="00470CF0" w:rsidRDefault="002D4D7C" w:rsidP="00C113C7">
      <w:pPr>
        <w:widowControl w:val="0"/>
        <w:numPr>
          <w:ilvl w:val="0"/>
          <w:numId w:val="10"/>
        </w:numPr>
        <w:suppressAutoHyphens/>
        <w:spacing w:line="266" w:lineRule="exact"/>
        <w:ind w:left="567" w:hanging="283"/>
        <w:jc w:val="both"/>
        <w:rPr>
          <w:rFonts w:asciiTheme="minorHAnsi" w:hAnsiTheme="minorHAnsi" w:cstheme="minorHAnsi"/>
        </w:rPr>
      </w:pPr>
      <w:r w:rsidRPr="00470CF0">
        <w:rPr>
          <w:rFonts w:asciiTheme="minorHAnsi" w:hAnsiTheme="minorHAnsi" w:cstheme="minorHAnsi"/>
          <w:b/>
        </w:rPr>
        <w:t>Gospodarski subjekt v zadnjih šestih mesecih ni imel blokiranih transakcijskih računov pri bankah.</w:t>
      </w:r>
    </w:p>
    <w:p w14:paraId="4B359E47" w14:textId="77777777" w:rsidR="002D4D7C" w:rsidRPr="00470CF0" w:rsidRDefault="002D4D7C" w:rsidP="002D4D7C">
      <w:pPr>
        <w:widowControl w:val="0"/>
        <w:spacing w:line="266" w:lineRule="exact"/>
        <w:jc w:val="both"/>
        <w:rPr>
          <w:rFonts w:asciiTheme="minorHAnsi" w:hAnsiTheme="minorHAnsi" w:cstheme="minorHAnsi"/>
          <w:b/>
        </w:rPr>
      </w:pPr>
    </w:p>
    <w:p w14:paraId="6305F503" w14:textId="77777777" w:rsidR="002D4D7C" w:rsidRPr="00470CF0" w:rsidRDefault="002D4D7C" w:rsidP="002D4D7C">
      <w:pPr>
        <w:widowControl w:val="0"/>
        <w:spacing w:line="266" w:lineRule="exact"/>
        <w:ind w:left="567"/>
        <w:jc w:val="both"/>
        <w:rPr>
          <w:rFonts w:asciiTheme="minorHAnsi" w:hAnsiTheme="minorHAnsi" w:cstheme="minorHAnsi"/>
        </w:rPr>
      </w:pPr>
      <w:r w:rsidRPr="00470CF0">
        <w:rPr>
          <w:rFonts w:asciiTheme="minorHAnsi" w:hAnsiTheme="minorHAnsi" w:cstheme="minorHAnsi"/>
        </w:rPr>
        <w:t>V primeru skupne ponudbe mora pogoj izpolnjevati vsak izmed partnerjev, v primeru, da gospodarski subjekt nastopa s podizvajalci, morajo pogoj izpolniti tudi podizvajalci.</w:t>
      </w:r>
    </w:p>
    <w:p w14:paraId="76957184" w14:textId="77777777" w:rsidR="002D4D7C" w:rsidRPr="00470CF0" w:rsidRDefault="002D4D7C" w:rsidP="002D4D7C">
      <w:pPr>
        <w:widowControl w:val="0"/>
        <w:spacing w:line="266" w:lineRule="exact"/>
        <w:ind w:left="567"/>
        <w:jc w:val="both"/>
        <w:rPr>
          <w:rFonts w:asciiTheme="minorHAnsi" w:hAnsiTheme="minorHAnsi" w:cstheme="minorHAnsi"/>
        </w:rPr>
      </w:pPr>
    </w:p>
    <w:p w14:paraId="4DBF616F" w14:textId="53EDF27E" w:rsidR="002D4D7C" w:rsidRPr="00470CF0" w:rsidRDefault="002D4D7C" w:rsidP="00FF7362">
      <w:pPr>
        <w:widowControl w:val="0"/>
        <w:spacing w:line="266" w:lineRule="exact"/>
        <w:ind w:left="567"/>
        <w:jc w:val="both"/>
        <w:rPr>
          <w:rFonts w:asciiTheme="minorHAnsi" w:hAnsiTheme="minorHAnsi" w:cstheme="minorHAnsi"/>
          <w:i/>
        </w:rPr>
      </w:pPr>
      <w:r w:rsidRPr="00470CF0">
        <w:rPr>
          <w:rFonts w:asciiTheme="minorHAnsi" w:hAnsiTheme="minorHAnsi" w:cstheme="minorHAnsi"/>
          <w:i/>
        </w:rPr>
        <w:t>Ponudnik/partner/podizvajalec</w:t>
      </w:r>
      <w:r w:rsidR="00B323BF">
        <w:rPr>
          <w:rFonts w:asciiTheme="minorHAnsi" w:hAnsiTheme="minorHAnsi" w:cstheme="minorHAnsi"/>
          <w:i/>
        </w:rPr>
        <w:t xml:space="preserve"> </w:t>
      </w:r>
      <w:r w:rsidRPr="00170C54">
        <w:rPr>
          <w:rFonts w:asciiTheme="minorHAnsi" w:hAnsiTheme="minorHAnsi" w:cstheme="minorHAnsi"/>
          <w:i/>
        </w:rPr>
        <w:t xml:space="preserve">potrdi izpolnjevanje tega pogoja </w:t>
      </w:r>
      <w:r w:rsidR="00B323BF">
        <w:rPr>
          <w:rFonts w:asciiTheme="minorHAnsi" w:hAnsiTheme="minorHAnsi" w:cstheme="minorHAnsi"/>
          <w:i/>
        </w:rPr>
        <w:t>s predložitvijo</w:t>
      </w:r>
      <w:r w:rsidR="00D45B2A">
        <w:rPr>
          <w:rFonts w:asciiTheme="minorHAnsi" w:hAnsiTheme="minorHAnsi" w:cstheme="minorHAnsi"/>
          <w:i/>
        </w:rPr>
        <w:t xml:space="preserve"> ESPD obrazc</w:t>
      </w:r>
      <w:r w:rsidR="00B323BF">
        <w:rPr>
          <w:rFonts w:asciiTheme="minorHAnsi" w:hAnsiTheme="minorHAnsi" w:cstheme="minorHAnsi"/>
          <w:i/>
        </w:rPr>
        <w:t>a</w:t>
      </w:r>
      <w:r w:rsidR="0021058D">
        <w:rPr>
          <w:rFonts w:asciiTheme="minorHAnsi" w:hAnsiTheme="minorHAnsi" w:cstheme="minorHAnsi"/>
          <w:i/>
        </w:rPr>
        <w:t xml:space="preserve"> in </w:t>
      </w:r>
      <w:r w:rsidRPr="00470CF0">
        <w:rPr>
          <w:rFonts w:asciiTheme="minorHAnsi" w:hAnsiTheme="minorHAnsi" w:cstheme="minorHAnsi"/>
          <w:i/>
        </w:rPr>
        <w:t>predložit</w:t>
      </w:r>
      <w:r w:rsidR="00FF7362">
        <w:rPr>
          <w:rFonts w:asciiTheme="minorHAnsi" w:hAnsiTheme="minorHAnsi" w:cstheme="minorHAnsi"/>
          <w:i/>
        </w:rPr>
        <w:t>vijo</w:t>
      </w:r>
      <w:r w:rsidRPr="00470CF0">
        <w:rPr>
          <w:rFonts w:asciiTheme="minorHAnsi" w:hAnsiTheme="minorHAnsi" w:cstheme="minorHAnsi"/>
          <w:i/>
        </w:rPr>
        <w:t xml:space="preserve"> </w:t>
      </w:r>
      <w:r w:rsidRPr="00470CF0">
        <w:rPr>
          <w:rFonts w:asciiTheme="minorHAnsi" w:hAnsiTheme="minorHAnsi" w:cstheme="minorHAnsi"/>
          <w:b/>
          <w:i/>
        </w:rPr>
        <w:t xml:space="preserve">BON-1 </w:t>
      </w:r>
      <w:r w:rsidRPr="00470CF0">
        <w:rPr>
          <w:rFonts w:asciiTheme="minorHAnsi" w:hAnsiTheme="minorHAnsi" w:cstheme="minorHAnsi"/>
          <w:i/>
        </w:rPr>
        <w:t>ali</w:t>
      </w:r>
      <w:r w:rsidRPr="00470CF0">
        <w:rPr>
          <w:rFonts w:asciiTheme="minorHAnsi" w:hAnsiTheme="minorHAnsi" w:cstheme="minorHAnsi"/>
          <w:b/>
          <w:i/>
        </w:rPr>
        <w:t xml:space="preserve"> BON-2 obrazca</w:t>
      </w:r>
      <w:r w:rsidR="00FF7362">
        <w:rPr>
          <w:rFonts w:asciiTheme="minorHAnsi" w:hAnsiTheme="minorHAnsi" w:cstheme="minorHAnsi"/>
          <w:b/>
          <w:i/>
        </w:rPr>
        <w:t xml:space="preserve"> ali drugega ustreznega potrdila</w:t>
      </w:r>
      <w:r w:rsidRPr="00470CF0">
        <w:rPr>
          <w:rFonts w:asciiTheme="minorHAnsi" w:hAnsiTheme="minorHAnsi" w:cstheme="minorHAnsi"/>
          <w:i/>
        </w:rPr>
        <w:t xml:space="preserve">, </w:t>
      </w:r>
      <w:r>
        <w:rPr>
          <w:rFonts w:asciiTheme="minorHAnsi" w:hAnsiTheme="minorHAnsi" w:cstheme="minorHAnsi"/>
          <w:i/>
        </w:rPr>
        <w:t>izdan</w:t>
      </w:r>
      <w:r w:rsidR="00FF7362">
        <w:rPr>
          <w:rFonts w:asciiTheme="minorHAnsi" w:hAnsiTheme="minorHAnsi" w:cstheme="minorHAnsi"/>
          <w:i/>
        </w:rPr>
        <w:t>ega</w:t>
      </w:r>
      <w:r>
        <w:rPr>
          <w:rFonts w:asciiTheme="minorHAnsi" w:hAnsiTheme="minorHAnsi" w:cstheme="minorHAnsi"/>
          <w:i/>
        </w:rPr>
        <w:t xml:space="preserve"> v</w:t>
      </w:r>
      <w:r w:rsidRPr="00470CF0">
        <w:rPr>
          <w:rFonts w:asciiTheme="minorHAnsi" w:hAnsiTheme="minorHAnsi" w:cstheme="minorHAnsi"/>
          <w:i/>
        </w:rPr>
        <w:t xml:space="preserve"> </w:t>
      </w:r>
      <w:r w:rsidR="00457091">
        <w:rPr>
          <w:rFonts w:asciiTheme="minorHAnsi" w:hAnsiTheme="minorHAnsi" w:cstheme="minorHAnsi"/>
          <w:i/>
        </w:rPr>
        <w:t>4</w:t>
      </w:r>
      <w:r w:rsidR="00FF7362">
        <w:rPr>
          <w:rFonts w:asciiTheme="minorHAnsi" w:hAnsiTheme="minorHAnsi" w:cstheme="minorHAnsi"/>
          <w:i/>
        </w:rPr>
        <w:t>0</w:t>
      </w:r>
      <w:r w:rsidRPr="00470CF0">
        <w:rPr>
          <w:rFonts w:asciiTheme="minorHAnsi" w:hAnsiTheme="minorHAnsi" w:cstheme="minorHAnsi"/>
          <w:i/>
        </w:rPr>
        <w:t xml:space="preserve"> dn</w:t>
      </w:r>
      <w:r>
        <w:rPr>
          <w:rFonts w:asciiTheme="minorHAnsi" w:hAnsiTheme="minorHAnsi" w:cstheme="minorHAnsi"/>
          <w:i/>
        </w:rPr>
        <w:t>eh pred ali po roku</w:t>
      </w:r>
      <w:r w:rsidRPr="00470CF0">
        <w:rPr>
          <w:rFonts w:asciiTheme="minorHAnsi" w:hAnsiTheme="minorHAnsi" w:cstheme="minorHAnsi"/>
          <w:i/>
        </w:rPr>
        <w:t xml:space="preserve"> za oddajo ponudb in iz katerega je razvidno, da gospodarski subjekt v zadnjih šestih mesecih ni imel blokiranih transakcijskih računov oz. </w:t>
      </w:r>
      <w:r w:rsidRPr="00470CF0">
        <w:rPr>
          <w:rFonts w:asciiTheme="minorHAnsi" w:hAnsiTheme="minorHAnsi" w:cstheme="minorHAnsi"/>
          <w:b/>
          <w:i/>
        </w:rPr>
        <w:t>potrdila vseh bank</w:t>
      </w:r>
      <w:r w:rsidRPr="00470CF0">
        <w:rPr>
          <w:rFonts w:asciiTheme="minorHAnsi" w:hAnsiTheme="minorHAnsi" w:cstheme="minorHAnsi"/>
          <w:i/>
        </w:rPr>
        <w:t xml:space="preserve">, ki vodijo TRR gospodarskega subjekta, </w:t>
      </w:r>
      <w:r>
        <w:rPr>
          <w:rFonts w:asciiTheme="minorHAnsi" w:hAnsiTheme="minorHAnsi" w:cstheme="minorHAnsi"/>
          <w:i/>
        </w:rPr>
        <w:t xml:space="preserve">izdana v </w:t>
      </w:r>
      <w:r w:rsidR="00457091">
        <w:rPr>
          <w:rFonts w:asciiTheme="minorHAnsi" w:hAnsiTheme="minorHAnsi" w:cstheme="minorHAnsi"/>
          <w:i/>
        </w:rPr>
        <w:t>4</w:t>
      </w:r>
      <w:r w:rsidR="00FF7362">
        <w:rPr>
          <w:rFonts w:asciiTheme="minorHAnsi" w:hAnsiTheme="minorHAnsi" w:cstheme="minorHAnsi"/>
          <w:i/>
        </w:rPr>
        <w:t>0</w:t>
      </w:r>
      <w:r w:rsidRPr="00470CF0">
        <w:rPr>
          <w:rFonts w:asciiTheme="minorHAnsi" w:hAnsiTheme="minorHAnsi" w:cstheme="minorHAnsi"/>
          <w:i/>
        </w:rPr>
        <w:t xml:space="preserve"> dn</w:t>
      </w:r>
      <w:r>
        <w:rPr>
          <w:rFonts w:asciiTheme="minorHAnsi" w:hAnsiTheme="minorHAnsi" w:cstheme="minorHAnsi"/>
          <w:i/>
        </w:rPr>
        <w:t>eh</w:t>
      </w:r>
      <w:r w:rsidRPr="00470CF0">
        <w:rPr>
          <w:rFonts w:asciiTheme="minorHAnsi" w:hAnsiTheme="minorHAnsi" w:cstheme="minorHAnsi"/>
          <w:i/>
        </w:rPr>
        <w:t xml:space="preserve"> </w:t>
      </w:r>
      <w:r>
        <w:rPr>
          <w:rFonts w:asciiTheme="minorHAnsi" w:hAnsiTheme="minorHAnsi" w:cstheme="minorHAnsi"/>
          <w:i/>
        </w:rPr>
        <w:t>pred ali po roku</w:t>
      </w:r>
      <w:r w:rsidRPr="00470CF0">
        <w:rPr>
          <w:rFonts w:asciiTheme="minorHAnsi" w:hAnsiTheme="minorHAnsi" w:cstheme="minorHAnsi"/>
          <w:i/>
        </w:rPr>
        <w:t xml:space="preserve"> za oddajo ponudb in iz katerih je razvidno, da gospodarski subjekt v zadnjih šestih mesecih ni imel blokiranih transakcijskih računov.</w:t>
      </w:r>
    </w:p>
    <w:p w14:paraId="7C3802F5" w14:textId="77777777" w:rsidR="008370BA" w:rsidRPr="00170C54" w:rsidRDefault="008370BA" w:rsidP="008370BA">
      <w:pPr>
        <w:widowControl w:val="0"/>
        <w:ind w:left="567"/>
        <w:jc w:val="both"/>
        <w:rPr>
          <w:rFonts w:asciiTheme="minorHAnsi" w:hAnsiTheme="minorHAnsi" w:cstheme="minorHAnsi"/>
          <w:i/>
        </w:rPr>
      </w:pPr>
    </w:p>
    <w:p w14:paraId="54956257" w14:textId="77777777" w:rsidR="002D4D7C" w:rsidRDefault="002D4D7C" w:rsidP="002D4D7C">
      <w:pPr>
        <w:widowControl w:val="0"/>
        <w:spacing w:line="266" w:lineRule="exact"/>
        <w:jc w:val="both"/>
        <w:rPr>
          <w:rFonts w:asciiTheme="minorHAnsi" w:hAnsiTheme="minorHAnsi" w:cstheme="minorHAnsi"/>
          <w:b/>
        </w:rPr>
      </w:pPr>
    </w:p>
    <w:p w14:paraId="1F645FAD" w14:textId="77777777" w:rsidR="002D4D7C" w:rsidRPr="00470CF0" w:rsidRDefault="002D4D7C" w:rsidP="002D4D7C">
      <w:pPr>
        <w:widowControl w:val="0"/>
        <w:spacing w:line="266" w:lineRule="exact"/>
        <w:ind w:left="567"/>
        <w:jc w:val="both"/>
        <w:rPr>
          <w:rFonts w:asciiTheme="minorHAnsi" w:hAnsiTheme="minorHAnsi" w:cstheme="minorHAnsi"/>
          <w:b/>
        </w:rPr>
      </w:pPr>
      <w:r w:rsidRPr="00470CF0">
        <w:rPr>
          <w:rFonts w:asciiTheme="minorHAnsi" w:hAnsiTheme="minorHAnsi" w:cstheme="minorHAnsi"/>
          <w:b/>
        </w:rPr>
        <w:t>TEHNIČNA IN STROKOVNA SPOSOBNOST</w:t>
      </w:r>
    </w:p>
    <w:p w14:paraId="68B7275E" w14:textId="77777777" w:rsidR="002D4D7C" w:rsidRPr="00470CF0" w:rsidRDefault="002D4D7C" w:rsidP="002D4D7C">
      <w:pPr>
        <w:widowControl w:val="0"/>
        <w:spacing w:line="266" w:lineRule="exact"/>
        <w:ind w:left="567"/>
        <w:jc w:val="both"/>
        <w:rPr>
          <w:rFonts w:asciiTheme="minorHAnsi" w:hAnsiTheme="minorHAnsi" w:cstheme="minorHAnsi"/>
        </w:rPr>
      </w:pPr>
    </w:p>
    <w:p w14:paraId="556E31D7" w14:textId="77777777" w:rsidR="002D4D7C" w:rsidRPr="00470CF0" w:rsidRDefault="002D4D7C" w:rsidP="00C113C7">
      <w:pPr>
        <w:widowControl w:val="0"/>
        <w:numPr>
          <w:ilvl w:val="0"/>
          <w:numId w:val="10"/>
        </w:numPr>
        <w:suppressAutoHyphens/>
        <w:spacing w:line="266" w:lineRule="exact"/>
        <w:ind w:left="567" w:hanging="283"/>
        <w:jc w:val="both"/>
        <w:rPr>
          <w:rFonts w:asciiTheme="minorHAnsi" w:hAnsiTheme="minorHAnsi" w:cstheme="minorHAnsi"/>
          <w:b/>
        </w:rPr>
      </w:pPr>
      <w:r w:rsidRPr="00470CF0">
        <w:rPr>
          <w:rFonts w:asciiTheme="minorHAnsi" w:hAnsiTheme="minorHAnsi" w:cstheme="minorHAnsi"/>
          <w:b/>
        </w:rPr>
        <w:t xml:space="preserve">Naročniki v zadnji </w:t>
      </w:r>
      <w:r>
        <w:rPr>
          <w:rFonts w:asciiTheme="minorHAnsi" w:hAnsiTheme="minorHAnsi" w:cstheme="minorHAnsi"/>
          <w:b/>
        </w:rPr>
        <w:t>petih</w:t>
      </w:r>
      <w:r w:rsidRPr="00470CF0">
        <w:rPr>
          <w:rFonts w:asciiTheme="minorHAnsi" w:hAnsiTheme="minorHAnsi" w:cstheme="minorHAnsi"/>
          <w:b/>
        </w:rPr>
        <w:t xml:space="preserve"> (</w:t>
      </w:r>
      <w:r>
        <w:rPr>
          <w:rFonts w:asciiTheme="minorHAnsi" w:hAnsiTheme="minorHAnsi" w:cstheme="minorHAnsi"/>
          <w:b/>
        </w:rPr>
        <w:t>5</w:t>
      </w:r>
      <w:r w:rsidRPr="00470CF0">
        <w:rPr>
          <w:rFonts w:asciiTheme="minorHAnsi" w:hAnsiTheme="minorHAnsi" w:cstheme="minorHAnsi"/>
          <w:b/>
        </w:rPr>
        <w:t xml:space="preserve">) letih zoper gospodarske subjekte niso upravičeno vlagali reklamacij glede kakovosti </w:t>
      </w:r>
      <w:r>
        <w:rPr>
          <w:rFonts w:asciiTheme="minorHAnsi" w:hAnsiTheme="minorHAnsi" w:cstheme="minorHAnsi"/>
          <w:b/>
        </w:rPr>
        <w:t xml:space="preserve">izvedbe </w:t>
      </w:r>
      <w:r w:rsidRPr="00470CF0">
        <w:rPr>
          <w:rFonts w:asciiTheme="minorHAnsi" w:hAnsiTheme="minorHAnsi" w:cstheme="minorHAnsi"/>
          <w:b/>
        </w:rPr>
        <w:t xml:space="preserve">storitev in/ali dobavljenega blaga, pravočasnosti in zanesljivosti dobav </w:t>
      </w:r>
      <w:r>
        <w:rPr>
          <w:rFonts w:asciiTheme="minorHAnsi" w:hAnsiTheme="minorHAnsi" w:cstheme="minorHAnsi"/>
          <w:b/>
        </w:rPr>
        <w:t>ali</w:t>
      </w:r>
      <w:r w:rsidRPr="00470CF0">
        <w:rPr>
          <w:rFonts w:asciiTheme="minorHAnsi" w:hAnsiTheme="minorHAnsi" w:cstheme="minorHAnsi"/>
          <w:b/>
        </w:rPr>
        <w:t xml:space="preserve"> storitev</w:t>
      </w:r>
      <w:r>
        <w:rPr>
          <w:rFonts w:asciiTheme="minorHAnsi" w:hAnsiTheme="minorHAnsi" w:cstheme="minorHAnsi"/>
          <w:b/>
        </w:rPr>
        <w:t>,</w:t>
      </w:r>
      <w:r w:rsidRPr="00470CF0">
        <w:rPr>
          <w:rFonts w:asciiTheme="minorHAnsi" w:hAnsiTheme="minorHAnsi" w:cstheme="minorHAnsi"/>
          <w:b/>
        </w:rPr>
        <w:t xml:space="preserve"> ter nespoštovanja drugih pogodbenih obveznosti.</w:t>
      </w:r>
    </w:p>
    <w:p w14:paraId="7F7AE622" w14:textId="77777777" w:rsidR="002D4D7C" w:rsidRPr="00470CF0" w:rsidRDefault="002D4D7C" w:rsidP="002D4D7C">
      <w:pPr>
        <w:widowControl w:val="0"/>
        <w:ind w:left="567"/>
        <w:jc w:val="both"/>
        <w:rPr>
          <w:rFonts w:asciiTheme="minorHAnsi" w:hAnsiTheme="minorHAnsi" w:cstheme="minorHAnsi"/>
          <w:i/>
        </w:rPr>
      </w:pPr>
    </w:p>
    <w:p w14:paraId="53BE9EF2" w14:textId="625A5C83" w:rsidR="002D4D7C" w:rsidRPr="00170C54" w:rsidRDefault="002D4D7C" w:rsidP="002D4D7C">
      <w:pPr>
        <w:widowControl w:val="0"/>
        <w:spacing w:line="266" w:lineRule="exact"/>
        <w:ind w:left="567"/>
        <w:jc w:val="both"/>
        <w:rPr>
          <w:rFonts w:asciiTheme="minorHAnsi" w:hAnsiTheme="minorHAnsi" w:cstheme="minorHAnsi"/>
          <w:i/>
        </w:rPr>
      </w:pPr>
      <w:r w:rsidRPr="00470CF0">
        <w:rPr>
          <w:rFonts w:asciiTheme="minorHAnsi" w:hAnsiTheme="minorHAnsi" w:cstheme="minorHAnsi"/>
          <w:i/>
        </w:rPr>
        <w:t>Ponudnik/partner/podizvajalec</w:t>
      </w:r>
      <w:r>
        <w:rPr>
          <w:rFonts w:asciiTheme="minorHAnsi" w:hAnsiTheme="minorHAnsi" w:cstheme="minorHAnsi"/>
          <w:i/>
        </w:rPr>
        <w:t xml:space="preserve"> </w:t>
      </w:r>
      <w:r w:rsidRPr="00170C54">
        <w:rPr>
          <w:rFonts w:asciiTheme="minorHAnsi" w:hAnsiTheme="minorHAnsi" w:cstheme="minorHAnsi"/>
          <w:i/>
        </w:rPr>
        <w:t xml:space="preserve">potrdi izpolnjevanje tega pogoja </w:t>
      </w:r>
      <w:r w:rsidR="00E86648">
        <w:rPr>
          <w:rFonts w:asciiTheme="minorHAnsi" w:hAnsiTheme="minorHAnsi" w:cstheme="minorHAnsi"/>
          <w:i/>
        </w:rPr>
        <w:t>z izpolnjen</w:t>
      </w:r>
      <w:r w:rsidR="003C5938">
        <w:rPr>
          <w:rFonts w:asciiTheme="minorHAnsi" w:hAnsiTheme="minorHAnsi" w:cstheme="minorHAnsi"/>
          <w:i/>
        </w:rPr>
        <w:t>o i</w:t>
      </w:r>
      <w:r w:rsidR="003C5938" w:rsidRPr="0021058D">
        <w:rPr>
          <w:rFonts w:asciiTheme="minorHAnsi" w:hAnsiTheme="minorHAnsi" w:cstheme="minorHAnsi"/>
          <w:i/>
        </w:rPr>
        <w:t>zjav</w:t>
      </w:r>
      <w:r w:rsidR="003C5938">
        <w:rPr>
          <w:rFonts w:asciiTheme="minorHAnsi" w:hAnsiTheme="minorHAnsi" w:cstheme="minorHAnsi"/>
          <w:i/>
        </w:rPr>
        <w:t>o</w:t>
      </w:r>
      <w:r w:rsidR="003C5938" w:rsidRPr="0021058D">
        <w:rPr>
          <w:rFonts w:asciiTheme="minorHAnsi" w:hAnsiTheme="minorHAnsi" w:cstheme="minorHAnsi"/>
          <w:i/>
        </w:rPr>
        <w:t xml:space="preserve"> gospodarskega subjekta (OBR-12).</w:t>
      </w:r>
    </w:p>
    <w:p w14:paraId="0EDBF88A" w14:textId="77777777" w:rsidR="002D4D7C" w:rsidRDefault="002D4D7C" w:rsidP="002D4D7C">
      <w:pPr>
        <w:widowControl w:val="0"/>
        <w:spacing w:line="266" w:lineRule="exact"/>
        <w:ind w:left="567"/>
        <w:jc w:val="both"/>
        <w:rPr>
          <w:rFonts w:asciiTheme="minorHAnsi" w:hAnsiTheme="minorHAnsi" w:cstheme="minorHAnsi"/>
          <w:i/>
        </w:rPr>
      </w:pPr>
    </w:p>
    <w:p w14:paraId="27DA7989" w14:textId="77777777" w:rsidR="002D4D7C" w:rsidRPr="009D22E2" w:rsidRDefault="002D4D7C" w:rsidP="002D4D7C">
      <w:pPr>
        <w:widowControl w:val="0"/>
        <w:ind w:left="567"/>
        <w:jc w:val="both"/>
        <w:rPr>
          <w:rFonts w:asciiTheme="minorHAnsi" w:hAnsiTheme="minorHAnsi" w:cstheme="minorHAnsi"/>
        </w:rPr>
      </w:pPr>
      <w:r w:rsidRPr="009D22E2">
        <w:rPr>
          <w:rFonts w:asciiTheme="minorHAnsi" w:hAnsiTheme="minorHAnsi" w:cstheme="minorHAnsi"/>
        </w:rPr>
        <w:t>Nekakovostna izvedba del pomeni: zamude pri izvedbi zaradi razlogov na strani izvajalca, neodzivnost in ne odpravljanje napak v garancijski dobi, izstavitev višjih računov, kot je bilo dogovorjeno, odpoved pogodbe zaradi razlogov na strani izvajalca, unovčenje finančnega zavarovanja za dobro izvedbo pogodbenih obveznosti oziroma pogodbene kazni in podobno.</w:t>
      </w:r>
    </w:p>
    <w:p w14:paraId="0375477A" w14:textId="77777777" w:rsidR="002D4D7C" w:rsidRPr="00470CF0" w:rsidRDefault="002D4D7C" w:rsidP="002D4D7C">
      <w:pPr>
        <w:widowControl w:val="0"/>
        <w:jc w:val="both"/>
        <w:rPr>
          <w:rFonts w:asciiTheme="minorHAnsi" w:hAnsiTheme="minorHAnsi" w:cstheme="minorHAnsi"/>
          <w:i/>
        </w:rPr>
      </w:pPr>
    </w:p>
    <w:p w14:paraId="4543CA78" w14:textId="77777777" w:rsidR="002D4D7C" w:rsidRPr="00470CF0" w:rsidRDefault="002D4D7C" w:rsidP="002D4D7C">
      <w:pPr>
        <w:widowControl w:val="0"/>
        <w:ind w:left="567"/>
        <w:jc w:val="both"/>
        <w:rPr>
          <w:rFonts w:asciiTheme="minorHAnsi" w:hAnsiTheme="minorHAnsi" w:cstheme="minorHAnsi"/>
        </w:rPr>
      </w:pPr>
      <w:r w:rsidRPr="00470CF0">
        <w:rPr>
          <w:rFonts w:asciiTheme="minorHAnsi" w:hAnsiTheme="minorHAnsi" w:cstheme="minorHAnsi"/>
        </w:rPr>
        <w:t>V kolikor naročnik razpolaga z dokazili o nespoštovanju zgoraj naštetih pogodbenih obveznosti, lahko ponudnika izloči iz postopka ocenjevanja prejetih ponudb.</w:t>
      </w:r>
    </w:p>
    <w:p w14:paraId="54BB2B71" w14:textId="77777777" w:rsidR="002D4D7C" w:rsidRPr="00470CF0" w:rsidRDefault="002D4D7C" w:rsidP="002D4D7C">
      <w:pPr>
        <w:widowControl w:val="0"/>
        <w:spacing w:line="266" w:lineRule="exact"/>
        <w:jc w:val="both"/>
        <w:rPr>
          <w:rFonts w:asciiTheme="minorHAnsi" w:hAnsiTheme="minorHAnsi" w:cstheme="minorHAnsi"/>
          <w:i/>
        </w:rPr>
      </w:pPr>
    </w:p>
    <w:p w14:paraId="2B7E83B1" w14:textId="77777777" w:rsidR="002D4D7C" w:rsidRPr="00470CF0" w:rsidRDefault="002D4D7C" w:rsidP="002D4D7C">
      <w:pPr>
        <w:widowControl w:val="0"/>
        <w:spacing w:line="266" w:lineRule="exact"/>
        <w:jc w:val="both"/>
        <w:rPr>
          <w:rFonts w:asciiTheme="minorHAnsi" w:hAnsiTheme="minorHAnsi" w:cstheme="minorHAnsi"/>
          <w:i/>
        </w:rPr>
      </w:pPr>
    </w:p>
    <w:p w14:paraId="2F8ED785" w14:textId="011C068A" w:rsidR="002D4D7C" w:rsidRPr="00470CF0" w:rsidRDefault="002D4D7C" w:rsidP="00C113C7">
      <w:pPr>
        <w:widowControl w:val="0"/>
        <w:numPr>
          <w:ilvl w:val="0"/>
          <w:numId w:val="10"/>
        </w:numPr>
        <w:suppressAutoHyphens/>
        <w:spacing w:line="266" w:lineRule="exact"/>
        <w:ind w:left="567" w:hanging="283"/>
        <w:jc w:val="both"/>
        <w:rPr>
          <w:rFonts w:asciiTheme="minorHAnsi" w:hAnsiTheme="minorHAnsi" w:cstheme="minorHAnsi"/>
          <w:b/>
        </w:rPr>
      </w:pPr>
      <w:r w:rsidRPr="00470CF0">
        <w:rPr>
          <w:rFonts w:asciiTheme="minorHAnsi" w:hAnsiTheme="minorHAnsi" w:cstheme="minorHAnsi"/>
          <w:b/>
        </w:rPr>
        <w:t xml:space="preserve">Gospodarski subjekt je kot ponudnik samostojno, v skupni ponudbi ali kot nominirani podizvajalec v zadnjih </w:t>
      </w:r>
      <w:r>
        <w:rPr>
          <w:rFonts w:asciiTheme="minorHAnsi" w:hAnsiTheme="minorHAnsi" w:cstheme="minorHAnsi"/>
          <w:b/>
        </w:rPr>
        <w:t>desetih</w:t>
      </w:r>
      <w:r w:rsidRPr="00470CF0">
        <w:rPr>
          <w:rFonts w:asciiTheme="minorHAnsi" w:hAnsiTheme="minorHAnsi" w:cstheme="minorHAnsi"/>
          <w:b/>
        </w:rPr>
        <w:t xml:space="preserve"> (</w:t>
      </w:r>
      <w:r>
        <w:rPr>
          <w:rFonts w:asciiTheme="minorHAnsi" w:hAnsiTheme="minorHAnsi" w:cstheme="minorHAnsi"/>
          <w:b/>
        </w:rPr>
        <w:t>10</w:t>
      </w:r>
      <w:r w:rsidRPr="00470CF0">
        <w:rPr>
          <w:rFonts w:asciiTheme="minorHAnsi" w:hAnsiTheme="minorHAnsi" w:cstheme="minorHAnsi"/>
          <w:b/>
        </w:rPr>
        <w:t>) letih uspešno izvedel najmanj</w:t>
      </w:r>
      <w:r w:rsidR="009C0DFC">
        <w:rPr>
          <w:rFonts w:asciiTheme="minorHAnsi" w:hAnsiTheme="minorHAnsi" w:cstheme="minorHAnsi"/>
          <w:b/>
        </w:rPr>
        <w:t xml:space="preserve"> </w:t>
      </w:r>
      <w:r w:rsidR="0087119F" w:rsidRPr="0087119F">
        <w:rPr>
          <w:rFonts w:asciiTheme="minorHAnsi" w:hAnsiTheme="minorHAnsi" w:cstheme="minorHAnsi"/>
          <w:b/>
          <w:i/>
          <w:iCs/>
        </w:rPr>
        <w:t>(velja izključno za Sklop 1)</w:t>
      </w:r>
      <w:r w:rsidRPr="00470CF0">
        <w:rPr>
          <w:rFonts w:asciiTheme="minorHAnsi" w:hAnsiTheme="minorHAnsi" w:cstheme="minorHAnsi"/>
          <w:b/>
        </w:rPr>
        <w:t>:</w:t>
      </w:r>
    </w:p>
    <w:p w14:paraId="15EEE854" w14:textId="77777777" w:rsidR="002D4D7C" w:rsidRPr="00470CF0" w:rsidRDefault="002D4D7C" w:rsidP="002D4D7C">
      <w:pPr>
        <w:widowControl w:val="0"/>
        <w:suppressAutoHyphens/>
        <w:spacing w:line="266" w:lineRule="exact"/>
        <w:ind w:left="567"/>
        <w:jc w:val="both"/>
        <w:rPr>
          <w:rFonts w:asciiTheme="minorHAnsi" w:hAnsiTheme="minorHAnsi" w:cstheme="minorHAnsi"/>
          <w:b/>
        </w:rPr>
      </w:pPr>
    </w:p>
    <w:p w14:paraId="09539E49" w14:textId="7921423D" w:rsidR="002D4D7C" w:rsidRDefault="002D4D7C" w:rsidP="00C113C7">
      <w:pPr>
        <w:widowControl w:val="0"/>
        <w:numPr>
          <w:ilvl w:val="0"/>
          <w:numId w:val="30"/>
        </w:numPr>
        <w:suppressAutoHyphens/>
        <w:spacing w:line="266" w:lineRule="exact"/>
        <w:jc w:val="both"/>
        <w:rPr>
          <w:rFonts w:asciiTheme="minorHAnsi" w:hAnsiTheme="minorHAnsi" w:cstheme="minorHAnsi"/>
          <w:b/>
        </w:rPr>
      </w:pPr>
      <w:r w:rsidRPr="00AC1E5F">
        <w:rPr>
          <w:rFonts w:asciiTheme="minorHAnsi" w:hAnsiTheme="minorHAnsi" w:cstheme="minorHAnsi"/>
          <w:b/>
        </w:rPr>
        <w:t xml:space="preserve">eno novogradnjo objekta, ki spada med </w:t>
      </w:r>
      <w:r>
        <w:rPr>
          <w:rFonts w:asciiTheme="minorHAnsi" w:hAnsiTheme="minorHAnsi" w:cstheme="minorHAnsi"/>
          <w:b/>
        </w:rPr>
        <w:t xml:space="preserve">zahtevne </w:t>
      </w:r>
      <w:r w:rsidRPr="00AC1E5F">
        <w:rPr>
          <w:rFonts w:asciiTheme="minorHAnsi" w:hAnsiTheme="minorHAnsi" w:cstheme="minorHAnsi"/>
          <w:b/>
        </w:rPr>
        <w:t>objekte klasifikacije CC</w:t>
      </w:r>
      <w:r>
        <w:rPr>
          <w:rFonts w:asciiTheme="minorHAnsi" w:hAnsiTheme="minorHAnsi" w:cstheme="minorHAnsi"/>
          <w:b/>
        </w:rPr>
        <w:t>-</w:t>
      </w:r>
      <w:r w:rsidRPr="00AC1E5F">
        <w:rPr>
          <w:rFonts w:asciiTheme="minorHAnsi" w:hAnsiTheme="minorHAnsi" w:cstheme="minorHAnsi"/>
          <w:b/>
        </w:rPr>
        <w:t xml:space="preserve">SI </w:t>
      </w:r>
      <w:r>
        <w:rPr>
          <w:rFonts w:asciiTheme="minorHAnsi" w:hAnsiTheme="minorHAnsi" w:cstheme="minorHAnsi"/>
          <w:b/>
        </w:rPr>
        <w:t>112</w:t>
      </w:r>
      <w:r w:rsidR="0058378E">
        <w:rPr>
          <w:rFonts w:asciiTheme="minorHAnsi" w:hAnsiTheme="minorHAnsi" w:cstheme="minorHAnsi"/>
          <w:b/>
        </w:rPr>
        <w:t xml:space="preserve"> ali</w:t>
      </w:r>
      <w:r w:rsidR="006F03FD">
        <w:rPr>
          <w:rFonts w:asciiTheme="minorHAnsi" w:hAnsiTheme="minorHAnsi" w:cstheme="minorHAnsi"/>
          <w:b/>
        </w:rPr>
        <w:t xml:space="preserve"> </w:t>
      </w:r>
      <w:r w:rsidRPr="00AC1E5F">
        <w:rPr>
          <w:rFonts w:asciiTheme="minorHAnsi" w:hAnsiTheme="minorHAnsi" w:cstheme="minorHAnsi"/>
          <w:b/>
        </w:rPr>
        <w:t>113</w:t>
      </w:r>
      <w:r w:rsidR="006F03FD">
        <w:rPr>
          <w:rFonts w:asciiTheme="minorHAnsi" w:hAnsiTheme="minorHAnsi" w:cstheme="minorHAnsi"/>
          <w:b/>
        </w:rPr>
        <w:t xml:space="preserve"> ali 126</w:t>
      </w:r>
      <w:r w:rsidRPr="00AC1E5F">
        <w:rPr>
          <w:rFonts w:asciiTheme="minorHAnsi" w:hAnsiTheme="minorHAnsi" w:cstheme="minorHAnsi"/>
          <w:b/>
        </w:rPr>
        <w:t xml:space="preserve"> v vrednosti najmanj </w:t>
      </w:r>
      <w:r>
        <w:rPr>
          <w:rFonts w:asciiTheme="minorHAnsi" w:hAnsiTheme="minorHAnsi" w:cstheme="minorHAnsi"/>
          <w:b/>
        </w:rPr>
        <w:t>2.0</w:t>
      </w:r>
      <w:r w:rsidRPr="00AC1E5F">
        <w:rPr>
          <w:rFonts w:asciiTheme="minorHAnsi" w:hAnsiTheme="minorHAnsi" w:cstheme="minorHAnsi"/>
          <w:b/>
        </w:rPr>
        <w:t>00.000,00 EUR brez DDV</w:t>
      </w:r>
      <w:r>
        <w:rPr>
          <w:rFonts w:asciiTheme="minorHAnsi" w:hAnsiTheme="minorHAnsi" w:cstheme="minorHAnsi"/>
          <w:b/>
        </w:rPr>
        <w:t>.</w:t>
      </w:r>
    </w:p>
    <w:p w14:paraId="67EBF9BC" w14:textId="77777777" w:rsidR="002D4D7C" w:rsidRPr="009B30C8" w:rsidRDefault="002D4D7C" w:rsidP="002D4D7C">
      <w:pPr>
        <w:widowControl w:val="0"/>
        <w:suppressAutoHyphens/>
        <w:spacing w:line="266" w:lineRule="exact"/>
        <w:ind w:left="1350"/>
        <w:jc w:val="both"/>
        <w:rPr>
          <w:rFonts w:asciiTheme="minorHAnsi" w:hAnsiTheme="minorHAnsi" w:cstheme="minorHAnsi"/>
          <w:b/>
        </w:rPr>
      </w:pPr>
    </w:p>
    <w:p w14:paraId="62D8895F" w14:textId="77777777" w:rsidR="002D4D7C" w:rsidRDefault="002D4D7C" w:rsidP="002D4D7C">
      <w:pPr>
        <w:widowControl w:val="0"/>
        <w:ind w:left="567"/>
        <w:jc w:val="both"/>
        <w:rPr>
          <w:rFonts w:asciiTheme="minorHAnsi" w:hAnsiTheme="minorHAnsi" w:cstheme="minorHAnsi"/>
        </w:rPr>
      </w:pPr>
      <w:r w:rsidRPr="00470CF0">
        <w:rPr>
          <w:rFonts w:asciiTheme="minorHAnsi" w:hAnsiTheme="minorHAnsi" w:cstheme="minorHAnsi"/>
        </w:rPr>
        <w:t xml:space="preserve">V primeru skupne ponudbe lahko pogoj izpolnjujejo partnerji skupaj, primeru, da ponudnik sodeluje s podizvajalci, lahko pogoj izpolnjuje skupaj s podizvajalci. </w:t>
      </w:r>
      <w:r>
        <w:rPr>
          <w:rFonts w:asciiTheme="minorHAnsi" w:hAnsiTheme="minorHAnsi" w:cstheme="minorHAnsi"/>
        </w:rPr>
        <w:t xml:space="preserve">V tem primeru mora </w:t>
      </w:r>
      <w:r>
        <w:rPr>
          <w:rFonts w:asciiTheme="minorHAnsi" w:hAnsiTheme="minorHAnsi" w:cstheme="minorHAnsi"/>
        </w:rPr>
        <w:lastRenderedPageBreak/>
        <w:t>partner ali podizvajalec sam izkazovati zahtevano referenco.</w:t>
      </w:r>
    </w:p>
    <w:p w14:paraId="281AE6D1" w14:textId="77777777" w:rsidR="002D4D7C" w:rsidRDefault="002D4D7C" w:rsidP="002D4D7C">
      <w:pPr>
        <w:widowControl w:val="0"/>
        <w:ind w:left="567"/>
        <w:jc w:val="both"/>
        <w:rPr>
          <w:rFonts w:asciiTheme="minorHAnsi" w:hAnsiTheme="minorHAnsi" w:cstheme="minorHAnsi"/>
        </w:rPr>
      </w:pPr>
    </w:p>
    <w:p w14:paraId="2B15A995" w14:textId="77777777" w:rsidR="002D4D7C" w:rsidRPr="00C7061D" w:rsidRDefault="002D4D7C" w:rsidP="002D4D7C">
      <w:pPr>
        <w:widowControl w:val="0"/>
        <w:spacing w:line="266" w:lineRule="exact"/>
        <w:ind w:left="567"/>
        <w:jc w:val="both"/>
        <w:rPr>
          <w:rFonts w:asciiTheme="minorHAnsi" w:hAnsiTheme="minorHAnsi" w:cstheme="minorHAnsi"/>
        </w:rPr>
      </w:pPr>
      <w:r w:rsidRPr="00C7061D">
        <w:rPr>
          <w:rFonts w:asciiTheme="minorHAnsi" w:hAnsiTheme="minorHAnsi" w:cstheme="minorHAnsi"/>
        </w:rPr>
        <w:t xml:space="preserve">Referenčna dela morajo biti potrjena s strani naročnika referenčnega posla - investitorja. </w:t>
      </w:r>
    </w:p>
    <w:p w14:paraId="791781CE" w14:textId="77777777" w:rsidR="002D4D7C" w:rsidRDefault="002D4D7C" w:rsidP="002D4D7C">
      <w:pPr>
        <w:widowControl w:val="0"/>
        <w:spacing w:line="266" w:lineRule="exact"/>
        <w:ind w:left="567"/>
        <w:jc w:val="both"/>
        <w:rPr>
          <w:rFonts w:asciiTheme="minorHAnsi" w:hAnsiTheme="minorHAnsi" w:cstheme="minorHAnsi"/>
        </w:rPr>
      </w:pPr>
      <w:r w:rsidRPr="00C7061D">
        <w:rPr>
          <w:rFonts w:asciiTheme="minorHAnsi" w:hAnsiTheme="minorHAnsi" w:cstheme="minorHAnsi"/>
        </w:rPr>
        <w:t>Reference morajo potrditi investitorji oz. naročniki, ki morajo biti tretje (pravne) osebe, kar pomeni, da navedenega potrdila ne sme ponudnik potrditi sam sebi oz. svojemu partnerju pri skupnem nastopanju, niti mu ga ne sme potrditi njegov podizvajalec.</w:t>
      </w:r>
    </w:p>
    <w:p w14:paraId="15DBC362" w14:textId="77777777" w:rsidR="002D4D7C" w:rsidRPr="00C7061D" w:rsidRDefault="002D4D7C" w:rsidP="002D4D7C">
      <w:pPr>
        <w:widowControl w:val="0"/>
        <w:spacing w:line="266" w:lineRule="exact"/>
        <w:ind w:left="567"/>
        <w:jc w:val="both"/>
        <w:rPr>
          <w:rFonts w:asciiTheme="minorHAnsi" w:hAnsiTheme="minorHAnsi" w:cstheme="minorHAnsi"/>
        </w:rPr>
      </w:pPr>
      <w:r>
        <w:rPr>
          <w:rFonts w:asciiTheme="minorHAnsi" w:hAnsiTheme="minorHAnsi" w:cstheme="minorHAnsi"/>
        </w:rPr>
        <w:t>Kot uspešno izveden posel se šteje datum prevzetih del oz. datum podpisa primopredajnega zapisnika.</w:t>
      </w:r>
    </w:p>
    <w:p w14:paraId="2AE350B5" w14:textId="77777777" w:rsidR="002D4D7C" w:rsidRPr="00470CF0" w:rsidRDefault="002D4D7C" w:rsidP="002D4D7C">
      <w:pPr>
        <w:widowControl w:val="0"/>
        <w:spacing w:line="266" w:lineRule="exact"/>
        <w:ind w:left="567"/>
        <w:jc w:val="both"/>
        <w:rPr>
          <w:rFonts w:asciiTheme="minorHAnsi" w:hAnsiTheme="minorHAnsi" w:cstheme="minorHAnsi"/>
        </w:rPr>
      </w:pPr>
    </w:p>
    <w:p w14:paraId="4755382B" w14:textId="77777777" w:rsidR="00B323BF" w:rsidRDefault="002D4D7C" w:rsidP="002D4D7C">
      <w:pPr>
        <w:widowControl w:val="0"/>
        <w:spacing w:line="266" w:lineRule="exact"/>
        <w:ind w:left="567"/>
        <w:jc w:val="both"/>
        <w:rPr>
          <w:rFonts w:asciiTheme="minorHAnsi" w:hAnsiTheme="minorHAnsi" w:cstheme="minorHAnsi"/>
          <w:i/>
        </w:rPr>
      </w:pPr>
      <w:r w:rsidRPr="00470CF0">
        <w:rPr>
          <w:rFonts w:asciiTheme="minorHAnsi" w:hAnsiTheme="minorHAnsi" w:cstheme="minorHAnsi"/>
          <w:i/>
        </w:rPr>
        <w:t>Ponudnik/partner/podizvajalec</w:t>
      </w:r>
      <w:r>
        <w:rPr>
          <w:rFonts w:asciiTheme="minorHAnsi" w:hAnsiTheme="minorHAnsi" w:cstheme="minorHAnsi"/>
          <w:i/>
        </w:rPr>
        <w:t xml:space="preserve"> </w:t>
      </w:r>
      <w:r w:rsidRPr="00170C54">
        <w:rPr>
          <w:rFonts w:asciiTheme="minorHAnsi" w:hAnsiTheme="minorHAnsi" w:cstheme="minorHAnsi"/>
          <w:i/>
        </w:rPr>
        <w:t xml:space="preserve">potrdi izpolnjevanje tega pogoja </w:t>
      </w:r>
      <w:r w:rsidR="00C231D8">
        <w:rPr>
          <w:rFonts w:asciiTheme="minorHAnsi" w:hAnsiTheme="minorHAnsi" w:cstheme="minorHAnsi"/>
          <w:i/>
        </w:rPr>
        <w:t xml:space="preserve">z </w:t>
      </w:r>
      <w:r w:rsidR="00B603A7">
        <w:rPr>
          <w:rFonts w:asciiTheme="minorHAnsi" w:hAnsiTheme="minorHAnsi" w:cstheme="minorHAnsi"/>
          <w:i/>
        </w:rPr>
        <w:t>izpolnjenim ESPD obrazcem in</w:t>
      </w:r>
      <w:r w:rsidRPr="00470CF0">
        <w:rPr>
          <w:rFonts w:asciiTheme="minorHAnsi" w:hAnsiTheme="minorHAnsi" w:cstheme="minorHAnsi"/>
          <w:i/>
        </w:rPr>
        <w:t xml:space="preserve"> </w:t>
      </w:r>
      <w:r>
        <w:rPr>
          <w:rFonts w:asciiTheme="minorHAnsi" w:hAnsiTheme="minorHAnsi" w:cstheme="minorHAnsi"/>
          <w:i/>
        </w:rPr>
        <w:t>izpolnjenim</w:t>
      </w:r>
      <w:r w:rsidRPr="00470CF0">
        <w:rPr>
          <w:rFonts w:asciiTheme="minorHAnsi" w:hAnsiTheme="minorHAnsi" w:cstheme="minorHAnsi"/>
          <w:i/>
        </w:rPr>
        <w:t xml:space="preserve"> obrazcem referenčnega potrdila (OBR-</w:t>
      </w:r>
      <w:r w:rsidR="00D45B2A">
        <w:rPr>
          <w:rFonts w:asciiTheme="minorHAnsi" w:hAnsiTheme="minorHAnsi" w:cstheme="minorHAnsi"/>
          <w:i/>
        </w:rPr>
        <w:t>9.1</w:t>
      </w:r>
      <w:r w:rsidRPr="00470CF0">
        <w:rPr>
          <w:rFonts w:asciiTheme="minorHAnsi" w:hAnsiTheme="minorHAnsi" w:cstheme="minorHAnsi"/>
          <w:i/>
        </w:rPr>
        <w:t>).</w:t>
      </w:r>
      <w:r>
        <w:rPr>
          <w:rFonts w:asciiTheme="minorHAnsi" w:hAnsiTheme="minorHAnsi" w:cstheme="minorHAnsi"/>
          <w:i/>
        </w:rPr>
        <w:t xml:space="preserve"> </w:t>
      </w:r>
    </w:p>
    <w:p w14:paraId="6D9BFBE1" w14:textId="5CE48F2A" w:rsidR="002D4D7C" w:rsidRPr="00B323BF" w:rsidRDefault="002D4D7C" w:rsidP="002D4D7C">
      <w:pPr>
        <w:widowControl w:val="0"/>
        <w:spacing w:line="266" w:lineRule="exact"/>
        <w:ind w:left="567"/>
        <w:jc w:val="both"/>
        <w:rPr>
          <w:rFonts w:asciiTheme="minorHAnsi" w:hAnsiTheme="minorHAnsi" w:cstheme="minorHAnsi"/>
          <w:i/>
          <w:u w:val="single"/>
        </w:rPr>
      </w:pPr>
      <w:r w:rsidRPr="00B323BF">
        <w:rPr>
          <w:rFonts w:asciiTheme="minorHAnsi" w:hAnsiTheme="minorHAnsi" w:cstheme="minorHAnsi"/>
          <w:i/>
          <w:u w:val="single"/>
        </w:rPr>
        <w:t>Naročnik referenc, ki jih gospodarski subjekti predložijo na lastnih obrazcih, ne bo upošteval.</w:t>
      </w:r>
    </w:p>
    <w:p w14:paraId="141AD58F" w14:textId="77777777" w:rsidR="002D4D7C" w:rsidRPr="00470CF0" w:rsidRDefault="002D4D7C" w:rsidP="002D4D7C">
      <w:pPr>
        <w:widowControl w:val="0"/>
        <w:spacing w:line="266" w:lineRule="exact"/>
        <w:ind w:left="567"/>
        <w:jc w:val="both"/>
        <w:rPr>
          <w:rFonts w:asciiTheme="minorHAnsi" w:hAnsiTheme="minorHAnsi" w:cstheme="minorHAnsi"/>
          <w:i/>
        </w:rPr>
      </w:pPr>
    </w:p>
    <w:p w14:paraId="647F9B4D" w14:textId="77777777" w:rsidR="002D4D7C" w:rsidRPr="00470CF0" w:rsidRDefault="002D4D7C" w:rsidP="002D4D7C">
      <w:pPr>
        <w:widowControl w:val="0"/>
        <w:spacing w:line="266" w:lineRule="exact"/>
        <w:ind w:left="567"/>
        <w:jc w:val="both"/>
        <w:rPr>
          <w:rFonts w:asciiTheme="minorHAnsi" w:hAnsiTheme="minorHAnsi" w:cstheme="minorHAnsi"/>
          <w:i/>
        </w:rPr>
      </w:pPr>
      <w:r w:rsidRPr="00470CF0">
        <w:rPr>
          <w:rFonts w:asciiTheme="minorHAnsi" w:hAnsiTheme="minorHAnsi" w:cstheme="minorHAnsi"/>
          <w:i/>
        </w:rPr>
        <w:t>Naročnik si pridržuje pravico, da naknadno pri izdajatelju referenčnega potrdila preveri podatke oz. od ponudnika zahteva še druga ustrezna dokazila (projektn</w:t>
      </w:r>
      <w:r>
        <w:rPr>
          <w:rFonts w:asciiTheme="minorHAnsi" w:hAnsiTheme="minorHAnsi" w:cstheme="minorHAnsi"/>
          <w:i/>
        </w:rPr>
        <w:t>o</w:t>
      </w:r>
      <w:r w:rsidRPr="00470CF0">
        <w:rPr>
          <w:rFonts w:asciiTheme="minorHAnsi" w:hAnsiTheme="minorHAnsi" w:cstheme="minorHAnsi"/>
          <w:i/>
        </w:rPr>
        <w:t xml:space="preserve"> dokumentacij</w:t>
      </w:r>
      <w:r>
        <w:rPr>
          <w:rFonts w:asciiTheme="minorHAnsi" w:hAnsiTheme="minorHAnsi" w:cstheme="minorHAnsi"/>
          <w:i/>
        </w:rPr>
        <w:t>o</w:t>
      </w:r>
      <w:r w:rsidRPr="00470CF0">
        <w:rPr>
          <w:rFonts w:asciiTheme="minorHAnsi" w:hAnsiTheme="minorHAnsi" w:cstheme="minorHAnsi"/>
          <w:i/>
        </w:rPr>
        <w:t>, pogodbo, potrdila o plačilih ali drugo ustrezna dokazila, ki izkazuje vsebino izjave).</w:t>
      </w:r>
    </w:p>
    <w:p w14:paraId="0E75B656" w14:textId="77777777" w:rsidR="002D4D7C" w:rsidRDefault="002D4D7C" w:rsidP="002D4D7C">
      <w:pPr>
        <w:widowControl w:val="0"/>
        <w:spacing w:line="266" w:lineRule="exact"/>
        <w:jc w:val="both"/>
        <w:rPr>
          <w:rFonts w:asciiTheme="minorHAnsi" w:hAnsiTheme="minorHAnsi" w:cstheme="minorHAnsi"/>
          <w:i/>
        </w:rPr>
      </w:pPr>
    </w:p>
    <w:p w14:paraId="54E0C128" w14:textId="79FE59BA" w:rsidR="002D4D7C" w:rsidRPr="00470CF0" w:rsidRDefault="002D4D7C" w:rsidP="00C113C7">
      <w:pPr>
        <w:widowControl w:val="0"/>
        <w:numPr>
          <w:ilvl w:val="0"/>
          <w:numId w:val="10"/>
        </w:numPr>
        <w:suppressAutoHyphens/>
        <w:spacing w:line="266" w:lineRule="exact"/>
        <w:ind w:left="567" w:hanging="283"/>
        <w:jc w:val="both"/>
        <w:rPr>
          <w:rFonts w:asciiTheme="minorHAnsi" w:hAnsiTheme="minorHAnsi" w:cstheme="minorHAnsi"/>
          <w:b/>
        </w:rPr>
      </w:pPr>
      <w:r w:rsidRPr="00470CF0">
        <w:rPr>
          <w:rFonts w:asciiTheme="minorHAnsi" w:hAnsiTheme="minorHAnsi" w:cstheme="minorHAnsi"/>
          <w:b/>
        </w:rPr>
        <w:t>Gospodarski subjekt mora imenovati vodjo gradnje po Gradbenem zakonu (</w:t>
      </w:r>
      <w:r w:rsidRPr="00091907">
        <w:rPr>
          <w:rFonts w:asciiTheme="minorHAnsi" w:hAnsiTheme="minorHAnsi" w:cstheme="minorHAnsi"/>
          <w:b/>
        </w:rPr>
        <w:t>Uradni list RS, št.</w:t>
      </w:r>
      <w:r w:rsidRPr="00CC7662">
        <w:rPr>
          <w:rFonts w:asciiTheme="minorHAnsi" w:hAnsiTheme="minorHAnsi" w:cstheme="minorHAnsi"/>
          <w:b/>
        </w:rPr>
        <w:t xml:space="preserve"> </w:t>
      </w:r>
      <w:hyperlink r:id="rId24" w:tgtFrame="_blank" w:tooltip="Gradbeni zakon (GZ-1)" w:history="1">
        <w:r w:rsidRPr="00CC7662">
          <w:rPr>
            <w:rFonts w:asciiTheme="minorHAnsi" w:hAnsiTheme="minorHAnsi" w:cstheme="minorHAnsi"/>
            <w:b/>
          </w:rPr>
          <w:t>199/21</w:t>
        </w:r>
      </w:hyperlink>
      <w:r w:rsidRPr="00CC7662">
        <w:rPr>
          <w:rFonts w:asciiTheme="minorHAnsi" w:hAnsiTheme="minorHAnsi" w:cstheme="minorHAnsi"/>
          <w:b/>
        </w:rPr>
        <w:t xml:space="preserve">, </w:t>
      </w:r>
      <w:hyperlink r:id="rId25" w:tgtFrame="_blank" w:tooltip="Zakon za zmanjšanje neenakosti in škodljivih posegov politike ter zagotavljanje spoštovanja pravne države (ZZNŠPP)" w:history="1">
        <w:r w:rsidRPr="00CC7662">
          <w:rPr>
            <w:rFonts w:asciiTheme="minorHAnsi" w:hAnsiTheme="minorHAnsi" w:cstheme="minorHAnsi"/>
            <w:b/>
          </w:rPr>
          <w:t>105/22</w:t>
        </w:r>
      </w:hyperlink>
      <w:r w:rsidRPr="00CC7662">
        <w:rPr>
          <w:rFonts w:asciiTheme="minorHAnsi" w:hAnsiTheme="minorHAnsi" w:cstheme="minorHAnsi"/>
          <w:b/>
        </w:rPr>
        <w:t xml:space="preserve"> – ZZNŠPP in </w:t>
      </w:r>
      <w:hyperlink r:id="rId26" w:tgtFrame="_blank" w:tooltip="Zakon o spremembah Gradbenega zakona (GZ-1A)" w:history="1">
        <w:r w:rsidRPr="00CC7662">
          <w:rPr>
            <w:rFonts w:asciiTheme="minorHAnsi" w:hAnsiTheme="minorHAnsi" w:cstheme="minorHAnsi"/>
            <w:b/>
          </w:rPr>
          <w:t>133/23</w:t>
        </w:r>
      </w:hyperlink>
      <w:r w:rsidRPr="00470CF0">
        <w:rPr>
          <w:rFonts w:asciiTheme="minorHAnsi" w:hAnsiTheme="minorHAnsi" w:cstheme="minorHAnsi"/>
          <w:b/>
        </w:rPr>
        <w:t>; v nadaljevanju GZ</w:t>
      </w:r>
      <w:r>
        <w:rPr>
          <w:rFonts w:asciiTheme="minorHAnsi" w:hAnsiTheme="minorHAnsi" w:cstheme="minorHAnsi"/>
          <w:b/>
        </w:rPr>
        <w:t>-1</w:t>
      </w:r>
      <w:r w:rsidRPr="00470CF0">
        <w:rPr>
          <w:rFonts w:asciiTheme="minorHAnsi" w:hAnsiTheme="minorHAnsi" w:cstheme="minorHAnsi"/>
          <w:b/>
        </w:rPr>
        <w:t>), ki mora</w:t>
      </w:r>
      <w:r w:rsidR="0087119F">
        <w:rPr>
          <w:rFonts w:asciiTheme="minorHAnsi" w:hAnsiTheme="minorHAnsi" w:cstheme="minorHAnsi"/>
          <w:b/>
        </w:rPr>
        <w:t xml:space="preserve"> </w:t>
      </w:r>
      <w:r w:rsidR="0087119F" w:rsidRPr="0087119F">
        <w:rPr>
          <w:rFonts w:asciiTheme="minorHAnsi" w:hAnsiTheme="minorHAnsi" w:cstheme="minorHAnsi"/>
          <w:b/>
          <w:i/>
          <w:iCs/>
        </w:rPr>
        <w:t>(velja izključno za Sklop 1)</w:t>
      </w:r>
      <w:r w:rsidR="0087119F">
        <w:rPr>
          <w:rFonts w:asciiTheme="minorHAnsi" w:hAnsiTheme="minorHAnsi" w:cstheme="minorHAnsi"/>
          <w:b/>
        </w:rPr>
        <w:t>:</w:t>
      </w:r>
    </w:p>
    <w:p w14:paraId="4D5EF30C" w14:textId="77777777" w:rsidR="002D4D7C" w:rsidRPr="00470CF0" w:rsidRDefault="002D4D7C" w:rsidP="002D4D7C">
      <w:pPr>
        <w:widowControl w:val="0"/>
        <w:autoSpaceDE w:val="0"/>
        <w:adjustRightInd w:val="0"/>
        <w:spacing w:line="260" w:lineRule="atLeast"/>
        <w:ind w:left="720"/>
        <w:jc w:val="both"/>
        <w:rPr>
          <w:rFonts w:asciiTheme="minorHAnsi" w:hAnsiTheme="minorHAnsi" w:cstheme="minorHAnsi"/>
          <w:b/>
        </w:rPr>
      </w:pPr>
    </w:p>
    <w:p w14:paraId="4E9EF331" w14:textId="77777777" w:rsidR="002D4D7C" w:rsidRPr="00470CF0" w:rsidRDefault="002D4D7C" w:rsidP="00C113C7">
      <w:pPr>
        <w:widowControl w:val="0"/>
        <w:numPr>
          <w:ilvl w:val="0"/>
          <w:numId w:val="30"/>
        </w:numPr>
        <w:suppressAutoHyphens/>
        <w:spacing w:line="266" w:lineRule="exact"/>
        <w:jc w:val="both"/>
        <w:rPr>
          <w:rFonts w:asciiTheme="minorHAnsi" w:hAnsiTheme="minorHAnsi" w:cstheme="minorHAnsi"/>
          <w:b/>
        </w:rPr>
      </w:pPr>
      <w:r w:rsidRPr="00470CF0">
        <w:rPr>
          <w:rFonts w:asciiTheme="minorHAnsi" w:hAnsiTheme="minorHAnsi" w:cstheme="minorHAnsi"/>
          <w:b/>
        </w:rPr>
        <w:t>biti zaposlen pri ponudniku ali v primeru skupne ponudbe pri partnerju oz. podizvajalcu, ki prevzame izvedbo pretežnega dela gradnje;</w:t>
      </w:r>
    </w:p>
    <w:p w14:paraId="42E484DA" w14:textId="77777777" w:rsidR="002D4D7C" w:rsidRDefault="002D4D7C" w:rsidP="00C113C7">
      <w:pPr>
        <w:widowControl w:val="0"/>
        <w:numPr>
          <w:ilvl w:val="0"/>
          <w:numId w:val="30"/>
        </w:numPr>
        <w:suppressAutoHyphens/>
        <w:spacing w:line="266" w:lineRule="exact"/>
        <w:jc w:val="both"/>
        <w:rPr>
          <w:rFonts w:asciiTheme="minorHAnsi" w:hAnsiTheme="minorHAnsi" w:cstheme="minorHAnsi"/>
          <w:b/>
        </w:rPr>
      </w:pPr>
      <w:r w:rsidRPr="00470CF0">
        <w:rPr>
          <w:rFonts w:asciiTheme="minorHAnsi" w:hAnsiTheme="minorHAnsi" w:cstheme="minorHAnsi"/>
          <w:b/>
        </w:rPr>
        <w:t>izpolnjevati pogoje iz 1</w:t>
      </w:r>
      <w:r>
        <w:rPr>
          <w:rFonts w:asciiTheme="minorHAnsi" w:hAnsiTheme="minorHAnsi" w:cstheme="minorHAnsi"/>
          <w:b/>
        </w:rPr>
        <w:t>8</w:t>
      </w:r>
      <w:r w:rsidRPr="00470CF0">
        <w:rPr>
          <w:rFonts w:asciiTheme="minorHAnsi" w:hAnsiTheme="minorHAnsi" w:cstheme="minorHAnsi"/>
          <w:b/>
        </w:rPr>
        <w:t>. člena GZ</w:t>
      </w:r>
      <w:r>
        <w:rPr>
          <w:rFonts w:asciiTheme="minorHAnsi" w:hAnsiTheme="minorHAnsi" w:cstheme="minorHAnsi"/>
          <w:b/>
        </w:rPr>
        <w:t>-1</w:t>
      </w:r>
      <w:r w:rsidRPr="00470CF0">
        <w:rPr>
          <w:rFonts w:asciiTheme="minorHAnsi" w:hAnsiTheme="minorHAnsi" w:cstheme="minorHAnsi"/>
          <w:b/>
        </w:rPr>
        <w:t>;</w:t>
      </w:r>
    </w:p>
    <w:p w14:paraId="53C9882B" w14:textId="38F8D03E" w:rsidR="002D4D7C" w:rsidRPr="003960B2" w:rsidRDefault="002D4D7C" w:rsidP="00C113C7">
      <w:pPr>
        <w:widowControl w:val="0"/>
        <w:numPr>
          <w:ilvl w:val="0"/>
          <w:numId w:val="30"/>
        </w:numPr>
        <w:suppressAutoHyphens/>
        <w:spacing w:line="266" w:lineRule="exact"/>
        <w:jc w:val="both"/>
        <w:rPr>
          <w:rFonts w:asciiTheme="minorHAnsi" w:hAnsiTheme="minorHAnsi" w:cstheme="minorHAnsi"/>
          <w:b/>
        </w:rPr>
      </w:pPr>
      <w:r w:rsidRPr="003960B2">
        <w:rPr>
          <w:rFonts w:asciiTheme="minorHAnsi" w:hAnsiTheme="minorHAnsi" w:cstheme="minorHAnsi"/>
          <w:b/>
        </w:rPr>
        <w:t xml:space="preserve">imeti najmanj 1 referenco, ki izkazuje, da je v zadnjih </w:t>
      </w:r>
      <w:r>
        <w:rPr>
          <w:rFonts w:asciiTheme="minorHAnsi" w:hAnsiTheme="minorHAnsi" w:cstheme="minorHAnsi"/>
          <w:b/>
        </w:rPr>
        <w:t>desetih (10)</w:t>
      </w:r>
      <w:r w:rsidRPr="003960B2">
        <w:rPr>
          <w:rFonts w:asciiTheme="minorHAnsi" w:hAnsiTheme="minorHAnsi" w:cstheme="minorHAnsi"/>
          <w:b/>
        </w:rPr>
        <w:t xml:space="preserve"> letih opravljal funkcijo, ki ustreza funkciji vodje gradnje</w:t>
      </w:r>
      <w:r>
        <w:rPr>
          <w:rFonts w:asciiTheme="minorHAnsi" w:hAnsiTheme="minorHAnsi" w:cstheme="minorHAnsi"/>
          <w:b/>
        </w:rPr>
        <w:t xml:space="preserve"> ali namestnika vodje gradnje</w:t>
      </w:r>
      <w:r w:rsidRPr="003960B2">
        <w:rPr>
          <w:rFonts w:asciiTheme="minorHAnsi" w:hAnsiTheme="minorHAnsi" w:cstheme="minorHAnsi"/>
          <w:b/>
        </w:rPr>
        <w:t xml:space="preserve">, pri izvedbi novogradnje </w:t>
      </w:r>
      <w:r>
        <w:rPr>
          <w:rFonts w:asciiTheme="minorHAnsi" w:hAnsiTheme="minorHAnsi" w:cstheme="minorHAnsi"/>
          <w:b/>
        </w:rPr>
        <w:t xml:space="preserve">zahtevnega </w:t>
      </w:r>
      <w:r w:rsidRPr="003960B2">
        <w:rPr>
          <w:rFonts w:asciiTheme="minorHAnsi" w:hAnsiTheme="minorHAnsi" w:cstheme="minorHAnsi"/>
          <w:b/>
        </w:rPr>
        <w:t xml:space="preserve">objekta klasifikacije CCSI </w:t>
      </w:r>
      <w:r>
        <w:rPr>
          <w:rFonts w:asciiTheme="minorHAnsi" w:hAnsiTheme="minorHAnsi" w:cstheme="minorHAnsi"/>
          <w:b/>
        </w:rPr>
        <w:t>112</w:t>
      </w:r>
      <w:r w:rsidR="0058378E">
        <w:rPr>
          <w:rFonts w:asciiTheme="minorHAnsi" w:hAnsiTheme="minorHAnsi" w:cstheme="minorHAnsi"/>
          <w:b/>
        </w:rPr>
        <w:t xml:space="preserve"> ali </w:t>
      </w:r>
      <w:r w:rsidRPr="003960B2">
        <w:rPr>
          <w:rFonts w:asciiTheme="minorHAnsi" w:hAnsiTheme="minorHAnsi" w:cstheme="minorHAnsi"/>
          <w:b/>
        </w:rPr>
        <w:t>113</w:t>
      </w:r>
      <w:r w:rsidR="0058378E">
        <w:rPr>
          <w:rFonts w:asciiTheme="minorHAnsi" w:hAnsiTheme="minorHAnsi" w:cstheme="minorHAnsi"/>
          <w:b/>
        </w:rPr>
        <w:t xml:space="preserve"> ali 126</w:t>
      </w:r>
      <w:r w:rsidRPr="003960B2">
        <w:rPr>
          <w:rFonts w:asciiTheme="minorHAnsi" w:hAnsiTheme="minorHAnsi" w:cstheme="minorHAnsi"/>
          <w:b/>
        </w:rPr>
        <w:t xml:space="preserve"> v vrednosti najmanj </w:t>
      </w:r>
      <w:r>
        <w:rPr>
          <w:rFonts w:asciiTheme="minorHAnsi" w:hAnsiTheme="minorHAnsi" w:cstheme="minorHAnsi"/>
          <w:b/>
        </w:rPr>
        <w:t>2.0</w:t>
      </w:r>
      <w:r w:rsidRPr="003960B2">
        <w:rPr>
          <w:rFonts w:asciiTheme="minorHAnsi" w:hAnsiTheme="minorHAnsi" w:cstheme="minorHAnsi"/>
          <w:b/>
        </w:rPr>
        <w:t>00.000,00 EUR brez DDV.</w:t>
      </w:r>
    </w:p>
    <w:p w14:paraId="7579C5D1" w14:textId="77777777" w:rsidR="002D4D7C" w:rsidRPr="00470CF0" w:rsidRDefault="002D4D7C" w:rsidP="002D4D7C">
      <w:pPr>
        <w:widowControl w:val="0"/>
        <w:spacing w:line="266" w:lineRule="exact"/>
        <w:ind w:left="567"/>
        <w:jc w:val="both"/>
        <w:rPr>
          <w:rFonts w:asciiTheme="minorHAnsi" w:hAnsiTheme="minorHAnsi" w:cstheme="minorHAnsi"/>
          <w:highlight w:val="red"/>
        </w:rPr>
      </w:pPr>
    </w:p>
    <w:p w14:paraId="5BA6C7DA" w14:textId="77777777" w:rsidR="002D4D7C" w:rsidRPr="00470CF0" w:rsidRDefault="002D4D7C" w:rsidP="002D4D7C">
      <w:pPr>
        <w:widowControl w:val="0"/>
        <w:spacing w:line="266" w:lineRule="exact"/>
        <w:ind w:left="567"/>
        <w:jc w:val="both"/>
        <w:rPr>
          <w:rFonts w:asciiTheme="minorHAnsi" w:hAnsiTheme="minorHAnsi" w:cstheme="minorHAnsi"/>
        </w:rPr>
      </w:pPr>
      <w:r w:rsidRPr="00470CF0">
        <w:rPr>
          <w:rFonts w:asciiTheme="minorHAnsi" w:hAnsiTheme="minorHAnsi" w:cstheme="minorHAnsi"/>
        </w:rPr>
        <w:t>V primeru skupne ponudbe lahko pogoj izpolnjujejo partnerji skupaj. V primeru, da ponudnik sodeluje s podizvajalci, lahko pogoj izpolnjuje skupaj s podizvajalci.</w:t>
      </w:r>
    </w:p>
    <w:p w14:paraId="284DE9D0" w14:textId="77777777" w:rsidR="002D4D7C" w:rsidRPr="00470CF0" w:rsidRDefault="002D4D7C" w:rsidP="002D4D7C">
      <w:pPr>
        <w:widowControl w:val="0"/>
        <w:spacing w:line="266" w:lineRule="exact"/>
        <w:jc w:val="both"/>
        <w:rPr>
          <w:rFonts w:asciiTheme="minorHAnsi" w:hAnsiTheme="minorHAnsi" w:cstheme="minorHAnsi"/>
          <w:highlight w:val="red"/>
        </w:rPr>
      </w:pPr>
    </w:p>
    <w:p w14:paraId="500F8E74" w14:textId="18D8B351" w:rsidR="002D4D7C" w:rsidRPr="00470CF0" w:rsidRDefault="002D4D7C" w:rsidP="002D4D7C">
      <w:pPr>
        <w:widowControl w:val="0"/>
        <w:spacing w:line="266" w:lineRule="exact"/>
        <w:ind w:left="567"/>
        <w:jc w:val="both"/>
        <w:rPr>
          <w:rFonts w:asciiTheme="minorHAnsi" w:hAnsiTheme="minorHAnsi" w:cstheme="minorHAnsi"/>
          <w:i/>
        </w:rPr>
      </w:pPr>
      <w:r w:rsidRPr="00470CF0">
        <w:rPr>
          <w:rFonts w:asciiTheme="minorHAnsi" w:hAnsiTheme="minorHAnsi" w:cstheme="minorHAnsi"/>
          <w:i/>
        </w:rPr>
        <w:t>Ponudnik/partner/podizvajalec</w:t>
      </w:r>
      <w:r>
        <w:rPr>
          <w:rFonts w:asciiTheme="minorHAnsi" w:hAnsiTheme="minorHAnsi" w:cstheme="minorHAnsi"/>
          <w:i/>
        </w:rPr>
        <w:t xml:space="preserve"> </w:t>
      </w:r>
      <w:r w:rsidRPr="00170C54">
        <w:rPr>
          <w:rFonts w:asciiTheme="minorHAnsi" w:hAnsiTheme="minorHAnsi" w:cstheme="minorHAnsi"/>
          <w:i/>
        </w:rPr>
        <w:t>potrdi izpolnjevanje tega pogoja z</w:t>
      </w:r>
      <w:r w:rsidR="00C231D8">
        <w:rPr>
          <w:rFonts w:asciiTheme="minorHAnsi" w:hAnsiTheme="minorHAnsi" w:cstheme="minorHAnsi"/>
          <w:i/>
        </w:rPr>
        <w:t xml:space="preserve"> izpolnjenim ESPD obrazcem</w:t>
      </w:r>
      <w:r w:rsidR="00EC645F">
        <w:rPr>
          <w:rFonts w:asciiTheme="minorHAnsi" w:hAnsiTheme="minorHAnsi" w:cstheme="minorHAnsi"/>
          <w:i/>
        </w:rPr>
        <w:t xml:space="preserve">, obrazcem referenčnega potrdila strokovnega kadra (OBR-9.2) in </w:t>
      </w:r>
      <w:r w:rsidRPr="00470CF0">
        <w:rPr>
          <w:rFonts w:asciiTheme="minorHAnsi" w:hAnsiTheme="minorHAnsi" w:cstheme="minorHAnsi"/>
          <w:i/>
        </w:rPr>
        <w:t>obrazcem seznam</w:t>
      </w:r>
      <w:r>
        <w:rPr>
          <w:rFonts w:asciiTheme="minorHAnsi" w:hAnsiTheme="minorHAnsi" w:cstheme="minorHAnsi"/>
          <w:i/>
        </w:rPr>
        <w:t>a</w:t>
      </w:r>
      <w:r w:rsidRPr="00470CF0">
        <w:rPr>
          <w:rFonts w:asciiTheme="minorHAnsi" w:hAnsiTheme="minorHAnsi" w:cstheme="minorHAnsi"/>
          <w:i/>
        </w:rPr>
        <w:t xml:space="preserve"> kadrov </w:t>
      </w:r>
      <w:r>
        <w:rPr>
          <w:rFonts w:asciiTheme="minorHAnsi" w:hAnsiTheme="minorHAnsi" w:cstheme="minorHAnsi"/>
          <w:i/>
        </w:rPr>
        <w:t>(</w:t>
      </w:r>
      <w:r w:rsidRPr="00470CF0">
        <w:rPr>
          <w:rFonts w:asciiTheme="minorHAnsi" w:hAnsiTheme="minorHAnsi" w:cstheme="minorHAnsi"/>
          <w:i/>
        </w:rPr>
        <w:t>OBR-1</w:t>
      </w:r>
      <w:r>
        <w:rPr>
          <w:rFonts w:asciiTheme="minorHAnsi" w:hAnsiTheme="minorHAnsi" w:cstheme="minorHAnsi"/>
          <w:i/>
        </w:rPr>
        <w:t>0)</w:t>
      </w:r>
      <w:r w:rsidRPr="00470CF0">
        <w:rPr>
          <w:rFonts w:asciiTheme="minorHAnsi" w:hAnsiTheme="minorHAnsi" w:cstheme="minorHAnsi"/>
          <w:i/>
        </w:rPr>
        <w:t>.</w:t>
      </w:r>
    </w:p>
    <w:p w14:paraId="71383880" w14:textId="77777777" w:rsidR="00FF566D" w:rsidRPr="00B323BF" w:rsidRDefault="00FF566D" w:rsidP="00FF566D">
      <w:pPr>
        <w:widowControl w:val="0"/>
        <w:spacing w:line="266" w:lineRule="exact"/>
        <w:ind w:left="567"/>
        <w:jc w:val="both"/>
        <w:rPr>
          <w:rFonts w:asciiTheme="minorHAnsi" w:hAnsiTheme="minorHAnsi" w:cstheme="minorHAnsi"/>
          <w:i/>
          <w:u w:val="single"/>
        </w:rPr>
      </w:pPr>
      <w:r w:rsidRPr="00B323BF">
        <w:rPr>
          <w:rFonts w:asciiTheme="minorHAnsi" w:hAnsiTheme="minorHAnsi" w:cstheme="minorHAnsi"/>
          <w:i/>
          <w:u w:val="single"/>
        </w:rPr>
        <w:t>Naročnik referenc, ki jih gospodarski subjekti predložijo na lastnih obrazcih, ne bo upošteval.</w:t>
      </w:r>
    </w:p>
    <w:p w14:paraId="7FD8D353" w14:textId="77777777" w:rsidR="002D4D7C" w:rsidRPr="00470CF0" w:rsidRDefault="002D4D7C" w:rsidP="002D4D7C">
      <w:pPr>
        <w:widowControl w:val="0"/>
        <w:spacing w:line="266" w:lineRule="exact"/>
        <w:ind w:left="567"/>
        <w:jc w:val="both"/>
        <w:rPr>
          <w:rFonts w:asciiTheme="minorHAnsi" w:hAnsiTheme="minorHAnsi" w:cstheme="minorHAnsi"/>
          <w:i/>
          <w:highlight w:val="red"/>
        </w:rPr>
      </w:pPr>
    </w:p>
    <w:p w14:paraId="3C301987" w14:textId="5708E4CF" w:rsidR="002D4D7C" w:rsidRDefault="002D4D7C" w:rsidP="002D4D7C">
      <w:pPr>
        <w:widowControl w:val="0"/>
        <w:spacing w:line="266" w:lineRule="exact"/>
        <w:ind w:left="567"/>
        <w:jc w:val="both"/>
        <w:rPr>
          <w:rFonts w:asciiTheme="minorHAnsi" w:hAnsiTheme="minorHAnsi" w:cstheme="minorHAnsi"/>
          <w:i/>
        </w:rPr>
      </w:pPr>
      <w:r w:rsidRPr="00470CF0">
        <w:rPr>
          <w:rFonts w:asciiTheme="minorHAnsi" w:hAnsiTheme="minorHAnsi" w:cstheme="minorHAnsi"/>
          <w:i/>
        </w:rPr>
        <w:t xml:space="preserve">Naročnik lahko naknadno od gospodarskega subjekta zahteva </w:t>
      </w:r>
      <w:r w:rsidR="00B323BF">
        <w:rPr>
          <w:rFonts w:asciiTheme="minorHAnsi" w:hAnsiTheme="minorHAnsi" w:cstheme="minorHAnsi"/>
          <w:i/>
        </w:rPr>
        <w:t xml:space="preserve">tudi </w:t>
      </w:r>
      <w:r w:rsidRPr="00470CF0">
        <w:rPr>
          <w:rFonts w:asciiTheme="minorHAnsi" w:hAnsiTheme="minorHAnsi" w:cstheme="minorHAnsi"/>
          <w:i/>
        </w:rPr>
        <w:t xml:space="preserve">druga ustrezna dokazila (pogodba, končni obračun, uporabno dovoljenje, zapisnik o primopredaji) </w:t>
      </w:r>
      <w:r w:rsidR="00B323BF">
        <w:rPr>
          <w:rFonts w:asciiTheme="minorHAnsi" w:hAnsiTheme="minorHAnsi" w:cstheme="minorHAnsi"/>
          <w:i/>
        </w:rPr>
        <w:t>ter</w:t>
      </w:r>
      <w:r w:rsidRPr="00470CF0">
        <w:rPr>
          <w:rFonts w:asciiTheme="minorHAnsi" w:hAnsiTheme="minorHAnsi" w:cstheme="minorHAnsi"/>
          <w:i/>
        </w:rPr>
        <w:t xml:space="preserve"> dokazila </w:t>
      </w:r>
      <w:r w:rsidR="00B323BF">
        <w:rPr>
          <w:rFonts w:asciiTheme="minorHAnsi" w:hAnsiTheme="minorHAnsi" w:cstheme="minorHAnsi"/>
          <w:i/>
        </w:rPr>
        <w:t>o izpolnjevanju</w:t>
      </w:r>
      <w:r w:rsidRPr="00470CF0">
        <w:rPr>
          <w:rFonts w:asciiTheme="minorHAnsi" w:hAnsiTheme="minorHAnsi" w:cstheme="minorHAnsi"/>
          <w:i/>
        </w:rPr>
        <w:t xml:space="preserve"> pogojev iz 1</w:t>
      </w:r>
      <w:r>
        <w:rPr>
          <w:rFonts w:asciiTheme="minorHAnsi" w:hAnsiTheme="minorHAnsi" w:cstheme="minorHAnsi"/>
          <w:i/>
        </w:rPr>
        <w:t>8</w:t>
      </w:r>
      <w:r w:rsidRPr="00470CF0">
        <w:rPr>
          <w:rFonts w:asciiTheme="minorHAnsi" w:hAnsiTheme="minorHAnsi" w:cstheme="minorHAnsi"/>
          <w:i/>
        </w:rPr>
        <w:t>. člena GZ</w:t>
      </w:r>
      <w:r>
        <w:rPr>
          <w:rFonts w:asciiTheme="minorHAnsi" w:hAnsiTheme="minorHAnsi" w:cstheme="minorHAnsi"/>
          <w:i/>
        </w:rPr>
        <w:t>-1</w:t>
      </w:r>
      <w:r w:rsidRPr="00470CF0">
        <w:rPr>
          <w:rFonts w:asciiTheme="minorHAnsi" w:hAnsiTheme="minorHAnsi" w:cstheme="minorHAnsi"/>
          <w:i/>
        </w:rPr>
        <w:t>.</w:t>
      </w:r>
    </w:p>
    <w:p w14:paraId="1C502BFC" w14:textId="77777777" w:rsidR="002D4D7C" w:rsidRDefault="002D4D7C" w:rsidP="002D4D7C">
      <w:pPr>
        <w:widowControl w:val="0"/>
        <w:spacing w:line="266" w:lineRule="exact"/>
        <w:ind w:left="567"/>
        <w:jc w:val="both"/>
        <w:rPr>
          <w:rFonts w:asciiTheme="minorHAnsi" w:hAnsiTheme="minorHAnsi" w:cstheme="minorHAnsi"/>
          <w:i/>
        </w:rPr>
      </w:pPr>
    </w:p>
    <w:p w14:paraId="4AB41127" w14:textId="6ACE4509" w:rsidR="002D4D7C" w:rsidRPr="00470CF0" w:rsidRDefault="002D4D7C" w:rsidP="00C113C7">
      <w:pPr>
        <w:widowControl w:val="0"/>
        <w:numPr>
          <w:ilvl w:val="0"/>
          <w:numId w:val="10"/>
        </w:numPr>
        <w:suppressAutoHyphens/>
        <w:spacing w:line="266" w:lineRule="exact"/>
        <w:ind w:left="567" w:hanging="283"/>
        <w:jc w:val="both"/>
        <w:rPr>
          <w:rFonts w:asciiTheme="minorHAnsi" w:hAnsiTheme="minorHAnsi" w:cstheme="minorHAnsi"/>
          <w:b/>
        </w:rPr>
      </w:pPr>
      <w:r w:rsidRPr="00470CF0">
        <w:rPr>
          <w:rFonts w:asciiTheme="minorHAnsi" w:hAnsiTheme="minorHAnsi" w:cstheme="minorHAnsi"/>
          <w:b/>
        </w:rPr>
        <w:t xml:space="preserve">Gospodarski subjekt mora razpolagati s kadrom, ki bo zanj opravljal funkcijo vodje del s področja gradbeništva. Vodja del s področja gradbeništva mora v času, ko nastopa kot vodja del, biti vpisan v ustrezen imenik pri pristojni poklicni zbornici in izpolnjevati pogoje skladno z </w:t>
      </w:r>
      <w:r>
        <w:rPr>
          <w:rFonts w:asciiTheme="minorHAnsi" w:hAnsiTheme="minorHAnsi" w:cstheme="minorHAnsi"/>
          <w:b/>
        </w:rPr>
        <w:t xml:space="preserve">19. členom </w:t>
      </w:r>
      <w:r w:rsidRPr="00470CF0">
        <w:rPr>
          <w:rFonts w:asciiTheme="minorHAnsi" w:hAnsiTheme="minorHAnsi" w:cstheme="minorHAnsi"/>
          <w:b/>
        </w:rPr>
        <w:t>GZ</w:t>
      </w:r>
      <w:r>
        <w:rPr>
          <w:rFonts w:asciiTheme="minorHAnsi" w:hAnsiTheme="minorHAnsi" w:cstheme="minorHAnsi"/>
          <w:b/>
        </w:rPr>
        <w:t>-1</w:t>
      </w:r>
      <w:r w:rsidR="0087119F">
        <w:rPr>
          <w:rFonts w:asciiTheme="minorHAnsi" w:hAnsiTheme="minorHAnsi" w:cstheme="minorHAnsi"/>
          <w:b/>
        </w:rPr>
        <w:t xml:space="preserve"> </w:t>
      </w:r>
      <w:r w:rsidR="0087119F" w:rsidRPr="0087119F">
        <w:rPr>
          <w:rFonts w:asciiTheme="minorHAnsi" w:hAnsiTheme="minorHAnsi" w:cstheme="minorHAnsi"/>
          <w:b/>
          <w:i/>
          <w:iCs/>
        </w:rPr>
        <w:t>(velja izključno za Sklop 1)</w:t>
      </w:r>
      <w:r>
        <w:rPr>
          <w:rFonts w:asciiTheme="minorHAnsi" w:hAnsiTheme="minorHAnsi" w:cstheme="minorHAnsi"/>
          <w:b/>
        </w:rPr>
        <w:t>.</w:t>
      </w:r>
    </w:p>
    <w:p w14:paraId="7902DE41" w14:textId="77777777" w:rsidR="002D4D7C" w:rsidRPr="00470CF0" w:rsidRDefault="002D4D7C" w:rsidP="002D4D7C">
      <w:pPr>
        <w:widowControl w:val="0"/>
        <w:spacing w:line="266" w:lineRule="exact"/>
        <w:jc w:val="both"/>
        <w:rPr>
          <w:rFonts w:asciiTheme="minorHAnsi" w:hAnsiTheme="minorHAnsi" w:cstheme="minorHAnsi"/>
        </w:rPr>
      </w:pPr>
    </w:p>
    <w:p w14:paraId="7E1562B0" w14:textId="77777777" w:rsidR="002D4D7C" w:rsidRPr="00470CF0" w:rsidRDefault="002D4D7C" w:rsidP="002D4D7C">
      <w:pPr>
        <w:widowControl w:val="0"/>
        <w:spacing w:line="266" w:lineRule="exact"/>
        <w:ind w:left="567"/>
        <w:jc w:val="both"/>
        <w:rPr>
          <w:rFonts w:asciiTheme="minorHAnsi" w:hAnsiTheme="minorHAnsi" w:cstheme="minorHAnsi"/>
        </w:rPr>
      </w:pPr>
      <w:r w:rsidRPr="00470CF0">
        <w:rPr>
          <w:rFonts w:asciiTheme="minorHAnsi" w:hAnsiTheme="minorHAnsi" w:cstheme="minorHAnsi"/>
        </w:rPr>
        <w:t>V primeru skupne ponudbe lahko pogoj izpolnjujejo partnerji skupaj. V primeru, da ponudnik sodeluje s podizvajalci, lahko pogoj izpolnjuje skupaj s podizvajalci. Funkcijo vodje del s področja gradbeništva lahko opravlja tudi vodja gradnje.</w:t>
      </w:r>
    </w:p>
    <w:p w14:paraId="1577FC8A" w14:textId="77777777" w:rsidR="002D4D7C" w:rsidRPr="00470CF0" w:rsidRDefault="002D4D7C" w:rsidP="002D4D7C">
      <w:pPr>
        <w:widowControl w:val="0"/>
        <w:suppressAutoHyphens/>
        <w:spacing w:line="266" w:lineRule="exact"/>
        <w:jc w:val="both"/>
        <w:rPr>
          <w:rFonts w:asciiTheme="minorHAnsi" w:hAnsiTheme="minorHAnsi" w:cstheme="minorHAnsi"/>
          <w:b/>
        </w:rPr>
      </w:pPr>
    </w:p>
    <w:p w14:paraId="372004B0" w14:textId="27018725" w:rsidR="002D4D7C" w:rsidRPr="00470CF0" w:rsidRDefault="002D4D7C" w:rsidP="002D4D7C">
      <w:pPr>
        <w:widowControl w:val="0"/>
        <w:spacing w:line="266" w:lineRule="exact"/>
        <w:ind w:left="567"/>
        <w:jc w:val="both"/>
        <w:rPr>
          <w:rFonts w:asciiTheme="minorHAnsi" w:hAnsiTheme="minorHAnsi" w:cstheme="minorHAnsi"/>
          <w:i/>
        </w:rPr>
      </w:pPr>
      <w:r w:rsidRPr="00470CF0">
        <w:rPr>
          <w:rFonts w:asciiTheme="minorHAnsi" w:hAnsiTheme="minorHAnsi" w:cstheme="minorHAnsi"/>
          <w:i/>
        </w:rPr>
        <w:lastRenderedPageBreak/>
        <w:t>Ponudnik/partner/podizvajalec</w:t>
      </w:r>
      <w:r>
        <w:rPr>
          <w:rFonts w:asciiTheme="minorHAnsi" w:hAnsiTheme="minorHAnsi" w:cstheme="minorHAnsi"/>
          <w:i/>
        </w:rPr>
        <w:t xml:space="preserve"> </w:t>
      </w:r>
      <w:r w:rsidRPr="00170C54">
        <w:rPr>
          <w:rFonts w:asciiTheme="minorHAnsi" w:hAnsiTheme="minorHAnsi" w:cstheme="minorHAnsi"/>
          <w:i/>
        </w:rPr>
        <w:t xml:space="preserve">potrdi izpolnjevanje tega pogoja </w:t>
      </w:r>
      <w:r w:rsidR="00EC645F" w:rsidRPr="00170C54">
        <w:rPr>
          <w:rFonts w:asciiTheme="minorHAnsi" w:hAnsiTheme="minorHAnsi" w:cstheme="minorHAnsi"/>
          <w:i/>
        </w:rPr>
        <w:t>z</w:t>
      </w:r>
      <w:r w:rsidR="00EC645F">
        <w:rPr>
          <w:rFonts w:asciiTheme="minorHAnsi" w:hAnsiTheme="minorHAnsi" w:cstheme="minorHAnsi"/>
          <w:i/>
        </w:rPr>
        <w:t xml:space="preserve"> izpolnjenim ESPD obrazcem</w:t>
      </w:r>
      <w:r w:rsidR="00EC645F" w:rsidRPr="00470CF0">
        <w:rPr>
          <w:rFonts w:asciiTheme="minorHAnsi" w:hAnsiTheme="minorHAnsi" w:cstheme="minorHAnsi"/>
          <w:i/>
        </w:rPr>
        <w:t xml:space="preserve"> </w:t>
      </w:r>
      <w:r w:rsidRPr="00470CF0">
        <w:rPr>
          <w:rFonts w:asciiTheme="minorHAnsi" w:hAnsiTheme="minorHAnsi" w:cstheme="minorHAnsi"/>
          <w:i/>
        </w:rPr>
        <w:t>in obrazcem seznam</w:t>
      </w:r>
      <w:r w:rsidR="00FB180C">
        <w:rPr>
          <w:rFonts w:asciiTheme="minorHAnsi" w:hAnsiTheme="minorHAnsi" w:cstheme="minorHAnsi"/>
          <w:i/>
        </w:rPr>
        <w:t>a</w:t>
      </w:r>
      <w:r w:rsidRPr="00470CF0">
        <w:rPr>
          <w:rFonts w:asciiTheme="minorHAnsi" w:hAnsiTheme="minorHAnsi" w:cstheme="minorHAnsi"/>
          <w:i/>
        </w:rPr>
        <w:t xml:space="preserve"> kadrov (OBR-1</w:t>
      </w:r>
      <w:r>
        <w:rPr>
          <w:rFonts w:asciiTheme="minorHAnsi" w:hAnsiTheme="minorHAnsi" w:cstheme="minorHAnsi"/>
          <w:i/>
        </w:rPr>
        <w:t>0</w:t>
      </w:r>
      <w:r w:rsidRPr="00470CF0">
        <w:rPr>
          <w:rFonts w:asciiTheme="minorHAnsi" w:hAnsiTheme="minorHAnsi" w:cstheme="minorHAnsi"/>
          <w:i/>
        </w:rPr>
        <w:t>).</w:t>
      </w:r>
    </w:p>
    <w:p w14:paraId="6260A382" w14:textId="77777777" w:rsidR="002D4D7C" w:rsidRPr="00470CF0" w:rsidRDefault="002D4D7C" w:rsidP="002D4D7C">
      <w:pPr>
        <w:widowControl w:val="0"/>
        <w:spacing w:line="266" w:lineRule="exact"/>
        <w:ind w:left="567"/>
        <w:jc w:val="both"/>
        <w:rPr>
          <w:rFonts w:asciiTheme="minorHAnsi" w:hAnsiTheme="minorHAnsi" w:cstheme="minorHAnsi"/>
          <w:i/>
        </w:rPr>
      </w:pPr>
    </w:p>
    <w:p w14:paraId="306DAEAF" w14:textId="193748A4" w:rsidR="002D4D7C" w:rsidRDefault="002D4D7C" w:rsidP="002D4D7C">
      <w:pPr>
        <w:widowControl w:val="0"/>
        <w:spacing w:line="266" w:lineRule="exact"/>
        <w:ind w:left="567"/>
        <w:jc w:val="both"/>
        <w:rPr>
          <w:rFonts w:asciiTheme="minorHAnsi" w:hAnsiTheme="minorHAnsi" w:cstheme="minorHAnsi"/>
          <w:i/>
        </w:rPr>
      </w:pPr>
      <w:r w:rsidRPr="00470CF0">
        <w:rPr>
          <w:rFonts w:asciiTheme="minorHAnsi" w:hAnsiTheme="minorHAnsi" w:cstheme="minorHAnsi"/>
          <w:i/>
        </w:rPr>
        <w:t>Naročnik lahko naknadno od gospodarskega subjekta zahteva dodatna dokazila za dokazovanje navedenega pogoja (npr. pogodba z delodajalcem, dokazila v zvezi z izobrazbo, dokazila o izpolnjevanju pogojev skladno z GZ</w:t>
      </w:r>
      <w:r>
        <w:rPr>
          <w:rFonts w:asciiTheme="minorHAnsi" w:hAnsiTheme="minorHAnsi" w:cstheme="minorHAnsi"/>
          <w:i/>
        </w:rPr>
        <w:t>-1</w:t>
      </w:r>
      <w:r w:rsidRPr="00470CF0">
        <w:rPr>
          <w:rFonts w:asciiTheme="minorHAnsi" w:hAnsiTheme="minorHAnsi" w:cstheme="minorHAnsi"/>
          <w:i/>
        </w:rPr>
        <w:t xml:space="preserve"> ali Zakonom o arhitekturni in inženirski dejavnosti).</w:t>
      </w:r>
    </w:p>
    <w:p w14:paraId="7AD33E19" w14:textId="77777777" w:rsidR="002D4D7C" w:rsidRDefault="002D4D7C" w:rsidP="002D4D7C">
      <w:pPr>
        <w:widowControl w:val="0"/>
        <w:spacing w:line="266" w:lineRule="exact"/>
        <w:ind w:left="567"/>
        <w:jc w:val="both"/>
        <w:rPr>
          <w:rFonts w:asciiTheme="minorHAnsi" w:hAnsiTheme="minorHAnsi" w:cstheme="minorHAnsi"/>
          <w:i/>
        </w:rPr>
      </w:pPr>
    </w:p>
    <w:p w14:paraId="15022CB6" w14:textId="77DABDE7" w:rsidR="002D4D7C" w:rsidRPr="00470CF0" w:rsidRDefault="002D4D7C" w:rsidP="00C113C7">
      <w:pPr>
        <w:widowControl w:val="0"/>
        <w:numPr>
          <w:ilvl w:val="0"/>
          <w:numId w:val="10"/>
        </w:numPr>
        <w:suppressAutoHyphens/>
        <w:spacing w:line="266" w:lineRule="exact"/>
        <w:ind w:left="567" w:hanging="283"/>
        <w:jc w:val="both"/>
        <w:rPr>
          <w:rFonts w:asciiTheme="minorHAnsi" w:hAnsiTheme="minorHAnsi" w:cstheme="minorHAnsi"/>
          <w:b/>
        </w:rPr>
      </w:pPr>
      <w:r w:rsidRPr="00470CF0">
        <w:rPr>
          <w:rFonts w:asciiTheme="minorHAnsi" w:hAnsiTheme="minorHAnsi" w:cstheme="minorHAnsi"/>
          <w:b/>
        </w:rPr>
        <w:t xml:space="preserve">Gospodarski subjekt mora razpolagati s kadrom, ki bo zanj opravljal funkcijo vodje del s področja elektrotehnike. Vodja del s področja elektrotehnike mora v času, </w:t>
      </w:r>
      <w:r>
        <w:rPr>
          <w:rFonts w:asciiTheme="minorHAnsi" w:hAnsiTheme="minorHAnsi" w:cstheme="minorHAnsi"/>
          <w:b/>
        </w:rPr>
        <w:t xml:space="preserve">ko </w:t>
      </w:r>
      <w:r w:rsidRPr="00470CF0">
        <w:rPr>
          <w:rFonts w:asciiTheme="minorHAnsi" w:hAnsiTheme="minorHAnsi" w:cstheme="minorHAnsi"/>
          <w:b/>
        </w:rPr>
        <w:t xml:space="preserve">nastopa kot vodja del, biti vpisan v ustrezen imenik pri pristojni poklicni zbornici in izpolnjevati pogoje skladno z </w:t>
      </w:r>
      <w:r>
        <w:rPr>
          <w:rFonts w:asciiTheme="minorHAnsi" w:hAnsiTheme="minorHAnsi" w:cstheme="minorHAnsi"/>
          <w:b/>
        </w:rPr>
        <w:t xml:space="preserve">19. členom </w:t>
      </w:r>
      <w:r w:rsidRPr="00470CF0">
        <w:rPr>
          <w:rFonts w:asciiTheme="minorHAnsi" w:hAnsiTheme="minorHAnsi" w:cstheme="minorHAnsi"/>
          <w:b/>
        </w:rPr>
        <w:t>GZ</w:t>
      </w:r>
      <w:r>
        <w:rPr>
          <w:rFonts w:asciiTheme="minorHAnsi" w:hAnsiTheme="minorHAnsi" w:cstheme="minorHAnsi"/>
          <w:b/>
        </w:rPr>
        <w:t>-1</w:t>
      </w:r>
      <w:r w:rsidR="0087119F">
        <w:rPr>
          <w:rFonts w:asciiTheme="minorHAnsi" w:hAnsiTheme="minorHAnsi" w:cstheme="minorHAnsi"/>
          <w:b/>
        </w:rPr>
        <w:t xml:space="preserve"> </w:t>
      </w:r>
      <w:r w:rsidR="0087119F" w:rsidRPr="0087119F">
        <w:rPr>
          <w:rFonts w:asciiTheme="minorHAnsi" w:hAnsiTheme="minorHAnsi" w:cstheme="minorHAnsi"/>
          <w:b/>
          <w:i/>
          <w:iCs/>
        </w:rPr>
        <w:t>(velja izključno za Sklop 1)</w:t>
      </w:r>
      <w:r>
        <w:rPr>
          <w:rFonts w:asciiTheme="minorHAnsi" w:hAnsiTheme="minorHAnsi" w:cstheme="minorHAnsi"/>
          <w:b/>
        </w:rPr>
        <w:t>.</w:t>
      </w:r>
    </w:p>
    <w:p w14:paraId="0F79FDB0" w14:textId="77777777" w:rsidR="002D4D7C" w:rsidRPr="00470CF0" w:rsidRDefault="002D4D7C" w:rsidP="002D4D7C">
      <w:pPr>
        <w:widowControl w:val="0"/>
        <w:spacing w:line="266" w:lineRule="exact"/>
        <w:jc w:val="both"/>
        <w:rPr>
          <w:rFonts w:asciiTheme="minorHAnsi" w:hAnsiTheme="minorHAnsi" w:cstheme="minorHAnsi"/>
        </w:rPr>
      </w:pPr>
    </w:p>
    <w:p w14:paraId="56060BEC" w14:textId="77777777" w:rsidR="002D4D7C" w:rsidRPr="00470CF0" w:rsidRDefault="002D4D7C" w:rsidP="002D4D7C">
      <w:pPr>
        <w:widowControl w:val="0"/>
        <w:spacing w:line="266" w:lineRule="exact"/>
        <w:ind w:left="567"/>
        <w:jc w:val="both"/>
        <w:rPr>
          <w:rFonts w:asciiTheme="minorHAnsi" w:hAnsiTheme="minorHAnsi" w:cstheme="minorHAnsi"/>
        </w:rPr>
      </w:pPr>
      <w:r w:rsidRPr="00470CF0">
        <w:rPr>
          <w:rFonts w:asciiTheme="minorHAnsi" w:hAnsiTheme="minorHAnsi" w:cstheme="minorHAnsi"/>
        </w:rPr>
        <w:t xml:space="preserve">V primeru skupne ponudbe lahko pogoj izpolnjujejo partnerji skupaj. V primeru, da ponudnik sodeluje s podizvajalci, lahko pogoj izpolnjuje skupaj s podizvajalci. </w:t>
      </w:r>
    </w:p>
    <w:p w14:paraId="41044569" w14:textId="77777777" w:rsidR="002D4D7C" w:rsidRPr="00470CF0" w:rsidRDefault="002D4D7C" w:rsidP="002D4D7C">
      <w:pPr>
        <w:widowControl w:val="0"/>
        <w:suppressAutoHyphens/>
        <w:spacing w:line="266" w:lineRule="exact"/>
        <w:jc w:val="both"/>
        <w:rPr>
          <w:rFonts w:asciiTheme="minorHAnsi" w:hAnsiTheme="minorHAnsi" w:cstheme="minorHAnsi"/>
          <w:b/>
        </w:rPr>
      </w:pPr>
    </w:p>
    <w:p w14:paraId="5BE79D77" w14:textId="60BA5218" w:rsidR="002D4D7C" w:rsidRPr="00470CF0" w:rsidRDefault="002D4D7C" w:rsidP="002D4D7C">
      <w:pPr>
        <w:widowControl w:val="0"/>
        <w:spacing w:line="266" w:lineRule="exact"/>
        <w:ind w:left="567"/>
        <w:jc w:val="both"/>
        <w:rPr>
          <w:rFonts w:asciiTheme="minorHAnsi" w:hAnsiTheme="minorHAnsi" w:cstheme="minorHAnsi"/>
          <w:i/>
        </w:rPr>
      </w:pPr>
      <w:r w:rsidRPr="00470CF0">
        <w:rPr>
          <w:rFonts w:asciiTheme="minorHAnsi" w:hAnsiTheme="minorHAnsi" w:cstheme="minorHAnsi"/>
          <w:i/>
        </w:rPr>
        <w:t>Ponudnik/partner/podizvajalec</w:t>
      </w:r>
      <w:r>
        <w:rPr>
          <w:rFonts w:asciiTheme="minorHAnsi" w:hAnsiTheme="minorHAnsi" w:cstheme="minorHAnsi"/>
          <w:i/>
        </w:rPr>
        <w:t xml:space="preserve"> </w:t>
      </w:r>
      <w:r w:rsidRPr="00170C54">
        <w:rPr>
          <w:rFonts w:asciiTheme="minorHAnsi" w:hAnsiTheme="minorHAnsi" w:cstheme="minorHAnsi"/>
          <w:i/>
        </w:rPr>
        <w:t xml:space="preserve">potrdi izpolnjevanje tega pogoja </w:t>
      </w:r>
      <w:r w:rsidR="00EC645F" w:rsidRPr="00170C54">
        <w:rPr>
          <w:rFonts w:asciiTheme="minorHAnsi" w:hAnsiTheme="minorHAnsi" w:cstheme="minorHAnsi"/>
          <w:i/>
        </w:rPr>
        <w:t>z</w:t>
      </w:r>
      <w:r w:rsidR="00EC645F">
        <w:rPr>
          <w:rFonts w:asciiTheme="minorHAnsi" w:hAnsiTheme="minorHAnsi" w:cstheme="minorHAnsi"/>
          <w:i/>
        </w:rPr>
        <w:t xml:space="preserve"> izpolnjenim ESPD obrazcem</w:t>
      </w:r>
      <w:r w:rsidR="00EC645F" w:rsidRPr="00470CF0">
        <w:rPr>
          <w:rFonts w:asciiTheme="minorHAnsi" w:hAnsiTheme="minorHAnsi" w:cstheme="minorHAnsi"/>
          <w:i/>
        </w:rPr>
        <w:t xml:space="preserve"> </w:t>
      </w:r>
      <w:r w:rsidRPr="00470CF0">
        <w:rPr>
          <w:rFonts w:asciiTheme="minorHAnsi" w:hAnsiTheme="minorHAnsi" w:cstheme="minorHAnsi"/>
          <w:i/>
        </w:rPr>
        <w:t>in obrazcem seznam</w:t>
      </w:r>
      <w:r w:rsidR="00C639C5">
        <w:rPr>
          <w:rFonts w:asciiTheme="minorHAnsi" w:hAnsiTheme="minorHAnsi" w:cstheme="minorHAnsi"/>
          <w:i/>
        </w:rPr>
        <w:t>a</w:t>
      </w:r>
      <w:r w:rsidRPr="00470CF0">
        <w:rPr>
          <w:rFonts w:asciiTheme="minorHAnsi" w:hAnsiTheme="minorHAnsi" w:cstheme="minorHAnsi"/>
          <w:i/>
        </w:rPr>
        <w:t xml:space="preserve"> kadrov (OBR-1</w:t>
      </w:r>
      <w:r>
        <w:rPr>
          <w:rFonts w:asciiTheme="minorHAnsi" w:hAnsiTheme="minorHAnsi" w:cstheme="minorHAnsi"/>
          <w:i/>
        </w:rPr>
        <w:t>0</w:t>
      </w:r>
      <w:r w:rsidRPr="00470CF0">
        <w:rPr>
          <w:rFonts w:asciiTheme="minorHAnsi" w:hAnsiTheme="minorHAnsi" w:cstheme="minorHAnsi"/>
          <w:i/>
        </w:rPr>
        <w:t>).</w:t>
      </w:r>
    </w:p>
    <w:p w14:paraId="5F90D3A4" w14:textId="77777777" w:rsidR="002D4D7C" w:rsidRPr="00470CF0" w:rsidRDefault="002D4D7C" w:rsidP="002D4D7C">
      <w:pPr>
        <w:widowControl w:val="0"/>
        <w:spacing w:line="266" w:lineRule="exact"/>
        <w:ind w:left="567"/>
        <w:jc w:val="both"/>
        <w:rPr>
          <w:rFonts w:asciiTheme="minorHAnsi" w:hAnsiTheme="minorHAnsi" w:cstheme="minorHAnsi"/>
          <w:i/>
        </w:rPr>
      </w:pPr>
    </w:p>
    <w:p w14:paraId="52142C9E" w14:textId="77777777" w:rsidR="002D4D7C" w:rsidRPr="00470CF0" w:rsidRDefault="002D4D7C" w:rsidP="002D4D7C">
      <w:pPr>
        <w:widowControl w:val="0"/>
        <w:spacing w:line="266" w:lineRule="exact"/>
        <w:ind w:left="567"/>
        <w:jc w:val="both"/>
        <w:rPr>
          <w:rFonts w:asciiTheme="minorHAnsi" w:hAnsiTheme="minorHAnsi" w:cstheme="minorHAnsi"/>
          <w:i/>
        </w:rPr>
      </w:pPr>
      <w:r w:rsidRPr="00470CF0">
        <w:rPr>
          <w:rFonts w:asciiTheme="minorHAnsi" w:hAnsiTheme="minorHAnsi" w:cstheme="minorHAnsi"/>
          <w:i/>
        </w:rPr>
        <w:t>Naročnik lahko naknadno od gospodarskega subjekta zahteva dodatna dokazila za dokazovanje navedenega pogoja ( npr. pogodba z delodajalcem, dokazila v zvezi z izobrazbo, dokazila o izpolnjevanju pogojev skladno z GZ</w:t>
      </w:r>
      <w:r>
        <w:rPr>
          <w:rFonts w:asciiTheme="minorHAnsi" w:hAnsiTheme="minorHAnsi" w:cstheme="minorHAnsi"/>
          <w:i/>
        </w:rPr>
        <w:t>-1</w:t>
      </w:r>
      <w:r w:rsidRPr="00470CF0">
        <w:rPr>
          <w:rFonts w:asciiTheme="minorHAnsi" w:hAnsiTheme="minorHAnsi" w:cstheme="minorHAnsi"/>
          <w:i/>
        </w:rPr>
        <w:t xml:space="preserve"> ali Zakonom o arhitekturni in inženirski dejavnosti).</w:t>
      </w:r>
    </w:p>
    <w:p w14:paraId="6B0094C5" w14:textId="77777777" w:rsidR="002D4D7C" w:rsidRDefault="002D4D7C" w:rsidP="002D4D7C">
      <w:pPr>
        <w:widowControl w:val="0"/>
        <w:spacing w:line="266" w:lineRule="exact"/>
        <w:ind w:left="567"/>
        <w:jc w:val="both"/>
        <w:rPr>
          <w:rFonts w:asciiTheme="minorHAnsi" w:hAnsiTheme="minorHAnsi" w:cstheme="minorHAnsi"/>
          <w:i/>
        </w:rPr>
      </w:pPr>
    </w:p>
    <w:p w14:paraId="10582E93" w14:textId="7FA98120" w:rsidR="002D4D7C" w:rsidRPr="00470CF0" w:rsidRDefault="002D4D7C" w:rsidP="00C113C7">
      <w:pPr>
        <w:widowControl w:val="0"/>
        <w:numPr>
          <w:ilvl w:val="0"/>
          <w:numId w:val="10"/>
        </w:numPr>
        <w:suppressAutoHyphens/>
        <w:spacing w:line="266" w:lineRule="exact"/>
        <w:ind w:left="567" w:hanging="283"/>
        <w:jc w:val="both"/>
        <w:rPr>
          <w:rFonts w:asciiTheme="minorHAnsi" w:hAnsiTheme="minorHAnsi" w:cstheme="minorHAnsi"/>
          <w:b/>
        </w:rPr>
      </w:pPr>
      <w:r w:rsidRPr="00DF3CD8">
        <w:rPr>
          <w:rFonts w:asciiTheme="minorHAnsi" w:hAnsiTheme="minorHAnsi" w:cstheme="minorHAnsi"/>
          <w:b/>
        </w:rPr>
        <w:t xml:space="preserve">Gospodarski subjekt mora razpolagati s kadrom, ki bo zanj opravljal funkcijo vodje del s področja strojništva. Vodja del s področja strojništva mora v času, </w:t>
      </w:r>
      <w:r>
        <w:rPr>
          <w:rFonts w:asciiTheme="minorHAnsi" w:hAnsiTheme="minorHAnsi" w:cstheme="minorHAnsi"/>
          <w:b/>
        </w:rPr>
        <w:t xml:space="preserve">o </w:t>
      </w:r>
      <w:r w:rsidRPr="00470CF0">
        <w:rPr>
          <w:rFonts w:asciiTheme="minorHAnsi" w:hAnsiTheme="minorHAnsi" w:cstheme="minorHAnsi"/>
          <w:b/>
        </w:rPr>
        <w:t xml:space="preserve">nastopa kot vodja del, biti vpisan v ustrezen imenik pri pristojni poklicni zbornici in izpolnjevati pogoje skladno z </w:t>
      </w:r>
      <w:r>
        <w:rPr>
          <w:rFonts w:asciiTheme="minorHAnsi" w:hAnsiTheme="minorHAnsi" w:cstheme="minorHAnsi"/>
          <w:b/>
        </w:rPr>
        <w:t xml:space="preserve">19. členom </w:t>
      </w:r>
      <w:r w:rsidRPr="00470CF0">
        <w:rPr>
          <w:rFonts w:asciiTheme="minorHAnsi" w:hAnsiTheme="minorHAnsi" w:cstheme="minorHAnsi"/>
          <w:b/>
        </w:rPr>
        <w:t>GZ</w:t>
      </w:r>
      <w:r>
        <w:rPr>
          <w:rFonts w:asciiTheme="minorHAnsi" w:hAnsiTheme="minorHAnsi" w:cstheme="minorHAnsi"/>
          <w:b/>
        </w:rPr>
        <w:t>-1</w:t>
      </w:r>
      <w:r w:rsidR="0087119F">
        <w:rPr>
          <w:rFonts w:asciiTheme="minorHAnsi" w:hAnsiTheme="minorHAnsi" w:cstheme="minorHAnsi"/>
          <w:b/>
        </w:rPr>
        <w:t xml:space="preserve"> </w:t>
      </w:r>
      <w:r w:rsidR="0087119F" w:rsidRPr="0087119F">
        <w:rPr>
          <w:rFonts w:asciiTheme="minorHAnsi" w:hAnsiTheme="minorHAnsi" w:cstheme="minorHAnsi"/>
          <w:b/>
          <w:i/>
          <w:iCs/>
        </w:rPr>
        <w:t>(velja izključno za Sklop 1)</w:t>
      </w:r>
      <w:r>
        <w:rPr>
          <w:rFonts w:asciiTheme="minorHAnsi" w:hAnsiTheme="minorHAnsi" w:cstheme="minorHAnsi"/>
          <w:b/>
        </w:rPr>
        <w:t>.</w:t>
      </w:r>
    </w:p>
    <w:p w14:paraId="21FF6B30" w14:textId="77777777" w:rsidR="002D4D7C" w:rsidRPr="00DF3CD8" w:rsidRDefault="002D4D7C" w:rsidP="002D4D7C">
      <w:pPr>
        <w:widowControl w:val="0"/>
        <w:suppressAutoHyphens/>
        <w:spacing w:line="266" w:lineRule="exact"/>
        <w:ind w:left="567"/>
        <w:jc w:val="both"/>
        <w:rPr>
          <w:rFonts w:asciiTheme="minorHAnsi" w:hAnsiTheme="minorHAnsi" w:cstheme="minorHAnsi"/>
        </w:rPr>
      </w:pPr>
    </w:p>
    <w:p w14:paraId="5EBFC33D" w14:textId="77777777" w:rsidR="002D4D7C" w:rsidRPr="00470CF0" w:rsidRDefault="002D4D7C" w:rsidP="002D4D7C">
      <w:pPr>
        <w:widowControl w:val="0"/>
        <w:spacing w:line="266" w:lineRule="exact"/>
        <w:ind w:left="567"/>
        <w:jc w:val="both"/>
        <w:rPr>
          <w:rFonts w:asciiTheme="minorHAnsi" w:hAnsiTheme="minorHAnsi" w:cstheme="minorHAnsi"/>
        </w:rPr>
      </w:pPr>
      <w:r w:rsidRPr="00470CF0">
        <w:rPr>
          <w:rFonts w:asciiTheme="minorHAnsi" w:hAnsiTheme="minorHAnsi" w:cstheme="minorHAnsi"/>
        </w:rPr>
        <w:t>V primeru skupne ponudbe lahko pogoj izpolnjujejo partnerji skupaj. V primeru, da ponudnik sodeluje s podizvajalci, lahko pogoj izpolnjuje skupaj s podizvajalci.</w:t>
      </w:r>
    </w:p>
    <w:p w14:paraId="7DB1DAD7" w14:textId="77777777" w:rsidR="002D4D7C" w:rsidRPr="00470CF0" w:rsidRDefault="002D4D7C" w:rsidP="002D4D7C">
      <w:pPr>
        <w:widowControl w:val="0"/>
        <w:suppressAutoHyphens/>
        <w:spacing w:line="266" w:lineRule="exact"/>
        <w:jc w:val="both"/>
        <w:rPr>
          <w:rFonts w:asciiTheme="minorHAnsi" w:hAnsiTheme="minorHAnsi" w:cstheme="minorHAnsi"/>
          <w:b/>
        </w:rPr>
      </w:pPr>
    </w:p>
    <w:p w14:paraId="2B256896" w14:textId="235C2112" w:rsidR="002D4D7C" w:rsidRPr="00470CF0" w:rsidRDefault="002D4D7C" w:rsidP="002D4D7C">
      <w:pPr>
        <w:widowControl w:val="0"/>
        <w:spacing w:line="266" w:lineRule="exact"/>
        <w:ind w:left="567"/>
        <w:jc w:val="both"/>
        <w:rPr>
          <w:rFonts w:asciiTheme="minorHAnsi" w:hAnsiTheme="minorHAnsi" w:cstheme="minorHAnsi"/>
          <w:i/>
        </w:rPr>
      </w:pPr>
      <w:r w:rsidRPr="00470CF0">
        <w:rPr>
          <w:rFonts w:asciiTheme="minorHAnsi" w:hAnsiTheme="minorHAnsi" w:cstheme="minorHAnsi"/>
          <w:i/>
        </w:rPr>
        <w:t>Ponudnik/partner/podizvajalec</w:t>
      </w:r>
      <w:r>
        <w:rPr>
          <w:rFonts w:asciiTheme="minorHAnsi" w:hAnsiTheme="minorHAnsi" w:cstheme="minorHAnsi"/>
          <w:i/>
        </w:rPr>
        <w:t xml:space="preserve"> </w:t>
      </w:r>
      <w:r w:rsidRPr="00170C54">
        <w:rPr>
          <w:rFonts w:asciiTheme="minorHAnsi" w:hAnsiTheme="minorHAnsi" w:cstheme="minorHAnsi"/>
          <w:i/>
        </w:rPr>
        <w:t>potrdi izpolnjevanje tega pogoja z</w:t>
      </w:r>
      <w:r w:rsidR="00EC645F">
        <w:rPr>
          <w:rFonts w:asciiTheme="minorHAnsi" w:hAnsiTheme="minorHAnsi" w:cstheme="minorHAnsi"/>
          <w:i/>
        </w:rPr>
        <w:t xml:space="preserve"> izpolnjenim ESPD obrazcem</w:t>
      </w:r>
      <w:r w:rsidR="00EC645F" w:rsidRPr="00470CF0">
        <w:rPr>
          <w:rFonts w:asciiTheme="minorHAnsi" w:hAnsiTheme="minorHAnsi" w:cstheme="minorHAnsi"/>
          <w:i/>
        </w:rPr>
        <w:t xml:space="preserve"> </w:t>
      </w:r>
      <w:r w:rsidRPr="00470CF0">
        <w:rPr>
          <w:rFonts w:asciiTheme="minorHAnsi" w:hAnsiTheme="minorHAnsi" w:cstheme="minorHAnsi"/>
          <w:i/>
        </w:rPr>
        <w:t>in obrazcem seznam</w:t>
      </w:r>
      <w:r w:rsidR="00B951C1">
        <w:rPr>
          <w:rFonts w:asciiTheme="minorHAnsi" w:hAnsiTheme="minorHAnsi" w:cstheme="minorHAnsi"/>
          <w:i/>
        </w:rPr>
        <w:t>a</w:t>
      </w:r>
      <w:r w:rsidRPr="00470CF0">
        <w:rPr>
          <w:rFonts w:asciiTheme="minorHAnsi" w:hAnsiTheme="minorHAnsi" w:cstheme="minorHAnsi"/>
          <w:i/>
        </w:rPr>
        <w:t xml:space="preserve"> kadrov (OBR-1</w:t>
      </w:r>
      <w:r>
        <w:rPr>
          <w:rFonts w:asciiTheme="minorHAnsi" w:hAnsiTheme="minorHAnsi" w:cstheme="minorHAnsi"/>
          <w:i/>
        </w:rPr>
        <w:t>0</w:t>
      </w:r>
      <w:r w:rsidRPr="00470CF0">
        <w:rPr>
          <w:rFonts w:asciiTheme="minorHAnsi" w:hAnsiTheme="minorHAnsi" w:cstheme="minorHAnsi"/>
          <w:i/>
        </w:rPr>
        <w:t>).</w:t>
      </w:r>
    </w:p>
    <w:p w14:paraId="552A0D58" w14:textId="77777777" w:rsidR="002D4D7C" w:rsidRPr="00470CF0" w:rsidRDefault="002D4D7C" w:rsidP="002D4D7C">
      <w:pPr>
        <w:widowControl w:val="0"/>
        <w:spacing w:line="266" w:lineRule="exact"/>
        <w:ind w:left="567"/>
        <w:jc w:val="both"/>
        <w:rPr>
          <w:rFonts w:asciiTheme="minorHAnsi" w:hAnsiTheme="minorHAnsi" w:cstheme="minorHAnsi"/>
          <w:i/>
        </w:rPr>
      </w:pPr>
    </w:p>
    <w:p w14:paraId="7037D27A" w14:textId="53EF87F6" w:rsidR="002D4D7C" w:rsidRPr="00470CF0" w:rsidRDefault="002D4D7C" w:rsidP="00D45B2A">
      <w:pPr>
        <w:widowControl w:val="0"/>
        <w:spacing w:line="266" w:lineRule="exact"/>
        <w:ind w:left="567"/>
        <w:jc w:val="both"/>
        <w:rPr>
          <w:rFonts w:asciiTheme="minorHAnsi" w:hAnsiTheme="minorHAnsi" w:cstheme="minorHAnsi"/>
          <w:i/>
        </w:rPr>
      </w:pPr>
      <w:r w:rsidRPr="00470CF0">
        <w:rPr>
          <w:rFonts w:asciiTheme="minorHAnsi" w:hAnsiTheme="minorHAnsi" w:cstheme="minorHAnsi"/>
          <w:i/>
        </w:rPr>
        <w:t>Naročnik lahko naknadno od gospodarskega subjekta zahteva dodatna dokazila za dokazovanje navedenega pogoja (npr. pogodba z delodajalcem, dokazila v zvezi z izobrazbo, dokazila o izpolnjevanju pogojev skladno z GZ</w:t>
      </w:r>
      <w:r>
        <w:rPr>
          <w:rFonts w:asciiTheme="minorHAnsi" w:hAnsiTheme="minorHAnsi" w:cstheme="minorHAnsi"/>
          <w:i/>
        </w:rPr>
        <w:t>-1</w:t>
      </w:r>
      <w:r w:rsidRPr="00470CF0">
        <w:rPr>
          <w:rFonts w:asciiTheme="minorHAnsi" w:hAnsiTheme="minorHAnsi" w:cstheme="minorHAnsi"/>
          <w:i/>
        </w:rPr>
        <w:t xml:space="preserve"> ali Zakonom o arhitekturni in inženirski dejavnosti).</w:t>
      </w:r>
    </w:p>
    <w:p w14:paraId="289288B5" w14:textId="77777777" w:rsidR="002D4D7C" w:rsidRPr="00470CF0" w:rsidRDefault="002D4D7C" w:rsidP="002D4D7C">
      <w:pPr>
        <w:widowControl w:val="0"/>
        <w:spacing w:line="266" w:lineRule="exact"/>
        <w:ind w:left="567"/>
        <w:jc w:val="both"/>
        <w:rPr>
          <w:rFonts w:asciiTheme="minorHAnsi" w:hAnsiTheme="minorHAnsi" w:cstheme="minorHAnsi"/>
          <w:i/>
        </w:rPr>
      </w:pPr>
    </w:p>
    <w:p w14:paraId="1893614C" w14:textId="51E4E6D0" w:rsidR="002D4D7C" w:rsidRPr="005B2D01" w:rsidRDefault="002D4D7C" w:rsidP="00C113C7">
      <w:pPr>
        <w:widowControl w:val="0"/>
        <w:numPr>
          <w:ilvl w:val="0"/>
          <w:numId w:val="10"/>
        </w:numPr>
        <w:suppressAutoHyphens/>
        <w:spacing w:line="266" w:lineRule="exact"/>
        <w:ind w:left="567" w:hanging="283"/>
        <w:jc w:val="both"/>
        <w:rPr>
          <w:rFonts w:asciiTheme="minorHAnsi" w:hAnsiTheme="minorHAnsi" w:cstheme="minorHAnsi"/>
          <w:b/>
        </w:rPr>
      </w:pPr>
      <w:r w:rsidRPr="00470CF0">
        <w:rPr>
          <w:rFonts w:asciiTheme="minorHAnsi" w:hAnsiTheme="minorHAnsi" w:cstheme="minorHAnsi"/>
          <w:b/>
        </w:rPr>
        <w:t>Gospodarski subjekt z oddajo ponud</w:t>
      </w:r>
      <w:r>
        <w:rPr>
          <w:rFonts w:asciiTheme="minorHAnsi" w:hAnsiTheme="minorHAnsi" w:cstheme="minorHAnsi"/>
          <w:b/>
        </w:rPr>
        <w:t>b</w:t>
      </w:r>
      <w:r w:rsidRPr="00470CF0">
        <w:rPr>
          <w:rFonts w:asciiTheme="minorHAnsi" w:hAnsiTheme="minorHAnsi" w:cstheme="minorHAnsi"/>
          <w:b/>
        </w:rPr>
        <w:t>e izjavlja, da bo za čas izvajanja pogodbenih obveznosti razpolagal z</w:t>
      </w:r>
      <w:r>
        <w:rPr>
          <w:rFonts w:asciiTheme="minorHAnsi" w:hAnsiTheme="minorHAnsi" w:cstheme="minorHAnsi"/>
          <w:b/>
        </w:rPr>
        <w:t xml:space="preserve"> </w:t>
      </w:r>
      <w:r w:rsidRPr="005B2D01">
        <w:rPr>
          <w:rFonts w:asciiTheme="minorHAnsi" w:hAnsiTheme="minorHAnsi" w:cstheme="minorHAnsi"/>
          <w:b/>
        </w:rPr>
        <w:t xml:space="preserve">gradbenim zavarovanjem v višini najmanj </w:t>
      </w:r>
      <w:r w:rsidR="00143C9A">
        <w:rPr>
          <w:rFonts w:asciiTheme="minorHAnsi" w:hAnsiTheme="minorHAnsi" w:cstheme="minorHAnsi"/>
          <w:b/>
        </w:rPr>
        <w:t>5.000.000,00 EUR</w:t>
      </w:r>
      <w:r w:rsidR="00A26097">
        <w:rPr>
          <w:rFonts w:asciiTheme="minorHAnsi" w:hAnsiTheme="minorHAnsi" w:cstheme="minorHAnsi"/>
          <w:b/>
        </w:rPr>
        <w:t xml:space="preserve"> </w:t>
      </w:r>
      <w:r w:rsidR="00A26097" w:rsidRPr="0087119F">
        <w:rPr>
          <w:rFonts w:asciiTheme="minorHAnsi" w:hAnsiTheme="minorHAnsi" w:cstheme="minorHAnsi"/>
          <w:b/>
          <w:i/>
          <w:iCs/>
        </w:rPr>
        <w:t>(velja izključno za Sklop 1)</w:t>
      </w:r>
      <w:r w:rsidRPr="005B2D01">
        <w:rPr>
          <w:rFonts w:asciiTheme="minorHAnsi" w:hAnsiTheme="minorHAnsi" w:cstheme="minorHAnsi"/>
          <w:b/>
        </w:rPr>
        <w:t>.</w:t>
      </w:r>
    </w:p>
    <w:p w14:paraId="69085668" w14:textId="77777777" w:rsidR="002D4D7C" w:rsidRPr="00470CF0" w:rsidRDefault="002D4D7C" w:rsidP="002D4D7C">
      <w:pPr>
        <w:widowControl w:val="0"/>
        <w:suppressAutoHyphens/>
        <w:spacing w:line="266" w:lineRule="exact"/>
        <w:jc w:val="both"/>
        <w:rPr>
          <w:rFonts w:asciiTheme="minorHAnsi" w:hAnsiTheme="minorHAnsi" w:cstheme="minorHAnsi"/>
        </w:rPr>
      </w:pPr>
    </w:p>
    <w:p w14:paraId="7FE7BDA7" w14:textId="77777777" w:rsidR="002D4D7C" w:rsidRPr="00470CF0" w:rsidRDefault="002D4D7C" w:rsidP="002D4D7C">
      <w:pPr>
        <w:widowControl w:val="0"/>
        <w:spacing w:line="266" w:lineRule="exact"/>
        <w:ind w:left="567"/>
        <w:jc w:val="both"/>
        <w:rPr>
          <w:rFonts w:asciiTheme="minorHAnsi" w:hAnsiTheme="minorHAnsi" w:cstheme="minorHAnsi"/>
          <w:i/>
        </w:rPr>
      </w:pPr>
      <w:r w:rsidRPr="00470CF0">
        <w:rPr>
          <w:rFonts w:asciiTheme="minorHAnsi" w:hAnsiTheme="minorHAnsi" w:cstheme="minorHAnsi"/>
        </w:rPr>
        <w:t>V primeru skupne ponudbe lahko pogoj izpolnjujejo partnerji skupaj.</w:t>
      </w:r>
    </w:p>
    <w:p w14:paraId="7863A2C1" w14:textId="77777777" w:rsidR="002D4D7C" w:rsidRPr="00470CF0" w:rsidRDefault="002D4D7C" w:rsidP="002D4D7C">
      <w:pPr>
        <w:widowControl w:val="0"/>
        <w:spacing w:line="266" w:lineRule="exact"/>
        <w:ind w:left="567"/>
        <w:jc w:val="both"/>
        <w:rPr>
          <w:rFonts w:asciiTheme="minorHAnsi" w:hAnsiTheme="minorHAnsi" w:cstheme="minorHAnsi"/>
          <w:i/>
        </w:rPr>
      </w:pPr>
    </w:p>
    <w:p w14:paraId="252FE32D" w14:textId="36EB4656" w:rsidR="002D4D7C" w:rsidRDefault="002D4D7C" w:rsidP="002D4D7C">
      <w:pPr>
        <w:widowControl w:val="0"/>
        <w:spacing w:line="266" w:lineRule="exact"/>
        <w:ind w:left="567"/>
        <w:jc w:val="both"/>
        <w:rPr>
          <w:rFonts w:asciiTheme="minorHAnsi" w:hAnsiTheme="minorHAnsi" w:cstheme="minorHAnsi"/>
          <w:i/>
        </w:rPr>
      </w:pPr>
      <w:r w:rsidRPr="00470CF0">
        <w:rPr>
          <w:rFonts w:asciiTheme="minorHAnsi" w:hAnsiTheme="minorHAnsi" w:cstheme="minorHAnsi"/>
          <w:i/>
        </w:rPr>
        <w:t>Ponudnik/partner/podizvajalec</w:t>
      </w:r>
      <w:r>
        <w:rPr>
          <w:rFonts w:asciiTheme="minorHAnsi" w:hAnsiTheme="minorHAnsi" w:cstheme="minorHAnsi"/>
          <w:i/>
        </w:rPr>
        <w:t xml:space="preserve"> </w:t>
      </w:r>
      <w:r w:rsidRPr="00170C54">
        <w:rPr>
          <w:rFonts w:asciiTheme="minorHAnsi" w:hAnsiTheme="minorHAnsi" w:cstheme="minorHAnsi"/>
          <w:i/>
        </w:rPr>
        <w:t>potrdi izpolnjevanje tega pogoja z</w:t>
      </w:r>
      <w:r w:rsidR="00A26097">
        <w:rPr>
          <w:rFonts w:asciiTheme="minorHAnsi" w:hAnsiTheme="minorHAnsi" w:cstheme="minorHAnsi"/>
          <w:i/>
        </w:rPr>
        <w:t xml:space="preserve"> izpolnjenim ESPD obrazc</w:t>
      </w:r>
      <w:r w:rsidR="001F48BB">
        <w:rPr>
          <w:rFonts w:asciiTheme="minorHAnsi" w:hAnsiTheme="minorHAnsi" w:cstheme="minorHAnsi"/>
          <w:i/>
        </w:rPr>
        <w:t>e</w:t>
      </w:r>
      <w:r w:rsidR="00A26097">
        <w:rPr>
          <w:rFonts w:asciiTheme="minorHAnsi" w:hAnsiTheme="minorHAnsi" w:cstheme="minorHAnsi"/>
          <w:i/>
        </w:rPr>
        <w:t>m</w:t>
      </w:r>
      <w:r w:rsidR="00FF566D">
        <w:rPr>
          <w:rFonts w:asciiTheme="minorHAnsi" w:hAnsiTheme="minorHAnsi" w:cstheme="minorHAnsi"/>
          <w:i/>
        </w:rPr>
        <w:t xml:space="preserve"> in </w:t>
      </w:r>
      <w:r w:rsidR="00FF566D" w:rsidRPr="00170C54">
        <w:rPr>
          <w:rFonts w:asciiTheme="minorHAnsi" w:hAnsiTheme="minorHAnsi" w:cstheme="minorHAnsi"/>
          <w:i/>
        </w:rPr>
        <w:t>z izpolnjeno izjavo</w:t>
      </w:r>
      <w:r w:rsidR="00FF566D">
        <w:rPr>
          <w:rFonts w:asciiTheme="minorHAnsi" w:hAnsiTheme="minorHAnsi" w:cstheme="minorHAnsi"/>
          <w:i/>
        </w:rPr>
        <w:t xml:space="preserve"> gospodarskega subjekta (OBR-12).</w:t>
      </w:r>
    </w:p>
    <w:p w14:paraId="32660314" w14:textId="77777777" w:rsidR="002D4D7C" w:rsidRDefault="002D4D7C" w:rsidP="002D4D7C">
      <w:pPr>
        <w:widowControl w:val="0"/>
        <w:spacing w:line="266" w:lineRule="exact"/>
        <w:ind w:left="567"/>
        <w:jc w:val="both"/>
        <w:rPr>
          <w:rFonts w:asciiTheme="minorHAnsi" w:hAnsiTheme="minorHAnsi" w:cstheme="minorHAnsi"/>
          <w:i/>
        </w:rPr>
      </w:pPr>
    </w:p>
    <w:p w14:paraId="392AEF58" w14:textId="5B6671E7" w:rsidR="002D4D7C" w:rsidRPr="00393F26" w:rsidRDefault="002D4D7C" w:rsidP="00C113C7">
      <w:pPr>
        <w:widowControl w:val="0"/>
        <w:numPr>
          <w:ilvl w:val="0"/>
          <w:numId w:val="10"/>
        </w:numPr>
        <w:suppressAutoHyphens/>
        <w:spacing w:line="266" w:lineRule="exact"/>
        <w:ind w:left="567" w:hanging="283"/>
        <w:jc w:val="both"/>
        <w:rPr>
          <w:rFonts w:asciiTheme="minorHAnsi" w:hAnsiTheme="minorHAnsi" w:cstheme="minorHAnsi"/>
          <w:b/>
        </w:rPr>
      </w:pPr>
      <w:r w:rsidRPr="00470CF0">
        <w:rPr>
          <w:rFonts w:asciiTheme="minorHAnsi" w:hAnsiTheme="minorHAnsi" w:cstheme="minorHAnsi"/>
          <w:b/>
        </w:rPr>
        <w:t>Gospodarski subjekt z oddajo ponud</w:t>
      </w:r>
      <w:r>
        <w:rPr>
          <w:rFonts w:asciiTheme="minorHAnsi" w:hAnsiTheme="minorHAnsi" w:cstheme="minorHAnsi"/>
          <w:b/>
        </w:rPr>
        <w:t>b</w:t>
      </w:r>
      <w:r w:rsidRPr="00470CF0">
        <w:rPr>
          <w:rFonts w:asciiTheme="minorHAnsi" w:hAnsiTheme="minorHAnsi" w:cstheme="minorHAnsi"/>
          <w:b/>
        </w:rPr>
        <w:t xml:space="preserve">e izjavlja, da bo za čas izvajanja pogodbenih obveznosti razpolagal </w:t>
      </w:r>
      <w:r>
        <w:rPr>
          <w:rFonts w:asciiTheme="minorHAnsi" w:hAnsiTheme="minorHAnsi" w:cstheme="minorHAnsi"/>
          <w:b/>
        </w:rPr>
        <w:t xml:space="preserve">z zavarovanjem </w:t>
      </w:r>
      <w:r w:rsidRPr="00393F26">
        <w:rPr>
          <w:rFonts w:asciiTheme="minorHAnsi" w:hAnsiTheme="minorHAnsi" w:cstheme="minorHAnsi"/>
          <w:b/>
        </w:rPr>
        <w:t>odgovornost</w:t>
      </w:r>
      <w:r>
        <w:rPr>
          <w:rFonts w:asciiTheme="minorHAnsi" w:hAnsiTheme="minorHAnsi" w:cstheme="minorHAnsi"/>
          <w:b/>
        </w:rPr>
        <w:t>i</w:t>
      </w:r>
      <w:r w:rsidRPr="00393F26">
        <w:rPr>
          <w:rFonts w:asciiTheme="minorHAnsi" w:hAnsiTheme="minorHAnsi" w:cstheme="minorHAnsi"/>
          <w:b/>
        </w:rPr>
        <w:t xml:space="preserve"> za škodo v zvezi z opravljanjem svoje </w:t>
      </w:r>
      <w:r w:rsidRPr="00393F26">
        <w:rPr>
          <w:rFonts w:asciiTheme="minorHAnsi" w:hAnsiTheme="minorHAnsi" w:cstheme="minorHAnsi"/>
          <w:b/>
        </w:rPr>
        <w:lastRenderedPageBreak/>
        <w:t>dejavnosti</w:t>
      </w:r>
      <w:r>
        <w:rPr>
          <w:rFonts w:asciiTheme="minorHAnsi" w:hAnsiTheme="minorHAnsi" w:cstheme="minorHAnsi"/>
          <w:b/>
        </w:rPr>
        <w:t xml:space="preserve"> v višini najmanj 1.000.000,00 EUR</w:t>
      </w:r>
      <w:r w:rsidR="00A26097">
        <w:rPr>
          <w:rFonts w:asciiTheme="minorHAnsi" w:hAnsiTheme="minorHAnsi" w:cstheme="minorHAnsi"/>
          <w:b/>
        </w:rPr>
        <w:t xml:space="preserve"> </w:t>
      </w:r>
      <w:r w:rsidR="00A26097" w:rsidRPr="0087119F">
        <w:rPr>
          <w:rFonts w:asciiTheme="minorHAnsi" w:hAnsiTheme="minorHAnsi" w:cstheme="minorHAnsi"/>
          <w:b/>
          <w:i/>
          <w:iCs/>
        </w:rPr>
        <w:t>(velja izključno za Sklop 1)</w:t>
      </w:r>
      <w:r>
        <w:rPr>
          <w:rFonts w:asciiTheme="minorHAnsi" w:hAnsiTheme="minorHAnsi" w:cstheme="minorHAnsi"/>
          <w:b/>
        </w:rPr>
        <w:t>.</w:t>
      </w:r>
    </w:p>
    <w:p w14:paraId="3F2CCD13" w14:textId="77777777" w:rsidR="002D4D7C" w:rsidRPr="00470CF0" w:rsidRDefault="002D4D7C" w:rsidP="002D4D7C">
      <w:pPr>
        <w:widowControl w:val="0"/>
        <w:spacing w:line="266" w:lineRule="exact"/>
        <w:jc w:val="both"/>
        <w:rPr>
          <w:rFonts w:asciiTheme="minorHAnsi" w:hAnsiTheme="minorHAnsi" w:cstheme="minorHAnsi"/>
          <w:i/>
        </w:rPr>
      </w:pPr>
    </w:p>
    <w:p w14:paraId="34C41E08" w14:textId="77777777" w:rsidR="002D4D7C" w:rsidRPr="00470CF0" w:rsidRDefault="002D4D7C" w:rsidP="002D4D7C">
      <w:pPr>
        <w:widowControl w:val="0"/>
        <w:spacing w:line="266" w:lineRule="exact"/>
        <w:ind w:left="567"/>
        <w:jc w:val="both"/>
        <w:rPr>
          <w:rFonts w:asciiTheme="minorHAnsi" w:hAnsiTheme="minorHAnsi" w:cstheme="minorHAnsi"/>
          <w:i/>
        </w:rPr>
      </w:pPr>
      <w:r w:rsidRPr="00470CF0">
        <w:rPr>
          <w:rFonts w:asciiTheme="minorHAnsi" w:hAnsiTheme="minorHAnsi" w:cstheme="minorHAnsi"/>
        </w:rPr>
        <w:t>V primeru skupne ponudbe lahko pogoj izpolnjujejo partnerji skupaj.</w:t>
      </w:r>
    </w:p>
    <w:p w14:paraId="62C0E15C" w14:textId="77777777" w:rsidR="002D4D7C" w:rsidRDefault="002D4D7C" w:rsidP="002D4D7C">
      <w:pPr>
        <w:widowControl w:val="0"/>
        <w:spacing w:line="266" w:lineRule="exact"/>
        <w:ind w:left="567"/>
        <w:jc w:val="both"/>
        <w:rPr>
          <w:rFonts w:asciiTheme="minorHAnsi" w:hAnsiTheme="minorHAnsi" w:cstheme="minorHAnsi"/>
          <w:i/>
        </w:rPr>
      </w:pPr>
    </w:p>
    <w:p w14:paraId="3910A742" w14:textId="259ADC8B" w:rsidR="002D4D7C" w:rsidRDefault="002D4D7C" w:rsidP="002D4D7C">
      <w:pPr>
        <w:widowControl w:val="0"/>
        <w:spacing w:line="266" w:lineRule="exact"/>
        <w:ind w:left="567"/>
        <w:jc w:val="both"/>
        <w:rPr>
          <w:rFonts w:asciiTheme="minorHAnsi" w:hAnsiTheme="minorHAnsi" w:cstheme="minorHAnsi"/>
          <w:i/>
        </w:rPr>
      </w:pPr>
      <w:r w:rsidRPr="00470CF0">
        <w:rPr>
          <w:rFonts w:asciiTheme="minorHAnsi" w:hAnsiTheme="minorHAnsi" w:cstheme="minorHAnsi"/>
          <w:i/>
        </w:rPr>
        <w:t>Ponudnik/partner</w:t>
      </w:r>
      <w:r>
        <w:rPr>
          <w:rFonts w:asciiTheme="minorHAnsi" w:hAnsiTheme="minorHAnsi" w:cstheme="minorHAnsi"/>
          <w:i/>
        </w:rPr>
        <w:t xml:space="preserve"> </w:t>
      </w:r>
      <w:r w:rsidRPr="00170C54">
        <w:rPr>
          <w:rFonts w:asciiTheme="minorHAnsi" w:hAnsiTheme="minorHAnsi" w:cstheme="minorHAnsi"/>
          <w:i/>
        </w:rPr>
        <w:t>potrdi izpolnjevanje tega pogoja z</w:t>
      </w:r>
      <w:r w:rsidR="00D45B2A">
        <w:rPr>
          <w:rFonts w:asciiTheme="minorHAnsi" w:hAnsiTheme="minorHAnsi" w:cstheme="minorHAnsi"/>
          <w:i/>
        </w:rPr>
        <w:t xml:space="preserve"> izpolnjenim ESPD obrazcem</w:t>
      </w:r>
      <w:r w:rsidR="00FF566D">
        <w:rPr>
          <w:rFonts w:asciiTheme="minorHAnsi" w:hAnsiTheme="minorHAnsi" w:cstheme="minorHAnsi"/>
          <w:i/>
        </w:rPr>
        <w:t xml:space="preserve"> in </w:t>
      </w:r>
      <w:r w:rsidR="00FF566D" w:rsidRPr="00170C54">
        <w:rPr>
          <w:rFonts w:asciiTheme="minorHAnsi" w:hAnsiTheme="minorHAnsi" w:cstheme="minorHAnsi"/>
          <w:i/>
        </w:rPr>
        <w:t>z izpolnjeno izjavo</w:t>
      </w:r>
      <w:r w:rsidR="00FF566D">
        <w:rPr>
          <w:rFonts w:asciiTheme="minorHAnsi" w:hAnsiTheme="minorHAnsi" w:cstheme="minorHAnsi"/>
          <w:i/>
        </w:rPr>
        <w:t xml:space="preserve"> gospodarskega subjekta (OBR-12).</w:t>
      </w:r>
    </w:p>
    <w:p w14:paraId="5B8724CD" w14:textId="77777777" w:rsidR="002D4D7C" w:rsidRPr="002D4D7C" w:rsidRDefault="002D4D7C" w:rsidP="002D4D7C">
      <w:pPr>
        <w:widowControl w:val="0"/>
        <w:suppressAutoHyphens/>
        <w:spacing w:line="266" w:lineRule="exact"/>
        <w:jc w:val="both"/>
        <w:rPr>
          <w:rFonts w:asciiTheme="minorHAnsi" w:hAnsiTheme="minorHAnsi" w:cstheme="minorHAnsi"/>
          <w:i/>
        </w:rPr>
      </w:pPr>
    </w:p>
    <w:p w14:paraId="0BDB824B" w14:textId="77777777" w:rsidR="002D4D7C" w:rsidRDefault="002D4D7C" w:rsidP="00C113C7">
      <w:pPr>
        <w:widowControl w:val="0"/>
        <w:numPr>
          <w:ilvl w:val="0"/>
          <w:numId w:val="10"/>
        </w:numPr>
        <w:suppressAutoHyphens/>
        <w:spacing w:line="266" w:lineRule="exact"/>
        <w:ind w:left="567" w:hanging="283"/>
        <w:jc w:val="both"/>
        <w:rPr>
          <w:rFonts w:asciiTheme="minorHAnsi" w:hAnsiTheme="minorHAnsi" w:cstheme="minorHAnsi"/>
          <w:b/>
        </w:rPr>
      </w:pPr>
      <w:r w:rsidRPr="00470CF0">
        <w:rPr>
          <w:rFonts w:asciiTheme="minorHAnsi" w:hAnsiTheme="minorHAnsi" w:cstheme="minorHAnsi"/>
          <w:b/>
        </w:rPr>
        <w:t>Gospodarski subjekt mora pri vgradnji mater</w:t>
      </w:r>
      <w:r>
        <w:rPr>
          <w:rFonts w:asciiTheme="minorHAnsi" w:hAnsiTheme="minorHAnsi" w:cstheme="minorHAnsi"/>
          <w:b/>
        </w:rPr>
        <w:t>ialov</w:t>
      </w:r>
      <w:r w:rsidRPr="00470CF0">
        <w:rPr>
          <w:rFonts w:asciiTheme="minorHAnsi" w:hAnsiTheme="minorHAnsi" w:cstheme="minorHAnsi"/>
          <w:b/>
        </w:rPr>
        <w:t xml:space="preserve"> ali blaga upoštevati</w:t>
      </w:r>
      <w:r>
        <w:rPr>
          <w:rFonts w:asciiTheme="minorHAnsi" w:hAnsiTheme="minorHAnsi" w:cstheme="minorHAnsi"/>
          <w:b/>
        </w:rPr>
        <w:t xml:space="preserve"> minimalne tehnične zahteve, ki izhajajo iz te razpisne dokumentacije in njenih sestavnih delov. </w:t>
      </w:r>
    </w:p>
    <w:p w14:paraId="7F222805" w14:textId="77777777" w:rsidR="002D4D7C" w:rsidRDefault="002D4D7C" w:rsidP="002D4D7C">
      <w:pPr>
        <w:widowControl w:val="0"/>
        <w:suppressAutoHyphens/>
        <w:spacing w:line="266" w:lineRule="exact"/>
        <w:ind w:left="567"/>
        <w:jc w:val="both"/>
        <w:rPr>
          <w:rFonts w:asciiTheme="minorHAnsi" w:hAnsiTheme="minorHAnsi" w:cstheme="minorHAnsi"/>
          <w:b/>
        </w:rPr>
      </w:pPr>
    </w:p>
    <w:p w14:paraId="5C665189" w14:textId="2C61FA4D" w:rsidR="002D4D7C" w:rsidRDefault="002D4D7C" w:rsidP="002D4D7C">
      <w:pPr>
        <w:pStyle w:val="Odstavekseznama"/>
        <w:widowControl w:val="0"/>
        <w:spacing w:line="266" w:lineRule="exact"/>
        <w:ind w:left="502"/>
        <w:jc w:val="both"/>
        <w:rPr>
          <w:rFonts w:asciiTheme="minorHAnsi" w:hAnsiTheme="minorHAnsi" w:cstheme="minorHAnsi"/>
          <w:i/>
        </w:rPr>
      </w:pPr>
      <w:r w:rsidRPr="00B87C35">
        <w:rPr>
          <w:rFonts w:asciiTheme="minorHAnsi" w:hAnsiTheme="minorHAnsi" w:cstheme="minorHAnsi"/>
          <w:i/>
        </w:rPr>
        <w:t xml:space="preserve">Ponudnik/partner/podizvajalec potrdi izpolnjevanje tega pogoja </w:t>
      </w:r>
      <w:r w:rsidRPr="00170C54">
        <w:rPr>
          <w:rFonts w:asciiTheme="minorHAnsi" w:hAnsiTheme="minorHAnsi" w:cstheme="minorHAnsi"/>
          <w:i/>
        </w:rPr>
        <w:t>z izpolnjeno izjavo</w:t>
      </w:r>
      <w:r>
        <w:rPr>
          <w:rFonts w:asciiTheme="minorHAnsi" w:hAnsiTheme="minorHAnsi" w:cstheme="minorHAnsi"/>
          <w:i/>
        </w:rPr>
        <w:t xml:space="preserve"> gospodarskega subjekta (OBR-12).</w:t>
      </w:r>
    </w:p>
    <w:p w14:paraId="5C52C936" w14:textId="77777777" w:rsidR="002D4D7C" w:rsidRDefault="002D4D7C" w:rsidP="002D4D7C">
      <w:pPr>
        <w:pStyle w:val="Odstavekseznama"/>
        <w:widowControl w:val="0"/>
        <w:spacing w:line="266" w:lineRule="exact"/>
        <w:ind w:left="502"/>
        <w:jc w:val="both"/>
        <w:rPr>
          <w:rFonts w:asciiTheme="minorHAnsi" w:hAnsiTheme="minorHAnsi" w:cstheme="minorHAnsi"/>
          <w:i/>
        </w:rPr>
      </w:pPr>
    </w:p>
    <w:p w14:paraId="6EFE11A7" w14:textId="77777777" w:rsidR="002D4D7C" w:rsidRPr="00B87C35" w:rsidRDefault="002D4D7C" w:rsidP="002D4D7C">
      <w:pPr>
        <w:pStyle w:val="Odstavekseznama"/>
        <w:widowControl w:val="0"/>
        <w:spacing w:line="266" w:lineRule="exact"/>
        <w:ind w:left="502"/>
        <w:jc w:val="both"/>
        <w:rPr>
          <w:rFonts w:asciiTheme="minorHAnsi" w:hAnsiTheme="minorHAnsi" w:cstheme="minorHAnsi"/>
          <w:i/>
        </w:rPr>
      </w:pPr>
      <w:r>
        <w:rPr>
          <w:rFonts w:asciiTheme="minorHAnsi" w:hAnsiTheme="minorHAnsi" w:cstheme="minorHAnsi"/>
          <w:i/>
        </w:rPr>
        <w:t>Naročnik si pridržuje pravico, da v fazi ocenjevanja ponudb od gospodarskih subjektov naknadno zahteva tehnično dokumentacijo ponujenega blaga ali materialov iz katere izhaja izpolnjevanje minimalnih tehničnih zahtev.</w:t>
      </w:r>
    </w:p>
    <w:p w14:paraId="23F8293C" w14:textId="77777777" w:rsidR="002D4D7C" w:rsidRDefault="002D4D7C" w:rsidP="002D4D7C">
      <w:pPr>
        <w:widowControl w:val="0"/>
        <w:suppressAutoHyphens/>
        <w:spacing w:line="266" w:lineRule="exact"/>
        <w:jc w:val="both"/>
        <w:rPr>
          <w:rFonts w:asciiTheme="minorHAnsi" w:hAnsiTheme="minorHAnsi" w:cstheme="minorHAnsi"/>
          <w:b/>
        </w:rPr>
      </w:pPr>
    </w:p>
    <w:p w14:paraId="02529620" w14:textId="4D6CF839" w:rsidR="002D4D7C" w:rsidRPr="00470CF0" w:rsidRDefault="002D4D7C" w:rsidP="00C113C7">
      <w:pPr>
        <w:widowControl w:val="0"/>
        <w:numPr>
          <w:ilvl w:val="0"/>
          <w:numId w:val="10"/>
        </w:numPr>
        <w:suppressAutoHyphens/>
        <w:spacing w:line="266" w:lineRule="exact"/>
        <w:ind w:left="567" w:hanging="283"/>
        <w:jc w:val="both"/>
        <w:rPr>
          <w:rFonts w:asciiTheme="minorHAnsi" w:hAnsiTheme="minorHAnsi" w:cstheme="minorHAnsi"/>
          <w:b/>
        </w:rPr>
      </w:pPr>
      <w:r w:rsidRPr="00470CF0">
        <w:rPr>
          <w:rFonts w:asciiTheme="minorHAnsi" w:hAnsiTheme="minorHAnsi" w:cstheme="minorHAnsi"/>
          <w:b/>
        </w:rPr>
        <w:t xml:space="preserve">Gospodarski subjekt mora pri </w:t>
      </w:r>
      <w:r>
        <w:rPr>
          <w:rFonts w:asciiTheme="minorHAnsi" w:hAnsiTheme="minorHAnsi" w:cstheme="minorHAnsi"/>
          <w:b/>
        </w:rPr>
        <w:t xml:space="preserve">gradnji in </w:t>
      </w:r>
      <w:r w:rsidRPr="00470CF0">
        <w:rPr>
          <w:rFonts w:asciiTheme="minorHAnsi" w:hAnsiTheme="minorHAnsi" w:cstheme="minorHAnsi"/>
          <w:b/>
        </w:rPr>
        <w:t>vgradnji materi</w:t>
      </w:r>
      <w:r>
        <w:rPr>
          <w:rFonts w:asciiTheme="minorHAnsi" w:hAnsiTheme="minorHAnsi" w:cstheme="minorHAnsi"/>
          <w:b/>
        </w:rPr>
        <w:t>alov</w:t>
      </w:r>
      <w:r w:rsidRPr="00470CF0">
        <w:rPr>
          <w:rFonts w:asciiTheme="minorHAnsi" w:hAnsiTheme="minorHAnsi" w:cstheme="minorHAnsi"/>
          <w:b/>
        </w:rPr>
        <w:t xml:space="preserve"> </w:t>
      </w:r>
      <w:r>
        <w:rPr>
          <w:rFonts w:asciiTheme="minorHAnsi" w:hAnsiTheme="minorHAnsi" w:cstheme="minorHAnsi"/>
          <w:b/>
        </w:rPr>
        <w:t xml:space="preserve">ter opreme </w:t>
      </w:r>
      <w:r w:rsidRPr="00470CF0">
        <w:rPr>
          <w:rFonts w:asciiTheme="minorHAnsi" w:hAnsiTheme="minorHAnsi" w:cstheme="minorHAnsi"/>
          <w:b/>
        </w:rPr>
        <w:t>upoštevati Uredbo o zelenem javnem naročanju (</w:t>
      </w:r>
      <w:r w:rsidRPr="0074441E">
        <w:rPr>
          <w:rFonts w:asciiTheme="minorHAnsi" w:hAnsiTheme="minorHAnsi" w:cstheme="minorHAnsi"/>
          <w:b/>
        </w:rPr>
        <w:t xml:space="preserve">Uradni list RS, št. </w:t>
      </w:r>
      <w:hyperlink r:id="rId27" w:tgtFrame="_blank" w:tooltip="Uredba o zelenem javnem naročanju" w:history="1">
        <w:r w:rsidRPr="0074441E">
          <w:rPr>
            <w:rFonts w:asciiTheme="minorHAnsi" w:hAnsiTheme="minorHAnsi" w:cstheme="minorHAnsi"/>
            <w:b/>
          </w:rPr>
          <w:t>51/17</w:t>
        </w:r>
      </w:hyperlink>
      <w:r w:rsidRPr="0074441E">
        <w:rPr>
          <w:rFonts w:asciiTheme="minorHAnsi" w:hAnsiTheme="minorHAnsi" w:cstheme="minorHAnsi"/>
          <w:b/>
        </w:rPr>
        <w:t xml:space="preserve">, </w:t>
      </w:r>
      <w:hyperlink r:id="rId28" w:tgtFrame="_blank" w:tooltip="Uredba o spremembah in dopolnitvah Uredbe o zelenem javnem naročanju" w:history="1">
        <w:r w:rsidRPr="0074441E">
          <w:rPr>
            <w:rFonts w:asciiTheme="minorHAnsi" w:hAnsiTheme="minorHAnsi" w:cstheme="minorHAnsi"/>
            <w:b/>
          </w:rPr>
          <w:t>64/19</w:t>
        </w:r>
      </w:hyperlink>
      <w:r w:rsidRPr="0074441E">
        <w:rPr>
          <w:rFonts w:asciiTheme="minorHAnsi" w:hAnsiTheme="minorHAnsi" w:cstheme="minorHAnsi"/>
          <w:b/>
        </w:rPr>
        <w:t xml:space="preserve">, </w:t>
      </w:r>
      <w:hyperlink r:id="rId29" w:tgtFrame="_blank" w:tooltip="Uredba o spremembah in dopolnitvah Uredbe o zelenem javnem naročanju" w:history="1">
        <w:r w:rsidRPr="0074441E">
          <w:rPr>
            <w:rFonts w:asciiTheme="minorHAnsi" w:hAnsiTheme="minorHAnsi" w:cstheme="minorHAnsi"/>
            <w:b/>
          </w:rPr>
          <w:t>121/21</w:t>
        </w:r>
      </w:hyperlink>
      <w:r w:rsidRPr="0074441E">
        <w:rPr>
          <w:rFonts w:asciiTheme="minorHAnsi" w:hAnsiTheme="minorHAnsi" w:cstheme="minorHAnsi"/>
          <w:b/>
        </w:rPr>
        <w:t xml:space="preserve"> in </w:t>
      </w:r>
      <w:hyperlink r:id="rId30" w:tgtFrame="_blank" w:tooltip="Uredba o spremembi Uredbe o zelenem javnem naročanju" w:history="1">
        <w:r w:rsidRPr="0074441E">
          <w:rPr>
            <w:rFonts w:asciiTheme="minorHAnsi" w:hAnsiTheme="minorHAnsi" w:cstheme="minorHAnsi"/>
            <w:b/>
          </w:rPr>
          <w:t>132/23</w:t>
        </w:r>
      </w:hyperlink>
      <w:r w:rsidRPr="00470CF0">
        <w:rPr>
          <w:rFonts w:asciiTheme="minorHAnsi" w:hAnsiTheme="minorHAnsi" w:cstheme="minorHAnsi"/>
          <w:b/>
        </w:rPr>
        <w:t>) oz. mora na zahtevo naročnika kadarkoli predložiti dokazila o izpolnjevanju zahtev za</w:t>
      </w:r>
      <w:r>
        <w:rPr>
          <w:rFonts w:asciiTheme="minorHAnsi" w:hAnsiTheme="minorHAnsi" w:cstheme="minorHAnsi"/>
          <w:b/>
        </w:rPr>
        <w:t xml:space="preserve"> gradbene in </w:t>
      </w:r>
      <w:r w:rsidRPr="00470CF0">
        <w:rPr>
          <w:rFonts w:asciiTheme="minorHAnsi" w:hAnsiTheme="minorHAnsi" w:cstheme="minorHAnsi"/>
          <w:b/>
        </w:rPr>
        <w:t xml:space="preserve"> vgrajene materiale </w:t>
      </w:r>
      <w:r>
        <w:rPr>
          <w:rFonts w:asciiTheme="minorHAnsi" w:hAnsiTheme="minorHAnsi" w:cstheme="minorHAnsi"/>
          <w:b/>
        </w:rPr>
        <w:t>ter</w:t>
      </w:r>
      <w:r w:rsidRPr="00470CF0">
        <w:rPr>
          <w:rFonts w:asciiTheme="minorHAnsi" w:hAnsiTheme="minorHAnsi" w:cstheme="minorHAnsi"/>
          <w:b/>
        </w:rPr>
        <w:t xml:space="preserve"> opremo, ki imajo manjši vpliv na okolje in zagotavljajo varčevanje z naravnimi viri, materiali in energijo oz. v celoti izpolnjujejo zahteve iz </w:t>
      </w:r>
      <w:r>
        <w:rPr>
          <w:rFonts w:asciiTheme="minorHAnsi" w:hAnsiTheme="minorHAnsi" w:cstheme="minorHAnsi"/>
          <w:b/>
        </w:rPr>
        <w:t>veljavne u</w:t>
      </w:r>
      <w:r w:rsidRPr="00470CF0">
        <w:rPr>
          <w:rFonts w:asciiTheme="minorHAnsi" w:hAnsiTheme="minorHAnsi" w:cstheme="minorHAnsi"/>
          <w:b/>
        </w:rPr>
        <w:t>redbe o zelenem javnem naročanju.</w:t>
      </w:r>
    </w:p>
    <w:p w14:paraId="35560D5C" w14:textId="77777777" w:rsidR="002D4D7C" w:rsidRPr="00470CF0" w:rsidRDefault="002D4D7C" w:rsidP="002D4D7C">
      <w:pPr>
        <w:widowControl w:val="0"/>
        <w:spacing w:line="266" w:lineRule="exact"/>
        <w:jc w:val="both"/>
        <w:rPr>
          <w:rFonts w:asciiTheme="minorHAnsi" w:hAnsiTheme="minorHAnsi" w:cstheme="minorHAnsi"/>
        </w:rPr>
      </w:pPr>
    </w:p>
    <w:p w14:paraId="48A08E16" w14:textId="77777777" w:rsidR="002D4D7C" w:rsidRDefault="002D4D7C" w:rsidP="002D4D7C">
      <w:pPr>
        <w:pStyle w:val="Odstavekseznama"/>
        <w:widowControl w:val="0"/>
        <w:spacing w:line="266" w:lineRule="exact"/>
        <w:ind w:left="502"/>
        <w:jc w:val="both"/>
        <w:rPr>
          <w:rFonts w:asciiTheme="minorHAnsi" w:hAnsiTheme="minorHAnsi" w:cstheme="minorHAnsi"/>
          <w:i/>
        </w:rPr>
      </w:pPr>
      <w:r w:rsidRPr="00B87C35">
        <w:rPr>
          <w:rFonts w:asciiTheme="minorHAnsi" w:hAnsiTheme="minorHAnsi" w:cstheme="minorHAnsi"/>
          <w:i/>
        </w:rPr>
        <w:t xml:space="preserve">Ponudnik/partner/podizvajalec potrdi izpolnjevanje tega pogoja </w:t>
      </w:r>
      <w:r w:rsidRPr="00170C54">
        <w:rPr>
          <w:rFonts w:asciiTheme="minorHAnsi" w:hAnsiTheme="minorHAnsi" w:cstheme="minorHAnsi"/>
          <w:i/>
        </w:rPr>
        <w:t>z izpolnjeno izjavo</w:t>
      </w:r>
      <w:r>
        <w:rPr>
          <w:rFonts w:asciiTheme="minorHAnsi" w:hAnsiTheme="minorHAnsi" w:cstheme="minorHAnsi"/>
          <w:i/>
        </w:rPr>
        <w:t xml:space="preserve"> gospodarskega subjekta (OBR-12).</w:t>
      </w:r>
    </w:p>
    <w:p w14:paraId="044A5192" w14:textId="77777777" w:rsidR="002D4D7C" w:rsidRDefault="002D4D7C" w:rsidP="002D4D7C">
      <w:pPr>
        <w:widowControl w:val="0"/>
        <w:spacing w:line="266" w:lineRule="exact"/>
        <w:ind w:left="567"/>
        <w:jc w:val="both"/>
        <w:rPr>
          <w:rFonts w:asciiTheme="minorHAnsi" w:hAnsiTheme="minorHAnsi" w:cstheme="minorHAnsi"/>
          <w:i/>
        </w:rPr>
      </w:pPr>
    </w:p>
    <w:p w14:paraId="3227F168" w14:textId="6562CD26" w:rsidR="002D4D7C" w:rsidRDefault="002D4D7C" w:rsidP="002D4D7C">
      <w:pPr>
        <w:widowControl w:val="0"/>
        <w:spacing w:line="266" w:lineRule="exact"/>
        <w:ind w:left="567"/>
        <w:jc w:val="both"/>
        <w:rPr>
          <w:rFonts w:asciiTheme="minorHAnsi" w:hAnsiTheme="minorHAnsi" w:cstheme="minorHAnsi"/>
          <w:i/>
        </w:rPr>
      </w:pPr>
      <w:r w:rsidRPr="00E94814">
        <w:rPr>
          <w:rFonts w:asciiTheme="minorHAnsi" w:hAnsiTheme="minorHAnsi" w:cstheme="minorHAnsi"/>
          <w:i/>
        </w:rPr>
        <w:t xml:space="preserve">Naročnik si pridržuje pravico, da v fazi ocenjevanja ponudb od gospodarskih subjektov naknadno zahteva </w:t>
      </w:r>
      <w:r>
        <w:rPr>
          <w:rFonts w:asciiTheme="minorHAnsi" w:hAnsiTheme="minorHAnsi" w:cstheme="minorHAnsi"/>
          <w:i/>
        </w:rPr>
        <w:t>dokazila o vgradnji materialov in blaga za katere je skladno z veljavno uredbo o zelenem javnem naročanju potrebno upoštevati okoljske vidike.</w:t>
      </w:r>
    </w:p>
    <w:p w14:paraId="4164F26E" w14:textId="77777777" w:rsidR="002D4D7C" w:rsidRDefault="002D4D7C" w:rsidP="002D4D7C">
      <w:pPr>
        <w:widowControl w:val="0"/>
        <w:spacing w:line="266" w:lineRule="exact"/>
        <w:ind w:left="567"/>
        <w:jc w:val="both"/>
        <w:rPr>
          <w:rFonts w:asciiTheme="minorHAnsi" w:hAnsiTheme="minorHAnsi" w:cstheme="minorHAnsi"/>
          <w:i/>
        </w:rPr>
      </w:pPr>
    </w:p>
    <w:p w14:paraId="58B54305" w14:textId="77777777" w:rsidR="002D4D7C" w:rsidRDefault="002D4D7C" w:rsidP="002D4D7C">
      <w:pPr>
        <w:widowControl w:val="0"/>
        <w:spacing w:line="266" w:lineRule="exact"/>
        <w:ind w:left="567"/>
        <w:jc w:val="both"/>
        <w:rPr>
          <w:rFonts w:asciiTheme="minorHAnsi" w:hAnsiTheme="minorHAnsi" w:cstheme="minorHAnsi"/>
          <w:i/>
        </w:rPr>
      </w:pPr>
    </w:p>
    <w:p w14:paraId="3CD90796" w14:textId="77777777" w:rsidR="002D4D7C" w:rsidRDefault="002D4D7C" w:rsidP="00C113C7">
      <w:pPr>
        <w:widowControl w:val="0"/>
        <w:numPr>
          <w:ilvl w:val="0"/>
          <w:numId w:val="10"/>
        </w:numPr>
        <w:suppressAutoHyphens/>
        <w:spacing w:line="266" w:lineRule="exact"/>
        <w:ind w:left="567" w:hanging="283"/>
        <w:jc w:val="both"/>
        <w:rPr>
          <w:rFonts w:asciiTheme="minorHAnsi" w:hAnsiTheme="minorHAnsi" w:cstheme="minorHAnsi"/>
          <w:b/>
        </w:rPr>
      </w:pPr>
      <w:bookmarkStart w:id="11" w:name="_Hlk175484109"/>
      <w:r w:rsidRPr="00470CF0">
        <w:rPr>
          <w:rFonts w:asciiTheme="minorHAnsi" w:hAnsiTheme="minorHAnsi" w:cstheme="minorHAnsi"/>
          <w:b/>
        </w:rPr>
        <w:t xml:space="preserve">Gospodarski subjekt mora </w:t>
      </w:r>
      <w:r w:rsidRPr="00455E9F">
        <w:rPr>
          <w:rFonts w:asciiTheme="minorHAnsi" w:hAnsiTheme="minorHAnsi" w:cstheme="minorHAnsi"/>
          <w:b/>
        </w:rPr>
        <w:t>v skladu s točko (d) 3. odstavka 19. člena Uredbe (EU) 2021/241 upoštevati „načelo, da se ne škoduje bistveno“, kar pomeni, da se ne podpirajo ali izvajajo dejavnosti, ki bistveno škodujejo kateremukoli od šestih okoljskih ciljev v smislu 17. člena Uredbe (EU) 2020/852 v celotnem življenjskem ciklu dejavnost</w:t>
      </w:r>
      <w:r>
        <w:rPr>
          <w:rFonts w:asciiTheme="minorHAnsi" w:hAnsiTheme="minorHAnsi" w:cstheme="minorHAnsi"/>
          <w:b/>
        </w:rPr>
        <w:t>i.</w:t>
      </w:r>
    </w:p>
    <w:p w14:paraId="6D04C720" w14:textId="77777777" w:rsidR="002D4D7C" w:rsidRDefault="002D4D7C" w:rsidP="002D4D7C">
      <w:pPr>
        <w:widowControl w:val="0"/>
        <w:suppressAutoHyphens/>
        <w:spacing w:line="266" w:lineRule="exact"/>
        <w:jc w:val="both"/>
        <w:rPr>
          <w:rFonts w:asciiTheme="minorHAnsi" w:hAnsiTheme="minorHAnsi" w:cstheme="minorHAnsi"/>
          <w:b/>
        </w:rPr>
      </w:pPr>
    </w:p>
    <w:bookmarkEnd w:id="11"/>
    <w:p w14:paraId="6CAFC26C" w14:textId="77777777" w:rsidR="004E045B" w:rsidRDefault="004E045B" w:rsidP="004E045B">
      <w:pPr>
        <w:pStyle w:val="Odstavekseznama"/>
        <w:widowControl w:val="0"/>
        <w:spacing w:line="266" w:lineRule="exact"/>
        <w:ind w:left="502"/>
        <w:jc w:val="both"/>
        <w:rPr>
          <w:rFonts w:asciiTheme="minorHAnsi" w:hAnsiTheme="minorHAnsi" w:cstheme="minorHAnsi"/>
          <w:i/>
        </w:rPr>
      </w:pPr>
      <w:r w:rsidRPr="00B87C35">
        <w:rPr>
          <w:rFonts w:asciiTheme="minorHAnsi" w:hAnsiTheme="minorHAnsi" w:cstheme="minorHAnsi"/>
          <w:i/>
        </w:rPr>
        <w:t xml:space="preserve">Ponudnik/partner/podizvajalec potrdi izpolnjevanje tega pogoja </w:t>
      </w:r>
      <w:r w:rsidRPr="00170C54">
        <w:rPr>
          <w:rFonts w:asciiTheme="minorHAnsi" w:hAnsiTheme="minorHAnsi" w:cstheme="minorHAnsi"/>
          <w:i/>
        </w:rPr>
        <w:t>z izpolnjeno izjavo</w:t>
      </w:r>
      <w:r>
        <w:rPr>
          <w:rFonts w:asciiTheme="minorHAnsi" w:hAnsiTheme="minorHAnsi" w:cstheme="minorHAnsi"/>
          <w:i/>
        </w:rPr>
        <w:t xml:space="preserve"> gospodarskega subjekta (OBR-12).</w:t>
      </w:r>
    </w:p>
    <w:p w14:paraId="1DE96F6D" w14:textId="77777777" w:rsidR="002D4D7C" w:rsidRPr="00170C54" w:rsidRDefault="002D4D7C" w:rsidP="008370BA">
      <w:pPr>
        <w:widowControl w:val="0"/>
        <w:spacing w:line="266" w:lineRule="exact"/>
        <w:ind w:left="567"/>
        <w:jc w:val="both"/>
        <w:rPr>
          <w:rFonts w:asciiTheme="minorHAnsi" w:hAnsiTheme="minorHAnsi" w:cstheme="minorHAnsi"/>
          <w:b/>
        </w:rPr>
      </w:pPr>
    </w:p>
    <w:p w14:paraId="7DF479FE" w14:textId="77777777" w:rsidR="008370BA" w:rsidRPr="00170C54" w:rsidRDefault="008370BA" w:rsidP="0009443E">
      <w:pPr>
        <w:widowControl w:val="0"/>
        <w:spacing w:line="266" w:lineRule="exact"/>
        <w:jc w:val="both"/>
        <w:rPr>
          <w:rFonts w:asciiTheme="minorHAnsi" w:hAnsiTheme="minorHAnsi" w:cstheme="minorHAnsi"/>
        </w:rPr>
      </w:pPr>
    </w:p>
    <w:p w14:paraId="26F911FE" w14:textId="77777777" w:rsidR="008370BA" w:rsidRPr="00170C54" w:rsidRDefault="008370BA" w:rsidP="008370BA">
      <w:pPr>
        <w:widowControl w:val="0"/>
        <w:spacing w:line="266" w:lineRule="exact"/>
        <w:ind w:left="567"/>
        <w:jc w:val="both"/>
        <w:rPr>
          <w:rFonts w:asciiTheme="minorHAnsi" w:hAnsiTheme="minorHAnsi" w:cstheme="minorHAnsi"/>
        </w:rPr>
      </w:pPr>
      <w:r w:rsidRPr="00170C54">
        <w:rPr>
          <w:rFonts w:asciiTheme="minorHAnsi" w:hAnsiTheme="minorHAnsi" w:cstheme="minorHAnsi"/>
        </w:rPr>
        <w:t>OSTALO</w:t>
      </w:r>
    </w:p>
    <w:p w14:paraId="4151A296" w14:textId="77777777" w:rsidR="00441EBB" w:rsidRPr="00441EBB" w:rsidRDefault="00441EBB" w:rsidP="00441EBB">
      <w:pPr>
        <w:widowControl w:val="0"/>
        <w:suppressAutoHyphens/>
        <w:spacing w:line="266" w:lineRule="exact"/>
        <w:jc w:val="both"/>
        <w:rPr>
          <w:rFonts w:asciiTheme="minorHAnsi" w:hAnsiTheme="minorHAnsi" w:cstheme="minorHAnsi"/>
          <w:b/>
        </w:rPr>
      </w:pPr>
    </w:p>
    <w:p w14:paraId="25AE5337" w14:textId="47B3C37D" w:rsidR="00441EBB" w:rsidRDefault="00441EBB" w:rsidP="00441EBB">
      <w:pPr>
        <w:widowControl w:val="0"/>
        <w:suppressAutoHyphens/>
        <w:spacing w:line="266" w:lineRule="exact"/>
        <w:ind w:left="567"/>
        <w:jc w:val="both"/>
        <w:rPr>
          <w:rFonts w:asciiTheme="minorHAnsi" w:hAnsiTheme="minorHAnsi" w:cstheme="minorHAnsi"/>
          <w:b/>
        </w:rPr>
      </w:pPr>
    </w:p>
    <w:p w14:paraId="305FBF25" w14:textId="1ACF81AC" w:rsidR="008370BA" w:rsidRPr="00170C54" w:rsidRDefault="00313AFC" w:rsidP="00C113C7">
      <w:pPr>
        <w:widowControl w:val="0"/>
        <w:numPr>
          <w:ilvl w:val="0"/>
          <w:numId w:val="10"/>
        </w:numPr>
        <w:suppressAutoHyphens/>
        <w:spacing w:line="266" w:lineRule="exact"/>
        <w:ind w:left="567" w:hanging="283"/>
        <w:jc w:val="both"/>
        <w:rPr>
          <w:rFonts w:asciiTheme="minorHAnsi" w:hAnsiTheme="minorHAnsi" w:cstheme="minorHAnsi"/>
          <w:b/>
        </w:rPr>
      </w:pPr>
      <w:r w:rsidRPr="00170C54">
        <w:rPr>
          <w:rFonts w:asciiTheme="minorHAnsi" w:hAnsiTheme="minorHAnsi" w:cstheme="minorHAnsi"/>
          <w:b/>
        </w:rPr>
        <w:t>Gospodarski subjekt z oddajo ponudbe soglaša, da do naročnika predmetnega razpisa ne bo uveljavljal nobenega odškodninskega zahtevka,</w:t>
      </w:r>
      <w:r w:rsidRPr="00170C54">
        <w:rPr>
          <w:rFonts w:asciiTheme="minorHAnsi" w:hAnsiTheme="minorHAnsi" w:cstheme="minorHAnsi"/>
        </w:rPr>
        <w:t xml:space="preserve"> </w:t>
      </w:r>
      <w:r w:rsidRPr="00170C54">
        <w:rPr>
          <w:rFonts w:asciiTheme="minorHAnsi" w:hAnsiTheme="minorHAnsi" w:cstheme="minorHAnsi"/>
          <w:b/>
        </w:rPr>
        <w:t>če se pred sklepanjem pogodbe prekliče že objavljeno javno naročilo, če ne bo izbran kot najugodnejši ponudnik, oz. da v primeru ustavitve postopka, zavrnitve vseh ponudb ali odstopa od izvedbe javnega naročila ne bo zahteval povrnitve nobenih stroškov, ki jih je imel s pripravo ponudbene dokumentacije.</w:t>
      </w:r>
    </w:p>
    <w:p w14:paraId="6434CCA0" w14:textId="77777777" w:rsidR="008370BA" w:rsidRPr="00170C54" w:rsidRDefault="008370BA" w:rsidP="008370BA">
      <w:pPr>
        <w:widowControl w:val="0"/>
        <w:spacing w:line="266" w:lineRule="exact"/>
        <w:ind w:left="567"/>
        <w:jc w:val="both"/>
        <w:rPr>
          <w:rFonts w:asciiTheme="minorHAnsi" w:hAnsiTheme="minorHAnsi" w:cstheme="minorHAnsi"/>
        </w:rPr>
      </w:pPr>
    </w:p>
    <w:p w14:paraId="1499A549" w14:textId="77777777" w:rsidR="003938D6" w:rsidRPr="00170C54" w:rsidRDefault="003938D6" w:rsidP="003938D6">
      <w:pPr>
        <w:widowControl w:val="0"/>
        <w:spacing w:line="266" w:lineRule="exact"/>
        <w:ind w:left="567"/>
        <w:jc w:val="both"/>
        <w:rPr>
          <w:rFonts w:asciiTheme="minorHAnsi" w:hAnsiTheme="minorHAnsi" w:cstheme="minorHAnsi"/>
          <w:i/>
        </w:rPr>
      </w:pPr>
      <w:r>
        <w:rPr>
          <w:rFonts w:asciiTheme="minorHAnsi" w:hAnsiTheme="minorHAnsi" w:cstheme="minorHAnsi"/>
          <w:i/>
        </w:rPr>
        <w:lastRenderedPageBreak/>
        <w:t>Gospodarski subjekt</w:t>
      </w:r>
      <w:r w:rsidRPr="00170C54">
        <w:rPr>
          <w:rFonts w:asciiTheme="minorHAnsi" w:hAnsiTheme="minorHAnsi" w:cstheme="minorHAnsi"/>
          <w:i/>
        </w:rPr>
        <w:t xml:space="preserve"> potrdi izpolnjevanje tega pogoja z izpolnjeno izjavo</w:t>
      </w:r>
      <w:r>
        <w:rPr>
          <w:rFonts w:asciiTheme="minorHAnsi" w:hAnsiTheme="minorHAnsi" w:cstheme="minorHAnsi"/>
          <w:i/>
        </w:rPr>
        <w:t xml:space="preserve"> gospodarskega subjekta (OBR-12).</w:t>
      </w:r>
    </w:p>
    <w:p w14:paraId="4CCEF310" w14:textId="77777777" w:rsidR="008370BA" w:rsidRPr="00170C54" w:rsidRDefault="008370BA" w:rsidP="008370BA">
      <w:pPr>
        <w:widowControl w:val="0"/>
        <w:spacing w:line="266" w:lineRule="exact"/>
        <w:ind w:left="567"/>
        <w:jc w:val="both"/>
        <w:rPr>
          <w:rFonts w:asciiTheme="minorHAnsi" w:hAnsiTheme="minorHAnsi" w:cstheme="minorHAnsi"/>
          <w:i/>
        </w:rPr>
      </w:pPr>
    </w:p>
    <w:p w14:paraId="3A4F90C4" w14:textId="77777777" w:rsidR="008370BA" w:rsidRPr="00170C54" w:rsidRDefault="008370BA" w:rsidP="00C113C7">
      <w:pPr>
        <w:widowControl w:val="0"/>
        <w:numPr>
          <w:ilvl w:val="0"/>
          <w:numId w:val="10"/>
        </w:numPr>
        <w:suppressAutoHyphens/>
        <w:spacing w:line="266" w:lineRule="exact"/>
        <w:ind w:left="567" w:hanging="283"/>
        <w:jc w:val="both"/>
        <w:rPr>
          <w:rFonts w:asciiTheme="minorHAnsi" w:hAnsiTheme="minorHAnsi" w:cstheme="minorHAnsi"/>
          <w:b/>
        </w:rPr>
      </w:pPr>
      <w:r w:rsidRPr="00170C54">
        <w:rPr>
          <w:rFonts w:asciiTheme="minorHAnsi" w:hAnsiTheme="minorHAnsi" w:cstheme="minorHAnsi"/>
          <w:b/>
        </w:rPr>
        <w:t xml:space="preserve">Gospodarski subjekt v celoti sprejema pogoje javnega razpisa, pogoje predmetne razpisne dokumentacije in njenih sestavnih delov, pod katerimi daje svojo ponudbo, ter soglaša, da bodo ti pogoji v celoti sestavni del pogodbe. </w:t>
      </w:r>
    </w:p>
    <w:p w14:paraId="197194E2" w14:textId="4E01263F" w:rsidR="008370BA" w:rsidRPr="00170C54" w:rsidRDefault="008370BA" w:rsidP="008370BA">
      <w:pPr>
        <w:widowControl w:val="0"/>
        <w:suppressAutoHyphens/>
        <w:spacing w:line="266" w:lineRule="exact"/>
        <w:ind w:left="567"/>
        <w:jc w:val="both"/>
        <w:rPr>
          <w:rFonts w:asciiTheme="minorHAnsi" w:hAnsiTheme="minorHAnsi" w:cstheme="minorHAnsi"/>
          <w:b/>
        </w:rPr>
      </w:pPr>
      <w:r w:rsidRPr="00170C54">
        <w:rPr>
          <w:rFonts w:asciiTheme="minorHAnsi" w:hAnsiTheme="minorHAnsi" w:cstheme="minorHAnsi"/>
          <w:b/>
        </w:rPr>
        <w:t xml:space="preserve">Gospodarski subjekt prav tako v </w:t>
      </w:r>
      <w:bookmarkStart w:id="12" w:name="_Hlk53656694"/>
      <w:r w:rsidRPr="00170C54">
        <w:rPr>
          <w:rFonts w:asciiTheme="minorHAnsi" w:hAnsiTheme="minorHAnsi" w:cstheme="minorHAnsi"/>
          <w:b/>
        </w:rPr>
        <w:t xml:space="preserve">celoti soglaša z vzorcem pogodbe </w:t>
      </w:r>
      <w:r w:rsidRPr="00C34CF2">
        <w:rPr>
          <w:rFonts w:asciiTheme="minorHAnsi" w:hAnsiTheme="minorHAnsi" w:cstheme="minorHAnsi"/>
          <w:b/>
        </w:rPr>
        <w:t>(OBR-5</w:t>
      </w:r>
      <w:r w:rsidR="004E045B" w:rsidRPr="00C34CF2">
        <w:rPr>
          <w:rFonts w:asciiTheme="minorHAnsi" w:hAnsiTheme="minorHAnsi" w:cstheme="minorHAnsi"/>
          <w:b/>
        </w:rPr>
        <w:t xml:space="preserve">.1 </w:t>
      </w:r>
      <w:r w:rsidR="00C34CF2">
        <w:rPr>
          <w:rFonts w:asciiTheme="minorHAnsi" w:hAnsiTheme="minorHAnsi" w:cstheme="minorHAnsi"/>
          <w:b/>
        </w:rPr>
        <w:t>oz.</w:t>
      </w:r>
      <w:r w:rsidR="004E045B" w:rsidRPr="00C34CF2">
        <w:rPr>
          <w:rFonts w:asciiTheme="minorHAnsi" w:hAnsiTheme="minorHAnsi" w:cstheme="minorHAnsi"/>
          <w:b/>
        </w:rPr>
        <w:t xml:space="preserve"> OBR-5.2</w:t>
      </w:r>
      <w:r w:rsidRPr="00C34CF2">
        <w:rPr>
          <w:rFonts w:asciiTheme="minorHAnsi" w:hAnsiTheme="minorHAnsi" w:cstheme="minorHAnsi"/>
          <w:b/>
        </w:rPr>
        <w:t>).</w:t>
      </w:r>
    </w:p>
    <w:bookmarkEnd w:id="12"/>
    <w:p w14:paraId="3569683C" w14:textId="77777777" w:rsidR="008370BA" w:rsidRPr="00170C54" w:rsidRDefault="008370BA" w:rsidP="008370BA">
      <w:pPr>
        <w:widowControl w:val="0"/>
        <w:suppressAutoHyphens/>
        <w:spacing w:line="266" w:lineRule="exact"/>
        <w:jc w:val="both"/>
        <w:rPr>
          <w:rFonts w:asciiTheme="minorHAnsi" w:hAnsiTheme="minorHAnsi" w:cstheme="minorHAnsi"/>
        </w:rPr>
      </w:pPr>
    </w:p>
    <w:p w14:paraId="2D6A2541" w14:textId="1A53EC2F" w:rsidR="00995E2B" w:rsidRPr="00170C54" w:rsidRDefault="0042353A" w:rsidP="00995E2B">
      <w:pPr>
        <w:widowControl w:val="0"/>
        <w:spacing w:line="266" w:lineRule="exact"/>
        <w:ind w:left="567"/>
        <w:jc w:val="both"/>
        <w:rPr>
          <w:rFonts w:asciiTheme="minorHAnsi" w:hAnsiTheme="minorHAnsi" w:cstheme="minorHAnsi"/>
          <w:i/>
        </w:rPr>
      </w:pPr>
      <w:r>
        <w:rPr>
          <w:rFonts w:asciiTheme="minorHAnsi" w:hAnsiTheme="minorHAnsi" w:cstheme="minorHAnsi"/>
          <w:i/>
        </w:rPr>
        <w:t>Gospodarski subjekt</w:t>
      </w:r>
      <w:r w:rsidRPr="00170C54">
        <w:rPr>
          <w:rFonts w:asciiTheme="minorHAnsi" w:hAnsiTheme="minorHAnsi" w:cstheme="minorHAnsi"/>
          <w:i/>
        </w:rPr>
        <w:t xml:space="preserve"> </w:t>
      </w:r>
      <w:r w:rsidR="00995E2B" w:rsidRPr="00170C54">
        <w:rPr>
          <w:rFonts w:asciiTheme="minorHAnsi" w:hAnsiTheme="minorHAnsi" w:cstheme="minorHAnsi"/>
          <w:i/>
        </w:rPr>
        <w:t>potrdi izpolnjevanje tega pogoja z izpolnjeno izjavo</w:t>
      </w:r>
      <w:r>
        <w:rPr>
          <w:rFonts w:asciiTheme="minorHAnsi" w:hAnsiTheme="minorHAnsi" w:cstheme="minorHAnsi"/>
          <w:i/>
        </w:rPr>
        <w:t xml:space="preserve"> gospodarskega subjekta (OBR-</w:t>
      </w:r>
      <w:r w:rsidR="003938D6">
        <w:rPr>
          <w:rFonts w:asciiTheme="minorHAnsi" w:hAnsiTheme="minorHAnsi" w:cstheme="minorHAnsi"/>
          <w:i/>
        </w:rPr>
        <w:t>12</w:t>
      </w:r>
      <w:r>
        <w:rPr>
          <w:rFonts w:asciiTheme="minorHAnsi" w:hAnsiTheme="minorHAnsi" w:cstheme="minorHAnsi"/>
          <w:i/>
        </w:rPr>
        <w:t>).</w:t>
      </w:r>
    </w:p>
    <w:p w14:paraId="09A000DB" w14:textId="77777777" w:rsidR="008370BA" w:rsidRPr="00170C54" w:rsidRDefault="008370BA" w:rsidP="008370BA">
      <w:pPr>
        <w:widowControl w:val="0"/>
        <w:spacing w:line="266" w:lineRule="exact"/>
        <w:jc w:val="both"/>
        <w:rPr>
          <w:rFonts w:asciiTheme="minorHAnsi" w:hAnsiTheme="minorHAnsi" w:cstheme="minorHAnsi"/>
          <w:b/>
          <w:i/>
        </w:rPr>
      </w:pPr>
    </w:p>
    <w:p w14:paraId="0641F709" w14:textId="6D3578C7" w:rsidR="0034656B" w:rsidRPr="00170C54" w:rsidRDefault="008370BA" w:rsidP="00C113C7">
      <w:pPr>
        <w:widowControl w:val="0"/>
        <w:numPr>
          <w:ilvl w:val="0"/>
          <w:numId w:val="10"/>
        </w:numPr>
        <w:suppressAutoHyphens/>
        <w:spacing w:line="266" w:lineRule="exact"/>
        <w:ind w:left="567" w:hanging="283"/>
        <w:jc w:val="both"/>
        <w:rPr>
          <w:rFonts w:asciiTheme="minorHAnsi" w:hAnsiTheme="minorHAnsi" w:cstheme="minorHAnsi"/>
          <w:b/>
        </w:rPr>
      </w:pPr>
      <w:bookmarkStart w:id="13" w:name="_Hlk65234221"/>
      <w:r w:rsidRPr="00170C54">
        <w:rPr>
          <w:rFonts w:asciiTheme="minorHAnsi" w:hAnsiTheme="minorHAnsi" w:cstheme="minorHAnsi"/>
          <w:b/>
        </w:rPr>
        <w:t xml:space="preserve"> </w:t>
      </w:r>
      <w:bookmarkEnd w:id="13"/>
      <w:r w:rsidR="0034656B" w:rsidRPr="00170C54">
        <w:rPr>
          <w:rFonts w:asciiTheme="minorHAnsi" w:hAnsiTheme="minorHAnsi" w:cstheme="minorHAnsi"/>
          <w:b/>
        </w:rPr>
        <w:t>Gospodarski subjekt bo predložil izjavo o udeležbi fizičnih in pravnih oseb v lastništvu ponudnika ter izjavo v sklad</w:t>
      </w:r>
      <w:r w:rsidR="00DA59BE" w:rsidRPr="00170C54">
        <w:rPr>
          <w:rFonts w:asciiTheme="minorHAnsi" w:hAnsiTheme="minorHAnsi" w:cstheme="minorHAnsi"/>
          <w:b/>
        </w:rPr>
        <w:t>u</w:t>
      </w:r>
      <w:r w:rsidR="0034656B" w:rsidRPr="00170C54">
        <w:rPr>
          <w:rFonts w:asciiTheme="minorHAnsi" w:hAnsiTheme="minorHAnsi" w:cstheme="minorHAnsi"/>
          <w:b/>
        </w:rPr>
        <w:t xml:space="preserve"> s </w:t>
      </w:r>
      <w:r w:rsidR="0042353A">
        <w:rPr>
          <w:rFonts w:asciiTheme="minorHAnsi" w:hAnsiTheme="minorHAnsi" w:cstheme="minorHAnsi"/>
          <w:b/>
        </w:rPr>
        <w:t xml:space="preserve">14. in </w:t>
      </w:r>
      <w:r w:rsidR="0034656B" w:rsidRPr="00170C54">
        <w:rPr>
          <w:rFonts w:asciiTheme="minorHAnsi" w:hAnsiTheme="minorHAnsi" w:cstheme="minorHAnsi"/>
          <w:b/>
        </w:rPr>
        <w:t>35. členom Zakona o integriteti in preprečevanju korupcije.</w:t>
      </w:r>
    </w:p>
    <w:p w14:paraId="2BAED7B5" w14:textId="77777777" w:rsidR="0034656B" w:rsidRPr="00170C54" w:rsidRDefault="0034656B" w:rsidP="0034656B">
      <w:pPr>
        <w:widowControl w:val="0"/>
        <w:ind w:left="567"/>
        <w:jc w:val="both"/>
        <w:rPr>
          <w:rFonts w:asciiTheme="minorHAnsi" w:hAnsiTheme="minorHAnsi" w:cstheme="minorHAnsi"/>
          <w:b/>
        </w:rPr>
      </w:pPr>
    </w:p>
    <w:p w14:paraId="58B2FC1A" w14:textId="07CD1A49" w:rsidR="0042353A" w:rsidRPr="00E1206E" w:rsidRDefault="0042353A" w:rsidP="0042353A">
      <w:pPr>
        <w:widowControl w:val="0"/>
        <w:spacing w:line="266" w:lineRule="exact"/>
        <w:ind w:left="567"/>
        <w:jc w:val="both"/>
        <w:rPr>
          <w:rFonts w:asciiTheme="minorHAnsi" w:hAnsiTheme="minorHAnsi" w:cstheme="minorHAnsi"/>
          <w:i/>
        </w:rPr>
      </w:pPr>
      <w:r>
        <w:rPr>
          <w:rFonts w:asciiTheme="minorHAnsi" w:hAnsiTheme="minorHAnsi" w:cstheme="minorHAnsi"/>
          <w:i/>
        </w:rPr>
        <w:t xml:space="preserve">Gospodarski subjekt </w:t>
      </w:r>
      <w:r w:rsidR="0034656B" w:rsidRPr="00170C54">
        <w:rPr>
          <w:rFonts w:asciiTheme="minorHAnsi" w:hAnsiTheme="minorHAnsi" w:cstheme="minorHAnsi"/>
          <w:i/>
        </w:rPr>
        <w:t>predloži izpolnjeno izjavo o udeležbi fizičnih in pravnih oseb v lastništvu ponudnika na predloženem obrazcu (OBR-11</w:t>
      </w:r>
      <w:r>
        <w:rPr>
          <w:rFonts w:asciiTheme="minorHAnsi" w:hAnsiTheme="minorHAnsi" w:cstheme="minorHAnsi"/>
          <w:i/>
        </w:rPr>
        <w:t xml:space="preserve">). </w:t>
      </w:r>
      <w:r w:rsidRPr="00E1206E">
        <w:rPr>
          <w:rFonts w:asciiTheme="minorHAnsi" w:hAnsiTheme="minorHAnsi" w:cstheme="minorHAnsi"/>
          <w:i/>
        </w:rPr>
        <w:t xml:space="preserve">Vzorec izjave lahko </w:t>
      </w:r>
      <w:r>
        <w:rPr>
          <w:rFonts w:asciiTheme="minorHAnsi" w:hAnsiTheme="minorHAnsi" w:cstheme="minorHAnsi"/>
          <w:i/>
        </w:rPr>
        <w:t>gospodarski subjekt</w:t>
      </w:r>
      <w:r w:rsidRPr="00E1206E">
        <w:rPr>
          <w:rFonts w:asciiTheme="minorHAnsi" w:hAnsiTheme="minorHAnsi" w:cstheme="minorHAnsi"/>
          <w:i/>
        </w:rPr>
        <w:t xml:space="preserve"> </w:t>
      </w:r>
      <w:r>
        <w:rPr>
          <w:rFonts w:asciiTheme="minorHAnsi" w:hAnsiTheme="minorHAnsi" w:cstheme="minorHAnsi"/>
          <w:i/>
        </w:rPr>
        <w:t xml:space="preserve">predloži </w:t>
      </w:r>
      <w:r w:rsidRPr="00AC7AC7">
        <w:rPr>
          <w:rFonts w:asciiTheme="minorHAnsi" w:hAnsiTheme="minorHAnsi" w:cstheme="minorHAnsi"/>
          <w:i/>
        </w:rPr>
        <w:t>v večih izvodih</w:t>
      </w:r>
      <w:r>
        <w:rPr>
          <w:rFonts w:asciiTheme="minorHAnsi" w:hAnsiTheme="minorHAnsi" w:cstheme="minorHAnsi"/>
          <w:i/>
        </w:rPr>
        <w:t xml:space="preserve"> ali </w:t>
      </w:r>
      <w:r w:rsidRPr="00AC7AC7">
        <w:rPr>
          <w:rFonts w:asciiTheme="minorHAnsi" w:hAnsiTheme="minorHAnsi" w:cstheme="minorHAnsi"/>
          <w:i/>
          <w:u w:val="single"/>
        </w:rPr>
        <w:t>ga dopolni</w:t>
      </w:r>
      <w:r w:rsidRPr="00E1206E">
        <w:rPr>
          <w:rFonts w:asciiTheme="minorHAnsi" w:hAnsiTheme="minorHAnsi" w:cstheme="minorHAnsi"/>
          <w:i/>
        </w:rPr>
        <w:t xml:space="preserve"> z lastno izjavo v primeru, da na predvideni obrazec ni mogoče zapisati vse</w:t>
      </w:r>
      <w:r>
        <w:rPr>
          <w:rFonts w:asciiTheme="minorHAnsi" w:hAnsiTheme="minorHAnsi" w:cstheme="minorHAnsi"/>
          <w:i/>
        </w:rPr>
        <w:t>h</w:t>
      </w:r>
      <w:r w:rsidRPr="00E1206E">
        <w:rPr>
          <w:rFonts w:asciiTheme="minorHAnsi" w:hAnsiTheme="minorHAnsi" w:cstheme="minorHAnsi"/>
          <w:i/>
        </w:rPr>
        <w:t xml:space="preserve"> podatkov</w:t>
      </w:r>
      <w:r>
        <w:rPr>
          <w:rFonts w:asciiTheme="minorHAnsi" w:hAnsiTheme="minorHAnsi" w:cstheme="minorHAnsi"/>
          <w:i/>
        </w:rPr>
        <w:t>.</w:t>
      </w:r>
    </w:p>
    <w:p w14:paraId="5FE1FB36" w14:textId="657E5074" w:rsidR="00F60DFC" w:rsidRPr="00170C54" w:rsidRDefault="00F60DFC" w:rsidP="00844EA9">
      <w:pPr>
        <w:widowControl w:val="0"/>
        <w:spacing w:line="266" w:lineRule="exact"/>
        <w:ind w:left="567"/>
        <w:jc w:val="both"/>
        <w:rPr>
          <w:rFonts w:asciiTheme="minorHAnsi" w:hAnsiTheme="minorHAnsi" w:cstheme="minorHAnsi"/>
          <w:i/>
        </w:rPr>
      </w:pPr>
    </w:p>
    <w:p w14:paraId="15B78A3D" w14:textId="2E9E7F8D" w:rsidR="008370BA" w:rsidRPr="00170C54" w:rsidRDefault="008370BA" w:rsidP="0034656B">
      <w:pPr>
        <w:widowControl w:val="0"/>
        <w:suppressAutoHyphens/>
        <w:spacing w:line="266" w:lineRule="exact"/>
        <w:ind w:left="567"/>
        <w:jc w:val="both"/>
        <w:rPr>
          <w:rFonts w:asciiTheme="minorHAnsi" w:hAnsiTheme="minorHAnsi" w:cstheme="minorHAnsi"/>
          <w:i/>
        </w:rPr>
      </w:pPr>
    </w:p>
    <w:p w14:paraId="3D3EF045" w14:textId="610FBB73" w:rsidR="008370BA" w:rsidRPr="00170C54" w:rsidRDefault="0042353A" w:rsidP="00C113C7">
      <w:pPr>
        <w:widowControl w:val="0"/>
        <w:numPr>
          <w:ilvl w:val="0"/>
          <w:numId w:val="10"/>
        </w:numPr>
        <w:suppressAutoHyphens/>
        <w:spacing w:line="266" w:lineRule="exact"/>
        <w:ind w:left="709" w:hanging="425"/>
        <w:jc w:val="both"/>
        <w:rPr>
          <w:rFonts w:asciiTheme="minorHAnsi" w:hAnsiTheme="minorHAnsi" w:cstheme="minorHAnsi"/>
          <w:b/>
        </w:rPr>
      </w:pPr>
      <w:r>
        <w:rPr>
          <w:rFonts w:asciiTheme="minorHAnsi" w:hAnsiTheme="minorHAnsi" w:cstheme="minorHAnsi"/>
          <w:b/>
        </w:rPr>
        <w:t>Ponudnik</w:t>
      </w:r>
      <w:r w:rsidR="008370BA" w:rsidRPr="00170C54">
        <w:rPr>
          <w:rFonts w:asciiTheme="minorHAnsi" w:hAnsiTheme="minorHAnsi" w:cstheme="minorHAnsi"/>
          <w:b/>
        </w:rPr>
        <w:t xml:space="preserve"> z oddajo ponudbe soglaša, da lahko naročnik v skladu s 7. odstavkom 89. člena ZJN-3:</w:t>
      </w:r>
    </w:p>
    <w:p w14:paraId="3294640E" w14:textId="77777777" w:rsidR="008370BA" w:rsidRPr="00170C54" w:rsidRDefault="008370BA" w:rsidP="00C113C7">
      <w:pPr>
        <w:pStyle w:val="Odstavekseznama"/>
        <w:widowControl w:val="0"/>
        <w:numPr>
          <w:ilvl w:val="0"/>
          <w:numId w:val="18"/>
        </w:numPr>
        <w:suppressAutoHyphens/>
        <w:spacing w:line="266" w:lineRule="exact"/>
        <w:jc w:val="both"/>
        <w:rPr>
          <w:rFonts w:asciiTheme="minorHAnsi" w:hAnsiTheme="minorHAnsi" w:cstheme="minorHAnsi"/>
          <w:b/>
        </w:rPr>
      </w:pPr>
      <w:r w:rsidRPr="00170C54">
        <w:rPr>
          <w:rFonts w:asciiTheme="minorHAnsi" w:hAnsiTheme="minorHAnsi" w:cstheme="minorHAnsi"/>
          <w:b/>
        </w:rPr>
        <w:t>popravi računske napake, ki jih odkrije pri pregledu in ocenjevanju ponudb, pri tem se količina in cena na enoto brez DDV ne smeta spreminjati;</w:t>
      </w:r>
    </w:p>
    <w:p w14:paraId="01CF3087" w14:textId="77777777" w:rsidR="008370BA" w:rsidRPr="00170C54" w:rsidRDefault="008370BA" w:rsidP="00C113C7">
      <w:pPr>
        <w:pStyle w:val="Odstavekseznama"/>
        <w:widowControl w:val="0"/>
        <w:numPr>
          <w:ilvl w:val="0"/>
          <w:numId w:val="18"/>
        </w:numPr>
        <w:suppressAutoHyphens/>
        <w:spacing w:line="266" w:lineRule="exact"/>
        <w:jc w:val="both"/>
        <w:rPr>
          <w:rFonts w:asciiTheme="minorHAnsi" w:hAnsiTheme="minorHAnsi" w:cstheme="minorHAnsi"/>
          <w:b/>
        </w:rPr>
      </w:pPr>
      <w:r w:rsidRPr="00170C54">
        <w:rPr>
          <w:rFonts w:asciiTheme="minorHAnsi" w:hAnsiTheme="minorHAnsi" w:cstheme="minorHAnsi"/>
          <w:b/>
        </w:rPr>
        <w:t>lahko popravi računske napake zaradi nepravilne vnaprej določene matematične operacije s strani naročnikain sicer tako, da ob upoštevanju cen na enoto brez DDV in količin, ki jih ponudi ponudnik, izračuna vrednost ponudbe z upoštevanjem pravilne matematične operacije;</w:t>
      </w:r>
    </w:p>
    <w:p w14:paraId="04854A71" w14:textId="77777777" w:rsidR="008370BA" w:rsidRPr="00170C54" w:rsidRDefault="008370BA" w:rsidP="00C113C7">
      <w:pPr>
        <w:pStyle w:val="Odstavekseznama"/>
        <w:widowControl w:val="0"/>
        <w:numPr>
          <w:ilvl w:val="0"/>
          <w:numId w:val="18"/>
        </w:numPr>
        <w:suppressAutoHyphens/>
        <w:spacing w:line="266" w:lineRule="exact"/>
        <w:jc w:val="both"/>
        <w:rPr>
          <w:rFonts w:asciiTheme="minorHAnsi" w:hAnsiTheme="minorHAnsi" w:cstheme="minorHAnsi"/>
          <w:b/>
        </w:rPr>
      </w:pPr>
      <w:r w:rsidRPr="00170C54">
        <w:rPr>
          <w:rFonts w:asciiTheme="minorHAnsi" w:hAnsiTheme="minorHAnsi" w:cstheme="minorHAnsi"/>
          <w:b/>
        </w:rPr>
        <w:t>popravi napačno zapisano stopnjo DDV v pravilno.</w:t>
      </w:r>
    </w:p>
    <w:p w14:paraId="088588A7" w14:textId="77777777" w:rsidR="008370BA" w:rsidRPr="00170C54" w:rsidRDefault="008370BA" w:rsidP="008370BA">
      <w:pPr>
        <w:widowControl w:val="0"/>
        <w:suppressAutoHyphens/>
        <w:spacing w:line="266" w:lineRule="exact"/>
        <w:jc w:val="both"/>
        <w:rPr>
          <w:rFonts w:asciiTheme="minorHAnsi" w:hAnsiTheme="minorHAnsi" w:cstheme="minorHAnsi"/>
          <w:b/>
        </w:rPr>
      </w:pPr>
    </w:p>
    <w:p w14:paraId="6CEF411D" w14:textId="4444BAD7" w:rsidR="00995E2B" w:rsidRPr="00170C54" w:rsidRDefault="0042353A" w:rsidP="00995E2B">
      <w:pPr>
        <w:widowControl w:val="0"/>
        <w:spacing w:line="266" w:lineRule="exact"/>
        <w:ind w:left="567"/>
        <w:jc w:val="both"/>
        <w:rPr>
          <w:rFonts w:asciiTheme="minorHAnsi" w:hAnsiTheme="minorHAnsi" w:cstheme="minorHAnsi"/>
          <w:i/>
        </w:rPr>
      </w:pPr>
      <w:r>
        <w:rPr>
          <w:rFonts w:asciiTheme="minorHAnsi" w:hAnsiTheme="minorHAnsi" w:cstheme="minorHAnsi"/>
          <w:i/>
        </w:rPr>
        <w:t>Ponudnik</w:t>
      </w:r>
      <w:r w:rsidR="006A6DCB" w:rsidRPr="00170C54">
        <w:rPr>
          <w:rFonts w:asciiTheme="minorHAnsi" w:hAnsiTheme="minorHAnsi" w:cstheme="minorHAnsi"/>
          <w:i/>
        </w:rPr>
        <w:t xml:space="preserve"> </w:t>
      </w:r>
      <w:r w:rsidR="00995E2B" w:rsidRPr="00170C54">
        <w:rPr>
          <w:rFonts w:asciiTheme="minorHAnsi" w:hAnsiTheme="minorHAnsi" w:cstheme="minorHAnsi"/>
          <w:i/>
        </w:rPr>
        <w:t>potrdi izpolnjevanje tega pogoja</w:t>
      </w:r>
      <w:r w:rsidRPr="00170C54">
        <w:rPr>
          <w:rFonts w:asciiTheme="minorHAnsi" w:hAnsiTheme="minorHAnsi" w:cstheme="minorHAnsi"/>
          <w:i/>
        </w:rPr>
        <w:t xml:space="preserve"> </w:t>
      </w:r>
      <w:r w:rsidR="007E5A4C">
        <w:rPr>
          <w:rFonts w:asciiTheme="minorHAnsi" w:hAnsiTheme="minorHAnsi" w:cstheme="minorHAnsi"/>
          <w:i/>
        </w:rPr>
        <w:t xml:space="preserve">z izpolnjenim soglasjem k odpravi računskih napak </w:t>
      </w:r>
      <w:r>
        <w:rPr>
          <w:rFonts w:asciiTheme="minorHAnsi" w:hAnsiTheme="minorHAnsi" w:cstheme="minorHAnsi"/>
          <w:i/>
        </w:rPr>
        <w:t>(OBR-</w:t>
      </w:r>
      <w:r w:rsidR="00112BFD">
        <w:rPr>
          <w:rFonts w:asciiTheme="minorHAnsi" w:hAnsiTheme="minorHAnsi" w:cstheme="minorHAnsi"/>
          <w:i/>
        </w:rPr>
        <w:t>13</w:t>
      </w:r>
      <w:r>
        <w:rPr>
          <w:rFonts w:asciiTheme="minorHAnsi" w:hAnsiTheme="minorHAnsi" w:cstheme="minorHAnsi"/>
          <w:i/>
        </w:rPr>
        <w:t>).</w:t>
      </w:r>
    </w:p>
    <w:p w14:paraId="26A6F184" w14:textId="77777777" w:rsidR="006D031E" w:rsidRPr="00170C54" w:rsidRDefault="006D031E" w:rsidP="005F0C02">
      <w:pPr>
        <w:widowControl w:val="0"/>
        <w:spacing w:line="266" w:lineRule="exact"/>
        <w:jc w:val="both"/>
        <w:rPr>
          <w:rFonts w:asciiTheme="minorHAnsi" w:hAnsiTheme="minorHAnsi" w:cstheme="minorHAnsi"/>
        </w:rPr>
      </w:pPr>
    </w:p>
    <w:p w14:paraId="5AB0BB67" w14:textId="77777777" w:rsidR="008370BA" w:rsidRPr="00170C54" w:rsidRDefault="008370BA" w:rsidP="008370BA">
      <w:pPr>
        <w:widowControl w:val="0"/>
        <w:ind w:left="284"/>
        <w:jc w:val="both"/>
        <w:rPr>
          <w:rFonts w:asciiTheme="minorHAnsi" w:hAnsiTheme="minorHAnsi" w:cstheme="minorHAnsi"/>
        </w:rPr>
      </w:pPr>
      <w:r w:rsidRPr="00170C54">
        <w:rPr>
          <w:rFonts w:asciiTheme="minorHAnsi" w:hAnsiTheme="minorHAnsi" w:cstheme="minorHAnsi"/>
        </w:rPr>
        <w:t>Naročnik bo priznal sposobnost vsem gospodarskim subjektom, ki bodo izpolnili vse zahtevane pogoje iz tega člena in predložili ustrezna dokazila.</w:t>
      </w:r>
    </w:p>
    <w:p w14:paraId="49124140" w14:textId="77777777" w:rsidR="008370BA" w:rsidRPr="00170C54" w:rsidRDefault="008370BA" w:rsidP="008370BA">
      <w:pPr>
        <w:widowControl w:val="0"/>
        <w:autoSpaceDE w:val="0"/>
        <w:autoSpaceDN w:val="0"/>
        <w:adjustRightInd w:val="0"/>
        <w:ind w:left="284"/>
        <w:jc w:val="both"/>
        <w:rPr>
          <w:rFonts w:asciiTheme="minorHAnsi" w:hAnsiTheme="minorHAnsi" w:cstheme="minorHAnsi"/>
        </w:rPr>
      </w:pPr>
    </w:p>
    <w:p w14:paraId="5C5DFE21" w14:textId="77777777" w:rsidR="008370BA" w:rsidRPr="00170C54" w:rsidRDefault="008370BA" w:rsidP="008370BA">
      <w:pPr>
        <w:widowControl w:val="0"/>
        <w:ind w:left="284"/>
        <w:jc w:val="both"/>
        <w:rPr>
          <w:rFonts w:asciiTheme="minorHAnsi" w:hAnsiTheme="minorHAnsi" w:cstheme="minorHAnsi"/>
        </w:rPr>
      </w:pPr>
      <w:r w:rsidRPr="00170C54">
        <w:rPr>
          <w:rFonts w:asciiTheme="minorHAnsi" w:hAnsiTheme="minorHAnsi" w:cstheme="minorHAnsi"/>
        </w:rPr>
        <w:t>Naročnik lahko pred oddajo javnega naročila od ponudnika, kateremu se je odločil oddati javno naročilo, zahteval, da skladno s 77. členom ZJN-3 predloži najnovejša dokazila.</w:t>
      </w:r>
    </w:p>
    <w:p w14:paraId="1CEB1594" w14:textId="77777777" w:rsidR="008370BA" w:rsidRPr="00170C54" w:rsidRDefault="008370BA" w:rsidP="008370BA">
      <w:pPr>
        <w:widowControl w:val="0"/>
        <w:ind w:left="284"/>
        <w:jc w:val="both"/>
        <w:rPr>
          <w:rFonts w:asciiTheme="minorHAnsi" w:hAnsiTheme="minorHAnsi" w:cstheme="minorHAnsi"/>
        </w:rPr>
      </w:pPr>
      <w:r w:rsidRPr="00170C54">
        <w:rPr>
          <w:rFonts w:asciiTheme="minorHAnsi" w:hAnsiTheme="minorHAnsi" w:cstheme="minorHAnsi"/>
        </w:rPr>
        <w:t>Listine morajo odražati aktualno stanje razen, kjer je izrecno zahtevana listina za določeno obdobje oz. listina določene starosti. Listine za dokazovanje izpolnjevanja pogojev so lahko predložene v fotokopiji, razen kadar je za posamezno listino posebej navedeno drugače. Naročnik lahko naknadno zahteva predložitev originalov, če podvomi v verodostojnost fotokopij.</w:t>
      </w:r>
    </w:p>
    <w:p w14:paraId="01A77D3A" w14:textId="77777777" w:rsidR="008370BA" w:rsidRPr="00170C54" w:rsidRDefault="008370BA" w:rsidP="008370BA">
      <w:pPr>
        <w:widowControl w:val="0"/>
        <w:ind w:left="284"/>
        <w:jc w:val="both"/>
        <w:rPr>
          <w:rFonts w:asciiTheme="minorHAnsi" w:hAnsiTheme="minorHAnsi" w:cstheme="minorHAnsi"/>
        </w:rPr>
      </w:pPr>
      <w:r w:rsidRPr="00170C54">
        <w:rPr>
          <w:rFonts w:asciiTheme="minorHAnsi" w:hAnsiTheme="minorHAnsi" w:cstheme="minorHAnsi"/>
        </w:rPr>
        <w:t xml:space="preserve">Naročnik lahko listine za dokazovanje izpolnjevanja pogojev ali pooblastila za pridobitev listin, če izhajajo iz uradne evidence, zahteva naknadno (po odpiranju in opravljenem pregledu ponudb). V tem primeru bo naročnik ponudnika pozval, naj v določenem roku naročniku dostavi vse listine za dokazovanje izpolnjevanja pogojev. Če pozvani ponudnik listin, pooblastil oz. dokazil ne bo dostavil pravočasno ali če bo dostavil listine, pooblastila oz. dokazila v nasprotju </w:t>
      </w:r>
      <w:r w:rsidRPr="00170C54">
        <w:rPr>
          <w:rFonts w:asciiTheme="minorHAnsi" w:hAnsiTheme="minorHAnsi" w:cstheme="minorHAnsi"/>
        </w:rPr>
        <w:lastRenderedPageBreak/>
        <w:t>z zahtevami naročnika, bo naročnik njegovo ponudbo kot nedopustno izločil.</w:t>
      </w:r>
    </w:p>
    <w:p w14:paraId="117BBEDD" w14:textId="77777777" w:rsidR="008370BA" w:rsidRPr="00170C54" w:rsidRDefault="008370BA" w:rsidP="008370BA">
      <w:pPr>
        <w:widowControl w:val="0"/>
        <w:ind w:left="284"/>
        <w:jc w:val="both"/>
        <w:rPr>
          <w:rFonts w:asciiTheme="minorHAnsi" w:hAnsiTheme="minorHAnsi" w:cstheme="minorHAnsi"/>
          <w:color w:val="FF0000"/>
        </w:rPr>
      </w:pPr>
    </w:p>
    <w:p w14:paraId="5355DEE1" w14:textId="77777777" w:rsidR="008370BA" w:rsidRPr="00170C54" w:rsidRDefault="008370BA" w:rsidP="008370BA">
      <w:pPr>
        <w:widowControl w:val="0"/>
        <w:ind w:left="284"/>
        <w:jc w:val="both"/>
        <w:rPr>
          <w:rFonts w:asciiTheme="minorHAnsi" w:hAnsiTheme="minorHAnsi" w:cstheme="minorHAnsi"/>
        </w:rPr>
      </w:pPr>
      <w:r w:rsidRPr="00170C54">
        <w:rPr>
          <w:rFonts w:asciiTheme="minorHAnsi" w:hAnsiTheme="minorHAnsi" w:cstheme="minorHAnsi"/>
        </w:rPr>
        <w:t>V kolikor ponudnik nima sedeža v Republiki Sloveniji in ne more pridobiti in predložiti zahtevanih dokumentov, ker država, v kateri ima ponudnik svoj sedež, ne izdaja takšnih dokumentov ali če ti dokumenti ne zajemajo vseh primerov iz prvega in drugega odstavka ter b) točke četrtega in b) točke šestega odstavka 75. člena ZJN-3, lahko ponudnik namesto pisnega dokazila predloži zapriseženo izjavo prič ali zapriseženo izjavo ponudnika. Izjava mora biti podana pred pravosodnim ali upravnim organom, notarjem ali pristojnim organom poklicnih ali gospodarskih subjektov v državi, v kateri ima ponudnik svoj sedež (četrti odstavek 77. člena ZJN-3).</w:t>
      </w:r>
    </w:p>
    <w:p w14:paraId="205444BB" w14:textId="77777777" w:rsidR="008370BA" w:rsidRPr="00170C54" w:rsidRDefault="008370BA" w:rsidP="008370BA">
      <w:pPr>
        <w:widowControl w:val="0"/>
        <w:ind w:left="284"/>
        <w:jc w:val="both"/>
        <w:rPr>
          <w:rFonts w:asciiTheme="minorHAnsi" w:hAnsiTheme="minorHAnsi" w:cstheme="minorHAnsi"/>
        </w:rPr>
      </w:pPr>
    </w:p>
    <w:p w14:paraId="5BDD73C7" w14:textId="77777777" w:rsidR="008370BA" w:rsidRPr="00170C54" w:rsidRDefault="008370BA" w:rsidP="008370BA">
      <w:pPr>
        <w:widowControl w:val="0"/>
        <w:ind w:left="284"/>
        <w:jc w:val="both"/>
        <w:rPr>
          <w:rFonts w:asciiTheme="minorHAnsi" w:hAnsiTheme="minorHAnsi" w:cstheme="minorHAnsi"/>
        </w:rPr>
      </w:pPr>
      <w:r w:rsidRPr="00170C54">
        <w:rPr>
          <w:rFonts w:asciiTheme="minorHAnsi" w:hAnsiTheme="minorHAnsi" w:cstheme="minorHAnsi"/>
        </w:rPr>
        <w:t xml:space="preserve">Ponudnik oziroma gospodarski subjekt s sadežem izven Republike Slovenije bo moral za ugotavljanje sposobnosti, sam predložiti vsa potrdila/dokazila pristojnega organa iz katerih izhaja, da za gospodarski subjekt ne obstajajo razlogi za izključitev in le ta izpolnjuje pogoje za sodelovanje, v kolikor takšnega potrdila iz ustreznega registra ne bo mogel pridobiti naročnik. </w:t>
      </w:r>
    </w:p>
    <w:p w14:paraId="59AF7BD3" w14:textId="77777777" w:rsidR="008370BA" w:rsidRPr="00170C54" w:rsidRDefault="008370BA" w:rsidP="008370BA">
      <w:pPr>
        <w:widowControl w:val="0"/>
        <w:ind w:left="284"/>
        <w:jc w:val="both"/>
        <w:rPr>
          <w:rFonts w:asciiTheme="minorHAnsi" w:hAnsiTheme="minorHAnsi" w:cstheme="minorHAnsi"/>
        </w:rPr>
      </w:pPr>
    </w:p>
    <w:p w14:paraId="50DC07E3" w14:textId="404008AA" w:rsidR="008370BA" w:rsidRPr="009671A2" w:rsidRDefault="008370BA" w:rsidP="005F0C02">
      <w:pPr>
        <w:widowControl w:val="0"/>
        <w:ind w:left="284"/>
        <w:jc w:val="both"/>
        <w:rPr>
          <w:rFonts w:asciiTheme="minorHAnsi" w:hAnsiTheme="minorHAnsi" w:cstheme="minorHAnsi"/>
        </w:rPr>
      </w:pPr>
      <w:r w:rsidRPr="009671A2">
        <w:rPr>
          <w:rFonts w:asciiTheme="minorHAnsi" w:hAnsiTheme="minorHAnsi" w:cstheme="minorHAnsi"/>
        </w:rPr>
        <w:t>Kadar ima ponudnik sedež v drugi državi, mora v obrazcu ponudbe navesti svojega pooblaščenca(-ko) za vročitve, v skladu z določbami Zakona o splošnem upravnem postopku (Uradni list RS, št.</w:t>
      </w:r>
      <w:r w:rsidR="009671A2" w:rsidRPr="009671A2">
        <w:rPr>
          <w:rFonts w:asciiTheme="minorHAnsi" w:hAnsiTheme="minorHAnsi" w:cstheme="minorHAnsi"/>
        </w:rPr>
        <w:t xml:space="preserve"> </w:t>
      </w:r>
      <w:hyperlink r:id="rId31" w:tgtFrame="_blank" w:tooltip="Zakon o splošnem upravnem postopku (uradno prečiščeno besedilo) (ZUP-UPB2)" w:history="1">
        <w:r w:rsidR="009671A2" w:rsidRPr="009671A2">
          <w:rPr>
            <w:rFonts w:asciiTheme="minorHAnsi" w:eastAsiaTheme="majorEastAsia" w:hAnsiTheme="minorHAnsi" w:cstheme="minorHAnsi"/>
          </w:rPr>
          <w:t>24/06</w:t>
        </w:r>
      </w:hyperlink>
      <w:r w:rsidR="009671A2" w:rsidRPr="009671A2">
        <w:rPr>
          <w:rFonts w:asciiTheme="minorHAnsi" w:hAnsiTheme="minorHAnsi" w:cstheme="minorHAnsi"/>
        </w:rPr>
        <w:t xml:space="preserve"> – uradno prečiščeno besedilo, </w:t>
      </w:r>
      <w:hyperlink r:id="rId32" w:tgtFrame="_blank" w:tooltip="Zakon o upravnem sporu (ZUS-1)" w:history="1">
        <w:r w:rsidR="009671A2" w:rsidRPr="009671A2">
          <w:rPr>
            <w:rFonts w:asciiTheme="minorHAnsi" w:eastAsiaTheme="majorEastAsia" w:hAnsiTheme="minorHAnsi" w:cstheme="minorHAnsi"/>
          </w:rPr>
          <w:t>105/06</w:t>
        </w:r>
      </w:hyperlink>
      <w:r w:rsidR="009671A2" w:rsidRPr="009671A2">
        <w:rPr>
          <w:rFonts w:asciiTheme="minorHAnsi" w:hAnsiTheme="minorHAnsi" w:cstheme="minorHAnsi"/>
        </w:rPr>
        <w:t xml:space="preserve"> – ZUS-1, </w:t>
      </w:r>
      <w:hyperlink r:id="rId33" w:tgtFrame="_blank" w:tooltip="Zakon o spremembah in dopolnitvah Zakona o splošnem upravnem postopku (ZUP-E)" w:history="1">
        <w:r w:rsidR="009671A2" w:rsidRPr="009671A2">
          <w:rPr>
            <w:rFonts w:asciiTheme="minorHAnsi" w:eastAsiaTheme="majorEastAsia" w:hAnsiTheme="minorHAnsi" w:cstheme="minorHAnsi"/>
          </w:rPr>
          <w:t>126/07</w:t>
        </w:r>
      </w:hyperlink>
      <w:r w:rsidR="009671A2" w:rsidRPr="009671A2">
        <w:rPr>
          <w:rFonts w:asciiTheme="minorHAnsi" w:hAnsiTheme="minorHAnsi" w:cstheme="minorHAnsi"/>
        </w:rPr>
        <w:t xml:space="preserve">, </w:t>
      </w:r>
      <w:hyperlink r:id="rId34" w:tgtFrame="_blank" w:tooltip="Zakon o spremembi in dopolnitvah Zakona o splošnem upravnem postopku (ZUP-F)" w:history="1">
        <w:r w:rsidR="009671A2" w:rsidRPr="009671A2">
          <w:rPr>
            <w:rFonts w:asciiTheme="minorHAnsi" w:eastAsiaTheme="majorEastAsia" w:hAnsiTheme="minorHAnsi" w:cstheme="minorHAnsi"/>
          </w:rPr>
          <w:t>65/08</w:t>
        </w:r>
      </w:hyperlink>
      <w:r w:rsidR="009671A2" w:rsidRPr="009671A2">
        <w:rPr>
          <w:rFonts w:asciiTheme="minorHAnsi" w:hAnsiTheme="minorHAnsi" w:cstheme="minorHAnsi"/>
        </w:rPr>
        <w:t xml:space="preserve">, </w:t>
      </w:r>
      <w:hyperlink r:id="rId35" w:tgtFrame="_blank" w:tooltip="Zakon o spremembah in dopolnitvah Zakona o splošnem upravnem postopku (ZUP-G)" w:history="1">
        <w:r w:rsidR="009671A2" w:rsidRPr="009671A2">
          <w:rPr>
            <w:rFonts w:asciiTheme="minorHAnsi" w:eastAsiaTheme="majorEastAsia" w:hAnsiTheme="minorHAnsi" w:cstheme="minorHAnsi"/>
          </w:rPr>
          <w:t>8/10</w:t>
        </w:r>
      </w:hyperlink>
      <w:r w:rsidR="009671A2" w:rsidRPr="009671A2">
        <w:rPr>
          <w:rFonts w:asciiTheme="minorHAnsi" w:hAnsiTheme="minorHAnsi" w:cstheme="minorHAnsi"/>
        </w:rPr>
        <w:t xml:space="preserve">, </w:t>
      </w:r>
      <w:hyperlink r:id="rId36" w:tgtFrame="_blank" w:tooltip="Zakon o spremembah in dopolnitvi Zakona o splošnem upravnem postopku (ZUP-H)" w:history="1">
        <w:r w:rsidR="009671A2" w:rsidRPr="009671A2">
          <w:rPr>
            <w:rFonts w:asciiTheme="minorHAnsi" w:eastAsiaTheme="majorEastAsia" w:hAnsiTheme="minorHAnsi" w:cstheme="minorHAnsi"/>
          </w:rPr>
          <w:t>82/13</w:t>
        </w:r>
      </w:hyperlink>
      <w:r w:rsidR="009671A2" w:rsidRPr="009671A2">
        <w:rPr>
          <w:rFonts w:asciiTheme="minorHAnsi" w:hAnsiTheme="minorHAnsi" w:cstheme="minorHAnsi"/>
        </w:rPr>
        <w:t xml:space="preserve">, </w:t>
      </w:r>
      <w:hyperlink r:id="rId37" w:tgtFrame="_blank" w:tooltip="Zakon o interventnih ukrepih za omilitev posledic drugega vala epidemije COVID-19 (ZIUOPDVE)" w:history="1">
        <w:r w:rsidR="009671A2" w:rsidRPr="009671A2">
          <w:rPr>
            <w:rFonts w:asciiTheme="minorHAnsi" w:eastAsiaTheme="majorEastAsia" w:hAnsiTheme="minorHAnsi" w:cstheme="minorHAnsi"/>
          </w:rPr>
          <w:t>175/20</w:t>
        </w:r>
      </w:hyperlink>
      <w:r w:rsidR="009671A2" w:rsidRPr="009671A2">
        <w:rPr>
          <w:rFonts w:asciiTheme="minorHAnsi" w:hAnsiTheme="minorHAnsi" w:cstheme="minorHAnsi"/>
        </w:rPr>
        <w:t xml:space="preserve"> – ZIUOPDVE in </w:t>
      </w:r>
      <w:hyperlink r:id="rId38" w:tgtFrame="_blank" w:tooltip="Zakon o debirokratizaciji (ZDeb)" w:history="1">
        <w:r w:rsidR="009671A2" w:rsidRPr="009671A2">
          <w:rPr>
            <w:rFonts w:asciiTheme="minorHAnsi" w:eastAsiaTheme="majorEastAsia" w:hAnsiTheme="minorHAnsi" w:cstheme="minorHAnsi"/>
          </w:rPr>
          <w:t>3/22</w:t>
        </w:r>
      </w:hyperlink>
      <w:r w:rsidR="009671A2" w:rsidRPr="009671A2">
        <w:rPr>
          <w:rFonts w:asciiTheme="minorHAnsi" w:hAnsiTheme="minorHAnsi" w:cstheme="minorHAnsi"/>
        </w:rPr>
        <w:t xml:space="preserve"> – ZDeb</w:t>
      </w:r>
      <w:r w:rsidRPr="009671A2">
        <w:rPr>
          <w:rFonts w:asciiTheme="minorHAnsi" w:hAnsiTheme="minorHAnsi" w:cstheme="minorHAnsi"/>
        </w:rPr>
        <w:t>; v nadaljevanju: ZUP). V kolikor to ne bo storil, mu bo, v skladu z ZUP, po uradni dolžnosti postavljen pooblaščenec za vročitve.</w:t>
      </w:r>
    </w:p>
    <w:p w14:paraId="242762CA" w14:textId="77777777" w:rsidR="008370BA" w:rsidRPr="00170C54"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14" w:name="_Toc190417079"/>
      <w:r w:rsidRPr="00170C54">
        <w:rPr>
          <w:rFonts w:asciiTheme="minorHAnsi" w:hAnsiTheme="minorHAnsi" w:cstheme="minorHAnsi"/>
          <w:sz w:val="24"/>
          <w:szCs w:val="24"/>
        </w:rPr>
        <w:t>1.8 Zaupnost</w:t>
      </w:r>
      <w:bookmarkEnd w:id="14"/>
    </w:p>
    <w:p w14:paraId="16059243" w14:textId="7F1E97CE" w:rsidR="008370BA" w:rsidRPr="00170C54" w:rsidRDefault="008370BA" w:rsidP="00DF6A92">
      <w:pPr>
        <w:pStyle w:val="Odstavekseznama"/>
        <w:widowControl w:val="0"/>
        <w:numPr>
          <w:ilvl w:val="0"/>
          <w:numId w:val="6"/>
        </w:numPr>
        <w:autoSpaceDE w:val="0"/>
        <w:spacing w:line="306" w:lineRule="exact"/>
        <w:rPr>
          <w:rStyle w:val="Slog1"/>
          <w:rFonts w:asciiTheme="minorHAnsi" w:eastAsia="Calibri" w:hAnsiTheme="minorHAnsi" w:cstheme="minorHAnsi"/>
          <w:sz w:val="24"/>
          <w:szCs w:val="24"/>
        </w:rPr>
      </w:pPr>
      <w:r w:rsidRPr="00170C54">
        <w:rPr>
          <w:rStyle w:val="Slog1"/>
          <w:rFonts w:asciiTheme="minorHAnsi" w:eastAsia="Calibri" w:hAnsiTheme="minorHAnsi" w:cstheme="minorHAnsi"/>
          <w:sz w:val="24"/>
          <w:szCs w:val="24"/>
        </w:rPr>
        <w:t>člen</w:t>
      </w:r>
    </w:p>
    <w:p w14:paraId="6EC8D4A0" w14:textId="77777777" w:rsidR="008370BA" w:rsidRPr="00170C54" w:rsidRDefault="008370BA" w:rsidP="008370BA">
      <w:pPr>
        <w:widowControl w:val="0"/>
        <w:autoSpaceDE w:val="0"/>
        <w:spacing w:line="306" w:lineRule="exact"/>
        <w:ind w:left="4986"/>
        <w:rPr>
          <w:rFonts w:asciiTheme="minorHAnsi" w:hAnsiTheme="minorHAnsi" w:cstheme="minorHAnsi"/>
        </w:rPr>
      </w:pPr>
    </w:p>
    <w:p w14:paraId="2991F87C" w14:textId="77777777" w:rsidR="008370BA" w:rsidRPr="00170C54" w:rsidRDefault="008370BA" w:rsidP="008370BA">
      <w:pPr>
        <w:widowControl w:val="0"/>
        <w:spacing w:line="266" w:lineRule="exact"/>
        <w:ind w:left="284"/>
        <w:jc w:val="both"/>
        <w:rPr>
          <w:rFonts w:asciiTheme="minorHAnsi" w:hAnsiTheme="minorHAnsi" w:cstheme="minorHAnsi"/>
        </w:rPr>
      </w:pPr>
      <w:r w:rsidRPr="00170C54">
        <w:rPr>
          <w:rFonts w:asciiTheme="minorHAnsi" w:hAnsiTheme="minorHAnsi" w:cstheme="minorHAnsi"/>
        </w:rPr>
        <w:t xml:space="preserve">Ponudniki morajo vse dokumente v ponudbi, za katere menijo, da predstavljajo poslovno skrivnost, označiti z oznako »ZAUPNO« ali »POSLOVNA SKRIVNOST«, in sicer v zgornjem desnem kotu vsake posamezne strani ali na drug, jasno viden način. Če naj bi bil zaupen samo določen podatek v ponudbi, mora biti ta del podčrtan, v isti vrstici v desnem robu pa mora biti oznaka »ZAUPNO« ali »POSLOVNA SKRIVNOST«. Naročnik ponudnike opozarja, da po oddaji ponudbe ponudbene dokumentacije ne bo več mogoče označevati z oznako poslovne skrivnosti. </w:t>
      </w:r>
    </w:p>
    <w:p w14:paraId="5FF67859" w14:textId="77777777" w:rsidR="008370BA" w:rsidRPr="00170C54" w:rsidRDefault="008370BA" w:rsidP="008370BA">
      <w:pPr>
        <w:widowControl w:val="0"/>
        <w:spacing w:line="266" w:lineRule="exact"/>
        <w:ind w:left="284"/>
        <w:jc w:val="both"/>
        <w:rPr>
          <w:rFonts w:asciiTheme="minorHAnsi" w:hAnsiTheme="minorHAnsi" w:cstheme="minorHAnsi"/>
        </w:rPr>
      </w:pPr>
      <w:r w:rsidRPr="00170C54">
        <w:rPr>
          <w:rFonts w:asciiTheme="minorHAnsi" w:hAnsiTheme="minorHAnsi" w:cstheme="minorHAnsi"/>
        </w:rPr>
        <w:t>Med zaupne dokumente ali poslovno skrivnost ne sodijo podatki, ki so v skladu z določbo drugega odstavka 35. člena ZJN-3, javni. To so specifikacije ponujenega blaga, storitve ali gradnje in količina iz te specifikacije, cena na enoto, vrednost posamezne postavke in skupna vrednost iz ponudbe ter vsi tisti podatki, ki so vplivali na razvrstitev ponudbe v okviru drugih meril.</w:t>
      </w:r>
    </w:p>
    <w:p w14:paraId="0D73DD3B" w14:textId="77777777" w:rsidR="008370BA" w:rsidRPr="00170C54"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15" w:name="_Toc190417080"/>
      <w:r w:rsidRPr="00170C54">
        <w:rPr>
          <w:rFonts w:asciiTheme="minorHAnsi" w:hAnsiTheme="minorHAnsi" w:cstheme="minorHAnsi"/>
          <w:sz w:val="24"/>
          <w:szCs w:val="24"/>
        </w:rPr>
        <w:t>1.9 Jezik</w:t>
      </w:r>
      <w:bookmarkEnd w:id="15"/>
      <w:r w:rsidRPr="00170C54">
        <w:rPr>
          <w:rFonts w:asciiTheme="minorHAnsi" w:hAnsiTheme="minorHAnsi" w:cstheme="minorHAnsi"/>
          <w:sz w:val="24"/>
          <w:szCs w:val="24"/>
        </w:rPr>
        <w:t xml:space="preserve"> </w:t>
      </w:r>
    </w:p>
    <w:p w14:paraId="30FACD51" w14:textId="5E82794B" w:rsidR="008370BA" w:rsidRPr="00170C54" w:rsidRDefault="008370BA" w:rsidP="00DF6A92">
      <w:pPr>
        <w:pStyle w:val="Odstavekseznama"/>
        <w:widowControl w:val="0"/>
        <w:numPr>
          <w:ilvl w:val="0"/>
          <w:numId w:val="6"/>
        </w:numPr>
        <w:autoSpaceDE w:val="0"/>
        <w:spacing w:line="306" w:lineRule="exact"/>
        <w:rPr>
          <w:rStyle w:val="Slog1"/>
          <w:rFonts w:asciiTheme="minorHAnsi" w:eastAsia="Calibri" w:hAnsiTheme="minorHAnsi" w:cstheme="minorHAnsi"/>
          <w:sz w:val="24"/>
          <w:szCs w:val="24"/>
        </w:rPr>
      </w:pPr>
      <w:r w:rsidRPr="00170C54">
        <w:rPr>
          <w:rStyle w:val="Slog1"/>
          <w:rFonts w:asciiTheme="minorHAnsi" w:eastAsia="Calibri" w:hAnsiTheme="minorHAnsi" w:cstheme="minorHAnsi"/>
          <w:sz w:val="24"/>
          <w:szCs w:val="24"/>
        </w:rPr>
        <w:t>člen</w:t>
      </w:r>
    </w:p>
    <w:p w14:paraId="20A36EB3" w14:textId="77777777" w:rsidR="008370BA" w:rsidRPr="00170C54" w:rsidRDefault="008370BA" w:rsidP="008370BA">
      <w:pPr>
        <w:widowControl w:val="0"/>
        <w:autoSpaceDE w:val="0"/>
        <w:spacing w:line="306" w:lineRule="exact"/>
        <w:ind w:left="4986"/>
        <w:rPr>
          <w:rFonts w:asciiTheme="minorHAnsi" w:hAnsiTheme="minorHAnsi" w:cstheme="minorHAnsi"/>
        </w:rPr>
      </w:pPr>
    </w:p>
    <w:p w14:paraId="38DA8D70" w14:textId="77777777" w:rsidR="008370BA" w:rsidRPr="00170C54" w:rsidRDefault="008370BA" w:rsidP="008370BA">
      <w:pPr>
        <w:widowControl w:val="0"/>
        <w:autoSpaceDE w:val="0"/>
        <w:autoSpaceDN w:val="0"/>
        <w:adjustRightInd w:val="0"/>
        <w:ind w:left="284"/>
        <w:jc w:val="both"/>
        <w:rPr>
          <w:rFonts w:asciiTheme="minorHAnsi" w:hAnsiTheme="minorHAnsi" w:cstheme="minorHAnsi"/>
        </w:rPr>
      </w:pPr>
      <w:r w:rsidRPr="00170C54">
        <w:rPr>
          <w:rFonts w:asciiTheme="minorHAnsi" w:hAnsiTheme="minorHAnsi" w:cstheme="minorHAnsi"/>
        </w:rPr>
        <w:t xml:space="preserve">Vsi dokumenti, dokazila in podatki v prijavi morajo biti napisani v slovenskem jeziku. </w:t>
      </w:r>
    </w:p>
    <w:p w14:paraId="3370D54F" w14:textId="77777777" w:rsidR="008370BA" w:rsidRPr="00170C54" w:rsidRDefault="008370BA" w:rsidP="008370BA">
      <w:pPr>
        <w:widowControl w:val="0"/>
        <w:autoSpaceDE w:val="0"/>
        <w:autoSpaceDN w:val="0"/>
        <w:adjustRightInd w:val="0"/>
        <w:ind w:left="284"/>
        <w:jc w:val="both"/>
        <w:rPr>
          <w:rFonts w:asciiTheme="minorHAnsi" w:hAnsiTheme="minorHAnsi" w:cstheme="minorHAnsi"/>
        </w:rPr>
      </w:pPr>
      <w:r w:rsidRPr="00170C54">
        <w:rPr>
          <w:rFonts w:asciiTheme="minorHAnsi" w:hAnsiTheme="minorHAnsi" w:cstheme="minorHAnsi"/>
        </w:rPr>
        <w:t>Za presojo spornih vprašanj se vedno uporablja ponudba v slovenskem jeziku.</w:t>
      </w:r>
    </w:p>
    <w:p w14:paraId="0AB40674" w14:textId="77777777" w:rsidR="008370BA" w:rsidRPr="00170C54" w:rsidRDefault="008370BA" w:rsidP="008370BA">
      <w:pPr>
        <w:widowControl w:val="0"/>
        <w:autoSpaceDE w:val="0"/>
        <w:spacing w:line="266" w:lineRule="exact"/>
        <w:ind w:left="284"/>
        <w:jc w:val="both"/>
        <w:rPr>
          <w:rFonts w:asciiTheme="minorHAnsi" w:hAnsiTheme="minorHAnsi" w:cstheme="minorHAnsi"/>
        </w:rPr>
      </w:pPr>
    </w:p>
    <w:p w14:paraId="37683FF2" w14:textId="77777777" w:rsidR="008370BA" w:rsidRPr="00170C54"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16" w:name="_Toc190417081"/>
      <w:r w:rsidRPr="00170C54">
        <w:rPr>
          <w:rFonts w:asciiTheme="minorHAnsi" w:hAnsiTheme="minorHAnsi" w:cstheme="minorHAnsi"/>
          <w:sz w:val="24"/>
          <w:szCs w:val="24"/>
        </w:rPr>
        <w:t>1.10 Rok za predložitev prijav</w:t>
      </w:r>
      <w:bookmarkEnd w:id="16"/>
      <w:r w:rsidRPr="00170C54">
        <w:rPr>
          <w:rFonts w:asciiTheme="minorHAnsi" w:hAnsiTheme="minorHAnsi" w:cstheme="minorHAnsi"/>
          <w:sz w:val="24"/>
          <w:szCs w:val="24"/>
        </w:rPr>
        <w:t xml:space="preserve"> </w:t>
      </w:r>
    </w:p>
    <w:p w14:paraId="3569FC69" w14:textId="53476F26" w:rsidR="008370BA" w:rsidRPr="00170C54" w:rsidRDefault="008370BA" w:rsidP="00DF6A92">
      <w:pPr>
        <w:pStyle w:val="Odstavekseznama"/>
        <w:widowControl w:val="0"/>
        <w:numPr>
          <w:ilvl w:val="0"/>
          <w:numId w:val="6"/>
        </w:numPr>
        <w:autoSpaceDE w:val="0"/>
        <w:spacing w:line="306" w:lineRule="exact"/>
        <w:rPr>
          <w:rStyle w:val="Slog1"/>
          <w:rFonts w:asciiTheme="minorHAnsi" w:eastAsia="Calibri" w:hAnsiTheme="minorHAnsi" w:cstheme="minorHAnsi"/>
          <w:sz w:val="24"/>
          <w:szCs w:val="24"/>
        </w:rPr>
      </w:pPr>
      <w:r w:rsidRPr="00170C54">
        <w:rPr>
          <w:rStyle w:val="Slog1"/>
          <w:rFonts w:asciiTheme="minorHAnsi" w:eastAsia="Calibri" w:hAnsiTheme="minorHAnsi" w:cstheme="minorHAnsi"/>
          <w:sz w:val="24"/>
          <w:szCs w:val="24"/>
        </w:rPr>
        <w:t xml:space="preserve"> člen </w:t>
      </w:r>
    </w:p>
    <w:p w14:paraId="3E050549" w14:textId="77777777" w:rsidR="008370BA" w:rsidRPr="00170C54" w:rsidRDefault="008370BA" w:rsidP="008370BA">
      <w:pPr>
        <w:widowControl w:val="0"/>
        <w:autoSpaceDE w:val="0"/>
        <w:spacing w:line="306" w:lineRule="exact"/>
        <w:ind w:left="4986"/>
        <w:rPr>
          <w:rFonts w:asciiTheme="minorHAnsi" w:hAnsiTheme="minorHAnsi" w:cstheme="minorHAnsi"/>
        </w:rPr>
      </w:pPr>
    </w:p>
    <w:p w14:paraId="61A8A3C0" w14:textId="659D89F2" w:rsidR="008370BA" w:rsidRPr="00170C54" w:rsidRDefault="008370BA" w:rsidP="008370BA">
      <w:pPr>
        <w:widowControl w:val="0"/>
        <w:autoSpaceDE w:val="0"/>
        <w:autoSpaceDN w:val="0"/>
        <w:adjustRightInd w:val="0"/>
        <w:ind w:left="284"/>
        <w:jc w:val="both"/>
        <w:rPr>
          <w:rFonts w:asciiTheme="minorHAnsi" w:hAnsiTheme="minorHAnsi" w:cstheme="minorHAnsi"/>
        </w:rPr>
      </w:pPr>
      <w:r w:rsidRPr="00170C54">
        <w:rPr>
          <w:rFonts w:asciiTheme="minorHAnsi" w:hAnsiTheme="minorHAnsi" w:cstheme="minorHAnsi"/>
        </w:rPr>
        <w:lastRenderedPageBreak/>
        <w:t xml:space="preserve">Ponudniki morajo ponudbe predložiti v informacijski sistem e-JN na spletnem naslovu </w:t>
      </w:r>
      <w:hyperlink r:id="rId39" w:history="1">
        <w:r w:rsidRPr="00170C54">
          <w:rPr>
            <w:rStyle w:val="Hiperpovezava"/>
            <w:rFonts w:asciiTheme="minorHAnsi" w:hAnsiTheme="minorHAnsi" w:cstheme="minorHAnsi"/>
          </w:rPr>
          <w:t>https://ejn.gov.si/eJN2</w:t>
        </w:r>
      </w:hyperlink>
      <w:r w:rsidRPr="00170C54">
        <w:rPr>
          <w:rFonts w:asciiTheme="minorHAnsi" w:hAnsiTheme="minorHAnsi" w:cstheme="minorHAnsi"/>
        </w:rPr>
        <w:t xml:space="preserve"> najkasneje do roka, ki je naveden v objavi predmetnega javnega naročila na portalu javnih naročil.</w:t>
      </w:r>
    </w:p>
    <w:p w14:paraId="1D9EDB9D" w14:textId="77777777" w:rsidR="008370BA" w:rsidRPr="00170C54" w:rsidRDefault="008370BA" w:rsidP="008370BA">
      <w:pPr>
        <w:ind w:left="709" w:right="1455"/>
        <w:jc w:val="both"/>
        <w:rPr>
          <w:rFonts w:asciiTheme="minorHAnsi" w:hAnsiTheme="minorHAnsi" w:cstheme="minorHAnsi"/>
        </w:rPr>
      </w:pPr>
    </w:p>
    <w:p w14:paraId="725BC7DC" w14:textId="77777777" w:rsidR="008370BA" w:rsidRPr="00170C54" w:rsidRDefault="008370BA" w:rsidP="008370BA">
      <w:pPr>
        <w:pStyle w:val="Naslov3"/>
        <w:keepNext/>
        <w:suppressAutoHyphens/>
        <w:spacing w:before="240" w:beforeAutospacing="0" w:after="60" w:afterAutospacing="0"/>
        <w:ind w:left="284"/>
        <w:rPr>
          <w:rFonts w:asciiTheme="minorHAnsi" w:hAnsiTheme="minorHAnsi" w:cstheme="minorHAnsi"/>
          <w:sz w:val="24"/>
          <w:szCs w:val="24"/>
        </w:rPr>
      </w:pPr>
      <w:bookmarkStart w:id="17" w:name="_Toc190417082"/>
      <w:r w:rsidRPr="00170C54">
        <w:rPr>
          <w:rFonts w:asciiTheme="minorHAnsi" w:hAnsiTheme="minorHAnsi" w:cstheme="minorHAnsi"/>
          <w:sz w:val="24"/>
          <w:szCs w:val="24"/>
        </w:rPr>
        <w:t>1.11 Stroški priprave prijave</w:t>
      </w:r>
      <w:bookmarkEnd w:id="17"/>
      <w:r w:rsidRPr="00170C54">
        <w:rPr>
          <w:rFonts w:asciiTheme="minorHAnsi" w:hAnsiTheme="minorHAnsi" w:cstheme="minorHAnsi"/>
          <w:sz w:val="24"/>
          <w:szCs w:val="24"/>
        </w:rPr>
        <w:t xml:space="preserve"> </w:t>
      </w:r>
    </w:p>
    <w:p w14:paraId="460F3B1B" w14:textId="4F7A9591" w:rsidR="008370BA" w:rsidRPr="00170C54" w:rsidRDefault="008370BA" w:rsidP="00DF6A92">
      <w:pPr>
        <w:pStyle w:val="Odstavekseznama"/>
        <w:widowControl w:val="0"/>
        <w:numPr>
          <w:ilvl w:val="0"/>
          <w:numId w:val="6"/>
        </w:numPr>
        <w:autoSpaceDE w:val="0"/>
        <w:spacing w:line="306" w:lineRule="exact"/>
        <w:rPr>
          <w:rStyle w:val="Slog1"/>
          <w:rFonts w:asciiTheme="minorHAnsi" w:eastAsia="Calibri" w:hAnsiTheme="minorHAnsi" w:cstheme="minorHAnsi"/>
          <w:sz w:val="24"/>
          <w:szCs w:val="24"/>
        </w:rPr>
      </w:pPr>
      <w:r w:rsidRPr="00170C54">
        <w:rPr>
          <w:rStyle w:val="Slog1"/>
          <w:rFonts w:asciiTheme="minorHAnsi" w:eastAsia="Calibri" w:hAnsiTheme="minorHAnsi" w:cstheme="minorHAnsi"/>
          <w:sz w:val="24"/>
          <w:szCs w:val="24"/>
        </w:rPr>
        <w:t xml:space="preserve"> člen </w:t>
      </w:r>
    </w:p>
    <w:p w14:paraId="2D1CD085" w14:textId="77777777" w:rsidR="00B223E7" w:rsidRPr="00170C54" w:rsidRDefault="00B223E7" w:rsidP="008370BA">
      <w:pPr>
        <w:widowControl w:val="0"/>
        <w:autoSpaceDE w:val="0"/>
        <w:spacing w:line="306" w:lineRule="exact"/>
        <w:ind w:left="4986"/>
        <w:rPr>
          <w:rFonts w:asciiTheme="minorHAnsi" w:hAnsiTheme="minorHAnsi" w:cstheme="minorHAnsi"/>
        </w:rPr>
      </w:pPr>
    </w:p>
    <w:p w14:paraId="515B6222" w14:textId="77777777" w:rsidR="008370BA" w:rsidRPr="00170C54" w:rsidRDefault="008370BA" w:rsidP="008370BA">
      <w:pPr>
        <w:widowControl w:val="0"/>
        <w:autoSpaceDE w:val="0"/>
        <w:spacing w:line="266" w:lineRule="exact"/>
        <w:ind w:left="284"/>
        <w:jc w:val="both"/>
        <w:rPr>
          <w:rFonts w:asciiTheme="minorHAnsi" w:hAnsiTheme="minorHAnsi" w:cstheme="minorHAnsi"/>
        </w:rPr>
      </w:pPr>
      <w:r w:rsidRPr="00170C54">
        <w:rPr>
          <w:rFonts w:asciiTheme="minorHAnsi" w:hAnsiTheme="minorHAnsi" w:cstheme="minorHAnsi"/>
        </w:rPr>
        <w:t>Udeleženec nosi vse stroške povezane s pripravo in predložitvijo prijave.</w:t>
      </w:r>
    </w:p>
    <w:p w14:paraId="39D09EB3" w14:textId="77777777" w:rsidR="008370BA" w:rsidRPr="00170C54" w:rsidRDefault="008370BA" w:rsidP="008370BA">
      <w:pPr>
        <w:widowControl w:val="0"/>
        <w:autoSpaceDE w:val="0"/>
        <w:spacing w:before="6" w:line="230" w:lineRule="exact"/>
        <w:rPr>
          <w:rFonts w:asciiTheme="minorHAnsi" w:hAnsiTheme="minorHAnsi" w:cstheme="minorHAnsi"/>
          <w:color w:val="000000"/>
          <w:spacing w:val="-3"/>
        </w:rPr>
      </w:pPr>
    </w:p>
    <w:p w14:paraId="13650588" w14:textId="77777777" w:rsidR="008370BA" w:rsidRPr="00170C54"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18" w:name="_Toc190417083"/>
      <w:r w:rsidRPr="00170C54">
        <w:rPr>
          <w:rFonts w:asciiTheme="minorHAnsi" w:hAnsiTheme="minorHAnsi" w:cstheme="minorHAnsi"/>
          <w:sz w:val="24"/>
          <w:szCs w:val="24"/>
        </w:rPr>
        <w:t>1.12  Izločitev prijav</w:t>
      </w:r>
      <w:bookmarkEnd w:id="18"/>
      <w:r w:rsidRPr="00170C54">
        <w:rPr>
          <w:rFonts w:asciiTheme="minorHAnsi" w:hAnsiTheme="minorHAnsi" w:cstheme="minorHAnsi"/>
          <w:sz w:val="24"/>
          <w:szCs w:val="24"/>
        </w:rPr>
        <w:t xml:space="preserve"> </w:t>
      </w:r>
    </w:p>
    <w:p w14:paraId="2591F758" w14:textId="5035C61A" w:rsidR="008370BA" w:rsidRPr="00170C54" w:rsidRDefault="008370BA" w:rsidP="00DF6A92">
      <w:pPr>
        <w:pStyle w:val="Odstavekseznama"/>
        <w:widowControl w:val="0"/>
        <w:numPr>
          <w:ilvl w:val="0"/>
          <w:numId w:val="6"/>
        </w:numPr>
        <w:autoSpaceDE w:val="0"/>
        <w:spacing w:line="306" w:lineRule="exact"/>
        <w:rPr>
          <w:rStyle w:val="Slog1"/>
          <w:rFonts w:asciiTheme="minorHAnsi" w:eastAsia="Calibri" w:hAnsiTheme="minorHAnsi" w:cstheme="minorHAnsi"/>
          <w:sz w:val="24"/>
          <w:szCs w:val="24"/>
        </w:rPr>
      </w:pPr>
      <w:r w:rsidRPr="00170C54">
        <w:rPr>
          <w:rStyle w:val="Slog1"/>
          <w:rFonts w:asciiTheme="minorHAnsi" w:eastAsia="Calibri" w:hAnsiTheme="minorHAnsi" w:cstheme="minorHAnsi"/>
          <w:sz w:val="24"/>
          <w:szCs w:val="24"/>
        </w:rPr>
        <w:t xml:space="preserve"> člen </w:t>
      </w:r>
    </w:p>
    <w:p w14:paraId="6BCAA2A3" w14:textId="77777777" w:rsidR="008370BA" w:rsidRPr="00170C54" w:rsidRDefault="008370BA" w:rsidP="008370BA">
      <w:pPr>
        <w:widowControl w:val="0"/>
        <w:autoSpaceDE w:val="0"/>
        <w:spacing w:line="230" w:lineRule="exact"/>
        <w:ind w:left="1417"/>
        <w:rPr>
          <w:rFonts w:asciiTheme="minorHAnsi" w:hAnsiTheme="minorHAnsi" w:cstheme="minorHAnsi"/>
        </w:rPr>
      </w:pPr>
    </w:p>
    <w:p w14:paraId="57CE45D8" w14:textId="77777777" w:rsidR="008370BA" w:rsidRPr="00170C54" w:rsidRDefault="008370BA" w:rsidP="008370BA">
      <w:pPr>
        <w:widowControl w:val="0"/>
        <w:autoSpaceDE w:val="0"/>
        <w:spacing w:line="266" w:lineRule="exact"/>
        <w:ind w:left="284"/>
        <w:jc w:val="both"/>
        <w:rPr>
          <w:rFonts w:asciiTheme="minorHAnsi" w:hAnsiTheme="minorHAnsi" w:cstheme="minorHAnsi"/>
        </w:rPr>
      </w:pPr>
      <w:r w:rsidRPr="00170C54">
        <w:rPr>
          <w:rFonts w:asciiTheme="minorHAnsi" w:hAnsiTheme="minorHAnsi" w:cstheme="minorHAnsi"/>
        </w:rPr>
        <w:t>Naročnik bo izločil vse prijave, ki ne bodo skladne z zahtevami in pogoji iz te razpisne dokumentacije ter prijave ponudnikov pri katerih bodo obstajali razlogi za izključitev iz 75. člena ZJN-3.</w:t>
      </w:r>
    </w:p>
    <w:p w14:paraId="1F5A4869" w14:textId="77777777" w:rsidR="008370BA" w:rsidRPr="00170C54"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highlight w:val="yellow"/>
        </w:rPr>
      </w:pPr>
      <w:bookmarkStart w:id="19" w:name="_Toc190417084"/>
      <w:r w:rsidRPr="00170C54">
        <w:rPr>
          <w:rFonts w:asciiTheme="minorHAnsi" w:hAnsiTheme="minorHAnsi" w:cstheme="minorHAnsi"/>
          <w:sz w:val="24"/>
          <w:szCs w:val="24"/>
        </w:rPr>
        <w:t>1.13 Zavarovanja</w:t>
      </w:r>
      <w:bookmarkEnd w:id="19"/>
      <w:r w:rsidRPr="00170C54">
        <w:rPr>
          <w:rFonts w:asciiTheme="minorHAnsi" w:hAnsiTheme="minorHAnsi" w:cstheme="minorHAnsi"/>
          <w:sz w:val="24"/>
          <w:szCs w:val="24"/>
        </w:rPr>
        <w:t xml:space="preserve"> </w:t>
      </w:r>
    </w:p>
    <w:p w14:paraId="6598AEEC" w14:textId="71E28C99" w:rsidR="008370BA" w:rsidRPr="00170C54" w:rsidRDefault="008370BA" w:rsidP="00DF6A92">
      <w:pPr>
        <w:pStyle w:val="Odstavekseznama"/>
        <w:widowControl w:val="0"/>
        <w:numPr>
          <w:ilvl w:val="0"/>
          <w:numId w:val="6"/>
        </w:numPr>
        <w:autoSpaceDE w:val="0"/>
        <w:spacing w:line="306" w:lineRule="exact"/>
        <w:rPr>
          <w:rStyle w:val="Slog1"/>
          <w:rFonts w:asciiTheme="minorHAnsi" w:eastAsia="Calibri" w:hAnsiTheme="minorHAnsi" w:cstheme="minorHAnsi"/>
          <w:sz w:val="24"/>
          <w:szCs w:val="24"/>
        </w:rPr>
      </w:pPr>
      <w:r w:rsidRPr="00170C54">
        <w:rPr>
          <w:rStyle w:val="Slog1"/>
          <w:rFonts w:asciiTheme="minorHAnsi" w:eastAsia="Calibri" w:hAnsiTheme="minorHAnsi" w:cstheme="minorHAnsi"/>
          <w:sz w:val="24"/>
          <w:szCs w:val="24"/>
        </w:rPr>
        <w:t xml:space="preserve">člen </w:t>
      </w:r>
    </w:p>
    <w:p w14:paraId="2D7B7837" w14:textId="77777777" w:rsidR="008370BA" w:rsidRPr="00170C54" w:rsidRDefault="008370BA" w:rsidP="008370BA">
      <w:pPr>
        <w:widowControl w:val="0"/>
        <w:autoSpaceDE w:val="0"/>
        <w:spacing w:line="230" w:lineRule="exact"/>
        <w:ind w:left="1417"/>
        <w:jc w:val="both"/>
        <w:rPr>
          <w:rFonts w:asciiTheme="minorHAnsi" w:hAnsiTheme="minorHAnsi" w:cstheme="minorHAnsi"/>
        </w:rPr>
      </w:pPr>
    </w:p>
    <w:p w14:paraId="76DBC72F" w14:textId="77777777" w:rsidR="009C7D3A" w:rsidRPr="0012210D" w:rsidRDefault="009C7D3A" w:rsidP="009C7D3A">
      <w:pPr>
        <w:widowControl w:val="0"/>
        <w:autoSpaceDE w:val="0"/>
        <w:spacing w:line="266" w:lineRule="exact"/>
        <w:ind w:left="284"/>
        <w:jc w:val="both"/>
        <w:rPr>
          <w:rFonts w:asciiTheme="minorHAnsi" w:hAnsiTheme="minorHAnsi" w:cstheme="minorHAnsi"/>
        </w:rPr>
      </w:pPr>
      <w:r w:rsidRPr="0012210D">
        <w:rPr>
          <w:rFonts w:asciiTheme="minorHAnsi" w:hAnsiTheme="minorHAnsi" w:cstheme="minorHAnsi"/>
        </w:rPr>
        <w:t xml:space="preserve">Izbrani ponudnik mora najkasneje v petnajstih (15) dneh od sklenitve pogodbe, naročniku izročiti </w:t>
      </w:r>
      <w:r>
        <w:rPr>
          <w:rFonts w:asciiTheme="minorHAnsi" w:hAnsiTheme="minorHAnsi" w:cstheme="minorHAnsi"/>
        </w:rPr>
        <w:t>zavarovanje za dobro izvedbo pogodbenih obveznosti</w:t>
      </w:r>
      <w:r w:rsidRPr="0012210D">
        <w:rPr>
          <w:rFonts w:asciiTheme="minorHAnsi" w:hAnsiTheme="minorHAnsi" w:cstheme="minorHAnsi"/>
        </w:rPr>
        <w:t xml:space="preserve">. </w:t>
      </w:r>
      <w:r>
        <w:rPr>
          <w:rFonts w:asciiTheme="minorHAnsi" w:hAnsiTheme="minorHAnsi" w:cstheme="minorHAnsi"/>
        </w:rPr>
        <w:t>Izročitev omenjenega zavarovanja je pogoj za veljavnost pogodbe.</w:t>
      </w:r>
    </w:p>
    <w:p w14:paraId="68755F7E" w14:textId="77777777" w:rsidR="009C7D3A" w:rsidRDefault="009C7D3A" w:rsidP="009C7D3A">
      <w:pPr>
        <w:widowControl w:val="0"/>
        <w:autoSpaceDE w:val="0"/>
        <w:spacing w:line="266" w:lineRule="exact"/>
        <w:ind w:left="284"/>
        <w:jc w:val="both"/>
        <w:rPr>
          <w:rFonts w:asciiTheme="minorHAnsi" w:hAnsiTheme="minorHAnsi" w:cstheme="minorHAnsi"/>
        </w:rPr>
      </w:pPr>
    </w:p>
    <w:p w14:paraId="79DD43B4" w14:textId="77777777" w:rsidR="009C7D3A" w:rsidRDefault="009C7D3A" w:rsidP="009C7D3A">
      <w:pPr>
        <w:widowControl w:val="0"/>
        <w:autoSpaceDE w:val="0"/>
        <w:spacing w:line="266" w:lineRule="exact"/>
        <w:ind w:left="284"/>
        <w:jc w:val="both"/>
        <w:rPr>
          <w:rFonts w:asciiTheme="minorHAnsi" w:hAnsiTheme="minorHAnsi" w:cstheme="minorHAnsi"/>
        </w:rPr>
      </w:pPr>
      <w:r w:rsidRPr="0012210D">
        <w:rPr>
          <w:rFonts w:asciiTheme="minorHAnsi" w:hAnsiTheme="minorHAnsi" w:cstheme="minorHAnsi"/>
        </w:rPr>
        <w:t>Prav tako mora izbrani ponudnik v petnajstih (15) dneh od prejema podpisanega primopredajnega zapisnika naročniku izročiti finančno zavarovanje za odpravo napak v garancijski dobi v vrednosti 5% od skupne pogodbene vrednosti z DDV</w:t>
      </w:r>
      <w:r>
        <w:rPr>
          <w:rFonts w:asciiTheme="minorHAnsi" w:hAnsiTheme="minorHAnsi" w:cstheme="minorHAnsi"/>
        </w:rPr>
        <w:t>.</w:t>
      </w:r>
    </w:p>
    <w:p w14:paraId="387B55EA" w14:textId="77777777" w:rsidR="009C7D3A" w:rsidRDefault="009C7D3A" w:rsidP="009C7D3A">
      <w:pPr>
        <w:widowControl w:val="0"/>
        <w:autoSpaceDE w:val="0"/>
        <w:spacing w:line="266" w:lineRule="exact"/>
        <w:ind w:left="284"/>
        <w:jc w:val="both"/>
        <w:rPr>
          <w:rFonts w:asciiTheme="minorHAnsi" w:hAnsiTheme="minorHAnsi" w:cstheme="minorHAnsi"/>
        </w:rPr>
      </w:pPr>
    </w:p>
    <w:p w14:paraId="6E9BBFDB" w14:textId="77777777" w:rsidR="009C7D3A" w:rsidRPr="00470CF0" w:rsidRDefault="009C7D3A" w:rsidP="009C7D3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rPr>
        <w:t xml:space="preserve">Finančna zavarovanja morajo biti izdana v obliki </w:t>
      </w:r>
      <w:r>
        <w:rPr>
          <w:rFonts w:asciiTheme="minorHAnsi" w:hAnsiTheme="minorHAnsi" w:cstheme="minorHAnsi"/>
        </w:rPr>
        <w:t>bančnih garancij ali kavcijskih zavarovanj.</w:t>
      </w:r>
    </w:p>
    <w:p w14:paraId="65EB0D9D" w14:textId="77777777" w:rsidR="007A068F" w:rsidRPr="00170C54" w:rsidRDefault="007A068F" w:rsidP="00486642">
      <w:pPr>
        <w:widowControl w:val="0"/>
        <w:autoSpaceDE w:val="0"/>
        <w:spacing w:line="266" w:lineRule="exact"/>
        <w:jc w:val="both"/>
        <w:rPr>
          <w:rFonts w:asciiTheme="minorHAnsi" w:hAnsiTheme="minorHAnsi" w:cstheme="minorHAnsi"/>
        </w:rPr>
      </w:pPr>
    </w:p>
    <w:p w14:paraId="765ED8C3" w14:textId="0355C446" w:rsidR="008370BA" w:rsidRPr="00170C54"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20" w:name="_Toc190417085"/>
      <w:r w:rsidRPr="00170C54">
        <w:rPr>
          <w:rFonts w:asciiTheme="minorHAnsi" w:hAnsiTheme="minorHAnsi" w:cstheme="minorHAnsi"/>
          <w:sz w:val="24"/>
          <w:szCs w:val="24"/>
        </w:rPr>
        <w:t>1.14 Merilo za izbiro</w:t>
      </w:r>
      <w:bookmarkEnd w:id="20"/>
      <w:r w:rsidRPr="00170C54">
        <w:rPr>
          <w:rFonts w:asciiTheme="minorHAnsi" w:hAnsiTheme="minorHAnsi" w:cstheme="minorHAnsi"/>
          <w:sz w:val="24"/>
          <w:szCs w:val="24"/>
        </w:rPr>
        <w:t xml:space="preserve"> </w:t>
      </w:r>
    </w:p>
    <w:p w14:paraId="2FAEB457" w14:textId="6BA5A66C" w:rsidR="008370BA" w:rsidRPr="00170C54" w:rsidRDefault="008370BA" w:rsidP="00DF6A92">
      <w:pPr>
        <w:pStyle w:val="Odstavekseznama"/>
        <w:widowControl w:val="0"/>
        <w:numPr>
          <w:ilvl w:val="0"/>
          <w:numId w:val="6"/>
        </w:numPr>
        <w:autoSpaceDE w:val="0"/>
        <w:spacing w:line="306" w:lineRule="exact"/>
        <w:rPr>
          <w:rStyle w:val="Slog1"/>
          <w:rFonts w:asciiTheme="minorHAnsi" w:eastAsia="Calibri" w:hAnsiTheme="minorHAnsi" w:cstheme="minorHAnsi"/>
          <w:sz w:val="24"/>
          <w:szCs w:val="24"/>
        </w:rPr>
      </w:pPr>
      <w:r w:rsidRPr="00170C54">
        <w:rPr>
          <w:rStyle w:val="Slog1"/>
          <w:rFonts w:asciiTheme="minorHAnsi" w:eastAsia="Calibri" w:hAnsiTheme="minorHAnsi" w:cstheme="minorHAnsi"/>
          <w:sz w:val="24"/>
          <w:szCs w:val="24"/>
        </w:rPr>
        <w:t xml:space="preserve">člen </w:t>
      </w:r>
    </w:p>
    <w:p w14:paraId="5C493F0D" w14:textId="77777777" w:rsidR="008370BA" w:rsidRPr="00170C54" w:rsidRDefault="008370BA" w:rsidP="008370BA">
      <w:pPr>
        <w:widowControl w:val="0"/>
        <w:autoSpaceDE w:val="0"/>
        <w:spacing w:line="266" w:lineRule="exact"/>
        <w:jc w:val="both"/>
        <w:rPr>
          <w:rFonts w:asciiTheme="minorHAnsi" w:hAnsiTheme="minorHAnsi" w:cstheme="minorHAnsi"/>
          <w:b/>
          <w:bCs/>
        </w:rPr>
      </w:pPr>
    </w:p>
    <w:p w14:paraId="0104C093" w14:textId="77777777" w:rsidR="008370BA" w:rsidRPr="00170C54" w:rsidRDefault="008370BA" w:rsidP="008370BA">
      <w:pPr>
        <w:widowControl w:val="0"/>
        <w:autoSpaceDE w:val="0"/>
        <w:spacing w:line="266" w:lineRule="exact"/>
        <w:ind w:left="284"/>
        <w:jc w:val="both"/>
        <w:rPr>
          <w:rFonts w:asciiTheme="minorHAnsi" w:hAnsiTheme="minorHAnsi" w:cstheme="minorHAnsi"/>
        </w:rPr>
      </w:pPr>
    </w:p>
    <w:p w14:paraId="792E87AF" w14:textId="5FC42CF4" w:rsidR="009C7D3A" w:rsidRPr="00470CF0" w:rsidRDefault="009C7D3A" w:rsidP="009C7D3A">
      <w:pPr>
        <w:widowControl w:val="0"/>
        <w:autoSpaceDE w:val="0"/>
        <w:adjustRightInd w:val="0"/>
        <w:spacing w:line="266" w:lineRule="exact"/>
        <w:ind w:left="284"/>
        <w:jc w:val="both"/>
        <w:rPr>
          <w:rFonts w:asciiTheme="minorHAnsi" w:hAnsiTheme="minorHAnsi" w:cstheme="minorHAnsi"/>
        </w:rPr>
      </w:pPr>
      <w:r w:rsidRPr="00470CF0">
        <w:rPr>
          <w:rFonts w:asciiTheme="minorHAnsi" w:hAnsiTheme="minorHAnsi" w:cstheme="minorHAnsi"/>
        </w:rPr>
        <w:t xml:space="preserve">Merilo za izbor najugodnejšega ponudnika </w:t>
      </w:r>
      <w:r w:rsidR="004F4AF2">
        <w:rPr>
          <w:rFonts w:asciiTheme="minorHAnsi" w:hAnsiTheme="minorHAnsi" w:cstheme="minorHAnsi"/>
        </w:rPr>
        <w:t xml:space="preserve">za posamezni sklop </w:t>
      </w:r>
      <w:r w:rsidRPr="00470CF0">
        <w:rPr>
          <w:rFonts w:asciiTheme="minorHAnsi" w:hAnsiTheme="minorHAnsi" w:cstheme="minorHAnsi"/>
        </w:rPr>
        <w:t>je ekonomsko najugodnejša ponudba na podlagi merila najnižja skupna ponudbena cena brez DDV</w:t>
      </w:r>
      <w:r>
        <w:rPr>
          <w:rFonts w:asciiTheme="minorHAnsi" w:hAnsiTheme="minorHAnsi" w:cstheme="minorHAnsi"/>
        </w:rPr>
        <w:t>.</w:t>
      </w:r>
    </w:p>
    <w:p w14:paraId="57DF0CE0" w14:textId="77777777" w:rsidR="00354E27" w:rsidRPr="00170C54" w:rsidRDefault="00354E27" w:rsidP="009523F5">
      <w:pPr>
        <w:widowControl w:val="0"/>
        <w:autoSpaceDE w:val="0"/>
        <w:spacing w:line="266" w:lineRule="exact"/>
        <w:jc w:val="both"/>
        <w:rPr>
          <w:rFonts w:asciiTheme="minorHAnsi" w:hAnsiTheme="minorHAnsi" w:cstheme="minorHAnsi"/>
        </w:rPr>
      </w:pPr>
    </w:p>
    <w:p w14:paraId="587DF67A" w14:textId="77777777" w:rsidR="008370BA" w:rsidRPr="00170C54"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21" w:name="_Toc190417086"/>
      <w:r w:rsidRPr="00170C54">
        <w:rPr>
          <w:rFonts w:asciiTheme="minorHAnsi" w:hAnsiTheme="minorHAnsi" w:cstheme="minorHAnsi"/>
          <w:sz w:val="24"/>
          <w:szCs w:val="24"/>
        </w:rPr>
        <w:t>1.15 Izbira v primeru enakih najugodnejših ponudb</w:t>
      </w:r>
      <w:bookmarkEnd w:id="21"/>
      <w:r w:rsidRPr="00170C54">
        <w:rPr>
          <w:rFonts w:asciiTheme="minorHAnsi" w:hAnsiTheme="minorHAnsi" w:cstheme="minorHAnsi"/>
          <w:sz w:val="24"/>
          <w:szCs w:val="24"/>
        </w:rPr>
        <w:t xml:space="preserve"> </w:t>
      </w:r>
    </w:p>
    <w:p w14:paraId="73658540" w14:textId="77777777" w:rsidR="008370BA" w:rsidRPr="00170C54" w:rsidRDefault="008370BA" w:rsidP="008370BA">
      <w:pPr>
        <w:widowControl w:val="0"/>
        <w:autoSpaceDE w:val="0"/>
        <w:spacing w:line="306" w:lineRule="exact"/>
        <w:ind w:left="4986"/>
        <w:rPr>
          <w:rFonts w:asciiTheme="minorHAnsi" w:hAnsiTheme="minorHAnsi" w:cstheme="minorHAnsi"/>
        </w:rPr>
      </w:pPr>
    </w:p>
    <w:p w14:paraId="18B5EDC6" w14:textId="559D04B5" w:rsidR="008370BA" w:rsidRPr="00170C54" w:rsidRDefault="008370BA" w:rsidP="00DF6A92">
      <w:pPr>
        <w:pStyle w:val="Odstavekseznama"/>
        <w:widowControl w:val="0"/>
        <w:numPr>
          <w:ilvl w:val="0"/>
          <w:numId w:val="6"/>
        </w:numPr>
        <w:autoSpaceDE w:val="0"/>
        <w:spacing w:line="306" w:lineRule="exact"/>
        <w:rPr>
          <w:rStyle w:val="Slog1"/>
          <w:rFonts w:asciiTheme="minorHAnsi" w:eastAsia="Calibri" w:hAnsiTheme="minorHAnsi" w:cstheme="minorHAnsi"/>
          <w:sz w:val="24"/>
          <w:szCs w:val="24"/>
        </w:rPr>
      </w:pPr>
      <w:r w:rsidRPr="00170C54">
        <w:rPr>
          <w:rStyle w:val="Slog1"/>
          <w:rFonts w:asciiTheme="minorHAnsi" w:eastAsia="Calibri" w:hAnsiTheme="minorHAnsi" w:cstheme="minorHAnsi"/>
          <w:sz w:val="24"/>
          <w:szCs w:val="24"/>
        </w:rPr>
        <w:t xml:space="preserve">člen </w:t>
      </w:r>
    </w:p>
    <w:p w14:paraId="166F92C8" w14:textId="77777777" w:rsidR="008370BA" w:rsidRPr="00170C54" w:rsidRDefault="008370BA" w:rsidP="008370BA">
      <w:pPr>
        <w:widowControl w:val="0"/>
        <w:autoSpaceDE w:val="0"/>
        <w:spacing w:line="306" w:lineRule="exact"/>
        <w:ind w:left="4986"/>
        <w:rPr>
          <w:rFonts w:asciiTheme="minorHAnsi" w:hAnsiTheme="minorHAnsi" w:cstheme="minorHAnsi"/>
        </w:rPr>
      </w:pPr>
    </w:p>
    <w:p w14:paraId="4F424578" w14:textId="77A17147" w:rsidR="00F42D21" w:rsidRPr="00170C54" w:rsidRDefault="00F42D21" w:rsidP="00F42D21">
      <w:pPr>
        <w:widowControl w:val="0"/>
        <w:autoSpaceDE w:val="0"/>
        <w:autoSpaceDN w:val="0"/>
        <w:adjustRightInd w:val="0"/>
        <w:ind w:left="284"/>
        <w:jc w:val="both"/>
        <w:rPr>
          <w:rFonts w:asciiTheme="minorHAnsi" w:hAnsiTheme="minorHAnsi" w:cstheme="minorHAnsi"/>
        </w:rPr>
      </w:pPr>
      <w:r w:rsidRPr="00170C54">
        <w:rPr>
          <w:rFonts w:asciiTheme="minorHAnsi" w:hAnsiTheme="minorHAnsi" w:cstheme="minorHAnsi"/>
        </w:rPr>
        <w:t xml:space="preserve">V primeru, da bosta najmanj dva ponudnika ponudila enako najnižjo </w:t>
      </w:r>
      <w:r w:rsidR="00AC7AC7">
        <w:rPr>
          <w:rFonts w:asciiTheme="minorHAnsi" w:hAnsiTheme="minorHAnsi" w:cstheme="minorHAnsi"/>
        </w:rPr>
        <w:t xml:space="preserve">skupno </w:t>
      </w:r>
      <w:r w:rsidRPr="00170C54">
        <w:rPr>
          <w:rFonts w:asciiTheme="minorHAnsi" w:hAnsiTheme="minorHAnsi" w:cstheme="minorHAnsi"/>
        </w:rPr>
        <w:t xml:space="preserve">ponudbeno ceno brez </w:t>
      </w:r>
      <w:r w:rsidR="00AC7AC7">
        <w:rPr>
          <w:rFonts w:asciiTheme="minorHAnsi" w:hAnsiTheme="minorHAnsi" w:cstheme="minorHAnsi"/>
        </w:rPr>
        <w:t>DDV</w:t>
      </w:r>
      <w:r w:rsidR="007B2B87">
        <w:rPr>
          <w:rFonts w:asciiTheme="minorHAnsi" w:hAnsiTheme="minorHAnsi" w:cstheme="minorHAnsi"/>
        </w:rPr>
        <w:t xml:space="preserve"> za posamezni sklop</w:t>
      </w:r>
      <w:r w:rsidRPr="00170C54">
        <w:rPr>
          <w:rFonts w:asciiTheme="minorHAnsi" w:hAnsiTheme="minorHAnsi" w:cstheme="minorHAnsi"/>
        </w:rPr>
        <w:t xml:space="preserve">, bo izbrana ponudba ponudnika, ki je </w:t>
      </w:r>
      <w:r w:rsidR="00AC7AC7">
        <w:rPr>
          <w:rFonts w:asciiTheme="minorHAnsi" w:hAnsiTheme="minorHAnsi" w:cstheme="minorHAnsi"/>
        </w:rPr>
        <w:t xml:space="preserve">prvo </w:t>
      </w:r>
      <w:r w:rsidRPr="00170C54">
        <w:rPr>
          <w:rFonts w:asciiTheme="minorHAnsi" w:hAnsiTheme="minorHAnsi" w:cstheme="minorHAnsi"/>
        </w:rPr>
        <w:t>ponudbo v sistem e-JN oddal prej.</w:t>
      </w:r>
    </w:p>
    <w:p w14:paraId="3DA8780B" w14:textId="77777777" w:rsidR="008370BA" w:rsidRPr="00170C54" w:rsidRDefault="008370BA" w:rsidP="008370BA">
      <w:pPr>
        <w:widowControl w:val="0"/>
        <w:autoSpaceDE w:val="0"/>
        <w:spacing w:line="266" w:lineRule="exact"/>
        <w:ind w:left="284"/>
        <w:jc w:val="both"/>
        <w:rPr>
          <w:rFonts w:asciiTheme="minorHAnsi" w:hAnsiTheme="minorHAnsi" w:cstheme="minorHAnsi"/>
        </w:rPr>
      </w:pPr>
    </w:p>
    <w:p w14:paraId="03121D02" w14:textId="77777777" w:rsidR="008370BA" w:rsidRPr="00170C54"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22" w:name="_Toc190417087"/>
      <w:r w:rsidRPr="00170C54">
        <w:rPr>
          <w:rFonts w:asciiTheme="minorHAnsi" w:hAnsiTheme="minorHAnsi" w:cstheme="minorHAnsi"/>
          <w:sz w:val="24"/>
          <w:szCs w:val="24"/>
        </w:rPr>
        <w:lastRenderedPageBreak/>
        <w:t>1.16 Javno odpiranje ponudb</w:t>
      </w:r>
      <w:bookmarkEnd w:id="22"/>
      <w:r w:rsidRPr="00170C54">
        <w:rPr>
          <w:rFonts w:asciiTheme="minorHAnsi" w:hAnsiTheme="minorHAnsi" w:cstheme="minorHAnsi"/>
          <w:sz w:val="24"/>
          <w:szCs w:val="24"/>
        </w:rPr>
        <w:t xml:space="preserve"> </w:t>
      </w:r>
    </w:p>
    <w:p w14:paraId="68EF957D" w14:textId="3F9C2499" w:rsidR="008370BA" w:rsidRPr="00170C54" w:rsidRDefault="008370BA" w:rsidP="00DF6A92">
      <w:pPr>
        <w:pStyle w:val="Odstavekseznama"/>
        <w:widowControl w:val="0"/>
        <w:numPr>
          <w:ilvl w:val="0"/>
          <w:numId w:val="6"/>
        </w:numPr>
        <w:autoSpaceDE w:val="0"/>
        <w:spacing w:line="306" w:lineRule="exact"/>
        <w:rPr>
          <w:rStyle w:val="Slog1"/>
          <w:rFonts w:asciiTheme="minorHAnsi" w:eastAsia="Calibri" w:hAnsiTheme="minorHAnsi" w:cstheme="minorHAnsi"/>
          <w:sz w:val="24"/>
          <w:szCs w:val="24"/>
        </w:rPr>
      </w:pPr>
      <w:r w:rsidRPr="00170C54">
        <w:rPr>
          <w:rStyle w:val="Slog1"/>
          <w:rFonts w:asciiTheme="minorHAnsi" w:eastAsia="Calibri" w:hAnsiTheme="minorHAnsi" w:cstheme="minorHAnsi"/>
          <w:sz w:val="24"/>
          <w:szCs w:val="24"/>
        </w:rPr>
        <w:t xml:space="preserve"> člen </w:t>
      </w:r>
    </w:p>
    <w:p w14:paraId="4A46CC5B" w14:textId="77777777" w:rsidR="008370BA" w:rsidRPr="00170C54" w:rsidRDefault="008370BA" w:rsidP="008370BA">
      <w:pPr>
        <w:widowControl w:val="0"/>
        <w:autoSpaceDE w:val="0"/>
        <w:spacing w:line="266" w:lineRule="exact"/>
        <w:ind w:left="284"/>
        <w:jc w:val="both"/>
        <w:rPr>
          <w:rFonts w:asciiTheme="minorHAnsi" w:hAnsiTheme="minorHAnsi" w:cstheme="minorHAnsi"/>
        </w:rPr>
      </w:pPr>
      <w:r w:rsidRPr="00170C54">
        <w:rPr>
          <w:rFonts w:asciiTheme="minorHAnsi" w:hAnsiTheme="minorHAnsi" w:cstheme="minorHAnsi"/>
        </w:rPr>
        <w:t xml:space="preserve">Odpiranje ponudb je javno. </w:t>
      </w:r>
    </w:p>
    <w:p w14:paraId="191A97C7" w14:textId="77777777" w:rsidR="008370BA" w:rsidRPr="00170C54" w:rsidRDefault="008370BA" w:rsidP="008370BA">
      <w:pPr>
        <w:widowControl w:val="0"/>
        <w:autoSpaceDE w:val="0"/>
        <w:spacing w:line="266" w:lineRule="exact"/>
        <w:ind w:left="284"/>
        <w:jc w:val="both"/>
        <w:rPr>
          <w:rFonts w:asciiTheme="minorHAnsi" w:hAnsiTheme="minorHAnsi" w:cstheme="minorHAnsi"/>
        </w:rPr>
      </w:pPr>
      <w:r w:rsidRPr="00170C54">
        <w:rPr>
          <w:rFonts w:asciiTheme="minorHAnsi" w:hAnsiTheme="minorHAnsi" w:cstheme="minorHAnsi"/>
        </w:rPr>
        <w:t>Odpiranje poteka na način, da informacijski sistem e-JN samodejno ob uri, ki je določena za javno odpiranje ponudb, prikaže podatke o ponudniku, o variantah, če so bile zahtevane oziroma dovoljene ter omogoči dostop do .pdf dokumenta, ki ga ponudnik naloži v sistem e-JN pod razdelek »Predračun«.</w:t>
      </w:r>
    </w:p>
    <w:p w14:paraId="2C3D632B" w14:textId="77777777" w:rsidR="008370BA" w:rsidRPr="00170C54"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23" w:name="_Toc190417088"/>
      <w:r w:rsidRPr="00170C54">
        <w:rPr>
          <w:rFonts w:asciiTheme="minorHAnsi" w:hAnsiTheme="minorHAnsi" w:cstheme="minorHAnsi"/>
          <w:sz w:val="24"/>
          <w:szCs w:val="24"/>
        </w:rPr>
        <w:t>1.17 Variante</w:t>
      </w:r>
      <w:bookmarkEnd w:id="23"/>
      <w:r w:rsidRPr="00170C54">
        <w:rPr>
          <w:rFonts w:asciiTheme="minorHAnsi" w:hAnsiTheme="minorHAnsi" w:cstheme="minorHAnsi"/>
          <w:sz w:val="24"/>
          <w:szCs w:val="24"/>
        </w:rPr>
        <w:t xml:space="preserve"> </w:t>
      </w:r>
    </w:p>
    <w:p w14:paraId="4A123319" w14:textId="2FA9163B" w:rsidR="008370BA" w:rsidRPr="00170C54" w:rsidRDefault="008370BA" w:rsidP="00DF6A92">
      <w:pPr>
        <w:pStyle w:val="Odstavekseznama"/>
        <w:widowControl w:val="0"/>
        <w:numPr>
          <w:ilvl w:val="0"/>
          <w:numId w:val="6"/>
        </w:numPr>
        <w:autoSpaceDE w:val="0"/>
        <w:spacing w:line="306" w:lineRule="exact"/>
        <w:rPr>
          <w:rStyle w:val="Slog1"/>
          <w:rFonts w:asciiTheme="minorHAnsi" w:eastAsia="Calibri" w:hAnsiTheme="minorHAnsi" w:cstheme="minorHAnsi"/>
          <w:sz w:val="24"/>
          <w:szCs w:val="24"/>
        </w:rPr>
      </w:pPr>
      <w:r w:rsidRPr="00170C54">
        <w:rPr>
          <w:rStyle w:val="Slog1"/>
          <w:rFonts w:asciiTheme="minorHAnsi" w:eastAsia="Calibri" w:hAnsiTheme="minorHAnsi" w:cstheme="minorHAnsi"/>
          <w:sz w:val="24"/>
          <w:szCs w:val="24"/>
        </w:rPr>
        <w:t xml:space="preserve">člen </w:t>
      </w:r>
    </w:p>
    <w:p w14:paraId="373F350D" w14:textId="77777777" w:rsidR="008370BA" w:rsidRPr="00170C54" w:rsidRDefault="008370BA" w:rsidP="008370BA">
      <w:pPr>
        <w:widowControl w:val="0"/>
        <w:autoSpaceDE w:val="0"/>
        <w:spacing w:line="306" w:lineRule="exact"/>
        <w:ind w:left="4986"/>
        <w:rPr>
          <w:rFonts w:asciiTheme="minorHAnsi" w:hAnsiTheme="minorHAnsi" w:cstheme="minorHAnsi"/>
        </w:rPr>
      </w:pPr>
    </w:p>
    <w:p w14:paraId="0EE30DF1" w14:textId="77777777" w:rsidR="008370BA" w:rsidRPr="00170C54" w:rsidRDefault="008370BA" w:rsidP="008370BA">
      <w:pPr>
        <w:widowControl w:val="0"/>
        <w:autoSpaceDE w:val="0"/>
        <w:spacing w:line="266" w:lineRule="exact"/>
        <w:ind w:left="284"/>
        <w:jc w:val="both"/>
        <w:rPr>
          <w:rFonts w:asciiTheme="minorHAnsi" w:hAnsiTheme="minorHAnsi" w:cstheme="minorHAnsi"/>
        </w:rPr>
      </w:pPr>
      <w:r w:rsidRPr="00170C54">
        <w:rPr>
          <w:rFonts w:asciiTheme="minorHAnsi" w:hAnsiTheme="minorHAnsi" w:cstheme="minorHAnsi"/>
        </w:rPr>
        <w:t xml:space="preserve">Variantne prijave in ponudbe niso dopustne in ne bodo upoštevane. </w:t>
      </w:r>
    </w:p>
    <w:p w14:paraId="379A7E57" w14:textId="77777777" w:rsidR="008370BA" w:rsidRPr="00170C54" w:rsidRDefault="008370BA" w:rsidP="008370BA">
      <w:pPr>
        <w:pStyle w:val="Naslov3"/>
        <w:spacing w:before="240"/>
        <w:ind w:left="284"/>
        <w:rPr>
          <w:rFonts w:asciiTheme="minorHAnsi" w:hAnsiTheme="minorHAnsi" w:cstheme="minorHAnsi"/>
          <w:sz w:val="24"/>
          <w:szCs w:val="24"/>
        </w:rPr>
      </w:pPr>
      <w:bookmarkStart w:id="24" w:name="_Toc190417089"/>
      <w:r w:rsidRPr="00170C54">
        <w:rPr>
          <w:rFonts w:asciiTheme="minorHAnsi" w:hAnsiTheme="minorHAnsi" w:cstheme="minorHAnsi"/>
          <w:sz w:val="24"/>
          <w:szCs w:val="24"/>
        </w:rPr>
        <w:t>1.18 Pogodba</w:t>
      </w:r>
      <w:bookmarkEnd w:id="24"/>
    </w:p>
    <w:p w14:paraId="3CED9464" w14:textId="36BBCB6B" w:rsidR="008370BA" w:rsidRPr="00170C54" w:rsidRDefault="008370BA" w:rsidP="00DF6A92">
      <w:pPr>
        <w:pStyle w:val="Odstavekseznama"/>
        <w:widowControl w:val="0"/>
        <w:numPr>
          <w:ilvl w:val="0"/>
          <w:numId w:val="6"/>
        </w:numPr>
        <w:autoSpaceDE w:val="0"/>
        <w:spacing w:line="306" w:lineRule="exact"/>
        <w:rPr>
          <w:rStyle w:val="Slog1"/>
          <w:rFonts w:asciiTheme="minorHAnsi" w:eastAsia="Calibri" w:hAnsiTheme="minorHAnsi" w:cstheme="minorHAnsi"/>
          <w:sz w:val="24"/>
          <w:szCs w:val="24"/>
        </w:rPr>
      </w:pPr>
      <w:r w:rsidRPr="00170C54">
        <w:rPr>
          <w:rStyle w:val="Slog1"/>
          <w:rFonts w:asciiTheme="minorHAnsi" w:eastAsia="Calibri" w:hAnsiTheme="minorHAnsi" w:cstheme="minorHAnsi"/>
          <w:sz w:val="24"/>
          <w:szCs w:val="24"/>
        </w:rPr>
        <w:t xml:space="preserve"> člen </w:t>
      </w:r>
    </w:p>
    <w:p w14:paraId="0162906E" w14:textId="77777777" w:rsidR="008370BA" w:rsidRPr="00170C54" w:rsidRDefault="008370BA" w:rsidP="008370BA">
      <w:pPr>
        <w:widowControl w:val="0"/>
        <w:autoSpaceDE w:val="0"/>
        <w:spacing w:line="306" w:lineRule="exact"/>
        <w:ind w:left="4986"/>
        <w:rPr>
          <w:rFonts w:asciiTheme="minorHAnsi" w:hAnsiTheme="minorHAnsi" w:cstheme="minorHAnsi"/>
        </w:rPr>
      </w:pPr>
    </w:p>
    <w:p w14:paraId="3D4B861B" w14:textId="77777777" w:rsidR="008370BA" w:rsidRPr="00170C54" w:rsidRDefault="008370BA" w:rsidP="008370BA">
      <w:pPr>
        <w:widowControl w:val="0"/>
        <w:autoSpaceDE w:val="0"/>
        <w:spacing w:line="266" w:lineRule="exact"/>
        <w:ind w:left="284"/>
        <w:jc w:val="both"/>
        <w:rPr>
          <w:rFonts w:asciiTheme="minorHAnsi" w:hAnsiTheme="minorHAnsi" w:cstheme="minorHAnsi"/>
        </w:rPr>
      </w:pPr>
      <w:r w:rsidRPr="00170C54">
        <w:rPr>
          <w:rFonts w:asciiTheme="minorHAnsi" w:hAnsiTheme="minorHAnsi" w:cstheme="minorHAnsi"/>
        </w:rPr>
        <w:t xml:space="preserve">Izbran ponudnik je dolžan podpisati pogodbe v roku 8 dni po prejemu le-te, sicer bo naročnik menil, da z naročnikom posla ne želi skleniti. </w:t>
      </w:r>
    </w:p>
    <w:p w14:paraId="156491DA" w14:textId="77777777" w:rsidR="008370BA" w:rsidRPr="00170C54"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25" w:name="_Toc190417090"/>
      <w:r w:rsidRPr="00170C54">
        <w:rPr>
          <w:rFonts w:asciiTheme="minorHAnsi" w:hAnsiTheme="minorHAnsi" w:cstheme="minorHAnsi"/>
          <w:sz w:val="24"/>
          <w:szCs w:val="24"/>
        </w:rPr>
        <w:t>1.19 Ustavitev postopka, zavrnitev ponudb in odstop od izvedbe oddaje naročila</w:t>
      </w:r>
      <w:bookmarkEnd w:id="25"/>
    </w:p>
    <w:p w14:paraId="4E3C278B" w14:textId="77777777" w:rsidR="008370BA" w:rsidRPr="00170C54" w:rsidRDefault="008370BA" w:rsidP="008370BA">
      <w:pPr>
        <w:widowControl w:val="0"/>
        <w:autoSpaceDE w:val="0"/>
        <w:spacing w:line="230" w:lineRule="exact"/>
        <w:ind w:left="1417"/>
        <w:rPr>
          <w:rFonts w:asciiTheme="minorHAnsi" w:hAnsiTheme="minorHAnsi" w:cstheme="minorHAnsi"/>
          <w:color w:val="000000"/>
          <w:spacing w:val="-2"/>
          <w:highlight w:val="yellow"/>
        </w:rPr>
      </w:pPr>
    </w:p>
    <w:p w14:paraId="74C5E70B" w14:textId="2A082EB3" w:rsidR="008370BA" w:rsidRPr="00170C54" w:rsidRDefault="008370BA" w:rsidP="00DF6A92">
      <w:pPr>
        <w:pStyle w:val="Odstavekseznama"/>
        <w:widowControl w:val="0"/>
        <w:numPr>
          <w:ilvl w:val="0"/>
          <w:numId w:val="6"/>
        </w:numPr>
        <w:autoSpaceDE w:val="0"/>
        <w:spacing w:line="306" w:lineRule="exact"/>
        <w:rPr>
          <w:rStyle w:val="Slog1"/>
          <w:rFonts w:asciiTheme="minorHAnsi" w:eastAsia="Calibri" w:hAnsiTheme="minorHAnsi" w:cstheme="minorHAnsi"/>
          <w:sz w:val="24"/>
          <w:szCs w:val="24"/>
        </w:rPr>
      </w:pPr>
      <w:r w:rsidRPr="00170C54">
        <w:rPr>
          <w:rStyle w:val="Slog1"/>
          <w:rFonts w:asciiTheme="minorHAnsi" w:eastAsia="Calibri" w:hAnsiTheme="minorHAnsi" w:cstheme="minorHAnsi"/>
          <w:sz w:val="24"/>
          <w:szCs w:val="24"/>
        </w:rPr>
        <w:t xml:space="preserve">člen </w:t>
      </w:r>
    </w:p>
    <w:p w14:paraId="673D923F" w14:textId="77777777" w:rsidR="008370BA" w:rsidRPr="00170C54" w:rsidRDefault="008370BA" w:rsidP="008370BA">
      <w:pPr>
        <w:widowControl w:val="0"/>
        <w:autoSpaceDE w:val="0"/>
        <w:spacing w:line="306" w:lineRule="exact"/>
        <w:ind w:left="4986"/>
        <w:rPr>
          <w:rFonts w:asciiTheme="minorHAnsi" w:hAnsiTheme="minorHAnsi" w:cstheme="minorHAnsi"/>
        </w:rPr>
      </w:pPr>
    </w:p>
    <w:p w14:paraId="40206177" w14:textId="77777777" w:rsidR="008370BA" w:rsidRPr="00170C54" w:rsidRDefault="008370BA" w:rsidP="008370BA">
      <w:pPr>
        <w:widowControl w:val="0"/>
        <w:autoSpaceDE w:val="0"/>
        <w:spacing w:line="266" w:lineRule="exact"/>
        <w:ind w:left="284"/>
        <w:jc w:val="both"/>
        <w:rPr>
          <w:rFonts w:asciiTheme="minorHAnsi" w:hAnsiTheme="minorHAnsi" w:cstheme="minorHAnsi"/>
        </w:rPr>
      </w:pPr>
      <w:r w:rsidRPr="00170C54">
        <w:rPr>
          <w:rFonts w:asciiTheme="minorHAnsi" w:hAnsiTheme="minorHAnsi" w:cstheme="minorHAnsi"/>
        </w:rPr>
        <w:t xml:space="preserve">Naročnik lahko v skladu s 1. odstavkom 90. člena ZJN-3 do roka za oddajo ponudb kadar koli ustavi postopek oddaje javnega naročila. </w:t>
      </w:r>
    </w:p>
    <w:p w14:paraId="3547DF42" w14:textId="77777777" w:rsidR="008370BA" w:rsidRPr="00170C54" w:rsidRDefault="008370BA" w:rsidP="008370BA">
      <w:pPr>
        <w:widowControl w:val="0"/>
        <w:autoSpaceDE w:val="0"/>
        <w:spacing w:line="266" w:lineRule="exact"/>
        <w:ind w:left="284"/>
        <w:jc w:val="both"/>
        <w:rPr>
          <w:rFonts w:asciiTheme="minorHAnsi" w:hAnsiTheme="minorHAnsi" w:cstheme="minorHAnsi"/>
        </w:rPr>
      </w:pPr>
      <w:r w:rsidRPr="00170C54">
        <w:rPr>
          <w:rFonts w:asciiTheme="minorHAnsi" w:hAnsiTheme="minorHAnsi" w:cstheme="minorHAnsi"/>
        </w:rPr>
        <w:t xml:space="preserve">Naročnik lahko v skladu s 5. odstavkom 90. člena ZJN-3 na vseh stopnjah postopka po izteku roka za odpiranje ponudb zavrne vse ponudbe. Če bo naročnik zavrnil vse ponudbe, bo o razlogih za takšno odločitev in ali bo začel nov postopek obvestil ponudnike. Kadar naročnik zavrne vse ponudbe, lahko izvede za isti predmet nov postopek javnega naročanja le, če so se bistveno spremenile okoliščine, zaradi katerih je zavrnil vse ponudbe. </w:t>
      </w:r>
    </w:p>
    <w:p w14:paraId="214CB654" w14:textId="77777777" w:rsidR="008370BA" w:rsidRPr="00170C54" w:rsidRDefault="008370BA" w:rsidP="008370BA">
      <w:pPr>
        <w:widowControl w:val="0"/>
        <w:autoSpaceDE w:val="0"/>
        <w:spacing w:line="266" w:lineRule="exact"/>
        <w:ind w:left="284"/>
        <w:jc w:val="both"/>
        <w:rPr>
          <w:rFonts w:asciiTheme="minorHAnsi" w:hAnsiTheme="minorHAnsi" w:cstheme="minorHAnsi"/>
        </w:rPr>
      </w:pPr>
      <w:r w:rsidRPr="00170C54">
        <w:rPr>
          <w:rFonts w:asciiTheme="minorHAnsi" w:hAnsiTheme="minorHAnsi" w:cstheme="minorHAnsi"/>
        </w:rPr>
        <w:t xml:space="preserve">Po pravnomočnosti odločitve o oddaji javnega naročila lahko naročnik v skladu z 8. odstavkom 90. člena ZJN-3,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Če naročnik odstopi od izvedbe javnega naročila, z izbranim ponudnikom ne sklene pogodbe o izvedbi javnega naročila ali okvirnega sporazuma, o svoji odločitvi in o razlogih, zaradi katerih odstopa od izvedbe javnega naročila, pisno obvesti ponudnike. </w:t>
      </w:r>
    </w:p>
    <w:p w14:paraId="16FB75B5" w14:textId="77777777" w:rsidR="008370BA" w:rsidRPr="00170C54" w:rsidRDefault="008370BA" w:rsidP="008370BA">
      <w:pPr>
        <w:widowControl w:val="0"/>
        <w:autoSpaceDE w:val="0"/>
        <w:spacing w:line="266" w:lineRule="exact"/>
        <w:ind w:left="284"/>
        <w:jc w:val="both"/>
        <w:rPr>
          <w:rFonts w:asciiTheme="minorHAnsi" w:hAnsiTheme="minorHAnsi" w:cstheme="minorHAnsi"/>
        </w:rPr>
      </w:pPr>
    </w:p>
    <w:p w14:paraId="47DF5547" w14:textId="77777777" w:rsidR="008370BA" w:rsidRPr="00170C54"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26" w:name="_Toc190417091"/>
      <w:r w:rsidRPr="00170C54">
        <w:rPr>
          <w:rFonts w:asciiTheme="minorHAnsi" w:hAnsiTheme="minorHAnsi" w:cstheme="minorHAnsi"/>
          <w:sz w:val="24"/>
          <w:szCs w:val="24"/>
        </w:rPr>
        <w:t>1.20 Protikorupcijsko obvestilo</w:t>
      </w:r>
      <w:bookmarkEnd w:id="26"/>
    </w:p>
    <w:p w14:paraId="5DD76B4B" w14:textId="4634DC02" w:rsidR="008370BA" w:rsidRPr="00170C54" w:rsidRDefault="008370BA" w:rsidP="00DF6A92">
      <w:pPr>
        <w:pStyle w:val="Odstavekseznama"/>
        <w:widowControl w:val="0"/>
        <w:numPr>
          <w:ilvl w:val="0"/>
          <w:numId w:val="6"/>
        </w:numPr>
        <w:autoSpaceDE w:val="0"/>
        <w:spacing w:line="306" w:lineRule="exact"/>
        <w:rPr>
          <w:rStyle w:val="Slog1"/>
          <w:rFonts w:asciiTheme="minorHAnsi" w:eastAsia="Calibri" w:hAnsiTheme="minorHAnsi" w:cstheme="minorHAnsi"/>
          <w:sz w:val="24"/>
          <w:szCs w:val="24"/>
        </w:rPr>
      </w:pPr>
      <w:r w:rsidRPr="00170C54">
        <w:rPr>
          <w:rStyle w:val="Slog1"/>
          <w:rFonts w:asciiTheme="minorHAnsi" w:eastAsia="Calibri" w:hAnsiTheme="minorHAnsi" w:cstheme="minorHAnsi"/>
          <w:sz w:val="24"/>
          <w:szCs w:val="24"/>
        </w:rPr>
        <w:t xml:space="preserve"> člen </w:t>
      </w:r>
    </w:p>
    <w:p w14:paraId="2C3C08AB" w14:textId="77777777" w:rsidR="008370BA" w:rsidRPr="00170C54" w:rsidRDefault="008370BA" w:rsidP="008370BA">
      <w:pPr>
        <w:widowControl w:val="0"/>
        <w:autoSpaceDE w:val="0"/>
        <w:spacing w:line="266" w:lineRule="exact"/>
        <w:ind w:left="284"/>
        <w:jc w:val="both"/>
        <w:rPr>
          <w:rFonts w:asciiTheme="minorHAnsi" w:hAnsiTheme="minorHAnsi" w:cstheme="minorHAnsi"/>
        </w:rPr>
      </w:pPr>
    </w:p>
    <w:p w14:paraId="16255B98" w14:textId="77777777" w:rsidR="008370BA" w:rsidRPr="00170C54" w:rsidRDefault="008370BA" w:rsidP="008370BA">
      <w:pPr>
        <w:widowControl w:val="0"/>
        <w:autoSpaceDE w:val="0"/>
        <w:spacing w:line="266" w:lineRule="exact"/>
        <w:ind w:left="284"/>
        <w:jc w:val="both"/>
        <w:rPr>
          <w:rFonts w:asciiTheme="minorHAnsi" w:hAnsiTheme="minorHAnsi" w:cstheme="minorHAnsi"/>
        </w:rPr>
      </w:pPr>
      <w:r w:rsidRPr="00170C54">
        <w:rPr>
          <w:rFonts w:asciiTheme="minorHAnsi" w:hAnsiTheme="minorHAnsi" w:cstheme="minorHAnsi"/>
        </w:rPr>
        <w:t xml:space="preserve">Vsak ponudnikov poskus, da vpliva na naročnikovo obravnavo ponudb ali odločitev o izbiri, bo imel za posledico izločitev njegove ponudbe. Enako velja za poizkuse vplivanja na delo in </w:t>
      </w:r>
      <w:r w:rsidRPr="00170C54">
        <w:rPr>
          <w:rFonts w:asciiTheme="minorHAnsi" w:hAnsiTheme="minorHAnsi" w:cstheme="minorHAnsi"/>
        </w:rPr>
        <w:lastRenderedPageBreak/>
        <w:t xml:space="preserve">odločitve strokovne komisije. V času razpisa naročnik in ponudnik ne smeta pričenjati in izvajati dejanj, ki bi v naprej določila izbor določene ponudbe. </w:t>
      </w:r>
    </w:p>
    <w:p w14:paraId="32379708" w14:textId="77777777" w:rsidR="008370BA" w:rsidRPr="00170C54" w:rsidRDefault="008370BA" w:rsidP="008370BA">
      <w:pPr>
        <w:widowControl w:val="0"/>
        <w:autoSpaceDE w:val="0"/>
        <w:spacing w:line="266" w:lineRule="exact"/>
        <w:ind w:left="284"/>
        <w:jc w:val="both"/>
        <w:rPr>
          <w:rFonts w:asciiTheme="minorHAnsi" w:hAnsiTheme="minorHAnsi" w:cstheme="minorHAnsi"/>
        </w:rPr>
      </w:pPr>
      <w:r w:rsidRPr="00170C54">
        <w:rPr>
          <w:rFonts w:asciiTheme="minorHAnsi" w:hAnsiTheme="minorHAnsi" w:cstheme="minorHAnsi"/>
        </w:rPr>
        <w:t xml:space="preserve">V času od izbire ponudbe do pričetka veljavnosti pogodbe, ponudnik ne sme pričenjati dejanj, ki bi lahko povzročila, da pogodba ne bi pričela veljati ali ne bi bila izpolnjena. </w:t>
      </w:r>
    </w:p>
    <w:p w14:paraId="19A9EC52" w14:textId="77777777" w:rsidR="008370BA" w:rsidRPr="00170C54" w:rsidRDefault="008370BA" w:rsidP="008370BA">
      <w:pPr>
        <w:widowControl w:val="0"/>
        <w:autoSpaceDE w:val="0"/>
        <w:spacing w:line="266" w:lineRule="exact"/>
        <w:ind w:left="284"/>
        <w:jc w:val="both"/>
        <w:rPr>
          <w:rFonts w:asciiTheme="minorHAnsi" w:hAnsiTheme="minorHAnsi" w:cstheme="minorHAnsi"/>
        </w:rPr>
      </w:pPr>
      <w:r w:rsidRPr="00170C54">
        <w:rPr>
          <w:rFonts w:asciiTheme="minorHAnsi" w:hAnsiTheme="minorHAnsi" w:cstheme="minorHAnsi"/>
        </w:rPr>
        <w:t>V primeru ustavitve postopka nobena stran ne sme pričenjati in izvajati postopkov, ki bi otežili razveljavitev ali spremembo odločitve o izbiri izvajalca ali bi vplivali na nepristranskost revizijske komisije</w:t>
      </w:r>
    </w:p>
    <w:p w14:paraId="26DBB42C" w14:textId="77777777" w:rsidR="008370BA" w:rsidRPr="00170C54"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27" w:name="_Toc190417092"/>
      <w:r w:rsidRPr="00170C54">
        <w:rPr>
          <w:rFonts w:asciiTheme="minorHAnsi" w:hAnsiTheme="minorHAnsi" w:cstheme="minorHAnsi"/>
          <w:sz w:val="24"/>
          <w:szCs w:val="24"/>
        </w:rPr>
        <w:t>1.21 Pravno varstvo</w:t>
      </w:r>
      <w:bookmarkEnd w:id="27"/>
    </w:p>
    <w:p w14:paraId="559BC02B" w14:textId="6FEFF32A" w:rsidR="008370BA" w:rsidRPr="00170C54" w:rsidRDefault="008370BA" w:rsidP="00DF6A92">
      <w:pPr>
        <w:pStyle w:val="Odstavekseznama"/>
        <w:widowControl w:val="0"/>
        <w:numPr>
          <w:ilvl w:val="0"/>
          <w:numId w:val="6"/>
        </w:numPr>
        <w:autoSpaceDE w:val="0"/>
        <w:spacing w:line="306" w:lineRule="exact"/>
        <w:rPr>
          <w:rStyle w:val="Slog1"/>
          <w:rFonts w:asciiTheme="minorHAnsi" w:eastAsia="Calibri" w:hAnsiTheme="minorHAnsi" w:cstheme="minorHAnsi"/>
          <w:sz w:val="24"/>
          <w:szCs w:val="24"/>
        </w:rPr>
      </w:pPr>
      <w:r w:rsidRPr="00170C54">
        <w:rPr>
          <w:rStyle w:val="Slog1"/>
          <w:rFonts w:asciiTheme="minorHAnsi" w:eastAsia="Calibri" w:hAnsiTheme="minorHAnsi" w:cstheme="minorHAnsi"/>
          <w:sz w:val="24"/>
          <w:szCs w:val="24"/>
        </w:rPr>
        <w:t xml:space="preserve">člen </w:t>
      </w:r>
    </w:p>
    <w:p w14:paraId="532816B3" w14:textId="77777777" w:rsidR="008370BA" w:rsidRPr="00170C54" w:rsidRDefault="008370BA" w:rsidP="008370BA">
      <w:pPr>
        <w:widowControl w:val="0"/>
        <w:autoSpaceDE w:val="0"/>
        <w:spacing w:line="306" w:lineRule="exact"/>
        <w:ind w:left="4986"/>
        <w:rPr>
          <w:rFonts w:asciiTheme="minorHAnsi" w:hAnsiTheme="minorHAnsi" w:cstheme="minorHAnsi"/>
        </w:rPr>
      </w:pPr>
    </w:p>
    <w:p w14:paraId="43FBAC24" w14:textId="3D73909C" w:rsidR="008370BA" w:rsidRPr="00170C54" w:rsidRDefault="008370BA" w:rsidP="008370BA">
      <w:pPr>
        <w:widowControl w:val="0"/>
        <w:autoSpaceDE w:val="0"/>
        <w:spacing w:line="266" w:lineRule="exact"/>
        <w:ind w:left="284"/>
        <w:jc w:val="both"/>
        <w:rPr>
          <w:rFonts w:asciiTheme="minorHAnsi" w:hAnsiTheme="minorHAnsi" w:cstheme="minorHAnsi"/>
        </w:rPr>
      </w:pPr>
      <w:r w:rsidRPr="00170C54">
        <w:rPr>
          <w:rFonts w:asciiTheme="minorHAnsi" w:hAnsiTheme="minorHAnsi" w:cstheme="minorHAnsi"/>
        </w:rPr>
        <w:t>Zahtevek za revizijo v predrevizijskem postopku lahko v skladu z Zakonom o pravnem varstvu v postopkih javnega naročanja Zakon o pravnem varstvu v postopkih javnega naročanja (Uradni list RS, št.</w:t>
      </w:r>
      <w:r w:rsidR="009279DA" w:rsidRPr="00170C54">
        <w:rPr>
          <w:rFonts w:asciiTheme="minorHAnsi" w:hAnsiTheme="minorHAnsi" w:cstheme="minorHAnsi"/>
        </w:rPr>
        <w:t xml:space="preserve"> </w:t>
      </w:r>
      <w:hyperlink r:id="rId40" w:tgtFrame="_blank" w:tooltip="Zakon o pravnem varstvu v postopkih javnega naročanja (ZPVPJN)" w:history="1">
        <w:r w:rsidR="009279DA" w:rsidRPr="00170C54">
          <w:rPr>
            <w:rFonts w:asciiTheme="minorHAnsi" w:hAnsiTheme="minorHAnsi" w:cstheme="minorHAnsi"/>
          </w:rPr>
          <w:t>43/11</w:t>
        </w:r>
      </w:hyperlink>
      <w:r w:rsidR="009279DA" w:rsidRPr="00170C54">
        <w:rPr>
          <w:rFonts w:asciiTheme="minorHAnsi" w:hAnsiTheme="minorHAnsi" w:cstheme="minorHAnsi"/>
        </w:rPr>
        <w:t xml:space="preserve">, </w:t>
      </w:r>
      <w:hyperlink r:id="rId41" w:tgtFrame="_blank" w:tooltip="Zakon o dopolnitvi Zakona o tajnih podatkih (ZTP-D)" w:history="1">
        <w:r w:rsidR="009279DA" w:rsidRPr="00170C54">
          <w:rPr>
            <w:rFonts w:asciiTheme="minorHAnsi" w:hAnsiTheme="minorHAnsi" w:cstheme="minorHAnsi"/>
          </w:rPr>
          <w:t>60/11</w:t>
        </w:r>
      </w:hyperlink>
      <w:r w:rsidR="009279DA" w:rsidRPr="00170C54">
        <w:rPr>
          <w:rFonts w:asciiTheme="minorHAnsi" w:hAnsiTheme="minorHAnsi" w:cstheme="minorHAnsi"/>
        </w:rPr>
        <w:t xml:space="preserve"> – ZTP-D, </w:t>
      </w:r>
      <w:hyperlink r:id="rId42" w:tgtFrame="_blank" w:tooltip="Zakon o spremembah in dopolnitvah Zakona o pravnem varstvu v postopkih javnega naročanja (ZPVPJN-A)" w:history="1">
        <w:r w:rsidR="009279DA" w:rsidRPr="00170C54">
          <w:rPr>
            <w:rFonts w:asciiTheme="minorHAnsi" w:hAnsiTheme="minorHAnsi" w:cstheme="minorHAnsi"/>
          </w:rPr>
          <w:t>63/13</w:t>
        </w:r>
      </w:hyperlink>
      <w:r w:rsidR="009279DA" w:rsidRPr="00170C54">
        <w:rPr>
          <w:rFonts w:asciiTheme="minorHAnsi" w:hAnsiTheme="minorHAnsi" w:cstheme="minorHAnsi"/>
        </w:rPr>
        <w:t xml:space="preserve">, </w:t>
      </w:r>
      <w:hyperlink r:id="rId43" w:tgtFrame="_blank" w:tooltip="Zakon o spremembah in dopolnitvah Zakona o državni upravi (ZDU-1I)" w:history="1">
        <w:r w:rsidR="009279DA" w:rsidRPr="00170C54">
          <w:rPr>
            <w:rFonts w:asciiTheme="minorHAnsi" w:hAnsiTheme="minorHAnsi" w:cstheme="minorHAnsi"/>
          </w:rPr>
          <w:t>90/14</w:t>
        </w:r>
      </w:hyperlink>
      <w:r w:rsidR="009279DA" w:rsidRPr="00170C54">
        <w:rPr>
          <w:rFonts w:asciiTheme="minorHAnsi" w:hAnsiTheme="minorHAnsi" w:cstheme="minorHAnsi"/>
        </w:rPr>
        <w:t xml:space="preserve"> – ZDU-1I, </w:t>
      </w:r>
      <w:hyperlink r:id="rId44" w:tgtFrame="_blank" w:tooltip="Zakon o spremembah in dopolnitvah Zakona o pravnem varstvu v postopkih javnega naročanja (ZPVPJN-B)" w:history="1">
        <w:r w:rsidR="009279DA" w:rsidRPr="00170C54">
          <w:rPr>
            <w:rFonts w:asciiTheme="minorHAnsi" w:hAnsiTheme="minorHAnsi" w:cstheme="minorHAnsi"/>
          </w:rPr>
          <w:t>60/17</w:t>
        </w:r>
      </w:hyperlink>
      <w:r w:rsidR="009279DA" w:rsidRPr="00170C54">
        <w:rPr>
          <w:rFonts w:asciiTheme="minorHAnsi" w:hAnsiTheme="minorHAnsi" w:cstheme="minorHAnsi"/>
        </w:rPr>
        <w:t xml:space="preserve"> in </w:t>
      </w:r>
      <w:hyperlink r:id="rId45" w:tgtFrame="_blank" w:tooltip="Zakon o spremembah in dopolnitvah Zakona o pravnem varstvu v postopkih javnega naročanja (ZPVPJN-C)" w:history="1">
        <w:r w:rsidR="009279DA" w:rsidRPr="00170C54">
          <w:rPr>
            <w:rFonts w:asciiTheme="minorHAnsi" w:hAnsiTheme="minorHAnsi" w:cstheme="minorHAnsi"/>
          </w:rPr>
          <w:t>72/19</w:t>
        </w:r>
      </w:hyperlink>
      <w:r w:rsidRPr="00170C54">
        <w:rPr>
          <w:rFonts w:asciiTheme="minorHAnsi" w:hAnsiTheme="minorHAnsi" w:cstheme="minorHAnsi"/>
        </w:rPr>
        <w:t>) vloži vsaka oseba, ki ima ali je imela interes za dodelitev naročila in ki verjetno izkaže, da ji je bila ali bi ji lahko bila povzročena škoda zaradi ravnanja naročnika, ki se v revizijskem zahtevku v predrevizijskem postopku navaja kot kršitev naročnika v postopku oddaje javnega naročanja.</w:t>
      </w:r>
    </w:p>
    <w:p w14:paraId="2907B620" w14:textId="59870E89" w:rsidR="008370BA" w:rsidRPr="00170C54" w:rsidRDefault="008370BA" w:rsidP="008370BA">
      <w:pPr>
        <w:widowControl w:val="0"/>
        <w:autoSpaceDE w:val="0"/>
        <w:spacing w:line="266" w:lineRule="exact"/>
        <w:ind w:left="284"/>
        <w:jc w:val="both"/>
        <w:rPr>
          <w:rFonts w:asciiTheme="minorHAnsi" w:hAnsiTheme="minorHAnsi" w:cstheme="minorHAnsi"/>
        </w:rPr>
      </w:pPr>
      <w:r w:rsidRPr="00170C54">
        <w:rPr>
          <w:rFonts w:asciiTheme="minorHAnsi" w:hAnsiTheme="minorHAnsi" w:cstheme="minorHAnsi"/>
        </w:rPr>
        <w:t xml:space="preserve">Podrobnejša navodila za uveljavljanje pravnega varstva so dostopna na spletni strani </w:t>
      </w:r>
      <w:hyperlink r:id="rId46" w:history="1">
        <w:r w:rsidRPr="00170C54">
          <w:rPr>
            <w:rStyle w:val="Hiperpovezava"/>
            <w:rFonts w:asciiTheme="minorHAnsi" w:hAnsiTheme="minorHAnsi" w:cstheme="minorHAnsi"/>
          </w:rPr>
          <w:t>http://www.djn.mju.gov.si/sistem-javnega-narocanja/pravno-varstvo</w:t>
        </w:r>
      </w:hyperlink>
      <w:r w:rsidRPr="00170C54">
        <w:rPr>
          <w:rFonts w:asciiTheme="minorHAnsi" w:hAnsiTheme="minorHAnsi" w:cstheme="minorHAnsi"/>
        </w:rPr>
        <w:t xml:space="preserve"> .</w:t>
      </w:r>
    </w:p>
    <w:p w14:paraId="27E2A352" w14:textId="77777777" w:rsidR="008370BA" w:rsidRPr="00170C54" w:rsidRDefault="008370BA" w:rsidP="008370BA">
      <w:pPr>
        <w:pStyle w:val="Naslov1"/>
        <w:keepLines w:val="0"/>
        <w:numPr>
          <w:ilvl w:val="0"/>
          <w:numId w:val="4"/>
        </w:numPr>
        <w:suppressAutoHyphens/>
        <w:spacing w:after="60"/>
        <w:ind w:left="709" w:hanging="425"/>
        <w:rPr>
          <w:rFonts w:asciiTheme="minorHAnsi" w:hAnsiTheme="minorHAnsi" w:cstheme="minorHAnsi"/>
          <w:sz w:val="24"/>
          <w:szCs w:val="24"/>
        </w:rPr>
      </w:pPr>
      <w:bookmarkStart w:id="28" w:name="_Toc190417093"/>
      <w:r w:rsidRPr="00170C54">
        <w:rPr>
          <w:rFonts w:asciiTheme="minorHAnsi" w:hAnsiTheme="minorHAnsi" w:cstheme="minorHAnsi"/>
          <w:sz w:val="24"/>
          <w:szCs w:val="24"/>
        </w:rPr>
        <w:t>C) OBRAZCI IN PRILOGE:</w:t>
      </w:r>
      <w:bookmarkEnd w:id="28"/>
    </w:p>
    <w:p w14:paraId="3CA05562" w14:textId="77777777" w:rsidR="008370BA" w:rsidRPr="00170C54" w:rsidRDefault="008370BA" w:rsidP="008370BA">
      <w:pPr>
        <w:rPr>
          <w:rFonts w:asciiTheme="minorHAnsi" w:hAnsiTheme="minorHAnsi" w:cstheme="minorHAnsi"/>
        </w:rPr>
      </w:pPr>
      <w:r w:rsidRPr="00170C54">
        <w:rPr>
          <w:rFonts w:asciiTheme="minorHAnsi" w:hAnsiTheme="minorHAnsi" w:cstheme="minorHAnsi"/>
        </w:rPr>
        <w:br w:type="page"/>
      </w:r>
      <w:bookmarkStart w:id="29" w:name="_Hlk61943058"/>
      <w:r w:rsidRPr="00170C54">
        <w:rPr>
          <w:rFonts w:asciiTheme="minorHAnsi" w:hAnsiTheme="minorHAnsi" w:cstheme="minorHAnsi"/>
          <w:b/>
          <w:i/>
        </w:rPr>
        <w:lastRenderedPageBreak/>
        <w:t>OBR-1</w:t>
      </w:r>
    </w:p>
    <w:p w14:paraId="6DF86D36" w14:textId="77777777" w:rsidR="008370BA" w:rsidRPr="00170C54" w:rsidRDefault="008370BA" w:rsidP="008370BA">
      <w:pPr>
        <w:pStyle w:val="Odstavekseznama"/>
        <w:tabs>
          <w:tab w:val="left" w:pos="330"/>
          <w:tab w:val="left" w:pos="5954"/>
          <w:tab w:val="right" w:pos="9073"/>
        </w:tabs>
        <w:ind w:left="0"/>
        <w:rPr>
          <w:rFonts w:asciiTheme="minorHAnsi" w:hAnsiTheme="minorHAnsi" w:cstheme="minorHAnsi"/>
          <w:b/>
        </w:rPr>
      </w:pPr>
      <w:r w:rsidRPr="00170C54">
        <w:rPr>
          <w:rFonts w:asciiTheme="minorHAnsi" w:hAnsiTheme="minorHAnsi" w:cstheme="minorHAnsi"/>
          <w:b/>
        </w:rPr>
        <w:tab/>
      </w:r>
      <w:r w:rsidRPr="00170C54">
        <w:rPr>
          <w:rFonts w:asciiTheme="minorHAnsi" w:hAnsiTheme="minorHAnsi" w:cstheme="minorHAnsi"/>
          <w:b/>
        </w:rPr>
        <w:tab/>
      </w:r>
    </w:p>
    <w:p w14:paraId="6E829DEF" w14:textId="77777777" w:rsidR="008370BA" w:rsidRPr="00170C54" w:rsidRDefault="008370BA" w:rsidP="008370BA">
      <w:pPr>
        <w:rPr>
          <w:rFonts w:asciiTheme="minorHAnsi" w:hAnsiTheme="minorHAnsi" w:cstheme="minorHAnsi"/>
        </w:rPr>
      </w:pPr>
      <w:bookmarkStart w:id="30" w:name="_Hlk63616689"/>
      <w:r w:rsidRPr="00170C54">
        <w:rPr>
          <w:rFonts w:asciiTheme="minorHAnsi" w:hAnsiTheme="minorHAnsi" w:cstheme="minorHAnsi"/>
        </w:rPr>
        <w:t xml:space="preserve">PONUDNIK: </w:t>
      </w:r>
      <w:r w:rsidRPr="00170C54">
        <w:rPr>
          <w:rFonts w:asciiTheme="minorHAnsi" w:hAnsiTheme="minorHAnsi" w:cstheme="minorHAnsi"/>
        </w:rPr>
        <w:tab/>
      </w:r>
    </w:p>
    <w:p w14:paraId="23F1DAA1" w14:textId="77777777" w:rsidR="008370BA" w:rsidRPr="00170C54" w:rsidRDefault="00000000" w:rsidP="008370BA">
      <w:pPr>
        <w:pStyle w:val="Odstavekseznama"/>
        <w:tabs>
          <w:tab w:val="left" w:pos="330"/>
          <w:tab w:val="left" w:pos="5954"/>
          <w:tab w:val="right" w:pos="9073"/>
        </w:tabs>
        <w:spacing w:line="360" w:lineRule="auto"/>
        <w:ind w:left="0"/>
        <w:rPr>
          <w:rFonts w:asciiTheme="minorHAnsi" w:hAnsiTheme="minorHAnsi" w:cstheme="minorHAnsi"/>
          <w:b/>
        </w:rPr>
      </w:pPr>
      <w:sdt>
        <w:sdtPr>
          <w:rPr>
            <w:rFonts w:asciiTheme="minorHAnsi" w:hAnsiTheme="minorHAnsi" w:cstheme="minorHAnsi"/>
            <w:b/>
            <w:highlight w:val="lightGray"/>
          </w:rPr>
          <w:id w:val="279687625"/>
          <w:placeholder>
            <w:docPart w:val="F9E10BFF7A054CECA4862EA7CE9FB0AE"/>
          </w:placeholder>
          <w:showingPlcHdr/>
          <w:text/>
        </w:sdtPr>
        <w:sdtContent>
          <w:r w:rsidR="008370BA" w:rsidRPr="00170C54">
            <w:rPr>
              <w:rStyle w:val="Besedilooznabemesta"/>
              <w:rFonts w:asciiTheme="minorHAnsi" w:eastAsiaTheme="minorHAnsi" w:hAnsiTheme="minorHAnsi" w:cstheme="minorHAnsi"/>
              <w:highlight w:val="lightGray"/>
            </w:rPr>
            <w:t>Kliknite ali tapnite tukaj, če želite vnesti besedilo.</w:t>
          </w:r>
        </w:sdtContent>
      </w:sdt>
      <w:r w:rsidR="008370BA" w:rsidRPr="00170C54">
        <w:rPr>
          <w:rFonts w:asciiTheme="minorHAnsi" w:hAnsiTheme="minorHAnsi" w:cstheme="minorHAnsi"/>
          <w:b/>
        </w:rPr>
        <w:tab/>
      </w:r>
      <w:r w:rsidR="008370BA" w:rsidRPr="00170C54">
        <w:rPr>
          <w:rFonts w:asciiTheme="minorHAnsi" w:hAnsiTheme="minorHAnsi" w:cstheme="minorHAnsi"/>
          <w:b/>
        </w:rPr>
        <w:tab/>
      </w:r>
    </w:p>
    <w:p w14:paraId="19BC0409" w14:textId="77777777" w:rsidR="00B67D26" w:rsidRPr="00170C54" w:rsidRDefault="00B67D26" w:rsidP="00B67D26">
      <w:pPr>
        <w:pStyle w:val="Naslov1"/>
        <w:keepLines w:val="0"/>
        <w:jc w:val="center"/>
        <w:rPr>
          <w:rFonts w:asciiTheme="minorHAnsi" w:hAnsiTheme="minorHAnsi" w:cstheme="minorHAnsi"/>
          <w:sz w:val="24"/>
          <w:szCs w:val="24"/>
        </w:rPr>
      </w:pPr>
      <w:bookmarkStart w:id="31" w:name="_Toc163952960"/>
      <w:bookmarkStart w:id="32" w:name="_Toc225047727"/>
      <w:bookmarkStart w:id="33" w:name="_Toc225049262"/>
      <w:bookmarkStart w:id="34" w:name="_Toc262712306"/>
      <w:bookmarkStart w:id="35" w:name="_Toc58565053"/>
      <w:bookmarkStart w:id="36" w:name="_Toc145237689"/>
      <w:bookmarkStart w:id="37" w:name="_Toc190417094"/>
      <w:r w:rsidRPr="00170C54">
        <w:rPr>
          <w:rFonts w:asciiTheme="minorHAnsi" w:hAnsiTheme="minorHAnsi" w:cstheme="minorHAnsi"/>
          <w:sz w:val="24"/>
          <w:szCs w:val="24"/>
        </w:rPr>
        <w:t xml:space="preserve">PONUDBENI </w:t>
      </w:r>
      <w:bookmarkEnd w:id="31"/>
      <w:bookmarkEnd w:id="32"/>
      <w:bookmarkEnd w:id="33"/>
      <w:bookmarkEnd w:id="34"/>
      <w:bookmarkEnd w:id="35"/>
      <w:r w:rsidRPr="00170C54">
        <w:rPr>
          <w:rFonts w:asciiTheme="minorHAnsi" w:hAnsiTheme="minorHAnsi" w:cstheme="minorHAnsi"/>
          <w:sz w:val="24"/>
          <w:szCs w:val="24"/>
        </w:rPr>
        <w:t>P</w:t>
      </w:r>
      <w:r w:rsidRPr="00170C54">
        <w:rPr>
          <w:rFonts w:asciiTheme="minorHAnsi" w:hAnsiTheme="minorHAnsi" w:cstheme="minorHAnsi"/>
          <w:color w:val="4472C4" w:themeColor="accent1"/>
          <w:sz w:val="24"/>
          <w:szCs w:val="24"/>
        </w:rPr>
        <w:t>RED</w:t>
      </w:r>
      <w:r w:rsidRPr="00170C54">
        <w:rPr>
          <w:rFonts w:asciiTheme="minorHAnsi" w:hAnsiTheme="minorHAnsi" w:cstheme="minorHAnsi"/>
          <w:sz w:val="24"/>
          <w:szCs w:val="24"/>
        </w:rPr>
        <w:t>RAČUN</w:t>
      </w:r>
      <w:bookmarkEnd w:id="36"/>
      <w:bookmarkEnd w:id="37"/>
    </w:p>
    <w:p w14:paraId="5CF3931A" w14:textId="77777777" w:rsidR="00B67D26" w:rsidRPr="00170C54" w:rsidRDefault="00B67D26" w:rsidP="00B67D26">
      <w:pPr>
        <w:jc w:val="center"/>
        <w:rPr>
          <w:rFonts w:asciiTheme="minorHAnsi" w:hAnsiTheme="minorHAnsi" w:cstheme="minorHAnsi"/>
          <w:b/>
          <w:color w:val="8EAADB" w:themeColor="accent1" w:themeTint="99"/>
        </w:rPr>
      </w:pPr>
      <w:r w:rsidRPr="00170C54">
        <w:rPr>
          <w:rFonts w:asciiTheme="minorHAnsi" w:hAnsiTheme="minorHAnsi" w:cstheme="minorHAnsi"/>
          <w:b/>
          <w:color w:val="4472C4" w:themeColor="accent1"/>
        </w:rPr>
        <w:t xml:space="preserve">ŠT. </w:t>
      </w:r>
      <w:sdt>
        <w:sdtPr>
          <w:rPr>
            <w:rFonts w:asciiTheme="minorHAnsi" w:hAnsiTheme="minorHAnsi" w:cstheme="minorHAnsi"/>
            <w:b/>
            <w:color w:val="4472C4" w:themeColor="accent1"/>
          </w:rPr>
          <w:id w:val="553041017"/>
          <w:placeholder>
            <w:docPart w:val="0ACD37CB5F894D39A40FE78F50D77650"/>
          </w:placeholder>
          <w:showingPlcHdr/>
          <w:text/>
        </w:sdtPr>
        <w:sdtContent>
          <w:r w:rsidRPr="00170C54">
            <w:rPr>
              <w:rFonts w:asciiTheme="minorHAnsi" w:hAnsiTheme="minorHAnsi" w:cstheme="minorHAnsi"/>
              <w:bCs/>
              <w:color w:val="4472C4" w:themeColor="accent1"/>
            </w:rPr>
            <w:t>Kliknite ali tapnite tukaj, če želite vnesti besedilo.</w:t>
          </w:r>
        </w:sdtContent>
      </w:sdt>
    </w:p>
    <w:p w14:paraId="075F3161" w14:textId="5CD7FEB3" w:rsidR="00B67D26" w:rsidRPr="00072C8A" w:rsidRDefault="00B67D26" w:rsidP="00B67D26">
      <w:pPr>
        <w:jc w:val="center"/>
        <w:rPr>
          <w:rFonts w:asciiTheme="minorHAnsi" w:hAnsiTheme="minorHAnsi" w:cstheme="minorHAnsi"/>
          <w:b/>
        </w:rPr>
      </w:pPr>
      <w:r w:rsidRPr="00072C8A">
        <w:rPr>
          <w:rFonts w:asciiTheme="minorHAnsi" w:hAnsiTheme="minorHAnsi" w:cstheme="minorHAnsi"/>
          <w:b/>
        </w:rPr>
        <w:t>»</w:t>
      </w:r>
      <w:r w:rsidR="00072C8A" w:rsidRPr="00072C8A">
        <w:rPr>
          <w:rFonts w:asciiTheme="minorHAnsi" w:hAnsiTheme="minorHAnsi" w:cstheme="minorHAnsi"/>
          <w:b/>
        </w:rPr>
        <w:t>GRADNJA DOMA STAREJŠIH V DOBROVNIKU PRI KATERI SE UPOŠTEVAJO OKOLJSKI VIDIKI</w:t>
      </w:r>
      <w:r w:rsidRPr="00072C8A">
        <w:rPr>
          <w:rFonts w:asciiTheme="minorHAnsi" w:hAnsiTheme="minorHAnsi" w:cstheme="minorHAnsi"/>
          <w:b/>
        </w:rPr>
        <w:t>«</w:t>
      </w:r>
    </w:p>
    <w:p w14:paraId="214F1204" w14:textId="77777777" w:rsidR="001456C0" w:rsidRPr="00470CF0" w:rsidRDefault="001456C0" w:rsidP="001456C0">
      <w:pPr>
        <w:rPr>
          <w:rFonts w:asciiTheme="minorHAnsi" w:hAnsiTheme="minorHAnsi" w:cstheme="minorHAnsi"/>
          <w:b/>
        </w:rPr>
      </w:pPr>
    </w:p>
    <w:p w14:paraId="7172ED08" w14:textId="77777777" w:rsidR="001456C0" w:rsidRPr="00470CF0" w:rsidRDefault="001456C0" w:rsidP="00C113C7">
      <w:pPr>
        <w:numPr>
          <w:ilvl w:val="0"/>
          <w:numId w:val="17"/>
        </w:numPr>
        <w:tabs>
          <w:tab w:val="center" w:pos="4536"/>
          <w:tab w:val="right" w:pos="9072"/>
        </w:tabs>
        <w:spacing w:after="180"/>
        <w:jc w:val="both"/>
        <w:rPr>
          <w:rFonts w:asciiTheme="minorHAnsi" w:hAnsiTheme="minorHAnsi" w:cstheme="minorHAnsi"/>
        </w:rPr>
      </w:pPr>
      <w:r w:rsidRPr="00470CF0">
        <w:rPr>
          <w:rFonts w:asciiTheme="minorHAnsi" w:hAnsiTheme="minorHAnsi" w:cstheme="minorHAnsi"/>
        </w:rPr>
        <w:t xml:space="preserve">Ponudbena cena </w:t>
      </w:r>
    </w:p>
    <w:tbl>
      <w:tblPr>
        <w:tblStyle w:val="Tabelamrea"/>
        <w:tblW w:w="0" w:type="auto"/>
        <w:tblLook w:val="04A0" w:firstRow="1" w:lastRow="0" w:firstColumn="1" w:lastColumn="0" w:noHBand="0" w:noVBand="1"/>
      </w:tblPr>
      <w:tblGrid>
        <w:gridCol w:w="2263"/>
        <w:gridCol w:w="2372"/>
        <w:gridCol w:w="2372"/>
        <w:gridCol w:w="2372"/>
      </w:tblGrid>
      <w:tr w:rsidR="001456C0" w:rsidRPr="001F1CA6" w14:paraId="2F6B20F2" w14:textId="77777777" w:rsidTr="0045166B">
        <w:tc>
          <w:tcPr>
            <w:tcW w:w="2263" w:type="dxa"/>
            <w:shd w:val="clear" w:color="auto" w:fill="92D050"/>
            <w:vAlign w:val="center"/>
          </w:tcPr>
          <w:p w14:paraId="60FC33FB" w14:textId="77777777" w:rsidR="001456C0" w:rsidRPr="001F1CA6" w:rsidRDefault="001456C0" w:rsidP="0045166B">
            <w:pPr>
              <w:tabs>
                <w:tab w:val="center" w:pos="4536"/>
                <w:tab w:val="right" w:pos="9072"/>
              </w:tabs>
              <w:spacing w:after="180"/>
              <w:jc w:val="center"/>
              <w:rPr>
                <w:rFonts w:asciiTheme="minorHAnsi" w:hAnsiTheme="minorHAnsi" w:cstheme="minorHAnsi"/>
                <w:i/>
                <w:iCs/>
                <w:sz w:val="22"/>
                <w:szCs w:val="22"/>
              </w:rPr>
            </w:pPr>
            <w:r w:rsidRPr="001F1CA6">
              <w:rPr>
                <w:rFonts w:asciiTheme="minorHAnsi" w:hAnsiTheme="minorHAnsi" w:cstheme="minorHAnsi"/>
                <w:i/>
                <w:iCs/>
                <w:sz w:val="22"/>
                <w:szCs w:val="22"/>
              </w:rPr>
              <w:t>NAZIV SKLOPA</w:t>
            </w:r>
          </w:p>
        </w:tc>
        <w:tc>
          <w:tcPr>
            <w:tcW w:w="2372" w:type="dxa"/>
            <w:shd w:val="clear" w:color="auto" w:fill="92D050"/>
            <w:vAlign w:val="center"/>
          </w:tcPr>
          <w:p w14:paraId="46630990" w14:textId="77777777" w:rsidR="001456C0" w:rsidRPr="001F1CA6" w:rsidRDefault="001456C0" w:rsidP="0045166B">
            <w:pPr>
              <w:tabs>
                <w:tab w:val="center" w:pos="4536"/>
                <w:tab w:val="right" w:pos="9072"/>
              </w:tabs>
              <w:spacing w:after="180"/>
              <w:jc w:val="center"/>
              <w:rPr>
                <w:rFonts w:asciiTheme="minorHAnsi" w:hAnsiTheme="minorHAnsi" w:cstheme="minorHAnsi"/>
                <w:i/>
                <w:iCs/>
                <w:sz w:val="22"/>
                <w:szCs w:val="22"/>
              </w:rPr>
            </w:pPr>
            <w:r w:rsidRPr="001F1CA6">
              <w:rPr>
                <w:rFonts w:asciiTheme="minorHAnsi" w:hAnsiTheme="minorHAnsi" w:cstheme="minorHAnsi"/>
                <w:i/>
                <w:iCs/>
                <w:sz w:val="22"/>
                <w:szCs w:val="22"/>
              </w:rPr>
              <w:t>PREDRAČUNSKA VREDNOST brez DDV v EUR</w:t>
            </w:r>
          </w:p>
        </w:tc>
        <w:tc>
          <w:tcPr>
            <w:tcW w:w="2372" w:type="dxa"/>
            <w:shd w:val="clear" w:color="auto" w:fill="92D050"/>
            <w:vAlign w:val="center"/>
          </w:tcPr>
          <w:p w14:paraId="6072A9EF" w14:textId="77777777" w:rsidR="001456C0" w:rsidRPr="001F1CA6" w:rsidRDefault="001456C0" w:rsidP="0045166B">
            <w:pPr>
              <w:tabs>
                <w:tab w:val="center" w:pos="4536"/>
                <w:tab w:val="right" w:pos="9072"/>
              </w:tabs>
              <w:spacing w:after="180"/>
              <w:jc w:val="center"/>
              <w:rPr>
                <w:rFonts w:asciiTheme="minorHAnsi" w:hAnsiTheme="minorHAnsi" w:cstheme="minorHAnsi"/>
                <w:i/>
                <w:iCs/>
                <w:sz w:val="22"/>
                <w:szCs w:val="22"/>
              </w:rPr>
            </w:pPr>
            <w:r w:rsidRPr="001F1CA6">
              <w:rPr>
                <w:rFonts w:asciiTheme="minorHAnsi" w:hAnsiTheme="minorHAnsi" w:cstheme="minorHAnsi"/>
                <w:i/>
                <w:iCs/>
                <w:sz w:val="22"/>
                <w:szCs w:val="22"/>
              </w:rPr>
              <w:t>VREDNOST DDV v EUR</w:t>
            </w:r>
          </w:p>
        </w:tc>
        <w:tc>
          <w:tcPr>
            <w:tcW w:w="2372" w:type="dxa"/>
            <w:shd w:val="clear" w:color="auto" w:fill="92D050"/>
            <w:vAlign w:val="center"/>
          </w:tcPr>
          <w:p w14:paraId="29EE20C0" w14:textId="77777777" w:rsidR="001456C0" w:rsidRPr="001F1CA6" w:rsidRDefault="001456C0" w:rsidP="0045166B">
            <w:pPr>
              <w:tabs>
                <w:tab w:val="center" w:pos="4536"/>
                <w:tab w:val="right" w:pos="9072"/>
              </w:tabs>
              <w:spacing w:after="180"/>
              <w:jc w:val="center"/>
              <w:rPr>
                <w:rFonts w:asciiTheme="minorHAnsi" w:hAnsiTheme="minorHAnsi" w:cstheme="minorHAnsi"/>
                <w:i/>
                <w:iCs/>
                <w:sz w:val="22"/>
                <w:szCs w:val="22"/>
              </w:rPr>
            </w:pPr>
            <w:r w:rsidRPr="001F1CA6">
              <w:rPr>
                <w:rFonts w:asciiTheme="minorHAnsi" w:hAnsiTheme="minorHAnsi" w:cstheme="minorHAnsi"/>
                <w:i/>
                <w:iCs/>
                <w:sz w:val="22"/>
                <w:szCs w:val="22"/>
              </w:rPr>
              <w:t>SKUPNA PREDRAČUNSKA VREDNOST z DDV v EUR</w:t>
            </w:r>
          </w:p>
        </w:tc>
      </w:tr>
      <w:tr w:rsidR="001456C0" w:rsidRPr="001F1CA6" w14:paraId="6A9CB2EF" w14:textId="77777777" w:rsidTr="0045166B">
        <w:tc>
          <w:tcPr>
            <w:tcW w:w="2263" w:type="dxa"/>
            <w:vAlign w:val="center"/>
          </w:tcPr>
          <w:p w14:paraId="3BDBAA6C" w14:textId="1D36105D" w:rsidR="001456C0" w:rsidRPr="001F1CA6" w:rsidRDefault="001456C0" w:rsidP="0045166B">
            <w:pPr>
              <w:tabs>
                <w:tab w:val="center" w:pos="4536"/>
                <w:tab w:val="right" w:pos="9072"/>
              </w:tabs>
              <w:spacing w:after="180"/>
              <w:jc w:val="center"/>
              <w:rPr>
                <w:rFonts w:asciiTheme="minorHAnsi" w:hAnsiTheme="minorHAnsi" w:cstheme="minorHAnsi"/>
                <w:b/>
                <w:bCs/>
                <w:i/>
                <w:iCs/>
                <w:sz w:val="22"/>
                <w:szCs w:val="22"/>
              </w:rPr>
            </w:pPr>
            <w:r w:rsidRPr="001F1CA6">
              <w:rPr>
                <w:rFonts w:asciiTheme="minorHAnsi" w:hAnsiTheme="minorHAnsi" w:cstheme="minorHAnsi"/>
                <w:b/>
                <w:bCs/>
                <w:i/>
                <w:iCs/>
                <w:sz w:val="22"/>
                <w:szCs w:val="22"/>
              </w:rPr>
              <w:t>Sklop 1 – GO</w:t>
            </w:r>
            <w:r w:rsidR="00E54391" w:rsidRPr="001F1CA6">
              <w:rPr>
                <w:rFonts w:asciiTheme="minorHAnsi" w:hAnsiTheme="minorHAnsi" w:cstheme="minorHAnsi"/>
                <w:b/>
                <w:bCs/>
                <w:i/>
                <w:iCs/>
                <w:sz w:val="22"/>
                <w:szCs w:val="22"/>
              </w:rPr>
              <w:t>I</w:t>
            </w:r>
            <w:r w:rsidRPr="001F1CA6">
              <w:rPr>
                <w:rFonts w:asciiTheme="minorHAnsi" w:hAnsiTheme="minorHAnsi" w:cstheme="minorHAnsi"/>
                <w:b/>
                <w:bCs/>
                <w:i/>
                <w:iCs/>
                <w:sz w:val="22"/>
                <w:szCs w:val="22"/>
              </w:rPr>
              <w:t xml:space="preserve"> dela</w:t>
            </w:r>
          </w:p>
        </w:tc>
        <w:sdt>
          <w:sdtPr>
            <w:rPr>
              <w:rFonts w:asciiTheme="minorHAnsi" w:hAnsiTheme="minorHAnsi" w:cstheme="minorHAnsi"/>
              <w:b/>
              <w:bCs/>
              <w:sz w:val="22"/>
              <w:szCs w:val="22"/>
            </w:rPr>
            <w:id w:val="1143773691"/>
            <w:placeholder>
              <w:docPart w:val="D15556BEE1A44DACA6987C2699FB6AC3"/>
            </w:placeholder>
            <w:showingPlcHdr/>
            <w:text/>
          </w:sdtPr>
          <w:sdtContent>
            <w:tc>
              <w:tcPr>
                <w:tcW w:w="2372" w:type="dxa"/>
                <w:shd w:val="clear" w:color="auto" w:fill="F2F2F2" w:themeFill="background1" w:themeFillShade="F2"/>
                <w:vAlign w:val="center"/>
              </w:tcPr>
              <w:p w14:paraId="7525C826" w14:textId="77777777" w:rsidR="001456C0" w:rsidRPr="001F1CA6" w:rsidRDefault="001456C0" w:rsidP="0045166B">
                <w:pPr>
                  <w:tabs>
                    <w:tab w:val="center" w:pos="4536"/>
                    <w:tab w:val="right" w:pos="9072"/>
                  </w:tabs>
                  <w:spacing w:after="180"/>
                  <w:jc w:val="center"/>
                  <w:rPr>
                    <w:rFonts w:asciiTheme="minorHAnsi" w:hAnsiTheme="minorHAnsi" w:cstheme="minorHAnsi"/>
                    <w:b/>
                    <w:bCs/>
                    <w:sz w:val="22"/>
                    <w:szCs w:val="22"/>
                  </w:rPr>
                </w:pPr>
                <w:r w:rsidRPr="001F1CA6">
                  <w:rPr>
                    <w:rStyle w:val="Besedilooznabemesta"/>
                    <w:rFonts w:asciiTheme="minorHAnsi" w:eastAsiaTheme="majorEastAsia" w:hAnsiTheme="minorHAnsi" w:cstheme="minorHAnsi"/>
                    <w:b/>
                    <w:bCs/>
                    <w:sz w:val="22"/>
                    <w:szCs w:val="22"/>
                  </w:rPr>
                  <w:t>Kliknite ali tapnite tukaj, če želite vnesti besedilo.</w:t>
                </w:r>
              </w:p>
            </w:tc>
          </w:sdtContent>
        </w:sdt>
        <w:sdt>
          <w:sdtPr>
            <w:rPr>
              <w:rFonts w:asciiTheme="minorHAnsi" w:hAnsiTheme="minorHAnsi" w:cstheme="minorHAnsi"/>
              <w:b/>
              <w:bCs/>
              <w:sz w:val="22"/>
              <w:szCs w:val="22"/>
            </w:rPr>
            <w:id w:val="-986623440"/>
            <w:placeholder>
              <w:docPart w:val="D15556BEE1A44DACA6987C2699FB6AC3"/>
            </w:placeholder>
            <w:showingPlcHdr/>
            <w:text/>
          </w:sdtPr>
          <w:sdtContent>
            <w:tc>
              <w:tcPr>
                <w:tcW w:w="2372" w:type="dxa"/>
                <w:shd w:val="clear" w:color="auto" w:fill="F2F2F2" w:themeFill="background1" w:themeFillShade="F2"/>
                <w:vAlign w:val="center"/>
              </w:tcPr>
              <w:p w14:paraId="457C4E9E" w14:textId="77777777" w:rsidR="001456C0" w:rsidRPr="001F1CA6" w:rsidRDefault="001456C0" w:rsidP="0045166B">
                <w:pPr>
                  <w:tabs>
                    <w:tab w:val="center" w:pos="4536"/>
                    <w:tab w:val="right" w:pos="9072"/>
                  </w:tabs>
                  <w:spacing w:after="180"/>
                  <w:jc w:val="center"/>
                  <w:rPr>
                    <w:rFonts w:asciiTheme="minorHAnsi" w:hAnsiTheme="minorHAnsi" w:cstheme="minorHAnsi"/>
                    <w:b/>
                    <w:bCs/>
                    <w:sz w:val="22"/>
                    <w:szCs w:val="22"/>
                  </w:rPr>
                </w:pPr>
                <w:r w:rsidRPr="001F1CA6">
                  <w:rPr>
                    <w:rStyle w:val="Besedilooznabemesta"/>
                    <w:rFonts w:asciiTheme="minorHAnsi" w:eastAsiaTheme="majorEastAsia" w:hAnsiTheme="minorHAnsi" w:cstheme="minorHAnsi"/>
                    <w:b/>
                    <w:bCs/>
                    <w:sz w:val="22"/>
                    <w:szCs w:val="22"/>
                  </w:rPr>
                  <w:t>Kliknite ali tapnite tukaj, če želite vnesti besedilo.</w:t>
                </w:r>
              </w:p>
            </w:tc>
          </w:sdtContent>
        </w:sdt>
        <w:sdt>
          <w:sdtPr>
            <w:rPr>
              <w:rFonts w:asciiTheme="minorHAnsi" w:hAnsiTheme="minorHAnsi" w:cstheme="minorHAnsi"/>
              <w:b/>
              <w:bCs/>
              <w:sz w:val="22"/>
              <w:szCs w:val="22"/>
            </w:rPr>
            <w:id w:val="-800542053"/>
            <w:placeholder>
              <w:docPart w:val="D15556BEE1A44DACA6987C2699FB6AC3"/>
            </w:placeholder>
            <w:showingPlcHdr/>
            <w:text/>
          </w:sdtPr>
          <w:sdtContent>
            <w:tc>
              <w:tcPr>
                <w:tcW w:w="2372" w:type="dxa"/>
                <w:shd w:val="clear" w:color="auto" w:fill="F2F2F2" w:themeFill="background1" w:themeFillShade="F2"/>
                <w:vAlign w:val="center"/>
              </w:tcPr>
              <w:p w14:paraId="4CE0E421" w14:textId="77777777" w:rsidR="001456C0" w:rsidRPr="001F1CA6" w:rsidRDefault="001456C0" w:rsidP="0045166B">
                <w:pPr>
                  <w:tabs>
                    <w:tab w:val="center" w:pos="4536"/>
                    <w:tab w:val="right" w:pos="9072"/>
                  </w:tabs>
                  <w:spacing w:after="180"/>
                  <w:jc w:val="center"/>
                  <w:rPr>
                    <w:rFonts w:asciiTheme="minorHAnsi" w:hAnsiTheme="minorHAnsi" w:cstheme="minorHAnsi"/>
                    <w:b/>
                    <w:bCs/>
                    <w:sz w:val="22"/>
                    <w:szCs w:val="22"/>
                  </w:rPr>
                </w:pPr>
                <w:r w:rsidRPr="001F1CA6">
                  <w:rPr>
                    <w:rStyle w:val="Besedilooznabemesta"/>
                    <w:rFonts w:asciiTheme="minorHAnsi" w:eastAsiaTheme="majorEastAsia" w:hAnsiTheme="minorHAnsi" w:cstheme="minorHAnsi"/>
                    <w:b/>
                    <w:bCs/>
                    <w:sz w:val="22"/>
                    <w:szCs w:val="22"/>
                  </w:rPr>
                  <w:t>Kliknite ali tapnite tukaj, če želite vnesti besedilo.</w:t>
                </w:r>
              </w:p>
            </w:tc>
          </w:sdtContent>
        </w:sdt>
      </w:tr>
      <w:tr w:rsidR="001456C0" w:rsidRPr="001F1CA6" w14:paraId="29B0416A" w14:textId="77777777" w:rsidTr="0045166B">
        <w:tc>
          <w:tcPr>
            <w:tcW w:w="2263" w:type="dxa"/>
            <w:vAlign w:val="center"/>
          </w:tcPr>
          <w:p w14:paraId="188958B6" w14:textId="77777777" w:rsidR="001456C0" w:rsidRPr="001F1CA6" w:rsidRDefault="001456C0" w:rsidP="0045166B">
            <w:pPr>
              <w:tabs>
                <w:tab w:val="center" w:pos="4536"/>
                <w:tab w:val="right" w:pos="9072"/>
              </w:tabs>
              <w:spacing w:after="180"/>
              <w:jc w:val="center"/>
              <w:rPr>
                <w:rFonts w:asciiTheme="minorHAnsi" w:hAnsiTheme="minorHAnsi" w:cstheme="minorHAnsi"/>
                <w:b/>
                <w:bCs/>
                <w:i/>
                <w:iCs/>
                <w:sz w:val="22"/>
                <w:szCs w:val="22"/>
              </w:rPr>
            </w:pPr>
            <w:r w:rsidRPr="001F1CA6">
              <w:rPr>
                <w:rFonts w:asciiTheme="minorHAnsi" w:hAnsiTheme="minorHAnsi" w:cstheme="minorHAnsi"/>
                <w:b/>
                <w:bCs/>
                <w:i/>
                <w:iCs/>
                <w:sz w:val="22"/>
                <w:szCs w:val="22"/>
              </w:rPr>
              <w:t>Sklop 2 – dobava in montaža notranje opreme</w:t>
            </w:r>
          </w:p>
        </w:tc>
        <w:sdt>
          <w:sdtPr>
            <w:rPr>
              <w:rFonts w:asciiTheme="minorHAnsi" w:hAnsiTheme="minorHAnsi" w:cstheme="minorHAnsi"/>
              <w:b/>
              <w:bCs/>
              <w:sz w:val="22"/>
              <w:szCs w:val="22"/>
            </w:rPr>
            <w:id w:val="-465889292"/>
            <w:placeholder>
              <w:docPart w:val="D15556BEE1A44DACA6987C2699FB6AC3"/>
            </w:placeholder>
            <w:showingPlcHdr/>
            <w:text/>
          </w:sdtPr>
          <w:sdtContent>
            <w:tc>
              <w:tcPr>
                <w:tcW w:w="2372" w:type="dxa"/>
                <w:shd w:val="clear" w:color="auto" w:fill="F2F2F2" w:themeFill="background1" w:themeFillShade="F2"/>
                <w:vAlign w:val="center"/>
              </w:tcPr>
              <w:p w14:paraId="681D0872" w14:textId="77777777" w:rsidR="001456C0" w:rsidRPr="001F1CA6" w:rsidRDefault="001456C0" w:rsidP="0045166B">
                <w:pPr>
                  <w:tabs>
                    <w:tab w:val="center" w:pos="4536"/>
                    <w:tab w:val="right" w:pos="9072"/>
                  </w:tabs>
                  <w:spacing w:after="180"/>
                  <w:jc w:val="center"/>
                  <w:rPr>
                    <w:rFonts w:asciiTheme="minorHAnsi" w:hAnsiTheme="minorHAnsi" w:cstheme="minorHAnsi"/>
                    <w:b/>
                    <w:bCs/>
                    <w:sz w:val="22"/>
                    <w:szCs w:val="22"/>
                  </w:rPr>
                </w:pPr>
                <w:r w:rsidRPr="001F1CA6">
                  <w:rPr>
                    <w:rStyle w:val="Besedilooznabemesta"/>
                    <w:rFonts w:asciiTheme="minorHAnsi" w:eastAsiaTheme="majorEastAsia" w:hAnsiTheme="minorHAnsi" w:cstheme="minorHAnsi"/>
                    <w:b/>
                    <w:bCs/>
                    <w:sz w:val="22"/>
                    <w:szCs w:val="22"/>
                  </w:rPr>
                  <w:t>Kliknite ali tapnite tukaj, če želite vnesti besedilo.</w:t>
                </w:r>
              </w:p>
            </w:tc>
          </w:sdtContent>
        </w:sdt>
        <w:sdt>
          <w:sdtPr>
            <w:rPr>
              <w:rFonts w:asciiTheme="minorHAnsi" w:hAnsiTheme="minorHAnsi" w:cstheme="minorHAnsi"/>
              <w:b/>
              <w:bCs/>
              <w:sz w:val="22"/>
              <w:szCs w:val="22"/>
            </w:rPr>
            <w:id w:val="-1838766327"/>
            <w:placeholder>
              <w:docPart w:val="D15556BEE1A44DACA6987C2699FB6AC3"/>
            </w:placeholder>
            <w:showingPlcHdr/>
            <w:text/>
          </w:sdtPr>
          <w:sdtContent>
            <w:tc>
              <w:tcPr>
                <w:tcW w:w="2372" w:type="dxa"/>
                <w:shd w:val="clear" w:color="auto" w:fill="F2F2F2" w:themeFill="background1" w:themeFillShade="F2"/>
                <w:vAlign w:val="center"/>
              </w:tcPr>
              <w:p w14:paraId="3CD9DE72" w14:textId="77777777" w:rsidR="001456C0" w:rsidRPr="001F1CA6" w:rsidRDefault="001456C0" w:rsidP="0045166B">
                <w:pPr>
                  <w:tabs>
                    <w:tab w:val="center" w:pos="4536"/>
                    <w:tab w:val="right" w:pos="9072"/>
                  </w:tabs>
                  <w:spacing w:after="180"/>
                  <w:jc w:val="center"/>
                  <w:rPr>
                    <w:rFonts w:asciiTheme="minorHAnsi" w:hAnsiTheme="minorHAnsi" w:cstheme="minorHAnsi"/>
                    <w:b/>
                    <w:bCs/>
                    <w:sz w:val="22"/>
                    <w:szCs w:val="22"/>
                  </w:rPr>
                </w:pPr>
                <w:r w:rsidRPr="001F1CA6">
                  <w:rPr>
                    <w:rStyle w:val="Besedilooznabemesta"/>
                    <w:rFonts w:asciiTheme="minorHAnsi" w:eastAsiaTheme="majorEastAsia" w:hAnsiTheme="minorHAnsi" w:cstheme="minorHAnsi"/>
                    <w:b/>
                    <w:bCs/>
                    <w:sz w:val="22"/>
                    <w:szCs w:val="22"/>
                  </w:rPr>
                  <w:t>Kliknite ali tapnite tukaj, če želite vnesti besedilo.</w:t>
                </w:r>
              </w:p>
            </w:tc>
          </w:sdtContent>
        </w:sdt>
        <w:sdt>
          <w:sdtPr>
            <w:rPr>
              <w:rFonts w:asciiTheme="minorHAnsi" w:hAnsiTheme="minorHAnsi" w:cstheme="minorHAnsi"/>
              <w:b/>
              <w:bCs/>
              <w:sz w:val="22"/>
              <w:szCs w:val="22"/>
            </w:rPr>
            <w:id w:val="1644701323"/>
            <w:placeholder>
              <w:docPart w:val="D15556BEE1A44DACA6987C2699FB6AC3"/>
            </w:placeholder>
            <w:showingPlcHdr/>
            <w:text/>
          </w:sdtPr>
          <w:sdtContent>
            <w:tc>
              <w:tcPr>
                <w:tcW w:w="2372" w:type="dxa"/>
                <w:shd w:val="clear" w:color="auto" w:fill="F2F2F2" w:themeFill="background1" w:themeFillShade="F2"/>
                <w:vAlign w:val="center"/>
              </w:tcPr>
              <w:p w14:paraId="0D379DE0" w14:textId="77777777" w:rsidR="001456C0" w:rsidRPr="001F1CA6" w:rsidRDefault="001456C0" w:rsidP="0045166B">
                <w:pPr>
                  <w:tabs>
                    <w:tab w:val="center" w:pos="4536"/>
                    <w:tab w:val="right" w:pos="9072"/>
                  </w:tabs>
                  <w:spacing w:after="180"/>
                  <w:jc w:val="center"/>
                  <w:rPr>
                    <w:rFonts w:asciiTheme="minorHAnsi" w:hAnsiTheme="minorHAnsi" w:cstheme="minorHAnsi"/>
                    <w:b/>
                    <w:bCs/>
                    <w:sz w:val="22"/>
                    <w:szCs w:val="22"/>
                  </w:rPr>
                </w:pPr>
                <w:r w:rsidRPr="001F1CA6">
                  <w:rPr>
                    <w:rStyle w:val="Besedilooznabemesta"/>
                    <w:rFonts w:asciiTheme="minorHAnsi" w:eastAsiaTheme="majorEastAsia" w:hAnsiTheme="minorHAnsi" w:cstheme="minorHAnsi"/>
                    <w:b/>
                    <w:bCs/>
                    <w:sz w:val="22"/>
                    <w:szCs w:val="22"/>
                  </w:rPr>
                  <w:t>Kliknite ali tapnite tukaj, če želite vnesti besedilo.</w:t>
                </w:r>
              </w:p>
            </w:tc>
          </w:sdtContent>
        </w:sdt>
      </w:tr>
      <w:tr w:rsidR="00D050B4" w:rsidRPr="001F1CA6" w14:paraId="1379E69B" w14:textId="77777777" w:rsidTr="0045166B">
        <w:tc>
          <w:tcPr>
            <w:tcW w:w="2263" w:type="dxa"/>
            <w:vAlign w:val="center"/>
          </w:tcPr>
          <w:p w14:paraId="0BE2082D" w14:textId="6FC51E15" w:rsidR="00D050B4" w:rsidRPr="001F1CA6" w:rsidRDefault="00D050B4" w:rsidP="00D050B4">
            <w:pPr>
              <w:tabs>
                <w:tab w:val="center" w:pos="4536"/>
                <w:tab w:val="right" w:pos="9072"/>
              </w:tabs>
              <w:spacing w:after="180"/>
              <w:jc w:val="center"/>
              <w:rPr>
                <w:rFonts w:asciiTheme="minorHAnsi" w:hAnsiTheme="minorHAnsi" w:cstheme="minorHAnsi"/>
                <w:b/>
                <w:bCs/>
                <w:i/>
                <w:iCs/>
                <w:sz w:val="22"/>
                <w:szCs w:val="22"/>
              </w:rPr>
            </w:pPr>
            <w:r w:rsidRPr="001F1CA6">
              <w:rPr>
                <w:rFonts w:asciiTheme="minorHAnsi" w:hAnsiTheme="minorHAnsi" w:cstheme="minorHAnsi"/>
                <w:b/>
                <w:bCs/>
                <w:i/>
                <w:iCs/>
                <w:sz w:val="22"/>
                <w:szCs w:val="22"/>
              </w:rPr>
              <w:t>Sklop 3</w:t>
            </w:r>
            <w:r w:rsidR="00432DEF" w:rsidRPr="001F1CA6">
              <w:rPr>
                <w:rFonts w:asciiTheme="minorHAnsi" w:hAnsiTheme="minorHAnsi" w:cstheme="minorHAnsi"/>
                <w:b/>
                <w:bCs/>
                <w:i/>
                <w:iCs/>
                <w:sz w:val="22"/>
                <w:szCs w:val="22"/>
              </w:rPr>
              <w:t xml:space="preserve"> - </w:t>
            </w:r>
            <w:r w:rsidRPr="001F1CA6">
              <w:rPr>
                <w:rFonts w:asciiTheme="minorHAnsi" w:hAnsiTheme="minorHAnsi" w:cstheme="minorHAnsi"/>
                <w:b/>
                <w:bCs/>
                <w:i/>
                <w:iCs/>
                <w:sz w:val="22"/>
                <w:szCs w:val="22"/>
              </w:rPr>
              <w:t>Dobava in montaža postelj</w:t>
            </w:r>
          </w:p>
        </w:tc>
        <w:sdt>
          <w:sdtPr>
            <w:rPr>
              <w:rFonts w:asciiTheme="minorHAnsi" w:hAnsiTheme="minorHAnsi" w:cstheme="minorHAnsi"/>
              <w:b/>
              <w:bCs/>
              <w:sz w:val="22"/>
              <w:szCs w:val="22"/>
            </w:rPr>
            <w:id w:val="-391964329"/>
            <w:placeholder>
              <w:docPart w:val="A79AC65BCF60475992D197C54B03DA6C"/>
            </w:placeholder>
            <w:showingPlcHdr/>
            <w:text/>
          </w:sdtPr>
          <w:sdtContent>
            <w:tc>
              <w:tcPr>
                <w:tcW w:w="2372" w:type="dxa"/>
                <w:shd w:val="clear" w:color="auto" w:fill="F2F2F2" w:themeFill="background1" w:themeFillShade="F2"/>
                <w:vAlign w:val="center"/>
              </w:tcPr>
              <w:p w14:paraId="79606C41" w14:textId="3DCD265B" w:rsidR="00D050B4" w:rsidRPr="001F1CA6" w:rsidRDefault="00D050B4" w:rsidP="0045166B">
                <w:pPr>
                  <w:tabs>
                    <w:tab w:val="center" w:pos="4536"/>
                    <w:tab w:val="right" w:pos="9072"/>
                  </w:tabs>
                  <w:spacing w:after="180"/>
                  <w:jc w:val="center"/>
                  <w:rPr>
                    <w:rFonts w:asciiTheme="minorHAnsi" w:hAnsiTheme="minorHAnsi" w:cstheme="minorHAnsi"/>
                    <w:b/>
                    <w:bCs/>
                    <w:sz w:val="22"/>
                    <w:szCs w:val="22"/>
                  </w:rPr>
                </w:pPr>
                <w:r w:rsidRPr="001F1CA6">
                  <w:rPr>
                    <w:rStyle w:val="Besedilooznabemesta"/>
                    <w:rFonts w:asciiTheme="minorHAnsi" w:eastAsiaTheme="majorEastAsia" w:hAnsiTheme="minorHAnsi" w:cstheme="minorHAnsi"/>
                    <w:b/>
                    <w:bCs/>
                    <w:sz w:val="22"/>
                    <w:szCs w:val="22"/>
                  </w:rPr>
                  <w:t>Kliknite ali tapnite tukaj, če želite vnesti besedilo.</w:t>
                </w:r>
              </w:p>
            </w:tc>
          </w:sdtContent>
        </w:sdt>
        <w:sdt>
          <w:sdtPr>
            <w:rPr>
              <w:rFonts w:asciiTheme="minorHAnsi" w:hAnsiTheme="minorHAnsi" w:cstheme="minorHAnsi"/>
              <w:b/>
              <w:bCs/>
              <w:sz w:val="22"/>
              <w:szCs w:val="22"/>
            </w:rPr>
            <w:id w:val="-1204632730"/>
            <w:placeholder>
              <w:docPart w:val="8FB4B3028884478EAB3084AEE20372AF"/>
            </w:placeholder>
            <w:showingPlcHdr/>
            <w:text/>
          </w:sdtPr>
          <w:sdtContent>
            <w:tc>
              <w:tcPr>
                <w:tcW w:w="2372" w:type="dxa"/>
                <w:shd w:val="clear" w:color="auto" w:fill="F2F2F2" w:themeFill="background1" w:themeFillShade="F2"/>
                <w:vAlign w:val="center"/>
              </w:tcPr>
              <w:p w14:paraId="0325E584" w14:textId="3BA6C4B1" w:rsidR="00D050B4" w:rsidRPr="001F1CA6" w:rsidRDefault="00D050B4" w:rsidP="0045166B">
                <w:pPr>
                  <w:tabs>
                    <w:tab w:val="center" w:pos="4536"/>
                    <w:tab w:val="right" w:pos="9072"/>
                  </w:tabs>
                  <w:spacing w:after="180"/>
                  <w:jc w:val="center"/>
                  <w:rPr>
                    <w:rFonts w:asciiTheme="minorHAnsi" w:hAnsiTheme="minorHAnsi" w:cstheme="minorHAnsi"/>
                    <w:b/>
                    <w:bCs/>
                    <w:sz w:val="22"/>
                    <w:szCs w:val="22"/>
                  </w:rPr>
                </w:pPr>
                <w:r w:rsidRPr="001F1CA6">
                  <w:rPr>
                    <w:rStyle w:val="Besedilooznabemesta"/>
                    <w:rFonts w:asciiTheme="minorHAnsi" w:eastAsiaTheme="majorEastAsia" w:hAnsiTheme="minorHAnsi" w:cstheme="minorHAnsi"/>
                    <w:b/>
                    <w:bCs/>
                    <w:sz w:val="22"/>
                    <w:szCs w:val="22"/>
                  </w:rPr>
                  <w:t>Kliknite ali tapnite tukaj, če želite vnesti besedilo.</w:t>
                </w:r>
              </w:p>
            </w:tc>
          </w:sdtContent>
        </w:sdt>
        <w:sdt>
          <w:sdtPr>
            <w:rPr>
              <w:rFonts w:asciiTheme="minorHAnsi" w:hAnsiTheme="minorHAnsi" w:cstheme="minorHAnsi"/>
              <w:b/>
              <w:bCs/>
              <w:sz w:val="22"/>
              <w:szCs w:val="22"/>
            </w:rPr>
            <w:id w:val="1386062901"/>
            <w:placeholder>
              <w:docPart w:val="FCF24AA07957422E88118F82A1B965AE"/>
            </w:placeholder>
            <w:showingPlcHdr/>
            <w:text/>
          </w:sdtPr>
          <w:sdtContent>
            <w:tc>
              <w:tcPr>
                <w:tcW w:w="2372" w:type="dxa"/>
                <w:shd w:val="clear" w:color="auto" w:fill="F2F2F2" w:themeFill="background1" w:themeFillShade="F2"/>
                <w:vAlign w:val="center"/>
              </w:tcPr>
              <w:p w14:paraId="5FE29BA5" w14:textId="6E53C66F" w:rsidR="00D050B4" w:rsidRPr="001F1CA6" w:rsidRDefault="00D050B4" w:rsidP="0045166B">
                <w:pPr>
                  <w:tabs>
                    <w:tab w:val="center" w:pos="4536"/>
                    <w:tab w:val="right" w:pos="9072"/>
                  </w:tabs>
                  <w:spacing w:after="180"/>
                  <w:jc w:val="center"/>
                  <w:rPr>
                    <w:rFonts w:asciiTheme="minorHAnsi" w:hAnsiTheme="minorHAnsi" w:cstheme="minorHAnsi"/>
                    <w:b/>
                    <w:bCs/>
                    <w:sz w:val="22"/>
                    <w:szCs w:val="22"/>
                  </w:rPr>
                </w:pPr>
                <w:r w:rsidRPr="001F1CA6">
                  <w:rPr>
                    <w:rStyle w:val="Besedilooznabemesta"/>
                    <w:rFonts w:asciiTheme="minorHAnsi" w:eastAsiaTheme="majorEastAsia" w:hAnsiTheme="minorHAnsi" w:cstheme="minorHAnsi"/>
                    <w:b/>
                    <w:bCs/>
                    <w:sz w:val="22"/>
                    <w:szCs w:val="22"/>
                  </w:rPr>
                  <w:t>Kliknite ali tapnite tukaj, če želite vnesti besedilo.</w:t>
                </w:r>
              </w:p>
            </w:tc>
          </w:sdtContent>
        </w:sdt>
      </w:tr>
      <w:tr w:rsidR="00432DEF" w:rsidRPr="001F1CA6" w14:paraId="77B74518" w14:textId="77777777" w:rsidTr="0045166B">
        <w:tc>
          <w:tcPr>
            <w:tcW w:w="2263" w:type="dxa"/>
            <w:vAlign w:val="center"/>
          </w:tcPr>
          <w:p w14:paraId="23D18402" w14:textId="4B29AB4C" w:rsidR="00432DEF" w:rsidRPr="001F1CA6" w:rsidRDefault="00432DEF" w:rsidP="00D050B4">
            <w:pPr>
              <w:tabs>
                <w:tab w:val="center" w:pos="4536"/>
                <w:tab w:val="right" w:pos="9072"/>
              </w:tabs>
              <w:spacing w:after="180"/>
              <w:jc w:val="center"/>
              <w:rPr>
                <w:rFonts w:asciiTheme="minorHAnsi" w:hAnsiTheme="minorHAnsi" w:cstheme="minorHAnsi"/>
                <w:b/>
                <w:bCs/>
                <w:i/>
                <w:iCs/>
                <w:sz w:val="22"/>
                <w:szCs w:val="22"/>
              </w:rPr>
            </w:pPr>
            <w:r w:rsidRPr="001F1CA6">
              <w:rPr>
                <w:rFonts w:asciiTheme="minorHAnsi" w:hAnsiTheme="minorHAnsi" w:cstheme="minorHAnsi"/>
                <w:b/>
                <w:bCs/>
                <w:i/>
                <w:iCs/>
                <w:sz w:val="22"/>
                <w:szCs w:val="22"/>
              </w:rPr>
              <w:t>Sklop 4 - Dobava in montaža kuhinjske tehnologije</w:t>
            </w:r>
          </w:p>
        </w:tc>
        <w:sdt>
          <w:sdtPr>
            <w:rPr>
              <w:rFonts w:asciiTheme="minorHAnsi" w:hAnsiTheme="minorHAnsi" w:cstheme="minorHAnsi"/>
              <w:b/>
              <w:bCs/>
              <w:sz w:val="22"/>
              <w:szCs w:val="22"/>
            </w:rPr>
            <w:id w:val="1814216529"/>
            <w:placeholder>
              <w:docPart w:val="49B0D79A461D447E9A449FE60CCF02FB"/>
            </w:placeholder>
            <w:showingPlcHdr/>
            <w:text/>
          </w:sdtPr>
          <w:sdtContent>
            <w:tc>
              <w:tcPr>
                <w:tcW w:w="2372" w:type="dxa"/>
                <w:shd w:val="clear" w:color="auto" w:fill="F2F2F2" w:themeFill="background1" w:themeFillShade="F2"/>
                <w:vAlign w:val="center"/>
              </w:tcPr>
              <w:p w14:paraId="37C1FBC5" w14:textId="7318DA71" w:rsidR="00432DEF" w:rsidRPr="001F1CA6" w:rsidRDefault="00432DEF" w:rsidP="0045166B">
                <w:pPr>
                  <w:tabs>
                    <w:tab w:val="center" w:pos="4536"/>
                    <w:tab w:val="right" w:pos="9072"/>
                  </w:tabs>
                  <w:spacing w:after="180"/>
                  <w:jc w:val="center"/>
                  <w:rPr>
                    <w:rFonts w:asciiTheme="minorHAnsi" w:hAnsiTheme="minorHAnsi" w:cstheme="minorHAnsi"/>
                    <w:b/>
                    <w:bCs/>
                    <w:sz w:val="22"/>
                    <w:szCs w:val="22"/>
                  </w:rPr>
                </w:pPr>
                <w:r w:rsidRPr="001F1CA6">
                  <w:rPr>
                    <w:rStyle w:val="Besedilooznabemesta"/>
                    <w:rFonts w:asciiTheme="minorHAnsi" w:eastAsiaTheme="majorEastAsia" w:hAnsiTheme="minorHAnsi" w:cstheme="minorHAnsi"/>
                    <w:b/>
                    <w:bCs/>
                    <w:sz w:val="22"/>
                    <w:szCs w:val="22"/>
                  </w:rPr>
                  <w:t>Kliknite ali tapnite tukaj, če želite vnesti besedilo.</w:t>
                </w:r>
              </w:p>
            </w:tc>
          </w:sdtContent>
        </w:sdt>
        <w:sdt>
          <w:sdtPr>
            <w:rPr>
              <w:rFonts w:asciiTheme="minorHAnsi" w:hAnsiTheme="minorHAnsi" w:cstheme="minorHAnsi"/>
              <w:b/>
              <w:bCs/>
              <w:sz w:val="22"/>
              <w:szCs w:val="22"/>
            </w:rPr>
            <w:id w:val="-643419911"/>
            <w:placeholder>
              <w:docPart w:val="93309356EA3D415EA6518718D512C082"/>
            </w:placeholder>
            <w:showingPlcHdr/>
            <w:text/>
          </w:sdtPr>
          <w:sdtContent>
            <w:tc>
              <w:tcPr>
                <w:tcW w:w="2372" w:type="dxa"/>
                <w:shd w:val="clear" w:color="auto" w:fill="F2F2F2" w:themeFill="background1" w:themeFillShade="F2"/>
                <w:vAlign w:val="center"/>
              </w:tcPr>
              <w:p w14:paraId="27E49381" w14:textId="008B4046" w:rsidR="00432DEF" w:rsidRPr="001F1CA6" w:rsidRDefault="00432DEF" w:rsidP="0045166B">
                <w:pPr>
                  <w:tabs>
                    <w:tab w:val="center" w:pos="4536"/>
                    <w:tab w:val="right" w:pos="9072"/>
                  </w:tabs>
                  <w:spacing w:after="180"/>
                  <w:jc w:val="center"/>
                  <w:rPr>
                    <w:rFonts w:asciiTheme="minorHAnsi" w:hAnsiTheme="minorHAnsi" w:cstheme="minorHAnsi"/>
                    <w:b/>
                    <w:bCs/>
                    <w:sz w:val="22"/>
                    <w:szCs w:val="22"/>
                  </w:rPr>
                </w:pPr>
                <w:r w:rsidRPr="001F1CA6">
                  <w:rPr>
                    <w:rStyle w:val="Besedilooznabemesta"/>
                    <w:rFonts w:asciiTheme="minorHAnsi" w:eastAsiaTheme="majorEastAsia" w:hAnsiTheme="minorHAnsi" w:cstheme="minorHAnsi"/>
                    <w:b/>
                    <w:bCs/>
                    <w:sz w:val="22"/>
                    <w:szCs w:val="22"/>
                  </w:rPr>
                  <w:t>Kliknite ali tapnite tukaj, če želite vnesti besedilo.</w:t>
                </w:r>
              </w:p>
            </w:tc>
          </w:sdtContent>
        </w:sdt>
        <w:sdt>
          <w:sdtPr>
            <w:rPr>
              <w:rFonts w:asciiTheme="minorHAnsi" w:hAnsiTheme="minorHAnsi" w:cstheme="minorHAnsi"/>
              <w:b/>
              <w:bCs/>
              <w:sz w:val="22"/>
              <w:szCs w:val="22"/>
            </w:rPr>
            <w:id w:val="899558929"/>
            <w:placeholder>
              <w:docPart w:val="640054B6B6554CEBA808B94CDC751E39"/>
            </w:placeholder>
            <w:showingPlcHdr/>
            <w:text/>
          </w:sdtPr>
          <w:sdtContent>
            <w:tc>
              <w:tcPr>
                <w:tcW w:w="2372" w:type="dxa"/>
                <w:shd w:val="clear" w:color="auto" w:fill="F2F2F2" w:themeFill="background1" w:themeFillShade="F2"/>
                <w:vAlign w:val="center"/>
              </w:tcPr>
              <w:p w14:paraId="06FB74AA" w14:textId="4F63E3F8" w:rsidR="00432DEF" w:rsidRPr="001F1CA6" w:rsidRDefault="00432DEF" w:rsidP="0045166B">
                <w:pPr>
                  <w:tabs>
                    <w:tab w:val="center" w:pos="4536"/>
                    <w:tab w:val="right" w:pos="9072"/>
                  </w:tabs>
                  <w:spacing w:after="180"/>
                  <w:jc w:val="center"/>
                  <w:rPr>
                    <w:rFonts w:asciiTheme="minorHAnsi" w:hAnsiTheme="minorHAnsi" w:cstheme="minorHAnsi"/>
                    <w:b/>
                    <w:bCs/>
                    <w:sz w:val="22"/>
                    <w:szCs w:val="22"/>
                  </w:rPr>
                </w:pPr>
                <w:r w:rsidRPr="001F1CA6">
                  <w:rPr>
                    <w:rStyle w:val="Besedilooznabemesta"/>
                    <w:rFonts w:asciiTheme="minorHAnsi" w:eastAsiaTheme="majorEastAsia" w:hAnsiTheme="minorHAnsi" w:cstheme="minorHAnsi"/>
                    <w:b/>
                    <w:bCs/>
                    <w:sz w:val="22"/>
                    <w:szCs w:val="22"/>
                  </w:rPr>
                  <w:t>Kliknite ali tapnite tukaj, če želite vnesti besedilo.</w:t>
                </w:r>
              </w:p>
            </w:tc>
          </w:sdtContent>
        </w:sdt>
      </w:tr>
    </w:tbl>
    <w:p w14:paraId="10B8F531" w14:textId="77777777" w:rsidR="001456C0" w:rsidRPr="00470CF0" w:rsidRDefault="001456C0" w:rsidP="001456C0">
      <w:pPr>
        <w:rPr>
          <w:rFonts w:asciiTheme="minorHAnsi" w:hAnsiTheme="minorHAnsi" w:cstheme="minorHAnsi"/>
        </w:rPr>
      </w:pPr>
    </w:p>
    <w:p w14:paraId="22A30F33" w14:textId="3568D2C6" w:rsidR="001456C0" w:rsidRPr="00470CF0" w:rsidRDefault="001456C0" w:rsidP="00C113C7">
      <w:pPr>
        <w:numPr>
          <w:ilvl w:val="0"/>
          <w:numId w:val="17"/>
        </w:numPr>
        <w:suppressAutoHyphens/>
        <w:jc w:val="both"/>
        <w:rPr>
          <w:rFonts w:asciiTheme="minorHAnsi" w:hAnsiTheme="minorHAnsi" w:cstheme="minorHAnsi"/>
        </w:rPr>
      </w:pPr>
      <w:r w:rsidRPr="00470CF0">
        <w:rPr>
          <w:rFonts w:asciiTheme="minorHAnsi" w:hAnsiTheme="minorHAnsi" w:cstheme="minorHAnsi"/>
        </w:rPr>
        <w:t xml:space="preserve">Ponudba velja </w:t>
      </w:r>
      <w:r w:rsidR="00E54391">
        <w:rPr>
          <w:rFonts w:asciiTheme="minorHAnsi" w:hAnsiTheme="minorHAnsi" w:cstheme="minorHAnsi"/>
        </w:rPr>
        <w:t>4</w:t>
      </w:r>
      <w:r>
        <w:rPr>
          <w:rFonts w:asciiTheme="minorHAnsi" w:hAnsiTheme="minorHAnsi" w:cstheme="minorHAnsi"/>
        </w:rPr>
        <w:t xml:space="preserve"> mesece</w:t>
      </w:r>
      <w:r w:rsidRPr="00470CF0">
        <w:rPr>
          <w:rFonts w:asciiTheme="minorHAnsi" w:hAnsiTheme="minorHAnsi" w:cstheme="minorHAnsi"/>
        </w:rPr>
        <w:t xml:space="preserve"> od roka za oddajo ponudb.</w:t>
      </w:r>
    </w:p>
    <w:p w14:paraId="648AEC6B" w14:textId="77777777" w:rsidR="001456C0" w:rsidRPr="00470CF0" w:rsidRDefault="001456C0" w:rsidP="00C113C7">
      <w:pPr>
        <w:numPr>
          <w:ilvl w:val="0"/>
          <w:numId w:val="17"/>
        </w:numPr>
        <w:rPr>
          <w:rFonts w:asciiTheme="minorHAnsi" w:hAnsiTheme="minorHAnsi" w:cstheme="minorHAnsi"/>
        </w:rPr>
      </w:pPr>
      <w:r w:rsidRPr="00470CF0">
        <w:rPr>
          <w:rFonts w:asciiTheme="minorHAnsi" w:hAnsiTheme="minorHAnsi" w:cstheme="minorHAnsi"/>
        </w:rPr>
        <w:t>Naročilo se obvezujemo izvesti v skladu z zahtevami iz razpisne dokumentacije.</w:t>
      </w:r>
    </w:p>
    <w:p w14:paraId="409CBD5B" w14:textId="77777777" w:rsidR="001456C0" w:rsidRPr="00470CF0" w:rsidRDefault="001456C0" w:rsidP="00C113C7">
      <w:pPr>
        <w:numPr>
          <w:ilvl w:val="0"/>
          <w:numId w:val="17"/>
        </w:numPr>
        <w:tabs>
          <w:tab w:val="center" w:pos="4536"/>
          <w:tab w:val="right" w:pos="9072"/>
          <w:tab w:val="left" w:pos="12758"/>
        </w:tabs>
        <w:ind w:left="351" w:hanging="357"/>
        <w:rPr>
          <w:rFonts w:asciiTheme="minorHAnsi" w:hAnsiTheme="minorHAnsi" w:cstheme="minorHAnsi"/>
        </w:rPr>
      </w:pPr>
      <w:r w:rsidRPr="00470CF0">
        <w:rPr>
          <w:rFonts w:asciiTheme="minorHAnsi" w:hAnsiTheme="minorHAnsi" w:cstheme="minorHAnsi"/>
        </w:rPr>
        <w:t>Sestavni del te ponudbe so izpolnjeni obrazci popisa del</w:t>
      </w:r>
      <w:r w:rsidRPr="00470CF0">
        <w:rPr>
          <w:rStyle w:val="Sprotnaopomba-sklic"/>
          <w:rFonts w:asciiTheme="minorHAnsi" w:hAnsiTheme="minorHAnsi" w:cstheme="minorHAnsi"/>
        </w:rPr>
        <w:footnoteReference w:id="5"/>
      </w:r>
      <w:r w:rsidRPr="00470CF0">
        <w:rPr>
          <w:rFonts w:asciiTheme="minorHAnsi" w:hAnsiTheme="minorHAnsi" w:cstheme="minorHAnsi"/>
        </w:rPr>
        <w:t>.</w:t>
      </w:r>
    </w:p>
    <w:p w14:paraId="581928E5" w14:textId="77777777" w:rsidR="001456C0" w:rsidRPr="00470CF0" w:rsidRDefault="001456C0" w:rsidP="001456C0">
      <w:pPr>
        <w:jc w:val="both"/>
        <w:rPr>
          <w:rFonts w:asciiTheme="minorHAnsi" w:hAnsiTheme="minorHAnsi" w:cstheme="minorHAnsi"/>
        </w:rPr>
      </w:pPr>
    </w:p>
    <w:p w14:paraId="5842B50D" w14:textId="77777777" w:rsidR="001456C0" w:rsidRPr="00470CF0" w:rsidRDefault="001456C0" w:rsidP="001456C0">
      <w:pPr>
        <w:jc w:val="both"/>
        <w:rPr>
          <w:rFonts w:asciiTheme="minorHAnsi" w:hAnsiTheme="minorHAnsi" w:cstheme="minorHAnsi"/>
        </w:rPr>
      </w:pPr>
      <w:r w:rsidRPr="00470CF0">
        <w:rPr>
          <w:rFonts w:asciiTheme="minorHAnsi" w:hAnsiTheme="minorHAnsi" w:cstheme="minorHAnsi"/>
        </w:rPr>
        <w:t>Kraj:</w:t>
      </w:r>
      <w:sdt>
        <w:sdtPr>
          <w:rPr>
            <w:rFonts w:asciiTheme="minorHAnsi" w:hAnsiTheme="minorHAnsi" w:cstheme="minorHAnsi"/>
          </w:rPr>
          <w:id w:val="1357302386"/>
          <w:placeholder>
            <w:docPart w:val="E7CCE4A16E324E7FBA883A8BB373418F"/>
          </w:placeholder>
          <w:showingPlcHdr/>
          <w:text/>
        </w:sdtPr>
        <w:sdtContent>
          <w:r w:rsidRPr="00470CF0">
            <w:rPr>
              <w:rStyle w:val="Besedilooznabemesta"/>
              <w:rFonts w:asciiTheme="minorHAnsi" w:hAnsiTheme="minorHAnsi" w:cstheme="minorHAnsi"/>
            </w:rPr>
            <w:t>Kliknite ali tapnite tukaj, če želite vnesti besedilo.</w:t>
          </w:r>
        </w:sdtContent>
      </w:sdt>
    </w:p>
    <w:p w14:paraId="1228A817" w14:textId="77777777" w:rsidR="001456C0" w:rsidRPr="00470CF0" w:rsidRDefault="001456C0" w:rsidP="001456C0">
      <w:pPr>
        <w:jc w:val="both"/>
        <w:rPr>
          <w:rFonts w:asciiTheme="minorHAnsi" w:hAnsiTheme="minorHAnsi" w:cstheme="minorHAnsi"/>
        </w:rPr>
      </w:pPr>
      <w:r w:rsidRPr="00470CF0">
        <w:rPr>
          <w:rFonts w:asciiTheme="minorHAnsi" w:hAnsiTheme="minorHAnsi" w:cstheme="minorHAnsi"/>
        </w:rPr>
        <w:t>Datum:</w:t>
      </w:r>
      <w:sdt>
        <w:sdtPr>
          <w:rPr>
            <w:rFonts w:asciiTheme="minorHAnsi" w:hAnsiTheme="minorHAnsi" w:cstheme="minorHAnsi"/>
          </w:rPr>
          <w:id w:val="-414167851"/>
          <w:placeholder>
            <w:docPart w:val="131AF7D4DA504BF6BCEF069BABC67CC8"/>
          </w:placeholder>
          <w:showingPlcHdr/>
          <w:date>
            <w:dateFormat w:val="d. MM. yyyy"/>
            <w:lid w:val="sl-SI"/>
            <w:storeMappedDataAs w:val="dateTime"/>
            <w:calendar w:val="gregorian"/>
          </w:date>
        </w:sdtPr>
        <w:sdtContent>
          <w:r w:rsidRPr="00470CF0">
            <w:rPr>
              <w:rStyle w:val="Besedilooznabemesta"/>
              <w:rFonts w:asciiTheme="minorHAnsi" w:hAnsiTheme="minorHAnsi" w:cstheme="minorHAnsi"/>
            </w:rPr>
            <w:t>Kliknite ali tapnite tukaj, če želite vnesti datum.</w:t>
          </w:r>
        </w:sdtContent>
      </w:sdt>
    </w:p>
    <w:p w14:paraId="3CC53134" w14:textId="77777777" w:rsidR="001456C0" w:rsidRDefault="001456C0" w:rsidP="001456C0">
      <w:pPr>
        <w:rPr>
          <w:rFonts w:asciiTheme="minorHAnsi" w:hAnsiTheme="minorHAnsi" w:cstheme="minorHAnsi"/>
        </w:rPr>
      </w:pPr>
    </w:p>
    <w:p w14:paraId="5CC76731" w14:textId="77777777" w:rsidR="001456C0" w:rsidRPr="00470CF0" w:rsidRDefault="001456C0" w:rsidP="001456C0">
      <w:pPr>
        <w:rPr>
          <w:rFonts w:asciiTheme="minorHAnsi" w:hAnsiTheme="minorHAnsi" w:cstheme="minorHAnsi"/>
        </w:rPr>
      </w:pPr>
    </w:p>
    <w:p w14:paraId="28C50F95" w14:textId="29DA5CB0" w:rsidR="00875941" w:rsidRPr="00170C54" w:rsidRDefault="001456C0" w:rsidP="00D050B4">
      <w:pPr>
        <w:ind w:left="3540" w:firstLine="708"/>
        <w:jc w:val="center"/>
        <w:rPr>
          <w:rFonts w:asciiTheme="minorHAnsi" w:hAnsiTheme="minorHAnsi" w:cstheme="minorHAnsi"/>
          <w:i/>
          <w:iCs/>
        </w:rPr>
      </w:pPr>
      <w:r w:rsidRPr="00470CF0">
        <w:rPr>
          <w:rFonts w:asciiTheme="minorHAnsi" w:hAnsiTheme="minorHAnsi" w:cstheme="minorHAnsi"/>
        </w:rPr>
        <w:t>Žig in podpis ponudnika</w:t>
      </w:r>
    </w:p>
    <w:p w14:paraId="021683AE" w14:textId="77777777" w:rsidR="00BD1A12" w:rsidRDefault="00BD1A12" w:rsidP="00875941">
      <w:pPr>
        <w:jc w:val="both"/>
        <w:rPr>
          <w:rFonts w:asciiTheme="minorHAnsi" w:hAnsiTheme="minorHAnsi" w:cstheme="minorHAnsi"/>
          <w:i/>
          <w:iCs/>
          <w:sz w:val="22"/>
          <w:szCs w:val="22"/>
        </w:rPr>
      </w:pPr>
    </w:p>
    <w:p w14:paraId="75AF26C4" w14:textId="77777777" w:rsidR="00D050B4" w:rsidRDefault="00D050B4" w:rsidP="00875941">
      <w:pPr>
        <w:jc w:val="both"/>
        <w:rPr>
          <w:rFonts w:asciiTheme="minorHAnsi" w:hAnsiTheme="minorHAnsi" w:cstheme="minorHAnsi"/>
          <w:i/>
          <w:iCs/>
          <w:sz w:val="22"/>
          <w:szCs w:val="22"/>
        </w:rPr>
      </w:pPr>
    </w:p>
    <w:p w14:paraId="2BF99657" w14:textId="77777777" w:rsidR="001F1CA6" w:rsidRDefault="001F1CA6" w:rsidP="00875941">
      <w:pPr>
        <w:jc w:val="both"/>
        <w:rPr>
          <w:rFonts w:asciiTheme="minorHAnsi" w:hAnsiTheme="minorHAnsi" w:cstheme="minorHAnsi"/>
          <w:i/>
          <w:iCs/>
          <w:sz w:val="22"/>
          <w:szCs w:val="22"/>
        </w:rPr>
      </w:pPr>
    </w:p>
    <w:p w14:paraId="7E739506" w14:textId="77777777" w:rsidR="001F1CA6" w:rsidRDefault="001F1CA6" w:rsidP="00875941">
      <w:pPr>
        <w:jc w:val="both"/>
        <w:rPr>
          <w:rFonts w:asciiTheme="minorHAnsi" w:hAnsiTheme="minorHAnsi" w:cstheme="minorHAnsi"/>
          <w:i/>
          <w:iCs/>
          <w:sz w:val="22"/>
          <w:szCs w:val="22"/>
        </w:rPr>
      </w:pPr>
    </w:p>
    <w:p w14:paraId="2AF380D3" w14:textId="29781016" w:rsidR="00875941" w:rsidRPr="00BD1A12" w:rsidRDefault="00875941" w:rsidP="00875941">
      <w:pPr>
        <w:jc w:val="both"/>
        <w:rPr>
          <w:rFonts w:asciiTheme="minorHAnsi" w:hAnsiTheme="minorHAnsi" w:cstheme="minorHAnsi"/>
          <w:i/>
          <w:iCs/>
          <w:sz w:val="18"/>
          <w:szCs w:val="18"/>
        </w:rPr>
      </w:pPr>
      <w:r w:rsidRPr="00BD1A12">
        <w:rPr>
          <w:rFonts w:asciiTheme="minorHAnsi" w:hAnsiTheme="minorHAnsi" w:cstheme="minorHAnsi"/>
          <w:i/>
          <w:iCs/>
          <w:sz w:val="18"/>
          <w:szCs w:val="18"/>
        </w:rPr>
        <w:t xml:space="preserve">OPOMBA: Ponudbeni predračun se izpolni tako, da se izpolnijo </w:t>
      </w:r>
      <w:r w:rsidRPr="00BD1A12">
        <w:rPr>
          <w:rFonts w:asciiTheme="minorHAnsi" w:hAnsiTheme="minorHAnsi" w:cstheme="minorHAnsi"/>
          <w:b/>
          <w:i/>
          <w:iCs/>
          <w:sz w:val="18"/>
          <w:szCs w:val="18"/>
          <w:u w:val="single"/>
        </w:rPr>
        <w:t>VSE OSENČENE POSTAVKE</w:t>
      </w:r>
      <w:r w:rsidR="00D050B4">
        <w:rPr>
          <w:rFonts w:asciiTheme="minorHAnsi" w:hAnsiTheme="minorHAnsi" w:cstheme="minorHAnsi"/>
          <w:b/>
          <w:i/>
          <w:iCs/>
          <w:sz w:val="18"/>
          <w:szCs w:val="18"/>
          <w:u w:val="single"/>
        </w:rPr>
        <w:t xml:space="preserve"> za sklop, za katerega se oddaja ponudba.</w:t>
      </w:r>
    </w:p>
    <w:p w14:paraId="4C433C43" w14:textId="77777777" w:rsidR="009279DA" w:rsidRPr="00170C54" w:rsidRDefault="009279DA" w:rsidP="008370BA">
      <w:pPr>
        <w:jc w:val="both"/>
        <w:rPr>
          <w:rFonts w:asciiTheme="minorHAnsi" w:hAnsiTheme="minorHAnsi" w:cstheme="minorHAnsi"/>
          <w:i/>
          <w:iCs/>
        </w:rPr>
      </w:pPr>
    </w:p>
    <w:p w14:paraId="3E11F180" w14:textId="77777777" w:rsidR="0060282C" w:rsidRDefault="0060282C" w:rsidP="008370BA">
      <w:pPr>
        <w:rPr>
          <w:rFonts w:asciiTheme="minorHAnsi" w:hAnsiTheme="minorHAnsi" w:cstheme="minorHAnsi"/>
          <w:b/>
          <w:i/>
        </w:rPr>
        <w:sectPr w:rsidR="0060282C" w:rsidSect="00D02D05">
          <w:pgSz w:w="11906" w:h="16838"/>
          <w:pgMar w:top="1560" w:right="1274" w:bottom="1440" w:left="1134" w:header="709" w:footer="709" w:gutter="0"/>
          <w:cols w:space="708"/>
          <w:docGrid w:linePitch="360"/>
        </w:sectPr>
      </w:pPr>
      <w:bookmarkStart w:id="38" w:name="_Hlk61942753"/>
      <w:bookmarkEnd w:id="29"/>
      <w:bookmarkEnd w:id="30"/>
    </w:p>
    <w:p w14:paraId="3AF50478" w14:textId="77777777" w:rsidR="008370BA" w:rsidRPr="00170C54" w:rsidRDefault="008370BA" w:rsidP="008370BA">
      <w:pPr>
        <w:rPr>
          <w:rFonts w:asciiTheme="minorHAnsi" w:hAnsiTheme="minorHAnsi" w:cstheme="minorHAnsi"/>
          <w:b/>
          <w:bCs/>
          <w:color w:val="000000"/>
        </w:rPr>
      </w:pPr>
      <w:r w:rsidRPr="00170C54">
        <w:rPr>
          <w:rFonts w:asciiTheme="minorHAnsi" w:hAnsiTheme="minorHAnsi" w:cstheme="minorHAnsi"/>
          <w:b/>
          <w:i/>
        </w:rPr>
        <w:lastRenderedPageBreak/>
        <w:t>OBR-PONUDBA</w:t>
      </w:r>
    </w:p>
    <w:p w14:paraId="64B94190" w14:textId="77777777" w:rsidR="008370BA" w:rsidRPr="00170C54" w:rsidRDefault="008370BA" w:rsidP="008370BA">
      <w:pPr>
        <w:jc w:val="center"/>
        <w:rPr>
          <w:rFonts w:asciiTheme="minorHAnsi" w:hAnsiTheme="minorHAnsi" w:cstheme="minorHAnsi"/>
          <w:b/>
        </w:rPr>
      </w:pPr>
      <w:r w:rsidRPr="00170C54">
        <w:rPr>
          <w:rFonts w:asciiTheme="minorHAnsi" w:hAnsiTheme="minorHAnsi" w:cstheme="minorHAnsi"/>
          <w:b/>
          <w:color w:val="000000"/>
        </w:rPr>
        <w:t xml:space="preserve">PONUDBA </w:t>
      </w:r>
    </w:p>
    <w:p w14:paraId="32152694" w14:textId="77777777" w:rsidR="008370BA" w:rsidRPr="00170C54" w:rsidRDefault="008370BA" w:rsidP="008370BA">
      <w:pPr>
        <w:jc w:val="center"/>
        <w:rPr>
          <w:rFonts w:asciiTheme="minorHAnsi" w:hAnsiTheme="minorHAnsi" w:cstheme="minorHAnsi"/>
          <w:color w:val="000000"/>
        </w:rPr>
      </w:pPr>
      <w:r w:rsidRPr="00170C54">
        <w:rPr>
          <w:rFonts w:asciiTheme="minorHAnsi" w:hAnsiTheme="minorHAnsi" w:cstheme="minorHAnsi"/>
          <w:b/>
          <w:color w:val="000000"/>
        </w:rPr>
        <w:t>ŠT.</w:t>
      </w:r>
      <w:sdt>
        <w:sdtPr>
          <w:rPr>
            <w:rFonts w:asciiTheme="minorHAnsi" w:hAnsiTheme="minorHAnsi" w:cstheme="minorHAnsi"/>
            <w:color w:val="000000"/>
          </w:rPr>
          <w:id w:val="-1640112046"/>
          <w:placeholder>
            <w:docPart w:val="DAF2AB471B8743B7A5C1E44E83EB21AF"/>
          </w:placeholder>
          <w:showingPlcHdr/>
          <w:text/>
        </w:sdtPr>
        <w:sdtContent>
          <w:r w:rsidRPr="00170C54">
            <w:rPr>
              <w:rStyle w:val="Besedilooznabemesta"/>
              <w:rFonts w:asciiTheme="minorHAnsi" w:hAnsiTheme="minorHAnsi" w:cstheme="minorHAnsi"/>
            </w:rPr>
            <w:t>Kliknite ali tapnite tukaj, če želite vnesti besedilo.</w:t>
          </w:r>
        </w:sdtContent>
      </w:sdt>
    </w:p>
    <w:p w14:paraId="7075B981" w14:textId="77777777" w:rsidR="008370BA" w:rsidRPr="00087218" w:rsidRDefault="008370BA" w:rsidP="008370BA">
      <w:pPr>
        <w:jc w:val="center"/>
        <w:rPr>
          <w:rFonts w:asciiTheme="minorHAnsi" w:hAnsiTheme="minorHAnsi" w:cstheme="minorHAnsi"/>
          <w:color w:val="000000"/>
        </w:rPr>
      </w:pPr>
    </w:p>
    <w:p w14:paraId="29C96641" w14:textId="6D136A5A" w:rsidR="00122B65" w:rsidRDefault="008370BA" w:rsidP="008133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inorHAnsi" w:hAnsiTheme="minorHAnsi" w:cstheme="minorHAnsi"/>
          <w:color w:val="000000"/>
        </w:rPr>
      </w:pPr>
      <w:r w:rsidRPr="00170C54">
        <w:rPr>
          <w:rFonts w:asciiTheme="minorHAnsi" w:hAnsiTheme="minorHAnsi" w:cstheme="minorHAnsi"/>
          <w:color w:val="000000"/>
        </w:rPr>
        <w:t>Na podlagi obvestila o javnem naročilu objavljenega na Portalu javnih naročil</w:t>
      </w:r>
      <w:r w:rsidR="00004F02">
        <w:rPr>
          <w:rFonts w:asciiTheme="minorHAnsi" w:hAnsiTheme="minorHAnsi" w:cstheme="minorHAnsi"/>
          <w:color w:val="000000"/>
        </w:rPr>
        <w:t xml:space="preserve"> z nazivom </w:t>
      </w:r>
      <w:r w:rsidR="007F7F33" w:rsidRPr="00087218">
        <w:rPr>
          <w:rFonts w:asciiTheme="minorHAnsi" w:hAnsiTheme="minorHAnsi" w:cstheme="minorHAnsi"/>
          <w:color w:val="000000"/>
        </w:rPr>
        <w:t>»</w:t>
      </w:r>
      <w:r w:rsidR="00087218" w:rsidRPr="00087218">
        <w:rPr>
          <w:rFonts w:asciiTheme="minorHAnsi" w:hAnsiTheme="minorHAnsi" w:cstheme="minorHAnsi"/>
          <w:color w:val="000000"/>
        </w:rPr>
        <w:t>GRADNJA DOMA STAREJŠIH V DOBROVNIKU PRI KATERI SE UPOŠTEVAJO OKOLJSKI VIDIKI</w:t>
      </w:r>
      <w:r w:rsidRPr="00087218">
        <w:rPr>
          <w:rFonts w:asciiTheme="minorHAnsi" w:hAnsiTheme="minorHAnsi" w:cstheme="minorHAnsi"/>
          <w:color w:val="000000"/>
        </w:rPr>
        <w:t>«</w:t>
      </w:r>
      <w:r w:rsidR="00154DFB" w:rsidRPr="00087218">
        <w:rPr>
          <w:rFonts w:asciiTheme="minorHAnsi" w:hAnsiTheme="minorHAnsi" w:cstheme="minorHAnsi"/>
          <w:color w:val="000000"/>
        </w:rPr>
        <w:t>,</w:t>
      </w:r>
      <w:r w:rsidRPr="00170C54">
        <w:rPr>
          <w:rFonts w:asciiTheme="minorHAnsi" w:hAnsiTheme="minorHAnsi" w:cstheme="minorHAnsi"/>
          <w:b/>
        </w:rPr>
        <w:t xml:space="preserve"> </w:t>
      </w:r>
      <w:r w:rsidRPr="00170C54">
        <w:rPr>
          <w:rFonts w:asciiTheme="minorHAnsi" w:hAnsiTheme="minorHAnsi" w:cstheme="minorHAnsi"/>
          <w:color w:val="000000"/>
        </w:rPr>
        <w:t xml:space="preserve">z dne </w:t>
      </w:r>
      <w:sdt>
        <w:sdtPr>
          <w:rPr>
            <w:rFonts w:asciiTheme="minorHAnsi" w:hAnsiTheme="minorHAnsi" w:cstheme="minorHAnsi"/>
            <w:color w:val="000000"/>
          </w:rPr>
          <w:id w:val="1276050128"/>
          <w:placeholder>
            <w:docPart w:val="091BDC5E517F4A3692069CEE0018B42A"/>
          </w:placeholder>
          <w:showingPlcHdr/>
          <w:date>
            <w:dateFormat w:val="d. MM. yyyy"/>
            <w:lid w:val="sl-SI"/>
            <w:storeMappedDataAs w:val="dateTime"/>
            <w:calendar w:val="gregorian"/>
          </w:date>
        </w:sdtPr>
        <w:sdtContent>
          <w:r w:rsidRPr="00170C54">
            <w:rPr>
              <w:rStyle w:val="Besedilooznabemesta"/>
              <w:rFonts w:asciiTheme="minorHAnsi" w:hAnsiTheme="minorHAnsi" w:cstheme="minorHAnsi"/>
            </w:rPr>
            <w:t>Kliknite ali tapnite tukaj, če želite vnesti datum.</w:t>
          </w:r>
        </w:sdtContent>
      </w:sdt>
      <w:r w:rsidRPr="00170C54">
        <w:rPr>
          <w:rFonts w:asciiTheme="minorHAnsi" w:hAnsiTheme="minorHAnsi" w:cstheme="minorHAnsi"/>
          <w:color w:val="000000"/>
        </w:rPr>
        <w:t xml:space="preserve">, pod št. objave </w:t>
      </w:r>
      <w:sdt>
        <w:sdtPr>
          <w:rPr>
            <w:rFonts w:asciiTheme="minorHAnsi" w:hAnsiTheme="minorHAnsi" w:cstheme="minorHAnsi"/>
            <w:color w:val="000000"/>
          </w:rPr>
          <w:id w:val="925389828"/>
          <w:placeholder>
            <w:docPart w:val="DAF2AB471B8743B7A5C1E44E83EB21AF"/>
          </w:placeholder>
          <w:showingPlcHdr/>
          <w:text/>
        </w:sdtPr>
        <w:sdtContent>
          <w:r w:rsidRPr="00170C54">
            <w:rPr>
              <w:rStyle w:val="Besedilooznabemesta"/>
              <w:rFonts w:asciiTheme="minorHAnsi" w:hAnsiTheme="minorHAnsi" w:cstheme="minorHAnsi"/>
            </w:rPr>
            <w:t>Kliknite ali tapnite tukaj, če želite vnesti besedilo.</w:t>
          </w:r>
        </w:sdtContent>
      </w:sdt>
      <w:r w:rsidRPr="00170C54">
        <w:rPr>
          <w:rFonts w:asciiTheme="minorHAnsi" w:hAnsiTheme="minorHAnsi" w:cstheme="minorHAnsi"/>
          <w:color w:val="000000"/>
        </w:rPr>
        <w:t>, oddajamo našo ponudbeno dokumentacijo v skladu z navodili za izdelavo ponudbe</w:t>
      </w:r>
      <w:r w:rsidR="00B11A8F">
        <w:rPr>
          <w:rFonts w:asciiTheme="minorHAnsi" w:hAnsiTheme="minorHAnsi" w:cstheme="minorHAnsi"/>
          <w:color w:val="000000"/>
        </w:rPr>
        <w:t xml:space="preserve"> za naslednje sklope</w:t>
      </w:r>
      <w:r w:rsidR="003274BF">
        <w:rPr>
          <w:rFonts w:asciiTheme="minorHAnsi" w:hAnsiTheme="minorHAnsi" w:cstheme="minorHAnsi"/>
          <w:color w:val="000000"/>
        </w:rPr>
        <w:t xml:space="preserve"> </w:t>
      </w:r>
      <w:r w:rsidR="003274BF" w:rsidRPr="00170C54">
        <w:rPr>
          <w:rFonts w:asciiTheme="minorHAnsi" w:hAnsiTheme="minorHAnsi" w:cstheme="minorHAnsi"/>
          <w:i/>
          <w:iCs/>
          <w:color w:val="000000"/>
        </w:rPr>
        <w:t>(ustrezno označite):</w:t>
      </w:r>
    </w:p>
    <w:p w14:paraId="6D0637A8" w14:textId="77777777" w:rsidR="00B11A8F" w:rsidRDefault="00B11A8F" w:rsidP="008133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inorHAnsi" w:hAnsiTheme="minorHAnsi" w:cstheme="minorHAnsi"/>
          <w:color w:val="000000"/>
        </w:rPr>
      </w:pPr>
    </w:p>
    <w:p w14:paraId="3EC204AC" w14:textId="1C1AB103" w:rsidR="003274BF" w:rsidRPr="003274BF" w:rsidRDefault="00000000" w:rsidP="003274BF">
      <w:pPr>
        <w:pStyle w:val="Odstavekseznama"/>
        <w:widowControl w:val="0"/>
        <w:spacing w:line="266" w:lineRule="exact"/>
        <w:ind w:left="1788" w:hanging="937"/>
        <w:jc w:val="both"/>
        <w:rPr>
          <w:rFonts w:asciiTheme="minorHAnsi" w:hAnsiTheme="minorHAnsi" w:cstheme="minorHAnsi"/>
          <w:b/>
          <w:bCs/>
        </w:rPr>
      </w:pPr>
      <w:sdt>
        <w:sdtPr>
          <w:rPr>
            <w:rFonts w:asciiTheme="minorHAnsi" w:hAnsiTheme="minorHAnsi" w:cstheme="minorHAnsi"/>
            <w:b/>
            <w:bCs/>
          </w:rPr>
          <w:id w:val="-301767424"/>
          <w14:checkbox>
            <w14:checked w14:val="0"/>
            <w14:checkedState w14:val="2612" w14:font="MS Gothic"/>
            <w14:uncheckedState w14:val="2610" w14:font="MS Gothic"/>
          </w14:checkbox>
        </w:sdtPr>
        <w:sdtContent>
          <w:r w:rsidR="003274BF" w:rsidRPr="003274BF">
            <w:rPr>
              <w:rFonts w:ascii="Segoe UI Symbol" w:hAnsi="Segoe UI Symbol" w:cs="Segoe UI Symbol"/>
              <w:b/>
              <w:bCs/>
            </w:rPr>
            <w:t>☐</w:t>
          </w:r>
        </w:sdtContent>
      </w:sdt>
      <w:r w:rsidR="003274BF">
        <w:rPr>
          <w:rFonts w:asciiTheme="minorHAnsi" w:hAnsiTheme="minorHAnsi" w:cstheme="minorHAnsi"/>
          <w:b/>
          <w:bCs/>
        </w:rPr>
        <w:t xml:space="preserve"> </w:t>
      </w:r>
      <w:r w:rsidR="003274BF" w:rsidRPr="00DC6117">
        <w:rPr>
          <w:rFonts w:asciiTheme="minorHAnsi" w:hAnsiTheme="minorHAnsi" w:cstheme="minorHAnsi"/>
          <w:b/>
          <w:bCs/>
        </w:rPr>
        <w:t xml:space="preserve">SKLOP 1 </w:t>
      </w:r>
      <w:r w:rsidR="0083473C">
        <w:rPr>
          <w:rFonts w:asciiTheme="minorHAnsi" w:hAnsiTheme="minorHAnsi" w:cstheme="minorHAnsi"/>
          <w:b/>
          <w:bCs/>
        </w:rPr>
        <w:t>– GOI dela</w:t>
      </w:r>
      <w:r w:rsidR="004D5423">
        <w:rPr>
          <w:rFonts w:asciiTheme="minorHAnsi" w:hAnsiTheme="minorHAnsi" w:cstheme="minorHAnsi"/>
          <w:b/>
          <w:bCs/>
        </w:rPr>
        <w:t>,</w:t>
      </w:r>
    </w:p>
    <w:p w14:paraId="343A05CA" w14:textId="47057C7B" w:rsidR="003274BF" w:rsidRDefault="00000000" w:rsidP="003274BF">
      <w:pPr>
        <w:pStyle w:val="Odstavekseznama"/>
        <w:widowControl w:val="0"/>
        <w:spacing w:line="266" w:lineRule="exact"/>
        <w:ind w:left="1788" w:hanging="937"/>
        <w:jc w:val="both"/>
        <w:rPr>
          <w:rFonts w:asciiTheme="minorHAnsi" w:hAnsiTheme="minorHAnsi" w:cstheme="minorHAnsi"/>
          <w:b/>
          <w:bCs/>
        </w:rPr>
      </w:pPr>
      <w:sdt>
        <w:sdtPr>
          <w:rPr>
            <w:rFonts w:asciiTheme="minorHAnsi" w:hAnsiTheme="minorHAnsi" w:cstheme="minorHAnsi"/>
            <w:b/>
            <w:bCs/>
          </w:rPr>
          <w:id w:val="832963997"/>
          <w14:checkbox>
            <w14:checked w14:val="0"/>
            <w14:checkedState w14:val="2612" w14:font="MS Gothic"/>
            <w14:uncheckedState w14:val="2610" w14:font="MS Gothic"/>
          </w14:checkbox>
        </w:sdtPr>
        <w:sdtContent>
          <w:r w:rsidR="003274BF" w:rsidRPr="003274BF">
            <w:rPr>
              <w:rFonts w:ascii="Segoe UI Symbol" w:hAnsi="Segoe UI Symbol" w:cs="Segoe UI Symbol"/>
              <w:b/>
              <w:bCs/>
            </w:rPr>
            <w:t>☐</w:t>
          </w:r>
        </w:sdtContent>
      </w:sdt>
      <w:r w:rsidR="003274BF">
        <w:rPr>
          <w:rFonts w:asciiTheme="minorHAnsi" w:hAnsiTheme="minorHAnsi" w:cstheme="minorHAnsi"/>
          <w:b/>
          <w:bCs/>
        </w:rPr>
        <w:t xml:space="preserve"> </w:t>
      </w:r>
      <w:r w:rsidR="003274BF" w:rsidRPr="000720B8">
        <w:rPr>
          <w:rFonts w:asciiTheme="minorHAnsi" w:hAnsiTheme="minorHAnsi" w:cstheme="minorHAnsi"/>
          <w:b/>
          <w:bCs/>
        </w:rPr>
        <w:t>SKLOP 2</w:t>
      </w:r>
      <w:r w:rsidR="0060282C">
        <w:rPr>
          <w:rFonts w:asciiTheme="minorHAnsi" w:hAnsiTheme="minorHAnsi" w:cstheme="minorHAnsi"/>
          <w:b/>
          <w:bCs/>
          <w:i/>
          <w:iCs/>
        </w:rPr>
        <w:t xml:space="preserve"> </w:t>
      </w:r>
      <w:r w:rsidR="0060282C" w:rsidRPr="00470CF0">
        <w:rPr>
          <w:rFonts w:asciiTheme="minorHAnsi" w:hAnsiTheme="minorHAnsi" w:cstheme="minorHAnsi"/>
          <w:b/>
          <w:bCs/>
          <w:i/>
          <w:iCs/>
        </w:rPr>
        <w:t xml:space="preserve">– </w:t>
      </w:r>
      <w:r w:rsidR="001802B5">
        <w:rPr>
          <w:rFonts w:asciiTheme="minorHAnsi" w:hAnsiTheme="minorHAnsi" w:cstheme="minorHAnsi"/>
          <w:b/>
          <w:bCs/>
        </w:rPr>
        <w:t>D</w:t>
      </w:r>
      <w:r w:rsidR="0060282C" w:rsidRPr="0060282C">
        <w:rPr>
          <w:rFonts w:asciiTheme="minorHAnsi" w:hAnsiTheme="minorHAnsi" w:cstheme="minorHAnsi"/>
          <w:b/>
          <w:bCs/>
        </w:rPr>
        <w:t>obava in montaža notranje opreme</w:t>
      </w:r>
      <w:r w:rsidR="004D5423">
        <w:rPr>
          <w:rFonts w:asciiTheme="minorHAnsi" w:hAnsiTheme="minorHAnsi" w:cstheme="minorHAnsi"/>
          <w:b/>
          <w:bCs/>
        </w:rPr>
        <w:t>,</w:t>
      </w:r>
    </w:p>
    <w:p w14:paraId="36356D35" w14:textId="388563F5" w:rsidR="00DA7648" w:rsidRDefault="00000000" w:rsidP="00DA7648">
      <w:pPr>
        <w:pStyle w:val="Odstavekseznama"/>
        <w:widowControl w:val="0"/>
        <w:spacing w:line="266" w:lineRule="exact"/>
        <w:ind w:left="1788" w:hanging="937"/>
        <w:jc w:val="both"/>
        <w:rPr>
          <w:rFonts w:asciiTheme="minorHAnsi" w:hAnsiTheme="minorHAnsi" w:cstheme="minorHAnsi"/>
          <w:b/>
          <w:bCs/>
        </w:rPr>
      </w:pPr>
      <w:sdt>
        <w:sdtPr>
          <w:rPr>
            <w:rFonts w:asciiTheme="minorHAnsi" w:hAnsiTheme="minorHAnsi" w:cstheme="minorHAnsi"/>
            <w:b/>
            <w:bCs/>
          </w:rPr>
          <w:id w:val="-1060630391"/>
          <w14:checkbox>
            <w14:checked w14:val="0"/>
            <w14:checkedState w14:val="2612" w14:font="MS Gothic"/>
            <w14:uncheckedState w14:val="2610" w14:font="MS Gothic"/>
          </w14:checkbox>
        </w:sdtPr>
        <w:sdtContent>
          <w:r w:rsidR="00DA7648" w:rsidRPr="003274BF">
            <w:rPr>
              <w:rFonts w:ascii="Segoe UI Symbol" w:hAnsi="Segoe UI Symbol" w:cs="Segoe UI Symbol"/>
              <w:b/>
              <w:bCs/>
            </w:rPr>
            <w:t>☐</w:t>
          </w:r>
        </w:sdtContent>
      </w:sdt>
      <w:r w:rsidR="00DA7648">
        <w:rPr>
          <w:rFonts w:asciiTheme="minorHAnsi" w:hAnsiTheme="minorHAnsi" w:cstheme="minorHAnsi"/>
          <w:b/>
          <w:bCs/>
        </w:rPr>
        <w:t xml:space="preserve"> </w:t>
      </w:r>
      <w:r w:rsidR="00DA7648" w:rsidRPr="000720B8">
        <w:rPr>
          <w:rFonts w:asciiTheme="minorHAnsi" w:hAnsiTheme="minorHAnsi" w:cstheme="minorHAnsi"/>
          <w:b/>
          <w:bCs/>
        </w:rPr>
        <w:t xml:space="preserve">SKLOP </w:t>
      </w:r>
      <w:r w:rsidR="00DA7648">
        <w:rPr>
          <w:rFonts w:asciiTheme="minorHAnsi" w:hAnsiTheme="minorHAnsi" w:cstheme="minorHAnsi"/>
          <w:b/>
          <w:bCs/>
        </w:rPr>
        <w:t>3</w:t>
      </w:r>
      <w:r w:rsidR="00DA7648">
        <w:rPr>
          <w:rFonts w:asciiTheme="minorHAnsi" w:hAnsiTheme="minorHAnsi" w:cstheme="minorHAnsi"/>
          <w:b/>
          <w:bCs/>
          <w:i/>
          <w:iCs/>
        </w:rPr>
        <w:t xml:space="preserve"> </w:t>
      </w:r>
      <w:r w:rsidR="00DA7648" w:rsidRPr="00470CF0">
        <w:rPr>
          <w:rFonts w:asciiTheme="minorHAnsi" w:hAnsiTheme="minorHAnsi" w:cstheme="minorHAnsi"/>
          <w:b/>
          <w:bCs/>
          <w:i/>
          <w:iCs/>
        </w:rPr>
        <w:t xml:space="preserve">– </w:t>
      </w:r>
      <w:r w:rsidR="001802B5">
        <w:rPr>
          <w:rFonts w:asciiTheme="minorHAnsi" w:hAnsiTheme="minorHAnsi" w:cstheme="minorHAnsi"/>
          <w:b/>
          <w:bCs/>
        </w:rPr>
        <w:t>D</w:t>
      </w:r>
      <w:r w:rsidR="00DA7648" w:rsidRPr="0060282C">
        <w:rPr>
          <w:rFonts w:asciiTheme="minorHAnsi" w:hAnsiTheme="minorHAnsi" w:cstheme="minorHAnsi"/>
          <w:b/>
          <w:bCs/>
        </w:rPr>
        <w:t xml:space="preserve">obava in montaža </w:t>
      </w:r>
      <w:r w:rsidR="00DA7648">
        <w:rPr>
          <w:rFonts w:asciiTheme="minorHAnsi" w:hAnsiTheme="minorHAnsi" w:cstheme="minorHAnsi"/>
          <w:b/>
          <w:bCs/>
        </w:rPr>
        <w:t>postelj</w:t>
      </w:r>
      <w:r w:rsidR="004D5423">
        <w:rPr>
          <w:rFonts w:asciiTheme="minorHAnsi" w:hAnsiTheme="minorHAnsi" w:cstheme="minorHAnsi"/>
          <w:b/>
          <w:bCs/>
        </w:rPr>
        <w:t>,</w:t>
      </w:r>
    </w:p>
    <w:p w14:paraId="1105E7C1" w14:textId="70588FB5" w:rsidR="00442667" w:rsidRPr="00DA7648" w:rsidRDefault="00000000" w:rsidP="00DA7648">
      <w:pPr>
        <w:pStyle w:val="Odstavekseznama"/>
        <w:widowControl w:val="0"/>
        <w:spacing w:line="266" w:lineRule="exact"/>
        <w:ind w:left="1788" w:hanging="937"/>
        <w:jc w:val="both"/>
        <w:rPr>
          <w:rFonts w:asciiTheme="minorHAnsi" w:hAnsiTheme="minorHAnsi" w:cstheme="minorHAnsi"/>
          <w:b/>
          <w:bCs/>
        </w:rPr>
      </w:pPr>
      <w:sdt>
        <w:sdtPr>
          <w:rPr>
            <w:rFonts w:asciiTheme="minorHAnsi" w:hAnsiTheme="minorHAnsi" w:cstheme="minorHAnsi"/>
            <w:b/>
            <w:bCs/>
          </w:rPr>
          <w:id w:val="-1389720238"/>
          <w14:checkbox>
            <w14:checked w14:val="0"/>
            <w14:checkedState w14:val="2612" w14:font="MS Gothic"/>
            <w14:uncheckedState w14:val="2610" w14:font="MS Gothic"/>
          </w14:checkbox>
        </w:sdtPr>
        <w:sdtContent>
          <w:r w:rsidR="00442667" w:rsidRPr="003274BF">
            <w:rPr>
              <w:rFonts w:ascii="Segoe UI Symbol" w:hAnsi="Segoe UI Symbol" w:cs="Segoe UI Symbol"/>
              <w:b/>
              <w:bCs/>
            </w:rPr>
            <w:t>☐</w:t>
          </w:r>
        </w:sdtContent>
      </w:sdt>
      <w:r w:rsidR="00442667">
        <w:rPr>
          <w:rFonts w:asciiTheme="minorHAnsi" w:hAnsiTheme="minorHAnsi" w:cstheme="minorHAnsi"/>
          <w:b/>
          <w:bCs/>
        </w:rPr>
        <w:t xml:space="preserve"> </w:t>
      </w:r>
      <w:r w:rsidR="00442667" w:rsidRPr="000720B8">
        <w:rPr>
          <w:rFonts w:asciiTheme="minorHAnsi" w:hAnsiTheme="minorHAnsi" w:cstheme="minorHAnsi"/>
          <w:b/>
          <w:bCs/>
        </w:rPr>
        <w:t xml:space="preserve">SKLOP </w:t>
      </w:r>
      <w:r w:rsidR="00442667">
        <w:rPr>
          <w:rFonts w:asciiTheme="minorHAnsi" w:hAnsiTheme="minorHAnsi" w:cstheme="minorHAnsi"/>
          <w:b/>
          <w:bCs/>
        </w:rPr>
        <w:t>4</w:t>
      </w:r>
      <w:r w:rsidR="00442667">
        <w:rPr>
          <w:rFonts w:asciiTheme="minorHAnsi" w:hAnsiTheme="minorHAnsi" w:cstheme="minorHAnsi"/>
          <w:b/>
          <w:bCs/>
          <w:i/>
          <w:iCs/>
        </w:rPr>
        <w:t xml:space="preserve"> </w:t>
      </w:r>
      <w:r w:rsidR="00442667" w:rsidRPr="00470CF0">
        <w:rPr>
          <w:rFonts w:asciiTheme="minorHAnsi" w:hAnsiTheme="minorHAnsi" w:cstheme="minorHAnsi"/>
          <w:b/>
          <w:bCs/>
          <w:i/>
          <w:iCs/>
        </w:rPr>
        <w:t xml:space="preserve">– </w:t>
      </w:r>
      <w:r w:rsidR="00442667">
        <w:rPr>
          <w:rFonts w:asciiTheme="minorHAnsi" w:hAnsiTheme="minorHAnsi" w:cstheme="minorHAnsi"/>
          <w:b/>
          <w:bCs/>
        </w:rPr>
        <w:t>D</w:t>
      </w:r>
      <w:r w:rsidR="00442667" w:rsidRPr="0060282C">
        <w:rPr>
          <w:rFonts w:asciiTheme="minorHAnsi" w:hAnsiTheme="minorHAnsi" w:cstheme="minorHAnsi"/>
          <w:b/>
          <w:bCs/>
        </w:rPr>
        <w:t xml:space="preserve">obava in montaža </w:t>
      </w:r>
      <w:r w:rsidR="00442667">
        <w:rPr>
          <w:rFonts w:asciiTheme="minorHAnsi" w:hAnsiTheme="minorHAnsi" w:cstheme="minorHAnsi"/>
          <w:b/>
          <w:bCs/>
        </w:rPr>
        <w:t>kuhinjske tehnologije</w:t>
      </w:r>
      <w:r w:rsidR="004D5423">
        <w:rPr>
          <w:rFonts w:asciiTheme="minorHAnsi" w:hAnsiTheme="minorHAnsi" w:cstheme="minorHAnsi"/>
          <w:b/>
          <w:bCs/>
        </w:rPr>
        <w:t>.</w:t>
      </w:r>
    </w:p>
    <w:p w14:paraId="7D8C95A5" w14:textId="77777777" w:rsidR="008370BA" w:rsidRPr="00170C54" w:rsidRDefault="008370BA" w:rsidP="008370BA">
      <w:pPr>
        <w:widowControl w:val="0"/>
        <w:spacing w:line="266" w:lineRule="exact"/>
        <w:jc w:val="both"/>
        <w:rPr>
          <w:rFonts w:asciiTheme="minorHAnsi" w:hAnsiTheme="minorHAnsi" w:cstheme="minorHAnsi"/>
          <w:i/>
          <w:iCs/>
          <w:color w:val="000000"/>
        </w:rPr>
      </w:pPr>
    </w:p>
    <w:p w14:paraId="1555E38A" w14:textId="77777777" w:rsidR="008370BA" w:rsidRPr="00170C54" w:rsidRDefault="008370BA" w:rsidP="008370BA">
      <w:pPr>
        <w:spacing w:line="360" w:lineRule="auto"/>
        <w:rPr>
          <w:rFonts w:asciiTheme="minorHAnsi" w:hAnsiTheme="minorHAnsi" w:cstheme="minorHAnsi"/>
          <w:i/>
          <w:color w:val="000000"/>
        </w:rPr>
      </w:pPr>
      <w:r w:rsidRPr="00170C54">
        <w:rPr>
          <w:rFonts w:asciiTheme="minorHAnsi" w:hAnsiTheme="minorHAnsi" w:cstheme="minorHAnsi"/>
          <w:color w:val="000000"/>
        </w:rPr>
        <w:t xml:space="preserve">Na predmetno javno naročilo se prijavljamo </w:t>
      </w:r>
      <w:r w:rsidRPr="00170C54">
        <w:rPr>
          <w:rFonts w:asciiTheme="minorHAnsi" w:hAnsiTheme="minorHAnsi" w:cstheme="minorHAnsi"/>
          <w:i/>
          <w:iCs/>
          <w:color w:val="000000"/>
        </w:rPr>
        <w:t>(ustrezno označite):</w:t>
      </w:r>
    </w:p>
    <w:p w14:paraId="1B06DDB5" w14:textId="77777777" w:rsidR="008370BA" w:rsidRPr="00170C54" w:rsidRDefault="00000000" w:rsidP="008370BA">
      <w:pPr>
        <w:pStyle w:val="Odstavekseznama"/>
        <w:widowControl w:val="0"/>
        <w:spacing w:line="266" w:lineRule="exact"/>
        <w:ind w:left="1788" w:hanging="937"/>
        <w:jc w:val="both"/>
        <w:rPr>
          <w:rFonts w:asciiTheme="minorHAnsi" w:hAnsiTheme="minorHAnsi" w:cstheme="minorHAnsi"/>
          <w:b/>
          <w:bCs/>
        </w:rPr>
      </w:pPr>
      <w:sdt>
        <w:sdtPr>
          <w:rPr>
            <w:rFonts w:asciiTheme="minorHAnsi" w:hAnsiTheme="minorHAnsi" w:cstheme="minorHAnsi"/>
            <w:b/>
            <w:bCs/>
          </w:rPr>
          <w:id w:val="144716295"/>
          <w14:checkbox>
            <w14:checked w14:val="0"/>
            <w14:checkedState w14:val="2612" w14:font="MS Gothic"/>
            <w14:uncheckedState w14:val="2610" w14:font="MS Gothic"/>
          </w14:checkbox>
        </w:sdtPr>
        <w:sdtContent>
          <w:r w:rsidR="008370BA" w:rsidRPr="00170C54">
            <w:rPr>
              <w:rFonts w:ascii="Segoe UI Symbol" w:hAnsi="Segoe UI Symbol" w:cs="Segoe UI Symbol"/>
              <w:b/>
              <w:bCs/>
            </w:rPr>
            <w:t>☐</w:t>
          </w:r>
        </w:sdtContent>
      </w:sdt>
      <w:r w:rsidR="008370BA" w:rsidRPr="00170C54">
        <w:rPr>
          <w:rFonts w:asciiTheme="minorHAnsi" w:hAnsiTheme="minorHAnsi" w:cstheme="minorHAnsi"/>
          <w:b/>
          <w:bCs/>
        </w:rPr>
        <w:t xml:space="preserve"> samostojno;</w:t>
      </w:r>
    </w:p>
    <w:p w14:paraId="7174218C" w14:textId="77777777" w:rsidR="008370BA" w:rsidRPr="00170C54" w:rsidRDefault="00000000" w:rsidP="008370BA">
      <w:pPr>
        <w:pStyle w:val="Odstavekseznama"/>
        <w:widowControl w:val="0"/>
        <w:spacing w:line="266" w:lineRule="exact"/>
        <w:ind w:left="1788" w:hanging="937"/>
        <w:jc w:val="both"/>
        <w:rPr>
          <w:rFonts w:asciiTheme="minorHAnsi" w:hAnsiTheme="minorHAnsi" w:cstheme="minorHAnsi"/>
          <w:b/>
          <w:bCs/>
        </w:rPr>
      </w:pPr>
      <w:sdt>
        <w:sdtPr>
          <w:rPr>
            <w:rFonts w:asciiTheme="minorHAnsi" w:hAnsiTheme="minorHAnsi" w:cstheme="minorHAnsi"/>
            <w:b/>
            <w:bCs/>
          </w:rPr>
          <w:id w:val="-1785414680"/>
          <w14:checkbox>
            <w14:checked w14:val="0"/>
            <w14:checkedState w14:val="2612" w14:font="MS Gothic"/>
            <w14:uncheckedState w14:val="2610" w14:font="MS Gothic"/>
          </w14:checkbox>
        </w:sdtPr>
        <w:sdtContent>
          <w:r w:rsidR="008370BA" w:rsidRPr="00170C54">
            <w:rPr>
              <w:rFonts w:ascii="Segoe UI Symbol" w:hAnsi="Segoe UI Symbol" w:cs="Segoe UI Symbol"/>
              <w:b/>
              <w:bCs/>
            </w:rPr>
            <w:t>☐</w:t>
          </w:r>
        </w:sdtContent>
      </w:sdt>
      <w:r w:rsidR="008370BA" w:rsidRPr="00170C54">
        <w:rPr>
          <w:rFonts w:asciiTheme="minorHAnsi" w:hAnsiTheme="minorHAnsi" w:cstheme="minorHAnsi"/>
          <w:b/>
          <w:bCs/>
        </w:rPr>
        <w:t xml:space="preserve"> s skupno ponudbo;</w:t>
      </w:r>
    </w:p>
    <w:p w14:paraId="0F37EBED" w14:textId="77777777" w:rsidR="008370BA" w:rsidRPr="00170C54" w:rsidRDefault="00000000" w:rsidP="008370BA">
      <w:pPr>
        <w:pStyle w:val="Odstavekseznama"/>
        <w:widowControl w:val="0"/>
        <w:spacing w:line="266" w:lineRule="exact"/>
        <w:ind w:left="1788" w:hanging="937"/>
        <w:jc w:val="both"/>
        <w:rPr>
          <w:rFonts w:asciiTheme="minorHAnsi" w:hAnsiTheme="minorHAnsi" w:cstheme="minorHAnsi"/>
          <w:b/>
          <w:bCs/>
        </w:rPr>
      </w:pPr>
      <w:sdt>
        <w:sdtPr>
          <w:rPr>
            <w:rFonts w:asciiTheme="minorHAnsi" w:hAnsiTheme="minorHAnsi" w:cstheme="minorHAnsi"/>
            <w:b/>
            <w:bCs/>
          </w:rPr>
          <w:id w:val="614493178"/>
          <w14:checkbox>
            <w14:checked w14:val="0"/>
            <w14:checkedState w14:val="2612" w14:font="MS Gothic"/>
            <w14:uncheckedState w14:val="2610" w14:font="MS Gothic"/>
          </w14:checkbox>
        </w:sdtPr>
        <w:sdtContent>
          <w:r w:rsidR="008370BA" w:rsidRPr="00170C54">
            <w:rPr>
              <w:rFonts w:ascii="Segoe UI Symbol" w:hAnsi="Segoe UI Symbol" w:cs="Segoe UI Symbol"/>
              <w:b/>
              <w:bCs/>
            </w:rPr>
            <w:t>☐</w:t>
          </w:r>
        </w:sdtContent>
      </w:sdt>
      <w:r w:rsidR="008370BA" w:rsidRPr="00170C54">
        <w:rPr>
          <w:rFonts w:asciiTheme="minorHAnsi" w:hAnsiTheme="minorHAnsi" w:cstheme="minorHAnsi"/>
          <w:b/>
          <w:bCs/>
        </w:rPr>
        <w:t xml:space="preserve"> s podizvajalci.</w:t>
      </w:r>
    </w:p>
    <w:p w14:paraId="6F62A482" w14:textId="77777777" w:rsidR="008370BA" w:rsidRPr="00170C54" w:rsidRDefault="008370BA" w:rsidP="008370BA">
      <w:pPr>
        <w:overflowPunct w:val="0"/>
        <w:autoSpaceDE w:val="0"/>
        <w:autoSpaceDN w:val="0"/>
        <w:adjustRightInd w:val="0"/>
        <w:ind w:left="720"/>
        <w:textAlignment w:val="baseline"/>
        <w:rPr>
          <w:rFonts w:asciiTheme="minorHAnsi" w:hAnsiTheme="minorHAnsi" w:cstheme="minorHAnsi"/>
          <w:b/>
          <w:color w:val="000000"/>
        </w:rPr>
      </w:pPr>
    </w:p>
    <w:p w14:paraId="364DFF05" w14:textId="77777777" w:rsidR="008370BA" w:rsidRPr="00170C54" w:rsidRDefault="008370BA" w:rsidP="008370BA">
      <w:pPr>
        <w:rPr>
          <w:rFonts w:asciiTheme="minorHAnsi" w:hAnsiTheme="minorHAnsi" w:cstheme="minorHAnsi"/>
          <w:b/>
          <w:bCs/>
          <w:color w:val="000000"/>
        </w:rPr>
      </w:pPr>
      <w:r w:rsidRPr="00170C54">
        <w:rPr>
          <w:rFonts w:asciiTheme="minorHAnsi" w:hAnsiTheme="minorHAnsi" w:cstheme="minorHAnsi"/>
          <w:b/>
          <w:bCs/>
          <w:color w:val="000000"/>
        </w:rPr>
        <w:t>1. Podatki o gospodarskem subjektu:</w:t>
      </w:r>
    </w:p>
    <w:p w14:paraId="693D3CF4" w14:textId="77777777" w:rsidR="008370BA" w:rsidRPr="00170C54" w:rsidRDefault="008370BA" w:rsidP="008370BA">
      <w:pPr>
        <w:rPr>
          <w:rFonts w:asciiTheme="minorHAnsi" w:hAnsiTheme="minorHAnsi" w:cstheme="minorHAnsi"/>
        </w:rPr>
      </w:pPr>
      <w:r w:rsidRPr="00170C54">
        <w:rPr>
          <w:rFonts w:asciiTheme="minorHAnsi" w:hAnsiTheme="minorHAnsi" w:cstheme="minorHAnsi"/>
          <w:color w:val="000000"/>
        </w:rPr>
        <w:t>Firma oz. ime:</w:t>
      </w:r>
    </w:p>
    <w:tbl>
      <w:tblPr>
        <w:tblW w:w="0" w:type="auto"/>
        <w:tblInd w:w="-3" w:type="dxa"/>
        <w:tblLayout w:type="fixed"/>
        <w:tblLook w:val="0000" w:firstRow="0" w:lastRow="0" w:firstColumn="0" w:lastColumn="0" w:noHBand="0" w:noVBand="0"/>
      </w:tblPr>
      <w:tblGrid>
        <w:gridCol w:w="9082"/>
      </w:tblGrid>
      <w:tr w:rsidR="008370BA" w:rsidRPr="00CA10D9" w14:paraId="6F22DC57" w14:textId="77777777" w:rsidTr="00271AF1">
        <w:trPr>
          <w:trHeight w:val="411"/>
        </w:trPr>
        <w:sdt>
          <w:sdtPr>
            <w:rPr>
              <w:rFonts w:asciiTheme="minorHAnsi" w:hAnsiTheme="minorHAnsi" w:cstheme="minorHAnsi"/>
              <w:color w:val="000000"/>
            </w:rPr>
            <w:id w:val="-677733642"/>
            <w:placeholder>
              <w:docPart w:val="287DB5974CFB4BE4BEF421C4EC3B93B1"/>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6D584A2F" w14:textId="77777777" w:rsidR="008370BA" w:rsidRPr="00CA10D9" w:rsidRDefault="008370BA" w:rsidP="00271AF1">
                <w:pPr>
                  <w:snapToGrid w:val="0"/>
                  <w:rPr>
                    <w:rFonts w:asciiTheme="minorHAnsi" w:hAnsiTheme="minorHAnsi" w:cstheme="minorHAnsi"/>
                    <w:color w:val="000000"/>
                  </w:rPr>
                </w:pPr>
                <w:r w:rsidRPr="00CA10D9">
                  <w:rPr>
                    <w:rStyle w:val="Besedilooznabemesta"/>
                    <w:rFonts w:asciiTheme="minorHAnsi" w:hAnsiTheme="minorHAnsi" w:cstheme="minorHAnsi"/>
                  </w:rPr>
                  <w:t>Kliknite ali tapnite tukaj, če želite vnesti besedilo.</w:t>
                </w:r>
              </w:p>
            </w:tc>
          </w:sdtContent>
        </w:sdt>
      </w:tr>
    </w:tbl>
    <w:p w14:paraId="276BEBC5" w14:textId="77777777" w:rsidR="008370BA" w:rsidRPr="00CA10D9" w:rsidRDefault="008370BA" w:rsidP="008370BA">
      <w:pPr>
        <w:rPr>
          <w:rFonts w:asciiTheme="minorHAnsi" w:hAnsiTheme="minorHAnsi" w:cstheme="minorHAnsi"/>
        </w:rPr>
      </w:pPr>
      <w:r w:rsidRPr="00CA10D9">
        <w:rPr>
          <w:rFonts w:asciiTheme="minorHAnsi" w:hAnsiTheme="minorHAnsi" w:cstheme="minorHAnsi"/>
          <w:color w:val="000000"/>
        </w:rPr>
        <w:t>Zakoniti zastopnik:</w:t>
      </w:r>
    </w:p>
    <w:tbl>
      <w:tblPr>
        <w:tblW w:w="0" w:type="auto"/>
        <w:tblInd w:w="-3" w:type="dxa"/>
        <w:tblLayout w:type="fixed"/>
        <w:tblLook w:val="0000" w:firstRow="0" w:lastRow="0" w:firstColumn="0" w:lastColumn="0" w:noHBand="0" w:noVBand="0"/>
      </w:tblPr>
      <w:tblGrid>
        <w:gridCol w:w="9082"/>
      </w:tblGrid>
      <w:tr w:rsidR="008370BA" w:rsidRPr="00CA10D9" w14:paraId="35AAD1ED" w14:textId="77777777" w:rsidTr="00271AF1">
        <w:trPr>
          <w:trHeight w:val="411"/>
        </w:trPr>
        <w:sdt>
          <w:sdtPr>
            <w:rPr>
              <w:rFonts w:asciiTheme="minorHAnsi" w:hAnsiTheme="minorHAnsi" w:cstheme="minorHAnsi"/>
              <w:color w:val="000000"/>
            </w:rPr>
            <w:id w:val="1216926113"/>
            <w:placeholder>
              <w:docPart w:val="287DB5974CFB4BE4BEF421C4EC3B93B1"/>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7240A946" w14:textId="77777777" w:rsidR="008370BA" w:rsidRPr="00CA10D9" w:rsidRDefault="008370BA" w:rsidP="00271AF1">
                <w:pPr>
                  <w:snapToGrid w:val="0"/>
                  <w:rPr>
                    <w:rFonts w:asciiTheme="minorHAnsi" w:hAnsiTheme="minorHAnsi" w:cstheme="minorHAnsi"/>
                    <w:color w:val="000000"/>
                  </w:rPr>
                </w:pPr>
                <w:r w:rsidRPr="00CA10D9">
                  <w:rPr>
                    <w:rStyle w:val="Besedilooznabemesta"/>
                    <w:rFonts w:asciiTheme="minorHAnsi" w:hAnsiTheme="minorHAnsi" w:cstheme="minorHAnsi"/>
                  </w:rPr>
                  <w:t>Kliknite ali tapnite tukaj, če želite vnesti besedilo.</w:t>
                </w:r>
              </w:p>
            </w:tc>
          </w:sdtContent>
        </w:sdt>
      </w:tr>
    </w:tbl>
    <w:p w14:paraId="75442F5C" w14:textId="77777777" w:rsidR="008370BA" w:rsidRPr="00CA10D9" w:rsidRDefault="008370BA" w:rsidP="008370BA">
      <w:pPr>
        <w:rPr>
          <w:rFonts w:asciiTheme="minorHAnsi" w:hAnsiTheme="minorHAnsi" w:cstheme="minorHAnsi"/>
        </w:rPr>
      </w:pPr>
      <w:r w:rsidRPr="00CA10D9">
        <w:rPr>
          <w:rFonts w:asciiTheme="minorHAnsi" w:hAnsiTheme="minorHAnsi" w:cstheme="minorHAnsi"/>
          <w:color w:val="000000"/>
        </w:rPr>
        <w:t>Davčna številka in pristojna finančna uprava:</w:t>
      </w:r>
    </w:p>
    <w:tbl>
      <w:tblPr>
        <w:tblW w:w="0" w:type="auto"/>
        <w:tblInd w:w="-3" w:type="dxa"/>
        <w:tblLayout w:type="fixed"/>
        <w:tblLook w:val="0000" w:firstRow="0" w:lastRow="0" w:firstColumn="0" w:lastColumn="0" w:noHBand="0" w:noVBand="0"/>
      </w:tblPr>
      <w:tblGrid>
        <w:gridCol w:w="9082"/>
      </w:tblGrid>
      <w:tr w:rsidR="008370BA" w:rsidRPr="00CA10D9" w14:paraId="679E5BB2" w14:textId="77777777" w:rsidTr="00271AF1">
        <w:trPr>
          <w:trHeight w:val="411"/>
        </w:trPr>
        <w:sdt>
          <w:sdtPr>
            <w:rPr>
              <w:rFonts w:asciiTheme="minorHAnsi" w:hAnsiTheme="minorHAnsi" w:cstheme="minorHAnsi"/>
              <w:color w:val="000000"/>
            </w:rPr>
            <w:id w:val="-1173034142"/>
            <w:placeholder>
              <w:docPart w:val="287DB5974CFB4BE4BEF421C4EC3B93B1"/>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53D9DA73" w14:textId="77777777" w:rsidR="008370BA" w:rsidRPr="00CA10D9" w:rsidRDefault="008370BA" w:rsidP="00271AF1">
                <w:pPr>
                  <w:snapToGrid w:val="0"/>
                  <w:rPr>
                    <w:rFonts w:asciiTheme="minorHAnsi" w:hAnsiTheme="minorHAnsi" w:cstheme="minorHAnsi"/>
                    <w:color w:val="000000"/>
                  </w:rPr>
                </w:pPr>
                <w:r w:rsidRPr="00CA10D9">
                  <w:rPr>
                    <w:rStyle w:val="Besedilooznabemesta"/>
                    <w:rFonts w:asciiTheme="minorHAnsi" w:hAnsiTheme="minorHAnsi" w:cstheme="minorHAnsi"/>
                  </w:rPr>
                  <w:t>Kliknite ali tapnite tukaj, če želite vnesti besedilo.</w:t>
                </w:r>
              </w:p>
            </w:tc>
          </w:sdtContent>
        </w:sdt>
      </w:tr>
    </w:tbl>
    <w:p w14:paraId="4130A769" w14:textId="77777777" w:rsidR="008370BA" w:rsidRPr="00CA10D9" w:rsidRDefault="008370BA" w:rsidP="008370BA">
      <w:pPr>
        <w:rPr>
          <w:rFonts w:asciiTheme="minorHAnsi" w:hAnsiTheme="minorHAnsi" w:cstheme="minorHAnsi"/>
        </w:rPr>
      </w:pPr>
      <w:r w:rsidRPr="00CA10D9">
        <w:rPr>
          <w:rFonts w:asciiTheme="minorHAnsi" w:hAnsiTheme="minorHAnsi" w:cstheme="minorHAnsi"/>
          <w:color w:val="000000"/>
        </w:rPr>
        <w:t>Številka transakcijskega računa:</w:t>
      </w:r>
    </w:p>
    <w:tbl>
      <w:tblPr>
        <w:tblW w:w="0" w:type="auto"/>
        <w:tblInd w:w="-3" w:type="dxa"/>
        <w:tblLayout w:type="fixed"/>
        <w:tblLook w:val="0000" w:firstRow="0" w:lastRow="0" w:firstColumn="0" w:lastColumn="0" w:noHBand="0" w:noVBand="0"/>
      </w:tblPr>
      <w:tblGrid>
        <w:gridCol w:w="9082"/>
      </w:tblGrid>
      <w:tr w:rsidR="008370BA" w:rsidRPr="00CA10D9" w14:paraId="67560807" w14:textId="77777777" w:rsidTr="00271AF1">
        <w:trPr>
          <w:trHeight w:val="411"/>
        </w:trPr>
        <w:sdt>
          <w:sdtPr>
            <w:rPr>
              <w:rFonts w:asciiTheme="minorHAnsi" w:hAnsiTheme="minorHAnsi" w:cstheme="minorHAnsi"/>
              <w:color w:val="000000"/>
            </w:rPr>
            <w:id w:val="1204596710"/>
            <w:placeholder>
              <w:docPart w:val="287DB5974CFB4BE4BEF421C4EC3B93B1"/>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029348A1" w14:textId="77777777" w:rsidR="008370BA" w:rsidRPr="00CA10D9" w:rsidRDefault="008370BA" w:rsidP="00271AF1">
                <w:pPr>
                  <w:snapToGrid w:val="0"/>
                  <w:rPr>
                    <w:rFonts w:asciiTheme="minorHAnsi" w:hAnsiTheme="minorHAnsi" w:cstheme="minorHAnsi"/>
                    <w:color w:val="000000"/>
                  </w:rPr>
                </w:pPr>
                <w:r w:rsidRPr="00CA10D9">
                  <w:rPr>
                    <w:rStyle w:val="Besedilooznabemesta"/>
                    <w:rFonts w:asciiTheme="minorHAnsi" w:hAnsiTheme="minorHAnsi" w:cstheme="minorHAnsi"/>
                  </w:rPr>
                  <w:t>Kliknite ali tapnite tukaj, če želite vnesti besedilo.</w:t>
                </w:r>
              </w:p>
            </w:tc>
          </w:sdtContent>
        </w:sdt>
      </w:tr>
    </w:tbl>
    <w:p w14:paraId="6A7ECF95" w14:textId="77777777" w:rsidR="008370BA" w:rsidRPr="00CA10D9" w:rsidRDefault="008370BA" w:rsidP="008370BA">
      <w:pPr>
        <w:rPr>
          <w:rFonts w:asciiTheme="minorHAnsi" w:hAnsiTheme="minorHAnsi" w:cstheme="minorHAnsi"/>
        </w:rPr>
      </w:pPr>
      <w:r w:rsidRPr="00CA10D9">
        <w:rPr>
          <w:rFonts w:asciiTheme="minorHAnsi" w:hAnsiTheme="minorHAnsi" w:cstheme="minorHAnsi"/>
          <w:color w:val="000000"/>
        </w:rPr>
        <w:t>Matična številka:</w:t>
      </w:r>
    </w:p>
    <w:tbl>
      <w:tblPr>
        <w:tblW w:w="0" w:type="auto"/>
        <w:tblInd w:w="-3" w:type="dxa"/>
        <w:tblLayout w:type="fixed"/>
        <w:tblLook w:val="0000" w:firstRow="0" w:lastRow="0" w:firstColumn="0" w:lastColumn="0" w:noHBand="0" w:noVBand="0"/>
      </w:tblPr>
      <w:tblGrid>
        <w:gridCol w:w="9082"/>
      </w:tblGrid>
      <w:tr w:rsidR="008370BA" w:rsidRPr="00CA10D9" w14:paraId="5EBA085D" w14:textId="77777777" w:rsidTr="00271AF1">
        <w:trPr>
          <w:trHeight w:val="411"/>
        </w:trPr>
        <w:sdt>
          <w:sdtPr>
            <w:rPr>
              <w:rFonts w:asciiTheme="minorHAnsi" w:hAnsiTheme="minorHAnsi" w:cstheme="minorHAnsi"/>
              <w:color w:val="000000"/>
            </w:rPr>
            <w:id w:val="-867748400"/>
            <w:placeholder>
              <w:docPart w:val="287DB5974CFB4BE4BEF421C4EC3B93B1"/>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1DEE6C36" w14:textId="77777777" w:rsidR="008370BA" w:rsidRPr="00CA10D9" w:rsidRDefault="008370BA" w:rsidP="00271AF1">
                <w:pPr>
                  <w:snapToGrid w:val="0"/>
                  <w:rPr>
                    <w:rFonts w:asciiTheme="minorHAnsi" w:hAnsiTheme="minorHAnsi" w:cstheme="minorHAnsi"/>
                    <w:color w:val="000000"/>
                  </w:rPr>
                </w:pPr>
                <w:r w:rsidRPr="00CA10D9">
                  <w:rPr>
                    <w:rStyle w:val="Besedilooznabemesta"/>
                    <w:rFonts w:asciiTheme="minorHAnsi" w:hAnsiTheme="minorHAnsi" w:cstheme="minorHAnsi"/>
                  </w:rPr>
                  <w:t>Kliknite ali tapnite tukaj, če želite vnesti besedilo.</w:t>
                </w:r>
              </w:p>
            </w:tc>
          </w:sdtContent>
        </w:sdt>
      </w:tr>
    </w:tbl>
    <w:p w14:paraId="21DFD332" w14:textId="77777777" w:rsidR="008370BA" w:rsidRPr="00CA10D9" w:rsidRDefault="008370BA" w:rsidP="008370BA">
      <w:pPr>
        <w:rPr>
          <w:rFonts w:asciiTheme="minorHAnsi" w:hAnsiTheme="minorHAnsi" w:cstheme="minorHAnsi"/>
        </w:rPr>
      </w:pPr>
      <w:r w:rsidRPr="00CA10D9">
        <w:rPr>
          <w:rFonts w:asciiTheme="minorHAnsi" w:hAnsiTheme="minorHAnsi" w:cstheme="minorHAnsi"/>
          <w:color w:val="000000"/>
        </w:rPr>
        <w:t>Naslov:</w:t>
      </w:r>
    </w:p>
    <w:tbl>
      <w:tblPr>
        <w:tblW w:w="0" w:type="auto"/>
        <w:tblInd w:w="-3" w:type="dxa"/>
        <w:tblLayout w:type="fixed"/>
        <w:tblLook w:val="0000" w:firstRow="0" w:lastRow="0" w:firstColumn="0" w:lastColumn="0" w:noHBand="0" w:noVBand="0"/>
      </w:tblPr>
      <w:tblGrid>
        <w:gridCol w:w="9082"/>
      </w:tblGrid>
      <w:tr w:rsidR="008370BA" w:rsidRPr="00CA10D9" w14:paraId="36337284" w14:textId="77777777" w:rsidTr="00271AF1">
        <w:trPr>
          <w:trHeight w:val="411"/>
        </w:trPr>
        <w:sdt>
          <w:sdtPr>
            <w:rPr>
              <w:rFonts w:asciiTheme="minorHAnsi" w:hAnsiTheme="minorHAnsi" w:cstheme="minorHAnsi"/>
              <w:color w:val="000000"/>
            </w:rPr>
            <w:id w:val="-653530465"/>
            <w:placeholder>
              <w:docPart w:val="287DB5974CFB4BE4BEF421C4EC3B93B1"/>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22B5DEDC" w14:textId="77777777" w:rsidR="008370BA" w:rsidRPr="00CA10D9" w:rsidRDefault="008370BA" w:rsidP="00271AF1">
                <w:pPr>
                  <w:snapToGrid w:val="0"/>
                  <w:rPr>
                    <w:rFonts w:asciiTheme="minorHAnsi" w:hAnsiTheme="minorHAnsi" w:cstheme="minorHAnsi"/>
                    <w:color w:val="000000"/>
                  </w:rPr>
                </w:pPr>
                <w:r w:rsidRPr="00CA10D9">
                  <w:rPr>
                    <w:rStyle w:val="Besedilooznabemesta"/>
                    <w:rFonts w:asciiTheme="minorHAnsi" w:hAnsiTheme="minorHAnsi" w:cstheme="minorHAnsi"/>
                  </w:rPr>
                  <w:t>Kliknite ali tapnite tukaj, če želite vnesti besedilo.</w:t>
                </w:r>
              </w:p>
            </w:tc>
          </w:sdtContent>
        </w:sdt>
      </w:tr>
    </w:tbl>
    <w:p w14:paraId="6EBD0E90" w14:textId="77777777" w:rsidR="008370BA" w:rsidRPr="00CA10D9" w:rsidRDefault="008370BA" w:rsidP="008370BA">
      <w:pPr>
        <w:rPr>
          <w:rFonts w:asciiTheme="minorHAnsi" w:hAnsiTheme="minorHAnsi" w:cstheme="minorHAnsi"/>
        </w:rPr>
      </w:pPr>
      <w:r w:rsidRPr="00CA10D9">
        <w:rPr>
          <w:rFonts w:asciiTheme="minorHAnsi" w:hAnsiTheme="minorHAnsi" w:cstheme="minorHAnsi"/>
          <w:color w:val="000000"/>
        </w:rPr>
        <w:t>Številka telefona:</w:t>
      </w:r>
    </w:p>
    <w:tbl>
      <w:tblPr>
        <w:tblW w:w="0" w:type="auto"/>
        <w:tblInd w:w="-3" w:type="dxa"/>
        <w:tblLayout w:type="fixed"/>
        <w:tblLook w:val="0000" w:firstRow="0" w:lastRow="0" w:firstColumn="0" w:lastColumn="0" w:noHBand="0" w:noVBand="0"/>
      </w:tblPr>
      <w:tblGrid>
        <w:gridCol w:w="9082"/>
      </w:tblGrid>
      <w:tr w:rsidR="008370BA" w:rsidRPr="00CA10D9" w14:paraId="0D99FC4B" w14:textId="77777777" w:rsidTr="00271AF1">
        <w:trPr>
          <w:trHeight w:val="411"/>
        </w:trPr>
        <w:sdt>
          <w:sdtPr>
            <w:rPr>
              <w:rFonts w:asciiTheme="minorHAnsi" w:hAnsiTheme="minorHAnsi" w:cstheme="minorHAnsi"/>
              <w:color w:val="000000"/>
            </w:rPr>
            <w:id w:val="2128430935"/>
            <w:placeholder>
              <w:docPart w:val="287DB5974CFB4BE4BEF421C4EC3B93B1"/>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65E497A2" w14:textId="77777777" w:rsidR="008370BA" w:rsidRPr="00CA10D9" w:rsidRDefault="008370BA" w:rsidP="00271AF1">
                <w:pPr>
                  <w:snapToGrid w:val="0"/>
                  <w:rPr>
                    <w:rFonts w:asciiTheme="minorHAnsi" w:hAnsiTheme="minorHAnsi" w:cstheme="minorHAnsi"/>
                    <w:color w:val="000000"/>
                  </w:rPr>
                </w:pPr>
                <w:r w:rsidRPr="00CA10D9">
                  <w:rPr>
                    <w:rStyle w:val="Besedilooznabemesta"/>
                    <w:rFonts w:asciiTheme="minorHAnsi" w:hAnsiTheme="minorHAnsi" w:cstheme="minorHAnsi"/>
                  </w:rPr>
                  <w:t>Kliknite ali tapnite tukaj, če želite vnesti besedilo.</w:t>
                </w:r>
              </w:p>
            </w:tc>
          </w:sdtContent>
        </w:sdt>
      </w:tr>
    </w:tbl>
    <w:p w14:paraId="677085F0" w14:textId="77777777" w:rsidR="008370BA" w:rsidRPr="00CA10D9" w:rsidRDefault="008370BA" w:rsidP="008370BA">
      <w:pPr>
        <w:rPr>
          <w:rFonts w:asciiTheme="minorHAnsi" w:hAnsiTheme="minorHAnsi" w:cstheme="minorHAnsi"/>
        </w:rPr>
      </w:pPr>
      <w:r w:rsidRPr="00CA10D9">
        <w:rPr>
          <w:rFonts w:asciiTheme="minorHAnsi" w:hAnsiTheme="minorHAnsi" w:cstheme="minorHAnsi"/>
          <w:color w:val="000000"/>
        </w:rPr>
        <w:t>Elektronska pošta za obveščanje ponudnika:</w:t>
      </w:r>
    </w:p>
    <w:tbl>
      <w:tblPr>
        <w:tblW w:w="0" w:type="auto"/>
        <w:tblInd w:w="-3" w:type="dxa"/>
        <w:tblLayout w:type="fixed"/>
        <w:tblLook w:val="0000" w:firstRow="0" w:lastRow="0" w:firstColumn="0" w:lastColumn="0" w:noHBand="0" w:noVBand="0"/>
      </w:tblPr>
      <w:tblGrid>
        <w:gridCol w:w="9082"/>
      </w:tblGrid>
      <w:tr w:rsidR="008370BA" w:rsidRPr="00CA10D9" w14:paraId="4016EFAE" w14:textId="77777777" w:rsidTr="00271AF1">
        <w:trPr>
          <w:trHeight w:val="411"/>
        </w:trPr>
        <w:sdt>
          <w:sdtPr>
            <w:rPr>
              <w:rFonts w:asciiTheme="minorHAnsi" w:hAnsiTheme="minorHAnsi" w:cstheme="minorHAnsi"/>
              <w:color w:val="000000"/>
            </w:rPr>
            <w:id w:val="-1454166217"/>
            <w:placeholder>
              <w:docPart w:val="287DB5974CFB4BE4BEF421C4EC3B93B1"/>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62CF26F8" w14:textId="77777777" w:rsidR="008370BA" w:rsidRPr="00CA10D9" w:rsidRDefault="008370BA" w:rsidP="00271AF1">
                <w:pPr>
                  <w:snapToGrid w:val="0"/>
                  <w:rPr>
                    <w:rFonts w:asciiTheme="minorHAnsi" w:hAnsiTheme="minorHAnsi" w:cstheme="minorHAnsi"/>
                    <w:color w:val="000000"/>
                  </w:rPr>
                </w:pPr>
                <w:r w:rsidRPr="00CA10D9">
                  <w:rPr>
                    <w:rStyle w:val="Besedilooznabemesta"/>
                    <w:rFonts w:asciiTheme="minorHAnsi" w:hAnsiTheme="minorHAnsi" w:cstheme="minorHAnsi"/>
                  </w:rPr>
                  <w:t>Kliknite ali tapnite tukaj, če želite vnesti besedilo.</w:t>
                </w:r>
              </w:p>
            </w:tc>
          </w:sdtContent>
        </w:sdt>
      </w:tr>
    </w:tbl>
    <w:p w14:paraId="4AF5BC27" w14:textId="77777777" w:rsidR="008370BA" w:rsidRPr="00CA10D9" w:rsidRDefault="008370BA" w:rsidP="008370BA">
      <w:pPr>
        <w:rPr>
          <w:rFonts w:asciiTheme="minorHAnsi" w:hAnsiTheme="minorHAnsi" w:cstheme="minorHAnsi"/>
        </w:rPr>
      </w:pPr>
      <w:r w:rsidRPr="00CA10D9">
        <w:rPr>
          <w:rFonts w:asciiTheme="minorHAnsi" w:hAnsiTheme="minorHAnsi" w:cstheme="minorHAnsi"/>
          <w:color w:val="000000"/>
        </w:rPr>
        <w:t>Kontaktna oseba ponudnika za obveščanje:</w:t>
      </w:r>
    </w:p>
    <w:tbl>
      <w:tblPr>
        <w:tblW w:w="0" w:type="auto"/>
        <w:tblInd w:w="-3" w:type="dxa"/>
        <w:tblLayout w:type="fixed"/>
        <w:tblLook w:val="0000" w:firstRow="0" w:lastRow="0" w:firstColumn="0" w:lastColumn="0" w:noHBand="0" w:noVBand="0"/>
      </w:tblPr>
      <w:tblGrid>
        <w:gridCol w:w="9082"/>
      </w:tblGrid>
      <w:tr w:rsidR="008370BA" w:rsidRPr="00CA10D9" w14:paraId="43F76DC4" w14:textId="77777777" w:rsidTr="00271AF1">
        <w:trPr>
          <w:trHeight w:val="411"/>
        </w:trPr>
        <w:sdt>
          <w:sdtPr>
            <w:rPr>
              <w:rFonts w:asciiTheme="minorHAnsi" w:hAnsiTheme="minorHAnsi" w:cstheme="minorHAnsi"/>
              <w:color w:val="000000"/>
            </w:rPr>
            <w:id w:val="622739125"/>
            <w:placeholder>
              <w:docPart w:val="287DB5974CFB4BE4BEF421C4EC3B93B1"/>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50400B1E" w14:textId="77777777" w:rsidR="008370BA" w:rsidRPr="00CA10D9" w:rsidRDefault="008370BA" w:rsidP="00271AF1">
                <w:pPr>
                  <w:snapToGrid w:val="0"/>
                  <w:rPr>
                    <w:rFonts w:asciiTheme="minorHAnsi" w:hAnsiTheme="minorHAnsi" w:cstheme="minorHAnsi"/>
                    <w:color w:val="000000"/>
                  </w:rPr>
                </w:pPr>
                <w:r w:rsidRPr="00CA10D9">
                  <w:rPr>
                    <w:rStyle w:val="Besedilooznabemesta"/>
                    <w:rFonts w:asciiTheme="minorHAnsi" w:hAnsiTheme="minorHAnsi" w:cstheme="minorHAnsi"/>
                  </w:rPr>
                  <w:t>Kliknite ali tapnite tukaj, če želite vnesti besedilo.</w:t>
                </w:r>
              </w:p>
            </w:tc>
          </w:sdtContent>
        </w:sdt>
      </w:tr>
    </w:tbl>
    <w:p w14:paraId="063AD950" w14:textId="77777777" w:rsidR="008370BA" w:rsidRPr="00CA10D9" w:rsidRDefault="008370BA" w:rsidP="008370BA">
      <w:pPr>
        <w:rPr>
          <w:rFonts w:asciiTheme="minorHAnsi" w:hAnsiTheme="minorHAnsi" w:cstheme="minorHAnsi"/>
        </w:rPr>
      </w:pPr>
      <w:r w:rsidRPr="00CA10D9">
        <w:rPr>
          <w:rFonts w:asciiTheme="minorHAnsi" w:hAnsiTheme="minorHAnsi" w:cstheme="minorHAnsi"/>
          <w:color w:val="000000"/>
        </w:rPr>
        <w:t>Odgovorna oseba za podpis pogodbe:</w:t>
      </w:r>
    </w:p>
    <w:tbl>
      <w:tblPr>
        <w:tblW w:w="0" w:type="auto"/>
        <w:tblInd w:w="-3" w:type="dxa"/>
        <w:tblLayout w:type="fixed"/>
        <w:tblLook w:val="0000" w:firstRow="0" w:lastRow="0" w:firstColumn="0" w:lastColumn="0" w:noHBand="0" w:noVBand="0"/>
      </w:tblPr>
      <w:tblGrid>
        <w:gridCol w:w="9082"/>
      </w:tblGrid>
      <w:tr w:rsidR="008370BA" w:rsidRPr="00CA10D9" w14:paraId="5CF8B5E7" w14:textId="77777777" w:rsidTr="00271AF1">
        <w:trPr>
          <w:trHeight w:val="411"/>
        </w:trPr>
        <w:sdt>
          <w:sdtPr>
            <w:rPr>
              <w:rFonts w:asciiTheme="minorHAnsi" w:hAnsiTheme="minorHAnsi" w:cstheme="minorHAnsi"/>
              <w:color w:val="000000"/>
            </w:rPr>
            <w:id w:val="-1169715557"/>
            <w:placeholder>
              <w:docPart w:val="287DB5974CFB4BE4BEF421C4EC3B93B1"/>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1AAF9520" w14:textId="77777777" w:rsidR="008370BA" w:rsidRPr="00CA10D9" w:rsidRDefault="008370BA" w:rsidP="00271AF1">
                <w:pPr>
                  <w:snapToGrid w:val="0"/>
                  <w:rPr>
                    <w:rFonts w:asciiTheme="minorHAnsi" w:hAnsiTheme="minorHAnsi" w:cstheme="minorHAnsi"/>
                    <w:color w:val="000000"/>
                  </w:rPr>
                </w:pPr>
                <w:r w:rsidRPr="00CA10D9">
                  <w:rPr>
                    <w:rStyle w:val="Besedilooznabemesta"/>
                    <w:rFonts w:asciiTheme="minorHAnsi" w:hAnsiTheme="minorHAnsi" w:cstheme="minorHAnsi"/>
                  </w:rPr>
                  <w:t>Kliknite ali tapnite tukaj, če želite vnesti besedilo.</w:t>
                </w:r>
              </w:p>
            </w:tc>
          </w:sdtContent>
        </w:sdt>
      </w:tr>
    </w:tbl>
    <w:p w14:paraId="4C67517C" w14:textId="77777777" w:rsidR="008370BA" w:rsidRPr="00CA10D9" w:rsidRDefault="008370BA" w:rsidP="008370BA">
      <w:pPr>
        <w:rPr>
          <w:rFonts w:asciiTheme="minorHAnsi" w:hAnsiTheme="minorHAnsi" w:cstheme="minorHAnsi"/>
        </w:rPr>
      </w:pPr>
      <w:r w:rsidRPr="00CA10D9">
        <w:rPr>
          <w:rFonts w:asciiTheme="minorHAnsi" w:hAnsiTheme="minorHAnsi" w:cstheme="minorHAnsi"/>
          <w:color w:val="000000"/>
        </w:rPr>
        <w:lastRenderedPageBreak/>
        <w:t xml:space="preserve">Odgovorna oseba za izvajanje pogodbe </w:t>
      </w:r>
      <w:r w:rsidRPr="00CA10D9">
        <w:rPr>
          <w:rFonts w:asciiTheme="minorHAnsi" w:hAnsiTheme="minorHAnsi" w:cstheme="minorHAnsi"/>
          <w:i/>
          <w:iCs/>
          <w:color w:val="000000"/>
        </w:rPr>
        <w:t>(ime in priimek, tel., el. naslov):</w:t>
      </w:r>
    </w:p>
    <w:tbl>
      <w:tblPr>
        <w:tblW w:w="0" w:type="auto"/>
        <w:tblInd w:w="-3" w:type="dxa"/>
        <w:tblLayout w:type="fixed"/>
        <w:tblLook w:val="0000" w:firstRow="0" w:lastRow="0" w:firstColumn="0" w:lastColumn="0" w:noHBand="0" w:noVBand="0"/>
      </w:tblPr>
      <w:tblGrid>
        <w:gridCol w:w="9082"/>
      </w:tblGrid>
      <w:tr w:rsidR="008370BA" w:rsidRPr="00CA10D9" w14:paraId="5149D71D" w14:textId="77777777" w:rsidTr="00271AF1">
        <w:trPr>
          <w:trHeight w:val="411"/>
        </w:trPr>
        <w:sdt>
          <w:sdtPr>
            <w:rPr>
              <w:rFonts w:asciiTheme="minorHAnsi" w:hAnsiTheme="minorHAnsi" w:cstheme="minorHAnsi"/>
              <w:color w:val="000000"/>
            </w:rPr>
            <w:id w:val="-102801214"/>
            <w:placeholder>
              <w:docPart w:val="76FA60DA1A854881B17062151FB1106C"/>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32ADD179" w14:textId="77777777" w:rsidR="008370BA" w:rsidRPr="00CA10D9" w:rsidRDefault="008370BA" w:rsidP="00271AF1">
                <w:pPr>
                  <w:snapToGrid w:val="0"/>
                  <w:rPr>
                    <w:rFonts w:asciiTheme="minorHAnsi" w:hAnsiTheme="minorHAnsi" w:cstheme="minorHAnsi"/>
                    <w:color w:val="000000"/>
                  </w:rPr>
                </w:pPr>
                <w:r w:rsidRPr="00CA10D9">
                  <w:rPr>
                    <w:rStyle w:val="Besedilooznabemesta"/>
                    <w:rFonts w:asciiTheme="minorHAnsi" w:hAnsiTheme="minorHAnsi" w:cstheme="minorHAnsi"/>
                  </w:rPr>
                  <w:t>Kliknite ali tapnite tukaj, če želite vnesti besedilo.</w:t>
                </w:r>
              </w:p>
            </w:tc>
          </w:sdtContent>
        </w:sdt>
      </w:tr>
    </w:tbl>
    <w:p w14:paraId="18CE4A4E" w14:textId="77777777" w:rsidR="008370BA" w:rsidRPr="00170C54" w:rsidRDefault="008370BA" w:rsidP="008370BA">
      <w:pPr>
        <w:rPr>
          <w:rFonts w:asciiTheme="minorHAnsi" w:hAnsiTheme="minorHAnsi" w:cstheme="minorHAnsi"/>
          <w:i/>
          <w:color w:val="000000"/>
        </w:rPr>
      </w:pPr>
      <w:r w:rsidRPr="00170C54">
        <w:rPr>
          <w:rFonts w:asciiTheme="minorHAnsi" w:hAnsiTheme="minorHAnsi" w:cstheme="minorHAnsi"/>
          <w:color w:val="000000"/>
        </w:rPr>
        <w:t xml:space="preserve">Ponudnik spada v kategorijo mikro, malih ali srednjih podjetij: </w:t>
      </w:r>
      <w:r w:rsidRPr="00170C54">
        <w:rPr>
          <w:rFonts w:asciiTheme="minorHAnsi" w:hAnsiTheme="minorHAnsi" w:cstheme="minorHAnsi"/>
          <w:i/>
          <w:color w:val="000000"/>
        </w:rPr>
        <w:t>( ustrezno označite)</w:t>
      </w:r>
    </w:p>
    <w:p w14:paraId="3D0552DA" w14:textId="119975A2" w:rsidR="008370BA" w:rsidRPr="00170C54" w:rsidRDefault="00000000" w:rsidP="008370BA">
      <w:pPr>
        <w:pStyle w:val="Odstavekseznama"/>
        <w:rPr>
          <w:rFonts w:asciiTheme="minorHAnsi" w:hAnsiTheme="minorHAnsi" w:cstheme="minorHAnsi"/>
          <w:color w:val="000000"/>
        </w:rPr>
      </w:pPr>
      <w:sdt>
        <w:sdtPr>
          <w:rPr>
            <w:rFonts w:asciiTheme="minorHAnsi" w:hAnsiTheme="minorHAnsi" w:cstheme="minorHAnsi"/>
            <w:color w:val="000000"/>
          </w:rPr>
          <w:id w:val="-1857646021"/>
          <w14:checkbox>
            <w14:checked w14:val="0"/>
            <w14:checkedState w14:val="2612" w14:font="MS Gothic"/>
            <w14:uncheckedState w14:val="2610" w14:font="MS Gothic"/>
          </w14:checkbox>
        </w:sdtPr>
        <w:sdtContent>
          <w:r w:rsidR="00D947B0" w:rsidRPr="00170C54">
            <w:rPr>
              <w:rFonts w:ascii="Segoe UI Symbol" w:eastAsia="MS Gothic" w:hAnsi="Segoe UI Symbol" w:cs="Segoe UI Symbol"/>
              <w:color w:val="000000"/>
            </w:rPr>
            <w:t>☐</w:t>
          </w:r>
        </w:sdtContent>
      </w:sdt>
      <w:r w:rsidR="008370BA" w:rsidRPr="00170C54">
        <w:rPr>
          <w:rFonts w:asciiTheme="minorHAnsi" w:hAnsiTheme="minorHAnsi" w:cstheme="minorHAnsi"/>
          <w:color w:val="000000"/>
        </w:rPr>
        <w:t xml:space="preserve"> DA</w:t>
      </w:r>
    </w:p>
    <w:p w14:paraId="104837BC" w14:textId="509BBBD5" w:rsidR="008370BA" w:rsidRPr="00170C54" w:rsidRDefault="00000000" w:rsidP="008370BA">
      <w:pPr>
        <w:pStyle w:val="Odstavekseznama"/>
        <w:rPr>
          <w:rFonts w:asciiTheme="minorHAnsi" w:hAnsiTheme="minorHAnsi" w:cstheme="minorHAnsi"/>
          <w:color w:val="000000"/>
        </w:rPr>
      </w:pPr>
      <w:sdt>
        <w:sdtPr>
          <w:rPr>
            <w:rFonts w:asciiTheme="minorHAnsi" w:hAnsiTheme="minorHAnsi" w:cstheme="minorHAnsi"/>
            <w:color w:val="000000"/>
          </w:rPr>
          <w:id w:val="1197898108"/>
          <w14:checkbox>
            <w14:checked w14:val="0"/>
            <w14:checkedState w14:val="2612" w14:font="MS Gothic"/>
            <w14:uncheckedState w14:val="2610" w14:font="MS Gothic"/>
          </w14:checkbox>
        </w:sdtPr>
        <w:sdtContent>
          <w:r w:rsidR="00D947B0" w:rsidRPr="00170C54">
            <w:rPr>
              <w:rFonts w:ascii="Segoe UI Symbol" w:eastAsia="MS Gothic" w:hAnsi="Segoe UI Symbol" w:cs="Segoe UI Symbol"/>
              <w:color w:val="000000"/>
            </w:rPr>
            <w:t>☐</w:t>
          </w:r>
        </w:sdtContent>
      </w:sdt>
      <w:r w:rsidR="008370BA" w:rsidRPr="00170C54">
        <w:rPr>
          <w:rFonts w:asciiTheme="minorHAnsi" w:hAnsiTheme="minorHAnsi" w:cstheme="minorHAnsi"/>
          <w:color w:val="000000"/>
        </w:rPr>
        <w:t xml:space="preserve"> NE</w:t>
      </w:r>
    </w:p>
    <w:p w14:paraId="3D8EE62A" w14:textId="77777777" w:rsidR="008370BA" w:rsidRPr="00170C54" w:rsidRDefault="008370BA" w:rsidP="008370BA">
      <w:pPr>
        <w:rPr>
          <w:rFonts w:asciiTheme="minorHAnsi" w:hAnsiTheme="minorHAnsi" w:cstheme="minorHAnsi"/>
          <w:color w:val="000000"/>
        </w:rPr>
      </w:pPr>
    </w:p>
    <w:p w14:paraId="2E209BF2" w14:textId="7670B532" w:rsidR="008370BA" w:rsidRPr="00170C54" w:rsidRDefault="00FD2F62" w:rsidP="008370BA">
      <w:pPr>
        <w:rPr>
          <w:rFonts w:asciiTheme="minorHAnsi" w:hAnsiTheme="minorHAnsi" w:cstheme="minorHAnsi"/>
          <w:i/>
          <w:iCs/>
          <w:color w:val="000000"/>
        </w:rPr>
      </w:pPr>
      <w:r w:rsidRPr="00170C54">
        <w:rPr>
          <w:rFonts w:asciiTheme="minorHAnsi" w:hAnsiTheme="minorHAnsi" w:cstheme="minorHAnsi"/>
          <w:b/>
          <w:color w:val="000000"/>
        </w:rPr>
        <w:t>2</w:t>
      </w:r>
      <w:r w:rsidR="008370BA" w:rsidRPr="00170C54">
        <w:rPr>
          <w:rFonts w:asciiTheme="minorHAnsi" w:hAnsiTheme="minorHAnsi" w:cstheme="minorHAnsi"/>
          <w:b/>
          <w:color w:val="000000"/>
        </w:rPr>
        <w:t>. Skupna ponudba</w:t>
      </w:r>
      <w:r w:rsidR="008370BA" w:rsidRPr="00170C54">
        <w:rPr>
          <w:rFonts w:asciiTheme="minorHAnsi" w:hAnsiTheme="minorHAnsi" w:cstheme="minorHAnsi"/>
          <w:color w:val="000000"/>
        </w:rPr>
        <w:t xml:space="preserve"> </w:t>
      </w:r>
      <w:r w:rsidR="008370BA" w:rsidRPr="00170C54">
        <w:rPr>
          <w:rFonts w:asciiTheme="minorHAnsi" w:hAnsiTheme="minorHAnsi" w:cstheme="minorHAnsi"/>
          <w:i/>
          <w:iCs/>
          <w:color w:val="000000"/>
        </w:rPr>
        <w:t>(ponudniki izpolnijo, če so predložili skupno ponudbo)</w:t>
      </w:r>
    </w:p>
    <w:p w14:paraId="340B5FB7" w14:textId="77777777" w:rsidR="008370BA" w:rsidRPr="00170C54" w:rsidRDefault="008370BA" w:rsidP="008370BA">
      <w:pPr>
        <w:rPr>
          <w:rFonts w:asciiTheme="minorHAnsi" w:hAnsiTheme="minorHAnsi" w:cstheme="minorHAnsi"/>
          <w:color w:val="000000"/>
        </w:rPr>
      </w:pPr>
    </w:p>
    <w:p w14:paraId="3363D04A" w14:textId="77777777" w:rsidR="008370BA" w:rsidRPr="00170C54" w:rsidRDefault="008370BA" w:rsidP="008370BA">
      <w:pPr>
        <w:rPr>
          <w:rFonts w:asciiTheme="minorHAnsi" w:hAnsiTheme="minorHAnsi" w:cstheme="minorHAnsi"/>
          <w:color w:val="000000"/>
        </w:rPr>
      </w:pPr>
      <w:r w:rsidRPr="00170C54">
        <w:rPr>
          <w:rFonts w:asciiTheme="minorHAnsi" w:hAnsiTheme="minorHAnsi" w:cstheme="minorHAnsi"/>
          <w:color w:val="000000"/>
        </w:rPr>
        <w:t xml:space="preserve">Pri javnem naročilu sodelujejo naslednji partnerji v skupni ponudbi: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8"/>
        <w:gridCol w:w="8818"/>
      </w:tblGrid>
      <w:tr w:rsidR="008370BA" w:rsidRPr="00170C54" w14:paraId="45B75D0F" w14:textId="77777777" w:rsidTr="00271AF1">
        <w:tc>
          <w:tcPr>
            <w:tcW w:w="468" w:type="dxa"/>
          </w:tcPr>
          <w:p w14:paraId="173A7470" w14:textId="77777777" w:rsidR="008370BA" w:rsidRPr="00170C54" w:rsidRDefault="008370BA" w:rsidP="00271AF1">
            <w:pPr>
              <w:rPr>
                <w:rFonts w:asciiTheme="minorHAnsi" w:hAnsiTheme="minorHAnsi" w:cstheme="minorHAnsi"/>
                <w:color w:val="000000"/>
              </w:rPr>
            </w:pPr>
            <w:r w:rsidRPr="00170C54">
              <w:rPr>
                <w:rFonts w:asciiTheme="minorHAnsi" w:hAnsiTheme="minorHAnsi" w:cstheme="minorHAnsi"/>
                <w:color w:val="000000"/>
              </w:rPr>
              <w:t>Št.</w:t>
            </w:r>
          </w:p>
        </w:tc>
        <w:tc>
          <w:tcPr>
            <w:tcW w:w="8818" w:type="dxa"/>
          </w:tcPr>
          <w:p w14:paraId="3891A017" w14:textId="77777777" w:rsidR="008370BA" w:rsidRPr="00CA10D9" w:rsidRDefault="008370BA" w:rsidP="00271AF1">
            <w:pPr>
              <w:jc w:val="center"/>
              <w:rPr>
                <w:rFonts w:asciiTheme="minorHAnsi" w:hAnsiTheme="minorHAnsi" w:cstheme="minorHAnsi"/>
                <w:color w:val="000000"/>
              </w:rPr>
            </w:pPr>
            <w:r w:rsidRPr="00CA10D9">
              <w:rPr>
                <w:rFonts w:asciiTheme="minorHAnsi" w:hAnsiTheme="minorHAnsi" w:cstheme="minorHAnsi"/>
                <w:color w:val="000000"/>
              </w:rPr>
              <w:t>Naziv partnerja v skupni ponudbi</w:t>
            </w:r>
          </w:p>
        </w:tc>
      </w:tr>
      <w:tr w:rsidR="008370BA" w:rsidRPr="00170C54" w14:paraId="6A481F9E" w14:textId="77777777" w:rsidTr="00271AF1">
        <w:tc>
          <w:tcPr>
            <w:tcW w:w="468" w:type="dxa"/>
          </w:tcPr>
          <w:p w14:paraId="2679E5F6" w14:textId="77777777" w:rsidR="008370BA" w:rsidRPr="00170C54" w:rsidRDefault="008370BA" w:rsidP="00271AF1">
            <w:pPr>
              <w:rPr>
                <w:rFonts w:asciiTheme="minorHAnsi" w:hAnsiTheme="minorHAnsi" w:cstheme="minorHAnsi"/>
                <w:color w:val="000000"/>
              </w:rPr>
            </w:pPr>
            <w:r w:rsidRPr="00170C54">
              <w:rPr>
                <w:rFonts w:asciiTheme="minorHAnsi" w:hAnsiTheme="minorHAnsi" w:cstheme="minorHAnsi"/>
                <w:color w:val="000000"/>
              </w:rPr>
              <w:t>1</w:t>
            </w:r>
          </w:p>
        </w:tc>
        <w:sdt>
          <w:sdtPr>
            <w:rPr>
              <w:rFonts w:asciiTheme="minorHAnsi" w:hAnsiTheme="minorHAnsi" w:cstheme="minorHAnsi"/>
              <w:color w:val="000000"/>
            </w:rPr>
            <w:id w:val="-122315119"/>
            <w:placeholder>
              <w:docPart w:val="CA74949B17E44691ABEA4ECEAA6ACED5"/>
            </w:placeholder>
            <w:showingPlcHdr/>
            <w:text/>
          </w:sdtPr>
          <w:sdtContent>
            <w:tc>
              <w:tcPr>
                <w:tcW w:w="8818" w:type="dxa"/>
              </w:tcPr>
              <w:p w14:paraId="2D77DC38" w14:textId="77777777" w:rsidR="008370BA" w:rsidRPr="00CA10D9" w:rsidRDefault="008370BA" w:rsidP="00271AF1">
                <w:pPr>
                  <w:rPr>
                    <w:rFonts w:asciiTheme="minorHAnsi" w:hAnsiTheme="minorHAnsi" w:cstheme="minorHAnsi"/>
                    <w:color w:val="000000"/>
                  </w:rPr>
                </w:pPr>
                <w:r w:rsidRPr="00CA10D9">
                  <w:rPr>
                    <w:rStyle w:val="Besedilooznabemesta"/>
                    <w:rFonts w:asciiTheme="minorHAnsi" w:hAnsiTheme="minorHAnsi" w:cstheme="minorHAnsi"/>
                  </w:rPr>
                  <w:t>Kliknite ali tapnite tukaj, če želite vnesti besedilo.</w:t>
                </w:r>
              </w:p>
            </w:tc>
          </w:sdtContent>
        </w:sdt>
      </w:tr>
      <w:tr w:rsidR="008370BA" w:rsidRPr="00170C54" w14:paraId="723F99ED" w14:textId="77777777" w:rsidTr="00271AF1">
        <w:tc>
          <w:tcPr>
            <w:tcW w:w="468" w:type="dxa"/>
          </w:tcPr>
          <w:p w14:paraId="6BF1D0FB" w14:textId="77777777" w:rsidR="008370BA" w:rsidRPr="00170C54" w:rsidRDefault="008370BA" w:rsidP="00271AF1">
            <w:pPr>
              <w:rPr>
                <w:rFonts w:asciiTheme="minorHAnsi" w:hAnsiTheme="minorHAnsi" w:cstheme="minorHAnsi"/>
                <w:color w:val="000000"/>
              </w:rPr>
            </w:pPr>
            <w:r w:rsidRPr="00170C54">
              <w:rPr>
                <w:rFonts w:asciiTheme="minorHAnsi" w:hAnsiTheme="minorHAnsi" w:cstheme="minorHAnsi"/>
                <w:color w:val="000000"/>
              </w:rPr>
              <w:t>2</w:t>
            </w:r>
          </w:p>
        </w:tc>
        <w:sdt>
          <w:sdtPr>
            <w:rPr>
              <w:rFonts w:asciiTheme="minorHAnsi" w:hAnsiTheme="minorHAnsi" w:cstheme="minorHAnsi"/>
              <w:color w:val="000000"/>
            </w:rPr>
            <w:id w:val="402568749"/>
            <w:placeholder>
              <w:docPart w:val="CA74949B17E44691ABEA4ECEAA6ACED5"/>
            </w:placeholder>
            <w:showingPlcHdr/>
            <w:text/>
          </w:sdtPr>
          <w:sdtContent>
            <w:tc>
              <w:tcPr>
                <w:tcW w:w="8818" w:type="dxa"/>
              </w:tcPr>
              <w:p w14:paraId="36EB0C32" w14:textId="77777777" w:rsidR="008370BA" w:rsidRPr="00CA10D9" w:rsidRDefault="008370BA" w:rsidP="00271AF1">
                <w:pPr>
                  <w:rPr>
                    <w:rFonts w:asciiTheme="minorHAnsi" w:hAnsiTheme="minorHAnsi" w:cstheme="minorHAnsi"/>
                    <w:color w:val="000000"/>
                  </w:rPr>
                </w:pPr>
                <w:r w:rsidRPr="00CA10D9">
                  <w:rPr>
                    <w:rStyle w:val="Besedilooznabemesta"/>
                    <w:rFonts w:asciiTheme="minorHAnsi" w:hAnsiTheme="minorHAnsi" w:cstheme="minorHAnsi"/>
                  </w:rPr>
                  <w:t>Kliknite ali tapnite tukaj, če želite vnesti besedilo.</w:t>
                </w:r>
              </w:p>
            </w:tc>
          </w:sdtContent>
        </w:sdt>
      </w:tr>
      <w:tr w:rsidR="008370BA" w:rsidRPr="00170C54" w14:paraId="432840CC" w14:textId="77777777" w:rsidTr="00271AF1">
        <w:tc>
          <w:tcPr>
            <w:tcW w:w="468" w:type="dxa"/>
          </w:tcPr>
          <w:p w14:paraId="0D01090B" w14:textId="77777777" w:rsidR="008370BA" w:rsidRPr="00170C54" w:rsidRDefault="008370BA" w:rsidP="00271AF1">
            <w:pPr>
              <w:rPr>
                <w:rFonts w:asciiTheme="minorHAnsi" w:hAnsiTheme="minorHAnsi" w:cstheme="minorHAnsi"/>
                <w:color w:val="000000"/>
              </w:rPr>
            </w:pPr>
            <w:r w:rsidRPr="00170C54">
              <w:rPr>
                <w:rFonts w:asciiTheme="minorHAnsi" w:hAnsiTheme="minorHAnsi" w:cstheme="minorHAnsi"/>
                <w:color w:val="000000"/>
              </w:rPr>
              <w:t>3</w:t>
            </w:r>
          </w:p>
        </w:tc>
        <w:sdt>
          <w:sdtPr>
            <w:rPr>
              <w:rFonts w:asciiTheme="minorHAnsi" w:hAnsiTheme="minorHAnsi" w:cstheme="minorHAnsi"/>
              <w:color w:val="000000"/>
            </w:rPr>
            <w:id w:val="-705639471"/>
            <w:placeholder>
              <w:docPart w:val="CA74949B17E44691ABEA4ECEAA6ACED5"/>
            </w:placeholder>
            <w:showingPlcHdr/>
            <w:text/>
          </w:sdtPr>
          <w:sdtContent>
            <w:tc>
              <w:tcPr>
                <w:tcW w:w="8818" w:type="dxa"/>
              </w:tcPr>
              <w:p w14:paraId="7BC4ACDB" w14:textId="77777777" w:rsidR="008370BA" w:rsidRPr="00CA10D9" w:rsidRDefault="008370BA" w:rsidP="00271AF1">
                <w:pPr>
                  <w:rPr>
                    <w:rFonts w:asciiTheme="minorHAnsi" w:hAnsiTheme="minorHAnsi" w:cstheme="minorHAnsi"/>
                    <w:color w:val="000000"/>
                  </w:rPr>
                </w:pPr>
                <w:r w:rsidRPr="00CA10D9">
                  <w:rPr>
                    <w:rStyle w:val="Besedilooznabemesta"/>
                    <w:rFonts w:asciiTheme="minorHAnsi" w:hAnsiTheme="minorHAnsi" w:cstheme="minorHAnsi"/>
                  </w:rPr>
                  <w:t>Kliknite ali tapnite tukaj, če želite vnesti besedilo.</w:t>
                </w:r>
              </w:p>
            </w:tc>
          </w:sdtContent>
        </w:sdt>
      </w:tr>
    </w:tbl>
    <w:p w14:paraId="7A4ABA08" w14:textId="1AB94E06" w:rsidR="008370BA" w:rsidRPr="00170C54" w:rsidRDefault="008370BA" w:rsidP="008370BA">
      <w:pPr>
        <w:rPr>
          <w:rFonts w:asciiTheme="minorHAnsi" w:hAnsiTheme="minorHAnsi" w:cstheme="minorHAnsi"/>
          <w:i/>
          <w:color w:val="000000"/>
        </w:rPr>
      </w:pPr>
      <w:r w:rsidRPr="00170C54">
        <w:rPr>
          <w:rFonts w:asciiTheme="minorHAnsi" w:hAnsiTheme="minorHAnsi" w:cstheme="minorHAnsi"/>
          <w:i/>
          <w:color w:val="000000"/>
        </w:rPr>
        <w:t xml:space="preserve">Podatki o partnerju v skupni ponudbi (ponudnik kopira podatke o gospodarskem subjektu pod točko </w:t>
      </w:r>
      <w:r w:rsidR="00FD2F62" w:rsidRPr="00170C54">
        <w:rPr>
          <w:rFonts w:asciiTheme="minorHAnsi" w:hAnsiTheme="minorHAnsi" w:cstheme="minorHAnsi"/>
          <w:i/>
          <w:color w:val="000000"/>
        </w:rPr>
        <w:t>1.</w:t>
      </w:r>
      <w:r w:rsidRPr="00170C54">
        <w:rPr>
          <w:rFonts w:asciiTheme="minorHAnsi" w:hAnsiTheme="minorHAnsi" w:cstheme="minorHAnsi"/>
          <w:i/>
          <w:color w:val="000000"/>
        </w:rPr>
        <w:t xml:space="preserve"> in izpolni v celoti za vsakega od partnerjev v skupni ponudbi). </w:t>
      </w:r>
    </w:p>
    <w:p w14:paraId="1FCFC2A3" w14:textId="77777777" w:rsidR="008370BA" w:rsidRPr="00170C54" w:rsidRDefault="008370BA" w:rsidP="008370BA">
      <w:pPr>
        <w:rPr>
          <w:rFonts w:asciiTheme="minorHAnsi" w:hAnsiTheme="minorHAnsi" w:cstheme="minorHAnsi"/>
          <w:color w:val="000000"/>
        </w:rPr>
      </w:pPr>
    </w:p>
    <w:p w14:paraId="006AB944" w14:textId="3A31F88D" w:rsidR="008370BA" w:rsidRPr="00170C54" w:rsidRDefault="00FD2F62" w:rsidP="008370BA">
      <w:pPr>
        <w:rPr>
          <w:rFonts w:asciiTheme="minorHAnsi" w:hAnsiTheme="minorHAnsi" w:cstheme="minorHAnsi"/>
          <w:b/>
          <w:color w:val="000000"/>
        </w:rPr>
      </w:pPr>
      <w:r w:rsidRPr="00170C54">
        <w:rPr>
          <w:rFonts w:asciiTheme="minorHAnsi" w:hAnsiTheme="minorHAnsi" w:cstheme="minorHAnsi"/>
          <w:b/>
          <w:color w:val="000000"/>
        </w:rPr>
        <w:t>3</w:t>
      </w:r>
      <w:r w:rsidR="008370BA" w:rsidRPr="00170C54">
        <w:rPr>
          <w:rFonts w:asciiTheme="minorHAnsi" w:hAnsiTheme="minorHAnsi" w:cstheme="minorHAnsi"/>
          <w:b/>
          <w:color w:val="000000"/>
        </w:rPr>
        <w:t>. Nastopanje s podizvajalci</w:t>
      </w:r>
    </w:p>
    <w:p w14:paraId="79AF3CD3" w14:textId="77777777" w:rsidR="00875941" w:rsidRPr="00170C54" w:rsidRDefault="00875941" w:rsidP="008370BA">
      <w:pPr>
        <w:rPr>
          <w:rFonts w:asciiTheme="minorHAnsi" w:hAnsiTheme="minorHAnsi" w:cstheme="minorHAnsi"/>
          <w:b/>
          <w:color w:val="000000"/>
        </w:rPr>
      </w:pPr>
    </w:p>
    <w:p w14:paraId="19521536" w14:textId="77777777" w:rsidR="008370BA" w:rsidRPr="00170C54" w:rsidRDefault="008370BA" w:rsidP="008370BA">
      <w:pPr>
        <w:rPr>
          <w:rFonts w:asciiTheme="minorHAnsi" w:hAnsiTheme="minorHAnsi" w:cstheme="minorHAnsi"/>
          <w:color w:val="000000"/>
        </w:rPr>
      </w:pPr>
      <w:r w:rsidRPr="00170C54">
        <w:rPr>
          <w:rFonts w:asciiTheme="minorHAnsi" w:hAnsiTheme="minorHAnsi" w:cstheme="minorHAnsi"/>
          <w:color w:val="000000"/>
        </w:rPr>
        <w:t xml:space="preserve">Ponudnik nastopa s podizvajalci </w:t>
      </w:r>
      <w:r w:rsidRPr="00170C54">
        <w:rPr>
          <w:rFonts w:asciiTheme="minorHAnsi" w:hAnsiTheme="minorHAnsi" w:cstheme="minorHAnsi"/>
          <w:i/>
          <w:color w:val="000000"/>
        </w:rPr>
        <w:t>(ustrezno označite)</w:t>
      </w:r>
    </w:p>
    <w:p w14:paraId="7D04723C" w14:textId="6503C2B4" w:rsidR="008370BA" w:rsidRPr="00170C54" w:rsidRDefault="00000000" w:rsidP="008370BA">
      <w:pPr>
        <w:pStyle w:val="Odstavekseznama"/>
        <w:rPr>
          <w:rFonts w:asciiTheme="minorHAnsi" w:hAnsiTheme="minorHAnsi" w:cstheme="minorHAnsi"/>
          <w:color w:val="000000"/>
        </w:rPr>
      </w:pPr>
      <w:sdt>
        <w:sdtPr>
          <w:rPr>
            <w:rFonts w:asciiTheme="minorHAnsi" w:hAnsiTheme="minorHAnsi" w:cstheme="minorHAnsi"/>
            <w:color w:val="000000"/>
          </w:rPr>
          <w:id w:val="-729159857"/>
          <w14:checkbox>
            <w14:checked w14:val="0"/>
            <w14:checkedState w14:val="2612" w14:font="MS Gothic"/>
            <w14:uncheckedState w14:val="2610" w14:font="MS Gothic"/>
          </w14:checkbox>
        </w:sdtPr>
        <w:sdtContent>
          <w:r w:rsidR="00D947B0" w:rsidRPr="00170C54">
            <w:rPr>
              <w:rFonts w:ascii="Segoe UI Symbol" w:eastAsia="MS Gothic" w:hAnsi="Segoe UI Symbol" w:cs="Segoe UI Symbol"/>
              <w:color w:val="000000"/>
            </w:rPr>
            <w:t>☐</w:t>
          </w:r>
        </w:sdtContent>
      </w:sdt>
      <w:r w:rsidR="008370BA" w:rsidRPr="00170C54">
        <w:rPr>
          <w:rFonts w:asciiTheme="minorHAnsi" w:hAnsiTheme="minorHAnsi" w:cstheme="minorHAnsi"/>
          <w:color w:val="000000"/>
        </w:rPr>
        <w:t xml:space="preserve"> DA</w:t>
      </w:r>
    </w:p>
    <w:p w14:paraId="2E9F674A" w14:textId="7C025617" w:rsidR="008370BA" w:rsidRPr="00170C54" w:rsidRDefault="00000000" w:rsidP="008370BA">
      <w:pPr>
        <w:pStyle w:val="Odstavekseznama"/>
        <w:rPr>
          <w:rFonts w:asciiTheme="minorHAnsi" w:hAnsiTheme="minorHAnsi" w:cstheme="minorHAnsi"/>
          <w:color w:val="000000"/>
        </w:rPr>
      </w:pPr>
      <w:sdt>
        <w:sdtPr>
          <w:rPr>
            <w:rFonts w:asciiTheme="minorHAnsi" w:hAnsiTheme="minorHAnsi" w:cstheme="minorHAnsi"/>
            <w:color w:val="000000"/>
          </w:rPr>
          <w:id w:val="794485758"/>
          <w14:checkbox>
            <w14:checked w14:val="0"/>
            <w14:checkedState w14:val="2612" w14:font="MS Gothic"/>
            <w14:uncheckedState w14:val="2610" w14:font="MS Gothic"/>
          </w14:checkbox>
        </w:sdtPr>
        <w:sdtContent>
          <w:r w:rsidR="00D947B0" w:rsidRPr="00170C54">
            <w:rPr>
              <w:rFonts w:ascii="Segoe UI Symbol" w:eastAsia="MS Gothic" w:hAnsi="Segoe UI Symbol" w:cs="Segoe UI Symbol"/>
              <w:color w:val="000000"/>
            </w:rPr>
            <w:t>☐</w:t>
          </w:r>
        </w:sdtContent>
      </w:sdt>
      <w:r w:rsidR="008370BA" w:rsidRPr="00170C54">
        <w:rPr>
          <w:rFonts w:asciiTheme="minorHAnsi" w:hAnsiTheme="minorHAnsi" w:cstheme="minorHAnsi"/>
          <w:color w:val="000000"/>
        </w:rPr>
        <w:t xml:space="preserve"> NE</w:t>
      </w:r>
    </w:p>
    <w:p w14:paraId="44C80730" w14:textId="77777777" w:rsidR="00875941" w:rsidRPr="00170C54" w:rsidRDefault="00875941" w:rsidP="008370BA">
      <w:pPr>
        <w:rPr>
          <w:rFonts w:asciiTheme="minorHAnsi" w:hAnsiTheme="minorHAnsi" w:cstheme="minorHAnsi"/>
          <w:color w:val="000000"/>
        </w:rPr>
      </w:pPr>
    </w:p>
    <w:p w14:paraId="344A4AF0" w14:textId="52BD5739" w:rsidR="008370BA" w:rsidRPr="00170C54" w:rsidRDefault="008370BA" w:rsidP="008370BA">
      <w:pPr>
        <w:rPr>
          <w:rFonts w:asciiTheme="minorHAnsi" w:hAnsiTheme="minorHAnsi" w:cstheme="minorHAnsi"/>
          <w:color w:val="000000"/>
        </w:rPr>
      </w:pPr>
      <w:r w:rsidRPr="00170C54">
        <w:rPr>
          <w:rFonts w:asciiTheme="minorHAnsi" w:hAnsiTheme="minorHAnsi" w:cstheme="minorHAnsi"/>
          <w:color w:val="000000"/>
        </w:rPr>
        <w:t>Ponudnik, ki nastopa s podizvajalci, mora za vsakega od podizvajalcev predložiti:</w:t>
      </w:r>
    </w:p>
    <w:p w14:paraId="2129B6DA" w14:textId="77777777" w:rsidR="008370BA" w:rsidRPr="00170C54" w:rsidRDefault="008370BA" w:rsidP="00C113C7">
      <w:pPr>
        <w:pStyle w:val="Odstavekseznama"/>
        <w:numPr>
          <w:ilvl w:val="0"/>
          <w:numId w:val="16"/>
        </w:numPr>
        <w:rPr>
          <w:rFonts w:asciiTheme="minorHAnsi" w:hAnsiTheme="minorHAnsi" w:cstheme="minorHAnsi"/>
        </w:rPr>
      </w:pPr>
      <w:r w:rsidRPr="00170C54">
        <w:rPr>
          <w:rFonts w:asciiTheme="minorHAnsi" w:hAnsiTheme="minorHAnsi" w:cstheme="minorHAnsi"/>
        </w:rPr>
        <w:t xml:space="preserve">obrazec </w:t>
      </w:r>
      <w:r w:rsidRPr="00170C54">
        <w:rPr>
          <w:rFonts w:asciiTheme="minorHAnsi" w:hAnsiTheme="minorHAnsi" w:cstheme="minorHAnsi"/>
          <w:b/>
        </w:rPr>
        <w:t xml:space="preserve">Podizvajalci v ponudbi (OBR-3) </w:t>
      </w:r>
      <w:r w:rsidRPr="00170C54">
        <w:rPr>
          <w:rFonts w:asciiTheme="minorHAnsi" w:hAnsiTheme="minorHAnsi" w:cstheme="minorHAnsi"/>
        </w:rPr>
        <w:t>in soglasje za neposredna plačila (če podizvajalec zahteva neposredno plačilo).</w:t>
      </w:r>
    </w:p>
    <w:p w14:paraId="58587E9E" w14:textId="77777777" w:rsidR="008370BA" w:rsidRPr="00170C54" w:rsidRDefault="008370BA" w:rsidP="008370BA">
      <w:pPr>
        <w:rPr>
          <w:rFonts w:asciiTheme="minorHAnsi" w:hAnsiTheme="minorHAnsi" w:cstheme="minorHAnsi"/>
        </w:rPr>
      </w:pPr>
    </w:p>
    <w:p w14:paraId="1AD42D15" w14:textId="1585CCF0" w:rsidR="008370BA" w:rsidRPr="00170C54" w:rsidRDefault="008370BA" w:rsidP="008370BA">
      <w:pPr>
        <w:rPr>
          <w:rFonts w:asciiTheme="minorHAnsi" w:hAnsiTheme="minorHAnsi" w:cstheme="minorHAnsi"/>
          <w:color w:val="000000"/>
        </w:rPr>
      </w:pPr>
      <w:r w:rsidRPr="00170C54">
        <w:rPr>
          <w:rFonts w:asciiTheme="minorHAnsi" w:hAnsiTheme="minorHAnsi" w:cstheme="minorHAnsi"/>
          <w:color w:val="000000"/>
        </w:rPr>
        <w:t>Ponudniku, ki nastopa brez podizvajalcev, zgoraj navedenih dokazil ni potrebno predložiti.</w:t>
      </w:r>
    </w:p>
    <w:p w14:paraId="58D2303B" w14:textId="66BFA092" w:rsidR="008370BA" w:rsidRPr="00170C54" w:rsidRDefault="008370BA" w:rsidP="008370BA">
      <w:pPr>
        <w:jc w:val="both"/>
        <w:rPr>
          <w:rFonts w:asciiTheme="minorHAnsi" w:hAnsiTheme="minorHAnsi" w:cstheme="minorHAnsi"/>
        </w:rPr>
      </w:pPr>
      <w:r w:rsidRPr="00170C54">
        <w:rPr>
          <w:rFonts w:asciiTheme="minorHAnsi" w:hAnsiTheme="minorHAnsi" w:cstheme="minorHAnsi"/>
        </w:rPr>
        <w:t>Če ima ponudnik sedež v drugi državi, mora navesti svojega pooblaščenca(-ko) za vročitve, v skladu z določbami Zakona o splošnem upravnem postopku (Uradni list RS,</w:t>
      </w:r>
      <w:r w:rsidR="00667828" w:rsidRPr="00170C54">
        <w:rPr>
          <w:rFonts w:asciiTheme="minorHAnsi" w:hAnsiTheme="minorHAnsi" w:cstheme="minorHAnsi"/>
        </w:rPr>
        <w:t xml:space="preserve"> </w:t>
      </w:r>
      <w:hyperlink r:id="rId47" w:tgtFrame="_blank" w:tooltip="Zakon o splošnem upravnem postopku (uradno prečiščeno besedilo) (ZUP-UPB2)" w:history="1">
        <w:r w:rsidR="00667828" w:rsidRPr="00170C54">
          <w:rPr>
            <w:rFonts w:asciiTheme="minorHAnsi" w:eastAsiaTheme="majorEastAsia" w:hAnsiTheme="minorHAnsi" w:cstheme="minorHAnsi"/>
          </w:rPr>
          <w:t>24/06</w:t>
        </w:r>
      </w:hyperlink>
      <w:r w:rsidR="00667828" w:rsidRPr="00170C54">
        <w:rPr>
          <w:rFonts w:asciiTheme="minorHAnsi" w:hAnsiTheme="minorHAnsi" w:cstheme="minorHAnsi"/>
        </w:rPr>
        <w:t xml:space="preserve"> – uradno prečiščeno besedilo, </w:t>
      </w:r>
      <w:hyperlink r:id="rId48" w:tgtFrame="_blank" w:tooltip="Zakon o upravnem sporu (ZUS-1)" w:history="1">
        <w:r w:rsidR="00667828" w:rsidRPr="00170C54">
          <w:rPr>
            <w:rFonts w:asciiTheme="minorHAnsi" w:eastAsiaTheme="majorEastAsia" w:hAnsiTheme="minorHAnsi" w:cstheme="minorHAnsi"/>
          </w:rPr>
          <w:t>105/06</w:t>
        </w:r>
      </w:hyperlink>
      <w:r w:rsidR="00667828" w:rsidRPr="00170C54">
        <w:rPr>
          <w:rFonts w:asciiTheme="minorHAnsi" w:hAnsiTheme="minorHAnsi" w:cstheme="minorHAnsi"/>
        </w:rPr>
        <w:t xml:space="preserve"> – ZUS-1, </w:t>
      </w:r>
      <w:hyperlink r:id="rId49" w:tgtFrame="_blank" w:tooltip="Zakon o spremembah in dopolnitvah Zakona o splošnem upravnem postopku (ZUP-E)" w:history="1">
        <w:r w:rsidR="00667828" w:rsidRPr="00170C54">
          <w:rPr>
            <w:rFonts w:asciiTheme="minorHAnsi" w:eastAsiaTheme="majorEastAsia" w:hAnsiTheme="minorHAnsi" w:cstheme="minorHAnsi"/>
          </w:rPr>
          <w:t>126/07</w:t>
        </w:r>
      </w:hyperlink>
      <w:r w:rsidR="00667828" w:rsidRPr="00170C54">
        <w:rPr>
          <w:rFonts w:asciiTheme="minorHAnsi" w:hAnsiTheme="minorHAnsi" w:cstheme="minorHAnsi"/>
        </w:rPr>
        <w:t xml:space="preserve">, </w:t>
      </w:r>
      <w:hyperlink r:id="rId50" w:tgtFrame="_blank" w:tooltip="Zakon o spremembi in dopolnitvah Zakona o splošnem upravnem postopku (ZUP-F)" w:history="1">
        <w:r w:rsidR="00667828" w:rsidRPr="00170C54">
          <w:rPr>
            <w:rFonts w:asciiTheme="minorHAnsi" w:eastAsiaTheme="majorEastAsia" w:hAnsiTheme="minorHAnsi" w:cstheme="minorHAnsi"/>
          </w:rPr>
          <w:t>65/08</w:t>
        </w:r>
      </w:hyperlink>
      <w:r w:rsidR="00667828" w:rsidRPr="00170C54">
        <w:rPr>
          <w:rFonts w:asciiTheme="minorHAnsi" w:hAnsiTheme="minorHAnsi" w:cstheme="minorHAnsi"/>
        </w:rPr>
        <w:t xml:space="preserve">, </w:t>
      </w:r>
      <w:hyperlink r:id="rId51" w:tgtFrame="_blank" w:tooltip="Zakon o spremembah in dopolnitvah Zakona o splošnem upravnem postopku (ZUP-G)" w:history="1">
        <w:r w:rsidR="00667828" w:rsidRPr="00170C54">
          <w:rPr>
            <w:rFonts w:asciiTheme="minorHAnsi" w:eastAsiaTheme="majorEastAsia" w:hAnsiTheme="minorHAnsi" w:cstheme="minorHAnsi"/>
          </w:rPr>
          <w:t>8/10</w:t>
        </w:r>
      </w:hyperlink>
      <w:r w:rsidR="00667828" w:rsidRPr="00170C54">
        <w:rPr>
          <w:rFonts w:asciiTheme="minorHAnsi" w:hAnsiTheme="minorHAnsi" w:cstheme="minorHAnsi"/>
        </w:rPr>
        <w:t xml:space="preserve">, </w:t>
      </w:r>
      <w:hyperlink r:id="rId52" w:tgtFrame="_blank" w:tooltip="Zakon o spremembah in dopolnitvi Zakona o splošnem upravnem postopku (ZUP-H)" w:history="1">
        <w:r w:rsidR="00667828" w:rsidRPr="00170C54">
          <w:rPr>
            <w:rFonts w:asciiTheme="minorHAnsi" w:eastAsiaTheme="majorEastAsia" w:hAnsiTheme="minorHAnsi" w:cstheme="minorHAnsi"/>
          </w:rPr>
          <w:t>82/13</w:t>
        </w:r>
      </w:hyperlink>
      <w:r w:rsidR="00667828" w:rsidRPr="00170C54">
        <w:rPr>
          <w:rFonts w:asciiTheme="minorHAnsi" w:hAnsiTheme="minorHAnsi" w:cstheme="minorHAnsi"/>
        </w:rPr>
        <w:t xml:space="preserve">, </w:t>
      </w:r>
      <w:hyperlink r:id="rId53" w:tgtFrame="_blank" w:tooltip="Zakon o interventnih ukrepih za omilitev posledic drugega vala epidemije COVID-19 (ZIUOPDVE)" w:history="1">
        <w:r w:rsidR="00667828" w:rsidRPr="00170C54">
          <w:rPr>
            <w:rFonts w:asciiTheme="minorHAnsi" w:eastAsiaTheme="majorEastAsia" w:hAnsiTheme="minorHAnsi" w:cstheme="minorHAnsi"/>
          </w:rPr>
          <w:t>175/20</w:t>
        </w:r>
      </w:hyperlink>
      <w:r w:rsidR="00667828" w:rsidRPr="00170C54">
        <w:rPr>
          <w:rFonts w:asciiTheme="minorHAnsi" w:hAnsiTheme="minorHAnsi" w:cstheme="minorHAnsi"/>
        </w:rPr>
        <w:t xml:space="preserve"> – ZIUOPDVE in </w:t>
      </w:r>
      <w:hyperlink r:id="rId54" w:tgtFrame="_blank" w:tooltip="Zakon o debirokratizaciji (ZDeb)" w:history="1">
        <w:r w:rsidR="00667828" w:rsidRPr="00170C54">
          <w:rPr>
            <w:rFonts w:asciiTheme="minorHAnsi" w:eastAsiaTheme="majorEastAsia" w:hAnsiTheme="minorHAnsi" w:cstheme="minorHAnsi"/>
          </w:rPr>
          <w:t>3/22</w:t>
        </w:r>
      </w:hyperlink>
      <w:r w:rsidR="00667828" w:rsidRPr="00170C54">
        <w:rPr>
          <w:rFonts w:asciiTheme="minorHAnsi" w:hAnsiTheme="minorHAnsi" w:cstheme="minorHAnsi"/>
        </w:rPr>
        <w:t xml:space="preserve"> – ZDeb</w:t>
      </w:r>
      <w:r w:rsidRPr="00170C54">
        <w:rPr>
          <w:rFonts w:asciiTheme="minorHAnsi" w:hAnsiTheme="minorHAnsi" w:cstheme="minorHAnsi"/>
        </w:rPr>
        <w:t>; v nadaljevanju: ZUP):</w:t>
      </w:r>
    </w:p>
    <w:p w14:paraId="1C7D1376" w14:textId="77777777" w:rsidR="001A6639" w:rsidRPr="00170C54" w:rsidRDefault="001A6639" w:rsidP="008370BA">
      <w:pPr>
        <w:jc w:val="both"/>
        <w:rPr>
          <w:rFonts w:asciiTheme="minorHAnsi" w:hAnsiTheme="minorHAnsi" w:cstheme="minorHAnsi"/>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8370BA" w:rsidRPr="00170C54" w14:paraId="073A7910" w14:textId="77777777" w:rsidTr="001A6639">
        <w:trPr>
          <w:trHeight w:val="250"/>
        </w:trPr>
        <w:tc>
          <w:tcPr>
            <w:tcW w:w="9747" w:type="dxa"/>
          </w:tcPr>
          <w:p w14:paraId="66207BCE" w14:textId="77777777" w:rsidR="008370BA" w:rsidRPr="00170C54" w:rsidRDefault="008370BA" w:rsidP="00271AF1">
            <w:pPr>
              <w:autoSpaceDE w:val="0"/>
              <w:autoSpaceDN w:val="0"/>
              <w:adjustRightInd w:val="0"/>
              <w:rPr>
                <w:rFonts w:asciiTheme="minorHAnsi" w:hAnsiTheme="minorHAnsi" w:cstheme="minorHAnsi"/>
              </w:rPr>
            </w:pPr>
            <w:r w:rsidRPr="00170C54">
              <w:rPr>
                <w:rFonts w:asciiTheme="minorHAnsi" w:hAnsiTheme="minorHAnsi" w:cstheme="minorHAnsi"/>
              </w:rPr>
              <w:t>naziv pooblaščenca za vročanje:</w:t>
            </w:r>
            <w:sdt>
              <w:sdtPr>
                <w:rPr>
                  <w:rFonts w:asciiTheme="minorHAnsi" w:hAnsiTheme="minorHAnsi" w:cstheme="minorHAnsi"/>
                </w:rPr>
                <w:id w:val="-403366625"/>
                <w:placeholder>
                  <w:docPart w:val="52BAFE78BE064A528CC14404B8A3D7A3"/>
                </w:placeholder>
                <w:showingPlcHdr/>
                <w:text/>
              </w:sdtPr>
              <w:sdtContent>
                <w:r w:rsidRPr="00170C54">
                  <w:rPr>
                    <w:rStyle w:val="Besedilooznabemesta"/>
                    <w:rFonts w:asciiTheme="minorHAnsi" w:hAnsiTheme="minorHAnsi" w:cstheme="minorHAnsi"/>
                  </w:rPr>
                  <w:t>Kliknite ali tapnite tukaj, če želite vnesti besedilo.</w:t>
                </w:r>
              </w:sdtContent>
            </w:sdt>
          </w:p>
        </w:tc>
      </w:tr>
      <w:tr w:rsidR="008370BA" w:rsidRPr="00170C54" w14:paraId="28101906" w14:textId="77777777" w:rsidTr="001A6639">
        <w:trPr>
          <w:trHeight w:val="250"/>
        </w:trPr>
        <w:tc>
          <w:tcPr>
            <w:tcW w:w="9747" w:type="dxa"/>
          </w:tcPr>
          <w:p w14:paraId="4C1DA357" w14:textId="77777777" w:rsidR="008370BA" w:rsidRPr="00170C54" w:rsidRDefault="008370BA" w:rsidP="00271AF1">
            <w:pPr>
              <w:autoSpaceDE w:val="0"/>
              <w:autoSpaceDN w:val="0"/>
              <w:adjustRightInd w:val="0"/>
              <w:rPr>
                <w:rFonts w:asciiTheme="minorHAnsi" w:hAnsiTheme="minorHAnsi" w:cstheme="minorHAnsi"/>
              </w:rPr>
            </w:pPr>
            <w:r w:rsidRPr="00170C54">
              <w:rPr>
                <w:rFonts w:asciiTheme="minorHAnsi" w:hAnsiTheme="minorHAnsi" w:cstheme="minorHAnsi"/>
              </w:rPr>
              <w:t>naslov pooblaščenca za vročanje:</w:t>
            </w:r>
            <w:sdt>
              <w:sdtPr>
                <w:rPr>
                  <w:rFonts w:asciiTheme="minorHAnsi" w:hAnsiTheme="minorHAnsi" w:cstheme="minorHAnsi"/>
                </w:rPr>
                <w:id w:val="1033463953"/>
                <w:placeholder>
                  <w:docPart w:val="52BAFE78BE064A528CC14404B8A3D7A3"/>
                </w:placeholder>
                <w:showingPlcHdr/>
                <w:text/>
              </w:sdtPr>
              <w:sdtContent>
                <w:r w:rsidRPr="00170C54">
                  <w:rPr>
                    <w:rStyle w:val="Besedilooznabemesta"/>
                    <w:rFonts w:asciiTheme="minorHAnsi" w:hAnsiTheme="minorHAnsi" w:cstheme="minorHAnsi"/>
                  </w:rPr>
                  <w:t>Kliknite ali tapnite tukaj, če želite vnesti besedilo.</w:t>
                </w:r>
              </w:sdtContent>
            </w:sdt>
          </w:p>
        </w:tc>
      </w:tr>
      <w:tr w:rsidR="008370BA" w:rsidRPr="00170C54" w14:paraId="1872DBFA" w14:textId="77777777" w:rsidTr="001A6639">
        <w:trPr>
          <w:trHeight w:val="103"/>
        </w:trPr>
        <w:tc>
          <w:tcPr>
            <w:tcW w:w="9747" w:type="dxa"/>
          </w:tcPr>
          <w:p w14:paraId="73D39E75" w14:textId="77777777" w:rsidR="008370BA" w:rsidRPr="00170C54" w:rsidRDefault="008370BA" w:rsidP="00271AF1">
            <w:pPr>
              <w:autoSpaceDE w:val="0"/>
              <w:autoSpaceDN w:val="0"/>
              <w:adjustRightInd w:val="0"/>
              <w:rPr>
                <w:rFonts w:asciiTheme="minorHAnsi" w:hAnsiTheme="minorHAnsi" w:cstheme="minorHAnsi"/>
              </w:rPr>
            </w:pPr>
            <w:r w:rsidRPr="00170C54">
              <w:rPr>
                <w:rFonts w:asciiTheme="minorHAnsi" w:hAnsiTheme="minorHAnsi" w:cstheme="minorHAnsi"/>
              </w:rPr>
              <w:t>kontaktna oseba:</w:t>
            </w:r>
            <w:sdt>
              <w:sdtPr>
                <w:rPr>
                  <w:rFonts w:asciiTheme="minorHAnsi" w:hAnsiTheme="minorHAnsi" w:cstheme="minorHAnsi"/>
                </w:rPr>
                <w:id w:val="1405261376"/>
                <w:placeholder>
                  <w:docPart w:val="52BAFE78BE064A528CC14404B8A3D7A3"/>
                </w:placeholder>
                <w:showingPlcHdr/>
                <w:text/>
              </w:sdtPr>
              <w:sdtContent>
                <w:r w:rsidRPr="00170C54">
                  <w:rPr>
                    <w:rStyle w:val="Besedilooznabemesta"/>
                    <w:rFonts w:asciiTheme="minorHAnsi" w:hAnsiTheme="minorHAnsi" w:cstheme="minorHAnsi"/>
                  </w:rPr>
                  <w:t>Kliknite ali tapnite tukaj, če želite vnesti besedilo.</w:t>
                </w:r>
              </w:sdtContent>
            </w:sdt>
          </w:p>
        </w:tc>
      </w:tr>
      <w:tr w:rsidR="008370BA" w:rsidRPr="00170C54" w14:paraId="0BD86456" w14:textId="77777777" w:rsidTr="001A6639">
        <w:trPr>
          <w:trHeight w:val="251"/>
        </w:trPr>
        <w:tc>
          <w:tcPr>
            <w:tcW w:w="9747" w:type="dxa"/>
          </w:tcPr>
          <w:p w14:paraId="53981131" w14:textId="77777777" w:rsidR="008370BA" w:rsidRPr="00170C54" w:rsidRDefault="008370BA" w:rsidP="00271AF1">
            <w:pPr>
              <w:autoSpaceDE w:val="0"/>
              <w:autoSpaceDN w:val="0"/>
              <w:adjustRightInd w:val="0"/>
              <w:rPr>
                <w:rFonts w:asciiTheme="minorHAnsi" w:hAnsiTheme="minorHAnsi" w:cstheme="minorHAnsi"/>
              </w:rPr>
            </w:pPr>
            <w:r w:rsidRPr="00170C54">
              <w:rPr>
                <w:rFonts w:asciiTheme="minorHAnsi" w:hAnsiTheme="minorHAnsi" w:cstheme="minorHAnsi"/>
              </w:rPr>
              <w:t>elektronski naslov kontaktne osebe:</w:t>
            </w:r>
            <w:sdt>
              <w:sdtPr>
                <w:rPr>
                  <w:rFonts w:asciiTheme="minorHAnsi" w:hAnsiTheme="minorHAnsi" w:cstheme="minorHAnsi"/>
                </w:rPr>
                <w:id w:val="-2004966380"/>
                <w:placeholder>
                  <w:docPart w:val="52BAFE78BE064A528CC14404B8A3D7A3"/>
                </w:placeholder>
                <w:showingPlcHdr/>
                <w:text/>
              </w:sdtPr>
              <w:sdtContent>
                <w:r w:rsidRPr="00170C54">
                  <w:rPr>
                    <w:rStyle w:val="Besedilooznabemesta"/>
                    <w:rFonts w:asciiTheme="minorHAnsi" w:hAnsiTheme="minorHAnsi" w:cstheme="minorHAnsi"/>
                  </w:rPr>
                  <w:t>Kliknite ali tapnite tukaj, če želite vnesti besedilo.</w:t>
                </w:r>
              </w:sdtContent>
            </w:sdt>
          </w:p>
        </w:tc>
      </w:tr>
      <w:tr w:rsidR="008370BA" w:rsidRPr="00170C54" w14:paraId="472B0437" w14:textId="77777777" w:rsidTr="001A6639">
        <w:trPr>
          <w:trHeight w:val="103"/>
        </w:trPr>
        <w:tc>
          <w:tcPr>
            <w:tcW w:w="9747" w:type="dxa"/>
          </w:tcPr>
          <w:p w14:paraId="6DD95F54" w14:textId="77777777" w:rsidR="008370BA" w:rsidRPr="00170C54" w:rsidRDefault="008370BA" w:rsidP="00271AF1">
            <w:pPr>
              <w:autoSpaceDE w:val="0"/>
              <w:autoSpaceDN w:val="0"/>
              <w:adjustRightInd w:val="0"/>
              <w:rPr>
                <w:rFonts w:asciiTheme="minorHAnsi" w:hAnsiTheme="minorHAnsi" w:cstheme="minorHAnsi"/>
              </w:rPr>
            </w:pPr>
            <w:r w:rsidRPr="00170C54">
              <w:rPr>
                <w:rFonts w:asciiTheme="minorHAnsi" w:hAnsiTheme="minorHAnsi" w:cstheme="minorHAnsi"/>
              </w:rPr>
              <w:t>telefon kontaktne osebe:</w:t>
            </w:r>
            <w:sdt>
              <w:sdtPr>
                <w:rPr>
                  <w:rFonts w:asciiTheme="minorHAnsi" w:hAnsiTheme="minorHAnsi" w:cstheme="minorHAnsi"/>
                </w:rPr>
                <w:id w:val="-242641831"/>
                <w:placeholder>
                  <w:docPart w:val="52BAFE78BE064A528CC14404B8A3D7A3"/>
                </w:placeholder>
                <w:showingPlcHdr/>
                <w:text/>
              </w:sdtPr>
              <w:sdtContent>
                <w:r w:rsidRPr="00170C54">
                  <w:rPr>
                    <w:rStyle w:val="Besedilooznabemesta"/>
                    <w:rFonts w:asciiTheme="minorHAnsi" w:hAnsiTheme="minorHAnsi" w:cstheme="minorHAnsi"/>
                  </w:rPr>
                  <w:t>Kliknite ali tapnite tukaj, če želite vnesti besedilo.</w:t>
                </w:r>
              </w:sdtContent>
            </w:sdt>
          </w:p>
        </w:tc>
      </w:tr>
    </w:tbl>
    <w:p w14:paraId="06369201" w14:textId="77777777" w:rsidR="008370BA" w:rsidRPr="00170C54" w:rsidRDefault="008370BA" w:rsidP="008370BA">
      <w:pPr>
        <w:tabs>
          <w:tab w:val="left" w:pos="1134"/>
        </w:tabs>
        <w:rPr>
          <w:rFonts w:asciiTheme="minorHAnsi" w:hAnsiTheme="minorHAnsi" w:cstheme="minorHAnsi"/>
          <w:color w:val="000000"/>
        </w:rPr>
      </w:pPr>
    </w:p>
    <w:p w14:paraId="768BE303" w14:textId="77777777" w:rsidR="008370BA" w:rsidRPr="00170C54" w:rsidRDefault="008370BA" w:rsidP="008370BA">
      <w:pPr>
        <w:tabs>
          <w:tab w:val="left" w:pos="1134"/>
        </w:tabs>
        <w:rPr>
          <w:rFonts w:asciiTheme="minorHAnsi" w:hAnsiTheme="minorHAnsi" w:cstheme="minorHAnsi"/>
          <w:color w:val="000000"/>
        </w:rPr>
      </w:pPr>
    </w:p>
    <w:p w14:paraId="6F90E233" w14:textId="77777777" w:rsidR="008370BA" w:rsidRPr="00170C54" w:rsidRDefault="008370BA" w:rsidP="008370BA">
      <w:pPr>
        <w:tabs>
          <w:tab w:val="left" w:pos="5760"/>
        </w:tabs>
        <w:rPr>
          <w:rFonts w:asciiTheme="minorHAnsi" w:hAnsiTheme="minorHAnsi" w:cstheme="minorHAnsi"/>
          <w:color w:val="000000"/>
        </w:rPr>
      </w:pPr>
      <w:r w:rsidRPr="00170C54">
        <w:rPr>
          <w:rFonts w:asciiTheme="minorHAnsi" w:hAnsiTheme="minorHAnsi" w:cstheme="minorHAnsi"/>
          <w:color w:val="000000"/>
        </w:rPr>
        <w:t>Datum:</w:t>
      </w:r>
      <w:sdt>
        <w:sdtPr>
          <w:rPr>
            <w:rFonts w:asciiTheme="minorHAnsi" w:hAnsiTheme="minorHAnsi" w:cstheme="minorHAnsi"/>
            <w:color w:val="000000"/>
          </w:rPr>
          <w:id w:val="-2133011906"/>
          <w:placeholder>
            <w:docPart w:val="BAC615859A7447CA8B51187BC9BC0F0D"/>
          </w:placeholder>
          <w:showingPlcHdr/>
          <w:date>
            <w:dateFormat w:val="d. MM. yyyy"/>
            <w:lid w:val="sl-SI"/>
            <w:storeMappedDataAs w:val="dateTime"/>
            <w:calendar w:val="gregorian"/>
          </w:date>
        </w:sdtPr>
        <w:sdtContent>
          <w:r w:rsidRPr="00170C54">
            <w:rPr>
              <w:rStyle w:val="Besedilooznabemesta"/>
              <w:rFonts w:asciiTheme="minorHAnsi" w:eastAsia="MS ??" w:hAnsiTheme="minorHAnsi" w:cstheme="minorHAnsi"/>
            </w:rPr>
            <w:t>Kliknite ali tapnite tukaj, če želite vnesti datum.</w:t>
          </w:r>
        </w:sdtContent>
      </w:sdt>
      <w:r w:rsidRPr="00170C54">
        <w:rPr>
          <w:rFonts w:asciiTheme="minorHAnsi" w:hAnsiTheme="minorHAnsi" w:cstheme="minorHAnsi"/>
          <w:color w:val="000000"/>
        </w:rPr>
        <w:tab/>
        <w:t>Žig in podpis ponudnika:</w:t>
      </w:r>
    </w:p>
    <w:p w14:paraId="24429EF6" w14:textId="77777777" w:rsidR="008370BA" w:rsidRPr="00170C54" w:rsidRDefault="008370BA" w:rsidP="008370BA">
      <w:pPr>
        <w:rPr>
          <w:rFonts w:asciiTheme="minorHAnsi" w:hAnsiTheme="minorHAnsi" w:cstheme="minorHAnsi"/>
          <w:b/>
          <w:i/>
        </w:rPr>
      </w:pPr>
    </w:p>
    <w:p w14:paraId="3FD50C9D" w14:textId="4BE7CA9C" w:rsidR="008370BA" w:rsidRPr="00170C54" w:rsidRDefault="008370BA" w:rsidP="00860495">
      <w:pPr>
        <w:rPr>
          <w:rFonts w:asciiTheme="minorHAnsi" w:hAnsiTheme="minorHAnsi" w:cstheme="minorHAnsi"/>
          <w:b/>
          <w:i/>
        </w:rPr>
        <w:sectPr w:rsidR="008370BA" w:rsidRPr="00170C54" w:rsidSect="00D02D05">
          <w:pgSz w:w="11906" w:h="16838"/>
          <w:pgMar w:top="1560" w:right="1274" w:bottom="1440" w:left="1134" w:header="709" w:footer="709" w:gutter="0"/>
          <w:cols w:space="708"/>
          <w:docGrid w:linePitch="360"/>
        </w:sectPr>
      </w:pPr>
    </w:p>
    <w:p w14:paraId="02612B5A" w14:textId="497E0DCC" w:rsidR="00275CC6" w:rsidRPr="00275CC6" w:rsidRDefault="00275CC6" w:rsidP="00275CC6">
      <w:pPr>
        <w:pageBreakBefore/>
        <w:rPr>
          <w:rFonts w:asciiTheme="minorHAnsi" w:hAnsiTheme="minorHAnsi" w:cstheme="minorHAnsi"/>
        </w:rPr>
      </w:pPr>
      <w:r w:rsidRPr="00E1206E">
        <w:rPr>
          <w:rFonts w:asciiTheme="minorHAnsi" w:hAnsiTheme="minorHAnsi" w:cstheme="minorHAnsi"/>
          <w:b/>
          <w:i/>
        </w:rPr>
        <w:lastRenderedPageBreak/>
        <w:t>OBR-2</w:t>
      </w:r>
    </w:p>
    <w:p w14:paraId="64C8C222" w14:textId="77777777" w:rsidR="00275CC6" w:rsidRPr="00E1206E" w:rsidRDefault="00275CC6" w:rsidP="00275CC6">
      <w:pPr>
        <w:rPr>
          <w:rFonts w:asciiTheme="minorHAnsi" w:hAnsiTheme="minorHAnsi" w:cstheme="minorHAnsi"/>
          <w:color w:val="000000"/>
        </w:rPr>
      </w:pPr>
      <w:r w:rsidRPr="00E1206E">
        <w:rPr>
          <w:rFonts w:asciiTheme="minorHAnsi" w:hAnsiTheme="minorHAnsi" w:cstheme="minorHAnsi"/>
          <w:i/>
          <w:color w:val="000000"/>
        </w:rPr>
        <w:t>Ponudnik:</w:t>
      </w:r>
      <w:r w:rsidRPr="00E1206E">
        <w:rPr>
          <w:rFonts w:asciiTheme="minorHAnsi" w:hAnsiTheme="minorHAnsi" w:cstheme="minorHAnsi"/>
          <w:color w:val="000000"/>
        </w:rPr>
        <w:t xml:space="preserve"> </w:t>
      </w:r>
    </w:p>
    <w:sdt>
      <w:sdtPr>
        <w:rPr>
          <w:rFonts w:asciiTheme="minorHAnsi" w:hAnsiTheme="minorHAnsi" w:cstheme="minorHAnsi"/>
        </w:rPr>
        <w:id w:val="-1005972045"/>
        <w:placeholder>
          <w:docPart w:val="58D9254C5C694798845286D2ECCC61CC"/>
        </w:placeholder>
        <w:showingPlcHdr/>
      </w:sdtPr>
      <w:sdtContent>
        <w:p w14:paraId="04CC732A" w14:textId="77777777" w:rsidR="00275CC6" w:rsidRPr="004634F4" w:rsidRDefault="00275CC6" w:rsidP="00275CC6">
          <w:pPr>
            <w:spacing w:line="360" w:lineRule="auto"/>
            <w:rPr>
              <w:rFonts w:asciiTheme="minorHAnsi" w:hAnsiTheme="minorHAnsi" w:cstheme="minorHAnsi"/>
            </w:rPr>
          </w:pPr>
          <w:r w:rsidRPr="00E1206E">
            <w:rPr>
              <w:rStyle w:val="Besedilooznabemesta"/>
              <w:rFonts w:asciiTheme="minorHAnsi" w:hAnsiTheme="minorHAnsi" w:cstheme="minorHAnsi"/>
            </w:rPr>
            <w:t>Kliknite ali tapnite tukaj, če želite vnesti besedilo.</w:t>
          </w:r>
        </w:p>
      </w:sdtContent>
    </w:sdt>
    <w:p w14:paraId="326AD073" w14:textId="77777777" w:rsidR="00275CC6" w:rsidRPr="00E1206E" w:rsidRDefault="00275CC6" w:rsidP="00275CC6">
      <w:pPr>
        <w:rPr>
          <w:rFonts w:asciiTheme="minorHAnsi" w:hAnsiTheme="minorHAnsi" w:cstheme="minorHAnsi"/>
          <w:color w:val="000000"/>
        </w:rPr>
      </w:pPr>
      <w:r w:rsidRPr="00E1206E">
        <w:rPr>
          <w:rFonts w:asciiTheme="minorHAnsi" w:hAnsiTheme="minorHAnsi" w:cstheme="minorHAnsi"/>
          <w:color w:val="000000"/>
        </w:rPr>
        <w:t xml:space="preserve">Matična številka: </w:t>
      </w:r>
    </w:p>
    <w:sdt>
      <w:sdtPr>
        <w:rPr>
          <w:rFonts w:asciiTheme="minorHAnsi" w:hAnsiTheme="minorHAnsi" w:cstheme="minorHAnsi"/>
        </w:rPr>
        <w:id w:val="-180362793"/>
        <w:placeholder>
          <w:docPart w:val="58D9254C5C694798845286D2ECCC61CC"/>
        </w:placeholder>
        <w:showingPlcHdr/>
      </w:sdtPr>
      <w:sdtContent>
        <w:p w14:paraId="46CB9C7A" w14:textId="77777777" w:rsidR="00275CC6" w:rsidRPr="00E1206E" w:rsidRDefault="00275CC6" w:rsidP="00275CC6">
          <w:pPr>
            <w:rPr>
              <w:rFonts w:asciiTheme="minorHAnsi" w:hAnsiTheme="minorHAnsi" w:cstheme="minorHAnsi"/>
            </w:rPr>
          </w:pPr>
          <w:r w:rsidRPr="00E1206E">
            <w:rPr>
              <w:rStyle w:val="Besedilooznabemesta"/>
              <w:rFonts w:asciiTheme="minorHAnsi" w:hAnsiTheme="minorHAnsi" w:cstheme="minorHAnsi"/>
            </w:rPr>
            <w:t>Kliknite ali tapnite tukaj, če želite vnesti besedilo.</w:t>
          </w:r>
        </w:p>
      </w:sdtContent>
    </w:sdt>
    <w:p w14:paraId="0C3EBFDA" w14:textId="77777777" w:rsidR="00275CC6" w:rsidRPr="00E1206E" w:rsidRDefault="00275CC6" w:rsidP="00275CC6">
      <w:pPr>
        <w:pStyle w:val="Naslov1"/>
        <w:spacing w:before="60" w:line="360" w:lineRule="auto"/>
        <w:jc w:val="center"/>
        <w:rPr>
          <w:rFonts w:asciiTheme="minorHAnsi" w:hAnsiTheme="minorHAnsi" w:cstheme="minorHAnsi"/>
          <w:color w:val="000000"/>
          <w:sz w:val="24"/>
          <w:szCs w:val="24"/>
        </w:rPr>
      </w:pPr>
    </w:p>
    <w:p w14:paraId="5E52C544" w14:textId="77777777" w:rsidR="00275CC6" w:rsidRPr="00E1206E" w:rsidRDefault="00275CC6" w:rsidP="00275CC6">
      <w:pPr>
        <w:jc w:val="center"/>
        <w:rPr>
          <w:rFonts w:asciiTheme="minorHAnsi" w:hAnsiTheme="minorHAnsi" w:cstheme="minorHAnsi"/>
        </w:rPr>
      </w:pPr>
      <w:r w:rsidRPr="00E1206E">
        <w:rPr>
          <w:rFonts w:asciiTheme="minorHAnsi" w:hAnsiTheme="minorHAnsi" w:cstheme="minorHAnsi"/>
        </w:rPr>
        <w:t>IZJAVA O NEOBSTOJU IZKLJUČITVENIH RAZLOGOV IN POOBLASTILO</w:t>
      </w:r>
    </w:p>
    <w:p w14:paraId="2866AEF3" w14:textId="77777777" w:rsidR="00275CC6" w:rsidRPr="00E1206E" w:rsidRDefault="00275CC6" w:rsidP="00275CC6">
      <w:pPr>
        <w:rPr>
          <w:rFonts w:asciiTheme="minorHAnsi" w:hAnsiTheme="minorHAnsi" w:cstheme="minorHAnsi"/>
          <w:b/>
        </w:rPr>
      </w:pPr>
    </w:p>
    <w:p w14:paraId="065273AD" w14:textId="558FFF60" w:rsidR="00275CC6" w:rsidRPr="00101167" w:rsidRDefault="00275CC6" w:rsidP="00101167">
      <w:pPr>
        <w:widowControl w:val="0"/>
        <w:tabs>
          <w:tab w:val="left" w:pos="9923"/>
        </w:tabs>
        <w:autoSpaceDE w:val="0"/>
        <w:ind w:right="-17"/>
        <w:jc w:val="both"/>
        <w:rPr>
          <w:rFonts w:asciiTheme="minorHAnsi" w:hAnsiTheme="minorHAnsi" w:cstheme="minorHAnsi"/>
          <w:b/>
          <w:sz w:val="22"/>
          <w:szCs w:val="22"/>
        </w:rPr>
      </w:pPr>
      <w:r w:rsidRPr="00275CC6">
        <w:rPr>
          <w:rFonts w:asciiTheme="minorHAnsi" w:hAnsiTheme="minorHAnsi" w:cstheme="minorHAnsi"/>
          <w:b/>
          <w:sz w:val="22"/>
          <w:szCs w:val="22"/>
        </w:rPr>
        <w:t>V zvezi z javnim naročilom »</w:t>
      </w:r>
      <w:r w:rsidR="00101167" w:rsidRPr="00101167">
        <w:rPr>
          <w:rFonts w:asciiTheme="minorHAnsi" w:hAnsiTheme="minorHAnsi" w:cstheme="minorHAnsi"/>
          <w:b/>
          <w:sz w:val="22"/>
          <w:szCs w:val="22"/>
        </w:rPr>
        <w:t>GRADNJA DOMA STAREJŠIH V DOBROVNIKU PRI KATERI SE UPOŠTEVAJO OKOLJSKI VIDIKI</w:t>
      </w:r>
      <w:r w:rsidR="00101167" w:rsidRPr="00275CC6">
        <w:rPr>
          <w:rFonts w:asciiTheme="minorHAnsi" w:hAnsiTheme="minorHAnsi" w:cstheme="minorHAnsi"/>
          <w:b/>
          <w:sz w:val="22"/>
          <w:szCs w:val="22"/>
        </w:rPr>
        <w:t xml:space="preserve"> </w:t>
      </w:r>
      <w:r w:rsidRPr="00275CC6">
        <w:rPr>
          <w:rFonts w:asciiTheme="minorHAnsi" w:hAnsiTheme="minorHAnsi" w:cstheme="minorHAnsi"/>
          <w:b/>
          <w:sz w:val="22"/>
          <w:szCs w:val="22"/>
        </w:rPr>
        <w:t>» izjavljamo, da</w:t>
      </w:r>
    </w:p>
    <w:p w14:paraId="242C6DB2" w14:textId="77777777" w:rsidR="00275CC6" w:rsidRPr="00275CC6" w:rsidRDefault="00275CC6" w:rsidP="00275CC6">
      <w:pPr>
        <w:rPr>
          <w:rFonts w:asciiTheme="minorHAnsi" w:hAnsiTheme="minorHAnsi" w:cstheme="minorHAnsi"/>
          <w:b/>
          <w:sz w:val="22"/>
          <w:szCs w:val="22"/>
        </w:rPr>
      </w:pPr>
    </w:p>
    <w:p w14:paraId="577901D5" w14:textId="77777777" w:rsidR="00275CC6" w:rsidRPr="00275CC6" w:rsidRDefault="00275CC6" w:rsidP="00C113C7">
      <w:pPr>
        <w:numPr>
          <w:ilvl w:val="0"/>
          <w:numId w:val="57"/>
        </w:numPr>
        <w:suppressAutoHyphens/>
        <w:ind w:left="284" w:hanging="284"/>
        <w:jc w:val="both"/>
        <w:rPr>
          <w:rFonts w:asciiTheme="minorHAnsi" w:hAnsiTheme="minorHAnsi" w:cstheme="minorHAnsi"/>
          <w:sz w:val="22"/>
          <w:szCs w:val="22"/>
        </w:rPr>
      </w:pPr>
      <w:r w:rsidRPr="00275CC6">
        <w:rPr>
          <w:rFonts w:asciiTheme="minorHAnsi" w:hAnsiTheme="minorHAnsi" w:cstheme="minorHAnsi"/>
          <w:b/>
          <w:sz w:val="22"/>
          <w:szCs w:val="22"/>
        </w:rPr>
        <w:t>ne obstajajo razlogi za izključitev, ki so določeni v prvem, drugem in četrtem odstavku 75. členu ZJN-3;</w:t>
      </w:r>
    </w:p>
    <w:p w14:paraId="58481CBF" w14:textId="027A22F2" w:rsidR="00275CC6" w:rsidRPr="00275CC6" w:rsidRDefault="00275CC6" w:rsidP="00C113C7">
      <w:pPr>
        <w:numPr>
          <w:ilvl w:val="0"/>
          <w:numId w:val="57"/>
        </w:numPr>
        <w:suppressAutoHyphens/>
        <w:ind w:left="284" w:hanging="284"/>
        <w:jc w:val="both"/>
        <w:rPr>
          <w:rFonts w:asciiTheme="minorHAnsi" w:hAnsiTheme="minorHAnsi" w:cstheme="minorHAnsi"/>
          <w:b/>
          <w:sz w:val="22"/>
          <w:szCs w:val="22"/>
        </w:rPr>
      </w:pPr>
      <w:r w:rsidRPr="00275CC6">
        <w:rPr>
          <w:rFonts w:asciiTheme="minorHAnsi" w:hAnsiTheme="minorHAnsi" w:cstheme="minorHAnsi"/>
          <w:b/>
          <w:sz w:val="22"/>
          <w:szCs w:val="22"/>
        </w:rPr>
        <w:t>s podpisom te izjave pooblaščamo naročnika DOM STAREJŠIH RAKIČAN, Rakičan, Ulica dr. Vrbnjaka 1, 9000 Murska Sobota, za pridobitev vseh dokazil o izpolnjevanju zgoraj navedenih pogojev iz uradnih evidenc ter podajamo soglasje za pridobitev podatkov v zvezi z izpolnjevanjem teh pogojev;</w:t>
      </w:r>
    </w:p>
    <w:p w14:paraId="6183B974" w14:textId="77777777" w:rsidR="00275CC6" w:rsidRPr="00275CC6" w:rsidRDefault="00275CC6" w:rsidP="00C113C7">
      <w:pPr>
        <w:numPr>
          <w:ilvl w:val="0"/>
          <w:numId w:val="57"/>
        </w:numPr>
        <w:suppressAutoHyphens/>
        <w:ind w:left="284" w:hanging="284"/>
        <w:jc w:val="both"/>
        <w:rPr>
          <w:rFonts w:asciiTheme="minorHAnsi" w:hAnsiTheme="minorHAnsi" w:cstheme="minorHAnsi"/>
          <w:b/>
          <w:sz w:val="22"/>
          <w:szCs w:val="22"/>
        </w:rPr>
      </w:pPr>
      <w:r w:rsidRPr="00275CC6">
        <w:rPr>
          <w:rFonts w:asciiTheme="minorHAnsi" w:hAnsiTheme="minorHAnsi" w:cstheme="minorHAnsi"/>
          <w:b/>
          <w:sz w:val="22"/>
          <w:szCs w:val="22"/>
        </w:rPr>
        <w:t>so člani upravnega, vodstvenega ali nadzornega organa, ki imajo pooblastila za njegovo zastopanje ali odločanje ali nadzor v gospodarskem subjektu naslednje osebe:</w:t>
      </w:r>
    </w:p>
    <w:p w14:paraId="156E90D4" w14:textId="77777777" w:rsidR="00275CC6" w:rsidRPr="00E1206E" w:rsidRDefault="00275CC6" w:rsidP="00275CC6">
      <w:pPr>
        <w:pStyle w:val="Odstavekseznama"/>
        <w:rPr>
          <w:rFonts w:asciiTheme="minorHAnsi" w:hAnsiTheme="minorHAnsi" w:cstheme="minorHAnsi"/>
          <w:b/>
        </w:rPr>
      </w:pPr>
    </w:p>
    <w:tbl>
      <w:tblPr>
        <w:tblStyle w:val="Tabelamrea"/>
        <w:tblW w:w="0" w:type="auto"/>
        <w:tblInd w:w="284" w:type="dxa"/>
        <w:tblLook w:val="04A0" w:firstRow="1" w:lastRow="0" w:firstColumn="1" w:lastColumn="0" w:noHBand="0" w:noVBand="1"/>
      </w:tblPr>
      <w:tblGrid>
        <w:gridCol w:w="3397"/>
        <w:gridCol w:w="2693"/>
        <w:gridCol w:w="3114"/>
      </w:tblGrid>
      <w:tr w:rsidR="00275CC6" w:rsidRPr="00E1206E" w14:paraId="34D91484" w14:textId="77777777" w:rsidTr="00CF4389">
        <w:tc>
          <w:tcPr>
            <w:tcW w:w="3397" w:type="dxa"/>
            <w:vAlign w:val="center"/>
          </w:tcPr>
          <w:p w14:paraId="4DB6C7E4" w14:textId="77777777" w:rsidR="00275CC6" w:rsidRPr="00E1206E" w:rsidRDefault="00275CC6" w:rsidP="00CF4389">
            <w:pPr>
              <w:jc w:val="center"/>
              <w:rPr>
                <w:rFonts w:asciiTheme="minorHAnsi" w:hAnsiTheme="minorHAnsi" w:cstheme="minorHAnsi"/>
                <w:b/>
                <w:i/>
                <w:iCs/>
                <w:sz w:val="20"/>
                <w:szCs w:val="20"/>
              </w:rPr>
            </w:pPr>
            <w:r w:rsidRPr="00E1206E">
              <w:rPr>
                <w:rFonts w:asciiTheme="minorHAnsi" w:hAnsiTheme="minorHAnsi" w:cstheme="minorHAnsi"/>
                <w:b/>
                <w:i/>
                <w:iCs/>
                <w:sz w:val="20"/>
                <w:szCs w:val="20"/>
              </w:rPr>
              <w:t>IME IN PRIIMEK ČLANA</w:t>
            </w:r>
          </w:p>
        </w:tc>
        <w:tc>
          <w:tcPr>
            <w:tcW w:w="2693" w:type="dxa"/>
            <w:vAlign w:val="center"/>
          </w:tcPr>
          <w:p w14:paraId="781F5C7A" w14:textId="77777777" w:rsidR="00275CC6" w:rsidRPr="00E1206E" w:rsidRDefault="00275CC6" w:rsidP="00CF4389">
            <w:pPr>
              <w:jc w:val="center"/>
              <w:rPr>
                <w:rFonts w:asciiTheme="minorHAnsi" w:hAnsiTheme="minorHAnsi" w:cstheme="minorHAnsi"/>
                <w:b/>
                <w:i/>
                <w:iCs/>
                <w:sz w:val="20"/>
                <w:szCs w:val="20"/>
              </w:rPr>
            </w:pPr>
            <w:r w:rsidRPr="00E1206E">
              <w:rPr>
                <w:rFonts w:asciiTheme="minorHAnsi" w:hAnsiTheme="minorHAnsi" w:cstheme="minorHAnsi"/>
                <w:b/>
                <w:i/>
                <w:iCs/>
                <w:sz w:val="20"/>
                <w:szCs w:val="20"/>
              </w:rPr>
              <w:t>DRŽAVLJANSTVO</w:t>
            </w:r>
          </w:p>
        </w:tc>
        <w:tc>
          <w:tcPr>
            <w:tcW w:w="3114" w:type="dxa"/>
            <w:vAlign w:val="center"/>
          </w:tcPr>
          <w:p w14:paraId="662BAEAD" w14:textId="77777777" w:rsidR="00275CC6" w:rsidRPr="00E1206E" w:rsidRDefault="00275CC6" w:rsidP="00CF4389">
            <w:pPr>
              <w:jc w:val="center"/>
              <w:rPr>
                <w:rFonts w:asciiTheme="minorHAnsi" w:hAnsiTheme="minorHAnsi" w:cstheme="minorHAnsi"/>
                <w:b/>
                <w:i/>
                <w:iCs/>
                <w:sz w:val="20"/>
                <w:szCs w:val="20"/>
              </w:rPr>
            </w:pPr>
            <w:r w:rsidRPr="00E1206E">
              <w:rPr>
                <w:rFonts w:asciiTheme="minorHAnsi" w:hAnsiTheme="minorHAnsi" w:cstheme="minorHAnsi"/>
                <w:b/>
                <w:i/>
                <w:iCs/>
                <w:sz w:val="20"/>
                <w:szCs w:val="20"/>
              </w:rPr>
              <w:t xml:space="preserve">ENOTNA MATIČNA ŠTEVILKA </w:t>
            </w:r>
          </w:p>
        </w:tc>
      </w:tr>
      <w:tr w:rsidR="00275CC6" w:rsidRPr="00E1206E" w14:paraId="3CF0F1E0" w14:textId="77777777" w:rsidTr="00CF4389">
        <w:sdt>
          <w:sdtPr>
            <w:rPr>
              <w:rFonts w:asciiTheme="minorHAnsi" w:hAnsiTheme="minorHAnsi" w:cstheme="minorHAnsi"/>
              <w:b/>
              <w:sz w:val="20"/>
              <w:szCs w:val="20"/>
            </w:rPr>
            <w:id w:val="1436787695"/>
            <w:placeholder>
              <w:docPart w:val="ED3A8C940A664D3B9B09F4EB28207D7D"/>
            </w:placeholder>
            <w:showingPlcHdr/>
            <w:text/>
          </w:sdtPr>
          <w:sdtContent>
            <w:tc>
              <w:tcPr>
                <w:tcW w:w="3397" w:type="dxa"/>
                <w:vAlign w:val="center"/>
              </w:tcPr>
              <w:p w14:paraId="06F4D47D" w14:textId="77777777" w:rsidR="00275CC6" w:rsidRPr="00E1206E" w:rsidRDefault="00275CC6" w:rsidP="00CF4389">
                <w:pPr>
                  <w:jc w:val="center"/>
                  <w:rPr>
                    <w:rFonts w:asciiTheme="minorHAnsi" w:hAnsiTheme="minorHAnsi" w:cstheme="minorHAnsi"/>
                    <w:b/>
                    <w:sz w:val="20"/>
                    <w:szCs w:val="20"/>
                  </w:rPr>
                </w:pPr>
                <w:r w:rsidRPr="00E1206E">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889870201"/>
            <w:placeholder>
              <w:docPart w:val="27E55AE5DE3A407DB42D906A88782C45"/>
            </w:placeholder>
            <w:showingPlcHdr/>
            <w:text/>
          </w:sdtPr>
          <w:sdtContent>
            <w:tc>
              <w:tcPr>
                <w:tcW w:w="2693" w:type="dxa"/>
                <w:vAlign w:val="center"/>
              </w:tcPr>
              <w:p w14:paraId="79886C4A" w14:textId="77777777" w:rsidR="00275CC6" w:rsidRPr="00E1206E" w:rsidRDefault="00275CC6" w:rsidP="00CF4389">
                <w:pPr>
                  <w:jc w:val="center"/>
                  <w:rPr>
                    <w:rFonts w:asciiTheme="minorHAnsi" w:hAnsiTheme="minorHAnsi" w:cstheme="minorHAnsi"/>
                    <w:b/>
                    <w:sz w:val="20"/>
                    <w:szCs w:val="20"/>
                  </w:rPr>
                </w:pPr>
                <w:r w:rsidRPr="00E1206E">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960573669"/>
            <w:placeholder>
              <w:docPart w:val="8C823F6E5F474282A709A586E9A1A598"/>
            </w:placeholder>
            <w:showingPlcHdr/>
            <w:text/>
          </w:sdtPr>
          <w:sdtContent>
            <w:tc>
              <w:tcPr>
                <w:tcW w:w="3114" w:type="dxa"/>
                <w:vAlign w:val="center"/>
              </w:tcPr>
              <w:p w14:paraId="01AF4B86" w14:textId="77777777" w:rsidR="00275CC6" w:rsidRPr="00E1206E" w:rsidRDefault="00275CC6" w:rsidP="00CF4389">
                <w:pPr>
                  <w:jc w:val="center"/>
                  <w:rPr>
                    <w:rFonts w:asciiTheme="minorHAnsi" w:hAnsiTheme="minorHAnsi" w:cstheme="minorHAnsi"/>
                    <w:b/>
                    <w:sz w:val="20"/>
                    <w:szCs w:val="20"/>
                  </w:rPr>
                </w:pPr>
                <w:r w:rsidRPr="00E1206E">
                  <w:rPr>
                    <w:rStyle w:val="Besedilooznabemesta"/>
                    <w:rFonts w:asciiTheme="minorHAnsi" w:eastAsiaTheme="majorEastAsia" w:hAnsiTheme="minorHAnsi" w:cstheme="minorHAnsi"/>
                    <w:b/>
                    <w:sz w:val="20"/>
                    <w:szCs w:val="20"/>
                  </w:rPr>
                  <w:t>Kliknite ali tapnite tukaj, če želite vnesti besedilo.</w:t>
                </w:r>
              </w:p>
            </w:tc>
          </w:sdtContent>
        </w:sdt>
      </w:tr>
      <w:tr w:rsidR="00275CC6" w:rsidRPr="00E1206E" w14:paraId="77FE64FE" w14:textId="77777777" w:rsidTr="00CF4389">
        <w:sdt>
          <w:sdtPr>
            <w:rPr>
              <w:rFonts w:asciiTheme="minorHAnsi" w:hAnsiTheme="minorHAnsi" w:cstheme="minorHAnsi"/>
              <w:b/>
              <w:sz w:val="20"/>
              <w:szCs w:val="20"/>
            </w:rPr>
            <w:id w:val="140239020"/>
            <w:placeholder>
              <w:docPart w:val="C5C6B0D4439A40E6936044BAE1833930"/>
            </w:placeholder>
            <w:showingPlcHdr/>
            <w:text/>
          </w:sdtPr>
          <w:sdtContent>
            <w:tc>
              <w:tcPr>
                <w:tcW w:w="3397" w:type="dxa"/>
                <w:vAlign w:val="center"/>
              </w:tcPr>
              <w:p w14:paraId="027BFFF0" w14:textId="77777777" w:rsidR="00275CC6" w:rsidRPr="00E1206E" w:rsidRDefault="00275CC6" w:rsidP="00CF4389">
                <w:pPr>
                  <w:jc w:val="center"/>
                  <w:rPr>
                    <w:rFonts w:asciiTheme="minorHAnsi" w:hAnsiTheme="minorHAnsi" w:cstheme="minorHAnsi"/>
                    <w:b/>
                    <w:sz w:val="20"/>
                    <w:szCs w:val="20"/>
                  </w:rPr>
                </w:pPr>
                <w:r w:rsidRPr="00E1206E">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112276746"/>
            <w:placeholder>
              <w:docPart w:val="AB3AE9EC350F4DF482A81A8ADE17E7B3"/>
            </w:placeholder>
            <w:showingPlcHdr/>
            <w:text/>
          </w:sdtPr>
          <w:sdtContent>
            <w:tc>
              <w:tcPr>
                <w:tcW w:w="2693" w:type="dxa"/>
                <w:vAlign w:val="center"/>
              </w:tcPr>
              <w:p w14:paraId="6A165155" w14:textId="77777777" w:rsidR="00275CC6" w:rsidRPr="00E1206E" w:rsidRDefault="00275CC6" w:rsidP="00CF4389">
                <w:pPr>
                  <w:jc w:val="center"/>
                  <w:rPr>
                    <w:rFonts w:asciiTheme="minorHAnsi" w:hAnsiTheme="minorHAnsi" w:cstheme="minorHAnsi"/>
                    <w:b/>
                    <w:sz w:val="20"/>
                    <w:szCs w:val="20"/>
                  </w:rPr>
                </w:pPr>
                <w:r w:rsidRPr="00E1206E">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985152208"/>
            <w:placeholder>
              <w:docPart w:val="4833A3E042B042FC8745E983B468DF7D"/>
            </w:placeholder>
            <w:showingPlcHdr/>
            <w:text/>
          </w:sdtPr>
          <w:sdtContent>
            <w:tc>
              <w:tcPr>
                <w:tcW w:w="3114" w:type="dxa"/>
                <w:vAlign w:val="center"/>
              </w:tcPr>
              <w:p w14:paraId="753B1E18" w14:textId="77777777" w:rsidR="00275CC6" w:rsidRPr="00E1206E" w:rsidRDefault="00275CC6" w:rsidP="00CF4389">
                <w:pPr>
                  <w:jc w:val="center"/>
                  <w:rPr>
                    <w:rFonts w:asciiTheme="minorHAnsi" w:hAnsiTheme="minorHAnsi" w:cstheme="minorHAnsi"/>
                    <w:b/>
                    <w:sz w:val="20"/>
                    <w:szCs w:val="20"/>
                  </w:rPr>
                </w:pPr>
                <w:r w:rsidRPr="00E1206E">
                  <w:rPr>
                    <w:rStyle w:val="Besedilooznabemesta"/>
                    <w:rFonts w:asciiTheme="minorHAnsi" w:eastAsiaTheme="majorEastAsia" w:hAnsiTheme="minorHAnsi" w:cstheme="minorHAnsi"/>
                    <w:b/>
                    <w:sz w:val="20"/>
                    <w:szCs w:val="20"/>
                  </w:rPr>
                  <w:t>Kliknite ali tapnite tukaj, če želite vnesti besedilo.</w:t>
                </w:r>
              </w:p>
            </w:tc>
          </w:sdtContent>
        </w:sdt>
      </w:tr>
      <w:tr w:rsidR="00275CC6" w:rsidRPr="00E1206E" w14:paraId="6BDD65A9" w14:textId="77777777" w:rsidTr="00CF4389">
        <w:sdt>
          <w:sdtPr>
            <w:rPr>
              <w:rFonts w:asciiTheme="minorHAnsi" w:hAnsiTheme="minorHAnsi" w:cstheme="minorHAnsi"/>
              <w:b/>
              <w:sz w:val="20"/>
              <w:szCs w:val="20"/>
            </w:rPr>
            <w:id w:val="-1841536866"/>
            <w:placeholder>
              <w:docPart w:val="976149DF30604122864CFF57F6DBEE7A"/>
            </w:placeholder>
            <w:showingPlcHdr/>
            <w:text/>
          </w:sdtPr>
          <w:sdtContent>
            <w:tc>
              <w:tcPr>
                <w:tcW w:w="3397" w:type="dxa"/>
                <w:vAlign w:val="center"/>
              </w:tcPr>
              <w:p w14:paraId="7575623A" w14:textId="77777777" w:rsidR="00275CC6" w:rsidRPr="00E1206E" w:rsidRDefault="00275CC6" w:rsidP="00CF4389">
                <w:pPr>
                  <w:jc w:val="center"/>
                  <w:rPr>
                    <w:rFonts w:asciiTheme="minorHAnsi" w:hAnsiTheme="minorHAnsi" w:cstheme="minorHAnsi"/>
                    <w:b/>
                    <w:sz w:val="20"/>
                    <w:szCs w:val="20"/>
                  </w:rPr>
                </w:pPr>
                <w:r w:rsidRPr="00E1206E">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436559235"/>
            <w:placeholder>
              <w:docPart w:val="C01CA56296334446831D29F0F5A3C1A0"/>
            </w:placeholder>
            <w:showingPlcHdr/>
            <w:text/>
          </w:sdtPr>
          <w:sdtContent>
            <w:tc>
              <w:tcPr>
                <w:tcW w:w="2693" w:type="dxa"/>
                <w:vAlign w:val="center"/>
              </w:tcPr>
              <w:p w14:paraId="334631F3" w14:textId="77777777" w:rsidR="00275CC6" w:rsidRPr="00E1206E" w:rsidRDefault="00275CC6" w:rsidP="00CF4389">
                <w:pPr>
                  <w:jc w:val="center"/>
                  <w:rPr>
                    <w:rFonts w:asciiTheme="minorHAnsi" w:hAnsiTheme="minorHAnsi" w:cstheme="minorHAnsi"/>
                    <w:b/>
                    <w:sz w:val="20"/>
                    <w:szCs w:val="20"/>
                  </w:rPr>
                </w:pPr>
                <w:r w:rsidRPr="00E1206E">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661764651"/>
            <w:placeholder>
              <w:docPart w:val="CF2ECA47FD094DE4BCEB21FFAABF3D25"/>
            </w:placeholder>
            <w:showingPlcHdr/>
            <w:text/>
          </w:sdtPr>
          <w:sdtContent>
            <w:tc>
              <w:tcPr>
                <w:tcW w:w="3114" w:type="dxa"/>
                <w:vAlign w:val="center"/>
              </w:tcPr>
              <w:p w14:paraId="26F6F9E4" w14:textId="77777777" w:rsidR="00275CC6" w:rsidRPr="00E1206E" w:rsidRDefault="00275CC6" w:rsidP="00CF4389">
                <w:pPr>
                  <w:jc w:val="center"/>
                  <w:rPr>
                    <w:rFonts w:asciiTheme="minorHAnsi" w:hAnsiTheme="minorHAnsi" w:cstheme="minorHAnsi"/>
                    <w:b/>
                    <w:sz w:val="20"/>
                    <w:szCs w:val="20"/>
                  </w:rPr>
                </w:pPr>
                <w:r w:rsidRPr="00E1206E">
                  <w:rPr>
                    <w:rStyle w:val="Besedilooznabemesta"/>
                    <w:rFonts w:asciiTheme="minorHAnsi" w:eastAsiaTheme="majorEastAsia" w:hAnsiTheme="minorHAnsi" w:cstheme="minorHAnsi"/>
                    <w:b/>
                    <w:sz w:val="20"/>
                    <w:szCs w:val="20"/>
                  </w:rPr>
                  <w:t>Kliknite ali tapnite tukaj, če želite vnesti besedilo.</w:t>
                </w:r>
              </w:p>
            </w:tc>
          </w:sdtContent>
        </w:sdt>
      </w:tr>
      <w:tr w:rsidR="00275CC6" w:rsidRPr="00E1206E" w14:paraId="637E3AAC" w14:textId="77777777" w:rsidTr="00CF4389">
        <w:sdt>
          <w:sdtPr>
            <w:rPr>
              <w:rFonts w:asciiTheme="minorHAnsi" w:hAnsiTheme="minorHAnsi" w:cstheme="minorHAnsi"/>
              <w:b/>
              <w:sz w:val="20"/>
              <w:szCs w:val="20"/>
            </w:rPr>
            <w:id w:val="-3436423"/>
            <w:placeholder>
              <w:docPart w:val="8EA9ABFEB0184E17A5AB0DE8507D547F"/>
            </w:placeholder>
            <w:showingPlcHdr/>
            <w:text/>
          </w:sdtPr>
          <w:sdtContent>
            <w:tc>
              <w:tcPr>
                <w:tcW w:w="3397" w:type="dxa"/>
                <w:vAlign w:val="center"/>
              </w:tcPr>
              <w:p w14:paraId="2791E953" w14:textId="77777777" w:rsidR="00275CC6" w:rsidRPr="00E1206E" w:rsidRDefault="00275CC6" w:rsidP="00CF4389">
                <w:pPr>
                  <w:jc w:val="center"/>
                  <w:rPr>
                    <w:rFonts w:asciiTheme="minorHAnsi" w:hAnsiTheme="minorHAnsi" w:cstheme="minorHAnsi"/>
                    <w:b/>
                    <w:sz w:val="20"/>
                    <w:szCs w:val="20"/>
                  </w:rPr>
                </w:pPr>
                <w:r w:rsidRPr="00E1206E">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068070958"/>
            <w:placeholder>
              <w:docPart w:val="56754EC7E7564724AE6ECE2A1B4B4CAB"/>
            </w:placeholder>
            <w:showingPlcHdr/>
            <w:text/>
          </w:sdtPr>
          <w:sdtContent>
            <w:tc>
              <w:tcPr>
                <w:tcW w:w="2693" w:type="dxa"/>
                <w:vAlign w:val="center"/>
              </w:tcPr>
              <w:p w14:paraId="23B0E268" w14:textId="77777777" w:rsidR="00275CC6" w:rsidRPr="00E1206E" w:rsidRDefault="00275CC6" w:rsidP="00CF4389">
                <w:pPr>
                  <w:jc w:val="center"/>
                  <w:rPr>
                    <w:rFonts w:asciiTheme="minorHAnsi" w:hAnsiTheme="minorHAnsi" w:cstheme="minorHAnsi"/>
                    <w:b/>
                    <w:sz w:val="20"/>
                    <w:szCs w:val="20"/>
                  </w:rPr>
                </w:pPr>
                <w:r w:rsidRPr="00E1206E">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039940686"/>
            <w:placeholder>
              <w:docPart w:val="364ED8FC1C4B4D3299F0D111FA996AD9"/>
            </w:placeholder>
            <w:showingPlcHdr/>
            <w:text/>
          </w:sdtPr>
          <w:sdtContent>
            <w:tc>
              <w:tcPr>
                <w:tcW w:w="3114" w:type="dxa"/>
                <w:vAlign w:val="center"/>
              </w:tcPr>
              <w:p w14:paraId="53EA6DAC" w14:textId="77777777" w:rsidR="00275CC6" w:rsidRPr="00E1206E" w:rsidRDefault="00275CC6" w:rsidP="00CF4389">
                <w:pPr>
                  <w:jc w:val="center"/>
                  <w:rPr>
                    <w:rFonts w:asciiTheme="minorHAnsi" w:hAnsiTheme="minorHAnsi" w:cstheme="minorHAnsi"/>
                    <w:b/>
                    <w:sz w:val="20"/>
                    <w:szCs w:val="20"/>
                  </w:rPr>
                </w:pPr>
                <w:r w:rsidRPr="00E1206E">
                  <w:rPr>
                    <w:rStyle w:val="Besedilooznabemesta"/>
                    <w:rFonts w:asciiTheme="minorHAnsi" w:eastAsiaTheme="majorEastAsia" w:hAnsiTheme="minorHAnsi" w:cstheme="minorHAnsi"/>
                    <w:b/>
                    <w:sz w:val="20"/>
                    <w:szCs w:val="20"/>
                  </w:rPr>
                  <w:t>Kliknite ali tapnite tukaj, če želite vnesti besedilo.</w:t>
                </w:r>
              </w:p>
            </w:tc>
          </w:sdtContent>
        </w:sdt>
      </w:tr>
      <w:tr w:rsidR="00275CC6" w:rsidRPr="00E1206E" w14:paraId="36A384F9" w14:textId="77777777" w:rsidTr="00CF4389">
        <w:sdt>
          <w:sdtPr>
            <w:rPr>
              <w:rFonts w:asciiTheme="minorHAnsi" w:hAnsiTheme="minorHAnsi" w:cstheme="minorHAnsi"/>
              <w:b/>
              <w:sz w:val="20"/>
              <w:szCs w:val="20"/>
            </w:rPr>
            <w:id w:val="424769454"/>
            <w:placeholder>
              <w:docPart w:val="AEF98D4780764F0686C8303C4738A170"/>
            </w:placeholder>
            <w:showingPlcHdr/>
            <w:text/>
          </w:sdtPr>
          <w:sdtContent>
            <w:tc>
              <w:tcPr>
                <w:tcW w:w="3397" w:type="dxa"/>
                <w:vAlign w:val="center"/>
              </w:tcPr>
              <w:p w14:paraId="7C9DB47E" w14:textId="77777777" w:rsidR="00275CC6" w:rsidRDefault="00275CC6" w:rsidP="00CF4389">
                <w:pPr>
                  <w:jc w:val="center"/>
                  <w:rPr>
                    <w:rFonts w:asciiTheme="minorHAnsi" w:hAnsiTheme="minorHAnsi" w:cstheme="minorHAnsi"/>
                    <w:b/>
                    <w:sz w:val="20"/>
                    <w:szCs w:val="20"/>
                  </w:rPr>
                </w:pPr>
                <w:r w:rsidRPr="00E1206E">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722746618"/>
            <w:placeholder>
              <w:docPart w:val="517BE1D99D024944BE19FBABC9B623B7"/>
            </w:placeholder>
            <w:showingPlcHdr/>
            <w:text/>
          </w:sdtPr>
          <w:sdtContent>
            <w:tc>
              <w:tcPr>
                <w:tcW w:w="2693" w:type="dxa"/>
                <w:vAlign w:val="center"/>
              </w:tcPr>
              <w:p w14:paraId="49224813" w14:textId="77777777" w:rsidR="00275CC6" w:rsidRDefault="00275CC6" w:rsidP="00CF4389">
                <w:pPr>
                  <w:jc w:val="center"/>
                  <w:rPr>
                    <w:rFonts w:asciiTheme="minorHAnsi" w:hAnsiTheme="minorHAnsi" w:cstheme="minorHAnsi"/>
                    <w:b/>
                    <w:sz w:val="20"/>
                    <w:szCs w:val="20"/>
                  </w:rPr>
                </w:pPr>
                <w:r w:rsidRPr="00E1206E">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003817455"/>
            <w:placeholder>
              <w:docPart w:val="3B110E3B0DBB4BAC8A9A8B6FC0BB453C"/>
            </w:placeholder>
            <w:showingPlcHdr/>
            <w:text/>
          </w:sdtPr>
          <w:sdtContent>
            <w:tc>
              <w:tcPr>
                <w:tcW w:w="3114" w:type="dxa"/>
                <w:vAlign w:val="center"/>
              </w:tcPr>
              <w:p w14:paraId="4333D5F2" w14:textId="77777777" w:rsidR="00275CC6" w:rsidRDefault="00275CC6" w:rsidP="00CF4389">
                <w:pPr>
                  <w:jc w:val="center"/>
                  <w:rPr>
                    <w:rFonts w:asciiTheme="minorHAnsi" w:hAnsiTheme="minorHAnsi" w:cstheme="minorHAnsi"/>
                    <w:b/>
                    <w:sz w:val="20"/>
                    <w:szCs w:val="20"/>
                  </w:rPr>
                </w:pPr>
                <w:r w:rsidRPr="00E1206E">
                  <w:rPr>
                    <w:rStyle w:val="Besedilooznabemesta"/>
                    <w:rFonts w:asciiTheme="minorHAnsi" w:eastAsiaTheme="majorEastAsia" w:hAnsiTheme="minorHAnsi" w:cstheme="minorHAnsi"/>
                    <w:b/>
                    <w:sz w:val="20"/>
                    <w:szCs w:val="20"/>
                  </w:rPr>
                  <w:t>Kliknite ali tapnite tukaj, če želite vnesti besedilo.</w:t>
                </w:r>
              </w:p>
            </w:tc>
          </w:sdtContent>
        </w:sdt>
      </w:tr>
      <w:tr w:rsidR="00275CC6" w:rsidRPr="00E1206E" w14:paraId="7A9444E3" w14:textId="77777777" w:rsidTr="00CF4389">
        <w:sdt>
          <w:sdtPr>
            <w:rPr>
              <w:rFonts w:asciiTheme="minorHAnsi" w:hAnsiTheme="minorHAnsi" w:cstheme="minorHAnsi"/>
              <w:b/>
              <w:sz w:val="20"/>
              <w:szCs w:val="20"/>
            </w:rPr>
            <w:id w:val="931088286"/>
            <w:placeholder>
              <w:docPart w:val="0F62A17E55A9458AB2EAD206045F6850"/>
            </w:placeholder>
            <w:showingPlcHdr/>
            <w:text/>
          </w:sdtPr>
          <w:sdtContent>
            <w:tc>
              <w:tcPr>
                <w:tcW w:w="3397" w:type="dxa"/>
              </w:tcPr>
              <w:p w14:paraId="3A31190D" w14:textId="77777777" w:rsidR="00275CC6" w:rsidRDefault="00275CC6" w:rsidP="00CF4389">
                <w:pPr>
                  <w:jc w:val="center"/>
                  <w:rPr>
                    <w:rFonts w:asciiTheme="minorHAnsi" w:hAnsiTheme="minorHAnsi" w:cstheme="minorHAnsi"/>
                    <w:b/>
                    <w:sz w:val="20"/>
                    <w:szCs w:val="20"/>
                  </w:rPr>
                </w:pPr>
                <w:r w:rsidRPr="00221837">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2014954638"/>
            <w:placeholder>
              <w:docPart w:val="8287ACC734384EC7B2C70E4DB1DD6DB4"/>
            </w:placeholder>
            <w:showingPlcHdr/>
            <w:text/>
          </w:sdtPr>
          <w:sdtContent>
            <w:tc>
              <w:tcPr>
                <w:tcW w:w="2693" w:type="dxa"/>
              </w:tcPr>
              <w:p w14:paraId="089AE456" w14:textId="77777777" w:rsidR="00275CC6" w:rsidRDefault="00275CC6" w:rsidP="00CF4389">
                <w:pPr>
                  <w:jc w:val="center"/>
                  <w:rPr>
                    <w:rFonts w:asciiTheme="minorHAnsi" w:hAnsiTheme="minorHAnsi" w:cstheme="minorHAnsi"/>
                    <w:b/>
                    <w:sz w:val="20"/>
                    <w:szCs w:val="20"/>
                  </w:rPr>
                </w:pPr>
                <w:r w:rsidRPr="00221837">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187706186"/>
            <w:placeholder>
              <w:docPart w:val="4980EED0853446B6B3741DA5B06F2A74"/>
            </w:placeholder>
            <w:showingPlcHdr/>
            <w:text/>
          </w:sdtPr>
          <w:sdtContent>
            <w:tc>
              <w:tcPr>
                <w:tcW w:w="3114" w:type="dxa"/>
              </w:tcPr>
              <w:p w14:paraId="39367E33" w14:textId="77777777" w:rsidR="00275CC6" w:rsidRDefault="00275CC6" w:rsidP="00CF4389">
                <w:pPr>
                  <w:jc w:val="center"/>
                  <w:rPr>
                    <w:rFonts w:asciiTheme="minorHAnsi" w:hAnsiTheme="minorHAnsi" w:cstheme="minorHAnsi"/>
                    <w:b/>
                    <w:sz w:val="20"/>
                    <w:szCs w:val="20"/>
                  </w:rPr>
                </w:pPr>
                <w:r w:rsidRPr="00221837">
                  <w:rPr>
                    <w:rStyle w:val="Besedilooznabemesta"/>
                    <w:rFonts w:asciiTheme="minorHAnsi" w:eastAsiaTheme="majorEastAsia" w:hAnsiTheme="minorHAnsi" w:cstheme="minorHAnsi"/>
                    <w:b/>
                    <w:sz w:val="20"/>
                    <w:szCs w:val="20"/>
                  </w:rPr>
                  <w:t>Kliknite ali tapnite tukaj, če želite vnesti besedilo.</w:t>
                </w:r>
              </w:p>
            </w:tc>
          </w:sdtContent>
        </w:sdt>
      </w:tr>
      <w:tr w:rsidR="00275CC6" w:rsidRPr="00E1206E" w14:paraId="024E3EEB" w14:textId="77777777" w:rsidTr="00CF4389">
        <w:sdt>
          <w:sdtPr>
            <w:rPr>
              <w:rFonts w:asciiTheme="minorHAnsi" w:hAnsiTheme="minorHAnsi" w:cstheme="minorHAnsi"/>
              <w:b/>
              <w:sz w:val="20"/>
              <w:szCs w:val="20"/>
            </w:rPr>
            <w:id w:val="-1849784023"/>
            <w:placeholder>
              <w:docPart w:val="469DBB4E68A74D648BCDF039F7258E16"/>
            </w:placeholder>
            <w:showingPlcHdr/>
            <w:text/>
          </w:sdtPr>
          <w:sdtContent>
            <w:tc>
              <w:tcPr>
                <w:tcW w:w="3397" w:type="dxa"/>
              </w:tcPr>
              <w:p w14:paraId="2523BAEB" w14:textId="77777777" w:rsidR="00275CC6" w:rsidRDefault="00275CC6" w:rsidP="00CF4389">
                <w:pPr>
                  <w:jc w:val="center"/>
                  <w:rPr>
                    <w:rFonts w:asciiTheme="minorHAnsi" w:hAnsiTheme="minorHAnsi" w:cstheme="minorHAnsi"/>
                    <w:b/>
                    <w:sz w:val="20"/>
                    <w:szCs w:val="20"/>
                  </w:rPr>
                </w:pPr>
                <w:r w:rsidRPr="00221837">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718270570"/>
            <w:placeholder>
              <w:docPart w:val="9774D12B8F1042B19EF33D8EF7BCA0CC"/>
            </w:placeholder>
            <w:showingPlcHdr/>
            <w:text/>
          </w:sdtPr>
          <w:sdtContent>
            <w:tc>
              <w:tcPr>
                <w:tcW w:w="2693" w:type="dxa"/>
              </w:tcPr>
              <w:p w14:paraId="66C685FC" w14:textId="77777777" w:rsidR="00275CC6" w:rsidRDefault="00275CC6" w:rsidP="00CF4389">
                <w:pPr>
                  <w:jc w:val="center"/>
                  <w:rPr>
                    <w:rFonts w:asciiTheme="minorHAnsi" w:hAnsiTheme="minorHAnsi" w:cstheme="minorHAnsi"/>
                    <w:b/>
                    <w:sz w:val="20"/>
                    <w:szCs w:val="20"/>
                  </w:rPr>
                </w:pPr>
                <w:r w:rsidRPr="00221837">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49234005"/>
            <w:placeholder>
              <w:docPart w:val="3E422873A7264F4CB5E4A10659C756BB"/>
            </w:placeholder>
            <w:showingPlcHdr/>
            <w:text/>
          </w:sdtPr>
          <w:sdtContent>
            <w:tc>
              <w:tcPr>
                <w:tcW w:w="3114" w:type="dxa"/>
              </w:tcPr>
              <w:p w14:paraId="690F12B9" w14:textId="77777777" w:rsidR="00275CC6" w:rsidRDefault="00275CC6" w:rsidP="00CF4389">
                <w:pPr>
                  <w:jc w:val="center"/>
                  <w:rPr>
                    <w:rFonts w:asciiTheme="minorHAnsi" w:hAnsiTheme="minorHAnsi" w:cstheme="minorHAnsi"/>
                    <w:b/>
                    <w:sz w:val="20"/>
                    <w:szCs w:val="20"/>
                  </w:rPr>
                </w:pPr>
                <w:r w:rsidRPr="00221837">
                  <w:rPr>
                    <w:rStyle w:val="Besedilooznabemesta"/>
                    <w:rFonts w:asciiTheme="minorHAnsi" w:eastAsiaTheme="majorEastAsia" w:hAnsiTheme="minorHAnsi" w:cstheme="minorHAnsi"/>
                    <w:b/>
                    <w:sz w:val="20"/>
                    <w:szCs w:val="20"/>
                  </w:rPr>
                  <w:t>Kliknite ali tapnite tukaj, če želite vnesti besedilo.</w:t>
                </w:r>
              </w:p>
            </w:tc>
          </w:sdtContent>
        </w:sdt>
      </w:tr>
      <w:tr w:rsidR="00275CC6" w:rsidRPr="00E1206E" w14:paraId="6EB894A6" w14:textId="77777777" w:rsidTr="00CF4389">
        <w:sdt>
          <w:sdtPr>
            <w:rPr>
              <w:rFonts w:asciiTheme="minorHAnsi" w:hAnsiTheme="minorHAnsi" w:cstheme="minorHAnsi"/>
              <w:b/>
              <w:sz w:val="20"/>
              <w:szCs w:val="20"/>
            </w:rPr>
            <w:id w:val="-775709542"/>
            <w:placeholder>
              <w:docPart w:val="79A151F7C81F4DEE890044DDE0CA4EE2"/>
            </w:placeholder>
            <w:showingPlcHdr/>
            <w:text/>
          </w:sdtPr>
          <w:sdtContent>
            <w:tc>
              <w:tcPr>
                <w:tcW w:w="3397" w:type="dxa"/>
              </w:tcPr>
              <w:p w14:paraId="0ED06C94" w14:textId="77777777" w:rsidR="00275CC6" w:rsidRPr="00221837" w:rsidRDefault="00275CC6" w:rsidP="00CF4389">
                <w:pPr>
                  <w:jc w:val="center"/>
                  <w:rPr>
                    <w:rFonts w:asciiTheme="minorHAnsi" w:hAnsiTheme="minorHAnsi" w:cstheme="minorHAnsi"/>
                    <w:b/>
                    <w:sz w:val="20"/>
                    <w:szCs w:val="20"/>
                  </w:rPr>
                </w:pPr>
                <w:r w:rsidRPr="00221837">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717562427"/>
            <w:placeholder>
              <w:docPart w:val="336C3E741C0E485794495A5FE78A6113"/>
            </w:placeholder>
            <w:showingPlcHdr/>
            <w:text/>
          </w:sdtPr>
          <w:sdtContent>
            <w:tc>
              <w:tcPr>
                <w:tcW w:w="2693" w:type="dxa"/>
              </w:tcPr>
              <w:p w14:paraId="6CE22DE0" w14:textId="77777777" w:rsidR="00275CC6" w:rsidRPr="00221837" w:rsidRDefault="00275CC6" w:rsidP="00CF4389">
                <w:pPr>
                  <w:jc w:val="center"/>
                  <w:rPr>
                    <w:rFonts w:asciiTheme="minorHAnsi" w:hAnsiTheme="minorHAnsi" w:cstheme="minorHAnsi"/>
                    <w:b/>
                    <w:sz w:val="20"/>
                    <w:szCs w:val="20"/>
                  </w:rPr>
                </w:pPr>
                <w:r w:rsidRPr="00221837">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2105140337"/>
            <w:placeholder>
              <w:docPart w:val="EED8EF0D0B2D47F28FA81AC31EF0067F"/>
            </w:placeholder>
            <w:showingPlcHdr/>
            <w:text/>
          </w:sdtPr>
          <w:sdtContent>
            <w:tc>
              <w:tcPr>
                <w:tcW w:w="3114" w:type="dxa"/>
              </w:tcPr>
              <w:p w14:paraId="3C06DF7D" w14:textId="77777777" w:rsidR="00275CC6" w:rsidRPr="00221837" w:rsidRDefault="00275CC6" w:rsidP="00CF4389">
                <w:pPr>
                  <w:jc w:val="center"/>
                  <w:rPr>
                    <w:rFonts w:asciiTheme="minorHAnsi" w:hAnsiTheme="minorHAnsi" w:cstheme="minorHAnsi"/>
                    <w:b/>
                    <w:sz w:val="20"/>
                    <w:szCs w:val="20"/>
                  </w:rPr>
                </w:pPr>
                <w:r w:rsidRPr="00221837">
                  <w:rPr>
                    <w:rStyle w:val="Besedilooznabemesta"/>
                    <w:rFonts w:asciiTheme="minorHAnsi" w:eastAsiaTheme="majorEastAsia" w:hAnsiTheme="minorHAnsi" w:cstheme="minorHAnsi"/>
                    <w:b/>
                    <w:sz w:val="20"/>
                    <w:szCs w:val="20"/>
                  </w:rPr>
                  <w:t>Kliknite ali tapnite tukaj, če želite vnesti besedilo.</w:t>
                </w:r>
              </w:p>
            </w:tc>
          </w:sdtContent>
        </w:sdt>
      </w:tr>
      <w:tr w:rsidR="00275CC6" w:rsidRPr="00E1206E" w14:paraId="10AECD05" w14:textId="77777777" w:rsidTr="00CF4389">
        <w:sdt>
          <w:sdtPr>
            <w:rPr>
              <w:rFonts w:asciiTheme="minorHAnsi" w:hAnsiTheme="minorHAnsi" w:cstheme="minorHAnsi"/>
              <w:b/>
              <w:sz w:val="20"/>
              <w:szCs w:val="20"/>
            </w:rPr>
            <w:id w:val="-1978295681"/>
            <w:placeholder>
              <w:docPart w:val="6F29671DB8EE499ABAD59A0A9CD71A49"/>
            </w:placeholder>
            <w:showingPlcHdr/>
            <w:text/>
          </w:sdtPr>
          <w:sdtContent>
            <w:tc>
              <w:tcPr>
                <w:tcW w:w="3397" w:type="dxa"/>
              </w:tcPr>
              <w:p w14:paraId="3A2BA721" w14:textId="77777777" w:rsidR="00275CC6" w:rsidRPr="00221837" w:rsidRDefault="00275CC6" w:rsidP="00CF4389">
                <w:pPr>
                  <w:jc w:val="center"/>
                  <w:rPr>
                    <w:rFonts w:asciiTheme="minorHAnsi" w:hAnsiTheme="minorHAnsi" w:cstheme="minorHAnsi"/>
                    <w:b/>
                    <w:sz w:val="20"/>
                    <w:szCs w:val="20"/>
                  </w:rPr>
                </w:pPr>
                <w:r w:rsidRPr="00221837">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236976855"/>
            <w:placeholder>
              <w:docPart w:val="2D3A80FFCF3F48E1A468B8C514655E6A"/>
            </w:placeholder>
            <w:showingPlcHdr/>
            <w:text/>
          </w:sdtPr>
          <w:sdtContent>
            <w:tc>
              <w:tcPr>
                <w:tcW w:w="2693" w:type="dxa"/>
              </w:tcPr>
              <w:p w14:paraId="37B77C86" w14:textId="77777777" w:rsidR="00275CC6" w:rsidRPr="00221837" w:rsidRDefault="00275CC6" w:rsidP="00CF4389">
                <w:pPr>
                  <w:jc w:val="center"/>
                  <w:rPr>
                    <w:rFonts w:asciiTheme="minorHAnsi" w:hAnsiTheme="minorHAnsi" w:cstheme="minorHAnsi"/>
                    <w:b/>
                    <w:sz w:val="20"/>
                    <w:szCs w:val="20"/>
                  </w:rPr>
                </w:pPr>
                <w:r w:rsidRPr="00221837">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473757510"/>
            <w:placeholder>
              <w:docPart w:val="38AA78D1FEF4448D81CAB992B168E923"/>
            </w:placeholder>
            <w:showingPlcHdr/>
            <w:text/>
          </w:sdtPr>
          <w:sdtContent>
            <w:tc>
              <w:tcPr>
                <w:tcW w:w="3114" w:type="dxa"/>
              </w:tcPr>
              <w:p w14:paraId="1530EADD" w14:textId="77777777" w:rsidR="00275CC6" w:rsidRPr="00221837" w:rsidRDefault="00275CC6" w:rsidP="00CF4389">
                <w:pPr>
                  <w:jc w:val="center"/>
                  <w:rPr>
                    <w:rFonts w:asciiTheme="minorHAnsi" w:hAnsiTheme="minorHAnsi" w:cstheme="minorHAnsi"/>
                    <w:b/>
                    <w:sz w:val="20"/>
                    <w:szCs w:val="20"/>
                  </w:rPr>
                </w:pPr>
                <w:r w:rsidRPr="00221837">
                  <w:rPr>
                    <w:rStyle w:val="Besedilooznabemesta"/>
                    <w:rFonts w:asciiTheme="minorHAnsi" w:eastAsiaTheme="majorEastAsia" w:hAnsiTheme="minorHAnsi" w:cstheme="minorHAnsi"/>
                    <w:b/>
                    <w:sz w:val="20"/>
                    <w:szCs w:val="20"/>
                  </w:rPr>
                  <w:t>Kliknite ali tapnite tukaj, če želite vnesti besedilo.</w:t>
                </w:r>
              </w:p>
            </w:tc>
          </w:sdtContent>
        </w:sdt>
      </w:tr>
    </w:tbl>
    <w:p w14:paraId="304FAEF4" w14:textId="77777777" w:rsidR="00275CC6" w:rsidRPr="00E1206E" w:rsidRDefault="00275CC6" w:rsidP="00275CC6">
      <w:pPr>
        <w:pStyle w:val="Default"/>
        <w:jc w:val="both"/>
        <w:rPr>
          <w:rFonts w:asciiTheme="minorHAnsi" w:hAnsiTheme="minorHAnsi" w:cstheme="minorHAnsi"/>
        </w:rPr>
      </w:pPr>
    </w:p>
    <w:p w14:paraId="7BF79862" w14:textId="77777777" w:rsidR="00275CC6" w:rsidRPr="004634F4" w:rsidRDefault="00275CC6" w:rsidP="00275CC6">
      <w:pPr>
        <w:jc w:val="both"/>
        <w:rPr>
          <w:rFonts w:asciiTheme="minorHAnsi" w:hAnsiTheme="minorHAnsi" w:cstheme="minorHAnsi"/>
          <w:sz w:val="18"/>
          <w:szCs w:val="18"/>
        </w:rPr>
      </w:pPr>
      <w:r w:rsidRPr="004634F4">
        <w:rPr>
          <w:rFonts w:asciiTheme="minorHAnsi" w:hAnsiTheme="minorHAnsi" w:cstheme="minorHAnsi"/>
          <w:sz w:val="18"/>
          <w:szCs w:val="18"/>
        </w:rPr>
        <w:t>Za navedbe, ki jih ni možno preveriti v uradnih evidencah državnih organov, organov lokalnih skupnosti ter nosilcev javnih pooblastil, si naročnik pridržuje pravico, da zahteva dodatna dokazila o izpolnjevanju pogojev ali izjave podane pred pravosodnim oziroma upravnim organom, notarjem, ter pristojnim organom poklicnih ali gospodarskih subjektov v državi, kjer ima gospodarski subjekt svoj sedež.</w:t>
      </w:r>
    </w:p>
    <w:p w14:paraId="649DEE52" w14:textId="77777777" w:rsidR="00275CC6" w:rsidRPr="00E1206E" w:rsidRDefault="00275CC6" w:rsidP="00275CC6">
      <w:pPr>
        <w:spacing w:line="360" w:lineRule="auto"/>
        <w:jc w:val="both"/>
        <w:rPr>
          <w:rFonts w:asciiTheme="minorHAnsi" w:hAnsiTheme="minorHAnsi" w:cstheme="minorHAnsi"/>
        </w:rPr>
      </w:pPr>
    </w:p>
    <w:p w14:paraId="19CCB069" w14:textId="77777777" w:rsidR="00275CC6" w:rsidRPr="00E1206E" w:rsidRDefault="00275CC6" w:rsidP="00275CC6">
      <w:pPr>
        <w:spacing w:before="60" w:after="60" w:line="360" w:lineRule="auto"/>
        <w:rPr>
          <w:rFonts w:asciiTheme="minorHAnsi" w:hAnsiTheme="minorHAnsi" w:cstheme="minorHAnsi"/>
        </w:rPr>
      </w:pPr>
      <w:r w:rsidRPr="00E1206E">
        <w:rPr>
          <w:rFonts w:asciiTheme="minorHAnsi" w:hAnsiTheme="minorHAnsi" w:cstheme="minorHAnsi"/>
        </w:rPr>
        <w:t>Datum:</w:t>
      </w:r>
      <w:sdt>
        <w:sdtPr>
          <w:rPr>
            <w:rFonts w:asciiTheme="minorHAnsi" w:hAnsiTheme="minorHAnsi" w:cstheme="minorHAnsi"/>
          </w:rPr>
          <w:id w:val="481513190"/>
          <w:placeholder>
            <w:docPart w:val="58D9254C5C694798845286D2ECCC61CC"/>
          </w:placeholder>
        </w:sdtPr>
        <w:sdtContent>
          <w:sdt>
            <w:sdtPr>
              <w:rPr>
                <w:rFonts w:asciiTheme="minorHAnsi" w:hAnsiTheme="minorHAnsi" w:cstheme="minorHAnsi"/>
              </w:rPr>
              <w:id w:val="-1460713332"/>
              <w:placeholder>
                <w:docPart w:val="103C9E9CBF2E48C28F9F8B3DA93A6B11"/>
              </w:placeholder>
              <w:showingPlcHdr/>
              <w:date>
                <w:dateFormat w:val="d. MM. yyyy"/>
                <w:lid w:val="sl-SI"/>
                <w:storeMappedDataAs w:val="dateTime"/>
                <w:calendar w:val="gregorian"/>
              </w:date>
            </w:sdtPr>
            <w:sdtContent>
              <w:r w:rsidRPr="00E1206E">
                <w:rPr>
                  <w:rStyle w:val="Besedilooznabemesta"/>
                  <w:rFonts w:asciiTheme="minorHAnsi" w:hAnsiTheme="minorHAnsi" w:cstheme="minorHAnsi"/>
                </w:rPr>
                <w:t>Kliknite ali tapnite tukaj, če želite vnesti datum.</w:t>
              </w:r>
            </w:sdtContent>
          </w:sdt>
        </w:sdtContent>
      </w:sdt>
      <w:r w:rsidRPr="00E1206E">
        <w:rPr>
          <w:rFonts w:asciiTheme="minorHAnsi" w:hAnsiTheme="minorHAnsi" w:cstheme="minorHAnsi"/>
        </w:rPr>
        <w:t xml:space="preserve">                       Žig in podpis ponudnika:</w:t>
      </w:r>
    </w:p>
    <w:p w14:paraId="5C985FD8" w14:textId="77777777" w:rsidR="00275CC6" w:rsidRPr="00E1206E" w:rsidRDefault="00275CC6" w:rsidP="00275CC6">
      <w:pPr>
        <w:spacing w:line="360" w:lineRule="auto"/>
        <w:jc w:val="both"/>
        <w:rPr>
          <w:rFonts w:asciiTheme="minorHAnsi" w:hAnsiTheme="minorHAnsi" w:cstheme="minorHAnsi"/>
        </w:rPr>
      </w:pPr>
    </w:p>
    <w:p w14:paraId="5CA1C80B" w14:textId="77777777" w:rsidR="00275CC6" w:rsidRDefault="00275CC6" w:rsidP="00275CC6">
      <w:pPr>
        <w:rPr>
          <w:rFonts w:asciiTheme="minorHAnsi" w:hAnsiTheme="minorHAnsi" w:cstheme="minorHAnsi"/>
          <w:b/>
          <w:i/>
        </w:rPr>
        <w:sectPr w:rsidR="00275CC6" w:rsidSect="00275CC6">
          <w:pgSz w:w="11906" w:h="16838"/>
          <w:pgMar w:top="1135" w:right="1134" w:bottom="1134" w:left="1134" w:header="1191" w:footer="709" w:gutter="0"/>
          <w:cols w:space="708"/>
          <w:docGrid w:linePitch="360"/>
        </w:sectPr>
      </w:pPr>
    </w:p>
    <w:p w14:paraId="45844163" w14:textId="77777777" w:rsidR="00275CC6" w:rsidRPr="00E53F2D" w:rsidRDefault="00275CC6" w:rsidP="00275CC6">
      <w:pPr>
        <w:pageBreakBefore/>
        <w:rPr>
          <w:rFonts w:asciiTheme="minorHAnsi" w:hAnsiTheme="minorHAnsi" w:cstheme="minorHAnsi"/>
          <w:b/>
          <w:i/>
        </w:rPr>
      </w:pPr>
      <w:r w:rsidRPr="00E1206E">
        <w:rPr>
          <w:rFonts w:asciiTheme="minorHAnsi" w:hAnsiTheme="minorHAnsi" w:cstheme="minorHAnsi"/>
          <w:b/>
          <w:i/>
        </w:rPr>
        <w:lastRenderedPageBreak/>
        <w:t>OBR-2</w:t>
      </w:r>
      <w:r w:rsidRPr="00E53F2D">
        <w:rPr>
          <w:rFonts w:asciiTheme="minorHAnsi" w:hAnsiTheme="minorHAnsi" w:cstheme="minorHAnsi"/>
          <w:b/>
          <w:i/>
        </w:rPr>
        <w:t>.1</w:t>
      </w:r>
    </w:p>
    <w:p w14:paraId="7DCD424F" w14:textId="77777777" w:rsidR="00275CC6" w:rsidRDefault="00275CC6" w:rsidP="00275CC6">
      <w:pPr>
        <w:jc w:val="center"/>
        <w:rPr>
          <w:rFonts w:asciiTheme="minorHAnsi" w:hAnsiTheme="minorHAnsi" w:cstheme="minorHAnsi"/>
          <w:b/>
          <w:bCs/>
        </w:rPr>
      </w:pPr>
    </w:p>
    <w:p w14:paraId="4675DE9D" w14:textId="77777777" w:rsidR="00275CC6" w:rsidRPr="00FD3D24" w:rsidRDefault="00275CC6" w:rsidP="00275CC6">
      <w:pPr>
        <w:jc w:val="center"/>
        <w:rPr>
          <w:rFonts w:asciiTheme="minorHAnsi" w:hAnsiTheme="minorHAnsi" w:cstheme="minorHAnsi"/>
          <w:b/>
          <w:bCs/>
        </w:rPr>
      </w:pPr>
      <w:r w:rsidRPr="00FD3D24">
        <w:rPr>
          <w:rFonts w:asciiTheme="minorHAnsi" w:hAnsiTheme="minorHAnsi" w:cstheme="minorHAnsi"/>
          <w:b/>
          <w:bCs/>
        </w:rPr>
        <w:t xml:space="preserve">POOBLASTILO ZA PRIDOBITEV POTRDILA </w:t>
      </w:r>
    </w:p>
    <w:p w14:paraId="32EA0813" w14:textId="77777777" w:rsidR="00275CC6" w:rsidRPr="00FD3D24" w:rsidRDefault="00275CC6" w:rsidP="00275CC6">
      <w:pPr>
        <w:jc w:val="center"/>
        <w:rPr>
          <w:rFonts w:asciiTheme="minorHAnsi" w:hAnsiTheme="minorHAnsi" w:cstheme="minorHAnsi"/>
          <w:b/>
          <w:bCs/>
        </w:rPr>
      </w:pPr>
      <w:r w:rsidRPr="00FD3D24">
        <w:rPr>
          <w:rFonts w:asciiTheme="minorHAnsi" w:hAnsiTheme="minorHAnsi" w:cstheme="minorHAnsi"/>
          <w:b/>
          <w:bCs/>
        </w:rPr>
        <w:t>IZ KAZENSKE EVIDENCE FIZIČNIH OSEB</w:t>
      </w:r>
    </w:p>
    <w:p w14:paraId="57448EFA" w14:textId="77777777" w:rsidR="00275CC6" w:rsidRPr="00FD3D24" w:rsidRDefault="00275CC6" w:rsidP="00275CC6">
      <w:pPr>
        <w:rPr>
          <w:rFonts w:asciiTheme="minorHAnsi" w:hAnsiTheme="minorHAnsi" w:cstheme="minorHAnsi"/>
          <w:b/>
        </w:rPr>
      </w:pPr>
    </w:p>
    <w:p w14:paraId="7C2DF0FF" w14:textId="77777777" w:rsidR="00275CC6" w:rsidRPr="00FD3D24" w:rsidRDefault="00275CC6" w:rsidP="00275CC6">
      <w:pPr>
        <w:rPr>
          <w:rFonts w:asciiTheme="minorHAnsi" w:hAnsiTheme="minorHAnsi" w:cstheme="minorHAnsi"/>
        </w:rPr>
      </w:pPr>
    </w:p>
    <w:tbl>
      <w:tblPr>
        <w:tblW w:w="5013" w:type="pct"/>
        <w:tblInd w:w="4" w:type="dxa"/>
        <w:tblCellMar>
          <w:top w:w="55" w:type="dxa"/>
          <w:left w:w="55" w:type="dxa"/>
          <w:bottom w:w="55" w:type="dxa"/>
          <w:right w:w="55" w:type="dxa"/>
        </w:tblCellMar>
        <w:tblLook w:val="0000" w:firstRow="0" w:lastRow="0" w:firstColumn="0" w:lastColumn="0" w:noHBand="0" w:noVBand="0"/>
      </w:tblPr>
      <w:tblGrid>
        <w:gridCol w:w="2828"/>
        <w:gridCol w:w="897"/>
        <w:gridCol w:w="2339"/>
        <w:gridCol w:w="1110"/>
        <w:gridCol w:w="2313"/>
        <w:gridCol w:w="30"/>
      </w:tblGrid>
      <w:tr w:rsidR="00275CC6" w:rsidRPr="00FD3D24" w14:paraId="6FB500E1" w14:textId="77777777" w:rsidTr="00275CC6">
        <w:trPr>
          <w:gridAfter w:val="1"/>
          <w:wAfter w:w="16" w:type="pct"/>
          <w:trHeight w:val="749"/>
        </w:trPr>
        <w:tc>
          <w:tcPr>
            <w:tcW w:w="1486" w:type="pct"/>
            <w:tcBorders>
              <w:top w:val="single" w:sz="4" w:space="0" w:color="auto"/>
              <w:left w:val="single" w:sz="2" w:space="0" w:color="000000"/>
              <w:bottom w:val="single" w:sz="2" w:space="0" w:color="000000"/>
              <w:right w:val="single" w:sz="2" w:space="0" w:color="000000"/>
            </w:tcBorders>
            <w:shd w:val="clear" w:color="auto" w:fill="auto"/>
            <w:vAlign w:val="center"/>
          </w:tcPr>
          <w:p w14:paraId="09836139" w14:textId="77777777" w:rsidR="00275CC6" w:rsidRPr="00FD3D24" w:rsidRDefault="00275CC6" w:rsidP="00CF4389">
            <w:pPr>
              <w:pStyle w:val="Glava"/>
              <w:spacing w:before="100" w:beforeAutospacing="1"/>
              <w:rPr>
                <w:rFonts w:cstheme="minorHAnsi"/>
                <w:bCs/>
                <w:sz w:val="24"/>
              </w:rPr>
            </w:pPr>
            <w:r>
              <w:rPr>
                <w:rFonts w:cstheme="minorHAnsi"/>
                <w:bCs/>
                <w:sz w:val="24"/>
              </w:rPr>
              <w:t>Naročnik</w:t>
            </w:r>
          </w:p>
        </w:tc>
        <w:tc>
          <w:tcPr>
            <w:tcW w:w="3498" w:type="pct"/>
            <w:gridSpan w:val="4"/>
            <w:tcBorders>
              <w:top w:val="single" w:sz="4" w:space="0" w:color="auto"/>
              <w:left w:val="single" w:sz="2" w:space="0" w:color="000000"/>
              <w:bottom w:val="single" w:sz="2" w:space="0" w:color="000000"/>
              <w:right w:val="single" w:sz="2" w:space="0" w:color="000000"/>
            </w:tcBorders>
            <w:shd w:val="clear" w:color="auto" w:fill="auto"/>
            <w:vAlign w:val="center"/>
          </w:tcPr>
          <w:p w14:paraId="1035817B" w14:textId="596E5EE7" w:rsidR="00275CC6" w:rsidRPr="006852B7" w:rsidRDefault="00275CC6" w:rsidP="00CF4389">
            <w:pPr>
              <w:pStyle w:val="Glava"/>
              <w:spacing w:before="100" w:beforeAutospacing="1"/>
              <w:rPr>
                <w:rFonts w:cstheme="minorHAnsi"/>
                <w:bCs/>
                <w:sz w:val="24"/>
              </w:rPr>
            </w:pPr>
            <w:r w:rsidRPr="00275CC6">
              <w:rPr>
                <w:rFonts w:eastAsia="Times New Roman" w:cstheme="minorHAnsi"/>
                <w:bCs/>
                <w:sz w:val="24"/>
                <w:szCs w:val="24"/>
                <w:lang w:eastAsia="sl-SI"/>
              </w:rPr>
              <w:t>DOM STAREJŠIH RAKIČAN, Rakičan, Ulica dr. Vrbnjaka 1, 9000 Murska Sobota</w:t>
            </w:r>
          </w:p>
        </w:tc>
      </w:tr>
      <w:tr w:rsidR="00275CC6" w:rsidRPr="00FD3D24" w14:paraId="72B753EF" w14:textId="77777777" w:rsidTr="00275CC6">
        <w:trPr>
          <w:gridAfter w:val="1"/>
          <w:wAfter w:w="16" w:type="pct"/>
          <w:trHeight w:val="320"/>
        </w:trPr>
        <w:tc>
          <w:tcPr>
            <w:tcW w:w="1486" w:type="pct"/>
            <w:tcBorders>
              <w:top w:val="single" w:sz="2" w:space="0" w:color="000000"/>
              <w:left w:val="single" w:sz="1" w:space="0" w:color="000000"/>
              <w:bottom w:val="single" w:sz="4" w:space="0" w:color="auto"/>
            </w:tcBorders>
            <w:shd w:val="clear" w:color="auto" w:fill="auto"/>
            <w:vAlign w:val="center"/>
          </w:tcPr>
          <w:p w14:paraId="0DEFB698" w14:textId="77777777" w:rsidR="00275CC6" w:rsidRPr="00FD3D24" w:rsidRDefault="00275CC6" w:rsidP="00CF4389">
            <w:pPr>
              <w:pStyle w:val="Glava"/>
              <w:spacing w:before="100" w:beforeAutospacing="1"/>
              <w:rPr>
                <w:rFonts w:cstheme="minorHAnsi"/>
                <w:bCs/>
                <w:sz w:val="24"/>
              </w:rPr>
            </w:pPr>
            <w:r w:rsidRPr="00FD3D24">
              <w:rPr>
                <w:rFonts w:cstheme="minorHAnsi"/>
                <w:bCs/>
                <w:sz w:val="24"/>
              </w:rPr>
              <w:t xml:space="preserve">Številka </w:t>
            </w:r>
            <w:r>
              <w:rPr>
                <w:rFonts w:cstheme="minorHAnsi"/>
                <w:bCs/>
                <w:sz w:val="24"/>
              </w:rPr>
              <w:t>javnega naročila na PJN</w:t>
            </w:r>
          </w:p>
        </w:tc>
        <w:sdt>
          <w:sdtPr>
            <w:rPr>
              <w:rFonts w:cstheme="minorHAnsi"/>
              <w:bCs/>
              <w:sz w:val="24"/>
            </w:rPr>
            <w:id w:val="1591044147"/>
            <w:placeholder>
              <w:docPart w:val="5F2E1E4CC05444EA934D70AE908F6943"/>
            </w:placeholder>
            <w:showingPlcHdr/>
            <w:text/>
          </w:sdtPr>
          <w:sdtContent>
            <w:tc>
              <w:tcPr>
                <w:tcW w:w="3498" w:type="pct"/>
                <w:gridSpan w:val="4"/>
                <w:tcBorders>
                  <w:top w:val="single" w:sz="2" w:space="0" w:color="000000"/>
                  <w:left w:val="single" w:sz="1" w:space="0" w:color="000000"/>
                  <w:bottom w:val="single" w:sz="4" w:space="0" w:color="auto"/>
                  <w:right w:val="single" w:sz="1" w:space="0" w:color="000000"/>
                </w:tcBorders>
                <w:shd w:val="clear" w:color="auto" w:fill="auto"/>
                <w:vAlign w:val="center"/>
              </w:tcPr>
              <w:p w14:paraId="403CACA0" w14:textId="77777777" w:rsidR="00275CC6" w:rsidRPr="006852B7" w:rsidRDefault="00275CC6" w:rsidP="00CF4389">
                <w:pPr>
                  <w:pStyle w:val="Glava"/>
                  <w:spacing w:before="100" w:beforeAutospacing="1"/>
                  <w:rPr>
                    <w:rFonts w:cstheme="minorHAnsi"/>
                    <w:bCs/>
                    <w:sz w:val="24"/>
                  </w:rPr>
                </w:pPr>
                <w:r w:rsidRPr="005B4E30">
                  <w:rPr>
                    <w:rStyle w:val="Besedilooznabemesta"/>
                  </w:rPr>
                  <w:t>Kliknite ali tapnite tukaj, če želite vnesti besedilo.</w:t>
                </w:r>
              </w:p>
            </w:tc>
          </w:sdtContent>
        </w:sdt>
      </w:tr>
      <w:tr w:rsidR="00275CC6" w:rsidRPr="00FD3D24" w14:paraId="759F3E1D" w14:textId="77777777" w:rsidTr="00275CC6">
        <w:trPr>
          <w:gridAfter w:val="1"/>
          <w:wAfter w:w="16" w:type="pct"/>
          <w:trHeight w:val="255"/>
        </w:trPr>
        <w:tc>
          <w:tcPr>
            <w:tcW w:w="1486" w:type="pct"/>
            <w:tcBorders>
              <w:top w:val="single" w:sz="4" w:space="0" w:color="auto"/>
              <w:left w:val="single" w:sz="4" w:space="0" w:color="auto"/>
              <w:bottom w:val="single" w:sz="4" w:space="0" w:color="auto"/>
              <w:right w:val="single" w:sz="4" w:space="0" w:color="auto"/>
            </w:tcBorders>
            <w:shd w:val="clear" w:color="auto" w:fill="auto"/>
            <w:vAlign w:val="center"/>
          </w:tcPr>
          <w:p w14:paraId="7E1BE18B" w14:textId="77777777" w:rsidR="00275CC6" w:rsidRPr="00FD3D24" w:rsidRDefault="00275CC6" w:rsidP="00CF4389">
            <w:pPr>
              <w:pStyle w:val="Glava"/>
              <w:spacing w:before="100" w:beforeAutospacing="1"/>
              <w:rPr>
                <w:rFonts w:cstheme="minorHAnsi"/>
                <w:bCs/>
                <w:sz w:val="24"/>
              </w:rPr>
            </w:pPr>
            <w:r w:rsidRPr="00FD3D24">
              <w:rPr>
                <w:rFonts w:cstheme="minorHAnsi"/>
                <w:bCs/>
                <w:sz w:val="24"/>
              </w:rPr>
              <w:t xml:space="preserve">Naslov javnega </w:t>
            </w:r>
            <w:r>
              <w:rPr>
                <w:rFonts w:cstheme="minorHAnsi"/>
                <w:bCs/>
                <w:sz w:val="24"/>
              </w:rPr>
              <w:t>naročila</w:t>
            </w:r>
          </w:p>
        </w:tc>
        <w:tc>
          <w:tcPr>
            <w:tcW w:w="3498"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0EA89D17" w14:textId="21A110A5" w:rsidR="00275CC6" w:rsidRPr="00995E6E" w:rsidRDefault="00101167" w:rsidP="00CF4389">
            <w:pPr>
              <w:keepNext/>
              <w:keepLines/>
              <w:snapToGrid w:val="0"/>
              <w:spacing w:before="100" w:beforeAutospacing="1"/>
              <w:rPr>
                <w:rFonts w:asciiTheme="minorHAnsi" w:hAnsiTheme="minorHAnsi" w:cstheme="minorHAnsi"/>
                <w:bCs/>
              </w:rPr>
            </w:pPr>
            <w:r w:rsidRPr="00101167">
              <w:rPr>
                <w:rFonts w:asciiTheme="minorHAnsi" w:hAnsiTheme="minorHAnsi" w:cstheme="minorHAnsi"/>
                <w:bCs/>
              </w:rPr>
              <w:t>GRADNJA DOMA STAREJŠIH V DOBROVNIKU PRI KATERI SE UPOŠTEVAJO OKOLJSKI VIDIKI</w:t>
            </w:r>
          </w:p>
        </w:tc>
      </w:tr>
      <w:tr w:rsidR="00275CC6" w:rsidRPr="00FD3D24" w14:paraId="2F6AF4F5" w14:textId="77777777" w:rsidTr="00CF4389">
        <w:trPr>
          <w:trHeight w:val="20"/>
        </w:trPr>
        <w:tc>
          <w:tcPr>
            <w:tcW w:w="5000" w:type="pct"/>
            <w:gridSpan w:val="6"/>
            <w:tcBorders>
              <w:top w:val="single" w:sz="4" w:space="0" w:color="auto"/>
              <w:left w:val="single" w:sz="4" w:space="0" w:color="auto"/>
              <w:bottom w:val="single" w:sz="4" w:space="0" w:color="auto"/>
              <w:right w:val="single" w:sz="4" w:space="0" w:color="auto"/>
            </w:tcBorders>
            <w:shd w:val="clear" w:color="auto" w:fill="auto"/>
          </w:tcPr>
          <w:p w14:paraId="791ED8AA" w14:textId="77777777" w:rsidR="00275CC6" w:rsidRPr="00FD3D24" w:rsidRDefault="00275CC6" w:rsidP="00CF4389">
            <w:pPr>
              <w:pStyle w:val="TableContents"/>
              <w:jc w:val="center"/>
              <w:rPr>
                <w:rFonts w:asciiTheme="minorHAnsi" w:hAnsiTheme="minorHAnsi" w:cstheme="minorHAnsi"/>
                <w:b/>
                <w:bCs/>
                <w:sz w:val="24"/>
              </w:rPr>
            </w:pPr>
            <w:r w:rsidRPr="00FD3D24">
              <w:rPr>
                <w:rFonts w:asciiTheme="minorHAnsi" w:hAnsiTheme="minorHAnsi" w:cstheme="minorHAnsi"/>
                <w:b/>
                <w:bCs/>
                <w:sz w:val="24"/>
              </w:rPr>
              <w:t>Podatki o fizični osebi –</w:t>
            </w:r>
            <w:r>
              <w:rPr>
                <w:rFonts w:asciiTheme="minorHAnsi" w:hAnsiTheme="minorHAnsi" w:cstheme="minorHAnsi"/>
                <w:b/>
                <w:bCs/>
                <w:sz w:val="24"/>
              </w:rPr>
              <w:t xml:space="preserve"> </w:t>
            </w:r>
            <w:r w:rsidRPr="00FD3D24">
              <w:rPr>
                <w:rFonts w:asciiTheme="minorHAnsi" w:hAnsiTheme="minorHAnsi" w:cstheme="minorHAnsi"/>
                <w:b/>
                <w:bCs/>
                <w:sz w:val="24"/>
              </w:rPr>
              <w:t>zastopniku ali zastopnici</w:t>
            </w:r>
          </w:p>
        </w:tc>
      </w:tr>
      <w:tr w:rsidR="00275CC6" w:rsidRPr="00FD3D24" w14:paraId="38411768" w14:textId="77777777" w:rsidTr="00275CC6">
        <w:trPr>
          <w:trHeight w:val="20"/>
        </w:trPr>
        <w:tc>
          <w:tcPr>
            <w:tcW w:w="1486" w:type="pct"/>
            <w:tcBorders>
              <w:top w:val="single" w:sz="4" w:space="0" w:color="auto"/>
              <w:left w:val="single" w:sz="4" w:space="0" w:color="auto"/>
              <w:bottom w:val="single" w:sz="4" w:space="0" w:color="auto"/>
              <w:right w:val="single" w:sz="4" w:space="0" w:color="auto"/>
            </w:tcBorders>
            <w:shd w:val="clear" w:color="auto" w:fill="auto"/>
          </w:tcPr>
          <w:p w14:paraId="354436F1" w14:textId="77777777" w:rsidR="00275CC6" w:rsidRPr="00FD3D24" w:rsidRDefault="00275CC6" w:rsidP="00CF4389">
            <w:pPr>
              <w:pStyle w:val="TableContents"/>
              <w:rPr>
                <w:rFonts w:asciiTheme="minorHAnsi" w:hAnsiTheme="minorHAnsi" w:cstheme="minorHAnsi"/>
                <w:bCs/>
                <w:sz w:val="24"/>
              </w:rPr>
            </w:pPr>
            <w:r w:rsidRPr="00FD3D24">
              <w:rPr>
                <w:rFonts w:asciiTheme="minorHAnsi" w:hAnsiTheme="minorHAnsi" w:cstheme="minorHAnsi"/>
                <w:bCs/>
                <w:sz w:val="24"/>
              </w:rPr>
              <w:t>Ime in priimek zakonitega zastopnika ali zastopnice</w:t>
            </w:r>
          </w:p>
        </w:tc>
        <w:sdt>
          <w:sdtPr>
            <w:rPr>
              <w:rFonts w:asciiTheme="minorHAnsi" w:hAnsiTheme="minorHAnsi" w:cstheme="minorHAnsi"/>
              <w:bCs/>
              <w:sz w:val="24"/>
            </w:rPr>
            <w:id w:val="-376398281"/>
            <w:placeholder>
              <w:docPart w:val="8D4046A30B1C4358A1FA66FD49E323CD"/>
            </w:placeholder>
            <w:showingPlcHdr/>
            <w:text/>
          </w:sdtPr>
          <w:sdtContent>
            <w:tc>
              <w:tcPr>
                <w:tcW w:w="3514"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14FC9086" w14:textId="77777777" w:rsidR="00275CC6" w:rsidRPr="00FD3D24" w:rsidRDefault="00275CC6" w:rsidP="00CF4389">
                <w:pPr>
                  <w:pStyle w:val="TableContents"/>
                  <w:rPr>
                    <w:rFonts w:asciiTheme="minorHAnsi" w:hAnsiTheme="minorHAnsi" w:cstheme="minorHAnsi"/>
                    <w:bCs/>
                    <w:sz w:val="24"/>
                  </w:rPr>
                </w:pPr>
                <w:r w:rsidRPr="005B4E30">
                  <w:rPr>
                    <w:rStyle w:val="Besedilooznabemesta"/>
                  </w:rPr>
                  <w:t>Kliknite ali tapnite tukaj, če želite vnesti besedilo.</w:t>
                </w:r>
              </w:p>
            </w:tc>
          </w:sdtContent>
        </w:sdt>
      </w:tr>
      <w:tr w:rsidR="00275CC6" w:rsidRPr="00FD3D24" w14:paraId="724ED25A" w14:textId="77777777" w:rsidTr="00275CC6">
        <w:trPr>
          <w:trHeight w:val="20"/>
        </w:trPr>
        <w:tc>
          <w:tcPr>
            <w:tcW w:w="1486" w:type="pct"/>
            <w:tcBorders>
              <w:top w:val="single" w:sz="4" w:space="0" w:color="auto"/>
              <w:left w:val="single" w:sz="4" w:space="0" w:color="auto"/>
              <w:bottom w:val="single" w:sz="4" w:space="0" w:color="auto"/>
              <w:right w:val="single" w:sz="4" w:space="0" w:color="auto"/>
            </w:tcBorders>
            <w:shd w:val="clear" w:color="auto" w:fill="auto"/>
          </w:tcPr>
          <w:p w14:paraId="342BC97F" w14:textId="77777777" w:rsidR="00275CC6" w:rsidRPr="00FD3D24" w:rsidRDefault="00275CC6" w:rsidP="00CF4389">
            <w:pPr>
              <w:pStyle w:val="TableContents"/>
              <w:rPr>
                <w:rFonts w:asciiTheme="minorHAnsi" w:hAnsiTheme="minorHAnsi" w:cstheme="minorHAnsi"/>
                <w:bCs/>
                <w:sz w:val="24"/>
              </w:rPr>
            </w:pPr>
            <w:r w:rsidRPr="00FD3D24">
              <w:rPr>
                <w:rFonts w:asciiTheme="minorHAnsi" w:hAnsiTheme="minorHAnsi" w:cstheme="minorHAnsi"/>
                <w:bCs/>
                <w:sz w:val="24"/>
              </w:rPr>
              <w:t>EMŠO</w:t>
            </w:r>
          </w:p>
        </w:tc>
        <w:sdt>
          <w:sdtPr>
            <w:rPr>
              <w:rFonts w:asciiTheme="minorHAnsi" w:hAnsiTheme="minorHAnsi" w:cstheme="minorHAnsi"/>
              <w:bCs/>
              <w:sz w:val="24"/>
            </w:rPr>
            <w:id w:val="-835922082"/>
            <w:placeholder>
              <w:docPart w:val="8D4046A30B1C4358A1FA66FD49E323CD"/>
            </w:placeholder>
            <w:showingPlcHdr/>
            <w:text/>
          </w:sdtPr>
          <w:sdtContent>
            <w:tc>
              <w:tcPr>
                <w:tcW w:w="3514"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EDDE960" w14:textId="77777777" w:rsidR="00275CC6" w:rsidRPr="00FD3D24" w:rsidRDefault="00275CC6" w:rsidP="00CF4389">
                <w:pPr>
                  <w:pStyle w:val="TableContents"/>
                  <w:rPr>
                    <w:rFonts w:asciiTheme="minorHAnsi" w:hAnsiTheme="minorHAnsi" w:cstheme="minorHAnsi"/>
                    <w:bCs/>
                    <w:sz w:val="24"/>
                  </w:rPr>
                </w:pPr>
                <w:r w:rsidRPr="005B4E30">
                  <w:rPr>
                    <w:rStyle w:val="Besedilooznabemesta"/>
                  </w:rPr>
                  <w:t>Kliknite ali tapnite tukaj, če želite vnesti besedilo.</w:t>
                </w:r>
              </w:p>
            </w:tc>
          </w:sdtContent>
        </w:sdt>
      </w:tr>
      <w:tr w:rsidR="00275CC6" w:rsidRPr="00FD3D24" w14:paraId="2BCA427B" w14:textId="77777777" w:rsidTr="00275CC6">
        <w:trPr>
          <w:trHeight w:val="20"/>
        </w:trPr>
        <w:tc>
          <w:tcPr>
            <w:tcW w:w="1486" w:type="pct"/>
            <w:tcBorders>
              <w:top w:val="single" w:sz="4" w:space="0" w:color="auto"/>
              <w:left w:val="single" w:sz="4" w:space="0" w:color="auto"/>
              <w:bottom w:val="single" w:sz="4" w:space="0" w:color="auto"/>
              <w:right w:val="single" w:sz="4" w:space="0" w:color="auto"/>
            </w:tcBorders>
            <w:shd w:val="clear" w:color="auto" w:fill="auto"/>
          </w:tcPr>
          <w:p w14:paraId="54E8B5AA" w14:textId="77777777" w:rsidR="00275CC6" w:rsidRPr="00FD3D24" w:rsidRDefault="00275CC6" w:rsidP="00CF4389">
            <w:pPr>
              <w:pStyle w:val="TableContents"/>
              <w:rPr>
                <w:rFonts w:asciiTheme="minorHAnsi" w:hAnsiTheme="minorHAnsi" w:cstheme="minorHAnsi"/>
                <w:bCs/>
                <w:sz w:val="24"/>
              </w:rPr>
            </w:pPr>
            <w:r w:rsidRPr="00FD3D24">
              <w:rPr>
                <w:rFonts w:asciiTheme="minorHAnsi" w:hAnsiTheme="minorHAnsi" w:cstheme="minorHAnsi"/>
                <w:bCs/>
                <w:sz w:val="24"/>
              </w:rPr>
              <w:t>Datum rojstva</w:t>
            </w:r>
          </w:p>
        </w:tc>
        <w:sdt>
          <w:sdtPr>
            <w:rPr>
              <w:rFonts w:asciiTheme="minorHAnsi" w:hAnsiTheme="minorHAnsi" w:cstheme="minorHAnsi"/>
              <w:bCs/>
              <w:sz w:val="24"/>
            </w:rPr>
            <w:id w:val="-592085038"/>
            <w:placeholder>
              <w:docPart w:val="8D4046A30B1C4358A1FA66FD49E323CD"/>
            </w:placeholder>
            <w:showingPlcHdr/>
            <w:text/>
          </w:sdtPr>
          <w:sdtContent>
            <w:tc>
              <w:tcPr>
                <w:tcW w:w="3514"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7E8E150B" w14:textId="77777777" w:rsidR="00275CC6" w:rsidRPr="00FD3D24" w:rsidRDefault="00275CC6" w:rsidP="00CF4389">
                <w:pPr>
                  <w:pStyle w:val="TableContents"/>
                  <w:rPr>
                    <w:rFonts w:asciiTheme="minorHAnsi" w:hAnsiTheme="minorHAnsi" w:cstheme="minorHAnsi"/>
                    <w:bCs/>
                    <w:sz w:val="24"/>
                  </w:rPr>
                </w:pPr>
                <w:r w:rsidRPr="005B4E30">
                  <w:rPr>
                    <w:rStyle w:val="Besedilooznabemesta"/>
                  </w:rPr>
                  <w:t>Kliknite ali tapnite tukaj, če želite vnesti besedilo.</w:t>
                </w:r>
              </w:p>
            </w:tc>
          </w:sdtContent>
        </w:sdt>
      </w:tr>
      <w:tr w:rsidR="00275CC6" w:rsidRPr="00FD3D24" w14:paraId="7C01BAD2" w14:textId="77777777" w:rsidTr="00275CC6">
        <w:trPr>
          <w:trHeight w:val="20"/>
        </w:trPr>
        <w:tc>
          <w:tcPr>
            <w:tcW w:w="1486" w:type="pct"/>
            <w:tcBorders>
              <w:top w:val="single" w:sz="4" w:space="0" w:color="auto"/>
              <w:left w:val="single" w:sz="4" w:space="0" w:color="auto"/>
              <w:bottom w:val="single" w:sz="4" w:space="0" w:color="auto"/>
              <w:right w:val="single" w:sz="4" w:space="0" w:color="auto"/>
            </w:tcBorders>
            <w:shd w:val="clear" w:color="auto" w:fill="auto"/>
          </w:tcPr>
          <w:p w14:paraId="0965295A" w14:textId="77777777" w:rsidR="00275CC6" w:rsidRPr="00FD3D24" w:rsidRDefault="00275CC6" w:rsidP="00CF4389">
            <w:pPr>
              <w:pStyle w:val="TableContents"/>
              <w:rPr>
                <w:rFonts w:asciiTheme="minorHAnsi" w:hAnsiTheme="minorHAnsi" w:cstheme="minorHAnsi"/>
                <w:bCs/>
                <w:sz w:val="24"/>
              </w:rPr>
            </w:pPr>
            <w:r w:rsidRPr="00FD3D24">
              <w:rPr>
                <w:rFonts w:asciiTheme="minorHAnsi" w:hAnsiTheme="minorHAnsi" w:cstheme="minorHAnsi"/>
                <w:bCs/>
                <w:sz w:val="24"/>
              </w:rPr>
              <w:t>Kraj rojstva</w:t>
            </w:r>
          </w:p>
        </w:tc>
        <w:sdt>
          <w:sdtPr>
            <w:rPr>
              <w:rFonts w:asciiTheme="minorHAnsi" w:hAnsiTheme="minorHAnsi" w:cstheme="minorHAnsi"/>
              <w:bCs/>
              <w:sz w:val="24"/>
            </w:rPr>
            <w:id w:val="266281617"/>
            <w:placeholder>
              <w:docPart w:val="8D4046A30B1C4358A1FA66FD49E323CD"/>
            </w:placeholder>
            <w:showingPlcHdr/>
            <w:text/>
          </w:sdtPr>
          <w:sdtContent>
            <w:tc>
              <w:tcPr>
                <w:tcW w:w="3514"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8F00BCF" w14:textId="77777777" w:rsidR="00275CC6" w:rsidRPr="00FD3D24" w:rsidRDefault="00275CC6" w:rsidP="00CF4389">
                <w:pPr>
                  <w:pStyle w:val="TableContents"/>
                  <w:rPr>
                    <w:rFonts w:asciiTheme="minorHAnsi" w:hAnsiTheme="minorHAnsi" w:cstheme="minorHAnsi"/>
                    <w:bCs/>
                    <w:sz w:val="24"/>
                  </w:rPr>
                </w:pPr>
                <w:r w:rsidRPr="005B4E30">
                  <w:rPr>
                    <w:rStyle w:val="Besedilooznabemesta"/>
                  </w:rPr>
                  <w:t>Kliknite ali tapnite tukaj, če želite vnesti besedilo.</w:t>
                </w:r>
              </w:p>
            </w:tc>
          </w:sdtContent>
        </w:sdt>
      </w:tr>
      <w:tr w:rsidR="00275CC6" w:rsidRPr="00FD3D24" w14:paraId="23D1227F" w14:textId="77777777" w:rsidTr="00275CC6">
        <w:trPr>
          <w:trHeight w:val="20"/>
        </w:trPr>
        <w:tc>
          <w:tcPr>
            <w:tcW w:w="1486" w:type="pct"/>
            <w:tcBorders>
              <w:top w:val="single" w:sz="4" w:space="0" w:color="auto"/>
              <w:left w:val="single" w:sz="4" w:space="0" w:color="auto"/>
              <w:bottom w:val="single" w:sz="4" w:space="0" w:color="auto"/>
              <w:right w:val="single" w:sz="4" w:space="0" w:color="auto"/>
            </w:tcBorders>
            <w:shd w:val="clear" w:color="auto" w:fill="auto"/>
          </w:tcPr>
          <w:p w14:paraId="6968F416" w14:textId="77777777" w:rsidR="00275CC6" w:rsidRPr="00FD3D24" w:rsidRDefault="00275CC6" w:rsidP="00CF4389">
            <w:pPr>
              <w:pStyle w:val="TableContents"/>
              <w:rPr>
                <w:rFonts w:asciiTheme="minorHAnsi" w:hAnsiTheme="minorHAnsi" w:cstheme="minorHAnsi"/>
                <w:bCs/>
                <w:sz w:val="24"/>
              </w:rPr>
            </w:pPr>
            <w:r w:rsidRPr="00FD3D24">
              <w:rPr>
                <w:rFonts w:asciiTheme="minorHAnsi" w:hAnsiTheme="minorHAnsi" w:cstheme="minorHAnsi"/>
                <w:bCs/>
                <w:sz w:val="24"/>
              </w:rPr>
              <w:t>Občina rojstva</w:t>
            </w:r>
          </w:p>
        </w:tc>
        <w:sdt>
          <w:sdtPr>
            <w:rPr>
              <w:rFonts w:asciiTheme="minorHAnsi" w:hAnsiTheme="minorHAnsi" w:cstheme="minorHAnsi"/>
              <w:bCs/>
              <w:sz w:val="24"/>
            </w:rPr>
            <w:id w:val="1761865947"/>
            <w:placeholder>
              <w:docPart w:val="8D4046A30B1C4358A1FA66FD49E323CD"/>
            </w:placeholder>
            <w:showingPlcHdr/>
            <w:text/>
          </w:sdtPr>
          <w:sdtContent>
            <w:tc>
              <w:tcPr>
                <w:tcW w:w="3514"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7A68DC1C" w14:textId="77777777" w:rsidR="00275CC6" w:rsidRPr="00FD3D24" w:rsidRDefault="00275CC6" w:rsidP="00CF4389">
                <w:pPr>
                  <w:pStyle w:val="TableContents"/>
                  <w:rPr>
                    <w:rFonts w:asciiTheme="minorHAnsi" w:hAnsiTheme="minorHAnsi" w:cstheme="minorHAnsi"/>
                    <w:bCs/>
                    <w:sz w:val="24"/>
                  </w:rPr>
                </w:pPr>
                <w:r w:rsidRPr="005B4E30">
                  <w:rPr>
                    <w:rStyle w:val="Besedilooznabemesta"/>
                  </w:rPr>
                  <w:t>Kliknite ali tapnite tukaj, če želite vnesti besedilo.</w:t>
                </w:r>
              </w:p>
            </w:tc>
          </w:sdtContent>
        </w:sdt>
      </w:tr>
      <w:tr w:rsidR="00275CC6" w:rsidRPr="00FD3D24" w14:paraId="040FE26A" w14:textId="77777777" w:rsidTr="00275CC6">
        <w:trPr>
          <w:trHeight w:val="20"/>
        </w:trPr>
        <w:tc>
          <w:tcPr>
            <w:tcW w:w="1486" w:type="pct"/>
            <w:tcBorders>
              <w:top w:val="single" w:sz="4" w:space="0" w:color="auto"/>
              <w:left w:val="single" w:sz="4" w:space="0" w:color="auto"/>
              <w:bottom w:val="single" w:sz="4" w:space="0" w:color="auto"/>
              <w:right w:val="single" w:sz="4" w:space="0" w:color="auto"/>
            </w:tcBorders>
            <w:shd w:val="clear" w:color="auto" w:fill="auto"/>
          </w:tcPr>
          <w:p w14:paraId="29253396" w14:textId="77777777" w:rsidR="00275CC6" w:rsidRPr="00FD3D24" w:rsidRDefault="00275CC6" w:rsidP="00CF4389">
            <w:pPr>
              <w:pStyle w:val="TableContents"/>
              <w:rPr>
                <w:rFonts w:asciiTheme="minorHAnsi" w:hAnsiTheme="minorHAnsi" w:cstheme="minorHAnsi"/>
                <w:bCs/>
                <w:sz w:val="24"/>
              </w:rPr>
            </w:pPr>
            <w:r w:rsidRPr="00FD3D24">
              <w:rPr>
                <w:rFonts w:asciiTheme="minorHAnsi" w:hAnsiTheme="minorHAnsi" w:cstheme="minorHAnsi"/>
                <w:bCs/>
                <w:sz w:val="24"/>
              </w:rPr>
              <w:t>Država rojstva</w:t>
            </w:r>
          </w:p>
        </w:tc>
        <w:sdt>
          <w:sdtPr>
            <w:rPr>
              <w:rFonts w:asciiTheme="minorHAnsi" w:hAnsiTheme="minorHAnsi" w:cstheme="minorHAnsi"/>
              <w:bCs/>
              <w:sz w:val="24"/>
            </w:rPr>
            <w:id w:val="-774331903"/>
            <w:placeholder>
              <w:docPart w:val="8D4046A30B1C4358A1FA66FD49E323CD"/>
            </w:placeholder>
            <w:showingPlcHdr/>
            <w:text/>
          </w:sdtPr>
          <w:sdtContent>
            <w:tc>
              <w:tcPr>
                <w:tcW w:w="3514"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1338C5FB" w14:textId="77777777" w:rsidR="00275CC6" w:rsidRPr="00FD3D24" w:rsidRDefault="00275CC6" w:rsidP="00CF4389">
                <w:pPr>
                  <w:pStyle w:val="TableContents"/>
                  <w:rPr>
                    <w:rFonts w:asciiTheme="minorHAnsi" w:hAnsiTheme="minorHAnsi" w:cstheme="minorHAnsi"/>
                    <w:bCs/>
                    <w:sz w:val="24"/>
                  </w:rPr>
                </w:pPr>
                <w:r w:rsidRPr="005B4E30">
                  <w:rPr>
                    <w:rStyle w:val="Besedilooznabemesta"/>
                  </w:rPr>
                  <w:t>Kliknite ali tapnite tukaj, če želite vnesti besedilo.</w:t>
                </w:r>
              </w:p>
            </w:tc>
          </w:sdtContent>
        </w:sdt>
      </w:tr>
      <w:tr w:rsidR="00275CC6" w:rsidRPr="00FD3D24" w14:paraId="33A23393" w14:textId="77777777" w:rsidTr="00275CC6">
        <w:trPr>
          <w:trHeight w:val="20"/>
        </w:trPr>
        <w:tc>
          <w:tcPr>
            <w:tcW w:w="1486" w:type="pct"/>
            <w:tcBorders>
              <w:top w:val="single" w:sz="4" w:space="0" w:color="auto"/>
              <w:left w:val="single" w:sz="4" w:space="0" w:color="auto"/>
              <w:bottom w:val="single" w:sz="4" w:space="0" w:color="auto"/>
              <w:right w:val="single" w:sz="4" w:space="0" w:color="auto"/>
            </w:tcBorders>
            <w:shd w:val="clear" w:color="auto" w:fill="auto"/>
          </w:tcPr>
          <w:p w14:paraId="706DA0C5" w14:textId="77777777" w:rsidR="00275CC6" w:rsidRPr="00FD3D24" w:rsidRDefault="00275CC6" w:rsidP="00CF4389">
            <w:pPr>
              <w:pStyle w:val="TableContents"/>
              <w:rPr>
                <w:rFonts w:asciiTheme="minorHAnsi" w:hAnsiTheme="minorHAnsi" w:cstheme="minorHAnsi"/>
                <w:bCs/>
                <w:sz w:val="24"/>
              </w:rPr>
            </w:pPr>
            <w:r w:rsidRPr="00FD3D24">
              <w:rPr>
                <w:rFonts w:asciiTheme="minorHAnsi" w:hAnsiTheme="minorHAnsi" w:cstheme="minorHAnsi"/>
                <w:bCs/>
                <w:sz w:val="24"/>
              </w:rPr>
              <w:t>Stalno/začasno bivališča</w:t>
            </w:r>
          </w:p>
        </w:tc>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14:paraId="38BDA279" w14:textId="77777777" w:rsidR="00275CC6" w:rsidRPr="00FD3D24" w:rsidRDefault="00275CC6" w:rsidP="00CF4389">
            <w:pPr>
              <w:pStyle w:val="TableContents"/>
              <w:rPr>
                <w:rFonts w:asciiTheme="minorHAnsi" w:hAnsiTheme="minorHAnsi" w:cstheme="minorHAnsi"/>
                <w:bCs/>
                <w:sz w:val="24"/>
              </w:rPr>
            </w:pPr>
            <w:r w:rsidRPr="00FD3D24">
              <w:rPr>
                <w:rFonts w:asciiTheme="minorHAnsi" w:hAnsiTheme="minorHAnsi" w:cstheme="minorHAnsi"/>
                <w:bCs/>
                <w:sz w:val="24"/>
              </w:rPr>
              <w:t>Ulica in hišna številka</w:t>
            </w:r>
          </w:p>
        </w:tc>
        <w:sdt>
          <w:sdtPr>
            <w:rPr>
              <w:rFonts w:asciiTheme="minorHAnsi" w:hAnsiTheme="minorHAnsi" w:cstheme="minorHAnsi"/>
              <w:bCs/>
              <w:sz w:val="24"/>
            </w:rPr>
            <w:id w:val="-476919779"/>
            <w:placeholder>
              <w:docPart w:val="8D4046A30B1C4358A1FA66FD49E323CD"/>
            </w:placeholder>
            <w:showingPlcHdr/>
            <w:text/>
          </w:sdtPr>
          <w:sdtContent>
            <w:tc>
              <w:tcPr>
                <w:tcW w:w="1229" w:type="pct"/>
                <w:tcBorders>
                  <w:top w:val="single" w:sz="4" w:space="0" w:color="auto"/>
                  <w:left w:val="single" w:sz="4" w:space="0" w:color="auto"/>
                  <w:bottom w:val="single" w:sz="4" w:space="0" w:color="auto"/>
                  <w:right w:val="single" w:sz="4" w:space="0" w:color="auto"/>
                </w:tcBorders>
                <w:shd w:val="clear" w:color="auto" w:fill="auto"/>
                <w:vAlign w:val="center"/>
              </w:tcPr>
              <w:p w14:paraId="5E0ECE01" w14:textId="77777777" w:rsidR="00275CC6" w:rsidRPr="00FD3D24" w:rsidRDefault="00275CC6" w:rsidP="00CF4389">
                <w:pPr>
                  <w:pStyle w:val="TableContents"/>
                  <w:rPr>
                    <w:rFonts w:asciiTheme="minorHAnsi" w:hAnsiTheme="minorHAnsi" w:cstheme="minorHAnsi"/>
                    <w:bCs/>
                    <w:sz w:val="24"/>
                  </w:rPr>
                </w:pPr>
                <w:r w:rsidRPr="005B4E30">
                  <w:rPr>
                    <w:rStyle w:val="Besedilooznabemesta"/>
                  </w:rPr>
                  <w:t>Kliknite ali tapnite tukaj, če želite vnesti besedilo.</w:t>
                </w:r>
              </w:p>
            </w:tc>
          </w:sdtContent>
        </w:sdt>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14:paraId="7901D23A" w14:textId="77777777" w:rsidR="00275CC6" w:rsidRPr="00FD3D24" w:rsidRDefault="00275CC6" w:rsidP="00CF4389">
            <w:pPr>
              <w:pStyle w:val="TableContents"/>
              <w:rPr>
                <w:rFonts w:asciiTheme="minorHAnsi" w:hAnsiTheme="minorHAnsi" w:cstheme="minorHAnsi"/>
                <w:bCs/>
                <w:sz w:val="24"/>
              </w:rPr>
            </w:pPr>
            <w:r w:rsidRPr="00FD3D24">
              <w:rPr>
                <w:rFonts w:asciiTheme="minorHAnsi" w:hAnsiTheme="minorHAnsi" w:cstheme="minorHAnsi"/>
                <w:bCs/>
                <w:sz w:val="24"/>
              </w:rPr>
              <w:t>Poštna številka in pošta</w:t>
            </w:r>
          </w:p>
        </w:tc>
        <w:sdt>
          <w:sdtPr>
            <w:rPr>
              <w:rFonts w:asciiTheme="minorHAnsi" w:hAnsiTheme="minorHAnsi" w:cstheme="minorHAnsi"/>
              <w:bCs/>
              <w:sz w:val="24"/>
            </w:rPr>
            <w:id w:val="-1995019994"/>
            <w:placeholder>
              <w:docPart w:val="8D4046A30B1C4358A1FA66FD49E323CD"/>
            </w:placeholder>
            <w:showingPlcHdr/>
            <w:text/>
          </w:sdtPr>
          <w:sdtContent>
            <w:tc>
              <w:tcPr>
                <w:tcW w:w="123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EB016A" w14:textId="77777777" w:rsidR="00275CC6" w:rsidRPr="00FD3D24" w:rsidRDefault="00275CC6" w:rsidP="00CF4389">
                <w:pPr>
                  <w:pStyle w:val="TableContents"/>
                  <w:rPr>
                    <w:rFonts w:asciiTheme="minorHAnsi" w:hAnsiTheme="minorHAnsi" w:cstheme="minorHAnsi"/>
                    <w:bCs/>
                    <w:sz w:val="24"/>
                  </w:rPr>
                </w:pPr>
                <w:r w:rsidRPr="005B4E30">
                  <w:rPr>
                    <w:rStyle w:val="Besedilooznabemesta"/>
                  </w:rPr>
                  <w:t>Kliknite ali tapnite tukaj, če želite vnesti besedilo.</w:t>
                </w:r>
              </w:p>
            </w:tc>
          </w:sdtContent>
        </w:sdt>
      </w:tr>
      <w:tr w:rsidR="00275CC6" w:rsidRPr="00FD3D24" w14:paraId="0ED5E963" w14:textId="77777777" w:rsidTr="00275CC6">
        <w:trPr>
          <w:trHeight w:val="20"/>
        </w:trPr>
        <w:tc>
          <w:tcPr>
            <w:tcW w:w="1486" w:type="pct"/>
            <w:tcBorders>
              <w:top w:val="single" w:sz="4" w:space="0" w:color="auto"/>
              <w:left w:val="single" w:sz="4" w:space="0" w:color="auto"/>
              <w:bottom w:val="single" w:sz="4" w:space="0" w:color="auto"/>
              <w:right w:val="single" w:sz="4" w:space="0" w:color="auto"/>
            </w:tcBorders>
            <w:shd w:val="clear" w:color="auto" w:fill="auto"/>
          </w:tcPr>
          <w:p w14:paraId="70A14FBD" w14:textId="77777777" w:rsidR="00275CC6" w:rsidRPr="00FD3D24" w:rsidRDefault="00275CC6" w:rsidP="00CF4389">
            <w:pPr>
              <w:pStyle w:val="TableContents"/>
              <w:rPr>
                <w:rFonts w:asciiTheme="minorHAnsi" w:hAnsiTheme="minorHAnsi" w:cstheme="minorHAnsi"/>
                <w:bCs/>
                <w:sz w:val="24"/>
              </w:rPr>
            </w:pPr>
            <w:r w:rsidRPr="00FD3D24">
              <w:rPr>
                <w:rFonts w:asciiTheme="minorHAnsi" w:hAnsiTheme="minorHAnsi" w:cstheme="minorHAnsi"/>
                <w:bCs/>
                <w:sz w:val="24"/>
              </w:rPr>
              <w:t>Državljanstvo</w:t>
            </w:r>
          </w:p>
        </w:tc>
        <w:sdt>
          <w:sdtPr>
            <w:rPr>
              <w:rFonts w:asciiTheme="minorHAnsi" w:hAnsiTheme="minorHAnsi" w:cstheme="minorHAnsi"/>
              <w:bCs/>
              <w:sz w:val="24"/>
            </w:rPr>
            <w:id w:val="-1103257135"/>
            <w:placeholder>
              <w:docPart w:val="8D4046A30B1C4358A1FA66FD49E323CD"/>
            </w:placeholder>
            <w:showingPlcHdr/>
            <w:text/>
          </w:sdtPr>
          <w:sdtContent>
            <w:tc>
              <w:tcPr>
                <w:tcW w:w="3514" w:type="pct"/>
                <w:gridSpan w:val="5"/>
                <w:tcBorders>
                  <w:top w:val="single" w:sz="4" w:space="0" w:color="auto"/>
                  <w:left w:val="single" w:sz="4" w:space="0" w:color="auto"/>
                  <w:bottom w:val="single" w:sz="4" w:space="0" w:color="auto"/>
                  <w:right w:val="single" w:sz="4" w:space="0" w:color="auto"/>
                </w:tcBorders>
                <w:shd w:val="clear" w:color="auto" w:fill="auto"/>
              </w:tcPr>
              <w:p w14:paraId="777CEE7B" w14:textId="77777777" w:rsidR="00275CC6" w:rsidRPr="00FD3D24" w:rsidRDefault="00275CC6" w:rsidP="00CF4389">
                <w:pPr>
                  <w:pStyle w:val="TableContents"/>
                  <w:rPr>
                    <w:rFonts w:asciiTheme="minorHAnsi" w:hAnsiTheme="minorHAnsi" w:cstheme="minorHAnsi"/>
                    <w:bCs/>
                    <w:sz w:val="24"/>
                  </w:rPr>
                </w:pPr>
                <w:r w:rsidRPr="005B4E30">
                  <w:rPr>
                    <w:rStyle w:val="Besedilooznabemesta"/>
                  </w:rPr>
                  <w:t>Kliknite ali tapnite tukaj, če želite vnesti besedilo.</w:t>
                </w:r>
              </w:p>
            </w:tc>
          </w:sdtContent>
        </w:sdt>
      </w:tr>
      <w:tr w:rsidR="00275CC6" w:rsidRPr="00FD3D24" w14:paraId="3A6E4217" w14:textId="77777777" w:rsidTr="00275CC6">
        <w:tc>
          <w:tcPr>
            <w:tcW w:w="1486" w:type="pct"/>
            <w:tcBorders>
              <w:top w:val="single" w:sz="4" w:space="0" w:color="auto"/>
              <w:left w:val="single" w:sz="4" w:space="0" w:color="auto"/>
              <w:bottom w:val="single" w:sz="4" w:space="0" w:color="auto"/>
              <w:right w:val="single" w:sz="4" w:space="0" w:color="auto"/>
            </w:tcBorders>
            <w:shd w:val="clear" w:color="auto" w:fill="auto"/>
          </w:tcPr>
          <w:p w14:paraId="3F672274" w14:textId="77777777" w:rsidR="00275CC6" w:rsidRPr="00FD3D24" w:rsidRDefault="00275CC6" w:rsidP="00CF4389">
            <w:pPr>
              <w:pStyle w:val="TableContents"/>
              <w:rPr>
                <w:rFonts w:asciiTheme="minorHAnsi" w:hAnsiTheme="minorHAnsi" w:cstheme="minorHAnsi"/>
                <w:bCs/>
                <w:sz w:val="24"/>
              </w:rPr>
            </w:pPr>
            <w:r w:rsidRPr="00FD3D24">
              <w:rPr>
                <w:rFonts w:asciiTheme="minorHAnsi" w:hAnsiTheme="minorHAnsi" w:cstheme="minorHAnsi"/>
                <w:bCs/>
                <w:sz w:val="24"/>
              </w:rPr>
              <w:t>Dekliški priimek</w:t>
            </w:r>
          </w:p>
        </w:tc>
        <w:sdt>
          <w:sdtPr>
            <w:rPr>
              <w:rFonts w:asciiTheme="minorHAnsi" w:hAnsiTheme="minorHAnsi" w:cstheme="minorHAnsi"/>
              <w:bCs/>
              <w:sz w:val="24"/>
            </w:rPr>
            <w:id w:val="1106925711"/>
            <w:placeholder>
              <w:docPart w:val="8D4046A30B1C4358A1FA66FD49E323CD"/>
            </w:placeholder>
            <w:showingPlcHdr/>
            <w:text/>
          </w:sdtPr>
          <w:sdtContent>
            <w:tc>
              <w:tcPr>
                <w:tcW w:w="3514" w:type="pct"/>
                <w:gridSpan w:val="5"/>
                <w:tcBorders>
                  <w:top w:val="single" w:sz="4" w:space="0" w:color="auto"/>
                  <w:left w:val="single" w:sz="4" w:space="0" w:color="auto"/>
                  <w:bottom w:val="single" w:sz="4" w:space="0" w:color="auto"/>
                  <w:right w:val="single" w:sz="4" w:space="0" w:color="auto"/>
                </w:tcBorders>
                <w:shd w:val="clear" w:color="auto" w:fill="auto"/>
              </w:tcPr>
              <w:p w14:paraId="72A18B69" w14:textId="77777777" w:rsidR="00275CC6" w:rsidRPr="00FD3D24" w:rsidRDefault="00275CC6" w:rsidP="00CF4389">
                <w:pPr>
                  <w:pStyle w:val="TableContents"/>
                  <w:rPr>
                    <w:rFonts w:asciiTheme="minorHAnsi" w:hAnsiTheme="minorHAnsi" w:cstheme="minorHAnsi"/>
                    <w:bCs/>
                    <w:sz w:val="24"/>
                  </w:rPr>
                </w:pPr>
                <w:r w:rsidRPr="005B4E30">
                  <w:rPr>
                    <w:rStyle w:val="Besedilooznabemesta"/>
                  </w:rPr>
                  <w:t>Kliknite ali tapnite tukaj, če želite vnesti besedilo.</w:t>
                </w:r>
              </w:p>
            </w:tc>
          </w:sdtContent>
        </w:sdt>
      </w:tr>
      <w:tr w:rsidR="00275CC6" w:rsidRPr="00FD3D24" w14:paraId="4627887A" w14:textId="77777777" w:rsidTr="00275CC6">
        <w:tc>
          <w:tcPr>
            <w:tcW w:w="1486" w:type="pct"/>
            <w:tcBorders>
              <w:top w:val="single" w:sz="4" w:space="0" w:color="auto"/>
              <w:left w:val="single" w:sz="4" w:space="0" w:color="auto"/>
              <w:bottom w:val="single" w:sz="4" w:space="0" w:color="auto"/>
              <w:right w:val="single" w:sz="4" w:space="0" w:color="auto"/>
            </w:tcBorders>
            <w:shd w:val="clear" w:color="auto" w:fill="auto"/>
            <w:vAlign w:val="center"/>
          </w:tcPr>
          <w:p w14:paraId="32EA4B71" w14:textId="77777777" w:rsidR="00275CC6" w:rsidRPr="00FD3D24" w:rsidRDefault="00275CC6" w:rsidP="00CF4389">
            <w:pPr>
              <w:pStyle w:val="TableContents"/>
              <w:rPr>
                <w:rFonts w:asciiTheme="minorHAnsi" w:hAnsiTheme="minorHAnsi" w:cstheme="minorHAnsi"/>
                <w:bCs/>
                <w:sz w:val="24"/>
              </w:rPr>
            </w:pPr>
            <w:r w:rsidRPr="00FD3D24">
              <w:rPr>
                <w:rFonts w:asciiTheme="minorHAnsi" w:hAnsiTheme="minorHAnsi" w:cstheme="minorHAnsi"/>
                <w:bCs/>
                <w:sz w:val="24"/>
              </w:rPr>
              <w:t>Namen izdaje potrdila</w:t>
            </w:r>
          </w:p>
        </w:tc>
        <w:tc>
          <w:tcPr>
            <w:tcW w:w="3514" w:type="pct"/>
            <w:gridSpan w:val="5"/>
            <w:tcBorders>
              <w:top w:val="single" w:sz="4" w:space="0" w:color="auto"/>
              <w:left w:val="single" w:sz="4" w:space="0" w:color="auto"/>
              <w:bottom w:val="single" w:sz="4" w:space="0" w:color="auto"/>
              <w:right w:val="single" w:sz="4" w:space="0" w:color="auto"/>
            </w:tcBorders>
            <w:shd w:val="clear" w:color="auto" w:fill="auto"/>
          </w:tcPr>
          <w:p w14:paraId="615CF4C8" w14:textId="77777777" w:rsidR="00275CC6" w:rsidRPr="00FD3D24" w:rsidRDefault="00275CC6" w:rsidP="00CF4389">
            <w:pPr>
              <w:pStyle w:val="TableContents"/>
              <w:rPr>
                <w:rFonts w:asciiTheme="minorHAnsi" w:hAnsiTheme="minorHAnsi" w:cstheme="minorHAnsi"/>
                <w:bCs/>
                <w:sz w:val="24"/>
              </w:rPr>
            </w:pPr>
            <w:r w:rsidRPr="00FD3D24">
              <w:rPr>
                <w:rFonts w:asciiTheme="minorHAnsi" w:hAnsiTheme="minorHAnsi" w:cstheme="minorHAnsi"/>
                <w:bCs/>
                <w:sz w:val="24"/>
              </w:rPr>
              <w:t xml:space="preserve">Preverjanje izpolnjevanja pogojev v postopku oddaje prijave zgoraj navedenega javnega </w:t>
            </w:r>
            <w:r>
              <w:rPr>
                <w:rFonts w:asciiTheme="minorHAnsi" w:hAnsiTheme="minorHAnsi" w:cstheme="minorHAnsi"/>
                <w:bCs/>
                <w:sz w:val="24"/>
              </w:rPr>
              <w:t>naročila.</w:t>
            </w:r>
          </w:p>
        </w:tc>
      </w:tr>
    </w:tbl>
    <w:p w14:paraId="75AB98C4" w14:textId="77777777" w:rsidR="00275CC6" w:rsidRPr="00FD3D24" w:rsidRDefault="00275CC6" w:rsidP="00275CC6">
      <w:pPr>
        <w:rPr>
          <w:rFonts w:asciiTheme="minorHAnsi" w:hAnsiTheme="minorHAnsi" w:cstheme="minorHAnsi"/>
        </w:rPr>
      </w:pPr>
    </w:p>
    <w:p w14:paraId="53109F59" w14:textId="001EC331" w:rsidR="00275CC6" w:rsidRPr="00275CC6" w:rsidRDefault="00275CC6" w:rsidP="00275CC6">
      <w:pPr>
        <w:jc w:val="both"/>
        <w:rPr>
          <w:rFonts w:asciiTheme="minorHAnsi" w:hAnsiTheme="minorHAnsi" w:cstheme="minorHAnsi"/>
        </w:rPr>
      </w:pPr>
      <w:r w:rsidRPr="00FD3D24">
        <w:rPr>
          <w:rFonts w:asciiTheme="minorHAnsi" w:hAnsiTheme="minorHAnsi" w:cstheme="minorHAnsi"/>
        </w:rPr>
        <w:t>Spodaj podpisani pooblastitelj ali pooblastiteljica, pooblaščam</w:t>
      </w:r>
      <w:r w:rsidRPr="00275CC6">
        <w:rPr>
          <w:rFonts w:asciiTheme="minorHAnsi" w:hAnsiTheme="minorHAnsi" w:cstheme="minorHAnsi"/>
        </w:rPr>
        <w:t xml:space="preserve"> naročnikna DOM STAREJŠIH RAKIČAN, Rakičan, Ulica dr. Vrbnjaka 1, 9000 Murska Sobota</w:t>
      </w:r>
      <w:r w:rsidRPr="00FD3D24">
        <w:rPr>
          <w:rFonts w:asciiTheme="minorHAnsi" w:hAnsiTheme="minorHAnsi" w:cstheme="minorHAnsi"/>
        </w:rPr>
        <w:t xml:space="preserve">, da za potrebe izvedbe predmetnega javnega </w:t>
      </w:r>
      <w:r>
        <w:rPr>
          <w:rFonts w:asciiTheme="minorHAnsi" w:hAnsiTheme="minorHAnsi" w:cstheme="minorHAnsi"/>
        </w:rPr>
        <w:t>naročila</w:t>
      </w:r>
      <w:r w:rsidRPr="00FD3D24">
        <w:rPr>
          <w:rFonts w:asciiTheme="minorHAnsi" w:hAnsiTheme="minorHAnsi" w:cstheme="minorHAnsi"/>
        </w:rPr>
        <w:t xml:space="preserve"> pridobi vse potrebne podatke oz. potrdilo iz kazenske evidence fizičnih oseb Ministrstva za pravosodje</w:t>
      </w:r>
      <w:r>
        <w:rPr>
          <w:rFonts w:asciiTheme="minorHAnsi" w:hAnsiTheme="minorHAnsi" w:cstheme="minorHAnsi"/>
        </w:rPr>
        <w:t xml:space="preserve"> RS</w:t>
      </w:r>
      <w:r w:rsidRPr="00FD3D24">
        <w:rPr>
          <w:rFonts w:asciiTheme="minorHAnsi" w:hAnsiTheme="minorHAnsi" w:cstheme="minorHAnsi"/>
        </w:rPr>
        <w:t>.</w:t>
      </w:r>
    </w:p>
    <w:p w14:paraId="3FBDF4D2" w14:textId="77777777" w:rsidR="00275CC6" w:rsidRPr="00FD3D24" w:rsidRDefault="00275CC6" w:rsidP="00275CC6">
      <w:pPr>
        <w:keepNext/>
        <w:keepLines/>
        <w:tabs>
          <w:tab w:val="left" w:pos="536"/>
        </w:tabs>
        <w:spacing w:before="51" w:after="240"/>
        <w:jc w:val="both"/>
        <w:rPr>
          <w:rFonts w:asciiTheme="minorHAnsi" w:hAnsiTheme="minorHAnsi" w:cstheme="minorHAnsi"/>
          <w:color w:val="000000"/>
        </w:rPr>
      </w:pPr>
    </w:p>
    <w:p w14:paraId="7565EDCF" w14:textId="77777777" w:rsidR="00275CC6" w:rsidRPr="00FD3D24" w:rsidRDefault="00275CC6" w:rsidP="00275CC6">
      <w:pPr>
        <w:keepNext/>
        <w:keepLines/>
        <w:tabs>
          <w:tab w:val="left" w:pos="536"/>
        </w:tabs>
        <w:spacing w:before="51" w:after="240"/>
        <w:jc w:val="both"/>
        <w:rPr>
          <w:rFonts w:asciiTheme="minorHAnsi" w:hAnsiTheme="minorHAnsi" w:cstheme="minorHAnsi"/>
          <w:bCs/>
          <w:color w:val="000000"/>
        </w:rPr>
      </w:pPr>
      <w:r w:rsidRPr="00FD3D24">
        <w:rPr>
          <w:rFonts w:asciiTheme="minorHAnsi" w:hAnsiTheme="minorHAnsi" w:cstheme="minorHAnsi"/>
          <w:bCs/>
          <w:color w:val="000000"/>
        </w:rPr>
        <w:tab/>
      </w:r>
      <w:r w:rsidRPr="00FD3D24">
        <w:rPr>
          <w:rFonts w:asciiTheme="minorHAnsi" w:hAnsiTheme="minorHAnsi" w:cstheme="minorHAnsi"/>
          <w:bCs/>
          <w:color w:val="000000"/>
        </w:rPr>
        <w:tab/>
      </w:r>
      <w:r w:rsidRPr="00FD3D24">
        <w:rPr>
          <w:rFonts w:asciiTheme="minorHAnsi" w:hAnsiTheme="minorHAnsi" w:cstheme="minorHAnsi"/>
          <w:bCs/>
          <w:color w:val="000000"/>
        </w:rPr>
        <w:tab/>
      </w:r>
      <w:r w:rsidRPr="00FD3D24">
        <w:rPr>
          <w:rFonts w:asciiTheme="minorHAnsi" w:hAnsiTheme="minorHAnsi" w:cstheme="minorHAnsi"/>
          <w:bCs/>
          <w:color w:val="000000"/>
        </w:rPr>
        <w:tab/>
      </w:r>
      <w:r w:rsidRPr="00FD3D24">
        <w:rPr>
          <w:rFonts w:asciiTheme="minorHAnsi" w:hAnsiTheme="minorHAnsi" w:cstheme="minorHAnsi"/>
          <w:bCs/>
          <w:color w:val="000000"/>
        </w:rPr>
        <w:tab/>
      </w:r>
      <w:r w:rsidRPr="00FD3D24">
        <w:rPr>
          <w:rFonts w:asciiTheme="minorHAnsi" w:hAnsiTheme="minorHAnsi" w:cstheme="minorHAnsi"/>
          <w:bCs/>
          <w:color w:val="000000"/>
        </w:rPr>
        <w:tab/>
      </w:r>
      <w:r w:rsidRPr="00FD3D24">
        <w:rPr>
          <w:rFonts w:asciiTheme="minorHAnsi" w:hAnsiTheme="minorHAnsi" w:cstheme="minorHAnsi"/>
          <w:bCs/>
          <w:color w:val="000000"/>
        </w:rPr>
        <w:tab/>
        <w:t>V/na ________________, dne __________</w:t>
      </w:r>
    </w:p>
    <w:p w14:paraId="62611003" w14:textId="77777777" w:rsidR="00275CC6" w:rsidRPr="00FD3D24" w:rsidRDefault="00275CC6" w:rsidP="00275CC6">
      <w:pPr>
        <w:keepNext/>
        <w:keepLines/>
        <w:tabs>
          <w:tab w:val="left" w:pos="536"/>
        </w:tabs>
        <w:spacing w:before="51" w:after="240"/>
        <w:jc w:val="both"/>
        <w:rPr>
          <w:rFonts w:asciiTheme="minorHAnsi" w:hAnsiTheme="minorHAnsi" w:cstheme="minorHAnsi"/>
          <w:bCs/>
          <w:color w:val="000000"/>
        </w:rPr>
      </w:pPr>
      <w:r w:rsidRPr="00FD3D24">
        <w:rPr>
          <w:rFonts w:asciiTheme="minorHAnsi" w:hAnsiTheme="minorHAnsi" w:cstheme="minorHAnsi"/>
          <w:bCs/>
          <w:color w:val="000000"/>
        </w:rPr>
        <w:tab/>
      </w:r>
      <w:r w:rsidRPr="00FD3D24">
        <w:rPr>
          <w:rFonts w:asciiTheme="minorHAnsi" w:hAnsiTheme="minorHAnsi" w:cstheme="minorHAnsi"/>
          <w:bCs/>
          <w:color w:val="000000"/>
        </w:rPr>
        <w:tab/>
      </w:r>
      <w:r w:rsidRPr="00FD3D24">
        <w:rPr>
          <w:rFonts w:asciiTheme="minorHAnsi" w:hAnsiTheme="minorHAnsi" w:cstheme="minorHAnsi"/>
          <w:bCs/>
          <w:color w:val="000000"/>
        </w:rPr>
        <w:tab/>
      </w:r>
      <w:r w:rsidRPr="00FD3D24">
        <w:rPr>
          <w:rFonts w:asciiTheme="minorHAnsi" w:hAnsiTheme="minorHAnsi" w:cstheme="minorHAnsi"/>
          <w:bCs/>
          <w:color w:val="000000"/>
        </w:rPr>
        <w:tab/>
      </w:r>
      <w:r w:rsidRPr="00FD3D24">
        <w:rPr>
          <w:rFonts w:asciiTheme="minorHAnsi" w:hAnsiTheme="minorHAnsi" w:cstheme="minorHAnsi"/>
          <w:bCs/>
          <w:color w:val="000000"/>
        </w:rPr>
        <w:tab/>
      </w:r>
      <w:r w:rsidRPr="00FD3D24">
        <w:rPr>
          <w:rFonts w:asciiTheme="minorHAnsi" w:hAnsiTheme="minorHAnsi" w:cstheme="minorHAnsi"/>
          <w:bCs/>
          <w:color w:val="000000"/>
        </w:rPr>
        <w:tab/>
      </w:r>
      <w:r w:rsidRPr="00FD3D24">
        <w:rPr>
          <w:rFonts w:asciiTheme="minorHAnsi" w:hAnsiTheme="minorHAnsi" w:cstheme="minorHAnsi"/>
          <w:bCs/>
          <w:color w:val="000000"/>
        </w:rPr>
        <w:tab/>
        <w:t>Ime in priimek</w:t>
      </w:r>
      <w:r>
        <w:rPr>
          <w:rFonts w:asciiTheme="minorHAnsi" w:hAnsiTheme="minorHAnsi" w:cstheme="minorHAnsi"/>
          <w:bCs/>
          <w:color w:val="000000"/>
        </w:rPr>
        <w:t>:</w:t>
      </w:r>
    </w:p>
    <w:p w14:paraId="40B03FFF" w14:textId="77777777" w:rsidR="00275CC6" w:rsidRPr="00FD3D24" w:rsidRDefault="00275CC6" w:rsidP="00275CC6">
      <w:pPr>
        <w:keepNext/>
        <w:keepLines/>
        <w:tabs>
          <w:tab w:val="left" w:pos="536"/>
        </w:tabs>
        <w:spacing w:before="51" w:after="240"/>
        <w:jc w:val="both"/>
        <w:rPr>
          <w:rFonts w:asciiTheme="minorHAnsi" w:hAnsiTheme="minorHAnsi" w:cstheme="minorHAnsi"/>
        </w:rPr>
      </w:pPr>
      <w:r w:rsidRPr="00FD3D24">
        <w:rPr>
          <w:rFonts w:asciiTheme="minorHAnsi" w:hAnsiTheme="minorHAnsi" w:cstheme="minorHAnsi"/>
          <w:bCs/>
          <w:color w:val="000000"/>
        </w:rPr>
        <w:tab/>
      </w:r>
      <w:r w:rsidRPr="00FD3D24">
        <w:rPr>
          <w:rFonts w:asciiTheme="minorHAnsi" w:hAnsiTheme="minorHAnsi" w:cstheme="minorHAnsi"/>
          <w:bCs/>
          <w:color w:val="000000"/>
        </w:rPr>
        <w:tab/>
      </w:r>
      <w:r w:rsidRPr="00FD3D24">
        <w:rPr>
          <w:rFonts w:asciiTheme="minorHAnsi" w:hAnsiTheme="minorHAnsi" w:cstheme="minorHAnsi"/>
          <w:bCs/>
          <w:color w:val="000000"/>
        </w:rPr>
        <w:tab/>
      </w:r>
      <w:r w:rsidRPr="00FD3D24">
        <w:rPr>
          <w:rFonts w:asciiTheme="minorHAnsi" w:hAnsiTheme="minorHAnsi" w:cstheme="minorHAnsi"/>
          <w:bCs/>
          <w:color w:val="000000"/>
        </w:rPr>
        <w:tab/>
      </w:r>
      <w:r w:rsidRPr="00FD3D24">
        <w:rPr>
          <w:rFonts w:asciiTheme="minorHAnsi" w:hAnsiTheme="minorHAnsi" w:cstheme="minorHAnsi"/>
          <w:bCs/>
          <w:color w:val="000000"/>
        </w:rPr>
        <w:tab/>
      </w:r>
      <w:r w:rsidRPr="00FD3D24">
        <w:rPr>
          <w:rFonts w:asciiTheme="minorHAnsi" w:hAnsiTheme="minorHAnsi" w:cstheme="minorHAnsi"/>
          <w:bCs/>
          <w:color w:val="000000"/>
        </w:rPr>
        <w:tab/>
      </w:r>
      <w:r w:rsidRPr="00FD3D24">
        <w:rPr>
          <w:rFonts w:asciiTheme="minorHAnsi" w:hAnsiTheme="minorHAnsi" w:cstheme="minorHAnsi"/>
          <w:bCs/>
          <w:color w:val="000000"/>
        </w:rPr>
        <w:tab/>
        <w:t>Podpis:</w:t>
      </w:r>
    </w:p>
    <w:p w14:paraId="4BDD260B" w14:textId="77777777" w:rsidR="00275CC6" w:rsidRDefault="00275CC6" w:rsidP="008370BA">
      <w:pPr>
        <w:rPr>
          <w:rFonts w:asciiTheme="minorHAnsi" w:hAnsiTheme="minorHAnsi" w:cstheme="minorHAnsi"/>
          <w:b/>
          <w:i/>
        </w:rPr>
        <w:sectPr w:rsidR="00275CC6" w:rsidSect="00D02D05">
          <w:pgSz w:w="11906" w:h="16838"/>
          <w:pgMar w:top="1418" w:right="1274" w:bottom="1440" w:left="1134" w:header="709" w:footer="709" w:gutter="0"/>
          <w:cols w:space="708"/>
          <w:docGrid w:linePitch="360"/>
        </w:sectPr>
      </w:pPr>
    </w:p>
    <w:p w14:paraId="6B51C2CB" w14:textId="77777777" w:rsidR="008370BA" w:rsidRPr="00170C54" w:rsidRDefault="008370BA" w:rsidP="008370BA">
      <w:pPr>
        <w:rPr>
          <w:rFonts w:asciiTheme="minorHAnsi" w:hAnsiTheme="minorHAnsi" w:cstheme="minorHAnsi"/>
          <w:b/>
          <w:i/>
        </w:rPr>
      </w:pPr>
      <w:r w:rsidRPr="00170C54">
        <w:rPr>
          <w:rFonts w:asciiTheme="minorHAnsi" w:hAnsiTheme="minorHAnsi" w:cstheme="minorHAnsi"/>
          <w:b/>
          <w:i/>
        </w:rPr>
        <w:lastRenderedPageBreak/>
        <w:t>OBR-3</w:t>
      </w:r>
    </w:p>
    <w:p w14:paraId="3AAAC4D5" w14:textId="77777777" w:rsidR="008370BA" w:rsidRPr="00170C54" w:rsidRDefault="008370BA" w:rsidP="008370BA">
      <w:pPr>
        <w:autoSpaceDE w:val="0"/>
        <w:autoSpaceDN w:val="0"/>
        <w:adjustRightInd w:val="0"/>
        <w:rPr>
          <w:rFonts w:asciiTheme="minorHAnsi" w:hAnsiTheme="minorHAnsi" w:cstheme="minorHAnsi"/>
          <w:b/>
          <w:i/>
        </w:rPr>
      </w:pPr>
    </w:p>
    <w:p w14:paraId="444DE630" w14:textId="77777777" w:rsidR="008370BA" w:rsidRPr="00170C54" w:rsidRDefault="008370BA" w:rsidP="005F1ED5">
      <w:pPr>
        <w:pStyle w:val="Heading"/>
        <w:rPr>
          <w:rFonts w:asciiTheme="minorHAnsi" w:hAnsiTheme="minorHAnsi" w:cstheme="minorHAnsi"/>
          <w:sz w:val="24"/>
        </w:rPr>
      </w:pPr>
      <w:r w:rsidRPr="00170C54">
        <w:rPr>
          <w:rFonts w:asciiTheme="minorHAnsi" w:hAnsiTheme="minorHAnsi" w:cstheme="minorHAnsi"/>
          <w:sz w:val="24"/>
        </w:rPr>
        <w:t>PODIZVAJALCI V PONUDBI</w:t>
      </w:r>
      <w:r w:rsidRPr="00170C54">
        <w:rPr>
          <w:rFonts w:asciiTheme="minorHAnsi" w:hAnsiTheme="minorHAnsi" w:cstheme="minorHAnsi"/>
          <w:sz w:val="24"/>
          <w:vertAlign w:val="superscript"/>
        </w:rPr>
        <w:footnoteReference w:id="6"/>
      </w:r>
    </w:p>
    <w:p w14:paraId="0C233D21" w14:textId="34CE9991" w:rsidR="00014144" w:rsidRPr="00A65197" w:rsidRDefault="00014144" w:rsidP="000141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inorHAnsi" w:hAnsiTheme="minorHAnsi" w:cstheme="minorHAnsi"/>
          <w:b/>
        </w:rPr>
      </w:pPr>
      <w:r w:rsidRPr="00A65197">
        <w:rPr>
          <w:rFonts w:asciiTheme="minorHAnsi" w:hAnsiTheme="minorHAnsi" w:cstheme="minorHAnsi"/>
          <w:b/>
        </w:rPr>
        <w:t>»</w:t>
      </w:r>
      <w:r w:rsidR="00A65197" w:rsidRPr="00A65197">
        <w:rPr>
          <w:rFonts w:asciiTheme="minorHAnsi" w:hAnsiTheme="minorHAnsi" w:cstheme="minorHAnsi"/>
          <w:b/>
          <w:color w:val="000000"/>
        </w:rPr>
        <w:t>GRADNJA DOMA STAREJŠIH V DOBROVNIKU PRI KATERI SE UPOŠTEVAJO OKOLJSKI VIDIKI</w:t>
      </w:r>
      <w:r w:rsidRPr="00A65197">
        <w:rPr>
          <w:rFonts w:asciiTheme="minorHAnsi" w:hAnsiTheme="minorHAnsi" w:cstheme="minorHAnsi"/>
          <w:b/>
        </w:rPr>
        <w:t>«</w:t>
      </w:r>
    </w:p>
    <w:p w14:paraId="51871AF7" w14:textId="77777777" w:rsidR="005F1ED5" w:rsidRPr="00170C54" w:rsidRDefault="005F1ED5" w:rsidP="005F1ED5">
      <w:pPr>
        <w:pStyle w:val="Telobesedila"/>
        <w:jc w:val="center"/>
        <w:rPr>
          <w:rFonts w:asciiTheme="minorHAnsi" w:hAnsiTheme="minorHAnsi" w:cstheme="minorHAnsi"/>
          <w:b/>
          <w:bCs/>
          <w:i w:val="0"/>
          <w:kern w:val="0"/>
          <w:sz w:val="24"/>
          <w:szCs w:val="24"/>
          <w:lang w:val="x-none" w:eastAsia="zh-CN" w:bidi="ar-SA"/>
        </w:rPr>
      </w:pPr>
    </w:p>
    <w:p w14:paraId="59D74644" w14:textId="77777777" w:rsidR="008370BA" w:rsidRPr="00170C54" w:rsidRDefault="008370BA" w:rsidP="008370BA">
      <w:pPr>
        <w:rPr>
          <w:rFonts w:asciiTheme="minorHAnsi" w:hAnsiTheme="minorHAnsi" w:cstheme="minorHAnsi"/>
        </w:rPr>
      </w:pPr>
      <w:r w:rsidRPr="00170C54">
        <w:rPr>
          <w:rFonts w:asciiTheme="minorHAnsi" w:hAnsiTheme="minorHAnsi" w:cstheme="minorHAnsi"/>
        </w:rPr>
        <w:t xml:space="preserve">Ponudnik: </w:t>
      </w:r>
      <w:sdt>
        <w:sdtPr>
          <w:rPr>
            <w:rFonts w:asciiTheme="minorHAnsi" w:hAnsiTheme="minorHAnsi" w:cstheme="minorHAnsi"/>
          </w:rPr>
          <w:id w:val="1288699367"/>
          <w:placeholder>
            <w:docPart w:val="33A3E0D05FB44B4586B99B6D7834C9BC"/>
          </w:placeholder>
          <w:showingPlcHdr/>
          <w:text/>
        </w:sdtPr>
        <w:sdtContent>
          <w:r w:rsidRPr="00170C54">
            <w:rPr>
              <w:rStyle w:val="Besedilooznabemesta"/>
              <w:rFonts w:asciiTheme="minorHAnsi" w:hAnsiTheme="minorHAnsi" w:cstheme="minorHAnsi"/>
            </w:rPr>
            <w:t>Kliknite ali tapnite tukaj, če želite vnesti besedilo.</w:t>
          </w:r>
        </w:sdtContent>
      </w:sdt>
    </w:p>
    <w:p w14:paraId="32AF7D90" w14:textId="77777777" w:rsidR="008370BA" w:rsidRPr="00170C54" w:rsidRDefault="008370BA" w:rsidP="008370BA">
      <w:pPr>
        <w:rPr>
          <w:rFonts w:asciiTheme="minorHAnsi" w:hAnsiTheme="minorHAnsi" w:cstheme="minorHAnsi"/>
        </w:rPr>
      </w:pPr>
      <w:r w:rsidRPr="00170C54">
        <w:rPr>
          <w:rFonts w:asciiTheme="minorHAnsi" w:hAnsiTheme="minorHAnsi" w:cstheme="minorHAnsi"/>
        </w:rPr>
        <w:t xml:space="preserve">Naziv podizvajalca: </w:t>
      </w:r>
      <w:sdt>
        <w:sdtPr>
          <w:rPr>
            <w:rFonts w:asciiTheme="minorHAnsi" w:hAnsiTheme="minorHAnsi" w:cstheme="minorHAnsi"/>
          </w:rPr>
          <w:id w:val="1605843237"/>
          <w:placeholder>
            <w:docPart w:val="33A3E0D05FB44B4586B99B6D7834C9BC"/>
          </w:placeholder>
          <w:showingPlcHdr/>
          <w:text/>
        </w:sdtPr>
        <w:sdtContent>
          <w:r w:rsidRPr="00170C54">
            <w:rPr>
              <w:rStyle w:val="Besedilooznabemesta"/>
              <w:rFonts w:asciiTheme="minorHAnsi" w:hAnsiTheme="minorHAnsi" w:cstheme="minorHAnsi"/>
            </w:rPr>
            <w:t>Kliknite ali tapnite tukaj, če želite vnesti besedilo.</w:t>
          </w:r>
        </w:sdtContent>
      </w:sdt>
    </w:p>
    <w:p w14:paraId="1170D582" w14:textId="77777777" w:rsidR="008370BA" w:rsidRPr="00170C54" w:rsidRDefault="008370BA" w:rsidP="008370BA">
      <w:pPr>
        <w:rPr>
          <w:rFonts w:asciiTheme="minorHAnsi" w:hAnsiTheme="minorHAnsi" w:cstheme="minorHAnsi"/>
        </w:rPr>
      </w:pPr>
      <w:r w:rsidRPr="00170C54">
        <w:rPr>
          <w:rFonts w:asciiTheme="minorHAnsi" w:hAnsiTheme="minorHAnsi" w:cstheme="minorHAnsi"/>
        </w:rPr>
        <w:t xml:space="preserve">Naslov: </w:t>
      </w:r>
      <w:sdt>
        <w:sdtPr>
          <w:rPr>
            <w:rFonts w:asciiTheme="minorHAnsi" w:hAnsiTheme="minorHAnsi" w:cstheme="minorHAnsi"/>
          </w:rPr>
          <w:id w:val="726348304"/>
          <w:placeholder>
            <w:docPart w:val="33A3E0D05FB44B4586B99B6D7834C9BC"/>
          </w:placeholder>
          <w:showingPlcHdr/>
          <w:text/>
        </w:sdtPr>
        <w:sdtContent>
          <w:r w:rsidRPr="00170C54">
            <w:rPr>
              <w:rStyle w:val="Besedilooznabemesta"/>
              <w:rFonts w:asciiTheme="minorHAnsi" w:hAnsiTheme="minorHAnsi" w:cstheme="minorHAnsi"/>
            </w:rPr>
            <w:t>Kliknite ali tapnite tukaj, če želite vnesti besedilo.</w:t>
          </w:r>
        </w:sdtContent>
      </w:sdt>
    </w:p>
    <w:p w14:paraId="30BB87B0" w14:textId="77777777" w:rsidR="008370BA" w:rsidRPr="00170C54" w:rsidRDefault="008370BA" w:rsidP="008370BA">
      <w:pPr>
        <w:rPr>
          <w:rFonts w:asciiTheme="minorHAnsi" w:hAnsiTheme="minorHAnsi" w:cstheme="minorHAnsi"/>
        </w:rPr>
      </w:pPr>
      <w:r w:rsidRPr="00170C54">
        <w:rPr>
          <w:rFonts w:asciiTheme="minorHAnsi" w:hAnsiTheme="minorHAnsi" w:cstheme="minorHAnsi"/>
        </w:rPr>
        <w:t>Matična številka:</w:t>
      </w:r>
      <w:sdt>
        <w:sdtPr>
          <w:rPr>
            <w:rFonts w:asciiTheme="minorHAnsi" w:hAnsiTheme="minorHAnsi" w:cstheme="minorHAnsi"/>
          </w:rPr>
          <w:id w:val="995611255"/>
          <w:placeholder>
            <w:docPart w:val="33A3E0D05FB44B4586B99B6D7834C9BC"/>
          </w:placeholder>
          <w:showingPlcHdr/>
          <w:text/>
        </w:sdtPr>
        <w:sdtContent>
          <w:r w:rsidRPr="00170C54">
            <w:rPr>
              <w:rStyle w:val="Besedilooznabemesta"/>
              <w:rFonts w:asciiTheme="minorHAnsi" w:hAnsiTheme="minorHAnsi" w:cstheme="minorHAnsi"/>
            </w:rPr>
            <w:t>Kliknite ali tapnite tukaj, če želite vnesti besedilo.</w:t>
          </w:r>
        </w:sdtContent>
      </w:sdt>
    </w:p>
    <w:p w14:paraId="25512BE7" w14:textId="77777777" w:rsidR="008370BA" w:rsidRPr="00170C54" w:rsidRDefault="008370BA" w:rsidP="008370BA">
      <w:pPr>
        <w:rPr>
          <w:rFonts w:asciiTheme="minorHAnsi" w:hAnsiTheme="minorHAnsi" w:cstheme="minorHAnsi"/>
        </w:rPr>
      </w:pPr>
      <w:r w:rsidRPr="00170C54">
        <w:rPr>
          <w:rFonts w:asciiTheme="minorHAnsi" w:hAnsiTheme="minorHAnsi" w:cstheme="minorHAnsi"/>
        </w:rPr>
        <w:t>Davčna številka:</w:t>
      </w:r>
      <w:sdt>
        <w:sdtPr>
          <w:rPr>
            <w:rFonts w:asciiTheme="minorHAnsi" w:hAnsiTheme="minorHAnsi" w:cstheme="minorHAnsi"/>
          </w:rPr>
          <w:id w:val="-218444860"/>
          <w:placeholder>
            <w:docPart w:val="33A3E0D05FB44B4586B99B6D7834C9BC"/>
          </w:placeholder>
          <w:showingPlcHdr/>
          <w:text/>
        </w:sdtPr>
        <w:sdtContent>
          <w:r w:rsidRPr="00170C54">
            <w:rPr>
              <w:rStyle w:val="Besedilooznabemesta"/>
              <w:rFonts w:asciiTheme="minorHAnsi" w:hAnsiTheme="minorHAnsi" w:cstheme="minorHAnsi"/>
            </w:rPr>
            <w:t>Kliknite ali tapnite tukaj, če želite vnesti besedilo.</w:t>
          </w:r>
        </w:sdtContent>
      </w:sdt>
    </w:p>
    <w:p w14:paraId="360E02E7" w14:textId="77777777" w:rsidR="008370BA" w:rsidRPr="00170C54" w:rsidRDefault="008370BA" w:rsidP="008370BA">
      <w:pPr>
        <w:rPr>
          <w:rFonts w:asciiTheme="minorHAnsi" w:hAnsiTheme="minorHAnsi" w:cstheme="minorHAnsi"/>
        </w:rPr>
      </w:pPr>
      <w:r w:rsidRPr="00170C54">
        <w:rPr>
          <w:rFonts w:asciiTheme="minorHAnsi" w:hAnsiTheme="minorHAnsi" w:cstheme="minorHAnsi"/>
        </w:rPr>
        <w:t>Transakcijski račun:</w:t>
      </w:r>
      <w:sdt>
        <w:sdtPr>
          <w:rPr>
            <w:rFonts w:asciiTheme="minorHAnsi" w:hAnsiTheme="minorHAnsi" w:cstheme="minorHAnsi"/>
          </w:rPr>
          <w:id w:val="546732268"/>
          <w:placeholder>
            <w:docPart w:val="33A3E0D05FB44B4586B99B6D7834C9BC"/>
          </w:placeholder>
          <w:showingPlcHdr/>
          <w:text/>
        </w:sdtPr>
        <w:sdtContent>
          <w:r w:rsidRPr="00170C54">
            <w:rPr>
              <w:rStyle w:val="Besedilooznabemesta"/>
              <w:rFonts w:asciiTheme="minorHAnsi" w:hAnsiTheme="minorHAnsi" w:cstheme="minorHAnsi"/>
            </w:rPr>
            <w:t>Kliknite ali tapnite tukaj, če želite vnesti besedilo.</w:t>
          </w:r>
        </w:sdtContent>
      </w:sdt>
    </w:p>
    <w:p w14:paraId="5292246B" w14:textId="77777777" w:rsidR="008370BA" w:rsidRPr="00170C54" w:rsidRDefault="008370BA" w:rsidP="008370BA">
      <w:pPr>
        <w:rPr>
          <w:rFonts w:asciiTheme="minorHAnsi" w:hAnsiTheme="minorHAnsi" w:cstheme="minorHAnsi"/>
        </w:rPr>
      </w:pPr>
      <w:r w:rsidRPr="00170C54">
        <w:rPr>
          <w:rFonts w:asciiTheme="minorHAnsi" w:hAnsiTheme="minorHAnsi" w:cstheme="minorHAnsi"/>
        </w:rPr>
        <w:t>Zakoniti zastopniki:</w:t>
      </w:r>
      <w:sdt>
        <w:sdtPr>
          <w:rPr>
            <w:rFonts w:asciiTheme="minorHAnsi" w:hAnsiTheme="minorHAnsi" w:cstheme="minorHAnsi"/>
          </w:rPr>
          <w:id w:val="-381945790"/>
          <w:placeholder>
            <w:docPart w:val="33A3E0D05FB44B4586B99B6D7834C9BC"/>
          </w:placeholder>
          <w:showingPlcHdr/>
          <w:text/>
        </w:sdtPr>
        <w:sdtContent>
          <w:r w:rsidRPr="00170C54">
            <w:rPr>
              <w:rStyle w:val="Besedilooznabemesta"/>
              <w:rFonts w:asciiTheme="minorHAnsi" w:hAnsiTheme="minorHAnsi" w:cstheme="minorHAnsi"/>
            </w:rPr>
            <w:t>Kliknite ali tapnite tukaj, če želite vnesti besedilo.</w:t>
          </w:r>
        </w:sdtContent>
      </w:sdt>
    </w:p>
    <w:p w14:paraId="4B8C082B" w14:textId="77777777" w:rsidR="008370BA" w:rsidRPr="00170C54" w:rsidRDefault="008370BA" w:rsidP="008370BA">
      <w:pPr>
        <w:rPr>
          <w:rFonts w:asciiTheme="minorHAnsi" w:hAnsiTheme="minorHAnsi" w:cstheme="minorHAnsi"/>
        </w:rPr>
      </w:pPr>
      <w:r w:rsidRPr="00170C54">
        <w:rPr>
          <w:rFonts w:asciiTheme="minorHAnsi" w:hAnsiTheme="minorHAnsi" w:cstheme="minorHAnsi"/>
        </w:rPr>
        <w:t xml:space="preserve">Vrsta storitev ali dobav, ki jih bo izvedel podizvajalec: </w:t>
      </w:r>
      <w:sdt>
        <w:sdtPr>
          <w:rPr>
            <w:rFonts w:asciiTheme="minorHAnsi" w:hAnsiTheme="minorHAnsi" w:cstheme="minorHAnsi"/>
          </w:rPr>
          <w:id w:val="-1564021649"/>
          <w:placeholder>
            <w:docPart w:val="33A3E0D05FB44B4586B99B6D7834C9BC"/>
          </w:placeholder>
          <w:showingPlcHdr/>
        </w:sdtPr>
        <w:sdtContent>
          <w:r w:rsidRPr="00170C54">
            <w:rPr>
              <w:rStyle w:val="Besedilooznabemesta"/>
              <w:rFonts w:asciiTheme="minorHAnsi" w:hAnsiTheme="minorHAnsi" w:cstheme="minorHAnsi"/>
            </w:rPr>
            <w:t>Kliknite ali tapnite tukaj, če želite vnesti besedilo.</w:t>
          </w:r>
        </w:sdtContent>
      </w:sdt>
    </w:p>
    <w:p w14:paraId="562237A8" w14:textId="003F3F86" w:rsidR="008370BA" w:rsidRPr="00170C54" w:rsidRDefault="008370BA" w:rsidP="008370BA">
      <w:pPr>
        <w:rPr>
          <w:rFonts w:asciiTheme="minorHAnsi" w:hAnsiTheme="minorHAnsi" w:cstheme="minorHAnsi"/>
        </w:rPr>
      </w:pPr>
      <w:r w:rsidRPr="00170C54">
        <w:rPr>
          <w:rFonts w:asciiTheme="minorHAnsi" w:hAnsiTheme="minorHAnsi" w:cstheme="minorHAnsi"/>
        </w:rPr>
        <w:t xml:space="preserve">Vrednost storitev ali dobav </w:t>
      </w:r>
      <w:r w:rsidR="0091252D" w:rsidRPr="00170C54">
        <w:rPr>
          <w:rFonts w:asciiTheme="minorHAnsi" w:hAnsiTheme="minorHAnsi" w:cstheme="minorHAnsi"/>
        </w:rPr>
        <w:t xml:space="preserve">brez </w:t>
      </w:r>
      <w:r w:rsidR="00B95E96" w:rsidRPr="00170C54">
        <w:rPr>
          <w:rFonts w:asciiTheme="minorHAnsi" w:hAnsiTheme="minorHAnsi" w:cstheme="minorHAnsi"/>
        </w:rPr>
        <w:t>D</w:t>
      </w:r>
      <w:r w:rsidR="0095156B">
        <w:rPr>
          <w:rFonts w:asciiTheme="minorHAnsi" w:hAnsiTheme="minorHAnsi" w:cstheme="minorHAnsi"/>
        </w:rPr>
        <w:t>DV</w:t>
      </w:r>
      <w:r w:rsidRPr="00170C54">
        <w:rPr>
          <w:rFonts w:asciiTheme="minorHAnsi" w:hAnsiTheme="minorHAnsi" w:cstheme="minorHAnsi"/>
        </w:rPr>
        <w:t xml:space="preserve">: </w:t>
      </w:r>
      <w:sdt>
        <w:sdtPr>
          <w:rPr>
            <w:rFonts w:asciiTheme="minorHAnsi" w:hAnsiTheme="minorHAnsi" w:cstheme="minorHAnsi"/>
          </w:rPr>
          <w:id w:val="1131364648"/>
          <w:placeholder>
            <w:docPart w:val="33A3E0D05FB44B4586B99B6D7834C9BC"/>
          </w:placeholder>
          <w:showingPlcHdr/>
          <w:text/>
        </w:sdtPr>
        <w:sdtContent>
          <w:r w:rsidRPr="00170C54">
            <w:rPr>
              <w:rStyle w:val="Besedilooznabemesta"/>
              <w:rFonts w:asciiTheme="minorHAnsi" w:hAnsiTheme="minorHAnsi" w:cstheme="minorHAnsi"/>
            </w:rPr>
            <w:t>Kliknite ali tapnite tukaj, če želite vnesti besedilo.</w:t>
          </w:r>
        </w:sdtContent>
      </w:sdt>
      <w:r w:rsidRPr="00170C54">
        <w:rPr>
          <w:rFonts w:asciiTheme="minorHAnsi" w:hAnsiTheme="minorHAnsi" w:cstheme="minorHAnsi"/>
        </w:rPr>
        <w:t xml:space="preserve"> EUR</w:t>
      </w:r>
    </w:p>
    <w:p w14:paraId="79BE004B" w14:textId="46BE0BEE" w:rsidR="008370BA" w:rsidRPr="00170C54" w:rsidRDefault="008370BA" w:rsidP="008370BA">
      <w:pPr>
        <w:rPr>
          <w:rFonts w:asciiTheme="minorHAnsi" w:hAnsiTheme="minorHAnsi" w:cstheme="minorHAnsi"/>
        </w:rPr>
      </w:pPr>
      <w:r w:rsidRPr="00170C54">
        <w:rPr>
          <w:rFonts w:asciiTheme="minorHAnsi" w:hAnsiTheme="minorHAnsi" w:cstheme="minorHAnsi"/>
        </w:rPr>
        <w:t>Ocenjen delež podizvajalca pri celotni izvedbi naročila:</w:t>
      </w:r>
      <w:sdt>
        <w:sdtPr>
          <w:rPr>
            <w:rFonts w:asciiTheme="minorHAnsi" w:hAnsiTheme="minorHAnsi" w:cstheme="minorHAnsi"/>
          </w:rPr>
          <w:id w:val="-1792822053"/>
          <w:placeholder>
            <w:docPart w:val="33A3E0D05FB44B4586B99B6D7834C9BC"/>
          </w:placeholder>
          <w:showingPlcHdr/>
          <w:text/>
        </w:sdtPr>
        <w:sdtContent>
          <w:r w:rsidRPr="00170C54">
            <w:rPr>
              <w:rStyle w:val="Besedilooznabemesta"/>
              <w:rFonts w:asciiTheme="minorHAnsi" w:hAnsiTheme="minorHAnsi" w:cstheme="minorHAnsi"/>
            </w:rPr>
            <w:t>Kliknite ali tapnite tukaj, če želite vnesti besedilo.</w:t>
          </w:r>
        </w:sdtContent>
      </w:sdt>
      <w:r w:rsidR="00793355" w:rsidRPr="00170C54">
        <w:rPr>
          <w:rFonts w:asciiTheme="minorHAnsi" w:hAnsiTheme="minorHAnsi" w:cstheme="minorHAnsi"/>
        </w:rPr>
        <w:t xml:space="preserve"> %.</w:t>
      </w:r>
    </w:p>
    <w:p w14:paraId="091E3C67" w14:textId="77777777" w:rsidR="008370BA" w:rsidRPr="00170C54" w:rsidRDefault="008370BA" w:rsidP="008370BA">
      <w:pPr>
        <w:jc w:val="both"/>
        <w:rPr>
          <w:rFonts w:asciiTheme="minorHAnsi" w:hAnsiTheme="minorHAnsi" w:cstheme="minorHAnsi"/>
          <w:i/>
        </w:rPr>
      </w:pPr>
    </w:p>
    <w:p w14:paraId="67FFF855" w14:textId="77777777" w:rsidR="008370BA" w:rsidRPr="00170C54" w:rsidRDefault="008370BA" w:rsidP="008370BA">
      <w:pPr>
        <w:spacing w:line="360" w:lineRule="auto"/>
        <w:jc w:val="both"/>
        <w:rPr>
          <w:rFonts w:asciiTheme="minorHAnsi" w:hAnsiTheme="minorHAnsi" w:cstheme="minorHAnsi"/>
        </w:rPr>
      </w:pPr>
    </w:p>
    <w:p w14:paraId="61E6C891" w14:textId="77777777" w:rsidR="008370BA" w:rsidRPr="00170C54" w:rsidRDefault="008370BA" w:rsidP="008370BA">
      <w:pPr>
        <w:jc w:val="both"/>
        <w:rPr>
          <w:rFonts w:asciiTheme="minorHAnsi" w:hAnsiTheme="minorHAnsi" w:cstheme="minorHAnsi"/>
        </w:rPr>
      </w:pPr>
      <w:r w:rsidRPr="00170C54">
        <w:rPr>
          <w:rFonts w:asciiTheme="minorHAnsi" w:hAnsiTheme="minorHAnsi" w:cstheme="minorHAnsi"/>
        </w:rPr>
        <w:t>V skladu s petim odstavkom 94. člena ZJN-3 zahtevamo neposredno plačilo s strani naročnika.</w:t>
      </w:r>
    </w:p>
    <w:p w14:paraId="6DA94DE5" w14:textId="77777777" w:rsidR="008370BA" w:rsidRPr="00170C54" w:rsidRDefault="008370BA" w:rsidP="008370BA">
      <w:pPr>
        <w:jc w:val="both"/>
        <w:rPr>
          <w:rFonts w:asciiTheme="minorHAnsi" w:hAnsiTheme="minorHAnsi" w:cstheme="minorHAnsi"/>
        </w:rPr>
      </w:pPr>
      <w:r w:rsidRPr="00170C54">
        <w:rPr>
          <w:rFonts w:asciiTheme="minorHAnsi" w:hAnsiTheme="minorHAnsi" w:cstheme="minorHAnsi"/>
          <w:i/>
        </w:rPr>
        <w:t xml:space="preserve">(ustrezno označite): </w:t>
      </w:r>
      <w:r w:rsidRPr="00170C54">
        <w:rPr>
          <w:rFonts w:asciiTheme="minorHAnsi" w:hAnsiTheme="minorHAnsi" w:cstheme="minorHAnsi"/>
          <w:i/>
        </w:rPr>
        <w:tab/>
      </w:r>
    </w:p>
    <w:p w14:paraId="131E47A0" w14:textId="2D51E5FC" w:rsidR="008370BA" w:rsidRPr="00170C54" w:rsidRDefault="00000000" w:rsidP="008370BA">
      <w:pPr>
        <w:spacing w:before="60" w:after="60" w:line="360" w:lineRule="auto"/>
        <w:jc w:val="center"/>
        <w:rPr>
          <w:rFonts w:asciiTheme="minorHAnsi" w:hAnsiTheme="minorHAnsi" w:cstheme="minorHAnsi"/>
        </w:rPr>
      </w:pPr>
      <w:sdt>
        <w:sdtPr>
          <w:rPr>
            <w:rFonts w:asciiTheme="minorHAnsi" w:hAnsiTheme="minorHAnsi" w:cstheme="minorHAnsi"/>
          </w:rPr>
          <w:id w:val="-1574342636"/>
          <w14:checkbox>
            <w14:checked w14:val="0"/>
            <w14:checkedState w14:val="2612" w14:font="MS Gothic"/>
            <w14:uncheckedState w14:val="2610" w14:font="MS Gothic"/>
          </w14:checkbox>
        </w:sdtPr>
        <w:sdtContent>
          <w:r w:rsidR="00D947B0" w:rsidRPr="00170C54">
            <w:rPr>
              <w:rFonts w:ascii="Segoe UI Symbol" w:eastAsia="MS Gothic" w:hAnsi="Segoe UI Symbol" w:cs="Segoe UI Symbol"/>
            </w:rPr>
            <w:t>☐</w:t>
          </w:r>
        </w:sdtContent>
      </w:sdt>
      <w:r w:rsidR="008370BA" w:rsidRPr="00170C54">
        <w:rPr>
          <w:rFonts w:asciiTheme="minorHAnsi" w:hAnsiTheme="minorHAnsi" w:cstheme="minorHAnsi"/>
        </w:rPr>
        <w:t xml:space="preserve">DA </w:t>
      </w:r>
      <w:r w:rsidR="008370BA" w:rsidRPr="00170C54">
        <w:rPr>
          <w:rFonts w:asciiTheme="minorHAnsi" w:hAnsiTheme="minorHAnsi" w:cstheme="minorHAnsi"/>
        </w:rPr>
        <w:tab/>
      </w:r>
      <w:r w:rsidR="008370BA" w:rsidRPr="00170C54">
        <w:rPr>
          <w:rFonts w:asciiTheme="minorHAnsi" w:hAnsiTheme="minorHAnsi" w:cstheme="minorHAnsi"/>
        </w:rPr>
        <w:tab/>
      </w:r>
      <w:r w:rsidR="008370BA" w:rsidRPr="00170C54">
        <w:rPr>
          <w:rFonts w:asciiTheme="minorHAnsi" w:hAnsiTheme="minorHAnsi" w:cstheme="minorHAnsi"/>
        </w:rPr>
        <w:tab/>
      </w:r>
      <w:r w:rsidR="008370BA" w:rsidRPr="00170C54">
        <w:rPr>
          <w:rFonts w:asciiTheme="minorHAnsi" w:hAnsiTheme="minorHAnsi" w:cstheme="minorHAnsi"/>
        </w:rPr>
        <w:tab/>
      </w:r>
      <w:sdt>
        <w:sdtPr>
          <w:rPr>
            <w:rFonts w:asciiTheme="minorHAnsi" w:hAnsiTheme="minorHAnsi" w:cstheme="minorHAnsi"/>
          </w:rPr>
          <w:id w:val="1195887796"/>
          <w14:checkbox>
            <w14:checked w14:val="0"/>
            <w14:checkedState w14:val="2612" w14:font="MS Gothic"/>
            <w14:uncheckedState w14:val="2610" w14:font="MS Gothic"/>
          </w14:checkbox>
        </w:sdtPr>
        <w:sdtContent>
          <w:r w:rsidR="00D947B0" w:rsidRPr="00170C54">
            <w:rPr>
              <w:rFonts w:ascii="Segoe UI Symbol" w:eastAsia="MS Gothic" w:hAnsi="Segoe UI Symbol" w:cs="Segoe UI Symbol"/>
            </w:rPr>
            <w:t>☐</w:t>
          </w:r>
        </w:sdtContent>
      </w:sdt>
      <w:r w:rsidR="008370BA" w:rsidRPr="00170C54">
        <w:rPr>
          <w:rFonts w:asciiTheme="minorHAnsi" w:hAnsiTheme="minorHAnsi" w:cstheme="minorHAnsi"/>
        </w:rPr>
        <w:t xml:space="preserve">NE </w:t>
      </w:r>
    </w:p>
    <w:p w14:paraId="0BAE7B4D" w14:textId="77777777" w:rsidR="008370BA" w:rsidRPr="00170C54" w:rsidRDefault="008370BA" w:rsidP="008370BA">
      <w:pPr>
        <w:jc w:val="both"/>
        <w:rPr>
          <w:rFonts w:asciiTheme="minorHAnsi" w:hAnsiTheme="minorHAnsi" w:cstheme="minorHAnsi"/>
        </w:rPr>
      </w:pPr>
      <w:r w:rsidRPr="00170C54">
        <w:rPr>
          <w:rFonts w:asciiTheme="minorHAnsi" w:hAnsiTheme="minorHAnsi" w:cstheme="minorHAnsi"/>
        </w:rPr>
        <w:t>Podizvajalci, ki podajo pisno zahtevo za neposredna plačila in zgolj obkrožijo DA, s podpisom te izjave soglašajo, da naročnik namesto glavnega izvajalca poravna podizvajalčeve terjatve do glavnega izvajalca na način, kot je opredeljeno v vzorcu pogodbe.</w:t>
      </w:r>
    </w:p>
    <w:p w14:paraId="3FBCF8F6" w14:textId="77777777" w:rsidR="008370BA" w:rsidRPr="00170C54" w:rsidRDefault="008370BA" w:rsidP="008370BA">
      <w:pPr>
        <w:jc w:val="both"/>
        <w:rPr>
          <w:rFonts w:asciiTheme="minorHAnsi" w:hAnsiTheme="minorHAnsi" w:cstheme="minorHAnsi"/>
        </w:rPr>
      </w:pPr>
    </w:p>
    <w:p w14:paraId="4FA7D3DA" w14:textId="77777777" w:rsidR="008370BA" w:rsidRPr="00170C54" w:rsidRDefault="008370BA" w:rsidP="008370BA">
      <w:pPr>
        <w:jc w:val="both"/>
        <w:rPr>
          <w:rFonts w:asciiTheme="minorHAnsi" w:hAnsiTheme="minorHAnsi" w:cstheme="minorHAnsi"/>
        </w:rPr>
      </w:pPr>
    </w:p>
    <w:p w14:paraId="74772DE8" w14:textId="77777777" w:rsidR="008370BA" w:rsidRPr="00170C54" w:rsidRDefault="008370BA" w:rsidP="008370BA">
      <w:pPr>
        <w:spacing w:line="360" w:lineRule="auto"/>
        <w:rPr>
          <w:rFonts w:asciiTheme="minorHAnsi" w:hAnsiTheme="minorHAnsi" w:cstheme="minorHAnsi"/>
        </w:rPr>
      </w:pPr>
      <w:r w:rsidRPr="00170C54">
        <w:rPr>
          <w:rFonts w:asciiTheme="minorHAnsi" w:hAnsiTheme="minorHAnsi" w:cstheme="minorHAnsi"/>
        </w:rPr>
        <w:t xml:space="preserve">Datum: </w:t>
      </w:r>
      <w:sdt>
        <w:sdtPr>
          <w:rPr>
            <w:rFonts w:asciiTheme="minorHAnsi" w:hAnsiTheme="minorHAnsi" w:cstheme="minorHAnsi"/>
          </w:rPr>
          <w:id w:val="-1782481957"/>
          <w:placeholder>
            <w:docPart w:val="33A3E0D05FB44B4586B99B6D7834C9BC"/>
          </w:placeholder>
          <w:showingPlcHdr/>
          <w:text/>
        </w:sdtPr>
        <w:sdtContent>
          <w:r w:rsidRPr="00170C54">
            <w:rPr>
              <w:rStyle w:val="Besedilooznabemesta"/>
              <w:rFonts w:asciiTheme="minorHAnsi" w:hAnsiTheme="minorHAnsi" w:cstheme="minorHAnsi"/>
            </w:rPr>
            <w:t>Kliknite ali tapnite tukaj, če želite vnesti besedilo.</w:t>
          </w:r>
        </w:sdtContent>
      </w:sdt>
      <w:r w:rsidRPr="00170C54">
        <w:rPr>
          <w:rFonts w:asciiTheme="minorHAnsi" w:hAnsiTheme="minorHAnsi" w:cstheme="minorHAnsi"/>
        </w:rPr>
        <w:t xml:space="preserve">            </w:t>
      </w:r>
    </w:p>
    <w:p w14:paraId="1B2903B6" w14:textId="77777777" w:rsidR="008370BA" w:rsidRPr="00170C54" w:rsidRDefault="008370BA" w:rsidP="008370BA">
      <w:pPr>
        <w:spacing w:line="360" w:lineRule="auto"/>
        <w:rPr>
          <w:rFonts w:asciiTheme="minorHAnsi" w:hAnsiTheme="minorHAnsi" w:cstheme="minorHAnsi"/>
        </w:rPr>
      </w:pPr>
    </w:p>
    <w:p w14:paraId="0F801C49" w14:textId="77777777" w:rsidR="008370BA" w:rsidRPr="00170C54" w:rsidRDefault="008370BA" w:rsidP="008370BA">
      <w:pPr>
        <w:spacing w:line="360" w:lineRule="auto"/>
        <w:ind w:left="2832" w:firstLine="708"/>
        <w:jc w:val="center"/>
        <w:rPr>
          <w:rFonts w:asciiTheme="minorHAnsi" w:hAnsiTheme="minorHAnsi" w:cstheme="minorHAnsi"/>
        </w:rPr>
      </w:pPr>
      <w:r w:rsidRPr="00170C54">
        <w:rPr>
          <w:rFonts w:asciiTheme="minorHAnsi" w:hAnsiTheme="minorHAnsi" w:cstheme="minorHAnsi"/>
        </w:rPr>
        <w:t>Žig in podpis podizvajalca:</w:t>
      </w:r>
    </w:p>
    <w:p w14:paraId="40C9D4B7" w14:textId="77777777" w:rsidR="008370BA" w:rsidRPr="00170C54" w:rsidRDefault="008370BA" w:rsidP="008370BA">
      <w:pPr>
        <w:jc w:val="both"/>
        <w:rPr>
          <w:rFonts w:asciiTheme="minorHAnsi" w:hAnsiTheme="minorHAnsi" w:cstheme="minorHAnsi"/>
          <w:i/>
        </w:rPr>
      </w:pPr>
    </w:p>
    <w:p w14:paraId="1CA6F83C" w14:textId="77777777" w:rsidR="004155C2" w:rsidRPr="00170C54" w:rsidRDefault="004155C2" w:rsidP="008370BA">
      <w:pPr>
        <w:jc w:val="both"/>
        <w:rPr>
          <w:rFonts w:asciiTheme="minorHAnsi" w:hAnsiTheme="minorHAnsi" w:cstheme="minorHAnsi"/>
          <w:i/>
        </w:rPr>
        <w:sectPr w:rsidR="004155C2" w:rsidRPr="00170C54" w:rsidSect="00D02D05">
          <w:pgSz w:w="11906" w:h="16838"/>
          <w:pgMar w:top="1418" w:right="1274" w:bottom="1440" w:left="1134" w:header="709" w:footer="709" w:gutter="0"/>
          <w:cols w:space="708"/>
          <w:docGrid w:linePitch="360"/>
        </w:sectPr>
      </w:pPr>
    </w:p>
    <w:p w14:paraId="7786E412" w14:textId="77777777" w:rsidR="00FA7216" w:rsidRPr="00ED70A5" w:rsidRDefault="00FA7216" w:rsidP="00FA7216">
      <w:pPr>
        <w:rPr>
          <w:rFonts w:asciiTheme="minorHAnsi" w:hAnsiTheme="minorHAnsi" w:cstheme="minorHAnsi"/>
          <w:b/>
        </w:rPr>
      </w:pPr>
    </w:p>
    <w:p w14:paraId="41C0AE5E" w14:textId="123E06DB" w:rsidR="003A0243" w:rsidRPr="00470CF0" w:rsidRDefault="003A0243" w:rsidP="003A0243">
      <w:pPr>
        <w:autoSpaceDE w:val="0"/>
        <w:autoSpaceDN w:val="0"/>
        <w:adjustRightInd w:val="0"/>
        <w:rPr>
          <w:rFonts w:asciiTheme="minorHAnsi" w:hAnsiTheme="minorHAnsi" w:cstheme="minorHAnsi"/>
          <w:b/>
          <w:i/>
        </w:rPr>
      </w:pPr>
      <w:r w:rsidRPr="00470CF0">
        <w:rPr>
          <w:rFonts w:asciiTheme="minorHAnsi" w:hAnsiTheme="minorHAnsi" w:cstheme="minorHAnsi"/>
          <w:b/>
          <w:i/>
        </w:rPr>
        <w:t>OBR-5</w:t>
      </w:r>
      <w:r w:rsidR="001F60E4">
        <w:rPr>
          <w:rFonts w:asciiTheme="minorHAnsi" w:hAnsiTheme="minorHAnsi" w:cstheme="minorHAnsi"/>
          <w:b/>
          <w:i/>
        </w:rPr>
        <w:t>.1</w:t>
      </w:r>
    </w:p>
    <w:p w14:paraId="17EE2444" w14:textId="77777777" w:rsidR="003A0243" w:rsidRPr="00470CF0" w:rsidRDefault="003A0243" w:rsidP="003A0243">
      <w:pPr>
        <w:autoSpaceDE w:val="0"/>
        <w:rPr>
          <w:rFonts w:asciiTheme="minorHAnsi" w:hAnsiTheme="minorHAnsi" w:cstheme="minorHAnsi"/>
          <w:b/>
          <w:i/>
        </w:rPr>
      </w:pPr>
      <w:r w:rsidRPr="00470CF0">
        <w:rPr>
          <w:rFonts w:asciiTheme="minorHAnsi" w:hAnsiTheme="minorHAnsi" w:cstheme="minorHAnsi"/>
          <w:b/>
          <w:i/>
        </w:rPr>
        <w:t>Vzorec pogodbe</w:t>
      </w:r>
    </w:p>
    <w:p w14:paraId="25F20F8F" w14:textId="77777777" w:rsidR="003A0243" w:rsidRPr="00470CF0" w:rsidRDefault="003A0243" w:rsidP="003A0243">
      <w:pPr>
        <w:rPr>
          <w:rFonts w:asciiTheme="minorHAnsi" w:hAnsiTheme="minorHAnsi" w:cstheme="minorHAnsi"/>
          <w:b/>
        </w:rPr>
      </w:pPr>
    </w:p>
    <w:p w14:paraId="61033521" w14:textId="77777777" w:rsidR="003A2AA7" w:rsidRDefault="003A2AA7" w:rsidP="003A0243">
      <w:pPr>
        <w:tabs>
          <w:tab w:val="left" w:pos="284"/>
          <w:tab w:val="center" w:pos="4394"/>
        </w:tabs>
        <w:jc w:val="center"/>
        <w:rPr>
          <w:rFonts w:asciiTheme="minorHAnsi" w:hAnsiTheme="minorHAnsi" w:cstheme="minorHAnsi"/>
          <w:b/>
        </w:rPr>
      </w:pPr>
      <w:r>
        <w:rPr>
          <w:rFonts w:asciiTheme="minorHAnsi" w:hAnsiTheme="minorHAnsi" w:cstheme="minorHAnsi"/>
          <w:b/>
        </w:rPr>
        <w:t>POGODBA O IZVEDBI GOI DEL</w:t>
      </w:r>
    </w:p>
    <w:p w14:paraId="524BA608" w14:textId="7DC62D9E" w:rsidR="003A0243" w:rsidRPr="00470CF0" w:rsidRDefault="003A0243" w:rsidP="003A0243">
      <w:pPr>
        <w:tabs>
          <w:tab w:val="left" w:pos="284"/>
          <w:tab w:val="center" w:pos="4394"/>
        </w:tabs>
        <w:jc w:val="center"/>
        <w:rPr>
          <w:rFonts w:asciiTheme="minorHAnsi" w:hAnsiTheme="minorHAnsi" w:cstheme="minorHAnsi"/>
          <w:b/>
        </w:rPr>
      </w:pPr>
      <w:r w:rsidRPr="00470CF0">
        <w:rPr>
          <w:rFonts w:asciiTheme="minorHAnsi" w:hAnsiTheme="minorHAnsi" w:cstheme="minorHAnsi"/>
          <w:b/>
        </w:rPr>
        <w:t xml:space="preserve"> </w:t>
      </w:r>
      <w:r>
        <w:rPr>
          <w:rFonts w:asciiTheme="minorHAnsi" w:hAnsiTheme="minorHAnsi" w:cstheme="minorHAnsi"/>
          <w:b/>
        </w:rPr>
        <w:t>ŠT</w:t>
      </w:r>
      <w:r w:rsidRPr="004324E9">
        <w:rPr>
          <w:rFonts w:asciiTheme="minorHAnsi" w:hAnsiTheme="minorHAnsi" w:cstheme="minorHAnsi"/>
          <w:b/>
        </w:rPr>
        <w:t xml:space="preserve">. </w:t>
      </w:r>
      <w:r>
        <w:rPr>
          <w:rFonts w:asciiTheme="minorHAnsi" w:hAnsiTheme="minorHAnsi" w:cstheme="minorHAnsi"/>
          <w:b/>
        </w:rPr>
        <w:t>GR-</w:t>
      </w:r>
      <w:r w:rsidR="003A2AA7">
        <w:rPr>
          <w:rFonts w:asciiTheme="minorHAnsi" w:hAnsiTheme="minorHAnsi" w:cstheme="minorHAnsi"/>
          <w:b/>
        </w:rPr>
        <w:t>1</w:t>
      </w:r>
      <w:r>
        <w:rPr>
          <w:rFonts w:asciiTheme="minorHAnsi" w:hAnsiTheme="minorHAnsi" w:cstheme="minorHAnsi"/>
          <w:b/>
        </w:rPr>
        <w:t>/202</w:t>
      </w:r>
      <w:r w:rsidR="003A2AA7">
        <w:rPr>
          <w:rFonts w:asciiTheme="minorHAnsi" w:hAnsiTheme="minorHAnsi" w:cstheme="minorHAnsi"/>
          <w:b/>
        </w:rPr>
        <w:t>5</w:t>
      </w:r>
    </w:p>
    <w:p w14:paraId="3B2D6CE1" w14:textId="77777777" w:rsidR="003A0243" w:rsidRPr="00470CF0" w:rsidRDefault="003A0243" w:rsidP="003A0243">
      <w:pPr>
        <w:tabs>
          <w:tab w:val="left" w:pos="284"/>
          <w:tab w:val="center" w:pos="4394"/>
        </w:tabs>
        <w:jc w:val="center"/>
        <w:rPr>
          <w:rFonts w:asciiTheme="minorHAnsi" w:hAnsiTheme="minorHAnsi" w:cstheme="minorHAnsi"/>
          <w:b/>
        </w:rPr>
      </w:pPr>
    </w:p>
    <w:p w14:paraId="58B6C3C3" w14:textId="77777777" w:rsidR="003A0243" w:rsidRPr="00470CF0" w:rsidRDefault="003A0243" w:rsidP="003A0243">
      <w:pPr>
        <w:rPr>
          <w:rFonts w:asciiTheme="minorHAnsi" w:hAnsiTheme="minorHAnsi" w:cstheme="minorHAnsi"/>
        </w:rPr>
      </w:pPr>
    </w:p>
    <w:p w14:paraId="7680E960" w14:textId="77777777" w:rsidR="003A0243" w:rsidRPr="00470CF0" w:rsidRDefault="003A0243" w:rsidP="003A0243">
      <w:pPr>
        <w:jc w:val="both"/>
        <w:rPr>
          <w:rFonts w:asciiTheme="minorHAnsi" w:hAnsiTheme="minorHAnsi" w:cstheme="minorHAnsi"/>
        </w:rPr>
      </w:pPr>
      <w:r w:rsidRPr="00470CF0">
        <w:rPr>
          <w:rFonts w:asciiTheme="minorHAnsi" w:hAnsiTheme="minorHAnsi" w:cstheme="minorHAnsi"/>
        </w:rPr>
        <w:t>ki sta jo sklenila</w:t>
      </w:r>
    </w:p>
    <w:p w14:paraId="4A860A66" w14:textId="77777777" w:rsidR="003A0243" w:rsidRPr="00470CF0" w:rsidRDefault="003A0243" w:rsidP="003A0243">
      <w:pPr>
        <w:jc w:val="both"/>
        <w:rPr>
          <w:rFonts w:asciiTheme="minorHAnsi" w:hAnsiTheme="minorHAnsi" w:cstheme="minorHAnsi"/>
        </w:rPr>
      </w:pPr>
    </w:p>
    <w:p w14:paraId="1349D515" w14:textId="77777777" w:rsidR="003A0243" w:rsidRPr="0042106B" w:rsidRDefault="003A0243" w:rsidP="003A0243">
      <w:pPr>
        <w:ind w:left="2127" w:hanging="2127"/>
        <w:jc w:val="both"/>
        <w:rPr>
          <w:rFonts w:asciiTheme="minorHAnsi" w:hAnsiTheme="minorHAnsi" w:cstheme="minorHAnsi"/>
        </w:rPr>
      </w:pPr>
      <w:r w:rsidRPr="0042106B">
        <w:rPr>
          <w:rFonts w:asciiTheme="minorHAnsi" w:hAnsiTheme="minorHAnsi" w:cstheme="minorHAnsi"/>
        </w:rPr>
        <w:t>kot naročnik:</w:t>
      </w:r>
      <w:r w:rsidRPr="0042106B">
        <w:rPr>
          <w:rFonts w:asciiTheme="minorHAnsi" w:hAnsiTheme="minorHAnsi" w:cstheme="minorHAnsi"/>
        </w:rPr>
        <w:tab/>
        <w:t>DOM STAREJŠIH RAKIČAN, Ulica dr. Vrbnjaka 1, Rakičan, 9000 Murska Sobota</w:t>
      </w:r>
    </w:p>
    <w:p w14:paraId="12803AEF" w14:textId="77777777" w:rsidR="003A0243" w:rsidRPr="0042106B" w:rsidRDefault="003A0243" w:rsidP="003A0243">
      <w:pPr>
        <w:jc w:val="both"/>
        <w:rPr>
          <w:rFonts w:asciiTheme="minorHAnsi" w:hAnsiTheme="minorHAnsi" w:cstheme="minorHAnsi"/>
        </w:rPr>
      </w:pPr>
      <w:r w:rsidRPr="0042106B">
        <w:rPr>
          <w:rFonts w:asciiTheme="minorHAnsi" w:hAnsiTheme="minorHAnsi" w:cstheme="minorHAnsi"/>
        </w:rPr>
        <w:t xml:space="preserve">ki ga zastopa: </w:t>
      </w:r>
      <w:r w:rsidRPr="0042106B">
        <w:rPr>
          <w:rFonts w:asciiTheme="minorHAnsi" w:hAnsiTheme="minorHAnsi" w:cstheme="minorHAnsi"/>
        </w:rPr>
        <w:tab/>
      </w:r>
      <w:r w:rsidRPr="0042106B">
        <w:rPr>
          <w:rFonts w:asciiTheme="minorHAnsi" w:hAnsiTheme="minorHAnsi" w:cstheme="minorHAnsi"/>
        </w:rPr>
        <w:tab/>
        <w:t>direktor Zoran Hoblaj</w:t>
      </w:r>
    </w:p>
    <w:p w14:paraId="5C618E0E" w14:textId="77777777" w:rsidR="003A0243" w:rsidRPr="0042106B" w:rsidRDefault="003A0243" w:rsidP="003A0243">
      <w:pPr>
        <w:rPr>
          <w:rFonts w:asciiTheme="minorHAnsi" w:hAnsiTheme="minorHAnsi" w:cstheme="minorHAnsi"/>
        </w:rPr>
      </w:pPr>
      <w:r w:rsidRPr="0042106B">
        <w:rPr>
          <w:rFonts w:asciiTheme="minorHAnsi" w:hAnsiTheme="minorHAnsi" w:cstheme="minorHAnsi"/>
        </w:rPr>
        <w:t xml:space="preserve">Matična številka: </w:t>
      </w:r>
      <w:r w:rsidRPr="0042106B">
        <w:rPr>
          <w:rFonts w:asciiTheme="minorHAnsi" w:hAnsiTheme="minorHAnsi" w:cstheme="minorHAnsi"/>
        </w:rPr>
        <w:tab/>
        <w:t xml:space="preserve">5050499000 </w:t>
      </w:r>
    </w:p>
    <w:p w14:paraId="2593A7DF" w14:textId="77777777" w:rsidR="003A0243" w:rsidRPr="0042106B" w:rsidRDefault="003A0243" w:rsidP="003A0243">
      <w:pPr>
        <w:rPr>
          <w:rFonts w:asciiTheme="minorHAnsi" w:hAnsiTheme="minorHAnsi" w:cstheme="minorHAnsi"/>
        </w:rPr>
      </w:pPr>
      <w:r w:rsidRPr="0042106B">
        <w:rPr>
          <w:rFonts w:asciiTheme="minorHAnsi" w:hAnsiTheme="minorHAnsi" w:cstheme="minorHAnsi"/>
        </w:rPr>
        <w:t xml:space="preserve">ID za DDV: </w:t>
      </w:r>
      <w:r w:rsidRPr="0042106B">
        <w:rPr>
          <w:rFonts w:asciiTheme="minorHAnsi" w:hAnsiTheme="minorHAnsi" w:cstheme="minorHAnsi"/>
        </w:rPr>
        <w:tab/>
      </w:r>
      <w:r w:rsidRPr="0042106B">
        <w:rPr>
          <w:rFonts w:asciiTheme="minorHAnsi" w:hAnsiTheme="minorHAnsi" w:cstheme="minorHAnsi"/>
        </w:rPr>
        <w:tab/>
        <w:t xml:space="preserve">SI21658196 </w:t>
      </w:r>
    </w:p>
    <w:p w14:paraId="2C9BE85C" w14:textId="77777777" w:rsidR="003A0243" w:rsidRPr="0042106B" w:rsidRDefault="003A0243" w:rsidP="003A0243">
      <w:pPr>
        <w:jc w:val="both"/>
        <w:rPr>
          <w:rFonts w:asciiTheme="minorHAnsi" w:hAnsiTheme="minorHAnsi" w:cstheme="minorHAnsi"/>
        </w:rPr>
      </w:pPr>
      <w:r w:rsidRPr="0042106B">
        <w:rPr>
          <w:rFonts w:asciiTheme="minorHAnsi" w:hAnsiTheme="minorHAnsi" w:cstheme="minorHAnsi"/>
        </w:rPr>
        <w:t>Transakcijski račun:</w:t>
      </w:r>
      <w:r w:rsidRPr="0042106B">
        <w:rPr>
          <w:rFonts w:asciiTheme="minorHAnsi" w:hAnsiTheme="minorHAnsi" w:cstheme="minorHAnsi"/>
        </w:rPr>
        <w:tab/>
      </w:r>
      <w:sdt>
        <w:sdtPr>
          <w:rPr>
            <w:rFonts w:asciiTheme="minorHAnsi" w:hAnsiTheme="minorHAnsi" w:cstheme="minorHAnsi"/>
          </w:rPr>
          <w:id w:val="-71742137"/>
          <w:placeholder>
            <w:docPart w:val="15070FA6A00E4ED7A2F88CDC4E21559F"/>
          </w:placeholder>
          <w:showingPlcHdr/>
          <w:text/>
        </w:sdtPr>
        <w:sdtContent>
          <w:r w:rsidRPr="0042106B">
            <w:rPr>
              <w:rStyle w:val="Besedilooznabemesta"/>
              <w:rFonts w:asciiTheme="minorHAnsi" w:hAnsiTheme="minorHAnsi" w:cstheme="minorHAnsi"/>
            </w:rPr>
            <w:t>Kliknite ali tapnite tukaj, če želite vnesti besedilo.</w:t>
          </w:r>
        </w:sdtContent>
      </w:sdt>
    </w:p>
    <w:p w14:paraId="742DDCCC" w14:textId="77777777" w:rsidR="003A0243" w:rsidRPr="00470CF0" w:rsidRDefault="003A0243" w:rsidP="003A0243">
      <w:pPr>
        <w:jc w:val="both"/>
        <w:rPr>
          <w:rFonts w:asciiTheme="minorHAnsi" w:hAnsiTheme="minorHAnsi" w:cstheme="minorHAnsi"/>
        </w:rPr>
      </w:pPr>
    </w:p>
    <w:p w14:paraId="1E7C73F9" w14:textId="77777777" w:rsidR="003A0243" w:rsidRPr="00470CF0" w:rsidRDefault="003A0243" w:rsidP="003A0243">
      <w:pPr>
        <w:jc w:val="both"/>
        <w:rPr>
          <w:rFonts w:asciiTheme="minorHAnsi" w:hAnsiTheme="minorHAnsi" w:cstheme="minorHAnsi"/>
        </w:rPr>
      </w:pPr>
      <w:r w:rsidRPr="00470CF0">
        <w:rPr>
          <w:rFonts w:asciiTheme="minorHAnsi" w:hAnsiTheme="minorHAnsi" w:cstheme="minorHAnsi"/>
        </w:rPr>
        <w:t xml:space="preserve">in </w:t>
      </w:r>
    </w:p>
    <w:p w14:paraId="2779E6A8" w14:textId="77777777" w:rsidR="003A0243" w:rsidRPr="00470CF0" w:rsidRDefault="003A0243" w:rsidP="003A0243">
      <w:pPr>
        <w:jc w:val="both"/>
        <w:rPr>
          <w:rFonts w:asciiTheme="minorHAnsi" w:hAnsiTheme="minorHAnsi" w:cstheme="minorHAnsi"/>
        </w:rPr>
      </w:pPr>
      <w:r w:rsidRPr="00470CF0">
        <w:rPr>
          <w:rFonts w:asciiTheme="minorHAnsi" w:hAnsiTheme="minorHAnsi" w:cstheme="minorHAnsi"/>
        </w:rPr>
        <w:t>kot izvajalec:</w:t>
      </w:r>
      <w:r w:rsidRPr="00470CF0">
        <w:rPr>
          <w:rFonts w:asciiTheme="minorHAnsi" w:hAnsiTheme="minorHAnsi" w:cstheme="minorHAnsi"/>
        </w:rPr>
        <w:tab/>
        <w:t xml:space="preserve"> </w:t>
      </w:r>
      <w:r w:rsidRPr="00470CF0">
        <w:rPr>
          <w:rFonts w:asciiTheme="minorHAnsi" w:hAnsiTheme="minorHAnsi" w:cstheme="minorHAnsi"/>
        </w:rPr>
        <w:tab/>
      </w:r>
      <w:sdt>
        <w:sdtPr>
          <w:rPr>
            <w:rFonts w:asciiTheme="minorHAnsi" w:hAnsiTheme="minorHAnsi" w:cstheme="minorHAnsi"/>
          </w:rPr>
          <w:id w:val="206314693"/>
          <w:placeholder>
            <w:docPart w:val="E421B4C94A284A9595BCCA1197B19E8A"/>
          </w:placeholder>
          <w:showingPlcHdr/>
          <w:text/>
        </w:sdtPr>
        <w:sdtContent>
          <w:r w:rsidRPr="00470CF0">
            <w:rPr>
              <w:rStyle w:val="Besedilooznabemesta"/>
              <w:rFonts w:asciiTheme="minorHAnsi" w:eastAsiaTheme="minorHAnsi" w:hAnsiTheme="minorHAnsi" w:cstheme="minorHAnsi"/>
            </w:rPr>
            <w:t>Kliknite ali tapnite tukaj, če želite vnesti besedilo.</w:t>
          </w:r>
        </w:sdtContent>
      </w:sdt>
    </w:p>
    <w:p w14:paraId="0A9294A6" w14:textId="77777777" w:rsidR="003A0243" w:rsidRPr="00470CF0" w:rsidRDefault="003A0243" w:rsidP="003A0243">
      <w:pPr>
        <w:jc w:val="both"/>
        <w:rPr>
          <w:rFonts w:asciiTheme="minorHAnsi" w:hAnsiTheme="minorHAnsi" w:cstheme="minorHAnsi"/>
        </w:rPr>
      </w:pPr>
      <w:r w:rsidRPr="00470CF0">
        <w:rPr>
          <w:rFonts w:asciiTheme="minorHAnsi" w:hAnsiTheme="minorHAnsi" w:cstheme="minorHAnsi"/>
        </w:rPr>
        <w:t>ki ga zastopa:</w:t>
      </w:r>
      <w:r w:rsidRPr="00470CF0">
        <w:rPr>
          <w:rFonts w:asciiTheme="minorHAnsi" w:hAnsiTheme="minorHAnsi" w:cstheme="minorHAnsi"/>
        </w:rPr>
        <w:tab/>
      </w:r>
      <w:r w:rsidRPr="00470CF0">
        <w:rPr>
          <w:rFonts w:asciiTheme="minorHAnsi" w:hAnsiTheme="minorHAnsi" w:cstheme="minorHAnsi"/>
        </w:rPr>
        <w:tab/>
      </w:r>
      <w:sdt>
        <w:sdtPr>
          <w:rPr>
            <w:rFonts w:asciiTheme="minorHAnsi" w:hAnsiTheme="minorHAnsi" w:cstheme="minorHAnsi"/>
          </w:rPr>
          <w:id w:val="701517416"/>
          <w:placeholder>
            <w:docPart w:val="E421B4C94A284A9595BCCA1197B19E8A"/>
          </w:placeholder>
          <w:showingPlcHdr/>
          <w:text/>
        </w:sdtPr>
        <w:sdtContent>
          <w:r w:rsidRPr="00470CF0">
            <w:rPr>
              <w:rStyle w:val="Besedilooznabemesta"/>
              <w:rFonts w:asciiTheme="minorHAnsi" w:eastAsiaTheme="minorHAnsi" w:hAnsiTheme="minorHAnsi" w:cstheme="minorHAnsi"/>
            </w:rPr>
            <w:t>Kliknite ali tapnite tukaj, če želite vnesti besedilo.</w:t>
          </w:r>
        </w:sdtContent>
      </w:sdt>
    </w:p>
    <w:p w14:paraId="345D6113" w14:textId="77777777" w:rsidR="003A0243" w:rsidRPr="00470CF0" w:rsidRDefault="003A0243" w:rsidP="003A0243">
      <w:pPr>
        <w:jc w:val="both"/>
        <w:rPr>
          <w:rFonts w:asciiTheme="minorHAnsi" w:hAnsiTheme="minorHAnsi" w:cstheme="minorHAnsi"/>
        </w:rPr>
      </w:pPr>
      <w:r w:rsidRPr="00470CF0">
        <w:rPr>
          <w:rFonts w:asciiTheme="minorHAnsi" w:hAnsiTheme="minorHAnsi" w:cstheme="minorHAnsi"/>
        </w:rPr>
        <w:t>Matična številka:</w:t>
      </w:r>
      <w:r w:rsidRPr="00470CF0">
        <w:rPr>
          <w:rFonts w:asciiTheme="minorHAnsi" w:hAnsiTheme="minorHAnsi" w:cstheme="minorHAnsi"/>
        </w:rPr>
        <w:tab/>
      </w:r>
      <w:sdt>
        <w:sdtPr>
          <w:rPr>
            <w:rFonts w:asciiTheme="minorHAnsi" w:hAnsiTheme="minorHAnsi" w:cstheme="minorHAnsi"/>
          </w:rPr>
          <w:id w:val="694045867"/>
          <w:placeholder>
            <w:docPart w:val="E421B4C94A284A9595BCCA1197B19E8A"/>
          </w:placeholder>
          <w:showingPlcHdr/>
          <w:text/>
        </w:sdtPr>
        <w:sdtContent>
          <w:r w:rsidRPr="00470CF0">
            <w:rPr>
              <w:rStyle w:val="Besedilooznabemesta"/>
              <w:rFonts w:asciiTheme="minorHAnsi" w:eastAsiaTheme="minorHAnsi" w:hAnsiTheme="minorHAnsi" w:cstheme="minorHAnsi"/>
            </w:rPr>
            <w:t>Kliknite ali tapnite tukaj, če želite vnesti besedilo.</w:t>
          </w:r>
        </w:sdtContent>
      </w:sdt>
    </w:p>
    <w:p w14:paraId="7D61D54A" w14:textId="77777777" w:rsidR="003A0243" w:rsidRPr="00470CF0" w:rsidRDefault="003A0243" w:rsidP="003A0243">
      <w:pPr>
        <w:jc w:val="both"/>
        <w:rPr>
          <w:rFonts w:asciiTheme="minorHAnsi" w:hAnsiTheme="minorHAnsi" w:cstheme="minorHAnsi"/>
        </w:rPr>
      </w:pPr>
      <w:r w:rsidRPr="00470CF0">
        <w:rPr>
          <w:rFonts w:asciiTheme="minorHAnsi" w:hAnsiTheme="minorHAnsi" w:cstheme="minorHAnsi"/>
        </w:rPr>
        <w:t>ID za DDV:</w:t>
      </w:r>
      <w:r w:rsidRPr="00470CF0">
        <w:rPr>
          <w:rFonts w:asciiTheme="minorHAnsi" w:hAnsiTheme="minorHAnsi" w:cstheme="minorHAnsi"/>
        </w:rPr>
        <w:tab/>
      </w:r>
      <w:r w:rsidRPr="00470CF0">
        <w:rPr>
          <w:rFonts w:asciiTheme="minorHAnsi" w:hAnsiTheme="minorHAnsi" w:cstheme="minorHAnsi"/>
        </w:rPr>
        <w:tab/>
      </w:r>
      <w:sdt>
        <w:sdtPr>
          <w:rPr>
            <w:rFonts w:asciiTheme="minorHAnsi" w:hAnsiTheme="minorHAnsi" w:cstheme="minorHAnsi"/>
          </w:rPr>
          <w:id w:val="1132908073"/>
          <w:placeholder>
            <w:docPart w:val="E421B4C94A284A9595BCCA1197B19E8A"/>
          </w:placeholder>
          <w:showingPlcHdr/>
          <w:text/>
        </w:sdtPr>
        <w:sdtContent>
          <w:r w:rsidRPr="00470CF0">
            <w:rPr>
              <w:rStyle w:val="Besedilooznabemesta"/>
              <w:rFonts w:asciiTheme="minorHAnsi" w:eastAsiaTheme="minorHAnsi" w:hAnsiTheme="minorHAnsi" w:cstheme="minorHAnsi"/>
            </w:rPr>
            <w:t>Kliknite ali tapnite tukaj, če želite vnesti besedilo.</w:t>
          </w:r>
        </w:sdtContent>
      </w:sdt>
    </w:p>
    <w:p w14:paraId="2D406B59" w14:textId="77777777" w:rsidR="003A0243" w:rsidRPr="00470CF0" w:rsidRDefault="003A0243" w:rsidP="003A0243">
      <w:pPr>
        <w:jc w:val="both"/>
        <w:rPr>
          <w:rFonts w:asciiTheme="minorHAnsi" w:hAnsiTheme="minorHAnsi" w:cstheme="minorHAnsi"/>
        </w:rPr>
      </w:pPr>
      <w:r w:rsidRPr="00470CF0">
        <w:rPr>
          <w:rFonts w:asciiTheme="minorHAnsi" w:hAnsiTheme="minorHAnsi" w:cstheme="minorHAnsi"/>
        </w:rPr>
        <w:t xml:space="preserve">Transakcijski  račun: </w:t>
      </w:r>
      <w:r w:rsidRPr="00470CF0">
        <w:rPr>
          <w:rFonts w:asciiTheme="minorHAnsi" w:hAnsiTheme="minorHAnsi" w:cstheme="minorHAnsi"/>
        </w:rPr>
        <w:tab/>
      </w:r>
      <w:sdt>
        <w:sdtPr>
          <w:rPr>
            <w:rFonts w:asciiTheme="minorHAnsi" w:hAnsiTheme="minorHAnsi" w:cstheme="minorHAnsi"/>
          </w:rPr>
          <w:id w:val="1612938028"/>
          <w:placeholder>
            <w:docPart w:val="E421B4C94A284A9595BCCA1197B19E8A"/>
          </w:placeholder>
          <w:showingPlcHdr/>
          <w:text/>
        </w:sdtPr>
        <w:sdtContent>
          <w:r w:rsidRPr="00470CF0">
            <w:rPr>
              <w:rStyle w:val="Besedilooznabemesta"/>
              <w:rFonts w:asciiTheme="minorHAnsi" w:eastAsiaTheme="minorHAnsi" w:hAnsiTheme="minorHAnsi" w:cstheme="minorHAnsi"/>
            </w:rPr>
            <w:t>Kliknite ali tapnite tukaj, če želite vnesti besedilo.</w:t>
          </w:r>
        </w:sdtContent>
      </w:sdt>
    </w:p>
    <w:p w14:paraId="1B630BBA" w14:textId="77777777" w:rsidR="003A0243" w:rsidRPr="00470CF0" w:rsidRDefault="003A0243" w:rsidP="003A0243">
      <w:pPr>
        <w:rPr>
          <w:rFonts w:asciiTheme="minorHAnsi" w:hAnsiTheme="minorHAnsi" w:cstheme="minorHAnsi"/>
          <w:b/>
        </w:rPr>
      </w:pPr>
    </w:p>
    <w:p w14:paraId="41C5A29B" w14:textId="77777777" w:rsidR="003A0243" w:rsidRPr="00470CF0" w:rsidRDefault="003A0243" w:rsidP="003A0243">
      <w:pPr>
        <w:rPr>
          <w:rFonts w:asciiTheme="minorHAnsi" w:hAnsiTheme="minorHAnsi" w:cstheme="minorHAnsi"/>
          <w:b/>
        </w:rPr>
      </w:pPr>
      <w:r w:rsidRPr="00470CF0">
        <w:rPr>
          <w:rFonts w:asciiTheme="minorHAnsi" w:hAnsiTheme="minorHAnsi" w:cstheme="minorHAnsi"/>
          <w:b/>
        </w:rPr>
        <w:t>UVODNE DOLOČBE</w:t>
      </w:r>
    </w:p>
    <w:p w14:paraId="55FBEB73" w14:textId="77777777" w:rsidR="003A0243" w:rsidRPr="00470CF0" w:rsidRDefault="003A0243" w:rsidP="00C113C7">
      <w:pPr>
        <w:pStyle w:val="Odstavekseznama"/>
        <w:numPr>
          <w:ilvl w:val="0"/>
          <w:numId w:val="51"/>
        </w:numPr>
        <w:jc w:val="center"/>
        <w:rPr>
          <w:rFonts w:asciiTheme="minorHAnsi" w:hAnsiTheme="minorHAnsi" w:cstheme="minorHAnsi"/>
        </w:rPr>
      </w:pPr>
      <w:r w:rsidRPr="00470CF0">
        <w:rPr>
          <w:rFonts w:asciiTheme="minorHAnsi" w:hAnsiTheme="minorHAnsi" w:cstheme="minorHAnsi"/>
        </w:rPr>
        <w:t>člen</w:t>
      </w:r>
    </w:p>
    <w:p w14:paraId="3C847E22" w14:textId="77777777" w:rsidR="003A0243" w:rsidRPr="00470CF0" w:rsidRDefault="003A0243" w:rsidP="003A0243">
      <w:pPr>
        <w:tabs>
          <w:tab w:val="left" w:pos="284"/>
        </w:tabs>
        <w:jc w:val="both"/>
        <w:rPr>
          <w:rFonts w:asciiTheme="minorHAnsi" w:hAnsiTheme="minorHAnsi" w:cstheme="minorHAnsi"/>
          <w:lang w:val="en-US"/>
        </w:rPr>
      </w:pPr>
    </w:p>
    <w:p w14:paraId="41E7B2A5" w14:textId="77777777" w:rsidR="003A0243" w:rsidRPr="00470CF0" w:rsidRDefault="003A0243" w:rsidP="003A0243">
      <w:pPr>
        <w:jc w:val="both"/>
        <w:rPr>
          <w:rFonts w:asciiTheme="minorHAnsi" w:hAnsiTheme="minorHAnsi" w:cstheme="minorHAnsi"/>
        </w:rPr>
      </w:pPr>
      <w:r w:rsidRPr="00470CF0">
        <w:rPr>
          <w:rFonts w:asciiTheme="minorHAnsi" w:hAnsiTheme="minorHAnsi" w:cstheme="minorHAnsi"/>
        </w:rPr>
        <w:t>Pogodbeni stranki uvodoma ugotavljata, da:</w:t>
      </w:r>
    </w:p>
    <w:p w14:paraId="28F4BC70" w14:textId="2DEC9911" w:rsidR="003A0243" w:rsidRPr="00044C79" w:rsidRDefault="003A0243" w:rsidP="00C113C7">
      <w:pPr>
        <w:numPr>
          <w:ilvl w:val="0"/>
          <w:numId w:val="14"/>
        </w:numPr>
        <w:jc w:val="both"/>
        <w:rPr>
          <w:rFonts w:asciiTheme="minorHAnsi" w:hAnsiTheme="minorHAnsi" w:cstheme="minorHAnsi"/>
        </w:rPr>
      </w:pPr>
      <w:bookmarkStart w:id="39" w:name="_Hlk190341627"/>
      <w:r w:rsidRPr="00470CF0">
        <w:rPr>
          <w:rFonts w:asciiTheme="minorHAnsi" w:hAnsiTheme="minorHAnsi" w:cstheme="minorHAnsi"/>
        </w:rPr>
        <w:t>je naročnik v skladu z Zakonom o javnem naročanju (</w:t>
      </w:r>
      <w:r w:rsidRPr="00606948">
        <w:rPr>
          <w:rFonts w:asciiTheme="minorHAnsi" w:hAnsiTheme="minorHAnsi" w:cstheme="minorHAnsi"/>
        </w:rPr>
        <w:t xml:space="preserve">Uradni list RS, št. </w:t>
      </w:r>
      <w:hyperlink r:id="rId55" w:tgtFrame="_blank" w:tooltip="Zakon o javnem naročanju (ZJN-3)" w:history="1">
        <w:r w:rsidRPr="00606948">
          <w:rPr>
            <w:rFonts w:asciiTheme="minorHAnsi" w:hAnsiTheme="minorHAnsi" w:cstheme="minorHAnsi"/>
          </w:rPr>
          <w:t>91/15</w:t>
        </w:r>
      </w:hyperlink>
      <w:r w:rsidRPr="00606948">
        <w:rPr>
          <w:rFonts w:asciiTheme="minorHAnsi" w:hAnsiTheme="minorHAnsi" w:cstheme="minorHAnsi"/>
        </w:rPr>
        <w:t xml:space="preserve">, </w:t>
      </w:r>
      <w:hyperlink r:id="rId56" w:tgtFrame="_blank" w:tooltip="Zakon o spremembah in dopolnitvah Zakona o javnem naročanju (ZJN-3A)" w:history="1">
        <w:r w:rsidRPr="00606948">
          <w:rPr>
            <w:rFonts w:asciiTheme="minorHAnsi" w:hAnsiTheme="minorHAnsi" w:cstheme="minorHAnsi"/>
          </w:rPr>
          <w:t>14/18</w:t>
        </w:r>
      </w:hyperlink>
      <w:r w:rsidRPr="00606948">
        <w:rPr>
          <w:rFonts w:asciiTheme="minorHAnsi" w:hAnsiTheme="minorHAnsi" w:cstheme="minorHAnsi"/>
        </w:rPr>
        <w:t xml:space="preserve">, </w:t>
      </w:r>
      <w:hyperlink r:id="rId57" w:tgtFrame="_blank" w:tooltip="Zakon o spremembah in dopolnitvah Zakona o javnem naročanju (ZJN-3B)" w:history="1">
        <w:r w:rsidRPr="00606948">
          <w:rPr>
            <w:rFonts w:asciiTheme="minorHAnsi" w:hAnsiTheme="minorHAnsi" w:cstheme="minorHAnsi"/>
          </w:rPr>
          <w:t>121/21</w:t>
        </w:r>
      </w:hyperlink>
      <w:r w:rsidRPr="00606948">
        <w:rPr>
          <w:rFonts w:asciiTheme="minorHAnsi" w:hAnsiTheme="minorHAnsi" w:cstheme="minorHAnsi"/>
        </w:rPr>
        <w:t xml:space="preserve">, </w:t>
      </w:r>
      <w:hyperlink r:id="rId58" w:tgtFrame="_blank" w:tooltip="Zakon o spremembah in dopolnitvah Zakona o javnem naročanju (ZJN-3C)" w:history="1">
        <w:r w:rsidRPr="00606948">
          <w:rPr>
            <w:rFonts w:asciiTheme="minorHAnsi" w:hAnsiTheme="minorHAnsi" w:cstheme="minorHAnsi"/>
          </w:rPr>
          <w:t>10/22</w:t>
        </w:r>
      </w:hyperlink>
      <w:r w:rsidRPr="00606948">
        <w:rPr>
          <w:rFonts w:asciiTheme="minorHAnsi" w:hAnsiTheme="minorHAnsi" w:cstheme="minorHAnsi"/>
        </w:rPr>
        <w:t xml:space="preserve">, </w:t>
      </w:r>
      <w:hyperlink r:id="rId59" w:tgtFrame="_blank" w:tooltip="Odločba o ugotovitvi, da je točka b) četrtega odstavka 75. člena in točka c) drugega odstavka v zvezi s petim odstavkom 67.a člena Zakona o javnem naročanju v neskladju z Ustavo" w:history="1">
        <w:r w:rsidRPr="00606948">
          <w:rPr>
            <w:rFonts w:asciiTheme="minorHAnsi" w:hAnsiTheme="minorHAnsi" w:cstheme="minorHAnsi"/>
          </w:rPr>
          <w:t>74/22</w:t>
        </w:r>
      </w:hyperlink>
      <w:r w:rsidRPr="00606948">
        <w:rPr>
          <w:rFonts w:asciiTheme="minorHAnsi" w:hAnsiTheme="minorHAnsi" w:cstheme="minorHAnsi"/>
        </w:rPr>
        <w:t xml:space="preserve"> – odl. US, </w:t>
      </w:r>
      <w:hyperlink r:id="rId60" w:tgtFrame="_blank" w:tooltip="Zakon o nujnih ukrepih za zagotovitev stabilnosti zdravstvenega sistema (ZNUZSZS)" w:history="1">
        <w:r w:rsidRPr="00606948">
          <w:rPr>
            <w:rFonts w:asciiTheme="minorHAnsi" w:hAnsiTheme="minorHAnsi" w:cstheme="minorHAnsi"/>
          </w:rPr>
          <w:t>100/22</w:t>
        </w:r>
      </w:hyperlink>
      <w:r w:rsidRPr="00606948">
        <w:rPr>
          <w:rFonts w:asciiTheme="minorHAnsi" w:hAnsiTheme="minorHAnsi" w:cstheme="minorHAnsi"/>
        </w:rPr>
        <w:t xml:space="preserve"> – ZNUZSZS, </w:t>
      </w:r>
      <w:hyperlink r:id="rId61" w:tgtFrame="_blank" w:tooltip="Zakon o spremembah in dopolnitvah Zakona o javnem naročanju (ZJN-3D)" w:history="1">
        <w:r w:rsidRPr="00606948">
          <w:rPr>
            <w:rFonts w:asciiTheme="minorHAnsi" w:hAnsiTheme="minorHAnsi" w:cstheme="minorHAnsi"/>
          </w:rPr>
          <w:t>28/23</w:t>
        </w:r>
      </w:hyperlink>
      <w:r w:rsidRPr="00606948">
        <w:rPr>
          <w:rFonts w:asciiTheme="minorHAnsi" w:hAnsiTheme="minorHAnsi" w:cstheme="minorHAnsi"/>
        </w:rPr>
        <w:t xml:space="preserve"> in </w:t>
      </w:r>
      <w:hyperlink r:id="rId62" w:tgtFrame="_blank" w:tooltip="Zakon o spremembah in dopolnitvah Zakona o odpravi posledic naravnih nesreč (ZOPNN-F)" w:history="1">
        <w:r w:rsidRPr="00606948">
          <w:rPr>
            <w:rFonts w:asciiTheme="minorHAnsi" w:hAnsiTheme="minorHAnsi" w:cstheme="minorHAnsi"/>
          </w:rPr>
          <w:t>88/23</w:t>
        </w:r>
      </w:hyperlink>
      <w:r w:rsidRPr="00606948">
        <w:rPr>
          <w:rFonts w:asciiTheme="minorHAnsi" w:hAnsiTheme="minorHAnsi" w:cstheme="minorHAnsi"/>
        </w:rPr>
        <w:t xml:space="preserve"> – ZOPNN-F</w:t>
      </w:r>
      <w:r w:rsidRPr="00470CF0">
        <w:rPr>
          <w:rFonts w:asciiTheme="minorHAnsi" w:hAnsiTheme="minorHAnsi" w:cstheme="minorHAnsi"/>
        </w:rPr>
        <w:t>; v nadaljevanju: ZJN-3) za oddajo javnega naročila »</w:t>
      </w:r>
      <w:r w:rsidRPr="00C82351">
        <w:rPr>
          <w:rFonts w:asciiTheme="minorHAnsi" w:hAnsiTheme="minorHAnsi" w:cstheme="minorHAnsi"/>
        </w:rPr>
        <w:t>GRADNJA DOMA STAREJŠIH V DOBROVNIKU</w:t>
      </w:r>
      <w:r>
        <w:rPr>
          <w:rFonts w:asciiTheme="minorHAnsi" w:hAnsiTheme="minorHAnsi" w:cstheme="minorHAnsi"/>
        </w:rPr>
        <w:t xml:space="preserve"> PRI KATERI SE UPOŠTEVAJO OKOLJSKI VIDIKI«</w:t>
      </w:r>
      <w:r w:rsidR="00044C79">
        <w:rPr>
          <w:rFonts w:asciiTheme="minorHAnsi" w:hAnsiTheme="minorHAnsi" w:cstheme="minorHAnsi"/>
        </w:rPr>
        <w:t xml:space="preserve"> </w:t>
      </w:r>
      <w:r w:rsidRPr="00044C79">
        <w:rPr>
          <w:rFonts w:asciiTheme="minorHAnsi" w:hAnsiTheme="minorHAnsi" w:cstheme="minorHAnsi"/>
        </w:rPr>
        <w:t xml:space="preserve">izvedel </w:t>
      </w:r>
      <w:r w:rsidR="00044C79" w:rsidRPr="00044C79">
        <w:rPr>
          <w:rFonts w:asciiTheme="minorHAnsi" w:hAnsiTheme="minorHAnsi" w:cstheme="minorHAnsi"/>
        </w:rPr>
        <w:t>odprti postopek,</w:t>
      </w:r>
      <w:r w:rsidRPr="00044C79">
        <w:rPr>
          <w:rFonts w:asciiTheme="minorHAnsi" w:hAnsiTheme="minorHAnsi" w:cstheme="minorHAnsi"/>
        </w:rPr>
        <w:t xml:space="preserve"> ki je bil objavljen na Portalu javnih naročil dne </w:t>
      </w:r>
      <w:sdt>
        <w:sdtPr>
          <w:rPr>
            <w:rFonts w:asciiTheme="minorHAnsi" w:hAnsiTheme="minorHAnsi" w:cstheme="minorHAnsi"/>
          </w:rPr>
          <w:id w:val="21138197"/>
          <w:placeholder>
            <w:docPart w:val="07929D10A26B4A1AAFA85F91EE914C0B"/>
          </w:placeholder>
          <w:showingPlcHdr/>
          <w:date>
            <w:dateFormat w:val="d. MM. yyyy"/>
            <w:lid w:val="sl-SI"/>
            <w:storeMappedDataAs w:val="dateTime"/>
            <w:calendar w:val="gregorian"/>
          </w:date>
        </w:sdtPr>
        <w:sdtContent>
          <w:r w:rsidRPr="00044C79">
            <w:rPr>
              <w:rStyle w:val="Besedilooznabemesta"/>
              <w:rFonts w:asciiTheme="minorHAnsi" w:eastAsiaTheme="minorHAnsi" w:hAnsiTheme="minorHAnsi" w:cstheme="minorHAnsi"/>
            </w:rPr>
            <w:t>Kliknite ali tapnite tukaj, če želite vnesti datum.</w:t>
          </w:r>
        </w:sdtContent>
      </w:sdt>
      <w:r w:rsidRPr="00044C79">
        <w:rPr>
          <w:rFonts w:asciiTheme="minorHAnsi" w:hAnsiTheme="minorHAnsi" w:cstheme="minorHAnsi"/>
        </w:rPr>
        <w:t xml:space="preserve"> pod oznako </w:t>
      </w:r>
      <w:sdt>
        <w:sdtPr>
          <w:rPr>
            <w:rFonts w:asciiTheme="minorHAnsi" w:hAnsiTheme="minorHAnsi" w:cstheme="minorHAnsi"/>
          </w:rPr>
          <w:id w:val="1812284261"/>
          <w:placeholder>
            <w:docPart w:val="E421B4C94A284A9595BCCA1197B19E8A"/>
          </w:placeholder>
          <w:showingPlcHdr/>
          <w:text/>
        </w:sdtPr>
        <w:sdtContent>
          <w:r w:rsidRPr="00044C79">
            <w:rPr>
              <w:rStyle w:val="Besedilooznabemesta"/>
              <w:rFonts w:asciiTheme="minorHAnsi" w:eastAsiaTheme="minorHAnsi" w:hAnsiTheme="minorHAnsi" w:cstheme="minorHAnsi"/>
            </w:rPr>
            <w:t>Kliknite ali tapnite tukaj, če želite vnesti besedilo.</w:t>
          </w:r>
        </w:sdtContent>
      </w:sdt>
      <w:r w:rsidRPr="00044C79">
        <w:rPr>
          <w:rFonts w:asciiTheme="minorHAnsi" w:hAnsiTheme="minorHAnsi" w:cstheme="minorHAnsi"/>
        </w:rPr>
        <w:t xml:space="preserve"> ;</w:t>
      </w:r>
    </w:p>
    <w:p w14:paraId="4FEDEDA0" w14:textId="77777777" w:rsidR="003A0243" w:rsidRPr="00470CF0" w:rsidRDefault="003A0243" w:rsidP="00C113C7">
      <w:pPr>
        <w:numPr>
          <w:ilvl w:val="0"/>
          <w:numId w:val="14"/>
        </w:numPr>
        <w:jc w:val="both"/>
        <w:rPr>
          <w:rFonts w:asciiTheme="minorHAnsi" w:hAnsiTheme="minorHAnsi" w:cstheme="minorHAnsi"/>
        </w:rPr>
      </w:pPr>
      <w:r w:rsidRPr="00470CF0">
        <w:rPr>
          <w:rFonts w:asciiTheme="minorHAnsi" w:hAnsiTheme="minorHAnsi" w:cstheme="minorHAnsi"/>
        </w:rPr>
        <w:t xml:space="preserve">je bil izvajalec na podlagi pravnomočne odločitve o oddaji javnega naročila izbran kot najugodnejši ponudnik po ponudbi št. </w:t>
      </w:r>
      <w:sdt>
        <w:sdtPr>
          <w:rPr>
            <w:rFonts w:asciiTheme="minorHAnsi" w:hAnsiTheme="minorHAnsi" w:cstheme="minorHAnsi"/>
          </w:rPr>
          <w:id w:val="857479195"/>
          <w:placeholder>
            <w:docPart w:val="E421B4C94A284A9595BCCA1197B19E8A"/>
          </w:placeholder>
          <w:showingPlcHdr/>
          <w:text/>
        </w:sdtPr>
        <w:sdtContent>
          <w:r w:rsidRPr="00470CF0">
            <w:rPr>
              <w:rStyle w:val="Besedilooznabemesta"/>
              <w:rFonts w:asciiTheme="minorHAnsi" w:eastAsiaTheme="minorHAnsi" w:hAnsiTheme="minorHAnsi" w:cstheme="minorHAnsi"/>
            </w:rPr>
            <w:t>Kliknite ali tapnite tukaj, če želite vnesti besedilo.</w:t>
          </w:r>
        </w:sdtContent>
      </w:sdt>
      <w:r w:rsidRPr="00470CF0">
        <w:rPr>
          <w:rFonts w:asciiTheme="minorHAnsi" w:hAnsiTheme="minorHAnsi" w:cstheme="minorHAnsi"/>
        </w:rPr>
        <w:t xml:space="preserve"> z dne </w:t>
      </w:r>
      <w:sdt>
        <w:sdtPr>
          <w:rPr>
            <w:rFonts w:asciiTheme="minorHAnsi" w:hAnsiTheme="minorHAnsi" w:cstheme="minorHAnsi"/>
          </w:rPr>
          <w:id w:val="-1279638569"/>
          <w:placeholder>
            <w:docPart w:val="07929D10A26B4A1AAFA85F91EE914C0B"/>
          </w:placeholder>
          <w:showingPlcHdr/>
          <w:date>
            <w:dateFormat w:val="d. MM. yyyy"/>
            <w:lid w:val="sl-SI"/>
            <w:storeMappedDataAs w:val="dateTime"/>
            <w:calendar w:val="gregorian"/>
          </w:date>
        </w:sdtPr>
        <w:sdtContent>
          <w:r w:rsidRPr="00470CF0">
            <w:rPr>
              <w:rStyle w:val="Besedilooznabemesta"/>
              <w:rFonts w:asciiTheme="minorHAnsi" w:eastAsiaTheme="minorHAnsi" w:hAnsiTheme="minorHAnsi" w:cstheme="minorHAnsi"/>
            </w:rPr>
            <w:t>Kliknite ali tapnite tukaj, če želite vnesti datum.</w:t>
          </w:r>
        </w:sdtContent>
      </w:sdt>
      <w:r w:rsidRPr="00470CF0">
        <w:rPr>
          <w:rFonts w:asciiTheme="minorHAnsi" w:hAnsiTheme="minorHAnsi" w:cstheme="minorHAnsi"/>
        </w:rPr>
        <w:t>, ki je priloga in sestavni del te pogodbe;</w:t>
      </w:r>
    </w:p>
    <w:p w14:paraId="75C20444" w14:textId="77777777" w:rsidR="003A0243" w:rsidRDefault="003A0243" w:rsidP="00C113C7">
      <w:pPr>
        <w:numPr>
          <w:ilvl w:val="0"/>
          <w:numId w:val="14"/>
        </w:numPr>
        <w:jc w:val="both"/>
        <w:rPr>
          <w:rFonts w:asciiTheme="minorHAnsi" w:hAnsiTheme="minorHAnsi" w:cstheme="minorHAnsi"/>
        </w:rPr>
      </w:pPr>
      <w:r w:rsidRPr="00EE0CB6">
        <w:rPr>
          <w:rFonts w:asciiTheme="minorHAnsi" w:hAnsiTheme="minorHAnsi" w:cstheme="minorHAnsi"/>
        </w:rPr>
        <w:t xml:space="preserve">da se sredstva za izvedbo projekta zagotavljajo iz Proračunskega sklada Mehanizma za odpornost in okrevanje, sredstva za plačilo davka na dodano vrednost (DDV) pa v proračunu Republike Slovenije, skladno z Javnim razpisom za sofinanciranje gradnje objektov za zagotovitev varnega okolja bivanja za osebe, ki so odvisne od pomoči drugih, ki je bil objavljen v Uradnem listu RS, št. 161/2022 dne 23. 12. 2022. Javni razpis se izvaja v okviru Mehanizma za okrevanje in odpornost, ki je finančna podpora Evropske unije za pospešitev izvajanja trajnostnih reform in naložb, kot izhajajo iz Uredbe (EU) 2021/241 Evropskega parlamenta in Sveta z dne 12. februarja 2021 o vzpostavitvi Mehanizma za okrevanje in odpornost (UL L 057 z dne 18. 2. 2021), zadnjič popravljena s popravkom (UL L št. 410 z dne 18. 11. 2021). Podlaga </w:t>
      </w:r>
      <w:r w:rsidRPr="00EE0CB6">
        <w:rPr>
          <w:rFonts w:asciiTheme="minorHAnsi" w:hAnsiTheme="minorHAnsi" w:cstheme="minorHAnsi"/>
        </w:rPr>
        <w:lastRenderedPageBreak/>
        <w:t>za izvajanje mehanizma je Načrt za okrevanje in odpornost, ki je potrjen z Izvedbenim sklepom Sveta o odobritvi ocene načrta za okrevanje in odpornost za Slovenijo. Javni razpis predstavlja Investicijo C. Zagotovitev varnega okolja bivanja za osebe, ki so odvisne od pomoči drugih, Komponenta 2: Socialna varnost in dolgotrajna oskrba (C4 K2), na razvojnem področju: Zdravstvo in socialna varnost</w:t>
      </w:r>
      <w:r>
        <w:rPr>
          <w:rFonts w:asciiTheme="minorHAnsi" w:hAnsiTheme="minorHAnsi" w:cstheme="minorHAnsi"/>
        </w:rPr>
        <w:t>;</w:t>
      </w:r>
    </w:p>
    <w:p w14:paraId="2F2A892F" w14:textId="154DEBE0" w:rsidR="003A0243" w:rsidRDefault="003A0243" w:rsidP="00C113C7">
      <w:pPr>
        <w:numPr>
          <w:ilvl w:val="0"/>
          <w:numId w:val="14"/>
        </w:numPr>
        <w:jc w:val="both"/>
        <w:rPr>
          <w:rFonts w:asciiTheme="minorHAnsi" w:hAnsiTheme="minorHAnsi" w:cstheme="minorHAnsi"/>
        </w:rPr>
      </w:pPr>
      <w:r w:rsidRPr="00470CF0">
        <w:rPr>
          <w:rFonts w:asciiTheme="minorHAnsi" w:hAnsiTheme="minorHAnsi" w:cstheme="minorHAnsi"/>
        </w:rPr>
        <w:t xml:space="preserve">se pri razlagi te pogodbe uporablja </w:t>
      </w:r>
      <w:r>
        <w:rPr>
          <w:rFonts w:asciiTheme="minorHAnsi" w:hAnsiTheme="minorHAnsi" w:cstheme="minorHAnsi"/>
        </w:rPr>
        <w:t>D</w:t>
      </w:r>
      <w:r w:rsidRPr="00470CF0">
        <w:rPr>
          <w:rFonts w:asciiTheme="minorHAnsi" w:hAnsiTheme="minorHAnsi" w:cstheme="minorHAnsi"/>
        </w:rPr>
        <w:t xml:space="preserve">okumentacija za oddajo javnega naročila z oznako </w:t>
      </w:r>
      <w:r>
        <w:rPr>
          <w:rFonts w:asciiTheme="minorHAnsi" w:hAnsiTheme="minorHAnsi" w:cstheme="minorHAnsi"/>
        </w:rPr>
        <w:t xml:space="preserve">GR-2/2024 </w:t>
      </w:r>
      <w:r w:rsidRPr="00470CF0">
        <w:rPr>
          <w:rFonts w:asciiTheme="minorHAnsi" w:hAnsiTheme="minorHAnsi" w:cstheme="minorHAnsi"/>
        </w:rPr>
        <w:t>( v nadaljevanju: razpisna dokumentacija)</w:t>
      </w:r>
      <w:r w:rsidR="00796C68">
        <w:rPr>
          <w:rFonts w:asciiTheme="minorHAnsi" w:hAnsiTheme="minorHAnsi" w:cstheme="minorHAnsi"/>
        </w:rPr>
        <w:t>, ki je sestavni del te pogodbe.</w:t>
      </w:r>
    </w:p>
    <w:bookmarkEnd w:id="39"/>
    <w:p w14:paraId="0DDD99E2" w14:textId="77777777" w:rsidR="003A0243" w:rsidRPr="00470CF0" w:rsidRDefault="003A0243" w:rsidP="003A0243">
      <w:pPr>
        <w:rPr>
          <w:rFonts w:asciiTheme="minorHAnsi" w:hAnsiTheme="minorHAnsi" w:cstheme="minorHAnsi"/>
          <w:b/>
        </w:rPr>
      </w:pPr>
    </w:p>
    <w:p w14:paraId="0965235C" w14:textId="77777777" w:rsidR="003A0243" w:rsidRPr="00470CF0" w:rsidRDefault="003A0243" w:rsidP="003A0243">
      <w:pPr>
        <w:jc w:val="both"/>
        <w:rPr>
          <w:rFonts w:asciiTheme="minorHAnsi" w:hAnsiTheme="minorHAnsi" w:cstheme="minorHAnsi"/>
        </w:rPr>
      </w:pPr>
    </w:p>
    <w:p w14:paraId="080A3301" w14:textId="77777777" w:rsidR="003A0243" w:rsidRPr="00470CF0" w:rsidRDefault="003A0243" w:rsidP="003A0243">
      <w:pPr>
        <w:rPr>
          <w:rFonts w:asciiTheme="minorHAnsi" w:hAnsiTheme="minorHAnsi" w:cstheme="minorHAnsi"/>
          <w:b/>
        </w:rPr>
      </w:pPr>
      <w:r w:rsidRPr="00470CF0">
        <w:rPr>
          <w:rFonts w:asciiTheme="minorHAnsi" w:hAnsiTheme="minorHAnsi" w:cstheme="minorHAnsi"/>
          <w:b/>
        </w:rPr>
        <w:t>PREDMET POGODBE</w:t>
      </w:r>
    </w:p>
    <w:p w14:paraId="0A5351C8" w14:textId="77777777" w:rsidR="003A0243" w:rsidRPr="00470CF0" w:rsidRDefault="003A0243" w:rsidP="00C113C7">
      <w:pPr>
        <w:pStyle w:val="Odstavekseznama"/>
        <w:numPr>
          <w:ilvl w:val="0"/>
          <w:numId w:val="51"/>
        </w:numPr>
        <w:jc w:val="center"/>
        <w:rPr>
          <w:rFonts w:asciiTheme="minorHAnsi" w:hAnsiTheme="minorHAnsi" w:cstheme="minorHAnsi"/>
        </w:rPr>
      </w:pPr>
      <w:r w:rsidRPr="00470CF0">
        <w:rPr>
          <w:rFonts w:asciiTheme="minorHAnsi" w:hAnsiTheme="minorHAnsi" w:cstheme="minorHAnsi"/>
        </w:rPr>
        <w:t xml:space="preserve">člen </w:t>
      </w:r>
    </w:p>
    <w:p w14:paraId="397523C6" w14:textId="77777777" w:rsidR="003A0243" w:rsidRPr="00470CF0" w:rsidRDefault="003A0243" w:rsidP="003A0243">
      <w:pPr>
        <w:keepNext/>
        <w:jc w:val="center"/>
        <w:outlineLvl w:val="0"/>
        <w:rPr>
          <w:rFonts w:asciiTheme="minorHAnsi" w:hAnsiTheme="minorHAnsi" w:cstheme="minorHAnsi"/>
          <w:bCs/>
        </w:rPr>
      </w:pPr>
    </w:p>
    <w:p w14:paraId="5DEA2CA8" w14:textId="4E1CB8EE" w:rsidR="003A0243" w:rsidRPr="00470CF0" w:rsidRDefault="003A0243" w:rsidP="003A0243">
      <w:pPr>
        <w:jc w:val="both"/>
        <w:rPr>
          <w:rFonts w:asciiTheme="minorHAnsi" w:hAnsiTheme="minorHAnsi" w:cstheme="minorHAnsi"/>
        </w:rPr>
      </w:pPr>
      <w:r w:rsidRPr="007C36DF">
        <w:rPr>
          <w:rFonts w:asciiTheme="minorHAnsi" w:hAnsiTheme="minorHAnsi" w:cstheme="minorHAnsi"/>
        </w:rPr>
        <w:t xml:space="preserve">Predmet pogodbe je </w:t>
      </w:r>
      <w:r w:rsidR="001456C0">
        <w:rPr>
          <w:rFonts w:asciiTheme="minorHAnsi" w:hAnsiTheme="minorHAnsi" w:cstheme="minorHAnsi"/>
        </w:rPr>
        <w:t xml:space="preserve">izvedba </w:t>
      </w:r>
      <w:r w:rsidR="009E49E5">
        <w:rPr>
          <w:rFonts w:asciiTheme="minorHAnsi" w:hAnsiTheme="minorHAnsi" w:cstheme="minorHAnsi"/>
        </w:rPr>
        <w:t xml:space="preserve">gradbenih, obrniških in inštalacijskih del </w:t>
      </w:r>
      <w:r w:rsidR="001456C0">
        <w:rPr>
          <w:rFonts w:asciiTheme="minorHAnsi" w:hAnsiTheme="minorHAnsi" w:cstheme="minorHAnsi"/>
        </w:rPr>
        <w:t xml:space="preserve">v okviru </w:t>
      </w:r>
      <w:r>
        <w:rPr>
          <w:rFonts w:asciiTheme="minorHAnsi" w:hAnsiTheme="minorHAnsi" w:cstheme="minorHAnsi"/>
        </w:rPr>
        <w:t>gradnj</w:t>
      </w:r>
      <w:r w:rsidR="001456C0">
        <w:rPr>
          <w:rFonts w:asciiTheme="minorHAnsi" w:hAnsiTheme="minorHAnsi" w:cstheme="minorHAnsi"/>
        </w:rPr>
        <w:t>e</w:t>
      </w:r>
      <w:r>
        <w:rPr>
          <w:rFonts w:asciiTheme="minorHAnsi" w:hAnsiTheme="minorHAnsi" w:cstheme="minorHAnsi"/>
        </w:rPr>
        <w:t xml:space="preserve"> doma starejših v Dobrovniku </w:t>
      </w:r>
      <w:r w:rsidRPr="007C36DF">
        <w:rPr>
          <w:rFonts w:asciiTheme="minorHAnsi" w:hAnsiTheme="minorHAnsi" w:cstheme="minorHAnsi"/>
        </w:rPr>
        <w:t>po sistemu dejansko izvedenih količin.</w:t>
      </w:r>
      <w:r w:rsidRPr="00470CF0">
        <w:rPr>
          <w:rFonts w:asciiTheme="minorHAnsi" w:hAnsiTheme="minorHAnsi" w:cstheme="minorHAnsi"/>
        </w:rPr>
        <w:t xml:space="preserve"> </w:t>
      </w:r>
    </w:p>
    <w:p w14:paraId="7BC01F0A" w14:textId="77777777" w:rsidR="003A0243" w:rsidRPr="00D23AFC" w:rsidRDefault="003A0243" w:rsidP="003A0243">
      <w:pPr>
        <w:jc w:val="both"/>
        <w:rPr>
          <w:rFonts w:asciiTheme="minorHAnsi" w:hAnsiTheme="minorHAnsi" w:cstheme="minorHAnsi"/>
        </w:rPr>
      </w:pPr>
      <w:r w:rsidRPr="00470CF0">
        <w:rPr>
          <w:rFonts w:asciiTheme="minorHAnsi" w:hAnsiTheme="minorHAnsi" w:cstheme="minorHAnsi"/>
        </w:rPr>
        <w:t>Pogodbena dela se izvedejo skladno in na osnovi dokumentov, ki jih vsebuje razpisna dokumentacija</w:t>
      </w:r>
      <w:r>
        <w:rPr>
          <w:rFonts w:asciiTheme="minorHAnsi" w:hAnsiTheme="minorHAnsi" w:cstheme="minorHAnsi"/>
        </w:rPr>
        <w:t>.</w:t>
      </w:r>
    </w:p>
    <w:p w14:paraId="1473C60F" w14:textId="77777777" w:rsidR="003A0243" w:rsidRPr="00470CF0" w:rsidRDefault="003A0243" w:rsidP="003A0243">
      <w:pPr>
        <w:widowControl w:val="0"/>
        <w:suppressAutoHyphens/>
        <w:autoSpaceDE w:val="0"/>
        <w:jc w:val="both"/>
        <w:rPr>
          <w:rFonts w:asciiTheme="minorHAnsi" w:hAnsiTheme="minorHAnsi" w:cstheme="minorHAnsi"/>
        </w:rPr>
      </w:pPr>
    </w:p>
    <w:p w14:paraId="3881F801" w14:textId="77777777" w:rsidR="003A0243" w:rsidRPr="00470CF0" w:rsidRDefault="003A0243" w:rsidP="003A0243">
      <w:pPr>
        <w:jc w:val="both"/>
        <w:rPr>
          <w:rFonts w:asciiTheme="minorHAnsi" w:hAnsiTheme="minorHAnsi" w:cstheme="minorHAnsi"/>
        </w:rPr>
      </w:pPr>
      <w:r w:rsidRPr="00470CF0">
        <w:rPr>
          <w:rFonts w:asciiTheme="minorHAnsi" w:hAnsiTheme="minorHAnsi" w:cstheme="minorHAnsi"/>
        </w:rPr>
        <w:t>Izvajalec potrjuje, da je seznanjen z vso izdelano projektno dokumentacijo in ostalimi pogoji, po katerih bo dela izvajal in se v naprej odpoveduje vsakršnemu zahtevku iz naslova nepredvidenih pogojev za delo, nepopolne in/ali neustrezne dokumentacije ter se zavezuje, da bo tovrstne pomanjkljivosti ustrezno saniral na lastne stroške in na način, ki ga bo predhodno uskladil z naročnikom, ne da bi zaradi tega trpel rok gradnje, kvaliteta vgrajenega materiala ali izvedenih del, funkcionalnosti posameznih delov ali objekta kot celote.</w:t>
      </w:r>
    </w:p>
    <w:p w14:paraId="6D140DEF" w14:textId="77777777" w:rsidR="003A0243" w:rsidRPr="00470CF0" w:rsidRDefault="003A0243" w:rsidP="003A0243">
      <w:pPr>
        <w:jc w:val="both"/>
        <w:rPr>
          <w:rFonts w:asciiTheme="minorHAnsi" w:hAnsiTheme="minorHAnsi" w:cstheme="minorHAnsi"/>
        </w:rPr>
      </w:pPr>
    </w:p>
    <w:p w14:paraId="35678648" w14:textId="77777777" w:rsidR="003A0243" w:rsidRPr="00470CF0" w:rsidRDefault="003A0243" w:rsidP="003A0243">
      <w:pPr>
        <w:rPr>
          <w:rFonts w:asciiTheme="minorHAnsi" w:hAnsiTheme="minorHAnsi" w:cstheme="minorHAnsi"/>
          <w:b/>
        </w:rPr>
      </w:pPr>
      <w:r w:rsidRPr="00470CF0">
        <w:rPr>
          <w:rFonts w:asciiTheme="minorHAnsi" w:hAnsiTheme="minorHAnsi" w:cstheme="minorHAnsi"/>
          <w:b/>
        </w:rPr>
        <w:t>VREDNOST POGODBE</w:t>
      </w:r>
    </w:p>
    <w:p w14:paraId="5F9746C1" w14:textId="77777777" w:rsidR="003A0243" w:rsidRPr="00470CF0" w:rsidRDefault="003A0243" w:rsidP="00C113C7">
      <w:pPr>
        <w:pStyle w:val="Odstavekseznama"/>
        <w:numPr>
          <w:ilvl w:val="0"/>
          <w:numId w:val="51"/>
        </w:numPr>
        <w:jc w:val="center"/>
        <w:rPr>
          <w:rFonts w:asciiTheme="minorHAnsi" w:hAnsiTheme="minorHAnsi" w:cstheme="minorHAnsi"/>
        </w:rPr>
      </w:pPr>
      <w:r w:rsidRPr="00470CF0">
        <w:rPr>
          <w:rFonts w:asciiTheme="minorHAnsi" w:hAnsiTheme="minorHAnsi" w:cstheme="minorHAnsi"/>
        </w:rPr>
        <w:t>člen</w:t>
      </w:r>
    </w:p>
    <w:p w14:paraId="498248B5" w14:textId="77777777" w:rsidR="003A0243" w:rsidRPr="00470CF0" w:rsidRDefault="003A0243" w:rsidP="003A0243">
      <w:pPr>
        <w:rPr>
          <w:rFonts w:asciiTheme="minorHAnsi" w:hAnsiTheme="minorHAnsi" w:cstheme="minorHAnsi"/>
        </w:rPr>
      </w:pPr>
    </w:p>
    <w:p w14:paraId="262C257E" w14:textId="77777777" w:rsidR="003A0243" w:rsidRPr="00FC5504" w:rsidRDefault="003A0243" w:rsidP="003A0243">
      <w:pPr>
        <w:rPr>
          <w:rFonts w:asciiTheme="minorHAnsi" w:hAnsiTheme="minorHAnsi" w:cstheme="minorHAnsi"/>
        </w:rPr>
      </w:pPr>
      <w:r w:rsidRPr="00FC5504">
        <w:rPr>
          <w:rFonts w:asciiTheme="minorHAnsi" w:hAnsiTheme="minorHAnsi" w:cstheme="minorHAnsi"/>
        </w:rPr>
        <w:t xml:space="preserve">Cena je dogovorjena s </w:t>
      </w:r>
      <w:r w:rsidRPr="002F3BCF">
        <w:rPr>
          <w:rFonts w:asciiTheme="minorHAnsi" w:hAnsiTheme="minorHAnsi" w:cstheme="minorHAnsi"/>
        </w:rPr>
        <w:t>klavzulo »dejanske količine in fiksne enotne cene«.</w:t>
      </w:r>
    </w:p>
    <w:p w14:paraId="06A70F2B" w14:textId="77777777" w:rsidR="003A0243" w:rsidRPr="00FC5504" w:rsidRDefault="003A0243" w:rsidP="003A0243">
      <w:pPr>
        <w:rPr>
          <w:rFonts w:asciiTheme="minorHAnsi" w:hAnsiTheme="minorHAnsi" w:cstheme="minorHAnsi"/>
        </w:rPr>
      </w:pPr>
    </w:p>
    <w:p w14:paraId="51FDA788" w14:textId="77777777" w:rsidR="003A0243" w:rsidRPr="00FC5504" w:rsidRDefault="003A0243" w:rsidP="003A0243">
      <w:pPr>
        <w:rPr>
          <w:rFonts w:asciiTheme="minorHAnsi" w:hAnsiTheme="minorHAnsi" w:cstheme="minorHAnsi"/>
        </w:rPr>
      </w:pPr>
      <w:r w:rsidRPr="00FC5504">
        <w:rPr>
          <w:rFonts w:asciiTheme="minorHAnsi" w:hAnsiTheme="minorHAnsi" w:cstheme="minorHAnsi"/>
        </w:rPr>
        <w:t>Ocenjena vrednost pogodbe znaša:</w:t>
      </w:r>
    </w:p>
    <w:p w14:paraId="0B10EE1E" w14:textId="77777777" w:rsidR="003A0243" w:rsidRPr="00470CF0" w:rsidRDefault="003A0243" w:rsidP="003A0243">
      <w:pPr>
        <w:rPr>
          <w:rFonts w:asciiTheme="minorHAnsi" w:hAnsiTheme="minorHAnsi" w:cstheme="minorHAnsi"/>
        </w:rPr>
      </w:pPr>
    </w:p>
    <w:p w14:paraId="238BA2FB" w14:textId="77777777" w:rsidR="003A0243" w:rsidRPr="00470CF0" w:rsidRDefault="003A0243" w:rsidP="00C113C7">
      <w:pPr>
        <w:pStyle w:val="Odstavekseznama"/>
        <w:numPr>
          <w:ilvl w:val="0"/>
          <w:numId w:val="15"/>
        </w:numPr>
        <w:rPr>
          <w:rFonts w:asciiTheme="minorHAnsi" w:hAnsiTheme="minorHAnsi" w:cstheme="minorHAnsi"/>
          <w:b/>
        </w:rPr>
      </w:pPr>
      <w:r w:rsidRPr="00470CF0">
        <w:rPr>
          <w:rFonts w:asciiTheme="minorHAnsi" w:hAnsiTheme="minorHAnsi" w:cstheme="minorHAnsi"/>
          <w:b/>
        </w:rPr>
        <w:t xml:space="preserve">pogodbena cena (brez DDV): </w:t>
      </w:r>
      <w:sdt>
        <w:sdtPr>
          <w:rPr>
            <w:rFonts w:asciiTheme="minorHAnsi" w:hAnsiTheme="minorHAnsi" w:cstheme="minorHAnsi"/>
            <w:b/>
          </w:rPr>
          <w:id w:val="-1070263627"/>
          <w:placeholder>
            <w:docPart w:val="E421B4C94A284A9595BCCA1197B19E8A"/>
          </w:placeholder>
          <w:showingPlcHdr/>
        </w:sdtPr>
        <w:sdtContent>
          <w:r w:rsidRPr="00470CF0">
            <w:rPr>
              <w:rStyle w:val="Besedilooznabemesta"/>
              <w:rFonts w:asciiTheme="minorHAnsi" w:hAnsiTheme="minorHAnsi" w:cstheme="minorHAnsi"/>
            </w:rPr>
            <w:t>Kliknite ali tapnite tukaj, če želite vnesti besedilo.</w:t>
          </w:r>
        </w:sdtContent>
      </w:sdt>
      <w:r w:rsidRPr="00470CF0">
        <w:rPr>
          <w:rFonts w:asciiTheme="minorHAnsi" w:hAnsiTheme="minorHAnsi" w:cstheme="minorHAnsi"/>
          <w:b/>
        </w:rPr>
        <w:t xml:space="preserve"> EUR;</w:t>
      </w:r>
    </w:p>
    <w:p w14:paraId="3EF845DC" w14:textId="77777777" w:rsidR="003A0243" w:rsidRPr="00470CF0" w:rsidRDefault="003A0243" w:rsidP="00C113C7">
      <w:pPr>
        <w:pStyle w:val="Odstavekseznama"/>
        <w:numPr>
          <w:ilvl w:val="0"/>
          <w:numId w:val="15"/>
        </w:numPr>
        <w:rPr>
          <w:rFonts w:asciiTheme="minorHAnsi" w:hAnsiTheme="minorHAnsi" w:cstheme="minorHAnsi"/>
          <w:b/>
        </w:rPr>
      </w:pPr>
      <w:r w:rsidRPr="00470CF0">
        <w:rPr>
          <w:rFonts w:asciiTheme="minorHAnsi" w:hAnsiTheme="minorHAnsi" w:cstheme="minorHAnsi"/>
          <w:b/>
        </w:rPr>
        <w:t xml:space="preserve">DDV 22%: </w:t>
      </w:r>
      <w:sdt>
        <w:sdtPr>
          <w:rPr>
            <w:rFonts w:asciiTheme="minorHAnsi" w:hAnsiTheme="minorHAnsi" w:cstheme="minorHAnsi"/>
            <w:b/>
          </w:rPr>
          <w:id w:val="700058526"/>
          <w:placeholder>
            <w:docPart w:val="19E4E99D173942B1BB5E42370565ABB6"/>
          </w:placeholder>
          <w:showingPlcHdr/>
          <w:text/>
        </w:sdtPr>
        <w:sdtContent>
          <w:r w:rsidRPr="00470CF0">
            <w:rPr>
              <w:rStyle w:val="Besedilooznabemesta"/>
              <w:rFonts w:asciiTheme="minorHAnsi" w:eastAsiaTheme="majorEastAsia" w:hAnsiTheme="minorHAnsi" w:cstheme="minorHAnsi"/>
            </w:rPr>
            <w:t>Kliknite ali tapnite tukaj, če želite vnesti besedilo.</w:t>
          </w:r>
        </w:sdtContent>
      </w:sdt>
      <w:r w:rsidRPr="00470CF0">
        <w:rPr>
          <w:rFonts w:asciiTheme="minorHAnsi" w:hAnsiTheme="minorHAnsi" w:cstheme="minorHAnsi"/>
          <w:b/>
        </w:rPr>
        <w:t xml:space="preserve"> EUR;</w:t>
      </w:r>
    </w:p>
    <w:p w14:paraId="559CD81F" w14:textId="77777777" w:rsidR="003A0243" w:rsidRPr="00555DE1" w:rsidRDefault="003A0243" w:rsidP="00C113C7">
      <w:pPr>
        <w:pStyle w:val="Odstavekseznama"/>
        <w:numPr>
          <w:ilvl w:val="0"/>
          <w:numId w:val="15"/>
        </w:numPr>
        <w:rPr>
          <w:rFonts w:asciiTheme="minorHAnsi" w:hAnsiTheme="minorHAnsi" w:cstheme="minorHAnsi"/>
          <w:b/>
        </w:rPr>
      </w:pPr>
      <w:r w:rsidRPr="00470CF0">
        <w:rPr>
          <w:rFonts w:asciiTheme="minorHAnsi" w:hAnsiTheme="minorHAnsi" w:cstheme="minorHAnsi"/>
          <w:b/>
        </w:rPr>
        <w:t xml:space="preserve">pogodbena cena (z DDV): </w:t>
      </w:r>
      <w:sdt>
        <w:sdtPr>
          <w:rPr>
            <w:rFonts w:asciiTheme="minorHAnsi" w:hAnsiTheme="minorHAnsi" w:cstheme="minorHAnsi"/>
            <w:b/>
          </w:rPr>
          <w:id w:val="-296376328"/>
          <w:placeholder>
            <w:docPart w:val="E421B4C94A284A9595BCCA1197B19E8A"/>
          </w:placeholder>
          <w:showingPlcHdr/>
          <w:text/>
        </w:sdtPr>
        <w:sdtContent>
          <w:r w:rsidRPr="00470CF0">
            <w:rPr>
              <w:rStyle w:val="Besedilooznabemesta"/>
              <w:rFonts w:asciiTheme="minorHAnsi" w:hAnsiTheme="minorHAnsi" w:cstheme="minorHAnsi"/>
            </w:rPr>
            <w:t>Kliknite ali tapnite tukaj, če želite vnesti besedilo.</w:t>
          </w:r>
        </w:sdtContent>
      </w:sdt>
      <w:r w:rsidRPr="00470CF0">
        <w:rPr>
          <w:rFonts w:asciiTheme="minorHAnsi" w:hAnsiTheme="minorHAnsi" w:cstheme="minorHAnsi"/>
          <w:b/>
        </w:rPr>
        <w:t xml:space="preserve"> EUR.</w:t>
      </w:r>
    </w:p>
    <w:p w14:paraId="7D1BF6DF" w14:textId="77777777" w:rsidR="003A0243" w:rsidRDefault="003A0243" w:rsidP="003A0243">
      <w:pPr>
        <w:jc w:val="both"/>
        <w:rPr>
          <w:rFonts w:asciiTheme="minorHAnsi" w:hAnsiTheme="minorHAnsi" w:cstheme="minorHAnsi"/>
        </w:rPr>
      </w:pPr>
    </w:p>
    <w:p w14:paraId="34DAD282" w14:textId="63710108" w:rsidR="003A0243" w:rsidRDefault="003A0243" w:rsidP="003A0243">
      <w:pPr>
        <w:jc w:val="both"/>
        <w:rPr>
          <w:rFonts w:asciiTheme="minorHAnsi" w:hAnsiTheme="minorHAnsi" w:cstheme="minorHAnsi"/>
        </w:rPr>
      </w:pPr>
      <w:r w:rsidRPr="004324E9">
        <w:rPr>
          <w:rFonts w:asciiTheme="minorHAnsi" w:hAnsiTheme="minorHAnsi" w:cstheme="minorHAnsi"/>
        </w:rPr>
        <w:t>Pogodbena dela se obračunajo na podlagi dejansko izvedenih del in enotnih cenah iz popisa del, ki je sestavni del te pogodbe</w:t>
      </w:r>
      <w:r w:rsidR="00010A88">
        <w:rPr>
          <w:rFonts w:asciiTheme="minorHAnsi" w:hAnsiTheme="minorHAnsi" w:cstheme="minorHAnsi"/>
        </w:rPr>
        <w:t>.</w:t>
      </w:r>
    </w:p>
    <w:p w14:paraId="49CA84B1" w14:textId="77777777" w:rsidR="003A0243" w:rsidRDefault="003A0243" w:rsidP="003A0243">
      <w:pPr>
        <w:jc w:val="both"/>
        <w:rPr>
          <w:rFonts w:asciiTheme="minorHAnsi" w:hAnsiTheme="minorHAnsi" w:cstheme="minorHAnsi"/>
        </w:rPr>
      </w:pPr>
    </w:p>
    <w:p w14:paraId="79514E5E" w14:textId="77777777" w:rsidR="003A0243" w:rsidRPr="00470CF0" w:rsidRDefault="003A0243" w:rsidP="003A0243">
      <w:pPr>
        <w:rPr>
          <w:rFonts w:asciiTheme="minorHAnsi" w:hAnsiTheme="minorHAnsi" w:cstheme="minorHAnsi"/>
        </w:rPr>
      </w:pPr>
      <w:r>
        <w:rPr>
          <w:rFonts w:asciiTheme="minorHAnsi" w:hAnsiTheme="minorHAnsi" w:cstheme="minorHAnsi"/>
        </w:rPr>
        <w:t>DDV se obračunava skladno z veljavno zakonodajo.</w:t>
      </w:r>
    </w:p>
    <w:p w14:paraId="3F3864B5" w14:textId="77777777" w:rsidR="003A0243" w:rsidRPr="00470CF0" w:rsidRDefault="003A0243" w:rsidP="003A0243">
      <w:pPr>
        <w:jc w:val="both"/>
        <w:rPr>
          <w:rFonts w:asciiTheme="minorHAnsi" w:hAnsiTheme="minorHAnsi" w:cstheme="minorHAnsi"/>
        </w:rPr>
      </w:pPr>
    </w:p>
    <w:p w14:paraId="717C57A1" w14:textId="77777777" w:rsidR="003A0243" w:rsidRPr="00470CF0" w:rsidRDefault="003A0243" w:rsidP="003A0243">
      <w:pPr>
        <w:jc w:val="both"/>
        <w:rPr>
          <w:rFonts w:asciiTheme="minorHAnsi" w:hAnsiTheme="minorHAnsi" w:cstheme="minorHAnsi"/>
        </w:rPr>
      </w:pPr>
      <w:r w:rsidRPr="00470CF0">
        <w:rPr>
          <w:rFonts w:asciiTheme="minorHAnsi" w:hAnsiTheme="minorHAnsi" w:cstheme="minorHAnsi"/>
        </w:rPr>
        <w:t>Pogodbeni znesek vsebuje vse aktivnosti, ki so opredeljene v tej pogodbi, njenimi sestavnimi deli in vključujejo tudi:</w:t>
      </w:r>
    </w:p>
    <w:p w14:paraId="4A3AC090" w14:textId="77777777" w:rsidR="003A0243" w:rsidRPr="00470CF0" w:rsidRDefault="003A0243" w:rsidP="00C113C7">
      <w:pPr>
        <w:pStyle w:val="Odstavekseznama"/>
        <w:numPr>
          <w:ilvl w:val="0"/>
          <w:numId w:val="15"/>
        </w:numPr>
        <w:autoSpaceDE w:val="0"/>
        <w:autoSpaceDN w:val="0"/>
        <w:adjustRightInd w:val="0"/>
        <w:jc w:val="both"/>
        <w:rPr>
          <w:rFonts w:asciiTheme="minorHAnsi" w:eastAsiaTheme="minorHAnsi" w:hAnsiTheme="minorHAnsi" w:cstheme="minorHAnsi"/>
          <w:lang w:eastAsia="en-US"/>
        </w:rPr>
      </w:pPr>
      <w:r w:rsidRPr="00470CF0">
        <w:rPr>
          <w:rFonts w:asciiTheme="minorHAnsi" w:eastAsiaTheme="minorHAnsi" w:hAnsiTheme="minorHAnsi" w:cstheme="minorHAnsi"/>
          <w:lang w:eastAsia="en-US"/>
        </w:rPr>
        <w:t>vrednost vseh del po popisu del s potrebnim materialom, z dostavo in montažo, vsa pripravljalna in izvedbena dela, vsa pomožna dela za izvedbo pogodbenih del;</w:t>
      </w:r>
    </w:p>
    <w:p w14:paraId="4AFA1E91" w14:textId="77777777" w:rsidR="003A0243" w:rsidRPr="00470CF0" w:rsidRDefault="003A0243" w:rsidP="00C113C7">
      <w:pPr>
        <w:pStyle w:val="Odstavekseznama"/>
        <w:numPr>
          <w:ilvl w:val="0"/>
          <w:numId w:val="15"/>
        </w:numPr>
        <w:autoSpaceDE w:val="0"/>
        <w:autoSpaceDN w:val="0"/>
        <w:adjustRightInd w:val="0"/>
        <w:jc w:val="both"/>
        <w:rPr>
          <w:rFonts w:asciiTheme="minorHAnsi" w:eastAsiaTheme="minorHAnsi" w:hAnsiTheme="minorHAnsi" w:cstheme="minorHAnsi"/>
          <w:lang w:eastAsia="en-US"/>
        </w:rPr>
      </w:pPr>
      <w:r w:rsidRPr="00470CF0">
        <w:rPr>
          <w:rFonts w:asciiTheme="minorHAnsi" w:eastAsiaTheme="minorHAnsi" w:hAnsiTheme="minorHAnsi" w:cstheme="minorHAnsi"/>
          <w:lang w:eastAsia="en-US"/>
        </w:rPr>
        <w:t>potrebne delovne odre in delovne pripomočke ter podobno;</w:t>
      </w:r>
    </w:p>
    <w:p w14:paraId="78737ABD" w14:textId="77777777" w:rsidR="003A0243" w:rsidRPr="00470CF0" w:rsidRDefault="003A0243" w:rsidP="00C113C7">
      <w:pPr>
        <w:pStyle w:val="Odstavekseznama"/>
        <w:numPr>
          <w:ilvl w:val="0"/>
          <w:numId w:val="15"/>
        </w:numPr>
        <w:autoSpaceDE w:val="0"/>
        <w:autoSpaceDN w:val="0"/>
        <w:adjustRightInd w:val="0"/>
        <w:jc w:val="both"/>
        <w:rPr>
          <w:rFonts w:asciiTheme="minorHAnsi" w:eastAsiaTheme="minorHAnsi" w:hAnsiTheme="minorHAnsi" w:cstheme="minorHAnsi"/>
          <w:lang w:eastAsia="en-US"/>
        </w:rPr>
      </w:pPr>
      <w:r w:rsidRPr="00470CF0">
        <w:rPr>
          <w:rFonts w:asciiTheme="minorHAnsi" w:eastAsiaTheme="minorHAnsi" w:hAnsiTheme="minorHAnsi" w:cstheme="minorHAnsi"/>
          <w:lang w:eastAsia="en-US"/>
        </w:rPr>
        <w:t>strokovno odpravo vseh napak v zvezi s pogodbeno dogovorjenimi deli;</w:t>
      </w:r>
    </w:p>
    <w:p w14:paraId="01388B3E" w14:textId="77777777" w:rsidR="003A0243" w:rsidRPr="00470CF0" w:rsidRDefault="003A0243" w:rsidP="00C113C7">
      <w:pPr>
        <w:pStyle w:val="Odstavekseznama"/>
        <w:numPr>
          <w:ilvl w:val="0"/>
          <w:numId w:val="15"/>
        </w:numPr>
        <w:autoSpaceDE w:val="0"/>
        <w:autoSpaceDN w:val="0"/>
        <w:adjustRightInd w:val="0"/>
        <w:jc w:val="both"/>
        <w:rPr>
          <w:rFonts w:asciiTheme="minorHAnsi" w:eastAsiaTheme="minorHAnsi" w:hAnsiTheme="minorHAnsi" w:cstheme="minorHAnsi"/>
          <w:lang w:eastAsia="en-US"/>
        </w:rPr>
      </w:pPr>
      <w:r w:rsidRPr="00470CF0">
        <w:rPr>
          <w:rFonts w:asciiTheme="minorHAnsi" w:eastAsiaTheme="minorHAnsi" w:hAnsiTheme="minorHAnsi" w:cstheme="minorHAnsi"/>
          <w:lang w:eastAsia="en-US"/>
        </w:rPr>
        <w:lastRenderedPageBreak/>
        <w:t>čiščenje gradbišča in okolice med gradnjo in po zaključku del;</w:t>
      </w:r>
    </w:p>
    <w:p w14:paraId="71427042" w14:textId="77777777" w:rsidR="003A0243" w:rsidRPr="00470CF0" w:rsidRDefault="003A0243" w:rsidP="00C113C7">
      <w:pPr>
        <w:pStyle w:val="Odstavekseznama"/>
        <w:numPr>
          <w:ilvl w:val="0"/>
          <w:numId w:val="15"/>
        </w:numPr>
        <w:autoSpaceDE w:val="0"/>
        <w:autoSpaceDN w:val="0"/>
        <w:adjustRightInd w:val="0"/>
        <w:jc w:val="both"/>
        <w:rPr>
          <w:rFonts w:asciiTheme="minorHAnsi" w:eastAsiaTheme="minorHAnsi" w:hAnsiTheme="minorHAnsi" w:cstheme="minorHAnsi"/>
          <w:lang w:eastAsia="en-US"/>
        </w:rPr>
      </w:pPr>
      <w:r w:rsidRPr="00470CF0">
        <w:rPr>
          <w:rFonts w:asciiTheme="minorHAnsi" w:eastAsiaTheme="minorHAnsi" w:hAnsiTheme="minorHAnsi" w:cstheme="minorHAnsi"/>
          <w:lang w:eastAsia="en-US"/>
        </w:rPr>
        <w:t>stroške vseh transportov, potrebnih za dovoz in odvoz materiala, opreme in odpadnega materiala na/z gradbišča/trase oziroma objekta, ter upošteval predpise glede obremenitve cest in poti in predpise v zvezi z ravnanjem z gradbenimi odpadki;</w:t>
      </w:r>
    </w:p>
    <w:p w14:paraId="1CD990A9" w14:textId="77777777" w:rsidR="003A0243" w:rsidRPr="00470CF0" w:rsidRDefault="003A0243" w:rsidP="00C113C7">
      <w:pPr>
        <w:pStyle w:val="Odstavekseznama"/>
        <w:numPr>
          <w:ilvl w:val="0"/>
          <w:numId w:val="15"/>
        </w:numPr>
        <w:autoSpaceDE w:val="0"/>
        <w:autoSpaceDN w:val="0"/>
        <w:adjustRightInd w:val="0"/>
        <w:jc w:val="both"/>
        <w:rPr>
          <w:rFonts w:asciiTheme="minorHAnsi" w:eastAsiaTheme="minorHAnsi" w:hAnsiTheme="minorHAnsi" w:cstheme="minorHAnsi"/>
          <w:lang w:eastAsia="en-US"/>
        </w:rPr>
      </w:pPr>
      <w:r w:rsidRPr="00470CF0">
        <w:rPr>
          <w:rFonts w:asciiTheme="minorHAnsi" w:eastAsiaTheme="minorHAnsi" w:hAnsiTheme="minorHAnsi" w:cstheme="minorHAnsi"/>
          <w:lang w:eastAsia="en-US"/>
        </w:rPr>
        <w:t>stroške zavarovanja vseh del po predračunu, gradbišča, delavcev na gradbišču ter morebitna odgovornost za škodo nasproti tretji osebi;</w:t>
      </w:r>
    </w:p>
    <w:p w14:paraId="618F6C00" w14:textId="77777777" w:rsidR="003A0243" w:rsidRPr="00470CF0" w:rsidRDefault="003A0243" w:rsidP="00C113C7">
      <w:pPr>
        <w:pStyle w:val="Odstavekseznama"/>
        <w:numPr>
          <w:ilvl w:val="0"/>
          <w:numId w:val="15"/>
        </w:numPr>
        <w:autoSpaceDE w:val="0"/>
        <w:autoSpaceDN w:val="0"/>
        <w:adjustRightInd w:val="0"/>
        <w:jc w:val="both"/>
        <w:rPr>
          <w:rFonts w:asciiTheme="minorHAnsi" w:eastAsiaTheme="minorHAnsi" w:hAnsiTheme="minorHAnsi" w:cstheme="minorHAnsi"/>
          <w:lang w:eastAsia="en-US"/>
        </w:rPr>
      </w:pPr>
      <w:r w:rsidRPr="00470CF0">
        <w:rPr>
          <w:rFonts w:asciiTheme="minorHAnsi" w:eastAsiaTheme="minorHAnsi" w:hAnsiTheme="minorHAnsi" w:cstheme="minorHAnsi"/>
          <w:lang w:eastAsia="en-US"/>
        </w:rPr>
        <w:t>ureditev in označitev gradbišča, zavarovanje gradbišča oziroma delovišča do primopredaje naročniku v skladu z varnostnim načrtom in drugimi predpisi;</w:t>
      </w:r>
    </w:p>
    <w:p w14:paraId="562F1636" w14:textId="77777777" w:rsidR="003A0243" w:rsidRPr="00470CF0" w:rsidRDefault="003A0243" w:rsidP="00C113C7">
      <w:pPr>
        <w:pStyle w:val="Odstavekseznama"/>
        <w:numPr>
          <w:ilvl w:val="0"/>
          <w:numId w:val="15"/>
        </w:numPr>
        <w:autoSpaceDE w:val="0"/>
        <w:autoSpaceDN w:val="0"/>
        <w:adjustRightInd w:val="0"/>
        <w:jc w:val="both"/>
        <w:rPr>
          <w:rFonts w:asciiTheme="minorHAnsi" w:eastAsiaTheme="minorHAnsi" w:hAnsiTheme="minorHAnsi" w:cstheme="minorHAnsi"/>
          <w:lang w:eastAsia="en-US"/>
        </w:rPr>
      </w:pPr>
      <w:r w:rsidRPr="00470CF0">
        <w:rPr>
          <w:rFonts w:asciiTheme="minorHAnsi" w:eastAsiaTheme="minorHAnsi" w:hAnsiTheme="minorHAnsi" w:cstheme="minorHAnsi"/>
          <w:lang w:eastAsia="en-US"/>
        </w:rPr>
        <w:t>ureditev in varovanje skladiščne kapacitete za material tega naročila skozi celoten potek izvedbe del ;</w:t>
      </w:r>
    </w:p>
    <w:p w14:paraId="67740A21" w14:textId="77777777" w:rsidR="003A0243" w:rsidRPr="00470CF0" w:rsidRDefault="003A0243" w:rsidP="00C113C7">
      <w:pPr>
        <w:pStyle w:val="Odstavekseznama"/>
        <w:numPr>
          <w:ilvl w:val="0"/>
          <w:numId w:val="15"/>
        </w:numPr>
        <w:autoSpaceDE w:val="0"/>
        <w:autoSpaceDN w:val="0"/>
        <w:adjustRightInd w:val="0"/>
        <w:jc w:val="both"/>
        <w:rPr>
          <w:rFonts w:asciiTheme="minorHAnsi" w:eastAsiaTheme="minorHAnsi" w:hAnsiTheme="minorHAnsi" w:cstheme="minorHAnsi"/>
          <w:lang w:eastAsia="en-US"/>
        </w:rPr>
      </w:pPr>
      <w:r w:rsidRPr="00470CF0">
        <w:rPr>
          <w:rFonts w:asciiTheme="minorHAnsi" w:eastAsiaTheme="minorHAnsi" w:hAnsiTheme="minorHAnsi" w:cstheme="minorHAnsi"/>
          <w:lang w:eastAsia="en-US"/>
        </w:rPr>
        <w:t>postavitev objektov za svoje kadre in osebje na objektu ter prostor za skupne sestanke v dogovoru z naročnikom in drugimi izvajalci;</w:t>
      </w:r>
    </w:p>
    <w:p w14:paraId="69B57F22" w14:textId="77777777" w:rsidR="003A0243" w:rsidRPr="00470CF0" w:rsidRDefault="003A0243" w:rsidP="00C113C7">
      <w:pPr>
        <w:pStyle w:val="Odstavekseznama"/>
        <w:numPr>
          <w:ilvl w:val="0"/>
          <w:numId w:val="15"/>
        </w:numPr>
        <w:autoSpaceDE w:val="0"/>
        <w:autoSpaceDN w:val="0"/>
        <w:adjustRightInd w:val="0"/>
        <w:jc w:val="both"/>
        <w:rPr>
          <w:rFonts w:asciiTheme="minorHAnsi" w:eastAsiaTheme="minorHAnsi" w:hAnsiTheme="minorHAnsi" w:cstheme="minorHAnsi"/>
          <w:lang w:eastAsia="en-US"/>
        </w:rPr>
      </w:pPr>
      <w:r w:rsidRPr="00470CF0">
        <w:rPr>
          <w:rFonts w:asciiTheme="minorHAnsi" w:eastAsiaTheme="minorHAnsi" w:hAnsiTheme="minorHAnsi" w:cstheme="minorHAnsi"/>
          <w:lang w:eastAsia="en-US"/>
        </w:rPr>
        <w:t>postavitev cestne signalizacije, zapore ceste in morebitne javne objave v zvezi z zaporami ter podobno;</w:t>
      </w:r>
    </w:p>
    <w:p w14:paraId="72DB31CF" w14:textId="77777777" w:rsidR="003A0243" w:rsidRPr="00470CF0" w:rsidRDefault="003A0243" w:rsidP="00C113C7">
      <w:pPr>
        <w:pStyle w:val="Odstavekseznama"/>
        <w:numPr>
          <w:ilvl w:val="0"/>
          <w:numId w:val="15"/>
        </w:numPr>
        <w:autoSpaceDE w:val="0"/>
        <w:autoSpaceDN w:val="0"/>
        <w:adjustRightInd w:val="0"/>
        <w:jc w:val="both"/>
        <w:rPr>
          <w:rFonts w:asciiTheme="minorHAnsi" w:eastAsiaTheme="minorHAnsi" w:hAnsiTheme="minorHAnsi" w:cstheme="minorHAnsi"/>
          <w:lang w:eastAsia="en-US"/>
        </w:rPr>
      </w:pPr>
      <w:r w:rsidRPr="00470CF0">
        <w:rPr>
          <w:rFonts w:asciiTheme="minorHAnsi" w:eastAsiaTheme="minorHAnsi" w:hAnsiTheme="minorHAnsi" w:cstheme="minorHAnsi"/>
          <w:lang w:eastAsia="en-US"/>
        </w:rPr>
        <w:t>troške izvedbe priključkov na omrežja, obratovalni stroški gradbišča, stroški energije, vode ter morebitnih drugih komunalnih storitev ter stroški čiščenj;</w:t>
      </w:r>
    </w:p>
    <w:p w14:paraId="5E12D912" w14:textId="77777777" w:rsidR="003A0243" w:rsidRPr="00470CF0" w:rsidRDefault="003A0243" w:rsidP="00C113C7">
      <w:pPr>
        <w:pStyle w:val="Odstavekseznama"/>
        <w:numPr>
          <w:ilvl w:val="0"/>
          <w:numId w:val="15"/>
        </w:numPr>
        <w:autoSpaceDE w:val="0"/>
        <w:autoSpaceDN w:val="0"/>
        <w:adjustRightInd w:val="0"/>
        <w:jc w:val="both"/>
        <w:rPr>
          <w:rFonts w:asciiTheme="minorHAnsi" w:eastAsiaTheme="minorHAnsi" w:hAnsiTheme="minorHAnsi" w:cstheme="minorHAnsi"/>
          <w:lang w:eastAsia="en-US"/>
        </w:rPr>
      </w:pPr>
      <w:r w:rsidRPr="00470CF0">
        <w:rPr>
          <w:rFonts w:asciiTheme="minorHAnsi" w:eastAsiaTheme="minorHAnsi" w:hAnsiTheme="minorHAnsi" w:cstheme="minorHAnsi"/>
          <w:lang w:eastAsia="en-US"/>
        </w:rPr>
        <w:t>stroški za ravnanje z gradbenimi odpadki v skladu z zakonodajo;</w:t>
      </w:r>
    </w:p>
    <w:p w14:paraId="141E5F95" w14:textId="77777777" w:rsidR="003A0243" w:rsidRPr="00470CF0" w:rsidRDefault="003A0243" w:rsidP="00C113C7">
      <w:pPr>
        <w:pStyle w:val="Odstavekseznama"/>
        <w:numPr>
          <w:ilvl w:val="0"/>
          <w:numId w:val="15"/>
        </w:numPr>
        <w:autoSpaceDE w:val="0"/>
        <w:autoSpaceDN w:val="0"/>
        <w:adjustRightInd w:val="0"/>
        <w:jc w:val="both"/>
        <w:rPr>
          <w:rFonts w:asciiTheme="minorHAnsi" w:eastAsiaTheme="minorHAnsi" w:hAnsiTheme="minorHAnsi" w:cstheme="minorHAnsi"/>
          <w:lang w:eastAsia="en-US"/>
        </w:rPr>
      </w:pPr>
      <w:r w:rsidRPr="00470CF0">
        <w:rPr>
          <w:rFonts w:asciiTheme="minorHAnsi" w:eastAsiaTheme="minorHAnsi" w:hAnsiTheme="minorHAnsi" w:cstheme="minorHAnsi"/>
          <w:lang w:eastAsia="en-US"/>
        </w:rPr>
        <w:t>stroške za predpisane preiskave in ateste;</w:t>
      </w:r>
    </w:p>
    <w:p w14:paraId="6C459B03" w14:textId="77777777" w:rsidR="003A0243" w:rsidRPr="00470CF0" w:rsidRDefault="003A0243" w:rsidP="00C113C7">
      <w:pPr>
        <w:pStyle w:val="Odstavekseznama"/>
        <w:numPr>
          <w:ilvl w:val="0"/>
          <w:numId w:val="15"/>
        </w:numPr>
        <w:autoSpaceDE w:val="0"/>
        <w:autoSpaceDN w:val="0"/>
        <w:adjustRightInd w:val="0"/>
        <w:jc w:val="both"/>
        <w:rPr>
          <w:rFonts w:asciiTheme="minorHAnsi" w:eastAsiaTheme="minorHAnsi" w:hAnsiTheme="minorHAnsi" w:cstheme="minorHAnsi"/>
          <w:lang w:eastAsia="en-US"/>
        </w:rPr>
      </w:pPr>
      <w:r w:rsidRPr="00470CF0">
        <w:rPr>
          <w:rFonts w:asciiTheme="minorHAnsi" w:eastAsiaTheme="minorHAnsi" w:hAnsiTheme="minorHAnsi" w:cstheme="minorHAnsi"/>
          <w:lang w:eastAsia="en-US"/>
        </w:rPr>
        <w:t xml:space="preserve">druge stroške povezane s pridobivanjem dokumentacije, katere obveznost izhaja iz te pogodbe ali njenih sestavnih delov oz. so predpisani z veljavnimi predpisi, soglasji in pravili stroke; </w:t>
      </w:r>
    </w:p>
    <w:p w14:paraId="4558B1A8" w14:textId="77777777" w:rsidR="003A0243" w:rsidRPr="00470CF0" w:rsidRDefault="003A0243" w:rsidP="00C113C7">
      <w:pPr>
        <w:pStyle w:val="Odstavekseznama"/>
        <w:numPr>
          <w:ilvl w:val="0"/>
          <w:numId w:val="15"/>
        </w:numPr>
        <w:autoSpaceDE w:val="0"/>
        <w:autoSpaceDN w:val="0"/>
        <w:adjustRightInd w:val="0"/>
        <w:jc w:val="both"/>
        <w:rPr>
          <w:rFonts w:asciiTheme="minorHAnsi" w:eastAsiaTheme="minorHAnsi" w:hAnsiTheme="minorHAnsi" w:cstheme="minorHAnsi"/>
          <w:lang w:eastAsia="en-US"/>
        </w:rPr>
      </w:pPr>
      <w:r w:rsidRPr="00470CF0">
        <w:rPr>
          <w:rFonts w:asciiTheme="minorHAnsi" w:eastAsiaTheme="minorHAnsi" w:hAnsiTheme="minorHAnsi" w:cstheme="minorHAnsi"/>
          <w:lang w:eastAsia="en-US"/>
        </w:rPr>
        <w:t>sodelovanje pri tehničnem pregledu objekta;</w:t>
      </w:r>
    </w:p>
    <w:p w14:paraId="76A465B3" w14:textId="77777777" w:rsidR="003A0243" w:rsidRPr="00470CF0" w:rsidRDefault="003A0243" w:rsidP="00C113C7">
      <w:pPr>
        <w:pStyle w:val="Odstavekseznama"/>
        <w:numPr>
          <w:ilvl w:val="0"/>
          <w:numId w:val="15"/>
        </w:numPr>
        <w:autoSpaceDE w:val="0"/>
        <w:autoSpaceDN w:val="0"/>
        <w:adjustRightInd w:val="0"/>
        <w:jc w:val="both"/>
        <w:rPr>
          <w:rFonts w:asciiTheme="minorHAnsi" w:eastAsiaTheme="minorHAnsi" w:hAnsiTheme="minorHAnsi" w:cstheme="minorHAnsi"/>
          <w:lang w:eastAsia="en-US"/>
        </w:rPr>
      </w:pPr>
      <w:r w:rsidRPr="00470CF0">
        <w:rPr>
          <w:rFonts w:asciiTheme="minorHAnsi" w:eastAsiaTheme="minorHAnsi" w:hAnsiTheme="minorHAnsi" w:cstheme="minorHAnsi"/>
          <w:lang w:eastAsia="en-US"/>
        </w:rPr>
        <w:t>sodelovanje z naročnikom do pridobitve uporabnega dovoljenja in primopredaje ter v času garancijskih rokov.</w:t>
      </w:r>
    </w:p>
    <w:p w14:paraId="1BDE84E8" w14:textId="77777777" w:rsidR="003A0243" w:rsidRPr="0002428C" w:rsidRDefault="003A0243" w:rsidP="003A0243">
      <w:pPr>
        <w:rPr>
          <w:rFonts w:asciiTheme="minorHAnsi" w:hAnsiTheme="minorHAnsi" w:cstheme="minorHAnsi"/>
          <w:bCs/>
        </w:rPr>
      </w:pPr>
    </w:p>
    <w:p w14:paraId="429D7BF1" w14:textId="77777777" w:rsidR="003A0243" w:rsidRPr="00470CF0" w:rsidRDefault="003A0243" w:rsidP="003A0243">
      <w:pPr>
        <w:rPr>
          <w:rFonts w:asciiTheme="minorHAnsi" w:hAnsiTheme="minorHAnsi" w:cstheme="minorHAnsi"/>
          <w:bCs/>
        </w:rPr>
      </w:pPr>
      <w:r w:rsidRPr="00470CF0">
        <w:rPr>
          <w:rFonts w:asciiTheme="minorHAnsi" w:hAnsiTheme="minorHAnsi" w:cstheme="minorHAnsi"/>
          <w:bCs/>
        </w:rPr>
        <w:t>Naročnik si pridržuje pravico spreminjati dinamiko izvajanja del v okviru zagotovljenih sredstev.</w:t>
      </w:r>
    </w:p>
    <w:p w14:paraId="2EA8A737" w14:textId="77777777" w:rsidR="003A0243" w:rsidRPr="00470CF0" w:rsidRDefault="003A0243" w:rsidP="003A0243">
      <w:pPr>
        <w:rPr>
          <w:rFonts w:asciiTheme="minorHAnsi" w:hAnsiTheme="minorHAnsi" w:cstheme="minorHAnsi"/>
          <w:b/>
        </w:rPr>
      </w:pPr>
    </w:p>
    <w:p w14:paraId="1723BA95" w14:textId="77777777" w:rsidR="003A0243" w:rsidRPr="00470CF0" w:rsidRDefault="003A0243" w:rsidP="003A0243">
      <w:pPr>
        <w:rPr>
          <w:rFonts w:asciiTheme="minorHAnsi" w:hAnsiTheme="minorHAnsi" w:cstheme="minorHAnsi"/>
          <w:b/>
        </w:rPr>
      </w:pPr>
      <w:r w:rsidRPr="00470CF0">
        <w:rPr>
          <w:rFonts w:asciiTheme="minorHAnsi" w:hAnsiTheme="minorHAnsi" w:cstheme="minorHAnsi"/>
          <w:b/>
        </w:rPr>
        <w:t>SPREMEMBA POGODBENE CENE</w:t>
      </w:r>
    </w:p>
    <w:p w14:paraId="50B99230" w14:textId="77777777" w:rsidR="003A0243" w:rsidRPr="00470CF0" w:rsidRDefault="003A0243" w:rsidP="00C113C7">
      <w:pPr>
        <w:pStyle w:val="Odstavekseznama"/>
        <w:numPr>
          <w:ilvl w:val="0"/>
          <w:numId w:val="51"/>
        </w:numPr>
        <w:jc w:val="center"/>
        <w:rPr>
          <w:rFonts w:asciiTheme="minorHAnsi" w:hAnsiTheme="minorHAnsi" w:cstheme="minorHAnsi"/>
          <w:bCs/>
        </w:rPr>
      </w:pPr>
      <w:r w:rsidRPr="00470CF0">
        <w:rPr>
          <w:rFonts w:asciiTheme="minorHAnsi" w:hAnsiTheme="minorHAnsi" w:cstheme="minorHAnsi"/>
          <w:bCs/>
        </w:rPr>
        <w:t>člen</w:t>
      </w:r>
    </w:p>
    <w:p w14:paraId="7A2A0DC8" w14:textId="77777777" w:rsidR="003A0243" w:rsidRPr="00470CF0" w:rsidRDefault="003A0243" w:rsidP="003A0243">
      <w:pPr>
        <w:pStyle w:val="Odstavekseznama"/>
        <w:rPr>
          <w:rFonts w:asciiTheme="minorHAnsi" w:hAnsiTheme="minorHAnsi" w:cstheme="minorHAnsi"/>
          <w:bCs/>
        </w:rPr>
      </w:pPr>
    </w:p>
    <w:p w14:paraId="3A5FA366" w14:textId="77777777" w:rsidR="003A0243" w:rsidRPr="00470CF0" w:rsidRDefault="003A0243" w:rsidP="003A0243">
      <w:pPr>
        <w:numPr>
          <w:ilvl w:val="12"/>
          <w:numId w:val="0"/>
        </w:numPr>
        <w:jc w:val="both"/>
        <w:rPr>
          <w:rFonts w:asciiTheme="minorHAnsi" w:hAnsiTheme="minorHAnsi" w:cstheme="minorHAnsi"/>
        </w:rPr>
      </w:pPr>
      <w:r w:rsidRPr="003342FD">
        <w:rPr>
          <w:rFonts w:asciiTheme="minorHAnsi" w:hAnsiTheme="minorHAnsi" w:cstheme="minorHAnsi"/>
        </w:rPr>
        <w:t xml:space="preserve">V primernem roku po prejemu naročila za dodatna dela (iz </w:t>
      </w:r>
      <w:r w:rsidRPr="00470CF0">
        <w:rPr>
          <w:rFonts w:asciiTheme="minorHAnsi" w:hAnsiTheme="minorHAnsi" w:cstheme="minorHAnsi"/>
        </w:rPr>
        <w:t>7</w:t>
      </w:r>
      <w:r w:rsidRPr="003342FD">
        <w:rPr>
          <w:rFonts w:asciiTheme="minorHAnsi" w:hAnsiTheme="minorHAnsi" w:cstheme="minorHAnsi"/>
        </w:rPr>
        <w:t xml:space="preserve">. člena te pogodbe) je izvajalec dolžan naročniku poslati ponudbo za izvedbo dodatnih del s ceno, rokom izvedbe ter rokom veljavnosti ponudbe. Najkasneje v roku 30 dni pogodbeni stranki skleneta aneks, v katerem uredita ceno za dodatna dela, rok izvedbe dodatnih del in morebitno podaljšanje pogodbenega roka. V primeru ko aneks med pogodbenima strankama ni sklenjen, se šteje, da je naročnik glede cene in roka za dodatna dela pristal na ponudbo izvajalca, v kolikor cena bistveno ne odstopa od cen iz predhodno izdelane ponudbe izvajalca, ponujeni rok izvedbe pa mora biti primeren vrsti in količini dodatno naročenih del. </w:t>
      </w:r>
    </w:p>
    <w:p w14:paraId="020C4FB5" w14:textId="77777777" w:rsidR="003A0243" w:rsidRPr="003342FD" w:rsidRDefault="003A0243" w:rsidP="003A0243">
      <w:pPr>
        <w:numPr>
          <w:ilvl w:val="12"/>
          <w:numId w:val="0"/>
        </w:numPr>
        <w:jc w:val="both"/>
        <w:rPr>
          <w:rFonts w:asciiTheme="minorHAnsi" w:hAnsiTheme="minorHAnsi" w:cstheme="minorHAnsi"/>
        </w:rPr>
      </w:pPr>
    </w:p>
    <w:p w14:paraId="2D5A8974" w14:textId="77777777" w:rsidR="003A0243" w:rsidRPr="00470CF0" w:rsidRDefault="003A0243" w:rsidP="003A0243">
      <w:pPr>
        <w:numPr>
          <w:ilvl w:val="12"/>
          <w:numId w:val="0"/>
        </w:numPr>
        <w:jc w:val="both"/>
        <w:rPr>
          <w:rFonts w:asciiTheme="minorHAnsi" w:hAnsiTheme="minorHAnsi" w:cstheme="minorHAnsi"/>
        </w:rPr>
      </w:pPr>
      <w:r w:rsidRPr="003342FD">
        <w:rPr>
          <w:rFonts w:asciiTheme="minorHAnsi" w:hAnsiTheme="minorHAnsi" w:cstheme="minorHAnsi"/>
        </w:rPr>
        <w:t xml:space="preserve">V primeru da pogodbeni stranki ne skleneta aneksa k pogodbi kljub temu, da je naročnik izvajalcu izročil spremenjeno oz. popravljeno projektno dokumentacijo ali dal naročilo, se šteje, da so dodatna dela naročena, ko je naročnik izvajalcu izročil spremenjeno oz. popravljeno projektno dokumentacijo ali naročilo. </w:t>
      </w:r>
    </w:p>
    <w:p w14:paraId="0557F18D" w14:textId="77777777" w:rsidR="003A0243" w:rsidRPr="003342FD" w:rsidRDefault="003A0243" w:rsidP="003A0243">
      <w:pPr>
        <w:numPr>
          <w:ilvl w:val="12"/>
          <w:numId w:val="0"/>
        </w:numPr>
        <w:jc w:val="both"/>
        <w:rPr>
          <w:rFonts w:asciiTheme="minorHAnsi" w:hAnsiTheme="minorHAnsi" w:cstheme="minorHAnsi"/>
        </w:rPr>
      </w:pPr>
    </w:p>
    <w:p w14:paraId="19DA6081" w14:textId="77777777" w:rsidR="003A0243" w:rsidRPr="00470CF0" w:rsidRDefault="003A0243" w:rsidP="003A0243">
      <w:pPr>
        <w:numPr>
          <w:ilvl w:val="12"/>
          <w:numId w:val="0"/>
        </w:numPr>
        <w:jc w:val="both"/>
        <w:rPr>
          <w:rFonts w:asciiTheme="minorHAnsi" w:hAnsiTheme="minorHAnsi" w:cstheme="minorHAnsi"/>
        </w:rPr>
      </w:pPr>
      <w:r w:rsidRPr="00470CF0">
        <w:rPr>
          <w:rFonts w:asciiTheme="minorHAnsi" w:hAnsiTheme="minorHAnsi" w:cstheme="minorHAnsi"/>
        </w:rPr>
        <w:lastRenderedPageBreak/>
        <w:t>V primeru nujnih nepredvidenih del je izvajalec dolžan pristopiti k izvedbi takoj, naročnika pa o razlogih in delih nemudoma obvestiti in mu poslati ponudbo za takšna dela s ceno in rokom za izvedbo del, takoj ko je to mogoče. V primeru, ko aneks med pogodbenima strankama ni sklenjen, se šteje, da je naročnik glede cene in roka za takšna dela pristal na ponudbo izvajalca, v kolikor cena bistveno ne odstopa od cen na trgu.</w:t>
      </w:r>
    </w:p>
    <w:p w14:paraId="69B4E3C4" w14:textId="77777777" w:rsidR="003A0243" w:rsidRPr="00470CF0" w:rsidRDefault="003A0243" w:rsidP="003A0243">
      <w:pPr>
        <w:jc w:val="both"/>
        <w:rPr>
          <w:rFonts w:asciiTheme="minorHAnsi" w:hAnsiTheme="minorHAnsi" w:cstheme="minorHAnsi"/>
          <w:b/>
        </w:rPr>
      </w:pPr>
    </w:p>
    <w:p w14:paraId="5B92CB2A" w14:textId="77777777" w:rsidR="003A0243" w:rsidRPr="00470CF0" w:rsidRDefault="003A0243" w:rsidP="003A0243">
      <w:pPr>
        <w:jc w:val="both"/>
        <w:rPr>
          <w:rFonts w:asciiTheme="minorHAnsi" w:hAnsiTheme="minorHAnsi" w:cstheme="minorHAnsi"/>
          <w:b/>
        </w:rPr>
      </w:pPr>
    </w:p>
    <w:p w14:paraId="2988F8DB" w14:textId="77777777" w:rsidR="003A0243" w:rsidRPr="00C32781" w:rsidRDefault="003A0243" w:rsidP="003A0243">
      <w:pPr>
        <w:jc w:val="both"/>
        <w:rPr>
          <w:rFonts w:asciiTheme="minorHAnsi" w:hAnsiTheme="minorHAnsi" w:cstheme="minorHAnsi"/>
          <w:b/>
        </w:rPr>
      </w:pPr>
      <w:r w:rsidRPr="00C32781">
        <w:rPr>
          <w:rFonts w:asciiTheme="minorHAnsi" w:hAnsiTheme="minorHAnsi" w:cstheme="minorHAnsi"/>
          <w:b/>
        </w:rPr>
        <w:t>OBRAČUN IZVEDENIH DEL</w:t>
      </w:r>
    </w:p>
    <w:p w14:paraId="06BFA0EF" w14:textId="77777777" w:rsidR="003A0243" w:rsidRPr="00C32781" w:rsidRDefault="003A0243" w:rsidP="00C113C7">
      <w:pPr>
        <w:pStyle w:val="Odstavekseznama"/>
        <w:numPr>
          <w:ilvl w:val="0"/>
          <w:numId w:val="51"/>
        </w:numPr>
        <w:jc w:val="center"/>
        <w:rPr>
          <w:rFonts w:asciiTheme="minorHAnsi" w:hAnsiTheme="minorHAnsi" w:cstheme="minorHAnsi"/>
        </w:rPr>
      </w:pPr>
      <w:r w:rsidRPr="00C32781">
        <w:rPr>
          <w:rFonts w:asciiTheme="minorHAnsi" w:hAnsiTheme="minorHAnsi" w:cstheme="minorHAnsi"/>
        </w:rPr>
        <w:t>člen</w:t>
      </w:r>
    </w:p>
    <w:p w14:paraId="008DAD38" w14:textId="77777777" w:rsidR="003A0243" w:rsidRPr="00C32781" w:rsidRDefault="003A0243" w:rsidP="003A0243">
      <w:pPr>
        <w:jc w:val="both"/>
        <w:rPr>
          <w:rFonts w:asciiTheme="minorHAnsi" w:hAnsiTheme="minorHAnsi" w:cstheme="minorHAnsi"/>
        </w:rPr>
      </w:pPr>
    </w:p>
    <w:p w14:paraId="563B0041" w14:textId="77777777" w:rsidR="003A0243" w:rsidRPr="00C32781" w:rsidRDefault="003A0243" w:rsidP="003A0243">
      <w:pPr>
        <w:numPr>
          <w:ilvl w:val="12"/>
          <w:numId w:val="0"/>
        </w:numPr>
        <w:jc w:val="both"/>
        <w:rPr>
          <w:rFonts w:asciiTheme="minorHAnsi" w:hAnsiTheme="minorHAnsi" w:cstheme="minorHAnsi"/>
        </w:rPr>
      </w:pPr>
      <w:r w:rsidRPr="00C32781">
        <w:rPr>
          <w:rFonts w:asciiTheme="minorHAnsi" w:hAnsiTheme="minorHAnsi" w:cstheme="minorHAnsi"/>
        </w:rPr>
        <w:t>Izvajalec bo izvedena dela obračunaval praviloma z mesečnimi situacijami do desetega (10.) dne v mesecu, in sicer na podlagi popisa dejansko izvedenih del ter dobavljene in zmontirane opreme na objektu v prejšnjem mesecu.</w:t>
      </w:r>
    </w:p>
    <w:p w14:paraId="30859F52" w14:textId="77777777" w:rsidR="003A0243" w:rsidRPr="00C32781" w:rsidRDefault="003A0243" w:rsidP="003A0243">
      <w:pPr>
        <w:numPr>
          <w:ilvl w:val="12"/>
          <w:numId w:val="0"/>
        </w:numPr>
        <w:jc w:val="both"/>
        <w:rPr>
          <w:rFonts w:asciiTheme="minorHAnsi" w:hAnsiTheme="minorHAnsi" w:cstheme="minorHAnsi"/>
        </w:rPr>
      </w:pPr>
    </w:p>
    <w:p w14:paraId="113DECB3" w14:textId="77777777" w:rsidR="003A0243" w:rsidRPr="00C32781" w:rsidRDefault="003A0243" w:rsidP="003A0243">
      <w:pPr>
        <w:numPr>
          <w:ilvl w:val="12"/>
          <w:numId w:val="0"/>
        </w:numPr>
        <w:jc w:val="both"/>
        <w:rPr>
          <w:rFonts w:asciiTheme="minorHAnsi" w:hAnsiTheme="minorHAnsi" w:cstheme="minorHAnsi"/>
        </w:rPr>
      </w:pPr>
      <w:r w:rsidRPr="00C32781">
        <w:rPr>
          <w:rFonts w:asciiTheme="minorHAnsi" w:hAnsiTheme="minorHAnsi" w:cstheme="minorHAnsi"/>
        </w:rPr>
        <w:t>Izvajalec mora obračunsko situacijo poslati nadzorniku in naročniku po elektronski pošti ali na drug način, ki je dogovorjen med strankami.</w:t>
      </w:r>
    </w:p>
    <w:p w14:paraId="0FAE55B0" w14:textId="77777777" w:rsidR="003A0243" w:rsidRPr="00C32781" w:rsidRDefault="003A0243" w:rsidP="003A0243">
      <w:pPr>
        <w:numPr>
          <w:ilvl w:val="12"/>
          <w:numId w:val="0"/>
        </w:numPr>
        <w:jc w:val="both"/>
        <w:rPr>
          <w:rFonts w:asciiTheme="minorHAnsi" w:hAnsiTheme="minorHAnsi" w:cstheme="minorHAnsi"/>
        </w:rPr>
      </w:pPr>
    </w:p>
    <w:p w14:paraId="2E19FF6E" w14:textId="77777777" w:rsidR="003A0243" w:rsidRPr="00C32781" w:rsidRDefault="003A0243" w:rsidP="003A0243">
      <w:pPr>
        <w:numPr>
          <w:ilvl w:val="12"/>
          <w:numId w:val="0"/>
        </w:numPr>
        <w:jc w:val="both"/>
        <w:rPr>
          <w:rFonts w:asciiTheme="minorHAnsi" w:hAnsiTheme="minorHAnsi" w:cstheme="minorHAnsi"/>
        </w:rPr>
      </w:pPr>
      <w:r w:rsidRPr="00C32781">
        <w:rPr>
          <w:rFonts w:asciiTheme="minorHAnsi" w:hAnsiTheme="minorHAnsi" w:cstheme="minorHAnsi"/>
        </w:rPr>
        <w:t xml:space="preserve">Nadzornik in pooblaščeni predstavnik naročnika pregledata in potrdita situacijo izvajalca v 8 (osmih) dneh od prejema, ali pa jo v tem roku zavrneta. Če v tem roku situacije ne potrdita oziroma zavrneta, se šteje, da je situacija potrjena. Naročnik je potrjeno situacijo dolžan plačati v skladu z določbo naslednjega člena te pogodbe. </w:t>
      </w:r>
    </w:p>
    <w:p w14:paraId="3668E52B" w14:textId="77777777" w:rsidR="003A0243" w:rsidRPr="00C32781" w:rsidRDefault="003A0243" w:rsidP="003A0243">
      <w:pPr>
        <w:numPr>
          <w:ilvl w:val="12"/>
          <w:numId w:val="0"/>
        </w:numPr>
        <w:jc w:val="both"/>
        <w:rPr>
          <w:rFonts w:asciiTheme="minorHAnsi" w:hAnsiTheme="minorHAnsi" w:cstheme="minorHAnsi"/>
        </w:rPr>
      </w:pPr>
    </w:p>
    <w:p w14:paraId="712C8406" w14:textId="77777777" w:rsidR="003A0243" w:rsidRPr="00C32781" w:rsidRDefault="003A0243" w:rsidP="003A0243">
      <w:pPr>
        <w:numPr>
          <w:ilvl w:val="12"/>
          <w:numId w:val="0"/>
        </w:numPr>
        <w:jc w:val="both"/>
        <w:rPr>
          <w:rFonts w:asciiTheme="minorHAnsi" w:hAnsiTheme="minorHAnsi" w:cstheme="minorHAnsi"/>
        </w:rPr>
      </w:pPr>
      <w:r w:rsidRPr="00C32781">
        <w:rPr>
          <w:rFonts w:asciiTheme="minorHAnsi" w:hAnsiTheme="minorHAnsi" w:cstheme="minorHAnsi"/>
        </w:rPr>
        <w:t>V primeru, da se nadzornik ali pooblaščeni predstavnik naročnika v postavljenem roku iz prejšnjega odstavka tega člena z izstavljeno situacijo ne bo strinjal, mora le-ta izvajalcu natančno sporočiti, katere postavke ali deli postavk so sporni, katera višina situacije je sporna ter razloge, zaradi katerih je del situacije sporen.</w:t>
      </w:r>
    </w:p>
    <w:p w14:paraId="53D1DF7A" w14:textId="77777777" w:rsidR="003A0243" w:rsidRPr="00C32781" w:rsidRDefault="003A0243" w:rsidP="003A0243">
      <w:pPr>
        <w:numPr>
          <w:ilvl w:val="12"/>
          <w:numId w:val="0"/>
        </w:numPr>
        <w:jc w:val="both"/>
        <w:rPr>
          <w:rFonts w:asciiTheme="minorHAnsi" w:hAnsiTheme="minorHAnsi" w:cstheme="minorHAnsi"/>
        </w:rPr>
      </w:pPr>
      <w:r w:rsidRPr="00C32781">
        <w:rPr>
          <w:rFonts w:asciiTheme="minorHAnsi" w:hAnsiTheme="minorHAnsi" w:cstheme="minorHAnsi"/>
        </w:rPr>
        <w:t>Situacija se v delu, v katerem ni obrazloženo zavrnjena, šteje za potrjeno.</w:t>
      </w:r>
    </w:p>
    <w:p w14:paraId="35772A8E" w14:textId="77777777" w:rsidR="003A0243" w:rsidRPr="00C32781" w:rsidRDefault="003A0243" w:rsidP="003A0243">
      <w:pPr>
        <w:numPr>
          <w:ilvl w:val="12"/>
          <w:numId w:val="0"/>
        </w:numPr>
        <w:jc w:val="both"/>
        <w:rPr>
          <w:rFonts w:asciiTheme="minorHAnsi" w:hAnsiTheme="minorHAnsi" w:cstheme="minorHAnsi"/>
        </w:rPr>
      </w:pPr>
    </w:p>
    <w:p w14:paraId="37A85E41" w14:textId="77777777" w:rsidR="003A0243" w:rsidRPr="00C32781" w:rsidRDefault="003A0243" w:rsidP="003A0243">
      <w:pPr>
        <w:numPr>
          <w:ilvl w:val="12"/>
          <w:numId w:val="0"/>
        </w:numPr>
        <w:jc w:val="both"/>
        <w:rPr>
          <w:rFonts w:asciiTheme="minorHAnsi" w:hAnsiTheme="minorHAnsi" w:cstheme="minorHAnsi"/>
        </w:rPr>
      </w:pPr>
      <w:r w:rsidRPr="00C32781">
        <w:rPr>
          <w:rFonts w:asciiTheme="minorHAnsi" w:hAnsiTheme="minorHAnsi" w:cstheme="minorHAnsi"/>
        </w:rPr>
        <w:t>Naročnik mora plačati nesporni znesek situacije, sicer z dnem zapadlosti situacije preide v dolžniško zamudo in ima izvajalec pravico zaračunati naročniku zamudne obresti v skladu z veljavnimi predpisi.</w:t>
      </w:r>
    </w:p>
    <w:p w14:paraId="5134C731" w14:textId="77777777" w:rsidR="003A0243" w:rsidRPr="00C32781" w:rsidRDefault="003A0243" w:rsidP="003A0243">
      <w:pPr>
        <w:numPr>
          <w:ilvl w:val="12"/>
          <w:numId w:val="0"/>
        </w:numPr>
        <w:jc w:val="both"/>
        <w:rPr>
          <w:rFonts w:asciiTheme="minorHAnsi" w:hAnsiTheme="minorHAnsi" w:cstheme="minorHAnsi"/>
        </w:rPr>
      </w:pPr>
    </w:p>
    <w:p w14:paraId="70CA8BFF" w14:textId="77777777" w:rsidR="003A0243" w:rsidRPr="00C32781" w:rsidRDefault="003A0243" w:rsidP="003A0243">
      <w:pPr>
        <w:numPr>
          <w:ilvl w:val="12"/>
          <w:numId w:val="0"/>
        </w:numPr>
        <w:jc w:val="both"/>
        <w:rPr>
          <w:rFonts w:asciiTheme="minorHAnsi" w:hAnsiTheme="minorHAnsi" w:cstheme="minorHAnsi"/>
        </w:rPr>
      </w:pPr>
      <w:r w:rsidRPr="00C32781">
        <w:rPr>
          <w:rFonts w:asciiTheme="minorHAnsi" w:hAnsiTheme="minorHAnsi" w:cstheme="minorHAnsi"/>
        </w:rPr>
        <w:t xml:space="preserve">Vsi računi (situacije) morajo biti izstavljeni v elektronski obliki (e–račun) skladno Zakon o opravljanju plačilnih storitev za proračunske uporabnike (Uradni list RS, št. </w:t>
      </w:r>
      <w:hyperlink r:id="rId63" w:tgtFrame="_blank" w:tooltip="Zakon o opravljanju plačilnih storitev za proračunske uporabnike (ZOPSPU-1)" w:history="1">
        <w:r w:rsidRPr="00C32781">
          <w:rPr>
            <w:rFonts w:asciiTheme="minorHAnsi" w:hAnsiTheme="minorHAnsi" w:cstheme="minorHAnsi"/>
          </w:rPr>
          <w:t>77/16</w:t>
        </w:r>
      </w:hyperlink>
      <w:r w:rsidRPr="00C32781">
        <w:rPr>
          <w:rFonts w:asciiTheme="minorHAnsi" w:hAnsiTheme="minorHAnsi" w:cstheme="minorHAnsi"/>
        </w:rPr>
        <w:t xml:space="preserve"> in </w:t>
      </w:r>
      <w:hyperlink r:id="rId64" w:tgtFrame="_blank" w:tooltip="Zakon o spremembah in dopolnitvah Zakona o opravljanju plačilnih storitev za proračunske uporabnike" w:history="1">
        <w:r w:rsidRPr="00C32781">
          <w:rPr>
            <w:rFonts w:asciiTheme="minorHAnsi" w:hAnsiTheme="minorHAnsi" w:cstheme="minorHAnsi"/>
          </w:rPr>
          <w:t>47/19</w:t>
        </w:r>
      </w:hyperlink>
      <w:r w:rsidRPr="00C32781">
        <w:rPr>
          <w:rFonts w:asciiTheme="minorHAnsi" w:hAnsiTheme="minorHAnsi" w:cstheme="minorHAnsi"/>
        </w:rPr>
        <w:t xml:space="preserve">) in morajo vsebovati vse podatke, ki so predpisani v Zakonu o davku na dodano vrednost (Uradni list RS, št. </w:t>
      </w:r>
      <w:hyperlink r:id="rId65" w:tgtFrame="_blank" w:tooltip="Zakon o davku na dodano vrednost (uradno prečiščeno besedilo)" w:history="1">
        <w:r w:rsidRPr="00C32781">
          <w:rPr>
            <w:rFonts w:asciiTheme="minorHAnsi" w:hAnsiTheme="minorHAnsi" w:cstheme="minorHAnsi"/>
          </w:rPr>
          <w:t>13/11</w:t>
        </w:r>
      </w:hyperlink>
      <w:r w:rsidRPr="00C32781">
        <w:rPr>
          <w:rFonts w:asciiTheme="minorHAnsi" w:hAnsiTheme="minorHAnsi" w:cstheme="minorHAnsi"/>
        </w:rPr>
        <w:t xml:space="preserve"> – uradno prečiščeno besedilo, </w:t>
      </w:r>
      <w:hyperlink r:id="rId66" w:tgtFrame="_blank" w:tooltip="Zakon o dopolnitvah Zakona o davku na dodano vrednost" w:history="1">
        <w:r w:rsidRPr="00C32781">
          <w:rPr>
            <w:rFonts w:asciiTheme="minorHAnsi" w:hAnsiTheme="minorHAnsi" w:cstheme="minorHAnsi"/>
          </w:rPr>
          <w:t>18/11</w:t>
        </w:r>
      </w:hyperlink>
      <w:r w:rsidRPr="00C32781">
        <w:rPr>
          <w:rFonts w:asciiTheme="minorHAnsi" w:hAnsiTheme="minorHAnsi" w:cstheme="minorHAnsi"/>
        </w:rPr>
        <w:t xml:space="preserve">, </w:t>
      </w:r>
      <w:hyperlink r:id="rId67" w:tgtFrame="_blank" w:tooltip="Zakon o spremembah in dopolnitvah Zakona o davku na dodano vrednost" w:history="1">
        <w:r w:rsidRPr="00C32781">
          <w:rPr>
            <w:rFonts w:asciiTheme="minorHAnsi" w:hAnsiTheme="minorHAnsi" w:cstheme="minorHAnsi"/>
          </w:rPr>
          <w:t>78/11</w:t>
        </w:r>
      </w:hyperlink>
      <w:r w:rsidRPr="00C32781">
        <w:rPr>
          <w:rFonts w:asciiTheme="minorHAnsi" w:hAnsiTheme="minorHAnsi" w:cstheme="minorHAnsi"/>
        </w:rPr>
        <w:t xml:space="preserve">, </w:t>
      </w:r>
      <w:hyperlink r:id="rId68" w:tgtFrame="_blank" w:tooltip="Zakon o spremembah Zakona o davku na dodano vrednost" w:history="1">
        <w:r w:rsidRPr="00C32781">
          <w:rPr>
            <w:rFonts w:asciiTheme="minorHAnsi" w:hAnsiTheme="minorHAnsi" w:cstheme="minorHAnsi"/>
          </w:rPr>
          <w:t>38/12</w:t>
        </w:r>
      </w:hyperlink>
      <w:r w:rsidRPr="00C32781">
        <w:rPr>
          <w:rFonts w:asciiTheme="minorHAnsi" w:hAnsiTheme="minorHAnsi" w:cstheme="minorHAnsi"/>
        </w:rPr>
        <w:t xml:space="preserve">, </w:t>
      </w:r>
      <w:hyperlink r:id="rId69" w:tgtFrame="_blank" w:tooltip="Zakon o spremembah in dopolnitvah Zakona o davku na dodano vrednost" w:history="1">
        <w:r w:rsidRPr="00C32781">
          <w:rPr>
            <w:rFonts w:asciiTheme="minorHAnsi" w:hAnsiTheme="minorHAnsi" w:cstheme="minorHAnsi"/>
          </w:rPr>
          <w:t>83/12</w:t>
        </w:r>
      </w:hyperlink>
      <w:r w:rsidRPr="00C32781">
        <w:rPr>
          <w:rFonts w:asciiTheme="minorHAnsi" w:hAnsiTheme="minorHAnsi" w:cstheme="minorHAnsi"/>
        </w:rPr>
        <w:t xml:space="preserve">, </w:t>
      </w:r>
      <w:hyperlink r:id="rId70" w:tgtFrame="_blank" w:tooltip="Zakon o spremembah in dopolnitvah Zakona o davku na dodano vrednost" w:history="1">
        <w:r w:rsidRPr="00C32781">
          <w:rPr>
            <w:rFonts w:asciiTheme="minorHAnsi" w:hAnsiTheme="minorHAnsi" w:cstheme="minorHAnsi"/>
          </w:rPr>
          <w:t>86/14</w:t>
        </w:r>
      </w:hyperlink>
      <w:r w:rsidRPr="00C32781">
        <w:rPr>
          <w:rFonts w:asciiTheme="minorHAnsi" w:hAnsiTheme="minorHAnsi" w:cstheme="minorHAnsi"/>
        </w:rPr>
        <w:t xml:space="preserve">, </w:t>
      </w:r>
      <w:hyperlink r:id="rId71" w:tgtFrame="_blank" w:tooltip="Zakon o spremembah in dopolnitvah Zakona o davku na dodano vrednost" w:history="1">
        <w:r w:rsidRPr="00C32781">
          <w:rPr>
            <w:rFonts w:asciiTheme="minorHAnsi" w:hAnsiTheme="minorHAnsi" w:cstheme="minorHAnsi"/>
          </w:rPr>
          <w:t>90/15</w:t>
        </w:r>
      </w:hyperlink>
      <w:r w:rsidRPr="00C32781">
        <w:rPr>
          <w:rFonts w:asciiTheme="minorHAnsi" w:hAnsiTheme="minorHAnsi" w:cstheme="minorHAnsi"/>
        </w:rPr>
        <w:t xml:space="preserve">, </w:t>
      </w:r>
      <w:hyperlink r:id="rId72" w:tgtFrame="_blank" w:tooltip="Zakon o spremembah in dopolnitvah Zakona o davku na dodano vrednost" w:history="1">
        <w:r w:rsidRPr="00C32781">
          <w:rPr>
            <w:rFonts w:asciiTheme="minorHAnsi" w:hAnsiTheme="minorHAnsi" w:cstheme="minorHAnsi"/>
          </w:rPr>
          <w:t>77/18</w:t>
        </w:r>
      </w:hyperlink>
      <w:r w:rsidRPr="00C32781">
        <w:rPr>
          <w:rFonts w:asciiTheme="minorHAnsi" w:hAnsiTheme="minorHAnsi" w:cstheme="minorHAnsi"/>
        </w:rPr>
        <w:t xml:space="preserve">, </w:t>
      </w:r>
      <w:hyperlink r:id="rId73" w:tgtFrame="_blank" w:tooltip="Zakon o spremembah in dopolnitvah Zakona o davku na dodano vrednost" w:history="1">
        <w:r w:rsidRPr="00C32781">
          <w:rPr>
            <w:rFonts w:asciiTheme="minorHAnsi" w:hAnsiTheme="minorHAnsi" w:cstheme="minorHAnsi"/>
          </w:rPr>
          <w:t>59/19</w:t>
        </w:r>
      </w:hyperlink>
      <w:r w:rsidRPr="00C32781">
        <w:rPr>
          <w:rFonts w:asciiTheme="minorHAnsi" w:hAnsiTheme="minorHAnsi" w:cstheme="minorHAnsi"/>
        </w:rPr>
        <w:t xml:space="preserve">, </w:t>
      </w:r>
      <w:hyperlink r:id="rId74" w:tgtFrame="_blank" w:tooltip="Zakon o spremembah in dopolnitvi Zakona o davku na dodano vrednost" w:history="1">
        <w:r w:rsidRPr="00C32781">
          <w:rPr>
            <w:rFonts w:asciiTheme="minorHAnsi" w:hAnsiTheme="minorHAnsi" w:cstheme="minorHAnsi"/>
          </w:rPr>
          <w:t>72/19</w:t>
        </w:r>
      </w:hyperlink>
      <w:r w:rsidRPr="00C32781">
        <w:rPr>
          <w:rFonts w:asciiTheme="minorHAnsi" w:hAnsiTheme="minorHAnsi" w:cstheme="minorHAnsi"/>
        </w:rPr>
        <w:t xml:space="preserve">, </w:t>
      </w:r>
      <w:hyperlink r:id="rId75" w:tgtFrame="_blank" w:tooltip="Zakon o dolgotrajni oskrbi" w:history="1">
        <w:r w:rsidRPr="00C32781">
          <w:rPr>
            <w:rFonts w:asciiTheme="minorHAnsi" w:hAnsiTheme="minorHAnsi" w:cstheme="minorHAnsi"/>
          </w:rPr>
          <w:t>196/21</w:t>
        </w:r>
      </w:hyperlink>
      <w:r w:rsidRPr="00C32781">
        <w:rPr>
          <w:rFonts w:asciiTheme="minorHAnsi" w:hAnsiTheme="minorHAnsi" w:cstheme="minorHAnsi"/>
        </w:rPr>
        <w:t xml:space="preserve"> – ZDOsk, </w:t>
      </w:r>
      <w:hyperlink r:id="rId76" w:tgtFrame="_blank" w:tooltip="Zakon o spremembah in dopolnitvah Zakona o davku na dodano vrednost" w:history="1">
        <w:r w:rsidRPr="00C32781">
          <w:rPr>
            <w:rFonts w:asciiTheme="minorHAnsi" w:hAnsiTheme="minorHAnsi" w:cstheme="minorHAnsi"/>
          </w:rPr>
          <w:t>3/22</w:t>
        </w:r>
      </w:hyperlink>
      <w:r w:rsidRPr="00C32781">
        <w:rPr>
          <w:rFonts w:asciiTheme="minorHAnsi" w:hAnsiTheme="minorHAnsi" w:cstheme="minorHAnsi"/>
        </w:rPr>
        <w:t xml:space="preserve"> in </w:t>
      </w:r>
      <w:hyperlink r:id="rId77" w:tgtFrame="_blank" w:tooltip="Zakon o ukrepih za omilitev posledic dviga cen energentov v gospodarstvu in kmetijstvu" w:history="1">
        <w:r w:rsidRPr="00C32781">
          <w:rPr>
            <w:rFonts w:asciiTheme="minorHAnsi" w:hAnsiTheme="minorHAnsi" w:cstheme="minorHAnsi"/>
          </w:rPr>
          <w:t>29/22</w:t>
        </w:r>
      </w:hyperlink>
      <w:r w:rsidRPr="00C32781">
        <w:rPr>
          <w:rFonts w:asciiTheme="minorHAnsi" w:hAnsiTheme="minorHAnsi" w:cstheme="minorHAnsi"/>
        </w:rPr>
        <w:t xml:space="preserve"> – ZUOPDCE).</w:t>
      </w:r>
    </w:p>
    <w:p w14:paraId="2569B6BD" w14:textId="77777777" w:rsidR="003A0243" w:rsidRPr="00C32781" w:rsidRDefault="003A0243" w:rsidP="003A0243">
      <w:pPr>
        <w:numPr>
          <w:ilvl w:val="12"/>
          <w:numId w:val="0"/>
        </w:numPr>
        <w:jc w:val="both"/>
        <w:rPr>
          <w:rFonts w:asciiTheme="minorHAnsi" w:hAnsiTheme="minorHAnsi" w:cstheme="minorHAnsi"/>
        </w:rPr>
      </w:pPr>
    </w:p>
    <w:p w14:paraId="6394494C" w14:textId="77777777" w:rsidR="003A0243" w:rsidRPr="00C32781" w:rsidRDefault="003A0243" w:rsidP="003A0243">
      <w:pPr>
        <w:numPr>
          <w:ilvl w:val="12"/>
          <w:numId w:val="0"/>
        </w:numPr>
        <w:jc w:val="both"/>
        <w:rPr>
          <w:rFonts w:asciiTheme="minorHAnsi" w:hAnsiTheme="minorHAnsi" w:cstheme="minorHAnsi"/>
        </w:rPr>
      </w:pPr>
      <w:r w:rsidRPr="00C32781">
        <w:rPr>
          <w:rFonts w:asciiTheme="minorHAnsi" w:hAnsiTheme="minorHAnsi" w:cstheme="minorHAnsi"/>
        </w:rPr>
        <w:t xml:space="preserve">Na računu se mora izvajalec sklicevati na številko te pogodbe in navesti, da je gradbena situacija sestavni del računa. </w:t>
      </w:r>
    </w:p>
    <w:p w14:paraId="4ACCE43E" w14:textId="77777777" w:rsidR="003A0243" w:rsidRPr="00C32781" w:rsidRDefault="003A0243" w:rsidP="003A0243">
      <w:pPr>
        <w:numPr>
          <w:ilvl w:val="12"/>
          <w:numId w:val="0"/>
        </w:numPr>
        <w:jc w:val="both"/>
        <w:rPr>
          <w:rFonts w:asciiTheme="minorHAnsi" w:hAnsiTheme="minorHAnsi" w:cstheme="minorHAnsi"/>
        </w:rPr>
      </w:pPr>
    </w:p>
    <w:p w14:paraId="315CED20" w14:textId="77777777" w:rsidR="003A0243" w:rsidRPr="00C32781" w:rsidRDefault="003A0243" w:rsidP="003A0243">
      <w:pPr>
        <w:numPr>
          <w:ilvl w:val="12"/>
          <w:numId w:val="0"/>
        </w:numPr>
        <w:jc w:val="both"/>
        <w:rPr>
          <w:rFonts w:asciiTheme="minorHAnsi" w:hAnsiTheme="minorHAnsi" w:cstheme="minorHAnsi"/>
        </w:rPr>
      </w:pPr>
      <w:r w:rsidRPr="00C32781">
        <w:rPr>
          <w:rFonts w:asciiTheme="minorHAnsi" w:hAnsiTheme="minorHAnsi" w:cstheme="minorHAnsi"/>
        </w:rPr>
        <w:t>Obvezne priloge e-računov po tej pogodbi so:</w:t>
      </w:r>
    </w:p>
    <w:p w14:paraId="5501ACDB" w14:textId="77777777" w:rsidR="003A0243" w:rsidRPr="00C32781" w:rsidRDefault="003A0243" w:rsidP="00C113C7">
      <w:pPr>
        <w:numPr>
          <w:ilvl w:val="0"/>
          <w:numId w:val="42"/>
        </w:numPr>
        <w:jc w:val="both"/>
        <w:rPr>
          <w:rFonts w:asciiTheme="minorHAnsi" w:hAnsiTheme="minorHAnsi" w:cstheme="minorHAnsi"/>
        </w:rPr>
      </w:pPr>
      <w:r w:rsidRPr="00C32781">
        <w:rPr>
          <w:rFonts w:asciiTheme="minorHAnsi" w:hAnsiTheme="minorHAnsi" w:cstheme="minorHAnsi"/>
        </w:rPr>
        <w:t>gradbena situacija, potrjena s strani odgovornega nadzornika,</w:t>
      </w:r>
    </w:p>
    <w:p w14:paraId="3C512B4B" w14:textId="77777777" w:rsidR="003A0243" w:rsidRPr="00C32781" w:rsidRDefault="003A0243" w:rsidP="00C113C7">
      <w:pPr>
        <w:numPr>
          <w:ilvl w:val="0"/>
          <w:numId w:val="42"/>
        </w:numPr>
        <w:jc w:val="both"/>
        <w:rPr>
          <w:rFonts w:asciiTheme="minorHAnsi" w:hAnsiTheme="minorHAnsi" w:cstheme="minorHAnsi"/>
        </w:rPr>
      </w:pPr>
      <w:r w:rsidRPr="00C32781">
        <w:rPr>
          <w:rFonts w:asciiTheme="minorHAnsi" w:hAnsiTheme="minorHAnsi" w:cstheme="minorHAnsi"/>
        </w:rPr>
        <w:t>računi oziroma gradbene situacije podizvajalcev, potrjene s strani izvajalca, v kolikor gre za neposredna plačila podizvajalcem.</w:t>
      </w:r>
    </w:p>
    <w:p w14:paraId="10F6BF01" w14:textId="77777777" w:rsidR="003A0243" w:rsidRPr="00C32781" w:rsidRDefault="003A0243" w:rsidP="003A0243">
      <w:pPr>
        <w:numPr>
          <w:ilvl w:val="12"/>
          <w:numId w:val="0"/>
        </w:numPr>
        <w:jc w:val="both"/>
        <w:rPr>
          <w:rFonts w:asciiTheme="minorHAnsi" w:hAnsiTheme="minorHAnsi" w:cstheme="minorHAnsi"/>
        </w:rPr>
      </w:pPr>
    </w:p>
    <w:p w14:paraId="650A4C46" w14:textId="77777777" w:rsidR="003A0243" w:rsidRPr="00470CF0" w:rsidRDefault="003A0243" w:rsidP="003A0243">
      <w:pPr>
        <w:jc w:val="both"/>
        <w:rPr>
          <w:rFonts w:asciiTheme="minorHAnsi" w:hAnsiTheme="minorHAnsi" w:cstheme="minorHAnsi"/>
        </w:rPr>
      </w:pPr>
      <w:r w:rsidRPr="00C32781">
        <w:rPr>
          <w:rFonts w:asciiTheme="minorHAnsi" w:hAnsiTheme="minorHAnsi" w:cstheme="minorHAnsi"/>
        </w:rPr>
        <w:lastRenderedPageBreak/>
        <w:t>V kolikor je na izstavljenem računu izvajalca/podizvajalca naveden transakcijski račun, ki ni vsebovan v tej pogodbi, se uporablja transakcijski račun, ki je naveden na izstavljenem računu.</w:t>
      </w:r>
    </w:p>
    <w:p w14:paraId="571CFB23" w14:textId="77777777" w:rsidR="003A0243" w:rsidRPr="00470CF0" w:rsidRDefault="003A0243" w:rsidP="003A0243">
      <w:pPr>
        <w:jc w:val="both"/>
        <w:rPr>
          <w:rFonts w:asciiTheme="minorHAnsi" w:hAnsiTheme="minorHAnsi" w:cstheme="minorHAnsi"/>
        </w:rPr>
      </w:pPr>
    </w:p>
    <w:p w14:paraId="0DDB422A" w14:textId="77777777" w:rsidR="003A0243" w:rsidRPr="00470CF0" w:rsidRDefault="003A0243" w:rsidP="003A0243">
      <w:pPr>
        <w:jc w:val="both"/>
        <w:rPr>
          <w:rFonts w:asciiTheme="minorHAnsi" w:hAnsiTheme="minorHAnsi" w:cstheme="minorHAnsi"/>
          <w:b/>
        </w:rPr>
      </w:pPr>
      <w:r w:rsidRPr="00470CF0">
        <w:rPr>
          <w:rFonts w:asciiTheme="minorHAnsi" w:hAnsiTheme="minorHAnsi" w:cstheme="minorHAnsi"/>
          <w:b/>
        </w:rPr>
        <w:t>Končna situacija</w:t>
      </w:r>
    </w:p>
    <w:p w14:paraId="2F85ED92" w14:textId="77777777" w:rsidR="003A0243" w:rsidRPr="00470CF0" w:rsidRDefault="003A0243" w:rsidP="00C113C7">
      <w:pPr>
        <w:pStyle w:val="Odstavekseznama"/>
        <w:numPr>
          <w:ilvl w:val="0"/>
          <w:numId w:val="51"/>
        </w:numPr>
        <w:jc w:val="center"/>
        <w:rPr>
          <w:rFonts w:asciiTheme="minorHAnsi" w:hAnsiTheme="minorHAnsi" w:cstheme="minorHAnsi"/>
        </w:rPr>
      </w:pPr>
      <w:r w:rsidRPr="00470CF0">
        <w:rPr>
          <w:rFonts w:asciiTheme="minorHAnsi" w:hAnsiTheme="minorHAnsi" w:cstheme="minorHAnsi"/>
        </w:rPr>
        <w:t>člen</w:t>
      </w:r>
    </w:p>
    <w:p w14:paraId="3FF7C93D" w14:textId="77777777" w:rsidR="003A0243" w:rsidRPr="00470CF0" w:rsidRDefault="003A0243" w:rsidP="003A0243">
      <w:pPr>
        <w:jc w:val="both"/>
        <w:rPr>
          <w:rFonts w:asciiTheme="minorHAnsi" w:hAnsiTheme="minorHAnsi" w:cstheme="minorHAnsi"/>
        </w:rPr>
      </w:pPr>
    </w:p>
    <w:p w14:paraId="1FF002C7" w14:textId="77777777" w:rsidR="003A0243" w:rsidRPr="00470CF0" w:rsidRDefault="003A0243" w:rsidP="003A0243">
      <w:pPr>
        <w:jc w:val="both"/>
        <w:rPr>
          <w:rFonts w:asciiTheme="minorHAnsi" w:hAnsiTheme="minorHAnsi" w:cstheme="minorHAnsi"/>
        </w:rPr>
      </w:pPr>
      <w:r w:rsidRPr="00470CF0">
        <w:rPr>
          <w:rFonts w:asciiTheme="minorHAnsi" w:hAnsiTheme="minorHAnsi" w:cstheme="minorHAnsi"/>
        </w:rPr>
        <w:t>Končno situacijo izvajalec izstavi po izdelavi končnega obračuna.</w:t>
      </w:r>
    </w:p>
    <w:p w14:paraId="55A7490F" w14:textId="77777777" w:rsidR="003A0243" w:rsidRPr="00470CF0" w:rsidRDefault="003A0243" w:rsidP="003A0243">
      <w:pPr>
        <w:jc w:val="both"/>
        <w:rPr>
          <w:rFonts w:asciiTheme="minorHAnsi" w:hAnsiTheme="minorHAnsi" w:cstheme="minorHAnsi"/>
        </w:rPr>
      </w:pPr>
    </w:p>
    <w:p w14:paraId="0DAAAA35" w14:textId="77777777" w:rsidR="003A0243" w:rsidRPr="00470CF0" w:rsidRDefault="003A0243" w:rsidP="003A0243">
      <w:pPr>
        <w:jc w:val="both"/>
        <w:rPr>
          <w:rFonts w:asciiTheme="minorHAnsi" w:hAnsiTheme="minorHAnsi" w:cstheme="minorHAnsi"/>
        </w:rPr>
      </w:pPr>
      <w:r w:rsidRPr="00470CF0">
        <w:rPr>
          <w:rFonts w:asciiTheme="minorHAnsi" w:hAnsiTheme="minorHAnsi" w:cstheme="minorHAnsi"/>
        </w:rPr>
        <w:t>Do izplačila po končni situaciji ne more priti, preden izvajalec naročniku ne preda finančnega zavarovanja za odpravo napak v garancijski dobi.</w:t>
      </w:r>
    </w:p>
    <w:p w14:paraId="675059FD" w14:textId="77777777" w:rsidR="003A0243" w:rsidRPr="00470CF0" w:rsidRDefault="003A0243" w:rsidP="003A0243">
      <w:pPr>
        <w:jc w:val="both"/>
        <w:rPr>
          <w:rFonts w:asciiTheme="minorHAnsi" w:hAnsiTheme="minorHAnsi" w:cstheme="minorHAnsi"/>
        </w:rPr>
      </w:pPr>
    </w:p>
    <w:p w14:paraId="10993B98" w14:textId="77777777" w:rsidR="003A0243" w:rsidRPr="00470CF0" w:rsidRDefault="003A0243" w:rsidP="003A0243">
      <w:pPr>
        <w:jc w:val="both"/>
        <w:rPr>
          <w:rFonts w:asciiTheme="minorHAnsi" w:hAnsiTheme="minorHAnsi" w:cstheme="minorHAnsi"/>
          <w:b/>
        </w:rPr>
      </w:pPr>
      <w:r w:rsidRPr="00470CF0">
        <w:rPr>
          <w:rFonts w:asciiTheme="minorHAnsi" w:hAnsiTheme="minorHAnsi" w:cstheme="minorHAnsi"/>
          <w:b/>
        </w:rPr>
        <w:t>DODATNA DELA</w:t>
      </w:r>
    </w:p>
    <w:p w14:paraId="618FF349" w14:textId="77777777" w:rsidR="003A0243" w:rsidRPr="00470CF0" w:rsidRDefault="003A0243" w:rsidP="00C113C7">
      <w:pPr>
        <w:pStyle w:val="Odstavekseznama"/>
        <w:numPr>
          <w:ilvl w:val="0"/>
          <w:numId w:val="51"/>
        </w:numPr>
        <w:jc w:val="center"/>
        <w:rPr>
          <w:rFonts w:asciiTheme="minorHAnsi" w:hAnsiTheme="minorHAnsi" w:cstheme="minorHAnsi"/>
        </w:rPr>
      </w:pPr>
      <w:r w:rsidRPr="00470CF0">
        <w:rPr>
          <w:rFonts w:asciiTheme="minorHAnsi" w:hAnsiTheme="minorHAnsi" w:cstheme="minorHAnsi"/>
        </w:rPr>
        <w:t>člen</w:t>
      </w:r>
    </w:p>
    <w:p w14:paraId="6A7512C8" w14:textId="77777777" w:rsidR="003A0243" w:rsidRPr="00470CF0" w:rsidRDefault="003A0243" w:rsidP="003A0243">
      <w:pPr>
        <w:numPr>
          <w:ilvl w:val="12"/>
          <w:numId w:val="0"/>
        </w:numPr>
        <w:jc w:val="both"/>
        <w:rPr>
          <w:rFonts w:asciiTheme="minorHAnsi" w:hAnsiTheme="minorHAnsi" w:cstheme="minorHAnsi"/>
        </w:rPr>
      </w:pPr>
    </w:p>
    <w:p w14:paraId="285E65A3" w14:textId="77777777" w:rsidR="003A0243" w:rsidRPr="00470CF0" w:rsidRDefault="003A0243" w:rsidP="003A0243">
      <w:pPr>
        <w:jc w:val="both"/>
        <w:rPr>
          <w:rFonts w:asciiTheme="minorHAnsi" w:hAnsiTheme="minorHAnsi" w:cstheme="minorHAnsi"/>
          <w:bCs/>
        </w:rPr>
      </w:pPr>
      <w:r w:rsidRPr="00470CF0">
        <w:rPr>
          <w:rFonts w:asciiTheme="minorHAnsi" w:hAnsiTheme="minorHAnsi" w:cstheme="minorHAnsi"/>
          <w:bCs/>
        </w:rPr>
        <w:t>Dodatna dela so tista dela, ki niso bila dogovorjena s pogodbo, naročnik pa zahteva, da se izvedejo ter dela, ki niso bila zajeta zaradi spremembe projektne dokumentacije, napake ali pomanjkljivosti v popisu del ali zaradi druge napake oz. pomanjkljivosti v projektni dokumentaciji, ne glede na to ali so nujna za dokončanje projekta gradnje ali ne.</w:t>
      </w:r>
    </w:p>
    <w:p w14:paraId="486DF608" w14:textId="77777777" w:rsidR="003A0243" w:rsidRPr="00470CF0" w:rsidRDefault="003A0243" w:rsidP="003A0243">
      <w:pPr>
        <w:jc w:val="both"/>
        <w:rPr>
          <w:rFonts w:asciiTheme="minorHAnsi" w:hAnsiTheme="minorHAnsi" w:cstheme="minorHAnsi"/>
        </w:rPr>
      </w:pPr>
    </w:p>
    <w:p w14:paraId="3D846640" w14:textId="77777777" w:rsidR="003A0243" w:rsidRPr="00470CF0" w:rsidRDefault="003A0243" w:rsidP="003A0243">
      <w:pPr>
        <w:jc w:val="both"/>
        <w:rPr>
          <w:rFonts w:asciiTheme="minorHAnsi" w:hAnsiTheme="minorHAnsi" w:cstheme="minorHAnsi"/>
        </w:rPr>
      </w:pPr>
      <w:r w:rsidRPr="00470CF0">
        <w:rPr>
          <w:rFonts w:asciiTheme="minorHAnsi" w:hAnsiTheme="minorHAnsi" w:cstheme="minorHAnsi"/>
        </w:rPr>
        <w:t>Cene za dodatna dela se določijo v okviru pogajanj med naročnikom in izvajalcem in ne smejo presegati cen na trgu za istovrstna dela, blago in opremo, upoštevaje pogoje, ki so vezani na njihovo naročilo.</w:t>
      </w:r>
    </w:p>
    <w:p w14:paraId="1B537AD2" w14:textId="77777777" w:rsidR="003A0243" w:rsidRPr="00470CF0" w:rsidRDefault="003A0243" w:rsidP="003A0243">
      <w:pPr>
        <w:jc w:val="both"/>
        <w:rPr>
          <w:rFonts w:asciiTheme="minorHAnsi" w:hAnsiTheme="minorHAnsi" w:cstheme="minorHAnsi"/>
        </w:rPr>
      </w:pPr>
    </w:p>
    <w:p w14:paraId="6C9B8E66" w14:textId="77777777" w:rsidR="003A0243" w:rsidRPr="00470CF0" w:rsidRDefault="003A0243" w:rsidP="003A0243">
      <w:pPr>
        <w:jc w:val="both"/>
        <w:rPr>
          <w:rFonts w:asciiTheme="minorHAnsi" w:hAnsiTheme="minorHAnsi" w:cstheme="minorHAnsi"/>
        </w:rPr>
      </w:pPr>
      <w:r w:rsidRPr="00470CF0">
        <w:rPr>
          <w:rFonts w:asciiTheme="minorHAnsi" w:hAnsiTheme="minorHAnsi" w:cstheme="minorHAnsi"/>
        </w:rPr>
        <w:t>Za dodatna dela, ki so se izkazala za potrebna po sklenitvi te pogodbe, lahko naročnik odda naročilo izvajalcu osnovnega naročila ob upoštevanju določb zakona, ki ureja javno naročanje (95. člen ZJN-3).</w:t>
      </w:r>
    </w:p>
    <w:p w14:paraId="26B2BD2B" w14:textId="77777777" w:rsidR="003A0243" w:rsidRPr="00470CF0" w:rsidRDefault="003A0243" w:rsidP="003A0243">
      <w:pPr>
        <w:numPr>
          <w:ilvl w:val="12"/>
          <w:numId w:val="0"/>
        </w:numPr>
        <w:jc w:val="both"/>
        <w:rPr>
          <w:rFonts w:asciiTheme="minorHAnsi" w:eastAsiaTheme="minorHAnsi" w:hAnsiTheme="minorHAnsi" w:cstheme="minorHAnsi"/>
          <w:sz w:val="22"/>
          <w:szCs w:val="22"/>
          <w:lang w:eastAsia="en-US"/>
        </w:rPr>
      </w:pPr>
    </w:p>
    <w:p w14:paraId="320FD37E" w14:textId="77777777" w:rsidR="003A0243" w:rsidRPr="00470CF0" w:rsidRDefault="003A0243" w:rsidP="003A0243">
      <w:pPr>
        <w:numPr>
          <w:ilvl w:val="12"/>
          <w:numId w:val="0"/>
        </w:numPr>
        <w:jc w:val="both"/>
        <w:rPr>
          <w:rFonts w:asciiTheme="minorHAnsi" w:hAnsiTheme="minorHAnsi" w:cstheme="minorHAnsi"/>
        </w:rPr>
      </w:pPr>
    </w:p>
    <w:p w14:paraId="24315D72" w14:textId="77777777" w:rsidR="003A0243" w:rsidRPr="00470CF0" w:rsidRDefault="003A0243" w:rsidP="003A0243">
      <w:pPr>
        <w:jc w:val="both"/>
        <w:rPr>
          <w:rFonts w:asciiTheme="minorHAnsi" w:hAnsiTheme="minorHAnsi" w:cstheme="minorHAnsi"/>
          <w:b/>
        </w:rPr>
      </w:pPr>
      <w:r w:rsidRPr="00470CF0">
        <w:rPr>
          <w:rFonts w:asciiTheme="minorHAnsi" w:hAnsiTheme="minorHAnsi" w:cstheme="minorHAnsi"/>
          <w:b/>
        </w:rPr>
        <w:t>NAČIN PLAČEVANJA OPRAVLJENIH DEL</w:t>
      </w:r>
    </w:p>
    <w:p w14:paraId="14DA9BA2" w14:textId="77777777" w:rsidR="003A0243" w:rsidRPr="00470CF0" w:rsidRDefault="003A0243" w:rsidP="003A0243">
      <w:pPr>
        <w:jc w:val="center"/>
        <w:rPr>
          <w:rFonts w:asciiTheme="minorHAnsi" w:hAnsiTheme="minorHAnsi" w:cstheme="minorHAnsi"/>
        </w:rPr>
      </w:pPr>
    </w:p>
    <w:p w14:paraId="219158B1" w14:textId="77777777" w:rsidR="003A0243" w:rsidRPr="00470CF0" w:rsidRDefault="003A0243" w:rsidP="00C113C7">
      <w:pPr>
        <w:pStyle w:val="Odstavekseznama"/>
        <w:numPr>
          <w:ilvl w:val="0"/>
          <w:numId w:val="51"/>
        </w:numPr>
        <w:jc w:val="center"/>
        <w:rPr>
          <w:rFonts w:asciiTheme="minorHAnsi" w:hAnsiTheme="minorHAnsi" w:cstheme="minorHAnsi"/>
        </w:rPr>
      </w:pPr>
      <w:r w:rsidRPr="00470CF0">
        <w:rPr>
          <w:rFonts w:asciiTheme="minorHAnsi" w:hAnsiTheme="minorHAnsi" w:cstheme="minorHAnsi"/>
        </w:rPr>
        <w:t>člen</w:t>
      </w:r>
    </w:p>
    <w:p w14:paraId="600432AD" w14:textId="77777777" w:rsidR="003A0243" w:rsidRPr="00470CF0" w:rsidRDefault="003A0243" w:rsidP="003A0243">
      <w:pPr>
        <w:numPr>
          <w:ilvl w:val="12"/>
          <w:numId w:val="0"/>
        </w:numPr>
        <w:jc w:val="both"/>
        <w:rPr>
          <w:rFonts w:asciiTheme="minorHAnsi" w:hAnsiTheme="minorHAnsi" w:cstheme="minorHAnsi"/>
        </w:rPr>
      </w:pPr>
    </w:p>
    <w:p w14:paraId="1C18EF6A" w14:textId="77777777" w:rsidR="003A0243" w:rsidRPr="00470CF0" w:rsidRDefault="003A0243" w:rsidP="003A0243">
      <w:pPr>
        <w:numPr>
          <w:ilvl w:val="12"/>
          <w:numId w:val="0"/>
        </w:numPr>
        <w:jc w:val="both"/>
        <w:rPr>
          <w:rFonts w:asciiTheme="minorHAnsi" w:hAnsiTheme="minorHAnsi" w:cstheme="minorHAnsi"/>
        </w:rPr>
      </w:pPr>
    </w:p>
    <w:p w14:paraId="03A583D0" w14:textId="77777777" w:rsidR="003A0243" w:rsidRPr="00470CF0" w:rsidRDefault="003A0243" w:rsidP="003A0243">
      <w:pPr>
        <w:numPr>
          <w:ilvl w:val="12"/>
          <w:numId w:val="0"/>
        </w:numPr>
        <w:jc w:val="both"/>
        <w:rPr>
          <w:rFonts w:asciiTheme="minorHAnsi" w:hAnsiTheme="minorHAnsi" w:cstheme="minorHAnsi"/>
        </w:rPr>
      </w:pPr>
      <w:r w:rsidRPr="00470CF0">
        <w:rPr>
          <w:rFonts w:asciiTheme="minorHAnsi" w:hAnsiTheme="minorHAnsi" w:cstheme="minorHAnsi"/>
        </w:rPr>
        <w:t>Naročnik bo izvršena dela plačal 30. dan, pri čemer začne teči plačilni rok naslednji dan po prejemu e-računa in potrjene situacije, ki je podlaga za izplačilo. Plačila se vršijo na transakcijski račun izvajalca.</w:t>
      </w:r>
    </w:p>
    <w:p w14:paraId="7FBE6EEB" w14:textId="77777777" w:rsidR="003A0243" w:rsidRPr="00470CF0" w:rsidRDefault="003A0243" w:rsidP="003A0243">
      <w:pPr>
        <w:jc w:val="both"/>
        <w:rPr>
          <w:rFonts w:asciiTheme="minorHAnsi" w:hAnsiTheme="minorHAnsi" w:cstheme="minorHAnsi"/>
        </w:rPr>
      </w:pPr>
    </w:p>
    <w:p w14:paraId="47B21B97" w14:textId="77777777" w:rsidR="003A0243" w:rsidRPr="00470CF0" w:rsidRDefault="003A0243" w:rsidP="003A0243">
      <w:pPr>
        <w:jc w:val="both"/>
        <w:rPr>
          <w:rFonts w:asciiTheme="minorHAnsi" w:hAnsiTheme="minorHAnsi" w:cstheme="minorHAnsi"/>
          <w:b/>
        </w:rPr>
      </w:pPr>
      <w:r w:rsidRPr="00470CF0">
        <w:rPr>
          <w:rFonts w:asciiTheme="minorHAnsi" w:hAnsiTheme="minorHAnsi" w:cstheme="minorHAnsi"/>
          <w:b/>
        </w:rPr>
        <w:t>ROKI ZA IZVEDBO POGODBE</w:t>
      </w:r>
    </w:p>
    <w:p w14:paraId="16D95131" w14:textId="77777777" w:rsidR="003A0243" w:rsidRPr="00470CF0" w:rsidRDefault="003A0243" w:rsidP="00C113C7">
      <w:pPr>
        <w:pStyle w:val="Odstavekseznama"/>
        <w:numPr>
          <w:ilvl w:val="0"/>
          <w:numId w:val="51"/>
        </w:numPr>
        <w:jc w:val="center"/>
        <w:rPr>
          <w:rFonts w:asciiTheme="minorHAnsi" w:hAnsiTheme="minorHAnsi" w:cstheme="minorHAnsi"/>
        </w:rPr>
      </w:pPr>
      <w:r w:rsidRPr="00470CF0">
        <w:rPr>
          <w:rFonts w:asciiTheme="minorHAnsi" w:hAnsiTheme="minorHAnsi" w:cstheme="minorHAnsi"/>
        </w:rPr>
        <w:t>člen</w:t>
      </w:r>
    </w:p>
    <w:p w14:paraId="2A0C7668" w14:textId="77777777" w:rsidR="003A0243" w:rsidRPr="000614FB" w:rsidRDefault="003A0243" w:rsidP="003A0243">
      <w:pPr>
        <w:jc w:val="both"/>
        <w:rPr>
          <w:rFonts w:asciiTheme="minorHAnsi" w:hAnsiTheme="minorHAnsi" w:cstheme="minorHAnsi"/>
          <w:highlight w:val="yellow"/>
        </w:rPr>
      </w:pPr>
    </w:p>
    <w:p w14:paraId="3B2730B3" w14:textId="2680AF01" w:rsidR="003A0243" w:rsidRPr="00072C8A" w:rsidRDefault="00072C8A" w:rsidP="003A0243">
      <w:pPr>
        <w:jc w:val="both"/>
        <w:rPr>
          <w:rFonts w:asciiTheme="minorHAnsi" w:hAnsiTheme="minorHAnsi" w:cstheme="minorHAnsi"/>
        </w:rPr>
      </w:pPr>
      <w:r w:rsidRPr="00072C8A">
        <w:rPr>
          <w:rFonts w:asciiTheme="minorHAnsi" w:hAnsiTheme="minorHAnsi" w:cstheme="minorHAnsi"/>
        </w:rPr>
        <w:t>D</w:t>
      </w:r>
      <w:r w:rsidR="003A0243" w:rsidRPr="00072C8A">
        <w:rPr>
          <w:rFonts w:asciiTheme="minorHAnsi" w:hAnsiTheme="minorHAnsi" w:cstheme="minorHAnsi"/>
        </w:rPr>
        <w:t xml:space="preserve">ela po tej pogodbi morajo biti izvedena najkasneje do </w:t>
      </w:r>
      <w:r w:rsidR="00D106A5">
        <w:rPr>
          <w:rFonts w:asciiTheme="minorHAnsi" w:hAnsiTheme="minorHAnsi" w:cstheme="minorHAnsi"/>
        </w:rPr>
        <w:t>30.4. 2026.</w:t>
      </w:r>
    </w:p>
    <w:p w14:paraId="6984105A" w14:textId="77777777" w:rsidR="003A0243" w:rsidRPr="007552ED" w:rsidRDefault="003A0243" w:rsidP="003A0243">
      <w:pPr>
        <w:jc w:val="both"/>
        <w:rPr>
          <w:rFonts w:asciiTheme="minorHAnsi" w:hAnsiTheme="minorHAnsi" w:cstheme="minorHAnsi"/>
          <w:highlight w:val="yellow"/>
        </w:rPr>
      </w:pPr>
    </w:p>
    <w:p w14:paraId="0A7437EC" w14:textId="77777777" w:rsidR="003A0243" w:rsidRPr="004F60B4" w:rsidRDefault="003A0243" w:rsidP="003A0243">
      <w:pPr>
        <w:jc w:val="both"/>
        <w:rPr>
          <w:rFonts w:asciiTheme="minorHAnsi" w:hAnsiTheme="minorHAnsi" w:cstheme="minorHAnsi"/>
        </w:rPr>
      </w:pPr>
      <w:r w:rsidRPr="004F60B4">
        <w:rPr>
          <w:rFonts w:asciiTheme="minorHAnsi" w:hAnsiTheme="minorHAnsi" w:cstheme="minorHAnsi"/>
        </w:rPr>
        <w:t>Rok iz prejšnjega odstavka je bistvena sestavina te pogodbe.</w:t>
      </w:r>
    </w:p>
    <w:p w14:paraId="27920971" w14:textId="77777777" w:rsidR="003A0243" w:rsidRPr="007552ED" w:rsidRDefault="003A0243" w:rsidP="003A0243">
      <w:pPr>
        <w:jc w:val="both"/>
        <w:rPr>
          <w:rFonts w:asciiTheme="minorHAnsi" w:hAnsiTheme="minorHAnsi" w:cstheme="minorHAnsi"/>
          <w:highlight w:val="yellow"/>
        </w:rPr>
      </w:pPr>
    </w:p>
    <w:p w14:paraId="2880EA13" w14:textId="77777777" w:rsidR="003A0243" w:rsidRPr="00470CF0" w:rsidRDefault="003A0243" w:rsidP="003A0243">
      <w:pPr>
        <w:jc w:val="both"/>
        <w:rPr>
          <w:rFonts w:asciiTheme="minorHAnsi" w:hAnsiTheme="minorHAnsi" w:cstheme="minorHAnsi"/>
        </w:rPr>
      </w:pPr>
      <w:r w:rsidRPr="004F60B4">
        <w:rPr>
          <w:rFonts w:asciiTheme="minorHAnsi" w:hAnsiTheme="minorHAnsi" w:cstheme="minorHAnsi"/>
        </w:rPr>
        <w:t xml:space="preserve">Naročnik mora izvajalca uvesti v delo </w:t>
      </w:r>
      <w:r>
        <w:rPr>
          <w:rFonts w:asciiTheme="minorHAnsi" w:hAnsiTheme="minorHAnsi" w:cstheme="minorHAnsi"/>
        </w:rPr>
        <w:t>najkasneje v 10 dneh od sklenitve te pogodbe.</w:t>
      </w:r>
    </w:p>
    <w:p w14:paraId="74A0B351" w14:textId="77777777" w:rsidR="003A0243" w:rsidRPr="00470CF0" w:rsidRDefault="003A0243" w:rsidP="003A0243">
      <w:pPr>
        <w:jc w:val="both"/>
        <w:rPr>
          <w:rFonts w:asciiTheme="minorHAnsi" w:hAnsiTheme="minorHAnsi" w:cstheme="minorHAnsi"/>
        </w:rPr>
      </w:pPr>
    </w:p>
    <w:p w14:paraId="540C1127" w14:textId="77777777" w:rsidR="003A0243" w:rsidRPr="00470CF0" w:rsidRDefault="003A0243" w:rsidP="003A0243">
      <w:pPr>
        <w:jc w:val="both"/>
        <w:rPr>
          <w:rFonts w:asciiTheme="minorHAnsi" w:hAnsiTheme="minorHAnsi" w:cstheme="minorHAnsi"/>
        </w:rPr>
      </w:pPr>
      <w:r w:rsidRPr="00470CF0">
        <w:rPr>
          <w:rFonts w:asciiTheme="minorHAnsi" w:hAnsiTheme="minorHAnsi" w:cstheme="minorHAnsi"/>
        </w:rPr>
        <w:lastRenderedPageBreak/>
        <w:t>Če izvajalec z deli ne začne v pogodbenem ali naknadno določenem roku ali če bistveno zamuja z izvedbo vseh ali posameznih del, sme naročnik ta dela v celoti ali delno oddati drugemu izvajalcu, na stroške izvajalca iz te pogodbe. Naročnik o tem in o dogovorjeni ceni za nadomestno izvedbo del predhodno obvesti izvajalca.</w:t>
      </w:r>
    </w:p>
    <w:p w14:paraId="6DFAE034" w14:textId="77777777" w:rsidR="003A0243" w:rsidRPr="00470CF0" w:rsidRDefault="003A0243" w:rsidP="003A0243">
      <w:pPr>
        <w:jc w:val="both"/>
        <w:rPr>
          <w:rFonts w:asciiTheme="minorHAnsi" w:hAnsiTheme="minorHAnsi" w:cstheme="minorHAnsi"/>
        </w:rPr>
      </w:pPr>
    </w:p>
    <w:p w14:paraId="4C781F54" w14:textId="77777777" w:rsidR="003A0243" w:rsidRPr="00470CF0" w:rsidRDefault="003A0243" w:rsidP="003A0243">
      <w:pPr>
        <w:jc w:val="both"/>
        <w:rPr>
          <w:rFonts w:asciiTheme="minorHAnsi" w:hAnsiTheme="minorHAnsi" w:cstheme="minorHAnsi"/>
        </w:rPr>
      </w:pPr>
      <w:r w:rsidRPr="00470CF0">
        <w:rPr>
          <w:rFonts w:asciiTheme="minorHAnsi" w:hAnsiTheme="minorHAnsi" w:cstheme="minorHAnsi"/>
        </w:rPr>
        <w:t>Rok dokončanja del pomeni uspešno izveden končni tehnični pregled, vključno z odpravo vseh pomanjkljivosti, ugotovljenih pri končnem tehničnem pregledu in kvalitetnem pregledu ter izročitev vse potrebne dokumentacije.</w:t>
      </w:r>
    </w:p>
    <w:p w14:paraId="3756BDD8" w14:textId="77777777" w:rsidR="003A0243" w:rsidRPr="00470CF0" w:rsidRDefault="003A0243" w:rsidP="003A0243">
      <w:pPr>
        <w:jc w:val="both"/>
        <w:rPr>
          <w:rFonts w:asciiTheme="minorHAnsi" w:hAnsiTheme="minorHAnsi" w:cstheme="minorHAnsi"/>
        </w:rPr>
      </w:pPr>
    </w:p>
    <w:p w14:paraId="15BDE9A1" w14:textId="77777777" w:rsidR="003A0243" w:rsidRPr="00470CF0" w:rsidRDefault="003A0243" w:rsidP="003A0243">
      <w:pPr>
        <w:jc w:val="both"/>
        <w:rPr>
          <w:rFonts w:asciiTheme="minorHAnsi" w:hAnsiTheme="minorHAnsi" w:cstheme="minorHAnsi"/>
        </w:rPr>
      </w:pPr>
      <w:r w:rsidRPr="00470CF0">
        <w:rPr>
          <w:rFonts w:asciiTheme="minorHAnsi" w:hAnsiTheme="minorHAnsi" w:cstheme="minorHAnsi"/>
        </w:rPr>
        <w:t>Če izvajalec ne začne z deli v postavljenem roku, lahko naročnik razdre pogodbo in zahteva od izvajalca povračilo škode.</w:t>
      </w:r>
    </w:p>
    <w:p w14:paraId="31B87704" w14:textId="77777777" w:rsidR="003A0243" w:rsidRPr="00470CF0" w:rsidRDefault="003A0243" w:rsidP="003A0243">
      <w:pPr>
        <w:jc w:val="both"/>
        <w:rPr>
          <w:rFonts w:asciiTheme="minorHAnsi" w:hAnsiTheme="minorHAnsi" w:cstheme="minorHAnsi"/>
        </w:rPr>
      </w:pPr>
    </w:p>
    <w:p w14:paraId="0CBAB0C5" w14:textId="77777777" w:rsidR="003A0243" w:rsidRPr="00470CF0" w:rsidRDefault="003A0243" w:rsidP="003A0243">
      <w:pPr>
        <w:jc w:val="both"/>
        <w:rPr>
          <w:rFonts w:asciiTheme="minorHAnsi" w:hAnsiTheme="minorHAnsi" w:cstheme="minorHAnsi"/>
        </w:rPr>
      </w:pPr>
    </w:p>
    <w:p w14:paraId="711C20A6" w14:textId="77777777" w:rsidR="003A0243" w:rsidRPr="00470CF0" w:rsidRDefault="003A0243" w:rsidP="00C113C7">
      <w:pPr>
        <w:pStyle w:val="Odstavekseznama"/>
        <w:numPr>
          <w:ilvl w:val="0"/>
          <w:numId w:val="51"/>
        </w:numPr>
        <w:jc w:val="center"/>
        <w:rPr>
          <w:rFonts w:asciiTheme="minorHAnsi" w:hAnsiTheme="minorHAnsi" w:cstheme="minorHAnsi"/>
        </w:rPr>
      </w:pPr>
      <w:r w:rsidRPr="00470CF0">
        <w:rPr>
          <w:rFonts w:asciiTheme="minorHAnsi" w:hAnsiTheme="minorHAnsi" w:cstheme="minorHAnsi"/>
        </w:rPr>
        <w:t>člen</w:t>
      </w:r>
    </w:p>
    <w:p w14:paraId="5F1D6B27" w14:textId="77777777" w:rsidR="003A0243" w:rsidRPr="00470CF0" w:rsidRDefault="003A0243" w:rsidP="003A0243">
      <w:pPr>
        <w:jc w:val="both"/>
        <w:rPr>
          <w:rFonts w:asciiTheme="minorHAnsi" w:hAnsiTheme="minorHAnsi" w:cstheme="minorHAnsi"/>
          <w:b/>
        </w:rPr>
      </w:pPr>
      <w:r w:rsidRPr="00470CF0">
        <w:rPr>
          <w:rFonts w:asciiTheme="minorHAnsi" w:hAnsiTheme="minorHAnsi" w:cstheme="minorHAnsi"/>
          <w:b/>
        </w:rPr>
        <w:t>Podaljšanje roka za zaključek del</w:t>
      </w:r>
    </w:p>
    <w:p w14:paraId="06A491E9" w14:textId="77777777" w:rsidR="003A0243" w:rsidRPr="00470CF0" w:rsidRDefault="003A0243" w:rsidP="003A0243">
      <w:pPr>
        <w:jc w:val="both"/>
        <w:rPr>
          <w:rFonts w:asciiTheme="minorHAnsi" w:hAnsiTheme="minorHAnsi" w:cstheme="minorHAnsi"/>
        </w:rPr>
      </w:pPr>
    </w:p>
    <w:p w14:paraId="727E49D8" w14:textId="77777777" w:rsidR="003A0243" w:rsidRPr="00470CF0" w:rsidRDefault="003A0243" w:rsidP="003A0243">
      <w:pPr>
        <w:jc w:val="both"/>
        <w:rPr>
          <w:rFonts w:asciiTheme="minorHAnsi" w:hAnsiTheme="minorHAnsi" w:cstheme="minorHAnsi"/>
        </w:rPr>
      </w:pPr>
      <w:r w:rsidRPr="00470CF0">
        <w:rPr>
          <w:rFonts w:asciiTheme="minorHAnsi" w:hAnsiTheme="minorHAnsi" w:cstheme="minorHAnsi"/>
        </w:rPr>
        <w:t xml:space="preserve">Izvajalec ima pravico zahtevati podaljšanje roka za dokončanje del, samo ob nastopu naslednjih okoliščin:  </w:t>
      </w:r>
    </w:p>
    <w:p w14:paraId="71E3D821" w14:textId="77777777" w:rsidR="003A0243" w:rsidRPr="00470CF0" w:rsidRDefault="003A0243" w:rsidP="00C113C7">
      <w:pPr>
        <w:numPr>
          <w:ilvl w:val="0"/>
          <w:numId w:val="50"/>
        </w:numPr>
        <w:jc w:val="both"/>
        <w:rPr>
          <w:rFonts w:asciiTheme="minorHAnsi" w:hAnsiTheme="minorHAnsi" w:cstheme="minorHAnsi"/>
        </w:rPr>
      </w:pPr>
      <w:r w:rsidRPr="00470CF0">
        <w:rPr>
          <w:rFonts w:asciiTheme="minorHAnsi" w:hAnsiTheme="minorHAnsi" w:cstheme="minorHAnsi"/>
        </w:rPr>
        <w:t>naravni dogodki (požar, poplava, potres, ipd.);</w:t>
      </w:r>
    </w:p>
    <w:p w14:paraId="4CE76326" w14:textId="77777777" w:rsidR="003A0243" w:rsidRPr="00470CF0" w:rsidRDefault="003A0243" w:rsidP="00C113C7">
      <w:pPr>
        <w:numPr>
          <w:ilvl w:val="0"/>
          <w:numId w:val="50"/>
        </w:numPr>
        <w:jc w:val="both"/>
        <w:rPr>
          <w:rFonts w:asciiTheme="minorHAnsi" w:hAnsiTheme="minorHAnsi" w:cstheme="minorHAnsi"/>
        </w:rPr>
      </w:pPr>
      <w:r w:rsidRPr="00470CF0">
        <w:rPr>
          <w:rFonts w:asciiTheme="minorHAnsi" w:hAnsiTheme="minorHAnsi" w:cstheme="minorHAnsi"/>
        </w:rPr>
        <w:t>ukrepi, določeni z akti pristojnih organov;</w:t>
      </w:r>
    </w:p>
    <w:p w14:paraId="63D377B4" w14:textId="77777777" w:rsidR="003A0243" w:rsidRPr="00470CF0" w:rsidRDefault="003A0243" w:rsidP="00C113C7">
      <w:pPr>
        <w:numPr>
          <w:ilvl w:val="0"/>
          <w:numId w:val="50"/>
        </w:numPr>
        <w:jc w:val="both"/>
        <w:rPr>
          <w:rFonts w:asciiTheme="minorHAnsi" w:hAnsiTheme="minorHAnsi" w:cstheme="minorHAnsi"/>
        </w:rPr>
      </w:pPr>
      <w:r w:rsidRPr="00470CF0">
        <w:rPr>
          <w:rFonts w:asciiTheme="minorHAnsi" w:hAnsiTheme="minorHAnsi" w:cstheme="minorHAnsi"/>
        </w:rPr>
        <w:t>zamude pri uvedbi v delo s strani naročnika;</w:t>
      </w:r>
    </w:p>
    <w:p w14:paraId="42A4187F" w14:textId="77777777" w:rsidR="003A0243" w:rsidRPr="00470CF0" w:rsidRDefault="003A0243" w:rsidP="00C113C7">
      <w:pPr>
        <w:numPr>
          <w:ilvl w:val="0"/>
          <w:numId w:val="50"/>
        </w:numPr>
        <w:jc w:val="both"/>
        <w:rPr>
          <w:rFonts w:asciiTheme="minorHAnsi" w:hAnsiTheme="minorHAnsi" w:cstheme="minorHAnsi"/>
        </w:rPr>
      </w:pPr>
      <w:r w:rsidRPr="00470CF0">
        <w:rPr>
          <w:rFonts w:asciiTheme="minorHAnsi" w:hAnsiTheme="minorHAnsi" w:cstheme="minorHAnsi"/>
        </w:rPr>
        <w:t>ravnanja tretjih oseb ali naročnika, ki onemogočajo izvedbo del in ki niso posledica ravnanja izvajalca;</w:t>
      </w:r>
    </w:p>
    <w:p w14:paraId="2C4C8D64" w14:textId="77777777" w:rsidR="003A0243" w:rsidRPr="00470CF0" w:rsidRDefault="003A0243" w:rsidP="00C113C7">
      <w:pPr>
        <w:numPr>
          <w:ilvl w:val="0"/>
          <w:numId w:val="50"/>
        </w:numPr>
        <w:jc w:val="both"/>
        <w:rPr>
          <w:rFonts w:asciiTheme="minorHAnsi" w:hAnsiTheme="minorHAnsi" w:cstheme="minorHAnsi"/>
        </w:rPr>
      </w:pPr>
      <w:r w:rsidRPr="00470CF0">
        <w:rPr>
          <w:rFonts w:asciiTheme="minorHAnsi" w:hAnsiTheme="minorHAnsi" w:cstheme="minorHAnsi"/>
        </w:rPr>
        <w:t xml:space="preserve">dodatno naročenih del, izvedenih po pisni zahtevi naročnika, ki jih ni mogoče izvesti v pogodbenem roku; </w:t>
      </w:r>
    </w:p>
    <w:p w14:paraId="0FD8F339" w14:textId="77777777" w:rsidR="003A0243" w:rsidRPr="00470CF0" w:rsidRDefault="003A0243" w:rsidP="00C113C7">
      <w:pPr>
        <w:numPr>
          <w:ilvl w:val="0"/>
          <w:numId w:val="50"/>
        </w:numPr>
        <w:jc w:val="both"/>
        <w:rPr>
          <w:rFonts w:asciiTheme="minorHAnsi" w:hAnsiTheme="minorHAnsi" w:cstheme="minorHAnsi"/>
        </w:rPr>
      </w:pPr>
      <w:r w:rsidRPr="00470CF0">
        <w:rPr>
          <w:rFonts w:asciiTheme="minorHAnsi" w:hAnsiTheme="minorHAnsi" w:cstheme="minorHAnsi"/>
        </w:rPr>
        <w:t>ostalih razlogov, ki jih kot utemeljene šteje naročnik.</w:t>
      </w:r>
    </w:p>
    <w:p w14:paraId="10F78689" w14:textId="77777777" w:rsidR="003A0243" w:rsidRPr="00470CF0" w:rsidRDefault="003A0243" w:rsidP="003A0243">
      <w:pPr>
        <w:jc w:val="both"/>
        <w:rPr>
          <w:rFonts w:asciiTheme="minorHAnsi" w:hAnsiTheme="minorHAnsi" w:cstheme="minorHAnsi"/>
        </w:rPr>
      </w:pPr>
    </w:p>
    <w:p w14:paraId="02F0EB6C" w14:textId="77777777" w:rsidR="003A0243" w:rsidRPr="00470CF0" w:rsidRDefault="003A0243" w:rsidP="003A0243">
      <w:pPr>
        <w:jc w:val="both"/>
        <w:rPr>
          <w:rFonts w:asciiTheme="minorHAnsi" w:hAnsiTheme="minorHAnsi" w:cstheme="minorHAnsi"/>
        </w:rPr>
      </w:pPr>
      <w:r w:rsidRPr="00470CF0">
        <w:rPr>
          <w:rFonts w:asciiTheme="minorHAnsi" w:hAnsiTheme="minorHAnsi" w:cstheme="minorHAnsi"/>
        </w:rPr>
        <w:t xml:space="preserve">Izvajalec nima pravice do podaljšanja roka za dokončanje del zaradi predvidljivih nepredvidenih del, zaradi presežnih del in zaradi dogodkov, ki se ne štejejo za višjo silo (npr. sneg v zimskem obdobju). Izvajalec prav tako nima pravice do podaljšanja roka za dokončanje del zaradi dodatnih del, ki niso takšne narave, da bi bilo rok za dokončanje potrebno podaljšati. Izvajalec je dolžan ob nastopu zgoraj navedenih okoliščin takoj obvestiti naročnika pisno in z vpisom v gradbeni dnevnik. </w:t>
      </w:r>
    </w:p>
    <w:p w14:paraId="6F8443CE" w14:textId="77777777" w:rsidR="003A0243" w:rsidRPr="00470CF0" w:rsidRDefault="003A0243" w:rsidP="003A0243">
      <w:pPr>
        <w:jc w:val="both"/>
        <w:rPr>
          <w:rFonts w:asciiTheme="minorHAnsi" w:hAnsiTheme="minorHAnsi" w:cstheme="minorHAnsi"/>
        </w:rPr>
      </w:pPr>
    </w:p>
    <w:p w14:paraId="402A312C" w14:textId="77777777" w:rsidR="003A0243" w:rsidRPr="00470CF0" w:rsidRDefault="003A0243" w:rsidP="003A0243">
      <w:pPr>
        <w:jc w:val="both"/>
        <w:rPr>
          <w:rFonts w:asciiTheme="minorHAnsi" w:hAnsiTheme="minorHAnsi" w:cstheme="minorHAnsi"/>
        </w:rPr>
      </w:pPr>
      <w:r w:rsidRPr="00470CF0">
        <w:rPr>
          <w:rFonts w:asciiTheme="minorHAnsi" w:hAnsiTheme="minorHAnsi" w:cstheme="minorHAnsi"/>
        </w:rPr>
        <w:t xml:space="preserve">Izvajalec mora obvestiti naročnika o razlogih za podaljšanje pogodbenega roka v pisni obliki z obrazložitvijo in navedbo razlogov za podaljšanje v čim krajšem možnem času oz. najkasneje v petnajstih (15) dneh po tem, ko izve za vzrok, zaradi katerega se rok lahko podaljša ali ko bi se moral zavedati, da je nastal vzrok, zaradi katerega se rok lahko podaljša, sicer izgubi pravico do podaljšanja roka. </w:t>
      </w:r>
    </w:p>
    <w:p w14:paraId="2DAD2ECA" w14:textId="77777777" w:rsidR="003A0243" w:rsidRPr="00470CF0" w:rsidRDefault="003A0243" w:rsidP="003A0243">
      <w:pPr>
        <w:jc w:val="both"/>
        <w:rPr>
          <w:rFonts w:asciiTheme="minorHAnsi" w:hAnsiTheme="minorHAnsi" w:cstheme="minorHAnsi"/>
        </w:rPr>
      </w:pPr>
    </w:p>
    <w:p w14:paraId="67E8D1FF" w14:textId="77777777" w:rsidR="003A0243" w:rsidRPr="00470CF0" w:rsidRDefault="003A0243" w:rsidP="003A0243">
      <w:pPr>
        <w:jc w:val="both"/>
        <w:rPr>
          <w:rFonts w:asciiTheme="minorHAnsi" w:hAnsiTheme="minorHAnsi" w:cstheme="minorHAnsi"/>
        </w:rPr>
      </w:pPr>
      <w:r w:rsidRPr="00470CF0">
        <w:rPr>
          <w:rFonts w:asciiTheme="minorHAnsi" w:hAnsiTheme="minorHAnsi" w:cstheme="minorHAnsi"/>
        </w:rPr>
        <w:t xml:space="preserve">Izvajalec mora naročniku predlagati natančno število dni podaljšanja, najkasneje v petnajstih (15) dneh po tem, ko je prenehal razlog za podaljšanje pogodbenega roka. </w:t>
      </w:r>
    </w:p>
    <w:p w14:paraId="69CD22F0" w14:textId="77777777" w:rsidR="003A0243" w:rsidRPr="00470CF0" w:rsidRDefault="003A0243" w:rsidP="003A0243">
      <w:pPr>
        <w:jc w:val="both"/>
        <w:rPr>
          <w:rFonts w:asciiTheme="minorHAnsi" w:hAnsiTheme="minorHAnsi" w:cstheme="minorHAnsi"/>
        </w:rPr>
      </w:pPr>
    </w:p>
    <w:p w14:paraId="7DC24253" w14:textId="77777777" w:rsidR="003A0243" w:rsidRPr="00470CF0" w:rsidRDefault="003A0243" w:rsidP="003A0243">
      <w:pPr>
        <w:jc w:val="both"/>
        <w:rPr>
          <w:rFonts w:asciiTheme="minorHAnsi" w:hAnsiTheme="minorHAnsi" w:cstheme="minorHAnsi"/>
        </w:rPr>
      </w:pPr>
      <w:r w:rsidRPr="00470CF0">
        <w:rPr>
          <w:rFonts w:asciiTheme="minorHAnsi" w:hAnsiTheme="minorHAnsi" w:cstheme="minorHAnsi"/>
        </w:rPr>
        <w:t xml:space="preserve">Pogodbeni stranki se strinjata, da je roke iz 7. člena te pogodbe možno podaljšati samo izjemoma in izključno na podlagi odločitve naročnika. </w:t>
      </w:r>
    </w:p>
    <w:p w14:paraId="207774FF" w14:textId="77777777" w:rsidR="003A0243" w:rsidRPr="00470CF0" w:rsidRDefault="003A0243" w:rsidP="003A0243">
      <w:pPr>
        <w:jc w:val="both"/>
        <w:rPr>
          <w:rFonts w:asciiTheme="minorHAnsi" w:hAnsiTheme="minorHAnsi" w:cstheme="minorHAnsi"/>
        </w:rPr>
      </w:pPr>
    </w:p>
    <w:p w14:paraId="21D02471" w14:textId="77777777" w:rsidR="003A0243" w:rsidRPr="00470CF0" w:rsidRDefault="003A0243" w:rsidP="00C113C7">
      <w:pPr>
        <w:pStyle w:val="Odstavekseznama"/>
        <w:numPr>
          <w:ilvl w:val="0"/>
          <w:numId w:val="51"/>
        </w:numPr>
        <w:jc w:val="center"/>
        <w:rPr>
          <w:rFonts w:asciiTheme="minorHAnsi" w:hAnsiTheme="minorHAnsi" w:cstheme="minorHAnsi"/>
        </w:rPr>
      </w:pPr>
      <w:r w:rsidRPr="00470CF0">
        <w:rPr>
          <w:rFonts w:asciiTheme="minorHAnsi" w:hAnsiTheme="minorHAnsi" w:cstheme="minorHAnsi"/>
        </w:rPr>
        <w:t>člen</w:t>
      </w:r>
    </w:p>
    <w:p w14:paraId="4912D9AB" w14:textId="77777777" w:rsidR="003A0243" w:rsidRPr="00470CF0" w:rsidRDefault="003A0243" w:rsidP="003A0243">
      <w:pPr>
        <w:jc w:val="both"/>
        <w:rPr>
          <w:rFonts w:asciiTheme="minorHAnsi" w:hAnsiTheme="minorHAnsi" w:cstheme="minorHAnsi"/>
        </w:rPr>
      </w:pPr>
    </w:p>
    <w:p w14:paraId="73354E0F" w14:textId="77777777" w:rsidR="003A0243" w:rsidRPr="00470CF0" w:rsidRDefault="003A0243" w:rsidP="003A0243">
      <w:pPr>
        <w:jc w:val="both"/>
        <w:rPr>
          <w:rFonts w:asciiTheme="minorHAnsi" w:hAnsiTheme="minorHAnsi" w:cstheme="minorHAnsi"/>
        </w:rPr>
      </w:pPr>
      <w:r w:rsidRPr="00470CF0">
        <w:rPr>
          <w:rFonts w:asciiTheme="minorHAnsi" w:hAnsiTheme="minorHAnsi" w:cstheme="minorHAnsi"/>
        </w:rPr>
        <w:t>Spremembo pogodbenega roka ali drugih pogodbenih določil lahko pogodbeni stranki uredita z aneksom k tej pogodbi izključno v skladu s 95. členom ZJN-3.</w:t>
      </w:r>
    </w:p>
    <w:p w14:paraId="5F008697" w14:textId="77777777" w:rsidR="003A0243" w:rsidRPr="00470CF0" w:rsidRDefault="003A0243" w:rsidP="003A0243">
      <w:pPr>
        <w:rPr>
          <w:rFonts w:asciiTheme="minorHAnsi" w:hAnsiTheme="minorHAnsi" w:cstheme="minorHAnsi"/>
          <w:b/>
        </w:rPr>
      </w:pPr>
    </w:p>
    <w:p w14:paraId="3238337C" w14:textId="77777777" w:rsidR="003A0243" w:rsidRPr="00470CF0" w:rsidRDefault="003A0243" w:rsidP="003A0243">
      <w:pPr>
        <w:rPr>
          <w:rFonts w:asciiTheme="minorHAnsi" w:hAnsiTheme="minorHAnsi" w:cstheme="minorHAnsi"/>
          <w:b/>
        </w:rPr>
      </w:pPr>
      <w:r w:rsidRPr="00470CF0">
        <w:rPr>
          <w:rFonts w:asciiTheme="minorHAnsi" w:hAnsiTheme="minorHAnsi" w:cstheme="minorHAnsi"/>
          <w:b/>
        </w:rPr>
        <w:t>SESTAVNI DELI POGODBE</w:t>
      </w:r>
    </w:p>
    <w:p w14:paraId="311BF3B7" w14:textId="77777777" w:rsidR="003A0243" w:rsidRPr="00470CF0" w:rsidRDefault="003A0243" w:rsidP="00C113C7">
      <w:pPr>
        <w:pStyle w:val="Odstavekseznama"/>
        <w:numPr>
          <w:ilvl w:val="0"/>
          <w:numId w:val="51"/>
        </w:numPr>
        <w:jc w:val="center"/>
        <w:rPr>
          <w:rFonts w:asciiTheme="minorHAnsi" w:hAnsiTheme="minorHAnsi" w:cstheme="minorHAnsi"/>
        </w:rPr>
      </w:pPr>
      <w:r w:rsidRPr="00470CF0">
        <w:rPr>
          <w:rFonts w:asciiTheme="minorHAnsi" w:hAnsiTheme="minorHAnsi" w:cstheme="minorHAnsi"/>
        </w:rPr>
        <w:t>člen</w:t>
      </w:r>
    </w:p>
    <w:p w14:paraId="18617AE4" w14:textId="77777777" w:rsidR="003A0243" w:rsidRPr="00470CF0" w:rsidRDefault="003A0243" w:rsidP="003A0243">
      <w:pPr>
        <w:rPr>
          <w:rFonts w:asciiTheme="minorHAnsi" w:hAnsiTheme="minorHAnsi" w:cstheme="minorHAnsi"/>
        </w:rPr>
      </w:pPr>
    </w:p>
    <w:p w14:paraId="6EB43446" w14:textId="77777777" w:rsidR="003A0243" w:rsidRPr="00470CF0" w:rsidRDefault="003A0243" w:rsidP="003A0243">
      <w:pPr>
        <w:jc w:val="both"/>
        <w:rPr>
          <w:rFonts w:asciiTheme="minorHAnsi" w:hAnsiTheme="minorHAnsi" w:cstheme="minorHAnsi"/>
        </w:rPr>
      </w:pPr>
      <w:r w:rsidRPr="00470CF0">
        <w:rPr>
          <w:rFonts w:asciiTheme="minorHAnsi" w:hAnsiTheme="minorHAnsi" w:cstheme="minorHAnsi"/>
        </w:rPr>
        <w:t>Sestavni del te pogodbe so naslednje priloge:</w:t>
      </w:r>
    </w:p>
    <w:p w14:paraId="12464B28" w14:textId="77777777" w:rsidR="003A0243" w:rsidRPr="00470CF0" w:rsidRDefault="003A0243" w:rsidP="00C113C7">
      <w:pPr>
        <w:numPr>
          <w:ilvl w:val="0"/>
          <w:numId w:val="41"/>
        </w:numPr>
        <w:jc w:val="both"/>
        <w:rPr>
          <w:rFonts w:asciiTheme="minorHAnsi" w:hAnsiTheme="minorHAnsi" w:cstheme="minorHAnsi"/>
        </w:rPr>
      </w:pPr>
      <w:r w:rsidRPr="00470CF0">
        <w:rPr>
          <w:rFonts w:asciiTheme="minorHAnsi" w:hAnsiTheme="minorHAnsi" w:cstheme="minorHAnsi"/>
        </w:rPr>
        <w:t xml:space="preserve">priloga 1: Ponudba št. </w:t>
      </w:r>
      <w:sdt>
        <w:sdtPr>
          <w:rPr>
            <w:rFonts w:asciiTheme="minorHAnsi" w:hAnsiTheme="minorHAnsi" w:cstheme="minorHAnsi"/>
          </w:rPr>
          <w:id w:val="-391811345"/>
          <w:placeholder>
            <w:docPart w:val="E421B4C94A284A9595BCCA1197B19E8A"/>
          </w:placeholder>
          <w:showingPlcHdr/>
          <w:text/>
        </w:sdtPr>
        <w:sdtContent>
          <w:r w:rsidRPr="00470CF0">
            <w:rPr>
              <w:rStyle w:val="Besedilooznabemesta"/>
              <w:rFonts w:asciiTheme="minorHAnsi" w:hAnsiTheme="minorHAnsi" w:cstheme="minorHAnsi"/>
            </w:rPr>
            <w:t>Kliknite ali tapnite tukaj, če želite vnesti besedilo.</w:t>
          </w:r>
        </w:sdtContent>
      </w:sdt>
      <w:r w:rsidRPr="00470CF0">
        <w:rPr>
          <w:rFonts w:asciiTheme="minorHAnsi" w:hAnsiTheme="minorHAnsi" w:cstheme="minorHAnsi"/>
        </w:rPr>
        <w:t xml:space="preserve">z dne </w:t>
      </w:r>
      <w:sdt>
        <w:sdtPr>
          <w:rPr>
            <w:rFonts w:asciiTheme="minorHAnsi" w:hAnsiTheme="minorHAnsi" w:cstheme="minorHAnsi"/>
          </w:rPr>
          <w:id w:val="-1293368867"/>
          <w:placeholder>
            <w:docPart w:val="07929D10A26B4A1AAFA85F91EE914C0B"/>
          </w:placeholder>
          <w:showingPlcHdr/>
          <w:date>
            <w:dateFormat w:val="d. MM. yyyy"/>
            <w:lid w:val="sl-SI"/>
            <w:storeMappedDataAs w:val="dateTime"/>
            <w:calendar w:val="gregorian"/>
          </w:date>
        </w:sdtPr>
        <w:sdtContent>
          <w:r w:rsidRPr="00470CF0">
            <w:rPr>
              <w:rStyle w:val="Besedilooznabemesta"/>
              <w:rFonts w:asciiTheme="minorHAnsi" w:hAnsiTheme="minorHAnsi" w:cstheme="minorHAnsi"/>
            </w:rPr>
            <w:t>Kliknite ali tapnite tukaj, če želite vnesti datum.</w:t>
          </w:r>
        </w:sdtContent>
      </w:sdt>
      <w:r w:rsidRPr="00470CF0">
        <w:rPr>
          <w:rFonts w:asciiTheme="minorHAnsi" w:hAnsiTheme="minorHAnsi" w:cstheme="minorHAnsi"/>
        </w:rPr>
        <w:t xml:space="preserve"> , skupaj s popisom del;</w:t>
      </w:r>
    </w:p>
    <w:p w14:paraId="2DBDFC66" w14:textId="77777777" w:rsidR="003A0243" w:rsidRPr="00470CF0" w:rsidRDefault="003A0243" w:rsidP="00C113C7">
      <w:pPr>
        <w:numPr>
          <w:ilvl w:val="0"/>
          <w:numId w:val="41"/>
        </w:numPr>
        <w:jc w:val="both"/>
        <w:rPr>
          <w:rFonts w:asciiTheme="minorHAnsi" w:hAnsiTheme="minorHAnsi" w:cstheme="minorHAnsi"/>
        </w:rPr>
      </w:pPr>
      <w:r w:rsidRPr="00470CF0">
        <w:rPr>
          <w:rFonts w:asciiTheme="minorHAnsi" w:hAnsiTheme="minorHAnsi" w:cstheme="minorHAnsi"/>
        </w:rPr>
        <w:t>priloga 2: terminski plan.</w:t>
      </w:r>
    </w:p>
    <w:p w14:paraId="6C8897BD" w14:textId="77777777" w:rsidR="003A0243" w:rsidRPr="00470CF0" w:rsidRDefault="003A0243" w:rsidP="003A0243">
      <w:pPr>
        <w:jc w:val="both"/>
        <w:rPr>
          <w:rFonts w:asciiTheme="minorHAnsi" w:hAnsiTheme="minorHAnsi" w:cstheme="minorHAnsi"/>
        </w:rPr>
      </w:pPr>
    </w:p>
    <w:p w14:paraId="4F3220D3" w14:textId="77777777" w:rsidR="003A0243" w:rsidRPr="00470CF0" w:rsidRDefault="003A0243" w:rsidP="003A0243">
      <w:pPr>
        <w:jc w:val="both"/>
        <w:rPr>
          <w:rFonts w:asciiTheme="minorHAnsi" w:hAnsiTheme="minorHAnsi" w:cstheme="minorHAnsi"/>
        </w:rPr>
      </w:pPr>
    </w:p>
    <w:p w14:paraId="51221F89" w14:textId="77777777" w:rsidR="003A0243" w:rsidRPr="00470CF0" w:rsidRDefault="003A0243" w:rsidP="003A0243">
      <w:pPr>
        <w:rPr>
          <w:rFonts w:asciiTheme="minorHAnsi" w:hAnsiTheme="minorHAnsi" w:cstheme="minorHAnsi"/>
          <w:b/>
        </w:rPr>
      </w:pPr>
      <w:r w:rsidRPr="00470CF0">
        <w:rPr>
          <w:rFonts w:asciiTheme="minorHAnsi" w:hAnsiTheme="minorHAnsi" w:cstheme="minorHAnsi"/>
          <w:b/>
        </w:rPr>
        <w:t>NASTOPANJE S PODIZVAJALCI</w:t>
      </w:r>
      <w:r w:rsidRPr="00470CF0">
        <w:rPr>
          <w:rStyle w:val="Sprotnaopomba-sklic"/>
          <w:rFonts w:asciiTheme="minorHAnsi" w:hAnsiTheme="minorHAnsi" w:cstheme="minorHAnsi"/>
          <w:b/>
        </w:rPr>
        <w:footnoteReference w:id="7"/>
      </w:r>
    </w:p>
    <w:p w14:paraId="25209F4A" w14:textId="77777777" w:rsidR="003A0243" w:rsidRPr="00470CF0" w:rsidRDefault="003A0243" w:rsidP="00C113C7">
      <w:pPr>
        <w:pStyle w:val="Odstavekseznama"/>
        <w:numPr>
          <w:ilvl w:val="0"/>
          <w:numId w:val="51"/>
        </w:numPr>
        <w:jc w:val="center"/>
        <w:rPr>
          <w:rFonts w:asciiTheme="minorHAnsi" w:hAnsiTheme="minorHAnsi" w:cstheme="minorHAnsi"/>
        </w:rPr>
      </w:pPr>
      <w:r w:rsidRPr="00470CF0">
        <w:rPr>
          <w:rFonts w:asciiTheme="minorHAnsi" w:hAnsiTheme="minorHAnsi" w:cstheme="minorHAnsi"/>
        </w:rPr>
        <w:t>člen</w:t>
      </w:r>
    </w:p>
    <w:p w14:paraId="6F8BAF86" w14:textId="77777777" w:rsidR="003A0243" w:rsidRPr="00470CF0" w:rsidRDefault="003A0243" w:rsidP="003A0243">
      <w:pPr>
        <w:jc w:val="both"/>
        <w:rPr>
          <w:rFonts w:asciiTheme="minorHAnsi" w:hAnsiTheme="minorHAnsi" w:cstheme="minorHAnsi"/>
        </w:rPr>
      </w:pPr>
    </w:p>
    <w:p w14:paraId="5CD9991F" w14:textId="77777777" w:rsidR="003A0243" w:rsidRPr="00470CF0" w:rsidRDefault="003A0243" w:rsidP="003A0243">
      <w:pPr>
        <w:jc w:val="both"/>
        <w:rPr>
          <w:rFonts w:asciiTheme="minorHAnsi" w:hAnsiTheme="minorHAnsi" w:cstheme="minorHAnsi"/>
        </w:rPr>
      </w:pPr>
      <w:r w:rsidRPr="00470CF0">
        <w:rPr>
          <w:rFonts w:asciiTheme="minorHAnsi" w:hAnsiTheme="minorHAnsi" w:cstheme="minorHAnsi"/>
        </w:rPr>
        <w:t>1. Izvajalec bo izvedel dela, prevzeta s to pogodbo, brez podizvajalcev</w:t>
      </w:r>
    </w:p>
    <w:p w14:paraId="22D41467" w14:textId="77777777" w:rsidR="003A0243" w:rsidRPr="00470CF0" w:rsidRDefault="003A0243" w:rsidP="003A0243">
      <w:pPr>
        <w:jc w:val="both"/>
        <w:rPr>
          <w:rFonts w:asciiTheme="minorHAnsi" w:hAnsiTheme="minorHAnsi" w:cstheme="minorHAnsi"/>
        </w:rPr>
      </w:pPr>
      <w:r w:rsidRPr="00470CF0">
        <w:rPr>
          <w:rFonts w:asciiTheme="minorHAnsi" w:hAnsiTheme="minorHAnsi" w:cstheme="minorHAnsi"/>
        </w:rPr>
        <w:t>ali</w:t>
      </w:r>
    </w:p>
    <w:p w14:paraId="3D1F7A9A" w14:textId="77777777" w:rsidR="003A0243" w:rsidRPr="00470CF0" w:rsidRDefault="003A0243" w:rsidP="003A0243">
      <w:pPr>
        <w:jc w:val="both"/>
        <w:rPr>
          <w:rFonts w:asciiTheme="minorHAnsi" w:hAnsiTheme="minorHAnsi" w:cstheme="minorHAnsi"/>
        </w:rPr>
      </w:pPr>
      <w:r w:rsidRPr="00470CF0">
        <w:rPr>
          <w:rFonts w:asciiTheme="minorHAnsi" w:hAnsiTheme="minorHAnsi" w:cstheme="minorHAnsi"/>
        </w:rPr>
        <w:t>2. Poleg izvajalca sodelujejo pri izvedbi del tudi naslednji podizvajalci, ki so razvidni iz obrazca Podizvajalci v ponudbi, ki je/so sestavni del te pogodbe.</w:t>
      </w:r>
    </w:p>
    <w:p w14:paraId="7BAF2ED9" w14:textId="77777777" w:rsidR="003A0243" w:rsidRPr="00470CF0" w:rsidRDefault="003A0243" w:rsidP="003A0243">
      <w:pPr>
        <w:jc w:val="both"/>
        <w:rPr>
          <w:rFonts w:asciiTheme="minorHAnsi" w:hAnsiTheme="minorHAnsi" w:cstheme="minorHAnsi"/>
          <w:i/>
        </w:rPr>
      </w:pPr>
    </w:p>
    <w:p w14:paraId="0AA530EC" w14:textId="77777777" w:rsidR="003A0243" w:rsidRPr="00470CF0" w:rsidRDefault="003A0243" w:rsidP="003A0243">
      <w:pPr>
        <w:jc w:val="center"/>
        <w:rPr>
          <w:rFonts w:asciiTheme="minorHAnsi" w:hAnsiTheme="minorHAnsi" w:cstheme="minorHAnsi"/>
        </w:rPr>
      </w:pPr>
    </w:p>
    <w:p w14:paraId="7E528B66" w14:textId="77777777" w:rsidR="003A0243" w:rsidRPr="00470CF0" w:rsidRDefault="003A0243" w:rsidP="00C113C7">
      <w:pPr>
        <w:pStyle w:val="Odstavekseznama"/>
        <w:numPr>
          <w:ilvl w:val="0"/>
          <w:numId w:val="51"/>
        </w:numPr>
        <w:jc w:val="center"/>
        <w:rPr>
          <w:rFonts w:asciiTheme="minorHAnsi" w:hAnsiTheme="minorHAnsi" w:cstheme="minorHAnsi"/>
        </w:rPr>
      </w:pPr>
      <w:r w:rsidRPr="00470CF0">
        <w:rPr>
          <w:rFonts w:asciiTheme="minorHAnsi" w:hAnsiTheme="minorHAnsi" w:cstheme="minorHAnsi"/>
        </w:rPr>
        <w:t>člen</w:t>
      </w:r>
    </w:p>
    <w:p w14:paraId="3FBAB4B3" w14:textId="77777777" w:rsidR="003A0243" w:rsidRPr="00470CF0" w:rsidRDefault="003A0243" w:rsidP="003A0243">
      <w:pPr>
        <w:rPr>
          <w:rFonts w:asciiTheme="minorHAnsi" w:hAnsiTheme="minorHAnsi" w:cstheme="minorHAnsi"/>
          <w:b/>
        </w:rPr>
      </w:pPr>
      <w:r w:rsidRPr="00470CF0">
        <w:rPr>
          <w:rFonts w:asciiTheme="minorHAnsi" w:hAnsiTheme="minorHAnsi" w:cstheme="minorHAnsi"/>
          <w:b/>
        </w:rPr>
        <w:t>Priglasitev vseh podizvajalcev</w:t>
      </w:r>
      <w:r w:rsidRPr="00470CF0">
        <w:rPr>
          <w:rStyle w:val="Sprotnaopomba-sklic"/>
          <w:rFonts w:asciiTheme="minorHAnsi" w:hAnsiTheme="minorHAnsi" w:cstheme="minorHAnsi"/>
          <w:b/>
        </w:rPr>
        <w:footnoteReference w:id="8"/>
      </w:r>
    </w:p>
    <w:p w14:paraId="78B31F8D" w14:textId="77777777" w:rsidR="003A0243" w:rsidRPr="00470CF0" w:rsidRDefault="003A0243" w:rsidP="003A0243">
      <w:pPr>
        <w:jc w:val="center"/>
        <w:rPr>
          <w:rFonts w:asciiTheme="minorHAnsi" w:hAnsiTheme="minorHAnsi" w:cstheme="minorHAnsi"/>
        </w:rPr>
      </w:pPr>
    </w:p>
    <w:p w14:paraId="0ACE4CFA" w14:textId="77777777" w:rsidR="003A0243" w:rsidRPr="00470CF0" w:rsidRDefault="003A0243" w:rsidP="003A0243">
      <w:pPr>
        <w:jc w:val="both"/>
        <w:rPr>
          <w:rFonts w:asciiTheme="minorHAnsi" w:hAnsiTheme="minorHAnsi" w:cstheme="minorHAnsi"/>
        </w:rPr>
      </w:pPr>
      <w:r w:rsidRPr="00470CF0">
        <w:rPr>
          <w:rFonts w:asciiTheme="minorHAnsi" w:hAnsiTheme="minorHAnsi" w:cstheme="minorHAnsi"/>
        </w:rPr>
        <w:t>Izvajalec lahko to pogodbo izvaja s podizvajalci, ki jih je priglasil v svoji ponudbi in za katere je naročnik ugotovil, da izpolnjujejo vse pogoje, ki so bili za podizvajalce določeni v razpisni dokumentaciji.</w:t>
      </w:r>
    </w:p>
    <w:p w14:paraId="276BC3E6" w14:textId="77777777" w:rsidR="003A0243" w:rsidRPr="00470CF0" w:rsidRDefault="003A0243" w:rsidP="003A0243">
      <w:pPr>
        <w:jc w:val="center"/>
        <w:rPr>
          <w:rFonts w:asciiTheme="minorHAnsi" w:hAnsiTheme="minorHAnsi" w:cstheme="minorHAnsi"/>
        </w:rPr>
      </w:pPr>
    </w:p>
    <w:p w14:paraId="6C47276B" w14:textId="77777777" w:rsidR="003A0243" w:rsidRPr="00470CF0" w:rsidRDefault="003A0243" w:rsidP="003A0243">
      <w:pPr>
        <w:jc w:val="both"/>
        <w:rPr>
          <w:rFonts w:asciiTheme="minorHAnsi" w:hAnsiTheme="minorHAnsi" w:cstheme="minorHAnsi"/>
        </w:rPr>
      </w:pPr>
      <w:r w:rsidRPr="00470CF0">
        <w:rPr>
          <w:rFonts w:asciiTheme="minorHAnsi" w:hAnsiTheme="minorHAnsi" w:cstheme="minorHAnsi"/>
        </w:rPr>
        <w:t>V kolikor na strani izvajalca nastane potreba po angažiranju novih podizvajalcev ali zamenjavi podizvajalca, lahko izvajalec angažira nove podizvajalce samo po predhodnem soglasju naročnika, pri čemer mora izvajalec za vsakega novega podizvajalca dokazati, da izpolnjuje vse pogoje, ki so bili za podizvajalce določeni v razpisni dokumentaciji.</w:t>
      </w:r>
    </w:p>
    <w:p w14:paraId="00C01E0C" w14:textId="77777777" w:rsidR="003A0243" w:rsidRPr="00470CF0" w:rsidRDefault="003A0243" w:rsidP="003A0243">
      <w:pPr>
        <w:jc w:val="both"/>
        <w:rPr>
          <w:rFonts w:asciiTheme="minorHAnsi" w:hAnsiTheme="minorHAnsi" w:cstheme="minorHAnsi"/>
        </w:rPr>
      </w:pPr>
    </w:p>
    <w:p w14:paraId="654D74AB" w14:textId="77777777" w:rsidR="003A0243" w:rsidRPr="00470CF0" w:rsidRDefault="003A0243" w:rsidP="003A0243">
      <w:pPr>
        <w:jc w:val="both"/>
        <w:rPr>
          <w:rFonts w:asciiTheme="minorHAnsi" w:hAnsiTheme="minorHAnsi" w:cstheme="minorHAnsi"/>
        </w:rPr>
      </w:pPr>
      <w:r w:rsidRPr="00470CF0">
        <w:rPr>
          <w:rFonts w:asciiTheme="minorHAnsi" w:hAnsiTheme="minorHAnsi" w:cstheme="minorHAnsi"/>
        </w:rPr>
        <w:t>Naročnik mora zavrniti vsakega podizvajalca, če zanj obstajajo razlogi za izključitev iz prvega, drugega ali četrtega odstavka 75. ZJN-3 razen v primeru iz tretjega odstavka 75. ZJN-3, lahko pa zavrne vsakega podizvajalca tudi, če zanj obstajajo razlogi za izključitev iz šestega odstavka 75.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desetih delovnih dneh od prejema predloga.</w:t>
      </w:r>
    </w:p>
    <w:p w14:paraId="6781BACE" w14:textId="77777777" w:rsidR="003A0243" w:rsidRPr="00470CF0" w:rsidRDefault="003A0243" w:rsidP="003A0243">
      <w:pPr>
        <w:jc w:val="both"/>
        <w:rPr>
          <w:rFonts w:asciiTheme="minorHAnsi" w:hAnsiTheme="minorHAnsi" w:cstheme="minorHAnsi"/>
          <w:b/>
        </w:rPr>
      </w:pPr>
    </w:p>
    <w:p w14:paraId="76E871B6" w14:textId="77777777" w:rsidR="003A0243" w:rsidRPr="00470CF0" w:rsidRDefault="003A0243" w:rsidP="00C113C7">
      <w:pPr>
        <w:pStyle w:val="Odstavekseznama"/>
        <w:numPr>
          <w:ilvl w:val="0"/>
          <w:numId w:val="51"/>
        </w:numPr>
        <w:jc w:val="center"/>
        <w:rPr>
          <w:rFonts w:asciiTheme="minorHAnsi" w:hAnsiTheme="minorHAnsi" w:cstheme="minorHAnsi"/>
        </w:rPr>
      </w:pPr>
      <w:r w:rsidRPr="00470CF0">
        <w:rPr>
          <w:rFonts w:asciiTheme="minorHAnsi" w:hAnsiTheme="minorHAnsi" w:cstheme="minorHAnsi"/>
        </w:rPr>
        <w:t>člen</w:t>
      </w:r>
    </w:p>
    <w:p w14:paraId="4E5F3D24" w14:textId="77777777" w:rsidR="003A0243" w:rsidRPr="00470CF0" w:rsidRDefault="003A0243" w:rsidP="003A0243">
      <w:pPr>
        <w:jc w:val="both"/>
        <w:rPr>
          <w:rFonts w:asciiTheme="minorHAnsi" w:hAnsiTheme="minorHAnsi" w:cstheme="minorHAnsi"/>
          <w:b/>
        </w:rPr>
      </w:pPr>
      <w:r w:rsidRPr="00470CF0">
        <w:rPr>
          <w:rFonts w:asciiTheme="minorHAnsi" w:hAnsiTheme="minorHAnsi" w:cstheme="minorHAnsi"/>
          <w:b/>
        </w:rPr>
        <w:lastRenderedPageBreak/>
        <w:t>Neposredno plačilo podizvajalcem</w:t>
      </w:r>
      <w:r w:rsidRPr="00470CF0">
        <w:rPr>
          <w:rStyle w:val="Sprotnaopomba-sklic"/>
          <w:rFonts w:asciiTheme="minorHAnsi" w:hAnsiTheme="minorHAnsi" w:cstheme="minorHAnsi"/>
          <w:b/>
        </w:rPr>
        <w:footnoteReference w:id="9"/>
      </w:r>
    </w:p>
    <w:p w14:paraId="36B968D1" w14:textId="77777777" w:rsidR="003A0243" w:rsidRPr="00470CF0" w:rsidRDefault="003A0243" w:rsidP="003A0243">
      <w:pPr>
        <w:jc w:val="both"/>
        <w:rPr>
          <w:rFonts w:asciiTheme="minorHAnsi" w:hAnsiTheme="minorHAnsi" w:cstheme="minorHAnsi"/>
          <w:b/>
        </w:rPr>
      </w:pPr>
    </w:p>
    <w:p w14:paraId="01F6F27F" w14:textId="77777777" w:rsidR="003A0243" w:rsidRPr="00470CF0" w:rsidRDefault="003A0243" w:rsidP="003A0243">
      <w:pPr>
        <w:jc w:val="both"/>
        <w:rPr>
          <w:rFonts w:asciiTheme="minorHAnsi" w:hAnsiTheme="minorHAnsi" w:cstheme="minorHAnsi"/>
        </w:rPr>
      </w:pPr>
      <w:r w:rsidRPr="00470CF0">
        <w:rPr>
          <w:rFonts w:asciiTheme="minorHAnsi" w:hAnsiTheme="minorHAnsi" w:cstheme="minorHAnsi"/>
        </w:rPr>
        <w:t>Naročnik in izvajalec se strinjata, da bo naročnik v skladu z določbami ZJN-3 izvajal neposredna plačila podizvajalcem, za katere je izvajalec v ponudbi predložil njihovo izjavo, da zahtevajo neposredno plačilo. V ta namen izvajalec s podpisom te pogodbe pooblašča naročnika, da na podlagi računa oziroma situacije, ki ga bo potrdil izvajalec in priložil svoji situaciji, znesek potrjene situacije oziroma računa plača neposredno podizvajalcu in soglaša, da naročnik namesto njega poravna podizvajalčevo terjatev do njega. Naročnik pa naročilo izvajalca, da namesto njega plača njegovo obveznost podizvajalcu, sprejema in s takšnim načinom plačila soglaša in se zavezuje poravnati terjatev podizvajalca. Izvajalec se zavezuje, da bo svojim situacijam, ki jih bo posredoval naročniku, priložil potrjene situacije svojih podizvajalcev, ki so neposredno plačilo zahtevali.</w:t>
      </w:r>
    </w:p>
    <w:p w14:paraId="79C19A12" w14:textId="77777777" w:rsidR="003A0243" w:rsidRPr="00470CF0" w:rsidRDefault="003A0243" w:rsidP="003A0243">
      <w:pPr>
        <w:jc w:val="both"/>
        <w:rPr>
          <w:rFonts w:asciiTheme="minorHAnsi" w:hAnsiTheme="minorHAnsi" w:cstheme="minorHAnsi"/>
        </w:rPr>
      </w:pPr>
    </w:p>
    <w:p w14:paraId="13409DA1" w14:textId="77777777" w:rsidR="003A0243" w:rsidRPr="00470CF0" w:rsidRDefault="003A0243" w:rsidP="003A0243">
      <w:pPr>
        <w:jc w:val="both"/>
        <w:rPr>
          <w:rFonts w:asciiTheme="minorHAnsi" w:hAnsiTheme="minorHAnsi" w:cstheme="minorHAnsi"/>
        </w:rPr>
      </w:pPr>
      <w:r w:rsidRPr="00470CF0">
        <w:rPr>
          <w:rFonts w:asciiTheme="minorHAnsi" w:hAnsiTheme="minorHAnsi" w:cstheme="minorHAnsi"/>
        </w:rPr>
        <w:t xml:space="preserve">Naročnik ni dolžan preverjati, ali je podizvajalec predložil potrjene situacije vseh podizvajalcev oziroma razreševati sporov med izvajalcem in podizvajalci v zvezi z upravičenostjo in zapadlostjo njihovih terjatev. </w:t>
      </w:r>
    </w:p>
    <w:p w14:paraId="30EBE20F" w14:textId="77777777" w:rsidR="003A0243" w:rsidRPr="00470CF0" w:rsidRDefault="003A0243" w:rsidP="003A0243">
      <w:pPr>
        <w:jc w:val="both"/>
        <w:rPr>
          <w:rFonts w:asciiTheme="minorHAnsi" w:hAnsiTheme="minorHAnsi" w:cstheme="minorHAnsi"/>
        </w:rPr>
      </w:pPr>
    </w:p>
    <w:p w14:paraId="644C389B" w14:textId="77777777" w:rsidR="003A0243" w:rsidRPr="00470CF0" w:rsidRDefault="003A0243" w:rsidP="003A0243">
      <w:pPr>
        <w:jc w:val="both"/>
        <w:rPr>
          <w:rFonts w:asciiTheme="minorHAnsi" w:hAnsiTheme="minorHAnsi" w:cstheme="minorHAnsi"/>
        </w:rPr>
      </w:pPr>
      <w:r w:rsidRPr="00470CF0">
        <w:rPr>
          <w:rFonts w:asciiTheme="minorHAnsi" w:hAnsiTheme="minorHAnsi" w:cstheme="minorHAnsi"/>
        </w:rPr>
        <w:t>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Ne predložitev izjave v roku je razlog za uvedbo prekrškovnega postopka zoper izvajalca pred Državno revizijsko komisijo. Poleg globe je sankcija tudi izločitev  iz postopkov naročanja za predpisano obdobje.</w:t>
      </w:r>
    </w:p>
    <w:p w14:paraId="5B24865F" w14:textId="77777777" w:rsidR="003A0243" w:rsidRPr="00470CF0" w:rsidRDefault="003A0243" w:rsidP="003A0243">
      <w:pPr>
        <w:rPr>
          <w:rFonts w:asciiTheme="minorHAnsi" w:hAnsiTheme="minorHAnsi" w:cstheme="minorHAnsi"/>
        </w:rPr>
      </w:pPr>
    </w:p>
    <w:p w14:paraId="2343D237" w14:textId="77777777" w:rsidR="003A0243" w:rsidRPr="00470CF0" w:rsidRDefault="003A0243" w:rsidP="003A0243">
      <w:pPr>
        <w:rPr>
          <w:rFonts w:asciiTheme="minorHAnsi" w:hAnsiTheme="minorHAnsi" w:cstheme="minorHAnsi"/>
          <w:b/>
        </w:rPr>
      </w:pPr>
      <w:r w:rsidRPr="00470CF0">
        <w:rPr>
          <w:rFonts w:asciiTheme="minorHAnsi" w:hAnsiTheme="minorHAnsi" w:cstheme="minorHAnsi"/>
          <w:b/>
        </w:rPr>
        <w:t>OBVEZNOSTI POGODBENIH STRANK:</w:t>
      </w:r>
    </w:p>
    <w:p w14:paraId="7BE44A70" w14:textId="77777777" w:rsidR="003A0243" w:rsidRPr="00470CF0" w:rsidRDefault="003A0243" w:rsidP="00C113C7">
      <w:pPr>
        <w:pStyle w:val="Odstavekseznama"/>
        <w:numPr>
          <w:ilvl w:val="0"/>
          <w:numId w:val="51"/>
        </w:numPr>
        <w:jc w:val="center"/>
        <w:rPr>
          <w:rFonts w:asciiTheme="minorHAnsi" w:hAnsiTheme="minorHAnsi" w:cstheme="minorHAnsi"/>
        </w:rPr>
      </w:pPr>
      <w:r w:rsidRPr="00470CF0">
        <w:rPr>
          <w:rFonts w:asciiTheme="minorHAnsi" w:hAnsiTheme="minorHAnsi" w:cstheme="minorHAnsi"/>
        </w:rPr>
        <w:t>člen</w:t>
      </w:r>
    </w:p>
    <w:p w14:paraId="0008AF51" w14:textId="77777777" w:rsidR="003A0243" w:rsidRPr="00470CF0" w:rsidRDefault="003A0243" w:rsidP="003A0243">
      <w:pPr>
        <w:rPr>
          <w:rFonts w:asciiTheme="minorHAnsi" w:hAnsiTheme="minorHAnsi" w:cstheme="minorHAnsi"/>
          <w:b/>
        </w:rPr>
      </w:pPr>
      <w:r w:rsidRPr="00470CF0">
        <w:rPr>
          <w:rFonts w:asciiTheme="minorHAnsi" w:hAnsiTheme="minorHAnsi" w:cstheme="minorHAnsi"/>
          <w:b/>
        </w:rPr>
        <w:t>Obveznosti izvajalca</w:t>
      </w:r>
    </w:p>
    <w:p w14:paraId="683A5704" w14:textId="77777777" w:rsidR="003A0243" w:rsidRPr="00470CF0" w:rsidRDefault="003A0243" w:rsidP="003A0243">
      <w:pPr>
        <w:rPr>
          <w:rFonts w:asciiTheme="minorHAnsi" w:hAnsiTheme="minorHAnsi" w:cstheme="minorHAnsi"/>
        </w:rPr>
      </w:pPr>
    </w:p>
    <w:p w14:paraId="2129352F" w14:textId="77777777" w:rsidR="003A0243" w:rsidRPr="00470CF0" w:rsidRDefault="003A0243" w:rsidP="003A0243">
      <w:pPr>
        <w:jc w:val="both"/>
        <w:rPr>
          <w:rFonts w:asciiTheme="minorHAnsi" w:hAnsiTheme="minorHAnsi" w:cstheme="minorHAnsi"/>
        </w:rPr>
      </w:pPr>
      <w:r w:rsidRPr="00470CF0">
        <w:rPr>
          <w:rFonts w:asciiTheme="minorHAnsi" w:hAnsiTheme="minorHAnsi" w:cstheme="minorHAnsi"/>
        </w:rPr>
        <w:t>Izvajalec izjavlja, da mu je poznan predmet pogodbe in vsi spremljajoči riziki v zvezi z izvedbo del in da je seznanjen z razpisnimi zahtevami oziroma s prejeto projektno dokumentacijo ter da so mu razumljivi in jasni pogoji in okoliščine za pravilno izvedbo del. Prav tako potrjuje, da razpolaga s prostimi kapacitetami za izvedbo vseh razpisanih del in da bo pravočasno zagotovil ves potreben material za izvedbo le teh in da je gradbeni material in ostala oprema na skrbi izvajalca glede zaščite pred krajami in poškodbami.</w:t>
      </w:r>
    </w:p>
    <w:p w14:paraId="44EA0F6F" w14:textId="77777777" w:rsidR="003A0243" w:rsidRPr="00470CF0" w:rsidRDefault="003A0243" w:rsidP="003A0243">
      <w:pPr>
        <w:jc w:val="both"/>
        <w:rPr>
          <w:rFonts w:asciiTheme="minorHAnsi" w:hAnsiTheme="minorHAnsi" w:cstheme="minorHAnsi"/>
        </w:rPr>
      </w:pPr>
    </w:p>
    <w:p w14:paraId="625EFA7A" w14:textId="77777777" w:rsidR="003A0243" w:rsidRPr="00470CF0" w:rsidRDefault="003A0243" w:rsidP="003A0243">
      <w:pPr>
        <w:jc w:val="both"/>
        <w:rPr>
          <w:rFonts w:asciiTheme="minorHAnsi" w:hAnsiTheme="minorHAnsi" w:cstheme="minorHAnsi"/>
        </w:rPr>
      </w:pPr>
      <w:r w:rsidRPr="00470CF0">
        <w:rPr>
          <w:rFonts w:asciiTheme="minorHAnsi" w:hAnsiTheme="minorHAnsi" w:cstheme="minorHAnsi"/>
        </w:rPr>
        <w:t xml:space="preserve">Izvajalec se obvezuje, da bo: </w:t>
      </w:r>
    </w:p>
    <w:p w14:paraId="70BBFC66" w14:textId="77777777" w:rsidR="003A0243" w:rsidRPr="00470CF0" w:rsidRDefault="003A0243" w:rsidP="00C113C7">
      <w:pPr>
        <w:numPr>
          <w:ilvl w:val="0"/>
          <w:numId w:val="44"/>
        </w:numPr>
        <w:jc w:val="both"/>
        <w:rPr>
          <w:rFonts w:asciiTheme="minorHAnsi" w:hAnsiTheme="minorHAnsi" w:cstheme="minorHAnsi"/>
        </w:rPr>
      </w:pPr>
      <w:r w:rsidRPr="00470CF0">
        <w:rPr>
          <w:rFonts w:asciiTheme="minorHAnsi" w:hAnsiTheme="minorHAnsi" w:cstheme="minorHAnsi"/>
        </w:rPr>
        <w:t>vodil gradbeni dnevnik in knjigo obračunskih izmer ažurno za ves čas gradnje in jo po koncu del tudi predal naročniku;</w:t>
      </w:r>
    </w:p>
    <w:p w14:paraId="76CECC56" w14:textId="77777777" w:rsidR="003A0243" w:rsidRPr="00470CF0" w:rsidRDefault="003A0243" w:rsidP="00C113C7">
      <w:pPr>
        <w:numPr>
          <w:ilvl w:val="0"/>
          <w:numId w:val="44"/>
        </w:numPr>
        <w:jc w:val="both"/>
        <w:rPr>
          <w:rFonts w:asciiTheme="minorHAnsi" w:hAnsiTheme="minorHAnsi" w:cstheme="minorHAnsi"/>
        </w:rPr>
      </w:pPr>
      <w:r w:rsidRPr="00470CF0">
        <w:rPr>
          <w:rFonts w:asciiTheme="minorHAnsi" w:hAnsiTheme="minorHAnsi" w:cstheme="minorHAnsi"/>
        </w:rPr>
        <w:t xml:space="preserve">prevzeta dela izvedel strokovno pravilno, vestno in kvalitetno, v skladu z veljavnimi standardi in zakoni ter tehničnimi predpisi; </w:t>
      </w:r>
    </w:p>
    <w:p w14:paraId="76820609" w14:textId="77777777" w:rsidR="003A0243" w:rsidRPr="00470CF0" w:rsidRDefault="003A0243" w:rsidP="00C113C7">
      <w:pPr>
        <w:numPr>
          <w:ilvl w:val="0"/>
          <w:numId w:val="44"/>
        </w:numPr>
        <w:jc w:val="both"/>
        <w:rPr>
          <w:rFonts w:asciiTheme="minorHAnsi" w:hAnsiTheme="minorHAnsi" w:cstheme="minorHAnsi"/>
        </w:rPr>
      </w:pPr>
      <w:r w:rsidRPr="00470CF0">
        <w:rPr>
          <w:rFonts w:asciiTheme="minorHAnsi" w:hAnsiTheme="minorHAnsi" w:cstheme="minorHAnsi"/>
        </w:rPr>
        <w:t>izvajal dela po tej pogodbi v skladu s pravnomočnim gradbenim dovoljenjem, navodili naročnika, in skladno z dogovorjenim in s strani naročnika potrjenim terminskim planom;</w:t>
      </w:r>
    </w:p>
    <w:p w14:paraId="752E7EC7" w14:textId="77777777" w:rsidR="003A0243" w:rsidRPr="00470CF0" w:rsidRDefault="003A0243" w:rsidP="00C113C7">
      <w:pPr>
        <w:numPr>
          <w:ilvl w:val="0"/>
          <w:numId w:val="44"/>
        </w:numPr>
        <w:jc w:val="both"/>
        <w:rPr>
          <w:rFonts w:asciiTheme="minorHAnsi" w:hAnsiTheme="minorHAnsi" w:cstheme="minorHAnsi"/>
        </w:rPr>
      </w:pPr>
      <w:r w:rsidRPr="00470CF0">
        <w:rPr>
          <w:rFonts w:asciiTheme="minorHAnsi" w:hAnsiTheme="minorHAnsi" w:cstheme="minorHAnsi"/>
        </w:rPr>
        <w:t xml:space="preserve"> za vse vgrajene materiale in opremo pred njihovo vgradnjo dostaviti naročniku oziroma odgovornemu nadzorniku v potrditev ustrezne vzorce skupaj z veljavno atestno </w:t>
      </w:r>
      <w:r w:rsidRPr="00470CF0">
        <w:rPr>
          <w:rFonts w:asciiTheme="minorHAnsi" w:hAnsiTheme="minorHAnsi" w:cstheme="minorHAnsi"/>
        </w:rPr>
        <w:lastRenderedPageBreak/>
        <w:t>dokumentacijo, za izvršena dela pa poročila pooblaščenih institucij o izvršenih preiskavah, o izvršenih meritvah;</w:t>
      </w:r>
    </w:p>
    <w:p w14:paraId="13C28DB5" w14:textId="77777777" w:rsidR="003A0243" w:rsidRPr="00470CF0" w:rsidRDefault="003A0243" w:rsidP="00C113C7">
      <w:pPr>
        <w:numPr>
          <w:ilvl w:val="0"/>
          <w:numId w:val="44"/>
        </w:numPr>
        <w:jc w:val="both"/>
        <w:rPr>
          <w:rFonts w:asciiTheme="minorHAnsi" w:hAnsiTheme="minorHAnsi" w:cstheme="minorHAnsi"/>
        </w:rPr>
      </w:pPr>
      <w:r w:rsidRPr="00470CF0">
        <w:rPr>
          <w:rFonts w:asciiTheme="minorHAnsi" w:hAnsiTheme="minorHAnsi" w:cstheme="minorHAnsi"/>
        </w:rPr>
        <w:t>v primeru, kadar bo naročnik to zahteval, pri organizaciji, ki jo bo določil naročnik,naročiti potrebne preiskave (če bo dokazan sum o neustreznosti materiala ali izvedenih del, bo stroške takih preiskav nosil izvajalec, sicer pa naročnik);</w:t>
      </w:r>
    </w:p>
    <w:p w14:paraId="29C32482" w14:textId="77777777" w:rsidR="003A0243" w:rsidRPr="00470CF0" w:rsidRDefault="003A0243" w:rsidP="00C113C7">
      <w:pPr>
        <w:numPr>
          <w:ilvl w:val="0"/>
          <w:numId w:val="44"/>
        </w:numPr>
        <w:jc w:val="both"/>
        <w:rPr>
          <w:rFonts w:asciiTheme="minorHAnsi" w:hAnsiTheme="minorHAnsi" w:cstheme="minorHAnsi"/>
        </w:rPr>
      </w:pPr>
      <w:r w:rsidRPr="00470CF0">
        <w:rPr>
          <w:rFonts w:asciiTheme="minorHAnsi" w:hAnsiTheme="minorHAnsi" w:cstheme="minorHAnsi"/>
        </w:rPr>
        <w:t xml:space="preserve">označil gradbišče skladno s predpisi in navodili naročnika; </w:t>
      </w:r>
    </w:p>
    <w:p w14:paraId="3E5C5B34" w14:textId="77777777" w:rsidR="003A0243" w:rsidRPr="00470CF0" w:rsidRDefault="003A0243" w:rsidP="00C113C7">
      <w:pPr>
        <w:numPr>
          <w:ilvl w:val="0"/>
          <w:numId w:val="44"/>
        </w:numPr>
        <w:jc w:val="both"/>
        <w:rPr>
          <w:rFonts w:asciiTheme="minorHAnsi" w:hAnsiTheme="minorHAnsi" w:cstheme="minorHAnsi"/>
        </w:rPr>
      </w:pPr>
      <w:r w:rsidRPr="00470CF0">
        <w:rPr>
          <w:rFonts w:asciiTheme="minorHAnsi" w:hAnsiTheme="minorHAnsi" w:cstheme="minorHAnsi"/>
        </w:rPr>
        <w:t>pred pričetkom del evidentiral nulto stanje zemljišč, dovoznih poti, prostorov v objektu, vseh bližnjih objektov in druge infrastrukture, ki bo uporabljena in nato po končanih delih na svoje stroške povrnil v prvotno stanje (škoda na objektih, infrastruktura, …);</w:t>
      </w:r>
    </w:p>
    <w:p w14:paraId="7823BAC5" w14:textId="77777777" w:rsidR="003A0243" w:rsidRPr="00470CF0" w:rsidRDefault="003A0243" w:rsidP="00C113C7">
      <w:pPr>
        <w:numPr>
          <w:ilvl w:val="0"/>
          <w:numId w:val="44"/>
        </w:numPr>
        <w:jc w:val="both"/>
        <w:rPr>
          <w:rFonts w:asciiTheme="minorHAnsi" w:hAnsiTheme="minorHAnsi" w:cstheme="minorHAnsi"/>
        </w:rPr>
      </w:pPr>
      <w:r w:rsidRPr="00470CF0">
        <w:rPr>
          <w:rFonts w:asciiTheme="minorHAnsi" w:hAnsiTheme="minorHAnsi" w:cstheme="minorHAnsi"/>
        </w:rPr>
        <w:t xml:space="preserve">takoj, najkasneje pa v dvajsetih (20) dneh, pisno opozoril naročnika na okoliščine, ki bi lahko otežile ali onemogočile kvalitetno in pravilno izvedbo del; </w:t>
      </w:r>
    </w:p>
    <w:p w14:paraId="0DC11274" w14:textId="77777777" w:rsidR="003A0243" w:rsidRPr="00470CF0" w:rsidRDefault="003A0243" w:rsidP="00C113C7">
      <w:pPr>
        <w:numPr>
          <w:ilvl w:val="0"/>
          <w:numId w:val="44"/>
        </w:numPr>
        <w:jc w:val="both"/>
        <w:rPr>
          <w:rFonts w:asciiTheme="minorHAnsi" w:hAnsiTheme="minorHAnsi" w:cstheme="minorHAnsi"/>
        </w:rPr>
      </w:pPr>
      <w:r w:rsidRPr="00470CF0">
        <w:rPr>
          <w:rFonts w:asciiTheme="minorHAnsi" w:hAnsiTheme="minorHAnsi" w:cstheme="minorHAnsi"/>
        </w:rPr>
        <w:t>na gradbišču z zavarovanjem in svojim ukrepi poskrbel za varnost objekta in del, opreme, naprav in instalacij, delavcev, mimoidočih, prometa, sosednjih objektov in neposredne okolice, kakor tudi označil gradbišča, skladno z veljavno zakonodajo;</w:t>
      </w:r>
    </w:p>
    <w:p w14:paraId="42ED9B6C" w14:textId="77777777" w:rsidR="003A0243" w:rsidRPr="00470CF0" w:rsidRDefault="003A0243" w:rsidP="00C113C7">
      <w:pPr>
        <w:numPr>
          <w:ilvl w:val="0"/>
          <w:numId w:val="44"/>
        </w:numPr>
        <w:jc w:val="both"/>
        <w:rPr>
          <w:rFonts w:asciiTheme="minorHAnsi" w:hAnsiTheme="minorHAnsi" w:cstheme="minorHAnsi"/>
        </w:rPr>
      </w:pPr>
      <w:r w:rsidRPr="00470CF0">
        <w:rPr>
          <w:rFonts w:asciiTheme="minorHAnsi" w:hAnsiTheme="minorHAnsi" w:cstheme="minorHAnsi"/>
        </w:rPr>
        <w:t xml:space="preserve">naročniku omogočal ustrezen nadzor; </w:t>
      </w:r>
    </w:p>
    <w:p w14:paraId="30704950" w14:textId="77777777" w:rsidR="003A0243" w:rsidRPr="00470CF0" w:rsidRDefault="003A0243" w:rsidP="00C113C7">
      <w:pPr>
        <w:numPr>
          <w:ilvl w:val="0"/>
          <w:numId w:val="44"/>
        </w:numPr>
        <w:jc w:val="both"/>
        <w:rPr>
          <w:rFonts w:asciiTheme="minorHAnsi" w:hAnsiTheme="minorHAnsi" w:cstheme="minorHAnsi"/>
        </w:rPr>
      </w:pPr>
      <w:r w:rsidRPr="00470CF0">
        <w:rPr>
          <w:rFonts w:asciiTheme="minorHAnsi" w:hAnsiTheme="minorHAnsi" w:cstheme="minorHAnsi"/>
        </w:rPr>
        <w:t>uredil vse potrebno za dovoz in odvoz materiala, opreme in odpadnega materiala z gradbišča oziroma objekta ter upošteval predpise glede obremenitve cest in poti in predpise v zvezi z ravnanjem z odpadki (izvajalec mora o tem voditi evidenco, ki jo predloži naročniku na njegovo zahtevo);</w:t>
      </w:r>
    </w:p>
    <w:p w14:paraId="5EB95C0D" w14:textId="77777777" w:rsidR="003A0243" w:rsidRPr="00470CF0" w:rsidRDefault="003A0243" w:rsidP="00C113C7">
      <w:pPr>
        <w:numPr>
          <w:ilvl w:val="0"/>
          <w:numId w:val="44"/>
        </w:numPr>
        <w:jc w:val="both"/>
        <w:rPr>
          <w:rFonts w:asciiTheme="minorHAnsi" w:hAnsiTheme="minorHAnsi" w:cstheme="minorHAnsi"/>
        </w:rPr>
      </w:pPr>
      <w:r w:rsidRPr="00470CF0">
        <w:rPr>
          <w:rFonts w:asciiTheme="minorHAnsi" w:hAnsiTheme="minorHAnsi" w:cstheme="minorHAnsi"/>
        </w:rPr>
        <w:t>organiziral in plačal finalno čiščenje po končanih delih, če pa tega ne bo storil, lahko to stori naročnik brez predhodnega obvestila na stroške izvajalca, te stroške pa bo naročnik poračunal pri plačilu končne situacije;</w:t>
      </w:r>
    </w:p>
    <w:p w14:paraId="080D3E56" w14:textId="77777777" w:rsidR="003A0243" w:rsidRPr="00470CF0" w:rsidRDefault="003A0243" w:rsidP="00C113C7">
      <w:pPr>
        <w:numPr>
          <w:ilvl w:val="0"/>
          <w:numId w:val="44"/>
        </w:numPr>
        <w:jc w:val="both"/>
        <w:rPr>
          <w:rFonts w:asciiTheme="minorHAnsi" w:hAnsiTheme="minorHAnsi" w:cstheme="minorHAnsi"/>
        </w:rPr>
      </w:pPr>
      <w:r w:rsidRPr="00470CF0">
        <w:rPr>
          <w:rFonts w:asciiTheme="minorHAnsi" w:hAnsiTheme="minorHAnsi" w:cstheme="minorHAnsi"/>
        </w:rPr>
        <w:t>izročil naročniku jamstva za rokovno in dobro izvedbo del, jamstva za odpravo napak v garancijski dobi ter drugo z zakonom zahtevano dokumentacijo za izvedbo tehničnega pregleda;</w:t>
      </w:r>
    </w:p>
    <w:p w14:paraId="7F1D1406" w14:textId="77777777" w:rsidR="003A0243" w:rsidRPr="00470CF0" w:rsidRDefault="003A0243" w:rsidP="00C113C7">
      <w:pPr>
        <w:numPr>
          <w:ilvl w:val="0"/>
          <w:numId w:val="44"/>
        </w:numPr>
        <w:jc w:val="both"/>
        <w:rPr>
          <w:rFonts w:asciiTheme="minorHAnsi" w:hAnsiTheme="minorHAnsi" w:cstheme="minorHAnsi"/>
        </w:rPr>
      </w:pPr>
      <w:r w:rsidRPr="00470CF0">
        <w:rPr>
          <w:rFonts w:asciiTheme="minorHAnsi" w:hAnsiTheme="minorHAnsi" w:cstheme="minorHAnsi"/>
        </w:rPr>
        <w:t>zagotavljal stalno prisotnost tehničnega kadra na gradbišču v času izvajanja del (vodja gradnje ali vodje del);</w:t>
      </w:r>
    </w:p>
    <w:p w14:paraId="19961F85" w14:textId="77777777" w:rsidR="003A0243" w:rsidRPr="00470CF0" w:rsidRDefault="003A0243" w:rsidP="00C113C7">
      <w:pPr>
        <w:numPr>
          <w:ilvl w:val="0"/>
          <w:numId w:val="44"/>
        </w:numPr>
        <w:jc w:val="both"/>
        <w:rPr>
          <w:rFonts w:asciiTheme="minorHAnsi" w:hAnsiTheme="minorHAnsi" w:cstheme="minorHAnsi"/>
        </w:rPr>
      </w:pPr>
      <w:r w:rsidRPr="00470CF0">
        <w:rPr>
          <w:rFonts w:asciiTheme="minorHAnsi" w:hAnsiTheme="minorHAnsi" w:cstheme="minorHAnsi"/>
        </w:rPr>
        <w:t>zagotovil obvezno prisotnost vodje gradnje najmanj enkrat tedensko, na vseh operativnih sestankih;</w:t>
      </w:r>
    </w:p>
    <w:p w14:paraId="2F43F62D" w14:textId="77777777" w:rsidR="003A0243" w:rsidRPr="00470CF0" w:rsidRDefault="003A0243" w:rsidP="00C113C7">
      <w:pPr>
        <w:numPr>
          <w:ilvl w:val="0"/>
          <w:numId w:val="44"/>
        </w:numPr>
        <w:jc w:val="both"/>
        <w:rPr>
          <w:rFonts w:asciiTheme="minorHAnsi" w:hAnsiTheme="minorHAnsi" w:cstheme="minorHAnsi"/>
        </w:rPr>
      </w:pPr>
      <w:r w:rsidRPr="00470CF0">
        <w:rPr>
          <w:rFonts w:asciiTheme="minorHAnsi" w:hAnsiTheme="minorHAnsi" w:cstheme="minorHAnsi"/>
        </w:rPr>
        <w:t>zagotovil prisotnost vodje gradnje na inšpekcijskih pregledih, strokovno tehničnih pregledih, tehničnih pregledih in pri pridobivanju uporabnega dovoljenja;</w:t>
      </w:r>
    </w:p>
    <w:p w14:paraId="5D47F36A" w14:textId="77777777" w:rsidR="003A0243" w:rsidRPr="00470CF0" w:rsidRDefault="003A0243" w:rsidP="00C113C7">
      <w:pPr>
        <w:numPr>
          <w:ilvl w:val="0"/>
          <w:numId w:val="44"/>
        </w:numPr>
        <w:jc w:val="both"/>
        <w:rPr>
          <w:rFonts w:asciiTheme="minorHAnsi" w:hAnsiTheme="minorHAnsi" w:cstheme="minorHAnsi"/>
        </w:rPr>
      </w:pPr>
      <w:r w:rsidRPr="00470CF0">
        <w:rPr>
          <w:rFonts w:asciiTheme="minorHAnsi" w:hAnsiTheme="minorHAnsi" w:cstheme="minorHAnsi"/>
        </w:rPr>
        <w:t>kopijo prijave na gradbišču namestil na vidno mesto;</w:t>
      </w:r>
    </w:p>
    <w:p w14:paraId="2C5205E5" w14:textId="77777777" w:rsidR="003A0243" w:rsidRPr="00470CF0" w:rsidRDefault="003A0243" w:rsidP="00C113C7">
      <w:pPr>
        <w:numPr>
          <w:ilvl w:val="0"/>
          <w:numId w:val="44"/>
        </w:numPr>
        <w:jc w:val="both"/>
        <w:rPr>
          <w:rFonts w:asciiTheme="minorHAnsi" w:hAnsiTheme="minorHAnsi" w:cstheme="minorHAnsi"/>
        </w:rPr>
      </w:pPr>
      <w:r w:rsidRPr="00470CF0">
        <w:rPr>
          <w:rFonts w:asciiTheme="minorHAnsi" w:hAnsiTheme="minorHAnsi" w:cstheme="minorHAnsi"/>
        </w:rPr>
        <w:t>seznanil vse svoje morebitne podizvajalce z razpisno dokumentacijo in razpisnimi pogoji;</w:t>
      </w:r>
    </w:p>
    <w:p w14:paraId="61B8FA9B" w14:textId="77777777" w:rsidR="003A0243" w:rsidRPr="00470CF0" w:rsidRDefault="003A0243" w:rsidP="00C113C7">
      <w:pPr>
        <w:numPr>
          <w:ilvl w:val="0"/>
          <w:numId w:val="44"/>
        </w:numPr>
        <w:jc w:val="both"/>
        <w:rPr>
          <w:rFonts w:asciiTheme="minorHAnsi" w:hAnsiTheme="minorHAnsi" w:cstheme="minorHAnsi"/>
        </w:rPr>
      </w:pPr>
      <w:r w:rsidRPr="00470CF0">
        <w:rPr>
          <w:rFonts w:asciiTheme="minorHAnsi" w:hAnsiTheme="minorHAnsi" w:cstheme="minorHAnsi"/>
        </w:rPr>
        <w:t>po končanju vseh pogodbenih del po projektni dokumentaciji, do popolne funkcionalnosti zgrajeni objekt, predal naročniku;</w:t>
      </w:r>
    </w:p>
    <w:p w14:paraId="1072F30A" w14:textId="77777777" w:rsidR="003A0243" w:rsidRPr="00470CF0" w:rsidRDefault="003A0243" w:rsidP="00C113C7">
      <w:pPr>
        <w:numPr>
          <w:ilvl w:val="0"/>
          <w:numId w:val="44"/>
        </w:numPr>
        <w:jc w:val="both"/>
        <w:rPr>
          <w:rFonts w:asciiTheme="minorHAnsi" w:hAnsiTheme="minorHAnsi" w:cstheme="minorHAnsi"/>
        </w:rPr>
      </w:pPr>
      <w:r w:rsidRPr="00470CF0">
        <w:rPr>
          <w:rFonts w:asciiTheme="minorHAnsi" w:hAnsiTheme="minorHAnsi" w:cstheme="minorHAnsi"/>
        </w:rPr>
        <w:t xml:space="preserve">strokovno odpravil vse napake v zvezi s pogodbeno dogovorjenimi deli. </w:t>
      </w:r>
    </w:p>
    <w:p w14:paraId="24E27B3C" w14:textId="77777777" w:rsidR="003A0243" w:rsidRPr="00470CF0" w:rsidRDefault="003A0243" w:rsidP="00C113C7">
      <w:pPr>
        <w:numPr>
          <w:ilvl w:val="0"/>
          <w:numId w:val="44"/>
        </w:numPr>
        <w:jc w:val="both"/>
        <w:rPr>
          <w:rFonts w:asciiTheme="minorHAnsi" w:hAnsiTheme="minorHAnsi" w:cstheme="minorHAnsi"/>
        </w:rPr>
      </w:pPr>
      <w:r w:rsidRPr="00470CF0">
        <w:rPr>
          <w:rFonts w:asciiTheme="minorHAnsi" w:hAnsiTheme="minorHAnsi" w:cstheme="minorHAnsi"/>
        </w:rPr>
        <w:t>takoj po odpravi pomanjkljivosti pisno obvestiti naročnika, da so pomanjkljivosti odpravljene;</w:t>
      </w:r>
    </w:p>
    <w:p w14:paraId="1F9E73E8" w14:textId="77777777" w:rsidR="003A0243" w:rsidRPr="00470CF0" w:rsidRDefault="003A0243" w:rsidP="00C113C7">
      <w:pPr>
        <w:numPr>
          <w:ilvl w:val="0"/>
          <w:numId w:val="44"/>
        </w:numPr>
        <w:jc w:val="both"/>
        <w:rPr>
          <w:rFonts w:asciiTheme="minorHAnsi" w:hAnsiTheme="minorHAnsi" w:cstheme="minorHAnsi"/>
        </w:rPr>
      </w:pPr>
      <w:r w:rsidRPr="00470CF0">
        <w:rPr>
          <w:rFonts w:asciiTheme="minorHAnsi" w:hAnsiTheme="minorHAnsi" w:cstheme="minorHAnsi"/>
        </w:rPr>
        <w:t>sodeloval z naročnikom do pridobitve uporabnega dovoljenja in primopredaje ter v času garancijskih rokov;</w:t>
      </w:r>
    </w:p>
    <w:p w14:paraId="1CD14D38" w14:textId="77777777" w:rsidR="003A0243" w:rsidRDefault="003A0243" w:rsidP="00C113C7">
      <w:pPr>
        <w:numPr>
          <w:ilvl w:val="0"/>
          <w:numId w:val="44"/>
        </w:numPr>
        <w:jc w:val="both"/>
        <w:rPr>
          <w:rFonts w:asciiTheme="minorHAnsi" w:hAnsiTheme="minorHAnsi" w:cstheme="minorHAnsi"/>
        </w:rPr>
      </w:pPr>
      <w:r w:rsidRPr="00470CF0">
        <w:rPr>
          <w:rFonts w:asciiTheme="minorHAnsi" w:hAnsiTheme="minorHAnsi" w:cstheme="minorHAnsi"/>
        </w:rPr>
        <w:t>obvezno sodelovati pri kontrolah na terenu s strani pristojnih ministrstev in drugih državnih organov;</w:t>
      </w:r>
    </w:p>
    <w:p w14:paraId="248C3131" w14:textId="77777777" w:rsidR="003A0243" w:rsidRDefault="003A0243" w:rsidP="00C113C7">
      <w:pPr>
        <w:numPr>
          <w:ilvl w:val="0"/>
          <w:numId w:val="44"/>
        </w:numPr>
        <w:jc w:val="both"/>
        <w:rPr>
          <w:rFonts w:asciiTheme="minorHAnsi" w:hAnsiTheme="minorHAnsi" w:cstheme="minorHAnsi"/>
        </w:rPr>
      </w:pPr>
      <w:r>
        <w:rPr>
          <w:rFonts w:asciiTheme="minorHAnsi" w:hAnsiTheme="minorHAnsi" w:cstheme="minorHAnsi"/>
        </w:rPr>
        <w:t xml:space="preserve">pri gradnji v celoti upošteval </w:t>
      </w:r>
      <w:r w:rsidRPr="00E53CCC">
        <w:rPr>
          <w:rFonts w:asciiTheme="minorHAnsi" w:hAnsiTheme="minorHAnsi" w:cstheme="minorHAnsi"/>
        </w:rPr>
        <w:t>Pravilnik o minimalnih tehničnih zahtevah za graditev oskrbovanih stanovanj za starejše ter o načinu zagotavljanja pogojev za njihovo obratovanje obsega</w:t>
      </w:r>
      <w:r>
        <w:rPr>
          <w:rFonts w:asciiTheme="minorHAnsi" w:hAnsiTheme="minorHAnsi" w:cstheme="minorHAnsi"/>
        </w:rPr>
        <w:t xml:space="preserve"> (</w:t>
      </w:r>
      <w:r w:rsidRPr="00F15CCB">
        <w:rPr>
          <w:rFonts w:asciiTheme="minorHAnsi" w:hAnsiTheme="minorHAnsi" w:cstheme="minorHAnsi"/>
        </w:rPr>
        <w:t xml:space="preserve">Uradni list RS, št. </w:t>
      </w:r>
      <w:hyperlink r:id="rId78" w:tgtFrame="_blank" w:tooltip="Pravilnik o minimalnih tehničnih zahtevah za graditev oskrbovanih stanovanj za starejše ter o načinu zagotavljanja pogojev za njihovo obratovanje" w:history="1">
        <w:r w:rsidRPr="00F15CCB">
          <w:rPr>
            <w:rFonts w:asciiTheme="minorHAnsi" w:hAnsiTheme="minorHAnsi" w:cstheme="minorHAnsi"/>
          </w:rPr>
          <w:t>110/04</w:t>
        </w:r>
      </w:hyperlink>
      <w:r w:rsidRPr="00F15CCB">
        <w:rPr>
          <w:rFonts w:asciiTheme="minorHAnsi" w:hAnsiTheme="minorHAnsi" w:cstheme="minorHAnsi"/>
        </w:rPr>
        <w:t xml:space="preserve">, </w:t>
      </w:r>
      <w:hyperlink r:id="rId79" w:tgtFrame="_blank" w:tooltip="Pravilnik o spremembi Pravilnika o minimalnih tehničnih zahtevah za graditev oskrbovanih stanovanj za starejše ter o načinu zagotavljanja pogojev za njihovo obratovanje" w:history="1">
        <w:r w:rsidRPr="00F15CCB">
          <w:rPr>
            <w:rFonts w:asciiTheme="minorHAnsi" w:hAnsiTheme="minorHAnsi" w:cstheme="minorHAnsi"/>
          </w:rPr>
          <w:t>81/09</w:t>
        </w:r>
      </w:hyperlink>
      <w:r w:rsidRPr="00F15CCB">
        <w:rPr>
          <w:rFonts w:asciiTheme="minorHAnsi" w:hAnsiTheme="minorHAnsi" w:cstheme="minorHAnsi"/>
        </w:rPr>
        <w:t xml:space="preserve"> in </w:t>
      </w:r>
      <w:hyperlink r:id="rId80" w:tgtFrame="_blank" w:tooltip="Pravilnik o spremembah in dopolnitvah Pravilnika o minimalnih tehničnih zahtevah za graditev oskrbovanih stanovanj za starejše ter o načinu zagotavljanja pogojev za njihovo obratovanje" w:history="1">
        <w:r w:rsidRPr="00F15CCB">
          <w:rPr>
            <w:rFonts w:asciiTheme="minorHAnsi" w:hAnsiTheme="minorHAnsi" w:cstheme="minorHAnsi"/>
          </w:rPr>
          <w:t>17/11</w:t>
        </w:r>
      </w:hyperlink>
      <w:r>
        <w:rPr>
          <w:rFonts w:asciiTheme="minorHAnsi" w:hAnsiTheme="minorHAnsi" w:cstheme="minorHAnsi"/>
        </w:rPr>
        <w:t xml:space="preserve">), </w:t>
      </w:r>
      <w:r w:rsidRPr="00D23AFC">
        <w:rPr>
          <w:rFonts w:asciiTheme="minorHAnsi" w:hAnsiTheme="minorHAnsi" w:cstheme="minorHAnsi"/>
        </w:rPr>
        <w:t>Pravilnik o učinkoviti rabi energije (Uradni list RS, št. 70/2022 in 161/22) za stanovanjske objekte in tehnično smernico TSG-1-004:2022 Energijska učinkovitost stavb;</w:t>
      </w:r>
    </w:p>
    <w:p w14:paraId="3147E218" w14:textId="77777777" w:rsidR="003A0243" w:rsidRPr="00D23AFC" w:rsidRDefault="003A0243" w:rsidP="00C113C7">
      <w:pPr>
        <w:numPr>
          <w:ilvl w:val="0"/>
          <w:numId w:val="44"/>
        </w:numPr>
        <w:jc w:val="both"/>
        <w:rPr>
          <w:rFonts w:asciiTheme="minorHAnsi" w:hAnsiTheme="minorHAnsi" w:cstheme="minorHAnsi"/>
        </w:rPr>
      </w:pPr>
      <w:r>
        <w:rPr>
          <w:rFonts w:asciiTheme="minorHAnsi" w:hAnsiTheme="minorHAnsi" w:cstheme="minorHAnsi"/>
        </w:rPr>
        <w:lastRenderedPageBreak/>
        <w:t>v vseh fazah gradnje</w:t>
      </w:r>
      <w:r w:rsidRPr="00D23AFC">
        <w:rPr>
          <w:rFonts w:asciiTheme="minorHAnsi" w:hAnsiTheme="minorHAnsi" w:cstheme="minorHAnsi"/>
        </w:rPr>
        <w:t xml:space="preserve"> v celoti upošteval okoljsko načelo »ne škoduj bistveno« (t. i. DNSH oz. Do No Significant Harm) skladno s Tehnično smernico za uporabo »načela, da se ne škoduje bistveno« (UL L št. C 58 z dne 18. 2. 2021) v skladu z Uredb</w:t>
      </w:r>
      <w:r>
        <w:rPr>
          <w:rFonts w:asciiTheme="minorHAnsi" w:hAnsiTheme="minorHAnsi" w:cstheme="minorHAnsi"/>
        </w:rPr>
        <w:t>o</w:t>
      </w:r>
      <w:r w:rsidRPr="00D23AFC">
        <w:rPr>
          <w:rFonts w:asciiTheme="minorHAnsi" w:hAnsiTheme="minorHAnsi" w:cstheme="minorHAnsi"/>
        </w:rPr>
        <w:t xml:space="preserve"> (EU) 2021/241 Evropskega parlamenta in Sveta z dne 12. februarja 2021 o vzpostavitvi Mehanizma za okrevanje in odpornost</w:t>
      </w:r>
      <w:r>
        <w:rPr>
          <w:rFonts w:asciiTheme="minorHAnsi" w:hAnsiTheme="minorHAnsi" w:cstheme="minorHAnsi"/>
        </w:rPr>
        <w:t>;</w:t>
      </w:r>
    </w:p>
    <w:p w14:paraId="2DB97C86" w14:textId="334576D8" w:rsidR="003A0243" w:rsidRPr="00470CF0" w:rsidRDefault="003A0243" w:rsidP="00C113C7">
      <w:pPr>
        <w:numPr>
          <w:ilvl w:val="0"/>
          <w:numId w:val="44"/>
        </w:numPr>
        <w:jc w:val="both"/>
        <w:rPr>
          <w:rFonts w:asciiTheme="minorHAnsi" w:hAnsiTheme="minorHAnsi" w:cstheme="minorHAnsi"/>
        </w:rPr>
      </w:pPr>
      <w:r w:rsidRPr="00470CF0">
        <w:rPr>
          <w:rFonts w:asciiTheme="minorHAnsi" w:hAnsiTheme="minorHAnsi" w:cstheme="minorHAnsi"/>
        </w:rPr>
        <w:t xml:space="preserve">pri vgradnji materiala ali blaga upošteval Uredbo o zelenem javnem naročanju (Uradni list RS, št. </w:t>
      </w:r>
      <w:hyperlink r:id="rId81" w:tgtFrame="_blank" w:tooltip="Uredba o zelenem javnem naročanju" w:history="1">
        <w:r w:rsidR="007A1754" w:rsidRPr="007A1754">
          <w:rPr>
            <w:rFonts w:asciiTheme="minorHAnsi" w:eastAsiaTheme="majorEastAsia" w:hAnsiTheme="minorHAnsi" w:cstheme="minorHAnsi"/>
          </w:rPr>
          <w:t>51/17</w:t>
        </w:r>
      </w:hyperlink>
      <w:r w:rsidR="007A1754" w:rsidRPr="007A1754">
        <w:rPr>
          <w:rFonts w:asciiTheme="minorHAnsi" w:hAnsiTheme="minorHAnsi" w:cstheme="minorHAnsi"/>
        </w:rPr>
        <w:t xml:space="preserve">, </w:t>
      </w:r>
      <w:hyperlink r:id="rId82" w:tgtFrame="_blank" w:tooltip="Uredba o spremembah in dopolnitvah Uredbe o zelenem javnem naročanju" w:history="1">
        <w:r w:rsidR="007A1754" w:rsidRPr="007A1754">
          <w:rPr>
            <w:rFonts w:asciiTheme="minorHAnsi" w:eastAsiaTheme="majorEastAsia" w:hAnsiTheme="minorHAnsi" w:cstheme="minorHAnsi"/>
          </w:rPr>
          <w:t>64/19</w:t>
        </w:r>
      </w:hyperlink>
      <w:r w:rsidR="007A1754" w:rsidRPr="007A1754">
        <w:rPr>
          <w:rFonts w:asciiTheme="minorHAnsi" w:hAnsiTheme="minorHAnsi" w:cstheme="minorHAnsi"/>
        </w:rPr>
        <w:t xml:space="preserve">, </w:t>
      </w:r>
      <w:hyperlink r:id="rId83" w:tgtFrame="_blank" w:tooltip="Uredba o spremembah in dopolnitvah Uredbe o zelenem javnem naročanju" w:history="1">
        <w:r w:rsidR="007A1754" w:rsidRPr="007A1754">
          <w:rPr>
            <w:rFonts w:asciiTheme="minorHAnsi" w:eastAsiaTheme="majorEastAsia" w:hAnsiTheme="minorHAnsi" w:cstheme="minorHAnsi"/>
          </w:rPr>
          <w:t>121/21</w:t>
        </w:r>
      </w:hyperlink>
      <w:r w:rsidR="007A1754" w:rsidRPr="007A1754">
        <w:rPr>
          <w:rFonts w:asciiTheme="minorHAnsi" w:hAnsiTheme="minorHAnsi" w:cstheme="minorHAnsi"/>
        </w:rPr>
        <w:t xml:space="preserve"> in </w:t>
      </w:r>
      <w:hyperlink r:id="rId84" w:tgtFrame="_blank" w:tooltip="Uredba o spremembi Uredbe o zelenem javnem naročanju" w:history="1">
        <w:r w:rsidR="007A1754" w:rsidRPr="007A1754">
          <w:rPr>
            <w:rFonts w:asciiTheme="minorHAnsi" w:eastAsiaTheme="majorEastAsia" w:hAnsiTheme="minorHAnsi" w:cstheme="minorHAnsi"/>
          </w:rPr>
          <w:t>132/23</w:t>
        </w:r>
      </w:hyperlink>
      <w:r w:rsidR="007A1754" w:rsidRPr="007A1754">
        <w:rPr>
          <w:rFonts w:asciiTheme="minorHAnsi" w:hAnsiTheme="minorHAnsi" w:cstheme="minorHAnsi"/>
        </w:rPr>
        <w:t>)</w:t>
      </w:r>
      <w:r w:rsidR="007A1754">
        <w:t xml:space="preserve"> </w:t>
      </w:r>
      <w:r w:rsidRPr="00470CF0">
        <w:rPr>
          <w:rFonts w:asciiTheme="minorHAnsi" w:hAnsiTheme="minorHAnsi" w:cstheme="minorHAnsi"/>
        </w:rPr>
        <w:t>oz. bo na zahtevo naročnika predložil dokazila o izpolnjevanju zahtev za vgrajene materiale in opremo, ki imajo manjši vpliv na okolje in zagotavljajo varčevanje z naravnimi viri, materiali in energijo oz. v celoti izpolnjujejo zahteve iz Uredbe o zelenem javnem naročanju.</w:t>
      </w:r>
    </w:p>
    <w:p w14:paraId="3FEAF74C" w14:textId="77777777" w:rsidR="003A0243" w:rsidRPr="00470CF0" w:rsidRDefault="003A0243" w:rsidP="003A0243">
      <w:pPr>
        <w:jc w:val="both"/>
        <w:rPr>
          <w:rFonts w:asciiTheme="minorHAnsi" w:hAnsiTheme="minorHAnsi" w:cstheme="minorHAnsi"/>
        </w:rPr>
      </w:pPr>
    </w:p>
    <w:p w14:paraId="341DF78D" w14:textId="77777777" w:rsidR="003A0243" w:rsidRPr="00470CF0" w:rsidRDefault="003A0243" w:rsidP="003A0243">
      <w:pPr>
        <w:numPr>
          <w:ilvl w:val="12"/>
          <w:numId w:val="0"/>
        </w:numPr>
        <w:jc w:val="both"/>
        <w:rPr>
          <w:rFonts w:asciiTheme="minorHAnsi" w:hAnsiTheme="minorHAnsi" w:cstheme="minorHAnsi"/>
        </w:rPr>
      </w:pPr>
      <w:r w:rsidRPr="00470CF0">
        <w:rPr>
          <w:rFonts w:asciiTheme="minorHAnsi" w:hAnsiTheme="minorHAnsi" w:cstheme="minorHAnsi"/>
        </w:rPr>
        <w:t>Izvajalec je dolžan na svoje stroške po končani gradnji umakniti iz delovišča ves preostali material, opremo in sredstva za delo, kakor tudi začasne objekte, ki jih je postavil, urediti okolico, ki jo je uporabljal ter vzpostaviti prvotno stanje.</w:t>
      </w:r>
    </w:p>
    <w:p w14:paraId="7CAEA6FF" w14:textId="77777777" w:rsidR="003A0243" w:rsidRPr="00470CF0" w:rsidRDefault="003A0243" w:rsidP="003A0243">
      <w:pPr>
        <w:numPr>
          <w:ilvl w:val="12"/>
          <w:numId w:val="0"/>
        </w:numPr>
        <w:jc w:val="both"/>
        <w:rPr>
          <w:rFonts w:asciiTheme="minorHAnsi" w:hAnsiTheme="minorHAnsi" w:cstheme="minorHAnsi"/>
        </w:rPr>
      </w:pPr>
    </w:p>
    <w:p w14:paraId="53498F7A" w14:textId="77777777" w:rsidR="003A0243" w:rsidRPr="00470CF0" w:rsidRDefault="003A0243" w:rsidP="003A0243">
      <w:pPr>
        <w:numPr>
          <w:ilvl w:val="12"/>
          <w:numId w:val="0"/>
        </w:numPr>
        <w:jc w:val="both"/>
        <w:rPr>
          <w:rFonts w:asciiTheme="minorHAnsi" w:hAnsiTheme="minorHAnsi" w:cstheme="minorHAnsi"/>
        </w:rPr>
      </w:pPr>
      <w:r w:rsidRPr="00470CF0">
        <w:rPr>
          <w:rFonts w:asciiTheme="minorHAnsi" w:hAnsiTheme="minorHAnsi" w:cstheme="minorHAnsi"/>
        </w:rPr>
        <w:t xml:space="preserve">Breme izvajalca so tudi vsi posredni stroški, ki nastanejo pri reklamacijskem popravilu, predvsem vrnitev okolice v prejšnje stanje. </w:t>
      </w:r>
    </w:p>
    <w:p w14:paraId="48122B7D" w14:textId="77777777" w:rsidR="003A0243" w:rsidRPr="00470CF0" w:rsidRDefault="003A0243" w:rsidP="003A0243">
      <w:pPr>
        <w:jc w:val="center"/>
        <w:rPr>
          <w:rFonts w:asciiTheme="minorHAnsi" w:hAnsiTheme="minorHAnsi" w:cstheme="minorHAnsi"/>
        </w:rPr>
      </w:pPr>
    </w:p>
    <w:p w14:paraId="7C1B3106" w14:textId="77777777" w:rsidR="003A0243" w:rsidRPr="00470CF0" w:rsidRDefault="003A0243" w:rsidP="00C113C7">
      <w:pPr>
        <w:pStyle w:val="Odstavekseznama"/>
        <w:numPr>
          <w:ilvl w:val="0"/>
          <w:numId w:val="51"/>
        </w:numPr>
        <w:jc w:val="center"/>
        <w:rPr>
          <w:rFonts w:asciiTheme="minorHAnsi" w:hAnsiTheme="minorHAnsi" w:cstheme="minorHAnsi"/>
        </w:rPr>
      </w:pPr>
      <w:r w:rsidRPr="00470CF0">
        <w:rPr>
          <w:rFonts w:asciiTheme="minorHAnsi" w:hAnsiTheme="minorHAnsi" w:cstheme="minorHAnsi"/>
        </w:rPr>
        <w:t>člen</w:t>
      </w:r>
    </w:p>
    <w:p w14:paraId="3A34B27C" w14:textId="77777777" w:rsidR="003A0243" w:rsidRPr="00470CF0" w:rsidRDefault="003A0243" w:rsidP="003A0243">
      <w:pPr>
        <w:rPr>
          <w:rFonts w:asciiTheme="minorHAnsi" w:hAnsiTheme="minorHAnsi" w:cstheme="minorHAnsi"/>
          <w:b/>
        </w:rPr>
      </w:pPr>
      <w:r w:rsidRPr="00470CF0">
        <w:rPr>
          <w:rFonts w:asciiTheme="minorHAnsi" w:hAnsiTheme="minorHAnsi" w:cstheme="minorHAnsi"/>
          <w:b/>
        </w:rPr>
        <w:t>Obveznosti naročnika</w:t>
      </w:r>
    </w:p>
    <w:p w14:paraId="12B009E7" w14:textId="77777777" w:rsidR="003A0243" w:rsidRPr="00470CF0" w:rsidRDefault="003A0243" w:rsidP="003A0243">
      <w:pPr>
        <w:rPr>
          <w:rFonts w:asciiTheme="minorHAnsi" w:hAnsiTheme="minorHAnsi" w:cstheme="minorHAnsi"/>
        </w:rPr>
      </w:pPr>
    </w:p>
    <w:p w14:paraId="0678A801" w14:textId="77777777" w:rsidR="003A0243" w:rsidRPr="00470CF0" w:rsidRDefault="003A0243" w:rsidP="003A0243">
      <w:pPr>
        <w:jc w:val="both"/>
        <w:rPr>
          <w:rFonts w:asciiTheme="minorHAnsi" w:hAnsiTheme="minorHAnsi" w:cstheme="minorHAnsi"/>
        </w:rPr>
      </w:pPr>
      <w:r w:rsidRPr="00470CF0">
        <w:rPr>
          <w:rFonts w:asciiTheme="minorHAnsi" w:hAnsiTheme="minorHAnsi" w:cstheme="minorHAnsi"/>
        </w:rPr>
        <w:t>Naročnik se obvezuje, da bo:</w:t>
      </w:r>
    </w:p>
    <w:p w14:paraId="5DD1F3F8" w14:textId="77777777" w:rsidR="003A0243" w:rsidRPr="00470CF0" w:rsidRDefault="003A0243" w:rsidP="00C113C7">
      <w:pPr>
        <w:numPr>
          <w:ilvl w:val="0"/>
          <w:numId w:val="43"/>
        </w:numPr>
        <w:jc w:val="both"/>
        <w:rPr>
          <w:rFonts w:asciiTheme="minorHAnsi" w:hAnsiTheme="minorHAnsi" w:cstheme="minorHAnsi"/>
        </w:rPr>
      </w:pPr>
      <w:r w:rsidRPr="00470CF0">
        <w:rPr>
          <w:rFonts w:asciiTheme="minorHAnsi" w:hAnsiTheme="minorHAnsi" w:cstheme="minorHAnsi"/>
        </w:rPr>
        <w:t>plačal dogovorjeni pogodbeni znesek v rokih in na način, dogovorjen s to pogodbo;</w:t>
      </w:r>
    </w:p>
    <w:p w14:paraId="5A89677B" w14:textId="77777777" w:rsidR="003A0243" w:rsidRPr="00470CF0" w:rsidRDefault="003A0243" w:rsidP="00C113C7">
      <w:pPr>
        <w:numPr>
          <w:ilvl w:val="0"/>
          <w:numId w:val="43"/>
        </w:numPr>
        <w:jc w:val="both"/>
        <w:rPr>
          <w:rFonts w:asciiTheme="minorHAnsi" w:hAnsiTheme="minorHAnsi" w:cstheme="minorHAnsi"/>
        </w:rPr>
      </w:pPr>
      <w:r w:rsidRPr="00470CF0">
        <w:rPr>
          <w:rFonts w:asciiTheme="minorHAnsi" w:hAnsiTheme="minorHAnsi" w:cstheme="minorHAnsi"/>
        </w:rPr>
        <w:t>pred pričetkom izvajanja del izvajalcu pravočasno predal vso dokumentacijo, ki je potrebna za izvedbo del po tej pogodbi ter uvedel izvajalca v delo v roku, ki je naveden v pogodbi in mu nudil vse potrebne informacije za izvedbo del;</w:t>
      </w:r>
    </w:p>
    <w:p w14:paraId="6453B339" w14:textId="77777777" w:rsidR="003A0243" w:rsidRPr="00470CF0" w:rsidRDefault="003A0243" w:rsidP="00C113C7">
      <w:pPr>
        <w:numPr>
          <w:ilvl w:val="0"/>
          <w:numId w:val="43"/>
        </w:numPr>
        <w:jc w:val="both"/>
        <w:rPr>
          <w:rFonts w:asciiTheme="minorHAnsi" w:hAnsiTheme="minorHAnsi" w:cstheme="minorHAnsi"/>
        </w:rPr>
      </w:pPr>
      <w:r w:rsidRPr="00470CF0">
        <w:rPr>
          <w:rFonts w:asciiTheme="minorHAnsi" w:hAnsiTheme="minorHAnsi" w:cstheme="minorHAnsi"/>
        </w:rPr>
        <w:t>izvajalcu nudil potrebna pojasnila glede projektne dokumentacije, tehničnih pogojev, vrste materiala in načina izvrševanja del;</w:t>
      </w:r>
    </w:p>
    <w:p w14:paraId="7A0F6DDE" w14:textId="77777777" w:rsidR="003A0243" w:rsidRPr="00470CF0" w:rsidRDefault="003A0243" w:rsidP="00C113C7">
      <w:pPr>
        <w:numPr>
          <w:ilvl w:val="0"/>
          <w:numId w:val="43"/>
        </w:numPr>
        <w:jc w:val="both"/>
        <w:rPr>
          <w:rFonts w:asciiTheme="minorHAnsi" w:hAnsiTheme="minorHAnsi" w:cstheme="minorHAnsi"/>
        </w:rPr>
      </w:pPr>
      <w:r w:rsidRPr="00470CF0">
        <w:rPr>
          <w:rFonts w:asciiTheme="minorHAnsi" w:hAnsiTheme="minorHAnsi" w:cstheme="minorHAnsi"/>
        </w:rPr>
        <w:t>tekom izvajanja del zagotavljal vso dokumentacijo, ki se bo pokazala za potrebno med izvajanjem del (vključno s popravki in dopolnitvami neustrezne projektne dokumentacije), tako da ne bo moteno napredovanje del in zaključek v pogodbenih rokih;</w:t>
      </w:r>
    </w:p>
    <w:p w14:paraId="3CF6C786" w14:textId="77777777" w:rsidR="003A0243" w:rsidRPr="00470CF0" w:rsidRDefault="003A0243" w:rsidP="00C113C7">
      <w:pPr>
        <w:numPr>
          <w:ilvl w:val="0"/>
          <w:numId w:val="43"/>
        </w:numPr>
        <w:jc w:val="both"/>
        <w:rPr>
          <w:rFonts w:asciiTheme="minorHAnsi" w:hAnsiTheme="minorHAnsi" w:cstheme="minorHAnsi"/>
        </w:rPr>
      </w:pPr>
      <w:r w:rsidRPr="00470CF0">
        <w:rPr>
          <w:rFonts w:asciiTheme="minorHAnsi" w:hAnsiTheme="minorHAnsi" w:cstheme="minorHAnsi"/>
        </w:rPr>
        <w:t>v skladu z veljavno zakonodajo imenoval gradbeni nadzor in izvajalcu sporočil ime odgovornega nadzornika, ki bo izvajalcu v imenu naročnika dajal strokovna navodila v zvezi z izvedbo, nadzoroval potek gradnje, nadzoroval gradbeni dnevnik, ugotavljal količine in cene uporabljenega materiala, opreme in del. Ni pa odgovorni nadzornik upravičen potrditi ali odobriti nobene spremembe v zvezi s to pogodbo, ki bi lahko imela za posledico spremembo projektne dokumentacije, kakovosti gradnje, terminskega plana ali skupne pogodbene cene. Za tako spremembo, mora izvajalec pridobiti predhodno pisno odobritev naročnika;</w:t>
      </w:r>
    </w:p>
    <w:p w14:paraId="62512C7B" w14:textId="77777777" w:rsidR="003A0243" w:rsidRPr="00470CF0" w:rsidRDefault="003A0243" w:rsidP="00C113C7">
      <w:pPr>
        <w:numPr>
          <w:ilvl w:val="0"/>
          <w:numId w:val="43"/>
        </w:numPr>
        <w:jc w:val="both"/>
        <w:rPr>
          <w:rFonts w:asciiTheme="minorHAnsi" w:hAnsiTheme="minorHAnsi" w:cstheme="minorHAnsi"/>
        </w:rPr>
      </w:pPr>
      <w:r w:rsidRPr="00470CF0">
        <w:rPr>
          <w:rFonts w:asciiTheme="minorHAnsi" w:hAnsiTheme="minorHAnsi" w:cstheme="minorHAnsi"/>
        </w:rPr>
        <w:t>zagotovil nemoten dostop do lokacije, na kateri se izvajajo dela;</w:t>
      </w:r>
    </w:p>
    <w:p w14:paraId="5F244B7D" w14:textId="77777777" w:rsidR="003A0243" w:rsidRPr="00470CF0" w:rsidRDefault="003A0243" w:rsidP="00C113C7">
      <w:pPr>
        <w:numPr>
          <w:ilvl w:val="0"/>
          <w:numId w:val="43"/>
        </w:numPr>
        <w:jc w:val="both"/>
        <w:rPr>
          <w:rFonts w:asciiTheme="minorHAnsi" w:hAnsiTheme="minorHAnsi" w:cstheme="minorHAnsi"/>
        </w:rPr>
      </w:pPr>
      <w:r w:rsidRPr="00470CF0">
        <w:rPr>
          <w:rFonts w:asciiTheme="minorHAnsi" w:hAnsiTheme="minorHAnsi" w:cstheme="minorHAnsi"/>
        </w:rPr>
        <w:t>sodeloval z izvajalcem z namenom, da bo predmet pogodbe izveden v skladu s projektno dokumentacijo;</w:t>
      </w:r>
    </w:p>
    <w:p w14:paraId="0E70EE54" w14:textId="77777777" w:rsidR="003A0243" w:rsidRPr="00470CF0" w:rsidRDefault="003A0243" w:rsidP="00C113C7">
      <w:pPr>
        <w:numPr>
          <w:ilvl w:val="0"/>
          <w:numId w:val="43"/>
        </w:numPr>
        <w:jc w:val="both"/>
        <w:rPr>
          <w:rFonts w:asciiTheme="minorHAnsi" w:hAnsiTheme="minorHAnsi" w:cstheme="minorHAnsi"/>
        </w:rPr>
      </w:pPr>
      <w:r w:rsidRPr="00470CF0">
        <w:rPr>
          <w:rFonts w:asciiTheme="minorHAnsi" w:hAnsiTheme="minorHAnsi" w:cstheme="minorHAnsi"/>
        </w:rPr>
        <w:t>obveščal izvajalca o vseh spremembah in novo nastalih situacijah, ki bi lahko vplivale na potek in obseg predmeta pogodbe.</w:t>
      </w:r>
    </w:p>
    <w:p w14:paraId="1D73BFEB" w14:textId="77777777" w:rsidR="003A0243" w:rsidRPr="00470CF0" w:rsidRDefault="003A0243" w:rsidP="003A0243">
      <w:pPr>
        <w:jc w:val="both"/>
        <w:rPr>
          <w:rFonts w:asciiTheme="minorHAnsi" w:hAnsiTheme="minorHAnsi" w:cstheme="minorHAnsi"/>
        </w:rPr>
      </w:pPr>
    </w:p>
    <w:p w14:paraId="7C966512" w14:textId="77777777" w:rsidR="003A0243" w:rsidRPr="00470CF0" w:rsidRDefault="003A0243" w:rsidP="003A0243">
      <w:pPr>
        <w:jc w:val="both"/>
        <w:rPr>
          <w:rFonts w:asciiTheme="minorHAnsi" w:hAnsiTheme="minorHAnsi" w:cstheme="minorHAnsi"/>
        </w:rPr>
      </w:pPr>
      <w:r w:rsidRPr="00470CF0">
        <w:rPr>
          <w:rFonts w:asciiTheme="minorHAnsi" w:hAnsiTheme="minorHAnsi" w:cstheme="minorHAnsi"/>
        </w:rPr>
        <w:t xml:space="preserve">Neizpolnjevanje zgoraj naštetih naročnikovih obveznosti pomeni, da izvajalec ni v zamudi, če je razlog zamude z deli opustitev naročnikove dolžnosti in da izvajalec iz enakega razloga ni </w:t>
      </w:r>
      <w:r w:rsidRPr="00470CF0">
        <w:rPr>
          <w:rFonts w:asciiTheme="minorHAnsi" w:hAnsiTheme="minorHAnsi" w:cstheme="minorHAnsi"/>
        </w:rPr>
        <w:lastRenderedPageBreak/>
        <w:t>odgovoren za škodo, ki neposredno nastane zaradi opustitve ali zamude naročnika. Naročnik je dolžan zaradi svoje zamude primerno podaljšati izvedbene roke in opraviti ostalo potrebno, da izvajalec glede izvedbe ne preide v slabši položaj, kot če zamude ne bi bilo.</w:t>
      </w:r>
    </w:p>
    <w:p w14:paraId="30B0676A" w14:textId="77777777" w:rsidR="003A0243" w:rsidRPr="00470CF0" w:rsidRDefault="003A0243" w:rsidP="003A0243">
      <w:pPr>
        <w:jc w:val="both"/>
        <w:rPr>
          <w:rFonts w:asciiTheme="minorHAnsi" w:hAnsiTheme="minorHAnsi" w:cstheme="minorHAnsi"/>
        </w:rPr>
      </w:pPr>
    </w:p>
    <w:p w14:paraId="7A7C1B5B" w14:textId="77777777" w:rsidR="003A0243" w:rsidRPr="00470CF0" w:rsidRDefault="003A0243" w:rsidP="00C113C7">
      <w:pPr>
        <w:pStyle w:val="Odstavekseznama"/>
        <w:numPr>
          <w:ilvl w:val="0"/>
          <w:numId w:val="51"/>
        </w:numPr>
        <w:jc w:val="center"/>
        <w:rPr>
          <w:rFonts w:asciiTheme="minorHAnsi" w:hAnsiTheme="minorHAnsi" w:cstheme="minorHAnsi"/>
        </w:rPr>
      </w:pPr>
      <w:r w:rsidRPr="00470CF0">
        <w:rPr>
          <w:rFonts w:asciiTheme="minorHAnsi" w:hAnsiTheme="minorHAnsi" w:cstheme="minorHAnsi"/>
        </w:rPr>
        <w:t>člen</w:t>
      </w:r>
    </w:p>
    <w:p w14:paraId="063267B3" w14:textId="77777777" w:rsidR="003A0243" w:rsidRPr="00470CF0" w:rsidRDefault="003A0243" w:rsidP="003A0243">
      <w:pPr>
        <w:jc w:val="both"/>
        <w:rPr>
          <w:rFonts w:asciiTheme="minorHAnsi" w:hAnsiTheme="minorHAnsi" w:cstheme="minorHAnsi"/>
        </w:rPr>
      </w:pPr>
      <w:r w:rsidRPr="00470CF0">
        <w:rPr>
          <w:rFonts w:asciiTheme="minorHAnsi" w:hAnsiTheme="minorHAnsi" w:cstheme="minorHAnsi"/>
          <w:b/>
          <w:bCs/>
        </w:rPr>
        <w:t xml:space="preserve">Odobritev s strani naročnika </w:t>
      </w:r>
    </w:p>
    <w:p w14:paraId="56C0F865" w14:textId="77777777" w:rsidR="003A0243" w:rsidRPr="00470CF0" w:rsidRDefault="003A0243" w:rsidP="003A0243">
      <w:pPr>
        <w:jc w:val="both"/>
        <w:rPr>
          <w:rFonts w:asciiTheme="minorHAnsi" w:hAnsiTheme="minorHAnsi" w:cstheme="minorHAnsi"/>
        </w:rPr>
      </w:pPr>
    </w:p>
    <w:p w14:paraId="440627A3" w14:textId="77777777" w:rsidR="003A0243" w:rsidRPr="00470CF0" w:rsidRDefault="003A0243" w:rsidP="003A0243">
      <w:pPr>
        <w:jc w:val="both"/>
        <w:rPr>
          <w:rFonts w:asciiTheme="minorHAnsi" w:hAnsiTheme="minorHAnsi" w:cstheme="minorHAnsi"/>
        </w:rPr>
      </w:pPr>
      <w:r w:rsidRPr="00470CF0">
        <w:rPr>
          <w:rFonts w:asciiTheme="minorHAnsi" w:hAnsiTheme="minorHAnsi" w:cstheme="minorHAnsi"/>
        </w:rPr>
        <w:t>Kakršnokoli odstopanje od projektne dokumentacije ali te pogodbe s strani izvajalca brez predhodne odobritve naročnika je neveljavno, izvajalec pa je za nepotrjeno odstopanje od projektne dokumentacije naročniku odškodninsko odgovoren in mora na zahtevo naročnika takoj vzpostaviti pravilno stanje gradnje.</w:t>
      </w:r>
    </w:p>
    <w:p w14:paraId="3B2B761A" w14:textId="77777777" w:rsidR="003A0243" w:rsidRPr="00470CF0" w:rsidRDefault="003A0243" w:rsidP="003A0243">
      <w:pPr>
        <w:jc w:val="both"/>
        <w:rPr>
          <w:rFonts w:asciiTheme="minorHAnsi" w:hAnsiTheme="minorHAnsi" w:cstheme="minorHAnsi"/>
        </w:rPr>
      </w:pPr>
    </w:p>
    <w:p w14:paraId="0D5E8DC7" w14:textId="77777777" w:rsidR="003A0243" w:rsidRPr="00470CF0" w:rsidRDefault="003A0243" w:rsidP="003A0243">
      <w:pPr>
        <w:rPr>
          <w:rFonts w:asciiTheme="minorHAnsi" w:hAnsiTheme="minorHAnsi" w:cstheme="minorHAnsi"/>
          <w:b/>
        </w:rPr>
      </w:pPr>
      <w:r w:rsidRPr="00470CF0">
        <w:rPr>
          <w:rFonts w:asciiTheme="minorHAnsi" w:hAnsiTheme="minorHAnsi" w:cstheme="minorHAnsi"/>
          <w:b/>
        </w:rPr>
        <w:t>VARSTVO PRI DELU</w:t>
      </w:r>
    </w:p>
    <w:p w14:paraId="7F71C5F5" w14:textId="77777777" w:rsidR="003A0243" w:rsidRPr="00470CF0" w:rsidRDefault="003A0243" w:rsidP="00C113C7">
      <w:pPr>
        <w:pStyle w:val="Odstavekseznama"/>
        <w:numPr>
          <w:ilvl w:val="0"/>
          <w:numId w:val="51"/>
        </w:numPr>
        <w:jc w:val="center"/>
        <w:rPr>
          <w:rFonts w:asciiTheme="minorHAnsi" w:hAnsiTheme="minorHAnsi" w:cstheme="minorHAnsi"/>
        </w:rPr>
      </w:pPr>
      <w:r w:rsidRPr="00470CF0">
        <w:rPr>
          <w:rFonts w:asciiTheme="minorHAnsi" w:hAnsiTheme="minorHAnsi" w:cstheme="minorHAnsi"/>
        </w:rPr>
        <w:t>člen</w:t>
      </w:r>
    </w:p>
    <w:p w14:paraId="4AC450D3" w14:textId="77777777" w:rsidR="003A0243" w:rsidRPr="00470CF0" w:rsidRDefault="003A0243" w:rsidP="003A0243">
      <w:pPr>
        <w:rPr>
          <w:rFonts w:asciiTheme="minorHAnsi" w:hAnsiTheme="minorHAnsi" w:cstheme="minorHAnsi"/>
        </w:rPr>
      </w:pPr>
    </w:p>
    <w:p w14:paraId="685D7C33" w14:textId="77777777" w:rsidR="003A0243" w:rsidRPr="00470CF0" w:rsidRDefault="003A0243" w:rsidP="003A0243">
      <w:pPr>
        <w:jc w:val="both"/>
        <w:rPr>
          <w:rFonts w:asciiTheme="minorHAnsi" w:hAnsiTheme="minorHAnsi" w:cstheme="minorHAnsi"/>
        </w:rPr>
      </w:pPr>
      <w:r w:rsidRPr="00470CF0">
        <w:rPr>
          <w:rFonts w:asciiTheme="minorHAnsi" w:hAnsiTheme="minorHAnsi" w:cstheme="minorHAnsi"/>
        </w:rPr>
        <w:t>Izvajalec del je dolžan v času izvajanja pogodbenih obveznosti upoštevati vse zakonske in druge predpise ter določbe o varstvu pri delu, ter pred pričetkom del podpisati sporazum o izvajanju skupnih ukrepov za zagotavljanje varnosti in zdravja pri delu na skupnem delovišču.</w:t>
      </w:r>
    </w:p>
    <w:p w14:paraId="6572B0A7" w14:textId="77777777" w:rsidR="003A0243" w:rsidRPr="00470CF0" w:rsidRDefault="003A0243" w:rsidP="003A0243">
      <w:pPr>
        <w:jc w:val="both"/>
        <w:rPr>
          <w:rFonts w:asciiTheme="minorHAnsi" w:hAnsiTheme="minorHAnsi" w:cstheme="minorHAnsi"/>
        </w:rPr>
      </w:pPr>
    </w:p>
    <w:p w14:paraId="7BEFE7BB" w14:textId="77777777" w:rsidR="003A0243" w:rsidRPr="00470CF0" w:rsidRDefault="003A0243" w:rsidP="003A0243">
      <w:pPr>
        <w:rPr>
          <w:rFonts w:asciiTheme="minorHAnsi" w:hAnsiTheme="minorHAnsi" w:cstheme="minorHAnsi"/>
          <w:b/>
        </w:rPr>
      </w:pPr>
      <w:r w:rsidRPr="00470CF0">
        <w:rPr>
          <w:rFonts w:asciiTheme="minorHAnsi" w:hAnsiTheme="minorHAnsi" w:cstheme="minorHAnsi"/>
          <w:b/>
        </w:rPr>
        <w:t>PREDSTAVNIKI POGODBENIH STRANK</w:t>
      </w:r>
    </w:p>
    <w:p w14:paraId="3D99F4CF" w14:textId="77777777" w:rsidR="003A0243" w:rsidRPr="00470CF0" w:rsidRDefault="003A0243" w:rsidP="003A0243">
      <w:pPr>
        <w:rPr>
          <w:rFonts w:asciiTheme="minorHAnsi" w:hAnsiTheme="minorHAnsi" w:cstheme="minorHAnsi"/>
          <w:b/>
        </w:rPr>
      </w:pPr>
    </w:p>
    <w:p w14:paraId="5651770C" w14:textId="77777777" w:rsidR="003A0243" w:rsidRPr="00470CF0" w:rsidRDefault="003A0243" w:rsidP="00C113C7">
      <w:pPr>
        <w:pStyle w:val="Odstavekseznama"/>
        <w:numPr>
          <w:ilvl w:val="0"/>
          <w:numId w:val="51"/>
        </w:numPr>
        <w:jc w:val="center"/>
        <w:rPr>
          <w:rFonts w:asciiTheme="minorHAnsi" w:hAnsiTheme="minorHAnsi" w:cstheme="minorHAnsi"/>
        </w:rPr>
      </w:pPr>
      <w:r w:rsidRPr="00470CF0">
        <w:rPr>
          <w:rFonts w:asciiTheme="minorHAnsi" w:hAnsiTheme="minorHAnsi" w:cstheme="minorHAnsi"/>
        </w:rPr>
        <w:t>člen</w:t>
      </w:r>
    </w:p>
    <w:p w14:paraId="0E50FD00" w14:textId="77777777" w:rsidR="003A0243" w:rsidRPr="00470CF0" w:rsidRDefault="003A0243" w:rsidP="003A0243">
      <w:pPr>
        <w:rPr>
          <w:rFonts w:asciiTheme="minorHAnsi" w:hAnsiTheme="minorHAnsi" w:cstheme="minorHAnsi"/>
        </w:rPr>
      </w:pPr>
    </w:p>
    <w:p w14:paraId="5406A338" w14:textId="77777777" w:rsidR="003A0243" w:rsidRPr="00470CF0" w:rsidRDefault="003A0243" w:rsidP="003A0243">
      <w:pPr>
        <w:jc w:val="both"/>
        <w:rPr>
          <w:rFonts w:asciiTheme="minorHAnsi" w:hAnsiTheme="minorHAnsi" w:cstheme="minorHAnsi"/>
        </w:rPr>
      </w:pPr>
      <w:r w:rsidRPr="00470CF0">
        <w:rPr>
          <w:rFonts w:asciiTheme="minorHAnsi" w:hAnsiTheme="minorHAnsi" w:cstheme="minorHAnsi"/>
        </w:rPr>
        <w:t xml:space="preserve">Pooblaščeni predstavnik izvajalca je </w:t>
      </w:r>
      <w:sdt>
        <w:sdtPr>
          <w:rPr>
            <w:rFonts w:asciiTheme="minorHAnsi" w:hAnsiTheme="minorHAnsi" w:cstheme="minorHAnsi"/>
          </w:rPr>
          <w:id w:val="-736322903"/>
          <w:placeholder>
            <w:docPart w:val="A0C33CCC1BE54314A9A316BC5B72F7C3"/>
          </w:placeholder>
          <w:showingPlcHdr/>
          <w:text/>
        </w:sdtPr>
        <w:sdtContent>
          <w:r w:rsidRPr="00470CF0">
            <w:rPr>
              <w:rStyle w:val="Besedilooznabemesta"/>
              <w:rFonts w:asciiTheme="minorHAnsi" w:hAnsiTheme="minorHAnsi" w:cstheme="minorHAnsi"/>
            </w:rPr>
            <w:t>Kliknite ali tapnite tukaj, če želite vnesti besedilo.</w:t>
          </w:r>
        </w:sdtContent>
      </w:sdt>
      <w:r w:rsidRPr="00470CF0">
        <w:rPr>
          <w:rFonts w:asciiTheme="minorHAnsi" w:hAnsiTheme="minorHAnsi" w:cstheme="minorHAnsi"/>
        </w:rPr>
        <w:t xml:space="preserve">, elektronski naslov </w:t>
      </w:r>
      <w:sdt>
        <w:sdtPr>
          <w:rPr>
            <w:rFonts w:asciiTheme="minorHAnsi" w:hAnsiTheme="minorHAnsi" w:cstheme="minorHAnsi"/>
          </w:rPr>
          <w:id w:val="661430630"/>
          <w:placeholder>
            <w:docPart w:val="A0C33CCC1BE54314A9A316BC5B72F7C3"/>
          </w:placeholder>
          <w:showingPlcHdr/>
          <w:text/>
        </w:sdtPr>
        <w:sdtContent>
          <w:r w:rsidRPr="00470CF0">
            <w:rPr>
              <w:rStyle w:val="Besedilooznabemesta"/>
              <w:rFonts w:asciiTheme="minorHAnsi" w:hAnsiTheme="minorHAnsi" w:cstheme="minorHAnsi"/>
            </w:rPr>
            <w:t>Kliknite ali tapnite tukaj, če želite vnesti besedilo.</w:t>
          </w:r>
        </w:sdtContent>
      </w:sdt>
      <w:r w:rsidRPr="00470CF0">
        <w:rPr>
          <w:rFonts w:asciiTheme="minorHAnsi" w:hAnsiTheme="minorHAnsi" w:cstheme="minorHAnsi"/>
        </w:rPr>
        <w:t xml:space="preserve"> , ki ga na gradbišču zastopa kot vodja gradnje.</w:t>
      </w:r>
    </w:p>
    <w:p w14:paraId="1DB07A5B" w14:textId="77777777" w:rsidR="003A0243" w:rsidRPr="00470CF0" w:rsidRDefault="003A0243" w:rsidP="003A0243">
      <w:pPr>
        <w:jc w:val="both"/>
        <w:rPr>
          <w:rFonts w:asciiTheme="minorHAnsi" w:hAnsiTheme="minorHAnsi" w:cstheme="minorHAnsi"/>
        </w:rPr>
      </w:pPr>
      <w:r w:rsidRPr="00470CF0">
        <w:rPr>
          <w:rFonts w:asciiTheme="minorHAnsi" w:hAnsiTheme="minorHAnsi" w:cstheme="minorHAnsi"/>
        </w:rPr>
        <w:t>Vodja gradnje skrbi, da bo gradbiščna dokumentacija tekoče vodena in stalno na razpolago naročniku in nadzorniku ter veljavno spremljal njihova obvestila. Izvajalec ne sme zamenjati vodje gradnje brez predhodnega soglasja naročnika.</w:t>
      </w:r>
    </w:p>
    <w:p w14:paraId="1652B4D3" w14:textId="77777777" w:rsidR="003A0243" w:rsidRPr="00470CF0" w:rsidRDefault="003A0243" w:rsidP="003A0243">
      <w:pPr>
        <w:jc w:val="both"/>
        <w:rPr>
          <w:rFonts w:asciiTheme="minorHAnsi" w:hAnsiTheme="minorHAnsi" w:cstheme="minorHAnsi"/>
        </w:rPr>
      </w:pPr>
    </w:p>
    <w:p w14:paraId="7DEFCC3A" w14:textId="77777777" w:rsidR="003A0243" w:rsidRPr="00470CF0" w:rsidRDefault="003A0243" w:rsidP="003A0243">
      <w:pPr>
        <w:jc w:val="both"/>
        <w:rPr>
          <w:rFonts w:asciiTheme="minorHAnsi" w:hAnsiTheme="minorHAnsi" w:cstheme="minorHAnsi"/>
        </w:rPr>
      </w:pPr>
      <w:r w:rsidRPr="00470CF0">
        <w:rPr>
          <w:rFonts w:asciiTheme="minorHAnsi" w:hAnsiTheme="minorHAnsi" w:cstheme="minorHAnsi"/>
        </w:rPr>
        <w:t>Izvajalčev predstavnik je pooblaščen, da zastopa izvajalca v vseh vprašanjih, ki se nanašajo na izvajanje te pogodbe in je dolžan neposredno sodelovati s predstavnikom naročnika.</w:t>
      </w:r>
    </w:p>
    <w:p w14:paraId="737ADB82" w14:textId="77777777" w:rsidR="003A0243" w:rsidRPr="00470CF0" w:rsidRDefault="003A0243" w:rsidP="003A0243">
      <w:pPr>
        <w:jc w:val="both"/>
        <w:rPr>
          <w:rFonts w:asciiTheme="minorHAnsi" w:hAnsiTheme="minorHAnsi" w:cstheme="minorHAnsi"/>
        </w:rPr>
      </w:pPr>
    </w:p>
    <w:p w14:paraId="4B43EF9B" w14:textId="77777777" w:rsidR="003A0243" w:rsidRPr="00470CF0" w:rsidRDefault="003A0243" w:rsidP="003A0243">
      <w:pPr>
        <w:jc w:val="both"/>
        <w:rPr>
          <w:rFonts w:asciiTheme="minorHAnsi" w:hAnsiTheme="minorHAnsi" w:cstheme="minorHAnsi"/>
        </w:rPr>
      </w:pPr>
      <w:r w:rsidRPr="00470CF0">
        <w:rPr>
          <w:rFonts w:asciiTheme="minorHAnsi" w:hAnsiTheme="minorHAnsi" w:cstheme="minorHAnsi"/>
        </w:rPr>
        <w:t xml:space="preserve">Pooblaščeni predstavnik naročnika je </w:t>
      </w:r>
      <w:sdt>
        <w:sdtPr>
          <w:rPr>
            <w:rFonts w:asciiTheme="minorHAnsi" w:hAnsiTheme="minorHAnsi" w:cstheme="minorHAnsi"/>
          </w:rPr>
          <w:id w:val="153115809"/>
          <w:placeholder>
            <w:docPart w:val="55CE27E462E94F0FBFC8A90E4DC69957"/>
          </w:placeholder>
          <w:showingPlcHdr/>
          <w:text/>
        </w:sdtPr>
        <w:sdtContent>
          <w:r w:rsidRPr="00470CF0">
            <w:rPr>
              <w:rStyle w:val="Besedilooznabemesta"/>
              <w:rFonts w:asciiTheme="minorHAnsi" w:hAnsiTheme="minorHAnsi" w:cstheme="minorHAnsi"/>
            </w:rPr>
            <w:t>Kliknite ali tapnite tukaj, če želite vnesti besedilo.</w:t>
          </w:r>
        </w:sdtContent>
      </w:sdt>
      <w:r w:rsidRPr="00470CF0">
        <w:rPr>
          <w:rFonts w:asciiTheme="minorHAnsi" w:hAnsiTheme="minorHAnsi" w:cstheme="minorHAnsi"/>
        </w:rPr>
        <w:t xml:space="preserve">, elektronski naslov </w:t>
      </w:r>
      <w:sdt>
        <w:sdtPr>
          <w:rPr>
            <w:rFonts w:asciiTheme="minorHAnsi" w:hAnsiTheme="minorHAnsi" w:cstheme="minorHAnsi"/>
          </w:rPr>
          <w:id w:val="-314264192"/>
          <w:placeholder>
            <w:docPart w:val="55CE27E462E94F0FBFC8A90E4DC69957"/>
          </w:placeholder>
          <w:showingPlcHdr/>
          <w:text/>
        </w:sdtPr>
        <w:sdtContent>
          <w:r w:rsidRPr="00470CF0">
            <w:rPr>
              <w:rStyle w:val="Besedilooznabemesta"/>
              <w:rFonts w:asciiTheme="minorHAnsi" w:hAnsiTheme="minorHAnsi" w:cstheme="minorHAnsi"/>
            </w:rPr>
            <w:t>Kliknite ali tapnite tukaj, če želite vnesti besedilo.</w:t>
          </w:r>
        </w:sdtContent>
      </w:sdt>
      <w:r w:rsidRPr="00470CF0">
        <w:rPr>
          <w:rFonts w:asciiTheme="minorHAnsi" w:hAnsiTheme="minorHAnsi" w:cstheme="minorHAnsi"/>
        </w:rPr>
        <w:t xml:space="preserve"> .</w:t>
      </w:r>
    </w:p>
    <w:p w14:paraId="084BDE03" w14:textId="77777777" w:rsidR="003A0243" w:rsidRPr="00470CF0" w:rsidRDefault="003A0243" w:rsidP="003A0243">
      <w:pPr>
        <w:jc w:val="both"/>
        <w:rPr>
          <w:rFonts w:asciiTheme="minorHAnsi" w:hAnsiTheme="minorHAnsi" w:cstheme="minorHAnsi"/>
        </w:rPr>
      </w:pPr>
    </w:p>
    <w:p w14:paraId="6190BE41" w14:textId="77777777" w:rsidR="003A0243" w:rsidRPr="00470CF0" w:rsidRDefault="003A0243" w:rsidP="003A0243">
      <w:pPr>
        <w:jc w:val="both"/>
        <w:rPr>
          <w:rFonts w:asciiTheme="minorHAnsi" w:hAnsiTheme="minorHAnsi" w:cstheme="minorHAnsi"/>
        </w:rPr>
      </w:pPr>
      <w:r w:rsidRPr="00470CF0">
        <w:rPr>
          <w:rFonts w:asciiTheme="minorHAnsi" w:hAnsiTheme="minorHAnsi" w:cstheme="minorHAnsi"/>
        </w:rPr>
        <w:t>Predstavnik naročnika je pooblaščen, da zastopa naročnika v vseh vprašanjih, ki se nanašajo na izvajanje te pogodbe. Predstavnik naročnika sodeluje s predstavnikom izvajalca ves čas trajanja pogodbe in mu nudi vse potrebne podatke in navodila, ki jih je na podlagi obveznosti iz te pogodbe dolžan dajati.</w:t>
      </w:r>
    </w:p>
    <w:p w14:paraId="08DFA10D" w14:textId="77777777" w:rsidR="003A0243" w:rsidRPr="00470CF0" w:rsidRDefault="003A0243" w:rsidP="003A0243">
      <w:pPr>
        <w:jc w:val="both"/>
        <w:rPr>
          <w:rFonts w:asciiTheme="minorHAnsi" w:hAnsiTheme="minorHAnsi" w:cstheme="minorHAnsi"/>
        </w:rPr>
      </w:pPr>
    </w:p>
    <w:p w14:paraId="0632369C" w14:textId="77777777" w:rsidR="003A0243" w:rsidRDefault="003A0243" w:rsidP="003A0243">
      <w:pPr>
        <w:jc w:val="both"/>
        <w:rPr>
          <w:rFonts w:asciiTheme="minorHAnsi" w:hAnsiTheme="minorHAnsi" w:cstheme="minorHAnsi"/>
        </w:rPr>
      </w:pPr>
      <w:r w:rsidRPr="00470CF0">
        <w:rPr>
          <w:rFonts w:asciiTheme="minorHAnsi" w:hAnsiTheme="minorHAnsi" w:cstheme="minorHAnsi"/>
        </w:rPr>
        <w:t xml:space="preserve">Funkcijo vodje del s področja </w:t>
      </w:r>
      <w:r>
        <w:rPr>
          <w:rFonts w:asciiTheme="minorHAnsi" w:hAnsiTheme="minorHAnsi" w:cstheme="minorHAnsi"/>
        </w:rPr>
        <w:t xml:space="preserve">gradnje </w:t>
      </w:r>
      <w:r w:rsidRPr="00470CF0">
        <w:rPr>
          <w:rFonts w:asciiTheme="minorHAnsi" w:hAnsiTheme="minorHAnsi" w:cstheme="minorHAnsi"/>
        </w:rPr>
        <w:t xml:space="preserve">izvaja </w:t>
      </w:r>
      <w:sdt>
        <w:sdtPr>
          <w:rPr>
            <w:rFonts w:asciiTheme="minorHAnsi" w:hAnsiTheme="minorHAnsi" w:cstheme="minorHAnsi"/>
          </w:rPr>
          <w:id w:val="-1432418994"/>
          <w:placeholder>
            <w:docPart w:val="1B3EC07B51DA4AAFB2E34291DF7E9A17"/>
          </w:placeholder>
          <w:showingPlcHdr/>
          <w:text/>
        </w:sdtPr>
        <w:sdtContent>
          <w:r w:rsidRPr="00470CF0">
            <w:rPr>
              <w:rStyle w:val="Besedilooznabemesta"/>
              <w:rFonts w:asciiTheme="minorHAnsi" w:hAnsiTheme="minorHAnsi" w:cstheme="minorHAnsi"/>
            </w:rPr>
            <w:t>Kliknite ali tapnite tukaj, če želite vnesti besedilo.</w:t>
          </w:r>
        </w:sdtContent>
      </w:sdt>
      <w:r w:rsidRPr="00470CF0">
        <w:rPr>
          <w:rFonts w:asciiTheme="minorHAnsi" w:hAnsiTheme="minorHAnsi" w:cstheme="minorHAnsi"/>
        </w:rPr>
        <w:t xml:space="preserve">, elektronski naslov </w:t>
      </w:r>
      <w:sdt>
        <w:sdtPr>
          <w:rPr>
            <w:rFonts w:asciiTheme="minorHAnsi" w:hAnsiTheme="minorHAnsi" w:cstheme="minorHAnsi"/>
          </w:rPr>
          <w:id w:val="-666783278"/>
          <w:placeholder>
            <w:docPart w:val="1B3EC07B51DA4AAFB2E34291DF7E9A17"/>
          </w:placeholder>
          <w:showingPlcHdr/>
          <w:text/>
        </w:sdtPr>
        <w:sdtContent>
          <w:r w:rsidRPr="00470CF0">
            <w:rPr>
              <w:rStyle w:val="Besedilooznabemesta"/>
              <w:rFonts w:asciiTheme="minorHAnsi" w:hAnsiTheme="minorHAnsi" w:cstheme="minorHAnsi"/>
            </w:rPr>
            <w:t>Kliknite ali tapnite tukaj, če želite vnesti besedilo.</w:t>
          </w:r>
        </w:sdtContent>
      </w:sdt>
      <w:r w:rsidRPr="00470CF0">
        <w:rPr>
          <w:rFonts w:asciiTheme="minorHAnsi" w:hAnsiTheme="minorHAnsi" w:cstheme="minorHAnsi"/>
        </w:rPr>
        <w:t xml:space="preserve"> .</w:t>
      </w:r>
      <w:r>
        <w:rPr>
          <w:rStyle w:val="Sprotnaopomba-sklic"/>
          <w:rFonts w:asciiTheme="minorHAnsi" w:hAnsiTheme="minorHAnsi" w:cstheme="minorHAnsi"/>
        </w:rPr>
        <w:footnoteReference w:id="10"/>
      </w:r>
    </w:p>
    <w:p w14:paraId="4F65ABB4" w14:textId="77777777" w:rsidR="003A0243" w:rsidRDefault="003A0243" w:rsidP="003A0243">
      <w:pPr>
        <w:jc w:val="both"/>
        <w:rPr>
          <w:rFonts w:asciiTheme="minorHAnsi" w:hAnsiTheme="minorHAnsi" w:cstheme="minorHAnsi"/>
        </w:rPr>
      </w:pPr>
    </w:p>
    <w:p w14:paraId="0A78F89A" w14:textId="77777777" w:rsidR="003A0243" w:rsidRPr="00470CF0" w:rsidRDefault="003A0243" w:rsidP="003A0243">
      <w:pPr>
        <w:jc w:val="both"/>
        <w:rPr>
          <w:rFonts w:asciiTheme="minorHAnsi" w:hAnsiTheme="minorHAnsi" w:cstheme="minorHAnsi"/>
        </w:rPr>
      </w:pPr>
      <w:r w:rsidRPr="00470CF0">
        <w:rPr>
          <w:rFonts w:asciiTheme="minorHAnsi" w:hAnsiTheme="minorHAnsi" w:cstheme="minorHAnsi"/>
        </w:rPr>
        <w:lastRenderedPageBreak/>
        <w:t xml:space="preserve">Funkcijo vodje del s področja strojništva izvaja </w:t>
      </w:r>
      <w:sdt>
        <w:sdtPr>
          <w:rPr>
            <w:rFonts w:asciiTheme="minorHAnsi" w:hAnsiTheme="minorHAnsi" w:cstheme="minorHAnsi"/>
          </w:rPr>
          <w:id w:val="474182192"/>
          <w:placeholder>
            <w:docPart w:val="53BC49173D5048F9B5D92455A399821B"/>
          </w:placeholder>
          <w:showingPlcHdr/>
          <w:text/>
        </w:sdtPr>
        <w:sdtContent>
          <w:r w:rsidRPr="00470CF0">
            <w:rPr>
              <w:rStyle w:val="Besedilooznabemesta"/>
              <w:rFonts w:asciiTheme="minorHAnsi" w:hAnsiTheme="minorHAnsi" w:cstheme="minorHAnsi"/>
            </w:rPr>
            <w:t>Kliknite ali tapnite tukaj, če želite vnesti besedilo.</w:t>
          </w:r>
        </w:sdtContent>
      </w:sdt>
      <w:r w:rsidRPr="00470CF0">
        <w:rPr>
          <w:rFonts w:asciiTheme="minorHAnsi" w:hAnsiTheme="minorHAnsi" w:cstheme="minorHAnsi"/>
        </w:rPr>
        <w:t xml:space="preserve">, elektronski naslov </w:t>
      </w:r>
      <w:sdt>
        <w:sdtPr>
          <w:rPr>
            <w:rFonts w:asciiTheme="minorHAnsi" w:hAnsiTheme="minorHAnsi" w:cstheme="minorHAnsi"/>
          </w:rPr>
          <w:id w:val="-397444192"/>
          <w:placeholder>
            <w:docPart w:val="53BC49173D5048F9B5D92455A399821B"/>
          </w:placeholder>
          <w:showingPlcHdr/>
          <w:text/>
        </w:sdtPr>
        <w:sdtContent>
          <w:r w:rsidRPr="00470CF0">
            <w:rPr>
              <w:rStyle w:val="Besedilooznabemesta"/>
              <w:rFonts w:asciiTheme="minorHAnsi" w:hAnsiTheme="minorHAnsi" w:cstheme="minorHAnsi"/>
            </w:rPr>
            <w:t>Kliknite ali tapnite tukaj, če želite vnesti besedilo.</w:t>
          </w:r>
        </w:sdtContent>
      </w:sdt>
      <w:r w:rsidRPr="00470CF0">
        <w:rPr>
          <w:rFonts w:asciiTheme="minorHAnsi" w:hAnsiTheme="minorHAnsi" w:cstheme="minorHAnsi"/>
        </w:rPr>
        <w:t xml:space="preserve"> .</w:t>
      </w:r>
    </w:p>
    <w:p w14:paraId="5DE5E81C" w14:textId="77777777" w:rsidR="003A0243" w:rsidRPr="00470CF0" w:rsidRDefault="003A0243" w:rsidP="003A0243">
      <w:pPr>
        <w:jc w:val="both"/>
        <w:rPr>
          <w:rFonts w:asciiTheme="minorHAnsi" w:hAnsiTheme="minorHAnsi" w:cstheme="minorHAnsi"/>
        </w:rPr>
      </w:pPr>
    </w:p>
    <w:p w14:paraId="580674E7" w14:textId="77777777" w:rsidR="003A0243" w:rsidRPr="00470CF0" w:rsidRDefault="003A0243" w:rsidP="003A0243">
      <w:pPr>
        <w:jc w:val="both"/>
        <w:rPr>
          <w:rFonts w:asciiTheme="minorHAnsi" w:hAnsiTheme="minorHAnsi" w:cstheme="minorHAnsi"/>
        </w:rPr>
      </w:pPr>
      <w:r w:rsidRPr="00470CF0">
        <w:rPr>
          <w:rFonts w:asciiTheme="minorHAnsi" w:hAnsiTheme="minorHAnsi" w:cstheme="minorHAnsi"/>
        </w:rPr>
        <w:t xml:space="preserve">Funkcijo vodje del s področja elektotehnike izvaja </w:t>
      </w:r>
      <w:sdt>
        <w:sdtPr>
          <w:rPr>
            <w:rFonts w:asciiTheme="minorHAnsi" w:hAnsiTheme="minorHAnsi" w:cstheme="minorHAnsi"/>
          </w:rPr>
          <w:id w:val="990529985"/>
          <w:placeholder>
            <w:docPart w:val="7AFD08F3143F4387B31CFDA13F956F73"/>
          </w:placeholder>
          <w:showingPlcHdr/>
          <w:text/>
        </w:sdtPr>
        <w:sdtContent>
          <w:r w:rsidRPr="00470CF0">
            <w:rPr>
              <w:rStyle w:val="Besedilooznabemesta"/>
              <w:rFonts w:asciiTheme="minorHAnsi" w:hAnsiTheme="minorHAnsi" w:cstheme="minorHAnsi"/>
            </w:rPr>
            <w:t>Kliknite ali tapnite tukaj, če želite vnesti besedilo.</w:t>
          </w:r>
        </w:sdtContent>
      </w:sdt>
      <w:r w:rsidRPr="00470CF0">
        <w:rPr>
          <w:rFonts w:asciiTheme="minorHAnsi" w:hAnsiTheme="minorHAnsi" w:cstheme="minorHAnsi"/>
        </w:rPr>
        <w:t xml:space="preserve">, elektronski naslov </w:t>
      </w:r>
      <w:sdt>
        <w:sdtPr>
          <w:rPr>
            <w:rFonts w:asciiTheme="minorHAnsi" w:hAnsiTheme="minorHAnsi" w:cstheme="minorHAnsi"/>
          </w:rPr>
          <w:id w:val="-1141116025"/>
          <w:placeholder>
            <w:docPart w:val="7AFD08F3143F4387B31CFDA13F956F73"/>
          </w:placeholder>
          <w:showingPlcHdr/>
          <w:text/>
        </w:sdtPr>
        <w:sdtContent>
          <w:r w:rsidRPr="00470CF0">
            <w:rPr>
              <w:rStyle w:val="Besedilooznabemesta"/>
              <w:rFonts w:asciiTheme="minorHAnsi" w:hAnsiTheme="minorHAnsi" w:cstheme="minorHAnsi"/>
            </w:rPr>
            <w:t>Kliknite ali tapnite tukaj, če želite vnesti besedilo.</w:t>
          </w:r>
        </w:sdtContent>
      </w:sdt>
      <w:r w:rsidRPr="00470CF0">
        <w:rPr>
          <w:rFonts w:asciiTheme="minorHAnsi" w:hAnsiTheme="minorHAnsi" w:cstheme="minorHAnsi"/>
        </w:rPr>
        <w:t xml:space="preserve"> .</w:t>
      </w:r>
    </w:p>
    <w:p w14:paraId="0ABFAFFE" w14:textId="77777777" w:rsidR="003A0243" w:rsidRPr="00470CF0" w:rsidRDefault="003A0243" w:rsidP="003A0243">
      <w:pPr>
        <w:jc w:val="both"/>
        <w:rPr>
          <w:rFonts w:asciiTheme="minorHAnsi" w:hAnsiTheme="minorHAnsi" w:cstheme="minorHAnsi"/>
        </w:rPr>
      </w:pPr>
    </w:p>
    <w:p w14:paraId="76CF503A" w14:textId="77777777" w:rsidR="003A0243" w:rsidRPr="00470CF0" w:rsidRDefault="003A0243" w:rsidP="003A0243">
      <w:pPr>
        <w:jc w:val="both"/>
        <w:rPr>
          <w:rFonts w:asciiTheme="minorHAnsi" w:hAnsiTheme="minorHAnsi" w:cstheme="minorHAnsi"/>
        </w:rPr>
      </w:pPr>
      <w:r w:rsidRPr="00470CF0">
        <w:rPr>
          <w:rFonts w:asciiTheme="minorHAnsi" w:hAnsiTheme="minorHAnsi" w:cstheme="minorHAnsi"/>
        </w:rPr>
        <w:t xml:space="preserve">Odgovorni nadzornik na strani naročnika, s pristojnostmi po zakonu, ki ureja graditev objektov, je </w:t>
      </w:r>
      <w:sdt>
        <w:sdtPr>
          <w:rPr>
            <w:rFonts w:asciiTheme="minorHAnsi" w:hAnsiTheme="minorHAnsi" w:cstheme="minorHAnsi"/>
          </w:rPr>
          <w:id w:val="148103310"/>
          <w:placeholder>
            <w:docPart w:val="A0C33CCC1BE54314A9A316BC5B72F7C3"/>
          </w:placeholder>
          <w:showingPlcHdr/>
          <w:text/>
        </w:sdtPr>
        <w:sdtContent>
          <w:r w:rsidRPr="00470CF0">
            <w:rPr>
              <w:rStyle w:val="Besedilooznabemesta"/>
              <w:rFonts w:asciiTheme="minorHAnsi" w:hAnsiTheme="minorHAnsi" w:cstheme="minorHAnsi"/>
            </w:rPr>
            <w:t>Kliknite ali tapnite tukaj, če želite vnesti besedilo.</w:t>
          </w:r>
        </w:sdtContent>
      </w:sdt>
      <w:r w:rsidRPr="00470CF0">
        <w:rPr>
          <w:rFonts w:asciiTheme="minorHAnsi" w:hAnsiTheme="minorHAnsi" w:cstheme="minorHAnsi"/>
        </w:rPr>
        <w:t xml:space="preserve"> , elektronski naslov </w:t>
      </w:r>
      <w:sdt>
        <w:sdtPr>
          <w:rPr>
            <w:rFonts w:asciiTheme="minorHAnsi" w:hAnsiTheme="minorHAnsi" w:cstheme="minorHAnsi"/>
          </w:rPr>
          <w:id w:val="415906631"/>
          <w:placeholder>
            <w:docPart w:val="1751315DAA054FA19BA40F1ADA1784DA"/>
          </w:placeholder>
          <w:showingPlcHdr/>
          <w:text/>
        </w:sdtPr>
        <w:sdtContent>
          <w:r w:rsidRPr="00470CF0">
            <w:rPr>
              <w:rStyle w:val="Besedilooznabemesta"/>
              <w:rFonts w:asciiTheme="minorHAnsi" w:hAnsiTheme="minorHAnsi" w:cstheme="minorHAnsi"/>
            </w:rPr>
            <w:t>Kliknite ali tapnite tukaj, če želite vnesti besedilo.</w:t>
          </w:r>
        </w:sdtContent>
      </w:sdt>
      <w:r w:rsidRPr="00470CF0">
        <w:rPr>
          <w:rFonts w:asciiTheme="minorHAnsi" w:hAnsiTheme="minorHAnsi" w:cstheme="minorHAnsi"/>
        </w:rPr>
        <w:t xml:space="preserve"> .</w:t>
      </w:r>
    </w:p>
    <w:p w14:paraId="0A45C0AD" w14:textId="77777777" w:rsidR="003A0243" w:rsidRPr="00470CF0" w:rsidRDefault="003A0243" w:rsidP="003A0243">
      <w:pPr>
        <w:jc w:val="both"/>
        <w:rPr>
          <w:rFonts w:asciiTheme="minorHAnsi" w:hAnsiTheme="minorHAnsi" w:cstheme="minorHAnsi"/>
        </w:rPr>
      </w:pPr>
    </w:p>
    <w:p w14:paraId="30FD6D36" w14:textId="77777777" w:rsidR="003A0243" w:rsidRPr="00470CF0" w:rsidRDefault="003A0243" w:rsidP="003A0243">
      <w:pPr>
        <w:jc w:val="both"/>
        <w:rPr>
          <w:rFonts w:asciiTheme="minorHAnsi" w:hAnsiTheme="minorHAnsi" w:cstheme="minorHAnsi"/>
        </w:rPr>
      </w:pPr>
      <w:r w:rsidRPr="00470CF0">
        <w:rPr>
          <w:rFonts w:asciiTheme="minorHAnsi" w:hAnsiTheme="minorHAnsi" w:cstheme="minorHAnsi"/>
        </w:rPr>
        <w:t>Pogodbeni stranki sta dolžni obvestiti nasprotno stranko o zamenjavi predstavnikov v roku treh (3) delovnih dni po zamenjavi.</w:t>
      </w:r>
    </w:p>
    <w:p w14:paraId="05538B96" w14:textId="77777777" w:rsidR="003A0243" w:rsidRPr="00470CF0" w:rsidRDefault="003A0243" w:rsidP="003A0243">
      <w:pPr>
        <w:jc w:val="both"/>
        <w:rPr>
          <w:rFonts w:asciiTheme="minorHAnsi" w:hAnsiTheme="minorHAnsi" w:cstheme="minorHAnsi"/>
        </w:rPr>
      </w:pPr>
    </w:p>
    <w:p w14:paraId="711E9A3C" w14:textId="77777777" w:rsidR="003A0243" w:rsidRPr="00470CF0" w:rsidRDefault="003A0243" w:rsidP="00C113C7">
      <w:pPr>
        <w:pStyle w:val="Odstavekseznama"/>
        <w:numPr>
          <w:ilvl w:val="0"/>
          <w:numId w:val="51"/>
        </w:numPr>
        <w:jc w:val="center"/>
        <w:rPr>
          <w:rFonts w:asciiTheme="minorHAnsi" w:hAnsiTheme="minorHAnsi" w:cstheme="minorHAnsi"/>
        </w:rPr>
      </w:pPr>
      <w:r w:rsidRPr="00470CF0">
        <w:rPr>
          <w:rFonts w:asciiTheme="minorHAnsi" w:hAnsiTheme="minorHAnsi" w:cstheme="minorHAnsi"/>
        </w:rPr>
        <w:t>člen</w:t>
      </w:r>
    </w:p>
    <w:p w14:paraId="3E0FD819" w14:textId="77777777" w:rsidR="003A0243" w:rsidRPr="00470CF0" w:rsidRDefault="003A0243" w:rsidP="003A0243">
      <w:pPr>
        <w:jc w:val="both"/>
        <w:rPr>
          <w:rFonts w:asciiTheme="minorHAnsi" w:hAnsiTheme="minorHAnsi" w:cstheme="minorHAnsi"/>
          <w:b/>
        </w:rPr>
      </w:pPr>
      <w:r w:rsidRPr="00470CF0">
        <w:rPr>
          <w:rFonts w:asciiTheme="minorHAnsi" w:hAnsiTheme="minorHAnsi" w:cstheme="minorHAnsi"/>
          <w:b/>
        </w:rPr>
        <w:t>Način komunikacije</w:t>
      </w:r>
    </w:p>
    <w:p w14:paraId="00E20AEE" w14:textId="77777777" w:rsidR="003A0243" w:rsidRPr="00470CF0" w:rsidRDefault="003A0243" w:rsidP="003A0243">
      <w:pPr>
        <w:jc w:val="both"/>
        <w:rPr>
          <w:rFonts w:asciiTheme="minorHAnsi" w:hAnsiTheme="minorHAnsi" w:cstheme="minorHAnsi"/>
        </w:rPr>
      </w:pPr>
    </w:p>
    <w:p w14:paraId="7ACA09C0" w14:textId="77777777" w:rsidR="003A0243" w:rsidRPr="00470CF0" w:rsidRDefault="003A0243" w:rsidP="003A0243">
      <w:pPr>
        <w:jc w:val="both"/>
        <w:rPr>
          <w:rFonts w:asciiTheme="minorHAnsi" w:hAnsiTheme="minorHAnsi" w:cstheme="minorHAnsi"/>
        </w:rPr>
      </w:pPr>
      <w:r w:rsidRPr="00470CF0">
        <w:rPr>
          <w:rFonts w:asciiTheme="minorHAnsi" w:hAnsiTheme="minorHAnsi" w:cstheme="minorHAnsi"/>
        </w:rPr>
        <w:t>Vsa obvestila strank in ostale pomembne komunikacije morajo biti poslane nasprotni stranki po pošti ali e-pošti. Pomembne komunikacije so tiste, ki zadevajo določbe te pogodbe, potek gradnje, storitev in dobav, projektno dokumentacijo ter spremembo le-te, situacije, prevzeme in potrjevanja, plačila, naročila, odredbe, opomine in pritožbe.</w:t>
      </w:r>
    </w:p>
    <w:p w14:paraId="33E4FAEB" w14:textId="77777777" w:rsidR="003A0243" w:rsidRPr="00470CF0" w:rsidRDefault="003A0243" w:rsidP="003A0243">
      <w:pPr>
        <w:jc w:val="both"/>
        <w:rPr>
          <w:rFonts w:asciiTheme="minorHAnsi" w:hAnsiTheme="minorHAnsi" w:cstheme="minorHAnsi"/>
        </w:rPr>
      </w:pPr>
    </w:p>
    <w:p w14:paraId="727AEB99" w14:textId="77777777" w:rsidR="003A0243" w:rsidRPr="00470CF0" w:rsidRDefault="003A0243" w:rsidP="003A0243">
      <w:pPr>
        <w:jc w:val="both"/>
        <w:rPr>
          <w:rFonts w:asciiTheme="minorHAnsi" w:hAnsiTheme="minorHAnsi" w:cstheme="minorHAnsi"/>
        </w:rPr>
      </w:pPr>
      <w:r w:rsidRPr="00470CF0">
        <w:rPr>
          <w:rFonts w:asciiTheme="minorHAnsi" w:hAnsiTheme="minorHAnsi" w:cstheme="minorHAnsi"/>
        </w:rPr>
        <w:t>Operativne komunikacije brez zgoraj naštetih učinkov lahko potekajo preko telefona.</w:t>
      </w:r>
    </w:p>
    <w:p w14:paraId="70AD51CD" w14:textId="77777777" w:rsidR="003A0243" w:rsidRPr="00470CF0" w:rsidRDefault="003A0243" w:rsidP="003A0243">
      <w:pPr>
        <w:jc w:val="both"/>
        <w:rPr>
          <w:rFonts w:asciiTheme="minorHAnsi" w:hAnsiTheme="minorHAnsi" w:cstheme="minorHAnsi"/>
        </w:rPr>
      </w:pPr>
    </w:p>
    <w:p w14:paraId="4428242D" w14:textId="77777777" w:rsidR="003A0243" w:rsidRPr="00470CF0" w:rsidRDefault="003A0243" w:rsidP="003A0243">
      <w:pPr>
        <w:jc w:val="both"/>
        <w:rPr>
          <w:rFonts w:asciiTheme="minorHAnsi" w:hAnsiTheme="minorHAnsi" w:cstheme="minorHAnsi"/>
        </w:rPr>
      </w:pPr>
      <w:r w:rsidRPr="00470CF0">
        <w:rPr>
          <w:rFonts w:asciiTheme="minorHAnsi" w:hAnsiTheme="minorHAnsi" w:cstheme="minorHAnsi"/>
        </w:rPr>
        <w:t>Vsa pisanja in elektronska pošta mora biti naslovljena na pristojne kontaktne osebe v skladu s to pogodbo.</w:t>
      </w:r>
    </w:p>
    <w:p w14:paraId="5300B22E" w14:textId="77777777" w:rsidR="003A0243" w:rsidRPr="00470CF0" w:rsidRDefault="003A0243" w:rsidP="003A0243">
      <w:pPr>
        <w:jc w:val="both"/>
        <w:rPr>
          <w:rFonts w:asciiTheme="minorHAnsi" w:hAnsiTheme="minorHAnsi" w:cstheme="minorHAnsi"/>
        </w:rPr>
      </w:pPr>
    </w:p>
    <w:p w14:paraId="5CC074C3" w14:textId="77777777" w:rsidR="003A0243" w:rsidRPr="00470CF0" w:rsidRDefault="003A0243" w:rsidP="003A0243">
      <w:pPr>
        <w:jc w:val="both"/>
        <w:rPr>
          <w:rFonts w:asciiTheme="minorHAnsi" w:hAnsiTheme="minorHAnsi" w:cstheme="minorHAnsi"/>
        </w:rPr>
      </w:pPr>
      <w:r w:rsidRPr="00470CF0">
        <w:rPr>
          <w:rFonts w:asciiTheme="minorHAnsi" w:hAnsiTheme="minorHAnsi" w:cstheme="minorHAnsi"/>
        </w:rPr>
        <w:t xml:space="preserve">Obe pogodbeni stranki se zavezujeta redno spremljati prejeto elektronsko pošto. Pošta, poslana na elektronske naslove, navedene v </w:t>
      </w:r>
      <w:r>
        <w:rPr>
          <w:rFonts w:asciiTheme="minorHAnsi" w:hAnsiTheme="minorHAnsi" w:cstheme="minorHAnsi"/>
        </w:rPr>
        <w:t>20</w:t>
      </w:r>
      <w:r w:rsidRPr="00470CF0">
        <w:rPr>
          <w:rFonts w:asciiTheme="minorHAnsi" w:hAnsiTheme="minorHAnsi" w:cstheme="minorHAnsi"/>
        </w:rPr>
        <w:t>. členu, se šteje za vročeno naslednji delovni dan po pošiljanju.</w:t>
      </w:r>
    </w:p>
    <w:p w14:paraId="5E4C45D0" w14:textId="77777777" w:rsidR="003A0243" w:rsidRPr="00470CF0" w:rsidRDefault="003A0243" w:rsidP="003A0243">
      <w:pPr>
        <w:rPr>
          <w:rFonts w:asciiTheme="minorHAnsi" w:hAnsiTheme="minorHAnsi" w:cstheme="minorHAnsi"/>
        </w:rPr>
      </w:pPr>
    </w:p>
    <w:p w14:paraId="2F1F28C3" w14:textId="77777777" w:rsidR="003A0243" w:rsidRPr="00470CF0" w:rsidRDefault="003A0243" w:rsidP="003A0243">
      <w:pPr>
        <w:rPr>
          <w:rFonts w:asciiTheme="minorHAnsi" w:hAnsiTheme="minorHAnsi" w:cstheme="minorHAnsi"/>
        </w:rPr>
      </w:pPr>
    </w:p>
    <w:p w14:paraId="596B7F67" w14:textId="77777777" w:rsidR="003A0243" w:rsidRPr="00470CF0" w:rsidRDefault="003A0243" w:rsidP="003A0243">
      <w:pPr>
        <w:rPr>
          <w:rFonts w:asciiTheme="minorHAnsi" w:hAnsiTheme="minorHAnsi" w:cstheme="minorHAnsi"/>
          <w:b/>
        </w:rPr>
      </w:pPr>
      <w:r w:rsidRPr="00470CF0">
        <w:rPr>
          <w:rFonts w:asciiTheme="minorHAnsi" w:hAnsiTheme="minorHAnsi" w:cstheme="minorHAnsi"/>
          <w:b/>
        </w:rPr>
        <w:t>POGODBENA KAZEN</w:t>
      </w:r>
    </w:p>
    <w:p w14:paraId="0C0385F6" w14:textId="77777777" w:rsidR="003A0243" w:rsidRPr="00470CF0" w:rsidRDefault="003A0243" w:rsidP="00C113C7">
      <w:pPr>
        <w:pStyle w:val="Odstavekseznama"/>
        <w:numPr>
          <w:ilvl w:val="0"/>
          <w:numId w:val="51"/>
        </w:numPr>
        <w:jc w:val="center"/>
        <w:rPr>
          <w:rFonts w:asciiTheme="minorHAnsi" w:hAnsiTheme="minorHAnsi" w:cstheme="minorHAnsi"/>
        </w:rPr>
      </w:pPr>
      <w:r w:rsidRPr="00470CF0">
        <w:rPr>
          <w:rFonts w:asciiTheme="minorHAnsi" w:hAnsiTheme="minorHAnsi" w:cstheme="minorHAnsi"/>
        </w:rPr>
        <w:t>člen</w:t>
      </w:r>
    </w:p>
    <w:p w14:paraId="7E36E549" w14:textId="77777777" w:rsidR="003A0243" w:rsidRPr="00470CF0" w:rsidRDefault="003A0243" w:rsidP="003A0243">
      <w:pPr>
        <w:rPr>
          <w:rFonts w:asciiTheme="minorHAnsi" w:hAnsiTheme="minorHAnsi" w:cstheme="minorHAnsi"/>
        </w:rPr>
      </w:pPr>
      <w:r w:rsidRPr="00470CF0">
        <w:rPr>
          <w:rFonts w:asciiTheme="minorHAnsi" w:hAnsiTheme="minorHAnsi" w:cstheme="minorHAnsi"/>
          <w:b/>
          <w:bCs/>
        </w:rPr>
        <w:t xml:space="preserve">Pogodbena kazen za zamudo </w:t>
      </w:r>
    </w:p>
    <w:p w14:paraId="1B072732" w14:textId="77777777" w:rsidR="003A0243" w:rsidRPr="00470CF0" w:rsidRDefault="003A0243" w:rsidP="003A0243">
      <w:pPr>
        <w:rPr>
          <w:rFonts w:asciiTheme="minorHAnsi" w:hAnsiTheme="minorHAnsi" w:cstheme="minorHAnsi"/>
        </w:rPr>
      </w:pPr>
    </w:p>
    <w:p w14:paraId="7C775E6F" w14:textId="77777777" w:rsidR="003A0243" w:rsidRPr="00470CF0" w:rsidRDefault="003A0243" w:rsidP="003A0243">
      <w:pPr>
        <w:jc w:val="both"/>
        <w:rPr>
          <w:rFonts w:asciiTheme="minorHAnsi" w:hAnsiTheme="minorHAnsi" w:cstheme="minorHAnsi"/>
        </w:rPr>
      </w:pPr>
      <w:r w:rsidRPr="00470CF0">
        <w:rPr>
          <w:rFonts w:asciiTheme="minorHAnsi" w:hAnsiTheme="minorHAnsi" w:cstheme="minorHAnsi"/>
        </w:rPr>
        <w:t>Kadar se izvajalec po svoji krivdi pri izvedbi del ne drži s to pogodbo dogovorjenega in morebitno sporazumno podaljšanega roka za zaključek del, ki je opredeljen v 7. členu te pogodbe, sme naročnik za vsak dan zamude roka za zaključek del zahtevati plačilo pogodbene kazni v višini 2‰ (dva promila) od vrednosti pogodbenih del (z DDV) za vsak zamujeni koledarski dan.</w:t>
      </w:r>
    </w:p>
    <w:p w14:paraId="0A6ECE26" w14:textId="77777777" w:rsidR="003A0243" w:rsidRPr="00470CF0" w:rsidRDefault="003A0243" w:rsidP="003A0243">
      <w:pPr>
        <w:numPr>
          <w:ilvl w:val="12"/>
          <w:numId w:val="0"/>
        </w:numPr>
        <w:jc w:val="both"/>
        <w:rPr>
          <w:rFonts w:asciiTheme="minorHAnsi" w:hAnsiTheme="minorHAnsi" w:cstheme="minorHAnsi"/>
        </w:rPr>
      </w:pPr>
    </w:p>
    <w:p w14:paraId="57E74B2A" w14:textId="77777777" w:rsidR="003A0243" w:rsidRPr="00470CF0" w:rsidRDefault="003A0243" w:rsidP="003A0243">
      <w:pPr>
        <w:numPr>
          <w:ilvl w:val="12"/>
          <w:numId w:val="0"/>
        </w:numPr>
        <w:jc w:val="both"/>
        <w:rPr>
          <w:rFonts w:asciiTheme="minorHAnsi" w:hAnsiTheme="minorHAnsi" w:cstheme="minorHAnsi"/>
        </w:rPr>
      </w:pPr>
      <w:r w:rsidRPr="00470CF0">
        <w:rPr>
          <w:rFonts w:asciiTheme="minorHAnsi" w:hAnsiTheme="minorHAnsi" w:cstheme="minorHAnsi"/>
        </w:rPr>
        <w:t>Skupni znesek pogodbene kazni ne more presegati 10% (deset odstotkov) od vrednosti dejansko izvršenih pogodbenih del, ugotovljene na podlagi končne situacije.</w:t>
      </w:r>
    </w:p>
    <w:p w14:paraId="5F3B6F69" w14:textId="77777777" w:rsidR="003A0243" w:rsidRPr="00470CF0" w:rsidRDefault="003A0243" w:rsidP="003A0243">
      <w:pPr>
        <w:numPr>
          <w:ilvl w:val="12"/>
          <w:numId w:val="0"/>
        </w:numPr>
        <w:jc w:val="both"/>
        <w:rPr>
          <w:rFonts w:asciiTheme="minorHAnsi" w:hAnsiTheme="minorHAnsi" w:cstheme="minorHAnsi"/>
        </w:rPr>
      </w:pPr>
    </w:p>
    <w:p w14:paraId="062DF13B" w14:textId="77777777" w:rsidR="003A0243" w:rsidRPr="00470CF0" w:rsidRDefault="003A0243" w:rsidP="003A0243">
      <w:pPr>
        <w:numPr>
          <w:ilvl w:val="12"/>
          <w:numId w:val="0"/>
        </w:numPr>
        <w:jc w:val="both"/>
        <w:rPr>
          <w:rFonts w:asciiTheme="minorHAnsi" w:hAnsiTheme="minorHAnsi" w:cstheme="minorHAnsi"/>
        </w:rPr>
      </w:pPr>
      <w:r w:rsidRPr="00470CF0">
        <w:rPr>
          <w:rFonts w:asciiTheme="minorHAnsi" w:hAnsiTheme="minorHAnsi" w:cstheme="minorHAnsi"/>
        </w:rPr>
        <w:t>Naročnik in izvajalec soglašata, da pravica zaračunati pogodbeno kazen ni pogojena z nastankom škode naročniku. Povračilo tako nastale škode bo naročnik uveljavljal po splošnih načelih odškodninske odgovornosti, neodvisno od uveljavljanja pogodbene kazni.</w:t>
      </w:r>
    </w:p>
    <w:p w14:paraId="2B8C0EFF" w14:textId="77777777" w:rsidR="003A0243" w:rsidRPr="00470CF0" w:rsidRDefault="003A0243" w:rsidP="003A0243">
      <w:pPr>
        <w:jc w:val="center"/>
        <w:rPr>
          <w:rFonts w:asciiTheme="minorHAnsi" w:hAnsiTheme="minorHAnsi" w:cstheme="minorHAnsi"/>
          <w:bCs/>
        </w:rPr>
      </w:pPr>
    </w:p>
    <w:p w14:paraId="372806B5" w14:textId="77777777" w:rsidR="003A0243" w:rsidRPr="00783D0C" w:rsidRDefault="003A0243" w:rsidP="003A0243">
      <w:pPr>
        <w:rPr>
          <w:rFonts w:asciiTheme="minorHAnsi" w:hAnsiTheme="minorHAnsi" w:cstheme="minorHAnsi"/>
        </w:rPr>
      </w:pPr>
    </w:p>
    <w:p w14:paraId="15961ED4" w14:textId="77777777" w:rsidR="003A0243" w:rsidRPr="00470CF0" w:rsidRDefault="003A0243" w:rsidP="00C113C7">
      <w:pPr>
        <w:pStyle w:val="Odstavekseznama"/>
        <w:numPr>
          <w:ilvl w:val="0"/>
          <w:numId w:val="51"/>
        </w:numPr>
        <w:jc w:val="center"/>
        <w:rPr>
          <w:rFonts w:asciiTheme="minorHAnsi" w:hAnsiTheme="minorHAnsi" w:cstheme="minorHAnsi"/>
        </w:rPr>
      </w:pPr>
      <w:r>
        <w:rPr>
          <w:rFonts w:asciiTheme="minorHAnsi" w:hAnsiTheme="minorHAnsi" w:cstheme="minorHAnsi"/>
        </w:rPr>
        <w:t>člen</w:t>
      </w:r>
    </w:p>
    <w:p w14:paraId="3B297306" w14:textId="77777777" w:rsidR="003A0243" w:rsidRDefault="003A0243" w:rsidP="003A0243">
      <w:pPr>
        <w:rPr>
          <w:rFonts w:asciiTheme="minorHAnsi" w:hAnsiTheme="minorHAnsi" w:cstheme="minorHAnsi"/>
          <w:b/>
          <w:bCs/>
        </w:rPr>
      </w:pPr>
    </w:p>
    <w:p w14:paraId="402E7603" w14:textId="77777777" w:rsidR="003A0243" w:rsidRPr="00470CF0" w:rsidRDefault="003A0243" w:rsidP="003A0243">
      <w:pPr>
        <w:rPr>
          <w:rFonts w:asciiTheme="minorHAnsi" w:hAnsiTheme="minorHAnsi" w:cstheme="minorHAnsi"/>
        </w:rPr>
      </w:pPr>
      <w:r w:rsidRPr="00470CF0">
        <w:rPr>
          <w:rFonts w:asciiTheme="minorHAnsi" w:hAnsiTheme="minorHAnsi" w:cstheme="minorHAnsi"/>
          <w:b/>
          <w:bCs/>
        </w:rPr>
        <w:t xml:space="preserve">Obračun pogodbene kazni </w:t>
      </w:r>
    </w:p>
    <w:p w14:paraId="517219D8" w14:textId="77777777" w:rsidR="003A0243" w:rsidRPr="00470CF0" w:rsidRDefault="003A0243" w:rsidP="003A0243">
      <w:pPr>
        <w:rPr>
          <w:rFonts w:asciiTheme="minorHAnsi" w:hAnsiTheme="minorHAnsi" w:cstheme="minorHAnsi"/>
        </w:rPr>
      </w:pPr>
    </w:p>
    <w:p w14:paraId="21565B9F" w14:textId="77777777" w:rsidR="003A0243" w:rsidRPr="00470CF0" w:rsidRDefault="003A0243" w:rsidP="003A0243">
      <w:pPr>
        <w:rPr>
          <w:rFonts w:asciiTheme="minorHAnsi" w:hAnsiTheme="minorHAnsi" w:cstheme="minorHAnsi"/>
        </w:rPr>
      </w:pPr>
      <w:r w:rsidRPr="00470CF0">
        <w:rPr>
          <w:rFonts w:asciiTheme="minorHAnsi" w:hAnsiTheme="minorHAnsi" w:cstheme="minorHAnsi"/>
        </w:rPr>
        <w:t xml:space="preserve">Pogodbena kazen se obračunava (teče) do dneva primopredaje objekta. </w:t>
      </w:r>
    </w:p>
    <w:p w14:paraId="0905A8AC" w14:textId="77777777" w:rsidR="003A0243" w:rsidRPr="00470CF0" w:rsidRDefault="003A0243" w:rsidP="003A0243">
      <w:pPr>
        <w:rPr>
          <w:rFonts w:asciiTheme="minorHAnsi" w:hAnsiTheme="minorHAnsi" w:cstheme="minorHAnsi"/>
          <w:b/>
          <w:bCs/>
        </w:rPr>
      </w:pPr>
    </w:p>
    <w:p w14:paraId="39249405" w14:textId="77777777" w:rsidR="003A0243" w:rsidRPr="00470CF0" w:rsidRDefault="003A0243" w:rsidP="00C113C7">
      <w:pPr>
        <w:pStyle w:val="Odstavekseznama"/>
        <w:numPr>
          <w:ilvl w:val="0"/>
          <w:numId w:val="51"/>
        </w:numPr>
        <w:jc w:val="center"/>
        <w:rPr>
          <w:rFonts w:asciiTheme="minorHAnsi" w:hAnsiTheme="minorHAnsi" w:cstheme="minorHAnsi"/>
        </w:rPr>
      </w:pPr>
      <w:r w:rsidRPr="00470CF0">
        <w:rPr>
          <w:rFonts w:asciiTheme="minorHAnsi" w:hAnsiTheme="minorHAnsi" w:cstheme="minorHAnsi"/>
        </w:rPr>
        <w:t>člen</w:t>
      </w:r>
    </w:p>
    <w:p w14:paraId="4B4F4CDF" w14:textId="77777777" w:rsidR="003A0243" w:rsidRPr="00470CF0" w:rsidRDefault="003A0243" w:rsidP="003A0243">
      <w:pPr>
        <w:rPr>
          <w:rFonts w:asciiTheme="minorHAnsi" w:hAnsiTheme="minorHAnsi" w:cstheme="minorHAnsi"/>
        </w:rPr>
      </w:pPr>
      <w:r w:rsidRPr="00470CF0">
        <w:rPr>
          <w:rFonts w:asciiTheme="minorHAnsi" w:hAnsiTheme="minorHAnsi" w:cstheme="minorHAnsi"/>
          <w:b/>
          <w:bCs/>
        </w:rPr>
        <w:t xml:space="preserve">Notifikacija pogodbene kazni </w:t>
      </w:r>
    </w:p>
    <w:p w14:paraId="3C44E4AC" w14:textId="77777777" w:rsidR="003A0243" w:rsidRPr="00470CF0" w:rsidRDefault="003A0243" w:rsidP="003A0243">
      <w:pPr>
        <w:rPr>
          <w:rFonts w:asciiTheme="minorHAnsi" w:hAnsiTheme="minorHAnsi" w:cstheme="minorHAnsi"/>
        </w:rPr>
      </w:pPr>
    </w:p>
    <w:p w14:paraId="3A057646" w14:textId="77777777" w:rsidR="003A0243" w:rsidRPr="00470CF0" w:rsidRDefault="003A0243" w:rsidP="003A0243">
      <w:pPr>
        <w:jc w:val="both"/>
        <w:rPr>
          <w:rFonts w:asciiTheme="minorHAnsi" w:hAnsiTheme="minorHAnsi" w:cstheme="minorHAnsi"/>
        </w:rPr>
      </w:pPr>
      <w:r w:rsidRPr="00470CF0">
        <w:rPr>
          <w:rFonts w:asciiTheme="minorHAnsi" w:hAnsiTheme="minorHAnsi" w:cstheme="minorHAnsi"/>
        </w:rPr>
        <w:t xml:space="preserve">Naročnik mora dejstvo morebitne zamude izvajalca ter število dni zamude izvajalca vpisati v primopredajni zapisnik. S tem se šteje pogodbena kazen za notificirano. </w:t>
      </w:r>
    </w:p>
    <w:p w14:paraId="7E972275" w14:textId="77777777" w:rsidR="003A0243" w:rsidRPr="00470CF0" w:rsidRDefault="003A0243" w:rsidP="003A0243">
      <w:pPr>
        <w:jc w:val="both"/>
        <w:rPr>
          <w:rFonts w:asciiTheme="minorHAnsi" w:hAnsiTheme="minorHAnsi" w:cstheme="minorHAnsi"/>
        </w:rPr>
      </w:pPr>
    </w:p>
    <w:p w14:paraId="0711EA34" w14:textId="77777777" w:rsidR="003A0243" w:rsidRPr="00470CF0" w:rsidRDefault="003A0243" w:rsidP="003A0243">
      <w:pPr>
        <w:jc w:val="both"/>
        <w:rPr>
          <w:rFonts w:asciiTheme="minorHAnsi" w:hAnsiTheme="minorHAnsi" w:cstheme="minorHAnsi"/>
        </w:rPr>
      </w:pPr>
      <w:r w:rsidRPr="00470CF0">
        <w:rPr>
          <w:rFonts w:asciiTheme="minorHAnsi" w:hAnsiTheme="minorHAnsi" w:cstheme="minorHAnsi"/>
        </w:rPr>
        <w:t xml:space="preserve">V kolikor primopredajni zapisnik iz kateregakoli razloga ni sestavljen in podpisan, mora naročnik dejstvo morebitne zamude izvajalca ter število dni zamude izvajalca notificirati izvajalcu najkasneje do končnega obračuna ali do roka, v katerem bi moral biti končni obračun narejen, v kolikor do končnega obračuna ni prišlo. </w:t>
      </w:r>
    </w:p>
    <w:p w14:paraId="55527E91" w14:textId="77777777" w:rsidR="003A0243" w:rsidRPr="00470CF0" w:rsidRDefault="003A0243" w:rsidP="003A0243">
      <w:pPr>
        <w:jc w:val="both"/>
        <w:rPr>
          <w:rFonts w:asciiTheme="minorHAnsi" w:hAnsiTheme="minorHAnsi" w:cstheme="minorHAnsi"/>
        </w:rPr>
      </w:pPr>
    </w:p>
    <w:p w14:paraId="58CE6AEC" w14:textId="77777777" w:rsidR="003A0243" w:rsidRPr="00470CF0" w:rsidRDefault="003A0243" w:rsidP="003A0243">
      <w:pPr>
        <w:jc w:val="both"/>
        <w:rPr>
          <w:rFonts w:asciiTheme="minorHAnsi" w:hAnsiTheme="minorHAnsi" w:cstheme="minorHAnsi"/>
        </w:rPr>
      </w:pPr>
      <w:r w:rsidRPr="00470CF0">
        <w:rPr>
          <w:rFonts w:asciiTheme="minorHAnsi" w:hAnsiTheme="minorHAnsi" w:cstheme="minorHAnsi"/>
        </w:rPr>
        <w:t xml:space="preserve">V kolikor naročnik zamudi rok za notifikacijo pogodbene kazni, ni upravičen do obračuna pogodbene kazni. </w:t>
      </w:r>
    </w:p>
    <w:p w14:paraId="01E8CF4F" w14:textId="77777777" w:rsidR="003A0243" w:rsidRPr="00470CF0" w:rsidRDefault="003A0243" w:rsidP="003A0243">
      <w:pPr>
        <w:jc w:val="center"/>
        <w:rPr>
          <w:rFonts w:asciiTheme="minorHAnsi" w:hAnsiTheme="minorHAnsi" w:cstheme="minorHAnsi"/>
          <w:bCs/>
        </w:rPr>
      </w:pPr>
    </w:p>
    <w:p w14:paraId="5B65A891" w14:textId="77777777" w:rsidR="003A0243" w:rsidRPr="00470CF0" w:rsidRDefault="003A0243" w:rsidP="00C113C7">
      <w:pPr>
        <w:pStyle w:val="Odstavekseznama"/>
        <w:numPr>
          <w:ilvl w:val="0"/>
          <w:numId w:val="51"/>
        </w:numPr>
        <w:jc w:val="center"/>
        <w:rPr>
          <w:rFonts w:asciiTheme="minorHAnsi" w:hAnsiTheme="minorHAnsi" w:cstheme="minorHAnsi"/>
        </w:rPr>
      </w:pPr>
      <w:r w:rsidRPr="00470CF0">
        <w:rPr>
          <w:rFonts w:asciiTheme="minorHAnsi" w:hAnsiTheme="minorHAnsi" w:cstheme="minorHAnsi"/>
        </w:rPr>
        <w:t>člen</w:t>
      </w:r>
    </w:p>
    <w:p w14:paraId="6600BC96" w14:textId="77777777" w:rsidR="003A0243" w:rsidRPr="00470CF0" w:rsidRDefault="003A0243" w:rsidP="003A0243">
      <w:pPr>
        <w:rPr>
          <w:rFonts w:asciiTheme="minorHAnsi" w:hAnsiTheme="minorHAnsi" w:cstheme="minorHAnsi"/>
        </w:rPr>
      </w:pPr>
      <w:r w:rsidRPr="00470CF0">
        <w:rPr>
          <w:rFonts w:asciiTheme="minorHAnsi" w:hAnsiTheme="minorHAnsi" w:cstheme="minorHAnsi"/>
          <w:b/>
          <w:bCs/>
        </w:rPr>
        <w:t xml:space="preserve">Načelo popolne odškodnine </w:t>
      </w:r>
    </w:p>
    <w:p w14:paraId="454FA547" w14:textId="77777777" w:rsidR="003A0243" w:rsidRPr="00470CF0" w:rsidRDefault="003A0243" w:rsidP="003A0243">
      <w:pPr>
        <w:rPr>
          <w:rFonts w:asciiTheme="minorHAnsi" w:hAnsiTheme="minorHAnsi" w:cstheme="minorHAnsi"/>
        </w:rPr>
      </w:pPr>
    </w:p>
    <w:p w14:paraId="1B846605" w14:textId="77777777" w:rsidR="003A0243" w:rsidRPr="00470CF0" w:rsidRDefault="003A0243" w:rsidP="003A0243">
      <w:pPr>
        <w:jc w:val="both"/>
        <w:rPr>
          <w:rFonts w:asciiTheme="minorHAnsi" w:hAnsiTheme="minorHAnsi" w:cstheme="minorHAnsi"/>
        </w:rPr>
      </w:pPr>
      <w:r w:rsidRPr="00470CF0">
        <w:rPr>
          <w:rFonts w:asciiTheme="minorHAnsi" w:hAnsiTheme="minorHAnsi" w:cstheme="minorHAnsi"/>
        </w:rPr>
        <w:t>Če škoda, ki jo je utrpel naročnik zaradi zamude z izpolnitvijo pogodbenih obveznosti na strani izvajalca, presega znesek pogodbene kazni, lahko zahteva naročnik poleg pogodbene kazni tudi razliko med nastalo škodo in pogodbeno kaznijo.</w:t>
      </w:r>
    </w:p>
    <w:p w14:paraId="414A7D65" w14:textId="77777777" w:rsidR="003A0243" w:rsidRPr="00470CF0" w:rsidRDefault="003A0243" w:rsidP="003A0243">
      <w:pPr>
        <w:rPr>
          <w:rFonts w:asciiTheme="minorHAnsi" w:hAnsiTheme="minorHAnsi" w:cstheme="minorHAnsi"/>
        </w:rPr>
      </w:pPr>
    </w:p>
    <w:p w14:paraId="61B972A4" w14:textId="77777777" w:rsidR="003A0243" w:rsidRPr="00470CF0" w:rsidRDefault="003A0243" w:rsidP="003A0243">
      <w:pPr>
        <w:rPr>
          <w:rFonts w:asciiTheme="minorHAnsi" w:hAnsiTheme="minorHAnsi" w:cstheme="minorHAnsi"/>
        </w:rPr>
      </w:pPr>
    </w:p>
    <w:p w14:paraId="226FED73" w14:textId="77777777" w:rsidR="003A0243" w:rsidRPr="00470CF0" w:rsidRDefault="003A0243" w:rsidP="003A0243">
      <w:pPr>
        <w:rPr>
          <w:rFonts w:asciiTheme="minorHAnsi" w:hAnsiTheme="minorHAnsi" w:cstheme="minorHAnsi"/>
        </w:rPr>
      </w:pPr>
      <w:r w:rsidRPr="00470CF0">
        <w:rPr>
          <w:rFonts w:asciiTheme="minorHAnsi" w:hAnsiTheme="minorHAnsi" w:cstheme="minorHAnsi"/>
          <w:b/>
          <w:bCs/>
        </w:rPr>
        <w:t xml:space="preserve">IZROČITEV IN PREVZEM DEL, KONČNI OBRAČUN </w:t>
      </w:r>
    </w:p>
    <w:p w14:paraId="3AF50F86" w14:textId="77777777" w:rsidR="003A0243" w:rsidRPr="00470CF0" w:rsidRDefault="003A0243" w:rsidP="003A0243">
      <w:pPr>
        <w:rPr>
          <w:rFonts w:asciiTheme="minorHAnsi" w:hAnsiTheme="minorHAnsi" w:cstheme="minorHAnsi"/>
        </w:rPr>
      </w:pPr>
    </w:p>
    <w:p w14:paraId="66614ABD" w14:textId="77777777" w:rsidR="003A0243" w:rsidRPr="00470CF0" w:rsidRDefault="003A0243" w:rsidP="00C113C7">
      <w:pPr>
        <w:pStyle w:val="Odstavekseznama"/>
        <w:numPr>
          <w:ilvl w:val="0"/>
          <w:numId w:val="51"/>
        </w:numPr>
        <w:jc w:val="center"/>
        <w:rPr>
          <w:rFonts w:asciiTheme="minorHAnsi" w:hAnsiTheme="minorHAnsi" w:cstheme="minorHAnsi"/>
        </w:rPr>
      </w:pPr>
      <w:r w:rsidRPr="00470CF0">
        <w:rPr>
          <w:rFonts w:asciiTheme="minorHAnsi" w:hAnsiTheme="minorHAnsi" w:cstheme="minorHAnsi"/>
        </w:rPr>
        <w:t>člen</w:t>
      </w:r>
    </w:p>
    <w:p w14:paraId="3D7D244E" w14:textId="77777777" w:rsidR="003A0243" w:rsidRPr="00470CF0" w:rsidRDefault="003A0243" w:rsidP="003A0243">
      <w:pPr>
        <w:rPr>
          <w:rFonts w:asciiTheme="minorHAnsi" w:hAnsiTheme="minorHAnsi" w:cstheme="minorHAnsi"/>
        </w:rPr>
      </w:pPr>
      <w:r w:rsidRPr="00470CF0">
        <w:rPr>
          <w:rFonts w:asciiTheme="minorHAnsi" w:hAnsiTheme="minorHAnsi" w:cstheme="minorHAnsi"/>
          <w:b/>
          <w:bCs/>
        </w:rPr>
        <w:t xml:space="preserve">Prevzem del (primopredaja) </w:t>
      </w:r>
    </w:p>
    <w:p w14:paraId="04E6908B" w14:textId="77777777" w:rsidR="003A0243" w:rsidRPr="00470CF0" w:rsidRDefault="003A0243" w:rsidP="003A0243">
      <w:pPr>
        <w:jc w:val="both"/>
        <w:rPr>
          <w:rFonts w:asciiTheme="minorHAnsi" w:hAnsiTheme="minorHAnsi" w:cstheme="minorHAnsi"/>
        </w:rPr>
      </w:pPr>
    </w:p>
    <w:p w14:paraId="1C43CD8F" w14:textId="77777777" w:rsidR="003A0243" w:rsidRPr="00470CF0" w:rsidRDefault="003A0243" w:rsidP="003A0243">
      <w:pPr>
        <w:jc w:val="both"/>
        <w:rPr>
          <w:rFonts w:asciiTheme="minorHAnsi" w:hAnsiTheme="minorHAnsi" w:cstheme="minorHAnsi"/>
        </w:rPr>
      </w:pPr>
      <w:r w:rsidRPr="00470CF0">
        <w:rPr>
          <w:rFonts w:asciiTheme="minorHAnsi" w:hAnsiTheme="minorHAnsi" w:cstheme="minorHAnsi"/>
        </w:rPr>
        <w:t>Izvajalec je dolžan datum zaključka del vpisati v gradbeni dnevnik in naročnika o tem takoj obvestiti in pisno pozvati na prevzem del. Dela se štejejo za zaključena (dokončana), ko je zgrajeni objekt pripravljen za tehnični pregled.</w:t>
      </w:r>
    </w:p>
    <w:p w14:paraId="7031AF1A" w14:textId="77777777" w:rsidR="003A0243" w:rsidRPr="00470CF0" w:rsidRDefault="003A0243" w:rsidP="003A0243">
      <w:pPr>
        <w:jc w:val="both"/>
        <w:rPr>
          <w:rFonts w:asciiTheme="minorHAnsi" w:hAnsiTheme="minorHAnsi" w:cstheme="minorHAnsi"/>
        </w:rPr>
      </w:pPr>
    </w:p>
    <w:p w14:paraId="3D177593" w14:textId="77777777" w:rsidR="003A0243" w:rsidRPr="00470CF0" w:rsidRDefault="003A0243" w:rsidP="003A0243">
      <w:pPr>
        <w:jc w:val="both"/>
        <w:rPr>
          <w:rFonts w:asciiTheme="minorHAnsi" w:hAnsiTheme="minorHAnsi" w:cstheme="minorHAnsi"/>
        </w:rPr>
      </w:pPr>
      <w:r w:rsidRPr="00470CF0">
        <w:rPr>
          <w:rFonts w:asciiTheme="minorHAnsi" w:hAnsiTheme="minorHAnsi" w:cstheme="minorHAnsi"/>
        </w:rPr>
        <w:t xml:space="preserve">Naročnik se zavezuje opraviti primopredajo s pregledom izvedenih del najkasneje v roku desetih (10) dni po prejemu izvajalčevega obvestila o zaključku del ter poziva na prevzem del oziroma v najkrajšem možnem roku, ko je to mogoče. </w:t>
      </w:r>
    </w:p>
    <w:p w14:paraId="48066F6E" w14:textId="77777777" w:rsidR="003A0243" w:rsidRPr="00470CF0" w:rsidRDefault="003A0243" w:rsidP="003A0243">
      <w:pPr>
        <w:jc w:val="both"/>
        <w:rPr>
          <w:rFonts w:asciiTheme="minorHAnsi" w:hAnsiTheme="minorHAnsi" w:cstheme="minorHAnsi"/>
        </w:rPr>
      </w:pPr>
    </w:p>
    <w:p w14:paraId="39ED9F6F" w14:textId="77777777" w:rsidR="003A0243" w:rsidRPr="00470CF0" w:rsidRDefault="003A0243" w:rsidP="003A0243">
      <w:pPr>
        <w:jc w:val="both"/>
        <w:rPr>
          <w:rFonts w:asciiTheme="minorHAnsi" w:hAnsiTheme="minorHAnsi" w:cstheme="minorHAnsi"/>
        </w:rPr>
      </w:pPr>
      <w:r w:rsidRPr="00470CF0">
        <w:rPr>
          <w:rFonts w:asciiTheme="minorHAnsi" w:hAnsiTheme="minorHAnsi" w:cstheme="minorHAnsi"/>
        </w:rPr>
        <w:t xml:space="preserve">V primeru, da izvajalec neupravičeno zavlačuje s pozivom naročniku na prevzem del, lahko naročnik sam razpiše datum primopredaje, na katero povabi tudi izvajalca. </w:t>
      </w:r>
    </w:p>
    <w:p w14:paraId="6C0A424F" w14:textId="77777777" w:rsidR="003A0243" w:rsidRPr="00470CF0" w:rsidRDefault="003A0243" w:rsidP="003A0243">
      <w:pPr>
        <w:jc w:val="both"/>
        <w:rPr>
          <w:rFonts w:asciiTheme="minorHAnsi" w:hAnsiTheme="minorHAnsi" w:cstheme="minorHAnsi"/>
        </w:rPr>
      </w:pPr>
    </w:p>
    <w:p w14:paraId="609EBA7F" w14:textId="77777777" w:rsidR="003A0243" w:rsidRPr="00470CF0" w:rsidRDefault="003A0243" w:rsidP="003A0243">
      <w:pPr>
        <w:jc w:val="both"/>
        <w:rPr>
          <w:rFonts w:asciiTheme="minorHAnsi" w:hAnsiTheme="minorHAnsi" w:cstheme="minorHAnsi"/>
        </w:rPr>
      </w:pPr>
      <w:r w:rsidRPr="00470CF0">
        <w:rPr>
          <w:rFonts w:asciiTheme="minorHAnsi" w:hAnsiTheme="minorHAnsi" w:cstheme="minorHAnsi"/>
        </w:rPr>
        <w:lastRenderedPageBreak/>
        <w:t xml:space="preserve">O primopredaji izvedenih del sestavijo pooblaščeni predstavniki pogodbenih strank primopredajni zapisnik, v katerem natančno ugotovijo predvsem: </w:t>
      </w:r>
    </w:p>
    <w:p w14:paraId="44658642" w14:textId="77777777" w:rsidR="003A0243" w:rsidRPr="00470CF0" w:rsidRDefault="003A0243" w:rsidP="00C113C7">
      <w:pPr>
        <w:numPr>
          <w:ilvl w:val="0"/>
          <w:numId w:val="45"/>
        </w:numPr>
        <w:jc w:val="both"/>
        <w:rPr>
          <w:rFonts w:asciiTheme="minorHAnsi" w:hAnsiTheme="minorHAnsi" w:cstheme="minorHAnsi"/>
        </w:rPr>
      </w:pPr>
      <w:r w:rsidRPr="00470CF0">
        <w:rPr>
          <w:rFonts w:asciiTheme="minorHAnsi" w:hAnsiTheme="minorHAnsi" w:cstheme="minorHAnsi"/>
        </w:rPr>
        <w:t xml:space="preserve">ali izvedena dela ustrezajo določilom te pogodbe, veljavnim zakonskim predpisom in pravilom stroke; </w:t>
      </w:r>
    </w:p>
    <w:p w14:paraId="05DC6FF1" w14:textId="77777777" w:rsidR="003A0243" w:rsidRPr="00470CF0" w:rsidRDefault="003A0243" w:rsidP="00C113C7">
      <w:pPr>
        <w:numPr>
          <w:ilvl w:val="0"/>
          <w:numId w:val="45"/>
        </w:numPr>
        <w:jc w:val="both"/>
        <w:rPr>
          <w:rFonts w:asciiTheme="minorHAnsi" w:hAnsiTheme="minorHAnsi" w:cstheme="minorHAnsi"/>
        </w:rPr>
      </w:pPr>
      <w:r w:rsidRPr="00470CF0">
        <w:rPr>
          <w:rFonts w:asciiTheme="minorHAnsi" w:hAnsiTheme="minorHAnsi" w:cstheme="minorHAnsi"/>
        </w:rPr>
        <w:t xml:space="preserve">datume začetka in zaključka del in datum prevzema del; </w:t>
      </w:r>
    </w:p>
    <w:p w14:paraId="74BF1B7B" w14:textId="77777777" w:rsidR="003A0243" w:rsidRPr="00470CF0" w:rsidRDefault="003A0243" w:rsidP="00C113C7">
      <w:pPr>
        <w:numPr>
          <w:ilvl w:val="0"/>
          <w:numId w:val="45"/>
        </w:numPr>
        <w:jc w:val="both"/>
        <w:rPr>
          <w:rFonts w:asciiTheme="minorHAnsi" w:hAnsiTheme="minorHAnsi" w:cstheme="minorHAnsi"/>
        </w:rPr>
      </w:pPr>
      <w:r w:rsidRPr="00470CF0">
        <w:rPr>
          <w:rFonts w:asciiTheme="minorHAnsi" w:hAnsiTheme="minorHAnsi" w:cstheme="minorHAnsi"/>
        </w:rPr>
        <w:t xml:space="preserve">kakovost izvedenih del in morebitne pripombe naročnika v zvezi z njo; </w:t>
      </w:r>
    </w:p>
    <w:p w14:paraId="628E40F5" w14:textId="77777777" w:rsidR="003A0243" w:rsidRPr="00470CF0" w:rsidRDefault="003A0243" w:rsidP="00C113C7">
      <w:pPr>
        <w:numPr>
          <w:ilvl w:val="0"/>
          <w:numId w:val="45"/>
        </w:numPr>
        <w:jc w:val="both"/>
        <w:rPr>
          <w:rFonts w:asciiTheme="minorHAnsi" w:hAnsiTheme="minorHAnsi" w:cstheme="minorHAnsi"/>
        </w:rPr>
      </w:pPr>
      <w:r w:rsidRPr="00470CF0">
        <w:rPr>
          <w:rFonts w:asciiTheme="minorHAnsi" w:hAnsiTheme="minorHAnsi" w:cstheme="minorHAnsi"/>
        </w:rPr>
        <w:t xml:space="preserve">opredelitev del, ki jih je izvajalec dolžan ponovno izvesti, dokončati ali popraviti ter rok za to; </w:t>
      </w:r>
    </w:p>
    <w:p w14:paraId="065ED9D7" w14:textId="77777777" w:rsidR="003A0243" w:rsidRPr="00470CF0" w:rsidRDefault="003A0243" w:rsidP="00C113C7">
      <w:pPr>
        <w:numPr>
          <w:ilvl w:val="0"/>
          <w:numId w:val="45"/>
        </w:numPr>
        <w:jc w:val="both"/>
        <w:rPr>
          <w:rFonts w:asciiTheme="minorHAnsi" w:hAnsiTheme="minorHAnsi" w:cstheme="minorHAnsi"/>
        </w:rPr>
      </w:pPr>
      <w:r w:rsidRPr="00470CF0">
        <w:rPr>
          <w:rFonts w:asciiTheme="minorHAnsi" w:hAnsiTheme="minorHAnsi" w:cstheme="minorHAnsi"/>
        </w:rPr>
        <w:t xml:space="preserve">opredelitev vseh morebitnih očitnih napak, ki se jih ugotovi pri vidnem pregledu del ter rok za njihovo odpravo; </w:t>
      </w:r>
    </w:p>
    <w:p w14:paraId="7FD7B09E" w14:textId="77777777" w:rsidR="003A0243" w:rsidRPr="00470CF0" w:rsidRDefault="003A0243" w:rsidP="00C113C7">
      <w:pPr>
        <w:numPr>
          <w:ilvl w:val="0"/>
          <w:numId w:val="45"/>
        </w:numPr>
        <w:jc w:val="both"/>
        <w:rPr>
          <w:rFonts w:asciiTheme="minorHAnsi" w:hAnsiTheme="minorHAnsi" w:cstheme="minorHAnsi"/>
        </w:rPr>
      </w:pPr>
      <w:r w:rsidRPr="00470CF0">
        <w:rPr>
          <w:rFonts w:asciiTheme="minorHAnsi" w:hAnsiTheme="minorHAnsi" w:cstheme="minorHAnsi"/>
        </w:rPr>
        <w:t xml:space="preserve">morebitna odprta, med predstavniki pogodbenih strank, sporna vprašanja tehnične narave; </w:t>
      </w:r>
    </w:p>
    <w:p w14:paraId="109FA15A" w14:textId="77777777" w:rsidR="003A0243" w:rsidRPr="00470CF0" w:rsidRDefault="003A0243" w:rsidP="00C113C7">
      <w:pPr>
        <w:numPr>
          <w:ilvl w:val="0"/>
          <w:numId w:val="45"/>
        </w:numPr>
        <w:jc w:val="both"/>
        <w:rPr>
          <w:rFonts w:asciiTheme="minorHAnsi" w:hAnsiTheme="minorHAnsi" w:cstheme="minorHAnsi"/>
        </w:rPr>
      </w:pPr>
      <w:r w:rsidRPr="00470CF0">
        <w:rPr>
          <w:rFonts w:asciiTheme="minorHAnsi" w:hAnsiTheme="minorHAnsi" w:cstheme="minorHAnsi"/>
        </w:rPr>
        <w:t>ali se šteje, da so bila izvedena dela prevzeta ali ne;</w:t>
      </w:r>
    </w:p>
    <w:p w14:paraId="56FDA83A" w14:textId="77777777" w:rsidR="003A0243" w:rsidRPr="00470CF0" w:rsidRDefault="003A0243" w:rsidP="00C113C7">
      <w:pPr>
        <w:numPr>
          <w:ilvl w:val="0"/>
          <w:numId w:val="45"/>
        </w:numPr>
        <w:jc w:val="both"/>
        <w:rPr>
          <w:rFonts w:asciiTheme="minorHAnsi" w:hAnsiTheme="minorHAnsi" w:cstheme="minorHAnsi"/>
        </w:rPr>
      </w:pPr>
      <w:r w:rsidRPr="00470CF0">
        <w:rPr>
          <w:rFonts w:asciiTheme="minorHAnsi" w:hAnsiTheme="minorHAnsi" w:cstheme="minorHAnsi"/>
        </w:rPr>
        <w:t xml:space="preserve">ali naročnik uveljavlja pogodbeno kazen. </w:t>
      </w:r>
    </w:p>
    <w:p w14:paraId="5C2B8B31" w14:textId="77777777" w:rsidR="003A0243" w:rsidRPr="00470CF0" w:rsidRDefault="003A0243" w:rsidP="003A0243">
      <w:pPr>
        <w:jc w:val="both"/>
        <w:rPr>
          <w:rFonts w:asciiTheme="minorHAnsi" w:hAnsiTheme="minorHAnsi" w:cstheme="minorHAnsi"/>
        </w:rPr>
      </w:pPr>
    </w:p>
    <w:p w14:paraId="0D87B3A4" w14:textId="77777777" w:rsidR="003A0243" w:rsidRPr="00470CF0" w:rsidRDefault="003A0243" w:rsidP="003A0243">
      <w:pPr>
        <w:jc w:val="both"/>
        <w:rPr>
          <w:rFonts w:asciiTheme="minorHAnsi" w:hAnsiTheme="minorHAnsi" w:cstheme="minorHAnsi"/>
        </w:rPr>
      </w:pPr>
      <w:r w:rsidRPr="00470CF0">
        <w:rPr>
          <w:rFonts w:asciiTheme="minorHAnsi" w:hAnsiTheme="minorHAnsi" w:cstheme="minorHAnsi"/>
        </w:rPr>
        <w:t xml:space="preserve">Ob primopredaji je dolžan izvajalec predati naročniku tudi vso potrebno dokumentacijo, ki se nanaša na izvedena dela in vso vgrajeno opremo kot na primer: </w:t>
      </w:r>
    </w:p>
    <w:p w14:paraId="2A035014" w14:textId="77777777" w:rsidR="003A0243" w:rsidRPr="00470CF0" w:rsidRDefault="003A0243" w:rsidP="00C113C7">
      <w:pPr>
        <w:numPr>
          <w:ilvl w:val="0"/>
          <w:numId w:val="46"/>
        </w:numPr>
        <w:jc w:val="both"/>
        <w:rPr>
          <w:rFonts w:asciiTheme="minorHAnsi" w:hAnsiTheme="minorHAnsi" w:cstheme="minorHAnsi"/>
        </w:rPr>
      </w:pPr>
      <w:r w:rsidRPr="00470CF0">
        <w:rPr>
          <w:rFonts w:asciiTheme="minorHAnsi" w:hAnsiTheme="minorHAnsi" w:cstheme="minorHAnsi"/>
        </w:rPr>
        <w:t>certifikate, izjave o skladnosti s standardi, ustrezne tehnične, projektne (PID, …) in ostale dokumente;</w:t>
      </w:r>
    </w:p>
    <w:p w14:paraId="5C23DD44" w14:textId="77777777" w:rsidR="003A0243" w:rsidRPr="00470CF0" w:rsidRDefault="003A0243" w:rsidP="00C113C7">
      <w:pPr>
        <w:numPr>
          <w:ilvl w:val="0"/>
          <w:numId w:val="46"/>
        </w:numPr>
        <w:jc w:val="both"/>
        <w:rPr>
          <w:rFonts w:asciiTheme="minorHAnsi" w:hAnsiTheme="minorHAnsi" w:cstheme="minorHAnsi"/>
        </w:rPr>
      </w:pPr>
      <w:r w:rsidRPr="00470CF0">
        <w:rPr>
          <w:rFonts w:asciiTheme="minorHAnsi" w:hAnsiTheme="minorHAnsi" w:cstheme="minorHAnsi"/>
        </w:rPr>
        <w:t>tehnično specifikacijo vgrajenih materialov in navesti vsa odstopanja glede na predpisano v projektni dokumentaciji;</w:t>
      </w:r>
    </w:p>
    <w:p w14:paraId="66EC56E9" w14:textId="77777777" w:rsidR="003A0243" w:rsidRPr="00470CF0" w:rsidRDefault="003A0243" w:rsidP="00C113C7">
      <w:pPr>
        <w:numPr>
          <w:ilvl w:val="0"/>
          <w:numId w:val="46"/>
        </w:numPr>
        <w:jc w:val="both"/>
        <w:rPr>
          <w:rFonts w:asciiTheme="minorHAnsi" w:hAnsiTheme="minorHAnsi" w:cstheme="minorHAnsi"/>
        </w:rPr>
      </w:pPr>
      <w:r w:rsidRPr="00470CF0">
        <w:rPr>
          <w:rFonts w:asciiTheme="minorHAnsi" w:hAnsiTheme="minorHAnsi" w:cstheme="minorHAnsi"/>
        </w:rPr>
        <w:t>garancijske liste za brezhibno delovanje;</w:t>
      </w:r>
    </w:p>
    <w:p w14:paraId="13CF275A" w14:textId="77777777" w:rsidR="003A0243" w:rsidRPr="00470CF0" w:rsidRDefault="003A0243" w:rsidP="00C113C7">
      <w:pPr>
        <w:numPr>
          <w:ilvl w:val="0"/>
          <w:numId w:val="46"/>
        </w:numPr>
        <w:jc w:val="both"/>
        <w:rPr>
          <w:rFonts w:asciiTheme="minorHAnsi" w:hAnsiTheme="minorHAnsi" w:cstheme="minorHAnsi"/>
        </w:rPr>
      </w:pPr>
      <w:r w:rsidRPr="00470CF0">
        <w:rPr>
          <w:rFonts w:asciiTheme="minorHAnsi" w:hAnsiTheme="minorHAnsi" w:cstheme="minorHAnsi"/>
        </w:rPr>
        <w:t xml:space="preserve">navodila za uporabo, obratovanje in vzdrževanje v slovenskem jeziku, ter druge listine, določene s pogodbo. </w:t>
      </w:r>
    </w:p>
    <w:p w14:paraId="0D256118" w14:textId="77777777" w:rsidR="003A0243" w:rsidRPr="00470CF0" w:rsidRDefault="003A0243" w:rsidP="003A0243">
      <w:pPr>
        <w:jc w:val="both"/>
        <w:rPr>
          <w:rFonts w:asciiTheme="minorHAnsi" w:hAnsiTheme="minorHAnsi" w:cstheme="minorHAnsi"/>
        </w:rPr>
      </w:pPr>
    </w:p>
    <w:p w14:paraId="6E0A8E70" w14:textId="77777777" w:rsidR="003A0243" w:rsidRPr="00470CF0" w:rsidRDefault="003A0243" w:rsidP="003A0243">
      <w:pPr>
        <w:jc w:val="both"/>
        <w:rPr>
          <w:rFonts w:asciiTheme="minorHAnsi" w:hAnsiTheme="minorHAnsi" w:cstheme="minorHAnsi"/>
        </w:rPr>
      </w:pPr>
      <w:r w:rsidRPr="00470CF0">
        <w:rPr>
          <w:rFonts w:asciiTheme="minorHAnsi" w:hAnsiTheme="minorHAnsi" w:cstheme="minorHAnsi"/>
        </w:rPr>
        <w:t xml:space="preserve">V primeru, da katerakoli stranka neupravičeno odkloni udeležbo pri primopredaji del ali podpis primopredajnega zapisnika ali se ne odzove na poziv nasprotne stranke, lahko primopredajo izvedenih del opravi samo druga pogodbena stranka, ki tudi sama pripravi in podpiše primopredajni zapisnik. V takšnem primeru pogodbena stranka, ki je opravila enostransko primopredajo, ne sme trpeti nikakršnih negativnih posledic zaradi nesodelovanja druge pogodbene stranke. </w:t>
      </w:r>
    </w:p>
    <w:p w14:paraId="26074BC9" w14:textId="77777777" w:rsidR="003A0243" w:rsidRPr="00470CF0" w:rsidRDefault="003A0243" w:rsidP="003A0243">
      <w:pPr>
        <w:jc w:val="both"/>
        <w:rPr>
          <w:rFonts w:asciiTheme="minorHAnsi" w:hAnsiTheme="minorHAnsi" w:cstheme="minorHAnsi"/>
        </w:rPr>
      </w:pPr>
    </w:p>
    <w:p w14:paraId="00F3237B" w14:textId="77777777" w:rsidR="003A0243" w:rsidRPr="00470CF0" w:rsidRDefault="003A0243" w:rsidP="00C113C7">
      <w:pPr>
        <w:pStyle w:val="Odstavekseznama"/>
        <w:numPr>
          <w:ilvl w:val="0"/>
          <w:numId w:val="51"/>
        </w:numPr>
        <w:jc w:val="center"/>
        <w:rPr>
          <w:rFonts w:asciiTheme="minorHAnsi" w:hAnsiTheme="minorHAnsi" w:cstheme="minorHAnsi"/>
        </w:rPr>
      </w:pPr>
      <w:r w:rsidRPr="00470CF0">
        <w:rPr>
          <w:rFonts w:asciiTheme="minorHAnsi" w:hAnsiTheme="minorHAnsi" w:cstheme="minorHAnsi"/>
        </w:rPr>
        <w:t>člen</w:t>
      </w:r>
    </w:p>
    <w:p w14:paraId="0AA4E7C6" w14:textId="77777777" w:rsidR="003A0243" w:rsidRPr="00470CF0" w:rsidRDefault="003A0243" w:rsidP="003A0243">
      <w:pPr>
        <w:jc w:val="center"/>
        <w:rPr>
          <w:rFonts w:asciiTheme="minorHAnsi" w:hAnsiTheme="minorHAnsi" w:cstheme="minorHAnsi"/>
        </w:rPr>
      </w:pPr>
    </w:p>
    <w:p w14:paraId="735C5259" w14:textId="77777777" w:rsidR="003A0243" w:rsidRPr="00470CF0" w:rsidRDefault="003A0243" w:rsidP="003A0243">
      <w:pPr>
        <w:rPr>
          <w:rFonts w:asciiTheme="minorHAnsi" w:hAnsiTheme="minorHAnsi" w:cstheme="minorHAnsi"/>
        </w:rPr>
      </w:pPr>
      <w:r w:rsidRPr="00470CF0">
        <w:rPr>
          <w:rFonts w:asciiTheme="minorHAnsi" w:hAnsiTheme="minorHAnsi" w:cstheme="minorHAnsi"/>
          <w:b/>
          <w:bCs/>
        </w:rPr>
        <w:t xml:space="preserve">Ugotovljene pomanjkljivosti – očitne napake </w:t>
      </w:r>
    </w:p>
    <w:p w14:paraId="37D0073F" w14:textId="77777777" w:rsidR="003A0243" w:rsidRPr="00470CF0" w:rsidRDefault="003A0243" w:rsidP="003A0243">
      <w:pPr>
        <w:jc w:val="both"/>
        <w:rPr>
          <w:rFonts w:asciiTheme="minorHAnsi" w:hAnsiTheme="minorHAnsi" w:cstheme="minorHAnsi"/>
        </w:rPr>
      </w:pPr>
    </w:p>
    <w:p w14:paraId="42B2D520" w14:textId="77777777" w:rsidR="003A0243" w:rsidRPr="00470CF0" w:rsidRDefault="003A0243" w:rsidP="003A0243">
      <w:pPr>
        <w:jc w:val="both"/>
        <w:rPr>
          <w:rFonts w:asciiTheme="minorHAnsi" w:hAnsiTheme="minorHAnsi" w:cstheme="minorHAnsi"/>
        </w:rPr>
      </w:pPr>
      <w:r w:rsidRPr="00470CF0">
        <w:rPr>
          <w:rFonts w:asciiTheme="minorHAnsi" w:hAnsiTheme="minorHAnsi" w:cstheme="minorHAnsi"/>
        </w:rPr>
        <w:t xml:space="preserve">Če pogodbeni stranki s primopredajnim zapisnikom ugotovita, da mora izvajalec odpraviti določene očitne napake ali pomanjkljivosti na objektu, mora naročnik izvajalcu dati primeren rok, v katerem naj te očitne napake ali pomanjkljivosti odpravi. </w:t>
      </w:r>
    </w:p>
    <w:p w14:paraId="61A71346" w14:textId="77777777" w:rsidR="003A0243" w:rsidRPr="00470CF0" w:rsidRDefault="003A0243" w:rsidP="003A0243">
      <w:pPr>
        <w:jc w:val="both"/>
        <w:rPr>
          <w:rFonts w:asciiTheme="minorHAnsi" w:hAnsiTheme="minorHAnsi" w:cstheme="minorHAnsi"/>
        </w:rPr>
      </w:pPr>
    </w:p>
    <w:p w14:paraId="619B5EC9" w14:textId="77777777" w:rsidR="003A0243" w:rsidRPr="00470CF0" w:rsidRDefault="003A0243" w:rsidP="003A0243">
      <w:pPr>
        <w:jc w:val="both"/>
        <w:rPr>
          <w:rFonts w:asciiTheme="minorHAnsi" w:hAnsiTheme="minorHAnsi" w:cstheme="minorHAnsi"/>
        </w:rPr>
      </w:pPr>
      <w:r w:rsidRPr="00470CF0">
        <w:rPr>
          <w:rFonts w:asciiTheme="minorHAnsi" w:hAnsiTheme="minorHAnsi" w:cstheme="minorHAnsi"/>
        </w:rPr>
        <w:t xml:space="preserve">Če je naročnik začel uporabljati objekt ali njegov del, preden je bila zanj izvedena primopredaja, mora očitne napake in druge pomanjkljivosti notificirati najkasneje ob pričetku uporabe objekta ali njenega dela, sicer ni upravičen do garancijskih zahtevkov. </w:t>
      </w:r>
    </w:p>
    <w:p w14:paraId="2090369D" w14:textId="77777777" w:rsidR="003A0243" w:rsidRPr="00470CF0" w:rsidRDefault="003A0243" w:rsidP="003A0243">
      <w:pPr>
        <w:jc w:val="both"/>
        <w:rPr>
          <w:rFonts w:asciiTheme="minorHAnsi" w:hAnsiTheme="minorHAnsi" w:cstheme="minorHAnsi"/>
        </w:rPr>
      </w:pPr>
    </w:p>
    <w:p w14:paraId="578BE699" w14:textId="77777777" w:rsidR="003A0243" w:rsidRPr="00470CF0" w:rsidRDefault="003A0243" w:rsidP="003A0243">
      <w:pPr>
        <w:jc w:val="both"/>
        <w:rPr>
          <w:rFonts w:asciiTheme="minorHAnsi" w:hAnsiTheme="minorHAnsi" w:cstheme="minorHAnsi"/>
        </w:rPr>
      </w:pPr>
      <w:r w:rsidRPr="00470CF0">
        <w:rPr>
          <w:rFonts w:asciiTheme="minorHAnsi" w:hAnsiTheme="minorHAnsi" w:cstheme="minorHAnsi"/>
        </w:rPr>
        <w:t xml:space="preserve">Izvajalec mora z odpravo napak in pomanjkljivosti pričeti nemudoma. </w:t>
      </w:r>
    </w:p>
    <w:p w14:paraId="2D1A52F3" w14:textId="77777777" w:rsidR="003A0243" w:rsidRPr="00470CF0" w:rsidRDefault="003A0243" w:rsidP="003A0243">
      <w:pPr>
        <w:jc w:val="both"/>
        <w:rPr>
          <w:rFonts w:asciiTheme="minorHAnsi" w:hAnsiTheme="minorHAnsi" w:cstheme="minorHAnsi"/>
        </w:rPr>
      </w:pPr>
    </w:p>
    <w:p w14:paraId="65ED062C" w14:textId="77777777" w:rsidR="003A0243" w:rsidRPr="00470CF0" w:rsidRDefault="003A0243" w:rsidP="003A0243">
      <w:pPr>
        <w:jc w:val="both"/>
        <w:rPr>
          <w:rFonts w:asciiTheme="minorHAnsi" w:hAnsiTheme="minorHAnsi" w:cstheme="minorHAnsi"/>
        </w:rPr>
      </w:pPr>
      <w:r w:rsidRPr="00470CF0">
        <w:rPr>
          <w:rFonts w:asciiTheme="minorHAnsi" w:hAnsiTheme="minorHAnsi" w:cstheme="minorHAnsi"/>
        </w:rPr>
        <w:t xml:space="preserve">Če izvajalec v postavljenem roku ne odpravi grajanih napak in pomanjkljivosti oziroma je očitno, da jih ne bo odpravil, sme naročnik angažirati drugega izvajalca, ki ta dela izvede na izvajalčev </w:t>
      </w:r>
      <w:r w:rsidRPr="00470CF0">
        <w:rPr>
          <w:rFonts w:asciiTheme="minorHAnsi" w:hAnsiTheme="minorHAnsi" w:cstheme="minorHAnsi"/>
        </w:rPr>
        <w:lastRenderedPageBreak/>
        <w:t xml:space="preserve">račun. Naročnik si sme pri tem obračunati tudi manipulativne stroške v višini največ 2 % od skupne vrednosti izvedenih del, ki jih je izvedel drugi izvajalec. </w:t>
      </w:r>
    </w:p>
    <w:p w14:paraId="5112B447" w14:textId="77777777" w:rsidR="003A0243" w:rsidRPr="00470CF0" w:rsidRDefault="003A0243" w:rsidP="003A0243">
      <w:pPr>
        <w:jc w:val="both"/>
        <w:rPr>
          <w:rFonts w:asciiTheme="minorHAnsi" w:hAnsiTheme="minorHAnsi" w:cstheme="minorHAnsi"/>
        </w:rPr>
      </w:pPr>
    </w:p>
    <w:p w14:paraId="559AF004" w14:textId="77777777" w:rsidR="003A0243" w:rsidRPr="00470CF0" w:rsidRDefault="003A0243" w:rsidP="003A0243">
      <w:pPr>
        <w:jc w:val="both"/>
        <w:rPr>
          <w:rFonts w:asciiTheme="minorHAnsi" w:hAnsiTheme="minorHAnsi" w:cstheme="minorHAnsi"/>
        </w:rPr>
      </w:pPr>
      <w:r w:rsidRPr="00470CF0">
        <w:rPr>
          <w:rFonts w:asciiTheme="minorHAnsi" w:hAnsiTheme="minorHAnsi" w:cstheme="minorHAnsi"/>
        </w:rPr>
        <w:t xml:space="preserve">Po odpravi vseh očitnih napak in pomanjkljivosti pogodbeni stranki podpišeta zapisnik o odpravi napak in pomanjkljivosti. </w:t>
      </w:r>
    </w:p>
    <w:p w14:paraId="33F6BCB2" w14:textId="77777777" w:rsidR="003A0243" w:rsidRPr="00470CF0" w:rsidRDefault="003A0243" w:rsidP="003A0243">
      <w:pPr>
        <w:jc w:val="both"/>
        <w:rPr>
          <w:rFonts w:asciiTheme="minorHAnsi" w:hAnsiTheme="minorHAnsi" w:cstheme="minorHAnsi"/>
        </w:rPr>
      </w:pPr>
    </w:p>
    <w:p w14:paraId="1BB1BA14" w14:textId="77777777" w:rsidR="003A0243" w:rsidRPr="00470CF0" w:rsidRDefault="003A0243" w:rsidP="003A0243">
      <w:pPr>
        <w:jc w:val="both"/>
        <w:rPr>
          <w:rFonts w:asciiTheme="minorHAnsi" w:hAnsiTheme="minorHAnsi" w:cstheme="minorHAnsi"/>
        </w:rPr>
      </w:pPr>
      <w:r w:rsidRPr="00470CF0">
        <w:rPr>
          <w:rFonts w:asciiTheme="minorHAnsi" w:hAnsiTheme="minorHAnsi" w:cstheme="minorHAnsi"/>
        </w:rPr>
        <w:t>Po uspešno opravljeni primopredaji (oz. po podpisu zapisnika o odpravi napak in pomanjkljivosti, v kolikor je to potrebno) in izročitvi finančnega zavarovanja za odpravo napak v garancijskem roku so izpolnjeni pogoji za izdelavo končnega obračuna.</w:t>
      </w:r>
    </w:p>
    <w:p w14:paraId="0C3C5AB3" w14:textId="77777777" w:rsidR="003A0243" w:rsidRPr="00470CF0" w:rsidRDefault="003A0243" w:rsidP="003A0243">
      <w:pPr>
        <w:jc w:val="both"/>
        <w:rPr>
          <w:rFonts w:asciiTheme="minorHAnsi" w:hAnsiTheme="minorHAnsi" w:cstheme="minorHAnsi"/>
        </w:rPr>
      </w:pPr>
    </w:p>
    <w:p w14:paraId="027038CF" w14:textId="77777777" w:rsidR="003A0243" w:rsidRPr="00470CF0" w:rsidRDefault="003A0243" w:rsidP="00C113C7">
      <w:pPr>
        <w:pStyle w:val="Odstavekseznama"/>
        <w:numPr>
          <w:ilvl w:val="0"/>
          <w:numId w:val="51"/>
        </w:numPr>
        <w:jc w:val="center"/>
        <w:rPr>
          <w:rFonts w:asciiTheme="minorHAnsi" w:hAnsiTheme="minorHAnsi" w:cstheme="minorHAnsi"/>
        </w:rPr>
      </w:pPr>
      <w:r w:rsidRPr="00470CF0">
        <w:rPr>
          <w:rFonts w:asciiTheme="minorHAnsi" w:hAnsiTheme="minorHAnsi" w:cstheme="minorHAnsi"/>
        </w:rPr>
        <w:t>člen</w:t>
      </w:r>
    </w:p>
    <w:p w14:paraId="263FFE05" w14:textId="77777777" w:rsidR="003A0243" w:rsidRPr="00470CF0" w:rsidRDefault="003A0243" w:rsidP="003A0243">
      <w:pPr>
        <w:rPr>
          <w:rFonts w:asciiTheme="minorHAnsi" w:hAnsiTheme="minorHAnsi" w:cstheme="minorHAnsi"/>
        </w:rPr>
      </w:pPr>
      <w:r w:rsidRPr="00470CF0">
        <w:rPr>
          <w:rFonts w:asciiTheme="minorHAnsi" w:hAnsiTheme="minorHAnsi" w:cstheme="minorHAnsi"/>
          <w:b/>
          <w:bCs/>
        </w:rPr>
        <w:t xml:space="preserve">Končni obračun </w:t>
      </w:r>
    </w:p>
    <w:p w14:paraId="0000CEBA" w14:textId="77777777" w:rsidR="003A0243" w:rsidRPr="00470CF0" w:rsidRDefault="003A0243" w:rsidP="003A0243">
      <w:pPr>
        <w:jc w:val="both"/>
        <w:rPr>
          <w:rFonts w:asciiTheme="minorHAnsi" w:hAnsiTheme="minorHAnsi" w:cstheme="minorHAnsi"/>
        </w:rPr>
      </w:pPr>
    </w:p>
    <w:p w14:paraId="3A0775EF" w14:textId="77777777" w:rsidR="003A0243" w:rsidRPr="00470CF0" w:rsidRDefault="003A0243" w:rsidP="003A0243">
      <w:pPr>
        <w:jc w:val="both"/>
        <w:rPr>
          <w:rFonts w:asciiTheme="minorHAnsi" w:hAnsiTheme="minorHAnsi" w:cstheme="minorHAnsi"/>
        </w:rPr>
      </w:pPr>
      <w:r w:rsidRPr="00470CF0">
        <w:rPr>
          <w:rFonts w:asciiTheme="minorHAnsi" w:hAnsiTheme="minorHAnsi" w:cstheme="minorHAnsi"/>
        </w:rPr>
        <w:t xml:space="preserve">Pogodbeni stranki sta sporazumni, da takoj po primopredaji del začneta z izdelavo končnega obračuna, ki ga izdelata v najkrajšem možnem roku, najkasneje pa v tridesetih (30) dneh po primopredaji del. </w:t>
      </w:r>
    </w:p>
    <w:p w14:paraId="4B442CCA" w14:textId="77777777" w:rsidR="003A0243" w:rsidRPr="00470CF0" w:rsidRDefault="003A0243" w:rsidP="003A0243">
      <w:pPr>
        <w:jc w:val="both"/>
        <w:rPr>
          <w:rFonts w:asciiTheme="minorHAnsi" w:hAnsiTheme="minorHAnsi" w:cstheme="minorHAnsi"/>
        </w:rPr>
      </w:pPr>
    </w:p>
    <w:p w14:paraId="11771648" w14:textId="77777777" w:rsidR="003A0243" w:rsidRPr="00470CF0" w:rsidRDefault="003A0243" w:rsidP="003A0243">
      <w:pPr>
        <w:jc w:val="both"/>
        <w:rPr>
          <w:rFonts w:asciiTheme="minorHAnsi" w:hAnsiTheme="minorHAnsi" w:cstheme="minorHAnsi"/>
        </w:rPr>
      </w:pPr>
      <w:r w:rsidRPr="00470CF0">
        <w:rPr>
          <w:rFonts w:asciiTheme="minorHAnsi" w:hAnsiTheme="minorHAnsi" w:cstheme="minorHAnsi"/>
        </w:rPr>
        <w:t xml:space="preserve">Končni obračun vsebuje zlasti: </w:t>
      </w:r>
    </w:p>
    <w:p w14:paraId="209E73EB" w14:textId="77777777" w:rsidR="003A0243" w:rsidRPr="00470CF0" w:rsidRDefault="003A0243" w:rsidP="00C113C7">
      <w:pPr>
        <w:numPr>
          <w:ilvl w:val="0"/>
          <w:numId w:val="47"/>
        </w:numPr>
        <w:jc w:val="both"/>
        <w:rPr>
          <w:rFonts w:asciiTheme="minorHAnsi" w:hAnsiTheme="minorHAnsi" w:cstheme="minorHAnsi"/>
        </w:rPr>
      </w:pPr>
      <w:r w:rsidRPr="00470CF0">
        <w:rPr>
          <w:rFonts w:asciiTheme="minorHAnsi" w:hAnsiTheme="minorHAnsi" w:cstheme="minorHAnsi"/>
        </w:rPr>
        <w:t xml:space="preserve">vrednost pogodbenih del in morebitnih dodatnih del ter nujnih nepredvidenih del; </w:t>
      </w:r>
    </w:p>
    <w:p w14:paraId="79D1B4D7" w14:textId="77777777" w:rsidR="003A0243" w:rsidRPr="00470CF0" w:rsidRDefault="003A0243" w:rsidP="00C113C7">
      <w:pPr>
        <w:numPr>
          <w:ilvl w:val="0"/>
          <w:numId w:val="47"/>
        </w:numPr>
        <w:jc w:val="both"/>
        <w:rPr>
          <w:rFonts w:asciiTheme="minorHAnsi" w:hAnsiTheme="minorHAnsi" w:cstheme="minorHAnsi"/>
        </w:rPr>
      </w:pPr>
      <w:r w:rsidRPr="00470CF0">
        <w:rPr>
          <w:rFonts w:asciiTheme="minorHAnsi" w:hAnsiTheme="minorHAnsi" w:cstheme="minorHAnsi"/>
        </w:rPr>
        <w:t xml:space="preserve">znesek, izplačan po situacijah; </w:t>
      </w:r>
    </w:p>
    <w:p w14:paraId="7D139E54" w14:textId="77777777" w:rsidR="003A0243" w:rsidRPr="00470CF0" w:rsidRDefault="003A0243" w:rsidP="00C113C7">
      <w:pPr>
        <w:numPr>
          <w:ilvl w:val="0"/>
          <w:numId w:val="47"/>
        </w:numPr>
        <w:jc w:val="both"/>
        <w:rPr>
          <w:rFonts w:asciiTheme="minorHAnsi" w:hAnsiTheme="minorHAnsi" w:cstheme="minorHAnsi"/>
        </w:rPr>
      </w:pPr>
      <w:r w:rsidRPr="00470CF0">
        <w:rPr>
          <w:rFonts w:asciiTheme="minorHAnsi" w:hAnsiTheme="minorHAnsi" w:cstheme="minorHAnsi"/>
        </w:rPr>
        <w:t xml:space="preserve">končni znesek, ki ga mora izvajalec prejeti ali vrniti po nespornem delu obračuna; </w:t>
      </w:r>
    </w:p>
    <w:p w14:paraId="74ADF107" w14:textId="77777777" w:rsidR="003A0243" w:rsidRPr="00470CF0" w:rsidRDefault="003A0243" w:rsidP="00C113C7">
      <w:pPr>
        <w:numPr>
          <w:ilvl w:val="0"/>
          <w:numId w:val="47"/>
        </w:numPr>
        <w:jc w:val="both"/>
        <w:rPr>
          <w:rFonts w:asciiTheme="minorHAnsi" w:hAnsiTheme="minorHAnsi" w:cstheme="minorHAnsi"/>
        </w:rPr>
      </w:pPr>
      <w:r w:rsidRPr="00470CF0">
        <w:rPr>
          <w:rFonts w:asciiTheme="minorHAnsi" w:hAnsiTheme="minorHAnsi" w:cstheme="minorHAnsi"/>
        </w:rPr>
        <w:t>višino zamudnih obresti, ki jih mora naročnik plačati izvajalcu zaradi zamud pri plačilu katerekoli situacije;</w:t>
      </w:r>
    </w:p>
    <w:p w14:paraId="500484C4" w14:textId="77777777" w:rsidR="003A0243" w:rsidRPr="00470CF0" w:rsidRDefault="003A0243" w:rsidP="00C113C7">
      <w:pPr>
        <w:numPr>
          <w:ilvl w:val="0"/>
          <w:numId w:val="47"/>
        </w:numPr>
        <w:jc w:val="both"/>
        <w:rPr>
          <w:rFonts w:asciiTheme="minorHAnsi" w:hAnsiTheme="minorHAnsi" w:cstheme="minorHAnsi"/>
        </w:rPr>
      </w:pPr>
      <w:r w:rsidRPr="00470CF0">
        <w:rPr>
          <w:rFonts w:asciiTheme="minorHAnsi" w:hAnsiTheme="minorHAnsi" w:cstheme="minorHAnsi"/>
        </w:rPr>
        <w:t xml:space="preserve">morebitno obračunane manipulativne stroške po tej pogodbi; </w:t>
      </w:r>
    </w:p>
    <w:p w14:paraId="58662A58" w14:textId="77777777" w:rsidR="003A0243" w:rsidRPr="00470CF0" w:rsidRDefault="003A0243" w:rsidP="00C113C7">
      <w:pPr>
        <w:numPr>
          <w:ilvl w:val="0"/>
          <w:numId w:val="47"/>
        </w:numPr>
        <w:jc w:val="both"/>
        <w:rPr>
          <w:rFonts w:asciiTheme="minorHAnsi" w:hAnsiTheme="minorHAnsi" w:cstheme="minorHAnsi"/>
        </w:rPr>
      </w:pPr>
      <w:r w:rsidRPr="00470CF0">
        <w:rPr>
          <w:rFonts w:asciiTheme="minorHAnsi" w:hAnsiTheme="minorHAnsi" w:cstheme="minorHAnsi"/>
        </w:rPr>
        <w:t xml:space="preserve">podatek, ali so pogodbena dela izvedena v pogodbenem roku in če niso, za koliko je bil rok prekoračen; </w:t>
      </w:r>
    </w:p>
    <w:p w14:paraId="62735552" w14:textId="77777777" w:rsidR="003A0243" w:rsidRPr="00470CF0" w:rsidRDefault="003A0243" w:rsidP="00C113C7">
      <w:pPr>
        <w:numPr>
          <w:ilvl w:val="0"/>
          <w:numId w:val="47"/>
        </w:numPr>
        <w:jc w:val="both"/>
        <w:rPr>
          <w:rFonts w:asciiTheme="minorHAnsi" w:hAnsiTheme="minorHAnsi" w:cstheme="minorHAnsi"/>
        </w:rPr>
      </w:pPr>
      <w:r w:rsidRPr="00470CF0">
        <w:rPr>
          <w:rFonts w:asciiTheme="minorHAnsi" w:hAnsiTheme="minorHAnsi" w:cstheme="minorHAnsi"/>
        </w:rPr>
        <w:t xml:space="preserve">višina pogodbene kazni in morebitno povzročene škode </w:t>
      </w:r>
    </w:p>
    <w:p w14:paraId="7D9D2571" w14:textId="77777777" w:rsidR="003A0243" w:rsidRPr="00470CF0" w:rsidRDefault="003A0243" w:rsidP="00C113C7">
      <w:pPr>
        <w:numPr>
          <w:ilvl w:val="0"/>
          <w:numId w:val="47"/>
        </w:numPr>
        <w:jc w:val="both"/>
        <w:rPr>
          <w:rFonts w:asciiTheme="minorHAnsi" w:hAnsiTheme="minorHAnsi" w:cstheme="minorHAnsi"/>
        </w:rPr>
      </w:pPr>
      <w:r w:rsidRPr="00470CF0">
        <w:rPr>
          <w:rFonts w:asciiTheme="minorHAnsi" w:hAnsiTheme="minorHAnsi" w:cstheme="minorHAnsi"/>
        </w:rPr>
        <w:t xml:space="preserve">podatek o drugih dejstvih, o katerih ni bilo doseženo soglasje. </w:t>
      </w:r>
    </w:p>
    <w:p w14:paraId="10B26D85" w14:textId="77777777" w:rsidR="003A0243" w:rsidRPr="00470CF0" w:rsidRDefault="003A0243" w:rsidP="003A0243">
      <w:pPr>
        <w:jc w:val="both"/>
        <w:rPr>
          <w:rFonts w:asciiTheme="minorHAnsi" w:hAnsiTheme="minorHAnsi" w:cstheme="minorHAnsi"/>
        </w:rPr>
      </w:pPr>
    </w:p>
    <w:p w14:paraId="28203865" w14:textId="77777777" w:rsidR="003A0243" w:rsidRPr="00470CF0" w:rsidRDefault="003A0243" w:rsidP="003A0243">
      <w:pPr>
        <w:jc w:val="both"/>
        <w:rPr>
          <w:rFonts w:asciiTheme="minorHAnsi" w:hAnsiTheme="minorHAnsi" w:cstheme="minorHAnsi"/>
        </w:rPr>
      </w:pPr>
      <w:r w:rsidRPr="00470CF0">
        <w:rPr>
          <w:rFonts w:asciiTheme="minorHAnsi" w:hAnsiTheme="minorHAnsi" w:cstheme="minorHAnsi"/>
        </w:rPr>
        <w:t xml:space="preserve">S končnim obračunom se uredijo odprta razmerja med pogodbenima strankama in določi izvršitev njihovih medsebojnih pravic in obveznosti iz pogodbe. Končni obračun ima naravo izvednsodne poravnave med strankama. </w:t>
      </w:r>
    </w:p>
    <w:p w14:paraId="7720538E" w14:textId="77777777" w:rsidR="003A0243" w:rsidRPr="00470CF0" w:rsidRDefault="003A0243" w:rsidP="003A0243">
      <w:pPr>
        <w:jc w:val="both"/>
        <w:rPr>
          <w:rFonts w:asciiTheme="minorHAnsi" w:hAnsiTheme="minorHAnsi" w:cstheme="minorHAnsi"/>
        </w:rPr>
      </w:pPr>
    </w:p>
    <w:p w14:paraId="2E3258C3" w14:textId="77777777" w:rsidR="003A0243" w:rsidRPr="00470CF0" w:rsidRDefault="003A0243" w:rsidP="003A0243">
      <w:pPr>
        <w:jc w:val="both"/>
        <w:rPr>
          <w:rFonts w:asciiTheme="minorHAnsi" w:hAnsiTheme="minorHAnsi" w:cstheme="minorHAnsi"/>
        </w:rPr>
      </w:pPr>
      <w:r w:rsidRPr="00470CF0">
        <w:rPr>
          <w:rFonts w:asciiTheme="minorHAnsi" w:hAnsiTheme="minorHAnsi" w:cstheme="minorHAnsi"/>
        </w:rPr>
        <w:t xml:space="preserve">S končnim obračunom se zajamejo vsa dela, izvedena po pogodbi, ki jih je izvajalec dolžan ali pooblaščen izvesti, ne glede na to, ali so dela zajeta z začasnimi mesečnimi situacijami ali ne. S končnim obračunom se lahko spremeni dejansko stanje, ugotovljeno z začasnimi mesečnimi situacijami. </w:t>
      </w:r>
    </w:p>
    <w:p w14:paraId="5C83F326" w14:textId="77777777" w:rsidR="003A0243" w:rsidRPr="00470CF0" w:rsidRDefault="003A0243" w:rsidP="003A0243">
      <w:pPr>
        <w:rPr>
          <w:rFonts w:asciiTheme="minorHAnsi" w:hAnsiTheme="minorHAnsi" w:cstheme="minorHAnsi"/>
        </w:rPr>
      </w:pPr>
    </w:p>
    <w:p w14:paraId="4D13EF7E" w14:textId="77777777" w:rsidR="003A0243" w:rsidRPr="00470CF0" w:rsidRDefault="003A0243" w:rsidP="003A0243">
      <w:pPr>
        <w:jc w:val="both"/>
        <w:rPr>
          <w:rFonts w:asciiTheme="minorHAnsi" w:hAnsiTheme="minorHAnsi" w:cstheme="minorHAnsi"/>
        </w:rPr>
      </w:pPr>
      <w:r w:rsidRPr="00470CF0">
        <w:rPr>
          <w:rFonts w:asciiTheme="minorHAnsi" w:hAnsiTheme="minorHAnsi" w:cstheme="minorHAnsi"/>
        </w:rPr>
        <w:t xml:space="preserve">Če katerakoli od pogodbenih strank brez utemeljenega razloga ne sodeluje pri izdelavi končnega obračuna, ga sme v njeni odsotnosti izdelati druga pogodbena stranka ter ga nato nemudoma s priporočeno pošto poslati drugi pogodbeni stranki. </w:t>
      </w:r>
    </w:p>
    <w:p w14:paraId="10D783D3" w14:textId="77777777" w:rsidR="003A0243" w:rsidRPr="00470CF0" w:rsidRDefault="003A0243" w:rsidP="003A0243">
      <w:pPr>
        <w:jc w:val="both"/>
        <w:rPr>
          <w:rFonts w:asciiTheme="minorHAnsi" w:hAnsiTheme="minorHAnsi" w:cstheme="minorHAnsi"/>
        </w:rPr>
      </w:pPr>
    </w:p>
    <w:p w14:paraId="36E90155" w14:textId="77777777" w:rsidR="003A0243" w:rsidRPr="00470CF0" w:rsidRDefault="003A0243" w:rsidP="003A0243">
      <w:pPr>
        <w:rPr>
          <w:rFonts w:asciiTheme="minorHAnsi" w:hAnsiTheme="minorHAnsi" w:cstheme="minorHAnsi"/>
        </w:rPr>
      </w:pPr>
      <w:r w:rsidRPr="00470CF0">
        <w:rPr>
          <w:rFonts w:asciiTheme="minorHAnsi" w:hAnsiTheme="minorHAnsi" w:cstheme="minorHAnsi"/>
        </w:rPr>
        <w:t>Podpisan končni obračun je pogoj za izstavitev končne situacije.</w:t>
      </w:r>
    </w:p>
    <w:p w14:paraId="23E4DEE4" w14:textId="77777777" w:rsidR="003A0243" w:rsidRPr="00470CF0" w:rsidRDefault="003A0243" w:rsidP="003A0243">
      <w:pPr>
        <w:rPr>
          <w:rFonts w:asciiTheme="minorHAnsi" w:hAnsiTheme="minorHAnsi" w:cstheme="minorHAnsi"/>
        </w:rPr>
      </w:pPr>
    </w:p>
    <w:p w14:paraId="1E478F78" w14:textId="77777777" w:rsidR="003A0243" w:rsidRPr="00470CF0" w:rsidRDefault="003A0243" w:rsidP="003A0243">
      <w:pPr>
        <w:rPr>
          <w:rFonts w:asciiTheme="minorHAnsi" w:hAnsiTheme="minorHAnsi" w:cstheme="minorHAnsi"/>
        </w:rPr>
      </w:pPr>
    </w:p>
    <w:p w14:paraId="3A57C2BD" w14:textId="77777777" w:rsidR="003A0243" w:rsidRPr="00470CF0" w:rsidRDefault="003A0243" w:rsidP="003A0243">
      <w:pPr>
        <w:rPr>
          <w:rFonts w:asciiTheme="minorHAnsi" w:hAnsiTheme="minorHAnsi" w:cstheme="minorHAnsi"/>
          <w:b/>
        </w:rPr>
      </w:pPr>
      <w:r w:rsidRPr="00470CF0">
        <w:rPr>
          <w:rFonts w:asciiTheme="minorHAnsi" w:hAnsiTheme="minorHAnsi" w:cstheme="minorHAnsi"/>
          <w:b/>
        </w:rPr>
        <w:t>GARANCIJSKI ROKI</w:t>
      </w:r>
    </w:p>
    <w:p w14:paraId="53D6A5D3" w14:textId="77777777" w:rsidR="003A0243" w:rsidRPr="00470CF0" w:rsidRDefault="003A0243" w:rsidP="00C113C7">
      <w:pPr>
        <w:pStyle w:val="Odstavekseznama"/>
        <w:numPr>
          <w:ilvl w:val="0"/>
          <w:numId w:val="51"/>
        </w:numPr>
        <w:jc w:val="center"/>
        <w:rPr>
          <w:rFonts w:asciiTheme="minorHAnsi" w:hAnsiTheme="minorHAnsi" w:cstheme="minorHAnsi"/>
        </w:rPr>
      </w:pPr>
      <w:r w:rsidRPr="00470CF0">
        <w:rPr>
          <w:rFonts w:asciiTheme="minorHAnsi" w:hAnsiTheme="minorHAnsi" w:cstheme="minorHAnsi"/>
        </w:rPr>
        <w:lastRenderedPageBreak/>
        <w:t xml:space="preserve"> člen</w:t>
      </w:r>
    </w:p>
    <w:p w14:paraId="6CA46F55" w14:textId="77777777" w:rsidR="003A0243" w:rsidRPr="00470CF0" w:rsidRDefault="003A0243" w:rsidP="003A0243">
      <w:pPr>
        <w:rPr>
          <w:rFonts w:asciiTheme="minorHAnsi" w:hAnsiTheme="minorHAnsi" w:cstheme="minorHAnsi"/>
        </w:rPr>
      </w:pPr>
    </w:p>
    <w:p w14:paraId="7B500E5B" w14:textId="77777777" w:rsidR="003A0243" w:rsidRPr="00470CF0" w:rsidRDefault="003A0243" w:rsidP="003A0243">
      <w:pPr>
        <w:numPr>
          <w:ilvl w:val="12"/>
          <w:numId w:val="0"/>
        </w:numPr>
        <w:jc w:val="both"/>
        <w:rPr>
          <w:rFonts w:asciiTheme="minorHAnsi" w:hAnsiTheme="minorHAnsi" w:cstheme="minorHAnsi"/>
        </w:rPr>
      </w:pPr>
      <w:r w:rsidRPr="00F819DE">
        <w:rPr>
          <w:rFonts w:asciiTheme="minorHAnsi" w:hAnsiTheme="minorHAnsi" w:cstheme="minorHAnsi"/>
        </w:rPr>
        <w:t>Izvajalec prevzame jamstvo za kvalitetno izvedbo del, kvaliteto dobavljenega materiala, opreme in kvaliteto vgradnje le-te.</w:t>
      </w:r>
    </w:p>
    <w:p w14:paraId="4943AA46" w14:textId="77777777" w:rsidR="003A0243" w:rsidRPr="00470CF0" w:rsidRDefault="003A0243" w:rsidP="003A0243">
      <w:pPr>
        <w:autoSpaceDE w:val="0"/>
        <w:adjustRightInd w:val="0"/>
        <w:rPr>
          <w:rFonts w:asciiTheme="minorHAnsi" w:hAnsiTheme="minorHAnsi" w:cstheme="minorHAnsi"/>
        </w:rPr>
      </w:pPr>
    </w:p>
    <w:p w14:paraId="43E82AF4" w14:textId="77777777" w:rsidR="003A0243" w:rsidRPr="00470CF0" w:rsidRDefault="003A0243" w:rsidP="00C113C7">
      <w:pPr>
        <w:pStyle w:val="Odstavekseznama"/>
        <w:numPr>
          <w:ilvl w:val="0"/>
          <w:numId w:val="51"/>
        </w:numPr>
        <w:jc w:val="center"/>
        <w:rPr>
          <w:rFonts w:asciiTheme="minorHAnsi" w:hAnsiTheme="minorHAnsi" w:cstheme="minorHAnsi"/>
        </w:rPr>
      </w:pPr>
      <w:r w:rsidRPr="00470CF0">
        <w:rPr>
          <w:rFonts w:asciiTheme="minorHAnsi" w:hAnsiTheme="minorHAnsi" w:cstheme="minorHAnsi"/>
        </w:rPr>
        <w:t>člen</w:t>
      </w:r>
    </w:p>
    <w:p w14:paraId="3CC49F38" w14:textId="77777777" w:rsidR="003A0243" w:rsidRPr="00470CF0" w:rsidRDefault="003A0243" w:rsidP="003A0243">
      <w:pPr>
        <w:autoSpaceDE w:val="0"/>
        <w:adjustRightInd w:val="0"/>
        <w:rPr>
          <w:rFonts w:asciiTheme="minorHAnsi" w:hAnsiTheme="minorHAnsi" w:cstheme="minorHAnsi"/>
        </w:rPr>
      </w:pPr>
    </w:p>
    <w:p w14:paraId="5E1CF33F" w14:textId="77777777" w:rsidR="003A0243" w:rsidRPr="00F819DE" w:rsidRDefault="003A0243" w:rsidP="003A0243">
      <w:pPr>
        <w:numPr>
          <w:ilvl w:val="12"/>
          <w:numId w:val="0"/>
        </w:numPr>
        <w:jc w:val="both"/>
        <w:rPr>
          <w:rFonts w:asciiTheme="minorHAnsi" w:hAnsiTheme="minorHAnsi" w:cstheme="minorHAnsi"/>
        </w:rPr>
      </w:pPr>
      <w:r w:rsidRPr="00F819DE">
        <w:rPr>
          <w:rFonts w:asciiTheme="minorHAnsi" w:hAnsiTheme="minorHAnsi" w:cstheme="minorHAnsi"/>
        </w:rPr>
        <w:t>Garancijska doba znaša:</w:t>
      </w:r>
    </w:p>
    <w:p w14:paraId="17AC91CE" w14:textId="77777777" w:rsidR="003A0243" w:rsidRPr="00246BA4" w:rsidRDefault="003A0243" w:rsidP="00C113C7">
      <w:pPr>
        <w:pStyle w:val="Odstavekseznama"/>
        <w:numPr>
          <w:ilvl w:val="0"/>
          <w:numId w:val="52"/>
        </w:numPr>
        <w:jc w:val="both"/>
        <w:rPr>
          <w:rFonts w:asciiTheme="minorHAnsi" w:hAnsiTheme="minorHAnsi" w:cstheme="minorHAnsi"/>
        </w:rPr>
      </w:pPr>
      <w:r>
        <w:rPr>
          <w:rFonts w:asciiTheme="minorHAnsi" w:hAnsiTheme="minorHAnsi" w:cstheme="minorHAnsi"/>
        </w:rPr>
        <w:t>60</w:t>
      </w:r>
      <w:r w:rsidRPr="00F819DE">
        <w:rPr>
          <w:rFonts w:asciiTheme="minorHAnsi" w:hAnsiTheme="minorHAnsi" w:cstheme="minorHAnsi"/>
        </w:rPr>
        <w:t xml:space="preserve"> mesecev za gradbena dela</w:t>
      </w:r>
      <w:r>
        <w:rPr>
          <w:rFonts w:asciiTheme="minorHAnsi" w:hAnsiTheme="minorHAnsi" w:cstheme="minorHAnsi"/>
        </w:rPr>
        <w:t>,</w:t>
      </w:r>
    </w:p>
    <w:p w14:paraId="52623E1D" w14:textId="77777777" w:rsidR="003A0243" w:rsidRDefault="003A0243" w:rsidP="00C113C7">
      <w:pPr>
        <w:pStyle w:val="Odstavekseznama"/>
        <w:numPr>
          <w:ilvl w:val="0"/>
          <w:numId w:val="52"/>
        </w:numPr>
        <w:jc w:val="both"/>
        <w:rPr>
          <w:rFonts w:asciiTheme="minorHAnsi" w:hAnsiTheme="minorHAnsi" w:cstheme="minorHAnsi"/>
        </w:rPr>
      </w:pPr>
      <w:r w:rsidRPr="00F819DE">
        <w:rPr>
          <w:rFonts w:asciiTheme="minorHAnsi" w:hAnsiTheme="minorHAnsi" w:cstheme="minorHAnsi"/>
        </w:rPr>
        <w:t>24 mesecev za vgrajeno opremo</w:t>
      </w:r>
      <w:r>
        <w:rPr>
          <w:rFonts w:asciiTheme="minorHAnsi" w:hAnsiTheme="minorHAnsi" w:cstheme="minorHAnsi"/>
        </w:rPr>
        <w:t>,</w:t>
      </w:r>
    </w:p>
    <w:p w14:paraId="1DF5B3CE" w14:textId="77777777" w:rsidR="003A0243" w:rsidRDefault="003A0243" w:rsidP="00C113C7">
      <w:pPr>
        <w:pStyle w:val="Odstavekseznama"/>
        <w:numPr>
          <w:ilvl w:val="0"/>
          <w:numId w:val="52"/>
        </w:numPr>
        <w:jc w:val="both"/>
        <w:rPr>
          <w:rFonts w:asciiTheme="minorHAnsi" w:hAnsiTheme="minorHAnsi" w:cstheme="minorHAnsi"/>
        </w:rPr>
      </w:pPr>
      <w:r>
        <w:rPr>
          <w:rFonts w:asciiTheme="minorHAnsi" w:hAnsiTheme="minorHAnsi" w:cstheme="minorHAnsi"/>
        </w:rPr>
        <w:t>120 mesecev za solidnost gradnje.</w:t>
      </w:r>
    </w:p>
    <w:p w14:paraId="75FFB46F" w14:textId="77777777" w:rsidR="003A0243" w:rsidRDefault="003A0243" w:rsidP="003A0243">
      <w:pPr>
        <w:jc w:val="both"/>
        <w:rPr>
          <w:rFonts w:asciiTheme="minorHAnsi" w:hAnsiTheme="minorHAnsi" w:cstheme="minorHAnsi"/>
        </w:rPr>
      </w:pPr>
    </w:p>
    <w:p w14:paraId="6DB9F4EA" w14:textId="77777777" w:rsidR="003A0243" w:rsidRPr="00246BA4" w:rsidRDefault="003A0243" w:rsidP="003A0243">
      <w:pPr>
        <w:jc w:val="both"/>
        <w:rPr>
          <w:rFonts w:asciiTheme="minorHAnsi" w:hAnsiTheme="minorHAnsi" w:cstheme="minorHAnsi"/>
        </w:rPr>
      </w:pPr>
      <w:r>
        <w:rPr>
          <w:rFonts w:asciiTheme="minorHAnsi" w:hAnsiTheme="minorHAnsi" w:cstheme="minorHAnsi"/>
        </w:rPr>
        <w:t>Garancijski roki tečejo z dnem prevzema objekta.</w:t>
      </w:r>
    </w:p>
    <w:p w14:paraId="11F5B91C" w14:textId="77777777" w:rsidR="003A0243" w:rsidRPr="00470CF0" w:rsidRDefault="003A0243" w:rsidP="003A0243">
      <w:pPr>
        <w:autoSpaceDE w:val="0"/>
        <w:adjustRightInd w:val="0"/>
        <w:rPr>
          <w:rFonts w:asciiTheme="minorHAnsi" w:hAnsiTheme="minorHAnsi" w:cstheme="minorHAnsi"/>
        </w:rPr>
      </w:pPr>
    </w:p>
    <w:p w14:paraId="1ACB23A4" w14:textId="77777777" w:rsidR="003A0243" w:rsidRPr="00470CF0" w:rsidRDefault="003A0243" w:rsidP="00C113C7">
      <w:pPr>
        <w:pStyle w:val="Odstavekseznama"/>
        <w:numPr>
          <w:ilvl w:val="0"/>
          <w:numId w:val="51"/>
        </w:numPr>
        <w:jc w:val="center"/>
        <w:rPr>
          <w:rFonts w:asciiTheme="minorHAnsi" w:hAnsiTheme="minorHAnsi" w:cstheme="minorHAnsi"/>
        </w:rPr>
      </w:pPr>
      <w:r w:rsidRPr="00470CF0">
        <w:rPr>
          <w:rFonts w:asciiTheme="minorHAnsi" w:hAnsiTheme="minorHAnsi" w:cstheme="minorHAnsi"/>
        </w:rPr>
        <w:t>člen</w:t>
      </w:r>
    </w:p>
    <w:p w14:paraId="7E231474" w14:textId="77777777" w:rsidR="003A0243" w:rsidRPr="00470CF0" w:rsidRDefault="003A0243" w:rsidP="003A0243">
      <w:pPr>
        <w:autoSpaceDE w:val="0"/>
        <w:adjustRightInd w:val="0"/>
        <w:jc w:val="both"/>
        <w:rPr>
          <w:rFonts w:asciiTheme="minorHAnsi" w:hAnsiTheme="minorHAnsi" w:cstheme="minorHAnsi"/>
        </w:rPr>
      </w:pPr>
    </w:p>
    <w:p w14:paraId="22D4AA17" w14:textId="77777777" w:rsidR="003A0243" w:rsidRPr="00470CF0" w:rsidRDefault="003A0243" w:rsidP="003A0243">
      <w:pPr>
        <w:autoSpaceDE w:val="0"/>
        <w:adjustRightInd w:val="0"/>
        <w:jc w:val="both"/>
        <w:rPr>
          <w:rFonts w:asciiTheme="minorHAnsi" w:hAnsiTheme="minorHAnsi" w:cstheme="minorHAnsi"/>
        </w:rPr>
      </w:pPr>
      <w:r w:rsidRPr="00470CF0">
        <w:rPr>
          <w:rFonts w:asciiTheme="minorHAnsi" w:hAnsiTheme="minorHAnsi" w:cstheme="minorHAnsi"/>
        </w:rPr>
        <w:t>V času garancijskih rokov je izvajalec dolžan, na poziv naročnika in na svoj račun odpraviti vse pomanjkljivosti in napake na investiciji, ki je predmet te pogodbe, materialu in opremi, ki so predmet investicije in ki so posledica nestrokovne izvedbe del, slabe kvalitete dobavljenega materiala, opreme, tehnološke opreme ter nestrokovne vgradnje le-te.</w:t>
      </w:r>
    </w:p>
    <w:p w14:paraId="538E0940" w14:textId="77777777" w:rsidR="003A0243" w:rsidRPr="00470CF0" w:rsidRDefault="003A0243" w:rsidP="003A0243">
      <w:pPr>
        <w:autoSpaceDE w:val="0"/>
        <w:adjustRightInd w:val="0"/>
        <w:jc w:val="both"/>
        <w:rPr>
          <w:rFonts w:asciiTheme="minorHAnsi" w:hAnsiTheme="minorHAnsi" w:cstheme="minorHAnsi"/>
        </w:rPr>
      </w:pPr>
    </w:p>
    <w:p w14:paraId="0B05AE60" w14:textId="77777777" w:rsidR="003A0243" w:rsidRPr="00470CF0" w:rsidRDefault="003A0243" w:rsidP="003A0243">
      <w:pPr>
        <w:autoSpaceDE w:val="0"/>
        <w:adjustRightInd w:val="0"/>
        <w:jc w:val="both"/>
        <w:rPr>
          <w:rFonts w:asciiTheme="minorHAnsi" w:hAnsiTheme="minorHAnsi" w:cstheme="minorHAnsi"/>
          <w:color w:val="000000"/>
        </w:rPr>
      </w:pPr>
      <w:r w:rsidRPr="00470CF0">
        <w:rPr>
          <w:rFonts w:asciiTheme="minorHAnsi" w:hAnsiTheme="minorHAnsi" w:cstheme="minorHAnsi"/>
          <w:color w:val="000000"/>
        </w:rPr>
        <w:t xml:space="preserve">Z odpravo pomanjkljivosti prične izvajalec takoj, oziroma najkasneje v desetih dneh od dneva, ko ga naročnik obvesti o pomanjkljivosti. V nasprotnem primeru ima naročnik pravico odpraviti te pomanjkljivosti sam ali pa oddati taka dela tretji osebi na stroške izvajalca po načelu dobrega gospodarja in vnovčiti finančno zavarovanje za odpravo napak v garancijskem roku. </w:t>
      </w:r>
    </w:p>
    <w:p w14:paraId="73FF4F58" w14:textId="77777777" w:rsidR="003A0243" w:rsidRPr="00470CF0" w:rsidRDefault="003A0243" w:rsidP="003A0243">
      <w:pPr>
        <w:rPr>
          <w:rFonts w:asciiTheme="minorHAnsi" w:hAnsiTheme="minorHAnsi" w:cstheme="minorHAnsi"/>
        </w:rPr>
      </w:pPr>
    </w:p>
    <w:p w14:paraId="2493E532" w14:textId="77777777" w:rsidR="003A0243" w:rsidRPr="00470CF0" w:rsidRDefault="003A0243" w:rsidP="00C113C7">
      <w:pPr>
        <w:pStyle w:val="Odstavekseznama"/>
        <w:numPr>
          <w:ilvl w:val="0"/>
          <w:numId w:val="51"/>
        </w:numPr>
        <w:jc w:val="center"/>
        <w:rPr>
          <w:rFonts w:asciiTheme="minorHAnsi" w:hAnsiTheme="minorHAnsi" w:cstheme="minorHAnsi"/>
        </w:rPr>
      </w:pPr>
      <w:r w:rsidRPr="00470CF0">
        <w:rPr>
          <w:rFonts w:asciiTheme="minorHAnsi" w:hAnsiTheme="minorHAnsi" w:cstheme="minorHAnsi"/>
        </w:rPr>
        <w:t>člen</w:t>
      </w:r>
    </w:p>
    <w:p w14:paraId="58CC7D50" w14:textId="77777777" w:rsidR="003A0243" w:rsidRPr="00470CF0" w:rsidRDefault="003A0243" w:rsidP="003A0243">
      <w:pPr>
        <w:rPr>
          <w:rFonts w:asciiTheme="minorHAnsi" w:hAnsiTheme="minorHAnsi" w:cstheme="minorHAnsi"/>
        </w:rPr>
      </w:pPr>
      <w:r w:rsidRPr="00470CF0">
        <w:rPr>
          <w:rFonts w:asciiTheme="minorHAnsi" w:hAnsiTheme="minorHAnsi" w:cstheme="minorHAnsi"/>
          <w:b/>
          <w:bCs/>
        </w:rPr>
        <w:t xml:space="preserve">Povračilo škode </w:t>
      </w:r>
    </w:p>
    <w:p w14:paraId="37F05136" w14:textId="77777777" w:rsidR="003A0243" w:rsidRPr="00470CF0" w:rsidRDefault="003A0243" w:rsidP="003A0243">
      <w:pPr>
        <w:jc w:val="both"/>
        <w:rPr>
          <w:rFonts w:asciiTheme="minorHAnsi" w:hAnsiTheme="minorHAnsi" w:cstheme="minorHAnsi"/>
        </w:rPr>
      </w:pPr>
    </w:p>
    <w:p w14:paraId="196854B8" w14:textId="77777777" w:rsidR="003A0243" w:rsidRDefault="003A0243" w:rsidP="003A0243">
      <w:pPr>
        <w:jc w:val="both"/>
        <w:rPr>
          <w:rFonts w:asciiTheme="minorHAnsi" w:hAnsiTheme="minorHAnsi" w:cstheme="minorHAnsi"/>
        </w:rPr>
      </w:pPr>
      <w:r w:rsidRPr="00470CF0">
        <w:rPr>
          <w:rFonts w:asciiTheme="minorHAnsi" w:hAnsiTheme="minorHAnsi" w:cstheme="minorHAnsi"/>
        </w:rPr>
        <w:t xml:space="preserve">Izvajalec odgovarja za vso škodo na prometni infrastrukturi, v prostorih objekta, v okolici objekta ter na delih, povzročeno zaradi izvajanja pogodbenih del. Izvajalec odgovarja tudi za vso povzročeno škodo, nastalo delavcem in tretjim osebam (osebam, ki niso delavci izvajalca) in ostalo škodo, ki bi nastala zaradi izvajanja del. Povračilo tako nastale škode lahko naročnik uveljavljala po splošnih načelih odškodninske </w:t>
      </w:r>
      <w:r>
        <w:rPr>
          <w:rFonts w:asciiTheme="minorHAnsi" w:hAnsiTheme="minorHAnsi" w:cstheme="minorHAnsi"/>
        </w:rPr>
        <w:t>odgobornosti.</w:t>
      </w:r>
    </w:p>
    <w:p w14:paraId="5286D0FD" w14:textId="77777777" w:rsidR="003A0243" w:rsidRPr="00470CF0" w:rsidRDefault="003A0243" w:rsidP="003A0243">
      <w:pPr>
        <w:jc w:val="both"/>
        <w:rPr>
          <w:rFonts w:asciiTheme="minorHAnsi" w:hAnsiTheme="minorHAnsi" w:cstheme="minorHAnsi"/>
        </w:rPr>
      </w:pPr>
    </w:p>
    <w:p w14:paraId="190C51F4" w14:textId="7674A4D3" w:rsidR="003A0243" w:rsidRPr="00470CF0" w:rsidRDefault="003A0243" w:rsidP="003A0243">
      <w:pPr>
        <w:jc w:val="both"/>
        <w:rPr>
          <w:rFonts w:asciiTheme="minorHAnsi" w:hAnsiTheme="minorHAnsi" w:cstheme="minorHAnsi"/>
        </w:rPr>
      </w:pPr>
      <w:r w:rsidRPr="00542ACF">
        <w:rPr>
          <w:rFonts w:asciiTheme="minorHAnsi" w:hAnsiTheme="minorHAnsi" w:cstheme="minorHAnsi"/>
        </w:rPr>
        <w:t xml:space="preserve">Izvajalec mora v času izvedbe del razpolagati z zavarovanjem odgovornosti za škodo </w:t>
      </w:r>
      <w:r>
        <w:rPr>
          <w:rFonts w:asciiTheme="minorHAnsi" w:hAnsiTheme="minorHAnsi" w:cstheme="minorHAnsi"/>
        </w:rPr>
        <w:t>najmanj v višini 1.000.000,00 EUR</w:t>
      </w:r>
      <w:r w:rsidRPr="00542ACF">
        <w:rPr>
          <w:rFonts w:asciiTheme="minorHAnsi" w:hAnsiTheme="minorHAnsi" w:cstheme="minorHAnsi"/>
        </w:rPr>
        <w:t xml:space="preserve"> in gradbenim zavarovanjem v višini najmanj </w:t>
      </w:r>
      <w:r w:rsidR="0003214E">
        <w:rPr>
          <w:rFonts w:asciiTheme="minorHAnsi" w:hAnsiTheme="minorHAnsi" w:cstheme="minorHAnsi"/>
        </w:rPr>
        <w:t>5.000.000,00 EUR.</w:t>
      </w:r>
    </w:p>
    <w:p w14:paraId="08B0C188" w14:textId="77777777" w:rsidR="003A0243" w:rsidRPr="00470CF0" w:rsidRDefault="003A0243" w:rsidP="003A0243">
      <w:pPr>
        <w:jc w:val="both"/>
        <w:rPr>
          <w:rFonts w:asciiTheme="minorHAnsi" w:hAnsiTheme="minorHAnsi" w:cstheme="minorHAnsi"/>
        </w:rPr>
      </w:pPr>
    </w:p>
    <w:p w14:paraId="7FFD213F" w14:textId="77777777" w:rsidR="003A0243" w:rsidRDefault="003A0243" w:rsidP="003A0243">
      <w:pPr>
        <w:jc w:val="both"/>
        <w:rPr>
          <w:rFonts w:asciiTheme="minorHAnsi" w:hAnsiTheme="minorHAnsi" w:cstheme="minorHAnsi"/>
        </w:rPr>
      </w:pPr>
      <w:r w:rsidRPr="00470CF0">
        <w:rPr>
          <w:rFonts w:asciiTheme="minorHAnsi" w:hAnsiTheme="minorHAnsi" w:cstheme="minorHAnsi"/>
        </w:rPr>
        <w:t>Kopiji obeh polic izvajalec izroči naročniku v 15 dneh od sklenitve pogodbe.</w:t>
      </w:r>
    </w:p>
    <w:p w14:paraId="2CF1597C" w14:textId="77777777" w:rsidR="003A0243" w:rsidRDefault="003A0243" w:rsidP="003A0243">
      <w:pPr>
        <w:jc w:val="both"/>
        <w:rPr>
          <w:rFonts w:asciiTheme="minorHAnsi" w:hAnsiTheme="minorHAnsi" w:cstheme="minorHAnsi"/>
        </w:rPr>
      </w:pPr>
    </w:p>
    <w:p w14:paraId="4202BD98" w14:textId="77777777" w:rsidR="003A0243" w:rsidRDefault="003A0243" w:rsidP="003A0243">
      <w:pPr>
        <w:jc w:val="both"/>
        <w:rPr>
          <w:rFonts w:asciiTheme="minorHAnsi" w:hAnsiTheme="minorHAnsi" w:cstheme="minorHAnsi"/>
        </w:rPr>
      </w:pPr>
    </w:p>
    <w:p w14:paraId="7E3037FF" w14:textId="77777777" w:rsidR="003A0243" w:rsidRDefault="003A0243" w:rsidP="00C113C7">
      <w:pPr>
        <w:pStyle w:val="Odstavekseznama"/>
        <w:numPr>
          <w:ilvl w:val="0"/>
          <w:numId w:val="51"/>
        </w:numPr>
        <w:jc w:val="center"/>
        <w:rPr>
          <w:rFonts w:asciiTheme="minorHAnsi" w:hAnsiTheme="minorHAnsi" w:cstheme="minorHAnsi"/>
        </w:rPr>
      </w:pPr>
      <w:r w:rsidRPr="00470CF0">
        <w:rPr>
          <w:rFonts w:asciiTheme="minorHAnsi" w:hAnsiTheme="minorHAnsi" w:cstheme="minorHAnsi"/>
        </w:rPr>
        <w:t>člen</w:t>
      </w:r>
    </w:p>
    <w:p w14:paraId="1AE1324B" w14:textId="77777777" w:rsidR="003A0243" w:rsidRDefault="003A0243" w:rsidP="003A0243">
      <w:pPr>
        <w:rPr>
          <w:rFonts w:asciiTheme="minorHAnsi" w:hAnsiTheme="minorHAnsi" w:cstheme="minorHAnsi"/>
          <w:b/>
          <w:bCs/>
        </w:rPr>
      </w:pPr>
    </w:p>
    <w:p w14:paraId="4C531613" w14:textId="77777777" w:rsidR="003A0243" w:rsidRDefault="003A0243" w:rsidP="003A0243">
      <w:pPr>
        <w:rPr>
          <w:rFonts w:asciiTheme="minorHAnsi" w:hAnsiTheme="minorHAnsi" w:cstheme="minorHAnsi"/>
          <w:b/>
          <w:bCs/>
        </w:rPr>
      </w:pPr>
      <w:r>
        <w:rPr>
          <w:rFonts w:asciiTheme="minorHAnsi" w:hAnsiTheme="minorHAnsi" w:cstheme="minorHAnsi"/>
          <w:b/>
          <w:bCs/>
        </w:rPr>
        <w:t>Pogodbena kazen za kršitev načela »ne škoduje bistveno«</w:t>
      </w:r>
    </w:p>
    <w:p w14:paraId="2A82C4E6" w14:textId="77777777" w:rsidR="003A0243" w:rsidRDefault="003A0243" w:rsidP="003A0243">
      <w:pPr>
        <w:rPr>
          <w:rFonts w:asciiTheme="minorHAnsi" w:hAnsiTheme="minorHAnsi" w:cstheme="minorHAnsi"/>
          <w:b/>
          <w:bCs/>
        </w:rPr>
      </w:pPr>
    </w:p>
    <w:p w14:paraId="75C877E7" w14:textId="77777777" w:rsidR="003A0243" w:rsidRDefault="003A0243" w:rsidP="003A0243">
      <w:pPr>
        <w:numPr>
          <w:ilvl w:val="12"/>
          <w:numId w:val="0"/>
        </w:numPr>
        <w:jc w:val="both"/>
        <w:rPr>
          <w:rFonts w:asciiTheme="minorHAnsi" w:hAnsiTheme="minorHAnsi" w:cstheme="minorHAnsi"/>
        </w:rPr>
      </w:pPr>
      <w:r w:rsidRPr="00D23AFC">
        <w:rPr>
          <w:rFonts w:asciiTheme="minorHAnsi" w:hAnsiTheme="minorHAnsi" w:cstheme="minorHAnsi"/>
        </w:rPr>
        <w:lastRenderedPageBreak/>
        <w:t xml:space="preserve">V primeru, da izvajalec ne upošteva zahtev načela „ne škoduje bistveno“ in drugih okoljskih zahtev, določenih v tej pogodbi, si naročnik pridržuje pravico do uvedbe </w:t>
      </w:r>
      <w:r>
        <w:rPr>
          <w:rFonts w:asciiTheme="minorHAnsi" w:hAnsiTheme="minorHAnsi" w:cstheme="minorHAnsi"/>
        </w:rPr>
        <w:t xml:space="preserve">pogodbene </w:t>
      </w:r>
      <w:r w:rsidRPr="00D23AFC">
        <w:rPr>
          <w:rFonts w:asciiTheme="minorHAnsi" w:hAnsiTheme="minorHAnsi" w:cstheme="minorHAnsi"/>
        </w:rPr>
        <w:t>kazni ali zadržanja plačila, dokler niso odpravljene vse kršitve, v skladu z določbami veljavne zakonodaje EU in nacionalne zakonodaje</w:t>
      </w:r>
      <w:r>
        <w:rPr>
          <w:rFonts w:asciiTheme="minorHAnsi" w:hAnsiTheme="minorHAnsi" w:cstheme="minorHAnsi"/>
        </w:rPr>
        <w:t>.</w:t>
      </w:r>
    </w:p>
    <w:p w14:paraId="26ACDCA5" w14:textId="77777777" w:rsidR="003A0243" w:rsidRDefault="003A0243" w:rsidP="003A0243">
      <w:pPr>
        <w:numPr>
          <w:ilvl w:val="12"/>
          <w:numId w:val="0"/>
        </w:numPr>
        <w:jc w:val="both"/>
        <w:rPr>
          <w:rFonts w:asciiTheme="minorHAnsi" w:hAnsiTheme="minorHAnsi" w:cstheme="minorHAnsi"/>
        </w:rPr>
      </w:pPr>
    </w:p>
    <w:p w14:paraId="50996601" w14:textId="77777777" w:rsidR="003A0243" w:rsidRDefault="003A0243" w:rsidP="003A0243">
      <w:pPr>
        <w:numPr>
          <w:ilvl w:val="12"/>
          <w:numId w:val="0"/>
        </w:numPr>
        <w:jc w:val="both"/>
        <w:rPr>
          <w:rFonts w:asciiTheme="minorHAnsi" w:hAnsiTheme="minorHAnsi" w:cstheme="minorHAnsi"/>
        </w:rPr>
      </w:pPr>
      <w:r>
        <w:rPr>
          <w:rFonts w:asciiTheme="minorHAnsi" w:hAnsiTheme="minorHAnsi" w:cstheme="minorHAnsi"/>
        </w:rPr>
        <w:t>Pri obračunu pogodbene kazni se smiselno uporablja določba 22. člena te pogodbe.</w:t>
      </w:r>
    </w:p>
    <w:p w14:paraId="27EB19D1" w14:textId="77777777" w:rsidR="003A0243" w:rsidRPr="00470CF0" w:rsidRDefault="003A0243" w:rsidP="003A0243">
      <w:pPr>
        <w:jc w:val="both"/>
        <w:rPr>
          <w:rFonts w:asciiTheme="minorHAnsi" w:hAnsiTheme="minorHAnsi" w:cstheme="minorHAnsi"/>
        </w:rPr>
      </w:pPr>
    </w:p>
    <w:p w14:paraId="014A3E85" w14:textId="77777777" w:rsidR="003A0243" w:rsidRPr="00470CF0" w:rsidRDefault="003A0243" w:rsidP="003A0243">
      <w:pPr>
        <w:rPr>
          <w:rFonts w:asciiTheme="minorHAnsi" w:hAnsiTheme="minorHAnsi" w:cstheme="minorHAnsi"/>
          <w:b/>
          <w:bCs/>
        </w:rPr>
      </w:pPr>
    </w:p>
    <w:p w14:paraId="184D34C2" w14:textId="77777777" w:rsidR="003A0243" w:rsidRPr="00470CF0" w:rsidRDefault="003A0243" w:rsidP="003A0243">
      <w:pPr>
        <w:rPr>
          <w:rFonts w:asciiTheme="minorHAnsi" w:hAnsiTheme="minorHAnsi" w:cstheme="minorHAnsi"/>
        </w:rPr>
      </w:pPr>
      <w:r w:rsidRPr="00470CF0">
        <w:rPr>
          <w:rFonts w:asciiTheme="minorHAnsi" w:hAnsiTheme="minorHAnsi" w:cstheme="minorHAnsi"/>
          <w:b/>
          <w:bCs/>
        </w:rPr>
        <w:t xml:space="preserve">FINANČNA ZAVAROVANJA </w:t>
      </w:r>
    </w:p>
    <w:p w14:paraId="64EDB20B" w14:textId="77777777" w:rsidR="003A0243" w:rsidRPr="00470CF0" w:rsidRDefault="003A0243" w:rsidP="003A0243">
      <w:pPr>
        <w:rPr>
          <w:rFonts w:asciiTheme="minorHAnsi" w:hAnsiTheme="minorHAnsi" w:cstheme="minorHAnsi"/>
        </w:rPr>
      </w:pPr>
    </w:p>
    <w:p w14:paraId="0DD444DA" w14:textId="77777777" w:rsidR="003A0243" w:rsidRPr="00470CF0" w:rsidRDefault="003A0243" w:rsidP="00C113C7">
      <w:pPr>
        <w:pStyle w:val="Odstavekseznama"/>
        <w:numPr>
          <w:ilvl w:val="0"/>
          <w:numId w:val="51"/>
        </w:numPr>
        <w:jc w:val="center"/>
        <w:rPr>
          <w:rFonts w:asciiTheme="minorHAnsi" w:hAnsiTheme="minorHAnsi" w:cstheme="minorHAnsi"/>
        </w:rPr>
      </w:pPr>
      <w:r w:rsidRPr="00470CF0">
        <w:rPr>
          <w:rFonts w:asciiTheme="minorHAnsi" w:hAnsiTheme="minorHAnsi" w:cstheme="minorHAnsi"/>
        </w:rPr>
        <w:t>člen</w:t>
      </w:r>
    </w:p>
    <w:p w14:paraId="236209C2" w14:textId="77777777" w:rsidR="003A0243" w:rsidRPr="00470CF0" w:rsidRDefault="003A0243" w:rsidP="003A0243">
      <w:pPr>
        <w:rPr>
          <w:rFonts w:asciiTheme="minorHAnsi" w:hAnsiTheme="minorHAnsi" w:cstheme="minorHAnsi"/>
          <w:b/>
          <w:bCs/>
        </w:rPr>
      </w:pPr>
    </w:p>
    <w:p w14:paraId="031D118D" w14:textId="77777777" w:rsidR="003A0243" w:rsidRPr="00470CF0" w:rsidRDefault="003A0243" w:rsidP="003A0243">
      <w:pPr>
        <w:rPr>
          <w:rFonts w:asciiTheme="minorHAnsi" w:hAnsiTheme="minorHAnsi" w:cstheme="minorHAnsi"/>
        </w:rPr>
      </w:pPr>
      <w:r w:rsidRPr="00470CF0">
        <w:rPr>
          <w:rFonts w:asciiTheme="minorHAnsi" w:hAnsiTheme="minorHAnsi" w:cstheme="minorHAnsi"/>
          <w:b/>
          <w:bCs/>
        </w:rPr>
        <w:t xml:space="preserve">Oblika in namen finančnih zavarovanj </w:t>
      </w:r>
    </w:p>
    <w:p w14:paraId="0D36F8EF" w14:textId="77777777" w:rsidR="003A0243" w:rsidRPr="00470CF0" w:rsidRDefault="003A0243" w:rsidP="003A0243">
      <w:pPr>
        <w:jc w:val="both"/>
        <w:rPr>
          <w:rFonts w:asciiTheme="minorHAnsi" w:hAnsiTheme="minorHAnsi" w:cstheme="minorHAnsi"/>
        </w:rPr>
      </w:pPr>
    </w:p>
    <w:p w14:paraId="10F8B0D6" w14:textId="77777777" w:rsidR="003A0243" w:rsidRPr="00470CF0" w:rsidRDefault="003A0243" w:rsidP="003A0243">
      <w:pPr>
        <w:jc w:val="both"/>
        <w:rPr>
          <w:rFonts w:asciiTheme="minorHAnsi" w:hAnsiTheme="minorHAnsi" w:cstheme="minorHAnsi"/>
        </w:rPr>
      </w:pPr>
      <w:r w:rsidRPr="00470CF0">
        <w:rPr>
          <w:rFonts w:asciiTheme="minorHAnsi" w:hAnsiTheme="minorHAnsi" w:cstheme="minorHAnsi"/>
        </w:rPr>
        <w:t xml:space="preserve">Finančna zavarovanja morajo biti izdana v obliki </w:t>
      </w:r>
      <w:r>
        <w:rPr>
          <w:rFonts w:asciiTheme="minorHAnsi" w:hAnsiTheme="minorHAnsi" w:cstheme="minorHAnsi"/>
        </w:rPr>
        <w:t>bančnih garancij ali kavcijskih zavarovanj.</w:t>
      </w:r>
    </w:p>
    <w:p w14:paraId="2FA4BB34" w14:textId="77777777" w:rsidR="003A0243" w:rsidRPr="00470CF0" w:rsidRDefault="003A0243" w:rsidP="003A0243">
      <w:pPr>
        <w:jc w:val="both"/>
        <w:rPr>
          <w:rFonts w:asciiTheme="minorHAnsi" w:hAnsiTheme="minorHAnsi" w:cstheme="minorHAnsi"/>
        </w:rPr>
      </w:pPr>
    </w:p>
    <w:p w14:paraId="5DAE90B2" w14:textId="77777777" w:rsidR="003A0243" w:rsidRPr="00470CF0" w:rsidRDefault="003A0243" w:rsidP="003A0243">
      <w:pPr>
        <w:jc w:val="both"/>
        <w:rPr>
          <w:rFonts w:asciiTheme="minorHAnsi" w:hAnsiTheme="minorHAnsi" w:cstheme="minorHAnsi"/>
        </w:rPr>
      </w:pPr>
      <w:r w:rsidRPr="00470CF0">
        <w:rPr>
          <w:rFonts w:asciiTheme="minorHAnsi" w:hAnsiTheme="minorHAnsi" w:cstheme="minorHAnsi"/>
        </w:rPr>
        <w:t xml:space="preserve">Namen finančnega zavarovanja za dobro izvedbo pogodbenih obveznosti in odpravo napak v garancijski dobi je pokritje celotne škode, ki je naročniku nastala zaradi kršitve pogodbenih obveznosti s strani izvajalca. </w:t>
      </w:r>
    </w:p>
    <w:p w14:paraId="0CF1D3D9" w14:textId="77777777" w:rsidR="003A0243" w:rsidRPr="00470CF0" w:rsidRDefault="003A0243" w:rsidP="003A0243">
      <w:pPr>
        <w:jc w:val="both"/>
        <w:rPr>
          <w:rFonts w:asciiTheme="minorHAnsi" w:hAnsiTheme="minorHAnsi" w:cstheme="minorHAnsi"/>
        </w:rPr>
      </w:pPr>
    </w:p>
    <w:p w14:paraId="3458D917" w14:textId="77777777" w:rsidR="003A0243" w:rsidRPr="00470CF0" w:rsidRDefault="003A0243" w:rsidP="00C113C7">
      <w:pPr>
        <w:pStyle w:val="Odstavekseznama"/>
        <w:numPr>
          <w:ilvl w:val="0"/>
          <w:numId w:val="51"/>
        </w:numPr>
        <w:jc w:val="center"/>
        <w:rPr>
          <w:rFonts w:asciiTheme="minorHAnsi" w:hAnsiTheme="minorHAnsi" w:cstheme="minorHAnsi"/>
        </w:rPr>
      </w:pPr>
      <w:r w:rsidRPr="00470CF0">
        <w:rPr>
          <w:rFonts w:asciiTheme="minorHAnsi" w:hAnsiTheme="minorHAnsi" w:cstheme="minorHAnsi"/>
        </w:rPr>
        <w:t>člen</w:t>
      </w:r>
    </w:p>
    <w:p w14:paraId="4F8D161B" w14:textId="77777777" w:rsidR="003A0243" w:rsidRPr="00470CF0" w:rsidRDefault="003A0243" w:rsidP="003A0243">
      <w:pPr>
        <w:rPr>
          <w:rFonts w:asciiTheme="minorHAnsi" w:hAnsiTheme="minorHAnsi" w:cstheme="minorHAnsi"/>
          <w:b/>
          <w:bCs/>
        </w:rPr>
      </w:pPr>
    </w:p>
    <w:p w14:paraId="7295DFF9" w14:textId="77777777" w:rsidR="003A0243" w:rsidRPr="00470CF0" w:rsidRDefault="003A0243" w:rsidP="003A0243">
      <w:pPr>
        <w:rPr>
          <w:rFonts w:asciiTheme="minorHAnsi" w:hAnsiTheme="minorHAnsi" w:cstheme="minorHAnsi"/>
        </w:rPr>
      </w:pPr>
      <w:r w:rsidRPr="00470CF0">
        <w:rPr>
          <w:rFonts w:asciiTheme="minorHAnsi" w:hAnsiTheme="minorHAnsi" w:cstheme="minorHAnsi"/>
          <w:b/>
          <w:bCs/>
        </w:rPr>
        <w:t xml:space="preserve">Finančno zavarovanje za dobro izvedbo pogodbenih obveznosti </w:t>
      </w:r>
    </w:p>
    <w:p w14:paraId="7ABE4F4F" w14:textId="77777777" w:rsidR="003A0243" w:rsidRPr="00470CF0" w:rsidRDefault="003A0243" w:rsidP="003A0243">
      <w:pPr>
        <w:jc w:val="both"/>
        <w:rPr>
          <w:rFonts w:asciiTheme="minorHAnsi" w:hAnsiTheme="minorHAnsi" w:cstheme="minorHAnsi"/>
        </w:rPr>
      </w:pPr>
    </w:p>
    <w:p w14:paraId="71F593A4" w14:textId="77777777" w:rsidR="003A0243" w:rsidRPr="00470CF0" w:rsidRDefault="003A0243" w:rsidP="003A0243">
      <w:pPr>
        <w:jc w:val="both"/>
        <w:rPr>
          <w:rFonts w:asciiTheme="minorHAnsi" w:hAnsiTheme="minorHAnsi" w:cstheme="minorHAnsi"/>
        </w:rPr>
      </w:pPr>
      <w:r w:rsidRPr="00470CF0">
        <w:rPr>
          <w:rFonts w:asciiTheme="minorHAnsi" w:hAnsiTheme="minorHAnsi" w:cstheme="minorHAnsi"/>
        </w:rPr>
        <w:t>Izvajalec mora najkasneje v petnajstih (15) dneh od podpisa pogodbe, naročniku izročiti finančno zavarovanje kot garancijo za dobro izvedbo pogodbenih obveznosti.</w:t>
      </w:r>
    </w:p>
    <w:p w14:paraId="752DE3D9" w14:textId="77777777" w:rsidR="003A0243" w:rsidRPr="00470CF0" w:rsidRDefault="003A0243" w:rsidP="003A0243">
      <w:pPr>
        <w:jc w:val="both"/>
        <w:rPr>
          <w:rFonts w:asciiTheme="minorHAnsi" w:hAnsiTheme="minorHAnsi" w:cstheme="minorHAnsi"/>
        </w:rPr>
      </w:pPr>
    </w:p>
    <w:p w14:paraId="7C8B03F9" w14:textId="77777777" w:rsidR="003A0243" w:rsidRPr="00470CF0" w:rsidRDefault="003A0243" w:rsidP="003A0243">
      <w:pPr>
        <w:jc w:val="both"/>
        <w:rPr>
          <w:rFonts w:asciiTheme="minorHAnsi" w:hAnsiTheme="minorHAnsi" w:cstheme="minorHAnsi"/>
        </w:rPr>
      </w:pPr>
      <w:r w:rsidRPr="00470CF0">
        <w:rPr>
          <w:rFonts w:asciiTheme="minorHAnsi" w:hAnsiTheme="minorHAnsi" w:cstheme="minorHAnsi"/>
        </w:rPr>
        <w:t xml:space="preserve">Finančno zavarovanje za dobro izvedbo pogodbenih obveznosti lahko naročnik unovči pod naslednjimi pogoji: </w:t>
      </w:r>
    </w:p>
    <w:p w14:paraId="7C24694E" w14:textId="77777777" w:rsidR="003A0243" w:rsidRPr="00470CF0" w:rsidRDefault="003A0243" w:rsidP="00C113C7">
      <w:pPr>
        <w:numPr>
          <w:ilvl w:val="0"/>
          <w:numId w:val="48"/>
        </w:numPr>
        <w:jc w:val="both"/>
        <w:rPr>
          <w:rFonts w:asciiTheme="minorHAnsi" w:hAnsiTheme="minorHAnsi" w:cstheme="minorHAnsi"/>
        </w:rPr>
      </w:pPr>
      <w:r w:rsidRPr="00470CF0">
        <w:rPr>
          <w:rFonts w:asciiTheme="minorHAnsi" w:hAnsiTheme="minorHAnsi" w:cstheme="minorHAnsi"/>
        </w:rPr>
        <w:t xml:space="preserve">če bo izvajalec kršil pogodbene obveznosti; </w:t>
      </w:r>
    </w:p>
    <w:p w14:paraId="1BE8CD4C" w14:textId="77777777" w:rsidR="003A0243" w:rsidRPr="00470CF0" w:rsidRDefault="003A0243" w:rsidP="00C113C7">
      <w:pPr>
        <w:numPr>
          <w:ilvl w:val="0"/>
          <w:numId w:val="48"/>
        </w:numPr>
        <w:jc w:val="both"/>
        <w:rPr>
          <w:rFonts w:asciiTheme="minorHAnsi" w:hAnsiTheme="minorHAnsi" w:cstheme="minorHAnsi"/>
        </w:rPr>
      </w:pPr>
      <w:r w:rsidRPr="00470CF0">
        <w:rPr>
          <w:rFonts w:asciiTheme="minorHAnsi" w:hAnsiTheme="minorHAnsi" w:cstheme="minorHAnsi"/>
        </w:rPr>
        <w:t xml:space="preserve">če bo naročnik razdrl pogodbo zaradi kršitev ali zamude na strani izvajalca; </w:t>
      </w:r>
    </w:p>
    <w:p w14:paraId="4D18AF1B" w14:textId="77777777" w:rsidR="003A0243" w:rsidRPr="00470CF0" w:rsidRDefault="003A0243" w:rsidP="00C113C7">
      <w:pPr>
        <w:numPr>
          <w:ilvl w:val="0"/>
          <w:numId w:val="48"/>
        </w:numPr>
        <w:jc w:val="both"/>
        <w:rPr>
          <w:rFonts w:asciiTheme="minorHAnsi" w:hAnsiTheme="minorHAnsi" w:cstheme="minorHAnsi"/>
        </w:rPr>
      </w:pPr>
      <w:r w:rsidRPr="00470CF0">
        <w:rPr>
          <w:rFonts w:asciiTheme="minorHAnsi" w:hAnsiTheme="minorHAnsi" w:cstheme="minorHAnsi"/>
        </w:rPr>
        <w:t>če izvajalec pravočasno ne predloži finančnega zavarovanja za odpravo napak v garancijskem roku;</w:t>
      </w:r>
    </w:p>
    <w:p w14:paraId="4702781F" w14:textId="77777777" w:rsidR="003A0243" w:rsidRPr="00470CF0" w:rsidRDefault="003A0243" w:rsidP="00C113C7">
      <w:pPr>
        <w:numPr>
          <w:ilvl w:val="0"/>
          <w:numId w:val="48"/>
        </w:numPr>
        <w:jc w:val="both"/>
        <w:rPr>
          <w:rFonts w:asciiTheme="minorHAnsi" w:hAnsiTheme="minorHAnsi" w:cstheme="minorHAnsi"/>
        </w:rPr>
      </w:pPr>
      <w:r w:rsidRPr="00470CF0">
        <w:rPr>
          <w:rFonts w:asciiTheme="minorHAnsi" w:hAnsiTheme="minorHAnsi" w:cstheme="minorHAnsi"/>
        </w:rPr>
        <w:t>če se na zahtevo naročnika, v primernem roku, ki ga določi naročnik v primopredajnem zapisniku, ugotovljene pomanjkljivosti in/ali napake ne odpravijo.</w:t>
      </w:r>
    </w:p>
    <w:p w14:paraId="44C72AE2" w14:textId="77777777" w:rsidR="003A0243" w:rsidRPr="00470CF0" w:rsidRDefault="003A0243" w:rsidP="003A0243">
      <w:pPr>
        <w:rPr>
          <w:rFonts w:asciiTheme="minorHAnsi" w:hAnsiTheme="minorHAnsi" w:cstheme="minorHAnsi"/>
        </w:rPr>
      </w:pPr>
    </w:p>
    <w:p w14:paraId="27C4EFFA" w14:textId="77777777" w:rsidR="003A0243" w:rsidRPr="00470CF0" w:rsidRDefault="003A0243" w:rsidP="003A0243">
      <w:pPr>
        <w:jc w:val="both"/>
        <w:rPr>
          <w:rFonts w:asciiTheme="minorHAnsi" w:hAnsiTheme="minorHAnsi" w:cstheme="minorHAnsi"/>
        </w:rPr>
      </w:pPr>
      <w:r w:rsidRPr="00470CF0">
        <w:rPr>
          <w:rFonts w:asciiTheme="minorHAnsi" w:hAnsiTheme="minorHAnsi" w:cstheme="minorHAnsi"/>
        </w:rPr>
        <w:t>Višina finančnega zavarovanja za dobro izvedbo pogodbenih obveznosti: 10% od skupne pogodbene vrednosti z DDV.</w:t>
      </w:r>
    </w:p>
    <w:p w14:paraId="4937156C" w14:textId="77777777" w:rsidR="003A0243" w:rsidRPr="00470CF0" w:rsidRDefault="003A0243" w:rsidP="003A0243">
      <w:pPr>
        <w:rPr>
          <w:rFonts w:asciiTheme="minorHAnsi" w:hAnsiTheme="minorHAnsi" w:cstheme="minorHAnsi"/>
        </w:rPr>
      </w:pPr>
    </w:p>
    <w:p w14:paraId="613DB4A3" w14:textId="77777777" w:rsidR="003A0243" w:rsidRPr="00470CF0" w:rsidRDefault="003A0243" w:rsidP="003A0243">
      <w:pPr>
        <w:rPr>
          <w:rFonts w:asciiTheme="minorHAnsi" w:hAnsiTheme="minorHAnsi" w:cstheme="minorHAnsi"/>
        </w:rPr>
      </w:pPr>
      <w:r w:rsidRPr="00470CF0">
        <w:rPr>
          <w:rFonts w:asciiTheme="minorHAnsi" w:hAnsiTheme="minorHAnsi" w:cstheme="minorHAnsi"/>
        </w:rPr>
        <w:t>Trajanje finančnega zavarovanja za dobro izvedbo pogodbenih obveznosti: 60 dni od poteka roka za dokončanje del.</w:t>
      </w:r>
    </w:p>
    <w:p w14:paraId="1747BA58" w14:textId="77777777" w:rsidR="003A0243" w:rsidRPr="00470CF0" w:rsidRDefault="003A0243" w:rsidP="003A0243">
      <w:pPr>
        <w:jc w:val="both"/>
        <w:rPr>
          <w:rFonts w:asciiTheme="minorHAnsi" w:hAnsiTheme="minorHAnsi" w:cstheme="minorHAnsi"/>
        </w:rPr>
      </w:pPr>
    </w:p>
    <w:p w14:paraId="35C46F60" w14:textId="77777777" w:rsidR="003A0243" w:rsidRPr="00470CF0" w:rsidRDefault="003A0243" w:rsidP="003A0243">
      <w:pPr>
        <w:jc w:val="both"/>
        <w:rPr>
          <w:rFonts w:asciiTheme="minorHAnsi" w:hAnsiTheme="minorHAnsi" w:cstheme="minorHAnsi"/>
        </w:rPr>
      </w:pPr>
      <w:r w:rsidRPr="00470CF0">
        <w:rPr>
          <w:rFonts w:asciiTheme="minorHAnsi" w:hAnsiTheme="minorHAnsi" w:cstheme="minorHAnsi"/>
        </w:rPr>
        <w:t xml:space="preserve">V kolikor pride do podaljšanja roka za izvedbo, se ustrezno podaljša obdobje finančnega zavarovanja za dobro izvedbo pogodbenih obveznosti. </w:t>
      </w:r>
    </w:p>
    <w:p w14:paraId="4BF19290" w14:textId="77777777" w:rsidR="003A0243" w:rsidRPr="00470CF0" w:rsidRDefault="003A0243" w:rsidP="003A0243">
      <w:pPr>
        <w:jc w:val="both"/>
        <w:rPr>
          <w:rFonts w:asciiTheme="minorHAnsi" w:hAnsiTheme="minorHAnsi" w:cstheme="minorHAnsi"/>
        </w:rPr>
      </w:pPr>
    </w:p>
    <w:p w14:paraId="0D906C3E" w14:textId="77777777" w:rsidR="003A0243" w:rsidRPr="00470CF0" w:rsidRDefault="003A0243" w:rsidP="00C113C7">
      <w:pPr>
        <w:pStyle w:val="Odstavekseznama"/>
        <w:numPr>
          <w:ilvl w:val="0"/>
          <w:numId w:val="51"/>
        </w:numPr>
        <w:jc w:val="center"/>
        <w:rPr>
          <w:rFonts w:asciiTheme="minorHAnsi" w:hAnsiTheme="minorHAnsi" w:cstheme="minorHAnsi"/>
        </w:rPr>
      </w:pPr>
      <w:r w:rsidRPr="00470CF0">
        <w:rPr>
          <w:rFonts w:asciiTheme="minorHAnsi" w:hAnsiTheme="minorHAnsi" w:cstheme="minorHAnsi"/>
        </w:rPr>
        <w:t xml:space="preserve"> člen</w:t>
      </w:r>
    </w:p>
    <w:p w14:paraId="78953666" w14:textId="77777777" w:rsidR="003A0243" w:rsidRPr="00470CF0" w:rsidRDefault="003A0243" w:rsidP="003A0243">
      <w:pPr>
        <w:rPr>
          <w:rFonts w:asciiTheme="minorHAnsi" w:hAnsiTheme="minorHAnsi" w:cstheme="minorHAnsi"/>
          <w:b/>
        </w:rPr>
      </w:pPr>
    </w:p>
    <w:p w14:paraId="0F54E9E2" w14:textId="77777777" w:rsidR="003A0243" w:rsidRPr="00470CF0" w:rsidRDefault="003A0243" w:rsidP="003A0243">
      <w:pPr>
        <w:rPr>
          <w:rFonts w:asciiTheme="minorHAnsi" w:hAnsiTheme="minorHAnsi" w:cstheme="minorHAnsi"/>
          <w:b/>
        </w:rPr>
      </w:pPr>
      <w:r w:rsidRPr="00470CF0">
        <w:rPr>
          <w:rFonts w:asciiTheme="minorHAnsi" w:hAnsiTheme="minorHAnsi" w:cstheme="minorHAnsi"/>
          <w:b/>
        </w:rPr>
        <w:t>Finančno zavarovanje za odpravo napak v garancijskem roku:</w:t>
      </w:r>
    </w:p>
    <w:p w14:paraId="479D3C46" w14:textId="77777777" w:rsidR="003A0243" w:rsidRPr="00470CF0" w:rsidRDefault="003A0243" w:rsidP="003A0243">
      <w:pPr>
        <w:jc w:val="both"/>
        <w:rPr>
          <w:rFonts w:asciiTheme="minorHAnsi" w:hAnsiTheme="minorHAnsi" w:cstheme="minorHAnsi"/>
        </w:rPr>
      </w:pPr>
    </w:p>
    <w:p w14:paraId="761E139B" w14:textId="77777777" w:rsidR="003A0243" w:rsidRPr="00470CF0" w:rsidRDefault="003A0243" w:rsidP="003A0243">
      <w:pPr>
        <w:jc w:val="both"/>
        <w:rPr>
          <w:rFonts w:asciiTheme="minorHAnsi" w:hAnsiTheme="minorHAnsi" w:cstheme="minorHAnsi"/>
        </w:rPr>
      </w:pPr>
      <w:r w:rsidRPr="00470CF0">
        <w:rPr>
          <w:rFonts w:asciiTheme="minorHAnsi" w:hAnsiTheme="minorHAnsi" w:cstheme="minorHAnsi"/>
        </w:rPr>
        <w:t>Izvajalec mora najkasneje v petnajstih (15) dneh od prejema podpisanega primopredajnega zapisnika, naročniku izročiti finančno zavarovanje za odpravo napak v jamčevalnem roku.</w:t>
      </w:r>
    </w:p>
    <w:p w14:paraId="7AE31AC4" w14:textId="77777777" w:rsidR="003A0243" w:rsidRPr="00470CF0" w:rsidRDefault="003A0243" w:rsidP="003A0243">
      <w:pPr>
        <w:jc w:val="both"/>
        <w:rPr>
          <w:rFonts w:asciiTheme="minorHAnsi" w:hAnsiTheme="minorHAnsi" w:cstheme="minorHAnsi"/>
        </w:rPr>
      </w:pPr>
    </w:p>
    <w:p w14:paraId="7586BBF9" w14:textId="77777777" w:rsidR="003A0243" w:rsidRPr="00470CF0" w:rsidRDefault="003A0243" w:rsidP="003A0243">
      <w:pPr>
        <w:jc w:val="both"/>
        <w:rPr>
          <w:rFonts w:asciiTheme="minorHAnsi" w:hAnsiTheme="minorHAnsi" w:cstheme="minorHAnsi"/>
        </w:rPr>
      </w:pPr>
      <w:r w:rsidRPr="00470CF0">
        <w:rPr>
          <w:rFonts w:asciiTheme="minorHAnsi" w:hAnsiTheme="minorHAnsi" w:cstheme="minorHAnsi"/>
        </w:rPr>
        <w:t xml:space="preserve">Finančno zavarovanje lahko naročnik unovči v naslednjih primerih: </w:t>
      </w:r>
    </w:p>
    <w:p w14:paraId="4CE63984" w14:textId="77777777" w:rsidR="003A0243" w:rsidRPr="00470CF0" w:rsidRDefault="003A0243" w:rsidP="00C113C7">
      <w:pPr>
        <w:numPr>
          <w:ilvl w:val="0"/>
          <w:numId w:val="48"/>
        </w:numPr>
        <w:jc w:val="both"/>
        <w:rPr>
          <w:rFonts w:asciiTheme="minorHAnsi" w:hAnsiTheme="minorHAnsi" w:cstheme="minorHAnsi"/>
        </w:rPr>
      </w:pPr>
      <w:r w:rsidRPr="00470CF0">
        <w:rPr>
          <w:rFonts w:asciiTheme="minorHAnsi" w:hAnsiTheme="minorHAnsi" w:cstheme="minorHAnsi"/>
        </w:rPr>
        <w:t xml:space="preserve">če izvajalec krši svoje pogodbene obveznosti iz naslova garancije za odpravo napak. </w:t>
      </w:r>
    </w:p>
    <w:p w14:paraId="373952BF" w14:textId="77777777" w:rsidR="003A0243" w:rsidRPr="00470CF0" w:rsidRDefault="003A0243" w:rsidP="00C113C7">
      <w:pPr>
        <w:numPr>
          <w:ilvl w:val="0"/>
          <w:numId w:val="48"/>
        </w:numPr>
        <w:jc w:val="both"/>
        <w:rPr>
          <w:rFonts w:asciiTheme="minorHAnsi" w:hAnsiTheme="minorHAnsi" w:cstheme="minorHAnsi"/>
        </w:rPr>
      </w:pPr>
      <w:r w:rsidRPr="00470CF0">
        <w:rPr>
          <w:rFonts w:asciiTheme="minorHAnsi" w:hAnsiTheme="minorHAnsi" w:cstheme="minorHAnsi"/>
        </w:rPr>
        <w:t>če izvajalec v času garancijskega roka ne bo izvajal obveznosti</w:t>
      </w:r>
      <w:r>
        <w:rPr>
          <w:rFonts w:asciiTheme="minorHAnsi" w:hAnsiTheme="minorHAnsi" w:cstheme="minorHAnsi"/>
        </w:rPr>
        <w:t xml:space="preserve"> oz. ravnal</w:t>
      </w:r>
      <w:r w:rsidRPr="00470CF0">
        <w:rPr>
          <w:rFonts w:asciiTheme="minorHAnsi" w:hAnsiTheme="minorHAnsi" w:cstheme="minorHAnsi"/>
        </w:rPr>
        <w:t xml:space="preserve"> na način, opredeljen v tej pogodbi. </w:t>
      </w:r>
    </w:p>
    <w:p w14:paraId="2D284267" w14:textId="77777777" w:rsidR="003A0243" w:rsidRPr="00470CF0" w:rsidRDefault="003A0243" w:rsidP="003A0243">
      <w:pPr>
        <w:jc w:val="both"/>
        <w:rPr>
          <w:rFonts w:asciiTheme="minorHAnsi" w:hAnsiTheme="minorHAnsi" w:cstheme="minorHAnsi"/>
        </w:rPr>
      </w:pPr>
    </w:p>
    <w:p w14:paraId="7C883B29" w14:textId="77777777" w:rsidR="003A0243" w:rsidRPr="00470CF0" w:rsidRDefault="003A0243" w:rsidP="003A0243">
      <w:pPr>
        <w:jc w:val="both"/>
        <w:rPr>
          <w:rFonts w:asciiTheme="minorHAnsi" w:hAnsiTheme="minorHAnsi" w:cstheme="minorHAnsi"/>
        </w:rPr>
      </w:pPr>
      <w:r w:rsidRPr="00470CF0">
        <w:rPr>
          <w:rFonts w:asciiTheme="minorHAnsi" w:hAnsiTheme="minorHAnsi" w:cstheme="minorHAnsi"/>
        </w:rPr>
        <w:t>Vrednost posameznega finančnega zavarovanja za odpravo napak v garancijskem roku: 5% od skupne pogodbene vrednosti z DDV.</w:t>
      </w:r>
    </w:p>
    <w:p w14:paraId="11529A9E" w14:textId="77777777" w:rsidR="003A0243" w:rsidRPr="00470CF0" w:rsidRDefault="003A0243" w:rsidP="003A0243">
      <w:pPr>
        <w:jc w:val="both"/>
        <w:rPr>
          <w:rFonts w:asciiTheme="minorHAnsi" w:hAnsiTheme="minorHAnsi" w:cstheme="minorHAnsi"/>
        </w:rPr>
      </w:pPr>
    </w:p>
    <w:p w14:paraId="290269A7" w14:textId="77777777" w:rsidR="003A0243" w:rsidRPr="00470CF0" w:rsidRDefault="003A0243" w:rsidP="003A0243">
      <w:pPr>
        <w:jc w:val="both"/>
        <w:rPr>
          <w:rFonts w:asciiTheme="minorHAnsi" w:hAnsiTheme="minorHAnsi" w:cstheme="minorHAnsi"/>
        </w:rPr>
      </w:pPr>
      <w:r w:rsidRPr="00470CF0">
        <w:rPr>
          <w:rFonts w:asciiTheme="minorHAnsi" w:hAnsiTheme="minorHAnsi" w:cstheme="minorHAnsi"/>
        </w:rPr>
        <w:t xml:space="preserve">Trajanje finančnega zavarovanja: </w:t>
      </w:r>
      <w:r>
        <w:rPr>
          <w:rFonts w:asciiTheme="minorHAnsi" w:hAnsiTheme="minorHAnsi" w:cstheme="minorHAnsi"/>
        </w:rPr>
        <w:t>30 dni po poteku vseh garancijskih rokov iz te pogodbe.</w:t>
      </w:r>
    </w:p>
    <w:p w14:paraId="5C9C05BB" w14:textId="77777777" w:rsidR="003A0243" w:rsidRPr="00470CF0" w:rsidRDefault="003A0243" w:rsidP="003A0243">
      <w:pPr>
        <w:jc w:val="both"/>
        <w:rPr>
          <w:rFonts w:asciiTheme="minorHAnsi" w:hAnsiTheme="minorHAnsi" w:cstheme="minorHAnsi"/>
        </w:rPr>
      </w:pPr>
    </w:p>
    <w:p w14:paraId="6894BD82" w14:textId="77777777" w:rsidR="003A0243" w:rsidRPr="00470CF0" w:rsidRDefault="003A0243" w:rsidP="003A0243">
      <w:pPr>
        <w:autoSpaceDE w:val="0"/>
        <w:adjustRightInd w:val="0"/>
        <w:jc w:val="both"/>
        <w:rPr>
          <w:rFonts w:asciiTheme="minorHAnsi" w:hAnsiTheme="minorHAnsi" w:cstheme="minorHAnsi"/>
        </w:rPr>
      </w:pPr>
      <w:r w:rsidRPr="00470CF0">
        <w:rPr>
          <w:rFonts w:asciiTheme="minorHAnsi" w:hAnsiTheme="minorHAnsi" w:cstheme="minorHAnsi"/>
        </w:rPr>
        <w:t>V kolikor izvajalec naročniku ne izroči finančnega zavarovanja za odpravo napak v garancijskem roku, ima naročnik pravico brezobrestno zadržati končno situacijo v višini garancije ali unovčiti garancijo za dobro izvedbo pogodbenih obveznosti.</w:t>
      </w:r>
    </w:p>
    <w:p w14:paraId="2D37179E" w14:textId="77777777" w:rsidR="003A0243" w:rsidRPr="00470CF0" w:rsidRDefault="003A0243" w:rsidP="003A0243">
      <w:pPr>
        <w:autoSpaceDE w:val="0"/>
        <w:adjustRightInd w:val="0"/>
        <w:jc w:val="both"/>
        <w:rPr>
          <w:rFonts w:asciiTheme="minorHAnsi" w:hAnsiTheme="minorHAnsi" w:cstheme="minorHAnsi"/>
        </w:rPr>
      </w:pPr>
    </w:p>
    <w:p w14:paraId="3591D7C0" w14:textId="77777777" w:rsidR="003A0243" w:rsidRPr="00470CF0" w:rsidRDefault="003A0243" w:rsidP="003A0243">
      <w:pPr>
        <w:autoSpaceDE w:val="0"/>
        <w:adjustRightInd w:val="0"/>
        <w:jc w:val="both"/>
        <w:rPr>
          <w:rFonts w:asciiTheme="minorHAnsi" w:hAnsiTheme="minorHAnsi" w:cstheme="minorHAnsi"/>
        </w:rPr>
      </w:pPr>
    </w:p>
    <w:p w14:paraId="370EA1F0" w14:textId="77777777" w:rsidR="003A0243" w:rsidRPr="00470CF0" w:rsidRDefault="003A0243" w:rsidP="003A0243">
      <w:pPr>
        <w:autoSpaceDE w:val="0"/>
        <w:adjustRightInd w:val="0"/>
        <w:jc w:val="both"/>
        <w:rPr>
          <w:rFonts w:asciiTheme="minorHAnsi" w:hAnsiTheme="minorHAnsi" w:cstheme="minorHAnsi"/>
        </w:rPr>
      </w:pPr>
      <w:r w:rsidRPr="00470CF0">
        <w:rPr>
          <w:rFonts w:asciiTheme="minorHAnsi" w:hAnsiTheme="minorHAnsi" w:cstheme="minorHAnsi"/>
          <w:b/>
          <w:bCs/>
        </w:rPr>
        <w:t xml:space="preserve">ODSTOP OD POGODBE </w:t>
      </w:r>
    </w:p>
    <w:p w14:paraId="47674F13" w14:textId="77777777" w:rsidR="003A0243" w:rsidRPr="00470CF0" w:rsidRDefault="003A0243" w:rsidP="00C113C7">
      <w:pPr>
        <w:pStyle w:val="Odstavekseznama"/>
        <w:numPr>
          <w:ilvl w:val="0"/>
          <w:numId w:val="51"/>
        </w:numPr>
        <w:jc w:val="center"/>
        <w:rPr>
          <w:rFonts w:asciiTheme="minorHAnsi" w:hAnsiTheme="minorHAnsi" w:cstheme="minorHAnsi"/>
        </w:rPr>
      </w:pPr>
      <w:r w:rsidRPr="00470CF0">
        <w:rPr>
          <w:rFonts w:asciiTheme="minorHAnsi" w:hAnsiTheme="minorHAnsi" w:cstheme="minorHAnsi"/>
        </w:rPr>
        <w:t>člen</w:t>
      </w:r>
    </w:p>
    <w:p w14:paraId="61517267" w14:textId="77777777" w:rsidR="003A0243" w:rsidRPr="00470CF0" w:rsidRDefault="003A0243" w:rsidP="003A0243">
      <w:pPr>
        <w:autoSpaceDE w:val="0"/>
        <w:adjustRightInd w:val="0"/>
        <w:jc w:val="both"/>
        <w:rPr>
          <w:rFonts w:asciiTheme="minorHAnsi" w:hAnsiTheme="minorHAnsi" w:cstheme="minorHAnsi"/>
        </w:rPr>
      </w:pPr>
      <w:r w:rsidRPr="00470CF0">
        <w:rPr>
          <w:rFonts w:asciiTheme="minorHAnsi" w:hAnsiTheme="minorHAnsi" w:cstheme="minorHAnsi"/>
          <w:b/>
          <w:bCs/>
        </w:rPr>
        <w:t xml:space="preserve">Splošno o odstopu od pogodbe </w:t>
      </w:r>
    </w:p>
    <w:p w14:paraId="0C9EC5D8" w14:textId="77777777" w:rsidR="003A0243" w:rsidRPr="00470CF0" w:rsidRDefault="003A0243" w:rsidP="003A0243">
      <w:pPr>
        <w:autoSpaceDE w:val="0"/>
        <w:adjustRightInd w:val="0"/>
        <w:jc w:val="both"/>
        <w:rPr>
          <w:rFonts w:asciiTheme="minorHAnsi" w:hAnsiTheme="minorHAnsi" w:cstheme="minorHAnsi"/>
        </w:rPr>
      </w:pPr>
    </w:p>
    <w:p w14:paraId="42189C93" w14:textId="77777777" w:rsidR="003A0243" w:rsidRPr="00470CF0" w:rsidRDefault="003A0243" w:rsidP="003A0243">
      <w:pPr>
        <w:autoSpaceDE w:val="0"/>
        <w:adjustRightInd w:val="0"/>
        <w:jc w:val="both"/>
        <w:rPr>
          <w:rFonts w:asciiTheme="minorHAnsi" w:hAnsiTheme="minorHAnsi" w:cstheme="minorHAnsi"/>
        </w:rPr>
      </w:pPr>
      <w:r w:rsidRPr="00470CF0">
        <w:rPr>
          <w:rFonts w:asciiTheme="minorHAnsi" w:hAnsiTheme="minorHAnsi" w:cstheme="minorHAnsi"/>
        </w:rPr>
        <w:t xml:space="preserve">Katerakoli od pogodbenih strank lahko zaradi hujših kršitev pogodbenih obveznosti s strani druge pogodbene stranke, če kršitve ne prenehajo po pisnem opominu, v katerem je naveden primeren rok za odpravo kršitev, odstopi od te pogodbe. V primeru odstopa sta pogodbeni stranki dolžni poravnati medsebojne obveznosti iz te pogodbe in nastalo škodo. </w:t>
      </w:r>
    </w:p>
    <w:p w14:paraId="453B9A94" w14:textId="77777777" w:rsidR="003A0243" w:rsidRPr="00470CF0" w:rsidRDefault="003A0243" w:rsidP="003A0243">
      <w:pPr>
        <w:autoSpaceDE w:val="0"/>
        <w:adjustRightInd w:val="0"/>
        <w:jc w:val="both"/>
        <w:rPr>
          <w:rFonts w:asciiTheme="minorHAnsi" w:hAnsiTheme="minorHAnsi" w:cstheme="minorHAnsi"/>
          <w:b/>
          <w:bCs/>
        </w:rPr>
      </w:pPr>
    </w:p>
    <w:p w14:paraId="1AA5FE2E" w14:textId="77777777" w:rsidR="003A0243" w:rsidRPr="00470CF0" w:rsidRDefault="003A0243" w:rsidP="00C113C7">
      <w:pPr>
        <w:pStyle w:val="Odstavekseznama"/>
        <w:numPr>
          <w:ilvl w:val="0"/>
          <w:numId w:val="51"/>
        </w:numPr>
        <w:jc w:val="center"/>
        <w:rPr>
          <w:rFonts w:asciiTheme="minorHAnsi" w:hAnsiTheme="minorHAnsi" w:cstheme="minorHAnsi"/>
        </w:rPr>
      </w:pPr>
      <w:r w:rsidRPr="00470CF0">
        <w:rPr>
          <w:rFonts w:asciiTheme="minorHAnsi" w:hAnsiTheme="minorHAnsi" w:cstheme="minorHAnsi"/>
        </w:rPr>
        <w:t>člen</w:t>
      </w:r>
    </w:p>
    <w:p w14:paraId="6D14D917" w14:textId="77777777" w:rsidR="003A0243" w:rsidRPr="00470CF0" w:rsidRDefault="003A0243" w:rsidP="003A0243">
      <w:pPr>
        <w:autoSpaceDE w:val="0"/>
        <w:adjustRightInd w:val="0"/>
        <w:jc w:val="both"/>
        <w:rPr>
          <w:rFonts w:asciiTheme="minorHAnsi" w:hAnsiTheme="minorHAnsi" w:cstheme="minorHAnsi"/>
        </w:rPr>
      </w:pPr>
      <w:r w:rsidRPr="00470CF0">
        <w:rPr>
          <w:rFonts w:asciiTheme="minorHAnsi" w:hAnsiTheme="minorHAnsi" w:cstheme="minorHAnsi"/>
          <w:b/>
          <w:bCs/>
        </w:rPr>
        <w:t xml:space="preserve">Odstop naročnika od pogodbe </w:t>
      </w:r>
    </w:p>
    <w:p w14:paraId="53D931E7" w14:textId="77777777" w:rsidR="003A0243" w:rsidRPr="00470CF0" w:rsidRDefault="003A0243" w:rsidP="003A0243">
      <w:pPr>
        <w:autoSpaceDE w:val="0"/>
        <w:adjustRightInd w:val="0"/>
        <w:jc w:val="both"/>
        <w:rPr>
          <w:rFonts w:asciiTheme="minorHAnsi" w:hAnsiTheme="minorHAnsi" w:cstheme="minorHAnsi"/>
        </w:rPr>
      </w:pPr>
    </w:p>
    <w:p w14:paraId="4E5C5025" w14:textId="77777777" w:rsidR="003A0243" w:rsidRPr="00470CF0" w:rsidRDefault="003A0243" w:rsidP="003A0243">
      <w:pPr>
        <w:autoSpaceDE w:val="0"/>
        <w:adjustRightInd w:val="0"/>
        <w:jc w:val="both"/>
        <w:rPr>
          <w:rFonts w:asciiTheme="minorHAnsi" w:hAnsiTheme="minorHAnsi" w:cstheme="minorHAnsi"/>
        </w:rPr>
      </w:pPr>
      <w:r w:rsidRPr="00470CF0">
        <w:rPr>
          <w:rFonts w:asciiTheme="minorHAnsi" w:hAnsiTheme="minorHAnsi" w:cstheme="minorHAnsi"/>
        </w:rPr>
        <w:t xml:space="preserve">Za hujšo kršitev pogodbenih določil, zaradi katerih lahko naročnik predčasno odstopi od pogodbe, štejejo zlasti: </w:t>
      </w:r>
    </w:p>
    <w:p w14:paraId="467B847E" w14:textId="77777777" w:rsidR="003A0243" w:rsidRPr="00470CF0" w:rsidRDefault="003A0243" w:rsidP="00C113C7">
      <w:pPr>
        <w:numPr>
          <w:ilvl w:val="0"/>
          <w:numId w:val="48"/>
        </w:numPr>
        <w:autoSpaceDE w:val="0"/>
        <w:autoSpaceDN w:val="0"/>
        <w:adjustRightInd w:val="0"/>
        <w:jc w:val="both"/>
        <w:rPr>
          <w:rFonts w:asciiTheme="minorHAnsi" w:hAnsiTheme="minorHAnsi" w:cstheme="minorHAnsi"/>
        </w:rPr>
      </w:pPr>
      <w:r w:rsidRPr="00470CF0">
        <w:rPr>
          <w:rFonts w:asciiTheme="minorHAnsi" w:hAnsiTheme="minorHAnsi" w:cstheme="minorHAnsi"/>
        </w:rPr>
        <w:t xml:space="preserve">zamuda izvajalca, ki presega število dni vrednosti maksimalno dogovorjene pogodbene kazni; </w:t>
      </w:r>
    </w:p>
    <w:p w14:paraId="0B96A294" w14:textId="77777777" w:rsidR="003A0243" w:rsidRPr="00470CF0" w:rsidRDefault="003A0243" w:rsidP="00C113C7">
      <w:pPr>
        <w:numPr>
          <w:ilvl w:val="0"/>
          <w:numId w:val="48"/>
        </w:numPr>
        <w:autoSpaceDE w:val="0"/>
        <w:autoSpaceDN w:val="0"/>
        <w:adjustRightInd w:val="0"/>
        <w:jc w:val="both"/>
        <w:rPr>
          <w:rFonts w:asciiTheme="minorHAnsi" w:hAnsiTheme="minorHAnsi" w:cstheme="minorHAnsi"/>
        </w:rPr>
      </w:pPr>
      <w:r w:rsidRPr="00470CF0">
        <w:rPr>
          <w:rFonts w:asciiTheme="minorHAnsi" w:hAnsiTheme="minorHAnsi" w:cstheme="minorHAnsi"/>
        </w:rPr>
        <w:t xml:space="preserve">napake v izvedbi, ki bistveno zmanjšajo pomen, namen ali uporabnost izvedenih del; </w:t>
      </w:r>
    </w:p>
    <w:p w14:paraId="2CE7C236" w14:textId="77777777" w:rsidR="003A0243" w:rsidRPr="00470CF0" w:rsidRDefault="003A0243" w:rsidP="00C113C7">
      <w:pPr>
        <w:numPr>
          <w:ilvl w:val="0"/>
          <w:numId w:val="48"/>
        </w:numPr>
        <w:autoSpaceDE w:val="0"/>
        <w:autoSpaceDN w:val="0"/>
        <w:adjustRightInd w:val="0"/>
        <w:jc w:val="both"/>
        <w:rPr>
          <w:rFonts w:asciiTheme="minorHAnsi" w:hAnsiTheme="minorHAnsi" w:cstheme="minorHAnsi"/>
        </w:rPr>
      </w:pPr>
      <w:r w:rsidRPr="00470CF0">
        <w:rPr>
          <w:rFonts w:asciiTheme="minorHAnsi" w:hAnsiTheme="minorHAnsi" w:cstheme="minorHAnsi"/>
        </w:rPr>
        <w:t xml:space="preserve">unovčitev finančnega zavarovanja za dobro izvedbo pogodbenih obveznosti; </w:t>
      </w:r>
    </w:p>
    <w:p w14:paraId="52125F2B" w14:textId="77777777" w:rsidR="003A0243" w:rsidRPr="00470CF0" w:rsidRDefault="003A0243" w:rsidP="00C113C7">
      <w:pPr>
        <w:numPr>
          <w:ilvl w:val="0"/>
          <w:numId w:val="48"/>
        </w:numPr>
        <w:autoSpaceDE w:val="0"/>
        <w:autoSpaceDN w:val="0"/>
        <w:adjustRightInd w:val="0"/>
        <w:jc w:val="both"/>
        <w:rPr>
          <w:rFonts w:asciiTheme="minorHAnsi" w:hAnsiTheme="minorHAnsi" w:cstheme="minorHAnsi"/>
        </w:rPr>
      </w:pPr>
      <w:r w:rsidRPr="00470CF0">
        <w:rPr>
          <w:rFonts w:asciiTheme="minorHAnsi" w:hAnsiTheme="minorHAnsi" w:cstheme="minorHAnsi"/>
        </w:rPr>
        <w:t>nedoseganje pogodbeno dogovorjene kvalitete in nevzpostavitev le-te niti v naknadnem primernem roku, ki ga določi naročnik.</w:t>
      </w:r>
    </w:p>
    <w:p w14:paraId="25D9CE63" w14:textId="77777777" w:rsidR="003A0243" w:rsidRPr="00470CF0" w:rsidRDefault="003A0243" w:rsidP="003A0243">
      <w:pPr>
        <w:autoSpaceDE w:val="0"/>
        <w:adjustRightInd w:val="0"/>
        <w:jc w:val="both"/>
        <w:rPr>
          <w:rFonts w:asciiTheme="minorHAnsi" w:hAnsiTheme="minorHAnsi" w:cstheme="minorHAnsi"/>
        </w:rPr>
      </w:pPr>
    </w:p>
    <w:p w14:paraId="2FCF76AB" w14:textId="77777777" w:rsidR="003A0243" w:rsidRPr="00470CF0" w:rsidRDefault="003A0243" w:rsidP="003A0243">
      <w:pPr>
        <w:autoSpaceDE w:val="0"/>
        <w:adjustRightInd w:val="0"/>
        <w:jc w:val="both"/>
        <w:rPr>
          <w:rFonts w:asciiTheme="minorHAnsi" w:hAnsiTheme="minorHAnsi" w:cstheme="minorHAnsi"/>
        </w:rPr>
      </w:pPr>
      <w:r w:rsidRPr="00470CF0">
        <w:rPr>
          <w:rFonts w:asciiTheme="minorHAnsi" w:hAnsiTheme="minorHAnsi" w:cstheme="minorHAnsi"/>
        </w:rPr>
        <w:t xml:space="preserve">Odstop od pogodbe lahko naročnik uveljavlja po opominu, po katerem izvajalec ne odpravi kršitve oziroma kršitev kljub opominu ponovno zagreši, v kolikor je odprava kršitev sploh možna. Opomin mora biti izvajalcu poslan pisno ali na elektronski način. </w:t>
      </w:r>
    </w:p>
    <w:p w14:paraId="45085BA2" w14:textId="77777777" w:rsidR="003A0243" w:rsidRPr="00470CF0" w:rsidRDefault="003A0243" w:rsidP="003A0243">
      <w:pPr>
        <w:autoSpaceDE w:val="0"/>
        <w:adjustRightInd w:val="0"/>
        <w:jc w:val="both"/>
        <w:rPr>
          <w:rFonts w:asciiTheme="minorHAnsi" w:hAnsiTheme="minorHAnsi" w:cstheme="minorHAnsi"/>
        </w:rPr>
      </w:pPr>
    </w:p>
    <w:p w14:paraId="6CB023B3" w14:textId="77777777" w:rsidR="003A0243" w:rsidRPr="00470CF0" w:rsidRDefault="003A0243" w:rsidP="003A0243">
      <w:pPr>
        <w:autoSpaceDE w:val="0"/>
        <w:adjustRightInd w:val="0"/>
        <w:jc w:val="both"/>
        <w:rPr>
          <w:rFonts w:asciiTheme="minorHAnsi" w:hAnsiTheme="minorHAnsi" w:cstheme="minorHAnsi"/>
        </w:rPr>
      </w:pPr>
      <w:r w:rsidRPr="00470CF0">
        <w:rPr>
          <w:rFonts w:asciiTheme="minorHAnsi" w:hAnsiTheme="minorHAnsi" w:cstheme="minorHAnsi"/>
        </w:rPr>
        <w:t xml:space="preserve">Odstop od pogodbe učinkuje z dnem, ko druga pogodbena stranka prejme odstop od pogodbe. </w:t>
      </w:r>
    </w:p>
    <w:p w14:paraId="3C567FAA" w14:textId="77777777" w:rsidR="003A0243" w:rsidRPr="00470CF0" w:rsidRDefault="003A0243" w:rsidP="003A0243">
      <w:pPr>
        <w:autoSpaceDE w:val="0"/>
        <w:adjustRightInd w:val="0"/>
        <w:jc w:val="both"/>
        <w:rPr>
          <w:rFonts w:asciiTheme="minorHAnsi" w:hAnsiTheme="minorHAnsi" w:cstheme="minorHAnsi"/>
        </w:rPr>
      </w:pPr>
    </w:p>
    <w:p w14:paraId="5D6C7D7D" w14:textId="77777777" w:rsidR="003A0243" w:rsidRPr="00470CF0" w:rsidRDefault="003A0243" w:rsidP="003A0243">
      <w:pPr>
        <w:autoSpaceDE w:val="0"/>
        <w:adjustRightInd w:val="0"/>
        <w:jc w:val="both"/>
        <w:rPr>
          <w:rFonts w:asciiTheme="minorHAnsi" w:hAnsiTheme="minorHAnsi" w:cstheme="minorHAnsi"/>
        </w:rPr>
      </w:pPr>
      <w:r w:rsidRPr="00470CF0">
        <w:rPr>
          <w:rFonts w:asciiTheme="minorHAnsi" w:hAnsiTheme="minorHAnsi" w:cstheme="minorHAnsi"/>
        </w:rPr>
        <w:t xml:space="preserve">Naročnik lahko od pogodbe odstopi brez odpovednega roka v primeru začetka enega od postopkov insolventnosti zoper izvajalca. </w:t>
      </w:r>
    </w:p>
    <w:p w14:paraId="2617115C" w14:textId="77777777" w:rsidR="003A0243" w:rsidRPr="00470CF0" w:rsidRDefault="003A0243" w:rsidP="003A0243">
      <w:pPr>
        <w:autoSpaceDE w:val="0"/>
        <w:adjustRightInd w:val="0"/>
        <w:jc w:val="both"/>
        <w:rPr>
          <w:rFonts w:asciiTheme="minorHAnsi" w:hAnsiTheme="minorHAnsi" w:cstheme="minorHAnsi"/>
        </w:rPr>
      </w:pPr>
    </w:p>
    <w:p w14:paraId="5E01ADF1" w14:textId="77777777" w:rsidR="003A0243" w:rsidRPr="00470CF0" w:rsidRDefault="003A0243" w:rsidP="00C113C7">
      <w:pPr>
        <w:pStyle w:val="Odstavekseznama"/>
        <w:numPr>
          <w:ilvl w:val="0"/>
          <w:numId w:val="51"/>
        </w:numPr>
        <w:jc w:val="center"/>
        <w:rPr>
          <w:rFonts w:asciiTheme="minorHAnsi" w:hAnsiTheme="minorHAnsi" w:cstheme="minorHAnsi"/>
        </w:rPr>
      </w:pPr>
      <w:r w:rsidRPr="00470CF0">
        <w:rPr>
          <w:rFonts w:asciiTheme="minorHAnsi" w:hAnsiTheme="minorHAnsi" w:cstheme="minorHAnsi"/>
        </w:rPr>
        <w:t>člen</w:t>
      </w:r>
    </w:p>
    <w:p w14:paraId="017AE73F" w14:textId="77777777" w:rsidR="003A0243" w:rsidRPr="00470CF0" w:rsidRDefault="003A0243" w:rsidP="003A0243">
      <w:pPr>
        <w:autoSpaceDE w:val="0"/>
        <w:adjustRightInd w:val="0"/>
        <w:jc w:val="both"/>
        <w:rPr>
          <w:rFonts w:asciiTheme="minorHAnsi" w:hAnsiTheme="minorHAnsi" w:cstheme="minorHAnsi"/>
        </w:rPr>
      </w:pPr>
      <w:r w:rsidRPr="00470CF0">
        <w:rPr>
          <w:rFonts w:asciiTheme="minorHAnsi" w:hAnsiTheme="minorHAnsi" w:cstheme="minorHAnsi"/>
          <w:b/>
          <w:bCs/>
        </w:rPr>
        <w:t xml:space="preserve">Odstop izvajalca od pogodbe </w:t>
      </w:r>
    </w:p>
    <w:p w14:paraId="6306168E" w14:textId="77777777" w:rsidR="003A0243" w:rsidRPr="00470CF0" w:rsidRDefault="003A0243" w:rsidP="003A0243">
      <w:pPr>
        <w:autoSpaceDE w:val="0"/>
        <w:adjustRightInd w:val="0"/>
        <w:jc w:val="both"/>
        <w:rPr>
          <w:rFonts w:asciiTheme="minorHAnsi" w:hAnsiTheme="minorHAnsi" w:cstheme="minorHAnsi"/>
        </w:rPr>
      </w:pPr>
    </w:p>
    <w:p w14:paraId="7B9C280A" w14:textId="77777777" w:rsidR="003A0243" w:rsidRPr="00470CF0" w:rsidRDefault="003A0243" w:rsidP="003A0243">
      <w:pPr>
        <w:autoSpaceDE w:val="0"/>
        <w:adjustRightInd w:val="0"/>
        <w:jc w:val="both"/>
        <w:rPr>
          <w:rFonts w:asciiTheme="minorHAnsi" w:hAnsiTheme="minorHAnsi" w:cstheme="minorHAnsi"/>
        </w:rPr>
      </w:pPr>
      <w:r w:rsidRPr="00470CF0">
        <w:rPr>
          <w:rFonts w:asciiTheme="minorHAnsi" w:hAnsiTheme="minorHAnsi" w:cstheme="minorHAnsi"/>
        </w:rPr>
        <w:t xml:space="preserve">Izvajalec sme odstopiti od pogodbe zlasti: </w:t>
      </w:r>
    </w:p>
    <w:p w14:paraId="30B906DD" w14:textId="77777777" w:rsidR="003A0243" w:rsidRPr="00470CF0" w:rsidRDefault="003A0243" w:rsidP="00C113C7">
      <w:pPr>
        <w:numPr>
          <w:ilvl w:val="0"/>
          <w:numId w:val="49"/>
        </w:numPr>
        <w:autoSpaceDE w:val="0"/>
        <w:autoSpaceDN w:val="0"/>
        <w:adjustRightInd w:val="0"/>
        <w:jc w:val="both"/>
        <w:rPr>
          <w:rFonts w:asciiTheme="minorHAnsi" w:hAnsiTheme="minorHAnsi" w:cstheme="minorHAnsi"/>
        </w:rPr>
      </w:pPr>
      <w:r w:rsidRPr="00470CF0">
        <w:rPr>
          <w:rFonts w:asciiTheme="minorHAnsi" w:hAnsiTheme="minorHAnsi" w:cstheme="minorHAnsi"/>
        </w:rPr>
        <w:t xml:space="preserve">če naročnik zamuja z uvedbo v delo več kot 30 dni od sklenitve pogodbe; </w:t>
      </w:r>
    </w:p>
    <w:p w14:paraId="4549103F" w14:textId="77777777" w:rsidR="003A0243" w:rsidRPr="00470CF0" w:rsidRDefault="003A0243" w:rsidP="00C113C7">
      <w:pPr>
        <w:numPr>
          <w:ilvl w:val="0"/>
          <w:numId w:val="49"/>
        </w:numPr>
        <w:autoSpaceDE w:val="0"/>
        <w:autoSpaceDN w:val="0"/>
        <w:adjustRightInd w:val="0"/>
        <w:jc w:val="both"/>
        <w:rPr>
          <w:rFonts w:asciiTheme="minorHAnsi" w:hAnsiTheme="minorHAnsi" w:cstheme="minorHAnsi"/>
        </w:rPr>
      </w:pPr>
      <w:r w:rsidRPr="00470CF0">
        <w:rPr>
          <w:rFonts w:asciiTheme="minorHAnsi" w:hAnsiTheme="minorHAnsi" w:cstheme="minorHAnsi"/>
        </w:rPr>
        <w:t xml:space="preserve">če naročnik tudi po naknadno postavljenem roku ne posreduje navodil v zvezi z njegovimi vprašanji, ki so bistvena za izvedbo pogodbenih del; </w:t>
      </w:r>
    </w:p>
    <w:p w14:paraId="1F011110" w14:textId="77777777" w:rsidR="003A0243" w:rsidRPr="00470CF0" w:rsidRDefault="003A0243" w:rsidP="00C113C7">
      <w:pPr>
        <w:numPr>
          <w:ilvl w:val="0"/>
          <w:numId w:val="49"/>
        </w:numPr>
        <w:autoSpaceDE w:val="0"/>
        <w:autoSpaceDN w:val="0"/>
        <w:adjustRightInd w:val="0"/>
        <w:jc w:val="both"/>
        <w:rPr>
          <w:rFonts w:asciiTheme="minorHAnsi" w:hAnsiTheme="minorHAnsi" w:cstheme="minorHAnsi"/>
        </w:rPr>
      </w:pPr>
      <w:r w:rsidRPr="00470CF0">
        <w:rPr>
          <w:rFonts w:asciiTheme="minorHAnsi" w:hAnsiTheme="minorHAnsi" w:cstheme="minorHAnsi"/>
        </w:rPr>
        <w:t xml:space="preserve">če izvajalec pride v situacijo, zaradi katere iz objektivnih razlogov z deli ne more nadaljevati; </w:t>
      </w:r>
    </w:p>
    <w:p w14:paraId="06F853EE" w14:textId="77777777" w:rsidR="003A0243" w:rsidRPr="00470CF0" w:rsidRDefault="003A0243" w:rsidP="00C113C7">
      <w:pPr>
        <w:numPr>
          <w:ilvl w:val="0"/>
          <w:numId w:val="49"/>
        </w:numPr>
        <w:autoSpaceDE w:val="0"/>
        <w:autoSpaceDN w:val="0"/>
        <w:adjustRightInd w:val="0"/>
        <w:jc w:val="both"/>
        <w:rPr>
          <w:rFonts w:asciiTheme="minorHAnsi" w:hAnsiTheme="minorHAnsi" w:cstheme="minorHAnsi"/>
        </w:rPr>
      </w:pPr>
      <w:r w:rsidRPr="00470CF0">
        <w:rPr>
          <w:rFonts w:asciiTheme="minorHAnsi" w:hAnsiTheme="minorHAnsi" w:cstheme="minorHAnsi"/>
        </w:rPr>
        <w:t xml:space="preserve">če naročnik več kot 60 dni neupravičeno zamuja s plačilom katerekoli situacije. </w:t>
      </w:r>
    </w:p>
    <w:p w14:paraId="7FB87F04" w14:textId="77777777" w:rsidR="003A0243" w:rsidRPr="00470CF0" w:rsidRDefault="003A0243" w:rsidP="003A0243">
      <w:pPr>
        <w:autoSpaceDE w:val="0"/>
        <w:adjustRightInd w:val="0"/>
        <w:jc w:val="both"/>
        <w:rPr>
          <w:rFonts w:asciiTheme="minorHAnsi" w:hAnsiTheme="minorHAnsi" w:cstheme="minorHAnsi"/>
        </w:rPr>
      </w:pPr>
    </w:p>
    <w:p w14:paraId="63EDA713" w14:textId="77777777" w:rsidR="003A0243" w:rsidRPr="00470CF0" w:rsidRDefault="003A0243" w:rsidP="00C113C7">
      <w:pPr>
        <w:pStyle w:val="Odstavekseznama"/>
        <w:numPr>
          <w:ilvl w:val="0"/>
          <w:numId w:val="51"/>
        </w:numPr>
        <w:jc w:val="center"/>
        <w:rPr>
          <w:rFonts w:asciiTheme="minorHAnsi" w:hAnsiTheme="minorHAnsi" w:cstheme="minorHAnsi"/>
        </w:rPr>
      </w:pPr>
      <w:r w:rsidRPr="00470CF0">
        <w:rPr>
          <w:rFonts w:asciiTheme="minorHAnsi" w:hAnsiTheme="minorHAnsi" w:cstheme="minorHAnsi"/>
        </w:rPr>
        <w:t>člen</w:t>
      </w:r>
    </w:p>
    <w:p w14:paraId="2F2F7006" w14:textId="77777777" w:rsidR="003A0243" w:rsidRPr="00470CF0" w:rsidRDefault="003A0243" w:rsidP="003A0243">
      <w:pPr>
        <w:autoSpaceDE w:val="0"/>
        <w:adjustRightInd w:val="0"/>
        <w:jc w:val="center"/>
        <w:rPr>
          <w:rFonts w:asciiTheme="minorHAnsi" w:hAnsiTheme="minorHAnsi" w:cstheme="minorHAnsi"/>
        </w:rPr>
      </w:pPr>
    </w:p>
    <w:p w14:paraId="49E97424" w14:textId="77777777" w:rsidR="003A0243" w:rsidRPr="00470CF0" w:rsidRDefault="003A0243" w:rsidP="003A0243">
      <w:pPr>
        <w:autoSpaceDE w:val="0"/>
        <w:adjustRightInd w:val="0"/>
        <w:jc w:val="both"/>
        <w:rPr>
          <w:rFonts w:asciiTheme="minorHAnsi" w:hAnsiTheme="minorHAnsi" w:cstheme="minorHAnsi"/>
        </w:rPr>
      </w:pPr>
      <w:r w:rsidRPr="00470CF0">
        <w:rPr>
          <w:rFonts w:asciiTheme="minorHAnsi" w:hAnsiTheme="minorHAnsi" w:cstheme="minorHAnsi"/>
          <w:b/>
          <w:bCs/>
        </w:rPr>
        <w:t xml:space="preserve">Dolžnosti pogodbenih strank v primeru odstopa od pogodbe </w:t>
      </w:r>
    </w:p>
    <w:p w14:paraId="1C195A61" w14:textId="77777777" w:rsidR="003A0243" w:rsidRPr="00470CF0" w:rsidRDefault="003A0243" w:rsidP="003A0243">
      <w:pPr>
        <w:autoSpaceDE w:val="0"/>
        <w:adjustRightInd w:val="0"/>
        <w:jc w:val="both"/>
        <w:rPr>
          <w:rFonts w:asciiTheme="minorHAnsi" w:hAnsiTheme="minorHAnsi" w:cstheme="minorHAnsi"/>
        </w:rPr>
      </w:pPr>
    </w:p>
    <w:p w14:paraId="13ACF1CA" w14:textId="77777777" w:rsidR="003A0243" w:rsidRPr="00470CF0" w:rsidRDefault="003A0243" w:rsidP="003A0243">
      <w:pPr>
        <w:autoSpaceDE w:val="0"/>
        <w:adjustRightInd w:val="0"/>
        <w:jc w:val="both"/>
        <w:rPr>
          <w:rFonts w:asciiTheme="minorHAnsi" w:hAnsiTheme="minorHAnsi" w:cstheme="minorHAnsi"/>
        </w:rPr>
      </w:pPr>
      <w:r w:rsidRPr="00470CF0">
        <w:rPr>
          <w:rFonts w:asciiTheme="minorHAnsi" w:hAnsiTheme="minorHAnsi" w:cstheme="minorHAnsi"/>
        </w:rPr>
        <w:t xml:space="preserve">Ne glede na to, katera od pogodbenih strank odstopa od pogodbe, je izvajalec dolžan izvršena dela zavarovati tako, da jih zaščiti pred propadanjem, stroške teh del pa nosi tista stranka, ki je odgovorna za odstop od pogodbe. </w:t>
      </w:r>
    </w:p>
    <w:p w14:paraId="6CC48ED9" w14:textId="77777777" w:rsidR="003A0243" w:rsidRPr="00470CF0" w:rsidRDefault="003A0243" w:rsidP="003A0243">
      <w:pPr>
        <w:autoSpaceDE w:val="0"/>
        <w:adjustRightInd w:val="0"/>
        <w:jc w:val="both"/>
        <w:rPr>
          <w:rFonts w:asciiTheme="minorHAnsi" w:hAnsiTheme="minorHAnsi" w:cstheme="minorHAnsi"/>
        </w:rPr>
      </w:pPr>
    </w:p>
    <w:p w14:paraId="4BA90B13" w14:textId="77777777" w:rsidR="003A0243" w:rsidRPr="00470CF0" w:rsidRDefault="003A0243" w:rsidP="003A0243">
      <w:pPr>
        <w:autoSpaceDE w:val="0"/>
        <w:adjustRightInd w:val="0"/>
        <w:jc w:val="both"/>
        <w:rPr>
          <w:rFonts w:asciiTheme="minorHAnsi" w:hAnsiTheme="minorHAnsi" w:cstheme="minorHAnsi"/>
        </w:rPr>
      </w:pPr>
      <w:r w:rsidRPr="00470CF0">
        <w:rPr>
          <w:rFonts w:asciiTheme="minorHAnsi" w:hAnsiTheme="minorHAnsi" w:cstheme="minorHAnsi"/>
        </w:rPr>
        <w:t xml:space="preserve">Pogodbeni stranki se zavezujeta takoj po odstopu od pogodbe pristopiti k primopredaji izvedenih del in izdelavi končnega obračuna. </w:t>
      </w:r>
    </w:p>
    <w:p w14:paraId="2F1AB5A4" w14:textId="77777777" w:rsidR="003A0243" w:rsidRPr="00470CF0" w:rsidRDefault="003A0243" w:rsidP="003A0243">
      <w:pPr>
        <w:autoSpaceDE w:val="0"/>
        <w:adjustRightInd w:val="0"/>
        <w:jc w:val="both"/>
        <w:rPr>
          <w:rFonts w:asciiTheme="minorHAnsi" w:hAnsiTheme="minorHAnsi" w:cstheme="minorHAnsi"/>
        </w:rPr>
      </w:pPr>
    </w:p>
    <w:p w14:paraId="2EB710F9" w14:textId="77777777" w:rsidR="003A0243" w:rsidRPr="00470CF0" w:rsidRDefault="003A0243" w:rsidP="003A0243">
      <w:pPr>
        <w:autoSpaceDE w:val="0"/>
        <w:adjustRightInd w:val="0"/>
        <w:jc w:val="both"/>
        <w:rPr>
          <w:rFonts w:asciiTheme="minorHAnsi" w:hAnsiTheme="minorHAnsi" w:cstheme="minorHAnsi"/>
        </w:rPr>
      </w:pPr>
      <w:r w:rsidRPr="00470CF0">
        <w:rPr>
          <w:rFonts w:asciiTheme="minorHAnsi" w:hAnsiTheme="minorHAnsi" w:cstheme="minorHAnsi"/>
        </w:rPr>
        <w:t xml:space="preserve">Ne glede na to, katera od pogodbenih strank odstopa od pogodbe, je naročnik izvajalcu dolžan plačati vsa dela, ki so bila izvedena v skladu s pogodbo do trenutka odstopa od pogodbe. </w:t>
      </w:r>
    </w:p>
    <w:p w14:paraId="4012E35E" w14:textId="77777777" w:rsidR="003A0243" w:rsidRPr="00470CF0" w:rsidRDefault="003A0243" w:rsidP="003A0243">
      <w:pPr>
        <w:autoSpaceDE w:val="0"/>
        <w:adjustRightInd w:val="0"/>
        <w:jc w:val="center"/>
        <w:rPr>
          <w:rFonts w:asciiTheme="minorHAnsi" w:hAnsiTheme="minorHAnsi" w:cstheme="minorHAnsi"/>
          <w:bCs/>
        </w:rPr>
      </w:pPr>
    </w:p>
    <w:p w14:paraId="2FA96EDB" w14:textId="77777777" w:rsidR="003A0243" w:rsidRPr="00470CF0" w:rsidRDefault="003A0243" w:rsidP="003A0243">
      <w:pPr>
        <w:autoSpaceDE w:val="0"/>
        <w:adjustRightInd w:val="0"/>
        <w:jc w:val="center"/>
        <w:rPr>
          <w:rFonts w:asciiTheme="minorHAnsi" w:hAnsiTheme="minorHAnsi" w:cstheme="minorHAnsi"/>
          <w:bCs/>
        </w:rPr>
      </w:pPr>
    </w:p>
    <w:p w14:paraId="120E9C02" w14:textId="77777777" w:rsidR="003A0243" w:rsidRPr="00470CF0" w:rsidRDefault="003A0243" w:rsidP="00C113C7">
      <w:pPr>
        <w:pStyle w:val="Odstavekseznama"/>
        <w:numPr>
          <w:ilvl w:val="0"/>
          <w:numId w:val="51"/>
        </w:numPr>
        <w:jc w:val="center"/>
        <w:rPr>
          <w:rFonts w:asciiTheme="minorHAnsi" w:hAnsiTheme="minorHAnsi" w:cstheme="minorHAnsi"/>
        </w:rPr>
      </w:pPr>
      <w:r w:rsidRPr="00470CF0">
        <w:rPr>
          <w:rFonts w:asciiTheme="minorHAnsi" w:hAnsiTheme="minorHAnsi" w:cstheme="minorHAnsi"/>
        </w:rPr>
        <w:t>člen</w:t>
      </w:r>
    </w:p>
    <w:p w14:paraId="5583A109" w14:textId="77777777" w:rsidR="003A0243" w:rsidRPr="00470CF0" w:rsidRDefault="003A0243" w:rsidP="003A0243">
      <w:pPr>
        <w:autoSpaceDE w:val="0"/>
        <w:adjustRightInd w:val="0"/>
        <w:jc w:val="both"/>
        <w:rPr>
          <w:rFonts w:asciiTheme="minorHAnsi" w:hAnsiTheme="minorHAnsi" w:cstheme="minorHAnsi"/>
          <w:b/>
          <w:bCs/>
        </w:rPr>
      </w:pPr>
    </w:p>
    <w:p w14:paraId="35C5CBD5" w14:textId="77777777" w:rsidR="003A0243" w:rsidRPr="00470CF0" w:rsidRDefault="003A0243" w:rsidP="003A0243">
      <w:pPr>
        <w:autoSpaceDE w:val="0"/>
        <w:adjustRightInd w:val="0"/>
        <w:jc w:val="both"/>
        <w:rPr>
          <w:rFonts w:asciiTheme="minorHAnsi" w:hAnsiTheme="minorHAnsi" w:cstheme="minorHAnsi"/>
        </w:rPr>
      </w:pPr>
      <w:r w:rsidRPr="00470CF0">
        <w:rPr>
          <w:rFonts w:asciiTheme="minorHAnsi" w:hAnsiTheme="minorHAnsi" w:cstheme="minorHAnsi"/>
          <w:b/>
          <w:bCs/>
        </w:rPr>
        <w:t xml:space="preserve">Prepoved prenosa ali delnega odstopa pogodbe </w:t>
      </w:r>
    </w:p>
    <w:p w14:paraId="002983FF" w14:textId="77777777" w:rsidR="003A0243" w:rsidRPr="00470CF0" w:rsidRDefault="003A0243" w:rsidP="003A0243">
      <w:pPr>
        <w:autoSpaceDE w:val="0"/>
        <w:adjustRightInd w:val="0"/>
        <w:jc w:val="both"/>
        <w:rPr>
          <w:rFonts w:asciiTheme="minorHAnsi" w:hAnsiTheme="minorHAnsi" w:cstheme="minorHAnsi"/>
        </w:rPr>
      </w:pPr>
    </w:p>
    <w:p w14:paraId="53B98A67" w14:textId="77777777" w:rsidR="003A0243" w:rsidRPr="00470CF0" w:rsidRDefault="003A0243" w:rsidP="003A0243">
      <w:pPr>
        <w:autoSpaceDE w:val="0"/>
        <w:adjustRightInd w:val="0"/>
        <w:jc w:val="both"/>
        <w:rPr>
          <w:rFonts w:asciiTheme="minorHAnsi" w:hAnsiTheme="minorHAnsi" w:cstheme="minorHAnsi"/>
        </w:rPr>
      </w:pPr>
      <w:r w:rsidRPr="00470CF0">
        <w:rPr>
          <w:rFonts w:asciiTheme="minorHAnsi" w:hAnsiTheme="minorHAnsi" w:cstheme="minorHAnsi"/>
        </w:rPr>
        <w:t xml:space="preserve">Nobena stranka ne sme odstopiti celotne pogodbe ali dela pogodbe tretji osebi, ki ni pogodbena stranka, brez predhodnega pisnega soglasja druge pogodbene stranke, razen morebitnih pravic do zneskov, ki so že zapadli ali bodo zapadli v okviru te pogodbe. </w:t>
      </w:r>
    </w:p>
    <w:p w14:paraId="0FFF772D" w14:textId="77777777" w:rsidR="003A0243" w:rsidRPr="00470CF0" w:rsidRDefault="003A0243" w:rsidP="003A0243">
      <w:pPr>
        <w:autoSpaceDE w:val="0"/>
        <w:adjustRightInd w:val="0"/>
        <w:jc w:val="both"/>
        <w:rPr>
          <w:rFonts w:asciiTheme="minorHAnsi" w:hAnsiTheme="minorHAnsi" w:cstheme="minorHAnsi"/>
          <w:b/>
          <w:bCs/>
        </w:rPr>
      </w:pPr>
    </w:p>
    <w:p w14:paraId="568BAE79" w14:textId="77777777" w:rsidR="003A0243" w:rsidRPr="00470CF0" w:rsidRDefault="003A0243" w:rsidP="003A0243">
      <w:pPr>
        <w:autoSpaceDE w:val="0"/>
        <w:adjustRightInd w:val="0"/>
        <w:jc w:val="both"/>
        <w:rPr>
          <w:rFonts w:asciiTheme="minorHAnsi" w:hAnsiTheme="minorHAnsi" w:cstheme="minorHAnsi"/>
          <w:b/>
          <w:bCs/>
        </w:rPr>
      </w:pPr>
    </w:p>
    <w:p w14:paraId="47B1297B" w14:textId="77777777" w:rsidR="003A0243" w:rsidRPr="00470CF0" w:rsidRDefault="003A0243" w:rsidP="003A0243">
      <w:pPr>
        <w:autoSpaceDE w:val="0"/>
        <w:adjustRightInd w:val="0"/>
        <w:jc w:val="both"/>
        <w:rPr>
          <w:rFonts w:asciiTheme="minorHAnsi" w:hAnsiTheme="minorHAnsi" w:cstheme="minorHAnsi"/>
        </w:rPr>
      </w:pPr>
      <w:r w:rsidRPr="00470CF0">
        <w:rPr>
          <w:rFonts w:asciiTheme="minorHAnsi" w:hAnsiTheme="minorHAnsi" w:cstheme="minorHAnsi"/>
          <w:b/>
          <w:bCs/>
        </w:rPr>
        <w:t xml:space="preserve">ZAUSTAVITEV DEL </w:t>
      </w:r>
    </w:p>
    <w:p w14:paraId="72911F22" w14:textId="77777777" w:rsidR="003A0243" w:rsidRPr="00470CF0" w:rsidRDefault="003A0243" w:rsidP="00C113C7">
      <w:pPr>
        <w:pStyle w:val="Odstavekseznama"/>
        <w:numPr>
          <w:ilvl w:val="0"/>
          <w:numId w:val="51"/>
        </w:numPr>
        <w:jc w:val="center"/>
        <w:rPr>
          <w:rFonts w:asciiTheme="minorHAnsi" w:hAnsiTheme="minorHAnsi" w:cstheme="minorHAnsi"/>
        </w:rPr>
      </w:pPr>
      <w:r w:rsidRPr="00470CF0">
        <w:rPr>
          <w:rFonts w:asciiTheme="minorHAnsi" w:hAnsiTheme="minorHAnsi" w:cstheme="minorHAnsi"/>
        </w:rPr>
        <w:t>člen</w:t>
      </w:r>
    </w:p>
    <w:p w14:paraId="4464582F" w14:textId="77777777" w:rsidR="003A0243" w:rsidRPr="00470CF0" w:rsidRDefault="003A0243" w:rsidP="003A0243">
      <w:pPr>
        <w:autoSpaceDE w:val="0"/>
        <w:adjustRightInd w:val="0"/>
        <w:jc w:val="both"/>
        <w:rPr>
          <w:rFonts w:asciiTheme="minorHAnsi" w:hAnsiTheme="minorHAnsi" w:cstheme="minorHAnsi"/>
          <w:b/>
          <w:bCs/>
        </w:rPr>
      </w:pPr>
    </w:p>
    <w:p w14:paraId="5897CE3A" w14:textId="77777777" w:rsidR="003A0243" w:rsidRPr="00470CF0" w:rsidRDefault="003A0243" w:rsidP="003A0243">
      <w:pPr>
        <w:autoSpaceDE w:val="0"/>
        <w:adjustRightInd w:val="0"/>
        <w:jc w:val="both"/>
        <w:rPr>
          <w:rFonts w:asciiTheme="minorHAnsi" w:hAnsiTheme="minorHAnsi" w:cstheme="minorHAnsi"/>
        </w:rPr>
      </w:pPr>
      <w:r w:rsidRPr="00470CF0">
        <w:rPr>
          <w:rFonts w:asciiTheme="minorHAnsi" w:hAnsiTheme="minorHAnsi" w:cstheme="minorHAnsi"/>
          <w:b/>
          <w:bCs/>
        </w:rPr>
        <w:t xml:space="preserve">Zaustavitev del po navodilu naročnika </w:t>
      </w:r>
    </w:p>
    <w:p w14:paraId="52CF6807" w14:textId="77777777" w:rsidR="003A0243" w:rsidRPr="00470CF0" w:rsidRDefault="003A0243" w:rsidP="003A0243">
      <w:pPr>
        <w:autoSpaceDE w:val="0"/>
        <w:adjustRightInd w:val="0"/>
        <w:jc w:val="both"/>
        <w:rPr>
          <w:rFonts w:asciiTheme="minorHAnsi" w:hAnsiTheme="minorHAnsi" w:cstheme="minorHAnsi"/>
        </w:rPr>
      </w:pPr>
    </w:p>
    <w:p w14:paraId="79D6B007" w14:textId="77777777" w:rsidR="003A0243" w:rsidRPr="00470CF0" w:rsidRDefault="003A0243" w:rsidP="003A0243">
      <w:pPr>
        <w:autoSpaceDE w:val="0"/>
        <w:adjustRightInd w:val="0"/>
        <w:jc w:val="both"/>
        <w:rPr>
          <w:rFonts w:asciiTheme="minorHAnsi" w:hAnsiTheme="minorHAnsi" w:cstheme="minorHAnsi"/>
        </w:rPr>
      </w:pPr>
      <w:r w:rsidRPr="00470CF0">
        <w:rPr>
          <w:rFonts w:asciiTheme="minorHAnsi" w:hAnsiTheme="minorHAnsi" w:cstheme="minorHAnsi"/>
        </w:rPr>
        <w:t xml:space="preserve">Naročnik lahko kadarkoli naroči izvajalcu, da ustavi napredovanje nekega dela ali vseh del. V takšnem primeru mora izvajalec zaščititi, shraniti ali zavarovati pogodbena dela proti kvarjenju, izgubi ali škodi. </w:t>
      </w:r>
    </w:p>
    <w:p w14:paraId="3C2BF46E" w14:textId="77777777" w:rsidR="003A0243" w:rsidRPr="00470CF0" w:rsidRDefault="003A0243" w:rsidP="003A0243">
      <w:pPr>
        <w:autoSpaceDE w:val="0"/>
        <w:adjustRightInd w:val="0"/>
        <w:jc w:val="both"/>
        <w:rPr>
          <w:rFonts w:asciiTheme="minorHAnsi" w:hAnsiTheme="minorHAnsi" w:cstheme="minorHAnsi"/>
        </w:rPr>
      </w:pPr>
    </w:p>
    <w:p w14:paraId="7D4CEB69" w14:textId="77777777" w:rsidR="003A0243" w:rsidRPr="00470CF0" w:rsidRDefault="003A0243" w:rsidP="003A0243">
      <w:pPr>
        <w:autoSpaceDE w:val="0"/>
        <w:adjustRightInd w:val="0"/>
        <w:jc w:val="both"/>
        <w:rPr>
          <w:rFonts w:asciiTheme="minorHAnsi" w:hAnsiTheme="minorHAnsi" w:cstheme="minorHAnsi"/>
        </w:rPr>
      </w:pPr>
      <w:r w:rsidRPr="00470CF0">
        <w:rPr>
          <w:rFonts w:asciiTheme="minorHAnsi" w:hAnsiTheme="minorHAnsi" w:cstheme="minorHAnsi"/>
        </w:rPr>
        <w:t xml:space="preserve">Izvajalec je v primeru ustavitve del po navodilu naročnika upravičen do plačila vseh stroškov, ki jih je utrpel zaradi ustavitve del po navodilu naročnika in do ustreznega podaljšanja pogodbenega roka, v kolikor do ustavitve del ne pride iz razlogov na strani izvajalca. </w:t>
      </w:r>
    </w:p>
    <w:p w14:paraId="0AF017FB" w14:textId="77777777" w:rsidR="003A0243" w:rsidRPr="00470CF0" w:rsidRDefault="003A0243" w:rsidP="003A0243">
      <w:pPr>
        <w:autoSpaceDE w:val="0"/>
        <w:adjustRightInd w:val="0"/>
        <w:jc w:val="both"/>
        <w:rPr>
          <w:rFonts w:asciiTheme="minorHAnsi" w:hAnsiTheme="minorHAnsi" w:cstheme="minorHAnsi"/>
        </w:rPr>
      </w:pPr>
    </w:p>
    <w:p w14:paraId="37D49CF9" w14:textId="77777777" w:rsidR="003A0243" w:rsidRPr="00470CF0" w:rsidRDefault="003A0243" w:rsidP="00C113C7">
      <w:pPr>
        <w:pStyle w:val="Odstavekseznama"/>
        <w:numPr>
          <w:ilvl w:val="0"/>
          <w:numId w:val="51"/>
        </w:numPr>
        <w:jc w:val="center"/>
        <w:rPr>
          <w:rFonts w:asciiTheme="minorHAnsi" w:hAnsiTheme="minorHAnsi" w:cstheme="minorHAnsi"/>
        </w:rPr>
      </w:pPr>
      <w:r w:rsidRPr="00470CF0">
        <w:rPr>
          <w:rFonts w:asciiTheme="minorHAnsi" w:hAnsiTheme="minorHAnsi" w:cstheme="minorHAnsi"/>
        </w:rPr>
        <w:t>člen</w:t>
      </w:r>
    </w:p>
    <w:p w14:paraId="7296DD69" w14:textId="77777777" w:rsidR="003A0243" w:rsidRPr="00470CF0" w:rsidRDefault="003A0243" w:rsidP="003A0243">
      <w:pPr>
        <w:autoSpaceDE w:val="0"/>
        <w:adjustRightInd w:val="0"/>
        <w:jc w:val="both"/>
        <w:rPr>
          <w:rFonts w:asciiTheme="minorHAnsi" w:hAnsiTheme="minorHAnsi" w:cstheme="minorHAnsi"/>
        </w:rPr>
      </w:pPr>
      <w:r w:rsidRPr="00470CF0">
        <w:rPr>
          <w:rFonts w:asciiTheme="minorHAnsi" w:hAnsiTheme="minorHAnsi" w:cstheme="minorHAnsi"/>
          <w:b/>
          <w:bCs/>
        </w:rPr>
        <w:t xml:space="preserve">Zaustavitev del s strani izvajalca </w:t>
      </w:r>
    </w:p>
    <w:p w14:paraId="20B906FF" w14:textId="77777777" w:rsidR="003A0243" w:rsidRPr="00470CF0" w:rsidRDefault="003A0243" w:rsidP="003A0243">
      <w:pPr>
        <w:autoSpaceDE w:val="0"/>
        <w:adjustRightInd w:val="0"/>
        <w:jc w:val="both"/>
        <w:rPr>
          <w:rFonts w:asciiTheme="minorHAnsi" w:hAnsiTheme="minorHAnsi" w:cstheme="minorHAnsi"/>
        </w:rPr>
      </w:pPr>
    </w:p>
    <w:p w14:paraId="754E363B" w14:textId="77777777" w:rsidR="003A0243" w:rsidRPr="00470CF0" w:rsidRDefault="003A0243" w:rsidP="003A0243">
      <w:pPr>
        <w:autoSpaceDE w:val="0"/>
        <w:adjustRightInd w:val="0"/>
        <w:jc w:val="both"/>
        <w:rPr>
          <w:rFonts w:asciiTheme="minorHAnsi" w:hAnsiTheme="minorHAnsi" w:cstheme="minorHAnsi"/>
        </w:rPr>
      </w:pPr>
      <w:r w:rsidRPr="00470CF0">
        <w:rPr>
          <w:rFonts w:asciiTheme="minorHAnsi" w:hAnsiTheme="minorHAnsi" w:cstheme="minorHAnsi"/>
        </w:rPr>
        <w:t>Izvajalec ima pravico, da ustavi napredovanje del ali izvedbo vseh del v primeru, da naročnik krši svoje finančne obveznosti po tej pogodbi in sicer v primeru, da zamuja s plačilom katerekoli situacije za več kot 20 dni ali v primerih, če naročnik krši druge svoje obveznosti. Izvajalec mora v takšnem primeru naročniku poslati opozorilo pred zaustavitvijo del ter naročniku določiti dodaten primeren rok za plačilo dolgovanih zneskov, ki ne sme biti krajši od 15 dni. V kolikor naročnik tudi po izteku tega dodatnega roka zamuja s plačilom ali z drugo izpolnitvijo svoje obveznosti, lahko izvajalec zaustavi dela do prejema vseh zapadlih plačil, ki jih naročnik dolguje izvajalcu oziroma do izpolnitve obveznosti s strani naročnika. V primeru dejanske zaustavitve del je naročnik dolžan izvajalcu povrniti vso nastalo mu škodo in stroške.</w:t>
      </w:r>
    </w:p>
    <w:p w14:paraId="54836E38" w14:textId="77777777" w:rsidR="003A0243" w:rsidRPr="00470CF0" w:rsidRDefault="003A0243" w:rsidP="003A0243">
      <w:pPr>
        <w:autoSpaceDE w:val="0"/>
        <w:adjustRightInd w:val="0"/>
        <w:jc w:val="both"/>
        <w:rPr>
          <w:rFonts w:asciiTheme="minorHAnsi" w:hAnsiTheme="minorHAnsi" w:cstheme="minorHAnsi"/>
        </w:rPr>
      </w:pPr>
    </w:p>
    <w:p w14:paraId="51282CB0" w14:textId="77777777" w:rsidR="003A0243" w:rsidRPr="00470CF0" w:rsidRDefault="003A0243" w:rsidP="003A0243">
      <w:pPr>
        <w:autoSpaceDE w:val="0"/>
        <w:adjustRightInd w:val="0"/>
        <w:jc w:val="both"/>
        <w:rPr>
          <w:rFonts w:asciiTheme="minorHAnsi" w:hAnsiTheme="minorHAnsi" w:cstheme="minorHAnsi"/>
        </w:rPr>
      </w:pPr>
    </w:p>
    <w:p w14:paraId="0D474DAF" w14:textId="77777777" w:rsidR="003A0243" w:rsidRPr="00470CF0" w:rsidRDefault="003A0243" w:rsidP="003A0243">
      <w:pPr>
        <w:jc w:val="both"/>
        <w:rPr>
          <w:rFonts w:asciiTheme="minorHAnsi" w:hAnsiTheme="minorHAnsi" w:cstheme="minorHAnsi"/>
          <w:b/>
        </w:rPr>
      </w:pPr>
      <w:r>
        <w:rPr>
          <w:rFonts w:asciiTheme="minorHAnsi" w:hAnsiTheme="minorHAnsi" w:cstheme="minorHAnsi"/>
          <w:b/>
        </w:rPr>
        <w:t>REVIZIJSKA SLED</w:t>
      </w:r>
    </w:p>
    <w:p w14:paraId="037BDBB7" w14:textId="77777777" w:rsidR="003A0243" w:rsidRDefault="003A0243" w:rsidP="00C113C7">
      <w:pPr>
        <w:pStyle w:val="Odstavekseznama"/>
        <w:numPr>
          <w:ilvl w:val="0"/>
          <w:numId w:val="51"/>
        </w:numPr>
        <w:jc w:val="center"/>
        <w:rPr>
          <w:rFonts w:asciiTheme="minorHAnsi" w:hAnsiTheme="minorHAnsi" w:cstheme="minorHAnsi"/>
        </w:rPr>
      </w:pPr>
      <w:r w:rsidRPr="00470CF0">
        <w:rPr>
          <w:rFonts w:asciiTheme="minorHAnsi" w:hAnsiTheme="minorHAnsi" w:cstheme="minorHAnsi"/>
        </w:rPr>
        <w:t>člen</w:t>
      </w:r>
    </w:p>
    <w:p w14:paraId="41A8A43E" w14:textId="77777777" w:rsidR="003A0243" w:rsidRDefault="003A0243" w:rsidP="003A0243">
      <w:pPr>
        <w:pStyle w:val="Odstavekseznama"/>
        <w:rPr>
          <w:rFonts w:asciiTheme="minorHAnsi" w:hAnsiTheme="minorHAnsi" w:cstheme="minorHAnsi"/>
        </w:rPr>
      </w:pPr>
    </w:p>
    <w:p w14:paraId="7DB1B12A" w14:textId="77777777" w:rsidR="003A0243" w:rsidRPr="008775E2" w:rsidRDefault="003A0243" w:rsidP="003A0243">
      <w:pPr>
        <w:jc w:val="both"/>
        <w:rPr>
          <w:rFonts w:asciiTheme="minorHAnsi" w:hAnsiTheme="minorHAnsi" w:cstheme="minorHAnsi"/>
        </w:rPr>
      </w:pPr>
      <w:r w:rsidRPr="008775E2">
        <w:rPr>
          <w:rFonts w:asciiTheme="minorHAnsi" w:hAnsiTheme="minorHAnsi" w:cstheme="minorHAnsi"/>
        </w:rPr>
        <w:t>Vsa dokumentacija, povezana z izvedbo predmeta pogodbe, mora biti hranjena na način, da zagotavlja revizijsko sled dobave blaga.</w:t>
      </w:r>
    </w:p>
    <w:p w14:paraId="24E6A5E0" w14:textId="77777777" w:rsidR="003A0243" w:rsidRDefault="003A0243" w:rsidP="003A0243">
      <w:pPr>
        <w:ind w:left="360"/>
        <w:jc w:val="both"/>
        <w:rPr>
          <w:rFonts w:ascii="Arial" w:hAnsi="Arial" w:cs="Arial"/>
          <w:sz w:val="20"/>
          <w:szCs w:val="20"/>
        </w:rPr>
      </w:pPr>
    </w:p>
    <w:p w14:paraId="3F76418A" w14:textId="77777777" w:rsidR="003A0243" w:rsidRPr="008775E2" w:rsidRDefault="003A0243" w:rsidP="003A0243">
      <w:pPr>
        <w:jc w:val="both"/>
        <w:rPr>
          <w:rFonts w:asciiTheme="minorHAnsi" w:hAnsiTheme="minorHAnsi" w:cstheme="minorHAnsi"/>
        </w:rPr>
      </w:pPr>
      <w:r>
        <w:rPr>
          <w:rFonts w:asciiTheme="minorHAnsi" w:hAnsiTheme="minorHAnsi" w:cstheme="minorHAnsi"/>
        </w:rPr>
        <w:t>Izvajalec</w:t>
      </w:r>
      <w:r w:rsidRPr="008775E2">
        <w:rPr>
          <w:rFonts w:asciiTheme="minorHAnsi" w:hAnsiTheme="minorHAnsi" w:cstheme="minorHAnsi"/>
        </w:rPr>
        <w:t xml:space="preserve"> je vso dokumentacijo, povezano z izvedbo </w:t>
      </w:r>
      <w:r>
        <w:rPr>
          <w:rFonts w:asciiTheme="minorHAnsi" w:hAnsiTheme="minorHAnsi" w:cstheme="minorHAnsi"/>
        </w:rPr>
        <w:t>gradnje</w:t>
      </w:r>
      <w:r w:rsidRPr="008775E2">
        <w:rPr>
          <w:rFonts w:asciiTheme="minorHAnsi" w:hAnsiTheme="minorHAnsi" w:cstheme="minorHAnsi"/>
        </w:rPr>
        <w:t xml:space="preserve">, dolžan hraniti v skladu z veljavno zakonodajo oziroma najmanj za določeno obdobje, ki ga naročnik sporoči </w:t>
      </w:r>
      <w:r>
        <w:rPr>
          <w:rFonts w:asciiTheme="minorHAnsi" w:hAnsiTheme="minorHAnsi" w:cstheme="minorHAnsi"/>
        </w:rPr>
        <w:t>izvajalcu</w:t>
      </w:r>
      <w:r w:rsidRPr="008775E2">
        <w:rPr>
          <w:rFonts w:asciiTheme="minorHAnsi" w:hAnsiTheme="minorHAnsi" w:cstheme="minorHAnsi"/>
        </w:rPr>
        <w:t xml:space="preserve">, po izpolnitvi pogodbenih obveznosti za potrebe naknadnih preverjanj. Dokumentacija </w:t>
      </w:r>
      <w:r>
        <w:rPr>
          <w:rFonts w:asciiTheme="minorHAnsi" w:hAnsiTheme="minorHAnsi" w:cstheme="minorHAnsi"/>
        </w:rPr>
        <w:t>o izvedbi gradnje</w:t>
      </w:r>
      <w:r w:rsidRPr="008775E2">
        <w:rPr>
          <w:rFonts w:asciiTheme="minorHAnsi" w:hAnsiTheme="minorHAnsi" w:cstheme="minorHAnsi"/>
        </w:rPr>
        <w:t xml:space="preserve"> je podlaga za spremljanje in nadzor nad </w:t>
      </w:r>
      <w:r>
        <w:rPr>
          <w:rFonts w:asciiTheme="minorHAnsi" w:hAnsiTheme="minorHAnsi" w:cstheme="minorHAnsi"/>
        </w:rPr>
        <w:t>njeno izvedbo.</w:t>
      </w:r>
    </w:p>
    <w:p w14:paraId="36BD29B1" w14:textId="77777777" w:rsidR="003A0243" w:rsidRDefault="003A0243" w:rsidP="003A0243">
      <w:pPr>
        <w:ind w:left="360"/>
        <w:jc w:val="both"/>
        <w:rPr>
          <w:rFonts w:ascii="Arial" w:hAnsi="Arial" w:cs="Arial"/>
          <w:sz w:val="20"/>
          <w:szCs w:val="20"/>
        </w:rPr>
      </w:pPr>
    </w:p>
    <w:p w14:paraId="11F54DFC" w14:textId="77777777" w:rsidR="003A0243" w:rsidRPr="008775E2" w:rsidRDefault="003A0243" w:rsidP="003A0243">
      <w:pPr>
        <w:jc w:val="both"/>
        <w:rPr>
          <w:rFonts w:asciiTheme="minorHAnsi" w:hAnsiTheme="minorHAnsi" w:cstheme="minorHAnsi"/>
        </w:rPr>
      </w:pPr>
      <w:r>
        <w:rPr>
          <w:rFonts w:asciiTheme="minorHAnsi" w:hAnsiTheme="minorHAnsi" w:cstheme="minorHAnsi"/>
        </w:rPr>
        <w:t>Izvajalec</w:t>
      </w:r>
      <w:r w:rsidRPr="008775E2">
        <w:rPr>
          <w:rFonts w:asciiTheme="minorHAnsi" w:hAnsiTheme="minorHAnsi" w:cstheme="minorHAnsi"/>
        </w:rPr>
        <w:t xml:space="preserve"> se zavezuje, da bo zagotovil dostop do celotne dokumentacije v zvezi </w:t>
      </w:r>
      <w:r>
        <w:rPr>
          <w:rFonts w:asciiTheme="minorHAnsi" w:hAnsiTheme="minorHAnsi" w:cstheme="minorHAnsi"/>
        </w:rPr>
        <w:t>z izvedbo gradnje</w:t>
      </w:r>
      <w:r w:rsidRPr="008775E2">
        <w:rPr>
          <w:rFonts w:asciiTheme="minorHAnsi" w:hAnsiTheme="minorHAnsi" w:cstheme="minorHAnsi"/>
        </w:rPr>
        <w:t xml:space="preserve">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w:t>
      </w:r>
      <w:r>
        <w:rPr>
          <w:rFonts w:asciiTheme="minorHAnsi" w:hAnsiTheme="minorHAnsi" w:cstheme="minorHAnsi"/>
        </w:rPr>
        <w:t>gradnje.</w:t>
      </w:r>
    </w:p>
    <w:p w14:paraId="0ABD787E" w14:textId="77777777" w:rsidR="003A0243" w:rsidRDefault="003A0243" w:rsidP="003A0243">
      <w:pPr>
        <w:ind w:left="360"/>
        <w:jc w:val="both"/>
        <w:rPr>
          <w:rFonts w:ascii="Arial" w:hAnsi="Arial" w:cs="Arial"/>
          <w:sz w:val="20"/>
          <w:szCs w:val="20"/>
        </w:rPr>
      </w:pPr>
    </w:p>
    <w:p w14:paraId="21C4393D" w14:textId="77777777" w:rsidR="003A0243" w:rsidRPr="008775E2" w:rsidRDefault="003A0243" w:rsidP="003A0243">
      <w:pPr>
        <w:jc w:val="both"/>
        <w:rPr>
          <w:rFonts w:asciiTheme="minorHAnsi" w:hAnsiTheme="minorHAnsi" w:cstheme="minorHAnsi"/>
        </w:rPr>
      </w:pPr>
      <w:r w:rsidRPr="008775E2">
        <w:rPr>
          <w:rFonts w:asciiTheme="minorHAnsi" w:hAnsiTheme="minorHAnsi" w:cstheme="minorHAnsi"/>
        </w:rPr>
        <w:t>Revizijska sled mora omogočati predstavitev časovnega zaporedja vseh dogodkov, povezanih z izvedbo posamezne aktivnosti dobave,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7FD4AD3A" w14:textId="77777777" w:rsidR="003A0243" w:rsidRDefault="003A0243" w:rsidP="003A0243">
      <w:pPr>
        <w:ind w:left="360"/>
        <w:jc w:val="both"/>
        <w:rPr>
          <w:rFonts w:ascii="Arial" w:hAnsi="Arial" w:cs="Arial"/>
          <w:sz w:val="20"/>
          <w:szCs w:val="20"/>
        </w:rPr>
      </w:pPr>
    </w:p>
    <w:p w14:paraId="1D0682A2" w14:textId="77777777" w:rsidR="003A0243" w:rsidRPr="008775E2" w:rsidRDefault="003A0243" w:rsidP="003A0243">
      <w:pPr>
        <w:jc w:val="both"/>
        <w:rPr>
          <w:rFonts w:asciiTheme="minorHAnsi" w:hAnsiTheme="minorHAnsi" w:cstheme="minorHAnsi"/>
        </w:rPr>
      </w:pPr>
      <w:r w:rsidRPr="008775E2">
        <w:rPr>
          <w:rFonts w:asciiTheme="minorHAnsi" w:hAnsiTheme="minorHAnsi" w:cstheme="minorHAnsi"/>
        </w:rPr>
        <w:t>Informacije, ki jih revizijska sled vključuje, morajo biti takšne, da dokazujejo nespornost shranjene informacije. Njihov nastanek in hramba morata zagotavljati njihovo nespornost in uporabnost v vsem času hranjenja informacij.</w:t>
      </w:r>
    </w:p>
    <w:p w14:paraId="1DCE3E5F" w14:textId="77777777" w:rsidR="003A0243" w:rsidRDefault="003A0243" w:rsidP="003A0243">
      <w:pPr>
        <w:jc w:val="both"/>
        <w:rPr>
          <w:rFonts w:ascii="Arial" w:hAnsi="Arial" w:cs="Arial"/>
          <w:sz w:val="20"/>
          <w:szCs w:val="20"/>
        </w:rPr>
      </w:pPr>
    </w:p>
    <w:p w14:paraId="0C3B7ADC" w14:textId="77777777" w:rsidR="003A0243" w:rsidRDefault="003A0243" w:rsidP="003A0243">
      <w:pPr>
        <w:jc w:val="both"/>
        <w:rPr>
          <w:rFonts w:asciiTheme="minorHAnsi" w:hAnsiTheme="minorHAnsi" w:cstheme="minorHAnsi"/>
          <w:b/>
        </w:rPr>
      </w:pPr>
    </w:p>
    <w:p w14:paraId="60E5142D" w14:textId="77777777" w:rsidR="003A0243" w:rsidRDefault="003A0243" w:rsidP="003A0243">
      <w:pPr>
        <w:jc w:val="both"/>
        <w:rPr>
          <w:rFonts w:asciiTheme="minorHAnsi" w:hAnsiTheme="minorHAnsi" w:cstheme="minorHAnsi"/>
          <w:b/>
        </w:rPr>
      </w:pPr>
    </w:p>
    <w:p w14:paraId="4F43DC69" w14:textId="77777777" w:rsidR="003A0243" w:rsidRPr="008775E2" w:rsidRDefault="003A0243" w:rsidP="003A0243">
      <w:pPr>
        <w:jc w:val="both"/>
        <w:rPr>
          <w:rFonts w:asciiTheme="minorHAnsi" w:hAnsiTheme="minorHAnsi" w:cstheme="minorHAnsi"/>
          <w:b/>
        </w:rPr>
      </w:pPr>
      <w:r w:rsidRPr="00470CF0">
        <w:rPr>
          <w:rFonts w:asciiTheme="minorHAnsi" w:hAnsiTheme="minorHAnsi" w:cstheme="minorHAnsi"/>
          <w:b/>
        </w:rPr>
        <w:t>PROTIKORUPCIJSKA KLAVZULA</w:t>
      </w:r>
    </w:p>
    <w:p w14:paraId="796B8EB8" w14:textId="77777777" w:rsidR="003A0243" w:rsidRDefault="003A0243" w:rsidP="003A0243">
      <w:pPr>
        <w:pStyle w:val="Odstavekseznama"/>
        <w:rPr>
          <w:rFonts w:asciiTheme="minorHAnsi" w:hAnsiTheme="minorHAnsi" w:cstheme="minorHAnsi"/>
        </w:rPr>
      </w:pPr>
    </w:p>
    <w:p w14:paraId="2E4F1C3C" w14:textId="77777777" w:rsidR="003A0243" w:rsidRPr="00470CF0" w:rsidRDefault="003A0243" w:rsidP="00C113C7">
      <w:pPr>
        <w:pStyle w:val="Odstavekseznama"/>
        <w:numPr>
          <w:ilvl w:val="0"/>
          <w:numId w:val="51"/>
        </w:numPr>
        <w:jc w:val="center"/>
        <w:rPr>
          <w:rFonts w:asciiTheme="minorHAnsi" w:hAnsiTheme="minorHAnsi" w:cstheme="minorHAnsi"/>
        </w:rPr>
      </w:pPr>
      <w:r>
        <w:rPr>
          <w:rFonts w:asciiTheme="minorHAnsi" w:hAnsiTheme="minorHAnsi" w:cstheme="minorHAnsi"/>
        </w:rPr>
        <w:t>člen</w:t>
      </w:r>
    </w:p>
    <w:p w14:paraId="2BFAF926" w14:textId="77777777" w:rsidR="003A0243" w:rsidRPr="00470CF0" w:rsidRDefault="003A0243" w:rsidP="003A0243">
      <w:pPr>
        <w:jc w:val="both"/>
        <w:rPr>
          <w:rFonts w:asciiTheme="minorHAnsi" w:hAnsiTheme="minorHAnsi" w:cstheme="minorHAnsi"/>
        </w:rPr>
      </w:pPr>
    </w:p>
    <w:p w14:paraId="5634E7FE" w14:textId="77777777" w:rsidR="003A0243" w:rsidRPr="00470CF0" w:rsidRDefault="003A0243" w:rsidP="003A0243">
      <w:pPr>
        <w:jc w:val="both"/>
        <w:rPr>
          <w:rFonts w:asciiTheme="minorHAnsi" w:hAnsiTheme="minorHAnsi" w:cstheme="minorHAnsi"/>
        </w:rPr>
      </w:pPr>
      <w:r w:rsidRPr="00470CF0">
        <w:rPr>
          <w:rFonts w:asciiTheme="minorHAnsi" w:hAnsiTheme="minorHAnsi" w:cstheme="minorHAnsi"/>
        </w:rPr>
        <w:t>Izvajalec se obvezuje, da ne bo obljubil, ponudil ali dal kakšne nedovoljene koristi (darila ali plačila v denarju, ali kakem drugem dragocenem predmetu), posredno ali neposredno kakemu funkcionarju, uslužbencu ali drugemu zaposlenemu pri naročniku ali drugem državnem organu, oziroma katerikoli politični stranki ali kandidatu politične stranke z namenom podkupovanja, da bi tako napeljeval takega funkcionarja, uslužbenca ali drugega zaposlenega, stranko ali kandidata k zlorabi svojega položaja ali k vplivanju na odločitev naročnika, da bi s tem:</w:t>
      </w:r>
    </w:p>
    <w:p w14:paraId="46B4D629" w14:textId="77777777" w:rsidR="003A0243" w:rsidRPr="00470CF0" w:rsidRDefault="003A0243" w:rsidP="00C113C7">
      <w:pPr>
        <w:numPr>
          <w:ilvl w:val="0"/>
          <w:numId w:val="31"/>
        </w:numPr>
        <w:jc w:val="both"/>
        <w:rPr>
          <w:rFonts w:asciiTheme="minorHAnsi" w:hAnsiTheme="minorHAnsi" w:cstheme="minorHAnsi"/>
        </w:rPr>
      </w:pPr>
      <w:r w:rsidRPr="00470CF0">
        <w:rPr>
          <w:rFonts w:asciiTheme="minorHAnsi" w:hAnsiTheme="minorHAnsi" w:cstheme="minorHAnsi"/>
        </w:rPr>
        <w:t>pridobil posel</w:t>
      </w:r>
    </w:p>
    <w:p w14:paraId="2288C966" w14:textId="77777777" w:rsidR="003A0243" w:rsidRPr="00470CF0" w:rsidRDefault="003A0243" w:rsidP="00C113C7">
      <w:pPr>
        <w:numPr>
          <w:ilvl w:val="0"/>
          <w:numId w:val="31"/>
        </w:numPr>
        <w:jc w:val="both"/>
        <w:rPr>
          <w:rFonts w:asciiTheme="minorHAnsi" w:hAnsiTheme="minorHAnsi" w:cstheme="minorHAnsi"/>
        </w:rPr>
      </w:pPr>
      <w:r w:rsidRPr="00470CF0">
        <w:rPr>
          <w:rFonts w:asciiTheme="minorHAnsi" w:hAnsiTheme="minorHAnsi" w:cstheme="minorHAnsi"/>
        </w:rPr>
        <w:t>sklenil posel pod ugodnejšimi pogoji</w:t>
      </w:r>
    </w:p>
    <w:p w14:paraId="74A3141C" w14:textId="77777777" w:rsidR="003A0243" w:rsidRPr="00470CF0" w:rsidRDefault="003A0243" w:rsidP="00C113C7">
      <w:pPr>
        <w:numPr>
          <w:ilvl w:val="0"/>
          <w:numId w:val="31"/>
        </w:numPr>
        <w:jc w:val="both"/>
        <w:rPr>
          <w:rFonts w:asciiTheme="minorHAnsi" w:hAnsiTheme="minorHAnsi" w:cstheme="minorHAnsi"/>
        </w:rPr>
      </w:pPr>
      <w:r w:rsidRPr="00470CF0">
        <w:rPr>
          <w:rFonts w:asciiTheme="minorHAnsi" w:hAnsiTheme="minorHAnsi" w:cstheme="minorHAnsi"/>
        </w:rPr>
        <w:t>vplival na opustitev dolžnega nadzora nad izvajanjem pogodbenih obveznosti</w:t>
      </w:r>
    </w:p>
    <w:p w14:paraId="2F477002" w14:textId="77777777" w:rsidR="003A0243" w:rsidRPr="00470CF0" w:rsidRDefault="003A0243" w:rsidP="00C113C7">
      <w:pPr>
        <w:numPr>
          <w:ilvl w:val="0"/>
          <w:numId w:val="31"/>
        </w:numPr>
        <w:jc w:val="both"/>
        <w:rPr>
          <w:rFonts w:asciiTheme="minorHAnsi" w:hAnsiTheme="minorHAnsi" w:cstheme="minorHAnsi"/>
        </w:rPr>
      </w:pPr>
      <w:r w:rsidRPr="00470CF0">
        <w:rPr>
          <w:rFonts w:asciiTheme="minorHAnsi" w:hAnsiTheme="minorHAnsi" w:cstheme="minorHAnsi"/>
        </w:rPr>
        <w:t>vplival na drugo ravnanje ali opustitev, s katerim je naročniku povzročena škoda ali je omogočena pridobitev nedovoljene koristi županu, funkcionarju, zaposlenemu ali drugi pogodbeni stranki ali njenemu predstavniku, zastopniku ali posredniku.</w:t>
      </w:r>
    </w:p>
    <w:p w14:paraId="62A0BDB0" w14:textId="77777777" w:rsidR="003A0243" w:rsidRPr="00470CF0" w:rsidRDefault="003A0243" w:rsidP="003A0243">
      <w:pPr>
        <w:jc w:val="both"/>
        <w:rPr>
          <w:rFonts w:asciiTheme="minorHAnsi" w:hAnsiTheme="minorHAnsi" w:cstheme="minorHAnsi"/>
        </w:rPr>
      </w:pPr>
    </w:p>
    <w:p w14:paraId="4B99F549" w14:textId="77777777" w:rsidR="003A0243" w:rsidRPr="00470CF0" w:rsidRDefault="003A0243" w:rsidP="003A0243">
      <w:pPr>
        <w:jc w:val="both"/>
        <w:rPr>
          <w:rFonts w:asciiTheme="minorHAnsi" w:hAnsiTheme="minorHAnsi" w:cstheme="minorHAnsi"/>
        </w:rPr>
      </w:pPr>
      <w:r w:rsidRPr="00470CF0">
        <w:rPr>
          <w:rFonts w:asciiTheme="minorHAnsi" w:hAnsiTheme="minorHAnsi" w:cstheme="minorHAnsi"/>
        </w:rPr>
        <w:t>V primeru kršitve ali poskusa kršitve te klavzule je že sklenjena pogodba nična.</w:t>
      </w:r>
    </w:p>
    <w:p w14:paraId="6C63BE05" w14:textId="77777777" w:rsidR="003A0243" w:rsidRPr="00470CF0" w:rsidRDefault="003A0243" w:rsidP="003A0243">
      <w:pPr>
        <w:rPr>
          <w:rFonts w:asciiTheme="minorHAnsi" w:hAnsiTheme="minorHAnsi" w:cstheme="minorHAnsi"/>
        </w:rPr>
      </w:pPr>
    </w:p>
    <w:p w14:paraId="497DB11D" w14:textId="77777777" w:rsidR="003A0243" w:rsidRPr="00470CF0" w:rsidRDefault="003A0243" w:rsidP="003A0243">
      <w:pPr>
        <w:rPr>
          <w:rFonts w:asciiTheme="minorHAnsi" w:hAnsiTheme="minorHAnsi" w:cstheme="minorHAnsi"/>
        </w:rPr>
      </w:pPr>
    </w:p>
    <w:p w14:paraId="76008391" w14:textId="77777777" w:rsidR="003A0243" w:rsidRPr="00470CF0" w:rsidRDefault="003A0243" w:rsidP="003A0243">
      <w:pPr>
        <w:rPr>
          <w:rFonts w:asciiTheme="minorHAnsi" w:hAnsiTheme="minorHAnsi" w:cstheme="minorHAnsi"/>
          <w:b/>
        </w:rPr>
      </w:pPr>
      <w:r w:rsidRPr="00470CF0">
        <w:rPr>
          <w:rFonts w:asciiTheme="minorHAnsi" w:hAnsiTheme="minorHAnsi" w:cstheme="minorHAnsi"/>
          <w:b/>
        </w:rPr>
        <w:t>RAZVEZNI POGOJ:</w:t>
      </w:r>
    </w:p>
    <w:p w14:paraId="0CC4504F" w14:textId="77777777" w:rsidR="003A0243" w:rsidRPr="00470CF0" w:rsidRDefault="003A0243" w:rsidP="00C113C7">
      <w:pPr>
        <w:pStyle w:val="Odstavekseznama"/>
        <w:numPr>
          <w:ilvl w:val="0"/>
          <w:numId w:val="51"/>
        </w:numPr>
        <w:jc w:val="center"/>
        <w:rPr>
          <w:rFonts w:asciiTheme="minorHAnsi" w:hAnsiTheme="minorHAnsi" w:cstheme="minorHAnsi"/>
        </w:rPr>
      </w:pPr>
      <w:r w:rsidRPr="00470CF0">
        <w:rPr>
          <w:rFonts w:asciiTheme="minorHAnsi" w:hAnsiTheme="minorHAnsi" w:cstheme="minorHAnsi"/>
        </w:rPr>
        <w:t>člen</w:t>
      </w:r>
    </w:p>
    <w:p w14:paraId="62499946" w14:textId="77777777" w:rsidR="003A0243" w:rsidRPr="00470CF0" w:rsidRDefault="003A0243" w:rsidP="003A0243">
      <w:pPr>
        <w:rPr>
          <w:rFonts w:asciiTheme="minorHAnsi" w:hAnsiTheme="minorHAnsi" w:cstheme="minorHAnsi"/>
        </w:rPr>
      </w:pPr>
    </w:p>
    <w:p w14:paraId="3C8A0392" w14:textId="77777777" w:rsidR="003A0243" w:rsidRPr="00265005" w:rsidRDefault="003A0243" w:rsidP="00940A5A">
      <w:pPr>
        <w:jc w:val="both"/>
        <w:rPr>
          <w:rFonts w:asciiTheme="minorHAnsi" w:hAnsiTheme="minorHAnsi" w:cstheme="minorHAnsi"/>
        </w:rPr>
      </w:pPr>
      <w:r w:rsidRPr="00265005">
        <w:rPr>
          <w:rFonts w:asciiTheme="minorHAnsi" w:hAnsiTheme="minorHAnsi" w:cstheme="minorHAnsi"/>
        </w:rPr>
        <w:t>Ta pogodba je sklenjena pod razveznim pogojem, ki se uresniči v primeru izpolnitve ene od naslednjih okoliščin:</w:t>
      </w:r>
    </w:p>
    <w:p w14:paraId="15B7DC85" w14:textId="77777777" w:rsidR="003A0243" w:rsidRPr="00265005" w:rsidRDefault="003A0243" w:rsidP="00C113C7">
      <w:pPr>
        <w:pStyle w:val="Odstavekseznama"/>
        <w:numPr>
          <w:ilvl w:val="0"/>
          <w:numId w:val="22"/>
        </w:numPr>
        <w:jc w:val="both"/>
        <w:rPr>
          <w:rFonts w:asciiTheme="minorHAnsi" w:hAnsiTheme="minorHAnsi" w:cstheme="minorHAnsi"/>
        </w:rPr>
      </w:pPr>
      <w:r w:rsidRPr="00265005">
        <w:rPr>
          <w:rFonts w:asciiTheme="minorHAnsi" w:hAnsiTheme="minorHAnsi" w:cstheme="minorHAnsi"/>
        </w:rPr>
        <w:t xml:space="preserve">če bo naročnik seznanjen, da je sodišče s pravnomočno odločitvijo ugotovilo kršitev obveznosti delovne, okoljske ali socialne zakonodaje s strani izvajalca ali podizvajalca ali </w:t>
      </w:r>
    </w:p>
    <w:p w14:paraId="4993A40C" w14:textId="77777777" w:rsidR="003A0243" w:rsidRPr="00265005" w:rsidRDefault="003A0243" w:rsidP="00C113C7">
      <w:pPr>
        <w:pStyle w:val="Odstavekseznama"/>
        <w:numPr>
          <w:ilvl w:val="0"/>
          <w:numId w:val="22"/>
        </w:numPr>
        <w:jc w:val="both"/>
        <w:rPr>
          <w:rFonts w:asciiTheme="minorHAnsi" w:hAnsiTheme="minorHAnsi" w:cstheme="minorHAnsi"/>
        </w:rPr>
      </w:pPr>
      <w:r w:rsidRPr="00265005">
        <w:rPr>
          <w:rFonts w:asciiTheme="minorHAnsi" w:hAnsiTheme="minorHAnsi" w:cstheme="minorHAnsi"/>
        </w:rPr>
        <w:t>če bo naročnik seznanjen, da je pristojni državni organ pri izvajalcu ali podizvajalcu v času izvajanja pogodbe ugotovil najmanj dve kršitvi v zvezi s:</w:t>
      </w:r>
    </w:p>
    <w:p w14:paraId="40093002" w14:textId="77777777" w:rsidR="003A0243" w:rsidRPr="00265005" w:rsidRDefault="003A0243" w:rsidP="00C113C7">
      <w:pPr>
        <w:pStyle w:val="Odstavekseznama"/>
        <w:numPr>
          <w:ilvl w:val="1"/>
          <w:numId w:val="22"/>
        </w:numPr>
        <w:jc w:val="both"/>
        <w:rPr>
          <w:rFonts w:asciiTheme="minorHAnsi" w:hAnsiTheme="minorHAnsi" w:cstheme="minorHAnsi"/>
        </w:rPr>
      </w:pPr>
      <w:r w:rsidRPr="00265005">
        <w:rPr>
          <w:rFonts w:asciiTheme="minorHAnsi" w:hAnsiTheme="minorHAnsi" w:cstheme="minorHAnsi"/>
        </w:rPr>
        <w:t xml:space="preserve">plačilom za delo, </w:t>
      </w:r>
    </w:p>
    <w:p w14:paraId="3B8399CA" w14:textId="77777777" w:rsidR="003A0243" w:rsidRPr="00265005" w:rsidRDefault="003A0243" w:rsidP="00C113C7">
      <w:pPr>
        <w:pStyle w:val="Odstavekseznama"/>
        <w:numPr>
          <w:ilvl w:val="1"/>
          <w:numId w:val="22"/>
        </w:numPr>
        <w:jc w:val="both"/>
        <w:rPr>
          <w:rFonts w:asciiTheme="minorHAnsi" w:hAnsiTheme="minorHAnsi" w:cstheme="minorHAnsi"/>
        </w:rPr>
      </w:pPr>
      <w:r w:rsidRPr="00265005">
        <w:rPr>
          <w:rFonts w:asciiTheme="minorHAnsi" w:hAnsiTheme="minorHAnsi" w:cstheme="minorHAnsi"/>
        </w:rPr>
        <w:t xml:space="preserve">delovnim časom, </w:t>
      </w:r>
    </w:p>
    <w:p w14:paraId="42AFA4C9" w14:textId="77777777" w:rsidR="003A0243" w:rsidRPr="00265005" w:rsidRDefault="003A0243" w:rsidP="00C113C7">
      <w:pPr>
        <w:pStyle w:val="Odstavekseznama"/>
        <w:numPr>
          <w:ilvl w:val="1"/>
          <w:numId w:val="22"/>
        </w:numPr>
        <w:jc w:val="both"/>
        <w:rPr>
          <w:rFonts w:asciiTheme="minorHAnsi" w:hAnsiTheme="minorHAnsi" w:cstheme="minorHAnsi"/>
        </w:rPr>
      </w:pPr>
      <w:r w:rsidRPr="00265005">
        <w:rPr>
          <w:rFonts w:asciiTheme="minorHAnsi" w:hAnsiTheme="minorHAnsi" w:cstheme="minorHAnsi"/>
        </w:rPr>
        <w:t xml:space="preserve">počitki, </w:t>
      </w:r>
    </w:p>
    <w:p w14:paraId="67519B05" w14:textId="77777777" w:rsidR="003A0243" w:rsidRPr="00265005" w:rsidRDefault="003A0243" w:rsidP="00C113C7">
      <w:pPr>
        <w:pStyle w:val="Odstavekseznama"/>
        <w:numPr>
          <w:ilvl w:val="1"/>
          <w:numId w:val="22"/>
        </w:numPr>
        <w:jc w:val="both"/>
        <w:rPr>
          <w:rFonts w:asciiTheme="minorHAnsi" w:hAnsiTheme="minorHAnsi" w:cstheme="minorHAnsi"/>
        </w:rPr>
      </w:pPr>
      <w:r w:rsidRPr="00265005">
        <w:rPr>
          <w:rFonts w:asciiTheme="minorHAnsi" w:hAnsiTheme="minorHAnsi" w:cstheme="minorHAnsi"/>
        </w:rPr>
        <w:t xml:space="preserve">opravljanjem dela na podlagi pogodb civilnega prava kljub obstoju elementov delovnega razmerja ali </w:t>
      </w:r>
    </w:p>
    <w:p w14:paraId="40B4ED27" w14:textId="77777777" w:rsidR="003A0243" w:rsidRPr="00265005" w:rsidRDefault="003A0243" w:rsidP="00C113C7">
      <w:pPr>
        <w:pStyle w:val="Odstavekseznama"/>
        <w:numPr>
          <w:ilvl w:val="1"/>
          <w:numId w:val="22"/>
        </w:numPr>
        <w:jc w:val="both"/>
        <w:rPr>
          <w:rFonts w:asciiTheme="minorHAnsi" w:hAnsiTheme="minorHAnsi" w:cstheme="minorHAnsi"/>
        </w:rPr>
      </w:pPr>
      <w:r w:rsidRPr="00265005">
        <w:rPr>
          <w:rFonts w:asciiTheme="minorHAnsi" w:hAnsiTheme="minorHAnsi" w:cstheme="minorHAnsi"/>
        </w:rPr>
        <w:t xml:space="preserve">v zvezi z zaposlovanjem na črno </w:t>
      </w:r>
    </w:p>
    <w:p w14:paraId="77FABEF1" w14:textId="77777777" w:rsidR="003A0243" w:rsidRPr="00265005" w:rsidRDefault="003A0243" w:rsidP="003A0243">
      <w:pPr>
        <w:jc w:val="both"/>
        <w:rPr>
          <w:rFonts w:asciiTheme="minorHAnsi" w:eastAsiaTheme="minorHAnsi" w:hAnsiTheme="minorHAnsi" w:cstheme="minorHAnsi"/>
        </w:rPr>
      </w:pPr>
      <w:r w:rsidRPr="00265005">
        <w:rPr>
          <w:rFonts w:asciiTheme="minorHAnsi" w:hAnsiTheme="minorHAnsi" w:cstheme="minorHAnsi"/>
        </w:rPr>
        <w:t>in za kateri mu je bila s pravnomočno odločitvijo ali več pravnomočnimi odločitvami izrečena globa za prekršek.</w:t>
      </w:r>
    </w:p>
    <w:p w14:paraId="697C1238" w14:textId="77777777" w:rsidR="003A0243" w:rsidRPr="00265005" w:rsidRDefault="003A0243" w:rsidP="003A0243">
      <w:pPr>
        <w:jc w:val="both"/>
        <w:rPr>
          <w:rFonts w:asciiTheme="minorHAnsi" w:eastAsiaTheme="minorHAnsi" w:hAnsiTheme="minorHAnsi" w:cstheme="minorHAnsi"/>
          <w:lang w:eastAsia="en-US"/>
        </w:rPr>
      </w:pPr>
      <w:r w:rsidRPr="00265005">
        <w:rPr>
          <w:rFonts w:asciiTheme="minorHAnsi" w:eastAsiaTheme="minorHAnsi" w:hAnsiTheme="minorHAnsi" w:cstheme="minorHAnsi"/>
          <w:lang w:eastAsia="en-US"/>
        </w:rPr>
        <w:t xml:space="preserve">V primeru seznanitve naročnika s kršitvijo bo naročnik o tem obvestil izvajalca v desetih dneh. </w:t>
      </w:r>
    </w:p>
    <w:p w14:paraId="57D3D31F" w14:textId="77777777" w:rsidR="003A0243" w:rsidRPr="00265005" w:rsidRDefault="003A0243" w:rsidP="003A0243">
      <w:pPr>
        <w:jc w:val="both"/>
        <w:rPr>
          <w:rFonts w:asciiTheme="minorHAnsi" w:eastAsiaTheme="minorHAnsi" w:hAnsiTheme="minorHAnsi" w:cstheme="minorHAnsi"/>
          <w:lang w:eastAsia="en-US"/>
        </w:rPr>
      </w:pPr>
      <w:r w:rsidRPr="00265005">
        <w:rPr>
          <w:rFonts w:asciiTheme="minorHAnsi" w:eastAsiaTheme="minorHAnsi" w:hAnsiTheme="minorHAnsi" w:cstheme="minorHAnsi"/>
          <w:lang w:eastAsia="en-US"/>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izvajalec/dobavitelj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r w:rsidRPr="00265005">
        <w:rPr>
          <w:rFonts w:asciiTheme="minorHAnsi" w:eastAsiaTheme="minorHAnsi" w:hAnsiTheme="minorHAnsi" w:cstheme="minorHAnsi"/>
          <w:lang w:eastAsia="en-US"/>
        </w:rPr>
        <w:lastRenderedPageBreak/>
        <w:t xml:space="preserve">podizvajanje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w:t>
      </w:r>
    </w:p>
    <w:p w14:paraId="745731DD" w14:textId="77777777" w:rsidR="003A0243" w:rsidRPr="00265005" w:rsidRDefault="003A0243" w:rsidP="003A0243">
      <w:pPr>
        <w:jc w:val="both"/>
        <w:rPr>
          <w:rFonts w:asciiTheme="minorHAnsi" w:eastAsiaTheme="minorHAnsi" w:hAnsiTheme="minorHAnsi" w:cstheme="minorHAnsi"/>
          <w:lang w:eastAsia="en-US"/>
        </w:rPr>
      </w:pPr>
      <w:r w:rsidRPr="00265005">
        <w:rPr>
          <w:rFonts w:asciiTheme="minorHAnsi" w:eastAsiaTheme="minorHAnsi" w:hAnsiTheme="minorHAnsi" w:cstheme="minorHAnsi"/>
          <w:lang w:eastAsia="en-US"/>
        </w:rPr>
        <w:t>V primeru izpolnitve razveznega pogoja se šteje, da je pogodba za tega izvajalca razvezana z dnem sklenitve nove pogodbe o izvedbi javnega naročila za predmetno naročilo. O datumu sklenitve nove pogodbe bo naročnik obvestil izvajalca.</w:t>
      </w:r>
    </w:p>
    <w:p w14:paraId="5020D0D0" w14:textId="77777777" w:rsidR="003A0243" w:rsidRPr="00265005" w:rsidRDefault="003A0243" w:rsidP="003A0243">
      <w:pPr>
        <w:jc w:val="both"/>
        <w:rPr>
          <w:rFonts w:asciiTheme="minorHAnsi" w:eastAsiaTheme="minorHAnsi" w:hAnsiTheme="minorHAnsi" w:cstheme="minorHAnsi"/>
          <w:lang w:eastAsia="en-US"/>
        </w:rPr>
      </w:pPr>
      <w:r w:rsidRPr="00265005">
        <w:rPr>
          <w:rFonts w:asciiTheme="minorHAnsi" w:eastAsiaTheme="minorHAnsi" w:hAnsiTheme="minorHAnsi" w:cstheme="minorHAnsi"/>
          <w:lang w:eastAsia="en-US"/>
        </w:rPr>
        <w:t>Če naročnik v 60 dneh od seznanitve s kršitvijo ne začne novega postopka javnega naročila, se šteje, da je pogodba razvezana šestdeseti dan od seznanitve s kršitvijo.</w:t>
      </w:r>
    </w:p>
    <w:p w14:paraId="15F79A33" w14:textId="77777777" w:rsidR="003A0243" w:rsidRPr="00470CF0" w:rsidRDefault="003A0243" w:rsidP="003A0243">
      <w:pPr>
        <w:numPr>
          <w:ilvl w:val="12"/>
          <w:numId w:val="0"/>
        </w:numPr>
        <w:jc w:val="both"/>
        <w:rPr>
          <w:rFonts w:asciiTheme="minorHAnsi" w:hAnsiTheme="minorHAnsi" w:cstheme="minorHAnsi"/>
        </w:rPr>
      </w:pPr>
    </w:p>
    <w:p w14:paraId="56E359D0" w14:textId="77777777" w:rsidR="003A0243" w:rsidRPr="00470CF0" w:rsidRDefault="003A0243" w:rsidP="003A0243">
      <w:pPr>
        <w:numPr>
          <w:ilvl w:val="12"/>
          <w:numId w:val="0"/>
        </w:numPr>
        <w:jc w:val="both"/>
        <w:rPr>
          <w:rFonts w:asciiTheme="minorHAnsi" w:hAnsiTheme="minorHAnsi" w:cstheme="minorHAnsi"/>
        </w:rPr>
      </w:pPr>
      <w:r w:rsidRPr="00470CF0">
        <w:rPr>
          <w:rFonts w:asciiTheme="minorHAnsi" w:hAnsiTheme="minorHAnsi" w:cstheme="minorHAnsi"/>
        </w:rPr>
        <w:t>V primeru, da so izpolnjeni pogoji za predčasno prenehanje pogodbe po prejšnjem odstavku, naročnik odstopi od pogodbe.</w:t>
      </w:r>
    </w:p>
    <w:p w14:paraId="6AF95EBF" w14:textId="77777777" w:rsidR="003A0243" w:rsidRPr="00470CF0" w:rsidRDefault="003A0243" w:rsidP="003A0243">
      <w:pPr>
        <w:numPr>
          <w:ilvl w:val="12"/>
          <w:numId w:val="0"/>
        </w:numPr>
        <w:jc w:val="both"/>
        <w:rPr>
          <w:rFonts w:asciiTheme="minorHAnsi" w:hAnsiTheme="minorHAnsi" w:cstheme="minorHAnsi"/>
        </w:rPr>
      </w:pPr>
    </w:p>
    <w:p w14:paraId="7BB4AB96" w14:textId="77777777" w:rsidR="003A0243" w:rsidRPr="00470CF0" w:rsidRDefault="003A0243" w:rsidP="003A0243">
      <w:pPr>
        <w:autoSpaceDE w:val="0"/>
        <w:adjustRightInd w:val="0"/>
        <w:jc w:val="both"/>
        <w:rPr>
          <w:rFonts w:asciiTheme="minorHAnsi" w:hAnsiTheme="minorHAnsi" w:cstheme="minorHAnsi"/>
        </w:rPr>
      </w:pPr>
      <w:r w:rsidRPr="00470CF0">
        <w:rPr>
          <w:rFonts w:asciiTheme="minorHAnsi" w:hAnsiTheme="minorHAnsi" w:cstheme="minorHAnsi"/>
        </w:rPr>
        <w:t>V primeru predčasnega prenehanja pogodbe zaradi gornjih vzrokov, naročnik plača izvajalcu izvršena dela, istočasno pa ima pravico obračunati izvajalcu od situacij plačilo pogodbene kazni in plačilo za storjeno škodo zaradi neizpolnjevanja pogodbenih obveznosti in unovčiti dane garancije. V primeru, da škode ni možno ugotoviti, se ta obračuna v višini 10 % od pogodbene vrednosti.</w:t>
      </w:r>
    </w:p>
    <w:p w14:paraId="5D279067" w14:textId="77777777" w:rsidR="003A0243" w:rsidRPr="00470CF0" w:rsidRDefault="003A0243" w:rsidP="003A0243">
      <w:pPr>
        <w:rPr>
          <w:rFonts w:asciiTheme="minorHAnsi" w:hAnsiTheme="minorHAnsi" w:cstheme="minorHAnsi"/>
        </w:rPr>
      </w:pPr>
    </w:p>
    <w:p w14:paraId="51DBA372" w14:textId="77777777" w:rsidR="003A0243" w:rsidRPr="00470CF0" w:rsidRDefault="003A0243" w:rsidP="003A0243">
      <w:pPr>
        <w:rPr>
          <w:rFonts w:asciiTheme="minorHAnsi" w:hAnsiTheme="minorHAnsi" w:cstheme="minorHAnsi"/>
        </w:rPr>
      </w:pPr>
    </w:p>
    <w:p w14:paraId="721A390F" w14:textId="77777777" w:rsidR="003A0243" w:rsidRPr="00470CF0" w:rsidRDefault="003A0243" w:rsidP="003A0243">
      <w:pPr>
        <w:rPr>
          <w:rFonts w:asciiTheme="minorHAnsi" w:hAnsiTheme="minorHAnsi" w:cstheme="minorHAnsi"/>
          <w:b/>
        </w:rPr>
      </w:pPr>
      <w:r w:rsidRPr="00470CF0">
        <w:rPr>
          <w:rFonts w:asciiTheme="minorHAnsi" w:hAnsiTheme="minorHAnsi" w:cstheme="minorHAnsi"/>
          <w:b/>
        </w:rPr>
        <w:t>SPLOŠNE DOLOČBE:</w:t>
      </w:r>
    </w:p>
    <w:p w14:paraId="730BDCD2" w14:textId="77777777" w:rsidR="003A0243" w:rsidRPr="00470CF0" w:rsidRDefault="003A0243" w:rsidP="00C113C7">
      <w:pPr>
        <w:pStyle w:val="Odstavekseznama"/>
        <w:numPr>
          <w:ilvl w:val="0"/>
          <w:numId w:val="51"/>
        </w:numPr>
        <w:jc w:val="center"/>
        <w:rPr>
          <w:rFonts w:asciiTheme="minorHAnsi" w:hAnsiTheme="minorHAnsi" w:cstheme="minorHAnsi"/>
        </w:rPr>
      </w:pPr>
      <w:r w:rsidRPr="00470CF0">
        <w:rPr>
          <w:rFonts w:asciiTheme="minorHAnsi" w:hAnsiTheme="minorHAnsi" w:cstheme="minorHAnsi"/>
        </w:rPr>
        <w:t>člen</w:t>
      </w:r>
    </w:p>
    <w:p w14:paraId="2923658B" w14:textId="77777777" w:rsidR="003A0243" w:rsidRPr="00470CF0" w:rsidRDefault="003A0243" w:rsidP="003A0243">
      <w:pPr>
        <w:rPr>
          <w:rFonts w:asciiTheme="minorHAnsi" w:hAnsiTheme="minorHAnsi" w:cstheme="minorHAnsi"/>
        </w:rPr>
      </w:pPr>
      <w:r w:rsidRPr="00470CF0">
        <w:rPr>
          <w:rFonts w:asciiTheme="minorHAnsi" w:hAnsiTheme="minorHAnsi" w:cstheme="minorHAnsi"/>
          <w:b/>
          <w:bCs/>
        </w:rPr>
        <w:t xml:space="preserve">Prioriteta dokumentov </w:t>
      </w:r>
    </w:p>
    <w:p w14:paraId="4DFB45B6" w14:textId="77777777" w:rsidR="003A0243" w:rsidRPr="00470CF0" w:rsidRDefault="003A0243" w:rsidP="003A0243">
      <w:pPr>
        <w:rPr>
          <w:rFonts w:asciiTheme="minorHAnsi" w:hAnsiTheme="minorHAnsi" w:cstheme="minorHAnsi"/>
        </w:rPr>
      </w:pPr>
    </w:p>
    <w:p w14:paraId="3BAE2425" w14:textId="77777777" w:rsidR="003A0243" w:rsidRDefault="003A0243" w:rsidP="003A0243">
      <w:pPr>
        <w:jc w:val="both"/>
        <w:rPr>
          <w:rFonts w:asciiTheme="minorHAnsi" w:hAnsiTheme="minorHAnsi" w:cstheme="minorHAnsi"/>
        </w:rPr>
      </w:pPr>
      <w:r w:rsidRPr="00470CF0">
        <w:rPr>
          <w:rFonts w:asciiTheme="minorHAnsi" w:hAnsiTheme="minorHAnsi" w:cstheme="minorHAnsi"/>
        </w:rPr>
        <w:t xml:space="preserve">Pogodbo je potrebno razlagati po jezikovni razlagi. V primeru, če pogodbena določila posameznih vprašanj ne urejajo, se </w:t>
      </w:r>
      <w:r>
        <w:rPr>
          <w:rFonts w:asciiTheme="minorHAnsi" w:hAnsiTheme="minorHAnsi" w:cstheme="minorHAnsi"/>
        </w:rPr>
        <w:t xml:space="preserve">v naslednjem vrstnem redu uporabljajo </w:t>
      </w:r>
      <w:r w:rsidRPr="00470CF0">
        <w:rPr>
          <w:rFonts w:asciiTheme="minorHAnsi" w:hAnsiTheme="minorHAnsi" w:cstheme="minorHAnsi"/>
        </w:rPr>
        <w:t>določila</w:t>
      </w:r>
      <w:r>
        <w:rPr>
          <w:rFonts w:asciiTheme="minorHAnsi" w:hAnsiTheme="minorHAnsi" w:cstheme="minorHAnsi"/>
        </w:rPr>
        <w:t>:</w:t>
      </w:r>
    </w:p>
    <w:p w14:paraId="22AD6ECB" w14:textId="77777777" w:rsidR="003A0243" w:rsidRPr="006107ED" w:rsidRDefault="003A0243" w:rsidP="00C113C7">
      <w:pPr>
        <w:pStyle w:val="Odstavekseznama"/>
        <w:numPr>
          <w:ilvl w:val="0"/>
          <w:numId w:val="53"/>
        </w:numPr>
        <w:jc w:val="both"/>
        <w:rPr>
          <w:rFonts w:asciiTheme="minorHAnsi" w:hAnsiTheme="minorHAnsi" w:cstheme="minorHAnsi"/>
        </w:rPr>
      </w:pPr>
      <w:r w:rsidRPr="006107ED">
        <w:rPr>
          <w:rFonts w:asciiTheme="minorHAnsi" w:hAnsiTheme="minorHAnsi" w:cstheme="minorHAnsi"/>
        </w:rPr>
        <w:t xml:space="preserve">razpisne dokumentacije, </w:t>
      </w:r>
    </w:p>
    <w:p w14:paraId="728022EE" w14:textId="77777777" w:rsidR="003A0243" w:rsidRPr="006107ED" w:rsidRDefault="003A0243" w:rsidP="00C113C7">
      <w:pPr>
        <w:pStyle w:val="Odstavekseznama"/>
        <w:numPr>
          <w:ilvl w:val="0"/>
          <w:numId w:val="53"/>
        </w:numPr>
        <w:jc w:val="both"/>
        <w:rPr>
          <w:rFonts w:asciiTheme="minorHAnsi" w:hAnsiTheme="minorHAnsi" w:cstheme="minorHAnsi"/>
        </w:rPr>
      </w:pPr>
      <w:r w:rsidRPr="006107ED">
        <w:rPr>
          <w:rFonts w:asciiTheme="minorHAnsi" w:hAnsiTheme="minorHAnsi" w:cstheme="minorHAnsi"/>
        </w:rPr>
        <w:t xml:space="preserve">Obligacijskega zakonika (Uradni list RS, št. </w:t>
      </w:r>
      <w:hyperlink r:id="rId85" w:tgtFrame="_blank" w:tooltip="Obligacijski zakonik (uradno prečiščeno besedilo)" w:history="1">
        <w:r w:rsidRPr="006107ED">
          <w:rPr>
            <w:rFonts w:asciiTheme="minorHAnsi" w:hAnsiTheme="minorHAnsi" w:cstheme="minorHAnsi"/>
          </w:rPr>
          <w:t>97/07</w:t>
        </w:r>
      </w:hyperlink>
      <w:r w:rsidRPr="006107ED">
        <w:rPr>
          <w:rFonts w:asciiTheme="minorHAnsi" w:hAnsiTheme="minorHAnsi" w:cstheme="minorHAnsi"/>
        </w:rPr>
        <w:t xml:space="preserve"> – uradno prečiščeno besedilo, </w:t>
      </w:r>
      <w:hyperlink r:id="rId86" w:tgtFrame="_blank" w:tooltip="Odločba o razveljavitvi 184. člena Obligacijskega zakonika" w:history="1">
        <w:r w:rsidRPr="006107ED">
          <w:rPr>
            <w:rFonts w:asciiTheme="minorHAnsi" w:hAnsiTheme="minorHAnsi" w:cstheme="minorHAnsi"/>
          </w:rPr>
          <w:t>64/16</w:t>
        </w:r>
      </w:hyperlink>
      <w:r w:rsidRPr="006107ED">
        <w:rPr>
          <w:rFonts w:asciiTheme="minorHAnsi" w:hAnsiTheme="minorHAnsi" w:cstheme="minorHAnsi"/>
        </w:rPr>
        <w:t xml:space="preserve"> – odl. US in </w:t>
      </w:r>
      <w:hyperlink r:id="rId87" w:tgtFrame="_blank" w:tooltip="Avtentična razlaga 631. člena Obligacijskega zakonika" w:history="1">
        <w:r w:rsidRPr="006107ED">
          <w:rPr>
            <w:rFonts w:asciiTheme="minorHAnsi" w:hAnsiTheme="minorHAnsi" w:cstheme="minorHAnsi"/>
          </w:rPr>
          <w:t>20/18</w:t>
        </w:r>
      </w:hyperlink>
      <w:r w:rsidRPr="006107ED">
        <w:rPr>
          <w:rFonts w:asciiTheme="minorHAnsi" w:hAnsiTheme="minorHAnsi" w:cstheme="minorHAnsi"/>
        </w:rPr>
        <w:t xml:space="preserve"> – OROZ631), </w:t>
      </w:r>
    </w:p>
    <w:p w14:paraId="38C905B7" w14:textId="77777777" w:rsidR="003A0243" w:rsidRPr="006107ED" w:rsidRDefault="003A0243" w:rsidP="00C113C7">
      <w:pPr>
        <w:pStyle w:val="Odstavekseznama"/>
        <w:numPr>
          <w:ilvl w:val="0"/>
          <w:numId w:val="53"/>
        </w:numPr>
        <w:jc w:val="both"/>
        <w:rPr>
          <w:rFonts w:asciiTheme="minorHAnsi" w:hAnsiTheme="minorHAnsi" w:cstheme="minorHAnsi"/>
        </w:rPr>
      </w:pPr>
      <w:r w:rsidRPr="006107ED">
        <w:rPr>
          <w:rFonts w:asciiTheme="minorHAnsi" w:hAnsiTheme="minorHAnsi" w:cstheme="minorHAnsi"/>
        </w:rPr>
        <w:t>zakona, ki ureja gradnjo objektov, in druge veljavne zakonodaje s področja gradenj;</w:t>
      </w:r>
    </w:p>
    <w:p w14:paraId="12ECFDB2" w14:textId="77777777" w:rsidR="003A0243" w:rsidRPr="006107ED" w:rsidRDefault="003A0243" w:rsidP="00C113C7">
      <w:pPr>
        <w:pStyle w:val="Odstavekseznama"/>
        <w:numPr>
          <w:ilvl w:val="0"/>
          <w:numId w:val="53"/>
        </w:numPr>
        <w:jc w:val="both"/>
        <w:rPr>
          <w:rFonts w:asciiTheme="minorHAnsi" w:hAnsiTheme="minorHAnsi" w:cstheme="minorHAnsi"/>
        </w:rPr>
      </w:pPr>
      <w:r w:rsidRPr="006107ED">
        <w:rPr>
          <w:rFonts w:asciiTheme="minorHAnsi" w:hAnsiTheme="minorHAnsi" w:cstheme="minorHAnsi"/>
        </w:rPr>
        <w:t>Posebnih gradbenih uzanc (PGU 2020).</w:t>
      </w:r>
    </w:p>
    <w:p w14:paraId="28CD62B1" w14:textId="77777777" w:rsidR="003A0243" w:rsidRPr="00470CF0" w:rsidRDefault="003A0243" w:rsidP="003A0243">
      <w:pPr>
        <w:jc w:val="both"/>
        <w:rPr>
          <w:rFonts w:asciiTheme="minorHAnsi" w:hAnsiTheme="minorHAnsi" w:cstheme="minorHAnsi"/>
        </w:rPr>
      </w:pPr>
    </w:p>
    <w:p w14:paraId="6A4FEFA6" w14:textId="77777777" w:rsidR="003A0243" w:rsidRPr="00470CF0" w:rsidRDefault="003A0243" w:rsidP="00C113C7">
      <w:pPr>
        <w:pStyle w:val="Odstavekseznama"/>
        <w:numPr>
          <w:ilvl w:val="0"/>
          <w:numId w:val="51"/>
        </w:numPr>
        <w:jc w:val="center"/>
        <w:rPr>
          <w:rFonts w:asciiTheme="minorHAnsi" w:hAnsiTheme="minorHAnsi" w:cstheme="minorHAnsi"/>
        </w:rPr>
      </w:pPr>
      <w:r w:rsidRPr="00470CF0">
        <w:rPr>
          <w:rFonts w:asciiTheme="minorHAnsi" w:hAnsiTheme="minorHAnsi" w:cstheme="minorHAnsi"/>
        </w:rPr>
        <w:t>člen</w:t>
      </w:r>
    </w:p>
    <w:p w14:paraId="17A99ADC" w14:textId="77777777" w:rsidR="003A0243" w:rsidRPr="00470CF0" w:rsidRDefault="003A0243" w:rsidP="003A0243">
      <w:pPr>
        <w:rPr>
          <w:rFonts w:asciiTheme="minorHAnsi" w:hAnsiTheme="minorHAnsi" w:cstheme="minorHAnsi"/>
          <w:b/>
        </w:rPr>
      </w:pPr>
      <w:r w:rsidRPr="00470CF0">
        <w:rPr>
          <w:rFonts w:asciiTheme="minorHAnsi" w:hAnsiTheme="minorHAnsi" w:cstheme="minorHAnsi"/>
          <w:b/>
        </w:rPr>
        <w:t>Reševanje sporov</w:t>
      </w:r>
    </w:p>
    <w:p w14:paraId="60A69E72" w14:textId="77777777" w:rsidR="003A0243" w:rsidRPr="00470CF0" w:rsidRDefault="003A0243" w:rsidP="003A0243">
      <w:pPr>
        <w:jc w:val="both"/>
        <w:rPr>
          <w:rFonts w:asciiTheme="minorHAnsi" w:hAnsiTheme="minorHAnsi" w:cstheme="minorHAnsi"/>
        </w:rPr>
      </w:pPr>
    </w:p>
    <w:p w14:paraId="731961EA" w14:textId="77777777" w:rsidR="003A0243" w:rsidRPr="00470CF0" w:rsidRDefault="003A0243" w:rsidP="003A0243">
      <w:pPr>
        <w:jc w:val="both"/>
        <w:rPr>
          <w:rFonts w:asciiTheme="minorHAnsi" w:hAnsiTheme="minorHAnsi" w:cstheme="minorHAnsi"/>
        </w:rPr>
      </w:pPr>
      <w:r w:rsidRPr="00470CF0">
        <w:rPr>
          <w:rFonts w:asciiTheme="minorHAnsi" w:hAnsiTheme="minorHAnsi" w:cstheme="minorHAnsi"/>
        </w:rPr>
        <w:t>Pogodbeni stranki se dogovorita, da bosta poskušali vse spore iz te pogodbe rešiti sporazumno. V kolikor sporazum med strankama ne bi bil mogoč, se dogovorita, da bo o sporih iz pogodbe odločalo pristojno sodišče v Murski Soboti.</w:t>
      </w:r>
    </w:p>
    <w:p w14:paraId="2FCE3A6E" w14:textId="77777777" w:rsidR="003A0243" w:rsidRPr="00470CF0" w:rsidRDefault="003A0243" w:rsidP="003A0243">
      <w:pPr>
        <w:rPr>
          <w:rFonts w:asciiTheme="minorHAnsi" w:hAnsiTheme="minorHAnsi" w:cstheme="minorHAnsi"/>
        </w:rPr>
      </w:pPr>
    </w:p>
    <w:p w14:paraId="15A46182" w14:textId="77777777" w:rsidR="003A0243" w:rsidRPr="00470CF0" w:rsidRDefault="003A0243" w:rsidP="00C113C7">
      <w:pPr>
        <w:pStyle w:val="Odstavekseznama"/>
        <w:numPr>
          <w:ilvl w:val="0"/>
          <w:numId w:val="51"/>
        </w:numPr>
        <w:jc w:val="center"/>
        <w:rPr>
          <w:rFonts w:asciiTheme="minorHAnsi" w:hAnsiTheme="minorHAnsi" w:cstheme="minorHAnsi"/>
        </w:rPr>
      </w:pPr>
      <w:r w:rsidRPr="00470CF0">
        <w:rPr>
          <w:rFonts w:asciiTheme="minorHAnsi" w:hAnsiTheme="minorHAnsi" w:cstheme="minorHAnsi"/>
        </w:rPr>
        <w:t>člen</w:t>
      </w:r>
    </w:p>
    <w:p w14:paraId="5E3D8002" w14:textId="77777777" w:rsidR="003A0243" w:rsidRPr="00470CF0" w:rsidRDefault="003A0243" w:rsidP="003A0243">
      <w:pPr>
        <w:jc w:val="both"/>
        <w:rPr>
          <w:rFonts w:asciiTheme="minorHAnsi" w:hAnsiTheme="minorHAnsi" w:cstheme="minorHAnsi"/>
        </w:rPr>
      </w:pPr>
      <w:r w:rsidRPr="00470CF0">
        <w:rPr>
          <w:rFonts w:asciiTheme="minorHAnsi" w:hAnsiTheme="minorHAnsi" w:cstheme="minorHAnsi"/>
          <w:b/>
          <w:bCs/>
        </w:rPr>
        <w:t>Število izvodov pogodbe</w:t>
      </w:r>
    </w:p>
    <w:p w14:paraId="7864A703" w14:textId="77777777" w:rsidR="003A0243" w:rsidRPr="00470CF0" w:rsidRDefault="003A0243" w:rsidP="003A0243">
      <w:pPr>
        <w:jc w:val="both"/>
        <w:rPr>
          <w:rFonts w:asciiTheme="minorHAnsi" w:hAnsiTheme="minorHAnsi" w:cstheme="minorHAnsi"/>
        </w:rPr>
      </w:pPr>
    </w:p>
    <w:p w14:paraId="48681992" w14:textId="77777777" w:rsidR="003A0243" w:rsidRPr="00470CF0" w:rsidRDefault="003A0243" w:rsidP="003A0243">
      <w:pPr>
        <w:jc w:val="both"/>
        <w:rPr>
          <w:rFonts w:asciiTheme="minorHAnsi" w:hAnsiTheme="minorHAnsi" w:cstheme="minorHAnsi"/>
        </w:rPr>
      </w:pPr>
      <w:r w:rsidRPr="00470CF0">
        <w:rPr>
          <w:rFonts w:asciiTheme="minorHAnsi" w:hAnsiTheme="minorHAnsi" w:cstheme="minorHAnsi"/>
        </w:rPr>
        <w:t>Ta pogodba je napisana v dveh (3) enakih izvodih, od katerih prejme naročnik (2) izvoda, izvajalec pa en (1) izvod.</w:t>
      </w:r>
    </w:p>
    <w:p w14:paraId="5CA9DD10" w14:textId="77777777" w:rsidR="003A0243" w:rsidRPr="00470CF0" w:rsidRDefault="003A0243" w:rsidP="003A0243">
      <w:pPr>
        <w:jc w:val="both"/>
        <w:rPr>
          <w:rFonts w:asciiTheme="minorHAnsi" w:hAnsiTheme="minorHAnsi" w:cstheme="minorHAnsi"/>
        </w:rPr>
      </w:pPr>
    </w:p>
    <w:p w14:paraId="7B92A5A5" w14:textId="77777777" w:rsidR="003A0243" w:rsidRPr="00470CF0" w:rsidRDefault="003A0243" w:rsidP="003A0243">
      <w:pPr>
        <w:jc w:val="both"/>
        <w:rPr>
          <w:rFonts w:asciiTheme="minorHAnsi" w:hAnsiTheme="minorHAnsi" w:cstheme="minorHAnsi"/>
        </w:rPr>
      </w:pPr>
    </w:p>
    <w:p w14:paraId="43E9AE4A" w14:textId="77777777" w:rsidR="003A0243" w:rsidRPr="00470CF0" w:rsidRDefault="003A0243" w:rsidP="00C113C7">
      <w:pPr>
        <w:pStyle w:val="Odstavekseznama"/>
        <w:numPr>
          <w:ilvl w:val="0"/>
          <w:numId w:val="51"/>
        </w:numPr>
        <w:jc w:val="center"/>
        <w:rPr>
          <w:rFonts w:asciiTheme="minorHAnsi" w:hAnsiTheme="minorHAnsi" w:cstheme="minorHAnsi"/>
        </w:rPr>
      </w:pPr>
      <w:r w:rsidRPr="00470CF0">
        <w:rPr>
          <w:rFonts w:asciiTheme="minorHAnsi" w:hAnsiTheme="minorHAnsi" w:cstheme="minorHAnsi"/>
        </w:rPr>
        <w:t xml:space="preserve"> člen</w:t>
      </w:r>
    </w:p>
    <w:p w14:paraId="76D036C1" w14:textId="77777777" w:rsidR="003A0243" w:rsidRPr="00470CF0" w:rsidRDefault="003A0243" w:rsidP="003A0243">
      <w:pPr>
        <w:rPr>
          <w:rFonts w:asciiTheme="minorHAnsi" w:hAnsiTheme="minorHAnsi" w:cstheme="minorHAnsi"/>
        </w:rPr>
      </w:pPr>
      <w:r w:rsidRPr="00470CF0">
        <w:rPr>
          <w:rFonts w:asciiTheme="minorHAnsi" w:hAnsiTheme="minorHAnsi" w:cstheme="minorHAnsi"/>
          <w:b/>
          <w:bCs/>
        </w:rPr>
        <w:t>Datum sklenitve pogodbe</w:t>
      </w:r>
    </w:p>
    <w:p w14:paraId="2CD17D34" w14:textId="77777777" w:rsidR="003A0243" w:rsidRPr="00470CF0" w:rsidRDefault="003A0243" w:rsidP="003A0243">
      <w:pPr>
        <w:jc w:val="both"/>
        <w:rPr>
          <w:rFonts w:asciiTheme="minorHAnsi" w:hAnsiTheme="minorHAnsi" w:cstheme="minorHAnsi"/>
        </w:rPr>
      </w:pPr>
    </w:p>
    <w:p w14:paraId="7BBD0DBA" w14:textId="77777777" w:rsidR="003A0243" w:rsidRPr="00470CF0" w:rsidRDefault="003A0243" w:rsidP="003A0243">
      <w:pPr>
        <w:jc w:val="both"/>
        <w:rPr>
          <w:rFonts w:asciiTheme="minorHAnsi" w:hAnsiTheme="minorHAnsi" w:cstheme="minorHAnsi"/>
        </w:rPr>
      </w:pPr>
      <w:r w:rsidRPr="00470CF0">
        <w:rPr>
          <w:rFonts w:asciiTheme="minorHAnsi" w:hAnsiTheme="minorHAnsi" w:cstheme="minorHAnsi"/>
        </w:rPr>
        <w:t>Pogodba je sklenjena z dnem podpisa zadnje od pogodbenih strank in velja za čas veljavnosti, kot je opredeljeno v pogodbi.</w:t>
      </w:r>
    </w:p>
    <w:p w14:paraId="1EC4909C" w14:textId="77777777" w:rsidR="003A0243" w:rsidRPr="00470CF0" w:rsidRDefault="003A0243" w:rsidP="003A0243">
      <w:pPr>
        <w:jc w:val="both"/>
        <w:rPr>
          <w:rFonts w:asciiTheme="minorHAnsi" w:hAnsiTheme="minorHAnsi" w:cstheme="minorHAnsi"/>
        </w:rPr>
      </w:pPr>
    </w:p>
    <w:p w14:paraId="75EC63D8" w14:textId="77777777" w:rsidR="003A0243" w:rsidRPr="00470CF0" w:rsidRDefault="003A0243" w:rsidP="003A0243">
      <w:pPr>
        <w:jc w:val="both"/>
        <w:rPr>
          <w:rFonts w:asciiTheme="minorHAnsi" w:hAnsiTheme="minorHAnsi" w:cstheme="minorHAnsi"/>
        </w:rPr>
      </w:pPr>
      <w:r w:rsidRPr="00470CF0">
        <w:rPr>
          <w:rFonts w:asciiTheme="minorHAnsi" w:hAnsiTheme="minorHAnsi" w:cstheme="minorHAnsi"/>
        </w:rPr>
        <w:t xml:space="preserve">Pogodba je sklenjena pod odložnim pogojem </w:t>
      </w:r>
      <w:r>
        <w:rPr>
          <w:rFonts w:asciiTheme="minorHAnsi" w:hAnsiTheme="minorHAnsi" w:cstheme="minorHAnsi"/>
        </w:rPr>
        <w:t>predložitve</w:t>
      </w:r>
      <w:r w:rsidRPr="00470CF0">
        <w:rPr>
          <w:rFonts w:asciiTheme="minorHAnsi" w:hAnsiTheme="minorHAnsi" w:cstheme="minorHAnsi"/>
        </w:rPr>
        <w:t xml:space="preserve"> zavarovanja za dobro izvedbo pogodbenih obveznosti.</w:t>
      </w:r>
    </w:p>
    <w:p w14:paraId="08BF57FF" w14:textId="77777777" w:rsidR="003A0243" w:rsidRPr="00470CF0" w:rsidRDefault="003A0243" w:rsidP="003A0243">
      <w:pPr>
        <w:jc w:val="both"/>
        <w:rPr>
          <w:rFonts w:asciiTheme="minorHAnsi" w:hAnsiTheme="minorHAnsi" w:cstheme="minorHAnsi"/>
        </w:rPr>
      </w:pPr>
    </w:p>
    <w:p w14:paraId="2F9F954C" w14:textId="77777777" w:rsidR="003A0243" w:rsidRPr="00470CF0" w:rsidRDefault="003A0243" w:rsidP="003A0243">
      <w:pPr>
        <w:widowControl w:val="0"/>
        <w:autoSpaceDE w:val="0"/>
        <w:adjustRightInd w:val="0"/>
        <w:jc w:val="both"/>
        <w:rPr>
          <w:rFonts w:asciiTheme="minorHAnsi" w:hAnsiTheme="minorHAnsi" w:cstheme="minorHAnsi"/>
        </w:rPr>
      </w:pPr>
    </w:p>
    <w:p w14:paraId="182F5F46" w14:textId="77777777" w:rsidR="003A0243" w:rsidRPr="00470CF0" w:rsidRDefault="003A0243" w:rsidP="003A0243">
      <w:pPr>
        <w:widowControl w:val="0"/>
        <w:autoSpaceDE w:val="0"/>
        <w:adjustRightInd w:val="0"/>
        <w:jc w:val="both"/>
        <w:rPr>
          <w:rFonts w:asciiTheme="minorHAnsi" w:hAnsiTheme="minorHAnsi" w:cstheme="minorHAnsi"/>
        </w:rPr>
      </w:pPr>
    </w:p>
    <w:tbl>
      <w:tblPr>
        <w:tblW w:w="0" w:type="auto"/>
        <w:tblLook w:val="04A0" w:firstRow="1" w:lastRow="0" w:firstColumn="1" w:lastColumn="0" w:noHBand="0" w:noVBand="1"/>
      </w:tblPr>
      <w:tblGrid>
        <w:gridCol w:w="4516"/>
        <w:gridCol w:w="281"/>
        <w:gridCol w:w="4701"/>
      </w:tblGrid>
      <w:tr w:rsidR="003A0243" w:rsidRPr="00470CF0" w14:paraId="06C9F0A6" w14:textId="77777777" w:rsidTr="0045166B">
        <w:tc>
          <w:tcPr>
            <w:tcW w:w="4644" w:type="dxa"/>
            <w:shd w:val="clear" w:color="auto" w:fill="auto"/>
          </w:tcPr>
          <w:p w14:paraId="6C66D206" w14:textId="77777777" w:rsidR="003A0243" w:rsidRPr="00470CF0" w:rsidRDefault="003A0243" w:rsidP="0045166B">
            <w:pPr>
              <w:jc w:val="center"/>
              <w:rPr>
                <w:rFonts w:asciiTheme="minorHAnsi" w:hAnsiTheme="minorHAnsi" w:cstheme="minorHAnsi"/>
              </w:rPr>
            </w:pPr>
            <w:r w:rsidRPr="00470CF0">
              <w:rPr>
                <w:rFonts w:asciiTheme="minorHAnsi" w:hAnsiTheme="minorHAnsi" w:cstheme="minorHAnsi"/>
              </w:rPr>
              <w:t>Podpisano dne:____________</w:t>
            </w:r>
          </w:p>
        </w:tc>
        <w:tc>
          <w:tcPr>
            <w:tcW w:w="284" w:type="dxa"/>
            <w:shd w:val="clear" w:color="auto" w:fill="auto"/>
          </w:tcPr>
          <w:p w14:paraId="3F9428F7" w14:textId="77777777" w:rsidR="003A0243" w:rsidRPr="00470CF0" w:rsidRDefault="003A0243" w:rsidP="0045166B">
            <w:pPr>
              <w:jc w:val="center"/>
              <w:rPr>
                <w:rFonts w:asciiTheme="minorHAnsi" w:hAnsiTheme="minorHAnsi" w:cstheme="minorHAnsi"/>
              </w:rPr>
            </w:pPr>
          </w:p>
        </w:tc>
        <w:tc>
          <w:tcPr>
            <w:tcW w:w="4850" w:type="dxa"/>
            <w:shd w:val="clear" w:color="auto" w:fill="auto"/>
          </w:tcPr>
          <w:p w14:paraId="31F45E14" w14:textId="77777777" w:rsidR="003A0243" w:rsidRPr="00470CF0" w:rsidRDefault="003A0243" w:rsidP="0045166B">
            <w:pPr>
              <w:jc w:val="center"/>
              <w:rPr>
                <w:rFonts w:asciiTheme="minorHAnsi" w:hAnsiTheme="minorHAnsi" w:cstheme="minorHAnsi"/>
              </w:rPr>
            </w:pPr>
            <w:r w:rsidRPr="00470CF0">
              <w:rPr>
                <w:rFonts w:asciiTheme="minorHAnsi" w:hAnsiTheme="minorHAnsi" w:cstheme="minorHAnsi"/>
              </w:rPr>
              <w:t>Podpisano dne: ______________</w:t>
            </w:r>
          </w:p>
        </w:tc>
      </w:tr>
      <w:tr w:rsidR="003A0243" w:rsidRPr="00470CF0" w14:paraId="37350413" w14:textId="77777777" w:rsidTr="0045166B">
        <w:tc>
          <w:tcPr>
            <w:tcW w:w="4644" w:type="dxa"/>
            <w:shd w:val="clear" w:color="auto" w:fill="auto"/>
          </w:tcPr>
          <w:p w14:paraId="0C21B972" w14:textId="77777777" w:rsidR="003A0243" w:rsidRPr="00470CF0" w:rsidRDefault="003A0243" w:rsidP="0045166B">
            <w:pPr>
              <w:jc w:val="center"/>
              <w:rPr>
                <w:rFonts w:asciiTheme="minorHAnsi" w:hAnsiTheme="minorHAnsi" w:cstheme="minorHAnsi"/>
              </w:rPr>
            </w:pPr>
            <w:bookmarkStart w:id="40" w:name="_Hlk63617115"/>
          </w:p>
          <w:p w14:paraId="04D3F32E" w14:textId="77777777" w:rsidR="003A0243" w:rsidRPr="00470CF0" w:rsidRDefault="003A0243" w:rsidP="0045166B">
            <w:pPr>
              <w:jc w:val="center"/>
              <w:rPr>
                <w:rFonts w:asciiTheme="minorHAnsi" w:hAnsiTheme="minorHAnsi" w:cstheme="minorHAnsi"/>
              </w:rPr>
            </w:pPr>
            <w:r w:rsidRPr="00470CF0">
              <w:rPr>
                <w:rFonts w:asciiTheme="minorHAnsi" w:hAnsiTheme="minorHAnsi" w:cstheme="minorHAnsi"/>
              </w:rPr>
              <w:t>IZVAJALEC:</w:t>
            </w:r>
          </w:p>
        </w:tc>
        <w:tc>
          <w:tcPr>
            <w:tcW w:w="284" w:type="dxa"/>
            <w:shd w:val="clear" w:color="auto" w:fill="auto"/>
          </w:tcPr>
          <w:p w14:paraId="5224D7FE" w14:textId="77777777" w:rsidR="003A0243" w:rsidRPr="00470CF0" w:rsidRDefault="003A0243" w:rsidP="0045166B">
            <w:pPr>
              <w:jc w:val="center"/>
              <w:rPr>
                <w:rFonts w:asciiTheme="minorHAnsi" w:hAnsiTheme="minorHAnsi" w:cstheme="minorHAnsi"/>
              </w:rPr>
            </w:pPr>
          </w:p>
        </w:tc>
        <w:tc>
          <w:tcPr>
            <w:tcW w:w="4850" w:type="dxa"/>
            <w:shd w:val="clear" w:color="auto" w:fill="auto"/>
          </w:tcPr>
          <w:p w14:paraId="6A7F1286" w14:textId="77777777" w:rsidR="003A0243" w:rsidRPr="00470CF0" w:rsidRDefault="003A0243" w:rsidP="0045166B">
            <w:pPr>
              <w:jc w:val="center"/>
              <w:rPr>
                <w:rFonts w:asciiTheme="minorHAnsi" w:hAnsiTheme="minorHAnsi" w:cstheme="minorHAnsi"/>
              </w:rPr>
            </w:pPr>
          </w:p>
          <w:p w14:paraId="27F6840F" w14:textId="77777777" w:rsidR="003A0243" w:rsidRPr="00470CF0" w:rsidRDefault="003A0243" w:rsidP="0045166B">
            <w:pPr>
              <w:jc w:val="center"/>
              <w:rPr>
                <w:rFonts w:asciiTheme="minorHAnsi" w:hAnsiTheme="minorHAnsi" w:cstheme="minorHAnsi"/>
              </w:rPr>
            </w:pPr>
            <w:r w:rsidRPr="00470CF0">
              <w:rPr>
                <w:rFonts w:asciiTheme="minorHAnsi" w:hAnsiTheme="minorHAnsi" w:cstheme="minorHAnsi"/>
              </w:rPr>
              <w:t>NAROČNIK:</w:t>
            </w:r>
          </w:p>
        </w:tc>
      </w:tr>
      <w:tr w:rsidR="003A0243" w:rsidRPr="00470CF0" w14:paraId="78657504" w14:textId="77777777" w:rsidTr="0045166B">
        <w:tc>
          <w:tcPr>
            <w:tcW w:w="4644" w:type="dxa"/>
            <w:shd w:val="clear" w:color="auto" w:fill="auto"/>
          </w:tcPr>
          <w:sdt>
            <w:sdtPr>
              <w:rPr>
                <w:rFonts w:asciiTheme="minorHAnsi" w:hAnsiTheme="minorHAnsi" w:cstheme="minorHAnsi"/>
              </w:rPr>
              <w:id w:val="1258954098"/>
              <w:placeholder>
                <w:docPart w:val="E421B4C94A284A9595BCCA1197B19E8A"/>
              </w:placeholder>
              <w:showingPlcHdr/>
              <w:text/>
            </w:sdtPr>
            <w:sdtContent>
              <w:p w14:paraId="07EA1177" w14:textId="77777777" w:rsidR="003A0243" w:rsidRPr="00470CF0" w:rsidRDefault="003A0243" w:rsidP="0045166B">
                <w:pPr>
                  <w:jc w:val="center"/>
                  <w:rPr>
                    <w:rFonts w:asciiTheme="minorHAnsi" w:hAnsiTheme="minorHAnsi" w:cstheme="minorHAnsi"/>
                  </w:rPr>
                </w:pPr>
                <w:r w:rsidRPr="00470CF0">
                  <w:rPr>
                    <w:rStyle w:val="Besedilooznabemesta"/>
                    <w:rFonts w:asciiTheme="minorHAnsi" w:hAnsiTheme="minorHAnsi" w:cstheme="minorHAnsi"/>
                  </w:rPr>
                  <w:t>Kliknite ali tapnite tukaj, če želite vnesti besedilo.</w:t>
                </w:r>
              </w:p>
            </w:sdtContent>
          </w:sdt>
          <w:p w14:paraId="39ACBD6D" w14:textId="77777777" w:rsidR="003A0243" w:rsidRPr="00470CF0" w:rsidRDefault="003A0243" w:rsidP="0045166B">
            <w:pPr>
              <w:jc w:val="center"/>
              <w:rPr>
                <w:rFonts w:asciiTheme="minorHAnsi" w:hAnsiTheme="minorHAnsi" w:cstheme="minorHAnsi"/>
              </w:rPr>
            </w:pPr>
          </w:p>
        </w:tc>
        <w:tc>
          <w:tcPr>
            <w:tcW w:w="284" w:type="dxa"/>
            <w:shd w:val="clear" w:color="auto" w:fill="auto"/>
          </w:tcPr>
          <w:p w14:paraId="32EBC51B" w14:textId="77777777" w:rsidR="003A0243" w:rsidRPr="00470CF0" w:rsidRDefault="003A0243" w:rsidP="0045166B">
            <w:pPr>
              <w:jc w:val="center"/>
              <w:rPr>
                <w:rFonts w:asciiTheme="minorHAnsi" w:hAnsiTheme="minorHAnsi" w:cstheme="minorHAnsi"/>
              </w:rPr>
            </w:pPr>
          </w:p>
        </w:tc>
        <w:tc>
          <w:tcPr>
            <w:tcW w:w="4850" w:type="dxa"/>
            <w:shd w:val="clear" w:color="auto" w:fill="auto"/>
          </w:tcPr>
          <w:p w14:paraId="19F573BA" w14:textId="77777777" w:rsidR="003A0243" w:rsidRPr="00470CF0" w:rsidRDefault="003A0243" w:rsidP="0045166B">
            <w:pPr>
              <w:jc w:val="center"/>
              <w:rPr>
                <w:rFonts w:asciiTheme="minorHAnsi" w:hAnsiTheme="minorHAnsi" w:cstheme="minorHAnsi"/>
              </w:rPr>
            </w:pPr>
            <w:r w:rsidRPr="0042106B">
              <w:rPr>
                <w:rFonts w:asciiTheme="minorHAnsi" w:hAnsiTheme="minorHAnsi" w:cstheme="minorHAnsi"/>
              </w:rPr>
              <w:t>Dom starejših Rakičan</w:t>
            </w:r>
          </w:p>
        </w:tc>
      </w:tr>
      <w:tr w:rsidR="003A0243" w:rsidRPr="00470CF0" w14:paraId="4889571D" w14:textId="77777777" w:rsidTr="0045166B">
        <w:tc>
          <w:tcPr>
            <w:tcW w:w="4644" w:type="dxa"/>
            <w:shd w:val="clear" w:color="auto" w:fill="auto"/>
          </w:tcPr>
          <w:p w14:paraId="67472179" w14:textId="77777777" w:rsidR="003A0243" w:rsidRPr="00470CF0" w:rsidRDefault="003A0243" w:rsidP="0045166B">
            <w:pPr>
              <w:jc w:val="center"/>
              <w:rPr>
                <w:rFonts w:asciiTheme="minorHAnsi" w:hAnsiTheme="minorHAnsi" w:cstheme="minorHAnsi"/>
              </w:rPr>
            </w:pPr>
          </w:p>
        </w:tc>
        <w:tc>
          <w:tcPr>
            <w:tcW w:w="284" w:type="dxa"/>
            <w:shd w:val="clear" w:color="auto" w:fill="auto"/>
          </w:tcPr>
          <w:p w14:paraId="2EDC0516" w14:textId="77777777" w:rsidR="003A0243" w:rsidRPr="00470CF0" w:rsidRDefault="003A0243" w:rsidP="0045166B">
            <w:pPr>
              <w:jc w:val="center"/>
              <w:rPr>
                <w:rFonts w:asciiTheme="minorHAnsi" w:hAnsiTheme="minorHAnsi" w:cstheme="minorHAnsi"/>
              </w:rPr>
            </w:pPr>
          </w:p>
        </w:tc>
        <w:tc>
          <w:tcPr>
            <w:tcW w:w="4850" w:type="dxa"/>
            <w:shd w:val="clear" w:color="auto" w:fill="auto"/>
          </w:tcPr>
          <w:p w14:paraId="49BBE692" w14:textId="77777777" w:rsidR="003A0243" w:rsidRPr="00470CF0" w:rsidRDefault="003A0243" w:rsidP="0045166B">
            <w:pPr>
              <w:jc w:val="center"/>
              <w:rPr>
                <w:rFonts w:asciiTheme="minorHAnsi" w:hAnsiTheme="minorHAnsi" w:cstheme="minorHAnsi"/>
                <w:b/>
              </w:rPr>
            </w:pPr>
          </w:p>
        </w:tc>
      </w:tr>
      <w:tr w:rsidR="003A0243" w:rsidRPr="00470CF0" w14:paraId="24BB2D80" w14:textId="77777777" w:rsidTr="0045166B">
        <w:tc>
          <w:tcPr>
            <w:tcW w:w="4644" w:type="dxa"/>
            <w:shd w:val="clear" w:color="auto" w:fill="auto"/>
          </w:tcPr>
          <w:p w14:paraId="57DFD8D6" w14:textId="77777777" w:rsidR="003A0243" w:rsidRPr="00470CF0" w:rsidRDefault="003A0243" w:rsidP="0045166B">
            <w:pPr>
              <w:jc w:val="center"/>
              <w:rPr>
                <w:rFonts w:asciiTheme="minorHAnsi" w:hAnsiTheme="minorHAnsi" w:cstheme="minorHAnsi"/>
              </w:rPr>
            </w:pPr>
            <w:r w:rsidRPr="00470CF0">
              <w:rPr>
                <w:rFonts w:asciiTheme="minorHAnsi" w:hAnsiTheme="minorHAnsi" w:cstheme="minorHAnsi"/>
              </w:rPr>
              <w:t>Direktor:</w:t>
            </w:r>
          </w:p>
        </w:tc>
        <w:tc>
          <w:tcPr>
            <w:tcW w:w="284" w:type="dxa"/>
            <w:shd w:val="clear" w:color="auto" w:fill="auto"/>
          </w:tcPr>
          <w:p w14:paraId="418E79C3" w14:textId="77777777" w:rsidR="003A0243" w:rsidRPr="00470CF0" w:rsidRDefault="003A0243" w:rsidP="0045166B">
            <w:pPr>
              <w:jc w:val="center"/>
              <w:rPr>
                <w:rFonts w:asciiTheme="minorHAnsi" w:hAnsiTheme="minorHAnsi" w:cstheme="minorHAnsi"/>
              </w:rPr>
            </w:pPr>
          </w:p>
        </w:tc>
        <w:tc>
          <w:tcPr>
            <w:tcW w:w="4850" w:type="dxa"/>
            <w:shd w:val="clear" w:color="auto" w:fill="auto"/>
          </w:tcPr>
          <w:p w14:paraId="11E1F686" w14:textId="77777777" w:rsidR="003A0243" w:rsidRPr="00470CF0" w:rsidRDefault="003A0243" w:rsidP="0045166B">
            <w:pPr>
              <w:jc w:val="center"/>
              <w:rPr>
                <w:rFonts w:asciiTheme="minorHAnsi" w:hAnsiTheme="minorHAnsi" w:cstheme="minorHAnsi"/>
                <w:b/>
              </w:rPr>
            </w:pPr>
            <w:r>
              <w:rPr>
                <w:rFonts w:asciiTheme="minorHAnsi" w:hAnsiTheme="minorHAnsi" w:cstheme="minorHAnsi"/>
              </w:rPr>
              <w:t>Direktor</w:t>
            </w:r>
            <w:r w:rsidRPr="00470CF0">
              <w:rPr>
                <w:rFonts w:asciiTheme="minorHAnsi" w:hAnsiTheme="minorHAnsi" w:cstheme="minorHAnsi"/>
              </w:rPr>
              <w:t>:</w:t>
            </w:r>
          </w:p>
        </w:tc>
      </w:tr>
      <w:tr w:rsidR="003A0243" w:rsidRPr="00470CF0" w14:paraId="0C0AFF85" w14:textId="77777777" w:rsidTr="0045166B">
        <w:sdt>
          <w:sdtPr>
            <w:rPr>
              <w:rFonts w:asciiTheme="minorHAnsi" w:hAnsiTheme="minorHAnsi" w:cstheme="minorHAnsi"/>
            </w:rPr>
            <w:id w:val="-1084681811"/>
            <w:placeholder>
              <w:docPart w:val="E421B4C94A284A9595BCCA1197B19E8A"/>
            </w:placeholder>
            <w:showingPlcHdr/>
            <w:text/>
          </w:sdtPr>
          <w:sdtContent>
            <w:tc>
              <w:tcPr>
                <w:tcW w:w="4644" w:type="dxa"/>
                <w:shd w:val="clear" w:color="auto" w:fill="auto"/>
              </w:tcPr>
              <w:p w14:paraId="3BCD5188" w14:textId="77777777" w:rsidR="003A0243" w:rsidRPr="00470CF0" w:rsidRDefault="003A0243" w:rsidP="0045166B">
                <w:pPr>
                  <w:jc w:val="center"/>
                  <w:rPr>
                    <w:rFonts w:asciiTheme="minorHAnsi" w:hAnsiTheme="minorHAnsi" w:cstheme="minorHAnsi"/>
                  </w:rPr>
                </w:pPr>
                <w:r w:rsidRPr="00470CF0">
                  <w:rPr>
                    <w:rStyle w:val="Besedilooznabemesta"/>
                    <w:rFonts w:asciiTheme="minorHAnsi" w:hAnsiTheme="minorHAnsi" w:cstheme="minorHAnsi"/>
                  </w:rPr>
                  <w:t>Kliknite ali tapnite tukaj, če želite vnesti besedilo.</w:t>
                </w:r>
              </w:p>
            </w:tc>
          </w:sdtContent>
        </w:sdt>
        <w:tc>
          <w:tcPr>
            <w:tcW w:w="284" w:type="dxa"/>
            <w:shd w:val="clear" w:color="auto" w:fill="auto"/>
          </w:tcPr>
          <w:p w14:paraId="4EBD9391" w14:textId="77777777" w:rsidR="003A0243" w:rsidRPr="00470CF0" w:rsidRDefault="003A0243" w:rsidP="0045166B">
            <w:pPr>
              <w:jc w:val="center"/>
              <w:rPr>
                <w:rFonts w:asciiTheme="minorHAnsi" w:hAnsiTheme="minorHAnsi" w:cstheme="minorHAnsi"/>
              </w:rPr>
            </w:pPr>
          </w:p>
        </w:tc>
        <w:tc>
          <w:tcPr>
            <w:tcW w:w="4850" w:type="dxa"/>
            <w:shd w:val="clear" w:color="auto" w:fill="auto"/>
          </w:tcPr>
          <w:p w14:paraId="59D2EE40" w14:textId="77777777" w:rsidR="003A0243" w:rsidRPr="00470CF0" w:rsidRDefault="003A0243" w:rsidP="0045166B">
            <w:pPr>
              <w:jc w:val="center"/>
              <w:rPr>
                <w:rFonts w:asciiTheme="minorHAnsi" w:hAnsiTheme="minorHAnsi" w:cstheme="minorHAnsi"/>
              </w:rPr>
            </w:pPr>
            <w:r>
              <w:rPr>
                <w:rFonts w:asciiTheme="minorHAnsi" w:hAnsiTheme="minorHAnsi" w:cstheme="minorHAnsi"/>
              </w:rPr>
              <w:t>Zoran Hoblaj</w:t>
            </w:r>
          </w:p>
        </w:tc>
      </w:tr>
      <w:tr w:rsidR="003A0243" w:rsidRPr="00470CF0" w14:paraId="5F677BC4" w14:textId="77777777" w:rsidTr="0045166B">
        <w:tc>
          <w:tcPr>
            <w:tcW w:w="4644" w:type="dxa"/>
            <w:shd w:val="clear" w:color="auto" w:fill="auto"/>
          </w:tcPr>
          <w:p w14:paraId="1CF944DF" w14:textId="77777777" w:rsidR="003A0243" w:rsidRPr="00470CF0" w:rsidRDefault="003A0243" w:rsidP="0045166B">
            <w:pPr>
              <w:jc w:val="center"/>
              <w:rPr>
                <w:rFonts w:asciiTheme="minorHAnsi" w:hAnsiTheme="minorHAnsi" w:cstheme="minorHAnsi"/>
              </w:rPr>
            </w:pPr>
          </w:p>
        </w:tc>
        <w:tc>
          <w:tcPr>
            <w:tcW w:w="284" w:type="dxa"/>
            <w:shd w:val="clear" w:color="auto" w:fill="auto"/>
          </w:tcPr>
          <w:p w14:paraId="21D3D14A" w14:textId="77777777" w:rsidR="003A0243" w:rsidRPr="00470CF0" w:rsidRDefault="003A0243" w:rsidP="0045166B">
            <w:pPr>
              <w:jc w:val="center"/>
              <w:rPr>
                <w:rFonts w:asciiTheme="minorHAnsi" w:hAnsiTheme="minorHAnsi" w:cstheme="minorHAnsi"/>
              </w:rPr>
            </w:pPr>
          </w:p>
        </w:tc>
        <w:tc>
          <w:tcPr>
            <w:tcW w:w="4850" w:type="dxa"/>
            <w:shd w:val="clear" w:color="auto" w:fill="auto"/>
          </w:tcPr>
          <w:p w14:paraId="5610D926" w14:textId="77777777" w:rsidR="003A0243" w:rsidRPr="00470CF0" w:rsidRDefault="003A0243" w:rsidP="0045166B">
            <w:pPr>
              <w:jc w:val="center"/>
              <w:rPr>
                <w:rFonts w:asciiTheme="minorHAnsi" w:hAnsiTheme="minorHAnsi" w:cstheme="minorHAnsi"/>
              </w:rPr>
            </w:pPr>
          </w:p>
        </w:tc>
      </w:tr>
      <w:tr w:rsidR="003A0243" w:rsidRPr="00470CF0" w14:paraId="5A2D23FB" w14:textId="77777777" w:rsidTr="0045166B">
        <w:tc>
          <w:tcPr>
            <w:tcW w:w="4644" w:type="dxa"/>
            <w:tcBorders>
              <w:bottom w:val="single" w:sz="4" w:space="0" w:color="auto"/>
            </w:tcBorders>
            <w:shd w:val="clear" w:color="auto" w:fill="auto"/>
          </w:tcPr>
          <w:p w14:paraId="2003FCCD" w14:textId="77777777" w:rsidR="003A0243" w:rsidRPr="00470CF0" w:rsidRDefault="003A0243" w:rsidP="0045166B">
            <w:pPr>
              <w:jc w:val="center"/>
              <w:rPr>
                <w:rFonts w:asciiTheme="minorHAnsi" w:hAnsiTheme="minorHAnsi" w:cstheme="minorHAnsi"/>
              </w:rPr>
            </w:pPr>
          </w:p>
        </w:tc>
        <w:tc>
          <w:tcPr>
            <w:tcW w:w="284" w:type="dxa"/>
            <w:shd w:val="clear" w:color="auto" w:fill="auto"/>
          </w:tcPr>
          <w:p w14:paraId="5405FBD8" w14:textId="77777777" w:rsidR="003A0243" w:rsidRPr="00470CF0" w:rsidRDefault="003A0243" w:rsidP="0045166B">
            <w:pPr>
              <w:jc w:val="center"/>
              <w:rPr>
                <w:rFonts w:asciiTheme="minorHAnsi" w:hAnsiTheme="minorHAnsi" w:cstheme="minorHAnsi"/>
              </w:rPr>
            </w:pPr>
          </w:p>
        </w:tc>
        <w:tc>
          <w:tcPr>
            <w:tcW w:w="4850" w:type="dxa"/>
            <w:tcBorders>
              <w:bottom w:val="single" w:sz="4" w:space="0" w:color="auto"/>
            </w:tcBorders>
            <w:shd w:val="clear" w:color="auto" w:fill="auto"/>
          </w:tcPr>
          <w:p w14:paraId="049B703A" w14:textId="77777777" w:rsidR="003A0243" w:rsidRPr="00470CF0" w:rsidRDefault="003A0243" w:rsidP="0045166B">
            <w:pPr>
              <w:jc w:val="center"/>
              <w:rPr>
                <w:rFonts w:asciiTheme="minorHAnsi" w:hAnsiTheme="minorHAnsi" w:cstheme="minorHAnsi"/>
              </w:rPr>
            </w:pPr>
          </w:p>
        </w:tc>
      </w:tr>
      <w:bookmarkEnd w:id="40"/>
    </w:tbl>
    <w:p w14:paraId="10CA35E5" w14:textId="77777777" w:rsidR="003A0243" w:rsidRPr="00470CF0" w:rsidRDefault="003A0243" w:rsidP="003A0243">
      <w:pPr>
        <w:jc w:val="both"/>
        <w:rPr>
          <w:rFonts w:asciiTheme="minorHAnsi" w:hAnsiTheme="minorHAnsi" w:cstheme="minorHAnsi"/>
        </w:rPr>
      </w:pPr>
    </w:p>
    <w:p w14:paraId="083C0EC9" w14:textId="77777777" w:rsidR="00995634" w:rsidRDefault="00995634" w:rsidP="00FA7216">
      <w:pPr>
        <w:rPr>
          <w:rFonts w:asciiTheme="minorHAnsi" w:hAnsiTheme="minorHAnsi" w:cstheme="minorHAnsi"/>
          <w:b/>
          <w:i/>
        </w:rPr>
        <w:sectPr w:rsidR="00995634" w:rsidSect="00FA7216">
          <w:pgSz w:w="11906" w:h="16838"/>
          <w:pgMar w:top="1276" w:right="1274" w:bottom="1440" w:left="1134" w:header="709" w:footer="709" w:gutter="0"/>
          <w:cols w:space="708"/>
          <w:docGrid w:linePitch="360"/>
        </w:sectPr>
      </w:pPr>
    </w:p>
    <w:p w14:paraId="030FE80D" w14:textId="07ACCD6A" w:rsidR="00995634" w:rsidRPr="00470CF0" w:rsidRDefault="00995634" w:rsidP="00995634">
      <w:pPr>
        <w:autoSpaceDE w:val="0"/>
        <w:autoSpaceDN w:val="0"/>
        <w:adjustRightInd w:val="0"/>
        <w:rPr>
          <w:rFonts w:asciiTheme="minorHAnsi" w:hAnsiTheme="minorHAnsi" w:cstheme="minorHAnsi"/>
          <w:b/>
          <w:i/>
        </w:rPr>
      </w:pPr>
      <w:r w:rsidRPr="00470CF0">
        <w:rPr>
          <w:rFonts w:asciiTheme="minorHAnsi" w:hAnsiTheme="minorHAnsi" w:cstheme="minorHAnsi"/>
          <w:b/>
          <w:i/>
        </w:rPr>
        <w:lastRenderedPageBreak/>
        <w:t>OBR-5</w:t>
      </w:r>
      <w:r w:rsidR="001F60E4">
        <w:rPr>
          <w:rFonts w:asciiTheme="minorHAnsi" w:hAnsiTheme="minorHAnsi" w:cstheme="minorHAnsi"/>
          <w:b/>
          <w:i/>
        </w:rPr>
        <w:t>.2</w:t>
      </w:r>
    </w:p>
    <w:p w14:paraId="1445E296" w14:textId="77777777" w:rsidR="00995634" w:rsidRPr="00470CF0" w:rsidRDefault="00995634" w:rsidP="00995634">
      <w:pPr>
        <w:autoSpaceDE w:val="0"/>
        <w:rPr>
          <w:rFonts w:asciiTheme="minorHAnsi" w:hAnsiTheme="minorHAnsi" w:cstheme="minorHAnsi"/>
          <w:b/>
          <w:i/>
        </w:rPr>
      </w:pPr>
      <w:r w:rsidRPr="00470CF0">
        <w:rPr>
          <w:rFonts w:asciiTheme="minorHAnsi" w:hAnsiTheme="minorHAnsi" w:cstheme="minorHAnsi"/>
          <w:b/>
          <w:i/>
        </w:rPr>
        <w:t>Vzorec pogodbe</w:t>
      </w:r>
    </w:p>
    <w:p w14:paraId="5812603F" w14:textId="77777777" w:rsidR="00995634" w:rsidRPr="00470CF0" w:rsidRDefault="00995634" w:rsidP="00995634">
      <w:pPr>
        <w:rPr>
          <w:rFonts w:asciiTheme="minorHAnsi" w:hAnsiTheme="minorHAnsi" w:cstheme="minorHAnsi"/>
          <w:b/>
        </w:rPr>
      </w:pPr>
    </w:p>
    <w:p w14:paraId="3330E193" w14:textId="38E43CDA" w:rsidR="00995634" w:rsidRPr="00470CF0" w:rsidRDefault="00995634" w:rsidP="00B53B07">
      <w:pPr>
        <w:tabs>
          <w:tab w:val="left" w:pos="284"/>
          <w:tab w:val="center" w:pos="4394"/>
        </w:tabs>
        <w:jc w:val="center"/>
        <w:rPr>
          <w:rFonts w:asciiTheme="minorHAnsi" w:hAnsiTheme="minorHAnsi" w:cstheme="minorHAnsi"/>
          <w:b/>
        </w:rPr>
      </w:pPr>
      <w:r w:rsidRPr="00470CF0">
        <w:rPr>
          <w:rFonts w:asciiTheme="minorHAnsi" w:hAnsiTheme="minorHAnsi" w:cstheme="minorHAnsi"/>
          <w:b/>
        </w:rPr>
        <w:t>POGODBA O DOBAVI IN MONTAŽI NOTRANJE OPREME</w:t>
      </w:r>
      <w:r w:rsidR="00915046">
        <w:rPr>
          <w:rFonts w:asciiTheme="minorHAnsi" w:hAnsiTheme="minorHAnsi" w:cstheme="minorHAnsi"/>
          <w:b/>
        </w:rPr>
        <w:t>/POSTELJ</w:t>
      </w:r>
      <w:r w:rsidR="00B53B07">
        <w:rPr>
          <w:rFonts w:asciiTheme="minorHAnsi" w:hAnsiTheme="minorHAnsi" w:cstheme="minorHAnsi"/>
          <w:b/>
        </w:rPr>
        <w:t>/KUHINJSKE TEHNOLOGIJE</w:t>
      </w:r>
      <w:r w:rsidR="00915046">
        <w:rPr>
          <w:rStyle w:val="Sprotnaopomba-sklic"/>
          <w:rFonts w:asciiTheme="minorHAnsi" w:hAnsiTheme="minorHAnsi" w:cstheme="minorHAnsi"/>
          <w:b/>
        </w:rPr>
        <w:footnoteReference w:id="11"/>
      </w:r>
      <w:r w:rsidR="00B53B07">
        <w:rPr>
          <w:rFonts w:asciiTheme="minorHAnsi" w:hAnsiTheme="minorHAnsi" w:cstheme="minorHAnsi"/>
          <w:b/>
        </w:rPr>
        <w:t xml:space="preserve"> </w:t>
      </w:r>
      <w:r w:rsidR="00064D19">
        <w:rPr>
          <w:rFonts w:asciiTheme="minorHAnsi" w:hAnsiTheme="minorHAnsi" w:cstheme="minorHAnsi"/>
          <w:b/>
        </w:rPr>
        <w:t xml:space="preserve">ŠT. </w:t>
      </w:r>
      <w:r w:rsidR="00545DE9">
        <w:rPr>
          <w:rFonts w:asciiTheme="minorHAnsi" w:hAnsiTheme="minorHAnsi" w:cstheme="minorHAnsi"/>
          <w:b/>
        </w:rPr>
        <w:t>GR</w:t>
      </w:r>
      <w:r w:rsidR="00064D19">
        <w:rPr>
          <w:rFonts w:asciiTheme="minorHAnsi" w:hAnsiTheme="minorHAnsi" w:cstheme="minorHAnsi"/>
          <w:b/>
        </w:rPr>
        <w:t>-1/2025</w:t>
      </w:r>
    </w:p>
    <w:p w14:paraId="754A99F8" w14:textId="77777777" w:rsidR="00995634" w:rsidRPr="00470CF0" w:rsidRDefault="00995634" w:rsidP="00995634">
      <w:pPr>
        <w:rPr>
          <w:rFonts w:asciiTheme="minorHAnsi" w:hAnsiTheme="minorHAnsi" w:cstheme="minorHAnsi"/>
        </w:rPr>
      </w:pPr>
    </w:p>
    <w:p w14:paraId="755C9ABA" w14:textId="77777777" w:rsidR="003A0243" w:rsidRPr="00470CF0" w:rsidRDefault="003A0243" w:rsidP="003A0243">
      <w:pPr>
        <w:jc w:val="both"/>
        <w:rPr>
          <w:rFonts w:asciiTheme="minorHAnsi" w:hAnsiTheme="minorHAnsi" w:cstheme="minorHAnsi"/>
        </w:rPr>
      </w:pPr>
      <w:r w:rsidRPr="00470CF0">
        <w:rPr>
          <w:rFonts w:asciiTheme="minorHAnsi" w:hAnsiTheme="minorHAnsi" w:cstheme="minorHAnsi"/>
        </w:rPr>
        <w:t>ki sta jo sklenila</w:t>
      </w:r>
    </w:p>
    <w:p w14:paraId="7CA8BBAA" w14:textId="77777777" w:rsidR="003A0243" w:rsidRPr="00470CF0" w:rsidRDefault="003A0243" w:rsidP="003A0243">
      <w:pPr>
        <w:jc w:val="both"/>
        <w:rPr>
          <w:rFonts w:asciiTheme="minorHAnsi" w:hAnsiTheme="minorHAnsi" w:cstheme="minorHAnsi"/>
        </w:rPr>
      </w:pPr>
    </w:p>
    <w:p w14:paraId="703470C0" w14:textId="77777777" w:rsidR="003A0243" w:rsidRPr="0042106B" w:rsidRDefault="003A0243" w:rsidP="003A0243">
      <w:pPr>
        <w:ind w:left="2127" w:hanging="2127"/>
        <w:jc w:val="both"/>
        <w:rPr>
          <w:rFonts w:asciiTheme="minorHAnsi" w:hAnsiTheme="minorHAnsi" w:cstheme="minorHAnsi"/>
        </w:rPr>
      </w:pPr>
      <w:r w:rsidRPr="0042106B">
        <w:rPr>
          <w:rFonts w:asciiTheme="minorHAnsi" w:hAnsiTheme="minorHAnsi" w:cstheme="minorHAnsi"/>
        </w:rPr>
        <w:t>kot naročnik:</w:t>
      </w:r>
      <w:r w:rsidRPr="0042106B">
        <w:rPr>
          <w:rFonts w:asciiTheme="minorHAnsi" w:hAnsiTheme="minorHAnsi" w:cstheme="minorHAnsi"/>
        </w:rPr>
        <w:tab/>
        <w:t>DOM STAREJŠIH RAKIČAN, Ulica dr. Vrbnjaka 1, Rakičan, 9000 Murska Sobota</w:t>
      </w:r>
    </w:p>
    <w:p w14:paraId="26D669AA" w14:textId="77777777" w:rsidR="003A0243" w:rsidRPr="0042106B" w:rsidRDefault="003A0243" w:rsidP="003A0243">
      <w:pPr>
        <w:jc w:val="both"/>
        <w:rPr>
          <w:rFonts w:asciiTheme="minorHAnsi" w:hAnsiTheme="minorHAnsi" w:cstheme="minorHAnsi"/>
        </w:rPr>
      </w:pPr>
      <w:r w:rsidRPr="0042106B">
        <w:rPr>
          <w:rFonts w:asciiTheme="minorHAnsi" w:hAnsiTheme="minorHAnsi" w:cstheme="minorHAnsi"/>
        </w:rPr>
        <w:t xml:space="preserve">ki ga zastopa: </w:t>
      </w:r>
      <w:r w:rsidRPr="0042106B">
        <w:rPr>
          <w:rFonts w:asciiTheme="minorHAnsi" w:hAnsiTheme="minorHAnsi" w:cstheme="minorHAnsi"/>
        </w:rPr>
        <w:tab/>
      </w:r>
      <w:r w:rsidRPr="0042106B">
        <w:rPr>
          <w:rFonts w:asciiTheme="minorHAnsi" w:hAnsiTheme="minorHAnsi" w:cstheme="minorHAnsi"/>
        </w:rPr>
        <w:tab/>
        <w:t>direktor Zoran Hoblaj</w:t>
      </w:r>
    </w:p>
    <w:p w14:paraId="0AA0789A" w14:textId="77777777" w:rsidR="003A0243" w:rsidRPr="0042106B" w:rsidRDefault="003A0243" w:rsidP="003A0243">
      <w:pPr>
        <w:rPr>
          <w:rFonts w:asciiTheme="minorHAnsi" w:hAnsiTheme="minorHAnsi" w:cstheme="minorHAnsi"/>
        </w:rPr>
      </w:pPr>
      <w:r w:rsidRPr="0042106B">
        <w:rPr>
          <w:rFonts w:asciiTheme="minorHAnsi" w:hAnsiTheme="minorHAnsi" w:cstheme="minorHAnsi"/>
        </w:rPr>
        <w:t xml:space="preserve">Matična številka: </w:t>
      </w:r>
      <w:r w:rsidRPr="0042106B">
        <w:rPr>
          <w:rFonts w:asciiTheme="minorHAnsi" w:hAnsiTheme="minorHAnsi" w:cstheme="minorHAnsi"/>
        </w:rPr>
        <w:tab/>
        <w:t xml:space="preserve">5050499000 </w:t>
      </w:r>
    </w:p>
    <w:p w14:paraId="493F5741" w14:textId="77777777" w:rsidR="003A0243" w:rsidRPr="0042106B" w:rsidRDefault="003A0243" w:rsidP="003A0243">
      <w:pPr>
        <w:rPr>
          <w:rFonts w:asciiTheme="minorHAnsi" w:hAnsiTheme="minorHAnsi" w:cstheme="minorHAnsi"/>
        </w:rPr>
      </w:pPr>
      <w:r w:rsidRPr="0042106B">
        <w:rPr>
          <w:rFonts w:asciiTheme="minorHAnsi" w:hAnsiTheme="minorHAnsi" w:cstheme="minorHAnsi"/>
        </w:rPr>
        <w:t xml:space="preserve">ID za DDV: </w:t>
      </w:r>
      <w:r w:rsidRPr="0042106B">
        <w:rPr>
          <w:rFonts w:asciiTheme="minorHAnsi" w:hAnsiTheme="minorHAnsi" w:cstheme="minorHAnsi"/>
        </w:rPr>
        <w:tab/>
      </w:r>
      <w:r w:rsidRPr="0042106B">
        <w:rPr>
          <w:rFonts w:asciiTheme="minorHAnsi" w:hAnsiTheme="minorHAnsi" w:cstheme="minorHAnsi"/>
        </w:rPr>
        <w:tab/>
        <w:t xml:space="preserve">SI21658196 </w:t>
      </w:r>
    </w:p>
    <w:p w14:paraId="1E033201" w14:textId="77777777" w:rsidR="003A0243" w:rsidRPr="0042106B" w:rsidRDefault="003A0243" w:rsidP="003A0243">
      <w:pPr>
        <w:jc w:val="both"/>
        <w:rPr>
          <w:rFonts w:asciiTheme="minorHAnsi" w:hAnsiTheme="minorHAnsi" w:cstheme="minorHAnsi"/>
        </w:rPr>
      </w:pPr>
      <w:r w:rsidRPr="0042106B">
        <w:rPr>
          <w:rFonts w:asciiTheme="minorHAnsi" w:hAnsiTheme="minorHAnsi" w:cstheme="minorHAnsi"/>
        </w:rPr>
        <w:t>Transakcijski račun:</w:t>
      </w:r>
      <w:r w:rsidRPr="0042106B">
        <w:rPr>
          <w:rFonts w:asciiTheme="minorHAnsi" w:hAnsiTheme="minorHAnsi" w:cstheme="minorHAnsi"/>
        </w:rPr>
        <w:tab/>
      </w:r>
      <w:sdt>
        <w:sdtPr>
          <w:rPr>
            <w:rFonts w:asciiTheme="minorHAnsi" w:hAnsiTheme="minorHAnsi" w:cstheme="minorHAnsi"/>
          </w:rPr>
          <w:id w:val="-2138941988"/>
          <w:placeholder>
            <w:docPart w:val="24E1EA03DAC04269BA2FDED96AD07399"/>
          </w:placeholder>
          <w:showingPlcHdr/>
          <w:text/>
        </w:sdtPr>
        <w:sdtContent>
          <w:r w:rsidRPr="0042106B">
            <w:rPr>
              <w:rStyle w:val="Besedilooznabemesta"/>
              <w:rFonts w:asciiTheme="minorHAnsi" w:hAnsiTheme="minorHAnsi" w:cstheme="minorHAnsi"/>
            </w:rPr>
            <w:t>Kliknite ali tapnite tukaj, če želite vnesti besedilo.</w:t>
          </w:r>
        </w:sdtContent>
      </w:sdt>
    </w:p>
    <w:p w14:paraId="7BA21E96" w14:textId="77777777" w:rsidR="003A0243" w:rsidRPr="00470CF0" w:rsidRDefault="003A0243" w:rsidP="003A0243">
      <w:pPr>
        <w:jc w:val="both"/>
        <w:rPr>
          <w:rFonts w:asciiTheme="minorHAnsi" w:hAnsiTheme="minorHAnsi" w:cstheme="minorHAnsi"/>
        </w:rPr>
      </w:pPr>
    </w:p>
    <w:p w14:paraId="157C529C" w14:textId="77777777" w:rsidR="003A0243" w:rsidRPr="00470CF0" w:rsidRDefault="003A0243" w:rsidP="003A0243">
      <w:pPr>
        <w:jc w:val="both"/>
        <w:rPr>
          <w:rFonts w:asciiTheme="minorHAnsi" w:hAnsiTheme="minorHAnsi" w:cstheme="minorHAnsi"/>
        </w:rPr>
      </w:pPr>
      <w:r w:rsidRPr="00470CF0">
        <w:rPr>
          <w:rFonts w:asciiTheme="minorHAnsi" w:hAnsiTheme="minorHAnsi" w:cstheme="minorHAnsi"/>
        </w:rPr>
        <w:t xml:space="preserve">in </w:t>
      </w:r>
    </w:p>
    <w:p w14:paraId="5D79F6B9" w14:textId="77777777" w:rsidR="003A0243" w:rsidRPr="00470CF0" w:rsidRDefault="003A0243" w:rsidP="003A0243">
      <w:pPr>
        <w:jc w:val="both"/>
        <w:rPr>
          <w:rFonts w:asciiTheme="minorHAnsi" w:hAnsiTheme="minorHAnsi" w:cstheme="minorHAnsi"/>
        </w:rPr>
      </w:pPr>
      <w:r w:rsidRPr="00470CF0">
        <w:rPr>
          <w:rFonts w:asciiTheme="minorHAnsi" w:hAnsiTheme="minorHAnsi" w:cstheme="minorHAnsi"/>
        </w:rPr>
        <w:t>kot izvajalec:</w:t>
      </w:r>
      <w:r w:rsidRPr="00470CF0">
        <w:rPr>
          <w:rFonts w:asciiTheme="minorHAnsi" w:hAnsiTheme="minorHAnsi" w:cstheme="minorHAnsi"/>
        </w:rPr>
        <w:tab/>
        <w:t xml:space="preserve"> </w:t>
      </w:r>
      <w:r w:rsidRPr="00470CF0">
        <w:rPr>
          <w:rFonts w:asciiTheme="minorHAnsi" w:hAnsiTheme="minorHAnsi" w:cstheme="minorHAnsi"/>
        </w:rPr>
        <w:tab/>
      </w:r>
      <w:sdt>
        <w:sdtPr>
          <w:rPr>
            <w:rFonts w:asciiTheme="minorHAnsi" w:hAnsiTheme="minorHAnsi" w:cstheme="minorHAnsi"/>
          </w:rPr>
          <w:id w:val="761958968"/>
          <w:placeholder>
            <w:docPart w:val="0BDAADC8D6B84FE0B1217C2B1197FC84"/>
          </w:placeholder>
          <w:showingPlcHdr/>
          <w:text/>
        </w:sdtPr>
        <w:sdtContent>
          <w:r w:rsidRPr="00470CF0">
            <w:rPr>
              <w:rStyle w:val="Besedilooznabemesta"/>
              <w:rFonts w:asciiTheme="minorHAnsi" w:eastAsiaTheme="minorHAnsi" w:hAnsiTheme="minorHAnsi" w:cstheme="minorHAnsi"/>
            </w:rPr>
            <w:t>Kliknite ali tapnite tukaj, če želite vnesti besedilo.</w:t>
          </w:r>
        </w:sdtContent>
      </w:sdt>
    </w:p>
    <w:p w14:paraId="2AFAFF0F" w14:textId="77777777" w:rsidR="003A0243" w:rsidRPr="00470CF0" w:rsidRDefault="003A0243" w:rsidP="003A0243">
      <w:pPr>
        <w:jc w:val="both"/>
        <w:rPr>
          <w:rFonts w:asciiTheme="minorHAnsi" w:hAnsiTheme="minorHAnsi" w:cstheme="minorHAnsi"/>
        </w:rPr>
      </w:pPr>
      <w:r w:rsidRPr="00470CF0">
        <w:rPr>
          <w:rFonts w:asciiTheme="minorHAnsi" w:hAnsiTheme="minorHAnsi" w:cstheme="minorHAnsi"/>
        </w:rPr>
        <w:t>ki ga zastopa:</w:t>
      </w:r>
      <w:r w:rsidRPr="00470CF0">
        <w:rPr>
          <w:rFonts w:asciiTheme="minorHAnsi" w:hAnsiTheme="minorHAnsi" w:cstheme="minorHAnsi"/>
        </w:rPr>
        <w:tab/>
      </w:r>
      <w:r w:rsidRPr="00470CF0">
        <w:rPr>
          <w:rFonts w:asciiTheme="minorHAnsi" w:hAnsiTheme="minorHAnsi" w:cstheme="minorHAnsi"/>
        </w:rPr>
        <w:tab/>
      </w:r>
      <w:sdt>
        <w:sdtPr>
          <w:rPr>
            <w:rFonts w:asciiTheme="minorHAnsi" w:hAnsiTheme="minorHAnsi" w:cstheme="minorHAnsi"/>
          </w:rPr>
          <w:id w:val="-721980204"/>
          <w:placeholder>
            <w:docPart w:val="0BDAADC8D6B84FE0B1217C2B1197FC84"/>
          </w:placeholder>
          <w:showingPlcHdr/>
          <w:text/>
        </w:sdtPr>
        <w:sdtContent>
          <w:r w:rsidRPr="00470CF0">
            <w:rPr>
              <w:rStyle w:val="Besedilooznabemesta"/>
              <w:rFonts w:asciiTheme="minorHAnsi" w:eastAsiaTheme="minorHAnsi" w:hAnsiTheme="minorHAnsi" w:cstheme="minorHAnsi"/>
            </w:rPr>
            <w:t>Kliknite ali tapnite tukaj, če želite vnesti besedilo.</w:t>
          </w:r>
        </w:sdtContent>
      </w:sdt>
    </w:p>
    <w:p w14:paraId="7A17B2D8" w14:textId="77777777" w:rsidR="003A0243" w:rsidRPr="00470CF0" w:rsidRDefault="003A0243" w:rsidP="003A0243">
      <w:pPr>
        <w:jc w:val="both"/>
        <w:rPr>
          <w:rFonts w:asciiTheme="minorHAnsi" w:hAnsiTheme="minorHAnsi" w:cstheme="minorHAnsi"/>
        </w:rPr>
      </w:pPr>
      <w:r w:rsidRPr="00470CF0">
        <w:rPr>
          <w:rFonts w:asciiTheme="minorHAnsi" w:hAnsiTheme="minorHAnsi" w:cstheme="minorHAnsi"/>
        </w:rPr>
        <w:t>Matična številka:</w:t>
      </w:r>
      <w:r w:rsidRPr="00470CF0">
        <w:rPr>
          <w:rFonts w:asciiTheme="minorHAnsi" w:hAnsiTheme="minorHAnsi" w:cstheme="minorHAnsi"/>
        </w:rPr>
        <w:tab/>
      </w:r>
      <w:sdt>
        <w:sdtPr>
          <w:rPr>
            <w:rFonts w:asciiTheme="minorHAnsi" w:hAnsiTheme="minorHAnsi" w:cstheme="minorHAnsi"/>
          </w:rPr>
          <w:id w:val="1431707811"/>
          <w:placeholder>
            <w:docPart w:val="0BDAADC8D6B84FE0B1217C2B1197FC84"/>
          </w:placeholder>
          <w:showingPlcHdr/>
          <w:text/>
        </w:sdtPr>
        <w:sdtContent>
          <w:r w:rsidRPr="00470CF0">
            <w:rPr>
              <w:rStyle w:val="Besedilooznabemesta"/>
              <w:rFonts w:asciiTheme="minorHAnsi" w:eastAsiaTheme="minorHAnsi" w:hAnsiTheme="minorHAnsi" w:cstheme="minorHAnsi"/>
            </w:rPr>
            <w:t>Kliknite ali tapnite tukaj, če želite vnesti besedilo.</w:t>
          </w:r>
        </w:sdtContent>
      </w:sdt>
    </w:p>
    <w:p w14:paraId="7A3504D9" w14:textId="77777777" w:rsidR="003A0243" w:rsidRPr="00470CF0" w:rsidRDefault="003A0243" w:rsidP="003A0243">
      <w:pPr>
        <w:jc w:val="both"/>
        <w:rPr>
          <w:rFonts w:asciiTheme="minorHAnsi" w:hAnsiTheme="minorHAnsi" w:cstheme="minorHAnsi"/>
        </w:rPr>
      </w:pPr>
      <w:r w:rsidRPr="00470CF0">
        <w:rPr>
          <w:rFonts w:asciiTheme="minorHAnsi" w:hAnsiTheme="minorHAnsi" w:cstheme="minorHAnsi"/>
        </w:rPr>
        <w:t>ID za DDV:</w:t>
      </w:r>
      <w:r w:rsidRPr="00470CF0">
        <w:rPr>
          <w:rFonts w:asciiTheme="minorHAnsi" w:hAnsiTheme="minorHAnsi" w:cstheme="minorHAnsi"/>
        </w:rPr>
        <w:tab/>
      </w:r>
      <w:r w:rsidRPr="00470CF0">
        <w:rPr>
          <w:rFonts w:asciiTheme="minorHAnsi" w:hAnsiTheme="minorHAnsi" w:cstheme="minorHAnsi"/>
        </w:rPr>
        <w:tab/>
      </w:r>
      <w:sdt>
        <w:sdtPr>
          <w:rPr>
            <w:rFonts w:asciiTheme="minorHAnsi" w:hAnsiTheme="minorHAnsi" w:cstheme="minorHAnsi"/>
          </w:rPr>
          <w:id w:val="1411196741"/>
          <w:placeholder>
            <w:docPart w:val="0BDAADC8D6B84FE0B1217C2B1197FC84"/>
          </w:placeholder>
          <w:showingPlcHdr/>
          <w:text/>
        </w:sdtPr>
        <w:sdtContent>
          <w:r w:rsidRPr="00470CF0">
            <w:rPr>
              <w:rStyle w:val="Besedilooznabemesta"/>
              <w:rFonts w:asciiTheme="minorHAnsi" w:eastAsiaTheme="minorHAnsi" w:hAnsiTheme="minorHAnsi" w:cstheme="minorHAnsi"/>
            </w:rPr>
            <w:t>Kliknite ali tapnite tukaj, če želite vnesti besedilo.</w:t>
          </w:r>
        </w:sdtContent>
      </w:sdt>
    </w:p>
    <w:p w14:paraId="5F07E6C0" w14:textId="77777777" w:rsidR="003A0243" w:rsidRPr="00470CF0" w:rsidRDefault="003A0243" w:rsidP="003A0243">
      <w:pPr>
        <w:jc w:val="both"/>
        <w:rPr>
          <w:rFonts w:asciiTheme="minorHAnsi" w:hAnsiTheme="minorHAnsi" w:cstheme="minorHAnsi"/>
        </w:rPr>
      </w:pPr>
      <w:r w:rsidRPr="00470CF0">
        <w:rPr>
          <w:rFonts w:asciiTheme="minorHAnsi" w:hAnsiTheme="minorHAnsi" w:cstheme="minorHAnsi"/>
        </w:rPr>
        <w:t xml:space="preserve">Transakcijski  račun: </w:t>
      </w:r>
      <w:r w:rsidRPr="00470CF0">
        <w:rPr>
          <w:rFonts w:asciiTheme="minorHAnsi" w:hAnsiTheme="minorHAnsi" w:cstheme="minorHAnsi"/>
        </w:rPr>
        <w:tab/>
      </w:r>
      <w:sdt>
        <w:sdtPr>
          <w:rPr>
            <w:rFonts w:asciiTheme="minorHAnsi" w:hAnsiTheme="minorHAnsi" w:cstheme="minorHAnsi"/>
          </w:rPr>
          <w:id w:val="-711257501"/>
          <w:placeholder>
            <w:docPart w:val="0BDAADC8D6B84FE0B1217C2B1197FC84"/>
          </w:placeholder>
          <w:showingPlcHdr/>
          <w:text/>
        </w:sdtPr>
        <w:sdtContent>
          <w:r w:rsidRPr="00470CF0">
            <w:rPr>
              <w:rStyle w:val="Besedilooznabemesta"/>
              <w:rFonts w:asciiTheme="minorHAnsi" w:eastAsiaTheme="minorHAnsi" w:hAnsiTheme="minorHAnsi" w:cstheme="minorHAnsi"/>
            </w:rPr>
            <w:t>Kliknite ali tapnite tukaj, če želite vnesti besedilo.</w:t>
          </w:r>
        </w:sdtContent>
      </w:sdt>
    </w:p>
    <w:p w14:paraId="4D2C3F92" w14:textId="77777777" w:rsidR="003A0243" w:rsidRPr="00470CF0" w:rsidRDefault="003A0243" w:rsidP="003A0243">
      <w:pPr>
        <w:rPr>
          <w:rFonts w:asciiTheme="minorHAnsi" w:hAnsiTheme="minorHAnsi" w:cstheme="minorHAnsi"/>
          <w:b/>
        </w:rPr>
      </w:pPr>
    </w:p>
    <w:p w14:paraId="358FAC7D" w14:textId="77777777" w:rsidR="003A0243" w:rsidRPr="00470CF0" w:rsidRDefault="003A0243" w:rsidP="003A0243">
      <w:pPr>
        <w:rPr>
          <w:rFonts w:asciiTheme="minorHAnsi" w:hAnsiTheme="minorHAnsi" w:cstheme="minorHAnsi"/>
          <w:b/>
        </w:rPr>
      </w:pPr>
      <w:r w:rsidRPr="00470CF0">
        <w:rPr>
          <w:rFonts w:asciiTheme="minorHAnsi" w:hAnsiTheme="minorHAnsi" w:cstheme="minorHAnsi"/>
          <w:b/>
        </w:rPr>
        <w:t>UVODNE DOLOČBE</w:t>
      </w:r>
    </w:p>
    <w:p w14:paraId="63D91931" w14:textId="77777777" w:rsidR="003A0243" w:rsidRPr="00470CF0" w:rsidRDefault="003A0243" w:rsidP="00C113C7">
      <w:pPr>
        <w:pStyle w:val="Odstavekseznama"/>
        <w:numPr>
          <w:ilvl w:val="0"/>
          <w:numId w:val="54"/>
        </w:numPr>
        <w:jc w:val="center"/>
        <w:rPr>
          <w:rFonts w:asciiTheme="minorHAnsi" w:hAnsiTheme="minorHAnsi" w:cstheme="minorHAnsi"/>
        </w:rPr>
      </w:pPr>
      <w:r w:rsidRPr="00470CF0">
        <w:rPr>
          <w:rFonts w:asciiTheme="minorHAnsi" w:hAnsiTheme="minorHAnsi" w:cstheme="minorHAnsi"/>
        </w:rPr>
        <w:t>člen</w:t>
      </w:r>
    </w:p>
    <w:p w14:paraId="1AA84837" w14:textId="77777777" w:rsidR="003A0243" w:rsidRPr="00470CF0" w:rsidRDefault="003A0243" w:rsidP="003A0243">
      <w:pPr>
        <w:tabs>
          <w:tab w:val="left" w:pos="284"/>
        </w:tabs>
        <w:jc w:val="both"/>
        <w:rPr>
          <w:rFonts w:asciiTheme="minorHAnsi" w:hAnsiTheme="minorHAnsi" w:cstheme="minorHAnsi"/>
          <w:lang w:val="en-US"/>
        </w:rPr>
      </w:pPr>
    </w:p>
    <w:p w14:paraId="44E73089" w14:textId="77777777" w:rsidR="003A0243" w:rsidRPr="00470CF0" w:rsidRDefault="003A0243" w:rsidP="003A0243">
      <w:pPr>
        <w:jc w:val="both"/>
        <w:rPr>
          <w:rFonts w:asciiTheme="minorHAnsi" w:hAnsiTheme="minorHAnsi" w:cstheme="minorHAnsi"/>
        </w:rPr>
      </w:pPr>
      <w:r w:rsidRPr="00470CF0">
        <w:rPr>
          <w:rFonts w:asciiTheme="minorHAnsi" w:hAnsiTheme="minorHAnsi" w:cstheme="minorHAnsi"/>
        </w:rPr>
        <w:t>Pogodbeni stranki uvodoma ugotavljata, da:</w:t>
      </w:r>
    </w:p>
    <w:p w14:paraId="4C6FACD9" w14:textId="77777777" w:rsidR="007E1CFB" w:rsidRPr="00044C79" w:rsidRDefault="007E1CFB" w:rsidP="00C113C7">
      <w:pPr>
        <w:numPr>
          <w:ilvl w:val="0"/>
          <w:numId w:val="14"/>
        </w:numPr>
        <w:jc w:val="both"/>
        <w:rPr>
          <w:rFonts w:asciiTheme="minorHAnsi" w:hAnsiTheme="minorHAnsi" w:cstheme="minorHAnsi"/>
        </w:rPr>
      </w:pPr>
      <w:r w:rsidRPr="00470CF0">
        <w:rPr>
          <w:rFonts w:asciiTheme="minorHAnsi" w:hAnsiTheme="minorHAnsi" w:cstheme="minorHAnsi"/>
        </w:rPr>
        <w:t>je naročnik v skladu z Zakonom o javnem naročanju (</w:t>
      </w:r>
      <w:r w:rsidRPr="00606948">
        <w:rPr>
          <w:rFonts w:asciiTheme="minorHAnsi" w:hAnsiTheme="minorHAnsi" w:cstheme="minorHAnsi"/>
        </w:rPr>
        <w:t xml:space="preserve">Uradni list RS, št. </w:t>
      </w:r>
      <w:hyperlink r:id="rId88" w:tgtFrame="_blank" w:tooltip="Zakon o javnem naročanju (ZJN-3)" w:history="1">
        <w:r w:rsidRPr="00606948">
          <w:rPr>
            <w:rFonts w:asciiTheme="minorHAnsi" w:hAnsiTheme="minorHAnsi" w:cstheme="minorHAnsi"/>
          </w:rPr>
          <w:t>91/15</w:t>
        </w:r>
      </w:hyperlink>
      <w:r w:rsidRPr="00606948">
        <w:rPr>
          <w:rFonts w:asciiTheme="minorHAnsi" w:hAnsiTheme="minorHAnsi" w:cstheme="minorHAnsi"/>
        </w:rPr>
        <w:t xml:space="preserve">, </w:t>
      </w:r>
      <w:hyperlink r:id="rId89" w:tgtFrame="_blank" w:tooltip="Zakon o spremembah in dopolnitvah Zakona o javnem naročanju (ZJN-3A)" w:history="1">
        <w:r w:rsidRPr="00606948">
          <w:rPr>
            <w:rFonts w:asciiTheme="minorHAnsi" w:hAnsiTheme="minorHAnsi" w:cstheme="minorHAnsi"/>
          </w:rPr>
          <w:t>14/18</w:t>
        </w:r>
      </w:hyperlink>
      <w:r w:rsidRPr="00606948">
        <w:rPr>
          <w:rFonts w:asciiTheme="minorHAnsi" w:hAnsiTheme="minorHAnsi" w:cstheme="minorHAnsi"/>
        </w:rPr>
        <w:t xml:space="preserve">, </w:t>
      </w:r>
      <w:hyperlink r:id="rId90" w:tgtFrame="_blank" w:tooltip="Zakon o spremembah in dopolnitvah Zakona o javnem naročanju (ZJN-3B)" w:history="1">
        <w:r w:rsidRPr="00606948">
          <w:rPr>
            <w:rFonts w:asciiTheme="minorHAnsi" w:hAnsiTheme="minorHAnsi" w:cstheme="minorHAnsi"/>
          </w:rPr>
          <w:t>121/21</w:t>
        </w:r>
      </w:hyperlink>
      <w:r w:rsidRPr="00606948">
        <w:rPr>
          <w:rFonts w:asciiTheme="minorHAnsi" w:hAnsiTheme="minorHAnsi" w:cstheme="minorHAnsi"/>
        </w:rPr>
        <w:t xml:space="preserve">, </w:t>
      </w:r>
      <w:hyperlink r:id="rId91" w:tgtFrame="_blank" w:tooltip="Zakon o spremembah in dopolnitvah Zakona o javnem naročanju (ZJN-3C)" w:history="1">
        <w:r w:rsidRPr="00606948">
          <w:rPr>
            <w:rFonts w:asciiTheme="minorHAnsi" w:hAnsiTheme="minorHAnsi" w:cstheme="minorHAnsi"/>
          </w:rPr>
          <w:t>10/22</w:t>
        </w:r>
      </w:hyperlink>
      <w:r w:rsidRPr="00606948">
        <w:rPr>
          <w:rFonts w:asciiTheme="minorHAnsi" w:hAnsiTheme="minorHAnsi" w:cstheme="minorHAnsi"/>
        </w:rPr>
        <w:t xml:space="preserve">, </w:t>
      </w:r>
      <w:hyperlink r:id="rId92" w:tgtFrame="_blank" w:tooltip="Odločba o ugotovitvi, da je točka b) četrtega odstavka 75. člena in točka c) drugega odstavka v zvezi s petim odstavkom 67.a člena Zakona o javnem naročanju v neskladju z Ustavo" w:history="1">
        <w:r w:rsidRPr="00606948">
          <w:rPr>
            <w:rFonts w:asciiTheme="minorHAnsi" w:hAnsiTheme="minorHAnsi" w:cstheme="minorHAnsi"/>
          </w:rPr>
          <w:t>74/22</w:t>
        </w:r>
      </w:hyperlink>
      <w:r w:rsidRPr="00606948">
        <w:rPr>
          <w:rFonts w:asciiTheme="minorHAnsi" w:hAnsiTheme="minorHAnsi" w:cstheme="minorHAnsi"/>
        </w:rPr>
        <w:t xml:space="preserve"> – odl. US, </w:t>
      </w:r>
      <w:hyperlink r:id="rId93" w:tgtFrame="_blank" w:tooltip="Zakon o nujnih ukrepih za zagotovitev stabilnosti zdravstvenega sistema (ZNUZSZS)" w:history="1">
        <w:r w:rsidRPr="00606948">
          <w:rPr>
            <w:rFonts w:asciiTheme="minorHAnsi" w:hAnsiTheme="minorHAnsi" w:cstheme="minorHAnsi"/>
          </w:rPr>
          <w:t>100/22</w:t>
        </w:r>
      </w:hyperlink>
      <w:r w:rsidRPr="00606948">
        <w:rPr>
          <w:rFonts w:asciiTheme="minorHAnsi" w:hAnsiTheme="minorHAnsi" w:cstheme="minorHAnsi"/>
        </w:rPr>
        <w:t xml:space="preserve"> – ZNUZSZS, </w:t>
      </w:r>
      <w:hyperlink r:id="rId94" w:tgtFrame="_blank" w:tooltip="Zakon o spremembah in dopolnitvah Zakona o javnem naročanju (ZJN-3D)" w:history="1">
        <w:r w:rsidRPr="00606948">
          <w:rPr>
            <w:rFonts w:asciiTheme="minorHAnsi" w:hAnsiTheme="minorHAnsi" w:cstheme="minorHAnsi"/>
          </w:rPr>
          <w:t>28/23</w:t>
        </w:r>
      </w:hyperlink>
      <w:r w:rsidRPr="00606948">
        <w:rPr>
          <w:rFonts w:asciiTheme="minorHAnsi" w:hAnsiTheme="minorHAnsi" w:cstheme="minorHAnsi"/>
        </w:rPr>
        <w:t xml:space="preserve"> in </w:t>
      </w:r>
      <w:hyperlink r:id="rId95" w:tgtFrame="_blank" w:tooltip="Zakon o spremembah in dopolnitvah Zakona o odpravi posledic naravnih nesreč (ZOPNN-F)" w:history="1">
        <w:r w:rsidRPr="00606948">
          <w:rPr>
            <w:rFonts w:asciiTheme="minorHAnsi" w:hAnsiTheme="minorHAnsi" w:cstheme="minorHAnsi"/>
          </w:rPr>
          <w:t>88/23</w:t>
        </w:r>
      </w:hyperlink>
      <w:r w:rsidRPr="00606948">
        <w:rPr>
          <w:rFonts w:asciiTheme="minorHAnsi" w:hAnsiTheme="minorHAnsi" w:cstheme="minorHAnsi"/>
        </w:rPr>
        <w:t xml:space="preserve"> – ZOPNN-F</w:t>
      </w:r>
      <w:r w:rsidRPr="00470CF0">
        <w:rPr>
          <w:rFonts w:asciiTheme="minorHAnsi" w:hAnsiTheme="minorHAnsi" w:cstheme="minorHAnsi"/>
        </w:rPr>
        <w:t>; v nadaljevanju: ZJN-3) za oddajo javnega naročila »</w:t>
      </w:r>
      <w:r w:rsidRPr="00C82351">
        <w:rPr>
          <w:rFonts w:asciiTheme="minorHAnsi" w:hAnsiTheme="minorHAnsi" w:cstheme="minorHAnsi"/>
        </w:rPr>
        <w:t>GRADNJA DOMA STAREJŠIH V DOBROVNIKU</w:t>
      </w:r>
      <w:r>
        <w:rPr>
          <w:rFonts w:asciiTheme="minorHAnsi" w:hAnsiTheme="minorHAnsi" w:cstheme="minorHAnsi"/>
        </w:rPr>
        <w:t xml:space="preserve"> PRI KATERI SE UPOŠTEVAJO OKOLJSKI VIDIKI« </w:t>
      </w:r>
      <w:r w:rsidRPr="00044C79">
        <w:rPr>
          <w:rFonts w:asciiTheme="minorHAnsi" w:hAnsiTheme="minorHAnsi" w:cstheme="minorHAnsi"/>
        </w:rPr>
        <w:t xml:space="preserve">izvedel odprti postopek, ki je bil objavljen na Portalu javnih naročil dne </w:t>
      </w:r>
      <w:sdt>
        <w:sdtPr>
          <w:rPr>
            <w:rFonts w:asciiTheme="minorHAnsi" w:hAnsiTheme="minorHAnsi" w:cstheme="minorHAnsi"/>
          </w:rPr>
          <w:id w:val="-2113500555"/>
          <w:placeholder>
            <w:docPart w:val="793EE1EA65A346F18CDF9B3734CBE0B3"/>
          </w:placeholder>
          <w:showingPlcHdr/>
          <w:date>
            <w:dateFormat w:val="d. MM. yyyy"/>
            <w:lid w:val="sl-SI"/>
            <w:storeMappedDataAs w:val="dateTime"/>
            <w:calendar w:val="gregorian"/>
          </w:date>
        </w:sdtPr>
        <w:sdtContent>
          <w:r w:rsidRPr="00044C79">
            <w:rPr>
              <w:rStyle w:val="Besedilooznabemesta"/>
              <w:rFonts w:asciiTheme="minorHAnsi" w:eastAsiaTheme="minorHAnsi" w:hAnsiTheme="minorHAnsi" w:cstheme="minorHAnsi"/>
            </w:rPr>
            <w:t>Kliknite ali tapnite tukaj, če želite vnesti datum.</w:t>
          </w:r>
        </w:sdtContent>
      </w:sdt>
      <w:r w:rsidRPr="00044C79">
        <w:rPr>
          <w:rFonts w:asciiTheme="minorHAnsi" w:hAnsiTheme="minorHAnsi" w:cstheme="minorHAnsi"/>
        </w:rPr>
        <w:t xml:space="preserve"> pod oznako </w:t>
      </w:r>
      <w:sdt>
        <w:sdtPr>
          <w:rPr>
            <w:rFonts w:asciiTheme="minorHAnsi" w:hAnsiTheme="minorHAnsi" w:cstheme="minorHAnsi"/>
          </w:rPr>
          <w:id w:val="120275191"/>
          <w:placeholder>
            <w:docPart w:val="A5B1D9E99F694EAFBC38B720E932FDFF"/>
          </w:placeholder>
          <w:showingPlcHdr/>
          <w:text/>
        </w:sdtPr>
        <w:sdtContent>
          <w:r w:rsidRPr="00044C79">
            <w:rPr>
              <w:rStyle w:val="Besedilooznabemesta"/>
              <w:rFonts w:asciiTheme="minorHAnsi" w:eastAsiaTheme="minorHAnsi" w:hAnsiTheme="minorHAnsi" w:cstheme="minorHAnsi"/>
            </w:rPr>
            <w:t>Kliknite ali tapnite tukaj, če želite vnesti besedilo.</w:t>
          </w:r>
        </w:sdtContent>
      </w:sdt>
      <w:r w:rsidRPr="00044C79">
        <w:rPr>
          <w:rFonts w:asciiTheme="minorHAnsi" w:hAnsiTheme="minorHAnsi" w:cstheme="minorHAnsi"/>
        </w:rPr>
        <w:t xml:space="preserve"> ;</w:t>
      </w:r>
    </w:p>
    <w:p w14:paraId="29D3A16A" w14:textId="77777777" w:rsidR="003A0243" w:rsidRPr="00470CF0" w:rsidRDefault="003A0243" w:rsidP="00C113C7">
      <w:pPr>
        <w:numPr>
          <w:ilvl w:val="0"/>
          <w:numId w:val="14"/>
        </w:numPr>
        <w:jc w:val="both"/>
        <w:rPr>
          <w:rFonts w:asciiTheme="minorHAnsi" w:hAnsiTheme="minorHAnsi" w:cstheme="minorHAnsi"/>
        </w:rPr>
      </w:pPr>
      <w:r w:rsidRPr="00470CF0">
        <w:rPr>
          <w:rFonts w:asciiTheme="minorHAnsi" w:hAnsiTheme="minorHAnsi" w:cstheme="minorHAnsi"/>
        </w:rPr>
        <w:t xml:space="preserve">je bil izvajalec na podlagi pravnomočne odločitve o oddaji javnega naročila izbran kot najugodnejši ponudnik po ponudbi št. </w:t>
      </w:r>
      <w:sdt>
        <w:sdtPr>
          <w:rPr>
            <w:rFonts w:asciiTheme="minorHAnsi" w:hAnsiTheme="minorHAnsi" w:cstheme="minorHAnsi"/>
          </w:rPr>
          <w:id w:val="-631096005"/>
          <w:placeholder>
            <w:docPart w:val="0BDAADC8D6B84FE0B1217C2B1197FC84"/>
          </w:placeholder>
          <w:showingPlcHdr/>
          <w:text/>
        </w:sdtPr>
        <w:sdtContent>
          <w:r w:rsidRPr="00470CF0">
            <w:rPr>
              <w:rStyle w:val="Besedilooznabemesta"/>
              <w:rFonts w:asciiTheme="minorHAnsi" w:eastAsiaTheme="minorHAnsi" w:hAnsiTheme="minorHAnsi" w:cstheme="minorHAnsi"/>
            </w:rPr>
            <w:t>Kliknite ali tapnite tukaj, če želite vnesti besedilo.</w:t>
          </w:r>
        </w:sdtContent>
      </w:sdt>
      <w:r w:rsidRPr="00470CF0">
        <w:rPr>
          <w:rFonts w:asciiTheme="minorHAnsi" w:hAnsiTheme="minorHAnsi" w:cstheme="minorHAnsi"/>
        </w:rPr>
        <w:t xml:space="preserve"> z dne </w:t>
      </w:r>
      <w:sdt>
        <w:sdtPr>
          <w:rPr>
            <w:rFonts w:asciiTheme="minorHAnsi" w:hAnsiTheme="minorHAnsi" w:cstheme="minorHAnsi"/>
          </w:rPr>
          <w:id w:val="1170300806"/>
          <w:placeholder>
            <w:docPart w:val="AFDA723AD60F48E1ACEE4AFA3F153348"/>
          </w:placeholder>
          <w:showingPlcHdr/>
          <w:date>
            <w:dateFormat w:val="d. MM. yyyy"/>
            <w:lid w:val="sl-SI"/>
            <w:storeMappedDataAs w:val="dateTime"/>
            <w:calendar w:val="gregorian"/>
          </w:date>
        </w:sdtPr>
        <w:sdtContent>
          <w:r w:rsidRPr="00470CF0">
            <w:rPr>
              <w:rStyle w:val="Besedilooznabemesta"/>
              <w:rFonts w:asciiTheme="minorHAnsi" w:eastAsiaTheme="minorHAnsi" w:hAnsiTheme="minorHAnsi" w:cstheme="minorHAnsi"/>
            </w:rPr>
            <w:t>Kliknite ali tapnite tukaj, če želite vnesti datum.</w:t>
          </w:r>
        </w:sdtContent>
      </w:sdt>
      <w:r w:rsidRPr="00470CF0">
        <w:rPr>
          <w:rFonts w:asciiTheme="minorHAnsi" w:hAnsiTheme="minorHAnsi" w:cstheme="minorHAnsi"/>
        </w:rPr>
        <w:t>, ki je priloga in sestavni del te pogodbe;</w:t>
      </w:r>
    </w:p>
    <w:p w14:paraId="36E427BE" w14:textId="77777777" w:rsidR="003A0243" w:rsidRDefault="003A0243" w:rsidP="00C113C7">
      <w:pPr>
        <w:numPr>
          <w:ilvl w:val="0"/>
          <w:numId w:val="14"/>
        </w:numPr>
        <w:jc w:val="both"/>
        <w:rPr>
          <w:rFonts w:asciiTheme="minorHAnsi" w:hAnsiTheme="minorHAnsi" w:cstheme="minorHAnsi"/>
        </w:rPr>
      </w:pPr>
      <w:r w:rsidRPr="00EE0CB6">
        <w:rPr>
          <w:rFonts w:asciiTheme="minorHAnsi" w:hAnsiTheme="minorHAnsi" w:cstheme="minorHAnsi"/>
        </w:rPr>
        <w:t xml:space="preserve">da se sredstva za izvedbo projekta zagotavljajo iz Proračunskega sklada Mehanizma za odpornost in okrevanje, sredstva za plačilo davka na dodano vrednost (DDV) pa v proračunu Republike Slovenije, skladno z Javnim razpisom za sofinanciranje gradnje objektov za zagotovitev varnega okolja bivanja za osebe, ki so odvisne od pomoči drugih, ki je bil objavljen v Uradnem listu RS, št. 161/2022 dne 23. 12. 2022. Javni razpis se izvaja v okviru Mehanizma za okrevanje in odpornost, ki je finančna podpora Evropske unije za pospešitev izvajanja trajnostnih reform in naložb, kot izhajajo iz Uredbe (EU) 2021/241 Evropskega parlamenta in Sveta z dne 12. februarja 2021 o vzpostavitvi Mehanizma za okrevanje in odpornost (UL L 057 z dne 18. 2. 2021), zadnjič popravljena s popravkom (UL </w:t>
      </w:r>
      <w:r w:rsidRPr="00EE0CB6">
        <w:rPr>
          <w:rFonts w:asciiTheme="minorHAnsi" w:hAnsiTheme="minorHAnsi" w:cstheme="minorHAnsi"/>
        </w:rPr>
        <w:lastRenderedPageBreak/>
        <w:t>L št. 410 z dne 18. 11. 2021). Podlaga za izvajanje mehanizma je Načrt za okrevanje in odpornost, ki je potrjen z Izvedbenim sklepom Sveta o odobritvi ocene načrta za okrevanje in odpornost za Slovenijo. Javni razpis predstavlja Investicijo C. Zagotovitev varnega okolja bivanja za osebe, ki so odvisne od pomoči drugih, Komponenta 2: Socialna varnost in dolgotrajna oskrba (C4 K2), na razvojnem področju: Zdravstvo in socialna varnost</w:t>
      </w:r>
      <w:r>
        <w:rPr>
          <w:rFonts w:asciiTheme="minorHAnsi" w:hAnsiTheme="minorHAnsi" w:cstheme="minorHAnsi"/>
        </w:rPr>
        <w:t>;</w:t>
      </w:r>
    </w:p>
    <w:p w14:paraId="31A0653B" w14:textId="77777777" w:rsidR="008F76EE" w:rsidRDefault="008F76EE" w:rsidP="00C113C7">
      <w:pPr>
        <w:numPr>
          <w:ilvl w:val="0"/>
          <w:numId w:val="14"/>
        </w:numPr>
        <w:jc w:val="both"/>
        <w:rPr>
          <w:rFonts w:asciiTheme="minorHAnsi" w:hAnsiTheme="minorHAnsi" w:cstheme="minorHAnsi"/>
        </w:rPr>
      </w:pPr>
      <w:r w:rsidRPr="00470CF0">
        <w:rPr>
          <w:rFonts w:asciiTheme="minorHAnsi" w:hAnsiTheme="minorHAnsi" w:cstheme="minorHAnsi"/>
        </w:rPr>
        <w:t xml:space="preserve">se pri razlagi te pogodbe uporablja </w:t>
      </w:r>
      <w:r>
        <w:rPr>
          <w:rFonts w:asciiTheme="minorHAnsi" w:hAnsiTheme="minorHAnsi" w:cstheme="minorHAnsi"/>
        </w:rPr>
        <w:t>D</w:t>
      </w:r>
      <w:r w:rsidRPr="00470CF0">
        <w:rPr>
          <w:rFonts w:asciiTheme="minorHAnsi" w:hAnsiTheme="minorHAnsi" w:cstheme="minorHAnsi"/>
        </w:rPr>
        <w:t xml:space="preserve">okumentacija za oddajo javnega naročila z oznako </w:t>
      </w:r>
      <w:r>
        <w:rPr>
          <w:rFonts w:asciiTheme="minorHAnsi" w:hAnsiTheme="minorHAnsi" w:cstheme="minorHAnsi"/>
        </w:rPr>
        <w:t xml:space="preserve">GR-2/2024 </w:t>
      </w:r>
      <w:r w:rsidRPr="00470CF0">
        <w:rPr>
          <w:rFonts w:asciiTheme="minorHAnsi" w:hAnsiTheme="minorHAnsi" w:cstheme="minorHAnsi"/>
        </w:rPr>
        <w:t>( v nadaljevanju: razpisna dokumentacija)</w:t>
      </w:r>
      <w:r>
        <w:rPr>
          <w:rFonts w:asciiTheme="minorHAnsi" w:hAnsiTheme="minorHAnsi" w:cstheme="minorHAnsi"/>
        </w:rPr>
        <w:t>, ki je sestavni del te pogodbe.</w:t>
      </w:r>
    </w:p>
    <w:p w14:paraId="078CD436" w14:textId="77777777" w:rsidR="00995634" w:rsidRPr="00470CF0" w:rsidRDefault="00995634" w:rsidP="00995634">
      <w:pPr>
        <w:rPr>
          <w:rFonts w:asciiTheme="minorHAnsi" w:hAnsiTheme="minorHAnsi" w:cstheme="minorHAnsi"/>
          <w:b/>
        </w:rPr>
      </w:pPr>
    </w:p>
    <w:p w14:paraId="40B5E02D" w14:textId="77777777" w:rsidR="00995634" w:rsidRPr="00470CF0" w:rsidRDefault="00995634" w:rsidP="00995634">
      <w:pPr>
        <w:jc w:val="both"/>
        <w:rPr>
          <w:rFonts w:asciiTheme="minorHAnsi" w:hAnsiTheme="minorHAnsi" w:cstheme="minorHAnsi"/>
        </w:rPr>
      </w:pPr>
    </w:p>
    <w:p w14:paraId="1C65FFE8" w14:textId="77777777" w:rsidR="00995634" w:rsidRPr="00470CF0" w:rsidRDefault="00995634" w:rsidP="00C113C7">
      <w:pPr>
        <w:pStyle w:val="Odstavekseznama"/>
        <w:numPr>
          <w:ilvl w:val="0"/>
          <w:numId w:val="54"/>
        </w:numPr>
        <w:jc w:val="center"/>
        <w:rPr>
          <w:rFonts w:asciiTheme="minorHAnsi" w:hAnsiTheme="minorHAnsi" w:cstheme="minorHAnsi"/>
        </w:rPr>
      </w:pPr>
      <w:r w:rsidRPr="00470CF0">
        <w:rPr>
          <w:rFonts w:asciiTheme="minorHAnsi" w:hAnsiTheme="minorHAnsi" w:cstheme="minorHAnsi"/>
        </w:rPr>
        <w:t xml:space="preserve">člen </w:t>
      </w:r>
    </w:p>
    <w:p w14:paraId="10172DCB" w14:textId="77777777" w:rsidR="00995634" w:rsidRPr="00470CF0" w:rsidRDefault="00995634" w:rsidP="00995634">
      <w:pPr>
        <w:keepNext/>
        <w:jc w:val="center"/>
        <w:outlineLvl w:val="0"/>
        <w:rPr>
          <w:rFonts w:asciiTheme="minorHAnsi" w:hAnsiTheme="minorHAnsi" w:cstheme="minorHAnsi"/>
          <w:bCs/>
        </w:rPr>
      </w:pPr>
    </w:p>
    <w:p w14:paraId="6444754C" w14:textId="6DA0E351" w:rsidR="00995634" w:rsidRPr="00470CF0" w:rsidRDefault="00995634" w:rsidP="00995634">
      <w:pPr>
        <w:jc w:val="both"/>
        <w:rPr>
          <w:rFonts w:asciiTheme="minorHAnsi" w:hAnsiTheme="minorHAnsi" w:cstheme="minorHAnsi"/>
        </w:rPr>
      </w:pPr>
      <w:r w:rsidRPr="00470CF0">
        <w:rPr>
          <w:rFonts w:asciiTheme="minorHAnsi" w:eastAsiaTheme="majorEastAsia" w:hAnsiTheme="minorHAnsi" w:cstheme="minorHAnsi"/>
        </w:rPr>
        <w:t>Predmet te pogodbe je dobava in montaža notranje opreme</w:t>
      </w:r>
      <w:r w:rsidR="00915046">
        <w:rPr>
          <w:rFonts w:asciiTheme="minorHAnsi" w:eastAsiaTheme="majorEastAsia" w:hAnsiTheme="minorHAnsi" w:cstheme="minorHAnsi"/>
        </w:rPr>
        <w:t>/postelj</w:t>
      </w:r>
      <w:r w:rsidR="005A716E">
        <w:rPr>
          <w:rFonts w:asciiTheme="minorHAnsi" w:eastAsiaTheme="majorEastAsia" w:hAnsiTheme="minorHAnsi" w:cstheme="minorHAnsi"/>
        </w:rPr>
        <w:t>/kuhinjske tehnologije</w:t>
      </w:r>
      <w:r w:rsidR="00915046">
        <w:rPr>
          <w:rStyle w:val="Sprotnaopomba-sklic"/>
          <w:rFonts w:asciiTheme="minorHAnsi" w:eastAsiaTheme="majorEastAsia" w:hAnsiTheme="minorHAnsi" w:cstheme="minorHAnsi"/>
        </w:rPr>
        <w:footnoteReference w:id="12"/>
      </w:r>
      <w:r w:rsidRPr="00470CF0">
        <w:rPr>
          <w:rFonts w:asciiTheme="minorHAnsi" w:eastAsiaTheme="majorEastAsia" w:hAnsiTheme="minorHAnsi" w:cstheme="minorHAnsi"/>
        </w:rPr>
        <w:t xml:space="preserve"> za </w:t>
      </w:r>
      <w:r w:rsidRPr="00470CF0">
        <w:rPr>
          <w:rFonts w:asciiTheme="minorHAnsi" w:hAnsiTheme="minorHAnsi" w:cstheme="minorHAnsi"/>
        </w:rPr>
        <w:t xml:space="preserve">novogradnjo objekta </w:t>
      </w:r>
      <w:r w:rsidR="00FD6698">
        <w:rPr>
          <w:rFonts w:asciiTheme="minorHAnsi" w:hAnsiTheme="minorHAnsi" w:cstheme="minorHAnsi"/>
        </w:rPr>
        <w:t>doma starejših Dobrovnik</w:t>
      </w:r>
      <w:r w:rsidRPr="00470CF0">
        <w:rPr>
          <w:rFonts w:asciiTheme="minorHAnsi" w:hAnsiTheme="minorHAnsi" w:cstheme="minorHAnsi"/>
        </w:rPr>
        <w:t xml:space="preserve"> </w:t>
      </w:r>
      <w:r w:rsidRPr="00470CF0">
        <w:rPr>
          <w:rFonts w:asciiTheme="minorHAnsi" w:eastAsiaTheme="majorEastAsia" w:hAnsiTheme="minorHAnsi" w:cstheme="minorHAnsi"/>
        </w:rPr>
        <w:t>(v nadalj</w:t>
      </w:r>
      <w:r w:rsidRPr="00470CF0">
        <w:rPr>
          <w:rFonts w:asciiTheme="minorHAnsi" w:hAnsiTheme="minorHAnsi" w:cstheme="minorHAnsi"/>
        </w:rPr>
        <w:t>evanju</w:t>
      </w:r>
      <w:r w:rsidRPr="00470CF0">
        <w:rPr>
          <w:rFonts w:asciiTheme="minorHAnsi" w:eastAsiaTheme="majorEastAsia" w:hAnsiTheme="minorHAnsi" w:cstheme="minorHAnsi"/>
        </w:rPr>
        <w:t>: dobava in montaža opreme), ki jih bo izvajalec izvedel po načelu »</w:t>
      </w:r>
      <w:r w:rsidR="00FD6698">
        <w:rPr>
          <w:rFonts w:asciiTheme="minorHAnsi" w:eastAsiaTheme="majorEastAsia" w:hAnsiTheme="minorHAnsi" w:cstheme="minorHAnsi"/>
        </w:rPr>
        <w:t>skupaj dogovorjena cena</w:t>
      </w:r>
      <w:r w:rsidRPr="00470CF0">
        <w:rPr>
          <w:rFonts w:asciiTheme="minorHAnsi" w:eastAsiaTheme="majorEastAsia" w:hAnsiTheme="minorHAnsi" w:cstheme="minorHAnsi"/>
        </w:rPr>
        <w:t>«.</w:t>
      </w:r>
    </w:p>
    <w:p w14:paraId="3154D96C" w14:textId="50721FBE" w:rsidR="00995634" w:rsidRPr="00470CF0" w:rsidRDefault="00995634" w:rsidP="00995634">
      <w:pPr>
        <w:jc w:val="both"/>
        <w:rPr>
          <w:rFonts w:asciiTheme="minorHAnsi" w:hAnsiTheme="minorHAnsi" w:cstheme="minorHAnsi"/>
        </w:rPr>
      </w:pPr>
      <w:r w:rsidRPr="00470CF0">
        <w:rPr>
          <w:rFonts w:asciiTheme="minorHAnsi" w:hAnsiTheme="minorHAnsi" w:cstheme="minorHAnsi"/>
        </w:rPr>
        <w:t xml:space="preserve">Predmet te pogodbe je </w:t>
      </w:r>
      <w:r w:rsidRPr="00470CF0">
        <w:rPr>
          <w:rFonts w:asciiTheme="minorHAnsi" w:eastAsiaTheme="majorEastAsia" w:hAnsiTheme="minorHAnsi" w:cstheme="minorHAnsi"/>
        </w:rPr>
        <w:t>dobav</w:t>
      </w:r>
      <w:r w:rsidRPr="00470CF0">
        <w:rPr>
          <w:rFonts w:asciiTheme="minorHAnsi" w:hAnsiTheme="minorHAnsi" w:cstheme="minorHAnsi"/>
        </w:rPr>
        <w:t>a</w:t>
      </w:r>
      <w:r w:rsidRPr="00470CF0">
        <w:rPr>
          <w:rFonts w:asciiTheme="minorHAnsi" w:eastAsiaTheme="majorEastAsia" w:hAnsiTheme="minorHAnsi" w:cstheme="minorHAnsi"/>
        </w:rPr>
        <w:t xml:space="preserve"> in</w:t>
      </w:r>
      <w:r w:rsidRPr="00470CF0">
        <w:rPr>
          <w:rFonts w:asciiTheme="minorHAnsi" w:hAnsiTheme="minorHAnsi" w:cstheme="minorHAnsi"/>
        </w:rPr>
        <w:t xml:space="preserve"> </w:t>
      </w:r>
      <w:r w:rsidRPr="00470CF0">
        <w:rPr>
          <w:rFonts w:asciiTheme="minorHAnsi" w:eastAsiaTheme="majorEastAsia" w:hAnsiTheme="minorHAnsi" w:cstheme="minorHAnsi"/>
        </w:rPr>
        <w:t>montaž</w:t>
      </w:r>
      <w:r w:rsidRPr="00470CF0">
        <w:rPr>
          <w:rFonts w:asciiTheme="minorHAnsi" w:hAnsiTheme="minorHAnsi" w:cstheme="minorHAnsi"/>
        </w:rPr>
        <w:t>a</w:t>
      </w:r>
      <w:r w:rsidRPr="00470CF0">
        <w:rPr>
          <w:rFonts w:asciiTheme="minorHAnsi" w:eastAsiaTheme="majorEastAsia" w:hAnsiTheme="minorHAnsi" w:cstheme="minorHAnsi"/>
        </w:rPr>
        <w:t xml:space="preserve"> </w:t>
      </w:r>
      <w:r w:rsidRPr="00470CF0">
        <w:rPr>
          <w:rFonts w:asciiTheme="minorHAnsi" w:hAnsiTheme="minorHAnsi" w:cstheme="minorHAnsi"/>
        </w:rPr>
        <w:t>notranje opreme</w:t>
      </w:r>
      <w:r w:rsidR="00BE6E39">
        <w:rPr>
          <w:rFonts w:asciiTheme="minorHAnsi" w:hAnsiTheme="minorHAnsi" w:cstheme="minorHAnsi"/>
        </w:rPr>
        <w:t>/postelj</w:t>
      </w:r>
      <w:r w:rsidR="005A716E" w:rsidRPr="005A716E">
        <w:rPr>
          <w:rFonts w:asciiTheme="minorHAnsi" w:eastAsiaTheme="majorEastAsia" w:hAnsiTheme="minorHAnsi" w:cstheme="minorHAnsi"/>
        </w:rPr>
        <w:t xml:space="preserve"> </w:t>
      </w:r>
      <w:r w:rsidR="005A716E">
        <w:rPr>
          <w:rFonts w:asciiTheme="minorHAnsi" w:eastAsiaTheme="majorEastAsia" w:hAnsiTheme="minorHAnsi" w:cstheme="minorHAnsi"/>
        </w:rPr>
        <w:t>kuhinjske tehnologije</w:t>
      </w:r>
      <w:r w:rsidR="005A716E">
        <w:rPr>
          <w:rStyle w:val="Sprotnaopomba-sklic"/>
          <w:rFonts w:asciiTheme="minorHAnsi" w:hAnsiTheme="minorHAnsi" w:cstheme="minorHAnsi"/>
        </w:rPr>
        <w:t xml:space="preserve"> </w:t>
      </w:r>
      <w:r w:rsidR="00BE6E39">
        <w:rPr>
          <w:rStyle w:val="Sprotnaopomba-sklic"/>
          <w:rFonts w:asciiTheme="minorHAnsi" w:hAnsiTheme="minorHAnsi" w:cstheme="minorHAnsi"/>
        </w:rPr>
        <w:footnoteReference w:id="13"/>
      </w:r>
      <w:r w:rsidRPr="00470CF0">
        <w:rPr>
          <w:rFonts w:asciiTheme="minorHAnsi" w:eastAsiaTheme="majorEastAsia" w:hAnsiTheme="minorHAnsi" w:cstheme="minorHAnsi"/>
        </w:rPr>
        <w:t>, redno čiščenje med montažo in končno čiščenje opreme ter prostorov, kjer se</w:t>
      </w:r>
      <w:r w:rsidRPr="00470CF0">
        <w:rPr>
          <w:rFonts w:asciiTheme="minorHAnsi" w:hAnsiTheme="minorHAnsi" w:cstheme="minorHAnsi"/>
        </w:rPr>
        <w:t xml:space="preserve"> </w:t>
      </w:r>
      <w:r w:rsidRPr="00470CF0">
        <w:rPr>
          <w:rFonts w:asciiTheme="minorHAnsi" w:eastAsiaTheme="majorEastAsia" w:hAnsiTheme="minorHAnsi" w:cstheme="minorHAnsi"/>
        </w:rPr>
        <w:t>izvaja</w:t>
      </w:r>
      <w:r w:rsidRPr="00470CF0">
        <w:rPr>
          <w:rFonts w:asciiTheme="minorHAnsi" w:hAnsiTheme="minorHAnsi" w:cstheme="minorHAnsi"/>
        </w:rPr>
        <w:t xml:space="preserve"> </w:t>
      </w:r>
      <w:r w:rsidRPr="00470CF0">
        <w:rPr>
          <w:rFonts w:asciiTheme="minorHAnsi" w:eastAsiaTheme="majorEastAsia" w:hAnsiTheme="minorHAnsi" w:cstheme="minorHAnsi"/>
        </w:rPr>
        <w:t>montaža, po zaključeni montaži pa preverjanje (ob prisotnosti predstavnika naročnika in nadzornika), preizkus</w:t>
      </w:r>
      <w:r w:rsidRPr="00470CF0">
        <w:rPr>
          <w:rFonts w:asciiTheme="minorHAnsi" w:hAnsiTheme="minorHAnsi" w:cstheme="minorHAnsi"/>
        </w:rPr>
        <w:t xml:space="preserve"> </w:t>
      </w:r>
      <w:r w:rsidRPr="00470CF0">
        <w:rPr>
          <w:rFonts w:asciiTheme="minorHAnsi" w:eastAsiaTheme="majorEastAsia" w:hAnsiTheme="minorHAnsi" w:cstheme="minorHAnsi"/>
        </w:rPr>
        <w:t>delovanja (testiranje) opreme, izobraževanje osebja za uporabo dobavljene opreme, predložitev dokazil o</w:t>
      </w:r>
      <w:r w:rsidR="00915046">
        <w:rPr>
          <w:rFonts w:asciiTheme="minorHAnsi" w:eastAsiaTheme="majorEastAsia" w:hAnsiTheme="minorHAnsi" w:cstheme="minorHAnsi"/>
        </w:rPr>
        <w:t xml:space="preserve"> </w:t>
      </w:r>
      <w:r w:rsidRPr="00470CF0">
        <w:rPr>
          <w:rFonts w:asciiTheme="minorHAnsi" w:eastAsiaTheme="majorEastAsia" w:hAnsiTheme="minorHAnsi" w:cstheme="minorHAnsi"/>
        </w:rPr>
        <w:t>ustreznosti, skladnosti, garancijskih listov, drugih dokumentov zahtevanih s to dokumentacijo v zvezi z oddajo</w:t>
      </w:r>
      <w:r w:rsidRPr="00470CF0">
        <w:rPr>
          <w:rFonts w:asciiTheme="minorHAnsi" w:hAnsiTheme="minorHAnsi" w:cstheme="minorHAnsi"/>
        </w:rPr>
        <w:t xml:space="preserve"> </w:t>
      </w:r>
      <w:r w:rsidRPr="00470CF0">
        <w:rPr>
          <w:rFonts w:asciiTheme="minorHAnsi" w:eastAsiaTheme="majorEastAsia" w:hAnsiTheme="minorHAnsi" w:cstheme="minorHAnsi"/>
        </w:rPr>
        <w:t>javnega naročila.</w:t>
      </w:r>
    </w:p>
    <w:p w14:paraId="1F25E4E5" w14:textId="77777777" w:rsidR="00995634" w:rsidRPr="00470CF0" w:rsidRDefault="00995634" w:rsidP="00995634">
      <w:pPr>
        <w:jc w:val="both"/>
        <w:rPr>
          <w:rFonts w:asciiTheme="minorHAnsi" w:hAnsiTheme="minorHAnsi" w:cstheme="minorHAnsi"/>
        </w:rPr>
      </w:pPr>
    </w:p>
    <w:p w14:paraId="0BCAE4CF" w14:textId="348B4155" w:rsidR="00995634" w:rsidRPr="00E316D8" w:rsidRDefault="00995634" w:rsidP="00995634">
      <w:pPr>
        <w:jc w:val="both"/>
        <w:rPr>
          <w:rFonts w:asciiTheme="minorHAnsi" w:eastAsiaTheme="majorEastAsia" w:hAnsiTheme="minorHAnsi" w:cstheme="minorHAnsi"/>
        </w:rPr>
      </w:pPr>
      <w:r w:rsidRPr="00470CF0">
        <w:rPr>
          <w:rFonts w:asciiTheme="minorHAnsi" w:eastAsiaTheme="majorEastAsia" w:hAnsiTheme="minorHAnsi" w:cstheme="minorHAnsi"/>
        </w:rPr>
        <w:t xml:space="preserve">Podrobnejša opredelitev predmeta te pogodbe je razvidna iz </w:t>
      </w:r>
      <w:r w:rsidRPr="00E316D8">
        <w:rPr>
          <w:rFonts w:asciiTheme="minorHAnsi" w:eastAsiaTheme="majorEastAsia" w:hAnsiTheme="minorHAnsi" w:cstheme="minorHAnsi"/>
        </w:rPr>
        <w:t>PZI notranje opreme, ki je sestavni del te pogodbe.</w:t>
      </w:r>
      <w:r w:rsidR="006E2F2E">
        <w:rPr>
          <w:rStyle w:val="Sprotnaopomba-sklic"/>
          <w:rFonts w:asciiTheme="minorHAnsi" w:eastAsiaTheme="majorEastAsia" w:hAnsiTheme="minorHAnsi" w:cstheme="minorHAnsi"/>
        </w:rPr>
        <w:footnoteReference w:id="14"/>
      </w:r>
    </w:p>
    <w:p w14:paraId="01B894D9" w14:textId="77777777" w:rsidR="00995634" w:rsidRPr="00470CF0" w:rsidRDefault="00995634" w:rsidP="00995634">
      <w:pPr>
        <w:jc w:val="both"/>
        <w:rPr>
          <w:rFonts w:asciiTheme="minorHAnsi" w:hAnsiTheme="minorHAnsi" w:cstheme="minorHAnsi"/>
        </w:rPr>
      </w:pPr>
    </w:p>
    <w:p w14:paraId="2132EC6D" w14:textId="77777777" w:rsidR="00995634" w:rsidRPr="00470CF0" w:rsidRDefault="00995634" w:rsidP="00C113C7">
      <w:pPr>
        <w:pStyle w:val="Odstavekseznama"/>
        <w:numPr>
          <w:ilvl w:val="0"/>
          <w:numId w:val="54"/>
        </w:numPr>
        <w:jc w:val="center"/>
        <w:rPr>
          <w:rFonts w:asciiTheme="minorHAnsi" w:hAnsiTheme="minorHAnsi" w:cstheme="minorHAnsi"/>
        </w:rPr>
      </w:pPr>
      <w:r w:rsidRPr="00470CF0">
        <w:rPr>
          <w:rFonts w:asciiTheme="minorHAnsi" w:hAnsiTheme="minorHAnsi" w:cstheme="minorHAnsi"/>
        </w:rPr>
        <w:t>člen</w:t>
      </w:r>
    </w:p>
    <w:p w14:paraId="39A4CFCB" w14:textId="77777777" w:rsidR="00995634" w:rsidRPr="00470CF0" w:rsidRDefault="00995634" w:rsidP="00995634">
      <w:pPr>
        <w:ind w:left="360"/>
        <w:rPr>
          <w:rFonts w:asciiTheme="minorHAnsi" w:hAnsiTheme="minorHAnsi" w:cstheme="minorHAnsi"/>
        </w:rPr>
      </w:pPr>
    </w:p>
    <w:p w14:paraId="02C46016" w14:textId="77777777" w:rsidR="00995634" w:rsidRPr="00470CF0" w:rsidRDefault="00995634" w:rsidP="00995634">
      <w:pPr>
        <w:jc w:val="both"/>
        <w:rPr>
          <w:rFonts w:asciiTheme="minorHAnsi" w:hAnsiTheme="minorHAnsi" w:cstheme="minorHAnsi"/>
        </w:rPr>
      </w:pPr>
      <w:r w:rsidRPr="00470CF0">
        <w:rPr>
          <w:rFonts w:asciiTheme="minorHAnsi" w:eastAsiaTheme="majorEastAsia" w:hAnsiTheme="minorHAnsi" w:cstheme="minorHAnsi"/>
        </w:rPr>
        <w:t>Izvajalec jamči, da bo predmet pogodbe ustrezal vsem zahtevam, ki jih določajo</w:t>
      </w:r>
      <w:r w:rsidRPr="00470CF0">
        <w:rPr>
          <w:rFonts w:asciiTheme="minorHAnsi" w:hAnsiTheme="minorHAnsi" w:cstheme="minorHAnsi"/>
        </w:rPr>
        <w:br/>
      </w:r>
      <w:r w:rsidRPr="00470CF0">
        <w:rPr>
          <w:rFonts w:asciiTheme="minorHAnsi" w:eastAsiaTheme="majorEastAsia" w:hAnsiTheme="minorHAnsi" w:cstheme="minorHAnsi"/>
        </w:rPr>
        <w:t>predpisi, ki veljajo na območju Republike Slovenije, pravilom stroke, tehničnim predpisom in standardom ter</w:t>
      </w:r>
      <w:r w:rsidRPr="00470CF0">
        <w:rPr>
          <w:rFonts w:asciiTheme="minorHAnsi" w:hAnsiTheme="minorHAnsi" w:cstheme="minorHAnsi"/>
        </w:rPr>
        <w:t xml:space="preserve"> </w:t>
      </w:r>
      <w:r w:rsidRPr="00470CF0">
        <w:rPr>
          <w:rFonts w:asciiTheme="minorHAnsi" w:eastAsiaTheme="majorEastAsia" w:hAnsiTheme="minorHAnsi" w:cstheme="minorHAnsi"/>
        </w:rPr>
        <w:t>zahtevam naročnika, ki so določene v tehnični specifikaciji in dogovorjeni kakovosti.</w:t>
      </w:r>
      <w:r w:rsidRPr="00470CF0">
        <w:rPr>
          <w:rFonts w:asciiTheme="minorHAnsi" w:hAnsiTheme="minorHAnsi" w:cstheme="minorHAnsi"/>
        </w:rPr>
        <w:br/>
      </w:r>
      <w:r w:rsidRPr="00470CF0">
        <w:rPr>
          <w:rFonts w:asciiTheme="minorHAnsi" w:eastAsiaTheme="majorEastAsia" w:hAnsiTheme="minorHAnsi" w:cstheme="minorHAnsi"/>
        </w:rPr>
        <w:t>Navedeno dobavo in montažo opreme se izvajalec zaveže izvesti v skladu s celotno razpisno dokumentacijo:</w:t>
      </w:r>
    </w:p>
    <w:p w14:paraId="42A6EE74" w14:textId="3712967E" w:rsidR="00995634" w:rsidRPr="00470CF0" w:rsidRDefault="00995634" w:rsidP="00C113C7">
      <w:pPr>
        <w:pStyle w:val="Odstavekseznama"/>
        <w:numPr>
          <w:ilvl w:val="0"/>
          <w:numId w:val="32"/>
        </w:numPr>
        <w:jc w:val="both"/>
        <w:rPr>
          <w:rFonts w:asciiTheme="minorHAnsi" w:hAnsiTheme="minorHAnsi" w:cstheme="minorHAnsi"/>
        </w:rPr>
      </w:pPr>
      <w:r w:rsidRPr="00470CF0">
        <w:rPr>
          <w:rFonts w:asciiTheme="minorHAnsi" w:eastAsiaTheme="majorEastAsia" w:hAnsiTheme="minorHAnsi" w:cstheme="minorHAnsi"/>
        </w:rPr>
        <w:t>s tehničnimi specifikacijami (projektno dokumentacijo), ki zajemajo popis in izvedbene načrte</w:t>
      </w:r>
      <w:r w:rsidRPr="00470CF0">
        <w:rPr>
          <w:rFonts w:asciiTheme="minorHAnsi" w:hAnsiTheme="minorHAnsi" w:cstheme="minorHAnsi"/>
        </w:rPr>
        <w:t xml:space="preserve"> </w:t>
      </w:r>
      <w:r w:rsidRPr="00470CF0">
        <w:rPr>
          <w:rFonts w:asciiTheme="minorHAnsi" w:eastAsiaTheme="majorEastAsia" w:hAnsiTheme="minorHAnsi" w:cstheme="minorHAnsi"/>
        </w:rPr>
        <w:t>notranje opreme</w:t>
      </w:r>
      <w:r w:rsidRPr="00470CF0">
        <w:rPr>
          <w:rFonts w:asciiTheme="minorHAnsi" w:hAnsiTheme="minorHAnsi" w:cstheme="minorHAnsi"/>
        </w:rPr>
        <w:t>;</w:t>
      </w:r>
      <w:r w:rsidR="006E2F2E">
        <w:rPr>
          <w:rStyle w:val="Sprotnaopomba-sklic"/>
          <w:rFonts w:asciiTheme="minorHAnsi" w:hAnsiTheme="minorHAnsi" w:cstheme="minorHAnsi"/>
        </w:rPr>
        <w:footnoteReference w:id="15"/>
      </w:r>
    </w:p>
    <w:p w14:paraId="1916B668" w14:textId="77777777" w:rsidR="00995634" w:rsidRPr="00470CF0" w:rsidRDefault="00995634" w:rsidP="00C113C7">
      <w:pPr>
        <w:pStyle w:val="Odstavekseznama"/>
        <w:numPr>
          <w:ilvl w:val="0"/>
          <w:numId w:val="32"/>
        </w:numPr>
        <w:jc w:val="both"/>
        <w:rPr>
          <w:rFonts w:asciiTheme="minorHAnsi" w:hAnsiTheme="minorHAnsi" w:cstheme="minorHAnsi"/>
        </w:rPr>
      </w:pPr>
      <w:r w:rsidRPr="00470CF0">
        <w:rPr>
          <w:rFonts w:asciiTheme="minorHAnsi" w:hAnsiTheme="minorHAnsi" w:cstheme="minorHAnsi"/>
        </w:rPr>
        <w:t>razpisno dokumentacijo;</w:t>
      </w:r>
    </w:p>
    <w:p w14:paraId="17606B3B" w14:textId="77777777" w:rsidR="00995634" w:rsidRDefault="00995634" w:rsidP="00C113C7">
      <w:pPr>
        <w:pStyle w:val="Odstavekseznama"/>
        <w:numPr>
          <w:ilvl w:val="0"/>
          <w:numId w:val="32"/>
        </w:numPr>
        <w:jc w:val="both"/>
        <w:rPr>
          <w:rFonts w:asciiTheme="minorHAnsi" w:hAnsiTheme="minorHAnsi" w:cstheme="minorHAnsi"/>
        </w:rPr>
      </w:pPr>
      <w:r w:rsidRPr="00470CF0">
        <w:rPr>
          <w:rFonts w:asciiTheme="minorHAnsi" w:hAnsiTheme="minorHAnsi" w:cstheme="minorHAnsi"/>
        </w:rPr>
        <w:t>ponudbo izvajalca.</w:t>
      </w:r>
    </w:p>
    <w:p w14:paraId="059345E7" w14:textId="77777777" w:rsidR="00995634" w:rsidRPr="00915046" w:rsidRDefault="00995634" w:rsidP="00915046">
      <w:pPr>
        <w:jc w:val="both"/>
        <w:rPr>
          <w:rFonts w:asciiTheme="minorHAnsi" w:hAnsiTheme="minorHAnsi" w:cstheme="minorHAnsi"/>
        </w:rPr>
      </w:pPr>
    </w:p>
    <w:p w14:paraId="7DED6AA2" w14:textId="77777777" w:rsidR="00995634" w:rsidRPr="00470CF0" w:rsidRDefault="00995634" w:rsidP="00C113C7">
      <w:pPr>
        <w:pStyle w:val="Odstavekseznama"/>
        <w:numPr>
          <w:ilvl w:val="0"/>
          <w:numId w:val="54"/>
        </w:numPr>
        <w:jc w:val="center"/>
        <w:rPr>
          <w:rFonts w:asciiTheme="minorHAnsi" w:hAnsiTheme="minorHAnsi" w:cstheme="minorHAnsi"/>
        </w:rPr>
      </w:pPr>
      <w:r w:rsidRPr="00470CF0">
        <w:rPr>
          <w:rFonts w:asciiTheme="minorHAnsi" w:hAnsiTheme="minorHAnsi" w:cstheme="minorHAnsi"/>
        </w:rPr>
        <w:t>člen</w:t>
      </w:r>
    </w:p>
    <w:p w14:paraId="1820C024" w14:textId="77777777" w:rsidR="00995634" w:rsidRPr="00470CF0" w:rsidRDefault="00995634" w:rsidP="00995634">
      <w:pPr>
        <w:pStyle w:val="Odstavekseznama"/>
        <w:ind w:left="0"/>
        <w:jc w:val="both"/>
        <w:rPr>
          <w:rFonts w:asciiTheme="minorHAnsi" w:eastAsiaTheme="minorHAnsi" w:hAnsiTheme="minorHAnsi" w:cstheme="minorHAnsi"/>
          <w:lang w:eastAsia="en-US"/>
        </w:rPr>
      </w:pPr>
      <w:r w:rsidRPr="00470CF0">
        <w:rPr>
          <w:rFonts w:asciiTheme="minorHAnsi" w:eastAsiaTheme="minorHAnsi" w:hAnsiTheme="minorHAnsi" w:cstheme="minorHAnsi"/>
          <w:lang w:eastAsia="en-US"/>
        </w:rPr>
        <w:br/>
        <w:t>Pogodbeni stranki se dogovorita za skupno pogodbeno vrednost brez DDV, ki izhaja iz ponudbe:</w:t>
      </w:r>
    </w:p>
    <w:p w14:paraId="3B77DF26" w14:textId="77777777" w:rsidR="00995634" w:rsidRPr="00470CF0" w:rsidRDefault="00995634" w:rsidP="00995634">
      <w:pPr>
        <w:pStyle w:val="Odstavekseznama"/>
        <w:ind w:left="0"/>
        <w:jc w:val="both"/>
        <w:rPr>
          <w:rFonts w:asciiTheme="minorHAnsi" w:eastAsiaTheme="minorHAnsi" w:hAnsiTheme="minorHAnsi" w:cstheme="minorHAnsi"/>
          <w:lang w:eastAsia="en-US"/>
        </w:rPr>
      </w:pPr>
    </w:p>
    <w:p w14:paraId="00B885E2" w14:textId="77777777" w:rsidR="00995634" w:rsidRPr="00470CF0" w:rsidRDefault="00000000" w:rsidP="00C113C7">
      <w:pPr>
        <w:pStyle w:val="Odstavekseznama"/>
        <w:numPr>
          <w:ilvl w:val="0"/>
          <w:numId w:val="33"/>
        </w:numPr>
        <w:jc w:val="both"/>
        <w:rPr>
          <w:rFonts w:asciiTheme="minorHAnsi" w:eastAsiaTheme="minorHAnsi" w:hAnsiTheme="minorHAnsi" w:cstheme="minorHAnsi"/>
          <w:lang w:eastAsia="en-US"/>
        </w:rPr>
      </w:pPr>
      <w:sdt>
        <w:sdtPr>
          <w:rPr>
            <w:rFonts w:asciiTheme="minorHAnsi" w:eastAsiaTheme="minorHAnsi" w:hAnsiTheme="minorHAnsi" w:cstheme="minorHAnsi"/>
            <w:lang w:eastAsia="en-US"/>
          </w:rPr>
          <w:id w:val="1123353989"/>
          <w:placeholder>
            <w:docPart w:val="A9E906B5CE524B21BC33DC4329D2F384"/>
          </w:placeholder>
          <w:showingPlcHdr/>
          <w:text/>
        </w:sdtPr>
        <w:sdtContent>
          <w:r w:rsidR="00995634" w:rsidRPr="00470CF0">
            <w:rPr>
              <w:rStyle w:val="Besedilooznabemesta"/>
              <w:rFonts w:asciiTheme="minorHAnsi" w:hAnsiTheme="minorHAnsi" w:cstheme="minorHAnsi"/>
            </w:rPr>
            <w:t>Kliknite ali tapnite tukaj, če želite vnesti besedilo.</w:t>
          </w:r>
        </w:sdtContent>
      </w:sdt>
      <w:r w:rsidR="00995634" w:rsidRPr="00470CF0">
        <w:rPr>
          <w:rFonts w:asciiTheme="minorHAnsi" w:eastAsiaTheme="minorHAnsi" w:hAnsiTheme="minorHAnsi" w:cstheme="minorHAnsi"/>
          <w:lang w:eastAsia="en-US"/>
        </w:rPr>
        <w:t xml:space="preserve"> EUR brez DDV;</w:t>
      </w:r>
    </w:p>
    <w:p w14:paraId="41F4D0BF" w14:textId="77777777" w:rsidR="00995634" w:rsidRPr="00470CF0" w:rsidRDefault="00995634" w:rsidP="00C113C7">
      <w:pPr>
        <w:pStyle w:val="Odstavekseznama"/>
        <w:numPr>
          <w:ilvl w:val="0"/>
          <w:numId w:val="33"/>
        </w:numPr>
        <w:jc w:val="both"/>
        <w:rPr>
          <w:rFonts w:asciiTheme="minorHAnsi" w:eastAsiaTheme="minorHAnsi" w:hAnsiTheme="minorHAnsi" w:cstheme="minorHAnsi"/>
          <w:lang w:eastAsia="en-US"/>
        </w:rPr>
      </w:pPr>
      <w:r w:rsidRPr="00470CF0">
        <w:rPr>
          <w:rFonts w:asciiTheme="minorHAnsi" w:eastAsiaTheme="minorHAnsi" w:hAnsiTheme="minorHAnsi" w:cstheme="minorHAnsi"/>
          <w:lang w:eastAsia="en-US"/>
        </w:rPr>
        <w:lastRenderedPageBreak/>
        <w:t xml:space="preserve">Vrednost DDV </w:t>
      </w:r>
      <w:sdt>
        <w:sdtPr>
          <w:rPr>
            <w:rFonts w:asciiTheme="minorHAnsi" w:eastAsiaTheme="minorHAnsi" w:hAnsiTheme="minorHAnsi" w:cstheme="minorHAnsi"/>
            <w:lang w:eastAsia="en-US"/>
          </w:rPr>
          <w:id w:val="1999999378"/>
          <w:placeholder>
            <w:docPart w:val="A9E906B5CE524B21BC33DC4329D2F384"/>
          </w:placeholder>
          <w:showingPlcHdr/>
          <w:text/>
        </w:sdtPr>
        <w:sdtContent>
          <w:r w:rsidRPr="00470CF0">
            <w:rPr>
              <w:rStyle w:val="Besedilooznabemesta"/>
              <w:rFonts w:asciiTheme="minorHAnsi" w:hAnsiTheme="minorHAnsi" w:cstheme="minorHAnsi"/>
            </w:rPr>
            <w:t>Kliknite ali tapnite tukaj, če želite vnesti besedilo.</w:t>
          </w:r>
        </w:sdtContent>
      </w:sdt>
      <w:r w:rsidRPr="00470CF0">
        <w:rPr>
          <w:rFonts w:asciiTheme="minorHAnsi" w:eastAsiaTheme="minorHAnsi" w:hAnsiTheme="minorHAnsi" w:cstheme="minorHAnsi"/>
          <w:lang w:eastAsia="en-US"/>
        </w:rPr>
        <w:t xml:space="preserve"> EUR;</w:t>
      </w:r>
    </w:p>
    <w:p w14:paraId="67F8F837" w14:textId="77777777" w:rsidR="00995634" w:rsidRPr="00470CF0" w:rsidRDefault="00995634" w:rsidP="00C113C7">
      <w:pPr>
        <w:pStyle w:val="Odstavekseznama"/>
        <w:numPr>
          <w:ilvl w:val="0"/>
          <w:numId w:val="33"/>
        </w:numPr>
        <w:jc w:val="both"/>
        <w:rPr>
          <w:rFonts w:asciiTheme="minorHAnsi" w:eastAsiaTheme="minorHAnsi" w:hAnsiTheme="minorHAnsi" w:cstheme="minorHAnsi"/>
          <w:lang w:eastAsia="en-US"/>
        </w:rPr>
      </w:pPr>
      <w:r w:rsidRPr="00470CF0">
        <w:rPr>
          <w:rFonts w:asciiTheme="minorHAnsi" w:eastAsiaTheme="minorHAnsi" w:hAnsiTheme="minorHAnsi" w:cstheme="minorHAnsi"/>
          <w:lang w:eastAsia="en-US"/>
        </w:rPr>
        <w:t xml:space="preserve"> </w:t>
      </w:r>
      <w:sdt>
        <w:sdtPr>
          <w:rPr>
            <w:rFonts w:asciiTheme="minorHAnsi" w:eastAsiaTheme="minorHAnsi" w:hAnsiTheme="minorHAnsi" w:cstheme="minorHAnsi"/>
            <w:lang w:eastAsia="en-US"/>
          </w:rPr>
          <w:id w:val="-1918472966"/>
          <w:placeholder>
            <w:docPart w:val="A9E906B5CE524B21BC33DC4329D2F384"/>
          </w:placeholder>
          <w:showingPlcHdr/>
          <w:text/>
        </w:sdtPr>
        <w:sdtContent>
          <w:r w:rsidRPr="00470CF0">
            <w:rPr>
              <w:rStyle w:val="Besedilooznabemesta"/>
              <w:rFonts w:asciiTheme="minorHAnsi" w:hAnsiTheme="minorHAnsi" w:cstheme="minorHAnsi"/>
            </w:rPr>
            <w:t>Kliknite ali tapnite tukaj, če želite vnesti besedilo.</w:t>
          </w:r>
        </w:sdtContent>
      </w:sdt>
      <w:r w:rsidRPr="00470CF0">
        <w:rPr>
          <w:rFonts w:asciiTheme="minorHAnsi" w:eastAsiaTheme="minorHAnsi" w:hAnsiTheme="minorHAnsi" w:cstheme="minorHAnsi"/>
          <w:lang w:eastAsia="en-US"/>
        </w:rPr>
        <w:t>EUR z DDV.</w:t>
      </w:r>
    </w:p>
    <w:p w14:paraId="55575090" w14:textId="77777777" w:rsidR="00995634" w:rsidRPr="00470CF0" w:rsidRDefault="00995634" w:rsidP="00995634">
      <w:pPr>
        <w:pStyle w:val="Odstavekseznama"/>
        <w:ind w:left="0"/>
        <w:jc w:val="both"/>
        <w:rPr>
          <w:rFonts w:asciiTheme="minorHAnsi" w:eastAsiaTheme="minorHAnsi" w:hAnsiTheme="minorHAnsi" w:cstheme="minorHAnsi"/>
          <w:lang w:eastAsia="en-US"/>
        </w:rPr>
      </w:pPr>
      <w:r w:rsidRPr="00470CF0">
        <w:rPr>
          <w:rFonts w:asciiTheme="minorHAnsi" w:eastAsiaTheme="minorHAnsi" w:hAnsiTheme="minorHAnsi" w:cstheme="minorHAnsi"/>
          <w:lang w:eastAsia="en-US"/>
        </w:rPr>
        <w:br/>
      </w:r>
      <w:r w:rsidRPr="00470CF0">
        <w:rPr>
          <w:rFonts w:asciiTheme="minorHAnsi" w:eastAsiaTheme="minorHAnsi" w:hAnsiTheme="minorHAnsi" w:cstheme="minorHAnsi"/>
          <w:lang w:eastAsia="en-US"/>
        </w:rPr>
        <w:br/>
        <w:t>Pogodbena vrednost je fiksna za ves čas veljavnosti pogodbe in zajema vse materialne in nematerialne stroške izvajalca za realizacijo predmeta te pogodbe, skladno s tehnično specifikacijo in dogovorjeno kakovostjo, vključno z vsemi dajatvami, taksami, trošarinami, morebitnimi carinami in stroški pridobitve zahtevani dokumentacije.</w:t>
      </w:r>
    </w:p>
    <w:p w14:paraId="11BA8473" w14:textId="77777777" w:rsidR="00995634" w:rsidRPr="00470CF0" w:rsidRDefault="00995634" w:rsidP="00995634">
      <w:pPr>
        <w:pStyle w:val="Odstavekseznama"/>
        <w:ind w:left="0"/>
        <w:jc w:val="both"/>
        <w:rPr>
          <w:rFonts w:asciiTheme="minorHAnsi" w:eastAsiaTheme="minorHAnsi" w:hAnsiTheme="minorHAnsi" w:cstheme="minorHAnsi"/>
          <w:lang w:eastAsia="en-US"/>
        </w:rPr>
      </w:pPr>
    </w:p>
    <w:p w14:paraId="3B77E4FA" w14:textId="77777777" w:rsidR="00995634" w:rsidRPr="00470CF0" w:rsidRDefault="00995634" w:rsidP="00995634">
      <w:pPr>
        <w:pStyle w:val="Odstavekseznama"/>
        <w:ind w:left="0"/>
        <w:jc w:val="both"/>
        <w:rPr>
          <w:rFonts w:asciiTheme="minorHAnsi" w:eastAsiaTheme="minorHAnsi" w:hAnsiTheme="minorHAnsi" w:cstheme="minorHAnsi"/>
          <w:lang w:eastAsia="en-US"/>
        </w:rPr>
      </w:pPr>
      <w:r w:rsidRPr="00470CF0">
        <w:rPr>
          <w:rFonts w:asciiTheme="minorHAnsi" w:eastAsiaTheme="minorHAnsi" w:hAnsiTheme="minorHAnsi" w:cstheme="minorHAnsi"/>
          <w:lang w:eastAsia="en-US"/>
        </w:rPr>
        <w:t>V navedeni pogodbeni vrednosti so zajeti vsi stroški za izvedbo dogovorjenih del in dobave opreme, predvidenih s projektom, pa tudi dela, ki s projektom niso predvidena, so pa predpisana z veljavnimi predpisi, soglasji in pravili stroke, ali če so potrebna za zagotovitev varnosti.</w:t>
      </w:r>
    </w:p>
    <w:p w14:paraId="01982351" w14:textId="77777777" w:rsidR="00995634" w:rsidRPr="00470CF0" w:rsidRDefault="00995634" w:rsidP="00995634">
      <w:pPr>
        <w:pStyle w:val="Odstavekseznama"/>
        <w:ind w:left="0"/>
        <w:jc w:val="both"/>
        <w:rPr>
          <w:rFonts w:asciiTheme="minorHAnsi" w:eastAsiaTheme="minorHAnsi" w:hAnsiTheme="minorHAnsi" w:cstheme="minorHAnsi"/>
          <w:lang w:eastAsia="en-US"/>
        </w:rPr>
      </w:pPr>
    </w:p>
    <w:p w14:paraId="448F7B65" w14:textId="77777777" w:rsidR="00995634" w:rsidRPr="00470CF0" w:rsidRDefault="00995634" w:rsidP="00995634">
      <w:pPr>
        <w:pStyle w:val="Odstavekseznama"/>
        <w:ind w:left="0"/>
        <w:jc w:val="both"/>
        <w:rPr>
          <w:rFonts w:asciiTheme="minorHAnsi" w:eastAsiaTheme="minorHAnsi" w:hAnsiTheme="minorHAnsi" w:cstheme="minorHAnsi"/>
          <w:lang w:eastAsia="en-US"/>
        </w:rPr>
      </w:pPr>
      <w:r w:rsidRPr="00470CF0">
        <w:rPr>
          <w:rFonts w:asciiTheme="minorHAnsi" w:eastAsiaTheme="minorHAnsi" w:hAnsiTheme="minorHAnsi" w:cstheme="minorHAnsi"/>
          <w:lang w:eastAsia="en-US"/>
        </w:rPr>
        <w:t>Predmet pogodbe je tudi priklop opreme, kjer je le-ta potreben.</w:t>
      </w:r>
    </w:p>
    <w:p w14:paraId="4F7DA889" w14:textId="77777777" w:rsidR="00995634" w:rsidRPr="00470CF0" w:rsidRDefault="00995634" w:rsidP="00995634">
      <w:pPr>
        <w:pStyle w:val="Odstavekseznama"/>
        <w:ind w:left="0"/>
        <w:jc w:val="both"/>
        <w:rPr>
          <w:rFonts w:asciiTheme="minorHAnsi" w:eastAsiaTheme="minorHAnsi" w:hAnsiTheme="minorHAnsi" w:cstheme="minorHAnsi"/>
          <w:lang w:eastAsia="en-US"/>
        </w:rPr>
      </w:pPr>
    </w:p>
    <w:p w14:paraId="22B762B8" w14:textId="77777777" w:rsidR="00995634" w:rsidRPr="00470CF0" w:rsidRDefault="00995634" w:rsidP="00995634">
      <w:pPr>
        <w:pStyle w:val="Odstavekseznama"/>
        <w:ind w:left="0"/>
        <w:jc w:val="both"/>
        <w:rPr>
          <w:rFonts w:asciiTheme="minorHAnsi" w:eastAsiaTheme="minorHAnsi" w:hAnsiTheme="minorHAnsi" w:cstheme="minorHAnsi"/>
          <w:lang w:eastAsia="en-US"/>
        </w:rPr>
      </w:pPr>
      <w:r>
        <w:rPr>
          <w:rFonts w:asciiTheme="minorHAnsi" w:eastAsiaTheme="minorHAnsi" w:hAnsiTheme="minorHAnsi" w:cstheme="minorHAnsi"/>
          <w:lang w:eastAsia="en-US"/>
        </w:rPr>
        <w:t>Fiksnost pogodbene vrednosti</w:t>
      </w:r>
      <w:r w:rsidRPr="00470CF0">
        <w:rPr>
          <w:rFonts w:asciiTheme="minorHAnsi" w:eastAsiaTheme="minorHAnsi" w:hAnsiTheme="minorHAnsi" w:cstheme="minorHAnsi"/>
          <w:lang w:eastAsia="en-US"/>
        </w:rPr>
        <w:t xml:space="preserve"> tudi pomeni, da je izključen morebitni vpliv sprememb nabavnih cen materiala in del. Prav tako pomeni, da bo izvajalec z objekta in zemljišča odstranil vse pri delu nastale odpadke, demontirane predmete in začasne objekte ter bo v tem smislu vzpostavil prvotno stanje.</w:t>
      </w:r>
    </w:p>
    <w:p w14:paraId="7052E33D" w14:textId="77777777" w:rsidR="00995634" w:rsidRPr="00470CF0" w:rsidRDefault="00995634" w:rsidP="00995634">
      <w:pPr>
        <w:pStyle w:val="Odstavekseznama"/>
        <w:ind w:left="0"/>
        <w:jc w:val="both"/>
        <w:rPr>
          <w:rFonts w:asciiTheme="minorHAnsi" w:eastAsiaTheme="minorHAnsi" w:hAnsiTheme="minorHAnsi" w:cstheme="minorHAnsi"/>
          <w:lang w:eastAsia="en-US"/>
        </w:rPr>
      </w:pPr>
    </w:p>
    <w:p w14:paraId="36E4966B" w14:textId="77777777" w:rsidR="00995634" w:rsidRPr="00470CF0" w:rsidRDefault="00995634" w:rsidP="00995634">
      <w:pPr>
        <w:pStyle w:val="Odstavekseznama"/>
        <w:ind w:left="0"/>
        <w:jc w:val="both"/>
        <w:rPr>
          <w:rFonts w:asciiTheme="minorHAnsi" w:eastAsiaTheme="minorHAnsi" w:hAnsiTheme="minorHAnsi" w:cstheme="minorHAnsi"/>
          <w:lang w:eastAsia="en-US"/>
        </w:rPr>
      </w:pPr>
      <w:r w:rsidRPr="00470CF0">
        <w:rPr>
          <w:rFonts w:asciiTheme="minorHAnsi" w:eastAsiaTheme="minorHAnsi" w:hAnsiTheme="minorHAnsi" w:cstheme="minorHAnsi"/>
          <w:lang w:eastAsia="en-US"/>
        </w:rPr>
        <w:t>Posamezne prostore bo izvajalec opremil v skladu s projektno in razpisno dokumentacijo do popolne funkcionalnosti. Morebitna poznejša dodatno naročena dela oz. materiala se bodo obračunavala na osnovi predhodno izdelanih analiz cene, sestavljenih na osnovi enotnih ponudbenih cen, po katerih je sestavljena ponudba. Dodatni material in dodatna dela so možna samo na podlagi pisnega naročila naročnika in skladno z določbami 95. člena ZJN-3.</w:t>
      </w:r>
    </w:p>
    <w:p w14:paraId="7A6B5910" w14:textId="77777777" w:rsidR="00995634" w:rsidRPr="00470CF0" w:rsidRDefault="00995634" w:rsidP="00995634">
      <w:pPr>
        <w:pStyle w:val="Odstavekseznama"/>
        <w:ind w:left="0"/>
        <w:jc w:val="both"/>
        <w:rPr>
          <w:rFonts w:asciiTheme="minorHAnsi" w:eastAsiaTheme="minorHAnsi" w:hAnsiTheme="minorHAnsi" w:cstheme="minorHAnsi"/>
          <w:lang w:eastAsia="en-US"/>
        </w:rPr>
      </w:pPr>
    </w:p>
    <w:p w14:paraId="0344C4FC" w14:textId="77777777" w:rsidR="00995634" w:rsidRPr="00470CF0" w:rsidRDefault="00995634" w:rsidP="00995634">
      <w:pPr>
        <w:pStyle w:val="Odstavekseznama"/>
        <w:ind w:left="0"/>
        <w:jc w:val="both"/>
        <w:rPr>
          <w:rFonts w:asciiTheme="minorHAnsi" w:eastAsiaTheme="minorHAnsi" w:hAnsiTheme="minorHAnsi" w:cstheme="minorHAnsi"/>
          <w:lang w:eastAsia="en-US"/>
        </w:rPr>
      </w:pPr>
      <w:r w:rsidRPr="00470CF0">
        <w:rPr>
          <w:rFonts w:asciiTheme="minorHAnsi" w:eastAsiaTheme="minorHAnsi" w:hAnsiTheme="minorHAnsi" w:cstheme="minorHAnsi"/>
          <w:lang w:eastAsia="en-US"/>
        </w:rPr>
        <w:t>Pogodbenika sta sporazumna, da v primeru nadomeščanja blaga iz projektne dokumentacije in popisa z enakovrednim, le to pomeni, da ima zahtevani artikel enake tehnične lastnosti, kapaciteto, izgled in enako ceno z minimalnim cenovnim odstopanjem, s katerim se naročnik še strinja.</w:t>
      </w:r>
    </w:p>
    <w:p w14:paraId="0045A8EE" w14:textId="77777777" w:rsidR="00995634" w:rsidRPr="00470CF0" w:rsidRDefault="00995634" w:rsidP="00995634">
      <w:pPr>
        <w:pStyle w:val="Odstavekseznama"/>
        <w:ind w:left="0"/>
        <w:jc w:val="both"/>
        <w:rPr>
          <w:rFonts w:asciiTheme="minorHAnsi" w:eastAsiaTheme="minorHAnsi" w:hAnsiTheme="minorHAnsi" w:cstheme="minorHAnsi"/>
          <w:lang w:eastAsia="en-US"/>
        </w:rPr>
      </w:pPr>
    </w:p>
    <w:p w14:paraId="0B6E5A7B" w14:textId="77777777" w:rsidR="00995634" w:rsidRPr="00470CF0" w:rsidRDefault="00995634" w:rsidP="00C113C7">
      <w:pPr>
        <w:pStyle w:val="Odstavekseznama"/>
        <w:numPr>
          <w:ilvl w:val="0"/>
          <w:numId w:val="54"/>
        </w:numPr>
        <w:jc w:val="center"/>
        <w:rPr>
          <w:rFonts w:asciiTheme="minorHAnsi" w:eastAsiaTheme="minorHAnsi" w:hAnsiTheme="minorHAnsi" w:cstheme="minorHAnsi"/>
          <w:lang w:eastAsia="en-US"/>
        </w:rPr>
      </w:pPr>
      <w:r w:rsidRPr="00470CF0">
        <w:rPr>
          <w:rFonts w:asciiTheme="minorHAnsi" w:eastAsiaTheme="minorHAnsi" w:hAnsiTheme="minorHAnsi" w:cstheme="minorHAnsi"/>
          <w:lang w:eastAsia="en-US"/>
        </w:rPr>
        <w:t>člen</w:t>
      </w:r>
    </w:p>
    <w:p w14:paraId="2391C4A5" w14:textId="77777777" w:rsidR="00995634" w:rsidRPr="00470CF0" w:rsidRDefault="00995634" w:rsidP="00995634">
      <w:pPr>
        <w:pStyle w:val="Odstavekseznama"/>
        <w:rPr>
          <w:rFonts w:asciiTheme="minorHAnsi" w:eastAsiaTheme="minorHAnsi" w:hAnsiTheme="minorHAnsi" w:cstheme="minorHAnsi"/>
          <w:lang w:eastAsia="en-US"/>
        </w:rPr>
      </w:pPr>
    </w:p>
    <w:p w14:paraId="2A31BEBA" w14:textId="77777777" w:rsidR="00995634" w:rsidRPr="00470CF0" w:rsidRDefault="00995634" w:rsidP="00995634">
      <w:pPr>
        <w:pStyle w:val="Odstavekseznama"/>
        <w:ind w:left="0"/>
        <w:jc w:val="both"/>
        <w:rPr>
          <w:rFonts w:asciiTheme="minorHAnsi" w:eastAsiaTheme="minorHAnsi" w:hAnsiTheme="minorHAnsi" w:cstheme="minorHAnsi"/>
          <w:lang w:eastAsia="en-US"/>
        </w:rPr>
      </w:pPr>
      <w:r w:rsidRPr="00470CF0">
        <w:rPr>
          <w:rFonts w:asciiTheme="minorHAnsi" w:eastAsiaTheme="minorHAnsi" w:hAnsiTheme="minorHAnsi" w:cstheme="minorHAnsi"/>
          <w:lang w:eastAsia="en-US"/>
        </w:rPr>
        <w:t xml:space="preserve">Izvajalec bo  v roku petih (5) dni, oziroma v drugem roku, ki ga potrdi naročnik, šteto od dneva uspešnega opravljenega prevzema predmeta te pogodbe, naročniku izstavil račun. </w:t>
      </w:r>
    </w:p>
    <w:p w14:paraId="516EA0F3" w14:textId="77777777" w:rsidR="00995634" w:rsidRPr="00470CF0" w:rsidRDefault="00995634" w:rsidP="00995634">
      <w:pPr>
        <w:pStyle w:val="Odstavekseznama"/>
        <w:ind w:left="0"/>
        <w:jc w:val="both"/>
        <w:rPr>
          <w:rFonts w:asciiTheme="minorHAnsi" w:eastAsiaTheme="minorHAnsi" w:hAnsiTheme="minorHAnsi" w:cstheme="minorHAnsi"/>
          <w:lang w:eastAsia="en-US"/>
        </w:rPr>
      </w:pPr>
      <w:r w:rsidRPr="00470CF0">
        <w:rPr>
          <w:rFonts w:asciiTheme="minorHAnsi" w:eastAsiaTheme="minorHAnsi" w:hAnsiTheme="minorHAnsi" w:cstheme="minorHAnsi"/>
          <w:lang w:eastAsia="en-US"/>
        </w:rPr>
        <w:t>Prevzem se potrdi s prevzemnim zapisnikom, ki ga potrdita predstavnik naročnika ter izvajalca in je sestavni del računa.</w:t>
      </w:r>
    </w:p>
    <w:p w14:paraId="1C217564" w14:textId="77777777" w:rsidR="00995634" w:rsidRPr="00470CF0" w:rsidRDefault="00995634" w:rsidP="00995634">
      <w:pPr>
        <w:pStyle w:val="Odstavekseznama"/>
        <w:ind w:left="0"/>
        <w:jc w:val="both"/>
        <w:rPr>
          <w:rFonts w:asciiTheme="minorHAnsi" w:eastAsiaTheme="minorHAnsi" w:hAnsiTheme="minorHAnsi" w:cstheme="minorHAnsi"/>
          <w:lang w:eastAsia="en-US"/>
        </w:rPr>
      </w:pPr>
    </w:p>
    <w:p w14:paraId="4AA136B9" w14:textId="77777777" w:rsidR="00995634" w:rsidRPr="00470CF0" w:rsidRDefault="00995634" w:rsidP="00995634">
      <w:pPr>
        <w:pStyle w:val="Odstavekseznama"/>
        <w:ind w:left="0"/>
        <w:jc w:val="both"/>
        <w:rPr>
          <w:rFonts w:asciiTheme="minorHAnsi" w:eastAsiaTheme="minorHAnsi" w:hAnsiTheme="minorHAnsi" w:cstheme="minorHAnsi"/>
          <w:lang w:eastAsia="en-US"/>
        </w:rPr>
      </w:pPr>
      <w:r w:rsidRPr="00470CF0">
        <w:rPr>
          <w:rFonts w:asciiTheme="minorHAnsi" w:hAnsiTheme="minorHAnsi" w:cstheme="minorHAnsi"/>
        </w:rPr>
        <w:t>Naročnik</w:t>
      </w:r>
      <w:r w:rsidRPr="00470CF0">
        <w:rPr>
          <w:rFonts w:asciiTheme="minorHAnsi" w:hAnsiTheme="minorHAnsi" w:cstheme="minorHAnsi"/>
          <w:spacing w:val="-13"/>
        </w:rPr>
        <w:t xml:space="preserve"> </w:t>
      </w:r>
      <w:r w:rsidRPr="00470CF0">
        <w:rPr>
          <w:rFonts w:asciiTheme="minorHAnsi" w:hAnsiTheme="minorHAnsi" w:cstheme="minorHAnsi"/>
        </w:rPr>
        <w:t>bo</w:t>
      </w:r>
      <w:r w:rsidRPr="00470CF0">
        <w:rPr>
          <w:rFonts w:asciiTheme="minorHAnsi" w:hAnsiTheme="minorHAnsi" w:cstheme="minorHAnsi"/>
          <w:spacing w:val="-12"/>
        </w:rPr>
        <w:t xml:space="preserve"> </w:t>
      </w:r>
      <w:r w:rsidRPr="00470CF0">
        <w:rPr>
          <w:rFonts w:asciiTheme="minorHAnsi" w:hAnsiTheme="minorHAnsi" w:cstheme="minorHAnsi"/>
        </w:rPr>
        <w:t>račune</w:t>
      </w:r>
      <w:r w:rsidRPr="00470CF0">
        <w:rPr>
          <w:rFonts w:asciiTheme="minorHAnsi" w:hAnsiTheme="minorHAnsi" w:cstheme="minorHAnsi"/>
          <w:spacing w:val="-13"/>
        </w:rPr>
        <w:t xml:space="preserve"> </w:t>
      </w:r>
      <w:r w:rsidRPr="00470CF0">
        <w:rPr>
          <w:rFonts w:asciiTheme="minorHAnsi" w:hAnsiTheme="minorHAnsi" w:cstheme="minorHAnsi"/>
        </w:rPr>
        <w:t>v</w:t>
      </w:r>
      <w:r w:rsidRPr="00470CF0">
        <w:rPr>
          <w:rFonts w:asciiTheme="minorHAnsi" w:hAnsiTheme="minorHAnsi" w:cstheme="minorHAnsi"/>
          <w:spacing w:val="-12"/>
        </w:rPr>
        <w:t xml:space="preserve"> </w:t>
      </w:r>
      <w:r w:rsidRPr="00470CF0">
        <w:rPr>
          <w:rFonts w:asciiTheme="minorHAnsi" w:hAnsiTheme="minorHAnsi" w:cstheme="minorHAnsi"/>
        </w:rPr>
        <w:t>skladu</w:t>
      </w:r>
      <w:r w:rsidRPr="00470CF0">
        <w:rPr>
          <w:rFonts w:asciiTheme="minorHAnsi" w:hAnsiTheme="minorHAnsi" w:cstheme="minorHAnsi"/>
          <w:spacing w:val="-13"/>
        </w:rPr>
        <w:t xml:space="preserve"> </w:t>
      </w:r>
      <w:r w:rsidRPr="00470CF0">
        <w:rPr>
          <w:rFonts w:asciiTheme="minorHAnsi" w:hAnsiTheme="minorHAnsi" w:cstheme="minorHAnsi"/>
        </w:rPr>
        <w:t>s</w:t>
      </w:r>
      <w:r w:rsidRPr="00470CF0">
        <w:rPr>
          <w:rFonts w:asciiTheme="minorHAnsi" w:hAnsiTheme="minorHAnsi" w:cstheme="minorHAnsi"/>
          <w:spacing w:val="-12"/>
        </w:rPr>
        <w:t xml:space="preserve"> </w:t>
      </w:r>
      <w:r w:rsidRPr="00470CF0">
        <w:rPr>
          <w:rFonts w:asciiTheme="minorHAnsi" w:hAnsiTheme="minorHAnsi" w:cstheme="minorHAnsi"/>
        </w:rPr>
        <w:t>prejšnjim</w:t>
      </w:r>
      <w:r w:rsidRPr="00470CF0">
        <w:rPr>
          <w:rFonts w:asciiTheme="minorHAnsi" w:hAnsiTheme="minorHAnsi" w:cstheme="minorHAnsi"/>
          <w:spacing w:val="-13"/>
        </w:rPr>
        <w:t xml:space="preserve"> </w:t>
      </w:r>
      <w:r w:rsidRPr="00470CF0">
        <w:rPr>
          <w:rFonts w:asciiTheme="minorHAnsi" w:hAnsiTheme="minorHAnsi" w:cstheme="minorHAnsi"/>
        </w:rPr>
        <w:t>odstavkom tega člena pogodbe,</w:t>
      </w:r>
      <w:r w:rsidRPr="00470CF0">
        <w:rPr>
          <w:rFonts w:asciiTheme="minorHAnsi" w:hAnsiTheme="minorHAnsi" w:cstheme="minorHAnsi"/>
          <w:spacing w:val="-13"/>
        </w:rPr>
        <w:t xml:space="preserve"> </w:t>
      </w:r>
      <w:r w:rsidRPr="00470CF0">
        <w:rPr>
          <w:rFonts w:asciiTheme="minorHAnsi" w:hAnsiTheme="minorHAnsi" w:cstheme="minorHAnsi"/>
        </w:rPr>
        <w:t>plačal</w:t>
      </w:r>
      <w:r w:rsidRPr="00470CF0">
        <w:rPr>
          <w:rFonts w:asciiTheme="minorHAnsi" w:hAnsiTheme="minorHAnsi" w:cstheme="minorHAnsi"/>
          <w:spacing w:val="-12"/>
        </w:rPr>
        <w:t xml:space="preserve"> </w:t>
      </w:r>
      <w:r w:rsidRPr="00470CF0">
        <w:rPr>
          <w:rFonts w:asciiTheme="minorHAnsi" w:hAnsiTheme="minorHAnsi" w:cstheme="minorHAnsi"/>
        </w:rPr>
        <w:t>na</w:t>
      </w:r>
      <w:r w:rsidRPr="00470CF0">
        <w:rPr>
          <w:rFonts w:asciiTheme="minorHAnsi" w:hAnsiTheme="minorHAnsi" w:cstheme="minorHAnsi"/>
          <w:spacing w:val="-13"/>
        </w:rPr>
        <w:t xml:space="preserve"> </w:t>
      </w:r>
      <w:r w:rsidRPr="00470CF0">
        <w:rPr>
          <w:rFonts w:asciiTheme="minorHAnsi" w:hAnsiTheme="minorHAnsi" w:cstheme="minorHAnsi"/>
        </w:rPr>
        <w:t>transakcijski</w:t>
      </w:r>
      <w:r w:rsidRPr="00470CF0">
        <w:rPr>
          <w:rFonts w:asciiTheme="minorHAnsi" w:hAnsiTheme="minorHAnsi" w:cstheme="minorHAnsi"/>
          <w:spacing w:val="-12"/>
        </w:rPr>
        <w:t xml:space="preserve"> </w:t>
      </w:r>
      <w:r w:rsidRPr="00470CF0">
        <w:rPr>
          <w:rFonts w:asciiTheme="minorHAnsi" w:hAnsiTheme="minorHAnsi" w:cstheme="minorHAnsi"/>
        </w:rPr>
        <w:t>račun</w:t>
      </w:r>
      <w:r w:rsidRPr="00470CF0">
        <w:rPr>
          <w:rFonts w:asciiTheme="minorHAnsi" w:hAnsiTheme="minorHAnsi" w:cstheme="minorHAnsi"/>
          <w:spacing w:val="-13"/>
        </w:rPr>
        <w:t xml:space="preserve"> </w:t>
      </w:r>
      <w:r w:rsidRPr="00470CF0">
        <w:rPr>
          <w:rFonts w:asciiTheme="minorHAnsi" w:hAnsiTheme="minorHAnsi" w:cstheme="minorHAnsi"/>
        </w:rPr>
        <w:t>izvajalca,</w:t>
      </w:r>
      <w:r w:rsidRPr="00470CF0">
        <w:rPr>
          <w:rFonts w:asciiTheme="minorHAnsi" w:hAnsiTheme="minorHAnsi" w:cstheme="minorHAnsi"/>
          <w:spacing w:val="-12"/>
        </w:rPr>
        <w:t xml:space="preserve"> </w:t>
      </w:r>
      <w:r w:rsidRPr="00470CF0">
        <w:rPr>
          <w:rFonts w:asciiTheme="minorHAnsi" w:hAnsiTheme="minorHAnsi" w:cstheme="minorHAnsi"/>
        </w:rPr>
        <w:t>ki</w:t>
      </w:r>
      <w:r w:rsidRPr="00470CF0">
        <w:rPr>
          <w:rFonts w:asciiTheme="minorHAnsi" w:hAnsiTheme="minorHAnsi" w:cstheme="minorHAnsi"/>
          <w:spacing w:val="-12"/>
        </w:rPr>
        <w:t xml:space="preserve"> </w:t>
      </w:r>
      <w:r w:rsidRPr="00470CF0">
        <w:rPr>
          <w:rFonts w:asciiTheme="minorHAnsi" w:hAnsiTheme="minorHAnsi" w:cstheme="minorHAnsi"/>
        </w:rPr>
        <w:t>je</w:t>
      </w:r>
      <w:r w:rsidRPr="00470CF0">
        <w:rPr>
          <w:rFonts w:asciiTheme="minorHAnsi" w:hAnsiTheme="minorHAnsi" w:cstheme="minorHAnsi"/>
          <w:spacing w:val="-13"/>
        </w:rPr>
        <w:t xml:space="preserve"> </w:t>
      </w:r>
      <w:r w:rsidRPr="00470CF0">
        <w:rPr>
          <w:rFonts w:asciiTheme="minorHAnsi" w:hAnsiTheme="minorHAnsi" w:cstheme="minorHAnsi"/>
        </w:rPr>
        <w:t>uradno evidentiran</w:t>
      </w:r>
      <w:r w:rsidRPr="00470CF0">
        <w:rPr>
          <w:rFonts w:asciiTheme="minorHAnsi" w:hAnsiTheme="minorHAnsi" w:cstheme="minorHAnsi"/>
          <w:spacing w:val="-13"/>
        </w:rPr>
        <w:t xml:space="preserve"> </w:t>
      </w:r>
      <w:r w:rsidRPr="00470CF0">
        <w:rPr>
          <w:rFonts w:asciiTheme="minorHAnsi" w:hAnsiTheme="minorHAnsi" w:cstheme="minorHAnsi"/>
        </w:rPr>
        <w:t>pri</w:t>
      </w:r>
      <w:r w:rsidRPr="00470CF0">
        <w:rPr>
          <w:rFonts w:asciiTheme="minorHAnsi" w:hAnsiTheme="minorHAnsi" w:cstheme="minorHAnsi"/>
          <w:spacing w:val="-12"/>
        </w:rPr>
        <w:t xml:space="preserve"> </w:t>
      </w:r>
      <w:r w:rsidRPr="00470CF0">
        <w:rPr>
          <w:rFonts w:asciiTheme="minorHAnsi" w:hAnsiTheme="minorHAnsi" w:cstheme="minorHAnsi"/>
        </w:rPr>
        <w:t>AJPES</w:t>
      </w:r>
      <w:r w:rsidRPr="00470CF0">
        <w:rPr>
          <w:rFonts w:asciiTheme="minorHAnsi" w:hAnsiTheme="minorHAnsi" w:cstheme="minorHAnsi"/>
          <w:spacing w:val="-13"/>
        </w:rPr>
        <w:t xml:space="preserve"> </w:t>
      </w:r>
      <w:r w:rsidRPr="00470CF0">
        <w:rPr>
          <w:rFonts w:asciiTheme="minorHAnsi" w:hAnsiTheme="minorHAnsi" w:cstheme="minorHAnsi"/>
        </w:rPr>
        <w:t>in</w:t>
      </w:r>
      <w:r w:rsidRPr="00470CF0">
        <w:rPr>
          <w:rFonts w:asciiTheme="minorHAnsi" w:hAnsiTheme="minorHAnsi" w:cstheme="minorHAnsi"/>
          <w:spacing w:val="-12"/>
        </w:rPr>
        <w:t xml:space="preserve"> </w:t>
      </w:r>
      <w:r w:rsidRPr="00470CF0">
        <w:rPr>
          <w:rFonts w:asciiTheme="minorHAnsi" w:hAnsiTheme="minorHAnsi" w:cstheme="minorHAnsi"/>
        </w:rPr>
        <w:t>bo</w:t>
      </w:r>
      <w:r w:rsidRPr="00470CF0">
        <w:rPr>
          <w:rFonts w:asciiTheme="minorHAnsi" w:hAnsiTheme="minorHAnsi" w:cstheme="minorHAnsi"/>
          <w:spacing w:val="-13"/>
        </w:rPr>
        <w:t xml:space="preserve"> </w:t>
      </w:r>
      <w:r w:rsidRPr="00470CF0">
        <w:rPr>
          <w:rFonts w:asciiTheme="minorHAnsi" w:hAnsiTheme="minorHAnsi" w:cstheme="minorHAnsi"/>
        </w:rPr>
        <w:t>naveden</w:t>
      </w:r>
      <w:r w:rsidRPr="00470CF0">
        <w:rPr>
          <w:rFonts w:asciiTheme="minorHAnsi" w:hAnsiTheme="minorHAnsi" w:cstheme="minorHAnsi"/>
          <w:spacing w:val="-12"/>
        </w:rPr>
        <w:t xml:space="preserve"> </w:t>
      </w:r>
      <w:r w:rsidRPr="00470CF0">
        <w:rPr>
          <w:rFonts w:asciiTheme="minorHAnsi" w:hAnsiTheme="minorHAnsi" w:cstheme="minorHAnsi"/>
        </w:rPr>
        <w:t>na</w:t>
      </w:r>
      <w:r w:rsidRPr="00470CF0">
        <w:rPr>
          <w:rFonts w:asciiTheme="minorHAnsi" w:hAnsiTheme="minorHAnsi" w:cstheme="minorHAnsi"/>
          <w:spacing w:val="-13"/>
        </w:rPr>
        <w:t xml:space="preserve"> </w:t>
      </w:r>
      <w:r w:rsidRPr="00470CF0">
        <w:rPr>
          <w:rFonts w:asciiTheme="minorHAnsi" w:hAnsiTheme="minorHAnsi" w:cstheme="minorHAnsi"/>
        </w:rPr>
        <w:t>računu,</w:t>
      </w:r>
      <w:r w:rsidRPr="00470CF0">
        <w:rPr>
          <w:rFonts w:asciiTheme="minorHAnsi" w:hAnsiTheme="minorHAnsi" w:cstheme="minorHAnsi"/>
          <w:spacing w:val="-12"/>
        </w:rPr>
        <w:t xml:space="preserve"> </w:t>
      </w:r>
      <w:r w:rsidRPr="00470CF0">
        <w:rPr>
          <w:rFonts w:asciiTheme="minorHAnsi" w:hAnsiTheme="minorHAnsi" w:cstheme="minorHAnsi"/>
        </w:rPr>
        <w:t>v</w:t>
      </w:r>
      <w:r w:rsidRPr="00470CF0">
        <w:rPr>
          <w:rFonts w:asciiTheme="minorHAnsi" w:hAnsiTheme="minorHAnsi" w:cstheme="minorHAnsi"/>
          <w:spacing w:val="-12"/>
        </w:rPr>
        <w:t xml:space="preserve"> </w:t>
      </w:r>
      <w:r w:rsidRPr="00470CF0">
        <w:rPr>
          <w:rFonts w:asciiTheme="minorHAnsi" w:hAnsiTheme="minorHAnsi" w:cstheme="minorHAnsi"/>
        </w:rPr>
        <w:t>roku</w:t>
      </w:r>
      <w:r w:rsidRPr="00470CF0">
        <w:rPr>
          <w:rFonts w:asciiTheme="minorHAnsi" w:hAnsiTheme="minorHAnsi" w:cstheme="minorHAnsi"/>
          <w:spacing w:val="-13"/>
        </w:rPr>
        <w:t xml:space="preserve"> </w:t>
      </w:r>
      <w:r w:rsidRPr="00470CF0">
        <w:rPr>
          <w:rFonts w:asciiTheme="minorHAnsi" w:hAnsiTheme="minorHAnsi" w:cstheme="minorHAnsi"/>
        </w:rPr>
        <w:t>30</w:t>
      </w:r>
      <w:r w:rsidRPr="00470CF0">
        <w:rPr>
          <w:rFonts w:asciiTheme="minorHAnsi" w:hAnsiTheme="minorHAnsi" w:cstheme="minorHAnsi"/>
          <w:spacing w:val="-12"/>
        </w:rPr>
        <w:t xml:space="preserve"> </w:t>
      </w:r>
      <w:r w:rsidRPr="00470CF0">
        <w:rPr>
          <w:rFonts w:asciiTheme="minorHAnsi" w:hAnsiTheme="minorHAnsi" w:cstheme="minorHAnsi"/>
        </w:rPr>
        <w:t>(tridesetih)</w:t>
      </w:r>
      <w:r w:rsidRPr="00470CF0">
        <w:rPr>
          <w:rFonts w:asciiTheme="minorHAnsi" w:hAnsiTheme="minorHAnsi" w:cstheme="minorHAnsi"/>
          <w:spacing w:val="-12"/>
        </w:rPr>
        <w:t xml:space="preserve"> </w:t>
      </w:r>
      <w:r w:rsidRPr="00470CF0">
        <w:rPr>
          <w:rFonts w:asciiTheme="minorHAnsi" w:hAnsiTheme="minorHAnsi" w:cstheme="minorHAnsi"/>
        </w:rPr>
        <w:t>dni</w:t>
      </w:r>
      <w:r w:rsidRPr="00470CF0">
        <w:rPr>
          <w:rFonts w:asciiTheme="minorHAnsi" w:hAnsiTheme="minorHAnsi" w:cstheme="minorHAnsi"/>
          <w:spacing w:val="-11"/>
        </w:rPr>
        <w:t xml:space="preserve"> </w:t>
      </w:r>
      <w:r w:rsidRPr="00470CF0">
        <w:rPr>
          <w:rFonts w:asciiTheme="minorHAnsi" w:hAnsiTheme="minorHAnsi" w:cstheme="minorHAnsi"/>
        </w:rPr>
        <w:t>od</w:t>
      </w:r>
      <w:r w:rsidRPr="00470CF0">
        <w:rPr>
          <w:rFonts w:asciiTheme="minorHAnsi" w:hAnsiTheme="minorHAnsi" w:cstheme="minorHAnsi"/>
          <w:spacing w:val="-11"/>
        </w:rPr>
        <w:t xml:space="preserve"> </w:t>
      </w:r>
      <w:r w:rsidRPr="00470CF0">
        <w:rPr>
          <w:rFonts w:asciiTheme="minorHAnsi" w:hAnsiTheme="minorHAnsi" w:cstheme="minorHAnsi"/>
        </w:rPr>
        <w:t>dneva</w:t>
      </w:r>
      <w:r w:rsidRPr="00470CF0">
        <w:rPr>
          <w:rFonts w:asciiTheme="minorHAnsi" w:hAnsiTheme="minorHAnsi" w:cstheme="minorHAnsi"/>
          <w:spacing w:val="-13"/>
        </w:rPr>
        <w:t xml:space="preserve"> </w:t>
      </w:r>
      <w:r w:rsidRPr="00470CF0">
        <w:rPr>
          <w:rFonts w:asciiTheme="minorHAnsi" w:hAnsiTheme="minorHAnsi" w:cstheme="minorHAnsi"/>
        </w:rPr>
        <w:t>izstavitve</w:t>
      </w:r>
      <w:r w:rsidRPr="00470CF0">
        <w:rPr>
          <w:rFonts w:asciiTheme="minorHAnsi" w:hAnsiTheme="minorHAnsi" w:cstheme="minorHAnsi"/>
          <w:spacing w:val="-10"/>
        </w:rPr>
        <w:t xml:space="preserve"> </w:t>
      </w:r>
      <w:r w:rsidRPr="00470CF0">
        <w:rPr>
          <w:rFonts w:asciiTheme="minorHAnsi" w:hAnsiTheme="minorHAnsi" w:cstheme="minorHAnsi"/>
        </w:rPr>
        <w:t>pravilnega</w:t>
      </w:r>
      <w:r w:rsidRPr="00470CF0">
        <w:rPr>
          <w:rFonts w:asciiTheme="minorHAnsi" w:hAnsiTheme="minorHAnsi" w:cstheme="minorHAnsi"/>
          <w:spacing w:val="-12"/>
        </w:rPr>
        <w:t xml:space="preserve"> </w:t>
      </w:r>
      <w:r w:rsidRPr="00470CF0">
        <w:rPr>
          <w:rFonts w:asciiTheme="minorHAnsi" w:hAnsiTheme="minorHAnsi" w:cstheme="minorHAnsi"/>
        </w:rPr>
        <w:t>računa za opravljene dobave v vložišče naročnika.</w:t>
      </w:r>
    </w:p>
    <w:p w14:paraId="25BD364B" w14:textId="77777777" w:rsidR="00995634" w:rsidRPr="00470CF0" w:rsidRDefault="00995634" w:rsidP="00995634">
      <w:pPr>
        <w:pStyle w:val="Odstavekseznama"/>
        <w:ind w:left="0"/>
        <w:jc w:val="both"/>
        <w:rPr>
          <w:rFonts w:asciiTheme="minorHAnsi" w:eastAsiaTheme="minorHAnsi" w:hAnsiTheme="minorHAnsi" w:cstheme="minorHAnsi"/>
          <w:lang w:eastAsia="en-US"/>
        </w:rPr>
      </w:pPr>
    </w:p>
    <w:p w14:paraId="66D8A1FA" w14:textId="77777777" w:rsidR="00995634" w:rsidRPr="00470CF0" w:rsidRDefault="00995634" w:rsidP="00C113C7">
      <w:pPr>
        <w:pStyle w:val="Odstavekseznama"/>
        <w:numPr>
          <w:ilvl w:val="0"/>
          <w:numId w:val="54"/>
        </w:numPr>
        <w:jc w:val="center"/>
        <w:rPr>
          <w:rFonts w:asciiTheme="minorHAnsi" w:eastAsiaTheme="minorHAnsi" w:hAnsiTheme="minorHAnsi" w:cstheme="minorHAnsi"/>
          <w:lang w:eastAsia="en-US"/>
        </w:rPr>
      </w:pPr>
      <w:r w:rsidRPr="00470CF0">
        <w:rPr>
          <w:rFonts w:asciiTheme="minorHAnsi" w:eastAsiaTheme="minorHAnsi" w:hAnsiTheme="minorHAnsi" w:cstheme="minorHAnsi"/>
          <w:lang w:eastAsia="en-US"/>
        </w:rPr>
        <w:t>člen</w:t>
      </w:r>
    </w:p>
    <w:p w14:paraId="1FCADFA5" w14:textId="77777777" w:rsidR="00995634" w:rsidRPr="00470CF0" w:rsidRDefault="00995634" w:rsidP="00995634">
      <w:pPr>
        <w:jc w:val="center"/>
        <w:rPr>
          <w:rFonts w:asciiTheme="minorHAnsi" w:hAnsiTheme="minorHAnsi" w:cstheme="minorHAnsi"/>
        </w:rPr>
      </w:pPr>
    </w:p>
    <w:p w14:paraId="44F27F07" w14:textId="77777777" w:rsidR="00995634" w:rsidRPr="00470CF0" w:rsidRDefault="00995634" w:rsidP="00995634">
      <w:pPr>
        <w:jc w:val="both"/>
        <w:rPr>
          <w:rFonts w:asciiTheme="minorHAnsi" w:hAnsiTheme="minorHAnsi" w:cstheme="minorHAnsi"/>
        </w:rPr>
      </w:pPr>
      <w:r w:rsidRPr="00470CF0">
        <w:rPr>
          <w:rFonts w:asciiTheme="minorHAnsi" w:hAnsiTheme="minorHAnsi" w:cstheme="minorHAnsi"/>
        </w:rPr>
        <w:t>Izvajalec se zavezuje:</w:t>
      </w:r>
    </w:p>
    <w:p w14:paraId="26001154" w14:textId="77777777" w:rsidR="00995634" w:rsidRPr="00470CF0" w:rsidRDefault="00995634" w:rsidP="00995634">
      <w:pPr>
        <w:pStyle w:val="Odstavekseznama"/>
        <w:rPr>
          <w:rFonts w:asciiTheme="minorHAnsi" w:eastAsiaTheme="minorHAnsi" w:hAnsiTheme="minorHAnsi" w:cstheme="minorHAnsi"/>
          <w:lang w:eastAsia="en-US"/>
        </w:rPr>
      </w:pPr>
    </w:p>
    <w:p w14:paraId="6BA57890" w14:textId="77777777" w:rsidR="00995634" w:rsidRPr="00470CF0" w:rsidRDefault="00995634" w:rsidP="00C113C7">
      <w:pPr>
        <w:pStyle w:val="Odstavekseznama"/>
        <w:widowControl w:val="0"/>
        <w:numPr>
          <w:ilvl w:val="1"/>
          <w:numId w:val="34"/>
        </w:numPr>
        <w:tabs>
          <w:tab w:val="left" w:pos="284"/>
        </w:tabs>
        <w:autoSpaceDE w:val="0"/>
        <w:autoSpaceDN w:val="0"/>
        <w:ind w:left="284" w:right="106" w:hanging="284"/>
        <w:jc w:val="both"/>
        <w:rPr>
          <w:rFonts w:asciiTheme="minorHAnsi" w:hAnsiTheme="minorHAnsi" w:cstheme="minorHAnsi"/>
        </w:rPr>
      </w:pPr>
      <w:r w:rsidRPr="00470CF0">
        <w:rPr>
          <w:rFonts w:asciiTheme="minorHAnsi" w:hAnsiTheme="minorHAnsi" w:cstheme="minorHAnsi"/>
        </w:rPr>
        <w:t>prevzete obveznosti izvesti strokovno in pravilno, po pravilih stroke, vestno in kakovostno, v skladu z vsemi veljavnimi predpisi, standardi in normativi,</w:t>
      </w:r>
    </w:p>
    <w:p w14:paraId="460F1D3B" w14:textId="77777777" w:rsidR="00995634" w:rsidRPr="00470CF0" w:rsidRDefault="00995634" w:rsidP="00C113C7">
      <w:pPr>
        <w:pStyle w:val="Odstavekseznama"/>
        <w:widowControl w:val="0"/>
        <w:numPr>
          <w:ilvl w:val="1"/>
          <w:numId w:val="34"/>
        </w:numPr>
        <w:tabs>
          <w:tab w:val="left" w:pos="284"/>
        </w:tabs>
        <w:autoSpaceDE w:val="0"/>
        <w:autoSpaceDN w:val="0"/>
        <w:ind w:left="284" w:right="113" w:hanging="284"/>
        <w:jc w:val="both"/>
        <w:rPr>
          <w:rFonts w:asciiTheme="minorHAnsi" w:hAnsiTheme="minorHAnsi" w:cstheme="minorHAnsi"/>
        </w:rPr>
      </w:pPr>
      <w:r w:rsidRPr="00470CF0">
        <w:rPr>
          <w:rFonts w:asciiTheme="minorHAnsi" w:hAnsiTheme="minorHAnsi" w:cstheme="minorHAnsi"/>
        </w:rPr>
        <w:t>izpolniti vse zahteve naročnika, ki so predmet te pogodbe in izhajajo iz razpisne dokumentacije in</w:t>
      </w:r>
      <w:r w:rsidRPr="00470CF0">
        <w:rPr>
          <w:rFonts w:asciiTheme="minorHAnsi" w:hAnsiTheme="minorHAnsi" w:cstheme="minorHAnsi"/>
          <w:spacing w:val="-2"/>
        </w:rPr>
        <w:t xml:space="preserve"> </w:t>
      </w:r>
      <w:r w:rsidRPr="00470CF0">
        <w:rPr>
          <w:rFonts w:asciiTheme="minorHAnsi" w:hAnsiTheme="minorHAnsi" w:cstheme="minorHAnsi"/>
        </w:rPr>
        <w:t>sprejete ponudbe izvajalca,</w:t>
      </w:r>
      <w:r w:rsidRPr="00470CF0">
        <w:rPr>
          <w:rFonts w:asciiTheme="minorHAnsi" w:hAnsiTheme="minorHAnsi" w:cstheme="minorHAnsi"/>
          <w:spacing w:val="-3"/>
        </w:rPr>
        <w:t xml:space="preserve"> </w:t>
      </w:r>
      <w:r w:rsidRPr="00470CF0">
        <w:rPr>
          <w:rFonts w:asciiTheme="minorHAnsi" w:hAnsiTheme="minorHAnsi" w:cstheme="minorHAnsi"/>
        </w:rPr>
        <w:t>in</w:t>
      </w:r>
      <w:r w:rsidRPr="00470CF0">
        <w:rPr>
          <w:rFonts w:asciiTheme="minorHAnsi" w:hAnsiTheme="minorHAnsi" w:cstheme="minorHAnsi"/>
          <w:spacing w:val="-5"/>
        </w:rPr>
        <w:t xml:space="preserve"> </w:t>
      </w:r>
      <w:r w:rsidRPr="00470CF0">
        <w:rPr>
          <w:rFonts w:asciiTheme="minorHAnsi" w:hAnsiTheme="minorHAnsi" w:cstheme="minorHAnsi"/>
        </w:rPr>
        <w:t>so</w:t>
      </w:r>
      <w:r w:rsidRPr="00470CF0">
        <w:rPr>
          <w:rFonts w:asciiTheme="minorHAnsi" w:hAnsiTheme="minorHAnsi" w:cstheme="minorHAnsi"/>
          <w:spacing w:val="-1"/>
        </w:rPr>
        <w:t xml:space="preserve"> </w:t>
      </w:r>
      <w:r w:rsidRPr="00470CF0">
        <w:rPr>
          <w:rFonts w:asciiTheme="minorHAnsi" w:hAnsiTheme="minorHAnsi" w:cstheme="minorHAnsi"/>
        </w:rPr>
        <w:t>sestavni</w:t>
      </w:r>
      <w:r w:rsidRPr="00470CF0">
        <w:rPr>
          <w:rFonts w:asciiTheme="minorHAnsi" w:hAnsiTheme="minorHAnsi" w:cstheme="minorHAnsi"/>
          <w:spacing w:val="-1"/>
        </w:rPr>
        <w:t xml:space="preserve"> </w:t>
      </w:r>
      <w:r w:rsidRPr="00470CF0">
        <w:rPr>
          <w:rFonts w:asciiTheme="minorHAnsi" w:hAnsiTheme="minorHAnsi" w:cstheme="minorHAnsi"/>
        </w:rPr>
        <w:t>del te pogodbe,</w:t>
      </w:r>
    </w:p>
    <w:p w14:paraId="4CE13015" w14:textId="77777777" w:rsidR="00995634" w:rsidRPr="00470CF0" w:rsidRDefault="00995634" w:rsidP="00C113C7">
      <w:pPr>
        <w:pStyle w:val="Odstavekseznama"/>
        <w:widowControl w:val="0"/>
        <w:numPr>
          <w:ilvl w:val="1"/>
          <w:numId w:val="34"/>
        </w:numPr>
        <w:tabs>
          <w:tab w:val="left" w:pos="284"/>
        </w:tabs>
        <w:autoSpaceDE w:val="0"/>
        <w:autoSpaceDN w:val="0"/>
        <w:ind w:left="284" w:right="110" w:hanging="284"/>
        <w:jc w:val="both"/>
        <w:rPr>
          <w:rFonts w:asciiTheme="minorHAnsi" w:hAnsiTheme="minorHAnsi" w:cstheme="minorHAnsi"/>
        </w:rPr>
      </w:pPr>
      <w:r w:rsidRPr="00470CF0">
        <w:rPr>
          <w:rFonts w:asciiTheme="minorHAnsi" w:hAnsiTheme="minorHAnsi" w:cstheme="minorHAnsi"/>
        </w:rPr>
        <w:t>da</w:t>
      </w:r>
      <w:r w:rsidRPr="00470CF0">
        <w:rPr>
          <w:rFonts w:asciiTheme="minorHAnsi" w:hAnsiTheme="minorHAnsi" w:cstheme="minorHAnsi"/>
          <w:spacing w:val="-4"/>
        </w:rPr>
        <w:t xml:space="preserve"> </w:t>
      </w:r>
      <w:r w:rsidRPr="00470CF0">
        <w:rPr>
          <w:rFonts w:asciiTheme="minorHAnsi" w:hAnsiTheme="minorHAnsi" w:cstheme="minorHAnsi"/>
        </w:rPr>
        <w:t>bo</w:t>
      </w:r>
      <w:r w:rsidRPr="00470CF0">
        <w:rPr>
          <w:rFonts w:asciiTheme="minorHAnsi" w:hAnsiTheme="minorHAnsi" w:cstheme="minorHAnsi"/>
          <w:spacing w:val="-5"/>
        </w:rPr>
        <w:t xml:space="preserve"> </w:t>
      </w:r>
      <w:r w:rsidRPr="00470CF0">
        <w:rPr>
          <w:rFonts w:asciiTheme="minorHAnsi" w:hAnsiTheme="minorHAnsi" w:cstheme="minorHAnsi"/>
        </w:rPr>
        <w:t>uporabil</w:t>
      </w:r>
      <w:r w:rsidRPr="00470CF0">
        <w:rPr>
          <w:rFonts w:asciiTheme="minorHAnsi" w:hAnsiTheme="minorHAnsi" w:cstheme="minorHAnsi"/>
          <w:spacing w:val="-3"/>
        </w:rPr>
        <w:t xml:space="preserve"> </w:t>
      </w:r>
      <w:r w:rsidRPr="00470CF0">
        <w:rPr>
          <w:rFonts w:asciiTheme="minorHAnsi" w:hAnsiTheme="minorHAnsi" w:cstheme="minorHAnsi"/>
        </w:rPr>
        <w:t>samo</w:t>
      </w:r>
      <w:r w:rsidRPr="00470CF0">
        <w:rPr>
          <w:rFonts w:asciiTheme="minorHAnsi" w:hAnsiTheme="minorHAnsi" w:cstheme="minorHAnsi"/>
          <w:spacing w:val="-8"/>
        </w:rPr>
        <w:t xml:space="preserve"> </w:t>
      </w:r>
      <w:r w:rsidRPr="00470CF0">
        <w:rPr>
          <w:rFonts w:asciiTheme="minorHAnsi" w:hAnsiTheme="minorHAnsi" w:cstheme="minorHAnsi"/>
        </w:rPr>
        <w:t>prvovrstne</w:t>
      </w:r>
      <w:r w:rsidRPr="00470CF0">
        <w:rPr>
          <w:rFonts w:asciiTheme="minorHAnsi" w:hAnsiTheme="minorHAnsi" w:cstheme="minorHAnsi"/>
          <w:spacing w:val="-6"/>
        </w:rPr>
        <w:t xml:space="preserve"> </w:t>
      </w:r>
      <w:r w:rsidRPr="00470CF0">
        <w:rPr>
          <w:rFonts w:asciiTheme="minorHAnsi" w:hAnsiTheme="minorHAnsi" w:cstheme="minorHAnsi"/>
        </w:rPr>
        <w:t>materiale,</w:t>
      </w:r>
      <w:r w:rsidRPr="00470CF0">
        <w:rPr>
          <w:rFonts w:asciiTheme="minorHAnsi" w:hAnsiTheme="minorHAnsi" w:cstheme="minorHAnsi"/>
          <w:spacing w:val="-6"/>
        </w:rPr>
        <w:t xml:space="preserve"> </w:t>
      </w:r>
      <w:r w:rsidRPr="00470CF0">
        <w:rPr>
          <w:rFonts w:asciiTheme="minorHAnsi" w:hAnsiTheme="minorHAnsi" w:cstheme="minorHAnsi"/>
        </w:rPr>
        <w:t>v</w:t>
      </w:r>
      <w:r w:rsidRPr="00470CF0">
        <w:rPr>
          <w:rFonts w:asciiTheme="minorHAnsi" w:hAnsiTheme="minorHAnsi" w:cstheme="minorHAnsi"/>
          <w:spacing w:val="-6"/>
        </w:rPr>
        <w:t xml:space="preserve"> </w:t>
      </w:r>
      <w:r w:rsidRPr="00470CF0">
        <w:rPr>
          <w:rFonts w:asciiTheme="minorHAnsi" w:hAnsiTheme="minorHAnsi" w:cstheme="minorHAnsi"/>
        </w:rPr>
        <w:t>kvaliteti,</w:t>
      </w:r>
      <w:r w:rsidRPr="00470CF0">
        <w:rPr>
          <w:rFonts w:asciiTheme="minorHAnsi" w:hAnsiTheme="minorHAnsi" w:cstheme="minorHAnsi"/>
          <w:spacing w:val="-9"/>
        </w:rPr>
        <w:t xml:space="preserve"> </w:t>
      </w:r>
      <w:r w:rsidRPr="00470CF0">
        <w:rPr>
          <w:rFonts w:asciiTheme="minorHAnsi" w:hAnsiTheme="minorHAnsi" w:cstheme="minorHAnsi"/>
        </w:rPr>
        <w:t>predvideni</w:t>
      </w:r>
      <w:r w:rsidRPr="00470CF0">
        <w:rPr>
          <w:rFonts w:asciiTheme="minorHAnsi" w:hAnsiTheme="minorHAnsi" w:cstheme="minorHAnsi"/>
          <w:spacing w:val="-2"/>
        </w:rPr>
        <w:t xml:space="preserve"> </w:t>
      </w:r>
      <w:r w:rsidRPr="00470CF0">
        <w:rPr>
          <w:rFonts w:asciiTheme="minorHAnsi" w:hAnsiTheme="minorHAnsi" w:cstheme="minorHAnsi"/>
        </w:rPr>
        <w:t>s</w:t>
      </w:r>
      <w:r w:rsidRPr="00470CF0">
        <w:rPr>
          <w:rFonts w:asciiTheme="minorHAnsi" w:hAnsiTheme="minorHAnsi" w:cstheme="minorHAnsi"/>
          <w:spacing w:val="-7"/>
        </w:rPr>
        <w:t xml:space="preserve"> </w:t>
      </w:r>
      <w:r w:rsidRPr="00470CF0">
        <w:rPr>
          <w:rFonts w:asciiTheme="minorHAnsi" w:hAnsiTheme="minorHAnsi" w:cstheme="minorHAnsi"/>
        </w:rPr>
        <w:t>tehnično</w:t>
      </w:r>
      <w:r w:rsidRPr="00470CF0">
        <w:rPr>
          <w:rFonts w:asciiTheme="minorHAnsi" w:hAnsiTheme="minorHAnsi" w:cstheme="minorHAnsi"/>
          <w:spacing w:val="-8"/>
        </w:rPr>
        <w:t xml:space="preserve"> </w:t>
      </w:r>
      <w:r w:rsidRPr="00470CF0">
        <w:rPr>
          <w:rFonts w:asciiTheme="minorHAnsi" w:hAnsiTheme="minorHAnsi" w:cstheme="minorHAnsi"/>
        </w:rPr>
        <w:t>in</w:t>
      </w:r>
      <w:r w:rsidRPr="00470CF0">
        <w:rPr>
          <w:rFonts w:asciiTheme="minorHAnsi" w:hAnsiTheme="minorHAnsi" w:cstheme="minorHAnsi"/>
          <w:spacing w:val="-5"/>
        </w:rPr>
        <w:t xml:space="preserve"> </w:t>
      </w:r>
      <w:r w:rsidRPr="00470CF0">
        <w:rPr>
          <w:rFonts w:asciiTheme="minorHAnsi" w:hAnsiTheme="minorHAnsi" w:cstheme="minorHAnsi"/>
        </w:rPr>
        <w:t>razpisno</w:t>
      </w:r>
      <w:r w:rsidRPr="00470CF0">
        <w:rPr>
          <w:rFonts w:asciiTheme="minorHAnsi" w:hAnsiTheme="minorHAnsi" w:cstheme="minorHAnsi"/>
          <w:spacing w:val="-6"/>
        </w:rPr>
        <w:t xml:space="preserve"> </w:t>
      </w:r>
      <w:r w:rsidRPr="00470CF0">
        <w:rPr>
          <w:rFonts w:asciiTheme="minorHAnsi" w:hAnsiTheme="minorHAnsi" w:cstheme="minorHAnsi"/>
        </w:rPr>
        <w:t>dokumentacijo,</w:t>
      </w:r>
      <w:r w:rsidRPr="00470CF0">
        <w:rPr>
          <w:rFonts w:asciiTheme="minorHAnsi" w:hAnsiTheme="minorHAnsi" w:cstheme="minorHAnsi"/>
          <w:spacing w:val="-7"/>
        </w:rPr>
        <w:t xml:space="preserve"> </w:t>
      </w:r>
      <w:r w:rsidRPr="00470CF0">
        <w:rPr>
          <w:rFonts w:asciiTheme="minorHAnsi" w:hAnsiTheme="minorHAnsi" w:cstheme="minorHAnsi"/>
        </w:rPr>
        <w:t>v nasprotnem primeru pa bo takoj odstranil z objekta neustrezen material in/ali saniral neustrezno izvedeno delo na način, ki bo zadovoljil pravila stroke,</w:t>
      </w:r>
    </w:p>
    <w:p w14:paraId="75FE72B0" w14:textId="77777777" w:rsidR="00995634" w:rsidRPr="00470CF0" w:rsidRDefault="00995634" w:rsidP="00C113C7">
      <w:pPr>
        <w:pStyle w:val="Odstavekseznama"/>
        <w:widowControl w:val="0"/>
        <w:numPr>
          <w:ilvl w:val="1"/>
          <w:numId w:val="34"/>
        </w:numPr>
        <w:tabs>
          <w:tab w:val="left" w:pos="284"/>
        </w:tabs>
        <w:autoSpaceDE w:val="0"/>
        <w:autoSpaceDN w:val="0"/>
        <w:ind w:left="284" w:right="105" w:hanging="284"/>
        <w:jc w:val="both"/>
        <w:rPr>
          <w:rFonts w:asciiTheme="minorHAnsi" w:hAnsiTheme="minorHAnsi" w:cstheme="minorHAnsi"/>
        </w:rPr>
      </w:pPr>
      <w:r w:rsidRPr="00470CF0">
        <w:rPr>
          <w:rFonts w:asciiTheme="minorHAnsi" w:hAnsiTheme="minorHAnsi" w:cstheme="minorHAnsi"/>
        </w:rPr>
        <w:t>da</w:t>
      </w:r>
      <w:r w:rsidRPr="00470CF0">
        <w:rPr>
          <w:rFonts w:asciiTheme="minorHAnsi" w:hAnsiTheme="minorHAnsi" w:cstheme="minorHAnsi"/>
          <w:spacing w:val="-7"/>
        </w:rPr>
        <w:t xml:space="preserve"> </w:t>
      </w:r>
      <w:r w:rsidRPr="00470CF0">
        <w:rPr>
          <w:rFonts w:asciiTheme="minorHAnsi" w:hAnsiTheme="minorHAnsi" w:cstheme="minorHAnsi"/>
        </w:rPr>
        <w:t>bo</w:t>
      </w:r>
      <w:r w:rsidRPr="00470CF0">
        <w:rPr>
          <w:rFonts w:asciiTheme="minorHAnsi" w:hAnsiTheme="minorHAnsi" w:cstheme="minorHAnsi"/>
          <w:spacing w:val="-8"/>
        </w:rPr>
        <w:t xml:space="preserve"> </w:t>
      </w:r>
      <w:r w:rsidRPr="00470CF0">
        <w:rPr>
          <w:rFonts w:asciiTheme="minorHAnsi" w:hAnsiTheme="minorHAnsi" w:cstheme="minorHAnsi"/>
        </w:rPr>
        <w:t>pred</w:t>
      </w:r>
      <w:r w:rsidRPr="00470CF0">
        <w:rPr>
          <w:rFonts w:asciiTheme="minorHAnsi" w:hAnsiTheme="minorHAnsi" w:cstheme="minorHAnsi"/>
          <w:spacing w:val="-8"/>
        </w:rPr>
        <w:t xml:space="preserve"> </w:t>
      </w:r>
      <w:r w:rsidRPr="00470CF0">
        <w:rPr>
          <w:rFonts w:asciiTheme="minorHAnsi" w:hAnsiTheme="minorHAnsi" w:cstheme="minorHAnsi"/>
        </w:rPr>
        <w:t>izvedbo</w:t>
      </w:r>
      <w:r w:rsidRPr="00470CF0">
        <w:rPr>
          <w:rFonts w:asciiTheme="minorHAnsi" w:hAnsiTheme="minorHAnsi" w:cstheme="minorHAnsi"/>
          <w:spacing w:val="-7"/>
        </w:rPr>
        <w:t xml:space="preserve"> </w:t>
      </w:r>
      <w:r w:rsidRPr="00470CF0">
        <w:rPr>
          <w:rFonts w:asciiTheme="minorHAnsi" w:hAnsiTheme="minorHAnsi" w:cstheme="minorHAnsi"/>
        </w:rPr>
        <w:t>predložil</w:t>
      </w:r>
      <w:r w:rsidRPr="00470CF0">
        <w:rPr>
          <w:rFonts w:asciiTheme="minorHAnsi" w:hAnsiTheme="minorHAnsi" w:cstheme="minorHAnsi"/>
          <w:spacing w:val="-5"/>
        </w:rPr>
        <w:t xml:space="preserve"> </w:t>
      </w:r>
      <w:r w:rsidRPr="00470CF0">
        <w:rPr>
          <w:rFonts w:asciiTheme="minorHAnsi" w:hAnsiTheme="minorHAnsi" w:cstheme="minorHAnsi"/>
        </w:rPr>
        <w:t>naročniku,</w:t>
      </w:r>
      <w:r w:rsidRPr="00470CF0">
        <w:rPr>
          <w:rFonts w:asciiTheme="minorHAnsi" w:hAnsiTheme="minorHAnsi" w:cstheme="minorHAnsi"/>
          <w:spacing w:val="-7"/>
        </w:rPr>
        <w:t xml:space="preserve"> </w:t>
      </w:r>
      <w:r w:rsidRPr="00470CF0">
        <w:rPr>
          <w:rFonts w:asciiTheme="minorHAnsi" w:hAnsiTheme="minorHAnsi" w:cstheme="minorHAnsi"/>
        </w:rPr>
        <w:t>projektantu</w:t>
      </w:r>
      <w:r w:rsidRPr="00470CF0">
        <w:rPr>
          <w:rFonts w:asciiTheme="minorHAnsi" w:hAnsiTheme="minorHAnsi" w:cstheme="minorHAnsi"/>
          <w:spacing w:val="-10"/>
        </w:rPr>
        <w:t xml:space="preserve"> </w:t>
      </w:r>
      <w:r w:rsidRPr="00470CF0">
        <w:rPr>
          <w:rFonts w:asciiTheme="minorHAnsi" w:hAnsiTheme="minorHAnsi" w:cstheme="minorHAnsi"/>
        </w:rPr>
        <w:t>in</w:t>
      </w:r>
      <w:r w:rsidRPr="00470CF0">
        <w:rPr>
          <w:rFonts w:asciiTheme="minorHAnsi" w:hAnsiTheme="minorHAnsi" w:cstheme="minorHAnsi"/>
          <w:spacing w:val="-10"/>
        </w:rPr>
        <w:t xml:space="preserve"> </w:t>
      </w:r>
      <w:r w:rsidRPr="00470CF0">
        <w:rPr>
          <w:rFonts w:asciiTheme="minorHAnsi" w:hAnsiTheme="minorHAnsi" w:cstheme="minorHAnsi"/>
        </w:rPr>
        <w:t>nadzornemu</w:t>
      </w:r>
      <w:r w:rsidRPr="00470CF0">
        <w:rPr>
          <w:rFonts w:asciiTheme="minorHAnsi" w:hAnsiTheme="minorHAnsi" w:cstheme="minorHAnsi"/>
          <w:spacing w:val="-7"/>
        </w:rPr>
        <w:t xml:space="preserve"> </w:t>
      </w:r>
      <w:r w:rsidRPr="00470CF0">
        <w:rPr>
          <w:rFonts w:asciiTheme="minorHAnsi" w:hAnsiTheme="minorHAnsi" w:cstheme="minorHAnsi"/>
        </w:rPr>
        <w:t>organu</w:t>
      </w:r>
      <w:r w:rsidRPr="00470CF0">
        <w:rPr>
          <w:rFonts w:asciiTheme="minorHAnsi" w:hAnsiTheme="minorHAnsi" w:cstheme="minorHAnsi"/>
          <w:spacing w:val="-7"/>
        </w:rPr>
        <w:t xml:space="preserve"> </w:t>
      </w:r>
      <w:r w:rsidRPr="00470CF0">
        <w:rPr>
          <w:rFonts w:asciiTheme="minorHAnsi" w:hAnsiTheme="minorHAnsi" w:cstheme="minorHAnsi"/>
        </w:rPr>
        <w:t>vzorce</w:t>
      </w:r>
      <w:r w:rsidRPr="00470CF0">
        <w:rPr>
          <w:rFonts w:asciiTheme="minorHAnsi" w:hAnsiTheme="minorHAnsi" w:cstheme="minorHAnsi"/>
          <w:spacing w:val="-8"/>
        </w:rPr>
        <w:t xml:space="preserve"> </w:t>
      </w:r>
      <w:r w:rsidRPr="00470CF0">
        <w:rPr>
          <w:rFonts w:asciiTheme="minorHAnsi" w:hAnsiTheme="minorHAnsi" w:cstheme="minorHAnsi"/>
        </w:rPr>
        <w:t>materialov</w:t>
      </w:r>
      <w:r w:rsidRPr="00470CF0">
        <w:rPr>
          <w:rFonts w:asciiTheme="minorHAnsi" w:hAnsiTheme="minorHAnsi" w:cstheme="minorHAnsi"/>
          <w:spacing w:val="-4"/>
        </w:rPr>
        <w:t xml:space="preserve"> </w:t>
      </w:r>
      <w:r w:rsidRPr="00470CF0">
        <w:rPr>
          <w:rFonts w:asciiTheme="minorHAnsi" w:hAnsiTheme="minorHAnsi" w:cstheme="minorHAnsi"/>
        </w:rPr>
        <w:t>na</w:t>
      </w:r>
      <w:r w:rsidRPr="00470CF0">
        <w:rPr>
          <w:rFonts w:asciiTheme="minorHAnsi" w:hAnsiTheme="minorHAnsi" w:cstheme="minorHAnsi"/>
          <w:spacing w:val="-9"/>
        </w:rPr>
        <w:t xml:space="preserve"> </w:t>
      </w:r>
      <w:r w:rsidRPr="00470CF0">
        <w:rPr>
          <w:rFonts w:asciiTheme="minorHAnsi" w:hAnsiTheme="minorHAnsi" w:cstheme="minorHAnsi"/>
        </w:rPr>
        <w:t>vpogled in pisno odobritev,</w:t>
      </w:r>
    </w:p>
    <w:p w14:paraId="3D82BAB4" w14:textId="77777777" w:rsidR="00995634" w:rsidRPr="00470CF0" w:rsidRDefault="00995634" w:rsidP="00C113C7">
      <w:pPr>
        <w:pStyle w:val="Odstavekseznama"/>
        <w:widowControl w:val="0"/>
        <w:numPr>
          <w:ilvl w:val="1"/>
          <w:numId w:val="34"/>
        </w:numPr>
        <w:tabs>
          <w:tab w:val="left" w:pos="284"/>
        </w:tabs>
        <w:autoSpaceDE w:val="0"/>
        <w:autoSpaceDN w:val="0"/>
        <w:ind w:left="284" w:right="105" w:hanging="284"/>
        <w:jc w:val="both"/>
        <w:rPr>
          <w:rFonts w:asciiTheme="minorHAnsi" w:hAnsiTheme="minorHAnsi" w:cstheme="minorHAnsi"/>
        </w:rPr>
      </w:pPr>
      <w:r w:rsidRPr="00470CF0">
        <w:rPr>
          <w:rFonts w:asciiTheme="minorHAnsi" w:hAnsiTheme="minorHAnsi" w:cstheme="minorHAnsi"/>
        </w:rPr>
        <w:t>pred naročilom posamezne opreme s strani naročnika, projektanta in odgovornega nadzornika prejel pisno</w:t>
      </w:r>
      <w:r w:rsidRPr="00470CF0">
        <w:rPr>
          <w:rFonts w:asciiTheme="minorHAnsi" w:hAnsiTheme="minorHAnsi" w:cstheme="minorHAnsi"/>
          <w:spacing w:val="-13"/>
        </w:rPr>
        <w:t xml:space="preserve"> </w:t>
      </w:r>
      <w:r w:rsidRPr="00470CF0">
        <w:rPr>
          <w:rFonts w:asciiTheme="minorHAnsi" w:hAnsiTheme="minorHAnsi" w:cstheme="minorHAnsi"/>
        </w:rPr>
        <w:t>potrditev,</w:t>
      </w:r>
      <w:r w:rsidRPr="00470CF0">
        <w:rPr>
          <w:rFonts w:asciiTheme="minorHAnsi" w:hAnsiTheme="minorHAnsi" w:cstheme="minorHAnsi"/>
          <w:spacing w:val="-12"/>
        </w:rPr>
        <w:t xml:space="preserve"> </w:t>
      </w:r>
      <w:r w:rsidRPr="00470CF0">
        <w:rPr>
          <w:rFonts w:asciiTheme="minorHAnsi" w:hAnsiTheme="minorHAnsi" w:cstheme="minorHAnsi"/>
        </w:rPr>
        <w:t>da</w:t>
      </w:r>
      <w:r w:rsidRPr="00470CF0">
        <w:rPr>
          <w:rFonts w:asciiTheme="minorHAnsi" w:hAnsiTheme="minorHAnsi" w:cstheme="minorHAnsi"/>
          <w:spacing w:val="-13"/>
        </w:rPr>
        <w:t xml:space="preserve"> </w:t>
      </w:r>
      <w:r w:rsidRPr="00470CF0">
        <w:rPr>
          <w:rFonts w:asciiTheme="minorHAnsi" w:hAnsiTheme="minorHAnsi" w:cstheme="minorHAnsi"/>
        </w:rPr>
        <w:t>je</w:t>
      </w:r>
      <w:r w:rsidRPr="00470CF0">
        <w:rPr>
          <w:rFonts w:asciiTheme="minorHAnsi" w:hAnsiTheme="minorHAnsi" w:cstheme="minorHAnsi"/>
          <w:spacing w:val="-12"/>
        </w:rPr>
        <w:t xml:space="preserve"> </w:t>
      </w:r>
      <w:r w:rsidRPr="00470CF0">
        <w:rPr>
          <w:rFonts w:asciiTheme="minorHAnsi" w:hAnsiTheme="minorHAnsi" w:cstheme="minorHAnsi"/>
        </w:rPr>
        <w:t>naročena</w:t>
      </w:r>
      <w:r w:rsidRPr="00470CF0">
        <w:rPr>
          <w:rFonts w:asciiTheme="minorHAnsi" w:hAnsiTheme="minorHAnsi" w:cstheme="minorHAnsi"/>
          <w:spacing w:val="-13"/>
        </w:rPr>
        <w:t xml:space="preserve"> </w:t>
      </w:r>
      <w:r w:rsidRPr="00470CF0">
        <w:rPr>
          <w:rFonts w:asciiTheme="minorHAnsi" w:hAnsiTheme="minorHAnsi" w:cstheme="minorHAnsi"/>
        </w:rPr>
        <w:t>oprema</w:t>
      </w:r>
      <w:r w:rsidRPr="00470CF0">
        <w:rPr>
          <w:rFonts w:asciiTheme="minorHAnsi" w:hAnsiTheme="minorHAnsi" w:cstheme="minorHAnsi"/>
          <w:spacing w:val="-12"/>
        </w:rPr>
        <w:t xml:space="preserve"> </w:t>
      </w:r>
      <w:r w:rsidRPr="00470CF0">
        <w:rPr>
          <w:rFonts w:asciiTheme="minorHAnsi" w:hAnsiTheme="minorHAnsi" w:cstheme="minorHAnsi"/>
        </w:rPr>
        <w:t>ustrezna</w:t>
      </w:r>
      <w:r w:rsidRPr="00470CF0">
        <w:rPr>
          <w:rFonts w:asciiTheme="minorHAnsi" w:hAnsiTheme="minorHAnsi" w:cstheme="minorHAnsi"/>
          <w:spacing w:val="-13"/>
        </w:rPr>
        <w:t xml:space="preserve"> </w:t>
      </w:r>
      <w:r w:rsidRPr="00470CF0">
        <w:rPr>
          <w:rFonts w:asciiTheme="minorHAnsi" w:hAnsiTheme="minorHAnsi" w:cstheme="minorHAnsi"/>
        </w:rPr>
        <w:t>in</w:t>
      </w:r>
      <w:r w:rsidRPr="00470CF0">
        <w:rPr>
          <w:rFonts w:asciiTheme="minorHAnsi" w:hAnsiTheme="minorHAnsi" w:cstheme="minorHAnsi"/>
          <w:spacing w:val="-12"/>
        </w:rPr>
        <w:t xml:space="preserve"> </w:t>
      </w:r>
      <w:r w:rsidRPr="00470CF0">
        <w:rPr>
          <w:rFonts w:asciiTheme="minorHAnsi" w:hAnsiTheme="minorHAnsi" w:cstheme="minorHAnsi"/>
        </w:rPr>
        <w:t>skladna</w:t>
      </w:r>
      <w:r w:rsidRPr="00470CF0">
        <w:rPr>
          <w:rFonts w:asciiTheme="minorHAnsi" w:hAnsiTheme="minorHAnsi" w:cstheme="minorHAnsi"/>
          <w:spacing w:val="-12"/>
        </w:rPr>
        <w:t xml:space="preserve"> </w:t>
      </w:r>
      <w:r w:rsidRPr="00470CF0">
        <w:rPr>
          <w:rFonts w:asciiTheme="minorHAnsi" w:hAnsiTheme="minorHAnsi" w:cstheme="minorHAnsi"/>
        </w:rPr>
        <w:t>z</w:t>
      </w:r>
      <w:r w:rsidRPr="00470CF0">
        <w:rPr>
          <w:rFonts w:asciiTheme="minorHAnsi" w:hAnsiTheme="minorHAnsi" w:cstheme="minorHAnsi"/>
          <w:spacing w:val="-13"/>
        </w:rPr>
        <w:t xml:space="preserve"> </w:t>
      </w:r>
      <w:r w:rsidRPr="00470CF0">
        <w:rPr>
          <w:rFonts w:asciiTheme="minorHAnsi" w:hAnsiTheme="minorHAnsi" w:cstheme="minorHAnsi"/>
        </w:rPr>
        <w:t>zahtevami</w:t>
      </w:r>
      <w:r w:rsidRPr="00470CF0">
        <w:rPr>
          <w:rFonts w:asciiTheme="minorHAnsi" w:hAnsiTheme="minorHAnsi" w:cstheme="minorHAnsi"/>
          <w:spacing w:val="-12"/>
        </w:rPr>
        <w:t xml:space="preserve"> </w:t>
      </w:r>
      <w:r w:rsidRPr="00470CF0">
        <w:rPr>
          <w:rFonts w:asciiTheme="minorHAnsi" w:hAnsiTheme="minorHAnsi" w:cstheme="minorHAnsi"/>
        </w:rPr>
        <w:t>naročnika</w:t>
      </w:r>
      <w:r w:rsidRPr="00470CF0">
        <w:rPr>
          <w:rFonts w:asciiTheme="minorHAnsi" w:hAnsiTheme="minorHAnsi" w:cstheme="minorHAnsi"/>
          <w:spacing w:val="-13"/>
        </w:rPr>
        <w:t xml:space="preserve"> </w:t>
      </w:r>
      <w:r w:rsidRPr="00470CF0">
        <w:rPr>
          <w:rFonts w:asciiTheme="minorHAnsi" w:hAnsiTheme="minorHAnsi" w:cstheme="minorHAnsi"/>
        </w:rPr>
        <w:t>ter</w:t>
      </w:r>
      <w:r w:rsidRPr="00470CF0">
        <w:rPr>
          <w:rFonts w:asciiTheme="minorHAnsi" w:hAnsiTheme="minorHAnsi" w:cstheme="minorHAnsi"/>
          <w:spacing w:val="-12"/>
        </w:rPr>
        <w:t xml:space="preserve"> </w:t>
      </w:r>
      <w:r w:rsidRPr="00470CF0">
        <w:rPr>
          <w:rFonts w:asciiTheme="minorHAnsi" w:hAnsiTheme="minorHAnsi" w:cstheme="minorHAnsi"/>
        </w:rPr>
        <w:t>na</w:t>
      </w:r>
      <w:r w:rsidRPr="00470CF0">
        <w:rPr>
          <w:rFonts w:asciiTheme="minorHAnsi" w:hAnsiTheme="minorHAnsi" w:cstheme="minorHAnsi"/>
          <w:spacing w:val="-13"/>
        </w:rPr>
        <w:t xml:space="preserve"> </w:t>
      </w:r>
      <w:r w:rsidRPr="00470CF0">
        <w:rPr>
          <w:rFonts w:asciiTheme="minorHAnsi" w:hAnsiTheme="minorHAnsi" w:cstheme="minorHAnsi"/>
        </w:rPr>
        <w:t>zahtevo</w:t>
      </w:r>
      <w:r w:rsidRPr="00470CF0">
        <w:rPr>
          <w:rFonts w:asciiTheme="minorHAnsi" w:hAnsiTheme="minorHAnsi" w:cstheme="minorHAnsi"/>
          <w:spacing w:val="-12"/>
        </w:rPr>
        <w:t xml:space="preserve"> </w:t>
      </w:r>
      <w:r w:rsidRPr="00470CF0">
        <w:rPr>
          <w:rFonts w:asciiTheme="minorHAnsi" w:hAnsiTheme="minorHAnsi" w:cstheme="minorHAnsi"/>
        </w:rPr>
        <w:t>predložil ustrezne certifikate, izjave o skladnosti, dokazila in drugo tehnično dokumentacijo,</w:t>
      </w:r>
    </w:p>
    <w:p w14:paraId="5B417377" w14:textId="77777777" w:rsidR="00995634" w:rsidRPr="00470CF0" w:rsidRDefault="00995634" w:rsidP="00C113C7">
      <w:pPr>
        <w:pStyle w:val="Odstavekseznama"/>
        <w:widowControl w:val="0"/>
        <w:numPr>
          <w:ilvl w:val="1"/>
          <w:numId w:val="34"/>
        </w:numPr>
        <w:tabs>
          <w:tab w:val="left" w:pos="284"/>
        </w:tabs>
        <w:autoSpaceDE w:val="0"/>
        <w:autoSpaceDN w:val="0"/>
        <w:ind w:left="284" w:right="107" w:hanging="284"/>
        <w:jc w:val="both"/>
        <w:rPr>
          <w:rFonts w:asciiTheme="minorHAnsi" w:hAnsiTheme="minorHAnsi" w:cstheme="minorHAnsi"/>
        </w:rPr>
      </w:pPr>
      <w:r w:rsidRPr="00470CF0">
        <w:rPr>
          <w:rFonts w:asciiTheme="minorHAnsi" w:hAnsiTheme="minorHAnsi" w:cstheme="minorHAnsi"/>
        </w:rPr>
        <w:t>da</w:t>
      </w:r>
      <w:r w:rsidRPr="00470CF0">
        <w:rPr>
          <w:rFonts w:asciiTheme="minorHAnsi" w:hAnsiTheme="minorHAnsi" w:cstheme="minorHAnsi"/>
          <w:spacing w:val="-13"/>
        </w:rPr>
        <w:t xml:space="preserve"> </w:t>
      </w:r>
      <w:r w:rsidRPr="00470CF0">
        <w:rPr>
          <w:rFonts w:asciiTheme="minorHAnsi" w:hAnsiTheme="minorHAnsi" w:cstheme="minorHAnsi"/>
        </w:rPr>
        <w:t>bo</w:t>
      </w:r>
      <w:r w:rsidRPr="00470CF0">
        <w:rPr>
          <w:rFonts w:asciiTheme="minorHAnsi" w:hAnsiTheme="minorHAnsi" w:cstheme="minorHAnsi"/>
          <w:spacing w:val="-12"/>
        </w:rPr>
        <w:t xml:space="preserve"> </w:t>
      </w:r>
      <w:r w:rsidRPr="00470CF0">
        <w:rPr>
          <w:rFonts w:asciiTheme="minorHAnsi" w:hAnsiTheme="minorHAnsi" w:cstheme="minorHAnsi"/>
        </w:rPr>
        <w:t>upošteval</w:t>
      </w:r>
      <w:r w:rsidRPr="00470CF0">
        <w:rPr>
          <w:rFonts w:asciiTheme="minorHAnsi" w:hAnsiTheme="minorHAnsi" w:cstheme="minorHAnsi"/>
          <w:spacing w:val="-11"/>
        </w:rPr>
        <w:t xml:space="preserve"> </w:t>
      </w:r>
      <w:r w:rsidRPr="00470CF0">
        <w:rPr>
          <w:rFonts w:asciiTheme="minorHAnsi" w:hAnsiTheme="minorHAnsi" w:cstheme="minorHAnsi"/>
        </w:rPr>
        <w:t>kvalitetnejšo</w:t>
      </w:r>
      <w:r w:rsidRPr="00470CF0">
        <w:rPr>
          <w:rFonts w:asciiTheme="minorHAnsi" w:hAnsiTheme="minorHAnsi" w:cstheme="minorHAnsi"/>
          <w:spacing w:val="-13"/>
        </w:rPr>
        <w:t xml:space="preserve"> </w:t>
      </w:r>
      <w:r w:rsidRPr="00470CF0">
        <w:rPr>
          <w:rFonts w:asciiTheme="minorHAnsi" w:hAnsiTheme="minorHAnsi" w:cstheme="minorHAnsi"/>
        </w:rPr>
        <w:t>rešitev,</w:t>
      </w:r>
      <w:r w:rsidRPr="00470CF0">
        <w:rPr>
          <w:rFonts w:asciiTheme="minorHAnsi" w:hAnsiTheme="minorHAnsi" w:cstheme="minorHAnsi"/>
          <w:spacing w:val="-11"/>
        </w:rPr>
        <w:t xml:space="preserve"> </w:t>
      </w:r>
      <w:r w:rsidRPr="00470CF0">
        <w:rPr>
          <w:rFonts w:asciiTheme="minorHAnsi" w:hAnsiTheme="minorHAnsi" w:cstheme="minorHAnsi"/>
        </w:rPr>
        <w:t>v</w:t>
      </w:r>
      <w:r w:rsidRPr="00470CF0">
        <w:rPr>
          <w:rFonts w:asciiTheme="minorHAnsi" w:hAnsiTheme="minorHAnsi" w:cstheme="minorHAnsi"/>
          <w:spacing w:val="-10"/>
        </w:rPr>
        <w:t xml:space="preserve"> </w:t>
      </w:r>
      <w:r w:rsidRPr="00470CF0">
        <w:rPr>
          <w:rFonts w:asciiTheme="minorHAnsi" w:hAnsiTheme="minorHAnsi" w:cstheme="minorHAnsi"/>
        </w:rPr>
        <w:t>kolikor</w:t>
      </w:r>
      <w:r w:rsidRPr="00470CF0">
        <w:rPr>
          <w:rFonts w:asciiTheme="minorHAnsi" w:hAnsiTheme="minorHAnsi" w:cstheme="minorHAnsi"/>
          <w:spacing w:val="-11"/>
        </w:rPr>
        <w:t xml:space="preserve"> </w:t>
      </w:r>
      <w:r w:rsidRPr="00470CF0">
        <w:rPr>
          <w:rFonts w:asciiTheme="minorHAnsi" w:hAnsiTheme="minorHAnsi" w:cstheme="minorHAnsi"/>
        </w:rPr>
        <w:t>pride</w:t>
      </w:r>
      <w:r w:rsidRPr="00470CF0">
        <w:rPr>
          <w:rFonts w:asciiTheme="minorHAnsi" w:hAnsiTheme="minorHAnsi" w:cstheme="minorHAnsi"/>
          <w:spacing w:val="-11"/>
        </w:rPr>
        <w:t xml:space="preserve"> </w:t>
      </w:r>
      <w:r w:rsidRPr="00470CF0">
        <w:rPr>
          <w:rFonts w:asciiTheme="minorHAnsi" w:hAnsiTheme="minorHAnsi" w:cstheme="minorHAnsi"/>
        </w:rPr>
        <w:t>v</w:t>
      </w:r>
      <w:r w:rsidRPr="00470CF0">
        <w:rPr>
          <w:rFonts w:asciiTheme="minorHAnsi" w:hAnsiTheme="minorHAnsi" w:cstheme="minorHAnsi"/>
          <w:spacing w:val="-13"/>
        </w:rPr>
        <w:t xml:space="preserve"> </w:t>
      </w:r>
      <w:r w:rsidRPr="00470CF0">
        <w:rPr>
          <w:rFonts w:asciiTheme="minorHAnsi" w:hAnsiTheme="minorHAnsi" w:cstheme="minorHAnsi"/>
        </w:rPr>
        <w:t>projektni</w:t>
      </w:r>
      <w:r w:rsidRPr="00470CF0">
        <w:rPr>
          <w:rFonts w:asciiTheme="minorHAnsi" w:hAnsiTheme="minorHAnsi" w:cstheme="minorHAnsi"/>
          <w:spacing w:val="-10"/>
        </w:rPr>
        <w:t xml:space="preserve"> </w:t>
      </w:r>
      <w:r w:rsidRPr="00470CF0">
        <w:rPr>
          <w:rFonts w:asciiTheme="minorHAnsi" w:hAnsiTheme="minorHAnsi" w:cstheme="minorHAnsi"/>
        </w:rPr>
        <w:t>dokumentaciji</w:t>
      </w:r>
      <w:r w:rsidRPr="00470CF0">
        <w:rPr>
          <w:rFonts w:asciiTheme="minorHAnsi" w:hAnsiTheme="minorHAnsi" w:cstheme="minorHAnsi"/>
          <w:spacing w:val="-10"/>
        </w:rPr>
        <w:t xml:space="preserve"> </w:t>
      </w:r>
      <w:r w:rsidRPr="00470CF0">
        <w:rPr>
          <w:rFonts w:asciiTheme="minorHAnsi" w:hAnsiTheme="minorHAnsi" w:cstheme="minorHAnsi"/>
        </w:rPr>
        <w:t>do</w:t>
      </w:r>
      <w:r w:rsidRPr="00470CF0">
        <w:rPr>
          <w:rFonts w:asciiTheme="minorHAnsi" w:hAnsiTheme="minorHAnsi" w:cstheme="minorHAnsi"/>
          <w:spacing w:val="-13"/>
        </w:rPr>
        <w:t xml:space="preserve"> </w:t>
      </w:r>
      <w:r w:rsidRPr="00470CF0">
        <w:rPr>
          <w:rFonts w:asciiTheme="minorHAnsi" w:hAnsiTheme="minorHAnsi" w:cstheme="minorHAnsi"/>
        </w:rPr>
        <w:t>nasprotij</w:t>
      </w:r>
      <w:r w:rsidRPr="00470CF0">
        <w:rPr>
          <w:rFonts w:asciiTheme="minorHAnsi" w:hAnsiTheme="minorHAnsi" w:cstheme="minorHAnsi"/>
          <w:spacing w:val="-9"/>
        </w:rPr>
        <w:t xml:space="preserve"> </w:t>
      </w:r>
      <w:r w:rsidRPr="00470CF0">
        <w:rPr>
          <w:rFonts w:asciiTheme="minorHAnsi" w:hAnsiTheme="minorHAnsi" w:cstheme="minorHAnsi"/>
        </w:rPr>
        <w:t>(med</w:t>
      </w:r>
      <w:r w:rsidRPr="00470CF0">
        <w:rPr>
          <w:rFonts w:asciiTheme="minorHAnsi" w:hAnsiTheme="minorHAnsi" w:cstheme="minorHAnsi"/>
          <w:spacing w:val="-12"/>
        </w:rPr>
        <w:t xml:space="preserve"> </w:t>
      </w:r>
      <w:r w:rsidRPr="00470CF0">
        <w:rPr>
          <w:rFonts w:asciiTheme="minorHAnsi" w:hAnsiTheme="minorHAnsi" w:cstheme="minorHAnsi"/>
        </w:rPr>
        <w:t>popisom del in prikazi in opisi opreme) ter v primeru ugotovitve neskladja izvedenih del, dobavil in montiral opremo tako, da bo v celoti zagotovljena prilagojenost opreme dejanskim razmeram v prostoru,</w:t>
      </w:r>
    </w:p>
    <w:p w14:paraId="78F78188" w14:textId="77777777" w:rsidR="00995634" w:rsidRPr="00470CF0" w:rsidRDefault="00995634" w:rsidP="00C113C7">
      <w:pPr>
        <w:pStyle w:val="Odstavekseznama"/>
        <w:widowControl w:val="0"/>
        <w:numPr>
          <w:ilvl w:val="1"/>
          <w:numId w:val="34"/>
        </w:numPr>
        <w:tabs>
          <w:tab w:val="left" w:pos="284"/>
        </w:tabs>
        <w:autoSpaceDE w:val="0"/>
        <w:autoSpaceDN w:val="0"/>
        <w:ind w:left="284" w:right="116" w:hanging="284"/>
        <w:jc w:val="both"/>
        <w:rPr>
          <w:rFonts w:asciiTheme="minorHAnsi" w:hAnsiTheme="minorHAnsi" w:cstheme="minorHAnsi"/>
        </w:rPr>
      </w:pPr>
      <w:r w:rsidRPr="00470CF0">
        <w:rPr>
          <w:rFonts w:asciiTheme="minorHAnsi" w:hAnsiTheme="minorHAnsi" w:cstheme="minorHAnsi"/>
        </w:rPr>
        <w:t>v kolikor se tekom izvajanja del ugotovi, da blago, ki je bilo ponujeno, v celoti ne ustreza tehničnim zahtevam iz javnega naročila, takšno blago zamenjal s takšnim, ki tehničnim zahtevam ustreza, brez dodatnih finančnih zahtev nasproti naročnika in brez zahtevkov za podaljšanje roka izvedbe del,</w:t>
      </w:r>
    </w:p>
    <w:p w14:paraId="4A312E6C" w14:textId="77777777" w:rsidR="00995634" w:rsidRPr="00470CF0" w:rsidRDefault="00995634" w:rsidP="00C113C7">
      <w:pPr>
        <w:pStyle w:val="Odstavekseznama"/>
        <w:widowControl w:val="0"/>
        <w:numPr>
          <w:ilvl w:val="1"/>
          <w:numId w:val="34"/>
        </w:numPr>
        <w:tabs>
          <w:tab w:val="left" w:pos="284"/>
        </w:tabs>
        <w:autoSpaceDE w:val="0"/>
        <w:autoSpaceDN w:val="0"/>
        <w:ind w:left="284" w:right="108" w:hanging="284"/>
        <w:jc w:val="both"/>
        <w:rPr>
          <w:rFonts w:asciiTheme="minorHAnsi" w:hAnsiTheme="minorHAnsi" w:cstheme="minorHAnsi"/>
        </w:rPr>
      </w:pPr>
      <w:r w:rsidRPr="00470CF0">
        <w:rPr>
          <w:rFonts w:asciiTheme="minorHAnsi" w:hAnsiTheme="minorHAnsi" w:cstheme="minorHAnsi"/>
        </w:rPr>
        <w:t>pred pričetkom del potrdil ustreznost priključkov mikrolokacij elektro in strojnih inštalacij po projektu, v primeru odstopanj zaradi sprememb pri dobavljeni notranji opremi, pa bo moral izvajalec spremembe v načrtu</w:t>
      </w:r>
      <w:r w:rsidRPr="00470CF0">
        <w:rPr>
          <w:rFonts w:asciiTheme="minorHAnsi" w:hAnsiTheme="minorHAnsi" w:cstheme="minorHAnsi"/>
          <w:spacing w:val="-10"/>
        </w:rPr>
        <w:t xml:space="preserve"> </w:t>
      </w:r>
      <w:r w:rsidRPr="00470CF0">
        <w:rPr>
          <w:rFonts w:asciiTheme="minorHAnsi" w:hAnsiTheme="minorHAnsi" w:cstheme="minorHAnsi"/>
        </w:rPr>
        <w:t>upoštevati,</w:t>
      </w:r>
      <w:r w:rsidRPr="00470CF0">
        <w:rPr>
          <w:rFonts w:asciiTheme="minorHAnsi" w:hAnsiTheme="minorHAnsi" w:cstheme="minorHAnsi"/>
          <w:spacing w:val="-11"/>
        </w:rPr>
        <w:t xml:space="preserve"> </w:t>
      </w:r>
      <w:r w:rsidRPr="00470CF0">
        <w:rPr>
          <w:rFonts w:asciiTheme="minorHAnsi" w:hAnsiTheme="minorHAnsi" w:cstheme="minorHAnsi"/>
        </w:rPr>
        <w:t>izvesti</w:t>
      </w:r>
      <w:r w:rsidRPr="00470CF0">
        <w:rPr>
          <w:rFonts w:asciiTheme="minorHAnsi" w:hAnsiTheme="minorHAnsi" w:cstheme="minorHAnsi"/>
          <w:spacing w:val="-8"/>
        </w:rPr>
        <w:t xml:space="preserve"> </w:t>
      </w:r>
      <w:r w:rsidRPr="00470CF0">
        <w:rPr>
          <w:rFonts w:asciiTheme="minorHAnsi" w:hAnsiTheme="minorHAnsi" w:cstheme="minorHAnsi"/>
        </w:rPr>
        <w:t>popravke</w:t>
      </w:r>
      <w:r w:rsidRPr="00470CF0">
        <w:rPr>
          <w:rFonts w:asciiTheme="minorHAnsi" w:hAnsiTheme="minorHAnsi" w:cstheme="minorHAnsi"/>
          <w:spacing w:val="-8"/>
        </w:rPr>
        <w:t xml:space="preserve"> </w:t>
      </w:r>
      <w:r w:rsidRPr="00470CF0">
        <w:rPr>
          <w:rFonts w:asciiTheme="minorHAnsi" w:hAnsiTheme="minorHAnsi" w:cstheme="minorHAnsi"/>
        </w:rPr>
        <w:t>projekta/načrta</w:t>
      </w:r>
      <w:r w:rsidRPr="00470CF0">
        <w:rPr>
          <w:rFonts w:asciiTheme="minorHAnsi" w:hAnsiTheme="minorHAnsi" w:cstheme="minorHAnsi"/>
          <w:spacing w:val="-11"/>
        </w:rPr>
        <w:t xml:space="preserve"> </w:t>
      </w:r>
      <w:r w:rsidRPr="00470CF0">
        <w:rPr>
          <w:rFonts w:asciiTheme="minorHAnsi" w:hAnsiTheme="minorHAnsi" w:cstheme="minorHAnsi"/>
        </w:rPr>
        <w:t>in</w:t>
      </w:r>
      <w:r w:rsidRPr="00470CF0">
        <w:rPr>
          <w:rFonts w:asciiTheme="minorHAnsi" w:hAnsiTheme="minorHAnsi" w:cstheme="minorHAnsi"/>
          <w:spacing w:val="-10"/>
        </w:rPr>
        <w:t xml:space="preserve"> </w:t>
      </w:r>
      <w:r w:rsidRPr="00470CF0">
        <w:rPr>
          <w:rFonts w:asciiTheme="minorHAnsi" w:hAnsiTheme="minorHAnsi" w:cstheme="minorHAnsi"/>
        </w:rPr>
        <w:t>le-tega</w:t>
      </w:r>
      <w:r w:rsidRPr="00470CF0">
        <w:rPr>
          <w:rFonts w:asciiTheme="minorHAnsi" w:hAnsiTheme="minorHAnsi" w:cstheme="minorHAnsi"/>
          <w:spacing w:val="-9"/>
        </w:rPr>
        <w:t xml:space="preserve"> </w:t>
      </w:r>
      <w:r w:rsidRPr="00470CF0">
        <w:rPr>
          <w:rFonts w:asciiTheme="minorHAnsi" w:hAnsiTheme="minorHAnsi" w:cstheme="minorHAnsi"/>
        </w:rPr>
        <w:t>ponovno</w:t>
      </w:r>
      <w:r w:rsidRPr="00470CF0">
        <w:rPr>
          <w:rFonts w:asciiTheme="minorHAnsi" w:hAnsiTheme="minorHAnsi" w:cstheme="minorHAnsi"/>
          <w:spacing w:val="-10"/>
        </w:rPr>
        <w:t xml:space="preserve"> </w:t>
      </w:r>
      <w:r w:rsidRPr="00470CF0">
        <w:rPr>
          <w:rFonts w:asciiTheme="minorHAnsi" w:hAnsiTheme="minorHAnsi" w:cstheme="minorHAnsi"/>
        </w:rPr>
        <w:t>dostaviti</w:t>
      </w:r>
      <w:r w:rsidRPr="00470CF0">
        <w:rPr>
          <w:rFonts w:asciiTheme="minorHAnsi" w:hAnsiTheme="minorHAnsi" w:cstheme="minorHAnsi"/>
          <w:spacing w:val="-8"/>
        </w:rPr>
        <w:t xml:space="preserve"> </w:t>
      </w:r>
      <w:r w:rsidRPr="00470CF0">
        <w:rPr>
          <w:rFonts w:asciiTheme="minorHAnsi" w:hAnsiTheme="minorHAnsi" w:cstheme="minorHAnsi"/>
        </w:rPr>
        <w:t>v</w:t>
      </w:r>
      <w:r w:rsidRPr="00470CF0">
        <w:rPr>
          <w:rFonts w:asciiTheme="minorHAnsi" w:hAnsiTheme="minorHAnsi" w:cstheme="minorHAnsi"/>
          <w:spacing w:val="-10"/>
        </w:rPr>
        <w:t xml:space="preserve"> </w:t>
      </w:r>
      <w:r w:rsidRPr="00470CF0">
        <w:rPr>
          <w:rFonts w:asciiTheme="minorHAnsi" w:hAnsiTheme="minorHAnsi" w:cstheme="minorHAnsi"/>
        </w:rPr>
        <w:t>potrditev</w:t>
      </w:r>
      <w:r w:rsidRPr="00470CF0">
        <w:rPr>
          <w:rFonts w:asciiTheme="minorHAnsi" w:hAnsiTheme="minorHAnsi" w:cstheme="minorHAnsi"/>
          <w:spacing w:val="-8"/>
        </w:rPr>
        <w:t xml:space="preserve"> </w:t>
      </w:r>
      <w:r w:rsidRPr="00470CF0">
        <w:rPr>
          <w:rFonts w:asciiTheme="minorHAnsi" w:hAnsiTheme="minorHAnsi" w:cstheme="minorHAnsi"/>
        </w:rPr>
        <w:t>naročniku</w:t>
      </w:r>
      <w:r w:rsidRPr="00470CF0">
        <w:rPr>
          <w:rFonts w:asciiTheme="minorHAnsi" w:hAnsiTheme="minorHAnsi" w:cstheme="minorHAnsi"/>
          <w:spacing w:val="-9"/>
        </w:rPr>
        <w:t xml:space="preserve"> </w:t>
      </w:r>
      <w:r w:rsidRPr="00470CF0">
        <w:rPr>
          <w:rFonts w:asciiTheme="minorHAnsi" w:hAnsiTheme="minorHAnsi" w:cstheme="minorHAnsi"/>
        </w:rPr>
        <w:t xml:space="preserve">oz. </w:t>
      </w:r>
      <w:r w:rsidRPr="00470CF0">
        <w:rPr>
          <w:rFonts w:asciiTheme="minorHAnsi" w:hAnsiTheme="minorHAnsi" w:cstheme="minorHAnsi"/>
          <w:spacing w:val="-2"/>
        </w:rPr>
        <w:t>nadzorniku,</w:t>
      </w:r>
    </w:p>
    <w:p w14:paraId="5BCED45A" w14:textId="77777777" w:rsidR="00995634" w:rsidRPr="00470CF0" w:rsidRDefault="00995634" w:rsidP="00C113C7">
      <w:pPr>
        <w:pStyle w:val="Odstavekseznama"/>
        <w:widowControl w:val="0"/>
        <w:numPr>
          <w:ilvl w:val="1"/>
          <w:numId w:val="34"/>
        </w:numPr>
        <w:tabs>
          <w:tab w:val="left" w:pos="284"/>
        </w:tabs>
        <w:autoSpaceDE w:val="0"/>
        <w:autoSpaceDN w:val="0"/>
        <w:ind w:left="284" w:hanging="284"/>
        <w:jc w:val="both"/>
        <w:rPr>
          <w:rFonts w:asciiTheme="minorHAnsi" w:hAnsiTheme="minorHAnsi" w:cstheme="minorHAnsi"/>
        </w:rPr>
      </w:pPr>
      <w:r w:rsidRPr="00470CF0">
        <w:rPr>
          <w:rFonts w:asciiTheme="minorHAnsi" w:hAnsiTheme="minorHAnsi" w:cstheme="minorHAnsi"/>
        </w:rPr>
        <w:t>namestitev</w:t>
      </w:r>
      <w:r w:rsidRPr="00470CF0">
        <w:rPr>
          <w:rFonts w:asciiTheme="minorHAnsi" w:hAnsiTheme="minorHAnsi" w:cstheme="minorHAnsi"/>
          <w:spacing w:val="-6"/>
        </w:rPr>
        <w:t xml:space="preserve"> </w:t>
      </w:r>
      <w:r w:rsidRPr="00470CF0">
        <w:rPr>
          <w:rFonts w:asciiTheme="minorHAnsi" w:hAnsiTheme="minorHAnsi" w:cstheme="minorHAnsi"/>
        </w:rPr>
        <w:t>opreme</w:t>
      </w:r>
      <w:r w:rsidRPr="00470CF0">
        <w:rPr>
          <w:rFonts w:asciiTheme="minorHAnsi" w:hAnsiTheme="minorHAnsi" w:cstheme="minorHAnsi"/>
          <w:spacing w:val="-4"/>
        </w:rPr>
        <w:t xml:space="preserve"> </w:t>
      </w:r>
      <w:r w:rsidRPr="00470CF0">
        <w:rPr>
          <w:rFonts w:asciiTheme="minorHAnsi" w:hAnsiTheme="minorHAnsi" w:cstheme="minorHAnsi"/>
        </w:rPr>
        <w:t>prilagodil</w:t>
      </w:r>
      <w:r w:rsidRPr="00470CF0">
        <w:rPr>
          <w:rFonts w:asciiTheme="minorHAnsi" w:hAnsiTheme="minorHAnsi" w:cstheme="minorHAnsi"/>
          <w:spacing w:val="-4"/>
        </w:rPr>
        <w:t xml:space="preserve"> </w:t>
      </w:r>
      <w:r w:rsidRPr="00470CF0">
        <w:rPr>
          <w:rFonts w:asciiTheme="minorHAnsi" w:hAnsiTheme="minorHAnsi" w:cstheme="minorHAnsi"/>
        </w:rPr>
        <w:t>na</w:t>
      </w:r>
      <w:r w:rsidRPr="00470CF0">
        <w:rPr>
          <w:rFonts w:asciiTheme="minorHAnsi" w:hAnsiTheme="minorHAnsi" w:cstheme="minorHAnsi"/>
          <w:spacing w:val="-7"/>
        </w:rPr>
        <w:t xml:space="preserve"> </w:t>
      </w:r>
      <w:r w:rsidRPr="00470CF0">
        <w:rPr>
          <w:rFonts w:asciiTheme="minorHAnsi" w:hAnsiTheme="minorHAnsi" w:cstheme="minorHAnsi"/>
        </w:rPr>
        <w:t>vse</w:t>
      </w:r>
      <w:r w:rsidRPr="00470CF0">
        <w:rPr>
          <w:rFonts w:asciiTheme="minorHAnsi" w:hAnsiTheme="minorHAnsi" w:cstheme="minorHAnsi"/>
          <w:spacing w:val="-6"/>
        </w:rPr>
        <w:t xml:space="preserve"> </w:t>
      </w:r>
      <w:r w:rsidRPr="00470CF0">
        <w:rPr>
          <w:rFonts w:asciiTheme="minorHAnsi" w:hAnsiTheme="minorHAnsi" w:cstheme="minorHAnsi"/>
        </w:rPr>
        <w:t>vrste</w:t>
      </w:r>
      <w:r w:rsidRPr="00470CF0">
        <w:rPr>
          <w:rFonts w:asciiTheme="minorHAnsi" w:hAnsiTheme="minorHAnsi" w:cstheme="minorHAnsi"/>
          <w:spacing w:val="-7"/>
        </w:rPr>
        <w:t xml:space="preserve"> </w:t>
      </w:r>
      <w:r w:rsidRPr="00470CF0">
        <w:rPr>
          <w:rFonts w:asciiTheme="minorHAnsi" w:hAnsiTheme="minorHAnsi" w:cstheme="minorHAnsi"/>
        </w:rPr>
        <w:t>inštalacijskih</w:t>
      </w:r>
      <w:r w:rsidRPr="00470CF0">
        <w:rPr>
          <w:rFonts w:asciiTheme="minorHAnsi" w:hAnsiTheme="minorHAnsi" w:cstheme="minorHAnsi"/>
          <w:spacing w:val="-5"/>
        </w:rPr>
        <w:t xml:space="preserve"> </w:t>
      </w:r>
      <w:r w:rsidRPr="00470CF0">
        <w:rPr>
          <w:rFonts w:asciiTheme="minorHAnsi" w:hAnsiTheme="minorHAnsi" w:cstheme="minorHAnsi"/>
          <w:spacing w:val="-2"/>
        </w:rPr>
        <w:t>priključkov,</w:t>
      </w:r>
    </w:p>
    <w:p w14:paraId="28B568D9" w14:textId="77777777" w:rsidR="00995634" w:rsidRPr="00470CF0" w:rsidRDefault="00995634" w:rsidP="00C113C7">
      <w:pPr>
        <w:pStyle w:val="Odstavekseznama"/>
        <w:widowControl w:val="0"/>
        <w:numPr>
          <w:ilvl w:val="1"/>
          <w:numId w:val="34"/>
        </w:numPr>
        <w:tabs>
          <w:tab w:val="left" w:pos="284"/>
        </w:tabs>
        <w:autoSpaceDE w:val="0"/>
        <w:autoSpaceDN w:val="0"/>
        <w:ind w:left="284" w:right="107" w:hanging="284"/>
        <w:rPr>
          <w:rFonts w:asciiTheme="minorHAnsi" w:hAnsiTheme="minorHAnsi" w:cstheme="minorHAnsi"/>
        </w:rPr>
      </w:pPr>
      <w:r w:rsidRPr="00470CF0">
        <w:rPr>
          <w:rFonts w:asciiTheme="minorHAnsi" w:hAnsiTheme="minorHAnsi" w:cstheme="minorHAnsi"/>
        </w:rPr>
        <w:t>na</w:t>
      </w:r>
      <w:r w:rsidRPr="00470CF0">
        <w:rPr>
          <w:rFonts w:asciiTheme="minorHAnsi" w:hAnsiTheme="minorHAnsi" w:cstheme="minorHAnsi"/>
          <w:spacing w:val="-7"/>
        </w:rPr>
        <w:t xml:space="preserve"> </w:t>
      </w:r>
      <w:r w:rsidRPr="00470CF0">
        <w:rPr>
          <w:rFonts w:asciiTheme="minorHAnsi" w:hAnsiTheme="minorHAnsi" w:cstheme="minorHAnsi"/>
        </w:rPr>
        <w:t>lastno</w:t>
      </w:r>
      <w:r w:rsidRPr="00470CF0">
        <w:rPr>
          <w:rFonts w:asciiTheme="minorHAnsi" w:hAnsiTheme="minorHAnsi" w:cstheme="minorHAnsi"/>
          <w:spacing w:val="-8"/>
        </w:rPr>
        <w:t xml:space="preserve"> </w:t>
      </w:r>
      <w:r w:rsidRPr="00470CF0">
        <w:rPr>
          <w:rFonts w:asciiTheme="minorHAnsi" w:hAnsiTheme="minorHAnsi" w:cstheme="minorHAnsi"/>
        </w:rPr>
        <w:t>odgovornost</w:t>
      </w:r>
      <w:r w:rsidRPr="00470CF0">
        <w:rPr>
          <w:rFonts w:asciiTheme="minorHAnsi" w:hAnsiTheme="minorHAnsi" w:cstheme="minorHAnsi"/>
          <w:spacing w:val="-6"/>
        </w:rPr>
        <w:t xml:space="preserve"> </w:t>
      </w:r>
      <w:r w:rsidRPr="00470CF0">
        <w:rPr>
          <w:rFonts w:asciiTheme="minorHAnsi" w:hAnsiTheme="minorHAnsi" w:cstheme="minorHAnsi"/>
        </w:rPr>
        <w:t>in</w:t>
      </w:r>
      <w:r w:rsidRPr="00470CF0">
        <w:rPr>
          <w:rFonts w:asciiTheme="minorHAnsi" w:hAnsiTheme="minorHAnsi" w:cstheme="minorHAnsi"/>
          <w:spacing w:val="-10"/>
        </w:rPr>
        <w:t xml:space="preserve"> </w:t>
      </w:r>
      <w:r w:rsidRPr="00470CF0">
        <w:rPr>
          <w:rFonts w:asciiTheme="minorHAnsi" w:hAnsiTheme="minorHAnsi" w:cstheme="minorHAnsi"/>
        </w:rPr>
        <w:t>na</w:t>
      </w:r>
      <w:r w:rsidRPr="00470CF0">
        <w:rPr>
          <w:rFonts w:asciiTheme="minorHAnsi" w:hAnsiTheme="minorHAnsi" w:cstheme="minorHAnsi"/>
          <w:spacing w:val="-7"/>
        </w:rPr>
        <w:t xml:space="preserve"> </w:t>
      </w:r>
      <w:r w:rsidRPr="00470CF0">
        <w:rPr>
          <w:rFonts w:asciiTheme="minorHAnsi" w:hAnsiTheme="minorHAnsi" w:cstheme="minorHAnsi"/>
        </w:rPr>
        <w:t>lastne</w:t>
      </w:r>
      <w:r w:rsidRPr="00470CF0">
        <w:rPr>
          <w:rFonts w:asciiTheme="minorHAnsi" w:hAnsiTheme="minorHAnsi" w:cstheme="minorHAnsi"/>
          <w:spacing w:val="-8"/>
        </w:rPr>
        <w:t xml:space="preserve"> </w:t>
      </w:r>
      <w:r w:rsidRPr="00470CF0">
        <w:rPr>
          <w:rFonts w:asciiTheme="minorHAnsi" w:hAnsiTheme="minorHAnsi" w:cstheme="minorHAnsi"/>
        </w:rPr>
        <w:t>stroške</w:t>
      </w:r>
      <w:r w:rsidRPr="00470CF0">
        <w:rPr>
          <w:rFonts w:asciiTheme="minorHAnsi" w:hAnsiTheme="minorHAnsi" w:cstheme="minorHAnsi"/>
          <w:spacing w:val="-6"/>
        </w:rPr>
        <w:t xml:space="preserve"> </w:t>
      </w:r>
      <w:r w:rsidRPr="00470CF0">
        <w:rPr>
          <w:rFonts w:asciiTheme="minorHAnsi" w:hAnsiTheme="minorHAnsi" w:cstheme="minorHAnsi"/>
        </w:rPr>
        <w:t>sprejel</w:t>
      </w:r>
      <w:r w:rsidRPr="00470CF0">
        <w:rPr>
          <w:rFonts w:asciiTheme="minorHAnsi" w:hAnsiTheme="minorHAnsi" w:cstheme="minorHAnsi"/>
          <w:spacing w:val="-7"/>
        </w:rPr>
        <w:t xml:space="preserve"> </w:t>
      </w:r>
      <w:r w:rsidRPr="00470CF0">
        <w:rPr>
          <w:rFonts w:asciiTheme="minorHAnsi" w:hAnsiTheme="minorHAnsi" w:cstheme="minorHAnsi"/>
        </w:rPr>
        <w:t>vse</w:t>
      </w:r>
      <w:r w:rsidRPr="00470CF0">
        <w:rPr>
          <w:rFonts w:asciiTheme="minorHAnsi" w:hAnsiTheme="minorHAnsi" w:cstheme="minorHAnsi"/>
          <w:spacing w:val="-11"/>
        </w:rPr>
        <w:t xml:space="preserve"> </w:t>
      </w:r>
      <w:r w:rsidRPr="00470CF0">
        <w:rPr>
          <w:rFonts w:asciiTheme="minorHAnsi" w:hAnsiTheme="minorHAnsi" w:cstheme="minorHAnsi"/>
        </w:rPr>
        <w:t>ukrepe</w:t>
      </w:r>
      <w:r w:rsidRPr="00470CF0">
        <w:rPr>
          <w:rFonts w:asciiTheme="minorHAnsi" w:hAnsiTheme="minorHAnsi" w:cstheme="minorHAnsi"/>
          <w:spacing w:val="-9"/>
        </w:rPr>
        <w:t xml:space="preserve"> </w:t>
      </w:r>
      <w:r w:rsidRPr="00470CF0">
        <w:rPr>
          <w:rFonts w:asciiTheme="minorHAnsi" w:hAnsiTheme="minorHAnsi" w:cstheme="minorHAnsi"/>
        </w:rPr>
        <w:t>za</w:t>
      </w:r>
      <w:r w:rsidRPr="00470CF0">
        <w:rPr>
          <w:rFonts w:asciiTheme="minorHAnsi" w:hAnsiTheme="minorHAnsi" w:cstheme="minorHAnsi"/>
          <w:spacing w:val="-9"/>
        </w:rPr>
        <w:t xml:space="preserve"> </w:t>
      </w:r>
      <w:r w:rsidRPr="00470CF0">
        <w:rPr>
          <w:rFonts w:asciiTheme="minorHAnsi" w:hAnsiTheme="minorHAnsi" w:cstheme="minorHAnsi"/>
        </w:rPr>
        <w:t>zagotovitev,</w:t>
      </w:r>
      <w:r w:rsidRPr="00470CF0">
        <w:rPr>
          <w:rFonts w:asciiTheme="minorHAnsi" w:hAnsiTheme="minorHAnsi" w:cstheme="minorHAnsi"/>
          <w:spacing w:val="-6"/>
        </w:rPr>
        <w:t xml:space="preserve"> </w:t>
      </w:r>
      <w:r w:rsidRPr="00470CF0">
        <w:rPr>
          <w:rFonts w:asciiTheme="minorHAnsi" w:hAnsiTheme="minorHAnsi" w:cstheme="minorHAnsi"/>
        </w:rPr>
        <w:t>da</w:t>
      </w:r>
      <w:r w:rsidRPr="00470CF0">
        <w:rPr>
          <w:rFonts w:asciiTheme="minorHAnsi" w:hAnsiTheme="minorHAnsi" w:cstheme="minorHAnsi"/>
          <w:spacing w:val="-9"/>
        </w:rPr>
        <w:t xml:space="preserve"> </w:t>
      </w:r>
      <w:r w:rsidRPr="00470CF0">
        <w:rPr>
          <w:rFonts w:asciiTheme="minorHAnsi" w:hAnsiTheme="minorHAnsi" w:cstheme="minorHAnsi"/>
        </w:rPr>
        <w:t>se</w:t>
      </w:r>
      <w:r w:rsidRPr="00470CF0">
        <w:rPr>
          <w:rFonts w:asciiTheme="minorHAnsi" w:hAnsiTheme="minorHAnsi" w:cstheme="minorHAnsi"/>
          <w:spacing w:val="-6"/>
        </w:rPr>
        <w:t xml:space="preserve"> </w:t>
      </w:r>
      <w:r w:rsidRPr="00470CF0">
        <w:rPr>
          <w:rFonts w:asciiTheme="minorHAnsi" w:hAnsiTheme="minorHAnsi" w:cstheme="minorHAnsi"/>
        </w:rPr>
        <w:t>obstoječe</w:t>
      </w:r>
      <w:r w:rsidRPr="00470CF0">
        <w:rPr>
          <w:rFonts w:asciiTheme="minorHAnsi" w:hAnsiTheme="minorHAnsi" w:cstheme="minorHAnsi"/>
          <w:spacing w:val="-8"/>
        </w:rPr>
        <w:t xml:space="preserve"> </w:t>
      </w:r>
      <w:r w:rsidRPr="00470CF0">
        <w:rPr>
          <w:rFonts w:asciiTheme="minorHAnsi" w:hAnsiTheme="minorHAnsi" w:cstheme="minorHAnsi"/>
        </w:rPr>
        <w:t>konstrukcije in instalacije zaščitijo, ohranijo in vzdržujejo,</w:t>
      </w:r>
    </w:p>
    <w:p w14:paraId="528412BD" w14:textId="77777777" w:rsidR="00995634" w:rsidRPr="00470CF0" w:rsidRDefault="00995634" w:rsidP="00C113C7">
      <w:pPr>
        <w:pStyle w:val="Odstavekseznama"/>
        <w:widowControl w:val="0"/>
        <w:numPr>
          <w:ilvl w:val="1"/>
          <w:numId w:val="34"/>
        </w:numPr>
        <w:tabs>
          <w:tab w:val="left" w:pos="284"/>
        </w:tabs>
        <w:autoSpaceDE w:val="0"/>
        <w:autoSpaceDN w:val="0"/>
        <w:ind w:left="284" w:right="106" w:hanging="284"/>
        <w:rPr>
          <w:rFonts w:asciiTheme="minorHAnsi" w:hAnsiTheme="minorHAnsi" w:cstheme="minorHAnsi"/>
        </w:rPr>
      </w:pPr>
      <w:r w:rsidRPr="00470CF0">
        <w:rPr>
          <w:rFonts w:asciiTheme="minorHAnsi" w:hAnsiTheme="minorHAnsi" w:cstheme="minorHAnsi"/>
        </w:rPr>
        <w:t>za</w:t>
      </w:r>
      <w:r w:rsidRPr="00470CF0">
        <w:rPr>
          <w:rFonts w:asciiTheme="minorHAnsi" w:hAnsiTheme="minorHAnsi" w:cstheme="minorHAnsi"/>
          <w:spacing w:val="34"/>
        </w:rPr>
        <w:t xml:space="preserve"> </w:t>
      </w:r>
      <w:r w:rsidRPr="00470CF0">
        <w:rPr>
          <w:rFonts w:asciiTheme="minorHAnsi" w:hAnsiTheme="minorHAnsi" w:cstheme="minorHAnsi"/>
        </w:rPr>
        <w:t>celoten</w:t>
      </w:r>
      <w:r w:rsidRPr="00470CF0">
        <w:rPr>
          <w:rFonts w:asciiTheme="minorHAnsi" w:hAnsiTheme="minorHAnsi" w:cstheme="minorHAnsi"/>
          <w:spacing w:val="34"/>
        </w:rPr>
        <w:t xml:space="preserve"> </w:t>
      </w:r>
      <w:r w:rsidRPr="00470CF0">
        <w:rPr>
          <w:rFonts w:asciiTheme="minorHAnsi" w:hAnsiTheme="minorHAnsi" w:cstheme="minorHAnsi"/>
        </w:rPr>
        <w:t>čas</w:t>
      </w:r>
      <w:r w:rsidRPr="00470CF0">
        <w:rPr>
          <w:rFonts w:asciiTheme="minorHAnsi" w:hAnsiTheme="minorHAnsi" w:cstheme="minorHAnsi"/>
          <w:spacing w:val="34"/>
        </w:rPr>
        <w:t xml:space="preserve"> </w:t>
      </w:r>
      <w:r w:rsidRPr="00470CF0">
        <w:rPr>
          <w:rFonts w:asciiTheme="minorHAnsi" w:hAnsiTheme="minorHAnsi" w:cstheme="minorHAnsi"/>
        </w:rPr>
        <w:t>izvajanja</w:t>
      </w:r>
      <w:r w:rsidRPr="00470CF0">
        <w:rPr>
          <w:rFonts w:asciiTheme="minorHAnsi" w:hAnsiTheme="minorHAnsi" w:cstheme="minorHAnsi"/>
          <w:spacing w:val="34"/>
        </w:rPr>
        <w:t xml:space="preserve"> </w:t>
      </w:r>
      <w:r w:rsidRPr="00470CF0">
        <w:rPr>
          <w:rFonts w:asciiTheme="minorHAnsi" w:hAnsiTheme="minorHAnsi" w:cstheme="minorHAnsi"/>
        </w:rPr>
        <w:t>te</w:t>
      </w:r>
      <w:r w:rsidRPr="00470CF0">
        <w:rPr>
          <w:rFonts w:asciiTheme="minorHAnsi" w:hAnsiTheme="minorHAnsi" w:cstheme="minorHAnsi"/>
          <w:spacing w:val="32"/>
        </w:rPr>
        <w:t xml:space="preserve"> </w:t>
      </w:r>
      <w:r w:rsidRPr="00470CF0">
        <w:rPr>
          <w:rFonts w:asciiTheme="minorHAnsi" w:hAnsiTheme="minorHAnsi" w:cstheme="minorHAnsi"/>
        </w:rPr>
        <w:t>pogodbe,</w:t>
      </w:r>
      <w:r w:rsidRPr="00470CF0">
        <w:rPr>
          <w:rFonts w:asciiTheme="minorHAnsi" w:hAnsiTheme="minorHAnsi" w:cstheme="minorHAnsi"/>
          <w:spacing w:val="35"/>
        </w:rPr>
        <w:t xml:space="preserve"> </w:t>
      </w:r>
      <w:r w:rsidRPr="00470CF0">
        <w:rPr>
          <w:rFonts w:asciiTheme="minorHAnsi" w:hAnsiTheme="minorHAnsi" w:cstheme="minorHAnsi"/>
        </w:rPr>
        <w:t>na</w:t>
      </w:r>
      <w:r w:rsidRPr="00470CF0">
        <w:rPr>
          <w:rFonts w:asciiTheme="minorHAnsi" w:hAnsiTheme="minorHAnsi" w:cstheme="minorHAnsi"/>
          <w:spacing w:val="34"/>
        </w:rPr>
        <w:t xml:space="preserve"> </w:t>
      </w:r>
      <w:r w:rsidRPr="00470CF0">
        <w:rPr>
          <w:rFonts w:asciiTheme="minorHAnsi" w:hAnsiTheme="minorHAnsi" w:cstheme="minorHAnsi"/>
        </w:rPr>
        <w:t>lastne</w:t>
      </w:r>
      <w:r w:rsidRPr="00470CF0">
        <w:rPr>
          <w:rFonts w:asciiTheme="minorHAnsi" w:hAnsiTheme="minorHAnsi" w:cstheme="minorHAnsi"/>
          <w:spacing w:val="34"/>
        </w:rPr>
        <w:t xml:space="preserve"> </w:t>
      </w:r>
      <w:r w:rsidRPr="00470CF0">
        <w:rPr>
          <w:rFonts w:asciiTheme="minorHAnsi" w:hAnsiTheme="minorHAnsi" w:cstheme="minorHAnsi"/>
        </w:rPr>
        <w:t>stroške,</w:t>
      </w:r>
      <w:r w:rsidRPr="00470CF0">
        <w:rPr>
          <w:rFonts w:asciiTheme="minorHAnsi" w:hAnsiTheme="minorHAnsi" w:cstheme="minorHAnsi"/>
          <w:spacing w:val="37"/>
        </w:rPr>
        <w:t xml:space="preserve"> </w:t>
      </w:r>
      <w:r w:rsidRPr="00470CF0">
        <w:rPr>
          <w:rFonts w:asciiTheme="minorHAnsi" w:hAnsiTheme="minorHAnsi" w:cstheme="minorHAnsi"/>
        </w:rPr>
        <w:t>zaščitil</w:t>
      </w:r>
      <w:r w:rsidRPr="00470CF0">
        <w:rPr>
          <w:rFonts w:asciiTheme="minorHAnsi" w:hAnsiTheme="minorHAnsi" w:cstheme="minorHAnsi"/>
          <w:spacing w:val="34"/>
        </w:rPr>
        <w:t xml:space="preserve"> </w:t>
      </w:r>
      <w:r w:rsidRPr="00470CF0">
        <w:rPr>
          <w:rFonts w:asciiTheme="minorHAnsi" w:hAnsiTheme="minorHAnsi" w:cstheme="minorHAnsi"/>
        </w:rPr>
        <w:t>in</w:t>
      </w:r>
      <w:r w:rsidRPr="00470CF0">
        <w:rPr>
          <w:rFonts w:asciiTheme="minorHAnsi" w:hAnsiTheme="minorHAnsi" w:cstheme="minorHAnsi"/>
          <w:spacing w:val="34"/>
        </w:rPr>
        <w:t xml:space="preserve"> </w:t>
      </w:r>
      <w:r w:rsidRPr="00470CF0">
        <w:rPr>
          <w:rFonts w:asciiTheme="minorHAnsi" w:hAnsiTheme="minorHAnsi" w:cstheme="minorHAnsi"/>
        </w:rPr>
        <w:t>zavaroval</w:t>
      </w:r>
      <w:r w:rsidRPr="00470CF0">
        <w:rPr>
          <w:rFonts w:asciiTheme="minorHAnsi" w:hAnsiTheme="minorHAnsi" w:cstheme="minorHAnsi"/>
          <w:spacing w:val="31"/>
        </w:rPr>
        <w:t xml:space="preserve"> </w:t>
      </w:r>
      <w:r w:rsidRPr="00470CF0">
        <w:rPr>
          <w:rFonts w:asciiTheme="minorHAnsi" w:hAnsiTheme="minorHAnsi" w:cstheme="minorHAnsi"/>
        </w:rPr>
        <w:t>vso</w:t>
      </w:r>
      <w:r w:rsidRPr="00470CF0">
        <w:rPr>
          <w:rFonts w:asciiTheme="minorHAnsi" w:hAnsiTheme="minorHAnsi" w:cstheme="minorHAnsi"/>
          <w:spacing w:val="35"/>
        </w:rPr>
        <w:t xml:space="preserve"> </w:t>
      </w:r>
      <w:r w:rsidRPr="00470CF0">
        <w:rPr>
          <w:rFonts w:asciiTheme="minorHAnsi" w:hAnsiTheme="minorHAnsi" w:cstheme="minorHAnsi"/>
        </w:rPr>
        <w:t>opremo</w:t>
      </w:r>
      <w:r w:rsidRPr="00470CF0">
        <w:rPr>
          <w:rFonts w:asciiTheme="minorHAnsi" w:hAnsiTheme="minorHAnsi" w:cstheme="minorHAnsi"/>
          <w:spacing w:val="35"/>
        </w:rPr>
        <w:t xml:space="preserve"> </w:t>
      </w:r>
      <w:r w:rsidRPr="00470CF0">
        <w:rPr>
          <w:rFonts w:asciiTheme="minorHAnsi" w:hAnsiTheme="minorHAnsi" w:cstheme="minorHAnsi"/>
        </w:rPr>
        <w:t>in</w:t>
      </w:r>
      <w:r w:rsidRPr="00470CF0">
        <w:rPr>
          <w:rFonts w:asciiTheme="minorHAnsi" w:hAnsiTheme="minorHAnsi" w:cstheme="minorHAnsi"/>
          <w:spacing w:val="33"/>
        </w:rPr>
        <w:t xml:space="preserve"> </w:t>
      </w:r>
      <w:r w:rsidRPr="00470CF0">
        <w:rPr>
          <w:rFonts w:asciiTheme="minorHAnsi" w:hAnsiTheme="minorHAnsi" w:cstheme="minorHAnsi"/>
        </w:rPr>
        <w:t>blago</w:t>
      </w:r>
      <w:r w:rsidRPr="00470CF0">
        <w:rPr>
          <w:rFonts w:asciiTheme="minorHAnsi" w:hAnsiTheme="minorHAnsi" w:cstheme="minorHAnsi"/>
          <w:spacing w:val="33"/>
        </w:rPr>
        <w:t xml:space="preserve"> </w:t>
      </w:r>
      <w:r w:rsidRPr="00470CF0">
        <w:rPr>
          <w:rFonts w:asciiTheme="minorHAnsi" w:hAnsiTheme="minorHAnsi" w:cstheme="minorHAnsi"/>
        </w:rPr>
        <w:t>ter izvajanje</w:t>
      </w:r>
      <w:r w:rsidRPr="00470CF0">
        <w:rPr>
          <w:rFonts w:asciiTheme="minorHAnsi" w:hAnsiTheme="minorHAnsi" w:cstheme="minorHAnsi"/>
          <w:spacing w:val="-13"/>
        </w:rPr>
        <w:t xml:space="preserve"> </w:t>
      </w:r>
      <w:r w:rsidRPr="00470CF0">
        <w:rPr>
          <w:rFonts w:asciiTheme="minorHAnsi" w:hAnsiTheme="minorHAnsi" w:cstheme="minorHAnsi"/>
        </w:rPr>
        <w:t>pred</w:t>
      </w:r>
      <w:r w:rsidRPr="00470CF0">
        <w:rPr>
          <w:rFonts w:asciiTheme="minorHAnsi" w:hAnsiTheme="minorHAnsi" w:cstheme="minorHAnsi"/>
          <w:spacing w:val="-13"/>
        </w:rPr>
        <w:t xml:space="preserve"> </w:t>
      </w:r>
      <w:r w:rsidRPr="00470CF0">
        <w:rPr>
          <w:rFonts w:asciiTheme="minorHAnsi" w:hAnsiTheme="minorHAnsi" w:cstheme="minorHAnsi"/>
        </w:rPr>
        <w:t>vremenskimi</w:t>
      </w:r>
      <w:r w:rsidRPr="00470CF0">
        <w:rPr>
          <w:rFonts w:asciiTheme="minorHAnsi" w:hAnsiTheme="minorHAnsi" w:cstheme="minorHAnsi"/>
          <w:spacing w:val="-12"/>
        </w:rPr>
        <w:t xml:space="preserve"> </w:t>
      </w:r>
      <w:r w:rsidRPr="00470CF0">
        <w:rPr>
          <w:rFonts w:asciiTheme="minorHAnsi" w:hAnsiTheme="minorHAnsi" w:cstheme="minorHAnsi"/>
        </w:rPr>
        <w:t>vplivi,</w:t>
      </w:r>
      <w:r w:rsidRPr="00470CF0">
        <w:rPr>
          <w:rFonts w:asciiTheme="minorHAnsi" w:hAnsiTheme="minorHAnsi" w:cstheme="minorHAnsi"/>
          <w:spacing w:val="-13"/>
        </w:rPr>
        <w:t xml:space="preserve"> </w:t>
      </w:r>
      <w:r w:rsidRPr="00470CF0">
        <w:rPr>
          <w:rFonts w:asciiTheme="minorHAnsi" w:hAnsiTheme="minorHAnsi" w:cstheme="minorHAnsi"/>
        </w:rPr>
        <w:t>poškodbami</w:t>
      </w:r>
      <w:r w:rsidRPr="00470CF0">
        <w:rPr>
          <w:rFonts w:asciiTheme="minorHAnsi" w:hAnsiTheme="minorHAnsi" w:cstheme="minorHAnsi"/>
          <w:spacing w:val="-12"/>
        </w:rPr>
        <w:t xml:space="preserve"> </w:t>
      </w:r>
      <w:r w:rsidRPr="00470CF0">
        <w:rPr>
          <w:rFonts w:asciiTheme="minorHAnsi" w:hAnsiTheme="minorHAnsi" w:cstheme="minorHAnsi"/>
        </w:rPr>
        <w:t>ter</w:t>
      </w:r>
      <w:r w:rsidRPr="00470CF0">
        <w:rPr>
          <w:rFonts w:asciiTheme="minorHAnsi" w:hAnsiTheme="minorHAnsi" w:cstheme="minorHAnsi"/>
          <w:spacing w:val="-13"/>
        </w:rPr>
        <w:t xml:space="preserve"> </w:t>
      </w:r>
      <w:r w:rsidRPr="00470CF0">
        <w:rPr>
          <w:rFonts w:asciiTheme="minorHAnsi" w:hAnsiTheme="minorHAnsi" w:cstheme="minorHAnsi"/>
        </w:rPr>
        <w:t>krajo</w:t>
      </w:r>
      <w:r w:rsidRPr="00470CF0">
        <w:rPr>
          <w:rFonts w:asciiTheme="minorHAnsi" w:hAnsiTheme="minorHAnsi" w:cstheme="minorHAnsi"/>
          <w:spacing w:val="-12"/>
        </w:rPr>
        <w:t xml:space="preserve"> </w:t>
      </w:r>
      <w:r w:rsidRPr="00470CF0">
        <w:rPr>
          <w:rFonts w:asciiTheme="minorHAnsi" w:hAnsiTheme="minorHAnsi" w:cstheme="minorHAnsi"/>
        </w:rPr>
        <w:t>ali</w:t>
      </w:r>
      <w:r w:rsidRPr="00470CF0">
        <w:rPr>
          <w:rFonts w:asciiTheme="minorHAnsi" w:hAnsiTheme="minorHAnsi" w:cstheme="minorHAnsi"/>
          <w:spacing w:val="-13"/>
        </w:rPr>
        <w:t xml:space="preserve"> </w:t>
      </w:r>
      <w:r w:rsidRPr="00470CF0">
        <w:rPr>
          <w:rFonts w:asciiTheme="minorHAnsi" w:hAnsiTheme="minorHAnsi" w:cstheme="minorHAnsi"/>
        </w:rPr>
        <w:t>izgubo</w:t>
      </w:r>
      <w:r w:rsidRPr="00470CF0">
        <w:rPr>
          <w:rFonts w:asciiTheme="minorHAnsi" w:hAnsiTheme="minorHAnsi" w:cstheme="minorHAnsi"/>
          <w:spacing w:val="-13"/>
        </w:rPr>
        <w:t xml:space="preserve"> </w:t>
      </w:r>
      <w:r w:rsidRPr="00470CF0">
        <w:rPr>
          <w:rFonts w:asciiTheme="minorHAnsi" w:hAnsiTheme="minorHAnsi" w:cstheme="minorHAnsi"/>
        </w:rPr>
        <w:t>v</w:t>
      </w:r>
      <w:r w:rsidRPr="00470CF0">
        <w:rPr>
          <w:rFonts w:asciiTheme="minorHAnsi" w:hAnsiTheme="minorHAnsi" w:cstheme="minorHAnsi"/>
          <w:spacing w:val="-12"/>
        </w:rPr>
        <w:t xml:space="preserve"> </w:t>
      </w:r>
      <w:r w:rsidRPr="00470CF0">
        <w:rPr>
          <w:rFonts w:asciiTheme="minorHAnsi" w:hAnsiTheme="minorHAnsi" w:cstheme="minorHAnsi"/>
        </w:rPr>
        <w:t>času</w:t>
      </w:r>
      <w:r w:rsidRPr="00470CF0">
        <w:rPr>
          <w:rFonts w:asciiTheme="minorHAnsi" w:hAnsiTheme="minorHAnsi" w:cstheme="minorHAnsi"/>
          <w:spacing w:val="-12"/>
        </w:rPr>
        <w:t xml:space="preserve"> </w:t>
      </w:r>
      <w:r w:rsidRPr="00470CF0">
        <w:rPr>
          <w:rFonts w:asciiTheme="minorHAnsi" w:hAnsiTheme="minorHAnsi" w:cstheme="minorHAnsi"/>
        </w:rPr>
        <w:t>dobave</w:t>
      </w:r>
      <w:r w:rsidRPr="00470CF0">
        <w:rPr>
          <w:rFonts w:asciiTheme="minorHAnsi" w:hAnsiTheme="minorHAnsi" w:cstheme="minorHAnsi"/>
          <w:spacing w:val="-13"/>
        </w:rPr>
        <w:t xml:space="preserve"> </w:t>
      </w:r>
      <w:r w:rsidRPr="00470CF0">
        <w:rPr>
          <w:rFonts w:asciiTheme="minorHAnsi" w:hAnsiTheme="minorHAnsi" w:cstheme="minorHAnsi"/>
        </w:rPr>
        <w:t>in</w:t>
      </w:r>
      <w:r w:rsidRPr="00470CF0">
        <w:rPr>
          <w:rFonts w:asciiTheme="minorHAnsi" w:hAnsiTheme="minorHAnsi" w:cstheme="minorHAnsi"/>
          <w:spacing w:val="-12"/>
        </w:rPr>
        <w:t xml:space="preserve"> </w:t>
      </w:r>
      <w:r w:rsidRPr="00470CF0">
        <w:rPr>
          <w:rFonts w:asciiTheme="minorHAnsi" w:hAnsiTheme="minorHAnsi" w:cstheme="minorHAnsi"/>
        </w:rPr>
        <w:t>montaže</w:t>
      </w:r>
      <w:r w:rsidRPr="00470CF0">
        <w:rPr>
          <w:rFonts w:asciiTheme="minorHAnsi" w:hAnsiTheme="minorHAnsi" w:cstheme="minorHAnsi"/>
          <w:spacing w:val="-13"/>
        </w:rPr>
        <w:t xml:space="preserve"> </w:t>
      </w:r>
      <w:r w:rsidRPr="00470CF0">
        <w:rPr>
          <w:rFonts w:asciiTheme="minorHAnsi" w:hAnsiTheme="minorHAnsi" w:cstheme="minorHAnsi"/>
        </w:rPr>
        <w:t>do</w:t>
      </w:r>
      <w:r w:rsidRPr="00470CF0">
        <w:rPr>
          <w:rFonts w:asciiTheme="minorHAnsi" w:hAnsiTheme="minorHAnsi" w:cstheme="minorHAnsi"/>
          <w:spacing w:val="-12"/>
        </w:rPr>
        <w:t xml:space="preserve"> </w:t>
      </w:r>
      <w:r w:rsidRPr="00470CF0">
        <w:rPr>
          <w:rFonts w:asciiTheme="minorHAnsi" w:hAnsiTheme="minorHAnsi" w:cstheme="minorHAnsi"/>
        </w:rPr>
        <w:t>prevzema,</w:t>
      </w:r>
    </w:p>
    <w:p w14:paraId="2FCFC88F" w14:textId="77777777" w:rsidR="00995634" w:rsidRPr="00470CF0" w:rsidRDefault="00995634" w:rsidP="00C113C7">
      <w:pPr>
        <w:pStyle w:val="Odstavekseznama"/>
        <w:widowControl w:val="0"/>
        <w:numPr>
          <w:ilvl w:val="1"/>
          <w:numId w:val="34"/>
        </w:numPr>
        <w:tabs>
          <w:tab w:val="left" w:pos="284"/>
        </w:tabs>
        <w:autoSpaceDE w:val="0"/>
        <w:autoSpaceDN w:val="0"/>
        <w:ind w:left="284" w:hanging="284"/>
        <w:rPr>
          <w:rFonts w:asciiTheme="minorHAnsi" w:hAnsiTheme="minorHAnsi" w:cstheme="minorHAnsi"/>
        </w:rPr>
      </w:pPr>
      <w:r w:rsidRPr="00470CF0">
        <w:rPr>
          <w:rFonts w:asciiTheme="minorHAnsi" w:hAnsiTheme="minorHAnsi" w:cstheme="minorHAnsi"/>
        </w:rPr>
        <w:t>izvedel</w:t>
      </w:r>
      <w:r w:rsidRPr="00470CF0">
        <w:rPr>
          <w:rFonts w:asciiTheme="minorHAnsi" w:hAnsiTheme="minorHAnsi" w:cstheme="minorHAnsi"/>
          <w:spacing w:val="-5"/>
        </w:rPr>
        <w:t xml:space="preserve"> </w:t>
      </w:r>
      <w:r w:rsidRPr="00470CF0">
        <w:rPr>
          <w:rFonts w:asciiTheme="minorHAnsi" w:hAnsiTheme="minorHAnsi" w:cstheme="minorHAnsi"/>
        </w:rPr>
        <w:t>priklop,</w:t>
      </w:r>
      <w:r w:rsidRPr="00470CF0">
        <w:rPr>
          <w:rFonts w:asciiTheme="minorHAnsi" w:hAnsiTheme="minorHAnsi" w:cstheme="minorHAnsi"/>
          <w:spacing w:val="-5"/>
        </w:rPr>
        <w:t xml:space="preserve"> </w:t>
      </w:r>
      <w:r w:rsidRPr="00470CF0">
        <w:rPr>
          <w:rFonts w:asciiTheme="minorHAnsi" w:hAnsiTheme="minorHAnsi" w:cstheme="minorHAnsi"/>
        </w:rPr>
        <w:t>testiranje</w:t>
      </w:r>
      <w:r w:rsidRPr="00470CF0">
        <w:rPr>
          <w:rFonts w:asciiTheme="minorHAnsi" w:hAnsiTheme="minorHAnsi" w:cstheme="minorHAnsi"/>
          <w:spacing w:val="-7"/>
        </w:rPr>
        <w:t xml:space="preserve"> </w:t>
      </w:r>
      <w:r w:rsidRPr="00470CF0">
        <w:rPr>
          <w:rFonts w:asciiTheme="minorHAnsi" w:hAnsiTheme="minorHAnsi" w:cstheme="minorHAnsi"/>
        </w:rPr>
        <w:t>in</w:t>
      </w:r>
      <w:r w:rsidRPr="00470CF0">
        <w:rPr>
          <w:rFonts w:asciiTheme="minorHAnsi" w:hAnsiTheme="minorHAnsi" w:cstheme="minorHAnsi"/>
          <w:spacing w:val="-5"/>
        </w:rPr>
        <w:t xml:space="preserve"> </w:t>
      </w:r>
      <w:r w:rsidRPr="00470CF0">
        <w:rPr>
          <w:rFonts w:asciiTheme="minorHAnsi" w:hAnsiTheme="minorHAnsi" w:cstheme="minorHAnsi"/>
        </w:rPr>
        <w:t>preizkušanje</w:t>
      </w:r>
      <w:r w:rsidRPr="00470CF0">
        <w:rPr>
          <w:rFonts w:asciiTheme="minorHAnsi" w:hAnsiTheme="minorHAnsi" w:cstheme="minorHAnsi"/>
          <w:spacing w:val="-3"/>
        </w:rPr>
        <w:t xml:space="preserve"> </w:t>
      </w:r>
      <w:r w:rsidRPr="00470CF0">
        <w:rPr>
          <w:rFonts w:asciiTheme="minorHAnsi" w:hAnsiTheme="minorHAnsi" w:cstheme="minorHAnsi"/>
        </w:rPr>
        <w:t>dobavljene</w:t>
      </w:r>
      <w:r w:rsidRPr="00470CF0">
        <w:rPr>
          <w:rFonts w:asciiTheme="minorHAnsi" w:hAnsiTheme="minorHAnsi" w:cstheme="minorHAnsi"/>
          <w:spacing w:val="-7"/>
        </w:rPr>
        <w:t xml:space="preserve"> </w:t>
      </w:r>
      <w:r w:rsidRPr="00470CF0">
        <w:rPr>
          <w:rFonts w:asciiTheme="minorHAnsi" w:hAnsiTheme="minorHAnsi" w:cstheme="minorHAnsi"/>
        </w:rPr>
        <w:t>in</w:t>
      </w:r>
      <w:r w:rsidRPr="00470CF0">
        <w:rPr>
          <w:rFonts w:asciiTheme="minorHAnsi" w:hAnsiTheme="minorHAnsi" w:cstheme="minorHAnsi"/>
          <w:spacing w:val="-6"/>
        </w:rPr>
        <w:t xml:space="preserve"> </w:t>
      </w:r>
      <w:r w:rsidRPr="00470CF0">
        <w:rPr>
          <w:rFonts w:asciiTheme="minorHAnsi" w:hAnsiTheme="minorHAnsi" w:cstheme="minorHAnsi"/>
        </w:rPr>
        <w:t>nameščene</w:t>
      </w:r>
      <w:r w:rsidRPr="00470CF0">
        <w:rPr>
          <w:rFonts w:asciiTheme="minorHAnsi" w:hAnsiTheme="minorHAnsi" w:cstheme="minorHAnsi"/>
          <w:spacing w:val="-4"/>
        </w:rPr>
        <w:t xml:space="preserve"> </w:t>
      </w:r>
      <w:r w:rsidRPr="00470CF0">
        <w:rPr>
          <w:rFonts w:asciiTheme="minorHAnsi" w:hAnsiTheme="minorHAnsi" w:cstheme="minorHAnsi"/>
          <w:spacing w:val="-2"/>
        </w:rPr>
        <w:t>opreme,</w:t>
      </w:r>
    </w:p>
    <w:p w14:paraId="514DDF01" w14:textId="77777777" w:rsidR="00995634" w:rsidRPr="00470CF0" w:rsidRDefault="00995634" w:rsidP="00C113C7">
      <w:pPr>
        <w:pStyle w:val="Odstavekseznama"/>
        <w:widowControl w:val="0"/>
        <w:numPr>
          <w:ilvl w:val="1"/>
          <w:numId w:val="34"/>
        </w:numPr>
        <w:tabs>
          <w:tab w:val="left" w:pos="284"/>
        </w:tabs>
        <w:autoSpaceDE w:val="0"/>
        <w:autoSpaceDN w:val="0"/>
        <w:ind w:left="284" w:hanging="284"/>
        <w:rPr>
          <w:rFonts w:asciiTheme="minorHAnsi" w:hAnsiTheme="minorHAnsi" w:cstheme="minorHAnsi"/>
        </w:rPr>
      </w:pPr>
      <w:r w:rsidRPr="00470CF0">
        <w:rPr>
          <w:rFonts w:asciiTheme="minorHAnsi" w:hAnsiTheme="minorHAnsi" w:cstheme="minorHAnsi"/>
        </w:rPr>
        <w:t>izvajal</w:t>
      </w:r>
      <w:r w:rsidRPr="00470CF0">
        <w:rPr>
          <w:rFonts w:asciiTheme="minorHAnsi" w:hAnsiTheme="minorHAnsi" w:cstheme="minorHAnsi"/>
          <w:spacing w:val="-5"/>
        </w:rPr>
        <w:t xml:space="preserve"> </w:t>
      </w:r>
      <w:r w:rsidRPr="00470CF0">
        <w:rPr>
          <w:rFonts w:asciiTheme="minorHAnsi" w:hAnsiTheme="minorHAnsi" w:cstheme="minorHAnsi"/>
        </w:rPr>
        <w:t>čiščenje</w:t>
      </w:r>
      <w:r w:rsidRPr="00470CF0">
        <w:rPr>
          <w:rFonts w:asciiTheme="minorHAnsi" w:hAnsiTheme="minorHAnsi" w:cstheme="minorHAnsi"/>
          <w:spacing w:val="-5"/>
        </w:rPr>
        <w:t xml:space="preserve"> </w:t>
      </w:r>
      <w:r w:rsidRPr="00470CF0">
        <w:rPr>
          <w:rFonts w:asciiTheme="minorHAnsi" w:hAnsiTheme="minorHAnsi" w:cstheme="minorHAnsi"/>
        </w:rPr>
        <w:t>objekta</w:t>
      </w:r>
      <w:r w:rsidRPr="00470CF0">
        <w:rPr>
          <w:rFonts w:asciiTheme="minorHAnsi" w:hAnsiTheme="minorHAnsi" w:cstheme="minorHAnsi"/>
          <w:spacing w:val="-6"/>
        </w:rPr>
        <w:t xml:space="preserve"> </w:t>
      </w:r>
      <w:r w:rsidRPr="00470CF0">
        <w:rPr>
          <w:rFonts w:asciiTheme="minorHAnsi" w:hAnsiTheme="minorHAnsi" w:cstheme="minorHAnsi"/>
        </w:rPr>
        <w:t>med</w:t>
      </w:r>
      <w:r w:rsidRPr="00470CF0">
        <w:rPr>
          <w:rFonts w:asciiTheme="minorHAnsi" w:hAnsiTheme="minorHAnsi" w:cstheme="minorHAnsi"/>
          <w:spacing w:val="-4"/>
        </w:rPr>
        <w:t xml:space="preserve"> </w:t>
      </w:r>
      <w:r w:rsidRPr="00470CF0">
        <w:rPr>
          <w:rFonts w:asciiTheme="minorHAnsi" w:hAnsiTheme="minorHAnsi" w:cstheme="minorHAnsi"/>
        </w:rPr>
        <w:t>izvajanjem</w:t>
      </w:r>
      <w:r w:rsidRPr="00470CF0">
        <w:rPr>
          <w:rFonts w:asciiTheme="minorHAnsi" w:hAnsiTheme="minorHAnsi" w:cstheme="minorHAnsi"/>
          <w:spacing w:val="-4"/>
        </w:rPr>
        <w:t xml:space="preserve"> </w:t>
      </w:r>
      <w:r w:rsidRPr="00470CF0">
        <w:rPr>
          <w:rFonts w:asciiTheme="minorHAnsi" w:hAnsiTheme="minorHAnsi" w:cstheme="minorHAnsi"/>
          <w:spacing w:val="-2"/>
        </w:rPr>
        <w:t>montaže,</w:t>
      </w:r>
    </w:p>
    <w:p w14:paraId="33710706" w14:textId="77777777" w:rsidR="00995634" w:rsidRPr="00470CF0" w:rsidRDefault="00995634" w:rsidP="00C113C7">
      <w:pPr>
        <w:pStyle w:val="Odstavekseznama"/>
        <w:widowControl w:val="0"/>
        <w:numPr>
          <w:ilvl w:val="1"/>
          <w:numId w:val="34"/>
        </w:numPr>
        <w:tabs>
          <w:tab w:val="left" w:pos="284"/>
        </w:tabs>
        <w:autoSpaceDE w:val="0"/>
        <w:autoSpaceDN w:val="0"/>
        <w:ind w:left="284" w:right="107" w:hanging="284"/>
        <w:jc w:val="both"/>
        <w:rPr>
          <w:rFonts w:asciiTheme="minorHAnsi" w:hAnsiTheme="minorHAnsi" w:cstheme="minorHAnsi"/>
        </w:rPr>
      </w:pPr>
      <w:r w:rsidRPr="00470CF0">
        <w:rPr>
          <w:rFonts w:asciiTheme="minorHAnsi" w:hAnsiTheme="minorHAnsi" w:cstheme="minorHAnsi"/>
        </w:rPr>
        <w:t>na</w:t>
      </w:r>
      <w:r w:rsidRPr="00470CF0">
        <w:rPr>
          <w:rFonts w:asciiTheme="minorHAnsi" w:hAnsiTheme="minorHAnsi" w:cstheme="minorHAnsi"/>
          <w:spacing w:val="-2"/>
        </w:rPr>
        <w:t xml:space="preserve"> </w:t>
      </w:r>
      <w:r w:rsidRPr="00470CF0">
        <w:rPr>
          <w:rFonts w:asciiTheme="minorHAnsi" w:hAnsiTheme="minorHAnsi" w:cstheme="minorHAnsi"/>
        </w:rPr>
        <w:t>lastne</w:t>
      </w:r>
      <w:r w:rsidRPr="00470CF0">
        <w:rPr>
          <w:rFonts w:asciiTheme="minorHAnsi" w:hAnsiTheme="minorHAnsi" w:cstheme="minorHAnsi"/>
          <w:spacing w:val="-2"/>
        </w:rPr>
        <w:t xml:space="preserve"> </w:t>
      </w:r>
      <w:r w:rsidRPr="00470CF0">
        <w:rPr>
          <w:rFonts w:asciiTheme="minorHAnsi" w:hAnsiTheme="minorHAnsi" w:cstheme="minorHAnsi"/>
        </w:rPr>
        <w:t>stroške</w:t>
      </w:r>
      <w:r w:rsidRPr="00470CF0">
        <w:rPr>
          <w:rFonts w:asciiTheme="minorHAnsi" w:hAnsiTheme="minorHAnsi" w:cstheme="minorHAnsi"/>
          <w:spacing w:val="-4"/>
        </w:rPr>
        <w:t xml:space="preserve"> </w:t>
      </w:r>
      <w:r w:rsidRPr="00470CF0">
        <w:rPr>
          <w:rFonts w:asciiTheme="minorHAnsi" w:hAnsiTheme="minorHAnsi" w:cstheme="minorHAnsi"/>
        </w:rPr>
        <w:t>po</w:t>
      </w:r>
      <w:r w:rsidRPr="00470CF0">
        <w:rPr>
          <w:rFonts w:asciiTheme="minorHAnsi" w:hAnsiTheme="minorHAnsi" w:cstheme="minorHAnsi"/>
          <w:spacing w:val="-4"/>
        </w:rPr>
        <w:t xml:space="preserve"> </w:t>
      </w:r>
      <w:r w:rsidRPr="00470CF0">
        <w:rPr>
          <w:rFonts w:asciiTheme="minorHAnsi" w:hAnsiTheme="minorHAnsi" w:cstheme="minorHAnsi"/>
        </w:rPr>
        <w:t>končanju</w:t>
      </w:r>
      <w:r w:rsidRPr="00470CF0">
        <w:rPr>
          <w:rFonts w:asciiTheme="minorHAnsi" w:hAnsiTheme="minorHAnsi" w:cstheme="minorHAnsi"/>
          <w:spacing w:val="-3"/>
        </w:rPr>
        <w:t xml:space="preserve"> </w:t>
      </w:r>
      <w:r w:rsidRPr="00470CF0">
        <w:rPr>
          <w:rFonts w:asciiTheme="minorHAnsi" w:hAnsiTheme="minorHAnsi" w:cstheme="minorHAnsi"/>
        </w:rPr>
        <w:t>del</w:t>
      </w:r>
      <w:r w:rsidRPr="00470CF0">
        <w:rPr>
          <w:rFonts w:asciiTheme="minorHAnsi" w:hAnsiTheme="minorHAnsi" w:cstheme="minorHAnsi"/>
          <w:spacing w:val="-2"/>
        </w:rPr>
        <w:t xml:space="preserve"> </w:t>
      </w:r>
      <w:r w:rsidRPr="00470CF0">
        <w:rPr>
          <w:rFonts w:asciiTheme="minorHAnsi" w:hAnsiTheme="minorHAnsi" w:cstheme="minorHAnsi"/>
        </w:rPr>
        <w:t>objekt</w:t>
      </w:r>
      <w:r w:rsidRPr="00470CF0">
        <w:rPr>
          <w:rFonts w:asciiTheme="minorHAnsi" w:hAnsiTheme="minorHAnsi" w:cstheme="minorHAnsi"/>
          <w:spacing w:val="-4"/>
        </w:rPr>
        <w:t xml:space="preserve"> </w:t>
      </w:r>
      <w:r w:rsidRPr="00470CF0">
        <w:rPr>
          <w:rFonts w:asciiTheme="minorHAnsi" w:hAnsiTheme="minorHAnsi" w:cstheme="minorHAnsi"/>
        </w:rPr>
        <w:t>temeljito</w:t>
      </w:r>
      <w:r w:rsidRPr="00470CF0">
        <w:rPr>
          <w:rFonts w:asciiTheme="minorHAnsi" w:hAnsiTheme="minorHAnsi" w:cstheme="minorHAnsi"/>
          <w:spacing w:val="-3"/>
        </w:rPr>
        <w:t xml:space="preserve"> </w:t>
      </w:r>
      <w:r w:rsidRPr="00470CF0">
        <w:rPr>
          <w:rFonts w:asciiTheme="minorHAnsi" w:hAnsiTheme="minorHAnsi" w:cstheme="minorHAnsi"/>
        </w:rPr>
        <w:t>pospravil,</w:t>
      </w:r>
      <w:r w:rsidRPr="00470CF0">
        <w:rPr>
          <w:rFonts w:asciiTheme="minorHAnsi" w:hAnsiTheme="minorHAnsi" w:cstheme="minorHAnsi"/>
          <w:spacing w:val="-4"/>
        </w:rPr>
        <w:t xml:space="preserve"> </w:t>
      </w:r>
      <w:r w:rsidRPr="00470CF0">
        <w:rPr>
          <w:rFonts w:asciiTheme="minorHAnsi" w:hAnsiTheme="minorHAnsi" w:cstheme="minorHAnsi"/>
        </w:rPr>
        <w:t>očistil,</w:t>
      </w:r>
      <w:r w:rsidRPr="00470CF0">
        <w:rPr>
          <w:rFonts w:asciiTheme="minorHAnsi" w:hAnsiTheme="minorHAnsi" w:cstheme="minorHAnsi"/>
          <w:spacing w:val="-5"/>
        </w:rPr>
        <w:t xml:space="preserve"> </w:t>
      </w:r>
      <w:r w:rsidRPr="00470CF0">
        <w:rPr>
          <w:rFonts w:asciiTheme="minorHAnsi" w:hAnsiTheme="minorHAnsi" w:cstheme="minorHAnsi"/>
        </w:rPr>
        <w:t>odpeljal</w:t>
      </w:r>
      <w:r w:rsidRPr="00470CF0">
        <w:rPr>
          <w:rFonts w:asciiTheme="minorHAnsi" w:hAnsiTheme="minorHAnsi" w:cstheme="minorHAnsi"/>
          <w:spacing w:val="-5"/>
        </w:rPr>
        <w:t xml:space="preserve"> </w:t>
      </w:r>
      <w:r w:rsidRPr="00470CF0">
        <w:rPr>
          <w:rFonts w:asciiTheme="minorHAnsi" w:hAnsiTheme="minorHAnsi" w:cstheme="minorHAnsi"/>
        </w:rPr>
        <w:t>neuporabljeni</w:t>
      </w:r>
      <w:r w:rsidRPr="00470CF0">
        <w:rPr>
          <w:rFonts w:asciiTheme="minorHAnsi" w:hAnsiTheme="minorHAnsi" w:cstheme="minorHAnsi"/>
          <w:spacing w:val="-3"/>
        </w:rPr>
        <w:t xml:space="preserve"> </w:t>
      </w:r>
      <w:r w:rsidRPr="00470CF0">
        <w:rPr>
          <w:rFonts w:asciiTheme="minorHAnsi" w:hAnsiTheme="minorHAnsi" w:cstheme="minorHAnsi"/>
        </w:rPr>
        <w:t>in</w:t>
      </w:r>
      <w:r w:rsidRPr="00470CF0">
        <w:rPr>
          <w:rFonts w:asciiTheme="minorHAnsi" w:hAnsiTheme="minorHAnsi" w:cstheme="minorHAnsi"/>
          <w:spacing w:val="-3"/>
        </w:rPr>
        <w:t xml:space="preserve"> </w:t>
      </w:r>
      <w:r w:rsidRPr="00470CF0">
        <w:rPr>
          <w:rFonts w:asciiTheme="minorHAnsi" w:hAnsiTheme="minorHAnsi" w:cstheme="minorHAnsi"/>
        </w:rPr>
        <w:t>nepotrebni material ter vzpostavil v prvotno stanje vse uporabljene površine in naprave,</w:t>
      </w:r>
    </w:p>
    <w:p w14:paraId="12274CF8" w14:textId="77777777" w:rsidR="00995634" w:rsidRPr="00470CF0" w:rsidRDefault="00995634" w:rsidP="00C113C7">
      <w:pPr>
        <w:pStyle w:val="Odstavekseznama"/>
        <w:widowControl w:val="0"/>
        <w:numPr>
          <w:ilvl w:val="1"/>
          <w:numId w:val="34"/>
        </w:numPr>
        <w:tabs>
          <w:tab w:val="left" w:pos="284"/>
        </w:tabs>
        <w:autoSpaceDE w:val="0"/>
        <w:autoSpaceDN w:val="0"/>
        <w:ind w:left="284" w:right="111" w:hanging="284"/>
        <w:jc w:val="both"/>
        <w:rPr>
          <w:rFonts w:asciiTheme="minorHAnsi" w:hAnsiTheme="minorHAnsi" w:cstheme="minorHAnsi"/>
        </w:rPr>
      </w:pPr>
      <w:r w:rsidRPr="00470CF0">
        <w:rPr>
          <w:rFonts w:asciiTheme="minorHAnsi" w:hAnsiTheme="minorHAnsi" w:cstheme="minorHAnsi"/>
        </w:rPr>
        <w:t>uredil</w:t>
      </w:r>
      <w:r w:rsidRPr="00470CF0">
        <w:rPr>
          <w:rFonts w:asciiTheme="minorHAnsi" w:hAnsiTheme="minorHAnsi" w:cstheme="minorHAnsi"/>
          <w:spacing w:val="-7"/>
        </w:rPr>
        <w:t xml:space="preserve"> </w:t>
      </w:r>
      <w:r w:rsidRPr="00470CF0">
        <w:rPr>
          <w:rFonts w:asciiTheme="minorHAnsi" w:hAnsiTheme="minorHAnsi" w:cstheme="minorHAnsi"/>
        </w:rPr>
        <w:t>vse</w:t>
      </w:r>
      <w:r w:rsidRPr="00470CF0">
        <w:rPr>
          <w:rFonts w:asciiTheme="minorHAnsi" w:hAnsiTheme="minorHAnsi" w:cstheme="minorHAnsi"/>
          <w:spacing w:val="-6"/>
        </w:rPr>
        <w:t xml:space="preserve"> </w:t>
      </w:r>
      <w:r w:rsidRPr="00470CF0">
        <w:rPr>
          <w:rFonts w:asciiTheme="minorHAnsi" w:hAnsiTheme="minorHAnsi" w:cstheme="minorHAnsi"/>
        </w:rPr>
        <w:t>potrebno</w:t>
      </w:r>
      <w:r w:rsidRPr="00470CF0">
        <w:rPr>
          <w:rFonts w:asciiTheme="minorHAnsi" w:hAnsiTheme="minorHAnsi" w:cstheme="minorHAnsi"/>
          <w:spacing w:val="-8"/>
        </w:rPr>
        <w:t xml:space="preserve"> </w:t>
      </w:r>
      <w:r w:rsidRPr="00470CF0">
        <w:rPr>
          <w:rFonts w:asciiTheme="minorHAnsi" w:hAnsiTheme="minorHAnsi" w:cstheme="minorHAnsi"/>
        </w:rPr>
        <w:t>za</w:t>
      </w:r>
      <w:r w:rsidRPr="00470CF0">
        <w:rPr>
          <w:rFonts w:asciiTheme="minorHAnsi" w:hAnsiTheme="minorHAnsi" w:cstheme="minorHAnsi"/>
          <w:spacing w:val="-7"/>
        </w:rPr>
        <w:t xml:space="preserve"> </w:t>
      </w:r>
      <w:r w:rsidRPr="00470CF0">
        <w:rPr>
          <w:rFonts w:asciiTheme="minorHAnsi" w:hAnsiTheme="minorHAnsi" w:cstheme="minorHAnsi"/>
        </w:rPr>
        <w:t>dovoz</w:t>
      </w:r>
      <w:r w:rsidRPr="00470CF0">
        <w:rPr>
          <w:rFonts w:asciiTheme="minorHAnsi" w:hAnsiTheme="minorHAnsi" w:cstheme="minorHAnsi"/>
          <w:spacing w:val="-5"/>
        </w:rPr>
        <w:t xml:space="preserve"> </w:t>
      </w:r>
      <w:r w:rsidRPr="00470CF0">
        <w:rPr>
          <w:rFonts w:asciiTheme="minorHAnsi" w:hAnsiTheme="minorHAnsi" w:cstheme="minorHAnsi"/>
        </w:rPr>
        <w:t>in</w:t>
      </w:r>
      <w:r w:rsidRPr="00470CF0">
        <w:rPr>
          <w:rFonts w:asciiTheme="minorHAnsi" w:hAnsiTheme="minorHAnsi" w:cstheme="minorHAnsi"/>
          <w:spacing w:val="-7"/>
        </w:rPr>
        <w:t xml:space="preserve"> </w:t>
      </w:r>
      <w:r w:rsidRPr="00470CF0">
        <w:rPr>
          <w:rFonts w:asciiTheme="minorHAnsi" w:hAnsiTheme="minorHAnsi" w:cstheme="minorHAnsi"/>
        </w:rPr>
        <w:t>odvoz</w:t>
      </w:r>
      <w:r w:rsidRPr="00470CF0">
        <w:rPr>
          <w:rFonts w:asciiTheme="minorHAnsi" w:hAnsiTheme="minorHAnsi" w:cstheme="minorHAnsi"/>
          <w:spacing w:val="-5"/>
        </w:rPr>
        <w:t xml:space="preserve"> </w:t>
      </w:r>
      <w:r w:rsidRPr="00470CF0">
        <w:rPr>
          <w:rFonts w:asciiTheme="minorHAnsi" w:hAnsiTheme="minorHAnsi" w:cstheme="minorHAnsi"/>
        </w:rPr>
        <w:t>materiala,</w:t>
      </w:r>
      <w:r w:rsidRPr="00470CF0">
        <w:rPr>
          <w:rFonts w:asciiTheme="minorHAnsi" w:hAnsiTheme="minorHAnsi" w:cstheme="minorHAnsi"/>
          <w:spacing w:val="-7"/>
        </w:rPr>
        <w:t xml:space="preserve"> </w:t>
      </w:r>
      <w:r w:rsidRPr="00470CF0">
        <w:rPr>
          <w:rFonts w:asciiTheme="minorHAnsi" w:hAnsiTheme="minorHAnsi" w:cstheme="minorHAnsi"/>
        </w:rPr>
        <w:t>opreme,</w:t>
      </w:r>
      <w:r w:rsidRPr="00470CF0">
        <w:rPr>
          <w:rFonts w:asciiTheme="minorHAnsi" w:hAnsiTheme="minorHAnsi" w:cstheme="minorHAnsi"/>
          <w:spacing w:val="-8"/>
        </w:rPr>
        <w:t xml:space="preserve"> </w:t>
      </w:r>
      <w:r w:rsidRPr="00470CF0">
        <w:rPr>
          <w:rFonts w:asciiTheme="minorHAnsi" w:hAnsiTheme="minorHAnsi" w:cstheme="minorHAnsi"/>
        </w:rPr>
        <w:t>embalaže</w:t>
      </w:r>
      <w:r w:rsidRPr="00470CF0">
        <w:rPr>
          <w:rFonts w:asciiTheme="minorHAnsi" w:hAnsiTheme="minorHAnsi" w:cstheme="minorHAnsi"/>
          <w:spacing w:val="-6"/>
        </w:rPr>
        <w:t xml:space="preserve"> </w:t>
      </w:r>
      <w:r w:rsidRPr="00470CF0">
        <w:rPr>
          <w:rFonts w:asciiTheme="minorHAnsi" w:hAnsiTheme="minorHAnsi" w:cstheme="minorHAnsi"/>
        </w:rPr>
        <w:t>in</w:t>
      </w:r>
      <w:r w:rsidRPr="00470CF0">
        <w:rPr>
          <w:rFonts w:asciiTheme="minorHAnsi" w:hAnsiTheme="minorHAnsi" w:cstheme="minorHAnsi"/>
          <w:spacing w:val="-7"/>
        </w:rPr>
        <w:t xml:space="preserve"> </w:t>
      </w:r>
      <w:r w:rsidRPr="00470CF0">
        <w:rPr>
          <w:rFonts w:asciiTheme="minorHAnsi" w:hAnsiTheme="minorHAnsi" w:cstheme="minorHAnsi"/>
        </w:rPr>
        <w:t>odpadnega</w:t>
      </w:r>
      <w:r w:rsidRPr="00470CF0">
        <w:rPr>
          <w:rFonts w:asciiTheme="minorHAnsi" w:hAnsiTheme="minorHAnsi" w:cstheme="minorHAnsi"/>
          <w:spacing w:val="-7"/>
        </w:rPr>
        <w:t xml:space="preserve"> </w:t>
      </w:r>
      <w:r w:rsidRPr="00470CF0">
        <w:rPr>
          <w:rFonts w:asciiTheme="minorHAnsi" w:hAnsiTheme="minorHAnsi" w:cstheme="minorHAnsi"/>
        </w:rPr>
        <w:t>materiala</w:t>
      </w:r>
      <w:r w:rsidRPr="00470CF0">
        <w:rPr>
          <w:rFonts w:asciiTheme="minorHAnsi" w:hAnsiTheme="minorHAnsi" w:cstheme="minorHAnsi"/>
          <w:spacing w:val="-7"/>
        </w:rPr>
        <w:t xml:space="preserve"> </w:t>
      </w:r>
      <w:r w:rsidRPr="00470CF0">
        <w:rPr>
          <w:rFonts w:asciiTheme="minorHAnsi" w:hAnsiTheme="minorHAnsi" w:cstheme="minorHAnsi"/>
        </w:rPr>
        <w:t>z</w:t>
      </w:r>
      <w:r w:rsidRPr="00470CF0">
        <w:rPr>
          <w:rFonts w:asciiTheme="minorHAnsi" w:hAnsiTheme="minorHAnsi" w:cstheme="minorHAnsi"/>
          <w:spacing w:val="-5"/>
        </w:rPr>
        <w:t xml:space="preserve"> </w:t>
      </w:r>
      <w:r w:rsidRPr="00470CF0">
        <w:rPr>
          <w:rFonts w:asciiTheme="minorHAnsi" w:hAnsiTheme="minorHAnsi" w:cstheme="minorHAnsi"/>
        </w:rPr>
        <w:t>objekta</w:t>
      </w:r>
      <w:r w:rsidRPr="00470CF0">
        <w:rPr>
          <w:rFonts w:asciiTheme="minorHAnsi" w:hAnsiTheme="minorHAnsi" w:cstheme="minorHAnsi"/>
          <w:spacing w:val="-7"/>
        </w:rPr>
        <w:t xml:space="preserve"> </w:t>
      </w:r>
      <w:r w:rsidRPr="00470CF0">
        <w:rPr>
          <w:rFonts w:asciiTheme="minorHAnsi" w:hAnsiTheme="minorHAnsi" w:cstheme="minorHAnsi"/>
        </w:rPr>
        <w:t>ter upošteval predpise</w:t>
      </w:r>
      <w:r w:rsidRPr="00470CF0">
        <w:rPr>
          <w:rFonts w:asciiTheme="minorHAnsi" w:hAnsiTheme="minorHAnsi" w:cstheme="minorHAnsi"/>
          <w:spacing w:val="-3"/>
        </w:rPr>
        <w:t xml:space="preserve"> </w:t>
      </w:r>
      <w:r w:rsidRPr="00470CF0">
        <w:rPr>
          <w:rFonts w:asciiTheme="minorHAnsi" w:hAnsiTheme="minorHAnsi" w:cstheme="minorHAnsi"/>
        </w:rPr>
        <w:t>v</w:t>
      </w:r>
      <w:r w:rsidRPr="00470CF0">
        <w:rPr>
          <w:rFonts w:asciiTheme="minorHAnsi" w:hAnsiTheme="minorHAnsi" w:cstheme="minorHAnsi"/>
          <w:spacing w:val="-2"/>
        </w:rPr>
        <w:t xml:space="preserve"> </w:t>
      </w:r>
      <w:r w:rsidRPr="00470CF0">
        <w:rPr>
          <w:rFonts w:asciiTheme="minorHAnsi" w:hAnsiTheme="minorHAnsi" w:cstheme="minorHAnsi"/>
        </w:rPr>
        <w:t>zvezi</w:t>
      </w:r>
      <w:r w:rsidRPr="00470CF0">
        <w:rPr>
          <w:rFonts w:asciiTheme="minorHAnsi" w:hAnsiTheme="minorHAnsi" w:cstheme="minorHAnsi"/>
          <w:spacing w:val="-1"/>
        </w:rPr>
        <w:t xml:space="preserve"> </w:t>
      </w:r>
      <w:r w:rsidRPr="00470CF0">
        <w:rPr>
          <w:rFonts w:asciiTheme="minorHAnsi" w:hAnsiTheme="minorHAnsi" w:cstheme="minorHAnsi"/>
        </w:rPr>
        <w:t>z ravnanjem</w:t>
      </w:r>
      <w:r w:rsidRPr="00470CF0">
        <w:rPr>
          <w:rFonts w:asciiTheme="minorHAnsi" w:hAnsiTheme="minorHAnsi" w:cstheme="minorHAnsi"/>
          <w:spacing w:val="-2"/>
        </w:rPr>
        <w:t xml:space="preserve"> </w:t>
      </w:r>
      <w:r w:rsidRPr="00470CF0">
        <w:rPr>
          <w:rFonts w:asciiTheme="minorHAnsi" w:hAnsiTheme="minorHAnsi" w:cstheme="minorHAnsi"/>
        </w:rPr>
        <w:t>z odpadki (Izvajalec odpadkov ne</w:t>
      </w:r>
      <w:r w:rsidRPr="00470CF0">
        <w:rPr>
          <w:rFonts w:asciiTheme="minorHAnsi" w:hAnsiTheme="minorHAnsi" w:cstheme="minorHAnsi"/>
          <w:spacing w:val="-3"/>
        </w:rPr>
        <w:t xml:space="preserve"> </w:t>
      </w:r>
      <w:r w:rsidRPr="00470CF0">
        <w:rPr>
          <w:rFonts w:asciiTheme="minorHAnsi" w:hAnsiTheme="minorHAnsi" w:cstheme="minorHAnsi"/>
        </w:rPr>
        <w:t>sme odlagati</w:t>
      </w:r>
      <w:r w:rsidRPr="00470CF0">
        <w:rPr>
          <w:rFonts w:asciiTheme="minorHAnsi" w:hAnsiTheme="minorHAnsi" w:cstheme="minorHAnsi"/>
          <w:spacing w:val="-1"/>
        </w:rPr>
        <w:t xml:space="preserve"> </w:t>
      </w:r>
      <w:r w:rsidRPr="00470CF0">
        <w:rPr>
          <w:rFonts w:asciiTheme="minorHAnsi" w:hAnsiTheme="minorHAnsi" w:cstheme="minorHAnsi"/>
        </w:rPr>
        <w:t>v smetnjake, ki</w:t>
      </w:r>
      <w:r w:rsidRPr="00470CF0">
        <w:rPr>
          <w:rFonts w:asciiTheme="minorHAnsi" w:hAnsiTheme="minorHAnsi" w:cstheme="minorHAnsi"/>
          <w:spacing w:val="-1"/>
        </w:rPr>
        <w:t xml:space="preserve"> </w:t>
      </w:r>
      <w:r w:rsidRPr="00470CF0">
        <w:rPr>
          <w:rFonts w:asciiTheme="minorHAnsi" w:hAnsiTheme="minorHAnsi" w:cstheme="minorHAnsi"/>
        </w:rPr>
        <w:t>so namenjeni odlaganju smeti uporabnikov sosednjih objektov),</w:t>
      </w:r>
    </w:p>
    <w:p w14:paraId="08C08D21" w14:textId="77777777" w:rsidR="00995634" w:rsidRPr="00470CF0" w:rsidRDefault="00995634" w:rsidP="00C113C7">
      <w:pPr>
        <w:pStyle w:val="Odstavekseznama"/>
        <w:widowControl w:val="0"/>
        <w:numPr>
          <w:ilvl w:val="1"/>
          <w:numId w:val="34"/>
        </w:numPr>
        <w:tabs>
          <w:tab w:val="left" w:pos="284"/>
        </w:tabs>
        <w:autoSpaceDE w:val="0"/>
        <w:autoSpaceDN w:val="0"/>
        <w:ind w:left="284" w:right="111" w:hanging="284"/>
        <w:jc w:val="both"/>
        <w:rPr>
          <w:rFonts w:asciiTheme="minorHAnsi" w:hAnsiTheme="minorHAnsi" w:cstheme="minorHAnsi"/>
        </w:rPr>
      </w:pPr>
      <w:r w:rsidRPr="00470CF0">
        <w:rPr>
          <w:rFonts w:asciiTheme="minorHAnsi" w:hAnsiTheme="minorHAnsi" w:cstheme="minorHAnsi"/>
        </w:rPr>
        <w:t>znotraj pogodbenega roka, izvedel šolanje oz. izobraževanje uporabnikovega osebja za uporabo dobavljene in montirane opreme/blaga,</w:t>
      </w:r>
    </w:p>
    <w:p w14:paraId="5DF2E5F5" w14:textId="77777777" w:rsidR="00995634" w:rsidRPr="00470CF0" w:rsidRDefault="00995634" w:rsidP="00C113C7">
      <w:pPr>
        <w:pStyle w:val="Odstavekseznama"/>
        <w:widowControl w:val="0"/>
        <w:numPr>
          <w:ilvl w:val="1"/>
          <w:numId w:val="34"/>
        </w:numPr>
        <w:tabs>
          <w:tab w:val="left" w:pos="284"/>
        </w:tabs>
        <w:autoSpaceDE w:val="0"/>
        <w:autoSpaceDN w:val="0"/>
        <w:ind w:left="284" w:right="111" w:hanging="284"/>
        <w:jc w:val="both"/>
        <w:rPr>
          <w:rFonts w:asciiTheme="minorHAnsi" w:hAnsiTheme="minorHAnsi" w:cstheme="minorHAnsi"/>
        </w:rPr>
      </w:pPr>
      <w:r w:rsidRPr="00470CF0">
        <w:rPr>
          <w:rFonts w:asciiTheme="minorHAnsi" w:hAnsiTheme="minorHAnsi" w:cstheme="minorHAnsi"/>
        </w:rPr>
        <w:t>ob dobavi in prevzemu predmeta pogodbe zagotoviti naročniku vso morebitno tehnično dokumentacijo vgrajenega blaga in inštalacij z vsemi tehničnimi podatki (garancijska listina, servisna knjižica, navodila za uporabo itd.) v slovenskem jeziku,</w:t>
      </w:r>
    </w:p>
    <w:p w14:paraId="4A6CBFF8" w14:textId="77777777" w:rsidR="00995634" w:rsidRPr="00470CF0" w:rsidRDefault="00995634" w:rsidP="00C113C7">
      <w:pPr>
        <w:pStyle w:val="Odstavekseznama"/>
        <w:widowControl w:val="0"/>
        <w:numPr>
          <w:ilvl w:val="1"/>
          <w:numId w:val="34"/>
        </w:numPr>
        <w:tabs>
          <w:tab w:val="left" w:pos="284"/>
        </w:tabs>
        <w:autoSpaceDE w:val="0"/>
        <w:autoSpaceDN w:val="0"/>
        <w:ind w:left="284" w:hanging="284"/>
        <w:jc w:val="both"/>
        <w:rPr>
          <w:rFonts w:asciiTheme="minorHAnsi" w:hAnsiTheme="minorHAnsi" w:cstheme="minorHAnsi"/>
        </w:rPr>
      </w:pPr>
      <w:r w:rsidRPr="00470CF0">
        <w:rPr>
          <w:rFonts w:asciiTheme="minorHAnsi" w:hAnsiTheme="minorHAnsi" w:cstheme="minorHAnsi"/>
        </w:rPr>
        <w:lastRenderedPageBreak/>
        <w:t>da bo ob dokončanju del predal tudi vso predpisano dokumentacijo o kvaliteti izvedenih del (atesti, certifikati, garantni listi, …), navodila za obratovanje in vzdrževanje opreme,</w:t>
      </w:r>
    </w:p>
    <w:p w14:paraId="490D7060" w14:textId="0FA597BA" w:rsidR="00995634" w:rsidRPr="00470CF0" w:rsidRDefault="00995634" w:rsidP="00C113C7">
      <w:pPr>
        <w:pStyle w:val="Odstavekseznama"/>
        <w:widowControl w:val="0"/>
        <w:numPr>
          <w:ilvl w:val="1"/>
          <w:numId w:val="34"/>
        </w:numPr>
        <w:tabs>
          <w:tab w:val="left" w:pos="284"/>
        </w:tabs>
        <w:autoSpaceDE w:val="0"/>
        <w:autoSpaceDN w:val="0"/>
        <w:ind w:left="284" w:hanging="284"/>
        <w:jc w:val="both"/>
        <w:rPr>
          <w:rFonts w:asciiTheme="minorHAnsi" w:hAnsiTheme="minorHAnsi" w:cstheme="minorHAnsi"/>
        </w:rPr>
      </w:pPr>
      <w:r w:rsidRPr="00470CF0">
        <w:rPr>
          <w:rFonts w:asciiTheme="minorHAnsi" w:hAnsiTheme="minorHAnsi" w:cstheme="minorHAnsi"/>
        </w:rPr>
        <w:t>odpravil vse napake in pomanjkljivosti, ugotovljene v primopredajnem zapisniku ali v zapisniku o tehničnem oz. komisijskem pregledu v roku, določenem s strani naročnika,</w:t>
      </w:r>
    </w:p>
    <w:p w14:paraId="239CE034" w14:textId="77777777" w:rsidR="00995634" w:rsidRPr="00470CF0" w:rsidRDefault="00995634" w:rsidP="00C113C7">
      <w:pPr>
        <w:pStyle w:val="Odstavekseznama"/>
        <w:widowControl w:val="0"/>
        <w:numPr>
          <w:ilvl w:val="1"/>
          <w:numId w:val="34"/>
        </w:numPr>
        <w:tabs>
          <w:tab w:val="left" w:pos="284"/>
        </w:tabs>
        <w:autoSpaceDE w:val="0"/>
        <w:autoSpaceDN w:val="0"/>
        <w:ind w:left="284" w:hanging="284"/>
        <w:jc w:val="both"/>
        <w:rPr>
          <w:rFonts w:asciiTheme="minorHAnsi" w:hAnsiTheme="minorHAnsi" w:cstheme="minorHAnsi"/>
        </w:rPr>
      </w:pPr>
      <w:r w:rsidRPr="00470CF0">
        <w:rPr>
          <w:rFonts w:asciiTheme="minorHAnsi" w:hAnsiTheme="minorHAnsi" w:cstheme="minorHAnsi"/>
        </w:rPr>
        <w:t>se bo v roku 24 ur odzval na prvi poziv naročnika ter na svoje stroške v petih delovnih dneh odpravil vse pomanjkljivosti in napake, za katere jamči in ki se bodo pokazale med garancijskim rokom,</w:t>
      </w:r>
    </w:p>
    <w:p w14:paraId="5451EFC0" w14:textId="77777777" w:rsidR="00995634" w:rsidRPr="00470CF0" w:rsidRDefault="00995634" w:rsidP="00C113C7">
      <w:pPr>
        <w:pStyle w:val="Odstavekseznama"/>
        <w:widowControl w:val="0"/>
        <w:numPr>
          <w:ilvl w:val="1"/>
          <w:numId w:val="34"/>
        </w:numPr>
        <w:tabs>
          <w:tab w:val="left" w:pos="284"/>
        </w:tabs>
        <w:autoSpaceDE w:val="0"/>
        <w:autoSpaceDN w:val="0"/>
        <w:ind w:left="284" w:hanging="284"/>
        <w:jc w:val="both"/>
        <w:rPr>
          <w:rFonts w:asciiTheme="minorHAnsi" w:hAnsiTheme="minorHAnsi" w:cstheme="minorHAnsi"/>
        </w:rPr>
      </w:pPr>
      <w:r w:rsidRPr="00470CF0">
        <w:rPr>
          <w:rFonts w:asciiTheme="minorHAnsi" w:hAnsiTheme="minorHAnsi" w:cstheme="minorHAnsi"/>
        </w:rPr>
        <w:t>za zamenjane dele v garancijski dobi upoštevati nov garancijski rok z dnem zamenjave,</w:t>
      </w:r>
    </w:p>
    <w:p w14:paraId="66676FD1" w14:textId="77777777" w:rsidR="00995634" w:rsidRPr="00470CF0" w:rsidRDefault="00995634" w:rsidP="00C113C7">
      <w:pPr>
        <w:pStyle w:val="Odstavekseznama"/>
        <w:widowControl w:val="0"/>
        <w:numPr>
          <w:ilvl w:val="1"/>
          <w:numId w:val="34"/>
        </w:numPr>
        <w:tabs>
          <w:tab w:val="left" w:pos="284"/>
        </w:tabs>
        <w:autoSpaceDE w:val="0"/>
        <w:autoSpaceDN w:val="0"/>
        <w:ind w:left="284" w:hanging="284"/>
        <w:jc w:val="both"/>
        <w:rPr>
          <w:rFonts w:asciiTheme="minorHAnsi" w:hAnsiTheme="minorHAnsi" w:cstheme="minorHAnsi"/>
        </w:rPr>
      </w:pPr>
      <w:r w:rsidRPr="00470CF0">
        <w:rPr>
          <w:rFonts w:asciiTheme="minorHAnsi" w:hAnsiTheme="minorHAnsi" w:cstheme="minorHAnsi"/>
        </w:rPr>
        <w:t>v primeru zamujanja rokov, nedoseganja ustrezne kvalitete ali neizpolnjevanja drugih svojih obveznosti po tej pogodbi, na svoje stroške storil vse potrebno, da se nadomesti zamujeno ali vzpostavi zahtevana kvaliteta. V nasprotnem primeru je naročnik upravičen na stroške izvajalca na ustrezen način angažirati drugega izvajalca ali razdreti pogodbo in od izvajalca izterjati vso škodo, ki bi s tem nastala,</w:t>
      </w:r>
    </w:p>
    <w:p w14:paraId="29398150" w14:textId="77777777" w:rsidR="00995634" w:rsidRPr="00470CF0" w:rsidRDefault="00995634" w:rsidP="00C113C7">
      <w:pPr>
        <w:pStyle w:val="Odstavekseznama"/>
        <w:widowControl w:val="0"/>
        <w:numPr>
          <w:ilvl w:val="1"/>
          <w:numId w:val="34"/>
        </w:numPr>
        <w:tabs>
          <w:tab w:val="left" w:pos="284"/>
        </w:tabs>
        <w:autoSpaceDE w:val="0"/>
        <w:autoSpaceDN w:val="0"/>
        <w:ind w:left="284" w:hanging="284"/>
        <w:jc w:val="both"/>
        <w:rPr>
          <w:rFonts w:asciiTheme="minorHAnsi" w:hAnsiTheme="minorHAnsi" w:cstheme="minorHAnsi"/>
        </w:rPr>
      </w:pPr>
      <w:r w:rsidRPr="00470CF0">
        <w:rPr>
          <w:rFonts w:asciiTheme="minorHAnsi" w:hAnsiTheme="minorHAnsi" w:cstheme="minorHAnsi"/>
        </w:rPr>
        <w:t>omogočal ustrezen nadzor naročniku,</w:t>
      </w:r>
    </w:p>
    <w:p w14:paraId="1E22B27B" w14:textId="77777777" w:rsidR="00995634" w:rsidRPr="00470CF0" w:rsidRDefault="00995634" w:rsidP="00C113C7">
      <w:pPr>
        <w:pStyle w:val="Odstavekseznama"/>
        <w:widowControl w:val="0"/>
        <w:numPr>
          <w:ilvl w:val="1"/>
          <w:numId w:val="34"/>
        </w:numPr>
        <w:tabs>
          <w:tab w:val="left" w:pos="284"/>
        </w:tabs>
        <w:autoSpaceDE w:val="0"/>
        <w:autoSpaceDN w:val="0"/>
        <w:ind w:left="284" w:hanging="284"/>
        <w:jc w:val="both"/>
        <w:rPr>
          <w:rFonts w:asciiTheme="minorHAnsi" w:hAnsiTheme="minorHAnsi" w:cstheme="minorHAnsi"/>
        </w:rPr>
      </w:pPr>
      <w:r w:rsidRPr="00470CF0">
        <w:rPr>
          <w:rFonts w:asciiTheme="minorHAnsi" w:hAnsiTheme="minorHAnsi" w:cstheme="minorHAnsi"/>
        </w:rPr>
        <w:t>obvestil naročnika o okoliščinah, ki bi lahko vplivale na izpolnitev izvajalčevih pogodbenih obveznosti,</w:t>
      </w:r>
    </w:p>
    <w:p w14:paraId="3425D90C" w14:textId="77777777" w:rsidR="00995634" w:rsidRPr="00470CF0" w:rsidRDefault="00995634" w:rsidP="00C113C7">
      <w:pPr>
        <w:pStyle w:val="Odstavekseznama"/>
        <w:widowControl w:val="0"/>
        <w:numPr>
          <w:ilvl w:val="1"/>
          <w:numId w:val="34"/>
        </w:numPr>
        <w:tabs>
          <w:tab w:val="left" w:pos="284"/>
        </w:tabs>
        <w:autoSpaceDE w:val="0"/>
        <w:autoSpaceDN w:val="0"/>
        <w:ind w:left="284" w:hanging="284"/>
        <w:jc w:val="both"/>
        <w:rPr>
          <w:rFonts w:asciiTheme="minorHAnsi" w:hAnsiTheme="minorHAnsi" w:cstheme="minorHAnsi"/>
        </w:rPr>
      </w:pPr>
      <w:r w:rsidRPr="00470CF0">
        <w:rPr>
          <w:rFonts w:asciiTheme="minorHAnsi" w:hAnsiTheme="minorHAnsi" w:cstheme="minorHAnsi"/>
        </w:rPr>
        <w:t>pred kakršnokoli spremembo v zvezi s to pogodbo, ki bi lahko imela za posledico spremembo projektne dokumentacije, kakovosti izvedbe, terminskega plana pridobil predhodno pisno odobritev naročnika,</w:t>
      </w:r>
    </w:p>
    <w:p w14:paraId="2B047C53" w14:textId="77777777" w:rsidR="00995634" w:rsidRPr="00470CF0" w:rsidRDefault="00995634" w:rsidP="00C113C7">
      <w:pPr>
        <w:pStyle w:val="Odstavekseznama"/>
        <w:widowControl w:val="0"/>
        <w:numPr>
          <w:ilvl w:val="1"/>
          <w:numId w:val="34"/>
        </w:numPr>
        <w:tabs>
          <w:tab w:val="left" w:pos="284"/>
        </w:tabs>
        <w:autoSpaceDE w:val="0"/>
        <w:autoSpaceDN w:val="0"/>
        <w:ind w:left="284" w:hanging="284"/>
        <w:jc w:val="both"/>
        <w:rPr>
          <w:rFonts w:asciiTheme="minorHAnsi" w:hAnsiTheme="minorHAnsi" w:cstheme="minorHAnsi"/>
        </w:rPr>
      </w:pPr>
      <w:r w:rsidRPr="00470CF0">
        <w:rPr>
          <w:rFonts w:asciiTheme="minorHAnsi" w:hAnsiTheme="minorHAnsi" w:cstheme="minorHAnsi"/>
        </w:rPr>
        <w:t>redno in aktivno sodeloval na operativnih in drugih sestankih vezanih na naročilo, na katere bo vabljen,</w:t>
      </w:r>
    </w:p>
    <w:p w14:paraId="66224342" w14:textId="77777777" w:rsidR="00995634" w:rsidRPr="00470CF0" w:rsidRDefault="00995634" w:rsidP="00C113C7">
      <w:pPr>
        <w:pStyle w:val="Odstavekseznama"/>
        <w:widowControl w:val="0"/>
        <w:numPr>
          <w:ilvl w:val="1"/>
          <w:numId w:val="34"/>
        </w:numPr>
        <w:tabs>
          <w:tab w:val="left" w:pos="284"/>
        </w:tabs>
        <w:autoSpaceDE w:val="0"/>
        <w:autoSpaceDN w:val="0"/>
        <w:ind w:left="284" w:hanging="284"/>
        <w:jc w:val="both"/>
        <w:rPr>
          <w:rFonts w:asciiTheme="minorHAnsi" w:hAnsiTheme="minorHAnsi" w:cstheme="minorHAnsi"/>
        </w:rPr>
      </w:pPr>
      <w:r w:rsidRPr="00470CF0">
        <w:rPr>
          <w:rFonts w:asciiTheme="minorHAnsi" w:hAnsiTheme="minorHAnsi" w:cstheme="minorHAnsi"/>
        </w:rPr>
        <w:t>hranil vso dokumentacijo, ki jo bo pridobil v zvezi z izvajanjem te pogodbe in jo po uspešno opravljeni primopredaji del izročil naročniku, ter zagotavljal revizijsko sled vseh dokumentov,</w:t>
      </w:r>
    </w:p>
    <w:p w14:paraId="4B7B2347" w14:textId="77777777" w:rsidR="00995634" w:rsidRPr="00470CF0" w:rsidRDefault="00995634" w:rsidP="00C113C7">
      <w:pPr>
        <w:pStyle w:val="Odstavekseznama"/>
        <w:widowControl w:val="0"/>
        <w:numPr>
          <w:ilvl w:val="1"/>
          <w:numId w:val="34"/>
        </w:numPr>
        <w:tabs>
          <w:tab w:val="left" w:pos="284"/>
        </w:tabs>
        <w:autoSpaceDE w:val="0"/>
        <w:autoSpaceDN w:val="0"/>
        <w:ind w:left="284" w:hanging="284"/>
        <w:jc w:val="both"/>
        <w:rPr>
          <w:rFonts w:asciiTheme="minorHAnsi" w:eastAsia="Calibri" w:hAnsiTheme="minorHAnsi" w:cstheme="minorHAnsi"/>
          <w:sz w:val="22"/>
          <w:szCs w:val="22"/>
          <w:lang w:eastAsia="en-US"/>
        </w:rPr>
      </w:pPr>
      <w:r w:rsidRPr="00470CF0">
        <w:rPr>
          <w:rFonts w:asciiTheme="minorHAnsi" w:hAnsiTheme="minorHAnsi" w:cstheme="minorHAnsi"/>
        </w:rPr>
        <w:t>na zahtevo naročnika zamenjal ali odstranil določeno osebje, ki izvaja storitve,</w:t>
      </w:r>
    </w:p>
    <w:p w14:paraId="4E052EA3" w14:textId="77777777" w:rsidR="00995634" w:rsidRPr="00470CF0" w:rsidRDefault="00995634" w:rsidP="00C113C7">
      <w:pPr>
        <w:pStyle w:val="Odstavekseznama"/>
        <w:widowControl w:val="0"/>
        <w:numPr>
          <w:ilvl w:val="1"/>
          <w:numId w:val="34"/>
        </w:numPr>
        <w:tabs>
          <w:tab w:val="left" w:pos="284"/>
        </w:tabs>
        <w:autoSpaceDE w:val="0"/>
        <w:autoSpaceDN w:val="0"/>
        <w:ind w:left="284" w:hanging="284"/>
        <w:jc w:val="both"/>
        <w:rPr>
          <w:rFonts w:asciiTheme="minorHAnsi" w:hAnsiTheme="minorHAnsi" w:cstheme="minorHAnsi"/>
        </w:rPr>
      </w:pPr>
      <w:r w:rsidRPr="00470CF0">
        <w:rPr>
          <w:rFonts w:asciiTheme="minorHAnsi" w:hAnsiTheme="minorHAnsi" w:cstheme="minorHAnsi"/>
        </w:rPr>
        <w:t>koordiniral izvajanje del svojih podizvajalcev (v kolikor bodo sodelovali pri izvedbi),</w:t>
      </w:r>
    </w:p>
    <w:p w14:paraId="37DB06DF" w14:textId="77777777" w:rsidR="00995634" w:rsidRPr="00470CF0" w:rsidRDefault="00995634" w:rsidP="00C113C7">
      <w:pPr>
        <w:pStyle w:val="Odstavekseznama"/>
        <w:widowControl w:val="0"/>
        <w:numPr>
          <w:ilvl w:val="1"/>
          <w:numId w:val="34"/>
        </w:numPr>
        <w:tabs>
          <w:tab w:val="left" w:pos="284"/>
        </w:tabs>
        <w:autoSpaceDE w:val="0"/>
        <w:autoSpaceDN w:val="0"/>
        <w:ind w:left="284" w:hanging="284"/>
        <w:jc w:val="both"/>
        <w:rPr>
          <w:rFonts w:asciiTheme="minorHAnsi" w:hAnsiTheme="minorHAnsi" w:cstheme="minorHAnsi"/>
        </w:rPr>
      </w:pPr>
      <w:r w:rsidRPr="00470CF0">
        <w:rPr>
          <w:rFonts w:asciiTheme="minorHAnsi" w:hAnsiTheme="minorHAnsi" w:cstheme="minorHAnsi"/>
        </w:rPr>
        <w:t>da bo med izvajanjem pogodbenih del samostojno poskrbel za vse potrebne ukrepe varstva pri delu, varstva okolja in varstva pred požarom, ter za izvajanje teh ukrepov, za posledice njihove morebitne opustitve pa prevzema polno odgovornost,</w:t>
      </w:r>
    </w:p>
    <w:p w14:paraId="5F12C28B" w14:textId="74A8E96A" w:rsidR="00995634" w:rsidRDefault="00995634" w:rsidP="00C113C7">
      <w:pPr>
        <w:pStyle w:val="Odstavekseznama"/>
        <w:widowControl w:val="0"/>
        <w:numPr>
          <w:ilvl w:val="1"/>
          <w:numId w:val="34"/>
        </w:numPr>
        <w:tabs>
          <w:tab w:val="left" w:pos="284"/>
        </w:tabs>
        <w:autoSpaceDE w:val="0"/>
        <w:autoSpaceDN w:val="0"/>
        <w:ind w:left="284" w:hanging="284"/>
        <w:jc w:val="both"/>
        <w:rPr>
          <w:rFonts w:asciiTheme="minorHAnsi" w:hAnsiTheme="minorHAnsi" w:cstheme="minorHAnsi"/>
        </w:rPr>
      </w:pPr>
      <w:r>
        <w:rPr>
          <w:rFonts w:asciiTheme="minorHAnsi" w:hAnsiTheme="minorHAnsi" w:cstheme="minorHAnsi"/>
        </w:rPr>
        <w:t>da bo pred izvedbo del sklenil</w:t>
      </w:r>
      <w:r w:rsidRPr="00470CF0">
        <w:rPr>
          <w:rFonts w:asciiTheme="minorHAnsi" w:hAnsiTheme="minorHAnsi" w:cstheme="minorHAnsi"/>
        </w:rPr>
        <w:t xml:space="preserve"> sporazum o izvajanju skupnih ukrepov za zagotavljanje varnosti in zdravja pri delu na skupnem delovišču</w:t>
      </w:r>
      <w:r w:rsidR="00F2150B">
        <w:rPr>
          <w:rFonts w:asciiTheme="minorHAnsi" w:hAnsiTheme="minorHAnsi" w:cstheme="minorHAnsi"/>
        </w:rPr>
        <w:t>,</w:t>
      </w:r>
    </w:p>
    <w:p w14:paraId="79417B9A" w14:textId="4C5A1A02" w:rsidR="00F2150B" w:rsidRDefault="00F2150B" w:rsidP="00C113C7">
      <w:pPr>
        <w:pStyle w:val="Odstavekseznama"/>
        <w:widowControl w:val="0"/>
        <w:numPr>
          <w:ilvl w:val="1"/>
          <w:numId w:val="34"/>
        </w:numPr>
        <w:tabs>
          <w:tab w:val="left" w:pos="284"/>
        </w:tabs>
        <w:autoSpaceDE w:val="0"/>
        <w:autoSpaceDN w:val="0"/>
        <w:ind w:left="284" w:hanging="284"/>
        <w:jc w:val="both"/>
        <w:rPr>
          <w:rFonts w:asciiTheme="minorHAnsi" w:hAnsiTheme="minorHAnsi" w:cstheme="minorHAnsi"/>
        </w:rPr>
      </w:pPr>
      <w:r>
        <w:rPr>
          <w:rFonts w:asciiTheme="minorHAnsi" w:hAnsiTheme="minorHAnsi" w:cstheme="minorHAnsi"/>
        </w:rPr>
        <w:t xml:space="preserve">pri izvedbi del upošteval </w:t>
      </w:r>
      <w:r w:rsidRPr="00E53CCC">
        <w:rPr>
          <w:rFonts w:asciiTheme="minorHAnsi" w:hAnsiTheme="minorHAnsi" w:cstheme="minorHAnsi"/>
        </w:rPr>
        <w:t>Pravilnik o minimalnih tehničnih zahtevah za graditev oskrbovanih stanovanj za starejše ter o načinu zagotavljanja pogojev za njihovo obratovanje obsega</w:t>
      </w:r>
      <w:r>
        <w:rPr>
          <w:rFonts w:asciiTheme="minorHAnsi" w:hAnsiTheme="minorHAnsi" w:cstheme="minorHAnsi"/>
        </w:rPr>
        <w:t xml:space="preserve"> (</w:t>
      </w:r>
      <w:r w:rsidRPr="00F15CCB">
        <w:rPr>
          <w:rFonts w:asciiTheme="minorHAnsi" w:hAnsiTheme="minorHAnsi" w:cstheme="minorHAnsi"/>
        </w:rPr>
        <w:t xml:space="preserve">Uradni list RS, št. </w:t>
      </w:r>
      <w:hyperlink r:id="rId96" w:tgtFrame="_blank" w:tooltip="Pravilnik o minimalnih tehničnih zahtevah za graditev oskrbovanih stanovanj za starejše ter o načinu zagotavljanja pogojev za njihovo obratovanje" w:history="1">
        <w:r w:rsidRPr="00F15CCB">
          <w:rPr>
            <w:rFonts w:asciiTheme="minorHAnsi" w:hAnsiTheme="minorHAnsi" w:cstheme="minorHAnsi"/>
          </w:rPr>
          <w:t>110/04</w:t>
        </w:r>
      </w:hyperlink>
      <w:r w:rsidRPr="00F15CCB">
        <w:rPr>
          <w:rFonts w:asciiTheme="minorHAnsi" w:hAnsiTheme="minorHAnsi" w:cstheme="minorHAnsi"/>
        </w:rPr>
        <w:t xml:space="preserve">, </w:t>
      </w:r>
      <w:hyperlink r:id="rId97" w:tgtFrame="_blank" w:tooltip="Pravilnik o spremembi Pravilnika o minimalnih tehničnih zahtevah za graditev oskrbovanih stanovanj za starejše ter o načinu zagotavljanja pogojev za njihovo obratovanje" w:history="1">
        <w:r w:rsidRPr="00F15CCB">
          <w:rPr>
            <w:rFonts w:asciiTheme="minorHAnsi" w:hAnsiTheme="minorHAnsi" w:cstheme="minorHAnsi"/>
          </w:rPr>
          <w:t>81/09</w:t>
        </w:r>
      </w:hyperlink>
      <w:r w:rsidRPr="00F15CCB">
        <w:rPr>
          <w:rFonts w:asciiTheme="minorHAnsi" w:hAnsiTheme="minorHAnsi" w:cstheme="minorHAnsi"/>
        </w:rPr>
        <w:t xml:space="preserve"> in </w:t>
      </w:r>
      <w:hyperlink r:id="rId98" w:tgtFrame="_blank" w:tooltip="Pravilnik o spremembah in dopolnitvah Pravilnika o minimalnih tehničnih zahtevah za graditev oskrbovanih stanovanj za starejše ter o načinu zagotavljanja pogojev za njihovo obratovanje" w:history="1">
        <w:r w:rsidRPr="00F15CCB">
          <w:rPr>
            <w:rFonts w:asciiTheme="minorHAnsi" w:hAnsiTheme="minorHAnsi" w:cstheme="minorHAnsi"/>
          </w:rPr>
          <w:t>17/11</w:t>
        </w:r>
      </w:hyperlink>
      <w:r>
        <w:rPr>
          <w:rFonts w:asciiTheme="minorHAnsi" w:hAnsiTheme="minorHAnsi" w:cstheme="minorHAnsi"/>
        </w:rPr>
        <w:t xml:space="preserve">), </w:t>
      </w:r>
      <w:r w:rsidRPr="00D23AFC">
        <w:rPr>
          <w:rFonts w:asciiTheme="minorHAnsi" w:hAnsiTheme="minorHAnsi" w:cstheme="minorHAnsi"/>
        </w:rPr>
        <w:t>Pravilnik o učinkoviti rabi energije (Uradni list RS, št. 70/2022 in 161/22) za stanovanjske objekte in tehnično smernico TSG-1-004:2022 Energijska učinkovitost stavb;</w:t>
      </w:r>
    </w:p>
    <w:p w14:paraId="602FB177" w14:textId="1CA57414" w:rsidR="00F2150B" w:rsidRPr="00D23AFC" w:rsidRDefault="00F2150B" w:rsidP="00C113C7">
      <w:pPr>
        <w:pStyle w:val="Odstavekseznama"/>
        <w:widowControl w:val="0"/>
        <w:numPr>
          <w:ilvl w:val="1"/>
          <w:numId w:val="34"/>
        </w:numPr>
        <w:tabs>
          <w:tab w:val="left" w:pos="284"/>
        </w:tabs>
        <w:autoSpaceDE w:val="0"/>
        <w:autoSpaceDN w:val="0"/>
        <w:ind w:left="284" w:hanging="284"/>
        <w:jc w:val="both"/>
        <w:rPr>
          <w:rFonts w:asciiTheme="minorHAnsi" w:hAnsiTheme="minorHAnsi" w:cstheme="minorHAnsi"/>
        </w:rPr>
      </w:pPr>
      <w:r>
        <w:rPr>
          <w:rFonts w:asciiTheme="minorHAnsi" w:hAnsiTheme="minorHAnsi" w:cstheme="minorHAnsi"/>
        </w:rPr>
        <w:t xml:space="preserve">pri izvedbi del </w:t>
      </w:r>
      <w:r w:rsidRPr="00D23AFC">
        <w:rPr>
          <w:rFonts w:asciiTheme="minorHAnsi" w:hAnsiTheme="minorHAnsi" w:cstheme="minorHAnsi"/>
        </w:rPr>
        <w:t xml:space="preserve"> v celoti upošteval okoljsko načelo »ne škoduj bistveno« (t. i. DNSH oz. Do No Significant Harm) skladno s Tehnično smernico za uporabo »načela, da se ne škoduje bistveno« (UL L št. C 58 z dne 18. 2. 2021) v skladu z Uredb</w:t>
      </w:r>
      <w:r>
        <w:rPr>
          <w:rFonts w:asciiTheme="minorHAnsi" w:hAnsiTheme="minorHAnsi" w:cstheme="minorHAnsi"/>
        </w:rPr>
        <w:t>o</w:t>
      </w:r>
      <w:r w:rsidRPr="00D23AFC">
        <w:rPr>
          <w:rFonts w:asciiTheme="minorHAnsi" w:hAnsiTheme="minorHAnsi" w:cstheme="minorHAnsi"/>
        </w:rPr>
        <w:t xml:space="preserve"> (EU) 2021/241 Evropskega parlamenta in Sveta z dne 12. februarja 2021 o vzpostavitvi Mehanizma za okrevanje in odpornost</w:t>
      </w:r>
      <w:r>
        <w:rPr>
          <w:rFonts w:asciiTheme="minorHAnsi" w:hAnsiTheme="minorHAnsi" w:cstheme="minorHAnsi"/>
        </w:rPr>
        <w:t>;</w:t>
      </w:r>
    </w:p>
    <w:p w14:paraId="20B7F913" w14:textId="26CED6C6" w:rsidR="00F2150B" w:rsidRPr="00470CF0" w:rsidRDefault="00F2150B" w:rsidP="00C113C7">
      <w:pPr>
        <w:pStyle w:val="Odstavekseznama"/>
        <w:widowControl w:val="0"/>
        <w:numPr>
          <w:ilvl w:val="1"/>
          <w:numId w:val="34"/>
        </w:numPr>
        <w:tabs>
          <w:tab w:val="left" w:pos="284"/>
        </w:tabs>
        <w:autoSpaceDE w:val="0"/>
        <w:autoSpaceDN w:val="0"/>
        <w:ind w:left="284" w:hanging="284"/>
        <w:jc w:val="both"/>
        <w:rPr>
          <w:rFonts w:asciiTheme="minorHAnsi" w:hAnsiTheme="minorHAnsi" w:cstheme="minorHAnsi"/>
        </w:rPr>
      </w:pPr>
      <w:r w:rsidRPr="00470CF0">
        <w:rPr>
          <w:rFonts w:asciiTheme="minorHAnsi" w:hAnsiTheme="minorHAnsi" w:cstheme="minorHAnsi"/>
        </w:rPr>
        <w:t>pri vgradnji materiala ali blaga upošteval Uredbo o zelenem javnem naročanju (Uradni list RS, št</w:t>
      </w:r>
      <w:r w:rsidRPr="007A1754">
        <w:rPr>
          <w:rFonts w:asciiTheme="minorHAnsi" w:hAnsiTheme="minorHAnsi" w:cstheme="minorHAnsi"/>
        </w:rPr>
        <w:t xml:space="preserve">. </w:t>
      </w:r>
      <w:hyperlink r:id="rId99" w:tgtFrame="_blank" w:tooltip="Uredba o zelenem javnem naročanju" w:history="1">
        <w:r w:rsidR="007A1754" w:rsidRPr="007A1754">
          <w:rPr>
            <w:rFonts w:asciiTheme="minorHAnsi" w:hAnsiTheme="minorHAnsi" w:cstheme="minorHAnsi"/>
          </w:rPr>
          <w:t>51/17</w:t>
        </w:r>
      </w:hyperlink>
      <w:r w:rsidR="007A1754" w:rsidRPr="007A1754">
        <w:rPr>
          <w:rFonts w:asciiTheme="minorHAnsi" w:hAnsiTheme="minorHAnsi" w:cstheme="minorHAnsi"/>
        </w:rPr>
        <w:t xml:space="preserve">, </w:t>
      </w:r>
      <w:hyperlink r:id="rId100" w:tgtFrame="_blank" w:tooltip="Uredba o spremembah in dopolnitvah Uredbe o zelenem javnem naročanju" w:history="1">
        <w:r w:rsidR="007A1754" w:rsidRPr="007A1754">
          <w:rPr>
            <w:rFonts w:asciiTheme="minorHAnsi" w:hAnsiTheme="minorHAnsi" w:cstheme="minorHAnsi"/>
          </w:rPr>
          <w:t>64/19</w:t>
        </w:r>
      </w:hyperlink>
      <w:r w:rsidR="007A1754" w:rsidRPr="007A1754">
        <w:rPr>
          <w:rFonts w:asciiTheme="minorHAnsi" w:hAnsiTheme="minorHAnsi" w:cstheme="minorHAnsi"/>
        </w:rPr>
        <w:t xml:space="preserve">, </w:t>
      </w:r>
      <w:hyperlink r:id="rId101" w:tgtFrame="_blank" w:tooltip="Uredba o spremembah in dopolnitvah Uredbe o zelenem javnem naročanju" w:history="1">
        <w:r w:rsidR="007A1754" w:rsidRPr="007A1754">
          <w:rPr>
            <w:rFonts w:asciiTheme="minorHAnsi" w:hAnsiTheme="minorHAnsi" w:cstheme="minorHAnsi"/>
          </w:rPr>
          <w:t>121/21</w:t>
        </w:r>
      </w:hyperlink>
      <w:r w:rsidR="007A1754" w:rsidRPr="007A1754">
        <w:rPr>
          <w:rFonts w:asciiTheme="minorHAnsi" w:hAnsiTheme="minorHAnsi" w:cstheme="minorHAnsi"/>
        </w:rPr>
        <w:t xml:space="preserve"> in </w:t>
      </w:r>
      <w:hyperlink r:id="rId102" w:tgtFrame="_blank" w:tooltip="Uredba o spremembi Uredbe o zelenem javnem naročanju" w:history="1">
        <w:r w:rsidR="007A1754" w:rsidRPr="007A1754">
          <w:rPr>
            <w:rFonts w:asciiTheme="minorHAnsi" w:hAnsiTheme="minorHAnsi" w:cstheme="minorHAnsi"/>
          </w:rPr>
          <w:t>132/23</w:t>
        </w:r>
      </w:hyperlink>
      <w:r w:rsidRPr="007A1754">
        <w:rPr>
          <w:rFonts w:asciiTheme="minorHAnsi" w:hAnsiTheme="minorHAnsi" w:cstheme="minorHAnsi"/>
        </w:rPr>
        <w:t>) oz.</w:t>
      </w:r>
      <w:r w:rsidRPr="00470CF0">
        <w:rPr>
          <w:rFonts w:asciiTheme="minorHAnsi" w:hAnsiTheme="minorHAnsi" w:cstheme="minorHAnsi"/>
        </w:rPr>
        <w:t xml:space="preserve"> bo na zahtevo naročnika predložil dokazila o izpolnjevanju zahtev za vgrajene materiale in opremo, ki imajo manjši vpliv na okolje in zagotavljajo varčevanje z naravnimi viri, materiali in energijo oz. v celoti izpolnjujejo zahteve iz Uredbe o zelenem javnem naročanju.</w:t>
      </w:r>
    </w:p>
    <w:p w14:paraId="5F7A7E05" w14:textId="77777777" w:rsidR="00F2150B" w:rsidRDefault="00F2150B" w:rsidP="00F2150B">
      <w:pPr>
        <w:pStyle w:val="Odstavekseznama"/>
        <w:widowControl w:val="0"/>
        <w:tabs>
          <w:tab w:val="left" w:pos="284"/>
        </w:tabs>
        <w:autoSpaceDE w:val="0"/>
        <w:autoSpaceDN w:val="0"/>
        <w:ind w:left="284"/>
        <w:jc w:val="both"/>
        <w:rPr>
          <w:rFonts w:asciiTheme="minorHAnsi" w:hAnsiTheme="minorHAnsi" w:cstheme="minorHAnsi"/>
        </w:rPr>
      </w:pPr>
    </w:p>
    <w:p w14:paraId="6DBE276F" w14:textId="77777777" w:rsidR="00995634" w:rsidRPr="00F276FE" w:rsidRDefault="00995634" w:rsidP="00995634">
      <w:pPr>
        <w:widowControl w:val="0"/>
        <w:tabs>
          <w:tab w:val="left" w:pos="284"/>
        </w:tabs>
        <w:autoSpaceDE w:val="0"/>
        <w:autoSpaceDN w:val="0"/>
        <w:jc w:val="both"/>
        <w:rPr>
          <w:rFonts w:asciiTheme="minorHAnsi" w:hAnsiTheme="minorHAnsi" w:cstheme="minorHAnsi"/>
        </w:rPr>
      </w:pPr>
    </w:p>
    <w:p w14:paraId="32FBBE78" w14:textId="77777777" w:rsidR="00995634" w:rsidRPr="00C820C6" w:rsidRDefault="00995634" w:rsidP="00995634">
      <w:pPr>
        <w:widowControl w:val="0"/>
        <w:tabs>
          <w:tab w:val="left" w:pos="284"/>
        </w:tabs>
        <w:autoSpaceDE w:val="0"/>
        <w:autoSpaceDN w:val="0"/>
        <w:jc w:val="both"/>
        <w:rPr>
          <w:rFonts w:asciiTheme="minorHAnsi" w:hAnsiTheme="minorHAnsi" w:cstheme="minorHAnsi"/>
        </w:rPr>
      </w:pPr>
    </w:p>
    <w:p w14:paraId="7EC6BFDB" w14:textId="77777777" w:rsidR="00995634" w:rsidRPr="0090514C" w:rsidRDefault="00995634" w:rsidP="00995634">
      <w:pPr>
        <w:pStyle w:val="Odstavekseznama"/>
        <w:ind w:left="0"/>
        <w:jc w:val="both"/>
        <w:rPr>
          <w:rFonts w:asciiTheme="minorHAnsi" w:hAnsiTheme="minorHAnsi" w:cstheme="minorHAnsi"/>
        </w:rPr>
      </w:pPr>
      <w:r w:rsidRPr="00470CF0">
        <w:rPr>
          <w:rFonts w:asciiTheme="minorHAnsi" w:hAnsiTheme="minorHAnsi" w:cstheme="minorHAnsi"/>
        </w:rPr>
        <w:t>Izvajalec izrecno potrjuje, da so mu znani tako objekt kot tudi projektna dokumentacija, po kateri bo dela izvajal in se vnaprej odpoveduje vsakršnemu zahtevku iz naslova nepredvidenih pogojev za delo, nepopolne in/ali neustrezne dokumentacije ter se zavezuje, da bo tovrstne pomanjkljivosti ustrezno saniral na način, ki ga bo predhodno uskladil z naročnikom kot ga omogoča 95. člen ZJN-3, ne da bi zaradi tega trpel rok izvedbe, kvaliteta in izvedba dobave in montaže opreme in funkcionalnost posameznih elementov.</w:t>
      </w:r>
    </w:p>
    <w:p w14:paraId="29BB3297" w14:textId="77777777" w:rsidR="00995634" w:rsidRPr="00470CF0" w:rsidRDefault="00995634" w:rsidP="00995634">
      <w:pPr>
        <w:pStyle w:val="Odstavekseznama"/>
        <w:widowControl w:val="0"/>
        <w:tabs>
          <w:tab w:val="left" w:pos="284"/>
        </w:tabs>
        <w:autoSpaceDE w:val="0"/>
        <w:autoSpaceDN w:val="0"/>
        <w:ind w:left="284" w:right="111"/>
        <w:jc w:val="both"/>
        <w:rPr>
          <w:rFonts w:asciiTheme="minorHAnsi" w:hAnsiTheme="minorHAnsi" w:cstheme="minorHAnsi"/>
        </w:rPr>
      </w:pPr>
    </w:p>
    <w:p w14:paraId="0D90926A" w14:textId="77777777" w:rsidR="00995634" w:rsidRPr="00470CF0" w:rsidRDefault="00995634" w:rsidP="00C113C7">
      <w:pPr>
        <w:pStyle w:val="Odstavekseznama"/>
        <w:numPr>
          <w:ilvl w:val="0"/>
          <w:numId w:val="54"/>
        </w:numPr>
        <w:jc w:val="center"/>
        <w:rPr>
          <w:rFonts w:asciiTheme="minorHAnsi" w:eastAsiaTheme="minorHAnsi" w:hAnsiTheme="minorHAnsi" w:cstheme="minorHAnsi"/>
          <w:lang w:eastAsia="en-US"/>
        </w:rPr>
      </w:pPr>
      <w:r w:rsidRPr="00470CF0">
        <w:rPr>
          <w:rFonts w:asciiTheme="minorHAnsi" w:eastAsiaTheme="minorHAnsi" w:hAnsiTheme="minorHAnsi" w:cstheme="minorHAnsi"/>
          <w:lang w:eastAsia="en-US"/>
        </w:rPr>
        <w:t>člen</w:t>
      </w:r>
    </w:p>
    <w:p w14:paraId="7E4DB1E3" w14:textId="77777777" w:rsidR="00995634" w:rsidRPr="00470CF0" w:rsidRDefault="00995634" w:rsidP="00995634">
      <w:pPr>
        <w:jc w:val="center"/>
        <w:rPr>
          <w:rFonts w:asciiTheme="minorHAnsi" w:hAnsiTheme="minorHAnsi" w:cstheme="minorHAnsi"/>
        </w:rPr>
      </w:pPr>
    </w:p>
    <w:p w14:paraId="05AE5950" w14:textId="77777777" w:rsidR="00995634" w:rsidRPr="00470CF0" w:rsidRDefault="00995634" w:rsidP="00995634">
      <w:pPr>
        <w:jc w:val="both"/>
        <w:rPr>
          <w:rFonts w:asciiTheme="minorHAnsi" w:eastAsiaTheme="minorHAnsi" w:hAnsiTheme="minorHAnsi" w:cstheme="minorHAnsi"/>
          <w:lang w:eastAsia="en-US"/>
        </w:rPr>
      </w:pPr>
      <w:r w:rsidRPr="00470CF0">
        <w:rPr>
          <w:rFonts w:asciiTheme="minorHAnsi" w:hAnsiTheme="minorHAnsi" w:cstheme="minorHAnsi"/>
        </w:rPr>
        <w:t>Naročnik se zavezuje:</w:t>
      </w:r>
    </w:p>
    <w:p w14:paraId="0368E031" w14:textId="1835F20E" w:rsidR="001018C1" w:rsidRDefault="001018C1" w:rsidP="00C113C7">
      <w:pPr>
        <w:pStyle w:val="Odstavekseznama"/>
        <w:widowControl w:val="0"/>
        <w:numPr>
          <w:ilvl w:val="1"/>
          <w:numId w:val="34"/>
        </w:numPr>
        <w:tabs>
          <w:tab w:val="left" w:pos="284"/>
        </w:tabs>
        <w:autoSpaceDE w:val="0"/>
        <w:autoSpaceDN w:val="0"/>
        <w:ind w:left="284" w:hanging="284"/>
        <w:jc w:val="both"/>
        <w:rPr>
          <w:rFonts w:asciiTheme="minorHAnsi" w:hAnsiTheme="minorHAnsi" w:cstheme="minorHAnsi"/>
        </w:rPr>
      </w:pPr>
      <w:r w:rsidRPr="00470CF0">
        <w:rPr>
          <w:rFonts w:asciiTheme="minorHAnsi" w:hAnsiTheme="minorHAnsi" w:cstheme="minorHAnsi"/>
        </w:rPr>
        <w:t>predati izvajalcu tehnično dokumentacijo</w:t>
      </w:r>
      <w:r>
        <w:rPr>
          <w:rStyle w:val="Sprotnaopomba-sklic"/>
          <w:rFonts w:asciiTheme="minorHAnsi" w:hAnsiTheme="minorHAnsi" w:cstheme="minorHAnsi"/>
        </w:rPr>
        <w:footnoteReference w:id="16"/>
      </w:r>
      <w:r>
        <w:rPr>
          <w:rFonts w:asciiTheme="minorHAnsi" w:hAnsiTheme="minorHAnsi" w:cstheme="minorHAnsi"/>
        </w:rPr>
        <w:t>;</w:t>
      </w:r>
    </w:p>
    <w:p w14:paraId="0CA511AE" w14:textId="4CA6F652" w:rsidR="00995634" w:rsidRPr="00470CF0" w:rsidRDefault="00995634" w:rsidP="00C113C7">
      <w:pPr>
        <w:pStyle w:val="Odstavekseznama"/>
        <w:widowControl w:val="0"/>
        <w:numPr>
          <w:ilvl w:val="1"/>
          <w:numId w:val="34"/>
        </w:numPr>
        <w:tabs>
          <w:tab w:val="left" w:pos="284"/>
        </w:tabs>
        <w:autoSpaceDE w:val="0"/>
        <w:autoSpaceDN w:val="0"/>
        <w:ind w:left="284" w:hanging="284"/>
        <w:jc w:val="both"/>
        <w:rPr>
          <w:rFonts w:asciiTheme="minorHAnsi" w:hAnsiTheme="minorHAnsi" w:cstheme="minorHAnsi"/>
        </w:rPr>
      </w:pPr>
      <w:r w:rsidRPr="00470CF0">
        <w:rPr>
          <w:rFonts w:asciiTheme="minorHAnsi" w:hAnsiTheme="minorHAnsi" w:cstheme="minorHAnsi"/>
        </w:rPr>
        <w:t>predati izvajalcu tehnično dokumentacijo s popisom in izvedbenim načrtom notranje opreme</w:t>
      </w:r>
      <w:r w:rsidR="001018C1">
        <w:rPr>
          <w:rStyle w:val="Sprotnaopomba-sklic"/>
          <w:rFonts w:asciiTheme="minorHAnsi" w:hAnsiTheme="minorHAnsi" w:cstheme="minorHAnsi"/>
        </w:rPr>
        <w:footnoteReference w:id="17"/>
      </w:r>
      <w:r w:rsidRPr="00470CF0">
        <w:rPr>
          <w:rFonts w:asciiTheme="minorHAnsi" w:hAnsiTheme="minorHAnsi" w:cstheme="minorHAnsi"/>
        </w:rPr>
        <w:t>,</w:t>
      </w:r>
    </w:p>
    <w:p w14:paraId="33A3FBDB" w14:textId="77777777" w:rsidR="00995634" w:rsidRPr="00470CF0" w:rsidRDefault="00995634" w:rsidP="00C113C7">
      <w:pPr>
        <w:pStyle w:val="Odstavekseznama"/>
        <w:widowControl w:val="0"/>
        <w:numPr>
          <w:ilvl w:val="1"/>
          <w:numId w:val="34"/>
        </w:numPr>
        <w:tabs>
          <w:tab w:val="left" w:pos="284"/>
        </w:tabs>
        <w:autoSpaceDE w:val="0"/>
        <w:autoSpaceDN w:val="0"/>
        <w:ind w:left="284" w:hanging="284"/>
        <w:jc w:val="both"/>
        <w:rPr>
          <w:rFonts w:asciiTheme="minorHAnsi" w:hAnsiTheme="minorHAnsi" w:cstheme="minorHAnsi"/>
        </w:rPr>
      </w:pPr>
      <w:r w:rsidRPr="00470CF0">
        <w:rPr>
          <w:rFonts w:asciiTheme="minorHAnsi" w:hAnsiTheme="minorHAnsi" w:cstheme="minorHAnsi"/>
        </w:rPr>
        <w:t>prevzeti blago in izvedena dela, naročena in dobavljena v skladu s to pogodbo,</w:t>
      </w:r>
    </w:p>
    <w:p w14:paraId="3501CA84" w14:textId="77777777" w:rsidR="00995634" w:rsidRPr="00470CF0" w:rsidRDefault="00995634" w:rsidP="00C113C7">
      <w:pPr>
        <w:pStyle w:val="Odstavekseznama"/>
        <w:widowControl w:val="0"/>
        <w:numPr>
          <w:ilvl w:val="1"/>
          <w:numId w:val="34"/>
        </w:numPr>
        <w:tabs>
          <w:tab w:val="left" w:pos="284"/>
        </w:tabs>
        <w:autoSpaceDE w:val="0"/>
        <w:autoSpaceDN w:val="0"/>
        <w:ind w:left="284" w:hanging="284"/>
        <w:jc w:val="both"/>
        <w:rPr>
          <w:rFonts w:asciiTheme="minorHAnsi" w:hAnsiTheme="minorHAnsi" w:cstheme="minorHAnsi"/>
        </w:rPr>
      </w:pPr>
      <w:r w:rsidRPr="00470CF0">
        <w:rPr>
          <w:rFonts w:asciiTheme="minorHAnsi" w:hAnsiTheme="minorHAnsi" w:cstheme="minorHAnsi"/>
        </w:rPr>
        <w:t>plačati vrednost blaga in del v skladu s to pogodbo,</w:t>
      </w:r>
    </w:p>
    <w:p w14:paraId="20C2E825" w14:textId="77777777" w:rsidR="00995634" w:rsidRPr="00470CF0" w:rsidRDefault="00995634" w:rsidP="00C113C7">
      <w:pPr>
        <w:pStyle w:val="Odstavekseznama"/>
        <w:widowControl w:val="0"/>
        <w:numPr>
          <w:ilvl w:val="1"/>
          <w:numId w:val="34"/>
        </w:numPr>
        <w:tabs>
          <w:tab w:val="left" w:pos="284"/>
        </w:tabs>
        <w:autoSpaceDE w:val="0"/>
        <w:autoSpaceDN w:val="0"/>
        <w:ind w:left="284" w:hanging="284"/>
        <w:jc w:val="both"/>
        <w:rPr>
          <w:rFonts w:asciiTheme="minorHAnsi" w:hAnsiTheme="minorHAnsi" w:cstheme="minorHAnsi"/>
        </w:rPr>
      </w:pPr>
      <w:r w:rsidRPr="00470CF0">
        <w:rPr>
          <w:rFonts w:asciiTheme="minorHAnsi" w:hAnsiTheme="minorHAnsi" w:cstheme="minorHAnsi"/>
        </w:rPr>
        <w:t>sodelovati z izvajalcem s ciljem, da se prevzeta dela izvršijo pravočasno in v obojestransko zadovoljstvo</w:t>
      </w:r>
      <w:r>
        <w:rPr>
          <w:rFonts w:asciiTheme="minorHAnsi" w:hAnsiTheme="minorHAnsi" w:cstheme="minorHAnsi"/>
        </w:rPr>
        <w:t>,</w:t>
      </w:r>
    </w:p>
    <w:p w14:paraId="7050A423" w14:textId="77777777" w:rsidR="00995634" w:rsidRPr="00470CF0" w:rsidRDefault="00995634" w:rsidP="00C113C7">
      <w:pPr>
        <w:pStyle w:val="Odstavekseznama"/>
        <w:widowControl w:val="0"/>
        <w:numPr>
          <w:ilvl w:val="1"/>
          <w:numId w:val="34"/>
        </w:numPr>
        <w:tabs>
          <w:tab w:val="left" w:pos="284"/>
        </w:tabs>
        <w:autoSpaceDE w:val="0"/>
        <w:autoSpaceDN w:val="0"/>
        <w:ind w:left="284" w:hanging="284"/>
        <w:jc w:val="both"/>
        <w:rPr>
          <w:rFonts w:asciiTheme="minorHAnsi" w:hAnsiTheme="minorHAnsi" w:cstheme="minorHAnsi"/>
        </w:rPr>
      </w:pPr>
      <w:r w:rsidRPr="00470CF0">
        <w:rPr>
          <w:rFonts w:asciiTheme="minorHAnsi" w:hAnsiTheme="minorHAnsi" w:cstheme="minorHAnsi"/>
        </w:rPr>
        <w:t>takoj obvestiti izvajalca o nastalih okoliščinah, ki bi lahko vplivale na izpolnitev naročnikovih pogodbenih obveznosti,</w:t>
      </w:r>
    </w:p>
    <w:p w14:paraId="60B5C49B" w14:textId="77777777" w:rsidR="00995634" w:rsidRPr="00470CF0" w:rsidRDefault="00995634" w:rsidP="00C113C7">
      <w:pPr>
        <w:pStyle w:val="Odstavekseznama"/>
        <w:widowControl w:val="0"/>
        <w:numPr>
          <w:ilvl w:val="1"/>
          <w:numId w:val="34"/>
        </w:numPr>
        <w:tabs>
          <w:tab w:val="left" w:pos="284"/>
        </w:tabs>
        <w:autoSpaceDE w:val="0"/>
        <w:autoSpaceDN w:val="0"/>
        <w:ind w:left="284" w:hanging="284"/>
        <w:jc w:val="both"/>
        <w:rPr>
          <w:rFonts w:asciiTheme="minorHAnsi" w:hAnsiTheme="minorHAnsi" w:cstheme="minorHAnsi"/>
        </w:rPr>
      </w:pPr>
      <w:r w:rsidRPr="00470CF0">
        <w:rPr>
          <w:rFonts w:asciiTheme="minorHAnsi" w:hAnsiTheme="minorHAnsi" w:cstheme="minorHAnsi"/>
        </w:rPr>
        <w:t>poravnati vse obveznosti do izvajalca.</w:t>
      </w:r>
    </w:p>
    <w:p w14:paraId="38444BBF" w14:textId="77777777" w:rsidR="00995634" w:rsidRPr="00470CF0" w:rsidRDefault="00995634" w:rsidP="00995634">
      <w:pPr>
        <w:pStyle w:val="Odstavekseznama"/>
        <w:widowControl w:val="0"/>
        <w:tabs>
          <w:tab w:val="left" w:pos="284"/>
        </w:tabs>
        <w:autoSpaceDE w:val="0"/>
        <w:autoSpaceDN w:val="0"/>
        <w:ind w:left="284"/>
        <w:jc w:val="both"/>
        <w:rPr>
          <w:rFonts w:asciiTheme="minorHAnsi" w:hAnsiTheme="minorHAnsi" w:cstheme="minorHAnsi"/>
        </w:rPr>
      </w:pPr>
    </w:p>
    <w:p w14:paraId="2F1AA545" w14:textId="77777777" w:rsidR="00995634" w:rsidRPr="00470CF0" w:rsidRDefault="00995634" w:rsidP="00C113C7">
      <w:pPr>
        <w:pStyle w:val="Odstavekseznama"/>
        <w:numPr>
          <w:ilvl w:val="0"/>
          <w:numId w:val="54"/>
        </w:numPr>
        <w:jc w:val="center"/>
        <w:rPr>
          <w:rFonts w:asciiTheme="minorHAnsi" w:hAnsiTheme="minorHAnsi" w:cstheme="minorHAnsi"/>
        </w:rPr>
      </w:pPr>
      <w:r w:rsidRPr="00470CF0">
        <w:rPr>
          <w:rFonts w:asciiTheme="minorHAnsi" w:hAnsiTheme="minorHAnsi" w:cstheme="minorHAnsi"/>
        </w:rPr>
        <w:t>člen</w:t>
      </w:r>
    </w:p>
    <w:p w14:paraId="2C431B77" w14:textId="77777777" w:rsidR="00995634" w:rsidRPr="00201A1D" w:rsidRDefault="00995634" w:rsidP="00995634">
      <w:pPr>
        <w:pStyle w:val="Odstavekseznama"/>
        <w:rPr>
          <w:rFonts w:asciiTheme="minorHAnsi" w:hAnsiTheme="minorHAnsi" w:cstheme="minorHAnsi"/>
        </w:rPr>
      </w:pPr>
    </w:p>
    <w:p w14:paraId="25815E14" w14:textId="4F90888D" w:rsidR="00995634" w:rsidRPr="00201A1D" w:rsidRDefault="00995634" w:rsidP="00995634">
      <w:pPr>
        <w:pStyle w:val="Odstavekseznama"/>
        <w:ind w:left="0"/>
        <w:jc w:val="both"/>
        <w:rPr>
          <w:rFonts w:asciiTheme="minorHAnsi" w:hAnsiTheme="minorHAnsi" w:cstheme="minorHAnsi"/>
        </w:rPr>
      </w:pPr>
      <w:r w:rsidRPr="00201A1D">
        <w:rPr>
          <w:rFonts w:asciiTheme="minorHAnsi" w:hAnsiTheme="minorHAnsi" w:cstheme="minorHAnsi"/>
        </w:rPr>
        <w:t xml:space="preserve">Naročnik mora izvajalca uvesti v delo takoj, ko nastopijo objektivne okoliščine za pričetek del. Rok za izvedbo vseh del je </w:t>
      </w:r>
      <w:r w:rsidR="00D106A5">
        <w:rPr>
          <w:rFonts w:asciiTheme="minorHAnsi" w:hAnsiTheme="minorHAnsi" w:cstheme="minorHAnsi"/>
        </w:rPr>
        <w:t>30. 5. 2026.</w:t>
      </w:r>
    </w:p>
    <w:p w14:paraId="6F02E16E" w14:textId="77777777" w:rsidR="00995634" w:rsidRPr="008959C3" w:rsidRDefault="00995634" w:rsidP="00995634">
      <w:pPr>
        <w:pStyle w:val="Odstavekseznama"/>
        <w:ind w:left="0"/>
        <w:jc w:val="both"/>
        <w:rPr>
          <w:rFonts w:asciiTheme="minorHAnsi" w:hAnsiTheme="minorHAnsi" w:cstheme="minorHAnsi"/>
        </w:rPr>
      </w:pPr>
    </w:p>
    <w:p w14:paraId="5C8F33B1" w14:textId="77777777" w:rsidR="00995634" w:rsidRDefault="00995634" w:rsidP="00995634">
      <w:pPr>
        <w:pStyle w:val="Odstavekseznama"/>
        <w:ind w:left="0"/>
        <w:jc w:val="both"/>
        <w:rPr>
          <w:rFonts w:asciiTheme="minorHAnsi" w:hAnsiTheme="minorHAnsi" w:cstheme="minorHAnsi"/>
        </w:rPr>
      </w:pPr>
      <w:r w:rsidRPr="008959C3">
        <w:rPr>
          <w:rFonts w:asciiTheme="minorHAnsi" w:hAnsiTheme="minorHAnsi" w:cstheme="minorHAnsi"/>
        </w:rPr>
        <w:t>Izvajalec roku, ki ga potrdi naročnik, zagotovi izmere na mestu in naročniku posreduje morebitna vprašanja, pripombe oziroma predloge v zvezi z izvedbo naročila. Naročnik in projektant sta do uvedbe v delo izvajalcu dolžna podati svoje odgovore.</w:t>
      </w:r>
      <w:r w:rsidRPr="00470CF0">
        <w:rPr>
          <w:rFonts w:asciiTheme="minorHAnsi" w:hAnsiTheme="minorHAnsi" w:cstheme="minorHAnsi"/>
        </w:rPr>
        <w:t xml:space="preserve"> </w:t>
      </w:r>
    </w:p>
    <w:p w14:paraId="7CBEFB84" w14:textId="77777777" w:rsidR="00995634" w:rsidRPr="00470CF0" w:rsidRDefault="00995634" w:rsidP="00995634">
      <w:pPr>
        <w:pStyle w:val="Odstavekseznama"/>
        <w:ind w:left="0"/>
        <w:jc w:val="both"/>
        <w:rPr>
          <w:rFonts w:asciiTheme="minorHAnsi" w:hAnsiTheme="minorHAnsi" w:cstheme="minorHAnsi"/>
        </w:rPr>
      </w:pPr>
    </w:p>
    <w:p w14:paraId="45C3FE93" w14:textId="77777777" w:rsidR="00995634" w:rsidRPr="00470CF0" w:rsidRDefault="00995634" w:rsidP="00995634">
      <w:pPr>
        <w:pStyle w:val="Odstavekseznama"/>
        <w:ind w:left="0"/>
        <w:jc w:val="both"/>
        <w:rPr>
          <w:rFonts w:asciiTheme="minorHAnsi" w:hAnsiTheme="minorHAnsi" w:cstheme="minorHAnsi"/>
        </w:rPr>
      </w:pPr>
      <w:r w:rsidRPr="00470CF0">
        <w:rPr>
          <w:rFonts w:asciiTheme="minorHAnsi" w:hAnsiTheme="minorHAnsi" w:cstheme="minorHAnsi"/>
        </w:rPr>
        <w:t>V primeru sprememb, na katere pogodbeni stranki nimata vpliva (zamik predaje prostora v finalizacijo, drugi nepredvideni vplivi) – bosta stranki sporazumno, z aneksom k tej pogodbi, določili nov zavezujoč rok izvedbe.</w:t>
      </w:r>
    </w:p>
    <w:p w14:paraId="0B0A1E8E" w14:textId="77777777" w:rsidR="00995634" w:rsidRPr="00470CF0" w:rsidRDefault="00995634" w:rsidP="00995634">
      <w:pPr>
        <w:pStyle w:val="Odstavekseznama"/>
        <w:ind w:left="0"/>
        <w:jc w:val="both"/>
        <w:rPr>
          <w:rFonts w:asciiTheme="minorHAnsi" w:hAnsiTheme="minorHAnsi" w:cstheme="minorHAnsi"/>
        </w:rPr>
      </w:pPr>
    </w:p>
    <w:p w14:paraId="1E42D633" w14:textId="77777777" w:rsidR="00995634" w:rsidRPr="00470CF0" w:rsidRDefault="00995634" w:rsidP="00995634">
      <w:pPr>
        <w:pStyle w:val="Odstavekseznama"/>
        <w:ind w:left="0"/>
        <w:jc w:val="both"/>
        <w:rPr>
          <w:rFonts w:asciiTheme="minorHAnsi" w:hAnsiTheme="minorHAnsi" w:cstheme="minorHAnsi"/>
        </w:rPr>
      </w:pPr>
      <w:r w:rsidRPr="00470CF0">
        <w:rPr>
          <w:rFonts w:asciiTheme="minorHAnsi" w:hAnsiTheme="minorHAnsi" w:cstheme="minorHAnsi"/>
        </w:rPr>
        <w:t>Primopredajo pogodbenih del, skladno s terminskim planom, opravita predstavnika naročnika in izvajalca najkasneje v 5 dneh po dokončanju pogodbenih del in odpravi morebitnih pripomb s tehničnega ter kvalitetnega pregleda, vezanih na predmet te pogodbe, oziroma v drugem roku, ki ga potrdi naročnik.</w:t>
      </w:r>
    </w:p>
    <w:p w14:paraId="0520273E" w14:textId="77777777" w:rsidR="00995634" w:rsidRPr="00470CF0" w:rsidRDefault="00995634" w:rsidP="00995634">
      <w:pPr>
        <w:pStyle w:val="Odstavekseznama"/>
        <w:ind w:left="0"/>
        <w:jc w:val="both"/>
        <w:rPr>
          <w:rFonts w:asciiTheme="minorHAnsi" w:hAnsiTheme="minorHAnsi" w:cstheme="minorHAnsi"/>
        </w:rPr>
      </w:pPr>
    </w:p>
    <w:p w14:paraId="3D8E184A" w14:textId="77777777" w:rsidR="00995634" w:rsidRPr="00470CF0" w:rsidRDefault="00995634" w:rsidP="00995634">
      <w:pPr>
        <w:pStyle w:val="Odstavekseznama"/>
        <w:ind w:left="0"/>
        <w:jc w:val="both"/>
        <w:rPr>
          <w:rFonts w:asciiTheme="minorHAnsi" w:hAnsiTheme="minorHAnsi" w:cstheme="minorHAnsi"/>
        </w:rPr>
      </w:pPr>
      <w:r w:rsidRPr="00470CF0">
        <w:rPr>
          <w:rFonts w:asciiTheme="minorHAnsi" w:hAnsiTheme="minorHAnsi" w:cstheme="minorHAnsi"/>
        </w:rPr>
        <w:lastRenderedPageBreak/>
        <w:t>Ob prevzemu izvršenih del, ki so predmet te pogodbe, je naročnik dolžan pregledati izvršena dela in dobavljeno opremo po tej pogodbi. Vse morebitne napake se vpišejo v zapisnik o komisijskem pregledu in se sporazumno določi rok za njihovo odpravo.</w:t>
      </w:r>
    </w:p>
    <w:p w14:paraId="0F46B384" w14:textId="77777777" w:rsidR="00995634" w:rsidRPr="00470CF0" w:rsidRDefault="00995634" w:rsidP="00995634">
      <w:pPr>
        <w:pStyle w:val="Odstavekseznama"/>
        <w:ind w:left="0"/>
        <w:jc w:val="both"/>
        <w:rPr>
          <w:rFonts w:asciiTheme="minorHAnsi" w:hAnsiTheme="minorHAnsi" w:cstheme="minorHAnsi"/>
        </w:rPr>
      </w:pPr>
    </w:p>
    <w:p w14:paraId="26618042" w14:textId="2180200C" w:rsidR="00995634" w:rsidRPr="00470CF0" w:rsidRDefault="00995634" w:rsidP="00995634">
      <w:pPr>
        <w:pStyle w:val="Odstavekseznama"/>
        <w:ind w:left="0"/>
        <w:jc w:val="both"/>
        <w:rPr>
          <w:rFonts w:asciiTheme="minorHAnsi" w:hAnsiTheme="minorHAnsi" w:cstheme="minorHAnsi"/>
        </w:rPr>
      </w:pPr>
      <w:r w:rsidRPr="00470CF0">
        <w:rPr>
          <w:rFonts w:asciiTheme="minorHAnsi" w:hAnsiTheme="minorHAnsi" w:cstheme="minorHAnsi"/>
        </w:rPr>
        <w:t xml:space="preserve">Če izvajalec morebitnih napak ne odpravi v dogovorjenem roku jih je, po načelu dobrega gospodarja, upravičen odpraviti naročnik, na račun izvajalca. Za pokritje teh stroškov bo naročnik unovčil </w:t>
      </w:r>
      <w:r w:rsidR="001D6B2E">
        <w:rPr>
          <w:rFonts w:asciiTheme="minorHAnsi" w:hAnsiTheme="minorHAnsi" w:cstheme="minorHAnsi"/>
        </w:rPr>
        <w:t>garancijo</w:t>
      </w:r>
      <w:r w:rsidRPr="00470CF0">
        <w:rPr>
          <w:rFonts w:asciiTheme="minorHAnsi" w:hAnsiTheme="minorHAnsi" w:cstheme="minorHAnsi"/>
        </w:rPr>
        <w:t xml:space="preserve"> za dobro izvedbo pogodbenih obveznosti.</w:t>
      </w:r>
    </w:p>
    <w:p w14:paraId="05822B63" w14:textId="77777777" w:rsidR="00995634" w:rsidRPr="00470CF0" w:rsidRDefault="00995634" w:rsidP="00995634">
      <w:pPr>
        <w:pStyle w:val="Odstavekseznama"/>
        <w:ind w:left="0"/>
        <w:jc w:val="both"/>
        <w:rPr>
          <w:rFonts w:asciiTheme="minorHAnsi" w:hAnsiTheme="minorHAnsi" w:cstheme="minorHAnsi"/>
        </w:rPr>
      </w:pPr>
    </w:p>
    <w:p w14:paraId="6DC72C69" w14:textId="77777777" w:rsidR="00995634" w:rsidRPr="00470CF0" w:rsidRDefault="00995634" w:rsidP="00995634">
      <w:pPr>
        <w:pStyle w:val="Odstavekseznama"/>
        <w:ind w:left="0"/>
        <w:jc w:val="both"/>
        <w:rPr>
          <w:rFonts w:asciiTheme="minorHAnsi" w:hAnsiTheme="minorHAnsi" w:cstheme="minorHAnsi"/>
        </w:rPr>
      </w:pPr>
      <w:r w:rsidRPr="00470CF0">
        <w:rPr>
          <w:rFonts w:asciiTheme="minorHAnsi" w:hAnsiTheme="minorHAnsi" w:cstheme="minorHAnsi"/>
        </w:rPr>
        <w:t>O primopredaji se sestavi zapisnik. Po uspešni primopredaji izvajalec ni več odgovoren za pomanjkljivosti, ki bi se morale in mogle ugotoviti z običajnim pregledom ob prevzemu.</w:t>
      </w:r>
    </w:p>
    <w:p w14:paraId="0CFFA1DF" w14:textId="77777777" w:rsidR="00995634" w:rsidRPr="00470CF0" w:rsidRDefault="00995634" w:rsidP="00995634">
      <w:pPr>
        <w:pStyle w:val="Odstavekseznama"/>
        <w:ind w:left="0"/>
        <w:jc w:val="both"/>
        <w:rPr>
          <w:rFonts w:asciiTheme="minorHAnsi" w:hAnsiTheme="minorHAnsi" w:cstheme="minorHAnsi"/>
        </w:rPr>
      </w:pPr>
    </w:p>
    <w:p w14:paraId="45F1A6E0" w14:textId="77777777" w:rsidR="00995634" w:rsidRPr="00470CF0" w:rsidRDefault="00995634" w:rsidP="00995634">
      <w:pPr>
        <w:pStyle w:val="Odstavekseznama"/>
        <w:ind w:left="0"/>
        <w:jc w:val="both"/>
        <w:rPr>
          <w:rFonts w:asciiTheme="minorHAnsi" w:hAnsiTheme="minorHAnsi" w:cstheme="minorHAnsi"/>
        </w:rPr>
      </w:pPr>
      <w:r w:rsidRPr="00470CF0">
        <w:rPr>
          <w:rFonts w:asciiTheme="minorHAnsi" w:hAnsiTheme="minorHAnsi" w:cstheme="minorHAnsi"/>
        </w:rPr>
        <w:t>Po uspešni primopredaji bo izvajalec izročil uporabniku vso tehnično dokumentacijo, ki jo je prejel ob podpisu pogodbe, z vnesenimi morebitnimi spremembami, kakor tudi vso potrebno ostalo dokumentacijo (garancije, navodila za obratovanje in vzdrževanje in podobno).</w:t>
      </w:r>
    </w:p>
    <w:p w14:paraId="629BC86C" w14:textId="77777777" w:rsidR="00995634" w:rsidRPr="00470CF0" w:rsidRDefault="00995634" w:rsidP="00995634">
      <w:pPr>
        <w:pStyle w:val="Odstavekseznama"/>
        <w:ind w:left="0"/>
        <w:jc w:val="both"/>
        <w:rPr>
          <w:rFonts w:asciiTheme="minorHAnsi" w:hAnsiTheme="minorHAnsi" w:cstheme="minorHAnsi"/>
        </w:rPr>
      </w:pPr>
    </w:p>
    <w:p w14:paraId="0D64CA67" w14:textId="06CA25B2" w:rsidR="00995634" w:rsidRPr="00470CF0" w:rsidRDefault="00995634" w:rsidP="00995634">
      <w:pPr>
        <w:pStyle w:val="Odstavekseznama"/>
        <w:ind w:left="0"/>
        <w:jc w:val="both"/>
        <w:rPr>
          <w:rFonts w:asciiTheme="minorHAnsi" w:hAnsiTheme="minorHAnsi" w:cstheme="minorHAnsi"/>
        </w:rPr>
      </w:pPr>
      <w:r w:rsidRPr="00470CF0">
        <w:rPr>
          <w:rFonts w:asciiTheme="minorHAnsi" w:hAnsiTheme="minorHAnsi" w:cstheme="minorHAnsi"/>
        </w:rPr>
        <w:t xml:space="preserve">Najkasneje ob uspešni primopredaji del je izvajalec dolžan naročniku izročiti </w:t>
      </w:r>
      <w:r w:rsidR="001D6B2E">
        <w:rPr>
          <w:rFonts w:asciiTheme="minorHAnsi" w:hAnsiTheme="minorHAnsi" w:cstheme="minorHAnsi"/>
        </w:rPr>
        <w:t>garancijo</w:t>
      </w:r>
      <w:r w:rsidRPr="00470CF0">
        <w:rPr>
          <w:rFonts w:asciiTheme="minorHAnsi" w:hAnsiTheme="minorHAnsi" w:cstheme="minorHAnsi"/>
        </w:rPr>
        <w:t xml:space="preserve"> za odpravo napak v garancijskem roku. Dokler izvajalec </w:t>
      </w:r>
      <w:r w:rsidR="001D6B2E">
        <w:rPr>
          <w:rFonts w:asciiTheme="minorHAnsi" w:hAnsiTheme="minorHAnsi" w:cstheme="minorHAnsi"/>
        </w:rPr>
        <w:t xml:space="preserve">garancije </w:t>
      </w:r>
      <w:r w:rsidRPr="00470CF0">
        <w:rPr>
          <w:rFonts w:asciiTheme="minorHAnsi" w:hAnsiTheme="minorHAnsi" w:cstheme="minorHAnsi"/>
        </w:rPr>
        <w:t>ne predloži se šteje, da končna primopredaja ni opravljena.</w:t>
      </w:r>
    </w:p>
    <w:p w14:paraId="6EB58BDC" w14:textId="77777777" w:rsidR="00995634" w:rsidRPr="00470CF0" w:rsidRDefault="00995634" w:rsidP="00995634">
      <w:pPr>
        <w:pStyle w:val="Odstavekseznama"/>
        <w:ind w:left="0"/>
        <w:jc w:val="both"/>
        <w:rPr>
          <w:rFonts w:asciiTheme="minorHAnsi" w:hAnsiTheme="minorHAnsi" w:cstheme="minorHAnsi"/>
        </w:rPr>
      </w:pPr>
    </w:p>
    <w:p w14:paraId="45C36AD6" w14:textId="77777777" w:rsidR="00995634" w:rsidRPr="00470CF0" w:rsidRDefault="00995634" w:rsidP="00995634">
      <w:pPr>
        <w:pStyle w:val="Odstavekseznama"/>
        <w:ind w:left="0"/>
        <w:jc w:val="both"/>
        <w:rPr>
          <w:rFonts w:asciiTheme="minorHAnsi" w:hAnsiTheme="minorHAnsi" w:cstheme="minorHAnsi"/>
        </w:rPr>
      </w:pPr>
      <w:r w:rsidRPr="00470CF0">
        <w:rPr>
          <w:rFonts w:asciiTheme="minorHAnsi" w:hAnsiTheme="minorHAnsi" w:cstheme="minorHAnsi"/>
        </w:rPr>
        <w:t>V času garancijskih rokov je izvajalec dolžan, na poziv naročnika in na svoj račun odpraviti vse pomanjkljivosti in napake na izvedenem delu, ki je predmet te pogodbe.</w:t>
      </w:r>
    </w:p>
    <w:p w14:paraId="74E66D94" w14:textId="77777777" w:rsidR="00995634" w:rsidRPr="00470CF0" w:rsidRDefault="00995634" w:rsidP="00995634">
      <w:pPr>
        <w:pStyle w:val="Odstavekseznama"/>
        <w:ind w:left="0"/>
        <w:jc w:val="both"/>
        <w:rPr>
          <w:rFonts w:asciiTheme="minorHAnsi" w:hAnsiTheme="minorHAnsi" w:cstheme="minorHAnsi"/>
        </w:rPr>
      </w:pPr>
    </w:p>
    <w:p w14:paraId="4706BECD" w14:textId="2D3AB3DE" w:rsidR="00995634" w:rsidRPr="00470CF0" w:rsidRDefault="00995634" w:rsidP="00995634">
      <w:pPr>
        <w:pStyle w:val="Odstavekseznama"/>
        <w:ind w:left="0"/>
        <w:jc w:val="both"/>
        <w:rPr>
          <w:rFonts w:asciiTheme="minorHAnsi" w:hAnsiTheme="minorHAnsi" w:cstheme="minorHAnsi"/>
        </w:rPr>
      </w:pPr>
      <w:r w:rsidRPr="00470CF0">
        <w:rPr>
          <w:rFonts w:asciiTheme="minorHAnsi" w:hAnsiTheme="minorHAnsi" w:cstheme="minorHAnsi"/>
        </w:rPr>
        <w:t xml:space="preserve">V nasprotnem primeru jih je upravičen odpraviti naročnik, na račun izvajalca. Za pokritje teh stroškov bo naročnik unovčil </w:t>
      </w:r>
      <w:r w:rsidR="001D6B2E">
        <w:rPr>
          <w:rFonts w:asciiTheme="minorHAnsi" w:hAnsiTheme="minorHAnsi" w:cstheme="minorHAnsi"/>
        </w:rPr>
        <w:t>garancijo</w:t>
      </w:r>
      <w:r w:rsidRPr="00470CF0">
        <w:rPr>
          <w:rFonts w:asciiTheme="minorHAnsi" w:hAnsiTheme="minorHAnsi" w:cstheme="minorHAnsi"/>
        </w:rPr>
        <w:t xml:space="preserve"> za odpravo napak v garancijski dobi.</w:t>
      </w:r>
    </w:p>
    <w:p w14:paraId="68D29803" w14:textId="77777777" w:rsidR="00995634" w:rsidRPr="00470CF0" w:rsidRDefault="00995634" w:rsidP="00995634">
      <w:pPr>
        <w:pStyle w:val="Odstavekseznama"/>
        <w:ind w:left="0"/>
        <w:jc w:val="both"/>
        <w:rPr>
          <w:rFonts w:asciiTheme="minorHAnsi" w:hAnsiTheme="minorHAnsi" w:cstheme="minorHAnsi"/>
        </w:rPr>
      </w:pPr>
    </w:p>
    <w:p w14:paraId="721E8740" w14:textId="77777777" w:rsidR="00995634" w:rsidRPr="00470CF0" w:rsidRDefault="00995634" w:rsidP="00C113C7">
      <w:pPr>
        <w:pStyle w:val="Odstavekseznama"/>
        <w:numPr>
          <w:ilvl w:val="0"/>
          <w:numId w:val="54"/>
        </w:numPr>
        <w:jc w:val="center"/>
        <w:rPr>
          <w:rFonts w:asciiTheme="minorHAnsi" w:hAnsiTheme="minorHAnsi" w:cstheme="minorHAnsi"/>
        </w:rPr>
      </w:pPr>
      <w:r w:rsidRPr="00470CF0">
        <w:rPr>
          <w:rFonts w:asciiTheme="minorHAnsi" w:hAnsiTheme="minorHAnsi" w:cstheme="minorHAnsi"/>
        </w:rPr>
        <w:t>člen</w:t>
      </w:r>
    </w:p>
    <w:p w14:paraId="18378C20" w14:textId="77777777" w:rsidR="00995634" w:rsidRPr="00470CF0" w:rsidRDefault="00995634" w:rsidP="00995634">
      <w:pPr>
        <w:rPr>
          <w:rFonts w:asciiTheme="minorHAnsi" w:hAnsiTheme="minorHAnsi" w:cstheme="minorHAnsi"/>
        </w:rPr>
      </w:pPr>
    </w:p>
    <w:p w14:paraId="2607746E" w14:textId="77777777" w:rsidR="00995634" w:rsidRPr="00470CF0" w:rsidRDefault="00995634" w:rsidP="00995634">
      <w:pPr>
        <w:pStyle w:val="Odstavekseznama"/>
        <w:ind w:left="0"/>
        <w:jc w:val="both"/>
        <w:rPr>
          <w:rFonts w:asciiTheme="minorHAnsi" w:hAnsiTheme="minorHAnsi" w:cstheme="minorHAnsi"/>
        </w:rPr>
      </w:pPr>
      <w:r w:rsidRPr="00470CF0">
        <w:rPr>
          <w:rFonts w:asciiTheme="minorHAnsi" w:hAnsiTheme="minorHAnsi" w:cstheme="minorHAnsi"/>
        </w:rPr>
        <w:t>Izvajalec ni odgovoren za delno ali celotno neizpolnjevanje pogodbenih obveznosti, če je to posledica višje sile.</w:t>
      </w:r>
    </w:p>
    <w:p w14:paraId="070A5A69" w14:textId="77777777" w:rsidR="00995634" w:rsidRPr="00470CF0" w:rsidRDefault="00995634" w:rsidP="00995634">
      <w:pPr>
        <w:pStyle w:val="Odstavekseznama"/>
        <w:ind w:left="0"/>
        <w:jc w:val="both"/>
        <w:rPr>
          <w:rFonts w:asciiTheme="minorHAnsi" w:hAnsiTheme="minorHAnsi" w:cstheme="minorHAnsi"/>
        </w:rPr>
      </w:pPr>
    </w:p>
    <w:p w14:paraId="333B1555" w14:textId="77777777" w:rsidR="00995634" w:rsidRPr="00470CF0" w:rsidRDefault="00995634" w:rsidP="00995634">
      <w:pPr>
        <w:pStyle w:val="Odstavekseznama"/>
        <w:ind w:left="0"/>
        <w:jc w:val="both"/>
        <w:rPr>
          <w:rFonts w:asciiTheme="minorHAnsi" w:hAnsiTheme="minorHAnsi" w:cstheme="minorHAnsi"/>
        </w:rPr>
      </w:pPr>
      <w:r w:rsidRPr="00470CF0">
        <w:rPr>
          <w:rFonts w:asciiTheme="minorHAnsi" w:hAnsiTheme="minorHAnsi" w:cstheme="minorHAnsi"/>
        </w:rPr>
        <w:t>Kot višja sila se razumejo vse okoliščine izjemnega značaja, ki so se pojavile po sklenitvi pogodbe in jih sodna praksa priznava za višjo silo. Če so dobave delno ali v celoti motene oziroma preprečene, je izvajalec o tem dolžan nemudoma obvestiti naročnika. Prav tako ga je dolžan sproti obveščati o prenehanju takih okoliščin. Na zahtevo naročnika je izvajalec dolžan dokazati obstoj višje sile.</w:t>
      </w:r>
    </w:p>
    <w:p w14:paraId="7CAE37A4" w14:textId="77777777" w:rsidR="00995634" w:rsidRPr="00470CF0" w:rsidRDefault="00995634" w:rsidP="00995634">
      <w:pPr>
        <w:rPr>
          <w:rFonts w:asciiTheme="minorHAnsi" w:hAnsiTheme="minorHAnsi" w:cstheme="minorHAnsi"/>
        </w:rPr>
      </w:pPr>
    </w:p>
    <w:p w14:paraId="42997FA5" w14:textId="77777777" w:rsidR="00995634" w:rsidRPr="00470CF0" w:rsidRDefault="00995634" w:rsidP="00C113C7">
      <w:pPr>
        <w:pStyle w:val="Odstavekseznama"/>
        <w:numPr>
          <w:ilvl w:val="0"/>
          <w:numId w:val="54"/>
        </w:numPr>
        <w:jc w:val="center"/>
        <w:rPr>
          <w:rFonts w:asciiTheme="minorHAnsi" w:hAnsiTheme="minorHAnsi" w:cstheme="minorHAnsi"/>
        </w:rPr>
      </w:pPr>
      <w:r w:rsidRPr="00470CF0">
        <w:rPr>
          <w:rFonts w:asciiTheme="minorHAnsi" w:hAnsiTheme="minorHAnsi" w:cstheme="minorHAnsi"/>
        </w:rPr>
        <w:t>člen</w:t>
      </w:r>
    </w:p>
    <w:p w14:paraId="15C2BA88" w14:textId="77777777" w:rsidR="00995634" w:rsidRPr="00470CF0" w:rsidRDefault="00995634" w:rsidP="00995634">
      <w:pPr>
        <w:jc w:val="both"/>
        <w:rPr>
          <w:rFonts w:asciiTheme="minorHAnsi" w:hAnsiTheme="minorHAnsi" w:cstheme="minorHAnsi"/>
        </w:rPr>
      </w:pPr>
    </w:p>
    <w:p w14:paraId="6A7AA1DC" w14:textId="77777777" w:rsidR="00995634" w:rsidRPr="00470CF0" w:rsidRDefault="00995634" w:rsidP="00995634">
      <w:pPr>
        <w:jc w:val="both"/>
        <w:rPr>
          <w:rFonts w:asciiTheme="minorHAnsi" w:hAnsiTheme="minorHAnsi" w:cstheme="minorHAnsi"/>
        </w:rPr>
      </w:pPr>
      <w:r w:rsidRPr="00470CF0">
        <w:rPr>
          <w:rFonts w:asciiTheme="minorHAnsi" w:hAnsiTheme="minorHAnsi" w:cstheme="minorHAnsi"/>
        </w:rPr>
        <w:t>1. Izvajalec bo izvedel dela, prevzeta s to pogodbo, brez podizvajalcev</w:t>
      </w:r>
    </w:p>
    <w:p w14:paraId="7DA0666F" w14:textId="77777777" w:rsidR="00995634" w:rsidRPr="00470CF0" w:rsidRDefault="00995634" w:rsidP="00995634">
      <w:pPr>
        <w:jc w:val="both"/>
        <w:rPr>
          <w:rFonts w:asciiTheme="minorHAnsi" w:hAnsiTheme="minorHAnsi" w:cstheme="minorHAnsi"/>
        </w:rPr>
      </w:pPr>
      <w:r w:rsidRPr="00470CF0">
        <w:rPr>
          <w:rFonts w:asciiTheme="minorHAnsi" w:hAnsiTheme="minorHAnsi" w:cstheme="minorHAnsi"/>
        </w:rPr>
        <w:t>ali</w:t>
      </w:r>
    </w:p>
    <w:p w14:paraId="0D86B7A6" w14:textId="77777777" w:rsidR="00995634" w:rsidRPr="00470CF0" w:rsidRDefault="00995634" w:rsidP="00995634">
      <w:pPr>
        <w:jc w:val="both"/>
        <w:rPr>
          <w:rFonts w:asciiTheme="minorHAnsi" w:hAnsiTheme="minorHAnsi" w:cstheme="minorHAnsi"/>
        </w:rPr>
      </w:pPr>
      <w:r w:rsidRPr="00470CF0">
        <w:rPr>
          <w:rFonts w:asciiTheme="minorHAnsi" w:hAnsiTheme="minorHAnsi" w:cstheme="minorHAnsi"/>
        </w:rPr>
        <w:t>2. Poleg izvajalca sodelujejo pri izvedbi del tudi naslednji podizvajalci, ki so razvidni iz obrazca Podizvajalci v ponudbi, ki je/so sestavni del te pogodbe.</w:t>
      </w:r>
    </w:p>
    <w:p w14:paraId="04401095" w14:textId="77777777" w:rsidR="00995634" w:rsidRPr="00470CF0" w:rsidRDefault="00995634" w:rsidP="00995634">
      <w:pPr>
        <w:jc w:val="center"/>
        <w:rPr>
          <w:rFonts w:asciiTheme="minorHAnsi" w:hAnsiTheme="minorHAnsi" w:cstheme="minorHAnsi"/>
        </w:rPr>
      </w:pPr>
    </w:p>
    <w:p w14:paraId="28C8DD3A" w14:textId="77777777" w:rsidR="00995634" w:rsidRPr="00470CF0" w:rsidRDefault="00995634" w:rsidP="00C113C7">
      <w:pPr>
        <w:pStyle w:val="Odstavekseznama"/>
        <w:numPr>
          <w:ilvl w:val="0"/>
          <w:numId w:val="54"/>
        </w:numPr>
        <w:jc w:val="center"/>
        <w:rPr>
          <w:rFonts w:asciiTheme="minorHAnsi" w:hAnsiTheme="minorHAnsi" w:cstheme="minorHAnsi"/>
        </w:rPr>
      </w:pPr>
      <w:r w:rsidRPr="00470CF0">
        <w:rPr>
          <w:rFonts w:asciiTheme="minorHAnsi" w:hAnsiTheme="minorHAnsi" w:cstheme="minorHAnsi"/>
        </w:rPr>
        <w:t>člen</w:t>
      </w:r>
      <w:r w:rsidRPr="00470CF0">
        <w:rPr>
          <w:rStyle w:val="Sprotnaopomba-sklic"/>
          <w:rFonts w:asciiTheme="minorHAnsi" w:eastAsiaTheme="majorEastAsia" w:hAnsiTheme="minorHAnsi" w:cstheme="minorHAnsi"/>
        </w:rPr>
        <w:footnoteReference w:id="18"/>
      </w:r>
    </w:p>
    <w:p w14:paraId="3CDBBD48" w14:textId="77777777" w:rsidR="00995634" w:rsidRPr="00470CF0" w:rsidRDefault="00995634" w:rsidP="00995634">
      <w:pPr>
        <w:jc w:val="center"/>
        <w:rPr>
          <w:rFonts w:asciiTheme="minorHAnsi" w:hAnsiTheme="minorHAnsi" w:cstheme="minorHAnsi"/>
        </w:rPr>
      </w:pPr>
    </w:p>
    <w:p w14:paraId="54F94A5F" w14:textId="77777777" w:rsidR="00995634" w:rsidRPr="00470CF0" w:rsidRDefault="00995634" w:rsidP="00995634">
      <w:pPr>
        <w:jc w:val="both"/>
        <w:rPr>
          <w:rFonts w:asciiTheme="minorHAnsi" w:hAnsiTheme="minorHAnsi" w:cstheme="minorHAnsi"/>
        </w:rPr>
      </w:pPr>
      <w:r w:rsidRPr="00470CF0">
        <w:rPr>
          <w:rFonts w:asciiTheme="minorHAnsi" w:hAnsiTheme="minorHAnsi" w:cstheme="minorHAnsi"/>
        </w:rPr>
        <w:lastRenderedPageBreak/>
        <w:t>Izvajalec lahko to pogodbo izvaja s podizvajalci, ki jih je priglasil v svoji ponudbi in za katere je naročnik ugotovil, da izpolnjujejo vse pogoje, ki so bili za podizvajalce določeni v razpisni dokumentaciji.</w:t>
      </w:r>
    </w:p>
    <w:p w14:paraId="7AA708D5" w14:textId="77777777" w:rsidR="00995634" w:rsidRPr="00470CF0" w:rsidRDefault="00995634" w:rsidP="00995634">
      <w:pPr>
        <w:jc w:val="both"/>
        <w:rPr>
          <w:rFonts w:asciiTheme="minorHAnsi" w:hAnsiTheme="minorHAnsi" w:cstheme="minorHAnsi"/>
        </w:rPr>
      </w:pPr>
      <w:r w:rsidRPr="00470CF0">
        <w:rPr>
          <w:rFonts w:asciiTheme="minorHAnsi" w:hAnsiTheme="minorHAnsi" w:cstheme="minorHAnsi"/>
        </w:rPr>
        <w:t>V kolikor na strani izvajalcaa nastane potreba po angažiranju novih podizvajalcev ali zamenjavi podizvajalca, lahko izvajalec angažira nove podizvajalce samo po predhodnem soglasju naročnika, pri čemer mora izvajalec za vsakega novega podizvajalca dokazati, da izpolnjuje vse pogoje, ki so bili za podizvajalce določeni v razpisni dokumentaciji.</w:t>
      </w:r>
    </w:p>
    <w:p w14:paraId="750AC9EA" w14:textId="10123AED" w:rsidR="00995634" w:rsidRPr="00470CF0" w:rsidRDefault="00995634" w:rsidP="00995634">
      <w:pPr>
        <w:jc w:val="both"/>
        <w:rPr>
          <w:rFonts w:asciiTheme="minorHAnsi" w:hAnsiTheme="minorHAnsi" w:cstheme="minorHAnsi"/>
        </w:rPr>
      </w:pPr>
      <w:r w:rsidRPr="00470CF0">
        <w:rPr>
          <w:rFonts w:asciiTheme="minorHAnsi" w:hAnsiTheme="minorHAnsi" w:cstheme="minorHAnsi"/>
        </w:rPr>
        <w:t xml:space="preserve">Naročnik mora zavrniti vsakega podizvajalca, če zanj obstajajo razlogi za izključitev iz prvega, drugega ali četrtega odstavka 75. ZJN-3 razen v primeru iz tretjega odstavka 75. ZJN-3, lahko pa zavrne vsakega podizvajalca tudi, če zanj obstajajo razlogi za izključitev iz šestega odstavka 75. ZJN-3. Naročnik lahko zavrne predlog za zamenjavo podizvajalca oziroma vključitev novega podizvajalca tudi, če bi to lahko vplivalo na izvedbo predmeta te pogodbe in če novi podizvajalec ne izpolnjuje pogojev, ki jih je postavil naročnik v dokumentaciji v zvezi z oddajo javnega naročila. Naročnik mora o morebitni zavrnitvi novega podizvajalca obvestiti </w:t>
      </w:r>
      <w:r w:rsidR="00F32332">
        <w:rPr>
          <w:rFonts w:asciiTheme="minorHAnsi" w:hAnsiTheme="minorHAnsi" w:cstheme="minorHAnsi"/>
        </w:rPr>
        <w:t>izvajalca</w:t>
      </w:r>
      <w:r w:rsidRPr="00470CF0">
        <w:rPr>
          <w:rFonts w:asciiTheme="minorHAnsi" w:hAnsiTheme="minorHAnsi" w:cstheme="minorHAnsi"/>
        </w:rPr>
        <w:t xml:space="preserve"> najpozneje v desetih delovnih dneh od prejema predloga.</w:t>
      </w:r>
    </w:p>
    <w:p w14:paraId="39F0FDA2" w14:textId="77777777" w:rsidR="00995634" w:rsidRPr="00470CF0" w:rsidRDefault="00995634" w:rsidP="00995634">
      <w:pPr>
        <w:jc w:val="both"/>
        <w:rPr>
          <w:rFonts w:asciiTheme="minorHAnsi" w:hAnsiTheme="minorHAnsi" w:cstheme="minorHAnsi"/>
          <w:b/>
        </w:rPr>
      </w:pPr>
    </w:p>
    <w:p w14:paraId="6D3F11C8" w14:textId="77777777" w:rsidR="00995634" w:rsidRPr="00470CF0" w:rsidRDefault="00995634" w:rsidP="00C113C7">
      <w:pPr>
        <w:pStyle w:val="Odstavekseznama"/>
        <w:numPr>
          <w:ilvl w:val="0"/>
          <w:numId w:val="54"/>
        </w:numPr>
        <w:jc w:val="center"/>
        <w:rPr>
          <w:rFonts w:asciiTheme="minorHAnsi" w:hAnsiTheme="minorHAnsi" w:cstheme="minorHAnsi"/>
        </w:rPr>
      </w:pPr>
      <w:r w:rsidRPr="00470CF0">
        <w:rPr>
          <w:rFonts w:asciiTheme="minorHAnsi" w:hAnsiTheme="minorHAnsi" w:cstheme="minorHAnsi"/>
        </w:rPr>
        <w:t>člen</w:t>
      </w:r>
      <w:r w:rsidRPr="00470CF0">
        <w:rPr>
          <w:rStyle w:val="Sprotnaopomba-sklic"/>
          <w:rFonts w:asciiTheme="minorHAnsi" w:hAnsiTheme="minorHAnsi" w:cstheme="minorHAnsi"/>
        </w:rPr>
        <w:footnoteReference w:id="19"/>
      </w:r>
    </w:p>
    <w:p w14:paraId="279A0F02" w14:textId="77777777" w:rsidR="00995634" w:rsidRPr="00470CF0" w:rsidRDefault="00995634" w:rsidP="00995634">
      <w:pPr>
        <w:jc w:val="both"/>
        <w:rPr>
          <w:rFonts w:asciiTheme="minorHAnsi" w:hAnsiTheme="minorHAnsi" w:cstheme="minorHAnsi"/>
          <w:b/>
        </w:rPr>
      </w:pPr>
    </w:p>
    <w:p w14:paraId="5C3E8230" w14:textId="1B3615AD" w:rsidR="00995634" w:rsidRPr="00470CF0" w:rsidRDefault="00995634" w:rsidP="00995634">
      <w:pPr>
        <w:jc w:val="both"/>
        <w:rPr>
          <w:rFonts w:asciiTheme="minorHAnsi" w:hAnsiTheme="minorHAnsi" w:cstheme="minorHAnsi"/>
        </w:rPr>
      </w:pPr>
      <w:r w:rsidRPr="00470CF0">
        <w:rPr>
          <w:rFonts w:asciiTheme="minorHAnsi" w:hAnsiTheme="minorHAnsi" w:cstheme="minorHAnsi"/>
        </w:rPr>
        <w:t xml:space="preserve">Naročnik in izvajalec se strinjata, da bo naročnik v skladu z določbami ZJN-3 izvajal neposredna plačila podizvajalcem, za katere je izvajalec v ponudbi predložil njihovo izjavo, da zahtevajo neposredno plačilo. V ta namen izvajalec s podpisom te pogodbe pooblašča naročnika, da na podlagi računa oziroma situacije, ki ga bo potrdil </w:t>
      </w:r>
      <w:r w:rsidR="00F32332">
        <w:rPr>
          <w:rFonts w:asciiTheme="minorHAnsi" w:hAnsiTheme="minorHAnsi" w:cstheme="minorHAnsi"/>
        </w:rPr>
        <w:t>izvajalec</w:t>
      </w:r>
      <w:r w:rsidRPr="00470CF0">
        <w:rPr>
          <w:rFonts w:asciiTheme="minorHAnsi" w:hAnsiTheme="minorHAnsi" w:cstheme="minorHAnsi"/>
        </w:rPr>
        <w:t xml:space="preserve"> in priložil svoji situaciji, znesek potrjene situacije oziroma računa plača neposredno podizvajalcu in soglaša, da naročnik namesto njega poravna podizvajalčevo terjatev do njega. Naročnik pa naročilo izvajalca, da namesto njega plača njegovo obveznost podizvajalcu, sprejema in s takšnim načinom plačila soglaša in se zavezuje poravnati terjatev podizvajalca. Izvajalec se zavezuje, da bo svojim situacijam, ki jih bo posredoval naročniku, priložil potrjene situacije svojih podizvajalcev, ki so neposredno plačilo zahtevali.</w:t>
      </w:r>
    </w:p>
    <w:p w14:paraId="651549B2" w14:textId="652CD16C" w:rsidR="00995634" w:rsidRPr="00470CF0" w:rsidRDefault="00995634" w:rsidP="00995634">
      <w:pPr>
        <w:jc w:val="both"/>
        <w:rPr>
          <w:rFonts w:asciiTheme="minorHAnsi" w:hAnsiTheme="minorHAnsi" w:cstheme="minorHAnsi"/>
        </w:rPr>
      </w:pPr>
      <w:r w:rsidRPr="00470CF0">
        <w:rPr>
          <w:rFonts w:asciiTheme="minorHAnsi" w:hAnsiTheme="minorHAnsi" w:cstheme="minorHAnsi"/>
        </w:rPr>
        <w:t xml:space="preserve">Naročnik ni dolžan preverjati, ali je podizvajalec predložil potrjene situacije vseh podizvajalcev oziroma razreševati sporov med </w:t>
      </w:r>
      <w:r w:rsidR="00F32332">
        <w:rPr>
          <w:rFonts w:asciiTheme="minorHAnsi" w:hAnsiTheme="minorHAnsi" w:cstheme="minorHAnsi"/>
        </w:rPr>
        <w:t>izvajalcem</w:t>
      </w:r>
      <w:r w:rsidRPr="00470CF0">
        <w:rPr>
          <w:rFonts w:asciiTheme="minorHAnsi" w:hAnsiTheme="minorHAnsi" w:cstheme="minorHAnsi"/>
        </w:rPr>
        <w:t xml:space="preserve"> in podizvajalci v zvezi z upravičenostjo in zapadlostjo njihovih terjatev. </w:t>
      </w:r>
    </w:p>
    <w:p w14:paraId="7CB91ED5" w14:textId="184FF617" w:rsidR="00995634" w:rsidRPr="00470CF0" w:rsidRDefault="00995634" w:rsidP="00995634">
      <w:pPr>
        <w:jc w:val="both"/>
        <w:rPr>
          <w:rFonts w:asciiTheme="minorHAnsi" w:hAnsiTheme="minorHAnsi" w:cstheme="minorHAnsi"/>
        </w:rPr>
      </w:pPr>
      <w:r w:rsidRPr="00470CF0">
        <w:rPr>
          <w:rFonts w:asciiTheme="minorHAnsi" w:hAnsiTheme="minorHAnsi" w:cstheme="minorHAnsi"/>
        </w:rPr>
        <w:t xml:space="preserve">Če neposredno plačilo podizvajalcu ni obvezno v skladu s tem členom, mora </w:t>
      </w:r>
      <w:r w:rsidR="00F32332">
        <w:rPr>
          <w:rFonts w:asciiTheme="minorHAnsi" w:hAnsiTheme="minorHAnsi" w:cstheme="minorHAnsi"/>
        </w:rPr>
        <w:t xml:space="preserve">izvajalec </w:t>
      </w:r>
      <w:r w:rsidRPr="00470CF0">
        <w:rPr>
          <w:rFonts w:asciiTheme="minorHAnsi" w:hAnsiTheme="minorHAnsi" w:cstheme="minorHAnsi"/>
        </w:rPr>
        <w:t>najpozneje v 60 dneh od plačila končnega računa oziroma situacije poslati svojo pisno izjavo in pisno izjavo podizvajalca, da je podizvajalec prejel plačilo za storitve oziroma dobavljeno blago, neposredno povezano s predmetom javnega naročila. Ne predložitev izjave v roku je razlog za uvedbo prekrškovnega postopka zoper izvajalca pred Državno revizijsko komisijo. Poleg globe je sankcija tudi izločitev  iz postopkov naročanja za predpisano obdobje.</w:t>
      </w:r>
    </w:p>
    <w:p w14:paraId="64E0C42B" w14:textId="77777777" w:rsidR="00995634" w:rsidRPr="00470CF0" w:rsidRDefault="00995634" w:rsidP="00995634">
      <w:pPr>
        <w:rPr>
          <w:rFonts w:asciiTheme="minorHAnsi" w:hAnsiTheme="minorHAnsi" w:cstheme="minorHAnsi"/>
          <w:b/>
        </w:rPr>
      </w:pPr>
    </w:p>
    <w:p w14:paraId="1DD289F4" w14:textId="77777777" w:rsidR="00995634" w:rsidRPr="00470CF0" w:rsidRDefault="00995634" w:rsidP="00C113C7">
      <w:pPr>
        <w:pStyle w:val="Odstavekseznama"/>
        <w:numPr>
          <w:ilvl w:val="0"/>
          <w:numId w:val="54"/>
        </w:numPr>
        <w:jc w:val="center"/>
        <w:rPr>
          <w:rFonts w:asciiTheme="minorHAnsi" w:hAnsiTheme="minorHAnsi" w:cstheme="minorHAnsi"/>
        </w:rPr>
      </w:pPr>
      <w:r w:rsidRPr="00470CF0">
        <w:rPr>
          <w:rFonts w:asciiTheme="minorHAnsi" w:hAnsiTheme="minorHAnsi" w:cstheme="minorHAnsi"/>
        </w:rPr>
        <w:t>člen</w:t>
      </w:r>
    </w:p>
    <w:p w14:paraId="3103116F" w14:textId="77777777" w:rsidR="00995634" w:rsidRPr="00470CF0" w:rsidRDefault="00995634" w:rsidP="00995634">
      <w:pPr>
        <w:pStyle w:val="Odstavekseznama"/>
        <w:rPr>
          <w:rFonts w:asciiTheme="minorHAnsi" w:hAnsiTheme="minorHAnsi" w:cstheme="minorHAnsi"/>
        </w:rPr>
      </w:pPr>
    </w:p>
    <w:p w14:paraId="5DC0A737" w14:textId="77777777" w:rsidR="00995634" w:rsidRPr="00470CF0" w:rsidRDefault="00995634" w:rsidP="00995634">
      <w:pPr>
        <w:jc w:val="both"/>
        <w:rPr>
          <w:rFonts w:asciiTheme="minorHAnsi" w:hAnsiTheme="minorHAnsi" w:cstheme="minorHAnsi"/>
        </w:rPr>
      </w:pPr>
      <w:r w:rsidRPr="00470CF0">
        <w:rPr>
          <w:rFonts w:asciiTheme="minorHAnsi" w:hAnsiTheme="minorHAnsi" w:cstheme="minorHAnsi"/>
        </w:rPr>
        <w:t>Izvajalec daje garancijo za vsa izvedena dela in opremo: 2 leti po uspešno opravljenem prevzemu del in opreme.</w:t>
      </w:r>
    </w:p>
    <w:p w14:paraId="42DBC54B" w14:textId="77777777" w:rsidR="00995634" w:rsidRPr="00470CF0" w:rsidRDefault="00995634" w:rsidP="00995634">
      <w:pPr>
        <w:jc w:val="both"/>
        <w:rPr>
          <w:rFonts w:asciiTheme="minorHAnsi" w:hAnsiTheme="minorHAnsi" w:cstheme="minorHAnsi"/>
        </w:rPr>
      </w:pPr>
      <w:r w:rsidRPr="00470CF0">
        <w:rPr>
          <w:rFonts w:asciiTheme="minorHAnsi" w:hAnsiTheme="minorHAnsi" w:cstheme="minorHAnsi"/>
        </w:rPr>
        <w:t>Izvajalec zagotavlja naročniku tudi vse ostale garancije, v skladu z splošnimi garancijskimi predpisi proizvajalca dobavljenega predmeta pogodbe.</w:t>
      </w:r>
    </w:p>
    <w:p w14:paraId="042C9FB2" w14:textId="77777777" w:rsidR="00995634" w:rsidRPr="00470CF0" w:rsidRDefault="00995634" w:rsidP="00995634">
      <w:pPr>
        <w:jc w:val="both"/>
        <w:rPr>
          <w:rFonts w:asciiTheme="minorHAnsi" w:hAnsiTheme="minorHAnsi" w:cstheme="minorHAnsi"/>
        </w:rPr>
      </w:pPr>
      <w:r w:rsidRPr="00470CF0">
        <w:rPr>
          <w:rFonts w:asciiTheme="minorHAnsi" w:hAnsiTheme="minorHAnsi" w:cstheme="minorHAnsi"/>
        </w:rPr>
        <w:lastRenderedPageBreak/>
        <w:t>Izvajalec se obveže, da bo na zahtevo naročnika, na lastne stroške odpravil vse pomanjkljivosti v garancijski dobi.</w:t>
      </w:r>
    </w:p>
    <w:p w14:paraId="3EF73426" w14:textId="77777777" w:rsidR="00995634" w:rsidRPr="00470CF0" w:rsidRDefault="00995634" w:rsidP="00995634">
      <w:pPr>
        <w:jc w:val="both"/>
        <w:rPr>
          <w:rFonts w:asciiTheme="minorHAnsi" w:hAnsiTheme="minorHAnsi" w:cstheme="minorHAnsi"/>
        </w:rPr>
      </w:pPr>
      <w:r w:rsidRPr="00470CF0">
        <w:rPr>
          <w:rFonts w:asciiTheme="minorHAnsi" w:hAnsiTheme="minorHAnsi" w:cstheme="minorHAnsi"/>
        </w:rPr>
        <w:t xml:space="preserve">Morebitne skrite napake se obravnavajo v skladu z določili Obligacijskega zakonika (Uradni list RS, št. </w:t>
      </w:r>
      <w:hyperlink r:id="rId103" w:tgtFrame="_blank" w:tooltip="Obligacijski zakonik (uradno prečiščeno besedilo)" w:history="1">
        <w:r w:rsidRPr="00470CF0">
          <w:rPr>
            <w:rFonts w:asciiTheme="minorHAnsi" w:eastAsiaTheme="majorEastAsia" w:hAnsiTheme="minorHAnsi" w:cstheme="minorHAnsi"/>
          </w:rPr>
          <w:t>97/07</w:t>
        </w:r>
      </w:hyperlink>
      <w:r w:rsidRPr="00470CF0">
        <w:rPr>
          <w:rFonts w:asciiTheme="minorHAnsi" w:hAnsiTheme="minorHAnsi" w:cstheme="minorHAnsi"/>
        </w:rPr>
        <w:t xml:space="preserve"> – uradno prečiščeno besedilo, </w:t>
      </w:r>
      <w:hyperlink r:id="rId104" w:tgtFrame="_blank" w:tooltip="Odločba o razveljavitvi 184. člena Obligacijskega zakonika" w:history="1">
        <w:r w:rsidRPr="00470CF0">
          <w:rPr>
            <w:rFonts w:asciiTheme="minorHAnsi" w:eastAsiaTheme="majorEastAsia" w:hAnsiTheme="minorHAnsi" w:cstheme="minorHAnsi"/>
          </w:rPr>
          <w:t>64/16</w:t>
        </w:r>
      </w:hyperlink>
      <w:r w:rsidRPr="00470CF0">
        <w:rPr>
          <w:rFonts w:asciiTheme="minorHAnsi" w:hAnsiTheme="minorHAnsi" w:cstheme="minorHAnsi"/>
        </w:rPr>
        <w:t xml:space="preserve"> – odl. US in </w:t>
      </w:r>
      <w:hyperlink r:id="rId105" w:tgtFrame="_blank" w:tooltip="Avtentična razlaga 631. člena Obligacijskega zakonika" w:history="1">
        <w:r w:rsidRPr="00470CF0">
          <w:rPr>
            <w:rFonts w:asciiTheme="minorHAnsi" w:eastAsiaTheme="majorEastAsia" w:hAnsiTheme="minorHAnsi" w:cstheme="minorHAnsi"/>
          </w:rPr>
          <w:t>20/18</w:t>
        </w:r>
      </w:hyperlink>
      <w:r w:rsidRPr="00470CF0">
        <w:rPr>
          <w:rFonts w:asciiTheme="minorHAnsi" w:hAnsiTheme="minorHAnsi" w:cstheme="minorHAnsi"/>
        </w:rPr>
        <w:t xml:space="preserve"> – OROZ631).</w:t>
      </w:r>
    </w:p>
    <w:p w14:paraId="2C987065" w14:textId="77777777" w:rsidR="00995634" w:rsidRPr="00470CF0" w:rsidRDefault="00995634" w:rsidP="00995634">
      <w:pPr>
        <w:jc w:val="both"/>
        <w:rPr>
          <w:rFonts w:asciiTheme="minorHAnsi" w:hAnsiTheme="minorHAnsi" w:cstheme="minorHAnsi"/>
        </w:rPr>
      </w:pPr>
      <w:r w:rsidRPr="00470CF0">
        <w:rPr>
          <w:rFonts w:asciiTheme="minorHAnsi" w:hAnsiTheme="minorHAnsi" w:cstheme="minorHAnsi"/>
        </w:rPr>
        <w:t>Garancijski roki tečejo od datuma prevzema oziroma uspešno opravljene dobave predmeta pogodbe, kar je razvidno iz končnega prevzemnega zapisnika.</w:t>
      </w:r>
    </w:p>
    <w:p w14:paraId="6F1C9D51" w14:textId="77777777" w:rsidR="00995634" w:rsidRPr="00470CF0" w:rsidRDefault="00995634" w:rsidP="00995634">
      <w:pPr>
        <w:jc w:val="both"/>
        <w:rPr>
          <w:rFonts w:asciiTheme="minorHAnsi" w:hAnsiTheme="minorHAnsi" w:cstheme="minorHAnsi"/>
        </w:rPr>
      </w:pPr>
      <w:r w:rsidRPr="00470CF0">
        <w:rPr>
          <w:rFonts w:asciiTheme="minorHAnsi" w:hAnsiTheme="minorHAnsi" w:cstheme="minorHAnsi"/>
        </w:rPr>
        <w:t>Za zamenjane dele oz. na novo opravljena ali dodatna dela zaradi uveljavljanja garancije v garancijski dobi prične teči nov garancijski rok z dnem zamenjave oz. z dnem primopredajo opravljenega dela.</w:t>
      </w:r>
    </w:p>
    <w:p w14:paraId="37CC2955" w14:textId="77777777" w:rsidR="00995634" w:rsidRPr="00470CF0" w:rsidRDefault="00995634" w:rsidP="00995634">
      <w:pPr>
        <w:jc w:val="both"/>
        <w:rPr>
          <w:rFonts w:asciiTheme="minorHAnsi" w:hAnsiTheme="minorHAnsi" w:cstheme="minorHAnsi"/>
        </w:rPr>
      </w:pPr>
      <w:r w:rsidRPr="00470CF0">
        <w:rPr>
          <w:rFonts w:asciiTheme="minorHAnsi" w:hAnsiTheme="minorHAnsi" w:cstheme="minorHAnsi"/>
        </w:rPr>
        <w:t xml:space="preserve">Garancija je vezana na normalne pogoje uporabe in primerno ter strokovno vzdrževanje. </w:t>
      </w:r>
    </w:p>
    <w:p w14:paraId="2E5A73ED" w14:textId="77777777" w:rsidR="00995634" w:rsidRPr="00470CF0" w:rsidRDefault="00995634" w:rsidP="00995634">
      <w:pPr>
        <w:pStyle w:val="Odstavekseznama"/>
        <w:rPr>
          <w:rFonts w:asciiTheme="minorHAnsi" w:hAnsiTheme="minorHAnsi" w:cstheme="minorHAnsi"/>
        </w:rPr>
      </w:pPr>
    </w:p>
    <w:p w14:paraId="5F1E20F7" w14:textId="77777777" w:rsidR="00995634" w:rsidRPr="00470CF0" w:rsidRDefault="00995634" w:rsidP="00C113C7">
      <w:pPr>
        <w:pStyle w:val="Odstavekseznama"/>
        <w:numPr>
          <w:ilvl w:val="0"/>
          <w:numId w:val="54"/>
        </w:numPr>
        <w:jc w:val="center"/>
        <w:rPr>
          <w:rFonts w:asciiTheme="minorHAnsi" w:hAnsiTheme="minorHAnsi" w:cstheme="minorHAnsi"/>
        </w:rPr>
      </w:pPr>
      <w:r w:rsidRPr="00470CF0">
        <w:rPr>
          <w:rFonts w:asciiTheme="minorHAnsi" w:hAnsiTheme="minorHAnsi" w:cstheme="minorHAnsi"/>
        </w:rPr>
        <w:t>člen</w:t>
      </w:r>
    </w:p>
    <w:p w14:paraId="21E383B7" w14:textId="77777777" w:rsidR="00995634" w:rsidRPr="00470CF0" w:rsidRDefault="00995634" w:rsidP="00995634">
      <w:pPr>
        <w:rPr>
          <w:rFonts w:asciiTheme="minorHAnsi" w:hAnsiTheme="minorHAnsi" w:cstheme="minorHAnsi"/>
        </w:rPr>
      </w:pPr>
    </w:p>
    <w:p w14:paraId="3040D11C" w14:textId="59292868" w:rsidR="00995634" w:rsidRPr="00470CF0" w:rsidRDefault="00995634" w:rsidP="00995634">
      <w:pPr>
        <w:jc w:val="both"/>
        <w:rPr>
          <w:rFonts w:asciiTheme="minorHAnsi" w:hAnsiTheme="minorHAnsi" w:cstheme="minorHAnsi"/>
        </w:rPr>
      </w:pPr>
      <w:r w:rsidRPr="00470CF0">
        <w:rPr>
          <w:rFonts w:asciiTheme="minorHAnsi" w:hAnsiTheme="minorHAnsi" w:cstheme="minorHAnsi"/>
        </w:rPr>
        <w:t xml:space="preserve">Pooblaščeni predstavnik </w:t>
      </w:r>
      <w:r w:rsidR="00B93ED2">
        <w:rPr>
          <w:rFonts w:asciiTheme="minorHAnsi" w:hAnsiTheme="minorHAnsi" w:cstheme="minorHAnsi"/>
        </w:rPr>
        <w:t>izvajalca</w:t>
      </w:r>
      <w:r w:rsidRPr="00470CF0">
        <w:rPr>
          <w:rFonts w:asciiTheme="minorHAnsi" w:hAnsiTheme="minorHAnsi" w:cstheme="minorHAnsi"/>
        </w:rPr>
        <w:t xml:space="preserve"> je </w:t>
      </w:r>
      <w:sdt>
        <w:sdtPr>
          <w:rPr>
            <w:rFonts w:asciiTheme="minorHAnsi" w:hAnsiTheme="minorHAnsi" w:cstheme="minorHAnsi"/>
          </w:rPr>
          <w:id w:val="1504241399"/>
          <w:placeholder>
            <w:docPart w:val="C0DAA6C1C23A4A18A5BD385938E46EEF"/>
          </w:placeholder>
          <w:showingPlcHdr/>
          <w:text/>
        </w:sdtPr>
        <w:sdtContent>
          <w:r w:rsidRPr="00470CF0">
            <w:rPr>
              <w:rStyle w:val="Besedilooznabemesta"/>
              <w:rFonts w:asciiTheme="minorHAnsi" w:hAnsiTheme="minorHAnsi" w:cstheme="minorHAnsi"/>
            </w:rPr>
            <w:t>Kliknite ali tapnite tukaj, če želite vnesti besedilo.</w:t>
          </w:r>
        </w:sdtContent>
      </w:sdt>
      <w:r w:rsidRPr="00470CF0">
        <w:rPr>
          <w:rFonts w:asciiTheme="minorHAnsi" w:hAnsiTheme="minorHAnsi" w:cstheme="minorHAnsi"/>
        </w:rPr>
        <w:t xml:space="preserve">, elektronski naslov </w:t>
      </w:r>
      <w:sdt>
        <w:sdtPr>
          <w:rPr>
            <w:rFonts w:asciiTheme="minorHAnsi" w:hAnsiTheme="minorHAnsi" w:cstheme="minorHAnsi"/>
          </w:rPr>
          <w:id w:val="-114298488"/>
          <w:placeholder>
            <w:docPart w:val="C0DAA6C1C23A4A18A5BD385938E46EEF"/>
          </w:placeholder>
          <w:showingPlcHdr/>
          <w:text/>
        </w:sdtPr>
        <w:sdtContent>
          <w:r w:rsidRPr="00470CF0">
            <w:rPr>
              <w:rStyle w:val="Besedilooznabemesta"/>
              <w:rFonts w:asciiTheme="minorHAnsi" w:hAnsiTheme="minorHAnsi" w:cstheme="minorHAnsi"/>
            </w:rPr>
            <w:t>Kliknite ali tapnite tukaj, če želite vnesti besedilo.</w:t>
          </w:r>
        </w:sdtContent>
      </w:sdt>
      <w:r w:rsidRPr="00470CF0">
        <w:rPr>
          <w:rFonts w:asciiTheme="minorHAnsi" w:hAnsiTheme="minorHAnsi" w:cstheme="minorHAnsi"/>
        </w:rPr>
        <w:t xml:space="preserve"> .</w:t>
      </w:r>
    </w:p>
    <w:p w14:paraId="41A2D98B" w14:textId="49BDB300" w:rsidR="00995634" w:rsidRPr="00470CF0" w:rsidRDefault="00B93ED2" w:rsidP="00995634">
      <w:pPr>
        <w:jc w:val="both"/>
        <w:rPr>
          <w:rFonts w:asciiTheme="minorHAnsi" w:hAnsiTheme="minorHAnsi" w:cstheme="minorHAnsi"/>
        </w:rPr>
      </w:pPr>
      <w:r>
        <w:rPr>
          <w:rFonts w:asciiTheme="minorHAnsi" w:hAnsiTheme="minorHAnsi" w:cstheme="minorHAnsi"/>
        </w:rPr>
        <w:t>Izvajalčev</w:t>
      </w:r>
      <w:r w:rsidR="00995634" w:rsidRPr="00470CF0">
        <w:rPr>
          <w:rFonts w:asciiTheme="minorHAnsi" w:hAnsiTheme="minorHAnsi" w:cstheme="minorHAnsi"/>
        </w:rPr>
        <w:t xml:space="preserve"> predstavnik je pooblaščen, da zastopa izvajalca v vseh vprašanjih, ki se nanašajo na izvajanje te pogodbe in je dolžan neposredno sodelovati s predstavnikom naročnika</w:t>
      </w:r>
      <w:r>
        <w:rPr>
          <w:rFonts w:asciiTheme="minorHAnsi" w:hAnsiTheme="minorHAnsi" w:cstheme="minorHAnsi"/>
        </w:rPr>
        <w:t>.</w:t>
      </w:r>
    </w:p>
    <w:p w14:paraId="568B30C3" w14:textId="77777777" w:rsidR="00B93ED2" w:rsidRDefault="00B93ED2" w:rsidP="00995634">
      <w:pPr>
        <w:jc w:val="both"/>
        <w:rPr>
          <w:rFonts w:asciiTheme="minorHAnsi" w:hAnsiTheme="minorHAnsi" w:cstheme="minorHAnsi"/>
        </w:rPr>
      </w:pPr>
    </w:p>
    <w:p w14:paraId="1F807015" w14:textId="0D88DCCC" w:rsidR="00995634" w:rsidRPr="00470CF0" w:rsidRDefault="00995634" w:rsidP="00995634">
      <w:pPr>
        <w:jc w:val="both"/>
        <w:rPr>
          <w:rFonts w:asciiTheme="minorHAnsi" w:hAnsiTheme="minorHAnsi" w:cstheme="minorHAnsi"/>
        </w:rPr>
      </w:pPr>
      <w:r w:rsidRPr="00470CF0">
        <w:rPr>
          <w:rFonts w:asciiTheme="minorHAnsi" w:hAnsiTheme="minorHAnsi" w:cstheme="minorHAnsi"/>
        </w:rPr>
        <w:t xml:space="preserve">Pooblaščeni predstavnik naročnika je </w:t>
      </w:r>
      <w:sdt>
        <w:sdtPr>
          <w:rPr>
            <w:rFonts w:asciiTheme="minorHAnsi" w:hAnsiTheme="minorHAnsi" w:cstheme="minorHAnsi"/>
          </w:rPr>
          <w:id w:val="1307818618"/>
          <w:placeholder>
            <w:docPart w:val="5777587820A840A6B96B456FEE0161DD"/>
          </w:placeholder>
          <w:showingPlcHdr/>
          <w:text/>
        </w:sdtPr>
        <w:sdtContent>
          <w:r w:rsidRPr="00470CF0">
            <w:rPr>
              <w:rStyle w:val="Besedilooznabemesta"/>
              <w:rFonts w:asciiTheme="minorHAnsi" w:hAnsiTheme="minorHAnsi" w:cstheme="minorHAnsi"/>
            </w:rPr>
            <w:t>Kliknite ali tapnite tukaj, če želite vnesti besedilo.</w:t>
          </w:r>
        </w:sdtContent>
      </w:sdt>
      <w:r w:rsidRPr="00470CF0">
        <w:rPr>
          <w:rFonts w:asciiTheme="minorHAnsi" w:hAnsiTheme="minorHAnsi" w:cstheme="minorHAnsi"/>
        </w:rPr>
        <w:t xml:space="preserve">, elektronski naslov </w:t>
      </w:r>
      <w:sdt>
        <w:sdtPr>
          <w:rPr>
            <w:rFonts w:asciiTheme="minorHAnsi" w:hAnsiTheme="minorHAnsi" w:cstheme="minorHAnsi"/>
          </w:rPr>
          <w:id w:val="1339197523"/>
          <w:placeholder>
            <w:docPart w:val="5777587820A840A6B96B456FEE0161DD"/>
          </w:placeholder>
          <w:showingPlcHdr/>
          <w:text/>
        </w:sdtPr>
        <w:sdtContent>
          <w:r w:rsidRPr="00470CF0">
            <w:rPr>
              <w:rStyle w:val="Besedilooznabemesta"/>
              <w:rFonts w:asciiTheme="minorHAnsi" w:hAnsiTheme="minorHAnsi" w:cstheme="minorHAnsi"/>
            </w:rPr>
            <w:t>Kliknite ali tapnite tukaj, če želite vnesti besedilo.</w:t>
          </w:r>
        </w:sdtContent>
      </w:sdt>
      <w:r w:rsidRPr="00470CF0">
        <w:rPr>
          <w:rFonts w:asciiTheme="minorHAnsi" w:hAnsiTheme="minorHAnsi" w:cstheme="minorHAnsi"/>
        </w:rPr>
        <w:t xml:space="preserve"> .</w:t>
      </w:r>
    </w:p>
    <w:p w14:paraId="1D588D27" w14:textId="77777777" w:rsidR="00995634" w:rsidRDefault="00995634" w:rsidP="00995634">
      <w:pPr>
        <w:pStyle w:val="Odstavekseznama"/>
        <w:rPr>
          <w:rFonts w:asciiTheme="minorHAnsi" w:hAnsiTheme="minorHAnsi" w:cstheme="minorHAnsi"/>
        </w:rPr>
      </w:pPr>
    </w:p>
    <w:p w14:paraId="692BDB7F" w14:textId="77777777" w:rsidR="00995634" w:rsidRPr="00470CF0" w:rsidRDefault="00995634" w:rsidP="00C113C7">
      <w:pPr>
        <w:pStyle w:val="Odstavekseznama"/>
        <w:numPr>
          <w:ilvl w:val="0"/>
          <w:numId w:val="54"/>
        </w:numPr>
        <w:jc w:val="center"/>
        <w:rPr>
          <w:rFonts w:asciiTheme="minorHAnsi" w:hAnsiTheme="minorHAnsi" w:cstheme="minorHAnsi"/>
        </w:rPr>
      </w:pPr>
      <w:r w:rsidRPr="00470CF0">
        <w:rPr>
          <w:rFonts w:asciiTheme="minorHAnsi" w:hAnsiTheme="minorHAnsi" w:cstheme="minorHAnsi"/>
        </w:rPr>
        <w:t>člen</w:t>
      </w:r>
    </w:p>
    <w:p w14:paraId="5290782B" w14:textId="77777777" w:rsidR="00995634" w:rsidRPr="00470CF0" w:rsidRDefault="00995634" w:rsidP="00995634">
      <w:pPr>
        <w:pStyle w:val="Odstavekseznama"/>
        <w:rPr>
          <w:rFonts w:asciiTheme="minorHAnsi" w:hAnsiTheme="minorHAnsi" w:cstheme="minorHAnsi"/>
        </w:rPr>
      </w:pPr>
    </w:p>
    <w:p w14:paraId="0B5EEC15" w14:textId="77777777" w:rsidR="00995634" w:rsidRPr="00470CF0" w:rsidRDefault="00995634" w:rsidP="00995634">
      <w:pPr>
        <w:jc w:val="both"/>
        <w:rPr>
          <w:rFonts w:asciiTheme="minorHAnsi" w:hAnsiTheme="minorHAnsi" w:cstheme="minorHAnsi"/>
        </w:rPr>
      </w:pPr>
      <w:r w:rsidRPr="00470CF0">
        <w:rPr>
          <w:rFonts w:asciiTheme="minorHAnsi" w:hAnsiTheme="minorHAnsi" w:cstheme="minorHAnsi"/>
        </w:rPr>
        <w:t>Izvajalec mora najkasneje v petnajstih (15) dneh od podpisa pogodbe, naročniku izročiti finančno zavarovanje kot garancijo za dobro izvedbo pogodbenih obveznosti. Finančno zavarovanje predstavlja:</w:t>
      </w:r>
    </w:p>
    <w:p w14:paraId="539388AA" w14:textId="77777777" w:rsidR="00995634" w:rsidRPr="00470CF0" w:rsidRDefault="00995634" w:rsidP="00C113C7">
      <w:pPr>
        <w:pStyle w:val="Odstavekseznama"/>
        <w:numPr>
          <w:ilvl w:val="0"/>
          <w:numId w:val="16"/>
        </w:numPr>
        <w:autoSpaceDE w:val="0"/>
        <w:autoSpaceDN w:val="0"/>
        <w:adjustRightInd w:val="0"/>
        <w:ind w:left="567" w:hanging="283"/>
        <w:jc w:val="both"/>
        <w:rPr>
          <w:rFonts w:asciiTheme="minorHAnsi" w:hAnsiTheme="minorHAnsi" w:cstheme="minorHAnsi"/>
        </w:rPr>
      </w:pPr>
      <w:r w:rsidRPr="00470CF0">
        <w:rPr>
          <w:rFonts w:asciiTheme="minorHAnsi" w:hAnsiTheme="minorHAnsi" w:cstheme="minorHAnsi"/>
        </w:rPr>
        <w:t>bančna garancija za dobro izvedbo pogodbenih obveznosti, izdelana po Enotnih pravilih za garancije na poziv (EPGP), revizija iz leta 2010, izdana pri MTZ pod št. 758, z valuto plačila 15 koledarskih dni od prejema zahteve upravičenca. Bančna garancija mora vsebovati določilo, iz katerega jasno izhaja, da za bančno garancijo veljajo Enotna pravila za garancije na poziv (EPGP), revizija iz leta 2010, izdane pri MTZ pod št. 758.</w:t>
      </w:r>
    </w:p>
    <w:p w14:paraId="5DEED3F2" w14:textId="77777777" w:rsidR="00995634" w:rsidRPr="00470CF0" w:rsidRDefault="00995634" w:rsidP="00995634">
      <w:pPr>
        <w:jc w:val="both"/>
        <w:rPr>
          <w:rFonts w:asciiTheme="minorHAnsi" w:hAnsiTheme="minorHAnsi" w:cstheme="minorHAnsi"/>
        </w:rPr>
      </w:pPr>
    </w:p>
    <w:p w14:paraId="2E45E439" w14:textId="77777777" w:rsidR="00995634" w:rsidRPr="00470CF0" w:rsidRDefault="00995634" w:rsidP="00995634">
      <w:pPr>
        <w:jc w:val="both"/>
        <w:rPr>
          <w:rFonts w:asciiTheme="minorHAnsi" w:hAnsiTheme="minorHAnsi" w:cstheme="minorHAnsi"/>
        </w:rPr>
      </w:pPr>
      <w:r w:rsidRPr="00470CF0">
        <w:rPr>
          <w:rFonts w:asciiTheme="minorHAnsi" w:hAnsiTheme="minorHAnsi" w:cstheme="minorHAnsi"/>
        </w:rPr>
        <w:t>Višina finančnega zavarovanja za dobro izvedbo pogodbenih obveznosti: 10% od skupne pogodbene vrednosti z DDV.</w:t>
      </w:r>
    </w:p>
    <w:p w14:paraId="4A513B78" w14:textId="77777777" w:rsidR="00995634" w:rsidRPr="00470CF0" w:rsidRDefault="00995634" w:rsidP="00995634">
      <w:pPr>
        <w:rPr>
          <w:rFonts w:asciiTheme="minorHAnsi" w:hAnsiTheme="minorHAnsi" w:cstheme="minorHAnsi"/>
        </w:rPr>
      </w:pPr>
      <w:r w:rsidRPr="00470CF0">
        <w:rPr>
          <w:rFonts w:asciiTheme="minorHAnsi" w:hAnsiTheme="minorHAnsi" w:cstheme="minorHAnsi"/>
        </w:rPr>
        <w:t>Trajanje finančnega zavarovanja za dobro izvedbo pogodbenih obveznosti: 60 dni od poteka roka za dokončanje del.</w:t>
      </w:r>
    </w:p>
    <w:p w14:paraId="29633F7D" w14:textId="77777777" w:rsidR="00995634" w:rsidRPr="00470CF0" w:rsidRDefault="00995634" w:rsidP="00995634">
      <w:pPr>
        <w:jc w:val="both"/>
        <w:rPr>
          <w:rFonts w:asciiTheme="minorHAnsi" w:hAnsiTheme="minorHAnsi" w:cstheme="minorHAnsi"/>
        </w:rPr>
      </w:pPr>
      <w:r w:rsidRPr="00470CF0">
        <w:rPr>
          <w:rFonts w:asciiTheme="minorHAnsi" w:hAnsiTheme="minorHAnsi" w:cstheme="minorHAnsi"/>
        </w:rPr>
        <w:t>V kolikor izvajalec ne izpolnjuje svojih pogodbenih obveznosti, lahko naročnik unovči finančno zavarovanje za zavarovanje dobre izvedbe pogodbenih obveznosti in od pogodbe odstopi, brez kakršnekoli obveznosti do izvajalca. Naročnik bo pred unovčitvijo finančnega zavarovanja za zavarovanje dobre izvedbe pogodbenih obveznosti izvajalca pisno pozval k izpolnjevanju pogodbenih obveznosti in mu določil rok za izpolnitev.</w:t>
      </w:r>
    </w:p>
    <w:p w14:paraId="5F877088" w14:textId="77777777" w:rsidR="00995634" w:rsidRPr="00470CF0" w:rsidRDefault="00995634" w:rsidP="00995634">
      <w:pPr>
        <w:jc w:val="both"/>
        <w:rPr>
          <w:rFonts w:asciiTheme="minorHAnsi" w:hAnsiTheme="minorHAnsi" w:cstheme="minorHAnsi"/>
        </w:rPr>
      </w:pPr>
      <w:r w:rsidRPr="00470CF0">
        <w:rPr>
          <w:rFonts w:asciiTheme="minorHAnsi" w:hAnsiTheme="minorHAnsi" w:cstheme="minorHAnsi"/>
        </w:rPr>
        <w:t>Unovčenje finančnega zavarovanja za zavarovanje dobre izvedbe pogodbenih obveznosti ne odvezuje izvajalca od njegove obveznosti, povrniti naročniku škodo v višini zneska razlike med višino dejanske škode, ki jo je naročnik zaradi neizpolnjevanja pogodbenih obveznosti izvajalca utrpel in zneskom unovčenega finančnega zavarovanja za zavarovanje dobre izvedbe pogodbenih obveznosti.</w:t>
      </w:r>
    </w:p>
    <w:p w14:paraId="69F4EE3D" w14:textId="77777777" w:rsidR="00995634" w:rsidRPr="00470CF0" w:rsidRDefault="00995634" w:rsidP="00C113C7">
      <w:pPr>
        <w:pStyle w:val="Odstavekseznama"/>
        <w:numPr>
          <w:ilvl w:val="0"/>
          <w:numId w:val="54"/>
        </w:numPr>
        <w:jc w:val="center"/>
        <w:rPr>
          <w:rFonts w:asciiTheme="minorHAnsi" w:eastAsiaTheme="minorHAnsi" w:hAnsiTheme="minorHAnsi" w:cstheme="minorHAnsi"/>
          <w:lang w:eastAsia="en-US"/>
        </w:rPr>
      </w:pPr>
      <w:r w:rsidRPr="00470CF0">
        <w:rPr>
          <w:rFonts w:asciiTheme="minorHAnsi" w:eastAsiaTheme="minorHAnsi" w:hAnsiTheme="minorHAnsi" w:cstheme="minorHAnsi"/>
          <w:lang w:eastAsia="en-US"/>
        </w:rPr>
        <w:t>člen</w:t>
      </w:r>
    </w:p>
    <w:p w14:paraId="74649C62" w14:textId="77777777" w:rsidR="00995634" w:rsidRPr="00470CF0" w:rsidRDefault="00995634" w:rsidP="00995634">
      <w:pPr>
        <w:jc w:val="center"/>
        <w:rPr>
          <w:rFonts w:asciiTheme="minorHAnsi" w:hAnsiTheme="minorHAnsi" w:cstheme="minorHAnsi"/>
        </w:rPr>
      </w:pPr>
    </w:p>
    <w:p w14:paraId="52D04FF7" w14:textId="77777777" w:rsidR="00995634" w:rsidRPr="00470CF0" w:rsidRDefault="00995634" w:rsidP="00995634">
      <w:pPr>
        <w:jc w:val="both"/>
        <w:rPr>
          <w:rFonts w:asciiTheme="minorHAnsi" w:hAnsiTheme="minorHAnsi" w:cstheme="minorHAnsi"/>
        </w:rPr>
      </w:pPr>
      <w:r w:rsidRPr="00470CF0">
        <w:rPr>
          <w:rFonts w:asciiTheme="minorHAnsi" w:hAnsiTheme="minorHAnsi" w:cstheme="minorHAnsi"/>
        </w:rPr>
        <w:t>Izvajalec mora najkasneje v petnajstih (15) dneh po prejemu podpisanega primopredajnega zapisnika, naročniku izročiti finančno zavarovanje kot garancijo za odpravo napak v garancijski dobi. Finančno zavarovanje predstavlja:</w:t>
      </w:r>
    </w:p>
    <w:p w14:paraId="1C989405" w14:textId="77777777" w:rsidR="00995634" w:rsidRPr="00470CF0" w:rsidRDefault="00995634" w:rsidP="00C113C7">
      <w:pPr>
        <w:pStyle w:val="Odstavekseznama"/>
        <w:numPr>
          <w:ilvl w:val="0"/>
          <w:numId w:val="16"/>
        </w:numPr>
        <w:autoSpaceDE w:val="0"/>
        <w:autoSpaceDN w:val="0"/>
        <w:adjustRightInd w:val="0"/>
        <w:ind w:left="567" w:hanging="283"/>
        <w:jc w:val="both"/>
        <w:rPr>
          <w:rFonts w:asciiTheme="minorHAnsi" w:hAnsiTheme="minorHAnsi" w:cstheme="minorHAnsi"/>
        </w:rPr>
      </w:pPr>
      <w:r>
        <w:rPr>
          <w:rFonts w:asciiTheme="minorHAnsi" w:hAnsiTheme="minorHAnsi" w:cstheme="minorHAnsi"/>
        </w:rPr>
        <w:t>bančna garancija za o</w:t>
      </w:r>
      <w:r w:rsidRPr="00470CF0">
        <w:rPr>
          <w:rFonts w:asciiTheme="minorHAnsi" w:hAnsiTheme="minorHAnsi" w:cstheme="minorHAnsi"/>
        </w:rPr>
        <w:t>d</w:t>
      </w:r>
      <w:r>
        <w:rPr>
          <w:rFonts w:asciiTheme="minorHAnsi" w:hAnsiTheme="minorHAnsi" w:cstheme="minorHAnsi"/>
        </w:rPr>
        <w:t>p</w:t>
      </w:r>
      <w:r w:rsidRPr="00470CF0">
        <w:rPr>
          <w:rFonts w:asciiTheme="minorHAnsi" w:hAnsiTheme="minorHAnsi" w:cstheme="minorHAnsi"/>
        </w:rPr>
        <w:t>ravo napak v garancijski dobi, izdelana po Enotnih pravilih za garancije na poziv (EPGP), revizija iz leta 2010, izdana pri MTZ pod št. 758, z valuto plačila 15 koledarskih dni od prejema zahteve upravičenca. Bančna garancija mora vsebovati določilo, iz katerega jasno izhaja, da za bančno garancijo veljajo Enotna pravila za garancije na poziv (EPGP), revizija iz leta 2010, izdane pri MTZ pod št. 758.</w:t>
      </w:r>
    </w:p>
    <w:p w14:paraId="24733CC4" w14:textId="77777777" w:rsidR="00995634" w:rsidRPr="00470CF0" w:rsidRDefault="00995634" w:rsidP="00995634">
      <w:pPr>
        <w:jc w:val="center"/>
        <w:rPr>
          <w:rFonts w:asciiTheme="minorHAnsi" w:hAnsiTheme="minorHAnsi" w:cstheme="minorHAnsi"/>
        </w:rPr>
      </w:pPr>
    </w:p>
    <w:p w14:paraId="73EEE079" w14:textId="77777777" w:rsidR="00995634" w:rsidRPr="00470CF0" w:rsidRDefault="00995634" w:rsidP="00995634">
      <w:pPr>
        <w:jc w:val="center"/>
        <w:rPr>
          <w:rFonts w:asciiTheme="minorHAnsi" w:hAnsiTheme="minorHAnsi" w:cstheme="minorHAnsi"/>
        </w:rPr>
      </w:pPr>
    </w:p>
    <w:p w14:paraId="2E2687C8" w14:textId="77777777" w:rsidR="00995634" w:rsidRPr="00470CF0" w:rsidRDefault="00995634" w:rsidP="00995634">
      <w:pPr>
        <w:jc w:val="both"/>
        <w:rPr>
          <w:rFonts w:asciiTheme="minorHAnsi" w:hAnsiTheme="minorHAnsi" w:cstheme="minorHAnsi"/>
        </w:rPr>
      </w:pPr>
      <w:r w:rsidRPr="00470CF0">
        <w:rPr>
          <w:rFonts w:asciiTheme="minorHAnsi" w:hAnsiTheme="minorHAnsi" w:cstheme="minorHAnsi"/>
        </w:rPr>
        <w:t>Izvajalec odgovarja za odpravo napak v garancijski dobi tako za dela in opremo, ki jih je sam izvedel ali dobavil kot tudi za dela in opremo, ki so jo izvedli njegovi morebitni podizvajalci. Izvajalec lahko morebitno napako odpravlja prek podizvajalca, ki je izvajal dela ali dobavljal material ali opremo, v primeru pa, da slednji ne obstaja več, ni pripravljen ali sposoben odpraviti napake – v celoti on odgovarja za odpravo napake v garancijskem roku.</w:t>
      </w:r>
    </w:p>
    <w:p w14:paraId="1733C705" w14:textId="77777777" w:rsidR="00995634" w:rsidRPr="00470CF0" w:rsidRDefault="00995634" w:rsidP="00995634">
      <w:pPr>
        <w:jc w:val="both"/>
        <w:rPr>
          <w:rFonts w:asciiTheme="minorHAnsi" w:hAnsiTheme="minorHAnsi" w:cstheme="minorHAnsi"/>
        </w:rPr>
      </w:pPr>
      <w:r w:rsidRPr="00470CF0">
        <w:rPr>
          <w:rFonts w:asciiTheme="minorHAnsi" w:hAnsiTheme="minorHAnsi" w:cstheme="minorHAnsi"/>
        </w:rPr>
        <w:t>Vrednost posameznega finančnega zavarovanja za odpravo napak v garancijskem roku: 5% od skupne pogodbene vrednosti z DDV.</w:t>
      </w:r>
    </w:p>
    <w:p w14:paraId="3866C99B" w14:textId="77777777" w:rsidR="00995634" w:rsidRPr="00470CF0" w:rsidRDefault="00995634" w:rsidP="00995634">
      <w:pPr>
        <w:jc w:val="both"/>
        <w:rPr>
          <w:rFonts w:asciiTheme="minorHAnsi" w:hAnsiTheme="minorHAnsi" w:cstheme="minorHAnsi"/>
        </w:rPr>
      </w:pPr>
      <w:r w:rsidRPr="00470CF0">
        <w:rPr>
          <w:rFonts w:asciiTheme="minorHAnsi" w:hAnsiTheme="minorHAnsi" w:cstheme="minorHAnsi"/>
        </w:rPr>
        <w:t>Trajanje finančnega zavarovanja:</w:t>
      </w:r>
      <w:r>
        <w:rPr>
          <w:rFonts w:asciiTheme="minorHAnsi" w:hAnsiTheme="minorHAnsi" w:cstheme="minorHAnsi"/>
        </w:rPr>
        <w:t xml:space="preserve"> </w:t>
      </w:r>
      <w:r w:rsidRPr="00470CF0">
        <w:rPr>
          <w:rFonts w:asciiTheme="minorHAnsi" w:hAnsiTheme="minorHAnsi" w:cstheme="minorHAnsi"/>
        </w:rPr>
        <w:t>najmanj štiriindvajset (24) mesecev od uspešno opravljenega prevzema predmeta pogodbe.</w:t>
      </w:r>
    </w:p>
    <w:p w14:paraId="5A512163" w14:textId="77777777" w:rsidR="00995634" w:rsidRPr="00470CF0" w:rsidRDefault="00995634" w:rsidP="00995634">
      <w:pPr>
        <w:jc w:val="both"/>
        <w:rPr>
          <w:rFonts w:asciiTheme="minorHAnsi" w:hAnsiTheme="minorHAnsi" w:cstheme="minorHAnsi"/>
        </w:rPr>
      </w:pPr>
      <w:r w:rsidRPr="00470CF0">
        <w:rPr>
          <w:rFonts w:asciiTheme="minorHAnsi" w:hAnsiTheme="minorHAnsi" w:cstheme="minorHAnsi"/>
        </w:rPr>
        <w:t>Unovčenje finančnega zavarovanja za odpravo napak v garancijski dobi ne odvezuje izvajalca:</w:t>
      </w:r>
    </w:p>
    <w:p w14:paraId="757ACA3F" w14:textId="77777777" w:rsidR="00995634" w:rsidRPr="00470CF0" w:rsidRDefault="00995634" w:rsidP="00C113C7">
      <w:pPr>
        <w:pStyle w:val="Odstavekseznama"/>
        <w:numPr>
          <w:ilvl w:val="0"/>
          <w:numId w:val="16"/>
        </w:numPr>
        <w:jc w:val="both"/>
        <w:rPr>
          <w:rFonts w:asciiTheme="minorHAnsi" w:hAnsiTheme="minorHAnsi" w:cstheme="minorHAnsi"/>
        </w:rPr>
      </w:pPr>
      <w:r w:rsidRPr="00470CF0">
        <w:rPr>
          <w:rFonts w:asciiTheme="minorHAnsi" w:hAnsiTheme="minorHAnsi" w:cstheme="minorHAnsi"/>
        </w:rPr>
        <w:t>njegove obveznosti odprave napak v preostali garancijski dobi,</w:t>
      </w:r>
    </w:p>
    <w:p w14:paraId="02ADD9B0" w14:textId="77777777" w:rsidR="00995634" w:rsidRPr="00470CF0" w:rsidRDefault="00995634" w:rsidP="00C113C7">
      <w:pPr>
        <w:pStyle w:val="Odstavekseznama"/>
        <w:numPr>
          <w:ilvl w:val="0"/>
          <w:numId w:val="16"/>
        </w:numPr>
        <w:jc w:val="both"/>
        <w:rPr>
          <w:rFonts w:asciiTheme="minorHAnsi" w:eastAsiaTheme="minorHAnsi" w:hAnsiTheme="minorHAnsi" w:cstheme="minorHAnsi"/>
          <w:lang w:eastAsia="en-US"/>
        </w:rPr>
      </w:pPr>
      <w:r w:rsidRPr="00470CF0">
        <w:rPr>
          <w:rFonts w:asciiTheme="minorHAnsi" w:hAnsiTheme="minorHAnsi" w:cstheme="minorHAnsi"/>
        </w:rPr>
        <w:t>njegove obveznosti za povrnitev škode naročniku v znesku razlike med višino dejanske škode, ki jo je naročnik zaradi napak utrpel in zneskom unovčenega finančnega zavarovaja za odpravo napak v garancijski dobi.</w:t>
      </w:r>
    </w:p>
    <w:p w14:paraId="6284DFB8" w14:textId="77777777" w:rsidR="00995634" w:rsidRPr="00470CF0" w:rsidRDefault="00995634" w:rsidP="00995634">
      <w:pPr>
        <w:jc w:val="both"/>
        <w:rPr>
          <w:rFonts w:asciiTheme="minorHAnsi" w:hAnsiTheme="minorHAnsi" w:cstheme="minorHAnsi"/>
        </w:rPr>
      </w:pPr>
    </w:p>
    <w:p w14:paraId="1E878B30" w14:textId="77777777" w:rsidR="00995634" w:rsidRPr="00470CF0" w:rsidRDefault="00995634" w:rsidP="00C113C7">
      <w:pPr>
        <w:pStyle w:val="Odstavekseznama"/>
        <w:numPr>
          <w:ilvl w:val="0"/>
          <w:numId w:val="54"/>
        </w:numPr>
        <w:jc w:val="center"/>
        <w:rPr>
          <w:rFonts w:asciiTheme="minorHAnsi" w:eastAsiaTheme="minorHAnsi" w:hAnsiTheme="minorHAnsi" w:cstheme="minorHAnsi"/>
          <w:lang w:eastAsia="en-US"/>
        </w:rPr>
      </w:pPr>
      <w:r w:rsidRPr="00470CF0">
        <w:rPr>
          <w:rFonts w:asciiTheme="minorHAnsi" w:eastAsiaTheme="minorHAnsi" w:hAnsiTheme="minorHAnsi" w:cstheme="minorHAnsi"/>
          <w:lang w:eastAsia="en-US"/>
        </w:rPr>
        <w:t>člen</w:t>
      </w:r>
    </w:p>
    <w:p w14:paraId="50F365C9" w14:textId="77777777" w:rsidR="00995634" w:rsidRPr="00470CF0" w:rsidRDefault="00995634" w:rsidP="00995634">
      <w:pPr>
        <w:jc w:val="center"/>
        <w:rPr>
          <w:rFonts w:asciiTheme="minorHAnsi" w:hAnsiTheme="minorHAnsi" w:cstheme="minorHAnsi"/>
        </w:rPr>
      </w:pPr>
    </w:p>
    <w:p w14:paraId="2494B673" w14:textId="77777777" w:rsidR="00995634" w:rsidRPr="00470CF0" w:rsidRDefault="00995634" w:rsidP="00995634">
      <w:pPr>
        <w:jc w:val="both"/>
        <w:rPr>
          <w:rFonts w:asciiTheme="minorHAnsi" w:hAnsiTheme="minorHAnsi" w:cstheme="minorHAnsi"/>
        </w:rPr>
      </w:pPr>
      <w:r w:rsidRPr="00470CF0">
        <w:rPr>
          <w:rFonts w:asciiTheme="minorHAnsi" w:hAnsiTheme="minorHAnsi" w:cstheme="minorHAnsi"/>
        </w:rPr>
        <w:t>V primeru, da izvajalec ne izpolni pogodbenih obveznosti v dogovorjenem roku iz te pogodbe ima naročnik pravico zaračunati izvajalcu pogodbeno dogovorjeno kazen, ki znaša nič celih pet odstotka (0,5%) pogodbene vrednosti brez DDV, za vsak dan zamude, vendar ne več kot deset odstotkov (10%) skupne pogodbene vrednosti brez DDV.</w:t>
      </w:r>
    </w:p>
    <w:p w14:paraId="782818DD" w14:textId="77777777" w:rsidR="00995634" w:rsidRPr="00470CF0" w:rsidRDefault="00995634" w:rsidP="00995634">
      <w:pPr>
        <w:jc w:val="both"/>
        <w:rPr>
          <w:rFonts w:asciiTheme="minorHAnsi" w:hAnsiTheme="minorHAnsi" w:cstheme="minorHAnsi"/>
        </w:rPr>
      </w:pPr>
      <w:r w:rsidRPr="00470CF0">
        <w:rPr>
          <w:rFonts w:asciiTheme="minorHAnsi" w:hAnsiTheme="minorHAnsi" w:cstheme="minorHAnsi"/>
        </w:rPr>
        <w:t>V kolikor skupni znesek pogodbene kazni preseže deset odstotkov (10%) pogodbene vrednosti brez DDV, lahko naročnik unovči finančno zavarovanje za zavarovanje dobre izvedbe pogodbenih obveznosti in od pogodbe odstopi, brez kakršnekoli odgovornosti do izvajalca.</w:t>
      </w:r>
    </w:p>
    <w:p w14:paraId="354ED43E" w14:textId="77777777" w:rsidR="00995634" w:rsidRPr="00470CF0" w:rsidRDefault="00995634" w:rsidP="00995634">
      <w:pPr>
        <w:jc w:val="both"/>
        <w:rPr>
          <w:rFonts w:asciiTheme="minorHAnsi" w:hAnsiTheme="minorHAnsi" w:cstheme="minorHAnsi"/>
        </w:rPr>
      </w:pPr>
    </w:p>
    <w:p w14:paraId="2C310F0A" w14:textId="77777777" w:rsidR="00995634" w:rsidRPr="00470CF0" w:rsidRDefault="00995634" w:rsidP="00C113C7">
      <w:pPr>
        <w:pStyle w:val="Odstavekseznama"/>
        <w:numPr>
          <w:ilvl w:val="0"/>
          <w:numId w:val="54"/>
        </w:numPr>
        <w:jc w:val="center"/>
        <w:rPr>
          <w:rFonts w:asciiTheme="minorHAnsi" w:eastAsiaTheme="minorHAnsi" w:hAnsiTheme="minorHAnsi" w:cstheme="minorHAnsi"/>
          <w:lang w:eastAsia="en-US"/>
        </w:rPr>
      </w:pPr>
      <w:r w:rsidRPr="00470CF0">
        <w:rPr>
          <w:rFonts w:asciiTheme="minorHAnsi" w:eastAsiaTheme="minorHAnsi" w:hAnsiTheme="minorHAnsi" w:cstheme="minorHAnsi"/>
          <w:lang w:eastAsia="en-US"/>
        </w:rPr>
        <w:t>člen</w:t>
      </w:r>
    </w:p>
    <w:p w14:paraId="711AB52B" w14:textId="77777777" w:rsidR="00995634" w:rsidRPr="00470CF0" w:rsidRDefault="00995634" w:rsidP="00995634">
      <w:pPr>
        <w:pStyle w:val="Odstavekseznama"/>
        <w:rPr>
          <w:rFonts w:asciiTheme="minorHAnsi" w:eastAsiaTheme="minorHAnsi" w:hAnsiTheme="minorHAnsi" w:cstheme="minorHAnsi"/>
          <w:lang w:eastAsia="en-US"/>
        </w:rPr>
      </w:pPr>
    </w:p>
    <w:p w14:paraId="28A517DA" w14:textId="77777777" w:rsidR="00995634" w:rsidRPr="00470CF0" w:rsidRDefault="00995634" w:rsidP="00995634">
      <w:pPr>
        <w:jc w:val="both"/>
        <w:rPr>
          <w:rFonts w:asciiTheme="minorHAnsi" w:hAnsiTheme="minorHAnsi" w:cstheme="minorHAnsi"/>
        </w:rPr>
      </w:pPr>
      <w:r w:rsidRPr="00470CF0">
        <w:rPr>
          <w:rFonts w:asciiTheme="minorHAnsi" w:hAnsiTheme="minorHAnsi" w:cstheme="minorHAnsi"/>
        </w:rPr>
        <w:t>Pogodbena kazen se obračuna s končno situacijo. Naročnik in izvajalec soglašata, da naročnikova pravica zaračunati pogodbeno kazen ni pogojena z nastankom škode naročniku. Plačilo pogodbene kazni ne izključuje ali znižuje odgovornosti za morebitno škodo.</w:t>
      </w:r>
    </w:p>
    <w:p w14:paraId="6090C8F4" w14:textId="77777777" w:rsidR="00995634" w:rsidRPr="00470CF0" w:rsidRDefault="00995634" w:rsidP="00995634">
      <w:pPr>
        <w:jc w:val="both"/>
        <w:rPr>
          <w:rFonts w:asciiTheme="minorHAnsi" w:hAnsiTheme="minorHAnsi" w:cstheme="minorHAnsi"/>
        </w:rPr>
      </w:pPr>
      <w:r w:rsidRPr="00470CF0">
        <w:rPr>
          <w:rFonts w:asciiTheme="minorHAnsi" w:hAnsiTheme="minorHAnsi" w:cstheme="minorHAnsi"/>
        </w:rPr>
        <w:t>Če ima naročnik zaradi zamude izvajalca stroške in škodo, ki presega pogodbeno kazen, je izvajalec poleg pogodbene kazni dolžan plačati tudi vse nastale stroške in povrniti škodo zaradi zamude v višini, ki jo bo naročnik zaračunal po prevzemu del.</w:t>
      </w:r>
    </w:p>
    <w:p w14:paraId="2D7A32C6" w14:textId="77777777" w:rsidR="00995634" w:rsidRPr="00470CF0" w:rsidRDefault="00995634" w:rsidP="00995634">
      <w:pPr>
        <w:jc w:val="both"/>
        <w:rPr>
          <w:rFonts w:asciiTheme="minorHAnsi" w:hAnsiTheme="minorHAnsi" w:cstheme="minorHAnsi"/>
        </w:rPr>
      </w:pPr>
      <w:r w:rsidRPr="00470CF0">
        <w:rPr>
          <w:rFonts w:asciiTheme="minorHAnsi" w:hAnsiTheme="minorHAnsi" w:cstheme="minorHAnsi"/>
        </w:rPr>
        <w:t>Za poplačilo nastalih stroškov in škode lahko naročnik unovči zavarovanje za dobro izvedbo pogodbenih obveznosti, če le-to ne zadostuje, mora izvajalec plačati razliko do polne višini nastalih stroškov in škode v 30 dneh od datuma prejema pisnega zahtevka naročnika.</w:t>
      </w:r>
    </w:p>
    <w:p w14:paraId="43FAB29E" w14:textId="77777777" w:rsidR="00995634" w:rsidRPr="00470CF0" w:rsidRDefault="00995634" w:rsidP="00995634">
      <w:pPr>
        <w:jc w:val="both"/>
        <w:rPr>
          <w:rFonts w:asciiTheme="minorHAnsi" w:hAnsiTheme="minorHAnsi" w:cstheme="minorHAnsi"/>
        </w:rPr>
      </w:pPr>
      <w:r w:rsidRPr="00470CF0">
        <w:rPr>
          <w:rFonts w:asciiTheme="minorHAnsi" w:hAnsiTheme="minorHAnsi" w:cstheme="minorHAnsi"/>
        </w:rPr>
        <w:lastRenderedPageBreak/>
        <w:t>V primeru iz prvega odstavka se roki, ki so določeni v tej pogodbi, ne podaljšajo.</w:t>
      </w:r>
    </w:p>
    <w:p w14:paraId="03A32554" w14:textId="77777777" w:rsidR="00995634" w:rsidRPr="00470CF0" w:rsidRDefault="00995634" w:rsidP="00995634">
      <w:pPr>
        <w:jc w:val="both"/>
        <w:rPr>
          <w:rFonts w:asciiTheme="minorHAnsi" w:hAnsiTheme="minorHAnsi" w:cstheme="minorHAnsi"/>
        </w:rPr>
      </w:pPr>
    </w:p>
    <w:p w14:paraId="24DBB766" w14:textId="77777777" w:rsidR="00995634" w:rsidRPr="00470CF0" w:rsidRDefault="00995634" w:rsidP="00C113C7">
      <w:pPr>
        <w:pStyle w:val="Odstavekseznama"/>
        <w:numPr>
          <w:ilvl w:val="0"/>
          <w:numId w:val="54"/>
        </w:numPr>
        <w:jc w:val="center"/>
        <w:rPr>
          <w:rFonts w:asciiTheme="minorHAnsi" w:eastAsiaTheme="minorHAnsi" w:hAnsiTheme="minorHAnsi" w:cstheme="minorHAnsi"/>
          <w:lang w:eastAsia="en-US"/>
        </w:rPr>
      </w:pPr>
      <w:r w:rsidRPr="00470CF0">
        <w:rPr>
          <w:rFonts w:asciiTheme="minorHAnsi" w:eastAsiaTheme="minorHAnsi" w:hAnsiTheme="minorHAnsi" w:cstheme="minorHAnsi"/>
          <w:lang w:eastAsia="en-US"/>
        </w:rPr>
        <w:t>člen</w:t>
      </w:r>
    </w:p>
    <w:p w14:paraId="1C177A28" w14:textId="77777777" w:rsidR="00995634" w:rsidRPr="00470CF0" w:rsidRDefault="00995634" w:rsidP="00995634">
      <w:pPr>
        <w:pStyle w:val="Odstavekseznama"/>
        <w:rPr>
          <w:rFonts w:asciiTheme="minorHAnsi" w:eastAsiaTheme="minorHAnsi" w:hAnsiTheme="minorHAnsi" w:cstheme="minorHAnsi"/>
          <w:lang w:eastAsia="en-US"/>
        </w:rPr>
      </w:pPr>
    </w:p>
    <w:p w14:paraId="4BB6098D" w14:textId="77777777" w:rsidR="00995634" w:rsidRPr="00470CF0" w:rsidRDefault="00995634" w:rsidP="00995634">
      <w:pPr>
        <w:jc w:val="both"/>
        <w:rPr>
          <w:rFonts w:asciiTheme="minorHAnsi" w:hAnsiTheme="minorHAnsi" w:cstheme="minorHAnsi"/>
        </w:rPr>
      </w:pPr>
      <w:r w:rsidRPr="00470CF0">
        <w:rPr>
          <w:rFonts w:asciiTheme="minorHAnsi" w:hAnsiTheme="minorHAnsi" w:cstheme="minorHAnsi"/>
        </w:rPr>
        <w:t>Pogodbeni stranki ugotavljata, da so sestavni deli te pogodbe:</w:t>
      </w:r>
    </w:p>
    <w:p w14:paraId="219948D5" w14:textId="58C2F393" w:rsidR="00995634" w:rsidRPr="00470CF0" w:rsidRDefault="00995634" w:rsidP="00C113C7">
      <w:pPr>
        <w:pStyle w:val="Odstavekseznama"/>
        <w:numPr>
          <w:ilvl w:val="0"/>
          <w:numId w:val="35"/>
        </w:numPr>
        <w:jc w:val="both"/>
        <w:rPr>
          <w:rFonts w:asciiTheme="minorHAnsi" w:hAnsiTheme="minorHAnsi" w:cstheme="minorHAnsi"/>
        </w:rPr>
      </w:pPr>
      <w:r w:rsidRPr="00470CF0">
        <w:rPr>
          <w:rFonts w:asciiTheme="minorHAnsi" w:hAnsiTheme="minorHAnsi" w:cstheme="minorHAnsi"/>
        </w:rPr>
        <w:t>razpisna dokum</w:t>
      </w:r>
      <w:r w:rsidR="004D2603">
        <w:rPr>
          <w:rFonts w:asciiTheme="minorHAnsi" w:hAnsiTheme="minorHAnsi" w:cstheme="minorHAnsi"/>
        </w:rPr>
        <w:t>en</w:t>
      </w:r>
      <w:r w:rsidRPr="00470CF0">
        <w:rPr>
          <w:rFonts w:asciiTheme="minorHAnsi" w:hAnsiTheme="minorHAnsi" w:cstheme="minorHAnsi"/>
        </w:rPr>
        <w:t>tacija;</w:t>
      </w:r>
    </w:p>
    <w:p w14:paraId="108BC85B" w14:textId="580E5A71" w:rsidR="00995634" w:rsidRPr="00470CF0" w:rsidRDefault="00995634" w:rsidP="00C113C7">
      <w:pPr>
        <w:pStyle w:val="Odstavekseznama"/>
        <w:numPr>
          <w:ilvl w:val="0"/>
          <w:numId w:val="35"/>
        </w:numPr>
        <w:jc w:val="both"/>
        <w:rPr>
          <w:rFonts w:asciiTheme="minorHAnsi" w:hAnsiTheme="minorHAnsi" w:cstheme="minorHAnsi"/>
        </w:rPr>
      </w:pPr>
      <w:r w:rsidRPr="00470CF0">
        <w:rPr>
          <w:rFonts w:asciiTheme="minorHAnsi" w:hAnsiTheme="minorHAnsi" w:cstheme="minorHAnsi"/>
        </w:rPr>
        <w:t>projekt notranje opreme</w:t>
      </w:r>
      <w:r w:rsidR="00D31DBF">
        <w:rPr>
          <w:rStyle w:val="Sprotnaopomba-sklic"/>
          <w:rFonts w:asciiTheme="minorHAnsi" w:hAnsiTheme="minorHAnsi" w:cstheme="minorHAnsi"/>
        </w:rPr>
        <w:footnoteReference w:id="20"/>
      </w:r>
      <w:r w:rsidRPr="00470CF0">
        <w:rPr>
          <w:rFonts w:asciiTheme="minorHAnsi" w:hAnsiTheme="minorHAnsi" w:cstheme="minorHAnsi"/>
        </w:rPr>
        <w:t>;</w:t>
      </w:r>
    </w:p>
    <w:p w14:paraId="5D920EA4" w14:textId="77777777" w:rsidR="00995634" w:rsidRDefault="00995634" w:rsidP="00C113C7">
      <w:pPr>
        <w:pStyle w:val="Odstavekseznama"/>
        <w:numPr>
          <w:ilvl w:val="0"/>
          <w:numId w:val="35"/>
        </w:numPr>
        <w:jc w:val="both"/>
        <w:rPr>
          <w:rFonts w:asciiTheme="minorHAnsi" w:hAnsiTheme="minorHAnsi" w:cstheme="minorHAnsi"/>
        </w:rPr>
      </w:pPr>
      <w:r w:rsidRPr="00470CF0">
        <w:rPr>
          <w:rFonts w:asciiTheme="minorHAnsi" w:hAnsiTheme="minorHAnsi" w:cstheme="minorHAnsi"/>
        </w:rPr>
        <w:t>ponudba izvajalca;</w:t>
      </w:r>
    </w:p>
    <w:p w14:paraId="4748A3A3" w14:textId="55C284FA" w:rsidR="00995634" w:rsidRPr="00470CF0" w:rsidRDefault="00995634" w:rsidP="00C113C7">
      <w:pPr>
        <w:pStyle w:val="Odstavekseznama"/>
        <w:numPr>
          <w:ilvl w:val="0"/>
          <w:numId w:val="35"/>
        </w:numPr>
        <w:jc w:val="both"/>
        <w:rPr>
          <w:rFonts w:asciiTheme="minorHAnsi" w:hAnsiTheme="minorHAnsi" w:cstheme="minorHAnsi"/>
        </w:rPr>
      </w:pPr>
      <w:r>
        <w:rPr>
          <w:rFonts w:asciiTheme="minorHAnsi" w:hAnsiTheme="minorHAnsi" w:cstheme="minorHAnsi"/>
        </w:rPr>
        <w:t>dokazila o izpolnjevanje okoljskih zahtev za lesene izdelke</w:t>
      </w:r>
      <w:r w:rsidR="00D31DBF">
        <w:rPr>
          <w:rStyle w:val="Sprotnaopomba-sklic"/>
          <w:rFonts w:asciiTheme="minorHAnsi" w:hAnsiTheme="minorHAnsi" w:cstheme="minorHAnsi"/>
        </w:rPr>
        <w:footnoteReference w:id="21"/>
      </w:r>
      <w:r>
        <w:rPr>
          <w:rFonts w:asciiTheme="minorHAnsi" w:hAnsiTheme="minorHAnsi" w:cstheme="minorHAnsi"/>
        </w:rPr>
        <w:t>;</w:t>
      </w:r>
    </w:p>
    <w:p w14:paraId="48BA79EF" w14:textId="77777777" w:rsidR="00995634" w:rsidRPr="00470CF0" w:rsidRDefault="00995634" w:rsidP="00C113C7">
      <w:pPr>
        <w:pStyle w:val="Odstavekseznama"/>
        <w:numPr>
          <w:ilvl w:val="0"/>
          <w:numId w:val="35"/>
        </w:numPr>
        <w:jc w:val="both"/>
        <w:rPr>
          <w:rFonts w:asciiTheme="minorHAnsi" w:hAnsiTheme="minorHAnsi" w:cstheme="minorHAnsi"/>
        </w:rPr>
      </w:pPr>
      <w:r w:rsidRPr="00470CF0">
        <w:rPr>
          <w:rFonts w:asciiTheme="minorHAnsi" w:hAnsiTheme="minorHAnsi" w:cstheme="minorHAnsi"/>
        </w:rPr>
        <w:t>ostala relevantna dokumentacija.</w:t>
      </w:r>
    </w:p>
    <w:p w14:paraId="34E497DF" w14:textId="77777777" w:rsidR="00995634" w:rsidRPr="00470CF0" w:rsidRDefault="00995634" w:rsidP="00995634">
      <w:pPr>
        <w:pStyle w:val="Odstavekseznama"/>
        <w:jc w:val="both"/>
        <w:rPr>
          <w:rFonts w:asciiTheme="minorHAnsi" w:hAnsiTheme="minorHAnsi" w:cstheme="minorHAnsi"/>
        </w:rPr>
      </w:pPr>
    </w:p>
    <w:p w14:paraId="40A31BE1" w14:textId="77777777" w:rsidR="00995634" w:rsidRDefault="00995634" w:rsidP="00995634">
      <w:pPr>
        <w:jc w:val="both"/>
        <w:rPr>
          <w:rFonts w:asciiTheme="minorHAnsi" w:hAnsiTheme="minorHAnsi" w:cstheme="minorHAnsi"/>
        </w:rPr>
      </w:pPr>
      <w:r w:rsidRPr="00470CF0">
        <w:rPr>
          <w:rFonts w:asciiTheme="minorHAnsi" w:hAnsiTheme="minorHAnsi" w:cstheme="minorHAnsi"/>
        </w:rPr>
        <w:t>V primeru, če si vsebina zgoraj navedenih dokumentov nasprotuje in če volja pogodbenih strank ni jasno izražena, za razlago volje pogodbenih strank, najprej veljajo določila te pogodbe, potem pa dokumenti v vrstnem redu, kot si sledijo v tem členu.</w:t>
      </w:r>
    </w:p>
    <w:p w14:paraId="4C7166B9" w14:textId="77777777" w:rsidR="00995634" w:rsidRPr="00470CF0" w:rsidRDefault="00995634" w:rsidP="00995634">
      <w:pPr>
        <w:jc w:val="both"/>
        <w:rPr>
          <w:rFonts w:asciiTheme="minorHAnsi" w:hAnsiTheme="minorHAnsi" w:cstheme="minorHAnsi"/>
        </w:rPr>
      </w:pPr>
    </w:p>
    <w:p w14:paraId="357E94D5" w14:textId="77777777" w:rsidR="00995634" w:rsidRPr="00470CF0" w:rsidRDefault="00995634" w:rsidP="00C113C7">
      <w:pPr>
        <w:pStyle w:val="Odstavekseznama"/>
        <w:numPr>
          <w:ilvl w:val="0"/>
          <w:numId w:val="54"/>
        </w:numPr>
        <w:jc w:val="center"/>
        <w:rPr>
          <w:rFonts w:asciiTheme="minorHAnsi" w:eastAsiaTheme="minorHAnsi" w:hAnsiTheme="minorHAnsi" w:cstheme="minorHAnsi"/>
          <w:lang w:eastAsia="en-US"/>
        </w:rPr>
      </w:pPr>
      <w:r w:rsidRPr="00470CF0">
        <w:rPr>
          <w:rFonts w:asciiTheme="minorHAnsi" w:eastAsiaTheme="minorHAnsi" w:hAnsiTheme="minorHAnsi" w:cstheme="minorHAnsi"/>
          <w:lang w:eastAsia="en-US"/>
        </w:rPr>
        <w:t>člen</w:t>
      </w:r>
    </w:p>
    <w:p w14:paraId="5420901C" w14:textId="77777777" w:rsidR="00995634" w:rsidRPr="00470CF0" w:rsidRDefault="00995634" w:rsidP="00995634">
      <w:pPr>
        <w:jc w:val="center"/>
        <w:rPr>
          <w:rFonts w:asciiTheme="minorHAnsi" w:hAnsiTheme="minorHAnsi" w:cstheme="minorHAnsi"/>
        </w:rPr>
      </w:pPr>
    </w:p>
    <w:p w14:paraId="00456F1F" w14:textId="77777777" w:rsidR="00995634" w:rsidRPr="00470CF0" w:rsidRDefault="00995634" w:rsidP="00995634">
      <w:pPr>
        <w:jc w:val="both"/>
        <w:rPr>
          <w:rFonts w:asciiTheme="minorHAnsi" w:hAnsiTheme="minorHAnsi" w:cstheme="minorHAnsi"/>
        </w:rPr>
      </w:pPr>
      <w:r w:rsidRPr="00470CF0">
        <w:rPr>
          <w:rFonts w:asciiTheme="minorHAnsi" w:hAnsiTheme="minorHAnsi" w:cstheme="minorHAnsi"/>
        </w:rPr>
        <w:t>V primeru, da izvajalec ne izpolnjuje svojih pogodbenih obveznosti, ga bo naročnik pisno opozoril in pozval k izpolnitvi svojih obveznost ter mu določil primeren rok za izpolnitev, ki ne bo daljši od tridesetih (30) dni. Če izvajalec ne upošteva pisnega opozorila naročnika, ima naročnik pravico odstopiti od te pogodbe brez odpovednega roka in brez obveznosti do izvajalca ter unovčiti finančno zavarovanje.</w:t>
      </w:r>
    </w:p>
    <w:p w14:paraId="02C4AFCA" w14:textId="77777777" w:rsidR="00995634" w:rsidRPr="00470CF0" w:rsidRDefault="00995634" w:rsidP="00995634">
      <w:pPr>
        <w:jc w:val="both"/>
        <w:rPr>
          <w:rFonts w:asciiTheme="minorHAnsi" w:hAnsiTheme="minorHAnsi" w:cstheme="minorHAnsi"/>
        </w:rPr>
      </w:pPr>
      <w:r w:rsidRPr="00470CF0">
        <w:rPr>
          <w:rFonts w:asciiTheme="minorHAnsi" w:hAnsiTheme="minorHAnsi" w:cstheme="minorHAnsi"/>
        </w:rPr>
        <w:t>Naročnik lahko odstopi od pogodbe in unovči finančno zavarovanje brez vnaprejšnjega opozorila in brez obveznosti do izvajalca v primeru, kadar izvajalec svoje pogodbene obveznosti izvaja v nasprotju z izrecnimi zahtevami/navodili naročnika ali v nasprotju s pravili stroke, tehničnimi predpisi, standardi in veljavno zakonodajo ali v primeru kadar je očitno, da izvajalec ne bo izpolnil svojih pogodbenih obveznosti.</w:t>
      </w:r>
    </w:p>
    <w:p w14:paraId="4E987C59" w14:textId="77777777" w:rsidR="00995634" w:rsidRDefault="00995634" w:rsidP="00995634">
      <w:pPr>
        <w:jc w:val="both"/>
        <w:rPr>
          <w:rFonts w:asciiTheme="minorHAnsi" w:hAnsiTheme="minorHAnsi" w:cstheme="minorHAnsi"/>
        </w:rPr>
      </w:pPr>
      <w:r w:rsidRPr="00470CF0">
        <w:rPr>
          <w:rFonts w:asciiTheme="minorHAnsi" w:hAnsiTheme="minorHAnsi" w:cstheme="minorHAnsi"/>
        </w:rPr>
        <w:t>O odstopu od pogodbe bo naročnik izvajalca pisno obvestil priporočeno po pošti. V primeru odstopa od pogodbe sta pogodbeni stranki dolžni do tedaj prevzete obveznosti izpolniti tako, kot je bilo to dogovorjeno pred odstopom.</w:t>
      </w:r>
    </w:p>
    <w:p w14:paraId="33DD470E" w14:textId="77777777" w:rsidR="00545DE9" w:rsidRPr="00470CF0" w:rsidRDefault="00545DE9" w:rsidP="00995634">
      <w:pPr>
        <w:jc w:val="both"/>
        <w:rPr>
          <w:rFonts w:asciiTheme="minorHAnsi" w:hAnsiTheme="minorHAnsi" w:cstheme="minorHAnsi"/>
        </w:rPr>
      </w:pPr>
    </w:p>
    <w:p w14:paraId="4AE751BD" w14:textId="6E540061" w:rsidR="00995634" w:rsidRDefault="00545DE9" w:rsidP="00C113C7">
      <w:pPr>
        <w:pStyle w:val="Odstavekseznama"/>
        <w:numPr>
          <w:ilvl w:val="0"/>
          <w:numId w:val="54"/>
        </w:numPr>
        <w:jc w:val="center"/>
        <w:rPr>
          <w:rFonts w:asciiTheme="minorHAnsi" w:hAnsiTheme="minorHAnsi" w:cstheme="minorHAnsi"/>
        </w:rPr>
      </w:pPr>
      <w:r>
        <w:rPr>
          <w:rFonts w:asciiTheme="minorHAnsi" w:hAnsiTheme="minorHAnsi" w:cstheme="minorHAnsi"/>
        </w:rPr>
        <w:t>člen</w:t>
      </w:r>
    </w:p>
    <w:p w14:paraId="2DA22ECC" w14:textId="77777777" w:rsidR="00545DE9" w:rsidRDefault="00545DE9" w:rsidP="00545DE9">
      <w:pPr>
        <w:jc w:val="center"/>
        <w:rPr>
          <w:rFonts w:asciiTheme="minorHAnsi" w:hAnsiTheme="minorHAnsi" w:cstheme="minorHAnsi"/>
        </w:rPr>
      </w:pPr>
    </w:p>
    <w:p w14:paraId="72807AE2" w14:textId="77777777" w:rsidR="00545DE9" w:rsidRPr="008775E2" w:rsidRDefault="00545DE9" w:rsidP="00545DE9">
      <w:pPr>
        <w:jc w:val="both"/>
        <w:rPr>
          <w:rFonts w:asciiTheme="minorHAnsi" w:hAnsiTheme="minorHAnsi" w:cstheme="minorHAnsi"/>
        </w:rPr>
      </w:pPr>
      <w:r w:rsidRPr="008775E2">
        <w:rPr>
          <w:rFonts w:asciiTheme="minorHAnsi" w:hAnsiTheme="minorHAnsi" w:cstheme="minorHAnsi"/>
        </w:rPr>
        <w:t>Vsa dokumentacija, povezana z izvedbo predmeta pogodbe, mora biti hranjena na način, da zagotavlja revizijsko sled dobave blaga.</w:t>
      </w:r>
    </w:p>
    <w:p w14:paraId="45F72BCF" w14:textId="77777777" w:rsidR="00545DE9" w:rsidRDefault="00545DE9" w:rsidP="00545DE9">
      <w:pPr>
        <w:ind w:left="360"/>
        <w:jc w:val="both"/>
        <w:rPr>
          <w:rFonts w:ascii="Arial" w:hAnsi="Arial" w:cs="Arial"/>
          <w:sz w:val="20"/>
          <w:szCs w:val="20"/>
        </w:rPr>
      </w:pPr>
    </w:p>
    <w:p w14:paraId="365879D8" w14:textId="77777777" w:rsidR="00545DE9" w:rsidRPr="008775E2" w:rsidRDefault="00545DE9" w:rsidP="00545DE9">
      <w:pPr>
        <w:jc w:val="both"/>
        <w:rPr>
          <w:rFonts w:asciiTheme="minorHAnsi" w:hAnsiTheme="minorHAnsi" w:cstheme="minorHAnsi"/>
        </w:rPr>
      </w:pPr>
      <w:r>
        <w:rPr>
          <w:rFonts w:asciiTheme="minorHAnsi" w:hAnsiTheme="minorHAnsi" w:cstheme="minorHAnsi"/>
        </w:rPr>
        <w:t>Izvajalec</w:t>
      </w:r>
      <w:r w:rsidRPr="008775E2">
        <w:rPr>
          <w:rFonts w:asciiTheme="minorHAnsi" w:hAnsiTheme="minorHAnsi" w:cstheme="minorHAnsi"/>
        </w:rPr>
        <w:t xml:space="preserve"> je vso dokumentacijo, povezano z izvedbo </w:t>
      </w:r>
      <w:r>
        <w:rPr>
          <w:rFonts w:asciiTheme="minorHAnsi" w:hAnsiTheme="minorHAnsi" w:cstheme="minorHAnsi"/>
        </w:rPr>
        <w:t>gradnje</w:t>
      </w:r>
      <w:r w:rsidRPr="008775E2">
        <w:rPr>
          <w:rFonts w:asciiTheme="minorHAnsi" w:hAnsiTheme="minorHAnsi" w:cstheme="minorHAnsi"/>
        </w:rPr>
        <w:t xml:space="preserve">, dolžan hraniti v skladu z veljavno zakonodajo oziroma najmanj za določeno obdobje, ki ga naročnik sporoči </w:t>
      </w:r>
      <w:r>
        <w:rPr>
          <w:rFonts w:asciiTheme="minorHAnsi" w:hAnsiTheme="minorHAnsi" w:cstheme="minorHAnsi"/>
        </w:rPr>
        <w:t>izvajalcu</w:t>
      </w:r>
      <w:r w:rsidRPr="008775E2">
        <w:rPr>
          <w:rFonts w:asciiTheme="minorHAnsi" w:hAnsiTheme="minorHAnsi" w:cstheme="minorHAnsi"/>
        </w:rPr>
        <w:t xml:space="preserve">, po izpolnitvi pogodbenih obveznosti za potrebe naknadnih preverjanj. Dokumentacija </w:t>
      </w:r>
      <w:r>
        <w:rPr>
          <w:rFonts w:asciiTheme="minorHAnsi" w:hAnsiTheme="minorHAnsi" w:cstheme="minorHAnsi"/>
        </w:rPr>
        <w:t>o izvedbi gradnje</w:t>
      </w:r>
      <w:r w:rsidRPr="008775E2">
        <w:rPr>
          <w:rFonts w:asciiTheme="minorHAnsi" w:hAnsiTheme="minorHAnsi" w:cstheme="minorHAnsi"/>
        </w:rPr>
        <w:t xml:space="preserve"> je podlaga za spremljanje in nadzor nad </w:t>
      </w:r>
      <w:r>
        <w:rPr>
          <w:rFonts w:asciiTheme="minorHAnsi" w:hAnsiTheme="minorHAnsi" w:cstheme="minorHAnsi"/>
        </w:rPr>
        <w:t>njeno izvedbo.</w:t>
      </w:r>
    </w:p>
    <w:p w14:paraId="7B471E8B" w14:textId="77777777" w:rsidR="00545DE9" w:rsidRDefault="00545DE9" w:rsidP="00545DE9">
      <w:pPr>
        <w:ind w:left="360"/>
        <w:jc w:val="both"/>
        <w:rPr>
          <w:rFonts w:ascii="Arial" w:hAnsi="Arial" w:cs="Arial"/>
          <w:sz w:val="20"/>
          <w:szCs w:val="20"/>
        </w:rPr>
      </w:pPr>
    </w:p>
    <w:p w14:paraId="726BBAD8" w14:textId="77777777" w:rsidR="00545DE9" w:rsidRPr="008775E2" w:rsidRDefault="00545DE9" w:rsidP="00545DE9">
      <w:pPr>
        <w:jc w:val="both"/>
        <w:rPr>
          <w:rFonts w:asciiTheme="minorHAnsi" w:hAnsiTheme="minorHAnsi" w:cstheme="minorHAnsi"/>
        </w:rPr>
      </w:pPr>
      <w:r>
        <w:rPr>
          <w:rFonts w:asciiTheme="minorHAnsi" w:hAnsiTheme="minorHAnsi" w:cstheme="minorHAnsi"/>
        </w:rPr>
        <w:t>Izvajalec</w:t>
      </w:r>
      <w:r w:rsidRPr="008775E2">
        <w:rPr>
          <w:rFonts w:asciiTheme="minorHAnsi" w:hAnsiTheme="minorHAnsi" w:cstheme="minorHAnsi"/>
        </w:rPr>
        <w:t xml:space="preserve"> se zavezuje, da bo zagotovil dostop do celotne dokumentacije v zvezi </w:t>
      </w:r>
      <w:r>
        <w:rPr>
          <w:rFonts w:asciiTheme="minorHAnsi" w:hAnsiTheme="minorHAnsi" w:cstheme="minorHAnsi"/>
        </w:rPr>
        <w:t>z izvedbo gradnje</w:t>
      </w:r>
      <w:r w:rsidRPr="008775E2">
        <w:rPr>
          <w:rFonts w:asciiTheme="minorHAnsi" w:hAnsiTheme="minorHAnsi" w:cstheme="minorHAnsi"/>
        </w:rPr>
        <w:t xml:space="preserve"> ministrstvu, organu upravljanja, organu za potrjevanje, revizijskemu organu in drugim nadzornim organom vključenim v izvajanje, upravljanje, nadzor ali revizijo javnega razpisa ter </w:t>
      </w:r>
      <w:r w:rsidRPr="008775E2">
        <w:rPr>
          <w:rFonts w:asciiTheme="minorHAnsi" w:hAnsiTheme="minorHAnsi" w:cstheme="minorHAnsi"/>
        </w:rPr>
        <w:lastRenderedPageBreak/>
        <w:t xml:space="preserve">njihovim pooblaščencem, in sicer tudi po izpolnitvi pogodbenih obveznosti oziroma po poteku pogodbe o izvedbi </w:t>
      </w:r>
      <w:r>
        <w:rPr>
          <w:rFonts w:asciiTheme="minorHAnsi" w:hAnsiTheme="minorHAnsi" w:cstheme="minorHAnsi"/>
        </w:rPr>
        <w:t>gradnje.</w:t>
      </w:r>
    </w:p>
    <w:p w14:paraId="29EBF684" w14:textId="77777777" w:rsidR="00545DE9" w:rsidRDefault="00545DE9" w:rsidP="00545DE9">
      <w:pPr>
        <w:ind w:left="360"/>
        <w:jc w:val="both"/>
        <w:rPr>
          <w:rFonts w:ascii="Arial" w:hAnsi="Arial" w:cs="Arial"/>
          <w:sz w:val="20"/>
          <w:szCs w:val="20"/>
        </w:rPr>
      </w:pPr>
    </w:p>
    <w:p w14:paraId="5C5CFE24" w14:textId="77777777" w:rsidR="00545DE9" w:rsidRPr="008775E2" w:rsidRDefault="00545DE9" w:rsidP="00545DE9">
      <w:pPr>
        <w:jc w:val="both"/>
        <w:rPr>
          <w:rFonts w:asciiTheme="minorHAnsi" w:hAnsiTheme="minorHAnsi" w:cstheme="minorHAnsi"/>
        </w:rPr>
      </w:pPr>
      <w:r w:rsidRPr="008775E2">
        <w:rPr>
          <w:rFonts w:asciiTheme="minorHAnsi" w:hAnsiTheme="minorHAnsi" w:cstheme="minorHAnsi"/>
        </w:rPr>
        <w:t>Revizijska sled mora omogočati predstavitev časovnega zaporedja vseh dogodkov, povezanih z izvedbo posamezne aktivnosti dobave,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768EA343" w14:textId="77777777" w:rsidR="00545DE9" w:rsidRDefault="00545DE9" w:rsidP="00545DE9">
      <w:pPr>
        <w:ind w:left="360"/>
        <w:jc w:val="both"/>
        <w:rPr>
          <w:rFonts w:ascii="Arial" w:hAnsi="Arial" w:cs="Arial"/>
          <w:sz w:val="20"/>
          <w:szCs w:val="20"/>
        </w:rPr>
      </w:pPr>
    </w:p>
    <w:p w14:paraId="591A28AA" w14:textId="77777777" w:rsidR="00545DE9" w:rsidRPr="008775E2" w:rsidRDefault="00545DE9" w:rsidP="00545DE9">
      <w:pPr>
        <w:jc w:val="both"/>
        <w:rPr>
          <w:rFonts w:asciiTheme="minorHAnsi" w:hAnsiTheme="minorHAnsi" w:cstheme="minorHAnsi"/>
        </w:rPr>
      </w:pPr>
      <w:r w:rsidRPr="008775E2">
        <w:rPr>
          <w:rFonts w:asciiTheme="minorHAnsi" w:hAnsiTheme="minorHAnsi" w:cstheme="minorHAnsi"/>
        </w:rPr>
        <w:t>Informacije, ki jih revizijska sled vključuje, morajo biti takšne, da dokazujejo nespornost shranjene informacije. Njihov nastanek in hramba morata zagotavljati njihovo nespornost in uporabnost v vsem času hranjenja informacij.</w:t>
      </w:r>
    </w:p>
    <w:p w14:paraId="6CB64EA5" w14:textId="77777777" w:rsidR="00545DE9" w:rsidRPr="00545DE9" w:rsidRDefault="00545DE9" w:rsidP="00545DE9">
      <w:pPr>
        <w:jc w:val="both"/>
        <w:rPr>
          <w:rFonts w:asciiTheme="minorHAnsi" w:hAnsiTheme="minorHAnsi" w:cstheme="minorHAnsi"/>
        </w:rPr>
      </w:pPr>
    </w:p>
    <w:p w14:paraId="5ED3871D" w14:textId="77777777" w:rsidR="00545DE9" w:rsidRDefault="00545DE9" w:rsidP="00545DE9">
      <w:pPr>
        <w:pStyle w:val="Odstavekseznama"/>
        <w:rPr>
          <w:rFonts w:asciiTheme="minorHAnsi" w:hAnsiTheme="minorHAnsi" w:cstheme="minorHAnsi"/>
        </w:rPr>
      </w:pPr>
    </w:p>
    <w:p w14:paraId="6DB05568" w14:textId="772C523B" w:rsidR="00545DE9" w:rsidRDefault="00940A5A" w:rsidP="00C113C7">
      <w:pPr>
        <w:pStyle w:val="Odstavekseznama"/>
        <w:numPr>
          <w:ilvl w:val="0"/>
          <w:numId w:val="54"/>
        </w:numPr>
        <w:jc w:val="center"/>
        <w:rPr>
          <w:rFonts w:asciiTheme="minorHAnsi" w:hAnsiTheme="minorHAnsi" w:cstheme="minorHAnsi"/>
        </w:rPr>
      </w:pPr>
      <w:r>
        <w:rPr>
          <w:rFonts w:asciiTheme="minorHAnsi" w:hAnsiTheme="minorHAnsi" w:cstheme="minorHAnsi"/>
        </w:rPr>
        <w:t>č</w:t>
      </w:r>
      <w:r w:rsidR="00545DE9">
        <w:rPr>
          <w:rFonts w:asciiTheme="minorHAnsi" w:hAnsiTheme="minorHAnsi" w:cstheme="minorHAnsi"/>
        </w:rPr>
        <w:t>len</w:t>
      </w:r>
    </w:p>
    <w:p w14:paraId="7FB7C9FD" w14:textId="77777777" w:rsidR="00940A5A" w:rsidRDefault="00940A5A" w:rsidP="00940A5A">
      <w:pPr>
        <w:pStyle w:val="Odstavekseznama"/>
        <w:rPr>
          <w:rFonts w:asciiTheme="minorHAnsi" w:hAnsiTheme="minorHAnsi" w:cstheme="minorHAnsi"/>
        </w:rPr>
      </w:pPr>
    </w:p>
    <w:p w14:paraId="58F51A21" w14:textId="77777777" w:rsidR="00940A5A" w:rsidRPr="00940A5A" w:rsidRDefault="00940A5A" w:rsidP="00940A5A">
      <w:pPr>
        <w:jc w:val="both"/>
        <w:rPr>
          <w:rFonts w:asciiTheme="minorHAnsi" w:hAnsiTheme="minorHAnsi" w:cstheme="minorHAnsi"/>
        </w:rPr>
      </w:pPr>
      <w:r w:rsidRPr="00940A5A">
        <w:rPr>
          <w:rFonts w:asciiTheme="minorHAnsi" w:hAnsiTheme="minorHAnsi" w:cstheme="minorHAnsi"/>
        </w:rPr>
        <w:t>V primeru, da izvajalec ne upošteva zahtev načela „ne škoduje bistveno“ in drugih okoljskih zahtev, določenih v tej pogodbi, si naročnik pridržuje pravico do uvedbe pogodbene kazni ali zadržanja plačila, dokler niso odpravljene vse kršitve, v skladu z določbami veljavne zakonodaje EU in nacionalne zakonodaje.</w:t>
      </w:r>
    </w:p>
    <w:p w14:paraId="4DF8562E" w14:textId="77777777" w:rsidR="00940A5A" w:rsidRPr="00940A5A" w:rsidRDefault="00940A5A" w:rsidP="00940A5A">
      <w:pPr>
        <w:jc w:val="both"/>
        <w:rPr>
          <w:rFonts w:asciiTheme="minorHAnsi" w:hAnsiTheme="minorHAnsi" w:cstheme="minorHAnsi"/>
        </w:rPr>
      </w:pPr>
    </w:p>
    <w:p w14:paraId="4B0EF5A8" w14:textId="70715A5E" w:rsidR="00940A5A" w:rsidRPr="00940A5A" w:rsidRDefault="00940A5A" w:rsidP="00940A5A">
      <w:pPr>
        <w:jc w:val="both"/>
        <w:rPr>
          <w:rFonts w:asciiTheme="minorHAnsi" w:hAnsiTheme="minorHAnsi" w:cstheme="minorHAnsi"/>
        </w:rPr>
      </w:pPr>
      <w:r w:rsidRPr="00940A5A">
        <w:rPr>
          <w:rFonts w:asciiTheme="minorHAnsi" w:hAnsiTheme="minorHAnsi" w:cstheme="minorHAnsi"/>
        </w:rPr>
        <w:t xml:space="preserve">Pri obračunu pogodbene kazni se smiselno uporablja določba </w:t>
      </w:r>
      <w:r>
        <w:rPr>
          <w:rFonts w:asciiTheme="minorHAnsi" w:hAnsiTheme="minorHAnsi" w:cstheme="minorHAnsi"/>
        </w:rPr>
        <w:t>1</w:t>
      </w:r>
      <w:r w:rsidR="00996198">
        <w:rPr>
          <w:rFonts w:asciiTheme="minorHAnsi" w:hAnsiTheme="minorHAnsi" w:cstheme="minorHAnsi"/>
        </w:rPr>
        <w:t>7</w:t>
      </w:r>
      <w:r w:rsidRPr="00940A5A">
        <w:rPr>
          <w:rFonts w:asciiTheme="minorHAnsi" w:hAnsiTheme="minorHAnsi" w:cstheme="minorHAnsi"/>
        </w:rPr>
        <w:t>. člena te pogodbe.</w:t>
      </w:r>
    </w:p>
    <w:p w14:paraId="4B38180D" w14:textId="77777777" w:rsidR="00940A5A" w:rsidRDefault="00940A5A" w:rsidP="00940A5A">
      <w:pPr>
        <w:jc w:val="both"/>
        <w:rPr>
          <w:rFonts w:asciiTheme="minorHAnsi" w:hAnsiTheme="minorHAnsi" w:cstheme="minorHAnsi"/>
        </w:rPr>
      </w:pPr>
    </w:p>
    <w:p w14:paraId="673AB70F" w14:textId="5B51FF3F" w:rsidR="00940A5A" w:rsidRPr="00470CF0" w:rsidRDefault="00940A5A" w:rsidP="00C113C7">
      <w:pPr>
        <w:pStyle w:val="Odstavekseznama"/>
        <w:numPr>
          <w:ilvl w:val="0"/>
          <w:numId w:val="54"/>
        </w:numPr>
        <w:jc w:val="center"/>
        <w:rPr>
          <w:rFonts w:asciiTheme="minorHAnsi" w:hAnsiTheme="minorHAnsi" w:cstheme="minorHAnsi"/>
        </w:rPr>
      </w:pPr>
      <w:r>
        <w:rPr>
          <w:rFonts w:asciiTheme="minorHAnsi" w:hAnsiTheme="minorHAnsi" w:cstheme="minorHAnsi"/>
        </w:rPr>
        <w:t>člen</w:t>
      </w:r>
    </w:p>
    <w:p w14:paraId="27379D66" w14:textId="77777777" w:rsidR="00995634" w:rsidRPr="00470CF0" w:rsidRDefault="00995634" w:rsidP="00995634">
      <w:pPr>
        <w:jc w:val="both"/>
        <w:rPr>
          <w:rFonts w:asciiTheme="minorHAnsi" w:hAnsiTheme="minorHAnsi" w:cstheme="minorHAnsi"/>
        </w:rPr>
      </w:pPr>
    </w:p>
    <w:p w14:paraId="1B9E0E73" w14:textId="77777777" w:rsidR="00995634" w:rsidRPr="00470CF0" w:rsidRDefault="00995634" w:rsidP="00995634">
      <w:pPr>
        <w:jc w:val="both"/>
        <w:rPr>
          <w:rFonts w:asciiTheme="minorHAnsi" w:hAnsiTheme="minorHAnsi" w:cstheme="minorHAnsi"/>
        </w:rPr>
      </w:pPr>
      <w:r w:rsidRPr="00470CF0">
        <w:rPr>
          <w:rFonts w:asciiTheme="minorHAnsi" w:hAnsiTheme="minorHAnsi" w:cstheme="minorHAnsi"/>
        </w:rPr>
        <w:t>Izvajalec se obvezuje, da ne bo obljubil, ponudil ali dal kakšne nedovoljene koristi (darila ali plačila v denarju, ali kakem drugem dragocenem predmetu), posredno ali neposredno kakemu funkcionarju, uslužbencu ali drugemu zaposlenemu pri naročniku ali drugem državnem organu, oziroma katerikoli politični stranki ali kandidatu politične stranke z namenom podkupovanja, da bi tako napeljeval takega funkcionarja, uslužbenca ali drugega zaposlenega, stranko ali kandidata k zlorabi svojega položaja ali k vplivanju na odločitev naročnika, da bi s tem:</w:t>
      </w:r>
    </w:p>
    <w:p w14:paraId="199D14B1" w14:textId="77777777" w:rsidR="00995634" w:rsidRPr="00470CF0" w:rsidRDefault="00995634" w:rsidP="00C113C7">
      <w:pPr>
        <w:numPr>
          <w:ilvl w:val="0"/>
          <w:numId w:val="31"/>
        </w:numPr>
        <w:jc w:val="both"/>
        <w:rPr>
          <w:rFonts w:asciiTheme="minorHAnsi" w:hAnsiTheme="minorHAnsi" w:cstheme="minorHAnsi"/>
        </w:rPr>
      </w:pPr>
      <w:r w:rsidRPr="00470CF0">
        <w:rPr>
          <w:rFonts w:asciiTheme="minorHAnsi" w:hAnsiTheme="minorHAnsi" w:cstheme="minorHAnsi"/>
        </w:rPr>
        <w:t>pridobil posel</w:t>
      </w:r>
    </w:p>
    <w:p w14:paraId="3A2F85A5" w14:textId="77777777" w:rsidR="00995634" w:rsidRPr="00470CF0" w:rsidRDefault="00995634" w:rsidP="00C113C7">
      <w:pPr>
        <w:numPr>
          <w:ilvl w:val="0"/>
          <w:numId w:val="31"/>
        </w:numPr>
        <w:jc w:val="both"/>
        <w:rPr>
          <w:rFonts w:asciiTheme="minorHAnsi" w:hAnsiTheme="minorHAnsi" w:cstheme="minorHAnsi"/>
        </w:rPr>
      </w:pPr>
      <w:r w:rsidRPr="00470CF0">
        <w:rPr>
          <w:rFonts w:asciiTheme="minorHAnsi" w:hAnsiTheme="minorHAnsi" w:cstheme="minorHAnsi"/>
        </w:rPr>
        <w:t>sklenil posel pod ugodnejšimi pogoji</w:t>
      </w:r>
    </w:p>
    <w:p w14:paraId="4C26DF63" w14:textId="77777777" w:rsidR="00995634" w:rsidRPr="00470CF0" w:rsidRDefault="00995634" w:rsidP="00C113C7">
      <w:pPr>
        <w:numPr>
          <w:ilvl w:val="0"/>
          <w:numId w:val="31"/>
        </w:numPr>
        <w:jc w:val="both"/>
        <w:rPr>
          <w:rFonts w:asciiTheme="minorHAnsi" w:hAnsiTheme="minorHAnsi" w:cstheme="minorHAnsi"/>
        </w:rPr>
      </w:pPr>
      <w:r w:rsidRPr="00470CF0">
        <w:rPr>
          <w:rFonts w:asciiTheme="minorHAnsi" w:hAnsiTheme="minorHAnsi" w:cstheme="minorHAnsi"/>
        </w:rPr>
        <w:t>vplival na opustitev dolžnega nadzora nad izvajanjem pogodbenih obveznosti</w:t>
      </w:r>
    </w:p>
    <w:p w14:paraId="0A54A7A5" w14:textId="77777777" w:rsidR="00995634" w:rsidRPr="00470CF0" w:rsidRDefault="00995634" w:rsidP="00C113C7">
      <w:pPr>
        <w:numPr>
          <w:ilvl w:val="0"/>
          <w:numId w:val="31"/>
        </w:numPr>
        <w:jc w:val="both"/>
        <w:rPr>
          <w:rFonts w:asciiTheme="minorHAnsi" w:hAnsiTheme="minorHAnsi" w:cstheme="minorHAnsi"/>
        </w:rPr>
      </w:pPr>
      <w:r w:rsidRPr="00470CF0">
        <w:rPr>
          <w:rFonts w:asciiTheme="minorHAnsi" w:hAnsiTheme="minorHAnsi" w:cstheme="minorHAnsi"/>
        </w:rPr>
        <w:t>vplival na drugo ravnanje ali opustitev, s katerim je naročniku povzročena škoda ali je omogočena pridobitev nedovoljene koristi županu, funkcionarju, zaposlenemu ali drugi pogodbeni stranki ali njenemu predstavniku, zastopniku ali posredniku.</w:t>
      </w:r>
    </w:p>
    <w:p w14:paraId="6CB00DC6" w14:textId="77777777" w:rsidR="00995634" w:rsidRPr="00470CF0" w:rsidRDefault="00995634" w:rsidP="00995634">
      <w:pPr>
        <w:jc w:val="both"/>
        <w:rPr>
          <w:rFonts w:asciiTheme="minorHAnsi" w:hAnsiTheme="minorHAnsi" w:cstheme="minorHAnsi"/>
        </w:rPr>
      </w:pPr>
    </w:p>
    <w:p w14:paraId="390D64E8" w14:textId="77777777" w:rsidR="00995634" w:rsidRDefault="00995634" w:rsidP="00995634">
      <w:pPr>
        <w:jc w:val="both"/>
        <w:rPr>
          <w:rFonts w:asciiTheme="minorHAnsi" w:hAnsiTheme="minorHAnsi" w:cstheme="minorHAnsi"/>
        </w:rPr>
      </w:pPr>
      <w:r w:rsidRPr="00470CF0">
        <w:rPr>
          <w:rFonts w:asciiTheme="minorHAnsi" w:hAnsiTheme="minorHAnsi" w:cstheme="minorHAnsi"/>
        </w:rPr>
        <w:t>V primeru kršitve ali poskusa kršitve te klavzule je že sklenjena pogodba nična.</w:t>
      </w:r>
    </w:p>
    <w:p w14:paraId="51E4FB69" w14:textId="77777777" w:rsidR="00995634" w:rsidRPr="00470CF0" w:rsidRDefault="00995634" w:rsidP="00995634">
      <w:pPr>
        <w:jc w:val="both"/>
        <w:rPr>
          <w:rFonts w:asciiTheme="minorHAnsi" w:hAnsiTheme="minorHAnsi" w:cstheme="minorHAnsi"/>
        </w:rPr>
      </w:pPr>
    </w:p>
    <w:p w14:paraId="588DD0E5" w14:textId="77777777" w:rsidR="00995634" w:rsidRPr="00470CF0" w:rsidRDefault="00995634" w:rsidP="00C113C7">
      <w:pPr>
        <w:pStyle w:val="Odstavekseznama"/>
        <w:numPr>
          <w:ilvl w:val="0"/>
          <w:numId w:val="54"/>
        </w:numPr>
        <w:jc w:val="center"/>
        <w:rPr>
          <w:rFonts w:asciiTheme="minorHAnsi" w:hAnsiTheme="minorHAnsi" w:cstheme="minorHAnsi"/>
        </w:rPr>
      </w:pPr>
      <w:r w:rsidRPr="00470CF0">
        <w:rPr>
          <w:rFonts w:asciiTheme="minorHAnsi" w:hAnsiTheme="minorHAnsi" w:cstheme="minorHAnsi"/>
        </w:rPr>
        <w:t>člen</w:t>
      </w:r>
    </w:p>
    <w:p w14:paraId="5393D4A8" w14:textId="77777777" w:rsidR="00995634" w:rsidRPr="00470CF0" w:rsidRDefault="00995634" w:rsidP="00995634">
      <w:pPr>
        <w:rPr>
          <w:rFonts w:asciiTheme="minorHAnsi" w:hAnsiTheme="minorHAnsi" w:cstheme="minorHAnsi"/>
        </w:rPr>
      </w:pPr>
    </w:p>
    <w:p w14:paraId="69520759" w14:textId="77777777" w:rsidR="00995634" w:rsidRPr="00265005" w:rsidRDefault="00995634" w:rsidP="00995634">
      <w:pPr>
        <w:rPr>
          <w:rFonts w:asciiTheme="minorHAnsi" w:hAnsiTheme="minorHAnsi" w:cstheme="minorHAnsi"/>
        </w:rPr>
      </w:pPr>
      <w:r w:rsidRPr="00265005">
        <w:rPr>
          <w:rFonts w:asciiTheme="minorHAnsi" w:hAnsiTheme="minorHAnsi" w:cstheme="minorHAnsi"/>
        </w:rPr>
        <w:t>Ta pogodba je sklenjena pod razveznim pogojem, ki se uresniči v primeru izpolnitve ene od naslednjih okoliščin:</w:t>
      </w:r>
    </w:p>
    <w:p w14:paraId="0AF0C4C4" w14:textId="77777777" w:rsidR="00995634" w:rsidRPr="00265005" w:rsidRDefault="00995634" w:rsidP="00C113C7">
      <w:pPr>
        <w:pStyle w:val="Odstavekseznama"/>
        <w:numPr>
          <w:ilvl w:val="0"/>
          <w:numId w:val="22"/>
        </w:numPr>
        <w:jc w:val="both"/>
        <w:rPr>
          <w:rFonts w:asciiTheme="minorHAnsi" w:hAnsiTheme="minorHAnsi" w:cstheme="minorHAnsi"/>
        </w:rPr>
      </w:pPr>
      <w:r w:rsidRPr="00265005">
        <w:rPr>
          <w:rFonts w:asciiTheme="minorHAnsi" w:hAnsiTheme="minorHAnsi" w:cstheme="minorHAnsi"/>
        </w:rPr>
        <w:lastRenderedPageBreak/>
        <w:t xml:space="preserve">če bo naročnik seznanjen, da je sodišče s pravnomočno odločitvijo ugotovilo kršitev obveznosti delovne, okoljske ali socialne zakonodaje s strani izvajalca ali podizvajalca ali </w:t>
      </w:r>
    </w:p>
    <w:p w14:paraId="51B9481A" w14:textId="77777777" w:rsidR="00995634" w:rsidRPr="00265005" w:rsidRDefault="00995634" w:rsidP="00C113C7">
      <w:pPr>
        <w:pStyle w:val="Odstavekseznama"/>
        <w:numPr>
          <w:ilvl w:val="0"/>
          <w:numId w:val="22"/>
        </w:numPr>
        <w:jc w:val="both"/>
        <w:rPr>
          <w:rFonts w:asciiTheme="minorHAnsi" w:hAnsiTheme="minorHAnsi" w:cstheme="minorHAnsi"/>
        </w:rPr>
      </w:pPr>
      <w:r w:rsidRPr="00265005">
        <w:rPr>
          <w:rFonts w:asciiTheme="minorHAnsi" w:hAnsiTheme="minorHAnsi" w:cstheme="minorHAnsi"/>
        </w:rPr>
        <w:t>če bo naročnik seznanjen, da je pristojni državni organ pri izvajalcu ali podizvajalcu v času izvajanja pogodbe ugotovil najmanj dve kršitvi v zvezi s:</w:t>
      </w:r>
    </w:p>
    <w:p w14:paraId="4C0FF06D" w14:textId="77777777" w:rsidR="00995634" w:rsidRPr="00265005" w:rsidRDefault="00995634" w:rsidP="00C113C7">
      <w:pPr>
        <w:pStyle w:val="Odstavekseznama"/>
        <w:numPr>
          <w:ilvl w:val="1"/>
          <w:numId w:val="22"/>
        </w:numPr>
        <w:jc w:val="both"/>
        <w:rPr>
          <w:rFonts w:asciiTheme="minorHAnsi" w:hAnsiTheme="minorHAnsi" w:cstheme="minorHAnsi"/>
        </w:rPr>
      </w:pPr>
      <w:r w:rsidRPr="00265005">
        <w:rPr>
          <w:rFonts w:asciiTheme="minorHAnsi" w:hAnsiTheme="minorHAnsi" w:cstheme="minorHAnsi"/>
        </w:rPr>
        <w:t xml:space="preserve">plačilom za delo, </w:t>
      </w:r>
    </w:p>
    <w:p w14:paraId="1A875D6B" w14:textId="77777777" w:rsidR="00995634" w:rsidRPr="00265005" w:rsidRDefault="00995634" w:rsidP="00C113C7">
      <w:pPr>
        <w:pStyle w:val="Odstavekseznama"/>
        <w:numPr>
          <w:ilvl w:val="1"/>
          <w:numId w:val="22"/>
        </w:numPr>
        <w:jc w:val="both"/>
        <w:rPr>
          <w:rFonts w:asciiTheme="minorHAnsi" w:hAnsiTheme="minorHAnsi" w:cstheme="minorHAnsi"/>
        </w:rPr>
      </w:pPr>
      <w:r w:rsidRPr="00265005">
        <w:rPr>
          <w:rFonts w:asciiTheme="minorHAnsi" w:hAnsiTheme="minorHAnsi" w:cstheme="minorHAnsi"/>
        </w:rPr>
        <w:t xml:space="preserve">delovnim časom, </w:t>
      </w:r>
    </w:p>
    <w:p w14:paraId="561780DA" w14:textId="77777777" w:rsidR="00995634" w:rsidRPr="00265005" w:rsidRDefault="00995634" w:rsidP="00C113C7">
      <w:pPr>
        <w:pStyle w:val="Odstavekseznama"/>
        <w:numPr>
          <w:ilvl w:val="1"/>
          <w:numId w:val="22"/>
        </w:numPr>
        <w:jc w:val="both"/>
        <w:rPr>
          <w:rFonts w:asciiTheme="minorHAnsi" w:hAnsiTheme="minorHAnsi" w:cstheme="minorHAnsi"/>
        </w:rPr>
      </w:pPr>
      <w:r w:rsidRPr="00265005">
        <w:rPr>
          <w:rFonts w:asciiTheme="minorHAnsi" w:hAnsiTheme="minorHAnsi" w:cstheme="minorHAnsi"/>
        </w:rPr>
        <w:t xml:space="preserve">počitki, </w:t>
      </w:r>
    </w:p>
    <w:p w14:paraId="5EB700C3" w14:textId="77777777" w:rsidR="00995634" w:rsidRPr="00265005" w:rsidRDefault="00995634" w:rsidP="00C113C7">
      <w:pPr>
        <w:pStyle w:val="Odstavekseznama"/>
        <w:numPr>
          <w:ilvl w:val="1"/>
          <w:numId w:val="22"/>
        </w:numPr>
        <w:jc w:val="both"/>
        <w:rPr>
          <w:rFonts w:asciiTheme="minorHAnsi" w:hAnsiTheme="minorHAnsi" w:cstheme="minorHAnsi"/>
        </w:rPr>
      </w:pPr>
      <w:r w:rsidRPr="00265005">
        <w:rPr>
          <w:rFonts w:asciiTheme="minorHAnsi" w:hAnsiTheme="minorHAnsi" w:cstheme="minorHAnsi"/>
        </w:rPr>
        <w:t xml:space="preserve">opravljanjem dela na podlagi pogodb civilnega prava kljub obstoju elementov delovnega razmerja ali </w:t>
      </w:r>
    </w:p>
    <w:p w14:paraId="2DA52350" w14:textId="77777777" w:rsidR="00995634" w:rsidRPr="00265005" w:rsidRDefault="00995634" w:rsidP="00C113C7">
      <w:pPr>
        <w:pStyle w:val="Odstavekseznama"/>
        <w:numPr>
          <w:ilvl w:val="1"/>
          <w:numId w:val="22"/>
        </w:numPr>
        <w:jc w:val="both"/>
        <w:rPr>
          <w:rFonts w:asciiTheme="minorHAnsi" w:hAnsiTheme="minorHAnsi" w:cstheme="minorHAnsi"/>
        </w:rPr>
      </w:pPr>
      <w:r w:rsidRPr="00265005">
        <w:rPr>
          <w:rFonts w:asciiTheme="minorHAnsi" w:hAnsiTheme="minorHAnsi" w:cstheme="minorHAnsi"/>
        </w:rPr>
        <w:t xml:space="preserve">v zvezi z zaposlovanjem na črno </w:t>
      </w:r>
    </w:p>
    <w:p w14:paraId="3348922C" w14:textId="77777777" w:rsidR="00995634" w:rsidRPr="00265005" w:rsidRDefault="00995634" w:rsidP="00995634">
      <w:pPr>
        <w:jc w:val="both"/>
        <w:rPr>
          <w:rFonts w:asciiTheme="minorHAnsi" w:eastAsiaTheme="minorHAnsi" w:hAnsiTheme="minorHAnsi" w:cstheme="minorHAnsi"/>
        </w:rPr>
      </w:pPr>
      <w:r w:rsidRPr="00265005">
        <w:rPr>
          <w:rFonts w:asciiTheme="minorHAnsi" w:hAnsiTheme="minorHAnsi" w:cstheme="minorHAnsi"/>
        </w:rPr>
        <w:t>in za kateri mu je bila s pravnomočno odločitvijo ali več pravnomočnimi odločitvami izrečena globa za prekršek.</w:t>
      </w:r>
    </w:p>
    <w:p w14:paraId="021C8139" w14:textId="77777777" w:rsidR="00995634" w:rsidRPr="00265005" w:rsidRDefault="00995634" w:rsidP="00995634">
      <w:pPr>
        <w:jc w:val="both"/>
        <w:rPr>
          <w:rFonts w:asciiTheme="minorHAnsi" w:eastAsiaTheme="minorHAnsi" w:hAnsiTheme="minorHAnsi" w:cstheme="minorHAnsi"/>
          <w:lang w:eastAsia="en-US"/>
        </w:rPr>
      </w:pPr>
      <w:r w:rsidRPr="00265005">
        <w:rPr>
          <w:rFonts w:asciiTheme="minorHAnsi" w:eastAsiaTheme="minorHAnsi" w:hAnsiTheme="minorHAnsi" w:cstheme="minorHAnsi"/>
          <w:lang w:eastAsia="en-US"/>
        </w:rPr>
        <w:t xml:space="preserve">V primeru seznanitve naročnika s kršitvijo bo naročnik o tem obvestil izvajalca v desetih dneh. </w:t>
      </w:r>
    </w:p>
    <w:p w14:paraId="1A961604" w14:textId="77777777" w:rsidR="00995634" w:rsidRPr="00265005" w:rsidRDefault="00995634" w:rsidP="00995634">
      <w:pPr>
        <w:jc w:val="both"/>
        <w:rPr>
          <w:rFonts w:asciiTheme="minorHAnsi" w:eastAsiaTheme="minorHAnsi" w:hAnsiTheme="minorHAnsi" w:cstheme="minorHAnsi"/>
          <w:lang w:eastAsia="en-US"/>
        </w:rPr>
      </w:pPr>
      <w:r w:rsidRPr="00265005">
        <w:rPr>
          <w:rFonts w:asciiTheme="minorHAnsi" w:eastAsiaTheme="minorHAnsi" w:hAnsiTheme="minorHAnsi" w:cstheme="minorHAnsi"/>
          <w:lang w:eastAsia="en-US"/>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izvajalec/dobavitelj ne bo predložil dokazov za podizvajalca ali če jih bo, pa bo naročnik oceni,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w:t>
      </w:r>
    </w:p>
    <w:p w14:paraId="0AD754AD" w14:textId="77777777" w:rsidR="00995634" w:rsidRPr="00265005" w:rsidRDefault="00995634" w:rsidP="00995634">
      <w:pPr>
        <w:jc w:val="both"/>
        <w:rPr>
          <w:rFonts w:asciiTheme="minorHAnsi" w:eastAsiaTheme="minorHAnsi" w:hAnsiTheme="minorHAnsi" w:cstheme="minorHAnsi"/>
          <w:lang w:eastAsia="en-US"/>
        </w:rPr>
      </w:pPr>
      <w:r w:rsidRPr="00265005">
        <w:rPr>
          <w:rFonts w:asciiTheme="minorHAnsi" w:eastAsiaTheme="minorHAnsi" w:hAnsiTheme="minorHAnsi" w:cstheme="minorHAnsi"/>
          <w:lang w:eastAsia="en-US"/>
        </w:rPr>
        <w:t>V primeru izpolnitve razveznega pogoja se šteje, da je pogodba za tega izvajalca razvezana z dnem sklenitve nove pogodbe o izvedbi javnega naročila za predmetno naročilo. O datumu sklenitve nove pogodbe bo naročnik obvestil izvajalca.</w:t>
      </w:r>
    </w:p>
    <w:p w14:paraId="01D82454" w14:textId="77777777" w:rsidR="00995634" w:rsidRPr="00265005" w:rsidRDefault="00995634" w:rsidP="00995634">
      <w:pPr>
        <w:jc w:val="both"/>
        <w:rPr>
          <w:rFonts w:asciiTheme="minorHAnsi" w:eastAsiaTheme="minorHAnsi" w:hAnsiTheme="minorHAnsi" w:cstheme="minorHAnsi"/>
          <w:lang w:eastAsia="en-US"/>
        </w:rPr>
      </w:pPr>
      <w:r w:rsidRPr="00265005">
        <w:rPr>
          <w:rFonts w:asciiTheme="minorHAnsi" w:eastAsiaTheme="minorHAnsi" w:hAnsiTheme="minorHAnsi" w:cstheme="minorHAnsi"/>
          <w:lang w:eastAsia="en-US"/>
        </w:rPr>
        <w:t>Če naročnik v 60 dneh od seznanitve s kršitvijo ne začne novega postopka javnega naročila, se šteje, da je pogodba razvezana šestdeseti dan od seznanitve s kršitvijo.</w:t>
      </w:r>
    </w:p>
    <w:p w14:paraId="5BF655D3" w14:textId="77777777" w:rsidR="00995634" w:rsidRPr="00470CF0" w:rsidRDefault="00995634" w:rsidP="00995634">
      <w:pPr>
        <w:numPr>
          <w:ilvl w:val="12"/>
          <w:numId w:val="0"/>
        </w:numPr>
        <w:jc w:val="both"/>
        <w:rPr>
          <w:rFonts w:asciiTheme="minorHAnsi" w:hAnsiTheme="minorHAnsi" w:cstheme="minorHAnsi"/>
        </w:rPr>
      </w:pPr>
    </w:p>
    <w:p w14:paraId="1447590C" w14:textId="77777777" w:rsidR="00995634" w:rsidRPr="00470CF0" w:rsidRDefault="00995634" w:rsidP="00995634">
      <w:pPr>
        <w:numPr>
          <w:ilvl w:val="12"/>
          <w:numId w:val="0"/>
        </w:numPr>
        <w:jc w:val="both"/>
        <w:rPr>
          <w:rFonts w:asciiTheme="minorHAnsi" w:hAnsiTheme="minorHAnsi" w:cstheme="minorHAnsi"/>
        </w:rPr>
      </w:pPr>
      <w:r w:rsidRPr="00470CF0">
        <w:rPr>
          <w:rFonts w:asciiTheme="minorHAnsi" w:hAnsiTheme="minorHAnsi" w:cstheme="minorHAnsi"/>
        </w:rPr>
        <w:t>V primeru, da so izpolnjeni pogoji za predčasno prenehanje pogodbe po prejšnjem odstavku, naročnik odstopi od pogodbe.</w:t>
      </w:r>
    </w:p>
    <w:p w14:paraId="102FE03A" w14:textId="77777777" w:rsidR="00995634" w:rsidRPr="00470CF0" w:rsidRDefault="00995634" w:rsidP="00995634">
      <w:pPr>
        <w:numPr>
          <w:ilvl w:val="12"/>
          <w:numId w:val="0"/>
        </w:numPr>
        <w:jc w:val="both"/>
        <w:rPr>
          <w:rFonts w:asciiTheme="minorHAnsi" w:hAnsiTheme="minorHAnsi" w:cstheme="minorHAnsi"/>
        </w:rPr>
      </w:pPr>
    </w:p>
    <w:p w14:paraId="17B9D3C2" w14:textId="77777777" w:rsidR="00995634" w:rsidRPr="00470CF0" w:rsidRDefault="00995634" w:rsidP="00995634">
      <w:pPr>
        <w:autoSpaceDE w:val="0"/>
        <w:adjustRightInd w:val="0"/>
        <w:jc w:val="both"/>
        <w:rPr>
          <w:rFonts w:asciiTheme="minorHAnsi" w:hAnsiTheme="minorHAnsi" w:cstheme="minorHAnsi"/>
        </w:rPr>
      </w:pPr>
      <w:r w:rsidRPr="00470CF0">
        <w:rPr>
          <w:rFonts w:asciiTheme="minorHAnsi" w:hAnsiTheme="minorHAnsi" w:cstheme="minorHAnsi"/>
        </w:rPr>
        <w:t>V primeru predčasnega prenehanja pogodbe zaradi gornjih vzrokov, naročnik plača izvajalcu izvršena dela, istočasno pa ima pravico obračunati izvajalcu od situacij plačilo pogodbene kazni in plačilo za storjeno škodo zaradi neizpolnjevanja pogodbenih obveznosti in unovčiti dane garancije. V primeru, da škode ni možno ugotoviti, se ta obračuna v višini 10 % od pogodbene vrednosti.</w:t>
      </w:r>
    </w:p>
    <w:p w14:paraId="4EFD8647" w14:textId="77777777" w:rsidR="00995634" w:rsidRPr="00470CF0" w:rsidRDefault="00995634" w:rsidP="00995634">
      <w:pPr>
        <w:jc w:val="both"/>
        <w:rPr>
          <w:rFonts w:asciiTheme="minorHAnsi" w:hAnsiTheme="minorHAnsi" w:cstheme="minorHAnsi"/>
        </w:rPr>
      </w:pPr>
    </w:p>
    <w:p w14:paraId="6F153299" w14:textId="77777777" w:rsidR="00995634" w:rsidRPr="00470CF0" w:rsidRDefault="00995634" w:rsidP="00C113C7">
      <w:pPr>
        <w:pStyle w:val="Odstavekseznama"/>
        <w:numPr>
          <w:ilvl w:val="0"/>
          <w:numId w:val="54"/>
        </w:numPr>
        <w:jc w:val="center"/>
        <w:rPr>
          <w:rFonts w:asciiTheme="minorHAnsi" w:hAnsiTheme="minorHAnsi" w:cstheme="minorHAnsi"/>
        </w:rPr>
      </w:pPr>
      <w:r w:rsidRPr="00470CF0">
        <w:rPr>
          <w:rFonts w:asciiTheme="minorHAnsi" w:hAnsiTheme="minorHAnsi" w:cstheme="minorHAnsi"/>
        </w:rPr>
        <w:t>člen</w:t>
      </w:r>
    </w:p>
    <w:p w14:paraId="1B430B80" w14:textId="77777777" w:rsidR="00995634" w:rsidRPr="00470CF0" w:rsidRDefault="00995634" w:rsidP="00995634">
      <w:pPr>
        <w:jc w:val="both"/>
        <w:rPr>
          <w:rFonts w:asciiTheme="minorHAnsi" w:hAnsiTheme="minorHAnsi" w:cstheme="minorHAnsi"/>
        </w:rPr>
      </w:pPr>
    </w:p>
    <w:p w14:paraId="761CE0F9" w14:textId="77777777" w:rsidR="00995634" w:rsidRPr="00470CF0" w:rsidRDefault="00995634" w:rsidP="00995634">
      <w:pPr>
        <w:jc w:val="both"/>
        <w:rPr>
          <w:rFonts w:asciiTheme="minorHAnsi" w:hAnsiTheme="minorHAnsi" w:cstheme="minorHAnsi"/>
        </w:rPr>
      </w:pPr>
      <w:r w:rsidRPr="00470CF0">
        <w:rPr>
          <w:rFonts w:asciiTheme="minorHAnsi" w:hAnsiTheme="minorHAnsi" w:cstheme="minorHAnsi"/>
        </w:rPr>
        <w:lastRenderedPageBreak/>
        <w:t>Pogodbeni stranki se dogovorita, da bosta poskušali vse spore iz te pogodbe rešiti sporazumno. V kolikor sporazum med strankama ne bi bil mogoč, se dogovorita, da bo o sporih iz pogodbe odločalo pristojno sodišče v Murski Soboti.</w:t>
      </w:r>
    </w:p>
    <w:p w14:paraId="4CEFA87E" w14:textId="77777777" w:rsidR="00995634" w:rsidRPr="00470CF0" w:rsidRDefault="00995634" w:rsidP="00995634">
      <w:pPr>
        <w:rPr>
          <w:rFonts w:asciiTheme="minorHAnsi" w:hAnsiTheme="minorHAnsi" w:cstheme="minorHAnsi"/>
        </w:rPr>
      </w:pPr>
    </w:p>
    <w:p w14:paraId="211FC351" w14:textId="77777777" w:rsidR="00995634" w:rsidRPr="00470CF0" w:rsidRDefault="00995634" w:rsidP="00C113C7">
      <w:pPr>
        <w:pStyle w:val="Odstavekseznama"/>
        <w:numPr>
          <w:ilvl w:val="0"/>
          <w:numId w:val="54"/>
        </w:numPr>
        <w:jc w:val="center"/>
        <w:rPr>
          <w:rFonts w:asciiTheme="minorHAnsi" w:hAnsiTheme="minorHAnsi" w:cstheme="minorHAnsi"/>
        </w:rPr>
      </w:pPr>
      <w:r w:rsidRPr="00470CF0">
        <w:rPr>
          <w:rFonts w:asciiTheme="minorHAnsi" w:hAnsiTheme="minorHAnsi" w:cstheme="minorHAnsi"/>
        </w:rPr>
        <w:t>člen</w:t>
      </w:r>
    </w:p>
    <w:p w14:paraId="5A94B039" w14:textId="77777777" w:rsidR="00995634" w:rsidRPr="00470CF0" w:rsidRDefault="00995634" w:rsidP="00995634">
      <w:pPr>
        <w:jc w:val="both"/>
        <w:rPr>
          <w:rFonts w:asciiTheme="minorHAnsi" w:hAnsiTheme="minorHAnsi" w:cstheme="minorHAnsi"/>
        </w:rPr>
      </w:pPr>
    </w:p>
    <w:p w14:paraId="15396495" w14:textId="77777777" w:rsidR="00995634" w:rsidRPr="00470CF0" w:rsidRDefault="00995634" w:rsidP="00995634">
      <w:pPr>
        <w:jc w:val="both"/>
        <w:rPr>
          <w:rFonts w:asciiTheme="minorHAnsi" w:hAnsiTheme="minorHAnsi" w:cstheme="minorHAnsi"/>
        </w:rPr>
      </w:pPr>
      <w:r w:rsidRPr="00470CF0">
        <w:rPr>
          <w:rFonts w:asciiTheme="minorHAnsi" w:hAnsiTheme="minorHAnsi" w:cstheme="minorHAnsi"/>
        </w:rPr>
        <w:t>Ta pogodba je napisana v dveh (3) enakih izvodih, od katerih prejme naročnik (2) izvoda, izvajalec pa en (1) izvod.</w:t>
      </w:r>
    </w:p>
    <w:p w14:paraId="55D474DB" w14:textId="77777777" w:rsidR="00995634" w:rsidRPr="00470CF0" w:rsidRDefault="00995634" w:rsidP="00995634">
      <w:pPr>
        <w:jc w:val="both"/>
        <w:rPr>
          <w:rFonts w:asciiTheme="minorHAnsi" w:hAnsiTheme="minorHAnsi" w:cstheme="minorHAnsi"/>
        </w:rPr>
      </w:pPr>
    </w:p>
    <w:p w14:paraId="5293CF66" w14:textId="77777777" w:rsidR="00995634" w:rsidRPr="00470CF0" w:rsidRDefault="00995634" w:rsidP="00C113C7">
      <w:pPr>
        <w:pStyle w:val="Odstavekseznama"/>
        <w:numPr>
          <w:ilvl w:val="0"/>
          <w:numId w:val="54"/>
        </w:numPr>
        <w:jc w:val="center"/>
        <w:rPr>
          <w:rFonts w:asciiTheme="minorHAnsi" w:hAnsiTheme="minorHAnsi" w:cstheme="minorHAnsi"/>
        </w:rPr>
      </w:pPr>
      <w:r w:rsidRPr="00470CF0">
        <w:rPr>
          <w:rFonts w:asciiTheme="minorHAnsi" w:hAnsiTheme="minorHAnsi" w:cstheme="minorHAnsi"/>
        </w:rPr>
        <w:t xml:space="preserve"> člen</w:t>
      </w:r>
    </w:p>
    <w:p w14:paraId="0B884DBB" w14:textId="77777777" w:rsidR="00995634" w:rsidRPr="00470CF0" w:rsidRDefault="00995634" w:rsidP="00995634">
      <w:pPr>
        <w:jc w:val="both"/>
        <w:rPr>
          <w:rFonts w:asciiTheme="minorHAnsi" w:hAnsiTheme="minorHAnsi" w:cstheme="minorHAnsi"/>
        </w:rPr>
      </w:pPr>
    </w:p>
    <w:p w14:paraId="071AB1F7" w14:textId="77777777" w:rsidR="00995634" w:rsidRPr="00470CF0" w:rsidRDefault="00995634" w:rsidP="00995634">
      <w:pPr>
        <w:jc w:val="both"/>
        <w:rPr>
          <w:rFonts w:asciiTheme="minorHAnsi" w:hAnsiTheme="minorHAnsi" w:cstheme="minorHAnsi"/>
        </w:rPr>
      </w:pPr>
      <w:r w:rsidRPr="00470CF0">
        <w:rPr>
          <w:rFonts w:asciiTheme="minorHAnsi" w:hAnsiTheme="minorHAnsi" w:cstheme="minorHAnsi"/>
        </w:rPr>
        <w:t>Pogodba je sklenjena z dnem podpisa zadnje od pogodbenih strank in velja za čas veljavnosti, kot je opredeljeno v pogodbi.</w:t>
      </w:r>
    </w:p>
    <w:p w14:paraId="2629F898" w14:textId="77777777" w:rsidR="00995634" w:rsidRPr="00470CF0" w:rsidRDefault="00995634" w:rsidP="00995634">
      <w:pPr>
        <w:jc w:val="both"/>
        <w:rPr>
          <w:rFonts w:asciiTheme="minorHAnsi" w:hAnsiTheme="minorHAnsi" w:cstheme="minorHAnsi"/>
        </w:rPr>
      </w:pPr>
    </w:p>
    <w:p w14:paraId="3332AAF9" w14:textId="77777777" w:rsidR="00995634" w:rsidRPr="00470CF0" w:rsidRDefault="00995634" w:rsidP="00995634">
      <w:pPr>
        <w:jc w:val="both"/>
        <w:rPr>
          <w:rFonts w:asciiTheme="minorHAnsi" w:hAnsiTheme="minorHAnsi" w:cstheme="minorHAnsi"/>
        </w:rPr>
      </w:pPr>
      <w:r w:rsidRPr="00470CF0">
        <w:rPr>
          <w:rFonts w:asciiTheme="minorHAnsi" w:hAnsiTheme="minorHAnsi" w:cstheme="minorHAnsi"/>
        </w:rPr>
        <w:t>Pogodba je sklenjena pod odložnim pogojem pridobitve finančnega zavarovanja za dobro izvedbo pogodbenih obveznosti.</w:t>
      </w:r>
    </w:p>
    <w:p w14:paraId="39D5DE6F" w14:textId="77777777" w:rsidR="00995634" w:rsidRPr="00470CF0" w:rsidRDefault="00995634" w:rsidP="00995634">
      <w:pPr>
        <w:jc w:val="both"/>
        <w:rPr>
          <w:rFonts w:asciiTheme="minorHAnsi" w:hAnsiTheme="minorHAnsi" w:cstheme="minorHAnsi"/>
        </w:rPr>
      </w:pPr>
    </w:p>
    <w:p w14:paraId="5CC32934" w14:textId="77777777" w:rsidR="00995634" w:rsidRPr="00470CF0" w:rsidRDefault="00995634" w:rsidP="00995634">
      <w:pPr>
        <w:widowControl w:val="0"/>
        <w:autoSpaceDE w:val="0"/>
        <w:adjustRightInd w:val="0"/>
        <w:jc w:val="both"/>
        <w:rPr>
          <w:rFonts w:asciiTheme="minorHAnsi" w:hAnsiTheme="minorHAnsi" w:cstheme="minorHAnsi"/>
        </w:rPr>
      </w:pPr>
    </w:p>
    <w:p w14:paraId="4610AAC6" w14:textId="77777777" w:rsidR="00995634" w:rsidRPr="00470CF0" w:rsidRDefault="00995634" w:rsidP="00995634">
      <w:pPr>
        <w:widowControl w:val="0"/>
        <w:autoSpaceDE w:val="0"/>
        <w:adjustRightInd w:val="0"/>
        <w:jc w:val="both"/>
        <w:rPr>
          <w:rFonts w:asciiTheme="minorHAnsi" w:hAnsiTheme="minorHAnsi" w:cstheme="minorHAnsi"/>
        </w:rPr>
      </w:pPr>
    </w:p>
    <w:tbl>
      <w:tblPr>
        <w:tblW w:w="0" w:type="auto"/>
        <w:tblLook w:val="04A0" w:firstRow="1" w:lastRow="0" w:firstColumn="1" w:lastColumn="0" w:noHBand="0" w:noVBand="1"/>
      </w:tblPr>
      <w:tblGrid>
        <w:gridCol w:w="4299"/>
        <w:gridCol w:w="276"/>
        <w:gridCol w:w="4451"/>
      </w:tblGrid>
      <w:tr w:rsidR="00545DE9" w:rsidRPr="00470CF0" w14:paraId="354F23FF" w14:textId="77777777" w:rsidTr="0045166B">
        <w:tc>
          <w:tcPr>
            <w:tcW w:w="4644" w:type="dxa"/>
            <w:shd w:val="clear" w:color="auto" w:fill="auto"/>
          </w:tcPr>
          <w:p w14:paraId="732919B0" w14:textId="77777777" w:rsidR="00545DE9" w:rsidRPr="00470CF0" w:rsidRDefault="00545DE9" w:rsidP="0045166B">
            <w:pPr>
              <w:jc w:val="center"/>
              <w:rPr>
                <w:rFonts w:asciiTheme="minorHAnsi" w:hAnsiTheme="minorHAnsi" w:cstheme="minorHAnsi"/>
              </w:rPr>
            </w:pPr>
            <w:r w:rsidRPr="00470CF0">
              <w:rPr>
                <w:rFonts w:asciiTheme="minorHAnsi" w:hAnsiTheme="minorHAnsi" w:cstheme="minorHAnsi"/>
              </w:rPr>
              <w:t>Podpisano dne:____________</w:t>
            </w:r>
          </w:p>
        </w:tc>
        <w:tc>
          <w:tcPr>
            <w:tcW w:w="284" w:type="dxa"/>
            <w:shd w:val="clear" w:color="auto" w:fill="auto"/>
          </w:tcPr>
          <w:p w14:paraId="0ACB585F" w14:textId="77777777" w:rsidR="00545DE9" w:rsidRPr="00470CF0" w:rsidRDefault="00545DE9" w:rsidP="0045166B">
            <w:pPr>
              <w:jc w:val="center"/>
              <w:rPr>
                <w:rFonts w:asciiTheme="minorHAnsi" w:hAnsiTheme="minorHAnsi" w:cstheme="minorHAnsi"/>
              </w:rPr>
            </w:pPr>
          </w:p>
        </w:tc>
        <w:tc>
          <w:tcPr>
            <w:tcW w:w="4850" w:type="dxa"/>
            <w:shd w:val="clear" w:color="auto" w:fill="auto"/>
          </w:tcPr>
          <w:p w14:paraId="3609E97D" w14:textId="77777777" w:rsidR="00545DE9" w:rsidRPr="00470CF0" w:rsidRDefault="00545DE9" w:rsidP="0045166B">
            <w:pPr>
              <w:jc w:val="center"/>
              <w:rPr>
                <w:rFonts w:asciiTheme="minorHAnsi" w:hAnsiTheme="minorHAnsi" w:cstheme="minorHAnsi"/>
              </w:rPr>
            </w:pPr>
            <w:r w:rsidRPr="00470CF0">
              <w:rPr>
                <w:rFonts w:asciiTheme="minorHAnsi" w:hAnsiTheme="minorHAnsi" w:cstheme="minorHAnsi"/>
              </w:rPr>
              <w:t>Podpisano dne: ______________</w:t>
            </w:r>
          </w:p>
        </w:tc>
      </w:tr>
      <w:tr w:rsidR="00545DE9" w:rsidRPr="00470CF0" w14:paraId="265A1463" w14:textId="77777777" w:rsidTr="0045166B">
        <w:tc>
          <w:tcPr>
            <w:tcW w:w="4644" w:type="dxa"/>
            <w:shd w:val="clear" w:color="auto" w:fill="auto"/>
          </w:tcPr>
          <w:p w14:paraId="3824C155" w14:textId="77777777" w:rsidR="00545DE9" w:rsidRPr="00470CF0" w:rsidRDefault="00545DE9" w:rsidP="0045166B">
            <w:pPr>
              <w:jc w:val="center"/>
              <w:rPr>
                <w:rFonts w:asciiTheme="minorHAnsi" w:hAnsiTheme="minorHAnsi" w:cstheme="minorHAnsi"/>
              </w:rPr>
            </w:pPr>
          </w:p>
          <w:p w14:paraId="7519AF98" w14:textId="77777777" w:rsidR="00545DE9" w:rsidRPr="00470CF0" w:rsidRDefault="00545DE9" w:rsidP="0045166B">
            <w:pPr>
              <w:jc w:val="center"/>
              <w:rPr>
                <w:rFonts w:asciiTheme="minorHAnsi" w:hAnsiTheme="minorHAnsi" w:cstheme="minorHAnsi"/>
              </w:rPr>
            </w:pPr>
            <w:r w:rsidRPr="00470CF0">
              <w:rPr>
                <w:rFonts w:asciiTheme="minorHAnsi" w:hAnsiTheme="minorHAnsi" w:cstheme="minorHAnsi"/>
              </w:rPr>
              <w:t>IZVAJALEC:</w:t>
            </w:r>
          </w:p>
        </w:tc>
        <w:tc>
          <w:tcPr>
            <w:tcW w:w="284" w:type="dxa"/>
            <w:shd w:val="clear" w:color="auto" w:fill="auto"/>
          </w:tcPr>
          <w:p w14:paraId="757252A0" w14:textId="77777777" w:rsidR="00545DE9" w:rsidRPr="00470CF0" w:rsidRDefault="00545DE9" w:rsidP="0045166B">
            <w:pPr>
              <w:jc w:val="center"/>
              <w:rPr>
                <w:rFonts w:asciiTheme="minorHAnsi" w:hAnsiTheme="minorHAnsi" w:cstheme="minorHAnsi"/>
              </w:rPr>
            </w:pPr>
          </w:p>
        </w:tc>
        <w:tc>
          <w:tcPr>
            <w:tcW w:w="4850" w:type="dxa"/>
            <w:shd w:val="clear" w:color="auto" w:fill="auto"/>
          </w:tcPr>
          <w:p w14:paraId="3DD8C06E" w14:textId="77777777" w:rsidR="00545DE9" w:rsidRPr="00470CF0" w:rsidRDefault="00545DE9" w:rsidP="0045166B">
            <w:pPr>
              <w:jc w:val="center"/>
              <w:rPr>
                <w:rFonts w:asciiTheme="minorHAnsi" w:hAnsiTheme="minorHAnsi" w:cstheme="minorHAnsi"/>
              </w:rPr>
            </w:pPr>
          </w:p>
          <w:p w14:paraId="3F5B22FD" w14:textId="77777777" w:rsidR="00545DE9" w:rsidRPr="00470CF0" w:rsidRDefault="00545DE9" w:rsidP="0045166B">
            <w:pPr>
              <w:jc w:val="center"/>
              <w:rPr>
                <w:rFonts w:asciiTheme="minorHAnsi" w:hAnsiTheme="minorHAnsi" w:cstheme="minorHAnsi"/>
              </w:rPr>
            </w:pPr>
            <w:r w:rsidRPr="00470CF0">
              <w:rPr>
                <w:rFonts w:asciiTheme="minorHAnsi" w:hAnsiTheme="minorHAnsi" w:cstheme="minorHAnsi"/>
              </w:rPr>
              <w:t>NAROČNIK:</w:t>
            </w:r>
          </w:p>
        </w:tc>
      </w:tr>
      <w:tr w:rsidR="00545DE9" w:rsidRPr="00470CF0" w14:paraId="2B33D473" w14:textId="77777777" w:rsidTr="0045166B">
        <w:tc>
          <w:tcPr>
            <w:tcW w:w="4644" w:type="dxa"/>
            <w:shd w:val="clear" w:color="auto" w:fill="auto"/>
          </w:tcPr>
          <w:sdt>
            <w:sdtPr>
              <w:rPr>
                <w:rFonts w:asciiTheme="minorHAnsi" w:hAnsiTheme="minorHAnsi" w:cstheme="minorHAnsi"/>
              </w:rPr>
              <w:id w:val="1813287551"/>
              <w:placeholder>
                <w:docPart w:val="96FD4BD834DC470A81E4058A45374B7B"/>
              </w:placeholder>
              <w:showingPlcHdr/>
              <w:text/>
            </w:sdtPr>
            <w:sdtContent>
              <w:p w14:paraId="68CCD096" w14:textId="77777777" w:rsidR="00545DE9" w:rsidRPr="00470CF0" w:rsidRDefault="00545DE9" w:rsidP="0045166B">
                <w:pPr>
                  <w:jc w:val="center"/>
                  <w:rPr>
                    <w:rFonts w:asciiTheme="minorHAnsi" w:hAnsiTheme="minorHAnsi" w:cstheme="minorHAnsi"/>
                  </w:rPr>
                </w:pPr>
                <w:r w:rsidRPr="00470CF0">
                  <w:rPr>
                    <w:rStyle w:val="Besedilooznabemesta"/>
                    <w:rFonts w:asciiTheme="minorHAnsi" w:hAnsiTheme="minorHAnsi" w:cstheme="minorHAnsi"/>
                  </w:rPr>
                  <w:t>Kliknite ali tapnite tukaj, če želite vnesti besedilo.</w:t>
                </w:r>
              </w:p>
            </w:sdtContent>
          </w:sdt>
          <w:p w14:paraId="146AF44B" w14:textId="77777777" w:rsidR="00545DE9" w:rsidRPr="00470CF0" w:rsidRDefault="00545DE9" w:rsidP="0045166B">
            <w:pPr>
              <w:jc w:val="center"/>
              <w:rPr>
                <w:rFonts w:asciiTheme="minorHAnsi" w:hAnsiTheme="minorHAnsi" w:cstheme="minorHAnsi"/>
              </w:rPr>
            </w:pPr>
          </w:p>
        </w:tc>
        <w:tc>
          <w:tcPr>
            <w:tcW w:w="284" w:type="dxa"/>
            <w:shd w:val="clear" w:color="auto" w:fill="auto"/>
          </w:tcPr>
          <w:p w14:paraId="662AA701" w14:textId="77777777" w:rsidR="00545DE9" w:rsidRPr="00470CF0" w:rsidRDefault="00545DE9" w:rsidP="0045166B">
            <w:pPr>
              <w:jc w:val="center"/>
              <w:rPr>
                <w:rFonts w:asciiTheme="minorHAnsi" w:hAnsiTheme="minorHAnsi" w:cstheme="minorHAnsi"/>
              </w:rPr>
            </w:pPr>
          </w:p>
        </w:tc>
        <w:tc>
          <w:tcPr>
            <w:tcW w:w="4850" w:type="dxa"/>
            <w:shd w:val="clear" w:color="auto" w:fill="auto"/>
          </w:tcPr>
          <w:p w14:paraId="0D55AF54" w14:textId="77777777" w:rsidR="00545DE9" w:rsidRPr="00470CF0" w:rsidRDefault="00545DE9" w:rsidP="0045166B">
            <w:pPr>
              <w:jc w:val="center"/>
              <w:rPr>
                <w:rFonts w:asciiTheme="minorHAnsi" w:hAnsiTheme="minorHAnsi" w:cstheme="minorHAnsi"/>
              </w:rPr>
            </w:pPr>
            <w:r w:rsidRPr="0042106B">
              <w:rPr>
                <w:rFonts w:asciiTheme="minorHAnsi" w:hAnsiTheme="minorHAnsi" w:cstheme="minorHAnsi"/>
              </w:rPr>
              <w:t>Dom starejših Rakičan</w:t>
            </w:r>
          </w:p>
        </w:tc>
      </w:tr>
      <w:tr w:rsidR="00545DE9" w:rsidRPr="00470CF0" w14:paraId="3EB8E3DF" w14:textId="77777777" w:rsidTr="0045166B">
        <w:tc>
          <w:tcPr>
            <w:tcW w:w="4644" w:type="dxa"/>
            <w:shd w:val="clear" w:color="auto" w:fill="auto"/>
          </w:tcPr>
          <w:p w14:paraId="7E6A1CAF" w14:textId="77777777" w:rsidR="00545DE9" w:rsidRPr="00470CF0" w:rsidRDefault="00545DE9" w:rsidP="0045166B">
            <w:pPr>
              <w:jc w:val="center"/>
              <w:rPr>
                <w:rFonts w:asciiTheme="minorHAnsi" w:hAnsiTheme="minorHAnsi" w:cstheme="minorHAnsi"/>
              </w:rPr>
            </w:pPr>
          </w:p>
        </w:tc>
        <w:tc>
          <w:tcPr>
            <w:tcW w:w="284" w:type="dxa"/>
            <w:shd w:val="clear" w:color="auto" w:fill="auto"/>
          </w:tcPr>
          <w:p w14:paraId="47DB6EC5" w14:textId="77777777" w:rsidR="00545DE9" w:rsidRPr="00470CF0" w:rsidRDefault="00545DE9" w:rsidP="0045166B">
            <w:pPr>
              <w:jc w:val="center"/>
              <w:rPr>
                <w:rFonts w:asciiTheme="minorHAnsi" w:hAnsiTheme="minorHAnsi" w:cstheme="minorHAnsi"/>
              </w:rPr>
            </w:pPr>
          </w:p>
        </w:tc>
        <w:tc>
          <w:tcPr>
            <w:tcW w:w="4850" w:type="dxa"/>
            <w:shd w:val="clear" w:color="auto" w:fill="auto"/>
          </w:tcPr>
          <w:p w14:paraId="48354585" w14:textId="77777777" w:rsidR="00545DE9" w:rsidRPr="00470CF0" w:rsidRDefault="00545DE9" w:rsidP="0045166B">
            <w:pPr>
              <w:jc w:val="center"/>
              <w:rPr>
                <w:rFonts w:asciiTheme="minorHAnsi" w:hAnsiTheme="minorHAnsi" w:cstheme="minorHAnsi"/>
                <w:b/>
              </w:rPr>
            </w:pPr>
          </w:p>
        </w:tc>
      </w:tr>
      <w:tr w:rsidR="00545DE9" w:rsidRPr="00470CF0" w14:paraId="6174FE32" w14:textId="77777777" w:rsidTr="0045166B">
        <w:tc>
          <w:tcPr>
            <w:tcW w:w="4644" w:type="dxa"/>
            <w:shd w:val="clear" w:color="auto" w:fill="auto"/>
          </w:tcPr>
          <w:p w14:paraId="560AB2B5" w14:textId="77777777" w:rsidR="00545DE9" w:rsidRPr="00470CF0" w:rsidRDefault="00545DE9" w:rsidP="0045166B">
            <w:pPr>
              <w:jc w:val="center"/>
              <w:rPr>
                <w:rFonts w:asciiTheme="minorHAnsi" w:hAnsiTheme="minorHAnsi" w:cstheme="minorHAnsi"/>
              </w:rPr>
            </w:pPr>
            <w:r w:rsidRPr="00470CF0">
              <w:rPr>
                <w:rFonts w:asciiTheme="minorHAnsi" w:hAnsiTheme="minorHAnsi" w:cstheme="minorHAnsi"/>
              </w:rPr>
              <w:t>Direktor:</w:t>
            </w:r>
          </w:p>
        </w:tc>
        <w:tc>
          <w:tcPr>
            <w:tcW w:w="284" w:type="dxa"/>
            <w:shd w:val="clear" w:color="auto" w:fill="auto"/>
          </w:tcPr>
          <w:p w14:paraId="7376BBA4" w14:textId="77777777" w:rsidR="00545DE9" w:rsidRPr="00470CF0" w:rsidRDefault="00545DE9" w:rsidP="0045166B">
            <w:pPr>
              <w:jc w:val="center"/>
              <w:rPr>
                <w:rFonts w:asciiTheme="minorHAnsi" w:hAnsiTheme="minorHAnsi" w:cstheme="minorHAnsi"/>
              </w:rPr>
            </w:pPr>
          </w:p>
        </w:tc>
        <w:tc>
          <w:tcPr>
            <w:tcW w:w="4850" w:type="dxa"/>
            <w:shd w:val="clear" w:color="auto" w:fill="auto"/>
          </w:tcPr>
          <w:p w14:paraId="2D098661" w14:textId="77777777" w:rsidR="00545DE9" w:rsidRPr="00470CF0" w:rsidRDefault="00545DE9" w:rsidP="0045166B">
            <w:pPr>
              <w:jc w:val="center"/>
              <w:rPr>
                <w:rFonts w:asciiTheme="minorHAnsi" w:hAnsiTheme="minorHAnsi" w:cstheme="minorHAnsi"/>
                <w:b/>
              </w:rPr>
            </w:pPr>
            <w:r>
              <w:rPr>
                <w:rFonts w:asciiTheme="minorHAnsi" w:hAnsiTheme="minorHAnsi" w:cstheme="minorHAnsi"/>
              </w:rPr>
              <w:t>Direktor</w:t>
            </w:r>
            <w:r w:rsidRPr="00470CF0">
              <w:rPr>
                <w:rFonts w:asciiTheme="minorHAnsi" w:hAnsiTheme="minorHAnsi" w:cstheme="minorHAnsi"/>
              </w:rPr>
              <w:t>:</w:t>
            </w:r>
          </w:p>
        </w:tc>
      </w:tr>
      <w:tr w:rsidR="00545DE9" w:rsidRPr="00470CF0" w14:paraId="50F24B0A" w14:textId="77777777" w:rsidTr="0045166B">
        <w:sdt>
          <w:sdtPr>
            <w:rPr>
              <w:rFonts w:asciiTheme="minorHAnsi" w:hAnsiTheme="minorHAnsi" w:cstheme="minorHAnsi"/>
            </w:rPr>
            <w:id w:val="-2082047640"/>
            <w:placeholder>
              <w:docPart w:val="96FD4BD834DC470A81E4058A45374B7B"/>
            </w:placeholder>
            <w:showingPlcHdr/>
            <w:text/>
          </w:sdtPr>
          <w:sdtContent>
            <w:tc>
              <w:tcPr>
                <w:tcW w:w="4644" w:type="dxa"/>
                <w:shd w:val="clear" w:color="auto" w:fill="auto"/>
              </w:tcPr>
              <w:p w14:paraId="60489E87" w14:textId="77777777" w:rsidR="00545DE9" w:rsidRPr="00470CF0" w:rsidRDefault="00545DE9" w:rsidP="0045166B">
                <w:pPr>
                  <w:jc w:val="center"/>
                  <w:rPr>
                    <w:rFonts w:asciiTheme="minorHAnsi" w:hAnsiTheme="minorHAnsi" w:cstheme="minorHAnsi"/>
                  </w:rPr>
                </w:pPr>
                <w:r w:rsidRPr="00470CF0">
                  <w:rPr>
                    <w:rStyle w:val="Besedilooznabemesta"/>
                    <w:rFonts w:asciiTheme="minorHAnsi" w:hAnsiTheme="minorHAnsi" w:cstheme="minorHAnsi"/>
                  </w:rPr>
                  <w:t>Kliknite ali tapnite tukaj, če želite vnesti besedilo.</w:t>
                </w:r>
              </w:p>
            </w:tc>
          </w:sdtContent>
        </w:sdt>
        <w:tc>
          <w:tcPr>
            <w:tcW w:w="284" w:type="dxa"/>
            <w:shd w:val="clear" w:color="auto" w:fill="auto"/>
          </w:tcPr>
          <w:p w14:paraId="5CF67D21" w14:textId="77777777" w:rsidR="00545DE9" w:rsidRPr="00470CF0" w:rsidRDefault="00545DE9" w:rsidP="0045166B">
            <w:pPr>
              <w:jc w:val="center"/>
              <w:rPr>
                <w:rFonts w:asciiTheme="minorHAnsi" w:hAnsiTheme="minorHAnsi" w:cstheme="minorHAnsi"/>
              </w:rPr>
            </w:pPr>
          </w:p>
        </w:tc>
        <w:tc>
          <w:tcPr>
            <w:tcW w:w="4850" w:type="dxa"/>
            <w:shd w:val="clear" w:color="auto" w:fill="auto"/>
          </w:tcPr>
          <w:p w14:paraId="772B3DE4" w14:textId="77777777" w:rsidR="00545DE9" w:rsidRPr="00470CF0" w:rsidRDefault="00545DE9" w:rsidP="0045166B">
            <w:pPr>
              <w:jc w:val="center"/>
              <w:rPr>
                <w:rFonts w:asciiTheme="minorHAnsi" w:hAnsiTheme="minorHAnsi" w:cstheme="minorHAnsi"/>
              </w:rPr>
            </w:pPr>
            <w:r>
              <w:rPr>
                <w:rFonts w:asciiTheme="minorHAnsi" w:hAnsiTheme="minorHAnsi" w:cstheme="minorHAnsi"/>
              </w:rPr>
              <w:t>Zoran Hoblaj</w:t>
            </w:r>
          </w:p>
        </w:tc>
      </w:tr>
      <w:tr w:rsidR="00545DE9" w:rsidRPr="00470CF0" w14:paraId="62E73CF8" w14:textId="77777777" w:rsidTr="0045166B">
        <w:tc>
          <w:tcPr>
            <w:tcW w:w="4644" w:type="dxa"/>
            <w:shd w:val="clear" w:color="auto" w:fill="auto"/>
          </w:tcPr>
          <w:p w14:paraId="7A35982B" w14:textId="77777777" w:rsidR="00545DE9" w:rsidRPr="00470CF0" w:rsidRDefault="00545DE9" w:rsidP="0045166B">
            <w:pPr>
              <w:jc w:val="center"/>
              <w:rPr>
                <w:rFonts w:asciiTheme="minorHAnsi" w:hAnsiTheme="minorHAnsi" w:cstheme="minorHAnsi"/>
              </w:rPr>
            </w:pPr>
          </w:p>
        </w:tc>
        <w:tc>
          <w:tcPr>
            <w:tcW w:w="284" w:type="dxa"/>
            <w:shd w:val="clear" w:color="auto" w:fill="auto"/>
          </w:tcPr>
          <w:p w14:paraId="751BAC25" w14:textId="77777777" w:rsidR="00545DE9" w:rsidRPr="00470CF0" w:rsidRDefault="00545DE9" w:rsidP="0045166B">
            <w:pPr>
              <w:jc w:val="center"/>
              <w:rPr>
                <w:rFonts w:asciiTheme="minorHAnsi" w:hAnsiTheme="minorHAnsi" w:cstheme="minorHAnsi"/>
              </w:rPr>
            </w:pPr>
          </w:p>
        </w:tc>
        <w:tc>
          <w:tcPr>
            <w:tcW w:w="4850" w:type="dxa"/>
            <w:shd w:val="clear" w:color="auto" w:fill="auto"/>
          </w:tcPr>
          <w:p w14:paraId="41A7F177" w14:textId="77777777" w:rsidR="00545DE9" w:rsidRPr="00470CF0" w:rsidRDefault="00545DE9" w:rsidP="0045166B">
            <w:pPr>
              <w:jc w:val="center"/>
              <w:rPr>
                <w:rFonts w:asciiTheme="minorHAnsi" w:hAnsiTheme="minorHAnsi" w:cstheme="minorHAnsi"/>
              </w:rPr>
            </w:pPr>
          </w:p>
        </w:tc>
      </w:tr>
      <w:tr w:rsidR="00545DE9" w:rsidRPr="00470CF0" w14:paraId="7311AFD1" w14:textId="77777777" w:rsidTr="0045166B">
        <w:tc>
          <w:tcPr>
            <w:tcW w:w="4644" w:type="dxa"/>
            <w:tcBorders>
              <w:bottom w:val="single" w:sz="4" w:space="0" w:color="auto"/>
            </w:tcBorders>
            <w:shd w:val="clear" w:color="auto" w:fill="auto"/>
          </w:tcPr>
          <w:p w14:paraId="5C1ACEA8" w14:textId="77777777" w:rsidR="00545DE9" w:rsidRPr="00470CF0" w:rsidRDefault="00545DE9" w:rsidP="0045166B">
            <w:pPr>
              <w:jc w:val="center"/>
              <w:rPr>
                <w:rFonts w:asciiTheme="minorHAnsi" w:hAnsiTheme="minorHAnsi" w:cstheme="minorHAnsi"/>
              </w:rPr>
            </w:pPr>
          </w:p>
        </w:tc>
        <w:tc>
          <w:tcPr>
            <w:tcW w:w="284" w:type="dxa"/>
            <w:shd w:val="clear" w:color="auto" w:fill="auto"/>
          </w:tcPr>
          <w:p w14:paraId="0B76F7B3" w14:textId="77777777" w:rsidR="00545DE9" w:rsidRPr="00470CF0" w:rsidRDefault="00545DE9" w:rsidP="0045166B">
            <w:pPr>
              <w:jc w:val="center"/>
              <w:rPr>
                <w:rFonts w:asciiTheme="minorHAnsi" w:hAnsiTheme="minorHAnsi" w:cstheme="minorHAnsi"/>
              </w:rPr>
            </w:pPr>
          </w:p>
        </w:tc>
        <w:tc>
          <w:tcPr>
            <w:tcW w:w="4850" w:type="dxa"/>
            <w:tcBorders>
              <w:bottom w:val="single" w:sz="4" w:space="0" w:color="auto"/>
            </w:tcBorders>
            <w:shd w:val="clear" w:color="auto" w:fill="auto"/>
          </w:tcPr>
          <w:p w14:paraId="6E093A62" w14:textId="77777777" w:rsidR="00545DE9" w:rsidRPr="00470CF0" w:rsidRDefault="00545DE9" w:rsidP="0045166B">
            <w:pPr>
              <w:jc w:val="center"/>
              <w:rPr>
                <w:rFonts w:asciiTheme="minorHAnsi" w:hAnsiTheme="minorHAnsi" w:cstheme="minorHAnsi"/>
              </w:rPr>
            </w:pPr>
          </w:p>
        </w:tc>
      </w:tr>
    </w:tbl>
    <w:p w14:paraId="0892ECA0" w14:textId="77777777" w:rsidR="00545DE9" w:rsidRPr="00470CF0" w:rsidRDefault="00545DE9" w:rsidP="00545DE9">
      <w:pPr>
        <w:jc w:val="both"/>
        <w:rPr>
          <w:rFonts w:asciiTheme="minorHAnsi" w:hAnsiTheme="minorHAnsi" w:cstheme="minorHAnsi"/>
        </w:rPr>
      </w:pPr>
    </w:p>
    <w:p w14:paraId="0852A4FF" w14:textId="77777777" w:rsidR="00DF3CD8" w:rsidRDefault="00DF3CD8" w:rsidP="001332C1">
      <w:pPr>
        <w:autoSpaceDE w:val="0"/>
        <w:adjustRightInd w:val="0"/>
        <w:rPr>
          <w:rFonts w:asciiTheme="minorHAnsi" w:hAnsiTheme="minorHAnsi" w:cstheme="minorHAnsi"/>
        </w:rPr>
      </w:pPr>
      <w:bookmarkStart w:id="41" w:name="_Hlk63587591"/>
      <w:bookmarkEnd w:id="38"/>
    </w:p>
    <w:p w14:paraId="3E5BACA3" w14:textId="77777777" w:rsidR="001456C0" w:rsidRDefault="001456C0" w:rsidP="001332C1">
      <w:pPr>
        <w:autoSpaceDE w:val="0"/>
        <w:adjustRightInd w:val="0"/>
        <w:rPr>
          <w:rFonts w:asciiTheme="minorHAnsi" w:hAnsiTheme="minorHAnsi" w:cstheme="minorHAnsi"/>
        </w:rPr>
        <w:sectPr w:rsidR="001456C0" w:rsidSect="00D02D05">
          <w:headerReference w:type="default" r:id="rId106"/>
          <w:footerReference w:type="default" r:id="rId107"/>
          <w:headerReference w:type="first" r:id="rId108"/>
          <w:footerReference w:type="first" r:id="rId109"/>
          <w:pgSz w:w="11906" w:h="16838"/>
          <w:pgMar w:top="1418" w:right="1440" w:bottom="1440" w:left="1440" w:header="709" w:footer="709" w:gutter="0"/>
          <w:cols w:space="708"/>
          <w:docGrid w:linePitch="360"/>
        </w:sectPr>
      </w:pPr>
    </w:p>
    <w:p w14:paraId="2E22F5EE" w14:textId="77777777" w:rsidR="008F68D8" w:rsidRPr="00470CF0" w:rsidRDefault="008F68D8" w:rsidP="008F68D8">
      <w:pPr>
        <w:autoSpaceDE w:val="0"/>
        <w:adjustRightInd w:val="0"/>
        <w:rPr>
          <w:rFonts w:asciiTheme="minorHAnsi" w:hAnsiTheme="minorHAnsi" w:cstheme="minorHAnsi"/>
        </w:rPr>
      </w:pPr>
      <w:r w:rsidRPr="00470CF0">
        <w:rPr>
          <w:rFonts w:asciiTheme="minorHAnsi" w:hAnsiTheme="minorHAnsi" w:cstheme="minorHAnsi"/>
          <w:b/>
          <w:i/>
        </w:rPr>
        <w:lastRenderedPageBreak/>
        <w:t>OBR-8</w:t>
      </w:r>
    </w:p>
    <w:p w14:paraId="0E418035" w14:textId="77777777" w:rsidR="008F68D8" w:rsidRPr="00470CF0" w:rsidRDefault="008F68D8" w:rsidP="008F68D8">
      <w:pPr>
        <w:tabs>
          <w:tab w:val="left" w:pos="2694"/>
          <w:tab w:val="left" w:pos="2977"/>
        </w:tabs>
        <w:ind w:right="1"/>
        <w:jc w:val="center"/>
        <w:rPr>
          <w:rFonts w:asciiTheme="minorHAnsi" w:hAnsiTheme="minorHAnsi" w:cstheme="minorHAnsi"/>
        </w:rPr>
      </w:pPr>
    </w:p>
    <w:p w14:paraId="01E03571" w14:textId="77777777" w:rsidR="008F68D8" w:rsidRPr="00470CF0" w:rsidRDefault="008F68D8" w:rsidP="008F68D8">
      <w:pPr>
        <w:tabs>
          <w:tab w:val="left" w:pos="2694"/>
          <w:tab w:val="left" w:pos="2977"/>
        </w:tabs>
        <w:ind w:right="1"/>
        <w:jc w:val="center"/>
        <w:rPr>
          <w:rFonts w:asciiTheme="minorHAnsi" w:hAnsiTheme="minorHAnsi" w:cstheme="minorHAnsi"/>
          <w:b/>
        </w:rPr>
      </w:pPr>
      <w:r w:rsidRPr="00470CF0">
        <w:rPr>
          <w:rFonts w:asciiTheme="minorHAnsi" w:hAnsiTheme="minorHAnsi" w:cstheme="minorHAnsi"/>
          <w:b/>
        </w:rPr>
        <w:t>VZOREC SPORAZUMA O IZVAJANJU SKUPNIH UKREPOV ZA ZAGOTAVLJANJE VARNOSTI IN ZDRAVJA PRI DELU NA SKUPNEM DELOVIŠČU</w:t>
      </w:r>
    </w:p>
    <w:p w14:paraId="116EEEC5" w14:textId="77777777" w:rsidR="008F68D8" w:rsidRPr="00470CF0" w:rsidRDefault="008F68D8" w:rsidP="008F68D8">
      <w:pPr>
        <w:tabs>
          <w:tab w:val="left" w:pos="2694"/>
          <w:tab w:val="left" w:pos="2977"/>
        </w:tabs>
        <w:ind w:right="1"/>
        <w:jc w:val="center"/>
        <w:rPr>
          <w:rFonts w:asciiTheme="minorHAnsi" w:hAnsiTheme="minorHAnsi" w:cstheme="minorHAnsi"/>
          <w:b/>
        </w:rPr>
      </w:pPr>
    </w:p>
    <w:p w14:paraId="67CAB051" w14:textId="77777777" w:rsidR="008F68D8" w:rsidRPr="00470CF0" w:rsidRDefault="008F68D8" w:rsidP="008F68D8">
      <w:pPr>
        <w:jc w:val="both"/>
        <w:rPr>
          <w:rFonts w:asciiTheme="minorHAnsi" w:hAnsiTheme="minorHAnsi" w:cstheme="minorHAnsi"/>
        </w:rPr>
      </w:pPr>
      <w:r w:rsidRPr="00470CF0">
        <w:rPr>
          <w:rFonts w:asciiTheme="minorHAnsi" w:hAnsiTheme="minorHAnsi" w:cstheme="minorHAnsi"/>
        </w:rPr>
        <w:t>Na podlagi 39. člena Zakona o varnosti in zdravju pri delu (Ur. list RS, št. 43/11) izvajalci del, ki izvajajo dela na skupnem delovišču, sklenejo</w:t>
      </w:r>
    </w:p>
    <w:p w14:paraId="65DAFF78" w14:textId="77777777" w:rsidR="008F68D8" w:rsidRPr="00470CF0" w:rsidRDefault="008F68D8" w:rsidP="008F68D8">
      <w:pPr>
        <w:jc w:val="both"/>
        <w:rPr>
          <w:rFonts w:asciiTheme="minorHAnsi" w:hAnsiTheme="minorHAnsi" w:cstheme="minorHAnsi"/>
        </w:rPr>
      </w:pPr>
    </w:p>
    <w:p w14:paraId="1D879BF4" w14:textId="77777777" w:rsidR="008F68D8" w:rsidRPr="00470CF0" w:rsidRDefault="008F68D8" w:rsidP="008F68D8">
      <w:pPr>
        <w:jc w:val="center"/>
        <w:rPr>
          <w:rFonts w:asciiTheme="minorHAnsi" w:hAnsiTheme="minorHAnsi" w:cstheme="minorHAnsi"/>
          <w:b/>
          <w:bCs/>
        </w:rPr>
      </w:pPr>
      <w:r w:rsidRPr="00470CF0">
        <w:rPr>
          <w:rFonts w:asciiTheme="minorHAnsi" w:hAnsiTheme="minorHAnsi" w:cstheme="minorHAnsi"/>
          <w:b/>
          <w:bCs/>
        </w:rPr>
        <w:t>S P O R A Z U M</w:t>
      </w:r>
    </w:p>
    <w:p w14:paraId="76768EB1" w14:textId="77777777" w:rsidR="008F68D8" w:rsidRPr="00470CF0" w:rsidRDefault="008F68D8" w:rsidP="008F68D8">
      <w:pPr>
        <w:jc w:val="center"/>
        <w:rPr>
          <w:rFonts w:asciiTheme="minorHAnsi" w:hAnsiTheme="minorHAnsi" w:cstheme="minorHAnsi"/>
          <w:b/>
          <w:bCs/>
        </w:rPr>
      </w:pPr>
    </w:p>
    <w:p w14:paraId="3D4D1F33" w14:textId="77777777" w:rsidR="008F68D8" w:rsidRPr="00470CF0" w:rsidRDefault="008F68D8" w:rsidP="008F68D8">
      <w:pPr>
        <w:jc w:val="both"/>
        <w:rPr>
          <w:rFonts w:asciiTheme="minorHAnsi" w:hAnsiTheme="minorHAnsi" w:cstheme="minorHAnsi"/>
        </w:rPr>
      </w:pPr>
      <w:r w:rsidRPr="00470CF0">
        <w:rPr>
          <w:rFonts w:asciiTheme="minorHAnsi" w:hAnsiTheme="minorHAnsi" w:cstheme="minorHAnsi"/>
        </w:rPr>
        <w:t>o skupnih določilih, ukrepih, normativih in organizaciji varnosti in zdravja pri delu, ter o pravicah in obveznostih izvajalcev del na skupnem delovišču.</w:t>
      </w:r>
    </w:p>
    <w:p w14:paraId="52B2CDF4" w14:textId="77777777" w:rsidR="008F68D8" w:rsidRPr="00470CF0" w:rsidRDefault="008F68D8" w:rsidP="008F68D8">
      <w:pPr>
        <w:jc w:val="both"/>
        <w:rPr>
          <w:rFonts w:asciiTheme="minorHAnsi" w:hAnsiTheme="minorHAnsi" w:cstheme="minorHAnsi"/>
        </w:rPr>
      </w:pPr>
    </w:p>
    <w:p w14:paraId="3093EF18" w14:textId="77777777" w:rsidR="008F68D8" w:rsidRPr="00AF73C2" w:rsidRDefault="008F68D8" w:rsidP="008F68D8">
      <w:pPr>
        <w:jc w:val="both"/>
        <w:rPr>
          <w:rFonts w:asciiTheme="minorHAnsi" w:hAnsiTheme="minorHAnsi" w:cstheme="minorHAnsi"/>
          <w:b/>
          <w:bCs/>
        </w:rPr>
      </w:pPr>
      <w:r w:rsidRPr="00470CF0">
        <w:rPr>
          <w:rFonts w:asciiTheme="minorHAnsi" w:hAnsiTheme="minorHAnsi" w:cstheme="minorHAnsi"/>
          <w:b/>
        </w:rPr>
        <w:t>Naročnik:</w:t>
      </w:r>
      <w:r w:rsidRPr="00470CF0">
        <w:rPr>
          <w:rFonts w:asciiTheme="minorHAnsi" w:hAnsiTheme="minorHAnsi" w:cstheme="minorHAnsi"/>
        </w:rPr>
        <w:tab/>
      </w:r>
      <w:r w:rsidRPr="0042106B">
        <w:rPr>
          <w:rFonts w:asciiTheme="minorHAnsi" w:hAnsiTheme="minorHAnsi" w:cstheme="minorHAnsi"/>
          <w:b/>
          <w:bCs/>
        </w:rPr>
        <w:t>DOM STAREJŠIH RAKIČAN, Ulica dr. Vrbnjaka 1, Rakičan, 9000 Murska Sobota</w:t>
      </w:r>
    </w:p>
    <w:p w14:paraId="36484350" w14:textId="77777777" w:rsidR="008F68D8" w:rsidRPr="00470CF0" w:rsidRDefault="008F68D8" w:rsidP="008F68D8">
      <w:pPr>
        <w:jc w:val="both"/>
        <w:rPr>
          <w:rFonts w:asciiTheme="minorHAnsi" w:hAnsiTheme="minorHAnsi" w:cstheme="minorHAnsi"/>
        </w:rPr>
      </w:pPr>
      <w:r w:rsidRPr="00470CF0">
        <w:rPr>
          <w:rFonts w:asciiTheme="minorHAnsi" w:hAnsiTheme="minorHAnsi" w:cstheme="minorHAnsi"/>
          <w:b/>
        </w:rPr>
        <w:t>Izvajalec:</w:t>
      </w:r>
      <w:r w:rsidRPr="00470CF0">
        <w:rPr>
          <w:rFonts w:asciiTheme="minorHAnsi" w:hAnsiTheme="minorHAnsi" w:cstheme="minorHAnsi"/>
        </w:rPr>
        <w:tab/>
      </w:r>
      <w:sdt>
        <w:sdtPr>
          <w:rPr>
            <w:rFonts w:asciiTheme="minorHAnsi" w:hAnsiTheme="minorHAnsi" w:cstheme="minorHAnsi"/>
          </w:rPr>
          <w:id w:val="-1856559849"/>
          <w:placeholder>
            <w:docPart w:val="508EF6F248D14AB2B46EF4F9CA6DE8F2"/>
          </w:placeholder>
          <w:showingPlcHdr/>
        </w:sdtPr>
        <w:sdtContent>
          <w:r w:rsidRPr="00470CF0">
            <w:rPr>
              <w:rStyle w:val="Besedilooznabemesta"/>
              <w:rFonts w:asciiTheme="minorHAnsi" w:hAnsiTheme="minorHAnsi" w:cstheme="minorHAnsi"/>
            </w:rPr>
            <w:t>Kliknite ali tapnite tukaj, če želite vnesti besedilo.</w:t>
          </w:r>
        </w:sdtContent>
      </w:sdt>
    </w:p>
    <w:p w14:paraId="0D4B1481" w14:textId="77777777" w:rsidR="008F68D8" w:rsidRPr="00470CF0" w:rsidRDefault="008F68D8" w:rsidP="008F68D8">
      <w:pPr>
        <w:jc w:val="both"/>
        <w:rPr>
          <w:rFonts w:asciiTheme="minorHAnsi" w:hAnsiTheme="minorHAnsi" w:cstheme="minorHAnsi"/>
        </w:rPr>
      </w:pPr>
    </w:p>
    <w:p w14:paraId="145E546F" w14:textId="77777777" w:rsidR="008F68D8" w:rsidRPr="00470CF0" w:rsidRDefault="008F68D8" w:rsidP="008F68D8">
      <w:pPr>
        <w:jc w:val="both"/>
        <w:rPr>
          <w:rFonts w:asciiTheme="minorHAnsi" w:hAnsiTheme="minorHAnsi" w:cstheme="minorHAnsi"/>
          <w:b/>
        </w:rPr>
      </w:pPr>
      <w:r w:rsidRPr="00470CF0">
        <w:rPr>
          <w:rFonts w:asciiTheme="minorHAnsi" w:hAnsiTheme="minorHAnsi" w:cstheme="minorHAnsi"/>
          <w:b/>
        </w:rPr>
        <w:t>Delovišče oz. objekti:</w:t>
      </w:r>
    </w:p>
    <w:p w14:paraId="01D9E950" w14:textId="77777777" w:rsidR="008F68D8" w:rsidRPr="00470CF0" w:rsidRDefault="008F68D8" w:rsidP="008F68D8">
      <w:pPr>
        <w:jc w:val="both"/>
        <w:rPr>
          <w:rFonts w:asciiTheme="minorHAnsi" w:hAnsiTheme="minorHAnsi" w:cstheme="minorHAnsi"/>
          <w:b/>
        </w:rPr>
      </w:pPr>
    </w:p>
    <w:tbl>
      <w:tblPr>
        <w:tblW w:w="0" w:type="auto"/>
        <w:tblInd w:w="534"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8462"/>
      </w:tblGrid>
      <w:tr w:rsidR="008F68D8" w:rsidRPr="00470CF0" w14:paraId="4B8F8733" w14:textId="77777777" w:rsidTr="0045166B">
        <w:tc>
          <w:tcPr>
            <w:tcW w:w="9497" w:type="dxa"/>
          </w:tcPr>
          <w:p w14:paraId="1FD86460" w14:textId="77777777" w:rsidR="008F68D8" w:rsidRPr="00262A9D" w:rsidRDefault="008F68D8" w:rsidP="0045166B">
            <w:pPr>
              <w:jc w:val="both"/>
              <w:rPr>
                <w:rFonts w:asciiTheme="minorHAnsi" w:hAnsiTheme="minorHAnsi" w:cstheme="minorHAnsi"/>
                <w:b/>
                <w:bCs/>
              </w:rPr>
            </w:pPr>
            <w:r w:rsidRPr="00E83918">
              <w:rPr>
                <w:rFonts w:asciiTheme="minorHAnsi" w:hAnsiTheme="minorHAnsi" w:cstheme="minorHAnsi"/>
                <w:b/>
                <w:sz w:val="22"/>
                <w:szCs w:val="22"/>
              </w:rPr>
              <w:t>GRADNJA DOMA STAREJŠIH V DOBROVNIKU PRI KATERI SE UPOŠTEVAJO OKOLJSKI VIDIKI</w:t>
            </w:r>
          </w:p>
        </w:tc>
      </w:tr>
    </w:tbl>
    <w:p w14:paraId="5C429594" w14:textId="77777777" w:rsidR="008F68D8" w:rsidRPr="00470CF0" w:rsidRDefault="008F68D8" w:rsidP="008F68D8">
      <w:pPr>
        <w:pStyle w:val="Telobesedila"/>
        <w:rPr>
          <w:rFonts w:asciiTheme="minorHAnsi" w:hAnsiTheme="minorHAnsi" w:cstheme="minorHAnsi"/>
          <w:sz w:val="24"/>
          <w:szCs w:val="24"/>
        </w:rPr>
      </w:pPr>
    </w:p>
    <w:p w14:paraId="017137BF" w14:textId="77777777" w:rsidR="008F68D8" w:rsidRPr="00470CF0" w:rsidRDefault="008F68D8" w:rsidP="00C113C7">
      <w:pPr>
        <w:numPr>
          <w:ilvl w:val="0"/>
          <w:numId w:val="36"/>
        </w:numPr>
        <w:jc w:val="center"/>
        <w:rPr>
          <w:rFonts w:asciiTheme="minorHAnsi" w:hAnsiTheme="minorHAnsi" w:cstheme="minorHAnsi"/>
          <w:b/>
        </w:rPr>
      </w:pPr>
      <w:r w:rsidRPr="00470CF0">
        <w:rPr>
          <w:rFonts w:asciiTheme="minorHAnsi" w:hAnsiTheme="minorHAnsi" w:cstheme="minorHAnsi"/>
          <w:b/>
        </w:rPr>
        <w:t>člen</w:t>
      </w:r>
    </w:p>
    <w:p w14:paraId="6F7439DB" w14:textId="77777777" w:rsidR="008F68D8" w:rsidRPr="00470CF0" w:rsidRDefault="008F68D8" w:rsidP="008F68D8">
      <w:pPr>
        <w:rPr>
          <w:rFonts w:asciiTheme="minorHAnsi" w:hAnsiTheme="minorHAnsi" w:cstheme="minorHAnsi"/>
          <w:b/>
        </w:rPr>
      </w:pPr>
    </w:p>
    <w:p w14:paraId="58DC6B7D" w14:textId="77777777" w:rsidR="008F68D8" w:rsidRPr="00470CF0" w:rsidRDefault="008F68D8" w:rsidP="008F68D8">
      <w:pPr>
        <w:keepNext/>
        <w:tabs>
          <w:tab w:val="left" w:pos="426"/>
        </w:tabs>
        <w:ind w:left="705" w:right="45" w:hanging="705"/>
        <w:jc w:val="both"/>
        <w:rPr>
          <w:rFonts w:asciiTheme="minorHAnsi" w:hAnsiTheme="minorHAnsi" w:cstheme="minorHAnsi"/>
          <w:bCs/>
        </w:rPr>
      </w:pPr>
      <w:r w:rsidRPr="00470CF0">
        <w:rPr>
          <w:rFonts w:asciiTheme="minorHAnsi" w:hAnsiTheme="minorHAnsi" w:cstheme="minorHAnsi"/>
          <w:bCs/>
        </w:rPr>
        <w:t>S tem sporazumom se urejajo skupni varnostni ukrepi na objektih naročnika, zlasti pa:</w:t>
      </w:r>
    </w:p>
    <w:p w14:paraId="1B147334" w14:textId="77777777" w:rsidR="008F68D8" w:rsidRPr="00470CF0" w:rsidRDefault="008F68D8" w:rsidP="00C113C7">
      <w:pPr>
        <w:keepNext/>
        <w:numPr>
          <w:ilvl w:val="0"/>
          <w:numId w:val="37"/>
        </w:numPr>
        <w:ind w:left="993" w:right="45" w:hanging="284"/>
        <w:contextualSpacing/>
        <w:jc w:val="both"/>
        <w:rPr>
          <w:rFonts w:asciiTheme="minorHAnsi" w:hAnsiTheme="minorHAnsi" w:cstheme="minorHAnsi"/>
          <w:bCs/>
        </w:rPr>
      </w:pPr>
      <w:r w:rsidRPr="00470CF0">
        <w:rPr>
          <w:rFonts w:asciiTheme="minorHAnsi" w:hAnsiTheme="minorHAnsi" w:cstheme="minorHAnsi"/>
        </w:rPr>
        <w:t>določitev ukrepov za zagotavljanje varnosti in zdravja in varstva pred požarom ter ukrepi za varovanje okolja;</w:t>
      </w:r>
    </w:p>
    <w:p w14:paraId="7A944EBB" w14:textId="77777777" w:rsidR="008F68D8" w:rsidRPr="00470CF0" w:rsidRDefault="008F68D8" w:rsidP="00C113C7">
      <w:pPr>
        <w:keepNext/>
        <w:numPr>
          <w:ilvl w:val="0"/>
          <w:numId w:val="37"/>
        </w:numPr>
        <w:ind w:left="993" w:right="45" w:hanging="284"/>
        <w:contextualSpacing/>
        <w:jc w:val="both"/>
        <w:rPr>
          <w:rFonts w:asciiTheme="minorHAnsi" w:hAnsiTheme="minorHAnsi" w:cstheme="minorHAnsi"/>
          <w:bCs/>
        </w:rPr>
      </w:pPr>
      <w:r w:rsidRPr="00470CF0">
        <w:rPr>
          <w:rFonts w:asciiTheme="minorHAnsi" w:hAnsiTheme="minorHAnsi" w:cstheme="minorHAnsi"/>
          <w:bCs/>
        </w:rPr>
        <w:t>določitev drugih obveznosti pogodbenih strank pri zagotavljanju varnosti in zdravja pri delu;</w:t>
      </w:r>
    </w:p>
    <w:p w14:paraId="269D48A8" w14:textId="77777777" w:rsidR="008F68D8" w:rsidRPr="00470CF0" w:rsidRDefault="008F68D8" w:rsidP="00C113C7">
      <w:pPr>
        <w:keepNext/>
        <w:numPr>
          <w:ilvl w:val="0"/>
          <w:numId w:val="37"/>
        </w:numPr>
        <w:ind w:left="993" w:right="45" w:hanging="284"/>
        <w:contextualSpacing/>
        <w:jc w:val="both"/>
        <w:rPr>
          <w:rFonts w:asciiTheme="minorHAnsi" w:hAnsiTheme="minorHAnsi" w:cstheme="minorHAnsi"/>
          <w:bCs/>
        </w:rPr>
      </w:pPr>
      <w:r w:rsidRPr="00470CF0">
        <w:rPr>
          <w:rFonts w:asciiTheme="minorHAnsi" w:hAnsiTheme="minorHAnsi" w:cstheme="minorHAnsi"/>
          <w:bCs/>
        </w:rPr>
        <w:t>določitev odgovornih oseb in njihovih odgovornosti.</w:t>
      </w:r>
    </w:p>
    <w:p w14:paraId="7AF91E15" w14:textId="77777777" w:rsidR="008F68D8" w:rsidRPr="00470CF0" w:rsidRDefault="008F68D8" w:rsidP="008F68D8">
      <w:pPr>
        <w:jc w:val="both"/>
        <w:rPr>
          <w:rFonts w:asciiTheme="minorHAnsi" w:hAnsiTheme="minorHAnsi" w:cstheme="minorHAnsi"/>
        </w:rPr>
      </w:pPr>
    </w:p>
    <w:p w14:paraId="42040FA7" w14:textId="77777777" w:rsidR="008F68D8" w:rsidRPr="00470CF0" w:rsidRDefault="008F68D8" w:rsidP="008F68D8">
      <w:pPr>
        <w:jc w:val="both"/>
        <w:rPr>
          <w:rFonts w:asciiTheme="minorHAnsi" w:hAnsiTheme="minorHAnsi" w:cstheme="minorHAnsi"/>
        </w:rPr>
      </w:pPr>
      <w:r w:rsidRPr="00470CF0">
        <w:rPr>
          <w:rFonts w:asciiTheme="minorHAnsi" w:hAnsiTheme="minorHAnsi" w:cstheme="minorHAnsi"/>
        </w:rPr>
        <w:t>Podpisnika sporazuma ugotavljata, da bo izvajalec opravljal v skladu s pogodbo dogovorjena dela na delovišču oz. na objektu naročnika in se s tem sporazumom dogovorita, da bosta uskladila svoje delo tako, da bo zagotovljena varnost pred tveganjem za poškodbe in zdravje pri delu njunih delavcev. Kot skupno delovišče se šteje tista delovna površina, kjer istočasno opravljajo dela delavci dveh ali več izvajalcev.</w:t>
      </w:r>
    </w:p>
    <w:p w14:paraId="30D9559B" w14:textId="77777777" w:rsidR="008F68D8" w:rsidRPr="00470CF0" w:rsidRDefault="008F68D8" w:rsidP="008F68D8">
      <w:pPr>
        <w:jc w:val="both"/>
        <w:rPr>
          <w:rFonts w:asciiTheme="minorHAnsi" w:hAnsiTheme="minorHAnsi" w:cstheme="minorHAnsi"/>
        </w:rPr>
      </w:pPr>
    </w:p>
    <w:p w14:paraId="1CB5F048" w14:textId="77777777" w:rsidR="008F68D8" w:rsidRPr="00470CF0" w:rsidRDefault="008F68D8" w:rsidP="00C113C7">
      <w:pPr>
        <w:numPr>
          <w:ilvl w:val="0"/>
          <w:numId w:val="36"/>
        </w:numPr>
        <w:jc w:val="center"/>
        <w:rPr>
          <w:rFonts w:asciiTheme="minorHAnsi" w:hAnsiTheme="minorHAnsi" w:cstheme="minorHAnsi"/>
          <w:b/>
        </w:rPr>
      </w:pPr>
      <w:r w:rsidRPr="00470CF0">
        <w:rPr>
          <w:rFonts w:asciiTheme="minorHAnsi" w:hAnsiTheme="minorHAnsi" w:cstheme="minorHAnsi"/>
          <w:b/>
        </w:rPr>
        <w:t>člen</w:t>
      </w:r>
    </w:p>
    <w:p w14:paraId="0ACFACE3" w14:textId="77777777" w:rsidR="008F68D8" w:rsidRPr="00470CF0" w:rsidRDefault="008F68D8" w:rsidP="008F68D8">
      <w:pPr>
        <w:jc w:val="both"/>
        <w:rPr>
          <w:rFonts w:asciiTheme="minorHAnsi" w:hAnsiTheme="minorHAnsi" w:cstheme="minorHAnsi"/>
          <w:b/>
        </w:rPr>
      </w:pPr>
    </w:p>
    <w:p w14:paraId="5C2832D1" w14:textId="77777777" w:rsidR="008F68D8" w:rsidRPr="00470CF0" w:rsidRDefault="008F68D8" w:rsidP="008F68D8">
      <w:pPr>
        <w:jc w:val="both"/>
        <w:rPr>
          <w:rFonts w:asciiTheme="minorHAnsi" w:hAnsiTheme="minorHAnsi" w:cstheme="minorHAnsi"/>
        </w:rPr>
      </w:pPr>
      <w:r w:rsidRPr="00470CF0">
        <w:rPr>
          <w:rFonts w:asciiTheme="minorHAnsi" w:hAnsiTheme="minorHAnsi" w:cstheme="minorHAnsi"/>
        </w:rPr>
        <w:t xml:space="preserve">Odgovorna oseba izvajalca, določena za izvajanje skupnih ukrepov iz pisnega sporazuma ter varnosti in zdravja pri delu na skupnem delovišču je: </w:t>
      </w:r>
      <w:sdt>
        <w:sdtPr>
          <w:rPr>
            <w:rFonts w:asciiTheme="minorHAnsi" w:hAnsiTheme="minorHAnsi" w:cstheme="minorHAnsi"/>
          </w:rPr>
          <w:id w:val="213777351"/>
          <w:placeholder>
            <w:docPart w:val="7E9073A1E7D24C18AD0A986825AE52E5"/>
          </w:placeholder>
          <w:showingPlcHdr/>
          <w:text/>
        </w:sdtPr>
        <w:sdtContent>
          <w:r w:rsidRPr="00470CF0">
            <w:rPr>
              <w:rStyle w:val="Besedilooznabemesta"/>
              <w:rFonts w:asciiTheme="minorHAnsi" w:eastAsiaTheme="majorEastAsia" w:hAnsiTheme="minorHAnsi" w:cstheme="minorHAnsi"/>
            </w:rPr>
            <w:t>Kliknite ali tapnite tukaj, če želite vnesti besedilo.</w:t>
          </w:r>
        </w:sdtContent>
      </w:sdt>
    </w:p>
    <w:p w14:paraId="0D32582A" w14:textId="77777777" w:rsidR="008F68D8" w:rsidRPr="00470CF0" w:rsidRDefault="008F68D8" w:rsidP="008F68D8">
      <w:pPr>
        <w:jc w:val="both"/>
        <w:rPr>
          <w:rFonts w:asciiTheme="minorHAnsi" w:hAnsiTheme="minorHAnsi" w:cstheme="minorHAnsi"/>
        </w:rPr>
      </w:pPr>
    </w:p>
    <w:p w14:paraId="5F6D0DBC" w14:textId="77777777" w:rsidR="008F68D8" w:rsidRPr="00470CF0" w:rsidRDefault="008F68D8" w:rsidP="008F68D8">
      <w:pPr>
        <w:ind w:firstLine="708"/>
        <w:jc w:val="both"/>
        <w:rPr>
          <w:rFonts w:asciiTheme="minorHAnsi" w:hAnsiTheme="minorHAnsi" w:cstheme="minorHAnsi"/>
        </w:rPr>
      </w:pPr>
      <w:r w:rsidRPr="00470CF0">
        <w:rPr>
          <w:rFonts w:asciiTheme="minorHAnsi" w:hAnsiTheme="minorHAnsi" w:cstheme="minorHAnsi"/>
        </w:rPr>
        <w:tab/>
      </w:r>
      <w:r w:rsidRPr="00470CF0">
        <w:rPr>
          <w:rFonts w:asciiTheme="minorHAnsi" w:hAnsiTheme="minorHAnsi" w:cstheme="minorHAnsi"/>
        </w:rPr>
        <w:tab/>
      </w:r>
      <w:r w:rsidRPr="00470CF0">
        <w:rPr>
          <w:rFonts w:asciiTheme="minorHAnsi" w:hAnsiTheme="minorHAnsi" w:cstheme="minorHAnsi"/>
        </w:rPr>
        <w:tab/>
      </w:r>
      <w:r w:rsidRPr="00470CF0">
        <w:rPr>
          <w:rFonts w:asciiTheme="minorHAnsi" w:hAnsiTheme="minorHAnsi" w:cstheme="minorHAnsi"/>
        </w:rPr>
        <w:tab/>
      </w:r>
      <w:r w:rsidRPr="00470CF0">
        <w:rPr>
          <w:rFonts w:asciiTheme="minorHAnsi" w:hAnsiTheme="minorHAnsi" w:cstheme="minorHAnsi"/>
        </w:rPr>
        <w:tab/>
      </w:r>
      <w:r w:rsidRPr="00470CF0">
        <w:rPr>
          <w:rFonts w:asciiTheme="minorHAnsi" w:hAnsiTheme="minorHAnsi" w:cstheme="minorHAnsi"/>
        </w:rPr>
        <w:tab/>
      </w:r>
      <w:r w:rsidRPr="00470CF0">
        <w:rPr>
          <w:rFonts w:asciiTheme="minorHAnsi" w:hAnsiTheme="minorHAnsi" w:cstheme="minorHAnsi"/>
        </w:rPr>
        <w:tab/>
      </w:r>
    </w:p>
    <w:p w14:paraId="75B4D443" w14:textId="77777777" w:rsidR="008F68D8" w:rsidRPr="00470CF0" w:rsidRDefault="008F68D8" w:rsidP="008F68D8">
      <w:pPr>
        <w:ind w:firstLine="708"/>
        <w:jc w:val="both"/>
        <w:rPr>
          <w:rFonts w:asciiTheme="minorHAnsi" w:hAnsiTheme="minorHAnsi" w:cstheme="minorHAnsi"/>
        </w:rPr>
      </w:pPr>
      <w:r w:rsidRPr="00470CF0">
        <w:rPr>
          <w:rFonts w:asciiTheme="minorHAnsi" w:hAnsiTheme="minorHAnsi" w:cstheme="minorHAnsi"/>
        </w:rPr>
        <w:t>Podpis: __________________</w:t>
      </w:r>
    </w:p>
    <w:p w14:paraId="35400EEB" w14:textId="77777777" w:rsidR="008F68D8" w:rsidRPr="00470CF0" w:rsidRDefault="008F68D8" w:rsidP="008F68D8">
      <w:pPr>
        <w:jc w:val="both"/>
        <w:rPr>
          <w:rFonts w:asciiTheme="minorHAnsi" w:hAnsiTheme="minorHAnsi" w:cstheme="minorHAnsi"/>
        </w:rPr>
      </w:pPr>
    </w:p>
    <w:p w14:paraId="75891B85" w14:textId="77777777" w:rsidR="008F68D8" w:rsidRPr="00470CF0" w:rsidRDefault="008F68D8" w:rsidP="008F68D8">
      <w:pPr>
        <w:jc w:val="both"/>
        <w:rPr>
          <w:rFonts w:asciiTheme="minorHAnsi" w:hAnsiTheme="minorHAnsi" w:cstheme="minorHAnsi"/>
        </w:rPr>
      </w:pPr>
    </w:p>
    <w:p w14:paraId="27F1A877" w14:textId="77777777" w:rsidR="008F68D8" w:rsidRPr="00470CF0" w:rsidRDefault="008F68D8" w:rsidP="008F68D8">
      <w:pPr>
        <w:jc w:val="both"/>
        <w:rPr>
          <w:rFonts w:asciiTheme="minorHAnsi" w:hAnsiTheme="minorHAnsi" w:cstheme="minorHAnsi"/>
        </w:rPr>
      </w:pPr>
      <w:r w:rsidRPr="00470CF0">
        <w:rPr>
          <w:rFonts w:asciiTheme="minorHAnsi" w:hAnsiTheme="minorHAnsi" w:cstheme="minorHAnsi"/>
        </w:rPr>
        <w:lastRenderedPageBreak/>
        <w:t xml:space="preserve">Odgovorna oseba naročnika, določena za izvajanje skupnih ukrepov iz pisnega sporazuma ter varnosti in zdravja pri delu na skupnem delovišču je: </w:t>
      </w:r>
      <w:sdt>
        <w:sdtPr>
          <w:rPr>
            <w:rFonts w:asciiTheme="minorHAnsi" w:hAnsiTheme="minorHAnsi" w:cstheme="minorHAnsi"/>
          </w:rPr>
          <w:id w:val="1710601062"/>
          <w:placeholder>
            <w:docPart w:val="7E9073A1E7D24C18AD0A986825AE52E5"/>
          </w:placeholder>
          <w:showingPlcHdr/>
          <w:text/>
        </w:sdtPr>
        <w:sdtContent>
          <w:r w:rsidRPr="00470CF0">
            <w:rPr>
              <w:rStyle w:val="Besedilooznabemesta"/>
              <w:rFonts w:asciiTheme="minorHAnsi" w:eastAsiaTheme="majorEastAsia" w:hAnsiTheme="minorHAnsi" w:cstheme="minorHAnsi"/>
            </w:rPr>
            <w:t>Kliknite ali tapnite tukaj, če želite vnesti besedilo.</w:t>
          </w:r>
        </w:sdtContent>
      </w:sdt>
    </w:p>
    <w:p w14:paraId="7CD8AD7A" w14:textId="77777777" w:rsidR="008F68D8" w:rsidRPr="00470CF0" w:rsidRDefault="008F68D8" w:rsidP="008F68D8">
      <w:pPr>
        <w:ind w:firstLine="708"/>
        <w:jc w:val="both"/>
        <w:rPr>
          <w:rFonts w:asciiTheme="minorHAnsi" w:hAnsiTheme="minorHAnsi" w:cstheme="minorHAnsi"/>
        </w:rPr>
      </w:pPr>
      <w:r w:rsidRPr="00470CF0">
        <w:rPr>
          <w:rFonts w:asciiTheme="minorHAnsi" w:hAnsiTheme="minorHAnsi" w:cstheme="minorHAnsi"/>
        </w:rPr>
        <w:tab/>
      </w:r>
      <w:r w:rsidRPr="00470CF0">
        <w:rPr>
          <w:rFonts w:asciiTheme="minorHAnsi" w:hAnsiTheme="minorHAnsi" w:cstheme="minorHAnsi"/>
        </w:rPr>
        <w:tab/>
      </w:r>
      <w:r w:rsidRPr="00470CF0">
        <w:rPr>
          <w:rFonts w:asciiTheme="minorHAnsi" w:hAnsiTheme="minorHAnsi" w:cstheme="minorHAnsi"/>
        </w:rPr>
        <w:tab/>
      </w:r>
      <w:r w:rsidRPr="00470CF0">
        <w:rPr>
          <w:rFonts w:asciiTheme="minorHAnsi" w:hAnsiTheme="minorHAnsi" w:cstheme="minorHAnsi"/>
        </w:rPr>
        <w:tab/>
      </w:r>
      <w:r w:rsidRPr="00470CF0">
        <w:rPr>
          <w:rFonts w:asciiTheme="minorHAnsi" w:hAnsiTheme="minorHAnsi" w:cstheme="minorHAnsi"/>
        </w:rPr>
        <w:tab/>
      </w:r>
      <w:r w:rsidRPr="00470CF0">
        <w:rPr>
          <w:rFonts w:asciiTheme="minorHAnsi" w:hAnsiTheme="minorHAnsi" w:cstheme="minorHAnsi"/>
        </w:rPr>
        <w:tab/>
      </w:r>
      <w:r w:rsidRPr="00470CF0">
        <w:rPr>
          <w:rFonts w:asciiTheme="minorHAnsi" w:hAnsiTheme="minorHAnsi" w:cstheme="minorHAnsi"/>
        </w:rPr>
        <w:tab/>
      </w:r>
    </w:p>
    <w:p w14:paraId="1F840FC4" w14:textId="77777777" w:rsidR="008F68D8" w:rsidRPr="00470CF0" w:rsidRDefault="008F68D8" w:rsidP="008F68D8">
      <w:pPr>
        <w:ind w:firstLine="708"/>
        <w:jc w:val="both"/>
        <w:rPr>
          <w:rFonts w:asciiTheme="minorHAnsi" w:hAnsiTheme="minorHAnsi" w:cstheme="minorHAnsi"/>
        </w:rPr>
      </w:pPr>
      <w:r w:rsidRPr="00470CF0">
        <w:rPr>
          <w:rFonts w:asciiTheme="minorHAnsi" w:hAnsiTheme="minorHAnsi" w:cstheme="minorHAnsi"/>
        </w:rPr>
        <w:t>Podpis: __________________</w:t>
      </w:r>
    </w:p>
    <w:p w14:paraId="285DA227" w14:textId="77777777" w:rsidR="008F68D8" w:rsidRPr="00470CF0" w:rsidRDefault="008F68D8" w:rsidP="008F68D8">
      <w:pPr>
        <w:rPr>
          <w:rFonts w:asciiTheme="minorHAnsi" w:hAnsiTheme="minorHAnsi" w:cstheme="minorHAnsi"/>
        </w:rPr>
      </w:pPr>
    </w:p>
    <w:p w14:paraId="2B2284BE" w14:textId="77777777" w:rsidR="008F68D8" w:rsidRPr="00470CF0" w:rsidRDefault="008F68D8" w:rsidP="00C113C7">
      <w:pPr>
        <w:numPr>
          <w:ilvl w:val="0"/>
          <w:numId w:val="36"/>
        </w:numPr>
        <w:jc w:val="center"/>
        <w:rPr>
          <w:rFonts w:asciiTheme="minorHAnsi" w:hAnsiTheme="minorHAnsi" w:cstheme="minorHAnsi"/>
          <w:b/>
        </w:rPr>
      </w:pPr>
      <w:r w:rsidRPr="00470CF0">
        <w:rPr>
          <w:rFonts w:asciiTheme="minorHAnsi" w:hAnsiTheme="minorHAnsi" w:cstheme="minorHAnsi"/>
          <w:b/>
        </w:rPr>
        <w:t>člen</w:t>
      </w:r>
    </w:p>
    <w:p w14:paraId="664B26F1" w14:textId="77777777" w:rsidR="008F68D8" w:rsidRPr="00470CF0" w:rsidRDefault="008F68D8" w:rsidP="008F68D8">
      <w:pPr>
        <w:jc w:val="both"/>
        <w:rPr>
          <w:rFonts w:asciiTheme="minorHAnsi" w:hAnsiTheme="minorHAnsi" w:cstheme="minorHAnsi"/>
        </w:rPr>
      </w:pPr>
    </w:p>
    <w:p w14:paraId="6C21D50C" w14:textId="77777777" w:rsidR="008F68D8" w:rsidRPr="00470CF0" w:rsidRDefault="008F68D8" w:rsidP="008F68D8">
      <w:pPr>
        <w:jc w:val="both"/>
        <w:rPr>
          <w:rFonts w:asciiTheme="minorHAnsi" w:hAnsiTheme="minorHAnsi" w:cstheme="minorHAnsi"/>
        </w:rPr>
      </w:pPr>
      <w:r w:rsidRPr="00470CF0">
        <w:rPr>
          <w:rFonts w:asciiTheme="minorHAnsi" w:hAnsiTheme="minorHAnsi" w:cstheme="minorHAnsi"/>
        </w:rPr>
        <w:t>Odgovorni osebi iz prejšnjega člena imata naslednja pooblastila:</w:t>
      </w:r>
    </w:p>
    <w:p w14:paraId="68F723F8" w14:textId="77777777" w:rsidR="008F68D8" w:rsidRPr="00470CF0" w:rsidRDefault="008F68D8" w:rsidP="008F68D8">
      <w:pPr>
        <w:jc w:val="both"/>
        <w:rPr>
          <w:rFonts w:asciiTheme="minorHAnsi" w:hAnsiTheme="minorHAnsi" w:cstheme="minorHAnsi"/>
        </w:rPr>
      </w:pPr>
    </w:p>
    <w:p w14:paraId="6C2BCF9C" w14:textId="77777777" w:rsidR="008F68D8" w:rsidRPr="00470CF0" w:rsidRDefault="008F68D8" w:rsidP="00C113C7">
      <w:pPr>
        <w:numPr>
          <w:ilvl w:val="0"/>
          <w:numId w:val="13"/>
        </w:numPr>
        <w:jc w:val="both"/>
        <w:rPr>
          <w:rFonts w:asciiTheme="minorHAnsi" w:hAnsiTheme="minorHAnsi" w:cstheme="minorHAnsi"/>
        </w:rPr>
      </w:pPr>
      <w:r w:rsidRPr="00470CF0">
        <w:rPr>
          <w:rFonts w:asciiTheme="minorHAnsi" w:hAnsiTheme="minorHAnsi" w:cstheme="minorHAnsi"/>
        </w:rPr>
        <w:t>koordinirata dogovorjene skupne varnostne ukrepe med posamezni izvajalci del;</w:t>
      </w:r>
    </w:p>
    <w:p w14:paraId="67C890CD" w14:textId="77777777" w:rsidR="008F68D8" w:rsidRPr="00470CF0" w:rsidRDefault="008F68D8" w:rsidP="00C113C7">
      <w:pPr>
        <w:numPr>
          <w:ilvl w:val="0"/>
          <w:numId w:val="13"/>
        </w:numPr>
        <w:jc w:val="both"/>
        <w:rPr>
          <w:rFonts w:asciiTheme="minorHAnsi" w:hAnsiTheme="minorHAnsi" w:cstheme="minorHAnsi"/>
        </w:rPr>
      </w:pPr>
      <w:r w:rsidRPr="00470CF0">
        <w:rPr>
          <w:rFonts w:asciiTheme="minorHAnsi" w:hAnsiTheme="minorHAnsi" w:cstheme="minorHAnsi"/>
        </w:rPr>
        <w:t>nadzirata izvajanje skupnih varnostnih ukrepov;</w:t>
      </w:r>
    </w:p>
    <w:p w14:paraId="1467EF81" w14:textId="77777777" w:rsidR="008F68D8" w:rsidRPr="00470CF0" w:rsidRDefault="008F68D8" w:rsidP="00C113C7">
      <w:pPr>
        <w:numPr>
          <w:ilvl w:val="0"/>
          <w:numId w:val="13"/>
        </w:numPr>
        <w:jc w:val="both"/>
        <w:rPr>
          <w:rFonts w:asciiTheme="minorHAnsi" w:hAnsiTheme="minorHAnsi" w:cstheme="minorHAnsi"/>
        </w:rPr>
      </w:pPr>
      <w:r w:rsidRPr="00470CF0">
        <w:rPr>
          <w:rFonts w:asciiTheme="minorHAnsi" w:hAnsiTheme="minorHAnsi" w:cstheme="minorHAnsi"/>
        </w:rPr>
        <w:t>sodelujeta pri planiranju in iskanju ustreznih varnostnih ukrepov in rešitev;</w:t>
      </w:r>
    </w:p>
    <w:p w14:paraId="725BD1F8" w14:textId="77777777" w:rsidR="008F68D8" w:rsidRPr="00470CF0" w:rsidRDefault="008F68D8" w:rsidP="00C113C7">
      <w:pPr>
        <w:numPr>
          <w:ilvl w:val="0"/>
          <w:numId w:val="13"/>
        </w:numPr>
        <w:jc w:val="both"/>
        <w:rPr>
          <w:rFonts w:asciiTheme="minorHAnsi" w:hAnsiTheme="minorHAnsi" w:cstheme="minorHAnsi"/>
        </w:rPr>
      </w:pPr>
      <w:r w:rsidRPr="00470CF0">
        <w:rPr>
          <w:rFonts w:asciiTheme="minorHAnsi" w:hAnsiTheme="minorHAnsi" w:cstheme="minorHAnsi"/>
        </w:rPr>
        <w:t>ustavita delo za čas, ko niso zagotovljeni pogoji za varno delo.</w:t>
      </w:r>
    </w:p>
    <w:p w14:paraId="47931A71" w14:textId="77777777" w:rsidR="008F68D8" w:rsidRPr="00470CF0" w:rsidRDefault="008F68D8" w:rsidP="008F68D8">
      <w:pPr>
        <w:jc w:val="both"/>
        <w:rPr>
          <w:rFonts w:asciiTheme="minorHAnsi" w:hAnsiTheme="minorHAnsi" w:cstheme="minorHAnsi"/>
        </w:rPr>
      </w:pPr>
    </w:p>
    <w:p w14:paraId="716A4AEC" w14:textId="77777777" w:rsidR="008F68D8" w:rsidRPr="00470CF0" w:rsidRDefault="008F68D8" w:rsidP="00C113C7">
      <w:pPr>
        <w:numPr>
          <w:ilvl w:val="0"/>
          <w:numId w:val="36"/>
        </w:numPr>
        <w:jc w:val="center"/>
        <w:rPr>
          <w:rFonts w:asciiTheme="minorHAnsi" w:hAnsiTheme="minorHAnsi" w:cstheme="minorHAnsi"/>
          <w:b/>
        </w:rPr>
      </w:pPr>
      <w:r w:rsidRPr="00470CF0">
        <w:rPr>
          <w:rFonts w:asciiTheme="minorHAnsi" w:hAnsiTheme="minorHAnsi" w:cstheme="minorHAnsi"/>
          <w:b/>
        </w:rPr>
        <w:t>člen</w:t>
      </w:r>
    </w:p>
    <w:p w14:paraId="15C932D4" w14:textId="77777777" w:rsidR="008F68D8" w:rsidRPr="00470CF0" w:rsidRDefault="008F68D8" w:rsidP="008F68D8">
      <w:pPr>
        <w:jc w:val="both"/>
        <w:rPr>
          <w:rFonts w:asciiTheme="minorHAnsi" w:hAnsiTheme="minorHAnsi" w:cstheme="minorHAnsi"/>
          <w:b/>
        </w:rPr>
      </w:pPr>
    </w:p>
    <w:p w14:paraId="62AFA27D" w14:textId="77777777" w:rsidR="008F68D8" w:rsidRPr="00470CF0" w:rsidRDefault="008F68D8" w:rsidP="008F68D8">
      <w:pPr>
        <w:jc w:val="both"/>
        <w:rPr>
          <w:rFonts w:asciiTheme="minorHAnsi" w:hAnsiTheme="minorHAnsi" w:cstheme="minorHAnsi"/>
        </w:rPr>
      </w:pPr>
      <w:r w:rsidRPr="00470CF0">
        <w:rPr>
          <w:rFonts w:asciiTheme="minorHAnsi" w:hAnsiTheme="minorHAnsi" w:cstheme="minorHAnsi"/>
        </w:rPr>
        <w:t>Odgovorni vodja del izvajalca se je dolžan po potrebi vsakodnevno pred začetkom del dogovoriti o načinu varnega izvajanja posameznih del.</w:t>
      </w:r>
    </w:p>
    <w:p w14:paraId="06F98D73" w14:textId="77777777" w:rsidR="008F68D8" w:rsidRPr="00470CF0" w:rsidRDefault="008F68D8" w:rsidP="008F68D8">
      <w:pPr>
        <w:ind w:left="360"/>
        <w:jc w:val="center"/>
        <w:rPr>
          <w:rFonts w:asciiTheme="minorHAnsi" w:hAnsiTheme="minorHAnsi" w:cstheme="minorHAnsi"/>
          <w:b/>
        </w:rPr>
      </w:pPr>
    </w:p>
    <w:p w14:paraId="2EB427CE" w14:textId="77777777" w:rsidR="008F68D8" w:rsidRPr="00470CF0" w:rsidRDefault="008F68D8" w:rsidP="00C113C7">
      <w:pPr>
        <w:numPr>
          <w:ilvl w:val="0"/>
          <w:numId w:val="36"/>
        </w:numPr>
        <w:jc w:val="center"/>
        <w:rPr>
          <w:rFonts w:asciiTheme="minorHAnsi" w:hAnsiTheme="minorHAnsi" w:cstheme="minorHAnsi"/>
          <w:b/>
        </w:rPr>
      </w:pPr>
      <w:r w:rsidRPr="00470CF0">
        <w:rPr>
          <w:rFonts w:asciiTheme="minorHAnsi" w:hAnsiTheme="minorHAnsi" w:cstheme="minorHAnsi"/>
          <w:b/>
        </w:rPr>
        <w:t>člen</w:t>
      </w:r>
    </w:p>
    <w:p w14:paraId="5067D80F" w14:textId="77777777" w:rsidR="008F68D8" w:rsidRPr="00470CF0" w:rsidRDefault="008F68D8" w:rsidP="008F68D8">
      <w:pPr>
        <w:jc w:val="both"/>
        <w:rPr>
          <w:rFonts w:asciiTheme="minorHAnsi" w:hAnsiTheme="minorHAnsi" w:cstheme="minorHAnsi"/>
        </w:rPr>
      </w:pPr>
    </w:p>
    <w:p w14:paraId="3AD8A991" w14:textId="77777777" w:rsidR="008F68D8" w:rsidRPr="00470CF0" w:rsidRDefault="008F68D8" w:rsidP="008F68D8">
      <w:pPr>
        <w:jc w:val="both"/>
        <w:rPr>
          <w:rFonts w:asciiTheme="minorHAnsi" w:hAnsiTheme="minorHAnsi" w:cstheme="minorHAnsi"/>
        </w:rPr>
      </w:pPr>
      <w:r w:rsidRPr="00470CF0">
        <w:rPr>
          <w:rFonts w:asciiTheme="minorHAnsi" w:hAnsiTheme="minorHAnsi" w:cstheme="minorHAnsi"/>
        </w:rPr>
        <w:t>Izvajalec in vsakokratni odgovorni vodja izvajalca:</w:t>
      </w:r>
    </w:p>
    <w:p w14:paraId="24EDEBA8" w14:textId="77777777" w:rsidR="008F68D8" w:rsidRPr="00470CF0" w:rsidRDefault="008F68D8" w:rsidP="00C113C7">
      <w:pPr>
        <w:numPr>
          <w:ilvl w:val="0"/>
          <w:numId w:val="38"/>
        </w:numPr>
        <w:jc w:val="both"/>
        <w:rPr>
          <w:rFonts w:asciiTheme="minorHAnsi" w:hAnsiTheme="minorHAnsi" w:cstheme="minorHAnsi"/>
        </w:rPr>
      </w:pPr>
      <w:r w:rsidRPr="00470CF0">
        <w:rPr>
          <w:rFonts w:asciiTheme="minorHAnsi" w:hAnsiTheme="minorHAnsi" w:cstheme="minorHAnsi"/>
        </w:rPr>
        <w:t>mora za vse svoje delavce zagotoviti izobraževanje s področja varnosti in zdravja pri delu, skladnosti z oceno tveganja svojih delovnih mest, izpolnjevanje zdravstvenih zahtev delavcev pri izvajanju del in skladnosti z Zakonom o delovnih razmerjih ter preizkuse znanja varstva pred požarom;</w:t>
      </w:r>
    </w:p>
    <w:p w14:paraId="5676468D" w14:textId="77777777" w:rsidR="008F68D8" w:rsidRPr="00470CF0" w:rsidRDefault="008F68D8" w:rsidP="00C113C7">
      <w:pPr>
        <w:numPr>
          <w:ilvl w:val="0"/>
          <w:numId w:val="38"/>
        </w:numPr>
        <w:jc w:val="both"/>
        <w:rPr>
          <w:rFonts w:asciiTheme="minorHAnsi" w:hAnsiTheme="minorHAnsi" w:cstheme="minorHAnsi"/>
        </w:rPr>
      </w:pPr>
      <w:r w:rsidRPr="00470CF0">
        <w:rPr>
          <w:rFonts w:asciiTheme="minorHAnsi" w:hAnsiTheme="minorHAnsi" w:cstheme="minorHAnsi"/>
        </w:rPr>
        <w:t>mora svoje delavce poučiti o varnem in zdravem načinu opravljanja dela in jih pred pričetkom del seznaniti s tveganji in z varnostnimi ukrepi;</w:t>
      </w:r>
    </w:p>
    <w:p w14:paraId="127D63BF" w14:textId="77777777" w:rsidR="008F68D8" w:rsidRPr="00470CF0" w:rsidRDefault="008F68D8" w:rsidP="00C113C7">
      <w:pPr>
        <w:numPr>
          <w:ilvl w:val="0"/>
          <w:numId w:val="38"/>
        </w:numPr>
        <w:jc w:val="both"/>
        <w:rPr>
          <w:rFonts w:asciiTheme="minorHAnsi" w:hAnsiTheme="minorHAnsi" w:cstheme="minorHAnsi"/>
        </w:rPr>
      </w:pPr>
      <w:r w:rsidRPr="00470CF0">
        <w:rPr>
          <w:rFonts w:asciiTheme="minorHAnsi" w:hAnsiTheme="minorHAnsi" w:cstheme="minorHAnsi"/>
        </w:rPr>
        <w:t>v celoti vodi delo in odgovarja za zdravje in varnost svojih delavcev na skupnem delovišču;</w:t>
      </w:r>
    </w:p>
    <w:p w14:paraId="6F6845AA" w14:textId="77777777" w:rsidR="008F68D8" w:rsidRPr="00470CF0" w:rsidRDefault="008F68D8" w:rsidP="00C113C7">
      <w:pPr>
        <w:numPr>
          <w:ilvl w:val="0"/>
          <w:numId w:val="38"/>
        </w:numPr>
        <w:jc w:val="both"/>
        <w:rPr>
          <w:rFonts w:asciiTheme="minorHAnsi" w:hAnsiTheme="minorHAnsi" w:cstheme="minorHAnsi"/>
        </w:rPr>
      </w:pPr>
      <w:r w:rsidRPr="00470CF0">
        <w:rPr>
          <w:rFonts w:asciiTheme="minorHAnsi" w:hAnsiTheme="minorHAnsi" w:cstheme="minorHAnsi"/>
        </w:rPr>
        <w:t>skrbi, da je delovišče označeno in zavarovano;</w:t>
      </w:r>
    </w:p>
    <w:p w14:paraId="0E457C34" w14:textId="77777777" w:rsidR="008F68D8" w:rsidRPr="00470CF0" w:rsidRDefault="008F68D8" w:rsidP="00C113C7">
      <w:pPr>
        <w:numPr>
          <w:ilvl w:val="0"/>
          <w:numId w:val="38"/>
        </w:numPr>
        <w:jc w:val="both"/>
        <w:rPr>
          <w:rFonts w:asciiTheme="minorHAnsi" w:hAnsiTheme="minorHAnsi" w:cstheme="minorHAnsi"/>
        </w:rPr>
      </w:pPr>
      <w:r w:rsidRPr="00470CF0">
        <w:rPr>
          <w:rFonts w:asciiTheme="minorHAnsi" w:hAnsiTheme="minorHAnsi" w:cstheme="minorHAnsi"/>
        </w:rPr>
        <w:t>skrbi, da njegovi delavci s svojim delom in napravami, ki so periodično pregledane in  preizkušane, ne ogrožajo ali ovirajo drugih delavcev na delovišču, da so njegovi delavci opremljeni z ustrezno varovalno opremo, ki jo dosledno in namensko uporabljajo;</w:t>
      </w:r>
    </w:p>
    <w:p w14:paraId="1ABA8AAB" w14:textId="77777777" w:rsidR="008F68D8" w:rsidRPr="00470CF0" w:rsidRDefault="008F68D8" w:rsidP="00C113C7">
      <w:pPr>
        <w:numPr>
          <w:ilvl w:val="0"/>
          <w:numId w:val="38"/>
        </w:numPr>
        <w:jc w:val="both"/>
        <w:rPr>
          <w:rFonts w:asciiTheme="minorHAnsi" w:hAnsiTheme="minorHAnsi" w:cstheme="minorHAnsi"/>
        </w:rPr>
      </w:pPr>
      <w:r w:rsidRPr="00470CF0">
        <w:rPr>
          <w:rFonts w:asciiTheme="minorHAnsi" w:hAnsiTheme="minorHAnsi" w:cstheme="minorHAnsi"/>
        </w:rPr>
        <w:t>mora delo organizirati skladno z varnostnimi ukrepi in normativi, ki veljajo na njegovo panogo in pri tem upoštevati morebitna posebna tveganja in zahteve skupnega delovišča;</w:t>
      </w:r>
    </w:p>
    <w:p w14:paraId="0166894F" w14:textId="77777777" w:rsidR="008F68D8" w:rsidRPr="00470CF0" w:rsidRDefault="008F68D8" w:rsidP="00C113C7">
      <w:pPr>
        <w:numPr>
          <w:ilvl w:val="0"/>
          <w:numId w:val="38"/>
        </w:numPr>
        <w:jc w:val="both"/>
        <w:rPr>
          <w:rFonts w:asciiTheme="minorHAnsi" w:hAnsiTheme="minorHAnsi" w:cstheme="minorHAnsi"/>
        </w:rPr>
      </w:pPr>
      <w:r w:rsidRPr="00470CF0">
        <w:rPr>
          <w:rFonts w:asciiTheme="minorHAnsi" w:hAnsiTheme="minorHAnsi" w:cstheme="minorHAnsi"/>
        </w:rPr>
        <w:t>v svoji delovni ekipi mora organizirati prvo pomoč v primeru nezgode pri delu in imeti potrebno opremo za nudenje prve pomoči;</w:t>
      </w:r>
    </w:p>
    <w:p w14:paraId="55AE3E3D" w14:textId="77777777" w:rsidR="008F68D8" w:rsidRPr="00470CF0" w:rsidRDefault="008F68D8" w:rsidP="00C113C7">
      <w:pPr>
        <w:numPr>
          <w:ilvl w:val="0"/>
          <w:numId w:val="38"/>
        </w:numPr>
        <w:jc w:val="both"/>
        <w:rPr>
          <w:rFonts w:asciiTheme="minorHAnsi" w:hAnsiTheme="minorHAnsi" w:cstheme="minorHAnsi"/>
        </w:rPr>
      </w:pPr>
      <w:r w:rsidRPr="00470CF0">
        <w:rPr>
          <w:rFonts w:asciiTheme="minorHAnsi" w:hAnsiTheme="minorHAnsi" w:cstheme="minorHAnsi"/>
        </w:rPr>
        <w:t>zagotavlja ločeno zbiranje in odlaganje odpadkov na predhodno določenem mestu;</w:t>
      </w:r>
    </w:p>
    <w:p w14:paraId="1896A040" w14:textId="77777777" w:rsidR="008F68D8" w:rsidRPr="00470CF0" w:rsidRDefault="008F68D8" w:rsidP="00C113C7">
      <w:pPr>
        <w:numPr>
          <w:ilvl w:val="0"/>
          <w:numId w:val="38"/>
        </w:numPr>
        <w:jc w:val="both"/>
        <w:rPr>
          <w:rFonts w:asciiTheme="minorHAnsi" w:hAnsiTheme="minorHAnsi" w:cstheme="minorHAnsi"/>
        </w:rPr>
      </w:pPr>
      <w:r w:rsidRPr="00470CF0">
        <w:rPr>
          <w:rFonts w:asciiTheme="minorHAnsi" w:hAnsiTheme="minorHAnsi" w:cstheme="minorHAnsi"/>
        </w:rPr>
        <w:t>poskrbi za varno shranjevanje opreme in materiala, ki ga pri svojem delu uporablja, v skladu z lastnostmi materiala in navodili;</w:t>
      </w:r>
    </w:p>
    <w:p w14:paraId="658E8061" w14:textId="77777777" w:rsidR="008F68D8" w:rsidRPr="00470CF0" w:rsidRDefault="008F68D8" w:rsidP="00C113C7">
      <w:pPr>
        <w:numPr>
          <w:ilvl w:val="0"/>
          <w:numId w:val="38"/>
        </w:numPr>
        <w:jc w:val="both"/>
        <w:rPr>
          <w:rFonts w:asciiTheme="minorHAnsi" w:hAnsiTheme="minorHAnsi" w:cstheme="minorHAnsi"/>
        </w:rPr>
      </w:pPr>
      <w:r w:rsidRPr="00470CF0">
        <w:rPr>
          <w:rFonts w:asciiTheme="minorHAnsi" w:hAnsiTheme="minorHAnsi" w:cstheme="minorHAnsi"/>
        </w:rPr>
        <w:t>je zadolžen za gibanje zaposlenih znotraj območja izvajanja del;</w:t>
      </w:r>
    </w:p>
    <w:p w14:paraId="26DFEDDE" w14:textId="77777777" w:rsidR="008F68D8" w:rsidRPr="00470CF0" w:rsidRDefault="008F68D8" w:rsidP="00C113C7">
      <w:pPr>
        <w:numPr>
          <w:ilvl w:val="0"/>
          <w:numId w:val="38"/>
        </w:numPr>
        <w:jc w:val="both"/>
        <w:rPr>
          <w:rFonts w:asciiTheme="minorHAnsi" w:hAnsiTheme="minorHAnsi" w:cstheme="minorHAnsi"/>
        </w:rPr>
      </w:pPr>
      <w:r w:rsidRPr="00470CF0">
        <w:rPr>
          <w:rFonts w:asciiTheme="minorHAnsi" w:hAnsiTheme="minorHAnsi" w:cstheme="minorHAnsi"/>
        </w:rPr>
        <w:t>poskrbi, da se zaščiti obstoječa instalacija infrastrukture in okolice delovišča pred poškodbami, ki lahko nastanejo ob izvajanju njegovih del;</w:t>
      </w:r>
    </w:p>
    <w:p w14:paraId="77B53550" w14:textId="77777777" w:rsidR="008F68D8" w:rsidRPr="00470CF0" w:rsidRDefault="008F68D8" w:rsidP="00C113C7">
      <w:pPr>
        <w:numPr>
          <w:ilvl w:val="0"/>
          <w:numId w:val="38"/>
        </w:numPr>
        <w:jc w:val="both"/>
        <w:rPr>
          <w:rFonts w:asciiTheme="minorHAnsi" w:hAnsiTheme="minorHAnsi" w:cstheme="minorHAnsi"/>
        </w:rPr>
      </w:pPr>
      <w:r w:rsidRPr="00470CF0">
        <w:rPr>
          <w:rFonts w:asciiTheme="minorHAnsi" w:hAnsiTheme="minorHAnsi" w:cstheme="minorHAnsi"/>
        </w:rPr>
        <w:lastRenderedPageBreak/>
        <w:t>mora naročnika obveščati o vseh nepravilnostih, neizpolnjenih varnostnih ukrepih ter o vseh možnih potencialnih nevarnostih, ki lahko ogrožajo varno delo na delovišču.</w:t>
      </w:r>
    </w:p>
    <w:p w14:paraId="7DCB2BD4" w14:textId="77777777" w:rsidR="008F68D8" w:rsidRPr="00470CF0" w:rsidRDefault="008F68D8" w:rsidP="00C113C7">
      <w:pPr>
        <w:numPr>
          <w:ilvl w:val="0"/>
          <w:numId w:val="38"/>
        </w:numPr>
        <w:jc w:val="both"/>
        <w:rPr>
          <w:rFonts w:asciiTheme="minorHAnsi" w:hAnsiTheme="minorHAnsi" w:cstheme="minorHAnsi"/>
        </w:rPr>
      </w:pPr>
      <w:r w:rsidRPr="00470CF0">
        <w:rPr>
          <w:rFonts w:asciiTheme="minorHAnsi" w:hAnsiTheme="minorHAnsi" w:cstheme="minorHAnsi"/>
        </w:rPr>
        <w:t>vodi evidenco na delovišču in ima dokazila o izpolnjevanju nalog, ki so naštete v predhodnih alinejah.</w:t>
      </w:r>
    </w:p>
    <w:p w14:paraId="765D6843" w14:textId="77777777" w:rsidR="008F68D8" w:rsidRPr="00470CF0" w:rsidRDefault="008F68D8" w:rsidP="008F68D8">
      <w:pPr>
        <w:rPr>
          <w:rFonts w:asciiTheme="minorHAnsi" w:hAnsiTheme="minorHAnsi" w:cstheme="minorHAnsi"/>
        </w:rPr>
      </w:pPr>
    </w:p>
    <w:p w14:paraId="7875C31B" w14:textId="77777777" w:rsidR="008F68D8" w:rsidRPr="00470CF0" w:rsidRDefault="008F68D8" w:rsidP="00C113C7">
      <w:pPr>
        <w:numPr>
          <w:ilvl w:val="0"/>
          <w:numId w:val="36"/>
        </w:numPr>
        <w:jc w:val="center"/>
        <w:rPr>
          <w:rFonts w:asciiTheme="minorHAnsi" w:hAnsiTheme="minorHAnsi" w:cstheme="minorHAnsi"/>
          <w:b/>
        </w:rPr>
      </w:pPr>
      <w:r w:rsidRPr="00470CF0">
        <w:rPr>
          <w:rFonts w:asciiTheme="minorHAnsi" w:hAnsiTheme="minorHAnsi" w:cstheme="minorHAnsi"/>
          <w:b/>
        </w:rPr>
        <w:t>člen</w:t>
      </w:r>
    </w:p>
    <w:p w14:paraId="58CACAE2" w14:textId="77777777" w:rsidR="008F68D8" w:rsidRPr="00470CF0" w:rsidRDefault="008F68D8" w:rsidP="008F68D8">
      <w:pPr>
        <w:jc w:val="both"/>
        <w:rPr>
          <w:rFonts w:asciiTheme="minorHAnsi" w:hAnsiTheme="minorHAnsi" w:cstheme="minorHAnsi"/>
        </w:rPr>
      </w:pPr>
    </w:p>
    <w:p w14:paraId="76D6257A" w14:textId="77777777" w:rsidR="008F68D8" w:rsidRPr="00470CF0" w:rsidRDefault="008F68D8" w:rsidP="008F68D8">
      <w:pPr>
        <w:jc w:val="both"/>
        <w:rPr>
          <w:rFonts w:asciiTheme="minorHAnsi" w:hAnsiTheme="minorHAnsi" w:cstheme="minorHAnsi"/>
        </w:rPr>
      </w:pPr>
      <w:r w:rsidRPr="00470CF0">
        <w:rPr>
          <w:rFonts w:asciiTheme="minorHAnsi" w:hAnsiTheme="minorHAnsi" w:cstheme="minorHAnsi"/>
        </w:rPr>
        <w:t>Izvajalec in vsakokratni odgovorni vodja izvajalca izvaja v zvezi z zagotavljanjem varnosti in zdravja pri delu naslednje naloge:</w:t>
      </w:r>
    </w:p>
    <w:p w14:paraId="1068B04F" w14:textId="77777777" w:rsidR="008F68D8" w:rsidRPr="00470CF0" w:rsidRDefault="008F68D8" w:rsidP="00C113C7">
      <w:pPr>
        <w:numPr>
          <w:ilvl w:val="0"/>
          <w:numId w:val="39"/>
        </w:numPr>
        <w:jc w:val="both"/>
        <w:rPr>
          <w:rFonts w:asciiTheme="minorHAnsi" w:hAnsiTheme="minorHAnsi" w:cstheme="minorHAnsi"/>
        </w:rPr>
      </w:pPr>
      <w:r w:rsidRPr="00470CF0">
        <w:rPr>
          <w:rFonts w:asciiTheme="minorHAnsi" w:hAnsiTheme="minorHAnsi" w:cstheme="minorHAnsi"/>
        </w:rPr>
        <w:t>zagotavlja, da bo na odrejenem delovišču v skladu z veljavno zakonodajo s področja varnosti in zdravja pri delu poskrbi za svojo in za varnost svojih delavcev, ter da s svojimi aktivnostmi ne ogrožajo drugih delavcev, ki so prisotni na skupnem delovišču;</w:t>
      </w:r>
    </w:p>
    <w:p w14:paraId="1B408B43" w14:textId="77777777" w:rsidR="008F68D8" w:rsidRPr="00470CF0" w:rsidRDefault="008F68D8" w:rsidP="00C113C7">
      <w:pPr>
        <w:numPr>
          <w:ilvl w:val="0"/>
          <w:numId w:val="39"/>
        </w:numPr>
        <w:jc w:val="both"/>
        <w:rPr>
          <w:rFonts w:asciiTheme="minorHAnsi" w:hAnsiTheme="minorHAnsi" w:cstheme="minorHAnsi"/>
        </w:rPr>
      </w:pPr>
      <w:r w:rsidRPr="00470CF0">
        <w:rPr>
          <w:rFonts w:asciiTheme="minorHAnsi" w:hAnsiTheme="minorHAnsi" w:cstheme="minorHAnsi"/>
        </w:rPr>
        <w:t>poskrbi za potrebno zavarovanje delovišča ob izvedbi del in zagotavlja, da so ob izvedbi prisotni strokovno usposobljeni delavci;</w:t>
      </w:r>
    </w:p>
    <w:p w14:paraId="162B4489" w14:textId="77777777" w:rsidR="008F68D8" w:rsidRPr="00470CF0" w:rsidRDefault="008F68D8" w:rsidP="00C113C7">
      <w:pPr>
        <w:numPr>
          <w:ilvl w:val="0"/>
          <w:numId w:val="39"/>
        </w:numPr>
        <w:jc w:val="both"/>
        <w:rPr>
          <w:rFonts w:asciiTheme="minorHAnsi" w:hAnsiTheme="minorHAnsi" w:cstheme="minorHAnsi"/>
        </w:rPr>
      </w:pPr>
      <w:r w:rsidRPr="00470CF0">
        <w:rPr>
          <w:rFonts w:asciiTheme="minorHAnsi" w:hAnsiTheme="minorHAnsi" w:cstheme="minorHAnsi"/>
        </w:rPr>
        <w:t>skrbi, da delavci s svojim delom in uporabo delovne opreme ne ogrožajo in ne ovirajo delavcev naročnika;</w:t>
      </w:r>
    </w:p>
    <w:p w14:paraId="14F10248" w14:textId="77777777" w:rsidR="008F68D8" w:rsidRPr="00470CF0" w:rsidRDefault="008F68D8" w:rsidP="00C113C7">
      <w:pPr>
        <w:numPr>
          <w:ilvl w:val="0"/>
          <w:numId w:val="39"/>
        </w:numPr>
        <w:jc w:val="both"/>
        <w:rPr>
          <w:rFonts w:asciiTheme="minorHAnsi" w:hAnsiTheme="minorHAnsi" w:cstheme="minorHAnsi"/>
        </w:rPr>
      </w:pPr>
      <w:r w:rsidRPr="00470CF0">
        <w:rPr>
          <w:rFonts w:asciiTheme="minorHAnsi" w:hAnsiTheme="minorHAnsi" w:cstheme="minorHAnsi"/>
        </w:rPr>
        <w:t>organizira delo v skladu z varnostnimi ukrepi, ki so predpisani za njegovo dejavnost in ob tem upošteva tudi ukrepe, ki jih izvaja naročnik;</w:t>
      </w:r>
    </w:p>
    <w:p w14:paraId="7CF134B5" w14:textId="77777777" w:rsidR="008F68D8" w:rsidRPr="00470CF0" w:rsidRDefault="008F68D8" w:rsidP="00C113C7">
      <w:pPr>
        <w:numPr>
          <w:ilvl w:val="0"/>
          <w:numId w:val="39"/>
        </w:numPr>
        <w:jc w:val="both"/>
        <w:rPr>
          <w:rFonts w:asciiTheme="minorHAnsi" w:hAnsiTheme="minorHAnsi" w:cstheme="minorHAnsi"/>
        </w:rPr>
      </w:pPr>
      <w:r w:rsidRPr="00470CF0">
        <w:rPr>
          <w:rFonts w:asciiTheme="minorHAnsi" w:hAnsiTheme="minorHAnsi" w:cstheme="minorHAnsi"/>
        </w:rPr>
        <w:t>poskrbi, da se upoštevajo ukrepi požarnega varstva in ukrepi, ki jih določa požarni red naročnika;</w:t>
      </w:r>
    </w:p>
    <w:p w14:paraId="4C7FF891" w14:textId="77777777" w:rsidR="008F68D8" w:rsidRPr="00470CF0" w:rsidRDefault="008F68D8" w:rsidP="00C113C7">
      <w:pPr>
        <w:numPr>
          <w:ilvl w:val="0"/>
          <w:numId w:val="39"/>
        </w:numPr>
        <w:jc w:val="both"/>
        <w:rPr>
          <w:rFonts w:asciiTheme="minorHAnsi" w:hAnsiTheme="minorHAnsi" w:cstheme="minorHAnsi"/>
        </w:rPr>
      </w:pPr>
      <w:r w:rsidRPr="00470CF0">
        <w:rPr>
          <w:rFonts w:asciiTheme="minorHAnsi" w:hAnsiTheme="minorHAnsi" w:cstheme="minorHAnsi"/>
        </w:rPr>
        <w:t>poskrbi, da se po končanem delu delovišče zapusti v stanju, ki je bilo pred začetkom izvedbe del.</w:t>
      </w:r>
    </w:p>
    <w:p w14:paraId="646FB368" w14:textId="77777777" w:rsidR="008F68D8" w:rsidRPr="00470CF0" w:rsidRDefault="008F68D8" w:rsidP="008F68D8">
      <w:pPr>
        <w:jc w:val="both"/>
        <w:rPr>
          <w:rFonts w:asciiTheme="minorHAnsi" w:hAnsiTheme="minorHAnsi" w:cstheme="minorHAnsi"/>
        </w:rPr>
      </w:pPr>
    </w:p>
    <w:p w14:paraId="2C4289BA" w14:textId="77777777" w:rsidR="008F68D8" w:rsidRPr="00470CF0" w:rsidRDefault="008F68D8" w:rsidP="00C113C7">
      <w:pPr>
        <w:numPr>
          <w:ilvl w:val="0"/>
          <w:numId w:val="36"/>
        </w:numPr>
        <w:jc w:val="center"/>
        <w:rPr>
          <w:rFonts w:asciiTheme="minorHAnsi" w:hAnsiTheme="minorHAnsi" w:cstheme="minorHAnsi"/>
          <w:b/>
        </w:rPr>
      </w:pPr>
      <w:r w:rsidRPr="00470CF0">
        <w:rPr>
          <w:rFonts w:asciiTheme="minorHAnsi" w:hAnsiTheme="minorHAnsi" w:cstheme="minorHAnsi"/>
          <w:b/>
        </w:rPr>
        <w:t>člen</w:t>
      </w:r>
    </w:p>
    <w:p w14:paraId="0FAA8275" w14:textId="77777777" w:rsidR="008F68D8" w:rsidRPr="00470CF0" w:rsidRDefault="008F68D8" w:rsidP="008F68D8">
      <w:pPr>
        <w:ind w:left="360"/>
        <w:jc w:val="center"/>
        <w:rPr>
          <w:rFonts w:asciiTheme="minorHAnsi" w:hAnsiTheme="minorHAnsi" w:cstheme="minorHAnsi"/>
          <w:b/>
        </w:rPr>
      </w:pPr>
    </w:p>
    <w:p w14:paraId="1B5B8CD6" w14:textId="77777777" w:rsidR="008F68D8" w:rsidRPr="00470CF0" w:rsidRDefault="008F68D8" w:rsidP="008F68D8">
      <w:pPr>
        <w:jc w:val="both"/>
        <w:rPr>
          <w:rFonts w:asciiTheme="minorHAnsi" w:hAnsiTheme="minorHAnsi" w:cstheme="minorHAnsi"/>
        </w:rPr>
      </w:pPr>
      <w:r w:rsidRPr="00470CF0">
        <w:rPr>
          <w:rFonts w:asciiTheme="minorHAnsi" w:hAnsiTheme="minorHAnsi" w:cstheme="minorHAnsi"/>
        </w:rPr>
        <w:t>Naročnik izvaja v zvezi z zagotavljanjem varnosti in zdravja pri delu naslednje naloge:</w:t>
      </w:r>
    </w:p>
    <w:p w14:paraId="2236A86A" w14:textId="77777777" w:rsidR="008F68D8" w:rsidRPr="00470CF0" w:rsidRDefault="008F68D8" w:rsidP="00C113C7">
      <w:pPr>
        <w:numPr>
          <w:ilvl w:val="0"/>
          <w:numId w:val="40"/>
        </w:numPr>
        <w:jc w:val="both"/>
        <w:rPr>
          <w:rFonts w:asciiTheme="minorHAnsi" w:hAnsiTheme="minorHAnsi" w:cstheme="minorHAnsi"/>
        </w:rPr>
      </w:pPr>
      <w:r w:rsidRPr="00470CF0">
        <w:rPr>
          <w:rFonts w:asciiTheme="minorHAnsi" w:hAnsiTheme="minorHAnsi" w:cstheme="minorHAnsi"/>
        </w:rPr>
        <w:t>na začetku obvestila o začetku del izvajalca seznani z internimi predpisi in varnostnimi ukrepi;</w:t>
      </w:r>
    </w:p>
    <w:p w14:paraId="25E7A69A" w14:textId="77777777" w:rsidR="008F68D8" w:rsidRPr="00470CF0" w:rsidRDefault="008F68D8" w:rsidP="00C113C7">
      <w:pPr>
        <w:numPr>
          <w:ilvl w:val="0"/>
          <w:numId w:val="40"/>
        </w:numPr>
        <w:jc w:val="both"/>
        <w:rPr>
          <w:rFonts w:asciiTheme="minorHAnsi" w:hAnsiTheme="minorHAnsi" w:cstheme="minorHAnsi"/>
        </w:rPr>
      </w:pPr>
      <w:r w:rsidRPr="00470CF0">
        <w:rPr>
          <w:rFonts w:asciiTheme="minorHAnsi" w:hAnsiTheme="minorHAnsi" w:cstheme="minorHAnsi"/>
        </w:rPr>
        <w:t>omogoči izvajalcu prosto površino za ureditev delovišča in izvajanje dela;</w:t>
      </w:r>
    </w:p>
    <w:p w14:paraId="42EF2F59" w14:textId="77777777" w:rsidR="008F68D8" w:rsidRPr="00470CF0" w:rsidRDefault="008F68D8" w:rsidP="00C113C7">
      <w:pPr>
        <w:numPr>
          <w:ilvl w:val="0"/>
          <w:numId w:val="40"/>
        </w:numPr>
        <w:jc w:val="both"/>
        <w:rPr>
          <w:rFonts w:asciiTheme="minorHAnsi" w:hAnsiTheme="minorHAnsi" w:cstheme="minorHAnsi"/>
        </w:rPr>
      </w:pPr>
      <w:r w:rsidRPr="00470CF0">
        <w:rPr>
          <w:rFonts w:asciiTheme="minorHAnsi" w:hAnsiTheme="minorHAnsi" w:cstheme="minorHAnsi"/>
        </w:rPr>
        <w:t>zagotovi pomoč pri izvajanje ukrepov varnosti in zdravja pri delu;</w:t>
      </w:r>
    </w:p>
    <w:p w14:paraId="6CF83528" w14:textId="77777777" w:rsidR="008F68D8" w:rsidRPr="00470CF0" w:rsidRDefault="008F68D8" w:rsidP="00C113C7">
      <w:pPr>
        <w:numPr>
          <w:ilvl w:val="0"/>
          <w:numId w:val="40"/>
        </w:numPr>
        <w:jc w:val="both"/>
        <w:rPr>
          <w:rFonts w:asciiTheme="minorHAnsi" w:hAnsiTheme="minorHAnsi" w:cstheme="minorHAnsi"/>
        </w:rPr>
      </w:pPr>
      <w:r w:rsidRPr="00470CF0">
        <w:rPr>
          <w:rFonts w:asciiTheme="minorHAnsi" w:hAnsiTheme="minorHAnsi" w:cstheme="minorHAnsi"/>
        </w:rPr>
        <w:t>prepove izvajanje nevarnih del izvajalca;</w:t>
      </w:r>
    </w:p>
    <w:p w14:paraId="091C38D8" w14:textId="77777777" w:rsidR="008F68D8" w:rsidRPr="00470CF0" w:rsidRDefault="008F68D8" w:rsidP="00C113C7">
      <w:pPr>
        <w:numPr>
          <w:ilvl w:val="0"/>
          <w:numId w:val="40"/>
        </w:numPr>
        <w:jc w:val="both"/>
        <w:rPr>
          <w:rFonts w:asciiTheme="minorHAnsi" w:hAnsiTheme="minorHAnsi" w:cstheme="minorHAnsi"/>
        </w:rPr>
      </w:pPr>
      <w:r w:rsidRPr="00470CF0">
        <w:rPr>
          <w:rFonts w:asciiTheme="minorHAnsi" w:hAnsiTheme="minorHAnsi" w:cstheme="minorHAnsi"/>
        </w:rPr>
        <w:t>prepove izvajanje del v primeru ogrožanja delavcev naročnika in strank na delovišču.</w:t>
      </w:r>
    </w:p>
    <w:p w14:paraId="1ABD6CF2" w14:textId="77777777" w:rsidR="008F68D8" w:rsidRPr="00470CF0" w:rsidRDefault="008F68D8" w:rsidP="008F68D8">
      <w:pPr>
        <w:jc w:val="both"/>
        <w:rPr>
          <w:rFonts w:asciiTheme="minorHAnsi" w:hAnsiTheme="minorHAnsi" w:cstheme="minorHAnsi"/>
        </w:rPr>
      </w:pPr>
    </w:p>
    <w:p w14:paraId="70093569" w14:textId="77777777" w:rsidR="008F68D8" w:rsidRPr="00470CF0" w:rsidRDefault="008F68D8" w:rsidP="00C113C7">
      <w:pPr>
        <w:numPr>
          <w:ilvl w:val="0"/>
          <w:numId w:val="36"/>
        </w:numPr>
        <w:jc w:val="center"/>
        <w:rPr>
          <w:rFonts w:asciiTheme="minorHAnsi" w:hAnsiTheme="minorHAnsi" w:cstheme="minorHAnsi"/>
          <w:b/>
        </w:rPr>
      </w:pPr>
      <w:r w:rsidRPr="00470CF0">
        <w:rPr>
          <w:rFonts w:asciiTheme="minorHAnsi" w:hAnsiTheme="minorHAnsi" w:cstheme="minorHAnsi"/>
          <w:b/>
        </w:rPr>
        <w:t>člen</w:t>
      </w:r>
    </w:p>
    <w:p w14:paraId="2C52F182" w14:textId="77777777" w:rsidR="008F68D8" w:rsidRPr="00470CF0" w:rsidRDefault="008F68D8" w:rsidP="008F68D8">
      <w:pPr>
        <w:jc w:val="both"/>
        <w:rPr>
          <w:rFonts w:asciiTheme="minorHAnsi" w:hAnsiTheme="minorHAnsi" w:cstheme="minorHAnsi"/>
        </w:rPr>
      </w:pPr>
    </w:p>
    <w:p w14:paraId="0507E584" w14:textId="77777777" w:rsidR="008F68D8" w:rsidRPr="00470CF0" w:rsidRDefault="008F68D8" w:rsidP="008F68D8">
      <w:pPr>
        <w:jc w:val="both"/>
        <w:rPr>
          <w:rFonts w:asciiTheme="minorHAnsi" w:hAnsiTheme="minorHAnsi" w:cstheme="minorHAnsi"/>
        </w:rPr>
      </w:pPr>
      <w:r w:rsidRPr="00470CF0">
        <w:rPr>
          <w:rFonts w:asciiTheme="minorHAnsi" w:hAnsiTheme="minorHAnsi" w:cstheme="minorHAnsi"/>
        </w:rPr>
        <w:t>Odgovorne osebe vseh izvajalcev del ali od njih pooblaščene odgovorne osebe del na skupnem delovišču, morajo biti ustrezno kvalificirane, usposobljene, zdravstveno zmožne, pooblaščene in usposobljene za varno delo glede na delo, ki ga opravljajo in vodijo.</w:t>
      </w:r>
    </w:p>
    <w:p w14:paraId="1AFCB1E7" w14:textId="77777777" w:rsidR="008F68D8" w:rsidRPr="00470CF0" w:rsidRDefault="008F68D8" w:rsidP="008F68D8">
      <w:pPr>
        <w:jc w:val="both"/>
        <w:rPr>
          <w:rFonts w:asciiTheme="minorHAnsi" w:hAnsiTheme="minorHAnsi" w:cstheme="minorHAnsi"/>
        </w:rPr>
      </w:pPr>
      <w:r w:rsidRPr="00470CF0">
        <w:rPr>
          <w:rFonts w:asciiTheme="minorHAnsi" w:hAnsiTheme="minorHAnsi" w:cstheme="minorHAnsi"/>
        </w:rPr>
        <w:t>Vsi zaposleni delavci družbe izvajalca del morajo biti zdravstveno zmožni in poučeni ter usposobljeni za varno delo za delo, ki ga bodo opravljali na območju delovišča.</w:t>
      </w:r>
    </w:p>
    <w:p w14:paraId="6B41A031" w14:textId="77777777" w:rsidR="008F68D8" w:rsidRPr="00470CF0" w:rsidRDefault="008F68D8" w:rsidP="008F68D8">
      <w:pPr>
        <w:rPr>
          <w:rFonts w:asciiTheme="minorHAnsi" w:hAnsiTheme="minorHAnsi" w:cstheme="minorHAnsi"/>
        </w:rPr>
      </w:pPr>
    </w:p>
    <w:p w14:paraId="4FAB5742" w14:textId="77777777" w:rsidR="008F68D8" w:rsidRPr="00470CF0" w:rsidRDefault="008F68D8" w:rsidP="00C113C7">
      <w:pPr>
        <w:numPr>
          <w:ilvl w:val="0"/>
          <w:numId w:val="36"/>
        </w:numPr>
        <w:jc w:val="center"/>
        <w:rPr>
          <w:rFonts w:asciiTheme="minorHAnsi" w:hAnsiTheme="minorHAnsi" w:cstheme="minorHAnsi"/>
          <w:b/>
        </w:rPr>
      </w:pPr>
      <w:r w:rsidRPr="00470CF0">
        <w:rPr>
          <w:rFonts w:asciiTheme="minorHAnsi" w:hAnsiTheme="minorHAnsi" w:cstheme="minorHAnsi"/>
          <w:b/>
        </w:rPr>
        <w:t>člen</w:t>
      </w:r>
    </w:p>
    <w:p w14:paraId="7B3F68B2" w14:textId="77777777" w:rsidR="008F68D8" w:rsidRPr="00470CF0" w:rsidRDefault="008F68D8" w:rsidP="008F68D8">
      <w:pPr>
        <w:jc w:val="both"/>
        <w:rPr>
          <w:rFonts w:asciiTheme="minorHAnsi" w:hAnsiTheme="minorHAnsi" w:cstheme="minorHAnsi"/>
        </w:rPr>
      </w:pPr>
    </w:p>
    <w:p w14:paraId="4AA0802E" w14:textId="77777777" w:rsidR="008F68D8" w:rsidRPr="00470CF0" w:rsidRDefault="008F68D8" w:rsidP="008F68D8">
      <w:pPr>
        <w:rPr>
          <w:rFonts w:asciiTheme="minorHAnsi" w:hAnsiTheme="minorHAnsi" w:cstheme="minorHAnsi"/>
        </w:rPr>
      </w:pPr>
      <w:r w:rsidRPr="00470CF0">
        <w:rPr>
          <w:rFonts w:asciiTheme="minorHAnsi" w:hAnsiTheme="minorHAnsi" w:cstheme="minorHAnsi"/>
        </w:rPr>
        <w:t>Ta sporazum velja od pričetka in velja do zaključka izvajanja pogodbenih del.</w:t>
      </w:r>
    </w:p>
    <w:p w14:paraId="0A6246F2" w14:textId="77777777" w:rsidR="008F68D8" w:rsidRPr="00470CF0" w:rsidRDefault="008F68D8" w:rsidP="008F68D8">
      <w:pPr>
        <w:rPr>
          <w:rFonts w:asciiTheme="minorHAnsi" w:hAnsiTheme="minorHAnsi" w:cstheme="minorHAnsi"/>
        </w:rPr>
      </w:pPr>
    </w:p>
    <w:p w14:paraId="77486A68" w14:textId="77777777" w:rsidR="008F68D8" w:rsidRPr="00470CF0" w:rsidRDefault="008F68D8" w:rsidP="008F68D8">
      <w:pPr>
        <w:rPr>
          <w:rFonts w:asciiTheme="minorHAnsi" w:hAnsiTheme="minorHAnsi" w:cstheme="minorHAnsi"/>
        </w:rPr>
      </w:pPr>
    </w:p>
    <w:p w14:paraId="30271656" w14:textId="77777777" w:rsidR="008F68D8" w:rsidRPr="00470CF0" w:rsidRDefault="008F68D8" w:rsidP="00C113C7">
      <w:pPr>
        <w:numPr>
          <w:ilvl w:val="0"/>
          <w:numId w:val="36"/>
        </w:numPr>
        <w:jc w:val="center"/>
        <w:rPr>
          <w:rFonts w:asciiTheme="minorHAnsi" w:hAnsiTheme="minorHAnsi" w:cstheme="minorHAnsi"/>
          <w:b/>
        </w:rPr>
      </w:pPr>
      <w:r w:rsidRPr="00470CF0">
        <w:rPr>
          <w:rFonts w:asciiTheme="minorHAnsi" w:hAnsiTheme="minorHAnsi" w:cstheme="minorHAnsi"/>
        </w:rPr>
        <w:lastRenderedPageBreak/>
        <w:t xml:space="preserve"> </w:t>
      </w:r>
      <w:r w:rsidRPr="00470CF0">
        <w:rPr>
          <w:rFonts w:asciiTheme="minorHAnsi" w:hAnsiTheme="minorHAnsi" w:cstheme="minorHAnsi"/>
          <w:b/>
        </w:rPr>
        <w:t>člen</w:t>
      </w:r>
    </w:p>
    <w:p w14:paraId="6690B323" w14:textId="77777777" w:rsidR="008F68D8" w:rsidRPr="00470CF0" w:rsidRDefault="008F68D8" w:rsidP="008F68D8">
      <w:pPr>
        <w:rPr>
          <w:rFonts w:asciiTheme="minorHAnsi" w:hAnsiTheme="minorHAnsi" w:cstheme="minorHAnsi"/>
        </w:rPr>
      </w:pPr>
    </w:p>
    <w:p w14:paraId="58353402" w14:textId="77777777" w:rsidR="008F68D8" w:rsidRPr="00470CF0" w:rsidRDefault="008F68D8" w:rsidP="008F68D8">
      <w:pPr>
        <w:rPr>
          <w:rFonts w:asciiTheme="minorHAnsi" w:hAnsiTheme="minorHAnsi" w:cstheme="minorHAnsi"/>
        </w:rPr>
      </w:pPr>
      <w:r w:rsidRPr="00470CF0">
        <w:rPr>
          <w:rFonts w:asciiTheme="minorHAnsi" w:hAnsiTheme="minorHAnsi" w:cstheme="minorHAnsi"/>
        </w:rPr>
        <w:t>Sporazum je podpisan v dveh izvodih od katerega prejmeta izvajalec in naročnik po en izvod.</w:t>
      </w:r>
    </w:p>
    <w:p w14:paraId="0C1918F5" w14:textId="77777777" w:rsidR="008F68D8" w:rsidRPr="00470CF0" w:rsidRDefault="008F68D8" w:rsidP="008F68D8">
      <w:pPr>
        <w:rPr>
          <w:rFonts w:asciiTheme="minorHAnsi" w:hAnsiTheme="minorHAnsi" w:cstheme="minorHAnsi"/>
        </w:rPr>
      </w:pPr>
    </w:p>
    <w:p w14:paraId="39DF1585" w14:textId="77777777" w:rsidR="008F68D8" w:rsidRPr="00470CF0" w:rsidRDefault="008F68D8" w:rsidP="008F68D8">
      <w:pPr>
        <w:rPr>
          <w:rFonts w:asciiTheme="minorHAnsi" w:hAnsiTheme="minorHAnsi" w:cstheme="minorHAnsi"/>
        </w:rPr>
      </w:pPr>
    </w:p>
    <w:p w14:paraId="3E4950BB" w14:textId="77777777" w:rsidR="008F68D8" w:rsidRPr="00470CF0" w:rsidRDefault="008F68D8" w:rsidP="008F68D8">
      <w:pPr>
        <w:widowControl w:val="0"/>
        <w:autoSpaceDE w:val="0"/>
        <w:adjustRightInd w:val="0"/>
        <w:jc w:val="both"/>
        <w:rPr>
          <w:rFonts w:asciiTheme="minorHAnsi" w:hAnsiTheme="minorHAnsi" w:cstheme="minorHAnsi"/>
        </w:rPr>
      </w:pPr>
    </w:p>
    <w:tbl>
      <w:tblPr>
        <w:tblW w:w="0" w:type="auto"/>
        <w:tblLook w:val="04A0" w:firstRow="1" w:lastRow="0" w:firstColumn="1" w:lastColumn="0" w:noHBand="0" w:noVBand="1"/>
      </w:tblPr>
      <w:tblGrid>
        <w:gridCol w:w="4299"/>
        <w:gridCol w:w="276"/>
        <w:gridCol w:w="4451"/>
      </w:tblGrid>
      <w:tr w:rsidR="008F68D8" w:rsidRPr="00470CF0" w14:paraId="408D6748" w14:textId="77777777" w:rsidTr="0045166B">
        <w:trPr>
          <w:gridAfter w:val="1"/>
          <w:wAfter w:w="4451" w:type="dxa"/>
        </w:trPr>
        <w:tc>
          <w:tcPr>
            <w:tcW w:w="4299" w:type="dxa"/>
            <w:shd w:val="clear" w:color="auto" w:fill="auto"/>
          </w:tcPr>
          <w:p w14:paraId="1DAADF5E" w14:textId="77777777" w:rsidR="008F68D8" w:rsidRPr="00470CF0" w:rsidRDefault="008F68D8" w:rsidP="0045166B">
            <w:pPr>
              <w:jc w:val="center"/>
              <w:rPr>
                <w:rFonts w:asciiTheme="minorHAnsi" w:hAnsiTheme="minorHAnsi" w:cstheme="minorHAnsi"/>
              </w:rPr>
            </w:pPr>
            <w:r w:rsidRPr="00470CF0">
              <w:rPr>
                <w:rFonts w:asciiTheme="minorHAnsi" w:hAnsiTheme="minorHAnsi" w:cstheme="minorHAnsi"/>
              </w:rPr>
              <w:t xml:space="preserve">Podpisano dne: </w:t>
            </w:r>
            <w:sdt>
              <w:sdtPr>
                <w:rPr>
                  <w:rFonts w:asciiTheme="minorHAnsi" w:hAnsiTheme="minorHAnsi" w:cstheme="minorHAnsi"/>
                </w:rPr>
                <w:id w:val="-2012442046"/>
                <w:placeholder>
                  <w:docPart w:val="7E9073A1E7D24C18AD0A986825AE52E5"/>
                </w:placeholder>
                <w:showingPlcHdr/>
                <w:text/>
              </w:sdtPr>
              <w:sdtContent>
                <w:r w:rsidRPr="00470CF0">
                  <w:rPr>
                    <w:rStyle w:val="Besedilooznabemesta"/>
                    <w:rFonts w:asciiTheme="minorHAnsi" w:eastAsiaTheme="majorEastAsia" w:hAnsiTheme="minorHAnsi" w:cstheme="minorHAnsi"/>
                  </w:rPr>
                  <w:t>Kliknite ali tapnite tukaj, če želite vnesti besedilo.</w:t>
                </w:r>
              </w:sdtContent>
            </w:sdt>
          </w:p>
        </w:tc>
        <w:tc>
          <w:tcPr>
            <w:tcW w:w="276" w:type="dxa"/>
            <w:shd w:val="clear" w:color="auto" w:fill="auto"/>
          </w:tcPr>
          <w:p w14:paraId="3F47CCED" w14:textId="77777777" w:rsidR="008F68D8" w:rsidRPr="00470CF0" w:rsidRDefault="008F68D8" w:rsidP="0045166B">
            <w:pPr>
              <w:jc w:val="center"/>
              <w:rPr>
                <w:rFonts w:asciiTheme="minorHAnsi" w:hAnsiTheme="minorHAnsi" w:cstheme="minorHAnsi"/>
              </w:rPr>
            </w:pPr>
          </w:p>
        </w:tc>
      </w:tr>
      <w:tr w:rsidR="008F68D8" w:rsidRPr="00470CF0" w14:paraId="4F380A39" w14:textId="77777777" w:rsidTr="0045166B">
        <w:tc>
          <w:tcPr>
            <w:tcW w:w="4299" w:type="dxa"/>
            <w:shd w:val="clear" w:color="auto" w:fill="auto"/>
          </w:tcPr>
          <w:p w14:paraId="0BBFFE11" w14:textId="77777777" w:rsidR="008F68D8" w:rsidRPr="00470CF0" w:rsidRDefault="008F68D8" w:rsidP="0045166B">
            <w:pPr>
              <w:jc w:val="center"/>
              <w:rPr>
                <w:rFonts w:asciiTheme="minorHAnsi" w:hAnsiTheme="minorHAnsi" w:cstheme="minorHAnsi"/>
              </w:rPr>
            </w:pPr>
          </w:p>
          <w:p w14:paraId="5F827B89" w14:textId="77777777" w:rsidR="008F68D8" w:rsidRPr="00470CF0" w:rsidRDefault="008F68D8" w:rsidP="0045166B">
            <w:pPr>
              <w:jc w:val="center"/>
              <w:rPr>
                <w:rFonts w:asciiTheme="minorHAnsi" w:hAnsiTheme="minorHAnsi" w:cstheme="minorHAnsi"/>
              </w:rPr>
            </w:pPr>
            <w:r w:rsidRPr="00470CF0">
              <w:rPr>
                <w:rFonts w:asciiTheme="minorHAnsi" w:hAnsiTheme="minorHAnsi" w:cstheme="minorHAnsi"/>
              </w:rPr>
              <w:t>Izvajalec:</w:t>
            </w:r>
          </w:p>
        </w:tc>
        <w:tc>
          <w:tcPr>
            <w:tcW w:w="276" w:type="dxa"/>
            <w:shd w:val="clear" w:color="auto" w:fill="auto"/>
          </w:tcPr>
          <w:p w14:paraId="2BCA1ACD" w14:textId="77777777" w:rsidR="008F68D8" w:rsidRPr="00470CF0" w:rsidRDefault="008F68D8" w:rsidP="0045166B">
            <w:pPr>
              <w:jc w:val="center"/>
              <w:rPr>
                <w:rFonts w:asciiTheme="minorHAnsi" w:hAnsiTheme="minorHAnsi" w:cstheme="minorHAnsi"/>
              </w:rPr>
            </w:pPr>
          </w:p>
        </w:tc>
        <w:tc>
          <w:tcPr>
            <w:tcW w:w="4451" w:type="dxa"/>
            <w:shd w:val="clear" w:color="auto" w:fill="auto"/>
          </w:tcPr>
          <w:p w14:paraId="0372F0C2" w14:textId="77777777" w:rsidR="008F68D8" w:rsidRPr="00470CF0" w:rsidRDefault="008F68D8" w:rsidP="0045166B">
            <w:pPr>
              <w:jc w:val="center"/>
              <w:rPr>
                <w:rFonts w:asciiTheme="minorHAnsi" w:hAnsiTheme="minorHAnsi" w:cstheme="minorHAnsi"/>
              </w:rPr>
            </w:pPr>
          </w:p>
          <w:p w14:paraId="6B8B047C" w14:textId="77777777" w:rsidR="008F68D8" w:rsidRPr="00470CF0" w:rsidRDefault="008F68D8" w:rsidP="0045166B">
            <w:pPr>
              <w:jc w:val="center"/>
              <w:rPr>
                <w:rFonts w:asciiTheme="minorHAnsi" w:hAnsiTheme="minorHAnsi" w:cstheme="minorHAnsi"/>
              </w:rPr>
            </w:pPr>
            <w:r w:rsidRPr="00470CF0">
              <w:rPr>
                <w:rFonts w:asciiTheme="minorHAnsi" w:hAnsiTheme="minorHAnsi" w:cstheme="minorHAnsi"/>
              </w:rPr>
              <w:t>Naročnik:</w:t>
            </w:r>
          </w:p>
        </w:tc>
      </w:tr>
      <w:tr w:rsidR="008F68D8" w:rsidRPr="00470CF0" w14:paraId="11B8EB0B" w14:textId="77777777" w:rsidTr="0045166B">
        <w:tc>
          <w:tcPr>
            <w:tcW w:w="4299" w:type="dxa"/>
            <w:shd w:val="clear" w:color="auto" w:fill="auto"/>
          </w:tcPr>
          <w:sdt>
            <w:sdtPr>
              <w:rPr>
                <w:rFonts w:asciiTheme="minorHAnsi" w:hAnsiTheme="minorHAnsi" w:cstheme="minorHAnsi"/>
              </w:rPr>
              <w:id w:val="1510012446"/>
              <w:placeholder>
                <w:docPart w:val="19C24BB87EE342ED853EE2314A828C9E"/>
              </w:placeholder>
              <w:showingPlcHdr/>
            </w:sdtPr>
            <w:sdtContent>
              <w:p w14:paraId="33ED0C3E" w14:textId="77777777" w:rsidR="008F68D8" w:rsidRPr="00470CF0" w:rsidRDefault="008F68D8" w:rsidP="0045166B">
                <w:pPr>
                  <w:jc w:val="center"/>
                  <w:rPr>
                    <w:rFonts w:asciiTheme="minorHAnsi" w:hAnsiTheme="minorHAnsi" w:cstheme="minorHAnsi"/>
                  </w:rPr>
                </w:pPr>
                <w:r w:rsidRPr="00470CF0">
                  <w:rPr>
                    <w:rStyle w:val="Besedilooznabemesta"/>
                    <w:rFonts w:asciiTheme="minorHAnsi" w:eastAsiaTheme="majorEastAsia" w:hAnsiTheme="minorHAnsi" w:cstheme="minorHAnsi"/>
                  </w:rPr>
                  <w:t>Kliknite ali tapnite tukaj, če želite vnesti besedilo.</w:t>
                </w:r>
              </w:p>
            </w:sdtContent>
          </w:sdt>
          <w:p w14:paraId="27FB70B4" w14:textId="77777777" w:rsidR="008F68D8" w:rsidRPr="00470CF0" w:rsidRDefault="008F68D8" w:rsidP="0045166B">
            <w:pPr>
              <w:jc w:val="center"/>
              <w:rPr>
                <w:rFonts w:asciiTheme="minorHAnsi" w:hAnsiTheme="minorHAnsi" w:cstheme="minorHAnsi"/>
              </w:rPr>
            </w:pPr>
          </w:p>
        </w:tc>
        <w:tc>
          <w:tcPr>
            <w:tcW w:w="276" w:type="dxa"/>
            <w:shd w:val="clear" w:color="auto" w:fill="auto"/>
          </w:tcPr>
          <w:p w14:paraId="741F7C7C" w14:textId="77777777" w:rsidR="008F68D8" w:rsidRPr="00470CF0" w:rsidRDefault="008F68D8" w:rsidP="0045166B">
            <w:pPr>
              <w:jc w:val="center"/>
              <w:rPr>
                <w:rFonts w:asciiTheme="minorHAnsi" w:hAnsiTheme="minorHAnsi" w:cstheme="minorHAnsi"/>
              </w:rPr>
            </w:pPr>
          </w:p>
        </w:tc>
        <w:tc>
          <w:tcPr>
            <w:tcW w:w="4451" w:type="dxa"/>
            <w:shd w:val="clear" w:color="auto" w:fill="auto"/>
          </w:tcPr>
          <w:p w14:paraId="76F78BBE" w14:textId="77777777" w:rsidR="008F68D8" w:rsidRPr="00470CF0" w:rsidRDefault="008F68D8" w:rsidP="0045166B">
            <w:pPr>
              <w:jc w:val="center"/>
              <w:rPr>
                <w:rFonts w:asciiTheme="minorHAnsi" w:hAnsiTheme="minorHAnsi" w:cstheme="minorHAnsi"/>
              </w:rPr>
            </w:pPr>
            <w:r w:rsidRPr="0042106B">
              <w:rPr>
                <w:rFonts w:asciiTheme="minorHAnsi" w:hAnsiTheme="minorHAnsi" w:cstheme="minorHAnsi"/>
              </w:rPr>
              <w:t>Dom starejših Rakičan</w:t>
            </w:r>
          </w:p>
        </w:tc>
      </w:tr>
      <w:tr w:rsidR="008F68D8" w:rsidRPr="00470CF0" w14:paraId="0D344B0E" w14:textId="77777777" w:rsidTr="0045166B">
        <w:tc>
          <w:tcPr>
            <w:tcW w:w="4299" w:type="dxa"/>
            <w:shd w:val="clear" w:color="auto" w:fill="auto"/>
          </w:tcPr>
          <w:p w14:paraId="7E1DB193" w14:textId="77777777" w:rsidR="008F68D8" w:rsidRPr="00470CF0" w:rsidRDefault="008F68D8" w:rsidP="0045166B">
            <w:pPr>
              <w:jc w:val="center"/>
              <w:rPr>
                <w:rFonts w:asciiTheme="minorHAnsi" w:hAnsiTheme="minorHAnsi" w:cstheme="minorHAnsi"/>
              </w:rPr>
            </w:pPr>
          </w:p>
        </w:tc>
        <w:tc>
          <w:tcPr>
            <w:tcW w:w="276" w:type="dxa"/>
            <w:shd w:val="clear" w:color="auto" w:fill="auto"/>
          </w:tcPr>
          <w:p w14:paraId="54325787" w14:textId="77777777" w:rsidR="008F68D8" w:rsidRPr="00470CF0" w:rsidRDefault="008F68D8" w:rsidP="0045166B">
            <w:pPr>
              <w:jc w:val="center"/>
              <w:rPr>
                <w:rFonts w:asciiTheme="minorHAnsi" w:hAnsiTheme="minorHAnsi" w:cstheme="minorHAnsi"/>
              </w:rPr>
            </w:pPr>
          </w:p>
        </w:tc>
        <w:tc>
          <w:tcPr>
            <w:tcW w:w="4451" w:type="dxa"/>
            <w:shd w:val="clear" w:color="auto" w:fill="auto"/>
          </w:tcPr>
          <w:p w14:paraId="2A54AB17" w14:textId="77777777" w:rsidR="008F68D8" w:rsidRPr="00470CF0" w:rsidRDefault="008F68D8" w:rsidP="0045166B">
            <w:pPr>
              <w:jc w:val="center"/>
              <w:rPr>
                <w:rFonts w:asciiTheme="minorHAnsi" w:hAnsiTheme="minorHAnsi" w:cstheme="minorHAnsi"/>
                <w:b/>
              </w:rPr>
            </w:pPr>
          </w:p>
        </w:tc>
      </w:tr>
      <w:tr w:rsidR="008F68D8" w:rsidRPr="00470CF0" w14:paraId="12F80739" w14:textId="77777777" w:rsidTr="0045166B">
        <w:tc>
          <w:tcPr>
            <w:tcW w:w="4299" w:type="dxa"/>
            <w:shd w:val="clear" w:color="auto" w:fill="auto"/>
          </w:tcPr>
          <w:p w14:paraId="2A300651" w14:textId="77777777" w:rsidR="008F68D8" w:rsidRPr="00470CF0" w:rsidRDefault="008F68D8" w:rsidP="0045166B">
            <w:pPr>
              <w:jc w:val="center"/>
              <w:rPr>
                <w:rFonts w:asciiTheme="minorHAnsi" w:hAnsiTheme="minorHAnsi" w:cstheme="minorHAnsi"/>
              </w:rPr>
            </w:pPr>
            <w:r w:rsidRPr="00470CF0">
              <w:rPr>
                <w:rFonts w:asciiTheme="minorHAnsi" w:hAnsiTheme="minorHAnsi" w:cstheme="minorHAnsi"/>
              </w:rPr>
              <w:t>Direktor:</w:t>
            </w:r>
          </w:p>
        </w:tc>
        <w:tc>
          <w:tcPr>
            <w:tcW w:w="276" w:type="dxa"/>
            <w:shd w:val="clear" w:color="auto" w:fill="auto"/>
          </w:tcPr>
          <w:p w14:paraId="0F6F2E0A" w14:textId="77777777" w:rsidR="008F68D8" w:rsidRPr="00470CF0" w:rsidRDefault="008F68D8" w:rsidP="0045166B">
            <w:pPr>
              <w:jc w:val="center"/>
              <w:rPr>
                <w:rFonts w:asciiTheme="minorHAnsi" w:hAnsiTheme="minorHAnsi" w:cstheme="minorHAnsi"/>
              </w:rPr>
            </w:pPr>
          </w:p>
        </w:tc>
        <w:tc>
          <w:tcPr>
            <w:tcW w:w="4451" w:type="dxa"/>
            <w:shd w:val="clear" w:color="auto" w:fill="auto"/>
          </w:tcPr>
          <w:p w14:paraId="3745FC97" w14:textId="77777777" w:rsidR="008F68D8" w:rsidRPr="00470CF0" w:rsidRDefault="008F68D8" w:rsidP="0045166B">
            <w:pPr>
              <w:jc w:val="center"/>
              <w:rPr>
                <w:rFonts w:asciiTheme="minorHAnsi" w:hAnsiTheme="minorHAnsi" w:cstheme="minorHAnsi"/>
                <w:b/>
              </w:rPr>
            </w:pPr>
            <w:r>
              <w:rPr>
                <w:rFonts w:asciiTheme="minorHAnsi" w:hAnsiTheme="minorHAnsi" w:cstheme="minorHAnsi"/>
              </w:rPr>
              <w:t>Direktor</w:t>
            </w:r>
            <w:r w:rsidRPr="00470CF0">
              <w:rPr>
                <w:rFonts w:asciiTheme="minorHAnsi" w:hAnsiTheme="minorHAnsi" w:cstheme="minorHAnsi"/>
              </w:rPr>
              <w:t>:</w:t>
            </w:r>
          </w:p>
        </w:tc>
      </w:tr>
      <w:tr w:rsidR="008F68D8" w:rsidRPr="00470CF0" w14:paraId="75294799" w14:textId="77777777" w:rsidTr="0045166B">
        <w:sdt>
          <w:sdtPr>
            <w:rPr>
              <w:rFonts w:asciiTheme="minorHAnsi" w:hAnsiTheme="minorHAnsi" w:cstheme="minorHAnsi"/>
            </w:rPr>
            <w:id w:val="1224414275"/>
            <w:placeholder>
              <w:docPart w:val="19C24BB87EE342ED853EE2314A828C9E"/>
            </w:placeholder>
            <w:showingPlcHdr/>
          </w:sdtPr>
          <w:sdtContent>
            <w:tc>
              <w:tcPr>
                <w:tcW w:w="4299" w:type="dxa"/>
                <w:shd w:val="clear" w:color="auto" w:fill="auto"/>
              </w:tcPr>
              <w:p w14:paraId="5039CB6E" w14:textId="77777777" w:rsidR="008F68D8" w:rsidRPr="00470CF0" w:rsidRDefault="008F68D8" w:rsidP="0045166B">
                <w:pPr>
                  <w:jc w:val="center"/>
                  <w:rPr>
                    <w:rFonts w:asciiTheme="minorHAnsi" w:hAnsiTheme="minorHAnsi" w:cstheme="minorHAnsi"/>
                  </w:rPr>
                </w:pPr>
                <w:r w:rsidRPr="00470CF0">
                  <w:rPr>
                    <w:rStyle w:val="Besedilooznabemesta"/>
                    <w:rFonts w:asciiTheme="minorHAnsi" w:eastAsiaTheme="majorEastAsia" w:hAnsiTheme="minorHAnsi" w:cstheme="minorHAnsi"/>
                  </w:rPr>
                  <w:t>Kliknite ali tapnite tukaj, če želite vnesti besedilo.</w:t>
                </w:r>
              </w:p>
            </w:tc>
          </w:sdtContent>
        </w:sdt>
        <w:tc>
          <w:tcPr>
            <w:tcW w:w="276" w:type="dxa"/>
            <w:shd w:val="clear" w:color="auto" w:fill="auto"/>
          </w:tcPr>
          <w:p w14:paraId="543E1DDE" w14:textId="77777777" w:rsidR="008F68D8" w:rsidRPr="00470CF0" w:rsidRDefault="008F68D8" w:rsidP="0045166B">
            <w:pPr>
              <w:jc w:val="center"/>
              <w:rPr>
                <w:rFonts w:asciiTheme="minorHAnsi" w:hAnsiTheme="minorHAnsi" w:cstheme="minorHAnsi"/>
              </w:rPr>
            </w:pPr>
          </w:p>
        </w:tc>
        <w:tc>
          <w:tcPr>
            <w:tcW w:w="4451" w:type="dxa"/>
            <w:shd w:val="clear" w:color="auto" w:fill="auto"/>
          </w:tcPr>
          <w:p w14:paraId="6E0C9E7E" w14:textId="77777777" w:rsidR="008F68D8" w:rsidRPr="00470CF0" w:rsidRDefault="008F68D8" w:rsidP="0045166B">
            <w:pPr>
              <w:jc w:val="center"/>
              <w:rPr>
                <w:rFonts w:asciiTheme="minorHAnsi" w:hAnsiTheme="minorHAnsi" w:cstheme="minorHAnsi"/>
              </w:rPr>
            </w:pPr>
            <w:r>
              <w:rPr>
                <w:rFonts w:asciiTheme="minorHAnsi" w:hAnsiTheme="minorHAnsi" w:cstheme="minorHAnsi"/>
              </w:rPr>
              <w:t>Zoran Hoblaj</w:t>
            </w:r>
          </w:p>
        </w:tc>
      </w:tr>
      <w:tr w:rsidR="008F68D8" w:rsidRPr="00470CF0" w14:paraId="22F87D41" w14:textId="77777777" w:rsidTr="0045166B">
        <w:tc>
          <w:tcPr>
            <w:tcW w:w="4299" w:type="dxa"/>
            <w:shd w:val="clear" w:color="auto" w:fill="auto"/>
          </w:tcPr>
          <w:p w14:paraId="4BACB44A" w14:textId="77777777" w:rsidR="008F68D8" w:rsidRPr="00470CF0" w:rsidRDefault="008F68D8" w:rsidP="0045166B">
            <w:pPr>
              <w:jc w:val="center"/>
              <w:rPr>
                <w:rFonts w:asciiTheme="minorHAnsi" w:hAnsiTheme="minorHAnsi" w:cstheme="minorHAnsi"/>
              </w:rPr>
            </w:pPr>
          </w:p>
        </w:tc>
        <w:tc>
          <w:tcPr>
            <w:tcW w:w="276" w:type="dxa"/>
            <w:shd w:val="clear" w:color="auto" w:fill="auto"/>
          </w:tcPr>
          <w:p w14:paraId="3B8D5087" w14:textId="77777777" w:rsidR="008F68D8" w:rsidRPr="00470CF0" w:rsidRDefault="008F68D8" w:rsidP="0045166B">
            <w:pPr>
              <w:jc w:val="center"/>
              <w:rPr>
                <w:rFonts w:asciiTheme="minorHAnsi" w:hAnsiTheme="minorHAnsi" w:cstheme="minorHAnsi"/>
              </w:rPr>
            </w:pPr>
          </w:p>
        </w:tc>
        <w:tc>
          <w:tcPr>
            <w:tcW w:w="4451" w:type="dxa"/>
            <w:shd w:val="clear" w:color="auto" w:fill="auto"/>
          </w:tcPr>
          <w:p w14:paraId="3757161F" w14:textId="77777777" w:rsidR="008F68D8" w:rsidRPr="00470CF0" w:rsidRDefault="008F68D8" w:rsidP="0045166B">
            <w:pPr>
              <w:jc w:val="center"/>
              <w:rPr>
                <w:rFonts w:asciiTheme="minorHAnsi" w:hAnsiTheme="minorHAnsi" w:cstheme="minorHAnsi"/>
              </w:rPr>
            </w:pPr>
          </w:p>
        </w:tc>
      </w:tr>
      <w:tr w:rsidR="008F68D8" w:rsidRPr="00470CF0" w14:paraId="550995D0" w14:textId="77777777" w:rsidTr="0045166B">
        <w:tc>
          <w:tcPr>
            <w:tcW w:w="4299" w:type="dxa"/>
            <w:tcBorders>
              <w:bottom w:val="single" w:sz="4" w:space="0" w:color="auto"/>
            </w:tcBorders>
            <w:shd w:val="clear" w:color="auto" w:fill="auto"/>
          </w:tcPr>
          <w:p w14:paraId="31E9DFDC" w14:textId="77777777" w:rsidR="008F68D8" w:rsidRPr="00470CF0" w:rsidRDefault="008F68D8" w:rsidP="0045166B">
            <w:pPr>
              <w:jc w:val="center"/>
              <w:rPr>
                <w:rFonts w:asciiTheme="minorHAnsi" w:hAnsiTheme="minorHAnsi" w:cstheme="minorHAnsi"/>
              </w:rPr>
            </w:pPr>
          </w:p>
        </w:tc>
        <w:tc>
          <w:tcPr>
            <w:tcW w:w="276" w:type="dxa"/>
            <w:shd w:val="clear" w:color="auto" w:fill="auto"/>
          </w:tcPr>
          <w:p w14:paraId="743DCC11" w14:textId="77777777" w:rsidR="008F68D8" w:rsidRPr="00470CF0" w:rsidRDefault="008F68D8" w:rsidP="0045166B">
            <w:pPr>
              <w:jc w:val="center"/>
              <w:rPr>
                <w:rFonts w:asciiTheme="minorHAnsi" w:hAnsiTheme="minorHAnsi" w:cstheme="minorHAnsi"/>
              </w:rPr>
            </w:pPr>
          </w:p>
        </w:tc>
        <w:tc>
          <w:tcPr>
            <w:tcW w:w="4451" w:type="dxa"/>
            <w:tcBorders>
              <w:bottom w:val="single" w:sz="4" w:space="0" w:color="auto"/>
            </w:tcBorders>
            <w:shd w:val="clear" w:color="auto" w:fill="auto"/>
          </w:tcPr>
          <w:p w14:paraId="01CA9D85" w14:textId="77777777" w:rsidR="008F68D8" w:rsidRPr="00470CF0" w:rsidRDefault="008F68D8" w:rsidP="0045166B">
            <w:pPr>
              <w:jc w:val="center"/>
              <w:rPr>
                <w:rFonts w:asciiTheme="minorHAnsi" w:hAnsiTheme="minorHAnsi" w:cstheme="minorHAnsi"/>
              </w:rPr>
            </w:pPr>
          </w:p>
        </w:tc>
      </w:tr>
    </w:tbl>
    <w:p w14:paraId="6BC523A1" w14:textId="77777777" w:rsidR="008F68D8" w:rsidRPr="00470CF0" w:rsidRDefault="008F68D8" w:rsidP="008F68D8">
      <w:pPr>
        <w:widowControl w:val="0"/>
        <w:autoSpaceDE w:val="0"/>
        <w:adjustRightInd w:val="0"/>
        <w:jc w:val="both"/>
        <w:rPr>
          <w:rFonts w:asciiTheme="minorHAnsi" w:hAnsiTheme="minorHAnsi" w:cstheme="minorHAnsi"/>
        </w:rPr>
      </w:pPr>
    </w:p>
    <w:p w14:paraId="04F4CAE2" w14:textId="77777777" w:rsidR="008F68D8" w:rsidRPr="00470CF0" w:rsidRDefault="008F68D8" w:rsidP="008F68D8">
      <w:pPr>
        <w:ind w:left="-567"/>
        <w:rPr>
          <w:rFonts w:asciiTheme="minorHAnsi" w:hAnsiTheme="minorHAnsi" w:cstheme="minorHAnsi"/>
        </w:rPr>
      </w:pPr>
    </w:p>
    <w:p w14:paraId="19B982DF" w14:textId="77777777" w:rsidR="008F68D8" w:rsidRDefault="008F68D8" w:rsidP="001456C0">
      <w:pPr>
        <w:autoSpaceDE w:val="0"/>
        <w:adjustRightInd w:val="0"/>
        <w:rPr>
          <w:rFonts w:asciiTheme="minorHAnsi" w:hAnsiTheme="minorHAnsi" w:cstheme="minorHAnsi"/>
          <w:b/>
          <w:i/>
        </w:rPr>
        <w:sectPr w:rsidR="008F68D8" w:rsidSect="001456C0">
          <w:pgSz w:w="11906" w:h="16838"/>
          <w:pgMar w:top="1702" w:right="1440" w:bottom="1440" w:left="1440" w:header="709" w:footer="709" w:gutter="0"/>
          <w:cols w:space="708"/>
          <w:docGrid w:linePitch="360"/>
        </w:sectPr>
      </w:pPr>
    </w:p>
    <w:p w14:paraId="6C163B8E" w14:textId="1D76DE9D" w:rsidR="001456C0" w:rsidRPr="00470CF0" w:rsidRDefault="001456C0" w:rsidP="001456C0">
      <w:pPr>
        <w:autoSpaceDE w:val="0"/>
        <w:adjustRightInd w:val="0"/>
        <w:rPr>
          <w:rFonts w:asciiTheme="minorHAnsi" w:hAnsiTheme="minorHAnsi" w:cstheme="minorHAnsi"/>
          <w:b/>
          <w:i/>
        </w:rPr>
      </w:pPr>
      <w:r w:rsidRPr="00470CF0">
        <w:rPr>
          <w:rFonts w:asciiTheme="minorHAnsi" w:hAnsiTheme="minorHAnsi" w:cstheme="minorHAnsi"/>
          <w:b/>
          <w:i/>
        </w:rPr>
        <w:lastRenderedPageBreak/>
        <w:t>OBR-9</w:t>
      </w:r>
      <w:r w:rsidR="00D80AB7">
        <w:rPr>
          <w:rFonts w:asciiTheme="minorHAnsi" w:hAnsiTheme="minorHAnsi" w:cstheme="minorHAnsi"/>
          <w:b/>
          <w:i/>
        </w:rPr>
        <w:t>.1</w:t>
      </w:r>
    </w:p>
    <w:p w14:paraId="2BF79C0A" w14:textId="77777777" w:rsidR="001456C0" w:rsidRPr="00470CF0" w:rsidRDefault="001456C0" w:rsidP="001456C0">
      <w:pPr>
        <w:autoSpaceDE w:val="0"/>
        <w:adjustRightInd w:val="0"/>
        <w:rPr>
          <w:rFonts w:asciiTheme="minorHAnsi" w:hAnsiTheme="minorHAnsi" w:cstheme="minorHAnsi"/>
          <w:b/>
          <w:i/>
        </w:rPr>
      </w:pPr>
    </w:p>
    <w:p w14:paraId="552A035F" w14:textId="77777777" w:rsidR="001456C0" w:rsidRPr="00470CF0" w:rsidRDefault="001456C0" w:rsidP="001456C0">
      <w:pPr>
        <w:autoSpaceDE w:val="0"/>
        <w:adjustRightInd w:val="0"/>
        <w:rPr>
          <w:rFonts w:asciiTheme="minorHAnsi" w:hAnsiTheme="minorHAnsi" w:cstheme="minorHAnsi"/>
          <w:i/>
          <w:iCs/>
          <w:sz w:val="20"/>
          <w:szCs w:val="20"/>
        </w:rPr>
      </w:pPr>
      <w:r w:rsidRPr="00470CF0">
        <w:rPr>
          <w:rFonts w:asciiTheme="minorHAnsi" w:hAnsiTheme="minorHAnsi" w:cstheme="minorHAnsi"/>
          <w:i/>
          <w:iCs/>
          <w:sz w:val="20"/>
          <w:szCs w:val="20"/>
        </w:rPr>
        <w:t>Izdajatelj reference:</w:t>
      </w:r>
    </w:p>
    <w:p w14:paraId="47D04840" w14:textId="77777777" w:rsidR="001456C0" w:rsidRPr="00470CF0" w:rsidRDefault="001456C0" w:rsidP="001456C0">
      <w:pPr>
        <w:autoSpaceDE w:val="0"/>
        <w:adjustRightInd w:val="0"/>
        <w:rPr>
          <w:rFonts w:asciiTheme="minorHAnsi" w:hAnsiTheme="minorHAnsi" w:cstheme="minorHAnsi"/>
          <w:i/>
          <w:iCs/>
        </w:rPr>
      </w:pPr>
    </w:p>
    <w:p w14:paraId="1C7098F1" w14:textId="77777777" w:rsidR="001456C0" w:rsidRPr="00470CF0" w:rsidRDefault="001456C0" w:rsidP="001456C0">
      <w:pPr>
        <w:autoSpaceDE w:val="0"/>
        <w:adjustRightInd w:val="0"/>
        <w:rPr>
          <w:rFonts w:asciiTheme="minorHAnsi" w:hAnsiTheme="minorHAnsi" w:cstheme="minorHAnsi"/>
        </w:rPr>
      </w:pPr>
      <w:r w:rsidRPr="00470CF0">
        <w:rPr>
          <w:rFonts w:asciiTheme="minorHAnsi" w:hAnsiTheme="minorHAnsi" w:cstheme="minorHAnsi"/>
        </w:rPr>
        <w:t>Naziv:</w:t>
      </w:r>
      <w:sdt>
        <w:sdtPr>
          <w:rPr>
            <w:rFonts w:asciiTheme="minorHAnsi" w:hAnsiTheme="minorHAnsi" w:cstheme="minorHAnsi"/>
          </w:rPr>
          <w:id w:val="-2068869990"/>
          <w:placeholder>
            <w:docPart w:val="33C26D8AC9104B7EBE28A1177CC5AC4A"/>
          </w:placeholder>
          <w:showingPlcHdr/>
          <w:text/>
        </w:sdtPr>
        <w:sdtContent>
          <w:r w:rsidRPr="00470CF0">
            <w:rPr>
              <w:rStyle w:val="Besedilooznabemesta"/>
              <w:rFonts w:asciiTheme="minorHAnsi" w:eastAsiaTheme="minorHAnsi" w:hAnsiTheme="minorHAnsi" w:cstheme="minorHAnsi"/>
            </w:rPr>
            <w:t>Kliknite ali tapnite tukaj, če želite vnesti besedilo.</w:t>
          </w:r>
        </w:sdtContent>
      </w:sdt>
    </w:p>
    <w:p w14:paraId="26A8194A" w14:textId="77777777" w:rsidR="001456C0" w:rsidRPr="00470CF0" w:rsidRDefault="001456C0" w:rsidP="001456C0">
      <w:pPr>
        <w:autoSpaceDE w:val="0"/>
        <w:adjustRightInd w:val="0"/>
        <w:rPr>
          <w:rFonts w:asciiTheme="minorHAnsi" w:hAnsiTheme="minorHAnsi" w:cstheme="minorHAnsi"/>
        </w:rPr>
      </w:pPr>
      <w:r w:rsidRPr="00470CF0">
        <w:rPr>
          <w:rFonts w:asciiTheme="minorHAnsi" w:hAnsiTheme="minorHAnsi" w:cstheme="minorHAnsi"/>
        </w:rPr>
        <w:t>Naslov</w:t>
      </w:r>
      <w:sdt>
        <w:sdtPr>
          <w:rPr>
            <w:rFonts w:asciiTheme="minorHAnsi" w:hAnsiTheme="minorHAnsi" w:cstheme="minorHAnsi"/>
          </w:rPr>
          <w:id w:val="798501707"/>
          <w:placeholder>
            <w:docPart w:val="33C26D8AC9104B7EBE28A1177CC5AC4A"/>
          </w:placeholder>
          <w:showingPlcHdr/>
          <w:text/>
        </w:sdtPr>
        <w:sdtContent>
          <w:r w:rsidRPr="00470CF0">
            <w:rPr>
              <w:rStyle w:val="Besedilooznabemesta"/>
              <w:rFonts w:asciiTheme="minorHAnsi" w:eastAsiaTheme="minorHAnsi" w:hAnsiTheme="minorHAnsi" w:cstheme="minorHAnsi"/>
            </w:rPr>
            <w:t>Kliknite ali tapnite tukaj, če želite vnesti besedilo.</w:t>
          </w:r>
        </w:sdtContent>
      </w:sdt>
    </w:p>
    <w:p w14:paraId="19DEE727" w14:textId="77777777" w:rsidR="001456C0" w:rsidRPr="00470CF0" w:rsidRDefault="001456C0" w:rsidP="001456C0">
      <w:pPr>
        <w:ind w:left="360"/>
        <w:jc w:val="center"/>
        <w:rPr>
          <w:rFonts w:asciiTheme="minorHAnsi" w:hAnsiTheme="minorHAnsi" w:cstheme="minorHAnsi"/>
        </w:rPr>
      </w:pPr>
    </w:p>
    <w:p w14:paraId="175690A6" w14:textId="77777777" w:rsidR="001456C0" w:rsidRPr="00470CF0" w:rsidRDefault="001456C0" w:rsidP="001456C0">
      <w:pPr>
        <w:ind w:left="360"/>
        <w:jc w:val="center"/>
        <w:rPr>
          <w:rFonts w:asciiTheme="minorHAnsi" w:hAnsiTheme="minorHAnsi" w:cstheme="minorHAnsi"/>
          <w:b/>
        </w:rPr>
      </w:pPr>
      <w:r w:rsidRPr="00470CF0">
        <w:rPr>
          <w:rFonts w:asciiTheme="minorHAnsi" w:hAnsiTheme="minorHAnsi" w:cstheme="minorHAnsi"/>
          <w:b/>
        </w:rPr>
        <w:t>REFERENČNO POTRDILO</w:t>
      </w:r>
    </w:p>
    <w:p w14:paraId="6EF7DCBC" w14:textId="77777777" w:rsidR="001456C0" w:rsidRPr="00470CF0" w:rsidRDefault="001456C0" w:rsidP="001456C0">
      <w:pPr>
        <w:autoSpaceDE w:val="0"/>
        <w:adjustRightInd w:val="0"/>
        <w:rPr>
          <w:rFonts w:asciiTheme="minorHAnsi" w:hAnsiTheme="minorHAnsi" w:cstheme="minorHAnsi"/>
          <w:b/>
          <w:i/>
        </w:rPr>
      </w:pPr>
    </w:p>
    <w:p w14:paraId="35DC0D7C" w14:textId="77777777" w:rsidR="001456C0" w:rsidRPr="00470CF0" w:rsidRDefault="001456C0" w:rsidP="001456C0">
      <w:pPr>
        <w:jc w:val="both"/>
        <w:rPr>
          <w:rFonts w:asciiTheme="minorHAnsi" w:hAnsiTheme="minorHAnsi" w:cstheme="minorHAnsi"/>
          <w:b/>
        </w:rPr>
      </w:pPr>
      <w:r w:rsidRPr="00470CF0">
        <w:rPr>
          <w:rFonts w:asciiTheme="minorHAnsi" w:hAnsiTheme="minorHAnsi" w:cstheme="minorHAnsi"/>
        </w:rPr>
        <w:t xml:space="preserve">Za namen dokazovanja usposobljenosti ponudnika </w:t>
      </w:r>
      <w:r>
        <w:rPr>
          <w:rFonts w:asciiTheme="minorHAnsi" w:hAnsiTheme="minorHAnsi" w:cstheme="minorHAnsi"/>
        </w:rPr>
        <w:t>v okviru izvedbe javnega naročila</w:t>
      </w:r>
      <w:r w:rsidRPr="00470CF0">
        <w:rPr>
          <w:rFonts w:asciiTheme="minorHAnsi" w:hAnsiTheme="minorHAnsi" w:cstheme="minorHAnsi"/>
        </w:rPr>
        <w:t xml:space="preserve"> </w:t>
      </w:r>
      <w:r w:rsidRPr="00E83918">
        <w:rPr>
          <w:rFonts w:asciiTheme="minorHAnsi" w:hAnsiTheme="minorHAnsi" w:cstheme="minorHAnsi"/>
          <w:b/>
          <w:sz w:val="22"/>
          <w:szCs w:val="22"/>
        </w:rPr>
        <w:t>»GRADNJA DOMA STAREJŠIH V DOBROVNIKU PRI KATERI SE UPOŠTEVAJO OKOLJSKI VIDIKI</w:t>
      </w:r>
      <w:r w:rsidRPr="00470CF0">
        <w:rPr>
          <w:rFonts w:asciiTheme="minorHAnsi" w:hAnsiTheme="minorHAnsi" w:cstheme="minorHAnsi"/>
          <w:b/>
        </w:rPr>
        <w:t>«</w:t>
      </w:r>
      <w:r>
        <w:rPr>
          <w:rFonts w:asciiTheme="minorHAnsi" w:hAnsiTheme="minorHAnsi" w:cstheme="minorHAnsi"/>
          <w:b/>
        </w:rPr>
        <w:t xml:space="preserve"> </w:t>
      </w:r>
      <w:r w:rsidRPr="00470CF0">
        <w:rPr>
          <w:rFonts w:asciiTheme="minorHAnsi" w:hAnsiTheme="minorHAnsi" w:cstheme="minorHAnsi"/>
        </w:rPr>
        <w:t>spodaj podpisani naročnik potrjujem, da je nosilec refrence:</w:t>
      </w:r>
    </w:p>
    <w:p w14:paraId="55FE2B2F" w14:textId="77777777" w:rsidR="001456C0" w:rsidRPr="00470CF0" w:rsidRDefault="001456C0" w:rsidP="001456C0">
      <w:pPr>
        <w:jc w:val="both"/>
        <w:rPr>
          <w:rFonts w:asciiTheme="minorHAnsi" w:hAnsiTheme="minorHAnsi" w:cstheme="minorHAnsi"/>
        </w:rPr>
      </w:pPr>
    </w:p>
    <w:p w14:paraId="12CB7B73" w14:textId="77777777" w:rsidR="001456C0" w:rsidRPr="00470CF0" w:rsidRDefault="001456C0" w:rsidP="001456C0">
      <w:pPr>
        <w:autoSpaceDE w:val="0"/>
        <w:adjustRightInd w:val="0"/>
        <w:spacing w:line="360" w:lineRule="auto"/>
        <w:rPr>
          <w:rFonts w:asciiTheme="minorHAnsi" w:hAnsiTheme="minorHAnsi" w:cstheme="minorHAnsi"/>
          <w:b/>
          <w:bCs/>
        </w:rPr>
      </w:pPr>
      <w:r w:rsidRPr="00470CF0">
        <w:rPr>
          <w:rFonts w:asciiTheme="minorHAnsi" w:hAnsiTheme="minorHAnsi" w:cstheme="minorHAnsi"/>
        </w:rPr>
        <w:t>Naziv:</w:t>
      </w:r>
      <w:r>
        <w:rPr>
          <w:rFonts w:asciiTheme="minorHAnsi" w:hAnsiTheme="minorHAnsi" w:cstheme="minorHAnsi"/>
        </w:rPr>
        <w:t xml:space="preserve"> </w:t>
      </w:r>
      <w:sdt>
        <w:sdtPr>
          <w:rPr>
            <w:rFonts w:asciiTheme="minorHAnsi" w:hAnsiTheme="minorHAnsi" w:cstheme="minorHAnsi"/>
            <w:b/>
            <w:bCs/>
          </w:rPr>
          <w:id w:val="-1122458904"/>
          <w:placeholder>
            <w:docPart w:val="AC18C31EA050408394BD87B779EEFD31"/>
          </w:placeholder>
          <w:showingPlcHdr/>
          <w:text/>
        </w:sdtPr>
        <w:sdtContent>
          <w:r w:rsidRPr="00470CF0">
            <w:rPr>
              <w:rStyle w:val="Besedilooznabemesta"/>
              <w:rFonts w:asciiTheme="minorHAnsi" w:eastAsiaTheme="minorHAnsi" w:hAnsiTheme="minorHAnsi" w:cstheme="minorHAnsi"/>
              <w:b/>
              <w:bCs/>
            </w:rPr>
            <w:t>Kliknite ali tapnite tukaj, če želite vnesti besedilo.</w:t>
          </w:r>
        </w:sdtContent>
      </w:sdt>
    </w:p>
    <w:p w14:paraId="234BA84C" w14:textId="77777777" w:rsidR="001456C0" w:rsidRPr="00470CF0" w:rsidRDefault="001456C0" w:rsidP="001456C0">
      <w:pPr>
        <w:autoSpaceDE w:val="0"/>
        <w:adjustRightInd w:val="0"/>
        <w:spacing w:line="360" w:lineRule="auto"/>
        <w:rPr>
          <w:rFonts w:asciiTheme="minorHAnsi" w:hAnsiTheme="minorHAnsi" w:cstheme="minorHAnsi"/>
        </w:rPr>
      </w:pPr>
      <w:r w:rsidRPr="00470CF0">
        <w:rPr>
          <w:rFonts w:asciiTheme="minorHAnsi" w:hAnsiTheme="minorHAnsi" w:cstheme="minorHAnsi"/>
        </w:rPr>
        <w:t>Naslov</w:t>
      </w:r>
      <w:r>
        <w:rPr>
          <w:rFonts w:asciiTheme="minorHAnsi" w:hAnsiTheme="minorHAnsi" w:cstheme="minorHAnsi"/>
        </w:rPr>
        <w:t xml:space="preserve">: </w:t>
      </w:r>
      <w:sdt>
        <w:sdtPr>
          <w:rPr>
            <w:rFonts w:asciiTheme="minorHAnsi" w:hAnsiTheme="minorHAnsi" w:cstheme="minorHAnsi"/>
            <w:b/>
            <w:bCs/>
          </w:rPr>
          <w:id w:val="190811975"/>
          <w:placeholder>
            <w:docPart w:val="AC18C31EA050408394BD87B779EEFD31"/>
          </w:placeholder>
          <w:showingPlcHdr/>
          <w:text/>
        </w:sdtPr>
        <w:sdtContent>
          <w:r w:rsidRPr="00470CF0">
            <w:rPr>
              <w:rStyle w:val="Besedilooznabemesta"/>
              <w:rFonts w:asciiTheme="minorHAnsi" w:eastAsiaTheme="minorHAnsi" w:hAnsiTheme="minorHAnsi" w:cstheme="minorHAnsi"/>
              <w:b/>
              <w:bCs/>
            </w:rPr>
            <w:t>Kliknite ali tapnite tukaj, če želite vnesti besedilo.</w:t>
          </w:r>
        </w:sdtContent>
      </w:sdt>
    </w:p>
    <w:p w14:paraId="288423F5" w14:textId="77777777" w:rsidR="001456C0" w:rsidRPr="00470CF0" w:rsidRDefault="001456C0" w:rsidP="001456C0">
      <w:pPr>
        <w:autoSpaceDE w:val="0"/>
        <w:adjustRightInd w:val="0"/>
        <w:jc w:val="both"/>
        <w:rPr>
          <w:rFonts w:asciiTheme="minorHAnsi" w:hAnsiTheme="minorHAnsi" w:cstheme="minorHAnsi"/>
        </w:rPr>
      </w:pPr>
    </w:p>
    <w:p w14:paraId="70643841" w14:textId="56CDA92B" w:rsidR="001456C0" w:rsidRPr="00470CF0" w:rsidRDefault="001456C0" w:rsidP="001456C0">
      <w:pPr>
        <w:autoSpaceDE w:val="0"/>
        <w:adjustRightInd w:val="0"/>
        <w:jc w:val="both"/>
        <w:rPr>
          <w:rFonts w:asciiTheme="minorHAnsi" w:hAnsiTheme="minorHAnsi" w:cstheme="minorHAnsi"/>
        </w:rPr>
      </w:pPr>
      <w:r w:rsidRPr="00470CF0">
        <w:rPr>
          <w:rFonts w:asciiTheme="minorHAnsi" w:hAnsiTheme="minorHAnsi" w:cstheme="minorHAnsi"/>
        </w:rPr>
        <w:t xml:space="preserve">za nas kvalitetno in v skladu s pogodbo izvedel </w:t>
      </w:r>
      <w:r w:rsidR="00152C54">
        <w:rPr>
          <w:rFonts w:asciiTheme="minorHAnsi" w:hAnsiTheme="minorHAnsi" w:cstheme="minorHAnsi"/>
        </w:rPr>
        <w:t>gradbena</w:t>
      </w:r>
      <w:r>
        <w:rPr>
          <w:rFonts w:asciiTheme="minorHAnsi" w:hAnsiTheme="minorHAnsi" w:cstheme="minorHAnsi"/>
        </w:rPr>
        <w:t xml:space="preserve">, strojna in elektro dela </w:t>
      </w:r>
      <w:r w:rsidRPr="00470CF0">
        <w:rPr>
          <w:rFonts w:asciiTheme="minorHAnsi" w:hAnsiTheme="minorHAnsi" w:cstheme="minorHAnsi"/>
        </w:rPr>
        <w:t>na projektu:</w:t>
      </w:r>
    </w:p>
    <w:p w14:paraId="4FCF160A" w14:textId="77777777" w:rsidR="001456C0" w:rsidRPr="00470CF0" w:rsidRDefault="001456C0" w:rsidP="001456C0">
      <w:pPr>
        <w:autoSpaceDE w:val="0"/>
        <w:adjustRightInd w:val="0"/>
        <w:jc w:val="both"/>
        <w:rPr>
          <w:rFonts w:asciiTheme="minorHAnsi" w:hAnsiTheme="minorHAnsi" w:cstheme="minorHAnsi"/>
        </w:rPr>
      </w:pPr>
    </w:p>
    <w:p w14:paraId="568D645C" w14:textId="77777777" w:rsidR="001456C0" w:rsidRPr="00470CF0" w:rsidRDefault="001456C0" w:rsidP="001456C0">
      <w:pPr>
        <w:autoSpaceDE w:val="0"/>
        <w:adjustRightInd w:val="0"/>
        <w:jc w:val="both"/>
        <w:rPr>
          <w:rFonts w:asciiTheme="minorHAnsi" w:hAnsiTheme="minorHAnsi" w:cstheme="minorHAnsi"/>
        </w:rPr>
      </w:pPr>
      <w:r w:rsidRPr="00470CF0">
        <w:rPr>
          <w:rFonts w:asciiTheme="minorHAnsi" w:hAnsiTheme="minorHAnsi" w:cstheme="minorHAnsi"/>
        </w:rPr>
        <w:t xml:space="preserve">Naziv projekta: </w:t>
      </w:r>
      <w:sdt>
        <w:sdtPr>
          <w:rPr>
            <w:rFonts w:asciiTheme="minorHAnsi" w:hAnsiTheme="minorHAnsi" w:cstheme="minorHAnsi"/>
          </w:rPr>
          <w:id w:val="386543233"/>
          <w:placeholder>
            <w:docPart w:val="33C26D8AC9104B7EBE28A1177CC5AC4A"/>
          </w:placeholder>
          <w:showingPlcHdr/>
          <w:text/>
        </w:sdtPr>
        <w:sdtContent>
          <w:r w:rsidRPr="00470CF0">
            <w:rPr>
              <w:rStyle w:val="Besedilooznabemesta"/>
              <w:rFonts w:asciiTheme="minorHAnsi" w:eastAsiaTheme="minorHAnsi" w:hAnsiTheme="minorHAnsi" w:cstheme="minorHAnsi"/>
            </w:rPr>
            <w:t>Kliknite ali tapnite tukaj, če želite vnesti besedilo.</w:t>
          </w:r>
        </w:sdtContent>
      </w:sdt>
    </w:p>
    <w:p w14:paraId="094FF863" w14:textId="77777777" w:rsidR="001456C0" w:rsidRDefault="001456C0" w:rsidP="001456C0">
      <w:pPr>
        <w:autoSpaceDE w:val="0"/>
        <w:adjustRightInd w:val="0"/>
        <w:jc w:val="both"/>
        <w:rPr>
          <w:rFonts w:asciiTheme="minorHAnsi" w:hAnsiTheme="minorHAnsi" w:cstheme="minorHAnsi"/>
        </w:rPr>
      </w:pPr>
      <w:r w:rsidRPr="00470CF0">
        <w:rPr>
          <w:rFonts w:asciiTheme="minorHAnsi" w:hAnsiTheme="minorHAnsi" w:cstheme="minorHAnsi"/>
        </w:rPr>
        <w:t xml:space="preserve">Vrednost del: </w:t>
      </w:r>
      <w:sdt>
        <w:sdtPr>
          <w:rPr>
            <w:rFonts w:asciiTheme="minorHAnsi" w:hAnsiTheme="minorHAnsi" w:cstheme="minorHAnsi"/>
          </w:rPr>
          <w:id w:val="1639839928"/>
          <w:placeholder>
            <w:docPart w:val="33C26D8AC9104B7EBE28A1177CC5AC4A"/>
          </w:placeholder>
          <w:showingPlcHdr/>
          <w:text/>
        </w:sdtPr>
        <w:sdtContent>
          <w:r w:rsidRPr="00470CF0">
            <w:rPr>
              <w:rStyle w:val="Besedilooznabemesta"/>
              <w:rFonts w:asciiTheme="minorHAnsi" w:eastAsiaTheme="minorHAnsi" w:hAnsiTheme="minorHAnsi" w:cstheme="minorHAnsi"/>
            </w:rPr>
            <w:t>Kliknite ali tapnite tukaj, če želite vnesti besedilo.</w:t>
          </w:r>
        </w:sdtContent>
      </w:sdt>
      <w:r w:rsidRPr="00470CF0">
        <w:rPr>
          <w:rFonts w:asciiTheme="minorHAnsi" w:hAnsiTheme="minorHAnsi" w:cstheme="minorHAnsi"/>
        </w:rPr>
        <w:t xml:space="preserve"> EUR</w:t>
      </w:r>
      <w:r>
        <w:rPr>
          <w:rFonts w:asciiTheme="minorHAnsi" w:hAnsiTheme="minorHAnsi" w:cstheme="minorHAnsi"/>
        </w:rPr>
        <w:t xml:space="preserve"> brez</w:t>
      </w:r>
      <w:r w:rsidRPr="00470CF0">
        <w:rPr>
          <w:rFonts w:asciiTheme="minorHAnsi" w:hAnsiTheme="minorHAnsi" w:cstheme="minorHAnsi"/>
        </w:rPr>
        <w:t xml:space="preserve"> DDV.</w:t>
      </w:r>
    </w:p>
    <w:p w14:paraId="5BF8B512" w14:textId="77777777" w:rsidR="001456C0" w:rsidRPr="00470CF0" w:rsidRDefault="001456C0" w:rsidP="001456C0">
      <w:pPr>
        <w:autoSpaceDE w:val="0"/>
        <w:adjustRightInd w:val="0"/>
        <w:jc w:val="both"/>
        <w:rPr>
          <w:rFonts w:asciiTheme="minorHAnsi" w:hAnsiTheme="minorHAnsi" w:cstheme="minorHAnsi"/>
          <w:i/>
        </w:rPr>
      </w:pPr>
      <w:r>
        <w:rPr>
          <w:rFonts w:asciiTheme="minorHAnsi" w:hAnsiTheme="minorHAnsi" w:cstheme="minorHAnsi"/>
        </w:rPr>
        <w:t>Klasifikacija po CC-SI:</w:t>
      </w:r>
      <w:r w:rsidRPr="009359AC">
        <w:rPr>
          <w:rFonts w:asciiTheme="minorHAnsi" w:hAnsiTheme="minorHAnsi" w:cstheme="minorHAnsi"/>
        </w:rPr>
        <w:t xml:space="preserve"> </w:t>
      </w:r>
      <w:sdt>
        <w:sdtPr>
          <w:rPr>
            <w:rFonts w:asciiTheme="minorHAnsi" w:hAnsiTheme="minorHAnsi" w:cstheme="minorHAnsi"/>
          </w:rPr>
          <w:id w:val="173145556"/>
          <w:placeholder>
            <w:docPart w:val="B51AF8B682FF4431A274AF1CB1A42419"/>
          </w:placeholder>
          <w:showingPlcHdr/>
          <w:text/>
        </w:sdtPr>
        <w:sdtContent>
          <w:r w:rsidRPr="00470CF0">
            <w:rPr>
              <w:rStyle w:val="Besedilooznabemesta"/>
              <w:rFonts w:asciiTheme="minorHAnsi" w:eastAsiaTheme="minorHAnsi" w:hAnsiTheme="minorHAnsi" w:cstheme="minorHAnsi"/>
            </w:rPr>
            <w:t>Kliknite ali tapnite tukaj, če želite vnesti besedilo.</w:t>
          </w:r>
        </w:sdtContent>
      </w:sdt>
    </w:p>
    <w:p w14:paraId="6F475BD6" w14:textId="77777777" w:rsidR="001456C0" w:rsidRPr="00470CF0" w:rsidRDefault="001456C0" w:rsidP="001456C0">
      <w:pPr>
        <w:autoSpaceDE w:val="0"/>
        <w:adjustRightInd w:val="0"/>
        <w:jc w:val="both"/>
        <w:rPr>
          <w:rFonts w:asciiTheme="minorHAnsi" w:hAnsiTheme="minorHAnsi" w:cstheme="minorHAnsi"/>
        </w:rPr>
      </w:pPr>
      <w:r>
        <w:rPr>
          <w:rFonts w:asciiTheme="minorHAnsi" w:hAnsiTheme="minorHAnsi" w:cstheme="minorHAnsi"/>
        </w:rPr>
        <w:t>Datum primopredajnega zapisnika</w:t>
      </w:r>
      <w:r w:rsidRPr="00470CF0">
        <w:rPr>
          <w:rFonts w:asciiTheme="minorHAnsi" w:hAnsiTheme="minorHAnsi" w:cstheme="minorHAnsi"/>
        </w:rPr>
        <w:t xml:space="preserve">: </w:t>
      </w:r>
      <w:sdt>
        <w:sdtPr>
          <w:rPr>
            <w:rFonts w:asciiTheme="minorHAnsi" w:hAnsiTheme="minorHAnsi" w:cstheme="minorHAnsi"/>
          </w:rPr>
          <w:id w:val="1646085028"/>
          <w:placeholder>
            <w:docPart w:val="33C26D8AC9104B7EBE28A1177CC5AC4A"/>
          </w:placeholder>
          <w:showingPlcHdr/>
          <w:text/>
        </w:sdtPr>
        <w:sdtContent>
          <w:r w:rsidRPr="00470CF0">
            <w:rPr>
              <w:rStyle w:val="Besedilooznabemesta"/>
              <w:rFonts w:asciiTheme="minorHAnsi" w:eastAsiaTheme="minorHAnsi" w:hAnsiTheme="minorHAnsi" w:cstheme="minorHAnsi"/>
            </w:rPr>
            <w:t>Kliknite ali tapnite tukaj, če želite vnesti besedilo.</w:t>
          </w:r>
        </w:sdtContent>
      </w:sdt>
    </w:p>
    <w:p w14:paraId="1F9B1AF4" w14:textId="77777777" w:rsidR="001456C0" w:rsidRPr="00470CF0" w:rsidRDefault="001456C0" w:rsidP="001456C0">
      <w:pPr>
        <w:autoSpaceDE w:val="0"/>
        <w:adjustRightInd w:val="0"/>
        <w:rPr>
          <w:rFonts w:asciiTheme="minorHAnsi" w:hAnsiTheme="minorHAnsi" w:cstheme="minorHAnsi"/>
        </w:rPr>
      </w:pPr>
    </w:p>
    <w:p w14:paraId="1C65C002" w14:textId="77777777" w:rsidR="001456C0" w:rsidRPr="00470CF0" w:rsidRDefault="001456C0" w:rsidP="001456C0">
      <w:pPr>
        <w:autoSpaceDE w:val="0"/>
        <w:adjustRightInd w:val="0"/>
        <w:jc w:val="both"/>
        <w:rPr>
          <w:rFonts w:asciiTheme="minorHAnsi" w:hAnsiTheme="minorHAnsi" w:cstheme="minorHAnsi"/>
        </w:rPr>
      </w:pPr>
      <w:r w:rsidRPr="00470CF0">
        <w:rPr>
          <w:rFonts w:asciiTheme="minorHAnsi" w:hAnsiTheme="minorHAnsi" w:cstheme="minorHAnsi"/>
        </w:rPr>
        <w:t xml:space="preserve">Predmetno potrdilo je mogoče preveriti pri osebi </w:t>
      </w:r>
      <w:sdt>
        <w:sdtPr>
          <w:rPr>
            <w:rFonts w:asciiTheme="minorHAnsi" w:hAnsiTheme="minorHAnsi" w:cstheme="minorHAnsi"/>
          </w:rPr>
          <w:id w:val="-2098700284"/>
          <w:placeholder>
            <w:docPart w:val="33C26D8AC9104B7EBE28A1177CC5AC4A"/>
          </w:placeholder>
          <w:showingPlcHdr/>
          <w:text/>
        </w:sdtPr>
        <w:sdtContent>
          <w:r w:rsidRPr="00470CF0">
            <w:rPr>
              <w:rStyle w:val="Besedilooznabemesta"/>
              <w:rFonts w:asciiTheme="minorHAnsi" w:eastAsiaTheme="majorEastAsia" w:hAnsiTheme="minorHAnsi" w:cstheme="minorHAnsi"/>
            </w:rPr>
            <w:t>Kliknite ali tapnite tukaj, če želite vnesti besedilo.</w:t>
          </w:r>
        </w:sdtContent>
      </w:sdt>
      <w:r w:rsidRPr="00470CF0">
        <w:rPr>
          <w:rFonts w:asciiTheme="minorHAnsi" w:hAnsiTheme="minorHAnsi" w:cstheme="minorHAnsi"/>
        </w:rPr>
        <w:t xml:space="preserve"> na tel št. </w:t>
      </w:r>
      <w:sdt>
        <w:sdtPr>
          <w:rPr>
            <w:rFonts w:asciiTheme="minorHAnsi" w:hAnsiTheme="minorHAnsi" w:cstheme="minorHAnsi"/>
          </w:rPr>
          <w:id w:val="456002504"/>
          <w:placeholder>
            <w:docPart w:val="33C26D8AC9104B7EBE28A1177CC5AC4A"/>
          </w:placeholder>
          <w:showingPlcHdr/>
          <w:text/>
        </w:sdtPr>
        <w:sdtContent>
          <w:r w:rsidRPr="00470CF0">
            <w:rPr>
              <w:rStyle w:val="Besedilooznabemesta"/>
              <w:rFonts w:asciiTheme="minorHAnsi" w:eastAsiaTheme="majorEastAsia" w:hAnsiTheme="minorHAnsi" w:cstheme="minorHAnsi"/>
            </w:rPr>
            <w:t>Kliknite ali tapnite tukaj, če želite vnesti besedilo.</w:t>
          </w:r>
        </w:sdtContent>
      </w:sdt>
      <w:r w:rsidRPr="00470CF0">
        <w:rPr>
          <w:rFonts w:asciiTheme="minorHAnsi" w:hAnsiTheme="minorHAnsi" w:cstheme="minorHAnsi"/>
        </w:rPr>
        <w:t xml:space="preserve"> oz. e-naslovu: </w:t>
      </w:r>
      <w:sdt>
        <w:sdtPr>
          <w:rPr>
            <w:rFonts w:asciiTheme="minorHAnsi" w:hAnsiTheme="minorHAnsi" w:cstheme="minorHAnsi"/>
          </w:rPr>
          <w:id w:val="-1076743175"/>
          <w:placeholder>
            <w:docPart w:val="33C26D8AC9104B7EBE28A1177CC5AC4A"/>
          </w:placeholder>
          <w:showingPlcHdr/>
          <w:text/>
        </w:sdtPr>
        <w:sdtContent>
          <w:r w:rsidRPr="00470CF0">
            <w:rPr>
              <w:rStyle w:val="Besedilooznabemesta"/>
              <w:rFonts w:asciiTheme="minorHAnsi" w:eastAsiaTheme="majorEastAsia" w:hAnsiTheme="minorHAnsi" w:cstheme="minorHAnsi"/>
            </w:rPr>
            <w:t>Kliknite ali tapnite tukaj, če želite vnesti besedilo.</w:t>
          </w:r>
        </w:sdtContent>
      </w:sdt>
    </w:p>
    <w:p w14:paraId="0683DD81" w14:textId="77777777" w:rsidR="001456C0" w:rsidRPr="00470CF0" w:rsidRDefault="001456C0" w:rsidP="001456C0">
      <w:pPr>
        <w:autoSpaceDE w:val="0"/>
        <w:adjustRightInd w:val="0"/>
        <w:rPr>
          <w:rFonts w:asciiTheme="minorHAnsi" w:hAnsiTheme="minorHAnsi" w:cstheme="minorHAnsi"/>
        </w:rPr>
      </w:pPr>
    </w:p>
    <w:p w14:paraId="0BD54A00" w14:textId="77777777" w:rsidR="001456C0" w:rsidRPr="00470CF0" w:rsidRDefault="001456C0" w:rsidP="001456C0">
      <w:pPr>
        <w:autoSpaceDE w:val="0"/>
        <w:adjustRightInd w:val="0"/>
        <w:rPr>
          <w:rFonts w:asciiTheme="minorHAnsi" w:hAnsiTheme="minorHAnsi" w:cstheme="minorHAnsi"/>
        </w:rPr>
      </w:pPr>
      <w:r w:rsidRPr="00470CF0">
        <w:rPr>
          <w:rFonts w:asciiTheme="minorHAnsi" w:hAnsiTheme="minorHAnsi" w:cstheme="minorHAnsi"/>
        </w:rPr>
        <w:t xml:space="preserve">Datum: </w:t>
      </w:r>
      <w:sdt>
        <w:sdtPr>
          <w:rPr>
            <w:rFonts w:asciiTheme="minorHAnsi" w:hAnsiTheme="minorHAnsi" w:cstheme="minorHAnsi"/>
          </w:rPr>
          <w:id w:val="1118484402"/>
          <w:placeholder>
            <w:docPart w:val="C8224339C51048CBA0D73C6DF4BA695D"/>
          </w:placeholder>
          <w:showingPlcHdr/>
          <w:date>
            <w:dateFormat w:val="d. MM. yyyy"/>
            <w:lid w:val="sl-SI"/>
            <w:storeMappedDataAs w:val="dateTime"/>
            <w:calendar w:val="gregorian"/>
          </w:date>
        </w:sdtPr>
        <w:sdtContent>
          <w:r w:rsidRPr="00470CF0">
            <w:rPr>
              <w:rStyle w:val="Besedilooznabemesta"/>
              <w:rFonts w:asciiTheme="minorHAnsi" w:eastAsiaTheme="minorHAnsi" w:hAnsiTheme="minorHAnsi" w:cstheme="minorHAnsi"/>
            </w:rPr>
            <w:t>Kliknite ali tapnite tukaj, če želite vnesti datum.</w:t>
          </w:r>
        </w:sdtContent>
      </w:sdt>
    </w:p>
    <w:p w14:paraId="108494F4" w14:textId="77777777" w:rsidR="001456C0" w:rsidRPr="00470CF0" w:rsidRDefault="001456C0" w:rsidP="001456C0">
      <w:pPr>
        <w:autoSpaceDE w:val="0"/>
        <w:adjustRightInd w:val="0"/>
        <w:rPr>
          <w:rFonts w:asciiTheme="minorHAnsi" w:hAnsiTheme="minorHAnsi" w:cstheme="minorHAnsi"/>
        </w:rPr>
      </w:pPr>
    </w:p>
    <w:p w14:paraId="49531BE6" w14:textId="77777777" w:rsidR="001456C0" w:rsidRPr="00470CF0" w:rsidRDefault="001456C0" w:rsidP="001456C0">
      <w:pPr>
        <w:autoSpaceDE w:val="0"/>
        <w:adjustRightInd w:val="0"/>
        <w:rPr>
          <w:rFonts w:asciiTheme="minorHAnsi" w:hAnsiTheme="minorHAnsi" w:cstheme="minorHAnsi"/>
        </w:rPr>
      </w:pPr>
    </w:p>
    <w:p w14:paraId="1462166E" w14:textId="77777777" w:rsidR="001456C0" w:rsidRPr="00470CF0" w:rsidRDefault="001456C0" w:rsidP="001456C0">
      <w:pPr>
        <w:autoSpaceDE w:val="0"/>
        <w:adjustRightInd w:val="0"/>
        <w:rPr>
          <w:rFonts w:asciiTheme="minorHAnsi" w:hAnsiTheme="minorHAnsi" w:cstheme="minorHAnsi"/>
        </w:rPr>
      </w:pPr>
      <w:r w:rsidRPr="00470CF0">
        <w:rPr>
          <w:rFonts w:asciiTheme="minorHAnsi" w:hAnsiTheme="minorHAnsi" w:cstheme="minorHAnsi"/>
        </w:rPr>
        <w:tab/>
      </w:r>
      <w:r w:rsidRPr="00470CF0">
        <w:rPr>
          <w:rFonts w:asciiTheme="minorHAnsi" w:hAnsiTheme="minorHAnsi" w:cstheme="minorHAnsi"/>
        </w:rPr>
        <w:tab/>
      </w:r>
      <w:r w:rsidRPr="00470CF0">
        <w:rPr>
          <w:rFonts w:asciiTheme="minorHAnsi" w:hAnsiTheme="minorHAnsi" w:cstheme="minorHAnsi"/>
        </w:rPr>
        <w:tab/>
      </w:r>
      <w:r w:rsidRPr="00470CF0">
        <w:rPr>
          <w:rFonts w:asciiTheme="minorHAnsi" w:hAnsiTheme="minorHAnsi" w:cstheme="minorHAnsi"/>
        </w:rPr>
        <w:tab/>
      </w:r>
      <w:r w:rsidRPr="00470CF0">
        <w:rPr>
          <w:rFonts w:asciiTheme="minorHAnsi" w:hAnsiTheme="minorHAnsi" w:cstheme="minorHAnsi"/>
        </w:rPr>
        <w:tab/>
      </w:r>
      <w:r w:rsidRPr="00470CF0">
        <w:rPr>
          <w:rFonts w:asciiTheme="minorHAnsi" w:hAnsiTheme="minorHAnsi" w:cstheme="minorHAnsi"/>
        </w:rPr>
        <w:tab/>
        <w:t>Žig in podpis odgovorne osebe:</w:t>
      </w:r>
    </w:p>
    <w:p w14:paraId="198CCCAD" w14:textId="77777777" w:rsidR="00D80AB7" w:rsidRDefault="001456C0" w:rsidP="001456C0">
      <w:pPr>
        <w:autoSpaceDE w:val="0"/>
        <w:adjustRightInd w:val="0"/>
        <w:rPr>
          <w:rFonts w:asciiTheme="minorHAnsi" w:hAnsiTheme="minorHAnsi" w:cstheme="minorHAnsi"/>
        </w:rPr>
        <w:sectPr w:rsidR="00D80AB7" w:rsidSect="001456C0">
          <w:pgSz w:w="11906" w:h="16838"/>
          <w:pgMar w:top="1702" w:right="1440" w:bottom="1440" w:left="1440" w:header="709" w:footer="709" w:gutter="0"/>
          <w:cols w:space="708"/>
          <w:docGrid w:linePitch="360"/>
        </w:sectPr>
      </w:pPr>
      <w:r w:rsidRPr="00470CF0">
        <w:rPr>
          <w:rFonts w:asciiTheme="minorHAnsi" w:hAnsiTheme="minorHAnsi" w:cstheme="minorHAnsi"/>
        </w:rPr>
        <w:br w:type="page"/>
      </w:r>
    </w:p>
    <w:p w14:paraId="46FC9D44" w14:textId="0340D377" w:rsidR="00D80AB7" w:rsidRPr="00470CF0" w:rsidRDefault="00D80AB7" w:rsidP="00D80AB7">
      <w:pPr>
        <w:autoSpaceDE w:val="0"/>
        <w:adjustRightInd w:val="0"/>
        <w:rPr>
          <w:rFonts w:asciiTheme="minorHAnsi" w:hAnsiTheme="minorHAnsi" w:cstheme="minorHAnsi"/>
          <w:b/>
          <w:i/>
        </w:rPr>
      </w:pPr>
      <w:r w:rsidRPr="00470CF0">
        <w:rPr>
          <w:rFonts w:asciiTheme="minorHAnsi" w:hAnsiTheme="minorHAnsi" w:cstheme="minorHAnsi"/>
          <w:b/>
          <w:i/>
        </w:rPr>
        <w:lastRenderedPageBreak/>
        <w:t>OBR-9</w:t>
      </w:r>
      <w:r>
        <w:rPr>
          <w:rFonts w:asciiTheme="minorHAnsi" w:hAnsiTheme="minorHAnsi" w:cstheme="minorHAnsi"/>
          <w:b/>
          <w:i/>
        </w:rPr>
        <w:t>.2</w:t>
      </w:r>
    </w:p>
    <w:p w14:paraId="642A0B86" w14:textId="77777777" w:rsidR="00D80AB7" w:rsidRPr="00470CF0" w:rsidRDefault="00D80AB7" w:rsidP="00D80AB7">
      <w:pPr>
        <w:autoSpaceDE w:val="0"/>
        <w:adjustRightInd w:val="0"/>
        <w:rPr>
          <w:rFonts w:asciiTheme="minorHAnsi" w:hAnsiTheme="minorHAnsi" w:cstheme="minorHAnsi"/>
          <w:b/>
          <w:i/>
        </w:rPr>
      </w:pPr>
    </w:p>
    <w:p w14:paraId="3C08FB02" w14:textId="77777777" w:rsidR="00D80AB7" w:rsidRPr="00470CF0" w:rsidRDefault="00D80AB7" w:rsidP="00D80AB7">
      <w:pPr>
        <w:autoSpaceDE w:val="0"/>
        <w:adjustRightInd w:val="0"/>
        <w:rPr>
          <w:rFonts w:asciiTheme="minorHAnsi" w:hAnsiTheme="minorHAnsi" w:cstheme="minorHAnsi"/>
          <w:i/>
          <w:iCs/>
          <w:sz w:val="20"/>
          <w:szCs w:val="20"/>
        </w:rPr>
      </w:pPr>
      <w:r w:rsidRPr="00470CF0">
        <w:rPr>
          <w:rFonts w:asciiTheme="minorHAnsi" w:hAnsiTheme="minorHAnsi" w:cstheme="minorHAnsi"/>
          <w:i/>
          <w:iCs/>
          <w:sz w:val="20"/>
          <w:szCs w:val="20"/>
        </w:rPr>
        <w:t>Izdajatelj reference:</w:t>
      </w:r>
    </w:p>
    <w:p w14:paraId="3F9241B6" w14:textId="77777777" w:rsidR="00D80AB7" w:rsidRPr="00470CF0" w:rsidRDefault="00D80AB7" w:rsidP="00D80AB7">
      <w:pPr>
        <w:autoSpaceDE w:val="0"/>
        <w:adjustRightInd w:val="0"/>
        <w:rPr>
          <w:rFonts w:asciiTheme="minorHAnsi" w:hAnsiTheme="minorHAnsi" w:cstheme="minorHAnsi"/>
          <w:i/>
          <w:iCs/>
        </w:rPr>
      </w:pPr>
    </w:p>
    <w:p w14:paraId="68EFAF9E" w14:textId="77777777" w:rsidR="00D80AB7" w:rsidRPr="00470CF0" w:rsidRDefault="00D80AB7" w:rsidP="00D80AB7">
      <w:pPr>
        <w:autoSpaceDE w:val="0"/>
        <w:adjustRightInd w:val="0"/>
        <w:rPr>
          <w:rFonts w:asciiTheme="minorHAnsi" w:hAnsiTheme="minorHAnsi" w:cstheme="minorHAnsi"/>
        </w:rPr>
      </w:pPr>
      <w:r w:rsidRPr="00470CF0">
        <w:rPr>
          <w:rFonts w:asciiTheme="minorHAnsi" w:hAnsiTheme="minorHAnsi" w:cstheme="minorHAnsi"/>
        </w:rPr>
        <w:t>Naziv:</w:t>
      </w:r>
      <w:sdt>
        <w:sdtPr>
          <w:rPr>
            <w:rFonts w:asciiTheme="minorHAnsi" w:hAnsiTheme="minorHAnsi" w:cstheme="minorHAnsi"/>
          </w:rPr>
          <w:id w:val="1442655474"/>
          <w:placeholder>
            <w:docPart w:val="7446132B4D984E348FCF130F6177CEE7"/>
          </w:placeholder>
          <w:showingPlcHdr/>
          <w:text/>
        </w:sdtPr>
        <w:sdtContent>
          <w:r w:rsidRPr="00470CF0">
            <w:rPr>
              <w:rStyle w:val="Besedilooznabemesta"/>
              <w:rFonts w:asciiTheme="minorHAnsi" w:eastAsiaTheme="minorHAnsi" w:hAnsiTheme="minorHAnsi" w:cstheme="minorHAnsi"/>
            </w:rPr>
            <w:t>Kliknite ali tapnite tukaj, če želite vnesti besedilo.</w:t>
          </w:r>
        </w:sdtContent>
      </w:sdt>
    </w:p>
    <w:p w14:paraId="4E312BB2" w14:textId="77777777" w:rsidR="00D80AB7" w:rsidRPr="00470CF0" w:rsidRDefault="00D80AB7" w:rsidP="00D80AB7">
      <w:pPr>
        <w:autoSpaceDE w:val="0"/>
        <w:adjustRightInd w:val="0"/>
        <w:rPr>
          <w:rFonts w:asciiTheme="minorHAnsi" w:hAnsiTheme="minorHAnsi" w:cstheme="minorHAnsi"/>
        </w:rPr>
      </w:pPr>
      <w:r w:rsidRPr="00470CF0">
        <w:rPr>
          <w:rFonts w:asciiTheme="minorHAnsi" w:hAnsiTheme="minorHAnsi" w:cstheme="minorHAnsi"/>
        </w:rPr>
        <w:t>Naslov</w:t>
      </w:r>
      <w:sdt>
        <w:sdtPr>
          <w:rPr>
            <w:rFonts w:asciiTheme="minorHAnsi" w:hAnsiTheme="minorHAnsi" w:cstheme="minorHAnsi"/>
          </w:rPr>
          <w:id w:val="-1591455146"/>
          <w:placeholder>
            <w:docPart w:val="7446132B4D984E348FCF130F6177CEE7"/>
          </w:placeholder>
          <w:showingPlcHdr/>
          <w:text/>
        </w:sdtPr>
        <w:sdtContent>
          <w:r w:rsidRPr="00470CF0">
            <w:rPr>
              <w:rStyle w:val="Besedilooznabemesta"/>
              <w:rFonts w:asciiTheme="minorHAnsi" w:eastAsiaTheme="minorHAnsi" w:hAnsiTheme="minorHAnsi" w:cstheme="minorHAnsi"/>
            </w:rPr>
            <w:t>Kliknite ali tapnite tukaj, če želite vnesti besedilo.</w:t>
          </w:r>
        </w:sdtContent>
      </w:sdt>
    </w:p>
    <w:p w14:paraId="4F6629B3" w14:textId="77777777" w:rsidR="00D80AB7" w:rsidRPr="00470CF0" w:rsidRDefault="00D80AB7" w:rsidP="00D80AB7">
      <w:pPr>
        <w:ind w:left="360"/>
        <w:jc w:val="center"/>
        <w:rPr>
          <w:rFonts w:asciiTheme="minorHAnsi" w:hAnsiTheme="minorHAnsi" w:cstheme="minorHAnsi"/>
        </w:rPr>
      </w:pPr>
    </w:p>
    <w:p w14:paraId="1D5A904C" w14:textId="6A52D54B" w:rsidR="00D80AB7" w:rsidRPr="00470CF0" w:rsidRDefault="00D80AB7" w:rsidP="00D80AB7">
      <w:pPr>
        <w:ind w:left="360"/>
        <w:jc w:val="center"/>
        <w:rPr>
          <w:rFonts w:asciiTheme="minorHAnsi" w:hAnsiTheme="minorHAnsi" w:cstheme="minorHAnsi"/>
          <w:b/>
        </w:rPr>
      </w:pPr>
      <w:r w:rsidRPr="00470CF0">
        <w:rPr>
          <w:rFonts w:asciiTheme="minorHAnsi" w:hAnsiTheme="minorHAnsi" w:cstheme="minorHAnsi"/>
          <w:b/>
        </w:rPr>
        <w:t>REFERENČNO POTRDILO</w:t>
      </w:r>
      <w:r w:rsidR="00AC6F9E">
        <w:rPr>
          <w:rFonts w:asciiTheme="minorHAnsi" w:hAnsiTheme="minorHAnsi" w:cstheme="minorHAnsi"/>
          <w:b/>
        </w:rPr>
        <w:t xml:space="preserve"> STROKOVNEGA KADRA</w:t>
      </w:r>
    </w:p>
    <w:p w14:paraId="365E6609" w14:textId="77777777" w:rsidR="00D80AB7" w:rsidRPr="00470CF0" w:rsidRDefault="00D80AB7" w:rsidP="00D80AB7">
      <w:pPr>
        <w:autoSpaceDE w:val="0"/>
        <w:adjustRightInd w:val="0"/>
        <w:rPr>
          <w:rFonts w:asciiTheme="minorHAnsi" w:hAnsiTheme="minorHAnsi" w:cstheme="minorHAnsi"/>
          <w:b/>
          <w:i/>
        </w:rPr>
      </w:pPr>
    </w:p>
    <w:p w14:paraId="5E7D4A79" w14:textId="3B2BD850" w:rsidR="00D80AB7" w:rsidRPr="00470CF0" w:rsidRDefault="00D80AB7" w:rsidP="00D80AB7">
      <w:pPr>
        <w:jc w:val="both"/>
        <w:rPr>
          <w:rFonts w:asciiTheme="minorHAnsi" w:hAnsiTheme="minorHAnsi" w:cstheme="minorHAnsi"/>
          <w:b/>
        </w:rPr>
      </w:pPr>
      <w:r w:rsidRPr="00470CF0">
        <w:rPr>
          <w:rFonts w:asciiTheme="minorHAnsi" w:hAnsiTheme="minorHAnsi" w:cstheme="minorHAnsi"/>
        </w:rPr>
        <w:t xml:space="preserve">Za namen dokazovanja usposobljenosti ponudnika </w:t>
      </w:r>
      <w:r>
        <w:rPr>
          <w:rFonts w:asciiTheme="minorHAnsi" w:hAnsiTheme="minorHAnsi" w:cstheme="minorHAnsi"/>
        </w:rPr>
        <w:t>v okviru izvedbe javnega naročila</w:t>
      </w:r>
      <w:r w:rsidRPr="00470CF0">
        <w:rPr>
          <w:rFonts w:asciiTheme="minorHAnsi" w:hAnsiTheme="minorHAnsi" w:cstheme="minorHAnsi"/>
        </w:rPr>
        <w:t xml:space="preserve"> </w:t>
      </w:r>
      <w:r w:rsidRPr="00E83918">
        <w:rPr>
          <w:rFonts w:asciiTheme="minorHAnsi" w:hAnsiTheme="minorHAnsi" w:cstheme="minorHAnsi"/>
          <w:b/>
          <w:sz w:val="22"/>
          <w:szCs w:val="22"/>
        </w:rPr>
        <w:t>»GRADNJA DOMA STAREJŠIH V DOBROVNIKU PRI KATERI SE UPOŠTEVAJO OKOLJSKI VIDIKI</w:t>
      </w:r>
      <w:r w:rsidRPr="00470CF0">
        <w:rPr>
          <w:rFonts w:asciiTheme="minorHAnsi" w:hAnsiTheme="minorHAnsi" w:cstheme="minorHAnsi"/>
          <w:b/>
        </w:rPr>
        <w:t>«</w:t>
      </w:r>
      <w:r>
        <w:rPr>
          <w:rFonts w:asciiTheme="minorHAnsi" w:hAnsiTheme="minorHAnsi" w:cstheme="minorHAnsi"/>
          <w:b/>
        </w:rPr>
        <w:t xml:space="preserve"> </w:t>
      </w:r>
      <w:r w:rsidRPr="00470CF0">
        <w:rPr>
          <w:rFonts w:asciiTheme="minorHAnsi" w:hAnsiTheme="minorHAnsi" w:cstheme="minorHAnsi"/>
        </w:rPr>
        <w:t>spodaj podpisani naročnik potrjujem, da je</w:t>
      </w:r>
      <w:r>
        <w:rPr>
          <w:rFonts w:asciiTheme="minorHAnsi" w:hAnsiTheme="minorHAnsi" w:cstheme="minorHAnsi"/>
        </w:rPr>
        <w:t>:</w:t>
      </w:r>
    </w:p>
    <w:p w14:paraId="079EF0AF" w14:textId="77777777" w:rsidR="00D80AB7" w:rsidRPr="00470CF0" w:rsidRDefault="00D80AB7" w:rsidP="00D80AB7">
      <w:pPr>
        <w:jc w:val="both"/>
        <w:rPr>
          <w:rFonts w:asciiTheme="minorHAnsi" w:hAnsiTheme="minorHAnsi" w:cstheme="minorHAnsi"/>
        </w:rPr>
      </w:pPr>
    </w:p>
    <w:p w14:paraId="77840C30" w14:textId="059DF929" w:rsidR="00D80AB7" w:rsidRPr="00470CF0" w:rsidRDefault="00D80AB7" w:rsidP="00D80AB7">
      <w:pPr>
        <w:autoSpaceDE w:val="0"/>
        <w:adjustRightInd w:val="0"/>
        <w:spacing w:line="360" w:lineRule="auto"/>
        <w:rPr>
          <w:rFonts w:asciiTheme="minorHAnsi" w:hAnsiTheme="minorHAnsi" w:cstheme="minorHAnsi"/>
          <w:b/>
          <w:bCs/>
        </w:rPr>
      </w:pPr>
      <w:r>
        <w:rPr>
          <w:rFonts w:asciiTheme="minorHAnsi" w:hAnsiTheme="minorHAnsi" w:cstheme="minorHAnsi"/>
        </w:rPr>
        <w:t>Ime in priimek</w:t>
      </w:r>
      <w:r w:rsidRPr="00470CF0">
        <w:rPr>
          <w:rFonts w:asciiTheme="minorHAnsi" w:hAnsiTheme="minorHAnsi" w:cstheme="minorHAnsi"/>
        </w:rPr>
        <w:t>:</w:t>
      </w:r>
      <w:r>
        <w:rPr>
          <w:rFonts w:asciiTheme="minorHAnsi" w:hAnsiTheme="minorHAnsi" w:cstheme="minorHAnsi"/>
        </w:rPr>
        <w:t xml:space="preserve"> </w:t>
      </w:r>
      <w:sdt>
        <w:sdtPr>
          <w:rPr>
            <w:rFonts w:asciiTheme="minorHAnsi" w:hAnsiTheme="minorHAnsi" w:cstheme="minorHAnsi"/>
            <w:b/>
            <w:bCs/>
          </w:rPr>
          <w:id w:val="-242038466"/>
          <w:placeholder>
            <w:docPart w:val="72F1C36259B946DA9F33C8376677C9A9"/>
          </w:placeholder>
          <w:showingPlcHdr/>
          <w:text/>
        </w:sdtPr>
        <w:sdtContent>
          <w:r w:rsidRPr="00470CF0">
            <w:rPr>
              <w:rStyle w:val="Besedilooznabemesta"/>
              <w:rFonts w:asciiTheme="minorHAnsi" w:eastAsiaTheme="minorHAnsi" w:hAnsiTheme="minorHAnsi" w:cstheme="minorHAnsi"/>
              <w:b/>
              <w:bCs/>
            </w:rPr>
            <w:t>Kliknite ali tapnite tukaj, če želite vnesti besedilo.</w:t>
          </w:r>
        </w:sdtContent>
      </w:sdt>
    </w:p>
    <w:p w14:paraId="37D1E3C2" w14:textId="77777777" w:rsidR="00D80AB7" w:rsidRPr="00470CF0" w:rsidRDefault="00D80AB7" w:rsidP="00D80AB7">
      <w:pPr>
        <w:autoSpaceDE w:val="0"/>
        <w:adjustRightInd w:val="0"/>
        <w:jc w:val="both"/>
        <w:rPr>
          <w:rFonts w:asciiTheme="minorHAnsi" w:hAnsiTheme="minorHAnsi" w:cstheme="minorHAnsi"/>
        </w:rPr>
      </w:pPr>
    </w:p>
    <w:p w14:paraId="28FD840E" w14:textId="3326D31E" w:rsidR="000C754A" w:rsidRDefault="00D80AB7" w:rsidP="00D80AB7">
      <w:pPr>
        <w:autoSpaceDE w:val="0"/>
        <w:adjustRightInd w:val="0"/>
        <w:jc w:val="both"/>
        <w:rPr>
          <w:rFonts w:asciiTheme="minorHAnsi" w:hAnsiTheme="minorHAnsi" w:cstheme="minorHAnsi"/>
        </w:rPr>
      </w:pPr>
      <w:r>
        <w:rPr>
          <w:rFonts w:asciiTheme="minorHAnsi" w:hAnsiTheme="minorHAnsi" w:cstheme="minorHAnsi"/>
        </w:rPr>
        <w:t>v skladu s pravili stroke izvajal funkcijo</w:t>
      </w:r>
      <w:r w:rsidR="005C1ED8">
        <w:rPr>
          <w:rFonts w:asciiTheme="minorHAnsi" w:hAnsiTheme="minorHAnsi" w:cstheme="minorHAnsi"/>
        </w:rPr>
        <w:t xml:space="preserve"> (</w:t>
      </w:r>
      <w:r w:rsidR="005C1ED8" w:rsidRPr="005C1ED8">
        <w:rPr>
          <w:rFonts w:asciiTheme="minorHAnsi" w:hAnsiTheme="minorHAnsi" w:cstheme="minorHAnsi"/>
          <w:i/>
          <w:iCs/>
        </w:rPr>
        <w:t>ustrezno označite</w:t>
      </w:r>
      <w:r w:rsidR="005C1ED8">
        <w:rPr>
          <w:rFonts w:asciiTheme="minorHAnsi" w:hAnsiTheme="minorHAnsi" w:cstheme="minorHAnsi"/>
        </w:rPr>
        <w:t>)</w:t>
      </w:r>
      <w:r w:rsidR="000C754A">
        <w:rPr>
          <w:rFonts w:asciiTheme="minorHAnsi" w:hAnsiTheme="minorHAnsi" w:cstheme="minorHAnsi"/>
        </w:rPr>
        <w:t>:</w:t>
      </w:r>
    </w:p>
    <w:p w14:paraId="79AB46ED" w14:textId="37F5D8BA" w:rsidR="000C754A" w:rsidRDefault="00000000" w:rsidP="00D80AB7">
      <w:pPr>
        <w:autoSpaceDE w:val="0"/>
        <w:adjustRightInd w:val="0"/>
        <w:jc w:val="both"/>
        <w:rPr>
          <w:rFonts w:asciiTheme="minorHAnsi" w:hAnsiTheme="minorHAnsi" w:cstheme="minorHAnsi"/>
        </w:rPr>
      </w:pPr>
      <w:sdt>
        <w:sdtPr>
          <w:rPr>
            <w:rFonts w:asciiTheme="minorHAnsi" w:hAnsiTheme="minorHAnsi" w:cstheme="minorHAnsi"/>
          </w:rPr>
          <w:id w:val="211151542"/>
          <w14:checkbox>
            <w14:checked w14:val="0"/>
            <w14:checkedState w14:val="2612" w14:font="MS Gothic"/>
            <w14:uncheckedState w14:val="2610" w14:font="MS Gothic"/>
          </w14:checkbox>
        </w:sdtPr>
        <w:sdtContent>
          <w:r w:rsidR="000C754A">
            <w:rPr>
              <w:rFonts w:ascii="MS Gothic" w:eastAsia="MS Gothic" w:hAnsi="MS Gothic" w:cstheme="minorHAnsi" w:hint="eastAsia"/>
            </w:rPr>
            <w:t>☐</w:t>
          </w:r>
        </w:sdtContent>
      </w:sdt>
      <w:r w:rsidR="00D80AB7">
        <w:rPr>
          <w:rFonts w:asciiTheme="minorHAnsi" w:hAnsiTheme="minorHAnsi" w:cstheme="minorHAnsi"/>
        </w:rPr>
        <w:t xml:space="preserve"> vodje gradnje</w:t>
      </w:r>
      <w:r w:rsidR="000C754A">
        <w:rPr>
          <w:rFonts w:asciiTheme="minorHAnsi" w:hAnsiTheme="minorHAnsi" w:cstheme="minorHAnsi"/>
        </w:rPr>
        <w:t>,</w:t>
      </w:r>
    </w:p>
    <w:p w14:paraId="5FA131F2" w14:textId="2BF8515E" w:rsidR="000C754A" w:rsidRDefault="00000000" w:rsidP="00D80AB7">
      <w:pPr>
        <w:autoSpaceDE w:val="0"/>
        <w:adjustRightInd w:val="0"/>
        <w:jc w:val="both"/>
        <w:rPr>
          <w:rFonts w:asciiTheme="minorHAnsi" w:hAnsiTheme="minorHAnsi" w:cstheme="minorHAnsi"/>
        </w:rPr>
      </w:pPr>
      <w:sdt>
        <w:sdtPr>
          <w:rPr>
            <w:rFonts w:asciiTheme="minorHAnsi" w:hAnsiTheme="minorHAnsi" w:cstheme="minorHAnsi"/>
          </w:rPr>
          <w:id w:val="1829641706"/>
          <w14:checkbox>
            <w14:checked w14:val="0"/>
            <w14:checkedState w14:val="2612" w14:font="MS Gothic"/>
            <w14:uncheckedState w14:val="2610" w14:font="MS Gothic"/>
          </w14:checkbox>
        </w:sdtPr>
        <w:sdtContent>
          <w:r w:rsidR="000C754A">
            <w:rPr>
              <w:rFonts w:ascii="MS Gothic" w:eastAsia="MS Gothic" w:hAnsi="MS Gothic" w:cstheme="minorHAnsi" w:hint="eastAsia"/>
            </w:rPr>
            <w:t>☐</w:t>
          </w:r>
        </w:sdtContent>
      </w:sdt>
      <w:r w:rsidR="000C754A">
        <w:rPr>
          <w:rFonts w:asciiTheme="minorHAnsi" w:hAnsiTheme="minorHAnsi" w:cstheme="minorHAnsi"/>
        </w:rPr>
        <w:t xml:space="preserve"> namestnika vodje gradnje</w:t>
      </w:r>
    </w:p>
    <w:p w14:paraId="1BC8673C" w14:textId="77777777" w:rsidR="000C754A" w:rsidRDefault="000C754A" w:rsidP="00D80AB7">
      <w:pPr>
        <w:autoSpaceDE w:val="0"/>
        <w:adjustRightInd w:val="0"/>
        <w:jc w:val="both"/>
        <w:rPr>
          <w:rFonts w:asciiTheme="minorHAnsi" w:hAnsiTheme="minorHAnsi" w:cstheme="minorHAnsi"/>
        </w:rPr>
      </w:pPr>
    </w:p>
    <w:p w14:paraId="0A1B571B" w14:textId="6D882A37" w:rsidR="00D80AB7" w:rsidRPr="00470CF0" w:rsidRDefault="00D80AB7" w:rsidP="00D80AB7">
      <w:pPr>
        <w:autoSpaceDE w:val="0"/>
        <w:adjustRightInd w:val="0"/>
        <w:jc w:val="both"/>
        <w:rPr>
          <w:rFonts w:asciiTheme="minorHAnsi" w:hAnsiTheme="minorHAnsi" w:cstheme="minorHAnsi"/>
        </w:rPr>
      </w:pPr>
      <w:r>
        <w:rPr>
          <w:rFonts w:asciiTheme="minorHAnsi" w:hAnsiTheme="minorHAnsi" w:cstheme="minorHAnsi"/>
        </w:rPr>
        <w:t xml:space="preserve">v okviru spodaj navedenega projekta:  </w:t>
      </w:r>
    </w:p>
    <w:p w14:paraId="55E9612D" w14:textId="77777777" w:rsidR="00D80AB7" w:rsidRPr="00470CF0" w:rsidRDefault="00D80AB7" w:rsidP="00D80AB7">
      <w:pPr>
        <w:autoSpaceDE w:val="0"/>
        <w:adjustRightInd w:val="0"/>
        <w:jc w:val="both"/>
        <w:rPr>
          <w:rFonts w:asciiTheme="minorHAnsi" w:hAnsiTheme="minorHAnsi" w:cstheme="minorHAnsi"/>
        </w:rPr>
      </w:pPr>
    </w:p>
    <w:p w14:paraId="7541E84A" w14:textId="77777777" w:rsidR="00D80AB7" w:rsidRPr="00470CF0" w:rsidRDefault="00D80AB7" w:rsidP="00D80AB7">
      <w:pPr>
        <w:autoSpaceDE w:val="0"/>
        <w:adjustRightInd w:val="0"/>
        <w:jc w:val="both"/>
        <w:rPr>
          <w:rFonts w:asciiTheme="minorHAnsi" w:hAnsiTheme="minorHAnsi" w:cstheme="minorHAnsi"/>
        </w:rPr>
      </w:pPr>
      <w:r w:rsidRPr="00470CF0">
        <w:rPr>
          <w:rFonts w:asciiTheme="minorHAnsi" w:hAnsiTheme="minorHAnsi" w:cstheme="minorHAnsi"/>
        </w:rPr>
        <w:t xml:space="preserve">Naziv projekta: </w:t>
      </w:r>
      <w:sdt>
        <w:sdtPr>
          <w:rPr>
            <w:rFonts w:asciiTheme="minorHAnsi" w:hAnsiTheme="minorHAnsi" w:cstheme="minorHAnsi"/>
          </w:rPr>
          <w:id w:val="917988109"/>
          <w:placeholder>
            <w:docPart w:val="7446132B4D984E348FCF130F6177CEE7"/>
          </w:placeholder>
          <w:showingPlcHdr/>
          <w:text/>
        </w:sdtPr>
        <w:sdtContent>
          <w:r w:rsidRPr="00470CF0">
            <w:rPr>
              <w:rStyle w:val="Besedilooznabemesta"/>
              <w:rFonts w:asciiTheme="minorHAnsi" w:eastAsiaTheme="minorHAnsi" w:hAnsiTheme="minorHAnsi" w:cstheme="minorHAnsi"/>
            </w:rPr>
            <w:t>Kliknite ali tapnite tukaj, če želite vnesti besedilo.</w:t>
          </w:r>
        </w:sdtContent>
      </w:sdt>
    </w:p>
    <w:p w14:paraId="7C796321" w14:textId="77777777" w:rsidR="00D80AB7" w:rsidRDefault="00D80AB7" w:rsidP="00D80AB7">
      <w:pPr>
        <w:autoSpaceDE w:val="0"/>
        <w:adjustRightInd w:val="0"/>
        <w:jc w:val="both"/>
        <w:rPr>
          <w:rFonts w:asciiTheme="minorHAnsi" w:hAnsiTheme="minorHAnsi" w:cstheme="minorHAnsi"/>
        </w:rPr>
      </w:pPr>
      <w:r w:rsidRPr="00470CF0">
        <w:rPr>
          <w:rFonts w:asciiTheme="minorHAnsi" w:hAnsiTheme="minorHAnsi" w:cstheme="minorHAnsi"/>
        </w:rPr>
        <w:t xml:space="preserve">Vrednost del: </w:t>
      </w:r>
      <w:sdt>
        <w:sdtPr>
          <w:rPr>
            <w:rFonts w:asciiTheme="minorHAnsi" w:hAnsiTheme="minorHAnsi" w:cstheme="minorHAnsi"/>
          </w:rPr>
          <w:id w:val="1242598650"/>
          <w:placeholder>
            <w:docPart w:val="7446132B4D984E348FCF130F6177CEE7"/>
          </w:placeholder>
          <w:showingPlcHdr/>
          <w:text/>
        </w:sdtPr>
        <w:sdtContent>
          <w:r w:rsidRPr="00470CF0">
            <w:rPr>
              <w:rStyle w:val="Besedilooznabemesta"/>
              <w:rFonts w:asciiTheme="minorHAnsi" w:eastAsiaTheme="minorHAnsi" w:hAnsiTheme="minorHAnsi" w:cstheme="minorHAnsi"/>
            </w:rPr>
            <w:t>Kliknite ali tapnite tukaj, če želite vnesti besedilo.</w:t>
          </w:r>
        </w:sdtContent>
      </w:sdt>
      <w:r w:rsidRPr="00470CF0">
        <w:rPr>
          <w:rFonts w:asciiTheme="minorHAnsi" w:hAnsiTheme="minorHAnsi" w:cstheme="minorHAnsi"/>
        </w:rPr>
        <w:t xml:space="preserve"> EUR</w:t>
      </w:r>
      <w:r>
        <w:rPr>
          <w:rFonts w:asciiTheme="minorHAnsi" w:hAnsiTheme="minorHAnsi" w:cstheme="minorHAnsi"/>
        </w:rPr>
        <w:t xml:space="preserve"> brez</w:t>
      </w:r>
      <w:r w:rsidRPr="00470CF0">
        <w:rPr>
          <w:rFonts w:asciiTheme="minorHAnsi" w:hAnsiTheme="minorHAnsi" w:cstheme="minorHAnsi"/>
        </w:rPr>
        <w:t xml:space="preserve"> DDV.</w:t>
      </w:r>
    </w:p>
    <w:p w14:paraId="57DCD9C1" w14:textId="77777777" w:rsidR="00D80AB7" w:rsidRPr="00470CF0" w:rsidRDefault="00D80AB7" w:rsidP="00D80AB7">
      <w:pPr>
        <w:autoSpaceDE w:val="0"/>
        <w:adjustRightInd w:val="0"/>
        <w:jc w:val="both"/>
        <w:rPr>
          <w:rFonts w:asciiTheme="minorHAnsi" w:hAnsiTheme="minorHAnsi" w:cstheme="minorHAnsi"/>
          <w:i/>
        </w:rPr>
      </w:pPr>
      <w:r>
        <w:rPr>
          <w:rFonts w:asciiTheme="minorHAnsi" w:hAnsiTheme="minorHAnsi" w:cstheme="minorHAnsi"/>
        </w:rPr>
        <w:t>Klasifikacija po CC-SI:</w:t>
      </w:r>
      <w:r w:rsidRPr="009359AC">
        <w:rPr>
          <w:rFonts w:asciiTheme="minorHAnsi" w:hAnsiTheme="minorHAnsi" w:cstheme="minorHAnsi"/>
        </w:rPr>
        <w:t xml:space="preserve"> </w:t>
      </w:r>
      <w:sdt>
        <w:sdtPr>
          <w:rPr>
            <w:rFonts w:asciiTheme="minorHAnsi" w:hAnsiTheme="minorHAnsi" w:cstheme="minorHAnsi"/>
          </w:rPr>
          <w:id w:val="-1443916724"/>
          <w:placeholder>
            <w:docPart w:val="8C3F1042B0A04F319AA753AD4AF2BD02"/>
          </w:placeholder>
          <w:showingPlcHdr/>
          <w:text/>
        </w:sdtPr>
        <w:sdtContent>
          <w:r w:rsidRPr="00470CF0">
            <w:rPr>
              <w:rStyle w:val="Besedilooznabemesta"/>
              <w:rFonts w:asciiTheme="minorHAnsi" w:eastAsiaTheme="minorHAnsi" w:hAnsiTheme="minorHAnsi" w:cstheme="minorHAnsi"/>
            </w:rPr>
            <w:t>Kliknite ali tapnite tukaj, če želite vnesti besedilo.</w:t>
          </w:r>
        </w:sdtContent>
      </w:sdt>
    </w:p>
    <w:p w14:paraId="4E9AA930" w14:textId="77777777" w:rsidR="00D80AB7" w:rsidRPr="00470CF0" w:rsidRDefault="00D80AB7" w:rsidP="00D80AB7">
      <w:pPr>
        <w:autoSpaceDE w:val="0"/>
        <w:adjustRightInd w:val="0"/>
        <w:jc w:val="both"/>
        <w:rPr>
          <w:rFonts w:asciiTheme="minorHAnsi" w:hAnsiTheme="minorHAnsi" w:cstheme="minorHAnsi"/>
        </w:rPr>
      </w:pPr>
      <w:r>
        <w:rPr>
          <w:rFonts w:asciiTheme="minorHAnsi" w:hAnsiTheme="minorHAnsi" w:cstheme="minorHAnsi"/>
        </w:rPr>
        <w:t>Datum primopredajnega zapisnika</w:t>
      </w:r>
      <w:r w:rsidRPr="00470CF0">
        <w:rPr>
          <w:rFonts w:asciiTheme="minorHAnsi" w:hAnsiTheme="minorHAnsi" w:cstheme="minorHAnsi"/>
        </w:rPr>
        <w:t xml:space="preserve">: </w:t>
      </w:r>
      <w:sdt>
        <w:sdtPr>
          <w:rPr>
            <w:rFonts w:asciiTheme="minorHAnsi" w:hAnsiTheme="minorHAnsi" w:cstheme="minorHAnsi"/>
          </w:rPr>
          <w:id w:val="-2064406163"/>
          <w:placeholder>
            <w:docPart w:val="7446132B4D984E348FCF130F6177CEE7"/>
          </w:placeholder>
          <w:showingPlcHdr/>
          <w:text/>
        </w:sdtPr>
        <w:sdtContent>
          <w:r w:rsidRPr="00470CF0">
            <w:rPr>
              <w:rStyle w:val="Besedilooznabemesta"/>
              <w:rFonts w:asciiTheme="minorHAnsi" w:eastAsiaTheme="minorHAnsi" w:hAnsiTheme="minorHAnsi" w:cstheme="minorHAnsi"/>
            </w:rPr>
            <w:t>Kliknite ali tapnite tukaj, če želite vnesti besedilo.</w:t>
          </w:r>
        </w:sdtContent>
      </w:sdt>
    </w:p>
    <w:p w14:paraId="1E597BBE" w14:textId="77777777" w:rsidR="00D80AB7" w:rsidRPr="00470CF0" w:rsidRDefault="00D80AB7" w:rsidP="00D80AB7">
      <w:pPr>
        <w:autoSpaceDE w:val="0"/>
        <w:adjustRightInd w:val="0"/>
        <w:rPr>
          <w:rFonts w:asciiTheme="minorHAnsi" w:hAnsiTheme="minorHAnsi" w:cstheme="minorHAnsi"/>
        </w:rPr>
      </w:pPr>
    </w:p>
    <w:p w14:paraId="69ECF1AD" w14:textId="77777777" w:rsidR="00D80AB7" w:rsidRPr="00470CF0" w:rsidRDefault="00D80AB7" w:rsidP="00D80AB7">
      <w:pPr>
        <w:autoSpaceDE w:val="0"/>
        <w:adjustRightInd w:val="0"/>
        <w:jc w:val="both"/>
        <w:rPr>
          <w:rFonts w:asciiTheme="minorHAnsi" w:hAnsiTheme="minorHAnsi" w:cstheme="minorHAnsi"/>
        </w:rPr>
      </w:pPr>
      <w:r w:rsidRPr="00470CF0">
        <w:rPr>
          <w:rFonts w:asciiTheme="minorHAnsi" w:hAnsiTheme="minorHAnsi" w:cstheme="minorHAnsi"/>
        </w:rPr>
        <w:t xml:space="preserve">Predmetno potrdilo je mogoče preveriti pri osebi </w:t>
      </w:r>
      <w:sdt>
        <w:sdtPr>
          <w:rPr>
            <w:rFonts w:asciiTheme="minorHAnsi" w:hAnsiTheme="minorHAnsi" w:cstheme="minorHAnsi"/>
          </w:rPr>
          <w:id w:val="487138452"/>
          <w:placeholder>
            <w:docPart w:val="7446132B4D984E348FCF130F6177CEE7"/>
          </w:placeholder>
          <w:showingPlcHdr/>
          <w:text/>
        </w:sdtPr>
        <w:sdtContent>
          <w:r w:rsidRPr="00470CF0">
            <w:rPr>
              <w:rStyle w:val="Besedilooznabemesta"/>
              <w:rFonts w:asciiTheme="minorHAnsi" w:eastAsiaTheme="majorEastAsia" w:hAnsiTheme="minorHAnsi" w:cstheme="minorHAnsi"/>
            </w:rPr>
            <w:t>Kliknite ali tapnite tukaj, če želite vnesti besedilo.</w:t>
          </w:r>
        </w:sdtContent>
      </w:sdt>
      <w:r w:rsidRPr="00470CF0">
        <w:rPr>
          <w:rFonts w:asciiTheme="minorHAnsi" w:hAnsiTheme="minorHAnsi" w:cstheme="minorHAnsi"/>
        </w:rPr>
        <w:t xml:space="preserve"> na tel št. </w:t>
      </w:r>
      <w:sdt>
        <w:sdtPr>
          <w:rPr>
            <w:rFonts w:asciiTheme="minorHAnsi" w:hAnsiTheme="minorHAnsi" w:cstheme="minorHAnsi"/>
          </w:rPr>
          <w:id w:val="-1878696194"/>
          <w:placeholder>
            <w:docPart w:val="7446132B4D984E348FCF130F6177CEE7"/>
          </w:placeholder>
          <w:showingPlcHdr/>
          <w:text/>
        </w:sdtPr>
        <w:sdtContent>
          <w:r w:rsidRPr="00470CF0">
            <w:rPr>
              <w:rStyle w:val="Besedilooznabemesta"/>
              <w:rFonts w:asciiTheme="minorHAnsi" w:eastAsiaTheme="majorEastAsia" w:hAnsiTheme="minorHAnsi" w:cstheme="minorHAnsi"/>
            </w:rPr>
            <w:t>Kliknite ali tapnite tukaj, če želite vnesti besedilo.</w:t>
          </w:r>
        </w:sdtContent>
      </w:sdt>
      <w:r w:rsidRPr="00470CF0">
        <w:rPr>
          <w:rFonts w:asciiTheme="minorHAnsi" w:hAnsiTheme="minorHAnsi" w:cstheme="minorHAnsi"/>
        </w:rPr>
        <w:t xml:space="preserve"> oz. e-naslovu: </w:t>
      </w:r>
      <w:sdt>
        <w:sdtPr>
          <w:rPr>
            <w:rFonts w:asciiTheme="minorHAnsi" w:hAnsiTheme="minorHAnsi" w:cstheme="minorHAnsi"/>
          </w:rPr>
          <w:id w:val="-650988878"/>
          <w:placeholder>
            <w:docPart w:val="7446132B4D984E348FCF130F6177CEE7"/>
          </w:placeholder>
          <w:showingPlcHdr/>
          <w:text/>
        </w:sdtPr>
        <w:sdtContent>
          <w:r w:rsidRPr="00470CF0">
            <w:rPr>
              <w:rStyle w:val="Besedilooznabemesta"/>
              <w:rFonts w:asciiTheme="minorHAnsi" w:eastAsiaTheme="majorEastAsia" w:hAnsiTheme="minorHAnsi" w:cstheme="minorHAnsi"/>
            </w:rPr>
            <w:t>Kliknite ali tapnite tukaj, če želite vnesti besedilo.</w:t>
          </w:r>
        </w:sdtContent>
      </w:sdt>
    </w:p>
    <w:p w14:paraId="420068E4" w14:textId="77777777" w:rsidR="00D80AB7" w:rsidRPr="00470CF0" w:rsidRDefault="00D80AB7" w:rsidP="00D80AB7">
      <w:pPr>
        <w:autoSpaceDE w:val="0"/>
        <w:adjustRightInd w:val="0"/>
        <w:rPr>
          <w:rFonts w:asciiTheme="minorHAnsi" w:hAnsiTheme="minorHAnsi" w:cstheme="minorHAnsi"/>
        </w:rPr>
      </w:pPr>
    </w:p>
    <w:p w14:paraId="24C4D403" w14:textId="77777777" w:rsidR="00D80AB7" w:rsidRPr="00470CF0" w:rsidRDefault="00D80AB7" w:rsidP="00D80AB7">
      <w:pPr>
        <w:autoSpaceDE w:val="0"/>
        <w:adjustRightInd w:val="0"/>
        <w:rPr>
          <w:rFonts w:asciiTheme="minorHAnsi" w:hAnsiTheme="minorHAnsi" w:cstheme="minorHAnsi"/>
        </w:rPr>
      </w:pPr>
      <w:r w:rsidRPr="00470CF0">
        <w:rPr>
          <w:rFonts w:asciiTheme="minorHAnsi" w:hAnsiTheme="minorHAnsi" w:cstheme="minorHAnsi"/>
        </w:rPr>
        <w:t xml:space="preserve">Datum: </w:t>
      </w:r>
      <w:sdt>
        <w:sdtPr>
          <w:rPr>
            <w:rFonts w:asciiTheme="minorHAnsi" w:hAnsiTheme="minorHAnsi" w:cstheme="minorHAnsi"/>
          </w:rPr>
          <w:id w:val="-943927145"/>
          <w:placeholder>
            <w:docPart w:val="1410BDBCE6D04A40946D2546B5F547A3"/>
          </w:placeholder>
          <w:showingPlcHdr/>
          <w:date>
            <w:dateFormat w:val="d. MM. yyyy"/>
            <w:lid w:val="sl-SI"/>
            <w:storeMappedDataAs w:val="dateTime"/>
            <w:calendar w:val="gregorian"/>
          </w:date>
        </w:sdtPr>
        <w:sdtContent>
          <w:r w:rsidRPr="00470CF0">
            <w:rPr>
              <w:rStyle w:val="Besedilooznabemesta"/>
              <w:rFonts w:asciiTheme="minorHAnsi" w:eastAsiaTheme="minorHAnsi" w:hAnsiTheme="minorHAnsi" w:cstheme="minorHAnsi"/>
            </w:rPr>
            <w:t>Kliknite ali tapnite tukaj, če želite vnesti datum.</w:t>
          </w:r>
        </w:sdtContent>
      </w:sdt>
    </w:p>
    <w:p w14:paraId="2E06411F" w14:textId="77777777" w:rsidR="00D80AB7" w:rsidRPr="00470CF0" w:rsidRDefault="00D80AB7" w:rsidP="00D80AB7">
      <w:pPr>
        <w:autoSpaceDE w:val="0"/>
        <w:adjustRightInd w:val="0"/>
        <w:rPr>
          <w:rFonts w:asciiTheme="minorHAnsi" w:hAnsiTheme="minorHAnsi" w:cstheme="minorHAnsi"/>
        </w:rPr>
      </w:pPr>
    </w:p>
    <w:p w14:paraId="40FD076C" w14:textId="77777777" w:rsidR="00D80AB7" w:rsidRPr="00470CF0" w:rsidRDefault="00D80AB7" w:rsidP="00D80AB7">
      <w:pPr>
        <w:autoSpaceDE w:val="0"/>
        <w:adjustRightInd w:val="0"/>
        <w:rPr>
          <w:rFonts w:asciiTheme="minorHAnsi" w:hAnsiTheme="minorHAnsi" w:cstheme="minorHAnsi"/>
        </w:rPr>
      </w:pPr>
    </w:p>
    <w:p w14:paraId="461286D0" w14:textId="77777777" w:rsidR="00D80AB7" w:rsidRPr="00470CF0" w:rsidRDefault="00D80AB7" w:rsidP="00D80AB7">
      <w:pPr>
        <w:autoSpaceDE w:val="0"/>
        <w:adjustRightInd w:val="0"/>
        <w:rPr>
          <w:rFonts w:asciiTheme="minorHAnsi" w:hAnsiTheme="minorHAnsi" w:cstheme="minorHAnsi"/>
        </w:rPr>
      </w:pPr>
      <w:r w:rsidRPr="00470CF0">
        <w:rPr>
          <w:rFonts w:asciiTheme="minorHAnsi" w:hAnsiTheme="minorHAnsi" w:cstheme="minorHAnsi"/>
        </w:rPr>
        <w:tab/>
      </w:r>
      <w:r w:rsidRPr="00470CF0">
        <w:rPr>
          <w:rFonts w:asciiTheme="minorHAnsi" w:hAnsiTheme="minorHAnsi" w:cstheme="minorHAnsi"/>
        </w:rPr>
        <w:tab/>
      </w:r>
      <w:r w:rsidRPr="00470CF0">
        <w:rPr>
          <w:rFonts w:asciiTheme="minorHAnsi" w:hAnsiTheme="minorHAnsi" w:cstheme="minorHAnsi"/>
        </w:rPr>
        <w:tab/>
      </w:r>
      <w:r w:rsidRPr="00470CF0">
        <w:rPr>
          <w:rFonts w:asciiTheme="minorHAnsi" w:hAnsiTheme="minorHAnsi" w:cstheme="minorHAnsi"/>
        </w:rPr>
        <w:tab/>
      </w:r>
      <w:r w:rsidRPr="00470CF0">
        <w:rPr>
          <w:rFonts w:asciiTheme="minorHAnsi" w:hAnsiTheme="minorHAnsi" w:cstheme="minorHAnsi"/>
        </w:rPr>
        <w:tab/>
      </w:r>
      <w:r w:rsidRPr="00470CF0">
        <w:rPr>
          <w:rFonts w:asciiTheme="minorHAnsi" w:hAnsiTheme="minorHAnsi" w:cstheme="minorHAnsi"/>
        </w:rPr>
        <w:tab/>
        <w:t>Žig in podpis odgovorne osebe:</w:t>
      </w:r>
    </w:p>
    <w:p w14:paraId="12034591" w14:textId="77777777" w:rsidR="001456C0" w:rsidRDefault="001456C0" w:rsidP="001456C0">
      <w:pPr>
        <w:autoSpaceDE w:val="0"/>
        <w:adjustRightInd w:val="0"/>
        <w:rPr>
          <w:rFonts w:asciiTheme="minorHAnsi" w:hAnsiTheme="minorHAnsi" w:cstheme="minorHAnsi"/>
        </w:rPr>
        <w:sectPr w:rsidR="001456C0" w:rsidSect="001456C0">
          <w:pgSz w:w="11906" w:h="16838"/>
          <w:pgMar w:top="1702" w:right="1440" w:bottom="1440" w:left="1440" w:header="709" w:footer="709" w:gutter="0"/>
          <w:cols w:space="708"/>
          <w:docGrid w:linePitch="360"/>
        </w:sectPr>
      </w:pPr>
    </w:p>
    <w:p w14:paraId="229089B8" w14:textId="77777777" w:rsidR="001456C0" w:rsidRPr="00470CF0" w:rsidRDefault="001456C0" w:rsidP="001456C0">
      <w:pPr>
        <w:autoSpaceDE w:val="0"/>
        <w:adjustRightInd w:val="0"/>
        <w:rPr>
          <w:rFonts w:asciiTheme="minorHAnsi" w:hAnsiTheme="minorHAnsi" w:cstheme="minorHAnsi"/>
          <w:b/>
          <w:i/>
        </w:rPr>
      </w:pPr>
      <w:r w:rsidRPr="00470CF0">
        <w:rPr>
          <w:rFonts w:asciiTheme="minorHAnsi" w:hAnsiTheme="minorHAnsi" w:cstheme="minorHAnsi"/>
          <w:b/>
          <w:i/>
        </w:rPr>
        <w:lastRenderedPageBreak/>
        <w:t>OBR-10</w:t>
      </w:r>
    </w:p>
    <w:p w14:paraId="1E001A9B" w14:textId="77777777" w:rsidR="001456C0" w:rsidRPr="00470CF0" w:rsidRDefault="001456C0" w:rsidP="001456C0">
      <w:pPr>
        <w:autoSpaceDE w:val="0"/>
        <w:adjustRightInd w:val="0"/>
        <w:rPr>
          <w:rFonts w:asciiTheme="minorHAnsi" w:hAnsiTheme="minorHAnsi" w:cstheme="minorHAnsi"/>
          <w:b/>
          <w:i/>
        </w:rPr>
      </w:pPr>
    </w:p>
    <w:p w14:paraId="05098015" w14:textId="77777777" w:rsidR="001456C0" w:rsidRPr="00470CF0" w:rsidRDefault="001456C0" w:rsidP="001456C0">
      <w:pPr>
        <w:autoSpaceDE w:val="0"/>
        <w:adjustRightInd w:val="0"/>
        <w:rPr>
          <w:rFonts w:asciiTheme="minorHAnsi" w:hAnsiTheme="minorHAnsi" w:cstheme="minorHAnsi"/>
        </w:rPr>
      </w:pPr>
      <w:r w:rsidRPr="00470CF0">
        <w:rPr>
          <w:rFonts w:asciiTheme="minorHAnsi" w:hAnsiTheme="minorHAnsi" w:cstheme="minorHAnsi"/>
        </w:rPr>
        <w:t>Naziv</w:t>
      </w:r>
      <w:r>
        <w:rPr>
          <w:rFonts w:asciiTheme="minorHAnsi" w:hAnsiTheme="minorHAnsi" w:cstheme="minorHAnsi"/>
        </w:rPr>
        <w:t xml:space="preserve"> ponudnika</w:t>
      </w:r>
      <w:r w:rsidRPr="00470CF0">
        <w:rPr>
          <w:rFonts w:asciiTheme="minorHAnsi" w:hAnsiTheme="minorHAnsi" w:cstheme="minorHAnsi"/>
        </w:rPr>
        <w:t>:</w:t>
      </w:r>
      <w:sdt>
        <w:sdtPr>
          <w:rPr>
            <w:rFonts w:asciiTheme="minorHAnsi" w:hAnsiTheme="minorHAnsi" w:cstheme="minorHAnsi"/>
          </w:rPr>
          <w:id w:val="1850134833"/>
          <w:placeholder>
            <w:docPart w:val="99427340C82047E7B4C7EBDC23A65022"/>
          </w:placeholder>
          <w:showingPlcHdr/>
          <w:text/>
        </w:sdtPr>
        <w:sdtContent>
          <w:r w:rsidRPr="00470CF0">
            <w:rPr>
              <w:rStyle w:val="Besedilooznabemesta"/>
              <w:rFonts w:asciiTheme="minorHAnsi" w:eastAsiaTheme="minorHAnsi" w:hAnsiTheme="minorHAnsi" w:cstheme="minorHAnsi"/>
            </w:rPr>
            <w:t>Kliknite ali tapnite tukaj, če želite vnesti besedilo.</w:t>
          </w:r>
        </w:sdtContent>
      </w:sdt>
    </w:p>
    <w:p w14:paraId="58835BF3" w14:textId="77777777" w:rsidR="001456C0" w:rsidRPr="00470CF0" w:rsidRDefault="001456C0" w:rsidP="001456C0">
      <w:pPr>
        <w:autoSpaceDE w:val="0"/>
        <w:adjustRightInd w:val="0"/>
        <w:rPr>
          <w:rFonts w:asciiTheme="minorHAnsi" w:hAnsiTheme="minorHAnsi" w:cstheme="minorHAnsi"/>
          <w:b/>
          <w:bCs/>
        </w:rPr>
      </w:pPr>
    </w:p>
    <w:p w14:paraId="426B6D91" w14:textId="77777777" w:rsidR="001456C0" w:rsidRPr="00470CF0" w:rsidRDefault="001456C0" w:rsidP="001456C0">
      <w:pPr>
        <w:autoSpaceDE w:val="0"/>
        <w:adjustRightInd w:val="0"/>
        <w:jc w:val="center"/>
        <w:rPr>
          <w:rFonts w:asciiTheme="minorHAnsi" w:hAnsiTheme="minorHAnsi" w:cstheme="minorHAnsi"/>
          <w:b/>
          <w:bCs/>
        </w:rPr>
      </w:pPr>
      <w:r w:rsidRPr="00470CF0">
        <w:rPr>
          <w:rFonts w:asciiTheme="minorHAnsi" w:hAnsiTheme="minorHAnsi" w:cstheme="minorHAnsi"/>
          <w:b/>
          <w:bCs/>
        </w:rPr>
        <w:t xml:space="preserve">SEZNAM KADROV </w:t>
      </w:r>
    </w:p>
    <w:p w14:paraId="2E5729EB" w14:textId="77777777" w:rsidR="001456C0" w:rsidRPr="00470CF0" w:rsidRDefault="001456C0" w:rsidP="001456C0">
      <w:pPr>
        <w:jc w:val="both"/>
        <w:rPr>
          <w:rFonts w:asciiTheme="minorHAnsi" w:hAnsiTheme="minorHAnsi" w:cstheme="minorHAnsi"/>
        </w:rPr>
      </w:pPr>
    </w:p>
    <w:p w14:paraId="60EFF8D5" w14:textId="77777777" w:rsidR="001456C0" w:rsidRPr="00E83918" w:rsidRDefault="001456C0" w:rsidP="000C754A">
      <w:pPr>
        <w:autoSpaceDE w:val="0"/>
        <w:autoSpaceDN w:val="0"/>
        <w:adjustRightInd w:val="0"/>
        <w:jc w:val="both"/>
        <w:rPr>
          <w:rFonts w:asciiTheme="minorHAnsi" w:hAnsiTheme="minorHAnsi" w:cstheme="minorHAnsi"/>
          <w:b/>
          <w:sz w:val="22"/>
          <w:szCs w:val="22"/>
        </w:rPr>
      </w:pPr>
      <w:r w:rsidRPr="00470CF0">
        <w:rPr>
          <w:rFonts w:asciiTheme="minorHAnsi" w:hAnsiTheme="minorHAnsi" w:cstheme="minorHAnsi"/>
        </w:rPr>
        <w:t xml:space="preserve">Za namen dokazovanja usposobljenosti ponudnika v zvezi z javnim naročilom </w:t>
      </w:r>
      <w:r w:rsidRPr="00E83918">
        <w:rPr>
          <w:rFonts w:asciiTheme="minorHAnsi" w:hAnsiTheme="minorHAnsi" w:cstheme="minorHAnsi"/>
          <w:b/>
          <w:sz w:val="22"/>
          <w:szCs w:val="22"/>
        </w:rPr>
        <w:t>»GRADNJA DOMA STAREJŠIH V DOBROVNIKU PRI KATERI SE UPOŠTEVAJO OKOLJSKI VIDIKI</w:t>
      </w:r>
      <w:r w:rsidRPr="00470CF0">
        <w:rPr>
          <w:rFonts w:asciiTheme="minorHAnsi" w:hAnsiTheme="minorHAnsi" w:cstheme="minorHAnsi"/>
          <w:b/>
        </w:rPr>
        <w:t>«</w:t>
      </w:r>
      <w:r w:rsidRPr="00470CF0">
        <w:rPr>
          <w:rFonts w:asciiTheme="minorHAnsi" w:hAnsiTheme="minorHAnsi" w:cstheme="minorHAnsi"/>
        </w:rPr>
        <w:t xml:space="preserve"> </w:t>
      </w:r>
      <w:r w:rsidRPr="00470CF0">
        <w:rPr>
          <w:rFonts w:asciiTheme="minorHAnsi" w:hAnsiTheme="minorHAnsi" w:cstheme="minorHAnsi"/>
          <w:b/>
        </w:rPr>
        <w:t xml:space="preserve"> </w:t>
      </w:r>
      <w:r w:rsidRPr="00470CF0">
        <w:rPr>
          <w:rFonts w:asciiTheme="minorHAnsi" w:hAnsiTheme="minorHAnsi" w:cstheme="minorHAnsi"/>
        </w:rPr>
        <w:t>potrjujemo, da razpolagamo z naslednjimi kadrovskimi zmogljivostmi:</w:t>
      </w:r>
    </w:p>
    <w:p w14:paraId="7129E2C3" w14:textId="77777777" w:rsidR="001456C0" w:rsidRPr="00470CF0" w:rsidRDefault="001456C0" w:rsidP="001456C0">
      <w:pPr>
        <w:autoSpaceDE w:val="0"/>
        <w:adjustRightInd w:val="0"/>
        <w:rPr>
          <w:rFonts w:asciiTheme="minorHAnsi" w:hAnsiTheme="minorHAnsi" w:cstheme="minorHAnsi"/>
          <w:i/>
          <w:iCs/>
        </w:rPr>
      </w:pPr>
    </w:p>
    <w:p w14:paraId="6EED3571" w14:textId="77777777" w:rsidR="001456C0" w:rsidRPr="00470CF0" w:rsidRDefault="00000000" w:rsidP="001456C0">
      <w:pPr>
        <w:pBdr>
          <w:bottom w:val="single" w:sz="4" w:space="1" w:color="auto"/>
        </w:pBdr>
        <w:rPr>
          <w:rFonts w:asciiTheme="minorHAnsi" w:hAnsiTheme="minorHAnsi" w:cstheme="minorHAnsi"/>
          <w:b/>
          <w:bCs/>
          <w:i/>
          <w:iCs/>
        </w:rPr>
      </w:pPr>
      <w:r>
        <w:rPr>
          <w:rFonts w:asciiTheme="minorHAnsi" w:hAnsiTheme="minorHAnsi" w:cstheme="minorHAnsi"/>
          <w:b/>
          <w:bCs/>
          <w:i/>
          <w:iCs/>
        </w:rPr>
        <w:pict w14:anchorId="5DFAAF45">
          <v:rect id="_x0000_i1025" style="width:0;height:1.5pt" o:hralign="center" o:hrstd="t" o:hr="t" fillcolor="#a0a0a0" stroked="f"/>
        </w:pict>
      </w:r>
    </w:p>
    <w:p w14:paraId="1D2831C1" w14:textId="77777777" w:rsidR="001456C0" w:rsidRPr="00470CF0" w:rsidRDefault="001456C0" w:rsidP="001456C0">
      <w:pPr>
        <w:pBdr>
          <w:bottom w:val="single" w:sz="4" w:space="1" w:color="auto"/>
        </w:pBdr>
        <w:rPr>
          <w:rFonts w:asciiTheme="minorHAnsi" w:hAnsiTheme="minorHAnsi" w:cstheme="minorHAnsi"/>
          <w:b/>
          <w:bCs/>
          <w:i/>
          <w:iCs/>
        </w:rPr>
      </w:pPr>
      <w:r w:rsidRPr="00470CF0">
        <w:rPr>
          <w:rFonts w:asciiTheme="minorHAnsi" w:hAnsiTheme="minorHAnsi" w:cstheme="minorHAnsi"/>
          <w:b/>
          <w:bCs/>
          <w:i/>
          <w:iCs/>
        </w:rPr>
        <w:t>VODJA GRADNJE</w:t>
      </w:r>
    </w:p>
    <w:p w14:paraId="2A097CC6" w14:textId="77777777" w:rsidR="001456C0" w:rsidRDefault="001456C0" w:rsidP="001456C0">
      <w:pPr>
        <w:rPr>
          <w:rFonts w:asciiTheme="minorHAnsi" w:hAnsiTheme="minorHAnsi" w:cstheme="minorHAnsi"/>
        </w:rPr>
      </w:pPr>
      <w:r w:rsidRPr="00470CF0">
        <w:rPr>
          <w:rFonts w:asciiTheme="minorHAnsi" w:hAnsiTheme="minorHAnsi" w:cstheme="minorHAnsi"/>
        </w:rPr>
        <w:t xml:space="preserve">Ime in priimek: </w:t>
      </w:r>
      <w:sdt>
        <w:sdtPr>
          <w:rPr>
            <w:rFonts w:asciiTheme="minorHAnsi" w:hAnsiTheme="minorHAnsi" w:cstheme="minorHAnsi"/>
          </w:rPr>
          <w:id w:val="908663959"/>
          <w:placeholder>
            <w:docPart w:val="38B8288C3E084038A0FFB0E6137FABC3"/>
          </w:placeholder>
          <w:showingPlcHdr/>
          <w:text/>
        </w:sdtPr>
        <w:sdtContent>
          <w:r w:rsidRPr="00470CF0">
            <w:rPr>
              <w:rStyle w:val="Besedilooznabemesta"/>
              <w:rFonts w:asciiTheme="minorHAnsi" w:eastAsiaTheme="majorEastAsia" w:hAnsiTheme="minorHAnsi" w:cstheme="minorHAnsi"/>
            </w:rPr>
            <w:t>Kliknite ali tapnite tukaj, če želite vnesti besedilo.</w:t>
          </w:r>
        </w:sdtContent>
      </w:sdt>
    </w:p>
    <w:p w14:paraId="49049298" w14:textId="77777777" w:rsidR="001456C0" w:rsidRDefault="001456C0" w:rsidP="001456C0">
      <w:pPr>
        <w:rPr>
          <w:rFonts w:asciiTheme="minorHAnsi" w:hAnsiTheme="minorHAnsi" w:cstheme="minorHAnsi"/>
        </w:rPr>
      </w:pPr>
      <w:r>
        <w:rPr>
          <w:rFonts w:asciiTheme="minorHAnsi" w:hAnsiTheme="minorHAnsi" w:cstheme="minorHAnsi"/>
        </w:rPr>
        <w:t xml:space="preserve">Naziv delodajalca: </w:t>
      </w:r>
      <w:sdt>
        <w:sdtPr>
          <w:rPr>
            <w:rFonts w:asciiTheme="minorHAnsi" w:hAnsiTheme="minorHAnsi" w:cstheme="minorHAnsi"/>
          </w:rPr>
          <w:id w:val="-1043822658"/>
          <w:placeholder>
            <w:docPart w:val="7E91548B147D47B394FD16F05B703F24"/>
          </w:placeholder>
          <w:showingPlcHdr/>
          <w:text/>
        </w:sdtPr>
        <w:sdtContent>
          <w:r w:rsidRPr="00470CF0">
            <w:rPr>
              <w:rStyle w:val="Besedilooznabemesta"/>
              <w:rFonts w:asciiTheme="minorHAnsi" w:eastAsiaTheme="majorEastAsia" w:hAnsiTheme="minorHAnsi" w:cstheme="minorHAnsi"/>
            </w:rPr>
            <w:t>Kliknite ali tapnite tukaj, če želite vnesti besedilo.</w:t>
          </w:r>
        </w:sdtContent>
      </w:sdt>
    </w:p>
    <w:p w14:paraId="4F78A2D1" w14:textId="77777777" w:rsidR="001456C0" w:rsidRPr="00470CF0" w:rsidRDefault="001456C0" w:rsidP="001456C0">
      <w:pPr>
        <w:rPr>
          <w:rFonts w:asciiTheme="minorHAnsi" w:hAnsiTheme="minorHAnsi" w:cstheme="minorHAnsi"/>
        </w:rPr>
      </w:pPr>
      <w:r w:rsidRPr="00470CF0">
        <w:rPr>
          <w:rFonts w:asciiTheme="minorHAnsi" w:hAnsiTheme="minorHAnsi" w:cstheme="minorHAnsi"/>
        </w:rPr>
        <w:t xml:space="preserve">Delovna doba: </w:t>
      </w:r>
      <w:sdt>
        <w:sdtPr>
          <w:rPr>
            <w:rFonts w:asciiTheme="minorHAnsi" w:hAnsiTheme="minorHAnsi" w:cstheme="minorHAnsi"/>
          </w:rPr>
          <w:id w:val="-125240604"/>
          <w:placeholder>
            <w:docPart w:val="38B8288C3E084038A0FFB0E6137FABC3"/>
          </w:placeholder>
          <w:showingPlcHdr/>
          <w:text/>
        </w:sdtPr>
        <w:sdtContent>
          <w:r w:rsidRPr="00470CF0">
            <w:rPr>
              <w:rStyle w:val="Besedilooznabemesta"/>
              <w:rFonts w:asciiTheme="minorHAnsi" w:eastAsiaTheme="majorEastAsia" w:hAnsiTheme="minorHAnsi" w:cstheme="minorHAnsi"/>
            </w:rPr>
            <w:t>Kliknite ali tapnite tukaj, če želite vnesti besedilo.</w:t>
          </w:r>
        </w:sdtContent>
      </w:sdt>
      <w:r w:rsidRPr="00470CF0">
        <w:rPr>
          <w:rFonts w:asciiTheme="minorHAnsi" w:hAnsiTheme="minorHAnsi" w:cstheme="minorHAnsi"/>
        </w:rPr>
        <w:t xml:space="preserve"> let</w:t>
      </w:r>
    </w:p>
    <w:p w14:paraId="620AFE58" w14:textId="77777777" w:rsidR="001456C0" w:rsidRPr="00470CF0" w:rsidRDefault="001456C0" w:rsidP="001456C0">
      <w:pPr>
        <w:rPr>
          <w:rFonts w:asciiTheme="minorHAnsi" w:hAnsiTheme="minorHAnsi" w:cstheme="minorHAnsi"/>
        </w:rPr>
      </w:pPr>
      <w:r w:rsidRPr="00470CF0">
        <w:rPr>
          <w:rFonts w:asciiTheme="minorHAnsi" w:hAnsiTheme="minorHAnsi" w:cstheme="minorHAnsi"/>
        </w:rPr>
        <w:t xml:space="preserve">Vpisan v imenik vodij del pri </w:t>
      </w:r>
      <w:sdt>
        <w:sdtPr>
          <w:rPr>
            <w:rFonts w:asciiTheme="minorHAnsi" w:hAnsiTheme="minorHAnsi" w:cstheme="minorHAnsi"/>
          </w:rPr>
          <w:id w:val="2122872698"/>
          <w:placeholder>
            <w:docPart w:val="18A40B52314348429769805BBDF5CB2B"/>
          </w:placeholder>
          <w:showingPlcHdr/>
          <w:text/>
        </w:sdtPr>
        <w:sdtContent>
          <w:r w:rsidRPr="00470CF0">
            <w:rPr>
              <w:rStyle w:val="Besedilooznabemesta"/>
              <w:rFonts w:asciiTheme="minorHAnsi" w:eastAsiaTheme="majorEastAsia" w:hAnsiTheme="minorHAnsi" w:cstheme="minorHAnsi"/>
            </w:rPr>
            <w:t>Kliknite ali tapnite tukaj, če želite vnesti besedilo.</w:t>
          </w:r>
        </w:sdtContent>
      </w:sdt>
    </w:p>
    <w:p w14:paraId="5ACC6EAD" w14:textId="77777777" w:rsidR="001456C0" w:rsidRDefault="001456C0" w:rsidP="001456C0">
      <w:pPr>
        <w:rPr>
          <w:rFonts w:asciiTheme="minorHAnsi" w:hAnsiTheme="minorHAnsi" w:cstheme="minorHAnsi"/>
        </w:rPr>
      </w:pPr>
      <w:r w:rsidRPr="00470CF0">
        <w:rPr>
          <w:rFonts w:asciiTheme="minorHAnsi" w:hAnsiTheme="minorHAnsi" w:cstheme="minorHAnsi"/>
        </w:rPr>
        <w:t xml:space="preserve">Št. vpisa: </w:t>
      </w:r>
      <w:sdt>
        <w:sdtPr>
          <w:rPr>
            <w:rFonts w:asciiTheme="minorHAnsi" w:hAnsiTheme="minorHAnsi" w:cstheme="minorHAnsi"/>
          </w:rPr>
          <w:id w:val="-1583679274"/>
          <w:placeholder>
            <w:docPart w:val="18A40B52314348429769805BBDF5CB2B"/>
          </w:placeholder>
          <w:showingPlcHdr/>
          <w:text/>
        </w:sdtPr>
        <w:sdtContent>
          <w:r w:rsidRPr="00470CF0">
            <w:rPr>
              <w:rStyle w:val="Besedilooznabemesta"/>
              <w:rFonts w:asciiTheme="minorHAnsi" w:eastAsiaTheme="majorEastAsia" w:hAnsiTheme="minorHAnsi" w:cstheme="minorHAnsi"/>
            </w:rPr>
            <w:t>Kliknite ali tapnite tukaj, če želite vnesti besedilo.</w:t>
          </w:r>
        </w:sdtContent>
      </w:sdt>
    </w:p>
    <w:p w14:paraId="6FBED496" w14:textId="77777777" w:rsidR="001456C0" w:rsidRDefault="001456C0" w:rsidP="001456C0">
      <w:pPr>
        <w:rPr>
          <w:rFonts w:asciiTheme="minorHAnsi" w:hAnsiTheme="minorHAnsi" w:cstheme="minorHAnsi"/>
        </w:rPr>
      </w:pPr>
      <w:r>
        <w:rPr>
          <w:rFonts w:asciiTheme="minorHAnsi" w:hAnsiTheme="minorHAnsi" w:cstheme="minorHAnsi"/>
        </w:rPr>
        <w:t xml:space="preserve">Elektronski naslov: </w:t>
      </w:r>
      <w:sdt>
        <w:sdtPr>
          <w:rPr>
            <w:rFonts w:asciiTheme="minorHAnsi" w:hAnsiTheme="minorHAnsi" w:cstheme="minorHAnsi"/>
          </w:rPr>
          <w:id w:val="-328753721"/>
          <w:placeholder>
            <w:docPart w:val="36D078432DFE4A059D77D28DEBDD7B92"/>
          </w:placeholder>
          <w:showingPlcHdr/>
          <w:text/>
        </w:sdtPr>
        <w:sdtContent>
          <w:r w:rsidRPr="00470CF0">
            <w:rPr>
              <w:rStyle w:val="Besedilooznabemesta"/>
              <w:rFonts w:asciiTheme="minorHAnsi" w:eastAsiaTheme="majorEastAsia" w:hAnsiTheme="minorHAnsi" w:cstheme="minorHAnsi"/>
            </w:rPr>
            <w:t>Kliknite ali tapnite tukaj, če želite vnesti besedilo.</w:t>
          </w:r>
        </w:sdtContent>
      </w:sdt>
    </w:p>
    <w:p w14:paraId="06EE745C" w14:textId="77777777" w:rsidR="001456C0" w:rsidRPr="00470CF0" w:rsidRDefault="001456C0" w:rsidP="001456C0">
      <w:pPr>
        <w:rPr>
          <w:rFonts w:asciiTheme="minorHAnsi" w:hAnsiTheme="minorHAnsi" w:cstheme="minorHAnsi"/>
        </w:rPr>
      </w:pPr>
    </w:p>
    <w:p w14:paraId="04F29643" w14:textId="77777777" w:rsidR="001456C0" w:rsidRPr="00470CF0" w:rsidRDefault="00000000" w:rsidP="001456C0">
      <w:pPr>
        <w:rPr>
          <w:rFonts w:asciiTheme="minorHAnsi" w:hAnsiTheme="minorHAnsi" w:cstheme="minorHAnsi"/>
        </w:rPr>
      </w:pPr>
      <w:r>
        <w:rPr>
          <w:rFonts w:asciiTheme="minorHAnsi" w:hAnsiTheme="minorHAnsi" w:cstheme="minorHAnsi"/>
          <w:b/>
          <w:bCs/>
          <w:i/>
          <w:iCs/>
        </w:rPr>
        <w:pict w14:anchorId="7522E3E6">
          <v:rect id="_x0000_i1026" style="width:0;height:1.5pt" o:hralign="center" o:hrstd="t" o:hr="t" fillcolor="#a0a0a0" stroked="f"/>
        </w:pict>
      </w:r>
    </w:p>
    <w:p w14:paraId="697B3B97" w14:textId="77777777" w:rsidR="001456C0" w:rsidRPr="00470CF0" w:rsidRDefault="001456C0" w:rsidP="001456C0">
      <w:pPr>
        <w:pBdr>
          <w:bottom w:val="single" w:sz="4" w:space="1" w:color="auto"/>
        </w:pBdr>
        <w:rPr>
          <w:rFonts w:asciiTheme="minorHAnsi" w:hAnsiTheme="minorHAnsi" w:cstheme="minorHAnsi"/>
          <w:b/>
          <w:bCs/>
          <w:i/>
          <w:iCs/>
        </w:rPr>
      </w:pPr>
      <w:r w:rsidRPr="00470CF0">
        <w:rPr>
          <w:rFonts w:asciiTheme="minorHAnsi" w:hAnsiTheme="minorHAnsi" w:cstheme="minorHAnsi"/>
          <w:b/>
          <w:bCs/>
          <w:i/>
          <w:iCs/>
        </w:rPr>
        <w:t>PODATKI O REFERENČNIH DELIH VODJE GRADNJE</w:t>
      </w:r>
      <w:r>
        <w:rPr>
          <w:rFonts w:asciiTheme="minorHAnsi" w:hAnsiTheme="minorHAnsi" w:cstheme="minorHAnsi"/>
          <w:b/>
          <w:bCs/>
          <w:i/>
          <w:iCs/>
        </w:rPr>
        <w:t>/NAMESTNIKA VODJE GRADNJE</w:t>
      </w:r>
    </w:p>
    <w:p w14:paraId="37A9F2FD" w14:textId="77777777" w:rsidR="001456C0" w:rsidRPr="00470CF0" w:rsidRDefault="001456C0" w:rsidP="001456C0">
      <w:pPr>
        <w:rPr>
          <w:rFonts w:asciiTheme="minorHAnsi" w:hAnsiTheme="minorHAnsi" w:cstheme="minorHAnsi"/>
        </w:rPr>
      </w:pPr>
      <w:r w:rsidRPr="00470CF0">
        <w:rPr>
          <w:rFonts w:asciiTheme="minorHAnsi" w:hAnsiTheme="minorHAnsi" w:cstheme="minorHAnsi"/>
        </w:rPr>
        <w:t xml:space="preserve">Naziv: </w:t>
      </w:r>
      <w:sdt>
        <w:sdtPr>
          <w:rPr>
            <w:rFonts w:asciiTheme="minorHAnsi" w:hAnsiTheme="minorHAnsi" w:cstheme="minorHAnsi"/>
          </w:rPr>
          <w:id w:val="194739019"/>
          <w:placeholder>
            <w:docPart w:val="3126B09474174D769DBDB18CC8894134"/>
          </w:placeholder>
          <w:showingPlcHdr/>
          <w:text/>
        </w:sdtPr>
        <w:sdtContent>
          <w:r w:rsidRPr="00470CF0">
            <w:rPr>
              <w:rStyle w:val="Besedilooznabemesta"/>
              <w:rFonts w:asciiTheme="minorHAnsi" w:eastAsiaTheme="majorEastAsia" w:hAnsiTheme="minorHAnsi" w:cstheme="minorHAnsi"/>
            </w:rPr>
            <w:t>Kliknite ali tapnite tukaj, če želite vnesti besedilo.</w:t>
          </w:r>
        </w:sdtContent>
      </w:sdt>
    </w:p>
    <w:p w14:paraId="0DDB934E" w14:textId="77777777" w:rsidR="001456C0" w:rsidRPr="00470CF0" w:rsidRDefault="001456C0" w:rsidP="001456C0">
      <w:pPr>
        <w:rPr>
          <w:rFonts w:asciiTheme="minorHAnsi" w:hAnsiTheme="minorHAnsi" w:cstheme="minorHAnsi"/>
        </w:rPr>
      </w:pPr>
      <w:r w:rsidRPr="00470CF0">
        <w:rPr>
          <w:rFonts w:asciiTheme="minorHAnsi" w:hAnsiTheme="minorHAnsi" w:cstheme="minorHAnsi"/>
        </w:rPr>
        <w:t xml:space="preserve">Naročnik: </w:t>
      </w:r>
      <w:sdt>
        <w:sdtPr>
          <w:rPr>
            <w:rFonts w:asciiTheme="minorHAnsi" w:hAnsiTheme="minorHAnsi" w:cstheme="minorHAnsi"/>
          </w:rPr>
          <w:id w:val="1369725692"/>
          <w:placeholder>
            <w:docPart w:val="3126B09474174D769DBDB18CC8894134"/>
          </w:placeholder>
          <w:showingPlcHdr/>
          <w:text/>
        </w:sdtPr>
        <w:sdtContent>
          <w:r w:rsidRPr="00470CF0">
            <w:rPr>
              <w:rStyle w:val="Besedilooznabemesta"/>
              <w:rFonts w:asciiTheme="minorHAnsi" w:eastAsiaTheme="majorEastAsia" w:hAnsiTheme="minorHAnsi" w:cstheme="minorHAnsi"/>
            </w:rPr>
            <w:t>Kliknite ali tapnite tukaj, če želite vnesti besedilo.</w:t>
          </w:r>
        </w:sdtContent>
      </w:sdt>
    </w:p>
    <w:p w14:paraId="3BAEBE13" w14:textId="77777777" w:rsidR="001456C0" w:rsidRPr="00470CF0" w:rsidRDefault="001456C0" w:rsidP="001456C0">
      <w:pPr>
        <w:rPr>
          <w:rFonts w:asciiTheme="minorHAnsi" w:hAnsiTheme="minorHAnsi" w:cstheme="minorHAnsi"/>
        </w:rPr>
      </w:pPr>
      <w:r w:rsidRPr="00470CF0">
        <w:rPr>
          <w:rFonts w:asciiTheme="minorHAnsi" w:hAnsiTheme="minorHAnsi" w:cstheme="minorHAnsi"/>
        </w:rPr>
        <w:t xml:space="preserve">Predmet: </w:t>
      </w:r>
      <w:sdt>
        <w:sdtPr>
          <w:rPr>
            <w:rFonts w:asciiTheme="minorHAnsi" w:hAnsiTheme="minorHAnsi" w:cstheme="minorHAnsi"/>
          </w:rPr>
          <w:id w:val="-64037921"/>
          <w:placeholder>
            <w:docPart w:val="3126B09474174D769DBDB18CC8894134"/>
          </w:placeholder>
          <w:showingPlcHdr/>
          <w:text/>
        </w:sdtPr>
        <w:sdtContent>
          <w:r w:rsidRPr="00470CF0">
            <w:rPr>
              <w:rStyle w:val="Besedilooznabemesta"/>
              <w:rFonts w:asciiTheme="minorHAnsi" w:eastAsiaTheme="majorEastAsia" w:hAnsiTheme="minorHAnsi" w:cstheme="minorHAnsi"/>
            </w:rPr>
            <w:t>Kliknite ali tapnite tukaj, če želite vnesti besedilo.</w:t>
          </w:r>
        </w:sdtContent>
      </w:sdt>
    </w:p>
    <w:p w14:paraId="39BEB538" w14:textId="77777777" w:rsidR="001456C0" w:rsidRPr="00470CF0" w:rsidRDefault="001456C0" w:rsidP="001456C0">
      <w:pPr>
        <w:rPr>
          <w:rFonts w:asciiTheme="minorHAnsi" w:hAnsiTheme="minorHAnsi" w:cstheme="minorHAnsi"/>
        </w:rPr>
      </w:pPr>
      <w:r w:rsidRPr="00470CF0">
        <w:rPr>
          <w:rFonts w:asciiTheme="minorHAnsi" w:hAnsiTheme="minorHAnsi" w:cstheme="minorHAnsi"/>
        </w:rPr>
        <w:t xml:space="preserve">Čas izvedbe: od </w:t>
      </w:r>
      <w:sdt>
        <w:sdtPr>
          <w:rPr>
            <w:rFonts w:asciiTheme="minorHAnsi" w:hAnsiTheme="minorHAnsi" w:cstheme="minorHAnsi"/>
          </w:rPr>
          <w:id w:val="-1263913243"/>
          <w:placeholder>
            <w:docPart w:val="3126B09474174D769DBDB18CC8894134"/>
          </w:placeholder>
          <w:showingPlcHdr/>
          <w:text/>
        </w:sdtPr>
        <w:sdtContent>
          <w:r w:rsidRPr="00470CF0">
            <w:rPr>
              <w:rStyle w:val="Besedilooznabemesta"/>
              <w:rFonts w:asciiTheme="minorHAnsi" w:eastAsiaTheme="majorEastAsia" w:hAnsiTheme="minorHAnsi" w:cstheme="minorHAnsi"/>
            </w:rPr>
            <w:t>Kliknite ali tapnite tukaj, če želite vnesti besedilo.</w:t>
          </w:r>
        </w:sdtContent>
      </w:sdt>
      <w:r w:rsidRPr="00470CF0">
        <w:rPr>
          <w:rFonts w:asciiTheme="minorHAnsi" w:hAnsiTheme="minorHAnsi" w:cstheme="minorHAnsi"/>
        </w:rPr>
        <w:t xml:space="preserve"> do </w:t>
      </w:r>
      <w:sdt>
        <w:sdtPr>
          <w:rPr>
            <w:rFonts w:asciiTheme="minorHAnsi" w:hAnsiTheme="minorHAnsi" w:cstheme="minorHAnsi"/>
          </w:rPr>
          <w:id w:val="-293148665"/>
          <w:placeholder>
            <w:docPart w:val="3126B09474174D769DBDB18CC8894134"/>
          </w:placeholder>
          <w:showingPlcHdr/>
          <w:text/>
        </w:sdtPr>
        <w:sdtContent>
          <w:r w:rsidRPr="00470CF0">
            <w:rPr>
              <w:rStyle w:val="Besedilooznabemesta"/>
              <w:rFonts w:asciiTheme="minorHAnsi" w:eastAsiaTheme="majorEastAsia" w:hAnsiTheme="minorHAnsi" w:cstheme="minorHAnsi"/>
            </w:rPr>
            <w:t>Kliknite ali tapnite tukaj, če želite vnesti besedilo.</w:t>
          </w:r>
        </w:sdtContent>
      </w:sdt>
    </w:p>
    <w:p w14:paraId="643B08C6" w14:textId="77777777" w:rsidR="001456C0" w:rsidRPr="00470CF0" w:rsidRDefault="001456C0" w:rsidP="001456C0">
      <w:pPr>
        <w:rPr>
          <w:rFonts w:asciiTheme="minorHAnsi" w:hAnsiTheme="minorHAnsi" w:cstheme="minorHAnsi"/>
        </w:rPr>
      </w:pPr>
    </w:p>
    <w:p w14:paraId="47CC6F31" w14:textId="77777777" w:rsidR="001456C0" w:rsidRPr="00470CF0" w:rsidRDefault="00000000" w:rsidP="001456C0">
      <w:pPr>
        <w:pBdr>
          <w:bottom w:val="single" w:sz="4" w:space="1" w:color="auto"/>
        </w:pBdr>
        <w:rPr>
          <w:rFonts w:asciiTheme="minorHAnsi" w:hAnsiTheme="minorHAnsi" w:cstheme="minorHAnsi"/>
          <w:b/>
          <w:bCs/>
          <w:i/>
          <w:iCs/>
        </w:rPr>
      </w:pPr>
      <w:r>
        <w:rPr>
          <w:rFonts w:asciiTheme="minorHAnsi" w:hAnsiTheme="minorHAnsi" w:cstheme="minorHAnsi"/>
          <w:b/>
          <w:bCs/>
          <w:i/>
          <w:iCs/>
        </w:rPr>
        <w:pict w14:anchorId="568DD5BB">
          <v:rect id="_x0000_i1027" style="width:0;height:1.5pt" o:hralign="center" o:hrstd="t" o:hr="t" fillcolor="#a0a0a0" stroked="f"/>
        </w:pict>
      </w:r>
    </w:p>
    <w:p w14:paraId="08D28DC9" w14:textId="77777777" w:rsidR="001456C0" w:rsidRPr="00470CF0" w:rsidRDefault="001456C0" w:rsidP="001456C0">
      <w:pPr>
        <w:pBdr>
          <w:bottom w:val="single" w:sz="4" w:space="1" w:color="auto"/>
        </w:pBdr>
        <w:rPr>
          <w:rFonts w:asciiTheme="minorHAnsi" w:hAnsiTheme="minorHAnsi" w:cstheme="minorHAnsi"/>
          <w:b/>
          <w:bCs/>
          <w:i/>
          <w:iCs/>
        </w:rPr>
      </w:pPr>
      <w:r w:rsidRPr="00470CF0">
        <w:rPr>
          <w:rFonts w:asciiTheme="minorHAnsi" w:hAnsiTheme="minorHAnsi" w:cstheme="minorHAnsi"/>
          <w:b/>
          <w:bCs/>
          <w:i/>
          <w:iCs/>
        </w:rPr>
        <w:t>VODJA DEL S PODROČJA GRADBENIŠTVA</w:t>
      </w:r>
    </w:p>
    <w:p w14:paraId="1096097A" w14:textId="77777777" w:rsidR="001456C0" w:rsidRDefault="001456C0" w:rsidP="001456C0">
      <w:pPr>
        <w:rPr>
          <w:rFonts w:asciiTheme="minorHAnsi" w:hAnsiTheme="minorHAnsi" w:cstheme="minorHAnsi"/>
        </w:rPr>
      </w:pPr>
      <w:r w:rsidRPr="00470CF0">
        <w:rPr>
          <w:rFonts w:asciiTheme="minorHAnsi" w:hAnsiTheme="minorHAnsi" w:cstheme="minorHAnsi"/>
        </w:rPr>
        <w:t xml:space="preserve">Ime in priimek: </w:t>
      </w:r>
      <w:sdt>
        <w:sdtPr>
          <w:rPr>
            <w:rFonts w:asciiTheme="minorHAnsi" w:hAnsiTheme="minorHAnsi" w:cstheme="minorHAnsi"/>
          </w:rPr>
          <w:id w:val="-852261331"/>
          <w:placeholder>
            <w:docPart w:val="1D8FCA307B454C25A620A0CBF7C713F1"/>
          </w:placeholder>
          <w:showingPlcHdr/>
          <w:text/>
        </w:sdtPr>
        <w:sdtContent>
          <w:r w:rsidRPr="00470CF0">
            <w:rPr>
              <w:rStyle w:val="Besedilooznabemesta"/>
              <w:rFonts w:asciiTheme="minorHAnsi" w:eastAsiaTheme="majorEastAsia" w:hAnsiTheme="minorHAnsi" w:cstheme="minorHAnsi"/>
            </w:rPr>
            <w:t>Kliknite ali tapnite tukaj, če želite vnesti besedilo.</w:t>
          </w:r>
        </w:sdtContent>
      </w:sdt>
    </w:p>
    <w:p w14:paraId="66F63C4C" w14:textId="77777777" w:rsidR="001456C0" w:rsidRPr="00470CF0" w:rsidRDefault="001456C0" w:rsidP="001456C0">
      <w:pPr>
        <w:rPr>
          <w:rFonts w:asciiTheme="minorHAnsi" w:hAnsiTheme="minorHAnsi" w:cstheme="minorHAnsi"/>
        </w:rPr>
      </w:pPr>
      <w:r>
        <w:rPr>
          <w:rFonts w:asciiTheme="minorHAnsi" w:hAnsiTheme="minorHAnsi" w:cstheme="minorHAnsi"/>
        </w:rPr>
        <w:t>Naziv delodajalca:</w:t>
      </w:r>
      <w:r w:rsidRPr="00E83918">
        <w:rPr>
          <w:rFonts w:asciiTheme="minorHAnsi" w:hAnsiTheme="minorHAnsi" w:cstheme="minorHAnsi"/>
        </w:rPr>
        <w:t xml:space="preserve"> </w:t>
      </w:r>
      <w:sdt>
        <w:sdtPr>
          <w:rPr>
            <w:rFonts w:asciiTheme="minorHAnsi" w:hAnsiTheme="minorHAnsi" w:cstheme="minorHAnsi"/>
          </w:rPr>
          <w:id w:val="1262421250"/>
          <w:placeholder>
            <w:docPart w:val="C6681AB508894BC4A395F18B0EB63D11"/>
          </w:placeholder>
          <w:showingPlcHdr/>
          <w:text/>
        </w:sdtPr>
        <w:sdtContent>
          <w:r w:rsidRPr="00470CF0">
            <w:rPr>
              <w:rStyle w:val="Besedilooznabemesta"/>
              <w:rFonts w:asciiTheme="minorHAnsi" w:eastAsiaTheme="majorEastAsia" w:hAnsiTheme="minorHAnsi" w:cstheme="minorHAnsi"/>
            </w:rPr>
            <w:t>Kliknite ali tapnite tukaj, če želite vnesti besedilo.</w:t>
          </w:r>
        </w:sdtContent>
      </w:sdt>
    </w:p>
    <w:p w14:paraId="0F742B8B" w14:textId="77777777" w:rsidR="001456C0" w:rsidRPr="00470CF0" w:rsidRDefault="001456C0" w:rsidP="001456C0">
      <w:pPr>
        <w:rPr>
          <w:rFonts w:asciiTheme="minorHAnsi" w:hAnsiTheme="minorHAnsi" w:cstheme="minorHAnsi"/>
        </w:rPr>
      </w:pPr>
      <w:r w:rsidRPr="00470CF0">
        <w:rPr>
          <w:rFonts w:asciiTheme="minorHAnsi" w:hAnsiTheme="minorHAnsi" w:cstheme="minorHAnsi"/>
        </w:rPr>
        <w:t xml:space="preserve">Delovna doba: </w:t>
      </w:r>
      <w:sdt>
        <w:sdtPr>
          <w:rPr>
            <w:rFonts w:asciiTheme="minorHAnsi" w:hAnsiTheme="minorHAnsi" w:cstheme="minorHAnsi"/>
          </w:rPr>
          <w:id w:val="-1160232117"/>
          <w:placeholder>
            <w:docPart w:val="1D8FCA307B454C25A620A0CBF7C713F1"/>
          </w:placeholder>
          <w:showingPlcHdr/>
          <w:text/>
        </w:sdtPr>
        <w:sdtContent>
          <w:r w:rsidRPr="00470CF0">
            <w:rPr>
              <w:rStyle w:val="Besedilooznabemesta"/>
              <w:rFonts w:asciiTheme="minorHAnsi" w:eastAsiaTheme="majorEastAsia" w:hAnsiTheme="minorHAnsi" w:cstheme="minorHAnsi"/>
            </w:rPr>
            <w:t>Kliknite ali tapnite tukaj, če želite vnesti besedilo.</w:t>
          </w:r>
        </w:sdtContent>
      </w:sdt>
      <w:r w:rsidRPr="00470CF0">
        <w:rPr>
          <w:rFonts w:asciiTheme="minorHAnsi" w:hAnsiTheme="minorHAnsi" w:cstheme="minorHAnsi"/>
        </w:rPr>
        <w:t xml:space="preserve"> let</w:t>
      </w:r>
    </w:p>
    <w:p w14:paraId="76B7379A" w14:textId="77777777" w:rsidR="001456C0" w:rsidRPr="00470CF0" w:rsidRDefault="001456C0" w:rsidP="001456C0">
      <w:pPr>
        <w:rPr>
          <w:rFonts w:asciiTheme="minorHAnsi" w:hAnsiTheme="minorHAnsi" w:cstheme="minorHAnsi"/>
        </w:rPr>
      </w:pPr>
      <w:r w:rsidRPr="00470CF0">
        <w:rPr>
          <w:rFonts w:asciiTheme="minorHAnsi" w:hAnsiTheme="minorHAnsi" w:cstheme="minorHAnsi"/>
        </w:rPr>
        <w:t xml:space="preserve">Vpisan v imenik vodij del pri </w:t>
      </w:r>
      <w:sdt>
        <w:sdtPr>
          <w:rPr>
            <w:rFonts w:asciiTheme="minorHAnsi" w:hAnsiTheme="minorHAnsi" w:cstheme="minorHAnsi"/>
          </w:rPr>
          <w:id w:val="-679586549"/>
          <w:placeholder>
            <w:docPart w:val="D419B378C3EC4BAAAF9B1931869A4780"/>
          </w:placeholder>
          <w:showingPlcHdr/>
          <w:text/>
        </w:sdtPr>
        <w:sdtContent>
          <w:r w:rsidRPr="00470CF0">
            <w:rPr>
              <w:rStyle w:val="Besedilooznabemesta"/>
              <w:rFonts w:asciiTheme="minorHAnsi" w:eastAsiaTheme="majorEastAsia" w:hAnsiTheme="minorHAnsi" w:cstheme="minorHAnsi"/>
            </w:rPr>
            <w:t>Kliknite ali tapnite tukaj, če želite vnesti besedilo.</w:t>
          </w:r>
        </w:sdtContent>
      </w:sdt>
    </w:p>
    <w:p w14:paraId="6DDD136B" w14:textId="77777777" w:rsidR="001456C0" w:rsidRDefault="001456C0" w:rsidP="001456C0">
      <w:pPr>
        <w:rPr>
          <w:rFonts w:asciiTheme="minorHAnsi" w:hAnsiTheme="minorHAnsi" w:cstheme="minorHAnsi"/>
        </w:rPr>
      </w:pPr>
      <w:r w:rsidRPr="00470CF0">
        <w:rPr>
          <w:rFonts w:asciiTheme="minorHAnsi" w:hAnsiTheme="minorHAnsi" w:cstheme="minorHAnsi"/>
        </w:rPr>
        <w:t xml:space="preserve">Št. vpisa: </w:t>
      </w:r>
      <w:sdt>
        <w:sdtPr>
          <w:rPr>
            <w:rFonts w:asciiTheme="minorHAnsi" w:hAnsiTheme="minorHAnsi" w:cstheme="minorHAnsi"/>
          </w:rPr>
          <w:id w:val="-823667224"/>
          <w:placeholder>
            <w:docPart w:val="D419B378C3EC4BAAAF9B1931869A4780"/>
          </w:placeholder>
          <w:showingPlcHdr/>
          <w:text/>
        </w:sdtPr>
        <w:sdtContent>
          <w:r w:rsidRPr="00470CF0">
            <w:rPr>
              <w:rStyle w:val="Besedilooznabemesta"/>
              <w:rFonts w:asciiTheme="minorHAnsi" w:eastAsiaTheme="majorEastAsia" w:hAnsiTheme="minorHAnsi" w:cstheme="minorHAnsi"/>
            </w:rPr>
            <w:t>Kliknite ali tapnite tukaj, če želite vnesti besedilo.</w:t>
          </w:r>
        </w:sdtContent>
      </w:sdt>
    </w:p>
    <w:p w14:paraId="553ECF1B" w14:textId="77777777" w:rsidR="001456C0" w:rsidRPr="00470CF0" w:rsidRDefault="001456C0" w:rsidP="001456C0">
      <w:pPr>
        <w:rPr>
          <w:rFonts w:asciiTheme="minorHAnsi" w:hAnsiTheme="minorHAnsi" w:cstheme="minorHAnsi"/>
        </w:rPr>
      </w:pPr>
      <w:r>
        <w:rPr>
          <w:rFonts w:asciiTheme="minorHAnsi" w:hAnsiTheme="minorHAnsi" w:cstheme="minorHAnsi"/>
        </w:rPr>
        <w:t xml:space="preserve">Elektronski naslov: </w:t>
      </w:r>
      <w:sdt>
        <w:sdtPr>
          <w:rPr>
            <w:rFonts w:asciiTheme="minorHAnsi" w:hAnsiTheme="minorHAnsi" w:cstheme="minorHAnsi"/>
          </w:rPr>
          <w:id w:val="-2091154015"/>
          <w:placeholder>
            <w:docPart w:val="0E8A1F3123284BA0ADBCFE0E9EDCA4A3"/>
          </w:placeholder>
          <w:showingPlcHdr/>
          <w:text/>
        </w:sdtPr>
        <w:sdtContent>
          <w:r w:rsidRPr="00470CF0">
            <w:rPr>
              <w:rStyle w:val="Besedilooznabemesta"/>
              <w:rFonts w:asciiTheme="minorHAnsi" w:eastAsiaTheme="majorEastAsia" w:hAnsiTheme="minorHAnsi" w:cstheme="minorHAnsi"/>
            </w:rPr>
            <w:t>Kliknite ali tapnite tukaj, če želite vnesti besedilo.</w:t>
          </w:r>
        </w:sdtContent>
      </w:sdt>
    </w:p>
    <w:p w14:paraId="659C138D" w14:textId="77777777" w:rsidR="001456C0" w:rsidRPr="00470CF0" w:rsidRDefault="001456C0" w:rsidP="001456C0">
      <w:pPr>
        <w:rPr>
          <w:rFonts w:asciiTheme="minorHAnsi" w:hAnsiTheme="minorHAnsi" w:cstheme="minorHAnsi"/>
        </w:rPr>
      </w:pPr>
    </w:p>
    <w:p w14:paraId="2FA6F2C6" w14:textId="77777777" w:rsidR="001456C0" w:rsidRPr="00470CF0" w:rsidRDefault="00000000" w:rsidP="001456C0">
      <w:pPr>
        <w:pBdr>
          <w:bottom w:val="single" w:sz="4" w:space="1" w:color="auto"/>
        </w:pBdr>
        <w:rPr>
          <w:rFonts w:asciiTheme="minorHAnsi" w:hAnsiTheme="minorHAnsi" w:cstheme="minorHAnsi"/>
          <w:b/>
          <w:bCs/>
          <w:i/>
          <w:iCs/>
        </w:rPr>
      </w:pPr>
      <w:r>
        <w:rPr>
          <w:rFonts w:asciiTheme="minorHAnsi" w:hAnsiTheme="minorHAnsi" w:cstheme="minorHAnsi"/>
          <w:b/>
          <w:bCs/>
          <w:i/>
          <w:iCs/>
        </w:rPr>
        <w:pict w14:anchorId="1A4D456C">
          <v:rect id="_x0000_i1028" style="width:0;height:1.5pt" o:hralign="center" o:hrstd="t" o:hr="t" fillcolor="#a0a0a0" stroked="f"/>
        </w:pict>
      </w:r>
    </w:p>
    <w:p w14:paraId="32BC54A5" w14:textId="77777777" w:rsidR="001456C0" w:rsidRPr="00470CF0" w:rsidRDefault="001456C0" w:rsidP="001456C0">
      <w:pPr>
        <w:pBdr>
          <w:bottom w:val="single" w:sz="4" w:space="1" w:color="auto"/>
        </w:pBdr>
        <w:rPr>
          <w:rFonts w:asciiTheme="minorHAnsi" w:hAnsiTheme="minorHAnsi" w:cstheme="minorHAnsi"/>
          <w:b/>
          <w:bCs/>
          <w:i/>
          <w:iCs/>
        </w:rPr>
      </w:pPr>
      <w:r w:rsidRPr="00470CF0">
        <w:rPr>
          <w:rFonts w:asciiTheme="minorHAnsi" w:hAnsiTheme="minorHAnsi" w:cstheme="minorHAnsi"/>
          <w:b/>
          <w:bCs/>
          <w:i/>
          <w:iCs/>
        </w:rPr>
        <w:t>VODJA DEL S PODROČJA STROJNIŠTVA</w:t>
      </w:r>
    </w:p>
    <w:p w14:paraId="7E08190D" w14:textId="77777777" w:rsidR="001456C0" w:rsidRPr="00470CF0" w:rsidRDefault="001456C0" w:rsidP="001456C0">
      <w:pPr>
        <w:rPr>
          <w:rFonts w:asciiTheme="minorHAnsi" w:hAnsiTheme="minorHAnsi" w:cstheme="minorHAnsi"/>
        </w:rPr>
      </w:pPr>
      <w:r w:rsidRPr="00470CF0">
        <w:rPr>
          <w:rFonts w:asciiTheme="minorHAnsi" w:hAnsiTheme="minorHAnsi" w:cstheme="minorHAnsi"/>
        </w:rPr>
        <w:t xml:space="preserve">Ime in priimek: </w:t>
      </w:r>
      <w:sdt>
        <w:sdtPr>
          <w:rPr>
            <w:rFonts w:asciiTheme="minorHAnsi" w:hAnsiTheme="minorHAnsi" w:cstheme="minorHAnsi"/>
          </w:rPr>
          <w:id w:val="1165906894"/>
          <w:placeholder>
            <w:docPart w:val="33AC0B707F1E4F689FD7292B49AC4469"/>
          </w:placeholder>
          <w:showingPlcHdr/>
          <w:text/>
        </w:sdtPr>
        <w:sdtContent>
          <w:r w:rsidRPr="00470CF0">
            <w:rPr>
              <w:rStyle w:val="Besedilooznabemesta"/>
              <w:rFonts w:asciiTheme="minorHAnsi" w:eastAsiaTheme="majorEastAsia" w:hAnsiTheme="minorHAnsi" w:cstheme="minorHAnsi"/>
            </w:rPr>
            <w:t>Kliknite ali tapnite tukaj, če želite vnesti besedilo.</w:t>
          </w:r>
        </w:sdtContent>
      </w:sdt>
    </w:p>
    <w:p w14:paraId="17B60322" w14:textId="77777777" w:rsidR="001456C0" w:rsidRDefault="001456C0" w:rsidP="001456C0">
      <w:pPr>
        <w:rPr>
          <w:rFonts w:asciiTheme="minorHAnsi" w:hAnsiTheme="minorHAnsi" w:cstheme="minorHAnsi"/>
        </w:rPr>
      </w:pPr>
      <w:r>
        <w:rPr>
          <w:rFonts w:asciiTheme="minorHAnsi" w:hAnsiTheme="minorHAnsi" w:cstheme="minorHAnsi"/>
        </w:rPr>
        <w:t xml:space="preserve">Naziv delodajalca: </w:t>
      </w:r>
      <w:sdt>
        <w:sdtPr>
          <w:rPr>
            <w:rFonts w:asciiTheme="minorHAnsi" w:hAnsiTheme="minorHAnsi" w:cstheme="minorHAnsi"/>
          </w:rPr>
          <w:id w:val="1732420207"/>
          <w:placeholder>
            <w:docPart w:val="29B6D6094AEF46549D3A44E532907D9D"/>
          </w:placeholder>
          <w:showingPlcHdr/>
          <w:text/>
        </w:sdtPr>
        <w:sdtContent>
          <w:r w:rsidRPr="00470CF0">
            <w:rPr>
              <w:rStyle w:val="Besedilooznabemesta"/>
              <w:rFonts w:asciiTheme="minorHAnsi" w:eastAsiaTheme="majorEastAsia" w:hAnsiTheme="minorHAnsi" w:cstheme="minorHAnsi"/>
            </w:rPr>
            <w:t>Kliknite ali tapnite tukaj, če želite vnesti besedilo.</w:t>
          </w:r>
        </w:sdtContent>
      </w:sdt>
    </w:p>
    <w:p w14:paraId="3CA2E91F" w14:textId="77777777" w:rsidR="001456C0" w:rsidRPr="00470CF0" w:rsidRDefault="001456C0" w:rsidP="001456C0">
      <w:pPr>
        <w:rPr>
          <w:rFonts w:asciiTheme="minorHAnsi" w:hAnsiTheme="minorHAnsi" w:cstheme="minorHAnsi"/>
        </w:rPr>
      </w:pPr>
      <w:r w:rsidRPr="00470CF0">
        <w:rPr>
          <w:rFonts w:asciiTheme="minorHAnsi" w:hAnsiTheme="minorHAnsi" w:cstheme="minorHAnsi"/>
        </w:rPr>
        <w:t xml:space="preserve">Delovna doba: </w:t>
      </w:r>
      <w:sdt>
        <w:sdtPr>
          <w:rPr>
            <w:rFonts w:asciiTheme="minorHAnsi" w:hAnsiTheme="minorHAnsi" w:cstheme="minorHAnsi"/>
          </w:rPr>
          <w:id w:val="1852381394"/>
          <w:placeholder>
            <w:docPart w:val="33AC0B707F1E4F689FD7292B49AC4469"/>
          </w:placeholder>
          <w:showingPlcHdr/>
          <w:text/>
        </w:sdtPr>
        <w:sdtContent>
          <w:r w:rsidRPr="00470CF0">
            <w:rPr>
              <w:rStyle w:val="Besedilooznabemesta"/>
              <w:rFonts w:asciiTheme="minorHAnsi" w:eastAsiaTheme="majorEastAsia" w:hAnsiTheme="minorHAnsi" w:cstheme="minorHAnsi"/>
            </w:rPr>
            <w:t>Kliknite ali tapnite tukaj, če želite vnesti besedilo.</w:t>
          </w:r>
        </w:sdtContent>
      </w:sdt>
      <w:r w:rsidRPr="00470CF0">
        <w:rPr>
          <w:rFonts w:asciiTheme="minorHAnsi" w:hAnsiTheme="minorHAnsi" w:cstheme="minorHAnsi"/>
        </w:rPr>
        <w:t xml:space="preserve"> let</w:t>
      </w:r>
    </w:p>
    <w:p w14:paraId="50D625D3" w14:textId="77777777" w:rsidR="001456C0" w:rsidRPr="00470CF0" w:rsidRDefault="001456C0" w:rsidP="001456C0">
      <w:pPr>
        <w:rPr>
          <w:rFonts w:asciiTheme="minorHAnsi" w:hAnsiTheme="minorHAnsi" w:cstheme="minorHAnsi"/>
        </w:rPr>
      </w:pPr>
      <w:r w:rsidRPr="00470CF0">
        <w:rPr>
          <w:rFonts w:asciiTheme="minorHAnsi" w:hAnsiTheme="minorHAnsi" w:cstheme="minorHAnsi"/>
        </w:rPr>
        <w:t xml:space="preserve">Vpisan v imenik vodij del pri </w:t>
      </w:r>
      <w:sdt>
        <w:sdtPr>
          <w:rPr>
            <w:rFonts w:asciiTheme="minorHAnsi" w:hAnsiTheme="minorHAnsi" w:cstheme="minorHAnsi"/>
          </w:rPr>
          <w:id w:val="-2123528766"/>
          <w:placeholder>
            <w:docPart w:val="17ECB625B4AA4A1A9DC181228B1BDBFB"/>
          </w:placeholder>
          <w:showingPlcHdr/>
          <w:text/>
        </w:sdtPr>
        <w:sdtContent>
          <w:r w:rsidRPr="00470CF0">
            <w:rPr>
              <w:rStyle w:val="Besedilooznabemesta"/>
              <w:rFonts w:asciiTheme="minorHAnsi" w:eastAsiaTheme="majorEastAsia" w:hAnsiTheme="minorHAnsi" w:cstheme="minorHAnsi"/>
            </w:rPr>
            <w:t>Kliknite ali tapnite tukaj, če želite vnesti besedilo.</w:t>
          </w:r>
        </w:sdtContent>
      </w:sdt>
    </w:p>
    <w:p w14:paraId="4275E825" w14:textId="77777777" w:rsidR="001456C0" w:rsidRDefault="001456C0" w:rsidP="001456C0">
      <w:pPr>
        <w:rPr>
          <w:rFonts w:asciiTheme="minorHAnsi" w:hAnsiTheme="minorHAnsi" w:cstheme="minorHAnsi"/>
        </w:rPr>
      </w:pPr>
      <w:r w:rsidRPr="00470CF0">
        <w:rPr>
          <w:rFonts w:asciiTheme="minorHAnsi" w:hAnsiTheme="minorHAnsi" w:cstheme="minorHAnsi"/>
        </w:rPr>
        <w:t xml:space="preserve">Št. vpisa: </w:t>
      </w:r>
      <w:sdt>
        <w:sdtPr>
          <w:rPr>
            <w:rFonts w:asciiTheme="minorHAnsi" w:hAnsiTheme="minorHAnsi" w:cstheme="minorHAnsi"/>
          </w:rPr>
          <w:id w:val="-1039653573"/>
          <w:placeholder>
            <w:docPart w:val="17ECB625B4AA4A1A9DC181228B1BDBFB"/>
          </w:placeholder>
          <w:showingPlcHdr/>
          <w:text/>
        </w:sdtPr>
        <w:sdtContent>
          <w:r w:rsidRPr="00470CF0">
            <w:rPr>
              <w:rStyle w:val="Besedilooznabemesta"/>
              <w:rFonts w:asciiTheme="minorHAnsi" w:eastAsiaTheme="majorEastAsia" w:hAnsiTheme="minorHAnsi" w:cstheme="minorHAnsi"/>
            </w:rPr>
            <w:t>Kliknite ali tapnite tukaj, če želite vnesti besedilo.</w:t>
          </w:r>
        </w:sdtContent>
      </w:sdt>
    </w:p>
    <w:p w14:paraId="40579AC6" w14:textId="77777777" w:rsidR="001456C0" w:rsidRDefault="001456C0" w:rsidP="001456C0">
      <w:pPr>
        <w:rPr>
          <w:rFonts w:asciiTheme="minorHAnsi" w:hAnsiTheme="minorHAnsi" w:cstheme="minorHAnsi"/>
        </w:rPr>
      </w:pPr>
      <w:r>
        <w:rPr>
          <w:rFonts w:asciiTheme="minorHAnsi" w:hAnsiTheme="minorHAnsi" w:cstheme="minorHAnsi"/>
        </w:rPr>
        <w:t xml:space="preserve">Elektronski naslov: </w:t>
      </w:r>
      <w:sdt>
        <w:sdtPr>
          <w:rPr>
            <w:rFonts w:asciiTheme="minorHAnsi" w:hAnsiTheme="minorHAnsi" w:cstheme="minorHAnsi"/>
          </w:rPr>
          <w:id w:val="415057636"/>
          <w:placeholder>
            <w:docPart w:val="3AF8E06D811848FE8A42B0498CED5D2C"/>
          </w:placeholder>
          <w:showingPlcHdr/>
          <w:text/>
        </w:sdtPr>
        <w:sdtContent>
          <w:r w:rsidRPr="00470CF0">
            <w:rPr>
              <w:rStyle w:val="Besedilooznabemesta"/>
              <w:rFonts w:asciiTheme="minorHAnsi" w:eastAsiaTheme="majorEastAsia" w:hAnsiTheme="minorHAnsi" w:cstheme="minorHAnsi"/>
            </w:rPr>
            <w:t>Kliknite ali tapnite tukaj, če želite vnesti besedilo.</w:t>
          </w:r>
        </w:sdtContent>
      </w:sdt>
    </w:p>
    <w:p w14:paraId="7BD974C5" w14:textId="77777777" w:rsidR="001456C0" w:rsidRPr="00470CF0" w:rsidRDefault="001456C0" w:rsidP="001456C0">
      <w:pPr>
        <w:rPr>
          <w:rFonts w:asciiTheme="minorHAnsi" w:hAnsiTheme="minorHAnsi" w:cstheme="minorHAnsi"/>
        </w:rPr>
      </w:pPr>
    </w:p>
    <w:p w14:paraId="60619769" w14:textId="77777777" w:rsidR="001456C0" w:rsidRPr="00470CF0" w:rsidRDefault="00000000" w:rsidP="001456C0">
      <w:pPr>
        <w:pBdr>
          <w:bottom w:val="single" w:sz="4" w:space="1" w:color="auto"/>
        </w:pBdr>
        <w:rPr>
          <w:rFonts w:asciiTheme="minorHAnsi" w:hAnsiTheme="minorHAnsi" w:cstheme="minorHAnsi"/>
          <w:b/>
          <w:bCs/>
          <w:i/>
          <w:iCs/>
        </w:rPr>
      </w:pPr>
      <w:r>
        <w:rPr>
          <w:rFonts w:asciiTheme="minorHAnsi" w:hAnsiTheme="minorHAnsi" w:cstheme="minorHAnsi"/>
          <w:b/>
          <w:bCs/>
          <w:i/>
          <w:iCs/>
        </w:rPr>
        <w:lastRenderedPageBreak/>
        <w:pict w14:anchorId="216CF596">
          <v:rect id="_x0000_i1029" style="width:0;height:1.5pt" o:hralign="center" o:hrstd="t" o:hr="t" fillcolor="#a0a0a0" stroked="f"/>
        </w:pict>
      </w:r>
    </w:p>
    <w:p w14:paraId="1AFA7C13" w14:textId="77777777" w:rsidR="001456C0" w:rsidRPr="00470CF0" w:rsidRDefault="001456C0" w:rsidP="001456C0">
      <w:pPr>
        <w:pBdr>
          <w:bottom w:val="single" w:sz="4" w:space="1" w:color="auto"/>
        </w:pBdr>
        <w:rPr>
          <w:rFonts w:asciiTheme="minorHAnsi" w:hAnsiTheme="minorHAnsi" w:cstheme="minorHAnsi"/>
          <w:b/>
          <w:bCs/>
          <w:i/>
          <w:iCs/>
        </w:rPr>
      </w:pPr>
      <w:r w:rsidRPr="00470CF0">
        <w:rPr>
          <w:rFonts w:asciiTheme="minorHAnsi" w:hAnsiTheme="minorHAnsi" w:cstheme="minorHAnsi"/>
          <w:b/>
          <w:bCs/>
          <w:i/>
          <w:iCs/>
        </w:rPr>
        <w:t>VODJA DEL S PODROČJA ELEKTROTEHNIKE</w:t>
      </w:r>
    </w:p>
    <w:p w14:paraId="1676B215" w14:textId="77777777" w:rsidR="001456C0" w:rsidRPr="00470CF0" w:rsidRDefault="001456C0" w:rsidP="001456C0">
      <w:pPr>
        <w:rPr>
          <w:rFonts w:asciiTheme="minorHAnsi" w:hAnsiTheme="minorHAnsi" w:cstheme="minorHAnsi"/>
        </w:rPr>
      </w:pPr>
      <w:r w:rsidRPr="00470CF0">
        <w:rPr>
          <w:rFonts w:asciiTheme="minorHAnsi" w:hAnsiTheme="minorHAnsi" w:cstheme="minorHAnsi"/>
        </w:rPr>
        <w:t xml:space="preserve">Ime in priimek: </w:t>
      </w:r>
      <w:sdt>
        <w:sdtPr>
          <w:rPr>
            <w:rFonts w:asciiTheme="minorHAnsi" w:hAnsiTheme="minorHAnsi" w:cstheme="minorHAnsi"/>
          </w:rPr>
          <w:id w:val="-1945382344"/>
          <w:placeholder>
            <w:docPart w:val="6F7F84E29C794C5798FA7199908ACA2E"/>
          </w:placeholder>
          <w:showingPlcHdr/>
          <w:text/>
        </w:sdtPr>
        <w:sdtContent>
          <w:r w:rsidRPr="00470CF0">
            <w:rPr>
              <w:rStyle w:val="Besedilooznabemesta"/>
              <w:rFonts w:asciiTheme="minorHAnsi" w:eastAsiaTheme="majorEastAsia" w:hAnsiTheme="minorHAnsi" w:cstheme="minorHAnsi"/>
            </w:rPr>
            <w:t>Kliknite ali tapnite tukaj, če želite vnesti besedilo.</w:t>
          </w:r>
        </w:sdtContent>
      </w:sdt>
    </w:p>
    <w:p w14:paraId="629A868D" w14:textId="77777777" w:rsidR="001456C0" w:rsidRDefault="001456C0" w:rsidP="001456C0">
      <w:pPr>
        <w:rPr>
          <w:rFonts w:asciiTheme="minorHAnsi" w:hAnsiTheme="minorHAnsi" w:cstheme="minorHAnsi"/>
        </w:rPr>
      </w:pPr>
      <w:r>
        <w:rPr>
          <w:rFonts w:asciiTheme="minorHAnsi" w:hAnsiTheme="minorHAnsi" w:cstheme="minorHAnsi"/>
        </w:rPr>
        <w:t xml:space="preserve">Naziv delodajalca: </w:t>
      </w:r>
      <w:sdt>
        <w:sdtPr>
          <w:rPr>
            <w:rFonts w:asciiTheme="minorHAnsi" w:hAnsiTheme="minorHAnsi" w:cstheme="minorHAnsi"/>
          </w:rPr>
          <w:id w:val="474495518"/>
          <w:placeholder>
            <w:docPart w:val="DEE166925223418C8BA375642CE300D0"/>
          </w:placeholder>
          <w:showingPlcHdr/>
          <w:text/>
        </w:sdtPr>
        <w:sdtContent>
          <w:r w:rsidRPr="00470CF0">
            <w:rPr>
              <w:rStyle w:val="Besedilooznabemesta"/>
              <w:rFonts w:asciiTheme="minorHAnsi" w:eastAsiaTheme="majorEastAsia" w:hAnsiTheme="minorHAnsi" w:cstheme="minorHAnsi"/>
            </w:rPr>
            <w:t>Kliknite ali tapnite tukaj, če želite vnesti besedilo.</w:t>
          </w:r>
        </w:sdtContent>
      </w:sdt>
    </w:p>
    <w:p w14:paraId="5D28AE88" w14:textId="77777777" w:rsidR="001456C0" w:rsidRPr="00470CF0" w:rsidRDefault="001456C0" w:rsidP="001456C0">
      <w:pPr>
        <w:rPr>
          <w:rFonts w:asciiTheme="minorHAnsi" w:hAnsiTheme="minorHAnsi" w:cstheme="minorHAnsi"/>
        </w:rPr>
      </w:pPr>
      <w:r w:rsidRPr="00470CF0">
        <w:rPr>
          <w:rFonts w:asciiTheme="minorHAnsi" w:hAnsiTheme="minorHAnsi" w:cstheme="minorHAnsi"/>
        </w:rPr>
        <w:t xml:space="preserve">Delovna doba: </w:t>
      </w:r>
      <w:sdt>
        <w:sdtPr>
          <w:rPr>
            <w:rFonts w:asciiTheme="minorHAnsi" w:hAnsiTheme="minorHAnsi" w:cstheme="minorHAnsi"/>
          </w:rPr>
          <w:id w:val="592436576"/>
          <w:placeholder>
            <w:docPart w:val="6F7F84E29C794C5798FA7199908ACA2E"/>
          </w:placeholder>
          <w:showingPlcHdr/>
          <w:text/>
        </w:sdtPr>
        <w:sdtContent>
          <w:r w:rsidRPr="00470CF0">
            <w:rPr>
              <w:rStyle w:val="Besedilooznabemesta"/>
              <w:rFonts w:asciiTheme="minorHAnsi" w:eastAsiaTheme="majorEastAsia" w:hAnsiTheme="minorHAnsi" w:cstheme="minorHAnsi"/>
            </w:rPr>
            <w:t>Kliknite ali tapnite tukaj, če želite vnesti besedilo.</w:t>
          </w:r>
        </w:sdtContent>
      </w:sdt>
      <w:r w:rsidRPr="00470CF0">
        <w:rPr>
          <w:rFonts w:asciiTheme="minorHAnsi" w:hAnsiTheme="minorHAnsi" w:cstheme="minorHAnsi"/>
        </w:rPr>
        <w:t xml:space="preserve"> let</w:t>
      </w:r>
    </w:p>
    <w:p w14:paraId="7CBC730A" w14:textId="77777777" w:rsidR="001456C0" w:rsidRPr="00470CF0" w:rsidRDefault="001456C0" w:rsidP="001456C0">
      <w:pPr>
        <w:rPr>
          <w:rFonts w:asciiTheme="minorHAnsi" w:hAnsiTheme="minorHAnsi" w:cstheme="minorHAnsi"/>
        </w:rPr>
      </w:pPr>
      <w:r w:rsidRPr="00470CF0">
        <w:rPr>
          <w:rFonts w:asciiTheme="minorHAnsi" w:hAnsiTheme="minorHAnsi" w:cstheme="minorHAnsi"/>
        </w:rPr>
        <w:t xml:space="preserve">Vpisan v imenik vodij del pri </w:t>
      </w:r>
      <w:sdt>
        <w:sdtPr>
          <w:rPr>
            <w:rFonts w:asciiTheme="minorHAnsi" w:hAnsiTheme="minorHAnsi" w:cstheme="minorHAnsi"/>
          </w:rPr>
          <w:id w:val="64231012"/>
          <w:placeholder>
            <w:docPart w:val="056F8A833B514D5782C49D1B58A254CD"/>
          </w:placeholder>
          <w:showingPlcHdr/>
          <w:text/>
        </w:sdtPr>
        <w:sdtContent>
          <w:r w:rsidRPr="00470CF0">
            <w:rPr>
              <w:rStyle w:val="Besedilooznabemesta"/>
              <w:rFonts w:asciiTheme="minorHAnsi" w:eastAsiaTheme="majorEastAsia" w:hAnsiTheme="minorHAnsi" w:cstheme="minorHAnsi"/>
            </w:rPr>
            <w:t>Kliknite ali tapnite tukaj, če želite vnesti besedilo.</w:t>
          </w:r>
        </w:sdtContent>
      </w:sdt>
    </w:p>
    <w:p w14:paraId="64964C74" w14:textId="77777777" w:rsidR="001456C0" w:rsidRDefault="001456C0" w:rsidP="001456C0">
      <w:pPr>
        <w:rPr>
          <w:rFonts w:asciiTheme="minorHAnsi" w:hAnsiTheme="minorHAnsi" w:cstheme="minorHAnsi"/>
        </w:rPr>
      </w:pPr>
      <w:r w:rsidRPr="00470CF0">
        <w:rPr>
          <w:rFonts w:asciiTheme="minorHAnsi" w:hAnsiTheme="minorHAnsi" w:cstheme="minorHAnsi"/>
        </w:rPr>
        <w:t xml:space="preserve">Št. vpisa: </w:t>
      </w:r>
      <w:sdt>
        <w:sdtPr>
          <w:rPr>
            <w:rFonts w:asciiTheme="minorHAnsi" w:hAnsiTheme="minorHAnsi" w:cstheme="minorHAnsi"/>
          </w:rPr>
          <w:id w:val="1010795635"/>
          <w:placeholder>
            <w:docPart w:val="056F8A833B514D5782C49D1B58A254CD"/>
          </w:placeholder>
          <w:showingPlcHdr/>
          <w:text/>
        </w:sdtPr>
        <w:sdtContent>
          <w:r w:rsidRPr="00470CF0">
            <w:rPr>
              <w:rStyle w:val="Besedilooznabemesta"/>
              <w:rFonts w:asciiTheme="minorHAnsi" w:eastAsiaTheme="majorEastAsia" w:hAnsiTheme="minorHAnsi" w:cstheme="minorHAnsi"/>
            </w:rPr>
            <w:t>Kliknite ali tapnite tukaj, če želite vnesti besedilo.</w:t>
          </w:r>
        </w:sdtContent>
      </w:sdt>
    </w:p>
    <w:p w14:paraId="74FFE7DD" w14:textId="77777777" w:rsidR="001456C0" w:rsidRPr="00470CF0" w:rsidRDefault="001456C0" w:rsidP="001456C0">
      <w:pPr>
        <w:rPr>
          <w:rFonts w:asciiTheme="minorHAnsi" w:hAnsiTheme="minorHAnsi" w:cstheme="minorHAnsi"/>
        </w:rPr>
      </w:pPr>
      <w:r>
        <w:rPr>
          <w:rFonts w:asciiTheme="minorHAnsi" w:hAnsiTheme="minorHAnsi" w:cstheme="minorHAnsi"/>
        </w:rPr>
        <w:t xml:space="preserve">Elektronski naslov: </w:t>
      </w:r>
      <w:sdt>
        <w:sdtPr>
          <w:rPr>
            <w:rFonts w:asciiTheme="minorHAnsi" w:hAnsiTheme="minorHAnsi" w:cstheme="minorHAnsi"/>
          </w:rPr>
          <w:id w:val="1477098589"/>
          <w:placeholder>
            <w:docPart w:val="62FFAB3C3BD24DBDAF7DE132F5B2A824"/>
          </w:placeholder>
          <w:showingPlcHdr/>
          <w:text/>
        </w:sdtPr>
        <w:sdtContent>
          <w:r w:rsidRPr="00470CF0">
            <w:rPr>
              <w:rStyle w:val="Besedilooznabemesta"/>
              <w:rFonts w:asciiTheme="minorHAnsi" w:eastAsiaTheme="majorEastAsia" w:hAnsiTheme="minorHAnsi" w:cstheme="minorHAnsi"/>
            </w:rPr>
            <w:t>Kliknite ali tapnite tukaj, če želite vnesti besedilo.</w:t>
          </w:r>
        </w:sdtContent>
      </w:sdt>
    </w:p>
    <w:p w14:paraId="186EEE71" w14:textId="77777777" w:rsidR="001456C0" w:rsidRPr="00470CF0" w:rsidRDefault="001456C0" w:rsidP="001456C0">
      <w:pPr>
        <w:rPr>
          <w:rFonts w:asciiTheme="minorHAnsi" w:hAnsiTheme="minorHAnsi" w:cstheme="minorHAnsi"/>
        </w:rPr>
      </w:pPr>
    </w:p>
    <w:p w14:paraId="72BE20EA" w14:textId="77777777" w:rsidR="001456C0" w:rsidRPr="00470CF0" w:rsidRDefault="001456C0" w:rsidP="001456C0">
      <w:pPr>
        <w:rPr>
          <w:rFonts w:asciiTheme="minorHAnsi" w:hAnsiTheme="minorHAnsi" w:cstheme="minorHAnsi"/>
        </w:rPr>
      </w:pPr>
    </w:p>
    <w:p w14:paraId="0301B63C" w14:textId="77777777" w:rsidR="001456C0" w:rsidRPr="00470CF0" w:rsidRDefault="001456C0" w:rsidP="001456C0">
      <w:pPr>
        <w:rPr>
          <w:rFonts w:asciiTheme="minorHAnsi" w:hAnsiTheme="minorHAnsi" w:cstheme="minorHAnsi"/>
        </w:rPr>
      </w:pPr>
    </w:p>
    <w:p w14:paraId="73B8CDC5" w14:textId="77777777" w:rsidR="001456C0" w:rsidRPr="00470CF0" w:rsidRDefault="001456C0" w:rsidP="001456C0">
      <w:pPr>
        <w:rPr>
          <w:rFonts w:asciiTheme="minorHAnsi" w:hAnsiTheme="minorHAnsi" w:cstheme="minorHAnsi"/>
        </w:rPr>
      </w:pPr>
    </w:p>
    <w:p w14:paraId="13BB04B2" w14:textId="77777777" w:rsidR="001456C0" w:rsidRPr="00470CF0" w:rsidRDefault="001456C0" w:rsidP="001456C0">
      <w:pPr>
        <w:autoSpaceDE w:val="0"/>
        <w:adjustRightInd w:val="0"/>
        <w:rPr>
          <w:rFonts w:asciiTheme="minorHAnsi" w:hAnsiTheme="minorHAnsi" w:cstheme="minorHAnsi"/>
        </w:rPr>
      </w:pPr>
      <w:r w:rsidRPr="00470CF0">
        <w:rPr>
          <w:rFonts w:asciiTheme="minorHAnsi" w:hAnsiTheme="minorHAnsi" w:cstheme="minorHAnsi"/>
        </w:rPr>
        <w:t xml:space="preserve">Datum: </w:t>
      </w:r>
      <w:sdt>
        <w:sdtPr>
          <w:rPr>
            <w:rFonts w:asciiTheme="minorHAnsi" w:hAnsiTheme="minorHAnsi" w:cstheme="minorHAnsi"/>
          </w:rPr>
          <w:id w:val="1944725088"/>
          <w:placeholder>
            <w:docPart w:val="FF7B3F6381DC46D7B76775228BB54C0B"/>
          </w:placeholder>
          <w:showingPlcHdr/>
          <w:date>
            <w:dateFormat w:val="d. MM. yyyy"/>
            <w:lid w:val="sl-SI"/>
            <w:storeMappedDataAs w:val="dateTime"/>
            <w:calendar w:val="gregorian"/>
          </w:date>
        </w:sdtPr>
        <w:sdtContent>
          <w:r w:rsidRPr="00470CF0">
            <w:rPr>
              <w:rStyle w:val="Besedilooznabemesta"/>
              <w:rFonts w:asciiTheme="minorHAnsi" w:eastAsiaTheme="minorHAnsi" w:hAnsiTheme="minorHAnsi" w:cstheme="minorHAnsi"/>
            </w:rPr>
            <w:t>Kliknite ali tapnite tukaj, če želite vnesti datum.</w:t>
          </w:r>
        </w:sdtContent>
      </w:sdt>
    </w:p>
    <w:p w14:paraId="08AFCA1A" w14:textId="77777777" w:rsidR="001456C0" w:rsidRPr="00470CF0" w:rsidRDefault="001456C0" w:rsidP="001456C0">
      <w:pPr>
        <w:autoSpaceDE w:val="0"/>
        <w:adjustRightInd w:val="0"/>
        <w:rPr>
          <w:rFonts w:asciiTheme="minorHAnsi" w:hAnsiTheme="minorHAnsi" w:cstheme="minorHAnsi"/>
        </w:rPr>
      </w:pPr>
    </w:p>
    <w:p w14:paraId="5AE90C14" w14:textId="77777777" w:rsidR="001456C0" w:rsidRPr="00470CF0" w:rsidRDefault="001456C0" w:rsidP="001456C0">
      <w:pPr>
        <w:autoSpaceDE w:val="0"/>
        <w:adjustRightInd w:val="0"/>
        <w:rPr>
          <w:rFonts w:asciiTheme="minorHAnsi" w:hAnsiTheme="minorHAnsi" w:cstheme="minorHAnsi"/>
        </w:rPr>
      </w:pPr>
    </w:p>
    <w:p w14:paraId="398143CB" w14:textId="77777777" w:rsidR="001456C0" w:rsidRPr="00470CF0" w:rsidRDefault="001456C0" w:rsidP="001456C0">
      <w:pPr>
        <w:autoSpaceDE w:val="0"/>
        <w:adjustRightInd w:val="0"/>
        <w:rPr>
          <w:rFonts w:asciiTheme="minorHAnsi" w:hAnsiTheme="minorHAnsi" w:cstheme="minorHAnsi"/>
        </w:rPr>
      </w:pPr>
      <w:r w:rsidRPr="00470CF0">
        <w:rPr>
          <w:rFonts w:asciiTheme="minorHAnsi" w:hAnsiTheme="minorHAnsi" w:cstheme="minorHAnsi"/>
        </w:rPr>
        <w:tab/>
      </w:r>
      <w:r w:rsidRPr="00470CF0">
        <w:rPr>
          <w:rFonts w:asciiTheme="minorHAnsi" w:hAnsiTheme="minorHAnsi" w:cstheme="minorHAnsi"/>
        </w:rPr>
        <w:tab/>
      </w:r>
      <w:r w:rsidRPr="00470CF0">
        <w:rPr>
          <w:rFonts w:asciiTheme="minorHAnsi" w:hAnsiTheme="minorHAnsi" w:cstheme="minorHAnsi"/>
        </w:rPr>
        <w:tab/>
      </w:r>
      <w:r w:rsidRPr="00470CF0">
        <w:rPr>
          <w:rFonts w:asciiTheme="minorHAnsi" w:hAnsiTheme="minorHAnsi" w:cstheme="minorHAnsi"/>
        </w:rPr>
        <w:tab/>
      </w:r>
      <w:r w:rsidRPr="00470CF0">
        <w:rPr>
          <w:rFonts w:asciiTheme="minorHAnsi" w:hAnsiTheme="minorHAnsi" w:cstheme="minorHAnsi"/>
        </w:rPr>
        <w:tab/>
      </w:r>
      <w:r w:rsidRPr="00470CF0">
        <w:rPr>
          <w:rFonts w:asciiTheme="minorHAnsi" w:hAnsiTheme="minorHAnsi" w:cstheme="minorHAnsi"/>
        </w:rPr>
        <w:tab/>
        <w:t>Žig in podpis odgovorne osebe:</w:t>
      </w:r>
    </w:p>
    <w:p w14:paraId="40C8F98D" w14:textId="77777777" w:rsidR="001456C0" w:rsidRPr="00170C54" w:rsidRDefault="001456C0" w:rsidP="001332C1">
      <w:pPr>
        <w:autoSpaceDE w:val="0"/>
        <w:adjustRightInd w:val="0"/>
        <w:rPr>
          <w:rFonts w:asciiTheme="minorHAnsi" w:hAnsiTheme="minorHAnsi" w:cstheme="minorHAnsi"/>
        </w:rPr>
        <w:sectPr w:rsidR="001456C0" w:rsidRPr="00170C54" w:rsidSect="00BB14E9">
          <w:pgSz w:w="11906" w:h="16838"/>
          <w:pgMar w:top="1843" w:right="1440" w:bottom="1440" w:left="1440" w:header="709" w:footer="709" w:gutter="0"/>
          <w:cols w:space="708"/>
          <w:docGrid w:linePitch="360"/>
        </w:sectPr>
      </w:pPr>
    </w:p>
    <w:p w14:paraId="27315FA5" w14:textId="54D64F60" w:rsidR="001C3A9D" w:rsidRPr="00170C54" w:rsidRDefault="001C3A9D" w:rsidP="001332C1">
      <w:pPr>
        <w:autoSpaceDE w:val="0"/>
        <w:adjustRightInd w:val="0"/>
        <w:rPr>
          <w:rFonts w:asciiTheme="minorHAnsi" w:hAnsiTheme="minorHAnsi" w:cstheme="minorHAnsi"/>
        </w:rPr>
      </w:pPr>
    </w:p>
    <w:p w14:paraId="76399EC3" w14:textId="014B90C2" w:rsidR="001C3A9D" w:rsidRPr="00170C54" w:rsidRDefault="001C3A9D" w:rsidP="001C3A9D">
      <w:pPr>
        <w:tabs>
          <w:tab w:val="left" w:pos="2694"/>
          <w:tab w:val="left" w:pos="2977"/>
        </w:tabs>
        <w:ind w:right="1"/>
        <w:rPr>
          <w:rFonts w:asciiTheme="minorHAnsi" w:hAnsiTheme="minorHAnsi" w:cstheme="minorHAnsi"/>
          <w:b/>
        </w:rPr>
      </w:pPr>
      <w:r w:rsidRPr="00170C54">
        <w:rPr>
          <w:rFonts w:asciiTheme="minorHAnsi" w:hAnsiTheme="minorHAnsi" w:cstheme="minorHAnsi"/>
          <w:b/>
          <w:i/>
        </w:rPr>
        <w:t>OBR-11</w:t>
      </w:r>
    </w:p>
    <w:p w14:paraId="16E064BC" w14:textId="77777777" w:rsidR="00962A88" w:rsidRPr="00E1206E" w:rsidRDefault="00962A88" w:rsidP="00962A88">
      <w:pPr>
        <w:tabs>
          <w:tab w:val="left" w:pos="2694"/>
          <w:tab w:val="left" w:pos="2977"/>
        </w:tabs>
        <w:ind w:right="1"/>
        <w:jc w:val="center"/>
        <w:rPr>
          <w:rFonts w:asciiTheme="minorHAnsi" w:hAnsiTheme="minorHAnsi" w:cstheme="minorHAnsi"/>
          <w:b/>
        </w:rPr>
      </w:pPr>
      <w:r w:rsidRPr="00E1206E">
        <w:rPr>
          <w:rFonts w:asciiTheme="minorHAnsi" w:hAnsiTheme="minorHAnsi" w:cstheme="minorHAnsi"/>
          <w:b/>
        </w:rPr>
        <w:t>I Z J A V A</w:t>
      </w:r>
    </w:p>
    <w:p w14:paraId="39853C04" w14:textId="77777777" w:rsidR="00962A88" w:rsidRPr="00E1206E" w:rsidRDefault="00962A88" w:rsidP="00962A88">
      <w:pPr>
        <w:ind w:right="1"/>
        <w:jc w:val="center"/>
        <w:rPr>
          <w:rFonts w:asciiTheme="minorHAnsi" w:hAnsiTheme="minorHAnsi" w:cstheme="minorHAnsi"/>
          <w:b/>
        </w:rPr>
      </w:pPr>
      <w:r w:rsidRPr="00E1206E">
        <w:rPr>
          <w:rFonts w:asciiTheme="minorHAnsi" w:hAnsiTheme="minorHAnsi" w:cstheme="minorHAnsi"/>
          <w:b/>
        </w:rPr>
        <w:t xml:space="preserve">O UDELEŽBI FIZIČNIH IN PRAVNIH OSEB V LASTNIŠTVU </w:t>
      </w:r>
      <w:r>
        <w:rPr>
          <w:rFonts w:asciiTheme="minorHAnsi" w:hAnsiTheme="minorHAnsi" w:cstheme="minorHAnsi"/>
          <w:b/>
        </w:rPr>
        <w:t>GOSPODARSKEGA SUBJEKTA</w:t>
      </w:r>
    </w:p>
    <w:p w14:paraId="475C3660" w14:textId="77777777" w:rsidR="00962A88" w:rsidRPr="00E1206E" w:rsidRDefault="00962A88" w:rsidP="00962A88">
      <w:pPr>
        <w:tabs>
          <w:tab w:val="left" w:pos="284"/>
        </w:tabs>
        <w:rPr>
          <w:rFonts w:asciiTheme="minorHAnsi" w:hAnsiTheme="minorHAnsi" w:cstheme="minorHAnsi"/>
        </w:rPr>
      </w:pPr>
    </w:p>
    <w:p w14:paraId="379EE14F" w14:textId="77777777" w:rsidR="00962A88" w:rsidRPr="00E1206E" w:rsidRDefault="00962A88" w:rsidP="00962A88">
      <w:pPr>
        <w:tabs>
          <w:tab w:val="left" w:pos="284"/>
        </w:tabs>
        <w:rPr>
          <w:rFonts w:asciiTheme="minorHAnsi" w:hAnsiTheme="minorHAnsi" w:cstheme="minorHAnsi"/>
        </w:rPr>
      </w:pPr>
    </w:p>
    <w:p w14:paraId="653664C5" w14:textId="77777777" w:rsidR="00962A88" w:rsidRPr="00E1206E" w:rsidRDefault="00962A88" w:rsidP="00962A88">
      <w:pPr>
        <w:ind w:right="1"/>
        <w:jc w:val="both"/>
        <w:rPr>
          <w:rFonts w:asciiTheme="minorHAnsi" w:hAnsiTheme="minorHAnsi" w:cstheme="minorHAnsi"/>
        </w:rPr>
      </w:pPr>
      <w:r w:rsidRPr="00E1206E">
        <w:rPr>
          <w:rFonts w:asciiTheme="minorHAnsi" w:hAnsiTheme="minorHAnsi" w:cstheme="minorHAnsi"/>
        </w:rPr>
        <w:t>Podatki o pravni osebi (</w:t>
      </w:r>
      <w:r>
        <w:rPr>
          <w:rFonts w:asciiTheme="minorHAnsi" w:hAnsiTheme="minorHAnsi" w:cstheme="minorHAnsi"/>
        </w:rPr>
        <w:t>gospodarskem subjektu</w:t>
      </w:r>
      <w:r w:rsidRPr="00E1206E">
        <w:rPr>
          <w:rFonts w:asciiTheme="minorHAnsi" w:hAnsiTheme="minorHAnsi" w:cstheme="minorHAnsi"/>
        </w:rPr>
        <w:t>):</w:t>
      </w:r>
    </w:p>
    <w:p w14:paraId="72C4C7EF" w14:textId="77777777" w:rsidR="00962A88" w:rsidRPr="00E1206E" w:rsidRDefault="00962A88" w:rsidP="00962A88">
      <w:pPr>
        <w:ind w:right="1"/>
        <w:jc w:val="both"/>
        <w:rPr>
          <w:rFonts w:asciiTheme="minorHAnsi" w:hAnsiTheme="minorHAnsi" w:cstheme="minorHAnsi"/>
        </w:rPr>
      </w:pPr>
      <w:r w:rsidRPr="00E1206E">
        <w:rPr>
          <w:rFonts w:asciiTheme="minorHAnsi" w:hAnsiTheme="minorHAnsi" w:cstheme="minorHAnsi"/>
        </w:rPr>
        <w:t>Polno ime:</w:t>
      </w:r>
      <w:sdt>
        <w:sdtPr>
          <w:rPr>
            <w:rFonts w:asciiTheme="minorHAnsi" w:hAnsiTheme="minorHAnsi" w:cstheme="minorHAnsi"/>
          </w:rPr>
          <w:id w:val="-1671785046"/>
          <w:placeholder>
            <w:docPart w:val="49C337CB4BC940D49F47B9D8BABEC463"/>
          </w:placeholder>
          <w:showingPlcHdr/>
          <w:text/>
        </w:sdtPr>
        <w:sdtContent>
          <w:r w:rsidRPr="00E1206E">
            <w:rPr>
              <w:rStyle w:val="Besedilooznabemesta"/>
              <w:rFonts w:asciiTheme="minorHAnsi" w:eastAsia="MS ??" w:hAnsiTheme="minorHAnsi" w:cstheme="minorHAnsi"/>
            </w:rPr>
            <w:t>Kliknite ali tapnite tukaj, če želite vnesti besedilo.</w:t>
          </w:r>
        </w:sdtContent>
      </w:sdt>
    </w:p>
    <w:p w14:paraId="02370B06" w14:textId="77777777" w:rsidR="00962A88" w:rsidRPr="00E1206E" w:rsidRDefault="00962A88" w:rsidP="00962A88">
      <w:pPr>
        <w:ind w:right="1"/>
        <w:jc w:val="both"/>
        <w:rPr>
          <w:rFonts w:asciiTheme="minorHAnsi" w:hAnsiTheme="minorHAnsi" w:cstheme="minorHAnsi"/>
        </w:rPr>
      </w:pPr>
      <w:r w:rsidRPr="00E1206E">
        <w:rPr>
          <w:rFonts w:asciiTheme="minorHAnsi" w:hAnsiTheme="minorHAnsi" w:cstheme="minorHAnsi"/>
        </w:rPr>
        <w:t xml:space="preserve">Sedež: </w:t>
      </w:r>
      <w:sdt>
        <w:sdtPr>
          <w:rPr>
            <w:rFonts w:asciiTheme="minorHAnsi" w:hAnsiTheme="minorHAnsi" w:cstheme="minorHAnsi"/>
          </w:rPr>
          <w:id w:val="-1833372056"/>
          <w:placeholder>
            <w:docPart w:val="49C337CB4BC940D49F47B9D8BABEC463"/>
          </w:placeholder>
          <w:showingPlcHdr/>
          <w:text/>
        </w:sdtPr>
        <w:sdtContent>
          <w:r w:rsidRPr="00E1206E">
            <w:rPr>
              <w:rStyle w:val="Besedilooznabemesta"/>
              <w:rFonts w:asciiTheme="minorHAnsi" w:eastAsia="MS ??" w:hAnsiTheme="minorHAnsi" w:cstheme="minorHAnsi"/>
            </w:rPr>
            <w:t>Kliknite ali tapnite tukaj, če želite vnesti besedilo.</w:t>
          </w:r>
        </w:sdtContent>
      </w:sdt>
    </w:p>
    <w:p w14:paraId="14AE8793" w14:textId="77777777" w:rsidR="00962A88" w:rsidRPr="00E1206E" w:rsidRDefault="00962A88" w:rsidP="00962A88">
      <w:pPr>
        <w:ind w:right="1"/>
        <w:jc w:val="both"/>
        <w:rPr>
          <w:rFonts w:asciiTheme="minorHAnsi" w:hAnsiTheme="minorHAnsi" w:cstheme="minorHAnsi"/>
        </w:rPr>
      </w:pPr>
      <w:r w:rsidRPr="00E1206E">
        <w:rPr>
          <w:rFonts w:asciiTheme="minorHAnsi" w:hAnsiTheme="minorHAnsi" w:cstheme="minorHAnsi"/>
        </w:rPr>
        <w:t>Matična številka:</w:t>
      </w:r>
      <w:sdt>
        <w:sdtPr>
          <w:rPr>
            <w:rFonts w:asciiTheme="minorHAnsi" w:hAnsiTheme="minorHAnsi" w:cstheme="minorHAnsi"/>
          </w:rPr>
          <w:id w:val="1686398818"/>
          <w:placeholder>
            <w:docPart w:val="49C337CB4BC940D49F47B9D8BABEC463"/>
          </w:placeholder>
          <w:showingPlcHdr/>
          <w:text/>
        </w:sdtPr>
        <w:sdtContent>
          <w:r w:rsidRPr="00E1206E">
            <w:rPr>
              <w:rStyle w:val="Besedilooznabemesta"/>
              <w:rFonts w:asciiTheme="minorHAnsi" w:eastAsia="MS ??" w:hAnsiTheme="minorHAnsi" w:cstheme="minorHAnsi"/>
            </w:rPr>
            <w:t>Kliknite ali tapnite tukaj, če želite vnesti besedilo.</w:t>
          </w:r>
        </w:sdtContent>
      </w:sdt>
    </w:p>
    <w:p w14:paraId="0693D432" w14:textId="77777777" w:rsidR="00962A88" w:rsidRPr="00E1206E" w:rsidRDefault="00962A88" w:rsidP="00962A88">
      <w:pPr>
        <w:ind w:right="1"/>
        <w:jc w:val="both"/>
        <w:rPr>
          <w:rFonts w:asciiTheme="minorHAnsi" w:hAnsiTheme="minorHAnsi" w:cstheme="minorHAnsi"/>
        </w:rPr>
      </w:pPr>
      <w:r w:rsidRPr="00E1206E">
        <w:rPr>
          <w:rFonts w:asciiTheme="minorHAnsi" w:hAnsiTheme="minorHAnsi" w:cstheme="minorHAnsi"/>
        </w:rPr>
        <w:t>ID ZA DDV:</w:t>
      </w:r>
      <w:sdt>
        <w:sdtPr>
          <w:rPr>
            <w:rFonts w:asciiTheme="minorHAnsi" w:hAnsiTheme="minorHAnsi" w:cstheme="minorHAnsi"/>
          </w:rPr>
          <w:id w:val="-1716342886"/>
          <w:placeholder>
            <w:docPart w:val="49C337CB4BC940D49F47B9D8BABEC463"/>
          </w:placeholder>
          <w:showingPlcHdr/>
          <w:text/>
        </w:sdtPr>
        <w:sdtContent>
          <w:r w:rsidRPr="00E1206E">
            <w:rPr>
              <w:rStyle w:val="Besedilooznabemesta"/>
              <w:rFonts w:asciiTheme="minorHAnsi" w:eastAsia="MS ??" w:hAnsiTheme="minorHAnsi" w:cstheme="minorHAnsi"/>
            </w:rPr>
            <w:t>Kliknite ali tapnite tukaj, če želite vnesti besedilo.</w:t>
          </w:r>
        </w:sdtContent>
      </w:sdt>
    </w:p>
    <w:p w14:paraId="704038B6" w14:textId="77777777" w:rsidR="00962A88" w:rsidRPr="00E1206E" w:rsidRDefault="00962A88" w:rsidP="00962A88">
      <w:pPr>
        <w:ind w:right="1"/>
        <w:jc w:val="both"/>
        <w:rPr>
          <w:rFonts w:asciiTheme="minorHAnsi" w:hAnsiTheme="minorHAnsi" w:cstheme="minorHAnsi"/>
        </w:rPr>
      </w:pPr>
    </w:p>
    <w:p w14:paraId="6ACC80F2" w14:textId="77777777" w:rsidR="00962A88" w:rsidRPr="00470CF0" w:rsidRDefault="00962A88" w:rsidP="00962A88">
      <w:pPr>
        <w:jc w:val="both"/>
        <w:rPr>
          <w:rFonts w:asciiTheme="minorHAnsi" w:hAnsiTheme="minorHAnsi" w:cstheme="minorHAnsi"/>
        </w:rPr>
      </w:pPr>
      <w:r w:rsidRPr="00470CF0">
        <w:rPr>
          <w:rFonts w:asciiTheme="minorHAnsi" w:hAnsiTheme="minorHAnsi" w:cstheme="minorHAnsi"/>
        </w:rPr>
        <w:t>Na podlagi šestega odstavka 14. in 35. člena Zakona o integriteti in preprečevanju korupcije (</w:t>
      </w:r>
      <w:r w:rsidRPr="00116CD2">
        <w:rPr>
          <w:rFonts w:asciiTheme="minorHAnsi" w:hAnsiTheme="minorHAnsi" w:cstheme="minorHAnsi"/>
        </w:rPr>
        <w:t xml:space="preserve">Uradni list RS, št. </w:t>
      </w:r>
      <w:hyperlink r:id="rId110" w:tgtFrame="_blank" w:tooltip="Zakon o integriteti in preprečevanju korupcije (uradno prečiščeno besedilo) (ZIntPK-UPB2)" w:history="1">
        <w:r w:rsidRPr="00116CD2">
          <w:rPr>
            <w:rFonts w:asciiTheme="minorHAnsi" w:hAnsiTheme="minorHAnsi" w:cstheme="minorHAnsi"/>
          </w:rPr>
          <w:t>69/11</w:t>
        </w:r>
      </w:hyperlink>
      <w:r w:rsidRPr="00116CD2">
        <w:rPr>
          <w:rFonts w:asciiTheme="minorHAnsi" w:hAnsiTheme="minorHAnsi" w:cstheme="minorHAnsi"/>
        </w:rPr>
        <w:t xml:space="preserve"> – uradno prečiščeno besedilo, </w:t>
      </w:r>
      <w:hyperlink r:id="rId111" w:tgtFrame="_blank" w:tooltip="Zakon o spremembah in dopolnitvah Zakona o integriteti in preprečevanju korupcije (ZIntPK-C)" w:history="1">
        <w:r w:rsidRPr="00116CD2">
          <w:rPr>
            <w:rFonts w:asciiTheme="minorHAnsi" w:hAnsiTheme="minorHAnsi" w:cstheme="minorHAnsi"/>
          </w:rPr>
          <w:t>158/20</w:t>
        </w:r>
      </w:hyperlink>
      <w:r w:rsidRPr="00116CD2">
        <w:rPr>
          <w:rFonts w:asciiTheme="minorHAnsi" w:hAnsiTheme="minorHAnsi" w:cstheme="minorHAnsi"/>
        </w:rPr>
        <w:t xml:space="preserve">, </w:t>
      </w:r>
      <w:hyperlink r:id="rId112" w:tgtFrame="_blank" w:tooltip="Zakon o debirokratizaciji (ZDeb)" w:history="1">
        <w:r w:rsidRPr="00116CD2">
          <w:rPr>
            <w:rFonts w:asciiTheme="minorHAnsi" w:hAnsiTheme="minorHAnsi" w:cstheme="minorHAnsi"/>
          </w:rPr>
          <w:t>3/22</w:t>
        </w:r>
      </w:hyperlink>
      <w:r w:rsidRPr="00116CD2">
        <w:rPr>
          <w:rFonts w:asciiTheme="minorHAnsi" w:hAnsiTheme="minorHAnsi" w:cstheme="minorHAnsi"/>
        </w:rPr>
        <w:t xml:space="preserve"> – ZDeb in </w:t>
      </w:r>
      <w:hyperlink r:id="rId113" w:tgtFrame="_blank" w:tooltip="Zakon o zaščiti prijaviteljev (ZZPri)" w:history="1">
        <w:r w:rsidRPr="00116CD2">
          <w:rPr>
            <w:rFonts w:asciiTheme="minorHAnsi" w:hAnsiTheme="minorHAnsi" w:cstheme="minorHAnsi"/>
          </w:rPr>
          <w:t>16/23</w:t>
        </w:r>
      </w:hyperlink>
      <w:r w:rsidRPr="00116CD2">
        <w:rPr>
          <w:rFonts w:asciiTheme="minorHAnsi" w:hAnsiTheme="minorHAnsi" w:cstheme="minorHAnsi"/>
        </w:rPr>
        <w:t xml:space="preserve"> – ZZPri</w:t>
      </w:r>
      <w:r w:rsidRPr="00470CF0">
        <w:rPr>
          <w:rFonts w:asciiTheme="minorHAnsi" w:hAnsiTheme="minorHAnsi" w:cstheme="minorHAnsi"/>
        </w:rPr>
        <w:t>), vam v zvezi z javnim naročilom:</w:t>
      </w:r>
    </w:p>
    <w:p w14:paraId="427BB43B" w14:textId="77777777" w:rsidR="00962A88" w:rsidRPr="00E1206E" w:rsidRDefault="00962A88" w:rsidP="00962A88">
      <w:pPr>
        <w:jc w:val="both"/>
        <w:rPr>
          <w:rFonts w:asciiTheme="minorHAnsi" w:hAnsiTheme="minorHAnsi" w:cstheme="minorHAnsi"/>
        </w:rPr>
      </w:pPr>
    </w:p>
    <w:p w14:paraId="1EBE2011" w14:textId="2D9295A7" w:rsidR="00962A88" w:rsidRPr="000C754A" w:rsidRDefault="00962A88" w:rsidP="00962A88">
      <w:pPr>
        <w:shd w:val="clear" w:color="auto" w:fill="FFFFFF"/>
        <w:spacing w:line="300" w:lineRule="atLeast"/>
        <w:rPr>
          <w:rFonts w:asciiTheme="minorHAnsi" w:hAnsiTheme="minorHAnsi" w:cstheme="minorHAnsi"/>
          <w:b/>
        </w:rPr>
      </w:pPr>
      <w:r w:rsidRPr="00D4425B">
        <w:rPr>
          <w:rFonts w:asciiTheme="minorHAnsi" w:hAnsiTheme="minorHAnsi" w:cstheme="minorHAnsi"/>
          <w:b/>
        </w:rPr>
        <w:t>»</w:t>
      </w:r>
      <w:r w:rsidR="000C754A" w:rsidRPr="000C754A">
        <w:rPr>
          <w:rFonts w:asciiTheme="minorHAnsi" w:hAnsiTheme="minorHAnsi" w:cstheme="minorHAnsi"/>
          <w:b/>
        </w:rPr>
        <w:t>GRADNJA DOMA STAREJŠIH V DOBROVNIKU PRI KATERI SE UPOŠTEVAJO OKOLJSKI VIDIKI</w:t>
      </w:r>
      <w:r w:rsidRPr="000C754A">
        <w:rPr>
          <w:rFonts w:asciiTheme="minorHAnsi" w:hAnsiTheme="minorHAnsi" w:cstheme="minorHAnsi"/>
          <w:b/>
        </w:rPr>
        <w:t>«</w:t>
      </w:r>
    </w:p>
    <w:p w14:paraId="7EE0DD7A" w14:textId="77777777" w:rsidR="00962A88" w:rsidRPr="00E1206E" w:rsidRDefault="00962A88" w:rsidP="00962A88">
      <w:pPr>
        <w:jc w:val="both"/>
        <w:rPr>
          <w:rFonts w:asciiTheme="minorHAnsi" w:hAnsiTheme="minorHAnsi" w:cstheme="minorHAnsi"/>
        </w:rPr>
      </w:pPr>
    </w:p>
    <w:p w14:paraId="139D7F18" w14:textId="77777777" w:rsidR="00962A88" w:rsidRPr="007B659D" w:rsidRDefault="00962A88" w:rsidP="00C113C7">
      <w:pPr>
        <w:pStyle w:val="Odstavekseznama"/>
        <w:numPr>
          <w:ilvl w:val="0"/>
          <w:numId w:val="19"/>
        </w:numPr>
        <w:ind w:left="567" w:hanging="425"/>
        <w:jc w:val="both"/>
        <w:rPr>
          <w:rFonts w:asciiTheme="minorHAnsi" w:hAnsiTheme="minorHAnsi" w:cstheme="minorHAnsi"/>
          <w:b/>
          <w:bCs/>
          <w:sz w:val="22"/>
          <w:szCs w:val="22"/>
        </w:rPr>
      </w:pPr>
      <w:r w:rsidRPr="007B659D">
        <w:rPr>
          <w:rFonts w:asciiTheme="minorHAnsi" w:hAnsiTheme="minorHAnsi" w:cstheme="minorHAnsi"/>
          <w:b/>
          <w:bCs/>
          <w:sz w:val="22"/>
          <w:szCs w:val="22"/>
        </w:rPr>
        <w:t>posredujemo podatke o udeležbi fizičnih in pravnih oseb v lastništvu gospodarskega subjekta, vključno z udeležbo tihih družbenikov</w:t>
      </w:r>
      <w:r w:rsidRPr="007B659D">
        <w:rPr>
          <w:rStyle w:val="Sprotnaopomba-sklic"/>
          <w:rFonts w:asciiTheme="minorHAnsi" w:hAnsiTheme="minorHAnsi" w:cstheme="minorHAnsi"/>
          <w:b/>
          <w:bCs/>
          <w:sz w:val="22"/>
          <w:szCs w:val="22"/>
        </w:rPr>
        <w:footnoteReference w:id="22"/>
      </w:r>
      <w:r w:rsidRPr="007B659D">
        <w:rPr>
          <w:rFonts w:asciiTheme="minorHAnsi" w:hAnsiTheme="minorHAnsi" w:cstheme="minorHAnsi"/>
          <w:b/>
          <w:bCs/>
          <w:sz w:val="22"/>
          <w:szCs w:val="22"/>
        </w:rPr>
        <w:t xml:space="preserve">, ter gospodarskih subjektih, za katere se glede na določbe zakona, ki ureja gospodarske družbe šteje, da so povezane družbe </w:t>
      </w:r>
      <w:r>
        <w:rPr>
          <w:rFonts w:asciiTheme="minorHAnsi" w:hAnsiTheme="minorHAnsi" w:cstheme="minorHAnsi"/>
          <w:b/>
          <w:bCs/>
          <w:sz w:val="22"/>
          <w:szCs w:val="22"/>
        </w:rPr>
        <w:t>z gospodarskim subjektom</w:t>
      </w:r>
      <w:r w:rsidRPr="007B659D">
        <w:rPr>
          <w:rFonts w:asciiTheme="minorHAnsi" w:hAnsiTheme="minorHAnsi" w:cstheme="minorHAnsi"/>
          <w:b/>
          <w:bCs/>
          <w:sz w:val="22"/>
          <w:szCs w:val="22"/>
        </w:rPr>
        <w:t>.</w:t>
      </w:r>
    </w:p>
    <w:p w14:paraId="1C21733E" w14:textId="77777777" w:rsidR="00962A88" w:rsidRPr="00E1206E" w:rsidRDefault="00962A88" w:rsidP="00962A88">
      <w:pPr>
        <w:jc w:val="both"/>
        <w:rPr>
          <w:rFonts w:asciiTheme="minorHAnsi" w:hAnsiTheme="minorHAnsi" w:cstheme="minorHAnsi"/>
        </w:rPr>
      </w:pPr>
    </w:p>
    <w:p w14:paraId="4A4EDBDA" w14:textId="77777777" w:rsidR="00962A88" w:rsidRPr="002B47BD" w:rsidRDefault="00962A88" w:rsidP="00962A88">
      <w:pPr>
        <w:jc w:val="both"/>
        <w:rPr>
          <w:rFonts w:asciiTheme="minorHAnsi" w:hAnsiTheme="minorHAnsi" w:cstheme="minorHAnsi"/>
          <w:i/>
          <w:iCs/>
          <w:sz w:val="20"/>
          <w:szCs w:val="20"/>
        </w:rPr>
      </w:pPr>
      <w:r w:rsidRPr="002B47BD">
        <w:rPr>
          <w:rFonts w:asciiTheme="minorHAnsi" w:hAnsiTheme="minorHAnsi" w:cstheme="minorHAnsi"/>
          <w:i/>
          <w:iCs/>
          <w:sz w:val="20"/>
          <w:szCs w:val="20"/>
        </w:rPr>
        <w:t>Spodaj podpisani zastopnik izjavljam, da so pri lastništvu zgoraj navedenega gospodarskega subjekta udeleženi naslednji subjekti (fizične in pravne osebe):</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2"/>
        <w:gridCol w:w="2934"/>
        <w:gridCol w:w="3035"/>
        <w:gridCol w:w="3036"/>
      </w:tblGrid>
      <w:tr w:rsidR="00962A88" w:rsidRPr="002B47BD" w14:paraId="28CA0C79" w14:textId="77777777" w:rsidTr="00F81139">
        <w:trPr>
          <w:trHeight w:val="20"/>
          <w:jc w:val="center"/>
        </w:trPr>
        <w:tc>
          <w:tcPr>
            <w:tcW w:w="562" w:type="dxa"/>
            <w:tcBorders>
              <w:bottom w:val="single" w:sz="4" w:space="0" w:color="auto"/>
            </w:tcBorders>
            <w:shd w:val="clear" w:color="auto" w:fill="FDB940"/>
            <w:vAlign w:val="center"/>
          </w:tcPr>
          <w:p w14:paraId="4E551B3A" w14:textId="77777777" w:rsidR="00962A88" w:rsidRPr="002B47BD" w:rsidRDefault="00962A88" w:rsidP="00F81139">
            <w:pPr>
              <w:jc w:val="center"/>
              <w:rPr>
                <w:rFonts w:asciiTheme="minorHAnsi" w:hAnsiTheme="minorHAnsi" w:cstheme="minorHAnsi"/>
                <w:b/>
                <w:sz w:val="20"/>
                <w:szCs w:val="20"/>
              </w:rPr>
            </w:pPr>
            <w:r w:rsidRPr="002B47BD">
              <w:rPr>
                <w:rFonts w:asciiTheme="minorHAnsi" w:hAnsiTheme="minorHAnsi" w:cstheme="minorHAnsi"/>
                <w:b/>
                <w:sz w:val="20"/>
                <w:szCs w:val="20"/>
              </w:rPr>
              <w:t>Št.</w:t>
            </w:r>
          </w:p>
        </w:tc>
        <w:tc>
          <w:tcPr>
            <w:tcW w:w="2934" w:type="dxa"/>
            <w:shd w:val="clear" w:color="auto" w:fill="FDB940"/>
            <w:vAlign w:val="center"/>
          </w:tcPr>
          <w:p w14:paraId="32026287" w14:textId="77777777" w:rsidR="00962A88" w:rsidRPr="002B47BD" w:rsidRDefault="00962A88" w:rsidP="00F81139">
            <w:pPr>
              <w:jc w:val="center"/>
              <w:rPr>
                <w:rFonts w:asciiTheme="minorHAnsi" w:hAnsiTheme="minorHAnsi" w:cstheme="minorHAnsi"/>
                <w:b/>
                <w:sz w:val="20"/>
                <w:szCs w:val="20"/>
              </w:rPr>
            </w:pPr>
            <w:r w:rsidRPr="002B47BD">
              <w:rPr>
                <w:rFonts w:asciiTheme="minorHAnsi" w:hAnsiTheme="minorHAnsi" w:cstheme="minorHAnsi"/>
                <w:b/>
                <w:sz w:val="20"/>
                <w:szCs w:val="20"/>
              </w:rPr>
              <w:t>Ime in priimek/Naziv:</w:t>
            </w:r>
          </w:p>
        </w:tc>
        <w:tc>
          <w:tcPr>
            <w:tcW w:w="3035" w:type="dxa"/>
            <w:shd w:val="clear" w:color="auto" w:fill="FDB940"/>
            <w:vAlign w:val="center"/>
          </w:tcPr>
          <w:p w14:paraId="208AA272" w14:textId="77777777" w:rsidR="00962A88" w:rsidRPr="002B47BD" w:rsidRDefault="00962A88" w:rsidP="00F81139">
            <w:pPr>
              <w:jc w:val="center"/>
              <w:rPr>
                <w:rFonts w:asciiTheme="minorHAnsi" w:hAnsiTheme="minorHAnsi" w:cstheme="minorHAnsi"/>
                <w:b/>
                <w:sz w:val="20"/>
                <w:szCs w:val="20"/>
              </w:rPr>
            </w:pPr>
            <w:r w:rsidRPr="002B47BD">
              <w:rPr>
                <w:rFonts w:asciiTheme="minorHAnsi" w:hAnsiTheme="minorHAnsi" w:cstheme="minorHAnsi"/>
                <w:b/>
                <w:sz w:val="20"/>
                <w:szCs w:val="20"/>
              </w:rPr>
              <w:t>Naslov stalnega bivališča/Sedež:</w:t>
            </w:r>
          </w:p>
        </w:tc>
        <w:tc>
          <w:tcPr>
            <w:tcW w:w="3036" w:type="dxa"/>
            <w:shd w:val="clear" w:color="auto" w:fill="FDB940"/>
            <w:vAlign w:val="center"/>
          </w:tcPr>
          <w:p w14:paraId="0186BB3F" w14:textId="77777777" w:rsidR="00962A88" w:rsidRPr="002B47BD" w:rsidRDefault="00962A88" w:rsidP="00F81139">
            <w:pPr>
              <w:jc w:val="center"/>
              <w:rPr>
                <w:rFonts w:asciiTheme="minorHAnsi" w:hAnsiTheme="minorHAnsi" w:cstheme="minorHAnsi"/>
                <w:b/>
                <w:sz w:val="20"/>
                <w:szCs w:val="20"/>
              </w:rPr>
            </w:pPr>
            <w:r w:rsidRPr="002B47BD">
              <w:rPr>
                <w:rFonts w:asciiTheme="minorHAnsi" w:hAnsiTheme="minorHAnsi" w:cstheme="minorHAnsi"/>
                <w:b/>
                <w:sz w:val="20"/>
                <w:szCs w:val="20"/>
              </w:rPr>
              <w:t>Delež lastništva v %</w:t>
            </w:r>
          </w:p>
        </w:tc>
      </w:tr>
      <w:tr w:rsidR="00962A88" w:rsidRPr="002B47BD" w14:paraId="39836EC8" w14:textId="77777777" w:rsidTr="00F81139">
        <w:trPr>
          <w:trHeight w:val="20"/>
          <w:jc w:val="center"/>
        </w:trPr>
        <w:tc>
          <w:tcPr>
            <w:tcW w:w="562" w:type="dxa"/>
            <w:shd w:val="clear" w:color="auto" w:fill="FDB940"/>
            <w:vAlign w:val="center"/>
          </w:tcPr>
          <w:p w14:paraId="6A4D345B" w14:textId="77777777" w:rsidR="00962A88" w:rsidRPr="002B47BD" w:rsidRDefault="00962A88" w:rsidP="00C113C7">
            <w:pPr>
              <w:numPr>
                <w:ilvl w:val="0"/>
                <w:numId w:val="20"/>
              </w:numPr>
              <w:jc w:val="center"/>
              <w:rPr>
                <w:rFonts w:asciiTheme="minorHAnsi" w:hAnsiTheme="minorHAnsi" w:cstheme="minorHAnsi"/>
                <w:b/>
                <w:sz w:val="20"/>
                <w:szCs w:val="20"/>
              </w:rPr>
            </w:pPr>
          </w:p>
        </w:tc>
        <w:sdt>
          <w:sdtPr>
            <w:rPr>
              <w:rFonts w:asciiTheme="minorHAnsi" w:hAnsiTheme="minorHAnsi" w:cstheme="minorHAnsi"/>
              <w:sz w:val="20"/>
              <w:szCs w:val="20"/>
            </w:rPr>
            <w:id w:val="472798380"/>
            <w:placeholder>
              <w:docPart w:val="4B6428E31AE4499A96638C3131E20E65"/>
            </w:placeholder>
            <w:showingPlcHdr/>
            <w:text/>
          </w:sdtPr>
          <w:sdtContent>
            <w:tc>
              <w:tcPr>
                <w:tcW w:w="2934" w:type="dxa"/>
                <w:shd w:val="clear" w:color="auto" w:fill="auto"/>
                <w:vAlign w:val="center"/>
              </w:tcPr>
              <w:p w14:paraId="2EDE6775" w14:textId="77777777" w:rsidR="00962A88" w:rsidRPr="002B47BD" w:rsidRDefault="00962A88" w:rsidP="00F81139">
                <w:pPr>
                  <w:jc w:val="center"/>
                  <w:rPr>
                    <w:rFonts w:asciiTheme="minorHAnsi" w:hAnsiTheme="minorHAnsi" w:cstheme="minorHAnsi"/>
                    <w:sz w:val="20"/>
                    <w:szCs w:val="20"/>
                  </w:rPr>
                </w:pPr>
                <w:r w:rsidRPr="002B47BD">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211300022"/>
            <w:placeholder>
              <w:docPart w:val="B52488662CC44C20989C390D0BEEB896"/>
            </w:placeholder>
            <w:showingPlcHdr/>
            <w:text/>
          </w:sdtPr>
          <w:sdtContent>
            <w:tc>
              <w:tcPr>
                <w:tcW w:w="3035" w:type="dxa"/>
                <w:shd w:val="clear" w:color="auto" w:fill="auto"/>
                <w:vAlign w:val="center"/>
              </w:tcPr>
              <w:p w14:paraId="2533ADF3" w14:textId="77777777" w:rsidR="00962A88" w:rsidRPr="002B47BD" w:rsidRDefault="00962A88" w:rsidP="00F81139">
                <w:pPr>
                  <w:jc w:val="center"/>
                  <w:rPr>
                    <w:rFonts w:asciiTheme="minorHAnsi" w:hAnsiTheme="minorHAnsi" w:cstheme="minorHAnsi"/>
                    <w:sz w:val="20"/>
                    <w:szCs w:val="20"/>
                  </w:rPr>
                </w:pPr>
                <w:r w:rsidRPr="002B47BD">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290022355"/>
            <w:placeholder>
              <w:docPart w:val="9334E7CFB9EC45A783567409007BFEF4"/>
            </w:placeholder>
            <w:showingPlcHdr/>
            <w:text/>
          </w:sdtPr>
          <w:sdtContent>
            <w:tc>
              <w:tcPr>
                <w:tcW w:w="3036" w:type="dxa"/>
                <w:shd w:val="clear" w:color="auto" w:fill="auto"/>
                <w:vAlign w:val="center"/>
              </w:tcPr>
              <w:p w14:paraId="4AA510D4" w14:textId="77777777" w:rsidR="00962A88" w:rsidRPr="002B47BD" w:rsidRDefault="00962A88" w:rsidP="00F81139">
                <w:pPr>
                  <w:jc w:val="center"/>
                  <w:rPr>
                    <w:rFonts w:asciiTheme="minorHAnsi" w:hAnsiTheme="minorHAnsi" w:cstheme="minorHAnsi"/>
                    <w:sz w:val="20"/>
                    <w:szCs w:val="20"/>
                  </w:rPr>
                </w:pPr>
                <w:r w:rsidRPr="002B47BD">
                  <w:rPr>
                    <w:rStyle w:val="Besedilooznabemesta"/>
                    <w:rFonts w:asciiTheme="minorHAnsi" w:eastAsiaTheme="majorEastAsia" w:hAnsiTheme="minorHAnsi" w:cstheme="minorHAnsi"/>
                    <w:sz w:val="20"/>
                    <w:szCs w:val="20"/>
                  </w:rPr>
                  <w:t>Kliknite ali tapnite tukaj, če želite vnesti besedilo.</w:t>
                </w:r>
              </w:p>
            </w:tc>
          </w:sdtContent>
        </w:sdt>
      </w:tr>
      <w:tr w:rsidR="00962A88" w:rsidRPr="002B47BD" w14:paraId="50589F24" w14:textId="77777777" w:rsidTr="00F81139">
        <w:trPr>
          <w:trHeight w:val="20"/>
          <w:jc w:val="center"/>
        </w:trPr>
        <w:tc>
          <w:tcPr>
            <w:tcW w:w="562" w:type="dxa"/>
            <w:shd w:val="clear" w:color="auto" w:fill="FDB940"/>
            <w:vAlign w:val="center"/>
          </w:tcPr>
          <w:p w14:paraId="023DB95D" w14:textId="77777777" w:rsidR="00962A88" w:rsidRPr="002B47BD" w:rsidRDefault="00962A88" w:rsidP="00C113C7">
            <w:pPr>
              <w:numPr>
                <w:ilvl w:val="0"/>
                <w:numId w:val="20"/>
              </w:numPr>
              <w:jc w:val="center"/>
              <w:rPr>
                <w:rFonts w:asciiTheme="minorHAnsi" w:hAnsiTheme="minorHAnsi" w:cstheme="minorHAnsi"/>
                <w:b/>
                <w:sz w:val="20"/>
                <w:szCs w:val="20"/>
              </w:rPr>
            </w:pPr>
          </w:p>
        </w:tc>
        <w:sdt>
          <w:sdtPr>
            <w:rPr>
              <w:rFonts w:asciiTheme="minorHAnsi" w:hAnsiTheme="minorHAnsi" w:cstheme="minorHAnsi"/>
              <w:sz w:val="20"/>
              <w:szCs w:val="20"/>
            </w:rPr>
            <w:id w:val="-217674606"/>
            <w:placeholder>
              <w:docPart w:val="184AF4C1D7E5419792EA89C44D37F25C"/>
            </w:placeholder>
            <w:showingPlcHdr/>
            <w:text/>
          </w:sdtPr>
          <w:sdtContent>
            <w:tc>
              <w:tcPr>
                <w:tcW w:w="2934" w:type="dxa"/>
                <w:shd w:val="clear" w:color="auto" w:fill="auto"/>
                <w:vAlign w:val="center"/>
              </w:tcPr>
              <w:p w14:paraId="14FCDBEF" w14:textId="77777777" w:rsidR="00962A88" w:rsidRPr="002B47BD" w:rsidRDefault="00962A88" w:rsidP="00F81139">
                <w:pPr>
                  <w:jc w:val="center"/>
                  <w:rPr>
                    <w:rFonts w:asciiTheme="minorHAnsi" w:hAnsiTheme="minorHAnsi" w:cstheme="minorHAnsi"/>
                    <w:sz w:val="20"/>
                    <w:szCs w:val="20"/>
                  </w:rPr>
                </w:pPr>
                <w:r w:rsidRPr="002B47BD">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596993256"/>
            <w:placeholder>
              <w:docPart w:val="9D282E8033B845AFA24824E01C30BCDF"/>
            </w:placeholder>
            <w:showingPlcHdr/>
            <w:text/>
          </w:sdtPr>
          <w:sdtContent>
            <w:tc>
              <w:tcPr>
                <w:tcW w:w="3035" w:type="dxa"/>
                <w:shd w:val="clear" w:color="auto" w:fill="auto"/>
                <w:vAlign w:val="center"/>
              </w:tcPr>
              <w:p w14:paraId="438E2DAD" w14:textId="77777777" w:rsidR="00962A88" w:rsidRPr="002B47BD" w:rsidRDefault="00962A88" w:rsidP="00F81139">
                <w:pPr>
                  <w:jc w:val="center"/>
                  <w:rPr>
                    <w:rFonts w:asciiTheme="minorHAnsi" w:hAnsiTheme="minorHAnsi" w:cstheme="minorHAnsi"/>
                    <w:sz w:val="20"/>
                    <w:szCs w:val="20"/>
                  </w:rPr>
                </w:pPr>
                <w:r w:rsidRPr="002B47BD">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563553720"/>
            <w:placeholder>
              <w:docPart w:val="7D7AC9DB7CA14B348671AC546E550396"/>
            </w:placeholder>
            <w:showingPlcHdr/>
            <w:text/>
          </w:sdtPr>
          <w:sdtContent>
            <w:tc>
              <w:tcPr>
                <w:tcW w:w="3036" w:type="dxa"/>
                <w:shd w:val="clear" w:color="auto" w:fill="auto"/>
                <w:vAlign w:val="center"/>
              </w:tcPr>
              <w:p w14:paraId="407B2C20" w14:textId="77777777" w:rsidR="00962A88" w:rsidRPr="002B47BD" w:rsidRDefault="00962A88" w:rsidP="00F81139">
                <w:pPr>
                  <w:jc w:val="center"/>
                  <w:rPr>
                    <w:rFonts w:asciiTheme="minorHAnsi" w:hAnsiTheme="minorHAnsi" w:cstheme="minorHAnsi"/>
                    <w:sz w:val="20"/>
                    <w:szCs w:val="20"/>
                  </w:rPr>
                </w:pPr>
                <w:r w:rsidRPr="002B47BD">
                  <w:rPr>
                    <w:rStyle w:val="Besedilooznabemesta"/>
                    <w:rFonts w:asciiTheme="minorHAnsi" w:eastAsiaTheme="majorEastAsia" w:hAnsiTheme="minorHAnsi" w:cstheme="minorHAnsi"/>
                    <w:sz w:val="20"/>
                    <w:szCs w:val="20"/>
                  </w:rPr>
                  <w:t>Kliknite ali tapnite tukaj, če želite vnesti besedilo.</w:t>
                </w:r>
              </w:p>
            </w:tc>
          </w:sdtContent>
        </w:sdt>
      </w:tr>
      <w:tr w:rsidR="00962A88" w:rsidRPr="002B47BD" w14:paraId="64098DDA" w14:textId="77777777" w:rsidTr="00F81139">
        <w:trPr>
          <w:trHeight w:val="20"/>
          <w:jc w:val="center"/>
        </w:trPr>
        <w:tc>
          <w:tcPr>
            <w:tcW w:w="562" w:type="dxa"/>
            <w:shd w:val="clear" w:color="auto" w:fill="FDB940"/>
            <w:vAlign w:val="center"/>
          </w:tcPr>
          <w:p w14:paraId="72DE07E9" w14:textId="77777777" w:rsidR="00962A88" w:rsidRPr="002B47BD" w:rsidRDefault="00962A88" w:rsidP="00C113C7">
            <w:pPr>
              <w:numPr>
                <w:ilvl w:val="0"/>
                <w:numId w:val="20"/>
              </w:numPr>
              <w:jc w:val="center"/>
              <w:rPr>
                <w:rFonts w:asciiTheme="minorHAnsi" w:hAnsiTheme="minorHAnsi" w:cstheme="minorHAnsi"/>
                <w:b/>
                <w:sz w:val="20"/>
                <w:szCs w:val="20"/>
              </w:rPr>
            </w:pPr>
          </w:p>
        </w:tc>
        <w:sdt>
          <w:sdtPr>
            <w:rPr>
              <w:rFonts w:asciiTheme="minorHAnsi" w:hAnsiTheme="minorHAnsi" w:cstheme="minorHAnsi"/>
              <w:sz w:val="20"/>
              <w:szCs w:val="20"/>
            </w:rPr>
            <w:id w:val="1041867328"/>
            <w:placeholder>
              <w:docPart w:val="9FE8285A34154C3C92465129B2EFC12F"/>
            </w:placeholder>
            <w:showingPlcHdr/>
            <w:text/>
          </w:sdtPr>
          <w:sdtContent>
            <w:tc>
              <w:tcPr>
                <w:tcW w:w="2934" w:type="dxa"/>
                <w:shd w:val="clear" w:color="auto" w:fill="auto"/>
                <w:vAlign w:val="center"/>
              </w:tcPr>
              <w:p w14:paraId="4AE25BB2" w14:textId="77777777" w:rsidR="00962A88" w:rsidRPr="002B47BD" w:rsidRDefault="00962A88" w:rsidP="00F81139">
                <w:pPr>
                  <w:jc w:val="center"/>
                  <w:rPr>
                    <w:rFonts w:asciiTheme="minorHAnsi" w:hAnsiTheme="minorHAnsi" w:cstheme="minorHAnsi"/>
                    <w:sz w:val="20"/>
                    <w:szCs w:val="20"/>
                  </w:rPr>
                </w:pPr>
                <w:r w:rsidRPr="002B47BD">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983885192"/>
            <w:placeholder>
              <w:docPart w:val="79209E644FC142498D65CD19EC2ED442"/>
            </w:placeholder>
            <w:showingPlcHdr/>
            <w:text/>
          </w:sdtPr>
          <w:sdtContent>
            <w:tc>
              <w:tcPr>
                <w:tcW w:w="3035" w:type="dxa"/>
                <w:shd w:val="clear" w:color="auto" w:fill="auto"/>
                <w:vAlign w:val="center"/>
              </w:tcPr>
              <w:p w14:paraId="68E4A4C9" w14:textId="77777777" w:rsidR="00962A88" w:rsidRPr="002B47BD" w:rsidRDefault="00962A88" w:rsidP="00F81139">
                <w:pPr>
                  <w:jc w:val="center"/>
                  <w:rPr>
                    <w:rFonts w:asciiTheme="minorHAnsi" w:hAnsiTheme="minorHAnsi" w:cstheme="minorHAnsi"/>
                    <w:sz w:val="20"/>
                    <w:szCs w:val="20"/>
                  </w:rPr>
                </w:pPr>
                <w:r w:rsidRPr="002B47BD">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283732291"/>
            <w:placeholder>
              <w:docPart w:val="DE997E7C61AE4B9E9D6A6428374B7159"/>
            </w:placeholder>
            <w:showingPlcHdr/>
            <w:text/>
          </w:sdtPr>
          <w:sdtContent>
            <w:tc>
              <w:tcPr>
                <w:tcW w:w="3036" w:type="dxa"/>
                <w:shd w:val="clear" w:color="auto" w:fill="auto"/>
                <w:vAlign w:val="center"/>
              </w:tcPr>
              <w:p w14:paraId="2692AD28" w14:textId="77777777" w:rsidR="00962A88" w:rsidRPr="002B47BD" w:rsidRDefault="00962A88" w:rsidP="00F81139">
                <w:pPr>
                  <w:jc w:val="center"/>
                  <w:rPr>
                    <w:rFonts w:asciiTheme="minorHAnsi" w:hAnsiTheme="minorHAnsi" w:cstheme="minorHAnsi"/>
                    <w:sz w:val="20"/>
                    <w:szCs w:val="20"/>
                  </w:rPr>
                </w:pPr>
                <w:r w:rsidRPr="002B47BD">
                  <w:rPr>
                    <w:rStyle w:val="Besedilooznabemesta"/>
                    <w:rFonts w:asciiTheme="minorHAnsi" w:eastAsiaTheme="majorEastAsia" w:hAnsiTheme="minorHAnsi" w:cstheme="minorHAnsi"/>
                    <w:sz w:val="20"/>
                    <w:szCs w:val="20"/>
                  </w:rPr>
                  <w:t>Kliknite ali tapnite tukaj, če želite vnesti besedilo.</w:t>
                </w:r>
              </w:p>
            </w:tc>
          </w:sdtContent>
        </w:sdt>
      </w:tr>
      <w:tr w:rsidR="00962A88" w:rsidRPr="002B47BD" w14:paraId="38D10C4D" w14:textId="77777777" w:rsidTr="00F81139">
        <w:trPr>
          <w:trHeight w:val="20"/>
          <w:jc w:val="center"/>
        </w:trPr>
        <w:tc>
          <w:tcPr>
            <w:tcW w:w="562" w:type="dxa"/>
            <w:shd w:val="clear" w:color="auto" w:fill="FDB940"/>
            <w:vAlign w:val="center"/>
          </w:tcPr>
          <w:p w14:paraId="5D93D87C" w14:textId="77777777" w:rsidR="00962A88" w:rsidRPr="002B47BD" w:rsidRDefault="00962A88" w:rsidP="00F81139">
            <w:pPr>
              <w:rPr>
                <w:rFonts w:asciiTheme="minorHAnsi" w:hAnsiTheme="minorHAnsi" w:cstheme="minorHAnsi"/>
                <w:b/>
                <w:sz w:val="20"/>
                <w:szCs w:val="20"/>
              </w:rPr>
            </w:pPr>
            <w:r w:rsidRPr="002B47BD">
              <w:rPr>
                <w:rFonts w:asciiTheme="minorHAnsi" w:hAnsiTheme="minorHAnsi" w:cstheme="minorHAnsi"/>
                <w:b/>
                <w:sz w:val="20"/>
                <w:szCs w:val="20"/>
              </w:rPr>
              <w:t>....</w:t>
            </w:r>
          </w:p>
        </w:tc>
        <w:tc>
          <w:tcPr>
            <w:tcW w:w="2934" w:type="dxa"/>
            <w:shd w:val="clear" w:color="auto" w:fill="auto"/>
            <w:vAlign w:val="center"/>
          </w:tcPr>
          <w:p w14:paraId="0BE4E34B" w14:textId="77777777" w:rsidR="00962A88" w:rsidRPr="002B47BD" w:rsidRDefault="00962A88" w:rsidP="00F81139">
            <w:pPr>
              <w:rPr>
                <w:rFonts w:asciiTheme="minorHAnsi" w:hAnsiTheme="minorHAnsi" w:cstheme="minorHAnsi"/>
                <w:sz w:val="20"/>
                <w:szCs w:val="20"/>
              </w:rPr>
            </w:pPr>
          </w:p>
        </w:tc>
        <w:tc>
          <w:tcPr>
            <w:tcW w:w="3035" w:type="dxa"/>
            <w:shd w:val="clear" w:color="auto" w:fill="auto"/>
            <w:vAlign w:val="center"/>
          </w:tcPr>
          <w:p w14:paraId="66F06A58" w14:textId="77777777" w:rsidR="00962A88" w:rsidRPr="002B47BD" w:rsidRDefault="00962A88" w:rsidP="00F81139">
            <w:pPr>
              <w:rPr>
                <w:rFonts w:asciiTheme="minorHAnsi" w:hAnsiTheme="minorHAnsi" w:cstheme="minorHAnsi"/>
                <w:sz w:val="20"/>
                <w:szCs w:val="20"/>
              </w:rPr>
            </w:pPr>
          </w:p>
        </w:tc>
        <w:tc>
          <w:tcPr>
            <w:tcW w:w="3036" w:type="dxa"/>
            <w:shd w:val="clear" w:color="auto" w:fill="auto"/>
            <w:vAlign w:val="center"/>
          </w:tcPr>
          <w:p w14:paraId="302C915B" w14:textId="77777777" w:rsidR="00962A88" w:rsidRPr="002B47BD" w:rsidRDefault="00962A88" w:rsidP="00F81139">
            <w:pPr>
              <w:rPr>
                <w:rFonts w:asciiTheme="minorHAnsi" w:hAnsiTheme="minorHAnsi" w:cstheme="minorHAnsi"/>
                <w:sz w:val="20"/>
                <w:szCs w:val="20"/>
              </w:rPr>
            </w:pPr>
          </w:p>
        </w:tc>
      </w:tr>
    </w:tbl>
    <w:p w14:paraId="46D1C14F" w14:textId="77777777" w:rsidR="00962A88" w:rsidRPr="002B47BD" w:rsidRDefault="00962A88" w:rsidP="00962A88">
      <w:pPr>
        <w:jc w:val="both"/>
        <w:rPr>
          <w:rFonts w:asciiTheme="minorHAnsi" w:hAnsiTheme="minorHAnsi" w:cstheme="minorHAnsi"/>
          <w:sz w:val="20"/>
          <w:szCs w:val="20"/>
        </w:rPr>
      </w:pPr>
    </w:p>
    <w:p w14:paraId="77F1DDA5" w14:textId="77777777" w:rsidR="00962A88" w:rsidRPr="002B47BD" w:rsidRDefault="00962A88" w:rsidP="00962A88">
      <w:pPr>
        <w:jc w:val="both"/>
        <w:rPr>
          <w:rFonts w:asciiTheme="minorHAnsi" w:hAnsiTheme="minorHAnsi" w:cstheme="minorHAnsi"/>
          <w:i/>
          <w:iCs/>
          <w:sz w:val="20"/>
          <w:szCs w:val="20"/>
        </w:rPr>
      </w:pPr>
      <w:r w:rsidRPr="002B47BD">
        <w:rPr>
          <w:rFonts w:asciiTheme="minorHAnsi" w:hAnsiTheme="minorHAnsi" w:cstheme="minorHAnsi"/>
          <w:i/>
          <w:iCs/>
          <w:sz w:val="20"/>
          <w:szCs w:val="20"/>
        </w:rPr>
        <w:t>Spodaj podpisani zastopnik izjavljam, da so skladno z določbami zakona, ki ureja gospodarske družbe, povezane družbe z zgoraj navedenim gospodarskim subjektom, naslednji gospodarski subjekti:</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119"/>
        <w:gridCol w:w="3543"/>
        <w:gridCol w:w="2410"/>
      </w:tblGrid>
      <w:tr w:rsidR="00962A88" w:rsidRPr="002B47BD" w14:paraId="0A2316DB" w14:textId="77777777" w:rsidTr="00F81139">
        <w:trPr>
          <w:trHeight w:val="20"/>
        </w:trPr>
        <w:tc>
          <w:tcPr>
            <w:tcW w:w="567" w:type="dxa"/>
            <w:tcBorders>
              <w:bottom w:val="single" w:sz="4" w:space="0" w:color="auto"/>
            </w:tcBorders>
            <w:shd w:val="clear" w:color="auto" w:fill="FDB940"/>
            <w:vAlign w:val="center"/>
          </w:tcPr>
          <w:p w14:paraId="14D0FD01" w14:textId="77777777" w:rsidR="00962A88" w:rsidRPr="002B47BD" w:rsidRDefault="00962A88" w:rsidP="00F81139">
            <w:pPr>
              <w:jc w:val="center"/>
              <w:rPr>
                <w:rFonts w:asciiTheme="minorHAnsi" w:hAnsiTheme="minorHAnsi" w:cstheme="minorHAnsi"/>
                <w:b/>
                <w:sz w:val="20"/>
                <w:szCs w:val="20"/>
              </w:rPr>
            </w:pPr>
            <w:r w:rsidRPr="002B47BD">
              <w:rPr>
                <w:rFonts w:asciiTheme="minorHAnsi" w:hAnsiTheme="minorHAnsi" w:cstheme="minorHAnsi"/>
                <w:b/>
                <w:sz w:val="20"/>
                <w:szCs w:val="20"/>
              </w:rPr>
              <w:t>Št.</w:t>
            </w:r>
          </w:p>
        </w:tc>
        <w:tc>
          <w:tcPr>
            <w:tcW w:w="3119" w:type="dxa"/>
            <w:shd w:val="clear" w:color="auto" w:fill="FDB940"/>
            <w:vAlign w:val="center"/>
          </w:tcPr>
          <w:p w14:paraId="3086BECB" w14:textId="77777777" w:rsidR="00962A88" w:rsidRPr="002B47BD" w:rsidRDefault="00962A88" w:rsidP="00F81139">
            <w:pPr>
              <w:jc w:val="center"/>
              <w:rPr>
                <w:rFonts w:asciiTheme="minorHAnsi" w:hAnsiTheme="minorHAnsi" w:cstheme="minorHAnsi"/>
                <w:b/>
                <w:sz w:val="20"/>
                <w:szCs w:val="20"/>
              </w:rPr>
            </w:pPr>
            <w:r w:rsidRPr="002B47BD">
              <w:rPr>
                <w:rFonts w:asciiTheme="minorHAnsi" w:hAnsiTheme="minorHAnsi" w:cstheme="minorHAnsi"/>
                <w:b/>
                <w:sz w:val="20"/>
                <w:szCs w:val="20"/>
              </w:rPr>
              <w:t>Naziv</w:t>
            </w:r>
          </w:p>
        </w:tc>
        <w:tc>
          <w:tcPr>
            <w:tcW w:w="3543" w:type="dxa"/>
            <w:shd w:val="clear" w:color="auto" w:fill="FDB940"/>
            <w:vAlign w:val="center"/>
          </w:tcPr>
          <w:p w14:paraId="3C524AC3" w14:textId="77777777" w:rsidR="00962A88" w:rsidRPr="002B47BD" w:rsidRDefault="00962A88" w:rsidP="00F81139">
            <w:pPr>
              <w:jc w:val="center"/>
              <w:rPr>
                <w:rFonts w:asciiTheme="minorHAnsi" w:hAnsiTheme="minorHAnsi" w:cstheme="minorHAnsi"/>
                <w:b/>
                <w:sz w:val="20"/>
                <w:szCs w:val="20"/>
              </w:rPr>
            </w:pPr>
            <w:r w:rsidRPr="002B47BD">
              <w:rPr>
                <w:rFonts w:asciiTheme="minorHAnsi" w:hAnsiTheme="minorHAnsi" w:cstheme="minorHAnsi"/>
                <w:b/>
                <w:sz w:val="20"/>
                <w:szCs w:val="20"/>
              </w:rPr>
              <w:t>Sedež</w:t>
            </w:r>
          </w:p>
        </w:tc>
        <w:tc>
          <w:tcPr>
            <w:tcW w:w="2410" w:type="dxa"/>
            <w:shd w:val="clear" w:color="auto" w:fill="FDB940"/>
            <w:vAlign w:val="center"/>
          </w:tcPr>
          <w:p w14:paraId="3C0AEC96" w14:textId="77777777" w:rsidR="00962A88" w:rsidRPr="002B47BD" w:rsidRDefault="00962A88" w:rsidP="00F81139">
            <w:pPr>
              <w:jc w:val="center"/>
              <w:rPr>
                <w:rFonts w:asciiTheme="minorHAnsi" w:hAnsiTheme="minorHAnsi" w:cstheme="minorHAnsi"/>
                <w:b/>
                <w:sz w:val="20"/>
                <w:szCs w:val="20"/>
              </w:rPr>
            </w:pPr>
            <w:r w:rsidRPr="002B47BD">
              <w:rPr>
                <w:rFonts w:asciiTheme="minorHAnsi" w:hAnsiTheme="minorHAnsi" w:cstheme="minorHAnsi"/>
                <w:b/>
                <w:sz w:val="20"/>
                <w:szCs w:val="20"/>
              </w:rPr>
              <w:t>Matična številka</w:t>
            </w:r>
          </w:p>
        </w:tc>
      </w:tr>
      <w:tr w:rsidR="00962A88" w:rsidRPr="002B47BD" w14:paraId="49574818" w14:textId="77777777" w:rsidTr="00F81139">
        <w:trPr>
          <w:trHeight w:val="20"/>
        </w:trPr>
        <w:tc>
          <w:tcPr>
            <w:tcW w:w="567" w:type="dxa"/>
            <w:shd w:val="clear" w:color="auto" w:fill="FDB940"/>
            <w:vAlign w:val="center"/>
          </w:tcPr>
          <w:p w14:paraId="7F30734C" w14:textId="77777777" w:rsidR="00962A88" w:rsidRPr="002B47BD" w:rsidRDefault="00962A88" w:rsidP="00C113C7">
            <w:pPr>
              <w:numPr>
                <w:ilvl w:val="0"/>
                <w:numId w:val="21"/>
              </w:numPr>
              <w:jc w:val="center"/>
              <w:rPr>
                <w:rFonts w:asciiTheme="minorHAnsi" w:hAnsiTheme="minorHAnsi" w:cstheme="minorHAnsi"/>
                <w:b/>
                <w:sz w:val="20"/>
                <w:szCs w:val="20"/>
              </w:rPr>
            </w:pPr>
          </w:p>
        </w:tc>
        <w:sdt>
          <w:sdtPr>
            <w:rPr>
              <w:rFonts w:asciiTheme="minorHAnsi" w:hAnsiTheme="minorHAnsi" w:cstheme="minorHAnsi"/>
              <w:sz w:val="20"/>
              <w:szCs w:val="20"/>
            </w:rPr>
            <w:id w:val="-953249693"/>
            <w:placeholder>
              <w:docPart w:val="72530F325E964BF1909EB2FF0CDAF625"/>
            </w:placeholder>
            <w:showingPlcHdr/>
            <w:text/>
          </w:sdtPr>
          <w:sdtContent>
            <w:tc>
              <w:tcPr>
                <w:tcW w:w="3119" w:type="dxa"/>
                <w:shd w:val="clear" w:color="auto" w:fill="auto"/>
                <w:vAlign w:val="center"/>
              </w:tcPr>
              <w:p w14:paraId="00C41D1B" w14:textId="77777777" w:rsidR="00962A88" w:rsidRPr="002B47BD" w:rsidRDefault="00962A88" w:rsidP="00F81139">
                <w:pPr>
                  <w:jc w:val="center"/>
                  <w:rPr>
                    <w:rFonts w:asciiTheme="minorHAnsi" w:hAnsiTheme="minorHAnsi" w:cstheme="minorHAnsi"/>
                    <w:sz w:val="20"/>
                    <w:szCs w:val="20"/>
                  </w:rPr>
                </w:pPr>
                <w:r w:rsidRPr="002B47BD">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865093023"/>
            <w:placeholder>
              <w:docPart w:val="E902C8DC35D5430195DE0009BBA569EA"/>
            </w:placeholder>
            <w:showingPlcHdr/>
            <w:text/>
          </w:sdtPr>
          <w:sdtContent>
            <w:tc>
              <w:tcPr>
                <w:tcW w:w="3543" w:type="dxa"/>
                <w:shd w:val="clear" w:color="auto" w:fill="auto"/>
                <w:vAlign w:val="center"/>
              </w:tcPr>
              <w:p w14:paraId="7E9D36E6" w14:textId="77777777" w:rsidR="00962A88" w:rsidRPr="002B47BD" w:rsidRDefault="00962A88" w:rsidP="00F81139">
                <w:pPr>
                  <w:jc w:val="center"/>
                  <w:rPr>
                    <w:rFonts w:asciiTheme="minorHAnsi" w:hAnsiTheme="minorHAnsi" w:cstheme="minorHAnsi"/>
                    <w:sz w:val="20"/>
                    <w:szCs w:val="20"/>
                  </w:rPr>
                </w:pPr>
                <w:r w:rsidRPr="002B47BD">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514501461"/>
            <w:placeholder>
              <w:docPart w:val="57376E493CFB45B68462F24DDD14FE0F"/>
            </w:placeholder>
            <w:showingPlcHdr/>
            <w:text/>
          </w:sdtPr>
          <w:sdtContent>
            <w:tc>
              <w:tcPr>
                <w:tcW w:w="2410" w:type="dxa"/>
                <w:shd w:val="clear" w:color="auto" w:fill="auto"/>
                <w:vAlign w:val="center"/>
              </w:tcPr>
              <w:p w14:paraId="70500832" w14:textId="77777777" w:rsidR="00962A88" w:rsidRPr="002B47BD" w:rsidRDefault="00962A88" w:rsidP="00F81139">
                <w:pPr>
                  <w:jc w:val="center"/>
                  <w:rPr>
                    <w:rFonts w:asciiTheme="minorHAnsi" w:hAnsiTheme="minorHAnsi" w:cstheme="minorHAnsi"/>
                    <w:sz w:val="20"/>
                    <w:szCs w:val="20"/>
                  </w:rPr>
                </w:pPr>
                <w:r w:rsidRPr="002B47BD">
                  <w:rPr>
                    <w:rStyle w:val="Besedilooznabemesta"/>
                    <w:rFonts w:asciiTheme="minorHAnsi" w:eastAsiaTheme="majorEastAsia" w:hAnsiTheme="minorHAnsi" w:cstheme="minorHAnsi"/>
                    <w:sz w:val="20"/>
                    <w:szCs w:val="20"/>
                  </w:rPr>
                  <w:t>Kliknite ali tapnite tukaj, če želite vnesti besedilo.</w:t>
                </w:r>
              </w:p>
            </w:tc>
          </w:sdtContent>
        </w:sdt>
      </w:tr>
      <w:tr w:rsidR="00962A88" w:rsidRPr="002B47BD" w14:paraId="29960332" w14:textId="77777777" w:rsidTr="00F81139">
        <w:trPr>
          <w:trHeight w:val="20"/>
        </w:trPr>
        <w:tc>
          <w:tcPr>
            <w:tcW w:w="567" w:type="dxa"/>
            <w:shd w:val="clear" w:color="auto" w:fill="FDB940"/>
            <w:vAlign w:val="center"/>
          </w:tcPr>
          <w:p w14:paraId="3475AA25" w14:textId="77777777" w:rsidR="00962A88" w:rsidRPr="002B47BD" w:rsidRDefault="00962A88" w:rsidP="00C113C7">
            <w:pPr>
              <w:numPr>
                <w:ilvl w:val="0"/>
                <w:numId w:val="21"/>
              </w:numPr>
              <w:jc w:val="center"/>
              <w:rPr>
                <w:rFonts w:asciiTheme="minorHAnsi" w:hAnsiTheme="minorHAnsi" w:cstheme="minorHAnsi"/>
                <w:b/>
                <w:sz w:val="20"/>
                <w:szCs w:val="20"/>
              </w:rPr>
            </w:pPr>
          </w:p>
        </w:tc>
        <w:sdt>
          <w:sdtPr>
            <w:rPr>
              <w:rFonts w:asciiTheme="minorHAnsi" w:hAnsiTheme="minorHAnsi" w:cstheme="minorHAnsi"/>
              <w:sz w:val="20"/>
              <w:szCs w:val="20"/>
            </w:rPr>
            <w:id w:val="-917247528"/>
            <w:placeholder>
              <w:docPart w:val="E052CC5C1D7640E1B1FE3C74AB7F2F83"/>
            </w:placeholder>
            <w:showingPlcHdr/>
            <w:text/>
          </w:sdtPr>
          <w:sdtContent>
            <w:tc>
              <w:tcPr>
                <w:tcW w:w="3119" w:type="dxa"/>
                <w:shd w:val="clear" w:color="auto" w:fill="auto"/>
                <w:vAlign w:val="center"/>
              </w:tcPr>
              <w:p w14:paraId="210D16B9" w14:textId="77777777" w:rsidR="00962A88" w:rsidRPr="002B47BD" w:rsidRDefault="00962A88" w:rsidP="00F81139">
                <w:pPr>
                  <w:jc w:val="center"/>
                  <w:rPr>
                    <w:rFonts w:asciiTheme="minorHAnsi" w:hAnsiTheme="minorHAnsi" w:cstheme="minorHAnsi"/>
                    <w:sz w:val="20"/>
                    <w:szCs w:val="20"/>
                  </w:rPr>
                </w:pPr>
                <w:r w:rsidRPr="002B47BD">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074433673"/>
            <w:placeholder>
              <w:docPart w:val="390580C72C9A491096C75A7108F97815"/>
            </w:placeholder>
            <w:showingPlcHdr/>
            <w:text/>
          </w:sdtPr>
          <w:sdtContent>
            <w:tc>
              <w:tcPr>
                <w:tcW w:w="3543" w:type="dxa"/>
                <w:shd w:val="clear" w:color="auto" w:fill="auto"/>
                <w:vAlign w:val="center"/>
              </w:tcPr>
              <w:p w14:paraId="0E2D836A" w14:textId="77777777" w:rsidR="00962A88" w:rsidRPr="002B47BD" w:rsidRDefault="00962A88" w:rsidP="00F81139">
                <w:pPr>
                  <w:jc w:val="center"/>
                  <w:rPr>
                    <w:rFonts w:asciiTheme="minorHAnsi" w:hAnsiTheme="minorHAnsi" w:cstheme="minorHAnsi"/>
                    <w:sz w:val="20"/>
                    <w:szCs w:val="20"/>
                  </w:rPr>
                </w:pPr>
                <w:r w:rsidRPr="002B47BD">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162742162"/>
            <w:placeholder>
              <w:docPart w:val="ABCE35D76E814866A5AD5D44B2EE79F6"/>
            </w:placeholder>
            <w:showingPlcHdr/>
            <w:text/>
          </w:sdtPr>
          <w:sdtContent>
            <w:tc>
              <w:tcPr>
                <w:tcW w:w="2410" w:type="dxa"/>
                <w:shd w:val="clear" w:color="auto" w:fill="auto"/>
                <w:vAlign w:val="center"/>
              </w:tcPr>
              <w:p w14:paraId="03172293" w14:textId="77777777" w:rsidR="00962A88" w:rsidRPr="002B47BD" w:rsidRDefault="00962A88" w:rsidP="00F81139">
                <w:pPr>
                  <w:jc w:val="center"/>
                  <w:rPr>
                    <w:rFonts w:asciiTheme="minorHAnsi" w:hAnsiTheme="minorHAnsi" w:cstheme="minorHAnsi"/>
                    <w:sz w:val="20"/>
                    <w:szCs w:val="20"/>
                  </w:rPr>
                </w:pPr>
                <w:r w:rsidRPr="002B47BD">
                  <w:rPr>
                    <w:rStyle w:val="Besedilooznabemesta"/>
                    <w:rFonts w:asciiTheme="minorHAnsi" w:eastAsiaTheme="majorEastAsia" w:hAnsiTheme="minorHAnsi" w:cstheme="minorHAnsi"/>
                    <w:sz w:val="20"/>
                    <w:szCs w:val="20"/>
                  </w:rPr>
                  <w:t>Kliknite ali tapnite tukaj, če želite vnesti besedilo.</w:t>
                </w:r>
              </w:p>
            </w:tc>
          </w:sdtContent>
        </w:sdt>
      </w:tr>
      <w:tr w:rsidR="00962A88" w:rsidRPr="002B47BD" w14:paraId="1CCF05A3" w14:textId="77777777" w:rsidTr="00F81139">
        <w:trPr>
          <w:trHeight w:val="20"/>
        </w:trPr>
        <w:tc>
          <w:tcPr>
            <w:tcW w:w="567" w:type="dxa"/>
            <w:shd w:val="clear" w:color="auto" w:fill="FDB940"/>
            <w:vAlign w:val="center"/>
          </w:tcPr>
          <w:p w14:paraId="7B056BEE" w14:textId="77777777" w:rsidR="00962A88" w:rsidRPr="002B47BD" w:rsidRDefault="00962A88" w:rsidP="00C113C7">
            <w:pPr>
              <w:numPr>
                <w:ilvl w:val="0"/>
                <w:numId w:val="21"/>
              </w:numPr>
              <w:jc w:val="center"/>
              <w:rPr>
                <w:rFonts w:asciiTheme="minorHAnsi" w:hAnsiTheme="minorHAnsi" w:cstheme="minorHAnsi"/>
                <w:b/>
                <w:sz w:val="20"/>
                <w:szCs w:val="20"/>
              </w:rPr>
            </w:pPr>
          </w:p>
        </w:tc>
        <w:sdt>
          <w:sdtPr>
            <w:rPr>
              <w:rFonts w:asciiTheme="minorHAnsi" w:hAnsiTheme="minorHAnsi" w:cstheme="minorHAnsi"/>
              <w:sz w:val="20"/>
              <w:szCs w:val="20"/>
            </w:rPr>
            <w:id w:val="-674418592"/>
            <w:placeholder>
              <w:docPart w:val="D894261BBFAF45BFB39D3421560F0048"/>
            </w:placeholder>
            <w:showingPlcHdr/>
            <w:text/>
          </w:sdtPr>
          <w:sdtContent>
            <w:tc>
              <w:tcPr>
                <w:tcW w:w="3119" w:type="dxa"/>
                <w:shd w:val="clear" w:color="auto" w:fill="auto"/>
                <w:vAlign w:val="center"/>
              </w:tcPr>
              <w:p w14:paraId="1A0A8758" w14:textId="77777777" w:rsidR="00962A88" w:rsidRPr="002B47BD" w:rsidRDefault="00962A88" w:rsidP="00F81139">
                <w:pPr>
                  <w:jc w:val="center"/>
                  <w:rPr>
                    <w:rFonts w:asciiTheme="minorHAnsi" w:hAnsiTheme="minorHAnsi" w:cstheme="minorHAnsi"/>
                    <w:sz w:val="20"/>
                    <w:szCs w:val="20"/>
                  </w:rPr>
                </w:pPr>
                <w:r w:rsidRPr="002B47BD">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813214102"/>
            <w:placeholder>
              <w:docPart w:val="FB4A9A1E9D864691B73D938D81BAED19"/>
            </w:placeholder>
            <w:showingPlcHdr/>
            <w:text/>
          </w:sdtPr>
          <w:sdtContent>
            <w:tc>
              <w:tcPr>
                <w:tcW w:w="3543" w:type="dxa"/>
                <w:shd w:val="clear" w:color="auto" w:fill="auto"/>
                <w:vAlign w:val="center"/>
              </w:tcPr>
              <w:p w14:paraId="20F6F471" w14:textId="77777777" w:rsidR="00962A88" w:rsidRPr="002B47BD" w:rsidRDefault="00962A88" w:rsidP="00F81139">
                <w:pPr>
                  <w:jc w:val="center"/>
                  <w:rPr>
                    <w:rFonts w:asciiTheme="minorHAnsi" w:hAnsiTheme="minorHAnsi" w:cstheme="minorHAnsi"/>
                    <w:sz w:val="20"/>
                    <w:szCs w:val="20"/>
                  </w:rPr>
                </w:pPr>
                <w:r w:rsidRPr="002B47BD">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272824785"/>
            <w:placeholder>
              <w:docPart w:val="77A05637EB094925A8F27931FBE67593"/>
            </w:placeholder>
            <w:showingPlcHdr/>
            <w:text/>
          </w:sdtPr>
          <w:sdtContent>
            <w:tc>
              <w:tcPr>
                <w:tcW w:w="2410" w:type="dxa"/>
                <w:shd w:val="clear" w:color="auto" w:fill="auto"/>
                <w:vAlign w:val="center"/>
              </w:tcPr>
              <w:p w14:paraId="3D0C52BE" w14:textId="77777777" w:rsidR="00962A88" w:rsidRPr="002B47BD" w:rsidRDefault="00962A88" w:rsidP="00F81139">
                <w:pPr>
                  <w:jc w:val="center"/>
                  <w:rPr>
                    <w:rFonts w:asciiTheme="minorHAnsi" w:hAnsiTheme="minorHAnsi" w:cstheme="minorHAnsi"/>
                    <w:sz w:val="20"/>
                    <w:szCs w:val="20"/>
                  </w:rPr>
                </w:pPr>
                <w:r w:rsidRPr="002B47BD">
                  <w:rPr>
                    <w:rStyle w:val="Besedilooznabemesta"/>
                    <w:rFonts w:asciiTheme="minorHAnsi" w:eastAsiaTheme="majorEastAsia" w:hAnsiTheme="minorHAnsi" w:cstheme="minorHAnsi"/>
                    <w:sz w:val="20"/>
                    <w:szCs w:val="20"/>
                  </w:rPr>
                  <w:t>Kliknite ali tapnite tukaj, če želite vnesti besedilo.</w:t>
                </w:r>
              </w:p>
            </w:tc>
          </w:sdtContent>
        </w:sdt>
      </w:tr>
      <w:tr w:rsidR="00962A88" w:rsidRPr="002B47BD" w14:paraId="31ACF49B" w14:textId="77777777" w:rsidTr="00F81139">
        <w:trPr>
          <w:trHeight w:val="20"/>
        </w:trPr>
        <w:tc>
          <w:tcPr>
            <w:tcW w:w="567" w:type="dxa"/>
            <w:shd w:val="clear" w:color="auto" w:fill="FDB940"/>
            <w:vAlign w:val="center"/>
          </w:tcPr>
          <w:p w14:paraId="4D18040C" w14:textId="77777777" w:rsidR="00962A88" w:rsidRPr="002B47BD" w:rsidRDefault="00962A88" w:rsidP="00F81139">
            <w:pPr>
              <w:jc w:val="center"/>
              <w:rPr>
                <w:rFonts w:asciiTheme="minorHAnsi" w:hAnsiTheme="minorHAnsi" w:cstheme="minorHAnsi"/>
                <w:b/>
                <w:sz w:val="20"/>
                <w:szCs w:val="20"/>
              </w:rPr>
            </w:pPr>
            <w:r w:rsidRPr="002B47BD">
              <w:rPr>
                <w:rFonts w:asciiTheme="minorHAnsi" w:hAnsiTheme="minorHAnsi" w:cstheme="minorHAnsi"/>
                <w:b/>
                <w:sz w:val="20"/>
                <w:szCs w:val="20"/>
              </w:rPr>
              <w:t>...</w:t>
            </w:r>
          </w:p>
        </w:tc>
        <w:tc>
          <w:tcPr>
            <w:tcW w:w="3119" w:type="dxa"/>
            <w:shd w:val="clear" w:color="auto" w:fill="auto"/>
            <w:vAlign w:val="center"/>
          </w:tcPr>
          <w:p w14:paraId="2D60254A" w14:textId="77777777" w:rsidR="00962A88" w:rsidRPr="002B47BD" w:rsidRDefault="00962A88" w:rsidP="00F81139">
            <w:pPr>
              <w:rPr>
                <w:rFonts w:asciiTheme="minorHAnsi" w:hAnsiTheme="minorHAnsi" w:cstheme="minorHAnsi"/>
                <w:sz w:val="20"/>
                <w:szCs w:val="20"/>
              </w:rPr>
            </w:pPr>
          </w:p>
        </w:tc>
        <w:tc>
          <w:tcPr>
            <w:tcW w:w="3543" w:type="dxa"/>
            <w:shd w:val="clear" w:color="auto" w:fill="auto"/>
            <w:vAlign w:val="center"/>
          </w:tcPr>
          <w:p w14:paraId="5C83550F" w14:textId="77777777" w:rsidR="00962A88" w:rsidRPr="002B47BD" w:rsidRDefault="00962A88" w:rsidP="00F81139">
            <w:pPr>
              <w:rPr>
                <w:rFonts w:asciiTheme="minorHAnsi" w:hAnsiTheme="minorHAnsi" w:cstheme="minorHAnsi"/>
                <w:sz w:val="20"/>
                <w:szCs w:val="20"/>
              </w:rPr>
            </w:pPr>
          </w:p>
        </w:tc>
        <w:tc>
          <w:tcPr>
            <w:tcW w:w="2410" w:type="dxa"/>
            <w:shd w:val="clear" w:color="auto" w:fill="auto"/>
            <w:vAlign w:val="center"/>
          </w:tcPr>
          <w:p w14:paraId="3562FDBC" w14:textId="77777777" w:rsidR="00962A88" w:rsidRPr="002B47BD" w:rsidRDefault="00962A88" w:rsidP="00F81139">
            <w:pPr>
              <w:rPr>
                <w:rFonts w:asciiTheme="minorHAnsi" w:hAnsiTheme="minorHAnsi" w:cstheme="minorHAnsi"/>
                <w:sz w:val="20"/>
                <w:szCs w:val="20"/>
              </w:rPr>
            </w:pPr>
          </w:p>
        </w:tc>
      </w:tr>
    </w:tbl>
    <w:p w14:paraId="5330B9F2" w14:textId="77777777" w:rsidR="00962A88" w:rsidRPr="00E1206E" w:rsidRDefault="00962A88" w:rsidP="00962A88">
      <w:pPr>
        <w:jc w:val="both"/>
        <w:rPr>
          <w:rFonts w:asciiTheme="minorHAnsi" w:hAnsiTheme="minorHAnsi" w:cstheme="minorHAnsi"/>
          <w:i/>
        </w:rPr>
      </w:pPr>
      <w:r w:rsidRPr="00E1206E">
        <w:rPr>
          <w:rFonts w:asciiTheme="minorHAnsi" w:hAnsiTheme="minorHAnsi" w:cstheme="minorHAnsi"/>
          <w:i/>
        </w:rPr>
        <w:t xml:space="preserve">*V primeru, da ponudnik ne bo izpolnil zgornje tabele, bo naročnik štel, da </w:t>
      </w:r>
      <w:r>
        <w:rPr>
          <w:rFonts w:asciiTheme="minorHAnsi" w:hAnsiTheme="minorHAnsi" w:cstheme="minorHAnsi"/>
          <w:i/>
        </w:rPr>
        <w:t>gospodarski subjekt</w:t>
      </w:r>
      <w:r w:rsidRPr="00E1206E">
        <w:rPr>
          <w:rFonts w:asciiTheme="minorHAnsi" w:hAnsiTheme="minorHAnsi" w:cstheme="minorHAnsi"/>
          <w:i/>
        </w:rPr>
        <w:t xml:space="preserve"> izjavlja, da nima povezanih družb.</w:t>
      </w:r>
    </w:p>
    <w:p w14:paraId="0F5A5860" w14:textId="77777777" w:rsidR="00962A88" w:rsidRPr="00E1206E" w:rsidRDefault="00962A88" w:rsidP="00962A88">
      <w:pPr>
        <w:jc w:val="both"/>
        <w:rPr>
          <w:rFonts w:asciiTheme="minorHAnsi" w:hAnsiTheme="minorHAnsi" w:cstheme="minorHAnsi"/>
        </w:rPr>
      </w:pPr>
    </w:p>
    <w:p w14:paraId="17FD1E17" w14:textId="77777777" w:rsidR="00962A88" w:rsidRPr="00E1206E" w:rsidRDefault="00962A88" w:rsidP="00962A88">
      <w:pPr>
        <w:jc w:val="both"/>
        <w:rPr>
          <w:rFonts w:asciiTheme="minorHAnsi" w:hAnsiTheme="minorHAnsi" w:cstheme="minorHAnsi"/>
        </w:rPr>
      </w:pPr>
      <w:r w:rsidRPr="00E1206E">
        <w:rPr>
          <w:rFonts w:asciiTheme="minorHAnsi" w:hAnsiTheme="minorHAnsi" w:cstheme="minorHAnsi"/>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64780935" w14:textId="77777777" w:rsidR="00962A88" w:rsidRPr="00E1206E" w:rsidRDefault="00962A88" w:rsidP="00962A88">
      <w:pPr>
        <w:jc w:val="both"/>
        <w:rPr>
          <w:rFonts w:asciiTheme="minorHAnsi" w:hAnsiTheme="minorHAnsi" w:cstheme="minorHAnsi"/>
        </w:rPr>
      </w:pPr>
    </w:p>
    <w:p w14:paraId="6C062093" w14:textId="77777777" w:rsidR="00962A88" w:rsidRPr="00E1206E" w:rsidRDefault="00962A88" w:rsidP="00962A88">
      <w:pPr>
        <w:jc w:val="both"/>
        <w:rPr>
          <w:rFonts w:asciiTheme="minorHAnsi" w:hAnsiTheme="minorHAnsi" w:cstheme="minorHAnsi"/>
        </w:rPr>
      </w:pPr>
      <w:r w:rsidRPr="00E1206E">
        <w:rPr>
          <w:rFonts w:asciiTheme="minorHAnsi" w:hAnsiTheme="minorHAnsi" w:cstheme="minorHAnsi"/>
        </w:rPr>
        <w:t>S podpisom te izjave jamčim</w:t>
      </w:r>
      <w:r>
        <w:rPr>
          <w:rFonts w:asciiTheme="minorHAnsi" w:hAnsiTheme="minorHAnsi" w:cstheme="minorHAnsi"/>
        </w:rPr>
        <w:t>o</w:t>
      </w:r>
      <w:r w:rsidRPr="00E1206E">
        <w:rPr>
          <w:rFonts w:asciiTheme="minorHAnsi" w:hAnsiTheme="minorHAnsi" w:cstheme="minorHAnsi"/>
        </w:rPr>
        <w:t xml:space="preserve"> za točnost in resničnost podatkov ter se zavedam</w:t>
      </w:r>
      <w:r>
        <w:rPr>
          <w:rFonts w:asciiTheme="minorHAnsi" w:hAnsiTheme="minorHAnsi" w:cstheme="minorHAnsi"/>
        </w:rPr>
        <w:t>o</w:t>
      </w:r>
      <w:r w:rsidRPr="00E1206E">
        <w:rPr>
          <w:rFonts w:asciiTheme="minorHAnsi" w:hAnsiTheme="minorHAnsi" w:cstheme="minorHAnsi"/>
        </w:rPr>
        <w:t>, da je pogodba v primeru lažne izjave ali neresničnih podatkov o dejstvih v izjavi nična. Zavezujem</w:t>
      </w:r>
      <w:r>
        <w:rPr>
          <w:rFonts w:asciiTheme="minorHAnsi" w:hAnsiTheme="minorHAnsi" w:cstheme="minorHAnsi"/>
        </w:rPr>
        <w:t>o</w:t>
      </w:r>
      <w:r w:rsidRPr="00E1206E">
        <w:rPr>
          <w:rFonts w:asciiTheme="minorHAnsi" w:hAnsiTheme="minorHAnsi" w:cstheme="minorHAnsi"/>
        </w:rPr>
        <w:t xml:space="preserve"> se, da bom naročnika obvestil o vsaki spremembi posredovanih podatkov.</w:t>
      </w:r>
    </w:p>
    <w:p w14:paraId="421C9DF0" w14:textId="77777777" w:rsidR="00962A88" w:rsidRPr="00E1206E" w:rsidRDefault="00962A88" w:rsidP="00962A88">
      <w:pPr>
        <w:jc w:val="both"/>
        <w:rPr>
          <w:rFonts w:asciiTheme="minorHAnsi" w:hAnsiTheme="minorHAnsi" w:cstheme="minorHAnsi"/>
        </w:rPr>
      </w:pPr>
    </w:p>
    <w:p w14:paraId="5EE3E7D0" w14:textId="77777777" w:rsidR="00962A88" w:rsidRPr="00E1206E" w:rsidRDefault="00962A88" w:rsidP="00C113C7">
      <w:pPr>
        <w:pStyle w:val="Odstavekseznama"/>
        <w:numPr>
          <w:ilvl w:val="0"/>
          <w:numId w:val="19"/>
        </w:numPr>
        <w:jc w:val="both"/>
        <w:rPr>
          <w:rFonts w:asciiTheme="minorHAnsi" w:hAnsiTheme="minorHAnsi" w:cstheme="minorHAnsi"/>
          <w:b/>
          <w:bCs/>
        </w:rPr>
      </w:pPr>
      <w:r w:rsidRPr="00E1206E">
        <w:rPr>
          <w:rFonts w:asciiTheme="minorHAnsi" w:hAnsiTheme="minorHAnsi" w:cstheme="minorHAnsi"/>
          <w:b/>
          <w:bCs/>
        </w:rPr>
        <w:t>izjavljamo, da nismo povezani s funkcionarji naročnika predmetnega javnega naročila in, po našem vedenju, z njihovimi družinskimi člani</w:t>
      </w:r>
      <w:r w:rsidRPr="00E1206E">
        <w:rPr>
          <w:rFonts w:asciiTheme="minorHAnsi" w:hAnsiTheme="minorHAnsi" w:cstheme="minorHAnsi"/>
          <w:b/>
          <w:bCs/>
          <w:vertAlign w:val="superscript"/>
        </w:rPr>
        <w:footnoteReference w:id="23"/>
      </w:r>
      <w:r w:rsidRPr="00E1206E">
        <w:rPr>
          <w:rFonts w:asciiTheme="minorHAnsi" w:hAnsiTheme="minorHAnsi" w:cstheme="minorHAnsi"/>
          <w:b/>
          <w:bCs/>
        </w:rPr>
        <w:t xml:space="preserve"> na način, da bi bil funkcionar ali njegov družinski član v gospodarskem subjektu: </w:t>
      </w:r>
    </w:p>
    <w:p w14:paraId="6840F86B" w14:textId="77777777" w:rsidR="00962A88" w:rsidRPr="00E1206E" w:rsidRDefault="00962A88" w:rsidP="00C113C7">
      <w:pPr>
        <w:pStyle w:val="Odstavekseznama"/>
        <w:numPr>
          <w:ilvl w:val="0"/>
          <w:numId w:val="16"/>
        </w:numPr>
        <w:jc w:val="both"/>
        <w:rPr>
          <w:rFonts w:asciiTheme="minorHAnsi" w:hAnsiTheme="minorHAnsi" w:cstheme="minorHAnsi"/>
          <w:b/>
          <w:bCs/>
        </w:rPr>
      </w:pPr>
      <w:r w:rsidRPr="00E1206E">
        <w:rPr>
          <w:rFonts w:asciiTheme="minorHAnsi" w:hAnsiTheme="minorHAnsi" w:cstheme="minorHAnsi"/>
          <w:b/>
          <w:bCs/>
        </w:rPr>
        <w:t xml:space="preserve">udeležen kot poslovodja, član poslovodstva ali zakoniti zastopnik ali </w:t>
      </w:r>
    </w:p>
    <w:p w14:paraId="1F870341" w14:textId="77777777" w:rsidR="00962A88" w:rsidRPr="00E1206E" w:rsidRDefault="00962A88" w:rsidP="00C113C7">
      <w:pPr>
        <w:pStyle w:val="Odstavekseznama"/>
        <w:numPr>
          <w:ilvl w:val="0"/>
          <w:numId w:val="16"/>
        </w:numPr>
        <w:jc w:val="both"/>
        <w:rPr>
          <w:rFonts w:asciiTheme="minorHAnsi" w:hAnsiTheme="minorHAnsi" w:cstheme="minorHAnsi"/>
          <w:b/>
          <w:bCs/>
        </w:rPr>
      </w:pPr>
      <w:r w:rsidRPr="00E1206E">
        <w:rPr>
          <w:rFonts w:asciiTheme="minorHAnsi" w:hAnsiTheme="minorHAnsi" w:cstheme="minorHAnsi"/>
          <w:b/>
          <w:bCs/>
        </w:rPr>
        <w:t xml:space="preserve">je neposredno ali preko drugih pravnih oseb v več kot pet odstotnem deležu udeležen pri ustanoviteljskih pravicah, upravljanju ali kapitalu. </w:t>
      </w:r>
    </w:p>
    <w:p w14:paraId="19949B0C" w14:textId="77777777" w:rsidR="00962A88" w:rsidRDefault="00962A88" w:rsidP="00962A88">
      <w:pPr>
        <w:jc w:val="both"/>
        <w:rPr>
          <w:rFonts w:asciiTheme="minorHAnsi" w:hAnsiTheme="minorHAnsi" w:cstheme="minorHAnsi"/>
        </w:rPr>
      </w:pPr>
    </w:p>
    <w:p w14:paraId="750CEB4E" w14:textId="77777777" w:rsidR="00962A88" w:rsidRPr="00E1206E" w:rsidRDefault="00962A88" w:rsidP="00962A88">
      <w:pPr>
        <w:jc w:val="both"/>
        <w:rPr>
          <w:rFonts w:asciiTheme="minorHAnsi" w:hAnsiTheme="minorHAnsi" w:cstheme="minorHAnsi"/>
        </w:rPr>
      </w:pPr>
      <w:r w:rsidRPr="00E1206E">
        <w:rPr>
          <w:rFonts w:asciiTheme="minorHAnsi" w:hAnsiTheme="minorHAnsi" w:cstheme="minorHAnsi"/>
        </w:rPr>
        <w:t>S podpisom predmetne izjave izjavljamo in potrjujemo, da smo, pred podpisom predmetne izjave, od vseh oseb, ki so v našem gospodarskem subjektu udeležene kot poslovodja, član poslovodstva ali zakoniti zastopnik ali so neposredno ali prek drugih pravnih oseb v več kot pet odstotnem deležu udeležene pri ustanoviteljskih pravicah, upravljanju ali kapitalu (povezane osebe iz prvega odstavka 35. člena ZIntPK) pridobili podatke, da ni povezave s funkcionarjem naročnika predmetnega javnega naročila in po njihovem vedenju ni povezanosti z družinskim članom funkcionarja naročnika predmetnega javnega naročila.</w:t>
      </w:r>
    </w:p>
    <w:p w14:paraId="0BAC0846" w14:textId="77777777" w:rsidR="00962A88" w:rsidRPr="00E1206E" w:rsidRDefault="00962A88" w:rsidP="00962A88">
      <w:pPr>
        <w:jc w:val="both"/>
        <w:rPr>
          <w:rFonts w:asciiTheme="minorHAnsi" w:hAnsiTheme="minorHAnsi" w:cstheme="minorHAnsi"/>
        </w:rPr>
      </w:pPr>
    </w:p>
    <w:p w14:paraId="61C61F7F" w14:textId="77777777" w:rsidR="00962A88" w:rsidRPr="00E1206E" w:rsidRDefault="00962A88" w:rsidP="00962A88">
      <w:pPr>
        <w:jc w:val="both"/>
        <w:rPr>
          <w:rFonts w:asciiTheme="minorHAnsi" w:hAnsiTheme="minorHAnsi" w:cstheme="minorHAnsi"/>
        </w:rPr>
      </w:pPr>
      <w:r w:rsidRPr="00E1206E">
        <w:rPr>
          <w:rFonts w:asciiTheme="minorHAnsi" w:hAnsiTheme="minorHAnsi" w:cstheme="minorHAnsi"/>
        </w:rPr>
        <w:t>Zavedamo se posledice, da je pogodba nična, če je sklenjena v nasprotju z določbami 35. člena ZIntPK.</w:t>
      </w:r>
    </w:p>
    <w:p w14:paraId="08B34293" w14:textId="77777777" w:rsidR="00962A88" w:rsidRPr="00E1206E" w:rsidRDefault="00962A88" w:rsidP="00962A88">
      <w:pPr>
        <w:jc w:val="both"/>
        <w:rPr>
          <w:rFonts w:asciiTheme="minorHAnsi" w:hAnsiTheme="minorHAnsi" w:cstheme="minorHAnsi"/>
        </w:rPr>
      </w:pPr>
    </w:p>
    <w:p w14:paraId="600DC968" w14:textId="77777777" w:rsidR="00962A88" w:rsidRPr="00E1206E" w:rsidRDefault="00962A88" w:rsidP="00962A88">
      <w:pPr>
        <w:jc w:val="both"/>
        <w:rPr>
          <w:rFonts w:asciiTheme="minorHAnsi" w:hAnsiTheme="minorHAnsi" w:cstheme="minorHAnsi"/>
        </w:rPr>
      </w:pPr>
    </w:p>
    <w:p w14:paraId="0BF489FA" w14:textId="77777777" w:rsidR="00962A88" w:rsidRPr="00E1206E" w:rsidRDefault="00962A88" w:rsidP="00962A88">
      <w:pPr>
        <w:jc w:val="both"/>
        <w:rPr>
          <w:rFonts w:asciiTheme="minorHAnsi" w:hAnsiTheme="minorHAnsi" w:cstheme="minorHAnsi"/>
        </w:rPr>
      </w:pPr>
      <w:r w:rsidRPr="00E1206E">
        <w:rPr>
          <w:rFonts w:asciiTheme="minorHAnsi" w:hAnsiTheme="minorHAnsi" w:cstheme="minorHAnsi"/>
        </w:rPr>
        <w:t>Vse izjave podajamo pod kazensko in materialno odgovornostjo.</w:t>
      </w:r>
    </w:p>
    <w:p w14:paraId="3F5E0493" w14:textId="77777777" w:rsidR="00962A88" w:rsidRPr="00E1206E" w:rsidRDefault="00962A88" w:rsidP="00962A88">
      <w:pPr>
        <w:jc w:val="both"/>
        <w:rPr>
          <w:rFonts w:asciiTheme="minorHAnsi" w:hAnsiTheme="minorHAnsi" w:cstheme="minorHAnsi"/>
        </w:rPr>
      </w:pPr>
    </w:p>
    <w:sdt>
      <w:sdtPr>
        <w:rPr>
          <w:rFonts w:asciiTheme="minorHAnsi" w:hAnsiTheme="minorHAnsi" w:cstheme="minorHAnsi"/>
        </w:rPr>
        <w:id w:val="-1428186444"/>
        <w:placeholder>
          <w:docPart w:val="FD970A14D663495BBE5B7C0EFCBCA4A8"/>
        </w:placeholder>
        <w:showingPlcHdr/>
        <w:text/>
      </w:sdtPr>
      <w:sdtContent>
        <w:p w14:paraId="14E2638E" w14:textId="77777777" w:rsidR="00962A88" w:rsidRPr="00470CF0" w:rsidRDefault="00962A88" w:rsidP="00962A88">
          <w:pPr>
            <w:jc w:val="both"/>
            <w:rPr>
              <w:rFonts w:asciiTheme="minorHAnsi" w:hAnsiTheme="minorHAnsi" w:cstheme="minorHAnsi"/>
            </w:rPr>
          </w:pPr>
          <w:r w:rsidRPr="00470CF0">
            <w:rPr>
              <w:rStyle w:val="Besedilooznabemesta"/>
              <w:rFonts w:asciiTheme="minorHAnsi" w:eastAsiaTheme="majorEastAsia" w:hAnsiTheme="minorHAnsi" w:cstheme="minorHAnsi"/>
            </w:rPr>
            <w:t>Kliknite ali tapnite tukaj, če želite vnesti besedilo.</w:t>
          </w:r>
        </w:p>
      </w:sdtContent>
    </w:sdt>
    <w:p w14:paraId="4C12047E" w14:textId="77777777" w:rsidR="00962A88" w:rsidRPr="00470CF0" w:rsidRDefault="00962A88" w:rsidP="00962A88">
      <w:pPr>
        <w:jc w:val="both"/>
        <w:rPr>
          <w:rFonts w:asciiTheme="minorHAnsi" w:hAnsiTheme="minorHAnsi" w:cstheme="minorHAnsi"/>
        </w:rPr>
      </w:pPr>
      <w:r w:rsidRPr="00470CF0">
        <w:rPr>
          <w:rFonts w:asciiTheme="minorHAnsi" w:hAnsiTheme="minorHAnsi" w:cstheme="minorHAnsi"/>
        </w:rPr>
        <w:t xml:space="preserve">(Kraj in datum)                                                                                    Žig            </w:t>
      </w:r>
    </w:p>
    <w:p w14:paraId="6A4341AB" w14:textId="77777777" w:rsidR="00962A88" w:rsidRPr="00470CF0" w:rsidRDefault="00962A88" w:rsidP="00962A88">
      <w:pPr>
        <w:jc w:val="both"/>
        <w:rPr>
          <w:rFonts w:asciiTheme="minorHAnsi" w:hAnsiTheme="minorHAnsi" w:cstheme="minorHAnsi"/>
        </w:rPr>
      </w:pPr>
    </w:p>
    <w:p w14:paraId="313B2C8A" w14:textId="77777777" w:rsidR="00962A88" w:rsidRPr="00470CF0" w:rsidRDefault="00962A88" w:rsidP="00962A88">
      <w:pPr>
        <w:jc w:val="both"/>
        <w:rPr>
          <w:rFonts w:asciiTheme="minorHAnsi" w:hAnsiTheme="minorHAnsi" w:cstheme="minorHAnsi"/>
        </w:rPr>
      </w:pPr>
    </w:p>
    <w:sdt>
      <w:sdtPr>
        <w:rPr>
          <w:rFonts w:asciiTheme="minorHAnsi" w:hAnsiTheme="minorHAnsi" w:cstheme="minorHAnsi"/>
        </w:rPr>
        <w:id w:val="-480536525"/>
        <w:placeholder>
          <w:docPart w:val="FD970A14D663495BBE5B7C0EFCBCA4A8"/>
        </w:placeholder>
        <w:showingPlcHdr/>
        <w:text/>
      </w:sdtPr>
      <w:sdtContent>
        <w:p w14:paraId="462887CB" w14:textId="77777777" w:rsidR="00962A88" w:rsidRPr="00470CF0" w:rsidRDefault="00962A88" w:rsidP="00962A88">
          <w:pPr>
            <w:jc w:val="both"/>
            <w:rPr>
              <w:rFonts w:asciiTheme="minorHAnsi" w:hAnsiTheme="minorHAnsi" w:cstheme="minorHAnsi"/>
            </w:rPr>
          </w:pPr>
          <w:r w:rsidRPr="00470CF0">
            <w:rPr>
              <w:rStyle w:val="Besedilooznabemesta"/>
              <w:rFonts w:asciiTheme="minorHAnsi" w:eastAsiaTheme="majorEastAsia" w:hAnsiTheme="minorHAnsi" w:cstheme="minorHAnsi"/>
            </w:rPr>
            <w:t>Kliknite ali tapnite tukaj, če želite vnesti besedilo.</w:t>
          </w:r>
        </w:p>
      </w:sdtContent>
    </w:sdt>
    <w:p w14:paraId="1BEE5289" w14:textId="77777777" w:rsidR="00962A88" w:rsidRPr="00470CF0" w:rsidRDefault="00962A88" w:rsidP="00962A88">
      <w:pPr>
        <w:jc w:val="both"/>
        <w:rPr>
          <w:rFonts w:asciiTheme="minorHAnsi" w:hAnsiTheme="minorHAnsi" w:cstheme="minorHAnsi"/>
        </w:rPr>
      </w:pPr>
      <w:r w:rsidRPr="00470CF0">
        <w:rPr>
          <w:rFonts w:asciiTheme="minorHAnsi" w:hAnsiTheme="minorHAnsi" w:cstheme="minorHAnsi"/>
        </w:rPr>
        <w:t xml:space="preserve">(Naziv in podpis zakonitega zastopnika ponudnika) </w:t>
      </w:r>
    </w:p>
    <w:p w14:paraId="380FBB7B" w14:textId="77777777" w:rsidR="00962A88" w:rsidRDefault="00962A88" w:rsidP="00962A88">
      <w:pPr>
        <w:tabs>
          <w:tab w:val="left" w:pos="2694"/>
          <w:tab w:val="left" w:pos="2977"/>
        </w:tabs>
        <w:ind w:right="1"/>
        <w:rPr>
          <w:rFonts w:asciiTheme="minorHAnsi" w:hAnsiTheme="minorHAnsi" w:cstheme="minorHAnsi"/>
          <w:b/>
          <w:i/>
        </w:rPr>
      </w:pPr>
    </w:p>
    <w:p w14:paraId="4051E475" w14:textId="77777777" w:rsidR="00962A88" w:rsidRDefault="00962A88" w:rsidP="00962A88">
      <w:pPr>
        <w:tabs>
          <w:tab w:val="left" w:pos="2694"/>
          <w:tab w:val="left" w:pos="2977"/>
        </w:tabs>
        <w:ind w:right="1"/>
        <w:rPr>
          <w:rFonts w:asciiTheme="minorHAnsi" w:hAnsiTheme="minorHAnsi" w:cstheme="minorHAnsi"/>
          <w:b/>
          <w:i/>
        </w:rPr>
      </w:pPr>
    </w:p>
    <w:p w14:paraId="06D17C5B" w14:textId="77777777" w:rsidR="00962A88" w:rsidRDefault="00962A88" w:rsidP="00962A88">
      <w:pPr>
        <w:tabs>
          <w:tab w:val="left" w:pos="2694"/>
          <w:tab w:val="left" w:pos="2977"/>
        </w:tabs>
        <w:ind w:right="1"/>
        <w:rPr>
          <w:rFonts w:asciiTheme="minorHAnsi" w:hAnsiTheme="minorHAnsi" w:cstheme="minorHAnsi"/>
          <w:b/>
          <w:i/>
        </w:rPr>
      </w:pPr>
    </w:p>
    <w:p w14:paraId="3D7442C1" w14:textId="1C7950A1" w:rsidR="00962A88" w:rsidRPr="00E1206E" w:rsidRDefault="00962A88" w:rsidP="00962A88">
      <w:pPr>
        <w:tabs>
          <w:tab w:val="left" w:pos="2694"/>
          <w:tab w:val="left" w:pos="2977"/>
        </w:tabs>
        <w:ind w:right="1"/>
        <w:rPr>
          <w:rFonts w:asciiTheme="minorHAnsi" w:hAnsiTheme="minorHAnsi" w:cstheme="minorHAnsi"/>
          <w:b/>
        </w:rPr>
      </w:pPr>
      <w:r w:rsidRPr="00E1206E">
        <w:rPr>
          <w:rFonts w:asciiTheme="minorHAnsi" w:hAnsiTheme="minorHAnsi" w:cstheme="minorHAnsi"/>
          <w:b/>
          <w:i/>
        </w:rPr>
        <w:t>OBR-</w:t>
      </w:r>
      <w:r>
        <w:rPr>
          <w:rFonts w:asciiTheme="minorHAnsi" w:hAnsiTheme="minorHAnsi" w:cstheme="minorHAnsi"/>
          <w:b/>
          <w:i/>
        </w:rPr>
        <w:t>12</w:t>
      </w:r>
    </w:p>
    <w:p w14:paraId="3031B22B" w14:textId="77777777" w:rsidR="00962A88" w:rsidRPr="00E1206E" w:rsidRDefault="00962A88" w:rsidP="00962A88">
      <w:pPr>
        <w:spacing w:after="120"/>
        <w:rPr>
          <w:rFonts w:asciiTheme="minorHAnsi" w:hAnsiTheme="minorHAnsi" w:cstheme="minorHAnsi"/>
          <w:b/>
        </w:rPr>
      </w:pPr>
    </w:p>
    <w:p w14:paraId="7D8CDD1B" w14:textId="77777777" w:rsidR="00962A88" w:rsidRPr="00E1206E" w:rsidRDefault="00962A88" w:rsidP="00962A88">
      <w:pPr>
        <w:rPr>
          <w:rFonts w:asciiTheme="minorHAnsi" w:hAnsiTheme="minorHAnsi" w:cstheme="minorHAnsi"/>
          <w:color w:val="000000"/>
        </w:rPr>
      </w:pPr>
      <w:r w:rsidRPr="00E1206E">
        <w:rPr>
          <w:rFonts w:asciiTheme="minorHAnsi" w:hAnsiTheme="minorHAnsi" w:cstheme="minorHAnsi"/>
          <w:i/>
          <w:color w:val="000000"/>
        </w:rPr>
        <w:t>Gospodarski subjekt:</w:t>
      </w:r>
      <w:r w:rsidRPr="00E1206E">
        <w:rPr>
          <w:rFonts w:asciiTheme="minorHAnsi" w:hAnsiTheme="minorHAnsi" w:cstheme="minorHAnsi"/>
          <w:color w:val="000000"/>
        </w:rPr>
        <w:t xml:space="preserve"> </w:t>
      </w:r>
    </w:p>
    <w:sdt>
      <w:sdtPr>
        <w:rPr>
          <w:rFonts w:asciiTheme="minorHAnsi" w:hAnsiTheme="minorHAnsi" w:cstheme="minorHAnsi"/>
        </w:rPr>
        <w:id w:val="-804004835"/>
        <w:placeholder>
          <w:docPart w:val="E6E102F6C757474EA0ED6E52FFEFFCF3"/>
        </w:placeholder>
        <w:showingPlcHdr/>
      </w:sdtPr>
      <w:sdtContent>
        <w:p w14:paraId="200B4B92" w14:textId="77777777" w:rsidR="00962A88" w:rsidRPr="00E1206E" w:rsidRDefault="00962A88" w:rsidP="00962A88">
          <w:pPr>
            <w:spacing w:after="120"/>
            <w:rPr>
              <w:rFonts w:asciiTheme="minorHAnsi" w:hAnsiTheme="minorHAnsi" w:cstheme="minorHAnsi"/>
            </w:rPr>
          </w:pPr>
          <w:r w:rsidRPr="00E1206E">
            <w:rPr>
              <w:rStyle w:val="Besedilooznabemesta"/>
              <w:rFonts w:asciiTheme="minorHAnsi" w:hAnsiTheme="minorHAnsi" w:cstheme="minorHAnsi"/>
            </w:rPr>
            <w:t>Kliknite ali tapnite tukaj, če želite vnesti besedilo.</w:t>
          </w:r>
        </w:p>
      </w:sdtContent>
    </w:sdt>
    <w:p w14:paraId="6C5EF621" w14:textId="77777777" w:rsidR="00962A88" w:rsidRPr="00E1206E" w:rsidRDefault="00962A88" w:rsidP="00962A88">
      <w:pPr>
        <w:spacing w:after="120"/>
        <w:rPr>
          <w:rFonts w:asciiTheme="minorHAnsi" w:hAnsiTheme="minorHAnsi" w:cstheme="minorHAnsi"/>
          <w:b/>
        </w:rPr>
      </w:pPr>
    </w:p>
    <w:p w14:paraId="121544E1" w14:textId="77777777" w:rsidR="00962A88" w:rsidRPr="000845B4" w:rsidRDefault="00962A88" w:rsidP="00962A88">
      <w:pPr>
        <w:spacing w:after="120"/>
        <w:jc w:val="center"/>
        <w:rPr>
          <w:rFonts w:asciiTheme="minorHAnsi" w:hAnsiTheme="minorHAnsi" w:cstheme="minorHAnsi"/>
          <w:b/>
        </w:rPr>
      </w:pPr>
      <w:r w:rsidRPr="000845B4">
        <w:rPr>
          <w:rFonts w:asciiTheme="minorHAnsi" w:hAnsiTheme="minorHAnsi" w:cstheme="minorHAnsi"/>
          <w:b/>
        </w:rPr>
        <w:t>IZJAVA GOSPODARSKEGA SUBJEKTA</w:t>
      </w:r>
    </w:p>
    <w:p w14:paraId="55002D00" w14:textId="77777777" w:rsidR="00962A88" w:rsidRPr="000845B4" w:rsidRDefault="00962A88" w:rsidP="00962A88">
      <w:pPr>
        <w:spacing w:after="120"/>
        <w:rPr>
          <w:rFonts w:asciiTheme="minorHAnsi" w:hAnsiTheme="minorHAnsi" w:cstheme="minorHAnsi"/>
          <w:color w:val="000000"/>
        </w:rPr>
      </w:pPr>
    </w:p>
    <w:p w14:paraId="02CB3ADC" w14:textId="77777777" w:rsidR="00962A88" w:rsidRPr="000845B4" w:rsidRDefault="00962A88" w:rsidP="00C113C7">
      <w:pPr>
        <w:pStyle w:val="Odstavekseznama"/>
        <w:numPr>
          <w:ilvl w:val="0"/>
          <w:numId w:val="26"/>
        </w:numPr>
        <w:spacing w:after="120"/>
        <w:ind w:left="426" w:hanging="426"/>
        <w:contextualSpacing w:val="0"/>
        <w:jc w:val="both"/>
        <w:rPr>
          <w:rFonts w:asciiTheme="minorHAnsi" w:hAnsiTheme="minorHAnsi" w:cstheme="minorHAnsi"/>
          <w:color w:val="000000"/>
        </w:rPr>
      </w:pPr>
      <w:r w:rsidRPr="000845B4">
        <w:rPr>
          <w:rFonts w:asciiTheme="minorHAnsi" w:hAnsiTheme="minorHAnsi" w:cstheme="minorHAnsi"/>
          <w:color w:val="000000"/>
        </w:rPr>
        <w:t xml:space="preserve">Pod materialno in kazensko odgovornostjo izjavljamo, da nismo v enem od spodaj navedenih položajev, ki jih opredeljuje </w:t>
      </w:r>
      <w:r w:rsidRPr="000845B4">
        <w:rPr>
          <w:rFonts w:asciiTheme="minorHAnsi" w:hAnsiTheme="minorHAnsi" w:cstheme="minorHAnsi"/>
        </w:rPr>
        <w:t>prvi odstavek 5k člena UREDBE SVETA (EU) 2022/576 z dne 8. aprila 2022 o spremembi Uredbe (EU) št. 833/2014 o omejevalnih ukrepih zaradi delovanja Rusije, ki povzroča destabilizacijo razmer v Ukrajini</w:t>
      </w:r>
      <w:r w:rsidRPr="000845B4">
        <w:rPr>
          <w:rFonts w:asciiTheme="minorHAnsi" w:hAnsiTheme="minorHAnsi" w:cstheme="minorHAnsi"/>
          <w:color w:val="000000"/>
        </w:rPr>
        <w:t>:</w:t>
      </w:r>
    </w:p>
    <w:p w14:paraId="499DC5F0" w14:textId="77777777" w:rsidR="00962A88" w:rsidRPr="000845B4" w:rsidRDefault="00962A88" w:rsidP="00962A88">
      <w:pPr>
        <w:rPr>
          <w:rFonts w:asciiTheme="minorHAnsi" w:hAnsiTheme="minorHAnsi" w:cstheme="minorHAnsi"/>
          <w:b/>
        </w:rPr>
      </w:pPr>
    </w:p>
    <w:p w14:paraId="44BF74FC" w14:textId="77777777" w:rsidR="00962A88" w:rsidRPr="000845B4" w:rsidRDefault="00962A88" w:rsidP="00C113C7">
      <w:pPr>
        <w:pStyle w:val="Odstavekseznama"/>
        <w:numPr>
          <w:ilvl w:val="0"/>
          <w:numId w:val="25"/>
        </w:numPr>
        <w:spacing w:after="120"/>
        <w:contextualSpacing w:val="0"/>
        <w:jc w:val="both"/>
        <w:rPr>
          <w:rFonts w:asciiTheme="minorHAnsi" w:hAnsiTheme="minorHAnsi" w:cstheme="minorHAnsi"/>
        </w:rPr>
      </w:pPr>
      <w:r w:rsidRPr="000845B4">
        <w:rPr>
          <w:rFonts w:asciiTheme="minorHAnsi" w:hAnsiTheme="minorHAnsi" w:cstheme="minorHAnsi"/>
        </w:rPr>
        <w:t>ruski državljan ali fizična ali pravna oseba, subjekt ali organ s sedežem v Rusiji;</w:t>
      </w:r>
    </w:p>
    <w:p w14:paraId="7FF7CE7F" w14:textId="77777777" w:rsidR="00962A88" w:rsidRPr="000845B4" w:rsidRDefault="00962A88" w:rsidP="00C113C7">
      <w:pPr>
        <w:pStyle w:val="Odstavekseznama"/>
        <w:numPr>
          <w:ilvl w:val="0"/>
          <w:numId w:val="25"/>
        </w:numPr>
        <w:spacing w:after="120"/>
        <w:contextualSpacing w:val="0"/>
        <w:jc w:val="both"/>
        <w:rPr>
          <w:rFonts w:asciiTheme="minorHAnsi" w:hAnsiTheme="minorHAnsi" w:cstheme="minorHAnsi"/>
        </w:rPr>
      </w:pPr>
      <w:r w:rsidRPr="000845B4">
        <w:rPr>
          <w:rFonts w:asciiTheme="minorHAnsi" w:hAnsiTheme="minorHAnsi" w:cstheme="minorHAnsi"/>
        </w:rPr>
        <w:t>pravna oseba, subjekt ali organ, katerega več kot 50-odstotni delež je v neposredni ali posredni lasti subjekta iz točke (a) tega odstavka, ali</w:t>
      </w:r>
    </w:p>
    <w:p w14:paraId="60B9CE01" w14:textId="77777777" w:rsidR="00962A88" w:rsidRPr="000845B4" w:rsidRDefault="00962A88" w:rsidP="00C113C7">
      <w:pPr>
        <w:pStyle w:val="Odstavekseznama"/>
        <w:numPr>
          <w:ilvl w:val="0"/>
          <w:numId w:val="25"/>
        </w:numPr>
        <w:spacing w:after="120"/>
        <w:contextualSpacing w:val="0"/>
        <w:jc w:val="both"/>
        <w:rPr>
          <w:rFonts w:asciiTheme="minorHAnsi" w:hAnsiTheme="minorHAnsi" w:cstheme="minorHAnsi"/>
        </w:rPr>
      </w:pPr>
      <w:r w:rsidRPr="000845B4">
        <w:rPr>
          <w:rFonts w:asciiTheme="minorHAnsi" w:hAnsiTheme="minorHAnsi" w:cstheme="minorHAnsi"/>
        </w:rPr>
        <w:t>fizična ali pravna oseba, subjekt ali organ, ki deluje v imenu ali po navodilih subjekta iz točke (a) ali (b) tega odstavka,</w:t>
      </w:r>
    </w:p>
    <w:p w14:paraId="5320DD8B" w14:textId="77777777" w:rsidR="00962A88" w:rsidRPr="000845B4" w:rsidRDefault="00962A88" w:rsidP="00C113C7">
      <w:pPr>
        <w:pStyle w:val="Odstavekseznama"/>
        <w:numPr>
          <w:ilvl w:val="0"/>
          <w:numId w:val="25"/>
        </w:numPr>
        <w:spacing w:after="120"/>
        <w:contextualSpacing w:val="0"/>
        <w:jc w:val="both"/>
        <w:rPr>
          <w:rFonts w:asciiTheme="minorHAnsi" w:hAnsiTheme="minorHAnsi" w:cstheme="minorHAnsi"/>
        </w:rPr>
      </w:pPr>
      <w:r w:rsidRPr="000845B4">
        <w:rPr>
          <w:rFonts w:asciiTheme="minorHAnsi" w:hAnsiTheme="minorHAnsi" w:cstheme="minorHAnsi"/>
        </w:rPr>
        <w:t>podizvajalec, dobavitelj ali subjekt, katerega zmogljivosti se uporabljajo v smislu direktiv o javnem naročanju, ki predstavljajo več kot 10 % vrednosti predmetnega naročila.</w:t>
      </w:r>
    </w:p>
    <w:p w14:paraId="2EE00DE4" w14:textId="77777777" w:rsidR="00962A88" w:rsidRDefault="00962A88" w:rsidP="00962A88">
      <w:pPr>
        <w:rPr>
          <w:rFonts w:asciiTheme="minorHAnsi" w:hAnsiTheme="minorHAnsi" w:cstheme="minorHAnsi"/>
        </w:rPr>
      </w:pPr>
    </w:p>
    <w:p w14:paraId="6B9FE5B2" w14:textId="0D570015" w:rsidR="00BB2EE7" w:rsidRPr="00BB2EE7" w:rsidRDefault="00BB2EE7" w:rsidP="00C113C7">
      <w:pPr>
        <w:pStyle w:val="Odstavekseznama"/>
        <w:numPr>
          <w:ilvl w:val="0"/>
          <w:numId w:val="26"/>
        </w:numPr>
        <w:contextualSpacing w:val="0"/>
        <w:jc w:val="both"/>
        <w:rPr>
          <w:rFonts w:asciiTheme="minorHAnsi" w:hAnsiTheme="minorHAnsi" w:cstheme="minorHAnsi"/>
        </w:rPr>
      </w:pPr>
      <w:r w:rsidRPr="00BB2EE7">
        <w:rPr>
          <w:rFonts w:asciiTheme="minorHAnsi" w:hAnsiTheme="minorHAnsi" w:cstheme="minorHAnsi"/>
        </w:rPr>
        <w:t xml:space="preserve">V zvezi </w:t>
      </w:r>
      <w:r w:rsidR="002425B2">
        <w:rPr>
          <w:rFonts w:asciiTheme="minorHAnsi" w:hAnsiTheme="minorHAnsi" w:cstheme="minorHAnsi"/>
        </w:rPr>
        <w:t xml:space="preserve">z </w:t>
      </w:r>
      <w:r>
        <w:rPr>
          <w:rFonts w:asciiTheme="minorHAnsi" w:hAnsiTheme="minorHAnsi" w:cstheme="minorHAnsi"/>
        </w:rPr>
        <w:t>javnim naročilom</w:t>
      </w:r>
      <w:r w:rsidR="002425B2">
        <w:rPr>
          <w:rFonts w:asciiTheme="minorHAnsi" w:hAnsiTheme="minorHAnsi" w:cstheme="minorHAnsi"/>
        </w:rPr>
        <w:t xml:space="preserve"> »</w:t>
      </w:r>
      <w:r w:rsidR="002425B2">
        <w:rPr>
          <w:rFonts w:asciiTheme="minorHAnsi" w:hAnsiTheme="minorHAnsi" w:cstheme="minorHAnsi"/>
          <w:bCs/>
        </w:rPr>
        <w:t>GRADNJA DOMA STAREJŠIH V DOBROVNIKU PRI KATERI SE UPOŠTEVAJO OKOLJSKI VIDIKI«</w:t>
      </w:r>
      <w:r>
        <w:rPr>
          <w:rFonts w:asciiTheme="minorHAnsi" w:hAnsiTheme="minorHAnsi" w:cstheme="minorHAnsi"/>
        </w:rPr>
        <w:t xml:space="preserve"> izjavljamo, da:</w:t>
      </w:r>
    </w:p>
    <w:p w14:paraId="703BC644" w14:textId="6D4299CF" w:rsidR="00BB2EE7" w:rsidRPr="00BB2EE7" w:rsidRDefault="00BB2EE7" w:rsidP="00C113C7">
      <w:pPr>
        <w:numPr>
          <w:ilvl w:val="0"/>
          <w:numId w:val="27"/>
        </w:numPr>
        <w:tabs>
          <w:tab w:val="clear" w:pos="720"/>
          <w:tab w:val="num" w:pos="1134"/>
        </w:tabs>
        <w:ind w:left="1134" w:hanging="283"/>
        <w:jc w:val="both"/>
        <w:rPr>
          <w:rFonts w:asciiTheme="minorHAnsi" w:hAnsiTheme="minorHAnsi" w:cstheme="minorHAnsi"/>
        </w:rPr>
      </w:pPr>
      <w:r w:rsidRPr="00BB2EE7">
        <w:rPr>
          <w:rFonts w:asciiTheme="minorHAnsi" w:hAnsiTheme="minorHAnsi" w:cstheme="minorHAnsi"/>
        </w:rPr>
        <w:t xml:space="preserve">smo seznanjeni z vsemi pogoji in zahtevami </w:t>
      </w:r>
      <w:r>
        <w:rPr>
          <w:rFonts w:asciiTheme="minorHAnsi" w:hAnsiTheme="minorHAnsi" w:cstheme="minorHAnsi"/>
        </w:rPr>
        <w:t xml:space="preserve">Dokumentacije za oddajo javnega naročila z oznako </w:t>
      </w:r>
      <w:r w:rsidR="00C231D8">
        <w:rPr>
          <w:rFonts w:asciiTheme="minorHAnsi" w:hAnsiTheme="minorHAnsi" w:cstheme="minorHAnsi"/>
        </w:rPr>
        <w:t>GR</w:t>
      </w:r>
      <w:r>
        <w:rPr>
          <w:rFonts w:asciiTheme="minorHAnsi" w:hAnsiTheme="minorHAnsi" w:cstheme="minorHAnsi"/>
        </w:rPr>
        <w:t>-1/2025</w:t>
      </w:r>
      <w:r w:rsidRPr="00BB2EE7">
        <w:rPr>
          <w:rFonts w:asciiTheme="minorHAnsi" w:hAnsiTheme="minorHAnsi" w:cstheme="minorHAnsi"/>
        </w:rPr>
        <w:t>,</w:t>
      </w:r>
    </w:p>
    <w:p w14:paraId="4031FF23" w14:textId="55BFB97E" w:rsidR="00BB2EE7" w:rsidRPr="00BB2EE7" w:rsidRDefault="00BB2EE7" w:rsidP="00C113C7">
      <w:pPr>
        <w:numPr>
          <w:ilvl w:val="0"/>
          <w:numId w:val="27"/>
        </w:numPr>
        <w:tabs>
          <w:tab w:val="clear" w:pos="720"/>
          <w:tab w:val="num" w:pos="1134"/>
        </w:tabs>
        <w:ind w:left="1134" w:hanging="283"/>
        <w:jc w:val="both"/>
        <w:rPr>
          <w:rFonts w:asciiTheme="minorHAnsi" w:hAnsiTheme="minorHAnsi" w:cstheme="minorHAnsi"/>
        </w:rPr>
      </w:pPr>
      <w:r w:rsidRPr="00BB2EE7">
        <w:rPr>
          <w:rFonts w:asciiTheme="minorHAnsi" w:hAnsiTheme="minorHAnsi" w:cstheme="minorHAnsi"/>
        </w:rPr>
        <w:t xml:space="preserve">se z vsemi pogoji </w:t>
      </w:r>
      <w:r w:rsidR="0048577A">
        <w:rPr>
          <w:rFonts w:asciiTheme="minorHAnsi" w:hAnsiTheme="minorHAnsi" w:cstheme="minorHAnsi"/>
        </w:rPr>
        <w:t xml:space="preserve">Dokumentacije za oddajo javnega naročila z oznako </w:t>
      </w:r>
      <w:r w:rsidR="00C231D8">
        <w:rPr>
          <w:rFonts w:asciiTheme="minorHAnsi" w:hAnsiTheme="minorHAnsi" w:cstheme="minorHAnsi"/>
        </w:rPr>
        <w:t>GR</w:t>
      </w:r>
      <w:r w:rsidR="0048577A">
        <w:rPr>
          <w:rFonts w:asciiTheme="minorHAnsi" w:hAnsiTheme="minorHAnsi" w:cstheme="minorHAnsi"/>
        </w:rPr>
        <w:t xml:space="preserve">-1/2025 </w:t>
      </w:r>
      <w:r w:rsidRPr="00BB2EE7">
        <w:rPr>
          <w:rFonts w:asciiTheme="minorHAnsi" w:hAnsiTheme="minorHAnsi" w:cstheme="minorHAnsi"/>
        </w:rPr>
        <w:t>v celoti strinjamo,</w:t>
      </w:r>
    </w:p>
    <w:p w14:paraId="5915B2DC" w14:textId="2440E95C" w:rsidR="00BB2EE7" w:rsidRDefault="00BB2EE7" w:rsidP="00C113C7">
      <w:pPr>
        <w:numPr>
          <w:ilvl w:val="0"/>
          <w:numId w:val="27"/>
        </w:numPr>
        <w:tabs>
          <w:tab w:val="clear" w:pos="720"/>
          <w:tab w:val="num" w:pos="1134"/>
        </w:tabs>
        <w:ind w:left="1134" w:hanging="283"/>
        <w:jc w:val="both"/>
        <w:rPr>
          <w:rFonts w:asciiTheme="minorHAnsi" w:hAnsiTheme="minorHAnsi" w:cstheme="minorHAnsi"/>
        </w:rPr>
      </w:pPr>
      <w:r w:rsidRPr="00BB2EE7">
        <w:rPr>
          <w:rFonts w:asciiTheme="minorHAnsi" w:hAnsiTheme="minorHAnsi" w:cstheme="minorHAnsi"/>
        </w:rPr>
        <w:t xml:space="preserve">izpolnjujemo vse pogoje, ki so določeni v </w:t>
      </w:r>
      <w:r w:rsidR="0048577A">
        <w:rPr>
          <w:rFonts w:asciiTheme="minorHAnsi" w:hAnsiTheme="minorHAnsi" w:cstheme="minorHAnsi"/>
        </w:rPr>
        <w:t xml:space="preserve">Dokumentaciji za oddajo javnega naročila z oznako </w:t>
      </w:r>
      <w:r w:rsidR="00C231D8">
        <w:rPr>
          <w:rFonts w:asciiTheme="minorHAnsi" w:hAnsiTheme="minorHAnsi" w:cstheme="minorHAnsi"/>
        </w:rPr>
        <w:t>GR</w:t>
      </w:r>
      <w:r w:rsidR="0048577A">
        <w:rPr>
          <w:rFonts w:asciiTheme="minorHAnsi" w:hAnsiTheme="minorHAnsi" w:cstheme="minorHAnsi"/>
        </w:rPr>
        <w:t>-1/2025</w:t>
      </w:r>
      <w:r w:rsidRPr="00BB2EE7">
        <w:rPr>
          <w:rFonts w:asciiTheme="minorHAnsi" w:hAnsiTheme="minorHAnsi" w:cstheme="minorHAnsi"/>
        </w:rPr>
        <w:t>, in jih bomo izpolnjevali tudi v primeru sklenitve pogodbe.</w:t>
      </w:r>
    </w:p>
    <w:p w14:paraId="47EE7A00" w14:textId="77777777" w:rsidR="0048577A" w:rsidRDefault="0048577A" w:rsidP="0048577A">
      <w:pPr>
        <w:ind w:left="1134"/>
        <w:jc w:val="both"/>
        <w:rPr>
          <w:rFonts w:asciiTheme="minorHAnsi" w:hAnsiTheme="minorHAnsi" w:cstheme="minorHAnsi"/>
        </w:rPr>
      </w:pPr>
    </w:p>
    <w:p w14:paraId="68F016AB" w14:textId="77777777" w:rsidR="0048577A" w:rsidRPr="00BB2EE7" w:rsidRDefault="0048577A" w:rsidP="0048577A">
      <w:pPr>
        <w:ind w:left="1134"/>
        <w:jc w:val="both"/>
        <w:rPr>
          <w:rFonts w:asciiTheme="minorHAnsi" w:hAnsiTheme="minorHAnsi" w:cstheme="minorHAnsi"/>
        </w:rPr>
      </w:pPr>
    </w:p>
    <w:p w14:paraId="7E648D4F" w14:textId="77777777" w:rsidR="00962A88" w:rsidRPr="000845B4" w:rsidRDefault="00962A88" w:rsidP="00962A88">
      <w:pPr>
        <w:rPr>
          <w:rFonts w:asciiTheme="minorHAnsi" w:hAnsiTheme="minorHAnsi" w:cstheme="minorHAnsi"/>
        </w:rPr>
      </w:pPr>
    </w:p>
    <w:sdt>
      <w:sdtPr>
        <w:rPr>
          <w:rFonts w:asciiTheme="minorHAnsi" w:hAnsiTheme="minorHAnsi" w:cstheme="minorHAnsi"/>
        </w:rPr>
        <w:id w:val="-1015602503"/>
        <w:placeholder>
          <w:docPart w:val="5747885A8D154692856993F046F17155"/>
        </w:placeholder>
        <w:showingPlcHdr/>
        <w:text/>
      </w:sdtPr>
      <w:sdtContent>
        <w:p w14:paraId="728E0FF9" w14:textId="77777777" w:rsidR="00962A88" w:rsidRPr="000845B4" w:rsidRDefault="00962A88" w:rsidP="00962A88">
          <w:pPr>
            <w:jc w:val="both"/>
            <w:rPr>
              <w:rFonts w:asciiTheme="minorHAnsi" w:hAnsiTheme="minorHAnsi" w:cstheme="minorHAnsi"/>
            </w:rPr>
          </w:pPr>
          <w:r w:rsidRPr="000845B4">
            <w:rPr>
              <w:rStyle w:val="Besedilooznabemesta"/>
              <w:rFonts w:asciiTheme="minorHAnsi" w:eastAsiaTheme="majorEastAsia" w:hAnsiTheme="minorHAnsi" w:cstheme="minorHAnsi"/>
            </w:rPr>
            <w:t>Kliknite ali tapnite tukaj, če želite vnesti besedilo.</w:t>
          </w:r>
        </w:p>
      </w:sdtContent>
    </w:sdt>
    <w:p w14:paraId="4F07C276" w14:textId="77777777" w:rsidR="00962A88" w:rsidRPr="000845B4" w:rsidRDefault="00962A88" w:rsidP="00962A88">
      <w:pPr>
        <w:jc w:val="both"/>
        <w:rPr>
          <w:rFonts w:asciiTheme="minorHAnsi" w:hAnsiTheme="minorHAnsi" w:cstheme="minorHAnsi"/>
        </w:rPr>
      </w:pPr>
      <w:r w:rsidRPr="000845B4">
        <w:rPr>
          <w:rFonts w:asciiTheme="minorHAnsi" w:hAnsiTheme="minorHAnsi" w:cstheme="minorHAnsi"/>
        </w:rPr>
        <w:t xml:space="preserve">(Kraj in datum)                                                                                     Žig            </w:t>
      </w:r>
    </w:p>
    <w:p w14:paraId="77BBFE35" w14:textId="77777777" w:rsidR="00962A88" w:rsidRPr="000845B4" w:rsidRDefault="00962A88" w:rsidP="00962A88">
      <w:pPr>
        <w:jc w:val="both"/>
        <w:rPr>
          <w:rFonts w:asciiTheme="minorHAnsi" w:hAnsiTheme="minorHAnsi" w:cstheme="minorHAnsi"/>
        </w:rPr>
      </w:pPr>
    </w:p>
    <w:p w14:paraId="02143330" w14:textId="77777777" w:rsidR="00962A88" w:rsidRPr="000845B4" w:rsidRDefault="00962A88" w:rsidP="00962A88">
      <w:pPr>
        <w:jc w:val="both"/>
        <w:rPr>
          <w:rFonts w:asciiTheme="minorHAnsi" w:hAnsiTheme="minorHAnsi" w:cstheme="minorHAnsi"/>
        </w:rPr>
      </w:pPr>
    </w:p>
    <w:sdt>
      <w:sdtPr>
        <w:rPr>
          <w:rFonts w:asciiTheme="minorHAnsi" w:hAnsiTheme="minorHAnsi" w:cstheme="minorHAnsi"/>
        </w:rPr>
        <w:id w:val="1710139846"/>
        <w:placeholder>
          <w:docPart w:val="5747885A8D154692856993F046F17155"/>
        </w:placeholder>
        <w:showingPlcHdr/>
        <w:text/>
      </w:sdtPr>
      <w:sdtContent>
        <w:p w14:paraId="5BFC7CB2" w14:textId="77777777" w:rsidR="00962A88" w:rsidRPr="000845B4" w:rsidRDefault="00962A88" w:rsidP="00962A88">
          <w:pPr>
            <w:jc w:val="both"/>
            <w:rPr>
              <w:rFonts w:asciiTheme="minorHAnsi" w:hAnsiTheme="minorHAnsi" w:cstheme="minorHAnsi"/>
            </w:rPr>
          </w:pPr>
          <w:r w:rsidRPr="000845B4">
            <w:rPr>
              <w:rStyle w:val="Besedilooznabemesta"/>
              <w:rFonts w:asciiTheme="minorHAnsi" w:eastAsiaTheme="majorEastAsia" w:hAnsiTheme="minorHAnsi" w:cstheme="minorHAnsi"/>
            </w:rPr>
            <w:t>Kliknite ali tapnite tukaj, če želite vnesti besedilo.</w:t>
          </w:r>
        </w:p>
      </w:sdtContent>
    </w:sdt>
    <w:p w14:paraId="0048A4B8" w14:textId="04B57134" w:rsidR="00962A88" w:rsidRPr="000845B4" w:rsidRDefault="00962A88" w:rsidP="00962A88">
      <w:pPr>
        <w:jc w:val="both"/>
        <w:rPr>
          <w:rFonts w:asciiTheme="minorHAnsi" w:hAnsiTheme="minorHAnsi" w:cstheme="minorHAnsi"/>
        </w:rPr>
      </w:pPr>
      <w:r w:rsidRPr="000845B4">
        <w:rPr>
          <w:rFonts w:asciiTheme="minorHAnsi" w:hAnsiTheme="minorHAnsi" w:cstheme="minorHAnsi"/>
        </w:rPr>
        <w:t xml:space="preserve">(Naziv in podpis zakonitega zastopnika </w:t>
      </w:r>
      <w:r w:rsidR="008E7705">
        <w:rPr>
          <w:rFonts w:asciiTheme="minorHAnsi" w:hAnsiTheme="minorHAnsi" w:cstheme="minorHAnsi"/>
        </w:rPr>
        <w:t>gospodarskega subjekta</w:t>
      </w:r>
      <w:r w:rsidRPr="000845B4">
        <w:rPr>
          <w:rFonts w:asciiTheme="minorHAnsi" w:hAnsiTheme="minorHAnsi" w:cstheme="minorHAnsi"/>
        </w:rPr>
        <w:t xml:space="preserve">) </w:t>
      </w:r>
    </w:p>
    <w:p w14:paraId="7DE3C81C" w14:textId="77777777" w:rsidR="00962A88" w:rsidRPr="00E1206E" w:rsidRDefault="00962A88" w:rsidP="00962A88">
      <w:pPr>
        <w:rPr>
          <w:rFonts w:asciiTheme="minorHAnsi" w:hAnsiTheme="minorHAnsi" w:cstheme="minorHAnsi"/>
        </w:rPr>
      </w:pPr>
    </w:p>
    <w:p w14:paraId="2680CCE4" w14:textId="77777777" w:rsidR="00962A88" w:rsidRPr="00E1206E" w:rsidRDefault="00962A88" w:rsidP="00962A88">
      <w:pPr>
        <w:rPr>
          <w:rFonts w:asciiTheme="minorHAnsi" w:hAnsiTheme="minorHAnsi" w:cstheme="minorHAnsi"/>
        </w:rPr>
      </w:pPr>
    </w:p>
    <w:p w14:paraId="36410C4A" w14:textId="77777777" w:rsidR="00962A88" w:rsidRPr="007E5A01" w:rsidRDefault="00962A88" w:rsidP="00962A88">
      <w:pPr>
        <w:rPr>
          <w:rFonts w:asciiTheme="minorHAnsi" w:hAnsiTheme="minorHAnsi" w:cstheme="minorHAnsi"/>
        </w:rPr>
      </w:pPr>
    </w:p>
    <w:p w14:paraId="788134F7" w14:textId="77777777" w:rsidR="00962A88" w:rsidRDefault="00962A88" w:rsidP="00962A88">
      <w:pPr>
        <w:tabs>
          <w:tab w:val="left" w:pos="2694"/>
          <w:tab w:val="left" w:pos="2977"/>
        </w:tabs>
        <w:ind w:right="1"/>
        <w:rPr>
          <w:rFonts w:asciiTheme="minorHAnsi" w:hAnsiTheme="minorHAnsi" w:cstheme="minorHAnsi"/>
          <w:b/>
          <w:i/>
        </w:rPr>
        <w:sectPr w:rsidR="00962A88" w:rsidSect="00962A88">
          <w:pgSz w:w="11906" w:h="16838"/>
          <w:pgMar w:top="851" w:right="1134" w:bottom="1134" w:left="1134" w:header="1191" w:footer="709" w:gutter="0"/>
          <w:cols w:space="708"/>
          <w:docGrid w:linePitch="360"/>
        </w:sectPr>
      </w:pPr>
    </w:p>
    <w:p w14:paraId="0FD9EFE1" w14:textId="700FD5C5" w:rsidR="00962A88" w:rsidRPr="00E1206E" w:rsidRDefault="00962A88" w:rsidP="00962A88">
      <w:pPr>
        <w:tabs>
          <w:tab w:val="left" w:pos="2694"/>
          <w:tab w:val="left" w:pos="2977"/>
        </w:tabs>
        <w:ind w:right="1"/>
        <w:rPr>
          <w:rFonts w:asciiTheme="minorHAnsi" w:hAnsiTheme="minorHAnsi" w:cstheme="minorHAnsi"/>
          <w:b/>
        </w:rPr>
      </w:pPr>
      <w:r w:rsidRPr="00E1206E">
        <w:rPr>
          <w:rFonts w:asciiTheme="minorHAnsi" w:hAnsiTheme="minorHAnsi" w:cstheme="minorHAnsi"/>
          <w:b/>
          <w:i/>
        </w:rPr>
        <w:lastRenderedPageBreak/>
        <w:t>OBR-</w:t>
      </w:r>
      <w:r>
        <w:rPr>
          <w:rFonts w:asciiTheme="minorHAnsi" w:hAnsiTheme="minorHAnsi" w:cstheme="minorHAnsi"/>
          <w:b/>
          <w:i/>
        </w:rPr>
        <w:t>13</w:t>
      </w:r>
    </w:p>
    <w:p w14:paraId="36D43FDD" w14:textId="77777777" w:rsidR="00962A88" w:rsidRPr="00E1206E" w:rsidRDefault="00962A88" w:rsidP="00962A88">
      <w:pPr>
        <w:widowControl w:val="0"/>
        <w:spacing w:line="266" w:lineRule="exact"/>
        <w:jc w:val="both"/>
        <w:rPr>
          <w:rFonts w:asciiTheme="minorHAnsi" w:hAnsiTheme="minorHAnsi" w:cstheme="minorHAnsi"/>
          <w:b/>
          <w:highlight w:val="yellow"/>
        </w:rPr>
      </w:pPr>
    </w:p>
    <w:p w14:paraId="07A2D2D0" w14:textId="77777777" w:rsidR="00962A88" w:rsidRPr="00E1206E" w:rsidRDefault="00962A88" w:rsidP="00962A88">
      <w:pPr>
        <w:widowControl w:val="0"/>
        <w:spacing w:line="266" w:lineRule="exact"/>
        <w:jc w:val="both"/>
        <w:rPr>
          <w:rFonts w:asciiTheme="minorHAnsi" w:hAnsiTheme="minorHAnsi" w:cstheme="minorHAnsi"/>
          <w:b/>
          <w:highlight w:val="yellow"/>
        </w:rPr>
      </w:pPr>
    </w:p>
    <w:p w14:paraId="0C7E1AA8" w14:textId="77777777" w:rsidR="00962A88" w:rsidRPr="00E1206E" w:rsidRDefault="00962A88" w:rsidP="00962A88">
      <w:pPr>
        <w:rPr>
          <w:rFonts w:asciiTheme="minorHAnsi" w:hAnsiTheme="minorHAnsi" w:cstheme="minorHAnsi"/>
          <w:color w:val="000000"/>
        </w:rPr>
      </w:pPr>
      <w:r w:rsidRPr="00E1206E">
        <w:rPr>
          <w:rFonts w:asciiTheme="minorHAnsi" w:hAnsiTheme="minorHAnsi" w:cstheme="minorHAnsi"/>
          <w:i/>
          <w:color w:val="000000"/>
        </w:rPr>
        <w:t>Gospodarski subjekt:</w:t>
      </w:r>
      <w:r w:rsidRPr="00E1206E">
        <w:rPr>
          <w:rFonts w:asciiTheme="minorHAnsi" w:hAnsiTheme="minorHAnsi" w:cstheme="minorHAnsi"/>
          <w:color w:val="000000"/>
        </w:rPr>
        <w:t xml:space="preserve"> </w:t>
      </w:r>
    </w:p>
    <w:sdt>
      <w:sdtPr>
        <w:rPr>
          <w:rFonts w:asciiTheme="minorHAnsi" w:hAnsiTheme="minorHAnsi" w:cstheme="minorHAnsi"/>
        </w:rPr>
        <w:id w:val="416837741"/>
        <w:placeholder>
          <w:docPart w:val="373DD155D8F24541AFDE68DDADEC05E7"/>
        </w:placeholder>
        <w:showingPlcHdr/>
      </w:sdtPr>
      <w:sdtContent>
        <w:p w14:paraId="5CD14F22" w14:textId="77777777" w:rsidR="00962A88" w:rsidRPr="00E1206E" w:rsidRDefault="00962A88" w:rsidP="00962A88">
          <w:pPr>
            <w:spacing w:after="120"/>
            <w:rPr>
              <w:rFonts w:asciiTheme="minorHAnsi" w:hAnsiTheme="minorHAnsi" w:cstheme="minorHAnsi"/>
            </w:rPr>
          </w:pPr>
          <w:r w:rsidRPr="00E1206E">
            <w:rPr>
              <w:rStyle w:val="Besedilooznabemesta"/>
              <w:rFonts w:asciiTheme="minorHAnsi" w:hAnsiTheme="minorHAnsi" w:cstheme="minorHAnsi"/>
            </w:rPr>
            <w:t>Kliknite ali tapnite tukaj, če želite vnesti besedilo.</w:t>
          </w:r>
        </w:p>
      </w:sdtContent>
    </w:sdt>
    <w:p w14:paraId="64D5BCB7" w14:textId="77777777" w:rsidR="00962A88" w:rsidRPr="00E1206E" w:rsidRDefault="00962A88" w:rsidP="00962A88">
      <w:pPr>
        <w:widowControl w:val="0"/>
        <w:spacing w:line="266" w:lineRule="exact"/>
        <w:jc w:val="both"/>
        <w:rPr>
          <w:rFonts w:asciiTheme="minorHAnsi" w:hAnsiTheme="minorHAnsi" w:cstheme="minorHAnsi"/>
          <w:b/>
          <w:highlight w:val="yellow"/>
        </w:rPr>
      </w:pPr>
    </w:p>
    <w:p w14:paraId="76B5B1DC" w14:textId="77777777" w:rsidR="00962A88" w:rsidRPr="00E1206E" w:rsidRDefault="00962A88" w:rsidP="00962A88">
      <w:pPr>
        <w:widowControl w:val="0"/>
        <w:spacing w:line="266" w:lineRule="exact"/>
        <w:jc w:val="both"/>
        <w:rPr>
          <w:rFonts w:asciiTheme="minorHAnsi" w:hAnsiTheme="minorHAnsi" w:cstheme="minorHAnsi"/>
          <w:b/>
          <w:highlight w:val="yellow"/>
        </w:rPr>
      </w:pPr>
    </w:p>
    <w:p w14:paraId="33754F04" w14:textId="77777777" w:rsidR="00962A88" w:rsidRPr="00E1206E" w:rsidRDefault="00962A88" w:rsidP="00962A88">
      <w:pPr>
        <w:widowControl w:val="0"/>
        <w:spacing w:line="266" w:lineRule="exact"/>
        <w:jc w:val="both"/>
        <w:rPr>
          <w:rFonts w:asciiTheme="minorHAnsi" w:hAnsiTheme="minorHAnsi" w:cstheme="minorHAnsi"/>
          <w:b/>
          <w:highlight w:val="yellow"/>
        </w:rPr>
      </w:pPr>
    </w:p>
    <w:p w14:paraId="36651D4D" w14:textId="77777777" w:rsidR="00962A88" w:rsidRPr="00E1206E" w:rsidRDefault="00962A88" w:rsidP="00962A88">
      <w:pPr>
        <w:widowControl w:val="0"/>
        <w:spacing w:line="266" w:lineRule="exact"/>
        <w:jc w:val="center"/>
        <w:rPr>
          <w:rFonts w:asciiTheme="minorHAnsi" w:hAnsiTheme="minorHAnsi" w:cstheme="minorHAnsi"/>
          <w:b/>
        </w:rPr>
      </w:pPr>
      <w:r w:rsidRPr="00E1206E">
        <w:rPr>
          <w:rFonts w:asciiTheme="minorHAnsi" w:hAnsiTheme="minorHAnsi" w:cstheme="minorHAnsi"/>
          <w:b/>
        </w:rPr>
        <w:t>SOGLASJE K ODPRAVI RAČUNSKIH NAPAK</w:t>
      </w:r>
    </w:p>
    <w:p w14:paraId="6021EC6F" w14:textId="77777777" w:rsidR="00962A88" w:rsidRPr="00E1206E" w:rsidRDefault="00962A88" w:rsidP="00962A88">
      <w:pPr>
        <w:widowControl w:val="0"/>
        <w:spacing w:line="266" w:lineRule="exact"/>
        <w:jc w:val="both"/>
        <w:rPr>
          <w:rFonts w:asciiTheme="minorHAnsi" w:hAnsiTheme="minorHAnsi" w:cstheme="minorHAnsi"/>
          <w:b/>
        </w:rPr>
      </w:pPr>
    </w:p>
    <w:p w14:paraId="107859E2" w14:textId="77777777" w:rsidR="00962A88" w:rsidRPr="00E1206E" w:rsidRDefault="00962A88" w:rsidP="00962A88">
      <w:pPr>
        <w:widowControl w:val="0"/>
        <w:spacing w:line="266" w:lineRule="exact"/>
        <w:jc w:val="both"/>
        <w:rPr>
          <w:rFonts w:asciiTheme="minorHAnsi" w:hAnsiTheme="minorHAnsi" w:cstheme="minorHAnsi"/>
          <w:b/>
        </w:rPr>
      </w:pPr>
    </w:p>
    <w:p w14:paraId="741CFABB" w14:textId="01E10CF2" w:rsidR="00962A88" w:rsidRPr="00E1206E" w:rsidRDefault="00962A88" w:rsidP="00962A88">
      <w:pPr>
        <w:widowControl w:val="0"/>
        <w:spacing w:line="266" w:lineRule="exact"/>
        <w:jc w:val="both"/>
        <w:rPr>
          <w:rFonts w:asciiTheme="minorHAnsi" w:hAnsiTheme="minorHAnsi" w:cstheme="minorHAnsi"/>
          <w:bCs/>
        </w:rPr>
      </w:pPr>
      <w:r w:rsidRPr="00E1206E">
        <w:rPr>
          <w:rFonts w:asciiTheme="minorHAnsi" w:hAnsiTheme="minorHAnsi" w:cstheme="minorHAnsi"/>
          <w:bCs/>
        </w:rPr>
        <w:t>V okviru oddaje ponudbe javnega naročila »</w:t>
      </w:r>
      <w:r w:rsidR="002425B2">
        <w:rPr>
          <w:rFonts w:asciiTheme="minorHAnsi" w:hAnsiTheme="minorHAnsi" w:cstheme="minorHAnsi"/>
          <w:bCs/>
        </w:rPr>
        <w:t>GRADNJA DOMA STAREJŠIH V DOBROVNIKU PRI KATERI SE UPOŠTEVAJO OKOLJSKI VIDIKI</w:t>
      </w:r>
      <w:r w:rsidRPr="00E1206E">
        <w:rPr>
          <w:rFonts w:asciiTheme="minorHAnsi" w:hAnsiTheme="minorHAnsi" w:cstheme="minorHAnsi"/>
          <w:bCs/>
        </w:rPr>
        <w:t>«, skladno s 7. odstavkom 89. člena ZJN-3, podajamo naslednje soglasje naročniku, da:</w:t>
      </w:r>
    </w:p>
    <w:p w14:paraId="16CBCAA7" w14:textId="77777777" w:rsidR="00962A88" w:rsidRPr="00E1206E" w:rsidRDefault="00962A88" w:rsidP="00962A88">
      <w:pPr>
        <w:widowControl w:val="0"/>
        <w:spacing w:line="266" w:lineRule="exact"/>
        <w:ind w:left="284"/>
        <w:jc w:val="both"/>
        <w:rPr>
          <w:rFonts w:asciiTheme="minorHAnsi" w:hAnsiTheme="minorHAnsi" w:cstheme="minorHAnsi"/>
          <w:bCs/>
        </w:rPr>
      </w:pPr>
    </w:p>
    <w:p w14:paraId="232A1FBE" w14:textId="5047DDF8" w:rsidR="00962A88" w:rsidRPr="00E1206E" w:rsidRDefault="00962A88" w:rsidP="00C113C7">
      <w:pPr>
        <w:pStyle w:val="Odstavekseznama"/>
        <w:widowControl w:val="0"/>
        <w:numPr>
          <w:ilvl w:val="0"/>
          <w:numId w:val="18"/>
        </w:numPr>
        <w:suppressAutoHyphens/>
        <w:spacing w:line="266" w:lineRule="exact"/>
        <w:jc w:val="both"/>
        <w:rPr>
          <w:rFonts w:asciiTheme="minorHAnsi" w:hAnsiTheme="minorHAnsi" w:cstheme="minorHAnsi"/>
          <w:bCs/>
        </w:rPr>
      </w:pPr>
      <w:r w:rsidRPr="00E1206E">
        <w:rPr>
          <w:rFonts w:asciiTheme="minorHAnsi" w:hAnsiTheme="minorHAnsi" w:cstheme="minorHAnsi"/>
          <w:bCs/>
        </w:rPr>
        <w:t xml:space="preserve">popravi računske napake, ki jih odkrije pri pregledu in ocenjevanju ponudb, pri tem se količina in cena na enoto brez </w:t>
      </w:r>
      <w:r w:rsidR="00FF37BB">
        <w:rPr>
          <w:rFonts w:asciiTheme="minorHAnsi" w:hAnsiTheme="minorHAnsi" w:cstheme="minorHAnsi"/>
          <w:bCs/>
        </w:rPr>
        <w:t>DDV</w:t>
      </w:r>
      <w:r w:rsidRPr="00E1206E">
        <w:rPr>
          <w:rFonts w:asciiTheme="minorHAnsi" w:hAnsiTheme="minorHAnsi" w:cstheme="minorHAnsi"/>
          <w:bCs/>
        </w:rPr>
        <w:t xml:space="preserve"> ne smeta spreminjati;</w:t>
      </w:r>
    </w:p>
    <w:p w14:paraId="221082E8" w14:textId="77777777" w:rsidR="00962A88" w:rsidRPr="00E1206E" w:rsidRDefault="00962A88" w:rsidP="00962A88">
      <w:pPr>
        <w:pStyle w:val="Odstavekseznama"/>
        <w:widowControl w:val="0"/>
        <w:suppressAutoHyphens/>
        <w:spacing w:line="266" w:lineRule="exact"/>
        <w:ind w:left="1287"/>
        <w:jc w:val="both"/>
        <w:rPr>
          <w:rFonts w:asciiTheme="minorHAnsi" w:hAnsiTheme="minorHAnsi" w:cstheme="minorHAnsi"/>
          <w:bCs/>
        </w:rPr>
      </w:pPr>
    </w:p>
    <w:p w14:paraId="6E7AD1AD" w14:textId="3A46CE05" w:rsidR="00962A88" w:rsidRPr="00E1206E" w:rsidRDefault="00962A88" w:rsidP="00C113C7">
      <w:pPr>
        <w:pStyle w:val="Odstavekseznama"/>
        <w:widowControl w:val="0"/>
        <w:numPr>
          <w:ilvl w:val="0"/>
          <w:numId w:val="18"/>
        </w:numPr>
        <w:suppressAutoHyphens/>
        <w:spacing w:line="266" w:lineRule="exact"/>
        <w:jc w:val="both"/>
        <w:rPr>
          <w:rFonts w:asciiTheme="minorHAnsi" w:hAnsiTheme="minorHAnsi" w:cstheme="minorHAnsi"/>
          <w:bCs/>
        </w:rPr>
      </w:pPr>
      <w:r w:rsidRPr="00E1206E">
        <w:rPr>
          <w:rFonts w:asciiTheme="minorHAnsi" w:hAnsiTheme="minorHAnsi" w:cstheme="minorHAnsi"/>
          <w:bCs/>
        </w:rPr>
        <w:t xml:space="preserve">lahko popravi računske napake zaradi nepravilne vnaprej določene matematične operacije s strani naročnikain sicer tako, da ob upoštevanju cen na enoto brez </w:t>
      </w:r>
      <w:r w:rsidR="00D92BE3">
        <w:rPr>
          <w:rFonts w:asciiTheme="minorHAnsi" w:hAnsiTheme="minorHAnsi" w:cstheme="minorHAnsi"/>
          <w:bCs/>
        </w:rPr>
        <w:t>DDV</w:t>
      </w:r>
      <w:r w:rsidR="00D0253C">
        <w:rPr>
          <w:rFonts w:asciiTheme="minorHAnsi" w:hAnsiTheme="minorHAnsi" w:cstheme="minorHAnsi"/>
          <w:bCs/>
        </w:rPr>
        <w:t xml:space="preserve"> </w:t>
      </w:r>
      <w:r w:rsidRPr="00E1206E">
        <w:rPr>
          <w:rFonts w:asciiTheme="minorHAnsi" w:hAnsiTheme="minorHAnsi" w:cstheme="minorHAnsi"/>
          <w:bCs/>
        </w:rPr>
        <w:t>in količin, ki jih ponudi ponudnik, izračuna vrednost ponudbe z upoštevanjem pravilne matematične operacije;</w:t>
      </w:r>
    </w:p>
    <w:p w14:paraId="78CABA0D" w14:textId="77777777" w:rsidR="00962A88" w:rsidRPr="00E1206E" w:rsidRDefault="00962A88" w:rsidP="00962A88">
      <w:pPr>
        <w:widowControl w:val="0"/>
        <w:spacing w:line="266" w:lineRule="exact"/>
        <w:contextualSpacing/>
        <w:jc w:val="both"/>
        <w:rPr>
          <w:rFonts w:asciiTheme="minorHAnsi" w:hAnsiTheme="minorHAnsi" w:cstheme="minorHAnsi"/>
          <w:bCs/>
        </w:rPr>
      </w:pPr>
    </w:p>
    <w:p w14:paraId="14508D9F" w14:textId="7835AE56" w:rsidR="00962A88" w:rsidRPr="00E1206E" w:rsidRDefault="00962A88" w:rsidP="00C113C7">
      <w:pPr>
        <w:pStyle w:val="Odstavekseznama"/>
        <w:widowControl w:val="0"/>
        <w:numPr>
          <w:ilvl w:val="0"/>
          <w:numId w:val="18"/>
        </w:numPr>
        <w:suppressAutoHyphens/>
        <w:spacing w:line="266" w:lineRule="exact"/>
        <w:jc w:val="both"/>
        <w:rPr>
          <w:rFonts w:asciiTheme="minorHAnsi" w:hAnsiTheme="minorHAnsi" w:cstheme="minorHAnsi"/>
          <w:bCs/>
        </w:rPr>
      </w:pPr>
      <w:r w:rsidRPr="00E1206E">
        <w:rPr>
          <w:rFonts w:asciiTheme="minorHAnsi" w:hAnsiTheme="minorHAnsi" w:cstheme="minorHAnsi"/>
          <w:bCs/>
        </w:rPr>
        <w:t xml:space="preserve">popravi napačno zapisano stopnjo </w:t>
      </w:r>
      <w:r w:rsidR="00D0253C">
        <w:rPr>
          <w:rFonts w:asciiTheme="minorHAnsi" w:hAnsiTheme="minorHAnsi" w:cstheme="minorHAnsi"/>
          <w:bCs/>
        </w:rPr>
        <w:t>D</w:t>
      </w:r>
      <w:r w:rsidR="00373AF1">
        <w:rPr>
          <w:rFonts w:asciiTheme="minorHAnsi" w:hAnsiTheme="minorHAnsi" w:cstheme="minorHAnsi"/>
          <w:bCs/>
        </w:rPr>
        <w:t>DV</w:t>
      </w:r>
      <w:r w:rsidRPr="00E1206E">
        <w:rPr>
          <w:rFonts w:asciiTheme="minorHAnsi" w:hAnsiTheme="minorHAnsi" w:cstheme="minorHAnsi"/>
          <w:bCs/>
        </w:rPr>
        <w:t xml:space="preserve"> v pravilno.</w:t>
      </w:r>
    </w:p>
    <w:p w14:paraId="7155BAD7" w14:textId="77777777" w:rsidR="00962A88" w:rsidRPr="00E1206E" w:rsidRDefault="00962A88" w:rsidP="00962A88">
      <w:pPr>
        <w:widowControl w:val="0"/>
        <w:spacing w:line="266" w:lineRule="exact"/>
        <w:jc w:val="both"/>
        <w:rPr>
          <w:rFonts w:asciiTheme="minorHAnsi" w:hAnsiTheme="minorHAnsi" w:cstheme="minorHAnsi"/>
          <w:b/>
        </w:rPr>
      </w:pPr>
    </w:p>
    <w:p w14:paraId="00EDBF26" w14:textId="77777777" w:rsidR="00962A88" w:rsidRPr="00E1206E" w:rsidRDefault="00962A88" w:rsidP="00962A88">
      <w:pPr>
        <w:widowControl w:val="0"/>
        <w:spacing w:line="266" w:lineRule="exact"/>
        <w:jc w:val="both"/>
        <w:rPr>
          <w:rFonts w:asciiTheme="minorHAnsi" w:hAnsiTheme="minorHAnsi" w:cstheme="minorHAnsi"/>
          <w:i/>
        </w:rPr>
      </w:pPr>
    </w:p>
    <w:p w14:paraId="3BCABDCB" w14:textId="77777777" w:rsidR="00962A88" w:rsidRPr="00E1206E" w:rsidRDefault="00962A88" w:rsidP="00962A88">
      <w:pPr>
        <w:widowControl w:val="0"/>
        <w:spacing w:line="266" w:lineRule="exact"/>
        <w:jc w:val="both"/>
        <w:rPr>
          <w:rFonts w:asciiTheme="minorHAnsi" w:hAnsiTheme="minorHAnsi" w:cstheme="minorHAnsi"/>
          <w:i/>
        </w:rPr>
      </w:pPr>
    </w:p>
    <w:p w14:paraId="6BDFD5EF" w14:textId="77777777" w:rsidR="00962A88" w:rsidRPr="00E1206E" w:rsidRDefault="00962A88" w:rsidP="00962A88">
      <w:pPr>
        <w:widowControl w:val="0"/>
        <w:spacing w:line="266" w:lineRule="exact"/>
        <w:jc w:val="both"/>
        <w:rPr>
          <w:rFonts w:asciiTheme="minorHAnsi" w:hAnsiTheme="minorHAnsi" w:cstheme="minorHAnsi"/>
          <w:i/>
        </w:rPr>
      </w:pPr>
    </w:p>
    <w:sdt>
      <w:sdtPr>
        <w:rPr>
          <w:rFonts w:asciiTheme="minorHAnsi" w:hAnsiTheme="minorHAnsi" w:cstheme="minorHAnsi"/>
        </w:rPr>
        <w:id w:val="485670676"/>
        <w:placeholder>
          <w:docPart w:val="CD972412DC6744F68F85E656DD58FE8B"/>
        </w:placeholder>
        <w:showingPlcHdr/>
        <w:text/>
      </w:sdtPr>
      <w:sdtContent>
        <w:p w14:paraId="051F182E" w14:textId="77777777" w:rsidR="00962A88" w:rsidRPr="00E1206E" w:rsidRDefault="00962A88" w:rsidP="00962A88">
          <w:pPr>
            <w:jc w:val="both"/>
            <w:rPr>
              <w:rFonts w:asciiTheme="minorHAnsi" w:hAnsiTheme="minorHAnsi" w:cstheme="minorHAnsi"/>
            </w:rPr>
          </w:pPr>
          <w:r w:rsidRPr="00E1206E">
            <w:rPr>
              <w:rStyle w:val="Besedilooznabemesta"/>
              <w:rFonts w:asciiTheme="minorHAnsi" w:eastAsiaTheme="majorEastAsia" w:hAnsiTheme="minorHAnsi" w:cstheme="minorHAnsi"/>
            </w:rPr>
            <w:t>Kliknite ali tapnite tukaj, če želite vnesti besedilo.</w:t>
          </w:r>
        </w:p>
      </w:sdtContent>
    </w:sdt>
    <w:p w14:paraId="14EF54FC" w14:textId="77777777" w:rsidR="00962A88" w:rsidRPr="00E1206E" w:rsidRDefault="00962A88" w:rsidP="00962A88">
      <w:pPr>
        <w:jc w:val="both"/>
        <w:rPr>
          <w:rFonts w:asciiTheme="minorHAnsi" w:hAnsiTheme="minorHAnsi" w:cstheme="minorHAnsi"/>
        </w:rPr>
      </w:pPr>
      <w:r w:rsidRPr="00E1206E">
        <w:rPr>
          <w:rFonts w:asciiTheme="minorHAnsi" w:hAnsiTheme="minorHAnsi" w:cstheme="minorHAnsi"/>
        </w:rPr>
        <w:t xml:space="preserve">(Kraj in datum)                                                                                     Žig            </w:t>
      </w:r>
    </w:p>
    <w:p w14:paraId="3C9C0AD5" w14:textId="77777777" w:rsidR="00962A88" w:rsidRPr="00E1206E" w:rsidRDefault="00962A88" w:rsidP="00962A88">
      <w:pPr>
        <w:jc w:val="both"/>
        <w:rPr>
          <w:rFonts w:asciiTheme="minorHAnsi" w:hAnsiTheme="minorHAnsi" w:cstheme="minorHAnsi"/>
        </w:rPr>
      </w:pPr>
    </w:p>
    <w:p w14:paraId="49586B90" w14:textId="77777777" w:rsidR="00962A88" w:rsidRPr="00E1206E" w:rsidRDefault="00962A88" w:rsidP="00962A88">
      <w:pPr>
        <w:jc w:val="both"/>
        <w:rPr>
          <w:rFonts w:asciiTheme="minorHAnsi" w:hAnsiTheme="minorHAnsi" w:cstheme="minorHAnsi"/>
        </w:rPr>
      </w:pPr>
    </w:p>
    <w:sdt>
      <w:sdtPr>
        <w:rPr>
          <w:rFonts w:asciiTheme="minorHAnsi" w:hAnsiTheme="minorHAnsi" w:cstheme="minorHAnsi"/>
        </w:rPr>
        <w:id w:val="-623230160"/>
        <w:placeholder>
          <w:docPart w:val="CD972412DC6744F68F85E656DD58FE8B"/>
        </w:placeholder>
        <w:showingPlcHdr/>
        <w:text/>
      </w:sdtPr>
      <w:sdtContent>
        <w:p w14:paraId="60235983" w14:textId="77777777" w:rsidR="00962A88" w:rsidRPr="00E1206E" w:rsidRDefault="00962A88" w:rsidP="00962A88">
          <w:pPr>
            <w:jc w:val="both"/>
            <w:rPr>
              <w:rFonts w:asciiTheme="minorHAnsi" w:hAnsiTheme="minorHAnsi" w:cstheme="minorHAnsi"/>
            </w:rPr>
          </w:pPr>
          <w:r w:rsidRPr="00E1206E">
            <w:rPr>
              <w:rStyle w:val="Besedilooznabemesta"/>
              <w:rFonts w:asciiTheme="minorHAnsi" w:eastAsiaTheme="majorEastAsia" w:hAnsiTheme="minorHAnsi" w:cstheme="minorHAnsi"/>
            </w:rPr>
            <w:t>Kliknite ali tapnite tukaj, če želite vnesti besedilo.</w:t>
          </w:r>
        </w:p>
      </w:sdtContent>
    </w:sdt>
    <w:p w14:paraId="472DED80" w14:textId="77777777" w:rsidR="00962A88" w:rsidRPr="00E1206E" w:rsidRDefault="00962A88" w:rsidP="00962A88">
      <w:pPr>
        <w:jc w:val="both"/>
        <w:rPr>
          <w:rFonts w:asciiTheme="minorHAnsi" w:hAnsiTheme="minorHAnsi" w:cstheme="minorHAnsi"/>
          <w:b/>
          <w:bCs/>
        </w:rPr>
      </w:pPr>
      <w:r w:rsidRPr="00E1206E">
        <w:rPr>
          <w:rFonts w:asciiTheme="minorHAnsi" w:hAnsiTheme="minorHAnsi" w:cstheme="minorHAnsi"/>
        </w:rPr>
        <w:t xml:space="preserve">(Naziv in podpis zakonitega zastopnika ponudnika) </w:t>
      </w:r>
    </w:p>
    <w:bookmarkEnd w:id="41"/>
    <w:p w14:paraId="7C51F6E5" w14:textId="77777777" w:rsidR="0004363D" w:rsidRPr="00170C54" w:rsidRDefault="0004363D" w:rsidP="008370BA">
      <w:pPr>
        <w:autoSpaceDE w:val="0"/>
        <w:adjustRightInd w:val="0"/>
        <w:rPr>
          <w:rFonts w:asciiTheme="minorHAnsi" w:hAnsiTheme="minorHAnsi" w:cstheme="minorHAnsi"/>
        </w:rPr>
      </w:pPr>
    </w:p>
    <w:sectPr w:rsidR="0004363D" w:rsidRPr="00170C54" w:rsidSect="00887544">
      <w:pgSz w:w="11906" w:h="16838"/>
      <w:pgMar w:top="1843"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F326BB" w14:textId="77777777" w:rsidR="004C6969" w:rsidRDefault="004C6969" w:rsidP="008370BA">
      <w:r>
        <w:separator/>
      </w:r>
    </w:p>
  </w:endnote>
  <w:endnote w:type="continuationSeparator" w:id="0">
    <w:p w14:paraId="2DFD57A3" w14:textId="77777777" w:rsidR="004C6969" w:rsidRDefault="004C6969" w:rsidP="008370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Minion Pro">
    <w:altName w:val="Cambria"/>
    <w:panose1 w:val="00000000000000000000"/>
    <w:charset w:val="00"/>
    <w:family w:val="roman"/>
    <w:notTrueType/>
    <w:pitch w:val="variable"/>
    <w:sig w:usb0="60000287" w:usb1="00000001" w:usb2="00000000" w:usb3="00000000" w:csb0="0000019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Lucida Sans Typewriter">
    <w:charset w:val="00"/>
    <w:family w:val="modern"/>
    <w:pitch w:val="fixed"/>
    <w:sig w:usb0="00000003" w:usb1="00000000" w:usb2="00000000" w:usb3="00000000" w:csb0="00000001" w:csb1="00000000"/>
  </w:font>
  <w:font w:name="Garamond">
    <w:panose1 w:val="02020404030301010803"/>
    <w:charset w:val="EE"/>
    <w:family w:val="roman"/>
    <w:pitch w:val="variable"/>
    <w:sig w:usb0="00000287" w:usb1="00000000" w:usb2="00000000" w:usb3="00000000" w:csb0="0000009F" w:csb1="00000000"/>
  </w:font>
  <w:font w:name="SL Dutch">
    <w:altName w:val="Times New Roman"/>
    <w:charset w:val="00"/>
    <w:family w:val="auto"/>
    <w:pitch w:val="default"/>
    <w:sig w:usb0="00000000" w:usb1="00000000" w:usb2="00000000" w:usb3="00000000" w:csb0="00000001" w:csb1="00000000"/>
  </w:font>
  <w:font w:name="Lohit Devanagari">
    <w:altName w:val="Times New Roman"/>
    <w:charset w:val="01"/>
    <w:family w:val="auto"/>
    <w:pitch w:val="default"/>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
    <w:altName w:val="MS Mincho"/>
    <w:charset w:val="80"/>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3674891"/>
      <w:docPartObj>
        <w:docPartGallery w:val="Page Numbers (Bottom of Page)"/>
        <w:docPartUnique/>
      </w:docPartObj>
    </w:sdtPr>
    <w:sdtContent>
      <w:p w14:paraId="4E07C989" w14:textId="77777777" w:rsidR="002A6250" w:rsidRDefault="002A6250" w:rsidP="00805AB8">
        <w:pPr>
          <w:pStyle w:val="Noga"/>
          <w:jc w:val="center"/>
          <w:rPr>
            <w:rFonts w:ascii="Times New Roman" w:eastAsia="Times New Roman" w:hAnsi="Times New Roman" w:cs="Times New Roman"/>
            <w:sz w:val="24"/>
            <w:szCs w:val="24"/>
            <w:lang w:eastAsia="sl-SI"/>
          </w:rPr>
        </w:pPr>
        <w:r>
          <w:fldChar w:fldCharType="begin"/>
        </w:r>
        <w:r>
          <w:instrText>PAGE   \* MERGEFORMAT</w:instrText>
        </w:r>
        <w:r>
          <w:fldChar w:fldCharType="separate"/>
        </w:r>
        <w:r w:rsidR="008959C3">
          <w:rPr>
            <w:noProof/>
          </w:rPr>
          <w:t>63</w:t>
        </w:r>
        <w:r>
          <w:fldChar w:fldCharType="end"/>
        </w:r>
      </w:p>
    </w:sdtContent>
  </w:sdt>
  <w:p w14:paraId="4B5BD001" w14:textId="77777777" w:rsidR="002A6250" w:rsidRDefault="002A6250">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D48344" w14:textId="77777777" w:rsidR="002A6250" w:rsidRDefault="002A6250">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330571" w14:textId="77777777" w:rsidR="004C6969" w:rsidRDefault="004C6969" w:rsidP="008370BA">
      <w:r>
        <w:separator/>
      </w:r>
    </w:p>
  </w:footnote>
  <w:footnote w:type="continuationSeparator" w:id="0">
    <w:p w14:paraId="655149F1" w14:textId="77777777" w:rsidR="004C6969" w:rsidRDefault="004C6969" w:rsidP="008370BA">
      <w:r>
        <w:continuationSeparator/>
      </w:r>
    </w:p>
  </w:footnote>
  <w:footnote w:id="1">
    <w:p w14:paraId="28720F4E" w14:textId="77777777" w:rsidR="002A6250" w:rsidRDefault="002A6250" w:rsidP="008370BA">
      <w:pPr>
        <w:pStyle w:val="Sprotnaopomba-besedilo"/>
      </w:pPr>
      <w:r>
        <w:rPr>
          <w:rStyle w:val="FootnoteCharacters"/>
        </w:rPr>
        <w:footnoteRef/>
      </w:r>
      <w:r>
        <w:t xml:space="preserve"> </w:t>
      </w:r>
      <w:hyperlink r:id="rId1" w:history="1">
        <w:r>
          <w:rPr>
            <w:rStyle w:val="Hiperpovezava"/>
          </w:rPr>
          <w:t>Obligacijski zakonik</w:t>
        </w:r>
      </w:hyperlink>
      <w:r>
        <w:t xml:space="preserve"> (Uradni list RS, št. 97/07 – uradno prečiščeno besedilo, 64/16 – odl. US in 20/18 – OROZ631)</w:t>
      </w:r>
    </w:p>
  </w:footnote>
  <w:footnote w:id="2">
    <w:p w14:paraId="0E262E89" w14:textId="77777777" w:rsidR="00A724F8" w:rsidRDefault="00A724F8" w:rsidP="00A724F8">
      <w:pPr>
        <w:pStyle w:val="Sprotnaopomba-besedilo"/>
        <w:jc w:val="both"/>
      </w:pPr>
      <w:r>
        <w:rPr>
          <w:rStyle w:val="Sprotnaopomba-sklic"/>
        </w:rPr>
        <w:footnoteRef/>
      </w:r>
      <w:r>
        <w:t xml:space="preserve"> Obrazec se predloži le v primeru, da </w:t>
      </w:r>
      <w:r w:rsidRPr="000341EA">
        <w:t xml:space="preserve">oseba, ki je članica upravnega, vodstvenega ali nadzornega </w:t>
      </w:r>
      <w:r>
        <w:t>o</w:t>
      </w:r>
      <w:r w:rsidRPr="000341EA">
        <w:t xml:space="preserve">rgana gospodarskega subjekta ali ki ima pooblastila za njegovo zastopanje ali odločanje ali nadzor v njem </w:t>
      </w:r>
      <w:r w:rsidRPr="000341EA">
        <w:rPr>
          <w:u w:val="single"/>
        </w:rPr>
        <w:t>ni državljan</w:t>
      </w:r>
      <w:r>
        <w:rPr>
          <w:u w:val="single"/>
        </w:rPr>
        <w:t>ka</w:t>
      </w:r>
      <w:r w:rsidRPr="000341EA">
        <w:rPr>
          <w:u w:val="single"/>
        </w:rPr>
        <w:t xml:space="preserve"> Republike Slovenije in v ponudbeni dokumentaciji ni predložila potrdila o nekaznovanosti v Republiki Sloveniji.</w:t>
      </w:r>
    </w:p>
  </w:footnote>
  <w:footnote w:id="3">
    <w:p w14:paraId="3755E41C" w14:textId="77777777" w:rsidR="007A1754" w:rsidRDefault="007A1754" w:rsidP="007A1754">
      <w:pPr>
        <w:pStyle w:val="Sprotnaopomba-besedilo"/>
        <w:jc w:val="both"/>
      </w:pPr>
      <w:r>
        <w:rPr>
          <w:rStyle w:val="Sprotnaopomba-sklic"/>
        </w:rPr>
        <w:footnoteRef/>
      </w:r>
      <w:r>
        <w:t xml:space="preserve"> Obrazec se predloži le v primeru, da </w:t>
      </w:r>
      <w:r w:rsidRPr="000341EA">
        <w:t xml:space="preserve">oseba, ki je članica upravnega, vodstvenega ali nadzornega </w:t>
      </w:r>
      <w:r>
        <w:t>o</w:t>
      </w:r>
      <w:r w:rsidRPr="000341EA">
        <w:t xml:space="preserve">rgana gospodarskega subjekta ali ki ima pooblastila za njegovo zastopanje ali odločanje ali nadzor v njem </w:t>
      </w:r>
      <w:r w:rsidRPr="000341EA">
        <w:rPr>
          <w:u w:val="single"/>
        </w:rPr>
        <w:t>ni državljan</w:t>
      </w:r>
      <w:r>
        <w:rPr>
          <w:u w:val="single"/>
        </w:rPr>
        <w:t>ka</w:t>
      </w:r>
      <w:r w:rsidRPr="000341EA">
        <w:rPr>
          <w:u w:val="single"/>
        </w:rPr>
        <w:t xml:space="preserve"> Republike Slovenije in v ponudbeni dokumentaciji ni predložila potrdila o nekaznovanosti v Republiki Sloveniji.</w:t>
      </w:r>
    </w:p>
  </w:footnote>
  <w:footnote w:id="4">
    <w:p w14:paraId="1579EC94" w14:textId="77777777" w:rsidR="006D771F" w:rsidRDefault="006D771F" w:rsidP="006D771F">
      <w:pPr>
        <w:pStyle w:val="Sprotnaopomba-besedilo"/>
        <w:rPr>
          <w:rFonts w:asciiTheme="minorHAnsi" w:hAnsiTheme="minorHAnsi" w:cstheme="minorHAnsi"/>
          <w:sz w:val="18"/>
          <w:szCs w:val="18"/>
        </w:rPr>
      </w:pPr>
      <w:r>
        <w:rPr>
          <w:rStyle w:val="Sprotnaopomba-sklic"/>
          <w:rFonts w:asciiTheme="minorHAnsi" w:hAnsiTheme="minorHAnsi" w:cstheme="minorHAnsi"/>
          <w:sz w:val="18"/>
          <w:szCs w:val="18"/>
        </w:rPr>
        <w:footnoteRef/>
      </w:r>
      <w:r>
        <w:rPr>
          <w:rFonts w:asciiTheme="minorHAnsi" w:hAnsiTheme="minorHAnsi" w:cstheme="minorHAnsi"/>
          <w:sz w:val="18"/>
          <w:szCs w:val="18"/>
        </w:rPr>
        <w:t xml:space="preserve"> Izključitveni razlog na podlagi sprejetega sklepa Sveta Evropske unije (Sklepa sveta (SZVP) 2022/578 z dne 8. 4. 2022) </w:t>
      </w:r>
    </w:p>
  </w:footnote>
  <w:footnote w:id="5">
    <w:p w14:paraId="5A2B07F0" w14:textId="77777777" w:rsidR="001456C0" w:rsidRPr="00612E46" w:rsidRDefault="001456C0" w:rsidP="001456C0">
      <w:pPr>
        <w:pStyle w:val="Sprotnaopomba-besedilo"/>
        <w:rPr>
          <w:rFonts w:asciiTheme="minorHAnsi" w:hAnsiTheme="minorHAnsi"/>
          <w:sz w:val="16"/>
          <w:szCs w:val="16"/>
        </w:rPr>
      </w:pPr>
      <w:r w:rsidRPr="00612E46">
        <w:rPr>
          <w:rStyle w:val="Sprotnaopomba-sklic"/>
          <w:rFonts w:asciiTheme="minorHAnsi" w:hAnsiTheme="minorHAnsi"/>
          <w:sz w:val="16"/>
          <w:szCs w:val="16"/>
        </w:rPr>
        <w:footnoteRef/>
      </w:r>
      <w:r w:rsidRPr="00612E46">
        <w:rPr>
          <w:rFonts w:asciiTheme="minorHAnsi" w:hAnsiTheme="minorHAnsi"/>
          <w:sz w:val="16"/>
          <w:szCs w:val="16"/>
        </w:rPr>
        <w:t xml:space="preserve"> Ponudnik obrazec popisa del</w:t>
      </w:r>
      <w:r>
        <w:rPr>
          <w:rFonts w:asciiTheme="minorHAnsi" w:hAnsiTheme="minorHAnsi"/>
          <w:sz w:val="16"/>
          <w:szCs w:val="16"/>
        </w:rPr>
        <w:t xml:space="preserve"> za sklop, za katerega oddaja ponudbo, </w:t>
      </w:r>
      <w:r w:rsidRPr="00612E46">
        <w:rPr>
          <w:rFonts w:asciiTheme="minorHAnsi" w:hAnsiTheme="minorHAnsi"/>
          <w:sz w:val="16"/>
          <w:szCs w:val="16"/>
        </w:rPr>
        <w:t>priloži v e-JN v oddelek »Drugi dokumenti«.</w:t>
      </w:r>
    </w:p>
  </w:footnote>
  <w:footnote w:id="6">
    <w:p w14:paraId="3BD8DE86" w14:textId="1B93B099" w:rsidR="002A6250" w:rsidRPr="00337FCF" w:rsidRDefault="002A6250" w:rsidP="008370BA">
      <w:pPr>
        <w:jc w:val="both"/>
        <w:rPr>
          <w:rFonts w:asciiTheme="minorHAnsi" w:hAnsiTheme="minorHAnsi" w:cstheme="minorHAnsi"/>
          <w:sz w:val="22"/>
          <w:szCs w:val="22"/>
        </w:rPr>
      </w:pPr>
      <w:r>
        <w:rPr>
          <w:rStyle w:val="Sprotnaopomba-sklic"/>
        </w:rPr>
        <w:footnoteRef/>
      </w:r>
      <w:r>
        <w:t xml:space="preserve"> </w:t>
      </w:r>
      <w:r w:rsidRPr="005F1ED5">
        <w:rPr>
          <w:rFonts w:asciiTheme="minorHAnsi" w:hAnsiTheme="minorHAnsi" w:cstheme="minorHAnsi"/>
          <w:i/>
          <w:sz w:val="20"/>
          <w:szCs w:val="20"/>
        </w:rPr>
        <w:t xml:space="preserve">Ta obrazec predloži ponudnik za vsakega podizvajalca, ki bo sodeloval pri javnem naročilu. Ponudnik predloži za vsakega podizvajalca </w:t>
      </w:r>
      <w:r w:rsidR="00887D19">
        <w:rPr>
          <w:rFonts w:asciiTheme="minorHAnsi" w:hAnsiTheme="minorHAnsi" w:cstheme="minorHAnsi"/>
          <w:i/>
          <w:sz w:val="20"/>
          <w:szCs w:val="20"/>
        </w:rPr>
        <w:t xml:space="preserve">izpolnjen </w:t>
      </w:r>
      <w:r w:rsidR="00215294">
        <w:rPr>
          <w:rFonts w:asciiTheme="minorHAnsi" w:hAnsiTheme="minorHAnsi" w:cstheme="minorHAnsi"/>
          <w:i/>
          <w:sz w:val="20"/>
          <w:szCs w:val="20"/>
        </w:rPr>
        <w:t>ESPD obrazec</w:t>
      </w:r>
      <w:r w:rsidR="00D477AB">
        <w:rPr>
          <w:rFonts w:asciiTheme="minorHAnsi" w:hAnsiTheme="minorHAnsi" w:cstheme="minorHAnsi"/>
          <w:i/>
          <w:sz w:val="20"/>
          <w:szCs w:val="20"/>
        </w:rPr>
        <w:t xml:space="preserve"> in ostale </w:t>
      </w:r>
      <w:r w:rsidR="002D1A1B">
        <w:rPr>
          <w:rFonts w:asciiTheme="minorHAnsi" w:hAnsiTheme="minorHAnsi" w:cstheme="minorHAnsi"/>
          <w:i/>
          <w:sz w:val="20"/>
          <w:szCs w:val="20"/>
        </w:rPr>
        <w:t>zahtevane dokumente iz te razpisne dokumentacije</w:t>
      </w:r>
      <w:r w:rsidR="00995E2B">
        <w:rPr>
          <w:rFonts w:asciiTheme="minorHAnsi" w:hAnsiTheme="minorHAnsi" w:cstheme="minorHAnsi"/>
          <w:i/>
          <w:sz w:val="20"/>
          <w:szCs w:val="20"/>
        </w:rPr>
        <w:t>.</w:t>
      </w:r>
    </w:p>
    <w:p w14:paraId="09DD99EB" w14:textId="77777777" w:rsidR="002A6250" w:rsidRDefault="002A6250" w:rsidP="008370BA">
      <w:pPr>
        <w:pStyle w:val="Sprotnaopomba-besedilo"/>
      </w:pPr>
    </w:p>
  </w:footnote>
  <w:footnote w:id="7">
    <w:p w14:paraId="38824046" w14:textId="77777777" w:rsidR="003A0243" w:rsidRPr="00700EAA" w:rsidRDefault="003A0243" w:rsidP="003A0243">
      <w:pPr>
        <w:pStyle w:val="Sprotnaopomba-besedilo"/>
        <w:rPr>
          <w:sz w:val="16"/>
          <w:szCs w:val="16"/>
        </w:rPr>
      </w:pPr>
      <w:r w:rsidRPr="00700EAA">
        <w:rPr>
          <w:sz w:val="16"/>
          <w:szCs w:val="16"/>
        </w:rPr>
        <w:footnoteRef/>
      </w:r>
      <w:r w:rsidRPr="00700EAA">
        <w:rPr>
          <w:sz w:val="16"/>
          <w:szCs w:val="16"/>
        </w:rPr>
        <w:t xml:space="preserve"> Besedilo se utrezno oblikuje glede na to ali ponudnik nastopa s podizvajalci.</w:t>
      </w:r>
    </w:p>
  </w:footnote>
  <w:footnote w:id="8">
    <w:p w14:paraId="77E88C1A" w14:textId="77777777" w:rsidR="003A0243" w:rsidRPr="00700EAA" w:rsidRDefault="003A0243" w:rsidP="003A0243">
      <w:pPr>
        <w:pStyle w:val="Sprotnaopomba-besedilo"/>
        <w:rPr>
          <w:sz w:val="16"/>
          <w:szCs w:val="16"/>
        </w:rPr>
      </w:pPr>
      <w:r w:rsidRPr="00700EAA">
        <w:rPr>
          <w:sz w:val="16"/>
          <w:szCs w:val="16"/>
        </w:rPr>
        <w:footnoteRef/>
      </w:r>
      <w:r w:rsidRPr="00700EAA">
        <w:rPr>
          <w:sz w:val="16"/>
          <w:szCs w:val="16"/>
        </w:rPr>
        <w:t xml:space="preserve"> V kolikor ponudnik ne nastopa s podizvajalci, se člen ustrezno preoblikuje</w:t>
      </w:r>
    </w:p>
  </w:footnote>
  <w:footnote w:id="9">
    <w:p w14:paraId="2F53B702" w14:textId="77777777" w:rsidR="003A0243" w:rsidRDefault="003A0243" w:rsidP="003A0243">
      <w:pPr>
        <w:pStyle w:val="Sprotnaopomba-besedilo"/>
      </w:pPr>
      <w:r w:rsidRPr="00700EAA">
        <w:rPr>
          <w:sz w:val="16"/>
          <w:szCs w:val="16"/>
        </w:rPr>
        <w:footnoteRef/>
      </w:r>
      <w:r w:rsidRPr="00700EAA">
        <w:rPr>
          <w:sz w:val="16"/>
          <w:szCs w:val="16"/>
        </w:rPr>
        <w:t xml:space="preserve"> V kolikor ponudnik ne nastopa s podizvajalci, se člen ustrezno preoblikuje</w:t>
      </w:r>
    </w:p>
  </w:footnote>
  <w:footnote w:id="10">
    <w:p w14:paraId="39A0A16B" w14:textId="77777777" w:rsidR="003A0243" w:rsidRDefault="003A0243" w:rsidP="003A0243">
      <w:pPr>
        <w:pStyle w:val="Sprotnaopomba-besedilo"/>
      </w:pPr>
      <w:r>
        <w:rPr>
          <w:rStyle w:val="Sprotnaopomba-sklic"/>
        </w:rPr>
        <w:footnoteRef/>
      </w:r>
      <w:r>
        <w:t xml:space="preserve"> Besedilo odstavka se izbriše, če funkcijo vodje del s področja gradnje izvaja vodja del.</w:t>
      </w:r>
    </w:p>
  </w:footnote>
  <w:footnote w:id="11">
    <w:p w14:paraId="30E5337A" w14:textId="408A97A0" w:rsidR="00915046" w:rsidRDefault="00915046">
      <w:pPr>
        <w:pStyle w:val="Sprotnaopomba-besedilo"/>
      </w:pPr>
      <w:r>
        <w:rPr>
          <w:rStyle w:val="Sprotnaopomba-sklic"/>
        </w:rPr>
        <w:footnoteRef/>
      </w:r>
      <w:r>
        <w:t xml:space="preserve"> Se ustrezno prilagodi predmetu naročila</w:t>
      </w:r>
    </w:p>
  </w:footnote>
  <w:footnote w:id="12">
    <w:p w14:paraId="23298C82" w14:textId="51E9A2AC" w:rsidR="00915046" w:rsidRDefault="00915046">
      <w:pPr>
        <w:pStyle w:val="Sprotnaopomba-besedilo"/>
      </w:pPr>
      <w:r>
        <w:rPr>
          <w:rStyle w:val="Sprotnaopomba-sklic"/>
        </w:rPr>
        <w:footnoteRef/>
      </w:r>
      <w:r>
        <w:t xml:space="preserve"> Se ustrezno prilagodi predmetu naročila</w:t>
      </w:r>
    </w:p>
  </w:footnote>
  <w:footnote w:id="13">
    <w:p w14:paraId="7A5E4EDA" w14:textId="32CBC5BF" w:rsidR="00BE6E39" w:rsidRDefault="00BE6E39">
      <w:pPr>
        <w:pStyle w:val="Sprotnaopomba-besedilo"/>
      </w:pPr>
      <w:r>
        <w:rPr>
          <w:rStyle w:val="Sprotnaopomba-sklic"/>
        </w:rPr>
        <w:footnoteRef/>
      </w:r>
      <w:r>
        <w:t xml:space="preserve"> Se ustrezno prilagodi predmetu naročila</w:t>
      </w:r>
    </w:p>
  </w:footnote>
  <w:footnote w:id="14">
    <w:p w14:paraId="5D5623D5" w14:textId="5A227978" w:rsidR="006E2F2E" w:rsidRDefault="006E2F2E">
      <w:pPr>
        <w:pStyle w:val="Sprotnaopomba-besedilo"/>
      </w:pPr>
      <w:r>
        <w:rPr>
          <w:rStyle w:val="Sprotnaopomba-sklic"/>
        </w:rPr>
        <w:footnoteRef/>
      </w:r>
      <w:r>
        <w:t xml:space="preserve"> Velja za sklop 2</w:t>
      </w:r>
      <w:r w:rsidR="005A716E">
        <w:t>,3,4</w:t>
      </w:r>
    </w:p>
  </w:footnote>
  <w:footnote w:id="15">
    <w:p w14:paraId="5F24236F" w14:textId="7708D7C2" w:rsidR="006E2F2E" w:rsidRDefault="006E2F2E">
      <w:pPr>
        <w:pStyle w:val="Sprotnaopomba-besedilo"/>
      </w:pPr>
      <w:r>
        <w:rPr>
          <w:rStyle w:val="Sprotnaopomba-sklic"/>
        </w:rPr>
        <w:footnoteRef/>
      </w:r>
      <w:r>
        <w:t xml:space="preserve"> Velja za sklop</w:t>
      </w:r>
      <w:r w:rsidR="005A716E">
        <w:t xml:space="preserve"> 2,3,4</w:t>
      </w:r>
    </w:p>
  </w:footnote>
  <w:footnote w:id="16">
    <w:p w14:paraId="6893BB94" w14:textId="36269DCC" w:rsidR="001018C1" w:rsidRDefault="001018C1">
      <w:pPr>
        <w:pStyle w:val="Sprotnaopomba-besedilo"/>
      </w:pPr>
      <w:r>
        <w:rPr>
          <w:rStyle w:val="Sprotnaopomba-sklic"/>
        </w:rPr>
        <w:footnoteRef/>
      </w:r>
      <w:r>
        <w:t xml:space="preserve"> Velja za sklop 3</w:t>
      </w:r>
      <w:r w:rsidR="00C11285">
        <w:t>,4</w:t>
      </w:r>
    </w:p>
  </w:footnote>
  <w:footnote w:id="17">
    <w:p w14:paraId="3C4473D8" w14:textId="5B03FFA1" w:rsidR="001018C1" w:rsidRDefault="001018C1">
      <w:pPr>
        <w:pStyle w:val="Sprotnaopomba-besedilo"/>
      </w:pPr>
      <w:r>
        <w:rPr>
          <w:rStyle w:val="Sprotnaopomba-sklic"/>
        </w:rPr>
        <w:footnoteRef/>
      </w:r>
      <w:r>
        <w:t xml:space="preserve"> </w:t>
      </w:r>
      <w:r w:rsidR="002C06D0">
        <w:t>V</w:t>
      </w:r>
      <w:r>
        <w:t>elja za sklop 2</w:t>
      </w:r>
    </w:p>
  </w:footnote>
  <w:footnote w:id="18">
    <w:p w14:paraId="3D2BA218" w14:textId="77777777" w:rsidR="00995634" w:rsidRDefault="00995634" w:rsidP="00995634">
      <w:pPr>
        <w:pStyle w:val="Sprotnaopomba-besedilo"/>
      </w:pPr>
      <w:r>
        <w:rPr>
          <w:rStyle w:val="Sprotnaopomba-sklic"/>
        </w:rPr>
        <w:footnoteRef/>
      </w:r>
      <w:r>
        <w:t xml:space="preserve"> V kolikor ponudnik ne nastopa s podizvajalci, se člen izbriše</w:t>
      </w:r>
    </w:p>
  </w:footnote>
  <w:footnote w:id="19">
    <w:p w14:paraId="4DF645F7" w14:textId="77777777" w:rsidR="00995634" w:rsidRDefault="00995634" w:rsidP="00995634">
      <w:pPr>
        <w:pStyle w:val="Sprotnaopomba-besedilo"/>
      </w:pPr>
      <w:r>
        <w:rPr>
          <w:rStyle w:val="Sprotnaopomba-sklic"/>
        </w:rPr>
        <w:footnoteRef/>
      </w:r>
      <w:r>
        <w:t xml:space="preserve"> V kolikor ponudnik ne nastopa s podizvajalci, se člen izbriše</w:t>
      </w:r>
    </w:p>
  </w:footnote>
  <w:footnote w:id="20">
    <w:p w14:paraId="39B0932B" w14:textId="755EED4C" w:rsidR="00D31DBF" w:rsidRDefault="00D31DBF">
      <w:pPr>
        <w:pStyle w:val="Sprotnaopomba-besedilo"/>
      </w:pPr>
      <w:r>
        <w:rPr>
          <w:rStyle w:val="Sprotnaopomba-sklic"/>
        </w:rPr>
        <w:footnoteRef/>
      </w:r>
      <w:r>
        <w:t xml:space="preserve"> Velja za sklop 2</w:t>
      </w:r>
    </w:p>
  </w:footnote>
  <w:footnote w:id="21">
    <w:p w14:paraId="22745B24" w14:textId="29C1A1CB" w:rsidR="00D31DBF" w:rsidRDefault="00D31DBF">
      <w:pPr>
        <w:pStyle w:val="Sprotnaopomba-besedilo"/>
      </w:pPr>
      <w:r>
        <w:rPr>
          <w:rStyle w:val="Sprotnaopomba-sklic"/>
        </w:rPr>
        <w:footnoteRef/>
      </w:r>
      <w:r>
        <w:t xml:space="preserve"> Velja za sklop 2</w:t>
      </w:r>
    </w:p>
  </w:footnote>
  <w:footnote w:id="22">
    <w:p w14:paraId="20E118CE" w14:textId="77777777" w:rsidR="00962A88" w:rsidRDefault="00962A88" w:rsidP="00962A88">
      <w:pPr>
        <w:pStyle w:val="Sprotnaopomba-besedilo"/>
      </w:pPr>
      <w:r w:rsidRPr="009A3039">
        <w:rPr>
          <w:rStyle w:val="Sprotnaopomba-sklic"/>
          <w:shd w:val="clear" w:color="auto" w:fill="FFFFFF" w:themeFill="background1"/>
        </w:rPr>
        <w:footnoteRef/>
      </w:r>
      <w:r w:rsidRPr="009A3039">
        <w:rPr>
          <w:shd w:val="clear" w:color="auto" w:fill="FFFFFF" w:themeFill="background1"/>
        </w:rPr>
        <w:t xml:space="preserve"> </w:t>
      </w:r>
      <w:bookmarkStart w:id="42" w:name="_Hlk172534222"/>
      <w:r w:rsidRPr="009A3039">
        <w:rPr>
          <w:shd w:val="clear" w:color="auto" w:fill="FFFFFF" w:themeFill="background1"/>
        </w:rPr>
        <w:t>Velja izključno za tuje gospodarske subjekte, če po tujem pravu institut tihe družbe obstaja.</w:t>
      </w:r>
      <w:bookmarkEnd w:id="42"/>
    </w:p>
  </w:footnote>
  <w:footnote w:id="23">
    <w:p w14:paraId="768151CD" w14:textId="77777777" w:rsidR="00962A88" w:rsidRPr="00751E3B" w:rsidRDefault="00962A88" w:rsidP="00962A88">
      <w:pPr>
        <w:pStyle w:val="Sprotnaopomba-besedilo"/>
        <w:ind w:right="413"/>
        <w:jc w:val="both"/>
        <w:rPr>
          <w:rFonts w:ascii="Calibri" w:hAnsi="Calibri" w:cs="Calibri"/>
          <w:sz w:val="16"/>
          <w:szCs w:val="16"/>
        </w:rPr>
      </w:pPr>
      <w:r w:rsidRPr="00751E3B">
        <w:rPr>
          <w:rStyle w:val="Sprotnaopomba-sklic"/>
          <w:rFonts w:ascii="Calibri" w:hAnsi="Calibri" w:cs="Calibri"/>
          <w:sz w:val="16"/>
          <w:szCs w:val="16"/>
        </w:rPr>
        <w:footnoteRef/>
      </w:r>
      <w:r w:rsidRPr="00751E3B">
        <w:rPr>
          <w:rFonts w:ascii="Calibri" w:hAnsi="Calibri" w:cs="Calibri"/>
          <w:sz w:val="16"/>
          <w:szCs w:val="16"/>
        </w:rPr>
        <w:t xml:space="preserve"> Kot družinski član se za namene te izjave štejejo: zakonec, otroci, posvojenci, starši, posvojitelji, bratje, sestre in osebe, ki s funkcionarjem</w:t>
      </w:r>
      <w:r>
        <w:rPr>
          <w:rFonts w:ascii="Calibri" w:hAnsi="Calibri" w:cs="Calibri"/>
          <w:sz w:val="16"/>
          <w:szCs w:val="16"/>
        </w:rPr>
        <w:t xml:space="preserve"> </w:t>
      </w:r>
      <w:r w:rsidRPr="00751E3B">
        <w:rPr>
          <w:rFonts w:ascii="Calibri" w:hAnsi="Calibri" w:cs="Calibri"/>
          <w:sz w:val="16"/>
          <w:szCs w:val="16"/>
        </w:rPr>
        <w:t>živijo v skupnem gospodinjstvu ali v zunajzakonski skupnosti.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D10050" w14:textId="1BC58CA3" w:rsidR="00C000CF" w:rsidRDefault="00C000CF" w:rsidP="00072C8A">
    <w:pPr>
      <w:pStyle w:val="Glava"/>
      <w:tabs>
        <w:tab w:val="clear" w:pos="9072"/>
        <w:tab w:val="left" w:pos="5960"/>
      </w:tabs>
    </w:pPr>
    <w:r>
      <w:rPr>
        <w:rFonts w:ascii="Calibri" w:hAnsi="Calibri" w:cs="Arial"/>
        <w:noProof/>
        <w:sz w:val="17"/>
        <w:szCs w:val="17"/>
      </w:rPr>
      <mc:AlternateContent>
        <mc:Choice Requires="wpg">
          <w:drawing>
            <wp:anchor distT="0" distB="0" distL="114300" distR="114300" simplePos="0" relativeHeight="251673600" behindDoc="1" locked="0" layoutInCell="1" allowOverlap="1" wp14:anchorId="2305CA9E" wp14:editId="303AC2CD">
              <wp:simplePos x="0" y="0"/>
              <wp:positionH relativeFrom="column">
                <wp:posOffset>3138806</wp:posOffset>
              </wp:positionH>
              <wp:positionV relativeFrom="paragraph">
                <wp:posOffset>-2540</wp:posOffset>
              </wp:positionV>
              <wp:extent cx="3051810" cy="442856"/>
              <wp:effectExtent l="0" t="0" r="0" b="0"/>
              <wp:wrapNone/>
              <wp:docPr id="98040204" name="Skupina 1"/>
              <wp:cNvGraphicFramePr/>
              <a:graphic xmlns:a="http://schemas.openxmlformats.org/drawingml/2006/main">
                <a:graphicData uri="http://schemas.microsoft.com/office/word/2010/wordprocessingGroup">
                  <wpg:wgp>
                    <wpg:cNvGrpSpPr/>
                    <wpg:grpSpPr>
                      <a:xfrm>
                        <a:off x="0" y="0"/>
                        <a:ext cx="3051810" cy="442856"/>
                        <a:chOff x="1428750" y="0"/>
                        <a:chExt cx="4762500" cy="586740"/>
                      </a:xfrm>
                    </wpg:grpSpPr>
                    <pic:pic xmlns:pic="http://schemas.openxmlformats.org/drawingml/2006/picture">
                      <pic:nvPicPr>
                        <pic:cNvPr id="1557546495" name="Slika 1557546495" descr="Slika, ki vsebuje besede pisava, grafika, grafično oblikovanje, besedilo&#10;&#10;Opis je samodejno ustvarjen"/>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1428750" y="133350"/>
                          <a:ext cx="2362200" cy="453390"/>
                        </a:xfrm>
                        <a:prstGeom prst="rect">
                          <a:avLst/>
                        </a:prstGeom>
                      </pic:spPr>
                    </pic:pic>
                    <pic:pic xmlns:pic="http://schemas.openxmlformats.org/drawingml/2006/picture">
                      <pic:nvPicPr>
                        <pic:cNvPr id="2059466137" name="Slika 2059466137" descr="Slika, ki vsebuje besede besedilo, pisava, posnetek zaslona, električno modra&#10;&#10;Opis je samodejno ustvarjen"/>
                        <pic:cNvPicPr>
                          <a:picLocks noChangeAspect="1"/>
                        </pic:cNvPicPr>
                      </pic:nvPicPr>
                      <pic:blipFill>
                        <a:blip r:embed="rId2">
                          <a:extLst>
                            <a:ext uri="{28A0092B-C50C-407E-A947-70E740481C1C}">
                              <a14:useLocalDpi xmlns:a14="http://schemas.microsoft.com/office/drawing/2010/main" val="0"/>
                            </a:ext>
                          </a:extLst>
                        </a:blip>
                        <a:srcRect/>
                        <a:stretch>
                          <a:fillRect/>
                        </a:stretch>
                      </pic:blipFill>
                      <pic:spPr bwMode="auto">
                        <a:xfrm>
                          <a:off x="4248150" y="0"/>
                          <a:ext cx="1943100" cy="584200"/>
                        </a:xfrm>
                        <a:prstGeom prst="rect">
                          <a:avLst/>
                        </a:prstGeom>
                        <a:noFill/>
                      </pic:spPr>
                    </pic:pic>
                  </wpg:wgp>
                </a:graphicData>
              </a:graphic>
              <wp14:sizeRelH relativeFrom="margin">
                <wp14:pctWidth>0</wp14:pctWidth>
              </wp14:sizeRelH>
              <wp14:sizeRelV relativeFrom="margin">
                <wp14:pctHeight>0</wp14:pctHeight>
              </wp14:sizeRelV>
            </wp:anchor>
          </w:drawing>
        </mc:Choice>
        <mc:Fallback>
          <w:pict>
            <v:group w14:anchorId="3EA1F2EF" id="Skupina 1" o:spid="_x0000_s1026" style="position:absolute;margin-left:247.15pt;margin-top:-.2pt;width:240.3pt;height:34.85pt;z-index:-251642880;mso-width-relative:margin;mso-height-relative:margin" coordorigin="14287" coordsize="47625,586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lika 1557546495" o:spid="_x0000_s1027" type="#_x0000_t75" alt="Slika, ki vsebuje besede pisava, grafika, grafično oblikovanje, besedilo&#10;&#10;Opis je samodejno ustvarjen" style="position:absolute;left:14287;top:1333;width:23622;height:453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">
                <v:imagedata r:id="rId3" o:title="Slika, ki vsebuje besede pisava, grafika, grafično oblikovanje, besedilo&#10;&#10;Opis je samodejno ustvarjen"/>
              </v:shape>
              <v:shape id="Slika 2059466137" o:spid="_x0000_s1028" type="#_x0000_t75" alt="Slika, ki vsebuje besede besedilo, pisava, posnetek zaslona, električno modra&#10;&#10;Opis je samodejno ustvarjen" style="position:absolute;left:42481;width:19431;height:584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">
                <v:imagedata r:id="rId4" o:title="Slika, ki vsebuje besede besedilo, pisava, posnetek zaslona, električno modra&#10;&#10;Opis je samodejno ustvarjen"/>
              </v:shape>
            </v:group>
          </w:pict>
        </mc:Fallback>
      </mc:AlternateContent>
    </w:r>
    <w:r w:rsidRPr="0042106B">
      <w:rPr>
        <w:rFonts w:cstheme="minorHAnsi"/>
        <w:noProof/>
      </w:rPr>
      <w:drawing>
        <wp:inline distT="0" distB="0" distL="0" distR="0" wp14:anchorId="594FFD2D" wp14:editId="6CB084DB">
          <wp:extent cx="933774" cy="523704"/>
          <wp:effectExtent l="0" t="0" r="0" b="0"/>
          <wp:docPr id="1301729496" name="Slika 1" descr="Dom starejših Rakič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om starejših Rakičan"/>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943341" cy="529070"/>
                  </a:xfrm>
                  <a:prstGeom prst="rect">
                    <a:avLst/>
                  </a:prstGeom>
                  <a:noFill/>
                  <a:ln>
                    <a:noFill/>
                  </a:ln>
                </pic:spPr>
              </pic:pic>
            </a:graphicData>
          </a:graphic>
        </wp:inline>
      </w:drawing>
    </w:r>
    <w:r w:rsidRPr="00E223AE">
      <w:rPr>
        <w:rFonts w:ascii="Times New Roman"/>
        <w:noProof/>
        <w:lang w:eastAsia="sl-SI"/>
      </w:rPr>
      <w:drawing>
        <wp:inline distT="0" distB="0" distL="0" distR="0" wp14:anchorId="4AE5B9C6" wp14:editId="6A14B047">
          <wp:extent cx="1943100" cy="370973"/>
          <wp:effectExtent l="0" t="0" r="0" b="0"/>
          <wp:docPr id="1821438440" name="Slika 1821438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jpe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980884" cy="378187"/>
                  </a:xfrm>
                  <a:prstGeom prst="rect">
                    <a:avLst/>
                  </a:prstGeom>
                  <a:noFill/>
                  <a:ln>
                    <a:noFill/>
                  </a:ln>
                </pic:spPr>
              </pic:pic>
            </a:graphicData>
          </a:graphic>
        </wp:inline>
      </w:drawing>
    </w:r>
    <w:r w:rsidR="00072C8A">
      <w:tab/>
    </w:r>
  </w:p>
  <w:p w14:paraId="116F57A9" w14:textId="77777777" w:rsidR="00C000CF" w:rsidRDefault="00C000CF">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4AFABA" w14:textId="77777777" w:rsidR="002A6250" w:rsidRPr="000818AF" w:rsidRDefault="002A6250" w:rsidP="00163D82">
    <w:pPr>
      <w:ind w:left="426"/>
      <w:rPr>
        <w:rFonts w:ascii="Arial" w:hAnsi="Arial" w:cs="Arial"/>
        <w:b/>
        <w:bCs/>
      </w:rPr>
    </w:pPr>
    <w:r w:rsidRPr="000818AF">
      <w:rPr>
        <w:rFonts w:ascii="Arial" w:hAnsi="Arial" w:cs="Arial"/>
        <w:b/>
        <w:bCs/>
        <w:noProof/>
      </w:rPr>
      <w:drawing>
        <wp:anchor distT="0" distB="0" distL="114300" distR="114300" simplePos="0" relativeHeight="251664384" behindDoc="0" locked="0" layoutInCell="1" allowOverlap="1" wp14:anchorId="61A047E8" wp14:editId="5CF36C0B">
          <wp:simplePos x="0" y="0"/>
          <wp:positionH relativeFrom="leftMargin">
            <wp:posOffset>342900</wp:posOffset>
          </wp:positionH>
          <wp:positionV relativeFrom="paragraph">
            <wp:posOffset>7620</wp:posOffset>
          </wp:positionV>
          <wp:extent cx="590550" cy="590550"/>
          <wp:effectExtent l="0" t="0" r="0" b="0"/>
          <wp:wrapNone/>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Slika 78"/>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590550" cy="5905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0818AF">
      <w:rPr>
        <w:rFonts w:ascii="Arial" w:hAnsi="Arial" w:cs="Arial"/>
        <w:noProof/>
      </w:rPr>
      <mc:AlternateContent>
        <mc:Choice Requires="wps">
          <w:drawing>
            <wp:anchor distT="45720" distB="45720" distL="114300" distR="114300" simplePos="0" relativeHeight="251665408" behindDoc="0" locked="0" layoutInCell="1" allowOverlap="1" wp14:anchorId="0184B6E5" wp14:editId="5B691AF3">
              <wp:simplePos x="0" y="0"/>
              <wp:positionH relativeFrom="margin">
                <wp:posOffset>4566920</wp:posOffset>
              </wp:positionH>
              <wp:positionV relativeFrom="page">
                <wp:posOffset>457200</wp:posOffset>
              </wp:positionV>
              <wp:extent cx="1266825" cy="679450"/>
              <wp:effectExtent l="0" t="0" r="9525" b="6350"/>
              <wp:wrapSquare wrapText="bothSides"/>
              <wp:docPr id="1"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66825" cy="679450"/>
                      </a:xfrm>
                      <a:prstGeom prst="rect">
                        <a:avLst/>
                      </a:prstGeom>
                      <a:solidFill>
                        <a:srgbClr val="FFFFFF"/>
                      </a:solidFill>
                      <a:ln w="9525">
                        <a:noFill/>
                        <a:miter lim="800000"/>
                        <a:headEnd/>
                        <a:tailEnd/>
                      </a:ln>
                    </wps:spPr>
                    <wps:txbx>
                      <w:txbxContent>
                        <w:p w14:paraId="406771A3" w14:textId="77777777" w:rsidR="002A6250" w:rsidRPr="00CE072A" w:rsidRDefault="002A6250" w:rsidP="00163D82">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26A20DBC" wp14:editId="31F5AB35">
                                <wp:extent cx="99806" cy="81915"/>
                                <wp:effectExtent l="0" t="0" r="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7701" cy="104810"/>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02 572 10 60</w:t>
                          </w:r>
                        </w:p>
                        <w:p w14:paraId="5B7F5AA5" w14:textId="77777777" w:rsidR="002A6250" w:rsidRPr="00CE072A" w:rsidRDefault="002A6250" w:rsidP="00163D82">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38B5D5CA" wp14:editId="32D76F70">
                                <wp:extent cx="97155" cy="101104"/>
                                <wp:effectExtent l="0" t="0" r="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7550" cy="122328"/>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02 573 50 41</w:t>
                          </w:r>
                        </w:p>
                        <w:p w14:paraId="3FC56361" w14:textId="77777777" w:rsidR="002A6250" w:rsidRPr="00CE072A" w:rsidRDefault="002A6250" w:rsidP="00163D82">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0DDAF95A" wp14:editId="249CA71F">
                                <wp:extent cx="114559" cy="79375"/>
                                <wp:effectExtent l="0" t="0" r="0"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54386" cy="106970"/>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obcina@turnisce.si</w:t>
                          </w:r>
                        </w:p>
                        <w:p w14:paraId="1282483F" w14:textId="77777777" w:rsidR="002A6250" w:rsidRPr="00CE072A" w:rsidRDefault="002A6250" w:rsidP="00163D82">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28C4174C" wp14:editId="05BE7995">
                                <wp:extent cx="106680" cy="98349"/>
                                <wp:effectExtent l="0" t="0" r="7620" b="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62992" cy="150263"/>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www.turnisce.si</w:t>
                          </w:r>
                        </w:p>
                        <w:p w14:paraId="2B1A61B8" w14:textId="77777777" w:rsidR="002A6250" w:rsidRDefault="002A6250" w:rsidP="00163D82">
                          <w:pPr>
                            <w:spacing w:before="20" w:after="2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184B6E5" id="_x0000_t202" coordsize="21600,21600" o:spt="202" path="m,l,21600r21600,l21600,xe">
              <v:stroke joinstyle="miter"/>
              <v:path gradientshapeok="t" o:connecttype="rect"/>
            </v:shapetype>
            <v:shape id="Polje z besedilom 2" o:spid="_x0000_s1026" type="#_x0000_t202" style="position:absolute;left:0;text-align:left;margin-left:359.6pt;margin-top:36pt;width:99.75pt;height:53.5pt;z-index:251665408;visibility:visible;mso-wrap-style:square;mso-width-percent:0;mso-height-percent:0;mso-wrap-distance-left:9pt;mso-wrap-distance-top:3.6pt;mso-wrap-distance-right:9pt;mso-wrap-distance-bottom:3.6pt;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" stroked="f">
              <v:textbox>
                <w:txbxContent>
                  <w:p w14:paraId="406771A3" w14:textId="77777777" w:rsidR="002A6250" w:rsidRPr="00CE072A" w:rsidRDefault="002A6250" w:rsidP="00163D82">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26A20DBC" wp14:editId="31F5AB35">
                          <wp:extent cx="99806" cy="81915"/>
                          <wp:effectExtent l="0" t="0" r="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7701" cy="104810"/>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02 572 10 60</w:t>
                    </w:r>
                  </w:p>
                  <w:p w14:paraId="5B7F5AA5" w14:textId="77777777" w:rsidR="002A6250" w:rsidRPr="00CE072A" w:rsidRDefault="002A6250" w:rsidP="00163D82">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38B5D5CA" wp14:editId="32D76F70">
                          <wp:extent cx="97155" cy="101104"/>
                          <wp:effectExtent l="0" t="0" r="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7550" cy="122328"/>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02 573 50 41</w:t>
                    </w:r>
                  </w:p>
                  <w:p w14:paraId="3FC56361" w14:textId="77777777" w:rsidR="002A6250" w:rsidRPr="00CE072A" w:rsidRDefault="002A6250" w:rsidP="00163D82">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0DDAF95A" wp14:editId="249CA71F">
                          <wp:extent cx="114559" cy="79375"/>
                          <wp:effectExtent l="0" t="0" r="0"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54386" cy="106970"/>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obcina@turnisce.si</w:t>
                    </w:r>
                  </w:p>
                  <w:p w14:paraId="1282483F" w14:textId="77777777" w:rsidR="002A6250" w:rsidRPr="00CE072A" w:rsidRDefault="002A6250" w:rsidP="00163D82">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28C4174C" wp14:editId="05BE7995">
                          <wp:extent cx="106680" cy="98349"/>
                          <wp:effectExtent l="0" t="0" r="7620" b="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62992" cy="150263"/>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www.turnisce.si</w:t>
                    </w:r>
                  </w:p>
                  <w:p w14:paraId="2B1A61B8" w14:textId="77777777" w:rsidR="002A6250" w:rsidRDefault="002A6250" w:rsidP="00163D82">
                    <w:pPr>
                      <w:spacing w:before="20" w:after="20"/>
                    </w:pPr>
                  </w:p>
                </w:txbxContent>
              </v:textbox>
              <w10:wrap type="square" anchorx="margin" anchory="page"/>
            </v:shape>
          </w:pict>
        </mc:Fallback>
      </mc:AlternateContent>
    </w:r>
    <w:r w:rsidRPr="000818AF">
      <w:rPr>
        <w:rFonts w:ascii="Arial" w:hAnsi="Arial" w:cs="Arial"/>
        <w:b/>
        <w:bCs/>
      </w:rPr>
      <w:t>OBČINA TURNIŠČE</w:t>
    </w:r>
  </w:p>
  <w:p w14:paraId="1281BB37" w14:textId="77777777" w:rsidR="002A6250" w:rsidRPr="000818AF" w:rsidRDefault="002A6250" w:rsidP="00163D82">
    <w:pPr>
      <w:ind w:left="426"/>
      <w:rPr>
        <w:rFonts w:ascii="Arial" w:hAnsi="Arial" w:cs="Arial"/>
      </w:rPr>
    </w:pPr>
    <w:r w:rsidRPr="000818AF">
      <w:rPr>
        <w:rFonts w:ascii="Arial" w:hAnsi="Arial" w:cs="Arial"/>
      </w:rPr>
      <w:t xml:space="preserve">Ulica Štefana Kovača 73, </w:t>
    </w:r>
  </w:p>
  <w:p w14:paraId="15F7FA62" w14:textId="77777777" w:rsidR="002A6250" w:rsidRPr="000818AF" w:rsidRDefault="002A6250" w:rsidP="00163D82">
    <w:pPr>
      <w:ind w:left="426"/>
      <w:rPr>
        <w:rFonts w:ascii="Arial" w:hAnsi="Arial" w:cs="Arial"/>
      </w:rPr>
    </w:pPr>
    <w:r w:rsidRPr="000818AF">
      <w:rPr>
        <w:rFonts w:ascii="Arial" w:hAnsi="Arial" w:cs="Arial"/>
      </w:rPr>
      <w:t>SI-9224 Turnišče</w:t>
    </w:r>
  </w:p>
  <w:p w14:paraId="654D4D6D" w14:textId="77777777" w:rsidR="002A6250" w:rsidRDefault="002A6250" w:rsidP="00163D82">
    <w:pPr>
      <w:pStyle w:val="Glava"/>
      <w:ind w:right="-108"/>
      <w:rPr>
        <w:rStyle w:val="Hiperpovezava"/>
        <w:rFonts w:cs="Arial"/>
        <w:b/>
        <w:sz w:val="14"/>
        <w:szCs w:val="14"/>
      </w:rPr>
    </w:pPr>
    <w:r>
      <w:rPr>
        <w:i/>
        <w:szCs w:val="20"/>
      </w:rPr>
      <w:t xml:space="preserve">               </w:t>
    </w:r>
  </w:p>
  <w:p w14:paraId="74348A5A" w14:textId="77777777" w:rsidR="002A6250" w:rsidRPr="00905A56" w:rsidRDefault="002A6250" w:rsidP="00271AF1">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DD6663" w14:textId="77777777" w:rsidR="00072C8A" w:rsidRDefault="00072C8A" w:rsidP="00072C8A">
    <w:pPr>
      <w:pStyle w:val="Glava"/>
      <w:tabs>
        <w:tab w:val="clear" w:pos="9072"/>
        <w:tab w:val="left" w:pos="5960"/>
      </w:tabs>
    </w:pPr>
    <w:r>
      <w:rPr>
        <w:rFonts w:ascii="Calibri" w:hAnsi="Calibri" w:cs="Arial"/>
        <w:noProof/>
        <w:sz w:val="17"/>
        <w:szCs w:val="17"/>
      </w:rPr>
      <mc:AlternateContent>
        <mc:Choice Requires="wpg">
          <w:drawing>
            <wp:anchor distT="0" distB="0" distL="114300" distR="114300" simplePos="0" relativeHeight="251675648" behindDoc="1" locked="0" layoutInCell="1" allowOverlap="1" wp14:anchorId="5940B190" wp14:editId="21E8B9F4">
              <wp:simplePos x="0" y="0"/>
              <wp:positionH relativeFrom="column">
                <wp:posOffset>3138806</wp:posOffset>
              </wp:positionH>
              <wp:positionV relativeFrom="paragraph">
                <wp:posOffset>-2540</wp:posOffset>
              </wp:positionV>
              <wp:extent cx="3051810" cy="442856"/>
              <wp:effectExtent l="0" t="0" r="0" b="0"/>
              <wp:wrapNone/>
              <wp:docPr id="719859228" name="Skupina 1"/>
              <wp:cNvGraphicFramePr/>
              <a:graphic xmlns:a="http://schemas.openxmlformats.org/drawingml/2006/main">
                <a:graphicData uri="http://schemas.microsoft.com/office/word/2010/wordprocessingGroup">
                  <wpg:wgp>
                    <wpg:cNvGrpSpPr/>
                    <wpg:grpSpPr>
                      <a:xfrm>
                        <a:off x="0" y="0"/>
                        <a:ext cx="3051810" cy="442856"/>
                        <a:chOff x="1428750" y="0"/>
                        <a:chExt cx="4762500" cy="586740"/>
                      </a:xfrm>
                    </wpg:grpSpPr>
                    <pic:pic xmlns:pic="http://schemas.openxmlformats.org/drawingml/2006/picture">
                      <pic:nvPicPr>
                        <pic:cNvPr id="1679328800" name="Slika 1679328800" descr="Slika, ki vsebuje besede pisava, grafika, grafično oblikovanje, besedilo&#10;&#10;Opis je samodejno ustvarjen"/>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1428750" y="133350"/>
                          <a:ext cx="2362200" cy="453390"/>
                        </a:xfrm>
                        <a:prstGeom prst="rect">
                          <a:avLst/>
                        </a:prstGeom>
                      </pic:spPr>
                    </pic:pic>
                    <pic:pic xmlns:pic="http://schemas.openxmlformats.org/drawingml/2006/picture">
                      <pic:nvPicPr>
                        <pic:cNvPr id="536182825" name="Slika 536182825" descr="Slika, ki vsebuje besede besedilo, pisava, posnetek zaslona, električno modra&#10;&#10;Opis je samodejno ustvarjen"/>
                        <pic:cNvPicPr>
                          <a:picLocks noChangeAspect="1"/>
                        </pic:cNvPicPr>
                      </pic:nvPicPr>
                      <pic:blipFill>
                        <a:blip r:embed="rId2">
                          <a:extLst>
                            <a:ext uri="{28A0092B-C50C-407E-A947-70E740481C1C}">
                              <a14:useLocalDpi xmlns:a14="http://schemas.microsoft.com/office/drawing/2010/main" val="0"/>
                            </a:ext>
                          </a:extLst>
                        </a:blip>
                        <a:srcRect/>
                        <a:stretch>
                          <a:fillRect/>
                        </a:stretch>
                      </pic:blipFill>
                      <pic:spPr bwMode="auto">
                        <a:xfrm>
                          <a:off x="4248150" y="0"/>
                          <a:ext cx="1943100" cy="584200"/>
                        </a:xfrm>
                        <a:prstGeom prst="rect">
                          <a:avLst/>
                        </a:prstGeom>
                        <a:noFill/>
                      </pic:spPr>
                    </pic:pic>
                  </wpg:wgp>
                </a:graphicData>
              </a:graphic>
              <wp14:sizeRelH relativeFrom="margin">
                <wp14:pctWidth>0</wp14:pctWidth>
              </wp14:sizeRelH>
              <wp14:sizeRelV relativeFrom="margin">
                <wp14:pctHeight>0</wp14:pctHeight>
              </wp14:sizeRelV>
            </wp:anchor>
          </w:drawing>
        </mc:Choice>
        <mc:Fallback>
          <w:pict>
            <v:group w14:anchorId="2DF8848D" id="Skupina 1" o:spid="_x0000_s1026" style="position:absolute;margin-left:247.15pt;margin-top:-.2pt;width:240.3pt;height:34.85pt;z-index:-251640832;mso-width-relative:margin;mso-height-relative:margin" coordorigin="14287" coordsize="47625,586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lika 1679328800" o:spid="_x0000_s1027" type="#_x0000_t75" alt="Slika, ki vsebuje besede pisava, grafika, grafično oblikovanje, besedilo&#10;&#10;Opis je samodejno ustvarjen" style="position:absolute;left:14287;top:1333;width:23622;height:453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">
                <v:imagedata r:id="rId3" o:title="Slika, ki vsebuje besede pisava, grafika, grafično oblikovanje, besedilo&#10;&#10;Opis je samodejno ustvarjen"/>
              </v:shape>
              <v:shape id="Slika 536182825" o:spid="_x0000_s1028" type="#_x0000_t75" alt="Slika, ki vsebuje besede besedilo, pisava, posnetek zaslona, električno modra&#10;&#10;Opis je samodejno ustvarjen" style="position:absolute;left:42481;width:19431;height:584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">
                <v:imagedata r:id="rId4" o:title="Slika, ki vsebuje besede besedilo, pisava, posnetek zaslona, električno modra&#10;&#10;Opis je samodejno ustvarjen"/>
              </v:shape>
            </v:group>
          </w:pict>
        </mc:Fallback>
      </mc:AlternateContent>
    </w:r>
    <w:r w:rsidRPr="0042106B">
      <w:rPr>
        <w:rFonts w:cstheme="minorHAnsi"/>
        <w:noProof/>
      </w:rPr>
      <w:drawing>
        <wp:inline distT="0" distB="0" distL="0" distR="0" wp14:anchorId="78329AE8" wp14:editId="486DAB3E">
          <wp:extent cx="933774" cy="523704"/>
          <wp:effectExtent l="0" t="0" r="0" b="0"/>
          <wp:docPr id="1138645173" name="Slika 1" descr="Dom starejših Rakič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om starejših Rakičan"/>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943341" cy="529070"/>
                  </a:xfrm>
                  <a:prstGeom prst="rect">
                    <a:avLst/>
                  </a:prstGeom>
                  <a:noFill/>
                  <a:ln>
                    <a:noFill/>
                  </a:ln>
                </pic:spPr>
              </pic:pic>
            </a:graphicData>
          </a:graphic>
        </wp:inline>
      </w:drawing>
    </w:r>
    <w:r w:rsidRPr="00E223AE">
      <w:rPr>
        <w:rFonts w:ascii="Times New Roman"/>
        <w:noProof/>
        <w:lang w:eastAsia="sl-SI"/>
      </w:rPr>
      <w:drawing>
        <wp:inline distT="0" distB="0" distL="0" distR="0" wp14:anchorId="324F5832" wp14:editId="28F73482">
          <wp:extent cx="1943100" cy="370973"/>
          <wp:effectExtent l="0" t="0" r="0" b="0"/>
          <wp:docPr id="53524013" name="Slika 53524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jpe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980884" cy="378187"/>
                  </a:xfrm>
                  <a:prstGeom prst="rect">
                    <a:avLst/>
                  </a:prstGeom>
                  <a:noFill/>
                  <a:ln>
                    <a:noFill/>
                  </a:ln>
                </pic:spPr>
              </pic:pic>
            </a:graphicData>
          </a:graphic>
        </wp:inline>
      </w:drawing>
    </w: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A2AF6A" w14:textId="77777777" w:rsidR="002A6250" w:rsidRPr="000818AF" w:rsidRDefault="002A6250" w:rsidP="008237CD">
    <w:pPr>
      <w:ind w:left="426"/>
      <w:rPr>
        <w:rFonts w:ascii="Arial" w:hAnsi="Arial" w:cs="Arial"/>
        <w:b/>
        <w:bCs/>
      </w:rPr>
    </w:pPr>
    <w:r w:rsidRPr="000818AF">
      <w:rPr>
        <w:rFonts w:ascii="Arial" w:hAnsi="Arial" w:cs="Arial"/>
        <w:b/>
        <w:bCs/>
        <w:noProof/>
      </w:rPr>
      <w:drawing>
        <wp:anchor distT="0" distB="0" distL="114300" distR="114300" simplePos="0" relativeHeight="251670528" behindDoc="0" locked="0" layoutInCell="1" allowOverlap="1" wp14:anchorId="45238A20" wp14:editId="7F76BB3F">
          <wp:simplePos x="0" y="0"/>
          <wp:positionH relativeFrom="leftMargin">
            <wp:posOffset>342900</wp:posOffset>
          </wp:positionH>
          <wp:positionV relativeFrom="paragraph">
            <wp:posOffset>7620</wp:posOffset>
          </wp:positionV>
          <wp:extent cx="590550" cy="590550"/>
          <wp:effectExtent l="0" t="0" r="0" b="0"/>
          <wp:wrapNone/>
          <wp:docPr id="14" name="Slika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Slika 78"/>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590550" cy="5905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0818AF">
      <w:rPr>
        <w:rFonts w:ascii="Arial" w:hAnsi="Arial" w:cs="Arial"/>
        <w:noProof/>
      </w:rPr>
      <mc:AlternateContent>
        <mc:Choice Requires="wps">
          <w:drawing>
            <wp:anchor distT="45720" distB="45720" distL="114300" distR="114300" simplePos="0" relativeHeight="251671552" behindDoc="0" locked="0" layoutInCell="1" allowOverlap="1" wp14:anchorId="08FA66FC" wp14:editId="094D9835">
              <wp:simplePos x="0" y="0"/>
              <wp:positionH relativeFrom="margin">
                <wp:posOffset>4566920</wp:posOffset>
              </wp:positionH>
              <wp:positionV relativeFrom="page">
                <wp:posOffset>457200</wp:posOffset>
              </wp:positionV>
              <wp:extent cx="1266825" cy="679450"/>
              <wp:effectExtent l="0" t="0" r="9525" b="6350"/>
              <wp:wrapSquare wrapText="bothSides"/>
              <wp:docPr id="13"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66825" cy="679450"/>
                      </a:xfrm>
                      <a:prstGeom prst="rect">
                        <a:avLst/>
                      </a:prstGeom>
                      <a:solidFill>
                        <a:srgbClr val="FFFFFF"/>
                      </a:solidFill>
                      <a:ln w="9525">
                        <a:noFill/>
                        <a:miter lim="800000"/>
                        <a:headEnd/>
                        <a:tailEnd/>
                      </a:ln>
                    </wps:spPr>
                    <wps:txbx>
                      <w:txbxContent>
                        <w:p w14:paraId="24CCE601" w14:textId="77777777" w:rsidR="002A6250" w:rsidRPr="00CE072A" w:rsidRDefault="002A6250" w:rsidP="008237CD">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3FA50897" wp14:editId="394756C8">
                                <wp:extent cx="99806" cy="81915"/>
                                <wp:effectExtent l="0" t="0" r="0" b="0"/>
                                <wp:docPr id="15" name="Slika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7701" cy="104810"/>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02 572 10 60</w:t>
                          </w:r>
                        </w:p>
                        <w:p w14:paraId="63A0843C" w14:textId="77777777" w:rsidR="002A6250" w:rsidRPr="00CE072A" w:rsidRDefault="002A6250" w:rsidP="008237CD">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00D90CE7" wp14:editId="21D0B005">
                                <wp:extent cx="97155" cy="101104"/>
                                <wp:effectExtent l="0" t="0" r="0" b="0"/>
                                <wp:docPr id="16" name="Slika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7550" cy="122328"/>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02 573 50 41</w:t>
                          </w:r>
                        </w:p>
                        <w:p w14:paraId="1FFDE3C4" w14:textId="77777777" w:rsidR="002A6250" w:rsidRPr="00CE072A" w:rsidRDefault="002A6250" w:rsidP="008237CD">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5DFD68D6" wp14:editId="5DABC7D9">
                                <wp:extent cx="114559" cy="79375"/>
                                <wp:effectExtent l="0" t="0" r="0" b="0"/>
                                <wp:docPr id="17" name="Slika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54386" cy="106970"/>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obcina@turnisce.si</w:t>
                          </w:r>
                        </w:p>
                        <w:p w14:paraId="6A17943E" w14:textId="77777777" w:rsidR="002A6250" w:rsidRPr="00CE072A" w:rsidRDefault="002A6250" w:rsidP="008237CD">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221EB9C8" wp14:editId="0FCA015B">
                                <wp:extent cx="106680" cy="98349"/>
                                <wp:effectExtent l="0" t="0" r="7620" b="0"/>
                                <wp:docPr id="18" name="Slika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62992" cy="150263"/>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www.turnisce.si</w:t>
                          </w:r>
                        </w:p>
                        <w:p w14:paraId="259EF7A6" w14:textId="77777777" w:rsidR="002A6250" w:rsidRDefault="002A6250" w:rsidP="008237CD">
                          <w:pPr>
                            <w:spacing w:before="20" w:after="2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8FA66FC" id="_x0000_t202" coordsize="21600,21600" o:spt="202" path="m,l,21600r21600,l21600,xe">
              <v:stroke joinstyle="miter"/>
              <v:path gradientshapeok="t" o:connecttype="rect"/>
            </v:shapetype>
            <v:shape id="_x0000_s1027" type="#_x0000_t202" style="position:absolute;left:0;text-align:left;margin-left:359.6pt;margin-top:36pt;width:99.75pt;height:53.5pt;z-index:251671552;visibility:visible;mso-wrap-style:square;mso-width-percent:0;mso-height-percent:0;mso-wrap-distance-left:9pt;mso-wrap-distance-top:3.6pt;mso-wrap-distance-right:9pt;mso-wrap-distance-bottom:3.6pt;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" stroked="f">
              <v:textbox>
                <w:txbxContent>
                  <w:p w14:paraId="24CCE601" w14:textId="77777777" w:rsidR="002A6250" w:rsidRPr="00CE072A" w:rsidRDefault="002A6250" w:rsidP="008237CD">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3FA50897" wp14:editId="394756C8">
                          <wp:extent cx="99806" cy="81915"/>
                          <wp:effectExtent l="0" t="0" r="0" b="0"/>
                          <wp:docPr id="15" name="Slika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7701" cy="104810"/>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02 572 10 60</w:t>
                    </w:r>
                  </w:p>
                  <w:p w14:paraId="63A0843C" w14:textId="77777777" w:rsidR="002A6250" w:rsidRPr="00CE072A" w:rsidRDefault="002A6250" w:rsidP="008237CD">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00D90CE7" wp14:editId="21D0B005">
                          <wp:extent cx="97155" cy="101104"/>
                          <wp:effectExtent l="0" t="0" r="0" b="0"/>
                          <wp:docPr id="16" name="Slika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7550" cy="122328"/>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02 573 50 41</w:t>
                    </w:r>
                  </w:p>
                  <w:p w14:paraId="1FFDE3C4" w14:textId="77777777" w:rsidR="002A6250" w:rsidRPr="00CE072A" w:rsidRDefault="002A6250" w:rsidP="008237CD">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5DFD68D6" wp14:editId="5DABC7D9">
                          <wp:extent cx="114559" cy="79375"/>
                          <wp:effectExtent l="0" t="0" r="0" b="0"/>
                          <wp:docPr id="17" name="Slika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54386" cy="106970"/>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obcina@turnisce.si</w:t>
                    </w:r>
                  </w:p>
                  <w:p w14:paraId="6A17943E" w14:textId="77777777" w:rsidR="002A6250" w:rsidRPr="00CE072A" w:rsidRDefault="002A6250" w:rsidP="008237CD">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221EB9C8" wp14:editId="0FCA015B">
                          <wp:extent cx="106680" cy="98349"/>
                          <wp:effectExtent l="0" t="0" r="7620" b="0"/>
                          <wp:docPr id="18" name="Slika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62992" cy="150263"/>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www.turnisce.si</w:t>
                    </w:r>
                  </w:p>
                  <w:p w14:paraId="259EF7A6" w14:textId="77777777" w:rsidR="002A6250" w:rsidRDefault="002A6250" w:rsidP="008237CD">
                    <w:pPr>
                      <w:spacing w:before="20" w:after="20"/>
                    </w:pPr>
                  </w:p>
                </w:txbxContent>
              </v:textbox>
              <w10:wrap type="square" anchorx="margin" anchory="page"/>
            </v:shape>
          </w:pict>
        </mc:Fallback>
      </mc:AlternateContent>
    </w:r>
    <w:r w:rsidRPr="000818AF">
      <w:rPr>
        <w:rFonts w:ascii="Arial" w:hAnsi="Arial" w:cs="Arial"/>
        <w:b/>
        <w:bCs/>
      </w:rPr>
      <w:t>OBČINA TURNIŠČE</w:t>
    </w:r>
  </w:p>
  <w:p w14:paraId="2330478E" w14:textId="77777777" w:rsidR="002A6250" w:rsidRPr="000818AF" w:rsidRDefault="002A6250" w:rsidP="008237CD">
    <w:pPr>
      <w:ind w:left="426"/>
      <w:rPr>
        <w:rFonts w:ascii="Arial" w:hAnsi="Arial" w:cs="Arial"/>
      </w:rPr>
    </w:pPr>
    <w:r w:rsidRPr="000818AF">
      <w:rPr>
        <w:rFonts w:ascii="Arial" w:hAnsi="Arial" w:cs="Arial"/>
      </w:rPr>
      <w:t xml:space="preserve">Ulica Štefana Kovača 73, </w:t>
    </w:r>
  </w:p>
  <w:p w14:paraId="0E35E875" w14:textId="77777777" w:rsidR="002A6250" w:rsidRPr="000818AF" w:rsidRDefault="002A6250" w:rsidP="008237CD">
    <w:pPr>
      <w:ind w:left="426"/>
      <w:rPr>
        <w:rFonts w:ascii="Arial" w:hAnsi="Arial" w:cs="Arial"/>
      </w:rPr>
    </w:pPr>
    <w:r w:rsidRPr="000818AF">
      <w:rPr>
        <w:rFonts w:ascii="Arial" w:hAnsi="Arial" w:cs="Arial"/>
      </w:rPr>
      <w:t>SI-9224 Turnišče</w:t>
    </w:r>
  </w:p>
  <w:p w14:paraId="7F0C9CBA" w14:textId="77777777" w:rsidR="002A6250" w:rsidRDefault="002A625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7CB6ADB8"/>
    <w:lvl w:ilvl="0">
      <w:start w:val="1"/>
      <w:numFmt w:val="decimal"/>
      <w:pStyle w:val="Otevilenseznam3"/>
      <w:lvlText w:val="%1."/>
      <w:lvlJc w:val="left"/>
      <w:pPr>
        <w:tabs>
          <w:tab w:val="num" w:pos="926"/>
        </w:tabs>
        <w:ind w:left="926" w:hanging="360"/>
      </w:pPr>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000002"/>
    <w:multiLevelType w:val="singleLevel"/>
    <w:tmpl w:val="00000002"/>
    <w:name w:val="WW8Num2"/>
    <w:lvl w:ilvl="0">
      <w:start w:val="1"/>
      <w:numFmt w:val="bullet"/>
      <w:lvlText w:val=""/>
      <w:lvlJc w:val="left"/>
      <w:pPr>
        <w:tabs>
          <w:tab w:val="num" w:pos="0"/>
        </w:tabs>
        <w:ind w:left="1004" w:hanging="360"/>
      </w:pPr>
      <w:rPr>
        <w:rFonts w:ascii="Symbol" w:hAnsi="Symbol" w:cs="Symbol" w:hint="default"/>
      </w:rPr>
    </w:lvl>
  </w:abstractNum>
  <w:abstractNum w:abstractNumId="3" w15:restartNumberingAfterBreak="0">
    <w:nsid w:val="00000003"/>
    <w:multiLevelType w:val="singleLevel"/>
    <w:tmpl w:val="00000003"/>
    <w:name w:val="WW8Num5"/>
    <w:lvl w:ilvl="0">
      <w:start w:val="1"/>
      <w:numFmt w:val="decimal"/>
      <w:lvlText w:val="%1."/>
      <w:lvlJc w:val="left"/>
      <w:pPr>
        <w:tabs>
          <w:tab w:val="num" w:pos="5346"/>
        </w:tabs>
        <w:ind w:left="5346" w:hanging="360"/>
      </w:pPr>
      <w:rPr>
        <w:rFonts w:ascii="Times New Roman" w:hAnsi="Times New Roman" w:cs="Times New Roman" w:hint="default"/>
        <w:sz w:val="24"/>
        <w:szCs w:val="24"/>
      </w:rPr>
    </w:lvl>
  </w:abstractNum>
  <w:abstractNum w:abstractNumId="4" w15:restartNumberingAfterBreak="0">
    <w:nsid w:val="00000005"/>
    <w:multiLevelType w:val="singleLevel"/>
    <w:tmpl w:val="00000005"/>
    <w:name w:val="WW8Num7"/>
    <w:lvl w:ilvl="0">
      <w:start w:val="1"/>
      <w:numFmt w:val="bullet"/>
      <w:lvlText w:val=""/>
      <w:lvlJc w:val="left"/>
      <w:pPr>
        <w:tabs>
          <w:tab w:val="num" w:pos="0"/>
        </w:tabs>
        <w:ind w:left="720" w:hanging="360"/>
      </w:pPr>
      <w:rPr>
        <w:rFonts w:ascii="Symbol" w:hAnsi="Symbol" w:cs="Symbol" w:hint="default"/>
      </w:rPr>
    </w:lvl>
  </w:abstractNum>
  <w:abstractNum w:abstractNumId="5" w15:restartNumberingAfterBreak="0">
    <w:nsid w:val="00000006"/>
    <w:multiLevelType w:val="singleLevel"/>
    <w:tmpl w:val="00000006"/>
    <w:name w:val="WW8Num8"/>
    <w:lvl w:ilvl="0">
      <w:start w:val="1"/>
      <w:numFmt w:val="bullet"/>
      <w:lvlText w:val=""/>
      <w:lvlJc w:val="left"/>
      <w:pPr>
        <w:tabs>
          <w:tab w:val="num" w:pos="0"/>
        </w:tabs>
        <w:ind w:left="1077" w:hanging="360"/>
      </w:pPr>
      <w:rPr>
        <w:rFonts w:ascii="Symbol" w:hAnsi="Symbol" w:cs="Symbol" w:hint="default"/>
        <w:sz w:val="22"/>
        <w:szCs w:val="22"/>
      </w:rPr>
    </w:lvl>
  </w:abstractNum>
  <w:abstractNum w:abstractNumId="6" w15:restartNumberingAfterBreak="0">
    <w:nsid w:val="00000007"/>
    <w:multiLevelType w:val="singleLevel"/>
    <w:tmpl w:val="00000007"/>
    <w:name w:val="WW8Num9"/>
    <w:lvl w:ilvl="0">
      <w:start w:val="1"/>
      <w:numFmt w:val="bullet"/>
      <w:lvlText w:val=""/>
      <w:lvlJc w:val="left"/>
      <w:pPr>
        <w:tabs>
          <w:tab w:val="num" w:pos="0"/>
        </w:tabs>
        <w:ind w:left="1004" w:hanging="360"/>
      </w:pPr>
      <w:rPr>
        <w:rFonts w:ascii="Symbol" w:hAnsi="Symbol" w:cs="Symbol" w:hint="default"/>
      </w:rPr>
    </w:lvl>
  </w:abstractNum>
  <w:abstractNum w:abstractNumId="7" w15:restartNumberingAfterBreak="0">
    <w:nsid w:val="0000000D"/>
    <w:multiLevelType w:val="singleLevel"/>
    <w:tmpl w:val="0000000D"/>
    <w:name w:val="WW8Num15"/>
    <w:lvl w:ilvl="0">
      <w:start w:val="1"/>
      <w:numFmt w:val="decimal"/>
      <w:lvlText w:val="%1."/>
      <w:lvlJc w:val="left"/>
      <w:pPr>
        <w:tabs>
          <w:tab w:val="num" w:pos="1004"/>
        </w:tabs>
        <w:ind w:left="1004" w:hanging="360"/>
      </w:pPr>
      <w:rPr>
        <w:rFonts w:ascii="Times New Roman" w:hAnsi="Times New Roman" w:cs="Times New Roman"/>
      </w:rPr>
    </w:lvl>
  </w:abstractNum>
  <w:abstractNum w:abstractNumId="8" w15:restartNumberingAfterBreak="0">
    <w:nsid w:val="0000000F"/>
    <w:multiLevelType w:val="singleLevel"/>
    <w:tmpl w:val="0000000F"/>
    <w:name w:val="WW8Num18"/>
    <w:lvl w:ilvl="0">
      <w:start w:val="1"/>
      <w:numFmt w:val="bullet"/>
      <w:lvlText w:val=""/>
      <w:lvlJc w:val="left"/>
      <w:pPr>
        <w:tabs>
          <w:tab w:val="num" w:pos="0"/>
        </w:tabs>
        <w:ind w:left="1004" w:hanging="360"/>
      </w:pPr>
      <w:rPr>
        <w:rFonts w:ascii="Symbol" w:hAnsi="Symbol" w:cs="Symbol" w:hint="default"/>
      </w:rPr>
    </w:lvl>
  </w:abstractNum>
  <w:abstractNum w:abstractNumId="9" w15:restartNumberingAfterBreak="0">
    <w:nsid w:val="00000010"/>
    <w:multiLevelType w:val="singleLevel"/>
    <w:tmpl w:val="00000010"/>
    <w:name w:val="WW8Num19"/>
    <w:lvl w:ilvl="0">
      <w:start w:val="1"/>
      <w:numFmt w:val="bullet"/>
      <w:pStyle w:val="RSnatevanje"/>
      <w:lvlText w:val=""/>
      <w:lvlJc w:val="left"/>
      <w:pPr>
        <w:tabs>
          <w:tab w:val="num" w:pos="360"/>
        </w:tabs>
        <w:ind w:left="357" w:hanging="357"/>
      </w:pPr>
      <w:rPr>
        <w:rFonts w:ascii="Symbol" w:hAnsi="Symbol" w:cs="Times New Roman" w:hint="default"/>
        <w:caps w:val="0"/>
        <w:smallCaps w:val="0"/>
        <w:strike w:val="0"/>
        <w:dstrike w:val="0"/>
        <w:outline w:val="0"/>
        <w:shadow w:val="0"/>
        <w:vanish w:val="0"/>
        <w:color w:val="auto"/>
        <w:position w:val="0"/>
        <w:sz w:val="18"/>
        <w:szCs w:val="18"/>
        <w:vertAlign w:val="baseline"/>
      </w:rPr>
    </w:lvl>
  </w:abstractNum>
  <w:abstractNum w:abstractNumId="10" w15:restartNumberingAfterBreak="0">
    <w:nsid w:val="00000012"/>
    <w:multiLevelType w:val="singleLevel"/>
    <w:tmpl w:val="00000012"/>
    <w:name w:val="WW8Num21"/>
    <w:lvl w:ilvl="0">
      <w:start w:val="1"/>
      <w:numFmt w:val="bullet"/>
      <w:lvlText w:val=""/>
      <w:lvlJc w:val="left"/>
      <w:pPr>
        <w:tabs>
          <w:tab w:val="num" w:pos="0"/>
        </w:tabs>
        <w:ind w:left="720" w:hanging="360"/>
      </w:pPr>
      <w:rPr>
        <w:rFonts w:ascii="Symbol" w:hAnsi="Symbol" w:cs="Symbol" w:hint="default"/>
        <w:color w:val="000000"/>
      </w:rPr>
    </w:lvl>
  </w:abstractNum>
  <w:abstractNum w:abstractNumId="11" w15:restartNumberingAfterBreak="0">
    <w:nsid w:val="00000015"/>
    <w:multiLevelType w:val="singleLevel"/>
    <w:tmpl w:val="00000015"/>
    <w:name w:val="WW8Num25"/>
    <w:lvl w:ilvl="0">
      <w:start w:val="1"/>
      <w:numFmt w:val="decimal"/>
      <w:lvlText w:val="%1."/>
      <w:lvlJc w:val="left"/>
      <w:pPr>
        <w:tabs>
          <w:tab w:val="num" w:pos="-502"/>
        </w:tabs>
        <w:ind w:left="502" w:hanging="360"/>
      </w:pPr>
      <w:rPr>
        <w:rFonts w:ascii="Times New Roman" w:hAnsi="Times New Roman" w:cs="Times New Roman"/>
        <w:b/>
        <w:i w:val="0"/>
      </w:rPr>
    </w:lvl>
  </w:abstractNum>
  <w:abstractNum w:abstractNumId="12" w15:restartNumberingAfterBreak="0">
    <w:nsid w:val="01913CB7"/>
    <w:multiLevelType w:val="hybridMultilevel"/>
    <w:tmpl w:val="F4D05B7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0318679C"/>
    <w:multiLevelType w:val="hybridMultilevel"/>
    <w:tmpl w:val="FBF6B7A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06410E9B"/>
    <w:multiLevelType w:val="singleLevel"/>
    <w:tmpl w:val="DFCC1848"/>
    <w:lvl w:ilvl="0">
      <w:start w:val="1"/>
      <w:numFmt w:val="decimal"/>
      <w:lvlText w:val="%1."/>
      <w:lvlJc w:val="left"/>
      <w:pPr>
        <w:tabs>
          <w:tab w:val="num" w:pos="360"/>
        </w:tabs>
        <w:ind w:left="360" w:hanging="360"/>
      </w:pPr>
      <w:rPr>
        <w:sz w:val="20"/>
        <w:szCs w:val="20"/>
      </w:rPr>
    </w:lvl>
  </w:abstractNum>
  <w:abstractNum w:abstractNumId="15" w15:restartNumberingAfterBreak="0">
    <w:nsid w:val="09553BED"/>
    <w:multiLevelType w:val="hybridMultilevel"/>
    <w:tmpl w:val="61649886"/>
    <w:lvl w:ilvl="0" w:tplc="67348D1A">
      <w:numFmt w:val="bullet"/>
      <w:lvlText w:val="-"/>
      <w:lvlJc w:val="left"/>
      <w:pPr>
        <w:ind w:left="360" w:hanging="360"/>
      </w:pPr>
      <w:rPr>
        <w:rFonts w:ascii="Calibri" w:eastAsia="Times New Roman"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0BF30C87"/>
    <w:multiLevelType w:val="hybridMultilevel"/>
    <w:tmpl w:val="B120C32A"/>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7" w15:restartNumberingAfterBreak="0">
    <w:nsid w:val="0FC05AB2"/>
    <w:multiLevelType w:val="hybridMultilevel"/>
    <w:tmpl w:val="74D8F776"/>
    <w:lvl w:ilvl="0" w:tplc="04240001">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18" w15:restartNumberingAfterBreak="0">
    <w:nsid w:val="11A80A22"/>
    <w:multiLevelType w:val="multilevel"/>
    <w:tmpl w:val="B2645D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1AE5060D"/>
    <w:multiLevelType w:val="hybridMultilevel"/>
    <w:tmpl w:val="E2D22ECC"/>
    <w:lvl w:ilvl="0" w:tplc="7BCCC0B2">
      <w:start w:val="3"/>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1C021D3D"/>
    <w:multiLevelType w:val="hybridMultilevel"/>
    <w:tmpl w:val="380C7AB4"/>
    <w:lvl w:ilvl="0" w:tplc="04240001">
      <w:start w:val="1"/>
      <w:numFmt w:val="bullet"/>
      <w:lvlText w:val=""/>
      <w:lvlJc w:val="left"/>
      <w:pPr>
        <w:ind w:left="1077" w:hanging="360"/>
      </w:pPr>
      <w:rPr>
        <w:rFonts w:ascii="Symbol" w:hAnsi="Symbol"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21" w15:restartNumberingAfterBreak="0">
    <w:nsid w:val="1C4F472C"/>
    <w:multiLevelType w:val="singleLevel"/>
    <w:tmpl w:val="3EB63030"/>
    <w:lvl w:ilvl="0">
      <w:numFmt w:val="bullet"/>
      <w:lvlText w:val="-"/>
      <w:lvlJc w:val="left"/>
      <w:pPr>
        <w:tabs>
          <w:tab w:val="num" w:pos="360"/>
        </w:tabs>
        <w:ind w:left="360" w:hanging="360"/>
      </w:pPr>
      <w:rPr>
        <w:rFonts w:hint="default"/>
      </w:rPr>
    </w:lvl>
  </w:abstractNum>
  <w:abstractNum w:abstractNumId="22" w15:restartNumberingAfterBreak="0">
    <w:nsid w:val="1E1B2923"/>
    <w:multiLevelType w:val="multilevel"/>
    <w:tmpl w:val="24A6375C"/>
    <w:lvl w:ilvl="0">
      <w:start w:val="1"/>
      <w:numFmt w:val="upperLetter"/>
      <w:pStyle w:val="1AG"/>
      <w:lvlText w:val="%1."/>
      <w:lvlJc w:val="left"/>
      <w:pPr>
        <w:tabs>
          <w:tab w:val="num" w:pos="851"/>
        </w:tabs>
        <w:ind w:left="851" w:hanging="851"/>
      </w:pPr>
      <w:rPr>
        <w:rFonts w:ascii="Arial" w:hAnsi="Arial" w:cs="Arial" w:hint="default"/>
        <w:b/>
        <w:i w:val="0"/>
        <w:sz w:val="28"/>
        <w:szCs w:val="28"/>
      </w:rPr>
    </w:lvl>
    <w:lvl w:ilvl="1">
      <w:numFmt w:val="decimalZero"/>
      <w:pStyle w:val="2AG"/>
      <w:lvlText w:val="%1.%2"/>
      <w:lvlJc w:val="left"/>
      <w:pPr>
        <w:tabs>
          <w:tab w:val="num" w:pos="851"/>
        </w:tabs>
        <w:ind w:left="851" w:hanging="851"/>
      </w:pPr>
      <w:rPr>
        <w:rFonts w:ascii="Arial" w:hAnsi="Arial" w:cs="Arial" w:hint="default"/>
        <w:bCs w:val="0"/>
        <w:i w:val="0"/>
        <w:iCs w:val="0"/>
        <w:smallCaps w:val="0"/>
        <w:strike w:val="0"/>
        <w:dstrike w:val="0"/>
        <w:vanish w:val="0"/>
        <w:color w:val="000000"/>
        <w:spacing w:val="0"/>
        <w:kern w:val="0"/>
        <w:position w:val="0"/>
        <w:u w:val="none"/>
        <w:effect w:val="none"/>
        <w:vertAlign w:val="baseline"/>
        <w:em w:val="none"/>
      </w:rPr>
    </w:lvl>
    <w:lvl w:ilvl="2">
      <w:start w:val="1"/>
      <w:numFmt w:val="decimal"/>
      <w:pStyle w:val="3AG"/>
      <w:lvlText w:val="%1.%2.%3."/>
      <w:lvlJc w:val="left"/>
      <w:pPr>
        <w:tabs>
          <w:tab w:val="num" w:pos="3544"/>
        </w:tabs>
        <w:ind w:left="3544" w:hanging="284"/>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pStyle w:val="4AG"/>
      <w:lvlText w:val="%1.%2.%3.%4."/>
      <w:lvlJc w:val="left"/>
      <w:pPr>
        <w:tabs>
          <w:tab w:val="num" w:pos="1134"/>
        </w:tabs>
        <w:ind w:left="1134" w:hanging="1134"/>
      </w:pPr>
      <w:rPr>
        <w:rFonts w:hint="default"/>
        <w:b/>
        <w:i/>
        <w:sz w:val="24"/>
        <w:szCs w:val="24"/>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67"/>
        </w:tabs>
        <w:ind w:left="567" w:hanging="567"/>
      </w:pPr>
      <w:rPr>
        <w:rFonts w:ascii="Times New Roman" w:hAnsi="Times New Roman" w:hint="default"/>
        <w:b w:val="0"/>
        <w:i w:val="0"/>
        <w:sz w:val="24"/>
        <w:szCs w:val="24"/>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3" w15:restartNumberingAfterBreak="0">
    <w:nsid w:val="1E735014"/>
    <w:multiLevelType w:val="hybridMultilevel"/>
    <w:tmpl w:val="C962304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1EE7291A"/>
    <w:multiLevelType w:val="hybridMultilevel"/>
    <w:tmpl w:val="2F5A1F6C"/>
    <w:lvl w:ilvl="0" w:tplc="67348D1A">
      <w:numFmt w:val="bullet"/>
      <w:lvlText w:val="-"/>
      <w:lvlJc w:val="left"/>
      <w:pPr>
        <w:ind w:left="360" w:hanging="360"/>
      </w:pPr>
      <w:rPr>
        <w:rFonts w:ascii="Calibri" w:eastAsia="Times New Roman"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21364B71"/>
    <w:multiLevelType w:val="singleLevel"/>
    <w:tmpl w:val="00000009"/>
    <w:lvl w:ilvl="0">
      <w:start w:val="1"/>
      <w:numFmt w:val="decimal"/>
      <w:lvlText w:val="%1."/>
      <w:lvlJc w:val="left"/>
      <w:pPr>
        <w:tabs>
          <w:tab w:val="num" w:pos="1004"/>
        </w:tabs>
        <w:ind w:left="1004" w:hanging="360"/>
      </w:pPr>
      <w:rPr>
        <w:rFonts w:ascii="Times New Roman" w:hAnsi="Times New Roman" w:cs="Times New Roman"/>
      </w:rPr>
    </w:lvl>
  </w:abstractNum>
  <w:abstractNum w:abstractNumId="26" w15:restartNumberingAfterBreak="0">
    <w:nsid w:val="22780D40"/>
    <w:multiLevelType w:val="hybridMultilevel"/>
    <w:tmpl w:val="092E73DC"/>
    <w:lvl w:ilvl="0" w:tplc="67348D1A">
      <w:numFmt w:val="bullet"/>
      <w:lvlText w:val="-"/>
      <w:lvlJc w:val="left"/>
      <w:pPr>
        <w:ind w:left="360" w:hanging="360"/>
      </w:pPr>
      <w:rPr>
        <w:rFonts w:ascii="Calibri" w:eastAsia="Times New Roman"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24C43643"/>
    <w:multiLevelType w:val="multilevel"/>
    <w:tmpl w:val="D4C8B6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26BF1F52"/>
    <w:multiLevelType w:val="hybridMultilevel"/>
    <w:tmpl w:val="087AA794"/>
    <w:lvl w:ilvl="0" w:tplc="1746602E">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2C19667E"/>
    <w:multiLevelType w:val="hybridMultilevel"/>
    <w:tmpl w:val="958232FC"/>
    <w:name w:val="WW8Num25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323273AD"/>
    <w:multiLevelType w:val="hybridMultilevel"/>
    <w:tmpl w:val="EAC4E880"/>
    <w:lvl w:ilvl="0" w:tplc="AAC00BA6">
      <w:start w:val="6"/>
      <w:numFmt w:val="bullet"/>
      <w:lvlText w:val="-"/>
      <w:lvlJc w:val="left"/>
      <w:pPr>
        <w:ind w:left="360" w:hanging="360"/>
      </w:pPr>
      <w:rPr>
        <w:rFonts w:ascii="Times New Roman" w:hAnsi="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344F69B2"/>
    <w:multiLevelType w:val="hybridMultilevel"/>
    <w:tmpl w:val="289C530C"/>
    <w:lvl w:ilvl="0" w:tplc="04240001">
      <w:start w:val="1"/>
      <w:numFmt w:val="bullet"/>
      <w:lvlText w:val=""/>
      <w:lvlJc w:val="left"/>
      <w:pPr>
        <w:ind w:left="720" w:hanging="360"/>
      </w:pPr>
      <w:rPr>
        <w:rFonts w:ascii="Symbol" w:hAnsi="Symbol" w:cs="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3683787F"/>
    <w:multiLevelType w:val="hybridMultilevel"/>
    <w:tmpl w:val="098E10EA"/>
    <w:lvl w:ilvl="0" w:tplc="04240001">
      <w:start w:val="1"/>
      <w:numFmt w:val="bullet"/>
      <w:lvlText w:val=""/>
      <w:lvlJc w:val="left"/>
      <w:pPr>
        <w:ind w:left="1335" w:hanging="360"/>
      </w:pPr>
      <w:rPr>
        <w:rFonts w:ascii="Symbol" w:hAnsi="Symbol" w:hint="default"/>
      </w:rPr>
    </w:lvl>
    <w:lvl w:ilvl="1" w:tplc="04240003" w:tentative="1">
      <w:start w:val="1"/>
      <w:numFmt w:val="bullet"/>
      <w:lvlText w:val="o"/>
      <w:lvlJc w:val="left"/>
      <w:pPr>
        <w:ind w:left="2055" w:hanging="360"/>
      </w:pPr>
      <w:rPr>
        <w:rFonts w:ascii="Courier New" w:hAnsi="Courier New" w:cs="Courier New" w:hint="default"/>
      </w:rPr>
    </w:lvl>
    <w:lvl w:ilvl="2" w:tplc="04240005" w:tentative="1">
      <w:start w:val="1"/>
      <w:numFmt w:val="bullet"/>
      <w:lvlText w:val=""/>
      <w:lvlJc w:val="left"/>
      <w:pPr>
        <w:ind w:left="2775" w:hanging="360"/>
      </w:pPr>
      <w:rPr>
        <w:rFonts w:ascii="Wingdings" w:hAnsi="Wingdings" w:hint="default"/>
      </w:rPr>
    </w:lvl>
    <w:lvl w:ilvl="3" w:tplc="04240001" w:tentative="1">
      <w:start w:val="1"/>
      <w:numFmt w:val="bullet"/>
      <w:lvlText w:val=""/>
      <w:lvlJc w:val="left"/>
      <w:pPr>
        <w:ind w:left="3495" w:hanging="360"/>
      </w:pPr>
      <w:rPr>
        <w:rFonts w:ascii="Symbol" w:hAnsi="Symbol" w:hint="default"/>
      </w:rPr>
    </w:lvl>
    <w:lvl w:ilvl="4" w:tplc="04240003" w:tentative="1">
      <w:start w:val="1"/>
      <w:numFmt w:val="bullet"/>
      <w:lvlText w:val="o"/>
      <w:lvlJc w:val="left"/>
      <w:pPr>
        <w:ind w:left="4215" w:hanging="360"/>
      </w:pPr>
      <w:rPr>
        <w:rFonts w:ascii="Courier New" w:hAnsi="Courier New" w:cs="Courier New" w:hint="default"/>
      </w:rPr>
    </w:lvl>
    <w:lvl w:ilvl="5" w:tplc="04240005" w:tentative="1">
      <w:start w:val="1"/>
      <w:numFmt w:val="bullet"/>
      <w:lvlText w:val=""/>
      <w:lvlJc w:val="left"/>
      <w:pPr>
        <w:ind w:left="4935" w:hanging="360"/>
      </w:pPr>
      <w:rPr>
        <w:rFonts w:ascii="Wingdings" w:hAnsi="Wingdings" w:hint="default"/>
      </w:rPr>
    </w:lvl>
    <w:lvl w:ilvl="6" w:tplc="04240001" w:tentative="1">
      <w:start w:val="1"/>
      <w:numFmt w:val="bullet"/>
      <w:lvlText w:val=""/>
      <w:lvlJc w:val="left"/>
      <w:pPr>
        <w:ind w:left="5655" w:hanging="360"/>
      </w:pPr>
      <w:rPr>
        <w:rFonts w:ascii="Symbol" w:hAnsi="Symbol" w:hint="default"/>
      </w:rPr>
    </w:lvl>
    <w:lvl w:ilvl="7" w:tplc="04240003" w:tentative="1">
      <w:start w:val="1"/>
      <w:numFmt w:val="bullet"/>
      <w:lvlText w:val="o"/>
      <w:lvlJc w:val="left"/>
      <w:pPr>
        <w:ind w:left="6375" w:hanging="360"/>
      </w:pPr>
      <w:rPr>
        <w:rFonts w:ascii="Courier New" w:hAnsi="Courier New" w:cs="Courier New" w:hint="default"/>
      </w:rPr>
    </w:lvl>
    <w:lvl w:ilvl="8" w:tplc="04240005" w:tentative="1">
      <w:start w:val="1"/>
      <w:numFmt w:val="bullet"/>
      <w:lvlText w:val=""/>
      <w:lvlJc w:val="left"/>
      <w:pPr>
        <w:ind w:left="7095" w:hanging="360"/>
      </w:pPr>
      <w:rPr>
        <w:rFonts w:ascii="Wingdings" w:hAnsi="Wingdings" w:hint="default"/>
      </w:rPr>
    </w:lvl>
  </w:abstractNum>
  <w:abstractNum w:abstractNumId="33" w15:restartNumberingAfterBreak="0">
    <w:nsid w:val="37CE14A2"/>
    <w:multiLevelType w:val="hybridMultilevel"/>
    <w:tmpl w:val="58BA470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3A1756E0"/>
    <w:multiLevelType w:val="hybridMultilevel"/>
    <w:tmpl w:val="3CE8F75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3CBB150A"/>
    <w:multiLevelType w:val="hybridMultilevel"/>
    <w:tmpl w:val="8832693A"/>
    <w:lvl w:ilvl="0" w:tplc="04240001">
      <w:start w:val="1"/>
      <w:numFmt w:val="bullet"/>
      <w:lvlText w:val=""/>
      <w:lvlJc w:val="left"/>
      <w:pPr>
        <w:ind w:left="1425" w:hanging="360"/>
      </w:pPr>
      <w:rPr>
        <w:rFonts w:ascii="Symbol" w:hAnsi="Symbol" w:hint="default"/>
      </w:rPr>
    </w:lvl>
    <w:lvl w:ilvl="1" w:tplc="04240003" w:tentative="1">
      <w:start w:val="1"/>
      <w:numFmt w:val="bullet"/>
      <w:lvlText w:val="o"/>
      <w:lvlJc w:val="left"/>
      <w:pPr>
        <w:ind w:left="2145" w:hanging="360"/>
      </w:pPr>
      <w:rPr>
        <w:rFonts w:ascii="Courier New" w:hAnsi="Courier New" w:cs="Courier New" w:hint="default"/>
      </w:rPr>
    </w:lvl>
    <w:lvl w:ilvl="2" w:tplc="04240005" w:tentative="1">
      <w:start w:val="1"/>
      <w:numFmt w:val="bullet"/>
      <w:lvlText w:val=""/>
      <w:lvlJc w:val="left"/>
      <w:pPr>
        <w:ind w:left="2865" w:hanging="360"/>
      </w:pPr>
      <w:rPr>
        <w:rFonts w:ascii="Wingdings" w:hAnsi="Wingdings" w:hint="default"/>
      </w:rPr>
    </w:lvl>
    <w:lvl w:ilvl="3" w:tplc="04240001" w:tentative="1">
      <w:start w:val="1"/>
      <w:numFmt w:val="bullet"/>
      <w:lvlText w:val=""/>
      <w:lvlJc w:val="left"/>
      <w:pPr>
        <w:ind w:left="3585" w:hanging="360"/>
      </w:pPr>
      <w:rPr>
        <w:rFonts w:ascii="Symbol" w:hAnsi="Symbol" w:hint="default"/>
      </w:rPr>
    </w:lvl>
    <w:lvl w:ilvl="4" w:tplc="04240003" w:tentative="1">
      <w:start w:val="1"/>
      <w:numFmt w:val="bullet"/>
      <w:lvlText w:val="o"/>
      <w:lvlJc w:val="left"/>
      <w:pPr>
        <w:ind w:left="4305" w:hanging="360"/>
      </w:pPr>
      <w:rPr>
        <w:rFonts w:ascii="Courier New" w:hAnsi="Courier New" w:cs="Courier New" w:hint="default"/>
      </w:rPr>
    </w:lvl>
    <w:lvl w:ilvl="5" w:tplc="04240005" w:tentative="1">
      <w:start w:val="1"/>
      <w:numFmt w:val="bullet"/>
      <w:lvlText w:val=""/>
      <w:lvlJc w:val="left"/>
      <w:pPr>
        <w:ind w:left="5025" w:hanging="360"/>
      </w:pPr>
      <w:rPr>
        <w:rFonts w:ascii="Wingdings" w:hAnsi="Wingdings" w:hint="default"/>
      </w:rPr>
    </w:lvl>
    <w:lvl w:ilvl="6" w:tplc="04240001" w:tentative="1">
      <w:start w:val="1"/>
      <w:numFmt w:val="bullet"/>
      <w:lvlText w:val=""/>
      <w:lvlJc w:val="left"/>
      <w:pPr>
        <w:ind w:left="5745" w:hanging="360"/>
      </w:pPr>
      <w:rPr>
        <w:rFonts w:ascii="Symbol" w:hAnsi="Symbol" w:hint="default"/>
      </w:rPr>
    </w:lvl>
    <w:lvl w:ilvl="7" w:tplc="04240003" w:tentative="1">
      <w:start w:val="1"/>
      <w:numFmt w:val="bullet"/>
      <w:lvlText w:val="o"/>
      <w:lvlJc w:val="left"/>
      <w:pPr>
        <w:ind w:left="6465" w:hanging="360"/>
      </w:pPr>
      <w:rPr>
        <w:rFonts w:ascii="Courier New" w:hAnsi="Courier New" w:cs="Courier New" w:hint="default"/>
      </w:rPr>
    </w:lvl>
    <w:lvl w:ilvl="8" w:tplc="04240005" w:tentative="1">
      <w:start w:val="1"/>
      <w:numFmt w:val="bullet"/>
      <w:lvlText w:val=""/>
      <w:lvlJc w:val="left"/>
      <w:pPr>
        <w:ind w:left="7185" w:hanging="360"/>
      </w:pPr>
      <w:rPr>
        <w:rFonts w:ascii="Wingdings" w:hAnsi="Wingdings" w:hint="default"/>
      </w:rPr>
    </w:lvl>
  </w:abstractNum>
  <w:abstractNum w:abstractNumId="36" w15:restartNumberingAfterBreak="0">
    <w:nsid w:val="42A3281F"/>
    <w:multiLevelType w:val="hybridMultilevel"/>
    <w:tmpl w:val="C5969234"/>
    <w:lvl w:ilvl="0" w:tplc="AAC00BA6">
      <w:start w:val="6"/>
      <w:numFmt w:val="bullet"/>
      <w:lvlText w:val="-"/>
      <w:lvlJc w:val="left"/>
      <w:pPr>
        <w:ind w:left="360" w:hanging="360"/>
      </w:pPr>
      <w:rPr>
        <w:rFonts w:ascii="Times New Roman" w:hAnsi="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7" w15:restartNumberingAfterBreak="0">
    <w:nsid w:val="47D3340A"/>
    <w:multiLevelType w:val="multilevel"/>
    <w:tmpl w:val="68F27838"/>
    <w:styleLink w:val="LS2"/>
    <w:lvl w:ilvl="0">
      <w:numFmt w:val="bullet"/>
      <w:lvlText w:val="•"/>
      <w:lvlJc w:val="left"/>
      <w:pPr>
        <w:ind w:left="1343" w:hanging="180"/>
      </w:pPr>
      <w:rPr>
        <w:rFonts w:ascii="Times New Roman" w:eastAsia="Times New Roman" w:hAnsi="Times New Roman" w:cs="Times New Roman"/>
        <w:w w:val="100"/>
        <w:sz w:val="22"/>
        <w:szCs w:val="22"/>
      </w:rPr>
    </w:lvl>
    <w:lvl w:ilvl="1">
      <w:numFmt w:val="bullet"/>
      <w:lvlText w:val="•"/>
      <w:lvlJc w:val="left"/>
      <w:pPr>
        <w:ind w:left="2376" w:hanging="180"/>
      </w:pPr>
    </w:lvl>
    <w:lvl w:ilvl="2">
      <w:numFmt w:val="bullet"/>
      <w:lvlText w:val="•"/>
      <w:lvlJc w:val="left"/>
      <w:pPr>
        <w:ind w:left="3413" w:hanging="180"/>
      </w:pPr>
    </w:lvl>
    <w:lvl w:ilvl="3">
      <w:numFmt w:val="bullet"/>
      <w:lvlText w:val="•"/>
      <w:lvlJc w:val="left"/>
      <w:pPr>
        <w:ind w:left="4449" w:hanging="180"/>
      </w:pPr>
    </w:lvl>
    <w:lvl w:ilvl="4">
      <w:numFmt w:val="bullet"/>
      <w:lvlText w:val="•"/>
      <w:lvlJc w:val="left"/>
      <w:pPr>
        <w:ind w:left="5486" w:hanging="180"/>
      </w:pPr>
    </w:lvl>
    <w:lvl w:ilvl="5">
      <w:numFmt w:val="bullet"/>
      <w:lvlText w:val="•"/>
      <w:lvlJc w:val="left"/>
      <w:pPr>
        <w:ind w:left="6523" w:hanging="180"/>
      </w:pPr>
    </w:lvl>
    <w:lvl w:ilvl="6">
      <w:numFmt w:val="bullet"/>
      <w:lvlText w:val="•"/>
      <w:lvlJc w:val="left"/>
      <w:pPr>
        <w:ind w:left="7559" w:hanging="180"/>
      </w:pPr>
    </w:lvl>
    <w:lvl w:ilvl="7">
      <w:numFmt w:val="bullet"/>
      <w:lvlText w:val="•"/>
      <w:lvlJc w:val="left"/>
      <w:pPr>
        <w:ind w:left="8596" w:hanging="180"/>
      </w:pPr>
    </w:lvl>
    <w:lvl w:ilvl="8">
      <w:numFmt w:val="bullet"/>
      <w:lvlText w:val="•"/>
      <w:lvlJc w:val="left"/>
      <w:pPr>
        <w:ind w:left="9633" w:hanging="180"/>
      </w:pPr>
    </w:lvl>
  </w:abstractNum>
  <w:abstractNum w:abstractNumId="38" w15:restartNumberingAfterBreak="0">
    <w:nsid w:val="4B88572D"/>
    <w:multiLevelType w:val="hybridMultilevel"/>
    <w:tmpl w:val="4400389C"/>
    <w:lvl w:ilvl="0" w:tplc="04240001">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39" w15:restartNumberingAfterBreak="0">
    <w:nsid w:val="51043E85"/>
    <w:multiLevelType w:val="singleLevel"/>
    <w:tmpl w:val="00000009"/>
    <w:lvl w:ilvl="0">
      <w:start w:val="1"/>
      <w:numFmt w:val="decimal"/>
      <w:lvlText w:val="%1."/>
      <w:lvlJc w:val="left"/>
      <w:pPr>
        <w:tabs>
          <w:tab w:val="num" w:pos="1004"/>
        </w:tabs>
        <w:ind w:left="1004" w:hanging="360"/>
      </w:pPr>
      <w:rPr>
        <w:rFonts w:ascii="Times New Roman" w:hAnsi="Times New Roman" w:cs="Times New Roman"/>
      </w:rPr>
    </w:lvl>
  </w:abstractNum>
  <w:abstractNum w:abstractNumId="40" w15:restartNumberingAfterBreak="0">
    <w:nsid w:val="52B8269B"/>
    <w:multiLevelType w:val="hybridMultilevel"/>
    <w:tmpl w:val="4D680000"/>
    <w:lvl w:ilvl="0" w:tplc="04240001">
      <w:start w:val="1"/>
      <w:numFmt w:val="bullet"/>
      <w:lvlText w:val=""/>
      <w:lvlJc w:val="left"/>
      <w:pPr>
        <w:ind w:left="1350" w:hanging="360"/>
      </w:pPr>
      <w:rPr>
        <w:rFonts w:ascii="Symbol" w:hAnsi="Symbol" w:hint="default"/>
      </w:rPr>
    </w:lvl>
    <w:lvl w:ilvl="1" w:tplc="04240003" w:tentative="1">
      <w:start w:val="1"/>
      <w:numFmt w:val="bullet"/>
      <w:lvlText w:val="o"/>
      <w:lvlJc w:val="left"/>
      <w:pPr>
        <w:ind w:left="2070" w:hanging="360"/>
      </w:pPr>
      <w:rPr>
        <w:rFonts w:ascii="Courier New" w:hAnsi="Courier New" w:cs="Courier New" w:hint="default"/>
      </w:rPr>
    </w:lvl>
    <w:lvl w:ilvl="2" w:tplc="04240005" w:tentative="1">
      <w:start w:val="1"/>
      <w:numFmt w:val="bullet"/>
      <w:lvlText w:val=""/>
      <w:lvlJc w:val="left"/>
      <w:pPr>
        <w:ind w:left="2790" w:hanging="360"/>
      </w:pPr>
      <w:rPr>
        <w:rFonts w:ascii="Wingdings" w:hAnsi="Wingdings" w:hint="default"/>
      </w:rPr>
    </w:lvl>
    <w:lvl w:ilvl="3" w:tplc="04240001" w:tentative="1">
      <w:start w:val="1"/>
      <w:numFmt w:val="bullet"/>
      <w:lvlText w:val=""/>
      <w:lvlJc w:val="left"/>
      <w:pPr>
        <w:ind w:left="3510" w:hanging="360"/>
      </w:pPr>
      <w:rPr>
        <w:rFonts w:ascii="Symbol" w:hAnsi="Symbol" w:hint="default"/>
      </w:rPr>
    </w:lvl>
    <w:lvl w:ilvl="4" w:tplc="04240003" w:tentative="1">
      <w:start w:val="1"/>
      <w:numFmt w:val="bullet"/>
      <w:lvlText w:val="o"/>
      <w:lvlJc w:val="left"/>
      <w:pPr>
        <w:ind w:left="4230" w:hanging="360"/>
      </w:pPr>
      <w:rPr>
        <w:rFonts w:ascii="Courier New" w:hAnsi="Courier New" w:cs="Courier New" w:hint="default"/>
      </w:rPr>
    </w:lvl>
    <w:lvl w:ilvl="5" w:tplc="04240005" w:tentative="1">
      <w:start w:val="1"/>
      <w:numFmt w:val="bullet"/>
      <w:lvlText w:val=""/>
      <w:lvlJc w:val="left"/>
      <w:pPr>
        <w:ind w:left="4950" w:hanging="360"/>
      </w:pPr>
      <w:rPr>
        <w:rFonts w:ascii="Wingdings" w:hAnsi="Wingdings" w:hint="default"/>
      </w:rPr>
    </w:lvl>
    <w:lvl w:ilvl="6" w:tplc="04240001" w:tentative="1">
      <w:start w:val="1"/>
      <w:numFmt w:val="bullet"/>
      <w:lvlText w:val=""/>
      <w:lvlJc w:val="left"/>
      <w:pPr>
        <w:ind w:left="5670" w:hanging="360"/>
      </w:pPr>
      <w:rPr>
        <w:rFonts w:ascii="Symbol" w:hAnsi="Symbol" w:hint="default"/>
      </w:rPr>
    </w:lvl>
    <w:lvl w:ilvl="7" w:tplc="04240003" w:tentative="1">
      <w:start w:val="1"/>
      <w:numFmt w:val="bullet"/>
      <w:lvlText w:val="o"/>
      <w:lvlJc w:val="left"/>
      <w:pPr>
        <w:ind w:left="6390" w:hanging="360"/>
      </w:pPr>
      <w:rPr>
        <w:rFonts w:ascii="Courier New" w:hAnsi="Courier New" w:cs="Courier New" w:hint="default"/>
      </w:rPr>
    </w:lvl>
    <w:lvl w:ilvl="8" w:tplc="04240005" w:tentative="1">
      <w:start w:val="1"/>
      <w:numFmt w:val="bullet"/>
      <w:lvlText w:val=""/>
      <w:lvlJc w:val="left"/>
      <w:pPr>
        <w:ind w:left="7110" w:hanging="360"/>
      </w:pPr>
      <w:rPr>
        <w:rFonts w:ascii="Wingdings" w:hAnsi="Wingdings" w:hint="default"/>
      </w:rPr>
    </w:lvl>
  </w:abstractNum>
  <w:abstractNum w:abstractNumId="41" w15:restartNumberingAfterBreak="0">
    <w:nsid w:val="54AD47A1"/>
    <w:multiLevelType w:val="hybridMultilevel"/>
    <w:tmpl w:val="4148C328"/>
    <w:lvl w:ilvl="0" w:tplc="AAC00BA6">
      <w:start w:val="6"/>
      <w:numFmt w:val="bullet"/>
      <w:lvlText w:val="-"/>
      <w:lvlJc w:val="left"/>
      <w:pPr>
        <w:ind w:left="360" w:hanging="360"/>
      </w:pPr>
      <w:rPr>
        <w:rFonts w:ascii="Times New Roman" w:hAnsi="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2" w15:restartNumberingAfterBreak="0">
    <w:nsid w:val="5A860F9F"/>
    <w:multiLevelType w:val="hybridMultilevel"/>
    <w:tmpl w:val="D1E4C4C0"/>
    <w:lvl w:ilvl="0" w:tplc="DFF2FC6E">
      <w:start w:val="1"/>
      <w:numFmt w:val="bullet"/>
      <w:lvlText w:val="-"/>
      <w:lvlJc w:val="left"/>
      <w:pPr>
        <w:tabs>
          <w:tab w:val="num" w:pos="284"/>
        </w:tabs>
        <w:ind w:left="284" w:hanging="284"/>
      </w:pPr>
      <w:rPr>
        <w:rFonts w:ascii="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5AFE789E"/>
    <w:multiLevelType w:val="multilevel"/>
    <w:tmpl w:val="45EE1EE6"/>
    <w:styleLink w:val="WWOutlineListStyl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4"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5CFE36B5"/>
    <w:multiLevelType w:val="hybridMultilevel"/>
    <w:tmpl w:val="0208689C"/>
    <w:lvl w:ilvl="0" w:tplc="67348D1A">
      <w:numFmt w:val="bullet"/>
      <w:lvlText w:val="-"/>
      <w:lvlJc w:val="left"/>
      <w:pPr>
        <w:ind w:left="360" w:hanging="360"/>
      </w:pPr>
      <w:rPr>
        <w:rFonts w:ascii="Calibri" w:eastAsia="Times New Roman"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6" w15:restartNumberingAfterBreak="0">
    <w:nsid w:val="5E570795"/>
    <w:multiLevelType w:val="hybridMultilevel"/>
    <w:tmpl w:val="353C9F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5FA16757"/>
    <w:multiLevelType w:val="hybridMultilevel"/>
    <w:tmpl w:val="3A460428"/>
    <w:lvl w:ilvl="0" w:tplc="67348D1A">
      <w:numFmt w:val="bullet"/>
      <w:lvlText w:val="-"/>
      <w:lvlJc w:val="left"/>
      <w:pPr>
        <w:ind w:left="360" w:hanging="360"/>
      </w:pPr>
      <w:rPr>
        <w:rFonts w:ascii="Calibri" w:eastAsia="Times New Roman"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8" w15:restartNumberingAfterBreak="0">
    <w:nsid w:val="631A3A98"/>
    <w:multiLevelType w:val="hybridMultilevel"/>
    <w:tmpl w:val="D78234FE"/>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63CA7F51"/>
    <w:multiLevelType w:val="hybridMultilevel"/>
    <w:tmpl w:val="39304608"/>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50" w15:restartNumberingAfterBreak="0">
    <w:nsid w:val="689C7773"/>
    <w:multiLevelType w:val="hybridMultilevel"/>
    <w:tmpl w:val="946C8EA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695E1985"/>
    <w:multiLevelType w:val="hybridMultilevel"/>
    <w:tmpl w:val="8C60AC2A"/>
    <w:lvl w:ilvl="0" w:tplc="4BD49CF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6ED70BA5"/>
    <w:multiLevelType w:val="hybridMultilevel"/>
    <w:tmpl w:val="2EF870DA"/>
    <w:lvl w:ilvl="0" w:tplc="090C58AC">
      <w:start w:val="2"/>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761A19AE"/>
    <w:multiLevelType w:val="hybridMultilevel"/>
    <w:tmpl w:val="C87CF586"/>
    <w:lvl w:ilvl="0" w:tplc="56080398">
      <w:numFmt w:val="bullet"/>
      <w:lvlText w:val="-"/>
      <w:lvlJc w:val="left"/>
      <w:pPr>
        <w:ind w:left="720" w:hanging="360"/>
      </w:pPr>
      <w:rPr>
        <w:rFonts w:ascii="Calibri" w:eastAsia="Calibri" w:hAnsi="Calibri" w:cs="Times New Roman" w:hint="default"/>
      </w:rPr>
    </w:lvl>
    <w:lvl w:ilvl="1" w:tplc="549EC1EE">
      <w:start w:val="1"/>
      <w:numFmt w:val="bullet"/>
      <w:lvlText w:val=""/>
      <w:lvlJc w:val="left"/>
      <w:pPr>
        <w:ind w:left="1440" w:hanging="360"/>
      </w:pPr>
      <w:rPr>
        <w:rFonts w:ascii="Symbol" w:hAnsi="Symbol" w:cs="Symbol" w:hint="default"/>
        <w:sz w:val="24"/>
        <w:szCs w:val="24"/>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78DC7057"/>
    <w:multiLevelType w:val="hybridMultilevel"/>
    <w:tmpl w:val="F15E3344"/>
    <w:lvl w:ilvl="0" w:tplc="6A88853C">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7" w15:restartNumberingAfterBreak="0">
    <w:nsid w:val="791B5F2A"/>
    <w:multiLevelType w:val="hybridMultilevel"/>
    <w:tmpl w:val="4AFE4EEA"/>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58" w15:restartNumberingAfterBreak="0">
    <w:nsid w:val="79BB43F0"/>
    <w:multiLevelType w:val="multilevel"/>
    <w:tmpl w:val="291EB168"/>
    <w:styleLink w:val="LS1"/>
    <w:lvl w:ilvl="0">
      <w:numFmt w:val="bullet"/>
      <w:lvlText w:val=""/>
      <w:lvlJc w:val="left"/>
      <w:pPr>
        <w:ind w:left="2056" w:hanging="360"/>
      </w:pPr>
      <w:rPr>
        <w:rFonts w:ascii="Symbol" w:eastAsia="Symbol" w:hAnsi="Symbol" w:cs="Symbol"/>
        <w:w w:val="100"/>
        <w:sz w:val="22"/>
        <w:szCs w:val="22"/>
      </w:rPr>
    </w:lvl>
    <w:lvl w:ilvl="1">
      <w:numFmt w:val="bullet"/>
      <w:lvlText w:val="•"/>
      <w:lvlJc w:val="left"/>
      <w:pPr>
        <w:ind w:left="3024" w:hanging="360"/>
      </w:pPr>
    </w:lvl>
    <w:lvl w:ilvl="2">
      <w:numFmt w:val="bullet"/>
      <w:lvlText w:val="•"/>
      <w:lvlJc w:val="left"/>
      <w:pPr>
        <w:ind w:left="3989" w:hanging="360"/>
      </w:pPr>
    </w:lvl>
    <w:lvl w:ilvl="3">
      <w:numFmt w:val="bullet"/>
      <w:lvlText w:val="•"/>
      <w:lvlJc w:val="left"/>
      <w:pPr>
        <w:ind w:left="4953" w:hanging="360"/>
      </w:pPr>
    </w:lvl>
    <w:lvl w:ilvl="4">
      <w:numFmt w:val="bullet"/>
      <w:lvlText w:val="•"/>
      <w:lvlJc w:val="left"/>
      <w:pPr>
        <w:ind w:left="5918" w:hanging="360"/>
      </w:pPr>
    </w:lvl>
    <w:lvl w:ilvl="5">
      <w:numFmt w:val="bullet"/>
      <w:lvlText w:val="•"/>
      <w:lvlJc w:val="left"/>
      <w:pPr>
        <w:ind w:left="6883" w:hanging="360"/>
      </w:pPr>
    </w:lvl>
    <w:lvl w:ilvl="6">
      <w:numFmt w:val="bullet"/>
      <w:lvlText w:val="•"/>
      <w:lvlJc w:val="left"/>
      <w:pPr>
        <w:ind w:left="7847" w:hanging="360"/>
      </w:pPr>
    </w:lvl>
    <w:lvl w:ilvl="7">
      <w:numFmt w:val="bullet"/>
      <w:lvlText w:val="•"/>
      <w:lvlJc w:val="left"/>
      <w:pPr>
        <w:ind w:left="8812" w:hanging="360"/>
      </w:pPr>
    </w:lvl>
    <w:lvl w:ilvl="8">
      <w:numFmt w:val="bullet"/>
      <w:lvlText w:val="•"/>
      <w:lvlJc w:val="left"/>
      <w:pPr>
        <w:ind w:left="9777" w:hanging="360"/>
      </w:pPr>
    </w:lvl>
  </w:abstractNum>
  <w:abstractNum w:abstractNumId="59" w15:restartNumberingAfterBreak="0">
    <w:nsid w:val="79DF4305"/>
    <w:multiLevelType w:val="multilevel"/>
    <w:tmpl w:val="9830D9B0"/>
    <w:lvl w:ilvl="0">
      <w:start w:val="1"/>
      <w:numFmt w:val="decimal"/>
      <w:lvlText w:val="%1."/>
      <w:lvlJc w:val="left"/>
      <w:pPr>
        <w:tabs>
          <w:tab w:val="num" w:pos="360"/>
        </w:tabs>
        <w:ind w:left="360" w:hanging="360"/>
      </w:pPr>
    </w:lvl>
    <w:lvl w:ilvl="1">
      <w:start w:val="2"/>
      <w:numFmt w:val="bullet"/>
      <w:lvlText w:val=""/>
      <w:lvlJc w:val="left"/>
      <w:pPr>
        <w:ind w:left="2154" w:hanging="360"/>
      </w:pPr>
      <w:rPr>
        <w:rFonts w:ascii="Symbol" w:eastAsia="Times New Roman" w:hAnsi="Symbol" w:cs="Arial" w:hint="default"/>
      </w:rPr>
    </w:lvl>
    <w:lvl w:ilvl="2">
      <w:start w:val="1"/>
      <w:numFmt w:val="upperLetter"/>
      <w:lvlText w:val="%3)"/>
      <w:lvlJc w:val="left"/>
      <w:pPr>
        <w:ind w:left="2874" w:hanging="360"/>
      </w:pPr>
      <w:rPr>
        <w:rFonts w:hint="default"/>
      </w:rPr>
    </w:lvl>
    <w:lvl w:ilvl="3" w:tentative="1">
      <w:start w:val="1"/>
      <w:numFmt w:val="bullet"/>
      <w:lvlText w:val=""/>
      <w:lvlJc w:val="left"/>
      <w:pPr>
        <w:tabs>
          <w:tab w:val="num" w:pos="3594"/>
        </w:tabs>
        <w:ind w:left="3594" w:hanging="360"/>
      </w:pPr>
      <w:rPr>
        <w:rFonts w:ascii="Symbol" w:hAnsi="Symbol" w:hint="default"/>
      </w:rPr>
    </w:lvl>
    <w:lvl w:ilvl="4" w:tentative="1">
      <w:start w:val="1"/>
      <w:numFmt w:val="bullet"/>
      <w:lvlText w:val="o"/>
      <w:lvlJc w:val="left"/>
      <w:pPr>
        <w:tabs>
          <w:tab w:val="num" w:pos="4314"/>
        </w:tabs>
        <w:ind w:left="4314" w:hanging="360"/>
      </w:pPr>
      <w:rPr>
        <w:rFonts w:ascii="Courier New" w:hAnsi="Courier New" w:cs="Courier New" w:hint="default"/>
      </w:rPr>
    </w:lvl>
    <w:lvl w:ilvl="5" w:tentative="1">
      <w:start w:val="1"/>
      <w:numFmt w:val="bullet"/>
      <w:lvlText w:val=""/>
      <w:lvlJc w:val="left"/>
      <w:pPr>
        <w:tabs>
          <w:tab w:val="num" w:pos="5034"/>
        </w:tabs>
        <w:ind w:left="5034" w:hanging="360"/>
      </w:pPr>
      <w:rPr>
        <w:rFonts w:ascii="Wingdings" w:hAnsi="Wingdings" w:hint="default"/>
      </w:rPr>
    </w:lvl>
    <w:lvl w:ilvl="6" w:tentative="1">
      <w:start w:val="1"/>
      <w:numFmt w:val="bullet"/>
      <w:lvlText w:val=""/>
      <w:lvlJc w:val="left"/>
      <w:pPr>
        <w:tabs>
          <w:tab w:val="num" w:pos="5754"/>
        </w:tabs>
        <w:ind w:left="5754" w:hanging="360"/>
      </w:pPr>
      <w:rPr>
        <w:rFonts w:ascii="Symbol" w:hAnsi="Symbol" w:hint="default"/>
      </w:rPr>
    </w:lvl>
    <w:lvl w:ilvl="7" w:tentative="1">
      <w:start w:val="1"/>
      <w:numFmt w:val="bullet"/>
      <w:lvlText w:val="o"/>
      <w:lvlJc w:val="left"/>
      <w:pPr>
        <w:tabs>
          <w:tab w:val="num" w:pos="6474"/>
        </w:tabs>
        <w:ind w:left="6474" w:hanging="360"/>
      </w:pPr>
      <w:rPr>
        <w:rFonts w:ascii="Courier New" w:hAnsi="Courier New" w:cs="Courier New" w:hint="default"/>
      </w:rPr>
    </w:lvl>
    <w:lvl w:ilvl="8" w:tentative="1">
      <w:start w:val="1"/>
      <w:numFmt w:val="bullet"/>
      <w:lvlText w:val=""/>
      <w:lvlJc w:val="left"/>
      <w:pPr>
        <w:tabs>
          <w:tab w:val="num" w:pos="7194"/>
        </w:tabs>
        <w:ind w:left="7194" w:hanging="360"/>
      </w:pPr>
      <w:rPr>
        <w:rFonts w:ascii="Wingdings" w:hAnsi="Wingdings" w:hint="default"/>
      </w:rPr>
    </w:lvl>
  </w:abstractNum>
  <w:abstractNum w:abstractNumId="60" w15:restartNumberingAfterBreak="0">
    <w:nsid w:val="7AF969FA"/>
    <w:multiLevelType w:val="hybridMultilevel"/>
    <w:tmpl w:val="851E2ED2"/>
    <w:lvl w:ilvl="0" w:tplc="FFFFFFFF">
      <w:start w:val="1"/>
      <w:numFmt w:val="bullet"/>
      <w:lvlText w:val=""/>
      <w:lvlJc w:val="left"/>
      <w:pPr>
        <w:ind w:left="720" w:hanging="360"/>
      </w:pPr>
      <w:rPr>
        <w:rFonts w:ascii="Symbol" w:hAnsi="Symbol" w:cs="Symbol" w:hint="default"/>
      </w:rPr>
    </w:lvl>
    <w:lvl w:ilvl="1" w:tplc="04240001">
      <w:start w:val="1"/>
      <w:numFmt w:val="bullet"/>
      <w:lvlText w:val=""/>
      <w:lvlJc w:val="left"/>
      <w:pPr>
        <w:ind w:left="720" w:hanging="360"/>
      </w:pPr>
      <w:rPr>
        <w:rFonts w:ascii="Symbol" w:hAnsi="Symbol" w:cs="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74015450">
    <w:abstractNumId w:val="43"/>
  </w:num>
  <w:num w:numId="2" w16cid:durableId="645088238">
    <w:abstractNumId w:val="58"/>
  </w:num>
  <w:num w:numId="3" w16cid:durableId="1208762073">
    <w:abstractNumId w:val="37"/>
  </w:num>
  <w:num w:numId="4" w16cid:durableId="1223786069">
    <w:abstractNumId w:val="1"/>
  </w:num>
  <w:num w:numId="5" w16cid:durableId="96024699">
    <w:abstractNumId w:val="2"/>
  </w:num>
  <w:num w:numId="6" w16cid:durableId="725110876">
    <w:abstractNumId w:val="3"/>
  </w:num>
  <w:num w:numId="7" w16cid:durableId="755518798">
    <w:abstractNumId w:val="4"/>
  </w:num>
  <w:num w:numId="8" w16cid:durableId="914123815">
    <w:abstractNumId w:val="6"/>
  </w:num>
  <w:num w:numId="9" w16cid:durableId="896086819">
    <w:abstractNumId w:val="10"/>
  </w:num>
  <w:num w:numId="10" w16cid:durableId="1931229707">
    <w:abstractNumId w:val="11"/>
  </w:num>
  <w:num w:numId="11" w16cid:durableId="433520935">
    <w:abstractNumId w:val="25"/>
  </w:num>
  <w:num w:numId="12" w16cid:durableId="274220202">
    <w:abstractNumId w:val="9"/>
  </w:num>
  <w:num w:numId="13" w16cid:durableId="1193491519">
    <w:abstractNumId w:val="55"/>
  </w:num>
  <w:num w:numId="14" w16cid:durableId="1082288968">
    <w:abstractNumId w:val="21"/>
  </w:num>
  <w:num w:numId="15" w16cid:durableId="1294484225">
    <w:abstractNumId w:val="13"/>
  </w:num>
  <w:num w:numId="16" w16cid:durableId="1085151182">
    <w:abstractNumId w:val="20"/>
  </w:num>
  <w:num w:numId="17" w16cid:durableId="1704820612">
    <w:abstractNumId w:val="59"/>
  </w:num>
  <w:num w:numId="18" w16cid:durableId="823544831">
    <w:abstractNumId w:val="49"/>
  </w:num>
  <w:num w:numId="19" w16cid:durableId="1764261526">
    <w:abstractNumId w:val="56"/>
  </w:num>
  <w:num w:numId="20" w16cid:durableId="1297447332">
    <w:abstractNumId w:val="52"/>
  </w:num>
  <w:num w:numId="21" w16cid:durableId="1120151830">
    <w:abstractNumId w:val="44"/>
  </w:num>
  <w:num w:numId="22" w16cid:durableId="1438524795">
    <w:abstractNumId w:val="54"/>
  </w:num>
  <w:num w:numId="23" w16cid:durableId="1440031919">
    <w:abstractNumId w:val="22"/>
  </w:num>
  <w:num w:numId="24" w16cid:durableId="1870488125">
    <w:abstractNumId w:val="0"/>
  </w:num>
  <w:num w:numId="25" w16cid:durableId="1571309051">
    <w:abstractNumId w:val="12"/>
  </w:num>
  <w:num w:numId="26" w16cid:durableId="1281373473">
    <w:abstractNumId w:val="48"/>
  </w:num>
  <w:num w:numId="27" w16cid:durableId="755133629">
    <w:abstractNumId w:val="27"/>
  </w:num>
  <w:num w:numId="28" w16cid:durableId="1397169011">
    <w:abstractNumId w:val="32"/>
  </w:num>
  <w:num w:numId="29" w16cid:durableId="576327240">
    <w:abstractNumId w:val="16"/>
  </w:num>
  <w:num w:numId="30" w16cid:durableId="1723676394">
    <w:abstractNumId w:val="40"/>
  </w:num>
  <w:num w:numId="31" w16cid:durableId="1234045533">
    <w:abstractNumId w:val="5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853639945">
    <w:abstractNumId w:val="34"/>
  </w:num>
  <w:num w:numId="33" w16cid:durableId="1855337794">
    <w:abstractNumId w:val="33"/>
  </w:num>
  <w:num w:numId="34" w16cid:durableId="1839614808">
    <w:abstractNumId w:val="60"/>
  </w:num>
  <w:num w:numId="35" w16cid:durableId="1022366647">
    <w:abstractNumId w:val="31"/>
  </w:num>
  <w:num w:numId="36" w16cid:durableId="1154644678">
    <w:abstractNumId w:val="14"/>
  </w:num>
  <w:num w:numId="37" w16cid:durableId="216285178">
    <w:abstractNumId w:val="35"/>
  </w:num>
  <w:num w:numId="38" w16cid:durableId="1838374685">
    <w:abstractNumId w:val="46"/>
  </w:num>
  <w:num w:numId="39" w16cid:durableId="892960115">
    <w:abstractNumId w:val="50"/>
  </w:num>
  <w:num w:numId="40" w16cid:durableId="177622139">
    <w:abstractNumId w:val="23"/>
  </w:num>
  <w:num w:numId="41" w16cid:durableId="1145202631">
    <w:abstractNumId w:val="42"/>
  </w:num>
  <w:num w:numId="42" w16cid:durableId="1735398064">
    <w:abstractNumId w:val="41"/>
  </w:num>
  <w:num w:numId="43" w16cid:durableId="1282421880">
    <w:abstractNumId w:val="36"/>
  </w:num>
  <w:num w:numId="44" w16cid:durableId="1632395801">
    <w:abstractNumId w:val="30"/>
  </w:num>
  <w:num w:numId="45" w16cid:durableId="1865164641">
    <w:abstractNumId w:val="26"/>
  </w:num>
  <w:num w:numId="46" w16cid:durableId="1905943917">
    <w:abstractNumId w:val="24"/>
  </w:num>
  <w:num w:numId="47" w16cid:durableId="788940631">
    <w:abstractNumId w:val="15"/>
  </w:num>
  <w:num w:numId="48" w16cid:durableId="1860393951">
    <w:abstractNumId w:val="47"/>
  </w:num>
  <w:num w:numId="49" w16cid:durableId="1230262650">
    <w:abstractNumId w:val="45"/>
  </w:num>
  <w:num w:numId="50" w16cid:durableId="105273633">
    <w:abstractNumId w:val="19"/>
  </w:num>
  <w:num w:numId="51" w16cid:durableId="468933920">
    <w:abstractNumId w:val="51"/>
  </w:num>
  <w:num w:numId="52" w16cid:durableId="38553931">
    <w:abstractNumId w:val="17"/>
  </w:num>
  <w:num w:numId="53" w16cid:durableId="1882202962">
    <w:abstractNumId w:val="38"/>
  </w:num>
  <w:num w:numId="54" w16cid:durableId="1272055115">
    <w:abstractNumId w:val="28"/>
  </w:num>
  <w:num w:numId="55" w16cid:durableId="1163006543">
    <w:abstractNumId w:val="39"/>
  </w:num>
  <w:num w:numId="56" w16cid:durableId="1348216316">
    <w:abstractNumId w:val="57"/>
  </w:num>
  <w:num w:numId="57" w16cid:durableId="884096483">
    <w:abstractNumId w:val="5"/>
  </w:num>
  <w:num w:numId="58" w16cid:durableId="744958728">
    <w:abstractNumId w:val="18"/>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forms" w:enforcement="1" w:cryptProviderType="rsaAES" w:cryptAlgorithmClass="hash" w:cryptAlgorithmType="typeAny" w:cryptAlgorithmSid="14" w:cryptSpinCount="100000" w:hash="DCrd7AyNqEMB6HA+65l1cPk1bB2g8DYmYmS/MJKKdwODOgV9V6Xmf5+6+4uZGvSaraV+z21IC2fDIcH/Cz+CJg==" w:salt="d0aLhIe1Lpb4SfRecu6VVg=="/>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70BA"/>
    <w:rsid w:val="00002D92"/>
    <w:rsid w:val="00003901"/>
    <w:rsid w:val="00004F02"/>
    <w:rsid w:val="000060E3"/>
    <w:rsid w:val="00006350"/>
    <w:rsid w:val="00007D61"/>
    <w:rsid w:val="00010574"/>
    <w:rsid w:val="00010A88"/>
    <w:rsid w:val="000115DE"/>
    <w:rsid w:val="00011AF5"/>
    <w:rsid w:val="00013775"/>
    <w:rsid w:val="00013E18"/>
    <w:rsid w:val="00014144"/>
    <w:rsid w:val="00015513"/>
    <w:rsid w:val="0001565B"/>
    <w:rsid w:val="00015795"/>
    <w:rsid w:val="000163B9"/>
    <w:rsid w:val="00020654"/>
    <w:rsid w:val="00021CCC"/>
    <w:rsid w:val="000223E6"/>
    <w:rsid w:val="0002416B"/>
    <w:rsid w:val="0002428C"/>
    <w:rsid w:val="00031B61"/>
    <w:rsid w:val="0003214E"/>
    <w:rsid w:val="00033036"/>
    <w:rsid w:val="00040791"/>
    <w:rsid w:val="0004363D"/>
    <w:rsid w:val="00044510"/>
    <w:rsid w:val="00044657"/>
    <w:rsid w:val="00044C79"/>
    <w:rsid w:val="00051AB9"/>
    <w:rsid w:val="0005368B"/>
    <w:rsid w:val="0005514A"/>
    <w:rsid w:val="00055E45"/>
    <w:rsid w:val="00057327"/>
    <w:rsid w:val="00061197"/>
    <w:rsid w:val="000614FB"/>
    <w:rsid w:val="000620DB"/>
    <w:rsid w:val="00064D19"/>
    <w:rsid w:val="00067AD5"/>
    <w:rsid w:val="00070808"/>
    <w:rsid w:val="000708F8"/>
    <w:rsid w:val="00070919"/>
    <w:rsid w:val="00071DBB"/>
    <w:rsid w:val="000720B8"/>
    <w:rsid w:val="000721FD"/>
    <w:rsid w:val="000728C8"/>
    <w:rsid w:val="00072C8A"/>
    <w:rsid w:val="00072EAD"/>
    <w:rsid w:val="000744E5"/>
    <w:rsid w:val="000800E4"/>
    <w:rsid w:val="00080E1E"/>
    <w:rsid w:val="000813B3"/>
    <w:rsid w:val="00082BB5"/>
    <w:rsid w:val="00085FFB"/>
    <w:rsid w:val="00087218"/>
    <w:rsid w:val="00091907"/>
    <w:rsid w:val="000920A2"/>
    <w:rsid w:val="000928FA"/>
    <w:rsid w:val="0009443E"/>
    <w:rsid w:val="000A101C"/>
    <w:rsid w:val="000A1376"/>
    <w:rsid w:val="000A42CD"/>
    <w:rsid w:val="000A4CE4"/>
    <w:rsid w:val="000A6339"/>
    <w:rsid w:val="000B054F"/>
    <w:rsid w:val="000B05A9"/>
    <w:rsid w:val="000B1EB2"/>
    <w:rsid w:val="000B1FDE"/>
    <w:rsid w:val="000B2ED9"/>
    <w:rsid w:val="000B41F5"/>
    <w:rsid w:val="000B76C0"/>
    <w:rsid w:val="000C16C1"/>
    <w:rsid w:val="000C25AA"/>
    <w:rsid w:val="000C2BFB"/>
    <w:rsid w:val="000C754A"/>
    <w:rsid w:val="000C7F6B"/>
    <w:rsid w:val="000D2C25"/>
    <w:rsid w:val="000D3E8B"/>
    <w:rsid w:val="000D44D9"/>
    <w:rsid w:val="000D714B"/>
    <w:rsid w:val="000D7769"/>
    <w:rsid w:val="000E45F6"/>
    <w:rsid w:val="000E742D"/>
    <w:rsid w:val="000F02A2"/>
    <w:rsid w:val="000F43B9"/>
    <w:rsid w:val="000F72EB"/>
    <w:rsid w:val="000F7679"/>
    <w:rsid w:val="00101167"/>
    <w:rsid w:val="001016A2"/>
    <w:rsid w:val="001018C1"/>
    <w:rsid w:val="00104FB4"/>
    <w:rsid w:val="001067FA"/>
    <w:rsid w:val="00106F00"/>
    <w:rsid w:val="001077EB"/>
    <w:rsid w:val="00112BFD"/>
    <w:rsid w:val="001135FB"/>
    <w:rsid w:val="001159CE"/>
    <w:rsid w:val="00116956"/>
    <w:rsid w:val="00116C96"/>
    <w:rsid w:val="0012210D"/>
    <w:rsid w:val="00122B65"/>
    <w:rsid w:val="001265CF"/>
    <w:rsid w:val="00127383"/>
    <w:rsid w:val="00127C70"/>
    <w:rsid w:val="001304D0"/>
    <w:rsid w:val="001332C1"/>
    <w:rsid w:val="001339C8"/>
    <w:rsid w:val="00135187"/>
    <w:rsid w:val="0013538A"/>
    <w:rsid w:val="0013642A"/>
    <w:rsid w:val="00136707"/>
    <w:rsid w:val="00137028"/>
    <w:rsid w:val="00142583"/>
    <w:rsid w:val="00142FE9"/>
    <w:rsid w:val="00143C9A"/>
    <w:rsid w:val="001456C0"/>
    <w:rsid w:val="00145D63"/>
    <w:rsid w:val="0014784D"/>
    <w:rsid w:val="00147967"/>
    <w:rsid w:val="0015008E"/>
    <w:rsid w:val="00151755"/>
    <w:rsid w:val="00152C54"/>
    <w:rsid w:val="00152E15"/>
    <w:rsid w:val="00154DFB"/>
    <w:rsid w:val="001558B6"/>
    <w:rsid w:val="00155D21"/>
    <w:rsid w:val="00157E89"/>
    <w:rsid w:val="001631C7"/>
    <w:rsid w:val="00163D82"/>
    <w:rsid w:val="00165998"/>
    <w:rsid w:val="001663F2"/>
    <w:rsid w:val="00170C54"/>
    <w:rsid w:val="0017182F"/>
    <w:rsid w:val="00172738"/>
    <w:rsid w:val="001802B5"/>
    <w:rsid w:val="00181611"/>
    <w:rsid w:val="00182848"/>
    <w:rsid w:val="0018377B"/>
    <w:rsid w:val="00183864"/>
    <w:rsid w:val="00183CEC"/>
    <w:rsid w:val="00184590"/>
    <w:rsid w:val="00185575"/>
    <w:rsid w:val="00185B54"/>
    <w:rsid w:val="001901D6"/>
    <w:rsid w:val="00190290"/>
    <w:rsid w:val="00192218"/>
    <w:rsid w:val="001925FD"/>
    <w:rsid w:val="001A1F07"/>
    <w:rsid w:val="001A4380"/>
    <w:rsid w:val="001A4A6C"/>
    <w:rsid w:val="001A5747"/>
    <w:rsid w:val="001A5ECB"/>
    <w:rsid w:val="001A6639"/>
    <w:rsid w:val="001A75BA"/>
    <w:rsid w:val="001B269B"/>
    <w:rsid w:val="001B3AF2"/>
    <w:rsid w:val="001B4202"/>
    <w:rsid w:val="001B488D"/>
    <w:rsid w:val="001C10A9"/>
    <w:rsid w:val="001C2385"/>
    <w:rsid w:val="001C3A9D"/>
    <w:rsid w:val="001C6FB1"/>
    <w:rsid w:val="001D07A8"/>
    <w:rsid w:val="001D0A57"/>
    <w:rsid w:val="001D0F6F"/>
    <w:rsid w:val="001D1417"/>
    <w:rsid w:val="001D18A2"/>
    <w:rsid w:val="001D4AE7"/>
    <w:rsid w:val="001D5242"/>
    <w:rsid w:val="001D67A4"/>
    <w:rsid w:val="001D6B2E"/>
    <w:rsid w:val="001E03D1"/>
    <w:rsid w:val="001E3D8A"/>
    <w:rsid w:val="001F070A"/>
    <w:rsid w:val="001F0F38"/>
    <w:rsid w:val="001F1CA6"/>
    <w:rsid w:val="001F43DA"/>
    <w:rsid w:val="001F48BB"/>
    <w:rsid w:val="001F4B57"/>
    <w:rsid w:val="001F60E4"/>
    <w:rsid w:val="001F7884"/>
    <w:rsid w:val="00200183"/>
    <w:rsid w:val="00201600"/>
    <w:rsid w:val="00201A1D"/>
    <w:rsid w:val="00202FAA"/>
    <w:rsid w:val="002041AC"/>
    <w:rsid w:val="00204E64"/>
    <w:rsid w:val="002058C4"/>
    <w:rsid w:val="00206C24"/>
    <w:rsid w:val="002077EA"/>
    <w:rsid w:val="002078B7"/>
    <w:rsid w:val="00207F3D"/>
    <w:rsid w:val="0021058D"/>
    <w:rsid w:val="00211C4C"/>
    <w:rsid w:val="00211C7B"/>
    <w:rsid w:val="00212571"/>
    <w:rsid w:val="00213B9C"/>
    <w:rsid w:val="00215294"/>
    <w:rsid w:val="002157B0"/>
    <w:rsid w:val="002174DC"/>
    <w:rsid w:val="00223471"/>
    <w:rsid w:val="00227430"/>
    <w:rsid w:val="002278C5"/>
    <w:rsid w:val="00227BDB"/>
    <w:rsid w:val="00231232"/>
    <w:rsid w:val="0023278D"/>
    <w:rsid w:val="00232EEE"/>
    <w:rsid w:val="00232F04"/>
    <w:rsid w:val="00233FEB"/>
    <w:rsid w:val="0024236A"/>
    <w:rsid w:val="002425B2"/>
    <w:rsid w:val="00243244"/>
    <w:rsid w:val="00244298"/>
    <w:rsid w:val="0024589A"/>
    <w:rsid w:val="00245FA6"/>
    <w:rsid w:val="00246BA4"/>
    <w:rsid w:val="002474A9"/>
    <w:rsid w:val="00250E7D"/>
    <w:rsid w:val="00252A3E"/>
    <w:rsid w:val="002541A7"/>
    <w:rsid w:val="00254614"/>
    <w:rsid w:val="00256F13"/>
    <w:rsid w:val="002614CA"/>
    <w:rsid w:val="002615F6"/>
    <w:rsid w:val="00262A9D"/>
    <w:rsid w:val="002631BA"/>
    <w:rsid w:val="0026411A"/>
    <w:rsid w:val="002667E2"/>
    <w:rsid w:val="00271AF1"/>
    <w:rsid w:val="00272DDF"/>
    <w:rsid w:val="002730AD"/>
    <w:rsid w:val="00273102"/>
    <w:rsid w:val="002736C1"/>
    <w:rsid w:val="002736C3"/>
    <w:rsid w:val="00274236"/>
    <w:rsid w:val="00274DE7"/>
    <w:rsid w:val="00275AAA"/>
    <w:rsid w:val="00275C20"/>
    <w:rsid w:val="00275CC6"/>
    <w:rsid w:val="00275DA1"/>
    <w:rsid w:val="00275E83"/>
    <w:rsid w:val="0027711B"/>
    <w:rsid w:val="0028213C"/>
    <w:rsid w:val="002821D6"/>
    <w:rsid w:val="002854EB"/>
    <w:rsid w:val="00286985"/>
    <w:rsid w:val="00290778"/>
    <w:rsid w:val="00292945"/>
    <w:rsid w:val="00297F4E"/>
    <w:rsid w:val="002A12F2"/>
    <w:rsid w:val="002A1A5E"/>
    <w:rsid w:val="002A1DC9"/>
    <w:rsid w:val="002A444E"/>
    <w:rsid w:val="002A6250"/>
    <w:rsid w:val="002B057E"/>
    <w:rsid w:val="002B1681"/>
    <w:rsid w:val="002B47BD"/>
    <w:rsid w:val="002C06D0"/>
    <w:rsid w:val="002C14AE"/>
    <w:rsid w:val="002C15E0"/>
    <w:rsid w:val="002C307C"/>
    <w:rsid w:val="002C5DFB"/>
    <w:rsid w:val="002C6642"/>
    <w:rsid w:val="002C7009"/>
    <w:rsid w:val="002C7067"/>
    <w:rsid w:val="002D03C3"/>
    <w:rsid w:val="002D1424"/>
    <w:rsid w:val="002D1A1B"/>
    <w:rsid w:val="002D4D7C"/>
    <w:rsid w:val="002D6BFA"/>
    <w:rsid w:val="002E0656"/>
    <w:rsid w:val="002E13F1"/>
    <w:rsid w:val="002E2828"/>
    <w:rsid w:val="002E432E"/>
    <w:rsid w:val="002E4949"/>
    <w:rsid w:val="002E73BD"/>
    <w:rsid w:val="002F0153"/>
    <w:rsid w:val="002F0EEB"/>
    <w:rsid w:val="002F3BCF"/>
    <w:rsid w:val="002F5F79"/>
    <w:rsid w:val="002F68F6"/>
    <w:rsid w:val="002F6BB5"/>
    <w:rsid w:val="002F7E02"/>
    <w:rsid w:val="0030030B"/>
    <w:rsid w:val="00303035"/>
    <w:rsid w:val="00304C68"/>
    <w:rsid w:val="0031084B"/>
    <w:rsid w:val="00310BCB"/>
    <w:rsid w:val="00313AFC"/>
    <w:rsid w:val="003140B9"/>
    <w:rsid w:val="0031413B"/>
    <w:rsid w:val="003179CE"/>
    <w:rsid w:val="00321F41"/>
    <w:rsid w:val="003274BF"/>
    <w:rsid w:val="00327A9A"/>
    <w:rsid w:val="00327B7B"/>
    <w:rsid w:val="00334284"/>
    <w:rsid w:val="003342FD"/>
    <w:rsid w:val="003403F6"/>
    <w:rsid w:val="00340589"/>
    <w:rsid w:val="00342CE8"/>
    <w:rsid w:val="00345C3A"/>
    <w:rsid w:val="0034656B"/>
    <w:rsid w:val="003470A7"/>
    <w:rsid w:val="00347E82"/>
    <w:rsid w:val="003516E7"/>
    <w:rsid w:val="0035178E"/>
    <w:rsid w:val="00352989"/>
    <w:rsid w:val="00353BCC"/>
    <w:rsid w:val="003547BC"/>
    <w:rsid w:val="00354E27"/>
    <w:rsid w:val="00355A54"/>
    <w:rsid w:val="00356B4B"/>
    <w:rsid w:val="00357A0A"/>
    <w:rsid w:val="003606B7"/>
    <w:rsid w:val="003641AA"/>
    <w:rsid w:val="00364EE1"/>
    <w:rsid w:val="0036519E"/>
    <w:rsid w:val="0036611E"/>
    <w:rsid w:val="00366DA4"/>
    <w:rsid w:val="00372474"/>
    <w:rsid w:val="00372E81"/>
    <w:rsid w:val="00373AF1"/>
    <w:rsid w:val="00373C1A"/>
    <w:rsid w:val="00375FD3"/>
    <w:rsid w:val="00376AD2"/>
    <w:rsid w:val="00381571"/>
    <w:rsid w:val="00383451"/>
    <w:rsid w:val="00385502"/>
    <w:rsid w:val="00385C07"/>
    <w:rsid w:val="003901AE"/>
    <w:rsid w:val="003913D7"/>
    <w:rsid w:val="0039150E"/>
    <w:rsid w:val="003938D6"/>
    <w:rsid w:val="00393F26"/>
    <w:rsid w:val="003960B2"/>
    <w:rsid w:val="00396D3F"/>
    <w:rsid w:val="003973E5"/>
    <w:rsid w:val="003A0243"/>
    <w:rsid w:val="003A0BB4"/>
    <w:rsid w:val="003A142C"/>
    <w:rsid w:val="003A2AA7"/>
    <w:rsid w:val="003A3683"/>
    <w:rsid w:val="003A403E"/>
    <w:rsid w:val="003A47D7"/>
    <w:rsid w:val="003A483D"/>
    <w:rsid w:val="003A4E07"/>
    <w:rsid w:val="003A6056"/>
    <w:rsid w:val="003A65D6"/>
    <w:rsid w:val="003A7565"/>
    <w:rsid w:val="003B144C"/>
    <w:rsid w:val="003B2133"/>
    <w:rsid w:val="003B540D"/>
    <w:rsid w:val="003B632E"/>
    <w:rsid w:val="003C0F22"/>
    <w:rsid w:val="003C40AC"/>
    <w:rsid w:val="003C5938"/>
    <w:rsid w:val="003C6453"/>
    <w:rsid w:val="003D170F"/>
    <w:rsid w:val="003D1DA5"/>
    <w:rsid w:val="003D4412"/>
    <w:rsid w:val="003D491B"/>
    <w:rsid w:val="003D4D4B"/>
    <w:rsid w:val="003D7342"/>
    <w:rsid w:val="003D77B2"/>
    <w:rsid w:val="003E12E3"/>
    <w:rsid w:val="003E17FE"/>
    <w:rsid w:val="003E1C4A"/>
    <w:rsid w:val="003E52C9"/>
    <w:rsid w:val="003F435E"/>
    <w:rsid w:val="003F7A8F"/>
    <w:rsid w:val="003F7EF1"/>
    <w:rsid w:val="0040041C"/>
    <w:rsid w:val="00402579"/>
    <w:rsid w:val="00402EBC"/>
    <w:rsid w:val="0040305A"/>
    <w:rsid w:val="00406F39"/>
    <w:rsid w:val="00410D6F"/>
    <w:rsid w:val="00413880"/>
    <w:rsid w:val="004149E3"/>
    <w:rsid w:val="004154F9"/>
    <w:rsid w:val="004155C2"/>
    <w:rsid w:val="00415BD1"/>
    <w:rsid w:val="00416091"/>
    <w:rsid w:val="0042050B"/>
    <w:rsid w:val="00421469"/>
    <w:rsid w:val="0042353A"/>
    <w:rsid w:val="00425F5F"/>
    <w:rsid w:val="00427EFC"/>
    <w:rsid w:val="00430CF9"/>
    <w:rsid w:val="00431FBC"/>
    <w:rsid w:val="004324E9"/>
    <w:rsid w:val="00432DEF"/>
    <w:rsid w:val="004338FE"/>
    <w:rsid w:val="00433B37"/>
    <w:rsid w:val="0043401E"/>
    <w:rsid w:val="00434A74"/>
    <w:rsid w:val="004406A3"/>
    <w:rsid w:val="0044093D"/>
    <w:rsid w:val="00441EBB"/>
    <w:rsid w:val="00442615"/>
    <w:rsid w:val="00442667"/>
    <w:rsid w:val="004426BF"/>
    <w:rsid w:val="00443A77"/>
    <w:rsid w:val="004454B4"/>
    <w:rsid w:val="004474E2"/>
    <w:rsid w:val="00447593"/>
    <w:rsid w:val="0045019F"/>
    <w:rsid w:val="00451526"/>
    <w:rsid w:val="0045346D"/>
    <w:rsid w:val="00455E9F"/>
    <w:rsid w:val="00456929"/>
    <w:rsid w:val="00457091"/>
    <w:rsid w:val="004623EC"/>
    <w:rsid w:val="00463082"/>
    <w:rsid w:val="0046415E"/>
    <w:rsid w:val="00465F04"/>
    <w:rsid w:val="00467104"/>
    <w:rsid w:val="004675DB"/>
    <w:rsid w:val="00467C36"/>
    <w:rsid w:val="00470CF0"/>
    <w:rsid w:val="0047566F"/>
    <w:rsid w:val="004756A1"/>
    <w:rsid w:val="004763CF"/>
    <w:rsid w:val="00480AE1"/>
    <w:rsid w:val="0048126D"/>
    <w:rsid w:val="00481606"/>
    <w:rsid w:val="00481E21"/>
    <w:rsid w:val="0048577A"/>
    <w:rsid w:val="00485F58"/>
    <w:rsid w:val="0048657A"/>
    <w:rsid w:val="00486642"/>
    <w:rsid w:val="0048709B"/>
    <w:rsid w:val="00487DF2"/>
    <w:rsid w:val="00497063"/>
    <w:rsid w:val="004A230F"/>
    <w:rsid w:val="004A385C"/>
    <w:rsid w:val="004A693D"/>
    <w:rsid w:val="004A7983"/>
    <w:rsid w:val="004B0253"/>
    <w:rsid w:val="004B5ACD"/>
    <w:rsid w:val="004C3903"/>
    <w:rsid w:val="004C5A38"/>
    <w:rsid w:val="004C6969"/>
    <w:rsid w:val="004C7668"/>
    <w:rsid w:val="004D03A3"/>
    <w:rsid w:val="004D0924"/>
    <w:rsid w:val="004D1138"/>
    <w:rsid w:val="004D2603"/>
    <w:rsid w:val="004D474A"/>
    <w:rsid w:val="004D4B17"/>
    <w:rsid w:val="004D5423"/>
    <w:rsid w:val="004D58CA"/>
    <w:rsid w:val="004D66C1"/>
    <w:rsid w:val="004D7670"/>
    <w:rsid w:val="004E045B"/>
    <w:rsid w:val="004E0A91"/>
    <w:rsid w:val="004E2876"/>
    <w:rsid w:val="004E64BA"/>
    <w:rsid w:val="004E67C5"/>
    <w:rsid w:val="004F2336"/>
    <w:rsid w:val="004F288C"/>
    <w:rsid w:val="004F4AF2"/>
    <w:rsid w:val="004F5077"/>
    <w:rsid w:val="004F5E15"/>
    <w:rsid w:val="004F60B4"/>
    <w:rsid w:val="005005CD"/>
    <w:rsid w:val="005016C3"/>
    <w:rsid w:val="00501B43"/>
    <w:rsid w:val="0050217A"/>
    <w:rsid w:val="00502A66"/>
    <w:rsid w:val="00503D94"/>
    <w:rsid w:val="00504A9C"/>
    <w:rsid w:val="0051082C"/>
    <w:rsid w:val="00510F27"/>
    <w:rsid w:val="0051366F"/>
    <w:rsid w:val="005159A2"/>
    <w:rsid w:val="005166F1"/>
    <w:rsid w:val="005175E0"/>
    <w:rsid w:val="00520127"/>
    <w:rsid w:val="0052119B"/>
    <w:rsid w:val="005221CF"/>
    <w:rsid w:val="00522AE2"/>
    <w:rsid w:val="00523CE5"/>
    <w:rsid w:val="0052710B"/>
    <w:rsid w:val="00530DE0"/>
    <w:rsid w:val="00532B18"/>
    <w:rsid w:val="00533262"/>
    <w:rsid w:val="005335E8"/>
    <w:rsid w:val="00536361"/>
    <w:rsid w:val="005363D8"/>
    <w:rsid w:val="0053784E"/>
    <w:rsid w:val="00537C85"/>
    <w:rsid w:val="00540616"/>
    <w:rsid w:val="00540961"/>
    <w:rsid w:val="00542ACF"/>
    <w:rsid w:val="00545DE9"/>
    <w:rsid w:val="005469E0"/>
    <w:rsid w:val="00547297"/>
    <w:rsid w:val="005516D1"/>
    <w:rsid w:val="005533C6"/>
    <w:rsid w:val="00555C50"/>
    <w:rsid w:val="00555DE1"/>
    <w:rsid w:val="00557526"/>
    <w:rsid w:val="0056036E"/>
    <w:rsid w:val="00560906"/>
    <w:rsid w:val="005619AF"/>
    <w:rsid w:val="00562B4C"/>
    <w:rsid w:val="0056388A"/>
    <w:rsid w:val="00565877"/>
    <w:rsid w:val="00566B34"/>
    <w:rsid w:val="00566E08"/>
    <w:rsid w:val="005727B8"/>
    <w:rsid w:val="00575E53"/>
    <w:rsid w:val="00576EF2"/>
    <w:rsid w:val="005775FF"/>
    <w:rsid w:val="0058378E"/>
    <w:rsid w:val="00583881"/>
    <w:rsid w:val="00584709"/>
    <w:rsid w:val="005942F9"/>
    <w:rsid w:val="00594D6C"/>
    <w:rsid w:val="00595DA9"/>
    <w:rsid w:val="00596855"/>
    <w:rsid w:val="0059696B"/>
    <w:rsid w:val="00597061"/>
    <w:rsid w:val="00597BF2"/>
    <w:rsid w:val="005A118A"/>
    <w:rsid w:val="005A3A47"/>
    <w:rsid w:val="005A3E38"/>
    <w:rsid w:val="005A47E0"/>
    <w:rsid w:val="005A6A07"/>
    <w:rsid w:val="005A716E"/>
    <w:rsid w:val="005A75A8"/>
    <w:rsid w:val="005A7A99"/>
    <w:rsid w:val="005B1336"/>
    <w:rsid w:val="005B2D01"/>
    <w:rsid w:val="005B4FE4"/>
    <w:rsid w:val="005B554E"/>
    <w:rsid w:val="005B55D2"/>
    <w:rsid w:val="005B5F5D"/>
    <w:rsid w:val="005B6FBB"/>
    <w:rsid w:val="005B719E"/>
    <w:rsid w:val="005C037D"/>
    <w:rsid w:val="005C1ED8"/>
    <w:rsid w:val="005C2E71"/>
    <w:rsid w:val="005C35A3"/>
    <w:rsid w:val="005C3B5D"/>
    <w:rsid w:val="005C45AF"/>
    <w:rsid w:val="005C4970"/>
    <w:rsid w:val="005C6C91"/>
    <w:rsid w:val="005C6E69"/>
    <w:rsid w:val="005C7A5E"/>
    <w:rsid w:val="005D12F1"/>
    <w:rsid w:val="005D2B63"/>
    <w:rsid w:val="005D3558"/>
    <w:rsid w:val="005D3CD8"/>
    <w:rsid w:val="005D4B74"/>
    <w:rsid w:val="005D5C6B"/>
    <w:rsid w:val="005E3A0F"/>
    <w:rsid w:val="005E4004"/>
    <w:rsid w:val="005E415C"/>
    <w:rsid w:val="005E69EE"/>
    <w:rsid w:val="005F08F0"/>
    <w:rsid w:val="005F0C02"/>
    <w:rsid w:val="005F1ED5"/>
    <w:rsid w:val="005F28DF"/>
    <w:rsid w:val="005F7384"/>
    <w:rsid w:val="005F77BC"/>
    <w:rsid w:val="0060282C"/>
    <w:rsid w:val="00604938"/>
    <w:rsid w:val="0060631B"/>
    <w:rsid w:val="006069A9"/>
    <w:rsid w:val="00606AC3"/>
    <w:rsid w:val="00607838"/>
    <w:rsid w:val="00607EFC"/>
    <w:rsid w:val="00610316"/>
    <w:rsid w:val="006107ED"/>
    <w:rsid w:val="00612E46"/>
    <w:rsid w:val="00613887"/>
    <w:rsid w:val="0061465C"/>
    <w:rsid w:val="00614B5B"/>
    <w:rsid w:val="00615496"/>
    <w:rsid w:val="006155F5"/>
    <w:rsid w:val="006162B6"/>
    <w:rsid w:val="00616946"/>
    <w:rsid w:val="006237DB"/>
    <w:rsid w:val="00625AAF"/>
    <w:rsid w:val="00625CBD"/>
    <w:rsid w:val="00630B48"/>
    <w:rsid w:val="006311D1"/>
    <w:rsid w:val="006313BF"/>
    <w:rsid w:val="0063235A"/>
    <w:rsid w:val="0063715D"/>
    <w:rsid w:val="006372E8"/>
    <w:rsid w:val="00637A61"/>
    <w:rsid w:val="00645824"/>
    <w:rsid w:val="00647E01"/>
    <w:rsid w:val="00650884"/>
    <w:rsid w:val="006519DF"/>
    <w:rsid w:val="006544B6"/>
    <w:rsid w:val="00654629"/>
    <w:rsid w:val="00656BD5"/>
    <w:rsid w:val="00657520"/>
    <w:rsid w:val="006604D4"/>
    <w:rsid w:val="0066167D"/>
    <w:rsid w:val="0066474B"/>
    <w:rsid w:val="00665B00"/>
    <w:rsid w:val="0066622E"/>
    <w:rsid w:val="0066689F"/>
    <w:rsid w:val="00667828"/>
    <w:rsid w:val="0067031A"/>
    <w:rsid w:val="006708C8"/>
    <w:rsid w:val="0067229A"/>
    <w:rsid w:val="0067294F"/>
    <w:rsid w:val="00674B6B"/>
    <w:rsid w:val="00677370"/>
    <w:rsid w:val="0068086C"/>
    <w:rsid w:val="0068128E"/>
    <w:rsid w:val="0068165E"/>
    <w:rsid w:val="0068203F"/>
    <w:rsid w:val="00682D63"/>
    <w:rsid w:val="00686B5E"/>
    <w:rsid w:val="006872FE"/>
    <w:rsid w:val="006916E8"/>
    <w:rsid w:val="006A0017"/>
    <w:rsid w:val="006A1438"/>
    <w:rsid w:val="006A2812"/>
    <w:rsid w:val="006A5C8E"/>
    <w:rsid w:val="006A6881"/>
    <w:rsid w:val="006A6A21"/>
    <w:rsid w:val="006A6DCB"/>
    <w:rsid w:val="006B08C8"/>
    <w:rsid w:val="006B3C1A"/>
    <w:rsid w:val="006B4E7F"/>
    <w:rsid w:val="006B59C3"/>
    <w:rsid w:val="006C299D"/>
    <w:rsid w:val="006C2AA9"/>
    <w:rsid w:val="006C3A95"/>
    <w:rsid w:val="006D019C"/>
    <w:rsid w:val="006D031E"/>
    <w:rsid w:val="006D52AB"/>
    <w:rsid w:val="006D771F"/>
    <w:rsid w:val="006E2F2E"/>
    <w:rsid w:val="006E3A79"/>
    <w:rsid w:val="006E471A"/>
    <w:rsid w:val="006E487B"/>
    <w:rsid w:val="006E5B78"/>
    <w:rsid w:val="006E6F95"/>
    <w:rsid w:val="006E7613"/>
    <w:rsid w:val="006F03FD"/>
    <w:rsid w:val="006F5E24"/>
    <w:rsid w:val="006F6767"/>
    <w:rsid w:val="00700EAA"/>
    <w:rsid w:val="007025F7"/>
    <w:rsid w:val="00703262"/>
    <w:rsid w:val="007058DC"/>
    <w:rsid w:val="00707446"/>
    <w:rsid w:val="00707DAA"/>
    <w:rsid w:val="00712BDD"/>
    <w:rsid w:val="007161DB"/>
    <w:rsid w:val="007171F0"/>
    <w:rsid w:val="00720D3B"/>
    <w:rsid w:val="007231C0"/>
    <w:rsid w:val="007259D0"/>
    <w:rsid w:val="007266D4"/>
    <w:rsid w:val="00727583"/>
    <w:rsid w:val="007304C9"/>
    <w:rsid w:val="007310B4"/>
    <w:rsid w:val="00731138"/>
    <w:rsid w:val="007320F3"/>
    <w:rsid w:val="00732F03"/>
    <w:rsid w:val="00737BCD"/>
    <w:rsid w:val="007403A2"/>
    <w:rsid w:val="00740F8C"/>
    <w:rsid w:val="00743970"/>
    <w:rsid w:val="007454DE"/>
    <w:rsid w:val="00746231"/>
    <w:rsid w:val="007515F4"/>
    <w:rsid w:val="00755024"/>
    <w:rsid w:val="007552ED"/>
    <w:rsid w:val="007600FA"/>
    <w:rsid w:val="00762367"/>
    <w:rsid w:val="0076387F"/>
    <w:rsid w:val="00763A95"/>
    <w:rsid w:val="00770C76"/>
    <w:rsid w:val="007726C6"/>
    <w:rsid w:val="00772E2F"/>
    <w:rsid w:val="00773AA0"/>
    <w:rsid w:val="00776BE4"/>
    <w:rsid w:val="0078127F"/>
    <w:rsid w:val="0078364A"/>
    <w:rsid w:val="00783C53"/>
    <w:rsid w:val="00787C5E"/>
    <w:rsid w:val="00791EC4"/>
    <w:rsid w:val="00792DBC"/>
    <w:rsid w:val="00793355"/>
    <w:rsid w:val="0079345C"/>
    <w:rsid w:val="0079356C"/>
    <w:rsid w:val="00793E11"/>
    <w:rsid w:val="00796C68"/>
    <w:rsid w:val="007A068F"/>
    <w:rsid w:val="007A1754"/>
    <w:rsid w:val="007A3A27"/>
    <w:rsid w:val="007A402A"/>
    <w:rsid w:val="007A65E5"/>
    <w:rsid w:val="007B0F89"/>
    <w:rsid w:val="007B2B10"/>
    <w:rsid w:val="007B2B84"/>
    <w:rsid w:val="007B2B87"/>
    <w:rsid w:val="007B2C94"/>
    <w:rsid w:val="007B6A6C"/>
    <w:rsid w:val="007B7D12"/>
    <w:rsid w:val="007C2331"/>
    <w:rsid w:val="007C36DF"/>
    <w:rsid w:val="007C4911"/>
    <w:rsid w:val="007C522B"/>
    <w:rsid w:val="007C5735"/>
    <w:rsid w:val="007C5832"/>
    <w:rsid w:val="007C6F50"/>
    <w:rsid w:val="007C796B"/>
    <w:rsid w:val="007D0755"/>
    <w:rsid w:val="007D3EB0"/>
    <w:rsid w:val="007D765B"/>
    <w:rsid w:val="007E1CFB"/>
    <w:rsid w:val="007E2133"/>
    <w:rsid w:val="007E27A9"/>
    <w:rsid w:val="007E5A4C"/>
    <w:rsid w:val="007E6896"/>
    <w:rsid w:val="007E769F"/>
    <w:rsid w:val="007F4C55"/>
    <w:rsid w:val="007F7445"/>
    <w:rsid w:val="007F7BA0"/>
    <w:rsid w:val="007F7F33"/>
    <w:rsid w:val="008012DD"/>
    <w:rsid w:val="008019BC"/>
    <w:rsid w:val="008037EA"/>
    <w:rsid w:val="00804974"/>
    <w:rsid w:val="00805A10"/>
    <w:rsid w:val="00805AB8"/>
    <w:rsid w:val="00806E36"/>
    <w:rsid w:val="00807A73"/>
    <w:rsid w:val="00807C36"/>
    <w:rsid w:val="008107B1"/>
    <w:rsid w:val="008133B1"/>
    <w:rsid w:val="00813A34"/>
    <w:rsid w:val="00821C21"/>
    <w:rsid w:val="008237CD"/>
    <w:rsid w:val="00833F25"/>
    <w:rsid w:val="00833FD2"/>
    <w:rsid w:val="0083473C"/>
    <w:rsid w:val="00836E3D"/>
    <w:rsid w:val="008370A0"/>
    <w:rsid w:val="008370BA"/>
    <w:rsid w:val="00837A9E"/>
    <w:rsid w:val="0084026C"/>
    <w:rsid w:val="00844EA9"/>
    <w:rsid w:val="00845E46"/>
    <w:rsid w:val="00847BD8"/>
    <w:rsid w:val="008527AF"/>
    <w:rsid w:val="00852F5D"/>
    <w:rsid w:val="00855BAB"/>
    <w:rsid w:val="00856B28"/>
    <w:rsid w:val="00857E20"/>
    <w:rsid w:val="00860495"/>
    <w:rsid w:val="0086213A"/>
    <w:rsid w:val="00862436"/>
    <w:rsid w:val="00864ECC"/>
    <w:rsid w:val="008679EA"/>
    <w:rsid w:val="00870654"/>
    <w:rsid w:val="0087119F"/>
    <w:rsid w:val="00871D3F"/>
    <w:rsid w:val="00875941"/>
    <w:rsid w:val="00875954"/>
    <w:rsid w:val="008775E2"/>
    <w:rsid w:val="00880A6A"/>
    <w:rsid w:val="00884DD2"/>
    <w:rsid w:val="00885580"/>
    <w:rsid w:val="00887544"/>
    <w:rsid w:val="00887D19"/>
    <w:rsid w:val="00890BE2"/>
    <w:rsid w:val="008952F2"/>
    <w:rsid w:val="008959C3"/>
    <w:rsid w:val="00895CD5"/>
    <w:rsid w:val="008A0738"/>
    <w:rsid w:val="008A21E4"/>
    <w:rsid w:val="008B0943"/>
    <w:rsid w:val="008C0EBA"/>
    <w:rsid w:val="008C2871"/>
    <w:rsid w:val="008C40C4"/>
    <w:rsid w:val="008C6A4F"/>
    <w:rsid w:val="008C7063"/>
    <w:rsid w:val="008D3FB9"/>
    <w:rsid w:val="008D43AC"/>
    <w:rsid w:val="008D5DE0"/>
    <w:rsid w:val="008E20E0"/>
    <w:rsid w:val="008E412E"/>
    <w:rsid w:val="008E74AA"/>
    <w:rsid w:val="008E7705"/>
    <w:rsid w:val="008F007C"/>
    <w:rsid w:val="008F1A3B"/>
    <w:rsid w:val="008F35AB"/>
    <w:rsid w:val="008F68D8"/>
    <w:rsid w:val="008F70E7"/>
    <w:rsid w:val="008F7620"/>
    <w:rsid w:val="008F76EE"/>
    <w:rsid w:val="00902106"/>
    <w:rsid w:val="00902BF0"/>
    <w:rsid w:val="0090470E"/>
    <w:rsid w:val="00904797"/>
    <w:rsid w:val="00904D12"/>
    <w:rsid w:val="0090514C"/>
    <w:rsid w:val="00905B72"/>
    <w:rsid w:val="0090643A"/>
    <w:rsid w:val="0091065C"/>
    <w:rsid w:val="009109E0"/>
    <w:rsid w:val="0091252D"/>
    <w:rsid w:val="00913EA8"/>
    <w:rsid w:val="00915046"/>
    <w:rsid w:val="00916232"/>
    <w:rsid w:val="00916C97"/>
    <w:rsid w:val="00920758"/>
    <w:rsid w:val="00922DE5"/>
    <w:rsid w:val="00926194"/>
    <w:rsid w:val="009266AA"/>
    <w:rsid w:val="009276FC"/>
    <w:rsid w:val="009279DA"/>
    <w:rsid w:val="0093061B"/>
    <w:rsid w:val="00933E86"/>
    <w:rsid w:val="00934EA0"/>
    <w:rsid w:val="00935360"/>
    <w:rsid w:val="009359AC"/>
    <w:rsid w:val="00935A9B"/>
    <w:rsid w:val="009362AF"/>
    <w:rsid w:val="00936716"/>
    <w:rsid w:val="0093799B"/>
    <w:rsid w:val="00940A5A"/>
    <w:rsid w:val="009424C8"/>
    <w:rsid w:val="00942E49"/>
    <w:rsid w:val="0094538C"/>
    <w:rsid w:val="009454DC"/>
    <w:rsid w:val="00947ADA"/>
    <w:rsid w:val="009509F8"/>
    <w:rsid w:val="0095156B"/>
    <w:rsid w:val="009523F5"/>
    <w:rsid w:val="00953AE9"/>
    <w:rsid w:val="00957509"/>
    <w:rsid w:val="0096067D"/>
    <w:rsid w:val="00961155"/>
    <w:rsid w:val="00961446"/>
    <w:rsid w:val="0096233E"/>
    <w:rsid w:val="00962926"/>
    <w:rsid w:val="00962A88"/>
    <w:rsid w:val="009630D1"/>
    <w:rsid w:val="0096435C"/>
    <w:rsid w:val="00965C7A"/>
    <w:rsid w:val="009671A2"/>
    <w:rsid w:val="00967EDA"/>
    <w:rsid w:val="009715D6"/>
    <w:rsid w:val="00972583"/>
    <w:rsid w:val="009734AB"/>
    <w:rsid w:val="0097366F"/>
    <w:rsid w:val="00974A03"/>
    <w:rsid w:val="00974A68"/>
    <w:rsid w:val="00974DCA"/>
    <w:rsid w:val="00975B95"/>
    <w:rsid w:val="009822D2"/>
    <w:rsid w:val="00984BF1"/>
    <w:rsid w:val="00991D96"/>
    <w:rsid w:val="00994FEB"/>
    <w:rsid w:val="00995634"/>
    <w:rsid w:val="00995E2B"/>
    <w:rsid w:val="00996198"/>
    <w:rsid w:val="0099642C"/>
    <w:rsid w:val="00997A93"/>
    <w:rsid w:val="009A1AB0"/>
    <w:rsid w:val="009A2215"/>
    <w:rsid w:val="009A3039"/>
    <w:rsid w:val="009B1E5F"/>
    <w:rsid w:val="009B1E68"/>
    <w:rsid w:val="009B201F"/>
    <w:rsid w:val="009B30C8"/>
    <w:rsid w:val="009B49D8"/>
    <w:rsid w:val="009B5094"/>
    <w:rsid w:val="009B567A"/>
    <w:rsid w:val="009B56A7"/>
    <w:rsid w:val="009B5B9E"/>
    <w:rsid w:val="009C0547"/>
    <w:rsid w:val="009C0DFC"/>
    <w:rsid w:val="009C1637"/>
    <w:rsid w:val="009C5E3E"/>
    <w:rsid w:val="009C61BD"/>
    <w:rsid w:val="009C6976"/>
    <w:rsid w:val="009C7D3A"/>
    <w:rsid w:val="009D02CB"/>
    <w:rsid w:val="009D051A"/>
    <w:rsid w:val="009D22E2"/>
    <w:rsid w:val="009D45D3"/>
    <w:rsid w:val="009D58B8"/>
    <w:rsid w:val="009D6A00"/>
    <w:rsid w:val="009D6ED6"/>
    <w:rsid w:val="009E07F8"/>
    <w:rsid w:val="009E49E5"/>
    <w:rsid w:val="009E6A51"/>
    <w:rsid w:val="009F0286"/>
    <w:rsid w:val="009F0C97"/>
    <w:rsid w:val="009F2762"/>
    <w:rsid w:val="009F2DEF"/>
    <w:rsid w:val="009F3A31"/>
    <w:rsid w:val="009F6D39"/>
    <w:rsid w:val="00A01EDF"/>
    <w:rsid w:val="00A047D2"/>
    <w:rsid w:val="00A05B98"/>
    <w:rsid w:val="00A105FF"/>
    <w:rsid w:val="00A11728"/>
    <w:rsid w:val="00A11B49"/>
    <w:rsid w:val="00A13473"/>
    <w:rsid w:val="00A13DF1"/>
    <w:rsid w:val="00A14572"/>
    <w:rsid w:val="00A14AEA"/>
    <w:rsid w:val="00A14D27"/>
    <w:rsid w:val="00A155B3"/>
    <w:rsid w:val="00A15A13"/>
    <w:rsid w:val="00A16E35"/>
    <w:rsid w:val="00A2221D"/>
    <w:rsid w:val="00A2319B"/>
    <w:rsid w:val="00A23B7D"/>
    <w:rsid w:val="00A24297"/>
    <w:rsid w:val="00A25A43"/>
    <w:rsid w:val="00A26097"/>
    <w:rsid w:val="00A30547"/>
    <w:rsid w:val="00A315EF"/>
    <w:rsid w:val="00A31B04"/>
    <w:rsid w:val="00A31F5E"/>
    <w:rsid w:val="00A3423C"/>
    <w:rsid w:val="00A3448E"/>
    <w:rsid w:val="00A37127"/>
    <w:rsid w:val="00A375D5"/>
    <w:rsid w:val="00A37DE7"/>
    <w:rsid w:val="00A40956"/>
    <w:rsid w:val="00A42328"/>
    <w:rsid w:val="00A42338"/>
    <w:rsid w:val="00A424C6"/>
    <w:rsid w:val="00A44163"/>
    <w:rsid w:val="00A46E6F"/>
    <w:rsid w:val="00A47186"/>
    <w:rsid w:val="00A50A3A"/>
    <w:rsid w:val="00A51102"/>
    <w:rsid w:val="00A52005"/>
    <w:rsid w:val="00A52CC3"/>
    <w:rsid w:val="00A52F4B"/>
    <w:rsid w:val="00A536E2"/>
    <w:rsid w:val="00A5562F"/>
    <w:rsid w:val="00A55FA3"/>
    <w:rsid w:val="00A569C8"/>
    <w:rsid w:val="00A5766A"/>
    <w:rsid w:val="00A57A28"/>
    <w:rsid w:val="00A641EB"/>
    <w:rsid w:val="00A65197"/>
    <w:rsid w:val="00A7017F"/>
    <w:rsid w:val="00A724F8"/>
    <w:rsid w:val="00A75373"/>
    <w:rsid w:val="00A76F51"/>
    <w:rsid w:val="00A80F1E"/>
    <w:rsid w:val="00A81FCE"/>
    <w:rsid w:val="00A82771"/>
    <w:rsid w:val="00A8277F"/>
    <w:rsid w:val="00A83174"/>
    <w:rsid w:val="00A90354"/>
    <w:rsid w:val="00A90A16"/>
    <w:rsid w:val="00AA3E26"/>
    <w:rsid w:val="00AA621A"/>
    <w:rsid w:val="00AB0CC2"/>
    <w:rsid w:val="00AB1189"/>
    <w:rsid w:val="00AB3F0F"/>
    <w:rsid w:val="00AB5157"/>
    <w:rsid w:val="00AB5284"/>
    <w:rsid w:val="00AB5C61"/>
    <w:rsid w:val="00AB5CB2"/>
    <w:rsid w:val="00AC1DD2"/>
    <w:rsid w:val="00AC1E5F"/>
    <w:rsid w:val="00AC3F20"/>
    <w:rsid w:val="00AC5F3D"/>
    <w:rsid w:val="00AC6F9E"/>
    <w:rsid w:val="00AC7AC7"/>
    <w:rsid w:val="00AD09C8"/>
    <w:rsid w:val="00AD7279"/>
    <w:rsid w:val="00AD7306"/>
    <w:rsid w:val="00AE0625"/>
    <w:rsid w:val="00AE10D6"/>
    <w:rsid w:val="00AE11FE"/>
    <w:rsid w:val="00AE215F"/>
    <w:rsid w:val="00AE2645"/>
    <w:rsid w:val="00AE2A29"/>
    <w:rsid w:val="00AE3DA1"/>
    <w:rsid w:val="00AE5FC2"/>
    <w:rsid w:val="00AF0CCF"/>
    <w:rsid w:val="00AF3EC9"/>
    <w:rsid w:val="00AF5D3B"/>
    <w:rsid w:val="00AF6708"/>
    <w:rsid w:val="00AF69E3"/>
    <w:rsid w:val="00AF73C2"/>
    <w:rsid w:val="00AF7BD7"/>
    <w:rsid w:val="00B02189"/>
    <w:rsid w:val="00B0460A"/>
    <w:rsid w:val="00B05723"/>
    <w:rsid w:val="00B10666"/>
    <w:rsid w:val="00B10A84"/>
    <w:rsid w:val="00B11092"/>
    <w:rsid w:val="00B11A8F"/>
    <w:rsid w:val="00B164CF"/>
    <w:rsid w:val="00B16B88"/>
    <w:rsid w:val="00B22352"/>
    <w:rsid w:val="00B223E7"/>
    <w:rsid w:val="00B24006"/>
    <w:rsid w:val="00B261CF"/>
    <w:rsid w:val="00B26602"/>
    <w:rsid w:val="00B268BC"/>
    <w:rsid w:val="00B30469"/>
    <w:rsid w:val="00B31D72"/>
    <w:rsid w:val="00B323BF"/>
    <w:rsid w:val="00B35138"/>
    <w:rsid w:val="00B35306"/>
    <w:rsid w:val="00B370E0"/>
    <w:rsid w:val="00B372EA"/>
    <w:rsid w:val="00B41565"/>
    <w:rsid w:val="00B41B8E"/>
    <w:rsid w:val="00B42715"/>
    <w:rsid w:val="00B46F27"/>
    <w:rsid w:val="00B47173"/>
    <w:rsid w:val="00B520FA"/>
    <w:rsid w:val="00B53B07"/>
    <w:rsid w:val="00B545C7"/>
    <w:rsid w:val="00B5545D"/>
    <w:rsid w:val="00B603A7"/>
    <w:rsid w:val="00B630B2"/>
    <w:rsid w:val="00B63AA7"/>
    <w:rsid w:val="00B64E0D"/>
    <w:rsid w:val="00B64E3C"/>
    <w:rsid w:val="00B66C8D"/>
    <w:rsid w:val="00B67D26"/>
    <w:rsid w:val="00B731FA"/>
    <w:rsid w:val="00B7374C"/>
    <w:rsid w:val="00B7532A"/>
    <w:rsid w:val="00B753EE"/>
    <w:rsid w:val="00B756E5"/>
    <w:rsid w:val="00B75B04"/>
    <w:rsid w:val="00B778EC"/>
    <w:rsid w:val="00B815F5"/>
    <w:rsid w:val="00B81F0F"/>
    <w:rsid w:val="00B82621"/>
    <w:rsid w:val="00B84635"/>
    <w:rsid w:val="00B87C35"/>
    <w:rsid w:val="00B91C25"/>
    <w:rsid w:val="00B93531"/>
    <w:rsid w:val="00B93ED2"/>
    <w:rsid w:val="00B94D54"/>
    <w:rsid w:val="00B951C1"/>
    <w:rsid w:val="00B9592E"/>
    <w:rsid w:val="00B95A35"/>
    <w:rsid w:val="00B95E96"/>
    <w:rsid w:val="00B9752B"/>
    <w:rsid w:val="00B97D56"/>
    <w:rsid w:val="00BA268A"/>
    <w:rsid w:val="00BA27FD"/>
    <w:rsid w:val="00BA37AB"/>
    <w:rsid w:val="00BA6338"/>
    <w:rsid w:val="00BA76CF"/>
    <w:rsid w:val="00BA7C00"/>
    <w:rsid w:val="00BB14E9"/>
    <w:rsid w:val="00BB2EE7"/>
    <w:rsid w:val="00BB3AB7"/>
    <w:rsid w:val="00BB635C"/>
    <w:rsid w:val="00BB67AB"/>
    <w:rsid w:val="00BC09C5"/>
    <w:rsid w:val="00BC1BE3"/>
    <w:rsid w:val="00BC4E48"/>
    <w:rsid w:val="00BC7115"/>
    <w:rsid w:val="00BC7834"/>
    <w:rsid w:val="00BD0183"/>
    <w:rsid w:val="00BD0278"/>
    <w:rsid w:val="00BD19D5"/>
    <w:rsid w:val="00BD1A12"/>
    <w:rsid w:val="00BD264E"/>
    <w:rsid w:val="00BD2D38"/>
    <w:rsid w:val="00BD458A"/>
    <w:rsid w:val="00BE0D1E"/>
    <w:rsid w:val="00BE39E2"/>
    <w:rsid w:val="00BE41CA"/>
    <w:rsid w:val="00BE42A2"/>
    <w:rsid w:val="00BE5A21"/>
    <w:rsid w:val="00BE5C50"/>
    <w:rsid w:val="00BE6657"/>
    <w:rsid w:val="00BE6AD2"/>
    <w:rsid w:val="00BE6E39"/>
    <w:rsid w:val="00BF31D8"/>
    <w:rsid w:val="00BF44DE"/>
    <w:rsid w:val="00BF503F"/>
    <w:rsid w:val="00BF6CF5"/>
    <w:rsid w:val="00BF7B82"/>
    <w:rsid w:val="00C000CF"/>
    <w:rsid w:val="00C01245"/>
    <w:rsid w:val="00C045E4"/>
    <w:rsid w:val="00C04DD8"/>
    <w:rsid w:val="00C053C1"/>
    <w:rsid w:val="00C06401"/>
    <w:rsid w:val="00C11285"/>
    <w:rsid w:val="00C113C7"/>
    <w:rsid w:val="00C114F2"/>
    <w:rsid w:val="00C12F0B"/>
    <w:rsid w:val="00C15314"/>
    <w:rsid w:val="00C160C3"/>
    <w:rsid w:val="00C17414"/>
    <w:rsid w:val="00C21EFD"/>
    <w:rsid w:val="00C22530"/>
    <w:rsid w:val="00C228AE"/>
    <w:rsid w:val="00C231D8"/>
    <w:rsid w:val="00C24E27"/>
    <w:rsid w:val="00C27D03"/>
    <w:rsid w:val="00C30F16"/>
    <w:rsid w:val="00C31CC4"/>
    <w:rsid w:val="00C31EA5"/>
    <w:rsid w:val="00C32781"/>
    <w:rsid w:val="00C32C3A"/>
    <w:rsid w:val="00C33F59"/>
    <w:rsid w:val="00C34623"/>
    <w:rsid w:val="00C34CF2"/>
    <w:rsid w:val="00C40272"/>
    <w:rsid w:val="00C454B4"/>
    <w:rsid w:val="00C47B11"/>
    <w:rsid w:val="00C47D21"/>
    <w:rsid w:val="00C51053"/>
    <w:rsid w:val="00C51AB3"/>
    <w:rsid w:val="00C54838"/>
    <w:rsid w:val="00C601A5"/>
    <w:rsid w:val="00C6294D"/>
    <w:rsid w:val="00C639C5"/>
    <w:rsid w:val="00C6609B"/>
    <w:rsid w:val="00C661D7"/>
    <w:rsid w:val="00C6672E"/>
    <w:rsid w:val="00C704B7"/>
    <w:rsid w:val="00C7061D"/>
    <w:rsid w:val="00C70843"/>
    <w:rsid w:val="00C7089B"/>
    <w:rsid w:val="00C71637"/>
    <w:rsid w:val="00C7230E"/>
    <w:rsid w:val="00C73BA2"/>
    <w:rsid w:val="00C75959"/>
    <w:rsid w:val="00C775F5"/>
    <w:rsid w:val="00C816B2"/>
    <w:rsid w:val="00C81E09"/>
    <w:rsid w:val="00C820C6"/>
    <w:rsid w:val="00C82351"/>
    <w:rsid w:val="00C832C2"/>
    <w:rsid w:val="00C87096"/>
    <w:rsid w:val="00C87E96"/>
    <w:rsid w:val="00C914EA"/>
    <w:rsid w:val="00CA097C"/>
    <w:rsid w:val="00CA10D9"/>
    <w:rsid w:val="00CA1148"/>
    <w:rsid w:val="00CA16BC"/>
    <w:rsid w:val="00CA2AD5"/>
    <w:rsid w:val="00CA39E0"/>
    <w:rsid w:val="00CA4A68"/>
    <w:rsid w:val="00CA5181"/>
    <w:rsid w:val="00CA7408"/>
    <w:rsid w:val="00CB0286"/>
    <w:rsid w:val="00CB36C6"/>
    <w:rsid w:val="00CB42DA"/>
    <w:rsid w:val="00CB4D99"/>
    <w:rsid w:val="00CB5ED2"/>
    <w:rsid w:val="00CB6FF1"/>
    <w:rsid w:val="00CB7749"/>
    <w:rsid w:val="00CC0944"/>
    <w:rsid w:val="00CC38CC"/>
    <w:rsid w:val="00CC45A5"/>
    <w:rsid w:val="00CC7662"/>
    <w:rsid w:val="00CD2A58"/>
    <w:rsid w:val="00CD6B49"/>
    <w:rsid w:val="00CE0566"/>
    <w:rsid w:val="00CE1E33"/>
    <w:rsid w:val="00CE62D8"/>
    <w:rsid w:val="00CF0CD6"/>
    <w:rsid w:val="00CF183B"/>
    <w:rsid w:val="00CF2FCA"/>
    <w:rsid w:val="00CF49F6"/>
    <w:rsid w:val="00CF6582"/>
    <w:rsid w:val="00CF73D6"/>
    <w:rsid w:val="00D01312"/>
    <w:rsid w:val="00D0253C"/>
    <w:rsid w:val="00D029D2"/>
    <w:rsid w:val="00D02D05"/>
    <w:rsid w:val="00D03760"/>
    <w:rsid w:val="00D04277"/>
    <w:rsid w:val="00D04905"/>
    <w:rsid w:val="00D050B4"/>
    <w:rsid w:val="00D05B3E"/>
    <w:rsid w:val="00D05C95"/>
    <w:rsid w:val="00D106A5"/>
    <w:rsid w:val="00D11FCB"/>
    <w:rsid w:val="00D12D2C"/>
    <w:rsid w:val="00D13B4A"/>
    <w:rsid w:val="00D14CCB"/>
    <w:rsid w:val="00D1595C"/>
    <w:rsid w:val="00D16972"/>
    <w:rsid w:val="00D204C5"/>
    <w:rsid w:val="00D20996"/>
    <w:rsid w:val="00D23026"/>
    <w:rsid w:val="00D241D8"/>
    <w:rsid w:val="00D24B09"/>
    <w:rsid w:val="00D24CE9"/>
    <w:rsid w:val="00D31DBF"/>
    <w:rsid w:val="00D35C6B"/>
    <w:rsid w:val="00D37E76"/>
    <w:rsid w:val="00D409E5"/>
    <w:rsid w:val="00D420DC"/>
    <w:rsid w:val="00D420F4"/>
    <w:rsid w:val="00D43056"/>
    <w:rsid w:val="00D4346A"/>
    <w:rsid w:val="00D44B7B"/>
    <w:rsid w:val="00D44C25"/>
    <w:rsid w:val="00D45B2A"/>
    <w:rsid w:val="00D46509"/>
    <w:rsid w:val="00D467C6"/>
    <w:rsid w:val="00D47373"/>
    <w:rsid w:val="00D477AB"/>
    <w:rsid w:val="00D520AF"/>
    <w:rsid w:val="00D550F4"/>
    <w:rsid w:val="00D57294"/>
    <w:rsid w:val="00D6039A"/>
    <w:rsid w:val="00D641EF"/>
    <w:rsid w:val="00D6509C"/>
    <w:rsid w:val="00D66D35"/>
    <w:rsid w:val="00D67EC4"/>
    <w:rsid w:val="00D70715"/>
    <w:rsid w:val="00D70E78"/>
    <w:rsid w:val="00D728CF"/>
    <w:rsid w:val="00D72D93"/>
    <w:rsid w:val="00D72F3C"/>
    <w:rsid w:val="00D731CF"/>
    <w:rsid w:val="00D77A05"/>
    <w:rsid w:val="00D80AB7"/>
    <w:rsid w:val="00D8206A"/>
    <w:rsid w:val="00D82C07"/>
    <w:rsid w:val="00D83AFB"/>
    <w:rsid w:val="00D8434C"/>
    <w:rsid w:val="00D85945"/>
    <w:rsid w:val="00D92BE3"/>
    <w:rsid w:val="00D9467F"/>
    <w:rsid w:val="00D947B0"/>
    <w:rsid w:val="00D95481"/>
    <w:rsid w:val="00DA43B5"/>
    <w:rsid w:val="00DA59BE"/>
    <w:rsid w:val="00DA6496"/>
    <w:rsid w:val="00DA7648"/>
    <w:rsid w:val="00DA7C0F"/>
    <w:rsid w:val="00DB0236"/>
    <w:rsid w:val="00DB128A"/>
    <w:rsid w:val="00DB2430"/>
    <w:rsid w:val="00DB3682"/>
    <w:rsid w:val="00DB3EE4"/>
    <w:rsid w:val="00DB4756"/>
    <w:rsid w:val="00DB4878"/>
    <w:rsid w:val="00DB52E6"/>
    <w:rsid w:val="00DB579D"/>
    <w:rsid w:val="00DB58AC"/>
    <w:rsid w:val="00DB6211"/>
    <w:rsid w:val="00DB69F9"/>
    <w:rsid w:val="00DC19FE"/>
    <w:rsid w:val="00DC6117"/>
    <w:rsid w:val="00DD0B21"/>
    <w:rsid w:val="00DD27E5"/>
    <w:rsid w:val="00DD34A2"/>
    <w:rsid w:val="00DD448B"/>
    <w:rsid w:val="00DD4AA9"/>
    <w:rsid w:val="00DD55E9"/>
    <w:rsid w:val="00DD7DCF"/>
    <w:rsid w:val="00DE027F"/>
    <w:rsid w:val="00DE48C6"/>
    <w:rsid w:val="00DE529D"/>
    <w:rsid w:val="00DF0448"/>
    <w:rsid w:val="00DF1A16"/>
    <w:rsid w:val="00DF280F"/>
    <w:rsid w:val="00DF2EDC"/>
    <w:rsid w:val="00DF327E"/>
    <w:rsid w:val="00DF3CD8"/>
    <w:rsid w:val="00DF62F5"/>
    <w:rsid w:val="00DF6A92"/>
    <w:rsid w:val="00E0004F"/>
    <w:rsid w:val="00E003B4"/>
    <w:rsid w:val="00E03955"/>
    <w:rsid w:val="00E12D32"/>
    <w:rsid w:val="00E20CBE"/>
    <w:rsid w:val="00E21746"/>
    <w:rsid w:val="00E21DFA"/>
    <w:rsid w:val="00E227C6"/>
    <w:rsid w:val="00E2560B"/>
    <w:rsid w:val="00E3061A"/>
    <w:rsid w:val="00E30B69"/>
    <w:rsid w:val="00E30D4C"/>
    <w:rsid w:val="00E316D8"/>
    <w:rsid w:val="00E32AB6"/>
    <w:rsid w:val="00E41891"/>
    <w:rsid w:val="00E42415"/>
    <w:rsid w:val="00E45928"/>
    <w:rsid w:val="00E45FDC"/>
    <w:rsid w:val="00E53A89"/>
    <w:rsid w:val="00E53CCC"/>
    <w:rsid w:val="00E54391"/>
    <w:rsid w:val="00E5537E"/>
    <w:rsid w:val="00E55E63"/>
    <w:rsid w:val="00E56DEF"/>
    <w:rsid w:val="00E6008E"/>
    <w:rsid w:val="00E60CAD"/>
    <w:rsid w:val="00E620E7"/>
    <w:rsid w:val="00E62F71"/>
    <w:rsid w:val="00E6567E"/>
    <w:rsid w:val="00E65BC0"/>
    <w:rsid w:val="00E662F5"/>
    <w:rsid w:val="00E718D6"/>
    <w:rsid w:val="00E72E7A"/>
    <w:rsid w:val="00E752BB"/>
    <w:rsid w:val="00E76415"/>
    <w:rsid w:val="00E76CAC"/>
    <w:rsid w:val="00E779F7"/>
    <w:rsid w:val="00E77AF0"/>
    <w:rsid w:val="00E81182"/>
    <w:rsid w:val="00E8131B"/>
    <w:rsid w:val="00E833E5"/>
    <w:rsid w:val="00E83918"/>
    <w:rsid w:val="00E85181"/>
    <w:rsid w:val="00E85640"/>
    <w:rsid w:val="00E86332"/>
    <w:rsid w:val="00E86648"/>
    <w:rsid w:val="00E87D6A"/>
    <w:rsid w:val="00E90A29"/>
    <w:rsid w:val="00E923C3"/>
    <w:rsid w:val="00E94814"/>
    <w:rsid w:val="00E97479"/>
    <w:rsid w:val="00EA4A22"/>
    <w:rsid w:val="00EA5E68"/>
    <w:rsid w:val="00EA65C5"/>
    <w:rsid w:val="00EA6982"/>
    <w:rsid w:val="00EA7333"/>
    <w:rsid w:val="00EB13A9"/>
    <w:rsid w:val="00EB3856"/>
    <w:rsid w:val="00EB5ED6"/>
    <w:rsid w:val="00EB6051"/>
    <w:rsid w:val="00EB7868"/>
    <w:rsid w:val="00EC019B"/>
    <w:rsid w:val="00EC0B40"/>
    <w:rsid w:val="00EC16EC"/>
    <w:rsid w:val="00EC645F"/>
    <w:rsid w:val="00EC6548"/>
    <w:rsid w:val="00EC687F"/>
    <w:rsid w:val="00ED670B"/>
    <w:rsid w:val="00ED72B7"/>
    <w:rsid w:val="00EE2E8F"/>
    <w:rsid w:val="00EE397F"/>
    <w:rsid w:val="00EE7990"/>
    <w:rsid w:val="00EF088F"/>
    <w:rsid w:val="00EF1399"/>
    <w:rsid w:val="00EF13DA"/>
    <w:rsid w:val="00EF32E4"/>
    <w:rsid w:val="00EF498B"/>
    <w:rsid w:val="00EF6593"/>
    <w:rsid w:val="00EF672E"/>
    <w:rsid w:val="00F00D54"/>
    <w:rsid w:val="00F012C5"/>
    <w:rsid w:val="00F04089"/>
    <w:rsid w:val="00F044D7"/>
    <w:rsid w:val="00F0620F"/>
    <w:rsid w:val="00F068E3"/>
    <w:rsid w:val="00F11092"/>
    <w:rsid w:val="00F15CCB"/>
    <w:rsid w:val="00F1630E"/>
    <w:rsid w:val="00F1692C"/>
    <w:rsid w:val="00F17792"/>
    <w:rsid w:val="00F17EF3"/>
    <w:rsid w:val="00F2150B"/>
    <w:rsid w:val="00F21740"/>
    <w:rsid w:val="00F231DA"/>
    <w:rsid w:val="00F23F42"/>
    <w:rsid w:val="00F2416D"/>
    <w:rsid w:val="00F259B8"/>
    <w:rsid w:val="00F27561"/>
    <w:rsid w:val="00F276FE"/>
    <w:rsid w:val="00F27D1E"/>
    <w:rsid w:val="00F30A59"/>
    <w:rsid w:val="00F32332"/>
    <w:rsid w:val="00F32567"/>
    <w:rsid w:val="00F359DB"/>
    <w:rsid w:val="00F429E3"/>
    <w:rsid w:val="00F42D21"/>
    <w:rsid w:val="00F44FA1"/>
    <w:rsid w:val="00F45C39"/>
    <w:rsid w:val="00F503FE"/>
    <w:rsid w:val="00F54059"/>
    <w:rsid w:val="00F5407D"/>
    <w:rsid w:val="00F5543C"/>
    <w:rsid w:val="00F571F4"/>
    <w:rsid w:val="00F57B9E"/>
    <w:rsid w:val="00F60DFC"/>
    <w:rsid w:val="00F60E03"/>
    <w:rsid w:val="00F666AC"/>
    <w:rsid w:val="00F66D59"/>
    <w:rsid w:val="00F6704A"/>
    <w:rsid w:val="00F717DF"/>
    <w:rsid w:val="00F7243A"/>
    <w:rsid w:val="00F73D4C"/>
    <w:rsid w:val="00F74006"/>
    <w:rsid w:val="00F74569"/>
    <w:rsid w:val="00F80F49"/>
    <w:rsid w:val="00F819DE"/>
    <w:rsid w:val="00F845A9"/>
    <w:rsid w:val="00F85A21"/>
    <w:rsid w:val="00F865F9"/>
    <w:rsid w:val="00F86FFC"/>
    <w:rsid w:val="00F8702F"/>
    <w:rsid w:val="00F948FB"/>
    <w:rsid w:val="00F95707"/>
    <w:rsid w:val="00F95B7E"/>
    <w:rsid w:val="00F975C0"/>
    <w:rsid w:val="00FA064B"/>
    <w:rsid w:val="00FA13FE"/>
    <w:rsid w:val="00FA36A1"/>
    <w:rsid w:val="00FA7216"/>
    <w:rsid w:val="00FB03FB"/>
    <w:rsid w:val="00FB180C"/>
    <w:rsid w:val="00FB1D54"/>
    <w:rsid w:val="00FB2D84"/>
    <w:rsid w:val="00FB5F80"/>
    <w:rsid w:val="00FB64ED"/>
    <w:rsid w:val="00FC17F2"/>
    <w:rsid w:val="00FC26EA"/>
    <w:rsid w:val="00FC4119"/>
    <w:rsid w:val="00FC5504"/>
    <w:rsid w:val="00FD03AE"/>
    <w:rsid w:val="00FD0E18"/>
    <w:rsid w:val="00FD26D9"/>
    <w:rsid w:val="00FD2BD3"/>
    <w:rsid w:val="00FD2F62"/>
    <w:rsid w:val="00FD6698"/>
    <w:rsid w:val="00FD74C4"/>
    <w:rsid w:val="00FE0857"/>
    <w:rsid w:val="00FE3538"/>
    <w:rsid w:val="00FF1423"/>
    <w:rsid w:val="00FF23E5"/>
    <w:rsid w:val="00FF3264"/>
    <w:rsid w:val="00FF37BB"/>
    <w:rsid w:val="00FF566D"/>
    <w:rsid w:val="00FF5E3B"/>
    <w:rsid w:val="00FF66EF"/>
    <w:rsid w:val="00FF736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48243A"/>
  <w15:chartTrackingRefBased/>
  <w15:docId w15:val="{0C93A028-7555-4D87-84D4-9F7577C48D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61197"/>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8370BA"/>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slov2">
    <w:name w:val="heading 2"/>
    <w:basedOn w:val="Navaden"/>
    <w:next w:val="Navaden"/>
    <w:link w:val="Naslov2Znak"/>
    <w:unhideWhenUsed/>
    <w:qFormat/>
    <w:rsid w:val="008370BA"/>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slov3">
    <w:name w:val="heading 3"/>
    <w:basedOn w:val="Navaden"/>
    <w:link w:val="Naslov3Znak"/>
    <w:qFormat/>
    <w:rsid w:val="008370BA"/>
    <w:pPr>
      <w:spacing w:before="100" w:beforeAutospacing="1" w:after="100" w:afterAutospacing="1"/>
      <w:outlineLvl w:val="2"/>
    </w:pPr>
    <w:rPr>
      <w:b/>
      <w:bCs/>
      <w:sz w:val="27"/>
      <w:szCs w:val="27"/>
    </w:rPr>
  </w:style>
  <w:style w:type="paragraph" w:styleId="Naslov4">
    <w:name w:val="heading 4"/>
    <w:basedOn w:val="Navaden"/>
    <w:next w:val="Navaden"/>
    <w:link w:val="Naslov4Znak"/>
    <w:qFormat/>
    <w:rsid w:val="008370BA"/>
    <w:pPr>
      <w:keepNext/>
      <w:suppressAutoHyphens/>
      <w:autoSpaceDN w:val="0"/>
      <w:spacing w:before="60" w:after="60"/>
      <w:ind w:left="864" w:hanging="864"/>
      <w:jc w:val="both"/>
      <w:textAlignment w:val="baseline"/>
      <w:outlineLvl w:val="3"/>
    </w:pPr>
    <w:rPr>
      <w:rFonts w:ascii="Arial" w:hAnsi="Arial"/>
      <w:b/>
      <w:color w:val="800080"/>
      <w:sz w:val="20"/>
      <w:szCs w:val="20"/>
    </w:rPr>
  </w:style>
  <w:style w:type="paragraph" w:styleId="Naslov5">
    <w:name w:val="heading 5"/>
    <w:basedOn w:val="Navaden"/>
    <w:next w:val="Navaden"/>
    <w:link w:val="Naslov5Znak"/>
    <w:rsid w:val="008370BA"/>
    <w:pPr>
      <w:suppressAutoHyphens/>
      <w:autoSpaceDN w:val="0"/>
      <w:spacing w:before="60"/>
      <w:ind w:left="1008" w:hanging="1008"/>
      <w:jc w:val="both"/>
      <w:textAlignment w:val="baseline"/>
      <w:outlineLvl w:val="4"/>
    </w:pPr>
    <w:rPr>
      <w:rFonts w:ascii="Arial" w:hAnsi="Arial"/>
      <w:sz w:val="20"/>
      <w:szCs w:val="20"/>
    </w:rPr>
  </w:style>
  <w:style w:type="paragraph" w:styleId="Naslov6">
    <w:name w:val="heading 6"/>
    <w:basedOn w:val="Navaden"/>
    <w:next w:val="Navaden"/>
    <w:link w:val="Naslov6Znak"/>
    <w:rsid w:val="008370BA"/>
    <w:pPr>
      <w:suppressAutoHyphens/>
      <w:autoSpaceDN w:val="0"/>
      <w:spacing w:before="240" w:after="60"/>
      <w:ind w:left="1152" w:hanging="1152"/>
      <w:jc w:val="both"/>
      <w:textAlignment w:val="baseline"/>
      <w:outlineLvl w:val="5"/>
    </w:pPr>
    <w:rPr>
      <w:rFonts w:ascii="Arial" w:hAnsi="Arial"/>
      <w:i/>
      <w:sz w:val="22"/>
      <w:szCs w:val="20"/>
    </w:rPr>
  </w:style>
  <w:style w:type="paragraph" w:styleId="Naslov7">
    <w:name w:val="heading 7"/>
    <w:basedOn w:val="Navaden"/>
    <w:next w:val="Navaden"/>
    <w:link w:val="Naslov7Znak"/>
    <w:rsid w:val="008370BA"/>
    <w:pPr>
      <w:suppressAutoHyphens/>
      <w:autoSpaceDN w:val="0"/>
      <w:spacing w:before="240" w:after="60"/>
      <w:ind w:left="1296" w:hanging="1296"/>
      <w:jc w:val="both"/>
      <w:textAlignment w:val="baseline"/>
      <w:outlineLvl w:val="6"/>
    </w:pPr>
    <w:rPr>
      <w:rFonts w:ascii="Arial" w:hAnsi="Arial"/>
      <w:sz w:val="20"/>
      <w:szCs w:val="20"/>
    </w:rPr>
  </w:style>
  <w:style w:type="paragraph" w:styleId="Naslov8">
    <w:name w:val="heading 8"/>
    <w:basedOn w:val="Navaden"/>
    <w:next w:val="Navaden"/>
    <w:link w:val="Naslov8Znak"/>
    <w:rsid w:val="008370BA"/>
    <w:pPr>
      <w:suppressAutoHyphens/>
      <w:autoSpaceDN w:val="0"/>
      <w:spacing w:before="240" w:after="60"/>
      <w:ind w:left="1440" w:hanging="1440"/>
      <w:jc w:val="both"/>
      <w:textAlignment w:val="baseline"/>
      <w:outlineLvl w:val="7"/>
    </w:pPr>
    <w:rPr>
      <w:rFonts w:ascii="Arial" w:hAnsi="Arial"/>
      <w:i/>
      <w:sz w:val="20"/>
      <w:szCs w:val="20"/>
    </w:rPr>
  </w:style>
  <w:style w:type="paragraph" w:styleId="Naslov9">
    <w:name w:val="heading 9"/>
    <w:basedOn w:val="Navaden"/>
    <w:next w:val="Navaden"/>
    <w:link w:val="Naslov9Znak"/>
    <w:rsid w:val="008370BA"/>
    <w:pPr>
      <w:suppressAutoHyphens/>
      <w:autoSpaceDN w:val="0"/>
      <w:spacing w:before="240" w:after="60"/>
      <w:ind w:left="1584" w:hanging="1584"/>
      <w:jc w:val="both"/>
      <w:textAlignment w:val="baseline"/>
      <w:outlineLvl w:val="8"/>
    </w:pPr>
    <w:rPr>
      <w:rFonts w:ascii="Arial" w:hAnsi="Arial"/>
      <w:b/>
      <w:i/>
      <w:sz w:val="18"/>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8370BA"/>
    <w:rPr>
      <w:rFonts w:asciiTheme="majorHAnsi" w:eastAsiaTheme="majorEastAsia" w:hAnsiTheme="majorHAnsi" w:cstheme="majorBidi"/>
      <w:color w:val="2F5496" w:themeColor="accent1" w:themeShade="BF"/>
      <w:sz w:val="32"/>
      <w:szCs w:val="32"/>
      <w:lang w:eastAsia="sl-SI"/>
    </w:rPr>
  </w:style>
  <w:style w:type="character" w:customStyle="1" w:styleId="Naslov2Znak">
    <w:name w:val="Naslov 2 Znak"/>
    <w:basedOn w:val="Privzetapisavaodstavka"/>
    <w:link w:val="Naslov2"/>
    <w:rsid w:val="008370BA"/>
    <w:rPr>
      <w:rFonts w:asciiTheme="majorHAnsi" w:eastAsiaTheme="majorEastAsia" w:hAnsiTheme="majorHAnsi" w:cstheme="majorBidi"/>
      <w:color w:val="2F5496" w:themeColor="accent1" w:themeShade="BF"/>
      <w:sz w:val="26"/>
      <w:szCs w:val="26"/>
      <w:lang w:eastAsia="sl-SI"/>
    </w:rPr>
  </w:style>
  <w:style w:type="character" w:customStyle="1" w:styleId="Naslov3Znak">
    <w:name w:val="Naslov 3 Znak"/>
    <w:basedOn w:val="Privzetapisavaodstavka"/>
    <w:link w:val="Naslov3"/>
    <w:rsid w:val="008370BA"/>
    <w:rPr>
      <w:rFonts w:ascii="Times New Roman" w:eastAsia="Times New Roman" w:hAnsi="Times New Roman" w:cs="Times New Roman"/>
      <w:b/>
      <w:bCs/>
      <w:sz w:val="27"/>
      <w:szCs w:val="27"/>
      <w:lang w:eastAsia="sl-SI"/>
    </w:rPr>
  </w:style>
  <w:style w:type="character" w:customStyle="1" w:styleId="Naslov4Znak">
    <w:name w:val="Naslov 4 Znak"/>
    <w:basedOn w:val="Privzetapisavaodstavka"/>
    <w:link w:val="Naslov4"/>
    <w:rsid w:val="008370BA"/>
    <w:rPr>
      <w:rFonts w:ascii="Arial" w:eastAsia="Times New Roman" w:hAnsi="Arial" w:cs="Times New Roman"/>
      <w:b/>
      <w:color w:val="800080"/>
      <w:sz w:val="20"/>
      <w:szCs w:val="20"/>
      <w:lang w:eastAsia="sl-SI"/>
    </w:rPr>
  </w:style>
  <w:style w:type="character" w:customStyle="1" w:styleId="Naslov5Znak">
    <w:name w:val="Naslov 5 Znak"/>
    <w:basedOn w:val="Privzetapisavaodstavka"/>
    <w:link w:val="Naslov5"/>
    <w:rsid w:val="008370BA"/>
    <w:rPr>
      <w:rFonts w:ascii="Arial" w:eastAsia="Times New Roman" w:hAnsi="Arial" w:cs="Times New Roman"/>
      <w:sz w:val="20"/>
      <w:szCs w:val="20"/>
      <w:lang w:eastAsia="sl-SI"/>
    </w:rPr>
  </w:style>
  <w:style w:type="character" w:customStyle="1" w:styleId="Naslov6Znak">
    <w:name w:val="Naslov 6 Znak"/>
    <w:basedOn w:val="Privzetapisavaodstavka"/>
    <w:link w:val="Naslov6"/>
    <w:rsid w:val="008370BA"/>
    <w:rPr>
      <w:rFonts w:ascii="Arial" w:eastAsia="Times New Roman" w:hAnsi="Arial" w:cs="Times New Roman"/>
      <w:i/>
      <w:szCs w:val="20"/>
      <w:lang w:eastAsia="sl-SI"/>
    </w:rPr>
  </w:style>
  <w:style w:type="character" w:customStyle="1" w:styleId="Naslov7Znak">
    <w:name w:val="Naslov 7 Znak"/>
    <w:basedOn w:val="Privzetapisavaodstavka"/>
    <w:link w:val="Naslov7"/>
    <w:rsid w:val="008370BA"/>
    <w:rPr>
      <w:rFonts w:ascii="Arial" w:eastAsia="Times New Roman" w:hAnsi="Arial" w:cs="Times New Roman"/>
      <w:sz w:val="20"/>
      <w:szCs w:val="20"/>
      <w:lang w:eastAsia="sl-SI"/>
    </w:rPr>
  </w:style>
  <w:style w:type="character" w:customStyle="1" w:styleId="Naslov8Znak">
    <w:name w:val="Naslov 8 Znak"/>
    <w:basedOn w:val="Privzetapisavaodstavka"/>
    <w:link w:val="Naslov8"/>
    <w:rsid w:val="008370BA"/>
    <w:rPr>
      <w:rFonts w:ascii="Arial" w:eastAsia="Times New Roman" w:hAnsi="Arial" w:cs="Times New Roman"/>
      <w:i/>
      <w:sz w:val="20"/>
      <w:szCs w:val="20"/>
      <w:lang w:eastAsia="sl-SI"/>
    </w:rPr>
  </w:style>
  <w:style w:type="character" w:customStyle="1" w:styleId="Naslov9Znak">
    <w:name w:val="Naslov 9 Znak"/>
    <w:basedOn w:val="Privzetapisavaodstavka"/>
    <w:link w:val="Naslov9"/>
    <w:rsid w:val="008370BA"/>
    <w:rPr>
      <w:rFonts w:ascii="Arial" w:eastAsia="Times New Roman" w:hAnsi="Arial" w:cs="Times New Roman"/>
      <w:b/>
      <w:i/>
      <w:sz w:val="18"/>
      <w:szCs w:val="20"/>
      <w:lang w:eastAsia="sl-SI"/>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Glava1, Znak"/>
    <w:basedOn w:val="Navaden"/>
    <w:link w:val="GlavaZnak"/>
    <w:unhideWhenUsed/>
    <w:rsid w:val="008370BA"/>
    <w:pPr>
      <w:tabs>
        <w:tab w:val="center" w:pos="4536"/>
        <w:tab w:val="right" w:pos="9072"/>
      </w:tabs>
    </w:pPr>
    <w:rPr>
      <w:rFonts w:asciiTheme="minorHAnsi" w:eastAsiaTheme="minorHAnsi" w:hAnsiTheme="minorHAnsi" w:cstheme="minorBidi"/>
      <w:sz w:val="22"/>
      <w:szCs w:val="22"/>
      <w:lang w:eastAsia="en-US"/>
    </w:rPr>
  </w:style>
  <w:style w:type="character" w:customStyle="1" w:styleId="GlavaZnak">
    <w:name w:val="Glava Znak"/>
    <w:aliases w:val="header1 Znak,Znak Znak,Glava Znak Znak Znak Znak Znak1,Glava Znak Znak Znak Znak Znak Znak,Glava Znak Znak Znak Znak1,Glava Znak Znak Znak Znak Znak Znak Znak Znak Znak Znak Znak Znak Znak Zn Znak Znak,Glava1 Znak, Znak Znak"/>
    <w:basedOn w:val="Privzetapisavaodstavka"/>
    <w:link w:val="Glava"/>
    <w:uiPriority w:val="99"/>
    <w:rsid w:val="008370BA"/>
  </w:style>
  <w:style w:type="paragraph" w:styleId="Noga">
    <w:name w:val="footer"/>
    <w:basedOn w:val="Navaden"/>
    <w:link w:val="NogaZnak"/>
    <w:uiPriority w:val="99"/>
    <w:unhideWhenUsed/>
    <w:rsid w:val="008370BA"/>
    <w:pPr>
      <w:tabs>
        <w:tab w:val="center" w:pos="4536"/>
        <w:tab w:val="right" w:pos="9072"/>
      </w:tabs>
    </w:pPr>
    <w:rPr>
      <w:rFonts w:asciiTheme="minorHAnsi" w:eastAsiaTheme="minorHAnsi" w:hAnsiTheme="minorHAnsi" w:cstheme="minorBidi"/>
      <w:sz w:val="22"/>
      <w:szCs w:val="22"/>
      <w:lang w:eastAsia="en-US"/>
    </w:rPr>
  </w:style>
  <w:style w:type="character" w:customStyle="1" w:styleId="NogaZnak">
    <w:name w:val="Noga Znak"/>
    <w:basedOn w:val="Privzetapisavaodstavka"/>
    <w:link w:val="Noga"/>
    <w:uiPriority w:val="99"/>
    <w:rsid w:val="008370BA"/>
  </w:style>
  <w:style w:type="paragraph" w:customStyle="1" w:styleId="BasicParagraph">
    <w:name w:val="[Basic Paragraph]"/>
    <w:basedOn w:val="Navaden"/>
    <w:link w:val="BasicParagraphZnak"/>
    <w:uiPriority w:val="99"/>
    <w:rsid w:val="008370BA"/>
    <w:pPr>
      <w:autoSpaceDE w:val="0"/>
      <w:autoSpaceDN w:val="0"/>
      <w:adjustRightInd w:val="0"/>
      <w:spacing w:line="288" w:lineRule="auto"/>
      <w:textAlignment w:val="center"/>
    </w:pPr>
    <w:rPr>
      <w:rFonts w:ascii="Minion Pro" w:eastAsiaTheme="minorHAnsi" w:hAnsi="Minion Pro" w:cs="Minion Pro"/>
      <w:color w:val="000000"/>
      <w:lang w:val="en-US" w:eastAsia="en-US"/>
    </w:rPr>
  </w:style>
  <w:style w:type="character" w:customStyle="1" w:styleId="BasicParagraphZnak">
    <w:name w:val="[Basic Paragraph] Znak"/>
    <w:basedOn w:val="Privzetapisavaodstavka"/>
    <w:link w:val="BasicParagraph"/>
    <w:uiPriority w:val="99"/>
    <w:rsid w:val="008370BA"/>
    <w:rPr>
      <w:rFonts w:ascii="Minion Pro" w:hAnsi="Minion Pro" w:cs="Minion Pro"/>
      <w:color w:val="000000"/>
      <w:sz w:val="24"/>
      <w:szCs w:val="24"/>
      <w:lang w:val="en-US"/>
    </w:rPr>
  </w:style>
  <w:style w:type="paragraph" w:styleId="Navadensplet">
    <w:name w:val="Normal (Web)"/>
    <w:basedOn w:val="Navaden"/>
    <w:uiPriority w:val="99"/>
    <w:unhideWhenUsed/>
    <w:rsid w:val="008370BA"/>
    <w:pPr>
      <w:spacing w:before="100" w:beforeAutospacing="1" w:after="100" w:afterAutospacing="1"/>
    </w:pPr>
  </w:style>
  <w:style w:type="paragraph" w:styleId="Besedilooblaka">
    <w:name w:val="Balloon Text"/>
    <w:basedOn w:val="Navaden"/>
    <w:link w:val="BesedilooblakaZnak"/>
    <w:unhideWhenUsed/>
    <w:rsid w:val="008370BA"/>
    <w:rPr>
      <w:rFonts w:ascii="Segoe UI" w:hAnsi="Segoe UI" w:cs="Segoe UI"/>
      <w:sz w:val="18"/>
      <w:szCs w:val="18"/>
    </w:rPr>
  </w:style>
  <w:style w:type="character" w:customStyle="1" w:styleId="BesedilooblakaZnak">
    <w:name w:val="Besedilo oblačka Znak"/>
    <w:basedOn w:val="Privzetapisavaodstavka"/>
    <w:link w:val="Besedilooblaka"/>
    <w:rsid w:val="008370BA"/>
    <w:rPr>
      <w:rFonts w:ascii="Segoe UI" w:eastAsia="Times New Roman" w:hAnsi="Segoe UI" w:cs="Segoe UI"/>
      <w:sz w:val="18"/>
      <w:szCs w:val="18"/>
      <w:lang w:eastAsia="sl-SI"/>
    </w:rPr>
  </w:style>
  <w:style w:type="paragraph" w:styleId="Odstavekseznama">
    <w:name w:val="List Paragraph"/>
    <w:aliases w:val="Odstavek seznama_IP,Seznam_IP_1,Listing,Naslov2a,Preglednica,Odstavek seznama1,Bullet List,FooterText,numbered,List Paragraph1,Paragraphe de liste1,Bulletr List Paragraph,列出段落,列出段落1,List Paragraph2,List Paragraph21,Listeafsnit1,za tekst"/>
    <w:basedOn w:val="Navaden"/>
    <w:link w:val="OdstavekseznamaZnak"/>
    <w:uiPriority w:val="34"/>
    <w:qFormat/>
    <w:rsid w:val="008370BA"/>
    <w:pPr>
      <w:ind w:left="720"/>
      <w:contextualSpacing/>
    </w:pPr>
  </w:style>
  <w:style w:type="numbering" w:customStyle="1" w:styleId="WWOutlineListStyle">
    <w:name w:val="WW_OutlineListStyle"/>
    <w:basedOn w:val="Brezseznama"/>
    <w:rsid w:val="008370BA"/>
    <w:pPr>
      <w:numPr>
        <w:numId w:val="1"/>
      </w:numPr>
    </w:pPr>
  </w:style>
  <w:style w:type="paragraph" w:customStyle="1" w:styleId="Standard">
    <w:name w:val="Standard"/>
    <w:rsid w:val="008370BA"/>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paragraph" w:customStyle="1" w:styleId="glava3">
    <w:name w:val="glava3"/>
    <w:basedOn w:val="Navaden"/>
    <w:rsid w:val="008370BA"/>
    <w:pPr>
      <w:tabs>
        <w:tab w:val="left" w:pos="284"/>
      </w:tabs>
      <w:suppressAutoHyphens/>
      <w:autoSpaceDN w:val="0"/>
      <w:spacing w:before="60" w:after="60"/>
      <w:ind w:left="737" w:hanging="680"/>
      <w:textAlignment w:val="baseline"/>
    </w:pPr>
    <w:rPr>
      <w:rFonts w:ascii="Arial" w:hAnsi="Arial"/>
      <w:b/>
      <w:spacing w:val="8"/>
      <w:szCs w:val="20"/>
      <w:lang w:val="en-GB"/>
    </w:rPr>
  </w:style>
  <w:style w:type="paragraph" w:customStyle="1" w:styleId="Default">
    <w:name w:val="Default"/>
    <w:rsid w:val="008370BA"/>
    <w:pPr>
      <w:suppressAutoHyphens/>
      <w:autoSpaceDE w:val="0"/>
      <w:autoSpaceDN w:val="0"/>
      <w:spacing w:after="0" w:line="240" w:lineRule="auto"/>
      <w:textAlignment w:val="baseline"/>
    </w:pPr>
    <w:rPr>
      <w:rFonts w:ascii="Calibri" w:eastAsia="Times New Roman" w:hAnsi="Calibri" w:cs="Calibri"/>
      <w:color w:val="000000"/>
      <w:sz w:val="24"/>
      <w:szCs w:val="24"/>
      <w:lang w:eastAsia="sl-SI"/>
    </w:rPr>
  </w:style>
  <w:style w:type="paragraph" w:styleId="Telobesedila">
    <w:name w:val="Body Text"/>
    <w:basedOn w:val="Navaden"/>
    <w:link w:val="TelobesedilaZnak"/>
    <w:uiPriority w:val="1"/>
    <w:qFormat/>
    <w:rsid w:val="008370BA"/>
    <w:pPr>
      <w:suppressAutoHyphens/>
      <w:autoSpaceDE w:val="0"/>
      <w:autoSpaceDN w:val="0"/>
      <w:textAlignment w:val="baseline"/>
    </w:pPr>
    <w:rPr>
      <w:i/>
      <w:kern w:val="3"/>
      <w:sz w:val="22"/>
      <w:szCs w:val="22"/>
      <w:lang w:val="en-US" w:eastAsia="en-US" w:bidi="en-US"/>
    </w:rPr>
  </w:style>
  <w:style w:type="character" w:customStyle="1" w:styleId="TelobesedilaZnak">
    <w:name w:val="Telo besedila Znak"/>
    <w:basedOn w:val="Privzetapisavaodstavka"/>
    <w:link w:val="Telobesedila"/>
    <w:uiPriority w:val="1"/>
    <w:rsid w:val="008370BA"/>
    <w:rPr>
      <w:rFonts w:ascii="Times New Roman" w:eastAsia="Times New Roman" w:hAnsi="Times New Roman" w:cs="Times New Roman"/>
      <w:i/>
      <w:kern w:val="3"/>
      <w:lang w:val="en-US" w:bidi="en-US"/>
    </w:rPr>
  </w:style>
  <w:style w:type="numbering" w:customStyle="1" w:styleId="LS1">
    <w:name w:val="LS1"/>
    <w:basedOn w:val="Brezseznama"/>
    <w:rsid w:val="008370BA"/>
    <w:pPr>
      <w:numPr>
        <w:numId w:val="2"/>
      </w:numPr>
    </w:pPr>
  </w:style>
  <w:style w:type="numbering" w:customStyle="1" w:styleId="LS2">
    <w:name w:val="LS2"/>
    <w:basedOn w:val="Brezseznama"/>
    <w:rsid w:val="008370BA"/>
    <w:pPr>
      <w:numPr>
        <w:numId w:val="3"/>
      </w:numPr>
    </w:pPr>
  </w:style>
  <w:style w:type="table" w:styleId="Tabelamrea">
    <w:name w:val="Table Grid"/>
    <w:basedOn w:val="Navadnatabela"/>
    <w:uiPriority w:val="59"/>
    <w:rsid w:val="008370BA"/>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rsid w:val="008370BA"/>
    <w:rPr>
      <w:color w:val="0000FF"/>
      <w:u w:val="single"/>
    </w:rPr>
  </w:style>
  <w:style w:type="paragraph" w:styleId="Kazalovsebine1">
    <w:name w:val="toc 1"/>
    <w:basedOn w:val="Navaden"/>
    <w:next w:val="Navaden"/>
    <w:uiPriority w:val="39"/>
    <w:rsid w:val="008370BA"/>
    <w:pPr>
      <w:tabs>
        <w:tab w:val="right" w:leader="dot" w:pos="9629"/>
      </w:tabs>
      <w:suppressAutoHyphens/>
    </w:pPr>
    <w:rPr>
      <w:b/>
    </w:rPr>
  </w:style>
  <w:style w:type="paragraph" w:styleId="Kazalovsebine2">
    <w:name w:val="toc 2"/>
    <w:basedOn w:val="Navaden"/>
    <w:next w:val="Navaden"/>
    <w:uiPriority w:val="39"/>
    <w:rsid w:val="008370BA"/>
    <w:pPr>
      <w:tabs>
        <w:tab w:val="right" w:leader="dot" w:pos="9629"/>
      </w:tabs>
      <w:suppressAutoHyphens/>
      <w:ind w:left="240"/>
    </w:pPr>
    <w:rPr>
      <w:b/>
      <w:i/>
    </w:rPr>
  </w:style>
  <w:style w:type="paragraph" w:styleId="Kazalovsebine3">
    <w:name w:val="toc 3"/>
    <w:basedOn w:val="Navaden"/>
    <w:next w:val="Navaden"/>
    <w:uiPriority w:val="39"/>
    <w:rsid w:val="008370BA"/>
    <w:pPr>
      <w:suppressAutoHyphens/>
      <w:ind w:left="480"/>
    </w:pPr>
    <w:rPr>
      <w:lang w:eastAsia="zh-CN"/>
    </w:rPr>
  </w:style>
  <w:style w:type="character" w:customStyle="1" w:styleId="Slog1">
    <w:name w:val="Slog1"/>
    <w:rsid w:val="008370BA"/>
    <w:rPr>
      <w:rFonts w:ascii="Arial" w:hAnsi="Arial" w:cs="Arial"/>
      <w:i/>
      <w:color w:val="000000"/>
      <w:sz w:val="20"/>
      <w:szCs w:val="20"/>
      <w:u w:val="single"/>
    </w:rPr>
  </w:style>
  <w:style w:type="character" w:customStyle="1" w:styleId="FootnoteCharacters">
    <w:name w:val="Footnote Characters"/>
    <w:rsid w:val="008370BA"/>
    <w:rPr>
      <w:vertAlign w:val="superscript"/>
    </w:rPr>
  </w:style>
  <w:style w:type="character" w:styleId="Sprotnaopomba-sklic">
    <w:name w:val="footnote reference"/>
    <w:aliases w:val="Footnote symbol,Footnote,Fussnota,number,SUPERS,BVI fnr"/>
    <w:uiPriority w:val="99"/>
    <w:rsid w:val="008370BA"/>
    <w:rPr>
      <w:vertAlign w:val="superscript"/>
    </w:rPr>
  </w:style>
  <w:style w:type="paragraph" w:styleId="Sprotnaopomba-besedilo">
    <w:name w:val="footnote text"/>
    <w:aliases w:val="Sprotna opomba - besedilo Znak Znak2,Sprotna opomba - besedilo Znak1 Znak Znak1,Sprotna opomba - besedilo Znak1 Znak Znak Znak,Sprotna opomba - besedilo Znak Znak Znak Znak Znak, Char Char"/>
    <w:basedOn w:val="Navaden"/>
    <w:link w:val="Sprotnaopomba-besediloZnak1"/>
    <w:uiPriority w:val="99"/>
    <w:rsid w:val="008370BA"/>
    <w:pPr>
      <w:suppressAutoHyphens/>
    </w:pPr>
    <w:rPr>
      <w:sz w:val="20"/>
      <w:szCs w:val="20"/>
      <w:lang w:eastAsia="zh-CN"/>
    </w:rPr>
  </w:style>
  <w:style w:type="character" w:customStyle="1" w:styleId="Sprotnaopomba-besediloZnak">
    <w:name w:val="Sprotna opomba - besedilo Znak"/>
    <w:basedOn w:val="Privzetapisavaodstavka"/>
    <w:uiPriority w:val="99"/>
    <w:rsid w:val="008370BA"/>
    <w:rPr>
      <w:rFonts w:ascii="Times New Roman" w:eastAsia="Times New Roman" w:hAnsi="Times New Roman" w:cs="Times New Roman"/>
      <w:sz w:val="20"/>
      <w:szCs w:val="20"/>
      <w:lang w:eastAsia="sl-SI"/>
    </w:rPr>
  </w:style>
  <w:style w:type="character" w:customStyle="1" w:styleId="Sprotnaopomba-besediloZnak1">
    <w:name w:val="Sprotna opomba - besedilo Znak1"/>
    <w:aliases w:val="Sprotna opomba - besedilo Znak Znak2 Znak,Sprotna opomba - besedilo Znak1 Znak Znak1 Znak,Sprotna opomba - besedilo Znak1 Znak Znak Znak Znak,Sprotna opomba - besedilo Znak Znak Znak Znak Znak Znak, Char Char Znak"/>
    <w:basedOn w:val="Privzetapisavaodstavka"/>
    <w:link w:val="Sprotnaopomba-besedilo"/>
    <w:uiPriority w:val="99"/>
    <w:rsid w:val="008370BA"/>
    <w:rPr>
      <w:rFonts w:ascii="Times New Roman" w:eastAsia="Times New Roman" w:hAnsi="Times New Roman" w:cs="Times New Roman"/>
      <w:sz w:val="20"/>
      <w:szCs w:val="20"/>
      <w:lang w:eastAsia="zh-CN"/>
    </w:rPr>
  </w:style>
  <w:style w:type="paragraph" w:customStyle="1" w:styleId="Barvniseznampoudarek11">
    <w:name w:val="Barvni seznam – poudarek 11"/>
    <w:basedOn w:val="Navaden"/>
    <w:rsid w:val="008370BA"/>
    <w:pPr>
      <w:suppressAutoHyphens/>
      <w:ind w:left="708"/>
    </w:pPr>
    <w:rPr>
      <w:sz w:val="20"/>
      <w:szCs w:val="20"/>
      <w:lang w:eastAsia="zh-CN"/>
    </w:rPr>
  </w:style>
  <w:style w:type="character" w:customStyle="1" w:styleId="WW8Num1z0">
    <w:name w:val="WW8Num1z0"/>
    <w:rsid w:val="008370BA"/>
    <w:rPr>
      <w:rFonts w:ascii="Symbol" w:hAnsi="Symbol" w:cs="Symbol" w:hint="default"/>
    </w:rPr>
  </w:style>
  <w:style w:type="character" w:customStyle="1" w:styleId="WW8Num1z2">
    <w:name w:val="WW8Num1z2"/>
    <w:rsid w:val="008370BA"/>
    <w:rPr>
      <w:rFonts w:ascii="Courier New" w:hAnsi="Courier New" w:cs="Courier New" w:hint="default"/>
    </w:rPr>
  </w:style>
  <w:style w:type="character" w:customStyle="1" w:styleId="WW8Num1z3">
    <w:name w:val="WW8Num1z3"/>
    <w:rsid w:val="008370BA"/>
    <w:rPr>
      <w:rFonts w:ascii="Wingdings" w:hAnsi="Wingdings" w:cs="Wingdings" w:hint="default"/>
    </w:rPr>
  </w:style>
  <w:style w:type="character" w:customStyle="1" w:styleId="WW8Num2z0">
    <w:name w:val="WW8Num2z0"/>
    <w:rsid w:val="008370BA"/>
    <w:rPr>
      <w:rFonts w:ascii="Symbol" w:hAnsi="Symbol" w:cs="Symbol" w:hint="default"/>
    </w:rPr>
  </w:style>
  <w:style w:type="character" w:customStyle="1" w:styleId="WW8Num2z1">
    <w:name w:val="WW8Num2z1"/>
    <w:rsid w:val="008370BA"/>
    <w:rPr>
      <w:rFonts w:ascii="Courier New" w:hAnsi="Courier New" w:cs="Courier New" w:hint="default"/>
    </w:rPr>
  </w:style>
  <w:style w:type="character" w:customStyle="1" w:styleId="WW8Num2z2">
    <w:name w:val="WW8Num2z2"/>
    <w:rsid w:val="008370BA"/>
    <w:rPr>
      <w:rFonts w:ascii="Wingdings" w:hAnsi="Wingdings" w:cs="Wingdings" w:hint="default"/>
    </w:rPr>
  </w:style>
  <w:style w:type="character" w:customStyle="1" w:styleId="WW8Num3z0">
    <w:name w:val="WW8Num3z0"/>
    <w:rsid w:val="008370BA"/>
    <w:rPr>
      <w:rFonts w:hint="default"/>
    </w:rPr>
  </w:style>
  <w:style w:type="character" w:customStyle="1" w:styleId="WW8Num3z1">
    <w:name w:val="WW8Num3z1"/>
    <w:rsid w:val="008370BA"/>
  </w:style>
  <w:style w:type="character" w:customStyle="1" w:styleId="WW8Num3z2">
    <w:name w:val="WW8Num3z2"/>
    <w:rsid w:val="008370BA"/>
  </w:style>
  <w:style w:type="character" w:customStyle="1" w:styleId="WW8Num3z3">
    <w:name w:val="WW8Num3z3"/>
    <w:rsid w:val="008370BA"/>
  </w:style>
  <w:style w:type="character" w:customStyle="1" w:styleId="WW8Num3z4">
    <w:name w:val="WW8Num3z4"/>
    <w:rsid w:val="008370BA"/>
  </w:style>
  <w:style w:type="character" w:customStyle="1" w:styleId="WW8Num3z5">
    <w:name w:val="WW8Num3z5"/>
    <w:rsid w:val="008370BA"/>
  </w:style>
  <w:style w:type="character" w:customStyle="1" w:styleId="WW8Num3z6">
    <w:name w:val="WW8Num3z6"/>
    <w:rsid w:val="008370BA"/>
  </w:style>
  <w:style w:type="character" w:customStyle="1" w:styleId="WW8Num3z7">
    <w:name w:val="WW8Num3z7"/>
    <w:rsid w:val="008370BA"/>
  </w:style>
  <w:style w:type="character" w:customStyle="1" w:styleId="WW8Num3z8">
    <w:name w:val="WW8Num3z8"/>
    <w:rsid w:val="008370BA"/>
  </w:style>
  <w:style w:type="character" w:customStyle="1" w:styleId="WW8Num4z0">
    <w:name w:val="WW8Num4z0"/>
    <w:rsid w:val="008370BA"/>
    <w:rPr>
      <w:rFonts w:hint="default"/>
    </w:rPr>
  </w:style>
  <w:style w:type="character" w:customStyle="1" w:styleId="WW8Num4z1">
    <w:name w:val="WW8Num4z1"/>
    <w:rsid w:val="008370BA"/>
  </w:style>
  <w:style w:type="character" w:customStyle="1" w:styleId="WW8Num4z2">
    <w:name w:val="WW8Num4z2"/>
    <w:rsid w:val="008370BA"/>
  </w:style>
  <w:style w:type="character" w:customStyle="1" w:styleId="WW8Num4z3">
    <w:name w:val="WW8Num4z3"/>
    <w:rsid w:val="008370BA"/>
  </w:style>
  <w:style w:type="character" w:customStyle="1" w:styleId="WW8Num4z4">
    <w:name w:val="WW8Num4z4"/>
    <w:rsid w:val="008370BA"/>
  </w:style>
  <w:style w:type="character" w:customStyle="1" w:styleId="WW8Num4z5">
    <w:name w:val="WW8Num4z5"/>
    <w:rsid w:val="008370BA"/>
  </w:style>
  <w:style w:type="character" w:customStyle="1" w:styleId="WW8Num4z6">
    <w:name w:val="WW8Num4z6"/>
    <w:rsid w:val="008370BA"/>
  </w:style>
  <w:style w:type="character" w:customStyle="1" w:styleId="WW8Num4z7">
    <w:name w:val="WW8Num4z7"/>
    <w:rsid w:val="008370BA"/>
  </w:style>
  <w:style w:type="character" w:customStyle="1" w:styleId="WW8Num4z8">
    <w:name w:val="WW8Num4z8"/>
    <w:rsid w:val="008370BA"/>
  </w:style>
  <w:style w:type="character" w:customStyle="1" w:styleId="WW8Num5z0">
    <w:name w:val="WW8Num5z0"/>
    <w:rsid w:val="008370BA"/>
    <w:rPr>
      <w:rFonts w:ascii="Times New Roman" w:hAnsi="Times New Roman" w:cs="Times New Roman" w:hint="default"/>
      <w:sz w:val="24"/>
      <w:szCs w:val="24"/>
    </w:rPr>
  </w:style>
  <w:style w:type="character" w:customStyle="1" w:styleId="WW8Num5z1">
    <w:name w:val="WW8Num5z1"/>
    <w:rsid w:val="008370BA"/>
    <w:rPr>
      <w:rFonts w:ascii="Symbol" w:hAnsi="Symbol" w:cs="Symbol" w:hint="default"/>
    </w:rPr>
  </w:style>
  <w:style w:type="character" w:customStyle="1" w:styleId="WW8Num5z2">
    <w:name w:val="WW8Num5z2"/>
    <w:rsid w:val="008370BA"/>
  </w:style>
  <w:style w:type="character" w:customStyle="1" w:styleId="WW8Num5z3">
    <w:name w:val="WW8Num5z3"/>
    <w:rsid w:val="008370BA"/>
  </w:style>
  <w:style w:type="character" w:customStyle="1" w:styleId="WW8Num5z4">
    <w:name w:val="WW8Num5z4"/>
    <w:rsid w:val="008370BA"/>
  </w:style>
  <w:style w:type="character" w:customStyle="1" w:styleId="WW8Num5z5">
    <w:name w:val="WW8Num5z5"/>
    <w:rsid w:val="008370BA"/>
  </w:style>
  <w:style w:type="character" w:customStyle="1" w:styleId="WW8Num5z6">
    <w:name w:val="WW8Num5z6"/>
    <w:rsid w:val="008370BA"/>
  </w:style>
  <w:style w:type="character" w:customStyle="1" w:styleId="WW8Num5z7">
    <w:name w:val="WW8Num5z7"/>
    <w:rsid w:val="008370BA"/>
  </w:style>
  <w:style w:type="character" w:customStyle="1" w:styleId="WW8Num5z8">
    <w:name w:val="WW8Num5z8"/>
    <w:rsid w:val="008370BA"/>
  </w:style>
  <w:style w:type="character" w:customStyle="1" w:styleId="WW8Num6z0">
    <w:name w:val="WW8Num6z0"/>
    <w:rsid w:val="008370BA"/>
    <w:rPr>
      <w:rFonts w:ascii="Symbol" w:hAnsi="Symbol" w:cs="Symbol" w:hint="default"/>
      <w:sz w:val="20"/>
      <w:szCs w:val="20"/>
    </w:rPr>
  </w:style>
  <w:style w:type="character" w:customStyle="1" w:styleId="WW8Num6z1">
    <w:name w:val="WW8Num6z1"/>
    <w:rsid w:val="008370BA"/>
    <w:rPr>
      <w:rFonts w:ascii="Courier New" w:hAnsi="Courier New" w:cs="Courier New" w:hint="default"/>
    </w:rPr>
  </w:style>
  <w:style w:type="character" w:customStyle="1" w:styleId="WW8Num6z2">
    <w:name w:val="WW8Num6z2"/>
    <w:rsid w:val="008370BA"/>
    <w:rPr>
      <w:rFonts w:ascii="Wingdings" w:hAnsi="Wingdings" w:cs="Wingdings" w:hint="default"/>
    </w:rPr>
  </w:style>
  <w:style w:type="character" w:customStyle="1" w:styleId="WW8Num7z0">
    <w:name w:val="WW8Num7z0"/>
    <w:rsid w:val="008370BA"/>
    <w:rPr>
      <w:rFonts w:ascii="Symbol" w:hAnsi="Symbol" w:cs="Symbol" w:hint="default"/>
    </w:rPr>
  </w:style>
  <w:style w:type="character" w:customStyle="1" w:styleId="WW8Num7z1">
    <w:name w:val="WW8Num7z1"/>
    <w:rsid w:val="008370BA"/>
    <w:rPr>
      <w:rFonts w:ascii="Courier New" w:hAnsi="Courier New" w:cs="Courier New" w:hint="default"/>
    </w:rPr>
  </w:style>
  <w:style w:type="character" w:customStyle="1" w:styleId="WW8Num7z2">
    <w:name w:val="WW8Num7z2"/>
    <w:rsid w:val="008370BA"/>
    <w:rPr>
      <w:rFonts w:ascii="Wingdings" w:hAnsi="Wingdings" w:cs="Wingdings" w:hint="default"/>
    </w:rPr>
  </w:style>
  <w:style w:type="character" w:customStyle="1" w:styleId="WW8Num8z0">
    <w:name w:val="WW8Num8z0"/>
    <w:rsid w:val="008370BA"/>
    <w:rPr>
      <w:rFonts w:ascii="Symbol" w:hAnsi="Symbol" w:cs="Symbol" w:hint="default"/>
      <w:sz w:val="22"/>
      <w:szCs w:val="22"/>
    </w:rPr>
  </w:style>
  <w:style w:type="character" w:customStyle="1" w:styleId="WW8Num8z1">
    <w:name w:val="WW8Num8z1"/>
    <w:rsid w:val="008370BA"/>
    <w:rPr>
      <w:rFonts w:ascii="Courier New" w:hAnsi="Courier New" w:cs="Courier New" w:hint="default"/>
    </w:rPr>
  </w:style>
  <w:style w:type="character" w:customStyle="1" w:styleId="WW8Num8z2">
    <w:name w:val="WW8Num8z2"/>
    <w:rsid w:val="008370BA"/>
    <w:rPr>
      <w:rFonts w:ascii="Wingdings" w:hAnsi="Wingdings" w:cs="Wingdings" w:hint="default"/>
    </w:rPr>
  </w:style>
  <w:style w:type="character" w:customStyle="1" w:styleId="WW8Num9z0">
    <w:name w:val="WW8Num9z0"/>
    <w:rsid w:val="008370BA"/>
    <w:rPr>
      <w:rFonts w:ascii="Symbol" w:hAnsi="Symbol" w:cs="Symbol" w:hint="default"/>
    </w:rPr>
  </w:style>
  <w:style w:type="character" w:customStyle="1" w:styleId="WW8Num9z2">
    <w:name w:val="WW8Num9z2"/>
    <w:rsid w:val="008370BA"/>
    <w:rPr>
      <w:rFonts w:ascii="Wingdings" w:hAnsi="Wingdings" w:cs="Wingdings" w:hint="default"/>
    </w:rPr>
  </w:style>
  <w:style w:type="character" w:customStyle="1" w:styleId="WW8Num9z4">
    <w:name w:val="WW8Num9z4"/>
    <w:rsid w:val="008370BA"/>
    <w:rPr>
      <w:rFonts w:ascii="Courier New" w:hAnsi="Courier New" w:cs="Courier New" w:hint="default"/>
    </w:rPr>
  </w:style>
  <w:style w:type="character" w:customStyle="1" w:styleId="WW8Num10z0">
    <w:name w:val="WW8Num10z0"/>
    <w:rsid w:val="008370BA"/>
    <w:rPr>
      <w:rFonts w:ascii="Symbol" w:hAnsi="Symbol" w:cs="Symbol" w:hint="default"/>
    </w:rPr>
  </w:style>
  <w:style w:type="character" w:customStyle="1" w:styleId="WW8Num10z1">
    <w:name w:val="WW8Num10z1"/>
    <w:rsid w:val="008370BA"/>
    <w:rPr>
      <w:rFonts w:ascii="Courier New" w:hAnsi="Courier New" w:cs="Courier New" w:hint="default"/>
    </w:rPr>
  </w:style>
  <w:style w:type="character" w:customStyle="1" w:styleId="WW8Num10z2">
    <w:name w:val="WW8Num10z2"/>
    <w:rsid w:val="008370BA"/>
    <w:rPr>
      <w:rFonts w:ascii="Wingdings" w:hAnsi="Wingdings" w:cs="Wingdings" w:hint="default"/>
    </w:rPr>
  </w:style>
  <w:style w:type="character" w:customStyle="1" w:styleId="WW8Num11z0">
    <w:name w:val="WW8Num11z0"/>
    <w:rsid w:val="008370BA"/>
    <w:rPr>
      <w:rFonts w:ascii="Times New Roman" w:hAnsi="Times New Roman" w:cs="Times New Roman"/>
    </w:rPr>
  </w:style>
  <w:style w:type="character" w:customStyle="1" w:styleId="WW8Num11z1">
    <w:name w:val="WW8Num11z1"/>
    <w:rsid w:val="008370BA"/>
  </w:style>
  <w:style w:type="character" w:customStyle="1" w:styleId="WW8Num11z2">
    <w:name w:val="WW8Num11z2"/>
    <w:rsid w:val="008370BA"/>
  </w:style>
  <w:style w:type="character" w:customStyle="1" w:styleId="WW8Num11z3">
    <w:name w:val="WW8Num11z3"/>
    <w:rsid w:val="008370BA"/>
  </w:style>
  <w:style w:type="character" w:customStyle="1" w:styleId="WW8Num11z4">
    <w:name w:val="WW8Num11z4"/>
    <w:rsid w:val="008370BA"/>
  </w:style>
  <w:style w:type="character" w:customStyle="1" w:styleId="WW8Num11z5">
    <w:name w:val="WW8Num11z5"/>
    <w:rsid w:val="008370BA"/>
  </w:style>
  <w:style w:type="character" w:customStyle="1" w:styleId="WW8Num11z6">
    <w:name w:val="WW8Num11z6"/>
    <w:rsid w:val="008370BA"/>
  </w:style>
  <w:style w:type="character" w:customStyle="1" w:styleId="WW8Num11z7">
    <w:name w:val="WW8Num11z7"/>
    <w:rsid w:val="008370BA"/>
  </w:style>
  <w:style w:type="character" w:customStyle="1" w:styleId="WW8Num11z8">
    <w:name w:val="WW8Num11z8"/>
    <w:rsid w:val="008370BA"/>
  </w:style>
  <w:style w:type="character" w:customStyle="1" w:styleId="WW8Num12z0">
    <w:name w:val="WW8Num12z0"/>
    <w:rsid w:val="008370BA"/>
    <w:rPr>
      <w:rFonts w:ascii="Symbol" w:hAnsi="Symbol" w:cs="Symbol" w:hint="default"/>
    </w:rPr>
  </w:style>
  <w:style w:type="character" w:customStyle="1" w:styleId="WW8Num12z1">
    <w:name w:val="WW8Num12z1"/>
    <w:rsid w:val="008370BA"/>
    <w:rPr>
      <w:rFonts w:ascii="Courier New" w:hAnsi="Courier New" w:cs="Courier New" w:hint="default"/>
    </w:rPr>
  </w:style>
  <w:style w:type="character" w:customStyle="1" w:styleId="WW8Num12z2">
    <w:name w:val="WW8Num12z2"/>
    <w:rsid w:val="008370BA"/>
    <w:rPr>
      <w:rFonts w:ascii="Wingdings" w:hAnsi="Wingdings" w:cs="Wingdings" w:hint="default"/>
    </w:rPr>
  </w:style>
  <w:style w:type="character" w:customStyle="1" w:styleId="WW8Num13z0">
    <w:name w:val="WW8Num13z0"/>
    <w:rsid w:val="008370BA"/>
    <w:rPr>
      <w:rFonts w:ascii="Symbol" w:hAnsi="Symbol" w:cs="Symbol" w:hint="default"/>
      <w:sz w:val="24"/>
      <w:szCs w:val="24"/>
    </w:rPr>
  </w:style>
  <w:style w:type="character" w:customStyle="1" w:styleId="WW8Num13z1">
    <w:name w:val="WW8Num13z1"/>
    <w:rsid w:val="008370BA"/>
  </w:style>
  <w:style w:type="character" w:customStyle="1" w:styleId="WW8Num13z2">
    <w:name w:val="WW8Num13z2"/>
    <w:rsid w:val="008370BA"/>
  </w:style>
  <w:style w:type="character" w:customStyle="1" w:styleId="WW8Num13z3">
    <w:name w:val="WW8Num13z3"/>
    <w:rsid w:val="008370BA"/>
  </w:style>
  <w:style w:type="character" w:customStyle="1" w:styleId="WW8Num13z4">
    <w:name w:val="WW8Num13z4"/>
    <w:rsid w:val="008370BA"/>
  </w:style>
  <w:style w:type="character" w:customStyle="1" w:styleId="WW8Num13z5">
    <w:name w:val="WW8Num13z5"/>
    <w:rsid w:val="008370BA"/>
  </w:style>
  <w:style w:type="character" w:customStyle="1" w:styleId="WW8Num13z6">
    <w:name w:val="WW8Num13z6"/>
    <w:rsid w:val="008370BA"/>
  </w:style>
  <w:style w:type="character" w:customStyle="1" w:styleId="WW8Num13z7">
    <w:name w:val="WW8Num13z7"/>
    <w:rsid w:val="008370BA"/>
  </w:style>
  <w:style w:type="character" w:customStyle="1" w:styleId="WW8Num13z8">
    <w:name w:val="WW8Num13z8"/>
    <w:rsid w:val="008370BA"/>
  </w:style>
  <w:style w:type="character" w:customStyle="1" w:styleId="WW8Num14z0">
    <w:name w:val="WW8Num14z0"/>
    <w:rsid w:val="008370BA"/>
    <w:rPr>
      <w:rFonts w:ascii="Times New Roman" w:eastAsia="Calibri" w:hAnsi="Times New Roman" w:cs="Times New Roman" w:hint="default"/>
    </w:rPr>
  </w:style>
  <w:style w:type="character" w:customStyle="1" w:styleId="WW8Num14z1">
    <w:name w:val="WW8Num14z1"/>
    <w:rsid w:val="008370BA"/>
    <w:rPr>
      <w:rFonts w:ascii="Courier New" w:hAnsi="Courier New" w:cs="Courier New" w:hint="default"/>
    </w:rPr>
  </w:style>
  <w:style w:type="character" w:customStyle="1" w:styleId="WW8Num14z2">
    <w:name w:val="WW8Num14z2"/>
    <w:rsid w:val="008370BA"/>
    <w:rPr>
      <w:rFonts w:ascii="Wingdings" w:hAnsi="Wingdings" w:cs="Wingdings" w:hint="default"/>
    </w:rPr>
  </w:style>
  <w:style w:type="character" w:customStyle="1" w:styleId="WW8Num14z3">
    <w:name w:val="WW8Num14z3"/>
    <w:rsid w:val="008370BA"/>
    <w:rPr>
      <w:rFonts w:ascii="Symbol" w:hAnsi="Symbol" w:cs="Symbol" w:hint="default"/>
    </w:rPr>
  </w:style>
  <w:style w:type="character" w:customStyle="1" w:styleId="WW8Num15z0">
    <w:name w:val="WW8Num15z0"/>
    <w:rsid w:val="008370BA"/>
    <w:rPr>
      <w:rFonts w:ascii="Times New Roman" w:hAnsi="Times New Roman" w:cs="Times New Roman"/>
    </w:rPr>
  </w:style>
  <w:style w:type="character" w:customStyle="1" w:styleId="WW8Num15z1">
    <w:name w:val="WW8Num15z1"/>
    <w:rsid w:val="008370BA"/>
  </w:style>
  <w:style w:type="character" w:customStyle="1" w:styleId="WW8Num15z2">
    <w:name w:val="WW8Num15z2"/>
    <w:rsid w:val="008370BA"/>
  </w:style>
  <w:style w:type="character" w:customStyle="1" w:styleId="WW8Num15z3">
    <w:name w:val="WW8Num15z3"/>
    <w:rsid w:val="008370BA"/>
  </w:style>
  <w:style w:type="character" w:customStyle="1" w:styleId="WW8Num15z4">
    <w:name w:val="WW8Num15z4"/>
    <w:rsid w:val="008370BA"/>
  </w:style>
  <w:style w:type="character" w:customStyle="1" w:styleId="WW8Num15z5">
    <w:name w:val="WW8Num15z5"/>
    <w:rsid w:val="008370BA"/>
  </w:style>
  <w:style w:type="character" w:customStyle="1" w:styleId="WW8Num15z6">
    <w:name w:val="WW8Num15z6"/>
    <w:rsid w:val="008370BA"/>
  </w:style>
  <w:style w:type="character" w:customStyle="1" w:styleId="WW8Num15z7">
    <w:name w:val="WW8Num15z7"/>
    <w:rsid w:val="008370BA"/>
  </w:style>
  <w:style w:type="character" w:customStyle="1" w:styleId="WW8Num15z8">
    <w:name w:val="WW8Num15z8"/>
    <w:rsid w:val="008370BA"/>
  </w:style>
  <w:style w:type="character" w:customStyle="1" w:styleId="WW8Num16z0">
    <w:name w:val="WW8Num16z0"/>
    <w:rsid w:val="008370BA"/>
    <w:rPr>
      <w:rFonts w:ascii="Courier New" w:hAnsi="Courier New" w:cs="Courier New" w:hint="default"/>
    </w:rPr>
  </w:style>
  <w:style w:type="character" w:customStyle="1" w:styleId="WW8Num16z2">
    <w:name w:val="WW8Num16z2"/>
    <w:rsid w:val="008370BA"/>
    <w:rPr>
      <w:rFonts w:ascii="Wingdings" w:hAnsi="Wingdings" w:cs="Wingdings" w:hint="default"/>
    </w:rPr>
  </w:style>
  <w:style w:type="character" w:customStyle="1" w:styleId="WW8Num16z3">
    <w:name w:val="WW8Num16z3"/>
    <w:rsid w:val="008370BA"/>
    <w:rPr>
      <w:rFonts w:ascii="Symbol" w:hAnsi="Symbol" w:cs="Symbol" w:hint="default"/>
    </w:rPr>
  </w:style>
  <w:style w:type="character" w:customStyle="1" w:styleId="WW8Num17z0">
    <w:name w:val="WW8Num17z0"/>
    <w:rsid w:val="008370BA"/>
    <w:rPr>
      <w:rFonts w:hint="default"/>
    </w:rPr>
  </w:style>
  <w:style w:type="character" w:customStyle="1" w:styleId="WW8Num17z1">
    <w:name w:val="WW8Num17z1"/>
    <w:rsid w:val="008370BA"/>
  </w:style>
  <w:style w:type="character" w:customStyle="1" w:styleId="WW8Num17z2">
    <w:name w:val="WW8Num17z2"/>
    <w:rsid w:val="008370BA"/>
  </w:style>
  <w:style w:type="character" w:customStyle="1" w:styleId="WW8Num17z3">
    <w:name w:val="WW8Num17z3"/>
    <w:rsid w:val="008370BA"/>
  </w:style>
  <w:style w:type="character" w:customStyle="1" w:styleId="WW8Num17z4">
    <w:name w:val="WW8Num17z4"/>
    <w:rsid w:val="008370BA"/>
  </w:style>
  <w:style w:type="character" w:customStyle="1" w:styleId="WW8Num17z5">
    <w:name w:val="WW8Num17z5"/>
    <w:rsid w:val="008370BA"/>
  </w:style>
  <w:style w:type="character" w:customStyle="1" w:styleId="WW8Num17z6">
    <w:name w:val="WW8Num17z6"/>
    <w:rsid w:val="008370BA"/>
  </w:style>
  <w:style w:type="character" w:customStyle="1" w:styleId="WW8Num17z7">
    <w:name w:val="WW8Num17z7"/>
    <w:rsid w:val="008370BA"/>
  </w:style>
  <w:style w:type="character" w:customStyle="1" w:styleId="WW8Num17z8">
    <w:name w:val="WW8Num17z8"/>
    <w:rsid w:val="008370BA"/>
  </w:style>
  <w:style w:type="character" w:customStyle="1" w:styleId="WW8Num18z0">
    <w:name w:val="WW8Num18z0"/>
    <w:rsid w:val="008370BA"/>
    <w:rPr>
      <w:rFonts w:ascii="Symbol" w:hAnsi="Symbol" w:cs="Symbol" w:hint="default"/>
    </w:rPr>
  </w:style>
  <w:style w:type="character" w:customStyle="1" w:styleId="WW8Num18z1">
    <w:name w:val="WW8Num18z1"/>
    <w:rsid w:val="008370BA"/>
    <w:rPr>
      <w:rFonts w:ascii="Courier New" w:hAnsi="Courier New" w:cs="Courier New" w:hint="default"/>
    </w:rPr>
  </w:style>
  <w:style w:type="character" w:customStyle="1" w:styleId="WW8Num18z2">
    <w:name w:val="WW8Num18z2"/>
    <w:rsid w:val="008370BA"/>
    <w:rPr>
      <w:rFonts w:ascii="Wingdings" w:hAnsi="Wingdings" w:cs="Wingdings" w:hint="default"/>
    </w:rPr>
  </w:style>
  <w:style w:type="character" w:customStyle="1" w:styleId="WW8Num19z0">
    <w:name w:val="WW8Num19z0"/>
    <w:rsid w:val="008370BA"/>
    <w:rPr>
      <w:rFonts w:ascii="Symbol" w:hAnsi="Symbol" w:cs="Times New Roman" w:hint="default"/>
      <w:caps w:val="0"/>
      <w:smallCaps w:val="0"/>
      <w:strike w:val="0"/>
      <w:dstrike w:val="0"/>
      <w:outline w:val="0"/>
      <w:shadow w:val="0"/>
      <w:vanish w:val="0"/>
      <w:color w:val="auto"/>
      <w:position w:val="0"/>
      <w:sz w:val="18"/>
      <w:szCs w:val="18"/>
      <w:vertAlign w:val="baseline"/>
    </w:rPr>
  </w:style>
  <w:style w:type="character" w:customStyle="1" w:styleId="WW8Num19z1">
    <w:name w:val="WW8Num19z1"/>
    <w:rsid w:val="008370BA"/>
    <w:rPr>
      <w:rFonts w:ascii="Symbol" w:hAnsi="Symbol" w:cs="Symbol" w:hint="default"/>
      <w:caps w:val="0"/>
      <w:smallCaps w:val="0"/>
      <w:strike w:val="0"/>
      <w:dstrike w:val="0"/>
      <w:outline w:val="0"/>
      <w:shadow w:val="0"/>
      <w:vanish w:val="0"/>
      <w:color w:val="auto"/>
      <w:position w:val="0"/>
      <w:sz w:val="18"/>
      <w:szCs w:val="18"/>
      <w:vertAlign w:val="baseline"/>
    </w:rPr>
  </w:style>
  <w:style w:type="character" w:customStyle="1" w:styleId="WW8Num19z2">
    <w:name w:val="WW8Num19z2"/>
    <w:rsid w:val="008370BA"/>
    <w:rPr>
      <w:rFonts w:ascii="Wingdings" w:hAnsi="Wingdings" w:cs="Wingdings" w:hint="default"/>
    </w:rPr>
  </w:style>
  <w:style w:type="character" w:customStyle="1" w:styleId="WW8Num19z3">
    <w:name w:val="WW8Num19z3"/>
    <w:rsid w:val="008370BA"/>
    <w:rPr>
      <w:rFonts w:ascii="Symbol" w:hAnsi="Symbol" w:cs="Symbol" w:hint="default"/>
    </w:rPr>
  </w:style>
  <w:style w:type="character" w:customStyle="1" w:styleId="WW8Num19z4">
    <w:name w:val="WW8Num19z4"/>
    <w:rsid w:val="008370BA"/>
    <w:rPr>
      <w:rFonts w:ascii="Courier New" w:hAnsi="Courier New" w:cs="Courier New" w:hint="default"/>
    </w:rPr>
  </w:style>
  <w:style w:type="character" w:customStyle="1" w:styleId="WW8Num20z0">
    <w:name w:val="WW8Num20z0"/>
    <w:rsid w:val="008370BA"/>
    <w:rPr>
      <w:rFonts w:cs="Times New Roman"/>
    </w:rPr>
  </w:style>
  <w:style w:type="character" w:customStyle="1" w:styleId="WW8Num21z0">
    <w:name w:val="WW8Num21z0"/>
    <w:rsid w:val="008370BA"/>
    <w:rPr>
      <w:rFonts w:ascii="Symbol" w:hAnsi="Symbol" w:cs="Symbol" w:hint="default"/>
      <w:color w:val="000000"/>
    </w:rPr>
  </w:style>
  <w:style w:type="character" w:customStyle="1" w:styleId="WW8Num21z1">
    <w:name w:val="WW8Num21z1"/>
    <w:rsid w:val="008370BA"/>
    <w:rPr>
      <w:rFonts w:ascii="Courier New" w:hAnsi="Courier New" w:cs="Courier New" w:hint="default"/>
    </w:rPr>
  </w:style>
  <w:style w:type="character" w:customStyle="1" w:styleId="WW8Num21z2">
    <w:name w:val="WW8Num21z2"/>
    <w:rsid w:val="008370BA"/>
    <w:rPr>
      <w:rFonts w:ascii="Wingdings" w:hAnsi="Wingdings" w:cs="Wingdings" w:hint="default"/>
    </w:rPr>
  </w:style>
  <w:style w:type="character" w:customStyle="1" w:styleId="WW8Num22z0">
    <w:name w:val="WW8Num22z0"/>
    <w:rsid w:val="008370BA"/>
    <w:rPr>
      <w:rFonts w:ascii="Symbol" w:hAnsi="Symbol" w:cs="Symbol" w:hint="default"/>
    </w:rPr>
  </w:style>
  <w:style w:type="character" w:customStyle="1" w:styleId="WW8Num22z1">
    <w:name w:val="WW8Num22z1"/>
    <w:rsid w:val="008370BA"/>
    <w:rPr>
      <w:rFonts w:ascii="Courier New" w:hAnsi="Courier New" w:cs="Courier New" w:hint="default"/>
    </w:rPr>
  </w:style>
  <w:style w:type="character" w:customStyle="1" w:styleId="WW8Num22z2">
    <w:name w:val="WW8Num22z2"/>
    <w:rsid w:val="008370BA"/>
    <w:rPr>
      <w:rFonts w:ascii="Wingdings" w:hAnsi="Wingdings" w:cs="Wingdings" w:hint="default"/>
    </w:rPr>
  </w:style>
  <w:style w:type="character" w:customStyle="1" w:styleId="WW8Num23z0">
    <w:name w:val="WW8Num23z0"/>
    <w:rsid w:val="008370BA"/>
    <w:rPr>
      <w:rFonts w:hint="default"/>
    </w:rPr>
  </w:style>
  <w:style w:type="character" w:customStyle="1" w:styleId="WW8Num23z1">
    <w:name w:val="WW8Num23z1"/>
    <w:rsid w:val="008370BA"/>
  </w:style>
  <w:style w:type="character" w:customStyle="1" w:styleId="WW8Num23z2">
    <w:name w:val="WW8Num23z2"/>
    <w:rsid w:val="008370BA"/>
  </w:style>
  <w:style w:type="character" w:customStyle="1" w:styleId="WW8Num23z3">
    <w:name w:val="WW8Num23z3"/>
    <w:rsid w:val="008370BA"/>
  </w:style>
  <w:style w:type="character" w:customStyle="1" w:styleId="WW8Num23z4">
    <w:name w:val="WW8Num23z4"/>
    <w:rsid w:val="008370BA"/>
  </w:style>
  <w:style w:type="character" w:customStyle="1" w:styleId="WW8Num23z5">
    <w:name w:val="WW8Num23z5"/>
    <w:rsid w:val="008370BA"/>
  </w:style>
  <w:style w:type="character" w:customStyle="1" w:styleId="WW8Num23z6">
    <w:name w:val="WW8Num23z6"/>
    <w:rsid w:val="008370BA"/>
  </w:style>
  <w:style w:type="character" w:customStyle="1" w:styleId="WW8Num23z7">
    <w:name w:val="WW8Num23z7"/>
    <w:rsid w:val="008370BA"/>
  </w:style>
  <w:style w:type="character" w:customStyle="1" w:styleId="WW8Num23z8">
    <w:name w:val="WW8Num23z8"/>
    <w:rsid w:val="008370BA"/>
  </w:style>
  <w:style w:type="character" w:customStyle="1" w:styleId="WW8Num24z0">
    <w:name w:val="WW8Num24z0"/>
    <w:rsid w:val="008370BA"/>
    <w:rPr>
      <w:rFonts w:ascii="Calibri" w:eastAsia="Calibri" w:hAnsi="Calibri" w:cs="Times New Roman" w:hint="default"/>
    </w:rPr>
  </w:style>
  <w:style w:type="character" w:customStyle="1" w:styleId="WW8Num24z1">
    <w:name w:val="WW8Num24z1"/>
    <w:rsid w:val="008370BA"/>
    <w:rPr>
      <w:rFonts w:ascii="Courier New" w:hAnsi="Courier New" w:cs="Courier New" w:hint="default"/>
    </w:rPr>
  </w:style>
  <w:style w:type="character" w:customStyle="1" w:styleId="WW8Num24z2">
    <w:name w:val="WW8Num24z2"/>
    <w:rsid w:val="008370BA"/>
    <w:rPr>
      <w:rFonts w:ascii="Wingdings" w:hAnsi="Wingdings" w:cs="Wingdings" w:hint="default"/>
    </w:rPr>
  </w:style>
  <w:style w:type="character" w:customStyle="1" w:styleId="WW8Num24z3">
    <w:name w:val="WW8Num24z3"/>
    <w:rsid w:val="008370BA"/>
    <w:rPr>
      <w:rFonts w:ascii="Symbol" w:hAnsi="Symbol" w:cs="Symbol" w:hint="default"/>
    </w:rPr>
  </w:style>
  <w:style w:type="character" w:customStyle="1" w:styleId="WW8Num25z0">
    <w:name w:val="WW8Num25z0"/>
    <w:rsid w:val="008370BA"/>
    <w:rPr>
      <w:rFonts w:ascii="Times New Roman" w:hAnsi="Times New Roman" w:cs="Times New Roman"/>
      <w:b/>
      <w:i w:val="0"/>
    </w:rPr>
  </w:style>
  <w:style w:type="character" w:customStyle="1" w:styleId="WW8Num25z1">
    <w:name w:val="WW8Num25z1"/>
    <w:rsid w:val="008370BA"/>
  </w:style>
  <w:style w:type="character" w:customStyle="1" w:styleId="WW8Num25z2">
    <w:name w:val="WW8Num25z2"/>
    <w:rsid w:val="008370BA"/>
  </w:style>
  <w:style w:type="character" w:customStyle="1" w:styleId="WW8Num25z3">
    <w:name w:val="WW8Num25z3"/>
    <w:rsid w:val="008370BA"/>
  </w:style>
  <w:style w:type="character" w:customStyle="1" w:styleId="WW8Num25z4">
    <w:name w:val="WW8Num25z4"/>
    <w:rsid w:val="008370BA"/>
  </w:style>
  <w:style w:type="character" w:customStyle="1" w:styleId="WW8Num25z5">
    <w:name w:val="WW8Num25z5"/>
    <w:rsid w:val="008370BA"/>
  </w:style>
  <w:style w:type="character" w:customStyle="1" w:styleId="WW8Num25z6">
    <w:name w:val="WW8Num25z6"/>
    <w:rsid w:val="008370BA"/>
  </w:style>
  <w:style w:type="character" w:customStyle="1" w:styleId="WW8Num25z7">
    <w:name w:val="WW8Num25z7"/>
    <w:rsid w:val="008370BA"/>
  </w:style>
  <w:style w:type="character" w:customStyle="1" w:styleId="WW8Num25z8">
    <w:name w:val="WW8Num25z8"/>
    <w:rsid w:val="008370BA"/>
  </w:style>
  <w:style w:type="character" w:customStyle="1" w:styleId="WW8Num26z0">
    <w:name w:val="WW8Num26z0"/>
    <w:rsid w:val="008370BA"/>
    <w:rPr>
      <w:rFonts w:ascii="Symbol" w:hAnsi="Symbol" w:cs="Symbol" w:hint="default"/>
    </w:rPr>
  </w:style>
  <w:style w:type="character" w:customStyle="1" w:styleId="WW8Num26z1">
    <w:name w:val="WW8Num26z1"/>
    <w:rsid w:val="008370BA"/>
    <w:rPr>
      <w:rFonts w:ascii="Lucida Sans Typewriter" w:hAnsi="Lucida Sans Typewriter" w:cs="Lucida Sans Typewriter" w:hint="default"/>
    </w:rPr>
  </w:style>
  <w:style w:type="character" w:customStyle="1" w:styleId="WW8Num26z2">
    <w:name w:val="WW8Num26z2"/>
    <w:rsid w:val="008370BA"/>
    <w:rPr>
      <w:rFonts w:ascii="Wingdings" w:hAnsi="Wingdings" w:cs="Wingdings" w:hint="default"/>
    </w:rPr>
  </w:style>
  <w:style w:type="character" w:customStyle="1" w:styleId="WW8Num27z0">
    <w:name w:val="WW8Num27z0"/>
    <w:rsid w:val="008370BA"/>
    <w:rPr>
      <w:rFonts w:ascii="Times New Roman" w:hAnsi="Times New Roman" w:cs="Times New Roman" w:hint="default"/>
      <w:b/>
      <w:i w:val="0"/>
    </w:rPr>
  </w:style>
  <w:style w:type="character" w:customStyle="1" w:styleId="WW8Num27z1">
    <w:name w:val="WW8Num27z1"/>
    <w:rsid w:val="008370BA"/>
  </w:style>
  <w:style w:type="character" w:customStyle="1" w:styleId="WW8Num27z2">
    <w:name w:val="WW8Num27z2"/>
    <w:rsid w:val="008370BA"/>
  </w:style>
  <w:style w:type="character" w:customStyle="1" w:styleId="WW8Num27z3">
    <w:name w:val="WW8Num27z3"/>
    <w:rsid w:val="008370BA"/>
  </w:style>
  <w:style w:type="character" w:customStyle="1" w:styleId="WW8Num27z4">
    <w:name w:val="WW8Num27z4"/>
    <w:rsid w:val="008370BA"/>
  </w:style>
  <w:style w:type="character" w:customStyle="1" w:styleId="WW8Num27z5">
    <w:name w:val="WW8Num27z5"/>
    <w:rsid w:val="008370BA"/>
  </w:style>
  <w:style w:type="character" w:customStyle="1" w:styleId="WW8Num27z6">
    <w:name w:val="WW8Num27z6"/>
    <w:rsid w:val="008370BA"/>
  </w:style>
  <w:style w:type="character" w:customStyle="1" w:styleId="WW8Num27z7">
    <w:name w:val="WW8Num27z7"/>
    <w:rsid w:val="008370BA"/>
  </w:style>
  <w:style w:type="character" w:customStyle="1" w:styleId="WW8Num27z8">
    <w:name w:val="WW8Num27z8"/>
    <w:rsid w:val="008370BA"/>
  </w:style>
  <w:style w:type="character" w:customStyle="1" w:styleId="Privzetapisavaodstavka2">
    <w:name w:val="Privzeta pisava odstavka2"/>
    <w:rsid w:val="008370BA"/>
  </w:style>
  <w:style w:type="character" w:customStyle="1" w:styleId="Telobesedila2Znak">
    <w:name w:val="Telo besedila 2 Znak"/>
    <w:rsid w:val="008370BA"/>
    <w:rPr>
      <w:rFonts w:ascii="Times New Roman" w:eastAsia="Times New Roman" w:hAnsi="Times New Roman" w:cs="Times New Roman"/>
      <w:sz w:val="24"/>
      <w:szCs w:val="24"/>
    </w:rPr>
  </w:style>
  <w:style w:type="character" w:customStyle="1" w:styleId="NaslovZnak">
    <w:name w:val="Naslov Znak"/>
    <w:rsid w:val="008370BA"/>
    <w:rPr>
      <w:rFonts w:ascii="Times New Roman" w:eastAsia="Times New Roman" w:hAnsi="Times New Roman" w:cs="Times New Roman"/>
      <w:b/>
      <w:bCs/>
      <w:sz w:val="28"/>
      <w:szCs w:val="24"/>
      <w:lang w:val="x-none"/>
    </w:rPr>
  </w:style>
  <w:style w:type="character" w:customStyle="1" w:styleId="Slog2">
    <w:name w:val="Slog2"/>
    <w:rsid w:val="008370BA"/>
    <w:rPr>
      <w:rFonts w:ascii="Arial" w:hAnsi="Arial" w:cs="Arial"/>
      <w:b/>
      <w:i/>
      <w:color w:val="000000"/>
      <w:spacing w:val="-2"/>
      <w:sz w:val="20"/>
      <w:szCs w:val="20"/>
      <w:u w:val="single"/>
    </w:rPr>
  </w:style>
  <w:style w:type="character" w:styleId="tevilkastrani">
    <w:name w:val="page number"/>
    <w:basedOn w:val="Privzetapisavaodstavka2"/>
    <w:rsid w:val="008370BA"/>
  </w:style>
  <w:style w:type="character" w:styleId="SledenaHiperpovezava">
    <w:name w:val="FollowedHyperlink"/>
    <w:rsid w:val="008370BA"/>
    <w:rPr>
      <w:color w:val="800080"/>
      <w:u w:val="single"/>
    </w:rPr>
  </w:style>
  <w:style w:type="character" w:customStyle="1" w:styleId="RStekstZnak">
    <w:name w:val="RS tekst Znak"/>
    <w:rsid w:val="008370BA"/>
    <w:rPr>
      <w:rFonts w:ascii="Garamond" w:eastAsia="Times New Roman" w:hAnsi="Garamond" w:cs="Garamond"/>
      <w:bCs/>
      <w:sz w:val="22"/>
    </w:rPr>
  </w:style>
  <w:style w:type="character" w:customStyle="1" w:styleId="PodnaslovZnak">
    <w:name w:val="Podnaslov Znak"/>
    <w:rsid w:val="008370BA"/>
    <w:rPr>
      <w:rFonts w:ascii="Arial" w:eastAsia="Times New Roman" w:hAnsi="Arial" w:cs="Arial"/>
      <w:sz w:val="28"/>
    </w:rPr>
  </w:style>
  <w:style w:type="character" w:customStyle="1" w:styleId="highlight1">
    <w:name w:val="highlight1"/>
    <w:rsid w:val="008370BA"/>
    <w:rPr>
      <w:color w:val="FF0000"/>
      <w:shd w:val="clear" w:color="auto" w:fill="FFFFFF"/>
    </w:rPr>
  </w:style>
  <w:style w:type="character" w:customStyle="1" w:styleId="Telobesedila-zamikZnak">
    <w:name w:val="Telo besedila - zamik Znak"/>
    <w:rsid w:val="008370BA"/>
    <w:rPr>
      <w:rFonts w:ascii="SL Dutch" w:eastAsia="Times New Roman" w:hAnsi="SL Dutch" w:cs="SL Dutch"/>
      <w:b/>
      <w:color w:val="000000"/>
      <w:sz w:val="24"/>
    </w:rPr>
  </w:style>
  <w:style w:type="character" w:customStyle="1" w:styleId="Telobesedila-zamik2Znak">
    <w:name w:val="Telo besedila - zamik 2 Znak"/>
    <w:rsid w:val="008370BA"/>
    <w:rPr>
      <w:rFonts w:ascii="SL Dutch" w:eastAsia="Times New Roman" w:hAnsi="SL Dutch" w:cs="SL Dutch"/>
      <w:b/>
      <w:color w:val="000000"/>
      <w:sz w:val="24"/>
    </w:rPr>
  </w:style>
  <w:style w:type="character" w:styleId="Poudarek">
    <w:name w:val="Emphasis"/>
    <w:uiPriority w:val="20"/>
    <w:qFormat/>
    <w:rsid w:val="008370BA"/>
    <w:rPr>
      <w:i/>
      <w:iCs/>
    </w:rPr>
  </w:style>
  <w:style w:type="character" w:customStyle="1" w:styleId="BodyText3Znak">
    <w:name w:val="Body Text 3 Znak"/>
    <w:rsid w:val="008370BA"/>
    <w:rPr>
      <w:sz w:val="24"/>
    </w:rPr>
  </w:style>
  <w:style w:type="character" w:customStyle="1" w:styleId="Telobesedila3Znak">
    <w:name w:val="Telo besedila 3 Znak"/>
    <w:rsid w:val="008370BA"/>
    <w:rPr>
      <w:rFonts w:ascii="Times New Roman" w:eastAsia="Times New Roman" w:hAnsi="Times New Roman" w:cs="Times New Roman"/>
      <w:sz w:val="16"/>
      <w:szCs w:val="16"/>
    </w:rPr>
  </w:style>
  <w:style w:type="character" w:customStyle="1" w:styleId="goohl3">
    <w:name w:val="goohl3"/>
    <w:basedOn w:val="Privzetapisavaodstavka2"/>
    <w:rsid w:val="008370BA"/>
  </w:style>
  <w:style w:type="character" w:customStyle="1" w:styleId="goohl1">
    <w:name w:val="goohl1"/>
    <w:basedOn w:val="Privzetapisavaodstavka2"/>
    <w:rsid w:val="008370BA"/>
  </w:style>
  <w:style w:type="character" w:customStyle="1" w:styleId="goohl0">
    <w:name w:val="goohl0"/>
    <w:basedOn w:val="Privzetapisavaodstavka2"/>
    <w:rsid w:val="008370BA"/>
  </w:style>
  <w:style w:type="character" w:customStyle="1" w:styleId="Privzetapisavaodstavka1">
    <w:name w:val="Privzeta pisava odstavka1"/>
    <w:rsid w:val="008370BA"/>
  </w:style>
  <w:style w:type="character" w:customStyle="1" w:styleId="GolobesediloZnak">
    <w:name w:val="Golo besedilo Znak"/>
    <w:rsid w:val="008370BA"/>
    <w:rPr>
      <w:rFonts w:ascii="Times New Roman" w:eastAsia="Times New Roman" w:hAnsi="Times New Roman" w:cs="Times New Roman"/>
      <w:sz w:val="24"/>
      <w:lang w:val="x-none"/>
    </w:rPr>
  </w:style>
  <w:style w:type="character" w:customStyle="1" w:styleId="st">
    <w:name w:val="st"/>
    <w:rsid w:val="008370BA"/>
  </w:style>
  <w:style w:type="character" w:customStyle="1" w:styleId="Barvniseznampoudarek1Znak">
    <w:name w:val="Barvni seznam – poudarek 1 Znak"/>
    <w:rsid w:val="008370BA"/>
    <w:rPr>
      <w:rFonts w:ascii="Times New Roman" w:eastAsia="Times New Roman" w:hAnsi="Times New Roman" w:cs="Times New Roman"/>
    </w:rPr>
  </w:style>
  <w:style w:type="character" w:customStyle="1" w:styleId="RSnatevanjeZnak">
    <w:name w:val="RS naštevanje Znak"/>
    <w:rsid w:val="008370BA"/>
    <w:rPr>
      <w:rFonts w:ascii="Garamond" w:eastAsia="Times New Roman" w:hAnsi="Garamond" w:cs="Garamond"/>
      <w:bCs/>
      <w:sz w:val="22"/>
      <w:lang w:val="sl-SI"/>
    </w:rPr>
  </w:style>
  <w:style w:type="character" w:customStyle="1" w:styleId="IndexLink">
    <w:name w:val="Index Link"/>
    <w:rsid w:val="008370BA"/>
  </w:style>
  <w:style w:type="character" w:styleId="Konnaopomba-sklic">
    <w:name w:val="endnote reference"/>
    <w:rsid w:val="008370BA"/>
    <w:rPr>
      <w:vertAlign w:val="superscript"/>
    </w:rPr>
  </w:style>
  <w:style w:type="character" w:customStyle="1" w:styleId="EndnoteCharacters">
    <w:name w:val="Endnote Characters"/>
    <w:rsid w:val="008370BA"/>
  </w:style>
  <w:style w:type="paragraph" w:customStyle="1" w:styleId="Heading">
    <w:name w:val="Heading"/>
    <w:basedOn w:val="Navaden"/>
    <w:next w:val="Telobesedila"/>
    <w:rsid w:val="008370BA"/>
    <w:pPr>
      <w:suppressAutoHyphens/>
      <w:jc w:val="center"/>
    </w:pPr>
    <w:rPr>
      <w:b/>
      <w:bCs/>
      <w:sz w:val="28"/>
      <w:lang w:val="x-none" w:eastAsia="zh-CN"/>
    </w:rPr>
  </w:style>
  <w:style w:type="paragraph" w:styleId="Seznam">
    <w:name w:val="List"/>
    <w:basedOn w:val="Telobesedila"/>
    <w:rsid w:val="008370BA"/>
    <w:pPr>
      <w:autoSpaceDE/>
      <w:autoSpaceDN/>
      <w:spacing w:after="120"/>
      <w:textAlignment w:val="auto"/>
    </w:pPr>
    <w:rPr>
      <w:rFonts w:cs="Lohit Devanagari"/>
      <w:i w:val="0"/>
      <w:kern w:val="0"/>
      <w:sz w:val="24"/>
      <w:szCs w:val="24"/>
      <w:lang w:val="sl-SI" w:eastAsia="zh-CN" w:bidi="ar-SA"/>
    </w:rPr>
  </w:style>
  <w:style w:type="paragraph" w:styleId="Napis">
    <w:name w:val="caption"/>
    <w:basedOn w:val="Navaden"/>
    <w:qFormat/>
    <w:rsid w:val="008370BA"/>
    <w:pPr>
      <w:suppressLineNumbers/>
      <w:suppressAutoHyphens/>
      <w:spacing w:before="120" w:after="120"/>
    </w:pPr>
    <w:rPr>
      <w:rFonts w:ascii="Calibri" w:eastAsia="Calibri" w:hAnsi="Calibri" w:cs="Lohit Devanagari"/>
      <w:i/>
      <w:iCs/>
      <w:lang w:eastAsia="zh-CN"/>
    </w:rPr>
  </w:style>
  <w:style w:type="paragraph" w:customStyle="1" w:styleId="Index">
    <w:name w:val="Index"/>
    <w:basedOn w:val="Navaden"/>
    <w:rsid w:val="008370BA"/>
    <w:pPr>
      <w:suppressLineNumbers/>
      <w:suppressAutoHyphens/>
    </w:pPr>
    <w:rPr>
      <w:rFonts w:ascii="Verdana" w:hAnsi="Verdana" w:cs="Tahoma"/>
      <w:sz w:val="20"/>
      <w:szCs w:val="22"/>
      <w:lang w:val="en-GB" w:eastAsia="zh-CN"/>
    </w:rPr>
  </w:style>
  <w:style w:type="paragraph" w:customStyle="1" w:styleId="Telobesedila22">
    <w:name w:val="Telo besedila 22"/>
    <w:basedOn w:val="Navaden"/>
    <w:rsid w:val="008370BA"/>
    <w:pPr>
      <w:suppressAutoHyphens/>
      <w:spacing w:after="120" w:line="480" w:lineRule="auto"/>
    </w:pPr>
    <w:rPr>
      <w:lang w:eastAsia="zh-CN"/>
    </w:rPr>
  </w:style>
  <w:style w:type="paragraph" w:customStyle="1" w:styleId="BESEDILO">
    <w:name w:val="BESEDILO"/>
    <w:rsid w:val="008370BA"/>
    <w:pPr>
      <w:keepLines/>
      <w:widowControl w:val="0"/>
      <w:tabs>
        <w:tab w:val="left" w:pos="2155"/>
      </w:tabs>
      <w:suppressAutoHyphens/>
      <w:spacing w:after="0" w:line="240" w:lineRule="auto"/>
      <w:jc w:val="both"/>
    </w:pPr>
    <w:rPr>
      <w:rFonts w:ascii="Arial" w:eastAsia="Arial" w:hAnsi="Arial" w:cs="Arial"/>
      <w:kern w:val="2"/>
      <w:sz w:val="20"/>
      <w:szCs w:val="20"/>
      <w:lang w:eastAsia="zh-CN"/>
    </w:rPr>
  </w:style>
  <w:style w:type="paragraph" w:customStyle="1" w:styleId="RStekst">
    <w:name w:val="RS tekst"/>
    <w:rsid w:val="008370BA"/>
    <w:pPr>
      <w:widowControl w:val="0"/>
      <w:suppressAutoHyphens/>
      <w:spacing w:before="80" w:after="80" w:line="280" w:lineRule="atLeast"/>
      <w:contextualSpacing/>
      <w:jc w:val="both"/>
    </w:pPr>
    <w:rPr>
      <w:rFonts w:ascii="Garamond" w:eastAsia="Times New Roman" w:hAnsi="Garamond" w:cs="Garamond"/>
      <w:bCs/>
      <w:szCs w:val="20"/>
      <w:lang w:eastAsia="zh-CN"/>
    </w:rPr>
  </w:style>
  <w:style w:type="paragraph" w:styleId="Podnaslov">
    <w:name w:val="Subtitle"/>
    <w:basedOn w:val="Navaden"/>
    <w:next w:val="Telobesedila"/>
    <w:link w:val="PodnaslovZnak1"/>
    <w:qFormat/>
    <w:rsid w:val="008370BA"/>
    <w:pPr>
      <w:suppressAutoHyphens/>
      <w:jc w:val="both"/>
    </w:pPr>
    <w:rPr>
      <w:rFonts w:ascii="Arial" w:hAnsi="Arial" w:cs="Arial"/>
      <w:sz w:val="28"/>
      <w:szCs w:val="20"/>
      <w:lang w:eastAsia="zh-CN"/>
    </w:rPr>
  </w:style>
  <w:style w:type="character" w:customStyle="1" w:styleId="PodnaslovZnak1">
    <w:name w:val="Podnaslov Znak1"/>
    <w:basedOn w:val="Privzetapisavaodstavka"/>
    <w:link w:val="Podnaslov"/>
    <w:rsid w:val="008370BA"/>
    <w:rPr>
      <w:rFonts w:ascii="Arial" w:eastAsia="Times New Roman" w:hAnsi="Arial" w:cs="Arial"/>
      <w:sz w:val="28"/>
      <w:szCs w:val="20"/>
      <w:lang w:eastAsia="zh-CN"/>
    </w:rPr>
  </w:style>
  <w:style w:type="paragraph" w:styleId="Telobesedila-zamik">
    <w:name w:val="Body Text Indent"/>
    <w:basedOn w:val="Navaden"/>
    <w:link w:val="Telobesedila-zamikZnak1"/>
    <w:rsid w:val="008370BA"/>
    <w:pPr>
      <w:suppressAutoHyphens/>
      <w:spacing w:after="120"/>
      <w:ind w:left="283"/>
    </w:pPr>
    <w:rPr>
      <w:rFonts w:ascii="SL Dutch" w:hAnsi="SL Dutch" w:cs="SL Dutch"/>
      <w:b/>
      <w:color w:val="000000"/>
      <w:szCs w:val="20"/>
      <w:lang w:eastAsia="zh-CN"/>
    </w:rPr>
  </w:style>
  <w:style w:type="character" w:customStyle="1" w:styleId="Telobesedila-zamikZnak1">
    <w:name w:val="Telo besedila - zamik Znak1"/>
    <w:basedOn w:val="Privzetapisavaodstavka"/>
    <w:link w:val="Telobesedila-zamik"/>
    <w:rsid w:val="008370BA"/>
    <w:rPr>
      <w:rFonts w:ascii="SL Dutch" w:eastAsia="Times New Roman" w:hAnsi="SL Dutch" w:cs="SL Dutch"/>
      <w:b/>
      <w:color w:val="000000"/>
      <w:sz w:val="24"/>
      <w:szCs w:val="20"/>
      <w:lang w:eastAsia="zh-CN"/>
    </w:rPr>
  </w:style>
  <w:style w:type="paragraph" w:customStyle="1" w:styleId="BodyText21">
    <w:name w:val="Body Text 21"/>
    <w:basedOn w:val="Navaden"/>
    <w:rsid w:val="008370BA"/>
    <w:pPr>
      <w:suppressAutoHyphens/>
      <w:ind w:left="567"/>
    </w:pPr>
    <w:rPr>
      <w:rFonts w:ascii="Arial" w:hAnsi="Arial" w:cs="Arial"/>
      <w:color w:val="000000"/>
      <w:sz w:val="20"/>
      <w:szCs w:val="20"/>
      <w:lang w:eastAsia="zh-CN"/>
    </w:rPr>
  </w:style>
  <w:style w:type="paragraph" w:customStyle="1" w:styleId="Telobesedila-zamik21">
    <w:name w:val="Telo besedila - zamik 21"/>
    <w:basedOn w:val="Navaden"/>
    <w:rsid w:val="008370BA"/>
    <w:pPr>
      <w:suppressAutoHyphens/>
      <w:spacing w:after="120" w:line="480" w:lineRule="auto"/>
      <w:ind w:left="283"/>
    </w:pPr>
    <w:rPr>
      <w:rFonts w:ascii="SL Dutch" w:hAnsi="SL Dutch" w:cs="SL Dutch"/>
      <w:b/>
      <w:color w:val="000000"/>
      <w:szCs w:val="20"/>
      <w:lang w:eastAsia="zh-CN"/>
    </w:rPr>
  </w:style>
  <w:style w:type="paragraph" w:customStyle="1" w:styleId="BodyText34">
    <w:name w:val="Body Text 34"/>
    <w:basedOn w:val="Navaden"/>
    <w:rsid w:val="008370BA"/>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pPr>
    <w:rPr>
      <w:rFonts w:ascii="Calibri" w:eastAsia="Calibri" w:hAnsi="Calibri"/>
      <w:szCs w:val="20"/>
      <w:lang w:eastAsia="zh-CN"/>
    </w:rPr>
  </w:style>
  <w:style w:type="paragraph" w:customStyle="1" w:styleId="Telobesedila31">
    <w:name w:val="Telo besedila 31"/>
    <w:basedOn w:val="Navaden"/>
    <w:rsid w:val="008370BA"/>
    <w:pPr>
      <w:suppressAutoHyphens/>
      <w:spacing w:after="120"/>
    </w:pPr>
    <w:rPr>
      <w:sz w:val="16"/>
      <w:szCs w:val="16"/>
      <w:lang w:eastAsia="zh-CN"/>
    </w:rPr>
  </w:style>
  <w:style w:type="paragraph" w:customStyle="1" w:styleId="Pa3">
    <w:name w:val="Pa3"/>
    <w:basedOn w:val="Navaden"/>
    <w:next w:val="Navaden"/>
    <w:rsid w:val="008370BA"/>
    <w:pPr>
      <w:suppressAutoHyphens/>
      <w:autoSpaceDE w:val="0"/>
      <w:spacing w:line="171" w:lineRule="atLeast"/>
    </w:pPr>
    <w:rPr>
      <w:rFonts w:ascii="Arial" w:hAnsi="Arial" w:cs="Arial"/>
      <w:lang w:eastAsia="zh-CN"/>
    </w:rPr>
  </w:style>
  <w:style w:type="paragraph" w:customStyle="1" w:styleId="normalnsinglespace">
    <w:name w:val="normal_n_singlespace"/>
    <w:basedOn w:val="Navaden"/>
    <w:rsid w:val="008370BA"/>
    <w:pPr>
      <w:suppressAutoHyphens/>
      <w:jc w:val="both"/>
    </w:pPr>
    <w:rPr>
      <w:rFonts w:ascii="Verdana" w:hAnsi="Verdana" w:cs="Verdana"/>
      <w:sz w:val="22"/>
      <w:lang w:eastAsia="zh-CN"/>
    </w:rPr>
  </w:style>
  <w:style w:type="paragraph" w:customStyle="1" w:styleId="Golobesedilo1">
    <w:name w:val="Golo besedilo1"/>
    <w:basedOn w:val="Navaden"/>
    <w:rsid w:val="008370BA"/>
    <w:pPr>
      <w:suppressAutoHyphens/>
      <w:jc w:val="both"/>
    </w:pPr>
    <w:rPr>
      <w:szCs w:val="20"/>
      <w:lang w:val="x-none" w:eastAsia="zh-CN"/>
    </w:rPr>
  </w:style>
  <w:style w:type="paragraph" w:customStyle="1" w:styleId="Slog">
    <w:name w:val="Slog"/>
    <w:rsid w:val="008370BA"/>
    <w:pPr>
      <w:suppressAutoHyphens/>
      <w:spacing w:after="0" w:line="240" w:lineRule="auto"/>
    </w:pPr>
    <w:rPr>
      <w:rFonts w:ascii="Arial" w:eastAsia="Times New Roman" w:hAnsi="Arial" w:cs="Arial"/>
      <w:szCs w:val="20"/>
      <w:lang w:val="en-GB" w:eastAsia="zh-CN"/>
    </w:rPr>
  </w:style>
  <w:style w:type="paragraph" w:customStyle="1" w:styleId="tekst1">
    <w:name w:val="tekst1"/>
    <w:basedOn w:val="Navaden"/>
    <w:rsid w:val="008370BA"/>
    <w:pPr>
      <w:suppressAutoHyphens/>
      <w:spacing w:before="120" w:line="264" w:lineRule="atLeast"/>
      <w:jc w:val="both"/>
    </w:pPr>
    <w:rPr>
      <w:rFonts w:ascii="Arial" w:hAnsi="Arial" w:cs="Arial"/>
      <w:sz w:val="22"/>
      <w:szCs w:val="20"/>
      <w:lang w:eastAsia="zh-CN"/>
    </w:rPr>
  </w:style>
  <w:style w:type="paragraph" w:customStyle="1" w:styleId="CharChar">
    <w:name w:val="Char Char"/>
    <w:basedOn w:val="Navaden"/>
    <w:rsid w:val="008370BA"/>
    <w:pPr>
      <w:suppressAutoHyphens/>
      <w:spacing w:after="160" w:line="240" w:lineRule="exact"/>
    </w:pPr>
    <w:rPr>
      <w:rFonts w:ascii="Tahoma" w:hAnsi="Tahoma" w:cs="Tahoma"/>
      <w:sz w:val="20"/>
      <w:szCs w:val="20"/>
      <w:lang w:val="en-US" w:eastAsia="zh-CN"/>
    </w:rPr>
  </w:style>
  <w:style w:type="paragraph" w:customStyle="1" w:styleId="Telobesedila21">
    <w:name w:val="Telo besedila 21"/>
    <w:basedOn w:val="Navaden"/>
    <w:rsid w:val="008370BA"/>
    <w:pPr>
      <w:suppressAutoHyphens/>
      <w:jc w:val="both"/>
    </w:pPr>
    <w:rPr>
      <w:lang w:eastAsia="zh-CN"/>
    </w:rPr>
  </w:style>
  <w:style w:type="paragraph" w:customStyle="1" w:styleId="western">
    <w:name w:val="western"/>
    <w:basedOn w:val="Navaden"/>
    <w:rsid w:val="008370BA"/>
    <w:pPr>
      <w:suppressAutoHyphens/>
      <w:spacing w:before="280"/>
      <w:ind w:right="57"/>
      <w:jc w:val="both"/>
    </w:pPr>
    <w:rPr>
      <w:rFonts w:ascii="Arial" w:hAnsi="Arial" w:cs="Arial"/>
      <w:lang w:eastAsia="zh-CN"/>
    </w:rPr>
  </w:style>
  <w:style w:type="paragraph" w:customStyle="1" w:styleId="odstavek">
    <w:name w:val="odstavek"/>
    <w:basedOn w:val="Navaden"/>
    <w:rsid w:val="008370BA"/>
    <w:pPr>
      <w:suppressAutoHyphens/>
      <w:spacing w:before="280" w:after="280"/>
    </w:pPr>
    <w:rPr>
      <w:lang w:eastAsia="zh-CN"/>
    </w:rPr>
  </w:style>
  <w:style w:type="paragraph" w:customStyle="1" w:styleId="alineazaodstavkom">
    <w:name w:val="alineazaodstavkom"/>
    <w:basedOn w:val="Navaden"/>
    <w:rsid w:val="008370BA"/>
    <w:pPr>
      <w:suppressAutoHyphens/>
      <w:spacing w:before="280" w:after="280"/>
    </w:pPr>
    <w:rPr>
      <w:lang w:eastAsia="zh-CN"/>
    </w:rPr>
  </w:style>
  <w:style w:type="paragraph" w:customStyle="1" w:styleId="rkovnatokazaodstavkom">
    <w:name w:val="rkovnatokazaodstavkom"/>
    <w:basedOn w:val="Navaden"/>
    <w:rsid w:val="008370BA"/>
    <w:pPr>
      <w:suppressAutoHyphens/>
      <w:spacing w:before="280" w:after="280"/>
    </w:pPr>
    <w:rPr>
      <w:lang w:eastAsia="zh-CN"/>
    </w:rPr>
  </w:style>
  <w:style w:type="paragraph" w:customStyle="1" w:styleId="RSnatevanje">
    <w:name w:val="RS naštevanje"/>
    <w:basedOn w:val="RStekst"/>
    <w:rsid w:val="008370BA"/>
    <w:pPr>
      <w:numPr>
        <w:numId w:val="12"/>
      </w:numPr>
    </w:pPr>
  </w:style>
  <w:style w:type="paragraph" w:customStyle="1" w:styleId="TableContents">
    <w:name w:val="Table Contents"/>
    <w:basedOn w:val="Navaden"/>
    <w:rsid w:val="008370BA"/>
    <w:pPr>
      <w:suppressLineNumbers/>
      <w:suppressAutoHyphens/>
    </w:pPr>
    <w:rPr>
      <w:rFonts w:ascii="Calibri" w:eastAsia="Calibri" w:hAnsi="Calibri"/>
      <w:sz w:val="22"/>
      <w:szCs w:val="22"/>
      <w:lang w:eastAsia="zh-CN"/>
    </w:rPr>
  </w:style>
  <w:style w:type="paragraph" w:customStyle="1" w:styleId="TableHeading">
    <w:name w:val="Table Heading"/>
    <w:basedOn w:val="TableContents"/>
    <w:rsid w:val="008370BA"/>
    <w:pPr>
      <w:jc w:val="center"/>
    </w:pPr>
    <w:rPr>
      <w:b/>
      <w:bCs/>
    </w:rPr>
  </w:style>
  <w:style w:type="paragraph" w:customStyle="1" w:styleId="FrameContents">
    <w:name w:val="Frame Contents"/>
    <w:basedOn w:val="Navaden"/>
    <w:rsid w:val="008370BA"/>
    <w:pPr>
      <w:suppressAutoHyphens/>
    </w:pPr>
    <w:rPr>
      <w:rFonts w:ascii="Calibri" w:eastAsia="Calibri" w:hAnsi="Calibri"/>
      <w:sz w:val="22"/>
      <w:szCs w:val="22"/>
      <w:lang w:eastAsia="zh-CN"/>
    </w:rPr>
  </w:style>
  <w:style w:type="paragraph" w:customStyle="1" w:styleId="len">
    <w:name w:val="len"/>
    <w:basedOn w:val="Navaden"/>
    <w:rsid w:val="008370BA"/>
    <w:pPr>
      <w:spacing w:before="100" w:beforeAutospacing="1" w:after="100" w:afterAutospacing="1"/>
    </w:pPr>
  </w:style>
  <w:style w:type="paragraph" w:customStyle="1" w:styleId="lennaslov">
    <w:name w:val="lennaslov"/>
    <w:basedOn w:val="Navaden"/>
    <w:rsid w:val="008370BA"/>
    <w:pPr>
      <w:spacing w:before="100" w:beforeAutospacing="1" w:after="100" w:afterAutospacing="1"/>
    </w:pPr>
  </w:style>
  <w:style w:type="paragraph" w:styleId="Telobesedila2">
    <w:name w:val="Body Text 2"/>
    <w:basedOn w:val="Navaden"/>
    <w:link w:val="Telobesedila2Znak1"/>
    <w:uiPriority w:val="99"/>
    <w:semiHidden/>
    <w:unhideWhenUsed/>
    <w:rsid w:val="008370BA"/>
    <w:pPr>
      <w:suppressAutoHyphens/>
      <w:spacing w:after="120" w:line="480" w:lineRule="auto"/>
    </w:pPr>
    <w:rPr>
      <w:rFonts w:ascii="Calibri" w:eastAsia="Calibri" w:hAnsi="Calibri"/>
      <w:sz w:val="22"/>
      <w:szCs w:val="22"/>
      <w:lang w:eastAsia="zh-CN"/>
    </w:rPr>
  </w:style>
  <w:style w:type="character" w:customStyle="1" w:styleId="Telobesedila2Znak1">
    <w:name w:val="Telo besedila 2 Znak1"/>
    <w:basedOn w:val="Privzetapisavaodstavka"/>
    <w:link w:val="Telobesedila2"/>
    <w:uiPriority w:val="99"/>
    <w:semiHidden/>
    <w:rsid w:val="008370BA"/>
    <w:rPr>
      <w:rFonts w:ascii="Calibri" w:eastAsia="Calibri" w:hAnsi="Calibri" w:cs="Times New Roman"/>
      <w:lang w:eastAsia="zh-CN"/>
    </w:rPr>
  </w:style>
  <w:style w:type="character" w:customStyle="1" w:styleId="OdstavekseznamaZnak">
    <w:name w:val="Odstavek seznama Znak"/>
    <w:aliases w:val="Odstavek seznama_IP Znak,Seznam_IP_1 Znak,Listing Znak,Naslov2a Znak,Preglednica Znak,Odstavek seznama1 Znak,Bullet List Znak,FooterText Znak,numbered Znak,List Paragraph1 Znak,Paragraphe de liste1 Znak,Bulletr List Paragraph Znak"/>
    <w:link w:val="Odstavekseznama"/>
    <w:uiPriority w:val="34"/>
    <w:qFormat/>
    <w:rsid w:val="008370BA"/>
    <w:rPr>
      <w:rFonts w:ascii="Times New Roman" w:eastAsia="Times New Roman" w:hAnsi="Times New Roman" w:cs="Times New Roman"/>
      <w:sz w:val="24"/>
      <w:szCs w:val="24"/>
      <w:lang w:eastAsia="sl-SI"/>
    </w:rPr>
  </w:style>
  <w:style w:type="paragraph" w:styleId="HTML-oblikovano">
    <w:name w:val="HTML Preformatted"/>
    <w:basedOn w:val="Navaden"/>
    <w:link w:val="HTML-oblikovanoZnak"/>
    <w:uiPriority w:val="99"/>
    <w:unhideWhenUsed/>
    <w:rsid w:val="00837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oblikovanoZnak">
    <w:name w:val="HTML-oblikovano Znak"/>
    <w:basedOn w:val="Privzetapisavaodstavka"/>
    <w:link w:val="HTML-oblikovano"/>
    <w:uiPriority w:val="99"/>
    <w:rsid w:val="008370BA"/>
    <w:rPr>
      <w:rFonts w:ascii="Courier New" w:eastAsia="Times New Roman" w:hAnsi="Courier New" w:cs="Courier New"/>
      <w:sz w:val="20"/>
      <w:szCs w:val="20"/>
      <w:lang w:eastAsia="sl-SI"/>
    </w:rPr>
  </w:style>
  <w:style w:type="character" w:customStyle="1" w:styleId="highlight">
    <w:name w:val="highlight"/>
    <w:rsid w:val="008370BA"/>
  </w:style>
  <w:style w:type="character" w:customStyle="1" w:styleId="Nerazreenaomemba1">
    <w:name w:val="Nerazrešena omemba1"/>
    <w:basedOn w:val="Privzetapisavaodstavka"/>
    <w:uiPriority w:val="99"/>
    <w:semiHidden/>
    <w:unhideWhenUsed/>
    <w:rsid w:val="008370BA"/>
    <w:rPr>
      <w:color w:val="605E5C"/>
      <w:shd w:val="clear" w:color="auto" w:fill="E1DFDD"/>
    </w:rPr>
  </w:style>
  <w:style w:type="character" w:styleId="Besedilooznabemesta">
    <w:name w:val="Placeholder Text"/>
    <w:basedOn w:val="Privzetapisavaodstavka"/>
    <w:uiPriority w:val="99"/>
    <w:semiHidden/>
    <w:rsid w:val="008370BA"/>
    <w:rPr>
      <w:color w:val="808080"/>
    </w:rPr>
  </w:style>
  <w:style w:type="paragraph" w:customStyle="1" w:styleId="TableParagraph">
    <w:name w:val="Table Paragraph"/>
    <w:basedOn w:val="Navaden"/>
    <w:uiPriority w:val="1"/>
    <w:qFormat/>
    <w:rsid w:val="0086213A"/>
    <w:pPr>
      <w:widowControl w:val="0"/>
      <w:autoSpaceDE w:val="0"/>
      <w:autoSpaceDN w:val="0"/>
      <w:ind w:left="107"/>
    </w:pPr>
    <w:rPr>
      <w:rFonts w:ascii="Arial" w:eastAsia="Arial" w:hAnsi="Arial"/>
      <w:sz w:val="22"/>
      <w:szCs w:val="22"/>
      <w:lang w:val="sl" w:eastAsia="sl"/>
    </w:rPr>
  </w:style>
  <w:style w:type="character" w:customStyle="1" w:styleId="markedcontent">
    <w:name w:val="markedcontent"/>
    <w:basedOn w:val="Privzetapisavaodstavka"/>
    <w:rsid w:val="003F7EF1"/>
  </w:style>
  <w:style w:type="character" w:styleId="Nerazreenaomemba">
    <w:name w:val="Unresolved Mention"/>
    <w:basedOn w:val="Privzetapisavaodstavka"/>
    <w:uiPriority w:val="99"/>
    <w:semiHidden/>
    <w:unhideWhenUsed/>
    <w:rsid w:val="00031B61"/>
    <w:rPr>
      <w:color w:val="605E5C"/>
      <w:shd w:val="clear" w:color="auto" w:fill="E1DFDD"/>
    </w:rPr>
  </w:style>
  <w:style w:type="character" w:styleId="Krepko">
    <w:name w:val="Strong"/>
    <w:basedOn w:val="Privzetapisavaodstavka"/>
    <w:uiPriority w:val="22"/>
    <w:qFormat/>
    <w:rsid w:val="007C5832"/>
    <w:rPr>
      <w:b/>
      <w:bCs/>
    </w:rPr>
  </w:style>
  <w:style w:type="character" w:styleId="Pripombasklic">
    <w:name w:val="annotation reference"/>
    <w:basedOn w:val="Privzetapisavaodstavka"/>
    <w:uiPriority w:val="99"/>
    <w:semiHidden/>
    <w:unhideWhenUsed/>
    <w:rsid w:val="00560906"/>
    <w:rPr>
      <w:sz w:val="16"/>
      <w:szCs w:val="16"/>
    </w:rPr>
  </w:style>
  <w:style w:type="paragraph" w:styleId="Pripombabesedilo">
    <w:name w:val="annotation text"/>
    <w:basedOn w:val="Navaden"/>
    <w:link w:val="PripombabesediloZnak"/>
    <w:uiPriority w:val="99"/>
    <w:unhideWhenUsed/>
    <w:rsid w:val="00560906"/>
    <w:rPr>
      <w:sz w:val="20"/>
      <w:szCs w:val="20"/>
    </w:rPr>
  </w:style>
  <w:style w:type="character" w:customStyle="1" w:styleId="PripombabesediloZnak">
    <w:name w:val="Pripomba – besedilo Znak"/>
    <w:basedOn w:val="Privzetapisavaodstavka"/>
    <w:link w:val="Pripombabesedilo"/>
    <w:uiPriority w:val="99"/>
    <w:rsid w:val="00560906"/>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560906"/>
    <w:rPr>
      <w:b/>
      <w:bCs/>
    </w:rPr>
  </w:style>
  <w:style w:type="character" w:customStyle="1" w:styleId="ZadevapripombeZnak">
    <w:name w:val="Zadeva pripombe Znak"/>
    <w:basedOn w:val="PripombabesediloZnak"/>
    <w:link w:val="Zadevapripombe"/>
    <w:uiPriority w:val="99"/>
    <w:semiHidden/>
    <w:rsid w:val="00560906"/>
    <w:rPr>
      <w:rFonts w:ascii="Times New Roman" w:eastAsia="Times New Roman" w:hAnsi="Times New Roman" w:cs="Times New Roman"/>
      <w:b/>
      <w:bCs/>
      <w:sz w:val="20"/>
      <w:szCs w:val="20"/>
      <w:lang w:eastAsia="sl-SI"/>
    </w:rPr>
  </w:style>
  <w:style w:type="paragraph" w:customStyle="1" w:styleId="1AG">
    <w:name w:val="1AG"/>
    <w:basedOn w:val="Naslov1"/>
    <w:next w:val="Navaden"/>
    <w:qFormat/>
    <w:rsid w:val="00BE6657"/>
    <w:pPr>
      <w:keepLines w:val="0"/>
      <w:numPr>
        <w:numId w:val="23"/>
      </w:numPr>
      <w:spacing w:before="0"/>
      <w:jc w:val="both"/>
    </w:pPr>
    <w:rPr>
      <w:rFonts w:ascii="Arial" w:eastAsia="Times New Roman" w:hAnsi="Arial" w:cs="Arial"/>
      <w:b/>
      <w:bCs/>
      <w:caps/>
      <w:noProof/>
      <w:color w:val="auto"/>
      <w:kern w:val="32"/>
      <w:sz w:val="28"/>
      <w:szCs w:val="28"/>
    </w:rPr>
  </w:style>
  <w:style w:type="paragraph" w:customStyle="1" w:styleId="2AG">
    <w:name w:val="2AG"/>
    <w:basedOn w:val="Naslov2"/>
    <w:next w:val="Navaden"/>
    <w:qFormat/>
    <w:rsid w:val="00BE6657"/>
    <w:pPr>
      <w:keepNext w:val="0"/>
      <w:keepLines w:val="0"/>
      <w:numPr>
        <w:ilvl w:val="1"/>
        <w:numId w:val="23"/>
      </w:numPr>
      <w:spacing w:before="240"/>
      <w:jc w:val="both"/>
    </w:pPr>
    <w:rPr>
      <w:rFonts w:ascii="Arial" w:eastAsia="Times New Roman" w:hAnsi="Arial" w:cs="Arial"/>
      <w:b/>
      <w:caps/>
      <w:color w:val="auto"/>
      <w:sz w:val="20"/>
      <w:szCs w:val="28"/>
    </w:rPr>
  </w:style>
  <w:style w:type="paragraph" w:customStyle="1" w:styleId="3AG">
    <w:name w:val="3AG"/>
    <w:basedOn w:val="Naslov3"/>
    <w:next w:val="Navaden"/>
    <w:qFormat/>
    <w:rsid w:val="00BE6657"/>
    <w:pPr>
      <w:numPr>
        <w:ilvl w:val="2"/>
        <w:numId w:val="23"/>
      </w:numPr>
      <w:tabs>
        <w:tab w:val="clear" w:pos="3544"/>
        <w:tab w:val="num" w:pos="851"/>
      </w:tabs>
      <w:spacing w:before="240" w:beforeAutospacing="0" w:after="0" w:afterAutospacing="0"/>
      <w:ind w:left="851"/>
      <w:jc w:val="both"/>
    </w:pPr>
    <w:rPr>
      <w:rFonts w:ascii="Arial" w:hAnsi="Arial"/>
      <w:bCs w:val="0"/>
      <w:caps/>
      <w:noProof/>
      <w:sz w:val="20"/>
      <w:szCs w:val="24"/>
      <w:lang w:eastAsia="en-US"/>
    </w:rPr>
  </w:style>
  <w:style w:type="paragraph" w:customStyle="1" w:styleId="4AG">
    <w:name w:val="4AG"/>
    <w:basedOn w:val="Naslov4"/>
    <w:next w:val="Navaden"/>
    <w:qFormat/>
    <w:rsid w:val="00BE6657"/>
    <w:pPr>
      <w:numPr>
        <w:ilvl w:val="3"/>
        <w:numId w:val="23"/>
      </w:numPr>
      <w:suppressAutoHyphens w:val="0"/>
      <w:autoSpaceDN/>
      <w:spacing w:before="240" w:after="0"/>
      <w:textAlignment w:val="auto"/>
    </w:pPr>
    <w:rPr>
      <w:rFonts w:ascii="Garamond" w:hAnsi="Garamond"/>
      <w:i/>
      <w:color w:val="auto"/>
      <w:sz w:val="24"/>
      <w:szCs w:val="24"/>
      <w:lang w:eastAsia="en-US"/>
    </w:rPr>
  </w:style>
  <w:style w:type="paragraph" w:styleId="Telobesedila-zamik2">
    <w:name w:val="Body Text Indent 2"/>
    <w:basedOn w:val="Navaden"/>
    <w:link w:val="Telobesedila-zamik2Znak1"/>
    <w:uiPriority w:val="99"/>
    <w:semiHidden/>
    <w:unhideWhenUsed/>
    <w:rsid w:val="00FA7216"/>
    <w:pPr>
      <w:spacing w:after="120" w:line="480" w:lineRule="auto"/>
      <w:ind w:left="283"/>
    </w:pPr>
  </w:style>
  <w:style w:type="character" w:customStyle="1" w:styleId="Telobesedila-zamik2Znak1">
    <w:name w:val="Telo besedila - zamik 2 Znak1"/>
    <w:basedOn w:val="Privzetapisavaodstavka"/>
    <w:link w:val="Telobesedila-zamik2"/>
    <w:uiPriority w:val="99"/>
    <w:semiHidden/>
    <w:rsid w:val="00FA7216"/>
    <w:rPr>
      <w:rFonts w:ascii="Times New Roman" w:eastAsia="Times New Roman" w:hAnsi="Times New Roman" w:cs="Times New Roman"/>
      <w:sz w:val="24"/>
      <w:szCs w:val="24"/>
      <w:lang w:eastAsia="sl-SI"/>
    </w:rPr>
  </w:style>
  <w:style w:type="paragraph" w:styleId="Revizija">
    <w:name w:val="Revision"/>
    <w:hidden/>
    <w:uiPriority w:val="99"/>
    <w:semiHidden/>
    <w:rsid w:val="00FA7216"/>
    <w:pPr>
      <w:spacing w:after="0" w:line="240" w:lineRule="auto"/>
    </w:pPr>
    <w:rPr>
      <w:rFonts w:ascii="Times New Roman" w:eastAsia="Times New Roman" w:hAnsi="Times New Roman" w:cs="Times New Roman"/>
      <w:sz w:val="24"/>
      <w:szCs w:val="24"/>
      <w:lang w:eastAsia="sl-SI"/>
    </w:rPr>
  </w:style>
  <w:style w:type="character" w:customStyle="1" w:styleId="col-12">
    <w:name w:val="col-12"/>
    <w:basedOn w:val="Privzetapisavaodstavka"/>
    <w:rsid w:val="00FA7216"/>
  </w:style>
  <w:style w:type="paragraph" w:styleId="Otevilenseznam3">
    <w:name w:val="List Number 3"/>
    <w:basedOn w:val="Navaden"/>
    <w:rsid w:val="00FA7216"/>
    <w:pPr>
      <w:numPr>
        <w:numId w:val="24"/>
      </w:numPr>
      <w:jc w:val="both"/>
    </w:pPr>
    <w:rPr>
      <w:rFonts w:ascii="Arial" w:hAnsi="Arial"/>
      <w:sz w:val="22"/>
      <w:szCs w:val="20"/>
    </w:rPr>
  </w:style>
  <w:style w:type="character" w:customStyle="1" w:styleId="hgkelc">
    <w:name w:val="hgkelc"/>
    <w:basedOn w:val="Privzetapisavaodstavka"/>
    <w:rsid w:val="00FA72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4711954">
      <w:bodyDiv w:val="1"/>
      <w:marLeft w:val="0"/>
      <w:marRight w:val="0"/>
      <w:marTop w:val="0"/>
      <w:marBottom w:val="0"/>
      <w:divBdr>
        <w:top w:val="none" w:sz="0" w:space="0" w:color="auto"/>
        <w:left w:val="none" w:sz="0" w:space="0" w:color="auto"/>
        <w:bottom w:val="none" w:sz="0" w:space="0" w:color="auto"/>
        <w:right w:val="none" w:sz="0" w:space="0" w:color="auto"/>
      </w:divBdr>
    </w:div>
    <w:div w:id="611936734">
      <w:bodyDiv w:val="1"/>
      <w:marLeft w:val="0"/>
      <w:marRight w:val="0"/>
      <w:marTop w:val="0"/>
      <w:marBottom w:val="0"/>
      <w:divBdr>
        <w:top w:val="none" w:sz="0" w:space="0" w:color="auto"/>
        <w:left w:val="none" w:sz="0" w:space="0" w:color="auto"/>
        <w:bottom w:val="none" w:sz="0" w:space="0" w:color="auto"/>
        <w:right w:val="none" w:sz="0" w:space="0" w:color="auto"/>
      </w:divBdr>
    </w:div>
    <w:div w:id="695162021">
      <w:bodyDiv w:val="1"/>
      <w:marLeft w:val="0"/>
      <w:marRight w:val="0"/>
      <w:marTop w:val="0"/>
      <w:marBottom w:val="0"/>
      <w:divBdr>
        <w:top w:val="none" w:sz="0" w:space="0" w:color="auto"/>
        <w:left w:val="none" w:sz="0" w:space="0" w:color="auto"/>
        <w:bottom w:val="none" w:sz="0" w:space="0" w:color="auto"/>
        <w:right w:val="none" w:sz="0" w:space="0" w:color="auto"/>
      </w:divBdr>
    </w:div>
    <w:div w:id="760293944">
      <w:bodyDiv w:val="1"/>
      <w:marLeft w:val="0"/>
      <w:marRight w:val="0"/>
      <w:marTop w:val="0"/>
      <w:marBottom w:val="0"/>
      <w:divBdr>
        <w:top w:val="none" w:sz="0" w:space="0" w:color="auto"/>
        <w:left w:val="none" w:sz="0" w:space="0" w:color="auto"/>
        <w:bottom w:val="none" w:sz="0" w:space="0" w:color="auto"/>
        <w:right w:val="none" w:sz="0" w:space="0" w:color="auto"/>
      </w:divBdr>
    </w:div>
    <w:div w:id="938756791">
      <w:bodyDiv w:val="1"/>
      <w:marLeft w:val="0"/>
      <w:marRight w:val="0"/>
      <w:marTop w:val="0"/>
      <w:marBottom w:val="0"/>
      <w:divBdr>
        <w:top w:val="none" w:sz="0" w:space="0" w:color="auto"/>
        <w:left w:val="none" w:sz="0" w:space="0" w:color="auto"/>
        <w:bottom w:val="none" w:sz="0" w:space="0" w:color="auto"/>
        <w:right w:val="none" w:sz="0" w:space="0" w:color="auto"/>
      </w:divBdr>
    </w:div>
    <w:div w:id="956447381">
      <w:bodyDiv w:val="1"/>
      <w:marLeft w:val="0"/>
      <w:marRight w:val="0"/>
      <w:marTop w:val="0"/>
      <w:marBottom w:val="0"/>
      <w:divBdr>
        <w:top w:val="none" w:sz="0" w:space="0" w:color="auto"/>
        <w:left w:val="none" w:sz="0" w:space="0" w:color="auto"/>
        <w:bottom w:val="none" w:sz="0" w:space="0" w:color="auto"/>
        <w:right w:val="none" w:sz="0" w:space="0" w:color="auto"/>
      </w:divBdr>
    </w:div>
    <w:div w:id="989333873">
      <w:bodyDiv w:val="1"/>
      <w:marLeft w:val="0"/>
      <w:marRight w:val="0"/>
      <w:marTop w:val="0"/>
      <w:marBottom w:val="0"/>
      <w:divBdr>
        <w:top w:val="none" w:sz="0" w:space="0" w:color="auto"/>
        <w:left w:val="none" w:sz="0" w:space="0" w:color="auto"/>
        <w:bottom w:val="none" w:sz="0" w:space="0" w:color="auto"/>
        <w:right w:val="none" w:sz="0" w:space="0" w:color="auto"/>
      </w:divBdr>
    </w:div>
    <w:div w:id="1196773633">
      <w:bodyDiv w:val="1"/>
      <w:marLeft w:val="0"/>
      <w:marRight w:val="0"/>
      <w:marTop w:val="0"/>
      <w:marBottom w:val="0"/>
      <w:divBdr>
        <w:top w:val="none" w:sz="0" w:space="0" w:color="auto"/>
        <w:left w:val="none" w:sz="0" w:space="0" w:color="auto"/>
        <w:bottom w:val="none" w:sz="0" w:space="0" w:color="auto"/>
        <w:right w:val="none" w:sz="0" w:space="0" w:color="auto"/>
      </w:divBdr>
    </w:div>
    <w:div w:id="1372655542">
      <w:bodyDiv w:val="1"/>
      <w:marLeft w:val="0"/>
      <w:marRight w:val="0"/>
      <w:marTop w:val="0"/>
      <w:marBottom w:val="0"/>
      <w:divBdr>
        <w:top w:val="none" w:sz="0" w:space="0" w:color="auto"/>
        <w:left w:val="none" w:sz="0" w:space="0" w:color="auto"/>
        <w:bottom w:val="none" w:sz="0" w:space="0" w:color="auto"/>
        <w:right w:val="none" w:sz="0" w:space="0" w:color="auto"/>
      </w:divBdr>
    </w:div>
    <w:div w:id="1489058455">
      <w:bodyDiv w:val="1"/>
      <w:marLeft w:val="0"/>
      <w:marRight w:val="0"/>
      <w:marTop w:val="0"/>
      <w:marBottom w:val="0"/>
      <w:divBdr>
        <w:top w:val="none" w:sz="0" w:space="0" w:color="auto"/>
        <w:left w:val="none" w:sz="0" w:space="0" w:color="auto"/>
        <w:bottom w:val="none" w:sz="0" w:space="0" w:color="auto"/>
        <w:right w:val="none" w:sz="0" w:space="0" w:color="auto"/>
      </w:divBdr>
    </w:div>
    <w:div w:id="1632252406">
      <w:bodyDiv w:val="1"/>
      <w:marLeft w:val="0"/>
      <w:marRight w:val="0"/>
      <w:marTop w:val="0"/>
      <w:marBottom w:val="0"/>
      <w:divBdr>
        <w:top w:val="none" w:sz="0" w:space="0" w:color="auto"/>
        <w:left w:val="none" w:sz="0" w:space="0" w:color="auto"/>
        <w:bottom w:val="none" w:sz="0" w:space="0" w:color="auto"/>
        <w:right w:val="none" w:sz="0" w:space="0" w:color="auto"/>
      </w:divBdr>
    </w:div>
    <w:div w:id="1769040662">
      <w:bodyDiv w:val="1"/>
      <w:marLeft w:val="0"/>
      <w:marRight w:val="0"/>
      <w:marTop w:val="0"/>
      <w:marBottom w:val="0"/>
      <w:divBdr>
        <w:top w:val="none" w:sz="0" w:space="0" w:color="auto"/>
        <w:left w:val="none" w:sz="0" w:space="0" w:color="auto"/>
        <w:bottom w:val="none" w:sz="0" w:space="0" w:color="auto"/>
        <w:right w:val="none" w:sz="0" w:space="0" w:color="auto"/>
      </w:divBdr>
    </w:div>
    <w:div w:id="1849323352">
      <w:bodyDiv w:val="1"/>
      <w:marLeft w:val="0"/>
      <w:marRight w:val="0"/>
      <w:marTop w:val="0"/>
      <w:marBottom w:val="0"/>
      <w:divBdr>
        <w:top w:val="none" w:sz="0" w:space="0" w:color="auto"/>
        <w:left w:val="none" w:sz="0" w:space="0" w:color="auto"/>
        <w:bottom w:val="none" w:sz="0" w:space="0" w:color="auto"/>
        <w:right w:val="none" w:sz="0" w:space="0" w:color="auto"/>
      </w:divBdr>
    </w:div>
    <w:div w:id="1871406573">
      <w:bodyDiv w:val="1"/>
      <w:marLeft w:val="0"/>
      <w:marRight w:val="0"/>
      <w:marTop w:val="0"/>
      <w:marBottom w:val="0"/>
      <w:divBdr>
        <w:top w:val="none" w:sz="0" w:space="0" w:color="auto"/>
        <w:left w:val="none" w:sz="0" w:space="0" w:color="auto"/>
        <w:bottom w:val="none" w:sz="0" w:space="0" w:color="auto"/>
        <w:right w:val="none" w:sz="0" w:space="0" w:color="auto"/>
      </w:divBdr>
    </w:div>
    <w:div w:id="2006546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uradni-list.si/glasilo-uradni-list-rs/vsebina/2023-01-4095" TargetMode="External"/><Relationship Id="rId21" Type="http://schemas.openxmlformats.org/officeDocument/2006/relationships/hyperlink" Target="https://ejn.gov.si/eJN2" TargetMode="External"/><Relationship Id="rId42" Type="http://schemas.openxmlformats.org/officeDocument/2006/relationships/hyperlink" Target="https://www.uradni-list.si/glasilo-uradni-list-rs/vsebina/2013-01-2513" TargetMode="External"/><Relationship Id="rId47" Type="http://schemas.openxmlformats.org/officeDocument/2006/relationships/hyperlink" Target="https://www.uradni-list.si/glasilo-uradni-list-rs/vsebina/2006-01-0970" TargetMode="External"/><Relationship Id="rId63" Type="http://schemas.openxmlformats.org/officeDocument/2006/relationships/hyperlink" Target="http://www.uradni-list.si/1/objava.jsp?sop=2016-01-3228" TargetMode="External"/><Relationship Id="rId68" Type="http://schemas.openxmlformats.org/officeDocument/2006/relationships/hyperlink" Target="http://www.uradni-list.si/1/objava.jsp?sop=2012-01-1628" TargetMode="External"/><Relationship Id="rId84" Type="http://schemas.openxmlformats.org/officeDocument/2006/relationships/hyperlink" Target="https://www.uradni-list.si/glasilo-uradni-list-rs/vsebina/2023-01-4075" TargetMode="External"/><Relationship Id="rId89" Type="http://schemas.openxmlformats.org/officeDocument/2006/relationships/hyperlink" Target="https://www.uradni-list.si/glasilo-uradni-list-rs/vsebina/2018-01-0588" TargetMode="External"/><Relationship Id="rId112" Type="http://schemas.openxmlformats.org/officeDocument/2006/relationships/hyperlink" Target="https://www.uradni-list.si/glasilo-uradni-list-rs/vsebina/2022-01-0014" TargetMode="External"/><Relationship Id="rId16" Type="http://schemas.openxmlformats.org/officeDocument/2006/relationships/hyperlink" Target="https://www.uradni-list.si/glasilo-uradni-list-rs/vsebina/2023-01-0530" TargetMode="External"/><Relationship Id="rId107" Type="http://schemas.openxmlformats.org/officeDocument/2006/relationships/footer" Target="footer1.xml"/><Relationship Id="rId11" Type="http://schemas.openxmlformats.org/officeDocument/2006/relationships/hyperlink" Target="https://www.uradni-list.si/glasilo-uradni-list-rs/vsebina/2018-01-0588" TargetMode="External"/><Relationship Id="rId32" Type="http://schemas.openxmlformats.org/officeDocument/2006/relationships/hyperlink" Target="https://www.uradni-list.si/glasilo-uradni-list-rs/vsebina/2006-01-4487" TargetMode="External"/><Relationship Id="rId37" Type="http://schemas.openxmlformats.org/officeDocument/2006/relationships/hyperlink" Target="https://www.uradni-list.si/glasilo-uradni-list-rs/vsebina/2020-01-3096" TargetMode="External"/><Relationship Id="rId53" Type="http://schemas.openxmlformats.org/officeDocument/2006/relationships/hyperlink" Target="https://www.uradni-list.si/glasilo-uradni-list-rs/vsebina/2020-01-3096" TargetMode="External"/><Relationship Id="rId58" Type="http://schemas.openxmlformats.org/officeDocument/2006/relationships/hyperlink" Target="https://www.uradni-list.si/glasilo-uradni-list-rs/vsebina/2022-01-0107" TargetMode="External"/><Relationship Id="rId74" Type="http://schemas.openxmlformats.org/officeDocument/2006/relationships/hyperlink" Target="http://www.uradni-list.si/1/objava.jsp?sop=2019-01-3208" TargetMode="External"/><Relationship Id="rId79" Type="http://schemas.openxmlformats.org/officeDocument/2006/relationships/hyperlink" Target="https://www.uradni-list.si/glasilo-uradni-list-rs/vsebina/2009-01-3585" TargetMode="External"/><Relationship Id="rId102" Type="http://schemas.openxmlformats.org/officeDocument/2006/relationships/hyperlink" Target="https://www.uradni-list.si/glasilo-uradni-list-rs/vsebina/2023-01-4075" TargetMode="External"/><Relationship Id="rId5" Type="http://schemas.openxmlformats.org/officeDocument/2006/relationships/webSettings" Target="webSettings.xml"/><Relationship Id="rId90" Type="http://schemas.openxmlformats.org/officeDocument/2006/relationships/hyperlink" Target="https://www.uradni-list.si/glasilo-uradni-list-rs/vsebina/2021-01-2575" TargetMode="External"/><Relationship Id="rId95" Type="http://schemas.openxmlformats.org/officeDocument/2006/relationships/hyperlink" Target="https://www.uradni-list.si/glasilo-uradni-list-rs/vsebina/2023-01-2599" TargetMode="External"/><Relationship Id="rId22" Type="http://schemas.openxmlformats.org/officeDocument/2006/relationships/hyperlink" Target="https://ejn.gov.si/eJN2" TargetMode="External"/><Relationship Id="rId27" Type="http://schemas.openxmlformats.org/officeDocument/2006/relationships/hyperlink" Target="https://www.uradni-list.si/glasilo-uradni-list-rs/vsebina/2017-01-2381" TargetMode="External"/><Relationship Id="rId43" Type="http://schemas.openxmlformats.org/officeDocument/2006/relationships/hyperlink" Target="https://www.uradni-list.si/glasilo-uradni-list-rs/vsebina/2014-01-3646" TargetMode="External"/><Relationship Id="rId48" Type="http://schemas.openxmlformats.org/officeDocument/2006/relationships/hyperlink" Target="https://www.uradni-list.si/glasilo-uradni-list-rs/vsebina/2006-01-4487" TargetMode="External"/><Relationship Id="rId64" Type="http://schemas.openxmlformats.org/officeDocument/2006/relationships/hyperlink" Target="http://www.uradni-list.si/1/objava.jsp?sop=2019-01-2291" TargetMode="External"/><Relationship Id="rId69" Type="http://schemas.openxmlformats.org/officeDocument/2006/relationships/hyperlink" Target="http://www.uradni-list.si/1/objava.jsp?sop=2012-01-3288" TargetMode="External"/><Relationship Id="rId113" Type="http://schemas.openxmlformats.org/officeDocument/2006/relationships/hyperlink" Target="https://www.uradni-list.si/glasilo-uradni-list-rs/vsebina/2023-01-0301" TargetMode="External"/><Relationship Id="rId80" Type="http://schemas.openxmlformats.org/officeDocument/2006/relationships/hyperlink" Target="https://www.uradni-list.si/glasilo-uradni-list-rs/vsebina/2011-01-0704" TargetMode="External"/><Relationship Id="rId85" Type="http://schemas.openxmlformats.org/officeDocument/2006/relationships/hyperlink" Target="http://www.uradni-list.si/1/objava.jsp?sop=2007-01-4826" TargetMode="External"/><Relationship Id="rId12" Type="http://schemas.openxmlformats.org/officeDocument/2006/relationships/hyperlink" Target="https://www.uradni-list.si/glasilo-uradni-list-rs/vsebina/2021-01-2575" TargetMode="External"/><Relationship Id="rId17" Type="http://schemas.openxmlformats.org/officeDocument/2006/relationships/hyperlink" Target="https://www.uradni-list.si/glasilo-uradni-list-rs/vsebina/2023-01-2599" TargetMode="External"/><Relationship Id="rId33" Type="http://schemas.openxmlformats.org/officeDocument/2006/relationships/hyperlink" Target="https://www.uradni-list.si/glasilo-uradni-list-rs/vsebina/2007-01-6415" TargetMode="External"/><Relationship Id="rId38" Type="http://schemas.openxmlformats.org/officeDocument/2006/relationships/hyperlink" Target="https://www.uradni-list.si/glasilo-uradni-list-rs/vsebina/2022-01-0014" TargetMode="External"/><Relationship Id="rId59" Type="http://schemas.openxmlformats.org/officeDocument/2006/relationships/hyperlink" Target="https://www.uradni-list.si/glasilo-uradni-list-rs/vsebina/2022-01-1705" TargetMode="External"/><Relationship Id="rId103" Type="http://schemas.openxmlformats.org/officeDocument/2006/relationships/hyperlink" Target="http://www.uradni-list.si/1/objava.jsp?sop=2007-01-4826" TargetMode="External"/><Relationship Id="rId108" Type="http://schemas.openxmlformats.org/officeDocument/2006/relationships/header" Target="header4.xml"/><Relationship Id="rId54" Type="http://schemas.openxmlformats.org/officeDocument/2006/relationships/hyperlink" Target="https://www.uradni-list.si/glasilo-uradni-list-rs/vsebina/2022-01-0014" TargetMode="External"/><Relationship Id="rId70" Type="http://schemas.openxmlformats.org/officeDocument/2006/relationships/hyperlink" Target="http://www.uradni-list.si/1/objava.jsp?sop=2014-01-3486" TargetMode="External"/><Relationship Id="rId75" Type="http://schemas.openxmlformats.org/officeDocument/2006/relationships/hyperlink" Target="http://www.uradni-list.si/1/objava.jsp?sop=2021-01-3898" TargetMode="External"/><Relationship Id="rId91" Type="http://schemas.openxmlformats.org/officeDocument/2006/relationships/hyperlink" Target="https://www.uradni-list.si/glasilo-uradni-list-rs/vsebina/2022-01-0107" TargetMode="External"/><Relationship Id="rId96" Type="http://schemas.openxmlformats.org/officeDocument/2006/relationships/hyperlink" Target="https://www.uradni-list.si/glasilo-uradni-list-rs/vsebina/2004-01-4602"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uradni-list.si/glasilo-uradni-list-rs/vsebina/2022-01-2511" TargetMode="External"/><Relationship Id="rId23" Type="http://schemas.openxmlformats.org/officeDocument/2006/relationships/hyperlink" Target="https://ejn.gov.si/espd" TargetMode="External"/><Relationship Id="rId28" Type="http://schemas.openxmlformats.org/officeDocument/2006/relationships/hyperlink" Target="https://www.uradni-list.si/glasilo-uradni-list-rs/vsebina/2019-01-2877" TargetMode="External"/><Relationship Id="rId36" Type="http://schemas.openxmlformats.org/officeDocument/2006/relationships/hyperlink" Target="https://www.uradni-list.si/glasilo-uradni-list-rs/vsebina/2013-01-3034" TargetMode="External"/><Relationship Id="rId49" Type="http://schemas.openxmlformats.org/officeDocument/2006/relationships/hyperlink" Target="https://www.uradni-list.si/glasilo-uradni-list-rs/vsebina/2007-01-6415" TargetMode="External"/><Relationship Id="rId57" Type="http://schemas.openxmlformats.org/officeDocument/2006/relationships/hyperlink" Target="https://www.uradni-list.si/glasilo-uradni-list-rs/vsebina/2021-01-2575" TargetMode="External"/><Relationship Id="rId106" Type="http://schemas.openxmlformats.org/officeDocument/2006/relationships/header" Target="header3.xml"/><Relationship Id="rId114" Type="http://schemas.openxmlformats.org/officeDocument/2006/relationships/fontTable" Target="fontTable.xml"/><Relationship Id="rId10" Type="http://schemas.openxmlformats.org/officeDocument/2006/relationships/hyperlink" Target="https://www.uradni-list.si/glasilo-uradni-list-rs/vsebina/2015-01-3570" TargetMode="External"/><Relationship Id="rId31" Type="http://schemas.openxmlformats.org/officeDocument/2006/relationships/hyperlink" Target="https://www.uradni-list.si/glasilo-uradni-list-rs/vsebina/2006-01-0970" TargetMode="External"/><Relationship Id="rId44" Type="http://schemas.openxmlformats.org/officeDocument/2006/relationships/hyperlink" Target="https://www.uradni-list.si/glasilo-uradni-list-rs/vsebina/2017-01-2880" TargetMode="External"/><Relationship Id="rId52" Type="http://schemas.openxmlformats.org/officeDocument/2006/relationships/hyperlink" Target="https://www.uradni-list.si/glasilo-uradni-list-rs/vsebina/2013-01-3034" TargetMode="External"/><Relationship Id="rId60" Type="http://schemas.openxmlformats.org/officeDocument/2006/relationships/hyperlink" Target="https://www.uradni-list.si/glasilo-uradni-list-rs/vsebina/2022-01-2511" TargetMode="External"/><Relationship Id="rId65" Type="http://schemas.openxmlformats.org/officeDocument/2006/relationships/hyperlink" Target="http://www.uradni-list.si/1/objava.jsp?sop=2011-01-0554" TargetMode="External"/><Relationship Id="rId73" Type="http://schemas.openxmlformats.org/officeDocument/2006/relationships/hyperlink" Target="http://www.uradni-list.si/1/objava.jsp?sop=2019-01-2612" TargetMode="External"/><Relationship Id="rId78" Type="http://schemas.openxmlformats.org/officeDocument/2006/relationships/hyperlink" Target="https://www.uradni-list.si/glasilo-uradni-list-rs/vsebina/2004-01-4602" TargetMode="External"/><Relationship Id="rId81" Type="http://schemas.openxmlformats.org/officeDocument/2006/relationships/hyperlink" Target="https://www.uradni-list.si/glasilo-uradni-list-rs/vsebina/2017-01-2381" TargetMode="External"/><Relationship Id="rId86" Type="http://schemas.openxmlformats.org/officeDocument/2006/relationships/hyperlink" Target="http://www.uradni-list.si/1/objava.jsp?sop=2016-01-2761" TargetMode="External"/><Relationship Id="rId94" Type="http://schemas.openxmlformats.org/officeDocument/2006/relationships/hyperlink" Target="https://www.uradni-list.si/glasilo-uradni-list-rs/vsebina/2023-01-0530" TargetMode="External"/><Relationship Id="rId99" Type="http://schemas.openxmlformats.org/officeDocument/2006/relationships/hyperlink" Target="https://www.uradni-list.si/glasilo-uradni-list-rs/vsebina/2017-01-2381" TargetMode="External"/><Relationship Id="rId101" Type="http://schemas.openxmlformats.org/officeDocument/2006/relationships/hyperlink" Target="https://www.uradni-list.si/glasilo-uradni-list-rs/vsebina/2021-01-2581" TargetMode="External"/><Relationship Id="rId4" Type="http://schemas.openxmlformats.org/officeDocument/2006/relationships/settings" Target="settings.xml"/><Relationship Id="rId9" Type="http://schemas.openxmlformats.org/officeDocument/2006/relationships/header" Target="header2.xml"/><Relationship Id="rId13" Type="http://schemas.openxmlformats.org/officeDocument/2006/relationships/hyperlink" Target="https://www.uradni-list.si/glasilo-uradni-list-rs/vsebina/2022-01-0107" TargetMode="External"/><Relationship Id="rId18" Type="http://schemas.openxmlformats.org/officeDocument/2006/relationships/hyperlink" Target="https://ejn.gov.si/ponudba/pages/aktualno/aktualna_javna_narocila.xhtml" TargetMode="External"/><Relationship Id="rId39" Type="http://schemas.openxmlformats.org/officeDocument/2006/relationships/hyperlink" Target="https://ejn.gov.si/eJN2" TargetMode="External"/><Relationship Id="rId109" Type="http://schemas.openxmlformats.org/officeDocument/2006/relationships/footer" Target="footer2.xml"/><Relationship Id="rId34" Type="http://schemas.openxmlformats.org/officeDocument/2006/relationships/hyperlink" Target="https://www.uradni-list.si/glasilo-uradni-list-rs/vsebina/2008-01-2816" TargetMode="External"/><Relationship Id="rId50" Type="http://schemas.openxmlformats.org/officeDocument/2006/relationships/hyperlink" Target="https://www.uradni-list.si/glasilo-uradni-list-rs/vsebina/2008-01-2816" TargetMode="External"/><Relationship Id="rId55" Type="http://schemas.openxmlformats.org/officeDocument/2006/relationships/hyperlink" Target="https://www.uradni-list.si/glasilo-uradni-list-rs/vsebina/2015-01-3570" TargetMode="External"/><Relationship Id="rId76" Type="http://schemas.openxmlformats.org/officeDocument/2006/relationships/hyperlink" Target="http://www.uradni-list.si/1/objava.jsp?sop=2022-01-0015" TargetMode="External"/><Relationship Id="rId97" Type="http://schemas.openxmlformats.org/officeDocument/2006/relationships/hyperlink" Target="https://www.uradni-list.si/glasilo-uradni-list-rs/vsebina/2009-01-3585" TargetMode="External"/><Relationship Id="rId104" Type="http://schemas.openxmlformats.org/officeDocument/2006/relationships/hyperlink" Target="http://www.uradni-list.si/1/objava.jsp?sop=2016-01-2761" TargetMode="External"/><Relationship Id="rId7" Type="http://schemas.openxmlformats.org/officeDocument/2006/relationships/endnotes" Target="endnotes.xml"/><Relationship Id="rId71" Type="http://schemas.openxmlformats.org/officeDocument/2006/relationships/hyperlink" Target="http://www.uradni-list.si/1/objava.jsp?sop=2015-01-3505" TargetMode="External"/><Relationship Id="rId92" Type="http://schemas.openxmlformats.org/officeDocument/2006/relationships/hyperlink" Target="https://www.uradni-list.si/glasilo-uradni-list-rs/vsebina/2022-01-1705" TargetMode="External"/><Relationship Id="rId2" Type="http://schemas.openxmlformats.org/officeDocument/2006/relationships/numbering" Target="numbering.xml"/><Relationship Id="rId29" Type="http://schemas.openxmlformats.org/officeDocument/2006/relationships/hyperlink" Target="https://www.uradni-list.si/glasilo-uradni-list-rs/vsebina/2021-01-2581" TargetMode="External"/><Relationship Id="rId24" Type="http://schemas.openxmlformats.org/officeDocument/2006/relationships/hyperlink" Target="https://www.uradni-list.si/glasilo-uradni-list-rs/vsebina/2021-01-3972" TargetMode="External"/><Relationship Id="rId40" Type="http://schemas.openxmlformats.org/officeDocument/2006/relationships/hyperlink" Target="https://www.uradni-list.si/glasilo-uradni-list-rs/vsebina/2011-01-2040" TargetMode="External"/><Relationship Id="rId45" Type="http://schemas.openxmlformats.org/officeDocument/2006/relationships/hyperlink" Target="https://www.uradni-list.si/glasilo-uradni-list-rs/vsebina/2019-01-3209" TargetMode="External"/><Relationship Id="rId66" Type="http://schemas.openxmlformats.org/officeDocument/2006/relationships/hyperlink" Target="http://www.uradni-list.si/1/objava.jsp?sop=2011-01-0765" TargetMode="External"/><Relationship Id="rId87" Type="http://schemas.openxmlformats.org/officeDocument/2006/relationships/hyperlink" Target="http://www.uradni-list.si/1/objava.jsp?sop=2018-01-0865" TargetMode="External"/><Relationship Id="rId110" Type="http://schemas.openxmlformats.org/officeDocument/2006/relationships/hyperlink" Target="https://www.uradni-list.si/glasilo-uradni-list-rs/vsebina/2011-01-3056" TargetMode="External"/><Relationship Id="rId115" Type="http://schemas.openxmlformats.org/officeDocument/2006/relationships/glossaryDocument" Target="glossary/document.xml"/><Relationship Id="rId61" Type="http://schemas.openxmlformats.org/officeDocument/2006/relationships/hyperlink" Target="https://www.uradni-list.si/glasilo-uradni-list-rs/vsebina/2023-01-0530" TargetMode="External"/><Relationship Id="rId82" Type="http://schemas.openxmlformats.org/officeDocument/2006/relationships/hyperlink" Target="https://www.uradni-list.si/glasilo-uradni-list-rs/vsebina/2019-01-2877" TargetMode="External"/><Relationship Id="rId19" Type="http://schemas.openxmlformats.org/officeDocument/2006/relationships/hyperlink" Target="https://drive.google.com/drive/folders/1YkElvgswW5hsBG3Ao8eeyjWBrqvTmAAu?usp=drive_link" TargetMode="External"/><Relationship Id="rId14" Type="http://schemas.openxmlformats.org/officeDocument/2006/relationships/hyperlink" Target="https://www.uradni-list.si/glasilo-uradni-list-rs/vsebina/2022-01-1705" TargetMode="External"/><Relationship Id="rId30" Type="http://schemas.openxmlformats.org/officeDocument/2006/relationships/hyperlink" Target="https://www.uradni-list.si/glasilo-uradni-list-rs/vsebina/2023-01-4075" TargetMode="External"/><Relationship Id="rId35" Type="http://schemas.openxmlformats.org/officeDocument/2006/relationships/hyperlink" Target="https://www.uradni-list.si/glasilo-uradni-list-rs/vsebina/2010-01-0251" TargetMode="External"/><Relationship Id="rId56" Type="http://schemas.openxmlformats.org/officeDocument/2006/relationships/hyperlink" Target="https://www.uradni-list.si/glasilo-uradni-list-rs/vsebina/2018-01-0588" TargetMode="External"/><Relationship Id="rId77" Type="http://schemas.openxmlformats.org/officeDocument/2006/relationships/hyperlink" Target="http://www.uradni-list.si/1/objava.jsp?sop=2022-01-0554" TargetMode="External"/><Relationship Id="rId100" Type="http://schemas.openxmlformats.org/officeDocument/2006/relationships/hyperlink" Target="https://www.uradni-list.si/glasilo-uradni-list-rs/vsebina/2019-01-2877" TargetMode="External"/><Relationship Id="rId105" Type="http://schemas.openxmlformats.org/officeDocument/2006/relationships/hyperlink" Target="http://www.uradni-list.si/1/objava.jsp?sop=2018-01-0865" TargetMode="External"/><Relationship Id="rId8" Type="http://schemas.openxmlformats.org/officeDocument/2006/relationships/header" Target="header1.xml"/><Relationship Id="rId51" Type="http://schemas.openxmlformats.org/officeDocument/2006/relationships/hyperlink" Target="https://www.uradni-list.si/glasilo-uradni-list-rs/vsebina/2010-01-0251" TargetMode="External"/><Relationship Id="rId72" Type="http://schemas.openxmlformats.org/officeDocument/2006/relationships/hyperlink" Target="http://www.uradni-list.si/1/objava.jsp?sop=2018-01-3755" TargetMode="External"/><Relationship Id="rId93" Type="http://schemas.openxmlformats.org/officeDocument/2006/relationships/hyperlink" Target="https://www.uradni-list.si/glasilo-uradni-list-rs/vsebina/2022-01-2511" TargetMode="External"/><Relationship Id="rId98" Type="http://schemas.openxmlformats.org/officeDocument/2006/relationships/hyperlink" Target="https://www.uradni-list.si/glasilo-uradni-list-rs/vsebina/2011-01-0704" TargetMode="External"/><Relationship Id="rId3" Type="http://schemas.openxmlformats.org/officeDocument/2006/relationships/styles" Target="styles.xml"/><Relationship Id="rId25" Type="http://schemas.openxmlformats.org/officeDocument/2006/relationships/hyperlink" Target="https://www.uradni-list.si/glasilo-uradni-list-rs/vsebina/2022-01-2603" TargetMode="External"/><Relationship Id="rId46" Type="http://schemas.openxmlformats.org/officeDocument/2006/relationships/hyperlink" Target="http://www.djn.mju.gov.si/sistem-javnega-narocanja/pravno-varstvo" TargetMode="External"/><Relationship Id="rId67" Type="http://schemas.openxmlformats.org/officeDocument/2006/relationships/hyperlink" Target="http://www.uradni-list.si/1/objava.jsp?sop=2011-01-3294" TargetMode="External"/><Relationship Id="rId116" Type="http://schemas.openxmlformats.org/officeDocument/2006/relationships/theme" Target="theme/theme1.xml"/><Relationship Id="rId20" Type="http://schemas.openxmlformats.org/officeDocument/2006/relationships/hyperlink" Target="https://ejn.gov.si/eJN2" TargetMode="External"/><Relationship Id="rId41" Type="http://schemas.openxmlformats.org/officeDocument/2006/relationships/hyperlink" Target="https://www.uradni-list.si/glasilo-uradni-list-rs/vsebina/2011-01-2820" TargetMode="External"/><Relationship Id="rId62" Type="http://schemas.openxmlformats.org/officeDocument/2006/relationships/hyperlink" Target="https://www.uradni-list.si/glasilo-uradni-list-rs/vsebina/2023-01-2599" TargetMode="External"/><Relationship Id="rId83" Type="http://schemas.openxmlformats.org/officeDocument/2006/relationships/hyperlink" Target="https://www.uradni-list.si/glasilo-uradni-list-rs/vsebina/2021-01-2581" TargetMode="External"/><Relationship Id="rId88" Type="http://schemas.openxmlformats.org/officeDocument/2006/relationships/hyperlink" Target="https://www.uradni-list.si/glasilo-uradni-list-rs/vsebina/2015-01-3570" TargetMode="External"/><Relationship Id="rId111" Type="http://schemas.openxmlformats.org/officeDocument/2006/relationships/hyperlink" Target="https://www.uradni-list.si/glasilo-uradni-list-rs/vsebina/2020-01-2765"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6" Type="http://schemas.openxmlformats.org/officeDocument/2006/relationships/image" Target="media/image4.jpeg"/><Relationship Id="rId5" Type="http://schemas.openxmlformats.org/officeDocument/2006/relationships/image" Target="media/image3.jpeg"/><Relationship Id="rId4" Type="http://schemas.openxmlformats.org/officeDocument/2006/relationships/image" Target="media/image4.png"/></Relationships>
</file>

<file path=word/_rels/header2.xml.rels><?xml version="1.0" encoding="UTF-8" standalone="yes"?>
<Relationships xmlns="http://schemas.openxmlformats.org/package/2006/relationships"><Relationship Id="rId3" Type="http://schemas.openxmlformats.org/officeDocument/2006/relationships/image" Target="media/image7.png"/><Relationship Id="rId2" Type="http://schemas.openxmlformats.org/officeDocument/2006/relationships/image" Target="media/image6.png"/><Relationship Id="rId1" Type="http://schemas.openxmlformats.org/officeDocument/2006/relationships/image" Target="media/image5.png"/><Relationship Id="rId5" Type="http://schemas.openxmlformats.org/officeDocument/2006/relationships/image" Target="media/image9.png"/><Relationship Id="rId4" Type="http://schemas.openxmlformats.org/officeDocument/2006/relationships/image" Target="media/image8.png"/></Relationships>
</file>

<file path=word/_rels/header3.xml.rels><?xml version="1.0" encoding="UTF-8" standalone="yes"?>
<Relationships xmlns="http://schemas.openxmlformats.org/package/2006/relationships"><Relationship Id="rId3" Type="http://schemas.openxmlformats.org/officeDocument/2006/relationships/image" Target="media/image10.png"/><Relationship Id="rId2" Type="http://schemas.openxmlformats.org/officeDocument/2006/relationships/image" Target="media/image2.png"/><Relationship Id="rId1" Type="http://schemas.openxmlformats.org/officeDocument/2006/relationships/image" Target="media/image1.png"/><Relationship Id="rId6" Type="http://schemas.openxmlformats.org/officeDocument/2006/relationships/image" Target="media/image4.jpeg"/><Relationship Id="rId5" Type="http://schemas.openxmlformats.org/officeDocument/2006/relationships/image" Target="media/image3.jpeg"/><Relationship Id="rId4" Type="http://schemas.openxmlformats.org/officeDocument/2006/relationships/image" Target="media/image11.png"/></Relationships>
</file>

<file path=word/_rels/header4.xml.rels><?xml version="1.0" encoding="UTF-8" standalone="yes"?>
<Relationships xmlns="http://schemas.openxmlformats.org/package/2006/relationships"><Relationship Id="rId3" Type="http://schemas.openxmlformats.org/officeDocument/2006/relationships/image" Target="media/image7.png"/><Relationship Id="rId2" Type="http://schemas.openxmlformats.org/officeDocument/2006/relationships/image" Target="media/image6.png"/><Relationship Id="rId1" Type="http://schemas.openxmlformats.org/officeDocument/2006/relationships/image" Target="media/image5.png"/><Relationship Id="rId5" Type="http://schemas.openxmlformats.org/officeDocument/2006/relationships/image" Target="media/image9.png"/><Relationship Id="rId4" Type="http://schemas.openxmlformats.org/officeDocument/2006/relationships/image" Target="media/image8.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9E10BFF7A054CECA4862EA7CE9FB0AE"/>
        <w:category>
          <w:name w:val="Splošno"/>
          <w:gallery w:val="placeholder"/>
        </w:category>
        <w:types>
          <w:type w:val="bbPlcHdr"/>
        </w:types>
        <w:behaviors>
          <w:behavior w:val="content"/>
        </w:behaviors>
        <w:guid w:val="{B41B743D-0A47-47B5-838C-439B498313E4}"/>
      </w:docPartPr>
      <w:docPartBody>
        <w:p w:rsidR="00F95A11" w:rsidRDefault="00F95A11" w:rsidP="00F95A11">
          <w:pPr>
            <w:pStyle w:val="F9E10BFF7A054CECA4862EA7CE9FB0AE"/>
          </w:pPr>
          <w:r w:rsidRPr="00CB54B1">
            <w:rPr>
              <w:rStyle w:val="Besedilooznabemesta"/>
            </w:rPr>
            <w:t>Kliknite ali tapnite tukaj, če želite vnesti besedilo.</w:t>
          </w:r>
        </w:p>
      </w:docPartBody>
    </w:docPart>
    <w:docPart>
      <w:docPartPr>
        <w:name w:val="DAF2AB471B8743B7A5C1E44E83EB21AF"/>
        <w:category>
          <w:name w:val="Splošno"/>
          <w:gallery w:val="placeholder"/>
        </w:category>
        <w:types>
          <w:type w:val="bbPlcHdr"/>
        </w:types>
        <w:behaviors>
          <w:behavior w:val="content"/>
        </w:behaviors>
        <w:guid w:val="{AE94B5F0-D12E-4A34-958A-450D2C232D24}"/>
      </w:docPartPr>
      <w:docPartBody>
        <w:p w:rsidR="00F95A11" w:rsidRDefault="00F95A11" w:rsidP="00F95A11">
          <w:pPr>
            <w:pStyle w:val="DAF2AB471B8743B7A5C1E44E83EB21AF"/>
          </w:pPr>
          <w:r w:rsidRPr="00B74193">
            <w:rPr>
              <w:rStyle w:val="Besedilooznabemesta"/>
            </w:rPr>
            <w:t>Kliknite ali tapnite tukaj, če želite vnesti besedilo.</w:t>
          </w:r>
        </w:p>
      </w:docPartBody>
    </w:docPart>
    <w:docPart>
      <w:docPartPr>
        <w:name w:val="091BDC5E517F4A3692069CEE0018B42A"/>
        <w:category>
          <w:name w:val="Splošno"/>
          <w:gallery w:val="placeholder"/>
        </w:category>
        <w:types>
          <w:type w:val="bbPlcHdr"/>
        </w:types>
        <w:behaviors>
          <w:behavior w:val="content"/>
        </w:behaviors>
        <w:guid w:val="{4F483404-A039-47CC-B1D3-EC012B552BE7}"/>
      </w:docPartPr>
      <w:docPartBody>
        <w:p w:rsidR="00F95A11" w:rsidRDefault="00F95A11" w:rsidP="00F95A11">
          <w:pPr>
            <w:pStyle w:val="091BDC5E517F4A3692069CEE0018B42A"/>
          </w:pPr>
          <w:r w:rsidRPr="00DA20AC">
            <w:rPr>
              <w:rStyle w:val="Besedilooznabemesta"/>
            </w:rPr>
            <w:t>Kliknite ali tapnite tukaj, če želite vnesti datum.</w:t>
          </w:r>
        </w:p>
      </w:docPartBody>
    </w:docPart>
    <w:docPart>
      <w:docPartPr>
        <w:name w:val="287DB5974CFB4BE4BEF421C4EC3B93B1"/>
        <w:category>
          <w:name w:val="Splošno"/>
          <w:gallery w:val="placeholder"/>
        </w:category>
        <w:types>
          <w:type w:val="bbPlcHdr"/>
        </w:types>
        <w:behaviors>
          <w:behavior w:val="content"/>
        </w:behaviors>
        <w:guid w:val="{F000B06B-4821-4890-8B3A-09D87A337E47}"/>
      </w:docPartPr>
      <w:docPartBody>
        <w:p w:rsidR="00F95A11" w:rsidRDefault="00F95A11" w:rsidP="00F95A11">
          <w:pPr>
            <w:pStyle w:val="287DB5974CFB4BE4BEF421C4EC3B93B1"/>
          </w:pPr>
          <w:r w:rsidRPr="00B74193">
            <w:rPr>
              <w:rStyle w:val="Besedilooznabemesta"/>
            </w:rPr>
            <w:t>Kliknite ali tapnite tukaj, če želite vnesti besedilo.</w:t>
          </w:r>
        </w:p>
      </w:docPartBody>
    </w:docPart>
    <w:docPart>
      <w:docPartPr>
        <w:name w:val="76FA60DA1A854881B17062151FB1106C"/>
        <w:category>
          <w:name w:val="Splošno"/>
          <w:gallery w:val="placeholder"/>
        </w:category>
        <w:types>
          <w:type w:val="bbPlcHdr"/>
        </w:types>
        <w:behaviors>
          <w:behavior w:val="content"/>
        </w:behaviors>
        <w:guid w:val="{564CB022-912A-437F-8107-10C7929D0987}"/>
      </w:docPartPr>
      <w:docPartBody>
        <w:p w:rsidR="00F95A11" w:rsidRDefault="00F95A11" w:rsidP="00F95A11">
          <w:pPr>
            <w:pStyle w:val="76FA60DA1A854881B17062151FB1106C"/>
          </w:pPr>
          <w:r w:rsidRPr="00B74193">
            <w:rPr>
              <w:rStyle w:val="Besedilooznabemesta"/>
            </w:rPr>
            <w:t>Kliknite ali tapnite tukaj, če želite vnesti besedilo.</w:t>
          </w:r>
        </w:p>
      </w:docPartBody>
    </w:docPart>
    <w:docPart>
      <w:docPartPr>
        <w:name w:val="CA74949B17E44691ABEA4ECEAA6ACED5"/>
        <w:category>
          <w:name w:val="Splošno"/>
          <w:gallery w:val="placeholder"/>
        </w:category>
        <w:types>
          <w:type w:val="bbPlcHdr"/>
        </w:types>
        <w:behaviors>
          <w:behavior w:val="content"/>
        </w:behaviors>
        <w:guid w:val="{E97706AA-4DF5-4653-9239-4D8E9BAEA2C6}"/>
      </w:docPartPr>
      <w:docPartBody>
        <w:p w:rsidR="00F95A11" w:rsidRDefault="00F95A11" w:rsidP="00F95A11">
          <w:pPr>
            <w:pStyle w:val="CA74949B17E44691ABEA4ECEAA6ACED5"/>
          </w:pPr>
          <w:r w:rsidRPr="00A54785">
            <w:rPr>
              <w:rStyle w:val="Besedilooznabemesta"/>
            </w:rPr>
            <w:t>Kliknite ali tapnite tukaj, če želite vnesti besedilo.</w:t>
          </w:r>
        </w:p>
      </w:docPartBody>
    </w:docPart>
    <w:docPart>
      <w:docPartPr>
        <w:name w:val="52BAFE78BE064A528CC14404B8A3D7A3"/>
        <w:category>
          <w:name w:val="Splošno"/>
          <w:gallery w:val="placeholder"/>
        </w:category>
        <w:types>
          <w:type w:val="bbPlcHdr"/>
        </w:types>
        <w:behaviors>
          <w:behavior w:val="content"/>
        </w:behaviors>
        <w:guid w:val="{9E030CA0-5C82-41A5-B623-F7B2586354B7}"/>
      </w:docPartPr>
      <w:docPartBody>
        <w:p w:rsidR="00F95A11" w:rsidRDefault="00F95A11" w:rsidP="00F95A11">
          <w:pPr>
            <w:pStyle w:val="52BAFE78BE064A528CC14404B8A3D7A3"/>
          </w:pPr>
          <w:r w:rsidRPr="000B31E1">
            <w:rPr>
              <w:rStyle w:val="Besedilooznabemesta"/>
            </w:rPr>
            <w:t>Kliknite ali tapnite tukaj, če želite vnesti besedilo.</w:t>
          </w:r>
        </w:p>
      </w:docPartBody>
    </w:docPart>
    <w:docPart>
      <w:docPartPr>
        <w:name w:val="BAC615859A7447CA8B51187BC9BC0F0D"/>
        <w:category>
          <w:name w:val="Splošno"/>
          <w:gallery w:val="placeholder"/>
        </w:category>
        <w:types>
          <w:type w:val="bbPlcHdr"/>
        </w:types>
        <w:behaviors>
          <w:behavior w:val="content"/>
        </w:behaviors>
        <w:guid w:val="{7B6EE965-C3D1-4ECB-A84E-F7C81D45CFEB}"/>
      </w:docPartPr>
      <w:docPartBody>
        <w:p w:rsidR="00F95A11" w:rsidRDefault="00F95A11" w:rsidP="00F95A11">
          <w:pPr>
            <w:pStyle w:val="BAC615859A7447CA8B51187BC9BC0F0D"/>
          </w:pPr>
          <w:r w:rsidRPr="0069785B">
            <w:rPr>
              <w:rStyle w:val="Besedilooznabemesta"/>
            </w:rPr>
            <w:t>Kliknite ali tapnite tukaj, če želite vnesti datum.</w:t>
          </w:r>
        </w:p>
      </w:docPartBody>
    </w:docPart>
    <w:docPart>
      <w:docPartPr>
        <w:name w:val="33A3E0D05FB44B4586B99B6D7834C9BC"/>
        <w:category>
          <w:name w:val="Splošno"/>
          <w:gallery w:val="placeholder"/>
        </w:category>
        <w:types>
          <w:type w:val="bbPlcHdr"/>
        </w:types>
        <w:behaviors>
          <w:behavior w:val="content"/>
        </w:behaviors>
        <w:guid w:val="{42F58B70-CF04-4426-9FE8-E3E526D9B70E}"/>
      </w:docPartPr>
      <w:docPartBody>
        <w:p w:rsidR="00F95A11" w:rsidRDefault="00F95A11" w:rsidP="00F95A11">
          <w:pPr>
            <w:pStyle w:val="33A3E0D05FB44B4586B99B6D7834C9BC"/>
          </w:pPr>
          <w:r w:rsidRPr="00B74193">
            <w:rPr>
              <w:rStyle w:val="Besedilooznabemesta"/>
            </w:rPr>
            <w:t>Kliknite ali tapnite tukaj, če želite vnesti besedilo.</w:t>
          </w:r>
        </w:p>
      </w:docPartBody>
    </w:docPart>
    <w:docPart>
      <w:docPartPr>
        <w:name w:val="DefaultPlaceholder_-1854013440"/>
        <w:category>
          <w:name w:val="Splošno"/>
          <w:gallery w:val="placeholder"/>
        </w:category>
        <w:types>
          <w:type w:val="bbPlcHdr"/>
        </w:types>
        <w:behaviors>
          <w:behavior w:val="content"/>
        </w:behaviors>
        <w:guid w:val="{F857DA40-DC46-4DC8-A9FD-00168959E1FC}"/>
      </w:docPartPr>
      <w:docPartBody>
        <w:p w:rsidR="00C13777" w:rsidRDefault="004830DF">
          <w:r w:rsidRPr="008E4AA5">
            <w:rPr>
              <w:rStyle w:val="Besedilooznabemesta"/>
            </w:rPr>
            <w:t>Kliknite ali tapnite tukaj, če želite vnesti besedilo.</w:t>
          </w:r>
        </w:p>
      </w:docPartBody>
    </w:docPart>
    <w:docPart>
      <w:docPartPr>
        <w:name w:val="0ACD37CB5F894D39A40FE78F50D77650"/>
        <w:category>
          <w:name w:val="Splošno"/>
          <w:gallery w:val="placeholder"/>
        </w:category>
        <w:types>
          <w:type w:val="bbPlcHdr"/>
        </w:types>
        <w:behaviors>
          <w:behavior w:val="content"/>
        </w:behaviors>
        <w:guid w:val="{CDCD2C9D-B4C8-4232-BDBC-04F4F5B1B50B}"/>
      </w:docPartPr>
      <w:docPartBody>
        <w:p w:rsidR="00471BE4" w:rsidRDefault="00D0031B" w:rsidP="00D0031B">
          <w:pPr>
            <w:pStyle w:val="0ACD37CB5F894D39A40FE78F50D77650"/>
          </w:pPr>
          <w:r w:rsidRPr="008E4AA5">
            <w:rPr>
              <w:rStyle w:val="Besedilooznabemesta"/>
            </w:rPr>
            <w:t>Kliknite ali tapnite tukaj, če želite vnesti besedilo.</w:t>
          </w:r>
        </w:p>
      </w:docPartBody>
    </w:docPart>
    <w:docPart>
      <w:docPartPr>
        <w:name w:val="E6E102F6C757474EA0ED6E52FFEFFCF3"/>
        <w:category>
          <w:name w:val="Splošno"/>
          <w:gallery w:val="placeholder"/>
        </w:category>
        <w:types>
          <w:type w:val="bbPlcHdr"/>
        </w:types>
        <w:behaviors>
          <w:behavior w:val="content"/>
        </w:behaviors>
        <w:guid w:val="{C8E7FB18-7B70-4B06-B027-13C88F33DB2B}"/>
      </w:docPartPr>
      <w:docPartBody>
        <w:p w:rsidR="00870AAF" w:rsidRDefault="00CA14DF" w:rsidP="00CA14DF">
          <w:pPr>
            <w:pStyle w:val="E6E102F6C757474EA0ED6E52FFEFFCF3"/>
          </w:pPr>
          <w:r w:rsidRPr="007C6ECC">
            <w:rPr>
              <w:rStyle w:val="Besedilooznabemesta"/>
            </w:rPr>
            <w:t>Kliknite ali tapnite tukaj, če želite vnesti besedilo.</w:t>
          </w:r>
        </w:p>
      </w:docPartBody>
    </w:docPart>
    <w:docPart>
      <w:docPartPr>
        <w:name w:val="5747885A8D154692856993F046F17155"/>
        <w:category>
          <w:name w:val="Splošno"/>
          <w:gallery w:val="placeholder"/>
        </w:category>
        <w:types>
          <w:type w:val="bbPlcHdr"/>
        </w:types>
        <w:behaviors>
          <w:behavior w:val="content"/>
        </w:behaviors>
        <w:guid w:val="{8AB04693-A3A1-4692-AF4D-F479A8785E53}"/>
      </w:docPartPr>
      <w:docPartBody>
        <w:p w:rsidR="00870AAF" w:rsidRDefault="00CA14DF" w:rsidP="00CA14DF">
          <w:pPr>
            <w:pStyle w:val="5747885A8D154692856993F046F17155"/>
          </w:pPr>
          <w:r w:rsidRPr="008E4AA5">
            <w:rPr>
              <w:rStyle w:val="Besedilooznabemesta"/>
            </w:rPr>
            <w:t>Kliknite ali tapnite tukaj, če želite vnesti besedilo.</w:t>
          </w:r>
        </w:p>
      </w:docPartBody>
    </w:docPart>
    <w:docPart>
      <w:docPartPr>
        <w:name w:val="373DD155D8F24541AFDE68DDADEC05E7"/>
        <w:category>
          <w:name w:val="Splošno"/>
          <w:gallery w:val="placeholder"/>
        </w:category>
        <w:types>
          <w:type w:val="bbPlcHdr"/>
        </w:types>
        <w:behaviors>
          <w:behavior w:val="content"/>
        </w:behaviors>
        <w:guid w:val="{24FBF5D0-5066-4E02-922C-E25CAFE2C6C2}"/>
      </w:docPartPr>
      <w:docPartBody>
        <w:p w:rsidR="00870AAF" w:rsidRDefault="00CA14DF" w:rsidP="00CA14DF">
          <w:pPr>
            <w:pStyle w:val="373DD155D8F24541AFDE68DDADEC05E7"/>
          </w:pPr>
          <w:r w:rsidRPr="007C6ECC">
            <w:rPr>
              <w:rStyle w:val="Besedilooznabemesta"/>
            </w:rPr>
            <w:t>Kliknite ali tapnite tukaj, če želite vnesti besedilo.</w:t>
          </w:r>
        </w:p>
      </w:docPartBody>
    </w:docPart>
    <w:docPart>
      <w:docPartPr>
        <w:name w:val="CD972412DC6744F68F85E656DD58FE8B"/>
        <w:category>
          <w:name w:val="Splošno"/>
          <w:gallery w:val="placeholder"/>
        </w:category>
        <w:types>
          <w:type w:val="bbPlcHdr"/>
        </w:types>
        <w:behaviors>
          <w:behavior w:val="content"/>
        </w:behaviors>
        <w:guid w:val="{D8B06FC7-69EA-4665-AE19-7062AEB0833B}"/>
      </w:docPartPr>
      <w:docPartBody>
        <w:p w:rsidR="00870AAF" w:rsidRDefault="00CA14DF" w:rsidP="00CA14DF">
          <w:pPr>
            <w:pStyle w:val="CD972412DC6744F68F85E656DD58FE8B"/>
          </w:pPr>
          <w:r w:rsidRPr="008E4AA5">
            <w:rPr>
              <w:rStyle w:val="Besedilooznabemesta"/>
            </w:rPr>
            <w:t>Kliknite ali tapnite tukaj, če želite vnesti besedilo.</w:t>
          </w:r>
        </w:p>
      </w:docPartBody>
    </w:docPart>
    <w:docPart>
      <w:docPartPr>
        <w:name w:val="49C337CB4BC940D49F47B9D8BABEC463"/>
        <w:category>
          <w:name w:val="Splošno"/>
          <w:gallery w:val="placeholder"/>
        </w:category>
        <w:types>
          <w:type w:val="bbPlcHdr"/>
        </w:types>
        <w:behaviors>
          <w:behavior w:val="content"/>
        </w:behaviors>
        <w:guid w:val="{E8AD4DC0-692E-4BC6-931F-7BAB27A9DDF3}"/>
      </w:docPartPr>
      <w:docPartBody>
        <w:p w:rsidR="00870AAF" w:rsidRDefault="00CA14DF" w:rsidP="00CA14DF">
          <w:pPr>
            <w:pStyle w:val="49C337CB4BC940D49F47B9D8BABEC463"/>
          </w:pPr>
          <w:r w:rsidRPr="00904DF0">
            <w:rPr>
              <w:rStyle w:val="Besedilooznabemesta"/>
            </w:rPr>
            <w:t>Kliknite ali tapnite tukaj, če želite vnesti besedilo.</w:t>
          </w:r>
        </w:p>
      </w:docPartBody>
    </w:docPart>
    <w:docPart>
      <w:docPartPr>
        <w:name w:val="4B6428E31AE4499A96638C3131E20E65"/>
        <w:category>
          <w:name w:val="Splošno"/>
          <w:gallery w:val="placeholder"/>
        </w:category>
        <w:types>
          <w:type w:val="bbPlcHdr"/>
        </w:types>
        <w:behaviors>
          <w:behavior w:val="content"/>
        </w:behaviors>
        <w:guid w:val="{3D8125D0-3F77-413D-A4FA-792C4ED1349B}"/>
      </w:docPartPr>
      <w:docPartBody>
        <w:p w:rsidR="00870AAF" w:rsidRDefault="00CA14DF" w:rsidP="00CA14DF">
          <w:pPr>
            <w:pStyle w:val="4B6428E31AE4499A96638C3131E20E65"/>
          </w:pPr>
          <w:r w:rsidRPr="000F4324">
            <w:rPr>
              <w:rStyle w:val="Besedilooznabemesta"/>
            </w:rPr>
            <w:t>Kliknite ali tapnite tukaj, če želite vnesti besedilo.</w:t>
          </w:r>
        </w:p>
      </w:docPartBody>
    </w:docPart>
    <w:docPart>
      <w:docPartPr>
        <w:name w:val="B52488662CC44C20989C390D0BEEB896"/>
        <w:category>
          <w:name w:val="Splošno"/>
          <w:gallery w:val="placeholder"/>
        </w:category>
        <w:types>
          <w:type w:val="bbPlcHdr"/>
        </w:types>
        <w:behaviors>
          <w:behavior w:val="content"/>
        </w:behaviors>
        <w:guid w:val="{309F27BB-0294-4A38-9139-6FFAF939160E}"/>
      </w:docPartPr>
      <w:docPartBody>
        <w:p w:rsidR="00870AAF" w:rsidRDefault="00CA14DF" w:rsidP="00CA14DF">
          <w:pPr>
            <w:pStyle w:val="B52488662CC44C20989C390D0BEEB896"/>
          </w:pPr>
          <w:r w:rsidRPr="000F4324">
            <w:rPr>
              <w:rStyle w:val="Besedilooznabemesta"/>
            </w:rPr>
            <w:t>Kliknite ali tapnite tukaj, če želite vnesti besedilo.</w:t>
          </w:r>
        </w:p>
      </w:docPartBody>
    </w:docPart>
    <w:docPart>
      <w:docPartPr>
        <w:name w:val="9334E7CFB9EC45A783567409007BFEF4"/>
        <w:category>
          <w:name w:val="Splošno"/>
          <w:gallery w:val="placeholder"/>
        </w:category>
        <w:types>
          <w:type w:val="bbPlcHdr"/>
        </w:types>
        <w:behaviors>
          <w:behavior w:val="content"/>
        </w:behaviors>
        <w:guid w:val="{4F234AB9-4F9B-466E-9082-B5779E9CCCC1}"/>
      </w:docPartPr>
      <w:docPartBody>
        <w:p w:rsidR="00870AAF" w:rsidRDefault="00CA14DF" w:rsidP="00CA14DF">
          <w:pPr>
            <w:pStyle w:val="9334E7CFB9EC45A783567409007BFEF4"/>
          </w:pPr>
          <w:r w:rsidRPr="000F4324">
            <w:rPr>
              <w:rStyle w:val="Besedilooznabemesta"/>
            </w:rPr>
            <w:t>Kliknite ali tapnite tukaj, če želite vnesti besedilo.</w:t>
          </w:r>
        </w:p>
      </w:docPartBody>
    </w:docPart>
    <w:docPart>
      <w:docPartPr>
        <w:name w:val="184AF4C1D7E5419792EA89C44D37F25C"/>
        <w:category>
          <w:name w:val="Splošno"/>
          <w:gallery w:val="placeholder"/>
        </w:category>
        <w:types>
          <w:type w:val="bbPlcHdr"/>
        </w:types>
        <w:behaviors>
          <w:behavior w:val="content"/>
        </w:behaviors>
        <w:guid w:val="{C76F5C0A-3F75-420E-9019-E3E1D1CD711A}"/>
      </w:docPartPr>
      <w:docPartBody>
        <w:p w:rsidR="00870AAF" w:rsidRDefault="00CA14DF" w:rsidP="00CA14DF">
          <w:pPr>
            <w:pStyle w:val="184AF4C1D7E5419792EA89C44D37F25C"/>
          </w:pPr>
          <w:r w:rsidRPr="000F4324">
            <w:rPr>
              <w:rStyle w:val="Besedilooznabemesta"/>
            </w:rPr>
            <w:t>Kliknite ali tapnite tukaj, če želite vnesti besedilo.</w:t>
          </w:r>
        </w:p>
      </w:docPartBody>
    </w:docPart>
    <w:docPart>
      <w:docPartPr>
        <w:name w:val="9D282E8033B845AFA24824E01C30BCDF"/>
        <w:category>
          <w:name w:val="Splošno"/>
          <w:gallery w:val="placeholder"/>
        </w:category>
        <w:types>
          <w:type w:val="bbPlcHdr"/>
        </w:types>
        <w:behaviors>
          <w:behavior w:val="content"/>
        </w:behaviors>
        <w:guid w:val="{5C1FBB41-C334-4B9D-8318-45BE3D52A669}"/>
      </w:docPartPr>
      <w:docPartBody>
        <w:p w:rsidR="00870AAF" w:rsidRDefault="00CA14DF" w:rsidP="00CA14DF">
          <w:pPr>
            <w:pStyle w:val="9D282E8033B845AFA24824E01C30BCDF"/>
          </w:pPr>
          <w:r w:rsidRPr="000F4324">
            <w:rPr>
              <w:rStyle w:val="Besedilooznabemesta"/>
            </w:rPr>
            <w:t>Kliknite ali tapnite tukaj, če želite vnesti besedilo.</w:t>
          </w:r>
        </w:p>
      </w:docPartBody>
    </w:docPart>
    <w:docPart>
      <w:docPartPr>
        <w:name w:val="7D7AC9DB7CA14B348671AC546E550396"/>
        <w:category>
          <w:name w:val="Splošno"/>
          <w:gallery w:val="placeholder"/>
        </w:category>
        <w:types>
          <w:type w:val="bbPlcHdr"/>
        </w:types>
        <w:behaviors>
          <w:behavior w:val="content"/>
        </w:behaviors>
        <w:guid w:val="{281485DC-8A78-4D2A-B8F8-FDF6D2EB12CB}"/>
      </w:docPartPr>
      <w:docPartBody>
        <w:p w:rsidR="00870AAF" w:rsidRDefault="00CA14DF" w:rsidP="00CA14DF">
          <w:pPr>
            <w:pStyle w:val="7D7AC9DB7CA14B348671AC546E550396"/>
          </w:pPr>
          <w:r w:rsidRPr="000F4324">
            <w:rPr>
              <w:rStyle w:val="Besedilooznabemesta"/>
            </w:rPr>
            <w:t>Kliknite ali tapnite tukaj, če želite vnesti besedilo.</w:t>
          </w:r>
        </w:p>
      </w:docPartBody>
    </w:docPart>
    <w:docPart>
      <w:docPartPr>
        <w:name w:val="9FE8285A34154C3C92465129B2EFC12F"/>
        <w:category>
          <w:name w:val="Splošno"/>
          <w:gallery w:val="placeholder"/>
        </w:category>
        <w:types>
          <w:type w:val="bbPlcHdr"/>
        </w:types>
        <w:behaviors>
          <w:behavior w:val="content"/>
        </w:behaviors>
        <w:guid w:val="{449A197A-E4F7-44AD-AE2F-682EBF308237}"/>
      </w:docPartPr>
      <w:docPartBody>
        <w:p w:rsidR="00870AAF" w:rsidRDefault="00CA14DF" w:rsidP="00CA14DF">
          <w:pPr>
            <w:pStyle w:val="9FE8285A34154C3C92465129B2EFC12F"/>
          </w:pPr>
          <w:r w:rsidRPr="000F4324">
            <w:rPr>
              <w:rStyle w:val="Besedilooznabemesta"/>
            </w:rPr>
            <w:t>Kliknite ali tapnite tukaj, če želite vnesti besedilo.</w:t>
          </w:r>
        </w:p>
      </w:docPartBody>
    </w:docPart>
    <w:docPart>
      <w:docPartPr>
        <w:name w:val="79209E644FC142498D65CD19EC2ED442"/>
        <w:category>
          <w:name w:val="Splošno"/>
          <w:gallery w:val="placeholder"/>
        </w:category>
        <w:types>
          <w:type w:val="bbPlcHdr"/>
        </w:types>
        <w:behaviors>
          <w:behavior w:val="content"/>
        </w:behaviors>
        <w:guid w:val="{7613A029-0268-451C-B208-E0DFBCEC0512}"/>
      </w:docPartPr>
      <w:docPartBody>
        <w:p w:rsidR="00870AAF" w:rsidRDefault="00CA14DF" w:rsidP="00CA14DF">
          <w:pPr>
            <w:pStyle w:val="79209E644FC142498D65CD19EC2ED442"/>
          </w:pPr>
          <w:r w:rsidRPr="000F4324">
            <w:rPr>
              <w:rStyle w:val="Besedilooznabemesta"/>
            </w:rPr>
            <w:t>Kliknite ali tapnite tukaj, če želite vnesti besedilo.</w:t>
          </w:r>
        </w:p>
      </w:docPartBody>
    </w:docPart>
    <w:docPart>
      <w:docPartPr>
        <w:name w:val="DE997E7C61AE4B9E9D6A6428374B7159"/>
        <w:category>
          <w:name w:val="Splošno"/>
          <w:gallery w:val="placeholder"/>
        </w:category>
        <w:types>
          <w:type w:val="bbPlcHdr"/>
        </w:types>
        <w:behaviors>
          <w:behavior w:val="content"/>
        </w:behaviors>
        <w:guid w:val="{79A84129-77CF-4CBF-A365-292B54DC15EE}"/>
      </w:docPartPr>
      <w:docPartBody>
        <w:p w:rsidR="00870AAF" w:rsidRDefault="00CA14DF" w:rsidP="00CA14DF">
          <w:pPr>
            <w:pStyle w:val="DE997E7C61AE4B9E9D6A6428374B7159"/>
          </w:pPr>
          <w:r w:rsidRPr="000F4324">
            <w:rPr>
              <w:rStyle w:val="Besedilooznabemesta"/>
            </w:rPr>
            <w:t>Kliknite ali tapnite tukaj, če želite vnesti besedilo.</w:t>
          </w:r>
        </w:p>
      </w:docPartBody>
    </w:docPart>
    <w:docPart>
      <w:docPartPr>
        <w:name w:val="72530F325E964BF1909EB2FF0CDAF625"/>
        <w:category>
          <w:name w:val="Splošno"/>
          <w:gallery w:val="placeholder"/>
        </w:category>
        <w:types>
          <w:type w:val="bbPlcHdr"/>
        </w:types>
        <w:behaviors>
          <w:behavior w:val="content"/>
        </w:behaviors>
        <w:guid w:val="{F73C9986-61CD-4924-AC35-94E289BEB66A}"/>
      </w:docPartPr>
      <w:docPartBody>
        <w:p w:rsidR="00870AAF" w:rsidRDefault="00CA14DF" w:rsidP="00CA14DF">
          <w:pPr>
            <w:pStyle w:val="72530F325E964BF1909EB2FF0CDAF625"/>
          </w:pPr>
          <w:r w:rsidRPr="000F4324">
            <w:rPr>
              <w:rStyle w:val="Besedilooznabemesta"/>
            </w:rPr>
            <w:t>Kliknite ali tapnite tukaj, če želite vnesti besedilo.</w:t>
          </w:r>
        </w:p>
      </w:docPartBody>
    </w:docPart>
    <w:docPart>
      <w:docPartPr>
        <w:name w:val="E902C8DC35D5430195DE0009BBA569EA"/>
        <w:category>
          <w:name w:val="Splošno"/>
          <w:gallery w:val="placeholder"/>
        </w:category>
        <w:types>
          <w:type w:val="bbPlcHdr"/>
        </w:types>
        <w:behaviors>
          <w:behavior w:val="content"/>
        </w:behaviors>
        <w:guid w:val="{0DDD6355-4D27-4E8B-8860-EA6E56F62724}"/>
      </w:docPartPr>
      <w:docPartBody>
        <w:p w:rsidR="00870AAF" w:rsidRDefault="00CA14DF" w:rsidP="00CA14DF">
          <w:pPr>
            <w:pStyle w:val="E902C8DC35D5430195DE0009BBA569EA"/>
          </w:pPr>
          <w:r w:rsidRPr="000F4324">
            <w:rPr>
              <w:rStyle w:val="Besedilooznabemesta"/>
            </w:rPr>
            <w:t>Kliknite ali tapnite tukaj, če želite vnesti besedilo.</w:t>
          </w:r>
        </w:p>
      </w:docPartBody>
    </w:docPart>
    <w:docPart>
      <w:docPartPr>
        <w:name w:val="57376E493CFB45B68462F24DDD14FE0F"/>
        <w:category>
          <w:name w:val="Splošno"/>
          <w:gallery w:val="placeholder"/>
        </w:category>
        <w:types>
          <w:type w:val="bbPlcHdr"/>
        </w:types>
        <w:behaviors>
          <w:behavior w:val="content"/>
        </w:behaviors>
        <w:guid w:val="{8B41393D-529A-4028-9917-6395EA0199B4}"/>
      </w:docPartPr>
      <w:docPartBody>
        <w:p w:rsidR="00870AAF" w:rsidRDefault="00CA14DF" w:rsidP="00CA14DF">
          <w:pPr>
            <w:pStyle w:val="57376E493CFB45B68462F24DDD14FE0F"/>
          </w:pPr>
          <w:r w:rsidRPr="000F4324">
            <w:rPr>
              <w:rStyle w:val="Besedilooznabemesta"/>
            </w:rPr>
            <w:t>Kliknite ali tapnite tukaj, če želite vnesti besedilo.</w:t>
          </w:r>
        </w:p>
      </w:docPartBody>
    </w:docPart>
    <w:docPart>
      <w:docPartPr>
        <w:name w:val="E052CC5C1D7640E1B1FE3C74AB7F2F83"/>
        <w:category>
          <w:name w:val="Splošno"/>
          <w:gallery w:val="placeholder"/>
        </w:category>
        <w:types>
          <w:type w:val="bbPlcHdr"/>
        </w:types>
        <w:behaviors>
          <w:behavior w:val="content"/>
        </w:behaviors>
        <w:guid w:val="{F02604D9-09EF-4FB2-8557-1449387E2D36}"/>
      </w:docPartPr>
      <w:docPartBody>
        <w:p w:rsidR="00870AAF" w:rsidRDefault="00CA14DF" w:rsidP="00CA14DF">
          <w:pPr>
            <w:pStyle w:val="E052CC5C1D7640E1B1FE3C74AB7F2F83"/>
          </w:pPr>
          <w:r w:rsidRPr="000F4324">
            <w:rPr>
              <w:rStyle w:val="Besedilooznabemesta"/>
            </w:rPr>
            <w:t>Kliknite ali tapnite tukaj, če želite vnesti besedilo.</w:t>
          </w:r>
        </w:p>
      </w:docPartBody>
    </w:docPart>
    <w:docPart>
      <w:docPartPr>
        <w:name w:val="390580C72C9A491096C75A7108F97815"/>
        <w:category>
          <w:name w:val="Splošno"/>
          <w:gallery w:val="placeholder"/>
        </w:category>
        <w:types>
          <w:type w:val="bbPlcHdr"/>
        </w:types>
        <w:behaviors>
          <w:behavior w:val="content"/>
        </w:behaviors>
        <w:guid w:val="{F20959C6-23B1-4FDB-9C43-518F3CC3775F}"/>
      </w:docPartPr>
      <w:docPartBody>
        <w:p w:rsidR="00870AAF" w:rsidRDefault="00CA14DF" w:rsidP="00CA14DF">
          <w:pPr>
            <w:pStyle w:val="390580C72C9A491096C75A7108F97815"/>
          </w:pPr>
          <w:r w:rsidRPr="000F4324">
            <w:rPr>
              <w:rStyle w:val="Besedilooznabemesta"/>
            </w:rPr>
            <w:t>Kliknite ali tapnite tukaj, če želite vnesti besedilo.</w:t>
          </w:r>
        </w:p>
      </w:docPartBody>
    </w:docPart>
    <w:docPart>
      <w:docPartPr>
        <w:name w:val="ABCE35D76E814866A5AD5D44B2EE79F6"/>
        <w:category>
          <w:name w:val="Splošno"/>
          <w:gallery w:val="placeholder"/>
        </w:category>
        <w:types>
          <w:type w:val="bbPlcHdr"/>
        </w:types>
        <w:behaviors>
          <w:behavior w:val="content"/>
        </w:behaviors>
        <w:guid w:val="{A6069A1D-8F5C-4BA1-BDCC-5B76459D6CF8}"/>
      </w:docPartPr>
      <w:docPartBody>
        <w:p w:rsidR="00870AAF" w:rsidRDefault="00CA14DF" w:rsidP="00CA14DF">
          <w:pPr>
            <w:pStyle w:val="ABCE35D76E814866A5AD5D44B2EE79F6"/>
          </w:pPr>
          <w:r w:rsidRPr="000F4324">
            <w:rPr>
              <w:rStyle w:val="Besedilooznabemesta"/>
            </w:rPr>
            <w:t>Kliknite ali tapnite tukaj, če želite vnesti besedilo.</w:t>
          </w:r>
        </w:p>
      </w:docPartBody>
    </w:docPart>
    <w:docPart>
      <w:docPartPr>
        <w:name w:val="D894261BBFAF45BFB39D3421560F0048"/>
        <w:category>
          <w:name w:val="Splošno"/>
          <w:gallery w:val="placeholder"/>
        </w:category>
        <w:types>
          <w:type w:val="bbPlcHdr"/>
        </w:types>
        <w:behaviors>
          <w:behavior w:val="content"/>
        </w:behaviors>
        <w:guid w:val="{9A38CDC6-0B0A-4D21-A21D-3F63660A4037}"/>
      </w:docPartPr>
      <w:docPartBody>
        <w:p w:rsidR="00870AAF" w:rsidRDefault="00CA14DF" w:rsidP="00CA14DF">
          <w:pPr>
            <w:pStyle w:val="D894261BBFAF45BFB39D3421560F0048"/>
          </w:pPr>
          <w:r w:rsidRPr="000F4324">
            <w:rPr>
              <w:rStyle w:val="Besedilooznabemesta"/>
            </w:rPr>
            <w:t>Kliknite ali tapnite tukaj, če želite vnesti besedilo.</w:t>
          </w:r>
        </w:p>
      </w:docPartBody>
    </w:docPart>
    <w:docPart>
      <w:docPartPr>
        <w:name w:val="FB4A9A1E9D864691B73D938D81BAED19"/>
        <w:category>
          <w:name w:val="Splošno"/>
          <w:gallery w:val="placeholder"/>
        </w:category>
        <w:types>
          <w:type w:val="bbPlcHdr"/>
        </w:types>
        <w:behaviors>
          <w:behavior w:val="content"/>
        </w:behaviors>
        <w:guid w:val="{EAAD8B1A-2BCE-40DC-8186-EF2CC0DBEB13}"/>
      </w:docPartPr>
      <w:docPartBody>
        <w:p w:rsidR="00870AAF" w:rsidRDefault="00CA14DF" w:rsidP="00CA14DF">
          <w:pPr>
            <w:pStyle w:val="FB4A9A1E9D864691B73D938D81BAED19"/>
          </w:pPr>
          <w:r w:rsidRPr="000F4324">
            <w:rPr>
              <w:rStyle w:val="Besedilooznabemesta"/>
            </w:rPr>
            <w:t>Kliknite ali tapnite tukaj, če želite vnesti besedilo.</w:t>
          </w:r>
        </w:p>
      </w:docPartBody>
    </w:docPart>
    <w:docPart>
      <w:docPartPr>
        <w:name w:val="77A05637EB094925A8F27931FBE67593"/>
        <w:category>
          <w:name w:val="Splošno"/>
          <w:gallery w:val="placeholder"/>
        </w:category>
        <w:types>
          <w:type w:val="bbPlcHdr"/>
        </w:types>
        <w:behaviors>
          <w:behavior w:val="content"/>
        </w:behaviors>
        <w:guid w:val="{B1C597B5-F152-4828-841A-D279B84C0D66}"/>
      </w:docPartPr>
      <w:docPartBody>
        <w:p w:rsidR="00870AAF" w:rsidRDefault="00CA14DF" w:rsidP="00CA14DF">
          <w:pPr>
            <w:pStyle w:val="77A05637EB094925A8F27931FBE67593"/>
          </w:pPr>
          <w:r w:rsidRPr="000F4324">
            <w:rPr>
              <w:rStyle w:val="Besedilooznabemesta"/>
            </w:rPr>
            <w:t>Kliknite ali tapnite tukaj, če želite vnesti besedilo.</w:t>
          </w:r>
        </w:p>
      </w:docPartBody>
    </w:docPart>
    <w:docPart>
      <w:docPartPr>
        <w:name w:val="FD970A14D663495BBE5B7C0EFCBCA4A8"/>
        <w:category>
          <w:name w:val="Splošno"/>
          <w:gallery w:val="placeholder"/>
        </w:category>
        <w:types>
          <w:type w:val="bbPlcHdr"/>
        </w:types>
        <w:behaviors>
          <w:behavior w:val="content"/>
        </w:behaviors>
        <w:guid w:val="{8AAC3800-B64F-4C8F-B0A4-65DD37247212}"/>
      </w:docPartPr>
      <w:docPartBody>
        <w:p w:rsidR="00870AAF" w:rsidRDefault="00CA14DF" w:rsidP="00CA14DF">
          <w:pPr>
            <w:pStyle w:val="FD970A14D663495BBE5B7C0EFCBCA4A8"/>
          </w:pPr>
          <w:r w:rsidRPr="008E4AA5">
            <w:rPr>
              <w:rStyle w:val="Besedilooznabemesta"/>
            </w:rPr>
            <w:t>Kliknite ali tapnite tukaj, če želite vnesti besedilo.</w:t>
          </w:r>
        </w:p>
      </w:docPartBody>
    </w:docPart>
    <w:docPart>
      <w:docPartPr>
        <w:name w:val="A9E906B5CE524B21BC33DC4329D2F384"/>
        <w:category>
          <w:name w:val="Splošno"/>
          <w:gallery w:val="placeholder"/>
        </w:category>
        <w:types>
          <w:type w:val="bbPlcHdr"/>
        </w:types>
        <w:behaviors>
          <w:behavior w:val="content"/>
        </w:behaviors>
        <w:guid w:val="{5B9B2ECC-B23B-4A12-8D05-BFB5A40D9ADE}"/>
      </w:docPartPr>
      <w:docPartBody>
        <w:p w:rsidR="00B37423" w:rsidRDefault="00811DB7" w:rsidP="00811DB7">
          <w:pPr>
            <w:pStyle w:val="A9E906B5CE524B21BC33DC4329D2F384"/>
          </w:pPr>
          <w:r w:rsidRPr="008D42C7">
            <w:rPr>
              <w:rStyle w:val="Besedilooznabemesta"/>
            </w:rPr>
            <w:t>Kliknite ali tapnite tukaj, če želite vnesti besedilo.</w:t>
          </w:r>
        </w:p>
      </w:docPartBody>
    </w:docPart>
    <w:docPart>
      <w:docPartPr>
        <w:name w:val="C0DAA6C1C23A4A18A5BD385938E46EEF"/>
        <w:category>
          <w:name w:val="Splošno"/>
          <w:gallery w:val="placeholder"/>
        </w:category>
        <w:types>
          <w:type w:val="bbPlcHdr"/>
        </w:types>
        <w:behaviors>
          <w:behavior w:val="content"/>
        </w:behaviors>
        <w:guid w:val="{CBF59FBA-A93B-4971-8979-AD974FE0E0E9}"/>
      </w:docPartPr>
      <w:docPartBody>
        <w:p w:rsidR="00B37423" w:rsidRDefault="00811DB7" w:rsidP="00811DB7">
          <w:pPr>
            <w:pStyle w:val="C0DAA6C1C23A4A18A5BD385938E46EEF"/>
          </w:pPr>
          <w:r w:rsidRPr="00E253C4">
            <w:rPr>
              <w:rStyle w:val="Besedilooznabemesta"/>
            </w:rPr>
            <w:t>Kliknite ali tapnite tukaj, če želite vnesti besedilo.</w:t>
          </w:r>
        </w:p>
      </w:docPartBody>
    </w:docPart>
    <w:docPart>
      <w:docPartPr>
        <w:name w:val="5777587820A840A6B96B456FEE0161DD"/>
        <w:category>
          <w:name w:val="Splošno"/>
          <w:gallery w:val="placeholder"/>
        </w:category>
        <w:types>
          <w:type w:val="bbPlcHdr"/>
        </w:types>
        <w:behaviors>
          <w:behavior w:val="content"/>
        </w:behaviors>
        <w:guid w:val="{A1E2396D-57E2-4825-8624-7EE350EADB20}"/>
      </w:docPartPr>
      <w:docPartBody>
        <w:p w:rsidR="00B37423" w:rsidRDefault="00811DB7" w:rsidP="00811DB7">
          <w:pPr>
            <w:pStyle w:val="5777587820A840A6B96B456FEE0161DD"/>
          </w:pPr>
          <w:r w:rsidRPr="00E253C4">
            <w:rPr>
              <w:rStyle w:val="Besedilooznabemesta"/>
            </w:rPr>
            <w:t>Kliknite ali tapnite tukaj, če želite vnesti besedilo.</w:t>
          </w:r>
        </w:p>
      </w:docPartBody>
    </w:docPart>
    <w:docPart>
      <w:docPartPr>
        <w:name w:val="15070FA6A00E4ED7A2F88CDC4E21559F"/>
        <w:category>
          <w:name w:val="Splošno"/>
          <w:gallery w:val="placeholder"/>
        </w:category>
        <w:types>
          <w:type w:val="bbPlcHdr"/>
        </w:types>
        <w:behaviors>
          <w:behavior w:val="content"/>
        </w:behaviors>
        <w:guid w:val="{2CC4220C-2E70-4304-A1B7-3193DEB49099}"/>
      </w:docPartPr>
      <w:docPartBody>
        <w:p w:rsidR="00B37423" w:rsidRDefault="00811DB7" w:rsidP="00811DB7">
          <w:pPr>
            <w:pStyle w:val="15070FA6A00E4ED7A2F88CDC4E21559F"/>
          </w:pPr>
          <w:r w:rsidRPr="00C16C8E">
            <w:rPr>
              <w:rStyle w:val="Besedilooznabemesta"/>
            </w:rPr>
            <w:t>Kliknite ali tapnite tukaj, če želite vnesti besedilo.</w:t>
          </w:r>
        </w:p>
      </w:docPartBody>
    </w:docPart>
    <w:docPart>
      <w:docPartPr>
        <w:name w:val="E421B4C94A284A9595BCCA1197B19E8A"/>
        <w:category>
          <w:name w:val="Splošno"/>
          <w:gallery w:val="placeholder"/>
        </w:category>
        <w:types>
          <w:type w:val="bbPlcHdr"/>
        </w:types>
        <w:behaviors>
          <w:behavior w:val="content"/>
        </w:behaviors>
        <w:guid w:val="{017B1AB2-FB30-4707-92E6-BFF81FCD5271}"/>
      </w:docPartPr>
      <w:docPartBody>
        <w:p w:rsidR="00B37423" w:rsidRDefault="00811DB7" w:rsidP="00811DB7">
          <w:pPr>
            <w:pStyle w:val="E421B4C94A284A9595BCCA1197B19E8A"/>
          </w:pPr>
          <w:r w:rsidRPr="00E253C4">
            <w:rPr>
              <w:rStyle w:val="Besedilooznabemesta"/>
            </w:rPr>
            <w:t>Kliknite ali tapnite tukaj, če želite vnesti besedilo.</w:t>
          </w:r>
        </w:p>
      </w:docPartBody>
    </w:docPart>
    <w:docPart>
      <w:docPartPr>
        <w:name w:val="07929D10A26B4A1AAFA85F91EE914C0B"/>
        <w:category>
          <w:name w:val="Splošno"/>
          <w:gallery w:val="placeholder"/>
        </w:category>
        <w:types>
          <w:type w:val="bbPlcHdr"/>
        </w:types>
        <w:behaviors>
          <w:behavior w:val="content"/>
        </w:behaviors>
        <w:guid w:val="{7CC99354-3CB1-4EAA-BAB5-6E851C28975D}"/>
      </w:docPartPr>
      <w:docPartBody>
        <w:p w:rsidR="00B37423" w:rsidRDefault="00811DB7" w:rsidP="00811DB7">
          <w:pPr>
            <w:pStyle w:val="07929D10A26B4A1AAFA85F91EE914C0B"/>
          </w:pPr>
          <w:r w:rsidRPr="00E253C4">
            <w:rPr>
              <w:rStyle w:val="Besedilooznabemesta"/>
            </w:rPr>
            <w:t>Kliknite ali tapnite tukaj, če želite vnesti datum.</w:t>
          </w:r>
        </w:p>
      </w:docPartBody>
    </w:docPart>
    <w:docPart>
      <w:docPartPr>
        <w:name w:val="19E4E99D173942B1BB5E42370565ABB6"/>
        <w:category>
          <w:name w:val="Splošno"/>
          <w:gallery w:val="placeholder"/>
        </w:category>
        <w:types>
          <w:type w:val="bbPlcHdr"/>
        </w:types>
        <w:behaviors>
          <w:behavior w:val="content"/>
        </w:behaviors>
        <w:guid w:val="{33DA24D2-8604-4313-95C2-1DFC8DEC08A0}"/>
      </w:docPartPr>
      <w:docPartBody>
        <w:p w:rsidR="00B37423" w:rsidRDefault="00811DB7" w:rsidP="00811DB7">
          <w:pPr>
            <w:pStyle w:val="19E4E99D173942B1BB5E42370565ABB6"/>
          </w:pPr>
          <w:r w:rsidRPr="008E4AA5">
            <w:rPr>
              <w:rStyle w:val="Besedilooznabemesta"/>
            </w:rPr>
            <w:t>Kliknite ali tapnite tukaj, če želite vnesti besedilo.</w:t>
          </w:r>
        </w:p>
      </w:docPartBody>
    </w:docPart>
    <w:docPart>
      <w:docPartPr>
        <w:name w:val="A0C33CCC1BE54314A9A316BC5B72F7C3"/>
        <w:category>
          <w:name w:val="Splošno"/>
          <w:gallery w:val="placeholder"/>
        </w:category>
        <w:types>
          <w:type w:val="bbPlcHdr"/>
        </w:types>
        <w:behaviors>
          <w:behavior w:val="content"/>
        </w:behaviors>
        <w:guid w:val="{4712F086-1C32-40FD-B5DA-0D6B7F348636}"/>
      </w:docPartPr>
      <w:docPartBody>
        <w:p w:rsidR="00B37423" w:rsidRDefault="00811DB7" w:rsidP="00811DB7">
          <w:pPr>
            <w:pStyle w:val="A0C33CCC1BE54314A9A316BC5B72F7C3"/>
          </w:pPr>
          <w:r w:rsidRPr="00E253C4">
            <w:rPr>
              <w:rStyle w:val="Besedilooznabemesta"/>
            </w:rPr>
            <w:t>Kliknite ali tapnite tukaj, če želite vnesti besedilo.</w:t>
          </w:r>
        </w:p>
      </w:docPartBody>
    </w:docPart>
    <w:docPart>
      <w:docPartPr>
        <w:name w:val="55CE27E462E94F0FBFC8A90E4DC69957"/>
        <w:category>
          <w:name w:val="Splošno"/>
          <w:gallery w:val="placeholder"/>
        </w:category>
        <w:types>
          <w:type w:val="bbPlcHdr"/>
        </w:types>
        <w:behaviors>
          <w:behavior w:val="content"/>
        </w:behaviors>
        <w:guid w:val="{313D1F22-E3CD-43D3-BA44-DCF5FA4D3A0E}"/>
      </w:docPartPr>
      <w:docPartBody>
        <w:p w:rsidR="00B37423" w:rsidRDefault="00811DB7" w:rsidP="00811DB7">
          <w:pPr>
            <w:pStyle w:val="55CE27E462E94F0FBFC8A90E4DC69957"/>
          </w:pPr>
          <w:r w:rsidRPr="00E253C4">
            <w:rPr>
              <w:rStyle w:val="Besedilooznabemesta"/>
            </w:rPr>
            <w:t>Kliknite ali tapnite tukaj, če želite vnesti besedilo.</w:t>
          </w:r>
        </w:p>
      </w:docPartBody>
    </w:docPart>
    <w:docPart>
      <w:docPartPr>
        <w:name w:val="1B3EC07B51DA4AAFB2E34291DF7E9A17"/>
        <w:category>
          <w:name w:val="Splošno"/>
          <w:gallery w:val="placeholder"/>
        </w:category>
        <w:types>
          <w:type w:val="bbPlcHdr"/>
        </w:types>
        <w:behaviors>
          <w:behavior w:val="content"/>
        </w:behaviors>
        <w:guid w:val="{04087AB5-CB68-4034-813B-46AE301217A0}"/>
      </w:docPartPr>
      <w:docPartBody>
        <w:p w:rsidR="00B37423" w:rsidRDefault="00811DB7" w:rsidP="00811DB7">
          <w:pPr>
            <w:pStyle w:val="1B3EC07B51DA4AAFB2E34291DF7E9A17"/>
          </w:pPr>
          <w:r w:rsidRPr="00E253C4">
            <w:rPr>
              <w:rStyle w:val="Besedilooznabemesta"/>
            </w:rPr>
            <w:t>Kliknite ali tapnite tukaj, če želite vnesti besedilo.</w:t>
          </w:r>
        </w:p>
      </w:docPartBody>
    </w:docPart>
    <w:docPart>
      <w:docPartPr>
        <w:name w:val="53BC49173D5048F9B5D92455A399821B"/>
        <w:category>
          <w:name w:val="Splošno"/>
          <w:gallery w:val="placeholder"/>
        </w:category>
        <w:types>
          <w:type w:val="bbPlcHdr"/>
        </w:types>
        <w:behaviors>
          <w:behavior w:val="content"/>
        </w:behaviors>
        <w:guid w:val="{194241B3-8099-4B42-AFFE-D57A6280CDC2}"/>
      </w:docPartPr>
      <w:docPartBody>
        <w:p w:rsidR="00B37423" w:rsidRDefault="00811DB7" w:rsidP="00811DB7">
          <w:pPr>
            <w:pStyle w:val="53BC49173D5048F9B5D92455A399821B"/>
          </w:pPr>
          <w:r w:rsidRPr="00E253C4">
            <w:rPr>
              <w:rStyle w:val="Besedilooznabemesta"/>
            </w:rPr>
            <w:t>Kliknite ali tapnite tukaj, če želite vnesti besedilo.</w:t>
          </w:r>
        </w:p>
      </w:docPartBody>
    </w:docPart>
    <w:docPart>
      <w:docPartPr>
        <w:name w:val="7AFD08F3143F4387B31CFDA13F956F73"/>
        <w:category>
          <w:name w:val="Splošno"/>
          <w:gallery w:val="placeholder"/>
        </w:category>
        <w:types>
          <w:type w:val="bbPlcHdr"/>
        </w:types>
        <w:behaviors>
          <w:behavior w:val="content"/>
        </w:behaviors>
        <w:guid w:val="{F26A8304-0A57-47E8-A711-90B44205657E}"/>
      </w:docPartPr>
      <w:docPartBody>
        <w:p w:rsidR="00B37423" w:rsidRDefault="00811DB7" w:rsidP="00811DB7">
          <w:pPr>
            <w:pStyle w:val="7AFD08F3143F4387B31CFDA13F956F73"/>
          </w:pPr>
          <w:r w:rsidRPr="00E253C4">
            <w:rPr>
              <w:rStyle w:val="Besedilooznabemesta"/>
            </w:rPr>
            <w:t>Kliknite ali tapnite tukaj, če želite vnesti besedilo.</w:t>
          </w:r>
        </w:p>
      </w:docPartBody>
    </w:docPart>
    <w:docPart>
      <w:docPartPr>
        <w:name w:val="1751315DAA054FA19BA40F1ADA1784DA"/>
        <w:category>
          <w:name w:val="Splošno"/>
          <w:gallery w:val="placeholder"/>
        </w:category>
        <w:types>
          <w:type w:val="bbPlcHdr"/>
        </w:types>
        <w:behaviors>
          <w:behavior w:val="content"/>
        </w:behaviors>
        <w:guid w:val="{00BA3801-CC7B-4480-81C6-368DAB132445}"/>
      </w:docPartPr>
      <w:docPartBody>
        <w:p w:rsidR="00B37423" w:rsidRDefault="00811DB7" w:rsidP="00811DB7">
          <w:pPr>
            <w:pStyle w:val="1751315DAA054FA19BA40F1ADA1784DA"/>
          </w:pPr>
          <w:r w:rsidRPr="00E253C4">
            <w:rPr>
              <w:rStyle w:val="Besedilooznabemesta"/>
            </w:rPr>
            <w:t>Kliknite ali tapnite tukaj, če želite vnesti besedilo.</w:t>
          </w:r>
        </w:p>
      </w:docPartBody>
    </w:docPart>
    <w:docPart>
      <w:docPartPr>
        <w:name w:val="24E1EA03DAC04269BA2FDED96AD07399"/>
        <w:category>
          <w:name w:val="Splošno"/>
          <w:gallery w:val="placeholder"/>
        </w:category>
        <w:types>
          <w:type w:val="bbPlcHdr"/>
        </w:types>
        <w:behaviors>
          <w:behavior w:val="content"/>
        </w:behaviors>
        <w:guid w:val="{F1ACCC5A-BDB6-4BCF-8B1A-CC198EE9C5DD}"/>
      </w:docPartPr>
      <w:docPartBody>
        <w:p w:rsidR="00B37423" w:rsidRDefault="00811DB7" w:rsidP="00811DB7">
          <w:pPr>
            <w:pStyle w:val="24E1EA03DAC04269BA2FDED96AD07399"/>
          </w:pPr>
          <w:r w:rsidRPr="00C16C8E">
            <w:rPr>
              <w:rStyle w:val="Besedilooznabemesta"/>
            </w:rPr>
            <w:t>Kliknite ali tapnite tukaj, če želite vnesti besedilo.</w:t>
          </w:r>
        </w:p>
      </w:docPartBody>
    </w:docPart>
    <w:docPart>
      <w:docPartPr>
        <w:name w:val="0BDAADC8D6B84FE0B1217C2B1197FC84"/>
        <w:category>
          <w:name w:val="Splošno"/>
          <w:gallery w:val="placeholder"/>
        </w:category>
        <w:types>
          <w:type w:val="bbPlcHdr"/>
        </w:types>
        <w:behaviors>
          <w:behavior w:val="content"/>
        </w:behaviors>
        <w:guid w:val="{76B0515F-E744-4623-9EA8-A4EC12D64A46}"/>
      </w:docPartPr>
      <w:docPartBody>
        <w:p w:rsidR="00B37423" w:rsidRDefault="00811DB7" w:rsidP="00811DB7">
          <w:pPr>
            <w:pStyle w:val="0BDAADC8D6B84FE0B1217C2B1197FC84"/>
          </w:pPr>
          <w:r w:rsidRPr="00E253C4">
            <w:rPr>
              <w:rStyle w:val="Besedilooznabemesta"/>
            </w:rPr>
            <w:t>Kliknite ali tapnite tukaj, če želite vnesti besedilo.</w:t>
          </w:r>
        </w:p>
      </w:docPartBody>
    </w:docPart>
    <w:docPart>
      <w:docPartPr>
        <w:name w:val="AFDA723AD60F48E1ACEE4AFA3F153348"/>
        <w:category>
          <w:name w:val="Splošno"/>
          <w:gallery w:val="placeholder"/>
        </w:category>
        <w:types>
          <w:type w:val="bbPlcHdr"/>
        </w:types>
        <w:behaviors>
          <w:behavior w:val="content"/>
        </w:behaviors>
        <w:guid w:val="{AEBB243D-9952-4193-A80E-ABC61EA30D9B}"/>
      </w:docPartPr>
      <w:docPartBody>
        <w:p w:rsidR="00B37423" w:rsidRDefault="00811DB7" w:rsidP="00811DB7">
          <w:pPr>
            <w:pStyle w:val="AFDA723AD60F48E1ACEE4AFA3F153348"/>
          </w:pPr>
          <w:r w:rsidRPr="00E253C4">
            <w:rPr>
              <w:rStyle w:val="Besedilooznabemesta"/>
            </w:rPr>
            <w:t>Kliknite ali tapnite tukaj, če želite vnesti datum.</w:t>
          </w:r>
        </w:p>
      </w:docPartBody>
    </w:docPart>
    <w:docPart>
      <w:docPartPr>
        <w:name w:val="96FD4BD834DC470A81E4058A45374B7B"/>
        <w:category>
          <w:name w:val="Splošno"/>
          <w:gallery w:val="placeholder"/>
        </w:category>
        <w:types>
          <w:type w:val="bbPlcHdr"/>
        </w:types>
        <w:behaviors>
          <w:behavior w:val="content"/>
        </w:behaviors>
        <w:guid w:val="{FE8EA4E6-156B-44A5-B323-4300D7810F8F}"/>
      </w:docPartPr>
      <w:docPartBody>
        <w:p w:rsidR="00B37423" w:rsidRDefault="00811DB7" w:rsidP="00811DB7">
          <w:pPr>
            <w:pStyle w:val="96FD4BD834DC470A81E4058A45374B7B"/>
          </w:pPr>
          <w:r w:rsidRPr="00E253C4">
            <w:rPr>
              <w:rStyle w:val="Besedilooznabemesta"/>
            </w:rPr>
            <w:t>Kliknite ali tapnite tukaj, če želite vnesti besedilo.</w:t>
          </w:r>
        </w:p>
      </w:docPartBody>
    </w:docPart>
    <w:docPart>
      <w:docPartPr>
        <w:name w:val="33C26D8AC9104B7EBE28A1177CC5AC4A"/>
        <w:category>
          <w:name w:val="Splošno"/>
          <w:gallery w:val="placeholder"/>
        </w:category>
        <w:types>
          <w:type w:val="bbPlcHdr"/>
        </w:types>
        <w:behaviors>
          <w:behavior w:val="content"/>
        </w:behaviors>
        <w:guid w:val="{D6DD3ABB-F249-4D1B-AC61-054CF6560080}"/>
      </w:docPartPr>
      <w:docPartBody>
        <w:p w:rsidR="00B37423" w:rsidRDefault="00811DB7" w:rsidP="00811DB7">
          <w:pPr>
            <w:pStyle w:val="33C26D8AC9104B7EBE28A1177CC5AC4A"/>
          </w:pPr>
          <w:r w:rsidRPr="003B37EA">
            <w:rPr>
              <w:rStyle w:val="Besedilooznabemesta"/>
            </w:rPr>
            <w:t>Kliknite ali tapnite tukaj, če želite vnesti besedilo.</w:t>
          </w:r>
        </w:p>
      </w:docPartBody>
    </w:docPart>
    <w:docPart>
      <w:docPartPr>
        <w:name w:val="AC18C31EA050408394BD87B779EEFD31"/>
        <w:category>
          <w:name w:val="Splošno"/>
          <w:gallery w:val="placeholder"/>
        </w:category>
        <w:types>
          <w:type w:val="bbPlcHdr"/>
        </w:types>
        <w:behaviors>
          <w:behavior w:val="content"/>
        </w:behaviors>
        <w:guid w:val="{7BB797B0-B6BC-48CA-A506-DE9F9C21882D}"/>
      </w:docPartPr>
      <w:docPartBody>
        <w:p w:rsidR="00B37423" w:rsidRDefault="00811DB7" w:rsidP="00811DB7">
          <w:pPr>
            <w:pStyle w:val="AC18C31EA050408394BD87B779EEFD31"/>
          </w:pPr>
          <w:r w:rsidRPr="003B37EA">
            <w:rPr>
              <w:rStyle w:val="Besedilooznabemesta"/>
            </w:rPr>
            <w:t>Kliknite ali tapnite tukaj, če želite vnesti besedilo.</w:t>
          </w:r>
        </w:p>
      </w:docPartBody>
    </w:docPart>
    <w:docPart>
      <w:docPartPr>
        <w:name w:val="B51AF8B682FF4431A274AF1CB1A42419"/>
        <w:category>
          <w:name w:val="Splošno"/>
          <w:gallery w:val="placeholder"/>
        </w:category>
        <w:types>
          <w:type w:val="bbPlcHdr"/>
        </w:types>
        <w:behaviors>
          <w:behavior w:val="content"/>
        </w:behaviors>
        <w:guid w:val="{B8F06F4D-4716-4EA5-970C-98E06FF3FB58}"/>
      </w:docPartPr>
      <w:docPartBody>
        <w:p w:rsidR="00B37423" w:rsidRDefault="00811DB7" w:rsidP="00811DB7">
          <w:pPr>
            <w:pStyle w:val="B51AF8B682FF4431A274AF1CB1A42419"/>
          </w:pPr>
          <w:r w:rsidRPr="003B37EA">
            <w:rPr>
              <w:rStyle w:val="Besedilooznabemesta"/>
            </w:rPr>
            <w:t>Kliknite ali tapnite tukaj, če želite vnesti besedilo.</w:t>
          </w:r>
        </w:p>
      </w:docPartBody>
    </w:docPart>
    <w:docPart>
      <w:docPartPr>
        <w:name w:val="C8224339C51048CBA0D73C6DF4BA695D"/>
        <w:category>
          <w:name w:val="Splošno"/>
          <w:gallery w:val="placeholder"/>
        </w:category>
        <w:types>
          <w:type w:val="bbPlcHdr"/>
        </w:types>
        <w:behaviors>
          <w:behavior w:val="content"/>
        </w:behaviors>
        <w:guid w:val="{5E688182-E5E4-401E-9BBA-60B748D8D21A}"/>
      </w:docPartPr>
      <w:docPartBody>
        <w:p w:rsidR="00B37423" w:rsidRDefault="00811DB7" w:rsidP="00811DB7">
          <w:pPr>
            <w:pStyle w:val="C8224339C51048CBA0D73C6DF4BA695D"/>
          </w:pPr>
          <w:r w:rsidRPr="003B37EA">
            <w:rPr>
              <w:rStyle w:val="Besedilooznabemesta"/>
            </w:rPr>
            <w:t>Kliknite ali tapnite tukaj, če želite vnesti datum.</w:t>
          </w:r>
        </w:p>
      </w:docPartBody>
    </w:docPart>
    <w:docPart>
      <w:docPartPr>
        <w:name w:val="99427340C82047E7B4C7EBDC23A65022"/>
        <w:category>
          <w:name w:val="Splošno"/>
          <w:gallery w:val="placeholder"/>
        </w:category>
        <w:types>
          <w:type w:val="bbPlcHdr"/>
        </w:types>
        <w:behaviors>
          <w:behavior w:val="content"/>
        </w:behaviors>
        <w:guid w:val="{0A5AD485-FE7A-488F-ADE0-6D19905A2ACC}"/>
      </w:docPartPr>
      <w:docPartBody>
        <w:p w:rsidR="00B37423" w:rsidRDefault="00811DB7" w:rsidP="00811DB7">
          <w:pPr>
            <w:pStyle w:val="99427340C82047E7B4C7EBDC23A65022"/>
          </w:pPr>
          <w:r w:rsidRPr="003B37EA">
            <w:rPr>
              <w:rStyle w:val="Besedilooznabemesta"/>
            </w:rPr>
            <w:t>Kliknite ali tapnite tukaj, če želite vnesti besedilo.</w:t>
          </w:r>
        </w:p>
      </w:docPartBody>
    </w:docPart>
    <w:docPart>
      <w:docPartPr>
        <w:name w:val="38B8288C3E084038A0FFB0E6137FABC3"/>
        <w:category>
          <w:name w:val="Splošno"/>
          <w:gallery w:val="placeholder"/>
        </w:category>
        <w:types>
          <w:type w:val="bbPlcHdr"/>
        </w:types>
        <w:behaviors>
          <w:behavior w:val="content"/>
        </w:behaviors>
        <w:guid w:val="{6EF71F81-9251-4CB1-AA0B-7288302B2E8F}"/>
      </w:docPartPr>
      <w:docPartBody>
        <w:p w:rsidR="00B37423" w:rsidRDefault="00811DB7" w:rsidP="00811DB7">
          <w:pPr>
            <w:pStyle w:val="38B8288C3E084038A0FFB0E6137FABC3"/>
          </w:pPr>
          <w:r w:rsidRPr="003B37EA">
            <w:rPr>
              <w:rStyle w:val="Besedilooznabemesta"/>
            </w:rPr>
            <w:t>Kliknite ali tapnite tukaj, če želite vnesti besedilo.</w:t>
          </w:r>
        </w:p>
      </w:docPartBody>
    </w:docPart>
    <w:docPart>
      <w:docPartPr>
        <w:name w:val="7E91548B147D47B394FD16F05B703F24"/>
        <w:category>
          <w:name w:val="Splošno"/>
          <w:gallery w:val="placeholder"/>
        </w:category>
        <w:types>
          <w:type w:val="bbPlcHdr"/>
        </w:types>
        <w:behaviors>
          <w:behavior w:val="content"/>
        </w:behaviors>
        <w:guid w:val="{1B0BFCC3-F4AA-4CFC-B2F2-53F426607FE2}"/>
      </w:docPartPr>
      <w:docPartBody>
        <w:p w:rsidR="00B37423" w:rsidRDefault="00811DB7" w:rsidP="00811DB7">
          <w:pPr>
            <w:pStyle w:val="7E91548B147D47B394FD16F05B703F24"/>
          </w:pPr>
          <w:r w:rsidRPr="003B37EA">
            <w:rPr>
              <w:rStyle w:val="Besedilooznabemesta"/>
            </w:rPr>
            <w:t>Kliknite ali tapnite tukaj, če želite vnesti besedilo.</w:t>
          </w:r>
        </w:p>
      </w:docPartBody>
    </w:docPart>
    <w:docPart>
      <w:docPartPr>
        <w:name w:val="18A40B52314348429769805BBDF5CB2B"/>
        <w:category>
          <w:name w:val="Splošno"/>
          <w:gallery w:val="placeholder"/>
        </w:category>
        <w:types>
          <w:type w:val="bbPlcHdr"/>
        </w:types>
        <w:behaviors>
          <w:behavior w:val="content"/>
        </w:behaviors>
        <w:guid w:val="{50DF0F88-0686-4A74-9646-E66CCDC56A63}"/>
      </w:docPartPr>
      <w:docPartBody>
        <w:p w:rsidR="00B37423" w:rsidRDefault="00811DB7" w:rsidP="00811DB7">
          <w:pPr>
            <w:pStyle w:val="18A40B52314348429769805BBDF5CB2B"/>
          </w:pPr>
          <w:r w:rsidRPr="008E4AA5">
            <w:rPr>
              <w:rStyle w:val="Besedilooznabemesta"/>
            </w:rPr>
            <w:t>Kliknite ali tapnite tukaj, če želite vnesti besedilo.</w:t>
          </w:r>
        </w:p>
      </w:docPartBody>
    </w:docPart>
    <w:docPart>
      <w:docPartPr>
        <w:name w:val="36D078432DFE4A059D77D28DEBDD7B92"/>
        <w:category>
          <w:name w:val="Splošno"/>
          <w:gallery w:val="placeholder"/>
        </w:category>
        <w:types>
          <w:type w:val="bbPlcHdr"/>
        </w:types>
        <w:behaviors>
          <w:behavior w:val="content"/>
        </w:behaviors>
        <w:guid w:val="{D9B20539-27C0-4F8C-8F24-BAA75A15807E}"/>
      </w:docPartPr>
      <w:docPartBody>
        <w:p w:rsidR="00B37423" w:rsidRDefault="00811DB7" w:rsidP="00811DB7">
          <w:pPr>
            <w:pStyle w:val="36D078432DFE4A059D77D28DEBDD7B92"/>
          </w:pPr>
          <w:r w:rsidRPr="008E4AA5">
            <w:rPr>
              <w:rStyle w:val="Besedilooznabemesta"/>
            </w:rPr>
            <w:t>Kliknite ali tapnite tukaj, če želite vnesti besedilo.</w:t>
          </w:r>
        </w:p>
      </w:docPartBody>
    </w:docPart>
    <w:docPart>
      <w:docPartPr>
        <w:name w:val="3126B09474174D769DBDB18CC8894134"/>
        <w:category>
          <w:name w:val="Splošno"/>
          <w:gallery w:val="placeholder"/>
        </w:category>
        <w:types>
          <w:type w:val="bbPlcHdr"/>
        </w:types>
        <w:behaviors>
          <w:behavior w:val="content"/>
        </w:behaviors>
        <w:guid w:val="{2C03F612-C167-47BA-8190-3DB51F34BCFF}"/>
      </w:docPartPr>
      <w:docPartBody>
        <w:p w:rsidR="00B37423" w:rsidRDefault="00811DB7" w:rsidP="00811DB7">
          <w:pPr>
            <w:pStyle w:val="3126B09474174D769DBDB18CC8894134"/>
          </w:pPr>
          <w:r w:rsidRPr="003B37EA">
            <w:rPr>
              <w:rStyle w:val="Besedilooznabemesta"/>
            </w:rPr>
            <w:t>Kliknite ali tapnite tukaj, če želite vnesti besedilo.</w:t>
          </w:r>
        </w:p>
      </w:docPartBody>
    </w:docPart>
    <w:docPart>
      <w:docPartPr>
        <w:name w:val="1D8FCA307B454C25A620A0CBF7C713F1"/>
        <w:category>
          <w:name w:val="Splošno"/>
          <w:gallery w:val="placeholder"/>
        </w:category>
        <w:types>
          <w:type w:val="bbPlcHdr"/>
        </w:types>
        <w:behaviors>
          <w:behavior w:val="content"/>
        </w:behaviors>
        <w:guid w:val="{7310EA48-C899-47E6-9605-D81229855F7C}"/>
      </w:docPartPr>
      <w:docPartBody>
        <w:p w:rsidR="00B37423" w:rsidRDefault="00811DB7" w:rsidP="00811DB7">
          <w:pPr>
            <w:pStyle w:val="1D8FCA307B454C25A620A0CBF7C713F1"/>
          </w:pPr>
          <w:r w:rsidRPr="003B37EA">
            <w:rPr>
              <w:rStyle w:val="Besedilooznabemesta"/>
            </w:rPr>
            <w:t>Kliknite ali tapnite tukaj, če želite vnesti besedilo.</w:t>
          </w:r>
        </w:p>
      </w:docPartBody>
    </w:docPart>
    <w:docPart>
      <w:docPartPr>
        <w:name w:val="C6681AB508894BC4A395F18B0EB63D11"/>
        <w:category>
          <w:name w:val="Splošno"/>
          <w:gallery w:val="placeholder"/>
        </w:category>
        <w:types>
          <w:type w:val="bbPlcHdr"/>
        </w:types>
        <w:behaviors>
          <w:behavior w:val="content"/>
        </w:behaviors>
        <w:guid w:val="{A9FE7B11-47E3-49F0-B31F-2BABBED3DF56}"/>
      </w:docPartPr>
      <w:docPartBody>
        <w:p w:rsidR="00B37423" w:rsidRDefault="00811DB7" w:rsidP="00811DB7">
          <w:pPr>
            <w:pStyle w:val="C6681AB508894BC4A395F18B0EB63D11"/>
          </w:pPr>
          <w:r w:rsidRPr="003B37EA">
            <w:rPr>
              <w:rStyle w:val="Besedilooznabemesta"/>
            </w:rPr>
            <w:t>Kliknite ali tapnite tukaj, če želite vnesti besedilo.</w:t>
          </w:r>
        </w:p>
      </w:docPartBody>
    </w:docPart>
    <w:docPart>
      <w:docPartPr>
        <w:name w:val="D419B378C3EC4BAAAF9B1931869A4780"/>
        <w:category>
          <w:name w:val="Splošno"/>
          <w:gallery w:val="placeholder"/>
        </w:category>
        <w:types>
          <w:type w:val="bbPlcHdr"/>
        </w:types>
        <w:behaviors>
          <w:behavior w:val="content"/>
        </w:behaviors>
        <w:guid w:val="{580D3F11-E7A7-4F38-ADDE-316A1864FDED}"/>
      </w:docPartPr>
      <w:docPartBody>
        <w:p w:rsidR="00B37423" w:rsidRDefault="00811DB7" w:rsidP="00811DB7">
          <w:pPr>
            <w:pStyle w:val="D419B378C3EC4BAAAF9B1931869A4780"/>
          </w:pPr>
          <w:r w:rsidRPr="008E4AA5">
            <w:rPr>
              <w:rStyle w:val="Besedilooznabemesta"/>
            </w:rPr>
            <w:t>Kliknite ali tapnite tukaj, če želite vnesti besedilo.</w:t>
          </w:r>
        </w:p>
      </w:docPartBody>
    </w:docPart>
    <w:docPart>
      <w:docPartPr>
        <w:name w:val="0E8A1F3123284BA0ADBCFE0E9EDCA4A3"/>
        <w:category>
          <w:name w:val="Splošno"/>
          <w:gallery w:val="placeholder"/>
        </w:category>
        <w:types>
          <w:type w:val="bbPlcHdr"/>
        </w:types>
        <w:behaviors>
          <w:behavior w:val="content"/>
        </w:behaviors>
        <w:guid w:val="{3A9907F3-8DF7-4EE5-B6C1-A12EDBC64FBD}"/>
      </w:docPartPr>
      <w:docPartBody>
        <w:p w:rsidR="00B37423" w:rsidRDefault="00811DB7" w:rsidP="00811DB7">
          <w:pPr>
            <w:pStyle w:val="0E8A1F3123284BA0ADBCFE0E9EDCA4A3"/>
          </w:pPr>
          <w:r w:rsidRPr="008E4AA5">
            <w:rPr>
              <w:rStyle w:val="Besedilooznabemesta"/>
            </w:rPr>
            <w:t>Kliknite ali tapnite tukaj, če želite vnesti besedilo.</w:t>
          </w:r>
        </w:p>
      </w:docPartBody>
    </w:docPart>
    <w:docPart>
      <w:docPartPr>
        <w:name w:val="33AC0B707F1E4F689FD7292B49AC4469"/>
        <w:category>
          <w:name w:val="Splošno"/>
          <w:gallery w:val="placeholder"/>
        </w:category>
        <w:types>
          <w:type w:val="bbPlcHdr"/>
        </w:types>
        <w:behaviors>
          <w:behavior w:val="content"/>
        </w:behaviors>
        <w:guid w:val="{F3B7AD2F-80B7-4AA5-B833-63CF5AE93345}"/>
      </w:docPartPr>
      <w:docPartBody>
        <w:p w:rsidR="00B37423" w:rsidRDefault="00811DB7" w:rsidP="00811DB7">
          <w:pPr>
            <w:pStyle w:val="33AC0B707F1E4F689FD7292B49AC4469"/>
          </w:pPr>
          <w:r w:rsidRPr="003B37EA">
            <w:rPr>
              <w:rStyle w:val="Besedilooznabemesta"/>
            </w:rPr>
            <w:t>Kliknite ali tapnite tukaj, če želite vnesti besedilo.</w:t>
          </w:r>
        </w:p>
      </w:docPartBody>
    </w:docPart>
    <w:docPart>
      <w:docPartPr>
        <w:name w:val="29B6D6094AEF46549D3A44E532907D9D"/>
        <w:category>
          <w:name w:val="Splošno"/>
          <w:gallery w:val="placeholder"/>
        </w:category>
        <w:types>
          <w:type w:val="bbPlcHdr"/>
        </w:types>
        <w:behaviors>
          <w:behavior w:val="content"/>
        </w:behaviors>
        <w:guid w:val="{12C064C3-AF1E-46E6-95A6-1E239A42B912}"/>
      </w:docPartPr>
      <w:docPartBody>
        <w:p w:rsidR="00B37423" w:rsidRDefault="00811DB7" w:rsidP="00811DB7">
          <w:pPr>
            <w:pStyle w:val="29B6D6094AEF46549D3A44E532907D9D"/>
          </w:pPr>
          <w:r w:rsidRPr="003B37EA">
            <w:rPr>
              <w:rStyle w:val="Besedilooznabemesta"/>
            </w:rPr>
            <w:t>Kliknite ali tapnite tukaj, če želite vnesti besedilo.</w:t>
          </w:r>
        </w:p>
      </w:docPartBody>
    </w:docPart>
    <w:docPart>
      <w:docPartPr>
        <w:name w:val="17ECB625B4AA4A1A9DC181228B1BDBFB"/>
        <w:category>
          <w:name w:val="Splošno"/>
          <w:gallery w:val="placeholder"/>
        </w:category>
        <w:types>
          <w:type w:val="bbPlcHdr"/>
        </w:types>
        <w:behaviors>
          <w:behavior w:val="content"/>
        </w:behaviors>
        <w:guid w:val="{09EED4CB-422F-434D-A6B9-3F772B986FF7}"/>
      </w:docPartPr>
      <w:docPartBody>
        <w:p w:rsidR="00B37423" w:rsidRDefault="00811DB7" w:rsidP="00811DB7">
          <w:pPr>
            <w:pStyle w:val="17ECB625B4AA4A1A9DC181228B1BDBFB"/>
          </w:pPr>
          <w:r w:rsidRPr="008E4AA5">
            <w:rPr>
              <w:rStyle w:val="Besedilooznabemesta"/>
            </w:rPr>
            <w:t>Kliknite ali tapnite tukaj, če želite vnesti besedilo.</w:t>
          </w:r>
        </w:p>
      </w:docPartBody>
    </w:docPart>
    <w:docPart>
      <w:docPartPr>
        <w:name w:val="3AF8E06D811848FE8A42B0498CED5D2C"/>
        <w:category>
          <w:name w:val="Splošno"/>
          <w:gallery w:val="placeholder"/>
        </w:category>
        <w:types>
          <w:type w:val="bbPlcHdr"/>
        </w:types>
        <w:behaviors>
          <w:behavior w:val="content"/>
        </w:behaviors>
        <w:guid w:val="{A71475B2-EC02-42A7-92AA-6121A90E8280}"/>
      </w:docPartPr>
      <w:docPartBody>
        <w:p w:rsidR="00B37423" w:rsidRDefault="00811DB7" w:rsidP="00811DB7">
          <w:pPr>
            <w:pStyle w:val="3AF8E06D811848FE8A42B0498CED5D2C"/>
          </w:pPr>
          <w:r w:rsidRPr="008E4AA5">
            <w:rPr>
              <w:rStyle w:val="Besedilooznabemesta"/>
            </w:rPr>
            <w:t>Kliknite ali tapnite tukaj, če želite vnesti besedilo.</w:t>
          </w:r>
        </w:p>
      </w:docPartBody>
    </w:docPart>
    <w:docPart>
      <w:docPartPr>
        <w:name w:val="6F7F84E29C794C5798FA7199908ACA2E"/>
        <w:category>
          <w:name w:val="Splošno"/>
          <w:gallery w:val="placeholder"/>
        </w:category>
        <w:types>
          <w:type w:val="bbPlcHdr"/>
        </w:types>
        <w:behaviors>
          <w:behavior w:val="content"/>
        </w:behaviors>
        <w:guid w:val="{C3104C64-B7A5-4C57-B4A2-16EE8A460BB5}"/>
      </w:docPartPr>
      <w:docPartBody>
        <w:p w:rsidR="00B37423" w:rsidRDefault="00811DB7" w:rsidP="00811DB7">
          <w:pPr>
            <w:pStyle w:val="6F7F84E29C794C5798FA7199908ACA2E"/>
          </w:pPr>
          <w:r w:rsidRPr="003B37EA">
            <w:rPr>
              <w:rStyle w:val="Besedilooznabemesta"/>
            </w:rPr>
            <w:t>Kliknite ali tapnite tukaj, če želite vnesti besedilo.</w:t>
          </w:r>
        </w:p>
      </w:docPartBody>
    </w:docPart>
    <w:docPart>
      <w:docPartPr>
        <w:name w:val="DEE166925223418C8BA375642CE300D0"/>
        <w:category>
          <w:name w:val="Splošno"/>
          <w:gallery w:val="placeholder"/>
        </w:category>
        <w:types>
          <w:type w:val="bbPlcHdr"/>
        </w:types>
        <w:behaviors>
          <w:behavior w:val="content"/>
        </w:behaviors>
        <w:guid w:val="{DACAB53C-D5BE-4CC6-AE57-7D4D293FD6C5}"/>
      </w:docPartPr>
      <w:docPartBody>
        <w:p w:rsidR="00B37423" w:rsidRDefault="00811DB7" w:rsidP="00811DB7">
          <w:pPr>
            <w:pStyle w:val="DEE166925223418C8BA375642CE300D0"/>
          </w:pPr>
          <w:r w:rsidRPr="003B37EA">
            <w:rPr>
              <w:rStyle w:val="Besedilooznabemesta"/>
            </w:rPr>
            <w:t>Kliknite ali tapnite tukaj, če želite vnesti besedilo.</w:t>
          </w:r>
        </w:p>
      </w:docPartBody>
    </w:docPart>
    <w:docPart>
      <w:docPartPr>
        <w:name w:val="056F8A833B514D5782C49D1B58A254CD"/>
        <w:category>
          <w:name w:val="Splošno"/>
          <w:gallery w:val="placeholder"/>
        </w:category>
        <w:types>
          <w:type w:val="bbPlcHdr"/>
        </w:types>
        <w:behaviors>
          <w:behavior w:val="content"/>
        </w:behaviors>
        <w:guid w:val="{C5C2EA0E-81BD-49AF-8C34-F9FEBF005EC9}"/>
      </w:docPartPr>
      <w:docPartBody>
        <w:p w:rsidR="00B37423" w:rsidRDefault="00811DB7" w:rsidP="00811DB7">
          <w:pPr>
            <w:pStyle w:val="056F8A833B514D5782C49D1B58A254CD"/>
          </w:pPr>
          <w:r w:rsidRPr="008E4AA5">
            <w:rPr>
              <w:rStyle w:val="Besedilooznabemesta"/>
            </w:rPr>
            <w:t>Kliknite ali tapnite tukaj, če želite vnesti besedilo.</w:t>
          </w:r>
        </w:p>
      </w:docPartBody>
    </w:docPart>
    <w:docPart>
      <w:docPartPr>
        <w:name w:val="62FFAB3C3BD24DBDAF7DE132F5B2A824"/>
        <w:category>
          <w:name w:val="Splošno"/>
          <w:gallery w:val="placeholder"/>
        </w:category>
        <w:types>
          <w:type w:val="bbPlcHdr"/>
        </w:types>
        <w:behaviors>
          <w:behavior w:val="content"/>
        </w:behaviors>
        <w:guid w:val="{91E15459-3EC5-4B14-98D0-47A44EA0C3BD}"/>
      </w:docPartPr>
      <w:docPartBody>
        <w:p w:rsidR="00B37423" w:rsidRDefault="00811DB7" w:rsidP="00811DB7">
          <w:pPr>
            <w:pStyle w:val="62FFAB3C3BD24DBDAF7DE132F5B2A824"/>
          </w:pPr>
          <w:r w:rsidRPr="008E4AA5">
            <w:rPr>
              <w:rStyle w:val="Besedilooznabemesta"/>
            </w:rPr>
            <w:t>Kliknite ali tapnite tukaj, če želite vnesti besedilo.</w:t>
          </w:r>
        </w:p>
      </w:docPartBody>
    </w:docPart>
    <w:docPart>
      <w:docPartPr>
        <w:name w:val="FF7B3F6381DC46D7B76775228BB54C0B"/>
        <w:category>
          <w:name w:val="Splošno"/>
          <w:gallery w:val="placeholder"/>
        </w:category>
        <w:types>
          <w:type w:val="bbPlcHdr"/>
        </w:types>
        <w:behaviors>
          <w:behavior w:val="content"/>
        </w:behaviors>
        <w:guid w:val="{C6A14FEA-35F9-44AD-9379-15D3D021129C}"/>
      </w:docPartPr>
      <w:docPartBody>
        <w:p w:rsidR="00B37423" w:rsidRDefault="00811DB7" w:rsidP="00811DB7">
          <w:pPr>
            <w:pStyle w:val="FF7B3F6381DC46D7B76775228BB54C0B"/>
          </w:pPr>
          <w:r w:rsidRPr="003B37EA">
            <w:rPr>
              <w:rStyle w:val="Besedilooznabemesta"/>
            </w:rPr>
            <w:t>Kliknite ali tapnite tukaj, če želite vnesti datum.</w:t>
          </w:r>
        </w:p>
      </w:docPartBody>
    </w:docPart>
    <w:docPart>
      <w:docPartPr>
        <w:name w:val="D15556BEE1A44DACA6987C2699FB6AC3"/>
        <w:category>
          <w:name w:val="Splošno"/>
          <w:gallery w:val="placeholder"/>
        </w:category>
        <w:types>
          <w:type w:val="bbPlcHdr"/>
        </w:types>
        <w:behaviors>
          <w:behavior w:val="content"/>
        </w:behaviors>
        <w:guid w:val="{11A6FD6D-50E7-4DF6-8A11-259B2D2DF58D}"/>
      </w:docPartPr>
      <w:docPartBody>
        <w:p w:rsidR="00B37423" w:rsidRDefault="00811DB7" w:rsidP="00811DB7">
          <w:pPr>
            <w:pStyle w:val="D15556BEE1A44DACA6987C2699FB6AC3"/>
          </w:pPr>
          <w:r w:rsidRPr="008E4AA5">
            <w:rPr>
              <w:rStyle w:val="Besedilooznabemesta"/>
            </w:rPr>
            <w:t>Kliknite ali tapnite tukaj, če želite vnesti besedilo.</w:t>
          </w:r>
        </w:p>
      </w:docPartBody>
    </w:docPart>
    <w:docPart>
      <w:docPartPr>
        <w:name w:val="E7CCE4A16E324E7FBA883A8BB373418F"/>
        <w:category>
          <w:name w:val="Splošno"/>
          <w:gallery w:val="placeholder"/>
        </w:category>
        <w:types>
          <w:type w:val="bbPlcHdr"/>
        </w:types>
        <w:behaviors>
          <w:behavior w:val="content"/>
        </w:behaviors>
        <w:guid w:val="{903BE64C-130F-4076-9233-8FCC0952B6DB}"/>
      </w:docPartPr>
      <w:docPartBody>
        <w:p w:rsidR="00B37423" w:rsidRDefault="00811DB7" w:rsidP="00811DB7">
          <w:pPr>
            <w:pStyle w:val="E7CCE4A16E324E7FBA883A8BB373418F"/>
          </w:pPr>
          <w:r w:rsidRPr="00CB54B1">
            <w:rPr>
              <w:rStyle w:val="Besedilooznabemesta"/>
            </w:rPr>
            <w:t>Kliknite ali tapnite tukaj, če želite vnesti besedilo.</w:t>
          </w:r>
        </w:p>
      </w:docPartBody>
    </w:docPart>
    <w:docPart>
      <w:docPartPr>
        <w:name w:val="131AF7D4DA504BF6BCEF069BABC67CC8"/>
        <w:category>
          <w:name w:val="Splošno"/>
          <w:gallery w:val="placeholder"/>
        </w:category>
        <w:types>
          <w:type w:val="bbPlcHdr"/>
        </w:types>
        <w:behaviors>
          <w:behavior w:val="content"/>
        </w:behaviors>
        <w:guid w:val="{B64501AF-6E4B-4783-A382-0400FFECB32D}"/>
      </w:docPartPr>
      <w:docPartBody>
        <w:p w:rsidR="00B37423" w:rsidRDefault="00811DB7" w:rsidP="00811DB7">
          <w:pPr>
            <w:pStyle w:val="131AF7D4DA504BF6BCEF069BABC67CC8"/>
          </w:pPr>
          <w:r w:rsidRPr="00CB54B1">
            <w:rPr>
              <w:rStyle w:val="Besedilooznabemesta"/>
            </w:rPr>
            <w:t>Kliknite ali tapnite tukaj, če želite vnesti datum.</w:t>
          </w:r>
        </w:p>
      </w:docPartBody>
    </w:docPart>
    <w:docPart>
      <w:docPartPr>
        <w:name w:val="508EF6F248D14AB2B46EF4F9CA6DE8F2"/>
        <w:category>
          <w:name w:val="Splošno"/>
          <w:gallery w:val="placeholder"/>
        </w:category>
        <w:types>
          <w:type w:val="bbPlcHdr"/>
        </w:types>
        <w:behaviors>
          <w:behavior w:val="content"/>
        </w:behaviors>
        <w:guid w:val="{7A888E5D-7F7E-461B-834C-8D23A9BA38B9}"/>
      </w:docPartPr>
      <w:docPartBody>
        <w:p w:rsidR="00B37423" w:rsidRDefault="00811DB7" w:rsidP="00811DB7">
          <w:pPr>
            <w:pStyle w:val="508EF6F248D14AB2B46EF4F9CA6DE8F2"/>
          </w:pPr>
          <w:r w:rsidRPr="00A54785">
            <w:rPr>
              <w:rStyle w:val="Besedilooznabemesta"/>
            </w:rPr>
            <w:t>Kliknite ali tapnite tukaj, če želite vnesti besedilo.</w:t>
          </w:r>
        </w:p>
      </w:docPartBody>
    </w:docPart>
    <w:docPart>
      <w:docPartPr>
        <w:name w:val="7E9073A1E7D24C18AD0A986825AE52E5"/>
        <w:category>
          <w:name w:val="Splošno"/>
          <w:gallery w:val="placeholder"/>
        </w:category>
        <w:types>
          <w:type w:val="bbPlcHdr"/>
        </w:types>
        <w:behaviors>
          <w:behavior w:val="content"/>
        </w:behaviors>
        <w:guid w:val="{D9D823C6-DAC4-4389-89D5-CB63A0C29E47}"/>
      </w:docPartPr>
      <w:docPartBody>
        <w:p w:rsidR="00B37423" w:rsidRDefault="00811DB7" w:rsidP="00811DB7">
          <w:pPr>
            <w:pStyle w:val="7E9073A1E7D24C18AD0A986825AE52E5"/>
          </w:pPr>
          <w:r w:rsidRPr="008E4AA5">
            <w:rPr>
              <w:rStyle w:val="Besedilooznabemesta"/>
            </w:rPr>
            <w:t>Kliknite ali tapnite tukaj, če želite vnesti besedilo.</w:t>
          </w:r>
        </w:p>
      </w:docPartBody>
    </w:docPart>
    <w:docPart>
      <w:docPartPr>
        <w:name w:val="19C24BB87EE342ED853EE2314A828C9E"/>
        <w:category>
          <w:name w:val="Splošno"/>
          <w:gallery w:val="placeholder"/>
        </w:category>
        <w:types>
          <w:type w:val="bbPlcHdr"/>
        </w:types>
        <w:behaviors>
          <w:behavior w:val="content"/>
        </w:behaviors>
        <w:guid w:val="{046AC502-87EE-4EF8-B834-B22E4361B167}"/>
      </w:docPartPr>
      <w:docPartBody>
        <w:p w:rsidR="00B37423" w:rsidRDefault="00811DB7" w:rsidP="00811DB7">
          <w:pPr>
            <w:pStyle w:val="19C24BB87EE342ED853EE2314A828C9E"/>
          </w:pPr>
          <w:r w:rsidRPr="008E4AA5">
            <w:rPr>
              <w:rStyle w:val="Besedilooznabemesta"/>
            </w:rPr>
            <w:t>Kliknite ali tapnite tukaj, če želite vnesti besedilo.</w:t>
          </w:r>
        </w:p>
      </w:docPartBody>
    </w:docPart>
    <w:docPart>
      <w:docPartPr>
        <w:name w:val="7446132B4D984E348FCF130F6177CEE7"/>
        <w:category>
          <w:name w:val="Splošno"/>
          <w:gallery w:val="placeholder"/>
        </w:category>
        <w:types>
          <w:type w:val="bbPlcHdr"/>
        </w:types>
        <w:behaviors>
          <w:behavior w:val="content"/>
        </w:behaviors>
        <w:guid w:val="{AEEFC0C8-97D6-4593-A984-665E480EE05D}"/>
      </w:docPartPr>
      <w:docPartBody>
        <w:p w:rsidR="00B37423" w:rsidRDefault="00811DB7" w:rsidP="00811DB7">
          <w:pPr>
            <w:pStyle w:val="7446132B4D984E348FCF130F6177CEE7"/>
          </w:pPr>
          <w:r w:rsidRPr="003B37EA">
            <w:rPr>
              <w:rStyle w:val="Besedilooznabemesta"/>
            </w:rPr>
            <w:t>Kliknite ali tapnite tukaj, če želite vnesti besedilo.</w:t>
          </w:r>
        </w:p>
      </w:docPartBody>
    </w:docPart>
    <w:docPart>
      <w:docPartPr>
        <w:name w:val="72F1C36259B946DA9F33C8376677C9A9"/>
        <w:category>
          <w:name w:val="Splošno"/>
          <w:gallery w:val="placeholder"/>
        </w:category>
        <w:types>
          <w:type w:val="bbPlcHdr"/>
        </w:types>
        <w:behaviors>
          <w:behavior w:val="content"/>
        </w:behaviors>
        <w:guid w:val="{F9426A2B-1371-4F5A-AA70-1365F4D8D668}"/>
      </w:docPartPr>
      <w:docPartBody>
        <w:p w:rsidR="00B37423" w:rsidRDefault="00811DB7" w:rsidP="00811DB7">
          <w:pPr>
            <w:pStyle w:val="72F1C36259B946DA9F33C8376677C9A9"/>
          </w:pPr>
          <w:r w:rsidRPr="003B37EA">
            <w:rPr>
              <w:rStyle w:val="Besedilooznabemesta"/>
            </w:rPr>
            <w:t>Kliknite ali tapnite tukaj, če želite vnesti besedilo.</w:t>
          </w:r>
        </w:p>
      </w:docPartBody>
    </w:docPart>
    <w:docPart>
      <w:docPartPr>
        <w:name w:val="8C3F1042B0A04F319AA753AD4AF2BD02"/>
        <w:category>
          <w:name w:val="Splošno"/>
          <w:gallery w:val="placeholder"/>
        </w:category>
        <w:types>
          <w:type w:val="bbPlcHdr"/>
        </w:types>
        <w:behaviors>
          <w:behavior w:val="content"/>
        </w:behaviors>
        <w:guid w:val="{C397BB50-3DD4-4FD7-BB33-61CB64E5412C}"/>
      </w:docPartPr>
      <w:docPartBody>
        <w:p w:rsidR="00B37423" w:rsidRDefault="00811DB7" w:rsidP="00811DB7">
          <w:pPr>
            <w:pStyle w:val="8C3F1042B0A04F319AA753AD4AF2BD02"/>
          </w:pPr>
          <w:r w:rsidRPr="003B37EA">
            <w:rPr>
              <w:rStyle w:val="Besedilooznabemesta"/>
            </w:rPr>
            <w:t>Kliknite ali tapnite tukaj, če želite vnesti besedilo.</w:t>
          </w:r>
        </w:p>
      </w:docPartBody>
    </w:docPart>
    <w:docPart>
      <w:docPartPr>
        <w:name w:val="1410BDBCE6D04A40946D2546B5F547A3"/>
        <w:category>
          <w:name w:val="Splošno"/>
          <w:gallery w:val="placeholder"/>
        </w:category>
        <w:types>
          <w:type w:val="bbPlcHdr"/>
        </w:types>
        <w:behaviors>
          <w:behavior w:val="content"/>
        </w:behaviors>
        <w:guid w:val="{4B787E41-92B0-40A4-9047-03762252978B}"/>
      </w:docPartPr>
      <w:docPartBody>
        <w:p w:rsidR="00B37423" w:rsidRDefault="00811DB7" w:rsidP="00811DB7">
          <w:pPr>
            <w:pStyle w:val="1410BDBCE6D04A40946D2546B5F547A3"/>
          </w:pPr>
          <w:r w:rsidRPr="003B37EA">
            <w:rPr>
              <w:rStyle w:val="Besedilooznabemesta"/>
            </w:rPr>
            <w:t>Kliknite ali tapnite tukaj, če želite vnesti datum.</w:t>
          </w:r>
        </w:p>
      </w:docPartBody>
    </w:docPart>
    <w:docPart>
      <w:docPartPr>
        <w:name w:val="793EE1EA65A346F18CDF9B3734CBE0B3"/>
        <w:category>
          <w:name w:val="Splošno"/>
          <w:gallery w:val="placeholder"/>
        </w:category>
        <w:types>
          <w:type w:val="bbPlcHdr"/>
        </w:types>
        <w:behaviors>
          <w:behavior w:val="content"/>
        </w:behaviors>
        <w:guid w:val="{FBF39AA8-7C34-4B9F-8352-4A22F6B3C17F}"/>
      </w:docPartPr>
      <w:docPartBody>
        <w:p w:rsidR="0086176E" w:rsidRDefault="00B37423" w:rsidP="00B37423">
          <w:pPr>
            <w:pStyle w:val="793EE1EA65A346F18CDF9B3734CBE0B3"/>
          </w:pPr>
          <w:r w:rsidRPr="00E253C4">
            <w:rPr>
              <w:rStyle w:val="Besedilooznabemesta"/>
            </w:rPr>
            <w:t>Kliknite ali tapnite tukaj, če želite vnesti datum.</w:t>
          </w:r>
        </w:p>
      </w:docPartBody>
    </w:docPart>
    <w:docPart>
      <w:docPartPr>
        <w:name w:val="A5B1D9E99F694EAFBC38B720E932FDFF"/>
        <w:category>
          <w:name w:val="Splošno"/>
          <w:gallery w:val="placeholder"/>
        </w:category>
        <w:types>
          <w:type w:val="bbPlcHdr"/>
        </w:types>
        <w:behaviors>
          <w:behavior w:val="content"/>
        </w:behaviors>
        <w:guid w:val="{348C9D8F-53EF-46F0-A0BC-E969267AC54D}"/>
      </w:docPartPr>
      <w:docPartBody>
        <w:p w:rsidR="0086176E" w:rsidRDefault="00B37423" w:rsidP="00B37423">
          <w:pPr>
            <w:pStyle w:val="A5B1D9E99F694EAFBC38B720E932FDFF"/>
          </w:pPr>
          <w:r w:rsidRPr="00E253C4">
            <w:rPr>
              <w:rStyle w:val="Besedilooznabemesta"/>
            </w:rPr>
            <w:t>Kliknite ali tapnite tukaj, če želite vnesti besedilo.</w:t>
          </w:r>
        </w:p>
      </w:docPartBody>
    </w:docPart>
    <w:docPart>
      <w:docPartPr>
        <w:name w:val="A79AC65BCF60475992D197C54B03DA6C"/>
        <w:category>
          <w:name w:val="Splošno"/>
          <w:gallery w:val="placeholder"/>
        </w:category>
        <w:types>
          <w:type w:val="bbPlcHdr"/>
        </w:types>
        <w:behaviors>
          <w:behavior w:val="content"/>
        </w:behaviors>
        <w:guid w:val="{1EB391B5-EEBE-42C0-8A90-55098BA3B358}"/>
      </w:docPartPr>
      <w:docPartBody>
        <w:p w:rsidR="00494E74" w:rsidRDefault="00F926EC" w:rsidP="00F926EC">
          <w:pPr>
            <w:pStyle w:val="A79AC65BCF60475992D197C54B03DA6C"/>
          </w:pPr>
          <w:r w:rsidRPr="008E4AA5">
            <w:rPr>
              <w:rStyle w:val="Besedilooznabemesta"/>
            </w:rPr>
            <w:t>Kliknite ali tapnite tukaj, če želite vnesti besedilo.</w:t>
          </w:r>
        </w:p>
      </w:docPartBody>
    </w:docPart>
    <w:docPart>
      <w:docPartPr>
        <w:name w:val="8FB4B3028884478EAB3084AEE20372AF"/>
        <w:category>
          <w:name w:val="Splošno"/>
          <w:gallery w:val="placeholder"/>
        </w:category>
        <w:types>
          <w:type w:val="bbPlcHdr"/>
        </w:types>
        <w:behaviors>
          <w:behavior w:val="content"/>
        </w:behaviors>
        <w:guid w:val="{9316CD92-D22B-4CA9-BBAF-498EC4F96A8E}"/>
      </w:docPartPr>
      <w:docPartBody>
        <w:p w:rsidR="00494E74" w:rsidRDefault="00F926EC" w:rsidP="00F926EC">
          <w:pPr>
            <w:pStyle w:val="8FB4B3028884478EAB3084AEE20372AF"/>
          </w:pPr>
          <w:r w:rsidRPr="008E4AA5">
            <w:rPr>
              <w:rStyle w:val="Besedilooznabemesta"/>
            </w:rPr>
            <w:t>Kliknite ali tapnite tukaj, če želite vnesti besedilo.</w:t>
          </w:r>
        </w:p>
      </w:docPartBody>
    </w:docPart>
    <w:docPart>
      <w:docPartPr>
        <w:name w:val="FCF24AA07957422E88118F82A1B965AE"/>
        <w:category>
          <w:name w:val="Splošno"/>
          <w:gallery w:val="placeholder"/>
        </w:category>
        <w:types>
          <w:type w:val="bbPlcHdr"/>
        </w:types>
        <w:behaviors>
          <w:behavior w:val="content"/>
        </w:behaviors>
        <w:guid w:val="{EAA5B90C-6F39-4473-975A-A865F5DC3455}"/>
      </w:docPartPr>
      <w:docPartBody>
        <w:p w:rsidR="00494E74" w:rsidRDefault="00F926EC" w:rsidP="00F926EC">
          <w:pPr>
            <w:pStyle w:val="FCF24AA07957422E88118F82A1B965AE"/>
          </w:pPr>
          <w:r w:rsidRPr="008E4AA5">
            <w:rPr>
              <w:rStyle w:val="Besedilooznabemesta"/>
            </w:rPr>
            <w:t>Kliknite ali tapnite tukaj, če želite vnesti besedilo.</w:t>
          </w:r>
        </w:p>
      </w:docPartBody>
    </w:docPart>
    <w:docPart>
      <w:docPartPr>
        <w:name w:val="58D9254C5C694798845286D2ECCC61CC"/>
        <w:category>
          <w:name w:val="Splošno"/>
          <w:gallery w:val="placeholder"/>
        </w:category>
        <w:types>
          <w:type w:val="bbPlcHdr"/>
        </w:types>
        <w:behaviors>
          <w:behavior w:val="content"/>
        </w:behaviors>
        <w:guid w:val="{1EAE1CB4-E38D-41E1-A7D9-D0BF1AEBCADC}"/>
      </w:docPartPr>
      <w:docPartBody>
        <w:p w:rsidR="00494E74" w:rsidRDefault="00F926EC" w:rsidP="00F926EC">
          <w:pPr>
            <w:pStyle w:val="58D9254C5C694798845286D2ECCC61CC"/>
          </w:pPr>
          <w:r w:rsidRPr="007C6ECC">
            <w:rPr>
              <w:rStyle w:val="Besedilooznabemesta"/>
            </w:rPr>
            <w:t>Kliknite ali tapnite tukaj, če želite vnesti besedilo.</w:t>
          </w:r>
        </w:p>
      </w:docPartBody>
    </w:docPart>
    <w:docPart>
      <w:docPartPr>
        <w:name w:val="ED3A8C940A664D3B9B09F4EB28207D7D"/>
        <w:category>
          <w:name w:val="Splošno"/>
          <w:gallery w:val="placeholder"/>
        </w:category>
        <w:types>
          <w:type w:val="bbPlcHdr"/>
        </w:types>
        <w:behaviors>
          <w:behavior w:val="content"/>
        </w:behaviors>
        <w:guid w:val="{E584CF95-4447-4E33-8A42-792E5CC181B4}"/>
      </w:docPartPr>
      <w:docPartBody>
        <w:p w:rsidR="00494E74" w:rsidRDefault="00F926EC" w:rsidP="00F926EC">
          <w:pPr>
            <w:pStyle w:val="ED3A8C940A664D3B9B09F4EB28207D7D"/>
          </w:pPr>
          <w:r w:rsidRPr="008E4AA5">
            <w:rPr>
              <w:rStyle w:val="Besedilooznabemesta"/>
            </w:rPr>
            <w:t>Kliknite ali tapnite tukaj, če želite vnesti besedilo.</w:t>
          </w:r>
        </w:p>
      </w:docPartBody>
    </w:docPart>
    <w:docPart>
      <w:docPartPr>
        <w:name w:val="27E55AE5DE3A407DB42D906A88782C45"/>
        <w:category>
          <w:name w:val="Splošno"/>
          <w:gallery w:val="placeholder"/>
        </w:category>
        <w:types>
          <w:type w:val="bbPlcHdr"/>
        </w:types>
        <w:behaviors>
          <w:behavior w:val="content"/>
        </w:behaviors>
        <w:guid w:val="{585B4E5F-AB6B-4D27-96A1-CF8756E431E9}"/>
      </w:docPartPr>
      <w:docPartBody>
        <w:p w:rsidR="00494E74" w:rsidRDefault="00F926EC" w:rsidP="00F926EC">
          <w:pPr>
            <w:pStyle w:val="27E55AE5DE3A407DB42D906A88782C45"/>
          </w:pPr>
          <w:r w:rsidRPr="008E4AA5">
            <w:rPr>
              <w:rStyle w:val="Besedilooznabemesta"/>
            </w:rPr>
            <w:t>Kliknite ali tapnite tukaj, če želite vnesti besedilo.</w:t>
          </w:r>
        </w:p>
      </w:docPartBody>
    </w:docPart>
    <w:docPart>
      <w:docPartPr>
        <w:name w:val="8C823F6E5F474282A709A586E9A1A598"/>
        <w:category>
          <w:name w:val="Splošno"/>
          <w:gallery w:val="placeholder"/>
        </w:category>
        <w:types>
          <w:type w:val="bbPlcHdr"/>
        </w:types>
        <w:behaviors>
          <w:behavior w:val="content"/>
        </w:behaviors>
        <w:guid w:val="{F5D4AA86-02DB-4B2E-8D2E-08B02F88D1B8}"/>
      </w:docPartPr>
      <w:docPartBody>
        <w:p w:rsidR="00494E74" w:rsidRDefault="00F926EC" w:rsidP="00F926EC">
          <w:pPr>
            <w:pStyle w:val="8C823F6E5F474282A709A586E9A1A598"/>
          </w:pPr>
          <w:r w:rsidRPr="008E4AA5">
            <w:rPr>
              <w:rStyle w:val="Besedilooznabemesta"/>
            </w:rPr>
            <w:t>Kliknite ali tapnite tukaj, če želite vnesti besedilo.</w:t>
          </w:r>
        </w:p>
      </w:docPartBody>
    </w:docPart>
    <w:docPart>
      <w:docPartPr>
        <w:name w:val="C5C6B0D4439A40E6936044BAE1833930"/>
        <w:category>
          <w:name w:val="Splošno"/>
          <w:gallery w:val="placeholder"/>
        </w:category>
        <w:types>
          <w:type w:val="bbPlcHdr"/>
        </w:types>
        <w:behaviors>
          <w:behavior w:val="content"/>
        </w:behaviors>
        <w:guid w:val="{3B22747F-7FDA-4B4C-80EA-27766852D255}"/>
      </w:docPartPr>
      <w:docPartBody>
        <w:p w:rsidR="00494E74" w:rsidRDefault="00F926EC" w:rsidP="00F926EC">
          <w:pPr>
            <w:pStyle w:val="C5C6B0D4439A40E6936044BAE1833930"/>
          </w:pPr>
          <w:r w:rsidRPr="008E4AA5">
            <w:rPr>
              <w:rStyle w:val="Besedilooznabemesta"/>
            </w:rPr>
            <w:t>Kliknite ali tapnite tukaj, če želite vnesti besedilo.</w:t>
          </w:r>
        </w:p>
      </w:docPartBody>
    </w:docPart>
    <w:docPart>
      <w:docPartPr>
        <w:name w:val="AB3AE9EC350F4DF482A81A8ADE17E7B3"/>
        <w:category>
          <w:name w:val="Splošno"/>
          <w:gallery w:val="placeholder"/>
        </w:category>
        <w:types>
          <w:type w:val="bbPlcHdr"/>
        </w:types>
        <w:behaviors>
          <w:behavior w:val="content"/>
        </w:behaviors>
        <w:guid w:val="{AF38A1E5-D5E5-49EE-B025-EB1D1DB4FE9C}"/>
      </w:docPartPr>
      <w:docPartBody>
        <w:p w:rsidR="00494E74" w:rsidRDefault="00F926EC" w:rsidP="00F926EC">
          <w:pPr>
            <w:pStyle w:val="AB3AE9EC350F4DF482A81A8ADE17E7B3"/>
          </w:pPr>
          <w:r w:rsidRPr="008E4AA5">
            <w:rPr>
              <w:rStyle w:val="Besedilooznabemesta"/>
            </w:rPr>
            <w:t>Kliknite ali tapnite tukaj, če želite vnesti besedilo.</w:t>
          </w:r>
        </w:p>
      </w:docPartBody>
    </w:docPart>
    <w:docPart>
      <w:docPartPr>
        <w:name w:val="4833A3E042B042FC8745E983B468DF7D"/>
        <w:category>
          <w:name w:val="Splošno"/>
          <w:gallery w:val="placeholder"/>
        </w:category>
        <w:types>
          <w:type w:val="bbPlcHdr"/>
        </w:types>
        <w:behaviors>
          <w:behavior w:val="content"/>
        </w:behaviors>
        <w:guid w:val="{D89E35AB-62C3-4E26-933B-56D6400E92FB}"/>
      </w:docPartPr>
      <w:docPartBody>
        <w:p w:rsidR="00494E74" w:rsidRDefault="00F926EC" w:rsidP="00F926EC">
          <w:pPr>
            <w:pStyle w:val="4833A3E042B042FC8745E983B468DF7D"/>
          </w:pPr>
          <w:r w:rsidRPr="008E4AA5">
            <w:rPr>
              <w:rStyle w:val="Besedilooznabemesta"/>
            </w:rPr>
            <w:t>Kliknite ali tapnite tukaj, če želite vnesti besedilo.</w:t>
          </w:r>
        </w:p>
      </w:docPartBody>
    </w:docPart>
    <w:docPart>
      <w:docPartPr>
        <w:name w:val="976149DF30604122864CFF57F6DBEE7A"/>
        <w:category>
          <w:name w:val="Splošno"/>
          <w:gallery w:val="placeholder"/>
        </w:category>
        <w:types>
          <w:type w:val="bbPlcHdr"/>
        </w:types>
        <w:behaviors>
          <w:behavior w:val="content"/>
        </w:behaviors>
        <w:guid w:val="{166CB00F-B903-45C4-9276-C104960286A0}"/>
      </w:docPartPr>
      <w:docPartBody>
        <w:p w:rsidR="00494E74" w:rsidRDefault="00F926EC" w:rsidP="00F926EC">
          <w:pPr>
            <w:pStyle w:val="976149DF30604122864CFF57F6DBEE7A"/>
          </w:pPr>
          <w:r w:rsidRPr="008E4AA5">
            <w:rPr>
              <w:rStyle w:val="Besedilooznabemesta"/>
            </w:rPr>
            <w:t>Kliknite ali tapnite tukaj, če želite vnesti besedilo.</w:t>
          </w:r>
        </w:p>
      </w:docPartBody>
    </w:docPart>
    <w:docPart>
      <w:docPartPr>
        <w:name w:val="C01CA56296334446831D29F0F5A3C1A0"/>
        <w:category>
          <w:name w:val="Splošno"/>
          <w:gallery w:val="placeholder"/>
        </w:category>
        <w:types>
          <w:type w:val="bbPlcHdr"/>
        </w:types>
        <w:behaviors>
          <w:behavior w:val="content"/>
        </w:behaviors>
        <w:guid w:val="{06A06C55-640E-4DD9-90E5-5D7FCF72F0EA}"/>
      </w:docPartPr>
      <w:docPartBody>
        <w:p w:rsidR="00494E74" w:rsidRDefault="00F926EC" w:rsidP="00F926EC">
          <w:pPr>
            <w:pStyle w:val="C01CA56296334446831D29F0F5A3C1A0"/>
          </w:pPr>
          <w:r w:rsidRPr="008E4AA5">
            <w:rPr>
              <w:rStyle w:val="Besedilooznabemesta"/>
            </w:rPr>
            <w:t>Kliknite ali tapnite tukaj, če želite vnesti besedilo.</w:t>
          </w:r>
        </w:p>
      </w:docPartBody>
    </w:docPart>
    <w:docPart>
      <w:docPartPr>
        <w:name w:val="CF2ECA47FD094DE4BCEB21FFAABF3D25"/>
        <w:category>
          <w:name w:val="Splošno"/>
          <w:gallery w:val="placeholder"/>
        </w:category>
        <w:types>
          <w:type w:val="bbPlcHdr"/>
        </w:types>
        <w:behaviors>
          <w:behavior w:val="content"/>
        </w:behaviors>
        <w:guid w:val="{9F20DA27-D9FE-433B-9985-77D3F2BED86B}"/>
      </w:docPartPr>
      <w:docPartBody>
        <w:p w:rsidR="00494E74" w:rsidRDefault="00F926EC" w:rsidP="00F926EC">
          <w:pPr>
            <w:pStyle w:val="CF2ECA47FD094DE4BCEB21FFAABF3D25"/>
          </w:pPr>
          <w:r w:rsidRPr="008E4AA5">
            <w:rPr>
              <w:rStyle w:val="Besedilooznabemesta"/>
            </w:rPr>
            <w:t>Kliknite ali tapnite tukaj, če želite vnesti besedilo.</w:t>
          </w:r>
        </w:p>
      </w:docPartBody>
    </w:docPart>
    <w:docPart>
      <w:docPartPr>
        <w:name w:val="8EA9ABFEB0184E17A5AB0DE8507D547F"/>
        <w:category>
          <w:name w:val="Splošno"/>
          <w:gallery w:val="placeholder"/>
        </w:category>
        <w:types>
          <w:type w:val="bbPlcHdr"/>
        </w:types>
        <w:behaviors>
          <w:behavior w:val="content"/>
        </w:behaviors>
        <w:guid w:val="{22F2D86A-8A59-4114-9240-ADB0199E6AED}"/>
      </w:docPartPr>
      <w:docPartBody>
        <w:p w:rsidR="00494E74" w:rsidRDefault="00F926EC" w:rsidP="00F926EC">
          <w:pPr>
            <w:pStyle w:val="8EA9ABFEB0184E17A5AB0DE8507D547F"/>
          </w:pPr>
          <w:r w:rsidRPr="008E4AA5">
            <w:rPr>
              <w:rStyle w:val="Besedilooznabemesta"/>
            </w:rPr>
            <w:t>Kliknite ali tapnite tukaj, če želite vnesti besedilo.</w:t>
          </w:r>
        </w:p>
      </w:docPartBody>
    </w:docPart>
    <w:docPart>
      <w:docPartPr>
        <w:name w:val="56754EC7E7564724AE6ECE2A1B4B4CAB"/>
        <w:category>
          <w:name w:val="Splošno"/>
          <w:gallery w:val="placeholder"/>
        </w:category>
        <w:types>
          <w:type w:val="bbPlcHdr"/>
        </w:types>
        <w:behaviors>
          <w:behavior w:val="content"/>
        </w:behaviors>
        <w:guid w:val="{56D88AFE-63C6-45AD-A192-62C487559143}"/>
      </w:docPartPr>
      <w:docPartBody>
        <w:p w:rsidR="00494E74" w:rsidRDefault="00F926EC" w:rsidP="00F926EC">
          <w:pPr>
            <w:pStyle w:val="56754EC7E7564724AE6ECE2A1B4B4CAB"/>
          </w:pPr>
          <w:r w:rsidRPr="008E4AA5">
            <w:rPr>
              <w:rStyle w:val="Besedilooznabemesta"/>
            </w:rPr>
            <w:t>Kliknite ali tapnite tukaj, če želite vnesti besedilo.</w:t>
          </w:r>
        </w:p>
      </w:docPartBody>
    </w:docPart>
    <w:docPart>
      <w:docPartPr>
        <w:name w:val="364ED8FC1C4B4D3299F0D111FA996AD9"/>
        <w:category>
          <w:name w:val="Splošno"/>
          <w:gallery w:val="placeholder"/>
        </w:category>
        <w:types>
          <w:type w:val="bbPlcHdr"/>
        </w:types>
        <w:behaviors>
          <w:behavior w:val="content"/>
        </w:behaviors>
        <w:guid w:val="{C409BB55-B0B4-4376-99DB-E3A2E442C1E8}"/>
      </w:docPartPr>
      <w:docPartBody>
        <w:p w:rsidR="00494E74" w:rsidRDefault="00F926EC" w:rsidP="00F926EC">
          <w:pPr>
            <w:pStyle w:val="364ED8FC1C4B4D3299F0D111FA996AD9"/>
          </w:pPr>
          <w:r w:rsidRPr="008E4AA5">
            <w:rPr>
              <w:rStyle w:val="Besedilooznabemesta"/>
            </w:rPr>
            <w:t>Kliknite ali tapnite tukaj, če želite vnesti besedilo.</w:t>
          </w:r>
        </w:p>
      </w:docPartBody>
    </w:docPart>
    <w:docPart>
      <w:docPartPr>
        <w:name w:val="AEF98D4780764F0686C8303C4738A170"/>
        <w:category>
          <w:name w:val="Splošno"/>
          <w:gallery w:val="placeholder"/>
        </w:category>
        <w:types>
          <w:type w:val="bbPlcHdr"/>
        </w:types>
        <w:behaviors>
          <w:behavior w:val="content"/>
        </w:behaviors>
        <w:guid w:val="{9C5620E7-9E7D-4288-A326-905989C21AA5}"/>
      </w:docPartPr>
      <w:docPartBody>
        <w:p w:rsidR="00494E74" w:rsidRDefault="00F926EC" w:rsidP="00F926EC">
          <w:pPr>
            <w:pStyle w:val="AEF98D4780764F0686C8303C4738A170"/>
          </w:pPr>
          <w:r w:rsidRPr="008E4AA5">
            <w:rPr>
              <w:rStyle w:val="Besedilooznabemesta"/>
            </w:rPr>
            <w:t>Kliknite ali tapnite tukaj, če želite vnesti besedilo.</w:t>
          </w:r>
        </w:p>
      </w:docPartBody>
    </w:docPart>
    <w:docPart>
      <w:docPartPr>
        <w:name w:val="517BE1D99D024944BE19FBABC9B623B7"/>
        <w:category>
          <w:name w:val="Splošno"/>
          <w:gallery w:val="placeholder"/>
        </w:category>
        <w:types>
          <w:type w:val="bbPlcHdr"/>
        </w:types>
        <w:behaviors>
          <w:behavior w:val="content"/>
        </w:behaviors>
        <w:guid w:val="{8E786513-0F5E-4A8B-A4A0-A0FE0CDD1202}"/>
      </w:docPartPr>
      <w:docPartBody>
        <w:p w:rsidR="00494E74" w:rsidRDefault="00F926EC" w:rsidP="00F926EC">
          <w:pPr>
            <w:pStyle w:val="517BE1D99D024944BE19FBABC9B623B7"/>
          </w:pPr>
          <w:r w:rsidRPr="008E4AA5">
            <w:rPr>
              <w:rStyle w:val="Besedilooznabemesta"/>
            </w:rPr>
            <w:t>Kliknite ali tapnite tukaj, če želite vnesti besedilo.</w:t>
          </w:r>
        </w:p>
      </w:docPartBody>
    </w:docPart>
    <w:docPart>
      <w:docPartPr>
        <w:name w:val="3B110E3B0DBB4BAC8A9A8B6FC0BB453C"/>
        <w:category>
          <w:name w:val="Splošno"/>
          <w:gallery w:val="placeholder"/>
        </w:category>
        <w:types>
          <w:type w:val="bbPlcHdr"/>
        </w:types>
        <w:behaviors>
          <w:behavior w:val="content"/>
        </w:behaviors>
        <w:guid w:val="{D0930FEC-85D7-4CA6-B3B4-4D41B2A9FA68}"/>
      </w:docPartPr>
      <w:docPartBody>
        <w:p w:rsidR="00494E74" w:rsidRDefault="00F926EC" w:rsidP="00F926EC">
          <w:pPr>
            <w:pStyle w:val="3B110E3B0DBB4BAC8A9A8B6FC0BB453C"/>
          </w:pPr>
          <w:r w:rsidRPr="008E4AA5">
            <w:rPr>
              <w:rStyle w:val="Besedilooznabemesta"/>
            </w:rPr>
            <w:t>Kliknite ali tapnite tukaj, če želite vnesti besedilo.</w:t>
          </w:r>
        </w:p>
      </w:docPartBody>
    </w:docPart>
    <w:docPart>
      <w:docPartPr>
        <w:name w:val="0F62A17E55A9458AB2EAD206045F6850"/>
        <w:category>
          <w:name w:val="Splošno"/>
          <w:gallery w:val="placeholder"/>
        </w:category>
        <w:types>
          <w:type w:val="bbPlcHdr"/>
        </w:types>
        <w:behaviors>
          <w:behavior w:val="content"/>
        </w:behaviors>
        <w:guid w:val="{B7ADE9F2-6415-49B5-AE30-EFFBAAE15C9F}"/>
      </w:docPartPr>
      <w:docPartBody>
        <w:p w:rsidR="00494E74" w:rsidRDefault="00F926EC" w:rsidP="00F926EC">
          <w:pPr>
            <w:pStyle w:val="0F62A17E55A9458AB2EAD206045F6850"/>
          </w:pPr>
          <w:r w:rsidRPr="008E4AA5">
            <w:rPr>
              <w:rStyle w:val="Besedilooznabemesta"/>
            </w:rPr>
            <w:t>Kliknite ali tapnite tukaj, če želite vnesti besedilo.</w:t>
          </w:r>
        </w:p>
      </w:docPartBody>
    </w:docPart>
    <w:docPart>
      <w:docPartPr>
        <w:name w:val="8287ACC734384EC7B2C70E4DB1DD6DB4"/>
        <w:category>
          <w:name w:val="Splošno"/>
          <w:gallery w:val="placeholder"/>
        </w:category>
        <w:types>
          <w:type w:val="bbPlcHdr"/>
        </w:types>
        <w:behaviors>
          <w:behavior w:val="content"/>
        </w:behaviors>
        <w:guid w:val="{044E6F1D-6E46-4E19-8355-3894030EDF72}"/>
      </w:docPartPr>
      <w:docPartBody>
        <w:p w:rsidR="00494E74" w:rsidRDefault="00F926EC" w:rsidP="00F926EC">
          <w:pPr>
            <w:pStyle w:val="8287ACC734384EC7B2C70E4DB1DD6DB4"/>
          </w:pPr>
          <w:r w:rsidRPr="008E4AA5">
            <w:rPr>
              <w:rStyle w:val="Besedilooznabemesta"/>
            </w:rPr>
            <w:t>Kliknite ali tapnite tukaj, če želite vnesti besedilo.</w:t>
          </w:r>
        </w:p>
      </w:docPartBody>
    </w:docPart>
    <w:docPart>
      <w:docPartPr>
        <w:name w:val="4980EED0853446B6B3741DA5B06F2A74"/>
        <w:category>
          <w:name w:val="Splošno"/>
          <w:gallery w:val="placeholder"/>
        </w:category>
        <w:types>
          <w:type w:val="bbPlcHdr"/>
        </w:types>
        <w:behaviors>
          <w:behavior w:val="content"/>
        </w:behaviors>
        <w:guid w:val="{07F7F2B4-1AD9-4C23-A17F-D23FE776BEBC}"/>
      </w:docPartPr>
      <w:docPartBody>
        <w:p w:rsidR="00494E74" w:rsidRDefault="00F926EC" w:rsidP="00F926EC">
          <w:pPr>
            <w:pStyle w:val="4980EED0853446B6B3741DA5B06F2A74"/>
          </w:pPr>
          <w:r w:rsidRPr="008E4AA5">
            <w:rPr>
              <w:rStyle w:val="Besedilooznabemesta"/>
            </w:rPr>
            <w:t>Kliknite ali tapnite tukaj, če želite vnesti besedilo.</w:t>
          </w:r>
        </w:p>
      </w:docPartBody>
    </w:docPart>
    <w:docPart>
      <w:docPartPr>
        <w:name w:val="469DBB4E68A74D648BCDF039F7258E16"/>
        <w:category>
          <w:name w:val="Splošno"/>
          <w:gallery w:val="placeholder"/>
        </w:category>
        <w:types>
          <w:type w:val="bbPlcHdr"/>
        </w:types>
        <w:behaviors>
          <w:behavior w:val="content"/>
        </w:behaviors>
        <w:guid w:val="{B6E06F8E-94A8-444B-84B0-FE9891A29C39}"/>
      </w:docPartPr>
      <w:docPartBody>
        <w:p w:rsidR="00494E74" w:rsidRDefault="00F926EC" w:rsidP="00F926EC">
          <w:pPr>
            <w:pStyle w:val="469DBB4E68A74D648BCDF039F7258E16"/>
          </w:pPr>
          <w:r w:rsidRPr="008E4AA5">
            <w:rPr>
              <w:rStyle w:val="Besedilooznabemesta"/>
            </w:rPr>
            <w:t>Kliknite ali tapnite tukaj, če želite vnesti besedilo.</w:t>
          </w:r>
        </w:p>
      </w:docPartBody>
    </w:docPart>
    <w:docPart>
      <w:docPartPr>
        <w:name w:val="9774D12B8F1042B19EF33D8EF7BCA0CC"/>
        <w:category>
          <w:name w:val="Splošno"/>
          <w:gallery w:val="placeholder"/>
        </w:category>
        <w:types>
          <w:type w:val="bbPlcHdr"/>
        </w:types>
        <w:behaviors>
          <w:behavior w:val="content"/>
        </w:behaviors>
        <w:guid w:val="{75B96901-EB91-4F79-960D-8AD02A50845E}"/>
      </w:docPartPr>
      <w:docPartBody>
        <w:p w:rsidR="00494E74" w:rsidRDefault="00F926EC" w:rsidP="00F926EC">
          <w:pPr>
            <w:pStyle w:val="9774D12B8F1042B19EF33D8EF7BCA0CC"/>
          </w:pPr>
          <w:r w:rsidRPr="008E4AA5">
            <w:rPr>
              <w:rStyle w:val="Besedilooznabemesta"/>
            </w:rPr>
            <w:t>Kliknite ali tapnite tukaj, če želite vnesti besedilo.</w:t>
          </w:r>
        </w:p>
      </w:docPartBody>
    </w:docPart>
    <w:docPart>
      <w:docPartPr>
        <w:name w:val="3E422873A7264F4CB5E4A10659C756BB"/>
        <w:category>
          <w:name w:val="Splošno"/>
          <w:gallery w:val="placeholder"/>
        </w:category>
        <w:types>
          <w:type w:val="bbPlcHdr"/>
        </w:types>
        <w:behaviors>
          <w:behavior w:val="content"/>
        </w:behaviors>
        <w:guid w:val="{76FD2E1C-B0F0-4073-986B-3EF55D28110B}"/>
      </w:docPartPr>
      <w:docPartBody>
        <w:p w:rsidR="00494E74" w:rsidRDefault="00F926EC" w:rsidP="00F926EC">
          <w:pPr>
            <w:pStyle w:val="3E422873A7264F4CB5E4A10659C756BB"/>
          </w:pPr>
          <w:r w:rsidRPr="008E4AA5">
            <w:rPr>
              <w:rStyle w:val="Besedilooznabemesta"/>
            </w:rPr>
            <w:t>Kliknite ali tapnite tukaj, če želite vnesti besedilo.</w:t>
          </w:r>
        </w:p>
      </w:docPartBody>
    </w:docPart>
    <w:docPart>
      <w:docPartPr>
        <w:name w:val="79A151F7C81F4DEE890044DDE0CA4EE2"/>
        <w:category>
          <w:name w:val="Splošno"/>
          <w:gallery w:val="placeholder"/>
        </w:category>
        <w:types>
          <w:type w:val="bbPlcHdr"/>
        </w:types>
        <w:behaviors>
          <w:behavior w:val="content"/>
        </w:behaviors>
        <w:guid w:val="{C6168F66-C8B2-43FE-A4F2-1574DF76DEDC}"/>
      </w:docPartPr>
      <w:docPartBody>
        <w:p w:rsidR="00494E74" w:rsidRDefault="00F926EC" w:rsidP="00F926EC">
          <w:pPr>
            <w:pStyle w:val="79A151F7C81F4DEE890044DDE0CA4EE2"/>
          </w:pPr>
          <w:r w:rsidRPr="008E4AA5">
            <w:rPr>
              <w:rStyle w:val="Besedilooznabemesta"/>
            </w:rPr>
            <w:t>Kliknite ali tapnite tukaj, če želite vnesti besedilo.</w:t>
          </w:r>
        </w:p>
      </w:docPartBody>
    </w:docPart>
    <w:docPart>
      <w:docPartPr>
        <w:name w:val="336C3E741C0E485794495A5FE78A6113"/>
        <w:category>
          <w:name w:val="Splošno"/>
          <w:gallery w:val="placeholder"/>
        </w:category>
        <w:types>
          <w:type w:val="bbPlcHdr"/>
        </w:types>
        <w:behaviors>
          <w:behavior w:val="content"/>
        </w:behaviors>
        <w:guid w:val="{8302E8D2-5B8E-47AB-ACBE-85ADF729C46F}"/>
      </w:docPartPr>
      <w:docPartBody>
        <w:p w:rsidR="00494E74" w:rsidRDefault="00F926EC" w:rsidP="00F926EC">
          <w:pPr>
            <w:pStyle w:val="336C3E741C0E485794495A5FE78A6113"/>
          </w:pPr>
          <w:r w:rsidRPr="008E4AA5">
            <w:rPr>
              <w:rStyle w:val="Besedilooznabemesta"/>
            </w:rPr>
            <w:t>Kliknite ali tapnite tukaj, če želite vnesti besedilo.</w:t>
          </w:r>
        </w:p>
      </w:docPartBody>
    </w:docPart>
    <w:docPart>
      <w:docPartPr>
        <w:name w:val="EED8EF0D0B2D47F28FA81AC31EF0067F"/>
        <w:category>
          <w:name w:val="Splošno"/>
          <w:gallery w:val="placeholder"/>
        </w:category>
        <w:types>
          <w:type w:val="bbPlcHdr"/>
        </w:types>
        <w:behaviors>
          <w:behavior w:val="content"/>
        </w:behaviors>
        <w:guid w:val="{716339A2-C675-4FDF-9130-5141C5E2E9D6}"/>
      </w:docPartPr>
      <w:docPartBody>
        <w:p w:rsidR="00494E74" w:rsidRDefault="00F926EC" w:rsidP="00F926EC">
          <w:pPr>
            <w:pStyle w:val="EED8EF0D0B2D47F28FA81AC31EF0067F"/>
          </w:pPr>
          <w:r w:rsidRPr="008E4AA5">
            <w:rPr>
              <w:rStyle w:val="Besedilooznabemesta"/>
            </w:rPr>
            <w:t>Kliknite ali tapnite tukaj, če želite vnesti besedilo.</w:t>
          </w:r>
        </w:p>
      </w:docPartBody>
    </w:docPart>
    <w:docPart>
      <w:docPartPr>
        <w:name w:val="6F29671DB8EE499ABAD59A0A9CD71A49"/>
        <w:category>
          <w:name w:val="Splošno"/>
          <w:gallery w:val="placeholder"/>
        </w:category>
        <w:types>
          <w:type w:val="bbPlcHdr"/>
        </w:types>
        <w:behaviors>
          <w:behavior w:val="content"/>
        </w:behaviors>
        <w:guid w:val="{DA00970A-3737-46A7-91EB-291ACF3B82A9}"/>
      </w:docPartPr>
      <w:docPartBody>
        <w:p w:rsidR="00494E74" w:rsidRDefault="00F926EC" w:rsidP="00F926EC">
          <w:pPr>
            <w:pStyle w:val="6F29671DB8EE499ABAD59A0A9CD71A49"/>
          </w:pPr>
          <w:r w:rsidRPr="008E4AA5">
            <w:rPr>
              <w:rStyle w:val="Besedilooznabemesta"/>
            </w:rPr>
            <w:t>Kliknite ali tapnite tukaj, če želite vnesti besedilo.</w:t>
          </w:r>
        </w:p>
      </w:docPartBody>
    </w:docPart>
    <w:docPart>
      <w:docPartPr>
        <w:name w:val="2D3A80FFCF3F48E1A468B8C514655E6A"/>
        <w:category>
          <w:name w:val="Splošno"/>
          <w:gallery w:val="placeholder"/>
        </w:category>
        <w:types>
          <w:type w:val="bbPlcHdr"/>
        </w:types>
        <w:behaviors>
          <w:behavior w:val="content"/>
        </w:behaviors>
        <w:guid w:val="{31DC1920-B848-4530-B51E-8E1F6C15A0AF}"/>
      </w:docPartPr>
      <w:docPartBody>
        <w:p w:rsidR="00494E74" w:rsidRDefault="00F926EC" w:rsidP="00F926EC">
          <w:pPr>
            <w:pStyle w:val="2D3A80FFCF3F48E1A468B8C514655E6A"/>
          </w:pPr>
          <w:r w:rsidRPr="008E4AA5">
            <w:rPr>
              <w:rStyle w:val="Besedilooznabemesta"/>
            </w:rPr>
            <w:t>Kliknite ali tapnite tukaj, če želite vnesti besedilo.</w:t>
          </w:r>
        </w:p>
      </w:docPartBody>
    </w:docPart>
    <w:docPart>
      <w:docPartPr>
        <w:name w:val="38AA78D1FEF4448D81CAB992B168E923"/>
        <w:category>
          <w:name w:val="Splošno"/>
          <w:gallery w:val="placeholder"/>
        </w:category>
        <w:types>
          <w:type w:val="bbPlcHdr"/>
        </w:types>
        <w:behaviors>
          <w:behavior w:val="content"/>
        </w:behaviors>
        <w:guid w:val="{A74F662D-CF65-4783-9E57-F76D492F7B1A}"/>
      </w:docPartPr>
      <w:docPartBody>
        <w:p w:rsidR="00494E74" w:rsidRDefault="00F926EC" w:rsidP="00F926EC">
          <w:pPr>
            <w:pStyle w:val="38AA78D1FEF4448D81CAB992B168E923"/>
          </w:pPr>
          <w:r w:rsidRPr="008E4AA5">
            <w:rPr>
              <w:rStyle w:val="Besedilooznabemesta"/>
            </w:rPr>
            <w:t>Kliknite ali tapnite tukaj, če želite vnesti besedilo.</w:t>
          </w:r>
        </w:p>
      </w:docPartBody>
    </w:docPart>
    <w:docPart>
      <w:docPartPr>
        <w:name w:val="103C9E9CBF2E48C28F9F8B3DA93A6B11"/>
        <w:category>
          <w:name w:val="Splošno"/>
          <w:gallery w:val="placeholder"/>
        </w:category>
        <w:types>
          <w:type w:val="bbPlcHdr"/>
        </w:types>
        <w:behaviors>
          <w:behavior w:val="content"/>
        </w:behaviors>
        <w:guid w:val="{301D60BF-48A9-4B73-8E81-26521BC37161}"/>
      </w:docPartPr>
      <w:docPartBody>
        <w:p w:rsidR="00494E74" w:rsidRDefault="00F926EC" w:rsidP="00F926EC">
          <w:pPr>
            <w:pStyle w:val="103C9E9CBF2E48C28F9F8B3DA93A6B11"/>
          </w:pPr>
          <w:r w:rsidRPr="008C3571">
            <w:rPr>
              <w:rStyle w:val="Besedilooznabemesta"/>
            </w:rPr>
            <w:t>Kliknite ali tapnite tukaj, če želite vnesti datum.</w:t>
          </w:r>
        </w:p>
      </w:docPartBody>
    </w:docPart>
    <w:docPart>
      <w:docPartPr>
        <w:name w:val="5F2E1E4CC05444EA934D70AE908F6943"/>
        <w:category>
          <w:name w:val="Splošno"/>
          <w:gallery w:val="placeholder"/>
        </w:category>
        <w:types>
          <w:type w:val="bbPlcHdr"/>
        </w:types>
        <w:behaviors>
          <w:behavior w:val="content"/>
        </w:behaviors>
        <w:guid w:val="{4A4D51C6-F32E-4998-9D52-5E751C3A7835}"/>
      </w:docPartPr>
      <w:docPartBody>
        <w:p w:rsidR="00494E74" w:rsidRDefault="00F926EC" w:rsidP="00F926EC">
          <w:pPr>
            <w:pStyle w:val="5F2E1E4CC05444EA934D70AE908F6943"/>
          </w:pPr>
          <w:r w:rsidRPr="005B4E30">
            <w:rPr>
              <w:rStyle w:val="Besedilooznabemesta"/>
            </w:rPr>
            <w:t>Kliknite ali tapnite tukaj, če želite vnesti besedilo.</w:t>
          </w:r>
        </w:p>
      </w:docPartBody>
    </w:docPart>
    <w:docPart>
      <w:docPartPr>
        <w:name w:val="8D4046A30B1C4358A1FA66FD49E323CD"/>
        <w:category>
          <w:name w:val="Splošno"/>
          <w:gallery w:val="placeholder"/>
        </w:category>
        <w:types>
          <w:type w:val="bbPlcHdr"/>
        </w:types>
        <w:behaviors>
          <w:behavior w:val="content"/>
        </w:behaviors>
        <w:guid w:val="{87B7C2C5-A4FC-4F33-8BCF-20380AD75078}"/>
      </w:docPartPr>
      <w:docPartBody>
        <w:p w:rsidR="00494E74" w:rsidRDefault="00F926EC" w:rsidP="00F926EC">
          <w:pPr>
            <w:pStyle w:val="8D4046A30B1C4358A1FA66FD49E323CD"/>
          </w:pPr>
          <w:r w:rsidRPr="005B4E30">
            <w:rPr>
              <w:rStyle w:val="Besedilooznabemesta"/>
            </w:rPr>
            <w:t>Kliknite ali tapnite tukaj, če želite vnesti besedilo.</w:t>
          </w:r>
        </w:p>
      </w:docPartBody>
    </w:docPart>
    <w:docPart>
      <w:docPartPr>
        <w:name w:val="49B0D79A461D447E9A449FE60CCF02FB"/>
        <w:category>
          <w:name w:val="Splošno"/>
          <w:gallery w:val="placeholder"/>
        </w:category>
        <w:types>
          <w:type w:val="bbPlcHdr"/>
        </w:types>
        <w:behaviors>
          <w:behavior w:val="content"/>
        </w:behaviors>
        <w:guid w:val="{DD722528-BE41-469A-9B02-75EFCC35B087}"/>
      </w:docPartPr>
      <w:docPartBody>
        <w:p w:rsidR="00517CD3" w:rsidRDefault="00D30A54" w:rsidP="00D30A54">
          <w:pPr>
            <w:pStyle w:val="49B0D79A461D447E9A449FE60CCF02FB"/>
          </w:pPr>
          <w:r w:rsidRPr="008E4AA5">
            <w:rPr>
              <w:rStyle w:val="Besedilooznabemesta"/>
            </w:rPr>
            <w:t>Kliknite ali tapnite tukaj, če želite vnesti besedilo.</w:t>
          </w:r>
        </w:p>
      </w:docPartBody>
    </w:docPart>
    <w:docPart>
      <w:docPartPr>
        <w:name w:val="93309356EA3D415EA6518718D512C082"/>
        <w:category>
          <w:name w:val="Splošno"/>
          <w:gallery w:val="placeholder"/>
        </w:category>
        <w:types>
          <w:type w:val="bbPlcHdr"/>
        </w:types>
        <w:behaviors>
          <w:behavior w:val="content"/>
        </w:behaviors>
        <w:guid w:val="{D7D004E0-A81E-40CE-A503-CAF401BB617C}"/>
      </w:docPartPr>
      <w:docPartBody>
        <w:p w:rsidR="00517CD3" w:rsidRDefault="00D30A54" w:rsidP="00D30A54">
          <w:pPr>
            <w:pStyle w:val="93309356EA3D415EA6518718D512C082"/>
          </w:pPr>
          <w:r w:rsidRPr="008E4AA5">
            <w:rPr>
              <w:rStyle w:val="Besedilooznabemesta"/>
            </w:rPr>
            <w:t>Kliknite ali tapnite tukaj, če želite vnesti besedilo.</w:t>
          </w:r>
        </w:p>
      </w:docPartBody>
    </w:docPart>
    <w:docPart>
      <w:docPartPr>
        <w:name w:val="640054B6B6554CEBA808B94CDC751E39"/>
        <w:category>
          <w:name w:val="Splošno"/>
          <w:gallery w:val="placeholder"/>
        </w:category>
        <w:types>
          <w:type w:val="bbPlcHdr"/>
        </w:types>
        <w:behaviors>
          <w:behavior w:val="content"/>
        </w:behaviors>
        <w:guid w:val="{FBD9C6CE-6107-4B08-BC7A-B805EC48D62E}"/>
      </w:docPartPr>
      <w:docPartBody>
        <w:p w:rsidR="00517CD3" w:rsidRDefault="00D30A54" w:rsidP="00D30A54">
          <w:pPr>
            <w:pStyle w:val="640054B6B6554CEBA808B94CDC751E39"/>
          </w:pPr>
          <w:r w:rsidRPr="008E4AA5">
            <w:rPr>
              <w:rStyle w:val="Besedilooznabemesta"/>
            </w:rPr>
            <w:t>Kliknite ali tapnite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Minion Pro">
    <w:altName w:val="Cambria"/>
    <w:panose1 w:val="00000000000000000000"/>
    <w:charset w:val="00"/>
    <w:family w:val="roman"/>
    <w:notTrueType/>
    <w:pitch w:val="variable"/>
    <w:sig w:usb0="60000287" w:usb1="00000001" w:usb2="00000000" w:usb3="00000000" w:csb0="0000019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Lucida Sans Typewriter">
    <w:charset w:val="00"/>
    <w:family w:val="modern"/>
    <w:pitch w:val="fixed"/>
    <w:sig w:usb0="00000003" w:usb1="00000000" w:usb2="00000000" w:usb3="00000000" w:csb0="00000001" w:csb1="00000000"/>
  </w:font>
  <w:font w:name="Garamond">
    <w:panose1 w:val="02020404030301010803"/>
    <w:charset w:val="EE"/>
    <w:family w:val="roman"/>
    <w:pitch w:val="variable"/>
    <w:sig w:usb0="00000287" w:usb1="00000000" w:usb2="00000000" w:usb3="00000000" w:csb0="0000009F" w:csb1="00000000"/>
  </w:font>
  <w:font w:name="SL Dutch">
    <w:altName w:val="Times New Roman"/>
    <w:charset w:val="00"/>
    <w:family w:val="auto"/>
    <w:pitch w:val="default"/>
    <w:sig w:usb0="00000000" w:usb1="00000000" w:usb2="00000000" w:usb3="00000000" w:csb0="00000001" w:csb1="00000000"/>
  </w:font>
  <w:font w:name="Lohit Devanagari">
    <w:altName w:val="Times New Roman"/>
    <w:charset w:val="01"/>
    <w:family w:val="auto"/>
    <w:pitch w:val="default"/>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
    <w:altName w:val="MS Mincho"/>
    <w:charset w:val="80"/>
    <w:family w:val="auto"/>
    <w:pitch w:val="variable"/>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5A11"/>
    <w:rsid w:val="00020E2B"/>
    <w:rsid w:val="00021F8C"/>
    <w:rsid w:val="00027432"/>
    <w:rsid w:val="00047763"/>
    <w:rsid w:val="00052B32"/>
    <w:rsid w:val="000553A9"/>
    <w:rsid w:val="00060A19"/>
    <w:rsid w:val="00094B06"/>
    <w:rsid w:val="000D3AA4"/>
    <w:rsid w:val="000E6F7B"/>
    <w:rsid w:val="00116956"/>
    <w:rsid w:val="001246C0"/>
    <w:rsid w:val="0013401D"/>
    <w:rsid w:val="00161A30"/>
    <w:rsid w:val="00161C9A"/>
    <w:rsid w:val="00166E9D"/>
    <w:rsid w:val="00166F49"/>
    <w:rsid w:val="00171AB0"/>
    <w:rsid w:val="00172AAE"/>
    <w:rsid w:val="0019192F"/>
    <w:rsid w:val="001A75BA"/>
    <w:rsid w:val="001A7A7F"/>
    <w:rsid w:val="001B372E"/>
    <w:rsid w:val="001B5520"/>
    <w:rsid w:val="001D1299"/>
    <w:rsid w:val="001D4AE7"/>
    <w:rsid w:val="00224AD7"/>
    <w:rsid w:val="00224BC1"/>
    <w:rsid w:val="002370FD"/>
    <w:rsid w:val="00247571"/>
    <w:rsid w:val="00260A39"/>
    <w:rsid w:val="002633B0"/>
    <w:rsid w:val="00296E3F"/>
    <w:rsid w:val="002A7F2D"/>
    <w:rsid w:val="002C4E91"/>
    <w:rsid w:val="002C7009"/>
    <w:rsid w:val="002E2333"/>
    <w:rsid w:val="002F36E1"/>
    <w:rsid w:val="002F4931"/>
    <w:rsid w:val="00304250"/>
    <w:rsid w:val="00304DF1"/>
    <w:rsid w:val="0031245F"/>
    <w:rsid w:val="00327922"/>
    <w:rsid w:val="00344B51"/>
    <w:rsid w:val="00356327"/>
    <w:rsid w:val="00361443"/>
    <w:rsid w:val="00364D7C"/>
    <w:rsid w:val="00385510"/>
    <w:rsid w:val="003913D7"/>
    <w:rsid w:val="003A45CA"/>
    <w:rsid w:val="003B1549"/>
    <w:rsid w:val="003B165A"/>
    <w:rsid w:val="003B6798"/>
    <w:rsid w:val="003B69FD"/>
    <w:rsid w:val="003D05CB"/>
    <w:rsid w:val="003D7E3B"/>
    <w:rsid w:val="003F46C9"/>
    <w:rsid w:val="003F4CA7"/>
    <w:rsid w:val="003F7481"/>
    <w:rsid w:val="00402477"/>
    <w:rsid w:val="00412F87"/>
    <w:rsid w:val="0042050B"/>
    <w:rsid w:val="004269E1"/>
    <w:rsid w:val="00442615"/>
    <w:rsid w:val="0045019F"/>
    <w:rsid w:val="00452B08"/>
    <w:rsid w:val="00471BE4"/>
    <w:rsid w:val="004768B8"/>
    <w:rsid w:val="00480AE1"/>
    <w:rsid w:val="00481016"/>
    <w:rsid w:val="004830DF"/>
    <w:rsid w:val="00483DA0"/>
    <w:rsid w:val="0048709B"/>
    <w:rsid w:val="00487DF2"/>
    <w:rsid w:val="00494E74"/>
    <w:rsid w:val="004A22A5"/>
    <w:rsid w:val="004B4297"/>
    <w:rsid w:val="004C47F7"/>
    <w:rsid w:val="004E6168"/>
    <w:rsid w:val="00504A9C"/>
    <w:rsid w:val="00517CD3"/>
    <w:rsid w:val="00527575"/>
    <w:rsid w:val="00532B18"/>
    <w:rsid w:val="00532DE0"/>
    <w:rsid w:val="00542000"/>
    <w:rsid w:val="005530C9"/>
    <w:rsid w:val="00565CC8"/>
    <w:rsid w:val="00566B34"/>
    <w:rsid w:val="005A074A"/>
    <w:rsid w:val="005A13D7"/>
    <w:rsid w:val="005B3593"/>
    <w:rsid w:val="005C45DB"/>
    <w:rsid w:val="005C7FA9"/>
    <w:rsid w:val="005E57AC"/>
    <w:rsid w:val="005F226E"/>
    <w:rsid w:val="00606AB0"/>
    <w:rsid w:val="0063592F"/>
    <w:rsid w:val="00646EEB"/>
    <w:rsid w:val="00654D01"/>
    <w:rsid w:val="006568C0"/>
    <w:rsid w:val="006578E3"/>
    <w:rsid w:val="006610D2"/>
    <w:rsid w:val="00665B00"/>
    <w:rsid w:val="0066622E"/>
    <w:rsid w:val="006810B3"/>
    <w:rsid w:val="0068141D"/>
    <w:rsid w:val="006D30D8"/>
    <w:rsid w:val="006D55FC"/>
    <w:rsid w:val="006D6916"/>
    <w:rsid w:val="006F5A90"/>
    <w:rsid w:val="0070183D"/>
    <w:rsid w:val="007132F7"/>
    <w:rsid w:val="0072146E"/>
    <w:rsid w:val="007266D4"/>
    <w:rsid w:val="007705B3"/>
    <w:rsid w:val="007748F4"/>
    <w:rsid w:val="007A4840"/>
    <w:rsid w:val="007B540E"/>
    <w:rsid w:val="007C100D"/>
    <w:rsid w:val="007C181A"/>
    <w:rsid w:val="007C2CF4"/>
    <w:rsid w:val="007C4911"/>
    <w:rsid w:val="007D034C"/>
    <w:rsid w:val="007E5D44"/>
    <w:rsid w:val="007E769F"/>
    <w:rsid w:val="00807C36"/>
    <w:rsid w:val="00811DB7"/>
    <w:rsid w:val="00814973"/>
    <w:rsid w:val="008465F9"/>
    <w:rsid w:val="00860763"/>
    <w:rsid w:val="0086176E"/>
    <w:rsid w:val="0086670E"/>
    <w:rsid w:val="00870AAF"/>
    <w:rsid w:val="00875874"/>
    <w:rsid w:val="00893E85"/>
    <w:rsid w:val="008958EF"/>
    <w:rsid w:val="008A4CF3"/>
    <w:rsid w:val="008B6901"/>
    <w:rsid w:val="008C7971"/>
    <w:rsid w:val="008F4F39"/>
    <w:rsid w:val="0090685F"/>
    <w:rsid w:val="0091065C"/>
    <w:rsid w:val="00912FF0"/>
    <w:rsid w:val="00913EA8"/>
    <w:rsid w:val="00916C97"/>
    <w:rsid w:val="00952DDB"/>
    <w:rsid w:val="0095655D"/>
    <w:rsid w:val="00962AA8"/>
    <w:rsid w:val="00963F9E"/>
    <w:rsid w:val="00967EDA"/>
    <w:rsid w:val="00975B8E"/>
    <w:rsid w:val="00996B95"/>
    <w:rsid w:val="009B567A"/>
    <w:rsid w:val="009F1687"/>
    <w:rsid w:val="009F1CBD"/>
    <w:rsid w:val="009F28E1"/>
    <w:rsid w:val="00A021B0"/>
    <w:rsid w:val="00A40956"/>
    <w:rsid w:val="00A45DFA"/>
    <w:rsid w:val="00AC42A7"/>
    <w:rsid w:val="00AC5649"/>
    <w:rsid w:val="00AC79D9"/>
    <w:rsid w:val="00AE215F"/>
    <w:rsid w:val="00AE334E"/>
    <w:rsid w:val="00AF46CE"/>
    <w:rsid w:val="00B0066D"/>
    <w:rsid w:val="00B13341"/>
    <w:rsid w:val="00B37423"/>
    <w:rsid w:val="00B543AE"/>
    <w:rsid w:val="00B5756A"/>
    <w:rsid w:val="00BA4AF7"/>
    <w:rsid w:val="00BD3B9E"/>
    <w:rsid w:val="00BE339B"/>
    <w:rsid w:val="00BF4F8B"/>
    <w:rsid w:val="00C02775"/>
    <w:rsid w:val="00C038E9"/>
    <w:rsid w:val="00C13777"/>
    <w:rsid w:val="00C14280"/>
    <w:rsid w:val="00C4119D"/>
    <w:rsid w:val="00C716FE"/>
    <w:rsid w:val="00C81818"/>
    <w:rsid w:val="00CA0A4F"/>
    <w:rsid w:val="00CA14DF"/>
    <w:rsid w:val="00CC45A5"/>
    <w:rsid w:val="00D0031B"/>
    <w:rsid w:val="00D04905"/>
    <w:rsid w:val="00D05C95"/>
    <w:rsid w:val="00D30A54"/>
    <w:rsid w:val="00D40FC7"/>
    <w:rsid w:val="00D501DA"/>
    <w:rsid w:val="00D57294"/>
    <w:rsid w:val="00D6196B"/>
    <w:rsid w:val="00D6509C"/>
    <w:rsid w:val="00D65C99"/>
    <w:rsid w:val="00D66218"/>
    <w:rsid w:val="00D710E6"/>
    <w:rsid w:val="00D71F82"/>
    <w:rsid w:val="00D760F4"/>
    <w:rsid w:val="00D82510"/>
    <w:rsid w:val="00D92A42"/>
    <w:rsid w:val="00D95618"/>
    <w:rsid w:val="00DB52E6"/>
    <w:rsid w:val="00DC6470"/>
    <w:rsid w:val="00DF1B70"/>
    <w:rsid w:val="00DF3C45"/>
    <w:rsid w:val="00E10A09"/>
    <w:rsid w:val="00E2560B"/>
    <w:rsid w:val="00E31BE5"/>
    <w:rsid w:val="00E37466"/>
    <w:rsid w:val="00E443FA"/>
    <w:rsid w:val="00E530A0"/>
    <w:rsid w:val="00E53B87"/>
    <w:rsid w:val="00E7309D"/>
    <w:rsid w:val="00E76CAC"/>
    <w:rsid w:val="00E849CA"/>
    <w:rsid w:val="00E90973"/>
    <w:rsid w:val="00E93B8A"/>
    <w:rsid w:val="00EB6051"/>
    <w:rsid w:val="00EE2035"/>
    <w:rsid w:val="00EF503B"/>
    <w:rsid w:val="00F015DC"/>
    <w:rsid w:val="00F03200"/>
    <w:rsid w:val="00F03FA0"/>
    <w:rsid w:val="00F10DD2"/>
    <w:rsid w:val="00F31A86"/>
    <w:rsid w:val="00F32567"/>
    <w:rsid w:val="00F47895"/>
    <w:rsid w:val="00F5376E"/>
    <w:rsid w:val="00F814A1"/>
    <w:rsid w:val="00F814A9"/>
    <w:rsid w:val="00F8277B"/>
    <w:rsid w:val="00F926EC"/>
    <w:rsid w:val="00F95A11"/>
    <w:rsid w:val="00FB506A"/>
    <w:rsid w:val="00FD423F"/>
    <w:rsid w:val="00FE09D1"/>
    <w:rsid w:val="00FE7AA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D30A54"/>
    <w:rPr>
      <w:color w:val="808080"/>
    </w:rPr>
  </w:style>
  <w:style w:type="paragraph" w:customStyle="1" w:styleId="F9E10BFF7A054CECA4862EA7CE9FB0AE">
    <w:name w:val="F9E10BFF7A054CECA4862EA7CE9FB0AE"/>
    <w:rsid w:val="00F95A11"/>
  </w:style>
  <w:style w:type="paragraph" w:customStyle="1" w:styleId="DAF2AB471B8743B7A5C1E44E83EB21AF">
    <w:name w:val="DAF2AB471B8743B7A5C1E44E83EB21AF"/>
    <w:rsid w:val="00F95A11"/>
  </w:style>
  <w:style w:type="paragraph" w:customStyle="1" w:styleId="091BDC5E517F4A3692069CEE0018B42A">
    <w:name w:val="091BDC5E517F4A3692069CEE0018B42A"/>
    <w:rsid w:val="00F95A11"/>
  </w:style>
  <w:style w:type="paragraph" w:customStyle="1" w:styleId="287DB5974CFB4BE4BEF421C4EC3B93B1">
    <w:name w:val="287DB5974CFB4BE4BEF421C4EC3B93B1"/>
    <w:rsid w:val="00F95A11"/>
  </w:style>
  <w:style w:type="paragraph" w:customStyle="1" w:styleId="76FA60DA1A854881B17062151FB1106C">
    <w:name w:val="76FA60DA1A854881B17062151FB1106C"/>
    <w:rsid w:val="00F95A11"/>
  </w:style>
  <w:style w:type="paragraph" w:customStyle="1" w:styleId="CA74949B17E44691ABEA4ECEAA6ACED5">
    <w:name w:val="CA74949B17E44691ABEA4ECEAA6ACED5"/>
    <w:rsid w:val="00F95A11"/>
  </w:style>
  <w:style w:type="paragraph" w:customStyle="1" w:styleId="52BAFE78BE064A528CC14404B8A3D7A3">
    <w:name w:val="52BAFE78BE064A528CC14404B8A3D7A3"/>
    <w:rsid w:val="00F95A11"/>
  </w:style>
  <w:style w:type="paragraph" w:customStyle="1" w:styleId="BAC615859A7447CA8B51187BC9BC0F0D">
    <w:name w:val="BAC615859A7447CA8B51187BC9BC0F0D"/>
    <w:rsid w:val="00F95A11"/>
  </w:style>
  <w:style w:type="paragraph" w:customStyle="1" w:styleId="33A3E0D05FB44B4586B99B6D7834C9BC">
    <w:name w:val="33A3E0D05FB44B4586B99B6D7834C9BC"/>
    <w:rsid w:val="00F95A11"/>
  </w:style>
  <w:style w:type="paragraph" w:customStyle="1" w:styleId="793EE1EA65A346F18CDF9B3734CBE0B3">
    <w:name w:val="793EE1EA65A346F18CDF9B3734CBE0B3"/>
    <w:rsid w:val="00B37423"/>
    <w:pPr>
      <w:spacing w:line="278" w:lineRule="auto"/>
    </w:pPr>
    <w:rPr>
      <w:kern w:val="2"/>
      <w:sz w:val="24"/>
      <w:szCs w:val="24"/>
      <w14:ligatures w14:val="standardContextual"/>
    </w:rPr>
  </w:style>
  <w:style w:type="paragraph" w:customStyle="1" w:styleId="A5B1D9E99F694EAFBC38B720E932FDFF">
    <w:name w:val="A5B1D9E99F694EAFBC38B720E932FDFF"/>
    <w:rsid w:val="00B37423"/>
    <w:pPr>
      <w:spacing w:line="278" w:lineRule="auto"/>
    </w:pPr>
    <w:rPr>
      <w:kern w:val="2"/>
      <w:sz w:val="24"/>
      <w:szCs w:val="24"/>
      <w14:ligatures w14:val="standardContextual"/>
    </w:rPr>
  </w:style>
  <w:style w:type="paragraph" w:customStyle="1" w:styleId="0ACD37CB5F894D39A40FE78F50D77650">
    <w:name w:val="0ACD37CB5F894D39A40FE78F50D77650"/>
    <w:rsid w:val="00D0031B"/>
    <w:rPr>
      <w:kern w:val="2"/>
      <w14:ligatures w14:val="standardContextual"/>
    </w:rPr>
  </w:style>
  <w:style w:type="paragraph" w:customStyle="1" w:styleId="E6E102F6C757474EA0ED6E52FFEFFCF3">
    <w:name w:val="E6E102F6C757474EA0ED6E52FFEFFCF3"/>
    <w:rsid w:val="00CA14DF"/>
    <w:pPr>
      <w:spacing w:line="278" w:lineRule="auto"/>
    </w:pPr>
    <w:rPr>
      <w:kern w:val="2"/>
      <w:sz w:val="24"/>
      <w:szCs w:val="24"/>
      <w14:ligatures w14:val="standardContextual"/>
    </w:rPr>
  </w:style>
  <w:style w:type="paragraph" w:customStyle="1" w:styleId="5747885A8D154692856993F046F17155">
    <w:name w:val="5747885A8D154692856993F046F17155"/>
    <w:rsid w:val="00CA14DF"/>
    <w:pPr>
      <w:spacing w:line="278" w:lineRule="auto"/>
    </w:pPr>
    <w:rPr>
      <w:kern w:val="2"/>
      <w:sz w:val="24"/>
      <w:szCs w:val="24"/>
      <w14:ligatures w14:val="standardContextual"/>
    </w:rPr>
  </w:style>
  <w:style w:type="paragraph" w:customStyle="1" w:styleId="373DD155D8F24541AFDE68DDADEC05E7">
    <w:name w:val="373DD155D8F24541AFDE68DDADEC05E7"/>
    <w:rsid w:val="00CA14DF"/>
    <w:pPr>
      <w:spacing w:line="278" w:lineRule="auto"/>
    </w:pPr>
    <w:rPr>
      <w:kern w:val="2"/>
      <w:sz w:val="24"/>
      <w:szCs w:val="24"/>
      <w14:ligatures w14:val="standardContextual"/>
    </w:rPr>
  </w:style>
  <w:style w:type="paragraph" w:customStyle="1" w:styleId="CD972412DC6744F68F85E656DD58FE8B">
    <w:name w:val="CD972412DC6744F68F85E656DD58FE8B"/>
    <w:rsid w:val="00CA14DF"/>
    <w:pPr>
      <w:spacing w:line="278" w:lineRule="auto"/>
    </w:pPr>
    <w:rPr>
      <w:kern w:val="2"/>
      <w:sz w:val="24"/>
      <w:szCs w:val="24"/>
      <w14:ligatures w14:val="standardContextual"/>
    </w:rPr>
  </w:style>
  <w:style w:type="paragraph" w:customStyle="1" w:styleId="49C337CB4BC940D49F47B9D8BABEC463">
    <w:name w:val="49C337CB4BC940D49F47B9D8BABEC463"/>
    <w:rsid w:val="00CA14DF"/>
    <w:pPr>
      <w:spacing w:line="278" w:lineRule="auto"/>
    </w:pPr>
    <w:rPr>
      <w:kern w:val="2"/>
      <w:sz w:val="24"/>
      <w:szCs w:val="24"/>
      <w14:ligatures w14:val="standardContextual"/>
    </w:rPr>
  </w:style>
  <w:style w:type="paragraph" w:customStyle="1" w:styleId="4B6428E31AE4499A96638C3131E20E65">
    <w:name w:val="4B6428E31AE4499A96638C3131E20E65"/>
    <w:rsid w:val="00CA14DF"/>
    <w:pPr>
      <w:spacing w:line="278" w:lineRule="auto"/>
    </w:pPr>
    <w:rPr>
      <w:kern w:val="2"/>
      <w:sz w:val="24"/>
      <w:szCs w:val="24"/>
      <w14:ligatures w14:val="standardContextual"/>
    </w:rPr>
  </w:style>
  <w:style w:type="paragraph" w:customStyle="1" w:styleId="B52488662CC44C20989C390D0BEEB896">
    <w:name w:val="B52488662CC44C20989C390D0BEEB896"/>
    <w:rsid w:val="00CA14DF"/>
    <w:pPr>
      <w:spacing w:line="278" w:lineRule="auto"/>
    </w:pPr>
    <w:rPr>
      <w:kern w:val="2"/>
      <w:sz w:val="24"/>
      <w:szCs w:val="24"/>
      <w14:ligatures w14:val="standardContextual"/>
    </w:rPr>
  </w:style>
  <w:style w:type="paragraph" w:customStyle="1" w:styleId="9334E7CFB9EC45A783567409007BFEF4">
    <w:name w:val="9334E7CFB9EC45A783567409007BFEF4"/>
    <w:rsid w:val="00CA14DF"/>
    <w:pPr>
      <w:spacing w:line="278" w:lineRule="auto"/>
    </w:pPr>
    <w:rPr>
      <w:kern w:val="2"/>
      <w:sz w:val="24"/>
      <w:szCs w:val="24"/>
      <w14:ligatures w14:val="standardContextual"/>
    </w:rPr>
  </w:style>
  <w:style w:type="paragraph" w:customStyle="1" w:styleId="184AF4C1D7E5419792EA89C44D37F25C">
    <w:name w:val="184AF4C1D7E5419792EA89C44D37F25C"/>
    <w:rsid w:val="00CA14DF"/>
    <w:pPr>
      <w:spacing w:line="278" w:lineRule="auto"/>
    </w:pPr>
    <w:rPr>
      <w:kern w:val="2"/>
      <w:sz w:val="24"/>
      <w:szCs w:val="24"/>
      <w14:ligatures w14:val="standardContextual"/>
    </w:rPr>
  </w:style>
  <w:style w:type="paragraph" w:customStyle="1" w:styleId="9D282E8033B845AFA24824E01C30BCDF">
    <w:name w:val="9D282E8033B845AFA24824E01C30BCDF"/>
    <w:rsid w:val="00CA14DF"/>
    <w:pPr>
      <w:spacing w:line="278" w:lineRule="auto"/>
    </w:pPr>
    <w:rPr>
      <w:kern w:val="2"/>
      <w:sz w:val="24"/>
      <w:szCs w:val="24"/>
      <w14:ligatures w14:val="standardContextual"/>
    </w:rPr>
  </w:style>
  <w:style w:type="paragraph" w:customStyle="1" w:styleId="7D7AC9DB7CA14B348671AC546E550396">
    <w:name w:val="7D7AC9DB7CA14B348671AC546E550396"/>
    <w:rsid w:val="00CA14DF"/>
    <w:pPr>
      <w:spacing w:line="278" w:lineRule="auto"/>
    </w:pPr>
    <w:rPr>
      <w:kern w:val="2"/>
      <w:sz w:val="24"/>
      <w:szCs w:val="24"/>
      <w14:ligatures w14:val="standardContextual"/>
    </w:rPr>
  </w:style>
  <w:style w:type="paragraph" w:customStyle="1" w:styleId="9FE8285A34154C3C92465129B2EFC12F">
    <w:name w:val="9FE8285A34154C3C92465129B2EFC12F"/>
    <w:rsid w:val="00CA14DF"/>
    <w:pPr>
      <w:spacing w:line="278" w:lineRule="auto"/>
    </w:pPr>
    <w:rPr>
      <w:kern w:val="2"/>
      <w:sz w:val="24"/>
      <w:szCs w:val="24"/>
      <w14:ligatures w14:val="standardContextual"/>
    </w:rPr>
  </w:style>
  <w:style w:type="paragraph" w:customStyle="1" w:styleId="79209E644FC142498D65CD19EC2ED442">
    <w:name w:val="79209E644FC142498D65CD19EC2ED442"/>
    <w:rsid w:val="00CA14DF"/>
    <w:pPr>
      <w:spacing w:line="278" w:lineRule="auto"/>
    </w:pPr>
    <w:rPr>
      <w:kern w:val="2"/>
      <w:sz w:val="24"/>
      <w:szCs w:val="24"/>
      <w14:ligatures w14:val="standardContextual"/>
    </w:rPr>
  </w:style>
  <w:style w:type="paragraph" w:customStyle="1" w:styleId="DE997E7C61AE4B9E9D6A6428374B7159">
    <w:name w:val="DE997E7C61AE4B9E9D6A6428374B7159"/>
    <w:rsid w:val="00CA14DF"/>
    <w:pPr>
      <w:spacing w:line="278" w:lineRule="auto"/>
    </w:pPr>
    <w:rPr>
      <w:kern w:val="2"/>
      <w:sz w:val="24"/>
      <w:szCs w:val="24"/>
      <w14:ligatures w14:val="standardContextual"/>
    </w:rPr>
  </w:style>
  <w:style w:type="paragraph" w:customStyle="1" w:styleId="72530F325E964BF1909EB2FF0CDAF625">
    <w:name w:val="72530F325E964BF1909EB2FF0CDAF625"/>
    <w:rsid w:val="00CA14DF"/>
    <w:pPr>
      <w:spacing w:line="278" w:lineRule="auto"/>
    </w:pPr>
    <w:rPr>
      <w:kern w:val="2"/>
      <w:sz w:val="24"/>
      <w:szCs w:val="24"/>
      <w14:ligatures w14:val="standardContextual"/>
    </w:rPr>
  </w:style>
  <w:style w:type="paragraph" w:customStyle="1" w:styleId="E902C8DC35D5430195DE0009BBA569EA">
    <w:name w:val="E902C8DC35D5430195DE0009BBA569EA"/>
    <w:rsid w:val="00CA14DF"/>
    <w:pPr>
      <w:spacing w:line="278" w:lineRule="auto"/>
    </w:pPr>
    <w:rPr>
      <w:kern w:val="2"/>
      <w:sz w:val="24"/>
      <w:szCs w:val="24"/>
      <w14:ligatures w14:val="standardContextual"/>
    </w:rPr>
  </w:style>
  <w:style w:type="paragraph" w:customStyle="1" w:styleId="57376E493CFB45B68462F24DDD14FE0F">
    <w:name w:val="57376E493CFB45B68462F24DDD14FE0F"/>
    <w:rsid w:val="00CA14DF"/>
    <w:pPr>
      <w:spacing w:line="278" w:lineRule="auto"/>
    </w:pPr>
    <w:rPr>
      <w:kern w:val="2"/>
      <w:sz w:val="24"/>
      <w:szCs w:val="24"/>
      <w14:ligatures w14:val="standardContextual"/>
    </w:rPr>
  </w:style>
  <w:style w:type="paragraph" w:customStyle="1" w:styleId="E052CC5C1D7640E1B1FE3C74AB7F2F83">
    <w:name w:val="E052CC5C1D7640E1B1FE3C74AB7F2F83"/>
    <w:rsid w:val="00CA14DF"/>
    <w:pPr>
      <w:spacing w:line="278" w:lineRule="auto"/>
    </w:pPr>
    <w:rPr>
      <w:kern w:val="2"/>
      <w:sz w:val="24"/>
      <w:szCs w:val="24"/>
      <w14:ligatures w14:val="standardContextual"/>
    </w:rPr>
  </w:style>
  <w:style w:type="paragraph" w:customStyle="1" w:styleId="390580C72C9A491096C75A7108F97815">
    <w:name w:val="390580C72C9A491096C75A7108F97815"/>
    <w:rsid w:val="00CA14DF"/>
    <w:pPr>
      <w:spacing w:line="278" w:lineRule="auto"/>
    </w:pPr>
    <w:rPr>
      <w:kern w:val="2"/>
      <w:sz w:val="24"/>
      <w:szCs w:val="24"/>
      <w14:ligatures w14:val="standardContextual"/>
    </w:rPr>
  </w:style>
  <w:style w:type="paragraph" w:customStyle="1" w:styleId="ABCE35D76E814866A5AD5D44B2EE79F6">
    <w:name w:val="ABCE35D76E814866A5AD5D44B2EE79F6"/>
    <w:rsid w:val="00CA14DF"/>
    <w:pPr>
      <w:spacing w:line="278" w:lineRule="auto"/>
    </w:pPr>
    <w:rPr>
      <w:kern w:val="2"/>
      <w:sz w:val="24"/>
      <w:szCs w:val="24"/>
      <w14:ligatures w14:val="standardContextual"/>
    </w:rPr>
  </w:style>
  <w:style w:type="paragraph" w:customStyle="1" w:styleId="D894261BBFAF45BFB39D3421560F0048">
    <w:name w:val="D894261BBFAF45BFB39D3421560F0048"/>
    <w:rsid w:val="00CA14DF"/>
    <w:pPr>
      <w:spacing w:line="278" w:lineRule="auto"/>
    </w:pPr>
    <w:rPr>
      <w:kern w:val="2"/>
      <w:sz w:val="24"/>
      <w:szCs w:val="24"/>
      <w14:ligatures w14:val="standardContextual"/>
    </w:rPr>
  </w:style>
  <w:style w:type="paragraph" w:customStyle="1" w:styleId="FB4A9A1E9D864691B73D938D81BAED19">
    <w:name w:val="FB4A9A1E9D864691B73D938D81BAED19"/>
    <w:rsid w:val="00CA14DF"/>
    <w:pPr>
      <w:spacing w:line="278" w:lineRule="auto"/>
    </w:pPr>
    <w:rPr>
      <w:kern w:val="2"/>
      <w:sz w:val="24"/>
      <w:szCs w:val="24"/>
      <w14:ligatures w14:val="standardContextual"/>
    </w:rPr>
  </w:style>
  <w:style w:type="paragraph" w:customStyle="1" w:styleId="77A05637EB094925A8F27931FBE67593">
    <w:name w:val="77A05637EB094925A8F27931FBE67593"/>
    <w:rsid w:val="00CA14DF"/>
    <w:pPr>
      <w:spacing w:line="278" w:lineRule="auto"/>
    </w:pPr>
    <w:rPr>
      <w:kern w:val="2"/>
      <w:sz w:val="24"/>
      <w:szCs w:val="24"/>
      <w14:ligatures w14:val="standardContextual"/>
    </w:rPr>
  </w:style>
  <w:style w:type="paragraph" w:customStyle="1" w:styleId="FD970A14D663495BBE5B7C0EFCBCA4A8">
    <w:name w:val="FD970A14D663495BBE5B7C0EFCBCA4A8"/>
    <w:rsid w:val="00CA14DF"/>
    <w:pPr>
      <w:spacing w:line="278" w:lineRule="auto"/>
    </w:pPr>
    <w:rPr>
      <w:kern w:val="2"/>
      <w:sz w:val="24"/>
      <w:szCs w:val="24"/>
      <w14:ligatures w14:val="standardContextual"/>
    </w:rPr>
  </w:style>
  <w:style w:type="paragraph" w:customStyle="1" w:styleId="A9E906B5CE524B21BC33DC4329D2F384">
    <w:name w:val="A9E906B5CE524B21BC33DC4329D2F384"/>
    <w:rsid w:val="00811DB7"/>
    <w:pPr>
      <w:spacing w:line="278" w:lineRule="auto"/>
    </w:pPr>
    <w:rPr>
      <w:kern w:val="2"/>
      <w:sz w:val="24"/>
      <w:szCs w:val="24"/>
      <w14:ligatures w14:val="standardContextual"/>
    </w:rPr>
  </w:style>
  <w:style w:type="paragraph" w:customStyle="1" w:styleId="C0DAA6C1C23A4A18A5BD385938E46EEF">
    <w:name w:val="C0DAA6C1C23A4A18A5BD385938E46EEF"/>
    <w:rsid w:val="00811DB7"/>
    <w:pPr>
      <w:spacing w:line="278" w:lineRule="auto"/>
    </w:pPr>
    <w:rPr>
      <w:kern w:val="2"/>
      <w:sz w:val="24"/>
      <w:szCs w:val="24"/>
      <w14:ligatures w14:val="standardContextual"/>
    </w:rPr>
  </w:style>
  <w:style w:type="paragraph" w:customStyle="1" w:styleId="5777587820A840A6B96B456FEE0161DD">
    <w:name w:val="5777587820A840A6B96B456FEE0161DD"/>
    <w:rsid w:val="00811DB7"/>
    <w:pPr>
      <w:spacing w:line="278" w:lineRule="auto"/>
    </w:pPr>
    <w:rPr>
      <w:kern w:val="2"/>
      <w:sz w:val="24"/>
      <w:szCs w:val="24"/>
      <w14:ligatures w14:val="standardContextual"/>
    </w:rPr>
  </w:style>
  <w:style w:type="paragraph" w:customStyle="1" w:styleId="15070FA6A00E4ED7A2F88CDC4E21559F">
    <w:name w:val="15070FA6A00E4ED7A2F88CDC4E21559F"/>
    <w:rsid w:val="00811DB7"/>
    <w:pPr>
      <w:spacing w:line="278" w:lineRule="auto"/>
    </w:pPr>
    <w:rPr>
      <w:kern w:val="2"/>
      <w:sz w:val="24"/>
      <w:szCs w:val="24"/>
      <w14:ligatures w14:val="standardContextual"/>
    </w:rPr>
  </w:style>
  <w:style w:type="paragraph" w:customStyle="1" w:styleId="E421B4C94A284A9595BCCA1197B19E8A">
    <w:name w:val="E421B4C94A284A9595BCCA1197B19E8A"/>
    <w:rsid w:val="00811DB7"/>
    <w:pPr>
      <w:spacing w:line="278" w:lineRule="auto"/>
    </w:pPr>
    <w:rPr>
      <w:kern w:val="2"/>
      <w:sz w:val="24"/>
      <w:szCs w:val="24"/>
      <w14:ligatures w14:val="standardContextual"/>
    </w:rPr>
  </w:style>
  <w:style w:type="paragraph" w:customStyle="1" w:styleId="07929D10A26B4A1AAFA85F91EE914C0B">
    <w:name w:val="07929D10A26B4A1AAFA85F91EE914C0B"/>
    <w:rsid w:val="00811DB7"/>
    <w:pPr>
      <w:spacing w:line="278" w:lineRule="auto"/>
    </w:pPr>
    <w:rPr>
      <w:kern w:val="2"/>
      <w:sz w:val="24"/>
      <w:szCs w:val="24"/>
      <w14:ligatures w14:val="standardContextual"/>
    </w:rPr>
  </w:style>
  <w:style w:type="paragraph" w:customStyle="1" w:styleId="19E4E99D173942B1BB5E42370565ABB6">
    <w:name w:val="19E4E99D173942B1BB5E42370565ABB6"/>
    <w:rsid w:val="00811DB7"/>
    <w:pPr>
      <w:spacing w:line="278" w:lineRule="auto"/>
    </w:pPr>
    <w:rPr>
      <w:kern w:val="2"/>
      <w:sz w:val="24"/>
      <w:szCs w:val="24"/>
      <w14:ligatures w14:val="standardContextual"/>
    </w:rPr>
  </w:style>
  <w:style w:type="paragraph" w:customStyle="1" w:styleId="A0C33CCC1BE54314A9A316BC5B72F7C3">
    <w:name w:val="A0C33CCC1BE54314A9A316BC5B72F7C3"/>
    <w:rsid w:val="00811DB7"/>
    <w:pPr>
      <w:spacing w:line="278" w:lineRule="auto"/>
    </w:pPr>
    <w:rPr>
      <w:kern w:val="2"/>
      <w:sz w:val="24"/>
      <w:szCs w:val="24"/>
      <w14:ligatures w14:val="standardContextual"/>
    </w:rPr>
  </w:style>
  <w:style w:type="paragraph" w:customStyle="1" w:styleId="55CE27E462E94F0FBFC8A90E4DC69957">
    <w:name w:val="55CE27E462E94F0FBFC8A90E4DC69957"/>
    <w:rsid w:val="00811DB7"/>
    <w:pPr>
      <w:spacing w:line="278" w:lineRule="auto"/>
    </w:pPr>
    <w:rPr>
      <w:kern w:val="2"/>
      <w:sz w:val="24"/>
      <w:szCs w:val="24"/>
      <w14:ligatures w14:val="standardContextual"/>
    </w:rPr>
  </w:style>
  <w:style w:type="paragraph" w:customStyle="1" w:styleId="1B3EC07B51DA4AAFB2E34291DF7E9A17">
    <w:name w:val="1B3EC07B51DA4AAFB2E34291DF7E9A17"/>
    <w:rsid w:val="00811DB7"/>
    <w:pPr>
      <w:spacing w:line="278" w:lineRule="auto"/>
    </w:pPr>
    <w:rPr>
      <w:kern w:val="2"/>
      <w:sz w:val="24"/>
      <w:szCs w:val="24"/>
      <w14:ligatures w14:val="standardContextual"/>
    </w:rPr>
  </w:style>
  <w:style w:type="paragraph" w:customStyle="1" w:styleId="53BC49173D5048F9B5D92455A399821B">
    <w:name w:val="53BC49173D5048F9B5D92455A399821B"/>
    <w:rsid w:val="00811DB7"/>
    <w:pPr>
      <w:spacing w:line="278" w:lineRule="auto"/>
    </w:pPr>
    <w:rPr>
      <w:kern w:val="2"/>
      <w:sz w:val="24"/>
      <w:szCs w:val="24"/>
      <w14:ligatures w14:val="standardContextual"/>
    </w:rPr>
  </w:style>
  <w:style w:type="paragraph" w:customStyle="1" w:styleId="7AFD08F3143F4387B31CFDA13F956F73">
    <w:name w:val="7AFD08F3143F4387B31CFDA13F956F73"/>
    <w:rsid w:val="00811DB7"/>
    <w:pPr>
      <w:spacing w:line="278" w:lineRule="auto"/>
    </w:pPr>
    <w:rPr>
      <w:kern w:val="2"/>
      <w:sz w:val="24"/>
      <w:szCs w:val="24"/>
      <w14:ligatures w14:val="standardContextual"/>
    </w:rPr>
  </w:style>
  <w:style w:type="paragraph" w:customStyle="1" w:styleId="1751315DAA054FA19BA40F1ADA1784DA">
    <w:name w:val="1751315DAA054FA19BA40F1ADA1784DA"/>
    <w:rsid w:val="00811DB7"/>
    <w:pPr>
      <w:spacing w:line="278" w:lineRule="auto"/>
    </w:pPr>
    <w:rPr>
      <w:kern w:val="2"/>
      <w:sz w:val="24"/>
      <w:szCs w:val="24"/>
      <w14:ligatures w14:val="standardContextual"/>
    </w:rPr>
  </w:style>
  <w:style w:type="paragraph" w:customStyle="1" w:styleId="24E1EA03DAC04269BA2FDED96AD07399">
    <w:name w:val="24E1EA03DAC04269BA2FDED96AD07399"/>
    <w:rsid w:val="00811DB7"/>
    <w:pPr>
      <w:spacing w:line="278" w:lineRule="auto"/>
    </w:pPr>
    <w:rPr>
      <w:kern w:val="2"/>
      <w:sz w:val="24"/>
      <w:szCs w:val="24"/>
      <w14:ligatures w14:val="standardContextual"/>
    </w:rPr>
  </w:style>
  <w:style w:type="paragraph" w:customStyle="1" w:styleId="0BDAADC8D6B84FE0B1217C2B1197FC84">
    <w:name w:val="0BDAADC8D6B84FE0B1217C2B1197FC84"/>
    <w:rsid w:val="00811DB7"/>
    <w:pPr>
      <w:spacing w:line="278" w:lineRule="auto"/>
    </w:pPr>
    <w:rPr>
      <w:kern w:val="2"/>
      <w:sz w:val="24"/>
      <w:szCs w:val="24"/>
      <w14:ligatures w14:val="standardContextual"/>
    </w:rPr>
  </w:style>
  <w:style w:type="paragraph" w:customStyle="1" w:styleId="AFDA723AD60F48E1ACEE4AFA3F153348">
    <w:name w:val="AFDA723AD60F48E1ACEE4AFA3F153348"/>
    <w:rsid w:val="00811DB7"/>
    <w:pPr>
      <w:spacing w:line="278" w:lineRule="auto"/>
    </w:pPr>
    <w:rPr>
      <w:kern w:val="2"/>
      <w:sz w:val="24"/>
      <w:szCs w:val="24"/>
      <w14:ligatures w14:val="standardContextual"/>
    </w:rPr>
  </w:style>
  <w:style w:type="paragraph" w:customStyle="1" w:styleId="96FD4BD834DC470A81E4058A45374B7B">
    <w:name w:val="96FD4BD834DC470A81E4058A45374B7B"/>
    <w:rsid w:val="00811DB7"/>
    <w:pPr>
      <w:spacing w:line="278" w:lineRule="auto"/>
    </w:pPr>
    <w:rPr>
      <w:kern w:val="2"/>
      <w:sz w:val="24"/>
      <w:szCs w:val="24"/>
      <w14:ligatures w14:val="standardContextual"/>
    </w:rPr>
  </w:style>
  <w:style w:type="paragraph" w:customStyle="1" w:styleId="33C26D8AC9104B7EBE28A1177CC5AC4A">
    <w:name w:val="33C26D8AC9104B7EBE28A1177CC5AC4A"/>
    <w:rsid w:val="00811DB7"/>
    <w:pPr>
      <w:spacing w:line="278" w:lineRule="auto"/>
    </w:pPr>
    <w:rPr>
      <w:kern w:val="2"/>
      <w:sz w:val="24"/>
      <w:szCs w:val="24"/>
      <w14:ligatures w14:val="standardContextual"/>
    </w:rPr>
  </w:style>
  <w:style w:type="paragraph" w:customStyle="1" w:styleId="AC18C31EA050408394BD87B779EEFD31">
    <w:name w:val="AC18C31EA050408394BD87B779EEFD31"/>
    <w:rsid w:val="00811DB7"/>
    <w:pPr>
      <w:spacing w:line="278" w:lineRule="auto"/>
    </w:pPr>
    <w:rPr>
      <w:kern w:val="2"/>
      <w:sz w:val="24"/>
      <w:szCs w:val="24"/>
      <w14:ligatures w14:val="standardContextual"/>
    </w:rPr>
  </w:style>
  <w:style w:type="paragraph" w:customStyle="1" w:styleId="B51AF8B682FF4431A274AF1CB1A42419">
    <w:name w:val="B51AF8B682FF4431A274AF1CB1A42419"/>
    <w:rsid w:val="00811DB7"/>
    <w:pPr>
      <w:spacing w:line="278" w:lineRule="auto"/>
    </w:pPr>
    <w:rPr>
      <w:kern w:val="2"/>
      <w:sz w:val="24"/>
      <w:szCs w:val="24"/>
      <w14:ligatures w14:val="standardContextual"/>
    </w:rPr>
  </w:style>
  <w:style w:type="paragraph" w:customStyle="1" w:styleId="C8224339C51048CBA0D73C6DF4BA695D">
    <w:name w:val="C8224339C51048CBA0D73C6DF4BA695D"/>
    <w:rsid w:val="00811DB7"/>
    <w:pPr>
      <w:spacing w:line="278" w:lineRule="auto"/>
    </w:pPr>
    <w:rPr>
      <w:kern w:val="2"/>
      <w:sz w:val="24"/>
      <w:szCs w:val="24"/>
      <w14:ligatures w14:val="standardContextual"/>
    </w:rPr>
  </w:style>
  <w:style w:type="paragraph" w:customStyle="1" w:styleId="99427340C82047E7B4C7EBDC23A65022">
    <w:name w:val="99427340C82047E7B4C7EBDC23A65022"/>
    <w:rsid w:val="00811DB7"/>
    <w:pPr>
      <w:spacing w:line="278" w:lineRule="auto"/>
    </w:pPr>
    <w:rPr>
      <w:kern w:val="2"/>
      <w:sz w:val="24"/>
      <w:szCs w:val="24"/>
      <w14:ligatures w14:val="standardContextual"/>
    </w:rPr>
  </w:style>
  <w:style w:type="paragraph" w:customStyle="1" w:styleId="38B8288C3E084038A0FFB0E6137FABC3">
    <w:name w:val="38B8288C3E084038A0FFB0E6137FABC3"/>
    <w:rsid w:val="00811DB7"/>
    <w:pPr>
      <w:spacing w:line="278" w:lineRule="auto"/>
    </w:pPr>
    <w:rPr>
      <w:kern w:val="2"/>
      <w:sz w:val="24"/>
      <w:szCs w:val="24"/>
      <w14:ligatures w14:val="standardContextual"/>
    </w:rPr>
  </w:style>
  <w:style w:type="paragraph" w:customStyle="1" w:styleId="7E91548B147D47B394FD16F05B703F24">
    <w:name w:val="7E91548B147D47B394FD16F05B703F24"/>
    <w:rsid w:val="00811DB7"/>
    <w:pPr>
      <w:spacing w:line="278" w:lineRule="auto"/>
    </w:pPr>
    <w:rPr>
      <w:kern w:val="2"/>
      <w:sz w:val="24"/>
      <w:szCs w:val="24"/>
      <w14:ligatures w14:val="standardContextual"/>
    </w:rPr>
  </w:style>
  <w:style w:type="paragraph" w:customStyle="1" w:styleId="18A40B52314348429769805BBDF5CB2B">
    <w:name w:val="18A40B52314348429769805BBDF5CB2B"/>
    <w:rsid w:val="00811DB7"/>
    <w:pPr>
      <w:spacing w:line="278" w:lineRule="auto"/>
    </w:pPr>
    <w:rPr>
      <w:kern w:val="2"/>
      <w:sz w:val="24"/>
      <w:szCs w:val="24"/>
      <w14:ligatures w14:val="standardContextual"/>
    </w:rPr>
  </w:style>
  <w:style w:type="paragraph" w:customStyle="1" w:styleId="36D078432DFE4A059D77D28DEBDD7B92">
    <w:name w:val="36D078432DFE4A059D77D28DEBDD7B92"/>
    <w:rsid w:val="00811DB7"/>
    <w:pPr>
      <w:spacing w:line="278" w:lineRule="auto"/>
    </w:pPr>
    <w:rPr>
      <w:kern w:val="2"/>
      <w:sz w:val="24"/>
      <w:szCs w:val="24"/>
      <w14:ligatures w14:val="standardContextual"/>
    </w:rPr>
  </w:style>
  <w:style w:type="paragraph" w:customStyle="1" w:styleId="3126B09474174D769DBDB18CC8894134">
    <w:name w:val="3126B09474174D769DBDB18CC8894134"/>
    <w:rsid w:val="00811DB7"/>
    <w:pPr>
      <w:spacing w:line="278" w:lineRule="auto"/>
    </w:pPr>
    <w:rPr>
      <w:kern w:val="2"/>
      <w:sz w:val="24"/>
      <w:szCs w:val="24"/>
      <w14:ligatures w14:val="standardContextual"/>
    </w:rPr>
  </w:style>
  <w:style w:type="paragraph" w:customStyle="1" w:styleId="1D8FCA307B454C25A620A0CBF7C713F1">
    <w:name w:val="1D8FCA307B454C25A620A0CBF7C713F1"/>
    <w:rsid w:val="00811DB7"/>
    <w:pPr>
      <w:spacing w:line="278" w:lineRule="auto"/>
    </w:pPr>
    <w:rPr>
      <w:kern w:val="2"/>
      <w:sz w:val="24"/>
      <w:szCs w:val="24"/>
      <w14:ligatures w14:val="standardContextual"/>
    </w:rPr>
  </w:style>
  <w:style w:type="paragraph" w:customStyle="1" w:styleId="C6681AB508894BC4A395F18B0EB63D11">
    <w:name w:val="C6681AB508894BC4A395F18B0EB63D11"/>
    <w:rsid w:val="00811DB7"/>
    <w:pPr>
      <w:spacing w:line="278" w:lineRule="auto"/>
    </w:pPr>
    <w:rPr>
      <w:kern w:val="2"/>
      <w:sz w:val="24"/>
      <w:szCs w:val="24"/>
      <w14:ligatures w14:val="standardContextual"/>
    </w:rPr>
  </w:style>
  <w:style w:type="paragraph" w:customStyle="1" w:styleId="D419B378C3EC4BAAAF9B1931869A4780">
    <w:name w:val="D419B378C3EC4BAAAF9B1931869A4780"/>
    <w:rsid w:val="00811DB7"/>
    <w:pPr>
      <w:spacing w:line="278" w:lineRule="auto"/>
    </w:pPr>
    <w:rPr>
      <w:kern w:val="2"/>
      <w:sz w:val="24"/>
      <w:szCs w:val="24"/>
      <w14:ligatures w14:val="standardContextual"/>
    </w:rPr>
  </w:style>
  <w:style w:type="paragraph" w:customStyle="1" w:styleId="0E8A1F3123284BA0ADBCFE0E9EDCA4A3">
    <w:name w:val="0E8A1F3123284BA0ADBCFE0E9EDCA4A3"/>
    <w:rsid w:val="00811DB7"/>
    <w:pPr>
      <w:spacing w:line="278" w:lineRule="auto"/>
    </w:pPr>
    <w:rPr>
      <w:kern w:val="2"/>
      <w:sz w:val="24"/>
      <w:szCs w:val="24"/>
      <w14:ligatures w14:val="standardContextual"/>
    </w:rPr>
  </w:style>
  <w:style w:type="paragraph" w:customStyle="1" w:styleId="33AC0B707F1E4F689FD7292B49AC4469">
    <w:name w:val="33AC0B707F1E4F689FD7292B49AC4469"/>
    <w:rsid w:val="00811DB7"/>
    <w:pPr>
      <w:spacing w:line="278" w:lineRule="auto"/>
    </w:pPr>
    <w:rPr>
      <w:kern w:val="2"/>
      <w:sz w:val="24"/>
      <w:szCs w:val="24"/>
      <w14:ligatures w14:val="standardContextual"/>
    </w:rPr>
  </w:style>
  <w:style w:type="paragraph" w:customStyle="1" w:styleId="29B6D6094AEF46549D3A44E532907D9D">
    <w:name w:val="29B6D6094AEF46549D3A44E532907D9D"/>
    <w:rsid w:val="00811DB7"/>
    <w:pPr>
      <w:spacing w:line="278" w:lineRule="auto"/>
    </w:pPr>
    <w:rPr>
      <w:kern w:val="2"/>
      <w:sz w:val="24"/>
      <w:szCs w:val="24"/>
      <w14:ligatures w14:val="standardContextual"/>
    </w:rPr>
  </w:style>
  <w:style w:type="paragraph" w:customStyle="1" w:styleId="17ECB625B4AA4A1A9DC181228B1BDBFB">
    <w:name w:val="17ECB625B4AA4A1A9DC181228B1BDBFB"/>
    <w:rsid w:val="00811DB7"/>
    <w:pPr>
      <w:spacing w:line="278" w:lineRule="auto"/>
    </w:pPr>
    <w:rPr>
      <w:kern w:val="2"/>
      <w:sz w:val="24"/>
      <w:szCs w:val="24"/>
      <w14:ligatures w14:val="standardContextual"/>
    </w:rPr>
  </w:style>
  <w:style w:type="paragraph" w:customStyle="1" w:styleId="3AF8E06D811848FE8A42B0498CED5D2C">
    <w:name w:val="3AF8E06D811848FE8A42B0498CED5D2C"/>
    <w:rsid w:val="00811DB7"/>
    <w:pPr>
      <w:spacing w:line="278" w:lineRule="auto"/>
    </w:pPr>
    <w:rPr>
      <w:kern w:val="2"/>
      <w:sz w:val="24"/>
      <w:szCs w:val="24"/>
      <w14:ligatures w14:val="standardContextual"/>
    </w:rPr>
  </w:style>
  <w:style w:type="paragraph" w:customStyle="1" w:styleId="6F7F84E29C794C5798FA7199908ACA2E">
    <w:name w:val="6F7F84E29C794C5798FA7199908ACA2E"/>
    <w:rsid w:val="00811DB7"/>
    <w:pPr>
      <w:spacing w:line="278" w:lineRule="auto"/>
    </w:pPr>
    <w:rPr>
      <w:kern w:val="2"/>
      <w:sz w:val="24"/>
      <w:szCs w:val="24"/>
      <w14:ligatures w14:val="standardContextual"/>
    </w:rPr>
  </w:style>
  <w:style w:type="paragraph" w:customStyle="1" w:styleId="DEE166925223418C8BA375642CE300D0">
    <w:name w:val="DEE166925223418C8BA375642CE300D0"/>
    <w:rsid w:val="00811DB7"/>
    <w:pPr>
      <w:spacing w:line="278" w:lineRule="auto"/>
    </w:pPr>
    <w:rPr>
      <w:kern w:val="2"/>
      <w:sz w:val="24"/>
      <w:szCs w:val="24"/>
      <w14:ligatures w14:val="standardContextual"/>
    </w:rPr>
  </w:style>
  <w:style w:type="paragraph" w:customStyle="1" w:styleId="056F8A833B514D5782C49D1B58A254CD">
    <w:name w:val="056F8A833B514D5782C49D1B58A254CD"/>
    <w:rsid w:val="00811DB7"/>
    <w:pPr>
      <w:spacing w:line="278" w:lineRule="auto"/>
    </w:pPr>
    <w:rPr>
      <w:kern w:val="2"/>
      <w:sz w:val="24"/>
      <w:szCs w:val="24"/>
      <w14:ligatures w14:val="standardContextual"/>
    </w:rPr>
  </w:style>
  <w:style w:type="paragraph" w:customStyle="1" w:styleId="62FFAB3C3BD24DBDAF7DE132F5B2A824">
    <w:name w:val="62FFAB3C3BD24DBDAF7DE132F5B2A824"/>
    <w:rsid w:val="00811DB7"/>
    <w:pPr>
      <w:spacing w:line="278" w:lineRule="auto"/>
    </w:pPr>
    <w:rPr>
      <w:kern w:val="2"/>
      <w:sz w:val="24"/>
      <w:szCs w:val="24"/>
      <w14:ligatures w14:val="standardContextual"/>
    </w:rPr>
  </w:style>
  <w:style w:type="paragraph" w:customStyle="1" w:styleId="FF7B3F6381DC46D7B76775228BB54C0B">
    <w:name w:val="FF7B3F6381DC46D7B76775228BB54C0B"/>
    <w:rsid w:val="00811DB7"/>
    <w:pPr>
      <w:spacing w:line="278" w:lineRule="auto"/>
    </w:pPr>
    <w:rPr>
      <w:kern w:val="2"/>
      <w:sz w:val="24"/>
      <w:szCs w:val="24"/>
      <w14:ligatures w14:val="standardContextual"/>
    </w:rPr>
  </w:style>
  <w:style w:type="paragraph" w:customStyle="1" w:styleId="D15556BEE1A44DACA6987C2699FB6AC3">
    <w:name w:val="D15556BEE1A44DACA6987C2699FB6AC3"/>
    <w:rsid w:val="00811DB7"/>
    <w:pPr>
      <w:spacing w:line="278" w:lineRule="auto"/>
    </w:pPr>
    <w:rPr>
      <w:kern w:val="2"/>
      <w:sz w:val="24"/>
      <w:szCs w:val="24"/>
      <w14:ligatures w14:val="standardContextual"/>
    </w:rPr>
  </w:style>
  <w:style w:type="paragraph" w:customStyle="1" w:styleId="E7CCE4A16E324E7FBA883A8BB373418F">
    <w:name w:val="E7CCE4A16E324E7FBA883A8BB373418F"/>
    <w:rsid w:val="00811DB7"/>
    <w:pPr>
      <w:spacing w:line="278" w:lineRule="auto"/>
    </w:pPr>
    <w:rPr>
      <w:kern w:val="2"/>
      <w:sz w:val="24"/>
      <w:szCs w:val="24"/>
      <w14:ligatures w14:val="standardContextual"/>
    </w:rPr>
  </w:style>
  <w:style w:type="paragraph" w:customStyle="1" w:styleId="131AF7D4DA504BF6BCEF069BABC67CC8">
    <w:name w:val="131AF7D4DA504BF6BCEF069BABC67CC8"/>
    <w:rsid w:val="00811DB7"/>
    <w:pPr>
      <w:spacing w:line="278" w:lineRule="auto"/>
    </w:pPr>
    <w:rPr>
      <w:kern w:val="2"/>
      <w:sz w:val="24"/>
      <w:szCs w:val="24"/>
      <w14:ligatures w14:val="standardContextual"/>
    </w:rPr>
  </w:style>
  <w:style w:type="paragraph" w:customStyle="1" w:styleId="508EF6F248D14AB2B46EF4F9CA6DE8F2">
    <w:name w:val="508EF6F248D14AB2B46EF4F9CA6DE8F2"/>
    <w:rsid w:val="00811DB7"/>
    <w:pPr>
      <w:spacing w:line="278" w:lineRule="auto"/>
    </w:pPr>
    <w:rPr>
      <w:kern w:val="2"/>
      <w:sz w:val="24"/>
      <w:szCs w:val="24"/>
      <w14:ligatures w14:val="standardContextual"/>
    </w:rPr>
  </w:style>
  <w:style w:type="paragraph" w:customStyle="1" w:styleId="7E9073A1E7D24C18AD0A986825AE52E5">
    <w:name w:val="7E9073A1E7D24C18AD0A986825AE52E5"/>
    <w:rsid w:val="00811DB7"/>
    <w:pPr>
      <w:spacing w:line="278" w:lineRule="auto"/>
    </w:pPr>
    <w:rPr>
      <w:kern w:val="2"/>
      <w:sz w:val="24"/>
      <w:szCs w:val="24"/>
      <w14:ligatures w14:val="standardContextual"/>
    </w:rPr>
  </w:style>
  <w:style w:type="paragraph" w:customStyle="1" w:styleId="19C24BB87EE342ED853EE2314A828C9E">
    <w:name w:val="19C24BB87EE342ED853EE2314A828C9E"/>
    <w:rsid w:val="00811DB7"/>
    <w:pPr>
      <w:spacing w:line="278" w:lineRule="auto"/>
    </w:pPr>
    <w:rPr>
      <w:kern w:val="2"/>
      <w:sz w:val="24"/>
      <w:szCs w:val="24"/>
      <w14:ligatures w14:val="standardContextual"/>
    </w:rPr>
  </w:style>
  <w:style w:type="paragraph" w:customStyle="1" w:styleId="7446132B4D984E348FCF130F6177CEE7">
    <w:name w:val="7446132B4D984E348FCF130F6177CEE7"/>
    <w:rsid w:val="00811DB7"/>
    <w:pPr>
      <w:spacing w:line="278" w:lineRule="auto"/>
    </w:pPr>
    <w:rPr>
      <w:kern w:val="2"/>
      <w:sz w:val="24"/>
      <w:szCs w:val="24"/>
      <w14:ligatures w14:val="standardContextual"/>
    </w:rPr>
  </w:style>
  <w:style w:type="paragraph" w:customStyle="1" w:styleId="72F1C36259B946DA9F33C8376677C9A9">
    <w:name w:val="72F1C36259B946DA9F33C8376677C9A9"/>
    <w:rsid w:val="00811DB7"/>
    <w:pPr>
      <w:spacing w:line="278" w:lineRule="auto"/>
    </w:pPr>
    <w:rPr>
      <w:kern w:val="2"/>
      <w:sz w:val="24"/>
      <w:szCs w:val="24"/>
      <w14:ligatures w14:val="standardContextual"/>
    </w:rPr>
  </w:style>
  <w:style w:type="paragraph" w:customStyle="1" w:styleId="8C3F1042B0A04F319AA753AD4AF2BD02">
    <w:name w:val="8C3F1042B0A04F319AA753AD4AF2BD02"/>
    <w:rsid w:val="00811DB7"/>
    <w:pPr>
      <w:spacing w:line="278" w:lineRule="auto"/>
    </w:pPr>
    <w:rPr>
      <w:kern w:val="2"/>
      <w:sz w:val="24"/>
      <w:szCs w:val="24"/>
      <w14:ligatures w14:val="standardContextual"/>
    </w:rPr>
  </w:style>
  <w:style w:type="paragraph" w:customStyle="1" w:styleId="1410BDBCE6D04A40946D2546B5F547A3">
    <w:name w:val="1410BDBCE6D04A40946D2546B5F547A3"/>
    <w:rsid w:val="00811DB7"/>
    <w:pPr>
      <w:spacing w:line="278" w:lineRule="auto"/>
    </w:pPr>
    <w:rPr>
      <w:kern w:val="2"/>
      <w:sz w:val="24"/>
      <w:szCs w:val="24"/>
      <w14:ligatures w14:val="standardContextual"/>
    </w:rPr>
  </w:style>
  <w:style w:type="paragraph" w:customStyle="1" w:styleId="A79AC65BCF60475992D197C54B03DA6C">
    <w:name w:val="A79AC65BCF60475992D197C54B03DA6C"/>
    <w:rsid w:val="00F926EC"/>
    <w:pPr>
      <w:spacing w:line="278" w:lineRule="auto"/>
    </w:pPr>
    <w:rPr>
      <w:kern w:val="2"/>
      <w:sz w:val="24"/>
      <w:szCs w:val="24"/>
      <w14:ligatures w14:val="standardContextual"/>
    </w:rPr>
  </w:style>
  <w:style w:type="paragraph" w:customStyle="1" w:styleId="8FB4B3028884478EAB3084AEE20372AF">
    <w:name w:val="8FB4B3028884478EAB3084AEE20372AF"/>
    <w:rsid w:val="00F926EC"/>
    <w:pPr>
      <w:spacing w:line="278" w:lineRule="auto"/>
    </w:pPr>
    <w:rPr>
      <w:kern w:val="2"/>
      <w:sz w:val="24"/>
      <w:szCs w:val="24"/>
      <w14:ligatures w14:val="standardContextual"/>
    </w:rPr>
  </w:style>
  <w:style w:type="paragraph" w:customStyle="1" w:styleId="FCF24AA07957422E88118F82A1B965AE">
    <w:name w:val="FCF24AA07957422E88118F82A1B965AE"/>
    <w:rsid w:val="00F926EC"/>
    <w:pPr>
      <w:spacing w:line="278" w:lineRule="auto"/>
    </w:pPr>
    <w:rPr>
      <w:kern w:val="2"/>
      <w:sz w:val="24"/>
      <w:szCs w:val="24"/>
      <w14:ligatures w14:val="standardContextual"/>
    </w:rPr>
  </w:style>
  <w:style w:type="paragraph" w:customStyle="1" w:styleId="58D9254C5C694798845286D2ECCC61CC">
    <w:name w:val="58D9254C5C694798845286D2ECCC61CC"/>
    <w:rsid w:val="00F926EC"/>
    <w:pPr>
      <w:spacing w:line="278" w:lineRule="auto"/>
    </w:pPr>
    <w:rPr>
      <w:kern w:val="2"/>
      <w:sz w:val="24"/>
      <w:szCs w:val="24"/>
      <w14:ligatures w14:val="standardContextual"/>
    </w:rPr>
  </w:style>
  <w:style w:type="paragraph" w:customStyle="1" w:styleId="ED3A8C940A664D3B9B09F4EB28207D7D">
    <w:name w:val="ED3A8C940A664D3B9B09F4EB28207D7D"/>
    <w:rsid w:val="00F926EC"/>
    <w:pPr>
      <w:spacing w:line="278" w:lineRule="auto"/>
    </w:pPr>
    <w:rPr>
      <w:kern w:val="2"/>
      <w:sz w:val="24"/>
      <w:szCs w:val="24"/>
      <w14:ligatures w14:val="standardContextual"/>
    </w:rPr>
  </w:style>
  <w:style w:type="paragraph" w:customStyle="1" w:styleId="27E55AE5DE3A407DB42D906A88782C45">
    <w:name w:val="27E55AE5DE3A407DB42D906A88782C45"/>
    <w:rsid w:val="00F926EC"/>
    <w:pPr>
      <w:spacing w:line="278" w:lineRule="auto"/>
    </w:pPr>
    <w:rPr>
      <w:kern w:val="2"/>
      <w:sz w:val="24"/>
      <w:szCs w:val="24"/>
      <w14:ligatures w14:val="standardContextual"/>
    </w:rPr>
  </w:style>
  <w:style w:type="paragraph" w:customStyle="1" w:styleId="8C823F6E5F474282A709A586E9A1A598">
    <w:name w:val="8C823F6E5F474282A709A586E9A1A598"/>
    <w:rsid w:val="00F926EC"/>
    <w:pPr>
      <w:spacing w:line="278" w:lineRule="auto"/>
    </w:pPr>
    <w:rPr>
      <w:kern w:val="2"/>
      <w:sz w:val="24"/>
      <w:szCs w:val="24"/>
      <w14:ligatures w14:val="standardContextual"/>
    </w:rPr>
  </w:style>
  <w:style w:type="paragraph" w:customStyle="1" w:styleId="C5C6B0D4439A40E6936044BAE1833930">
    <w:name w:val="C5C6B0D4439A40E6936044BAE1833930"/>
    <w:rsid w:val="00F926EC"/>
    <w:pPr>
      <w:spacing w:line="278" w:lineRule="auto"/>
    </w:pPr>
    <w:rPr>
      <w:kern w:val="2"/>
      <w:sz w:val="24"/>
      <w:szCs w:val="24"/>
      <w14:ligatures w14:val="standardContextual"/>
    </w:rPr>
  </w:style>
  <w:style w:type="paragraph" w:customStyle="1" w:styleId="AB3AE9EC350F4DF482A81A8ADE17E7B3">
    <w:name w:val="AB3AE9EC350F4DF482A81A8ADE17E7B3"/>
    <w:rsid w:val="00F926EC"/>
    <w:pPr>
      <w:spacing w:line="278" w:lineRule="auto"/>
    </w:pPr>
    <w:rPr>
      <w:kern w:val="2"/>
      <w:sz w:val="24"/>
      <w:szCs w:val="24"/>
      <w14:ligatures w14:val="standardContextual"/>
    </w:rPr>
  </w:style>
  <w:style w:type="paragraph" w:customStyle="1" w:styleId="4833A3E042B042FC8745E983B468DF7D">
    <w:name w:val="4833A3E042B042FC8745E983B468DF7D"/>
    <w:rsid w:val="00F926EC"/>
    <w:pPr>
      <w:spacing w:line="278" w:lineRule="auto"/>
    </w:pPr>
    <w:rPr>
      <w:kern w:val="2"/>
      <w:sz w:val="24"/>
      <w:szCs w:val="24"/>
      <w14:ligatures w14:val="standardContextual"/>
    </w:rPr>
  </w:style>
  <w:style w:type="paragraph" w:customStyle="1" w:styleId="976149DF30604122864CFF57F6DBEE7A">
    <w:name w:val="976149DF30604122864CFF57F6DBEE7A"/>
    <w:rsid w:val="00F926EC"/>
    <w:pPr>
      <w:spacing w:line="278" w:lineRule="auto"/>
    </w:pPr>
    <w:rPr>
      <w:kern w:val="2"/>
      <w:sz w:val="24"/>
      <w:szCs w:val="24"/>
      <w14:ligatures w14:val="standardContextual"/>
    </w:rPr>
  </w:style>
  <w:style w:type="paragraph" w:customStyle="1" w:styleId="C01CA56296334446831D29F0F5A3C1A0">
    <w:name w:val="C01CA56296334446831D29F0F5A3C1A0"/>
    <w:rsid w:val="00F926EC"/>
    <w:pPr>
      <w:spacing w:line="278" w:lineRule="auto"/>
    </w:pPr>
    <w:rPr>
      <w:kern w:val="2"/>
      <w:sz w:val="24"/>
      <w:szCs w:val="24"/>
      <w14:ligatures w14:val="standardContextual"/>
    </w:rPr>
  </w:style>
  <w:style w:type="paragraph" w:customStyle="1" w:styleId="CF2ECA47FD094DE4BCEB21FFAABF3D25">
    <w:name w:val="CF2ECA47FD094DE4BCEB21FFAABF3D25"/>
    <w:rsid w:val="00F926EC"/>
    <w:pPr>
      <w:spacing w:line="278" w:lineRule="auto"/>
    </w:pPr>
    <w:rPr>
      <w:kern w:val="2"/>
      <w:sz w:val="24"/>
      <w:szCs w:val="24"/>
      <w14:ligatures w14:val="standardContextual"/>
    </w:rPr>
  </w:style>
  <w:style w:type="paragraph" w:customStyle="1" w:styleId="8EA9ABFEB0184E17A5AB0DE8507D547F">
    <w:name w:val="8EA9ABFEB0184E17A5AB0DE8507D547F"/>
    <w:rsid w:val="00F926EC"/>
    <w:pPr>
      <w:spacing w:line="278" w:lineRule="auto"/>
    </w:pPr>
    <w:rPr>
      <w:kern w:val="2"/>
      <w:sz w:val="24"/>
      <w:szCs w:val="24"/>
      <w14:ligatures w14:val="standardContextual"/>
    </w:rPr>
  </w:style>
  <w:style w:type="paragraph" w:customStyle="1" w:styleId="56754EC7E7564724AE6ECE2A1B4B4CAB">
    <w:name w:val="56754EC7E7564724AE6ECE2A1B4B4CAB"/>
    <w:rsid w:val="00F926EC"/>
    <w:pPr>
      <w:spacing w:line="278" w:lineRule="auto"/>
    </w:pPr>
    <w:rPr>
      <w:kern w:val="2"/>
      <w:sz w:val="24"/>
      <w:szCs w:val="24"/>
      <w14:ligatures w14:val="standardContextual"/>
    </w:rPr>
  </w:style>
  <w:style w:type="paragraph" w:customStyle="1" w:styleId="364ED8FC1C4B4D3299F0D111FA996AD9">
    <w:name w:val="364ED8FC1C4B4D3299F0D111FA996AD9"/>
    <w:rsid w:val="00F926EC"/>
    <w:pPr>
      <w:spacing w:line="278" w:lineRule="auto"/>
    </w:pPr>
    <w:rPr>
      <w:kern w:val="2"/>
      <w:sz w:val="24"/>
      <w:szCs w:val="24"/>
      <w14:ligatures w14:val="standardContextual"/>
    </w:rPr>
  </w:style>
  <w:style w:type="paragraph" w:customStyle="1" w:styleId="AEF98D4780764F0686C8303C4738A170">
    <w:name w:val="AEF98D4780764F0686C8303C4738A170"/>
    <w:rsid w:val="00F926EC"/>
    <w:pPr>
      <w:spacing w:line="278" w:lineRule="auto"/>
    </w:pPr>
    <w:rPr>
      <w:kern w:val="2"/>
      <w:sz w:val="24"/>
      <w:szCs w:val="24"/>
      <w14:ligatures w14:val="standardContextual"/>
    </w:rPr>
  </w:style>
  <w:style w:type="paragraph" w:customStyle="1" w:styleId="517BE1D99D024944BE19FBABC9B623B7">
    <w:name w:val="517BE1D99D024944BE19FBABC9B623B7"/>
    <w:rsid w:val="00F926EC"/>
    <w:pPr>
      <w:spacing w:line="278" w:lineRule="auto"/>
    </w:pPr>
    <w:rPr>
      <w:kern w:val="2"/>
      <w:sz w:val="24"/>
      <w:szCs w:val="24"/>
      <w14:ligatures w14:val="standardContextual"/>
    </w:rPr>
  </w:style>
  <w:style w:type="paragraph" w:customStyle="1" w:styleId="3B110E3B0DBB4BAC8A9A8B6FC0BB453C">
    <w:name w:val="3B110E3B0DBB4BAC8A9A8B6FC0BB453C"/>
    <w:rsid w:val="00F926EC"/>
    <w:pPr>
      <w:spacing w:line="278" w:lineRule="auto"/>
    </w:pPr>
    <w:rPr>
      <w:kern w:val="2"/>
      <w:sz w:val="24"/>
      <w:szCs w:val="24"/>
      <w14:ligatures w14:val="standardContextual"/>
    </w:rPr>
  </w:style>
  <w:style w:type="paragraph" w:customStyle="1" w:styleId="0F62A17E55A9458AB2EAD206045F6850">
    <w:name w:val="0F62A17E55A9458AB2EAD206045F6850"/>
    <w:rsid w:val="00F926EC"/>
    <w:pPr>
      <w:spacing w:line="278" w:lineRule="auto"/>
    </w:pPr>
    <w:rPr>
      <w:kern w:val="2"/>
      <w:sz w:val="24"/>
      <w:szCs w:val="24"/>
      <w14:ligatures w14:val="standardContextual"/>
    </w:rPr>
  </w:style>
  <w:style w:type="paragraph" w:customStyle="1" w:styleId="8287ACC734384EC7B2C70E4DB1DD6DB4">
    <w:name w:val="8287ACC734384EC7B2C70E4DB1DD6DB4"/>
    <w:rsid w:val="00F926EC"/>
    <w:pPr>
      <w:spacing w:line="278" w:lineRule="auto"/>
    </w:pPr>
    <w:rPr>
      <w:kern w:val="2"/>
      <w:sz w:val="24"/>
      <w:szCs w:val="24"/>
      <w14:ligatures w14:val="standardContextual"/>
    </w:rPr>
  </w:style>
  <w:style w:type="paragraph" w:customStyle="1" w:styleId="4980EED0853446B6B3741DA5B06F2A74">
    <w:name w:val="4980EED0853446B6B3741DA5B06F2A74"/>
    <w:rsid w:val="00F926EC"/>
    <w:pPr>
      <w:spacing w:line="278" w:lineRule="auto"/>
    </w:pPr>
    <w:rPr>
      <w:kern w:val="2"/>
      <w:sz w:val="24"/>
      <w:szCs w:val="24"/>
      <w14:ligatures w14:val="standardContextual"/>
    </w:rPr>
  </w:style>
  <w:style w:type="paragraph" w:customStyle="1" w:styleId="469DBB4E68A74D648BCDF039F7258E16">
    <w:name w:val="469DBB4E68A74D648BCDF039F7258E16"/>
    <w:rsid w:val="00F926EC"/>
    <w:pPr>
      <w:spacing w:line="278" w:lineRule="auto"/>
    </w:pPr>
    <w:rPr>
      <w:kern w:val="2"/>
      <w:sz w:val="24"/>
      <w:szCs w:val="24"/>
      <w14:ligatures w14:val="standardContextual"/>
    </w:rPr>
  </w:style>
  <w:style w:type="paragraph" w:customStyle="1" w:styleId="9774D12B8F1042B19EF33D8EF7BCA0CC">
    <w:name w:val="9774D12B8F1042B19EF33D8EF7BCA0CC"/>
    <w:rsid w:val="00F926EC"/>
    <w:pPr>
      <w:spacing w:line="278" w:lineRule="auto"/>
    </w:pPr>
    <w:rPr>
      <w:kern w:val="2"/>
      <w:sz w:val="24"/>
      <w:szCs w:val="24"/>
      <w14:ligatures w14:val="standardContextual"/>
    </w:rPr>
  </w:style>
  <w:style w:type="paragraph" w:customStyle="1" w:styleId="3E422873A7264F4CB5E4A10659C756BB">
    <w:name w:val="3E422873A7264F4CB5E4A10659C756BB"/>
    <w:rsid w:val="00F926EC"/>
    <w:pPr>
      <w:spacing w:line="278" w:lineRule="auto"/>
    </w:pPr>
    <w:rPr>
      <w:kern w:val="2"/>
      <w:sz w:val="24"/>
      <w:szCs w:val="24"/>
      <w14:ligatures w14:val="standardContextual"/>
    </w:rPr>
  </w:style>
  <w:style w:type="paragraph" w:customStyle="1" w:styleId="79A151F7C81F4DEE890044DDE0CA4EE2">
    <w:name w:val="79A151F7C81F4DEE890044DDE0CA4EE2"/>
    <w:rsid w:val="00F926EC"/>
    <w:pPr>
      <w:spacing w:line="278" w:lineRule="auto"/>
    </w:pPr>
    <w:rPr>
      <w:kern w:val="2"/>
      <w:sz w:val="24"/>
      <w:szCs w:val="24"/>
      <w14:ligatures w14:val="standardContextual"/>
    </w:rPr>
  </w:style>
  <w:style w:type="paragraph" w:customStyle="1" w:styleId="336C3E741C0E485794495A5FE78A6113">
    <w:name w:val="336C3E741C0E485794495A5FE78A6113"/>
    <w:rsid w:val="00F926EC"/>
    <w:pPr>
      <w:spacing w:line="278" w:lineRule="auto"/>
    </w:pPr>
    <w:rPr>
      <w:kern w:val="2"/>
      <w:sz w:val="24"/>
      <w:szCs w:val="24"/>
      <w14:ligatures w14:val="standardContextual"/>
    </w:rPr>
  </w:style>
  <w:style w:type="paragraph" w:customStyle="1" w:styleId="EED8EF0D0B2D47F28FA81AC31EF0067F">
    <w:name w:val="EED8EF0D0B2D47F28FA81AC31EF0067F"/>
    <w:rsid w:val="00F926EC"/>
    <w:pPr>
      <w:spacing w:line="278" w:lineRule="auto"/>
    </w:pPr>
    <w:rPr>
      <w:kern w:val="2"/>
      <w:sz w:val="24"/>
      <w:szCs w:val="24"/>
      <w14:ligatures w14:val="standardContextual"/>
    </w:rPr>
  </w:style>
  <w:style w:type="paragraph" w:customStyle="1" w:styleId="6F29671DB8EE499ABAD59A0A9CD71A49">
    <w:name w:val="6F29671DB8EE499ABAD59A0A9CD71A49"/>
    <w:rsid w:val="00F926EC"/>
    <w:pPr>
      <w:spacing w:line="278" w:lineRule="auto"/>
    </w:pPr>
    <w:rPr>
      <w:kern w:val="2"/>
      <w:sz w:val="24"/>
      <w:szCs w:val="24"/>
      <w14:ligatures w14:val="standardContextual"/>
    </w:rPr>
  </w:style>
  <w:style w:type="paragraph" w:customStyle="1" w:styleId="2D3A80FFCF3F48E1A468B8C514655E6A">
    <w:name w:val="2D3A80FFCF3F48E1A468B8C514655E6A"/>
    <w:rsid w:val="00F926EC"/>
    <w:pPr>
      <w:spacing w:line="278" w:lineRule="auto"/>
    </w:pPr>
    <w:rPr>
      <w:kern w:val="2"/>
      <w:sz w:val="24"/>
      <w:szCs w:val="24"/>
      <w14:ligatures w14:val="standardContextual"/>
    </w:rPr>
  </w:style>
  <w:style w:type="paragraph" w:customStyle="1" w:styleId="38AA78D1FEF4448D81CAB992B168E923">
    <w:name w:val="38AA78D1FEF4448D81CAB992B168E923"/>
    <w:rsid w:val="00F926EC"/>
    <w:pPr>
      <w:spacing w:line="278" w:lineRule="auto"/>
    </w:pPr>
    <w:rPr>
      <w:kern w:val="2"/>
      <w:sz w:val="24"/>
      <w:szCs w:val="24"/>
      <w14:ligatures w14:val="standardContextual"/>
    </w:rPr>
  </w:style>
  <w:style w:type="paragraph" w:customStyle="1" w:styleId="024F820D9E0A48DC8FD02218CC3C3E17">
    <w:name w:val="024F820D9E0A48DC8FD02218CC3C3E17"/>
    <w:rsid w:val="00F926EC"/>
    <w:pPr>
      <w:spacing w:line="278" w:lineRule="auto"/>
    </w:pPr>
    <w:rPr>
      <w:kern w:val="2"/>
      <w:sz w:val="24"/>
      <w:szCs w:val="24"/>
      <w14:ligatures w14:val="standardContextual"/>
    </w:rPr>
  </w:style>
  <w:style w:type="paragraph" w:customStyle="1" w:styleId="85D4BF913F0B4DCDA6A4DD1CF9986894">
    <w:name w:val="85D4BF913F0B4DCDA6A4DD1CF9986894"/>
    <w:rsid w:val="00F926EC"/>
    <w:pPr>
      <w:spacing w:line="278" w:lineRule="auto"/>
    </w:pPr>
    <w:rPr>
      <w:kern w:val="2"/>
      <w:sz w:val="24"/>
      <w:szCs w:val="24"/>
      <w14:ligatures w14:val="standardContextual"/>
    </w:rPr>
  </w:style>
  <w:style w:type="paragraph" w:customStyle="1" w:styleId="6FEE9B4D89394CD1A2FAD04923BCEA2B">
    <w:name w:val="6FEE9B4D89394CD1A2FAD04923BCEA2B"/>
    <w:rsid w:val="00F926EC"/>
    <w:pPr>
      <w:spacing w:line="278" w:lineRule="auto"/>
    </w:pPr>
    <w:rPr>
      <w:kern w:val="2"/>
      <w:sz w:val="24"/>
      <w:szCs w:val="24"/>
      <w14:ligatures w14:val="standardContextual"/>
    </w:rPr>
  </w:style>
  <w:style w:type="paragraph" w:customStyle="1" w:styleId="103C9E9CBF2E48C28F9F8B3DA93A6B11">
    <w:name w:val="103C9E9CBF2E48C28F9F8B3DA93A6B11"/>
    <w:rsid w:val="00F926EC"/>
    <w:pPr>
      <w:spacing w:line="278" w:lineRule="auto"/>
    </w:pPr>
    <w:rPr>
      <w:kern w:val="2"/>
      <w:sz w:val="24"/>
      <w:szCs w:val="24"/>
      <w14:ligatures w14:val="standardContextual"/>
    </w:rPr>
  </w:style>
  <w:style w:type="paragraph" w:customStyle="1" w:styleId="5F2E1E4CC05444EA934D70AE908F6943">
    <w:name w:val="5F2E1E4CC05444EA934D70AE908F6943"/>
    <w:rsid w:val="00F926EC"/>
    <w:pPr>
      <w:spacing w:line="278" w:lineRule="auto"/>
    </w:pPr>
    <w:rPr>
      <w:kern w:val="2"/>
      <w:sz w:val="24"/>
      <w:szCs w:val="24"/>
      <w14:ligatures w14:val="standardContextual"/>
    </w:rPr>
  </w:style>
  <w:style w:type="paragraph" w:customStyle="1" w:styleId="8D4046A30B1C4358A1FA66FD49E323CD">
    <w:name w:val="8D4046A30B1C4358A1FA66FD49E323CD"/>
    <w:rsid w:val="00F926EC"/>
    <w:pPr>
      <w:spacing w:line="278" w:lineRule="auto"/>
    </w:pPr>
    <w:rPr>
      <w:kern w:val="2"/>
      <w:sz w:val="24"/>
      <w:szCs w:val="24"/>
      <w14:ligatures w14:val="standardContextual"/>
    </w:rPr>
  </w:style>
  <w:style w:type="paragraph" w:customStyle="1" w:styleId="49B0D79A461D447E9A449FE60CCF02FB">
    <w:name w:val="49B0D79A461D447E9A449FE60CCF02FB"/>
    <w:rsid w:val="00D30A54"/>
    <w:pPr>
      <w:spacing w:line="278" w:lineRule="auto"/>
    </w:pPr>
    <w:rPr>
      <w:kern w:val="2"/>
      <w:sz w:val="24"/>
      <w:szCs w:val="24"/>
      <w14:ligatures w14:val="standardContextual"/>
    </w:rPr>
  </w:style>
  <w:style w:type="paragraph" w:customStyle="1" w:styleId="93309356EA3D415EA6518718D512C082">
    <w:name w:val="93309356EA3D415EA6518718D512C082"/>
    <w:rsid w:val="00D30A54"/>
    <w:pPr>
      <w:spacing w:line="278" w:lineRule="auto"/>
    </w:pPr>
    <w:rPr>
      <w:kern w:val="2"/>
      <w:sz w:val="24"/>
      <w:szCs w:val="24"/>
      <w14:ligatures w14:val="standardContextual"/>
    </w:rPr>
  </w:style>
  <w:style w:type="paragraph" w:customStyle="1" w:styleId="640054B6B6554CEBA808B94CDC751E39">
    <w:name w:val="640054B6B6554CEBA808B94CDC751E39"/>
    <w:rsid w:val="00D30A54"/>
    <w:pPr>
      <w:spacing w:line="278" w:lineRule="auto"/>
    </w:pPr>
    <w:rPr>
      <w:kern w:val="2"/>
      <w:sz w:val="24"/>
      <w:szCs w:val="24"/>
      <w14:ligatures w14:val="standardContextual"/>
    </w:rPr>
  </w:style>
  <w:style w:type="paragraph" w:customStyle="1" w:styleId="7ECBBF5C5D304DF59CF9595B6E03AAE1">
    <w:name w:val="7ECBBF5C5D304DF59CF9595B6E03AAE1"/>
    <w:rsid w:val="00D30A54"/>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839CE54-18B4-4401-B858-CE8246C622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79</Pages>
  <Words>28079</Words>
  <Characters>160054</Characters>
  <DocSecurity>0</DocSecurity>
  <Lines>1333</Lines>
  <Paragraphs>375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187758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2021-08-25T13:41:00Z</cp:lastPrinted>
  <dcterms:created xsi:type="dcterms:W3CDTF">2025-03-05T12:28:00Z</dcterms:created>
  <dcterms:modified xsi:type="dcterms:W3CDTF">2025-03-05T12:30:00Z</dcterms:modified>
</cp:coreProperties>
</file>