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4B63DC" w14:textId="0145680D" w:rsidR="00460D5A" w:rsidRPr="00CC1793" w:rsidRDefault="00B26412" w:rsidP="00887E9F">
      <w:pPr>
        <w:keepNext/>
        <w:spacing w:line="240" w:lineRule="exact"/>
        <w:jc w:val="center"/>
        <w:outlineLvl w:val="3"/>
        <w:rPr>
          <w:b/>
          <w:bCs/>
          <w:sz w:val="22"/>
          <w:szCs w:val="22"/>
        </w:rPr>
      </w:pPr>
      <w:r w:rsidRPr="00CC1793">
        <w:rPr>
          <w:b/>
          <w:bCs/>
          <w:sz w:val="22"/>
          <w:szCs w:val="22"/>
        </w:rPr>
        <w:t>SPECIFIKACIJE PONUJENEGA PREDMETA NAROČILA</w:t>
      </w:r>
    </w:p>
    <w:p w14:paraId="51625051" w14:textId="78B1955B" w:rsidR="00B26412" w:rsidRDefault="00B26412" w:rsidP="00B26412">
      <w:pPr>
        <w:spacing w:after="120" w:line="240" w:lineRule="exact"/>
        <w:jc w:val="both"/>
      </w:pPr>
    </w:p>
    <w:p w14:paraId="72FA5DC6" w14:textId="0C5EDC5B" w:rsidR="00CC1793" w:rsidRPr="00CC1793" w:rsidRDefault="00CC1793" w:rsidP="00B26412">
      <w:pPr>
        <w:spacing w:after="120" w:line="240" w:lineRule="exact"/>
        <w:jc w:val="both"/>
        <w:rPr>
          <w:b/>
          <w:bCs/>
        </w:rPr>
      </w:pPr>
      <w:r w:rsidRPr="00CC1793">
        <w:rPr>
          <w:b/>
          <w:bCs/>
        </w:rPr>
        <w:t>Ponudnik mora k ponudbi predložiti tehnično dokumentacijo, iz katere je razvidno, da ponujen</w:t>
      </w:r>
      <w:r w:rsidR="00AD5090">
        <w:rPr>
          <w:b/>
          <w:bCs/>
        </w:rPr>
        <w:t>a</w:t>
      </w:r>
      <w:r w:rsidRPr="00CC1793">
        <w:rPr>
          <w:b/>
          <w:bCs/>
        </w:rPr>
        <w:t xml:space="preserve"> </w:t>
      </w:r>
      <w:r w:rsidR="00AD5090">
        <w:rPr>
          <w:b/>
          <w:bCs/>
        </w:rPr>
        <w:t>strojna oprema</w:t>
      </w:r>
      <w:r w:rsidRPr="00CC1793">
        <w:rPr>
          <w:b/>
          <w:bCs/>
        </w:rPr>
        <w:t xml:space="preserve"> ustreza tehničnim zahtevam iz tehničnih specifikacij, ki so navedene v spodnji tabeli</w:t>
      </w:r>
      <w:r w:rsidR="00940AD7">
        <w:rPr>
          <w:b/>
          <w:bCs/>
        </w:rPr>
        <w:t xml:space="preserve"> pod točko A)</w:t>
      </w:r>
      <w:r w:rsidRPr="00CC1793">
        <w:rPr>
          <w:b/>
          <w:bCs/>
        </w:rPr>
        <w:t>.</w:t>
      </w:r>
    </w:p>
    <w:p w14:paraId="571317AE" w14:textId="04D831A1" w:rsidR="00B26412" w:rsidRDefault="00CC1793" w:rsidP="00B26412">
      <w:pPr>
        <w:spacing w:before="240" w:line="240" w:lineRule="exact"/>
        <w:jc w:val="both"/>
        <w:rPr>
          <w:b/>
        </w:rPr>
      </w:pPr>
      <w:r w:rsidRPr="00CC1793">
        <w:rPr>
          <w:b/>
        </w:rPr>
        <w:t>V primeru, da tehnična ali druga dokumentacija, s katero razpolaga ponudnik, ne vsebuje spodaj zahtevanega podatka oziroma podatek ni razviden, lahko ponudnik pod kazensko in materialno odgovornostjo priloži izjavo, da ponujena oprema ustreza določeni zahtevani tehnični lastnosti.</w:t>
      </w:r>
    </w:p>
    <w:p w14:paraId="12805517" w14:textId="2F2D2131" w:rsidR="00B26412" w:rsidRPr="00CF67B7" w:rsidRDefault="00940AD7" w:rsidP="00CF67B7">
      <w:pPr>
        <w:pStyle w:val="Odstavekseznama"/>
        <w:numPr>
          <w:ilvl w:val="0"/>
          <w:numId w:val="105"/>
        </w:numPr>
        <w:spacing w:before="240" w:line="240" w:lineRule="exact"/>
        <w:jc w:val="both"/>
        <w:rPr>
          <w:b/>
        </w:rPr>
      </w:pPr>
      <w:r w:rsidRPr="00940AD7">
        <w:rPr>
          <w:rFonts w:ascii="Arial" w:hAnsi="Arial" w:cs="Arial"/>
          <w:b/>
          <w:sz w:val="20"/>
          <w:szCs w:val="20"/>
        </w:rPr>
        <w:t>St</w:t>
      </w:r>
      <w:r>
        <w:rPr>
          <w:rFonts w:ascii="Arial" w:hAnsi="Arial" w:cs="Arial"/>
          <w:b/>
          <w:sz w:val="20"/>
          <w:szCs w:val="20"/>
        </w:rPr>
        <w:t>rojna oprema</w:t>
      </w:r>
    </w:p>
    <w:tbl>
      <w:tblPr>
        <w:tblW w:w="5000" w:type="pct"/>
        <w:tblCellMar>
          <w:top w:w="85" w:type="dxa"/>
          <w:bottom w:w="85" w:type="dxa"/>
        </w:tblCellMar>
        <w:tblLook w:val="04A0" w:firstRow="1" w:lastRow="0" w:firstColumn="1" w:lastColumn="0" w:noHBand="0" w:noVBand="1"/>
      </w:tblPr>
      <w:tblGrid>
        <w:gridCol w:w="2684"/>
        <w:gridCol w:w="3118"/>
        <w:gridCol w:w="3250"/>
      </w:tblGrid>
      <w:tr w:rsidR="00047EB1" w:rsidRPr="008D7A9B" w14:paraId="4A441AAC" w14:textId="77777777" w:rsidTr="00CC1793">
        <w:tc>
          <w:tcPr>
            <w:tcW w:w="1483" w:type="pct"/>
            <w:tcBorders>
              <w:top w:val="single" w:sz="8" w:space="0" w:color="auto"/>
              <w:left w:val="single" w:sz="8" w:space="0" w:color="auto"/>
              <w:bottom w:val="single" w:sz="4" w:space="0" w:color="000000"/>
              <w:right w:val="single" w:sz="12" w:space="0" w:color="auto"/>
            </w:tcBorders>
            <w:vAlign w:val="center"/>
          </w:tcPr>
          <w:p w14:paraId="3CF0470E" w14:textId="5B571197" w:rsidR="00FD22C2" w:rsidRPr="00CC1793" w:rsidRDefault="00FD22C2" w:rsidP="00FD22C2">
            <w:pPr>
              <w:spacing w:line="240" w:lineRule="exact"/>
              <w:jc w:val="center"/>
              <w:rPr>
                <w:b/>
              </w:rPr>
            </w:pPr>
            <w:r w:rsidRPr="00CC1793">
              <w:rPr>
                <w:b/>
              </w:rPr>
              <w:t>Zahtevane tehnične specifikacije</w:t>
            </w:r>
          </w:p>
        </w:tc>
        <w:tc>
          <w:tcPr>
            <w:tcW w:w="1722" w:type="pct"/>
            <w:tcBorders>
              <w:top w:val="single" w:sz="8" w:space="0" w:color="auto"/>
              <w:left w:val="single" w:sz="12" w:space="0" w:color="auto"/>
              <w:bottom w:val="single" w:sz="4" w:space="0" w:color="000000"/>
              <w:right w:val="single" w:sz="12" w:space="0" w:color="auto"/>
            </w:tcBorders>
            <w:vAlign w:val="center"/>
          </w:tcPr>
          <w:p w14:paraId="2A629AB2" w14:textId="79D804A8" w:rsidR="00FD22C2" w:rsidRPr="00CC1793" w:rsidRDefault="00FD22C2" w:rsidP="00FD22C2">
            <w:pPr>
              <w:spacing w:line="240" w:lineRule="exact"/>
              <w:jc w:val="center"/>
              <w:rPr>
                <w:b/>
              </w:rPr>
            </w:pPr>
            <w:r w:rsidRPr="00CC1793">
              <w:rPr>
                <w:b/>
              </w:rPr>
              <w:t>Ponujene tehnične specifikacije</w:t>
            </w:r>
            <w:r w:rsidR="00CC1793" w:rsidRPr="00CC1793">
              <w:rPr>
                <w:rStyle w:val="Sprotnaopomba-sklic"/>
                <w:b/>
              </w:rPr>
              <w:footnoteReference w:id="1"/>
            </w:r>
          </w:p>
        </w:tc>
        <w:tc>
          <w:tcPr>
            <w:tcW w:w="1795" w:type="pct"/>
            <w:tcBorders>
              <w:top w:val="single" w:sz="8" w:space="0" w:color="auto"/>
              <w:left w:val="single" w:sz="12" w:space="0" w:color="auto"/>
              <w:bottom w:val="single" w:sz="4" w:space="0" w:color="000000"/>
              <w:right w:val="single" w:sz="8" w:space="0" w:color="auto"/>
            </w:tcBorders>
          </w:tcPr>
          <w:p w14:paraId="499ABA72" w14:textId="0D2237E0" w:rsidR="00CC1793" w:rsidRPr="00CC1793" w:rsidRDefault="00CC1793" w:rsidP="00CC1793">
            <w:pPr>
              <w:spacing w:line="240" w:lineRule="exact"/>
              <w:jc w:val="center"/>
              <w:rPr>
                <w:b/>
              </w:rPr>
            </w:pPr>
            <w:r w:rsidRPr="00CC1793">
              <w:rPr>
                <w:b/>
              </w:rPr>
              <w:t xml:space="preserve">Navedba, kje v ponudbi se podatek nahaja </w:t>
            </w:r>
            <w:r w:rsidRPr="00CC1793">
              <w:rPr>
                <w:rStyle w:val="Sprotnaopomba-sklic"/>
                <w:b/>
              </w:rPr>
              <w:footnoteReference w:id="2"/>
            </w:r>
          </w:p>
          <w:p w14:paraId="23D555AA" w14:textId="4FEF81C7" w:rsidR="00FD22C2" w:rsidRPr="00CC1793" w:rsidRDefault="00CC1793" w:rsidP="00CC1793">
            <w:pPr>
              <w:spacing w:line="240" w:lineRule="exact"/>
              <w:jc w:val="center"/>
              <w:rPr>
                <w:bCs/>
              </w:rPr>
            </w:pPr>
            <w:r w:rsidRPr="00CC1793">
              <w:rPr>
                <w:bCs/>
              </w:rPr>
              <w:t>/sklicevanje na katalog ali drugo tehnično dokumentacijo/</w:t>
            </w:r>
          </w:p>
        </w:tc>
      </w:tr>
      <w:tr w:rsidR="00047EB1" w:rsidRPr="008D7A9B" w14:paraId="2390646F" w14:textId="77777777" w:rsidTr="0094399A">
        <w:trPr>
          <w:trHeight w:val="23"/>
        </w:trPr>
        <w:tc>
          <w:tcPr>
            <w:tcW w:w="5000" w:type="pct"/>
            <w:gridSpan w:val="3"/>
            <w:tcBorders>
              <w:top w:val="single" w:sz="4" w:space="0" w:color="000000"/>
              <w:left w:val="single" w:sz="8" w:space="0" w:color="auto"/>
              <w:bottom w:val="single" w:sz="4" w:space="0" w:color="000000"/>
              <w:right w:val="single" w:sz="8" w:space="0" w:color="auto"/>
            </w:tcBorders>
            <w:shd w:val="clear" w:color="auto" w:fill="DEEAF6"/>
          </w:tcPr>
          <w:p w14:paraId="3032AFD6" w14:textId="4FC78309" w:rsidR="00FD22C2" w:rsidRPr="00CC1793" w:rsidRDefault="00F4477D" w:rsidP="00FD22C2">
            <w:pPr>
              <w:widowControl/>
              <w:suppressLineNumbers/>
              <w:suppressAutoHyphens w:val="0"/>
              <w:spacing w:line="240" w:lineRule="exact"/>
              <w:jc w:val="center"/>
              <w:rPr>
                <w:b/>
              </w:rPr>
            </w:pPr>
            <w:r w:rsidRPr="00CC1793">
              <w:rPr>
                <w:b/>
              </w:rPr>
              <w:t>Optični čitalnik</w:t>
            </w:r>
          </w:p>
        </w:tc>
      </w:tr>
      <w:tr w:rsidR="00F4477D" w:rsidRPr="008D7A9B" w14:paraId="5813FDA3" w14:textId="77777777" w:rsidTr="00CC1793">
        <w:tc>
          <w:tcPr>
            <w:tcW w:w="1483" w:type="pct"/>
            <w:tcBorders>
              <w:top w:val="single" w:sz="12" w:space="0" w:color="auto"/>
              <w:left w:val="single" w:sz="8" w:space="0" w:color="auto"/>
              <w:bottom w:val="single" w:sz="4" w:space="0" w:color="000000"/>
              <w:right w:val="single" w:sz="12" w:space="0" w:color="auto"/>
            </w:tcBorders>
          </w:tcPr>
          <w:p w14:paraId="2966911F" w14:textId="7DAE0C46" w:rsidR="00F4477D" w:rsidRPr="00CC1793" w:rsidRDefault="00F4477D" w:rsidP="00F4477D">
            <w:pPr>
              <w:spacing w:line="240" w:lineRule="exact"/>
              <w:rPr>
                <w:b/>
              </w:rPr>
            </w:pPr>
            <w:r w:rsidRPr="00CC1793">
              <w:rPr>
                <w:b/>
              </w:rPr>
              <w:t>Proizvajalec in model</w:t>
            </w:r>
          </w:p>
        </w:tc>
        <w:tc>
          <w:tcPr>
            <w:tcW w:w="1722" w:type="pct"/>
            <w:tcBorders>
              <w:top w:val="single" w:sz="12" w:space="0" w:color="auto"/>
              <w:left w:val="single" w:sz="12" w:space="0" w:color="auto"/>
              <w:bottom w:val="single" w:sz="4" w:space="0" w:color="000000"/>
              <w:right w:val="single" w:sz="12" w:space="0" w:color="auto"/>
            </w:tcBorders>
          </w:tcPr>
          <w:p w14:paraId="73E89505" w14:textId="0C1EEA08" w:rsidR="00F4477D" w:rsidRPr="00F4477D" w:rsidRDefault="00F4477D" w:rsidP="00FD22C2">
            <w:pPr>
              <w:snapToGrid w:val="0"/>
              <w:spacing w:line="240" w:lineRule="exact"/>
              <w:rPr>
                <w:b/>
              </w:rPr>
            </w:pPr>
          </w:p>
        </w:tc>
        <w:tc>
          <w:tcPr>
            <w:tcW w:w="1795" w:type="pct"/>
            <w:tcBorders>
              <w:top w:val="single" w:sz="12" w:space="0" w:color="auto"/>
              <w:left w:val="single" w:sz="12" w:space="0" w:color="auto"/>
              <w:bottom w:val="single" w:sz="4" w:space="0" w:color="000000"/>
              <w:right w:val="single" w:sz="8" w:space="0" w:color="auto"/>
            </w:tcBorders>
          </w:tcPr>
          <w:p w14:paraId="3CA9C5BF" w14:textId="77777777" w:rsidR="00F4477D" w:rsidRPr="00F4477D" w:rsidRDefault="00F4477D" w:rsidP="00FD22C2">
            <w:pPr>
              <w:snapToGrid w:val="0"/>
              <w:spacing w:line="240" w:lineRule="exact"/>
              <w:jc w:val="center"/>
              <w:rPr>
                <w:b/>
              </w:rPr>
            </w:pPr>
          </w:p>
        </w:tc>
      </w:tr>
      <w:tr w:rsidR="00F4477D" w:rsidRPr="008D7A9B" w14:paraId="1380A810" w14:textId="77777777" w:rsidTr="00CC1793">
        <w:tc>
          <w:tcPr>
            <w:tcW w:w="1483" w:type="pct"/>
            <w:tcBorders>
              <w:top w:val="single" w:sz="4" w:space="0" w:color="000000"/>
              <w:left w:val="single" w:sz="8" w:space="0" w:color="auto"/>
              <w:bottom w:val="single" w:sz="4" w:space="0" w:color="000000"/>
              <w:right w:val="single" w:sz="12" w:space="0" w:color="auto"/>
            </w:tcBorders>
          </w:tcPr>
          <w:p w14:paraId="6EDB6128" w14:textId="35868190" w:rsidR="00F4477D" w:rsidRPr="00CC1793" w:rsidRDefault="00CA3152" w:rsidP="00CA3152">
            <w:pPr>
              <w:snapToGrid w:val="0"/>
              <w:spacing w:line="240" w:lineRule="exact"/>
              <w:rPr>
                <w:bCs/>
              </w:rPr>
            </w:pPr>
            <w:r>
              <w:rPr>
                <w:bCs/>
              </w:rPr>
              <w:t>O</w:t>
            </w:r>
            <w:r w:rsidR="00952AA5" w:rsidRPr="00CC1793">
              <w:rPr>
                <w:bCs/>
              </w:rPr>
              <w:t>mogoča skeniranje več kot 15.000 strani dnevno</w:t>
            </w:r>
          </w:p>
        </w:tc>
        <w:tc>
          <w:tcPr>
            <w:tcW w:w="1722" w:type="pct"/>
            <w:tcBorders>
              <w:top w:val="single" w:sz="4" w:space="0" w:color="000000"/>
              <w:left w:val="single" w:sz="12" w:space="0" w:color="auto"/>
              <w:bottom w:val="single" w:sz="4" w:space="0" w:color="000000"/>
              <w:right w:val="single" w:sz="12" w:space="0" w:color="auto"/>
            </w:tcBorders>
          </w:tcPr>
          <w:p w14:paraId="2E2DE8C8" w14:textId="7BBEE29E"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32481CAB" w14:textId="5D78F710" w:rsidR="00F4477D" w:rsidRPr="00F4477D" w:rsidRDefault="00F4477D" w:rsidP="000D2DC0">
            <w:pPr>
              <w:snapToGrid w:val="0"/>
              <w:spacing w:line="240" w:lineRule="exact"/>
              <w:jc w:val="center"/>
              <w:rPr>
                <w:bCs/>
              </w:rPr>
            </w:pPr>
          </w:p>
        </w:tc>
      </w:tr>
      <w:tr w:rsidR="00F4477D" w:rsidRPr="008D7A9B" w14:paraId="527954DD" w14:textId="77777777" w:rsidTr="00CC1793">
        <w:tc>
          <w:tcPr>
            <w:tcW w:w="1483" w:type="pct"/>
            <w:tcBorders>
              <w:top w:val="single" w:sz="4" w:space="0" w:color="000000"/>
              <w:left w:val="single" w:sz="8" w:space="0" w:color="auto"/>
              <w:bottom w:val="single" w:sz="4" w:space="0" w:color="000000"/>
              <w:right w:val="single" w:sz="12" w:space="0" w:color="auto"/>
            </w:tcBorders>
          </w:tcPr>
          <w:p w14:paraId="1E32E000" w14:textId="21AD77CA" w:rsidR="00F4477D" w:rsidRPr="00CC1793" w:rsidRDefault="00CA3152" w:rsidP="00CA3152">
            <w:pPr>
              <w:snapToGrid w:val="0"/>
              <w:spacing w:line="240" w:lineRule="exact"/>
              <w:rPr>
                <w:bCs/>
              </w:rPr>
            </w:pPr>
            <w:r>
              <w:rPr>
                <w:bCs/>
              </w:rPr>
              <w:t>H</w:t>
            </w:r>
            <w:r w:rsidR="00952AA5" w:rsidRPr="00CC1793">
              <w:rPr>
                <w:bCs/>
              </w:rPr>
              <w:t xml:space="preserve">itrost skeniranja več kot 50  stani/minuto pri ločljivosti 300 </w:t>
            </w:r>
            <w:proofErr w:type="spellStart"/>
            <w:r w:rsidR="00952AA5" w:rsidRPr="00CC1793">
              <w:rPr>
                <w:bCs/>
              </w:rPr>
              <w:t>dpi</w:t>
            </w:r>
            <w:proofErr w:type="spellEnd"/>
          </w:p>
        </w:tc>
        <w:tc>
          <w:tcPr>
            <w:tcW w:w="1722" w:type="pct"/>
            <w:tcBorders>
              <w:top w:val="single" w:sz="4" w:space="0" w:color="000000"/>
              <w:left w:val="single" w:sz="12" w:space="0" w:color="auto"/>
              <w:bottom w:val="single" w:sz="4" w:space="0" w:color="000000"/>
              <w:right w:val="single" w:sz="12" w:space="0" w:color="auto"/>
            </w:tcBorders>
          </w:tcPr>
          <w:p w14:paraId="509B0DF6" w14:textId="712B1E36"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67736F15" w14:textId="2F22218C" w:rsidR="00F4477D" w:rsidRPr="00F4477D" w:rsidRDefault="00F4477D" w:rsidP="000D2DC0">
            <w:pPr>
              <w:snapToGrid w:val="0"/>
              <w:spacing w:line="240" w:lineRule="exact"/>
              <w:jc w:val="center"/>
              <w:rPr>
                <w:bCs/>
              </w:rPr>
            </w:pPr>
          </w:p>
        </w:tc>
      </w:tr>
      <w:tr w:rsidR="00F4477D" w:rsidRPr="008D7A9B" w14:paraId="64A9D679" w14:textId="77777777" w:rsidTr="00CC1793">
        <w:tc>
          <w:tcPr>
            <w:tcW w:w="1483" w:type="pct"/>
            <w:tcBorders>
              <w:top w:val="single" w:sz="4" w:space="0" w:color="000000"/>
              <w:left w:val="single" w:sz="8" w:space="0" w:color="auto"/>
              <w:bottom w:val="single" w:sz="4" w:space="0" w:color="000000"/>
              <w:right w:val="single" w:sz="12" w:space="0" w:color="auto"/>
            </w:tcBorders>
          </w:tcPr>
          <w:p w14:paraId="397A2025" w14:textId="258D71C2" w:rsidR="00F4477D" w:rsidRPr="00CC1793" w:rsidRDefault="00CA3152" w:rsidP="00CA3152">
            <w:pPr>
              <w:snapToGrid w:val="0"/>
              <w:spacing w:line="240" w:lineRule="exact"/>
              <w:rPr>
                <w:bCs/>
              </w:rPr>
            </w:pPr>
            <w:r>
              <w:rPr>
                <w:bCs/>
              </w:rPr>
              <w:t>P</w:t>
            </w:r>
            <w:r w:rsidR="00952AA5" w:rsidRPr="00CC1793">
              <w:rPr>
                <w:bCs/>
              </w:rPr>
              <w:t>loskovni del za skeniranje vezanih gradiv do formata A3</w:t>
            </w:r>
          </w:p>
        </w:tc>
        <w:tc>
          <w:tcPr>
            <w:tcW w:w="1722" w:type="pct"/>
            <w:tcBorders>
              <w:top w:val="single" w:sz="4" w:space="0" w:color="000000"/>
              <w:left w:val="single" w:sz="12" w:space="0" w:color="auto"/>
              <w:bottom w:val="single" w:sz="4" w:space="0" w:color="000000"/>
              <w:right w:val="single" w:sz="12" w:space="0" w:color="auto"/>
            </w:tcBorders>
          </w:tcPr>
          <w:p w14:paraId="514E2198" w14:textId="675CBB4B" w:rsidR="00F4477D" w:rsidRPr="00F4477D" w:rsidRDefault="00F4477D" w:rsidP="00FD22C2">
            <w:pPr>
              <w:snapToGrid w:val="0"/>
              <w:spacing w:line="240" w:lineRule="exact"/>
              <w:rPr>
                <w:bCs/>
                <w:sz w:val="24"/>
                <w:szCs w:val="24"/>
              </w:rPr>
            </w:pPr>
          </w:p>
        </w:tc>
        <w:tc>
          <w:tcPr>
            <w:tcW w:w="1795" w:type="pct"/>
            <w:tcBorders>
              <w:top w:val="single" w:sz="4" w:space="0" w:color="000000"/>
              <w:left w:val="single" w:sz="12" w:space="0" w:color="auto"/>
              <w:bottom w:val="single" w:sz="4" w:space="0" w:color="000000"/>
              <w:right w:val="single" w:sz="8" w:space="0" w:color="auto"/>
            </w:tcBorders>
            <w:vAlign w:val="center"/>
          </w:tcPr>
          <w:p w14:paraId="3D6B9E6F" w14:textId="4D40E6A6" w:rsidR="00F4477D" w:rsidRPr="00F4477D" w:rsidRDefault="00F4477D" w:rsidP="000D2DC0">
            <w:pPr>
              <w:snapToGrid w:val="0"/>
              <w:spacing w:line="240" w:lineRule="exact"/>
              <w:jc w:val="center"/>
              <w:rPr>
                <w:bCs/>
              </w:rPr>
            </w:pPr>
          </w:p>
        </w:tc>
      </w:tr>
      <w:tr w:rsidR="00F4477D" w:rsidRPr="008D7A9B" w14:paraId="69419B6C" w14:textId="77777777" w:rsidTr="00CC1793">
        <w:tc>
          <w:tcPr>
            <w:tcW w:w="1483" w:type="pct"/>
            <w:tcBorders>
              <w:top w:val="single" w:sz="4" w:space="0" w:color="000000"/>
              <w:left w:val="single" w:sz="8" w:space="0" w:color="auto"/>
              <w:bottom w:val="single" w:sz="4" w:space="0" w:color="000000"/>
              <w:right w:val="single" w:sz="12" w:space="0" w:color="auto"/>
            </w:tcBorders>
          </w:tcPr>
          <w:p w14:paraId="5492807C" w14:textId="69944D12" w:rsidR="00F4477D" w:rsidRPr="00CC1793" w:rsidRDefault="00CA3152" w:rsidP="00CA3152">
            <w:pPr>
              <w:snapToGrid w:val="0"/>
              <w:spacing w:line="240" w:lineRule="exact"/>
              <w:rPr>
                <w:bCs/>
              </w:rPr>
            </w:pPr>
            <w:r>
              <w:rPr>
                <w:bCs/>
              </w:rPr>
              <w:t>B</w:t>
            </w:r>
            <w:r w:rsidR="00952AA5" w:rsidRPr="00CC1793">
              <w:rPr>
                <w:bCs/>
              </w:rPr>
              <w:t>arvna globina : 48 bit</w:t>
            </w:r>
          </w:p>
        </w:tc>
        <w:tc>
          <w:tcPr>
            <w:tcW w:w="1722" w:type="pct"/>
            <w:tcBorders>
              <w:top w:val="single" w:sz="4" w:space="0" w:color="000000"/>
              <w:left w:val="single" w:sz="12" w:space="0" w:color="auto"/>
              <w:bottom w:val="single" w:sz="4" w:space="0" w:color="000000"/>
              <w:right w:val="single" w:sz="12" w:space="0" w:color="auto"/>
            </w:tcBorders>
          </w:tcPr>
          <w:p w14:paraId="279D9AE9" w14:textId="1D2FF9E5"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644C96C9" w14:textId="3F646B40" w:rsidR="00F4477D" w:rsidRPr="00F4477D" w:rsidRDefault="00F4477D" w:rsidP="000D2DC0">
            <w:pPr>
              <w:snapToGrid w:val="0"/>
              <w:spacing w:line="240" w:lineRule="exact"/>
              <w:jc w:val="center"/>
              <w:rPr>
                <w:bCs/>
              </w:rPr>
            </w:pPr>
          </w:p>
        </w:tc>
      </w:tr>
      <w:tr w:rsidR="00F4477D" w:rsidRPr="008D7A9B" w14:paraId="71B36860" w14:textId="77777777" w:rsidTr="00CC1793">
        <w:tc>
          <w:tcPr>
            <w:tcW w:w="1483" w:type="pct"/>
            <w:tcBorders>
              <w:top w:val="single" w:sz="4" w:space="0" w:color="000000"/>
              <w:left w:val="single" w:sz="8" w:space="0" w:color="auto"/>
              <w:bottom w:val="single" w:sz="4" w:space="0" w:color="000000"/>
              <w:right w:val="single" w:sz="12" w:space="0" w:color="auto"/>
            </w:tcBorders>
          </w:tcPr>
          <w:p w14:paraId="3145F730" w14:textId="16762D85" w:rsidR="00F4477D" w:rsidRPr="00CC1793" w:rsidRDefault="00CA3152" w:rsidP="00CA3152">
            <w:pPr>
              <w:snapToGrid w:val="0"/>
              <w:spacing w:line="240" w:lineRule="exact"/>
              <w:rPr>
                <w:bCs/>
              </w:rPr>
            </w:pPr>
            <w:r>
              <w:rPr>
                <w:bCs/>
              </w:rPr>
              <w:t>P</w:t>
            </w:r>
            <w:r w:rsidR="00952AA5" w:rsidRPr="00CC1793">
              <w:rPr>
                <w:bCs/>
              </w:rPr>
              <w:t>ri skeniranju mora biti uporabljena LED tehnologija</w:t>
            </w:r>
          </w:p>
        </w:tc>
        <w:tc>
          <w:tcPr>
            <w:tcW w:w="1722" w:type="pct"/>
            <w:tcBorders>
              <w:top w:val="single" w:sz="4" w:space="0" w:color="000000"/>
              <w:left w:val="single" w:sz="12" w:space="0" w:color="auto"/>
              <w:bottom w:val="single" w:sz="4" w:space="0" w:color="000000"/>
              <w:right w:val="single" w:sz="12" w:space="0" w:color="auto"/>
            </w:tcBorders>
          </w:tcPr>
          <w:p w14:paraId="7F592640" w14:textId="1357FB07"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1A1D50DA" w14:textId="01FA34E1" w:rsidR="00F4477D" w:rsidRPr="00F4477D" w:rsidRDefault="00F4477D" w:rsidP="000D2DC0">
            <w:pPr>
              <w:snapToGrid w:val="0"/>
              <w:spacing w:line="240" w:lineRule="exact"/>
              <w:jc w:val="center"/>
              <w:rPr>
                <w:bCs/>
              </w:rPr>
            </w:pPr>
          </w:p>
        </w:tc>
      </w:tr>
      <w:tr w:rsidR="00F4477D" w:rsidRPr="008D7A9B" w14:paraId="209F05E8" w14:textId="77777777" w:rsidTr="00CC1793">
        <w:tc>
          <w:tcPr>
            <w:tcW w:w="1483" w:type="pct"/>
            <w:tcBorders>
              <w:top w:val="single" w:sz="4" w:space="0" w:color="000000"/>
              <w:left w:val="single" w:sz="8" w:space="0" w:color="auto"/>
              <w:bottom w:val="single" w:sz="4" w:space="0" w:color="000000"/>
              <w:right w:val="single" w:sz="12" w:space="0" w:color="auto"/>
            </w:tcBorders>
          </w:tcPr>
          <w:p w14:paraId="08E9FEE3" w14:textId="47381E04" w:rsidR="00F4477D" w:rsidRPr="00CC1793" w:rsidRDefault="00CA3152" w:rsidP="00CA3152">
            <w:pPr>
              <w:snapToGrid w:val="0"/>
              <w:spacing w:line="240" w:lineRule="exact"/>
              <w:rPr>
                <w:bCs/>
              </w:rPr>
            </w:pPr>
            <w:r>
              <w:rPr>
                <w:bCs/>
              </w:rPr>
              <w:t>O</w:t>
            </w:r>
            <w:r w:rsidR="00952AA5" w:rsidRPr="00CC1793">
              <w:rPr>
                <w:bCs/>
              </w:rPr>
              <w:t xml:space="preserve">ptična ločljivost: 600 </w:t>
            </w:r>
            <w:proofErr w:type="spellStart"/>
            <w:r w:rsidR="00952AA5" w:rsidRPr="00CC1793">
              <w:rPr>
                <w:bCs/>
              </w:rPr>
              <w:t>dpi</w:t>
            </w:r>
            <w:proofErr w:type="spellEnd"/>
          </w:p>
        </w:tc>
        <w:tc>
          <w:tcPr>
            <w:tcW w:w="1722" w:type="pct"/>
            <w:tcBorders>
              <w:top w:val="single" w:sz="4" w:space="0" w:color="000000"/>
              <w:left w:val="single" w:sz="12" w:space="0" w:color="auto"/>
              <w:bottom w:val="single" w:sz="4" w:space="0" w:color="000000"/>
              <w:right w:val="single" w:sz="12" w:space="0" w:color="auto"/>
            </w:tcBorders>
          </w:tcPr>
          <w:p w14:paraId="53A4AF41" w14:textId="2E3CDF07"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6FE433AA" w14:textId="723D308C" w:rsidR="00F4477D" w:rsidRPr="00F4477D" w:rsidRDefault="00F4477D" w:rsidP="000D2DC0">
            <w:pPr>
              <w:snapToGrid w:val="0"/>
              <w:spacing w:line="240" w:lineRule="exact"/>
              <w:jc w:val="center"/>
              <w:rPr>
                <w:bCs/>
              </w:rPr>
            </w:pPr>
          </w:p>
        </w:tc>
      </w:tr>
      <w:tr w:rsidR="00F4477D" w:rsidRPr="008D7A9B" w14:paraId="1E0AE818" w14:textId="77777777" w:rsidTr="00CC1793">
        <w:tc>
          <w:tcPr>
            <w:tcW w:w="1483" w:type="pct"/>
            <w:tcBorders>
              <w:top w:val="single" w:sz="4" w:space="0" w:color="000000"/>
              <w:left w:val="single" w:sz="8" w:space="0" w:color="auto"/>
              <w:bottom w:val="single" w:sz="4" w:space="0" w:color="000000"/>
              <w:right w:val="single" w:sz="12" w:space="0" w:color="auto"/>
            </w:tcBorders>
          </w:tcPr>
          <w:p w14:paraId="2B332801" w14:textId="28FD6706" w:rsidR="00F4477D" w:rsidRPr="00CC1793" w:rsidRDefault="00CA3152" w:rsidP="00CA3152">
            <w:pPr>
              <w:snapToGrid w:val="0"/>
              <w:spacing w:line="240" w:lineRule="exact"/>
              <w:rPr>
                <w:bCs/>
              </w:rPr>
            </w:pPr>
            <w:r>
              <w:rPr>
                <w:bCs/>
              </w:rPr>
              <w:t>I</w:t>
            </w:r>
            <w:r w:rsidR="00952AA5" w:rsidRPr="00CC1793">
              <w:rPr>
                <w:bCs/>
              </w:rPr>
              <w:t>ma možnost skeniranja z ravno potjo papirja</w:t>
            </w:r>
          </w:p>
        </w:tc>
        <w:tc>
          <w:tcPr>
            <w:tcW w:w="1722" w:type="pct"/>
            <w:tcBorders>
              <w:top w:val="single" w:sz="4" w:space="0" w:color="000000"/>
              <w:left w:val="single" w:sz="12" w:space="0" w:color="auto"/>
              <w:bottom w:val="single" w:sz="4" w:space="0" w:color="000000"/>
              <w:right w:val="single" w:sz="12" w:space="0" w:color="auto"/>
            </w:tcBorders>
          </w:tcPr>
          <w:p w14:paraId="4A1618AD" w14:textId="13E3F4CD"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4CBD87AD" w14:textId="2D8EF44E" w:rsidR="00F4477D" w:rsidRPr="00F4477D" w:rsidRDefault="00F4477D" w:rsidP="000D2DC0">
            <w:pPr>
              <w:snapToGrid w:val="0"/>
              <w:spacing w:line="240" w:lineRule="exact"/>
              <w:jc w:val="center"/>
              <w:rPr>
                <w:bCs/>
              </w:rPr>
            </w:pPr>
          </w:p>
        </w:tc>
      </w:tr>
      <w:tr w:rsidR="00F4477D" w:rsidRPr="008D7A9B" w14:paraId="4D62DAB7" w14:textId="77777777" w:rsidTr="00CC1793">
        <w:tc>
          <w:tcPr>
            <w:tcW w:w="1483" w:type="pct"/>
            <w:tcBorders>
              <w:top w:val="single" w:sz="4" w:space="0" w:color="000000"/>
              <w:left w:val="single" w:sz="8" w:space="0" w:color="auto"/>
              <w:bottom w:val="single" w:sz="4" w:space="0" w:color="000000"/>
              <w:right w:val="single" w:sz="12" w:space="0" w:color="auto"/>
            </w:tcBorders>
          </w:tcPr>
          <w:p w14:paraId="5F4A4091" w14:textId="140F0D34" w:rsidR="00F4477D" w:rsidRPr="00CC1793" w:rsidRDefault="00CA3152" w:rsidP="00CA3152">
            <w:pPr>
              <w:snapToGrid w:val="0"/>
              <w:spacing w:line="240" w:lineRule="exact"/>
              <w:rPr>
                <w:bCs/>
              </w:rPr>
            </w:pPr>
            <w:r>
              <w:rPr>
                <w:bCs/>
              </w:rPr>
              <w:t>I</w:t>
            </w:r>
            <w:r w:rsidR="00952AA5" w:rsidRPr="00CC1793">
              <w:rPr>
                <w:bCs/>
              </w:rPr>
              <w:t>ma možnost skeniranja daljših dokumentov od 4 m</w:t>
            </w:r>
          </w:p>
        </w:tc>
        <w:tc>
          <w:tcPr>
            <w:tcW w:w="1722" w:type="pct"/>
            <w:tcBorders>
              <w:top w:val="single" w:sz="4" w:space="0" w:color="000000"/>
              <w:left w:val="single" w:sz="12" w:space="0" w:color="auto"/>
              <w:bottom w:val="single" w:sz="4" w:space="0" w:color="000000"/>
              <w:right w:val="single" w:sz="12" w:space="0" w:color="auto"/>
            </w:tcBorders>
          </w:tcPr>
          <w:p w14:paraId="17AFCD5F" w14:textId="6492656F"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4E6680AA" w14:textId="72262E2A" w:rsidR="00F4477D" w:rsidRPr="00F4477D" w:rsidRDefault="00F4477D" w:rsidP="000D2DC0">
            <w:pPr>
              <w:snapToGrid w:val="0"/>
              <w:spacing w:line="240" w:lineRule="exact"/>
              <w:jc w:val="center"/>
              <w:rPr>
                <w:bCs/>
              </w:rPr>
            </w:pPr>
          </w:p>
        </w:tc>
      </w:tr>
      <w:tr w:rsidR="00F4477D" w:rsidRPr="008D7A9B" w14:paraId="1E7589AA" w14:textId="77777777" w:rsidTr="00CC1793">
        <w:tc>
          <w:tcPr>
            <w:tcW w:w="1483" w:type="pct"/>
            <w:tcBorders>
              <w:top w:val="single" w:sz="4" w:space="0" w:color="000000"/>
              <w:left w:val="single" w:sz="8" w:space="0" w:color="auto"/>
              <w:bottom w:val="single" w:sz="4" w:space="0" w:color="000000"/>
              <w:right w:val="single" w:sz="12" w:space="0" w:color="auto"/>
            </w:tcBorders>
          </w:tcPr>
          <w:p w14:paraId="7FFD2687" w14:textId="0AB96DB0" w:rsidR="00F4477D" w:rsidRPr="00CC1793" w:rsidRDefault="00CA3152" w:rsidP="00CA3152">
            <w:pPr>
              <w:snapToGrid w:val="0"/>
              <w:spacing w:line="240" w:lineRule="exact"/>
              <w:rPr>
                <w:bCs/>
              </w:rPr>
            </w:pPr>
            <w:r>
              <w:rPr>
                <w:bCs/>
              </w:rPr>
              <w:t>A</w:t>
            </w:r>
            <w:r w:rsidR="00952AA5" w:rsidRPr="00CC1793">
              <w:rPr>
                <w:bCs/>
              </w:rPr>
              <w:t xml:space="preserve">vtomatski podajalec papirja (ADF) mora imeti zmogljivost več kot 240 </w:t>
            </w:r>
            <w:r w:rsidR="00952AA5" w:rsidRPr="00CC1793">
              <w:rPr>
                <w:bCs/>
              </w:rPr>
              <w:lastRenderedPageBreak/>
              <w:t>listov</w:t>
            </w:r>
          </w:p>
        </w:tc>
        <w:tc>
          <w:tcPr>
            <w:tcW w:w="1722" w:type="pct"/>
            <w:tcBorders>
              <w:top w:val="single" w:sz="4" w:space="0" w:color="000000"/>
              <w:left w:val="single" w:sz="12" w:space="0" w:color="auto"/>
              <w:bottom w:val="single" w:sz="4" w:space="0" w:color="000000"/>
              <w:right w:val="single" w:sz="12" w:space="0" w:color="auto"/>
            </w:tcBorders>
          </w:tcPr>
          <w:p w14:paraId="56ECF09D" w14:textId="3E9BF46F"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5AD7A8DA" w14:textId="6ECB8DDA" w:rsidR="00F4477D" w:rsidRPr="00F4477D" w:rsidRDefault="00F4477D" w:rsidP="000D2DC0">
            <w:pPr>
              <w:snapToGrid w:val="0"/>
              <w:spacing w:line="240" w:lineRule="exact"/>
              <w:jc w:val="center"/>
              <w:rPr>
                <w:bCs/>
              </w:rPr>
            </w:pPr>
          </w:p>
        </w:tc>
      </w:tr>
      <w:tr w:rsidR="00952AA5" w:rsidRPr="00952AA5" w14:paraId="1D653671" w14:textId="77777777" w:rsidTr="00CC1793">
        <w:tc>
          <w:tcPr>
            <w:tcW w:w="1483" w:type="pct"/>
            <w:tcBorders>
              <w:left w:val="single" w:sz="8" w:space="0" w:color="auto"/>
              <w:bottom w:val="single" w:sz="4" w:space="0" w:color="auto"/>
              <w:right w:val="single" w:sz="12" w:space="0" w:color="auto"/>
            </w:tcBorders>
          </w:tcPr>
          <w:p w14:paraId="2308F8A2" w14:textId="69416F67" w:rsidR="00952AA5" w:rsidRPr="00CC1793" w:rsidRDefault="00CA3152" w:rsidP="00CA3152">
            <w:pPr>
              <w:snapToGrid w:val="0"/>
              <w:spacing w:line="240" w:lineRule="exact"/>
              <w:rPr>
                <w:bCs/>
              </w:rPr>
            </w:pPr>
            <w:r>
              <w:rPr>
                <w:bCs/>
              </w:rPr>
              <w:t>P</w:t>
            </w:r>
            <w:r w:rsidR="00952AA5" w:rsidRPr="00CC1793">
              <w:rPr>
                <w:bCs/>
              </w:rPr>
              <w:t xml:space="preserve">ovezljivost z osebnim računalnikom preko USB3 </w:t>
            </w:r>
          </w:p>
        </w:tc>
        <w:tc>
          <w:tcPr>
            <w:tcW w:w="1722" w:type="pct"/>
            <w:tcBorders>
              <w:left w:val="single" w:sz="12" w:space="0" w:color="auto"/>
              <w:bottom w:val="single" w:sz="4" w:space="0" w:color="auto"/>
              <w:right w:val="single" w:sz="12" w:space="0" w:color="auto"/>
            </w:tcBorders>
          </w:tcPr>
          <w:p w14:paraId="0D9650DD" w14:textId="2DBC11F0" w:rsidR="00952AA5" w:rsidRPr="00952AA5" w:rsidRDefault="00952AA5" w:rsidP="00FD22C2">
            <w:pPr>
              <w:snapToGrid w:val="0"/>
              <w:spacing w:line="240" w:lineRule="exact"/>
              <w:rPr>
                <w:bCs/>
              </w:rPr>
            </w:pPr>
          </w:p>
        </w:tc>
        <w:tc>
          <w:tcPr>
            <w:tcW w:w="1795" w:type="pct"/>
            <w:tcBorders>
              <w:left w:val="single" w:sz="12" w:space="0" w:color="auto"/>
              <w:bottom w:val="single" w:sz="4" w:space="0" w:color="auto"/>
              <w:right w:val="single" w:sz="8" w:space="0" w:color="auto"/>
            </w:tcBorders>
            <w:vAlign w:val="center"/>
          </w:tcPr>
          <w:p w14:paraId="5AA8EBA6" w14:textId="675F287C" w:rsidR="00952AA5" w:rsidRPr="00952AA5" w:rsidRDefault="00952AA5" w:rsidP="000D2DC0">
            <w:pPr>
              <w:snapToGrid w:val="0"/>
              <w:spacing w:line="240" w:lineRule="exact"/>
              <w:jc w:val="center"/>
              <w:rPr>
                <w:bCs/>
              </w:rPr>
            </w:pPr>
          </w:p>
        </w:tc>
      </w:tr>
      <w:tr w:rsidR="00952AA5" w:rsidRPr="008F40CB" w14:paraId="0BB8A4F9" w14:textId="77777777" w:rsidTr="00CC1793">
        <w:tc>
          <w:tcPr>
            <w:tcW w:w="1483" w:type="pct"/>
            <w:tcBorders>
              <w:top w:val="single" w:sz="4" w:space="0" w:color="auto"/>
              <w:left w:val="single" w:sz="8" w:space="0" w:color="auto"/>
              <w:bottom w:val="single" w:sz="4" w:space="0" w:color="000000"/>
              <w:right w:val="single" w:sz="12" w:space="0" w:color="auto"/>
            </w:tcBorders>
          </w:tcPr>
          <w:p w14:paraId="5DBBD739" w14:textId="7A6C36C5" w:rsidR="00952AA5" w:rsidRPr="008F40CB" w:rsidRDefault="00CA3152" w:rsidP="00952AA5">
            <w:pPr>
              <w:snapToGrid w:val="0"/>
              <w:spacing w:line="240" w:lineRule="exact"/>
              <w:jc w:val="both"/>
              <w:rPr>
                <w:bCs/>
              </w:rPr>
            </w:pPr>
            <w:r w:rsidRPr="008F40CB">
              <w:rPr>
                <w:bCs/>
              </w:rPr>
              <w:t>P</w:t>
            </w:r>
            <w:r w:rsidR="00952AA5" w:rsidRPr="008F40CB">
              <w:rPr>
                <w:bCs/>
              </w:rPr>
              <w:t>riložen mora biti USB3 kabel</w:t>
            </w:r>
          </w:p>
        </w:tc>
        <w:tc>
          <w:tcPr>
            <w:tcW w:w="1722" w:type="pct"/>
            <w:tcBorders>
              <w:top w:val="single" w:sz="4" w:space="0" w:color="auto"/>
              <w:left w:val="single" w:sz="12" w:space="0" w:color="auto"/>
              <w:bottom w:val="single" w:sz="4" w:space="0" w:color="000000"/>
              <w:right w:val="single" w:sz="12" w:space="0" w:color="auto"/>
            </w:tcBorders>
          </w:tcPr>
          <w:p w14:paraId="0A3C9E45" w14:textId="77777777" w:rsidR="00952AA5" w:rsidRPr="008F40CB" w:rsidRDefault="00952AA5" w:rsidP="00FD22C2">
            <w:pPr>
              <w:snapToGrid w:val="0"/>
              <w:spacing w:line="240" w:lineRule="exact"/>
              <w:rPr>
                <w:bCs/>
              </w:rPr>
            </w:pPr>
          </w:p>
        </w:tc>
        <w:tc>
          <w:tcPr>
            <w:tcW w:w="1795" w:type="pct"/>
            <w:tcBorders>
              <w:top w:val="single" w:sz="4" w:space="0" w:color="auto"/>
              <w:left w:val="single" w:sz="12" w:space="0" w:color="auto"/>
              <w:bottom w:val="single" w:sz="4" w:space="0" w:color="000000"/>
              <w:right w:val="single" w:sz="8" w:space="0" w:color="auto"/>
            </w:tcBorders>
            <w:vAlign w:val="center"/>
          </w:tcPr>
          <w:p w14:paraId="52907A82" w14:textId="77777777" w:rsidR="00952AA5" w:rsidRPr="008F40CB" w:rsidRDefault="00952AA5" w:rsidP="000D2DC0">
            <w:pPr>
              <w:snapToGrid w:val="0"/>
              <w:spacing w:line="240" w:lineRule="exact"/>
              <w:jc w:val="center"/>
              <w:rPr>
                <w:bCs/>
              </w:rPr>
            </w:pPr>
          </w:p>
        </w:tc>
      </w:tr>
    </w:tbl>
    <w:p w14:paraId="194356EB" w14:textId="77777777" w:rsidR="00301BE3" w:rsidRPr="008F40CB" w:rsidRDefault="00301BE3" w:rsidP="00615E2F">
      <w:pPr>
        <w:spacing w:line="240" w:lineRule="exact"/>
        <w:jc w:val="both"/>
        <w:rPr>
          <w:sz w:val="18"/>
        </w:rPr>
      </w:pPr>
    </w:p>
    <w:p w14:paraId="312D13BD" w14:textId="77777777" w:rsidR="00B865E3" w:rsidRPr="008F40CB" w:rsidRDefault="00B865E3" w:rsidP="00615E2F">
      <w:pPr>
        <w:spacing w:line="240" w:lineRule="exact"/>
        <w:jc w:val="both"/>
        <w:rPr>
          <w:sz w:val="18"/>
        </w:rPr>
      </w:pPr>
    </w:p>
    <w:p w14:paraId="02FA2235" w14:textId="7AE72095" w:rsidR="00940AD7" w:rsidRDefault="00940AD7" w:rsidP="00940AD7">
      <w:pPr>
        <w:pStyle w:val="Odstavekseznama"/>
        <w:numPr>
          <w:ilvl w:val="0"/>
          <w:numId w:val="105"/>
        </w:numPr>
        <w:spacing w:line="240" w:lineRule="exact"/>
        <w:jc w:val="both"/>
        <w:rPr>
          <w:rFonts w:ascii="Arial" w:hAnsi="Arial" w:cs="Arial"/>
          <w:b/>
          <w:bCs/>
          <w:sz w:val="20"/>
          <w:szCs w:val="20"/>
        </w:rPr>
      </w:pPr>
      <w:r w:rsidRPr="00940AD7">
        <w:rPr>
          <w:rFonts w:ascii="Arial" w:hAnsi="Arial" w:cs="Arial"/>
          <w:b/>
          <w:bCs/>
          <w:sz w:val="20"/>
          <w:szCs w:val="20"/>
        </w:rPr>
        <w:t>P</w:t>
      </w:r>
      <w:r>
        <w:rPr>
          <w:rFonts w:ascii="Arial" w:hAnsi="Arial" w:cs="Arial"/>
          <w:b/>
          <w:bCs/>
          <w:sz w:val="20"/>
          <w:szCs w:val="20"/>
        </w:rPr>
        <w:t>rogramska oprema</w:t>
      </w:r>
    </w:p>
    <w:p w14:paraId="312C4EBF" w14:textId="2BCA457B" w:rsidR="00940AD7" w:rsidRDefault="00940AD7" w:rsidP="00940AD7">
      <w:pPr>
        <w:spacing w:line="240" w:lineRule="exact"/>
        <w:jc w:val="both"/>
        <w:rPr>
          <w:b/>
          <w:bCs/>
        </w:rPr>
      </w:pPr>
      <w:r w:rsidRPr="00940AD7">
        <w:rPr>
          <w:b/>
          <w:bCs/>
        </w:rPr>
        <w:t>Naziv ponujene programske opreme</w:t>
      </w:r>
      <w:r>
        <w:rPr>
          <w:b/>
          <w:bCs/>
        </w:rPr>
        <w:t xml:space="preserve"> </w:t>
      </w:r>
      <w:r>
        <w:t>(navesti)</w:t>
      </w:r>
      <w:r w:rsidRPr="00940AD7">
        <w:rPr>
          <w:b/>
          <w:bCs/>
        </w:rPr>
        <w:t>:</w:t>
      </w:r>
    </w:p>
    <w:p w14:paraId="5989E486" w14:textId="77777777" w:rsidR="00940AD7" w:rsidRDefault="00940AD7" w:rsidP="00940AD7">
      <w:pPr>
        <w:spacing w:line="240" w:lineRule="exact"/>
        <w:jc w:val="both"/>
        <w:rPr>
          <w:b/>
          <w:bCs/>
        </w:rPr>
      </w:pPr>
    </w:p>
    <w:p w14:paraId="20FF467E" w14:textId="3596D13C" w:rsidR="00940AD7" w:rsidRDefault="00940AD7" w:rsidP="00940AD7">
      <w:pPr>
        <w:spacing w:line="240" w:lineRule="exact"/>
        <w:jc w:val="both"/>
        <w:rPr>
          <w:b/>
          <w:bCs/>
        </w:rPr>
      </w:pPr>
      <w:r>
        <w:rPr>
          <w:b/>
          <w:bCs/>
        </w:rPr>
        <w:t>________________________________________________________________________________</w:t>
      </w:r>
    </w:p>
    <w:p w14:paraId="6AFFB4B3" w14:textId="77777777" w:rsidR="00940AD7" w:rsidRDefault="00940AD7" w:rsidP="00940AD7">
      <w:pPr>
        <w:spacing w:line="240" w:lineRule="exact"/>
        <w:jc w:val="both"/>
        <w:rPr>
          <w:b/>
          <w:bCs/>
        </w:rPr>
      </w:pPr>
    </w:p>
    <w:p w14:paraId="1AF8BE4D" w14:textId="77777777" w:rsidR="00940AD7" w:rsidRDefault="00940AD7" w:rsidP="00940AD7">
      <w:pPr>
        <w:spacing w:line="240" w:lineRule="exact"/>
        <w:jc w:val="both"/>
        <w:rPr>
          <w:b/>
          <w:bCs/>
        </w:rPr>
      </w:pPr>
    </w:p>
    <w:p w14:paraId="43C99CD4" w14:textId="77777777" w:rsidR="00940AD7" w:rsidRPr="00940AD7" w:rsidRDefault="00940AD7" w:rsidP="00940AD7">
      <w:pPr>
        <w:spacing w:line="240" w:lineRule="exact"/>
        <w:jc w:val="both"/>
        <w:rPr>
          <w:b/>
          <w:bCs/>
        </w:rPr>
      </w:pPr>
    </w:p>
    <w:p w14:paraId="6B08AE95" w14:textId="77777777" w:rsidR="00B865E3" w:rsidRPr="008F40CB" w:rsidRDefault="00B865E3" w:rsidP="00615E2F">
      <w:pPr>
        <w:spacing w:line="240" w:lineRule="exact"/>
        <w:jc w:val="both"/>
        <w:rPr>
          <w:sz w:val="18"/>
        </w:rPr>
      </w:pPr>
    </w:p>
    <w:tbl>
      <w:tblPr>
        <w:tblW w:w="0" w:type="auto"/>
        <w:tblLook w:val="04A0" w:firstRow="1" w:lastRow="0" w:firstColumn="1" w:lastColumn="0" w:noHBand="0" w:noVBand="1"/>
      </w:tblPr>
      <w:tblGrid>
        <w:gridCol w:w="3550"/>
        <w:gridCol w:w="3360"/>
        <w:gridCol w:w="2162"/>
      </w:tblGrid>
      <w:tr w:rsidR="008F40CB" w:rsidRPr="008F40CB" w14:paraId="57D41564" w14:textId="77777777" w:rsidTr="00B26412">
        <w:tc>
          <w:tcPr>
            <w:tcW w:w="3593" w:type="dxa"/>
            <w:shd w:val="clear" w:color="auto" w:fill="auto"/>
          </w:tcPr>
          <w:p w14:paraId="1E626ABC" w14:textId="77777777" w:rsidR="00B26412" w:rsidRPr="008F40CB" w:rsidRDefault="00B26412" w:rsidP="00B26412">
            <w:pPr>
              <w:spacing w:line="240" w:lineRule="exact"/>
              <w:rPr>
                <w:szCs w:val="22"/>
              </w:rPr>
            </w:pPr>
            <w:r w:rsidRPr="008F40CB">
              <w:rPr>
                <w:szCs w:val="22"/>
              </w:rPr>
              <w:t xml:space="preserve">Datum: </w:t>
            </w:r>
            <w:r w:rsidRPr="008F40CB">
              <w:rPr>
                <w:sz w:val="18"/>
              </w:rPr>
              <w:fldChar w:fldCharType="begin">
                <w:ffData>
                  <w:name w:val=""/>
                  <w:enabled/>
                  <w:calcOnExit w:val="0"/>
                  <w:textInput/>
                </w:ffData>
              </w:fldChar>
            </w:r>
            <w:r w:rsidRPr="008F40CB">
              <w:rPr>
                <w:sz w:val="18"/>
              </w:rPr>
              <w:instrText xml:space="preserve"> FORMTEXT </w:instrText>
            </w:r>
            <w:r w:rsidRPr="008F40CB">
              <w:rPr>
                <w:sz w:val="18"/>
              </w:rPr>
            </w:r>
            <w:r w:rsidRPr="008F40CB">
              <w:rPr>
                <w:sz w:val="18"/>
              </w:rPr>
              <w:fldChar w:fldCharType="separate"/>
            </w:r>
            <w:r w:rsidRPr="008F40CB">
              <w:rPr>
                <w:rFonts w:eastAsia="MS Mincho"/>
                <w:szCs w:val="22"/>
              </w:rPr>
              <w:t>     </w:t>
            </w:r>
            <w:r w:rsidRPr="008F40CB">
              <w:rPr>
                <w:rFonts w:eastAsia="MS Mincho"/>
                <w:szCs w:val="22"/>
              </w:rPr>
              <w:fldChar w:fldCharType="end"/>
            </w:r>
          </w:p>
        </w:tc>
        <w:tc>
          <w:tcPr>
            <w:tcW w:w="3410" w:type="dxa"/>
            <w:shd w:val="clear" w:color="auto" w:fill="auto"/>
          </w:tcPr>
          <w:p w14:paraId="40A5722F" w14:textId="77777777" w:rsidR="00B26412" w:rsidRPr="008F40CB" w:rsidRDefault="00B26412" w:rsidP="00B26412">
            <w:pPr>
              <w:spacing w:line="240" w:lineRule="exact"/>
              <w:rPr>
                <w:szCs w:val="22"/>
              </w:rPr>
            </w:pPr>
          </w:p>
        </w:tc>
        <w:tc>
          <w:tcPr>
            <w:tcW w:w="2177" w:type="dxa"/>
            <w:shd w:val="clear" w:color="auto" w:fill="auto"/>
          </w:tcPr>
          <w:p w14:paraId="261A3E48" w14:textId="77777777" w:rsidR="00B26412" w:rsidRPr="008F40CB" w:rsidRDefault="00B26412" w:rsidP="00B26412">
            <w:pPr>
              <w:spacing w:line="240" w:lineRule="exact"/>
              <w:rPr>
                <w:szCs w:val="22"/>
              </w:rPr>
            </w:pPr>
            <w:r w:rsidRPr="008F40CB">
              <w:rPr>
                <w:szCs w:val="22"/>
              </w:rPr>
              <w:t>Podpis odgovorne osebe ponudnika:</w:t>
            </w:r>
          </w:p>
        </w:tc>
      </w:tr>
      <w:tr w:rsidR="008F40CB" w:rsidRPr="008F40CB" w14:paraId="3A0E9626" w14:textId="77777777" w:rsidTr="00B26412">
        <w:tc>
          <w:tcPr>
            <w:tcW w:w="3593" w:type="dxa"/>
            <w:shd w:val="clear" w:color="auto" w:fill="auto"/>
          </w:tcPr>
          <w:p w14:paraId="7E4570DF" w14:textId="77777777" w:rsidR="00B26412" w:rsidRPr="008F40CB" w:rsidRDefault="00B26412" w:rsidP="00B26412">
            <w:pPr>
              <w:spacing w:line="240" w:lineRule="exact"/>
              <w:rPr>
                <w:szCs w:val="22"/>
              </w:rPr>
            </w:pPr>
          </w:p>
        </w:tc>
        <w:tc>
          <w:tcPr>
            <w:tcW w:w="3410" w:type="dxa"/>
            <w:shd w:val="clear" w:color="auto" w:fill="auto"/>
          </w:tcPr>
          <w:p w14:paraId="49080928" w14:textId="77777777" w:rsidR="00B26412" w:rsidRPr="008F40CB" w:rsidRDefault="00B26412" w:rsidP="00B26412">
            <w:pPr>
              <w:spacing w:line="240" w:lineRule="exact"/>
              <w:jc w:val="center"/>
              <w:rPr>
                <w:szCs w:val="22"/>
              </w:rPr>
            </w:pPr>
          </w:p>
        </w:tc>
        <w:tc>
          <w:tcPr>
            <w:tcW w:w="2177" w:type="dxa"/>
            <w:shd w:val="clear" w:color="auto" w:fill="auto"/>
          </w:tcPr>
          <w:p w14:paraId="54541DF8" w14:textId="77777777" w:rsidR="00B26412" w:rsidRPr="008F40CB" w:rsidRDefault="00B26412" w:rsidP="00B26412">
            <w:pPr>
              <w:spacing w:line="240" w:lineRule="exact"/>
              <w:rPr>
                <w:szCs w:val="22"/>
              </w:rPr>
            </w:pPr>
          </w:p>
        </w:tc>
      </w:tr>
      <w:tr w:rsidR="000832E5" w:rsidRPr="008F40CB" w14:paraId="0D910149" w14:textId="77777777" w:rsidTr="00B26412">
        <w:tc>
          <w:tcPr>
            <w:tcW w:w="3593" w:type="dxa"/>
            <w:shd w:val="clear" w:color="auto" w:fill="auto"/>
          </w:tcPr>
          <w:p w14:paraId="5CA30E96" w14:textId="77777777" w:rsidR="00B26412" w:rsidRPr="008F40CB" w:rsidRDefault="00B26412" w:rsidP="00B26412">
            <w:pPr>
              <w:spacing w:line="240" w:lineRule="exact"/>
              <w:rPr>
                <w:szCs w:val="22"/>
              </w:rPr>
            </w:pPr>
          </w:p>
        </w:tc>
        <w:tc>
          <w:tcPr>
            <w:tcW w:w="3410" w:type="dxa"/>
            <w:shd w:val="clear" w:color="auto" w:fill="auto"/>
          </w:tcPr>
          <w:p w14:paraId="76738813" w14:textId="77777777" w:rsidR="00B26412" w:rsidRPr="008F40CB" w:rsidRDefault="00B26412" w:rsidP="00B26412">
            <w:pPr>
              <w:spacing w:line="240" w:lineRule="exact"/>
              <w:rPr>
                <w:szCs w:val="22"/>
              </w:rPr>
            </w:pPr>
          </w:p>
        </w:tc>
        <w:tc>
          <w:tcPr>
            <w:tcW w:w="2177" w:type="dxa"/>
            <w:tcBorders>
              <w:bottom w:val="single" w:sz="4" w:space="0" w:color="auto"/>
            </w:tcBorders>
            <w:shd w:val="clear" w:color="auto" w:fill="auto"/>
          </w:tcPr>
          <w:p w14:paraId="49383D35" w14:textId="77777777" w:rsidR="00B26412" w:rsidRPr="008F40CB" w:rsidRDefault="00B26412" w:rsidP="00B26412">
            <w:pPr>
              <w:spacing w:line="240" w:lineRule="exact"/>
              <w:rPr>
                <w:szCs w:val="22"/>
              </w:rPr>
            </w:pPr>
            <w:r w:rsidRPr="008F40CB">
              <w:rPr>
                <w:szCs w:val="22"/>
              </w:rPr>
              <w:fldChar w:fldCharType="begin">
                <w:ffData>
                  <w:name w:val=""/>
                  <w:enabled/>
                  <w:calcOnExit w:val="0"/>
                  <w:textInput/>
                </w:ffData>
              </w:fldChar>
            </w:r>
            <w:r w:rsidRPr="008F40CB">
              <w:rPr>
                <w:szCs w:val="22"/>
              </w:rPr>
              <w:instrText xml:space="preserve"> FORMTEXT </w:instrText>
            </w:r>
            <w:r w:rsidRPr="008F40CB">
              <w:rPr>
                <w:szCs w:val="22"/>
              </w:rPr>
            </w:r>
            <w:r w:rsidRPr="008F40CB">
              <w:rPr>
                <w:szCs w:val="22"/>
              </w:rPr>
              <w:fldChar w:fldCharType="separate"/>
            </w:r>
            <w:r w:rsidRPr="008F40CB">
              <w:rPr>
                <w:szCs w:val="22"/>
              </w:rPr>
              <w:t>     </w:t>
            </w:r>
            <w:r w:rsidRPr="008F40CB">
              <w:rPr>
                <w:szCs w:val="22"/>
              </w:rPr>
              <w:fldChar w:fldCharType="end"/>
            </w:r>
          </w:p>
        </w:tc>
      </w:tr>
    </w:tbl>
    <w:p w14:paraId="5A129848" w14:textId="77777777" w:rsidR="00B26412" w:rsidRPr="008F40CB" w:rsidRDefault="00B26412" w:rsidP="00B956A6">
      <w:pPr>
        <w:widowControl/>
        <w:suppressAutoHyphens w:val="0"/>
        <w:spacing w:line="240" w:lineRule="exact"/>
      </w:pPr>
    </w:p>
    <w:p w14:paraId="15FAB4A5" w14:textId="77777777" w:rsidR="00B26412" w:rsidRPr="008F40CB" w:rsidRDefault="00B26412" w:rsidP="00B956A6">
      <w:pPr>
        <w:widowControl/>
        <w:suppressAutoHyphens w:val="0"/>
        <w:spacing w:line="240" w:lineRule="exact"/>
      </w:pPr>
    </w:p>
    <w:p w14:paraId="4DF0D46A" w14:textId="77777777" w:rsidR="00B26412" w:rsidRPr="008D7A9B" w:rsidRDefault="00B26412" w:rsidP="00B956A6">
      <w:pPr>
        <w:widowControl/>
        <w:suppressAutoHyphens w:val="0"/>
        <w:spacing w:line="240" w:lineRule="exact"/>
        <w:rPr>
          <w:color w:val="5B9BD5" w:themeColor="accent1"/>
        </w:rPr>
        <w:sectPr w:rsidR="00B26412" w:rsidRPr="008D7A9B" w:rsidSect="002436E5">
          <w:headerReference w:type="default" r:id="rId8"/>
          <w:headerReference w:type="first" r:id="rId9"/>
          <w:pgSz w:w="11906" w:h="16838"/>
          <w:pgMar w:top="1417" w:right="1417" w:bottom="851" w:left="1417" w:header="1304" w:footer="850" w:gutter="0"/>
          <w:cols w:space="708"/>
          <w:docGrid w:linePitch="360"/>
        </w:sectPr>
      </w:pPr>
    </w:p>
    <w:p w14:paraId="286F6B92" w14:textId="77777777" w:rsidR="001D5931" w:rsidRPr="00417547" w:rsidRDefault="001D5931" w:rsidP="00B956A6">
      <w:pPr>
        <w:spacing w:before="120" w:after="120" w:line="240" w:lineRule="exact"/>
      </w:pPr>
    </w:p>
    <w:sectPr w:rsidR="001D5931" w:rsidRPr="00417547" w:rsidSect="00F26888">
      <w:headerReference w:type="default" r:id="rId10"/>
      <w:footerReference w:type="default" r:id="rId11"/>
      <w:pgSz w:w="11906" w:h="16838"/>
      <w:pgMar w:top="1417" w:right="1417" w:bottom="851" w:left="1417" w:header="1304"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1C501" w14:textId="77777777" w:rsidR="00C00917" w:rsidRDefault="00C00917">
      <w:pPr>
        <w:spacing w:line="240" w:lineRule="auto"/>
      </w:pPr>
      <w:r>
        <w:separator/>
      </w:r>
    </w:p>
  </w:endnote>
  <w:endnote w:type="continuationSeparator" w:id="0">
    <w:p w14:paraId="521CDAB0" w14:textId="77777777" w:rsidR="00C00917" w:rsidRDefault="00C009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OpenSymbol">
    <w:altName w:val="Courier New"/>
    <w:charset w:val="02"/>
    <w:family w:val="auto"/>
    <w:pitch w:val="default"/>
    <w:sig w:usb0="00000005" w:usb1="00000000" w:usb2="00000000" w:usb3="00000000" w:csb0="00000002" w:csb1="00000000"/>
  </w:font>
  <w:font w:name="Albany AMT">
    <w:altName w:val="MS Gothic"/>
    <w:charset w:val="80"/>
    <w:family w:val="auto"/>
    <w:pitch w:val="variable"/>
    <w:sig w:usb0="00000001" w:usb1="08070000" w:usb2="00000010" w:usb3="00000000" w:csb0="00020000" w:csb1="00000000"/>
  </w:font>
  <w:font w:name="Noto Sans Devanagari">
    <w:charset w:val="00"/>
    <w:family w:val="swiss"/>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0BAC7" w14:textId="77777777" w:rsidR="00F26888" w:rsidRDefault="00F26888">
    <w:pPr>
      <w:pStyle w:val="Noga"/>
      <w:tabs>
        <w:tab w:val="clear" w:pos="8640"/>
        <w:tab w:val="left" w:pos="9072"/>
      </w:tabs>
      <w:jc w:val="right"/>
      <w:rPr>
        <w:rStyle w:val="tevilkastrani"/>
        <w:rFonts w:ascii="Calibri" w:eastAsia="Calibri" w:hAnsi="Calibri" w:cs="Calibri"/>
        <w:sz w:val="18"/>
        <w:szCs w:val="18"/>
      </w:rPr>
    </w:pPr>
  </w:p>
  <w:p w14:paraId="27F6C95B" w14:textId="16A5DC4A" w:rsidR="00641C4C" w:rsidRPr="000349AC" w:rsidRDefault="00641C4C">
    <w:pPr>
      <w:pStyle w:val="Noga"/>
      <w:tabs>
        <w:tab w:val="clear" w:pos="8640"/>
        <w:tab w:val="left" w:pos="9072"/>
      </w:tabs>
      <w:jc w:val="right"/>
      <w:rPr>
        <w:sz w:val="16"/>
        <w:szCs w:val="16"/>
      </w:rPr>
    </w:pPr>
    <w:r>
      <w:rPr>
        <w:rStyle w:val="tevilkastrani"/>
        <w:rFonts w:ascii="Calibri" w:eastAsia="Calibri" w:hAnsi="Calibri" w:cs="Calibri"/>
        <w:sz w:val="18"/>
        <w:szCs w:val="18"/>
      </w:rPr>
      <w:t xml:space="preserve"> </w:t>
    </w:r>
    <w:r w:rsidRPr="000349AC">
      <w:rPr>
        <w:rStyle w:val="tevilkastrani"/>
        <w:sz w:val="16"/>
        <w:szCs w:val="16"/>
      </w:rPr>
      <w:fldChar w:fldCharType="begin"/>
    </w:r>
    <w:r w:rsidRPr="000349AC">
      <w:rPr>
        <w:rStyle w:val="tevilkastrani"/>
        <w:sz w:val="16"/>
        <w:szCs w:val="16"/>
      </w:rPr>
      <w:instrText xml:space="preserve"> PAGE </w:instrText>
    </w:r>
    <w:r w:rsidRPr="000349AC">
      <w:rPr>
        <w:rStyle w:val="tevilkastrani"/>
        <w:sz w:val="16"/>
        <w:szCs w:val="16"/>
      </w:rPr>
      <w:fldChar w:fldCharType="separate"/>
    </w:r>
    <w:r w:rsidR="0018088B">
      <w:rPr>
        <w:rStyle w:val="tevilkastrani"/>
        <w:noProof/>
        <w:sz w:val="16"/>
        <w:szCs w:val="16"/>
      </w:rPr>
      <w:t>4</w:t>
    </w:r>
    <w:r w:rsidR="0018088B">
      <w:rPr>
        <w:rStyle w:val="tevilkastrani"/>
        <w:noProof/>
        <w:sz w:val="16"/>
        <w:szCs w:val="16"/>
      </w:rPr>
      <w:t>0</w:t>
    </w:r>
    <w:r w:rsidRPr="000349AC">
      <w:rPr>
        <w:rStyle w:val="tevilkastrani"/>
        <w:sz w:val="16"/>
        <w:szCs w:val="16"/>
      </w:rPr>
      <w:fldChar w:fldCharType="end"/>
    </w:r>
    <w:r w:rsidRPr="000349AC">
      <w:rPr>
        <w:rStyle w:val="tevilkastrani"/>
        <w:sz w:val="16"/>
        <w:szCs w:val="16"/>
      </w:rPr>
      <w:t>/</w:t>
    </w:r>
    <w:r w:rsidRPr="000349AC">
      <w:rPr>
        <w:rStyle w:val="tevilkastrani"/>
        <w:sz w:val="16"/>
        <w:szCs w:val="16"/>
      </w:rPr>
      <w:fldChar w:fldCharType="begin"/>
    </w:r>
    <w:r w:rsidRPr="000349AC">
      <w:rPr>
        <w:rStyle w:val="tevilkastrani"/>
        <w:sz w:val="16"/>
        <w:szCs w:val="16"/>
      </w:rPr>
      <w:instrText xml:space="preserve"> NUMPAGES \* ARABIC </w:instrText>
    </w:r>
    <w:r w:rsidRPr="000349AC">
      <w:rPr>
        <w:rStyle w:val="tevilkastrani"/>
        <w:sz w:val="16"/>
        <w:szCs w:val="16"/>
      </w:rPr>
      <w:fldChar w:fldCharType="separate"/>
    </w:r>
    <w:r w:rsidR="0018088B">
      <w:rPr>
        <w:rStyle w:val="tevilkastrani"/>
        <w:noProof/>
        <w:sz w:val="16"/>
        <w:szCs w:val="16"/>
      </w:rPr>
      <w:t>40</w:t>
    </w:r>
    <w:r w:rsidRPr="000349AC">
      <w:rPr>
        <w:rStyle w:val="tevilkastran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802BB" w14:textId="77777777" w:rsidR="00C00917" w:rsidRDefault="00C00917">
      <w:pPr>
        <w:spacing w:line="240" w:lineRule="auto"/>
      </w:pPr>
      <w:r>
        <w:separator/>
      </w:r>
    </w:p>
  </w:footnote>
  <w:footnote w:type="continuationSeparator" w:id="0">
    <w:p w14:paraId="7E53446E" w14:textId="77777777" w:rsidR="00C00917" w:rsidRDefault="00C00917">
      <w:pPr>
        <w:spacing w:line="240" w:lineRule="auto"/>
      </w:pPr>
      <w:r>
        <w:continuationSeparator/>
      </w:r>
    </w:p>
  </w:footnote>
  <w:footnote w:id="1">
    <w:p w14:paraId="30AB265E" w14:textId="0E879DBB" w:rsidR="00CC1793" w:rsidRPr="00CC1793" w:rsidRDefault="00CC1793" w:rsidP="00CC1793">
      <w:pPr>
        <w:pStyle w:val="Sprotnaopomba-besedilo"/>
        <w:jc w:val="both"/>
        <w:rPr>
          <w:rFonts w:ascii="Arial" w:hAnsi="Arial" w:cs="Arial"/>
          <w:sz w:val="18"/>
          <w:szCs w:val="18"/>
          <w:u w:val="single"/>
        </w:rPr>
      </w:pPr>
      <w:r w:rsidRPr="00CC1793">
        <w:rPr>
          <w:rFonts w:ascii="Arial" w:hAnsi="Arial" w:cs="Arial"/>
          <w:sz w:val="18"/>
          <w:szCs w:val="18"/>
          <w:u w:val="single"/>
        </w:rPr>
        <w:t>NAVODILA ZA IZPOLNJEVANJE OBRAZCA</w:t>
      </w:r>
    </w:p>
    <w:p w14:paraId="6F37AB59" w14:textId="273F7B8F" w:rsidR="00CC1793" w:rsidRPr="00CC1793" w:rsidRDefault="00CC1793" w:rsidP="00CC1793">
      <w:pPr>
        <w:pStyle w:val="Sprotnaopomba-besedilo"/>
        <w:jc w:val="both"/>
        <w:rPr>
          <w:rFonts w:ascii="Arial" w:hAnsi="Arial" w:cs="Arial"/>
          <w:sz w:val="18"/>
          <w:szCs w:val="18"/>
        </w:rPr>
      </w:pPr>
      <w:r w:rsidRPr="00CC1793">
        <w:rPr>
          <w:rStyle w:val="Sprotnaopomba-sklic"/>
          <w:rFonts w:ascii="Arial" w:hAnsi="Arial" w:cs="Arial"/>
          <w:sz w:val="18"/>
          <w:szCs w:val="18"/>
        </w:rPr>
        <w:footnoteRef/>
      </w:r>
      <w:r w:rsidRPr="00CC1793">
        <w:rPr>
          <w:rFonts w:ascii="Arial" w:hAnsi="Arial" w:cs="Arial"/>
          <w:sz w:val="18"/>
          <w:szCs w:val="18"/>
        </w:rPr>
        <w:t xml:space="preserve"> V stolpcu »Ponujene tehnične specifikacije« ponudnik navede odgovor na naročnikovo zahtevo iz stolpca »Zahtevane tehnične specifikacije« tako, da vpiše pisne ali številčne podatke, pojasnilo, opombe (v skladu z zahtevami in navodili), naziv proizvajalca, </w:t>
      </w:r>
      <w:r w:rsidR="00F5006D">
        <w:rPr>
          <w:rFonts w:ascii="Arial" w:hAnsi="Arial" w:cs="Arial"/>
          <w:sz w:val="18"/>
          <w:szCs w:val="18"/>
        </w:rPr>
        <w:t>model</w:t>
      </w:r>
      <w:r w:rsidRPr="00CC1793">
        <w:rPr>
          <w:rFonts w:ascii="Arial" w:hAnsi="Arial" w:cs="Arial"/>
          <w:sz w:val="18"/>
          <w:szCs w:val="18"/>
        </w:rPr>
        <w:t xml:space="preserve"> (oznako), opis, osnovne tehnične podatke/karakteristike ipd. Če ponujeni predmet naročila izpolnjuje posamezno zahtevano tehnično specifikacijo, lahko ponudnik skladnost samo potrdi. Če so ponujene tehnične specifikacije zmogljivejše od zahtevanih, jih ponudnik opiše. V primeru, da zahtevane tehnične specifikacije predvidevajo več možnosti, ponudnik opiše možnost, ki jo ponuja.</w:t>
      </w:r>
    </w:p>
  </w:footnote>
  <w:footnote w:id="2">
    <w:p w14:paraId="74C63668" w14:textId="52C8EF47" w:rsidR="00CC1793" w:rsidRPr="00CC1793" w:rsidRDefault="00CC1793" w:rsidP="00CC1793">
      <w:pPr>
        <w:pStyle w:val="Sprotnaopomba-besedilo"/>
        <w:jc w:val="both"/>
        <w:rPr>
          <w:rFonts w:ascii="Arial" w:hAnsi="Arial" w:cs="Arial"/>
          <w:sz w:val="18"/>
          <w:szCs w:val="18"/>
        </w:rPr>
      </w:pPr>
      <w:r w:rsidRPr="00CC1793">
        <w:rPr>
          <w:rStyle w:val="Sprotnaopomba-sklic"/>
          <w:rFonts w:ascii="Arial" w:hAnsi="Arial" w:cs="Arial"/>
          <w:sz w:val="18"/>
          <w:szCs w:val="18"/>
        </w:rPr>
        <w:footnoteRef/>
      </w:r>
      <w:r w:rsidRPr="00CC1793">
        <w:rPr>
          <w:rFonts w:ascii="Arial" w:hAnsi="Arial" w:cs="Arial"/>
          <w:sz w:val="18"/>
          <w:szCs w:val="18"/>
        </w:rPr>
        <w:t xml:space="preserve"> </w:t>
      </w:r>
      <w:r w:rsidRPr="00CC1793">
        <w:rPr>
          <w:rFonts w:ascii="Arial" w:hAnsi="Arial" w:cs="Arial"/>
          <w:sz w:val="18"/>
          <w:szCs w:val="18"/>
        </w:rPr>
        <w:t>V stolpcu »Navedba, kje v ponudbi se podatek nahaja« ponudnik navede, v kateri priloženi tehnični dokumentaciji (v slovenskem ali angleškem jeziku) je razvidno izpolnjevanje zahteve naročnika iz stolpca »Zahtevane tehnične specifikacije«.</w:t>
      </w:r>
      <w:r>
        <w:rPr>
          <w:rFonts w:ascii="Arial" w:hAnsi="Arial" w:cs="Arial"/>
          <w:sz w:val="18"/>
          <w:szCs w:val="18"/>
        </w:rPr>
        <w:t xml:space="preserve"> </w:t>
      </w:r>
      <w:r w:rsidRPr="00CC1793">
        <w:rPr>
          <w:rFonts w:ascii="Arial" w:hAnsi="Arial" w:cs="Arial"/>
          <w:sz w:val="18"/>
          <w:szCs w:val="18"/>
        </w:rPr>
        <w:t>V primeru, da tehnična dokumentacija, s katero razpolaga ponudnik, ne vsebuje zahtevanega podatka, oziroma podatek ni razviden, lahko ponudnik priloži izjavo pod kazensko in materialno odgovornostjo, da ponujeno blago ustreza določeni zahtevi naročnika iz stolpca »Zahtevane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7" w:type="dxa"/>
      <w:tblInd w:w="108" w:type="dxa"/>
      <w:tblLook w:val="00A0" w:firstRow="1" w:lastRow="0" w:firstColumn="1" w:lastColumn="0" w:noHBand="0" w:noVBand="0"/>
    </w:tblPr>
    <w:tblGrid>
      <w:gridCol w:w="9107"/>
    </w:tblGrid>
    <w:tr w:rsidR="00641C4C" w:rsidRPr="006560DA" w14:paraId="37CB6117" w14:textId="77777777">
      <w:trPr>
        <w:trHeight w:val="182"/>
      </w:trPr>
      <w:tc>
        <w:tcPr>
          <w:tcW w:w="9107" w:type="dxa"/>
          <w:tcBorders>
            <w:bottom w:val="single" w:sz="4" w:space="0" w:color="7F7F7F"/>
            <w:right w:val="nil"/>
          </w:tcBorders>
          <w:shd w:val="clear" w:color="auto" w:fill="FFFFFF"/>
        </w:tcPr>
        <w:p w14:paraId="18315660" w14:textId="213BAAB5" w:rsidR="00641C4C" w:rsidRPr="00C77D47" w:rsidRDefault="00641C4C" w:rsidP="008D4835">
          <w:pPr>
            <w:autoSpaceDE w:val="0"/>
            <w:autoSpaceDN w:val="0"/>
            <w:adjustRightInd w:val="0"/>
            <w:jc w:val="right"/>
            <w:rPr>
              <w:iCs/>
              <w:sz w:val="16"/>
              <w:szCs w:val="16"/>
            </w:rPr>
          </w:pPr>
          <w:r>
            <w:rPr>
              <w:iCs/>
              <w:sz w:val="16"/>
              <w:szCs w:val="16"/>
            </w:rPr>
            <w:t>OBR-</w:t>
          </w:r>
          <w:r w:rsidR="001C786E">
            <w:rPr>
              <w:iCs/>
              <w:sz w:val="16"/>
              <w:szCs w:val="16"/>
            </w:rPr>
            <w:t>7</w:t>
          </w:r>
        </w:p>
      </w:tc>
    </w:tr>
  </w:tbl>
  <w:p w14:paraId="10587C63" w14:textId="0B9EE488" w:rsidR="00641C4C" w:rsidRPr="007C35C7" w:rsidRDefault="00641C4C" w:rsidP="00F061ED">
    <w:pPr>
      <w:pStyle w:val="Glava"/>
      <w:jc w:val="both"/>
      <w:rPr>
        <w:b/>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73D4" w14:textId="77777777" w:rsidR="00641C4C" w:rsidRPr="00C01594" w:rsidRDefault="00641C4C" w:rsidP="008D4835">
    <w:pPr>
      <w:tabs>
        <w:tab w:val="right" w:pos="9639"/>
      </w:tabs>
      <w:ind w:left="-680" w:right="-680"/>
      <w:jc w:val="both"/>
      <w:rPr>
        <w:rFonts w:ascii="Calibri" w:hAnsi="Calibri"/>
        <w:sz w:val="22"/>
        <w:szCs w:val="22"/>
        <w:lang w:eastAsia="en-US"/>
      </w:rPr>
    </w:pPr>
    <w:r>
      <w:rPr>
        <w:rFonts w:ascii="Calibri" w:hAnsi="Calibri"/>
        <w:noProof/>
        <w:sz w:val="22"/>
        <w:szCs w:val="22"/>
      </w:rPr>
      <w:t xml:space="preserve">  </w:t>
    </w:r>
    <w:r w:rsidRPr="00C01594">
      <w:rPr>
        <w:rFonts w:ascii="Calibri" w:hAnsi="Calibri"/>
        <w:noProof/>
        <w:sz w:val="22"/>
        <w:szCs w:val="22"/>
      </w:rPr>
      <w:t xml:space="preserve">                                              </w:t>
    </w:r>
  </w:p>
  <w:tbl>
    <w:tblPr>
      <w:tblW w:w="9318" w:type="dxa"/>
      <w:tblInd w:w="108" w:type="dxa"/>
      <w:tblLook w:val="00A0" w:firstRow="1" w:lastRow="0" w:firstColumn="1" w:lastColumn="0" w:noHBand="0" w:noVBand="0"/>
    </w:tblPr>
    <w:tblGrid>
      <w:gridCol w:w="9318"/>
    </w:tblGrid>
    <w:tr w:rsidR="00641C4C" w14:paraId="199F926C" w14:textId="77777777">
      <w:trPr>
        <w:trHeight w:val="141"/>
      </w:trPr>
      <w:tc>
        <w:tcPr>
          <w:tcW w:w="9318" w:type="dxa"/>
          <w:tcBorders>
            <w:bottom w:val="single" w:sz="4" w:space="0" w:color="7F7F7F"/>
            <w:right w:val="nil"/>
          </w:tcBorders>
          <w:shd w:val="clear" w:color="auto" w:fill="FFFFFF"/>
        </w:tcPr>
        <w:p w14:paraId="0B5366E8" w14:textId="41E9F8AD" w:rsidR="00641C4C" w:rsidRPr="006560DA" w:rsidRDefault="00641C4C" w:rsidP="008D4835">
          <w:pPr>
            <w:autoSpaceDE w:val="0"/>
            <w:autoSpaceDN w:val="0"/>
            <w:adjustRightInd w:val="0"/>
            <w:jc w:val="right"/>
            <w:rPr>
              <w:iCs/>
              <w:sz w:val="18"/>
              <w:szCs w:val="18"/>
            </w:rPr>
          </w:pPr>
          <w:r>
            <w:rPr>
              <w:bCs/>
              <w:szCs w:val="18"/>
            </w:rPr>
            <w:t>OBR-5</w:t>
          </w:r>
        </w:p>
      </w:tc>
    </w:tr>
  </w:tbl>
  <w:p w14:paraId="19C0FF4C" w14:textId="77777777" w:rsidR="00641C4C" w:rsidRPr="008F3500" w:rsidRDefault="00641C4C" w:rsidP="008D4835">
    <w:pPr>
      <w:autoSpaceDE w:val="0"/>
      <w:autoSpaceDN w:val="0"/>
      <w:adjustRightInd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B95D" w14:textId="2E0197A1" w:rsidR="00641C4C" w:rsidRPr="00E94DA5" w:rsidRDefault="00641C4C" w:rsidP="00F061ED">
    <w:pPr>
      <w:pStyle w:val="Glava"/>
      <w:spacing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MB3"/>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3" w15:restartNumberingAfterBreak="0">
    <w:nsid w:val="00000004"/>
    <w:multiLevelType w:val="multilevel"/>
    <w:tmpl w:val="A79220F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sz w:val="22"/>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5"/>
    <w:multiLevelType w:val="singleLevel"/>
    <w:tmpl w:val="00000005"/>
    <w:name w:val="WW8Num9"/>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Symbol" w:hAnsi="Symbol" w:cs="Symbol" w:hint="default"/>
      </w:rPr>
    </w:lvl>
  </w:abstractNum>
  <w:abstractNum w:abstractNumId="6" w15:restartNumberingAfterBreak="0">
    <w:nsid w:val="00000008"/>
    <w:multiLevelType w:val="singleLevel"/>
    <w:tmpl w:val="00000008"/>
    <w:name w:val="WW8Num16"/>
    <w:lvl w:ilvl="0">
      <w:numFmt w:val="bullet"/>
      <w:pStyle w:val="Odmik0"/>
      <w:lvlText w:val="-"/>
      <w:lvlJc w:val="left"/>
      <w:pPr>
        <w:tabs>
          <w:tab w:val="num" w:pos="357"/>
        </w:tabs>
        <w:ind w:left="357" w:hanging="357"/>
      </w:pPr>
      <w:rPr>
        <w:rFonts w:ascii="Liberation Serif" w:hAnsi="Liberation Serif" w:hint="default"/>
      </w:rPr>
    </w:lvl>
  </w:abstractNum>
  <w:abstractNum w:abstractNumId="7" w15:restartNumberingAfterBreak="0">
    <w:nsid w:val="00000009"/>
    <w:multiLevelType w:val="multilevel"/>
    <w:tmpl w:val="3EDE472C"/>
    <w:name w:val="WW8Num17"/>
    <w:lvl w:ilvl="0">
      <w:start w:val="1"/>
      <w:numFmt w:val="decimal"/>
      <w:lvlText w:val="%1."/>
      <w:lvlJc w:val="left"/>
      <w:pPr>
        <w:tabs>
          <w:tab w:val="num" w:pos="720"/>
        </w:tabs>
        <w:ind w:left="720" w:hanging="360"/>
      </w:pPr>
      <w:rPr>
        <w:rFonts w:ascii="Calibri" w:hAnsi="Calibri" w:cs="Calibri" w:hint="default"/>
        <w:b/>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A"/>
    <w:multiLevelType w:val="singleLevel"/>
    <w:tmpl w:val="0000000A"/>
    <w:name w:val="WW8Num18"/>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0B"/>
    <w:multiLevelType w:val="singleLevel"/>
    <w:tmpl w:val="0000000B"/>
    <w:name w:val="WW8Num19"/>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C"/>
    <w:multiLevelType w:val="singleLevel"/>
    <w:tmpl w:val="0000000C"/>
    <w:name w:val="WW8Num21"/>
    <w:lvl w:ilvl="0">
      <w:numFmt w:val="bullet"/>
      <w:pStyle w:val="MBA1"/>
      <w:lvlText w:val="-"/>
      <w:lvlJc w:val="left"/>
      <w:pPr>
        <w:tabs>
          <w:tab w:val="num" w:pos="0"/>
        </w:tabs>
        <w:ind w:left="1077" w:hanging="360"/>
      </w:pPr>
      <w:rPr>
        <w:rFonts w:ascii="Calibri Light" w:hAnsi="Calibri Light" w:cs="Times New Roman" w:hint="default"/>
      </w:rPr>
    </w:lvl>
  </w:abstractNum>
  <w:abstractNum w:abstractNumId="11" w15:restartNumberingAfterBreak="0">
    <w:nsid w:val="0000000D"/>
    <w:multiLevelType w:val="singleLevel"/>
    <w:tmpl w:val="5AA4E10E"/>
    <w:name w:val="WW8Num22"/>
    <w:lvl w:ilvl="0">
      <w:start w:val="1"/>
      <w:numFmt w:val="upperLetter"/>
      <w:lvlText w:val="%1.)"/>
      <w:lvlJc w:val="left"/>
      <w:pPr>
        <w:tabs>
          <w:tab w:val="num" w:pos="0"/>
        </w:tabs>
        <w:ind w:left="720" w:hanging="360"/>
      </w:pPr>
      <w:rPr>
        <w:rFonts w:hint="default"/>
        <w:b/>
      </w:rPr>
    </w:lvl>
  </w:abstractNum>
  <w:abstractNum w:abstractNumId="12" w15:restartNumberingAfterBreak="0">
    <w:nsid w:val="0000000E"/>
    <w:multiLevelType w:val="multilevel"/>
    <w:tmpl w:val="FE06D73A"/>
    <w:name w:val="WW8Num24"/>
    <w:lvl w:ilvl="0">
      <w:start w:val="1"/>
      <w:numFmt w:val="decimal"/>
      <w:lvlText w:val="%1."/>
      <w:lvlJc w:val="left"/>
      <w:pPr>
        <w:tabs>
          <w:tab w:val="num" w:pos="284"/>
        </w:tabs>
        <w:ind w:left="1004" w:hanging="360"/>
      </w:pPr>
      <w:rPr>
        <w:rFonts w:ascii="Calibri" w:hAnsi="Calibri" w:cs="Calibri" w:hint="default"/>
        <w:b w:val="0"/>
        <w:sz w:val="22"/>
        <w:szCs w:val="22"/>
      </w:rPr>
    </w:lvl>
    <w:lvl w:ilvl="1">
      <w:start w:val="1"/>
      <w:numFmt w:val="lowerLetter"/>
      <w:lvlText w:val="%2."/>
      <w:lvlJc w:val="left"/>
      <w:pPr>
        <w:tabs>
          <w:tab w:val="num" w:pos="284"/>
        </w:tabs>
        <w:ind w:left="1724" w:hanging="360"/>
      </w:pPr>
    </w:lvl>
    <w:lvl w:ilvl="2">
      <w:start w:val="1"/>
      <w:numFmt w:val="lowerRoman"/>
      <w:lvlText w:val="%3."/>
      <w:lvlJc w:val="left"/>
      <w:pPr>
        <w:tabs>
          <w:tab w:val="num" w:pos="284"/>
        </w:tabs>
        <w:ind w:left="2444" w:hanging="180"/>
      </w:pPr>
    </w:lvl>
    <w:lvl w:ilvl="3">
      <w:start w:val="1"/>
      <w:numFmt w:val="decimal"/>
      <w:lvlText w:val="%4."/>
      <w:lvlJc w:val="left"/>
      <w:pPr>
        <w:tabs>
          <w:tab w:val="num" w:pos="284"/>
        </w:tabs>
        <w:ind w:left="3164" w:hanging="360"/>
      </w:pPr>
    </w:lvl>
    <w:lvl w:ilvl="4">
      <w:start w:val="1"/>
      <w:numFmt w:val="lowerLetter"/>
      <w:lvlText w:val="%5."/>
      <w:lvlJc w:val="left"/>
      <w:pPr>
        <w:tabs>
          <w:tab w:val="num" w:pos="284"/>
        </w:tabs>
        <w:ind w:left="3884" w:hanging="360"/>
      </w:pPr>
    </w:lvl>
    <w:lvl w:ilvl="5">
      <w:start w:val="1"/>
      <w:numFmt w:val="lowerRoman"/>
      <w:lvlText w:val="%6."/>
      <w:lvlJc w:val="left"/>
      <w:pPr>
        <w:tabs>
          <w:tab w:val="num" w:pos="284"/>
        </w:tabs>
        <w:ind w:left="4604" w:hanging="180"/>
      </w:pPr>
    </w:lvl>
    <w:lvl w:ilvl="6">
      <w:start w:val="1"/>
      <w:numFmt w:val="decimal"/>
      <w:lvlText w:val="%7."/>
      <w:lvlJc w:val="left"/>
      <w:pPr>
        <w:tabs>
          <w:tab w:val="num" w:pos="284"/>
        </w:tabs>
        <w:ind w:left="5324" w:hanging="360"/>
      </w:pPr>
    </w:lvl>
    <w:lvl w:ilvl="7">
      <w:start w:val="1"/>
      <w:numFmt w:val="lowerLetter"/>
      <w:lvlText w:val="%8."/>
      <w:lvlJc w:val="left"/>
      <w:pPr>
        <w:tabs>
          <w:tab w:val="num" w:pos="284"/>
        </w:tabs>
        <w:ind w:left="6044" w:hanging="360"/>
      </w:pPr>
    </w:lvl>
    <w:lvl w:ilvl="8">
      <w:start w:val="1"/>
      <w:numFmt w:val="lowerRoman"/>
      <w:lvlText w:val="%9."/>
      <w:lvlJc w:val="left"/>
      <w:pPr>
        <w:tabs>
          <w:tab w:val="num" w:pos="284"/>
        </w:tabs>
        <w:ind w:left="6764" w:hanging="180"/>
      </w:pPr>
    </w:lvl>
  </w:abstractNum>
  <w:abstractNum w:abstractNumId="13" w15:restartNumberingAfterBreak="0">
    <w:nsid w:val="0000000F"/>
    <w:multiLevelType w:val="singleLevel"/>
    <w:tmpl w:val="0000000F"/>
    <w:name w:val="WW8Num25"/>
    <w:lvl w:ilvl="0">
      <w:start w:val="1"/>
      <w:numFmt w:val="bullet"/>
      <w:lvlText w:val=""/>
      <w:lvlJc w:val="left"/>
      <w:pPr>
        <w:tabs>
          <w:tab w:val="num" w:pos="720"/>
        </w:tabs>
        <w:ind w:left="720" w:hanging="360"/>
      </w:pPr>
      <w:rPr>
        <w:rFonts w:ascii="Symbol" w:hAnsi="Symbol" w:cs="Symbol" w:hint="default"/>
      </w:rPr>
    </w:lvl>
  </w:abstractNum>
  <w:abstractNum w:abstractNumId="14" w15:restartNumberingAfterBreak="0">
    <w:nsid w:val="00000010"/>
    <w:multiLevelType w:val="singleLevel"/>
    <w:tmpl w:val="00000010"/>
    <w:name w:val="WW8Num29"/>
    <w:lvl w:ilvl="0">
      <w:start w:val="1"/>
      <w:numFmt w:val="bullet"/>
      <w:lvlText w:val=""/>
      <w:lvlJc w:val="left"/>
      <w:pPr>
        <w:tabs>
          <w:tab w:val="num" w:pos="720"/>
        </w:tabs>
        <w:ind w:left="720" w:hanging="360"/>
      </w:pPr>
      <w:rPr>
        <w:rFonts w:ascii="Symbol" w:hAnsi="Symbol" w:cs="Symbol" w:hint="default"/>
      </w:rPr>
    </w:lvl>
  </w:abstractNum>
  <w:abstractNum w:abstractNumId="15" w15:restartNumberingAfterBreak="0">
    <w:nsid w:val="00000011"/>
    <w:multiLevelType w:val="multilevel"/>
    <w:tmpl w:val="00000011"/>
    <w:name w:val="WW8Num31"/>
    <w:lvl w:ilvl="0">
      <w:start w:val="1"/>
      <w:numFmt w:val="decimal"/>
      <w:pStyle w:val="MB1"/>
      <w:lvlText w:val="%1."/>
      <w:lvlJc w:val="left"/>
      <w:pPr>
        <w:tabs>
          <w:tab w:val="num" w:pos="0"/>
        </w:tabs>
        <w:ind w:left="720" w:hanging="360"/>
      </w:pPr>
      <w:rPr>
        <w:rFonts w:hint="default"/>
        <w:sz w:val="28"/>
        <w:szCs w:val="28"/>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b/>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6" w15:restartNumberingAfterBreak="0">
    <w:nsid w:val="00000012"/>
    <w:multiLevelType w:val="singleLevel"/>
    <w:tmpl w:val="00000012"/>
    <w:name w:val="WW8Num33"/>
    <w:lvl w:ilvl="0">
      <w:start w:val="1"/>
      <w:numFmt w:val="bullet"/>
      <w:lvlText w:val=""/>
      <w:lvlJc w:val="left"/>
      <w:pPr>
        <w:tabs>
          <w:tab w:val="num" w:pos="0"/>
        </w:tabs>
        <w:ind w:left="1155" w:hanging="360"/>
      </w:pPr>
      <w:rPr>
        <w:rFonts w:ascii="Symbol" w:hAnsi="Symbol" w:cs="Symbol" w:hint="default"/>
      </w:rPr>
    </w:lvl>
  </w:abstractNum>
  <w:abstractNum w:abstractNumId="17" w15:restartNumberingAfterBreak="0">
    <w:nsid w:val="00000013"/>
    <w:multiLevelType w:val="multilevel"/>
    <w:tmpl w:val="00000013"/>
    <w:name w:val="WW8Num34"/>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8" w15:restartNumberingAfterBreak="0">
    <w:nsid w:val="00000014"/>
    <w:multiLevelType w:val="singleLevel"/>
    <w:tmpl w:val="00000014"/>
    <w:name w:val="WW8Num35"/>
    <w:lvl w:ilvl="0">
      <w:start w:val="1"/>
      <w:numFmt w:val="bullet"/>
      <w:lvlText w:val=""/>
      <w:lvlJc w:val="left"/>
      <w:pPr>
        <w:tabs>
          <w:tab w:val="num" w:pos="0"/>
        </w:tabs>
        <w:ind w:left="1146" w:hanging="360"/>
      </w:pPr>
      <w:rPr>
        <w:rFonts w:ascii="Symbol" w:hAnsi="Symbol" w:cs="Symbol" w:hint="default"/>
      </w:rPr>
    </w:lvl>
  </w:abstractNum>
  <w:abstractNum w:abstractNumId="19" w15:restartNumberingAfterBreak="0">
    <w:nsid w:val="00000015"/>
    <w:multiLevelType w:val="singleLevel"/>
    <w:tmpl w:val="00000015"/>
    <w:name w:val="WW8Num40"/>
    <w:lvl w:ilvl="0">
      <w:start w:val="1"/>
      <w:numFmt w:val="upperLetter"/>
      <w:lvlText w:val="%1.)"/>
      <w:lvlJc w:val="left"/>
      <w:pPr>
        <w:tabs>
          <w:tab w:val="num" w:pos="0"/>
        </w:tabs>
        <w:ind w:left="720" w:hanging="360"/>
      </w:pPr>
      <w:rPr>
        <w:rFonts w:hint="default"/>
        <w:b w:val="0"/>
      </w:rPr>
    </w:lvl>
  </w:abstractNum>
  <w:abstractNum w:abstractNumId="20" w15:restartNumberingAfterBreak="0">
    <w:nsid w:val="00000016"/>
    <w:multiLevelType w:val="singleLevel"/>
    <w:tmpl w:val="00000016"/>
    <w:name w:val="WW8Num48"/>
    <w:lvl w:ilvl="0">
      <w:start w:val="1"/>
      <w:numFmt w:val="bullet"/>
      <w:lvlText w:val=""/>
      <w:lvlJc w:val="left"/>
      <w:pPr>
        <w:tabs>
          <w:tab w:val="num" w:pos="0"/>
        </w:tabs>
        <w:ind w:left="720" w:hanging="360"/>
      </w:pPr>
      <w:rPr>
        <w:rFonts w:ascii="Symbol" w:hAnsi="Symbol" w:cs="Symbol" w:hint="default"/>
        <w:b w:val="0"/>
      </w:rPr>
    </w:lvl>
  </w:abstractNum>
  <w:abstractNum w:abstractNumId="21" w15:restartNumberingAfterBreak="0">
    <w:nsid w:val="00000017"/>
    <w:multiLevelType w:val="multilevel"/>
    <w:tmpl w:val="00000017"/>
    <w:lvl w:ilvl="0">
      <w:start w:val="1"/>
      <w:numFmt w:val="decimal"/>
      <w:pStyle w:val="Naslov2"/>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2" w15:restartNumberingAfterBreak="0">
    <w:nsid w:val="00000018"/>
    <w:multiLevelType w:val="singleLevel"/>
    <w:tmpl w:val="00000018"/>
    <w:name w:val="WW8Num50"/>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9"/>
    <w:multiLevelType w:val="multilevel"/>
    <w:tmpl w:val="00000019"/>
    <w:name w:val="WW8Num51"/>
    <w:lvl w:ilvl="0">
      <w:start w:val="1"/>
      <w:numFmt w:val="decimal"/>
      <w:pStyle w:val="N3"/>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287"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4" w15:restartNumberingAfterBreak="0">
    <w:nsid w:val="0000001A"/>
    <w:multiLevelType w:val="singleLevel"/>
    <w:tmpl w:val="0000001A"/>
    <w:name w:val="WW8Num53"/>
    <w:lvl w:ilvl="0">
      <w:start w:val="1"/>
      <w:numFmt w:val="bullet"/>
      <w:lvlText w:val=""/>
      <w:lvlJc w:val="left"/>
      <w:pPr>
        <w:tabs>
          <w:tab w:val="num" w:pos="720"/>
        </w:tabs>
        <w:ind w:left="720" w:hanging="360"/>
      </w:pPr>
      <w:rPr>
        <w:rFonts w:ascii="Symbol" w:hAnsi="Symbol" w:cs="Symbol" w:hint="default"/>
      </w:rPr>
    </w:lvl>
  </w:abstractNum>
  <w:abstractNum w:abstractNumId="25" w15:restartNumberingAfterBreak="0">
    <w:nsid w:val="00335678"/>
    <w:multiLevelType w:val="hybridMultilevel"/>
    <w:tmpl w:val="1CE27DF4"/>
    <w:lvl w:ilvl="0" w:tplc="65B09450">
      <w:start w:val="1"/>
      <w:numFmt w:val="bullet"/>
      <w:lvlText w:val=""/>
      <w:lvlJc w:val="left"/>
      <w:pPr>
        <w:ind w:left="1080" w:hanging="360"/>
      </w:pPr>
      <w:rPr>
        <w:rFonts w:ascii="Symbol" w:hAnsi="Symbol"/>
      </w:rPr>
    </w:lvl>
    <w:lvl w:ilvl="1" w:tplc="3A6E097C">
      <w:start w:val="1"/>
      <w:numFmt w:val="bullet"/>
      <w:lvlText w:val=""/>
      <w:lvlJc w:val="left"/>
      <w:pPr>
        <w:ind w:left="1080" w:hanging="360"/>
      </w:pPr>
      <w:rPr>
        <w:rFonts w:ascii="Symbol" w:hAnsi="Symbol"/>
      </w:rPr>
    </w:lvl>
    <w:lvl w:ilvl="2" w:tplc="5B706228">
      <w:start w:val="1"/>
      <w:numFmt w:val="bullet"/>
      <w:lvlText w:val=""/>
      <w:lvlJc w:val="left"/>
      <w:pPr>
        <w:ind w:left="1080" w:hanging="360"/>
      </w:pPr>
      <w:rPr>
        <w:rFonts w:ascii="Symbol" w:hAnsi="Symbol"/>
      </w:rPr>
    </w:lvl>
    <w:lvl w:ilvl="3" w:tplc="0BDC46E2">
      <w:start w:val="1"/>
      <w:numFmt w:val="bullet"/>
      <w:lvlText w:val=""/>
      <w:lvlJc w:val="left"/>
      <w:pPr>
        <w:ind w:left="1080" w:hanging="360"/>
      </w:pPr>
      <w:rPr>
        <w:rFonts w:ascii="Symbol" w:hAnsi="Symbol"/>
      </w:rPr>
    </w:lvl>
    <w:lvl w:ilvl="4" w:tplc="B48279F4">
      <w:start w:val="1"/>
      <w:numFmt w:val="bullet"/>
      <w:lvlText w:val=""/>
      <w:lvlJc w:val="left"/>
      <w:pPr>
        <w:ind w:left="1080" w:hanging="360"/>
      </w:pPr>
      <w:rPr>
        <w:rFonts w:ascii="Symbol" w:hAnsi="Symbol"/>
      </w:rPr>
    </w:lvl>
    <w:lvl w:ilvl="5" w:tplc="EEC80630">
      <w:start w:val="1"/>
      <w:numFmt w:val="bullet"/>
      <w:lvlText w:val=""/>
      <w:lvlJc w:val="left"/>
      <w:pPr>
        <w:ind w:left="1080" w:hanging="360"/>
      </w:pPr>
      <w:rPr>
        <w:rFonts w:ascii="Symbol" w:hAnsi="Symbol"/>
      </w:rPr>
    </w:lvl>
    <w:lvl w:ilvl="6" w:tplc="A83C700A">
      <w:start w:val="1"/>
      <w:numFmt w:val="bullet"/>
      <w:lvlText w:val=""/>
      <w:lvlJc w:val="left"/>
      <w:pPr>
        <w:ind w:left="1080" w:hanging="360"/>
      </w:pPr>
      <w:rPr>
        <w:rFonts w:ascii="Symbol" w:hAnsi="Symbol"/>
      </w:rPr>
    </w:lvl>
    <w:lvl w:ilvl="7" w:tplc="964C865E">
      <w:start w:val="1"/>
      <w:numFmt w:val="bullet"/>
      <w:lvlText w:val=""/>
      <w:lvlJc w:val="left"/>
      <w:pPr>
        <w:ind w:left="1080" w:hanging="360"/>
      </w:pPr>
      <w:rPr>
        <w:rFonts w:ascii="Symbol" w:hAnsi="Symbol"/>
      </w:rPr>
    </w:lvl>
    <w:lvl w:ilvl="8" w:tplc="5734C432">
      <w:start w:val="1"/>
      <w:numFmt w:val="bullet"/>
      <w:lvlText w:val=""/>
      <w:lvlJc w:val="left"/>
      <w:pPr>
        <w:ind w:left="1080" w:hanging="360"/>
      </w:pPr>
      <w:rPr>
        <w:rFonts w:ascii="Symbol" w:hAnsi="Symbol"/>
      </w:rPr>
    </w:lvl>
  </w:abstractNum>
  <w:abstractNum w:abstractNumId="26" w15:restartNumberingAfterBreak="0">
    <w:nsid w:val="008A4A4E"/>
    <w:multiLevelType w:val="hybridMultilevel"/>
    <w:tmpl w:val="57445F62"/>
    <w:lvl w:ilvl="0" w:tplc="604A83F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03370F63"/>
    <w:multiLevelType w:val="hybridMultilevel"/>
    <w:tmpl w:val="60E8032A"/>
    <w:lvl w:ilvl="0" w:tplc="F6EE9478">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04D175D3"/>
    <w:multiLevelType w:val="hybridMultilevel"/>
    <w:tmpl w:val="5B24EBE0"/>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06D706C7"/>
    <w:multiLevelType w:val="hybridMultilevel"/>
    <w:tmpl w:val="7ACA00C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08B40CB8"/>
    <w:multiLevelType w:val="hybridMultilevel"/>
    <w:tmpl w:val="5B24EBE0"/>
    <w:lvl w:ilvl="0" w:tplc="8A72A382">
      <w:start w:val="1"/>
      <w:numFmt w:val="lowerLetter"/>
      <w:lvlText w:val="%1)"/>
      <w:lvlJc w:val="left"/>
      <w:pPr>
        <w:ind w:left="720" w:hanging="360"/>
      </w:pPr>
      <w:rPr>
        <w:rFonts w:ascii="Arial" w:hAnsi="Arial"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09715400"/>
    <w:multiLevelType w:val="hybridMultilevel"/>
    <w:tmpl w:val="0D7CCC6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09CC1885"/>
    <w:multiLevelType w:val="hybridMultilevel"/>
    <w:tmpl w:val="A5BEF0C4"/>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4"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A7447D9"/>
    <w:multiLevelType w:val="hybridMultilevel"/>
    <w:tmpl w:val="D11A8058"/>
    <w:lvl w:ilvl="0" w:tplc="9A702354">
      <w:start w:val="1"/>
      <w:numFmt w:val="bullet"/>
      <w:lvlText w:val="-"/>
      <w:lvlJc w:val="left"/>
      <w:pPr>
        <w:ind w:left="1996" w:hanging="360"/>
      </w:pPr>
      <w:rPr>
        <w:rFonts w:ascii="Arial" w:hAnsi="Arial" w:hint="default"/>
        <w:sz w:val="20"/>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0DD01AB9"/>
    <w:multiLevelType w:val="hybridMultilevel"/>
    <w:tmpl w:val="D05ABA0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7" w15:restartNumberingAfterBreak="0">
    <w:nsid w:val="0E2252AF"/>
    <w:multiLevelType w:val="hybridMultilevel"/>
    <w:tmpl w:val="22381F66"/>
    <w:lvl w:ilvl="0" w:tplc="04240017">
      <w:start w:val="1"/>
      <w:numFmt w:val="lowerLetter"/>
      <w:lvlText w:val="%1)"/>
      <w:lvlJc w:val="left"/>
      <w:pPr>
        <w:ind w:left="644"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8"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0F612885"/>
    <w:multiLevelType w:val="hybridMultilevel"/>
    <w:tmpl w:val="6096D244"/>
    <w:lvl w:ilvl="0" w:tplc="CF021868">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12AB6D1A"/>
    <w:multiLevelType w:val="hybridMultilevel"/>
    <w:tmpl w:val="5748BD6A"/>
    <w:lvl w:ilvl="0" w:tplc="5FC47E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1341664E"/>
    <w:multiLevelType w:val="hybridMultilevel"/>
    <w:tmpl w:val="CCEC2B52"/>
    <w:lvl w:ilvl="0" w:tplc="ADC631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137F1071"/>
    <w:multiLevelType w:val="hybridMultilevel"/>
    <w:tmpl w:val="C4744A36"/>
    <w:lvl w:ilvl="0" w:tplc="906631C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146B0588"/>
    <w:multiLevelType w:val="hybridMultilevel"/>
    <w:tmpl w:val="D630AAA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488602A"/>
    <w:multiLevelType w:val="hybridMultilevel"/>
    <w:tmpl w:val="03C88B0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5633D57"/>
    <w:multiLevelType w:val="hybridMultilevel"/>
    <w:tmpl w:val="C2D4F84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7" w15:restartNumberingAfterBreak="0">
    <w:nsid w:val="1619712E"/>
    <w:multiLevelType w:val="hybridMultilevel"/>
    <w:tmpl w:val="7FE2657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8" w15:restartNumberingAfterBreak="0">
    <w:nsid w:val="17344A0E"/>
    <w:multiLevelType w:val="hybridMultilevel"/>
    <w:tmpl w:val="932A390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180D5368"/>
    <w:multiLevelType w:val="hybridMultilevel"/>
    <w:tmpl w:val="23362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88F6782"/>
    <w:multiLevelType w:val="multilevel"/>
    <w:tmpl w:val="C14AB302"/>
    <w:lvl w:ilvl="0">
      <w:start w:val="1"/>
      <w:numFmt w:val="decimal"/>
      <w:lvlText w:val="%1."/>
      <w:lvlJc w:val="left"/>
      <w:pPr>
        <w:tabs>
          <w:tab w:val="num" w:pos="1070"/>
        </w:tabs>
        <w:ind w:left="1070" w:hanging="333"/>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560"/>
        </w:tabs>
        <w:ind w:left="560" w:hanging="360"/>
      </w:pPr>
      <w:rPr>
        <w:rFonts w:hint="default"/>
        <w:b w:val="0"/>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5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CE76E20"/>
    <w:multiLevelType w:val="hybridMultilevel"/>
    <w:tmpl w:val="BEEAC950"/>
    <w:lvl w:ilvl="0" w:tplc="BC42A0FA">
      <w:start w:val="1"/>
      <w:numFmt w:val="lowerLetter"/>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1D130618"/>
    <w:multiLevelType w:val="hybridMultilevel"/>
    <w:tmpl w:val="D5B29080"/>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1DF11F5"/>
    <w:multiLevelType w:val="hybridMultilevel"/>
    <w:tmpl w:val="4F8C0564"/>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26D5F62"/>
    <w:multiLevelType w:val="hybridMultilevel"/>
    <w:tmpl w:val="066CAFB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7005BB5"/>
    <w:multiLevelType w:val="hybridMultilevel"/>
    <w:tmpl w:val="0792EF90"/>
    <w:lvl w:ilvl="0" w:tplc="CF021868">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A2E6DF2"/>
    <w:multiLevelType w:val="hybridMultilevel"/>
    <w:tmpl w:val="5BAC681C"/>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AEE37B2"/>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FC84278"/>
    <w:multiLevelType w:val="hybridMultilevel"/>
    <w:tmpl w:val="58AEA85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0881F76"/>
    <w:multiLevelType w:val="hybridMultilevel"/>
    <w:tmpl w:val="784EA88C"/>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1170116"/>
    <w:multiLevelType w:val="hybridMultilevel"/>
    <w:tmpl w:val="A9686ED6"/>
    <w:lvl w:ilvl="0" w:tplc="9A702354">
      <w:start w:val="1"/>
      <w:numFmt w:val="bullet"/>
      <w:lvlText w:val="-"/>
      <w:lvlJc w:val="left"/>
      <w:pPr>
        <w:ind w:left="1004" w:hanging="360"/>
      </w:pPr>
      <w:rPr>
        <w:rFonts w:ascii="Arial" w:hAnsi="Arial" w:hint="default"/>
        <w:sz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5" w15:restartNumberingAfterBreak="0">
    <w:nsid w:val="32D55C9B"/>
    <w:multiLevelType w:val="hybridMultilevel"/>
    <w:tmpl w:val="48F665D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6" w15:restartNumberingAfterBreak="0">
    <w:nsid w:val="343F11C2"/>
    <w:multiLevelType w:val="hybridMultilevel"/>
    <w:tmpl w:val="F3D4C15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7740A0B"/>
    <w:multiLevelType w:val="hybridMultilevel"/>
    <w:tmpl w:val="D2BAD50A"/>
    <w:lvl w:ilvl="0" w:tplc="04240013">
      <w:start w:val="1"/>
      <w:numFmt w:val="upperRoman"/>
      <w:lvlText w:val="%1."/>
      <w:lvlJc w:val="right"/>
      <w:pPr>
        <w:ind w:left="774" w:hanging="360"/>
      </w:pPr>
    </w:lvl>
    <w:lvl w:ilvl="1" w:tplc="04240019" w:tentative="1">
      <w:start w:val="1"/>
      <w:numFmt w:val="lowerLetter"/>
      <w:lvlText w:val="%2."/>
      <w:lvlJc w:val="left"/>
      <w:pPr>
        <w:ind w:left="1494" w:hanging="360"/>
      </w:pPr>
    </w:lvl>
    <w:lvl w:ilvl="2" w:tplc="0424001B" w:tentative="1">
      <w:start w:val="1"/>
      <w:numFmt w:val="lowerRoman"/>
      <w:lvlText w:val="%3."/>
      <w:lvlJc w:val="right"/>
      <w:pPr>
        <w:ind w:left="2214" w:hanging="180"/>
      </w:pPr>
    </w:lvl>
    <w:lvl w:ilvl="3" w:tplc="0424000F" w:tentative="1">
      <w:start w:val="1"/>
      <w:numFmt w:val="decimal"/>
      <w:lvlText w:val="%4."/>
      <w:lvlJc w:val="left"/>
      <w:pPr>
        <w:ind w:left="2934" w:hanging="360"/>
      </w:pPr>
    </w:lvl>
    <w:lvl w:ilvl="4" w:tplc="04240019" w:tentative="1">
      <w:start w:val="1"/>
      <w:numFmt w:val="lowerLetter"/>
      <w:lvlText w:val="%5."/>
      <w:lvlJc w:val="left"/>
      <w:pPr>
        <w:ind w:left="3654" w:hanging="360"/>
      </w:pPr>
    </w:lvl>
    <w:lvl w:ilvl="5" w:tplc="0424001B" w:tentative="1">
      <w:start w:val="1"/>
      <w:numFmt w:val="lowerRoman"/>
      <w:lvlText w:val="%6."/>
      <w:lvlJc w:val="right"/>
      <w:pPr>
        <w:ind w:left="4374" w:hanging="180"/>
      </w:pPr>
    </w:lvl>
    <w:lvl w:ilvl="6" w:tplc="0424000F" w:tentative="1">
      <w:start w:val="1"/>
      <w:numFmt w:val="decimal"/>
      <w:lvlText w:val="%7."/>
      <w:lvlJc w:val="left"/>
      <w:pPr>
        <w:ind w:left="5094" w:hanging="360"/>
      </w:pPr>
    </w:lvl>
    <w:lvl w:ilvl="7" w:tplc="04240019" w:tentative="1">
      <w:start w:val="1"/>
      <w:numFmt w:val="lowerLetter"/>
      <w:lvlText w:val="%8."/>
      <w:lvlJc w:val="left"/>
      <w:pPr>
        <w:ind w:left="5814" w:hanging="360"/>
      </w:pPr>
    </w:lvl>
    <w:lvl w:ilvl="8" w:tplc="0424001B" w:tentative="1">
      <w:start w:val="1"/>
      <w:numFmt w:val="lowerRoman"/>
      <w:lvlText w:val="%9."/>
      <w:lvlJc w:val="right"/>
      <w:pPr>
        <w:ind w:left="6534" w:hanging="180"/>
      </w:pPr>
    </w:lvl>
  </w:abstractNum>
  <w:abstractNum w:abstractNumId="68" w15:restartNumberingAfterBreak="0">
    <w:nsid w:val="388A39AA"/>
    <w:multiLevelType w:val="hybridMultilevel"/>
    <w:tmpl w:val="D86084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A0A4268"/>
    <w:multiLevelType w:val="hybridMultilevel"/>
    <w:tmpl w:val="89FC05A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B376316"/>
    <w:multiLevelType w:val="multilevel"/>
    <w:tmpl w:val="EEE08606"/>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4538"/>
        </w:tabs>
        <w:ind w:left="502" w:hanging="360"/>
      </w:pPr>
      <w:rPr>
        <w:rFonts w:ascii="Arial" w:hAnsi="Arial" w:cs="Arial" w:hint="default"/>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1" w15:restartNumberingAfterBreak="0">
    <w:nsid w:val="3C3C013C"/>
    <w:multiLevelType w:val="hybridMultilevel"/>
    <w:tmpl w:val="4C5AB1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CDA3960"/>
    <w:multiLevelType w:val="hybridMultilevel"/>
    <w:tmpl w:val="B31255B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73" w15:restartNumberingAfterBreak="0">
    <w:nsid w:val="40CB609E"/>
    <w:multiLevelType w:val="hybridMultilevel"/>
    <w:tmpl w:val="C1740218"/>
    <w:lvl w:ilvl="0" w:tplc="9A702354">
      <w:start w:val="1"/>
      <w:numFmt w:val="bullet"/>
      <w:lvlText w:val="-"/>
      <w:lvlJc w:val="left"/>
      <w:pPr>
        <w:ind w:left="1146" w:hanging="360"/>
      </w:pPr>
      <w:rPr>
        <w:rFonts w:ascii="Arial" w:hAnsi="Arial" w:hint="default"/>
        <w:sz w:val="20"/>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4" w15:restartNumberingAfterBreak="0">
    <w:nsid w:val="41A63C95"/>
    <w:multiLevelType w:val="hybridMultilevel"/>
    <w:tmpl w:val="E7A4FFE4"/>
    <w:lvl w:ilvl="0" w:tplc="E51AA6BC">
      <w:start w:val="1"/>
      <w:numFmt w:val="upperRoman"/>
      <w:lvlText w:val="%1."/>
      <w:lvlJc w:val="left"/>
      <w:pPr>
        <w:ind w:left="774" w:hanging="720"/>
      </w:pPr>
      <w:rPr>
        <w:rFonts w:hint="default"/>
      </w:rPr>
    </w:lvl>
    <w:lvl w:ilvl="1" w:tplc="04240019" w:tentative="1">
      <w:start w:val="1"/>
      <w:numFmt w:val="lowerLetter"/>
      <w:lvlText w:val="%2."/>
      <w:lvlJc w:val="left"/>
      <w:pPr>
        <w:ind w:left="1134" w:hanging="360"/>
      </w:pPr>
    </w:lvl>
    <w:lvl w:ilvl="2" w:tplc="0424001B" w:tentative="1">
      <w:start w:val="1"/>
      <w:numFmt w:val="lowerRoman"/>
      <w:lvlText w:val="%3."/>
      <w:lvlJc w:val="right"/>
      <w:pPr>
        <w:ind w:left="1854" w:hanging="180"/>
      </w:pPr>
    </w:lvl>
    <w:lvl w:ilvl="3" w:tplc="0424000F" w:tentative="1">
      <w:start w:val="1"/>
      <w:numFmt w:val="decimal"/>
      <w:lvlText w:val="%4."/>
      <w:lvlJc w:val="left"/>
      <w:pPr>
        <w:ind w:left="2574" w:hanging="360"/>
      </w:pPr>
    </w:lvl>
    <w:lvl w:ilvl="4" w:tplc="04240019" w:tentative="1">
      <w:start w:val="1"/>
      <w:numFmt w:val="lowerLetter"/>
      <w:lvlText w:val="%5."/>
      <w:lvlJc w:val="left"/>
      <w:pPr>
        <w:ind w:left="3294" w:hanging="360"/>
      </w:pPr>
    </w:lvl>
    <w:lvl w:ilvl="5" w:tplc="0424001B" w:tentative="1">
      <w:start w:val="1"/>
      <w:numFmt w:val="lowerRoman"/>
      <w:lvlText w:val="%6."/>
      <w:lvlJc w:val="right"/>
      <w:pPr>
        <w:ind w:left="4014" w:hanging="180"/>
      </w:pPr>
    </w:lvl>
    <w:lvl w:ilvl="6" w:tplc="0424000F" w:tentative="1">
      <w:start w:val="1"/>
      <w:numFmt w:val="decimal"/>
      <w:lvlText w:val="%7."/>
      <w:lvlJc w:val="left"/>
      <w:pPr>
        <w:ind w:left="4734" w:hanging="360"/>
      </w:pPr>
    </w:lvl>
    <w:lvl w:ilvl="7" w:tplc="04240019" w:tentative="1">
      <w:start w:val="1"/>
      <w:numFmt w:val="lowerLetter"/>
      <w:lvlText w:val="%8."/>
      <w:lvlJc w:val="left"/>
      <w:pPr>
        <w:ind w:left="5454" w:hanging="360"/>
      </w:pPr>
    </w:lvl>
    <w:lvl w:ilvl="8" w:tplc="0424001B" w:tentative="1">
      <w:start w:val="1"/>
      <w:numFmt w:val="lowerRoman"/>
      <w:lvlText w:val="%9."/>
      <w:lvlJc w:val="right"/>
      <w:pPr>
        <w:ind w:left="6174" w:hanging="180"/>
      </w:pPr>
    </w:lvl>
  </w:abstractNum>
  <w:abstractNum w:abstractNumId="75" w15:restartNumberingAfterBreak="0">
    <w:nsid w:val="44036498"/>
    <w:multiLevelType w:val="hybridMultilevel"/>
    <w:tmpl w:val="ACAE2674"/>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76" w15:restartNumberingAfterBreak="0">
    <w:nsid w:val="455A5B45"/>
    <w:multiLevelType w:val="hybridMultilevel"/>
    <w:tmpl w:val="3CC0DCC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7" w15:restartNumberingAfterBreak="0">
    <w:nsid w:val="45E068AC"/>
    <w:multiLevelType w:val="hybridMultilevel"/>
    <w:tmpl w:val="D212983C"/>
    <w:lvl w:ilvl="0" w:tplc="9A702354">
      <w:start w:val="1"/>
      <w:numFmt w:val="bullet"/>
      <w:lvlText w:val="-"/>
      <w:lvlJc w:val="left"/>
      <w:pPr>
        <w:ind w:left="1004" w:hanging="360"/>
      </w:pPr>
      <w:rPr>
        <w:rFonts w:ascii="Arial" w:hAnsi="Arial" w:hint="default"/>
        <w:sz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8" w15:restartNumberingAfterBreak="0">
    <w:nsid w:val="467258F4"/>
    <w:multiLevelType w:val="hybridMultilevel"/>
    <w:tmpl w:val="966AF70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682221D"/>
    <w:multiLevelType w:val="hybridMultilevel"/>
    <w:tmpl w:val="B06A4A68"/>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80" w15:restartNumberingAfterBreak="0">
    <w:nsid w:val="480E167E"/>
    <w:multiLevelType w:val="hybridMultilevel"/>
    <w:tmpl w:val="12FA4EA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82867A8"/>
    <w:multiLevelType w:val="hybridMultilevel"/>
    <w:tmpl w:val="CE66D12C"/>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82" w15:restartNumberingAfterBreak="0">
    <w:nsid w:val="48674E03"/>
    <w:multiLevelType w:val="hybridMultilevel"/>
    <w:tmpl w:val="0A62A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9005B12"/>
    <w:multiLevelType w:val="hybridMultilevel"/>
    <w:tmpl w:val="F594D366"/>
    <w:lvl w:ilvl="0" w:tplc="3A4E4044">
      <w:start w:val="6"/>
      <w:numFmt w:val="bullet"/>
      <w:lvlText w:val="-"/>
      <w:lvlJc w:val="righ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91D2929"/>
    <w:multiLevelType w:val="hybridMultilevel"/>
    <w:tmpl w:val="7C6C9F5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A0431E5"/>
    <w:multiLevelType w:val="hybridMultilevel"/>
    <w:tmpl w:val="A71EA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B460729"/>
    <w:multiLevelType w:val="hybridMultilevel"/>
    <w:tmpl w:val="E304B05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DB972C9"/>
    <w:multiLevelType w:val="hybridMultilevel"/>
    <w:tmpl w:val="DBFCCDF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EB07BE9"/>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9" w15:restartNumberingAfterBreak="0">
    <w:nsid w:val="4FA821A6"/>
    <w:multiLevelType w:val="hybridMultilevel"/>
    <w:tmpl w:val="2AD0CE2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4FE4335D"/>
    <w:multiLevelType w:val="hybridMultilevel"/>
    <w:tmpl w:val="5E7C42B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13C25DA"/>
    <w:multiLevelType w:val="hybridMultilevel"/>
    <w:tmpl w:val="AF34F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778713D"/>
    <w:multiLevelType w:val="hybridMultilevel"/>
    <w:tmpl w:val="1DD2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7BA5477"/>
    <w:multiLevelType w:val="hybridMultilevel"/>
    <w:tmpl w:val="8D36E4AE"/>
    <w:lvl w:ilvl="0" w:tplc="5986F0B2">
      <w:start w:val="6"/>
      <w:numFmt w:val="decimal"/>
      <w:lvlText w:val="%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94" w15:restartNumberingAfterBreak="0">
    <w:nsid w:val="58C30A57"/>
    <w:multiLevelType w:val="hybridMultilevel"/>
    <w:tmpl w:val="D540AB94"/>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8D65553"/>
    <w:multiLevelType w:val="hybridMultilevel"/>
    <w:tmpl w:val="5B24EBE0"/>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955695B"/>
    <w:multiLevelType w:val="hybridMultilevel"/>
    <w:tmpl w:val="0E9821C2"/>
    <w:lvl w:ilvl="0" w:tplc="CF021868">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7" w15:restartNumberingAfterBreak="0">
    <w:nsid w:val="5B8544CE"/>
    <w:multiLevelType w:val="hybridMultilevel"/>
    <w:tmpl w:val="917013F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8" w15:restartNumberingAfterBreak="0">
    <w:nsid w:val="5C3D4C89"/>
    <w:multiLevelType w:val="hybridMultilevel"/>
    <w:tmpl w:val="D040D35E"/>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99" w15:restartNumberingAfterBreak="0">
    <w:nsid w:val="5C9C0D3F"/>
    <w:multiLevelType w:val="hybridMultilevel"/>
    <w:tmpl w:val="AD52A7DC"/>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00" w15:restartNumberingAfterBreak="0">
    <w:nsid w:val="5D4161E8"/>
    <w:multiLevelType w:val="hybridMultilevel"/>
    <w:tmpl w:val="8A2ACE5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DAB2EA8"/>
    <w:multiLevelType w:val="hybridMultilevel"/>
    <w:tmpl w:val="5192D42E"/>
    <w:lvl w:ilvl="0" w:tplc="F220738C">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2" w15:restartNumberingAfterBreak="0">
    <w:nsid w:val="5F7B29FD"/>
    <w:multiLevelType w:val="hybridMultilevel"/>
    <w:tmpl w:val="36502160"/>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03" w15:restartNumberingAfterBreak="0">
    <w:nsid w:val="60707CAC"/>
    <w:multiLevelType w:val="hybridMultilevel"/>
    <w:tmpl w:val="FE56D8D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1857ED5"/>
    <w:multiLevelType w:val="hybridMultilevel"/>
    <w:tmpl w:val="FCC6DF6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5233675"/>
    <w:multiLevelType w:val="hybridMultilevel"/>
    <w:tmpl w:val="D56649F4"/>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06" w15:restartNumberingAfterBreak="0">
    <w:nsid w:val="686C444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7" w15:restartNumberingAfterBreak="0">
    <w:nsid w:val="6A60343D"/>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8" w15:restartNumberingAfterBreak="0">
    <w:nsid w:val="6DC86034"/>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9" w15:restartNumberingAfterBreak="0">
    <w:nsid w:val="6E981D9A"/>
    <w:multiLevelType w:val="hybridMultilevel"/>
    <w:tmpl w:val="86C2460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03D339D"/>
    <w:multiLevelType w:val="hybridMultilevel"/>
    <w:tmpl w:val="9236A5DA"/>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07C2263"/>
    <w:multiLevelType w:val="hybridMultilevel"/>
    <w:tmpl w:val="BE36D5AC"/>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10230A5"/>
    <w:multiLevelType w:val="hybridMultilevel"/>
    <w:tmpl w:val="C12649A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1910D1C"/>
    <w:multiLevelType w:val="multilevel"/>
    <w:tmpl w:val="0E30A500"/>
    <w:lvl w:ilvl="0">
      <w:start w:val="1"/>
      <w:numFmt w:val="decimal"/>
      <w:lvlText w:val="%1."/>
      <w:lvlJc w:val="left"/>
      <w:pPr>
        <w:tabs>
          <w:tab w:val="num" w:pos="1070"/>
        </w:tabs>
        <w:ind w:left="107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14" w15:restartNumberingAfterBreak="0">
    <w:nsid w:val="725E3DA9"/>
    <w:multiLevelType w:val="hybridMultilevel"/>
    <w:tmpl w:val="590C826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735D17CE"/>
    <w:multiLevelType w:val="hybridMultilevel"/>
    <w:tmpl w:val="0338F0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3E15F99"/>
    <w:multiLevelType w:val="hybridMultilevel"/>
    <w:tmpl w:val="8EF86BC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758822BB"/>
    <w:multiLevelType w:val="hybridMultilevel"/>
    <w:tmpl w:val="15E0BAD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B511A83"/>
    <w:multiLevelType w:val="hybridMultilevel"/>
    <w:tmpl w:val="909E7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7C3D14C9"/>
    <w:multiLevelType w:val="hybridMultilevel"/>
    <w:tmpl w:val="6D2A3D3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F345380"/>
    <w:multiLevelType w:val="hybridMultilevel"/>
    <w:tmpl w:val="4E36DA48"/>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num w:numId="1" w16cid:durableId="1941915436">
    <w:abstractNumId w:val="0"/>
  </w:num>
  <w:num w:numId="2" w16cid:durableId="1336031937">
    <w:abstractNumId w:val="1"/>
  </w:num>
  <w:num w:numId="3" w16cid:durableId="12343221">
    <w:abstractNumId w:val="2"/>
  </w:num>
  <w:num w:numId="4" w16cid:durableId="1124275622">
    <w:abstractNumId w:val="3"/>
  </w:num>
  <w:num w:numId="5" w16cid:durableId="821579182">
    <w:abstractNumId w:val="6"/>
  </w:num>
  <w:num w:numId="6" w16cid:durableId="282545721">
    <w:abstractNumId w:val="10"/>
  </w:num>
  <w:num w:numId="7" w16cid:durableId="1499927404">
    <w:abstractNumId w:val="15"/>
  </w:num>
  <w:num w:numId="8" w16cid:durableId="943731211">
    <w:abstractNumId w:val="21"/>
  </w:num>
  <w:num w:numId="9" w16cid:durableId="1690370450">
    <w:abstractNumId w:val="23"/>
  </w:num>
  <w:num w:numId="10" w16cid:durableId="639773679">
    <w:abstractNumId w:val="27"/>
  </w:num>
  <w:num w:numId="11" w16cid:durableId="378670783">
    <w:abstractNumId w:val="57"/>
  </w:num>
  <w:num w:numId="12" w16cid:durableId="2129084813">
    <w:abstractNumId w:val="120"/>
  </w:num>
  <w:num w:numId="13" w16cid:durableId="76484741">
    <w:abstractNumId w:val="53"/>
  </w:num>
  <w:num w:numId="14" w16cid:durableId="718406852">
    <w:abstractNumId w:val="61"/>
  </w:num>
  <w:num w:numId="15" w16cid:durableId="2067945136">
    <w:abstractNumId w:val="50"/>
  </w:num>
  <w:num w:numId="16" w16cid:durableId="1672220489">
    <w:abstractNumId w:val="51"/>
  </w:num>
  <w:num w:numId="17" w16cid:durableId="1010107889">
    <w:abstractNumId w:val="40"/>
  </w:num>
  <w:num w:numId="18" w16cid:durableId="2078282869">
    <w:abstractNumId w:val="70"/>
  </w:num>
  <w:num w:numId="19" w16cid:durableId="1661814211">
    <w:abstractNumId w:val="52"/>
  </w:num>
  <w:num w:numId="20" w16cid:durableId="857233962">
    <w:abstractNumId w:val="109"/>
  </w:num>
  <w:num w:numId="21" w16cid:durableId="592671389">
    <w:abstractNumId w:val="110"/>
  </w:num>
  <w:num w:numId="22" w16cid:durableId="861166641">
    <w:abstractNumId w:val="38"/>
  </w:num>
  <w:num w:numId="23" w16cid:durableId="1727946085">
    <w:abstractNumId w:val="92"/>
  </w:num>
  <w:num w:numId="24" w16cid:durableId="1494294848">
    <w:abstractNumId w:val="93"/>
  </w:num>
  <w:num w:numId="25" w16cid:durableId="1163204580">
    <w:abstractNumId w:val="35"/>
  </w:num>
  <w:num w:numId="26" w16cid:durableId="614362405">
    <w:abstractNumId w:val="71"/>
  </w:num>
  <w:num w:numId="27" w16cid:durableId="824663717">
    <w:abstractNumId w:val="32"/>
  </w:num>
  <w:num w:numId="28" w16cid:durableId="1556232246">
    <w:abstractNumId w:val="98"/>
  </w:num>
  <w:num w:numId="29" w16cid:durableId="448815866">
    <w:abstractNumId w:val="33"/>
  </w:num>
  <w:num w:numId="30" w16cid:durableId="775174822">
    <w:abstractNumId w:val="37"/>
  </w:num>
  <w:num w:numId="31" w16cid:durableId="157580516">
    <w:abstractNumId w:val="73"/>
  </w:num>
  <w:num w:numId="32" w16cid:durableId="2025353810">
    <w:abstractNumId w:val="119"/>
  </w:num>
  <w:num w:numId="33" w16cid:durableId="995886936">
    <w:abstractNumId w:val="96"/>
  </w:num>
  <w:num w:numId="34" w16cid:durableId="1665932414">
    <w:abstractNumId w:val="55"/>
  </w:num>
  <w:num w:numId="35" w16cid:durableId="1898273531">
    <w:abstractNumId w:val="88"/>
  </w:num>
  <w:num w:numId="36" w16cid:durableId="1670325029">
    <w:abstractNumId w:val="107"/>
  </w:num>
  <w:num w:numId="37" w16cid:durableId="1818454837">
    <w:abstractNumId w:val="108"/>
  </w:num>
  <w:num w:numId="38" w16cid:durableId="1726566740">
    <w:abstractNumId w:val="94"/>
  </w:num>
  <w:num w:numId="39" w16cid:durableId="312489270">
    <w:abstractNumId w:val="60"/>
  </w:num>
  <w:num w:numId="40" w16cid:durableId="107049941">
    <w:abstractNumId w:val="85"/>
  </w:num>
  <w:num w:numId="41" w16cid:durableId="715082535">
    <w:abstractNumId w:val="5"/>
  </w:num>
  <w:num w:numId="42" w16cid:durableId="496653720">
    <w:abstractNumId w:val="115"/>
  </w:num>
  <w:num w:numId="43" w16cid:durableId="1421372627">
    <w:abstractNumId w:val="68"/>
  </w:num>
  <w:num w:numId="44" w16cid:durableId="1734236651">
    <w:abstractNumId w:val="118"/>
  </w:num>
  <w:num w:numId="45" w16cid:durableId="1088235999">
    <w:abstractNumId w:val="102"/>
  </w:num>
  <w:num w:numId="46" w16cid:durableId="1932350736">
    <w:abstractNumId w:val="77"/>
  </w:num>
  <w:num w:numId="47" w16cid:durableId="1063412332">
    <w:abstractNumId w:val="91"/>
  </w:num>
  <w:num w:numId="48" w16cid:durableId="1795442528">
    <w:abstractNumId w:val="63"/>
  </w:num>
  <w:num w:numId="49" w16cid:durableId="1297182490">
    <w:abstractNumId w:val="30"/>
  </w:num>
  <w:num w:numId="50" w16cid:durableId="94983700">
    <w:abstractNumId w:val="56"/>
  </w:num>
  <w:num w:numId="51" w16cid:durableId="1281379636">
    <w:abstractNumId w:val="39"/>
  </w:num>
  <w:num w:numId="52" w16cid:durableId="115947124">
    <w:abstractNumId w:val="49"/>
  </w:num>
  <w:num w:numId="53" w16cid:durableId="1100298096">
    <w:abstractNumId w:val="45"/>
  </w:num>
  <w:num w:numId="54" w16cid:durableId="712971272">
    <w:abstractNumId w:val="44"/>
  </w:num>
  <w:num w:numId="55" w16cid:durableId="1606419098">
    <w:abstractNumId w:val="78"/>
  </w:num>
  <w:num w:numId="56" w16cid:durableId="1700887202">
    <w:abstractNumId w:val="87"/>
  </w:num>
  <w:num w:numId="57" w16cid:durableId="865679467">
    <w:abstractNumId w:val="54"/>
  </w:num>
  <w:num w:numId="58" w16cid:durableId="1747069328">
    <w:abstractNumId w:val="79"/>
  </w:num>
  <w:num w:numId="59" w16cid:durableId="236785289">
    <w:abstractNumId w:val="75"/>
  </w:num>
  <w:num w:numId="60" w16cid:durableId="34042771">
    <w:abstractNumId w:val="64"/>
  </w:num>
  <w:num w:numId="61" w16cid:durableId="1525092276">
    <w:abstractNumId w:val="59"/>
  </w:num>
  <w:num w:numId="62" w16cid:durableId="1895658551">
    <w:abstractNumId w:val="76"/>
  </w:num>
  <w:num w:numId="63" w16cid:durableId="802817528">
    <w:abstractNumId w:val="65"/>
  </w:num>
  <w:num w:numId="64" w16cid:durableId="1714961176">
    <w:abstractNumId w:val="72"/>
  </w:num>
  <w:num w:numId="65" w16cid:durableId="463810109">
    <w:abstractNumId w:val="46"/>
  </w:num>
  <w:num w:numId="66" w16cid:durableId="210969057">
    <w:abstractNumId w:val="97"/>
  </w:num>
  <w:num w:numId="67" w16cid:durableId="840702158">
    <w:abstractNumId w:val="82"/>
  </w:num>
  <w:num w:numId="68" w16cid:durableId="1937982827">
    <w:abstractNumId w:val="42"/>
  </w:num>
  <w:num w:numId="69" w16cid:durableId="1091506703">
    <w:abstractNumId w:val="101"/>
  </w:num>
  <w:num w:numId="70" w16cid:durableId="1752503068">
    <w:abstractNumId w:val="43"/>
  </w:num>
  <w:num w:numId="71" w16cid:durableId="927419160">
    <w:abstractNumId w:val="47"/>
  </w:num>
  <w:num w:numId="72" w16cid:durableId="1115489281">
    <w:abstractNumId w:val="69"/>
  </w:num>
  <w:num w:numId="73" w16cid:durableId="1282035891">
    <w:abstractNumId w:val="106"/>
  </w:num>
  <w:num w:numId="74" w16cid:durableId="1566185621">
    <w:abstractNumId w:val="62"/>
  </w:num>
  <w:num w:numId="75" w16cid:durableId="502672427">
    <w:abstractNumId w:val="67"/>
  </w:num>
  <w:num w:numId="76" w16cid:durableId="1764260403">
    <w:abstractNumId w:val="80"/>
  </w:num>
  <w:num w:numId="77" w16cid:durableId="2104301191">
    <w:abstractNumId w:val="117"/>
  </w:num>
  <w:num w:numId="78" w16cid:durableId="2133940576">
    <w:abstractNumId w:val="111"/>
  </w:num>
  <w:num w:numId="79" w16cid:durableId="986977199">
    <w:abstractNumId w:val="86"/>
  </w:num>
  <w:num w:numId="80" w16cid:durableId="1574704925">
    <w:abstractNumId w:val="74"/>
  </w:num>
  <w:num w:numId="81" w16cid:durableId="1907761704">
    <w:abstractNumId w:val="121"/>
  </w:num>
  <w:num w:numId="82" w16cid:durableId="728307934">
    <w:abstractNumId w:val="25"/>
  </w:num>
  <w:num w:numId="83" w16cid:durableId="1819415475">
    <w:abstractNumId w:val="114"/>
  </w:num>
  <w:num w:numId="84" w16cid:durableId="1250699232">
    <w:abstractNumId w:val="28"/>
  </w:num>
  <w:num w:numId="85" w16cid:durableId="197940465">
    <w:abstractNumId w:val="103"/>
  </w:num>
  <w:num w:numId="86" w16cid:durableId="404647015">
    <w:abstractNumId w:val="113"/>
  </w:num>
  <w:num w:numId="87" w16cid:durableId="1140879065">
    <w:abstractNumId w:val="100"/>
  </w:num>
  <w:num w:numId="88" w16cid:durableId="352416045">
    <w:abstractNumId w:val="58"/>
  </w:num>
  <w:num w:numId="89" w16cid:durableId="1496996712">
    <w:abstractNumId w:val="116"/>
  </w:num>
  <w:num w:numId="90" w16cid:durableId="445082279">
    <w:abstractNumId w:val="89"/>
  </w:num>
  <w:num w:numId="91" w16cid:durableId="399401449">
    <w:abstractNumId w:val="112"/>
  </w:num>
  <w:num w:numId="92" w16cid:durableId="548996398">
    <w:abstractNumId w:val="104"/>
  </w:num>
  <w:num w:numId="93" w16cid:durableId="1167863348">
    <w:abstractNumId w:val="81"/>
  </w:num>
  <w:num w:numId="94" w16cid:durableId="2028604596">
    <w:abstractNumId w:val="36"/>
  </w:num>
  <w:num w:numId="95" w16cid:durableId="382292844">
    <w:abstractNumId w:val="48"/>
  </w:num>
  <w:num w:numId="96" w16cid:durableId="1812092548">
    <w:abstractNumId w:val="99"/>
  </w:num>
  <w:num w:numId="97" w16cid:durableId="298927166">
    <w:abstractNumId w:val="90"/>
  </w:num>
  <w:num w:numId="98" w16cid:durableId="1711803538">
    <w:abstractNumId w:val="105"/>
  </w:num>
  <w:num w:numId="99" w16cid:durableId="997415018">
    <w:abstractNumId w:val="66"/>
  </w:num>
  <w:num w:numId="100" w16cid:durableId="594024175">
    <w:abstractNumId w:val="31"/>
  </w:num>
  <w:num w:numId="101" w16cid:durableId="336932112">
    <w:abstractNumId w:val="95"/>
  </w:num>
  <w:num w:numId="102" w16cid:durableId="2026252578">
    <w:abstractNumId w:val="29"/>
  </w:num>
  <w:num w:numId="103" w16cid:durableId="922686786">
    <w:abstractNumId w:val="84"/>
  </w:num>
  <w:num w:numId="104" w16cid:durableId="2092239358">
    <w:abstractNumId w:val="83"/>
  </w:num>
  <w:num w:numId="105" w16cid:durableId="1477184957">
    <w:abstractNumId w:val="26"/>
  </w:num>
  <w:num w:numId="106" w16cid:durableId="683093692">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E28"/>
    <w:rsid w:val="00000008"/>
    <w:rsid w:val="0000046A"/>
    <w:rsid w:val="00000D1D"/>
    <w:rsid w:val="00001578"/>
    <w:rsid w:val="00003587"/>
    <w:rsid w:val="00003C9A"/>
    <w:rsid w:val="0000524E"/>
    <w:rsid w:val="00005587"/>
    <w:rsid w:val="0000583F"/>
    <w:rsid w:val="00005D78"/>
    <w:rsid w:val="000103A0"/>
    <w:rsid w:val="0001058E"/>
    <w:rsid w:val="00012940"/>
    <w:rsid w:val="000129E2"/>
    <w:rsid w:val="00012C5C"/>
    <w:rsid w:val="00012E3B"/>
    <w:rsid w:val="0001377A"/>
    <w:rsid w:val="00014237"/>
    <w:rsid w:val="000145AE"/>
    <w:rsid w:val="000147F2"/>
    <w:rsid w:val="00015892"/>
    <w:rsid w:val="00015B9F"/>
    <w:rsid w:val="00015C5B"/>
    <w:rsid w:val="00015E2E"/>
    <w:rsid w:val="00016D3E"/>
    <w:rsid w:val="000219E2"/>
    <w:rsid w:val="000226AC"/>
    <w:rsid w:val="00023124"/>
    <w:rsid w:val="000236C1"/>
    <w:rsid w:val="0002399F"/>
    <w:rsid w:val="0002442F"/>
    <w:rsid w:val="00024A12"/>
    <w:rsid w:val="000255AF"/>
    <w:rsid w:val="0002566A"/>
    <w:rsid w:val="00026009"/>
    <w:rsid w:val="00026292"/>
    <w:rsid w:val="0002634B"/>
    <w:rsid w:val="00026A0D"/>
    <w:rsid w:val="00027DDF"/>
    <w:rsid w:val="00030044"/>
    <w:rsid w:val="000307EE"/>
    <w:rsid w:val="00030F8E"/>
    <w:rsid w:val="00031C0B"/>
    <w:rsid w:val="00032EAC"/>
    <w:rsid w:val="000349AC"/>
    <w:rsid w:val="0003595A"/>
    <w:rsid w:val="00035D51"/>
    <w:rsid w:val="00036969"/>
    <w:rsid w:val="000377DF"/>
    <w:rsid w:val="000378EC"/>
    <w:rsid w:val="00042F27"/>
    <w:rsid w:val="0004381C"/>
    <w:rsid w:val="00043E52"/>
    <w:rsid w:val="0004747A"/>
    <w:rsid w:val="00047EB1"/>
    <w:rsid w:val="0005131C"/>
    <w:rsid w:val="00052DEF"/>
    <w:rsid w:val="000534E2"/>
    <w:rsid w:val="00053732"/>
    <w:rsid w:val="0005475E"/>
    <w:rsid w:val="0005491E"/>
    <w:rsid w:val="00054A2A"/>
    <w:rsid w:val="00055178"/>
    <w:rsid w:val="00055836"/>
    <w:rsid w:val="00056257"/>
    <w:rsid w:val="00056468"/>
    <w:rsid w:val="000574C6"/>
    <w:rsid w:val="0005783A"/>
    <w:rsid w:val="000579FD"/>
    <w:rsid w:val="00057F6F"/>
    <w:rsid w:val="000602D4"/>
    <w:rsid w:val="0006145E"/>
    <w:rsid w:val="000618AA"/>
    <w:rsid w:val="00062A23"/>
    <w:rsid w:val="00063041"/>
    <w:rsid w:val="00063B9E"/>
    <w:rsid w:val="00063CB0"/>
    <w:rsid w:val="00064227"/>
    <w:rsid w:val="00065B15"/>
    <w:rsid w:val="00066133"/>
    <w:rsid w:val="00066184"/>
    <w:rsid w:val="0006716C"/>
    <w:rsid w:val="00067369"/>
    <w:rsid w:val="00067C8E"/>
    <w:rsid w:val="00071039"/>
    <w:rsid w:val="00071934"/>
    <w:rsid w:val="0007221A"/>
    <w:rsid w:val="000728D4"/>
    <w:rsid w:val="000730E5"/>
    <w:rsid w:val="00073113"/>
    <w:rsid w:val="0007689E"/>
    <w:rsid w:val="0007711B"/>
    <w:rsid w:val="00077941"/>
    <w:rsid w:val="00077C70"/>
    <w:rsid w:val="00077CD4"/>
    <w:rsid w:val="000814CB"/>
    <w:rsid w:val="000816FC"/>
    <w:rsid w:val="00081FEC"/>
    <w:rsid w:val="000828F0"/>
    <w:rsid w:val="000832E5"/>
    <w:rsid w:val="00083317"/>
    <w:rsid w:val="00083B97"/>
    <w:rsid w:val="00084285"/>
    <w:rsid w:val="00085F5E"/>
    <w:rsid w:val="00087238"/>
    <w:rsid w:val="00087977"/>
    <w:rsid w:val="00087B1A"/>
    <w:rsid w:val="00090774"/>
    <w:rsid w:val="00091510"/>
    <w:rsid w:val="0009185E"/>
    <w:rsid w:val="000923CD"/>
    <w:rsid w:val="00092446"/>
    <w:rsid w:val="000926F0"/>
    <w:rsid w:val="00094F1C"/>
    <w:rsid w:val="00095FAE"/>
    <w:rsid w:val="00096B32"/>
    <w:rsid w:val="000A1E58"/>
    <w:rsid w:val="000A3C8F"/>
    <w:rsid w:val="000A4A09"/>
    <w:rsid w:val="000A58E9"/>
    <w:rsid w:val="000A5BEB"/>
    <w:rsid w:val="000A5D81"/>
    <w:rsid w:val="000A666F"/>
    <w:rsid w:val="000A69C6"/>
    <w:rsid w:val="000B0102"/>
    <w:rsid w:val="000B044A"/>
    <w:rsid w:val="000B04FF"/>
    <w:rsid w:val="000B1226"/>
    <w:rsid w:val="000B25FA"/>
    <w:rsid w:val="000B3271"/>
    <w:rsid w:val="000B3555"/>
    <w:rsid w:val="000B3E56"/>
    <w:rsid w:val="000B3F5A"/>
    <w:rsid w:val="000B4F6C"/>
    <w:rsid w:val="000B591E"/>
    <w:rsid w:val="000B6D3E"/>
    <w:rsid w:val="000B79C1"/>
    <w:rsid w:val="000C03F4"/>
    <w:rsid w:val="000C0AB1"/>
    <w:rsid w:val="000C2512"/>
    <w:rsid w:val="000C5209"/>
    <w:rsid w:val="000C6532"/>
    <w:rsid w:val="000C67DC"/>
    <w:rsid w:val="000C6CAF"/>
    <w:rsid w:val="000C6FC5"/>
    <w:rsid w:val="000C7317"/>
    <w:rsid w:val="000C78B9"/>
    <w:rsid w:val="000C7AA1"/>
    <w:rsid w:val="000D0964"/>
    <w:rsid w:val="000D13F5"/>
    <w:rsid w:val="000D1B76"/>
    <w:rsid w:val="000D2D3B"/>
    <w:rsid w:val="000D2DC0"/>
    <w:rsid w:val="000D2FA5"/>
    <w:rsid w:val="000D3059"/>
    <w:rsid w:val="000D446B"/>
    <w:rsid w:val="000D4941"/>
    <w:rsid w:val="000D5929"/>
    <w:rsid w:val="000D621B"/>
    <w:rsid w:val="000D72EC"/>
    <w:rsid w:val="000D7B11"/>
    <w:rsid w:val="000D7FFB"/>
    <w:rsid w:val="000E142E"/>
    <w:rsid w:val="000E2BEF"/>
    <w:rsid w:val="000E4AA4"/>
    <w:rsid w:val="000E5C67"/>
    <w:rsid w:val="000E71E5"/>
    <w:rsid w:val="000F03F8"/>
    <w:rsid w:val="000F0A03"/>
    <w:rsid w:val="000F0FE1"/>
    <w:rsid w:val="000F1EC7"/>
    <w:rsid w:val="000F24EE"/>
    <w:rsid w:val="000F2567"/>
    <w:rsid w:val="000F2733"/>
    <w:rsid w:val="000F2D55"/>
    <w:rsid w:val="000F4ED1"/>
    <w:rsid w:val="000F5477"/>
    <w:rsid w:val="000F5B41"/>
    <w:rsid w:val="000F5D28"/>
    <w:rsid w:val="000F7CBF"/>
    <w:rsid w:val="00100C62"/>
    <w:rsid w:val="00103524"/>
    <w:rsid w:val="00105E2D"/>
    <w:rsid w:val="0010655E"/>
    <w:rsid w:val="00107364"/>
    <w:rsid w:val="00110306"/>
    <w:rsid w:val="00110510"/>
    <w:rsid w:val="00110E1D"/>
    <w:rsid w:val="00110F42"/>
    <w:rsid w:val="001116C3"/>
    <w:rsid w:val="001123C2"/>
    <w:rsid w:val="0011249C"/>
    <w:rsid w:val="0011261B"/>
    <w:rsid w:val="00113EF5"/>
    <w:rsid w:val="00114C6C"/>
    <w:rsid w:val="00115A28"/>
    <w:rsid w:val="00115A53"/>
    <w:rsid w:val="00116586"/>
    <w:rsid w:val="00116CA0"/>
    <w:rsid w:val="001172F3"/>
    <w:rsid w:val="00117962"/>
    <w:rsid w:val="00117ED6"/>
    <w:rsid w:val="00121F4D"/>
    <w:rsid w:val="00122246"/>
    <w:rsid w:val="00122B12"/>
    <w:rsid w:val="00125876"/>
    <w:rsid w:val="00125925"/>
    <w:rsid w:val="00125A43"/>
    <w:rsid w:val="0012659A"/>
    <w:rsid w:val="001266E5"/>
    <w:rsid w:val="00127DF7"/>
    <w:rsid w:val="00131646"/>
    <w:rsid w:val="00131A6C"/>
    <w:rsid w:val="001334C0"/>
    <w:rsid w:val="001335FA"/>
    <w:rsid w:val="001338FB"/>
    <w:rsid w:val="0013431C"/>
    <w:rsid w:val="00134EEE"/>
    <w:rsid w:val="00135FBE"/>
    <w:rsid w:val="00137156"/>
    <w:rsid w:val="001404D1"/>
    <w:rsid w:val="00141C50"/>
    <w:rsid w:val="00143F8E"/>
    <w:rsid w:val="0014401E"/>
    <w:rsid w:val="00144064"/>
    <w:rsid w:val="00144243"/>
    <w:rsid w:val="0014514A"/>
    <w:rsid w:val="00145C35"/>
    <w:rsid w:val="00146BC5"/>
    <w:rsid w:val="0014735C"/>
    <w:rsid w:val="00147D07"/>
    <w:rsid w:val="00147DEB"/>
    <w:rsid w:val="00147E65"/>
    <w:rsid w:val="00150F8C"/>
    <w:rsid w:val="0015130A"/>
    <w:rsid w:val="0015304A"/>
    <w:rsid w:val="00154BE6"/>
    <w:rsid w:val="00155496"/>
    <w:rsid w:val="00155564"/>
    <w:rsid w:val="00155AC8"/>
    <w:rsid w:val="00156611"/>
    <w:rsid w:val="00157355"/>
    <w:rsid w:val="0016043D"/>
    <w:rsid w:val="00160922"/>
    <w:rsid w:val="00161769"/>
    <w:rsid w:val="001648D7"/>
    <w:rsid w:val="00166E81"/>
    <w:rsid w:val="00171333"/>
    <w:rsid w:val="001715C6"/>
    <w:rsid w:val="001726C6"/>
    <w:rsid w:val="00175BC6"/>
    <w:rsid w:val="00180179"/>
    <w:rsid w:val="0018088B"/>
    <w:rsid w:val="00180E57"/>
    <w:rsid w:val="00180ED1"/>
    <w:rsid w:val="0018106C"/>
    <w:rsid w:val="00181828"/>
    <w:rsid w:val="00181829"/>
    <w:rsid w:val="00182072"/>
    <w:rsid w:val="00182817"/>
    <w:rsid w:val="0018414B"/>
    <w:rsid w:val="001855FC"/>
    <w:rsid w:val="00185C6F"/>
    <w:rsid w:val="00185F8A"/>
    <w:rsid w:val="001868E8"/>
    <w:rsid w:val="00187104"/>
    <w:rsid w:val="00191963"/>
    <w:rsid w:val="00193862"/>
    <w:rsid w:val="001945E0"/>
    <w:rsid w:val="00195DBA"/>
    <w:rsid w:val="00196A19"/>
    <w:rsid w:val="00197C27"/>
    <w:rsid w:val="00197C74"/>
    <w:rsid w:val="001A0D81"/>
    <w:rsid w:val="001A0EF1"/>
    <w:rsid w:val="001A1A55"/>
    <w:rsid w:val="001A1B00"/>
    <w:rsid w:val="001A2119"/>
    <w:rsid w:val="001A2980"/>
    <w:rsid w:val="001A3479"/>
    <w:rsid w:val="001A426C"/>
    <w:rsid w:val="001A44DF"/>
    <w:rsid w:val="001A575E"/>
    <w:rsid w:val="001A5DDA"/>
    <w:rsid w:val="001B0132"/>
    <w:rsid w:val="001B1287"/>
    <w:rsid w:val="001B1EC8"/>
    <w:rsid w:val="001B2042"/>
    <w:rsid w:val="001B2251"/>
    <w:rsid w:val="001B2BD2"/>
    <w:rsid w:val="001B41B9"/>
    <w:rsid w:val="001B4246"/>
    <w:rsid w:val="001B5A43"/>
    <w:rsid w:val="001B6F0D"/>
    <w:rsid w:val="001B7DB3"/>
    <w:rsid w:val="001C0403"/>
    <w:rsid w:val="001C0567"/>
    <w:rsid w:val="001C1027"/>
    <w:rsid w:val="001C1123"/>
    <w:rsid w:val="001C19C2"/>
    <w:rsid w:val="001C39C1"/>
    <w:rsid w:val="001C4861"/>
    <w:rsid w:val="001C48B6"/>
    <w:rsid w:val="001C4CDE"/>
    <w:rsid w:val="001C4F2B"/>
    <w:rsid w:val="001C640D"/>
    <w:rsid w:val="001C6541"/>
    <w:rsid w:val="001C76CD"/>
    <w:rsid w:val="001C77DF"/>
    <w:rsid w:val="001C786E"/>
    <w:rsid w:val="001C7A3C"/>
    <w:rsid w:val="001D0303"/>
    <w:rsid w:val="001D0F6F"/>
    <w:rsid w:val="001D10EB"/>
    <w:rsid w:val="001D1319"/>
    <w:rsid w:val="001D2149"/>
    <w:rsid w:val="001D23F6"/>
    <w:rsid w:val="001D2A22"/>
    <w:rsid w:val="001D33A2"/>
    <w:rsid w:val="001D4563"/>
    <w:rsid w:val="001D501C"/>
    <w:rsid w:val="001D5931"/>
    <w:rsid w:val="001D6305"/>
    <w:rsid w:val="001D6EAD"/>
    <w:rsid w:val="001D7130"/>
    <w:rsid w:val="001D7BB4"/>
    <w:rsid w:val="001E1C40"/>
    <w:rsid w:val="001E1FAE"/>
    <w:rsid w:val="001E268A"/>
    <w:rsid w:val="001E3469"/>
    <w:rsid w:val="001E34D6"/>
    <w:rsid w:val="001E3A65"/>
    <w:rsid w:val="001E425E"/>
    <w:rsid w:val="001E4426"/>
    <w:rsid w:val="001E4B18"/>
    <w:rsid w:val="001E7058"/>
    <w:rsid w:val="001E7B3E"/>
    <w:rsid w:val="001F0C74"/>
    <w:rsid w:val="001F1C9C"/>
    <w:rsid w:val="001F4EB9"/>
    <w:rsid w:val="001F52BF"/>
    <w:rsid w:val="001F5B15"/>
    <w:rsid w:val="001F5B6F"/>
    <w:rsid w:val="001F6652"/>
    <w:rsid w:val="001F7243"/>
    <w:rsid w:val="002001C0"/>
    <w:rsid w:val="002008AE"/>
    <w:rsid w:val="00201440"/>
    <w:rsid w:val="0020167B"/>
    <w:rsid w:val="002020AF"/>
    <w:rsid w:val="00203A5E"/>
    <w:rsid w:val="00204F01"/>
    <w:rsid w:val="00207158"/>
    <w:rsid w:val="00207522"/>
    <w:rsid w:val="00207973"/>
    <w:rsid w:val="002104AB"/>
    <w:rsid w:val="002110EF"/>
    <w:rsid w:val="00211289"/>
    <w:rsid w:val="00212A02"/>
    <w:rsid w:val="00212CFF"/>
    <w:rsid w:val="002132EB"/>
    <w:rsid w:val="002147EC"/>
    <w:rsid w:val="0021615A"/>
    <w:rsid w:val="00216A35"/>
    <w:rsid w:val="00216F51"/>
    <w:rsid w:val="00217324"/>
    <w:rsid w:val="002175C0"/>
    <w:rsid w:val="0021783C"/>
    <w:rsid w:val="002207CB"/>
    <w:rsid w:val="00221832"/>
    <w:rsid w:val="00223C2D"/>
    <w:rsid w:val="00223F8D"/>
    <w:rsid w:val="0022597F"/>
    <w:rsid w:val="00225F6E"/>
    <w:rsid w:val="00225FED"/>
    <w:rsid w:val="0022665C"/>
    <w:rsid w:val="0022738C"/>
    <w:rsid w:val="00227725"/>
    <w:rsid w:val="00227F17"/>
    <w:rsid w:val="0023098D"/>
    <w:rsid w:val="00230C9F"/>
    <w:rsid w:val="00232627"/>
    <w:rsid w:val="00233141"/>
    <w:rsid w:val="00233467"/>
    <w:rsid w:val="0023373F"/>
    <w:rsid w:val="00233A84"/>
    <w:rsid w:val="00234FF1"/>
    <w:rsid w:val="00235B96"/>
    <w:rsid w:val="0023610C"/>
    <w:rsid w:val="00236F72"/>
    <w:rsid w:val="00237B33"/>
    <w:rsid w:val="00240058"/>
    <w:rsid w:val="0024176C"/>
    <w:rsid w:val="002436E5"/>
    <w:rsid w:val="00244C8C"/>
    <w:rsid w:val="002453EF"/>
    <w:rsid w:val="002516EA"/>
    <w:rsid w:val="00251FC3"/>
    <w:rsid w:val="00253057"/>
    <w:rsid w:val="00254822"/>
    <w:rsid w:val="0025524D"/>
    <w:rsid w:val="0025550A"/>
    <w:rsid w:val="00255AA6"/>
    <w:rsid w:val="0025613C"/>
    <w:rsid w:val="0025642E"/>
    <w:rsid w:val="00256456"/>
    <w:rsid w:val="00260B05"/>
    <w:rsid w:val="0026186D"/>
    <w:rsid w:val="00262A18"/>
    <w:rsid w:val="00262AEA"/>
    <w:rsid w:val="00263266"/>
    <w:rsid w:val="0026468C"/>
    <w:rsid w:val="00264C21"/>
    <w:rsid w:val="002667E2"/>
    <w:rsid w:val="00266D1D"/>
    <w:rsid w:val="00267035"/>
    <w:rsid w:val="002718FE"/>
    <w:rsid w:val="00272391"/>
    <w:rsid w:val="00272C79"/>
    <w:rsid w:val="00274410"/>
    <w:rsid w:val="00275654"/>
    <w:rsid w:val="00275962"/>
    <w:rsid w:val="00276354"/>
    <w:rsid w:val="00276B24"/>
    <w:rsid w:val="002800B4"/>
    <w:rsid w:val="002814C2"/>
    <w:rsid w:val="00281AA0"/>
    <w:rsid w:val="00283331"/>
    <w:rsid w:val="002866F4"/>
    <w:rsid w:val="00287632"/>
    <w:rsid w:val="0028793A"/>
    <w:rsid w:val="00290861"/>
    <w:rsid w:val="00290DDD"/>
    <w:rsid w:val="00290FD8"/>
    <w:rsid w:val="00291930"/>
    <w:rsid w:val="00291A5D"/>
    <w:rsid w:val="002932F5"/>
    <w:rsid w:val="0029388F"/>
    <w:rsid w:val="00293B8E"/>
    <w:rsid w:val="002955EB"/>
    <w:rsid w:val="0029566F"/>
    <w:rsid w:val="002965DB"/>
    <w:rsid w:val="002974DF"/>
    <w:rsid w:val="002974F3"/>
    <w:rsid w:val="002A0B71"/>
    <w:rsid w:val="002A1326"/>
    <w:rsid w:val="002A13D4"/>
    <w:rsid w:val="002A2FF8"/>
    <w:rsid w:val="002A3616"/>
    <w:rsid w:val="002A5ADE"/>
    <w:rsid w:val="002A5C3D"/>
    <w:rsid w:val="002A6C76"/>
    <w:rsid w:val="002A70F8"/>
    <w:rsid w:val="002A74E0"/>
    <w:rsid w:val="002B0621"/>
    <w:rsid w:val="002B08F0"/>
    <w:rsid w:val="002B0C0D"/>
    <w:rsid w:val="002B464B"/>
    <w:rsid w:val="002B4E2A"/>
    <w:rsid w:val="002B538F"/>
    <w:rsid w:val="002B632E"/>
    <w:rsid w:val="002B7ED2"/>
    <w:rsid w:val="002C0A8E"/>
    <w:rsid w:val="002C156D"/>
    <w:rsid w:val="002C2C76"/>
    <w:rsid w:val="002C2E66"/>
    <w:rsid w:val="002C379B"/>
    <w:rsid w:val="002C3B48"/>
    <w:rsid w:val="002C6094"/>
    <w:rsid w:val="002C7D03"/>
    <w:rsid w:val="002D21F6"/>
    <w:rsid w:val="002D2A93"/>
    <w:rsid w:val="002D2C5A"/>
    <w:rsid w:val="002D39DD"/>
    <w:rsid w:val="002D5196"/>
    <w:rsid w:val="002D59E9"/>
    <w:rsid w:val="002D68CB"/>
    <w:rsid w:val="002D6D7E"/>
    <w:rsid w:val="002D7BC9"/>
    <w:rsid w:val="002E30CA"/>
    <w:rsid w:val="002E3D9C"/>
    <w:rsid w:val="002E5D34"/>
    <w:rsid w:val="002E5EF7"/>
    <w:rsid w:val="002E643A"/>
    <w:rsid w:val="002E73F3"/>
    <w:rsid w:val="002F1410"/>
    <w:rsid w:val="002F1CB3"/>
    <w:rsid w:val="002F2AB1"/>
    <w:rsid w:val="002F3413"/>
    <w:rsid w:val="002F3626"/>
    <w:rsid w:val="002F52B5"/>
    <w:rsid w:val="002F69C3"/>
    <w:rsid w:val="002F6B29"/>
    <w:rsid w:val="002F6C6A"/>
    <w:rsid w:val="002F706D"/>
    <w:rsid w:val="00301BE3"/>
    <w:rsid w:val="00304593"/>
    <w:rsid w:val="003053BE"/>
    <w:rsid w:val="00305562"/>
    <w:rsid w:val="00305CDC"/>
    <w:rsid w:val="00307309"/>
    <w:rsid w:val="00307508"/>
    <w:rsid w:val="00307744"/>
    <w:rsid w:val="003106B0"/>
    <w:rsid w:val="00310F29"/>
    <w:rsid w:val="00310F69"/>
    <w:rsid w:val="00311DC0"/>
    <w:rsid w:val="00311EE4"/>
    <w:rsid w:val="00312CFE"/>
    <w:rsid w:val="00314634"/>
    <w:rsid w:val="003152DB"/>
    <w:rsid w:val="00315EB1"/>
    <w:rsid w:val="003164AD"/>
    <w:rsid w:val="003206CD"/>
    <w:rsid w:val="00321504"/>
    <w:rsid w:val="00321B03"/>
    <w:rsid w:val="0032385E"/>
    <w:rsid w:val="003238EE"/>
    <w:rsid w:val="00323B77"/>
    <w:rsid w:val="003241D2"/>
    <w:rsid w:val="003256C4"/>
    <w:rsid w:val="00326733"/>
    <w:rsid w:val="003278A0"/>
    <w:rsid w:val="0032790C"/>
    <w:rsid w:val="003300DB"/>
    <w:rsid w:val="00330BA1"/>
    <w:rsid w:val="003326ED"/>
    <w:rsid w:val="0033318F"/>
    <w:rsid w:val="00333AE6"/>
    <w:rsid w:val="003348D2"/>
    <w:rsid w:val="00334F12"/>
    <w:rsid w:val="003373C9"/>
    <w:rsid w:val="003374D6"/>
    <w:rsid w:val="00340042"/>
    <w:rsid w:val="003401B9"/>
    <w:rsid w:val="00340B03"/>
    <w:rsid w:val="003415F2"/>
    <w:rsid w:val="003428C5"/>
    <w:rsid w:val="00342E70"/>
    <w:rsid w:val="0034309C"/>
    <w:rsid w:val="00343366"/>
    <w:rsid w:val="0034340D"/>
    <w:rsid w:val="003434F8"/>
    <w:rsid w:val="003436CD"/>
    <w:rsid w:val="003437A5"/>
    <w:rsid w:val="00343D2A"/>
    <w:rsid w:val="0034447E"/>
    <w:rsid w:val="00344B2C"/>
    <w:rsid w:val="00344E1B"/>
    <w:rsid w:val="00345E87"/>
    <w:rsid w:val="0034614B"/>
    <w:rsid w:val="003467F8"/>
    <w:rsid w:val="00347B87"/>
    <w:rsid w:val="00350944"/>
    <w:rsid w:val="00350DAD"/>
    <w:rsid w:val="00352E37"/>
    <w:rsid w:val="00353A4F"/>
    <w:rsid w:val="00353A91"/>
    <w:rsid w:val="00353BD9"/>
    <w:rsid w:val="00353FE4"/>
    <w:rsid w:val="00355049"/>
    <w:rsid w:val="0035603A"/>
    <w:rsid w:val="00356AC3"/>
    <w:rsid w:val="00357A83"/>
    <w:rsid w:val="00357EBE"/>
    <w:rsid w:val="003611A1"/>
    <w:rsid w:val="003612E3"/>
    <w:rsid w:val="00365DB0"/>
    <w:rsid w:val="003671FD"/>
    <w:rsid w:val="00367DC7"/>
    <w:rsid w:val="00370756"/>
    <w:rsid w:val="003712E4"/>
    <w:rsid w:val="00372EDE"/>
    <w:rsid w:val="0037333B"/>
    <w:rsid w:val="00373F5A"/>
    <w:rsid w:val="00374317"/>
    <w:rsid w:val="00374883"/>
    <w:rsid w:val="0037518E"/>
    <w:rsid w:val="00375D2A"/>
    <w:rsid w:val="00376E34"/>
    <w:rsid w:val="00377301"/>
    <w:rsid w:val="0038030E"/>
    <w:rsid w:val="00380571"/>
    <w:rsid w:val="00381CFD"/>
    <w:rsid w:val="003825A4"/>
    <w:rsid w:val="003833CC"/>
    <w:rsid w:val="00384673"/>
    <w:rsid w:val="00384E93"/>
    <w:rsid w:val="0038613B"/>
    <w:rsid w:val="003862EB"/>
    <w:rsid w:val="00386E81"/>
    <w:rsid w:val="0038752E"/>
    <w:rsid w:val="003904A4"/>
    <w:rsid w:val="0039167E"/>
    <w:rsid w:val="00391AC5"/>
    <w:rsid w:val="00392548"/>
    <w:rsid w:val="0039271E"/>
    <w:rsid w:val="00397296"/>
    <w:rsid w:val="003A058E"/>
    <w:rsid w:val="003A1BF1"/>
    <w:rsid w:val="003A1E8E"/>
    <w:rsid w:val="003A1F22"/>
    <w:rsid w:val="003A2AEC"/>
    <w:rsid w:val="003A34FA"/>
    <w:rsid w:val="003A37B3"/>
    <w:rsid w:val="003A4D0C"/>
    <w:rsid w:val="003A4E8E"/>
    <w:rsid w:val="003A5196"/>
    <w:rsid w:val="003A74B4"/>
    <w:rsid w:val="003A7948"/>
    <w:rsid w:val="003B1C58"/>
    <w:rsid w:val="003B2075"/>
    <w:rsid w:val="003B20B4"/>
    <w:rsid w:val="003B2193"/>
    <w:rsid w:val="003B2FF8"/>
    <w:rsid w:val="003B353B"/>
    <w:rsid w:val="003B3BCA"/>
    <w:rsid w:val="003B3E84"/>
    <w:rsid w:val="003B5824"/>
    <w:rsid w:val="003B5E0C"/>
    <w:rsid w:val="003B7088"/>
    <w:rsid w:val="003C0B0D"/>
    <w:rsid w:val="003C0FB6"/>
    <w:rsid w:val="003C1E6D"/>
    <w:rsid w:val="003C261C"/>
    <w:rsid w:val="003C350A"/>
    <w:rsid w:val="003C3FEF"/>
    <w:rsid w:val="003C4DAB"/>
    <w:rsid w:val="003C5D0C"/>
    <w:rsid w:val="003C6F6C"/>
    <w:rsid w:val="003C70CC"/>
    <w:rsid w:val="003C71BE"/>
    <w:rsid w:val="003D114E"/>
    <w:rsid w:val="003D2580"/>
    <w:rsid w:val="003D46C6"/>
    <w:rsid w:val="003D6A5C"/>
    <w:rsid w:val="003D7325"/>
    <w:rsid w:val="003E09F7"/>
    <w:rsid w:val="003E0BDC"/>
    <w:rsid w:val="003E2255"/>
    <w:rsid w:val="003E2C66"/>
    <w:rsid w:val="003E3995"/>
    <w:rsid w:val="003E3C8E"/>
    <w:rsid w:val="003E4F6F"/>
    <w:rsid w:val="003E5306"/>
    <w:rsid w:val="003E5C3A"/>
    <w:rsid w:val="003E7639"/>
    <w:rsid w:val="003F02F7"/>
    <w:rsid w:val="003F0B47"/>
    <w:rsid w:val="003F235B"/>
    <w:rsid w:val="003F2503"/>
    <w:rsid w:val="003F2603"/>
    <w:rsid w:val="003F3241"/>
    <w:rsid w:val="003F3518"/>
    <w:rsid w:val="003F4554"/>
    <w:rsid w:val="003F46B3"/>
    <w:rsid w:val="003F4BDF"/>
    <w:rsid w:val="003F6138"/>
    <w:rsid w:val="003F6206"/>
    <w:rsid w:val="003F6F2F"/>
    <w:rsid w:val="00400C58"/>
    <w:rsid w:val="00404C7F"/>
    <w:rsid w:val="00404DE3"/>
    <w:rsid w:val="00405169"/>
    <w:rsid w:val="004058E6"/>
    <w:rsid w:val="00406EF3"/>
    <w:rsid w:val="004073DA"/>
    <w:rsid w:val="00407BDA"/>
    <w:rsid w:val="00410792"/>
    <w:rsid w:val="00410B44"/>
    <w:rsid w:val="00411E15"/>
    <w:rsid w:val="0041243D"/>
    <w:rsid w:val="004124FD"/>
    <w:rsid w:val="004142A4"/>
    <w:rsid w:val="00415159"/>
    <w:rsid w:val="00415238"/>
    <w:rsid w:val="0041528D"/>
    <w:rsid w:val="0041563E"/>
    <w:rsid w:val="00415BD9"/>
    <w:rsid w:val="004173AC"/>
    <w:rsid w:val="00417547"/>
    <w:rsid w:val="00417E35"/>
    <w:rsid w:val="00420F2F"/>
    <w:rsid w:val="004220C2"/>
    <w:rsid w:val="00422CB7"/>
    <w:rsid w:val="00422F23"/>
    <w:rsid w:val="00427B80"/>
    <w:rsid w:val="00430CC2"/>
    <w:rsid w:val="00431E4A"/>
    <w:rsid w:val="00432322"/>
    <w:rsid w:val="0043333C"/>
    <w:rsid w:val="0043369A"/>
    <w:rsid w:val="00433CBB"/>
    <w:rsid w:val="0043411A"/>
    <w:rsid w:val="004341CA"/>
    <w:rsid w:val="0043534B"/>
    <w:rsid w:val="0043552B"/>
    <w:rsid w:val="004355B6"/>
    <w:rsid w:val="00435729"/>
    <w:rsid w:val="0044071B"/>
    <w:rsid w:val="00442B78"/>
    <w:rsid w:val="00442CC0"/>
    <w:rsid w:val="00442D6D"/>
    <w:rsid w:val="00444C8D"/>
    <w:rsid w:val="0044532C"/>
    <w:rsid w:val="0044570A"/>
    <w:rsid w:val="00451256"/>
    <w:rsid w:val="0045163A"/>
    <w:rsid w:val="00453AA2"/>
    <w:rsid w:val="004547D6"/>
    <w:rsid w:val="004554F4"/>
    <w:rsid w:val="00455628"/>
    <w:rsid w:val="0045642B"/>
    <w:rsid w:val="00460856"/>
    <w:rsid w:val="00460AE9"/>
    <w:rsid w:val="00460D5A"/>
    <w:rsid w:val="00471E37"/>
    <w:rsid w:val="00471F34"/>
    <w:rsid w:val="00472023"/>
    <w:rsid w:val="00472C8B"/>
    <w:rsid w:val="00473ABF"/>
    <w:rsid w:val="0047490B"/>
    <w:rsid w:val="00474C60"/>
    <w:rsid w:val="00475270"/>
    <w:rsid w:val="004772B5"/>
    <w:rsid w:val="00480E04"/>
    <w:rsid w:val="0048292F"/>
    <w:rsid w:val="00482BD9"/>
    <w:rsid w:val="00483A0E"/>
    <w:rsid w:val="00483CBC"/>
    <w:rsid w:val="004842FF"/>
    <w:rsid w:val="00485426"/>
    <w:rsid w:val="0048581B"/>
    <w:rsid w:val="00486B41"/>
    <w:rsid w:val="004915EF"/>
    <w:rsid w:val="00492E8E"/>
    <w:rsid w:val="00495CF7"/>
    <w:rsid w:val="004A051A"/>
    <w:rsid w:val="004A0853"/>
    <w:rsid w:val="004A09F9"/>
    <w:rsid w:val="004A0B65"/>
    <w:rsid w:val="004A1FD7"/>
    <w:rsid w:val="004A24FA"/>
    <w:rsid w:val="004A28D8"/>
    <w:rsid w:val="004A2DCA"/>
    <w:rsid w:val="004A3BDF"/>
    <w:rsid w:val="004A4299"/>
    <w:rsid w:val="004A4938"/>
    <w:rsid w:val="004A4D33"/>
    <w:rsid w:val="004A54F9"/>
    <w:rsid w:val="004A7204"/>
    <w:rsid w:val="004B12A8"/>
    <w:rsid w:val="004B1743"/>
    <w:rsid w:val="004B284B"/>
    <w:rsid w:val="004B2FC2"/>
    <w:rsid w:val="004B420E"/>
    <w:rsid w:val="004B47F3"/>
    <w:rsid w:val="004B4A9A"/>
    <w:rsid w:val="004B4E8C"/>
    <w:rsid w:val="004B4FE0"/>
    <w:rsid w:val="004B727A"/>
    <w:rsid w:val="004B7423"/>
    <w:rsid w:val="004C0962"/>
    <w:rsid w:val="004C4700"/>
    <w:rsid w:val="004C4BD7"/>
    <w:rsid w:val="004C4C10"/>
    <w:rsid w:val="004C4C2B"/>
    <w:rsid w:val="004C5475"/>
    <w:rsid w:val="004C550E"/>
    <w:rsid w:val="004C6205"/>
    <w:rsid w:val="004C7520"/>
    <w:rsid w:val="004C7E73"/>
    <w:rsid w:val="004D0D95"/>
    <w:rsid w:val="004D0ED6"/>
    <w:rsid w:val="004D1196"/>
    <w:rsid w:val="004D27CF"/>
    <w:rsid w:val="004D28C0"/>
    <w:rsid w:val="004D3C6B"/>
    <w:rsid w:val="004D3EA2"/>
    <w:rsid w:val="004D4EFC"/>
    <w:rsid w:val="004D5162"/>
    <w:rsid w:val="004D556C"/>
    <w:rsid w:val="004D5980"/>
    <w:rsid w:val="004D5EC0"/>
    <w:rsid w:val="004E0BA6"/>
    <w:rsid w:val="004E19A6"/>
    <w:rsid w:val="004E1EE4"/>
    <w:rsid w:val="004E20B1"/>
    <w:rsid w:val="004E298F"/>
    <w:rsid w:val="004E42DD"/>
    <w:rsid w:val="004E480C"/>
    <w:rsid w:val="004E51FE"/>
    <w:rsid w:val="004E554C"/>
    <w:rsid w:val="004E5F81"/>
    <w:rsid w:val="004E7453"/>
    <w:rsid w:val="004E7FDC"/>
    <w:rsid w:val="004F034E"/>
    <w:rsid w:val="004F0DF8"/>
    <w:rsid w:val="004F216E"/>
    <w:rsid w:val="004F430B"/>
    <w:rsid w:val="004F44CA"/>
    <w:rsid w:val="004F48EA"/>
    <w:rsid w:val="004F5DE5"/>
    <w:rsid w:val="004F6C85"/>
    <w:rsid w:val="004F720D"/>
    <w:rsid w:val="004F7A74"/>
    <w:rsid w:val="004F7D30"/>
    <w:rsid w:val="005020D5"/>
    <w:rsid w:val="00502B3E"/>
    <w:rsid w:val="0050337D"/>
    <w:rsid w:val="0050437C"/>
    <w:rsid w:val="005055E4"/>
    <w:rsid w:val="00505BDD"/>
    <w:rsid w:val="00506536"/>
    <w:rsid w:val="005067FF"/>
    <w:rsid w:val="00511690"/>
    <w:rsid w:val="0051246B"/>
    <w:rsid w:val="00513640"/>
    <w:rsid w:val="005136C7"/>
    <w:rsid w:val="005147A2"/>
    <w:rsid w:val="00514D57"/>
    <w:rsid w:val="00516822"/>
    <w:rsid w:val="0051744C"/>
    <w:rsid w:val="005202BF"/>
    <w:rsid w:val="0052079F"/>
    <w:rsid w:val="00520954"/>
    <w:rsid w:val="00520D70"/>
    <w:rsid w:val="005210DB"/>
    <w:rsid w:val="00521B1B"/>
    <w:rsid w:val="0052348F"/>
    <w:rsid w:val="0052364D"/>
    <w:rsid w:val="0052409D"/>
    <w:rsid w:val="00524351"/>
    <w:rsid w:val="005249BA"/>
    <w:rsid w:val="00524E18"/>
    <w:rsid w:val="005251CA"/>
    <w:rsid w:val="00525573"/>
    <w:rsid w:val="00525E0B"/>
    <w:rsid w:val="0052628B"/>
    <w:rsid w:val="00526894"/>
    <w:rsid w:val="0052794E"/>
    <w:rsid w:val="0053193E"/>
    <w:rsid w:val="005325E8"/>
    <w:rsid w:val="00532684"/>
    <w:rsid w:val="00532942"/>
    <w:rsid w:val="00534B0C"/>
    <w:rsid w:val="00535115"/>
    <w:rsid w:val="00535507"/>
    <w:rsid w:val="00537406"/>
    <w:rsid w:val="00540613"/>
    <w:rsid w:val="00541746"/>
    <w:rsid w:val="00541EB4"/>
    <w:rsid w:val="005432C0"/>
    <w:rsid w:val="005434F5"/>
    <w:rsid w:val="00543923"/>
    <w:rsid w:val="00545585"/>
    <w:rsid w:val="00545D1A"/>
    <w:rsid w:val="00546555"/>
    <w:rsid w:val="00551861"/>
    <w:rsid w:val="0055212F"/>
    <w:rsid w:val="00552AC1"/>
    <w:rsid w:val="00554888"/>
    <w:rsid w:val="00554A95"/>
    <w:rsid w:val="00555F2E"/>
    <w:rsid w:val="00556443"/>
    <w:rsid w:val="00556E32"/>
    <w:rsid w:val="00557294"/>
    <w:rsid w:val="0056035F"/>
    <w:rsid w:val="005609E4"/>
    <w:rsid w:val="0056236B"/>
    <w:rsid w:val="00563B15"/>
    <w:rsid w:val="00563B83"/>
    <w:rsid w:val="00564171"/>
    <w:rsid w:val="0056436B"/>
    <w:rsid w:val="0056794F"/>
    <w:rsid w:val="0057075D"/>
    <w:rsid w:val="0057103A"/>
    <w:rsid w:val="005718CE"/>
    <w:rsid w:val="00571A70"/>
    <w:rsid w:val="00572ADD"/>
    <w:rsid w:val="00573FB8"/>
    <w:rsid w:val="0057415E"/>
    <w:rsid w:val="00574B80"/>
    <w:rsid w:val="00575CCD"/>
    <w:rsid w:val="00575E03"/>
    <w:rsid w:val="00576086"/>
    <w:rsid w:val="0057710A"/>
    <w:rsid w:val="00577B64"/>
    <w:rsid w:val="00577CA9"/>
    <w:rsid w:val="00580C1E"/>
    <w:rsid w:val="00580DBC"/>
    <w:rsid w:val="0058318D"/>
    <w:rsid w:val="005839B5"/>
    <w:rsid w:val="00583E07"/>
    <w:rsid w:val="00584BFC"/>
    <w:rsid w:val="00585450"/>
    <w:rsid w:val="00585A58"/>
    <w:rsid w:val="005862F6"/>
    <w:rsid w:val="0058651D"/>
    <w:rsid w:val="0058760D"/>
    <w:rsid w:val="00591D39"/>
    <w:rsid w:val="00591E53"/>
    <w:rsid w:val="00592FCC"/>
    <w:rsid w:val="005947CA"/>
    <w:rsid w:val="005950C6"/>
    <w:rsid w:val="005958A5"/>
    <w:rsid w:val="005969FA"/>
    <w:rsid w:val="00596F3C"/>
    <w:rsid w:val="005970EF"/>
    <w:rsid w:val="0059753D"/>
    <w:rsid w:val="005975AA"/>
    <w:rsid w:val="005A0223"/>
    <w:rsid w:val="005A0F22"/>
    <w:rsid w:val="005A125A"/>
    <w:rsid w:val="005A15BF"/>
    <w:rsid w:val="005A1841"/>
    <w:rsid w:val="005A25D3"/>
    <w:rsid w:val="005A3C33"/>
    <w:rsid w:val="005A4002"/>
    <w:rsid w:val="005A438C"/>
    <w:rsid w:val="005A4F12"/>
    <w:rsid w:val="005A56A8"/>
    <w:rsid w:val="005A5952"/>
    <w:rsid w:val="005A67DE"/>
    <w:rsid w:val="005A6A22"/>
    <w:rsid w:val="005A74C5"/>
    <w:rsid w:val="005B021D"/>
    <w:rsid w:val="005B141F"/>
    <w:rsid w:val="005B1AB7"/>
    <w:rsid w:val="005B3AEB"/>
    <w:rsid w:val="005B4AE5"/>
    <w:rsid w:val="005B4AE9"/>
    <w:rsid w:val="005B50D2"/>
    <w:rsid w:val="005B6301"/>
    <w:rsid w:val="005B647E"/>
    <w:rsid w:val="005B6863"/>
    <w:rsid w:val="005B6ADB"/>
    <w:rsid w:val="005B6CC1"/>
    <w:rsid w:val="005B7796"/>
    <w:rsid w:val="005C17DF"/>
    <w:rsid w:val="005C30F2"/>
    <w:rsid w:val="005C3DD1"/>
    <w:rsid w:val="005C4A9F"/>
    <w:rsid w:val="005C5909"/>
    <w:rsid w:val="005C7752"/>
    <w:rsid w:val="005D0057"/>
    <w:rsid w:val="005D1CAB"/>
    <w:rsid w:val="005D2192"/>
    <w:rsid w:val="005D5668"/>
    <w:rsid w:val="005D6928"/>
    <w:rsid w:val="005D6E0F"/>
    <w:rsid w:val="005E04F8"/>
    <w:rsid w:val="005E0FA9"/>
    <w:rsid w:val="005E2621"/>
    <w:rsid w:val="005E29FA"/>
    <w:rsid w:val="005E34EB"/>
    <w:rsid w:val="005E4264"/>
    <w:rsid w:val="005E48EC"/>
    <w:rsid w:val="005E4C8F"/>
    <w:rsid w:val="005E54E7"/>
    <w:rsid w:val="005E55F0"/>
    <w:rsid w:val="005E6184"/>
    <w:rsid w:val="005E6948"/>
    <w:rsid w:val="005E6F9D"/>
    <w:rsid w:val="005E787E"/>
    <w:rsid w:val="005F0907"/>
    <w:rsid w:val="005F1C27"/>
    <w:rsid w:val="005F3EDF"/>
    <w:rsid w:val="005F48BA"/>
    <w:rsid w:val="005F544E"/>
    <w:rsid w:val="005F56AA"/>
    <w:rsid w:val="005F58D2"/>
    <w:rsid w:val="005F5E3A"/>
    <w:rsid w:val="005F7245"/>
    <w:rsid w:val="005F7CDD"/>
    <w:rsid w:val="005F7F9E"/>
    <w:rsid w:val="0060000F"/>
    <w:rsid w:val="006001AF"/>
    <w:rsid w:val="006009FB"/>
    <w:rsid w:val="00600A7E"/>
    <w:rsid w:val="00600BF5"/>
    <w:rsid w:val="006029B6"/>
    <w:rsid w:val="00602B65"/>
    <w:rsid w:val="00602D64"/>
    <w:rsid w:val="006032E1"/>
    <w:rsid w:val="0060348D"/>
    <w:rsid w:val="00603859"/>
    <w:rsid w:val="006047E3"/>
    <w:rsid w:val="00605388"/>
    <w:rsid w:val="006062E4"/>
    <w:rsid w:val="006062FA"/>
    <w:rsid w:val="00606E44"/>
    <w:rsid w:val="00607683"/>
    <w:rsid w:val="0061053B"/>
    <w:rsid w:val="006120F6"/>
    <w:rsid w:val="0061228B"/>
    <w:rsid w:val="00613109"/>
    <w:rsid w:val="00614CDC"/>
    <w:rsid w:val="00615E2F"/>
    <w:rsid w:val="0061704E"/>
    <w:rsid w:val="00620C7C"/>
    <w:rsid w:val="00620F79"/>
    <w:rsid w:val="006211A8"/>
    <w:rsid w:val="0062188A"/>
    <w:rsid w:val="006225A0"/>
    <w:rsid w:val="00625173"/>
    <w:rsid w:val="00625DE4"/>
    <w:rsid w:val="00627FE2"/>
    <w:rsid w:val="0063177A"/>
    <w:rsid w:val="00631DFE"/>
    <w:rsid w:val="006327FF"/>
    <w:rsid w:val="00633514"/>
    <w:rsid w:val="006344ED"/>
    <w:rsid w:val="006366B8"/>
    <w:rsid w:val="00637D89"/>
    <w:rsid w:val="00641078"/>
    <w:rsid w:val="00641C4C"/>
    <w:rsid w:val="006429FD"/>
    <w:rsid w:val="00642D02"/>
    <w:rsid w:val="00645CDB"/>
    <w:rsid w:val="0065092B"/>
    <w:rsid w:val="00651A49"/>
    <w:rsid w:val="00654012"/>
    <w:rsid w:val="00654982"/>
    <w:rsid w:val="00654EA6"/>
    <w:rsid w:val="00656AA9"/>
    <w:rsid w:val="006578CB"/>
    <w:rsid w:val="00657916"/>
    <w:rsid w:val="00657933"/>
    <w:rsid w:val="00660946"/>
    <w:rsid w:val="00660F7A"/>
    <w:rsid w:val="00661309"/>
    <w:rsid w:val="00661D36"/>
    <w:rsid w:val="00662DBE"/>
    <w:rsid w:val="006646A5"/>
    <w:rsid w:val="00664ECB"/>
    <w:rsid w:val="00666B44"/>
    <w:rsid w:val="0066714B"/>
    <w:rsid w:val="006673D8"/>
    <w:rsid w:val="00670D7C"/>
    <w:rsid w:val="00670DBC"/>
    <w:rsid w:val="0067158E"/>
    <w:rsid w:val="00671DCA"/>
    <w:rsid w:val="006723A8"/>
    <w:rsid w:val="00673A39"/>
    <w:rsid w:val="006746E8"/>
    <w:rsid w:val="006751FA"/>
    <w:rsid w:val="00675F8B"/>
    <w:rsid w:val="00676267"/>
    <w:rsid w:val="00676393"/>
    <w:rsid w:val="006767A3"/>
    <w:rsid w:val="00680CFF"/>
    <w:rsid w:val="006813BF"/>
    <w:rsid w:val="00681B6A"/>
    <w:rsid w:val="00681EA5"/>
    <w:rsid w:val="0068232E"/>
    <w:rsid w:val="00684ACE"/>
    <w:rsid w:val="006855B5"/>
    <w:rsid w:val="00685A9E"/>
    <w:rsid w:val="006865C9"/>
    <w:rsid w:val="00690529"/>
    <w:rsid w:val="006906AD"/>
    <w:rsid w:val="006907A8"/>
    <w:rsid w:val="0069143D"/>
    <w:rsid w:val="00691D4E"/>
    <w:rsid w:val="00691F39"/>
    <w:rsid w:val="00692418"/>
    <w:rsid w:val="006930B1"/>
    <w:rsid w:val="00693754"/>
    <w:rsid w:val="00693FA3"/>
    <w:rsid w:val="00694E37"/>
    <w:rsid w:val="0069606E"/>
    <w:rsid w:val="006961D2"/>
    <w:rsid w:val="006963F1"/>
    <w:rsid w:val="00696988"/>
    <w:rsid w:val="00697D91"/>
    <w:rsid w:val="00697DF0"/>
    <w:rsid w:val="00697EB4"/>
    <w:rsid w:val="006A018D"/>
    <w:rsid w:val="006A0276"/>
    <w:rsid w:val="006A2780"/>
    <w:rsid w:val="006A36DE"/>
    <w:rsid w:val="006A3762"/>
    <w:rsid w:val="006A39D9"/>
    <w:rsid w:val="006A4962"/>
    <w:rsid w:val="006A555E"/>
    <w:rsid w:val="006A563E"/>
    <w:rsid w:val="006A568D"/>
    <w:rsid w:val="006A6109"/>
    <w:rsid w:val="006A6F93"/>
    <w:rsid w:val="006A7003"/>
    <w:rsid w:val="006A79CD"/>
    <w:rsid w:val="006A7C77"/>
    <w:rsid w:val="006B072E"/>
    <w:rsid w:val="006B12AA"/>
    <w:rsid w:val="006B27EC"/>
    <w:rsid w:val="006B352E"/>
    <w:rsid w:val="006B3B67"/>
    <w:rsid w:val="006B4C1A"/>
    <w:rsid w:val="006B5B7A"/>
    <w:rsid w:val="006B67A5"/>
    <w:rsid w:val="006B68A9"/>
    <w:rsid w:val="006B70A8"/>
    <w:rsid w:val="006B71A4"/>
    <w:rsid w:val="006B7D7E"/>
    <w:rsid w:val="006B7EC2"/>
    <w:rsid w:val="006C0436"/>
    <w:rsid w:val="006C0670"/>
    <w:rsid w:val="006C12AA"/>
    <w:rsid w:val="006C13D6"/>
    <w:rsid w:val="006C2302"/>
    <w:rsid w:val="006C56F3"/>
    <w:rsid w:val="006C5BA2"/>
    <w:rsid w:val="006C5E92"/>
    <w:rsid w:val="006D057E"/>
    <w:rsid w:val="006D05AA"/>
    <w:rsid w:val="006D095A"/>
    <w:rsid w:val="006D37FB"/>
    <w:rsid w:val="006D3D90"/>
    <w:rsid w:val="006D453F"/>
    <w:rsid w:val="006D4689"/>
    <w:rsid w:val="006D5B0A"/>
    <w:rsid w:val="006D6EE0"/>
    <w:rsid w:val="006E07A7"/>
    <w:rsid w:val="006E17B3"/>
    <w:rsid w:val="006E1BD6"/>
    <w:rsid w:val="006E2E35"/>
    <w:rsid w:val="006E7749"/>
    <w:rsid w:val="006F148F"/>
    <w:rsid w:val="006F215F"/>
    <w:rsid w:val="006F4BC5"/>
    <w:rsid w:val="006F4BE5"/>
    <w:rsid w:val="006F4E37"/>
    <w:rsid w:val="006F4F75"/>
    <w:rsid w:val="006F548C"/>
    <w:rsid w:val="006F731E"/>
    <w:rsid w:val="006F7A99"/>
    <w:rsid w:val="00701956"/>
    <w:rsid w:val="007020EA"/>
    <w:rsid w:val="00702D96"/>
    <w:rsid w:val="00703152"/>
    <w:rsid w:val="00704BAF"/>
    <w:rsid w:val="00704DB6"/>
    <w:rsid w:val="007060A2"/>
    <w:rsid w:val="00706AD0"/>
    <w:rsid w:val="00706F2A"/>
    <w:rsid w:val="00707CC1"/>
    <w:rsid w:val="007107BD"/>
    <w:rsid w:val="00710869"/>
    <w:rsid w:val="00710D33"/>
    <w:rsid w:val="00710DCF"/>
    <w:rsid w:val="00711F15"/>
    <w:rsid w:val="00712BDA"/>
    <w:rsid w:val="007142A9"/>
    <w:rsid w:val="007142E8"/>
    <w:rsid w:val="00714AD9"/>
    <w:rsid w:val="007154DA"/>
    <w:rsid w:val="00715624"/>
    <w:rsid w:val="007157ED"/>
    <w:rsid w:val="00716177"/>
    <w:rsid w:val="007173BC"/>
    <w:rsid w:val="00720715"/>
    <w:rsid w:val="00721967"/>
    <w:rsid w:val="00722646"/>
    <w:rsid w:val="00724E85"/>
    <w:rsid w:val="00725A58"/>
    <w:rsid w:val="00726434"/>
    <w:rsid w:val="00726682"/>
    <w:rsid w:val="00726EA4"/>
    <w:rsid w:val="007304D0"/>
    <w:rsid w:val="007306B5"/>
    <w:rsid w:val="007321CE"/>
    <w:rsid w:val="007329D8"/>
    <w:rsid w:val="0073304C"/>
    <w:rsid w:val="00733940"/>
    <w:rsid w:val="00734915"/>
    <w:rsid w:val="00735322"/>
    <w:rsid w:val="007358F0"/>
    <w:rsid w:val="00735D08"/>
    <w:rsid w:val="00737F9E"/>
    <w:rsid w:val="007410C1"/>
    <w:rsid w:val="0074126F"/>
    <w:rsid w:val="007441FE"/>
    <w:rsid w:val="00744FAF"/>
    <w:rsid w:val="00745E5F"/>
    <w:rsid w:val="00750B78"/>
    <w:rsid w:val="00750FFB"/>
    <w:rsid w:val="00751747"/>
    <w:rsid w:val="00751FF8"/>
    <w:rsid w:val="007521DB"/>
    <w:rsid w:val="0075248F"/>
    <w:rsid w:val="007531A1"/>
    <w:rsid w:val="0075471B"/>
    <w:rsid w:val="00754EF7"/>
    <w:rsid w:val="00755C9F"/>
    <w:rsid w:val="007566C1"/>
    <w:rsid w:val="007569C6"/>
    <w:rsid w:val="007613E6"/>
    <w:rsid w:val="007615E5"/>
    <w:rsid w:val="007621AF"/>
    <w:rsid w:val="00762F35"/>
    <w:rsid w:val="0076409A"/>
    <w:rsid w:val="0076508E"/>
    <w:rsid w:val="007702BD"/>
    <w:rsid w:val="007702CD"/>
    <w:rsid w:val="00772961"/>
    <w:rsid w:val="0077377A"/>
    <w:rsid w:val="007748BC"/>
    <w:rsid w:val="00774D89"/>
    <w:rsid w:val="00774D8F"/>
    <w:rsid w:val="007763CB"/>
    <w:rsid w:val="0077655E"/>
    <w:rsid w:val="00776733"/>
    <w:rsid w:val="00776FA6"/>
    <w:rsid w:val="00780483"/>
    <w:rsid w:val="007807DE"/>
    <w:rsid w:val="00780BAC"/>
    <w:rsid w:val="00782092"/>
    <w:rsid w:val="007823C8"/>
    <w:rsid w:val="00782475"/>
    <w:rsid w:val="00782532"/>
    <w:rsid w:val="00784F2C"/>
    <w:rsid w:val="00784F33"/>
    <w:rsid w:val="007861E4"/>
    <w:rsid w:val="00787A30"/>
    <w:rsid w:val="00790145"/>
    <w:rsid w:val="00790772"/>
    <w:rsid w:val="007920F0"/>
    <w:rsid w:val="00792476"/>
    <w:rsid w:val="00792B35"/>
    <w:rsid w:val="00792CDC"/>
    <w:rsid w:val="0079321B"/>
    <w:rsid w:val="00794D8E"/>
    <w:rsid w:val="00795357"/>
    <w:rsid w:val="00796447"/>
    <w:rsid w:val="007965F9"/>
    <w:rsid w:val="007A092D"/>
    <w:rsid w:val="007A10A0"/>
    <w:rsid w:val="007A1CCD"/>
    <w:rsid w:val="007A1CEB"/>
    <w:rsid w:val="007A2754"/>
    <w:rsid w:val="007A3AF0"/>
    <w:rsid w:val="007A4E86"/>
    <w:rsid w:val="007A66E3"/>
    <w:rsid w:val="007A6B9D"/>
    <w:rsid w:val="007A7CB9"/>
    <w:rsid w:val="007A7F56"/>
    <w:rsid w:val="007B1D7E"/>
    <w:rsid w:val="007B20C3"/>
    <w:rsid w:val="007B32D7"/>
    <w:rsid w:val="007B3785"/>
    <w:rsid w:val="007B3DDB"/>
    <w:rsid w:val="007B4145"/>
    <w:rsid w:val="007B6645"/>
    <w:rsid w:val="007C054A"/>
    <w:rsid w:val="007C1A10"/>
    <w:rsid w:val="007C317D"/>
    <w:rsid w:val="007C3F99"/>
    <w:rsid w:val="007C4605"/>
    <w:rsid w:val="007C514F"/>
    <w:rsid w:val="007C56B7"/>
    <w:rsid w:val="007C65DB"/>
    <w:rsid w:val="007C6E20"/>
    <w:rsid w:val="007D21A6"/>
    <w:rsid w:val="007D56CB"/>
    <w:rsid w:val="007D6D4C"/>
    <w:rsid w:val="007D798A"/>
    <w:rsid w:val="007D7FB4"/>
    <w:rsid w:val="007E1F03"/>
    <w:rsid w:val="007E299E"/>
    <w:rsid w:val="007E2E84"/>
    <w:rsid w:val="007E3156"/>
    <w:rsid w:val="007E453D"/>
    <w:rsid w:val="007E4633"/>
    <w:rsid w:val="007E5086"/>
    <w:rsid w:val="007E627F"/>
    <w:rsid w:val="007E6600"/>
    <w:rsid w:val="007E7249"/>
    <w:rsid w:val="007E75BA"/>
    <w:rsid w:val="007E7B48"/>
    <w:rsid w:val="007F109E"/>
    <w:rsid w:val="007F1874"/>
    <w:rsid w:val="007F5152"/>
    <w:rsid w:val="007F5438"/>
    <w:rsid w:val="007F5580"/>
    <w:rsid w:val="007F5BDF"/>
    <w:rsid w:val="007F5D71"/>
    <w:rsid w:val="007F6276"/>
    <w:rsid w:val="007F6A06"/>
    <w:rsid w:val="007F6CF9"/>
    <w:rsid w:val="007F76A8"/>
    <w:rsid w:val="007F771B"/>
    <w:rsid w:val="007F7C4A"/>
    <w:rsid w:val="0080011E"/>
    <w:rsid w:val="0080016A"/>
    <w:rsid w:val="00800AE9"/>
    <w:rsid w:val="00801279"/>
    <w:rsid w:val="008015F0"/>
    <w:rsid w:val="0080177D"/>
    <w:rsid w:val="00801878"/>
    <w:rsid w:val="00801A60"/>
    <w:rsid w:val="00801F6D"/>
    <w:rsid w:val="00802F5C"/>
    <w:rsid w:val="008036BC"/>
    <w:rsid w:val="00803DF9"/>
    <w:rsid w:val="00804FCE"/>
    <w:rsid w:val="00805739"/>
    <w:rsid w:val="00805D5A"/>
    <w:rsid w:val="008065A5"/>
    <w:rsid w:val="00810402"/>
    <w:rsid w:val="008104BC"/>
    <w:rsid w:val="008115BF"/>
    <w:rsid w:val="0081236B"/>
    <w:rsid w:val="00814333"/>
    <w:rsid w:val="008150F7"/>
    <w:rsid w:val="008165B8"/>
    <w:rsid w:val="00817185"/>
    <w:rsid w:val="008174DF"/>
    <w:rsid w:val="008177CA"/>
    <w:rsid w:val="0082066D"/>
    <w:rsid w:val="0082178C"/>
    <w:rsid w:val="00822B7E"/>
    <w:rsid w:val="00822D82"/>
    <w:rsid w:val="008233A7"/>
    <w:rsid w:val="00824C83"/>
    <w:rsid w:val="00824C97"/>
    <w:rsid w:val="008255C1"/>
    <w:rsid w:val="008259E6"/>
    <w:rsid w:val="0082639D"/>
    <w:rsid w:val="0082655A"/>
    <w:rsid w:val="00831BDF"/>
    <w:rsid w:val="008336F5"/>
    <w:rsid w:val="008352BA"/>
    <w:rsid w:val="00837F5B"/>
    <w:rsid w:val="00841591"/>
    <w:rsid w:val="0084197E"/>
    <w:rsid w:val="00841990"/>
    <w:rsid w:val="00841E0B"/>
    <w:rsid w:val="008426C2"/>
    <w:rsid w:val="00844831"/>
    <w:rsid w:val="0084491E"/>
    <w:rsid w:val="00844A9A"/>
    <w:rsid w:val="00844EA5"/>
    <w:rsid w:val="00844F3C"/>
    <w:rsid w:val="00845B63"/>
    <w:rsid w:val="0084671E"/>
    <w:rsid w:val="00852574"/>
    <w:rsid w:val="0085293F"/>
    <w:rsid w:val="00853DC3"/>
    <w:rsid w:val="00855951"/>
    <w:rsid w:val="00860345"/>
    <w:rsid w:val="00860356"/>
    <w:rsid w:val="00860B1F"/>
    <w:rsid w:val="00861697"/>
    <w:rsid w:val="008626F4"/>
    <w:rsid w:val="008642A5"/>
    <w:rsid w:val="00866416"/>
    <w:rsid w:val="0086659E"/>
    <w:rsid w:val="00867950"/>
    <w:rsid w:val="00867C15"/>
    <w:rsid w:val="00867C7A"/>
    <w:rsid w:val="00871376"/>
    <w:rsid w:val="00871666"/>
    <w:rsid w:val="008725EE"/>
    <w:rsid w:val="008730F8"/>
    <w:rsid w:val="00873DE2"/>
    <w:rsid w:val="00873F97"/>
    <w:rsid w:val="008770B5"/>
    <w:rsid w:val="0088226D"/>
    <w:rsid w:val="00882DBF"/>
    <w:rsid w:val="00883604"/>
    <w:rsid w:val="00885028"/>
    <w:rsid w:val="00885375"/>
    <w:rsid w:val="00887D49"/>
    <w:rsid w:val="00887E62"/>
    <w:rsid w:val="00887E9F"/>
    <w:rsid w:val="00891BC5"/>
    <w:rsid w:val="00892D84"/>
    <w:rsid w:val="00892E77"/>
    <w:rsid w:val="0089446E"/>
    <w:rsid w:val="00894B27"/>
    <w:rsid w:val="00894DB8"/>
    <w:rsid w:val="00895552"/>
    <w:rsid w:val="0089671A"/>
    <w:rsid w:val="008970AD"/>
    <w:rsid w:val="008A0406"/>
    <w:rsid w:val="008A0D09"/>
    <w:rsid w:val="008A1004"/>
    <w:rsid w:val="008A11C5"/>
    <w:rsid w:val="008A16C4"/>
    <w:rsid w:val="008A20A5"/>
    <w:rsid w:val="008A344D"/>
    <w:rsid w:val="008A4C83"/>
    <w:rsid w:val="008A5618"/>
    <w:rsid w:val="008A5E1A"/>
    <w:rsid w:val="008A6B57"/>
    <w:rsid w:val="008A78B7"/>
    <w:rsid w:val="008A7B61"/>
    <w:rsid w:val="008B0D02"/>
    <w:rsid w:val="008B170E"/>
    <w:rsid w:val="008B1DC1"/>
    <w:rsid w:val="008B2C3D"/>
    <w:rsid w:val="008B34CC"/>
    <w:rsid w:val="008B429C"/>
    <w:rsid w:val="008B436E"/>
    <w:rsid w:val="008B4D0E"/>
    <w:rsid w:val="008B56E7"/>
    <w:rsid w:val="008B578C"/>
    <w:rsid w:val="008B66F6"/>
    <w:rsid w:val="008B74A1"/>
    <w:rsid w:val="008B757C"/>
    <w:rsid w:val="008B7CF2"/>
    <w:rsid w:val="008C1899"/>
    <w:rsid w:val="008C3270"/>
    <w:rsid w:val="008C3584"/>
    <w:rsid w:val="008C39D4"/>
    <w:rsid w:val="008C411A"/>
    <w:rsid w:val="008C5313"/>
    <w:rsid w:val="008C54B6"/>
    <w:rsid w:val="008C58CE"/>
    <w:rsid w:val="008C6F21"/>
    <w:rsid w:val="008D0422"/>
    <w:rsid w:val="008D2159"/>
    <w:rsid w:val="008D3CEE"/>
    <w:rsid w:val="008D44CE"/>
    <w:rsid w:val="008D4835"/>
    <w:rsid w:val="008D5B35"/>
    <w:rsid w:val="008D7047"/>
    <w:rsid w:val="008D7977"/>
    <w:rsid w:val="008D7A9B"/>
    <w:rsid w:val="008E2998"/>
    <w:rsid w:val="008E41D5"/>
    <w:rsid w:val="008E48BA"/>
    <w:rsid w:val="008E68FB"/>
    <w:rsid w:val="008E715A"/>
    <w:rsid w:val="008E7D2D"/>
    <w:rsid w:val="008F1CAD"/>
    <w:rsid w:val="008F202F"/>
    <w:rsid w:val="008F228C"/>
    <w:rsid w:val="008F36B1"/>
    <w:rsid w:val="008F3A93"/>
    <w:rsid w:val="008F40CB"/>
    <w:rsid w:val="008F4185"/>
    <w:rsid w:val="008F4EB7"/>
    <w:rsid w:val="008F5B9C"/>
    <w:rsid w:val="008F74C6"/>
    <w:rsid w:val="008F7AC9"/>
    <w:rsid w:val="00900813"/>
    <w:rsid w:val="0090159D"/>
    <w:rsid w:val="0090163B"/>
    <w:rsid w:val="00901862"/>
    <w:rsid w:val="009031D6"/>
    <w:rsid w:val="0090448B"/>
    <w:rsid w:val="00904C1F"/>
    <w:rsid w:val="00906E95"/>
    <w:rsid w:val="0090784C"/>
    <w:rsid w:val="00910281"/>
    <w:rsid w:val="00910EE0"/>
    <w:rsid w:val="00911445"/>
    <w:rsid w:val="00911A0C"/>
    <w:rsid w:val="0091226A"/>
    <w:rsid w:val="00913DB5"/>
    <w:rsid w:val="0091447C"/>
    <w:rsid w:val="0091487E"/>
    <w:rsid w:val="00914F01"/>
    <w:rsid w:val="00916DE5"/>
    <w:rsid w:val="00917E33"/>
    <w:rsid w:val="00921597"/>
    <w:rsid w:val="00922A62"/>
    <w:rsid w:val="00922D03"/>
    <w:rsid w:val="00923F6B"/>
    <w:rsid w:val="00924346"/>
    <w:rsid w:val="00924CF9"/>
    <w:rsid w:val="00925196"/>
    <w:rsid w:val="00926264"/>
    <w:rsid w:val="00926582"/>
    <w:rsid w:val="00927CE4"/>
    <w:rsid w:val="009309A5"/>
    <w:rsid w:val="00930C99"/>
    <w:rsid w:val="00932F0E"/>
    <w:rsid w:val="00933C1B"/>
    <w:rsid w:val="00933C4F"/>
    <w:rsid w:val="009344DD"/>
    <w:rsid w:val="00934C74"/>
    <w:rsid w:val="009351FE"/>
    <w:rsid w:val="00935366"/>
    <w:rsid w:val="009359AE"/>
    <w:rsid w:val="00937BC1"/>
    <w:rsid w:val="00937EC2"/>
    <w:rsid w:val="00940581"/>
    <w:rsid w:val="00940AD7"/>
    <w:rsid w:val="0094246E"/>
    <w:rsid w:val="0094399A"/>
    <w:rsid w:val="00943D0E"/>
    <w:rsid w:val="009450C7"/>
    <w:rsid w:val="009464B9"/>
    <w:rsid w:val="00950343"/>
    <w:rsid w:val="00950FD2"/>
    <w:rsid w:val="0095181D"/>
    <w:rsid w:val="009527AB"/>
    <w:rsid w:val="00952AA5"/>
    <w:rsid w:val="00952D7B"/>
    <w:rsid w:val="00954A1B"/>
    <w:rsid w:val="009559AB"/>
    <w:rsid w:val="00957EB0"/>
    <w:rsid w:val="0096043C"/>
    <w:rsid w:val="0096084F"/>
    <w:rsid w:val="009619E5"/>
    <w:rsid w:val="00961B6E"/>
    <w:rsid w:val="009629FF"/>
    <w:rsid w:val="00962DEF"/>
    <w:rsid w:val="00963657"/>
    <w:rsid w:val="00964818"/>
    <w:rsid w:val="009652B2"/>
    <w:rsid w:val="0096534E"/>
    <w:rsid w:val="00966EFD"/>
    <w:rsid w:val="00967F2D"/>
    <w:rsid w:val="0097057F"/>
    <w:rsid w:val="00970B8C"/>
    <w:rsid w:val="009711D0"/>
    <w:rsid w:val="009719C2"/>
    <w:rsid w:val="00972AA2"/>
    <w:rsid w:val="00974B25"/>
    <w:rsid w:val="00975C83"/>
    <w:rsid w:val="00975E24"/>
    <w:rsid w:val="00976385"/>
    <w:rsid w:val="00976597"/>
    <w:rsid w:val="00977436"/>
    <w:rsid w:val="00977F29"/>
    <w:rsid w:val="00981851"/>
    <w:rsid w:val="0098199E"/>
    <w:rsid w:val="00982606"/>
    <w:rsid w:val="00982C1D"/>
    <w:rsid w:val="00982C67"/>
    <w:rsid w:val="0098300F"/>
    <w:rsid w:val="00984A9B"/>
    <w:rsid w:val="00984DA9"/>
    <w:rsid w:val="00984FE3"/>
    <w:rsid w:val="009878A8"/>
    <w:rsid w:val="00990B06"/>
    <w:rsid w:val="00993F1A"/>
    <w:rsid w:val="009954D2"/>
    <w:rsid w:val="00995CE9"/>
    <w:rsid w:val="00997BCB"/>
    <w:rsid w:val="009A2911"/>
    <w:rsid w:val="009A3BEE"/>
    <w:rsid w:val="009A447A"/>
    <w:rsid w:val="009A5327"/>
    <w:rsid w:val="009A593B"/>
    <w:rsid w:val="009A70C2"/>
    <w:rsid w:val="009B0CEB"/>
    <w:rsid w:val="009B4282"/>
    <w:rsid w:val="009B6752"/>
    <w:rsid w:val="009B7870"/>
    <w:rsid w:val="009B79D0"/>
    <w:rsid w:val="009C45AB"/>
    <w:rsid w:val="009C4C52"/>
    <w:rsid w:val="009C4D2E"/>
    <w:rsid w:val="009C4F15"/>
    <w:rsid w:val="009C554E"/>
    <w:rsid w:val="009C5CF3"/>
    <w:rsid w:val="009C7267"/>
    <w:rsid w:val="009C7532"/>
    <w:rsid w:val="009C7B77"/>
    <w:rsid w:val="009D7860"/>
    <w:rsid w:val="009D7DC4"/>
    <w:rsid w:val="009D7EA9"/>
    <w:rsid w:val="009E484C"/>
    <w:rsid w:val="009E666E"/>
    <w:rsid w:val="009E67B7"/>
    <w:rsid w:val="009F10FF"/>
    <w:rsid w:val="009F1385"/>
    <w:rsid w:val="009F181E"/>
    <w:rsid w:val="009F2874"/>
    <w:rsid w:val="009F381A"/>
    <w:rsid w:val="009F436C"/>
    <w:rsid w:val="009F485D"/>
    <w:rsid w:val="009F52F5"/>
    <w:rsid w:val="009F54F7"/>
    <w:rsid w:val="009F574F"/>
    <w:rsid w:val="009F6A04"/>
    <w:rsid w:val="00A0287F"/>
    <w:rsid w:val="00A034B0"/>
    <w:rsid w:val="00A04D81"/>
    <w:rsid w:val="00A05222"/>
    <w:rsid w:val="00A05E9E"/>
    <w:rsid w:val="00A06724"/>
    <w:rsid w:val="00A06F71"/>
    <w:rsid w:val="00A12596"/>
    <w:rsid w:val="00A1323A"/>
    <w:rsid w:val="00A134A5"/>
    <w:rsid w:val="00A13988"/>
    <w:rsid w:val="00A13DD9"/>
    <w:rsid w:val="00A14592"/>
    <w:rsid w:val="00A14FEF"/>
    <w:rsid w:val="00A154B7"/>
    <w:rsid w:val="00A15841"/>
    <w:rsid w:val="00A1666F"/>
    <w:rsid w:val="00A17BAB"/>
    <w:rsid w:val="00A2035C"/>
    <w:rsid w:val="00A209B4"/>
    <w:rsid w:val="00A21A5A"/>
    <w:rsid w:val="00A241B5"/>
    <w:rsid w:val="00A25120"/>
    <w:rsid w:val="00A25BEC"/>
    <w:rsid w:val="00A27D85"/>
    <w:rsid w:val="00A27EA6"/>
    <w:rsid w:val="00A30371"/>
    <w:rsid w:val="00A328BF"/>
    <w:rsid w:val="00A32F3D"/>
    <w:rsid w:val="00A333EF"/>
    <w:rsid w:val="00A33DAC"/>
    <w:rsid w:val="00A34FC6"/>
    <w:rsid w:val="00A3590A"/>
    <w:rsid w:val="00A359F8"/>
    <w:rsid w:val="00A369CD"/>
    <w:rsid w:val="00A3765A"/>
    <w:rsid w:val="00A4015B"/>
    <w:rsid w:val="00A414CF"/>
    <w:rsid w:val="00A41885"/>
    <w:rsid w:val="00A41A6C"/>
    <w:rsid w:val="00A41CA4"/>
    <w:rsid w:val="00A42169"/>
    <w:rsid w:val="00A42C7B"/>
    <w:rsid w:val="00A44178"/>
    <w:rsid w:val="00A4450E"/>
    <w:rsid w:val="00A44F1D"/>
    <w:rsid w:val="00A45458"/>
    <w:rsid w:val="00A45667"/>
    <w:rsid w:val="00A45A4B"/>
    <w:rsid w:val="00A461A3"/>
    <w:rsid w:val="00A462AC"/>
    <w:rsid w:val="00A473AF"/>
    <w:rsid w:val="00A519DD"/>
    <w:rsid w:val="00A52611"/>
    <w:rsid w:val="00A535CD"/>
    <w:rsid w:val="00A5394C"/>
    <w:rsid w:val="00A544EB"/>
    <w:rsid w:val="00A54957"/>
    <w:rsid w:val="00A54B30"/>
    <w:rsid w:val="00A54B74"/>
    <w:rsid w:val="00A552EA"/>
    <w:rsid w:val="00A564F2"/>
    <w:rsid w:val="00A5699F"/>
    <w:rsid w:val="00A6060F"/>
    <w:rsid w:val="00A60850"/>
    <w:rsid w:val="00A612FC"/>
    <w:rsid w:val="00A618BF"/>
    <w:rsid w:val="00A622F3"/>
    <w:rsid w:val="00A63545"/>
    <w:rsid w:val="00A636A4"/>
    <w:rsid w:val="00A63CD4"/>
    <w:rsid w:val="00A64876"/>
    <w:rsid w:val="00A64EFD"/>
    <w:rsid w:val="00A65AD4"/>
    <w:rsid w:val="00A66129"/>
    <w:rsid w:val="00A661DA"/>
    <w:rsid w:val="00A662A0"/>
    <w:rsid w:val="00A66333"/>
    <w:rsid w:val="00A66B6E"/>
    <w:rsid w:val="00A66CA6"/>
    <w:rsid w:val="00A7060B"/>
    <w:rsid w:val="00A706C1"/>
    <w:rsid w:val="00A70D05"/>
    <w:rsid w:val="00A718A4"/>
    <w:rsid w:val="00A735C8"/>
    <w:rsid w:val="00A748DC"/>
    <w:rsid w:val="00A75A4C"/>
    <w:rsid w:val="00A80407"/>
    <w:rsid w:val="00A805CC"/>
    <w:rsid w:val="00A80FC2"/>
    <w:rsid w:val="00A82167"/>
    <w:rsid w:val="00A824FE"/>
    <w:rsid w:val="00A82954"/>
    <w:rsid w:val="00A84CE5"/>
    <w:rsid w:val="00A855D5"/>
    <w:rsid w:val="00A85F95"/>
    <w:rsid w:val="00A860FE"/>
    <w:rsid w:val="00A87E66"/>
    <w:rsid w:val="00A90D40"/>
    <w:rsid w:val="00A9190C"/>
    <w:rsid w:val="00A919F4"/>
    <w:rsid w:val="00A925CE"/>
    <w:rsid w:val="00A92FF0"/>
    <w:rsid w:val="00A93229"/>
    <w:rsid w:val="00A94671"/>
    <w:rsid w:val="00A954EB"/>
    <w:rsid w:val="00A97599"/>
    <w:rsid w:val="00A9785D"/>
    <w:rsid w:val="00A97FD1"/>
    <w:rsid w:val="00AA065E"/>
    <w:rsid w:val="00AA0B6F"/>
    <w:rsid w:val="00AA0D59"/>
    <w:rsid w:val="00AA1EC8"/>
    <w:rsid w:val="00AA2E26"/>
    <w:rsid w:val="00AA3B84"/>
    <w:rsid w:val="00AA425F"/>
    <w:rsid w:val="00AA5750"/>
    <w:rsid w:val="00AA6DD7"/>
    <w:rsid w:val="00AB0ED5"/>
    <w:rsid w:val="00AB2983"/>
    <w:rsid w:val="00AB2C4E"/>
    <w:rsid w:val="00AB3E26"/>
    <w:rsid w:val="00AB45AC"/>
    <w:rsid w:val="00AB4BFB"/>
    <w:rsid w:val="00AB4E76"/>
    <w:rsid w:val="00AB4FC0"/>
    <w:rsid w:val="00AB540D"/>
    <w:rsid w:val="00AB5D72"/>
    <w:rsid w:val="00AB6DC8"/>
    <w:rsid w:val="00AB794F"/>
    <w:rsid w:val="00AB7E52"/>
    <w:rsid w:val="00AC0726"/>
    <w:rsid w:val="00AC0EF2"/>
    <w:rsid w:val="00AC1797"/>
    <w:rsid w:val="00AC2263"/>
    <w:rsid w:val="00AC33E0"/>
    <w:rsid w:val="00AC4A7B"/>
    <w:rsid w:val="00AC589C"/>
    <w:rsid w:val="00AC63A8"/>
    <w:rsid w:val="00AC6BC2"/>
    <w:rsid w:val="00AC6CEB"/>
    <w:rsid w:val="00AC7288"/>
    <w:rsid w:val="00AC74D3"/>
    <w:rsid w:val="00AD2C3B"/>
    <w:rsid w:val="00AD2F85"/>
    <w:rsid w:val="00AD4041"/>
    <w:rsid w:val="00AD5090"/>
    <w:rsid w:val="00AD50C0"/>
    <w:rsid w:val="00AD555A"/>
    <w:rsid w:val="00AD6606"/>
    <w:rsid w:val="00AD6FC6"/>
    <w:rsid w:val="00AD7201"/>
    <w:rsid w:val="00AD7940"/>
    <w:rsid w:val="00AE0E4E"/>
    <w:rsid w:val="00AE1FB9"/>
    <w:rsid w:val="00AE23EF"/>
    <w:rsid w:val="00AE264A"/>
    <w:rsid w:val="00AE5A8C"/>
    <w:rsid w:val="00AE6186"/>
    <w:rsid w:val="00AE7822"/>
    <w:rsid w:val="00AE7845"/>
    <w:rsid w:val="00AE7C5C"/>
    <w:rsid w:val="00AF0A53"/>
    <w:rsid w:val="00AF1371"/>
    <w:rsid w:val="00AF1764"/>
    <w:rsid w:val="00AF1993"/>
    <w:rsid w:val="00AF394F"/>
    <w:rsid w:val="00AF4BB8"/>
    <w:rsid w:val="00AF6412"/>
    <w:rsid w:val="00AF6617"/>
    <w:rsid w:val="00AF69CD"/>
    <w:rsid w:val="00B00ADD"/>
    <w:rsid w:val="00B0109C"/>
    <w:rsid w:val="00B01E95"/>
    <w:rsid w:val="00B02C91"/>
    <w:rsid w:val="00B03012"/>
    <w:rsid w:val="00B0339D"/>
    <w:rsid w:val="00B03528"/>
    <w:rsid w:val="00B04451"/>
    <w:rsid w:val="00B04E97"/>
    <w:rsid w:val="00B054F1"/>
    <w:rsid w:val="00B07944"/>
    <w:rsid w:val="00B07ACF"/>
    <w:rsid w:val="00B1029E"/>
    <w:rsid w:val="00B102F0"/>
    <w:rsid w:val="00B112D5"/>
    <w:rsid w:val="00B119F9"/>
    <w:rsid w:val="00B132F2"/>
    <w:rsid w:val="00B1419C"/>
    <w:rsid w:val="00B145E4"/>
    <w:rsid w:val="00B14BA5"/>
    <w:rsid w:val="00B1529E"/>
    <w:rsid w:val="00B16425"/>
    <w:rsid w:val="00B16F95"/>
    <w:rsid w:val="00B175FC"/>
    <w:rsid w:val="00B206D1"/>
    <w:rsid w:val="00B20C01"/>
    <w:rsid w:val="00B21C8B"/>
    <w:rsid w:val="00B24B0D"/>
    <w:rsid w:val="00B26412"/>
    <w:rsid w:val="00B27332"/>
    <w:rsid w:val="00B276ED"/>
    <w:rsid w:val="00B2789B"/>
    <w:rsid w:val="00B279CC"/>
    <w:rsid w:val="00B307C4"/>
    <w:rsid w:val="00B31619"/>
    <w:rsid w:val="00B31733"/>
    <w:rsid w:val="00B32C74"/>
    <w:rsid w:val="00B3575C"/>
    <w:rsid w:val="00B35B08"/>
    <w:rsid w:val="00B35F27"/>
    <w:rsid w:val="00B40A91"/>
    <w:rsid w:val="00B42006"/>
    <w:rsid w:val="00B422CD"/>
    <w:rsid w:val="00B42FD7"/>
    <w:rsid w:val="00B462BE"/>
    <w:rsid w:val="00B472F1"/>
    <w:rsid w:val="00B50AB8"/>
    <w:rsid w:val="00B50D95"/>
    <w:rsid w:val="00B52575"/>
    <w:rsid w:val="00B528E3"/>
    <w:rsid w:val="00B5305E"/>
    <w:rsid w:val="00B53104"/>
    <w:rsid w:val="00B5368E"/>
    <w:rsid w:val="00B54BD0"/>
    <w:rsid w:val="00B552D1"/>
    <w:rsid w:val="00B553D6"/>
    <w:rsid w:val="00B56A5C"/>
    <w:rsid w:val="00B56F5A"/>
    <w:rsid w:val="00B57737"/>
    <w:rsid w:val="00B57CF7"/>
    <w:rsid w:val="00B604C3"/>
    <w:rsid w:val="00B610BF"/>
    <w:rsid w:val="00B628D0"/>
    <w:rsid w:val="00B62936"/>
    <w:rsid w:val="00B62DD6"/>
    <w:rsid w:val="00B658BB"/>
    <w:rsid w:val="00B66A3A"/>
    <w:rsid w:val="00B676E6"/>
    <w:rsid w:val="00B67BF0"/>
    <w:rsid w:val="00B70522"/>
    <w:rsid w:val="00B719AB"/>
    <w:rsid w:val="00B723DD"/>
    <w:rsid w:val="00B72E28"/>
    <w:rsid w:val="00B731E3"/>
    <w:rsid w:val="00B735E8"/>
    <w:rsid w:val="00B7385A"/>
    <w:rsid w:val="00B73924"/>
    <w:rsid w:val="00B744D3"/>
    <w:rsid w:val="00B74CE7"/>
    <w:rsid w:val="00B74FEA"/>
    <w:rsid w:val="00B75138"/>
    <w:rsid w:val="00B75C5A"/>
    <w:rsid w:val="00B7753E"/>
    <w:rsid w:val="00B777CC"/>
    <w:rsid w:val="00B80614"/>
    <w:rsid w:val="00B8419D"/>
    <w:rsid w:val="00B84E80"/>
    <w:rsid w:val="00B865E3"/>
    <w:rsid w:val="00B87397"/>
    <w:rsid w:val="00B90B22"/>
    <w:rsid w:val="00B910C3"/>
    <w:rsid w:val="00B913D4"/>
    <w:rsid w:val="00B931AA"/>
    <w:rsid w:val="00B93325"/>
    <w:rsid w:val="00B93D94"/>
    <w:rsid w:val="00B94671"/>
    <w:rsid w:val="00B956A6"/>
    <w:rsid w:val="00B96FD9"/>
    <w:rsid w:val="00B97254"/>
    <w:rsid w:val="00B97765"/>
    <w:rsid w:val="00B97A3E"/>
    <w:rsid w:val="00BA0382"/>
    <w:rsid w:val="00BA09CE"/>
    <w:rsid w:val="00BA0A22"/>
    <w:rsid w:val="00BA0EC0"/>
    <w:rsid w:val="00BA2A27"/>
    <w:rsid w:val="00BA2E70"/>
    <w:rsid w:val="00BA351E"/>
    <w:rsid w:val="00BA37DF"/>
    <w:rsid w:val="00BA4102"/>
    <w:rsid w:val="00BA4877"/>
    <w:rsid w:val="00BA5000"/>
    <w:rsid w:val="00BA5941"/>
    <w:rsid w:val="00BA5E28"/>
    <w:rsid w:val="00BA63A1"/>
    <w:rsid w:val="00BB018E"/>
    <w:rsid w:val="00BB08E0"/>
    <w:rsid w:val="00BB1D45"/>
    <w:rsid w:val="00BB31E8"/>
    <w:rsid w:val="00BB3EA7"/>
    <w:rsid w:val="00BB4848"/>
    <w:rsid w:val="00BB4A43"/>
    <w:rsid w:val="00BB4AE0"/>
    <w:rsid w:val="00BB51AA"/>
    <w:rsid w:val="00BB60DC"/>
    <w:rsid w:val="00BB6635"/>
    <w:rsid w:val="00BB74B8"/>
    <w:rsid w:val="00BB74FC"/>
    <w:rsid w:val="00BB7D0D"/>
    <w:rsid w:val="00BC0178"/>
    <w:rsid w:val="00BC117F"/>
    <w:rsid w:val="00BC11AB"/>
    <w:rsid w:val="00BC29E9"/>
    <w:rsid w:val="00BC3450"/>
    <w:rsid w:val="00BC4350"/>
    <w:rsid w:val="00BC4C2E"/>
    <w:rsid w:val="00BC5C87"/>
    <w:rsid w:val="00BC6568"/>
    <w:rsid w:val="00BC76A6"/>
    <w:rsid w:val="00BD0A93"/>
    <w:rsid w:val="00BD0B85"/>
    <w:rsid w:val="00BD0C9C"/>
    <w:rsid w:val="00BD1BBE"/>
    <w:rsid w:val="00BD1CF6"/>
    <w:rsid w:val="00BD1EE3"/>
    <w:rsid w:val="00BD2A07"/>
    <w:rsid w:val="00BD2E34"/>
    <w:rsid w:val="00BD4B4B"/>
    <w:rsid w:val="00BD5CAE"/>
    <w:rsid w:val="00BD6FA2"/>
    <w:rsid w:val="00BD77B2"/>
    <w:rsid w:val="00BD7F12"/>
    <w:rsid w:val="00BE0C59"/>
    <w:rsid w:val="00BE1FA3"/>
    <w:rsid w:val="00BE23C0"/>
    <w:rsid w:val="00BE3981"/>
    <w:rsid w:val="00BE3E32"/>
    <w:rsid w:val="00BE4FA7"/>
    <w:rsid w:val="00BE4FEE"/>
    <w:rsid w:val="00BE4FFA"/>
    <w:rsid w:val="00BE5B2E"/>
    <w:rsid w:val="00BE76B6"/>
    <w:rsid w:val="00BE7944"/>
    <w:rsid w:val="00BF04F5"/>
    <w:rsid w:val="00BF1193"/>
    <w:rsid w:val="00BF2191"/>
    <w:rsid w:val="00BF34D9"/>
    <w:rsid w:val="00BF589C"/>
    <w:rsid w:val="00BF5EE7"/>
    <w:rsid w:val="00BF6C46"/>
    <w:rsid w:val="00BF774D"/>
    <w:rsid w:val="00BF7DD9"/>
    <w:rsid w:val="00C00917"/>
    <w:rsid w:val="00C01412"/>
    <w:rsid w:val="00C01657"/>
    <w:rsid w:val="00C02383"/>
    <w:rsid w:val="00C02C9A"/>
    <w:rsid w:val="00C03714"/>
    <w:rsid w:val="00C0450C"/>
    <w:rsid w:val="00C05082"/>
    <w:rsid w:val="00C067BB"/>
    <w:rsid w:val="00C0728C"/>
    <w:rsid w:val="00C119EE"/>
    <w:rsid w:val="00C11BC4"/>
    <w:rsid w:val="00C12117"/>
    <w:rsid w:val="00C12DB9"/>
    <w:rsid w:val="00C13525"/>
    <w:rsid w:val="00C13E39"/>
    <w:rsid w:val="00C13E7B"/>
    <w:rsid w:val="00C14AB7"/>
    <w:rsid w:val="00C163F0"/>
    <w:rsid w:val="00C175B3"/>
    <w:rsid w:val="00C209B5"/>
    <w:rsid w:val="00C21395"/>
    <w:rsid w:val="00C21466"/>
    <w:rsid w:val="00C21B16"/>
    <w:rsid w:val="00C2258C"/>
    <w:rsid w:val="00C2288A"/>
    <w:rsid w:val="00C228F9"/>
    <w:rsid w:val="00C23D96"/>
    <w:rsid w:val="00C2498C"/>
    <w:rsid w:val="00C26C2A"/>
    <w:rsid w:val="00C27444"/>
    <w:rsid w:val="00C3001C"/>
    <w:rsid w:val="00C3090A"/>
    <w:rsid w:val="00C30EF9"/>
    <w:rsid w:val="00C319D1"/>
    <w:rsid w:val="00C335AE"/>
    <w:rsid w:val="00C3432E"/>
    <w:rsid w:val="00C35883"/>
    <w:rsid w:val="00C35AAE"/>
    <w:rsid w:val="00C3752D"/>
    <w:rsid w:val="00C37B12"/>
    <w:rsid w:val="00C40732"/>
    <w:rsid w:val="00C41020"/>
    <w:rsid w:val="00C41B79"/>
    <w:rsid w:val="00C41CDE"/>
    <w:rsid w:val="00C41E3E"/>
    <w:rsid w:val="00C42307"/>
    <w:rsid w:val="00C449E9"/>
    <w:rsid w:val="00C44DF6"/>
    <w:rsid w:val="00C455F2"/>
    <w:rsid w:val="00C45CEC"/>
    <w:rsid w:val="00C467F4"/>
    <w:rsid w:val="00C475B2"/>
    <w:rsid w:val="00C477F0"/>
    <w:rsid w:val="00C5021B"/>
    <w:rsid w:val="00C50D91"/>
    <w:rsid w:val="00C51A35"/>
    <w:rsid w:val="00C52326"/>
    <w:rsid w:val="00C525E9"/>
    <w:rsid w:val="00C547F0"/>
    <w:rsid w:val="00C548D8"/>
    <w:rsid w:val="00C5490F"/>
    <w:rsid w:val="00C568A6"/>
    <w:rsid w:val="00C56C35"/>
    <w:rsid w:val="00C56DE6"/>
    <w:rsid w:val="00C610B3"/>
    <w:rsid w:val="00C623C4"/>
    <w:rsid w:val="00C62E0E"/>
    <w:rsid w:val="00C640BF"/>
    <w:rsid w:val="00C655B5"/>
    <w:rsid w:val="00C666E1"/>
    <w:rsid w:val="00C66E32"/>
    <w:rsid w:val="00C67595"/>
    <w:rsid w:val="00C706BD"/>
    <w:rsid w:val="00C708F4"/>
    <w:rsid w:val="00C70DF3"/>
    <w:rsid w:val="00C71092"/>
    <w:rsid w:val="00C71858"/>
    <w:rsid w:val="00C732E7"/>
    <w:rsid w:val="00C74429"/>
    <w:rsid w:val="00C75020"/>
    <w:rsid w:val="00C75806"/>
    <w:rsid w:val="00C75C98"/>
    <w:rsid w:val="00C7602F"/>
    <w:rsid w:val="00C76665"/>
    <w:rsid w:val="00C76A6A"/>
    <w:rsid w:val="00C778F9"/>
    <w:rsid w:val="00C77ADB"/>
    <w:rsid w:val="00C77D47"/>
    <w:rsid w:val="00C805FF"/>
    <w:rsid w:val="00C80978"/>
    <w:rsid w:val="00C80A56"/>
    <w:rsid w:val="00C81508"/>
    <w:rsid w:val="00C81AEA"/>
    <w:rsid w:val="00C82316"/>
    <w:rsid w:val="00C839A8"/>
    <w:rsid w:val="00C8431E"/>
    <w:rsid w:val="00C85185"/>
    <w:rsid w:val="00C85F27"/>
    <w:rsid w:val="00C86BFC"/>
    <w:rsid w:val="00C8739C"/>
    <w:rsid w:val="00C87ED5"/>
    <w:rsid w:val="00C912FF"/>
    <w:rsid w:val="00C91ED4"/>
    <w:rsid w:val="00C92D9B"/>
    <w:rsid w:val="00C92F20"/>
    <w:rsid w:val="00C93CAC"/>
    <w:rsid w:val="00C93CBE"/>
    <w:rsid w:val="00C93D56"/>
    <w:rsid w:val="00C943CA"/>
    <w:rsid w:val="00C95FE8"/>
    <w:rsid w:val="00C96FB3"/>
    <w:rsid w:val="00C9773D"/>
    <w:rsid w:val="00C97DFF"/>
    <w:rsid w:val="00CA022D"/>
    <w:rsid w:val="00CA02C3"/>
    <w:rsid w:val="00CA03DF"/>
    <w:rsid w:val="00CA05DA"/>
    <w:rsid w:val="00CA06B8"/>
    <w:rsid w:val="00CA166F"/>
    <w:rsid w:val="00CA1731"/>
    <w:rsid w:val="00CA1EC5"/>
    <w:rsid w:val="00CA23B8"/>
    <w:rsid w:val="00CA3152"/>
    <w:rsid w:val="00CA3FE8"/>
    <w:rsid w:val="00CA4047"/>
    <w:rsid w:val="00CA4C2A"/>
    <w:rsid w:val="00CA5132"/>
    <w:rsid w:val="00CA57C4"/>
    <w:rsid w:val="00CA617B"/>
    <w:rsid w:val="00CA6E41"/>
    <w:rsid w:val="00CA6EF0"/>
    <w:rsid w:val="00CA74F8"/>
    <w:rsid w:val="00CA7F62"/>
    <w:rsid w:val="00CB138E"/>
    <w:rsid w:val="00CB2D46"/>
    <w:rsid w:val="00CB4091"/>
    <w:rsid w:val="00CB434B"/>
    <w:rsid w:val="00CB444D"/>
    <w:rsid w:val="00CB4835"/>
    <w:rsid w:val="00CB4D3F"/>
    <w:rsid w:val="00CB6E2C"/>
    <w:rsid w:val="00CC1793"/>
    <w:rsid w:val="00CC1EDD"/>
    <w:rsid w:val="00CC2120"/>
    <w:rsid w:val="00CC23AC"/>
    <w:rsid w:val="00CC37EA"/>
    <w:rsid w:val="00CC4F96"/>
    <w:rsid w:val="00CC54F3"/>
    <w:rsid w:val="00CC5584"/>
    <w:rsid w:val="00CC5A44"/>
    <w:rsid w:val="00CC5A99"/>
    <w:rsid w:val="00CD0700"/>
    <w:rsid w:val="00CD0E5D"/>
    <w:rsid w:val="00CD113B"/>
    <w:rsid w:val="00CD1BAF"/>
    <w:rsid w:val="00CD2A6E"/>
    <w:rsid w:val="00CD2EFC"/>
    <w:rsid w:val="00CD318B"/>
    <w:rsid w:val="00CD34BF"/>
    <w:rsid w:val="00CD3BF9"/>
    <w:rsid w:val="00CD457D"/>
    <w:rsid w:val="00CD4A9E"/>
    <w:rsid w:val="00CD5487"/>
    <w:rsid w:val="00CD5A39"/>
    <w:rsid w:val="00CE0B0A"/>
    <w:rsid w:val="00CE5899"/>
    <w:rsid w:val="00CE64F0"/>
    <w:rsid w:val="00CE6ACB"/>
    <w:rsid w:val="00CE7D2C"/>
    <w:rsid w:val="00CF00B6"/>
    <w:rsid w:val="00CF0E18"/>
    <w:rsid w:val="00CF146B"/>
    <w:rsid w:val="00CF27EB"/>
    <w:rsid w:val="00CF3134"/>
    <w:rsid w:val="00CF5E43"/>
    <w:rsid w:val="00CF65CD"/>
    <w:rsid w:val="00CF67B7"/>
    <w:rsid w:val="00CF6AF6"/>
    <w:rsid w:val="00CF705C"/>
    <w:rsid w:val="00CF76A8"/>
    <w:rsid w:val="00CF7855"/>
    <w:rsid w:val="00D01404"/>
    <w:rsid w:val="00D017B1"/>
    <w:rsid w:val="00D018DE"/>
    <w:rsid w:val="00D0228D"/>
    <w:rsid w:val="00D03177"/>
    <w:rsid w:val="00D03527"/>
    <w:rsid w:val="00D062E7"/>
    <w:rsid w:val="00D06658"/>
    <w:rsid w:val="00D068A9"/>
    <w:rsid w:val="00D06B70"/>
    <w:rsid w:val="00D06C12"/>
    <w:rsid w:val="00D07520"/>
    <w:rsid w:val="00D110F9"/>
    <w:rsid w:val="00D12988"/>
    <w:rsid w:val="00D16653"/>
    <w:rsid w:val="00D16809"/>
    <w:rsid w:val="00D16D96"/>
    <w:rsid w:val="00D1744C"/>
    <w:rsid w:val="00D202B1"/>
    <w:rsid w:val="00D20575"/>
    <w:rsid w:val="00D208B3"/>
    <w:rsid w:val="00D20E6B"/>
    <w:rsid w:val="00D2120E"/>
    <w:rsid w:val="00D21DF3"/>
    <w:rsid w:val="00D22EE8"/>
    <w:rsid w:val="00D2332E"/>
    <w:rsid w:val="00D2400A"/>
    <w:rsid w:val="00D243B9"/>
    <w:rsid w:val="00D24AE8"/>
    <w:rsid w:val="00D25EFB"/>
    <w:rsid w:val="00D304F1"/>
    <w:rsid w:val="00D30697"/>
    <w:rsid w:val="00D30847"/>
    <w:rsid w:val="00D309FD"/>
    <w:rsid w:val="00D31A03"/>
    <w:rsid w:val="00D349B7"/>
    <w:rsid w:val="00D34C9C"/>
    <w:rsid w:val="00D34F25"/>
    <w:rsid w:val="00D35C24"/>
    <w:rsid w:val="00D35FA6"/>
    <w:rsid w:val="00D36676"/>
    <w:rsid w:val="00D36C75"/>
    <w:rsid w:val="00D37054"/>
    <w:rsid w:val="00D37599"/>
    <w:rsid w:val="00D37C47"/>
    <w:rsid w:val="00D400ED"/>
    <w:rsid w:val="00D40547"/>
    <w:rsid w:val="00D41F0D"/>
    <w:rsid w:val="00D41F3F"/>
    <w:rsid w:val="00D420C0"/>
    <w:rsid w:val="00D420FB"/>
    <w:rsid w:val="00D42835"/>
    <w:rsid w:val="00D4314F"/>
    <w:rsid w:val="00D439F9"/>
    <w:rsid w:val="00D443C2"/>
    <w:rsid w:val="00D44AFF"/>
    <w:rsid w:val="00D45712"/>
    <w:rsid w:val="00D45C34"/>
    <w:rsid w:val="00D467AB"/>
    <w:rsid w:val="00D46C4C"/>
    <w:rsid w:val="00D475EF"/>
    <w:rsid w:val="00D5093D"/>
    <w:rsid w:val="00D5130D"/>
    <w:rsid w:val="00D5210A"/>
    <w:rsid w:val="00D52C5E"/>
    <w:rsid w:val="00D52ED0"/>
    <w:rsid w:val="00D53079"/>
    <w:rsid w:val="00D5321C"/>
    <w:rsid w:val="00D554A4"/>
    <w:rsid w:val="00D566F5"/>
    <w:rsid w:val="00D56E9F"/>
    <w:rsid w:val="00D57233"/>
    <w:rsid w:val="00D57817"/>
    <w:rsid w:val="00D57FDF"/>
    <w:rsid w:val="00D6084F"/>
    <w:rsid w:val="00D6166F"/>
    <w:rsid w:val="00D619DF"/>
    <w:rsid w:val="00D61D4C"/>
    <w:rsid w:val="00D64829"/>
    <w:rsid w:val="00D64C6D"/>
    <w:rsid w:val="00D65216"/>
    <w:rsid w:val="00D6593E"/>
    <w:rsid w:val="00D66D96"/>
    <w:rsid w:val="00D7076D"/>
    <w:rsid w:val="00D7158F"/>
    <w:rsid w:val="00D727DC"/>
    <w:rsid w:val="00D7301B"/>
    <w:rsid w:val="00D743D2"/>
    <w:rsid w:val="00D7527A"/>
    <w:rsid w:val="00D75F7D"/>
    <w:rsid w:val="00D769B3"/>
    <w:rsid w:val="00D776BC"/>
    <w:rsid w:val="00D77DB0"/>
    <w:rsid w:val="00D80964"/>
    <w:rsid w:val="00D81E70"/>
    <w:rsid w:val="00D82368"/>
    <w:rsid w:val="00D82739"/>
    <w:rsid w:val="00D82989"/>
    <w:rsid w:val="00D84C9D"/>
    <w:rsid w:val="00D851DA"/>
    <w:rsid w:val="00D85B82"/>
    <w:rsid w:val="00D85EBB"/>
    <w:rsid w:val="00D86908"/>
    <w:rsid w:val="00D86E28"/>
    <w:rsid w:val="00D87A6D"/>
    <w:rsid w:val="00D90B03"/>
    <w:rsid w:val="00D90B4A"/>
    <w:rsid w:val="00D91508"/>
    <w:rsid w:val="00D91DF3"/>
    <w:rsid w:val="00D91F27"/>
    <w:rsid w:val="00D91FA1"/>
    <w:rsid w:val="00D9245F"/>
    <w:rsid w:val="00D926DB"/>
    <w:rsid w:val="00D928BD"/>
    <w:rsid w:val="00D92AA5"/>
    <w:rsid w:val="00D93201"/>
    <w:rsid w:val="00D93D75"/>
    <w:rsid w:val="00D94E7D"/>
    <w:rsid w:val="00D95249"/>
    <w:rsid w:val="00D953F9"/>
    <w:rsid w:val="00D96CED"/>
    <w:rsid w:val="00DA0A1C"/>
    <w:rsid w:val="00DA114A"/>
    <w:rsid w:val="00DA1A8B"/>
    <w:rsid w:val="00DA26C6"/>
    <w:rsid w:val="00DA2A25"/>
    <w:rsid w:val="00DA3092"/>
    <w:rsid w:val="00DA51DC"/>
    <w:rsid w:val="00DA6DAF"/>
    <w:rsid w:val="00DA7F17"/>
    <w:rsid w:val="00DB15DD"/>
    <w:rsid w:val="00DB1676"/>
    <w:rsid w:val="00DB25A5"/>
    <w:rsid w:val="00DB2B32"/>
    <w:rsid w:val="00DB377F"/>
    <w:rsid w:val="00DB5BA6"/>
    <w:rsid w:val="00DB769D"/>
    <w:rsid w:val="00DB7E14"/>
    <w:rsid w:val="00DC068D"/>
    <w:rsid w:val="00DC1E01"/>
    <w:rsid w:val="00DC21C1"/>
    <w:rsid w:val="00DC2668"/>
    <w:rsid w:val="00DC2A5D"/>
    <w:rsid w:val="00DC4F59"/>
    <w:rsid w:val="00DC62CB"/>
    <w:rsid w:val="00DC6620"/>
    <w:rsid w:val="00DC6C27"/>
    <w:rsid w:val="00DC78FC"/>
    <w:rsid w:val="00DC7D9D"/>
    <w:rsid w:val="00DD09AC"/>
    <w:rsid w:val="00DD2914"/>
    <w:rsid w:val="00DD2C11"/>
    <w:rsid w:val="00DD31D5"/>
    <w:rsid w:val="00DD4719"/>
    <w:rsid w:val="00DD51C9"/>
    <w:rsid w:val="00DD533B"/>
    <w:rsid w:val="00DD56A5"/>
    <w:rsid w:val="00DD6720"/>
    <w:rsid w:val="00DD6D2D"/>
    <w:rsid w:val="00DE0E81"/>
    <w:rsid w:val="00DE1E91"/>
    <w:rsid w:val="00DE3803"/>
    <w:rsid w:val="00DE38D2"/>
    <w:rsid w:val="00DE3AC8"/>
    <w:rsid w:val="00DE3CCD"/>
    <w:rsid w:val="00DE5527"/>
    <w:rsid w:val="00DE57EB"/>
    <w:rsid w:val="00DF028A"/>
    <w:rsid w:val="00DF0CB9"/>
    <w:rsid w:val="00DF1EF2"/>
    <w:rsid w:val="00DF2459"/>
    <w:rsid w:val="00DF2F8B"/>
    <w:rsid w:val="00DF369B"/>
    <w:rsid w:val="00DF4A37"/>
    <w:rsid w:val="00DF5562"/>
    <w:rsid w:val="00DF758D"/>
    <w:rsid w:val="00DF7E14"/>
    <w:rsid w:val="00E00681"/>
    <w:rsid w:val="00E009C4"/>
    <w:rsid w:val="00E01147"/>
    <w:rsid w:val="00E01B0D"/>
    <w:rsid w:val="00E01DB5"/>
    <w:rsid w:val="00E02671"/>
    <w:rsid w:val="00E026DE"/>
    <w:rsid w:val="00E02928"/>
    <w:rsid w:val="00E03059"/>
    <w:rsid w:val="00E0463F"/>
    <w:rsid w:val="00E070BB"/>
    <w:rsid w:val="00E106A0"/>
    <w:rsid w:val="00E10772"/>
    <w:rsid w:val="00E10BD1"/>
    <w:rsid w:val="00E11B3D"/>
    <w:rsid w:val="00E1221C"/>
    <w:rsid w:val="00E12963"/>
    <w:rsid w:val="00E14150"/>
    <w:rsid w:val="00E15B65"/>
    <w:rsid w:val="00E175B1"/>
    <w:rsid w:val="00E17BAF"/>
    <w:rsid w:val="00E20EB5"/>
    <w:rsid w:val="00E21AE0"/>
    <w:rsid w:val="00E22659"/>
    <w:rsid w:val="00E23794"/>
    <w:rsid w:val="00E23E81"/>
    <w:rsid w:val="00E2526F"/>
    <w:rsid w:val="00E27358"/>
    <w:rsid w:val="00E30283"/>
    <w:rsid w:val="00E302ED"/>
    <w:rsid w:val="00E30D15"/>
    <w:rsid w:val="00E30DD8"/>
    <w:rsid w:val="00E326C7"/>
    <w:rsid w:val="00E33587"/>
    <w:rsid w:val="00E34896"/>
    <w:rsid w:val="00E34915"/>
    <w:rsid w:val="00E355E9"/>
    <w:rsid w:val="00E35F27"/>
    <w:rsid w:val="00E404FB"/>
    <w:rsid w:val="00E40B08"/>
    <w:rsid w:val="00E41070"/>
    <w:rsid w:val="00E416CB"/>
    <w:rsid w:val="00E42CC4"/>
    <w:rsid w:val="00E432C1"/>
    <w:rsid w:val="00E44EBE"/>
    <w:rsid w:val="00E45A06"/>
    <w:rsid w:val="00E467C8"/>
    <w:rsid w:val="00E479A1"/>
    <w:rsid w:val="00E47E78"/>
    <w:rsid w:val="00E507E1"/>
    <w:rsid w:val="00E54EAF"/>
    <w:rsid w:val="00E55228"/>
    <w:rsid w:val="00E55A3F"/>
    <w:rsid w:val="00E57ED1"/>
    <w:rsid w:val="00E61901"/>
    <w:rsid w:val="00E62A0E"/>
    <w:rsid w:val="00E62A8A"/>
    <w:rsid w:val="00E63646"/>
    <w:rsid w:val="00E63BE1"/>
    <w:rsid w:val="00E667B2"/>
    <w:rsid w:val="00E7030E"/>
    <w:rsid w:val="00E707E1"/>
    <w:rsid w:val="00E710C9"/>
    <w:rsid w:val="00E711DB"/>
    <w:rsid w:val="00E71D40"/>
    <w:rsid w:val="00E72A93"/>
    <w:rsid w:val="00E7368A"/>
    <w:rsid w:val="00E73762"/>
    <w:rsid w:val="00E75302"/>
    <w:rsid w:val="00E753F2"/>
    <w:rsid w:val="00E757A4"/>
    <w:rsid w:val="00E75922"/>
    <w:rsid w:val="00E76CBD"/>
    <w:rsid w:val="00E771CD"/>
    <w:rsid w:val="00E77370"/>
    <w:rsid w:val="00E77B65"/>
    <w:rsid w:val="00E80E2F"/>
    <w:rsid w:val="00E814D4"/>
    <w:rsid w:val="00E8197D"/>
    <w:rsid w:val="00E82A92"/>
    <w:rsid w:val="00E83A3E"/>
    <w:rsid w:val="00E841AD"/>
    <w:rsid w:val="00E84ED2"/>
    <w:rsid w:val="00E8578E"/>
    <w:rsid w:val="00E8628E"/>
    <w:rsid w:val="00E86480"/>
    <w:rsid w:val="00E873E5"/>
    <w:rsid w:val="00E904EE"/>
    <w:rsid w:val="00E9070D"/>
    <w:rsid w:val="00E914B6"/>
    <w:rsid w:val="00E91904"/>
    <w:rsid w:val="00E92392"/>
    <w:rsid w:val="00E9271E"/>
    <w:rsid w:val="00E9459D"/>
    <w:rsid w:val="00E9469E"/>
    <w:rsid w:val="00E94AFE"/>
    <w:rsid w:val="00E95CB2"/>
    <w:rsid w:val="00E95EC8"/>
    <w:rsid w:val="00E9609B"/>
    <w:rsid w:val="00E97883"/>
    <w:rsid w:val="00E9789B"/>
    <w:rsid w:val="00EA1050"/>
    <w:rsid w:val="00EA153C"/>
    <w:rsid w:val="00EA24EC"/>
    <w:rsid w:val="00EA2BF0"/>
    <w:rsid w:val="00EA5D22"/>
    <w:rsid w:val="00EA7819"/>
    <w:rsid w:val="00EB0B66"/>
    <w:rsid w:val="00EB11C5"/>
    <w:rsid w:val="00EB1320"/>
    <w:rsid w:val="00EB183D"/>
    <w:rsid w:val="00EB18D5"/>
    <w:rsid w:val="00EB29CD"/>
    <w:rsid w:val="00EB2C91"/>
    <w:rsid w:val="00EB300C"/>
    <w:rsid w:val="00EB4774"/>
    <w:rsid w:val="00EB501E"/>
    <w:rsid w:val="00EB5123"/>
    <w:rsid w:val="00EB720F"/>
    <w:rsid w:val="00EC2F81"/>
    <w:rsid w:val="00EC457C"/>
    <w:rsid w:val="00EC4A0C"/>
    <w:rsid w:val="00EC7FED"/>
    <w:rsid w:val="00ED0B76"/>
    <w:rsid w:val="00ED147A"/>
    <w:rsid w:val="00ED1EAC"/>
    <w:rsid w:val="00ED2A6F"/>
    <w:rsid w:val="00ED2FF8"/>
    <w:rsid w:val="00ED4A71"/>
    <w:rsid w:val="00ED6548"/>
    <w:rsid w:val="00EE2474"/>
    <w:rsid w:val="00EE2921"/>
    <w:rsid w:val="00EE2E0D"/>
    <w:rsid w:val="00EE38D7"/>
    <w:rsid w:val="00EE4278"/>
    <w:rsid w:val="00EE6B1E"/>
    <w:rsid w:val="00EE6FFC"/>
    <w:rsid w:val="00EE73CA"/>
    <w:rsid w:val="00EF1A8C"/>
    <w:rsid w:val="00EF1CBA"/>
    <w:rsid w:val="00EF200B"/>
    <w:rsid w:val="00EF23EB"/>
    <w:rsid w:val="00EF335E"/>
    <w:rsid w:val="00EF462C"/>
    <w:rsid w:val="00EF5205"/>
    <w:rsid w:val="00EF54B7"/>
    <w:rsid w:val="00EF5F67"/>
    <w:rsid w:val="00EF6841"/>
    <w:rsid w:val="00F00755"/>
    <w:rsid w:val="00F015E6"/>
    <w:rsid w:val="00F01AAA"/>
    <w:rsid w:val="00F01FED"/>
    <w:rsid w:val="00F0221F"/>
    <w:rsid w:val="00F0237E"/>
    <w:rsid w:val="00F02FF8"/>
    <w:rsid w:val="00F046A5"/>
    <w:rsid w:val="00F04755"/>
    <w:rsid w:val="00F0502F"/>
    <w:rsid w:val="00F061ED"/>
    <w:rsid w:val="00F06996"/>
    <w:rsid w:val="00F06BA5"/>
    <w:rsid w:val="00F06BE0"/>
    <w:rsid w:val="00F1165B"/>
    <w:rsid w:val="00F12596"/>
    <w:rsid w:val="00F12FF4"/>
    <w:rsid w:val="00F155EA"/>
    <w:rsid w:val="00F20CE7"/>
    <w:rsid w:val="00F217B2"/>
    <w:rsid w:val="00F218CE"/>
    <w:rsid w:val="00F22FD9"/>
    <w:rsid w:val="00F237C2"/>
    <w:rsid w:val="00F24703"/>
    <w:rsid w:val="00F25A29"/>
    <w:rsid w:val="00F25DCE"/>
    <w:rsid w:val="00F26888"/>
    <w:rsid w:val="00F26B28"/>
    <w:rsid w:val="00F27D3E"/>
    <w:rsid w:val="00F30707"/>
    <w:rsid w:val="00F30C72"/>
    <w:rsid w:val="00F31AEB"/>
    <w:rsid w:val="00F3294D"/>
    <w:rsid w:val="00F32EDB"/>
    <w:rsid w:val="00F33E12"/>
    <w:rsid w:val="00F347ED"/>
    <w:rsid w:val="00F347FB"/>
    <w:rsid w:val="00F3641A"/>
    <w:rsid w:val="00F36441"/>
    <w:rsid w:val="00F36E4D"/>
    <w:rsid w:val="00F37AF6"/>
    <w:rsid w:val="00F40C59"/>
    <w:rsid w:val="00F40F21"/>
    <w:rsid w:val="00F42287"/>
    <w:rsid w:val="00F4477D"/>
    <w:rsid w:val="00F45F68"/>
    <w:rsid w:val="00F46BE6"/>
    <w:rsid w:val="00F4723B"/>
    <w:rsid w:val="00F5006D"/>
    <w:rsid w:val="00F50360"/>
    <w:rsid w:val="00F5193A"/>
    <w:rsid w:val="00F53903"/>
    <w:rsid w:val="00F53C0E"/>
    <w:rsid w:val="00F53CDA"/>
    <w:rsid w:val="00F54328"/>
    <w:rsid w:val="00F5467B"/>
    <w:rsid w:val="00F547D2"/>
    <w:rsid w:val="00F555AE"/>
    <w:rsid w:val="00F5660E"/>
    <w:rsid w:val="00F56844"/>
    <w:rsid w:val="00F57321"/>
    <w:rsid w:val="00F578FA"/>
    <w:rsid w:val="00F60D96"/>
    <w:rsid w:val="00F618EF"/>
    <w:rsid w:val="00F61A40"/>
    <w:rsid w:val="00F62097"/>
    <w:rsid w:val="00F62495"/>
    <w:rsid w:val="00F635A4"/>
    <w:rsid w:val="00F642CE"/>
    <w:rsid w:val="00F648C4"/>
    <w:rsid w:val="00F653CC"/>
    <w:rsid w:val="00F675A7"/>
    <w:rsid w:val="00F67E52"/>
    <w:rsid w:val="00F711C1"/>
    <w:rsid w:val="00F71A7D"/>
    <w:rsid w:val="00F721EA"/>
    <w:rsid w:val="00F72509"/>
    <w:rsid w:val="00F72752"/>
    <w:rsid w:val="00F72B53"/>
    <w:rsid w:val="00F72D32"/>
    <w:rsid w:val="00F735DA"/>
    <w:rsid w:val="00F73BE6"/>
    <w:rsid w:val="00F74613"/>
    <w:rsid w:val="00F755A5"/>
    <w:rsid w:val="00F75B95"/>
    <w:rsid w:val="00F7715B"/>
    <w:rsid w:val="00F80FC4"/>
    <w:rsid w:val="00F8123E"/>
    <w:rsid w:val="00F81606"/>
    <w:rsid w:val="00F81E29"/>
    <w:rsid w:val="00F85EA5"/>
    <w:rsid w:val="00F86D3A"/>
    <w:rsid w:val="00F87A35"/>
    <w:rsid w:val="00F91A02"/>
    <w:rsid w:val="00F921F8"/>
    <w:rsid w:val="00F952C2"/>
    <w:rsid w:val="00F96CFC"/>
    <w:rsid w:val="00F96D23"/>
    <w:rsid w:val="00F96F27"/>
    <w:rsid w:val="00F976CE"/>
    <w:rsid w:val="00F97869"/>
    <w:rsid w:val="00FA0694"/>
    <w:rsid w:val="00FA0B4F"/>
    <w:rsid w:val="00FA2326"/>
    <w:rsid w:val="00FA266D"/>
    <w:rsid w:val="00FA3ADF"/>
    <w:rsid w:val="00FA4BF0"/>
    <w:rsid w:val="00FA5AB1"/>
    <w:rsid w:val="00FA746A"/>
    <w:rsid w:val="00FB0F85"/>
    <w:rsid w:val="00FB176F"/>
    <w:rsid w:val="00FB236E"/>
    <w:rsid w:val="00FB24B9"/>
    <w:rsid w:val="00FB27CF"/>
    <w:rsid w:val="00FB4119"/>
    <w:rsid w:val="00FB4333"/>
    <w:rsid w:val="00FB4403"/>
    <w:rsid w:val="00FB5C6F"/>
    <w:rsid w:val="00FB5ECF"/>
    <w:rsid w:val="00FB613C"/>
    <w:rsid w:val="00FB660D"/>
    <w:rsid w:val="00FB69E6"/>
    <w:rsid w:val="00FB6AD0"/>
    <w:rsid w:val="00FC1254"/>
    <w:rsid w:val="00FC14A2"/>
    <w:rsid w:val="00FC166B"/>
    <w:rsid w:val="00FC174B"/>
    <w:rsid w:val="00FC2F9D"/>
    <w:rsid w:val="00FC3636"/>
    <w:rsid w:val="00FC3D0B"/>
    <w:rsid w:val="00FC44C1"/>
    <w:rsid w:val="00FC476B"/>
    <w:rsid w:val="00FC4A9E"/>
    <w:rsid w:val="00FC524A"/>
    <w:rsid w:val="00FC53CE"/>
    <w:rsid w:val="00FC557E"/>
    <w:rsid w:val="00FC5D09"/>
    <w:rsid w:val="00FC5D71"/>
    <w:rsid w:val="00FC5DF2"/>
    <w:rsid w:val="00FC6697"/>
    <w:rsid w:val="00FC6F65"/>
    <w:rsid w:val="00FD22C2"/>
    <w:rsid w:val="00FD2C35"/>
    <w:rsid w:val="00FD3017"/>
    <w:rsid w:val="00FD53F0"/>
    <w:rsid w:val="00FD639E"/>
    <w:rsid w:val="00FD6869"/>
    <w:rsid w:val="00FD6EF8"/>
    <w:rsid w:val="00FD7788"/>
    <w:rsid w:val="00FE012F"/>
    <w:rsid w:val="00FE0B9E"/>
    <w:rsid w:val="00FE2F83"/>
    <w:rsid w:val="00FE3C05"/>
    <w:rsid w:val="00FE55F4"/>
    <w:rsid w:val="00FE562E"/>
    <w:rsid w:val="00FE73B5"/>
    <w:rsid w:val="00FE78DB"/>
    <w:rsid w:val="00FF0A09"/>
    <w:rsid w:val="00FF1375"/>
    <w:rsid w:val="00FF1A67"/>
    <w:rsid w:val="00FF21AE"/>
    <w:rsid w:val="00FF2A7A"/>
    <w:rsid w:val="00FF2C2B"/>
    <w:rsid w:val="00FF306D"/>
    <w:rsid w:val="00FF5898"/>
    <w:rsid w:val="00FF5969"/>
    <w:rsid w:val="00FF6171"/>
    <w:rsid w:val="00FF7A67"/>
    <w:rsid w:val="00FF7F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53A9EFE"/>
  <w15:chartTrackingRefBased/>
  <w15:docId w15:val="{48A60BEC-7C17-41EE-94E4-6D01944A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304A"/>
    <w:pPr>
      <w:widowControl w:val="0"/>
      <w:suppressAutoHyphens/>
      <w:spacing w:line="260" w:lineRule="exact"/>
    </w:pPr>
  </w:style>
  <w:style w:type="paragraph" w:styleId="Naslov1">
    <w:name w:val="heading 1"/>
    <w:aliases w:val="NASLOV"/>
    <w:basedOn w:val="Navaden"/>
    <w:next w:val="Navaden"/>
    <w:qFormat/>
    <w:pPr>
      <w:keepNext/>
      <w:numPr>
        <w:numId w:val="1"/>
      </w:numPr>
      <w:jc w:val="center"/>
      <w:outlineLvl w:val="0"/>
    </w:pPr>
    <w:rPr>
      <w:rFonts w:ascii="Calibri" w:hAnsi="Calibri" w:cs="Calibri"/>
      <w:b/>
      <w:kern w:val="2"/>
      <w:sz w:val="28"/>
      <w:szCs w:val="22"/>
    </w:rPr>
  </w:style>
  <w:style w:type="paragraph" w:styleId="Naslov2">
    <w:name w:val="heading 2"/>
    <w:basedOn w:val="Navaden"/>
    <w:next w:val="Navaden"/>
    <w:qFormat/>
    <w:pPr>
      <w:keepNext/>
      <w:numPr>
        <w:numId w:val="8"/>
      </w:numPr>
      <w:spacing w:before="240" w:after="60"/>
      <w:outlineLvl w:val="1"/>
    </w:pPr>
    <w:rPr>
      <w:rFonts w:ascii="Calibri" w:hAnsi="Calibri" w:cs="Calibri"/>
      <w:b/>
      <w:bCs/>
      <w:iCs/>
      <w:sz w:val="22"/>
      <w:szCs w:val="28"/>
    </w:rPr>
  </w:style>
  <w:style w:type="paragraph" w:styleId="Naslov3">
    <w:name w:val="heading 3"/>
    <w:basedOn w:val="Navaden"/>
    <w:next w:val="Navaden"/>
    <w:qFormat/>
    <w:pPr>
      <w:keepNext/>
      <w:tabs>
        <w:tab w:val="num" w:pos="0"/>
      </w:tabs>
      <w:spacing w:before="240" w:after="60"/>
      <w:ind w:left="720" w:hanging="360"/>
      <w:outlineLvl w:val="2"/>
    </w:pPr>
    <w:rPr>
      <w:rFonts w:ascii="Calibri" w:hAnsi="Calibri" w:cs="Calibri"/>
      <w:b/>
      <w:bCs/>
      <w:sz w:val="22"/>
      <w:szCs w:val="26"/>
    </w:rPr>
  </w:style>
  <w:style w:type="paragraph" w:styleId="Naslov4">
    <w:name w:val="heading 4"/>
    <w:basedOn w:val="Navaden"/>
    <w:next w:val="Navaden"/>
    <w:link w:val="Naslov4Znak1"/>
    <w:autoRedefine/>
    <w:qFormat/>
    <w:rsid w:val="007E6600"/>
    <w:pPr>
      <w:keepNext/>
      <w:spacing w:line="240" w:lineRule="exact"/>
      <w:jc w:val="center"/>
      <w:outlineLvl w:val="3"/>
    </w:pPr>
    <w:rPr>
      <w:b/>
      <w:bCs/>
      <w:sz w:val="22"/>
      <w:szCs w:val="22"/>
    </w:rPr>
  </w:style>
  <w:style w:type="paragraph" w:styleId="Naslov5">
    <w:name w:val="heading 5"/>
    <w:basedOn w:val="Navaden"/>
    <w:next w:val="Navaden"/>
    <w:autoRedefine/>
    <w:qFormat/>
    <w:rsid w:val="0048292F"/>
    <w:pPr>
      <w:widowControl/>
      <w:tabs>
        <w:tab w:val="left" w:pos="1008"/>
      </w:tabs>
      <w:suppressAutoHyphens w:val="0"/>
      <w:spacing w:before="240" w:after="60" w:line="240" w:lineRule="auto"/>
      <w:jc w:val="right"/>
      <w:outlineLvl w:val="4"/>
    </w:pPr>
    <w:rPr>
      <w:bCs/>
      <w:iCs/>
      <w:sz w:val="16"/>
      <w:szCs w:val="16"/>
    </w:rPr>
  </w:style>
  <w:style w:type="paragraph" w:styleId="Naslov6">
    <w:name w:val="heading 6"/>
    <w:basedOn w:val="Navaden"/>
    <w:next w:val="Navaden"/>
    <w:qFormat/>
    <w:rsid w:val="0060348D"/>
    <w:pPr>
      <w:widowControl/>
      <w:tabs>
        <w:tab w:val="left" w:pos="1152"/>
      </w:tabs>
      <w:suppressAutoHyphens w:val="0"/>
      <w:spacing w:before="240" w:after="60" w:line="240" w:lineRule="auto"/>
      <w:ind w:left="1152" w:hanging="1152"/>
      <w:outlineLvl w:val="5"/>
    </w:pPr>
    <w:rPr>
      <w:rFonts w:ascii="Calibri" w:hAnsi="Calibri"/>
      <w:b/>
      <w:bCs/>
      <w:sz w:val="24"/>
      <w:szCs w:val="22"/>
    </w:rPr>
  </w:style>
  <w:style w:type="paragraph" w:styleId="Naslov7">
    <w:name w:val="heading 7"/>
    <w:basedOn w:val="Navaden"/>
    <w:next w:val="Navaden"/>
    <w:autoRedefine/>
    <w:qFormat/>
    <w:rsid w:val="0060348D"/>
    <w:pPr>
      <w:widowControl/>
      <w:tabs>
        <w:tab w:val="left" w:pos="1296"/>
      </w:tabs>
      <w:suppressAutoHyphens w:val="0"/>
      <w:spacing w:before="240" w:after="60" w:line="240" w:lineRule="auto"/>
      <w:ind w:left="1296" w:hanging="1296"/>
      <w:outlineLvl w:val="6"/>
    </w:pPr>
    <w:rPr>
      <w:rFonts w:ascii="Calibri" w:hAnsi="Calibri"/>
      <w:b/>
      <w:sz w:val="22"/>
      <w:szCs w:val="22"/>
    </w:rPr>
  </w:style>
  <w:style w:type="paragraph" w:styleId="Naslov8">
    <w:name w:val="heading 8"/>
    <w:basedOn w:val="Navaden"/>
    <w:next w:val="Navaden"/>
    <w:qFormat/>
    <w:pPr>
      <w:widowControl/>
      <w:tabs>
        <w:tab w:val="left" w:pos="1440"/>
      </w:tabs>
      <w:suppressAutoHyphens w:val="0"/>
      <w:spacing w:before="240" w:after="60" w:line="240" w:lineRule="auto"/>
      <w:ind w:left="1440" w:hanging="1440"/>
      <w:outlineLvl w:val="7"/>
    </w:pPr>
    <w:rPr>
      <w:i/>
      <w:iCs/>
      <w:sz w:val="22"/>
      <w:szCs w:val="22"/>
    </w:rPr>
  </w:style>
  <w:style w:type="paragraph" w:styleId="Naslov9">
    <w:name w:val="heading 9"/>
    <w:basedOn w:val="Navaden"/>
    <w:next w:val="Navaden"/>
    <w:qFormat/>
    <w:pPr>
      <w:widowControl/>
      <w:tabs>
        <w:tab w:val="left" w:pos="1584"/>
      </w:tabs>
      <w:suppressAutoHyphens w:val="0"/>
      <w:spacing w:before="240" w:after="60" w:line="240" w:lineRule="auto"/>
      <w:ind w:left="1584" w:hanging="1584"/>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Calibri" w:hAnsi="Calibri" w:cs="Arial"/>
    </w:rPr>
  </w:style>
  <w:style w:type="character" w:customStyle="1" w:styleId="WW8Num3z0">
    <w:name w:val="WW8Num3z0"/>
    <w:rPr>
      <w:b/>
    </w:rPr>
  </w:style>
  <w:style w:type="character" w:customStyle="1" w:styleId="WW8Num4z3">
    <w:name w:val="WW8Num4z3"/>
    <w:rPr>
      <w:b w:val="0"/>
    </w:rPr>
  </w:style>
  <w:style w:type="character" w:customStyle="1" w:styleId="WW8Num6z0">
    <w:name w:val="WW8Num6z0"/>
    <w:rPr>
      <w:rFonts w:ascii="Wingdings" w:hAnsi="Wingdings" w:cs="Wingdings"/>
      <w:sz w:val="18"/>
      <w:szCs w:val="18"/>
    </w:rPr>
  </w:style>
  <w:style w:type="character" w:customStyle="1" w:styleId="WW8Num8z0">
    <w:name w:val="WW8Num8z0"/>
    <w:rPr>
      <w:b w:val="0"/>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0z1">
    <w:name w:val="WW8Num10z1"/>
    <w:rPr>
      <w:rFonts w:ascii="Verdana" w:hAnsi="Verdana" w:cs="Verdana" w:hint="default"/>
      <w:b w:val="0"/>
      <w:i/>
      <w:sz w:val="20"/>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b w:val="0"/>
    </w:rPr>
  </w:style>
  <w:style w:type="character" w:customStyle="1" w:styleId="WW8Num12z1">
    <w:name w:val="WW8Num12z1"/>
    <w:rPr>
      <w:rFonts w:ascii="Symbol" w:hAnsi="Symbol" w:cs="Symbol" w:hint="default"/>
      <w:b/>
      <w:sz w:val="20"/>
      <w:szCs w:val="20"/>
    </w:rPr>
  </w:style>
  <w:style w:type="character" w:customStyle="1" w:styleId="WW8Num12z3">
    <w:name w:val="WW8Num12z3"/>
    <w:rPr>
      <w:rFont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5z3">
    <w:name w:val="WW8Num15z3"/>
    <w:rPr>
      <w:b w:val="0"/>
    </w:rPr>
  </w:style>
  <w:style w:type="character" w:customStyle="1" w:styleId="WW8Num16z0">
    <w:name w:val="WW8Num16z0"/>
    <w:rPr>
      <w:rFonts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3">
    <w:name w:val="WW8Num17z3"/>
    <w:rPr>
      <w:b w:val="0"/>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rFonts w:ascii="Calibri Light" w:eastAsia="Calibri" w:hAnsi="Calibri Light" w:cs="Times New Roman"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3z0">
    <w:name w:val="WW8Num23z0"/>
    <w:rPr>
      <w:rFonts w:hint="default"/>
    </w:rPr>
  </w:style>
  <w:style w:type="character" w:customStyle="1" w:styleId="WW8Num24z0">
    <w:name w:val="WW8Num24z0"/>
    <w:rPr>
      <w:b w:val="0"/>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8z0">
    <w:name w:val="WW8Num28z0"/>
    <w:rPr>
      <w:rFonts w:ascii="Symbol" w:hAnsi="Symbol" w:cs="Symbol" w:hint="default"/>
      <w:b/>
      <w:sz w:val="20"/>
      <w:szCs w:val="20"/>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sz w:val="28"/>
      <w:szCs w:val="28"/>
    </w:rPr>
  </w:style>
  <w:style w:type="character" w:customStyle="1" w:styleId="WW8Num31z1">
    <w:name w:val="WW8Num31z1"/>
    <w:rPr>
      <w:rFonts w:hint="default"/>
    </w:rPr>
  </w:style>
  <w:style w:type="character" w:customStyle="1" w:styleId="WW8Num31z2">
    <w:name w:val="WW8Num31z2"/>
    <w:rPr>
      <w:rFonts w:hint="default"/>
      <w:b/>
    </w:rPr>
  </w:style>
  <w:style w:type="character" w:customStyle="1" w:styleId="WW8Num32z0">
    <w:name w:val="WW8Num32z0"/>
    <w:rPr>
      <w:rFont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hint="default"/>
    </w:rPr>
  </w:style>
  <w:style w:type="character" w:customStyle="1" w:styleId="WW8Num38z0">
    <w:name w:val="WW8Num38z0"/>
    <w:rPr>
      <w:rFont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hint="default"/>
      <w:b w:val="0"/>
    </w:rPr>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ascii="Calibri" w:eastAsia="Times New Roman" w:hAnsi="Calibri" w:cs="Calibri"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ascii="Symbol" w:hAnsi="Symbol" w:cs="Symbol" w:hint="default"/>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4z0">
    <w:name w:val="WW8Num44z0"/>
    <w:rPr>
      <w:rFonts w:hint="default"/>
    </w:rPr>
  </w:style>
  <w:style w:type="character" w:customStyle="1" w:styleId="WW8Num45z0">
    <w:name w:val="WW8Num45z0"/>
    <w:rPr>
      <w:rFonts w:ascii="Calibri" w:eastAsia="Times New Roman" w:hAnsi="Calibri" w:cs="Calibri"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3">
    <w:name w:val="WW8Num47z3"/>
    <w:rPr>
      <w:b w:val="0"/>
    </w:rPr>
  </w:style>
  <w:style w:type="character" w:customStyle="1" w:styleId="WW8Num48z0">
    <w:name w:val="WW8Num48z0"/>
    <w:rPr>
      <w:rFonts w:ascii="Symbol" w:hAnsi="Symbol" w:cs="Symbol" w:hint="default"/>
      <w:b w:val="0"/>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8z3">
    <w:name w:val="WW8Num48z3"/>
    <w:rPr>
      <w:rFonts w:ascii="Symbol" w:hAnsi="Symbol" w:cs="Symbol" w:hint="default"/>
    </w:rPr>
  </w:style>
  <w:style w:type="character" w:customStyle="1" w:styleId="WW8Num49z1">
    <w:name w:val="WW8Num49z1"/>
    <w:rPr>
      <w:rFonts w:hint="default"/>
    </w:rPr>
  </w:style>
  <w:style w:type="character" w:customStyle="1" w:styleId="WW8Num50z0">
    <w:name w:val="WW8Num50z0"/>
    <w:rPr>
      <w:rFonts w:hint="default"/>
      <w:i w:val="0"/>
      <w:sz w:val="20"/>
      <w:szCs w:val="20"/>
    </w:rPr>
  </w:style>
  <w:style w:type="character" w:customStyle="1" w:styleId="WW8Num51z0">
    <w:name w:val="WW8Num51z0"/>
    <w:rPr>
      <w:rFonts w:hint="default"/>
    </w:rPr>
  </w:style>
  <w:style w:type="character" w:customStyle="1" w:styleId="WW8Num52z0">
    <w:name w:val="WW8Num52z0"/>
    <w:rPr>
      <w:rFonts w:ascii="Symbol" w:hAnsi="Symbol" w:cs="Symbol" w:hint="default"/>
    </w:rPr>
  </w:style>
  <w:style w:type="character" w:customStyle="1" w:styleId="WW8Num52z3">
    <w:name w:val="WW8Num52z3"/>
    <w:rPr>
      <w:b w:val="0"/>
    </w:rPr>
  </w:style>
  <w:style w:type="character" w:customStyle="1" w:styleId="WW8Num53z0">
    <w:name w:val="WW8Num53z0"/>
    <w:rPr>
      <w:rFonts w:ascii="Symbol" w:hAnsi="Symbol" w:cs="Symbol"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Privzetapisavaodstavka2">
    <w:name w:val="Privzeta pisava odstavka2"/>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12z2">
    <w:name w:val="WW8Num12z2"/>
    <w:rPr>
      <w:rFonts w:ascii="Wingdings" w:hAnsi="Wingdings" w:cs="Wingdings"/>
    </w:rPr>
  </w:style>
  <w:style w:type="character" w:customStyle="1" w:styleId="WW8Num20z0">
    <w:name w:val="WW8Num20z0"/>
    <w:rPr>
      <w:rFonts w:ascii="Wingdings" w:hAnsi="Wingdings" w:cs="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cs="Calibri"/>
      <w:b/>
      <w:kern w:val="2"/>
      <w:sz w:val="22"/>
      <w:szCs w:val="22"/>
      <w:lang w:val="sl-SI" w:bidi="ar-SA"/>
    </w:rPr>
  </w:style>
  <w:style w:type="character" w:customStyle="1" w:styleId="Komentar-sklic1">
    <w:name w:val="Komentar - sklic1"/>
    <w:rPr>
      <w:sz w:val="16"/>
      <w:szCs w:val="16"/>
    </w:rPr>
  </w:style>
  <w:style w:type="character" w:styleId="tevilkastrani">
    <w:name w:val="page number"/>
    <w:basedOn w:val="Privzetapisavaodstavka1"/>
  </w:style>
  <w:style w:type="character" w:customStyle="1" w:styleId="Pripombasklic1">
    <w:name w:val="Pripomba – sklic1"/>
    <w:rPr>
      <w:sz w:val="16"/>
      <w:szCs w:val="16"/>
    </w:rPr>
  </w:style>
  <w:style w:type="character" w:styleId="SledenaHiperpovezava">
    <w:name w:val="FollowedHyperlink"/>
    <w:rPr>
      <w:color w:val="800080"/>
      <w:u w:val="single"/>
    </w:rPr>
  </w:style>
  <w:style w:type="character" w:customStyle="1" w:styleId="Telobesedila-zamikZnak">
    <w:name w:val="Telo besedila - zamik Znak"/>
    <w:rPr>
      <w:rFonts w:ascii="Arial" w:hAnsi="Arial" w:cs="Arial"/>
      <w:szCs w:val="24"/>
      <w:lang w:val="en-US"/>
    </w:rPr>
  </w:style>
  <w:style w:type="character" w:customStyle="1" w:styleId="NogaZnak">
    <w:name w:val="Noga Znak"/>
    <w:uiPriority w:val="99"/>
    <w:rPr>
      <w:rFonts w:ascii="Arial" w:hAnsi="Arial" w:cs="Arial"/>
      <w:szCs w:val="24"/>
      <w:lang w:val="en-US"/>
    </w:rPr>
  </w:style>
  <w:style w:type="character" w:customStyle="1" w:styleId="Naslov2Znak">
    <w:name w:val="Naslov 2 Znak"/>
    <w:rPr>
      <w:rFonts w:ascii="Calibri" w:hAnsi="Calibri" w:cs="Calibri"/>
      <w:b/>
      <w:bCs/>
      <w:iCs/>
      <w:sz w:val="22"/>
      <w:szCs w:val="28"/>
    </w:rPr>
  </w:style>
  <w:style w:type="character" w:customStyle="1" w:styleId="Naslov3Znak">
    <w:name w:val="Naslov 3 Znak"/>
    <w:rPr>
      <w:rFonts w:ascii="Calibri" w:hAnsi="Calibri" w:cs="Calibri"/>
      <w:b/>
      <w:bCs/>
      <w:sz w:val="22"/>
      <w:szCs w:val="26"/>
    </w:rPr>
  </w:style>
  <w:style w:type="character" w:customStyle="1" w:styleId="Naslov4Znak">
    <w:name w:val="Naslov 4 Znak"/>
    <w:rPr>
      <w:rFonts w:ascii="Calibri" w:eastAsia="Times New Roman" w:hAnsi="Calibri" w:cs="Times New Roman"/>
      <w:b/>
      <w:bCs/>
      <w:sz w:val="28"/>
      <w:szCs w:val="28"/>
      <w:lang w:val="en-US"/>
    </w:rPr>
  </w:style>
  <w:style w:type="character" w:customStyle="1" w:styleId="Naslov5Znak">
    <w:name w:val="Naslov 5 Znak"/>
    <w:rPr>
      <w:rFonts w:ascii="Arial" w:hAnsi="Arial" w:cs="Arial"/>
      <w:b/>
      <w:bCs/>
      <w:i/>
      <w:iCs/>
      <w:sz w:val="26"/>
      <w:szCs w:val="26"/>
    </w:rPr>
  </w:style>
  <w:style w:type="character" w:customStyle="1" w:styleId="Naslov6Znak">
    <w:name w:val="Naslov 6 Znak"/>
    <w:rPr>
      <w:rFonts w:ascii="Arial" w:hAnsi="Arial" w:cs="Arial"/>
      <w:b/>
      <w:bCs/>
      <w:sz w:val="22"/>
      <w:szCs w:val="22"/>
    </w:rPr>
  </w:style>
  <w:style w:type="character" w:customStyle="1" w:styleId="Naslov7Znak">
    <w:name w:val="Naslov 7 Znak"/>
    <w:rPr>
      <w:rFonts w:ascii="Arial" w:hAnsi="Arial" w:cs="Arial"/>
      <w:sz w:val="22"/>
      <w:szCs w:val="22"/>
    </w:rPr>
  </w:style>
  <w:style w:type="character" w:customStyle="1" w:styleId="Naslov8Znak">
    <w:name w:val="Naslov 8 Znak"/>
    <w:rPr>
      <w:rFonts w:ascii="Arial" w:hAnsi="Arial" w:cs="Arial"/>
      <w:i/>
      <w:iCs/>
      <w:sz w:val="22"/>
      <w:szCs w:val="22"/>
    </w:rPr>
  </w:style>
  <w:style w:type="character" w:customStyle="1" w:styleId="Naslov9Znak">
    <w:name w:val="Naslov 9 Znak"/>
    <w:rPr>
      <w:rFonts w:ascii="Arial" w:hAnsi="Arial" w:cs="Arial"/>
      <w:sz w:val="22"/>
      <w:szCs w:val="22"/>
    </w:rPr>
  </w:style>
  <w:style w:type="character" w:customStyle="1" w:styleId="Naslov1Znak">
    <w:name w:val="Naslov 1 Znak"/>
    <w:rPr>
      <w:rFonts w:ascii="Calibri" w:hAnsi="Calibri" w:cs="Calibri"/>
      <w:b/>
      <w:kern w:val="2"/>
      <w:sz w:val="28"/>
      <w:szCs w:val="22"/>
    </w:rPr>
  </w:style>
  <w:style w:type="character" w:customStyle="1" w:styleId="GlavaZnak">
    <w:name w:val="Glava Znak"/>
    <w:rPr>
      <w:rFonts w:ascii="Arial" w:hAnsi="Arial" w:cs="Arial"/>
      <w:szCs w:val="24"/>
      <w:lang w:val="en-US"/>
    </w:rPr>
  </w:style>
  <w:style w:type="character" w:customStyle="1" w:styleId="TelobesedilaZnak">
    <w:name w:val="Telo besedila Znak"/>
    <w:rPr>
      <w:rFonts w:ascii="Arial" w:hAnsi="Arial" w:cs="Arial"/>
      <w:sz w:val="24"/>
      <w:szCs w:val="24"/>
    </w:rPr>
  </w:style>
  <w:style w:type="character" w:customStyle="1" w:styleId="WW-Absatz-Standardschriftart11">
    <w:name w:val="WW-Absatz-Standardschriftart11"/>
  </w:style>
  <w:style w:type="character" w:customStyle="1" w:styleId="HTML-oblikovanoZnak">
    <w:name w:val="HTML-oblikovano Znak"/>
    <w:rPr>
      <w:rFonts w:ascii="Courier New" w:hAnsi="Courier New" w:cs="Courier New"/>
      <w:color w:val="000000"/>
      <w:sz w:val="18"/>
      <w:szCs w:val="18"/>
    </w:rPr>
  </w:style>
  <w:style w:type="character" w:customStyle="1" w:styleId="Telobesedila2Znak">
    <w:name w:val="Telo besedila 2 Znak"/>
    <w:rPr>
      <w:rFonts w:ascii="Arial" w:hAnsi="Arial" w:cs="Arial"/>
      <w:szCs w:val="24"/>
      <w:lang w:val="en-US"/>
    </w:rPr>
  </w:style>
  <w:style w:type="character" w:customStyle="1" w:styleId="MBOdstZnak">
    <w:name w:val="MB_Odst Znak"/>
    <w:rPr>
      <w:rFonts w:ascii="Garamond" w:hAnsi="Garamond" w:cs="Arial"/>
      <w:sz w:val="24"/>
    </w:rPr>
  </w:style>
  <w:style w:type="character" w:customStyle="1" w:styleId="MBA1Znak">
    <w:name w:val="MB_A1 Znak"/>
    <w:rPr>
      <w:rFonts w:ascii="Garamond" w:eastAsia="Calibri" w:hAnsi="Garamond" w:cs="Garamond"/>
      <w:sz w:val="24"/>
    </w:rPr>
  </w:style>
  <w:style w:type="character" w:customStyle="1" w:styleId="Sprotnaopomba-besediloZnak">
    <w:name w:val="Sprotna opomba - besedilo Znak"/>
    <w:rPr>
      <w:rFonts w:ascii="Garamond" w:eastAsia="Calibri" w:hAnsi="Garamond" w:cs="Garamond"/>
    </w:rPr>
  </w:style>
  <w:style w:type="character" w:customStyle="1" w:styleId="FootnoteCharacters">
    <w:name w:val="Footnote Characters"/>
    <w:rPr>
      <w:vertAlign w:val="superscript"/>
    </w:rPr>
  </w:style>
  <w:style w:type="character" w:customStyle="1" w:styleId="OdstavekseznamaZnak">
    <w:name w:val="Odstavek seznama Znak"/>
    <w:uiPriority w:val="34"/>
    <w:rPr>
      <w:rFonts w:ascii="Calibri" w:eastAsia="Calibri" w:hAnsi="Calibri" w:cs="Calibri"/>
      <w:sz w:val="22"/>
      <w:szCs w:val="22"/>
    </w:rPr>
  </w:style>
  <w:style w:type="character" w:customStyle="1" w:styleId="MB3Znak">
    <w:name w:val="MB 3 Znak"/>
    <w:rPr>
      <w:rFonts w:ascii="Garamond" w:hAnsi="Garamond" w:cs="Arial"/>
      <w:b/>
      <w:sz w:val="24"/>
      <w:szCs w:val="28"/>
    </w:rPr>
  </w:style>
  <w:style w:type="character" w:customStyle="1" w:styleId="N2Znak">
    <w:name w:val="N2 Znak"/>
    <w:rPr>
      <w:rFonts w:ascii="Arial" w:hAnsi="Arial" w:cs="Arial"/>
      <w:b/>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avaden"/>
    <w:next w:val="Telobesedila"/>
    <w:pPr>
      <w:keepNext/>
      <w:spacing w:before="240" w:after="120"/>
    </w:pPr>
    <w:rPr>
      <w:rFonts w:ascii="Albany AMT" w:eastAsia="Albany AMT" w:hAnsi="Albany AMT" w:cs="Albany AMT"/>
      <w:sz w:val="28"/>
      <w:szCs w:val="28"/>
    </w:rPr>
  </w:style>
  <w:style w:type="paragraph" w:styleId="Telobesedila">
    <w:name w:val="Body Text"/>
    <w:basedOn w:val="Navaden"/>
    <w:pPr>
      <w:spacing w:after="120" w:line="240" w:lineRule="auto"/>
    </w:pPr>
    <w:rPr>
      <w:sz w:val="24"/>
    </w:rPr>
  </w:style>
  <w:style w:type="paragraph" w:styleId="Seznam">
    <w:name w:val="List"/>
    <w:basedOn w:val="Telobesedila"/>
  </w:style>
  <w:style w:type="paragraph" w:styleId="Napis">
    <w:name w:val="caption"/>
    <w:basedOn w:val="Navaden"/>
    <w:autoRedefine/>
    <w:qFormat/>
    <w:rsid w:val="00433CBB"/>
    <w:pPr>
      <w:suppressLineNumbers/>
      <w:spacing w:before="120" w:after="120"/>
      <w:jc w:val="right"/>
    </w:pPr>
    <w:rPr>
      <w:rFonts w:ascii="Calibri" w:hAnsi="Calibri" w:cs="Noto Sans Devanagari"/>
      <w:iCs/>
      <w:sz w:val="18"/>
    </w:rPr>
  </w:style>
  <w:style w:type="paragraph" w:customStyle="1" w:styleId="Index">
    <w:name w:val="Index"/>
    <w:basedOn w:val="Navaden"/>
    <w:qFormat/>
    <w:pPr>
      <w:suppressLineNumbers/>
    </w:pPr>
  </w:style>
  <w:style w:type="paragraph" w:customStyle="1" w:styleId="Caption1">
    <w:name w:val="Caption1"/>
    <w:basedOn w:val="Navaden"/>
    <w:pPr>
      <w:suppressLineNumbers/>
      <w:spacing w:before="120" w:after="120"/>
    </w:pPr>
    <w:rPr>
      <w:i/>
      <w:iCs/>
      <w:sz w:val="24"/>
    </w:r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customStyle="1" w:styleId="Zgradbadokumenta1">
    <w:name w:val="Zgradba dokumenta1"/>
    <w:basedOn w:val="Navaden"/>
    <w:rPr>
      <w:rFonts w:ascii="Tahoma" w:hAnsi="Tahoma" w:cs="Tahoma"/>
      <w:sz w:val="16"/>
      <w:szCs w:val="16"/>
    </w:rPr>
  </w:style>
  <w:style w:type="paragraph" w:customStyle="1" w:styleId="datumtevilka">
    <w:name w:val="datum številka"/>
    <w:basedOn w:val="Navaden"/>
    <w:pPr>
      <w:tabs>
        <w:tab w:val="left" w:pos="1701"/>
      </w:tabs>
    </w:pPr>
  </w:style>
  <w:style w:type="paragraph" w:customStyle="1" w:styleId="ZADEVA">
    <w:name w:val="ZADEVA"/>
    <w:basedOn w:val="Navaden"/>
    <w:pPr>
      <w:tabs>
        <w:tab w:val="left" w:pos="1701"/>
      </w:tabs>
      <w:ind w:left="1701" w:hanging="1701"/>
    </w:pPr>
    <w:rPr>
      <w:b/>
      <w:lang w:val="it-IT"/>
    </w:rPr>
  </w:style>
  <w:style w:type="paragraph" w:customStyle="1" w:styleId="podpisi">
    <w:name w:val="podpisi"/>
    <w:basedOn w:val="Navaden"/>
    <w:pPr>
      <w:tabs>
        <w:tab w:val="left" w:pos="3402"/>
      </w:tabs>
    </w:pPr>
    <w:rPr>
      <w:lang w:val="it-IT"/>
    </w:rPr>
  </w:style>
  <w:style w:type="paragraph" w:styleId="Besedilooblaka">
    <w:name w:val="Balloon Text"/>
    <w:basedOn w:val="Navaden"/>
    <w:pPr>
      <w:spacing w:line="240" w:lineRule="auto"/>
    </w:pPr>
    <w:rPr>
      <w:rFonts w:ascii="Tahoma" w:hAnsi="Tahoma" w:cs="Tahoma"/>
      <w:sz w:val="16"/>
      <w:szCs w:val="16"/>
    </w:rPr>
  </w:style>
  <w:style w:type="paragraph" w:customStyle="1" w:styleId="CharChar">
    <w:name w:val="Char Char"/>
    <w:basedOn w:val="Navaden"/>
    <w:pPr>
      <w:spacing w:line="240" w:lineRule="auto"/>
    </w:pPr>
    <w:rPr>
      <w:rFonts w:ascii="Times New Roman" w:hAnsi="Times New Roman" w:cs="Times New Roman"/>
      <w:sz w:val="24"/>
      <w:lang w:val="pl-PL"/>
    </w:rPr>
  </w:style>
  <w:style w:type="paragraph" w:customStyle="1" w:styleId="ZnakZnak1ZnakZnakZnak">
    <w:name w:val="Znak Znak1 Znak Znak Znak"/>
    <w:basedOn w:val="Navaden"/>
    <w:pPr>
      <w:spacing w:line="240" w:lineRule="auto"/>
    </w:pPr>
    <w:rPr>
      <w:rFonts w:ascii="Times New Roman" w:hAnsi="Times New Roman" w:cs="Times New Roman"/>
      <w:sz w:val="24"/>
      <w:lang w:val="pl-PL"/>
    </w:rPr>
  </w:style>
  <w:style w:type="paragraph" w:customStyle="1" w:styleId="TableContents">
    <w:name w:val="Table Contents"/>
    <w:basedOn w:val="Navaden"/>
    <w:pPr>
      <w:suppressLineNumbers/>
      <w:spacing w:line="240" w:lineRule="auto"/>
    </w:pPr>
    <w:rPr>
      <w:rFonts w:ascii="Verdana" w:eastAsia="Arial Unicode MS" w:hAnsi="Verdana" w:cs="Verdana"/>
      <w:kern w:val="2"/>
    </w:rPr>
  </w:style>
  <w:style w:type="paragraph" w:styleId="Navadensplet">
    <w:name w:val="Normal (Web)"/>
    <w:basedOn w:val="Navaden"/>
    <w:pPr>
      <w:spacing w:after="210" w:line="240" w:lineRule="auto"/>
    </w:pPr>
    <w:rPr>
      <w:rFonts w:ascii="Times New Roman" w:hAnsi="Times New Roman" w:cs="Times New Roman"/>
      <w:color w:val="333333"/>
      <w:sz w:val="18"/>
      <w:szCs w:val="18"/>
    </w:rPr>
  </w:style>
  <w:style w:type="paragraph" w:customStyle="1" w:styleId="Oznaenseznam1">
    <w:name w:val="Označen seznam1"/>
    <w:basedOn w:val="Navaden"/>
    <w:pPr>
      <w:spacing w:line="240" w:lineRule="auto"/>
      <w:ind w:left="283" w:hanging="283"/>
    </w:pPr>
    <w:rPr>
      <w:rFonts w:ascii="Times New Roman" w:hAnsi="Times New Roman" w:cs="Times New Roman"/>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pPr>
      <w:spacing w:line="240" w:lineRule="auto"/>
    </w:pPr>
    <w:rPr>
      <w:rFonts w:ascii="Times New Roman" w:hAnsi="Times New Roman" w:cs="Times New Roman"/>
      <w:sz w:val="24"/>
      <w:lang w:val="pl-PL"/>
    </w:rPr>
  </w:style>
  <w:style w:type="paragraph" w:customStyle="1" w:styleId="Framecontents">
    <w:name w:val="Frame contents"/>
    <w:basedOn w:val="Telobesedila"/>
  </w:style>
  <w:style w:type="paragraph" w:customStyle="1" w:styleId="TableHeading">
    <w:name w:val="Table Heading"/>
    <w:basedOn w:val="TableContents"/>
    <w:qFormat/>
    <w:pPr>
      <w:jc w:val="center"/>
    </w:pPr>
    <w:rPr>
      <w:b/>
      <w:bCs/>
    </w:rPr>
  </w:style>
  <w:style w:type="paragraph" w:customStyle="1" w:styleId="Telobesedila31">
    <w:name w:val="Telo besedila 31"/>
    <w:basedOn w:val="Navaden"/>
    <w:pPr>
      <w:spacing w:after="120"/>
    </w:pPr>
    <w:rPr>
      <w:sz w:val="16"/>
      <w:szCs w:val="16"/>
    </w:rPr>
  </w:style>
  <w:style w:type="paragraph" w:customStyle="1" w:styleId="Znak5ZnakZnak">
    <w:name w:val="Znak5 Znak Znak"/>
    <w:basedOn w:val="Navaden"/>
    <w:pPr>
      <w:widowControl/>
      <w:suppressAutoHyphens w:val="0"/>
      <w:spacing w:line="240" w:lineRule="auto"/>
    </w:pPr>
    <w:rPr>
      <w:rFonts w:ascii="Times New Roman" w:hAnsi="Times New Roman" w:cs="Times New Roman"/>
      <w:sz w:val="24"/>
      <w:lang w:val="pl-PL"/>
    </w:rPr>
  </w:style>
  <w:style w:type="paragraph" w:customStyle="1" w:styleId="Pripombabesedilo1">
    <w:name w:val="Pripomba – besedilo1"/>
    <w:basedOn w:val="Navaden"/>
  </w:style>
  <w:style w:type="paragraph" w:customStyle="1" w:styleId="ZnakZnakCharZnakZnakCharZnakZnakCharZnakZnakZnakZnakCharZnakZnakZnakZnakZnak">
    <w:name w:val="Znak Znak Char Znak Znak Char Znak Znak Char Znak Znak Znak Znak Char Znak Znak Znak Znak Znak"/>
    <w:basedOn w:val="Navaden"/>
    <w:pPr>
      <w:widowControl/>
      <w:suppressAutoHyphens w:val="0"/>
      <w:spacing w:line="240" w:lineRule="auto"/>
    </w:pPr>
    <w:rPr>
      <w:rFonts w:ascii="Times New Roman" w:hAnsi="Times New Roman" w:cs="Times New Roman"/>
      <w:sz w:val="24"/>
      <w:lang w:val="pl-PL"/>
    </w:rPr>
  </w:style>
  <w:style w:type="paragraph" w:styleId="Telobesedila-zamik">
    <w:name w:val="Body Text Indent"/>
    <w:basedOn w:val="Navaden"/>
    <w:pPr>
      <w:spacing w:after="120"/>
      <w:ind w:left="283"/>
    </w:pPr>
  </w:style>
  <w:style w:type="paragraph" w:customStyle="1" w:styleId="Odmik0">
    <w:name w:val="Odmik 0"/>
    <w:basedOn w:val="Navaden"/>
    <w:pPr>
      <w:widowControl/>
      <w:numPr>
        <w:numId w:val="5"/>
      </w:numPr>
      <w:suppressAutoHyphens w:val="0"/>
      <w:overflowPunct w:val="0"/>
      <w:autoSpaceDE w:val="0"/>
      <w:spacing w:after="120" w:line="240" w:lineRule="auto"/>
      <w:jc w:val="both"/>
      <w:textAlignment w:val="baseline"/>
    </w:pPr>
  </w:style>
  <w:style w:type="paragraph" w:customStyle="1" w:styleId="Tabela">
    <w:name w:val="Tabela"/>
    <w:basedOn w:val="Telobesedila"/>
    <w:pPr>
      <w:widowControl/>
      <w:suppressAutoHyphens w:val="0"/>
      <w:overflowPunct w:val="0"/>
      <w:autoSpaceDE w:val="0"/>
      <w:spacing w:before="60" w:after="60"/>
      <w:jc w:val="center"/>
      <w:textAlignment w:val="baseline"/>
    </w:pPr>
    <w:rPr>
      <w:sz w:val="16"/>
    </w:rPr>
  </w:style>
  <w:style w:type="paragraph" w:customStyle="1" w:styleId="Naslovtabelealislike">
    <w:name w:val="Naslov tabele ali slike"/>
    <w:basedOn w:val="Navaden"/>
    <w:next w:val="Navaden"/>
    <w:qFormat/>
    <w:pPr>
      <w:keepNext/>
      <w:keepLines/>
      <w:widowControl/>
      <w:suppressAutoHyphens w:val="0"/>
      <w:overflowPunct w:val="0"/>
      <w:autoSpaceDE w:val="0"/>
      <w:spacing w:before="240" w:after="120" w:line="240" w:lineRule="auto"/>
      <w:jc w:val="both"/>
      <w:textAlignment w:val="baseline"/>
    </w:pPr>
    <w:rPr>
      <w:b/>
    </w:rPr>
  </w:style>
  <w:style w:type="paragraph" w:customStyle="1" w:styleId="DefaultText">
    <w:name w:val="Default Text"/>
    <w:basedOn w:val="Navaden"/>
    <w:pPr>
      <w:widowControl/>
      <w:suppressAutoHyphens w:val="0"/>
      <w:spacing w:line="240" w:lineRule="auto"/>
      <w:jc w:val="both"/>
    </w:pPr>
    <w:rPr>
      <w:sz w:val="22"/>
    </w:rPr>
  </w:style>
  <w:style w:type="paragraph" w:customStyle="1" w:styleId="BodyText21">
    <w:name w:val="Body Text 21"/>
    <w:basedOn w:val="Navaden"/>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spacing w:line="240" w:lineRule="auto"/>
      <w:ind w:left="9"/>
      <w:jc w:val="both"/>
      <w:textAlignment w:val="baseline"/>
    </w:pPr>
    <w:rPr>
      <w:rFonts w:ascii="Times New Roman" w:hAnsi="Times New Roman" w:cs="Times New Roman"/>
      <w:color w:val="FF0000"/>
      <w:sz w:val="24"/>
    </w:rPr>
  </w:style>
  <w:style w:type="paragraph" w:customStyle="1" w:styleId="CharChar1Char">
    <w:name w:val="Char Char1 Char"/>
    <w:basedOn w:val="Navaden"/>
    <w:pPr>
      <w:widowControl/>
      <w:suppressAutoHyphens w:val="0"/>
      <w:spacing w:after="160" w:line="240" w:lineRule="exact"/>
    </w:pPr>
    <w:rPr>
      <w:rFonts w:ascii="Tahoma" w:hAnsi="Tahoma" w:cs="Tahoma"/>
    </w:rPr>
  </w:style>
  <w:style w:type="paragraph" w:customStyle="1" w:styleId="NavadenTimesNewRoman">
    <w:name w:val="Navaden Times New Roman"/>
    <w:basedOn w:val="Navaden"/>
    <w:pPr>
      <w:suppressAutoHyphens w:val="0"/>
      <w:spacing w:line="240" w:lineRule="auto"/>
    </w:pPr>
    <w:rPr>
      <w:sz w:val="22"/>
    </w:rPr>
  </w:style>
  <w:style w:type="paragraph" w:customStyle="1" w:styleId="SlogLevo125cm">
    <w:name w:val="Slog Levo:  125 cm"/>
    <w:basedOn w:val="Navaden"/>
    <w:pPr>
      <w:widowControl/>
      <w:suppressAutoHyphens w:val="0"/>
      <w:spacing w:line="240" w:lineRule="auto"/>
      <w:jc w:val="both"/>
    </w:pPr>
    <w:rPr>
      <w:rFonts w:ascii="Times New Roman" w:hAnsi="Times New Roman" w:cs="Times New Roman"/>
      <w:sz w:val="22"/>
      <w:szCs w:val="22"/>
    </w:rPr>
  </w:style>
  <w:style w:type="paragraph" w:customStyle="1" w:styleId="ZnakCharChar">
    <w:name w:val="Znak Char Char"/>
    <w:basedOn w:val="Navaden"/>
    <w:pPr>
      <w:widowControl/>
      <w:suppressAutoHyphens w:val="0"/>
      <w:spacing w:line="240" w:lineRule="auto"/>
    </w:pPr>
    <w:rPr>
      <w:rFonts w:ascii="Times New Roman" w:hAnsi="Times New Roman" w:cs="Times New Roman"/>
      <w:sz w:val="24"/>
      <w:lang w:val="pl-PL"/>
    </w:rPr>
  </w:style>
  <w:style w:type="paragraph" w:styleId="HTML-oblikovano">
    <w:name w:val="HTML Preformatted"/>
    <w:basedOn w:val="Nava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pPr>
    <w:rPr>
      <w:rFonts w:ascii="Courier New" w:hAnsi="Courier New" w:cs="Courier New"/>
      <w:color w:val="000000"/>
      <w:sz w:val="18"/>
      <w:szCs w:val="18"/>
    </w:rPr>
  </w:style>
  <w:style w:type="paragraph" w:customStyle="1" w:styleId="Telobesedila-zamik21">
    <w:name w:val="Telo besedila - zamik 21"/>
    <w:basedOn w:val="Navaden"/>
    <w:pPr>
      <w:widowControl/>
      <w:spacing w:after="120" w:line="480" w:lineRule="auto"/>
      <w:ind w:left="283"/>
    </w:pPr>
    <w:rPr>
      <w:rFonts w:ascii="Times New Roman" w:hAnsi="Times New Roman" w:cs="Times New Roman"/>
    </w:rPr>
  </w:style>
  <w:style w:type="paragraph" w:styleId="Odstavekseznama">
    <w:name w:val="List Paragraph"/>
    <w:basedOn w:val="Navaden"/>
    <w:uiPriority w:val="34"/>
    <w:qFormat/>
    <w:pPr>
      <w:widowControl/>
      <w:suppressAutoHyphens w:val="0"/>
      <w:spacing w:after="160" w:line="256" w:lineRule="auto"/>
      <w:ind w:left="720"/>
      <w:contextualSpacing/>
    </w:pPr>
    <w:rPr>
      <w:rFonts w:ascii="Calibri" w:eastAsia="Calibri" w:hAnsi="Calibri" w:cs="Calibri"/>
      <w:sz w:val="22"/>
      <w:szCs w:val="22"/>
    </w:rPr>
  </w:style>
  <w:style w:type="paragraph" w:customStyle="1" w:styleId="Telobesedila21">
    <w:name w:val="Telo besedila 21"/>
    <w:basedOn w:val="Navaden"/>
    <w:pPr>
      <w:spacing w:after="120" w:line="480" w:lineRule="auto"/>
    </w:pPr>
  </w:style>
  <w:style w:type="paragraph" w:customStyle="1" w:styleId="MBOdst">
    <w:name w:val="MB_Odst"/>
    <w:basedOn w:val="Navaden"/>
    <w:pPr>
      <w:widowControl/>
      <w:suppressAutoHyphens w:val="0"/>
      <w:spacing w:line="288" w:lineRule="auto"/>
      <w:jc w:val="both"/>
    </w:pPr>
    <w:rPr>
      <w:rFonts w:ascii="Garamond" w:hAnsi="Garamond"/>
      <w:sz w:val="24"/>
    </w:rPr>
  </w:style>
  <w:style w:type="paragraph" w:styleId="Brezrazmikov">
    <w:name w:val="No Spacing"/>
    <w:qFormat/>
    <w:pPr>
      <w:widowControl w:val="0"/>
      <w:suppressAutoHyphens/>
    </w:pPr>
    <w:rPr>
      <w:szCs w:val="24"/>
      <w:lang w:val="en-US" w:eastAsia="zh-CN"/>
    </w:rPr>
  </w:style>
  <w:style w:type="paragraph" w:customStyle="1" w:styleId="MBA1">
    <w:name w:val="MB_A1"/>
    <w:basedOn w:val="Odstavekseznama"/>
    <w:pPr>
      <w:numPr>
        <w:numId w:val="6"/>
      </w:numPr>
      <w:spacing w:after="0" w:line="288" w:lineRule="auto"/>
      <w:ind w:left="811" w:hanging="357"/>
      <w:contextualSpacing w:val="0"/>
      <w:jc w:val="both"/>
    </w:pPr>
    <w:rPr>
      <w:rFonts w:ascii="Garamond" w:hAnsi="Garamond" w:cs="Times New Roman"/>
      <w:sz w:val="24"/>
      <w:szCs w:val="20"/>
    </w:rPr>
  </w:style>
  <w:style w:type="paragraph" w:styleId="Sprotnaopomba-besedilo">
    <w:name w:val="footnote text"/>
    <w:basedOn w:val="Navaden"/>
    <w:pPr>
      <w:widowControl/>
      <w:suppressAutoHyphens w:val="0"/>
      <w:spacing w:line="240" w:lineRule="auto"/>
    </w:pPr>
    <w:rPr>
      <w:rFonts w:ascii="Garamond" w:eastAsia="Calibri" w:hAnsi="Garamond" w:cs="Times New Roman"/>
    </w:rPr>
  </w:style>
  <w:style w:type="paragraph" w:customStyle="1" w:styleId="MB1">
    <w:name w:val="MB 1"/>
    <w:basedOn w:val="MBOdst"/>
    <w:pPr>
      <w:numPr>
        <w:numId w:val="7"/>
      </w:numPr>
      <w:ind w:left="357" w:hanging="357"/>
    </w:pPr>
    <w:rPr>
      <w:b/>
      <w:sz w:val="28"/>
      <w:szCs w:val="28"/>
    </w:rPr>
  </w:style>
  <w:style w:type="paragraph" w:customStyle="1" w:styleId="MB2">
    <w:name w:val="MB 2"/>
    <w:basedOn w:val="MB1"/>
    <w:pPr>
      <w:ind w:left="720"/>
    </w:pPr>
  </w:style>
  <w:style w:type="paragraph" w:customStyle="1" w:styleId="MB3">
    <w:name w:val="MB 3"/>
    <w:basedOn w:val="MB2"/>
    <w:pPr>
      <w:numPr>
        <w:numId w:val="2"/>
      </w:numPr>
    </w:pPr>
    <w:rPr>
      <w:sz w:val="24"/>
    </w:rPr>
  </w:style>
  <w:style w:type="paragraph" w:customStyle="1" w:styleId="MB4">
    <w:name w:val="MB 4"/>
    <w:basedOn w:val="MB3"/>
    <w:pPr>
      <w:numPr>
        <w:numId w:val="7"/>
      </w:numPr>
      <w:tabs>
        <w:tab w:val="left" w:pos="864"/>
      </w:tabs>
      <w:ind w:left="1077" w:hanging="1077"/>
    </w:pPr>
  </w:style>
  <w:style w:type="paragraph" w:styleId="Revizija">
    <w:name w:val="Revision"/>
    <w:pPr>
      <w:suppressAutoHyphens/>
    </w:pPr>
    <w:rPr>
      <w:szCs w:val="24"/>
      <w:lang w:eastAsia="zh-CN"/>
    </w:rPr>
  </w:style>
  <w:style w:type="paragraph" w:customStyle="1" w:styleId="Telobesedila22">
    <w:name w:val="Telo besedila 22"/>
    <w:basedOn w:val="Navaden"/>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spacing w:line="240" w:lineRule="auto"/>
      <w:ind w:left="9"/>
      <w:jc w:val="both"/>
      <w:textAlignment w:val="baseline"/>
    </w:pPr>
    <w:rPr>
      <w:rFonts w:ascii="Times New Roman" w:hAnsi="Times New Roman" w:cs="Times New Roman"/>
      <w:color w:val="FF0000"/>
      <w:sz w:val="24"/>
    </w:rPr>
  </w:style>
  <w:style w:type="paragraph" w:customStyle="1" w:styleId="PODNASLOV">
    <w:name w:val="PODNASLOV"/>
    <w:basedOn w:val="Navaden"/>
    <w:pPr>
      <w:widowControl/>
      <w:suppressAutoHyphens w:val="0"/>
      <w:spacing w:after="240" w:line="240" w:lineRule="auto"/>
      <w:ind w:left="284" w:hanging="284"/>
    </w:pPr>
    <w:rPr>
      <w:rFonts w:ascii="Trebuchet MS" w:hAnsi="Trebuchet MS" w:cs="Trebuchet MS"/>
      <w:b/>
      <w:caps/>
      <w:color w:val="7F7F7F"/>
      <w:sz w:val="28"/>
      <w:szCs w:val="28"/>
      <w:u w:val="single"/>
    </w:rPr>
  </w:style>
  <w:style w:type="paragraph" w:customStyle="1" w:styleId="N3">
    <w:name w:val="N3"/>
    <w:basedOn w:val="Odstavekseznama"/>
    <w:pPr>
      <w:numPr>
        <w:numId w:val="9"/>
      </w:numPr>
      <w:suppressAutoHyphens/>
      <w:spacing w:after="0" w:line="240" w:lineRule="auto"/>
      <w:ind w:left="1080" w:firstLine="0"/>
      <w:jc w:val="both"/>
    </w:pPr>
    <w:rPr>
      <w:rFonts w:ascii="Arial" w:eastAsia="Times New Roman" w:hAnsi="Arial" w:cs="Arial"/>
      <w:b/>
      <w:sz w:val="20"/>
      <w:szCs w:val="20"/>
    </w:rPr>
  </w:style>
  <w:style w:type="paragraph" w:customStyle="1" w:styleId="N2">
    <w:name w:val="N2"/>
    <w:basedOn w:val="Odstavekseznama"/>
    <w:pPr>
      <w:suppressAutoHyphens/>
      <w:spacing w:after="0" w:line="240" w:lineRule="auto"/>
      <w:ind w:left="0"/>
      <w:jc w:val="both"/>
      <w:outlineLvl w:val="1"/>
    </w:pPr>
    <w:rPr>
      <w:rFonts w:ascii="Arial" w:eastAsia="Times New Roman" w:hAnsi="Arial" w:cs="Arial"/>
      <w:b/>
      <w:sz w:val="20"/>
      <w:szCs w:val="20"/>
    </w:rPr>
  </w:style>
  <w:style w:type="paragraph" w:customStyle="1" w:styleId="N4">
    <w:name w:val="N4"/>
    <w:basedOn w:val="Odstavekseznama"/>
    <w:pPr>
      <w:tabs>
        <w:tab w:val="num" w:pos="0"/>
      </w:tabs>
      <w:suppressAutoHyphens/>
      <w:spacing w:after="0" w:line="240" w:lineRule="auto"/>
      <w:ind w:left="0"/>
      <w:jc w:val="both"/>
    </w:pPr>
    <w:rPr>
      <w:rFonts w:ascii="Arial" w:eastAsia="Times New Roman" w:hAnsi="Arial" w:cs="Arial"/>
      <w:b/>
      <w:szCs w:val="20"/>
    </w:rPr>
  </w:style>
  <w:style w:type="paragraph" w:customStyle="1" w:styleId="FrameContents0">
    <w:name w:val="Frame Contents"/>
    <w:basedOn w:val="Navaden"/>
  </w:style>
  <w:style w:type="paragraph" w:customStyle="1" w:styleId="HeaderLeft">
    <w:name w:val="Header Left"/>
    <w:basedOn w:val="Glava"/>
    <w:pPr>
      <w:suppressLineNumbers/>
      <w:tabs>
        <w:tab w:val="clear" w:pos="4320"/>
        <w:tab w:val="clear" w:pos="8640"/>
        <w:tab w:val="center" w:pos="4536"/>
        <w:tab w:val="right" w:pos="9072"/>
      </w:tabs>
    </w:pPr>
  </w:style>
  <w:style w:type="character" w:customStyle="1" w:styleId="Naslov4Znak1">
    <w:name w:val="Naslov 4 Znak1"/>
    <w:link w:val="Naslov4"/>
    <w:rsid w:val="007E6600"/>
    <w:rPr>
      <w:b/>
      <w:bCs/>
      <w:sz w:val="22"/>
      <w:szCs w:val="22"/>
    </w:rPr>
  </w:style>
  <w:style w:type="character" w:styleId="Pripombasklic">
    <w:name w:val="annotation reference"/>
    <w:basedOn w:val="Privzetapisavaodstavka"/>
    <w:uiPriority w:val="99"/>
    <w:semiHidden/>
    <w:unhideWhenUsed/>
    <w:qFormat/>
    <w:rsid w:val="00212A02"/>
    <w:rPr>
      <w:sz w:val="16"/>
      <w:szCs w:val="16"/>
    </w:rPr>
  </w:style>
  <w:style w:type="paragraph" w:styleId="Pripombabesedilo">
    <w:name w:val="annotation text"/>
    <w:basedOn w:val="Navaden"/>
    <w:link w:val="PripombabesediloZnak"/>
    <w:uiPriority w:val="99"/>
    <w:unhideWhenUsed/>
    <w:qFormat/>
    <w:rsid w:val="00212A02"/>
    <w:pPr>
      <w:spacing w:line="240" w:lineRule="auto"/>
    </w:pPr>
  </w:style>
  <w:style w:type="character" w:customStyle="1" w:styleId="PripombabesediloZnak">
    <w:name w:val="Pripomba – besedilo Znak"/>
    <w:basedOn w:val="Privzetapisavaodstavka"/>
    <w:link w:val="Pripombabesedilo"/>
    <w:uiPriority w:val="99"/>
    <w:qFormat/>
    <w:rsid w:val="00212A02"/>
    <w:rPr>
      <w:rFonts w:ascii="Arial" w:hAnsi="Arial" w:cs="Arial"/>
      <w:lang w:eastAsia="zh-CN"/>
    </w:rPr>
  </w:style>
  <w:style w:type="character" w:styleId="Sprotnaopomba-sklic">
    <w:name w:val="footnote reference"/>
    <w:basedOn w:val="Privzetapisavaodstavka"/>
    <w:uiPriority w:val="99"/>
    <w:semiHidden/>
    <w:unhideWhenUsed/>
    <w:rsid w:val="00A05222"/>
    <w:rPr>
      <w:vertAlign w:val="superscript"/>
    </w:rPr>
  </w:style>
  <w:style w:type="table" w:styleId="Tabelamrea">
    <w:name w:val="Table Grid"/>
    <w:basedOn w:val="Navadnatabela"/>
    <w:rsid w:val="00A608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4iawc">
    <w:name w:val="q4iawc"/>
    <w:basedOn w:val="Privzetapisavaodstavka"/>
    <w:rsid w:val="00A60850"/>
  </w:style>
  <w:style w:type="paragraph" w:customStyle="1" w:styleId="StyleHeading1Bold">
    <w:name w:val="Style Heading 1 + Bold"/>
    <w:basedOn w:val="Naslov1"/>
    <w:rsid w:val="002C156D"/>
    <w:pPr>
      <w:pageBreakBefore/>
      <w:widowControl/>
      <w:numPr>
        <w:numId w:val="13"/>
      </w:numPr>
      <w:suppressAutoHyphens w:val="0"/>
      <w:spacing w:before="240" w:after="360" w:line="240" w:lineRule="auto"/>
      <w:jc w:val="left"/>
    </w:pPr>
    <w:rPr>
      <w:rFonts w:ascii="Arial" w:hAnsi="Arial" w:cs="Times New Roman"/>
      <w:bCs/>
      <w:kern w:val="0"/>
      <w:szCs w:val="20"/>
      <w:lang w:val="x-none"/>
    </w:rPr>
  </w:style>
  <w:style w:type="paragraph" w:customStyle="1" w:styleId="Definicija">
    <w:name w:val="Definicija"/>
    <w:basedOn w:val="Navaden"/>
    <w:rsid w:val="00B02C91"/>
    <w:pPr>
      <w:widowControl/>
      <w:suppressAutoHyphens w:val="0"/>
      <w:spacing w:after="120" w:line="240" w:lineRule="auto"/>
      <w:jc w:val="both"/>
    </w:pPr>
    <w:rPr>
      <w:rFonts w:cs="Times New Roman"/>
      <w:sz w:val="22"/>
    </w:rPr>
  </w:style>
  <w:style w:type="paragraph" w:customStyle="1" w:styleId="Cilj-tekst">
    <w:name w:val="Cilj-tekst"/>
    <w:basedOn w:val="Naslov5"/>
    <w:rsid w:val="00B02C91"/>
    <w:pPr>
      <w:keepNext/>
      <w:tabs>
        <w:tab w:val="clear" w:pos="1008"/>
      </w:tabs>
      <w:spacing w:before="120" w:after="120"/>
      <w:jc w:val="left"/>
    </w:pPr>
    <w:rPr>
      <w:rFonts w:cs="Times New Roman"/>
      <w:b/>
      <w:bCs w:val="0"/>
      <w:iCs w:val="0"/>
      <w:noProof/>
      <w:sz w:val="24"/>
      <w:szCs w:val="20"/>
    </w:rPr>
  </w:style>
  <w:style w:type="paragraph" w:customStyle="1" w:styleId="Naslov3-ciljiopistrenda">
    <w:name w:val="Naslov 3-cilji opis trenda"/>
    <w:basedOn w:val="Naslov3"/>
    <w:rsid w:val="00B02C91"/>
    <w:pPr>
      <w:widowControl/>
      <w:tabs>
        <w:tab w:val="clear" w:pos="0"/>
      </w:tabs>
      <w:suppressAutoHyphens w:val="0"/>
      <w:spacing w:after="240" w:line="240" w:lineRule="auto"/>
      <w:ind w:left="709" w:hanging="709"/>
    </w:pPr>
    <w:rPr>
      <w:rFonts w:ascii="Arial" w:hAnsi="Arial" w:cs="Times New Roman"/>
      <w:bCs w:val="0"/>
      <w:noProof/>
      <w:sz w:val="28"/>
      <w:szCs w:val="20"/>
    </w:rPr>
  </w:style>
  <w:style w:type="paragraph" w:customStyle="1" w:styleId="Naslov4-Podatkiinviri">
    <w:name w:val="Naslov 4-Podatki in viri"/>
    <w:basedOn w:val="Naslov4"/>
    <w:rsid w:val="00B02C91"/>
    <w:pPr>
      <w:widowControl/>
      <w:pBdr>
        <w:top w:val="single" w:sz="4" w:space="1" w:color="auto"/>
        <w:left w:val="single" w:sz="4" w:space="4" w:color="auto"/>
        <w:bottom w:val="single" w:sz="4" w:space="1" w:color="auto"/>
        <w:right w:val="single" w:sz="4" w:space="4" w:color="auto"/>
      </w:pBdr>
      <w:suppressAutoHyphens w:val="0"/>
      <w:spacing w:before="240" w:after="120" w:line="240" w:lineRule="auto"/>
      <w:ind w:left="851" w:hanging="851"/>
      <w:jc w:val="left"/>
    </w:pPr>
    <w:rPr>
      <w:rFonts w:cs="Times New Roman"/>
      <w:bCs w:val="0"/>
      <w:noProof/>
      <w:sz w:val="24"/>
      <w:szCs w:val="20"/>
    </w:rPr>
  </w:style>
  <w:style w:type="paragraph" w:customStyle="1" w:styleId="Default">
    <w:name w:val="Default"/>
    <w:rsid w:val="00B02C91"/>
    <w:pPr>
      <w:autoSpaceDE w:val="0"/>
      <w:autoSpaceDN w:val="0"/>
      <w:adjustRightInd w:val="0"/>
    </w:pPr>
    <w:rPr>
      <w:rFonts w:ascii="Calibri" w:hAnsi="Calibri" w:cs="Calibri"/>
      <w:color w:val="000000"/>
      <w:sz w:val="24"/>
      <w:szCs w:val="24"/>
    </w:rPr>
  </w:style>
  <w:style w:type="paragraph" w:customStyle="1" w:styleId="Naslov2-imekazalca">
    <w:name w:val="Naslov 2-ime kazalca"/>
    <w:basedOn w:val="Naslov2"/>
    <w:rsid w:val="00B02C91"/>
    <w:pPr>
      <w:widowControl/>
      <w:numPr>
        <w:numId w:val="0"/>
      </w:numPr>
      <w:pBdr>
        <w:bottom w:val="single" w:sz="4" w:space="1" w:color="auto"/>
      </w:pBdr>
      <w:suppressAutoHyphens w:val="0"/>
      <w:spacing w:after="120" w:line="240" w:lineRule="auto"/>
    </w:pPr>
    <w:rPr>
      <w:rFonts w:ascii="Arial" w:hAnsi="Arial" w:cs="Times New Roman"/>
      <w:bCs w:val="0"/>
      <w:iCs w:val="0"/>
      <w:sz w:val="36"/>
      <w:szCs w:val="20"/>
    </w:rPr>
  </w:style>
  <w:style w:type="paragraph" w:styleId="Telobesedila-zamik2">
    <w:name w:val="Body Text Indent 2"/>
    <w:basedOn w:val="Navaden"/>
    <w:link w:val="Telobesedila-zamik2Znak"/>
    <w:uiPriority w:val="99"/>
    <w:unhideWhenUsed/>
    <w:rsid w:val="004F034E"/>
    <w:pPr>
      <w:spacing w:after="120" w:line="480" w:lineRule="auto"/>
      <w:ind w:left="283"/>
    </w:pPr>
  </w:style>
  <w:style w:type="character" w:customStyle="1" w:styleId="Telobesedila-zamik2Znak">
    <w:name w:val="Telo besedila - zamik 2 Znak"/>
    <w:basedOn w:val="Privzetapisavaodstavka"/>
    <w:link w:val="Telobesedila-zamik2"/>
    <w:uiPriority w:val="99"/>
    <w:rsid w:val="004F034E"/>
    <w:rPr>
      <w:rFonts w:ascii="Arial" w:hAnsi="Arial" w:cs="Arial"/>
      <w:szCs w:val="24"/>
      <w:lang w:eastAsia="zh-CN"/>
    </w:rPr>
  </w:style>
  <w:style w:type="paragraph" w:customStyle="1" w:styleId="TableParagraph">
    <w:name w:val="Table Paragraph"/>
    <w:basedOn w:val="Navaden"/>
    <w:uiPriority w:val="1"/>
    <w:qFormat/>
    <w:rsid w:val="00AB540D"/>
    <w:pPr>
      <w:suppressAutoHyphens w:val="0"/>
      <w:autoSpaceDE w:val="0"/>
      <w:autoSpaceDN w:val="0"/>
      <w:spacing w:line="240" w:lineRule="auto"/>
    </w:pPr>
    <w:rPr>
      <w:rFonts w:ascii="Calibri" w:eastAsia="Calibri" w:hAnsi="Calibri" w:cs="Calibri"/>
      <w:sz w:val="22"/>
      <w:szCs w:val="22"/>
      <w:lang w:val="en-US" w:eastAsia="en-US"/>
    </w:rPr>
  </w:style>
  <w:style w:type="character" w:styleId="Besedilooznabemesta">
    <w:name w:val="Placeholder Text"/>
    <w:basedOn w:val="Privzetapisavaodstavka"/>
    <w:uiPriority w:val="99"/>
    <w:semiHidden/>
    <w:rsid w:val="007823C8"/>
    <w:rPr>
      <w:color w:val="808080"/>
    </w:rPr>
  </w:style>
  <w:style w:type="character" w:customStyle="1" w:styleId="Nerazreenaomemba1">
    <w:name w:val="Nerazrešena omemba1"/>
    <w:basedOn w:val="Privzetapisavaodstavka"/>
    <w:uiPriority w:val="99"/>
    <w:semiHidden/>
    <w:unhideWhenUsed/>
    <w:rsid w:val="006A79CD"/>
    <w:rPr>
      <w:color w:val="605E5C"/>
      <w:shd w:val="clear" w:color="auto" w:fill="E1DFDD"/>
    </w:rPr>
  </w:style>
  <w:style w:type="character" w:styleId="Nerazreenaomemba">
    <w:name w:val="Unresolved Mention"/>
    <w:basedOn w:val="Privzetapisavaodstavka"/>
    <w:uiPriority w:val="99"/>
    <w:semiHidden/>
    <w:unhideWhenUsed/>
    <w:rsid w:val="00CC5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605011">
      <w:bodyDiv w:val="1"/>
      <w:marLeft w:val="0"/>
      <w:marRight w:val="0"/>
      <w:marTop w:val="0"/>
      <w:marBottom w:val="0"/>
      <w:divBdr>
        <w:top w:val="none" w:sz="0" w:space="0" w:color="auto"/>
        <w:left w:val="none" w:sz="0" w:space="0" w:color="auto"/>
        <w:bottom w:val="none" w:sz="0" w:space="0" w:color="auto"/>
        <w:right w:val="none" w:sz="0" w:space="0" w:color="auto"/>
      </w:divBdr>
    </w:div>
    <w:div w:id="716583753">
      <w:bodyDiv w:val="1"/>
      <w:marLeft w:val="0"/>
      <w:marRight w:val="0"/>
      <w:marTop w:val="0"/>
      <w:marBottom w:val="0"/>
      <w:divBdr>
        <w:top w:val="none" w:sz="0" w:space="0" w:color="auto"/>
        <w:left w:val="none" w:sz="0" w:space="0" w:color="auto"/>
        <w:bottom w:val="none" w:sz="0" w:space="0" w:color="auto"/>
        <w:right w:val="none" w:sz="0" w:space="0" w:color="auto"/>
      </w:divBdr>
    </w:div>
    <w:div w:id="1077093941">
      <w:bodyDiv w:val="1"/>
      <w:marLeft w:val="0"/>
      <w:marRight w:val="0"/>
      <w:marTop w:val="0"/>
      <w:marBottom w:val="0"/>
      <w:divBdr>
        <w:top w:val="none" w:sz="0" w:space="0" w:color="auto"/>
        <w:left w:val="none" w:sz="0" w:space="0" w:color="auto"/>
        <w:bottom w:val="none" w:sz="0" w:space="0" w:color="auto"/>
        <w:right w:val="none" w:sz="0" w:space="0" w:color="auto"/>
      </w:divBdr>
    </w:div>
    <w:div w:id="1215122565">
      <w:bodyDiv w:val="1"/>
      <w:marLeft w:val="0"/>
      <w:marRight w:val="0"/>
      <w:marTop w:val="0"/>
      <w:marBottom w:val="0"/>
      <w:divBdr>
        <w:top w:val="none" w:sz="0" w:space="0" w:color="auto"/>
        <w:left w:val="none" w:sz="0" w:space="0" w:color="auto"/>
        <w:bottom w:val="none" w:sz="0" w:space="0" w:color="auto"/>
        <w:right w:val="none" w:sz="0" w:space="0" w:color="auto"/>
      </w:divBdr>
    </w:div>
    <w:div w:id="1681539907">
      <w:bodyDiv w:val="1"/>
      <w:marLeft w:val="0"/>
      <w:marRight w:val="0"/>
      <w:marTop w:val="0"/>
      <w:marBottom w:val="0"/>
      <w:divBdr>
        <w:top w:val="none" w:sz="0" w:space="0" w:color="auto"/>
        <w:left w:val="none" w:sz="0" w:space="0" w:color="auto"/>
        <w:bottom w:val="none" w:sz="0" w:space="0" w:color="auto"/>
        <w:right w:val="none" w:sz="0" w:space="0" w:color="auto"/>
      </w:divBdr>
    </w:div>
    <w:div w:id="1822891913">
      <w:bodyDiv w:val="1"/>
      <w:marLeft w:val="0"/>
      <w:marRight w:val="0"/>
      <w:marTop w:val="0"/>
      <w:marBottom w:val="0"/>
      <w:divBdr>
        <w:top w:val="none" w:sz="0" w:space="0" w:color="auto"/>
        <w:left w:val="none" w:sz="0" w:space="0" w:color="auto"/>
        <w:bottom w:val="none" w:sz="0" w:space="0" w:color="auto"/>
        <w:right w:val="none" w:sz="0" w:space="0" w:color="auto"/>
      </w:divBdr>
    </w:div>
    <w:div w:id="1851217334">
      <w:bodyDiv w:val="1"/>
      <w:marLeft w:val="0"/>
      <w:marRight w:val="0"/>
      <w:marTop w:val="0"/>
      <w:marBottom w:val="0"/>
      <w:divBdr>
        <w:top w:val="none" w:sz="0" w:space="0" w:color="auto"/>
        <w:left w:val="none" w:sz="0" w:space="0" w:color="auto"/>
        <w:bottom w:val="none" w:sz="0" w:space="0" w:color="auto"/>
        <w:right w:val="none" w:sz="0" w:space="0" w:color="auto"/>
      </w:divBdr>
    </w:div>
    <w:div w:id="198943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70193E-72A4-4C49-8B07-C3753E440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ARSO</Template>
  <TotalTime>277</TotalTime>
  <Pages>3</Pages>
  <Words>233</Words>
  <Characters>1332</Characters>
  <Application>Microsoft Office Word</Application>
  <DocSecurity>0</DocSecurity>
  <Lines>11</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ARSO</Company>
  <LinksUpToDate>false</LinksUpToDate>
  <CharactersWithSpaces>1562</CharactersWithSpaces>
  <SharedDoc>false</SharedDoc>
  <HLinks>
    <vt:vector size="42" baseType="variant">
      <vt:variant>
        <vt:i4>8192117</vt:i4>
      </vt:variant>
      <vt:variant>
        <vt:i4>18</vt:i4>
      </vt:variant>
      <vt:variant>
        <vt:i4>0</vt:i4>
      </vt:variant>
      <vt:variant>
        <vt:i4>5</vt:i4>
      </vt:variant>
      <vt:variant>
        <vt:lpwstr>https://sicas.gov.si/CES-Sign/sign/sign.htm</vt:lpwstr>
      </vt:variant>
      <vt:variant>
        <vt:lpwstr/>
      </vt:variant>
      <vt:variant>
        <vt:i4>5832807</vt:i4>
      </vt:variant>
      <vt:variant>
        <vt:i4>15</vt:i4>
      </vt:variant>
      <vt:variant>
        <vt:i4>0</vt:i4>
      </vt:variant>
      <vt:variant>
        <vt:i4>5</vt:i4>
      </vt:variant>
      <vt:variant>
        <vt:lpwstr>https://www.enarocanje.si/Dokumenti/Navodila_za_uporabo_ESPD.pdf</vt:lpwstr>
      </vt:variant>
      <vt:variant>
        <vt:lpwstr/>
      </vt:variant>
      <vt:variant>
        <vt:i4>4456557</vt:i4>
      </vt:variant>
      <vt:variant>
        <vt:i4>12</vt:i4>
      </vt:variant>
      <vt:variant>
        <vt:i4>0</vt:i4>
      </vt:variant>
      <vt:variant>
        <vt:i4>5</vt:i4>
      </vt:variant>
      <vt:variant>
        <vt:lpwstr>http://www.enarocanje.si/_ESPD/</vt:lpwstr>
      </vt:variant>
      <vt:variant>
        <vt:lpwstr/>
      </vt:variant>
      <vt:variant>
        <vt:i4>2228329</vt:i4>
      </vt:variant>
      <vt:variant>
        <vt:i4>9</vt:i4>
      </vt:variant>
      <vt:variant>
        <vt:i4>0</vt:i4>
      </vt:variant>
      <vt:variant>
        <vt:i4>5</vt:i4>
      </vt:variant>
      <vt:variant>
        <vt:lpwstr>https://ejn.gov.si/ponudba/pages/aktualno/aktualno_jnc_podrobno.xhtml?zadevaId=8696</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Mateja Lamot</dc:creator>
  <cp:keywords/>
  <dc:description/>
  <cp:lastModifiedBy>Manca Oven</cp:lastModifiedBy>
  <cp:revision>29</cp:revision>
  <cp:lastPrinted>2024-12-31T10:07:00Z</cp:lastPrinted>
  <dcterms:created xsi:type="dcterms:W3CDTF">2024-12-31T05:34:00Z</dcterms:created>
  <dcterms:modified xsi:type="dcterms:W3CDTF">2025-01-21T12:25:00Z</dcterms:modified>
</cp:coreProperties>
</file>