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B6D047" w14:textId="3FAC98FB" w:rsidR="00F350C6" w:rsidRPr="002F4900" w:rsidRDefault="00EE4EA8" w:rsidP="00BD7940">
      <w:pPr>
        <w:spacing w:after="120"/>
        <w:jc w:val="center"/>
        <w:rPr>
          <w:rFonts w:asciiTheme="majorHAnsi" w:hAnsiTheme="majorHAnsi" w:cstheme="majorHAnsi"/>
          <w:b/>
          <w:sz w:val="28"/>
          <w:lang w:val="sl-SI"/>
        </w:rPr>
      </w:pPr>
      <w:r w:rsidRPr="002F4900">
        <w:rPr>
          <w:rFonts w:asciiTheme="majorHAnsi" w:hAnsiTheme="majorHAnsi" w:cstheme="majorHAnsi"/>
          <w:b/>
          <w:sz w:val="28"/>
          <w:lang w:val="sl-SI"/>
        </w:rPr>
        <w:t>PODATKI O KADRU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98"/>
        <w:gridCol w:w="6664"/>
      </w:tblGrid>
      <w:tr w:rsidR="000E0D13" w:rsidRPr="000E0D13" w14:paraId="14FE77C2" w14:textId="77777777" w:rsidTr="00E10F22">
        <w:trPr>
          <w:trHeight w:val="737"/>
          <w:jc w:val="center"/>
        </w:trPr>
        <w:tc>
          <w:tcPr>
            <w:tcW w:w="1323" w:type="pct"/>
            <w:shd w:val="clear" w:color="auto" w:fill="FFC000"/>
            <w:vAlign w:val="center"/>
          </w:tcPr>
          <w:p w14:paraId="2E8FE54C"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Naročnik</w:t>
            </w:r>
          </w:p>
        </w:tc>
        <w:tc>
          <w:tcPr>
            <w:tcW w:w="3677" w:type="pct"/>
            <w:shd w:val="clear" w:color="auto" w:fill="FFF2CC" w:themeFill="accent4" w:themeFillTint="33"/>
            <w:vAlign w:val="center"/>
          </w:tcPr>
          <w:p w14:paraId="615C611C"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Arnes</w:t>
            </w:r>
          </w:p>
          <w:p w14:paraId="30065A78"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Tehnološki park 18</w:t>
            </w:r>
          </w:p>
          <w:p w14:paraId="7EC98BA0" w14:textId="77777777" w:rsidR="000E0D13" w:rsidRPr="000E0D13" w:rsidRDefault="000E0D13" w:rsidP="000E0D13">
            <w:pPr>
              <w:pStyle w:val="Brezrazmikov"/>
              <w:rPr>
                <w:rFonts w:asciiTheme="majorHAnsi" w:hAnsiTheme="majorHAnsi" w:cstheme="majorHAnsi"/>
                <w:sz w:val="22"/>
                <w:lang w:val="sl-SI"/>
              </w:rPr>
            </w:pPr>
            <w:r w:rsidRPr="000E0D13">
              <w:rPr>
                <w:rFonts w:asciiTheme="majorHAnsi" w:hAnsiTheme="majorHAnsi" w:cstheme="majorHAnsi"/>
                <w:b/>
                <w:sz w:val="22"/>
                <w:lang w:val="sl-SI"/>
              </w:rPr>
              <w:t>1000 Ljubljana</w:t>
            </w:r>
          </w:p>
        </w:tc>
      </w:tr>
      <w:tr w:rsidR="000E0D13" w:rsidRPr="000E0D13" w14:paraId="157579C5" w14:textId="77777777" w:rsidTr="00E10F22">
        <w:trPr>
          <w:trHeight w:val="20"/>
          <w:jc w:val="center"/>
        </w:trPr>
        <w:tc>
          <w:tcPr>
            <w:tcW w:w="1323" w:type="pct"/>
            <w:shd w:val="clear" w:color="auto" w:fill="FFC000"/>
            <w:vAlign w:val="center"/>
          </w:tcPr>
          <w:p w14:paraId="0145000F"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Oznaka javnega naročila</w:t>
            </w:r>
          </w:p>
        </w:tc>
        <w:tc>
          <w:tcPr>
            <w:tcW w:w="3677" w:type="pct"/>
            <w:shd w:val="clear" w:color="auto" w:fill="FFF2CC" w:themeFill="accent4" w:themeFillTint="33"/>
            <w:vAlign w:val="center"/>
          </w:tcPr>
          <w:p w14:paraId="4F1FE3DD" w14:textId="00878D70" w:rsidR="000E0D13" w:rsidRPr="000E0D13" w:rsidRDefault="000E0D13" w:rsidP="000E0D13">
            <w:pPr>
              <w:pStyle w:val="Brezrazmikov"/>
              <w:rPr>
                <w:rFonts w:asciiTheme="majorHAnsi" w:hAnsiTheme="majorHAnsi" w:cstheme="majorHAnsi"/>
                <w:b/>
                <w:sz w:val="22"/>
                <w:lang w:val="sl-SI"/>
              </w:rPr>
            </w:pPr>
            <w:bookmarkStart w:id="0" w:name="_Hlk134858058"/>
            <w:r w:rsidRPr="000E0D13">
              <w:rPr>
                <w:rFonts w:asciiTheme="majorHAnsi" w:hAnsiTheme="majorHAnsi" w:cstheme="majorHAnsi"/>
                <w:b/>
                <w:sz w:val="22"/>
                <w:lang w:val="sl-SI"/>
              </w:rPr>
              <w:t>Gradbeni nadzor pri izgradnji podatkovnega centra Arnes v Maribor</w:t>
            </w:r>
            <w:bookmarkEnd w:id="0"/>
            <w:r w:rsidRPr="000E0D13">
              <w:rPr>
                <w:rFonts w:asciiTheme="majorHAnsi" w:hAnsiTheme="majorHAnsi" w:cstheme="majorHAnsi"/>
                <w:b/>
                <w:sz w:val="22"/>
                <w:lang w:val="sl-SI"/>
              </w:rPr>
              <w:t>u</w:t>
            </w:r>
            <w:r w:rsidR="00870581">
              <w:rPr>
                <w:rFonts w:asciiTheme="majorHAnsi" w:hAnsiTheme="majorHAnsi" w:cstheme="majorHAnsi"/>
                <w:b/>
                <w:sz w:val="22"/>
                <w:lang w:val="sl-SI"/>
              </w:rPr>
              <w:t xml:space="preserve"> - ponovitev</w:t>
            </w:r>
          </w:p>
        </w:tc>
      </w:tr>
      <w:tr w:rsidR="000E0D13" w:rsidRPr="000E0D13" w14:paraId="54132D4A" w14:textId="77777777" w:rsidTr="00E10F22">
        <w:trPr>
          <w:trHeight w:val="20"/>
          <w:jc w:val="center"/>
        </w:trPr>
        <w:tc>
          <w:tcPr>
            <w:tcW w:w="1323" w:type="pct"/>
            <w:shd w:val="clear" w:color="auto" w:fill="FFC000"/>
            <w:vAlign w:val="center"/>
          </w:tcPr>
          <w:p w14:paraId="56CD2965"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Predmet javnega naročila</w:t>
            </w:r>
          </w:p>
        </w:tc>
        <w:tc>
          <w:tcPr>
            <w:tcW w:w="3677" w:type="pct"/>
            <w:shd w:val="clear" w:color="auto" w:fill="FFF2CC" w:themeFill="accent4" w:themeFillTint="33"/>
            <w:vAlign w:val="center"/>
          </w:tcPr>
          <w:p w14:paraId="17B9F5B0" w14:textId="77777777" w:rsidR="000E0D13" w:rsidRPr="000E0D13" w:rsidRDefault="000E0D13" w:rsidP="000E0D13">
            <w:pPr>
              <w:pStyle w:val="Brezrazmikov"/>
              <w:rPr>
                <w:rFonts w:asciiTheme="majorHAnsi" w:hAnsiTheme="majorHAnsi" w:cstheme="majorHAnsi"/>
                <w:sz w:val="22"/>
                <w:lang w:val="sl-SI"/>
              </w:rPr>
            </w:pPr>
            <w:r w:rsidRPr="000E0D13">
              <w:rPr>
                <w:rFonts w:asciiTheme="majorHAnsi" w:hAnsiTheme="majorHAnsi" w:cstheme="majorHAnsi"/>
                <w:sz w:val="22"/>
                <w:lang w:val="sl-SI"/>
              </w:rPr>
              <w:t>Predmet javnega naročanja so storitve razširjenega gradbenega nadzora nad gradnjo podatkovnega centra Arnes v Mariboru skladno s predpisi s področja gradbeništva</w:t>
            </w:r>
          </w:p>
        </w:tc>
      </w:tr>
    </w:tbl>
    <w:p w14:paraId="6902A267" w14:textId="306BEBFE" w:rsidR="007E0977" w:rsidRPr="002F4900" w:rsidRDefault="007E0977" w:rsidP="007E0977">
      <w:pPr>
        <w:pStyle w:val="Brezrazmikov"/>
        <w:rPr>
          <w:rFonts w:asciiTheme="majorHAnsi" w:hAnsiTheme="majorHAnsi" w:cstheme="majorHAnsi"/>
          <w:sz w:val="22"/>
          <w:lang w:val="sl-SI"/>
        </w:rPr>
      </w:pPr>
    </w:p>
    <w:p w14:paraId="131DBA80" w14:textId="726810F4" w:rsidR="00EE39CE" w:rsidRPr="00FF5086" w:rsidRDefault="00F350C6" w:rsidP="00EE39CE">
      <w:pPr>
        <w:jc w:val="both"/>
        <w:rPr>
          <w:rFonts w:asciiTheme="majorHAnsi" w:hAnsiTheme="majorHAnsi" w:cstheme="majorHAnsi"/>
          <w:noProof/>
          <w:sz w:val="22"/>
          <w:lang w:val="sl-SI"/>
        </w:rPr>
      </w:pPr>
      <w:r w:rsidRPr="00FF5086">
        <w:rPr>
          <w:rFonts w:asciiTheme="majorHAnsi" w:hAnsiTheme="majorHAnsi" w:cstheme="majorHAnsi"/>
          <w:sz w:val="22"/>
          <w:lang w:val="sl-SI"/>
        </w:rPr>
        <w:t>S</w:t>
      </w:r>
      <w:r w:rsidR="00EE4EA8" w:rsidRPr="00FF5086">
        <w:rPr>
          <w:rFonts w:asciiTheme="majorHAnsi" w:hAnsiTheme="majorHAnsi" w:cstheme="majorHAnsi"/>
          <w:sz w:val="22"/>
          <w:lang w:val="sl-SI"/>
        </w:rPr>
        <w:t xml:space="preserve">kladno </w:t>
      </w:r>
      <w:r w:rsidR="00885C27">
        <w:rPr>
          <w:rFonts w:asciiTheme="majorHAnsi" w:hAnsiTheme="majorHAnsi" w:cstheme="majorHAnsi"/>
          <w:sz w:val="22"/>
          <w:lang w:val="sl-SI"/>
        </w:rPr>
        <w:t>z Navodili ponudnikom, točka 8, poglavje POGOJI ZA SODELOVANJE, 2. Izobrazba in strokovna usposobljenost: KADRI,</w:t>
      </w:r>
      <w:r w:rsidR="00395BFD" w:rsidRPr="00FF5086">
        <w:rPr>
          <w:rFonts w:asciiTheme="majorHAnsi" w:hAnsiTheme="majorHAnsi" w:cstheme="majorHAnsi"/>
          <w:b/>
          <w:sz w:val="22"/>
          <w:lang w:val="sl-SI"/>
        </w:rPr>
        <w:t xml:space="preserve"> </w:t>
      </w:r>
      <w:r w:rsidR="00E9298F" w:rsidRPr="00FF5086">
        <w:rPr>
          <w:rFonts w:asciiTheme="majorHAnsi" w:hAnsiTheme="majorHAnsi" w:cstheme="majorHAnsi"/>
          <w:sz w:val="22"/>
          <w:lang w:val="sl-SI"/>
        </w:rPr>
        <w:t>mora</w:t>
      </w:r>
      <w:r w:rsidR="00E9298F" w:rsidRPr="00FF5086">
        <w:rPr>
          <w:rFonts w:asciiTheme="majorHAnsi" w:hAnsiTheme="majorHAnsi" w:cstheme="majorHAnsi"/>
          <w:b/>
          <w:sz w:val="22"/>
          <w:lang w:val="sl-SI"/>
        </w:rPr>
        <w:t xml:space="preserve"> </w:t>
      </w:r>
      <w:r w:rsidR="00885C27" w:rsidRPr="00885C27">
        <w:rPr>
          <w:rFonts w:asciiTheme="majorHAnsi" w:hAnsiTheme="majorHAnsi" w:cstheme="majorHAnsi"/>
          <w:sz w:val="22"/>
          <w:lang w:val="sl-SI"/>
        </w:rPr>
        <w:t>ponudnik</w:t>
      </w:r>
      <w:r w:rsidR="00683C49" w:rsidRPr="00885C27">
        <w:rPr>
          <w:rFonts w:asciiTheme="majorHAnsi" w:hAnsiTheme="majorHAnsi" w:cstheme="majorHAnsi"/>
          <w:sz w:val="22"/>
          <w:lang w:val="sl-SI"/>
        </w:rPr>
        <w:t xml:space="preserve"> </w:t>
      </w:r>
      <w:r w:rsidR="00E9298F" w:rsidRPr="00885C27">
        <w:rPr>
          <w:rFonts w:asciiTheme="majorHAnsi" w:hAnsiTheme="majorHAnsi" w:cstheme="majorHAnsi"/>
          <w:noProof/>
          <w:sz w:val="22"/>
          <w:lang w:val="sl-SI"/>
        </w:rPr>
        <w:t>razpolagati</w:t>
      </w:r>
      <w:r w:rsidR="00E9298F" w:rsidRPr="00FF5086">
        <w:rPr>
          <w:rFonts w:asciiTheme="majorHAnsi" w:hAnsiTheme="majorHAnsi" w:cstheme="majorHAnsi"/>
          <w:noProof/>
          <w:sz w:val="22"/>
          <w:lang w:val="sl-SI"/>
        </w:rPr>
        <w:t xml:space="preserve"> z naslednjimi kadri</w:t>
      </w:r>
      <w:r w:rsidR="00683C49">
        <w:rPr>
          <w:rFonts w:asciiTheme="majorHAnsi" w:hAnsiTheme="majorHAnsi" w:cstheme="majorHAnsi"/>
          <w:noProof/>
          <w:sz w:val="22"/>
          <w:lang w:val="sl-SI"/>
        </w:rPr>
        <w:t>,</w:t>
      </w:r>
      <w:r w:rsidR="00683C49" w:rsidRPr="00683C49">
        <w:rPr>
          <w:rFonts w:asciiTheme="majorHAnsi" w:eastAsia="Calibri" w:hAnsiTheme="majorHAnsi" w:cstheme="majorHAnsi"/>
          <w:bCs w:val="0"/>
          <w:noProof/>
          <w:sz w:val="22"/>
          <w:lang w:val="sl-SI" w:eastAsia="en-US"/>
        </w:rPr>
        <w:t xml:space="preserve"> </w:t>
      </w:r>
      <w:r w:rsidR="00683C49" w:rsidRPr="00FF5086">
        <w:rPr>
          <w:rFonts w:asciiTheme="majorHAnsi" w:eastAsia="Calibri" w:hAnsiTheme="majorHAnsi" w:cstheme="majorHAnsi"/>
          <w:bCs w:val="0"/>
          <w:noProof/>
          <w:sz w:val="22"/>
          <w:lang w:val="sl-SI" w:eastAsia="en-US"/>
        </w:rPr>
        <w:t>ki bodo v primeru sklenitve pogodbe aktivno sodelovali pri izvajanju pogodbe</w:t>
      </w:r>
      <w:r w:rsidR="00953620" w:rsidRPr="00FF5086">
        <w:rPr>
          <w:rFonts w:asciiTheme="majorHAnsi" w:hAnsiTheme="majorHAnsi" w:cstheme="majorHAnsi"/>
          <w:noProof/>
          <w:sz w:val="22"/>
          <w:lang w:val="sl-SI"/>
        </w:rPr>
        <w:t xml:space="preserve">: </w:t>
      </w:r>
    </w:p>
    <w:p w14:paraId="1D4A95DA" w14:textId="77777777" w:rsidR="00683C49" w:rsidRPr="00683C49" w:rsidRDefault="00683C49" w:rsidP="00683C49">
      <w:pPr>
        <w:suppressAutoHyphens w:val="0"/>
        <w:spacing w:before="100" w:beforeAutospacing="1" w:after="100" w:afterAutospacing="1"/>
        <w:contextualSpacing/>
        <w:rPr>
          <w:rFonts w:ascii="Calibri Light" w:hAnsi="Calibri Light" w:cs="Calibri Light"/>
          <w:bCs w:val="0"/>
          <w:sz w:val="22"/>
          <w:lang w:val="sl-SI" w:eastAsia="en-US"/>
        </w:rPr>
      </w:pPr>
    </w:p>
    <w:p w14:paraId="3980A295" w14:textId="310F70A5" w:rsidR="00E15B19" w:rsidRPr="00E15B19" w:rsidRDefault="00E15B19" w:rsidP="00E15B19">
      <w:pPr>
        <w:numPr>
          <w:ilvl w:val="1"/>
          <w:numId w:val="24"/>
        </w:numPr>
        <w:suppressAutoHyphens w:val="0"/>
        <w:spacing w:before="100" w:beforeAutospacing="1" w:after="100" w:afterAutospacing="1"/>
        <w:contextualSpacing/>
        <w:rPr>
          <w:rFonts w:asciiTheme="majorHAnsi" w:hAnsiTheme="majorHAnsi" w:cstheme="majorHAnsi"/>
          <w:noProof/>
          <w:sz w:val="22"/>
          <w:lang w:val="sl-SI"/>
        </w:rPr>
      </w:pPr>
      <w:r w:rsidRPr="00E15B19">
        <w:rPr>
          <w:rFonts w:asciiTheme="majorHAnsi" w:hAnsiTheme="majorHAnsi" w:cstheme="majorHAnsi"/>
          <w:noProof/>
          <w:sz w:val="22"/>
          <w:lang w:val="sl-SI"/>
        </w:rPr>
        <w:t>1 vodj</w:t>
      </w:r>
      <w:r w:rsidR="00800410">
        <w:rPr>
          <w:rFonts w:asciiTheme="majorHAnsi" w:hAnsiTheme="majorHAnsi" w:cstheme="majorHAnsi"/>
          <w:noProof/>
          <w:sz w:val="22"/>
          <w:lang w:val="sl-SI"/>
        </w:rPr>
        <w:t>a</w:t>
      </w:r>
      <w:r w:rsidRPr="00E15B19">
        <w:rPr>
          <w:rFonts w:asciiTheme="majorHAnsi" w:hAnsiTheme="majorHAnsi" w:cstheme="majorHAnsi"/>
          <w:noProof/>
          <w:sz w:val="22"/>
          <w:lang w:val="sl-SI"/>
        </w:rPr>
        <w:t xml:space="preserve"> nadzora; </w:t>
      </w:r>
      <w:r w:rsidRPr="00E15B19" w:rsidDel="00BE2DE9">
        <w:rPr>
          <w:rFonts w:asciiTheme="majorHAnsi" w:hAnsiTheme="majorHAnsi" w:cstheme="majorHAnsi"/>
          <w:noProof/>
          <w:sz w:val="22"/>
          <w:lang w:val="sl-SI"/>
        </w:rPr>
        <w:t xml:space="preserve"> </w:t>
      </w:r>
    </w:p>
    <w:p w14:paraId="16EA002E" w14:textId="38613BFD" w:rsidR="00E15B19" w:rsidRPr="00E15B19" w:rsidRDefault="00E15B19" w:rsidP="00E15B19">
      <w:pPr>
        <w:numPr>
          <w:ilvl w:val="1"/>
          <w:numId w:val="24"/>
        </w:numPr>
        <w:suppressAutoHyphens w:val="0"/>
        <w:spacing w:before="100" w:beforeAutospacing="1" w:after="100" w:afterAutospacing="1"/>
        <w:rPr>
          <w:rFonts w:asciiTheme="majorHAnsi" w:hAnsiTheme="majorHAnsi" w:cstheme="majorHAnsi"/>
          <w:noProof/>
          <w:sz w:val="22"/>
          <w:lang w:val="sl-SI"/>
        </w:rPr>
      </w:pPr>
      <w:r w:rsidRPr="00E15B19">
        <w:rPr>
          <w:rFonts w:asciiTheme="majorHAnsi" w:hAnsiTheme="majorHAnsi" w:cstheme="majorHAnsi"/>
          <w:noProof/>
          <w:sz w:val="22"/>
          <w:lang w:val="sl-SI"/>
        </w:rPr>
        <w:t>1 nadzornik nad deli s področja gradbeništva (vključno z gradbeno-obrtniškimi deli);</w:t>
      </w:r>
    </w:p>
    <w:p w14:paraId="2A159438" w14:textId="05472EC8" w:rsidR="00E15B19" w:rsidRPr="00E15B19" w:rsidRDefault="00E15B19" w:rsidP="00E15B19">
      <w:pPr>
        <w:numPr>
          <w:ilvl w:val="1"/>
          <w:numId w:val="24"/>
        </w:numPr>
        <w:suppressAutoHyphens w:val="0"/>
        <w:spacing w:before="100" w:beforeAutospacing="1" w:after="100" w:afterAutospacing="1"/>
        <w:contextualSpacing/>
        <w:rPr>
          <w:rFonts w:asciiTheme="majorHAnsi" w:hAnsiTheme="majorHAnsi" w:cstheme="majorHAnsi"/>
          <w:noProof/>
          <w:sz w:val="22"/>
          <w:lang w:val="sl-SI"/>
        </w:rPr>
      </w:pPr>
      <w:r w:rsidRPr="00E15B19">
        <w:rPr>
          <w:rFonts w:asciiTheme="majorHAnsi" w:hAnsiTheme="majorHAnsi" w:cstheme="majorHAnsi"/>
          <w:noProof/>
          <w:sz w:val="22"/>
          <w:lang w:val="sl-SI"/>
        </w:rPr>
        <w:t>1 nadzornik nad deli s področja strojništva;</w:t>
      </w:r>
      <w:r w:rsidRPr="00E15B19" w:rsidDel="00BE2DE9">
        <w:rPr>
          <w:rFonts w:asciiTheme="majorHAnsi" w:hAnsiTheme="majorHAnsi" w:cstheme="majorHAnsi"/>
          <w:noProof/>
          <w:sz w:val="22"/>
          <w:lang w:val="sl-SI"/>
        </w:rPr>
        <w:t xml:space="preserve"> </w:t>
      </w:r>
    </w:p>
    <w:p w14:paraId="18E3E1F7" w14:textId="16DA6847" w:rsidR="00E15B19" w:rsidRPr="00E15B19" w:rsidRDefault="00E15B19" w:rsidP="00E15B19">
      <w:pPr>
        <w:numPr>
          <w:ilvl w:val="1"/>
          <w:numId w:val="24"/>
        </w:numPr>
        <w:suppressAutoHyphens w:val="0"/>
        <w:spacing w:before="100" w:beforeAutospacing="1" w:after="100" w:afterAutospacing="1"/>
        <w:contextualSpacing/>
        <w:rPr>
          <w:rFonts w:asciiTheme="majorHAnsi" w:hAnsiTheme="majorHAnsi" w:cstheme="majorHAnsi"/>
          <w:noProof/>
          <w:sz w:val="22"/>
          <w:lang w:val="sl-SI"/>
        </w:rPr>
      </w:pPr>
      <w:r w:rsidRPr="00E15B19">
        <w:rPr>
          <w:rFonts w:asciiTheme="majorHAnsi" w:hAnsiTheme="majorHAnsi" w:cstheme="majorHAnsi"/>
          <w:noProof/>
          <w:sz w:val="22"/>
          <w:lang w:val="sl-SI"/>
        </w:rPr>
        <w:t xml:space="preserve">1 nadzornik nad deli s področja elektrotehnike; </w:t>
      </w:r>
    </w:p>
    <w:p w14:paraId="79608E5A" w14:textId="77777777" w:rsidR="00E15B19" w:rsidRPr="00E15B19" w:rsidRDefault="00E15B19" w:rsidP="00E15B19">
      <w:pPr>
        <w:numPr>
          <w:ilvl w:val="1"/>
          <w:numId w:val="24"/>
        </w:numPr>
        <w:suppressAutoHyphens w:val="0"/>
        <w:spacing w:before="100" w:beforeAutospacing="1" w:after="100" w:afterAutospacing="1"/>
        <w:contextualSpacing/>
        <w:rPr>
          <w:rFonts w:asciiTheme="majorHAnsi" w:hAnsiTheme="majorHAnsi" w:cstheme="majorHAnsi"/>
          <w:noProof/>
          <w:sz w:val="22"/>
          <w:lang w:val="sl-SI"/>
        </w:rPr>
      </w:pPr>
      <w:r w:rsidRPr="00E15B19">
        <w:rPr>
          <w:rFonts w:asciiTheme="majorHAnsi" w:hAnsiTheme="majorHAnsi" w:cstheme="majorHAnsi"/>
          <w:noProof/>
          <w:sz w:val="22"/>
          <w:lang w:val="sl-SI"/>
        </w:rPr>
        <w:t>1 koordinator za varnost in zdravje pri delu;</w:t>
      </w:r>
    </w:p>
    <w:p w14:paraId="084219CB" w14:textId="4D93B23A" w:rsidR="00E15B19" w:rsidRDefault="00E15B19" w:rsidP="00E15B19">
      <w:pPr>
        <w:numPr>
          <w:ilvl w:val="1"/>
          <w:numId w:val="24"/>
        </w:numPr>
        <w:suppressAutoHyphens w:val="0"/>
        <w:spacing w:before="100" w:beforeAutospacing="1" w:after="100" w:afterAutospacing="1"/>
        <w:contextualSpacing/>
        <w:rPr>
          <w:rFonts w:asciiTheme="majorHAnsi" w:hAnsiTheme="majorHAnsi" w:cstheme="majorHAnsi"/>
          <w:noProof/>
          <w:sz w:val="22"/>
          <w:lang w:val="sl-SI"/>
        </w:rPr>
      </w:pPr>
      <w:r w:rsidRPr="00E15B19">
        <w:rPr>
          <w:rFonts w:asciiTheme="majorHAnsi" w:hAnsiTheme="majorHAnsi" w:cstheme="majorHAnsi"/>
          <w:noProof/>
          <w:sz w:val="22"/>
          <w:lang w:val="sl-SI"/>
        </w:rPr>
        <w:t xml:space="preserve">1 svetovalni inženir/koordinator projekta. </w:t>
      </w:r>
    </w:p>
    <w:p w14:paraId="36294818" w14:textId="68BF7F35" w:rsidR="00E15B19" w:rsidRDefault="00E15B19" w:rsidP="00E15B19">
      <w:pPr>
        <w:suppressAutoHyphens w:val="0"/>
        <w:spacing w:before="100" w:beforeAutospacing="1" w:after="100" w:afterAutospacing="1"/>
        <w:contextualSpacing/>
        <w:rPr>
          <w:rFonts w:asciiTheme="majorHAnsi" w:hAnsiTheme="majorHAnsi" w:cstheme="majorHAnsi"/>
          <w:noProof/>
          <w:sz w:val="22"/>
          <w:lang w:val="sl-SI"/>
        </w:rPr>
      </w:pPr>
    </w:p>
    <w:p w14:paraId="158000D4" w14:textId="6AAC800F" w:rsidR="00E15B19" w:rsidRDefault="00E15B19" w:rsidP="00E15B19">
      <w:pPr>
        <w:suppressAutoHyphens w:val="0"/>
        <w:spacing w:before="100" w:beforeAutospacing="1" w:after="100" w:afterAutospacing="1"/>
        <w:contextualSpacing/>
        <w:rPr>
          <w:rFonts w:asciiTheme="majorHAnsi" w:hAnsiTheme="majorHAnsi" w:cstheme="majorHAnsi"/>
          <w:noProof/>
          <w:sz w:val="22"/>
          <w:lang w:val="sl-SI"/>
        </w:rPr>
      </w:pPr>
    </w:p>
    <w:p w14:paraId="650FDBA0" w14:textId="69ADC1D5" w:rsidR="00E15B19" w:rsidRPr="00E15B19" w:rsidRDefault="00E15B19" w:rsidP="00E15B1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ind w:left="177" w:right="172"/>
        <w:jc w:val="both"/>
        <w:rPr>
          <w:rFonts w:asciiTheme="majorHAnsi" w:hAnsiTheme="majorHAnsi" w:cstheme="majorHAnsi"/>
          <w:noProof/>
          <w:sz w:val="22"/>
          <w:lang w:val="sl-SI"/>
        </w:rPr>
      </w:pPr>
      <w:r w:rsidRPr="00E15B19">
        <w:rPr>
          <w:rFonts w:asciiTheme="majorHAnsi" w:hAnsiTheme="majorHAnsi" w:cstheme="majorHAnsi"/>
          <w:noProof/>
          <w:sz w:val="22"/>
          <w:lang w:val="sl-SI"/>
        </w:rPr>
        <w:t>Funkcijo  vodje nadzora lahko opravlja ista oseba, ki opravlja tudi fukncijo nadzornika nad deli s področja gradbeništva</w:t>
      </w:r>
      <w:r w:rsidR="00F6178E">
        <w:rPr>
          <w:rFonts w:asciiTheme="majorHAnsi" w:hAnsiTheme="majorHAnsi" w:cstheme="majorHAnsi"/>
          <w:noProof/>
          <w:sz w:val="22"/>
          <w:lang w:val="sl-SI"/>
        </w:rPr>
        <w:t>, če hkrati izpolnjuje vse pogoje za obe funkciji.</w:t>
      </w:r>
      <w:r w:rsidRPr="00E15B19">
        <w:rPr>
          <w:rFonts w:asciiTheme="majorHAnsi" w:hAnsiTheme="majorHAnsi" w:cstheme="majorHAnsi"/>
          <w:noProof/>
          <w:sz w:val="22"/>
          <w:lang w:val="sl-SI"/>
        </w:rPr>
        <w:t xml:space="preserve"> Za vse preostale funkcije morajo biti imenovani kadri, ki bodo opravljali le naloge po posamezni funkciji.</w:t>
      </w:r>
    </w:p>
    <w:p w14:paraId="2C697506" w14:textId="1151DE37" w:rsidR="00E15B19" w:rsidRPr="00E15B19" w:rsidRDefault="00E15B19" w:rsidP="00E15B1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ind w:left="177" w:right="172"/>
        <w:jc w:val="both"/>
        <w:rPr>
          <w:rFonts w:asciiTheme="majorHAnsi" w:hAnsiTheme="majorHAnsi" w:cstheme="majorHAnsi"/>
          <w:noProof/>
          <w:sz w:val="22"/>
          <w:lang w:val="sl-SI"/>
        </w:rPr>
      </w:pPr>
      <w:r w:rsidRPr="00E15B19">
        <w:rPr>
          <w:rFonts w:asciiTheme="majorHAnsi" w:hAnsiTheme="majorHAnsi" w:cstheme="majorHAnsi"/>
          <w:noProof/>
          <w:sz w:val="22"/>
          <w:lang w:val="sl-SI"/>
        </w:rPr>
        <w:t xml:space="preserve">Funkcijo svetovalnega inženirja/koordinatorja projekta lahko opravlja ista oseba, ki opravlja funkcijo vodje nadzora in/ali fukcijo kateregakoli nadzornika, če hkrati izpolnjuje vse pogoje za obe funkciji. </w:t>
      </w:r>
    </w:p>
    <w:p w14:paraId="64BB303C" w14:textId="77777777" w:rsidR="00E15B19" w:rsidRPr="00E15B19" w:rsidRDefault="00E15B19" w:rsidP="00E15B1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ind w:left="177" w:right="172"/>
        <w:jc w:val="both"/>
        <w:rPr>
          <w:rFonts w:asciiTheme="majorHAnsi" w:hAnsiTheme="majorHAnsi" w:cstheme="majorHAnsi"/>
          <w:noProof/>
          <w:sz w:val="22"/>
          <w:lang w:val="sl-SI"/>
        </w:rPr>
      </w:pPr>
      <w:r w:rsidRPr="00E15B19">
        <w:rPr>
          <w:rFonts w:asciiTheme="majorHAnsi" w:hAnsiTheme="majorHAnsi" w:cstheme="majorHAnsi"/>
          <w:noProof/>
          <w:sz w:val="22"/>
          <w:lang w:val="sl-SI"/>
        </w:rPr>
        <w:t>Če kader ni zaposlen pri ponudniku, partnerju ali podizvajalcu, mora biti posameznik ali družba, pri kateri je zaposlen, imenovan kot partner ali podizvajalec.</w:t>
      </w:r>
    </w:p>
    <w:p w14:paraId="7C364B74" w14:textId="77777777" w:rsidR="00E15B19" w:rsidRPr="00E15B19" w:rsidRDefault="00E15B19" w:rsidP="00E15B1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ind w:left="177" w:right="172"/>
        <w:jc w:val="both"/>
        <w:rPr>
          <w:rFonts w:asciiTheme="majorHAnsi" w:hAnsiTheme="majorHAnsi" w:cstheme="majorHAnsi"/>
          <w:noProof/>
          <w:sz w:val="22"/>
          <w:lang w:val="sl-SI"/>
        </w:rPr>
      </w:pPr>
      <w:r w:rsidRPr="00E15B19">
        <w:rPr>
          <w:rFonts w:asciiTheme="majorHAnsi" w:hAnsiTheme="majorHAnsi" w:cstheme="majorHAnsi"/>
          <w:noProof/>
          <w:sz w:val="22"/>
          <w:lang w:val="sl-SI"/>
        </w:rPr>
        <w:t>Vsak izmed kadrov mora izpolnjevati vse z zakonom predpisane pogoje za opravljanje imenovane funkcije.</w:t>
      </w:r>
    </w:p>
    <w:p w14:paraId="49F9A34A" w14:textId="6B64C845" w:rsidR="00E15B19" w:rsidRPr="00E15B19" w:rsidRDefault="00E15B19" w:rsidP="00E15B1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ind w:left="177" w:right="172"/>
        <w:jc w:val="both"/>
        <w:rPr>
          <w:rFonts w:asciiTheme="majorHAnsi" w:hAnsiTheme="majorHAnsi" w:cstheme="majorHAnsi"/>
          <w:noProof/>
          <w:sz w:val="22"/>
          <w:lang w:val="sl-SI"/>
        </w:rPr>
      </w:pPr>
      <w:r w:rsidRPr="00E15B19">
        <w:rPr>
          <w:rFonts w:asciiTheme="majorHAnsi" w:hAnsiTheme="majorHAnsi" w:cstheme="majorHAnsi"/>
          <w:noProof/>
          <w:sz w:val="22"/>
          <w:lang w:val="sl-SI"/>
        </w:rPr>
        <w:t>Če posamezni kadri še niso vpisani v imenik aktivnih pooblaščenih inženirjev, morajo vpis urediti najkasneje 15 dni po podpisu podpisa pogodbe z naročnikom, morajo pa ob oddaji ponudbe predložiti vsa dokazila</w:t>
      </w:r>
      <w:r w:rsidR="00800410">
        <w:rPr>
          <w:rFonts w:asciiTheme="majorHAnsi" w:hAnsiTheme="majorHAnsi" w:cstheme="majorHAnsi"/>
          <w:noProof/>
          <w:sz w:val="22"/>
          <w:lang w:val="sl-SI"/>
        </w:rPr>
        <w:t>,</w:t>
      </w:r>
      <w:r w:rsidRPr="00E15B19">
        <w:rPr>
          <w:rFonts w:asciiTheme="majorHAnsi" w:hAnsiTheme="majorHAnsi" w:cstheme="majorHAnsi"/>
          <w:noProof/>
          <w:sz w:val="22"/>
          <w:lang w:val="sl-SI"/>
        </w:rPr>
        <w:t xml:space="preserve"> iz katerih je razvidno, da izpolnjujejo pogoje za vpis.</w:t>
      </w:r>
    </w:p>
    <w:p w14:paraId="74E6390B" w14:textId="77777777" w:rsidR="00683C49" w:rsidRPr="00683C49" w:rsidRDefault="00683C49" w:rsidP="00683C49">
      <w:pPr>
        <w:suppressAutoHyphens w:val="0"/>
        <w:spacing w:before="100" w:beforeAutospacing="1" w:after="100" w:afterAutospacing="1"/>
        <w:contextualSpacing/>
        <w:rPr>
          <w:rFonts w:ascii="Calibri Light" w:hAnsi="Calibri Light" w:cs="Calibri Light"/>
          <w:bCs w:val="0"/>
          <w:sz w:val="22"/>
          <w:lang w:val="sl-SI" w:eastAsia="en-US"/>
        </w:rPr>
      </w:pPr>
    </w:p>
    <w:p w14:paraId="64EAF960" w14:textId="6CCDCF2D" w:rsidR="00683C49" w:rsidRPr="00683C49" w:rsidRDefault="00683C49" w:rsidP="00683C49">
      <w:pPr>
        <w:suppressAutoHyphens w:val="0"/>
        <w:jc w:val="both"/>
        <w:rPr>
          <w:rFonts w:ascii="Calibri Light" w:eastAsia="Calibri" w:hAnsi="Calibri Light" w:cs="Calibri Light"/>
          <w:bCs w:val="0"/>
          <w:noProof/>
          <w:sz w:val="22"/>
          <w:lang w:val="sl-SI" w:eastAsia="en-US"/>
        </w:rPr>
      </w:pPr>
      <w:r w:rsidRPr="00683C49">
        <w:rPr>
          <w:rFonts w:ascii="Calibri Light" w:eastAsia="Calibri" w:hAnsi="Calibri Light" w:cs="Calibri Light"/>
          <w:bCs w:val="0"/>
          <w:noProof/>
          <w:sz w:val="22"/>
          <w:lang w:val="sl-SI" w:eastAsia="en-US"/>
        </w:rPr>
        <w:t xml:space="preserve">V primeru skupne </w:t>
      </w:r>
      <w:r w:rsidR="00C135AE">
        <w:rPr>
          <w:rFonts w:ascii="Calibri Light" w:eastAsia="Calibri" w:hAnsi="Calibri Light" w:cs="Calibri Light"/>
          <w:bCs w:val="0"/>
          <w:noProof/>
          <w:sz w:val="22"/>
          <w:lang w:val="sl-SI" w:eastAsia="en-US"/>
        </w:rPr>
        <w:t>ponudbe</w:t>
      </w:r>
      <w:r w:rsidRPr="00683C49">
        <w:rPr>
          <w:rFonts w:ascii="Calibri Light" w:eastAsia="Calibri" w:hAnsi="Calibri Light" w:cs="Calibri Light"/>
          <w:bCs w:val="0"/>
          <w:noProof/>
          <w:sz w:val="22"/>
          <w:lang w:val="sl-SI" w:eastAsia="en-US"/>
        </w:rPr>
        <w:t xml:space="preserve"> lahko pogoj izpolnjujejo partnerji skupaj. Enako velja za </w:t>
      </w:r>
      <w:r w:rsidR="00C135AE">
        <w:rPr>
          <w:rFonts w:ascii="Calibri Light" w:eastAsia="Calibri" w:hAnsi="Calibri Light" w:cs="Calibri Light"/>
          <w:bCs w:val="0"/>
          <w:noProof/>
          <w:sz w:val="22"/>
          <w:lang w:val="sl-SI" w:eastAsia="en-US"/>
        </w:rPr>
        <w:t>ponudbe</w:t>
      </w:r>
      <w:r w:rsidRPr="00683C49">
        <w:rPr>
          <w:rFonts w:ascii="Calibri Light" w:eastAsia="Calibri" w:hAnsi="Calibri Light" w:cs="Calibri Light"/>
          <w:bCs w:val="0"/>
          <w:noProof/>
          <w:sz w:val="22"/>
          <w:lang w:val="sl-SI" w:eastAsia="en-US"/>
        </w:rPr>
        <w:t xml:space="preserve"> s podizvajalci.</w:t>
      </w:r>
    </w:p>
    <w:p w14:paraId="2ACB4C7A" w14:textId="187F7CC9" w:rsidR="00953620" w:rsidRDefault="00683C49" w:rsidP="00683C49">
      <w:pPr>
        <w:jc w:val="both"/>
        <w:rPr>
          <w:rFonts w:asciiTheme="majorHAnsi" w:eastAsia="Calibri" w:hAnsiTheme="majorHAnsi" w:cstheme="majorHAnsi"/>
          <w:bCs w:val="0"/>
          <w:sz w:val="22"/>
          <w:lang w:val="sl-SI" w:eastAsia="en-US"/>
        </w:rPr>
      </w:pPr>
      <w:r w:rsidRPr="00683C49">
        <w:rPr>
          <w:rFonts w:ascii="Calibri Light" w:eastAsia="Calibri" w:hAnsi="Calibri Light" w:cs="Calibri Light"/>
          <w:bCs w:val="0"/>
          <w:noProof/>
          <w:sz w:val="22"/>
          <w:lang w:val="sl-SI" w:eastAsia="en-US"/>
        </w:rPr>
        <w:t>V zvezi s kadrovskimi pogoji se ni mogoče sklicevati na zmogljivosti drugih subjektov</w:t>
      </w:r>
      <w:r w:rsidR="00C663BE">
        <w:rPr>
          <w:rFonts w:ascii="Calibri Light" w:eastAsia="Calibri" w:hAnsi="Calibri Light" w:cs="Calibri Light"/>
          <w:bCs w:val="0"/>
          <w:noProof/>
          <w:sz w:val="22"/>
          <w:lang w:val="sl-SI" w:eastAsia="en-US"/>
        </w:rPr>
        <w:t>.</w:t>
      </w:r>
    </w:p>
    <w:p w14:paraId="737EDEF2" w14:textId="77777777" w:rsidR="001934CF" w:rsidRPr="00FF5086" w:rsidRDefault="001934CF" w:rsidP="00EE39CE">
      <w:pPr>
        <w:jc w:val="both"/>
        <w:rPr>
          <w:rFonts w:asciiTheme="majorHAnsi" w:hAnsiTheme="majorHAnsi" w:cstheme="majorHAnsi"/>
          <w:noProof/>
          <w:sz w:val="22"/>
          <w:lang w:val="sl-SI"/>
        </w:rPr>
      </w:pPr>
    </w:p>
    <w:tbl>
      <w:tblPr>
        <w:tblStyle w:val="Tabelamrea"/>
        <w:tblW w:w="5000" w:type="pct"/>
        <w:shd w:val="clear" w:color="auto" w:fill="FFE599" w:themeFill="accent4" w:themeFillTint="66"/>
        <w:tblLook w:val="04A0" w:firstRow="1" w:lastRow="0" w:firstColumn="1" w:lastColumn="0" w:noHBand="0" w:noVBand="1"/>
      </w:tblPr>
      <w:tblGrid>
        <w:gridCol w:w="9062"/>
      </w:tblGrid>
      <w:tr w:rsidR="00E92921" w:rsidRPr="006D1969" w14:paraId="5F3339CF" w14:textId="77777777" w:rsidTr="00683C49">
        <w:trPr>
          <w:trHeight w:val="1587"/>
        </w:trPr>
        <w:tc>
          <w:tcPr>
            <w:tcW w:w="5000" w:type="pct"/>
            <w:shd w:val="clear" w:color="auto" w:fill="D9E2F3" w:themeFill="accent5" w:themeFillTint="33"/>
            <w:vAlign w:val="center"/>
          </w:tcPr>
          <w:p w14:paraId="22A136AA" w14:textId="77777777" w:rsidR="008D2D7D" w:rsidRPr="00FF5086" w:rsidRDefault="008D2D7D" w:rsidP="00FE3896">
            <w:pPr>
              <w:pStyle w:val="Brezrazmikov"/>
              <w:rPr>
                <w:rFonts w:asciiTheme="majorHAnsi" w:hAnsiTheme="majorHAnsi" w:cstheme="majorHAnsi"/>
                <w:b/>
                <w:noProof/>
                <w:sz w:val="22"/>
                <w:lang w:val="sl-SI"/>
              </w:rPr>
            </w:pPr>
          </w:p>
          <w:p w14:paraId="75258560" w14:textId="16039614" w:rsidR="00FE3896" w:rsidRPr="00FF5086" w:rsidRDefault="00FE3896" w:rsidP="00FE3896">
            <w:pPr>
              <w:pStyle w:val="Brezrazmikov"/>
              <w:rPr>
                <w:rFonts w:asciiTheme="majorHAnsi" w:hAnsiTheme="majorHAnsi" w:cstheme="majorHAnsi"/>
                <w:b/>
                <w:noProof/>
                <w:sz w:val="22"/>
                <w:lang w:val="sl-SI"/>
              </w:rPr>
            </w:pPr>
            <w:r w:rsidRPr="00FF5086">
              <w:rPr>
                <w:rFonts w:asciiTheme="majorHAnsi" w:hAnsiTheme="majorHAnsi" w:cstheme="majorHAnsi"/>
                <w:b/>
                <w:noProof/>
                <w:sz w:val="22"/>
                <w:lang w:val="sl-SI"/>
              </w:rPr>
              <w:t xml:space="preserve">NAVODILA ZA IZPOLNJEVANJE OBRAZCA: </w:t>
            </w:r>
          </w:p>
          <w:p w14:paraId="662AE0EB" w14:textId="77777777" w:rsidR="008D2D7D" w:rsidRPr="00FF5086" w:rsidRDefault="008D2D7D" w:rsidP="00FE3896">
            <w:pPr>
              <w:pStyle w:val="Brezrazmikov"/>
              <w:rPr>
                <w:rFonts w:asciiTheme="majorHAnsi" w:hAnsiTheme="majorHAnsi" w:cstheme="majorHAnsi"/>
                <w:b/>
                <w:noProof/>
                <w:sz w:val="22"/>
                <w:lang w:val="sl-SI"/>
              </w:rPr>
            </w:pPr>
          </w:p>
          <w:p w14:paraId="054B245A" w14:textId="6EACC59A" w:rsidR="00E92921" w:rsidRPr="00FF5086" w:rsidRDefault="00E92921" w:rsidP="00CA6A65">
            <w:pPr>
              <w:pStyle w:val="Brezrazmikov"/>
              <w:numPr>
                <w:ilvl w:val="0"/>
                <w:numId w:val="2"/>
              </w:numPr>
              <w:ind w:left="455"/>
              <w:rPr>
                <w:rFonts w:asciiTheme="majorHAnsi" w:hAnsiTheme="majorHAnsi" w:cstheme="majorHAnsi"/>
                <w:noProof/>
                <w:sz w:val="22"/>
                <w:lang w:val="sl-SI"/>
              </w:rPr>
            </w:pPr>
            <w:r w:rsidRPr="00FF5086">
              <w:rPr>
                <w:rFonts w:asciiTheme="majorHAnsi" w:hAnsiTheme="majorHAnsi" w:cstheme="majorHAnsi"/>
                <w:noProof/>
                <w:sz w:val="22"/>
                <w:lang w:val="sl-SI"/>
              </w:rPr>
              <w:t xml:space="preserve">Obrazec je sestavljen skladno z zahtevami iz navodil. </w:t>
            </w:r>
          </w:p>
          <w:p w14:paraId="5278729B" w14:textId="15E89D6F" w:rsidR="00E92921" w:rsidRDefault="00885C27" w:rsidP="00CA6A65">
            <w:pPr>
              <w:pStyle w:val="Brezrazmikov"/>
              <w:numPr>
                <w:ilvl w:val="0"/>
                <w:numId w:val="2"/>
              </w:numPr>
              <w:ind w:left="455"/>
              <w:rPr>
                <w:rFonts w:asciiTheme="majorHAnsi" w:hAnsiTheme="majorHAnsi" w:cstheme="majorHAnsi"/>
                <w:noProof/>
                <w:sz w:val="22"/>
                <w:lang w:val="sl-SI"/>
              </w:rPr>
            </w:pPr>
            <w:r>
              <w:rPr>
                <w:rFonts w:asciiTheme="majorHAnsi" w:hAnsiTheme="majorHAnsi" w:cstheme="majorHAnsi"/>
                <w:b/>
                <w:noProof/>
                <w:sz w:val="22"/>
                <w:lang w:val="sl-SI"/>
              </w:rPr>
              <w:t>Ponudnik</w:t>
            </w:r>
            <w:r w:rsidR="00E92921" w:rsidRPr="00A33CB1">
              <w:rPr>
                <w:rFonts w:asciiTheme="majorHAnsi" w:hAnsiTheme="majorHAnsi" w:cstheme="majorHAnsi"/>
                <w:b/>
                <w:noProof/>
                <w:sz w:val="22"/>
                <w:lang w:val="sl-SI"/>
              </w:rPr>
              <w:t xml:space="preserve"> izpolni vsa bela polja</w:t>
            </w:r>
            <w:r w:rsidR="00E92921" w:rsidRPr="00FF5086">
              <w:rPr>
                <w:rFonts w:asciiTheme="majorHAnsi" w:hAnsiTheme="majorHAnsi" w:cstheme="majorHAnsi"/>
                <w:noProof/>
                <w:sz w:val="22"/>
                <w:lang w:val="sl-SI"/>
              </w:rPr>
              <w:t xml:space="preserve">. </w:t>
            </w:r>
          </w:p>
          <w:p w14:paraId="2E75FFE0" w14:textId="5EB9F7F6" w:rsidR="00683C49" w:rsidRPr="00A33CB1" w:rsidRDefault="00A33CB1" w:rsidP="00683C49">
            <w:pPr>
              <w:pStyle w:val="Brezrazmikov"/>
              <w:numPr>
                <w:ilvl w:val="0"/>
                <w:numId w:val="2"/>
              </w:numPr>
              <w:ind w:left="455"/>
              <w:jc w:val="both"/>
              <w:rPr>
                <w:rFonts w:asciiTheme="majorHAnsi" w:hAnsiTheme="majorHAnsi" w:cstheme="majorHAnsi"/>
                <w:noProof/>
                <w:sz w:val="22"/>
                <w:lang w:val="sl-SI"/>
              </w:rPr>
            </w:pPr>
            <w:r>
              <w:rPr>
                <w:rFonts w:asciiTheme="majorHAnsi" w:hAnsiTheme="majorHAnsi" w:cstheme="majorHAnsi"/>
                <w:noProof/>
                <w:sz w:val="22"/>
                <w:lang w:val="sl-SI"/>
              </w:rPr>
              <w:t xml:space="preserve">V primeru, da se za posamezen kader zahteva </w:t>
            </w:r>
            <w:r w:rsidRPr="00A33CB1">
              <w:rPr>
                <w:rFonts w:asciiTheme="majorHAnsi" w:hAnsiTheme="majorHAnsi" w:cstheme="majorHAnsi"/>
                <w:b/>
                <w:noProof/>
                <w:sz w:val="22"/>
                <w:lang w:val="sl-SI"/>
              </w:rPr>
              <w:t>referenca</w:t>
            </w:r>
            <w:r>
              <w:rPr>
                <w:rFonts w:asciiTheme="majorHAnsi" w:hAnsiTheme="majorHAnsi" w:cstheme="majorHAnsi"/>
                <w:noProof/>
                <w:sz w:val="22"/>
                <w:lang w:val="sl-SI"/>
              </w:rPr>
              <w:t xml:space="preserve">, </w:t>
            </w:r>
            <w:r w:rsidR="00885C27">
              <w:rPr>
                <w:rFonts w:asciiTheme="majorHAnsi" w:hAnsiTheme="majorHAnsi" w:cstheme="majorHAnsi"/>
                <w:noProof/>
                <w:sz w:val="22"/>
                <w:lang w:val="sl-SI"/>
              </w:rPr>
              <w:t>ponudnik</w:t>
            </w:r>
            <w:r>
              <w:rPr>
                <w:rFonts w:asciiTheme="majorHAnsi" w:hAnsiTheme="majorHAnsi" w:cstheme="majorHAnsi"/>
                <w:noProof/>
                <w:sz w:val="22"/>
                <w:lang w:val="sl-SI"/>
              </w:rPr>
              <w:t xml:space="preserve"> predloži </w:t>
            </w:r>
            <w:r w:rsidRPr="00A33CB1">
              <w:rPr>
                <w:rFonts w:asciiTheme="majorHAnsi" w:hAnsiTheme="majorHAnsi" w:cstheme="majorHAnsi"/>
                <w:b/>
                <w:noProof/>
                <w:sz w:val="22"/>
                <w:lang w:val="sl-SI"/>
              </w:rPr>
              <w:t>izpolnjen</w:t>
            </w:r>
            <w:r w:rsidR="008B4D5A">
              <w:rPr>
                <w:rFonts w:asciiTheme="majorHAnsi" w:hAnsiTheme="majorHAnsi" w:cstheme="majorHAnsi"/>
                <w:b/>
                <w:noProof/>
                <w:sz w:val="22"/>
                <w:lang w:val="sl-SI"/>
              </w:rPr>
              <w:t>o</w:t>
            </w:r>
            <w:r w:rsidRPr="00A33CB1">
              <w:rPr>
                <w:rFonts w:asciiTheme="majorHAnsi" w:hAnsiTheme="majorHAnsi" w:cstheme="majorHAnsi"/>
                <w:b/>
                <w:noProof/>
                <w:sz w:val="22"/>
                <w:lang w:val="sl-SI"/>
              </w:rPr>
              <w:t xml:space="preserve"> in potrjen</w:t>
            </w:r>
            <w:r w:rsidR="008B4D5A">
              <w:rPr>
                <w:rFonts w:asciiTheme="majorHAnsi" w:hAnsiTheme="majorHAnsi" w:cstheme="majorHAnsi"/>
                <w:b/>
                <w:noProof/>
                <w:sz w:val="22"/>
                <w:lang w:val="sl-SI"/>
              </w:rPr>
              <w:t>o</w:t>
            </w:r>
            <w:r w:rsidRPr="00A33CB1">
              <w:rPr>
                <w:rFonts w:asciiTheme="majorHAnsi" w:hAnsiTheme="majorHAnsi" w:cstheme="majorHAnsi"/>
                <w:b/>
                <w:noProof/>
                <w:sz w:val="22"/>
                <w:lang w:val="sl-SI"/>
              </w:rPr>
              <w:t xml:space="preserve"> </w:t>
            </w:r>
            <w:r w:rsidR="00683C49" w:rsidRPr="00A33CB1">
              <w:rPr>
                <w:rFonts w:asciiTheme="majorHAnsi" w:hAnsiTheme="majorHAnsi" w:cstheme="majorHAnsi"/>
                <w:b/>
                <w:noProof/>
                <w:sz w:val="22"/>
                <w:lang w:val="sl-SI"/>
              </w:rPr>
              <w:t xml:space="preserve"> referenčn</w:t>
            </w:r>
            <w:r w:rsidR="006D1969">
              <w:rPr>
                <w:rFonts w:asciiTheme="majorHAnsi" w:hAnsiTheme="majorHAnsi" w:cstheme="majorHAnsi"/>
                <w:b/>
                <w:noProof/>
                <w:sz w:val="22"/>
                <w:lang w:val="sl-SI"/>
              </w:rPr>
              <w:t xml:space="preserve">o potrdilo </w:t>
            </w:r>
            <w:r w:rsidRPr="00A33CB1">
              <w:rPr>
                <w:rFonts w:asciiTheme="majorHAnsi" w:hAnsiTheme="majorHAnsi" w:cstheme="majorHAnsi"/>
                <w:noProof/>
                <w:sz w:val="22"/>
                <w:lang w:val="sl-SI"/>
              </w:rPr>
              <w:t xml:space="preserve">(obrazec </w:t>
            </w:r>
            <w:r w:rsidR="006D1969">
              <w:rPr>
                <w:rFonts w:asciiTheme="majorHAnsi" w:hAnsiTheme="majorHAnsi" w:cstheme="majorHAnsi"/>
                <w:noProof/>
                <w:sz w:val="22"/>
                <w:lang w:val="sl-SI"/>
              </w:rPr>
              <w:t>Referenčno potrdilo</w:t>
            </w:r>
            <w:r w:rsidRPr="00A33CB1">
              <w:rPr>
                <w:rFonts w:asciiTheme="majorHAnsi" w:hAnsiTheme="majorHAnsi" w:cstheme="majorHAnsi"/>
                <w:noProof/>
                <w:sz w:val="22"/>
                <w:lang w:val="sl-SI"/>
              </w:rPr>
              <w:t xml:space="preserve"> – reference KADROV</w:t>
            </w:r>
            <w:r w:rsidR="001F040C">
              <w:rPr>
                <w:rFonts w:asciiTheme="majorHAnsi" w:hAnsiTheme="majorHAnsi" w:cstheme="majorHAnsi"/>
                <w:noProof/>
                <w:sz w:val="22"/>
                <w:lang w:val="sl-SI"/>
              </w:rPr>
              <w:t xml:space="preserve"> (za pogoj)</w:t>
            </w:r>
            <w:r>
              <w:rPr>
                <w:rFonts w:asciiTheme="majorHAnsi" w:hAnsiTheme="majorHAnsi" w:cstheme="majorHAnsi"/>
                <w:noProof/>
                <w:sz w:val="22"/>
                <w:lang w:val="sl-SI"/>
              </w:rPr>
              <w:t>)</w:t>
            </w:r>
            <w:r w:rsidR="00B37A86">
              <w:rPr>
                <w:rFonts w:asciiTheme="majorHAnsi" w:hAnsiTheme="majorHAnsi" w:cstheme="majorHAnsi"/>
                <w:noProof/>
                <w:sz w:val="22"/>
                <w:lang w:val="sl-SI"/>
              </w:rPr>
              <w:t xml:space="preserve">. </w:t>
            </w:r>
          </w:p>
          <w:p w14:paraId="1F998294" w14:textId="0A47861E" w:rsidR="00683C49" w:rsidRPr="00683C49" w:rsidRDefault="00683C49" w:rsidP="00B37A86">
            <w:pPr>
              <w:pStyle w:val="Brezrazmikov"/>
              <w:ind w:left="95"/>
              <w:rPr>
                <w:rFonts w:asciiTheme="majorHAnsi" w:hAnsiTheme="majorHAnsi" w:cstheme="majorHAnsi"/>
                <w:noProof/>
                <w:lang w:val="sl-SI"/>
              </w:rPr>
            </w:pPr>
          </w:p>
        </w:tc>
      </w:tr>
    </w:tbl>
    <w:p w14:paraId="56C2BE7C" w14:textId="77777777" w:rsidR="009B2715" w:rsidRDefault="009B2715">
      <w:pPr>
        <w:suppressAutoHyphens w:val="0"/>
        <w:rPr>
          <w:rFonts w:asciiTheme="majorHAnsi" w:hAnsiTheme="majorHAnsi" w:cstheme="majorHAnsi"/>
          <w:noProof/>
          <w:sz w:val="22"/>
          <w:lang w:val="sl-SI"/>
        </w:rPr>
      </w:pPr>
    </w:p>
    <w:p w14:paraId="32383D67" w14:textId="77777777" w:rsidR="00D24ECB" w:rsidRPr="000B77D7" w:rsidRDefault="00D24ECB" w:rsidP="00D24ECB">
      <w:pPr>
        <w:contextualSpacing/>
        <w:jc w:val="both"/>
        <w:rPr>
          <w:rFonts w:asciiTheme="majorHAnsi" w:hAnsiTheme="majorHAnsi" w:cstheme="majorHAnsi"/>
          <w:i/>
          <w:iCs/>
          <w:noProof/>
          <w:sz w:val="22"/>
          <w:lang w:val="sl-SI"/>
        </w:rPr>
      </w:pPr>
      <w:r w:rsidRPr="000B77D7">
        <w:rPr>
          <w:rFonts w:asciiTheme="majorHAnsi" w:hAnsiTheme="majorHAnsi" w:cstheme="majorHAnsi"/>
          <w:i/>
          <w:iCs/>
          <w:noProof/>
          <w:sz w:val="22"/>
          <w:lang w:val="sl-SI"/>
        </w:rPr>
        <w:t>Naročnik si pridržuje pravico, da za posamezno navedeno referenčno delo</w:t>
      </w:r>
      <w:r>
        <w:rPr>
          <w:rFonts w:asciiTheme="majorHAnsi" w:hAnsiTheme="majorHAnsi" w:cstheme="majorHAnsi"/>
          <w:i/>
          <w:iCs/>
          <w:noProof/>
          <w:sz w:val="22"/>
          <w:lang w:val="sl-SI"/>
        </w:rPr>
        <w:t xml:space="preserve"> (kateregakoli kadra)</w:t>
      </w:r>
      <w:r w:rsidRPr="000B77D7">
        <w:rPr>
          <w:rFonts w:asciiTheme="majorHAnsi" w:hAnsiTheme="majorHAnsi" w:cstheme="majorHAnsi"/>
          <w:i/>
          <w:iCs/>
          <w:noProof/>
          <w:sz w:val="22"/>
          <w:lang w:val="sl-SI"/>
        </w:rPr>
        <w:t xml:space="preserve"> naknadno zahteva tudi druga dokazila (npr. pogodbo, projekt, itd.).</w:t>
      </w:r>
    </w:p>
    <w:p w14:paraId="32986B97" w14:textId="77777777" w:rsidR="00D24ECB" w:rsidRPr="000B77D7" w:rsidRDefault="00D24ECB" w:rsidP="00D24ECB">
      <w:pPr>
        <w:contextualSpacing/>
        <w:jc w:val="both"/>
        <w:rPr>
          <w:rFonts w:asciiTheme="majorHAnsi" w:hAnsiTheme="majorHAnsi" w:cstheme="majorHAnsi"/>
          <w:i/>
          <w:iCs/>
          <w:noProof/>
          <w:sz w:val="22"/>
          <w:lang w:val="sl-SI"/>
        </w:rPr>
      </w:pPr>
    </w:p>
    <w:p w14:paraId="1C644B29" w14:textId="0375BC0F" w:rsidR="00D24ECB" w:rsidRPr="000B77D7" w:rsidRDefault="00D24ECB" w:rsidP="00D24ECB">
      <w:pPr>
        <w:contextualSpacing/>
        <w:jc w:val="both"/>
        <w:rPr>
          <w:rFonts w:asciiTheme="majorHAnsi" w:hAnsiTheme="majorHAnsi" w:cstheme="majorHAnsi"/>
          <w:i/>
          <w:iCs/>
          <w:noProof/>
          <w:sz w:val="22"/>
          <w:lang w:val="sl-SI"/>
        </w:rPr>
      </w:pPr>
      <w:r w:rsidRPr="000B77D7">
        <w:rPr>
          <w:rFonts w:asciiTheme="majorHAnsi" w:hAnsiTheme="majorHAnsi" w:cstheme="majorHAnsi"/>
          <w:i/>
          <w:iCs/>
          <w:noProof/>
          <w:sz w:val="22"/>
          <w:lang w:val="sl-SI"/>
        </w:rPr>
        <w:t xml:space="preserve">Če </w:t>
      </w:r>
      <w:r w:rsidR="00885C27">
        <w:rPr>
          <w:rFonts w:asciiTheme="majorHAnsi" w:hAnsiTheme="majorHAnsi" w:cstheme="majorHAnsi"/>
          <w:i/>
          <w:iCs/>
          <w:noProof/>
          <w:sz w:val="22"/>
          <w:lang w:val="sl-SI"/>
        </w:rPr>
        <w:t>ponudnik</w:t>
      </w:r>
      <w:r w:rsidRPr="000B77D7">
        <w:rPr>
          <w:rFonts w:asciiTheme="majorHAnsi" w:hAnsiTheme="majorHAnsi" w:cstheme="majorHAnsi"/>
          <w:i/>
          <w:iCs/>
          <w:noProof/>
          <w:sz w:val="22"/>
          <w:lang w:val="sl-SI"/>
        </w:rPr>
        <w:t xml:space="preserve"> v</w:t>
      </w:r>
      <w:r w:rsidR="00C135AE">
        <w:rPr>
          <w:rFonts w:asciiTheme="majorHAnsi" w:hAnsiTheme="majorHAnsi" w:cstheme="majorHAnsi"/>
          <w:i/>
          <w:iCs/>
          <w:noProof/>
          <w:sz w:val="22"/>
          <w:lang w:val="sl-SI"/>
        </w:rPr>
        <w:t xml:space="preserve"> ponudbi</w:t>
      </w:r>
      <w:r w:rsidRPr="000B77D7">
        <w:rPr>
          <w:rFonts w:asciiTheme="majorHAnsi" w:hAnsiTheme="majorHAnsi" w:cstheme="majorHAnsi"/>
          <w:i/>
          <w:iCs/>
          <w:noProof/>
          <w:sz w:val="22"/>
          <w:lang w:val="sl-SI"/>
        </w:rPr>
        <w:t xml:space="preserve"> ne bo predložil s strani referenčnega naročnika izpolnjenega in potrjenega referenčnega potrdila, bo v okviru ocenjevanja ponudbe lahko (ni pa k temu zavezan!) naročnik sam pozval ponudnika ali naročnika referenčnega posla k predložitvi s strani referenčnega naročnika izpolnjenega referenčnega potrdila. V kolikor se ponudnik ali naročnik referenčnega posla v postavljenem roku ne bo odzval, bo naročnik štel, da takšna referenca ni izkazana.  </w:t>
      </w:r>
    </w:p>
    <w:p w14:paraId="4EA42C6D" w14:textId="77777777" w:rsidR="00D24ECB" w:rsidRPr="000B77D7" w:rsidRDefault="00D24ECB" w:rsidP="00D24ECB">
      <w:pPr>
        <w:contextualSpacing/>
        <w:jc w:val="both"/>
        <w:rPr>
          <w:rFonts w:asciiTheme="majorHAnsi" w:hAnsiTheme="majorHAnsi" w:cstheme="majorHAnsi"/>
          <w:i/>
          <w:iCs/>
          <w:noProof/>
          <w:sz w:val="22"/>
          <w:lang w:val="sl-SI"/>
        </w:rPr>
      </w:pPr>
    </w:p>
    <w:p w14:paraId="0B4924D9" w14:textId="77777777" w:rsidR="00D24ECB" w:rsidRPr="000B77D7" w:rsidRDefault="00D24ECB" w:rsidP="00D24ECB">
      <w:pPr>
        <w:jc w:val="both"/>
        <w:rPr>
          <w:rFonts w:asciiTheme="majorHAnsi" w:hAnsiTheme="majorHAnsi" w:cstheme="majorHAnsi"/>
          <w:i/>
          <w:iCs/>
          <w:noProof/>
          <w:sz w:val="22"/>
          <w:lang w:val="sl-SI"/>
        </w:rPr>
      </w:pPr>
      <w:r w:rsidRPr="000B77D7">
        <w:rPr>
          <w:rFonts w:asciiTheme="majorHAnsi" w:hAnsiTheme="majorHAnsi" w:cstheme="majorHAnsi"/>
          <w:i/>
          <w:iCs/>
          <w:noProof/>
          <w:sz w:val="22"/>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w:t>
      </w:r>
    </w:p>
    <w:p w14:paraId="101744BE" w14:textId="77777777" w:rsidR="00D24ECB" w:rsidRPr="00BD6485" w:rsidRDefault="00D24ECB" w:rsidP="00D24ECB">
      <w:pPr>
        <w:jc w:val="both"/>
        <w:rPr>
          <w:rFonts w:asciiTheme="majorHAnsi" w:hAnsiTheme="majorHAnsi" w:cstheme="majorHAnsi"/>
          <w:sz w:val="22"/>
          <w:lang w:val="sl-SI" w:eastAsia="en-US"/>
        </w:rPr>
      </w:pPr>
    </w:p>
    <w:p w14:paraId="4876CA7D" w14:textId="77777777" w:rsidR="009B2715" w:rsidRDefault="009B2715">
      <w:pPr>
        <w:suppressAutoHyphens w:val="0"/>
        <w:rPr>
          <w:rFonts w:asciiTheme="majorHAnsi" w:hAnsiTheme="majorHAnsi" w:cstheme="majorHAnsi"/>
          <w:noProof/>
          <w:sz w:val="22"/>
          <w:lang w:val="sl-SI"/>
        </w:rPr>
      </w:pPr>
    </w:p>
    <w:p w14:paraId="7405C491" w14:textId="77777777" w:rsidR="009B2715" w:rsidRDefault="009B2715">
      <w:pPr>
        <w:suppressAutoHyphens w:val="0"/>
        <w:rPr>
          <w:rFonts w:asciiTheme="majorHAnsi" w:hAnsiTheme="majorHAnsi" w:cstheme="majorHAnsi"/>
          <w:noProof/>
          <w:sz w:val="22"/>
          <w:lang w:val="sl-SI"/>
        </w:rPr>
      </w:pPr>
    </w:p>
    <w:sdt>
      <w:sdtPr>
        <w:rPr>
          <w:rFonts w:ascii="Verdana" w:eastAsia="Times New Roman" w:hAnsi="Verdana" w:cstheme="majorHAnsi"/>
          <w:bCs/>
          <w:color w:val="auto"/>
          <w:sz w:val="22"/>
          <w:szCs w:val="22"/>
          <w:lang w:val="sl-SI" w:eastAsia="zh-CN"/>
        </w:rPr>
        <w:id w:val="1209077437"/>
        <w:docPartObj>
          <w:docPartGallery w:val="Table of Contents"/>
          <w:docPartUnique/>
        </w:docPartObj>
      </w:sdtPr>
      <w:sdtEndPr>
        <w:rPr>
          <w:b/>
          <w:lang w:val="en-GB"/>
        </w:rPr>
      </w:sdtEndPr>
      <w:sdtContent>
        <w:p w14:paraId="0E9959AE" w14:textId="64D6EB2D" w:rsidR="009B2715" w:rsidRPr="00F70A9A" w:rsidRDefault="009B2715">
          <w:pPr>
            <w:pStyle w:val="NaslovTOC"/>
            <w:rPr>
              <w:rFonts w:cstheme="majorHAnsi"/>
              <w:sz w:val="28"/>
              <w:szCs w:val="22"/>
            </w:rPr>
          </w:pPr>
          <w:r w:rsidRPr="00F70A9A">
            <w:rPr>
              <w:rFonts w:cstheme="majorHAnsi"/>
              <w:sz w:val="28"/>
              <w:szCs w:val="22"/>
              <w:lang w:val="sl-SI"/>
            </w:rPr>
            <w:t>Vsebina</w:t>
          </w:r>
        </w:p>
        <w:p w14:paraId="0EACBFE1" w14:textId="03FA3FE6" w:rsidR="00F70A9A" w:rsidRPr="00F70A9A" w:rsidRDefault="009B2715">
          <w:pPr>
            <w:pStyle w:val="Kazalovsebine1"/>
            <w:tabs>
              <w:tab w:val="left" w:pos="440"/>
              <w:tab w:val="right" w:leader="dot" w:pos="9062"/>
            </w:tabs>
            <w:rPr>
              <w:rFonts w:asciiTheme="majorHAnsi" w:eastAsiaTheme="minorEastAsia" w:hAnsiTheme="majorHAnsi" w:cstheme="majorHAnsi"/>
              <w:bCs w:val="0"/>
              <w:noProof/>
              <w:sz w:val="22"/>
              <w:szCs w:val="22"/>
              <w:lang w:eastAsia="sl-SI"/>
            </w:rPr>
          </w:pPr>
          <w:r w:rsidRPr="00F70A9A">
            <w:rPr>
              <w:rFonts w:asciiTheme="majorHAnsi" w:hAnsiTheme="majorHAnsi" w:cstheme="majorHAnsi"/>
              <w:sz w:val="22"/>
              <w:szCs w:val="22"/>
            </w:rPr>
            <w:fldChar w:fldCharType="begin"/>
          </w:r>
          <w:r w:rsidRPr="00F70A9A">
            <w:rPr>
              <w:rFonts w:asciiTheme="majorHAnsi" w:hAnsiTheme="majorHAnsi" w:cstheme="majorHAnsi"/>
              <w:sz w:val="22"/>
              <w:szCs w:val="22"/>
            </w:rPr>
            <w:instrText xml:space="preserve"> TOC \o "1-3" \h \z \u </w:instrText>
          </w:r>
          <w:r w:rsidRPr="00F70A9A">
            <w:rPr>
              <w:rFonts w:asciiTheme="majorHAnsi" w:hAnsiTheme="majorHAnsi" w:cstheme="majorHAnsi"/>
              <w:sz w:val="22"/>
              <w:szCs w:val="22"/>
            </w:rPr>
            <w:fldChar w:fldCharType="separate"/>
          </w:r>
          <w:hyperlink w:anchor="_Toc181189251" w:history="1">
            <w:r w:rsidR="00F70A9A" w:rsidRPr="00F70A9A">
              <w:rPr>
                <w:rStyle w:val="Hiperpovezava"/>
                <w:rFonts w:asciiTheme="majorHAnsi" w:hAnsiTheme="majorHAnsi" w:cstheme="majorHAnsi"/>
                <w:b/>
                <w:noProof/>
                <w:sz w:val="22"/>
                <w:szCs w:val="22"/>
              </w:rPr>
              <w:t>1.</w:t>
            </w:r>
            <w:r w:rsidR="00F70A9A" w:rsidRPr="00F70A9A">
              <w:rPr>
                <w:rFonts w:asciiTheme="majorHAnsi" w:eastAsiaTheme="minorEastAsia" w:hAnsiTheme="majorHAnsi" w:cstheme="majorHAnsi"/>
                <w:bCs w:val="0"/>
                <w:noProof/>
                <w:sz w:val="22"/>
                <w:szCs w:val="22"/>
                <w:lang w:eastAsia="sl-SI"/>
              </w:rPr>
              <w:tab/>
            </w:r>
            <w:r w:rsidR="00F70A9A" w:rsidRPr="00F70A9A">
              <w:rPr>
                <w:rStyle w:val="Hiperpovezava"/>
                <w:rFonts w:asciiTheme="majorHAnsi" w:hAnsiTheme="majorHAnsi" w:cstheme="majorHAnsi"/>
                <w:b/>
                <w:noProof/>
                <w:sz w:val="22"/>
                <w:szCs w:val="22"/>
              </w:rPr>
              <w:t>VODJA NADZORA</w:t>
            </w:r>
            <w:r w:rsidR="00F70A9A" w:rsidRPr="00F70A9A">
              <w:rPr>
                <w:rFonts w:asciiTheme="majorHAnsi" w:hAnsiTheme="majorHAnsi" w:cstheme="majorHAnsi"/>
                <w:noProof/>
                <w:webHidden/>
                <w:sz w:val="22"/>
                <w:szCs w:val="22"/>
              </w:rPr>
              <w:tab/>
            </w:r>
            <w:r w:rsidR="00F70A9A" w:rsidRPr="00F70A9A">
              <w:rPr>
                <w:rFonts w:asciiTheme="majorHAnsi" w:hAnsiTheme="majorHAnsi" w:cstheme="majorHAnsi"/>
                <w:noProof/>
                <w:webHidden/>
                <w:sz w:val="22"/>
                <w:szCs w:val="22"/>
              </w:rPr>
              <w:fldChar w:fldCharType="begin"/>
            </w:r>
            <w:r w:rsidR="00F70A9A" w:rsidRPr="00F70A9A">
              <w:rPr>
                <w:rFonts w:asciiTheme="majorHAnsi" w:hAnsiTheme="majorHAnsi" w:cstheme="majorHAnsi"/>
                <w:noProof/>
                <w:webHidden/>
                <w:sz w:val="22"/>
                <w:szCs w:val="22"/>
              </w:rPr>
              <w:instrText xml:space="preserve"> PAGEREF _Toc181189251 \h </w:instrText>
            </w:r>
            <w:r w:rsidR="00F70A9A" w:rsidRPr="00F70A9A">
              <w:rPr>
                <w:rFonts w:asciiTheme="majorHAnsi" w:hAnsiTheme="majorHAnsi" w:cstheme="majorHAnsi"/>
                <w:noProof/>
                <w:webHidden/>
                <w:sz w:val="22"/>
                <w:szCs w:val="22"/>
              </w:rPr>
            </w:r>
            <w:r w:rsidR="00F70A9A" w:rsidRPr="00F70A9A">
              <w:rPr>
                <w:rFonts w:asciiTheme="majorHAnsi" w:hAnsiTheme="majorHAnsi" w:cstheme="majorHAnsi"/>
                <w:noProof/>
                <w:webHidden/>
                <w:sz w:val="22"/>
                <w:szCs w:val="22"/>
              </w:rPr>
              <w:fldChar w:fldCharType="separate"/>
            </w:r>
            <w:r w:rsidR="00370135">
              <w:rPr>
                <w:rFonts w:asciiTheme="majorHAnsi" w:hAnsiTheme="majorHAnsi" w:cstheme="majorHAnsi"/>
                <w:noProof/>
                <w:webHidden/>
                <w:sz w:val="22"/>
                <w:szCs w:val="22"/>
              </w:rPr>
              <w:t>3</w:t>
            </w:r>
            <w:r w:rsidR="00F70A9A" w:rsidRPr="00F70A9A">
              <w:rPr>
                <w:rFonts w:asciiTheme="majorHAnsi" w:hAnsiTheme="majorHAnsi" w:cstheme="majorHAnsi"/>
                <w:noProof/>
                <w:webHidden/>
                <w:sz w:val="22"/>
                <w:szCs w:val="22"/>
              </w:rPr>
              <w:fldChar w:fldCharType="end"/>
            </w:r>
          </w:hyperlink>
        </w:p>
        <w:p w14:paraId="1449D27D" w14:textId="49FFB5B6" w:rsidR="00F70A9A" w:rsidRPr="00F70A9A" w:rsidRDefault="003F6CBA">
          <w:pPr>
            <w:pStyle w:val="Kazalovsebine1"/>
            <w:tabs>
              <w:tab w:val="left" w:pos="440"/>
              <w:tab w:val="right" w:leader="dot" w:pos="9062"/>
            </w:tabs>
            <w:rPr>
              <w:rFonts w:asciiTheme="majorHAnsi" w:eastAsiaTheme="minorEastAsia" w:hAnsiTheme="majorHAnsi" w:cstheme="majorHAnsi"/>
              <w:bCs w:val="0"/>
              <w:noProof/>
              <w:sz w:val="22"/>
              <w:szCs w:val="22"/>
              <w:lang w:eastAsia="sl-SI"/>
            </w:rPr>
          </w:pPr>
          <w:hyperlink w:anchor="_Toc181189252" w:history="1">
            <w:r w:rsidR="00F70A9A" w:rsidRPr="00F70A9A">
              <w:rPr>
                <w:rStyle w:val="Hiperpovezava"/>
                <w:rFonts w:asciiTheme="majorHAnsi" w:hAnsiTheme="majorHAnsi" w:cstheme="majorHAnsi"/>
                <w:b/>
                <w:noProof/>
                <w:sz w:val="22"/>
                <w:szCs w:val="22"/>
              </w:rPr>
              <w:t>2.</w:t>
            </w:r>
            <w:r w:rsidR="00F70A9A" w:rsidRPr="00F70A9A">
              <w:rPr>
                <w:rFonts w:asciiTheme="majorHAnsi" w:eastAsiaTheme="minorEastAsia" w:hAnsiTheme="majorHAnsi" w:cstheme="majorHAnsi"/>
                <w:bCs w:val="0"/>
                <w:noProof/>
                <w:sz w:val="22"/>
                <w:szCs w:val="22"/>
                <w:lang w:eastAsia="sl-SI"/>
              </w:rPr>
              <w:tab/>
            </w:r>
            <w:r w:rsidR="00F70A9A" w:rsidRPr="00F70A9A">
              <w:rPr>
                <w:rStyle w:val="Hiperpovezava"/>
                <w:rFonts w:asciiTheme="majorHAnsi" w:hAnsiTheme="majorHAnsi" w:cstheme="majorHAnsi"/>
                <w:b/>
                <w:noProof/>
                <w:sz w:val="22"/>
                <w:szCs w:val="22"/>
              </w:rPr>
              <w:t xml:space="preserve">NADZORNIK NAD DELI S PODROČJA GRADBENIŠTVA </w:t>
            </w:r>
            <w:r w:rsidR="00F70A9A" w:rsidRPr="00F70A9A">
              <w:rPr>
                <w:rFonts w:asciiTheme="majorHAnsi" w:hAnsiTheme="majorHAnsi" w:cstheme="majorHAnsi"/>
                <w:noProof/>
                <w:webHidden/>
                <w:sz w:val="22"/>
                <w:szCs w:val="22"/>
              </w:rPr>
              <w:tab/>
            </w:r>
            <w:r w:rsidR="00F70A9A" w:rsidRPr="00F70A9A">
              <w:rPr>
                <w:rFonts w:asciiTheme="majorHAnsi" w:hAnsiTheme="majorHAnsi" w:cstheme="majorHAnsi"/>
                <w:noProof/>
                <w:webHidden/>
                <w:sz w:val="22"/>
                <w:szCs w:val="22"/>
              </w:rPr>
              <w:fldChar w:fldCharType="begin"/>
            </w:r>
            <w:r w:rsidR="00F70A9A" w:rsidRPr="00F70A9A">
              <w:rPr>
                <w:rFonts w:asciiTheme="majorHAnsi" w:hAnsiTheme="majorHAnsi" w:cstheme="majorHAnsi"/>
                <w:noProof/>
                <w:webHidden/>
                <w:sz w:val="22"/>
                <w:szCs w:val="22"/>
              </w:rPr>
              <w:instrText xml:space="preserve"> PAGEREF _Toc181189252 \h </w:instrText>
            </w:r>
            <w:r w:rsidR="00F70A9A" w:rsidRPr="00F70A9A">
              <w:rPr>
                <w:rFonts w:asciiTheme="majorHAnsi" w:hAnsiTheme="majorHAnsi" w:cstheme="majorHAnsi"/>
                <w:noProof/>
                <w:webHidden/>
                <w:sz w:val="22"/>
                <w:szCs w:val="22"/>
              </w:rPr>
            </w:r>
            <w:r w:rsidR="00F70A9A" w:rsidRPr="00F70A9A">
              <w:rPr>
                <w:rFonts w:asciiTheme="majorHAnsi" w:hAnsiTheme="majorHAnsi" w:cstheme="majorHAnsi"/>
                <w:noProof/>
                <w:webHidden/>
                <w:sz w:val="22"/>
                <w:szCs w:val="22"/>
              </w:rPr>
              <w:fldChar w:fldCharType="separate"/>
            </w:r>
            <w:r w:rsidR="00370135">
              <w:rPr>
                <w:rFonts w:asciiTheme="majorHAnsi" w:hAnsiTheme="majorHAnsi" w:cstheme="majorHAnsi"/>
                <w:noProof/>
                <w:webHidden/>
                <w:sz w:val="22"/>
                <w:szCs w:val="22"/>
              </w:rPr>
              <w:t>5</w:t>
            </w:r>
            <w:r w:rsidR="00F70A9A" w:rsidRPr="00F70A9A">
              <w:rPr>
                <w:rFonts w:asciiTheme="majorHAnsi" w:hAnsiTheme="majorHAnsi" w:cstheme="majorHAnsi"/>
                <w:noProof/>
                <w:webHidden/>
                <w:sz w:val="22"/>
                <w:szCs w:val="22"/>
              </w:rPr>
              <w:fldChar w:fldCharType="end"/>
            </w:r>
          </w:hyperlink>
        </w:p>
        <w:p w14:paraId="6F1CBE47" w14:textId="3997B013" w:rsidR="00F70A9A" w:rsidRPr="00F70A9A" w:rsidRDefault="003F6CBA">
          <w:pPr>
            <w:pStyle w:val="Kazalovsebine1"/>
            <w:tabs>
              <w:tab w:val="right" w:leader="dot" w:pos="9062"/>
            </w:tabs>
            <w:rPr>
              <w:rFonts w:asciiTheme="majorHAnsi" w:eastAsiaTheme="minorEastAsia" w:hAnsiTheme="majorHAnsi" w:cstheme="majorHAnsi"/>
              <w:bCs w:val="0"/>
              <w:noProof/>
              <w:sz w:val="22"/>
              <w:szCs w:val="22"/>
              <w:lang w:eastAsia="sl-SI"/>
            </w:rPr>
          </w:pPr>
          <w:hyperlink w:anchor="_Toc181189253" w:history="1">
            <w:r w:rsidR="00F70A9A" w:rsidRPr="00F70A9A">
              <w:rPr>
                <w:rStyle w:val="Hiperpovezava"/>
                <w:rFonts w:asciiTheme="majorHAnsi" w:hAnsiTheme="majorHAnsi" w:cstheme="majorHAnsi"/>
                <w:b/>
                <w:noProof/>
                <w:sz w:val="22"/>
                <w:szCs w:val="22"/>
              </w:rPr>
              <w:t>(vključno z gradbeno-obrtniškimi deli)</w:t>
            </w:r>
            <w:r w:rsidR="00F70A9A" w:rsidRPr="00F70A9A">
              <w:rPr>
                <w:rFonts w:asciiTheme="majorHAnsi" w:hAnsiTheme="majorHAnsi" w:cstheme="majorHAnsi"/>
                <w:noProof/>
                <w:webHidden/>
                <w:sz w:val="22"/>
                <w:szCs w:val="22"/>
              </w:rPr>
              <w:fldChar w:fldCharType="begin"/>
            </w:r>
            <w:r w:rsidR="00F70A9A" w:rsidRPr="00F70A9A">
              <w:rPr>
                <w:rFonts w:asciiTheme="majorHAnsi" w:hAnsiTheme="majorHAnsi" w:cstheme="majorHAnsi"/>
                <w:noProof/>
                <w:webHidden/>
                <w:sz w:val="22"/>
                <w:szCs w:val="22"/>
              </w:rPr>
              <w:instrText xml:space="preserve"> PAGEREF _Toc181189253 \h </w:instrText>
            </w:r>
            <w:r w:rsidR="00F70A9A" w:rsidRPr="00F70A9A">
              <w:rPr>
                <w:rFonts w:asciiTheme="majorHAnsi" w:hAnsiTheme="majorHAnsi" w:cstheme="majorHAnsi"/>
                <w:noProof/>
                <w:webHidden/>
                <w:sz w:val="22"/>
                <w:szCs w:val="22"/>
              </w:rPr>
            </w:r>
            <w:r w:rsidR="00F70A9A" w:rsidRPr="00F70A9A">
              <w:rPr>
                <w:rFonts w:asciiTheme="majorHAnsi" w:hAnsiTheme="majorHAnsi" w:cstheme="majorHAnsi"/>
                <w:noProof/>
                <w:webHidden/>
                <w:sz w:val="22"/>
                <w:szCs w:val="22"/>
              </w:rPr>
              <w:fldChar w:fldCharType="separate"/>
            </w:r>
            <w:r w:rsidR="00370135">
              <w:rPr>
                <w:rFonts w:asciiTheme="majorHAnsi" w:hAnsiTheme="majorHAnsi" w:cstheme="majorHAnsi"/>
                <w:noProof/>
                <w:webHidden/>
                <w:sz w:val="22"/>
                <w:szCs w:val="22"/>
              </w:rPr>
              <w:t>5</w:t>
            </w:r>
            <w:r w:rsidR="00F70A9A" w:rsidRPr="00F70A9A">
              <w:rPr>
                <w:rFonts w:asciiTheme="majorHAnsi" w:hAnsiTheme="majorHAnsi" w:cstheme="majorHAnsi"/>
                <w:noProof/>
                <w:webHidden/>
                <w:sz w:val="22"/>
                <w:szCs w:val="22"/>
              </w:rPr>
              <w:fldChar w:fldCharType="end"/>
            </w:r>
          </w:hyperlink>
        </w:p>
        <w:p w14:paraId="3CBCA4D3" w14:textId="5B77E5AA" w:rsidR="00F70A9A" w:rsidRPr="00F70A9A" w:rsidRDefault="003F6CBA">
          <w:pPr>
            <w:pStyle w:val="Kazalovsebine1"/>
            <w:tabs>
              <w:tab w:val="left" w:pos="440"/>
              <w:tab w:val="right" w:leader="dot" w:pos="9062"/>
            </w:tabs>
            <w:rPr>
              <w:rFonts w:asciiTheme="majorHAnsi" w:eastAsiaTheme="minorEastAsia" w:hAnsiTheme="majorHAnsi" w:cstheme="majorHAnsi"/>
              <w:bCs w:val="0"/>
              <w:noProof/>
              <w:sz w:val="22"/>
              <w:szCs w:val="22"/>
              <w:lang w:eastAsia="sl-SI"/>
            </w:rPr>
          </w:pPr>
          <w:hyperlink w:anchor="_Toc181189254" w:history="1">
            <w:r w:rsidR="00F70A9A" w:rsidRPr="00F70A9A">
              <w:rPr>
                <w:rStyle w:val="Hiperpovezava"/>
                <w:rFonts w:asciiTheme="majorHAnsi" w:hAnsiTheme="majorHAnsi" w:cstheme="majorHAnsi"/>
                <w:b/>
                <w:noProof/>
                <w:sz w:val="22"/>
                <w:szCs w:val="22"/>
              </w:rPr>
              <w:t>3.</w:t>
            </w:r>
            <w:r w:rsidR="00F70A9A" w:rsidRPr="00F70A9A">
              <w:rPr>
                <w:rFonts w:asciiTheme="majorHAnsi" w:eastAsiaTheme="minorEastAsia" w:hAnsiTheme="majorHAnsi" w:cstheme="majorHAnsi"/>
                <w:bCs w:val="0"/>
                <w:noProof/>
                <w:sz w:val="22"/>
                <w:szCs w:val="22"/>
                <w:lang w:eastAsia="sl-SI"/>
              </w:rPr>
              <w:tab/>
            </w:r>
            <w:r w:rsidR="00F70A9A" w:rsidRPr="00F70A9A">
              <w:rPr>
                <w:rStyle w:val="Hiperpovezava"/>
                <w:rFonts w:asciiTheme="majorHAnsi" w:hAnsiTheme="majorHAnsi" w:cstheme="majorHAnsi"/>
                <w:b/>
                <w:noProof/>
                <w:sz w:val="22"/>
                <w:szCs w:val="22"/>
              </w:rPr>
              <w:t>NADZORNIK NAD DELI S PODROČJA STROJNIŠTVA</w:t>
            </w:r>
            <w:r w:rsidR="00F70A9A" w:rsidRPr="00F70A9A">
              <w:rPr>
                <w:rFonts w:asciiTheme="majorHAnsi" w:hAnsiTheme="majorHAnsi" w:cstheme="majorHAnsi"/>
                <w:noProof/>
                <w:webHidden/>
                <w:sz w:val="22"/>
                <w:szCs w:val="22"/>
              </w:rPr>
              <w:tab/>
            </w:r>
            <w:r w:rsidR="00F70A9A" w:rsidRPr="00F70A9A">
              <w:rPr>
                <w:rFonts w:asciiTheme="majorHAnsi" w:hAnsiTheme="majorHAnsi" w:cstheme="majorHAnsi"/>
                <w:noProof/>
                <w:webHidden/>
                <w:sz w:val="22"/>
                <w:szCs w:val="22"/>
              </w:rPr>
              <w:fldChar w:fldCharType="begin"/>
            </w:r>
            <w:r w:rsidR="00F70A9A" w:rsidRPr="00F70A9A">
              <w:rPr>
                <w:rFonts w:asciiTheme="majorHAnsi" w:hAnsiTheme="majorHAnsi" w:cstheme="majorHAnsi"/>
                <w:noProof/>
                <w:webHidden/>
                <w:sz w:val="22"/>
                <w:szCs w:val="22"/>
              </w:rPr>
              <w:instrText xml:space="preserve"> PAGEREF _Toc181189254 \h </w:instrText>
            </w:r>
            <w:r w:rsidR="00F70A9A" w:rsidRPr="00F70A9A">
              <w:rPr>
                <w:rFonts w:asciiTheme="majorHAnsi" w:hAnsiTheme="majorHAnsi" w:cstheme="majorHAnsi"/>
                <w:noProof/>
                <w:webHidden/>
                <w:sz w:val="22"/>
                <w:szCs w:val="22"/>
              </w:rPr>
            </w:r>
            <w:r w:rsidR="00F70A9A" w:rsidRPr="00F70A9A">
              <w:rPr>
                <w:rFonts w:asciiTheme="majorHAnsi" w:hAnsiTheme="majorHAnsi" w:cstheme="majorHAnsi"/>
                <w:noProof/>
                <w:webHidden/>
                <w:sz w:val="22"/>
                <w:szCs w:val="22"/>
              </w:rPr>
              <w:fldChar w:fldCharType="separate"/>
            </w:r>
            <w:r w:rsidR="00370135">
              <w:rPr>
                <w:rFonts w:asciiTheme="majorHAnsi" w:hAnsiTheme="majorHAnsi" w:cstheme="majorHAnsi"/>
                <w:noProof/>
                <w:webHidden/>
                <w:sz w:val="22"/>
                <w:szCs w:val="22"/>
              </w:rPr>
              <w:t>7</w:t>
            </w:r>
            <w:r w:rsidR="00F70A9A" w:rsidRPr="00F70A9A">
              <w:rPr>
                <w:rFonts w:asciiTheme="majorHAnsi" w:hAnsiTheme="majorHAnsi" w:cstheme="majorHAnsi"/>
                <w:noProof/>
                <w:webHidden/>
                <w:sz w:val="22"/>
                <w:szCs w:val="22"/>
              </w:rPr>
              <w:fldChar w:fldCharType="end"/>
            </w:r>
          </w:hyperlink>
        </w:p>
        <w:p w14:paraId="2C0C1662" w14:textId="5A0EFB04" w:rsidR="00F70A9A" w:rsidRPr="00F70A9A" w:rsidRDefault="003F6CBA">
          <w:pPr>
            <w:pStyle w:val="Kazalovsebine1"/>
            <w:tabs>
              <w:tab w:val="left" w:pos="440"/>
              <w:tab w:val="right" w:leader="dot" w:pos="9062"/>
            </w:tabs>
            <w:rPr>
              <w:rFonts w:asciiTheme="majorHAnsi" w:eastAsiaTheme="minorEastAsia" w:hAnsiTheme="majorHAnsi" w:cstheme="majorHAnsi"/>
              <w:bCs w:val="0"/>
              <w:noProof/>
              <w:sz w:val="22"/>
              <w:szCs w:val="22"/>
              <w:lang w:eastAsia="sl-SI"/>
            </w:rPr>
          </w:pPr>
          <w:hyperlink w:anchor="_Toc181189255" w:history="1">
            <w:r w:rsidR="00F70A9A" w:rsidRPr="00F70A9A">
              <w:rPr>
                <w:rStyle w:val="Hiperpovezava"/>
                <w:rFonts w:asciiTheme="majorHAnsi" w:hAnsiTheme="majorHAnsi" w:cstheme="majorHAnsi"/>
                <w:b/>
                <w:noProof/>
                <w:sz w:val="22"/>
                <w:szCs w:val="22"/>
              </w:rPr>
              <w:t>4.</w:t>
            </w:r>
            <w:r w:rsidR="00F70A9A" w:rsidRPr="00F70A9A">
              <w:rPr>
                <w:rFonts w:asciiTheme="majorHAnsi" w:eastAsiaTheme="minorEastAsia" w:hAnsiTheme="majorHAnsi" w:cstheme="majorHAnsi"/>
                <w:bCs w:val="0"/>
                <w:noProof/>
                <w:sz w:val="22"/>
                <w:szCs w:val="22"/>
                <w:lang w:eastAsia="sl-SI"/>
              </w:rPr>
              <w:tab/>
            </w:r>
            <w:r w:rsidR="00F70A9A" w:rsidRPr="00F70A9A">
              <w:rPr>
                <w:rStyle w:val="Hiperpovezava"/>
                <w:rFonts w:asciiTheme="majorHAnsi" w:hAnsiTheme="majorHAnsi" w:cstheme="majorHAnsi"/>
                <w:b/>
                <w:noProof/>
                <w:sz w:val="22"/>
                <w:szCs w:val="22"/>
              </w:rPr>
              <w:t>NADZORNIK NAD DELI S PODROČJA ELEKTROTEHNIKE</w:t>
            </w:r>
            <w:r w:rsidR="00F70A9A" w:rsidRPr="00F70A9A">
              <w:rPr>
                <w:rFonts w:asciiTheme="majorHAnsi" w:hAnsiTheme="majorHAnsi" w:cstheme="majorHAnsi"/>
                <w:noProof/>
                <w:webHidden/>
                <w:sz w:val="22"/>
                <w:szCs w:val="22"/>
              </w:rPr>
              <w:tab/>
            </w:r>
            <w:r w:rsidR="00F70A9A" w:rsidRPr="00F70A9A">
              <w:rPr>
                <w:rFonts w:asciiTheme="majorHAnsi" w:hAnsiTheme="majorHAnsi" w:cstheme="majorHAnsi"/>
                <w:noProof/>
                <w:webHidden/>
                <w:sz w:val="22"/>
                <w:szCs w:val="22"/>
              </w:rPr>
              <w:fldChar w:fldCharType="begin"/>
            </w:r>
            <w:r w:rsidR="00F70A9A" w:rsidRPr="00F70A9A">
              <w:rPr>
                <w:rFonts w:asciiTheme="majorHAnsi" w:hAnsiTheme="majorHAnsi" w:cstheme="majorHAnsi"/>
                <w:noProof/>
                <w:webHidden/>
                <w:sz w:val="22"/>
                <w:szCs w:val="22"/>
              </w:rPr>
              <w:instrText xml:space="preserve"> PAGEREF _Toc181189255 \h </w:instrText>
            </w:r>
            <w:r w:rsidR="00F70A9A" w:rsidRPr="00F70A9A">
              <w:rPr>
                <w:rFonts w:asciiTheme="majorHAnsi" w:hAnsiTheme="majorHAnsi" w:cstheme="majorHAnsi"/>
                <w:noProof/>
                <w:webHidden/>
                <w:sz w:val="22"/>
                <w:szCs w:val="22"/>
              </w:rPr>
            </w:r>
            <w:r w:rsidR="00F70A9A" w:rsidRPr="00F70A9A">
              <w:rPr>
                <w:rFonts w:asciiTheme="majorHAnsi" w:hAnsiTheme="majorHAnsi" w:cstheme="majorHAnsi"/>
                <w:noProof/>
                <w:webHidden/>
                <w:sz w:val="22"/>
                <w:szCs w:val="22"/>
              </w:rPr>
              <w:fldChar w:fldCharType="separate"/>
            </w:r>
            <w:r w:rsidR="00370135">
              <w:rPr>
                <w:rFonts w:asciiTheme="majorHAnsi" w:hAnsiTheme="majorHAnsi" w:cstheme="majorHAnsi"/>
                <w:noProof/>
                <w:webHidden/>
                <w:sz w:val="22"/>
                <w:szCs w:val="22"/>
              </w:rPr>
              <w:t>9</w:t>
            </w:r>
            <w:r w:rsidR="00F70A9A" w:rsidRPr="00F70A9A">
              <w:rPr>
                <w:rFonts w:asciiTheme="majorHAnsi" w:hAnsiTheme="majorHAnsi" w:cstheme="majorHAnsi"/>
                <w:noProof/>
                <w:webHidden/>
                <w:sz w:val="22"/>
                <w:szCs w:val="22"/>
              </w:rPr>
              <w:fldChar w:fldCharType="end"/>
            </w:r>
          </w:hyperlink>
        </w:p>
        <w:p w14:paraId="66C37E5F" w14:textId="21D2B4B6" w:rsidR="00F70A9A" w:rsidRPr="00F70A9A" w:rsidRDefault="003F6CBA">
          <w:pPr>
            <w:pStyle w:val="Kazalovsebine1"/>
            <w:tabs>
              <w:tab w:val="left" w:pos="440"/>
              <w:tab w:val="right" w:leader="dot" w:pos="9062"/>
            </w:tabs>
            <w:rPr>
              <w:rFonts w:asciiTheme="majorHAnsi" w:eastAsiaTheme="minorEastAsia" w:hAnsiTheme="majorHAnsi" w:cstheme="majorHAnsi"/>
              <w:bCs w:val="0"/>
              <w:noProof/>
              <w:sz w:val="22"/>
              <w:szCs w:val="22"/>
              <w:lang w:eastAsia="sl-SI"/>
            </w:rPr>
          </w:pPr>
          <w:hyperlink w:anchor="_Toc181189256" w:history="1">
            <w:r w:rsidR="00F70A9A" w:rsidRPr="00F70A9A">
              <w:rPr>
                <w:rStyle w:val="Hiperpovezava"/>
                <w:rFonts w:asciiTheme="majorHAnsi" w:hAnsiTheme="majorHAnsi" w:cstheme="majorHAnsi"/>
                <w:b/>
                <w:noProof/>
                <w:sz w:val="22"/>
                <w:szCs w:val="22"/>
              </w:rPr>
              <w:t>5.</w:t>
            </w:r>
            <w:r w:rsidR="00F70A9A" w:rsidRPr="00F70A9A">
              <w:rPr>
                <w:rFonts w:asciiTheme="majorHAnsi" w:eastAsiaTheme="minorEastAsia" w:hAnsiTheme="majorHAnsi" w:cstheme="majorHAnsi"/>
                <w:bCs w:val="0"/>
                <w:noProof/>
                <w:sz w:val="22"/>
                <w:szCs w:val="22"/>
                <w:lang w:eastAsia="sl-SI"/>
              </w:rPr>
              <w:tab/>
            </w:r>
            <w:r w:rsidR="00F70A9A" w:rsidRPr="00F70A9A">
              <w:rPr>
                <w:rStyle w:val="Hiperpovezava"/>
                <w:rFonts w:asciiTheme="majorHAnsi" w:hAnsiTheme="majorHAnsi" w:cstheme="majorHAnsi"/>
                <w:b/>
                <w:noProof/>
                <w:sz w:val="22"/>
                <w:szCs w:val="22"/>
              </w:rPr>
              <w:t>KOORDINATOR ZA VARNOST IN ZDRAVJE PRI DELU (koordnator VZD)</w:t>
            </w:r>
            <w:r w:rsidR="00F70A9A" w:rsidRPr="00F70A9A">
              <w:rPr>
                <w:rFonts w:asciiTheme="majorHAnsi" w:hAnsiTheme="majorHAnsi" w:cstheme="majorHAnsi"/>
                <w:noProof/>
                <w:webHidden/>
                <w:sz w:val="22"/>
                <w:szCs w:val="22"/>
              </w:rPr>
              <w:tab/>
            </w:r>
            <w:r w:rsidR="00F70A9A" w:rsidRPr="00F70A9A">
              <w:rPr>
                <w:rFonts w:asciiTheme="majorHAnsi" w:hAnsiTheme="majorHAnsi" w:cstheme="majorHAnsi"/>
                <w:noProof/>
                <w:webHidden/>
                <w:sz w:val="22"/>
                <w:szCs w:val="22"/>
              </w:rPr>
              <w:fldChar w:fldCharType="begin"/>
            </w:r>
            <w:r w:rsidR="00F70A9A" w:rsidRPr="00F70A9A">
              <w:rPr>
                <w:rFonts w:asciiTheme="majorHAnsi" w:hAnsiTheme="majorHAnsi" w:cstheme="majorHAnsi"/>
                <w:noProof/>
                <w:webHidden/>
                <w:sz w:val="22"/>
                <w:szCs w:val="22"/>
              </w:rPr>
              <w:instrText xml:space="preserve"> PAGEREF _Toc181189256 \h </w:instrText>
            </w:r>
            <w:r w:rsidR="00F70A9A" w:rsidRPr="00F70A9A">
              <w:rPr>
                <w:rFonts w:asciiTheme="majorHAnsi" w:hAnsiTheme="majorHAnsi" w:cstheme="majorHAnsi"/>
                <w:noProof/>
                <w:webHidden/>
                <w:sz w:val="22"/>
                <w:szCs w:val="22"/>
              </w:rPr>
            </w:r>
            <w:r w:rsidR="00F70A9A" w:rsidRPr="00F70A9A">
              <w:rPr>
                <w:rFonts w:asciiTheme="majorHAnsi" w:hAnsiTheme="majorHAnsi" w:cstheme="majorHAnsi"/>
                <w:noProof/>
                <w:webHidden/>
                <w:sz w:val="22"/>
                <w:szCs w:val="22"/>
              </w:rPr>
              <w:fldChar w:fldCharType="separate"/>
            </w:r>
            <w:r w:rsidR="00370135">
              <w:rPr>
                <w:rFonts w:asciiTheme="majorHAnsi" w:hAnsiTheme="majorHAnsi" w:cstheme="majorHAnsi"/>
                <w:noProof/>
                <w:webHidden/>
                <w:sz w:val="22"/>
                <w:szCs w:val="22"/>
              </w:rPr>
              <w:t>11</w:t>
            </w:r>
            <w:r w:rsidR="00F70A9A" w:rsidRPr="00F70A9A">
              <w:rPr>
                <w:rFonts w:asciiTheme="majorHAnsi" w:hAnsiTheme="majorHAnsi" w:cstheme="majorHAnsi"/>
                <w:noProof/>
                <w:webHidden/>
                <w:sz w:val="22"/>
                <w:szCs w:val="22"/>
              </w:rPr>
              <w:fldChar w:fldCharType="end"/>
            </w:r>
          </w:hyperlink>
        </w:p>
        <w:p w14:paraId="74D3FB5E" w14:textId="300E53BC" w:rsidR="00F70A9A" w:rsidRPr="00F70A9A" w:rsidRDefault="003F6CBA">
          <w:pPr>
            <w:pStyle w:val="Kazalovsebine1"/>
            <w:tabs>
              <w:tab w:val="left" w:pos="440"/>
              <w:tab w:val="right" w:leader="dot" w:pos="9062"/>
            </w:tabs>
            <w:rPr>
              <w:rFonts w:asciiTheme="majorHAnsi" w:eastAsiaTheme="minorEastAsia" w:hAnsiTheme="majorHAnsi" w:cstheme="majorHAnsi"/>
              <w:bCs w:val="0"/>
              <w:noProof/>
              <w:sz w:val="22"/>
              <w:szCs w:val="22"/>
              <w:lang w:eastAsia="sl-SI"/>
            </w:rPr>
          </w:pPr>
          <w:hyperlink w:anchor="_Toc181189257" w:history="1">
            <w:r w:rsidR="00F70A9A" w:rsidRPr="00F70A9A">
              <w:rPr>
                <w:rStyle w:val="Hiperpovezava"/>
                <w:rFonts w:asciiTheme="majorHAnsi" w:hAnsiTheme="majorHAnsi" w:cstheme="majorHAnsi"/>
                <w:b/>
                <w:noProof/>
                <w:sz w:val="22"/>
                <w:szCs w:val="22"/>
              </w:rPr>
              <w:t>6.</w:t>
            </w:r>
            <w:r w:rsidR="00F70A9A" w:rsidRPr="00F70A9A">
              <w:rPr>
                <w:rFonts w:asciiTheme="majorHAnsi" w:eastAsiaTheme="minorEastAsia" w:hAnsiTheme="majorHAnsi" w:cstheme="majorHAnsi"/>
                <w:bCs w:val="0"/>
                <w:noProof/>
                <w:sz w:val="22"/>
                <w:szCs w:val="22"/>
                <w:lang w:eastAsia="sl-SI"/>
              </w:rPr>
              <w:tab/>
            </w:r>
            <w:r w:rsidR="00F70A9A" w:rsidRPr="00F70A9A">
              <w:rPr>
                <w:rStyle w:val="Hiperpovezava"/>
                <w:rFonts w:asciiTheme="majorHAnsi" w:hAnsiTheme="majorHAnsi" w:cstheme="majorHAnsi"/>
                <w:b/>
                <w:noProof/>
                <w:sz w:val="22"/>
                <w:szCs w:val="22"/>
              </w:rPr>
              <w:t>SVETOVALNI INŽENIR/KOORDINATOR PROJEKTA</w:t>
            </w:r>
            <w:r w:rsidR="00F70A9A" w:rsidRPr="00F70A9A">
              <w:rPr>
                <w:rFonts w:asciiTheme="majorHAnsi" w:hAnsiTheme="majorHAnsi" w:cstheme="majorHAnsi"/>
                <w:noProof/>
                <w:webHidden/>
                <w:sz w:val="22"/>
                <w:szCs w:val="22"/>
              </w:rPr>
              <w:tab/>
            </w:r>
            <w:r w:rsidR="00F70A9A" w:rsidRPr="00F70A9A">
              <w:rPr>
                <w:rFonts w:asciiTheme="majorHAnsi" w:hAnsiTheme="majorHAnsi" w:cstheme="majorHAnsi"/>
                <w:noProof/>
                <w:webHidden/>
                <w:sz w:val="22"/>
                <w:szCs w:val="22"/>
              </w:rPr>
              <w:fldChar w:fldCharType="begin"/>
            </w:r>
            <w:r w:rsidR="00F70A9A" w:rsidRPr="00F70A9A">
              <w:rPr>
                <w:rFonts w:asciiTheme="majorHAnsi" w:hAnsiTheme="majorHAnsi" w:cstheme="majorHAnsi"/>
                <w:noProof/>
                <w:webHidden/>
                <w:sz w:val="22"/>
                <w:szCs w:val="22"/>
              </w:rPr>
              <w:instrText xml:space="preserve"> PAGEREF _Toc181189257 \h </w:instrText>
            </w:r>
            <w:r w:rsidR="00F70A9A" w:rsidRPr="00F70A9A">
              <w:rPr>
                <w:rFonts w:asciiTheme="majorHAnsi" w:hAnsiTheme="majorHAnsi" w:cstheme="majorHAnsi"/>
                <w:noProof/>
                <w:webHidden/>
                <w:sz w:val="22"/>
                <w:szCs w:val="22"/>
              </w:rPr>
            </w:r>
            <w:r w:rsidR="00F70A9A" w:rsidRPr="00F70A9A">
              <w:rPr>
                <w:rFonts w:asciiTheme="majorHAnsi" w:hAnsiTheme="majorHAnsi" w:cstheme="majorHAnsi"/>
                <w:noProof/>
                <w:webHidden/>
                <w:sz w:val="22"/>
                <w:szCs w:val="22"/>
              </w:rPr>
              <w:fldChar w:fldCharType="separate"/>
            </w:r>
            <w:r w:rsidR="00370135">
              <w:rPr>
                <w:rFonts w:asciiTheme="majorHAnsi" w:hAnsiTheme="majorHAnsi" w:cstheme="majorHAnsi"/>
                <w:noProof/>
                <w:webHidden/>
                <w:sz w:val="22"/>
                <w:szCs w:val="22"/>
              </w:rPr>
              <w:t>12</w:t>
            </w:r>
            <w:r w:rsidR="00F70A9A" w:rsidRPr="00F70A9A">
              <w:rPr>
                <w:rFonts w:asciiTheme="majorHAnsi" w:hAnsiTheme="majorHAnsi" w:cstheme="majorHAnsi"/>
                <w:noProof/>
                <w:webHidden/>
                <w:sz w:val="22"/>
                <w:szCs w:val="22"/>
              </w:rPr>
              <w:fldChar w:fldCharType="end"/>
            </w:r>
          </w:hyperlink>
        </w:p>
        <w:p w14:paraId="2C122C9F" w14:textId="17B82694" w:rsidR="009B2715" w:rsidRPr="00F70A9A" w:rsidRDefault="009B2715">
          <w:pPr>
            <w:rPr>
              <w:rFonts w:asciiTheme="majorHAnsi" w:hAnsiTheme="majorHAnsi" w:cstheme="majorHAnsi"/>
              <w:sz w:val="22"/>
            </w:rPr>
          </w:pPr>
          <w:r w:rsidRPr="00F70A9A">
            <w:rPr>
              <w:rFonts w:asciiTheme="majorHAnsi" w:hAnsiTheme="majorHAnsi" w:cstheme="majorHAnsi"/>
              <w:b/>
              <w:sz w:val="22"/>
            </w:rPr>
            <w:fldChar w:fldCharType="end"/>
          </w:r>
        </w:p>
      </w:sdtContent>
    </w:sdt>
    <w:p w14:paraId="61028BE4" w14:textId="1042F6E1" w:rsidR="009A7F02" w:rsidRPr="00F70A9A" w:rsidRDefault="009A7F02">
      <w:pPr>
        <w:suppressAutoHyphens w:val="0"/>
        <w:rPr>
          <w:rFonts w:asciiTheme="majorHAnsi" w:hAnsiTheme="majorHAnsi" w:cstheme="majorHAnsi"/>
          <w:noProof/>
          <w:sz w:val="22"/>
          <w:lang w:val="sl-SI"/>
        </w:rPr>
      </w:pPr>
      <w:r w:rsidRPr="00F70A9A">
        <w:rPr>
          <w:rFonts w:asciiTheme="majorHAnsi" w:hAnsiTheme="majorHAnsi" w:cstheme="majorHAnsi"/>
          <w:noProof/>
          <w:sz w:val="22"/>
          <w:lang w:val="sl-SI"/>
        </w:rPr>
        <w:br w:type="page"/>
      </w:r>
    </w:p>
    <w:p w14:paraId="3B0E73A4" w14:textId="77777777" w:rsidR="009A7F02" w:rsidRPr="00FF5086" w:rsidRDefault="009A7F02">
      <w:pPr>
        <w:suppressAutoHyphens w:val="0"/>
        <w:rPr>
          <w:rFonts w:asciiTheme="majorHAnsi" w:hAnsiTheme="majorHAnsi" w:cstheme="majorHAnsi"/>
          <w:noProof/>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13"/>
        <w:gridCol w:w="1135"/>
        <w:gridCol w:w="283"/>
        <w:gridCol w:w="4531"/>
      </w:tblGrid>
      <w:tr w:rsidR="00702FB5" w:rsidRPr="00FF5086" w14:paraId="3FE92B55" w14:textId="77777777" w:rsidTr="00683C49">
        <w:trPr>
          <w:trHeight w:val="567"/>
          <w:jc w:val="center"/>
        </w:trPr>
        <w:tc>
          <w:tcPr>
            <w:tcW w:w="5000" w:type="pct"/>
            <w:gridSpan w:val="4"/>
            <w:tcBorders>
              <w:bottom w:val="single" w:sz="4" w:space="0" w:color="auto"/>
            </w:tcBorders>
            <w:shd w:val="clear" w:color="auto" w:fill="B4C6E7" w:themeFill="accent5" w:themeFillTint="66"/>
            <w:vAlign w:val="center"/>
          </w:tcPr>
          <w:p w14:paraId="52AC87F9" w14:textId="4867D42A" w:rsidR="00702FB5" w:rsidRPr="00683C49" w:rsidRDefault="00E15B19" w:rsidP="002C5649">
            <w:pPr>
              <w:pStyle w:val="Naslov1"/>
              <w:numPr>
                <w:ilvl w:val="0"/>
                <w:numId w:val="30"/>
              </w:numPr>
              <w:jc w:val="center"/>
              <w:rPr>
                <w:rFonts w:asciiTheme="majorHAnsi" w:hAnsiTheme="majorHAnsi" w:cstheme="majorHAnsi"/>
                <w:b/>
              </w:rPr>
            </w:pPr>
            <w:bookmarkStart w:id="1" w:name="_Toc181189251"/>
            <w:r>
              <w:rPr>
                <w:rFonts w:asciiTheme="majorHAnsi" w:hAnsiTheme="majorHAnsi" w:cstheme="majorHAnsi"/>
                <w:b/>
                <w:sz w:val="24"/>
              </w:rPr>
              <w:t>VODJA NADZORA</w:t>
            </w:r>
            <w:bookmarkEnd w:id="1"/>
          </w:p>
        </w:tc>
      </w:tr>
      <w:tr w:rsidR="00702FB5" w:rsidRPr="00FF5086" w14:paraId="0E5CFB1F" w14:textId="77777777" w:rsidTr="00595327">
        <w:trPr>
          <w:trHeight w:val="454"/>
          <w:jc w:val="center"/>
        </w:trPr>
        <w:tc>
          <w:tcPr>
            <w:tcW w:w="2344" w:type="pct"/>
            <w:gridSpan w:val="2"/>
            <w:tcBorders>
              <w:bottom w:val="single" w:sz="4" w:space="0" w:color="auto"/>
            </w:tcBorders>
            <w:shd w:val="clear" w:color="auto" w:fill="FFAB57"/>
            <w:vAlign w:val="center"/>
          </w:tcPr>
          <w:p w14:paraId="6F30277B" w14:textId="7DA75F60" w:rsidR="00702FB5" w:rsidRPr="00FF5086" w:rsidRDefault="00702FB5" w:rsidP="00933C5D">
            <w:pPr>
              <w:rPr>
                <w:rFonts w:asciiTheme="majorHAnsi" w:hAnsiTheme="majorHAnsi" w:cstheme="majorHAnsi"/>
                <w:b/>
                <w:sz w:val="22"/>
                <w:lang w:val="sl-SI"/>
              </w:rPr>
            </w:pPr>
            <w:r w:rsidRPr="00FF5086">
              <w:rPr>
                <w:rFonts w:asciiTheme="majorHAnsi" w:hAnsiTheme="majorHAnsi" w:cstheme="majorHAnsi"/>
                <w:b/>
                <w:sz w:val="22"/>
                <w:lang w:val="sl-SI"/>
              </w:rPr>
              <w:t>Ime</w:t>
            </w:r>
            <w:r w:rsidR="00595327">
              <w:rPr>
                <w:rFonts w:asciiTheme="majorHAnsi" w:hAnsiTheme="majorHAnsi" w:cstheme="majorHAnsi"/>
                <w:b/>
                <w:sz w:val="22"/>
                <w:lang w:val="sl-SI"/>
              </w:rPr>
              <w:t xml:space="preserve"> in priimek</w:t>
            </w:r>
          </w:p>
        </w:tc>
        <w:tc>
          <w:tcPr>
            <w:tcW w:w="2656" w:type="pct"/>
            <w:gridSpan w:val="2"/>
            <w:shd w:val="clear" w:color="auto" w:fill="auto"/>
            <w:vAlign w:val="center"/>
          </w:tcPr>
          <w:p w14:paraId="25677E17" w14:textId="77777777" w:rsidR="00702FB5" w:rsidRPr="00FF5086" w:rsidRDefault="00702FB5" w:rsidP="00933C5D">
            <w:pPr>
              <w:rPr>
                <w:rFonts w:asciiTheme="majorHAnsi" w:hAnsiTheme="majorHAnsi" w:cstheme="majorHAnsi"/>
                <w:b/>
                <w:sz w:val="22"/>
                <w:lang w:val="sl-SI"/>
              </w:rPr>
            </w:pPr>
          </w:p>
        </w:tc>
      </w:tr>
      <w:tr w:rsidR="00702FB5" w:rsidRPr="00FF5086" w14:paraId="0C540D45" w14:textId="77777777" w:rsidTr="00595327">
        <w:trPr>
          <w:trHeight w:val="454"/>
          <w:jc w:val="center"/>
        </w:trPr>
        <w:tc>
          <w:tcPr>
            <w:tcW w:w="2344" w:type="pct"/>
            <w:gridSpan w:val="2"/>
            <w:tcBorders>
              <w:top w:val="single" w:sz="4" w:space="0" w:color="auto"/>
              <w:bottom w:val="single" w:sz="4" w:space="0" w:color="auto"/>
            </w:tcBorders>
            <w:shd w:val="clear" w:color="auto" w:fill="FFAB57"/>
            <w:vAlign w:val="center"/>
          </w:tcPr>
          <w:p w14:paraId="625F29DE" w14:textId="1E134493" w:rsidR="00702FB5" w:rsidRPr="00FF5086" w:rsidRDefault="00702FB5" w:rsidP="00933C5D">
            <w:pPr>
              <w:rPr>
                <w:rFonts w:asciiTheme="majorHAnsi" w:hAnsiTheme="majorHAnsi" w:cstheme="majorHAnsi"/>
                <w:b/>
                <w:sz w:val="22"/>
                <w:lang w:val="sl-SI"/>
              </w:rPr>
            </w:pPr>
            <w:r w:rsidRPr="00FF508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ponudniku</w:t>
            </w:r>
            <w:r w:rsidRPr="00FF5086">
              <w:rPr>
                <w:rFonts w:asciiTheme="majorHAnsi" w:hAnsiTheme="majorHAnsi" w:cstheme="majorHAnsi"/>
                <w:b/>
                <w:sz w:val="22"/>
                <w:lang w:val="sl-SI"/>
              </w:rPr>
              <w:t xml:space="preserve"> / partnerju / podizvajalcu</w:t>
            </w:r>
          </w:p>
          <w:p w14:paraId="77D6061B" w14:textId="1C59875C" w:rsidR="00702FB5" w:rsidRPr="00FF5086" w:rsidRDefault="00702FB5" w:rsidP="00933C5D">
            <w:pPr>
              <w:rPr>
                <w:rFonts w:asciiTheme="majorHAnsi" w:hAnsiTheme="majorHAnsi" w:cstheme="majorHAnsi"/>
                <w:i/>
                <w:sz w:val="22"/>
                <w:lang w:val="sl-SI"/>
              </w:rPr>
            </w:pPr>
            <w:r w:rsidRPr="00FF5086">
              <w:rPr>
                <w:rFonts w:asciiTheme="majorHAnsi" w:hAnsiTheme="majorHAnsi" w:cstheme="majorHAnsi"/>
                <w:i/>
                <w:sz w:val="22"/>
                <w:lang w:val="sl-SI"/>
              </w:rPr>
              <w:t>(</w:t>
            </w:r>
            <w:r w:rsidR="00885C27">
              <w:rPr>
                <w:rFonts w:asciiTheme="majorHAnsi" w:hAnsiTheme="majorHAnsi" w:cstheme="majorHAnsi"/>
                <w:i/>
                <w:sz w:val="22"/>
                <w:lang w:val="sl-SI"/>
              </w:rPr>
              <w:t>ponudnik</w:t>
            </w:r>
            <w:r w:rsidR="008B4D5A" w:rsidRPr="00FF5086">
              <w:rPr>
                <w:rFonts w:asciiTheme="majorHAnsi" w:hAnsiTheme="majorHAnsi" w:cstheme="majorHAnsi"/>
                <w:i/>
                <w:sz w:val="22"/>
                <w:lang w:val="sl-SI"/>
              </w:rPr>
              <w:t xml:space="preserve"> </w:t>
            </w:r>
            <w:r w:rsidRPr="00FF5086">
              <w:rPr>
                <w:rFonts w:asciiTheme="majorHAnsi" w:hAnsiTheme="majorHAnsi" w:cstheme="majorHAnsi"/>
                <w:i/>
                <w:sz w:val="22"/>
                <w:lang w:val="sl-SI"/>
              </w:rPr>
              <w:t>napiše firmo delodajalca)</w:t>
            </w:r>
          </w:p>
        </w:tc>
        <w:tc>
          <w:tcPr>
            <w:tcW w:w="2656" w:type="pct"/>
            <w:gridSpan w:val="2"/>
            <w:shd w:val="clear" w:color="auto" w:fill="auto"/>
            <w:vAlign w:val="center"/>
          </w:tcPr>
          <w:p w14:paraId="68B53F8E" w14:textId="77777777" w:rsidR="00702FB5" w:rsidRPr="00FF5086" w:rsidRDefault="00702FB5" w:rsidP="00933C5D">
            <w:pPr>
              <w:rPr>
                <w:rFonts w:asciiTheme="majorHAnsi" w:hAnsiTheme="majorHAnsi" w:cstheme="majorHAnsi"/>
                <w:sz w:val="22"/>
                <w:lang w:val="sl-SI"/>
              </w:rPr>
            </w:pPr>
          </w:p>
        </w:tc>
      </w:tr>
      <w:tr w:rsidR="00702FB5" w:rsidRPr="00FF5086" w14:paraId="4DD84E8E" w14:textId="77777777" w:rsidTr="00933C5D">
        <w:trPr>
          <w:trHeight w:val="454"/>
          <w:jc w:val="center"/>
        </w:trPr>
        <w:tc>
          <w:tcPr>
            <w:tcW w:w="5000" w:type="pct"/>
            <w:gridSpan w:val="4"/>
            <w:tcBorders>
              <w:bottom w:val="single" w:sz="4" w:space="0" w:color="auto"/>
            </w:tcBorders>
            <w:shd w:val="clear" w:color="auto" w:fill="FFAB57"/>
            <w:vAlign w:val="center"/>
          </w:tcPr>
          <w:p w14:paraId="0F8DCC03" w14:textId="3D15B74C" w:rsidR="00702FB5" w:rsidRPr="00FF5086" w:rsidRDefault="00702FB5" w:rsidP="00933C5D">
            <w:pPr>
              <w:jc w:val="center"/>
              <w:rPr>
                <w:rFonts w:asciiTheme="majorHAnsi" w:hAnsiTheme="majorHAnsi" w:cstheme="majorHAnsi"/>
                <w:b/>
                <w:sz w:val="22"/>
                <w:lang w:val="sl-SI"/>
              </w:rPr>
            </w:pPr>
            <w:r w:rsidRPr="00FF5086">
              <w:rPr>
                <w:rFonts w:asciiTheme="majorHAnsi" w:hAnsiTheme="majorHAnsi" w:cstheme="majorHAnsi"/>
                <w:b/>
                <w:sz w:val="22"/>
                <w:lang w:val="sl-SI"/>
              </w:rPr>
              <w:t>USPOSOBLJENOST KADRA</w:t>
            </w:r>
            <w:r w:rsidRPr="00FF5086">
              <w:rPr>
                <w:rFonts w:asciiTheme="majorHAnsi" w:hAnsiTheme="majorHAnsi" w:cstheme="majorHAnsi"/>
                <w:i/>
                <w:sz w:val="22"/>
                <w:lang w:val="sl-SI"/>
              </w:rPr>
              <w:t xml:space="preserve"> </w:t>
            </w:r>
          </w:p>
        </w:tc>
      </w:tr>
      <w:tr w:rsidR="00702FB5" w:rsidRPr="006D1969" w14:paraId="08F70C3B" w14:textId="77777777" w:rsidTr="00933C5D">
        <w:trPr>
          <w:trHeight w:val="397"/>
          <w:jc w:val="center"/>
        </w:trPr>
        <w:tc>
          <w:tcPr>
            <w:tcW w:w="5000" w:type="pct"/>
            <w:gridSpan w:val="4"/>
            <w:tcBorders>
              <w:bottom w:val="single" w:sz="4" w:space="0" w:color="auto"/>
            </w:tcBorders>
            <w:shd w:val="clear" w:color="auto" w:fill="D9E2F3" w:themeFill="accent5" w:themeFillTint="33"/>
            <w:vAlign w:val="center"/>
          </w:tcPr>
          <w:p w14:paraId="3D536F50" w14:textId="77777777" w:rsidR="003C4CB9" w:rsidRDefault="003C4CB9" w:rsidP="002C5649">
            <w:pPr>
              <w:pStyle w:val="Odstavekseznama"/>
              <w:numPr>
                <w:ilvl w:val="0"/>
                <w:numId w:val="10"/>
              </w:numPr>
              <w:ind w:left="458"/>
              <w:jc w:val="both"/>
              <w:rPr>
                <w:rFonts w:asciiTheme="majorHAnsi" w:hAnsiTheme="majorHAnsi" w:cstheme="majorHAnsi"/>
              </w:rPr>
            </w:pPr>
            <w:r w:rsidRPr="003C4CB9">
              <w:rPr>
                <w:rFonts w:asciiTheme="majorHAnsi" w:hAnsiTheme="majorHAnsi" w:cstheme="majorHAnsi"/>
              </w:rPr>
              <w:t xml:space="preserve">Kader je vpisan v </w:t>
            </w:r>
            <w:r w:rsidRPr="003C4CB9">
              <w:rPr>
                <w:rFonts w:asciiTheme="majorHAnsi" w:hAnsiTheme="majorHAnsi" w:cstheme="majorHAnsi"/>
                <w:b/>
              </w:rPr>
              <w:t>Inženirsko zbornico Slovenije kot pooblaščeni inženir s področja gradbeništva ali nadzorni inženir s pridobljenimi pravicami po ZGO-1</w:t>
            </w:r>
            <w:r w:rsidRPr="003C4CB9">
              <w:rPr>
                <w:rFonts w:asciiTheme="majorHAnsi" w:hAnsiTheme="majorHAnsi" w:cstheme="majorHAnsi"/>
              </w:rPr>
              <w:t xml:space="preserve"> (</w:t>
            </w:r>
            <w:proofErr w:type="spellStart"/>
            <w:r w:rsidRPr="003C4CB9">
              <w:rPr>
                <w:rFonts w:asciiTheme="majorHAnsi" w:hAnsiTheme="majorHAnsi" w:cstheme="majorHAnsi"/>
              </w:rPr>
              <w:t>Nz</w:t>
            </w:r>
            <w:proofErr w:type="spellEnd"/>
            <w:r w:rsidRPr="003C4CB9">
              <w:rPr>
                <w:rFonts w:asciiTheme="majorHAnsi" w:hAnsiTheme="majorHAnsi" w:cstheme="majorHAnsi"/>
              </w:rPr>
              <w:t xml:space="preserve"> - nadzor nad gradnjo zahtevnega, manj zahtevnega, nezahtevnega objekta in posameznimi deli) oziroma za ta vpis izpolnjuje predpisane pogoje.</w:t>
            </w:r>
            <w:bookmarkStart w:id="2" w:name="_Hlk167976667"/>
          </w:p>
          <w:p w14:paraId="7E4A71A7" w14:textId="53A245E6" w:rsidR="00702FB5" w:rsidRPr="00595327" w:rsidRDefault="006D1969" w:rsidP="003C4CB9">
            <w:pPr>
              <w:pStyle w:val="Odstavekseznama"/>
              <w:jc w:val="both"/>
              <w:rPr>
                <w:rFonts w:asciiTheme="majorHAnsi" w:hAnsiTheme="majorHAnsi" w:cstheme="majorHAnsi"/>
              </w:rPr>
            </w:pPr>
            <w:r>
              <w:rPr>
                <w:rFonts w:asciiTheme="majorHAnsi" w:hAnsiTheme="majorHAnsi" w:cstheme="majorHAnsi"/>
              </w:rPr>
              <w:t xml:space="preserve">*Pogoj mora biti izpolnjen </w:t>
            </w:r>
            <w:r>
              <w:rPr>
                <w:rFonts w:asciiTheme="majorHAnsi" w:hAnsiTheme="majorHAnsi" w:cstheme="majorHAnsi"/>
                <w:noProof/>
              </w:rPr>
              <w:t>najkasneje 15 dni po sklenitvi pogodbe</w:t>
            </w:r>
            <w:bookmarkEnd w:id="2"/>
            <w:r w:rsidR="00065179">
              <w:rPr>
                <w:rFonts w:asciiTheme="majorHAnsi" w:hAnsiTheme="majorHAnsi" w:cstheme="majorHAnsi"/>
                <w:noProof/>
              </w:rPr>
              <w:t>.</w:t>
            </w:r>
          </w:p>
        </w:tc>
      </w:tr>
      <w:tr w:rsidR="005B261A" w:rsidRPr="00FF5086" w14:paraId="7D324C29" w14:textId="77777777" w:rsidTr="00CA6A65">
        <w:trPr>
          <w:trHeight w:val="397"/>
          <w:jc w:val="center"/>
        </w:trPr>
        <w:tc>
          <w:tcPr>
            <w:tcW w:w="1718" w:type="pct"/>
            <w:shd w:val="clear" w:color="auto" w:fill="FFE599" w:themeFill="accent4" w:themeFillTint="66"/>
            <w:vAlign w:val="center"/>
          </w:tcPr>
          <w:p w14:paraId="089CF0F4" w14:textId="1C789042" w:rsidR="00702FB5" w:rsidRPr="00FF5086" w:rsidRDefault="00702FB5" w:rsidP="00933C5D">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3282" w:type="pct"/>
            <w:gridSpan w:val="3"/>
            <w:shd w:val="clear" w:color="auto" w:fill="FFE599" w:themeFill="accent4" w:themeFillTint="66"/>
            <w:vAlign w:val="center"/>
          </w:tcPr>
          <w:p w14:paraId="07D478FE" w14:textId="7BFAA28A" w:rsidR="00702FB5" w:rsidRPr="00FF5086" w:rsidRDefault="00702FB5" w:rsidP="00933C5D">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identifikacijska številka IZS </w:t>
            </w:r>
          </w:p>
        </w:tc>
      </w:tr>
      <w:tr w:rsidR="005B261A" w:rsidRPr="00FF5086" w14:paraId="111B9BEB" w14:textId="77777777" w:rsidTr="00CA6A65">
        <w:trPr>
          <w:trHeight w:val="567"/>
          <w:jc w:val="center"/>
        </w:trPr>
        <w:tc>
          <w:tcPr>
            <w:tcW w:w="1718" w:type="pct"/>
            <w:shd w:val="clear" w:color="auto" w:fill="auto"/>
            <w:vAlign w:val="center"/>
          </w:tcPr>
          <w:p w14:paraId="0DA0C153" w14:textId="77777777" w:rsidR="00702FB5" w:rsidRPr="00FF5086" w:rsidRDefault="00702FB5" w:rsidP="00933C5D">
            <w:pPr>
              <w:jc w:val="center"/>
              <w:rPr>
                <w:rFonts w:asciiTheme="majorHAnsi" w:hAnsiTheme="majorHAnsi" w:cstheme="majorHAnsi"/>
                <w:sz w:val="22"/>
                <w:lang w:val="sl-SI"/>
              </w:rPr>
            </w:pPr>
          </w:p>
        </w:tc>
        <w:tc>
          <w:tcPr>
            <w:tcW w:w="3282" w:type="pct"/>
            <w:gridSpan w:val="3"/>
            <w:shd w:val="clear" w:color="auto" w:fill="auto"/>
            <w:vAlign w:val="center"/>
          </w:tcPr>
          <w:p w14:paraId="6B254D83" w14:textId="77777777" w:rsidR="00702FB5" w:rsidRPr="00FF5086" w:rsidRDefault="00702FB5" w:rsidP="00933C5D">
            <w:pPr>
              <w:jc w:val="center"/>
              <w:rPr>
                <w:rFonts w:asciiTheme="majorHAnsi" w:hAnsiTheme="majorHAnsi" w:cstheme="majorHAnsi"/>
                <w:sz w:val="22"/>
                <w:lang w:val="sl-SI"/>
              </w:rPr>
            </w:pPr>
          </w:p>
        </w:tc>
      </w:tr>
      <w:tr w:rsidR="000E0D13" w:rsidRPr="006D1969" w14:paraId="0C31983C" w14:textId="77777777" w:rsidTr="00933C5D">
        <w:trPr>
          <w:trHeight w:val="397"/>
          <w:jc w:val="center"/>
        </w:trPr>
        <w:tc>
          <w:tcPr>
            <w:tcW w:w="5000" w:type="pct"/>
            <w:gridSpan w:val="4"/>
            <w:tcBorders>
              <w:bottom w:val="single" w:sz="4" w:space="0" w:color="auto"/>
            </w:tcBorders>
            <w:shd w:val="clear" w:color="auto" w:fill="D9E2F3" w:themeFill="accent5" w:themeFillTint="33"/>
            <w:vAlign w:val="center"/>
          </w:tcPr>
          <w:p w14:paraId="373520A1" w14:textId="40AF27E3" w:rsidR="000E0D13" w:rsidRPr="00595327" w:rsidRDefault="000E0D13" w:rsidP="008B4D5A">
            <w:pPr>
              <w:pStyle w:val="Odstavekseznama"/>
              <w:numPr>
                <w:ilvl w:val="0"/>
                <w:numId w:val="10"/>
              </w:numPr>
              <w:ind w:left="447"/>
              <w:jc w:val="both"/>
              <w:rPr>
                <w:rFonts w:asciiTheme="majorHAnsi" w:hAnsiTheme="majorHAnsi" w:cstheme="majorHAnsi"/>
              </w:rPr>
            </w:pPr>
            <w:r w:rsidRPr="00A33CB1">
              <w:rPr>
                <w:rFonts w:asciiTheme="majorHAnsi" w:hAnsiTheme="majorHAnsi" w:cstheme="majorHAnsi"/>
              </w:rPr>
              <w:t xml:space="preserve">Kader mora izkazati </w:t>
            </w:r>
            <w:r w:rsidRPr="00A33CB1">
              <w:rPr>
                <w:rFonts w:asciiTheme="majorHAnsi" w:hAnsiTheme="majorHAnsi" w:cstheme="majorHAnsi"/>
                <w:b/>
              </w:rPr>
              <w:t>izkušnje</w:t>
            </w:r>
            <w:r w:rsidRPr="00A33CB1">
              <w:rPr>
                <w:rFonts w:asciiTheme="majorHAnsi" w:hAnsiTheme="majorHAnsi" w:cstheme="majorHAnsi"/>
              </w:rPr>
              <w:t xml:space="preserve"> </w:t>
            </w:r>
            <w:r w:rsidRPr="00A33CB1">
              <w:rPr>
                <w:rFonts w:asciiTheme="majorHAnsi" w:hAnsiTheme="majorHAnsi" w:cstheme="majorHAnsi"/>
                <w:b/>
              </w:rPr>
              <w:t>z referenčnimi projekti</w:t>
            </w:r>
            <w:r w:rsidRPr="00A33CB1">
              <w:rPr>
                <w:rFonts w:asciiTheme="majorHAnsi" w:hAnsiTheme="majorHAnsi" w:cstheme="majorHAnsi"/>
              </w:rPr>
              <w:t>:</w:t>
            </w:r>
          </w:p>
        </w:tc>
      </w:tr>
      <w:tr w:rsidR="000E0D13" w:rsidRPr="006D1969" w14:paraId="30D8EFE1" w14:textId="77777777" w:rsidTr="000E0D13">
        <w:trPr>
          <w:trHeight w:val="397"/>
          <w:jc w:val="center"/>
        </w:trPr>
        <w:tc>
          <w:tcPr>
            <w:tcW w:w="5000" w:type="pct"/>
            <w:gridSpan w:val="4"/>
            <w:tcBorders>
              <w:bottom w:val="single" w:sz="4" w:space="0" w:color="auto"/>
            </w:tcBorders>
            <w:shd w:val="clear" w:color="auto" w:fill="FFE599"/>
            <w:vAlign w:val="center"/>
          </w:tcPr>
          <w:p w14:paraId="3E8A3261" w14:textId="7F9A735B" w:rsidR="000E0D13" w:rsidRDefault="000E0D13" w:rsidP="000E0D13">
            <w:pPr>
              <w:jc w:val="center"/>
              <w:rPr>
                <w:rFonts w:asciiTheme="majorHAnsi" w:hAnsiTheme="majorHAnsi" w:cstheme="majorHAnsi"/>
                <w:i/>
                <w:sz w:val="22"/>
                <w:lang w:val="sl-SI"/>
              </w:rPr>
            </w:pPr>
            <w:r w:rsidRPr="00FF5086">
              <w:rPr>
                <w:rFonts w:asciiTheme="majorHAnsi" w:hAnsiTheme="majorHAnsi" w:cstheme="majorHAnsi"/>
                <w:b/>
                <w:sz w:val="22"/>
                <w:lang w:val="sl-SI"/>
              </w:rPr>
              <w:t>Podatki o referenčnem projektu</w:t>
            </w:r>
            <w:r w:rsidR="00E00C5B">
              <w:rPr>
                <w:rFonts w:asciiTheme="majorHAnsi" w:hAnsiTheme="majorHAnsi" w:cstheme="majorHAnsi"/>
                <w:b/>
                <w:sz w:val="22"/>
                <w:lang w:val="sl-SI"/>
              </w:rPr>
              <w:t xml:space="preserve"> (referenčnem objektu)</w:t>
            </w:r>
            <w:r w:rsidR="001F040C">
              <w:rPr>
                <w:rFonts w:asciiTheme="majorHAnsi" w:hAnsiTheme="majorHAnsi" w:cstheme="majorHAnsi"/>
                <w:b/>
                <w:sz w:val="22"/>
                <w:lang w:val="sl-SI"/>
              </w:rPr>
              <w:t xml:space="preserve"> </w:t>
            </w:r>
            <w:r w:rsidRPr="00FF5086">
              <w:rPr>
                <w:rFonts w:asciiTheme="majorHAnsi" w:hAnsiTheme="majorHAnsi" w:cstheme="majorHAnsi"/>
                <w:b/>
                <w:sz w:val="22"/>
                <w:lang w:val="sl-SI"/>
              </w:rPr>
              <w:t xml:space="preserve">: </w:t>
            </w:r>
            <w:r w:rsidRPr="00FF5086">
              <w:rPr>
                <w:rFonts w:asciiTheme="majorHAnsi" w:hAnsiTheme="majorHAnsi" w:cstheme="majorHAnsi"/>
                <w:i/>
                <w:sz w:val="22"/>
                <w:lang w:val="sl-SI"/>
              </w:rPr>
              <w:t xml:space="preserve"> </w:t>
            </w:r>
          </w:p>
          <w:p w14:paraId="6D82EE41" w14:textId="1CEC4FBD" w:rsidR="000E0D13" w:rsidRDefault="000E0D13" w:rsidP="000E0D13">
            <w:pPr>
              <w:jc w:val="both"/>
              <w:rPr>
                <w:rFonts w:asciiTheme="majorHAnsi" w:hAnsiTheme="majorHAnsi" w:cstheme="majorHAnsi"/>
                <w:i/>
              </w:rPr>
            </w:pPr>
            <w:proofErr w:type="spellStart"/>
            <w:r w:rsidRPr="000E0D13">
              <w:rPr>
                <w:rFonts w:asciiTheme="majorHAnsi" w:hAnsiTheme="majorHAnsi" w:cstheme="majorHAnsi"/>
                <w:i/>
              </w:rPr>
              <w:t>predložiti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tudi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izpolnjeno</w:t>
            </w:r>
            <w:proofErr w:type="spellEnd"/>
            <w:r w:rsidRPr="000E0D13">
              <w:rPr>
                <w:rFonts w:asciiTheme="majorHAnsi" w:hAnsiTheme="majorHAnsi" w:cstheme="majorHAnsi"/>
                <w:i/>
              </w:rPr>
              <w:t xml:space="preserve"> in </w:t>
            </w:r>
            <w:proofErr w:type="spellStart"/>
            <w:r w:rsidRPr="000E0D13">
              <w:rPr>
                <w:rFonts w:asciiTheme="majorHAnsi" w:hAnsiTheme="majorHAnsi" w:cstheme="majorHAnsi"/>
                <w:i/>
              </w:rPr>
              <w:t>potrjeno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obrazec</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 reference KADROV</w:t>
            </w:r>
            <w:r w:rsidR="001F040C">
              <w:rPr>
                <w:rFonts w:asciiTheme="majorHAnsi" w:hAnsiTheme="majorHAnsi" w:cstheme="majorHAnsi"/>
                <w:i/>
              </w:rPr>
              <w:t xml:space="preserve"> (za </w:t>
            </w:r>
            <w:proofErr w:type="spellStart"/>
            <w:r w:rsidR="001F040C">
              <w:rPr>
                <w:rFonts w:asciiTheme="majorHAnsi" w:hAnsiTheme="majorHAnsi" w:cstheme="majorHAnsi"/>
                <w:i/>
              </w:rPr>
              <w:t>pogoj</w:t>
            </w:r>
            <w:proofErr w:type="spellEnd"/>
            <w:r w:rsidR="001F040C">
              <w:rPr>
                <w:rFonts w:asciiTheme="majorHAnsi" w:hAnsiTheme="majorHAnsi" w:cstheme="majorHAnsi"/>
                <w:i/>
              </w:rPr>
              <w:t>)</w:t>
            </w:r>
            <w:r w:rsidRPr="000E0D13">
              <w:rPr>
                <w:rFonts w:asciiTheme="majorHAnsi" w:hAnsiTheme="majorHAnsi" w:cstheme="majorHAnsi"/>
                <w:i/>
              </w:rPr>
              <w:t>)</w:t>
            </w:r>
          </w:p>
          <w:p w14:paraId="050C03C9" w14:textId="77777777" w:rsidR="001F040C" w:rsidRDefault="001F040C" w:rsidP="000E0D13">
            <w:pPr>
              <w:jc w:val="both"/>
              <w:rPr>
                <w:rFonts w:asciiTheme="majorHAnsi" w:hAnsiTheme="majorHAnsi" w:cstheme="majorHAnsi"/>
              </w:rPr>
            </w:pPr>
          </w:p>
          <w:p w14:paraId="7B1D5F2B" w14:textId="5E78364D" w:rsidR="001F040C" w:rsidRPr="00040BA3" w:rsidRDefault="00F600C2" w:rsidP="000E0D13">
            <w:pPr>
              <w:jc w:val="both"/>
              <w:rPr>
                <w:rFonts w:asciiTheme="majorHAnsi" w:hAnsiTheme="majorHAnsi" w:cstheme="majorHAnsi"/>
                <w:b/>
                <w:bCs w:val="0"/>
                <w:iCs/>
              </w:rPr>
            </w:pPr>
            <w:r>
              <w:rPr>
                <w:rFonts w:asciiTheme="majorHAnsi" w:hAnsiTheme="majorHAnsi" w:cstheme="majorHAnsi"/>
                <w:b/>
                <w:bCs w:val="0"/>
                <w:iCs/>
              </w:rPr>
              <w:t xml:space="preserve">                         </w:t>
            </w:r>
            <w:r w:rsidRPr="003F6CBA">
              <w:rPr>
                <w:rFonts w:asciiTheme="majorHAnsi" w:hAnsiTheme="majorHAnsi" w:cstheme="majorHAnsi"/>
                <w:b/>
                <w:bCs w:val="0"/>
                <w:iCs/>
                <w:color w:val="FF0000"/>
              </w:rPr>
              <w:t xml:space="preserve"> </w:t>
            </w:r>
            <w:proofErr w:type="spellStart"/>
            <w:r w:rsidR="00040BA3" w:rsidRPr="003F6CBA">
              <w:rPr>
                <w:rFonts w:asciiTheme="majorHAnsi" w:hAnsiTheme="majorHAnsi" w:cstheme="majorHAnsi"/>
                <w:b/>
                <w:bCs w:val="0"/>
                <w:iCs/>
                <w:color w:val="FF0000"/>
              </w:rPr>
              <w:t>T</w:t>
            </w:r>
            <w:r w:rsidR="001F040C" w:rsidRPr="003F6CBA">
              <w:rPr>
                <w:rFonts w:asciiTheme="majorHAnsi" w:hAnsiTheme="majorHAnsi" w:cstheme="majorHAnsi"/>
                <w:b/>
                <w:bCs w:val="0"/>
                <w:iCs/>
                <w:color w:val="FF0000"/>
              </w:rPr>
              <w:t>abela</w:t>
            </w:r>
            <w:proofErr w:type="spellEnd"/>
            <w:r w:rsidR="001F040C" w:rsidRPr="003F6CBA">
              <w:rPr>
                <w:rFonts w:asciiTheme="majorHAnsi" w:hAnsiTheme="majorHAnsi" w:cstheme="majorHAnsi"/>
                <w:b/>
                <w:bCs w:val="0"/>
                <w:iCs/>
                <w:color w:val="FF0000"/>
              </w:rPr>
              <w:t xml:space="preserve"> se </w:t>
            </w:r>
            <w:proofErr w:type="spellStart"/>
            <w:r w:rsidR="001F040C" w:rsidRPr="003F6CBA">
              <w:rPr>
                <w:rFonts w:asciiTheme="majorHAnsi" w:hAnsiTheme="majorHAnsi" w:cstheme="majorHAnsi"/>
                <w:b/>
                <w:bCs w:val="0"/>
                <w:iCs/>
                <w:color w:val="FF0000"/>
              </w:rPr>
              <w:t>kopira</w:t>
            </w:r>
            <w:proofErr w:type="spellEnd"/>
            <w:r w:rsidR="001F040C" w:rsidRPr="003F6CBA">
              <w:rPr>
                <w:rFonts w:asciiTheme="majorHAnsi" w:hAnsiTheme="majorHAnsi" w:cstheme="majorHAnsi"/>
                <w:b/>
                <w:bCs w:val="0"/>
                <w:iCs/>
                <w:color w:val="FF0000"/>
              </w:rPr>
              <w:t xml:space="preserve"> glede </w:t>
            </w:r>
            <w:proofErr w:type="spellStart"/>
            <w:r w:rsidR="001F040C" w:rsidRPr="003F6CBA">
              <w:rPr>
                <w:rFonts w:asciiTheme="majorHAnsi" w:hAnsiTheme="majorHAnsi" w:cstheme="majorHAnsi"/>
                <w:b/>
                <w:bCs w:val="0"/>
                <w:iCs/>
                <w:color w:val="FF0000"/>
              </w:rPr>
              <w:t>na</w:t>
            </w:r>
            <w:proofErr w:type="spellEnd"/>
            <w:r w:rsidR="001F040C" w:rsidRPr="003F6CBA">
              <w:rPr>
                <w:rFonts w:asciiTheme="majorHAnsi" w:hAnsiTheme="majorHAnsi" w:cstheme="majorHAnsi"/>
                <w:b/>
                <w:bCs w:val="0"/>
                <w:iCs/>
                <w:color w:val="FF0000"/>
              </w:rPr>
              <w:t xml:space="preserve"> </w:t>
            </w:r>
            <w:proofErr w:type="spellStart"/>
            <w:r w:rsidR="001F040C" w:rsidRPr="003F6CBA">
              <w:rPr>
                <w:rFonts w:asciiTheme="majorHAnsi" w:hAnsiTheme="majorHAnsi" w:cstheme="majorHAnsi"/>
                <w:b/>
                <w:bCs w:val="0"/>
                <w:iCs/>
                <w:color w:val="FF0000"/>
              </w:rPr>
              <w:t>število</w:t>
            </w:r>
            <w:proofErr w:type="spellEnd"/>
            <w:r w:rsidR="001F040C" w:rsidRPr="003F6CBA">
              <w:rPr>
                <w:rFonts w:asciiTheme="majorHAnsi" w:hAnsiTheme="majorHAnsi" w:cstheme="majorHAnsi"/>
                <w:b/>
                <w:bCs w:val="0"/>
                <w:iCs/>
                <w:color w:val="FF0000"/>
              </w:rPr>
              <w:t xml:space="preserve"> </w:t>
            </w:r>
            <w:proofErr w:type="spellStart"/>
            <w:r w:rsidR="001F040C" w:rsidRPr="003F6CBA">
              <w:rPr>
                <w:rFonts w:asciiTheme="majorHAnsi" w:hAnsiTheme="majorHAnsi" w:cstheme="majorHAnsi"/>
                <w:b/>
                <w:bCs w:val="0"/>
                <w:iCs/>
                <w:color w:val="FF0000"/>
              </w:rPr>
              <w:t>referenc</w:t>
            </w:r>
            <w:proofErr w:type="spellEnd"/>
            <w:r w:rsidR="00040BA3" w:rsidRPr="003F6CBA">
              <w:rPr>
                <w:rFonts w:asciiTheme="majorHAnsi" w:hAnsiTheme="majorHAnsi" w:cstheme="majorHAnsi"/>
                <w:b/>
                <w:bCs w:val="0"/>
                <w:iCs/>
                <w:color w:val="FF0000"/>
              </w:rPr>
              <w:t xml:space="preserve">. </w:t>
            </w:r>
            <w:proofErr w:type="spellStart"/>
            <w:r w:rsidR="00040BA3" w:rsidRPr="003F6CBA">
              <w:rPr>
                <w:rFonts w:asciiTheme="majorHAnsi" w:hAnsiTheme="majorHAnsi" w:cstheme="majorHAnsi"/>
                <w:b/>
                <w:bCs w:val="0"/>
                <w:iCs/>
                <w:color w:val="FF0000"/>
              </w:rPr>
              <w:t>Vsaka</w:t>
            </w:r>
            <w:proofErr w:type="spellEnd"/>
            <w:r w:rsidR="00040BA3" w:rsidRPr="003F6CBA">
              <w:rPr>
                <w:rFonts w:asciiTheme="majorHAnsi" w:hAnsiTheme="majorHAnsi" w:cstheme="majorHAnsi"/>
                <w:b/>
                <w:bCs w:val="0"/>
                <w:iCs/>
                <w:color w:val="FF0000"/>
              </w:rPr>
              <w:t xml:space="preserve"> </w:t>
            </w:r>
            <w:proofErr w:type="spellStart"/>
            <w:r w:rsidR="00040BA3" w:rsidRPr="003F6CBA">
              <w:rPr>
                <w:rFonts w:asciiTheme="majorHAnsi" w:hAnsiTheme="majorHAnsi" w:cstheme="majorHAnsi"/>
                <w:b/>
                <w:bCs w:val="0"/>
                <w:iCs/>
                <w:color w:val="FF0000"/>
              </w:rPr>
              <w:t>referenca</w:t>
            </w:r>
            <w:proofErr w:type="spellEnd"/>
            <w:r w:rsidR="00040BA3" w:rsidRPr="003F6CBA">
              <w:rPr>
                <w:rFonts w:asciiTheme="majorHAnsi" w:hAnsiTheme="majorHAnsi" w:cstheme="majorHAnsi"/>
                <w:b/>
                <w:bCs w:val="0"/>
                <w:iCs/>
                <w:color w:val="FF0000"/>
              </w:rPr>
              <w:t xml:space="preserve"> mora </w:t>
            </w:r>
            <w:proofErr w:type="spellStart"/>
            <w:r w:rsidR="00040BA3" w:rsidRPr="003F6CBA">
              <w:rPr>
                <w:rFonts w:asciiTheme="majorHAnsi" w:hAnsiTheme="majorHAnsi" w:cstheme="majorHAnsi"/>
                <w:b/>
                <w:bCs w:val="0"/>
                <w:iCs/>
                <w:color w:val="FF0000"/>
              </w:rPr>
              <w:t>biti</w:t>
            </w:r>
            <w:proofErr w:type="spellEnd"/>
            <w:r w:rsidR="00040BA3" w:rsidRPr="003F6CBA">
              <w:rPr>
                <w:rFonts w:asciiTheme="majorHAnsi" w:hAnsiTheme="majorHAnsi" w:cstheme="majorHAnsi"/>
                <w:b/>
                <w:bCs w:val="0"/>
                <w:iCs/>
                <w:color w:val="FF0000"/>
              </w:rPr>
              <w:t xml:space="preserve"> v </w:t>
            </w:r>
            <w:proofErr w:type="spellStart"/>
            <w:r w:rsidR="00040BA3" w:rsidRPr="003F6CBA">
              <w:rPr>
                <w:rFonts w:asciiTheme="majorHAnsi" w:hAnsiTheme="majorHAnsi" w:cstheme="majorHAnsi"/>
                <w:b/>
                <w:bCs w:val="0"/>
                <w:iCs/>
                <w:color w:val="FF0000"/>
              </w:rPr>
              <w:t>svoji</w:t>
            </w:r>
            <w:proofErr w:type="spellEnd"/>
            <w:r w:rsidR="00040BA3" w:rsidRPr="003F6CBA">
              <w:rPr>
                <w:rFonts w:asciiTheme="majorHAnsi" w:hAnsiTheme="majorHAnsi" w:cstheme="majorHAnsi"/>
                <w:b/>
                <w:bCs w:val="0"/>
                <w:iCs/>
                <w:color w:val="FF0000"/>
              </w:rPr>
              <w:t xml:space="preserve"> </w:t>
            </w:r>
            <w:proofErr w:type="spellStart"/>
            <w:r w:rsidR="00040BA3" w:rsidRPr="003F6CBA">
              <w:rPr>
                <w:rFonts w:asciiTheme="majorHAnsi" w:hAnsiTheme="majorHAnsi" w:cstheme="majorHAnsi"/>
                <w:b/>
                <w:bCs w:val="0"/>
                <w:iCs/>
                <w:color w:val="FF0000"/>
              </w:rPr>
              <w:t>tabeli</w:t>
            </w:r>
            <w:proofErr w:type="spellEnd"/>
            <w:r w:rsidR="00040BA3" w:rsidRPr="003F6CBA">
              <w:rPr>
                <w:rFonts w:asciiTheme="majorHAnsi" w:hAnsiTheme="majorHAnsi" w:cstheme="majorHAnsi"/>
                <w:b/>
                <w:bCs w:val="0"/>
                <w:iCs/>
                <w:color w:val="FF0000"/>
              </w:rPr>
              <w:t>.</w:t>
            </w:r>
          </w:p>
        </w:tc>
      </w:tr>
      <w:tr w:rsidR="000E0D13" w:rsidRPr="006D1969" w14:paraId="2B9DA407" w14:textId="77777777" w:rsidTr="000E0D13">
        <w:trPr>
          <w:trHeight w:val="397"/>
          <w:jc w:val="center"/>
        </w:trPr>
        <w:tc>
          <w:tcPr>
            <w:tcW w:w="2500" w:type="pct"/>
            <w:gridSpan w:val="3"/>
            <w:tcBorders>
              <w:bottom w:val="single" w:sz="4" w:space="0" w:color="auto"/>
            </w:tcBorders>
            <w:shd w:val="clear" w:color="auto" w:fill="FFF2CC"/>
            <w:vAlign w:val="center"/>
          </w:tcPr>
          <w:p w14:paraId="018CA3D5" w14:textId="70CFD02B" w:rsidR="000E0D13" w:rsidRPr="000E0D13" w:rsidRDefault="000E0D13" w:rsidP="000E0D13">
            <w:pPr>
              <w:jc w:val="both"/>
              <w:rPr>
                <w:rFonts w:asciiTheme="majorHAnsi" w:hAnsiTheme="majorHAnsi" w:cstheme="majorHAnsi"/>
              </w:rPr>
            </w:pPr>
            <w:r w:rsidRPr="000E0D13">
              <w:rPr>
                <w:rFonts w:asciiTheme="majorHAnsi" w:hAnsiTheme="majorHAnsi" w:cstheme="majorHAnsi"/>
              </w:rPr>
              <w:t>Naročnik referenčnega posla (naziv in naslov)</w:t>
            </w:r>
          </w:p>
        </w:tc>
        <w:tc>
          <w:tcPr>
            <w:tcW w:w="2500" w:type="pct"/>
            <w:tcBorders>
              <w:bottom w:val="single" w:sz="4" w:space="0" w:color="auto"/>
            </w:tcBorders>
            <w:shd w:val="clear" w:color="auto" w:fill="auto"/>
            <w:vAlign w:val="center"/>
          </w:tcPr>
          <w:p w14:paraId="7315EFCE" w14:textId="316EC51C" w:rsidR="000E0D13" w:rsidRPr="00595327" w:rsidRDefault="000E0D13" w:rsidP="000E0D13">
            <w:pPr>
              <w:pStyle w:val="Odstavekseznama"/>
              <w:ind w:left="447"/>
              <w:jc w:val="both"/>
              <w:rPr>
                <w:rFonts w:asciiTheme="majorHAnsi" w:hAnsiTheme="majorHAnsi" w:cstheme="majorHAnsi"/>
              </w:rPr>
            </w:pPr>
          </w:p>
        </w:tc>
      </w:tr>
      <w:tr w:rsidR="000E0D13" w:rsidRPr="006D1969" w14:paraId="7C8D164F" w14:textId="77777777" w:rsidTr="000E0D13">
        <w:trPr>
          <w:trHeight w:val="397"/>
          <w:jc w:val="center"/>
        </w:trPr>
        <w:tc>
          <w:tcPr>
            <w:tcW w:w="2500" w:type="pct"/>
            <w:gridSpan w:val="3"/>
            <w:tcBorders>
              <w:bottom w:val="single" w:sz="4" w:space="0" w:color="auto"/>
            </w:tcBorders>
            <w:shd w:val="clear" w:color="auto" w:fill="FFF2CC"/>
            <w:vAlign w:val="center"/>
          </w:tcPr>
          <w:p w14:paraId="3A7B2768" w14:textId="2B225A20" w:rsidR="000E0D13" w:rsidRPr="000E0D13" w:rsidRDefault="000E0D13" w:rsidP="000E0D13">
            <w:pPr>
              <w:jc w:val="both"/>
              <w:rPr>
                <w:rFonts w:asciiTheme="majorHAnsi" w:hAnsiTheme="majorHAnsi" w:cstheme="majorHAnsi"/>
              </w:rPr>
            </w:pPr>
            <w:r w:rsidRPr="000E0D13">
              <w:rPr>
                <w:rFonts w:asciiTheme="majorHAnsi" w:hAnsiTheme="majorHAnsi" w:cstheme="majorHAnsi"/>
              </w:rPr>
              <w:t>Ime referenčnega posla</w:t>
            </w:r>
          </w:p>
        </w:tc>
        <w:tc>
          <w:tcPr>
            <w:tcW w:w="2500" w:type="pct"/>
            <w:tcBorders>
              <w:bottom w:val="single" w:sz="4" w:space="0" w:color="auto"/>
            </w:tcBorders>
            <w:shd w:val="clear" w:color="auto" w:fill="auto"/>
            <w:vAlign w:val="center"/>
          </w:tcPr>
          <w:p w14:paraId="0575355E" w14:textId="66753B91" w:rsidR="000E0D13" w:rsidRPr="00595327" w:rsidRDefault="000E0D13" w:rsidP="000E0D13">
            <w:pPr>
              <w:pStyle w:val="Odstavekseznama"/>
              <w:ind w:left="447"/>
              <w:jc w:val="both"/>
              <w:rPr>
                <w:rFonts w:asciiTheme="majorHAnsi" w:hAnsiTheme="majorHAnsi" w:cstheme="majorHAnsi"/>
              </w:rPr>
            </w:pPr>
          </w:p>
        </w:tc>
      </w:tr>
      <w:tr w:rsidR="000E0D13" w:rsidRPr="006D1969" w14:paraId="561E9ECC" w14:textId="77777777" w:rsidTr="000E0D13">
        <w:trPr>
          <w:trHeight w:val="397"/>
          <w:jc w:val="center"/>
        </w:trPr>
        <w:tc>
          <w:tcPr>
            <w:tcW w:w="2500" w:type="pct"/>
            <w:gridSpan w:val="3"/>
            <w:tcBorders>
              <w:bottom w:val="single" w:sz="4" w:space="0" w:color="auto"/>
            </w:tcBorders>
            <w:shd w:val="clear" w:color="auto" w:fill="FFF2CC"/>
            <w:vAlign w:val="center"/>
          </w:tcPr>
          <w:p w14:paraId="24192A20" w14:textId="5560A60F" w:rsidR="000E0D13" w:rsidRPr="000E0D13" w:rsidRDefault="000E0D13" w:rsidP="000E0D13">
            <w:pPr>
              <w:jc w:val="both"/>
              <w:rPr>
                <w:rFonts w:asciiTheme="majorHAnsi" w:hAnsiTheme="majorHAnsi" w:cstheme="majorHAnsi"/>
              </w:rPr>
            </w:pPr>
            <w:r w:rsidRPr="000E0D13">
              <w:rPr>
                <w:rFonts w:asciiTheme="majorHAnsi" w:hAnsiTheme="majorHAnsi" w:cstheme="majorHAnsi"/>
              </w:rPr>
              <w:t>Izvajalec referenčnega posla (firma)</w:t>
            </w:r>
          </w:p>
        </w:tc>
        <w:tc>
          <w:tcPr>
            <w:tcW w:w="2500" w:type="pct"/>
            <w:tcBorders>
              <w:bottom w:val="single" w:sz="4" w:space="0" w:color="auto"/>
            </w:tcBorders>
            <w:shd w:val="clear" w:color="auto" w:fill="auto"/>
            <w:vAlign w:val="center"/>
          </w:tcPr>
          <w:p w14:paraId="6C2B59BD" w14:textId="36E25665" w:rsidR="000E0D13" w:rsidRPr="00595327" w:rsidRDefault="000E0D13" w:rsidP="000E0D13">
            <w:pPr>
              <w:pStyle w:val="Odstavekseznama"/>
              <w:ind w:left="447"/>
              <w:jc w:val="both"/>
              <w:rPr>
                <w:rFonts w:asciiTheme="majorHAnsi" w:hAnsiTheme="majorHAnsi" w:cstheme="majorHAnsi"/>
              </w:rPr>
            </w:pPr>
          </w:p>
        </w:tc>
      </w:tr>
      <w:tr w:rsidR="000E0D13" w:rsidRPr="006D1969" w14:paraId="31A846A2" w14:textId="77777777" w:rsidTr="000E0D13">
        <w:trPr>
          <w:trHeight w:val="397"/>
          <w:jc w:val="center"/>
        </w:trPr>
        <w:tc>
          <w:tcPr>
            <w:tcW w:w="2500" w:type="pct"/>
            <w:gridSpan w:val="3"/>
            <w:tcBorders>
              <w:bottom w:val="single" w:sz="4" w:space="0" w:color="auto"/>
            </w:tcBorders>
            <w:shd w:val="clear" w:color="auto" w:fill="FFF2CC"/>
            <w:vAlign w:val="center"/>
          </w:tcPr>
          <w:p w14:paraId="36587E1B" w14:textId="72A7DD99" w:rsidR="000E0D13" w:rsidRPr="00F7663E" w:rsidRDefault="00CF1B70" w:rsidP="00CF1B70">
            <w:pPr>
              <w:jc w:val="both"/>
              <w:rPr>
                <w:rFonts w:asciiTheme="majorHAnsi" w:hAnsiTheme="majorHAnsi" w:cstheme="majorHAnsi"/>
              </w:rPr>
            </w:pPr>
            <w:r w:rsidRPr="00F7663E">
              <w:rPr>
                <w:rFonts w:asciiTheme="majorHAnsi" w:hAnsiTheme="majorHAnsi" w:cstheme="majorHAnsi"/>
              </w:rPr>
              <w:t>Vloga kadra na referenčnem projektu</w:t>
            </w:r>
          </w:p>
        </w:tc>
        <w:tc>
          <w:tcPr>
            <w:tcW w:w="2500" w:type="pct"/>
            <w:tcBorders>
              <w:bottom w:val="single" w:sz="4" w:space="0" w:color="auto"/>
            </w:tcBorders>
            <w:shd w:val="clear" w:color="auto" w:fill="auto"/>
            <w:vAlign w:val="center"/>
          </w:tcPr>
          <w:p w14:paraId="38084E15" w14:textId="0D349C2F" w:rsidR="000E0D13" w:rsidRPr="00595327" w:rsidRDefault="000E0D13" w:rsidP="000E0D13">
            <w:pPr>
              <w:pStyle w:val="Odstavekseznama"/>
              <w:ind w:left="447"/>
              <w:jc w:val="both"/>
              <w:rPr>
                <w:rFonts w:asciiTheme="majorHAnsi" w:hAnsiTheme="majorHAnsi" w:cstheme="majorHAnsi"/>
              </w:rPr>
            </w:pPr>
          </w:p>
        </w:tc>
      </w:tr>
      <w:tr w:rsidR="000E0D13" w:rsidRPr="006D1969" w14:paraId="04B45101" w14:textId="77777777" w:rsidTr="000E0D13">
        <w:trPr>
          <w:trHeight w:val="397"/>
          <w:jc w:val="center"/>
        </w:trPr>
        <w:tc>
          <w:tcPr>
            <w:tcW w:w="2500" w:type="pct"/>
            <w:gridSpan w:val="3"/>
            <w:tcBorders>
              <w:bottom w:val="single" w:sz="4" w:space="0" w:color="auto"/>
            </w:tcBorders>
            <w:shd w:val="clear" w:color="auto" w:fill="FFF2CC"/>
            <w:vAlign w:val="center"/>
          </w:tcPr>
          <w:p w14:paraId="794FF29F" w14:textId="44ECF9D7" w:rsidR="000E0D13" w:rsidRPr="00CF1B70" w:rsidRDefault="0058555A" w:rsidP="00CF1B70">
            <w:pPr>
              <w:jc w:val="both"/>
              <w:rPr>
                <w:rFonts w:asciiTheme="majorHAnsi" w:hAnsiTheme="majorHAnsi" w:cstheme="majorHAnsi"/>
              </w:rPr>
            </w:pPr>
            <w:r>
              <w:rPr>
                <w:rFonts w:asciiTheme="majorHAnsi" w:hAnsiTheme="majorHAnsi" w:cstheme="majorHAnsi"/>
                <w:lang w:val="sl-SI"/>
              </w:rPr>
              <w:t>Skupna pogodbena vrednost GOI del v EUR brez DDV</w:t>
            </w:r>
          </w:p>
        </w:tc>
        <w:tc>
          <w:tcPr>
            <w:tcW w:w="2500" w:type="pct"/>
            <w:tcBorders>
              <w:bottom w:val="single" w:sz="4" w:space="0" w:color="auto"/>
            </w:tcBorders>
            <w:shd w:val="clear" w:color="auto" w:fill="auto"/>
            <w:vAlign w:val="center"/>
          </w:tcPr>
          <w:p w14:paraId="3D65C7F2" w14:textId="011E0FC7" w:rsidR="000E0D13" w:rsidRPr="00595327" w:rsidRDefault="000E0D13" w:rsidP="000E0D13">
            <w:pPr>
              <w:pStyle w:val="Odstavekseznama"/>
              <w:ind w:left="447"/>
              <w:jc w:val="both"/>
              <w:rPr>
                <w:rFonts w:asciiTheme="majorHAnsi" w:hAnsiTheme="majorHAnsi" w:cstheme="majorHAnsi"/>
              </w:rPr>
            </w:pPr>
          </w:p>
        </w:tc>
      </w:tr>
      <w:tr w:rsidR="0058555A" w:rsidRPr="006D1969" w14:paraId="08B2B7DE" w14:textId="77777777" w:rsidTr="000E0D13">
        <w:trPr>
          <w:trHeight w:val="397"/>
          <w:jc w:val="center"/>
        </w:trPr>
        <w:tc>
          <w:tcPr>
            <w:tcW w:w="2500" w:type="pct"/>
            <w:gridSpan w:val="3"/>
            <w:tcBorders>
              <w:bottom w:val="single" w:sz="4" w:space="0" w:color="auto"/>
            </w:tcBorders>
            <w:shd w:val="clear" w:color="auto" w:fill="FFF2CC"/>
            <w:vAlign w:val="center"/>
          </w:tcPr>
          <w:p w14:paraId="6300582E" w14:textId="4F486ED5" w:rsidR="0058555A" w:rsidRDefault="00E65811" w:rsidP="00CF1B70">
            <w:pPr>
              <w:jc w:val="both"/>
              <w:rPr>
                <w:rFonts w:asciiTheme="majorHAnsi" w:hAnsiTheme="majorHAnsi" w:cstheme="majorHAnsi"/>
                <w:lang w:val="sl-SI"/>
              </w:rPr>
            </w:pPr>
            <w:r>
              <w:rPr>
                <w:rFonts w:ascii="Calibri Light" w:hAnsi="Calibri Light" w:cs="Calibri Light"/>
                <w:lang w:val="sl-SI"/>
              </w:rPr>
              <w:t xml:space="preserve">Vrsta objekta po klasifikaciji CC-SI </w:t>
            </w:r>
          </w:p>
        </w:tc>
        <w:tc>
          <w:tcPr>
            <w:tcW w:w="2500" w:type="pct"/>
            <w:tcBorders>
              <w:bottom w:val="single" w:sz="4" w:space="0" w:color="auto"/>
            </w:tcBorders>
            <w:shd w:val="clear" w:color="auto" w:fill="auto"/>
            <w:vAlign w:val="center"/>
          </w:tcPr>
          <w:p w14:paraId="1F43D798" w14:textId="77777777" w:rsidR="0058555A" w:rsidRPr="00595327" w:rsidRDefault="0058555A" w:rsidP="000E0D13">
            <w:pPr>
              <w:pStyle w:val="Odstavekseznama"/>
              <w:ind w:left="447"/>
              <w:jc w:val="both"/>
              <w:rPr>
                <w:rFonts w:asciiTheme="majorHAnsi" w:hAnsiTheme="majorHAnsi" w:cstheme="majorHAnsi"/>
              </w:rPr>
            </w:pPr>
          </w:p>
        </w:tc>
      </w:tr>
      <w:tr w:rsidR="00E65811" w:rsidRPr="006D1969" w14:paraId="4299FECA" w14:textId="77777777" w:rsidTr="00E10F22">
        <w:trPr>
          <w:trHeight w:val="397"/>
          <w:jc w:val="center"/>
        </w:trPr>
        <w:tc>
          <w:tcPr>
            <w:tcW w:w="2500" w:type="pct"/>
            <w:gridSpan w:val="3"/>
            <w:tcBorders>
              <w:bottom w:val="single" w:sz="4" w:space="0" w:color="auto"/>
            </w:tcBorders>
            <w:shd w:val="clear" w:color="auto" w:fill="FFF2CC"/>
            <w:vAlign w:val="center"/>
          </w:tcPr>
          <w:p w14:paraId="01E2AE92" w14:textId="153928CA" w:rsidR="001F040C" w:rsidRDefault="00E65811" w:rsidP="00B92556">
            <w:pPr>
              <w:jc w:val="both"/>
              <w:rPr>
                <w:rFonts w:asciiTheme="majorHAnsi" w:hAnsiTheme="majorHAnsi" w:cstheme="majorHAnsi"/>
                <w:lang w:val="sl-SI"/>
              </w:rPr>
            </w:pPr>
            <w:r>
              <w:rPr>
                <w:rFonts w:ascii="Calibri Light" w:hAnsi="Calibri Light" w:cs="Calibri Light"/>
                <w:lang w:val="sl-SI"/>
              </w:rPr>
              <w:t>O</w:t>
            </w:r>
            <w:r w:rsidRPr="00BE605E">
              <w:rPr>
                <w:rFonts w:ascii="Calibri Light" w:hAnsi="Calibri Light" w:cs="Calibri Light"/>
                <w:lang w:val="sl-SI"/>
              </w:rPr>
              <w:t xml:space="preserve">bjekt se glede na zahtevnost razvršča </w:t>
            </w:r>
            <w:r>
              <w:rPr>
                <w:rFonts w:ascii="Calibri Light" w:hAnsi="Calibri Light" w:cs="Calibri Light"/>
                <w:lang w:val="sl-SI"/>
              </w:rPr>
              <w:t>med</w:t>
            </w:r>
          </w:p>
        </w:tc>
        <w:tc>
          <w:tcPr>
            <w:tcW w:w="2500" w:type="pct"/>
            <w:shd w:val="clear" w:color="auto" w:fill="auto"/>
            <w:vAlign w:val="center"/>
          </w:tcPr>
          <w:p w14:paraId="704FDB39" w14:textId="12239BA9" w:rsidR="00E65811" w:rsidRPr="00595327" w:rsidRDefault="00E65811" w:rsidP="00E65811">
            <w:pPr>
              <w:pStyle w:val="Odstavekseznama"/>
              <w:ind w:left="447"/>
              <w:jc w:val="center"/>
              <w:rPr>
                <w:rFonts w:asciiTheme="majorHAnsi" w:hAnsiTheme="majorHAnsi" w:cstheme="majorHAnsi"/>
              </w:rPr>
            </w:pPr>
          </w:p>
        </w:tc>
      </w:tr>
      <w:tr w:rsidR="00E65811" w:rsidRPr="006D1969" w14:paraId="0E57F746" w14:textId="77777777" w:rsidTr="000E0D13">
        <w:trPr>
          <w:trHeight w:val="397"/>
          <w:jc w:val="center"/>
        </w:trPr>
        <w:tc>
          <w:tcPr>
            <w:tcW w:w="2500" w:type="pct"/>
            <w:gridSpan w:val="3"/>
            <w:tcBorders>
              <w:bottom w:val="single" w:sz="4" w:space="0" w:color="auto"/>
            </w:tcBorders>
            <w:shd w:val="clear" w:color="auto" w:fill="FFF2CC"/>
            <w:vAlign w:val="center"/>
          </w:tcPr>
          <w:p w14:paraId="4E8FDB13" w14:textId="45C4C5FF" w:rsidR="00E65811" w:rsidRDefault="00E65811" w:rsidP="00CF1B70">
            <w:pPr>
              <w:jc w:val="both"/>
              <w:rPr>
                <w:rFonts w:asciiTheme="majorHAnsi" w:hAnsiTheme="majorHAnsi" w:cstheme="majorHAnsi"/>
                <w:lang w:val="sl-SI"/>
              </w:rPr>
            </w:pPr>
            <w:r>
              <w:rPr>
                <w:rFonts w:ascii="Calibri Light" w:hAnsi="Calibri Light" w:cs="Calibri Light"/>
                <w:lang w:val="sl-SI"/>
              </w:rPr>
              <w:t>S</w:t>
            </w:r>
            <w:r w:rsidRPr="00BE605E">
              <w:rPr>
                <w:rFonts w:ascii="Calibri Light" w:hAnsi="Calibri Light" w:cs="Calibri Light"/>
                <w:lang w:val="sl-SI"/>
              </w:rPr>
              <w:t xml:space="preserve">kupna </w:t>
            </w:r>
            <w:r w:rsidRPr="00215E8B">
              <w:rPr>
                <w:rFonts w:ascii="Calibri Light" w:hAnsi="Calibri Light" w:cs="Calibri Light"/>
                <w:lang w:val="sl-SI"/>
              </w:rPr>
              <w:t>bruto tlorisna površina objekta znaša</w:t>
            </w:r>
            <w:r>
              <w:rPr>
                <w:rFonts w:ascii="Calibri Light" w:hAnsi="Calibri Light" w:cs="Calibri Light"/>
                <w:lang w:val="sl-SI"/>
              </w:rPr>
              <w:t xml:space="preserve"> v m2</w:t>
            </w:r>
          </w:p>
        </w:tc>
        <w:tc>
          <w:tcPr>
            <w:tcW w:w="2500" w:type="pct"/>
            <w:tcBorders>
              <w:bottom w:val="single" w:sz="4" w:space="0" w:color="auto"/>
            </w:tcBorders>
            <w:shd w:val="clear" w:color="auto" w:fill="auto"/>
            <w:vAlign w:val="center"/>
          </w:tcPr>
          <w:p w14:paraId="7FD44B41" w14:textId="117D4B51" w:rsidR="00E65811" w:rsidRPr="00595327" w:rsidRDefault="00E65811" w:rsidP="00E65811">
            <w:pPr>
              <w:pStyle w:val="Odstavekseznama"/>
              <w:ind w:left="447"/>
              <w:jc w:val="center"/>
              <w:rPr>
                <w:rFonts w:asciiTheme="majorHAnsi" w:hAnsiTheme="majorHAnsi" w:cstheme="majorHAnsi"/>
              </w:rPr>
            </w:pPr>
          </w:p>
        </w:tc>
      </w:tr>
      <w:tr w:rsidR="00E65811" w:rsidRPr="006D1969" w14:paraId="00073C6B" w14:textId="77777777" w:rsidTr="00C135AE">
        <w:trPr>
          <w:trHeight w:val="454"/>
          <w:jc w:val="center"/>
        </w:trPr>
        <w:tc>
          <w:tcPr>
            <w:tcW w:w="2500" w:type="pct"/>
            <w:gridSpan w:val="3"/>
            <w:shd w:val="clear" w:color="auto" w:fill="FFF2CC"/>
            <w:vAlign w:val="center"/>
          </w:tcPr>
          <w:p w14:paraId="15DA1ACD" w14:textId="2919F6EC" w:rsidR="00E65811" w:rsidRDefault="00E65811" w:rsidP="00CF1B70">
            <w:pPr>
              <w:jc w:val="both"/>
              <w:rPr>
                <w:rFonts w:asciiTheme="majorHAnsi" w:hAnsiTheme="majorHAnsi" w:cstheme="majorHAnsi"/>
                <w:lang w:val="sl-SI"/>
              </w:rPr>
            </w:pPr>
            <w:r>
              <w:rPr>
                <w:rFonts w:ascii="Calibri Light" w:hAnsi="Calibri Light" w:cs="Calibri Light"/>
                <w:lang w:val="sl-SI"/>
              </w:rPr>
              <w:t>Datum izdaje dokončnega uporabnega dovoljenja</w:t>
            </w:r>
          </w:p>
        </w:tc>
        <w:tc>
          <w:tcPr>
            <w:tcW w:w="2500" w:type="pct"/>
            <w:shd w:val="clear" w:color="auto" w:fill="auto"/>
            <w:vAlign w:val="center"/>
          </w:tcPr>
          <w:p w14:paraId="6B42E2E4" w14:textId="5A9E5062" w:rsidR="00E65811" w:rsidRPr="00595327" w:rsidRDefault="00E65811" w:rsidP="00E65811">
            <w:pPr>
              <w:pStyle w:val="Odstavekseznama"/>
              <w:ind w:left="447"/>
              <w:jc w:val="center"/>
              <w:rPr>
                <w:rFonts w:asciiTheme="majorHAnsi" w:hAnsiTheme="majorHAnsi" w:cstheme="majorHAnsi"/>
              </w:rPr>
            </w:pPr>
          </w:p>
        </w:tc>
      </w:tr>
      <w:tr w:rsidR="001F040C" w:rsidRPr="006D1969" w14:paraId="2C474B90" w14:textId="77777777" w:rsidTr="00C135AE">
        <w:trPr>
          <w:trHeight w:val="397"/>
          <w:jc w:val="center"/>
        </w:trPr>
        <w:tc>
          <w:tcPr>
            <w:tcW w:w="2500" w:type="pct"/>
            <w:gridSpan w:val="3"/>
            <w:shd w:val="clear" w:color="auto" w:fill="FFF2CC"/>
            <w:vAlign w:val="center"/>
          </w:tcPr>
          <w:p w14:paraId="3B2CDEB7" w14:textId="4852A0DC" w:rsidR="001F040C" w:rsidRDefault="001F040C" w:rsidP="00CF1B70">
            <w:pPr>
              <w:jc w:val="both"/>
              <w:rPr>
                <w:rFonts w:ascii="Calibri Light" w:hAnsi="Calibri Light" w:cs="Calibri Light"/>
                <w:lang w:val="sl-SI"/>
              </w:rPr>
            </w:pPr>
            <w:r>
              <w:rPr>
                <w:rFonts w:ascii="Calibri Light" w:hAnsi="Calibri Light" w:cs="Calibri Light"/>
                <w:lang w:val="sl-SI"/>
              </w:rPr>
              <w:t>Datum začetka in končanja posla</w:t>
            </w:r>
          </w:p>
        </w:tc>
        <w:tc>
          <w:tcPr>
            <w:tcW w:w="2500" w:type="pct"/>
            <w:shd w:val="clear" w:color="auto" w:fill="auto"/>
            <w:vAlign w:val="center"/>
          </w:tcPr>
          <w:p w14:paraId="4368F337" w14:textId="77777777" w:rsidR="001F040C" w:rsidRPr="00595327" w:rsidRDefault="001F040C" w:rsidP="00E65811">
            <w:pPr>
              <w:pStyle w:val="Odstavekseznama"/>
              <w:ind w:left="447"/>
              <w:jc w:val="center"/>
              <w:rPr>
                <w:rFonts w:asciiTheme="majorHAnsi" w:hAnsiTheme="majorHAnsi" w:cstheme="majorHAnsi"/>
              </w:rPr>
            </w:pPr>
          </w:p>
        </w:tc>
      </w:tr>
      <w:tr w:rsidR="000E0D13" w:rsidRPr="006D1969" w14:paraId="39A21019" w14:textId="77777777" w:rsidTr="00E65811">
        <w:trPr>
          <w:trHeight w:val="1224"/>
          <w:jc w:val="center"/>
        </w:trPr>
        <w:tc>
          <w:tcPr>
            <w:tcW w:w="2500" w:type="pct"/>
            <w:gridSpan w:val="3"/>
            <w:tcBorders>
              <w:bottom w:val="single" w:sz="4" w:space="0" w:color="auto"/>
            </w:tcBorders>
            <w:shd w:val="clear" w:color="auto" w:fill="FFF2CC"/>
            <w:vAlign w:val="center"/>
          </w:tcPr>
          <w:p w14:paraId="493765A5" w14:textId="3F6C3B8C" w:rsidR="000E0D13" w:rsidRPr="00CF1B70" w:rsidRDefault="00CF1B70" w:rsidP="00CF1B70">
            <w:pPr>
              <w:jc w:val="both"/>
              <w:rPr>
                <w:rFonts w:asciiTheme="majorHAnsi" w:hAnsiTheme="majorHAnsi" w:cstheme="majorHAnsi"/>
              </w:rPr>
            </w:pPr>
            <w:proofErr w:type="spellStart"/>
            <w:r w:rsidRPr="00CF1B70">
              <w:rPr>
                <w:rFonts w:asciiTheme="majorHAnsi" w:hAnsiTheme="majorHAnsi" w:cstheme="majorHAnsi"/>
                <w:b/>
              </w:rPr>
              <w:lastRenderedPageBreak/>
              <w:t>Kontaktna</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oseba</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pri</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naročniku</w:t>
            </w:r>
            <w:proofErr w:type="spellEnd"/>
            <w:r w:rsidRPr="00CF1B70">
              <w:rPr>
                <w:rFonts w:asciiTheme="majorHAnsi" w:hAnsiTheme="majorHAnsi" w:cstheme="majorHAnsi"/>
                <w:b/>
              </w:rPr>
              <w:t xml:space="preserve"> referenčnega posla, ki lahko potrdi referenco</w:t>
            </w:r>
          </w:p>
        </w:tc>
        <w:tc>
          <w:tcPr>
            <w:tcW w:w="2500" w:type="pct"/>
            <w:tcBorders>
              <w:bottom w:val="single" w:sz="4" w:space="0" w:color="auto"/>
            </w:tcBorders>
            <w:shd w:val="clear" w:color="auto" w:fill="auto"/>
            <w:vAlign w:val="center"/>
          </w:tcPr>
          <w:p w14:paraId="2242C8F4" w14:textId="77777777" w:rsidR="00CF1B70" w:rsidRPr="00FF5086" w:rsidRDefault="00CF1B70" w:rsidP="00CF1B70">
            <w:pPr>
              <w:rPr>
                <w:rFonts w:asciiTheme="majorHAnsi" w:hAnsiTheme="majorHAnsi" w:cstheme="majorHAnsi"/>
                <w:sz w:val="22"/>
                <w:lang w:val="sl-SI"/>
              </w:rPr>
            </w:pPr>
            <w:r w:rsidRPr="00FF5086">
              <w:rPr>
                <w:rFonts w:asciiTheme="majorHAnsi" w:hAnsiTheme="majorHAnsi" w:cstheme="majorHAnsi"/>
                <w:sz w:val="22"/>
                <w:lang w:val="sl-SI"/>
              </w:rPr>
              <w:t>Ime in priimek:</w:t>
            </w:r>
          </w:p>
          <w:p w14:paraId="7723F627" w14:textId="77777777" w:rsidR="00CF1B70" w:rsidRPr="00FF5086" w:rsidRDefault="00CF1B70" w:rsidP="00CF1B70">
            <w:pPr>
              <w:rPr>
                <w:rFonts w:asciiTheme="majorHAnsi" w:hAnsiTheme="majorHAnsi" w:cstheme="majorHAnsi"/>
                <w:sz w:val="22"/>
                <w:lang w:val="sl-SI"/>
              </w:rPr>
            </w:pPr>
            <w:r w:rsidRPr="00FF5086">
              <w:rPr>
                <w:rFonts w:asciiTheme="majorHAnsi" w:hAnsiTheme="majorHAnsi" w:cstheme="majorHAnsi"/>
                <w:sz w:val="22"/>
                <w:lang w:val="sl-SI"/>
              </w:rPr>
              <w:t>E-pošta:</w:t>
            </w:r>
          </w:p>
          <w:p w14:paraId="01B28B99" w14:textId="39A73B3E" w:rsidR="000E0D13" w:rsidRPr="00CF1B70" w:rsidRDefault="00CF1B70" w:rsidP="00CF1B70">
            <w:pPr>
              <w:jc w:val="both"/>
              <w:rPr>
                <w:rFonts w:asciiTheme="majorHAnsi" w:hAnsiTheme="majorHAnsi" w:cstheme="majorHAnsi"/>
              </w:rPr>
            </w:pPr>
            <w:proofErr w:type="spellStart"/>
            <w:r w:rsidRPr="00CF1B70">
              <w:rPr>
                <w:rFonts w:asciiTheme="majorHAnsi" w:hAnsiTheme="majorHAnsi" w:cstheme="majorHAnsi"/>
              </w:rPr>
              <w:t>Telefon</w:t>
            </w:r>
            <w:proofErr w:type="spellEnd"/>
            <w:r w:rsidRPr="00CF1B70">
              <w:rPr>
                <w:rFonts w:asciiTheme="majorHAnsi" w:hAnsiTheme="majorHAnsi" w:cstheme="majorHAnsi"/>
              </w:rPr>
              <w:t>:</w:t>
            </w:r>
          </w:p>
        </w:tc>
      </w:tr>
      <w:tr w:rsidR="00D14523" w:rsidRPr="006D1969" w14:paraId="1479B873" w14:textId="77777777" w:rsidTr="00933C5D">
        <w:trPr>
          <w:trHeight w:val="397"/>
          <w:jc w:val="center"/>
        </w:trPr>
        <w:tc>
          <w:tcPr>
            <w:tcW w:w="5000" w:type="pct"/>
            <w:gridSpan w:val="4"/>
            <w:tcBorders>
              <w:bottom w:val="single" w:sz="4" w:space="0" w:color="auto"/>
            </w:tcBorders>
            <w:shd w:val="clear" w:color="auto" w:fill="D9E2F3" w:themeFill="accent5" w:themeFillTint="33"/>
            <w:vAlign w:val="center"/>
          </w:tcPr>
          <w:p w14:paraId="4628C85B" w14:textId="77777777" w:rsidR="008B4D5A" w:rsidRDefault="00D14523" w:rsidP="008B4D5A">
            <w:pPr>
              <w:pStyle w:val="Odstavekseznama"/>
              <w:numPr>
                <w:ilvl w:val="0"/>
                <w:numId w:val="10"/>
              </w:numPr>
              <w:ind w:left="447"/>
              <w:jc w:val="both"/>
              <w:rPr>
                <w:rFonts w:asciiTheme="majorHAnsi" w:hAnsiTheme="majorHAnsi" w:cstheme="majorHAnsi"/>
              </w:rPr>
            </w:pPr>
            <w:bookmarkStart w:id="3" w:name="_Hlk134881581"/>
            <w:r w:rsidRPr="00595327">
              <w:rPr>
                <w:rFonts w:asciiTheme="majorHAnsi" w:hAnsiTheme="majorHAnsi" w:cstheme="majorHAnsi"/>
              </w:rPr>
              <w:t xml:space="preserve">Kader mora izkazati </w:t>
            </w:r>
            <w:r w:rsidRPr="00595327">
              <w:rPr>
                <w:rFonts w:asciiTheme="majorHAnsi" w:hAnsiTheme="majorHAnsi" w:cstheme="majorHAnsi"/>
                <w:b/>
              </w:rPr>
              <w:t>znanje slovenskega jezika z zahtevano stopnjo vsaj  B2</w:t>
            </w:r>
            <w:r w:rsidRPr="00595327">
              <w:rPr>
                <w:rFonts w:asciiTheme="majorHAnsi" w:hAnsiTheme="majorHAnsi" w:cstheme="majorHAnsi"/>
              </w:rPr>
              <w:t xml:space="preserve">  po enotnem evropskem okviru.</w:t>
            </w:r>
            <w:r w:rsidR="006D1969">
              <w:rPr>
                <w:rFonts w:asciiTheme="majorHAnsi" w:hAnsiTheme="majorHAnsi" w:cstheme="majorHAnsi"/>
              </w:rPr>
              <w:t xml:space="preserve"> </w:t>
            </w:r>
            <w:bookmarkStart w:id="4" w:name="_Hlk167976680"/>
          </w:p>
          <w:p w14:paraId="05E099D2" w14:textId="1E9E5B6E" w:rsidR="006D1969" w:rsidRPr="008B4D5A" w:rsidRDefault="006D1969" w:rsidP="008C0A56">
            <w:pPr>
              <w:pStyle w:val="Odstavekseznama"/>
              <w:ind w:left="447"/>
              <w:jc w:val="both"/>
              <w:rPr>
                <w:rFonts w:asciiTheme="majorHAnsi" w:hAnsiTheme="majorHAnsi" w:cstheme="majorHAnsi"/>
              </w:rPr>
            </w:pPr>
            <w:r>
              <w:rPr>
                <w:rFonts w:asciiTheme="majorHAnsi" w:hAnsiTheme="majorHAnsi" w:cstheme="majorHAnsi"/>
              </w:rPr>
              <w:t>*</w:t>
            </w:r>
            <w:r w:rsidRPr="006D1969">
              <w:rPr>
                <w:rFonts w:asciiTheme="majorHAnsi" w:hAnsiTheme="majorHAnsi" w:cstheme="majorHAnsi"/>
              </w:rPr>
              <w:t xml:space="preserve">V kolikor gre za tujega državljana, mora biti ob </w:t>
            </w:r>
            <w:r w:rsidR="00C135AE">
              <w:rPr>
                <w:rFonts w:asciiTheme="majorHAnsi" w:hAnsiTheme="majorHAnsi" w:cstheme="majorHAnsi"/>
              </w:rPr>
              <w:t>ponudbi</w:t>
            </w:r>
            <w:r w:rsidRPr="006D1969">
              <w:rPr>
                <w:rFonts w:asciiTheme="majorHAnsi" w:hAnsiTheme="majorHAnsi" w:cstheme="majorHAnsi"/>
              </w:rPr>
              <w:t xml:space="preserve"> oddana izjava </w:t>
            </w:r>
            <w:r w:rsidR="00885C27">
              <w:rPr>
                <w:rFonts w:asciiTheme="majorHAnsi" w:hAnsiTheme="majorHAnsi" w:cstheme="majorHAnsi"/>
              </w:rPr>
              <w:t>ponudnika</w:t>
            </w:r>
            <w:r w:rsidRPr="006D1969">
              <w:rPr>
                <w:rFonts w:asciiTheme="majorHAnsi" w:hAnsiTheme="majorHAnsi" w:cstheme="majorHAnsi"/>
              </w:rPr>
              <w:t>, da bo ves čas trajanja projekta na lastne stroške zagotavljal udeležbo usposobljenega tolmača za prevod v slovenski jezik</w:t>
            </w:r>
            <w:bookmarkEnd w:id="4"/>
            <w:r w:rsidR="008C0A56">
              <w:rPr>
                <w:rFonts w:asciiTheme="majorHAnsi" w:hAnsiTheme="majorHAnsi" w:cstheme="majorHAnsi"/>
              </w:rPr>
              <w:t>.</w:t>
            </w:r>
          </w:p>
        </w:tc>
      </w:tr>
      <w:bookmarkEnd w:id="3"/>
      <w:tr w:rsidR="00D14523" w:rsidRPr="00FF5086" w14:paraId="7E9C58EB" w14:textId="77777777" w:rsidTr="00CA6A65">
        <w:trPr>
          <w:trHeight w:val="397"/>
          <w:jc w:val="center"/>
        </w:trPr>
        <w:tc>
          <w:tcPr>
            <w:tcW w:w="1718" w:type="pct"/>
            <w:shd w:val="clear" w:color="auto" w:fill="FFE599" w:themeFill="accent4" w:themeFillTint="66"/>
            <w:vAlign w:val="center"/>
          </w:tcPr>
          <w:p w14:paraId="1CA5DF3C" w14:textId="77777777" w:rsidR="00D14523" w:rsidRPr="00FF5086" w:rsidRDefault="00D14523" w:rsidP="00933C5D">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3282" w:type="pct"/>
            <w:gridSpan w:val="3"/>
            <w:shd w:val="clear" w:color="auto" w:fill="FFE599" w:themeFill="accent4" w:themeFillTint="66"/>
            <w:vAlign w:val="center"/>
          </w:tcPr>
          <w:p w14:paraId="2271B0E7" w14:textId="15815450" w:rsidR="00D14523" w:rsidRPr="00FF5086" w:rsidRDefault="009846AA" w:rsidP="009846AA">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Naziv izdajatelja dokazila </w:t>
            </w:r>
          </w:p>
        </w:tc>
      </w:tr>
      <w:tr w:rsidR="005B261A" w:rsidRPr="00FF5086" w14:paraId="04DA8F72" w14:textId="77777777" w:rsidTr="00CA6A65">
        <w:trPr>
          <w:trHeight w:val="595"/>
          <w:jc w:val="center"/>
        </w:trPr>
        <w:tc>
          <w:tcPr>
            <w:tcW w:w="1718" w:type="pct"/>
            <w:shd w:val="clear" w:color="auto" w:fill="auto"/>
            <w:vAlign w:val="center"/>
          </w:tcPr>
          <w:p w14:paraId="2D6E3774" w14:textId="77777777" w:rsidR="005B261A" w:rsidRPr="00FF5086" w:rsidRDefault="005B261A" w:rsidP="005B261A">
            <w:pPr>
              <w:suppressAutoHyphens w:val="0"/>
              <w:contextualSpacing/>
              <w:jc w:val="both"/>
              <w:rPr>
                <w:rFonts w:asciiTheme="majorHAnsi" w:hAnsiTheme="majorHAnsi" w:cstheme="majorHAnsi"/>
                <w:sz w:val="22"/>
                <w:lang w:val="sl-SI"/>
              </w:rPr>
            </w:pPr>
          </w:p>
        </w:tc>
        <w:tc>
          <w:tcPr>
            <w:tcW w:w="3282" w:type="pct"/>
            <w:gridSpan w:val="3"/>
            <w:shd w:val="clear" w:color="auto" w:fill="auto"/>
            <w:vAlign w:val="center"/>
          </w:tcPr>
          <w:p w14:paraId="7852357A" w14:textId="77777777" w:rsidR="005B261A" w:rsidRPr="00FF5086" w:rsidRDefault="005B261A" w:rsidP="00933C5D">
            <w:pPr>
              <w:jc w:val="center"/>
              <w:rPr>
                <w:rFonts w:asciiTheme="majorHAnsi" w:hAnsiTheme="majorHAnsi" w:cstheme="majorHAnsi"/>
                <w:sz w:val="22"/>
                <w:lang w:val="sl-SI"/>
              </w:rPr>
            </w:pPr>
          </w:p>
        </w:tc>
      </w:tr>
      <w:tr w:rsidR="00D10F3A" w:rsidRPr="006D1969" w14:paraId="27B004A0" w14:textId="77777777" w:rsidTr="008569EB">
        <w:trPr>
          <w:trHeight w:val="397"/>
          <w:jc w:val="center"/>
        </w:trPr>
        <w:tc>
          <w:tcPr>
            <w:tcW w:w="5000" w:type="pct"/>
            <w:gridSpan w:val="4"/>
            <w:tcBorders>
              <w:bottom w:val="single" w:sz="4" w:space="0" w:color="auto"/>
            </w:tcBorders>
            <w:shd w:val="clear" w:color="auto" w:fill="D9E2F3" w:themeFill="accent5" w:themeFillTint="33"/>
            <w:vAlign w:val="center"/>
          </w:tcPr>
          <w:p w14:paraId="3F517583" w14:textId="77777777" w:rsidR="00D10F3A" w:rsidRDefault="00D10F3A" w:rsidP="00D10F3A">
            <w:pPr>
              <w:pStyle w:val="Odstavekseznama"/>
              <w:numPr>
                <w:ilvl w:val="0"/>
                <w:numId w:val="10"/>
              </w:numPr>
              <w:ind w:left="452"/>
              <w:jc w:val="both"/>
              <w:rPr>
                <w:rFonts w:asciiTheme="majorHAnsi" w:hAnsiTheme="majorHAnsi" w:cstheme="majorHAnsi"/>
              </w:rPr>
            </w:pPr>
            <w:r w:rsidRPr="00D10F3A">
              <w:rPr>
                <w:rFonts w:asciiTheme="majorHAnsi" w:hAnsiTheme="majorHAnsi" w:cstheme="majorHAnsi"/>
              </w:rPr>
              <w:t>SOGLASJE nominiranega kadra za sodelovanje pri izvedbi javnega naročila</w:t>
            </w:r>
            <w:r>
              <w:rPr>
                <w:rFonts w:asciiTheme="majorHAnsi" w:hAnsiTheme="majorHAnsi" w:cstheme="majorHAnsi"/>
              </w:rPr>
              <w:t>.</w:t>
            </w:r>
          </w:p>
          <w:p w14:paraId="7A79A4B1" w14:textId="196EAC7C" w:rsidR="00800410" w:rsidRPr="00C135AE" w:rsidRDefault="00800410" w:rsidP="00800410">
            <w:pPr>
              <w:jc w:val="both"/>
              <w:rPr>
                <w:rFonts w:asciiTheme="majorHAnsi" w:hAnsiTheme="majorHAnsi" w:cstheme="majorHAnsi"/>
                <w:lang w:val="sl-SI"/>
              </w:rPr>
            </w:pPr>
            <w:r w:rsidRPr="00C135AE">
              <w:rPr>
                <w:rFonts w:asciiTheme="majorHAnsi" w:hAnsiTheme="majorHAnsi" w:cstheme="majorHAnsi"/>
                <w:lang w:val="sl-SI"/>
              </w:rPr>
              <w:t>Od vodje nadzora naročnik med drugim zahteva dnevni nadzor v času gradnje (z lastno foto in pisno dokumentacijo), tedenskim (delnim) in mesečnim (kumulativnim) poročanjem o poteku gradnje, teh aktivnosti pa ni mogoče izvajati preko namestnika. Namen takšne zahteve je v tem, da se zagotovi stalna prisotnost vodje nadzora na gradbišču ter dejansko in maksimalno vpletenost ene osebe v proces nadzora.</w:t>
            </w:r>
          </w:p>
        </w:tc>
      </w:tr>
      <w:tr w:rsidR="00D10F3A" w:rsidRPr="00FF5086" w14:paraId="1502BF9C" w14:textId="77777777" w:rsidTr="00D10F3A">
        <w:trPr>
          <w:trHeight w:val="1963"/>
          <w:jc w:val="center"/>
        </w:trPr>
        <w:tc>
          <w:tcPr>
            <w:tcW w:w="5000" w:type="pct"/>
            <w:gridSpan w:val="4"/>
            <w:shd w:val="clear" w:color="auto" w:fill="auto"/>
          </w:tcPr>
          <w:p w14:paraId="58F02A32" w14:textId="77777777" w:rsidR="00D10F3A" w:rsidRPr="00FF5086" w:rsidRDefault="00D10F3A" w:rsidP="00D10F3A">
            <w:pPr>
              <w:jc w:val="center"/>
              <w:rPr>
                <w:rFonts w:asciiTheme="majorHAnsi" w:hAnsiTheme="majorHAnsi" w:cstheme="majorHAnsi"/>
                <w:b/>
                <w:sz w:val="22"/>
                <w:u w:val="single"/>
                <w:lang w:val="sl-SI"/>
              </w:rPr>
            </w:pPr>
            <w:r w:rsidRPr="00FF5086">
              <w:rPr>
                <w:rFonts w:asciiTheme="majorHAnsi" w:hAnsiTheme="majorHAnsi" w:cstheme="majorHAnsi"/>
                <w:b/>
                <w:sz w:val="22"/>
                <w:u w:val="single"/>
                <w:lang w:val="sl-SI"/>
              </w:rPr>
              <w:t>IZJAVA</w:t>
            </w:r>
          </w:p>
          <w:p w14:paraId="108FA133" w14:textId="77777777" w:rsidR="00D10F3A" w:rsidRPr="00FF5086" w:rsidRDefault="00D10F3A" w:rsidP="00D10F3A">
            <w:pPr>
              <w:jc w:val="center"/>
              <w:rPr>
                <w:rFonts w:asciiTheme="majorHAnsi" w:hAnsiTheme="majorHAnsi" w:cstheme="majorHAnsi"/>
                <w:b/>
                <w:sz w:val="22"/>
                <w:u w:val="single"/>
                <w:lang w:val="sl-SI"/>
              </w:rPr>
            </w:pPr>
          </w:p>
          <w:p w14:paraId="7127DD9E" w14:textId="42779768" w:rsidR="00D10F3A" w:rsidRPr="00FF5086" w:rsidRDefault="00D10F3A" w:rsidP="00D10F3A">
            <w:pPr>
              <w:jc w:val="both"/>
              <w:rPr>
                <w:rFonts w:asciiTheme="majorHAnsi" w:eastAsia="Calibri" w:hAnsiTheme="majorHAnsi" w:cstheme="majorHAnsi"/>
                <w:b/>
                <w:bCs w:val="0"/>
                <w:sz w:val="22"/>
                <w:lang w:val="sl-SI" w:eastAsia="en-US"/>
              </w:rPr>
            </w:pPr>
            <w:r w:rsidRPr="00FF5086">
              <w:rPr>
                <w:rFonts w:asciiTheme="majorHAnsi" w:hAnsiTheme="majorHAnsi" w:cstheme="majorHAnsi"/>
                <w:sz w:val="22"/>
                <w:lang w:val="sl-SI"/>
              </w:rPr>
              <w:t xml:space="preserve">Spodaj podpisani </w:t>
            </w:r>
            <w:r w:rsidRPr="00FF5086">
              <w:rPr>
                <w:rFonts w:asciiTheme="majorHAnsi" w:hAnsiTheme="majorHAnsi" w:cstheme="majorHAnsi"/>
                <w:b/>
                <w:sz w:val="22"/>
                <w:u w:val="single"/>
                <w:lang w:val="sl-SI"/>
              </w:rPr>
              <w:t>(ime in priimek nominiranega kadra)</w:t>
            </w:r>
            <w:r w:rsidRPr="00FF5086">
              <w:rPr>
                <w:rFonts w:asciiTheme="majorHAnsi" w:hAnsiTheme="majorHAnsi" w:cstheme="majorHAnsi"/>
                <w:sz w:val="22"/>
                <w:lang w:val="sl-SI"/>
              </w:rPr>
              <w:t xml:space="preserve"> izjavljam, da sem seznanjen z nominacijo na položaj </w:t>
            </w:r>
            <w:r w:rsidRPr="00FF5086">
              <w:rPr>
                <w:rFonts w:asciiTheme="majorHAnsi" w:hAnsiTheme="majorHAnsi" w:cstheme="majorHAnsi"/>
                <w:b/>
                <w:sz w:val="22"/>
                <w:lang w:val="sl-SI"/>
              </w:rPr>
              <w:t>vodj</w:t>
            </w:r>
            <w:r>
              <w:rPr>
                <w:rFonts w:asciiTheme="majorHAnsi" w:hAnsiTheme="majorHAnsi" w:cstheme="majorHAnsi"/>
                <w:b/>
                <w:sz w:val="22"/>
                <w:lang w:val="sl-SI"/>
              </w:rPr>
              <w:t>a nadzora</w:t>
            </w:r>
            <w:r w:rsidRPr="00FF5086">
              <w:rPr>
                <w:rFonts w:asciiTheme="majorHAnsi" w:hAnsiTheme="majorHAnsi" w:cstheme="majorHAnsi"/>
                <w:sz w:val="22"/>
                <w:lang w:val="sl-SI"/>
              </w:rPr>
              <w:t xml:space="preserve"> v okviru javnega naročila </w:t>
            </w:r>
            <w:r w:rsidRPr="000E0D13">
              <w:rPr>
                <w:rFonts w:asciiTheme="majorHAnsi" w:hAnsiTheme="majorHAnsi" w:cstheme="majorHAnsi"/>
                <w:b/>
                <w:sz w:val="22"/>
                <w:lang w:val="sl-SI"/>
              </w:rPr>
              <w:t>Gradbeni nadzor pri izgradnji podatkovnega centra Arnes v Mariboru</w:t>
            </w:r>
            <w:r w:rsidRPr="00FF5086">
              <w:rPr>
                <w:rFonts w:asciiTheme="majorHAnsi" w:eastAsia="Calibri" w:hAnsiTheme="majorHAnsi" w:cstheme="majorHAnsi"/>
                <w:bCs w:val="0"/>
                <w:sz w:val="22"/>
                <w:lang w:val="sl-SI" w:eastAsia="en-US"/>
              </w:rPr>
              <w:t xml:space="preserve"> in soglašam, da bom v primeru sklenitve pogodbe</w:t>
            </w:r>
            <w:r w:rsidRPr="00FF5086">
              <w:rPr>
                <w:rFonts w:asciiTheme="majorHAnsi" w:eastAsia="Calibri" w:hAnsiTheme="majorHAnsi" w:cstheme="majorHAnsi"/>
                <w:b/>
                <w:bCs w:val="0"/>
                <w:sz w:val="22"/>
                <w:lang w:val="sl-SI" w:eastAsia="en-US"/>
              </w:rPr>
              <w:t xml:space="preserve"> sodeloval pri izvedbi javnega naročila.</w:t>
            </w:r>
          </w:p>
          <w:p w14:paraId="216DEA2A" w14:textId="77777777" w:rsidR="00D10F3A" w:rsidRPr="00FF5086" w:rsidRDefault="00D10F3A" w:rsidP="00D10F3A">
            <w:pPr>
              <w:jc w:val="both"/>
              <w:rPr>
                <w:rFonts w:asciiTheme="majorHAnsi" w:hAnsiTheme="majorHAnsi" w:cstheme="majorHAnsi"/>
                <w:sz w:val="22"/>
                <w:lang w:val="sl-SI"/>
              </w:rPr>
            </w:pPr>
          </w:p>
          <w:p w14:paraId="10BD192A" w14:textId="77777777" w:rsidR="00D10F3A" w:rsidRPr="00FF5086" w:rsidRDefault="00D10F3A" w:rsidP="00D10F3A">
            <w:pPr>
              <w:jc w:val="both"/>
              <w:rPr>
                <w:rFonts w:asciiTheme="majorHAnsi" w:hAnsiTheme="majorHAnsi" w:cstheme="majorHAnsi"/>
                <w:sz w:val="22"/>
                <w:lang w:val="sl-SI"/>
              </w:rPr>
            </w:pPr>
            <w:r w:rsidRPr="00FF5086">
              <w:rPr>
                <w:rFonts w:asciiTheme="majorHAnsi" w:hAnsiTheme="majorHAnsi" w:cstheme="majorHAnsi"/>
                <w:sz w:val="22"/>
                <w:lang w:val="sl-SI"/>
              </w:rPr>
              <w:t xml:space="preserve">Podpis nominiranega kadra: </w:t>
            </w:r>
          </w:p>
          <w:p w14:paraId="417B13CF" w14:textId="77777777" w:rsidR="00D10F3A" w:rsidRPr="00FF5086" w:rsidRDefault="00D10F3A" w:rsidP="00D10F3A">
            <w:pPr>
              <w:jc w:val="both"/>
              <w:rPr>
                <w:rFonts w:asciiTheme="majorHAnsi" w:hAnsiTheme="majorHAnsi" w:cstheme="majorHAnsi"/>
                <w:sz w:val="22"/>
                <w:lang w:val="sl-SI"/>
              </w:rPr>
            </w:pPr>
          </w:p>
          <w:p w14:paraId="30A715F9" w14:textId="407B6576" w:rsidR="00D10F3A" w:rsidRPr="00FF5086" w:rsidRDefault="00D10F3A" w:rsidP="00D10F3A">
            <w:pPr>
              <w:jc w:val="center"/>
              <w:rPr>
                <w:rFonts w:asciiTheme="majorHAnsi" w:hAnsiTheme="majorHAnsi" w:cstheme="majorHAnsi"/>
                <w:sz w:val="22"/>
                <w:lang w:val="sl-SI"/>
              </w:rPr>
            </w:pPr>
          </w:p>
        </w:tc>
      </w:tr>
    </w:tbl>
    <w:p w14:paraId="20AC9FEA" w14:textId="197FA4C8" w:rsidR="00342C1D" w:rsidRPr="00FF5086" w:rsidRDefault="00342C1D" w:rsidP="00342C1D">
      <w:pPr>
        <w:rPr>
          <w:rFonts w:asciiTheme="majorHAnsi" w:hAnsiTheme="majorHAnsi" w:cstheme="majorHAnsi"/>
          <w:lang w:val="sl-SI" w:eastAsia="en-US"/>
        </w:rPr>
      </w:pPr>
    </w:p>
    <w:p w14:paraId="4953D2D9" w14:textId="77777777" w:rsidR="00536BE1" w:rsidRPr="00FF5086" w:rsidRDefault="00536BE1" w:rsidP="00536BE1">
      <w:pPr>
        <w:pBdr>
          <w:bottom w:val="single" w:sz="4" w:space="1" w:color="auto"/>
        </w:pBdr>
        <w:rPr>
          <w:rFonts w:asciiTheme="majorHAnsi" w:hAnsiTheme="majorHAnsi" w:cstheme="majorHAnsi"/>
          <w:i/>
          <w:sz w:val="22"/>
          <w:lang w:val="sl-SI"/>
        </w:rPr>
      </w:pPr>
      <w:r w:rsidRPr="00FF5086">
        <w:rPr>
          <w:rFonts w:asciiTheme="majorHAnsi" w:hAnsiTheme="majorHAnsi" w:cstheme="majorHAnsi"/>
          <w:i/>
          <w:sz w:val="22"/>
          <w:lang w:val="sl-SI"/>
        </w:rPr>
        <w:t>Dokazila:</w:t>
      </w:r>
    </w:p>
    <w:p w14:paraId="7DA242D7" w14:textId="77777777" w:rsidR="00371DE3" w:rsidRDefault="001B010F" w:rsidP="001B010F">
      <w:pPr>
        <w:jc w:val="both"/>
        <w:rPr>
          <w:rFonts w:ascii="Calibri Light" w:hAnsi="Calibri Light" w:cs="Calibri Light"/>
          <w:bCs w:val="0"/>
          <w:sz w:val="22"/>
          <w:lang w:val="sl-SI" w:eastAsia="en-US"/>
        </w:rPr>
      </w:pPr>
      <w:r w:rsidRPr="001B010F">
        <w:rPr>
          <w:rFonts w:ascii="Calibri Light" w:hAnsi="Calibri Light" w:cs="Calibri Light"/>
          <w:bCs w:val="0"/>
          <w:sz w:val="22"/>
          <w:lang w:val="sl-SI" w:eastAsia="en-US"/>
        </w:rPr>
        <w:t>- izpolnjen obrazec »Podatki o kadru«</w:t>
      </w:r>
    </w:p>
    <w:p w14:paraId="1E2845AA" w14:textId="329E078F" w:rsidR="001B010F" w:rsidRPr="001B010F" w:rsidRDefault="00371DE3" w:rsidP="001B010F">
      <w:pPr>
        <w:jc w:val="both"/>
        <w:rPr>
          <w:rFonts w:ascii="Calibri Light" w:hAnsi="Calibri Light" w:cs="Calibri Light"/>
          <w:bCs w:val="0"/>
          <w:sz w:val="22"/>
          <w:lang w:val="sl-SI" w:eastAsia="en-US"/>
        </w:rPr>
      </w:pPr>
      <w:r>
        <w:rPr>
          <w:rFonts w:ascii="Calibri Light" w:hAnsi="Calibri Light" w:cs="Calibri Light"/>
          <w:bCs w:val="0"/>
          <w:sz w:val="22"/>
          <w:lang w:val="sl-SI" w:eastAsia="en-US"/>
        </w:rPr>
        <w:t xml:space="preserve">- </w:t>
      </w:r>
      <w:r>
        <w:rPr>
          <w:rFonts w:ascii="Calibri Light" w:hAnsi="Calibri Light" w:cs="Calibri Light"/>
          <w:lang w:val="sl-SI"/>
        </w:rPr>
        <w:t>izpolnjen in potrjen obrazec »Referenč</w:t>
      </w:r>
      <w:r w:rsidR="00800410">
        <w:rPr>
          <w:rFonts w:ascii="Calibri Light" w:hAnsi="Calibri Light" w:cs="Calibri Light"/>
          <w:lang w:val="sl-SI"/>
        </w:rPr>
        <w:t>n</w:t>
      </w:r>
      <w:r>
        <w:rPr>
          <w:rFonts w:ascii="Calibri Light" w:hAnsi="Calibri Light" w:cs="Calibri Light"/>
          <w:lang w:val="sl-SI"/>
        </w:rPr>
        <w:t>o potrdilo-</w:t>
      </w:r>
      <w:proofErr w:type="spellStart"/>
      <w:r>
        <w:rPr>
          <w:rFonts w:ascii="Calibri Light" w:hAnsi="Calibri Light" w:cs="Calibri Light"/>
          <w:lang w:val="sl-SI"/>
        </w:rPr>
        <w:t>reference_KADROV</w:t>
      </w:r>
      <w:proofErr w:type="spellEnd"/>
      <w:r>
        <w:rPr>
          <w:rFonts w:ascii="Calibri Light" w:hAnsi="Calibri Light" w:cs="Calibri Light"/>
          <w:lang w:val="sl-SI"/>
        </w:rPr>
        <w:t xml:space="preserve"> (za pogoj)</w:t>
      </w:r>
      <w:r w:rsidRPr="008465DA">
        <w:rPr>
          <w:rFonts w:ascii="Calibri Light" w:hAnsi="Calibri Light" w:cs="Calibri Light"/>
          <w:lang w:val="sl-SI"/>
        </w:rPr>
        <w:t xml:space="preserve">  </w:t>
      </w:r>
      <w:r w:rsidR="001B010F" w:rsidRPr="001B010F">
        <w:rPr>
          <w:rFonts w:ascii="Calibri Light" w:hAnsi="Calibri Light" w:cs="Calibri Light"/>
          <w:bCs w:val="0"/>
          <w:sz w:val="22"/>
          <w:lang w:val="sl-SI" w:eastAsia="en-US"/>
        </w:rPr>
        <w:t xml:space="preserve"> </w:t>
      </w:r>
    </w:p>
    <w:p w14:paraId="0A0544AE" w14:textId="77777777" w:rsidR="001B010F" w:rsidRPr="001B010F" w:rsidRDefault="001B010F" w:rsidP="001B010F">
      <w:pPr>
        <w:jc w:val="both"/>
        <w:rPr>
          <w:rFonts w:ascii="Calibri Light" w:hAnsi="Calibri Light" w:cs="Calibri Light"/>
          <w:bCs w:val="0"/>
          <w:sz w:val="22"/>
          <w:lang w:val="sl-SI" w:eastAsia="en-US"/>
        </w:rPr>
      </w:pPr>
      <w:r w:rsidRPr="001B010F">
        <w:rPr>
          <w:rFonts w:ascii="Calibri Light" w:hAnsi="Calibri Light" w:cs="Calibri Light"/>
          <w:bCs w:val="0"/>
          <w:sz w:val="22"/>
          <w:lang w:val="sl-SI" w:eastAsia="en-US"/>
        </w:rPr>
        <w:t>- najkasneje 15 dni po sklenitvi pogodbe izpis iz imenika IZS (zadostuje navedba identifikacijske številke pooblaščenega inženirja IZS) oziroma odločba o priznanju poklicne kvalifikacije, ki jo izda IZS;</w:t>
      </w:r>
    </w:p>
    <w:p w14:paraId="07288A5A" w14:textId="77777777" w:rsidR="001B010F" w:rsidRPr="001B010F" w:rsidRDefault="001B010F" w:rsidP="001B010F">
      <w:pPr>
        <w:jc w:val="both"/>
        <w:rPr>
          <w:rFonts w:ascii="Calibri Light" w:hAnsi="Calibri Light" w:cs="Calibri Light"/>
          <w:bCs w:val="0"/>
          <w:sz w:val="22"/>
          <w:lang w:val="sl-SI" w:eastAsia="en-US"/>
        </w:rPr>
      </w:pPr>
      <w:r w:rsidRPr="001B010F">
        <w:rPr>
          <w:rFonts w:ascii="Calibri Light" w:hAnsi="Calibri Light" w:cs="Calibri Light"/>
          <w:bCs w:val="0"/>
          <w:sz w:val="22"/>
          <w:lang w:val="sl-SI" w:eastAsia="en-US"/>
        </w:rPr>
        <w:t xml:space="preserve">- </w:t>
      </w:r>
      <w:r w:rsidRPr="001B010F">
        <w:rPr>
          <w:rFonts w:ascii="Calibri Light" w:hAnsi="Calibri Light" w:cs="Calibri Light"/>
          <w:bCs w:val="0"/>
          <w:iCs/>
          <w:sz w:val="22"/>
          <w:lang w:val="sl-SI" w:eastAsia="en-US"/>
        </w:rPr>
        <w:t>z</w:t>
      </w:r>
      <w:r w:rsidRPr="001B010F">
        <w:rPr>
          <w:rFonts w:ascii="Calibri Light" w:hAnsi="Calibri Light" w:cs="Calibri Light"/>
          <w:bCs w:val="0"/>
          <w:sz w:val="22"/>
          <w:lang w:val="sl-SI" w:eastAsia="en-US"/>
        </w:rPr>
        <w:t>nanje slovenskega jezika z zahtevano stopnjo vsaj B2 lahko ponudnik izkaže:</w:t>
      </w:r>
    </w:p>
    <w:p w14:paraId="39504895" w14:textId="77777777" w:rsidR="001B010F" w:rsidRPr="001B010F" w:rsidRDefault="001B010F" w:rsidP="001B010F">
      <w:pPr>
        <w:numPr>
          <w:ilvl w:val="0"/>
          <w:numId w:val="25"/>
        </w:numPr>
        <w:jc w:val="both"/>
        <w:rPr>
          <w:rFonts w:ascii="Calibri Light" w:hAnsi="Calibri Light" w:cs="Calibri Light"/>
          <w:bCs w:val="0"/>
          <w:sz w:val="22"/>
          <w:lang w:val="sl-SI" w:eastAsia="en-US"/>
        </w:rPr>
      </w:pPr>
      <w:r w:rsidRPr="001B010F">
        <w:rPr>
          <w:rFonts w:ascii="Calibri Light" w:hAnsi="Calibri Light" w:cs="Calibri Light"/>
          <w:bCs w:val="0"/>
          <w:sz w:val="22"/>
          <w:lang w:val="sl-SI" w:eastAsia="en-US"/>
        </w:rPr>
        <w:t>z dokazilom o uspešno zaključenem srednješolskem izobraževanju v Sloveniji (naročnik bo smiselno priznal tudi dokazilo o zaključenem visokošolskem/univerzitetnem študiju v Sloveniji) ali</w:t>
      </w:r>
    </w:p>
    <w:p w14:paraId="57FD4435" w14:textId="77777777" w:rsidR="001B010F" w:rsidRPr="001B010F" w:rsidRDefault="001B010F" w:rsidP="001B010F">
      <w:pPr>
        <w:numPr>
          <w:ilvl w:val="0"/>
          <w:numId w:val="25"/>
        </w:numPr>
        <w:jc w:val="both"/>
        <w:rPr>
          <w:rFonts w:ascii="Calibri Light" w:hAnsi="Calibri Light" w:cs="Calibri Light"/>
          <w:bCs w:val="0"/>
          <w:sz w:val="22"/>
          <w:lang w:val="sl-SI" w:eastAsia="en-US"/>
        </w:rPr>
      </w:pPr>
      <w:r w:rsidRPr="001B010F">
        <w:rPr>
          <w:rFonts w:ascii="Calibri Light" w:hAnsi="Calibri Light" w:cs="Calibri Light"/>
          <w:bCs w:val="0"/>
          <w:sz w:val="22"/>
          <w:lang w:val="sl-SI" w:eastAsia="en-US"/>
        </w:rPr>
        <w:t>z izjavo o tolmaču za državljane drugih držav ali</w:t>
      </w:r>
    </w:p>
    <w:p w14:paraId="2A2E9B6B" w14:textId="270A28C0" w:rsidR="001B010F" w:rsidRDefault="001B010F" w:rsidP="001B010F">
      <w:pPr>
        <w:numPr>
          <w:ilvl w:val="0"/>
          <w:numId w:val="25"/>
        </w:numPr>
        <w:jc w:val="both"/>
        <w:rPr>
          <w:rFonts w:ascii="Calibri Light" w:hAnsi="Calibri Light" w:cs="Calibri Light"/>
          <w:bCs w:val="0"/>
          <w:sz w:val="22"/>
          <w:lang w:val="sl-SI" w:eastAsia="en-US"/>
        </w:rPr>
      </w:pPr>
      <w:r w:rsidRPr="001B010F">
        <w:rPr>
          <w:rFonts w:ascii="Calibri Light" w:hAnsi="Calibri Light" w:cs="Calibri Light"/>
          <w:bCs w:val="0"/>
          <w:sz w:val="22"/>
          <w:lang w:val="sl-SI" w:eastAsia="en-US"/>
        </w:rPr>
        <w:t xml:space="preserve">lastno izjavo o znanju slovenskega jezika na stopnji B2 za državljane drugih držav. Ob podpisu pogodbe </w:t>
      </w:r>
      <w:r w:rsidR="00800410">
        <w:rPr>
          <w:rFonts w:ascii="Calibri Light" w:hAnsi="Calibri Light" w:cs="Calibri Light"/>
          <w:bCs w:val="0"/>
          <w:sz w:val="22"/>
          <w:lang w:val="sl-SI" w:eastAsia="en-US"/>
        </w:rPr>
        <w:t>b</w:t>
      </w:r>
      <w:r w:rsidR="00800410" w:rsidRPr="001B010F">
        <w:rPr>
          <w:rFonts w:ascii="Calibri Light" w:hAnsi="Calibri Light" w:cs="Calibri Light"/>
          <w:bCs w:val="0"/>
          <w:sz w:val="22"/>
          <w:lang w:val="sl-SI" w:eastAsia="en-US"/>
        </w:rPr>
        <w:t xml:space="preserve">o </w:t>
      </w:r>
      <w:r w:rsidRPr="001B010F">
        <w:rPr>
          <w:rFonts w:ascii="Calibri Light" w:hAnsi="Calibri Light" w:cs="Calibri Light"/>
          <w:bCs w:val="0"/>
          <w:sz w:val="22"/>
          <w:lang w:val="sl-SI" w:eastAsia="en-US"/>
        </w:rPr>
        <w:t xml:space="preserve">moral izbrani ponudnik predložiti potrdilo certificirane ustanove o znanju slovenskega jezika na stopnji B2. </w:t>
      </w:r>
    </w:p>
    <w:p w14:paraId="5CE98C2B" w14:textId="77777777" w:rsidR="00A332FF" w:rsidRPr="001B010F" w:rsidRDefault="00A332FF" w:rsidP="00A332FF">
      <w:pPr>
        <w:ind w:left="720"/>
        <w:jc w:val="both"/>
        <w:rPr>
          <w:rFonts w:ascii="Calibri Light" w:hAnsi="Calibri Light" w:cs="Calibri Light"/>
          <w:bCs w:val="0"/>
          <w:sz w:val="22"/>
          <w:lang w:val="sl-SI" w:eastAsia="en-US"/>
        </w:rPr>
      </w:pPr>
    </w:p>
    <w:p w14:paraId="52CDCF68" w14:textId="4A2E5B77" w:rsidR="00683C49" w:rsidRDefault="00683C49" w:rsidP="00CA6A65">
      <w:pPr>
        <w:jc w:val="both"/>
        <w:rPr>
          <w:rFonts w:asciiTheme="majorHAnsi" w:hAnsiTheme="majorHAnsi" w:cstheme="majorHAnsi"/>
          <w:lang w:val="sl-SI" w:eastAsia="en-US"/>
        </w:rPr>
      </w:pPr>
    </w:p>
    <w:p w14:paraId="6F77C183" w14:textId="6047C443" w:rsidR="00595327" w:rsidRDefault="00595327" w:rsidP="00CA6A65">
      <w:pPr>
        <w:jc w:val="both"/>
        <w:rPr>
          <w:rFonts w:asciiTheme="majorHAnsi" w:hAnsiTheme="majorHAnsi" w:cstheme="majorHAnsi"/>
          <w:lang w:val="sl-SI" w:eastAsia="en-US"/>
        </w:rPr>
      </w:pPr>
    </w:p>
    <w:p w14:paraId="1335413F" w14:textId="77777777" w:rsidR="00683C49" w:rsidRDefault="00683C49" w:rsidP="00CA6A65">
      <w:pPr>
        <w:jc w:val="both"/>
        <w:rPr>
          <w:rFonts w:asciiTheme="majorHAnsi" w:hAnsiTheme="majorHAnsi" w:cstheme="majorHAnsi"/>
          <w:lang w:val="sl-SI"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107"/>
        <w:gridCol w:w="141"/>
        <w:gridCol w:w="4814"/>
      </w:tblGrid>
      <w:tr w:rsidR="00683C49" w:rsidRPr="00FF5086" w14:paraId="36685C6C" w14:textId="77777777" w:rsidTr="00A33CB1">
        <w:trPr>
          <w:trHeight w:val="567"/>
          <w:jc w:val="center"/>
        </w:trPr>
        <w:tc>
          <w:tcPr>
            <w:tcW w:w="5000" w:type="pct"/>
            <w:gridSpan w:val="3"/>
            <w:tcBorders>
              <w:bottom w:val="single" w:sz="4" w:space="0" w:color="auto"/>
            </w:tcBorders>
            <w:shd w:val="clear" w:color="auto" w:fill="B4C6E7" w:themeFill="accent5" w:themeFillTint="66"/>
            <w:vAlign w:val="center"/>
          </w:tcPr>
          <w:p w14:paraId="5D1BD47E" w14:textId="457466AB" w:rsidR="0085506C" w:rsidRPr="0085506C" w:rsidRDefault="0085506C" w:rsidP="002C5649">
            <w:pPr>
              <w:pStyle w:val="Naslov1"/>
              <w:numPr>
                <w:ilvl w:val="0"/>
                <w:numId w:val="32"/>
              </w:numPr>
              <w:jc w:val="center"/>
              <w:rPr>
                <w:rFonts w:ascii="Calibri Light" w:hAnsi="Calibri Light" w:cs="Calibri Light"/>
                <w:b/>
                <w:sz w:val="24"/>
              </w:rPr>
            </w:pPr>
            <w:bookmarkStart w:id="5" w:name="_Toc181189252"/>
            <w:r w:rsidRPr="0085506C">
              <w:rPr>
                <w:rFonts w:ascii="Calibri Light" w:hAnsi="Calibri Light" w:cs="Calibri Light"/>
                <w:b/>
                <w:sz w:val="24"/>
              </w:rPr>
              <w:lastRenderedPageBreak/>
              <w:t xml:space="preserve">NADZORNIK NAD DELI S PODROČJA GRADBENIŠTVA </w:t>
            </w:r>
            <w:bookmarkEnd w:id="5"/>
          </w:p>
          <w:p w14:paraId="60FF1F80" w14:textId="0768DE11" w:rsidR="00683C49" w:rsidRPr="00FF5086" w:rsidRDefault="0085506C" w:rsidP="00A33CB1">
            <w:pPr>
              <w:pStyle w:val="Naslov1"/>
              <w:jc w:val="center"/>
              <w:rPr>
                <w:rFonts w:asciiTheme="majorHAnsi" w:hAnsiTheme="majorHAnsi" w:cstheme="majorHAnsi"/>
                <w:b/>
                <w:sz w:val="22"/>
              </w:rPr>
            </w:pPr>
            <w:bookmarkStart w:id="6" w:name="_Toc181189253"/>
            <w:r w:rsidRPr="00BE605E">
              <w:rPr>
                <w:rFonts w:ascii="Calibri Light" w:hAnsi="Calibri Light" w:cs="Calibri Light"/>
                <w:b/>
              </w:rPr>
              <w:t>(vključno z gradbeno-obrtniškimi deli)</w:t>
            </w:r>
            <w:bookmarkEnd w:id="6"/>
          </w:p>
        </w:tc>
      </w:tr>
      <w:tr w:rsidR="00683C49" w:rsidRPr="00FF5086" w14:paraId="7DBF1A87" w14:textId="77777777" w:rsidTr="00595327">
        <w:trPr>
          <w:trHeight w:val="454"/>
          <w:jc w:val="center"/>
        </w:trPr>
        <w:tc>
          <w:tcPr>
            <w:tcW w:w="2344" w:type="pct"/>
            <w:gridSpan w:val="2"/>
            <w:tcBorders>
              <w:bottom w:val="single" w:sz="4" w:space="0" w:color="auto"/>
            </w:tcBorders>
            <w:shd w:val="clear" w:color="auto" w:fill="FFAB57"/>
            <w:vAlign w:val="center"/>
          </w:tcPr>
          <w:p w14:paraId="5CAE7CCA" w14:textId="2928E115" w:rsidR="00683C49" w:rsidRPr="00FF5086" w:rsidRDefault="00683C49" w:rsidP="008B4D5A">
            <w:pPr>
              <w:rPr>
                <w:rFonts w:asciiTheme="majorHAnsi" w:hAnsiTheme="majorHAnsi" w:cstheme="majorHAnsi"/>
                <w:b/>
                <w:sz w:val="22"/>
                <w:lang w:val="sl-SI"/>
              </w:rPr>
            </w:pPr>
            <w:r w:rsidRPr="00FF5086">
              <w:rPr>
                <w:rFonts w:asciiTheme="majorHAnsi" w:hAnsiTheme="majorHAnsi" w:cstheme="majorHAnsi"/>
                <w:b/>
                <w:sz w:val="22"/>
                <w:lang w:val="sl-SI"/>
              </w:rPr>
              <w:t>Ime</w:t>
            </w:r>
            <w:r w:rsidR="00595327">
              <w:rPr>
                <w:rFonts w:asciiTheme="majorHAnsi" w:hAnsiTheme="majorHAnsi" w:cstheme="majorHAnsi"/>
                <w:b/>
                <w:sz w:val="22"/>
                <w:lang w:val="sl-SI"/>
              </w:rPr>
              <w:t xml:space="preserve"> in priimek</w:t>
            </w:r>
          </w:p>
        </w:tc>
        <w:tc>
          <w:tcPr>
            <w:tcW w:w="2656" w:type="pct"/>
            <w:shd w:val="clear" w:color="auto" w:fill="auto"/>
            <w:vAlign w:val="center"/>
          </w:tcPr>
          <w:p w14:paraId="2CF63E41" w14:textId="77777777" w:rsidR="00683C49" w:rsidRPr="00FF5086" w:rsidRDefault="00683C49" w:rsidP="008B4D5A">
            <w:pPr>
              <w:rPr>
                <w:rFonts w:asciiTheme="majorHAnsi" w:hAnsiTheme="majorHAnsi" w:cstheme="majorHAnsi"/>
                <w:b/>
                <w:sz w:val="22"/>
                <w:lang w:val="sl-SI"/>
              </w:rPr>
            </w:pPr>
          </w:p>
        </w:tc>
      </w:tr>
      <w:tr w:rsidR="00683C49" w:rsidRPr="00FF5086" w14:paraId="4BB74ED4" w14:textId="77777777" w:rsidTr="00595327">
        <w:trPr>
          <w:trHeight w:val="454"/>
          <w:jc w:val="center"/>
        </w:trPr>
        <w:tc>
          <w:tcPr>
            <w:tcW w:w="2344" w:type="pct"/>
            <w:gridSpan w:val="2"/>
            <w:tcBorders>
              <w:top w:val="single" w:sz="4" w:space="0" w:color="auto"/>
              <w:bottom w:val="single" w:sz="4" w:space="0" w:color="auto"/>
            </w:tcBorders>
            <w:shd w:val="clear" w:color="auto" w:fill="FFAB57"/>
            <w:vAlign w:val="center"/>
          </w:tcPr>
          <w:p w14:paraId="627AA0E6" w14:textId="53B508D4" w:rsidR="00683C49" w:rsidRPr="00F60716" w:rsidRDefault="00683C49" w:rsidP="008B4D5A">
            <w:pPr>
              <w:rPr>
                <w:rFonts w:asciiTheme="majorHAnsi" w:hAnsiTheme="majorHAnsi" w:cstheme="majorHAnsi"/>
                <w:b/>
                <w:sz w:val="22"/>
                <w:lang w:val="sl-SI"/>
              </w:rPr>
            </w:pPr>
            <w:r w:rsidRPr="00F6071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ponudniku</w:t>
            </w:r>
            <w:r w:rsidRPr="00F60716">
              <w:rPr>
                <w:rFonts w:asciiTheme="majorHAnsi" w:hAnsiTheme="majorHAnsi" w:cstheme="majorHAnsi"/>
                <w:b/>
                <w:sz w:val="22"/>
                <w:lang w:val="sl-SI"/>
              </w:rPr>
              <w:t xml:space="preserve"> / partnerju / podizvajalcu</w:t>
            </w:r>
          </w:p>
          <w:p w14:paraId="157B8840" w14:textId="5FE6CBC8" w:rsidR="00683C49" w:rsidRPr="00F60716" w:rsidRDefault="00683C49" w:rsidP="008B4D5A">
            <w:pPr>
              <w:rPr>
                <w:rFonts w:asciiTheme="majorHAnsi" w:hAnsiTheme="majorHAnsi" w:cstheme="majorHAnsi"/>
                <w:i/>
                <w:sz w:val="22"/>
                <w:lang w:val="sl-SI"/>
              </w:rPr>
            </w:pPr>
            <w:r w:rsidRPr="00F60716">
              <w:rPr>
                <w:rFonts w:asciiTheme="majorHAnsi" w:hAnsiTheme="majorHAnsi" w:cstheme="majorHAnsi"/>
                <w:i/>
                <w:sz w:val="22"/>
                <w:lang w:val="sl-SI"/>
              </w:rPr>
              <w:t>(</w:t>
            </w:r>
            <w:r w:rsidR="00885C27">
              <w:rPr>
                <w:rFonts w:asciiTheme="majorHAnsi" w:hAnsiTheme="majorHAnsi" w:cstheme="majorHAnsi"/>
                <w:i/>
                <w:sz w:val="22"/>
                <w:lang w:val="sl-SI"/>
              </w:rPr>
              <w:t>ponudnik</w:t>
            </w:r>
            <w:r w:rsidRPr="00F60716">
              <w:rPr>
                <w:rFonts w:asciiTheme="majorHAnsi" w:hAnsiTheme="majorHAnsi" w:cstheme="majorHAnsi"/>
                <w:i/>
                <w:sz w:val="22"/>
                <w:lang w:val="sl-SI"/>
              </w:rPr>
              <w:t xml:space="preserve"> napiše firmo delodajalca)</w:t>
            </w:r>
          </w:p>
        </w:tc>
        <w:tc>
          <w:tcPr>
            <w:tcW w:w="2656" w:type="pct"/>
            <w:shd w:val="clear" w:color="auto" w:fill="auto"/>
            <w:vAlign w:val="center"/>
          </w:tcPr>
          <w:p w14:paraId="3F26B9EB" w14:textId="77777777" w:rsidR="00683C49" w:rsidRPr="00F60716" w:rsidRDefault="00683C49" w:rsidP="008B4D5A">
            <w:pPr>
              <w:rPr>
                <w:rFonts w:asciiTheme="majorHAnsi" w:hAnsiTheme="majorHAnsi" w:cstheme="majorHAnsi"/>
                <w:sz w:val="22"/>
                <w:lang w:val="sl-SI"/>
              </w:rPr>
            </w:pPr>
          </w:p>
        </w:tc>
      </w:tr>
      <w:tr w:rsidR="00683C49" w:rsidRPr="00FF5086" w14:paraId="117C1CB4" w14:textId="77777777" w:rsidTr="008B4D5A">
        <w:trPr>
          <w:trHeight w:val="454"/>
          <w:jc w:val="center"/>
        </w:trPr>
        <w:tc>
          <w:tcPr>
            <w:tcW w:w="5000" w:type="pct"/>
            <w:gridSpan w:val="3"/>
            <w:tcBorders>
              <w:bottom w:val="single" w:sz="4" w:space="0" w:color="auto"/>
            </w:tcBorders>
            <w:shd w:val="clear" w:color="auto" w:fill="FFAB57"/>
            <w:vAlign w:val="center"/>
          </w:tcPr>
          <w:p w14:paraId="5257E86A" w14:textId="77777777" w:rsidR="00683C49" w:rsidRPr="00F60716" w:rsidRDefault="00683C49" w:rsidP="008B4D5A">
            <w:pPr>
              <w:jc w:val="center"/>
              <w:rPr>
                <w:rFonts w:asciiTheme="majorHAnsi" w:hAnsiTheme="majorHAnsi" w:cstheme="majorHAnsi"/>
                <w:b/>
                <w:sz w:val="22"/>
                <w:lang w:val="sl-SI"/>
              </w:rPr>
            </w:pPr>
            <w:r w:rsidRPr="00F60716">
              <w:rPr>
                <w:rFonts w:asciiTheme="majorHAnsi" w:hAnsiTheme="majorHAnsi" w:cstheme="majorHAnsi"/>
                <w:b/>
                <w:sz w:val="22"/>
                <w:lang w:val="sl-SI"/>
              </w:rPr>
              <w:t>USPOSOBLJENOST KADRA</w:t>
            </w:r>
            <w:r w:rsidRPr="00F60716">
              <w:rPr>
                <w:rFonts w:asciiTheme="majorHAnsi" w:hAnsiTheme="majorHAnsi" w:cstheme="majorHAnsi"/>
                <w:i/>
                <w:sz w:val="22"/>
                <w:lang w:val="sl-SI"/>
              </w:rPr>
              <w:t xml:space="preserve"> </w:t>
            </w:r>
          </w:p>
        </w:tc>
      </w:tr>
      <w:tr w:rsidR="00A33CB1" w:rsidRPr="00FF5086" w14:paraId="2F0676F0" w14:textId="77777777" w:rsidTr="008B4D5A">
        <w:trPr>
          <w:trHeight w:val="397"/>
          <w:jc w:val="center"/>
        </w:trPr>
        <w:tc>
          <w:tcPr>
            <w:tcW w:w="5000" w:type="pct"/>
            <w:gridSpan w:val="3"/>
            <w:tcBorders>
              <w:bottom w:val="single" w:sz="4" w:space="0" w:color="auto"/>
            </w:tcBorders>
            <w:shd w:val="clear" w:color="auto" w:fill="D9E2F3" w:themeFill="accent5" w:themeFillTint="33"/>
            <w:vAlign w:val="center"/>
          </w:tcPr>
          <w:p w14:paraId="1AFA74E0" w14:textId="6496EDB3" w:rsidR="008B4D5A" w:rsidRPr="00F60716" w:rsidRDefault="000E0D13" w:rsidP="00A33CB1">
            <w:pPr>
              <w:pStyle w:val="Odstavekseznama"/>
              <w:numPr>
                <w:ilvl w:val="0"/>
                <w:numId w:val="12"/>
              </w:numPr>
              <w:ind w:left="447"/>
              <w:jc w:val="both"/>
              <w:rPr>
                <w:rFonts w:asciiTheme="majorHAnsi" w:hAnsiTheme="majorHAnsi" w:cstheme="majorHAnsi"/>
              </w:rPr>
            </w:pPr>
            <w:r w:rsidRPr="00F60716">
              <w:rPr>
                <w:rFonts w:asciiTheme="majorHAnsi" w:hAnsiTheme="majorHAnsi" w:cstheme="majorHAnsi"/>
                <w:bCs/>
              </w:rPr>
              <w:t xml:space="preserve">Kader je </w:t>
            </w:r>
            <w:r w:rsidRPr="00F60716">
              <w:rPr>
                <w:rFonts w:asciiTheme="majorHAnsi" w:hAnsiTheme="majorHAnsi" w:cstheme="majorHAnsi"/>
                <w:b/>
                <w:bCs/>
              </w:rPr>
              <w:t>vpisan v Inženirsko zbornico Slovenije kot pooblaščeni inženir s področja gradbeništva</w:t>
            </w:r>
            <w:r w:rsidRPr="00F60716">
              <w:rPr>
                <w:rFonts w:asciiTheme="majorHAnsi" w:hAnsiTheme="majorHAnsi" w:cstheme="majorHAnsi"/>
                <w:bCs/>
              </w:rPr>
              <w:t xml:space="preserve"> </w:t>
            </w:r>
            <w:r w:rsidRPr="00F60716">
              <w:rPr>
                <w:rFonts w:asciiTheme="majorHAnsi" w:hAnsiTheme="majorHAnsi" w:cstheme="majorHAnsi"/>
                <w:b/>
                <w:bCs/>
              </w:rPr>
              <w:t>ali nadzorni inženir s pridobljenimi pravicami po ZGO-1 (</w:t>
            </w:r>
            <w:proofErr w:type="spellStart"/>
            <w:r w:rsidRPr="00F60716">
              <w:rPr>
                <w:rFonts w:asciiTheme="majorHAnsi" w:hAnsiTheme="majorHAnsi" w:cstheme="majorHAnsi"/>
                <w:b/>
                <w:bCs/>
              </w:rPr>
              <w:t>Nz</w:t>
            </w:r>
            <w:proofErr w:type="spellEnd"/>
            <w:r w:rsidRPr="00F60716">
              <w:rPr>
                <w:rFonts w:asciiTheme="majorHAnsi" w:hAnsiTheme="majorHAnsi" w:cstheme="majorHAnsi"/>
                <w:b/>
                <w:bCs/>
              </w:rPr>
              <w:t xml:space="preserve"> - nadzor nad gradnjo zahtevnega, manj zahtevnega, nezahtevnega objekta in posameznimi deli) </w:t>
            </w:r>
            <w:r w:rsidRPr="00F60716">
              <w:rPr>
                <w:rFonts w:asciiTheme="majorHAnsi" w:hAnsiTheme="majorHAnsi" w:cstheme="majorHAnsi"/>
                <w:bCs/>
              </w:rPr>
              <w:t>oziroma za ta vpis izpolnjuje predpisane pogoje.</w:t>
            </w:r>
          </w:p>
          <w:p w14:paraId="30CC7738" w14:textId="314ABB26" w:rsidR="00A33CB1" w:rsidRPr="00F60716" w:rsidRDefault="00065179" w:rsidP="008B4D5A">
            <w:pPr>
              <w:pStyle w:val="Odstavekseznama"/>
              <w:ind w:left="447"/>
              <w:jc w:val="both"/>
              <w:rPr>
                <w:rFonts w:asciiTheme="majorHAnsi" w:hAnsiTheme="majorHAnsi" w:cstheme="majorHAnsi"/>
              </w:rPr>
            </w:pPr>
            <w:r w:rsidRPr="00F60716">
              <w:t xml:space="preserve"> </w:t>
            </w:r>
            <w:r w:rsidRPr="00F60716">
              <w:rPr>
                <w:rFonts w:asciiTheme="majorHAnsi" w:hAnsiTheme="majorHAnsi" w:cstheme="majorHAnsi"/>
              </w:rPr>
              <w:t>*Pogoj mora biti izpolnjen najkasneje 15 dni po sklenitvi pogodbe.</w:t>
            </w:r>
          </w:p>
        </w:tc>
      </w:tr>
      <w:tr w:rsidR="00A33CB1" w:rsidRPr="00FF5086" w14:paraId="02C5EB70" w14:textId="77777777" w:rsidTr="00F57C1D">
        <w:trPr>
          <w:trHeight w:val="397"/>
          <w:jc w:val="center"/>
        </w:trPr>
        <w:tc>
          <w:tcPr>
            <w:tcW w:w="2266" w:type="pct"/>
            <w:shd w:val="clear" w:color="auto" w:fill="FFE599" w:themeFill="accent4" w:themeFillTint="66"/>
            <w:vAlign w:val="center"/>
          </w:tcPr>
          <w:p w14:paraId="260D95A1" w14:textId="77777777" w:rsidR="00A33CB1" w:rsidRPr="00FF5086" w:rsidRDefault="00A33CB1" w:rsidP="008B4D5A">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2734" w:type="pct"/>
            <w:gridSpan w:val="2"/>
            <w:shd w:val="clear" w:color="auto" w:fill="FFE599" w:themeFill="accent4" w:themeFillTint="66"/>
            <w:vAlign w:val="center"/>
          </w:tcPr>
          <w:p w14:paraId="7231FD0E" w14:textId="2223003E" w:rsidR="0033686C" w:rsidRPr="00FF5086" w:rsidRDefault="00A33CB1" w:rsidP="0033686C">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identifikacijska številka IZS </w:t>
            </w:r>
          </w:p>
        </w:tc>
      </w:tr>
      <w:tr w:rsidR="00A33CB1" w:rsidRPr="00FF5086" w14:paraId="5F74740F" w14:textId="77777777" w:rsidTr="00F57C1D">
        <w:trPr>
          <w:trHeight w:val="567"/>
          <w:jc w:val="center"/>
        </w:trPr>
        <w:tc>
          <w:tcPr>
            <w:tcW w:w="2266" w:type="pct"/>
            <w:shd w:val="clear" w:color="auto" w:fill="auto"/>
            <w:vAlign w:val="center"/>
          </w:tcPr>
          <w:p w14:paraId="7DE5EA25" w14:textId="77777777" w:rsidR="00A33CB1" w:rsidRPr="00FF5086" w:rsidRDefault="00A33CB1" w:rsidP="008B4D5A">
            <w:pPr>
              <w:jc w:val="center"/>
              <w:rPr>
                <w:rFonts w:asciiTheme="majorHAnsi" w:hAnsiTheme="majorHAnsi" w:cstheme="majorHAnsi"/>
                <w:sz w:val="22"/>
                <w:lang w:val="sl-SI"/>
              </w:rPr>
            </w:pPr>
          </w:p>
        </w:tc>
        <w:tc>
          <w:tcPr>
            <w:tcW w:w="2734" w:type="pct"/>
            <w:gridSpan w:val="2"/>
            <w:shd w:val="clear" w:color="auto" w:fill="auto"/>
            <w:vAlign w:val="center"/>
          </w:tcPr>
          <w:p w14:paraId="78549210" w14:textId="77777777" w:rsidR="00A33CB1" w:rsidRPr="00FF5086" w:rsidRDefault="00A33CB1" w:rsidP="008B4D5A">
            <w:pPr>
              <w:jc w:val="center"/>
              <w:rPr>
                <w:rFonts w:asciiTheme="majorHAnsi" w:hAnsiTheme="majorHAnsi" w:cstheme="majorHAnsi"/>
                <w:sz w:val="22"/>
                <w:lang w:val="sl-SI"/>
              </w:rPr>
            </w:pPr>
          </w:p>
        </w:tc>
      </w:tr>
      <w:tr w:rsidR="00683C49" w:rsidRPr="00FF5086" w14:paraId="1BCA3ACD" w14:textId="77777777" w:rsidTr="008B4D5A">
        <w:trPr>
          <w:trHeight w:val="397"/>
          <w:jc w:val="center"/>
        </w:trPr>
        <w:tc>
          <w:tcPr>
            <w:tcW w:w="5000" w:type="pct"/>
            <w:gridSpan w:val="3"/>
            <w:tcBorders>
              <w:bottom w:val="single" w:sz="4" w:space="0" w:color="auto"/>
            </w:tcBorders>
            <w:shd w:val="clear" w:color="auto" w:fill="D9E2F3" w:themeFill="accent5" w:themeFillTint="33"/>
            <w:vAlign w:val="center"/>
          </w:tcPr>
          <w:p w14:paraId="30ADEF83" w14:textId="754977D4" w:rsidR="00683C49" w:rsidRPr="00A33CB1" w:rsidRDefault="00683C49" w:rsidP="00A33CB1">
            <w:pPr>
              <w:pStyle w:val="Odstavekseznama"/>
              <w:numPr>
                <w:ilvl w:val="0"/>
                <w:numId w:val="12"/>
              </w:numPr>
              <w:ind w:left="447"/>
              <w:jc w:val="both"/>
              <w:rPr>
                <w:rFonts w:asciiTheme="majorHAnsi" w:hAnsiTheme="majorHAnsi" w:cstheme="majorHAnsi"/>
              </w:rPr>
            </w:pPr>
            <w:r w:rsidRPr="00A33CB1">
              <w:rPr>
                <w:rFonts w:asciiTheme="majorHAnsi" w:hAnsiTheme="majorHAnsi" w:cstheme="majorHAnsi"/>
              </w:rPr>
              <w:t xml:space="preserve">Kader mora izkazati </w:t>
            </w:r>
            <w:r w:rsidRPr="00A33CB1">
              <w:rPr>
                <w:rFonts w:asciiTheme="majorHAnsi" w:hAnsiTheme="majorHAnsi" w:cstheme="majorHAnsi"/>
                <w:b/>
              </w:rPr>
              <w:t>izkušnje</w:t>
            </w:r>
            <w:r w:rsidRPr="00A33CB1">
              <w:rPr>
                <w:rFonts w:asciiTheme="majorHAnsi" w:hAnsiTheme="majorHAnsi" w:cstheme="majorHAnsi"/>
              </w:rPr>
              <w:t xml:space="preserve"> </w:t>
            </w:r>
            <w:r w:rsidRPr="00A33CB1">
              <w:rPr>
                <w:rFonts w:asciiTheme="majorHAnsi" w:hAnsiTheme="majorHAnsi" w:cstheme="majorHAnsi"/>
                <w:b/>
              </w:rPr>
              <w:t>z referenčnimi projekti</w:t>
            </w:r>
            <w:r w:rsidRPr="00A33CB1">
              <w:rPr>
                <w:rFonts w:asciiTheme="majorHAnsi" w:hAnsiTheme="majorHAnsi" w:cstheme="majorHAnsi"/>
              </w:rPr>
              <w:t>:</w:t>
            </w:r>
          </w:p>
        </w:tc>
      </w:tr>
      <w:tr w:rsidR="00683C49" w:rsidRPr="006D1969" w14:paraId="05E4BC56" w14:textId="77777777" w:rsidTr="008B4D5A">
        <w:trPr>
          <w:trHeight w:val="454"/>
          <w:jc w:val="center"/>
        </w:trPr>
        <w:tc>
          <w:tcPr>
            <w:tcW w:w="5000" w:type="pct"/>
            <w:gridSpan w:val="3"/>
            <w:tcBorders>
              <w:bottom w:val="single" w:sz="4" w:space="0" w:color="auto"/>
            </w:tcBorders>
            <w:shd w:val="clear" w:color="auto" w:fill="FFE599" w:themeFill="accent4" w:themeFillTint="66"/>
            <w:vAlign w:val="center"/>
          </w:tcPr>
          <w:p w14:paraId="544F0F66" w14:textId="6EF5098B" w:rsidR="00683C49" w:rsidRDefault="00683C49" w:rsidP="008B4D5A">
            <w:pPr>
              <w:jc w:val="center"/>
              <w:rPr>
                <w:rFonts w:asciiTheme="majorHAnsi" w:hAnsiTheme="majorHAnsi" w:cstheme="majorHAnsi"/>
                <w:i/>
                <w:sz w:val="22"/>
                <w:lang w:val="sl-SI"/>
              </w:rPr>
            </w:pPr>
            <w:r w:rsidRPr="00FF5086">
              <w:rPr>
                <w:rFonts w:asciiTheme="majorHAnsi" w:hAnsiTheme="majorHAnsi" w:cstheme="majorHAnsi"/>
                <w:b/>
                <w:sz w:val="22"/>
                <w:lang w:val="sl-SI"/>
              </w:rPr>
              <w:t>Podatki o referenčnem projektu</w:t>
            </w:r>
            <w:r w:rsidR="00E00C5B">
              <w:rPr>
                <w:rFonts w:asciiTheme="majorHAnsi" w:hAnsiTheme="majorHAnsi" w:cstheme="majorHAnsi"/>
                <w:b/>
                <w:sz w:val="22"/>
                <w:lang w:val="sl-SI"/>
              </w:rPr>
              <w:t xml:space="preserve"> (referenčnem objektu)</w:t>
            </w:r>
            <w:r w:rsidRPr="00FF5086">
              <w:rPr>
                <w:rFonts w:asciiTheme="majorHAnsi" w:hAnsiTheme="majorHAnsi" w:cstheme="majorHAnsi"/>
                <w:b/>
                <w:sz w:val="22"/>
                <w:lang w:val="sl-SI"/>
              </w:rPr>
              <w:t xml:space="preserve">: </w:t>
            </w:r>
            <w:r w:rsidRPr="00FF5086">
              <w:rPr>
                <w:rFonts w:asciiTheme="majorHAnsi" w:hAnsiTheme="majorHAnsi" w:cstheme="majorHAnsi"/>
                <w:i/>
                <w:sz w:val="22"/>
                <w:lang w:val="sl-SI"/>
              </w:rPr>
              <w:t xml:space="preserve"> </w:t>
            </w:r>
          </w:p>
          <w:p w14:paraId="07667552" w14:textId="6701CE95" w:rsidR="005D39AA" w:rsidRDefault="005D39AA" w:rsidP="008B4D5A">
            <w:pPr>
              <w:jc w:val="center"/>
              <w:rPr>
                <w:rFonts w:asciiTheme="majorHAnsi" w:hAnsiTheme="majorHAnsi" w:cstheme="majorHAnsi"/>
                <w:i/>
                <w:lang w:val="sl-SI"/>
              </w:rPr>
            </w:pPr>
            <w:r w:rsidRPr="005D39AA">
              <w:rPr>
                <w:rFonts w:asciiTheme="majorHAnsi" w:hAnsiTheme="majorHAnsi" w:cstheme="majorHAnsi"/>
                <w:i/>
                <w:lang w:val="sl-SI"/>
              </w:rPr>
              <w:t>predložiti tudi izpolnjen</w:t>
            </w:r>
            <w:r w:rsidR="008B4D5A">
              <w:rPr>
                <w:rFonts w:asciiTheme="majorHAnsi" w:hAnsiTheme="majorHAnsi" w:cstheme="majorHAnsi"/>
                <w:i/>
                <w:lang w:val="sl-SI"/>
              </w:rPr>
              <w:t>o</w:t>
            </w:r>
            <w:r w:rsidRPr="005D39AA">
              <w:rPr>
                <w:rFonts w:asciiTheme="majorHAnsi" w:hAnsiTheme="majorHAnsi" w:cstheme="majorHAnsi"/>
                <w:i/>
                <w:lang w:val="sl-SI"/>
              </w:rPr>
              <w:t xml:space="preserve"> in potrjen</w:t>
            </w:r>
            <w:r w:rsidR="008B4D5A">
              <w:rPr>
                <w:rFonts w:asciiTheme="majorHAnsi" w:hAnsiTheme="majorHAnsi" w:cstheme="majorHAnsi"/>
                <w:i/>
                <w:lang w:val="sl-SI"/>
              </w:rPr>
              <w:t>o</w:t>
            </w:r>
            <w:r w:rsidRPr="005D39AA">
              <w:rPr>
                <w:rFonts w:asciiTheme="majorHAnsi" w:hAnsiTheme="majorHAnsi" w:cstheme="majorHAnsi"/>
                <w:i/>
                <w:lang w:val="sl-SI"/>
              </w:rPr>
              <w:t xml:space="preserve">  </w:t>
            </w:r>
            <w:r w:rsidR="006D1969">
              <w:rPr>
                <w:rFonts w:asciiTheme="majorHAnsi" w:hAnsiTheme="majorHAnsi" w:cstheme="majorHAnsi"/>
                <w:i/>
                <w:lang w:val="sl-SI"/>
              </w:rPr>
              <w:t>referenčno potrdilo</w:t>
            </w:r>
            <w:r w:rsidRPr="005D39AA">
              <w:rPr>
                <w:rFonts w:asciiTheme="majorHAnsi" w:hAnsiTheme="majorHAnsi" w:cstheme="majorHAnsi"/>
                <w:i/>
                <w:lang w:val="sl-SI"/>
              </w:rPr>
              <w:t xml:space="preserve"> (obrazec </w:t>
            </w:r>
            <w:r w:rsidR="006D1969">
              <w:rPr>
                <w:rFonts w:asciiTheme="majorHAnsi" w:hAnsiTheme="majorHAnsi" w:cstheme="majorHAnsi"/>
                <w:i/>
                <w:lang w:val="sl-SI"/>
              </w:rPr>
              <w:t>Referenčno potrdilo</w:t>
            </w:r>
            <w:r w:rsidRPr="005D39AA">
              <w:rPr>
                <w:rFonts w:asciiTheme="majorHAnsi" w:hAnsiTheme="majorHAnsi" w:cstheme="majorHAnsi"/>
                <w:i/>
                <w:lang w:val="sl-SI"/>
              </w:rPr>
              <w:t xml:space="preserve"> – reference KADROV)</w:t>
            </w:r>
          </w:p>
          <w:p w14:paraId="4B5F0983" w14:textId="77777777" w:rsidR="00371DE3" w:rsidRDefault="00371DE3" w:rsidP="008B4D5A">
            <w:pPr>
              <w:jc w:val="center"/>
              <w:rPr>
                <w:rFonts w:asciiTheme="majorHAnsi" w:hAnsiTheme="majorHAnsi" w:cstheme="majorHAnsi"/>
                <w:i/>
                <w:lang w:val="sl-SI"/>
              </w:rPr>
            </w:pPr>
          </w:p>
          <w:p w14:paraId="518F6A10" w14:textId="1B326610" w:rsidR="00371DE3" w:rsidRPr="005D39AA" w:rsidRDefault="00F600C2" w:rsidP="00371DE3">
            <w:pPr>
              <w:rPr>
                <w:rFonts w:asciiTheme="majorHAnsi" w:hAnsiTheme="majorHAnsi" w:cstheme="majorHAnsi"/>
                <w:i/>
                <w:sz w:val="22"/>
                <w:lang w:val="sl-SI"/>
              </w:rPr>
            </w:pPr>
            <w:proofErr w:type="spellStart"/>
            <w:r w:rsidRPr="003F6CBA">
              <w:rPr>
                <w:rFonts w:asciiTheme="majorHAnsi" w:hAnsiTheme="majorHAnsi" w:cstheme="majorHAnsi"/>
                <w:b/>
                <w:bCs w:val="0"/>
                <w:iCs/>
                <w:color w:val="FF0000"/>
              </w:rPr>
              <w:t>Tabela</w:t>
            </w:r>
            <w:proofErr w:type="spellEnd"/>
            <w:r w:rsidRPr="003F6CBA">
              <w:rPr>
                <w:rFonts w:asciiTheme="majorHAnsi" w:hAnsiTheme="majorHAnsi" w:cstheme="majorHAnsi"/>
                <w:b/>
                <w:bCs w:val="0"/>
                <w:iCs/>
                <w:color w:val="FF0000"/>
              </w:rPr>
              <w:t xml:space="preserve"> se </w:t>
            </w:r>
            <w:proofErr w:type="spellStart"/>
            <w:r w:rsidRPr="003F6CBA">
              <w:rPr>
                <w:rFonts w:asciiTheme="majorHAnsi" w:hAnsiTheme="majorHAnsi" w:cstheme="majorHAnsi"/>
                <w:b/>
                <w:bCs w:val="0"/>
                <w:iCs/>
                <w:color w:val="FF0000"/>
              </w:rPr>
              <w:t>kopira</w:t>
            </w:r>
            <w:proofErr w:type="spellEnd"/>
            <w:r w:rsidRPr="003F6CBA">
              <w:rPr>
                <w:rFonts w:asciiTheme="majorHAnsi" w:hAnsiTheme="majorHAnsi" w:cstheme="majorHAnsi"/>
                <w:b/>
                <w:bCs w:val="0"/>
                <w:iCs/>
                <w:color w:val="FF0000"/>
              </w:rPr>
              <w:t xml:space="preserve"> glede </w:t>
            </w:r>
            <w:proofErr w:type="spellStart"/>
            <w:r w:rsidRPr="003F6CBA">
              <w:rPr>
                <w:rFonts w:asciiTheme="majorHAnsi" w:hAnsiTheme="majorHAnsi" w:cstheme="majorHAnsi"/>
                <w:b/>
                <w:bCs w:val="0"/>
                <w:iCs/>
                <w:color w:val="FF0000"/>
              </w:rPr>
              <w:t>na</w:t>
            </w:r>
            <w:proofErr w:type="spellEnd"/>
            <w:r w:rsidRPr="003F6CBA">
              <w:rPr>
                <w:rFonts w:asciiTheme="majorHAnsi" w:hAnsiTheme="majorHAnsi" w:cstheme="majorHAnsi"/>
                <w:b/>
                <w:bCs w:val="0"/>
                <w:iCs/>
                <w:color w:val="FF0000"/>
              </w:rPr>
              <w:t xml:space="preserve"> </w:t>
            </w:r>
            <w:proofErr w:type="spellStart"/>
            <w:r w:rsidRPr="003F6CBA">
              <w:rPr>
                <w:rFonts w:asciiTheme="majorHAnsi" w:hAnsiTheme="majorHAnsi" w:cstheme="majorHAnsi"/>
                <w:b/>
                <w:bCs w:val="0"/>
                <w:iCs/>
                <w:color w:val="FF0000"/>
              </w:rPr>
              <w:t>število</w:t>
            </w:r>
            <w:proofErr w:type="spellEnd"/>
            <w:r w:rsidRPr="003F6CBA">
              <w:rPr>
                <w:rFonts w:asciiTheme="majorHAnsi" w:hAnsiTheme="majorHAnsi" w:cstheme="majorHAnsi"/>
                <w:b/>
                <w:bCs w:val="0"/>
                <w:iCs/>
                <w:color w:val="FF0000"/>
              </w:rPr>
              <w:t xml:space="preserve"> </w:t>
            </w:r>
            <w:proofErr w:type="spellStart"/>
            <w:r w:rsidRPr="003F6CBA">
              <w:rPr>
                <w:rFonts w:asciiTheme="majorHAnsi" w:hAnsiTheme="majorHAnsi" w:cstheme="majorHAnsi"/>
                <w:b/>
                <w:bCs w:val="0"/>
                <w:iCs/>
                <w:color w:val="FF0000"/>
              </w:rPr>
              <w:t>referenc</w:t>
            </w:r>
            <w:proofErr w:type="spellEnd"/>
            <w:r w:rsidRPr="003F6CBA">
              <w:rPr>
                <w:rFonts w:asciiTheme="majorHAnsi" w:hAnsiTheme="majorHAnsi" w:cstheme="majorHAnsi"/>
                <w:b/>
                <w:bCs w:val="0"/>
                <w:iCs/>
                <w:color w:val="FF0000"/>
              </w:rPr>
              <w:t xml:space="preserve">. </w:t>
            </w:r>
            <w:proofErr w:type="spellStart"/>
            <w:r w:rsidRPr="003F6CBA">
              <w:rPr>
                <w:rFonts w:asciiTheme="majorHAnsi" w:hAnsiTheme="majorHAnsi" w:cstheme="majorHAnsi"/>
                <w:b/>
                <w:bCs w:val="0"/>
                <w:iCs/>
                <w:color w:val="FF0000"/>
              </w:rPr>
              <w:t>Vsaka</w:t>
            </w:r>
            <w:proofErr w:type="spellEnd"/>
            <w:r w:rsidRPr="003F6CBA">
              <w:rPr>
                <w:rFonts w:asciiTheme="majorHAnsi" w:hAnsiTheme="majorHAnsi" w:cstheme="majorHAnsi"/>
                <w:b/>
                <w:bCs w:val="0"/>
                <w:iCs/>
                <w:color w:val="FF0000"/>
              </w:rPr>
              <w:t xml:space="preserve"> </w:t>
            </w:r>
            <w:proofErr w:type="spellStart"/>
            <w:r w:rsidRPr="003F6CBA">
              <w:rPr>
                <w:rFonts w:asciiTheme="majorHAnsi" w:hAnsiTheme="majorHAnsi" w:cstheme="majorHAnsi"/>
                <w:b/>
                <w:bCs w:val="0"/>
                <w:iCs/>
                <w:color w:val="FF0000"/>
              </w:rPr>
              <w:t>referenca</w:t>
            </w:r>
            <w:proofErr w:type="spellEnd"/>
            <w:r w:rsidRPr="003F6CBA">
              <w:rPr>
                <w:rFonts w:asciiTheme="majorHAnsi" w:hAnsiTheme="majorHAnsi" w:cstheme="majorHAnsi"/>
                <w:b/>
                <w:bCs w:val="0"/>
                <w:iCs/>
                <w:color w:val="FF0000"/>
              </w:rPr>
              <w:t xml:space="preserve"> mora </w:t>
            </w:r>
            <w:proofErr w:type="spellStart"/>
            <w:r w:rsidRPr="003F6CBA">
              <w:rPr>
                <w:rFonts w:asciiTheme="majorHAnsi" w:hAnsiTheme="majorHAnsi" w:cstheme="majorHAnsi"/>
                <w:b/>
                <w:bCs w:val="0"/>
                <w:iCs/>
                <w:color w:val="FF0000"/>
              </w:rPr>
              <w:t>biti</w:t>
            </w:r>
            <w:proofErr w:type="spellEnd"/>
            <w:r w:rsidRPr="003F6CBA">
              <w:rPr>
                <w:rFonts w:asciiTheme="majorHAnsi" w:hAnsiTheme="majorHAnsi" w:cstheme="majorHAnsi"/>
                <w:b/>
                <w:bCs w:val="0"/>
                <w:iCs/>
                <w:color w:val="FF0000"/>
              </w:rPr>
              <w:t xml:space="preserve"> v </w:t>
            </w:r>
            <w:proofErr w:type="spellStart"/>
            <w:r w:rsidRPr="003F6CBA">
              <w:rPr>
                <w:rFonts w:asciiTheme="majorHAnsi" w:hAnsiTheme="majorHAnsi" w:cstheme="majorHAnsi"/>
                <w:b/>
                <w:bCs w:val="0"/>
                <w:iCs/>
                <w:color w:val="FF0000"/>
              </w:rPr>
              <w:t>svoji</w:t>
            </w:r>
            <w:proofErr w:type="spellEnd"/>
            <w:r w:rsidRPr="003F6CBA">
              <w:rPr>
                <w:rFonts w:asciiTheme="majorHAnsi" w:hAnsiTheme="majorHAnsi" w:cstheme="majorHAnsi"/>
                <w:b/>
                <w:bCs w:val="0"/>
                <w:iCs/>
                <w:color w:val="FF0000"/>
              </w:rPr>
              <w:t xml:space="preserve"> </w:t>
            </w:r>
            <w:proofErr w:type="spellStart"/>
            <w:r w:rsidRPr="003F6CBA">
              <w:rPr>
                <w:rFonts w:asciiTheme="majorHAnsi" w:hAnsiTheme="majorHAnsi" w:cstheme="majorHAnsi"/>
                <w:b/>
                <w:bCs w:val="0"/>
                <w:iCs/>
                <w:color w:val="FF0000"/>
              </w:rPr>
              <w:t>tabeli</w:t>
            </w:r>
            <w:proofErr w:type="spellEnd"/>
            <w:r w:rsidRPr="003F6CBA">
              <w:rPr>
                <w:rFonts w:asciiTheme="majorHAnsi" w:hAnsiTheme="majorHAnsi" w:cstheme="majorHAnsi"/>
                <w:b/>
                <w:bCs w:val="0"/>
                <w:iCs/>
                <w:color w:val="FF0000"/>
              </w:rPr>
              <w:t>.</w:t>
            </w:r>
          </w:p>
        </w:tc>
      </w:tr>
      <w:tr w:rsidR="00683C49" w:rsidRPr="00FF5086" w14:paraId="316A3D77" w14:textId="77777777" w:rsidTr="00F57C1D">
        <w:trPr>
          <w:trHeight w:val="510"/>
          <w:jc w:val="center"/>
        </w:trPr>
        <w:tc>
          <w:tcPr>
            <w:tcW w:w="2266" w:type="pct"/>
            <w:shd w:val="clear" w:color="auto" w:fill="FFF2CC" w:themeFill="accent4" w:themeFillTint="33"/>
            <w:vAlign w:val="center"/>
          </w:tcPr>
          <w:p w14:paraId="3319DE86" w14:textId="77777777" w:rsidR="00683C49" w:rsidRPr="00FF5086" w:rsidRDefault="00683C49" w:rsidP="008B4D5A">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Naročnik referenčnega posla (naziv in naslov)</w:t>
            </w:r>
          </w:p>
        </w:tc>
        <w:tc>
          <w:tcPr>
            <w:tcW w:w="2734" w:type="pct"/>
            <w:gridSpan w:val="2"/>
            <w:shd w:val="clear" w:color="auto" w:fill="auto"/>
            <w:vAlign w:val="center"/>
          </w:tcPr>
          <w:p w14:paraId="027A85C3" w14:textId="77777777" w:rsidR="00683C49" w:rsidRPr="00FF5086" w:rsidRDefault="00683C49" w:rsidP="008B4D5A">
            <w:pPr>
              <w:jc w:val="center"/>
              <w:rPr>
                <w:rFonts w:asciiTheme="majorHAnsi" w:hAnsiTheme="majorHAnsi" w:cstheme="majorHAnsi"/>
                <w:sz w:val="22"/>
                <w:lang w:val="sl-SI"/>
              </w:rPr>
            </w:pPr>
          </w:p>
        </w:tc>
      </w:tr>
      <w:tr w:rsidR="00683C49" w:rsidRPr="00FF5086" w14:paraId="2CF5CEE3" w14:textId="77777777" w:rsidTr="00F57C1D">
        <w:trPr>
          <w:trHeight w:val="510"/>
          <w:jc w:val="center"/>
        </w:trPr>
        <w:tc>
          <w:tcPr>
            <w:tcW w:w="2266" w:type="pct"/>
            <w:shd w:val="clear" w:color="auto" w:fill="FFF2CC" w:themeFill="accent4" w:themeFillTint="33"/>
            <w:vAlign w:val="center"/>
          </w:tcPr>
          <w:p w14:paraId="53C4DDD7" w14:textId="77777777" w:rsidR="00683C49" w:rsidRPr="00FF5086" w:rsidRDefault="00683C49" w:rsidP="008B4D5A">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Ime referenčnega posla</w:t>
            </w:r>
          </w:p>
        </w:tc>
        <w:tc>
          <w:tcPr>
            <w:tcW w:w="2734" w:type="pct"/>
            <w:gridSpan w:val="2"/>
            <w:shd w:val="clear" w:color="auto" w:fill="auto"/>
            <w:vAlign w:val="center"/>
          </w:tcPr>
          <w:p w14:paraId="427F6942" w14:textId="77777777" w:rsidR="00683C49" w:rsidRPr="00FF5086" w:rsidRDefault="00683C49" w:rsidP="008B4D5A">
            <w:pPr>
              <w:jc w:val="center"/>
              <w:rPr>
                <w:rFonts w:asciiTheme="majorHAnsi" w:hAnsiTheme="majorHAnsi" w:cstheme="majorHAnsi"/>
                <w:sz w:val="22"/>
                <w:lang w:val="sl-SI"/>
              </w:rPr>
            </w:pPr>
          </w:p>
        </w:tc>
      </w:tr>
      <w:tr w:rsidR="00683C49" w:rsidRPr="00FF5086" w14:paraId="21259BD3" w14:textId="77777777" w:rsidTr="00F57C1D">
        <w:trPr>
          <w:trHeight w:val="510"/>
          <w:jc w:val="center"/>
        </w:trPr>
        <w:tc>
          <w:tcPr>
            <w:tcW w:w="2266" w:type="pct"/>
            <w:shd w:val="clear" w:color="auto" w:fill="FFF2CC" w:themeFill="accent4" w:themeFillTint="33"/>
            <w:vAlign w:val="center"/>
          </w:tcPr>
          <w:p w14:paraId="6D0E9FFF" w14:textId="77777777" w:rsidR="00683C49" w:rsidRPr="00FF5086" w:rsidRDefault="00683C49" w:rsidP="008B4D5A">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Izvajalec referenčnega posla (firma)</w:t>
            </w:r>
          </w:p>
        </w:tc>
        <w:tc>
          <w:tcPr>
            <w:tcW w:w="2734" w:type="pct"/>
            <w:gridSpan w:val="2"/>
            <w:shd w:val="clear" w:color="auto" w:fill="auto"/>
            <w:vAlign w:val="center"/>
          </w:tcPr>
          <w:p w14:paraId="651CE90E" w14:textId="77777777" w:rsidR="00683C49" w:rsidRPr="00FF5086" w:rsidRDefault="00683C49" w:rsidP="008B4D5A">
            <w:pPr>
              <w:jc w:val="center"/>
              <w:rPr>
                <w:rFonts w:asciiTheme="majorHAnsi" w:hAnsiTheme="majorHAnsi" w:cstheme="majorHAnsi"/>
                <w:sz w:val="22"/>
                <w:lang w:val="sl-SI"/>
              </w:rPr>
            </w:pPr>
          </w:p>
        </w:tc>
      </w:tr>
      <w:tr w:rsidR="008E6AA0" w:rsidRPr="00FF5086" w14:paraId="21A3B021" w14:textId="77777777" w:rsidTr="00F57C1D">
        <w:trPr>
          <w:trHeight w:val="510"/>
          <w:jc w:val="center"/>
        </w:trPr>
        <w:tc>
          <w:tcPr>
            <w:tcW w:w="2266" w:type="pct"/>
            <w:shd w:val="clear" w:color="auto" w:fill="FFF2CC" w:themeFill="accent4" w:themeFillTint="33"/>
            <w:vAlign w:val="center"/>
          </w:tcPr>
          <w:p w14:paraId="7756E67D" w14:textId="2A38FF37" w:rsidR="008E6AA0" w:rsidRPr="00FF5086" w:rsidRDefault="00F7663E" w:rsidP="008B4D5A">
            <w:pPr>
              <w:suppressAutoHyphens w:val="0"/>
              <w:contextualSpacing/>
              <w:rPr>
                <w:rFonts w:asciiTheme="majorHAnsi" w:hAnsiTheme="majorHAnsi" w:cstheme="majorHAnsi"/>
                <w:sz w:val="22"/>
                <w:lang w:val="sl-SI"/>
              </w:rPr>
            </w:pPr>
            <w:r>
              <w:rPr>
                <w:rFonts w:asciiTheme="majorHAnsi" w:eastAsia="Calibri" w:hAnsiTheme="majorHAnsi" w:cstheme="majorHAnsi"/>
                <w:bCs w:val="0"/>
                <w:sz w:val="22"/>
                <w:lang w:val="sl-SI" w:eastAsia="en-US"/>
              </w:rPr>
              <w:t>Vloga kadra na referenčnem projektu</w:t>
            </w:r>
          </w:p>
        </w:tc>
        <w:tc>
          <w:tcPr>
            <w:tcW w:w="2734" w:type="pct"/>
            <w:gridSpan w:val="2"/>
            <w:shd w:val="clear" w:color="auto" w:fill="auto"/>
            <w:vAlign w:val="center"/>
          </w:tcPr>
          <w:p w14:paraId="5BD5517B" w14:textId="77777777" w:rsidR="008E6AA0" w:rsidRPr="00FF5086" w:rsidRDefault="008E6AA0" w:rsidP="008B4D5A">
            <w:pPr>
              <w:jc w:val="center"/>
              <w:rPr>
                <w:rFonts w:asciiTheme="majorHAnsi" w:hAnsiTheme="majorHAnsi" w:cstheme="majorHAnsi"/>
                <w:sz w:val="22"/>
                <w:lang w:val="sl-SI"/>
              </w:rPr>
            </w:pPr>
          </w:p>
        </w:tc>
      </w:tr>
      <w:tr w:rsidR="00F57C1D" w:rsidRPr="006D1969" w14:paraId="5A71A5C6" w14:textId="77777777" w:rsidTr="00F57C1D">
        <w:trPr>
          <w:trHeight w:val="510"/>
          <w:jc w:val="center"/>
        </w:trPr>
        <w:tc>
          <w:tcPr>
            <w:tcW w:w="2266" w:type="pct"/>
            <w:shd w:val="clear" w:color="auto" w:fill="FFF2CC" w:themeFill="accent4" w:themeFillTint="33"/>
            <w:vAlign w:val="center"/>
          </w:tcPr>
          <w:p w14:paraId="3AD7AA0C" w14:textId="60A87779" w:rsidR="00F57C1D" w:rsidRPr="00F70A9A" w:rsidRDefault="00F57C1D" w:rsidP="00F57C1D">
            <w:pPr>
              <w:suppressAutoHyphens w:val="0"/>
              <w:contextualSpacing/>
              <w:rPr>
                <w:rFonts w:asciiTheme="majorHAnsi" w:hAnsiTheme="majorHAnsi" w:cstheme="majorHAnsi"/>
                <w:sz w:val="22"/>
                <w:lang w:val="sl-SI"/>
              </w:rPr>
            </w:pPr>
            <w:r w:rsidRPr="00F70A9A">
              <w:rPr>
                <w:rFonts w:asciiTheme="majorHAnsi" w:hAnsiTheme="majorHAnsi" w:cstheme="majorHAnsi"/>
                <w:sz w:val="22"/>
                <w:lang w:val="sl-SI"/>
              </w:rPr>
              <w:t>Skupna pogodbena vrednost GO del v EUR brez DDV</w:t>
            </w:r>
          </w:p>
        </w:tc>
        <w:tc>
          <w:tcPr>
            <w:tcW w:w="2734" w:type="pct"/>
            <w:gridSpan w:val="2"/>
            <w:shd w:val="clear" w:color="auto" w:fill="auto"/>
            <w:vAlign w:val="center"/>
          </w:tcPr>
          <w:p w14:paraId="7EA35144" w14:textId="77777777" w:rsidR="00F57C1D" w:rsidRPr="00FF5086" w:rsidRDefault="00F57C1D" w:rsidP="00F57C1D">
            <w:pPr>
              <w:jc w:val="center"/>
              <w:rPr>
                <w:rFonts w:asciiTheme="majorHAnsi" w:hAnsiTheme="majorHAnsi" w:cstheme="majorHAnsi"/>
                <w:sz w:val="22"/>
                <w:lang w:val="sl-SI"/>
              </w:rPr>
            </w:pPr>
          </w:p>
        </w:tc>
      </w:tr>
      <w:tr w:rsidR="00F57C1D" w:rsidRPr="00FF5086" w14:paraId="3E47766C" w14:textId="77777777" w:rsidTr="00F57C1D">
        <w:trPr>
          <w:trHeight w:val="510"/>
          <w:jc w:val="center"/>
        </w:trPr>
        <w:tc>
          <w:tcPr>
            <w:tcW w:w="2266" w:type="pct"/>
            <w:shd w:val="clear" w:color="auto" w:fill="FFF2CC" w:themeFill="accent4" w:themeFillTint="33"/>
            <w:vAlign w:val="center"/>
          </w:tcPr>
          <w:p w14:paraId="54F1715F" w14:textId="28D0C808" w:rsidR="00F57C1D" w:rsidRPr="00FF5086" w:rsidRDefault="00F57C1D" w:rsidP="00F57C1D">
            <w:pPr>
              <w:suppressAutoHyphens w:val="0"/>
              <w:contextualSpacing/>
              <w:rPr>
                <w:rFonts w:asciiTheme="majorHAnsi" w:hAnsiTheme="majorHAnsi" w:cstheme="majorHAnsi"/>
                <w:sz w:val="22"/>
                <w:lang w:val="sl-SI"/>
              </w:rPr>
            </w:pPr>
            <w:r w:rsidRPr="00F70A9A">
              <w:rPr>
                <w:rFonts w:asciiTheme="majorHAnsi" w:hAnsiTheme="majorHAnsi" w:cstheme="majorHAnsi"/>
                <w:sz w:val="22"/>
                <w:lang w:val="sl-SI"/>
              </w:rPr>
              <w:t xml:space="preserve">Vrsta objekta po klasifikaciji CC-SI </w:t>
            </w:r>
          </w:p>
        </w:tc>
        <w:tc>
          <w:tcPr>
            <w:tcW w:w="2734" w:type="pct"/>
            <w:gridSpan w:val="2"/>
            <w:shd w:val="clear" w:color="auto" w:fill="auto"/>
            <w:vAlign w:val="center"/>
          </w:tcPr>
          <w:p w14:paraId="4D973E8D" w14:textId="77777777" w:rsidR="00F57C1D" w:rsidRPr="00FF5086" w:rsidRDefault="00F57C1D" w:rsidP="00F57C1D">
            <w:pPr>
              <w:jc w:val="center"/>
              <w:rPr>
                <w:rFonts w:asciiTheme="majorHAnsi" w:hAnsiTheme="majorHAnsi" w:cstheme="majorHAnsi"/>
                <w:sz w:val="22"/>
                <w:lang w:val="sl-SI"/>
              </w:rPr>
            </w:pPr>
          </w:p>
        </w:tc>
      </w:tr>
      <w:tr w:rsidR="00F57C1D" w:rsidRPr="00FF5086" w14:paraId="0C97F2E6" w14:textId="77777777" w:rsidTr="00F57C1D">
        <w:trPr>
          <w:trHeight w:val="510"/>
          <w:jc w:val="center"/>
        </w:trPr>
        <w:tc>
          <w:tcPr>
            <w:tcW w:w="2266" w:type="pct"/>
            <w:shd w:val="clear" w:color="auto" w:fill="FFF2CC" w:themeFill="accent4" w:themeFillTint="33"/>
            <w:vAlign w:val="center"/>
          </w:tcPr>
          <w:p w14:paraId="4C21EC24" w14:textId="49482D12" w:rsidR="00F57C1D" w:rsidRPr="00FF5086" w:rsidRDefault="00F57C1D" w:rsidP="00F57C1D">
            <w:pPr>
              <w:suppressAutoHyphens w:val="0"/>
              <w:contextualSpacing/>
              <w:rPr>
                <w:rFonts w:asciiTheme="majorHAnsi" w:hAnsiTheme="majorHAnsi" w:cstheme="majorHAnsi"/>
                <w:sz w:val="22"/>
                <w:lang w:val="sl-SI"/>
              </w:rPr>
            </w:pPr>
            <w:r w:rsidRPr="00F70A9A">
              <w:rPr>
                <w:rFonts w:asciiTheme="majorHAnsi" w:hAnsiTheme="majorHAnsi" w:cstheme="majorHAnsi"/>
                <w:sz w:val="22"/>
                <w:lang w:val="sl-SI"/>
              </w:rPr>
              <w:t>Objekt se glede na zahtevnost razvršča med</w:t>
            </w:r>
          </w:p>
        </w:tc>
        <w:tc>
          <w:tcPr>
            <w:tcW w:w="2734" w:type="pct"/>
            <w:gridSpan w:val="2"/>
            <w:shd w:val="clear" w:color="auto" w:fill="auto"/>
            <w:vAlign w:val="center"/>
          </w:tcPr>
          <w:p w14:paraId="4C6CFFA3" w14:textId="77777777" w:rsidR="00F57C1D" w:rsidRPr="00FF5086" w:rsidRDefault="00F57C1D" w:rsidP="00F57C1D">
            <w:pPr>
              <w:jc w:val="center"/>
              <w:rPr>
                <w:rFonts w:asciiTheme="majorHAnsi" w:hAnsiTheme="majorHAnsi" w:cstheme="majorHAnsi"/>
                <w:sz w:val="22"/>
                <w:lang w:val="sl-SI"/>
              </w:rPr>
            </w:pPr>
          </w:p>
        </w:tc>
      </w:tr>
      <w:tr w:rsidR="00F57C1D" w:rsidRPr="00FF5086" w14:paraId="2F9F447D" w14:textId="77777777" w:rsidTr="00F57C1D">
        <w:trPr>
          <w:trHeight w:val="510"/>
          <w:jc w:val="center"/>
        </w:trPr>
        <w:tc>
          <w:tcPr>
            <w:tcW w:w="2266" w:type="pct"/>
            <w:shd w:val="clear" w:color="auto" w:fill="FFF2CC" w:themeFill="accent4" w:themeFillTint="33"/>
            <w:vAlign w:val="center"/>
          </w:tcPr>
          <w:p w14:paraId="68F9ECC0" w14:textId="70F5E081" w:rsidR="00F57C1D" w:rsidRPr="00FF5086" w:rsidRDefault="00F57C1D" w:rsidP="00F57C1D">
            <w:pPr>
              <w:suppressAutoHyphens w:val="0"/>
              <w:contextualSpacing/>
              <w:rPr>
                <w:rFonts w:asciiTheme="majorHAnsi" w:hAnsiTheme="majorHAnsi" w:cstheme="majorHAnsi"/>
                <w:sz w:val="22"/>
                <w:lang w:val="sl-SI"/>
              </w:rPr>
            </w:pPr>
            <w:r w:rsidRPr="00F70A9A">
              <w:rPr>
                <w:rFonts w:asciiTheme="majorHAnsi" w:hAnsiTheme="majorHAnsi" w:cstheme="majorHAnsi"/>
                <w:sz w:val="22"/>
                <w:lang w:val="sl-SI"/>
              </w:rPr>
              <w:t>Skupna bruto tlorisna površina objekta znaša v m2</w:t>
            </w:r>
          </w:p>
        </w:tc>
        <w:tc>
          <w:tcPr>
            <w:tcW w:w="2734" w:type="pct"/>
            <w:gridSpan w:val="2"/>
            <w:shd w:val="clear" w:color="auto" w:fill="auto"/>
            <w:vAlign w:val="center"/>
          </w:tcPr>
          <w:p w14:paraId="56FC7EF4" w14:textId="77777777" w:rsidR="00F57C1D" w:rsidRPr="00FF5086" w:rsidRDefault="00F57C1D" w:rsidP="00F57C1D">
            <w:pPr>
              <w:jc w:val="center"/>
              <w:rPr>
                <w:rFonts w:asciiTheme="majorHAnsi" w:hAnsiTheme="majorHAnsi" w:cstheme="majorHAnsi"/>
                <w:sz w:val="22"/>
                <w:lang w:val="sl-SI"/>
              </w:rPr>
            </w:pPr>
          </w:p>
        </w:tc>
      </w:tr>
      <w:tr w:rsidR="00F57C1D" w:rsidRPr="00FF5086" w14:paraId="6EF3CA2E" w14:textId="77777777" w:rsidTr="00F57C1D">
        <w:trPr>
          <w:trHeight w:val="510"/>
          <w:jc w:val="center"/>
        </w:trPr>
        <w:tc>
          <w:tcPr>
            <w:tcW w:w="2266" w:type="pct"/>
            <w:shd w:val="clear" w:color="auto" w:fill="FFF2CC" w:themeFill="accent4" w:themeFillTint="33"/>
            <w:vAlign w:val="center"/>
          </w:tcPr>
          <w:p w14:paraId="50CE3EA1" w14:textId="23B2B452" w:rsidR="00F57C1D" w:rsidRPr="00FF5086" w:rsidRDefault="00F57C1D" w:rsidP="00F57C1D">
            <w:pPr>
              <w:suppressAutoHyphens w:val="0"/>
              <w:contextualSpacing/>
              <w:rPr>
                <w:rFonts w:asciiTheme="majorHAnsi" w:hAnsiTheme="majorHAnsi" w:cstheme="majorHAnsi"/>
                <w:sz w:val="22"/>
                <w:lang w:val="sl-SI"/>
              </w:rPr>
            </w:pPr>
            <w:r w:rsidRPr="00F70A9A">
              <w:rPr>
                <w:rFonts w:asciiTheme="majorHAnsi" w:hAnsiTheme="majorHAnsi" w:cstheme="majorHAnsi"/>
                <w:sz w:val="22"/>
                <w:lang w:val="sl-SI"/>
              </w:rPr>
              <w:t>Datum izdaje dokončnega uporabnega dovoljenja</w:t>
            </w:r>
          </w:p>
        </w:tc>
        <w:tc>
          <w:tcPr>
            <w:tcW w:w="2734" w:type="pct"/>
            <w:gridSpan w:val="2"/>
            <w:shd w:val="clear" w:color="auto" w:fill="auto"/>
            <w:vAlign w:val="center"/>
          </w:tcPr>
          <w:p w14:paraId="134591B7" w14:textId="77777777" w:rsidR="00F57C1D" w:rsidRPr="00FF5086" w:rsidRDefault="00F57C1D" w:rsidP="00F57C1D">
            <w:pPr>
              <w:jc w:val="center"/>
              <w:rPr>
                <w:rFonts w:asciiTheme="majorHAnsi" w:hAnsiTheme="majorHAnsi" w:cstheme="majorHAnsi"/>
                <w:sz w:val="22"/>
                <w:lang w:val="sl-SI"/>
              </w:rPr>
            </w:pPr>
          </w:p>
        </w:tc>
      </w:tr>
      <w:tr w:rsidR="00371DE3" w:rsidRPr="00FF5086" w14:paraId="797CD021" w14:textId="77777777" w:rsidTr="00F57C1D">
        <w:trPr>
          <w:trHeight w:val="510"/>
          <w:jc w:val="center"/>
        </w:trPr>
        <w:tc>
          <w:tcPr>
            <w:tcW w:w="2266" w:type="pct"/>
            <w:shd w:val="clear" w:color="auto" w:fill="FFF2CC" w:themeFill="accent4" w:themeFillTint="33"/>
            <w:vAlign w:val="center"/>
          </w:tcPr>
          <w:p w14:paraId="4BAE87B8" w14:textId="7B07DB5A" w:rsidR="00371DE3" w:rsidRPr="00F70A9A" w:rsidRDefault="00371DE3" w:rsidP="00F57C1D">
            <w:pPr>
              <w:suppressAutoHyphens w:val="0"/>
              <w:contextualSpacing/>
              <w:rPr>
                <w:rFonts w:asciiTheme="majorHAnsi" w:hAnsiTheme="majorHAnsi" w:cstheme="majorHAnsi"/>
                <w:sz w:val="22"/>
                <w:lang w:val="sl-SI"/>
              </w:rPr>
            </w:pPr>
            <w:r>
              <w:rPr>
                <w:rFonts w:asciiTheme="majorHAnsi" w:hAnsiTheme="majorHAnsi" w:cstheme="majorHAnsi"/>
                <w:sz w:val="22"/>
                <w:lang w:val="sl-SI"/>
              </w:rPr>
              <w:t>Datum začetka in končanja posla</w:t>
            </w:r>
          </w:p>
        </w:tc>
        <w:tc>
          <w:tcPr>
            <w:tcW w:w="2734" w:type="pct"/>
            <w:gridSpan w:val="2"/>
            <w:shd w:val="clear" w:color="auto" w:fill="auto"/>
            <w:vAlign w:val="center"/>
          </w:tcPr>
          <w:p w14:paraId="01998480" w14:textId="77777777" w:rsidR="00371DE3" w:rsidRPr="00FF5086" w:rsidRDefault="00371DE3" w:rsidP="00F57C1D">
            <w:pPr>
              <w:jc w:val="center"/>
              <w:rPr>
                <w:rFonts w:asciiTheme="majorHAnsi" w:hAnsiTheme="majorHAnsi" w:cstheme="majorHAnsi"/>
                <w:sz w:val="22"/>
                <w:lang w:val="sl-SI"/>
              </w:rPr>
            </w:pPr>
          </w:p>
        </w:tc>
      </w:tr>
      <w:tr w:rsidR="00683C49" w:rsidRPr="006D1969" w14:paraId="2882D3D8" w14:textId="77777777" w:rsidTr="00F57C1D">
        <w:trPr>
          <w:trHeight w:val="595"/>
          <w:jc w:val="center"/>
        </w:trPr>
        <w:tc>
          <w:tcPr>
            <w:tcW w:w="2266" w:type="pct"/>
            <w:shd w:val="clear" w:color="auto" w:fill="FFF2CC" w:themeFill="accent4" w:themeFillTint="33"/>
            <w:vAlign w:val="center"/>
          </w:tcPr>
          <w:p w14:paraId="5696E6D9" w14:textId="77777777" w:rsidR="00683C49" w:rsidRPr="00FF5086" w:rsidRDefault="00683C49" w:rsidP="008B4D5A">
            <w:pPr>
              <w:suppressAutoHyphens w:val="0"/>
              <w:contextualSpacing/>
              <w:rPr>
                <w:rFonts w:asciiTheme="majorHAnsi" w:hAnsiTheme="majorHAnsi" w:cstheme="majorHAnsi"/>
                <w:sz w:val="22"/>
                <w:lang w:val="sl-SI"/>
              </w:rPr>
            </w:pPr>
            <w:r w:rsidRPr="00FF5086">
              <w:rPr>
                <w:rFonts w:asciiTheme="majorHAnsi" w:hAnsiTheme="majorHAnsi" w:cstheme="majorHAnsi"/>
                <w:b/>
                <w:sz w:val="22"/>
                <w:lang w:val="sl-SI"/>
              </w:rPr>
              <w:lastRenderedPageBreak/>
              <w:t>Kontaktna oseba pri naročniku referenčnega posla, ki lahko potrdi referenco</w:t>
            </w:r>
          </w:p>
        </w:tc>
        <w:tc>
          <w:tcPr>
            <w:tcW w:w="2734" w:type="pct"/>
            <w:gridSpan w:val="2"/>
            <w:shd w:val="clear" w:color="auto" w:fill="auto"/>
            <w:vAlign w:val="center"/>
          </w:tcPr>
          <w:p w14:paraId="7622F5F6" w14:textId="77777777" w:rsidR="00683C49" w:rsidRPr="00FF5086" w:rsidRDefault="00683C49" w:rsidP="008B4D5A">
            <w:pPr>
              <w:rPr>
                <w:rFonts w:asciiTheme="majorHAnsi" w:hAnsiTheme="majorHAnsi" w:cstheme="majorHAnsi"/>
                <w:sz w:val="22"/>
                <w:lang w:val="sl-SI"/>
              </w:rPr>
            </w:pPr>
            <w:r w:rsidRPr="00FF5086">
              <w:rPr>
                <w:rFonts w:asciiTheme="majorHAnsi" w:hAnsiTheme="majorHAnsi" w:cstheme="majorHAnsi"/>
                <w:sz w:val="22"/>
                <w:lang w:val="sl-SI"/>
              </w:rPr>
              <w:t>Ime in priimek:</w:t>
            </w:r>
          </w:p>
          <w:p w14:paraId="3642C41F" w14:textId="77777777" w:rsidR="00683C49" w:rsidRPr="00FF5086" w:rsidRDefault="00683C49" w:rsidP="008B4D5A">
            <w:pPr>
              <w:rPr>
                <w:rFonts w:asciiTheme="majorHAnsi" w:hAnsiTheme="majorHAnsi" w:cstheme="majorHAnsi"/>
                <w:sz w:val="22"/>
                <w:lang w:val="sl-SI"/>
              </w:rPr>
            </w:pPr>
            <w:r w:rsidRPr="00FF5086">
              <w:rPr>
                <w:rFonts w:asciiTheme="majorHAnsi" w:hAnsiTheme="majorHAnsi" w:cstheme="majorHAnsi"/>
                <w:sz w:val="22"/>
                <w:lang w:val="sl-SI"/>
              </w:rPr>
              <w:t>E-pošta:</w:t>
            </w:r>
          </w:p>
          <w:p w14:paraId="3A6AA683" w14:textId="77777777" w:rsidR="00683C49" w:rsidRPr="00FF5086" w:rsidRDefault="00683C49" w:rsidP="008B4D5A">
            <w:pPr>
              <w:rPr>
                <w:rFonts w:asciiTheme="majorHAnsi" w:hAnsiTheme="majorHAnsi" w:cstheme="majorHAnsi"/>
                <w:sz w:val="22"/>
                <w:lang w:val="sl-SI"/>
              </w:rPr>
            </w:pPr>
            <w:r w:rsidRPr="00FF5086">
              <w:rPr>
                <w:rFonts w:asciiTheme="majorHAnsi" w:hAnsiTheme="majorHAnsi" w:cstheme="majorHAnsi"/>
                <w:sz w:val="22"/>
                <w:lang w:val="sl-SI"/>
              </w:rPr>
              <w:t>Telefon:</w:t>
            </w:r>
          </w:p>
        </w:tc>
      </w:tr>
      <w:tr w:rsidR="00683C49" w:rsidRPr="00065179" w14:paraId="0288690C" w14:textId="77777777" w:rsidTr="008B4D5A">
        <w:trPr>
          <w:trHeight w:val="397"/>
          <w:jc w:val="center"/>
        </w:trPr>
        <w:tc>
          <w:tcPr>
            <w:tcW w:w="5000" w:type="pct"/>
            <w:gridSpan w:val="3"/>
            <w:tcBorders>
              <w:bottom w:val="single" w:sz="4" w:space="0" w:color="auto"/>
            </w:tcBorders>
            <w:shd w:val="clear" w:color="auto" w:fill="D9E2F3" w:themeFill="accent5" w:themeFillTint="33"/>
            <w:vAlign w:val="center"/>
          </w:tcPr>
          <w:p w14:paraId="6C514E19" w14:textId="77777777" w:rsidR="00894ACF" w:rsidRPr="00894ACF" w:rsidRDefault="00894ACF" w:rsidP="00894ACF">
            <w:pPr>
              <w:pStyle w:val="Odstavekseznama"/>
              <w:numPr>
                <w:ilvl w:val="0"/>
                <w:numId w:val="12"/>
              </w:numPr>
              <w:ind w:left="447"/>
              <w:rPr>
                <w:rFonts w:asciiTheme="majorHAnsi" w:hAnsiTheme="majorHAnsi" w:cstheme="majorHAnsi"/>
              </w:rPr>
            </w:pPr>
            <w:bookmarkStart w:id="7" w:name="_Hlk181622129"/>
            <w:r w:rsidRPr="00894ACF">
              <w:rPr>
                <w:rFonts w:asciiTheme="majorHAnsi" w:hAnsiTheme="majorHAnsi" w:cstheme="majorHAnsi"/>
              </w:rPr>
              <w:t xml:space="preserve">Kader mora izkazati </w:t>
            </w:r>
            <w:r w:rsidRPr="00894ACF">
              <w:rPr>
                <w:rFonts w:asciiTheme="majorHAnsi" w:hAnsiTheme="majorHAnsi" w:cstheme="majorHAnsi"/>
                <w:b/>
              </w:rPr>
              <w:t>znanje slovenskega jezika z zahtevano stopnjo vsaj  B2</w:t>
            </w:r>
            <w:r w:rsidRPr="00894ACF">
              <w:rPr>
                <w:rFonts w:asciiTheme="majorHAnsi" w:hAnsiTheme="majorHAnsi" w:cstheme="majorHAnsi"/>
              </w:rPr>
              <w:t xml:space="preserve">  po enotnem evropskem okviru. </w:t>
            </w:r>
          </w:p>
          <w:p w14:paraId="3E05E0A8" w14:textId="53C26DAD" w:rsidR="00683C49" w:rsidRPr="00A33CB1" w:rsidRDefault="00894ACF" w:rsidP="00371DE3">
            <w:pPr>
              <w:pStyle w:val="Odstavekseznama"/>
              <w:ind w:left="447"/>
              <w:rPr>
                <w:rFonts w:asciiTheme="majorHAnsi" w:hAnsiTheme="majorHAnsi" w:cstheme="majorHAnsi"/>
              </w:rPr>
            </w:pPr>
            <w:r w:rsidRPr="00894ACF">
              <w:rPr>
                <w:rFonts w:asciiTheme="majorHAnsi" w:hAnsiTheme="majorHAnsi" w:cstheme="majorHAnsi"/>
              </w:rPr>
              <w:t xml:space="preserve">*V kolikor gre za tujega državljana, mora biti ob </w:t>
            </w:r>
            <w:r w:rsidR="00C135AE">
              <w:rPr>
                <w:rFonts w:asciiTheme="majorHAnsi" w:hAnsiTheme="majorHAnsi" w:cstheme="majorHAnsi"/>
              </w:rPr>
              <w:t>ponudbi</w:t>
            </w:r>
            <w:r w:rsidRPr="00894ACF">
              <w:rPr>
                <w:rFonts w:asciiTheme="majorHAnsi" w:hAnsiTheme="majorHAnsi" w:cstheme="majorHAnsi"/>
              </w:rPr>
              <w:t xml:space="preserve"> oddana izjava </w:t>
            </w:r>
            <w:r w:rsidR="00885C27">
              <w:rPr>
                <w:rFonts w:asciiTheme="majorHAnsi" w:hAnsiTheme="majorHAnsi" w:cstheme="majorHAnsi"/>
              </w:rPr>
              <w:t>ponudnika</w:t>
            </w:r>
            <w:r w:rsidRPr="00894ACF">
              <w:rPr>
                <w:rFonts w:asciiTheme="majorHAnsi" w:hAnsiTheme="majorHAnsi" w:cstheme="majorHAnsi"/>
              </w:rPr>
              <w:t>, da bo ves čas trajanja projekta na lastne stroške zagotavljal udeležbo usposobljenega tolmača za prevod v slovenski jezik</w:t>
            </w:r>
            <w:r w:rsidR="00371DE3">
              <w:rPr>
                <w:rFonts w:asciiTheme="majorHAnsi" w:hAnsiTheme="majorHAnsi" w:cstheme="majorHAnsi"/>
              </w:rPr>
              <w:t>.</w:t>
            </w:r>
          </w:p>
        </w:tc>
      </w:tr>
      <w:bookmarkEnd w:id="7"/>
      <w:tr w:rsidR="00683C49" w:rsidRPr="00FF5086" w14:paraId="10A7A2D8" w14:textId="77777777" w:rsidTr="00F57C1D">
        <w:trPr>
          <w:trHeight w:val="397"/>
          <w:jc w:val="center"/>
        </w:trPr>
        <w:tc>
          <w:tcPr>
            <w:tcW w:w="2266" w:type="pct"/>
            <w:shd w:val="clear" w:color="auto" w:fill="FFE599" w:themeFill="accent4" w:themeFillTint="66"/>
            <w:vAlign w:val="center"/>
          </w:tcPr>
          <w:p w14:paraId="4632A6EF" w14:textId="77777777" w:rsidR="00683C49" w:rsidRPr="00FF5086" w:rsidRDefault="00683C49" w:rsidP="008B4D5A">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2734" w:type="pct"/>
            <w:gridSpan w:val="2"/>
            <w:shd w:val="clear" w:color="auto" w:fill="FFE599" w:themeFill="accent4" w:themeFillTint="66"/>
            <w:vAlign w:val="center"/>
          </w:tcPr>
          <w:p w14:paraId="203AF3CC" w14:textId="77777777" w:rsidR="00683C49" w:rsidRPr="00FF5086" w:rsidRDefault="00683C49" w:rsidP="008B4D5A">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Naziv izdajatelja dokazila </w:t>
            </w:r>
          </w:p>
        </w:tc>
      </w:tr>
      <w:tr w:rsidR="00683C49" w:rsidRPr="00FF5086" w14:paraId="4A7336C0" w14:textId="77777777" w:rsidTr="00F57C1D">
        <w:trPr>
          <w:trHeight w:val="595"/>
          <w:jc w:val="center"/>
        </w:trPr>
        <w:tc>
          <w:tcPr>
            <w:tcW w:w="2266" w:type="pct"/>
            <w:shd w:val="clear" w:color="auto" w:fill="auto"/>
            <w:vAlign w:val="center"/>
          </w:tcPr>
          <w:p w14:paraId="0A1EE1C2" w14:textId="77777777" w:rsidR="00683C49" w:rsidRPr="00FF5086" w:rsidRDefault="00683C49" w:rsidP="008B4D5A">
            <w:pPr>
              <w:suppressAutoHyphens w:val="0"/>
              <w:contextualSpacing/>
              <w:jc w:val="both"/>
              <w:rPr>
                <w:rFonts w:asciiTheme="majorHAnsi" w:hAnsiTheme="majorHAnsi" w:cstheme="majorHAnsi"/>
                <w:sz w:val="22"/>
                <w:lang w:val="sl-SI"/>
              </w:rPr>
            </w:pPr>
          </w:p>
        </w:tc>
        <w:tc>
          <w:tcPr>
            <w:tcW w:w="2734" w:type="pct"/>
            <w:gridSpan w:val="2"/>
            <w:shd w:val="clear" w:color="auto" w:fill="auto"/>
            <w:vAlign w:val="center"/>
          </w:tcPr>
          <w:p w14:paraId="5DC7862C" w14:textId="77777777" w:rsidR="00683C49" w:rsidRPr="00FF5086" w:rsidRDefault="00683C49" w:rsidP="008B4D5A">
            <w:pPr>
              <w:jc w:val="center"/>
              <w:rPr>
                <w:rFonts w:asciiTheme="majorHAnsi" w:hAnsiTheme="majorHAnsi" w:cstheme="majorHAnsi"/>
                <w:sz w:val="22"/>
                <w:lang w:val="sl-SI"/>
              </w:rPr>
            </w:pPr>
          </w:p>
        </w:tc>
      </w:tr>
      <w:tr w:rsidR="001A351B" w:rsidRPr="00065179" w14:paraId="5E7408B5" w14:textId="77777777" w:rsidTr="008569EB">
        <w:trPr>
          <w:trHeight w:val="397"/>
          <w:jc w:val="center"/>
        </w:trPr>
        <w:tc>
          <w:tcPr>
            <w:tcW w:w="5000" w:type="pct"/>
            <w:gridSpan w:val="3"/>
            <w:tcBorders>
              <w:bottom w:val="single" w:sz="4" w:space="0" w:color="auto"/>
            </w:tcBorders>
            <w:shd w:val="clear" w:color="auto" w:fill="D9E2F3" w:themeFill="accent5" w:themeFillTint="33"/>
            <w:vAlign w:val="center"/>
          </w:tcPr>
          <w:p w14:paraId="30AFAC5C" w14:textId="3B1FF3B5" w:rsidR="001A351B" w:rsidRPr="00A33CB1" w:rsidRDefault="001A351B" w:rsidP="006E2D8F">
            <w:pPr>
              <w:pStyle w:val="Odstavekseznama"/>
              <w:numPr>
                <w:ilvl w:val="0"/>
                <w:numId w:val="12"/>
              </w:numPr>
              <w:ind w:left="452" w:hanging="283"/>
              <w:jc w:val="both"/>
              <w:rPr>
                <w:rFonts w:asciiTheme="majorHAnsi" w:hAnsiTheme="majorHAnsi" w:cstheme="majorHAnsi"/>
              </w:rPr>
            </w:pPr>
            <w:bookmarkStart w:id="8" w:name="_Hlk181622442"/>
            <w:r w:rsidRPr="001A351B">
              <w:rPr>
                <w:rFonts w:asciiTheme="majorHAnsi" w:hAnsiTheme="majorHAnsi" w:cstheme="majorHAnsi"/>
              </w:rPr>
              <w:t>SOGLASJE nominiranega kadra za sodelovanje pri izvedbi javnega naročila</w:t>
            </w:r>
          </w:p>
        </w:tc>
      </w:tr>
      <w:tr w:rsidR="001A351B" w:rsidRPr="00FF5086" w14:paraId="3138238F" w14:textId="77777777" w:rsidTr="001A351B">
        <w:trPr>
          <w:trHeight w:val="595"/>
          <w:jc w:val="center"/>
        </w:trPr>
        <w:tc>
          <w:tcPr>
            <w:tcW w:w="5000" w:type="pct"/>
            <w:gridSpan w:val="3"/>
            <w:shd w:val="clear" w:color="auto" w:fill="auto"/>
            <w:vAlign w:val="center"/>
          </w:tcPr>
          <w:p w14:paraId="14E1823F" w14:textId="77777777" w:rsidR="001A351B" w:rsidRPr="00FF5086" w:rsidRDefault="001A351B" w:rsidP="001A351B">
            <w:pPr>
              <w:jc w:val="center"/>
              <w:rPr>
                <w:rFonts w:asciiTheme="majorHAnsi" w:hAnsiTheme="majorHAnsi" w:cstheme="majorHAnsi"/>
                <w:b/>
                <w:sz w:val="22"/>
                <w:u w:val="single"/>
                <w:lang w:val="sl-SI"/>
              </w:rPr>
            </w:pPr>
            <w:r w:rsidRPr="00FF5086">
              <w:rPr>
                <w:rFonts w:asciiTheme="majorHAnsi" w:hAnsiTheme="majorHAnsi" w:cstheme="majorHAnsi"/>
                <w:b/>
                <w:sz w:val="22"/>
                <w:u w:val="single"/>
                <w:lang w:val="sl-SI"/>
              </w:rPr>
              <w:t>IZJAVA</w:t>
            </w:r>
          </w:p>
          <w:p w14:paraId="2A4E7478" w14:textId="77777777" w:rsidR="001A351B" w:rsidRPr="00FF5086" w:rsidRDefault="001A351B" w:rsidP="001A351B">
            <w:pPr>
              <w:jc w:val="center"/>
              <w:rPr>
                <w:rFonts w:asciiTheme="majorHAnsi" w:hAnsiTheme="majorHAnsi" w:cstheme="majorHAnsi"/>
                <w:b/>
                <w:sz w:val="22"/>
                <w:u w:val="single"/>
                <w:lang w:val="sl-SI"/>
              </w:rPr>
            </w:pPr>
          </w:p>
          <w:p w14:paraId="1ED6E14F" w14:textId="40467DE0" w:rsidR="001A351B" w:rsidRPr="00FF5086" w:rsidRDefault="001A351B" w:rsidP="001A351B">
            <w:pPr>
              <w:jc w:val="both"/>
              <w:rPr>
                <w:rFonts w:asciiTheme="majorHAnsi" w:eastAsia="Calibri" w:hAnsiTheme="majorHAnsi" w:cstheme="majorHAnsi"/>
                <w:b/>
                <w:bCs w:val="0"/>
                <w:sz w:val="22"/>
                <w:lang w:val="sl-SI" w:eastAsia="en-US"/>
              </w:rPr>
            </w:pPr>
            <w:r w:rsidRPr="00FF5086">
              <w:rPr>
                <w:rFonts w:asciiTheme="majorHAnsi" w:hAnsiTheme="majorHAnsi" w:cstheme="majorHAnsi"/>
                <w:sz w:val="22"/>
                <w:lang w:val="sl-SI"/>
              </w:rPr>
              <w:t xml:space="preserve">Spodaj podpisani </w:t>
            </w:r>
            <w:r w:rsidRPr="00FF5086">
              <w:rPr>
                <w:rFonts w:asciiTheme="majorHAnsi" w:hAnsiTheme="majorHAnsi" w:cstheme="majorHAnsi"/>
                <w:b/>
                <w:sz w:val="22"/>
                <w:u w:val="single"/>
                <w:lang w:val="sl-SI"/>
              </w:rPr>
              <w:t>(ime in priimek nominiranega kadra)</w:t>
            </w:r>
            <w:r w:rsidRPr="00FF5086">
              <w:rPr>
                <w:rFonts w:asciiTheme="majorHAnsi" w:hAnsiTheme="majorHAnsi" w:cstheme="majorHAnsi"/>
                <w:sz w:val="22"/>
                <w:lang w:val="sl-SI"/>
              </w:rPr>
              <w:t xml:space="preserve"> izjavljam, da sem seznanjen z nominacijo na </w:t>
            </w:r>
            <w:r w:rsidR="006E2D8F" w:rsidRPr="00FF5086">
              <w:rPr>
                <w:rFonts w:asciiTheme="majorHAnsi" w:hAnsiTheme="majorHAnsi" w:cstheme="majorHAnsi"/>
                <w:sz w:val="22"/>
                <w:lang w:val="sl-SI"/>
              </w:rPr>
              <w:t xml:space="preserve">položaj </w:t>
            </w:r>
            <w:r w:rsidR="006E2D8F" w:rsidRPr="006E2D8F">
              <w:rPr>
                <w:rFonts w:asciiTheme="majorHAnsi" w:hAnsiTheme="majorHAnsi" w:cstheme="majorHAnsi"/>
                <w:b/>
                <w:sz w:val="22"/>
                <w:lang w:val="sl-SI"/>
              </w:rPr>
              <w:t xml:space="preserve">nadzornik nad deli s področja gradbeništva </w:t>
            </w:r>
            <w:r w:rsidRPr="00FF5086">
              <w:rPr>
                <w:rFonts w:asciiTheme="majorHAnsi" w:hAnsiTheme="majorHAnsi" w:cstheme="majorHAnsi"/>
                <w:sz w:val="22"/>
                <w:lang w:val="sl-SI"/>
              </w:rPr>
              <w:t xml:space="preserve">v okviru javnega naročila </w:t>
            </w:r>
            <w:r w:rsidRPr="000E0D13">
              <w:rPr>
                <w:rFonts w:asciiTheme="majorHAnsi" w:hAnsiTheme="majorHAnsi" w:cstheme="majorHAnsi"/>
                <w:b/>
                <w:sz w:val="22"/>
                <w:lang w:val="sl-SI"/>
              </w:rPr>
              <w:t>Gradbeni nadzor pri izgradnji podatkovnega centra Arnes v Mariboru</w:t>
            </w:r>
            <w:r w:rsidRPr="00FF5086">
              <w:rPr>
                <w:rFonts w:asciiTheme="majorHAnsi" w:eastAsia="Calibri" w:hAnsiTheme="majorHAnsi" w:cstheme="majorHAnsi"/>
                <w:bCs w:val="0"/>
                <w:sz w:val="22"/>
                <w:lang w:val="sl-SI" w:eastAsia="en-US"/>
              </w:rPr>
              <w:t xml:space="preserve"> in soglašam, da bom v primeru sklenitve pogodbe</w:t>
            </w:r>
            <w:r w:rsidRPr="00FF5086">
              <w:rPr>
                <w:rFonts w:asciiTheme="majorHAnsi" w:eastAsia="Calibri" w:hAnsiTheme="majorHAnsi" w:cstheme="majorHAnsi"/>
                <w:b/>
                <w:bCs w:val="0"/>
                <w:sz w:val="22"/>
                <w:lang w:val="sl-SI" w:eastAsia="en-US"/>
              </w:rPr>
              <w:t xml:space="preserve"> sodeloval pri izvedbi javnega naročila.</w:t>
            </w:r>
          </w:p>
          <w:p w14:paraId="348E52A4" w14:textId="77777777" w:rsidR="001A351B" w:rsidRPr="00FF5086" w:rsidRDefault="001A351B" w:rsidP="001A351B">
            <w:pPr>
              <w:jc w:val="both"/>
              <w:rPr>
                <w:rFonts w:asciiTheme="majorHAnsi" w:hAnsiTheme="majorHAnsi" w:cstheme="majorHAnsi"/>
                <w:sz w:val="22"/>
                <w:lang w:val="sl-SI"/>
              </w:rPr>
            </w:pPr>
          </w:p>
          <w:p w14:paraId="5305273B" w14:textId="77777777" w:rsidR="001A351B" w:rsidRPr="00FF5086" w:rsidRDefault="001A351B" w:rsidP="001A351B">
            <w:pPr>
              <w:jc w:val="both"/>
              <w:rPr>
                <w:rFonts w:asciiTheme="majorHAnsi" w:hAnsiTheme="majorHAnsi" w:cstheme="majorHAnsi"/>
                <w:sz w:val="22"/>
                <w:lang w:val="sl-SI"/>
              </w:rPr>
            </w:pPr>
            <w:r w:rsidRPr="00FF5086">
              <w:rPr>
                <w:rFonts w:asciiTheme="majorHAnsi" w:hAnsiTheme="majorHAnsi" w:cstheme="majorHAnsi"/>
                <w:sz w:val="22"/>
                <w:lang w:val="sl-SI"/>
              </w:rPr>
              <w:t xml:space="preserve">Podpis nominiranega kadra: </w:t>
            </w:r>
          </w:p>
          <w:p w14:paraId="65E5854F" w14:textId="77777777" w:rsidR="001A351B" w:rsidRPr="00FF5086" w:rsidRDefault="001A351B" w:rsidP="008B4D5A">
            <w:pPr>
              <w:jc w:val="center"/>
              <w:rPr>
                <w:rFonts w:asciiTheme="majorHAnsi" w:hAnsiTheme="majorHAnsi" w:cstheme="majorHAnsi"/>
                <w:sz w:val="22"/>
                <w:lang w:val="sl-SI"/>
              </w:rPr>
            </w:pPr>
          </w:p>
        </w:tc>
      </w:tr>
      <w:bookmarkEnd w:id="8"/>
    </w:tbl>
    <w:p w14:paraId="0F2BF842" w14:textId="77777777" w:rsidR="00BD6485" w:rsidRDefault="00BD6485" w:rsidP="00CA6A65">
      <w:pPr>
        <w:jc w:val="both"/>
        <w:rPr>
          <w:rFonts w:asciiTheme="majorHAnsi" w:hAnsiTheme="majorHAnsi" w:cstheme="majorHAnsi"/>
          <w:lang w:val="sl-SI" w:eastAsia="en-US"/>
        </w:rPr>
      </w:pPr>
    </w:p>
    <w:p w14:paraId="3494443A" w14:textId="77777777" w:rsidR="00BD6485" w:rsidRDefault="00BD6485" w:rsidP="00CA6A65">
      <w:pPr>
        <w:jc w:val="both"/>
        <w:rPr>
          <w:rFonts w:asciiTheme="majorHAnsi" w:hAnsiTheme="majorHAnsi" w:cstheme="majorHAnsi"/>
          <w:lang w:val="sl-SI" w:eastAsia="en-US"/>
        </w:rPr>
      </w:pPr>
    </w:p>
    <w:p w14:paraId="370A38C4" w14:textId="77777777" w:rsidR="00BD6485" w:rsidRPr="00BD6485" w:rsidRDefault="00BD6485" w:rsidP="00BD6485">
      <w:pPr>
        <w:pBdr>
          <w:bottom w:val="single" w:sz="4" w:space="1" w:color="auto"/>
        </w:pBdr>
        <w:jc w:val="both"/>
        <w:rPr>
          <w:rFonts w:asciiTheme="majorHAnsi" w:hAnsiTheme="majorHAnsi" w:cstheme="majorHAnsi"/>
          <w:noProof/>
          <w:sz w:val="22"/>
          <w:lang w:val="sl-SI"/>
        </w:rPr>
      </w:pPr>
      <w:r w:rsidRPr="00BD6485">
        <w:rPr>
          <w:rFonts w:asciiTheme="majorHAnsi" w:hAnsiTheme="majorHAnsi" w:cstheme="majorHAnsi"/>
          <w:i/>
          <w:iCs/>
          <w:noProof/>
          <w:sz w:val="22"/>
          <w:lang w:val="sl-SI"/>
        </w:rPr>
        <w:t>Dokazila:</w:t>
      </w:r>
    </w:p>
    <w:p w14:paraId="1FAF25A5" w14:textId="77777777" w:rsidR="00371DE3" w:rsidRDefault="00894ACF" w:rsidP="00894ACF">
      <w:pPr>
        <w:jc w:val="both"/>
        <w:rPr>
          <w:rFonts w:asciiTheme="majorHAnsi" w:hAnsiTheme="majorHAnsi" w:cstheme="majorHAnsi"/>
          <w:i/>
          <w:iCs/>
          <w:noProof/>
          <w:sz w:val="22"/>
          <w:lang w:val="sl-SI"/>
        </w:rPr>
      </w:pPr>
      <w:bookmarkStart w:id="9" w:name="_Hlk180735440"/>
      <w:r w:rsidRPr="00894ACF">
        <w:rPr>
          <w:rFonts w:asciiTheme="majorHAnsi" w:hAnsiTheme="majorHAnsi" w:cstheme="majorHAnsi"/>
          <w:i/>
          <w:iCs/>
          <w:noProof/>
          <w:sz w:val="22"/>
          <w:lang w:val="sl-SI"/>
        </w:rPr>
        <w:t>- izpolnjen obrazec »Podatki o kadru«</w:t>
      </w:r>
    </w:p>
    <w:p w14:paraId="54FDB3E0" w14:textId="53E73842" w:rsidR="00894ACF" w:rsidRPr="00894ACF" w:rsidRDefault="00371DE3" w:rsidP="00894ACF">
      <w:pPr>
        <w:jc w:val="both"/>
        <w:rPr>
          <w:rFonts w:asciiTheme="majorHAnsi" w:hAnsiTheme="majorHAnsi" w:cstheme="majorHAnsi"/>
          <w:i/>
          <w:iCs/>
          <w:noProof/>
          <w:sz w:val="22"/>
          <w:lang w:val="sl-SI"/>
        </w:rPr>
      </w:pPr>
      <w:r>
        <w:rPr>
          <w:rFonts w:asciiTheme="majorHAnsi" w:hAnsiTheme="majorHAnsi" w:cstheme="majorHAnsi"/>
          <w:i/>
          <w:iCs/>
          <w:noProof/>
          <w:sz w:val="22"/>
          <w:lang w:val="sl-SI"/>
        </w:rPr>
        <w:t xml:space="preserve">- </w:t>
      </w:r>
      <w:r>
        <w:rPr>
          <w:rFonts w:ascii="Calibri Light" w:hAnsi="Calibri Light" w:cs="Calibri Light"/>
          <w:lang w:val="sl-SI"/>
        </w:rPr>
        <w:t>izpolnjen in potrjen obrazec »</w:t>
      </w:r>
      <w:proofErr w:type="spellStart"/>
      <w:r>
        <w:rPr>
          <w:rFonts w:ascii="Calibri Light" w:hAnsi="Calibri Light" w:cs="Calibri Light"/>
          <w:lang w:val="sl-SI"/>
        </w:rPr>
        <w:t>Referenčo</w:t>
      </w:r>
      <w:proofErr w:type="spellEnd"/>
      <w:r>
        <w:rPr>
          <w:rFonts w:ascii="Calibri Light" w:hAnsi="Calibri Light" w:cs="Calibri Light"/>
          <w:lang w:val="sl-SI"/>
        </w:rPr>
        <w:t xml:space="preserve"> potrdilo-</w:t>
      </w:r>
      <w:proofErr w:type="spellStart"/>
      <w:r>
        <w:rPr>
          <w:rFonts w:ascii="Calibri Light" w:hAnsi="Calibri Light" w:cs="Calibri Light"/>
          <w:lang w:val="sl-SI"/>
        </w:rPr>
        <w:t>reference_KADROV</w:t>
      </w:r>
      <w:proofErr w:type="spellEnd"/>
      <w:r>
        <w:rPr>
          <w:rFonts w:ascii="Calibri Light" w:hAnsi="Calibri Light" w:cs="Calibri Light"/>
          <w:lang w:val="sl-SI"/>
        </w:rPr>
        <w:t xml:space="preserve"> (za pogoj)</w:t>
      </w:r>
      <w:r w:rsidRPr="008465DA">
        <w:rPr>
          <w:rFonts w:ascii="Calibri Light" w:hAnsi="Calibri Light" w:cs="Calibri Light"/>
          <w:lang w:val="sl-SI"/>
        </w:rPr>
        <w:t xml:space="preserve">  </w:t>
      </w:r>
      <w:r w:rsidR="00894ACF" w:rsidRPr="00894ACF">
        <w:rPr>
          <w:rFonts w:asciiTheme="majorHAnsi" w:hAnsiTheme="majorHAnsi" w:cstheme="majorHAnsi"/>
          <w:i/>
          <w:iCs/>
          <w:noProof/>
          <w:sz w:val="22"/>
          <w:lang w:val="sl-SI"/>
        </w:rPr>
        <w:t xml:space="preserve"> </w:t>
      </w:r>
    </w:p>
    <w:p w14:paraId="23EA8A91" w14:textId="77777777" w:rsidR="00894ACF" w:rsidRPr="00894ACF" w:rsidRDefault="00894ACF" w:rsidP="00894ACF">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najkasneje 15 dni po sklenitvi pogodbe izpis iz imenika IZS (zadostuje navedba identifikacijske številke pooblaščenega inženirja IZS) oziroma odločba o priznanju poklicne kvalifikacije, ki jo izda IZS;</w:t>
      </w:r>
    </w:p>
    <w:p w14:paraId="77D2AF9E" w14:textId="77777777" w:rsidR="00894ACF" w:rsidRPr="00894ACF" w:rsidRDefault="00894ACF" w:rsidP="00894ACF">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znanje slovenskega jezika z zahtevano stopnjo vsaj B2 lahko ponudnik izkaže:</w:t>
      </w:r>
    </w:p>
    <w:p w14:paraId="68A84385" w14:textId="77777777" w:rsidR="00894ACF" w:rsidRPr="00894ACF" w:rsidRDefault="00894ACF" w:rsidP="00894ACF">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z dokazilom o uspešno zaključenem srednješolskem izobraževanju v Sloveniji (naročnik bo smiselno priznal tudi dokazilo o zaključenem visokošolskem/univerzitetnem študiju v Sloveniji) ali</w:t>
      </w:r>
    </w:p>
    <w:p w14:paraId="1A3340BA" w14:textId="77777777" w:rsidR="00894ACF" w:rsidRPr="00894ACF" w:rsidRDefault="00894ACF" w:rsidP="00894ACF">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z izjavo o tolmaču za državljane drugih držav ali</w:t>
      </w:r>
    </w:p>
    <w:p w14:paraId="3B46D944" w14:textId="77777777" w:rsidR="00894ACF" w:rsidRPr="00894ACF" w:rsidRDefault="00894ACF" w:rsidP="00894ACF">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xml:space="preserve">lastno izjavo o znanju slovenskega jezika na stopnji B2 za državljane drugih držav. Ob podpisu pogodbe no moral izbrani ponudnik predložiti potrdilo certificirane ustanove o znanju slovenskega jezika na stopnji B2. </w:t>
      </w:r>
    </w:p>
    <w:bookmarkEnd w:id="9"/>
    <w:p w14:paraId="5BB24101" w14:textId="24DFB0F4" w:rsidR="00536BE1" w:rsidRPr="00BD6485" w:rsidRDefault="00536BE1" w:rsidP="00CA6A65">
      <w:pPr>
        <w:jc w:val="both"/>
        <w:rPr>
          <w:rFonts w:asciiTheme="majorHAnsi" w:hAnsiTheme="majorHAnsi" w:cstheme="majorHAnsi"/>
          <w:sz w:val="22"/>
          <w:lang w:val="sl-SI" w:eastAsia="en-US"/>
        </w:rPr>
      </w:pPr>
      <w:r w:rsidRPr="00BD6485">
        <w:rPr>
          <w:rFonts w:asciiTheme="majorHAnsi" w:hAnsiTheme="majorHAnsi" w:cstheme="majorHAnsi"/>
          <w:sz w:val="22"/>
          <w:lang w:val="sl-SI" w:eastAsia="en-US"/>
        </w:rPr>
        <w:br w:type="page"/>
      </w:r>
    </w:p>
    <w:p w14:paraId="521766A3" w14:textId="77777777" w:rsidR="009A7F02" w:rsidRPr="00743FEC" w:rsidRDefault="009A7F02" w:rsidP="00595327">
      <w:pPr>
        <w:jc w:val="both"/>
        <w:rPr>
          <w:rFonts w:asciiTheme="majorHAnsi" w:hAnsiTheme="majorHAnsi" w:cstheme="majorHAnsi"/>
          <w:highlight w:val="yellow"/>
          <w:lang w:val="sl-SI" w:eastAsia="en-US"/>
        </w:rPr>
      </w:pPr>
    </w:p>
    <w:p w14:paraId="250548FE" w14:textId="24D3A587" w:rsidR="00595327" w:rsidRDefault="00595327" w:rsidP="00595327">
      <w:pPr>
        <w:jc w:val="both"/>
        <w:rPr>
          <w:rFonts w:asciiTheme="majorHAnsi" w:hAnsiTheme="majorHAnsi" w:cstheme="majorHAnsi"/>
          <w:sz w:val="22"/>
          <w:lang w:val="sl-SI" w:eastAsia="en-US"/>
        </w:rPr>
      </w:pPr>
    </w:p>
    <w:p w14:paraId="45C2C8FA" w14:textId="77777777" w:rsidR="00743FEC" w:rsidRDefault="00743FEC" w:rsidP="00743FEC">
      <w:pPr>
        <w:jc w:val="both"/>
        <w:rPr>
          <w:rFonts w:asciiTheme="majorHAnsi" w:hAnsiTheme="majorHAnsi" w:cstheme="majorHAnsi"/>
          <w:lang w:val="sl-SI"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248"/>
        <w:gridCol w:w="1135"/>
        <w:gridCol w:w="3679"/>
      </w:tblGrid>
      <w:tr w:rsidR="00743FEC" w:rsidRPr="00FF5086" w14:paraId="61608798" w14:textId="77777777" w:rsidTr="002C5649">
        <w:trPr>
          <w:trHeight w:val="487"/>
          <w:jc w:val="center"/>
        </w:trPr>
        <w:tc>
          <w:tcPr>
            <w:tcW w:w="5000" w:type="pct"/>
            <w:gridSpan w:val="3"/>
            <w:tcBorders>
              <w:bottom w:val="single" w:sz="4" w:space="0" w:color="auto"/>
            </w:tcBorders>
            <w:shd w:val="clear" w:color="auto" w:fill="B4C6E7" w:themeFill="accent5" w:themeFillTint="66"/>
            <w:vAlign w:val="center"/>
          </w:tcPr>
          <w:p w14:paraId="3F600304" w14:textId="36056269" w:rsidR="00743FEC" w:rsidRPr="00FF5086" w:rsidRDefault="00743FEC" w:rsidP="002C5649">
            <w:pPr>
              <w:pStyle w:val="Naslov1"/>
              <w:numPr>
                <w:ilvl w:val="0"/>
                <w:numId w:val="32"/>
              </w:numPr>
              <w:jc w:val="center"/>
              <w:rPr>
                <w:rFonts w:asciiTheme="majorHAnsi" w:hAnsiTheme="majorHAnsi" w:cstheme="majorHAnsi"/>
                <w:b/>
                <w:sz w:val="22"/>
              </w:rPr>
            </w:pPr>
            <w:bookmarkStart w:id="10" w:name="_Toc181189254"/>
            <w:r w:rsidRPr="0085506C">
              <w:rPr>
                <w:rFonts w:ascii="Calibri Light" w:hAnsi="Calibri Light" w:cs="Calibri Light"/>
                <w:b/>
                <w:sz w:val="24"/>
              </w:rPr>
              <w:t xml:space="preserve">NADZORNIK NAD DELI S PODROČJA </w:t>
            </w:r>
            <w:r>
              <w:rPr>
                <w:rFonts w:ascii="Calibri Light" w:hAnsi="Calibri Light" w:cs="Calibri Light"/>
                <w:b/>
                <w:sz w:val="24"/>
              </w:rPr>
              <w:t>STROJNIŠTV</w:t>
            </w:r>
            <w:r w:rsidR="002C5649">
              <w:rPr>
                <w:rFonts w:ascii="Calibri Light" w:hAnsi="Calibri Light" w:cs="Calibri Light"/>
                <w:b/>
                <w:sz w:val="24"/>
              </w:rPr>
              <w:t>A</w:t>
            </w:r>
            <w:bookmarkEnd w:id="10"/>
          </w:p>
        </w:tc>
      </w:tr>
      <w:tr w:rsidR="00743FEC" w:rsidRPr="00FF5086" w14:paraId="32303FC4" w14:textId="77777777" w:rsidTr="00E10F22">
        <w:trPr>
          <w:trHeight w:val="454"/>
          <w:jc w:val="center"/>
        </w:trPr>
        <w:tc>
          <w:tcPr>
            <w:tcW w:w="2344" w:type="pct"/>
            <w:tcBorders>
              <w:bottom w:val="single" w:sz="4" w:space="0" w:color="auto"/>
            </w:tcBorders>
            <w:shd w:val="clear" w:color="auto" w:fill="FFAB57"/>
            <w:vAlign w:val="center"/>
          </w:tcPr>
          <w:p w14:paraId="4F3EB593" w14:textId="77777777" w:rsidR="00743FEC" w:rsidRPr="00FF5086" w:rsidRDefault="00743FEC" w:rsidP="00E10F22">
            <w:pPr>
              <w:rPr>
                <w:rFonts w:asciiTheme="majorHAnsi" w:hAnsiTheme="majorHAnsi" w:cstheme="majorHAnsi"/>
                <w:b/>
                <w:sz w:val="22"/>
                <w:lang w:val="sl-SI"/>
              </w:rPr>
            </w:pPr>
            <w:r w:rsidRPr="00FF5086">
              <w:rPr>
                <w:rFonts w:asciiTheme="majorHAnsi" w:hAnsiTheme="majorHAnsi" w:cstheme="majorHAnsi"/>
                <w:b/>
                <w:sz w:val="22"/>
                <w:lang w:val="sl-SI"/>
              </w:rPr>
              <w:t>Ime</w:t>
            </w:r>
            <w:r>
              <w:rPr>
                <w:rFonts w:asciiTheme="majorHAnsi" w:hAnsiTheme="majorHAnsi" w:cstheme="majorHAnsi"/>
                <w:b/>
                <w:sz w:val="22"/>
                <w:lang w:val="sl-SI"/>
              </w:rPr>
              <w:t xml:space="preserve"> in priimek</w:t>
            </w:r>
          </w:p>
        </w:tc>
        <w:tc>
          <w:tcPr>
            <w:tcW w:w="2656" w:type="pct"/>
            <w:gridSpan w:val="2"/>
            <w:shd w:val="clear" w:color="auto" w:fill="auto"/>
            <w:vAlign w:val="center"/>
          </w:tcPr>
          <w:p w14:paraId="33C89CB3" w14:textId="77777777" w:rsidR="00743FEC" w:rsidRPr="00FF5086" w:rsidRDefault="00743FEC" w:rsidP="00E10F22">
            <w:pPr>
              <w:rPr>
                <w:rFonts w:asciiTheme="majorHAnsi" w:hAnsiTheme="majorHAnsi" w:cstheme="majorHAnsi"/>
                <w:b/>
                <w:sz w:val="22"/>
                <w:lang w:val="sl-SI"/>
              </w:rPr>
            </w:pPr>
          </w:p>
        </w:tc>
      </w:tr>
      <w:tr w:rsidR="00743FEC" w:rsidRPr="00FF5086" w14:paraId="3BD466F7" w14:textId="77777777" w:rsidTr="00E10F22">
        <w:trPr>
          <w:trHeight w:val="454"/>
          <w:jc w:val="center"/>
        </w:trPr>
        <w:tc>
          <w:tcPr>
            <w:tcW w:w="2344" w:type="pct"/>
            <w:tcBorders>
              <w:top w:val="single" w:sz="4" w:space="0" w:color="auto"/>
              <w:bottom w:val="single" w:sz="4" w:space="0" w:color="auto"/>
            </w:tcBorders>
            <w:shd w:val="clear" w:color="auto" w:fill="FFAB57"/>
            <w:vAlign w:val="center"/>
          </w:tcPr>
          <w:p w14:paraId="000B19A6" w14:textId="42DA9EF5" w:rsidR="00743FEC" w:rsidRPr="00F60716" w:rsidRDefault="00743FEC" w:rsidP="00E10F22">
            <w:pPr>
              <w:rPr>
                <w:rFonts w:asciiTheme="majorHAnsi" w:hAnsiTheme="majorHAnsi" w:cstheme="majorHAnsi"/>
                <w:b/>
                <w:sz w:val="22"/>
                <w:lang w:val="sl-SI"/>
              </w:rPr>
            </w:pPr>
            <w:r w:rsidRPr="00F6071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ponudniku</w:t>
            </w:r>
            <w:r w:rsidRPr="00F60716">
              <w:rPr>
                <w:rFonts w:asciiTheme="majorHAnsi" w:hAnsiTheme="majorHAnsi" w:cstheme="majorHAnsi"/>
                <w:b/>
                <w:sz w:val="22"/>
                <w:lang w:val="sl-SI"/>
              </w:rPr>
              <w:t xml:space="preserve"> / partnerju / podizvajalcu</w:t>
            </w:r>
          </w:p>
          <w:p w14:paraId="44E3A7CE" w14:textId="7984766C" w:rsidR="00743FEC" w:rsidRPr="00F60716" w:rsidRDefault="00743FEC" w:rsidP="00E10F22">
            <w:pPr>
              <w:rPr>
                <w:rFonts w:asciiTheme="majorHAnsi" w:hAnsiTheme="majorHAnsi" w:cstheme="majorHAnsi"/>
                <w:i/>
                <w:sz w:val="22"/>
                <w:lang w:val="sl-SI"/>
              </w:rPr>
            </w:pPr>
            <w:r w:rsidRPr="00F60716">
              <w:rPr>
                <w:rFonts w:asciiTheme="majorHAnsi" w:hAnsiTheme="majorHAnsi" w:cstheme="majorHAnsi"/>
                <w:i/>
                <w:sz w:val="22"/>
                <w:lang w:val="sl-SI"/>
              </w:rPr>
              <w:t>(</w:t>
            </w:r>
            <w:r w:rsidR="00885C27">
              <w:rPr>
                <w:rFonts w:asciiTheme="majorHAnsi" w:hAnsiTheme="majorHAnsi" w:cstheme="majorHAnsi"/>
                <w:i/>
                <w:sz w:val="22"/>
                <w:lang w:val="sl-SI"/>
              </w:rPr>
              <w:t>ponudnik</w:t>
            </w:r>
            <w:r w:rsidRPr="00F60716">
              <w:rPr>
                <w:rFonts w:asciiTheme="majorHAnsi" w:hAnsiTheme="majorHAnsi" w:cstheme="majorHAnsi"/>
                <w:i/>
                <w:sz w:val="22"/>
                <w:lang w:val="sl-SI"/>
              </w:rPr>
              <w:t xml:space="preserve"> napiše firmo delodajalca)</w:t>
            </w:r>
          </w:p>
        </w:tc>
        <w:tc>
          <w:tcPr>
            <w:tcW w:w="2656" w:type="pct"/>
            <w:gridSpan w:val="2"/>
            <w:shd w:val="clear" w:color="auto" w:fill="auto"/>
            <w:vAlign w:val="center"/>
          </w:tcPr>
          <w:p w14:paraId="6CA97402" w14:textId="77777777" w:rsidR="00743FEC" w:rsidRPr="00F60716" w:rsidRDefault="00743FEC" w:rsidP="00E10F22">
            <w:pPr>
              <w:rPr>
                <w:rFonts w:asciiTheme="majorHAnsi" w:hAnsiTheme="majorHAnsi" w:cstheme="majorHAnsi"/>
                <w:sz w:val="22"/>
                <w:lang w:val="sl-SI"/>
              </w:rPr>
            </w:pPr>
          </w:p>
        </w:tc>
      </w:tr>
      <w:tr w:rsidR="00743FEC" w:rsidRPr="00FF5086" w14:paraId="4403AA06" w14:textId="77777777" w:rsidTr="00E10F22">
        <w:trPr>
          <w:trHeight w:val="454"/>
          <w:jc w:val="center"/>
        </w:trPr>
        <w:tc>
          <w:tcPr>
            <w:tcW w:w="5000" w:type="pct"/>
            <w:gridSpan w:val="3"/>
            <w:tcBorders>
              <w:bottom w:val="single" w:sz="4" w:space="0" w:color="auto"/>
            </w:tcBorders>
            <w:shd w:val="clear" w:color="auto" w:fill="FFAB57"/>
            <w:vAlign w:val="center"/>
          </w:tcPr>
          <w:p w14:paraId="5E7EDD7B" w14:textId="77777777" w:rsidR="00743FEC" w:rsidRPr="00F60716" w:rsidRDefault="00743FEC" w:rsidP="00E10F22">
            <w:pPr>
              <w:jc w:val="center"/>
              <w:rPr>
                <w:rFonts w:asciiTheme="majorHAnsi" w:hAnsiTheme="majorHAnsi" w:cstheme="majorHAnsi"/>
                <w:b/>
                <w:sz w:val="22"/>
                <w:lang w:val="sl-SI"/>
              </w:rPr>
            </w:pPr>
            <w:r w:rsidRPr="00F60716">
              <w:rPr>
                <w:rFonts w:asciiTheme="majorHAnsi" w:hAnsiTheme="majorHAnsi" w:cstheme="majorHAnsi"/>
                <w:b/>
                <w:sz w:val="22"/>
                <w:lang w:val="sl-SI"/>
              </w:rPr>
              <w:t>USPOSOBLJENOST KADRA</w:t>
            </w:r>
            <w:r w:rsidRPr="00F60716">
              <w:rPr>
                <w:rFonts w:asciiTheme="majorHAnsi" w:hAnsiTheme="majorHAnsi" w:cstheme="majorHAnsi"/>
                <w:i/>
                <w:sz w:val="22"/>
                <w:lang w:val="sl-SI"/>
              </w:rPr>
              <w:t xml:space="preserve"> </w:t>
            </w:r>
          </w:p>
        </w:tc>
      </w:tr>
      <w:tr w:rsidR="00743FEC" w:rsidRPr="00FF5086" w14:paraId="63DC3585" w14:textId="77777777" w:rsidTr="00E10F22">
        <w:trPr>
          <w:trHeight w:val="397"/>
          <w:jc w:val="center"/>
        </w:trPr>
        <w:tc>
          <w:tcPr>
            <w:tcW w:w="5000" w:type="pct"/>
            <w:gridSpan w:val="3"/>
            <w:tcBorders>
              <w:bottom w:val="single" w:sz="4" w:space="0" w:color="auto"/>
            </w:tcBorders>
            <w:shd w:val="clear" w:color="auto" w:fill="D9E2F3" w:themeFill="accent5" w:themeFillTint="33"/>
            <w:vAlign w:val="center"/>
          </w:tcPr>
          <w:p w14:paraId="5F1612A8" w14:textId="77777777" w:rsidR="00AF76B8" w:rsidRPr="00AF76B8" w:rsidRDefault="00AF76B8" w:rsidP="00AF76B8">
            <w:pPr>
              <w:pStyle w:val="Odstavekseznama"/>
              <w:numPr>
                <w:ilvl w:val="0"/>
                <w:numId w:val="29"/>
              </w:numPr>
              <w:ind w:left="458"/>
              <w:jc w:val="both"/>
              <w:rPr>
                <w:rFonts w:asciiTheme="majorHAnsi" w:hAnsiTheme="majorHAnsi" w:cstheme="majorHAnsi"/>
              </w:rPr>
            </w:pPr>
            <w:r w:rsidRPr="00AF76B8">
              <w:rPr>
                <w:rFonts w:asciiTheme="majorHAnsi" w:hAnsiTheme="majorHAnsi" w:cstheme="majorHAnsi"/>
                <w:bCs/>
              </w:rPr>
              <w:t xml:space="preserve">Kader je vpisan v Inženirsko zbornico Slovenije kot </w:t>
            </w:r>
            <w:r w:rsidRPr="00334AED">
              <w:rPr>
                <w:rFonts w:asciiTheme="majorHAnsi" w:hAnsiTheme="majorHAnsi" w:cstheme="majorHAnsi"/>
                <w:b/>
                <w:bCs/>
              </w:rPr>
              <w:t>pooblaščeni inženir s področja strojništva</w:t>
            </w:r>
            <w:r w:rsidRPr="00AF76B8">
              <w:rPr>
                <w:rFonts w:asciiTheme="majorHAnsi" w:hAnsiTheme="majorHAnsi" w:cstheme="majorHAnsi"/>
                <w:bCs/>
              </w:rPr>
              <w:t xml:space="preserve"> oziroma za ta vpis izpolnjuje predpisane pogoje. </w:t>
            </w:r>
            <w:r w:rsidR="00743FEC" w:rsidRPr="00F60716">
              <w:t xml:space="preserve"> </w:t>
            </w:r>
          </w:p>
          <w:p w14:paraId="6BFCFF54" w14:textId="77A3B9A6" w:rsidR="00743FEC" w:rsidRPr="00F60716" w:rsidRDefault="00743FEC" w:rsidP="00334AED">
            <w:pPr>
              <w:pStyle w:val="Odstavekseznama"/>
              <w:ind w:left="458"/>
              <w:jc w:val="both"/>
              <w:rPr>
                <w:rFonts w:asciiTheme="majorHAnsi" w:hAnsiTheme="majorHAnsi" w:cstheme="majorHAnsi"/>
              </w:rPr>
            </w:pPr>
            <w:r w:rsidRPr="00F60716">
              <w:rPr>
                <w:rFonts w:asciiTheme="majorHAnsi" w:hAnsiTheme="majorHAnsi" w:cstheme="majorHAnsi"/>
              </w:rPr>
              <w:t>*Pogoj mora biti izpolnjen najkasneje 15 dni po sklenitvi pogodbe.</w:t>
            </w:r>
          </w:p>
        </w:tc>
      </w:tr>
      <w:tr w:rsidR="00743FEC" w:rsidRPr="00FF5086" w14:paraId="3ECEFABB" w14:textId="77777777" w:rsidTr="006A0B17">
        <w:trPr>
          <w:trHeight w:val="397"/>
          <w:jc w:val="center"/>
        </w:trPr>
        <w:tc>
          <w:tcPr>
            <w:tcW w:w="2970" w:type="pct"/>
            <w:gridSpan w:val="2"/>
            <w:shd w:val="clear" w:color="auto" w:fill="FFE599" w:themeFill="accent4" w:themeFillTint="66"/>
            <w:vAlign w:val="center"/>
          </w:tcPr>
          <w:p w14:paraId="11FE20D6" w14:textId="77777777" w:rsidR="00743FEC" w:rsidRPr="00FF5086" w:rsidRDefault="00743FEC"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2030" w:type="pct"/>
            <w:shd w:val="clear" w:color="auto" w:fill="FFE599" w:themeFill="accent4" w:themeFillTint="66"/>
            <w:vAlign w:val="center"/>
          </w:tcPr>
          <w:p w14:paraId="5D3E6C56" w14:textId="6A1BB141" w:rsidR="00743FEC" w:rsidRPr="00FF5086" w:rsidRDefault="00743FEC"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identifikacijska številka IZS </w:t>
            </w:r>
          </w:p>
        </w:tc>
      </w:tr>
      <w:tr w:rsidR="00743FEC" w:rsidRPr="00FF5086" w14:paraId="53AE6578" w14:textId="77777777" w:rsidTr="006A0B17">
        <w:trPr>
          <w:trHeight w:val="567"/>
          <w:jc w:val="center"/>
        </w:trPr>
        <w:tc>
          <w:tcPr>
            <w:tcW w:w="2970" w:type="pct"/>
            <w:gridSpan w:val="2"/>
            <w:shd w:val="clear" w:color="auto" w:fill="auto"/>
            <w:vAlign w:val="center"/>
          </w:tcPr>
          <w:p w14:paraId="2575A975" w14:textId="77777777" w:rsidR="00743FEC" w:rsidRPr="00FF5086" w:rsidRDefault="00743FEC" w:rsidP="00E10F22">
            <w:pPr>
              <w:jc w:val="center"/>
              <w:rPr>
                <w:rFonts w:asciiTheme="majorHAnsi" w:hAnsiTheme="majorHAnsi" w:cstheme="majorHAnsi"/>
                <w:sz w:val="22"/>
                <w:lang w:val="sl-SI"/>
              </w:rPr>
            </w:pPr>
          </w:p>
        </w:tc>
        <w:tc>
          <w:tcPr>
            <w:tcW w:w="2030" w:type="pct"/>
            <w:shd w:val="clear" w:color="auto" w:fill="auto"/>
            <w:vAlign w:val="center"/>
          </w:tcPr>
          <w:p w14:paraId="2DF2B8F5" w14:textId="77777777" w:rsidR="00743FEC" w:rsidRPr="00FF5086" w:rsidRDefault="00743FEC" w:rsidP="00E10F22">
            <w:pPr>
              <w:jc w:val="center"/>
              <w:rPr>
                <w:rFonts w:asciiTheme="majorHAnsi" w:hAnsiTheme="majorHAnsi" w:cstheme="majorHAnsi"/>
                <w:sz w:val="22"/>
                <w:lang w:val="sl-SI"/>
              </w:rPr>
            </w:pPr>
          </w:p>
        </w:tc>
      </w:tr>
      <w:tr w:rsidR="00CA20A7" w:rsidRPr="00FF5086" w14:paraId="6534EDB0" w14:textId="77777777" w:rsidTr="008569EB">
        <w:trPr>
          <w:trHeight w:val="397"/>
          <w:jc w:val="center"/>
        </w:trPr>
        <w:tc>
          <w:tcPr>
            <w:tcW w:w="5000" w:type="pct"/>
            <w:gridSpan w:val="3"/>
            <w:tcBorders>
              <w:bottom w:val="single" w:sz="4" w:space="0" w:color="auto"/>
            </w:tcBorders>
            <w:shd w:val="clear" w:color="auto" w:fill="D9E2F3" w:themeFill="accent5" w:themeFillTint="33"/>
            <w:vAlign w:val="center"/>
          </w:tcPr>
          <w:p w14:paraId="10BE0791" w14:textId="77777777" w:rsidR="00CA20A7" w:rsidRPr="00A33CB1" w:rsidRDefault="00CA20A7" w:rsidP="00CA20A7">
            <w:pPr>
              <w:pStyle w:val="Odstavekseznama"/>
              <w:numPr>
                <w:ilvl w:val="0"/>
                <w:numId w:val="29"/>
              </w:numPr>
              <w:ind w:left="452" w:hanging="283"/>
              <w:jc w:val="both"/>
              <w:rPr>
                <w:rFonts w:asciiTheme="majorHAnsi" w:hAnsiTheme="majorHAnsi" w:cstheme="majorHAnsi"/>
              </w:rPr>
            </w:pPr>
            <w:r w:rsidRPr="00A33CB1">
              <w:rPr>
                <w:rFonts w:asciiTheme="majorHAnsi" w:hAnsiTheme="majorHAnsi" w:cstheme="majorHAnsi"/>
              </w:rPr>
              <w:t xml:space="preserve">Kader mora izkazati </w:t>
            </w:r>
            <w:r w:rsidRPr="00A33CB1">
              <w:rPr>
                <w:rFonts w:asciiTheme="majorHAnsi" w:hAnsiTheme="majorHAnsi" w:cstheme="majorHAnsi"/>
                <w:b/>
              </w:rPr>
              <w:t>izkušnje</w:t>
            </w:r>
            <w:r w:rsidRPr="00A33CB1">
              <w:rPr>
                <w:rFonts w:asciiTheme="majorHAnsi" w:hAnsiTheme="majorHAnsi" w:cstheme="majorHAnsi"/>
              </w:rPr>
              <w:t xml:space="preserve"> </w:t>
            </w:r>
            <w:r w:rsidRPr="00A33CB1">
              <w:rPr>
                <w:rFonts w:asciiTheme="majorHAnsi" w:hAnsiTheme="majorHAnsi" w:cstheme="majorHAnsi"/>
                <w:b/>
              </w:rPr>
              <w:t>z referenčnimi projekti</w:t>
            </w:r>
            <w:r w:rsidRPr="00A33CB1">
              <w:rPr>
                <w:rFonts w:asciiTheme="majorHAnsi" w:hAnsiTheme="majorHAnsi" w:cstheme="majorHAnsi"/>
              </w:rPr>
              <w:t>:</w:t>
            </w:r>
          </w:p>
        </w:tc>
      </w:tr>
      <w:tr w:rsidR="00743FEC" w:rsidRPr="006D1969" w14:paraId="56BB0178" w14:textId="77777777" w:rsidTr="00E10F22">
        <w:trPr>
          <w:trHeight w:val="454"/>
          <w:jc w:val="center"/>
        </w:trPr>
        <w:tc>
          <w:tcPr>
            <w:tcW w:w="5000" w:type="pct"/>
            <w:gridSpan w:val="3"/>
            <w:tcBorders>
              <w:bottom w:val="single" w:sz="4" w:space="0" w:color="auto"/>
            </w:tcBorders>
            <w:shd w:val="clear" w:color="auto" w:fill="FFE599" w:themeFill="accent4" w:themeFillTint="66"/>
            <w:vAlign w:val="center"/>
          </w:tcPr>
          <w:p w14:paraId="2AADEF39" w14:textId="4D786653" w:rsidR="00743FEC" w:rsidRPr="00B930BB" w:rsidRDefault="00743FEC" w:rsidP="00E10F22">
            <w:pPr>
              <w:jc w:val="center"/>
              <w:rPr>
                <w:rFonts w:asciiTheme="majorHAnsi" w:hAnsiTheme="majorHAnsi" w:cstheme="majorHAnsi"/>
                <w:i/>
                <w:sz w:val="22"/>
                <w:lang w:val="sl-SI"/>
              </w:rPr>
            </w:pPr>
            <w:r w:rsidRPr="00B930BB">
              <w:rPr>
                <w:rFonts w:asciiTheme="majorHAnsi" w:hAnsiTheme="majorHAnsi" w:cstheme="majorHAnsi"/>
                <w:b/>
                <w:sz w:val="22"/>
                <w:lang w:val="sl-SI"/>
              </w:rPr>
              <w:t>Podatki o referenčnem projektu</w:t>
            </w:r>
            <w:r w:rsidR="00E00C5B">
              <w:rPr>
                <w:rFonts w:asciiTheme="majorHAnsi" w:hAnsiTheme="majorHAnsi" w:cstheme="majorHAnsi"/>
                <w:b/>
                <w:sz w:val="22"/>
                <w:lang w:val="sl-SI"/>
              </w:rPr>
              <w:t xml:space="preserve"> (referenčnem objektu)</w:t>
            </w:r>
            <w:r w:rsidRPr="00B930BB">
              <w:rPr>
                <w:rFonts w:asciiTheme="majorHAnsi" w:hAnsiTheme="majorHAnsi" w:cstheme="majorHAnsi"/>
                <w:b/>
                <w:sz w:val="22"/>
                <w:lang w:val="sl-SI"/>
              </w:rPr>
              <w:t xml:space="preserve">: </w:t>
            </w:r>
            <w:r w:rsidRPr="00B930BB">
              <w:rPr>
                <w:rFonts w:asciiTheme="majorHAnsi" w:hAnsiTheme="majorHAnsi" w:cstheme="majorHAnsi"/>
                <w:i/>
                <w:sz w:val="22"/>
                <w:lang w:val="sl-SI"/>
              </w:rPr>
              <w:t xml:space="preserve"> </w:t>
            </w:r>
          </w:p>
          <w:p w14:paraId="32C99D49" w14:textId="7CAC7555" w:rsidR="00743FEC" w:rsidRDefault="00743FEC" w:rsidP="00E10F22">
            <w:pPr>
              <w:jc w:val="center"/>
              <w:rPr>
                <w:rFonts w:asciiTheme="majorHAnsi" w:hAnsiTheme="majorHAnsi" w:cstheme="majorHAnsi"/>
                <w:i/>
                <w:sz w:val="22"/>
                <w:lang w:val="sl-SI"/>
              </w:rPr>
            </w:pPr>
            <w:r w:rsidRPr="00B930BB">
              <w:rPr>
                <w:rFonts w:asciiTheme="majorHAnsi" w:hAnsiTheme="majorHAnsi" w:cstheme="majorHAnsi"/>
                <w:i/>
                <w:sz w:val="22"/>
                <w:lang w:val="sl-SI"/>
              </w:rPr>
              <w:t>predložiti tudi izpolnjeno in potrjeno  referenčno potrdilo (obrazec Referenčno potrdilo – reference KADROV</w:t>
            </w:r>
            <w:r w:rsidR="00371DE3">
              <w:rPr>
                <w:rFonts w:asciiTheme="majorHAnsi" w:hAnsiTheme="majorHAnsi" w:cstheme="majorHAnsi"/>
                <w:i/>
                <w:sz w:val="22"/>
                <w:lang w:val="sl-SI"/>
              </w:rPr>
              <w:t>(za pogoj)</w:t>
            </w:r>
            <w:r w:rsidRPr="00B930BB">
              <w:rPr>
                <w:rFonts w:asciiTheme="majorHAnsi" w:hAnsiTheme="majorHAnsi" w:cstheme="majorHAnsi"/>
                <w:i/>
                <w:sz w:val="22"/>
                <w:lang w:val="sl-SI"/>
              </w:rPr>
              <w:t>)</w:t>
            </w:r>
          </w:p>
          <w:p w14:paraId="53192E53" w14:textId="77777777" w:rsidR="00371DE3" w:rsidRDefault="00371DE3" w:rsidP="00E10F22">
            <w:pPr>
              <w:jc w:val="center"/>
              <w:rPr>
                <w:rFonts w:asciiTheme="majorHAnsi" w:hAnsiTheme="majorHAnsi" w:cstheme="majorHAnsi"/>
                <w:i/>
                <w:sz w:val="22"/>
                <w:lang w:val="sl-SI"/>
              </w:rPr>
            </w:pPr>
          </w:p>
          <w:p w14:paraId="6DBF15FA" w14:textId="56CE17B1" w:rsidR="00371DE3" w:rsidRPr="00B930BB" w:rsidRDefault="00F600C2" w:rsidP="00371DE3">
            <w:pPr>
              <w:rPr>
                <w:rFonts w:asciiTheme="majorHAnsi" w:hAnsiTheme="majorHAnsi" w:cstheme="majorHAnsi"/>
                <w:i/>
                <w:sz w:val="22"/>
                <w:lang w:val="sl-SI"/>
              </w:rPr>
            </w:pPr>
            <w:proofErr w:type="spellStart"/>
            <w:r w:rsidRPr="003F6CBA">
              <w:rPr>
                <w:rFonts w:asciiTheme="majorHAnsi" w:hAnsiTheme="majorHAnsi" w:cstheme="majorHAnsi"/>
                <w:b/>
                <w:bCs w:val="0"/>
                <w:iCs/>
                <w:color w:val="FF0000"/>
                <w:sz w:val="22"/>
                <w:szCs w:val="24"/>
              </w:rPr>
              <w:t>Tabela</w:t>
            </w:r>
            <w:proofErr w:type="spellEnd"/>
            <w:r w:rsidRPr="003F6CBA">
              <w:rPr>
                <w:rFonts w:asciiTheme="majorHAnsi" w:hAnsiTheme="majorHAnsi" w:cstheme="majorHAnsi"/>
                <w:b/>
                <w:bCs w:val="0"/>
                <w:iCs/>
                <w:color w:val="FF0000"/>
                <w:sz w:val="22"/>
                <w:szCs w:val="24"/>
              </w:rPr>
              <w:t xml:space="preserve"> se </w:t>
            </w:r>
            <w:proofErr w:type="spellStart"/>
            <w:r w:rsidRPr="003F6CBA">
              <w:rPr>
                <w:rFonts w:asciiTheme="majorHAnsi" w:hAnsiTheme="majorHAnsi" w:cstheme="majorHAnsi"/>
                <w:b/>
                <w:bCs w:val="0"/>
                <w:iCs/>
                <w:color w:val="FF0000"/>
                <w:sz w:val="22"/>
                <w:szCs w:val="24"/>
              </w:rPr>
              <w:t>kopira</w:t>
            </w:r>
            <w:proofErr w:type="spellEnd"/>
            <w:r w:rsidRPr="003F6CBA">
              <w:rPr>
                <w:rFonts w:asciiTheme="majorHAnsi" w:hAnsiTheme="majorHAnsi" w:cstheme="majorHAnsi"/>
                <w:b/>
                <w:bCs w:val="0"/>
                <w:iCs/>
                <w:color w:val="FF0000"/>
                <w:sz w:val="22"/>
                <w:szCs w:val="24"/>
              </w:rPr>
              <w:t xml:space="preserve"> glede </w:t>
            </w:r>
            <w:proofErr w:type="spellStart"/>
            <w:r w:rsidRPr="003F6CBA">
              <w:rPr>
                <w:rFonts w:asciiTheme="majorHAnsi" w:hAnsiTheme="majorHAnsi" w:cstheme="majorHAnsi"/>
                <w:b/>
                <w:bCs w:val="0"/>
                <w:iCs/>
                <w:color w:val="FF0000"/>
                <w:sz w:val="22"/>
                <w:szCs w:val="24"/>
              </w:rPr>
              <w:t>na</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število</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referenc</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Vsaka</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referenca</w:t>
            </w:r>
            <w:proofErr w:type="spellEnd"/>
            <w:r w:rsidRPr="003F6CBA">
              <w:rPr>
                <w:rFonts w:asciiTheme="majorHAnsi" w:hAnsiTheme="majorHAnsi" w:cstheme="majorHAnsi"/>
                <w:b/>
                <w:bCs w:val="0"/>
                <w:iCs/>
                <w:color w:val="FF0000"/>
                <w:sz w:val="22"/>
                <w:szCs w:val="24"/>
              </w:rPr>
              <w:t xml:space="preserve"> mora </w:t>
            </w:r>
            <w:proofErr w:type="spellStart"/>
            <w:r w:rsidRPr="003F6CBA">
              <w:rPr>
                <w:rFonts w:asciiTheme="majorHAnsi" w:hAnsiTheme="majorHAnsi" w:cstheme="majorHAnsi"/>
                <w:b/>
                <w:bCs w:val="0"/>
                <w:iCs/>
                <w:color w:val="FF0000"/>
                <w:sz w:val="22"/>
                <w:szCs w:val="24"/>
              </w:rPr>
              <w:t>biti</w:t>
            </w:r>
            <w:proofErr w:type="spellEnd"/>
            <w:r w:rsidRPr="003F6CBA">
              <w:rPr>
                <w:rFonts w:asciiTheme="majorHAnsi" w:hAnsiTheme="majorHAnsi" w:cstheme="majorHAnsi"/>
                <w:b/>
                <w:bCs w:val="0"/>
                <w:iCs/>
                <w:color w:val="FF0000"/>
                <w:sz w:val="22"/>
                <w:szCs w:val="24"/>
              </w:rPr>
              <w:t xml:space="preserve"> v </w:t>
            </w:r>
            <w:proofErr w:type="spellStart"/>
            <w:r w:rsidRPr="003F6CBA">
              <w:rPr>
                <w:rFonts w:asciiTheme="majorHAnsi" w:hAnsiTheme="majorHAnsi" w:cstheme="majorHAnsi"/>
                <w:b/>
                <w:bCs w:val="0"/>
                <w:iCs/>
                <w:color w:val="FF0000"/>
                <w:sz w:val="22"/>
                <w:szCs w:val="24"/>
              </w:rPr>
              <w:t>svoji</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tabeli</w:t>
            </w:r>
            <w:proofErr w:type="spellEnd"/>
            <w:r w:rsidRPr="003F6CBA">
              <w:rPr>
                <w:rFonts w:asciiTheme="majorHAnsi" w:hAnsiTheme="majorHAnsi" w:cstheme="majorHAnsi"/>
                <w:b/>
                <w:bCs w:val="0"/>
                <w:iCs/>
                <w:color w:val="FF0000"/>
                <w:sz w:val="22"/>
                <w:szCs w:val="24"/>
              </w:rPr>
              <w:t>.</w:t>
            </w:r>
          </w:p>
        </w:tc>
      </w:tr>
      <w:tr w:rsidR="00743FEC" w:rsidRPr="00FF5086" w14:paraId="435DEA77" w14:textId="77777777" w:rsidTr="006A0B17">
        <w:trPr>
          <w:trHeight w:val="510"/>
          <w:jc w:val="center"/>
        </w:trPr>
        <w:tc>
          <w:tcPr>
            <w:tcW w:w="2970" w:type="pct"/>
            <w:gridSpan w:val="2"/>
            <w:shd w:val="clear" w:color="auto" w:fill="FFF2CC" w:themeFill="accent4" w:themeFillTint="33"/>
            <w:vAlign w:val="center"/>
          </w:tcPr>
          <w:p w14:paraId="5F3436ED"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sz w:val="22"/>
                <w:lang w:val="sl-SI"/>
              </w:rPr>
              <w:t>Naročnik referenčnega posla (naziv in naslov)</w:t>
            </w:r>
          </w:p>
        </w:tc>
        <w:tc>
          <w:tcPr>
            <w:tcW w:w="2030" w:type="pct"/>
            <w:shd w:val="clear" w:color="auto" w:fill="auto"/>
            <w:vAlign w:val="center"/>
          </w:tcPr>
          <w:p w14:paraId="712C163C" w14:textId="77777777" w:rsidR="00743FEC" w:rsidRPr="00B930BB" w:rsidRDefault="00743FEC" w:rsidP="00E10F22">
            <w:pPr>
              <w:jc w:val="center"/>
              <w:rPr>
                <w:rFonts w:asciiTheme="majorHAnsi" w:hAnsiTheme="majorHAnsi" w:cstheme="majorHAnsi"/>
                <w:sz w:val="22"/>
                <w:lang w:val="sl-SI"/>
              </w:rPr>
            </w:pPr>
          </w:p>
        </w:tc>
      </w:tr>
      <w:tr w:rsidR="00743FEC" w:rsidRPr="00FF5086" w14:paraId="3268420B" w14:textId="77777777" w:rsidTr="006A0B17">
        <w:trPr>
          <w:trHeight w:val="510"/>
          <w:jc w:val="center"/>
        </w:trPr>
        <w:tc>
          <w:tcPr>
            <w:tcW w:w="2970" w:type="pct"/>
            <w:gridSpan w:val="2"/>
            <w:shd w:val="clear" w:color="auto" w:fill="FFF2CC" w:themeFill="accent4" w:themeFillTint="33"/>
            <w:vAlign w:val="center"/>
          </w:tcPr>
          <w:p w14:paraId="04F8BC03"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sz w:val="22"/>
                <w:lang w:val="sl-SI"/>
              </w:rPr>
              <w:t>Ime referenčnega posla</w:t>
            </w:r>
          </w:p>
        </w:tc>
        <w:tc>
          <w:tcPr>
            <w:tcW w:w="2030" w:type="pct"/>
            <w:shd w:val="clear" w:color="auto" w:fill="auto"/>
            <w:vAlign w:val="center"/>
          </w:tcPr>
          <w:p w14:paraId="55517E54" w14:textId="77777777" w:rsidR="00743FEC" w:rsidRPr="00B930BB" w:rsidRDefault="00743FEC" w:rsidP="00E10F22">
            <w:pPr>
              <w:jc w:val="center"/>
              <w:rPr>
                <w:rFonts w:asciiTheme="majorHAnsi" w:hAnsiTheme="majorHAnsi" w:cstheme="majorHAnsi"/>
                <w:sz w:val="22"/>
                <w:lang w:val="sl-SI"/>
              </w:rPr>
            </w:pPr>
          </w:p>
        </w:tc>
      </w:tr>
      <w:tr w:rsidR="00743FEC" w:rsidRPr="00FF5086" w14:paraId="502F4302" w14:textId="77777777" w:rsidTr="006A0B17">
        <w:trPr>
          <w:trHeight w:val="510"/>
          <w:jc w:val="center"/>
        </w:trPr>
        <w:tc>
          <w:tcPr>
            <w:tcW w:w="2970" w:type="pct"/>
            <w:gridSpan w:val="2"/>
            <w:shd w:val="clear" w:color="auto" w:fill="FFF2CC" w:themeFill="accent4" w:themeFillTint="33"/>
            <w:vAlign w:val="center"/>
          </w:tcPr>
          <w:p w14:paraId="64BA7E8E"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sz w:val="22"/>
                <w:lang w:val="sl-SI"/>
              </w:rPr>
              <w:t>Izvajalec referenčnega posla (firma)</w:t>
            </w:r>
          </w:p>
        </w:tc>
        <w:tc>
          <w:tcPr>
            <w:tcW w:w="2030" w:type="pct"/>
            <w:shd w:val="clear" w:color="auto" w:fill="auto"/>
            <w:vAlign w:val="center"/>
          </w:tcPr>
          <w:p w14:paraId="6195F044" w14:textId="77777777" w:rsidR="00743FEC" w:rsidRPr="00B930BB" w:rsidRDefault="00743FEC" w:rsidP="00E10F22">
            <w:pPr>
              <w:jc w:val="center"/>
              <w:rPr>
                <w:rFonts w:asciiTheme="majorHAnsi" w:hAnsiTheme="majorHAnsi" w:cstheme="majorHAnsi"/>
                <w:sz w:val="22"/>
                <w:lang w:val="sl-SI"/>
              </w:rPr>
            </w:pPr>
          </w:p>
        </w:tc>
      </w:tr>
      <w:tr w:rsidR="008E6AA0" w:rsidRPr="006D1969" w14:paraId="757A29D7" w14:textId="77777777" w:rsidTr="006A0B17">
        <w:trPr>
          <w:trHeight w:val="510"/>
          <w:jc w:val="center"/>
        </w:trPr>
        <w:tc>
          <w:tcPr>
            <w:tcW w:w="2970" w:type="pct"/>
            <w:gridSpan w:val="2"/>
            <w:shd w:val="clear" w:color="auto" w:fill="FFF2CC" w:themeFill="accent4" w:themeFillTint="33"/>
            <w:vAlign w:val="center"/>
          </w:tcPr>
          <w:p w14:paraId="3C0F9C45" w14:textId="098C9899" w:rsidR="008E6AA0" w:rsidRPr="00B930BB" w:rsidRDefault="00F7663E" w:rsidP="00E10F22">
            <w:pPr>
              <w:suppressAutoHyphens w:val="0"/>
              <w:contextualSpacing/>
              <w:rPr>
                <w:rFonts w:ascii="Calibri Light" w:hAnsi="Calibri Light" w:cs="Calibri Light"/>
                <w:sz w:val="22"/>
                <w:lang w:val="sl-SI"/>
              </w:rPr>
            </w:pPr>
            <w:r>
              <w:rPr>
                <w:rFonts w:asciiTheme="majorHAnsi" w:eastAsia="Calibri" w:hAnsiTheme="majorHAnsi" w:cstheme="majorHAnsi"/>
                <w:bCs w:val="0"/>
                <w:sz w:val="22"/>
                <w:lang w:val="sl-SI" w:eastAsia="en-US"/>
              </w:rPr>
              <w:t>Vloga kadra na referenčnem projektu</w:t>
            </w:r>
          </w:p>
        </w:tc>
        <w:tc>
          <w:tcPr>
            <w:tcW w:w="2030" w:type="pct"/>
            <w:shd w:val="clear" w:color="auto" w:fill="auto"/>
            <w:vAlign w:val="center"/>
          </w:tcPr>
          <w:p w14:paraId="3DEAD856" w14:textId="77777777" w:rsidR="008E6AA0" w:rsidRPr="008B436B" w:rsidRDefault="008E6AA0" w:rsidP="008B436B">
            <w:pPr>
              <w:jc w:val="center"/>
              <w:rPr>
                <w:rFonts w:asciiTheme="majorHAnsi" w:hAnsiTheme="majorHAnsi" w:cstheme="majorHAnsi"/>
                <w:color w:val="C9C9C9" w:themeColor="accent3" w:themeTint="99"/>
                <w:sz w:val="22"/>
                <w:lang w:val="sl-SI"/>
              </w:rPr>
            </w:pPr>
          </w:p>
        </w:tc>
      </w:tr>
      <w:tr w:rsidR="00743FEC" w:rsidRPr="006D1969" w14:paraId="06165F3B" w14:textId="77777777" w:rsidTr="006A0B17">
        <w:trPr>
          <w:trHeight w:val="510"/>
          <w:jc w:val="center"/>
        </w:trPr>
        <w:tc>
          <w:tcPr>
            <w:tcW w:w="2970" w:type="pct"/>
            <w:gridSpan w:val="2"/>
            <w:shd w:val="clear" w:color="auto" w:fill="FFF2CC" w:themeFill="accent4" w:themeFillTint="33"/>
            <w:vAlign w:val="center"/>
          </w:tcPr>
          <w:p w14:paraId="402A898E" w14:textId="22638E72" w:rsidR="00743FEC" w:rsidRPr="00B930BB" w:rsidRDefault="006A0B17" w:rsidP="00E10F22">
            <w:pPr>
              <w:suppressAutoHyphens w:val="0"/>
              <w:contextualSpacing/>
              <w:rPr>
                <w:rFonts w:asciiTheme="majorHAnsi" w:hAnsiTheme="majorHAnsi" w:cstheme="majorHAnsi"/>
                <w:b/>
                <w:sz w:val="22"/>
                <w:lang w:val="sl-SI"/>
              </w:rPr>
            </w:pPr>
            <w:r w:rsidRPr="00B930BB">
              <w:rPr>
                <w:rFonts w:ascii="Calibri Light" w:hAnsi="Calibri Light" w:cs="Calibri Light"/>
                <w:sz w:val="22"/>
                <w:lang w:val="sl-SI"/>
              </w:rPr>
              <w:t xml:space="preserve">Skupna pogodbena vrednost izvedenih strojno instalacijskih del na objektu </w:t>
            </w:r>
            <w:r w:rsidR="00371DE3">
              <w:rPr>
                <w:rFonts w:ascii="Calibri Light" w:hAnsi="Calibri Light" w:cs="Calibri Light"/>
                <w:sz w:val="22"/>
                <w:lang w:val="sl-SI"/>
              </w:rPr>
              <w:t>v EUR brez DDV</w:t>
            </w:r>
          </w:p>
        </w:tc>
        <w:tc>
          <w:tcPr>
            <w:tcW w:w="2030" w:type="pct"/>
            <w:shd w:val="clear" w:color="auto" w:fill="auto"/>
            <w:vAlign w:val="center"/>
          </w:tcPr>
          <w:p w14:paraId="3AEBE0A8" w14:textId="605C7AD6" w:rsidR="00743FEC" w:rsidRPr="00B930BB" w:rsidRDefault="00743FEC" w:rsidP="008B436B">
            <w:pPr>
              <w:jc w:val="center"/>
              <w:rPr>
                <w:rFonts w:asciiTheme="majorHAnsi" w:hAnsiTheme="majorHAnsi" w:cstheme="majorHAnsi"/>
                <w:sz w:val="22"/>
                <w:lang w:val="sl-SI"/>
              </w:rPr>
            </w:pPr>
          </w:p>
        </w:tc>
      </w:tr>
      <w:tr w:rsidR="00743FEC" w:rsidRPr="00FF5086" w14:paraId="62608146" w14:textId="77777777" w:rsidTr="00371DE3">
        <w:trPr>
          <w:trHeight w:val="2015"/>
          <w:jc w:val="center"/>
        </w:trPr>
        <w:tc>
          <w:tcPr>
            <w:tcW w:w="2970" w:type="pct"/>
            <w:gridSpan w:val="2"/>
            <w:shd w:val="clear" w:color="auto" w:fill="FFF2CC" w:themeFill="accent4" w:themeFillTint="33"/>
            <w:vAlign w:val="center"/>
          </w:tcPr>
          <w:p w14:paraId="235017E0" w14:textId="6C96AEE6" w:rsidR="00743FEC" w:rsidRPr="00B930BB" w:rsidRDefault="006A0B17" w:rsidP="00371DE3">
            <w:pPr>
              <w:suppressAutoHyphens w:val="0"/>
              <w:contextualSpacing/>
              <w:jc w:val="both"/>
              <w:rPr>
                <w:rFonts w:asciiTheme="majorHAnsi" w:hAnsiTheme="majorHAnsi" w:cstheme="majorHAnsi"/>
                <w:sz w:val="22"/>
                <w:lang w:val="sl-SI"/>
              </w:rPr>
            </w:pPr>
            <w:r w:rsidRPr="00B930BB">
              <w:rPr>
                <w:rFonts w:ascii="Calibri Light" w:hAnsi="Calibri Light" w:cs="Calibri Light"/>
                <w:sz w:val="22"/>
                <w:lang w:val="sl-SI"/>
              </w:rPr>
              <w:t>Strojno in</w:t>
            </w:r>
            <w:r w:rsidR="00800410">
              <w:rPr>
                <w:rFonts w:ascii="Calibri Light" w:hAnsi="Calibri Light" w:cs="Calibri Light"/>
                <w:sz w:val="22"/>
                <w:lang w:val="sl-SI"/>
              </w:rPr>
              <w:t>š</w:t>
            </w:r>
            <w:r w:rsidRPr="00B930BB">
              <w:rPr>
                <w:rFonts w:ascii="Calibri Light" w:hAnsi="Calibri Light" w:cs="Calibri Light"/>
                <w:sz w:val="22"/>
                <w:lang w:val="sl-SI"/>
              </w:rPr>
              <w:t>talacijska dela morajo vključevati inštalacijo strojne opreme iz področja hladilne tehnologije za podatkovne centre oz. inštalacijo industrijskih zunanjih hladilnih agregatov in notranjih hladilnih naprav za hladilne moči vsaj 200 kW</w:t>
            </w:r>
          </w:p>
        </w:tc>
        <w:tc>
          <w:tcPr>
            <w:tcW w:w="2030" w:type="pct"/>
            <w:shd w:val="clear" w:color="auto" w:fill="auto"/>
            <w:vAlign w:val="center"/>
          </w:tcPr>
          <w:p w14:paraId="52B0C41D" w14:textId="5A20378C" w:rsidR="00743FEC" w:rsidRPr="008B436B" w:rsidRDefault="00DA0F42" w:rsidP="00E10F22">
            <w:pPr>
              <w:jc w:val="center"/>
              <w:rPr>
                <w:rFonts w:asciiTheme="majorHAnsi" w:hAnsiTheme="majorHAnsi" w:cstheme="majorHAnsi"/>
                <w:color w:val="C9C9C9" w:themeColor="accent3" w:themeTint="99"/>
                <w:sz w:val="22"/>
                <w:lang w:val="sl-SI"/>
              </w:rPr>
            </w:pPr>
            <w:r w:rsidRPr="008B436B">
              <w:rPr>
                <w:rFonts w:asciiTheme="majorHAnsi" w:hAnsiTheme="majorHAnsi" w:cstheme="majorHAnsi"/>
                <w:color w:val="C9C9C9" w:themeColor="accent3" w:themeTint="99"/>
                <w:sz w:val="22"/>
                <w:lang w:val="sl-SI"/>
              </w:rPr>
              <w:t xml:space="preserve">Opis, kaj </w:t>
            </w:r>
            <w:r w:rsidR="00B930BB" w:rsidRPr="008B436B">
              <w:rPr>
                <w:rFonts w:asciiTheme="majorHAnsi" w:hAnsiTheme="majorHAnsi" w:cstheme="majorHAnsi"/>
                <w:color w:val="C9C9C9" w:themeColor="accent3" w:themeTint="99"/>
                <w:sz w:val="22"/>
                <w:lang w:val="sl-SI"/>
              </w:rPr>
              <w:t xml:space="preserve">od naštetega </w:t>
            </w:r>
            <w:r w:rsidRPr="008B436B">
              <w:rPr>
                <w:rFonts w:asciiTheme="majorHAnsi" w:hAnsiTheme="majorHAnsi" w:cstheme="majorHAnsi"/>
                <w:color w:val="C9C9C9" w:themeColor="accent3" w:themeTint="99"/>
                <w:sz w:val="22"/>
                <w:lang w:val="sl-SI"/>
              </w:rPr>
              <w:t>so stroj</w:t>
            </w:r>
            <w:r w:rsidR="00B930BB" w:rsidRPr="008B436B">
              <w:rPr>
                <w:rFonts w:asciiTheme="majorHAnsi" w:hAnsiTheme="majorHAnsi" w:cstheme="majorHAnsi"/>
                <w:color w:val="C9C9C9" w:themeColor="accent3" w:themeTint="99"/>
                <w:sz w:val="22"/>
                <w:lang w:val="sl-SI"/>
              </w:rPr>
              <w:t>no instalacijska dela vključevala</w:t>
            </w:r>
          </w:p>
        </w:tc>
      </w:tr>
      <w:tr w:rsidR="00E00C5B" w:rsidRPr="00FF5086" w14:paraId="09C60CBC" w14:textId="77777777" w:rsidTr="00E00C5B">
        <w:trPr>
          <w:trHeight w:val="491"/>
          <w:jc w:val="center"/>
        </w:trPr>
        <w:tc>
          <w:tcPr>
            <w:tcW w:w="2970" w:type="pct"/>
            <w:gridSpan w:val="2"/>
            <w:vMerge w:val="restart"/>
            <w:shd w:val="clear" w:color="auto" w:fill="FFF2CC" w:themeFill="accent4" w:themeFillTint="33"/>
            <w:vAlign w:val="center"/>
          </w:tcPr>
          <w:p w14:paraId="7E6BC9AD" w14:textId="5DB7B1CC" w:rsidR="00E00C5B" w:rsidRPr="00B930BB" w:rsidRDefault="00371DE3" w:rsidP="00371DE3">
            <w:pPr>
              <w:suppressAutoHyphens w:val="0"/>
              <w:contextualSpacing/>
              <w:jc w:val="both"/>
              <w:rPr>
                <w:rFonts w:ascii="Calibri Light" w:hAnsi="Calibri Light" w:cs="Calibri Light"/>
                <w:sz w:val="22"/>
                <w:lang w:val="sl-SI"/>
              </w:rPr>
            </w:pPr>
            <w:r>
              <w:rPr>
                <w:rFonts w:ascii="Calibri Light" w:hAnsi="Calibri Light" w:cs="Calibri Light"/>
                <w:lang w:val="sl-SI"/>
              </w:rPr>
              <w:t>Novogradnja (če ponudnik obkroži DA, izpolni še polje datum izdaje dokončnega uporabnega dovoljenja. Če ponudnik obkroži NE, pusti polje prazno)</w:t>
            </w:r>
          </w:p>
        </w:tc>
        <w:tc>
          <w:tcPr>
            <w:tcW w:w="2030" w:type="pct"/>
            <w:shd w:val="clear" w:color="auto" w:fill="auto"/>
            <w:vAlign w:val="center"/>
          </w:tcPr>
          <w:p w14:paraId="0824E085" w14:textId="33989870" w:rsidR="00E00C5B" w:rsidRPr="008B436B" w:rsidRDefault="00371DE3" w:rsidP="00E10F22">
            <w:pPr>
              <w:jc w:val="center"/>
              <w:rPr>
                <w:rFonts w:asciiTheme="majorHAnsi" w:hAnsiTheme="majorHAnsi" w:cstheme="majorHAnsi"/>
                <w:color w:val="C9C9C9" w:themeColor="accent3" w:themeTint="99"/>
                <w:sz w:val="22"/>
                <w:lang w:val="sl-SI"/>
              </w:rPr>
            </w:pPr>
            <w:r>
              <w:rPr>
                <w:rFonts w:asciiTheme="majorHAnsi" w:hAnsiTheme="majorHAnsi" w:cstheme="majorHAnsi"/>
                <w:lang w:val="sl-SI"/>
              </w:rPr>
              <w:t>DA/NE</w:t>
            </w:r>
          </w:p>
        </w:tc>
      </w:tr>
      <w:tr w:rsidR="00E00C5B" w:rsidRPr="00FF5086" w14:paraId="4DDB6E5B" w14:textId="77777777" w:rsidTr="006A0B17">
        <w:trPr>
          <w:trHeight w:val="491"/>
          <w:jc w:val="center"/>
        </w:trPr>
        <w:tc>
          <w:tcPr>
            <w:tcW w:w="2970" w:type="pct"/>
            <w:gridSpan w:val="2"/>
            <w:vMerge/>
            <w:shd w:val="clear" w:color="auto" w:fill="FFF2CC" w:themeFill="accent4" w:themeFillTint="33"/>
            <w:vAlign w:val="center"/>
          </w:tcPr>
          <w:p w14:paraId="5B37D31F" w14:textId="77777777" w:rsidR="00E00C5B" w:rsidRPr="00B930BB" w:rsidRDefault="00E00C5B" w:rsidP="00E10F22">
            <w:pPr>
              <w:suppressAutoHyphens w:val="0"/>
              <w:contextualSpacing/>
              <w:rPr>
                <w:rFonts w:ascii="Calibri Light" w:hAnsi="Calibri Light" w:cs="Calibri Light"/>
                <w:sz w:val="22"/>
                <w:lang w:val="sl-SI"/>
              </w:rPr>
            </w:pPr>
          </w:p>
        </w:tc>
        <w:tc>
          <w:tcPr>
            <w:tcW w:w="2030" w:type="pct"/>
            <w:shd w:val="clear" w:color="auto" w:fill="auto"/>
            <w:vAlign w:val="center"/>
          </w:tcPr>
          <w:p w14:paraId="07AB334B" w14:textId="3038EB44" w:rsidR="00E00C5B" w:rsidRPr="008B436B" w:rsidRDefault="00371DE3" w:rsidP="00E10F22">
            <w:pPr>
              <w:jc w:val="center"/>
              <w:rPr>
                <w:rFonts w:asciiTheme="majorHAnsi" w:hAnsiTheme="majorHAnsi" w:cstheme="majorHAnsi"/>
                <w:color w:val="C9C9C9" w:themeColor="accent3" w:themeTint="99"/>
                <w:sz w:val="22"/>
                <w:lang w:val="sl-SI"/>
              </w:rPr>
            </w:pPr>
            <w:r w:rsidRPr="00804BCF">
              <w:rPr>
                <w:rFonts w:asciiTheme="majorHAnsi" w:hAnsiTheme="majorHAnsi" w:cstheme="majorHAnsi"/>
                <w:color w:val="C9C9C9" w:themeColor="accent3" w:themeTint="99"/>
                <w:lang w:val="sl-SI"/>
              </w:rPr>
              <w:t>Datum izdaje dokončnega uporabnega dovoljenja</w:t>
            </w:r>
          </w:p>
        </w:tc>
      </w:tr>
      <w:tr w:rsidR="00371DE3" w:rsidRPr="006D1969" w14:paraId="0FCFCFDF" w14:textId="77777777" w:rsidTr="00371DE3">
        <w:trPr>
          <w:trHeight w:val="282"/>
          <w:jc w:val="center"/>
        </w:trPr>
        <w:tc>
          <w:tcPr>
            <w:tcW w:w="2970" w:type="pct"/>
            <w:gridSpan w:val="2"/>
            <w:vMerge w:val="restart"/>
            <w:shd w:val="clear" w:color="auto" w:fill="FFF2CC" w:themeFill="accent4" w:themeFillTint="33"/>
            <w:vAlign w:val="center"/>
          </w:tcPr>
          <w:p w14:paraId="1ADE2CEB" w14:textId="33457C0A" w:rsidR="00371DE3" w:rsidRPr="00371DE3" w:rsidRDefault="00371DE3" w:rsidP="00E10F22">
            <w:pPr>
              <w:suppressAutoHyphens w:val="0"/>
              <w:contextualSpacing/>
              <w:rPr>
                <w:rFonts w:asciiTheme="majorHAnsi" w:hAnsiTheme="majorHAnsi" w:cstheme="majorHAnsi"/>
                <w:sz w:val="22"/>
                <w:lang w:val="sl-SI"/>
              </w:rPr>
            </w:pPr>
            <w:r>
              <w:rPr>
                <w:rFonts w:ascii="Calibri Light" w:hAnsi="Calibri Light" w:cs="Calibri Light"/>
                <w:lang w:val="sl-SI"/>
              </w:rPr>
              <w:lastRenderedPageBreak/>
              <w:t>Rekonstrukcija objekta (če ponudnik obkroži DA, izpolni še polje datum podpisa primopredajnega zapisnika. Če ponudnik obkroži NE, pusti polje prazno)</w:t>
            </w:r>
          </w:p>
        </w:tc>
        <w:tc>
          <w:tcPr>
            <w:tcW w:w="2030" w:type="pct"/>
            <w:shd w:val="clear" w:color="auto" w:fill="auto"/>
            <w:vAlign w:val="center"/>
          </w:tcPr>
          <w:p w14:paraId="586E0557" w14:textId="2014F7EC" w:rsidR="00371DE3" w:rsidRPr="00B930BB" w:rsidRDefault="00371DE3" w:rsidP="00371DE3">
            <w:pPr>
              <w:jc w:val="center"/>
              <w:rPr>
                <w:rFonts w:asciiTheme="majorHAnsi" w:hAnsiTheme="majorHAnsi" w:cstheme="majorHAnsi"/>
                <w:sz w:val="22"/>
                <w:lang w:val="sl-SI"/>
              </w:rPr>
            </w:pPr>
            <w:r>
              <w:rPr>
                <w:rFonts w:asciiTheme="majorHAnsi" w:hAnsiTheme="majorHAnsi" w:cstheme="majorHAnsi"/>
                <w:lang w:val="sl-SI"/>
              </w:rPr>
              <w:t>DA/NE</w:t>
            </w:r>
          </w:p>
        </w:tc>
      </w:tr>
      <w:tr w:rsidR="00371DE3" w:rsidRPr="006D1969" w14:paraId="7E5DFA1F" w14:textId="77777777" w:rsidTr="006A0B17">
        <w:trPr>
          <w:trHeight w:val="282"/>
          <w:jc w:val="center"/>
        </w:trPr>
        <w:tc>
          <w:tcPr>
            <w:tcW w:w="2970" w:type="pct"/>
            <w:gridSpan w:val="2"/>
            <w:vMerge/>
            <w:shd w:val="clear" w:color="auto" w:fill="FFF2CC" w:themeFill="accent4" w:themeFillTint="33"/>
            <w:vAlign w:val="center"/>
          </w:tcPr>
          <w:p w14:paraId="089CFFEA" w14:textId="77777777" w:rsidR="00371DE3" w:rsidRDefault="00371DE3" w:rsidP="00E10F22">
            <w:pPr>
              <w:suppressAutoHyphens w:val="0"/>
              <w:contextualSpacing/>
              <w:rPr>
                <w:rFonts w:ascii="Calibri Light" w:hAnsi="Calibri Light" w:cs="Calibri Light"/>
                <w:lang w:val="sl-SI"/>
              </w:rPr>
            </w:pPr>
          </w:p>
        </w:tc>
        <w:tc>
          <w:tcPr>
            <w:tcW w:w="2030" w:type="pct"/>
            <w:shd w:val="clear" w:color="auto" w:fill="auto"/>
            <w:vAlign w:val="center"/>
          </w:tcPr>
          <w:p w14:paraId="0A12629E" w14:textId="3E600393" w:rsidR="00371DE3" w:rsidRPr="00B930BB" w:rsidRDefault="00371DE3" w:rsidP="00371DE3">
            <w:pPr>
              <w:jc w:val="center"/>
              <w:rPr>
                <w:rFonts w:asciiTheme="majorHAnsi" w:hAnsiTheme="majorHAnsi" w:cstheme="majorHAnsi"/>
                <w:sz w:val="22"/>
                <w:lang w:val="sl-SI"/>
              </w:rPr>
            </w:pPr>
            <w:r w:rsidRPr="00804BCF">
              <w:rPr>
                <w:rFonts w:asciiTheme="majorHAnsi" w:hAnsiTheme="majorHAnsi" w:cstheme="majorHAnsi"/>
                <w:color w:val="C9C9C9" w:themeColor="accent3" w:themeTint="99"/>
                <w:lang w:val="sl-SI"/>
              </w:rPr>
              <w:t xml:space="preserve">Datum </w:t>
            </w:r>
            <w:r>
              <w:rPr>
                <w:rFonts w:asciiTheme="majorHAnsi" w:hAnsiTheme="majorHAnsi" w:cstheme="majorHAnsi"/>
                <w:color w:val="C9C9C9" w:themeColor="accent3" w:themeTint="99"/>
                <w:lang w:val="sl-SI"/>
              </w:rPr>
              <w:t>podpisa primopredajnega zapisnika</w:t>
            </w:r>
          </w:p>
        </w:tc>
      </w:tr>
      <w:tr w:rsidR="00371DE3" w:rsidRPr="006D1969" w14:paraId="7864E4E6" w14:textId="77777777" w:rsidTr="006A0B17">
        <w:trPr>
          <w:trHeight w:val="595"/>
          <w:jc w:val="center"/>
        </w:trPr>
        <w:tc>
          <w:tcPr>
            <w:tcW w:w="2970" w:type="pct"/>
            <w:gridSpan w:val="2"/>
            <w:shd w:val="clear" w:color="auto" w:fill="FFF2CC" w:themeFill="accent4" w:themeFillTint="33"/>
            <w:vAlign w:val="center"/>
          </w:tcPr>
          <w:p w14:paraId="17F9BEFD" w14:textId="166BB36E" w:rsidR="00371DE3" w:rsidRPr="00371DE3" w:rsidRDefault="00371DE3" w:rsidP="00E10F22">
            <w:pPr>
              <w:suppressAutoHyphens w:val="0"/>
              <w:contextualSpacing/>
              <w:rPr>
                <w:rFonts w:asciiTheme="majorHAnsi" w:hAnsiTheme="majorHAnsi" w:cstheme="majorHAnsi"/>
                <w:sz w:val="22"/>
                <w:lang w:val="sl-SI"/>
              </w:rPr>
            </w:pPr>
            <w:r w:rsidRPr="00371DE3">
              <w:rPr>
                <w:rFonts w:asciiTheme="majorHAnsi" w:hAnsiTheme="majorHAnsi" w:cstheme="majorHAnsi"/>
                <w:sz w:val="22"/>
                <w:lang w:val="sl-SI"/>
              </w:rPr>
              <w:t>Datum začetka in končanja posla:</w:t>
            </w:r>
          </w:p>
        </w:tc>
        <w:tc>
          <w:tcPr>
            <w:tcW w:w="2030" w:type="pct"/>
            <w:shd w:val="clear" w:color="auto" w:fill="auto"/>
            <w:vAlign w:val="center"/>
          </w:tcPr>
          <w:p w14:paraId="6320B24B" w14:textId="77777777" w:rsidR="00371DE3" w:rsidRPr="00B930BB" w:rsidRDefault="00371DE3" w:rsidP="00E10F22">
            <w:pPr>
              <w:rPr>
                <w:rFonts w:asciiTheme="majorHAnsi" w:hAnsiTheme="majorHAnsi" w:cstheme="majorHAnsi"/>
                <w:sz w:val="22"/>
                <w:lang w:val="sl-SI"/>
              </w:rPr>
            </w:pPr>
          </w:p>
        </w:tc>
      </w:tr>
      <w:tr w:rsidR="00743FEC" w:rsidRPr="006D1969" w14:paraId="6048DA47" w14:textId="77777777" w:rsidTr="006A0B17">
        <w:trPr>
          <w:trHeight w:val="595"/>
          <w:jc w:val="center"/>
        </w:trPr>
        <w:tc>
          <w:tcPr>
            <w:tcW w:w="2970" w:type="pct"/>
            <w:gridSpan w:val="2"/>
            <w:shd w:val="clear" w:color="auto" w:fill="FFF2CC" w:themeFill="accent4" w:themeFillTint="33"/>
            <w:vAlign w:val="center"/>
          </w:tcPr>
          <w:p w14:paraId="0DE3478A"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b/>
                <w:sz w:val="22"/>
                <w:lang w:val="sl-SI"/>
              </w:rPr>
              <w:t>Kontaktna oseba pri naročniku referenčnega posla, ki lahko potrdi referenco</w:t>
            </w:r>
          </w:p>
        </w:tc>
        <w:tc>
          <w:tcPr>
            <w:tcW w:w="2030" w:type="pct"/>
            <w:shd w:val="clear" w:color="auto" w:fill="auto"/>
            <w:vAlign w:val="center"/>
          </w:tcPr>
          <w:p w14:paraId="633C384C" w14:textId="77777777" w:rsidR="00743FEC" w:rsidRPr="00B930BB" w:rsidRDefault="00743FEC" w:rsidP="00E10F22">
            <w:pPr>
              <w:rPr>
                <w:rFonts w:asciiTheme="majorHAnsi" w:hAnsiTheme="majorHAnsi" w:cstheme="majorHAnsi"/>
                <w:sz w:val="22"/>
                <w:lang w:val="sl-SI"/>
              </w:rPr>
            </w:pPr>
            <w:r w:rsidRPr="00B930BB">
              <w:rPr>
                <w:rFonts w:asciiTheme="majorHAnsi" w:hAnsiTheme="majorHAnsi" w:cstheme="majorHAnsi"/>
                <w:sz w:val="22"/>
                <w:lang w:val="sl-SI"/>
              </w:rPr>
              <w:t>Ime in priimek:</w:t>
            </w:r>
          </w:p>
          <w:p w14:paraId="18489A2C" w14:textId="77777777" w:rsidR="00743FEC" w:rsidRPr="00B930BB" w:rsidRDefault="00743FEC" w:rsidP="00E10F22">
            <w:pPr>
              <w:rPr>
                <w:rFonts w:asciiTheme="majorHAnsi" w:hAnsiTheme="majorHAnsi" w:cstheme="majorHAnsi"/>
                <w:sz w:val="22"/>
                <w:lang w:val="sl-SI"/>
              </w:rPr>
            </w:pPr>
            <w:r w:rsidRPr="00B930BB">
              <w:rPr>
                <w:rFonts w:asciiTheme="majorHAnsi" w:hAnsiTheme="majorHAnsi" w:cstheme="majorHAnsi"/>
                <w:sz w:val="22"/>
                <w:lang w:val="sl-SI"/>
              </w:rPr>
              <w:t>E-pošta:</w:t>
            </w:r>
          </w:p>
          <w:p w14:paraId="344F464D" w14:textId="77777777" w:rsidR="00743FEC" w:rsidRPr="00B930BB" w:rsidRDefault="00743FEC" w:rsidP="00E10F22">
            <w:pPr>
              <w:rPr>
                <w:rFonts w:asciiTheme="majorHAnsi" w:hAnsiTheme="majorHAnsi" w:cstheme="majorHAnsi"/>
                <w:sz w:val="22"/>
                <w:lang w:val="sl-SI"/>
              </w:rPr>
            </w:pPr>
            <w:r w:rsidRPr="00B930BB">
              <w:rPr>
                <w:rFonts w:asciiTheme="majorHAnsi" w:hAnsiTheme="majorHAnsi" w:cstheme="majorHAnsi"/>
                <w:sz w:val="22"/>
                <w:lang w:val="sl-SI"/>
              </w:rPr>
              <w:t>Telefon:</w:t>
            </w:r>
          </w:p>
        </w:tc>
      </w:tr>
      <w:tr w:rsidR="00743FEC" w:rsidRPr="00065179" w14:paraId="17315A49" w14:textId="77777777" w:rsidTr="00E10F22">
        <w:trPr>
          <w:trHeight w:val="397"/>
          <w:jc w:val="center"/>
        </w:trPr>
        <w:tc>
          <w:tcPr>
            <w:tcW w:w="5000" w:type="pct"/>
            <w:gridSpan w:val="3"/>
            <w:tcBorders>
              <w:bottom w:val="single" w:sz="4" w:space="0" w:color="auto"/>
            </w:tcBorders>
            <w:shd w:val="clear" w:color="auto" w:fill="D9E2F3" w:themeFill="accent5" w:themeFillTint="33"/>
            <w:vAlign w:val="center"/>
          </w:tcPr>
          <w:p w14:paraId="65EABB9E" w14:textId="77777777" w:rsidR="00743FEC" w:rsidRPr="00894ACF" w:rsidRDefault="00743FEC" w:rsidP="00AF76B8">
            <w:pPr>
              <w:pStyle w:val="Odstavekseznama"/>
              <w:numPr>
                <w:ilvl w:val="0"/>
                <w:numId w:val="29"/>
              </w:numPr>
              <w:ind w:left="447"/>
              <w:rPr>
                <w:rFonts w:asciiTheme="majorHAnsi" w:hAnsiTheme="majorHAnsi" w:cstheme="majorHAnsi"/>
              </w:rPr>
            </w:pPr>
            <w:r w:rsidRPr="00894ACF">
              <w:rPr>
                <w:rFonts w:asciiTheme="majorHAnsi" w:hAnsiTheme="majorHAnsi" w:cstheme="majorHAnsi"/>
              </w:rPr>
              <w:t xml:space="preserve">Kader mora izkazati </w:t>
            </w:r>
            <w:r w:rsidRPr="00894ACF">
              <w:rPr>
                <w:rFonts w:asciiTheme="majorHAnsi" w:hAnsiTheme="majorHAnsi" w:cstheme="majorHAnsi"/>
                <w:b/>
              </w:rPr>
              <w:t>znanje slovenskega jezika z zahtevano stopnjo vsaj  B2</w:t>
            </w:r>
            <w:r w:rsidRPr="00894ACF">
              <w:rPr>
                <w:rFonts w:asciiTheme="majorHAnsi" w:hAnsiTheme="majorHAnsi" w:cstheme="majorHAnsi"/>
              </w:rPr>
              <w:t xml:space="preserve">  po enotnem evropskem okviru. </w:t>
            </w:r>
          </w:p>
          <w:p w14:paraId="3EA33B93" w14:textId="13CE8FDF" w:rsidR="00743FEC" w:rsidRPr="00A33CB1" w:rsidRDefault="00743FEC" w:rsidP="00371DE3">
            <w:pPr>
              <w:pStyle w:val="Odstavekseznama"/>
              <w:ind w:left="447"/>
              <w:rPr>
                <w:rFonts w:asciiTheme="majorHAnsi" w:hAnsiTheme="majorHAnsi" w:cstheme="majorHAnsi"/>
              </w:rPr>
            </w:pPr>
            <w:r w:rsidRPr="00894ACF">
              <w:rPr>
                <w:rFonts w:asciiTheme="majorHAnsi" w:hAnsiTheme="majorHAnsi" w:cstheme="majorHAnsi"/>
              </w:rPr>
              <w:t xml:space="preserve">*V kolikor gre za tujega državljana, mora biti ob </w:t>
            </w:r>
            <w:r w:rsidR="00C135AE">
              <w:rPr>
                <w:rFonts w:asciiTheme="majorHAnsi" w:hAnsiTheme="majorHAnsi" w:cstheme="majorHAnsi"/>
              </w:rPr>
              <w:t>ponudbi</w:t>
            </w:r>
            <w:r w:rsidRPr="00894ACF">
              <w:rPr>
                <w:rFonts w:asciiTheme="majorHAnsi" w:hAnsiTheme="majorHAnsi" w:cstheme="majorHAnsi"/>
              </w:rPr>
              <w:t xml:space="preserve"> oddana izjava </w:t>
            </w:r>
            <w:r w:rsidR="00885C27">
              <w:rPr>
                <w:rFonts w:asciiTheme="majorHAnsi" w:hAnsiTheme="majorHAnsi" w:cstheme="majorHAnsi"/>
              </w:rPr>
              <w:t>ponudnika</w:t>
            </w:r>
            <w:r w:rsidRPr="00894ACF">
              <w:rPr>
                <w:rFonts w:asciiTheme="majorHAnsi" w:hAnsiTheme="majorHAnsi" w:cstheme="majorHAnsi"/>
              </w:rPr>
              <w:t>, da bo ves čas trajanja projekta na lastne stroške zagotavljal udeležbo usposobljenega tolmača za prevod v slovenski jezik</w:t>
            </w:r>
            <w:r w:rsidR="00371DE3">
              <w:rPr>
                <w:rFonts w:asciiTheme="majorHAnsi" w:hAnsiTheme="majorHAnsi" w:cstheme="majorHAnsi"/>
              </w:rPr>
              <w:t>.</w:t>
            </w:r>
            <w:r w:rsidRPr="00894ACF">
              <w:rPr>
                <w:rFonts w:asciiTheme="majorHAnsi" w:hAnsiTheme="majorHAnsi" w:cstheme="majorHAnsi"/>
              </w:rPr>
              <w:t xml:space="preserve"> </w:t>
            </w:r>
          </w:p>
        </w:tc>
      </w:tr>
      <w:tr w:rsidR="00743FEC" w:rsidRPr="00FF5086" w14:paraId="15E037FC" w14:textId="77777777" w:rsidTr="006A0B17">
        <w:trPr>
          <w:trHeight w:val="397"/>
          <w:jc w:val="center"/>
        </w:trPr>
        <w:tc>
          <w:tcPr>
            <w:tcW w:w="2970" w:type="pct"/>
            <w:gridSpan w:val="2"/>
            <w:shd w:val="clear" w:color="auto" w:fill="FFE599" w:themeFill="accent4" w:themeFillTint="66"/>
            <w:vAlign w:val="center"/>
          </w:tcPr>
          <w:p w14:paraId="5B615ADD" w14:textId="77777777" w:rsidR="00743FEC" w:rsidRPr="00FF5086" w:rsidRDefault="00743FEC"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2030" w:type="pct"/>
            <w:shd w:val="clear" w:color="auto" w:fill="FFE599" w:themeFill="accent4" w:themeFillTint="66"/>
            <w:vAlign w:val="center"/>
          </w:tcPr>
          <w:p w14:paraId="40E7C0E7" w14:textId="77777777" w:rsidR="00743FEC" w:rsidRPr="00FF5086" w:rsidRDefault="00743FEC"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Naziv izdajatelja dokazila </w:t>
            </w:r>
          </w:p>
        </w:tc>
      </w:tr>
      <w:tr w:rsidR="00743FEC" w:rsidRPr="00FF5086" w14:paraId="05E8D300" w14:textId="77777777" w:rsidTr="006A0B17">
        <w:trPr>
          <w:trHeight w:val="595"/>
          <w:jc w:val="center"/>
        </w:trPr>
        <w:tc>
          <w:tcPr>
            <w:tcW w:w="2970" w:type="pct"/>
            <w:gridSpan w:val="2"/>
            <w:shd w:val="clear" w:color="auto" w:fill="auto"/>
            <w:vAlign w:val="center"/>
          </w:tcPr>
          <w:p w14:paraId="55D07EC2" w14:textId="77777777" w:rsidR="00743FEC" w:rsidRPr="00FF5086" w:rsidRDefault="00743FEC" w:rsidP="00E10F22">
            <w:pPr>
              <w:suppressAutoHyphens w:val="0"/>
              <w:contextualSpacing/>
              <w:jc w:val="both"/>
              <w:rPr>
                <w:rFonts w:asciiTheme="majorHAnsi" w:hAnsiTheme="majorHAnsi" w:cstheme="majorHAnsi"/>
                <w:sz w:val="22"/>
                <w:lang w:val="sl-SI"/>
              </w:rPr>
            </w:pPr>
          </w:p>
        </w:tc>
        <w:tc>
          <w:tcPr>
            <w:tcW w:w="2030" w:type="pct"/>
            <w:shd w:val="clear" w:color="auto" w:fill="auto"/>
            <w:vAlign w:val="center"/>
          </w:tcPr>
          <w:p w14:paraId="3A9BCBDE" w14:textId="77777777" w:rsidR="00743FEC" w:rsidRPr="00FF5086" w:rsidRDefault="00743FEC" w:rsidP="00E10F22">
            <w:pPr>
              <w:jc w:val="center"/>
              <w:rPr>
                <w:rFonts w:asciiTheme="majorHAnsi" w:hAnsiTheme="majorHAnsi" w:cstheme="majorHAnsi"/>
                <w:sz w:val="22"/>
                <w:lang w:val="sl-SI"/>
              </w:rPr>
            </w:pPr>
          </w:p>
        </w:tc>
      </w:tr>
      <w:tr w:rsidR="00CA20A7" w:rsidRPr="00FF5086" w14:paraId="3161289E" w14:textId="77777777" w:rsidTr="008569EB">
        <w:trPr>
          <w:trHeight w:val="595"/>
          <w:jc w:val="center"/>
        </w:trPr>
        <w:tc>
          <w:tcPr>
            <w:tcW w:w="5000" w:type="pct"/>
            <w:gridSpan w:val="3"/>
            <w:tcBorders>
              <w:bottom w:val="single" w:sz="4" w:space="0" w:color="auto"/>
            </w:tcBorders>
            <w:shd w:val="clear" w:color="auto" w:fill="D9E2F3" w:themeFill="accent5" w:themeFillTint="33"/>
            <w:vAlign w:val="center"/>
          </w:tcPr>
          <w:p w14:paraId="19F399D4" w14:textId="1FB052D6" w:rsidR="00CA20A7" w:rsidRPr="00FF5086" w:rsidRDefault="00CA20A7" w:rsidP="00CA20A7">
            <w:pPr>
              <w:pStyle w:val="Odstavekseznama"/>
              <w:numPr>
                <w:ilvl w:val="0"/>
                <w:numId w:val="29"/>
              </w:numPr>
              <w:ind w:left="447"/>
              <w:rPr>
                <w:rFonts w:asciiTheme="majorHAnsi" w:hAnsiTheme="majorHAnsi" w:cstheme="majorHAnsi"/>
              </w:rPr>
            </w:pPr>
            <w:r w:rsidRPr="001A351B">
              <w:rPr>
                <w:rFonts w:asciiTheme="majorHAnsi" w:hAnsiTheme="majorHAnsi" w:cstheme="majorHAnsi"/>
              </w:rPr>
              <w:t>SOGLASJE nominiranega kadra za sodelovanje pri izvedbi javnega naročila</w:t>
            </w:r>
          </w:p>
        </w:tc>
      </w:tr>
      <w:tr w:rsidR="00CA20A7" w:rsidRPr="00FF5086" w14:paraId="6DD3FEE7" w14:textId="77777777" w:rsidTr="00CA20A7">
        <w:trPr>
          <w:trHeight w:val="595"/>
          <w:jc w:val="center"/>
        </w:trPr>
        <w:tc>
          <w:tcPr>
            <w:tcW w:w="5000" w:type="pct"/>
            <w:gridSpan w:val="3"/>
            <w:shd w:val="clear" w:color="auto" w:fill="auto"/>
            <w:vAlign w:val="center"/>
          </w:tcPr>
          <w:p w14:paraId="4A66AFA9" w14:textId="77777777" w:rsidR="00CA20A7" w:rsidRPr="00FF5086" w:rsidRDefault="00CA20A7" w:rsidP="00CA20A7">
            <w:pPr>
              <w:jc w:val="center"/>
              <w:rPr>
                <w:rFonts w:asciiTheme="majorHAnsi" w:hAnsiTheme="majorHAnsi" w:cstheme="majorHAnsi"/>
                <w:b/>
                <w:sz w:val="22"/>
                <w:u w:val="single"/>
                <w:lang w:val="sl-SI"/>
              </w:rPr>
            </w:pPr>
            <w:r w:rsidRPr="00FF5086">
              <w:rPr>
                <w:rFonts w:asciiTheme="majorHAnsi" w:hAnsiTheme="majorHAnsi" w:cstheme="majorHAnsi"/>
                <w:b/>
                <w:sz w:val="22"/>
                <w:u w:val="single"/>
                <w:lang w:val="sl-SI"/>
              </w:rPr>
              <w:t>IZJAVA</w:t>
            </w:r>
          </w:p>
          <w:p w14:paraId="606DD104" w14:textId="77777777" w:rsidR="00CA20A7" w:rsidRPr="00FF5086" w:rsidRDefault="00CA20A7" w:rsidP="00CA20A7">
            <w:pPr>
              <w:jc w:val="center"/>
              <w:rPr>
                <w:rFonts w:asciiTheme="majorHAnsi" w:hAnsiTheme="majorHAnsi" w:cstheme="majorHAnsi"/>
                <w:b/>
                <w:sz w:val="22"/>
                <w:u w:val="single"/>
                <w:lang w:val="sl-SI"/>
              </w:rPr>
            </w:pPr>
          </w:p>
          <w:p w14:paraId="6FF8727F" w14:textId="06196FDC" w:rsidR="00CA20A7" w:rsidRPr="00FF5086" w:rsidRDefault="00CA20A7" w:rsidP="00CA20A7">
            <w:pPr>
              <w:jc w:val="both"/>
              <w:rPr>
                <w:rFonts w:asciiTheme="majorHAnsi" w:eastAsia="Calibri" w:hAnsiTheme="majorHAnsi" w:cstheme="majorHAnsi"/>
                <w:b/>
                <w:bCs w:val="0"/>
                <w:sz w:val="22"/>
                <w:lang w:val="sl-SI" w:eastAsia="en-US"/>
              </w:rPr>
            </w:pPr>
            <w:r w:rsidRPr="00FF5086">
              <w:rPr>
                <w:rFonts w:asciiTheme="majorHAnsi" w:hAnsiTheme="majorHAnsi" w:cstheme="majorHAnsi"/>
                <w:sz w:val="22"/>
                <w:lang w:val="sl-SI"/>
              </w:rPr>
              <w:t xml:space="preserve">Spodaj podpisani </w:t>
            </w:r>
            <w:r w:rsidRPr="00FF5086">
              <w:rPr>
                <w:rFonts w:asciiTheme="majorHAnsi" w:hAnsiTheme="majorHAnsi" w:cstheme="majorHAnsi"/>
                <w:b/>
                <w:sz w:val="22"/>
                <w:u w:val="single"/>
                <w:lang w:val="sl-SI"/>
              </w:rPr>
              <w:t>(ime in priimek nominiranega kadra)</w:t>
            </w:r>
            <w:r w:rsidRPr="00FF5086">
              <w:rPr>
                <w:rFonts w:asciiTheme="majorHAnsi" w:hAnsiTheme="majorHAnsi" w:cstheme="majorHAnsi"/>
                <w:sz w:val="22"/>
                <w:lang w:val="sl-SI"/>
              </w:rPr>
              <w:t xml:space="preserve"> izjavljam, da sem seznanjen z nominacijo na položaj </w:t>
            </w:r>
            <w:r w:rsidRPr="006E2D8F">
              <w:rPr>
                <w:rFonts w:asciiTheme="majorHAnsi" w:hAnsiTheme="majorHAnsi" w:cstheme="majorHAnsi"/>
                <w:b/>
                <w:sz w:val="22"/>
                <w:lang w:val="sl-SI"/>
              </w:rPr>
              <w:t xml:space="preserve">nadzornik nad deli s področja </w:t>
            </w:r>
            <w:r>
              <w:rPr>
                <w:rFonts w:asciiTheme="majorHAnsi" w:hAnsiTheme="majorHAnsi" w:cstheme="majorHAnsi"/>
                <w:b/>
                <w:sz w:val="22"/>
                <w:lang w:val="sl-SI"/>
              </w:rPr>
              <w:t>strojništva</w:t>
            </w:r>
            <w:r w:rsidRPr="006E2D8F">
              <w:rPr>
                <w:rFonts w:asciiTheme="majorHAnsi" w:hAnsiTheme="majorHAnsi" w:cstheme="majorHAnsi"/>
                <w:b/>
                <w:sz w:val="22"/>
                <w:lang w:val="sl-SI"/>
              </w:rPr>
              <w:t xml:space="preserve"> </w:t>
            </w:r>
            <w:r w:rsidRPr="00FF5086">
              <w:rPr>
                <w:rFonts w:asciiTheme="majorHAnsi" w:hAnsiTheme="majorHAnsi" w:cstheme="majorHAnsi"/>
                <w:sz w:val="22"/>
                <w:lang w:val="sl-SI"/>
              </w:rPr>
              <w:t xml:space="preserve">v okviru javnega naročila </w:t>
            </w:r>
            <w:r w:rsidRPr="000E0D13">
              <w:rPr>
                <w:rFonts w:asciiTheme="majorHAnsi" w:hAnsiTheme="majorHAnsi" w:cstheme="majorHAnsi"/>
                <w:b/>
                <w:sz w:val="22"/>
                <w:lang w:val="sl-SI"/>
              </w:rPr>
              <w:t>Gradbeni nadzor pri izgradnji podatkovnega centra Arnes v Mariboru</w:t>
            </w:r>
            <w:r w:rsidRPr="00FF5086">
              <w:rPr>
                <w:rFonts w:asciiTheme="majorHAnsi" w:eastAsia="Calibri" w:hAnsiTheme="majorHAnsi" w:cstheme="majorHAnsi"/>
                <w:bCs w:val="0"/>
                <w:sz w:val="22"/>
                <w:lang w:val="sl-SI" w:eastAsia="en-US"/>
              </w:rPr>
              <w:t xml:space="preserve"> in soglašam, da bom v primeru sklenitve pogodbe</w:t>
            </w:r>
            <w:r w:rsidRPr="00FF5086">
              <w:rPr>
                <w:rFonts w:asciiTheme="majorHAnsi" w:eastAsia="Calibri" w:hAnsiTheme="majorHAnsi" w:cstheme="majorHAnsi"/>
                <w:b/>
                <w:bCs w:val="0"/>
                <w:sz w:val="22"/>
                <w:lang w:val="sl-SI" w:eastAsia="en-US"/>
              </w:rPr>
              <w:t xml:space="preserve"> sodeloval pri izvedbi javnega naročila.</w:t>
            </w:r>
          </w:p>
          <w:p w14:paraId="294D6F7E" w14:textId="77777777" w:rsidR="00CA20A7" w:rsidRPr="00FF5086" w:rsidRDefault="00CA20A7" w:rsidP="00CA20A7">
            <w:pPr>
              <w:jc w:val="both"/>
              <w:rPr>
                <w:rFonts w:asciiTheme="majorHAnsi" w:hAnsiTheme="majorHAnsi" w:cstheme="majorHAnsi"/>
                <w:sz w:val="22"/>
                <w:lang w:val="sl-SI"/>
              </w:rPr>
            </w:pPr>
          </w:p>
          <w:p w14:paraId="1ABB0A45" w14:textId="77777777" w:rsidR="00CA20A7" w:rsidRPr="00FF5086" w:rsidRDefault="00CA20A7" w:rsidP="00CA20A7">
            <w:pPr>
              <w:jc w:val="both"/>
              <w:rPr>
                <w:rFonts w:asciiTheme="majorHAnsi" w:hAnsiTheme="majorHAnsi" w:cstheme="majorHAnsi"/>
                <w:sz w:val="22"/>
                <w:lang w:val="sl-SI"/>
              </w:rPr>
            </w:pPr>
            <w:r w:rsidRPr="00FF5086">
              <w:rPr>
                <w:rFonts w:asciiTheme="majorHAnsi" w:hAnsiTheme="majorHAnsi" w:cstheme="majorHAnsi"/>
                <w:sz w:val="22"/>
                <w:lang w:val="sl-SI"/>
              </w:rPr>
              <w:t xml:space="preserve">Podpis nominiranega kadra: </w:t>
            </w:r>
          </w:p>
          <w:p w14:paraId="0816CD70" w14:textId="77777777" w:rsidR="00CA20A7" w:rsidRPr="00FF5086" w:rsidRDefault="00CA20A7" w:rsidP="00CA20A7">
            <w:pPr>
              <w:jc w:val="center"/>
              <w:rPr>
                <w:rFonts w:asciiTheme="majorHAnsi" w:hAnsiTheme="majorHAnsi" w:cstheme="majorHAnsi"/>
                <w:sz w:val="22"/>
                <w:lang w:val="sl-SI"/>
              </w:rPr>
            </w:pPr>
          </w:p>
        </w:tc>
      </w:tr>
    </w:tbl>
    <w:p w14:paraId="4FF36830" w14:textId="77777777" w:rsidR="00743FEC" w:rsidRDefault="00743FEC" w:rsidP="00743FEC">
      <w:pPr>
        <w:jc w:val="both"/>
        <w:rPr>
          <w:rFonts w:asciiTheme="majorHAnsi" w:hAnsiTheme="majorHAnsi" w:cstheme="majorHAnsi"/>
          <w:lang w:val="sl-SI" w:eastAsia="en-US"/>
        </w:rPr>
      </w:pPr>
    </w:p>
    <w:p w14:paraId="47F0D453" w14:textId="77777777" w:rsidR="00743FEC" w:rsidRDefault="00743FEC" w:rsidP="00743FEC">
      <w:pPr>
        <w:jc w:val="both"/>
        <w:rPr>
          <w:rFonts w:asciiTheme="majorHAnsi" w:hAnsiTheme="majorHAnsi" w:cstheme="majorHAnsi"/>
          <w:lang w:val="sl-SI" w:eastAsia="en-US"/>
        </w:rPr>
      </w:pPr>
    </w:p>
    <w:p w14:paraId="7D0E5AA7" w14:textId="77777777" w:rsidR="00743FEC" w:rsidRPr="00BD6485" w:rsidRDefault="00743FEC" w:rsidP="00420C6E">
      <w:pPr>
        <w:pBdr>
          <w:bottom w:val="single" w:sz="4" w:space="0" w:color="auto"/>
        </w:pBdr>
        <w:jc w:val="both"/>
        <w:rPr>
          <w:rFonts w:asciiTheme="majorHAnsi" w:hAnsiTheme="majorHAnsi" w:cstheme="majorHAnsi"/>
          <w:noProof/>
          <w:sz w:val="22"/>
          <w:lang w:val="sl-SI"/>
        </w:rPr>
      </w:pPr>
      <w:r w:rsidRPr="00BD6485">
        <w:rPr>
          <w:rFonts w:asciiTheme="majorHAnsi" w:hAnsiTheme="majorHAnsi" w:cstheme="majorHAnsi"/>
          <w:i/>
          <w:iCs/>
          <w:noProof/>
          <w:sz w:val="22"/>
          <w:lang w:val="sl-SI"/>
        </w:rPr>
        <w:t>Dokazila:</w:t>
      </w:r>
    </w:p>
    <w:p w14:paraId="7372C7A1" w14:textId="77777777" w:rsidR="00371DE3" w:rsidRPr="00371DE3" w:rsidRDefault="00743FEC" w:rsidP="00743FEC">
      <w:pPr>
        <w:jc w:val="both"/>
        <w:rPr>
          <w:rFonts w:asciiTheme="majorHAnsi" w:hAnsiTheme="majorHAnsi" w:cstheme="majorHAnsi"/>
          <w:i/>
          <w:iCs/>
          <w:noProof/>
          <w:sz w:val="22"/>
          <w:lang w:val="sl-SI"/>
        </w:rPr>
      </w:pPr>
      <w:r w:rsidRPr="00371DE3">
        <w:rPr>
          <w:rFonts w:asciiTheme="majorHAnsi" w:hAnsiTheme="majorHAnsi" w:cstheme="majorHAnsi"/>
          <w:i/>
          <w:iCs/>
          <w:noProof/>
          <w:sz w:val="22"/>
          <w:lang w:val="sl-SI"/>
        </w:rPr>
        <w:t>- izpolnjen obrazec »Podatki o kadru«</w:t>
      </w:r>
    </w:p>
    <w:p w14:paraId="2AB8A517" w14:textId="5912774B" w:rsidR="00743FEC" w:rsidRPr="00371DE3" w:rsidRDefault="00371DE3" w:rsidP="00743FEC">
      <w:pPr>
        <w:jc w:val="both"/>
        <w:rPr>
          <w:rFonts w:asciiTheme="majorHAnsi" w:hAnsiTheme="majorHAnsi" w:cstheme="majorHAnsi"/>
          <w:i/>
          <w:iCs/>
          <w:noProof/>
          <w:sz w:val="22"/>
          <w:lang w:val="sl-SI"/>
        </w:rPr>
      </w:pPr>
      <w:r w:rsidRPr="00371DE3">
        <w:rPr>
          <w:rFonts w:asciiTheme="majorHAnsi" w:hAnsiTheme="majorHAnsi" w:cstheme="majorHAnsi"/>
          <w:i/>
          <w:iCs/>
          <w:noProof/>
          <w:sz w:val="22"/>
          <w:lang w:val="sl-SI"/>
        </w:rPr>
        <w:t xml:space="preserve">- </w:t>
      </w:r>
      <w:r w:rsidR="00743FEC" w:rsidRPr="00371DE3">
        <w:rPr>
          <w:rFonts w:asciiTheme="majorHAnsi" w:hAnsiTheme="majorHAnsi" w:cstheme="majorHAnsi"/>
          <w:i/>
          <w:iCs/>
          <w:noProof/>
          <w:sz w:val="22"/>
          <w:lang w:val="sl-SI"/>
        </w:rPr>
        <w:t xml:space="preserve"> </w:t>
      </w:r>
      <w:r w:rsidRPr="00371DE3">
        <w:rPr>
          <w:rFonts w:ascii="Calibri Light" w:hAnsi="Calibri Light" w:cs="Calibri Light"/>
          <w:i/>
          <w:lang w:val="sl-SI"/>
        </w:rPr>
        <w:t>izpolnjen in potrjen obrazec »Referenč</w:t>
      </w:r>
      <w:r w:rsidR="003D64FE">
        <w:rPr>
          <w:rFonts w:ascii="Calibri Light" w:hAnsi="Calibri Light" w:cs="Calibri Light"/>
          <w:i/>
          <w:lang w:val="sl-SI"/>
        </w:rPr>
        <w:t>n</w:t>
      </w:r>
      <w:r w:rsidRPr="00371DE3">
        <w:rPr>
          <w:rFonts w:ascii="Calibri Light" w:hAnsi="Calibri Light" w:cs="Calibri Light"/>
          <w:i/>
          <w:lang w:val="sl-SI"/>
        </w:rPr>
        <w:t>o potrdilo-</w:t>
      </w:r>
      <w:proofErr w:type="spellStart"/>
      <w:r w:rsidRPr="00371DE3">
        <w:rPr>
          <w:rFonts w:ascii="Calibri Light" w:hAnsi="Calibri Light" w:cs="Calibri Light"/>
          <w:i/>
          <w:lang w:val="sl-SI"/>
        </w:rPr>
        <w:t>reference_KADROV</w:t>
      </w:r>
      <w:proofErr w:type="spellEnd"/>
      <w:r w:rsidRPr="00371DE3">
        <w:rPr>
          <w:rFonts w:ascii="Calibri Light" w:hAnsi="Calibri Light" w:cs="Calibri Light"/>
          <w:i/>
          <w:lang w:val="sl-SI"/>
        </w:rPr>
        <w:t xml:space="preserve"> (za pogoj)</w:t>
      </w:r>
    </w:p>
    <w:p w14:paraId="08A236E7" w14:textId="77777777" w:rsidR="00743FEC" w:rsidRPr="00371DE3" w:rsidRDefault="00743FEC" w:rsidP="00743FEC">
      <w:pPr>
        <w:jc w:val="both"/>
        <w:rPr>
          <w:rFonts w:asciiTheme="majorHAnsi" w:hAnsiTheme="majorHAnsi" w:cstheme="majorHAnsi"/>
          <w:i/>
          <w:iCs/>
          <w:noProof/>
          <w:sz w:val="22"/>
          <w:lang w:val="sl-SI"/>
        </w:rPr>
      </w:pPr>
      <w:r w:rsidRPr="00371DE3">
        <w:rPr>
          <w:rFonts w:asciiTheme="majorHAnsi" w:hAnsiTheme="majorHAnsi" w:cstheme="majorHAnsi"/>
          <w:i/>
          <w:iCs/>
          <w:noProof/>
          <w:sz w:val="22"/>
          <w:lang w:val="sl-SI"/>
        </w:rPr>
        <w:t>- najkasneje 15 dni po sklenitvi pogodbe izpis iz imenika IZS (zadostuje navedba identifikacijske številke pooblaščenega inženirja IZS) oziroma odločba o priznanju poklicne kvalifikacije, ki jo izda IZS;</w:t>
      </w:r>
    </w:p>
    <w:p w14:paraId="522103B3" w14:textId="77777777" w:rsidR="00743FEC" w:rsidRPr="00371DE3" w:rsidRDefault="00743FEC" w:rsidP="00743FEC">
      <w:pPr>
        <w:jc w:val="both"/>
        <w:rPr>
          <w:rFonts w:asciiTheme="majorHAnsi" w:hAnsiTheme="majorHAnsi" w:cstheme="majorHAnsi"/>
          <w:i/>
          <w:iCs/>
          <w:noProof/>
          <w:sz w:val="22"/>
          <w:lang w:val="sl-SI"/>
        </w:rPr>
      </w:pPr>
      <w:r w:rsidRPr="00371DE3">
        <w:rPr>
          <w:rFonts w:asciiTheme="majorHAnsi" w:hAnsiTheme="majorHAnsi" w:cstheme="majorHAnsi"/>
          <w:i/>
          <w:iCs/>
          <w:noProof/>
          <w:sz w:val="22"/>
          <w:lang w:val="sl-SI"/>
        </w:rPr>
        <w:t>- znanje slovenskega jezika z zahtevano stopnjo vsaj B2 lahko ponudnik izkaže:</w:t>
      </w:r>
    </w:p>
    <w:p w14:paraId="5797C451" w14:textId="77777777" w:rsidR="00743FEC" w:rsidRPr="00371DE3" w:rsidRDefault="00743FEC" w:rsidP="00743FEC">
      <w:pPr>
        <w:numPr>
          <w:ilvl w:val="0"/>
          <w:numId w:val="25"/>
        </w:numPr>
        <w:jc w:val="both"/>
        <w:rPr>
          <w:rFonts w:asciiTheme="majorHAnsi" w:hAnsiTheme="majorHAnsi" w:cstheme="majorHAnsi"/>
          <w:i/>
          <w:iCs/>
          <w:noProof/>
          <w:sz w:val="22"/>
          <w:lang w:val="sl-SI"/>
        </w:rPr>
      </w:pPr>
      <w:r w:rsidRPr="00371DE3">
        <w:rPr>
          <w:rFonts w:asciiTheme="majorHAnsi" w:hAnsiTheme="majorHAnsi" w:cstheme="majorHAnsi"/>
          <w:i/>
          <w:iCs/>
          <w:noProof/>
          <w:sz w:val="22"/>
          <w:lang w:val="sl-SI"/>
        </w:rPr>
        <w:t>z dokazilom o uspešno zaključenem srednješolskem izobraževanju v Sloveniji (naročnik bo smiselno priznal tudi dokazilo o zaključenem visokošolskem/univerzitetnem študiju v Sloveniji) ali</w:t>
      </w:r>
    </w:p>
    <w:p w14:paraId="74532C8B" w14:textId="77777777" w:rsidR="00743FEC" w:rsidRPr="00371DE3" w:rsidRDefault="00743FEC" w:rsidP="00743FEC">
      <w:pPr>
        <w:numPr>
          <w:ilvl w:val="0"/>
          <w:numId w:val="25"/>
        </w:numPr>
        <w:jc w:val="both"/>
        <w:rPr>
          <w:rFonts w:asciiTheme="majorHAnsi" w:hAnsiTheme="majorHAnsi" w:cstheme="majorHAnsi"/>
          <w:i/>
          <w:iCs/>
          <w:noProof/>
          <w:sz w:val="22"/>
          <w:lang w:val="sl-SI"/>
        </w:rPr>
      </w:pPr>
      <w:r w:rsidRPr="00371DE3">
        <w:rPr>
          <w:rFonts w:asciiTheme="majorHAnsi" w:hAnsiTheme="majorHAnsi" w:cstheme="majorHAnsi"/>
          <w:i/>
          <w:iCs/>
          <w:noProof/>
          <w:sz w:val="22"/>
          <w:lang w:val="sl-SI"/>
        </w:rPr>
        <w:t>z izjavo o tolmaču za državljane drugih držav ali</w:t>
      </w:r>
    </w:p>
    <w:p w14:paraId="35E0B786" w14:textId="77777777" w:rsidR="00743FEC" w:rsidRPr="00371DE3" w:rsidRDefault="00743FEC" w:rsidP="00743FEC">
      <w:pPr>
        <w:numPr>
          <w:ilvl w:val="0"/>
          <w:numId w:val="25"/>
        </w:numPr>
        <w:jc w:val="both"/>
        <w:rPr>
          <w:rFonts w:asciiTheme="majorHAnsi" w:hAnsiTheme="majorHAnsi" w:cstheme="majorHAnsi"/>
          <w:i/>
          <w:iCs/>
          <w:noProof/>
          <w:sz w:val="22"/>
          <w:lang w:val="sl-SI"/>
        </w:rPr>
      </w:pPr>
      <w:r w:rsidRPr="00371DE3">
        <w:rPr>
          <w:rFonts w:asciiTheme="majorHAnsi" w:hAnsiTheme="majorHAnsi" w:cstheme="majorHAnsi"/>
          <w:i/>
          <w:iCs/>
          <w:noProof/>
          <w:sz w:val="22"/>
          <w:lang w:val="sl-SI"/>
        </w:rPr>
        <w:t xml:space="preserve">lastno izjavo o znanju slovenskega jezika na stopnji B2 za državljane drugih držav. Ob podpisu pogodbe no moral izbrani ponudnik predložiti potrdilo certificirane ustanove o znanju slovenskega jezika na stopnji B2. </w:t>
      </w:r>
    </w:p>
    <w:p w14:paraId="08ED603B" w14:textId="77777777" w:rsidR="00743FEC" w:rsidRPr="00371DE3" w:rsidRDefault="00743FEC" w:rsidP="00743FEC">
      <w:pPr>
        <w:jc w:val="both"/>
        <w:rPr>
          <w:rFonts w:asciiTheme="majorHAnsi" w:hAnsiTheme="majorHAnsi" w:cstheme="majorHAnsi"/>
          <w:i/>
          <w:sz w:val="22"/>
          <w:lang w:val="sl-SI" w:eastAsia="en-US"/>
        </w:rPr>
      </w:pPr>
      <w:r w:rsidRPr="00371DE3">
        <w:rPr>
          <w:rFonts w:asciiTheme="majorHAnsi" w:hAnsiTheme="majorHAnsi" w:cstheme="majorHAnsi"/>
          <w:i/>
          <w:sz w:val="22"/>
          <w:lang w:val="sl-SI" w:eastAsia="en-US"/>
        </w:rPr>
        <w:br w:type="page"/>
      </w:r>
    </w:p>
    <w:p w14:paraId="639B3251" w14:textId="77777777" w:rsidR="00420C6E" w:rsidRDefault="00420C6E" w:rsidP="00420C6E">
      <w:pPr>
        <w:jc w:val="both"/>
        <w:rPr>
          <w:rFonts w:asciiTheme="majorHAnsi" w:hAnsiTheme="majorHAnsi" w:cstheme="majorHAnsi"/>
          <w:lang w:val="sl-SI"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963"/>
        <w:gridCol w:w="285"/>
        <w:gridCol w:w="4814"/>
      </w:tblGrid>
      <w:tr w:rsidR="00420C6E" w:rsidRPr="00FF5086" w14:paraId="2E88FF28" w14:textId="77777777" w:rsidTr="002C5649">
        <w:trPr>
          <w:trHeight w:val="580"/>
          <w:jc w:val="center"/>
        </w:trPr>
        <w:tc>
          <w:tcPr>
            <w:tcW w:w="5000" w:type="pct"/>
            <w:gridSpan w:val="3"/>
            <w:tcBorders>
              <w:bottom w:val="single" w:sz="4" w:space="0" w:color="auto"/>
            </w:tcBorders>
            <w:shd w:val="clear" w:color="auto" w:fill="B4C6E7" w:themeFill="accent5" w:themeFillTint="66"/>
            <w:vAlign w:val="center"/>
          </w:tcPr>
          <w:p w14:paraId="3F800D3F" w14:textId="34F201C8" w:rsidR="00420C6E" w:rsidRPr="00FF5086" w:rsidRDefault="00420C6E" w:rsidP="002C5649">
            <w:pPr>
              <w:pStyle w:val="Naslov1"/>
              <w:numPr>
                <w:ilvl w:val="0"/>
                <w:numId w:val="32"/>
              </w:numPr>
              <w:jc w:val="center"/>
              <w:rPr>
                <w:rFonts w:asciiTheme="majorHAnsi" w:hAnsiTheme="majorHAnsi" w:cstheme="majorHAnsi"/>
                <w:b/>
                <w:sz w:val="22"/>
              </w:rPr>
            </w:pPr>
            <w:bookmarkStart w:id="11" w:name="_Toc181189255"/>
            <w:r w:rsidRPr="0085506C">
              <w:rPr>
                <w:rFonts w:ascii="Calibri Light" w:hAnsi="Calibri Light" w:cs="Calibri Light"/>
                <w:b/>
                <w:sz w:val="24"/>
              </w:rPr>
              <w:t xml:space="preserve">NADZORNIK NAD DELI S PODROČJA </w:t>
            </w:r>
            <w:r w:rsidR="002C5649">
              <w:rPr>
                <w:rFonts w:ascii="Calibri Light" w:hAnsi="Calibri Light" w:cs="Calibri Light"/>
                <w:b/>
                <w:sz w:val="24"/>
              </w:rPr>
              <w:t>ELEKTROTEHNIKE</w:t>
            </w:r>
            <w:bookmarkEnd w:id="11"/>
          </w:p>
        </w:tc>
      </w:tr>
      <w:tr w:rsidR="00420C6E" w:rsidRPr="00FF5086" w14:paraId="4AE281DD" w14:textId="77777777" w:rsidTr="00E10F22">
        <w:trPr>
          <w:trHeight w:val="454"/>
          <w:jc w:val="center"/>
        </w:trPr>
        <w:tc>
          <w:tcPr>
            <w:tcW w:w="2344" w:type="pct"/>
            <w:gridSpan w:val="2"/>
            <w:tcBorders>
              <w:bottom w:val="single" w:sz="4" w:space="0" w:color="auto"/>
            </w:tcBorders>
            <w:shd w:val="clear" w:color="auto" w:fill="FFAB57"/>
            <w:vAlign w:val="center"/>
          </w:tcPr>
          <w:p w14:paraId="58B17021" w14:textId="77777777" w:rsidR="00420C6E" w:rsidRPr="00FF5086" w:rsidRDefault="00420C6E" w:rsidP="00E10F22">
            <w:pPr>
              <w:rPr>
                <w:rFonts w:asciiTheme="majorHAnsi" w:hAnsiTheme="majorHAnsi" w:cstheme="majorHAnsi"/>
                <w:b/>
                <w:sz w:val="22"/>
                <w:lang w:val="sl-SI"/>
              </w:rPr>
            </w:pPr>
            <w:r w:rsidRPr="00FF5086">
              <w:rPr>
                <w:rFonts w:asciiTheme="majorHAnsi" w:hAnsiTheme="majorHAnsi" w:cstheme="majorHAnsi"/>
                <w:b/>
                <w:sz w:val="22"/>
                <w:lang w:val="sl-SI"/>
              </w:rPr>
              <w:t>Ime</w:t>
            </w:r>
            <w:r>
              <w:rPr>
                <w:rFonts w:asciiTheme="majorHAnsi" w:hAnsiTheme="majorHAnsi" w:cstheme="majorHAnsi"/>
                <w:b/>
                <w:sz w:val="22"/>
                <w:lang w:val="sl-SI"/>
              </w:rPr>
              <w:t xml:space="preserve"> in priimek</w:t>
            </w:r>
          </w:p>
        </w:tc>
        <w:tc>
          <w:tcPr>
            <w:tcW w:w="2656" w:type="pct"/>
            <w:shd w:val="clear" w:color="auto" w:fill="auto"/>
            <w:vAlign w:val="center"/>
          </w:tcPr>
          <w:p w14:paraId="2A279096" w14:textId="77777777" w:rsidR="00420C6E" w:rsidRPr="00FF5086" w:rsidRDefault="00420C6E" w:rsidP="00E10F22">
            <w:pPr>
              <w:rPr>
                <w:rFonts w:asciiTheme="majorHAnsi" w:hAnsiTheme="majorHAnsi" w:cstheme="majorHAnsi"/>
                <w:b/>
                <w:sz w:val="22"/>
                <w:lang w:val="sl-SI"/>
              </w:rPr>
            </w:pPr>
          </w:p>
        </w:tc>
      </w:tr>
      <w:tr w:rsidR="00420C6E" w:rsidRPr="00FF5086" w14:paraId="379A8D3A" w14:textId="77777777" w:rsidTr="00E10F22">
        <w:trPr>
          <w:trHeight w:val="454"/>
          <w:jc w:val="center"/>
        </w:trPr>
        <w:tc>
          <w:tcPr>
            <w:tcW w:w="2344" w:type="pct"/>
            <w:gridSpan w:val="2"/>
            <w:tcBorders>
              <w:top w:val="single" w:sz="4" w:space="0" w:color="auto"/>
              <w:bottom w:val="single" w:sz="4" w:space="0" w:color="auto"/>
            </w:tcBorders>
            <w:shd w:val="clear" w:color="auto" w:fill="FFAB57"/>
            <w:vAlign w:val="center"/>
          </w:tcPr>
          <w:p w14:paraId="6E9CDE0A" w14:textId="2DF804FA" w:rsidR="00420C6E" w:rsidRPr="00F60716" w:rsidRDefault="00420C6E" w:rsidP="00E10F22">
            <w:pPr>
              <w:rPr>
                <w:rFonts w:asciiTheme="majorHAnsi" w:hAnsiTheme="majorHAnsi" w:cstheme="majorHAnsi"/>
                <w:b/>
                <w:sz w:val="22"/>
                <w:lang w:val="sl-SI"/>
              </w:rPr>
            </w:pPr>
            <w:r w:rsidRPr="00F6071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w:t>
            </w:r>
            <w:r w:rsidRPr="00F60716">
              <w:rPr>
                <w:rFonts w:asciiTheme="majorHAnsi" w:hAnsiTheme="majorHAnsi" w:cstheme="majorHAnsi"/>
                <w:b/>
                <w:sz w:val="22"/>
                <w:lang w:val="sl-SI"/>
              </w:rPr>
              <w:t xml:space="preserve"> / partnerju / podizvajalcu</w:t>
            </w:r>
          </w:p>
          <w:p w14:paraId="12FF0EE9" w14:textId="5A76B102" w:rsidR="00420C6E" w:rsidRPr="00F60716" w:rsidRDefault="00420C6E" w:rsidP="00E10F22">
            <w:pPr>
              <w:rPr>
                <w:rFonts w:asciiTheme="majorHAnsi" w:hAnsiTheme="majorHAnsi" w:cstheme="majorHAnsi"/>
                <w:i/>
                <w:sz w:val="22"/>
                <w:lang w:val="sl-SI"/>
              </w:rPr>
            </w:pPr>
            <w:r w:rsidRPr="00F60716">
              <w:rPr>
                <w:rFonts w:asciiTheme="majorHAnsi" w:hAnsiTheme="majorHAnsi" w:cstheme="majorHAnsi"/>
                <w:i/>
                <w:sz w:val="22"/>
                <w:lang w:val="sl-SI"/>
              </w:rPr>
              <w:t>(</w:t>
            </w:r>
            <w:r w:rsidR="00885C27">
              <w:rPr>
                <w:rFonts w:asciiTheme="majorHAnsi" w:hAnsiTheme="majorHAnsi" w:cstheme="majorHAnsi"/>
                <w:i/>
                <w:sz w:val="22"/>
                <w:lang w:val="sl-SI"/>
              </w:rPr>
              <w:t>ponudnik</w:t>
            </w:r>
            <w:r w:rsidRPr="00F60716">
              <w:rPr>
                <w:rFonts w:asciiTheme="majorHAnsi" w:hAnsiTheme="majorHAnsi" w:cstheme="majorHAnsi"/>
                <w:i/>
                <w:sz w:val="22"/>
                <w:lang w:val="sl-SI"/>
              </w:rPr>
              <w:t xml:space="preserve"> napiše firmo delodajalca)</w:t>
            </w:r>
          </w:p>
        </w:tc>
        <w:tc>
          <w:tcPr>
            <w:tcW w:w="2656" w:type="pct"/>
            <w:shd w:val="clear" w:color="auto" w:fill="auto"/>
            <w:vAlign w:val="center"/>
          </w:tcPr>
          <w:p w14:paraId="5DEBBC10" w14:textId="77777777" w:rsidR="00420C6E" w:rsidRPr="00F60716" w:rsidRDefault="00420C6E" w:rsidP="00E10F22">
            <w:pPr>
              <w:rPr>
                <w:rFonts w:asciiTheme="majorHAnsi" w:hAnsiTheme="majorHAnsi" w:cstheme="majorHAnsi"/>
                <w:sz w:val="22"/>
                <w:lang w:val="sl-SI"/>
              </w:rPr>
            </w:pPr>
          </w:p>
        </w:tc>
      </w:tr>
      <w:tr w:rsidR="00420C6E" w:rsidRPr="00FF5086" w14:paraId="17A62DB4" w14:textId="77777777" w:rsidTr="00E10F22">
        <w:trPr>
          <w:trHeight w:val="454"/>
          <w:jc w:val="center"/>
        </w:trPr>
        <w:tc>
          <w:tcPr>
            <w:tcW w:w="5000" w:type="pct"/>
            <w:gridSpan w:val="3"/>
            <w:tcBorders>
              <w:bottom w:val="single" w:sz="4" w:space="0" w:color="auto"/>
            </w:tcBorders>
            <w:shd w:val="clear" w:color="auto" w:fill="FFAB57"/>
            <w:vAlign w:val="center"/>
          </w:tcPr>
          <w:p w14:paraId="3F28B4A0" w14:textId="77777777" w:rsidR="00420C6E" w:rsidRPr="00F60716" w:rsidRDefault="00420C6E" w:rsidP="00E10F22">
            <w:pPr>
              <w:jc w:val="center"/>
              <w:rPr>
                <w:rFonts w:asciiTheme="majorHAnsi" w:hAnsiTheme="majorHAnsi" w:cstheme="majorHAnsi"/>
                <w:b/>
                <w:sz w:val="22"/>
                <w:lang w:val="sl-SI"/>
              </w:rPr>
            </w:pPr>
            <w:r w:rsidRPr="00F60716">
              <w:rPr>
                <w:rFonts w:asciiTheme="majorHAnsi" w:hAnsiTheme="majorHAnsi" w:cstheme="majorHAnsi"/>
                <w:b/>
                <w:sz w:val="22"/>
                <w:lang w:val="sl-SI"/>
              </w:rPr>
              <w:t>USPOSOBLJENOST KADRA</w:t>
            </w:r>
            <w:r w:rsidRPr="00F60716">
              <w:rPr>
                <w:rFonts w:asciiTheme="majorHAnsi" w:hAnsiTheme="majorHAnsi" w:cstheme="majorHAnsi"/>
                <w:i/>
                <w:sz w:val="22"/>
                <w:lang w:val="sl-SI"/>
              </w:rPr>
              <w:t xml:space="preserve"> </w:t>
            </w:r>
          </w:p>
        </w:tc>
      </w:tr>
      <w:tr w:rsidR="00420C6E" w:rsidRPr="00FF5086" w14:paraId="18E35FA6" w14:textId="77777777" w:rsidTr="00E10F22">
        <w:trPr>
          <w:trHeight w:val="397"/>
          <w:jc w:val="center"/>
        </w:trPr>
        <w:tc>
          <w:tcPr>
            <w:tcW w:w="5000" w:type="pct"/>
            <w:gridSpan w:val="3"/>
            <w:tcBorders>
              <w:bottom w:val="single" w:sz="4" w:space="0" w:color="auto"/>
            </w:tcBorders>
            <w:shd w:val="clear" w:color="auto" w:fill="D9E2F3" w:themeFill="accent5" w:themeFillTint="33"/>
            <w:vAlign w:val="center"/>
          </w:tcPr>
          <w:p w14:paraId="5D34021E" w14:textId="295A603A" w:rsidR="00420C6E" w:rsidRPr="00DA0F42" w:rsidRDefault="00DA0F42" w:rsidP="00DA0F42">
            <w:pPr>
              <w:pStyle w:val="Odstavekseznama"/>
              <w:numPr>
                <w:ilvl w:val="0"/>
                <w:numId w:val="33"/>
              </w:numPr>
              <w:ind w:left="458"/>
              <w:jc w:val="both"/>
              <w:rPr>
                <w:rFonts w:asciiTheme="majorHAnsi" w:hAnsiTheme="majorHAnsi" w:cstheme="majorHAnsi"/>
              </w:rPr>
            </w:pPr>
            <w:r w:rsidRPr="00DA0F42">
              <w:rPr>
                <w:rFonts w:asciiTheme="majorHAnsi" w:hAnsiTheme="majorHAnsi" w:cstheme="majorHAnsi"/>
                <w:bCs/>
                <w:lang w:val="en-GB"/>
              </w:rPr>
              <w:t xml:space="preserve">Kader je </w:t>
            </w:r>
            <w:proofErr w:type="spellStart"/>
            <w:r w:rsidRPr="00DA0F42">
              <w:rPr>
                <w:rFonts w:asciiTheme="majorHAnsi" w:hAnsiTheme="majorHAnsi" w:cstheme="majorHAnsi"/>
                <w:bCs/>
                <w:lang w:val="en-GB"/>
              </w:rPr>
              <w:t>vpisan</w:t>
            </w:r>
            <w:proofErr w:type="spellEnd"/>
            <w:r w:rsidRPr="00DA0F42">
              <w:rPr>
                <w:rFonts w:asciiTheme="majorHAnsi" w:hAnsiTheme="majorHAnsi" w:cstheme="majorHAnsi"/>
                <w:bCs/>
                <w:lang w:val="en-GB"/>
              </w:rPr>
              <w:t xml:space="preserve"> v </w:t>
            </w:r>
            <w:proofErr w:type="spellStart"/>
            <w:r w:rsidRPr="00DA0F42">
              <w:rPr>
                <w:rFonts w:asciiTheme="majorHAnsi" w:hAnsiTheme="majorHAnsi" w:cstheme="majorHAnsi"/>
                <w:bCs/>
                <w:lang w:val="en-GB"/>
              </w:rPr>
              <w:t>Inženirsko</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Cs/>
                <w:lang w:val="en-GB"/>
              </w:rPr>
              <w:t>zbornico</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Cs/>
                <w:lang w:val="en-GB"/>
              </w:rPr>
              <w:t>Slovenije</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Cs/>
                <w:lang w:val="en-GB"/>
              </w:rPr>
              <w:t>kot</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
                <w:bCs/>
                <w:lang w:val="en-GB"/>
              </w:rPr>
              <w:t>pooblaščeni</w:t>
            </w:r>
            <w:proofErr w:type="spellEnd"/>
            <w:r w:rsidRPr="00DA0F42">
              <w:rPr>
                <w:rFonts w:asciiTheme="majorHAnsi" w:hAnsiTheme="majorHAnsi" w:cstheme="majorHAnsi"/>
                <w:b/>
                <w:bCs/>
                <w:lang w:val="en-GB"/>
              </w:rPr>
              <w:t xml:space="preserve"> </w:t>
            </w:r>
            <w:proofErr w:type="spellStart"/>
            <w:r w:rsidRPr="00DA0F42">
              <w:rPr>
                <w:rFonts w:asciiTheme="majorHAnsi" w:hAnsiTheme="majorHAnsi" w:cstheme="majorHAnsi"/>
                <w:b/>
                <w:bCs/>
                <w:lang w:val="en-GB"/>
              </w:rPr>
              <w:t>inženir</w:t>
            </w:r>
            <w:proofErr w:type="spellEnd"/>
            <w:r w:rsidRPr="00DA0F42">
              <w:rPr>
                <w:rFonts w:asciiTheme="majorHAnsi" w:hAnsiTheme="majorHAnsi" w:cstheme="majorHAnsi"/>
                <w:b/>
                <w:bCs/>
                <w:lang w:val="en-GB"/>
              </w:rPr>
              <w:t xml:space="preserve"> s </w:t>
            </w:r>
            <w:proofErr w:type="spellStart"/>
            <w:r w:rsidRPr="00DA0F42">
              <w:rPr>
                <w:rFonts w:asciiTheme="majorHAnsi" w:hAnsiTheme="majorHAnsi" w:cstheme="majorHAnsi"/>
                <w:b/>
                <w:bCs/>
                <w:lang w:val="en-GB"/>
              </w:rPr>
              <w:t>področja</w:t>
            </w:r>
            <w:proofErr w:type="spellEnd"/>
            <w:r w:rsidRPr="00DA0F42">
              <w:rPr>
                <w:rFonts w:asciiTheme="majorHAnsi" w:hAnsiTheme="majorHAnsi" w:cstheme="majorHAnsi"/>
                <w:b/>
                <w:bCs/>
                <w:lang w:val="en-GB"/>
              </w:rPr>
              <w:t xml:space="preserve"> </w:t>
            </w:r>
            <w:proofErr w:type="spellStart"/>
            <w:r w:rsidRPr="00DA0F42">
              <w:rPr>
                <w:rFonts w:asciiTheme="majorHAnsi" w:hAnsiTheme="majorHAnsi" w:cstheme="majorHAnsi"/>
                <w:b/>
                <w:bCs/>
                <w:lang w:val="en-GB"/>
              </w:rPr>
              <w:t>elektrotehnike</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Cs/>
                <w:lang w:val="en-GB"/>
              </w:rPr>
              <w:t>oziroma</w:t>
            </w:r>
            <w:proofErr w:type="spellEnd"/>
            <w:r w:rsidRPr="00DA0F42">
              <w:rPr>
                <w:rFonts w:asciiTheme="majorHAnsi" w:hAnsiTheme="majorHAnsi" w:cstheme="majorHAnsi"/>
                <w:bCs/>
                <w:lang w:val="en-GB"/>
              </w:rPr>
              <w:t xml:space="preserve"> za ta </w:t>
            </w:r>
            <w:proofErr w:type="spellStart"/>
            <w:r w:rsidRPr="00DA0F42">
              <w:rPr>
                <w:rFonts w:asciiTheme="majorHAnsi" w:hAnsiTheme="majorHAnsi" w:cstheme="majorHAnsi"/>
                <w:bCs/>
                <w:lang w:val="en-GB"/>
              </w:rPr>
              <w:t>vpis</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Cs/>
                <w:lang w:val="en-GB"/>
              </w:rPr>
              <w:t>izpolnjuje</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Cs/>
                <w:lang w:val="en-GB"/>
              </w:rPr>
              <w:t>predpisane</w:t>
            </w:r>
            <w:proofErr w:type="spellEnd"/>
            <w:r w:rsidRPr="00DA0F42">
              <w:rPr>
                <w:rFonts w:asciiTheme="majorHAnsi" w:hAnsiTheme="majorHAnsi" w:cstheme="majorHAnsi"/>
                <w:bCs/>
                <w:lang w:val="en-GB"/>
              </w:rPr>
              <w:t xml:space="preserve"> </w:t>
            </w:r>
            <w:proofErr w:type="spellStart"/>
            <w:r w:rsidRPr="00DA0F42">
              <w:rPr>
                <w:rFonts w:asciiTheme="majorHAnsi" w:hAnsiTheme="majorHAnsi" w:cstheme="majorHAnsi"/>
                <w:bCs/>
                <w:lang w:val="en-GB"/>
              </w:rPr>
              <w:t>pogoje</w:t>
            </w:r>
            <w:proofErr w:type="spellEnd"/>
            <w:r w:rsidRPr="00DA0F42">
              <w:rPr>
                <w:rFonts w:asciiTheme="majorHAnsi" w:hAnsiTheme="majorHAnsi" w:cstheme="majorHAnsi"/>
                <w:bCs/>
                <w:lang w:val="en-GB"/>
              </w:rPr>
              <w:t>.</w:t>
            </w:r>
            <w:r w:rsidR="00420C6E" w:rsidRPr="00DA0F42">
              <w:t xml:space="preserve"> </w:t>
            </w:r>
          </w:p>
          <w:p w14:paraId="2F422DCA" w14:textId="77777777" w:rsidR="00420C6E" w:rsidRPr="00F60716" w:rsidRDefault="00420C6E" w:rsidP="00E10F22">
            <w:pPr>
              <w:pStyle w:val="Odstavekseznama"/>
              <w:ind w:left="458"/>
              <w:jc w:val="both"/>
              <w:rPr>
                <w:rFonts w:asciiTheme="majorHAnsi" w:hAnsiTheme="majorHAnsi" w:cstheme="majorHAnsi"/>
              </w:rPr>
            </w:pPr>
            <w:r w:rsidRPr="00F60716">
              <w:rPr>
                <w:rFonts w:asciiTheme="majorHAnsi" w:hAnsiTheme="majorHAnsi" w:cstheme="majorHAnsi"/>
              </w:rPr>
              <w:t>*Pogoj mora biti izpolnjen najkasneje 15 dni po sklenitvi pogodbe.</w:t>
            </w:r>
          </w:p>
        </w:tc>
      </w:tr>
      <w:tr w:rsidR="00B930BB" w:rsidRPr="00FF5086" w14:paraId="11BF5A36" w14:textId="77777777" w:rsidTr="00B930BB">
        <w:trPr>
          <w:trHeight w:val="397"/>
          <w:jc w:val="center"/>
        </w:trPr>
        <w:tc>
          <w:tcPr>
            <w:tcW w:w="2187" w:type="pct"/>
            <w:shd w:val="clear" w:color="auto" w:fill="FFE599" w:themeFill="accent4" w:themeFillTint="66"/>
            <w:vAlign w:val="center"/>
          </w:tcPr>
          <w:p w14:paraId="65D91ECC" w14:textId="77777777" w:rsidR="00420C6E" w:rsidRPr="00FF5086" w:rsidRDefault="00420C6E"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2813" w:type="pct"/>
            <w:gridSpan w:val="2"/>
            <w:shd w:val="clear" w:color="auto" w:fill="FFE599" w:themeFill="accent4" w:themeFillTint="66"/>
            <w:vAlign w:val="center"/>
          </w:tcPr>
          <w:p w14:paraId="557F5A7D" w14:textId="5F4B1473" w:rsidR="00420C6E" w:rsidRPr="00FF5086" w:rsidRDefault="00420C6E"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identifikacijska številka IZS </w:t>
            </w:r>
          </w:p>
        </w:tc>
      </w:tr>
      <w:tr w:rsidR="00B930BB" w:rsidRPr="00FF5086" w14:paraId="1ABEE34D" w14:textId="77777777" w:rsidTr="00B930BB">
        <w:trPr>
          <w:trHeight w:val="567"/>
          <w:jc w:val="center"/>
        </w:trPr>
        <w:tc>
          <w:tcPr>
            <w:tcW w:w="2187" w:type="pct"/>
            <w:shd w:val="clear" w:color="auto" w:fill="auto"/>
            <w:vAlign w:val="center"/>
          </w:tcPr>
          <w:p w14:paraId="74F47333" w14:textId="77777777" w:rsidR="00420C6E" w:rsidRPr="00FF5086" w:rsidRDefault="00420C6E" w:rsidP="00E10F22">
            <w:pPr>
              <w:jc w:val="center"/>
              <w:rPr>
                <w:rFonts w:asciiTheme="majorHAnsi" w:hAnsiTheme="majorHAnsi" w:cstheme="majorHAnsi"/>
                <w:sz w:val="22"/>
                <w:lang w:val="sl-SI"/>
              </w:rPr>
            </w:pPr>
          </w:p>
        </w:tc>
        <w:tc>
          <w:tcPr>
            <w:tcW w:w="2813" w:type="pct"/>
            <w:gridSpan w:val="2"/>
            <w:shd w:val="clear" w:color="auto" w:fill="auto"/>
            <w:vAlign w:val="center"/>
          </w:tcPr>
          <w:p w14:paraId="60F46476" w14:textId="77777777" w:rsidR="00420C6E" w:rsidRPr="00FF5086" w:rsidRDefault="00420C6E" w:rsidP="00E10F22">
            <w:pPr>
              <w:jc w:val="center"/>
              <w:rPr>
                <w:rFonts w:asciiTheme="majorHAnsi" w:hAnsiTheme="majorHAnsi" w:cstheme="majorHAnsi"/>
                <w:sz w:val="22"/>
                <w:lang w:val="sl-SI"/>
              </w:rPr>
            </w:pPr>
          </w:p>
        </w:tc>
      </w:tr>
      <w:tr w:rsidR="00420C6E" w:rsidRPr="00FF5086" w14:paraId="6EF9F555" w14:textId="77777777" w:rsidTr="00E10F22">
        <w:trPr>
          <w:trHeight w:val="397"/>
          <w:jc w:val="center"/>
        </w:trPr>
        <w:tc>
          <w:tcPr>
            <w:tcW w:w="5000" w:type="pct"/>
            <w:gridSpan w:val="3"/>
            <w:tcBorders>
              <w:bottom w:val="single" w:sz="4" w:space="0" w:color="auto"/>
            </w:tcBorders>
            <w:shd w:val="clear" w:color="auto" w:fill="D9E2F3" w:themeFill="accent5" w:themeFillTint="33"/>
            <w:vAlign w:val="center"/>
          </w:tcPr>
          <w:p w14:paraId="12C6C82C" w14:textId="77777777" w:rsidR="00420C6E" w:rsidRPr="00A33CB1" w:rsidRDefault="00420C6E" w:rsidP="00DA0F42">
            <w:pPr>
              <w:pStyle w:val="Odstavekseznama"/>
              <w:numPr>
                <w:ilvl w:val="0"/>
                <w:numId w:val="33"/>
              </w:numPr>
              <w:ind w:left="447"/>
              <w:jc w:val="both"/>
              <w:rPr>
                <w:rFonts w:asciiTheme="majorHAnsi" w:hAnsiTheme="majorHAnsi" w:cstheme="majorHAnsi"/>
              </w:rPr>
            </w:pPr>
            <w:r w:rsidRPr="00A33CB1">
              <w:rPr>
                <w:rFonts w:asciiTheme="majorHAnsi" w:hAnsiTheme="majorHAnsi" w:cstheme="majorHAnsi"/>
              </w:rPr>
              <w:t xml:space="preserve">Kader mora izkazati </w:t>
            </w:r>
            <w:r w:rsidRPr="00A33CB1">
              <w:rPr>
                <w:rFonts w:asciiTheme="majorHAnsi" w:hAnsiTheme="majorHAnsi" w:cstheme="majorHAnsi"/>
                <w:b/>
              </w:rPr>
              <w:t>izkušnje</w:t>
            </w:r>
            <w:r w:rsidRPr="00A33CB1">
              <w:rPr>
                <w:rFonts w:asciiTheme="majorHAnsi" w:hAnsiTheme="majorHAnsi" w:cstheme="majorHAnsi"/>
              </w:rPr>
              <w:t xml:space="preserve"> </w:t>
            </w:r>
            <w:r w:rsidRPr="00A33CB1">
              <w:rPr>
                <w:rFonts w:asciiTheme="majorHAnsi" w:hAnsiTheme="majorHAnsi" w:cstheme="majorHAnsi"/>
                <w:b/>
              </w:rPr>
              <w:t>z referenčnimi projekti</w:t>
            </w:r>
            <w:r w:rsidRPr="00A33CB1">
              <w:rPr>
                <w:rFonts w:asciiTheme="majorHAnsi" w:hAnsiTheme="majorHAnsi" w:cstheme="majorHAnsi"/>
              </w:rPr>
              <w:t>:</w:t>
            </w:r>
          </w:p>
        </w:tc>
      </w:tr>
      <w:tr w:rsidR="00420C6E" w:rsidRPr="006D1969" w14:paraId="4BFBE1D8" w14:textId="77777777" w:rsidTr="00E10F22">
        <w:trPr>
          <w:trHeight w:val="454"/>
          <w:jc w:val="center"/>
        </w:trPr>
        <w:tc>
          <w:tcPr>
            <w:tcW w:w="5000" w:type="pct"/>
            <w:gridSpan w:val="3"/>
            <w:tcBorders>
              <w:bottom w:val="single" w:sz="4" w:space="0" w:color="auto"/>
            </w:tcBorders>
            <w:shd w:val="clear" w:color="auto" w:fill="FFE599" w:themeFill="accent4" w:themeFillTint="66"/>
            <w:vAlign w:val="center"/>
          </w:tcPr>
          <w:p w14:paraId="0645A44F" w14:textId="2223828D" w:rsidR="00420C6E" w:rsidRDefault="00420C6E" w:rsidP="00E10F22">
            <w:pPr>
              <w:jc w:val="center"/>
              <w:rPr>
                <w:rFonts w:asciiTheme="majorHAnsi" w:hAnsiTheme="majorHAnsi" w:cstheme="majorHAnsi"/>
                <w:i/>
                <w:sz w:val="22"/>
                <w:lang w:val="sl-SI"/>
              </w:rPr>
            </w:pPr>
            <w:r w:rsidRPr="00FF5086">
              <w:rPr>
                <w:rFonts w:asciiTheme="majorHAnsi" w:hAnsiTheme="majorHAnsi" w:cstheme="majorHAnsi"/>
                <w:b/>
                <w:sz w:val="22"/>
                <w:lang w:val="sl-SI"/>
              </w:rPr>
              <w:t>Podatki o referenčnem projektu</w:t>
            </w:r>
            <w:r w:rsidR="00E00C5B">
              <w:rPr>
                <w:rFonts w:asciiTheme="majorHAnsi" w:hAnsiTheme="majorHAnsi" w:cstheme="majorHAnsi"/>
                <w:b/>
                <w:sz w:val="22"/>
                <w:lang w:val="sl-SI"/>
              </w:rPr>
              <w:t xml:space="preserve"> (referenčnem objektu)</w:t>
            </w:r>
            <w:r w:rsidRPr="00FF5086">
              <w:rPr>
                <w:rFonts w:asciiTheme="majorHAnsi" w:hAnsiTheme="majorHAnsi" w:cstheme="majorHAnsi"/>
                <w:b/>
                <w:sz w:val="22"/>
                <w:lang w:val="sl-SI"/>
              </w:rPr>
              <w:t xml:space="preserve">: </w:t>
            </w:r>
            <w:r w:rsidRPr="00FF5086">
              <w:rPr>
                <w:rFonts w:asciiTheme="majorHAnsi" w:hAnsiTheme="majorHAnsi" w:cstheme="majorHAnsi"/>
                <w:i/>
                <w:sz w:val="22"/>
                <w:lang w:val="sl-SI"/>
              </w:rPr>
              <w:t xml:space="preserve"> </w:t>
            </w:r>
          </w:p>
          <w:p w14:paraId="402E8A74" w14:textId="77777777" w:rsidR="00420C6E" w:rsidRDefault="00420C6E" w:rsidP="00E10F22">
            <w:pPr>
              <w:jc w:val="center"/>
              <w:rPr>
                <w:rFonts w:asciiTheme="majorHAnsi" w:hAnsiTheme="majorHAnsi" w:cstheme="majorHAnsi"/>
                <w:i/>
                <w:lang w:val="sl-SI"/>
              </w:rPr>
            </w:pPr>
            <w:r w:rsidRPr="005D39AA">
              <w:rPr>
                <w:rFonts w:asciiTheme="majorHAnsi" w:hAnsiTheme="majorHAnsi" w:cstheme="majorHAnsi"/>
                <w:i/>
                <w:lang w:val="sl-SI"/>
              </w:rPr>
              <w:t>predložiti tudi izpolnjen</w:t>
            </w:r>
            <w:r>
              <w:rPr>
                <w:rFonts w:asciiTheme="majorHAnsi" w:hAnsiTheme="majorHAnsi" w:cstheme="majorHAnsi"/>
                <w:i/>
                <w:lang w:val="sl-SI"/>
              </w:rPr>
              <w:t>o</w:t>
            </w:r>
            <w:r w:rsidRPr="005D39AA">
              <w:rPr>
                <w:rFonts w:asciiTheme="majorHAnsi" w:hAnsiTheme="majorHAnsi" w:cstheme="majorHAnsi"/>
                <w:i/>
                <w:lang w:val="sl-SI"/>
              </w:rPr>
              <w:t xml:space="preserve"> in potrjen</w:t>
            </w:r>
            <w:r>
              <w:rPr>
                <w:rFonts w:asciiTheme="majorHAnsi" w:hAnsiTheme="majorHAnsi" w:cstheme="majorHAnsi"/>
                <w:i/>
                <w:lang w:val="sl-SI"/>
              </w:rPr>
              <w:t>o</w:t>
            </w:r>
            <w:r w:rsidRPr="005D39AA">
              <w:rPr>
                <w:rFonts w:asciiTheme="majorHAnsi" w:hAnsiTheme="majorHAnsi" w:cstheme="majorHAnsi"/>
                <w:i/>
                <w:lang w:val="sl-SI"/>
              </w:rPr>
              <w:t xml:space="preserve">  </w:t>
            </w:r>
            <w:r>
              <w:rPr>
                <w:rFonts w:asciiTheme="majorHAnsi" w:hAnsiTheme="majorHAnsi" w:cstheme="majorHAnsi"/>
                <w:i/>
                <w:lang w:val="sl-SI"/>
              </w:rPr>
              <w:t>referenčno potrdilo</w:t>
            </w:r>
            <w:r w:rsidRPr="005D39AA">
              <w:rPr>
                <w:rFonts w:asciiTheme="majorHAnsi" w:hAnsiTheme="majorHAnsi" w:cstheme="majorHAnsi"/>
                <w:i/>
                <w:lang w:val="sl-SI"/>
              </w:rPr>
              <w:t xml:space="preserve"> (obrazec </w:t>
            </w:r>
            <w:r>
              <w:rPr>
                <w:rFonts w:asciiTheme="majorHAnsi" w:hAnsiTheme="majorHAnsi" w:cstheme="majorHAnsi"/>
                <w:i/>
                <w:lang w:val="sl-SI"/>
              </w:rPr>
              <w:t>Referenčno potrdilo</w:t>
            </w:r>
            <w:r w:rsidRPr="005D39AA">
              <w:rPr>
                <w:rFonts w:asciiTheme="majorHAnsi" w:hAnsiTheme="majorHAnsi" w:cstheme="majorHAnsi"/>
                <w:i/>
                <w:lang w:val="sl-SI"/>
              </w:rPr>
              <w:t xml:space="preserve"> – reference KADROV</w:t>
            </w:r>
            <w:r w:rsidR="008569EB">
              <w:rPr>
                <w:rFonts w:asciiTheme="majorHAnsi" w:hAnsiTheme="majorHAnsi" w:cstheme="majorHAnsi"/>
                <w:i/>
                <w:lang w:val="sl-SI"/>
              </w:rPr>
              <w:t>(za pogoj)</w:t>
            </w:r>
            <w:r w:rsidRPr="005D39AA">
              <w:rPr>
                <w:rFonts w:asciiTheme="majorHAnsi" w:hAnsiTheme="majorHAnsi" w:cstheme="majorHAnsi"/>
                <w:i/>
                <w:lang w:val="sl-SI"/>
              </w:rPr>
              <w:t>)</w:t>
            </w:r>
          </w:p>
          <w:p w14:paraId="38BD29DD" w14:textId="4AE3894C" w:rsidR="008569EB" w:rsidRPr="005D39AA" w:rsidRDefault="00F600C2" w:rsidP="008569EB">
            <w:pPr>
              <w:rPr>
                <w:rFonts w:asciiTheme="majorHAnsi" w:hAnsiTheme="majorHAnsi" w:cstheme="majorHAnsi"/>
                <w:i/>
                <w:sz w:val="22"/>
                <w:lang w:val="sl-SI"/>
              </w:rPr>
            </w:pPr>
            <w:proofErr w:type="spellStart"/>
            <w:r w:rsidRPr="003F6CBA">
              <w:rPr>
                <w:rFonts w:asciiTheme="majorHAnsi" w:hAnsiTheme="majorHAnsi" w:cstheme="majorHAnsi"/>
                <w:b/>
                <w:bCs w:val="0"/>
                <w:iCs/>
                <w:color w:val="FF0000"/>
                <w:sz w:val="22"/>
                <w:szCs w:val="24"/>
              </w:rPr>
              <w:t>Tabela</w:t>
            </w:r>
            <w:proofErr w:type="spellEnd"/>
            <w:r w:rsidRPr="003F6CBA">
              <w:rPr>
                <w:rFonts w:asciiTheme="majorHAnsi" w:hAnsiTheme="majorHAnsi" w:cstheme="majorHAnsi"/>
                <w:b/>
                <w:bCs w:val="0"/>
                <w:iCs/>
                <w:color w:val="FF0000"/>
                <w:sz w:val="22"/>
                <w:szCs w:val="24"/>
              </w:rPr>
              <w:t xml:space="preserve"> se </w:t>
            </w:r>
            <w:proofErr w:type="spellStart"/>
            <w:r w:rsidRPr="003F6CBA">
              <w:rPr>
                <w:rFonts w:asciiTheme="majorHAnsi" w:hAnsiTheme="majorHAnsi" w:cstheme="majorHAnsi"/>
                <w:b/>
                <w:bCs w:val="0"/>
                <w:iCs/>
                <w:color w:val="FF0000"/>
                <w:sz w:val="22"/>
                <w:szCs w:val="24"/>
              </w:rPr>
              <w:t>kopira</w:t>
            </w:r>
            <w:proofErr w:type="spellEnd"/>
            <w:r w:rsidRPr="003F6CBA">
              <w:rPr>
                <w:rFonts w:asciiTheme="majorHAnsi" w:hAnsiTheme="majorHAnsi" w:cstheme="majorHAnsi"/>
                <w:b/>
                <w:bCs w:val="0"/>
                <w:iCs/>
                <w:color w:val="FF0000"/>
                <w:sz w:val="22"/>
                <w:szCs w:val="24"/>
              </w:rPr>
              <w:t xml:space="preserve"> glede </w:t>
            </w:r>
            <w:proofErr w:type="spellStart"/>
            <w:r w:rsidRPr="003F6CBA">
              <w:rPr>
                <w:rFonts w:asciiTheme="majorHAnsi" w:hAnsiTheme="majorHAnsi" w:cstheme="majorHAnsi"/>
                <w:b/>
                <w:bCs w:val="0"/>
                <w:iCs/>
                <w:color w:val="FF0000"/>
                <w:sz w:val="22"/>
                <w:szCs w:val="24"/>
              </w:rPr>
              <w:t>na</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število</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referenc</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Vsaka</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referenca</w:t>
            </w:r>
            <w:proofErr w:type="spellEnd"/>
            <w:r w:rsidRPr="003F6CBA">
              <w:rPr>
                <w:rFonts w:asciiTheme="majorHAnsi" w:hAnsiTheme="majorHAnsi" w:cstheme="majorHAnsi"/>
                <w:b/>
                <w:bCs w:val="0"/>
                <w:iCs/>
                <w:color w:val="FF0000"/>
                <w:sz w:val="22"/>
                <w:szCs w:val="24"/>
              </w:rPr>
              <w:t xml:space="preserve"> mora </w:t>
            </w:r>
            <w:proofErr w:type="spellStart"/>
            <w:r w:rsidRPr="003F6CBA">
              <w:rPr>
                <w:rFonts w:asciiTheme="majorHAnsi" w:hAnsiTheme="majorHAnsi" w:cstheme="majorHAnsi"/>
                <w:b/>
                <w:bCs w:val="0"/>
                <w:iCs/>
                <w:color w:val="FF0000"/>
                <w:sz w:val="22"/>
                <w:szCs w:val="24"/>
              </w:rPr>
              <w:t>biti</w:t>
            </w:r>
            <w:proofErr w:type="spellEnd"/>
            <w:r w:rsidRPr="003F6CBA">
              <w:rPr>
                <w:rFonts w:asciiTheme="majorHAnsi" w:hAnsiTheme="majorHAnsi" w:cstheme="majorHAnsi"/>
                <w:b/>
                <w:bCs w:val="0"/>
                <w:iCs/>
                <w:color w:val="FF0000"/>
                <w:sz w:val="22"/>
                <w:szCs w:val="24"/>
              </w:rPr>
              <w:t xml:space="preserve"> v </w:t>
            </w:r>
            <w:proofErr w:type="spellStart"/>
            <w:r w:rsidRPr="003F6CBA">
              <w:rPr>
                <w:rFonts w:asciiTheme="majorHAnsi" w:hAnsiTheme="majorHAnsi" w:cstheme="majorHAnsi"/>
                <w:b/>
                <w:bCs w:val="0"/>
                <w:iCs/>
                <w:color w:val="FF0000"/>
                <w:sz w:val="22"/>
                <w:szCs w:val="24"/>
              </w:rPr>
              <w:t>svoji</w:t>
            </w:r>
            <w:proofErr w:type="spellEnd"/>
            <w:r w:rsidRPr="003F6CBA">
              <w:rPr>
                <w:rFonts w:asciiTheme="majorHAnsi" w:hAnsiTheme="majorHAnsi" w:cstheme="majorHAnsi"/>
                <w:b/>
                <w:bCs w:val="0"/>
                <w:iCs/>
                <w:color w:val="FF0000"/>
                <w:sz w:val="22"/>
                <w:szCs w:val="24"/>
              </w:rPr>
              <w:t xml:space="preserve"> </w:t>
            </w:r>
            <w:proofErr w:type="spellStart"/>
            <w:r w:rsidRPr="003F6CBA">
              <w:rPr>
                <w:rFonts w:asciiTheme="majorHAnsi" w:hAnsiTheme="majorHAnsi" w:cstheme="majorHAnsi"/>
                <w:b/>
                <w:bCs w:val="0"/>
                <w:iCs/>
                <w:color w:val="FF0000"/>
                <w:sz w:val="22"/>
                <w:szCs w:val="24"/>
              </w:rPr>
              <w:t>tabeli</w:t>
            </w:r>
            <w:proofErr w:type="spellEnd"/>
            <w:r w:rsidRPr="003F6CBA">
              <w:rPr>
                <w:rFonts w:asciiTheme="majorHAnsi" w:hAnsiTheme="majorHAnsi" w:cstheme="majorHAnsi"/>
                <w:b/>
                <w:bCs w:val="0"/>
                <w:iCs/>
                <w:color w:val="FF0000"/>
                <w:sz w:val="22"/>
                <w:szCs w:val="24"/>
              </w:rPr>
              <w:t>.</w:t>
            </w:r>
          </w:p>
        </w:tc>
      </w:tr>
      <w:tr w:rsidR="00B930BB" w:rsidRPr="00FF5086" w14:paraId="28014A00" w14:textId="77777777" w:rsidTr="00B930BB">
        <w:trPr>
          <w:trHeight w:val="510"/>
          <w:jc w:val="center"/>
        </w:trPr>
        <w:tc>
          <w:tcPr>
            <w:tcW w:w="2187" w:type="pct"/>
            <w:shd w:val="clear" w:color="auto" w:fill="FFF2CC" w:themeFill="accent4" w:themeFillTint="33"/>
            <w:vAlign w:val="center"/>
          </w:tcPr>
          <w:p w14:paraId="1913FE27"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Naročnik referenčnega posla (naziv in naslov)</w:t>
            </w:r>
          </w:p>
        </w:tc>
        <w:tc>
          <w:tcPr>
            <w:tcW w:w="2813" w:type="pct"/>
            <w:gridSpan w:val="2"/>
            <w:shd w:val="clear" w:color="auto" w:fill="auto"/>
            <w:vAlign w:val="center"/>
          </w:tcPr>
          <w:p w14:paraId="2F09DA1D" w14:textId="77777777" w:rsidR="00420C6E" w:rsidRPr="00FF5086" w:rsidRDefault="00420C6E" w:rsidP="00E10F22">
            <w:pPr>
              <w:jc w:val="center"/>
              <w:rPr>
                <w:rFonts w:asciiTheme="majorHAnsi" w:hAnsiTheme="majorHAnsi" w:cstheme="majorHAnsi"/>
                <w:sz w:val="22"/>
                <w:lang w:val="sl-SI"/>
              </w:rPr>
            </w:pPr>
          </w:p>
        </w:tc>
      </w:tr>
      <w:tr w:rsidR="00B930BB" w:rsidRPr="00FF5086" w14:paraId="66D0EA19" w14:textId="77777777" w:rsidTr="00B930BB">
        <w:trPr>
          <w:trHeight w:val="510"/>
          <w:jc w:val="center"/>
        </w:trPr>
        <w:tc>
          <w:tcPr>
            <w:tcW w:w="2187" w:type="pct"/>
            <w:shd w:val="clear" w:color="auto" w:fill="FFF2CC" w:themeFill="accent4" w:themeFillTint="33"/>
            <w:vAlign w:val="center"/>
          </w:tcPr>
          <w:p w14:paraId="5480B612"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Ime referenčnega posla</w:t>
            </w:r>
          </w:p>
        </w:tc>
        <w:tc>
          <w:tcPr>
            <w:tcW w:w="2813" w:type="pct"/>
            <w:gridSpan w:val="2"/>
            <w:shd w:val="clear" w:color="auto" w:fill="auto"/>
            <w:vAlign w:val="center"/>
          </w:tcPr>
          <w:p w14:paraId="68D5A2BC" w14:textId="77777777" w:rsidR="00420C6E" w:rsidRPr="00FF5086" w:rsidRDefault="00420C6E" w:rsidP="00E10F22">
            <w:pPr>
              <w:jc w:val="center"/>
              <w:rPr>
                <w:rFonts w:asciiTheme="majorHAnsi" w:hAnsiTheme="majorHAnsi" w:cstheme="majorHAnsi"/>
                <w:sz w:val="22"/>
                <w:lang w:val="sl-SI"/>
              </w:rPr>
            </w:pPr>
          </w:p>
        </w:tc>
      </w:tr>
      <w:tr w:rsidR="00B930BB" w:rsidRPr="00FF5086" w14:paraId="1EDB9F67" w14:textId="77777777" w:rsidTr="00B930BB">
        <w:trPr>
          <w:trHeight w:val="510"/>
          <w:jc w:val="center"/>
        </w:trPr>
        <w:tc>
          <w:tcPr>
            <w:tcW w:w="2187" w:type="pct"/>
            <w:shd w:val="clear" w:color="auto" w:fill="FFF2CC" w:themeFill="accent4" w:themeFillTint="33"/>
            <w:vAlign w:val="center"/>
          </w:tcPr>
          <w:p w14:paraId="77B1BF2F"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Izvajalec referenčnega posla (firma)</w:t>
            </w:r>
          </w:p>
        </w:tc>
        <w:tc>
          <w:tcPr>
            <w:tcW w:w="2813" w:type="pct"/>
            <w:gridSpan w:val="2"/>
            <w:shd w:val="clear" w:color="auto" w:fill="auto"/>
            <w:vAlign w:val="center"/>
          </w:tcPr>
          <w:p w14:paraId="790062CF" w14:textId="77777777" w:rsidR="00420C6E" w:rsidRPr="00FF5086" w:rsidRDefault="00420C6E" w:rsidP="00E10F22">
            <w:pPr>
              <w:jc w:val="center"/>
              <w:rPr>
                <w:rFonts w:asciiTheme="majorHAnsi" w:hAnsiTheme="majorHAnsi" w:cstheme="majorHAnsi"/>
                <w:sz w:val="22"/>
                <w:lang w:val="sl-SI"/>
              </w:rPr>
            </w:pPr>
          </w:p>
        </w:tc>
      </w:tr>
      <w:tr w:rsidR="008E6AA0" w:rsidRPr="00FF5086" w14:paraId="7A5BF3B2" w14:textId="77777777" w:rsidTr="00B930BB">
        <w:trPr>
          <w:trHeight w:val="510"/>
          <w:jc w:val="center"/>
        </w:trPr>
        <w:tc>
          <w:tcPr>
            <w:tcW w:w="2187" w:type="pct"/>
            <w:shd w:val="clear" w:color="auto" w:fill="FFF2CC" w:themeFill="accent4" w:themeFillTint="33"/>
            <w:vAlign w:val="center"/>
          </w:tcPr>
          <w:p w14:paraId="37712BDE" w14:textId="7773043C" w:rsidR="008E6AA0" w:rsidRPr="00FF5086" w:rsidRDefault="00F7663E" w:rsidP="00E10F22">
            <w:pPr>
              <w:suppressAutoHyphens w:val="0"/>
              <w:contextualSpacing/>
              <w:rPr>
                <w:rFonts w:asciiTheme="majorHAnsi" w:hAnsiTheme="majorHAnsi" w:cstheme="majorHAnsi"/>
                <w:sz w:val="22"/>
                <w:lang w:val="sl-SI"/>
              </w:rPr>
            </w:pPr>
            <w:r>
              <w:rPr>
                <w:rFonts w:asciiTheme="majorHAnsi" w:eastAsia="Calibri" w:hAnsiTheme="majorHAnsi" w:cstheme="majorHAnsi"/>
                <w:bCs w:val="0"/>
                <w:sz w:val="22"/>
                <w:lang w:val="sl-SI" w:eastAsia="en-US"/>
              </w:rPr>
              <w:t>Vloga kadra na referenčnem projektu</w:t>
            </w:r>
          </w:p>
        </w:tc>
        <w:tc>
          <w:tcPr>
            <w:tcW w:w="2813" w:type="pct"/>
            <w:gridSpan w:val="2"/>
            <w:shd w:val="clear" w:color="auto" w:fill="auto"/>
            <w:vAlign w:val="center"/>
          </w:tcPr>
          <w:p w14:paraId="0BACAC55" w14:textId="77777777" w:rsidR="008E6AA0" w:rsidRPr="00FF5086" w:rsidRDefault="008E6AA0" w:rsidP="00E10F22">
            <w:pPr>
              <w:jc w:val="center"/>
              <w:rPr>
                <w:rFonts w:asciiTheme="majorHAnsi" w:hAnsiTheme="majorHAnsi" w:cstheme="majorHAnsi"/>
                <w:sz w:val="22"/>
                <w:lang w:val="sl-SI"/>
              </w:rPr>
            </w:pPr>
          </w:p>
        </w:tc>
      </w:tr>
      <w:tr w:rsidR="00DA0F42" w:rsidRPr="00FF5086" w14:paraId="7028036C" w14:textId="77777777" w:rsidTr="00B930BB">
        <w:trPr>
          <w:trHeight w:val="510"/>
          <w:jc w:val="center"/>
        </w:trPr>
        <w:tc>
          <w:tcPr>
            <w:tcW w:w="2187" w:type="pct"/>
            <w:shd w:val="clear" w:color="auto" w:fill="FFF2CC" w:themeFill="accent4" w:themeFillTint="33"/>
            <w:vAlign w:val="center"/>
          </w:tcPr>
          <w:p w14:paraId="20FBDDB1" w14:textId="71CFF6A1" w:rsidR="008569EB" w:rsidRPr="00E00C5B" w:rsidRDefault="00DA0F42" w:rsidP="00DA0F42">
            <w:pPr>
              <w:rPr>
                <w:rFonts w:asciiTheme="majorHAnsi" w:hAnsiTheme="majorHAnsi" w:cstheme="majorHAnsi"/>
                <w:sz w:val="22"/>
                <w:lang w:val="sl-SI"/>
              </w:rPr>
            </w:pPr>
            <w:r w:rsidRPr="00E00C5B">
              <w:rPr>
                <w:rFonts w:asciiTheme="majorHAnsi" w:hAnsiTheme="majorHAnsi" w:cstheme="majorHAnsi"/>
                <w:sz w:val="22"/>
                <w:lang w:val="sl-SI"/>
              </w:rPr>
              <w:t>Dela na referenčnem objektu so vsebovala tudi:</w:t>
            </w:r>
          </w:p>
          <w:p w14:paraId="3FFDD9C7" w14:textId="77777777" w:rsidR="001E5FCC" w:rsidRDefault="00DA0F42" w:rsidP="001E5FCC">
            <w:pPr>
              <w:pStyle w:val="Odstavekseznama"/>
              <w:numPr>
                <w:ilvl w:val="1"/>
                <w:numId w:val="24"/>
              </w:numPr>
              <w:rPr>
                <w:rFonts w:asciiTheme="majorHAnsi" w:hAnsiTheme="majorHAnsi" w:cstheme="majorHAnsi"/>
              </w:rPr>
            </w:pPr>
            <w:r w:rsidRPr="001E5FCC">
              <w:rPr>
                <w:rFonts w:asciiTheme="majorHAnsi" w:hAnsiTheme="majorHAnsi" w:cstheme="majorHAnsi"/>
              </w:rPr>
              <w:t>vzpostavitev nove</w:t>
            </w:r>
            <w:r w:rsidR="00D06357" w:rsidRPr="001E5FCC">
              <w:rPr>
                <w:rFonts w:asciiTheme="majorHAnsi" w:hAnsiTheme="majorHAnsi" w:cstheme="majorHAnsi"/>
              </w:rPr>
              <w:t>/prenovo/razširitev</w:t>
            </w:r>
            <w:r w:rsidRPr="001E5FCC">
              <w:rPr>
                <w:rFonts w:asciiTheme="majorHAnsi" w:hAnsiTheme="majorHAnsi" w:cstheme="majorHAnsi"/>
              </w:rPr>
              <w:t xml:space="preserve"> </w:t>
            </w:r>
            <w:proofErr w:type="spellStart"/>
            <w:r w:rsidRPr="001E5FCC">
              <w:rPr>
                <w:rFonts w:asciiTheme="majorHAnsi" w:hAnsiTheme="majorHAnsi" w:cstheme="majorHAnsi"/>
              </w:rPr>
              <w:t>trafo</w:t>
            </w:r>
            <w:proofErr w:type="spellEnd"/>
            <w:r w:rsidRPr="001E5FCC">
              <w:rPr>
                <w:rFonts w:asciiTheme="majorHAnsi" w:hAnsiTheme="majorHAnsi" w:cstheme="majorHAnsi"/>
              </w:rPr>
              <w:t xml:space="preserve"> postaje </w:t>
            </w:r>
            <w:r w:rsidR="00D06357" w:rsidRPr="001E5FCC">
              <w:rPr>
                <w:rFonts w:asciiTheme="majorHAnsi" w:hAnsiTheme="majorHAnsi" w:cstheme="majorHAnsi"/>
              </w:rPr>
              <w:t>na katero se priključuje objekt ali energetski priklop objekta z bruto p</w:t>
            </w:r>
            <w:r w:rsidR="00666CF8" w:rsidRPr="001E5FCC">
              <w:rPr>
                <w:rFonts w:asciiTheme="majorHAnsi" w:hAnsiTheme="majorHAnsi" w:cstheme="majorHAnsi"/>
              </w:rPr>
              <w:t>r</w:t>
            </w:r>
            <w:r w:rsidR="00D06357" w:rsidRPr="001E5FCC">
              <w:rPr>
                <w:rFonts w:asciiTheme="majorHAnsi" w:hAnsiTheme="majorHAnsi" w:cstheme="majorHAnsi"/>
              </w:rPr>
              <w:t>iključno močjo</w:t>
            </w:r>
            <w:r w:rsidR="00666CF8" w:rsidRPr="001E5FCC">
              <w:rPr>
                <w:rFonts w:asciiTheme="majorHAnsi" w:hAnsiTheme="majorHAnsi" w:cstheme="majorHAnsi"/>
              </w:rPr>
              <w:t xml:space="preserve"> vsaj 200 kVA</w:t>
            </w:r>
          </w:p>
          <w:p w14:paraId="30F33D30" w14:textId="284DDB7A" w:rsidR="00DA0F42" w:rsidRPr="001E5FCC" w:rsidRDefault="00DA0F42" w:rsidP="001E5FCC">
            <w:pPr>
              <w:pStyle w:val="Odstavekseznama"/>
              <w:numPr>
                <w:ilvl w:val="1"/>
                <w:numId w:val="24"/>
              </w:numPr>
              <w:rPr>
                <w:rFonts w:asciiTheme="majorHAnsi" w:hAnsiTheme="majorHAnsi" w:cstheme="majorHAnsi"/>
              </w:rPr>
            </w:pPr>
            <w:r w:rsidRPr="001E5FCC">
              <w:rPr>
                <w:rFonts w:asciiTheme="majorHAnsi" w:hAnsiTheme="majorHAnsi" w:cstheme="majorHAnsi"/>
              </w:rPr>
              <w:t xml:space="preserve">montažo in priklope UPS naprav skupne moči vsaj 50 kVA </w:t>
            </w:r>
            <w:r w:rsidR="00F6178E">
              <w:rPr>
                <w:rFonts w:asciiTheme="majorHAnsi" w:hAnsiTheme="majorHAnsi" w:cstheme="majorHAnsi"/>
              </w:rPr>
              <w:t xml:space="preserve"> ali montažo in priklop hranilnikov energije moči vsaj 50 kVA</w:t>
            </w:r>
          </w:p>
        </w:tc>
        <w:tc>
          <w:tcPr>
            <w:tcW w:w="2813" w:type="pct"/>
            <w:gridSpan w:val="2"/>
            <w:shd w:val="clear" w:color="auto" w:fill="auto"/>
            <w:vAlign w:val="center"/>
          </w:tcPr>
          <w:p w14:paraId="7E7F2E81" w14:textId="5EF8F3E4" w:rsidR="00DA0F42" w:rsidRPr="00E00C5B" w:rsidRDefault="002777E8" w:rsidP="00E10F22">
            <w:pPr>
              <w:jc w:val="center"/>
              <w:rPr>
                <w:rFonts w:asciiTheme="majorHAnsi" w:hAnsiTheme="majorHAnsi" w:cstheme="majorHAnsi"/>
                <w:szCs w:val="20"/>
                <w:lang w:val="sl-SI"/>
              </w:rPr>
            </w:pPr>
            <w:r w:rsidRPr="00777CE9">
              <w:rPr>
                <w:rFonts w:asciiTheme="majorHAnsi" w:hAnsiTheme="majorHAnsi" w:cstheme="majorHAnsi"/>
                <w:noProof/>
                <w:color w:val="C9C9C9" w:themeColor="accent3" w:themeTint="99"/>
                <w:szCs w:val="20"/>
              </w:rPr>
              <w:t>Opišite, ali sta bili pri objektu nad katerim se je izvajal nadzor izpolnjeni obe alineji in napišite ustrezno priključno</w:t>
            </w:r>
            <w:r>
              <w:rPr>
                <w:rFonts w:asciiTheme="majorHAnsi" w:hAnsiTheme="majorHAnsi" w:cstheme="majorHAnsi"/>
                <w:noProof/>
                <w:color w:val="C9C9C9" w:themeColor="accent3" w:themeTint="99"/>
                <w:szCs w:val="20"/>
              </w:rPr>
              <w:t xml:space="preserve"> (za prvo alinejo)</w:t>
            </w:r>
            <w:r w:rsidRPr="00777CE9">
              <w:rPr>
                <w:rFonts w:asciiTheme="majorHAnsi" w:hAnsiTheme="majorHAnsi" w:cstheme="majorHAnsi"/>
                <w:noProof/>
                <w:color w:val="C9C9C9" w:themeColor="accent3" w:themeTint="99"/>
                <w:szCs w:val="20"/>
              </w:rPr>
              <w:t xml:space="preserve"> oz. skupno moč</w:t>
            </w:r>
            <w:r>
              <w:rPr>
                <w:rFonts w:asciiTheme="majorHAnsi" w:hAnsiTheme="majorHAnsi" w:cstheme="majorHAnsi"/>
                <w:noProof/>
                <w:color w:val="C9C9C9" w:themeColor="accent3" w:themeTint="99"/>
                <w:szCs w:val="20"/>
              </w:rPr>
              <w:t xml:space="preserve"> (za drugo alinejo)</w:t>
            </w:r>
            <w:r w:rsidRPr="00777CE9">
              <w:rPr>
                <w:rFonts w:asciiTheme="majorHAnsi" w:hAnsiTheme="majorHAnsi" w:cstheme="majorHAnsi"/>
                <w:noProof/>
                <w:color w:val="C9C9C9" w:themeColor="accent3" w:themeTint="99"/>
                <w:szCs w:val="20"/>
              </w:rPr>
              <w:t>.</w:t>
            </w:r>
          </w:p>
        </w:tc>
      </w:tr>
      <w:tr w:rsidR="00E00C5B" w:rsidRPr="00FF5086" w14:paraId="290B0E3C" w14:textId="77777777" w:rsidTr="00E00C5B">
        <w:trPr>
          <w:trHeight w:val="557"/>
          <w:jc w:val="center"/>
        </w:trPr>
        <w:tc>
          <w:tcPr>
            <w:tcW w:w="2187" w:type="pct"/>
            <w:vMerge w:val="restart"/>
            <w:shd w:val="clear" w:color="auto" w:fill="FFF2CC" w:themeFill="accent4" w:themeFillTint="33"/>
            <w:vAlign w:val="center"/>
          </w:tcPr>
          <w:p w14:paraId="574EAE26" w14:textId="271A6D3D" w:rsidR="00E00C5B" w:rsidRPr="00E00C5B" w:rsidRDefault="008569EB" w:rsidP="00E10F22">
            <w:pPr>
              <w:suppressAutoHyphens w:val="0"/>
              <w:contextualSpacing/>
              <w:rPr>
                <w:rFonts w:asciiTheme="majorHAnsi" w:hAnsiTheme="majorHAnsi" w:cstheme="majorHAnsi"/>
                <w:sz w:val="22"/>
                <w:lang w:val="sl-SI"/>
              </w:rPr>
            </w:pPr>
            <w:r>
              <w:rPr>
                <w:rFonts w:ascii="Calibri Light" w:hAnsi="Calibri Light" w:cs="Calibri Light"/>
                <w:lang w:val="sl-SI"/>
              </w:rPr>
              <w:t>Novogradnja (če ponudnik obkroži DA, izpolni še polje datum izdaje dokončnega uporabnega dovoljenja. Če ponudnik obkroži NE, pusti polje prazno)</w:t>
            </w:r>
          </w:p>
        </w:tc>
        <w:tc>
          <w:tcPr>
            <w:tcW w:w="2813" w:type="pct"/>
            <w:gridSpan w:val="2"/>
            <w:shd w:val="clear" w:color="auto" w:fill="auto"/>
            <w:vAlign w:val="center"/>
          </w:tcPr>
          <w:p w14:paraId="007BD0EF" w14:textId="614301A6" w:rsidR="00E00C5B" w:rsidRPr="00E00C5B" w:rsidRDefault="008569EB" w:rsidP="00E10F22">
            <w:pPr>
              <w:jc w:val="center"/>
              <w:rPr>
                <w:rFonts w:asciiTheme="majorHAnsi" w:hAnsiTheme="majorHAnsi" w:cstheme="majorHAnsi"/>
                <w:szCs w:val="20"/>
                <w:lang w:val="sl-SI"/>
              </w:rPr>
            </w:pPr>
            <w:r>
              <w:rPr>
                <w:rFonts w:asciiTheme="majorHAnsi" w:hAnsiTheme="majorHAnsi" w:cstheme="majorHAnsi"/>
                <w:lang w:val="sl-SI"/>
              </w:rPr>
              <w:t>DA/NE</w:t>
            </w:r>
          </w:p>
        </w:tc>
      </w:tr>
      <w:tr w:rsidR="00E00C5B" w:rsidRPr="00FF5086" w14:paraId="0620A620" w14:textId="77777777" w:rsidTr="00B930BB">
        <w:trPr>
          <w:trHeight w:val="556"/>
          <w:jc w:val="center"/>
        </w:trPr>
        <w:tc>
          <w:tcPr>
            <w:tcW w:w="2187" w:type="pct"/>
            <w:vMerge/>
            <w:shd w:val="clear" w:color="auto" w:fill="FFF2CC" w:themeFill="accent4" w:themeFillTint="33"/>
            <w:vAlign w:val="center"/>
          </w:tcPr>
          <w:p w14:paraId="55DC283E" w14:textId="77777777" w:rsidR="00E00C5B" w:rsidRDefault="00E00C5B" w:rsidP="00E10F22">
            <w:pPr>
              <w:suppressAutoHyphens w:val="0"/>
              <w:contextualSpacing/>
              <w:rPr>
                <w:rFonts w:ascii="Calibri Light" w:hAnsi="Calibri Light" w:cs="Calibri Light"/>
                <w:lang w:val="sl-SI"/>
              </w:rPr>
            </w:pPr>
          </w:p>
        </w:tc>
        <w:tc>
          <w:tcPr>
            <w:tcW w:w="2813" w:type="pct"/>
            <w:gridSpan w:val="2"/>
            <w:shd w:val="clear" w:color="auto" w:fill="auto"/>
            <w:vAlign w:val="center"/>
          </w:tcPr>
          <w:p w14:paraId="7A00A757" w14:textId="33289903" w:rsidR="00E00C5B" w:rsidRPr="00E00C5B" w:rsidRDefault="008569EB" w:rsidP="00E10F22">
            <w:pPr>
              <w:jc w:val="center"/>
              <w:rPr>
                <w:rFonts w:asciiTheme="majorHAnsi" w:hAnsiTheme="majorHAnsi" w:cstheme="majorHAnsi"/>
                <w:szCs w:val="20"/>
                <w:lang w:val="sl-SI"/>
              </w:rPr>
            </w:pPr>
            <w:r w:rsidRPr="00804BCF">
              <w:rPr>
                <w:rFonts w:asciiTheme="majorHAnsi" w:hAnsiTheme="majorHAnsi" w:cstheme="majorHAnsi"/>
                <w:color w:val="C9C9C9" w:themeColor="accent3" w:themeTint="99"/>
                <w:lang w:val="sl-SI"/>
              </w:rPr>
              <w:t>Datum izdaje dokončnega uporabnega dovoljenja</w:t>
            </w:r>
          </w:p>
        </w:tc>
      </w:tr>
      <w:tr w:rsidR="008569EB" w:rsidRPr="006D1969" w14:paraId="1F0D3DB7" w14:textId="77777777" w:rsidTr="008569EB">
        <w:trPr>
          <w:trHeight w:val="231"/>
          <w:jc w:val="center"/>
        </w:trPr>
        <w:tc>
          <w:tcPr>
            <w:tcW w:w="2187" w:type="pct"/>
            <w:vMerge w:val="restart"/>
            <w:shd w:val="clear" w:color="auto" w:fill="FFF2CC" w:themeFill="accent4" w:themeFillTint="33"/>
            <w:vAlign w:val="center"/>
          </w:tcPr>
          <w:p w14:paraId="330B2E06" w14:textId="0098C514" w:rsidR="008569EB" w:rsidRPr="00FF5086" w:rsidRDefault="008569EB" w:rsidP="00E10F22">
            <w:pPr>
              <w:suppressAutoHyphens w:val="0"/>
              <w:contextualSpacing/>
              <w:rPr>
                <w:rFonts w:asciiTheme="majorHAnsi" w:hAnsiTheme="majorHAnsi" w:cstheme="majorHAnsi"/>
                <w:b/>
                <w:sz w:val="22"/>
                <w:lang w:val="sl-SI"/>
              </w:rPr>
            </w:pPr>
            <w:r>
              <w:rPr>
                <w:rFonts w:ascii="Calibri Light" w:hAnsi="Calibri Light" w:cs="Calibri Light"/>
                <w:lang w:val="sl-SI"/>
              </w:rPr>
              <w:lastRenderedPageBreak/>
              <w:t>Rekonstrukcija objekta (če ponudnik obkroži DA, izpolni še polje datum podpisa primopredajnega zapisnika. Če ponudnik obkroži NE, pusti polje prazno)</w:t>
            </w:r>
          </w:p>
        </w:tc>
        <w:tc>
          <w:tcPr>
            <w:tcW w:w="2813" w:type="pct"/>
            <w:gridSpan w:val="2"/>
            <w:shd w:val="clear" w:color="auto" w:fill="auto"/>
            <w:vAlign w:val="center"/>
          </w:tcPr>
          <w:p w14:paraId="4EF16DC7" w14:textId="0FC7E156" w:rsidR="008569EB" w:rsidRPr="00FF5086" w:rsidRDefault="008569EB" w:rsidP="008569EB">
            <w:pPr>
              <w:jc w:val="center"/>
              <w:rPr>
                <w:rFonts w:asciiTheme="majorHAnsi" w:hAnsiTheme="majorHAnsi" w:cstheme="majorHAnsi"/>
                <w:sz w:val="22"/>
                <w:lang w:val="sl-SI"/>
              </w:rPr>
            </w:pPr>
            <w:r>
              <w:rPr>
                <w:rFonts w:asciiTheme="majorHAnsi" w:hAnsiTheme="majorHAnsi" w:cstheme="majorHAnsi"/>
                <w:lang w:val="sl-SI"/>
              </w:rPr>
              <w:t>DA/NE</w:t>
            </w:r>
          </w:p>
        </w:tc>
      </w:tr>
      <w:tr w:rsidR="008569EB" w:rsidRPr="006D1969" w14:paraId="7AFA0DBE" w14:textId="77777777" w:rsidTr="00B930BB">
        <w:trPr>
          <w:trHeight w:val="230"/>
          <w:jc w:val="center"/>
        </w:trPr>
        <w:tc>
          <w:tcPr>
            <w:tcW w:w="2187" w:type="pct"/>
            <w:vMerge/>
            <w:shd w:val="clear" w:color="auto" w:fill="FFF2CC" w:themeFill="accent4" w:themeFillTint="33"/>
            <w:vAlign w:val="center"/>
          </w:tcPr>
          <w:p w14:paraId="1BF52131" w14:textId="77777777" w:rsidR="008569EB" w:rsidRPr="00FF5086" w:rsidRDefault="008569EB" w:rsidP="00E10F22">
            <w:pPr>
              <w:suppressAutoHyphens w:val="0"/>
              <w:contextualSpacing/>
              <w:rPr>
                <w:rFonts w:asciiTheme="majorHAnsi" w:hAnsiTheme="majorHAnsi" w:cstheme="majorHAnsi"/>
                <w:b/>
                <w:sz w:val="22"/>
                <w:lang w:val="sl-SI"/>
              </w:rPr>
            </w:pPr>
          </w:p>
        </w:tc>
        <w:tc>
          <w:tcPr>
            <w:tcW w:w="2813" w:type="pct"/>
            <w:gridSpan w:val="2"/>
            <w:shd w:val="clear" w:color="auto" w:fill="auto"/>
            <w:vAlign w:val="center"/>
          </w:tcPr>
          <w:p w14:paraId="260723ED" w14:textId="2F42C7E9" w:rsidR="008569EB" w:rsidRPr="00FF5086" w:rsidRDefault="008569EB" w:rsidP="00E10F22">
            <w:pPr>
              <w:rPr>
                <w:rFonts w:asciiTheme="majorHAnsi" w:hAnsiTheme="majorHAnsi" w:cstheme="majorHAnsi"/>
                <w:sz w:val="22"/>
                <w:lang w:val="sl-SI"/>
              </w:rPr>
            </w:pPr>
            <w:r w:rsidRPr="00804BCF">
              <w:rPr>
                <w:rFonts w:asciiTheme="majorHAnsi" w:hAnsiTheme="majorHAnsi" w:cstheme="majorHAnsi"/>
                <w:color w:val="C9C9C9" w:themeColor="accent3" w:themeTint="99"/>
                <w:lang w:val="sl-SI"/>
              </w:rPr>
              <w:t xml:space="preserve">Datum </w:t>
            </w:r>
            <w:r>
              <w:rPr>
                <w:rFonts w:asciiTheme="majorHAnsi" w:hAnsiTheme="majorHAnsi" w:cstheme="majorHAnsi"/>
                <w:color w:val="C9C9C9" w:themeColor="accent3" w:themeTint="99"/>
                <w:lang w:val="sl-SI"/>
              </w:rPr>
              <w:t>podpisa primopredajnega zapisnika</w:t>
            </w:r>
          </w:p>
        </w:tc>
      </w:tr>
      <w:tr w:rsidR="008569EB" w:rsidRPr="006D1969" w14:paraId="18EBB3B2" w14:textId="77777777" w:rsidTr="00B930BB">
        <w:trPr>
          <w:trHeight w:val="595"/>
          <w:jc w:val="center"/>
        </w:trPr>
        <w:tc>
          <w:tcPr>
            <w:tcW w:w="2187" w:type="pct"/>
            <w:shd w:val="clear" w:color="auto" w:fill="FFF2CC" w:themeFill="accent4" w:themeFillTint="33"/>
            <w:vAlign w:val="center"/>
          </w:tcPr>
          <w:p w14:paraId="27BABFE8" w14:textId="5F662FF7" w:rsidR="008569EB" w:rsidRPr="008569EB" w:rsidRDefault="008569EB" w:rsidP="00E10F22">
            <w:pPr>
              <w:suppressAutoHyphens w:val="0"/>
              <w:contextualSpacing/>
              <w:rPr>
                <w:rFonts w:asciiTheme="majorHAnsi" w:hAnsiTheme="majorHAnsi" w:cstheme="majorHAnsi"/>
                <w:sz w:val="22"/>
                <w:lang w:val="sl-SI"/>
              </w:rPr>
            </w:pPr>
            <w:r w:rsidRPr="008569EB">
              <w:rPr>
                <w:rFonts w:asciiTheme="majorHAnsi" w:hAnsiTheme="majorHAnsi" w:cstheme="majorHAnsi"/>
                <w:sz w:val="22"/>
                <w:lang w:val="sl-SI"/>
              </w:rPr>
              <w:t>Datum začetka in končanja posla</w:t>
            </w:r>
          </w:p>
        </w:tc>
        <w:tc>
          <w:tcPr>
            <w:tcW w:w="2813" w:type="pct"/>
            <w:gridSpan w:val="2"/>
            <w:shd w:val="clear" w:color="auto" w:fill="auto"/>
            <w:vAlign w:val="center"/>
          </w:tcPr>
          <w:p w14:paraId="4260DC2E" w14:textId="77777777" w:rsidR="008569EB" w:rsidRPr="00FF5086" w:rsidRDefault="008569EB" w:rsidP="00E10F22">
            <w:pPr>
              <w:rPr>
                <w:rFonts w:asciiTheme="majorHAnsi" w:hAnsiTheme="majorHAnsi" w:cstheme="majorHAnsi"/>
                <w:sz w:val="22"/>
                <w:lang w:val="sl-SI"/>
              </w:rPr>
            </w:pPr>
          </w:p>
        </w:tc>
      </w:tr>
      <w:tr w:rsidR="00B930BB" w:rsidRPr="006D1969" w14:paraId="2AC787CD" w14:textId="77777777" w:rsidTr="00B930BB">
        <w:trPr>
          <w:trHeight w:val="595"/>
          <w:jc w:val="center"/>
        </w:trPr>
        <w:tc>
          <w:tcPr>
            <w:tcW w:w="2187" w:type="pct"/>
            <w:shd w:val="clear" w:color="auto" w:fill="FFF2CC" w:themeFill="accent4" w:themeFillTint="33"/>
            <w:vAlign w:val="center"/>
          </w:tcPr>
          <w:p w14:paraId="282DCA1F"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b/>
                <w:sz w:val="22"/>
                <w:lang w:val="sl-SI"/>
              </w:rPr>
              <w:t>Kontaktna oseba pri naročniku referenčnega posla, ki lahko potrdi referenco</w:t>
            </w:r>
          </w:p>
        </w:tc>
        <w:tc>
          <w:tcPr>
            <w:tcW w:w="2813" w:type="pct"/>
            <w:gridSpan w:val="2"/>
            <w:shd w:val="clear" w:color="auto" w:fill="auto"/>
            <w:vAlign w:val="center"/>
          </w:tcPr>
          <w:p w14:paraId="7FAFE0AF" w14:textId="77777777" w:rsidR="00420C6E" w:rsidRPr="00FF5086" w:rsidRDefault="00420C6E" w:rsidP="00E10F22">
            <w:pPr>
              <w:rPr>
                <w:rFonts w:asciiTheme="majorHAnsi" w:hAnsiTheme="majorHAnsi" w:cstheme="majorHAnsi"/>
                <w:sz w:val="22"/>
                <w:lang w:val="sl-SI"/>
              </w:rPr>
            </w:pPr>
            <w:r w:rsidRPr="00FF5086">
              <w:rPr>
                <w:rFonts w:asciiTheme="majorHAnsi" w:hAnsiTheme="majorHAnsi" w:cstheme="majorHAnsi"/>
                <w:sz w:val="22"/>
                <w:lang w:val="sl-SI"/>
              </w:rPr>
              <w:t>Ime in priimek:</w:t>
            </w:r>
          </w:p>
          <w:p w14:paraId="194BA4D5" w14:textId="77777777" w:rsidR="00420C6E" w:rsidRPr="00FF5086" w:rsidRDefault="00420C6E" w:rsidP="00E10F22">
            <w:pPr>
              <w:rPr>
                <w:rFonts w:asciiTheme="majorHAnsi" w:hAnsiTheme="majorHAnsi" w:cstheme="majorHAnsi"/>
                <w:sz w:val="22"/>
                <w:lang w:val="sl-SI"/>
              </w:rPr>
            </w:pPr>
            <w:r w:rsidRPr="00FF5086">
              <w:rPr>
                <w:rFonts w:asciiTheme="majorHAnsi" w:hAnsiTheme="majorHAnsi" w:cstheme="majorHAnsi"/>
                <w:sz w:val="22"/>
                <w:lang w:val="sl-SI"/>
              </w:rPr>
              <w:t>E-pošta:</w:t>
            </w:r>
          </w:p>
          <w:p w14:paraId="05FF3601" w14:textId="77777777" w:rsidR="00420C6E" w:rsidRPr="00FF5086" w:rsidRDefault="00420C6E" w:rsidP="00E10F22">
            <w:pPr>
              <w:rPr>
                <w:rFonts w:asciiTheme="majorHAnsi" w:hAnsiTheme="majorHAnsi" w:cstheme="majorHAnsi"/>
                <w:sz w:val="22"/>
                <w:lang w:val="sl-SI"/>
              </w:rPr>
            </w:pPr>
            <w:r w:rsidRPr="00FF5086">
              <w:rPr>
                <w:rFonts w:asciiTheme="majorHAnsi" w:hAnsiTheme="majorHAnsi" w:cstheme="majorHAnsi"/>
                <w:sz w:val="22"/>
                <w:lang w:val="sl-SI"/>
              </w:rPr>
              <w:t>Telefon:</w:t>
            </w:r>
          </w:p>
        </w:tc>
      </w:tr>
      <w:tr w:rsidR="00420C6E" w:rsidRPr="00065179" w14:paraId="6097D7D2" w14:textId="77777777" w:rsidTr="00E10F22">
        <w:trPr>
          <w:trHeight w:val="397"/>
          <w:jc w:val="center"/>
        </w:trPr>
        <w:tc>
          <w:tcPr>
            <w:tcW w:w="5000" w:type="pct"/>
            <w:gridSpan w:val="3"/>
            <w:tcBorders>
              <w:bottom w:val="single" w:sz="4" w:space="0" w:color="auto"/>
            </w:tcBorders>
            <w:shd w:val="clear" w:color="auto" w:fill="D9E2F3" w:themeFill="accent5" w:themeFillTint="33"/>
            <w:vAlign w:val="center"/>
          </w:tcPr>
          <w:p w14:paraId="43B1893B" w14:textId="77777777" w:rsidR="00420C6E" w:rsidRPr="00894ACF" w:rsidRDefault="00420C6E" w:rsidP="00DA0F42">
            <w:pPr>
              <w:pStyle w:val="Odstavekseznama"/>
              <w:numPr>
                <w:ilvl w:val="0"/>
                <w:numId w:val="33"/>
              </w:numPr>
              <w:ind w:left="447"/>
              <w:rPr>
                <w:rFonts w:asciiTheme="majorHAnsi" w:hAnsiTheme="majorHAnsi" w:cstheme="majorHAnsi"/>
              </w:rPr>
            </w:pPr>
            <w:r w:rsidRPr="00894ACF">
              <w:rPr>
                <w:rFonts w:asciiTheme="majorHAnsi" w:hAnsiTheme="majorHAnsi" w:cstheme="majorHAnsi"/>
              </w:rPr>
              <w:t xml:space="preserve">Kader mora izkazati </w:t>
            </w:r>
            <w:r w:rsidRPr="00894ACF">
              <w:rPr>
                <w:rFonts w:asciiTheme="majorHAnsi" w:hAnsiTheme="majorHAnsi" w:cstheme="majorHAnsi"/>
                <w:b/>
              </w:rPr>
              <w:t>znanje slovenskega jezika z zahtevano stopnjo vsaj  B2</w:t>
            </w:r>
            <w:r w:rsidRPr="00894ACF">
              <w:rPr>
                <w:rFonts w:asciiTheme="majorHAnsi" w:hAnsiTheme="majorHAnsi" w:cstheme="majorHAnsi"/>
              </w:rPr>
              <w:t xml:space="preserve">  po enotnem evropskem okviru. </w:t>
            </w:r>
          </w:p>
          <w:p w14:paraId="1A6645FE" w14:textId="457DBE8A" w:rsidR="00420C6E" w:rsidRPr="00DE74E1" w:rsidRDefault="00420C6E" w:rsidP="008569EB">
            <w:pPr>
              <w:pStyle w:val="Odstavekseznama"/>
              <w:ind w:left="447"/>
              <w:rPr>
                <w:rFonts w:asciiTheme="majorHAnsi" w:hAnsiTheme="majorHAnsi" w:cstheme="majorHAnsi"/>
              </w:rPr>
            </w:pPr>
            <w:r w:rsidRPr="00894ACF">
              <w:rPr>
                <w:rFonts w:asciiTheme="majorHAnsi" w:hAnsiTheme="majorHAnsi" w:cstheme="majorHAnsi"/>
              </w:rPr>
              <w:t xml:space="preserve">*V kolikor gre za tujega državljana, mora biti ob </w:t>
            </w:r>
            <w:r w:rsidR="00C135AE">
              <w:rPr>
                <w:rFonts w:asciiTheme="majorHAnsi" w:hAnsiTheme="majorHAnsi" w:cstheme="majorHAnsi"/>
              </w:rPr>
              <w:t>ponudbi</w:t>
            </w:r>
            <w:r w:rsidRPr="00894ACF">
              <w:rPr>
                <w:rFonts w:asciiTheme="majorHAnsi" w:hAnsiTheme="majorHAnsi" w:cstheme="majorHAnsi"/>
              </w:rPr>
              <w:t xml:space="preserve"> oddana izjava </w:t>
            </w:r>
            <w:r w:rsidR="00885C27">
              <w:rPr>
                <w:rFonts w:asciiTheme="majorHAnsi" w:hAnsiTheme="majorHAnsi" w:cstheme="majorHAnsi"/>
              </w:rPr>
              <w:t>ponudnika</w:t>
            </w:r>
            <w:r w:rsidRPr="00894ACF">
              <w:rPr>
                <w:rFonts w:asciiTheme="majorHAnsi" w:hAnsiTheme="majorHAnsi" w:cstheme="majorHAnsi"/>
              </w:rPr>
              <w:t>, da bo ves čas trajanja projekta na lastne stroške zagotavljal udeležbo usposobljenega tolmača za prevod v slovenski jezik</w:t>
            </w:r>
            <w:r w:rsidR="008569EB">
              <w:rPr>
                <w:rFonts w:asciiTheme="majorHAnsi" w:hAnsiTheme="majorHAnsi" w:cstheme="majorHAnsi"/>
              </w:rPr>
              <w:t>.</w:t>
            </w:r>
            <w:r w:rsidRPr="00894ACF">
              <w:rPr>
                <w:rFonts w:asciiTheme="majorHAnsi" w:hAnsiTheme="majorHAnsi" w:cstheme="majorHAnsi"/>
              </w:rPr>
              <w:t xml:space="preserve"> </w:t>
            </w:r>
          </w:p>
        </w:tc>
      </w:tr>
      <w:tr w:rsidR="00B930BB" w:rsidRPr="00FF5086" w14:paraId="38D33BAA" w14:textId="77777777" w:rsidTr="00B930BB">
        <w:trPr>
          <w:trHeight w:val="397"/>
          <w:jc w:val="center"/>
        </w:trPr>
        <w:tc>
          <w:tcPr>
            <w:tcW w:w="2187" w:type="pct"/>
            <w:shd w:val="clear" w:color="auto" w:fill="FFE599" w:themeFill="accent4" w:themeFillTint="66"/>
            <w:vAlign w:val="center"/>
          </w:tcPr>
          <w:p w14:paraId="3C3F761F" w14:textId="77777777" w:rsidR="00420C6E" w:rsidRPr="00FF5086" w:rsidRDefault="00420C6E"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2813" w:type="pct"/>
            <w:gridSpan w:val="2"/>
            <w:shd w:val="clear" w:color="auto" w:fill="FFE599" w:themeFill="accent4" w:themeFillTint="66"/>
            <w:vAlign w:val="center"/>
          </w:tcPr>
          <w:p w14:paraId="69A34D24" w14:textId="77777777" w:rsidR="00420C6E" w:rsidRPr="00FF5086" w:rsidRDefault="00420C6E"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Naziv izdajatelja dokazila </w:t>
            </w:r>
          </w:p>
        </w:tc>
      </w:tr>
      <w:tr w:rsidR="00B930BB" w:rsidRPr="00FF5086" w14:paraId="35959554" w14:textId="77777777" w:rsidTr="00B930BB">
        <w:trPr>
          <w:trHeight w:val="595"/>
          <w:jc w:val="center"/>
        </w:trPr>
        <w:tc>
          <w:tcPr>
            <w:tcW w:w="2187" w:type="pct"/>
            <w:shd w:val="clear" w:color="auto" w:fill="auto"/>
            <w:vAlign w:val="center"/>
          </w:tcPr>
          <w:p w14:paraId="1AA4BD94" w14:textId="77777777" w:rsidR="00420C6E" w:rsidRPr="00FF5086" w:rsidRDefault="00420C6E" w:rsidP="00E10F22">
            <w:pPr>
              <w:suppressAutoHyphens w:val="0"/>
              <w:contextualSpacing/>
              <w:jc w:val="both"/>
              <w:rPr>
                <w:rFonts w:asciiTheme="majorHAnsi" w:hAnsiTheme="majorHAnsi" w:cstheme="majorHAnsi"/>
                <w:sz w:val="22"/>
                <w:lang w:val="sl-SI"/>
              </w:rPr>
            </w:pPr>
          </w:p>
        </w:tc>
        <w:tc>
          <w:tcPr>
            <w:tcW w:w="2813" w:type="pct"/>
            <w:gridSpan w:val="2"/>
            <w:shd w:val="clear" w:color="auto" w:fill="auto"/>
            <w:vAlign w:val="center"/>
          </w:tcPr>
          <w:p w14:paraId="3D09A1EB" w14:textId="77777777" w:rsidR="00420C6E" w:rsidRPr="00FF5086" w:rsidRDefault="00420C6E" w:rsidP="00E10F22">
            <w:pPr>
              <w:jc w:val="center"/>
              <w:rPr>
                <w:rFonts w:asciiTheme="majorHAnsi" w:hAnsiTheme="majorHAnsi" w:cstheme="majorHAnsi"/>
                <w:sz w:val="22"/>
                <w:lang w:val="sl-SI"/>
              </w:rPr>
            </w:pPr>
          </w:p>
        </w:tc>
      </w:tr>
      <w:tr w:rsidR="00CA20A7" w:rsidRPr="00FF5086" w14:paraId="2E1E9E5F" w14:textId="77777777" w:rsidTr="008569EB">
        <w:trPr>
          <w:trHeight w:val="595"/>
          <w:jc w:val="center"/>
        </w:trPr>
        <w:tc>
          <w:tcPr>
            <w:tcW w:w="5000" w:type="pct"/>
            <w:gridSpan w:val="3"/>
            <w:tcBorders>
              <w:bottom w:val="single" w:sz="4" w:space="0" w:color="auto"/>
            </w:tcBorders>
            <w:shd w:val="clear" w:color="auto" w:fill="D9E2F3" w:themeFill="accent5" w:themeFillTint="33"/>
            <w:vAlign w:val="center"/>
          </w:tcPr>
          <w:p w14:paraId="3AA6DAA4" w14:textId="6BF95F62" w:rsidR="00CA20A7" w:rsidRPr="00FF5086" w:rsidRDefault="00CA20A7" w:rsidP="00CA20A7">
            <w:pPr>
              <w:pStyle w:val="Odstavekseznama"/>
              <w:numPr>
                <w:ilvl w:val="0"/>
                <w:numId w:val="33"/>
              </w:numPr>
              <w:ind w:left="447"/>
              <w:rPr>
                <w:rFonts w:asciiTheme="majorHAnsi" w:hAnsiTheme="majorHAnsi" w:cstheme="majorHAnsi"/>
              </w:rPr>
            </w:pPr>
            <w:r w:rsidRPr="001A351B">
              <w:rPr>
                <w:rFonts w:asciiTheme="majorHAnsi" w:hAnsiTheme="majorHAnsi" w:cstheme="majorHAnsi"/>
              </w:rPr>
              <w:t>SOGLASJE nominiranega kadra za sodelovanje pri izvedbi javnega naročila</w:t>
            </w:r>
          </w:p>
        </w:tc>
      </w:tr>
      <w:tr w:rsidR="00CA20A7" w:rsidRPr="00FF5086" w14:paraId="36BDA5BF" w14:textId="77777777" w:rsidTr="00CA20A7">
        <w:trPr>
          <w:trHeight w:val="595"/>
          <w:jc w:val="center"/>
        </w:trPr>
        <w:tc>
          <w:tcPr>
            <w:tcW w:w="5000" w:type="pct"/>
            <w:gridSpan w:val="3"/>
            <w:shd w:val="clear" w:color="auto" w:fill="auto"/>
            <w:vAlign w:val="center"/>
          </w:tcPr>
          <w:p w14:paraId="58CD2D7C" w14:textId="77777777" w:rsidR="00CA20A7" w:rsidRPr="00FF5086" w:rsidRDefault="00CA20A7" w:rsidP="00CA20A7">
            <w:pPr>
              <w:jc w:val="center"/>
              <w:rPr>
                <w:rFonts w:asciiTheme="majorHAnsi" w:hAnsiTheme="majorHAnsi" w:cstheme="majorHAnsi"/>
                <w:b/>
                <w:sz w:val="22"/>
                <w:u w:val="single"/>
                <w:lang w:val="sl-SI"/>
              </w:rPr>
            </w:pPr>
            <w:r w:rsidRPr="00FF5086">
              <w:rPr>
                <w:rFonts w:asciiTheme="majorHAnsi" w:hAnsiTheme="majorHAnsi" w:cstheme="majorHAnsi"/>
                <w:b/>
                <w:sz w:val="22"/>
                <w:u w:val="single"/>
                <w:lang w:val="sl-SI"/>
              </w:rPr>
              <w:t>IZJAVA</w:t>
            </w:r>
          </w:p>
          <w:p w14:paraId="5256C3B0" w14:textId="77777777" w:rsidR="00CA20A7" w:rsidRPr="00FF5086" w:rsidRDefault="00CA20A7" w:rsidP="00CA20A7">
            <w:pPr>
              <w:jc w:val="center"/>
              <w:rPr>
                <w:rFonts w:asciiTheme="majorHAnsi" w:hAnsiTheme="majorHAnsi" w:cstheme="majorHAnsi"/>
                <w:b/>
                <w:sz w:val="22"/>
                <w:u w:val="single"/>
                <w:lang w:val="sl-SI"/>
              </w:rPr>
            </w:pPr>
          </w:p>
          <w:p w14:paraId="659E2861" w14:textId="56811F97" w:rsidR="00CA20A7" w:rsidRPr="00FF5086" w:rsidRDefault="00CA20A7" w:rsidP="00CA20A7">
            <w:pPr>
              <w:jc w:val="both"/>
              <w:rPr>
                <w:rFonts w:asciiTheme="majorHAnsi" w:eastAsia="Calibri" w:hAnsiTheme="majorHAnsi" w:cstheme="majorHAnsi"/>
                <w:b/>
                <w:bCs w:val="0"/>
                <w:sz w:val="22"/>
                <w:lang w:val="sl-SI" w:eastAsia="en-US"/>
              </w:rPr>
            </w:pPr>
            <w:r w:rsidRPr="00FF5086">
              <w:rPr>
                <w:rFonts w:asciiTheme="majorHAnsi" w:hAnsiTheme="majorHAnsi" w:cstheme="majorHAnsi"/>
                <w:sz w:val="22"/>
                <w:lang w:val="sl-SI"/>
              </w:rPr>
              <w:t xml:space="preserve">Spodaj podpisani </w:t>
            </w:r>
            <w:r w:rsidRPr="00FF5086">
              <w:rPr>
                <w:rFonts w:asciiTheme="majorHAnsi" w:hAnsiTheme="majorHAnsi" w:cstheme="majorHAnsi"/>
                <w:b/>
                <w:sz w:val="22"/>
                <w:u w:val="single"/>
                <w:lang w:val="sl-SI"/>
              </w:rPr>
              <w:t>(ime in priimek nominiranega kadra)</w:t>
            </w:r>
            <w:r w:rsidRPr="00FF5086">
              <w:rPr>
                <w:rFonts w:asciiTheme="majorHAnsi" w:hAnsiTheme="majorHAnsi" w:cstheme="majorHAnsi"/>
                <w:sz w:val="22"/>
                <w:lang w:val="sl-SI"/>
              </w:rPr>
              <w:t xml:space="preserve"> izjavljam, da sem seznanjen z nominacijo na položaj </w:t>
            </w:r>
            <w:r w:rsidRPr="006E2D8F">
              <w:rPr>
                <w:rFonts w:asciiTheme="majorHAnsi" w:hAnsiTheme="majorHAnsi" w:cstheme="majorHAnsi"/>
                <w:b/>
                <w:sz w:val="22"/>
                <w:lang w:val="sl-SI"/>
              </w:rPr>
              <w:t xml:space="preserve">nadzornik nad deli s področja </w:t>
            </w:r>
            <w:r>
              <w:rPr>
                <w:rFonts w:asciiTheme="majorHAnsi" w:hAnsiTheme="majorHAnsi" w:cstheme="majorHAnsi"/>
                <w:b/>
                <w:sz w:val="22"/>
                <w:lang w:val="sl-SI"/>
              </w:rPr>
              <w:t>elektrotehnike</w:t>
            </w:r>
            <w:r w:rsidRPr="006E2D8F">
              <w:rPr>
                <w:rFonts w:asciiTheme="majorHAnsi" w:hAnsiTheme="majorHAnsi" w:cstheme="majorHAnsi"/>
                <w:b/>
                <w:sz w:val="22"/>
                <w:lang w:val="sl-SI"/>
              </w:rPr>
              <w:t xml:space="preserve"> </w:t>
            </w:r>
            <w:r w:rsidRPr="00FF5086">
              <w:rPr>
                <w:rFonts w:asciiTheme="majorHAnsi" w:hAnsiTheme="majorHAnsi" w:cstheme="majorHAnsi"/>
                <w:sz w:val="22"/>
                <w:lang w:val="sl-SI"/>
              </w:rPr>
              <w:t xml:space="preserve">v okviru javnega naročila </w:t>
            </w:r>
            <w:r w:rsidRPr="000E0D13">
              <w:rPr>
                <w:rFonts w:asciiTheme="majorHAnsi" w:hAnsiTheme="majorHAnsi" w:cstheme="majorHAnsi"/>
                <w:b/>
                <w:sz w:val="22"/>
                <w:lang w:val="sl-SI"/>
              </w:rPr>
              <w:t>Gradbeni nadzor pri izgradnji podatkovnega centra Arnes v Mariboru</w:t>
            </w:r>
            <w:r w:rsidRPr="00FF5086">
              <w:rPr>
                <w:rFonts w:asciiTheme="majorHAnsi" w:eastAsia="Calibri" w:hAnsiTheme="majorHAnsi" w:cstheme="majorHAnsi"/>
                <w:bCs w:val="0"/>
                <w:sz w:val="22"/>
                <w:lang w:val="sl-SI" w:eastAsia="en-US"/>
              </w:rPr>
              <w:t xml:space="preserve"> in soglašam, da bom v primeru sklenitve pogodbe</w:t>
            </w:r>
            <w:r w:rsidRPr="00FF5086">
              <w:rPr>
                <w:rFonts w:asciiTheme="majorHAnsi" w:eastAsia="Calibri" w:hAnsiTheme="majorHAnsi" w:cstheme="majorHAnsi"/>
                <w:b/>
                <w:bCs w:val="0"/>
                <w:sz w:val="22"/>
                <w:lang w:val="sl-SI" w:eastAsia="en-US"/>
              </w:rPr>
              <w:t xml:space="preserve"> sodeloval pri izvedbi javnega naročila.</w:t>
            </w:r>
          </w:p>
          <w:p w14:paraId="7F7FEB39" w14:textId="77777777" w:rsidR="00CA20A7" w:rsidRPr="00FF5086" w:rsidRDefault="00CA20A7" w:rsidP="00CA20A7">
            <w:pPr>
              <w:jc w:val="both"/>
              <w:rPr>
                <w:rFonts w:asciiTheme="majorHAnsi" w:hAnsiTheme="majorHAnsi" w:cstheme="majorHAnsi"/>
                <w:sz w:val="22"/>
                <w:lang w:val="sl-SI"/>
              </w:rPr>
            </w:pPr>
          </w:p>
          <w:p w14:paraId="696FEFAD" w14:textId="77777777" w:rsidR="00CA20A7" w:rsidRPr="00FF5086" w:rsidRDefault="00CA20A7" w:rsidP="00CA20A7">
            <w:pPr>
              <w:jc w:val="both"/>
              <w:rPr>
                <w:rFonts w:asciiTheme="majorHAnsi" w:hAnsiTheme="majorHAnsi" w:cstheme="majorHAnsi"/>
                <w:sz w:val="22"/>
                <w:lang w:val="sl-SI"/>
              </w:rPr>
            </w:pPr>
            <w:r w:rsidRPr="00FF5086">
              <w:rPr>
                <w:rFonts w:asciiTheme="majorHAnsi" w:hAnsiTheme="majorHAnsi" w:cstheme="majorHAnsi"/>
                <w:sz w:val="22"/>
                <w:lang w:val="sl-SI"/>
              </w:rPr>
              <w:t xml:space="preserve">Podpis nominiranega kadra: </w:t>
            </w:r>
          </w:p>
          <w:p w14:paraId="14D47C9F" w14:textId="77777777" w:rsidR="00CA20A7" w:rsidRPr="00FF5086" w:rsidRDefault="00CA20A7" w:rsidP="00CA20A7">
            <w:pPr>
              <w:jc w:val="center"/>
              <w:rPr>
                <w:rFonts w:asciiTheme="majorHAnsi" w:hAnsiTheme="majorHAnsi" w:cstheme="majorHAnsi"/>
                <w:sz w:val="22"/>
                <w:lang w:val="sl-SI"/>
              </w:rPr>
            </w:pPr>
          </w:p>
        </w:tc>
      </w:tr>
    </w:tbl>
    <w:p w14:paraId="468E9301" w14:textId="77777777" w:rsidR="00420C6E" w:rsidRDefault="00420C6E" w:rsidP="00420C6E">
      <w:pPr>
        <w:jc w:val="both"/>
        <w:rPr>
          <w:rFonts w:asciiTheme="majorHAnsi" w:hAnsiTheme="majorHAnsi" w:cstheme="majorHAnsi"/>
          <w:lang w:val="sl-SI" w:eastAsia="en-US"/>
        </w:rPr>
      </w:pPr>
    </w:p>
    <w:p w14:paraId="66AA5EE2" w14:textId="77777777" w:rsidR="00420C6E" w:rsidRDefault="00420C6E" w:rsidP="00420C6E">
      <w:pPr>
        <w:jc w:val="both"/>
        <w:rPr>
          <w:rFonts w:asciiTheme="majorHAnsi" w:hAnsiTheme="majorHAnsi" w:cstheme="majorHAnsi"/>
          <w:lang w:val="sl-SI" w:eastAsia="en-US"/>
        </w:rPr>
      </w:pPr>
    </w:p>
    <w:p w14:paraId="3106F5EB" w14:textId="77777777" w:rsidR="00420C6E" w:rsidRPr="00BD6485" w:rsidRDefault="00420C6E" w:rsidP="00420C6E">
      <w:pPr>
        <w:pBdr>
          <w:bottom w:val="single" w:sz="4" w:space="0" w:color="auto"/>
        </w:pBdr>
        <w:jc w:val="both"/>
        <w:rPr>
          <w:rFonts w:asciiTheme="majorHAnsi" w:hAnsiTheme="majorHAnsi" w:cstheme="majorHAnsi"/>
          <w:noProof/>
          <w:sz w:val="22"/>
          <w:lang w:val="sl-SI"/>
        </w:rPr>
      </w:pPr>
      <w:r w:rsidRPr="00BD6485">
        <w:rPr>
          <w:rFonts w:asciiTheme="majorHAnsi" w:hAnsiTheme="majorHAnsi" w:cstheme="majorHAnsi"/>
          <w:i/>
          <w:iCs/>
          <w:noProof/>
          <w:sz w:val="22"/>
          <w:lang w:val="sl-SI"/>
        </w:rPr>
        <w:t>Dokazila:</w:t>
      </w:r>
    </w:p>
    <w:p w14:paraId="2EB5003B" w14:textId="77777777" w:rsidR="008569EB" w:rsidRDefault="00420C6E" w:rsidP="00420C6E">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izpolnjen obrazec »Podatki o kadru«</w:t>
      </w:r>
    </w:p>
    <w:p w14:paraId="73150ED6" w14:textId="5A416C2F" w:rsidR="00420C6E" w:rsidRPr="008569EB" w:rsidRDefault="008569EB" w:rsidP="00420C6E">
      <w:pPr>
        <w:jc w:val="both"/>
        <w:rPr>
          <w:rFonts w:asciiTheme="majorHAnsi" w:hAnsiTheme="majorHAnsi" w:cstheme="majorHAnsi"/>
          <w:i/>
          <w:iCs/>
          <w:noProof/>
          <w:sz w:val="24"/>
          <w:lang w:val="sl-SI"/>
        </w:rPr>
      </w:pPr>
      <w:r w:rsidRPr="008569EB">
        <w:rPr>
          <w:rFonts w:asciiTheme="majorHAnsi" w:hAnsiTheme="majorHAnsi" w:cstheme="majorHAnsi"/>
          <w:i/>
          <w:iCs/>
          <w:noProof/>
          <w:sz w:val="24"/>
          <w:lang w:val="sl-SI"/>
        </w:rPr>
        <w:t xml:space="preserve">-  </w:t>
      </w:r>
      <w:r w:rsidRPr="008569EB">
        <w:rPr>
          <w:rFonts w:ascii="Calibri Light" w:hAnsi="Calibri Light" w:cs="Calibri Light"/>
          <w:i/>
          <w:sz w:val="22"/>
          <w:lang w:val="sl-SI"/>
        </w:rPr>
        <w:t>izpolnjen in potrjen obrazec »</w:t>
      </w:r>
      <w:proofErr w:type="spellStart"/>
      <w:r w:rsidRPr="008569EB">
        <w:rPr>
          <w:rFonts w:ascii="Calibri Light" w:hAnsi="Calibri Light" w:cs="Calibri Light"/>
          <w:i/>
          <w:sz w:val="22"/>
          <w:lang w:val="sl-SI"/>
        </w:rPr>
        <w:t>Referenčo</w:t>
      </w:r>
      <w:proofErr w:type="spellEnd"/>
      <w:r w:rsidRPr="008569EB">
        <w:rPr>
          <w:rFonts w:ascii="Calibri Light" w:hAnsi="Calibri Light" w:cs="Calibri Light"/>
          <w:i/>
          <w:sz w:val="22"/>
          <w:lang w:val="sl-SI"/>
        </w:rPr>
        <w:t xml:space="preserve"> potrdilo-</w:t>
      </w:r>
      <w:proofErr w:type="spellStart"/>
      <w:r w:rsidRPr="008569EB">
        <w:rPr>
          <w:rFonts w:ascii="Calibri Light" w:hAnsi="Calibri Light" w:cs="Calibri Light"/>
          <w:i/>
          <w:sz w:val="22"/>
          <w:lang w:val="sl-SI"/>
        </w:rPr>
        <w:t>reference_KADROV</w:t>
      </w:r>
      <w:proofErr w:type="spellEnd"/>
      <w:r w:rsidRPr="008569EB">
        <w:rPr>
          <w:rFonts w:ascii="Calibri Light" w:hAnsi="Calibri Light" w:cs="Calibri Light"/>
          <w:i/>
          <w:sz w:val="22"/>
          <w:lang w:val="sl-SI"/>
        </w:rPr>
        <w:t xml:space="preserve"> (za pogoj)</w:t>
      </w:r>
      <w:r w:rsidR="00420C6E" w:rsidRPr="008569EB">
        <w:rPr>
          <w:rFonts w:asciiTheme="majorHAnsi" w:hAnsiTheme="majorHAnsi" w:cstheme="majorHAnsi"/>
          <w:i/>
          <w:iCs/>
          <w:noProof/>
          <w:sz w:val="24"/>
          <w:lang w:val="sl-SI"/>
        </w:rPr>
        <w:t xml:space="preserve"> </w:t>
      </w:r>
    </w:p>
    <w:p w14:paraId="09E7191D" w14:textId="77777777" w:rsidR="00420C6E" w:rsidRPr="00894ACF" w:rsidRDefault="00420C6E" w:rsidP="00420C6E">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najkasneje 15 dni po sklenitvi pogodbe izpis iz imenika IZS (zadostuje navedba identifikacijske številke pooblaščenega inženirja IZS) oziroma odločba o priznanju poklicne kvalifikacije, ki jo izda IZS;</w:t>
      </w:r>
    </w:p>
    <w:p w14:paraId="01BB1A45" w14:textId="77777777" w:rsidR="00420C6E" w:rsidRPr="00894ACF" w:rsidRDefault="00420C6E" w:rsidP="00420C6E">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znanje slovenskega jezika z zahtevano stopnjo vsaj B2 lahko ponudnik izkaže:</w:t>
      </w:r>
    </w:p>
    <w:p w14:paraId="01EB8D68" w14:textId="77777777" w:rsidR="00420C6E" w:rsidRPr="00894ACF" w:rsidRDefault="00420C6E" w:rsidP="00420C6E">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z dokazilom o uspešno zaključenem srednješolskem izobraževanju v Sloveniji (naročnik bo smiselno priznal tudi dokazilo o zaključenem visokošolskem/univerzitetnem študiju v Sloveniji) ali</w:t>
      </w:r>
    </w:p>
    <w:p w14:paraId="449C7512" w14:textId="77777777" w:rsidR="00420C6E" w:rsidRPr="00894ACF" w:rsidRDefault="00420C6E" w:rsidP="00420C6E">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z izjavo o tolmaču za državljane drugih držav ali</w:t>
      </w:r>
    </w:p>
    <w:p w14:paraId="41441D69" w14:textId="77777777" w:rsidR="00420C6E" w:rsidRPr="00894ACF" w:rsidRDefault="00420C6E" w:rsidP="00420C6E">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xml:space="preserve">lastno izjavo o znanju slovenskega jezika na stopnji B2 za državljane drugih držav. Ob podpisu pogodbe no moral izbrani ponudnik predložiti potrdilo certificirane ustanove o znanju slovenskega jezika na stopnji B2. </w:t>
      </w:r>
    </w:p>
    <w:p w14:paraId="6D290A3A" w14:textId="77777777" w:rsidR="00420C6E" w:rsidRPr="00BD6485" w:rsidRDefault="00420C6E" w:rsidP="00420C6E">
      <w:pPr>
        <w:jc w:val="both"/>
        <w:rPr>
          <w:rFonts w:asciiTheme="majorHAnsi" w:hAnsiTheme="majorHAnsi" w:cstheme="majorHAnsi"/>
          <w:sz w:val="22"/>
          <w:lang w:val="sl-SI" w:eastAsia="en-US"/>
        </w:rPr>
      </w:pPr>
      <w:r w:rsidRPr="00BD6485">
        <w:rPr>
          <w:rFonts w:asciiTheme="majorHAnsi" w:hAnsiTheme="majorHAnsi" w:cstheme="majorHAnsi"/>
          <w:sz w:val="22"/>
          <w:lang w:val="sl-SI" w:eastAsia="en-US"/>
        </w:rPr>
        <w:br w:type="page"/>
      </w:r>
    </w:p>
    <w:p w14:paraId="0A1B5F1D" w14:textId="77777777" w:rsidR="00420C6E" w:rsidRDefault="00420C6E" w:rsidP="00420C6E">
      <w:pPr>
        <w:jc w:val="both"/>
        <w:rPr>
          <w:rFonts w:asciiTheme="majorHAnsi" w:hAnsiTheme="majorHAnsi" w:cstheme="majorHAnsi"/>
          <w:lang w:val="sl-SI"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248"/>
        <w:gridCol w:w="4814"/>
      </w:tblGrid>
      <w:tr w:rsidR="00420C6E" w:rsidRPr="00FF5086" w14:paraId="694FA348" w14:textId="77777777" w:rsidTr="00E10F22">
        <w:trPr>
          <w:trHeight w:val="567"/>
          <w:jc w:val="center"/>
        </w:trPr>
        <w:tc>
          <w:tcPr>
            <w:tcW w:w="5000" w:type="pct"/>
            <w:gridSpan w:val="2"/>
            <w:tcBorders>
              <w:bottom w:val="single" w:sz="4" w:space="0" w:color="auto"/>
            </w:tcBorders>
            <w:shd w:val="clear" w:color="auto" w:fill="B4C6E7" w:themeFill="accent5" w:themeFillTint="66"/>
            <w:vAlign w:val="center"/>
          </w:tcPr>
          <w:p w14:paraId="001CBB72" w14:textId="5C684D10" w:rsidR="00420C6E" w:rsidRPr="00FF5086" w:rsidRDefault="00DE74E1" w:rsidP="00DE74E1">
            <w:pPr>
              <w:pStyle w:val="Naslov1"/>
              <w:numPr>
                <w:ilvl w:val="0"/>
                <w:numId w:val="32"/>
              </w:numPr>
              <w:jc w:val="center"/>
              <w:rPr>
                <w:rFonts w:asciiTheme="majorHAnsi" w:hAnsiTheme="majorHAnsi" w:cstheme="majorHAnsi"/>
                <w:b/>
                <w:sz w:val="22"/>
              </w:rPr>
            </w:pPr>
            <w:bookmarkStart w:id="12" w:name="_Toc181189256"/>
            <w:r w:rsidRPr="00DE74E1">
              <w:rPr>
                <w:rFonts w:ascii="Calibri Light" w:hAnsi="Calibri Light" w:cs="Calibri Light"/>
                <w:b/>
                <w:sz w:val="24"/>
              </w:rPr>
              <w:t>KOORDINATOR ZA VARNOST IN ZDRAVJE PRI DELU (</w:t>
            </w:r>
            <w:r w:rsidR="001E5FCC" w:rsidRPr="00DE74E1">
              <w:rPr>
                <w:rFonts w:ascii="Calibri Light" w:hAnsi="Calibri Light" w:cs="Calibri Light"/>
                <w:b/>
                <w:sz w:val="24"/>
              </w:rPr>
              <w:t>koordinator</w:t>
            </w:r>
            <w:r w:rsidRPr="00DE74E1">
              <w:rPr>
                <w:rFonts w:ascii="Calibri Light" w:hAnsi="Calibri Light" w:cs="Calibri Light"/>
                <w:b/>
                <w:sz w:val="24"/>
              </w:rPr>
              <w:t xml:space="preserve"> VZD)</w:t>
            </w:r>
            <w:bookmarkEnd w:id="12"/>
            <w:r w:rsidRPr="00FF5086">
              <w:rPr>
                <w:rFonts w:asciiTheme="majorHAnsi" w:hAnsiTheme="majorHAnsi" w:cstheme="majorHAnsi"/>
                <w:b/>
                <w:sz w:val="22"/>
              </w:rPr>
              <w:t xml:space="preserve"> </w:t>
            </w:r>
          </w:p>
        </w:tc>
      </w:tr>
      <w:tr w:rsidR="00420C6E" w:rsidRPr="00FF5086" w14:paraId="647FB276" w14:textId="77777777" w:rsidTr="00E10F22">
        <w:trPr>
          <w:trHeight w:val="454"/>
          <w:jc w:val="center"/>
        </w:trPr>
        <w:tc>
          <w:tcPr>
            <w:tcW w:w="2344" w:type="pct"/>
            <w:tcBorders>
              <w:bottom w:val="single" w:sz="4" w:space="0" w:color="auto"/>
            </w:tcBorders>
            <w:shd w:val="clear" w:color="auto" w:fill="FFAB57"/>
            <w:vAlign w:val="center"/>
          </w:tcPr>
          <w:p w14:paraId="2F37FB11" w14:textId="77777777" w:rsidR="00420C6E" w:rsidRPr="00FF5086" w:rsidRDefault="00420C6E" w:rsidP="00E10F22">
            <w:pPr>
              <w:rPr>
                <w:rFonts w:asciiTheme="majorHAnsi" w:hAnsiTheme="majorHAnsi" w:cstheme="majorHAnsi"/>
                <w:b/>
                <w:sz w:val="22"/>
                <w:lang w:val="sl-SI"/>
              </w:rPr>
            </w:pPr>
            <w:r w:rsidRPr="00FF5086">
              <w:rPr>
                <w:rFonts w:asciiTheme="majorHAnsi" w:hAnsiTheme="majorHAnsi" w:cstheme="majorHAnsi"/>
                <w:b/>
                <w:sz w:val="22"/>
                <w:lang w:val="sl-SI"/>
              </w:rPr>
              <w:t>Ime</w:t>
            </w:r>
            <w:r>
              <w:rPr>
                <w:rFonts w:asciiTheme="majorHAnsi" w:hAnsiTheme="majorHAnsi" w:cstheme="majorHAnsi"/>
                <w:b/>
                <w:sz w:val="22"/>
                <w:lang w:val="sl-SI"/>
              </w:rPr>
              <w:t xml:space="preserve"> in priimek</w:t>
            </w:r>
          </w:p>
        </w:tc>
        <w:tc>
          <w:tcPr>
            <w:tcW w:w="2656" w:type="pct"/>
            <w:shd w:val="clear" w:color="auto" w:fill="auto"/>
            <w:vAlign w:val="center"/>
          </w:tcPr>
          <w:p w14:paraId="11A79159" w14:textId="77777777" w:rsidR="00420C6E" w:rsidRPr="00FF5086" w:rsidRDefault="00420C6E" w:rsidP="00E10F22">
            <w:pPr>
              <w:rPr>
                <w:rFonts w:asciiTheme="majorHAnsi" w:hAnsiTheme="majorHAnsi" w:cstheme="majorHAnsi"/>
                <w:b/>
                <w:sz w:val="22"/>
                <w:lang w:val="sl-SI"/>
              </w:rPr>
            </w:pPr>
          </w:p>
        </w:tc>
      </w:tr>
      <w:tr w:rsidR="00420C6E" w:rsidRPr="00FF5086" w14:paraId="38150B71" w14:textId="77777777" w:rsidTr="00E10F22">
        <w:trPr>
          <w:trHeight w:val="454"/>
          <w:jc w:val="center"/>
        </w:trPr>
        <w:tc>
          <w:tcPr>
            <w:tcW w:w="2344" w:type="pct"/>
            <w:tcBorders>
              <w:top w:val="single" w:sz="4" w:space="0" w:color="auto"/>
              <w:bottom w:val="single" w:sz="4" w:space="0" w:color="auto"/>
            </w:tcBorders>
            <w:shd w:val="clear" w:color="auto" w:fill="FFAB57"/>
            <w:vAlign w:val="center"/>
          </w:tcPr>
          <w:p w14:paraId="11EE3C60" w14:textId="64C76B8C" w:rsidR="00420C6E" w:rsidRPr="00F60716" w:rsidRDefault="00420C6E" w:rsidP="00E10F22">
            <w:pPr>
              <w:rPr>
                <w:rFonts w:asciiTheme="majorHAnsi" w:hAnsiTheme="majorHAnsi" w:cstheme="majorHAnsi"/>
                <w:b/>
                <w:sz w:val="22"/>
                <w:lang w:val="sl-SI"/>
              </w:rPr>
            </w:pPr>
            <w:r w:rsidRPr="00F6071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ponudniku</w:t>
            </w:r>
            <w:r w:rsidRPr="00F60716">
              <w:rPr>
                <w:rFonts w:asciiTheme="majorHAnsi" w:hAnsiTheme="majorHAnsi" w:cstheme="majorHAnsi"/>
                <w:b/>
                <w:sz w:val="22"/>
                <w:lang w:val="sl-SI"/>
              </w:rPr>
              <w:t>/ partnerju / podizvajalcu</w:t>
            </w:r>
          </w:p>
          <w:p w14:paraId="7B8EEABD" w14:textId="54F7F8CC" w:rsidR="00420C6E" w:rsidRPr="00F60716" w:rsidRDefault="00420C6E" w:rsidP="00E10F22">
            <w:pPr>
              <w:rPr>
                <w:rFonts w:asciiTheme="majorHAnsi" w:hAnsiTheme="majorHAnsi" w:cstheme="majorHAnsi"/>
                <w:i/>
                <w:sz w:val="22"/>
                <w:lang w:val="sl-SI"/>
              </w:rPr>
            </w:pPr>
            <w:r w:rsidRPr="00F60716">
              <w:rPr>
                <w:rFonts w:asciiTheme="majorHAnsi" w:hAnsiTheme="majorHAnsi" w:cstheme="majorHAnsi"/>
                <w:i/>
                <w:sz w:val="22"/>
                <w:lang w:val="sl-SI"/>
              </w:rPr>
              <w:t>(</w:t>
            </w:r>
            <w:r w:rsidR="00885C27">
              <w:rPr>
                <w:rFonts w:asciiTheme="majorHAnsi" w:hAnsiTheme="majorHAnsi" w:cstheme="majorHAnsi"/>
                <w:i/>
                <w:sz w:val="22"/>
                <w:lang w:val="sl-SI"/>
              </w:rPr>
              <w:t>ponudnik</w:t>
            </w:r>
            <w:r w:rsidRPr="00F60716">
              <w:rPr>
                <w:rFonts w:asciiTheme="majorHAnsi" w:hAnsiTheme="majorHAnsi" w:cstheme="majorHAnsi"/>
                <w:i/>
                <w:sz w:val="22"/>
                <w:lang w:val="sl-SI"/>
              </w:rPr>
              <w:t xml:space="preserve"> napiše firmo delodajalca)</w:t>
            </w:r>
          </w:p>
        </w:tc>
        <w:tc>
          <w:tcPr>
            <w:tcW w:w="2656" w:type="pct"/>
            <w:shd w:val="clear" w:color="auto" w:fill="auto"/>
            <w:vAlign w:val="center"/>
          </w:tcPr>
          <w:p w14:paraId="34D059E2" w14:textId="77777777" w:rsidR="00420C6E" w:rsidRPr="00F60716" w:rsidRDefault="00420C6E" w:rsidP="00E10F22">
            <w:pPr>
              <w:rPr>
                <w:rFonts w:asciiTheme="majorHAnsi" w:hAnsiTheme="majorHAnsi" w:cstheme="majorHAnsi"/>
                <w:sz w:val="22"/>
                <w:lang w:val="sl-SI"/>
              </w:rPr>
            </w:pPr>
          </w:p>
        </w:tc>
      </w:tr>
      <w:tr w:rsidR="00420C6E" w:rsidRPr="00FF5086" w14:paraId="28385D49" w14:textId="77777777" w:rsidTr="00E10F22">
        <w:trPr>
          <w:trHeight w:val="454"/>
          <w:jc w:val="center"/>
        </w:trPr>
        <w:tc>
          <w:tcPr>
            <w:tcW w:w="5000" w:type="pct"/>
            <w:gridSpan w:val="2"/>
            <w:tcBorders>
              <w:bottom w:val="single" w:sz="4" w:space="0" w:color="auto"/>
            </w:tcBorders>
            <w:shd w:val="clear" w:color="auto" w:fill="FFAB57"/>
            <w:vAlign w:val="center"/>
          </w:tcPr>
          <w:p w14:paraId="1A64CDD0" w14:textId="77777777" w:rsidR="00420C6E" w:rsidRPr="00F60716" w:rsidRDefault="00420C6E" w:rsidP="00E10F22">
            <w:pPr>
              <w:jc w:val="center"/>
              <w:rPr>
                <w:rFonts w:asciiTheme="majorHAnsi" w:hAnsiTheme="majorHAnsi" w:cstheme="majorHAnsi"/>
                <w:b/>
                <w:sz w:val="22"/>
                <w:lang w:val="sl-SI"/>
              </w:rPr>
            </w:pPr>
            <w:r w:rsidRPr="00F60716">
              <w:rPr>
                <w:rFonts w:asciiTheme="majorHAnsi" w:hAnsiTheme="majorHAnsi" w:cstheme="majorHAnsi"/>
                <w:b/>
                <w:sz w:val="22"/>
                <w:lang w:val="sl-SI"/>
              </w:rPr>
              <w:t>USPOSOBLJENOST KADRA</w:t>
            </w:r>
            <w:r w:rsidRPr="00F60716">
              <w:rPr>
                <w:rFonts w:asciiTheme="majorHAnsi" w:hAnsiTheme="majorHAnsi" w:cstheme="majorHAnsi"/>
                <w:i/>
                <w:sz w:val="22"/>
                <w:lang w:val="sl-SI"/>
              </w:rPr>
              <w:t xml:space="preserve"> </w:t>
            </w:r>
          </w:p>
        </w:tc>
      </w:tr>
      <w:tr w:rsidR="00420C6E" w:rsidRPr="00FF5086" w14:paraId="132AB1FE" w14:textId="77777777" w:rsidTr="008934D5">
        <w:trPr>
          <w:trHeight w:val="728"/>
          <w:jc w:val="center"/>
        </w:trPr>
        <w:tc>
          <w:tcPr>
            <w:tcW w:w="5000" w:type="pct"/>
            <w:gridSpan w:val="2"/>
            <w:tcBorders>
              <w:bottom w:val="single" w:sz="4" w:space="0" w:color="auto"/>
            </w:tcBorders>
            <w:shd w:val="clear" w:color="auto" w:fill="D9E2F3" w:themeFill="accent5" w:themeFillTint="33"/>
            <w:vAlign w:val="center"/>
          </w:tcPr>
          <w:p w14:paraId="0BC80313" w14:textId="690DC99B" w:rsidR="00420C6E" w:rsidRPr="00F60716" w:rsidRDefault="000E7B1B" w:rsidP="008934D5">
            <w:pPr>
              <w:pStyle w:val="Odstavekseznama"/>
              <w:numPr>
                <w:ilvl w:val="0"/>
                <w:numId w:val="36"/>
              </w:numPr>
              <w:ind w:left="458" w:hanging="283"/>
              <w:rPr>
                <w:rFonts w:asciiTheme="majorHAnsi" w:hAnsiTheme="majorHAnsi" w:cstheme="majorHAnsi"/>
              </w:rPr>
            </w:pPr>
            <w:r w:rsidRPr="000E7B1B">
              <w:rPr>
                <w:rFonts w:asciiTheme="majorHAnsi" w:hAnsiTheme="majorHAnsi" w:cstheme="majorHAnsi"/>
              </w:rPr>
              <w:t xml:space="preserve">Kader je </w:t>
            </w:r>
            <w:r w:rsidRPr="000E7B1B">
              <w:rPr>
                <w:rFonts w:asciiTheme="majorHAnsi" w:hAnsiTheme="majorHAnsi" w:cstheme="majorHAnsi"/>
                <w:b/>
              </w:rPr>
              <w:t>vpisan v Seznam koordinatorjev pri Inšpektoratu RS za delo</w:t>
            </w:r>
            <w:r w:rsidRPr="000E7B1B">
              <w:rPr>
                <w:rFonts w:asciiTheme="majorHAnsi" w:hAnsiTheme="majorHAnsi" w:cstheme="majorHAnsi"/>
              </w:rPr>
              <w:t xml:space="preserve"> in ima opravljen preizkus za fazo izvajanja projekta. </w:t>
            </w:r>
          </w:p>
        </w:tc>
      </w:tr>
      <w:tr w:rsidR="008934D5" w:rsidRPr="00FF5086" w14:paraId="3DBA4C09" w14:textId="77777777" w:rsidTr="008934D5">
        <w:trPr>
          <w:trHeight w:val="397"/>
          <w:jc w:val="center"/>
        </w:trPr>
        <w:tc>
          <w:tcPr>
            <w:tcW w:w="5000" w:type="pct"/>
            <w:gridSpan w:val="2"/>
            <w:shd w:val="clear" w:color="auto" w:fill="FFE599" w:themeFill="accent4" w:themeFillTint="66"/>
            <w:vAlign w:val="center"/>
          </w:tcPr>
          <w:p w14:paraId="26EF19B7" w14:textId="3A9B2062" w:rsidR="008934D5" w:rsidRPr="00FF5086" w:rsidRDefault="008934D5"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r>
      <w:tr w:rsidR="008934D5" w:rsidRPr="00FF5086" w14:paraId="1DEF2AD7" w14:textId="77777777" w:rsidTr="00F170DD">
        <w:trPr>
          <w:trHeight w:val="522"/>
          <w:jc w:val="center"/>
        </w:trPr>
        <w:tc>
          <w:tcPr>
            <w:tcW w:w="5000" w:type="pct"/>
            <w:gridSpan w:val="2"/>
            <w:shd w:val="clear" w:color="auto" w:fill="auto"/>
            <w:vAlign w:val="center"/>
          </w:tcPr>
          <w:p w14:paraId="3EA36890" w14:textId="75ED8A5E" w:rsidR="008934D5" w:rsidRPr="00FF5086" w:rsidRDefault="008934D5" w:rsidP="00CA20A7">
            <w:pPr>
              <w:pStyle w:val="Odstavekseznama"/>
              <w:ind w:left="458"/>
              <w:rPr>
                <w:rFonts w:asciiTheme="majorHAnsi" w:hAnsiTheme="majorHAnsi" w:cstheme="majorHAnsi"/>
              </w:rPr>
            </w:pPr>
          </w:p>
        </w:tc>
      </w:tr>
      <w:tr w:rsidR="00CA20A7" w:rsidRPr="00FF5086" w14:paraId="7CAE118B" w14:textId="77777777" w:rsidTr="008569EB">
        <w:trPr>
          <w:trHeight w:val="522"/>
          <w:jc w:val="center"/>
        </w:trPr>
        <w:tc>
          <w:tcPr>
            <w:tcW w:w="5000" w:type="pct"/>
            <w:gridSpan w:val="2"/>
            <w:tcBorders>
              <w:bottom w:val="single" w:sz="4" w:space="0" w:color="auto"/>
            </w:tcBorders>
            <w:shd w:val="clear" w:color="auto" w:fill="D9E2F3" w:themeFill="accent5" w:themeFillTint="33"/>
            <w:vAlign w:val="center"/>
          </w:tcPr>
          <w:p w14:paraId="459EEB1A" w14:textId="6DB74675" w:rsidR="00CA20A7" w:rsidRPr="00FF5086" w:rsidRDefault="00CA20A7" w:rsidP="00C135AE">
            <w:pPr>
              <w:pStyle w:val="Odstavekseznama"/>
              <w:numPr>
                <w:ilvl w:val="0"/>
                <w:numId w:val="36"/>
              </w:numPr>
              <w:ind w:left="452"/>
              <w:rPr>
                <w:rFonts w:asciiTheme="majorHAnsi" w:hAnsiTheme="majorHAnsi" w:cstheme="majorHAnsi"/>
              </w:rPr>
            </w:pPr>
            <w:r w:rsidRPr="001A351B">
              <w:rPr>
                <w:rFonts w:asciiTheme="majorHAnsi" w:hAnsiTheme="majorHAnsi" w:cstheme="majorHAnsi"/>
              </w:rPr>
              <w:t>SOGLASJE nominiranega kadra za sodelovanje pri izvedbi javnega naročila</w:t>
            </w:r>
          </w:p>
        </w:tc>
      </w:tr>
      <w:tr w:rsidR="00CA20A7" w:rsidRPr="00FF5086" w14:paraId="7EBA988D" w14:textId="77777777" w:rsidTr="00F170DD">
        <w:trPr>
          <w:trHeight w:val="522"/>
          <w:jc w:val="center"/>
        </w:trPr>
        <w:tc>
          <w:tcPr>
            <w:tcW w:w="5000" w:type="pct"/>
            <w:gridSpan w:val="2"/>
            <w:shd w:val="clear" w:color="auto" w:fill="auto"/>
            <w:vAlign w:val="center"/>
          </w:tcPr>
          <w:p w14:paraId="2B16EDCB" w14:textId="77777777" w:rsidR="00CA20A7" w:rsidRPr="00FF5086" w:rsidRDefault="00CA20A7" w:rsidP="00CA20A7">
            <w:pPr>
              <w:jc w:val="center"/>
              <w:rPr>
                <w:rFonts w:asciiTheme="majorHAnsi" w:hAnsiTheme="majorHAnsi" w:cstheme="majorHAnsi"/>
                <w:b/>
                <w:sz w:val="22"/>
                <w:u w:val="single"/>
                <w:lang w:val="sl-SI"/>
              </w:rPr>
            </w:pPr>
            <w:r w:rsidRPr="00FF5086">
              <w:rPr>
                <w:rFonts w:asciiTheme="majorHAnsi" w:hAnsiTheme="majorHAnsi" w:cstheme="majorHAnsi"/>
                <w:b/>
                <w:sz w:val="22"/>
                <w:u w:val="single"/>
                <w:lang w:val="sl-SI"/>
              </w:rPr>
              <w:t>IZJAVA</w:t>
            </w:r>
          </w:p>
          <w:p w14:paraId="29AD3ED1" w14:textId="77777777" w:rsidR="00CA20A7" w:rsidRPr="00FF5086" w:rsidRDefault="00CA20A7" w:rsidP="00CA20A7">
            <w:pPr>
              <w:jc w:val="center"/>
              <w:rPr>
                <w:rFonts w:asciiTheme="majorHAnsi" w:hAnsiTheme="majorHAnsi" w:cstheme="majorHAnsi"/>
                <w:b/>
                <w:sz w:val="22"/>
                <w:u w:val="single"/>
                <w:lang w:val="sl-SI"/>
              </w:rPr>
            </w:pPr>
          </w:p>
          <w:p w14:paraId="764FA8FF" w14:textId="17E33FB2" w:rsidR="00CA20A7" w:rsidRPr="00FF5086" w:rsidRDefault="00CA20A7" w:rsidP="00CA20A7">
            <w:pPr>
              <w:jc w:val="both"/>
              <w:rPr>
                <w:rFonts w:asciiTheme="majorHAnsi" w:eastAsia="Calibri" w:hAnsiTheme="majorHAnsi" w:cstheme="majorHAnsi"/>
                <w:b/>
                <w:bCs w:val="0"/>
                <w:sz w:val="22"/>
                <w:lang w:val="sl-SI" w:eastAsia="en-US"/>
              </w:rPr>
            </w:pPr>
            <w:r w:rsidRPr="00FF5086">
              <w:rPr>
                <w:rFonts w:asciiTheme="majorHAnsi" w:hAnsiTheme="majorHAnsi" w:cstheme="majorHAnsi"/>
                <w:sz w:val="22"/>
                <w:lang w:val="sl-SI"/>
              </w:rPr>
              <w:t xml:space="preserve">Spodaj podpisani </w:t>
            </w:r>
            <w:r w:rsidRPr="00FF5086">
              <w:rPr>
                <w:rFonts w:asciiTheme="majorHAnsi" w:hAnsiTheme="majorHAnsi" w:cstheme="majorHAnsi"/>
                <w:b/>
                <w:sz w:val="22"/>
                <w:u w:val="single"/>
                <w:lang w:val="sl-SI"/>
              </w:rPr>
              <w:t>(ime in priimek nominiranega kadra)</w:t>
            </w:r>
            <w:r w:rsidRPr="00FF5086">
              <w:rPr>
                <w:rFonts w:asciiTheme="majorHAnsi" w:hAnsiTheme="majorHAnsi" w:cstheme="majorHAnsi"/>
                <w:sz w:val="22"/>
                <w:lang w:val="sl-SI"/>
              </w:rPr>
              <w:t xml:space="preserve"> izjavljam, da sem seznanjen z nominacijo na položaj </w:t>
            </w:r>
            <w:proofErr w:type="spellStart"/>
            <w:r w:rsidRPr="00CA20A7">
              <w:rPr>
                <w:rFonts w:asciiTheme="majorHAnsi" w:hAnsiTheme="majorHAnsi" w:cstheme="majorHAnsi"/>
                <w:b/>
                <w:sz w:val="22"/>
              </w:rPr>
              <w:t>koordinator</w:t>
            </w:r>
            <w:proofErr w:type="spellEnd"/>
            <w:r w:rsidRPr="00CA20A7">
              <w:rPr>
                <w:rFonts w:asciiTheme="majorHAnsi" w:hAnsiTheme="majorHAnsi" w:cstheme="majorHAnsi"/>
                <w:b/>
                <w:sz w:val="22"/>
              </w:rPr>
              <w:t xml:space="preserve"> za </w:t>
            </w:r>
            <w:proofErr w:type="spellStart"/>
            <w:r w:rsidRPr="00CA20A7">
              <w:rPr>
                <w:rFonts w:asciiTheme="majorHAnsi" w:hAnsiTheme="majorHAnsi" w:cstheme="majorHAnsi"/>
                <w:b/>
                <w:sz w:val="22"/>
              </w:rPr>
              <w:t>varnost</w:t>
            </w:r>
            <w:proofErr w:type="spellEnd"/>
            <w:r w:rsidRPr="00CA20A7">
              <w:rPr>
                <w:rFonts w:asciiTheme="majorHAnsi" w:hAnsiTheme="majorHAnsi" w:cstheme="majorHAnsi"/>
                <w:b/>
                <w:sz w:val="22"/>
              </w:rPr>
              <w:t xml:space="preserve"> in </w:t>
            </w:r>
            <w:proofErr w:type="spellStart"/>
            <w:r w:rsidRPr="00CA20A7">
              <w:rPr>
                <w:rFonts w:asciiTheme="majorHAnsi" w:hAnsiTheme="majorHAnsi" w:cstheme="majorHAnsi"/>
                <w:b/>
                <w:sz w:val="22"/>
              </w:rPr>
              <w:t>zdravje</w:t>
            </w:r>
            <w:proofErr w:type="spellEnd"/>
            <w:r w:rsidRPr="00CA20A7">
              <w:rPr>
                <w:rFonts w:asciiTheme="majorHAnsi" w:hAnsiTheme="majorHAnsi" w:cstheme="majorHAnsi"/>
                <w:b/>
                <w:sz w:val="22"/>
              </w:rPr>
              <w:t xml:space="preserve"> </w:t>
            </w:r>
            <w:proofErr w:type="spellStart"/>
            <w:r w:rsidRPr="00CA20A7">
              <w:rPr>
                <w:rFonts w:asciiTheme="majorHAnsi" w:hAnsiTheme="majorHAnsi" w:cstheme="majorHAnsi"/>
                <w:b/>
                <w:sz w:val="22"/>
              </w:rPr>
              <w:t>pri</w:t>
            </w:r>
            <w:proofErr w:type="spellEnd"/>
            <w:r w:rsidRPr="00CA20A7">
              <w:rPr>
                <w:rFonts w:asciiTheme="majorHAnsi" w:hAnsiTheme="majorHAnsi" w:cstheme="majorHAnsi"/>
                <w:b/>
                <w:sz w:val="22"/>
              </w:rPr>
              <w:t xml:space="preserve"> </w:t>
            </w:r>
            <w:proofErr w:type="spellStart"/>
            <w:r w:rsidRPr="00CA20A7">
              <w:rPr>
                <w:rFonts w:asciiTheme="majorHAnsi" w:hAnsiTheme="majorHAnsi" w:cstheme="majorHAnsi"/>
                <w:b/>
                <w:sz w:val="22"/>
              </w:rPr>
              <w:t>delu</w:t>
            </w:r>
            <w:proofErr w:type="spellEnd"/>
            <w:r w:rsidRPr="00CA20A7">
              <w:rPr>
                <w:rFonts w:asciiTheme="majorHAnsi" w:hAnsiTheme="majorHAnsi" w:cstheme="majorHAnsi"/>
                <w:b/>
                <w:sz w:val="22"/>
                <w:lang w:val="sl-SI"/>
              </w:rPr>
              <w:t xml:space="preserve"> </w:t>
            </w:r>
            <w:r w:rsidRPr="00FF5086">
              <w:rPr>
                <w:rFonts w:asciiTheme="majorHAnsi" w:hAnsiTheme="majorHAnsi" w:cstheme="majorHAnsi"/>
                <w:sz w:val="22"/>
                <w:lang w:val="sl-SI"/>
              </w:rPr>
              <w:t xml:space="preserve">v okviru javnega naročila </w:t>
            </w:r>
            <w:r w:rsidRPr="000E0D13">
              <w:rPr>
                <w:rFonts w:asciiTheme="majorHAnsi" w:hAnsiTheme="majorHAnsi" w:cstheme="majorHAnsi"/>
                <w:b/>
                <w:sz w:val="22"/>
                <w:lang w:val="sl-SI"/>
              </w:rPr>
              <w:t>Gradbeni nadzor pri izgradnji podatkovnega centra Arnes v Mariboru</w:t>
            </w:r>
            <w:r w:rsidRPr="00FF5086">
              <w:rPr>
                <w:rFonts w:asciiTheme="majorHAnsi" w:eastAsia="Calibri" w:hAnsiTheme="majorHAnsi" w:cstheme="majorHAnsi"/>
                <w:bCs w:val="0"/>
                <w:sz w:val="22"/>
                <w:lang w:val="sl-SI" w:eastAsia="en-US"/>
              </w:rPr>
              <w:t xml:space="preserve"> in soglašam, da bom v primeru sklenitve pogodbe</w:t>
            </w:r>
            <w:r w:rsidRPr="00FF5086">
              <w:rPr>
                <w:rFonts w:asciiTheme="majorHAnsi" w:eastAsia="Calibri" w:hAnsiTheme="majorHAnsi" w:cstheme="majorHAnsi"/>
                <w:b/>
                <w:bCs w:val="0"/>
                <w:sz w:val="22"/>
                <w:lang w:val="sl-SI" w:eastAsia="en-US"/>
              </w:rPr>
              <w:t xml:space="preserve"> sodeloval pri izvedbi javnega naročila.</w:t>
            </w:r>
          </w:p>
          <w:p w14:paraId="69132D01" w14:textId="77777777" w:rsidR="00CA20A7" w:rsidRPr="00FF5086" w:rsidRDefault="00CA20A7" w:rsidP="00CA20A7">
            <w:pPr>
              <w:jc w:val="both"/>
              <w:rPr>
                <w:rFonts w:asciiTheme="majorHAnsi" w:hAnsiTheme="majorHAnsi" w:cstheme="majorHAnsi"/>
                <w:sz w:val="22"/>
                <w:lang w:val="sl-SI"/>
              </w:rPr>
            </w:pPr>
          </w:p>
          <w:p w14:paraId="1FB26EA2" w14:textId="77777777" w:rsidR="00CA20A7" w:rsidRPr="00FF5086" w:rsidRDefault="00CA20A7" w:rsidP="00CA20A7">
            <w:pPr>
              <w:jc w:val="both"/>
              <w:rPr>
                <w:rFonts w:asciiTheme="majorHAnsi" w:hAnsiTheme="majorHAnsi" w:cstheme="majorHAnsi"/>
                <w:sz w:val="22"/>
                <w:lang w:val="sl-SI"/>
              </w:rPr>
            </w:pPr>
            <w:r w:rsidRPr="00FF5086">
              <w:rPr>
                <w:rFonts w:asciiTheme="majorHAnsi" w:hAnsiTheme="majorHAnsi" w:cstheme="majorHAnsi"/>
                <w:sz w:val="22"/>
                <w:lang w:val="sl-SI"/>
              </w:rPr>
              <w:t xml:space="preserve">Podpis nominiranega kadra: </w:t>
            </w:r>
          </w:p>
          <w:p w14:paraId="119AE7C8" w14:textId="77777777" w:rsidR="00CA20A7" w:rsidRPr="00FF5086" w:rsidRDefault="00CA20A7" w:rsidP="00CA20A7">
            <w:pPr>
              <w:jc w:val="center"/>
              <w:rPr>
                <w:rFonts w:asciiTheme="majorHAnsi" w:hAnsiTheme="majorHAnsi" w:cstheme="majorHAnsi"/>
                <w:sz w:val="22"/>
                <w:lang w:val="sl-SI"/>
              </w:rPr>
            </w:pPr>
          </w:p>
        </w:tc>
      </w:tr>
    </w:tbl>
    <w:p w14:paraId="3F3E8388" w14:textId="77777777" w:rsidR="00420C6E" w:rsidRDefault="00420C6E" w:rsidP="00420C6E">
      <w:pPr>
        <w:jc w:val="both"/>
        <w:rPr>
          <w:rFonts w:asciiTheme="majorHAnsi" w:hAnsiTheme="majorHAnsi" w:cstheme="majorHAnsi"/>
          <w:lang w:val="sl-SI" w:eastAsia="en-US"/>
        </w:rPr>
      </w:pPr>
    </w:p>
    <w:p w14:paraId="6358BED4" w14:textId="20EC797D" w:rsidR="00420C6E" w:rsidRDefault="00420C6E" w:rsidP="00420C6E">
      <w:pPr>
        <w:jc w:val="both"/>
        <w:rPr>
          <w:rFonts w:asciiTheme="majorHAnsi" w:hAnsiTheme="majorHAnsi" w:cstheme="majorHAnsi"/>
          <w:lang w:val="sl-SI" w:eastAsia="en-US"/>
        </w:rPr>
      </w:pPr>
    </w:p>
    <w:p w14:paraId="2AFD6204" w14:textId="55A5F05E" w:rsidR="00DE74E1" w:rsidRDefault="00DE74E1" w:rsidP="00420C6E">
      <w:pPr>
        <w:jc w:val="both"/>
        <w:rPr>
          <w:rFonts w:asciiTheme="majorHAnsi" w:hAnsiTheme="majorHAnsi" w:cstheme="majorHAnsi"/>
          <w:lang w:val="sl-SI" w:eastAsia="en-US"/>
        </w:rPr>
      </w:pPr>
    </w:p>
    <w:p w14:paraId="5A0339D6" w14:textId="48CEB1F7" w:rsidR="00DE74E1" w:rsidRDefault="00DE74E1" w:rsidP="00420C6E">
      <w:pPr>
        <w:jc w:val="both"/>
        <w:rPr>
          <w:rFonts w:asciiTheme="majorHAnsi" w:hAnsiTheme="majorHAnsi" w:cstheme="majorHAnsi"/>
          <w:lang w:val="sl-SI" w:eastAsia="en-US"/>
        </w:rPr>
      </w:pPr>
    </w:p>
    <w:p w14:paraId="3C8E27CC" w14:textId="3499997F" w:rsidR="00DE74E1" w:rsidRDefault="00DE74E1" w:rsidP="00420C6E">
      <w:pPr>
        <w:jc w:val="both"/>
        <w:rPr>
          <w:rFonts w:asciiTheme="majorHAnsi" w:hAnsiTheme="majorHAnsi" w:cstheme="majorHAnsi"/>
          <w:lang w:val="sl-SI" w:eastAsia="en-US"/>
        </w:rPr>
      </w:pPr>
    </w:p>
    <w:p w14:paraId="03A2758E" w14:textId="52DB297D" w:rsidR="009B2715" w:rsidRDefault="009B2715">
      <w:pPr>
        <w:suppressAutoHyphens w:val="0"/>
        <w:rPr>
          <w:rFonts w:asciiTheme="majorHAnsi" w:hAnsiTheme="majorHAnsi" w:cstheme="majorHAnsi"/>
          <w:lang w:val="sl-SI" w:eastAsia="en-US"/>
        </w:rPr>
      </w:pPr>
      <w:r>
        <w:rPr>
          <w:rFonts w:asciiTheme="majorHAnsi" w:hAnsiTheme="majorHAnsi" w:cstheme="majorHAnsi"/>
          <w:lang w:val="sl-SI" w:eastAsia="en-US"/>
        </w:rPr>
        <w:br w:type="page"/>
      </w:r>
    </w:p>
    <w:p w14:paraId="6CB383B9" w14:textId="77777777" w:rsidR="00DE74E1" w:rsidRDefault="00DE74E1" w:rsidP="00420C6E">
      <w:pPr>
        <w:jc w:val="both"/>
        <w:rPr>
          <w:rFonts w:asciiTheme="majorHAnsi" w:hAnsiTheme="majorHAnsi" w:cstheme="majorHAnsi"/>
          <w:lang w:val="sl-SI"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830"/>
        <w:gridCol w:w="1419"/>
        <w:gridCol w:w="141"/>
        <w:gridCol w:w="4672"/>
      </w:tblGrid>
      <w:tr w:rsidR="00420C6E" w:rsidRPr="00FF5086" w14:paraId="0F9C0444" w14:textId="77777777" w:rsidTr="00E10F22">
        <w:trPr>
          <w:trHeight w:val="567"/>
          <w:jc w:val="center"/>
        </w:trPr>
        <w:tc>
          <w:tcPr>
            <w:tcW w:w="5000" w:type="pct"/>
            <w:gridSpan w:val="4"/>
            <w:tcBorders>
              <w:bottom w:val="single" w:sz="4" w:space="0" w:color="auto"/>
            </w:tcBorders>
            <w:shd w:val="clear" w:color="auto" w:fill="B4C6E7" w:themeFill="accent5" w:themeFillTint="66"/>
            <w:vAlign w:val="center"/>
          </w:tcPr>
          <w:p w14:paraId="60BEB7BF" w14:textId="46CF841E" w:rsidR="00420C6E" w:rsidRPr="00FF5086" w:rsidRDefault="009B2715" w:rsidP="009B2715">
            <w:pPr>
              <w:pStyle w:val="Naslov1"/>
              <w:numPr>
                <w:ilvl w:val="0"/>
                <w:numId w:val="32"/>
              </w:numPr>
              <w:jc w:val="center"/>
              <w:rPr>
                <w:rFonts w:asciiTheme="majorHAnsi" w:hAnsiTheme="majorHAnsi" w:cstheme="majorHAnsi"/>
                <w:b/>
                <w:sz w:val="22"/>
              </w:rPr>
            </w:pPr>
            <w:bookmarkStart w:id="13" w:name="_Toc181189257"/>
            <w:r>
              <w:rPr>
                <w:rFonts w:ascii="Calibri Light" w:hAnsi="Calibri Light" w:cs="Calibri Light"/>
                <w:b/>
                <w:sz w:val="24"/>
              </w:rPr>
              <w:t>SVETOVALNI INŽENIR/KOORDINATOR PROJEKTA</w:t>
            </w:r>
            <w:bookmarkEnd w:id="13"/>
          </w:p>
        </w:tc>
      </w:tr>
      <w:tr w:rsidR="00420C6E" w:rsidRPr="00FF5086" w14:paraId="409F5C33" w14:textId="77777777" w:rsidTr="00E10F22">
        <w:trPr>
          <w:trHeight w:val="454"/>
          <w:jc w:val="center"/>
        </w:trPr>
        <w:tc>
          <w:tcPr>
            <w:tcW w:w="2344" w:type="pct"/>
            <w:gridSpan w:val="2"/>
            <w:tcBorders>
              <w:bottom w:val="single" w:sz="4" w:space="0" w:color="auto"/>
            </w:tcBorders>
            <w:shd w:val="clear" w:color="auto" w:fill="FFAB57"/>
            <w:vAlign w:val="center"/>
          </w:tcPr>
          <w:p w14:paraId="6F5C4B10" w14:textId="77777777" w:rsidR="00420C6E" w:rsidRPr="00FF5086" w:rsidRDefault="00420C6E" w:rsidP="00E10F22">
            <w:pPr>
              <w:rPr>
                <w:rFonts w:asciiTheme="majorHAnsi" w:hAnsiTheme="majorHAnsi" w:cstheme="majorHAnsi"/>
                <w:b/>
                <w:sz w:val="22"/>
                <w:lang w:val="sl-SI"/>
              </w:rPr>
            </w:pPr>
            <w:r w:rsidRPr="00FF5086">
              <w:rPr>
                <w:rFonts w:asciiTheme="majorHAnsi" w:hAnsiTheme="majorHAnsi" w:cstheme="majorHAnsi"/>
                <w:b/>
                <w:sz w:val="22"/>
                <w:lang w:val="sl-SI"/>
              </w:rPr>
              <w:t>Ime</w:t>
            </w:r>
            <w:r>
              <w:rPr>
                <w:rFonts w:asciiTheme="majorHAnsi" w:hAnsiTheme="majorHAnsi" w:cstheme="majorHAnsi"/>
                <w:b/>
                <w:sz w:val="22"/>
                <w:lang w:val="sl-SI"/>
              </w:rPr>
              <w:t xml:space="preserve"> in priimek</w:t>
            </w:r>
          </w:p>
        </w:tc>
        <w:tc>
          <w:tcPr>
            <w:tcW w:w="2656" w:type="pct"/>
            <w:gridSpan w:val="2"/>
            <w:shd w:val="clear" w:color="auto" w:fill="auto"/>
            <w:vAlign w:val="center"/>
          </w:tcPr>
          <w:p w14:paraId="42B8A504" w14:textId="77777777" w:rsidR="00420C6E" w:rsidRPr="00FF5086" w:rsidRDefault="00420C6E" w:rsidP="00E10F22">
            <w:pPr>
              <w:rPr>
                <w:rFonts w:asciiTheme="majorHAnsi" w:hAnsiTheme="majorHAnsi" w:cstheme="majorHAnsi"/>
                <w:b/>
                <w:sz w:val="22"/>
                <w:lang w:val="sl-SI"/>
              </w:rPr>
            </w:pPr>
          </w:p>
        </w:tc>
      </w:tr>
      <w:tr w:rsidR="00420C6E" w:rsidRPr="00FF5086" w14:paraId="6ED48113" w14:textId="77777777" w:rsidTr="00E10F22">
        <w:trPr>
          <w:trHeight w:val="454"/>
          <w:jc w:val="center"/>
        </w:trPr>
        <w:tc>
          <w:tcPr>
            <w:tcW w:w="2344" w:type="pct"/>
            <w:gridSpan w:val="2"/>
            <w:tcBorders>
              <w:top w:val="single" w:sz="4" w:space="0" w:color="auto"/>
              <w:bottom w:val="single" w:sz="4" w:space="0" w:color="auto"/>
            </w:tcBorders>
            <w:shd w:val="clear" w:color="auto" w:fill="FFAB57"/>
            <w:vAlign w:val="center"/>
          </w:tcPr>
          <w:p w14:paraId="3CA0F0E3" w14:textId="5EDB5F16" w:rsidR="00420C6E" w:rsidRPr="00F60716" w:rsidRDefault="00420C6E" w:rsidP="00E10F22">
            <w:pPr>
              <w:rPr>
                <w:rFonts w:asciiTheme="majorHAnsi" w:hAnsiTheme="majorHAnsi" w:cstheme="majorHAnsi"/>
                <w:b/>
                <w:sz w:val="22"/>
                <w:lang w:val="sl-SI"/>
              </w:rPr>
            </w:pPr>
            <w:r w:rsidRPr="00F6071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ponudniku</w:t>
            </w:r>
            <w:r w:rsidRPr="00F60716">
              <w:rPr>
                <w:rFonts w:asciiTheme="majorHAnsi" w:hAnsiTheme="majorHAnsi" w:cstheme="majorHAnsi"/>
                <w:b/>
                <w:sz w:val="22"/>
                <w:lang w:val="sl-SI"/>
              </w:rPr>
              <w:t xml:space="preserve"> / partnerju / podizvajalcu</w:t>
            </w:r>
          </w:p>
          <w:p w14:paraId="0545FE93" w14:textId="05811F25" w:rsidR="00420C6E" w:rsidRPr="00F60716" w:rsidRDefault="00420C6E" w:rsidP="00E10F22">
            <w:pPr>
              <w:rPr>
                <w:rFonts w:asciiTheme="majorHAnsi" w:hAnsiTheme="majorHAnsi" w:cstheme="majorHAnsi"/>
                <w:i/>
                <w:sz w:val="22"/>
                <w:lang w:val="sl-SI"/>
              </w:rPr>
            </w:pPr>
            <w:r w:rsidRPr="00F60716">
              <w:rPr>
                <w:rFonts w:asciiTheme="majorHAnsi" w:hAnsiTheme="majorHAnsi" w:cstheme="majorHAnsi"/>
                <w:i/>
                <w:sz w:val="22"/>
                <w:lang w:val="sl-SI"/>
              </w:rPr>
              <w:t>(</w:t>
            </w:r>
            <w:r w:rsidR="00885C27">
              <w:rPr>
                <w:rFonts w:asciiTheme="majorHAnsi" w:hAnsiTheme="majorHAnsi" w:cstheme="majorHAnsi"/>
                <w:i/>
                <w:sz w:val="22"/>
                <w:lang w:val="sl-SI"/>
              </w:rPr>
              <w:t>ponudnik</w:t>
            </w:r>
            <w:r w:rsidRPr="00F60716">
              <w:rPr>
                <w:rFonts w:asciiTheme="majorHAnsi" w:hAnsiTheme="majorHAnsi" w:cstheme="majorHAnsi"/>
                <w:i/>
                <w:sz w:val="22"/>
                <w:lang w:val="sl-SI"/>
              </w:rPr>
              <w:t xml:space="preserve"> napiše firmo delodajalca)</w:t>
            </w:r>
          </w:p>
        </w:tc>
        <w:tc>
          <w:tcPr>
            <w:tcW w:w="2656" w:type="pct"/>
            <w:gridSpan w:val="2"/>
            <w:shd w:val="clear" w:color="auto" w:fill="auto"/>
            <w:vAlign w:val="center"/>
          </w:tcPr>
          <w:p w14:paraId="6943F32A" w14:textId="77777777" w:rsidR="00420C6E" w:rsidRPr="00F60716" w:rsidRDefault="00420C6E" w:rsidP="00E10F22">
            <w:pPr>
              <w:rPr>
                <w:rFonts w:asciiTheme="majorHAnsi" w:hAnsiTheme="majorHAnsi" w:cstheme="majorHAnsi"/>
                <w:sz w:val="22"/>
                <w:lang w:val="sl-SI"/>
              </w:rPr>
            </w:pPr>
          </w:p>
        </w:tc>
      </w:tr>
      <w:tr w:rsidR="00420C6E" w:rsidRPr="00FF5086" w14:paraId="6F16B309" w14:textId="77777777" w:rsidTr="00E10F22">
        <w:trPr>
          <w:trHeight w:val="454"/>
          <w:jc w:val="center"/>
        </w:trPr>
        <w:tc>
          <w:tcPr>
            <w:tcW w:w="5000" w:type="pct"/>
            <w:gridSpan w:val="4"/>
            <w:tcBorders>
              <w:bottom w:val="single" w:sz="4" w:space="0" w:color="auto"/>
            </w:tcBorders>
            <w:shd w:val="clear" w:color="auto" w:fill="FFAB57"/>
            <w:vAlign w:val="center"/>
          </w:tcPr>
          <w:p w14:paraId="6968A88A" w14:textId="77777777" w:rsidR="00420C6E" w:rsidRPr="00F60716" w:rsidRDefault="00420C6E" w:rsidP="00E10F22">
            <w:pPr>
              <w:jc w:val="center"/>
              <w:rPr>
                <w:rFonts w:asciiTheme="majorHAnsi" w:hAnsiTheme="majorHAnsi" w:cstheme="majorHAnsi"/>
                <w:b/>
                <w:sz w:val="22"/>
                <w:lang w:val="sl-SI"/>
              </w:rPr>
            </w:pPr>
            <w:r w:rsidRPr="00F60716">
              <w:rPr>
                <w:rFonts w:asciiTheme="majorHAnsi" w:hAnsiTheme="majorHAnsi" w:cstheme="majorHAnsi"/>
                <w:b/>
                <w:sz w:val="22"/>
                <w:lang w:val="sl-SI"/>
              </w:rPr>
              <w:t>USPOSOBLJENOST KADRA</w:t>
            </w:r>
            <w:r w:rsidRPr="00F60716">
              <w:rPr>
                <w:rFonts w:asciiTheme="majorHAnsi" w:hAnsiTheme="majorHAnsi" w:cstheme="majorHAnsi"/>
                <w:i/>
                <w:sz w:val="22"/>
                <w:lang w:val="sl-SI"/>
              </w:rPr>
              <w:t xml:space="preserve"> </w:t>
            </w:r>
          </w:p>
        </w:tc>
      </w:tr>
      <w:tr w:rsidR="00420C6E" w:rsidRPr="00FF5086" w14:paraId="7FDBF219" w14:textId="77777777" w:rsidTr="00E10F22">
        <w:trPr>
          <w:trHeight w:val="397"/>
          <w:jc w:val="center"/>
        </w:trPr>
        <w:tc>
          <w:tcPr>
            <w:tcW w:w="5000" w:type="pct"/>
            <w:gridSpan w:val="4"/>
            <w:tcBorders>
              <w:bottom w:val="single" w:sz="4" w:space="0" w:color="auto"/>
            </w:tcBorders>
            <w:shd w:val="clear" w:color="auto" w:fill="D9E2F3" w:themeFill="accent5" w:themeFillTint="33"/>
            <w:vAlign w:val="center"/>
          </w:tcPr>
          <w:p w14:paraId="1757015C" w14:textId="5EAB3715" w:rsidR="00420C6E" w:rsidRPr="00F60716" w:rsidRDefault="009B2715" w:rsidP="008569EB">
            <w:pPr>
              <w:pStyle w:val="Odstavekseznama"/>
              <w:numPr>
                <w:ilvl w:val="0"/>
                <w:numId w:val="38"/>
              </w:numPr>
              <w:rPr>
                <w:rFonts w:asciiTheme="majorHAnsi" w:hAnsiTheme="majorHAnsi" w:cstheme="majorHAnsi"/>
              </w:rPr>
            </w:pPr>
            <w:r w:rsidRPr="009B2715">
              <w:rPr>
                <w:rFonts w:asciiTheme="majorHAnsi" w:hAnsiTheme="majorHAnsi" w:cstheme="majorHAnsi"/>
              </w:rPr>
              <w:t xml:space="preserve">Kader mora imeti najmanj izobrazbo diplomiranega inženirja tehnične stroke ustrezne smeri: gradbeništvo, elektro ali strojna smer </w:t>
            </w:r>
            <w:r w:rsidRPr="009B2715">
              <w:rPr>
                <w:rFonts w:asciiTheme="majorHAnsi" w:hAnsiTheme="majorHAnsi" w:cstheme="majorHAnsi"/>
                <w:b/>
              </w:rPr>
              <w:t>VI. Stopnje</w:t>
            </w:r>
            <w:r w:rsidRPr="009B2715">
              <w:rPr>
                <w:rFonts w:asciiTheme="majorHAnsi" w:hAnsiTheme="majorHAnsi" w:cstheme="majorHAnsi"/>
              </w:rPr>
              <w:t>.</w:t>
            </w:r>
          </w:p>
        </w:tc>
      </w:tr>
      <w:tr w:rsidR="00420C6E" w:rsidRPr="00FF5086" w14:paraId="21923E75" w14:textId="77777777" w:rsidTr="00457F16">
        <w:trPr>
          <w:trHeight w:val="397"/>
          <w:jc w:val="center"/>
        </w:trPr>
        <w:tc>
          <w:tcPr>
            <w:tcW w:w="1561" w:type="pct"/>
            <w:shd w:val="clear" w:color="auto" w:fill="FFE599" w:themeFill="accent4" w:themeFillTint="66"/>
            <w:vAlign w:val="center"/>
          </w:tcPr>
          <w:p w14:paraId="33E39475" w14:textId="77777777" w:rsidR="00420C6E" w:rsidRPr="00FF5086" w:rsidRDefault="00420C6E"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DA / NE</w:t>
            </w:r>
          </w:p>
        </w:tc>
        <w:tc>
          <w:tcPr>
            <w:tcW w:w="3439" w:type="pct"/>
            <w:gridSpan w:val="3"/>
            <w:shd w:val="clear" w:color="auto" w:fill="FFE599" w:themeFill="accent4" w:themeFillTint="66"/>
            <w:vAlign w:val="center"/>
          </w:tcPr>
          <w:p w14:paraId="3CC30B38" w14:textId="59457567" w:rsidR="00420C6E" w:rsidRPr="00FF5086" w:rsidRDefault="008569EB" w:rsidP="00E10F22">
            <w:pPr>
              <w:jc w:val="center"/>
              <w:rPr>
                <w:rFonts w:asciiTheme="majorHAnsi" w:hAnsiTheme="majorHAnsi" w:cstheme="majorHAnsi"/>
                <w:b/>
                <w:sz w:val="22"/>
                <w:lang w:val="sl-SI"/>
              </w:rPr>
            </w:pPr>
            <w:r>
              <w:rPr>
                <w:rFonts w:asciiTheme="majorHAnsi" w:hAnsiTheme="majorHAnsi" w:cstheme="majorHAnsi"/>
                <w:b/>
                <w:sz w:val="22"/>
                <w:lang w:val="sl-SI"/>
              </w:rPr>
              <w:t>Podatki o izobrazbi</w:t>
            </w:r>
          </w:p>
        </w:tc>
      </w:tr>
      <w:tr w:rsidR="00420C6E" w:rsidRPr="00FF5086" w14:paraId="17A378F8" w14:textId="77777777" w:rsidTr="00457F16">
        <w:trPr>
          <w:trHeight w:val="567"/>
          <w:jc w:val="center"/>
        </w:trPr>
        <w:tc>
          <w:tcPr>
            <w:tcW w:w="1561" w:type="pct"/>
            <w:shd w:val="clear" w:color="auto" w:fill="auto"/>
            <w:vAlign w:val="center"/>
          </w:tcPr>
          <w:p w14:paraId="0272E38D" w14:textId="77777777" w:rsidR="00420C6E" w:rsidRPr="00FF5086" w:rsidRDefault="00420C6E" w:rsidP="00E10F22">
            <w:pPr>
              <w:jc w:val="center"/>
              <w:rPr>
                <w:rFonts w:asciiTheme="majorHAnsi" w:hAnsiTheme="majorHAnsi" w:cstheme="majorHAnsi"/>
                <w:sz w:val="22"/>
                <w:lang w:val="sl-SI"/>
              </w:rPr>
            </w:pPr>
          </w:p>
        </w:tc>
        <w:tc>
          <w:tcPr>
            <w:tcW w:w="3439" w:type="pct"/>
            <w:gridSpan w:val="3"/>
            <w:shd w:val="clear" w:color="auto" w:fill="auto"/>
            <w:vAlign w:val="center"/>
          </w:tcPr>
          <w:p w14:paraId="0C9051EC" w14:textId="77777777" w:rsidR="00420C6E" w:rsidRPr="00FF5086" w:rsidRDefault="00420C6E" w:rsidP="00E10F22">
            <w:pPr>
              <w:jc w:val="center"/>
              <w:rPr>
                <w:rFonts w:asciiTheme="majorHAnsi" w:hAnsiTheme="majorHAnsi" w:cstheme="majorHAnsi"/>
                <w:sz w:val="22"/>
                <w:lang w:val="sl-SI"/>
              </w:rPr>
            </w:pPr>
          </w:p>
        </w:tc>
      </w:tr>
      <w:tr w:rsidR="00420C6E" w:rsidRPr="00FF5086" w14:paraId="1BFE418B" w14:textId="77777777" w:rsidTr="00E10F22">
        <w:trPr>
          <w:trHeight w:val="397"/>
          <w:jc w:val="center"/>
        </w:trPr>
        <w:tc>
          <w:tcPr>
            <w:tcW w:w="5000" w:type="pct"/>
            <w:gridSpan w:val="4"/>
            <w:tcBorders>
              <w:bottom w:val="single" w:sz="4" w:space="0" w:color="auto"/>
            </w:tcBorders>
            <w:shd w:val="clear" w:color="auto" w:fill="D9E2F3" w:themeFill="accent5" w:themeFillTint="33"/>
            <w:vAlign w:val="center"/>
          </w:tcPr>
          <w:p w14:paraId="15453B3D" w14:textId="77777777" w:rsidR="00420C6E" w:rsidRPr="00A33CB1" w:rsidRDefault="00420C6E" w:rsidP="009B2715">
            <w:pPr>
              <w:pStyle w:val="Odstavekseznama"/>
              <w:numPr>
                <w:ilvl w:val="0"/>
                <w:numId w:val="38"/>
              </w:numPr>
              <w:ind w:left="447"/>
              <w:jc w:val="both"/>
              <w:rPr>
                <w:rFonts w:asciiTheme="majorHAnsi" w:hAnsiTheme="majorHAnsi" w:cstheme="majorHAnsi"/>
              </w:rPr>
            </w:pPr>
            <w:r w:rsidRPr="00A33CB1">
              <w:rPr>
                <w:rFonts w:asciiTheme="majorHAnsi" w:hAnsiTheme="majorHAnsi" w:cstheme="majorHAnsi"/>
              </w:rPr>
              <w:t xml:space="preserve">Kader mora izkazati </w:t>
            </w:r>
            <w:r w:rsidRPr="00A33CB1">
              <w:rPr>
                <w:rFonts w:asciiTheme="majorHAnsi" w:hAnsiTheme="majorHAnsi" w:cstheme="majorHAnsi"/>
                <w:b/>
              </w:rPr>
              <w:t>izkušnje</w:t>
            </w:r>
            <w:r w:rsidRPr="00A33CB1">
              <w:rPr>
                <w:rFonts w:asciiTheme="majorHAnsi" w:hAnsiTheme="majorHAnsi" w:cstheme="majorHAnsi"/>
              </w:rPr>
              <w:t xml:space="preserve"> </w:t>
            </w:r>
            <w:r w:rsidRPr="00A33CB1">
              <w:rPr>
                <w:rFonts w:asciiTheme="majorHAnsi" w:hAnsiTheme="majorHAnsi" w:cstheme="majorHAnsi"/>
                <w:b/>
              </w:rPr>
              <w:t>z referenčnimi projekti</w:t>
            </w:r>
            <w:r w:rsidRPr="00A33CB1">
              <w:rPr>
                <w:rFonts w:asciiTheme="majorHAnsi" w:hAnsiTheme="majorHAnsi" w:cstheme="majorHAnsi"/>
              </w:rPr>
              <w:t>:</w:t>
            </w:r>
          </w:p>
        </w:tc>
      </w:tr>
      <w:tr w:rsidR="00420C6E" w:rsidRPr="006D1969" w14:paraId="0567A700" w14:textId="77777777" w:rsidTr="00E10F22">
        <w:trPr>
          <w:trHeight w:val="454"/>
          <w:jc w:val="center"/>
        </w:trPr>
        <w:tc>
          <w:tcPr>
            <w:tcW w:w="5000" w:type="pct"/>
            <w:gridSpan w:val="4"/>
            <w:tcBorders>
              <w:bottom w:val="single" w:sz="4" w:space="0" w:color="auto"/>
            </w:tcBorders>
            <w:shd w:val="clear" w:color="auto" w:fill="FFE599" w:themeFill="accent4" w:themeFillTint="66"/>
            <w:vAlign w:val="center"/>
          </w:tcPr>
          <w:p w14:paraId="042535AF" w14:textId="77777777" w:rsidR="00420C6E" w:rsidRDefault="00420C6E" w:rsidP="00E10F22">
            <w:pPr>
              <w:jc w:val="center"/>
              <w:rPr>
                <w:rFonts w:asciiTheme="majorHAnsi" w:hAnsiTheme="majorHAnsi" w:cstheme="majorHAnsi"/>
                <w:i/>
                <w:sz w:val="22"/>
                <w:lang w:val="sl-SI"/>
              </w:rPr>
            </w:pPr>
            <w:r w:rsidRPr="00FF5086">
              <w:rPr>
                <w:rFonts w:asciiTheme="majorHAnsi" w:hAnsiTheme="majorHAnsi" w:cstheme="majorHAnsi"/>
                <w:b/>
                <w:sz w:val="22"/>
                <w:lang w:val="sl-SI"/>
              </w:rPr>
              <w:t xml:space="preserve">Podatki o referenčnem projektu: </w:t>
            </w:r>
            <w:r w:rsidRPr="00FF5086">
              <w:rPr>
                <w:rFonts w:asciiTheme="majorHAnsi" w:hAnsiTheme="majorHAnsi" w:cstheme="majorHAnsi"/>
                <w:i/>
                <w:sz w:val="22"/>
                <w:lang w:val="sl-SI"/>
              </w:rPr>
              <w:t xml:space="preserve"> </w:t>
            </w:r>
          </w:p>
          <w:p w14:paraId="2289394B" w14:textId="7152B0BD" w:rsidR="008569EB" w:rsidRPr="005D39AA" w:rsidRDefault="00420C6E" w:rsidP="00F600C2">
            <w:pPr>
              <w:jc w:val="center"/>
              <w:rPr>
                <w:rFonts w:asciiTheme="majorHAnsi" w:hAnsiTheme="majorHAnsi" w:cstheme="majorHAnsi"/>
                <w:i/>
                <w:sz w:val="22"/>
                <w:lang w:val="sl-SI"/>
              </w:rPr>
            </w:pPr>
            <w:r w:rsidRPr="005D39AA">
              <w:rPr>
                <w:rFonts w:asciiTheme="majorHAnsi" w:hAnsiTheme="majorHAnsi" w:cstheme="majorHAnsi"/>
                <w:i/>
                <w:lang w:val="sl-SI"/>
              </w:rPr>
              <w:t>predložiti tudi izpolnjen</w:t>
            </w:r>
            <w:r>
              <w:rPr>
                <w:rFonts w:asciiTheme="majorHAnsi" w:hAnsiTheme="majorHAnsi" w:cstheme="majorHAnsi"/>
                <w:i/>
                <w:lang w:val="sl-SI"/>
              </w:rPr>
              <w:t>o</w:t>
            </w:r>
            <w:r w:rsidRPr="005D39AA">
              <w:rPr>
                <w:rFonts w:asciiTheme="majorHAnsi" w:hAnsiTheme="majorHAnsi" w:cstheme="majorHAnsi"/>
                <w:i/>
                <w:lang w:val="sl-SI"/>
              </w:rPr>
              <w:t xml:space="preserve"> in potrjen</w:t>
            </w:r>
            <w:r>
              <w:rPr>
                <w:rFonts w:asciiTheme="majorHAnsi" w:hAnsiTheme="majorHAnsi" w:cstheme="majorHAnsi"/>
                <w:i/>
                <w:lang w:val="sl-SI"/>
              </w:rPr>
              <w:t>o</w:t>
            </w:r>
            <w:r w:rsidRPr="005D39AA">
              <w:rPr>
                <w:rFonts w:asciiTheme="majorHAnsi" w:hAnsiTheme="majorHAnsi" w:cstheme="majorHAnsi"/>
                <w:i/>
                <w:lang w:val="sl-SI"/>
              </w:rPr>
              <w:t xml:space="preserve">  </w:t>
            </w:r>
            <w:r>
              <w:rPr>
                <w:rFonts w:asciiTheme="majorHAnsi" w:hAnsiTheme="majorHAnsi" w:cstheme="majorHAnsi"/>
                <w:i/>
                <w:lang w:val="sl-SI"/>
              </w:rPr>
              <w:t>referenčno potrdilo</w:t>
            </w:r>
            <w:r w:rsidRPr="005D39AA">
              <w:rPr>
                <w:rFonts w:asciiTheme="majorHAnsi" w:hAnsiTheme="majorHAnsi" w:cstheme="majorHAnsi"/>
                <w:i/>
                <w:lang w:val="sl-SI"/>
              </w:rPr>
              <w:t xml:space="preserve"> (obrazec </w:t>
            </w:r>
            <w:r>
              <w:rPr>
                <w:rFonts w:asciiTheme="majorHAnsi" w:hAnsiTheme="majorHAnsi" w:cstheme="majorHAnsi"/>
                <w:i/>
                <w:lang w:val="sl-SI"/>
              </w:rPr>
              <w:t>Referenčno potrdilo</w:t>
            </w:r>
            <w:r w:rsidRPr="005D39AA">
              <w:rPr>
                <w:rFonts w:asciiTheme="majorHAnsi" w:hAnsiTheme="majorHAnsi" w:cstheme="majorHAnsi"/>
                <w:i/>
                <w:lang w:val="sl-SI"/>
              </w:rPr>
              <w:t xml:space="preserve"> – reference KADROV</w:t>
            </w:r>
            <w:r w:rsidR="008569EB">
              <w:rPr>
                <w:rFonts w:asciiTheme="majorHAnsi" w:hAnsiTheme="majorHAnsi" w:cstheme="majorHAnsi"/>
                <w:i/>
                <w:lang w:val="sl-SI"/>
              </w:rPr>
              <w:t xml:space="preserve"> (za pogoj)</w:t>
            </w:r>
            <w:r w:rsidRPr="005D39AA">
              <w:rPr>
                <w:rFonts w:asciiTheme="majorHAnsi" w:hAnsiTheme="majorHAnsi" w:cstheme="majorHAnsi"/>
                <w:i/>
                <w:lang w:val="sl-SI"/>
              </w:rPr>
              <w:t>)</w:t>
            </w:r>
          </w:p>
        </w:tc>
      </w:tr>
      <w:tr w:rsidR="00420C6E" w:rsidRPr="00FF5086" w14:paraId="663853CF" w14:textId="77777777" w:rsidTr="00457F16">
        <w:trPr>
          <w:trHeight w:val="510"/>
          <w:jc w:val="center"/>
        </w:trPr>
        <w:tc>
          <w:tcPr>
            <w:tcW w:w="2422" w:type="pct"/>
            <w:gridSpan w:val="3"/>
            <w:shd w:val="clear" w:color="auto" w:fill="FFF2CC" w:themeFill="accent4" w:themeFillTint="33"/>
            <w:vAlign w:val="center"/>
          </w:tcPr>
          <w:p w14:paraId="747E59AD"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Naročnik referenčnega posla (naziv in naslov)</w:t>
            </w:r>
          </w:p>
        </w:tc>
        <w:tc>
          <w:tcPr>
            <w:tcW w:w="2578" w:type="pct"/>
            <w:shd w:val="clear" w:color="auto" w:fill="auto"/>
            <w:vAlign w:val="center"/>
          </w:tcPr>
          <w:p w14:paraId="2E434845" w14:textId="77777777" w:rsidR="00420C6E" w:rsidRPr="00FF5086" w:rsidRDefault="00420C6E" w:rsidP="00E10F22">
            <w:pPr>
              <w:jc w:val="center"/>
              <w:rPr>
                <w:rFonts w:asciiTheme="majorHAnsi" w:hAnsiTheme="majorHAnsi" w:cstheme="majorHAnsi"/>
                <w:sz w:val="22"/>
                <w:lang w:val="sl-SI"/>
              </w:rPr>
            </w:pPr>
          </w:p>
        </w:tc>
      </w:tr>
      <w:tr w:rsidR="00420C6E" w:rsidRPr="00FF5086" w14:paraId="21AEEA58" w14:textId="77777777" w:rsidTr="00457F16">
        <w:trPr>
          <w:trHeight w:val="510"/>
          <w:jc w:val="center"/>
        </w:trPr>
        <w:tc>
          <w:tcPr>
            <w:tcW w:w="2422" w:type="pct"/>
            <w:gridSpan w:val="3"/>
            <w:shd w:val="clear" w:color="auto" w:fill="FFF2CC" w:themeFill="accent4" w:themeFillTint="33"/>
            <w:vAlign w:val="center"/>
          </w:tcPr>
          <w:p w14:paraId="19F416C0"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Ime referenčnega posla</w:t>
            </w:r>
          </w:p>
        </w:tc>
        <w:tc>
          <w:tcPr>
            <w:tcW w:w="2578" w:type="pct"/>
            <w:shd w:val="clear" w:color="auto" w:fill="auto"/>
            <w:vAlign w:val="center"/>
          </w:tcPr>
          <w:p w14:paraId="44198277" w14:textId="77777777" w:rsidR="00420C6E" w:rsidRPr="00FF5086" w:rsidRDefault="00420C6E" w:rsidP="00E10F22">
            <w:pPr>
              <w:jc w:val="center"/>
              <w:rPr>
                <w:rFonts w:asciiTheme="majorHAnsi" w:hAnsiTheme="majorHAnsi" w:cstheme="majorHAnsi"/>
                <w:sz w:val="22"/>
                <w:lang w:val="sl-SI"/>
              </w:rPr>
            </w:pPr>
          </w:p>
        </w:tc>
      </w:tr>
      <w:tr w:rsidR="00420C6E" w:rsidRPr="00FF5086" w14:paraId="4E952C66" w14:textId="77777777" w:rsidTr="00457F16">
        <w:trPr>
          <w:trHeight w:val="510"/>
          <w:jc w:val="center"/>
        </w:trPr>
        <w:tc>
          <w:tcPr>
            <w:tcW w:w="2422" w:type="pct"/>
            <w:gridSpan w:val="3"/>
            <w:shd w:val="clear" w:color="auto" w:fill="FFF2CC" w:themeFill="accent4" w:themeFillTint="33"/>
            <w:vAlign w:val="center"/>
          </w:tcPr>
          <w:p w14:paraId="4E610703"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Izvajalec referenčnega posla (firma)</w:t>
            </w:r>
          </w:p>
        </w:tc>
        <w:tc>
          <w:tcPr>
            <w:tcW w:w="2578" w:type="pct"/>
            <w:shd w:val="clear" w:color="auto" w:fill="auto"/>
            <w:vAlign w:val="center"/>
          </w:tcPr>
          <w:p w14:paraId="7B56DE25" w14:textId="77777777" w:rsidR="00420C6E" w:rsidRPr="00FF5086" w:rsidRDefault="00420C6E" w:rsidP="00E10F22">
            <w:pPr>
              <w:jc w:val="center"/>
              <w:rPr>
                <w:rFonts w:asciiTheme="majorHAnsi" w:hAnsiTheme="majorHAnsi" w:cstheme="majorHAnsi"/>
                <w:sz w:val="22"/>
                <w:lang w:val="sl-SI"/>
              </w:rPr>
            </w:pPr>
          </w:p>
        </w:tc>
      </w:tr>
      <w:tr w:rsidR="00420C6E" w:rsidRPr="006D1969" w14:paraId="1C479786" w14:textId="77777777" w:rsidTr="00457F16">
        <w:trPr>
          <w:trHeight w:val="510"/>
          <w:jc w:val="center"/>
        </w:trPr>
        <w:tc>
          <w:tcPr>
            <w:tcW w:w="2422" w:type="pct"/>
            <w:gridSpan w:val="3"/>
            <w:shd w:val="clear" w:color="auto" w:fill="FFF2CC" w:themeFill="accent4" w:themeFillTint="33"/>
            <w:vAlign w:val="center"/>
          </w:tcPr>
          <w:p w14:paraId="4BD521BE" w14:textId="2A1E6966" w:rsidR="00420C6E" w:rsidRPr="003E1DF8" w:rsidRDefault="003E1DF8" w:rsidP="00E10F22">
            <w:pPr>
              <w:suppressAutoHyphens w:val="0"/>
              <w:contextualSpacing/>
              <w:rPr>
                <w:rFonts w:asciiTheme="majorHAnsi" w:hAnsiTheme="majorHAnsi" w:cstheme="majorHAnsi"/>
                <w:sz w:val="22"/>
                <w:lang w:val="sl-SI"/>
              </w:rPr>
            </w:pPr>
            <w:r w:rsidRPr="003E1DF8">
              <w:rPr>
                <w:rFonts w:asciiTheme="majorHAnsi" w:hAnsiTheme="majorHAnsi" w:cstheme="majorHAnsi"/>
                <w:sz w:val="22"/>
                <w:lang w:val="sl-SI"/>
              </w:rPr>
              <w:t>Vloga kadra na referenčnem poslu</w:t>
            </w:r>
          </w:p>
        </w:tc>
        <w:tc>
          <w:tcPr>
            <w:tcW w:w="2578" w:type="pct"/>
            <w:shd w:val="clear" w:color="auto" w:fill="auto"/>
            <w:vAlign w:val="center"/>
          </w:tcPr>
          <w:p w14:paraId="4A7C43F3" w14:textId="77777777" w:rsidR="00420C6E" w:rsidRPr="00FF5086" w:rsidRDefault="00420C6E" w:rsidP="00E10F22">
            <w:pPr>
              <w:jc w:val="center"/>
              <w:rPr>
                <w:rFonts w:asciiTheme="majorHAnsi" w:hAnsiTheme="majorHAnsi" w:cstheme="majorHAnsi"/>
                <w:sz w:val="22"/>
                <w:lang w:val="sl-SI"/>
              </w:rPr>
            </w:pPr>
          </w:p>
        </w:tc>
      </w:tr>
      <w:tr w:rsidR="00420C6E" w:rsidRPr="00FF5086" w14:paraId="782DA974" w14:textId="77777777" w:rsidTr="00457F16">
        <w:trPr>
          <w:trHeight w:val="782"/>
          <w:jc w:val="center"/>
        </w:trPr>
        <w:tc>
          <w:tcPr>
            <w:tcW w:w="2422" w:type="pct"/>
            <w:gridSpan w:val="3"/>
            <w:shd w:val="clear" w:color="auto" w:fill="FFF2CC" w:themeFill="accent4" w:themeFillTint="33"/>
            <w:vAlign w:val="center"/>
          </w:tcPr>
          <w:p w14:paraId="018CA5C8" w14:textId="3B125223" w:rsidR="00420C6E" w:rsidRPr="00FF5086" w:rsidRDefault="000B77D7" w:rsidP="00E10F22">
            <w:pPr>
              <w:suppressAutoHyphens w:val="0"/>
              <w:contextualSpacing/>
              <w:rPr>
                <w:rFonts w:asciiTheme="majorHAnsi" w:hAnsiTheme="majorHAnsi" w:cstheme="majorHAnsi"/>
                <w:sz w:val="22"/>
                <w:lang w:val="sl-SI"/>
              </w:rPr>
            </w:pPr>
            <w:r>
              <w:rPr>
                <w:rFonts w:asciiTheme="majorHAnsi" w:hAnsiTheme="majorHAnsi" w:cstheme="majorHAnsi"/>
                <w:sz w:val="22"/>
                <w:lang w:val="sl-SI"/>
              </w:rPr>
              <w:t>Katera FIDIC knjiga se je uporabila pri projektu?</w:t>
            </w:r>
          </w:p>
        </w:tc>
        <w:tc>
          <w:tcPr>
            <w:tcW w:w="2578" w:type="pct"/>
            <w:shd w:val="clear" w:color="auto" w:fill="auto"/>
            <w:vAlign w:val="center"/>
          </w:tcPr>
          <w:p w14:paraId="0BC0A2AE" w14:textId="77777777" w:rsidR="00420C6E" w:rsidRPr="00FF5086" w:rsidRDefault="00420C6E" w:rsidP="00E10F22">
            <w:pPr>
              <w:jc w:val="center"/>
              <w:rPr>
                <w:rFonts w:asciiTheme="majorHAnsi" w:hAnsiTheme="majorHAnsi" w:cstheme="majorHAnsi"/>
                <w:sz w:val="22"/>
                <w:lang w:val="sl-SI"/>
              </w:rPr>
            </w:pPr>
          </w:p>
        </w:tc>
      </w:tr>
      <w:tr w:rsidR="00420C6E" w:rsidRPr="00FF5086" w14:paraId="26C854C9" w14:textId="77777777" w:rsidTr="00457F16">
        <w:trPr>
          <w:trHeight w:val="510"/>
          <w:jc w:val="center"/>
        </w:trPr>
        <w:tc>
          <w:tcPr>
            <w:tcW w:w="2422" w:type="pct"/>
            <w:gridSpan w:val="3"/>
            <w:shd w:val="clear" w:color="auto" w:fill="FFF2CC" w:themeFill="accent4" w:themeFillTint="33"/>
            <w:vAlign w:val="center"/>
          </w:tcPr>
          <w:p w14:paraId="0ACAADFC" w14:textId="6CB4E2A7" w:rsidR="00420C6E" w:rsidRPr="00FF5086" w:rsidRDefault="000B77D7" w:rsidP="00E10F22">
            <w:pPr>
              <w:suppressAutoHyphens w:val="0"/>
              <w:contextualSpacing/>
              <w:rPr>
                <w:rFonts w:asciiTheme="majorHAnsi" w:hAnsiTheme="majorHAnsi" w:cstheme="majorHAnsi"/>
                <w:sz w:val="22"/>
                <w:lang w:val="sl-SI"/>
              </w:rPr>
            </w:pPr>
            <w:r>
              <w:rPr>
                <w:rFonts w:asciiTheme="majorHAnsi" w:hAnsiTheme="majorHAnsi" w:cstheme="majorHAnsi"/>
                <w:sz w:val="22"/>
                <w:lang w:val="sl-SI"/>
              </w:rPr>
              <w:t>Vrednost referenčnega projekta/posla v EUR brez DDV</w:t>
            </w:r>
          </w:p>
        </w:tc>
        <w:tc>
          <w:tcPr>
            <w:tcW w:w="2578" w:type="pct"/>
            <w:shd w:val="clear" w:color="auto" w:fill="auto"/>
            <w:vAlign w:val="center"/>
          </w:tcPr>
          <w:p w14:paraId="1C814888" w14:textId="77777777" w:rsidR="00420C6E" w:rsidRPr="00FF5086" w:rsidRDefault="00420C6E" w:rsidP="00E10F22">
            <w:pPr>
              <w:jc w:val="center"/>
              <w:rPr>
                <w:rFonts w:asciiTheme="majorHAnsi" w:hAnsiTheme="majorHAnsi" w:cstheme="majorHAnsi"/>
                <w:sz w:val="22"/>
                <w:lang w:val="sl-SI"/>
              </w:rPr>
            </w:pPr>
          </w:p>
        </w:tc>
      </w:tr>
      <w:tr w:rsidR="00420C6E" w:rsidRPr="00FF5086" w14:paraId="59F94FEA" w14:textId="77777777" w:rsidTr="00457F16">
        <w:trPr>
          <w:trHeight w:val="454"/>
          <w:jc w:val="center"/>
        </w:trPr>
        <w:tc>
          <w:tcPr>
            <w:tcW w:w="2422" w:type="pct"/>
            <w:gridSpan w:val="3"/>
            <w:shd w:val="clear" w:color="auto" w:fill="FFF2CC" w:themeFill="accent4" w:themeFillTint="33"/>
            <w:vAlign w:val="center"/>
          </w:tcPr>
          <w:p w14:paraId="5E5B2770" w14:textId="1A2A426E" w:rsidR="00420C6E" w:rsidRPr="006A0B17" w:rsidRDefault="00420C6E" w:rsidP="00E10F22">
            <w:pPr>
              <w:suppressAutoHyphens w:val="0"/>
              <w:contextualSpacing/>
              <w:rPr>
                <w:rFonts w:ascii="Calibri Light" w:hAnsi="Calibri Light" w:cs="Calibri Light"/>
                <w:lang w:val="sl-SI"/>
              </w:rPr>
            </w:pPr>
            <w:r w:rsidRPr="003E1DF8">
              <w:rPr>
                <w:rFonts w:ascii="Calibri Light" w:hAnsi="Calibri Light" w:cs="Calibri Light"/>
                <w:sz w:val="22"/>
                <w:lang w:val="sl-SI"/>
              </w:rPr>
              <w:t>Datum izdaje dokončnega uporabnega dovoljenja</w:t>
            </w:r>
          </w:p>
        </w:tc>
        <w:tc>
          <w:tcPr>
            <w:tcW w:w="2578" w:type="pct"/>
            <w:shd w:val="clear" w:color="auto" w:fill="auto"/>
            <w:vAlign w:val="center"/>
          </w:tcPr>
          <w:p w14:paraId="6A04ECB2" w14:textId="77777777" w:rsidR="00420C6E" w:rsidRPr="00FF5086" w:rsidRDefault="00420C6E" w:rsidP="00E10F22">
            <w:pPr>
              <w:jc w:val="center"/>
              <w:rPr>
                <w:rFonts w:asciiTheme="majorHAnsi" w:hAnsiTheme="majorHAnsi" w:cstheme="majorHAnsi"/>
                <w:sz w:val="22"/>
                <w:lang w:val="sl-SI"/>
              </w:rPr>
            </w:pPr>
          </w:p>
        </w:tc>
      </w:tr>
      <w:tr w:rsidR="008569EB" w:rsidRPr="00FF5086" w14:paraId="20626495" w14:textId="77777777" w:rsidTr="00457F16">
        <w:trPr>
          <w:trHeight w:val="454"/>
          <w:jc w:val="center"/>
        </w:trPr>
        <w:tc>
          <w:tcPr>
            <w:tcW w:w="2422" w:type="pct"/>
            <w:gridSpan w:val="3"/>
            <w:shd w:val="clear" w:color="auto" w:fill="FFF2CC" w:themeFill="accent4" w:themeFillTint="33"/>
            <w:vAlign w:val="center"/>
          </w:tcPr>
          <w:p w14:paraId="1AC80075" w14:textId="76970E17" w:rsidR="008569EB" w:rsidRPr="003E1DF8" w:rsidRDefault="008569EB" w:rsidP="003E1DF8">
            <w:pPr>
              <w:suppressAutoHyphens w:val="0"/>
              <w:contextualSpacing/>
              <w:rPr>
                <w:rFonts w:ascii="Calibri Light" w:hAnsi="Calibri Light" w:cs="Calibri Light"/>
                <w:sz w:val="22"/>
                <w:lang w:val="sl-SI"/>
              </w:rPr>
            </w:pPr>
            <w:r>
              <w:rPr>
                <w:rFonts w:ascii="Calibri Light" w:hAnsi="Calibri Light" w:cs="Calibri Light"/>
                <w:sz w:val="22"/>
                <w:lang w:val="sl-SI"/>
              </w:rPr>
              <w:t>Datum začetka in končanja posla</w:t>
            </w:r>
          </w:p>
        </w:tc>
        <w:tc>
          <w:tcPr>
            <w:tcW w:w="2578" w:type="pct"/>
            <w:shd w:val="clear" w:color="auto" w:fill="auto"/>
            <w:vAlign w:val="center"/>
          </w:tcPr>
          <w:p w14:paraId="05C63816" w14:textId="77777777" w:rsidR="008569EB" w:rsidRPr="00FF5086" w:rsidRDefault="008569EB" w:rsidP="00E10F22">
            <w:pPr>
              <w:jc w:val="center"/>
              <w:rPr>
                <w:rFonts w:asciiTheme="majorHAnsi" w:hAnsiTheme="majorHAnsi" w:cstheme="majorHAnsi"/>
                <w:sz w:val="22"/>
                <w:lang w:val="sl-SI"/>
              </w:rPr>
            </w:pPr>
          </w:p>
        </w:tc>
      </w:tr>
      <w:tr w:rsidR="00420C6E" w:rsidRPr="006D1969" w14:paraId="4A240AD5" w14:textId="77777777" w:rsidTr="00457F16">
        <w:trPr>
          <w:trHeight w:val="595"/>
          <w:jc w:val="center"/>
        </w:trPr>
        <w:tc>
          <w:tcPr>
            <w:tcW w:w="2422" w:type="pct"/>
            <w:gridSpan w:val="3"/>
            <w:shd w:val="clear" w:color="auto" w:fill="FFF2CC" w:themeFill="accent4" w:themeFillTint="33"/>
            <w:vAlign w:val="center"/>
          </w:tcPr>
          <w:p w14:paraId="4C7BA963"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b/>
                <w:sz w:val="22"/>
                <w:lang w:val="sl-SI"/>
              </w:rPr>
              <w:t>Kontaktna oseba pri naročniku referenčnega posla, ki lahko potrdi referenco</w:t>
            </w:r>
          </w:p>
        </w:tc>
        <w:tc>
          <w:tcPr>
            <w:tcW w:w="2578" w:type="pct"/>
            <w:shd w:val="clear" w:color="auto" w:fill="auto"/>
            <w:vAlign w:val="center"/>
          </w:tcPr>
          <w:p w14:paraId="3F1E0B97" w14:textId="77777777" w:rsidR="00420C6E" w:rsidRPr="00FF5086" w:rsidRDefault="00420C6E" w:rsidP="00E10F22">
            <w:pPr>
              <w:rPr>
                <w:rFonts w:asciiTheme="majorHAnsi" w:hAnsiTheme="majorHAnsi" w:cstheme="majorHAnsi"/>
                <w:sz w:val="22"/>
                <w:lang w:val="sl-SI"/>
              </w:rPr>
            </w:pPr>
            <w:r w:rsidRPr="00FF5086">
              <w:rPr>
                <w:rFonts w:asciiTheme="majorHAnsi" w:hAnsiTheme="majorHAnsi" w:cstheme="majorHAnsi"/>
                <w:sz w:val="22"/>
                <w:lang w:val="sl-SI"/>
              </w:rPr>
              <w:t>Ime in priimek:</w:t>
            </w:r>
          </w:p>
          <w:p w14:paraId="7EAF6469" w14:textId="77777777" w:rsidR="00420C6E" w:rsidRPr="00FF5086" w:rsidRDefault="00420C6E" w:rsidP="00E10F22">
            <w:pPr>
              <w:rPr>
                <w:rFonts w:asciiTheme="majorHAnsi" w:hAnsiTheme="majorHAnsi" w:cstheme="majorHAnsi"/>
                <w:sz w:val="22"/>
                <w:lang w:val="sl-SI"/>
              </w:rPr>
            </w:pPr>
            <w:r w:rsidRPr="00FF5086">
              <w:rPr>
                <w:rFonts w:asciiTheme="majorHAnsi" w:hAnsiTheme="majorHAnsi" w:cstheme="majorHAnsi"/>
                <w:sz w:val="22"/>
                <w:lang w:val="sl-SI"/>
              </w:rPr>
              <w:t>E-pošta:</w:t>
            </w:r>
          </w:p>
          <w:p w14:paraId="29AC1811" w14:textId="77777777" w:rsidR="00420C6E" w:rsidRPr="00FF5086" w:rsidRDefault="00420C6E" w:rsidP="00E10F22">
            <w:pPr>
              <w:rPr>
                <w:rFonts w:asciiTheme="majorHAnsi" w:hAnsiTheme="majorHAnsi" w:cstheme="majorHAnsi"/>
                <w:sz w:val="22"/>
                <w:lang w:val="sl-SI"/>
              </w:rPr>
            </w:pPr>
            <w:r w:rsidRPr="00FF5086">
              <w:rPr>
                <w:rFonts w:asciiTheme="majorHAnsi" w:hAnsiTheme="majorHAnsi" w:cstheme="majorHAnsi"/>
                <w:sz w:val="22"/>
                <w:lang w:val="sl-SI"/>
              </w:rPr>
              <w:t>Telefon:</w:t>
            </w:r>
          </w:p>
        </w:tc>
      </w:tr>
      <w:tr w:rsidR="00420C6E" w:rsidRPr="00065179" w14:paraId="318D0D80" w14:textId="77777777" w:rsidTr="00CA20A7">
        <w:trPr>
          <w:trHeight w:val="397"/>
          <w:jc w:val="center"/>
        </w:trPr>
        <w:tc>
          <w:tcPr>
            <w:tcW w:w="5000" w:type="pct"/>
            <w:gridSpan w:val="4"/>
            <w:tcBorders>
              <w:bottom w:val="single" w:sz="4" w:space="0" w:color="auto"/>
            </w:tcBorders>
            <w:shd w:val="clear" w:color="auto" w:fill="D9E2F3"/>
            <w:vAlign w:val="center"/>
          </w:tcPr>
          <w:p w14:paraId="63C0723B" w14:textId="77777777" w:rsidR="00420C6E" w:rsidRPr="00894ACF" w:rsidRDefault="00420C6E" w:rsidP="009B2715">
            <w:pPr>
              <w:pStyle w:val="Odstavekseznama"/>
              <w:numPr>
                <w:ilvl w:val="0"/>
                <w:numId w:val="38"/>
              </w:numPr>
              <w:ind w:left="447"/>
              <w:rPr>
                <w:rFonts w:asciiTheme="majorHAnsi" w:hAnsiTheme="majorHAnsi" w:cstheme="majorHAnsi"/>
              </w:rPr>
            </w:pPr>
            <w:r w:rsidRPr="00894ACF">
              <w:rPr>
                <w:rFonts w:asciiTheme="majorHAnsi" w:hAnsiTheme="majorHAnsi" w:cstheme="majorHAnsi"/>
              </w:rPr>
              <w:t xml:space="preserve">Kader mora izkazati </w:t>
            </w:r>
            <w:r w:rsidRPr="00894ACF">
              <w:rPr>
                <w:rFonts w:asciiTheme="majorHAnsi" w:hAnsiTheme="majorHAnsi" w:cstheme="majorHAnsi"/>
                <w:b/>
              </w:rPr>
              <w:t>znanje slovenskega jezika z zahtevano stopnjo vsaj  B2</w:t>
            </w:r>
            <w:r w:rsidRPr="00894ACF">
              <w:rPr>
                <w:rFonts w:asciiTheme="majorHAnsi" w:hAnsiTheme="majorHAnsi" w:cstheme="majorHAnsi"/>
              </w:rPr>
              <w:t xml:space="preserve">  po enotnem evropskem okviru. </w:t>
            </w:r>
          </w:p>
          <w:p w14:paraId="2150BDC6" w14:textId="22B89F61" w:rsidR="00420C6E" w:rsidRPr="00A33CB1" w:rsidRDefault="00420C6E" w:rsidP="008569EB">
            <w:pPr>
              <w:pStyle w:val="Odstavekseznama"/>
              <w:ind w:left="447"/>
              <w:rPr>
                <w:rFonts w:asciiTheme="majorHAnsi" w:hAnsiTheme="majorHAnsi" w:cstheme="majorHAnsi"/>
              </w:rPr>
            </w:pPr>
            <w:r w:rsidRPr="00894ACF">
              <w:rPr>
                <w:rFonts w:asciiTheme="majorHAnsi" w:hAnsiTheme="majorHAnsi" w:cstheme="majorHAnsi"/>
              </w:rPr>
              <w:t xml:space="preserve">*V kolikor gre za tujega državljana, mora biti ob </w:t>
            </w:r>
            <w:r w:rsidR="00C135AE">
              <w:rPr>
                <w:rFonts w:asciiTheme="majorHAnsi" w:hAnsiTheme="majorHAnsi" w:cstheme="majorHAnsi"/>
              </w:rPr>
              <w:t>ponudbi</w:t>
            </w:r>
            <w:r w:rsidRPr="00894ACF">
              <w:rPr>
                <w:rFonts w:asciiTheme="majorHAnsi" w:hAnsiTheme="majorHAnsi" w:cstheme="majorHAnsi"/>
              </w:rPr>
              <w:t xml:space="preserve"> oddana izjava </w:t>
            </w:r>
            <w:r w:rsidR="00885C27">
              <w:rPr>
                <w:rFonts w:asciiTheme="majorHAnsi" w:hAnsiTheme="majorHAnsi" w:cstheme="majorHAnsi"/>
              </w:rPr>
              <w:t>ponudnika</w:t>
            </w:r>
            <w:r w:rsidRPr="00894ACF">
              <w:rPr>
                <w:rFonts w:asciiTheme="majorHAnsi" w:hAnsiTheme="majorHAnsi" w:cstheme="majorHAnsi"/>
              </w:rPr>
              <w:t>, da bo ves čas trajanja projekta na lastne stroške zagotavljal udeležbo usposobljenega tolmača za prevod v slovenski jezik</w:t>
            </w:r>
            <w:r w:rsidR="008569EB">
              <w:rPr>
                <w:rFonts w:asciiTheme="majorHAnsi" w:hAnsiTheme="majorHAnsi" w:cstheme="majorHAnsi"/>
              </w:rPr>
              <w:t>.</w:t>
            </w:r>
            <w:r w:rsidRPr="00894ACF">
              <w:rPr>
                <w:rFonts w:asciiTheme="majorHAnsi" w:hAnsiTheme="majorHAnsi" w:cstheme="majorHAnsi"/>
              </w:rPr>
              <w:t xml:space="preserve"> </w:t>
            </w:r>
          </w:p>
        </w:tc>
      </w:tr>
      <w:tr w:rsidR="00420C6E" w:rsidRPr="00FF5086" w14:paraId="2A7CF36C" w14:textId="77777777" w:rsidTr="00457F16">
        <w:trPr>
          <w:trHeight w:val="397"/>
          <w:jc w:val="center"/>
        </w:trPr>
        <w:tc>
          <w:tcPr>
            <w:tcW w:w="1561" w:type="pct"/>
            <w:shd w:val="clear" w:color="auto" w:fill="FFE599" w:themeFill="accent4" w:themeFillTint="66"/>
            <w:vAlign w:val="center"/>
          </w:tcPr>
          <w:p w14:paraId="0B4BC6AA" w14:textId="77777777" w:rsidR="00420C6E" w:rsidRPr="00FF5086" w:rsidRDefault="00420C6E"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lastRenderedPageBreak/>
              <w:t>DA / NE</w:t>
            </w:r>
          </w:p>
        </w:tc>
        <w:tc>
          <w:tcPr>
            <w:tcW w:w="3439" w:type="pct"/>
            <w:gridSpan w:val="3"/>
            <w:shd w:val="clear" w:color="auto" w:fill="FFE599" w:themeFill="accent4" w:themeFillTint="66"/>
            <w:vAlign w:val="center"/>
          </w:tcPr>
          <w:p w14:paraId="75110F18" w14:textId="77777777" w:rsidR="00420C6E" w:rsidRPr="00FF5086" w:rsidRDefault="00420C6E" w:rsidP="00E10F22">
            <w:pPr>
              <w:jc w:val="center"/>
              <w:rPr>
                <w:rFonts w:asciiTheme="majorHAnsi" w:hAnsiTheme="majorHAnsi" w:cstheme="majorHAnsi"/>
                <w:b/>
                <w:sz w:val="22"/>
                <w:lang w:val="sl-SI"/>
              </w:rPr>
            </w:pPr>
            <w:r w:rsidRPr="00FF5086">
              <w:rPr>
                <w:rFonts w:asciiTheme="majorHAnsi" w:hAnsiTheme="majorHAnsi" w:cstheme="majorHAnsi"/>
                <w:b/>
                <w:sz w:val="22"/>
                <w:lang w:val="sl-SI"/>
              </w:rPr>
              <w:t xml:space="preserve">Naziv izdajatelja dokazila </w:t>
            </w:r>
          </w:p>
        </w:tc>
      </w:tr>
      <w:tr w:rsidR="00420C6E" w:rsidRPr="00FF5086" w14:paraId="08F864E9" w14:textId="77777777" w:rsidTr="00457F16">
        <w:trPr>
          <w:trHeight w:val="595"/>
          <w:jc w:val="center"/>
        </w:trPr>
        <w:tc>
          <w:tcPr>
            <w:tcW w:w="1561" w:type="pct"/>
            <w:shd w:val="clear" w:color="auto" w:fill="auto"/>
            <w:vAlign w:val="center"/>
          </w:tcPr>
          <w:p w14:paraId="169338B3" w14:textId="77777777" w:rsidR="00420C6E" w:rsidRPr="00FF5086" w:rsidRDefault="00420C6E" w:rsidP="00E10F22">
            <w:pPr>
              <w:suppressAutoHyphens w:val="0"/>
              <w:contextualSpacing/>
              <w:jc w:val="both"/>
              <w:rPr>
                <w:rFonts w:asciiTheme="majorHAnsi" w:hAnsiTheme="majorHAnsi" w:cstheme="majorHAnsi"/>
                <w:sz w:val="22"/>
                <w:lang w:val="sl-SI"/>
              </w:rPr>
            </w:pPr>
          </w:p>
        </w:tc>
        <w:tc>
          <w:tcPr>
            <w:tcW w:w="3439" w:type="pct"/>
            <w:gridSpan w:val="3"/>
            <w:shd w:val="clear" w:color="auto" w:fill="auto"/>
            <w:vAlign w:val="center"/>
          </w:tcPr>
          <w:p w14:paraId="28F2E2ED" w14:textId="77777777" w:rsidR="00420C6E" w:rsidRPr="00FF5086" w:rsidRDefault="00420C6E" w:rsidP="00E10F22">
            <w:pPr>
              <w:jc w:val="center"/>
              <w:rPr>
                <w:rFonts w:asciiTheme="majorHAnsi" w:hAnsiTheme="majorHAnsi" w:cstheme="majorHAnsi"/>
                <w:sz w:val="22"/>
                <w:lang w:val="sl-SI"/>
              </w:rPr>
            </w:pPr>
          </w:p>
        </w:tc>
      </w:tr>
      <w:tr w:rsidR="00CA20A7" w:rsidRPr="00FF5086" w14:paraId="6A4F14FB" w14:textId="77777777" w:rsidTr="00CA20A7">
        <w:trPr>
          <w:trHeight w:val="595"/>
          <w:jc w:val="center"/>
        </w:trPr>
        <w:tc>
          <w:tcPr>
            <w:tcW w:w="5000" w:type="pct"/>
            <w:gridSpan w:val="4"/>
            <w:shd w:val="clear" w:color="auto" w:fill="D9E2F3"/>
            <w:vAlign w:val="center"/>
          </w:tcPr>
          <w:p w14:paraId="284B42D1" w14:textId="744BC5C5" w:rsidR="00CA20A7" w:rsidRPr="00FF5086" w:rsidRDefault="00CA20A7" w:rsidP="00CA20A7">
            <w:pPr>
              <w:pStyle w:val="Odstavekseznama"/>
              <w:numPr>
                <w:ilvl w:val="0"/>
                <w:numId w:val="38"/>
              </w:numPr>
              <w:ind w:left="447"/>
              <w:rPr>
                <w:rFonts w:asciiTheme="majorHAnsi" w:hAnsiTheme="majorHAnsi" w:cstheme="majorHAnsi"/>
              </w:rPr>
            </w:pPr>
            <w:r w:rsidRPr="001A351B">
              <w:rPr>
                <w:rFonts w:asciiTheme="majorHAnsi" w:hAnsiTheme="majorHAnsi" w:cstheme="majorHAnsi"/>
              </w:rPr>
              <w:t>SOGLASJE nominiranega kadra za sodelovanje pri izvedbi javnega naročila</w:t>
            </w:r>
          </w:p>
        </w:tc>
      </w:tr>
      <w:tr w:rsidR="00CA20A7" w:rsidRPr="00FF5086" w14:paraId="03E4E999" w14:textId="77777777" w:rsidTr="00CA20A7">
        <w:trPr>
          <w:trHeight w:val="595"/>
          <w:jc w:val="center"/>
        </w:trPr>
        <w:tc>
          <w:tcPr>
            <w:tcW w:w="5000" w:type="pct"/>
            <w:gridSpan w:val="4"/>
            <w:shd w:val="clear" w:color="auto" w:fill="auto"/>
            <w:vAlign w:val="center"/>
          </w:tcPr>
          <w:p w14:paraId="19EF1366" w14:textId="77777777" w:rsidR="00CA20A7" w:rsidRPr="00FF5086" w:rsidRDefault="00CA20A7" w:rsidP="00CA20A7">
            <w:pPr>
              <w:jc w:val="center"/>
              <w:rPr>
                <w:rFonts w:asciiTheme="majorHAnsi" w:hAnsiTheme="majorHAnsi" w:cstheme="majorHAnsi"/>
                <w:b/>
                <w:sz w:val="22"/>
                <w:u w:val="single"/>
                <w:lang w:val="sl-SI"/>
              </w:rPr>
            </w:pPr>
            <w:r w:rsidRPr="00FF5086">
              <w:rPr>
                <w:rFonts w:asciiTheme="majorHAnsi" w:hAnsiTheme="majorHAnsi" w:cstheme="majorHAnsi"/>
                <w:b/>
                <w:sz w:val="22"/>
                <w:u w:val="single"/>
                <w:lang w:val="sl-SI"/>
              </w:rPr>
              <w:t>IZJAVA</w:t>
            </w:r>
          </w:p>
          <w:p w14:paraId="03C7FB36" w14:textId="77777777" w:rsidR="00CA20A7" w:rsidRPr="00FF5086" w:rsidRDefault="00CA20A7" w:rsidP="00CA20A7">
            <w:pPr>
              <w:jc w:val="center"/>
              <w:rPr>
                <w:rFonts w:asciiTheme="majorHAnsi" w:hAnsiTheme="majorHAnsi" w:cstheme="majorHAnsi"/>
                <w:b/>
                <w:sz w:val="22"/>
                <w:u w:val="single"/>
                <w:lang w:val="sl-SI"/>
              </w:rPr>
            </w:pPr>
          </w:p>
          <w:p w14:paraId="29FD0136" w14:textId="48889B65" w:rsidR="00CA20A7" w:rsidRPr="00FF5086" w:rsidRDefault="00CA20A7" w:rsidP="00CA20A7">
            <w:pPr>
              <w:jc w:val="both"/>
              <w:rPr>
                <w:rFonts w:asciiTheme="majorHAnsi" w:eastAsia="Calibri" w:hAnsiTheme="majorHAnsi" w:cstheme="majorHAnsi"/>
                <w:b/>
                <w:bCs w:val="0"/>
                <w:sz w:val="22"/>
                <w:lang w:val="sl-SI" w:eastAsia="en-US"/>
              </w:rPr>
            </w:pPr>
            <w:r w:rsidRPr="00FF5086">
              <w:rPr>
                <w:rFonts w:asciiTheme="majorHAnsi" w:hAnsiTheme="majorHAnsi" w:cstheme="majorHAnsi"/>
                <w:sz w:val="22"/>
                <w:lang w:val="sl-SI"/>
              </w:rPr>
              <w:t xml:space="preserve">Spodaj podpisani </w:t>
            </w:r>
            <w:r w:rsidRPr="00FF5086">
              <w:rPr>
                <w:rFonts w:asciiTheme="majorHAnsi" w:hAnsiTheme="majorHAnsi" w:cstheme="majorHAnsi"/>
                <w:b/>
                <w:sz w:val="22"/>
                <w:u w:val="single"/>
                <w:lang w:val="sl-SI"/>
              </w:rPr>
              <w:t>(ime in priimek nominiranega kadra)</w:t>
            </w:r>
            <w:r w:rsidRPr="00FF5086">
              <w:rPr>
                <w:rFonts w:asciiTheme="majorHAnsi" w:hAnsiTheme="majorHAnsi" w:cstheme="majorHAnsi"/>
                <w:sz w:val="22"/>
                <w:lang w:val="sl-SI"/>
              </w:rPr>
              <w:t xml:space="preserve"> izjavljam, da sem seznanjen z nominacijo na položaj </w:t>
            </w:r>
            <w:proofErr w:type="spellStart"/>
            <w:r w:rsidRPr="00CA20A7">
              <w:rPr>
                <w:rFonts w:asciiTheme="majorHAnsi" w:hAnsiTheme="majorHAnsi" w:cstheme="majorHAnsi"/>
                <w:b/>
                <w:sz w:val="22"/>
              </w:rPr>
              <w:t>svetovalni</w:t>
            </w:r>
            <w:proofErr w:type="spellEnd"/>
            <w:r w:rsidRPr="00CA20A7">
              <w:rPr>
                <w:rFonts w:asciiTheme="majorHAnsi" w:hAnsiTheme="majorHAnsi" w:cstheme="majorHAnsi"/>
                <w:b/>
                <w:sz w:val="22"/>
              </w:rPr>
              <w:t xml:space="preserve"> </w:t>
            </w:r>
            <w:proofErr w:type="spellStart"/>
            <w:r w:rsidRPr="00CA20A7">
              <w:rPr>
                <w:rFonts w:asciiTheme="majorHAnsi" w:hAnsiTheme="majorHAnsi" w:cstheme="majorHAnsi"/>
                <w:b/>
                <w:sz w:val="22"/>
              </w:rPr>
              <w:t>inženir</w:t>
            </w:r>
            <w:proofErr w:type="spellEnd"/>
            <w:r w:rsidRPr="00CA20A7">
              <w:rPr>
                <w:rFonts w:asciiTheme="majorHAnsi" w:hAnsiTheme="majorHAnsi" w:cstheme="majorHAnsi"/>
                <w:b/>
                <w:sz w:val="22"/>
              </w:rPr>
              <w:t>/</w:t>
            </w:r>
            <w:proofErr w:type="spellStart"/>
            <w:r w:rsidRPr="00CA20A7">
              <w:rPr>
                <w:rFonts w:asciiTheme="majorHAnsi" w:hAnsiTheme="majorHAnsi" w:cstheme="majorHAnsi"/>
                <w:b/>
                <w:sz w:val="22"/>
              </w:rPr>
              <w:t>koordinator</w:t>
            </w:r>
            <w:proofErr w:type="spellEnd"/>
            <w:r w:rsidRPr="00CA20A7">
              <w:rPr>
                <w:rFonts w:asciiTheme="majorHAnsi" w:hAnsiTheme="majorHAnsi" w:cstheme="majorHAnsi"/>
                <w:b/>
                <w:sz w:val="22"/>
              </w:rPr>
              <w:t xml:space="preserve"> </w:t>
            </w:r>
            <w:proofErr w:type="spellStart"/>
            <w:r w:rsidRPr="00CA20A7">
              <w:rPr>
                <w:rFonts w:asciiTheme="majorHAnsi" w:hAnsiTheme="majorHAnsi" w:cstheme="majorHAnsi"/>
                <w:b/>
                <w:sz w:val="22"/>
              </w:rPr>
              <w:t>projekta</w:t>
            </w:r>
            <w:proofErr w:type="spellEnd"/>
            <w:r w:rsidRPr="00CA20A7">
              <w:rPr>
                <w:rFonts w:asciiTheme="majorHAnsi" w:hAnsiTheme="majorHAnsi" w:cstheme="majorHAnsi"/>
                <w:b/>
                <w:sz w:val="22"/>
                <w:lang w:val="sl-SI"/>
              </w:rPr>
              <w:t xml:space="preserve"> </w:t>
            </w:r>
            <w:r w:rsidRPr="00FF5086">
              <w:rPr>
                <w:rFonts w:asciiTheme="majorHAnsi" w:hAnsiTheme="majorHAnsi" w:cstheme="majorHAnsi"/>
                <w:sz w:val="22"/>
                <w:lang w:val="sl-SI"/>
              </w:rPr>
              <w:t xml:space="preserve">v okviru javnega naročila </w:t>
            </w:r>
            <w:r w:rsidRPr="000E0D13">
              <w:rPr>
                <w:rFonts w:asciiTheme="majorHAnsi" w:hAnsiTheme="majorHAnsi" w:cstheme="majorHAnsi"/>
                <w:b/>
                <w:sz w:val="22"/>
                <w:lang w:val="sl-SI"/>
              </w:rPr>
              <w:t>Gradbeni nadzor pri izgradnji podatkovnega centra Arnes v Mariboru</w:t>
            </w:r>
            <w:r w:rsidRPr="00FF5086">
              <w:rPr>
                <w:rFonts w:asciiTheme="majorHAnsi" w:eastAsia="Calibri" w:hAnsiTheme="majorHAnsi" w:cstheme="majorHAnsi"/>
                <w:bCs w:val="0"/>
                <w:sz w:val="22"/>
                <w:lang w:val="sl-SI" w:eastAsia="en-US"/>
              </w:rPr>
              <w:t xml:space="preserve"> in soglašam, da bom v primeru sklenitve pogodbe</w:t>
            </w:r>
            <w:r w:rsidRPr="00FF5086">
              <w:rPr>
                <w:rFonts w:asciiTheme="majorHAnsi" w:eastAsia="Calibri" w:hAnsiTheme="majorHAnsi" w:cstheme="majorHAnsi"/>
                <w:b/>
                <w:bCs w:val="0"/>
                <w:sz w:val="22"/>
                <w:lang w:val="sl-SI" w:eastAsia="en-US"/>
              </w:rPr>
              <w:t xml:space="preserve"> sodeloval pri izvedbi javnega naročila.</w:t>
            </w:r>
          </w:p>
          <w:p w14:paraId="6A24501A" w14:textId="77777777" w:rsidR="00CA20A7" w:rsidRPr="00FF5086" w:rsidRDefault="00CA20A7" w:rsidP="00CA20A7">
            <w:pPr>
              <w:jc w:val="both"/>
              <w:rPr>
                <w:rFonts w:asciiTheme="majorHAnsi" w:hAnsiTheme="majorHAnsi" w:cstheme="majorHAnsi"/>
                <w:sz w:val="22"/>
                <w:lang w:val="sl-SI"/>
              </w:rPr>
            </w:pPr>
          </w:p>
          <w:p w14:paraId="0E21ED55" w14:textId="77777777" w:rsidR="00CA20A7" w:rsidRPr="00FF5086" w:rsidRDefault="00CA20A7" w:rsidP="00CA20A7">
            <w:pPr>
              <w:jc w:val="both"/>
              <w:rPr>
                <w:rFonts w:asciiTheme="majorHAnsi" w:hAnsiTheme="majorHAnsi" w:cstheme="majorHAnsi"/>
                <w:sz w:val="22"/>
                <w:lang w:val="sl-SI"/>
              </w:rPr>
            </w:pPr>
            <w:r w:rsidRPr="00FF5086">
              <w:rPr>
                <w:rFonts w:asciiTheme="majorHAnsi" w:hAnsiTheme="majorHAnsi" w:cstheme="majorHAnsi"/>
                <w:sz w:val="22"/>
                <w:lang w:val="sl-SI"/>
              </w:rPr>
              <w:t xml:space="preserve">Podpis nominiranega kadra: </w:t>
            </w:r>
          </w:p>
          <w:p w14:paraId="2491AEA0" w14:textId="77777777" w:rsidR="00CA20A7" w:rsidRPr="00FF5086" w:rsidRDefault="00CA20A7" w:rsidP="00CA20A7">
            <w:pPr>
              <w:jc w:val="center"/>
              <w:rPr>
                <w:rFonts w:asciiTheme="majorHAnsi" w:hAnsiTheme="majorHAnsi" w:cstheme="majorHAnsi"/>
                <w:sz w:val="22"/>
                <w:lang w:val="sl-SI"/>
              </w:rPr>
            </w:pPr>
          </w:p>
        </w:tc>
      </w:tr>
    </w:tbl>
    <w:p w14:paraId="3C43E4B5" w14:textId="77777777" w:rsidR="00420C6E" w:rsidRDefault="00420C6E" w:rsidP="00420C6E">
      <w:pPr>
        <w:jc w:val="both"/>
        <w:rPr>
          <w:rFonts w:asciiTheme="majorHAnsi" w:hAnsiTheme="majorHAnsi" w:cstheme="majorHAnsi"/>
          <w:lang w:val="sl-SI" w:eastAsia="en-US"/>
        </w:rPr>
      </w:pPr>
    </w:p>
    <w:p w14:paraId="13A9D816" w14:textId="77777777" w:rsidR="00420C6E" w:rsidRDefault="00420C6E" w:rsidP="00420C6E">
      <w:pPr>
        <w:jc w:val="both"/>
        <w:rPr>
          <w:rFonts w:asciiTheme="majorHAnsi" w:hAnsiTheme="majorHAnsi" w:cstheme="majorHAnsi"/>
          <w:lang w:val="sl-SI" w:eastAsia="en-US"/>
        </w:rPr>
      </w:pPr>
    </w:p>
    <w:p w14:paraId="75D37FC8" w14:textId="77777777" w:rsidR="00420C6E" w:rsidRPr="00BD6485" w:rsidRDefault="00420C6E" w:rsidP="00420C6E">
      <w:pPr>
        <w:pBdr>
          <w:bottom w:val="single" w:sz="4" w:space="0" w:color="auto"/>
        </w:pBdr>
        <w:jc w:val="both"/>
        <w:rPr>
          <w:rFonts w:asciiTheme="majorHAnsi" w:hAnsiTheme="majorHAnsi" w:cstheme="majorHAnsi"/>
          <w:noProof/>
          <w:sz w:val="22"/>
          <w:lang w:val="sl-SI"/>
        </w:rPr>
      </w:pPr>
      <w:r w:rsidRPr="00BD6485">
        <w:rPr>
          <w:rFonts w:asciiTheme="majorHAnsi" w:hAnsiTheme="majorHAnsi" w:cstheme="majorHAnsi"/>
          <w:i/>
          <w:iCs/>
          <w:noProof/>
          <w:sz w:val="22"/>
          <w:lang w:val="sl-SI"/>
        </w:rPr>
        <w:t>Dokazila:</w:t>
      </w:r>
    </w:p>
    <w:p w14:paraId="2677AC75" w14:textId="77777777" w:rsidR="00721FBC" w:rsidRDefault="00420C6E" w:rsidP="00420C6E">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izpolnjen obrazec »Podatki o kadru«</w:t>
      </w:r>
    </w:p>
    <w:p w14:paraId="4DDA19E9" w14:textId="45BE198C" w:rsidR="00420C6E" w:rsidRPr="00894ACF" w:rsidRDefault="00721FBC" w:rsidP="00420C6E">
      <w:pPr>
        <w:jc w:val="both"/>
        <w:rPr>
          <w:rFonts w:asciiTheme="majorHAnsi" w:hAnsiTheme="majorHAnsi" w:cstheme="majorHAnsi"/>
          <w:i/>
          <w:iCs/>
          <w:noProof/>
          <w:sz w:val="22"/>
          <w:lang w:val="sl-SI"/>
        </w:rPr>
      </w:pPr>
      <w:r>
        <w:rPr>
          <w:rFonts w:asciiTheme="majorHAnsi" w:hAnsiTheme="majorHAnsi" w:cstheme="majorHAnsi"/>
          <w:i/>
          <w:iCs/>
          <w:noProof/>
          <w:sz w:val="22"/>
          <w:lang w:val="sl-SI"/>
        </w:rPr>
        <w:t xml:space="preserve">- </w:t>
      </w:r>
      <w:r w:rsidR="00420C6E" w:rsidRPr="00894ACF">
        <w:rPr>
          <w:rFonts w:asciiTheme="majorHAnsi" w:hAnsiTheme="majorHAnsi" w:cstheme="majorHAnsi"/>
          <w:i/>
          <w:iCs/>
          <w:noProof/>
          <w:sz w:val="22"/>
          <w:lang w:val="sl-SI"/>
        </w:rPr>
        <w:t xml:space="preserve"> </w:t>
      </w:r>
      <w:r w:rsidRPr="008569EB">
        <w:rPr>
          <w:rFonts w:ascii="Calibri Light" w:hAnsi="Calibri Light" w:cs="Calibri Light"/>
          <w:i/>
          <w:sz w:val="22"/>
          <w:lang w:val="sl-SI"/>
        </w:rPr>
        <w:t>izpolnjen in potrjen obrazec »Referenč</w:t>
      </w:r>
      <w:r w:rsidR="00457F16">
        <w:rPr>
          <w:rFonts w:ascii="Calibri Light" w:hAnsi="Calibri Light" w:cs="Calibri Light"/>
          <w:i/>
          <w:sz w:val="22"/>
          <w:lang w:val="sl-SI"/>
        </w:rPr>
        <w:t>n</w:t>
      </w:r>
      <w:r w:rsidRPr="008569EB">
        <w:rPr>
          <w:rFonts w:ascii="Calibri Light" w:hAnsi="Calibri Light" w:cs="Calibri Light"/>
          <w:i/>
          <w:sz w:val="22"/>
          <w:lang w:val="sl-SI"/>
        </w:rPr>
        <w:t>o potrdilo-</w:t>
      </w:r>
      <w:proofErr w:type="spellStart"/>
      <w:r w:rsidRPr="008569EB">
        <w:rPr>
          <w:rFonts w:ascii="Calibri Light" w:hAnsi="Calibri Light" w:cs="Calibri Light"/>
          <w:i/>
          <w:sz w:val="22"/>
          <w:lang w:val="sl-SI"/>
        </w:rPr>
        <w:t>reference_KADROV</w:t>
      </w:r>
      <w:proofErr w:type="spellEnd"/>
      <w:r w:rsidRPr="008569EB">
        <w:rPr>
          <w:rFonts w:ascii="Calibri Light" w:hAnsi="Calibri Light" w:cs="Calibri Light"/>
          <w:i/>
          <w:sz w:val="22"/>
          <w:lang w:val="sl-SI"/>
        </w:rPr>
        <w:t xml:space="preserve"> (za pogoj)</w:t>
      </w:r>
    </w:p>
    <w:p w14:paraId="4320DC08" w14:textId="77777777" w:rsidR="00420C6E" w:rsidRPr="00894ACF" w:rsidRDefault="00420C6E" w:rsidP="00420C6E">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najkasneje 15 dni po sklenitvi pogodbe izpis iz imenika IZS (zadostuje navedba identifikacijske številke pooblaščenega inženirja IZS) oziroma odločba o priznanju poklicne kvalifikacije, ki jo izda IZS;</w:t>
      </w:r>
    </w:p>
    <w:p w14:paraId="5EA5F752" w14:textId="77777777" w:rsidR="00420C6E" w:rsidRPr="00894ACF" w:rsidRDefault="00420C6E" w:rsidP="00420C6E">
      <w:p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znanje slovenskega jezika z zahtevano stopnjo vsaj B2 lahko ponudnik izkaže:</w:t>
      </w:r>
    </w:p>
    <w:p w14:paraId="200DEB85" w14:textId="77777777" w:rsidR="00420C6E" w:rsidRPr="00894ACF" w:rsidRDefault="00420C6E" w:rsidP="00420C6E">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z dokazilom o uspešno zaključenem srednješolskem izobraževanju v Sloveniji (naročnik bo smiselno priznal tudi dokazilo o zaključenem visokošolskem/univerzitetnem študiju v Sloveniji) ali</w:t>
      </w:r>
    </w:p>
    <w:p w14:paraId="511101EA" w14:textId="77777777" w:rsidR="00420C6E" w:rsidRPr="00894ACF" w:rsidRDefault="00420C6E" w:rsidP="00420C6E">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z izjavo o tolmaču za državljane drugih držav ali</w:t>
      </w:r>
    </w:p>
    <w:p w14:paraId="14835B7B" w14:textId="77777777" w:rsidR="00420C6E" w:rsidRPr="00894ACF" w:rsidRDefault="00420C6E" w:rsidP="00420C6E">
      <w:pPr>
        <w:numPr>
          <w:ilvl w:val="0"/>
          <w:numId w:val="25"/>
        </w:numPr>
        <w:jc w:val="both"/>
        <w:rPr>
          <w:rFonts w:asciiTheme="majorHAnsi" w:hAnsiTheme="majorHAnsi" w:cstheme="majorHAnsi"/>
          <w:i/>
          <w:iCs/>
          <w:noProof/>
          <w:sz w:val="22"/>
          <w:lang w:val="sl-SI"/>
        </w:rPr>
      </w:pPr>
      <w:r w:rsidRPr="00894ACF">
        <w:rPr>
          <w:rFonts w:asciiTheme="majorHAnsi" w:hAnsiTheme="majorHAnsi" w:cstheme="majorHAnsi"/>
          <w:i/>
          <w:iCs/>
          <w:noProof/>
          <w:sz w:val="22"/>
          <w:lang w:val="sl-SI"/>
        </w:rPr>
        <w:t xml:space="preserve">lastno izjavo o znanju slovenskega jezika na stopnji B2 za državljane drugih držav. Ob podpisu pogodbe no moral izbrani ponudnik predložiti potrdilo certificirane ustanove o znanju slovenskega jezika na stopnji B2. </w:t>
      </w:r>
    </w:p>
    <w:p w14:paraId="0E593FA0" w14:textId="0DFF04E8" w:rsidR="00420C6E" w:rsidRDefault="00420C6E" w:rsidP="00420C6E">
      <w:pPr>
        <w:jc w:val="both"/>
        <w:rPr>
          <w:rFonts w:asciiTheme="majorHAnsi" w:hAnsiTheme="majorHAnsi" w:cstheme="majorHAnsi"/>
          <w:sz w:val="22"/>
          <w:lang w:val="sl-SI" w:eastAsia="en-US"/>
        </w:rPr>
      </w:pPr>
    </w:p>
    <w:p w14:paraId="228DC48A" w14:textId="77777777" w:rsidR="00684632" w:rsidRPr="00FF5086" w:rsidRDefault="00684632" w:rsidP="00300F5E">
      <w:pPr>
        <w:rPr>
          <w:rFonts w:asciiTheme="majorHAnsi" w:hAnsiTheme="majorHAnsi" w:cstheme="majorHAnsi"/>
          <w:b/>
          <w:lang w:val="sl-SI"/>
        </w:rPr>
      </w:pPr>
    </w:p>
    <w:p w14:paraId="53C23152" w14:textId="016D28CA" w:rsidR="00E80825" w:rsidRPr="00FF5086" w:rsidRDefault="00E80825" w:rsidP="00E80825">
      <w:pPr>
        <w:jc w:val="both"/>
        <w:rPr>
          <w:rFonts w:asciiTheme="majorHAnsi" w:hAnsiTheme="majorHAnsi" w:cstheme="majorHAnsi"/>
          <w:sz w:val="24"/>
          <w:lang w:val="sl-SI"/>
        </w:rPr>
      </w:pPr>
      <w:r w:rsidRPr="00FF5086">
        <w:rPr>
          <w:rFonts w:asciiTheme="majorHAnsi" w:hAnsiTheme="majorHAnsi" w:cstheme="majorHAnsi"/>
          <w:b/>
          <w:sz w:val="24"/>
          <w:lang w:val="sl-SI"/>
        </w:rPr>
        <w:t xml:space="preserve">Pooblaščeni predstavnik </w:t>
      </w:r>
      <w:r w:rsidR="00885C27">
        <w:rPr>
          <w:rFonts w:asciiTheme="majorHAnsi" w:hAnsiTheme="majorHAnsi" w:cstheme="majorHAnsi"/>
          <w:b/>
          <w:sz w:val="24"/>
          <w:lang w:val="sl-SI"/>
        </w:rPr>
        <w:t>ponudnika</w:t>
      </w:r>
      <w:r w:rsidRPr="00FF5086">
        <w:rPr>
          <w:rFonts w:asciiTheme="majorHAnsi" w:hAnsiTheme="majorHAnsi" w:cstheme="majorHAnsi"/>
          <w:b/>
          <w:sz w:val="24"/>
          <w:lang w:val="sl-SI"/>
        </w:rPr>
        <w:t xml:space="preserve"> z izpolnitvijo tega obrazca in oddajo </w:t>
      </w:r>
      <w:r w:rsidR="00C135AE">
        <w:rPr>
          <w:rFonts w:asciiTheme="majorHAnsi" w:hAnsiTheme="majorHAnsi" w:cstheme="majorHAnsi"/>
          <w:b/>
          <w:sz w:val="24"/>
          <w:lang w:val="sl-SI"/>
        </w:rPr>
        <w:t xml:space="preserve">ponudbe </w:t>
      </w:r>
      <w:r w:rsidRPr="00FF5086">
        <w:rPr>
          <w:rFonts w:asciiTheme="majorHAnsi" w:hAnsiTheme="majorHAnsi" w:cstheme="majorHAnsi"/>
          <w:b/>
          <w:sz w:val="24"/>
          <w:lang w:val="sl-SI"/>
        </w:rPr>
        <w:t xml:space="preserve">v informacijskem sistemu </w:t>
      </w:r>
      <w:r w:rsidR="00342C1D" w:rsidRPr="00FF5086">
        <w:rPr>
          <w:rFonts w:asciiTheme="majorHAnsi" w:hAnsiTheme="majorHAnsi" w:cstheme="majorHAnsi"/>
          <w:b/>
          <w:sz w:val="24"/>
          <w:lang w:val="sl-SI"/>
        </w:rPr>
        <w:t>e-JN</w:t>
      </w:r>
      <w:r w:rsidRPr="00FF5086">
        <w:rPr>
          <w:rFonts w:asciiTheme="majorHAnsi" w:hAnsiTheme="majorHAnsi" w:cstheme="majorHAnsi"/>
          <w:b/>
          <w:sz w:val="24"/>
          <w:lang w:val="sl-SI"/>
        </w:rPr>
        <w:t xml:space="preserve"> potrjuje, da razpolaga z navedenimi kadri in </w:t>
      </w:r>
      <w:r w:rsidR="00342C1D" w:rsidRPr="00FF5086">
        <w:rPr>
          <w:rFonts w:asciiTheme="majorHAnsi" w:hAnsiTheme="majorHAnsi" w:cstheme="majorHAnsi"/>
          <w:b/>
          <w:sz w:val="24"/>
          <w:lang w:val="sl-SI"/>
        </w:rPr>
        <w:t>da bodo v primeru sklenitve pogodbe nominirani kadri aktivno sodelovali pri izvajanju pogodbe</w:t>
      </w:r>
      <w:r w:rsidRPr="00FF5086">
        <w:rPr>
          <w:rFonts w:asciiTheme="majorHAnsi" w:hAnsiTheme="majorHAnsi" w:cstheme="majorHAnsi"/>
          <w:b/>
          <w:sz w:val="24"/>
          <w:lang w:val="sl-SI"/>
        </w:rPr>
        <w:t>.</w:t>
      </w:r>
    </w:p>
    <w:p w14:paraId="1B5AA419" w14:textId="77777777" w:rsidR="00684632" w:rsidRPr="00FF5086" w:rsidRDefault="00E80825" w:rsidP="00E80825">
      <w:pPr>
        <w:rPr>
          <w:rFonts w:asciiTheme="majorHAnsi" w:hAnsiTheme="majorHAnsi" w:cstheme="majorHAnsi"/>
          <w:sz w:val="22"/>
          <w:lang w:val="sl-SI"/>
        </w:rPr>
      </w:pP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sz w:val="22"/>
          <w:lang w:val="sl-SI"/>
        </w:rPr>
        <w:tab/>
      </w:r>
      <w:r w:rsidRPr="00FF5086">
        <w:rPr>
          <w:rFonts w:asciiTheme="majorHAnsi" w:hAnsiTheme="majorHAnsi" w:cstheme="majorHAnsi"/>
          <w:sz w:val="22"/>
          <w:lang w:val="sl-SI"/>
        </w:rPr>
        <w:tab/>
      </w:r>
    </w:p>
    <w:p w14:paraId="26B2FAAB" w14:textId="77777777" w:rsidR="00684632" w:rsidRPr="00FF5086" w:rsidRDefault="00684632" w:rsidP="00E80825">
      <w:pPr>
        <w:rPr>
          <w:rFonts w:asciiTheme="majorHAnsi" w:hAnsiTheme="majorHAnsi" w:cstheme="majorHAnsi"/>
          <w:sz w:val="22"/>
          <w:lang w:val="sl-SI"/>
        </w:rPr>
      </w:pPr>
    </w:p>
    <w:p w14:paraId="374B8449" w14:textId="77777777" w:rsidR="00684632" w:rsidRPr="00FF5086" w:rsidRDefault="00684632" w:rsidP="00E80825">
      <w:pPr>
        <w:rPr>
          <w:rFonts w:asciiTheme="majorHAnsi" w:hAnsiTheme="majorHAnsi" w:cstheme="majorHAnsi"/>
          <w:sz w:val="22"/>
          <w:lang w:val="sl-SI"/>
        </w:rPr>
      </w:pPr>
    </w:p>
    <w:p w14:paraId="5BEAF738" w14:textId="22888FA0" w:rsidR="00E80825" w:rsidRPr="00FF5086" w:rsidRDefault="00684632" w:rsidP="00E80825">
      <w:pPr>
        <w:rPr>
          <w:rFonts w:asciiTheme="majorHAnsi" w:hAnsiTheme="majorHAnsi" w:cstheme="majorHAnsi"/>
          <w:sz w:val="22"/>
          <w:lang w:val="sl-SI"/>
        </w:rPr>
      </w:pPr>
      <w:r w:rsidRPr="00FF5086">
        <w:rPr>
          <w:rFonts w:asciiTheme="majorHAnsi" w:hAnsiTheme="majorHAnsi" w:cstheme="majorHAnsi"/>
          <w:sz w:val="22"/>
          <w:lang w:val="sl-SI"/>
        </w:rPr>
        <w:t xml:space="preserve">Kraj in datum: </w:t>
      </w:r>
    </w:p>
    <w:p w14:paraId="5BE31810" w14:textId="77777777" w:rsidR="00684632" w:rsidRPr="00FF5086" w:rsidRDefault="00684632" w:rsidP="00E80825">
      <w:pPr>
        <w:jc w:val="both"/>
        <w:rPr>
          <w:rFonts w:asciiTheme="majorHAnsi" w:hAnsiTheme="majorHAnsi" w:cstheme="majorHAnsi"/>
          <w:sz w:val="22"/>
          <w:lang w:val="sl-SI"/>
        </w:rPr>
      </w:pPr>
    </w:p>
    <w:p w14:paraId="601B16C7" w14:textId="2743ACFF" w:rsidR="00E80825" w:rsidRPr="00FF5086" w:rsidRDefault="00E80825" w:rsidP="00E80825">
      <w:pPr>
        <w:jc w:val="both"/>
        <w:rPr>
          <w:rFonts w:asciiTheme="majorHAnsi" w:hAnsiTheme="majorHAnsi" w:cstheme="majorHAnsi"/>
          <w:b/>
          <w:lang w:val="sl-SI"/>
        </w:rPr>
      </w:pPr>
      <w:r w:rsidRPr="00FF5086">
        <w:rPr>
          <w:rFonts w:asciiTheme="majorHAnsi" w:hAnsiTheme="majorHAnsi" w:cstheme="majorHAnsi"/>
          <w:sz w:val="22"/>
          <w:lang w:val="sl-SI"/>
        </w:rPr>
        <w:t>Ime in priimek</w:t>
      </w:r>
      <w:r w:rsidR="00684632" w:rsidRPr="00FF5086">
        <w:rPr>
          <w:rFonts w:asciiTheme="majorHAnsi" w:hAnsiTheme="majorHAnsi" w:cstheme="majorHAnsi"/>
          <w:sz w:val="22"/>
          <w:lang w:val="sl-SI"/>
        </w:rPr>
        <w:t xml:space="preserve"> predstavnika</w:t>
      </w:r>
      <w:r w:rsidRPr="00FF5086">
        <w:rPr>
          <w:rFonts w:asciiTheme="majorHAnsi" w:hAnsiTheme="majorHAnsi" w:cstheme="majorHAnsi"/>
          <w:sz w:val="22"/>
          <w:lang w:val="sl-SI"/>
        </w:rPr>
        <w:t>:</w:t>
      </w:r>
      <w:bookmarkStart w:id="14" w:name="_GoBack11111"/>
      <w:bookmarkEnd w:id="14"/>
      <w:r w:rsidRPr="00FF5086">
        <w:rPr>
          <w:rFonts w:asciiTheme="majorHAnsi" w:hAnsiTheme="majorHAnsi" w:cstheme="majorHAnsi"/>
          <w:sz w:val="22"/>
          <w:lang w:val="sl-SI"/>
        </w:rPr>
        <w:t xml:space="preserve"> </w:t>
      </w:r>
      <w:r w:rsidRPr="00FF5086">
        <w:rPr>
          <w:rFonts w:asciiTheme="majorHAnsi" w:hAnsiTheme="majorHAnsi" w:cstheme="majorHAnsi"/>
          <w:sz w:val="22"/>
          <w:lang w:val="sl-SI"/>
        </w:rPr>
        <w:tab/>
      </w:r>
      <w:r w:rsidRPr="00FF5086">
        <w:rPr>
          <w:rFonts w:asciiTheme="majorHAnsi" w:hAnsiTheme="majorHAnsi" w:cstheme="majorHAnsi"/>
          <w:sz w:val="22"/>
          <w:lang w:val="sl-SI"/>
        </w:rPr>
        <w:tab/>
      </w:r>
      <w:r w:rsidRPr="00FF5086">
        <w:rPr>
          <w:rFonts w:asciiTheme="majorHAnsi" w:hAnsiTheme="majorHAnsi" w:cstheme="majorHAnsi"/>
          <w:sz w:val="22"/>
          <w:lang w:val="sl-SI"/>
        </w:rPr>
        <w:tab/>
      </w:r>
      <w:r w:rsidRPr="00FF5086">
        <w:rPr>
          <w:rFonts w:asciiTheme="majorHAnsi" w:hAnsiTheme="majorHAnsi" w:cstheme="majorHAnsi"/>
          <w:sz w:val="22"/>
          <w:lang w:val="sl-SI"/>
        </w:rPr>
        <w:tab/>
      </w:r>
      <w:r w:rsidRPr="00FF5086">
        <w:rPr>
          <w:rFonts w:asciiTheme="majorHAnsi" w:hAnsiTheme="majorHAnsi" w:cstheme="majorHAnsi"/>
          <w:lang w:val="sl-SI"/>
        </w:rPr>
        <w:tab/>
      </w:r>
    </w:p>
    <w:p w14:paraId="25734F9E" w14:textId="145819BF" w:rsidR="00E80825" w:rsidRPr="00FF5086" w:rsidRDefault="00E80825" w:rsidP="00300F5E">
      <w:pPr>
        <w:rPr>
          <w:rFonts w:asciiTheme="majorHAnsi" w:hAnsiTheme="majorHAnsi" w:cstheme="majorHAnsi"/>
          <w:b/>
          <w:lang w:val="sl-SI"/>
        </w:rPr>
      </w:pPr>
    </w:p>
    <w:p w14:paraId="12E082C4" w14:textId="4A054C87" w:rsidR="009206C0" w:rsidRPr="00FF5086" w:rsidRDefault="009206C0" w:rsidP="00300F5E">
      <w:pPr>
        <w:rPr>
          <w:rFonts w:asciiTheme="majorHAnsi" w:hAnsiTheme="majorHAnsi" w:cstheme="majorHAnsi"/>
          <w:b/>
          <w:lang w:val="sl-SI"/>
        </w:rPr>
      </w:pPr>
    </w:p>
    <w:p w14:paraId="4855C124" w14:textId="63F18F51" w:rsidR="009206C0" w:rsidRPr="00FF5086" w:rsidRDefault="009206C0" w:rsidP="009206C0">
      <w:pPr>
        <w:jc w:val="both"/>
        <w:rPr>
          <w:rFonts w:asciiTheme="majorHAnsi" w:hAnsiTheme="majorHAnsi" w:cstheme="majorHAnsi"/>
          <w:sz w:val="22"/>
          <w:lang w:val="sl-SI"/>
        </w:rPr>
      </w:pPr>
      <w:r w:rsidRPr="00FF5086">
        <w:rPr>
          <w:rFonts w:asciiTheme="majorHAnsi" w:hAnsiTheme="majorHAnsi" w:cstheme="majorHAnsi"/>
          <w:sz w:val="22"/>
          <w:lang w:val="sl-SI"/>
        </w:rPr>
        <w:t>Podpis predstavnika:</w:t>
      </w:r>
    </w:p>
    <w:sectPr w:rsidR="009206C0" w:rsidRPr="00FF5086" w:rsidSect="009B0DAE">
      <w:headerReference w:type="default" r:id="rId8"/>
      <w:footerReference w:type="default" r:id="rId9"/>
      <w:headerReference w:type="first" r:id="rId10"/>
      <w:footerReference w:type="first" r:id="rId11"/>
      <w:pgSz w:w="11906" w:h="16838"/>
      <w:pgMar w:top="1078" w:right="1417" w:bottom="1417" w:left="1417" w:header="708" w:footer="454" w:gutter="0"/>
      <w:cols w:space="708"/>
      <w:titlePg/>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13EC2" w14:textId="77777777" w:rsidR="008569EB" w:rsidRDefault="008569EB">
      <w:r>
        <w:separator/>
      </w:r>
    </w:p>
  </w:endnote>
  <w:endnote w:type="continuationSeparator" w:id="0">
    <w:p w14:paraId="73A971D5" w14:textId="77777777" w:rsidR="008569EB" w:rsidRDefault="0085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552"/>
      <w:gridCol w:w="4520"/>
    </w:tblGrid>
    <w:tr w:rsidR="008569EB" w:rsidRPr="003F3823" w14:paraId="469F25F1" w14:textId="77777777" w:rsidTr="00933C5D">
      <w:tc>
        <w:tcPr>
          <w:tcW w:w="4833" w:type="dxa"/>
          <w:shd w:val="clear" w:color="auto" w:fill="auto"/>
        </w:tcPr>
        <w:p w14:paraId="4BD0C10D" w14:textId="77777777" w:rsidR="008569EB" w:rsidRPr="003F3823" w:rsidRDefault="008569EB" w:rsidP="003F3823">
          <w:pPr>
            <w:tabs>
              <w:tab w:val="center" w:pos="4680"/>
              <w:tab w:val="right" w:pos="9360"/>
            </w:tabs>
            <w:suppressAutoHyphens w:val="0"/>
            <w:rPr>
              <w:rFonts w:ascii="Calibri Light" w:eastAsia="Calibri" w:hAnsi="Calibri Light" w:cs="Calibri Light"/>
              <w:bCs w:val="0"/>
              <w:i/>
              <w:sz w:val="16"/>
              <w:szCs w:val="16"/>
              <w:vertAlign w:val="superscript"/>
              <w:lang w:val="sl-SI" w:eastAsia="en-US"/>
            </w:rPr>
          </w:pPr>
          <w:r w:rsidRPr="003F3823">
            <w:rPr>
              <w:rFonts w:ascii="Calibri Light" w:eastAsia="Calibri" w:hAnsi="Calibri Light" w:cs="Calibri Light"/>
              <w:bCs w:val="0"/>
              <w:i/>
              <w:sz w:val="16"/>
              <w:szCs w:val="16"/>
              <w:lang w:val="sl-SI" w:eastAsia="en-US"/>
            </w:rPr>
            <w:t>ePRO</w:t>
          </w:r>
          <w:r w:rsidRPr="003F3823">
            <w:rPr>
              <w:rFonts w:ascii="Calibri Light" w:eastAsia="Calibri" w:hAnsi="Calibri Light" w:cs="Calibri Light"/>
              <w:bCs w:val="0"/>
              <w:i/>
              <w:sz w:val="16"/>
              <w:szCs w:val="16"/>
              <w:vertAlign w:val="superscript"/>
              <w:lang w:val="sl-SI" w:eastAsia="en-US"/>
            </w:rPr>
            <w:t>©</w:t>
          </w:r>
        </w:p>
      </w:tc>
      <w:tc>
        <w:tcPr>
          <w:tcW w:w="4806" w:type="dxa"/>
          <w:shd w:val="clear" w:color="auto" w:fill="auto"/>
          <w:vAlign w:val="center"/>
        </w:tcPr>
        <w:p w14:paraId="228AEC7C" w14:textId="22A6C42C" w:rsidR="008569EB" w:rsidRPr="003F3823" w:rsidRDefault="008569EB" w:rsidP="003F3823">
          <w:pPr>
            <w:tabs>
              <w:tab w:val="center" w:pos="4680"/>
              <w:tab w:val="right" w:pos="9360"/>
            </w:tabs>
            <w:suppressAutoHyphens w:val="0"/>
            <w:jc w:val="right"/>
            <w:rPr>
              <w:rFonts w:ascii="Calibri Light" w:eastAsia="Calibri" w:hAnsi="Calibri Light" w:cs="Calibri Light"/>
              <w:bCs w:val="0"/>
              <w:sz w:val="16"/>
              <w:szCs w:val="16"/>
              <w:lang w:val="sl-SI" w:eastAsia="en-US"/>
            </w:rPr>
          </w:pPr>
          <w:r w:rsidRPr="003F3823">
            <w:rPr>
              <w:rFonts w:ascii="Calibri Light" w:eastAsia="Calibri" w:hAnsi="Calibri Light" w:cs="Calibri Light"/>
              <w:bCs w:val="0"/>
              <w:sz w:val="16"/>
              <w:szCs w:val="16"/>
              <w:lang w:val="sl-SI" w:eastAsia="en-US"/>
            </w:rPr>
            <w:t xml:space="preserve">Stran </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PAGE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r w:rsidRPr="003F3823">
            <w:rPr>
              <w:rFonts w:ascii="Calibri Light" w:eastAsia="Calibri" w:hAnsi="Calibri Light" w:cs="Calibri Light"/>
              <w:bCs w:val="0"/>
              <w:sz w:val="16"/>
              <w:szCs w:val="16"/>
              <w:lang w:val="sl-SI" w:eastAsia="en-US"/>
            </w:rPr>
            <w:t>/</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NUMPAGES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p>
      </w:tc>
    </w:tr>
  </w:tbl>
  <w:p w14:paraId="627F60AC" w14:textId="77777777" w:rsidR="008569EB" w:rsidRDefault="008569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2DF6" w14:textId="7AF2BA23" w:rsidR="008569EB" w:rsidRPr="00AB77C9" w:rsidRDefault="008569EB" w:rsidP="00FD4F00">
    <w:pPr>
      <w:jc w:val="both"/>
      <w:rPr>
        <w:rFonts w:ascii="Calibri Light" w:hAnsi="Calibri Light" w:cs="Calibri Light"/>
        <w:i/>
        <w:sz w:val="18"/>
        <w:szCs w:val="18"/>
        <w:lang w:eastAsia="ar-SA"/>
      </w:rPr>
    </w:pPr>
    <w:bookmarkStart w:id="17" w:name="_Hlk96418322"/>
    <w:bookmarkStart w:id="18" w:name="_Hlk96417701"/>
    <w:bookmarkStart w:id="19" w:name="_Hlk95119971"/>
    <w:r w:rsidRPr="00AB77C9">
      <w:rPr>
        <w:rFonts w:ascii="Calibri Light" w:hAnsi="Calibri Light" w:cs="Calibri Light"/>
        <w:i/>
        <w:sz w:val="18"/>
        <w:szCs w:val="18"/>
        <w:lang w:val="sl-SI" w:eastAsia="ar-SA"/>
      </w:rPr>
      <w:t>Iizvedbo projekt</w:t>
    </w:r>
    <w:r w:rsidRPr="00AB77C9">
      <w:rPr>
        <w:rFonts w:ascii="Calibri Light" w:hAnsi="Calibri Light" w:cs="Calibri Light"/>
        <w:i/>
        <w:sz w:val="18"/>
        <w:szCs w:val="18"/>
        <w:lang w:eastAsia="ar-SA"/>
      </w:rPr>
      <w:t>ov</w:t>
    </w:r>
    <w:r w:rsidRPr="00AB77C9">
      <w:rPr>
        <w:rFonts w:ascii="Calibri Light" w:hAnsi="Calibri Light" w:cs="Calibri Light"/>
        <w:i/>
        <w:sz w:val="18"/>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NextGenerationEU. </w:t>
    </w:r>
    <w:bookmarkEnd w:id="17"/>
    <w:bookmarkEnd w:id="18"/>
  </w:p>
  <w:tbl>
    <w:tblPr>
      <w:tblW w:w="9214" w:type="dxa"/>
      <w:tblBorders>
        <w:top w:val="single" w:sz="4" w:space="0" w:color="auto"/>
      </w:tblBorders>
      <w:tblLook w:val="04A0" w:firstRow="1" w:lastRow="0" w:firstColumn="1" w:lastColumn="0" w:noHBand="0" w:noVBand="1"/>
    </w:tblPr>
    <w:tblGrid>
      <w:gridCol w:w="4695"/>
      <w:gridCol w:w="4519"/>
    </w:tblGrid>
    <w:tr w:rsidR="008569EB" w:rsidRPr="00534AAB" w14:paraId="39A2892B" w14:textId="77777777" w:rsidTr="009B0DAE">
      <w:tc>
        <w:tcPr>
          <w:tcW w:w="4695" w:type="dxa"/>
          <w:shd w:val="clear" w:color="auto" w:fill="auto"/>
        </w:tcPr>
        <w:bookmarkEnd w:id="19"/>
        <w:p w14:paraId="4EF2239D" w14:textId="77777777" w:rsidR="008569EB" w:rsidRPr="00534AAB" w:rsidRDefault="008569EB" w:rsidP="009B0DAE">
          <w:pPr>
            <w:tabs>
              <w:tab w:val="center" w:pos="4680"/>
              <w:tab w:val="right" w:pos="9360"/>
            </w:tabs>
            <w:rPr>
              <w:rFonts w:asciiTheme="majorHAnsi" w:hAnsiTheme="majorHAnsi" w:cstheme="majorHAnsi"/>
              <w:i/>
              <w:sz w:val="18"/>
              <w:szCs w:val="16"/>
              <w:vertAlign w:val="superscript"/>
              <w:lang w:val="sl-SI"/>
            </w:rPr>
          </w:pPr>
          <w:r w:rsidRPr="00534AAB">
            <w:rPr>
              <w:rFonts w:asciiTheme="majorHAnsi" w:hAnsiTheme="majorHAnsi" w:cstheme="majorHAnsi"/>
              <w:i/>
              <w:sz w:val="18"/>
              <w:szCs w:val="16"/>
              <w:lang w:val="sl-SI"/>
            </w:rPr>
            <w:t>ePRO</w:t>
          </w:r>
          <w:r w:rsidRPr="00534AAB">
            <w:rPr>
              <w:rFonts w:asciiTheme="majorHAnsi" w:hAnsiTheme="majorHAnsi" w:cstheme="majorHAnsi"/>
              <w:i/>
              <w:sz w:val="18"/>
              <w:szCs w:val="16"/>
              <w:vertAlign w:val="superscript"/>
              <w:lang w:val="sl-SI"/>
            </w:rPr>
            <w:t>©</w:t>
          </w:r>
        </w:p>
      </w:tc>
      <w:tc>
        <w:tcPr>
          <w:tcW w:w="4519" w:type="dxa"/>
          <w:shd w:val="clear" w:color="auto" w:fill="auto"/>
          <w:vAlign w:val="center"/>
        </w:tcPr>
        <w:p w14:paraId="3A4D116E" w14:textId="77777777" w:rsidR="008569EB" w:rsidRPr="00534AAB" w:rsidRDefault="008569EB" w:rsidP="009B0DAE">
          <w:pPr>
            <w:tabs>
              <w:tab w:val="center" w:pos="4680"/>
              <w:tab w:val="right" w:pos="9360"/>
            </w:tabs>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10</w:t>
          </w:r>
          <w:r w:rsidRPr="00534AAB">
            <w:rPr>
              <w:rFonts w:asciiTheme="majorHAnsi" w:hAnsiTheme="majorHAnsi" w:cstheme="majorHAnsi"/>
              <w:sz w:val="18"/>
              <w:szCs w:val="16"/>
              <w:lang w:val="sl-SI"/>
            </w:rPr>
            <w:fldChar w:fldCharType="end"/>
          </w:r>
        </w:p>
      </w:tc>
    </w:tr>
  </w:tbl>
  <w:p w14:paraId="7C1B4416" w14:textId="668307B0" w:rsidR="008569EB" w:rsidRPr="009B0DAE" w:rsidRDefault="008569EB" w:rsidP="009B0D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71BC0" w14:textId="77777777" w:rsidR="008569EB" w:rsidRDefault="008569EB">
      <w:r>
        <w:separator/>
      </w:r>
    </w:p>
  </w:footnote>
  <w:footnote w:type="continuationSeparator" w:id="0">
    <w:p w14:paraId="1C127A10" w14:textId="77777777" w:rsidR="008569EB" w:rsidRDefault="0085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4B91" w14:textId="78676C9E" w:rsidR="008569EB" w:rsidRPr="003F2117" w:rsidRDefault="008569EB" w:rsidP="00F821A2">
    <w:pPr>
      <w:rPr>
        <w:rFonts w:asciiTheme="majorHAnsi" w:hAnsiTheme="majorHAnsi" w:cstheme="majorHAnsi"/>
        <w:i/>
        <w:sz w:val="18"/>
      </w:rPr>
    </w:pPr>
  </w:p>
  <w:tbl>
    <w:tblPr>
      <w:tblW w:w="0" w:type="auto"/>
      <w:tblBorders>
        <w:bottom w:val="single" w:sz="4" w:space="0" w:color="auto"/>
      </w:tblBorders>
      <w:tblLook w:val="04A0" w:firstRow="1" w:lastRow="0" w:firstColumn="1" w:lastColumn="0" w:noHBand="0" w:noVBand="1"/>
    </w:tblPr>
    <w:tblGrid>
      <w:gridCol w:w="2938"/>
      <w:gridCol w:w="2858"/>
      <w:gridCol w:w="3276"/>
    </w:tblGrid>
    <w:tr w:rsidR="008569EB" w:rsidRPr="003A1EA8" w14:paraId="467811D8" w14:textId="77777777" w:rsidTr="003F3823">
      <w:tc>
        <w:tcPr>
          <w:tcW w:w="2938" w:type="dxa"/>
          <w:shd w:val="clear" w:color="auto" w:fill="auto"/>
        </w:tcPr>
        <w:p w14:paraId="71D5F93C" w14:textId="77777777" w:rsidR="008569EB" w:rsidRPr="003A1EA8" w:rsidRDefault="008569EB" w:rsidP="003F3823">
          <w:pPr>
            <w:tabs>
              <w:tab w:val="center" w:pos="4680"/>
              <w:tab w:val="right" w:pos="9360"/>
            </w:tabs>
            <w:rPr>
              <w:rFonts w:asciiTheme="majorHAnsi" w:hAnsiTheme="majorHAnsi" w:cstheme="majorHAnsi"/>
              <w:sz w:val="16"/>
              <w:szCs w:val="16"/>
              <w:lang w:val="sl-SI"/>
            </w:rPr>
          </w:pPr>
          <w:r w:rsidRPr="003A1EA8">
            <w:rPr>
              <w:rFonts w:asciiTheme="majorHAnsi" w:hAnsiTheme="majorHAnsi" w:cstheme="majorHAnsi"/>
              <w:sz w:val="16"/>
              <w:szCs w:val="16"/>
              <w:lang w:val="sl-SI"/>
            </w:rPr>
            <w:t>ePRO</w:t>
          </w:r>
        </w:p>
      </w:tc>
      <w:tc>
        <w:tcPr>
          <w:tcW w:w="2858" w:type="dxa"/>
        </w:tcPr>
        <w:p w14:paraId="38C76523" w14:textId="77777777" w:rsidR="008569EB" w:rsidRPr="003A1EA8" w:rsidRDefault="008569EB" w:rsidP="003F3823">
          <w:pPr>
            <w:tabs>
              <w:tab w:val="center" w:pos="4680"/>
              <w:tab w:val="right" w:pos="9360"/>
            </w:tabs>
            <w:jc w:val="right"/>
            <w:rPr>
              <w:rFonts w:asciiTheme="majorHAnsi" w:hAnsiTheme="majorHAnsi" w:cstheme="majorHAnsi"/>
              <w:sz w:val="16"/>
              <w:szCs w:val="16"/>
              <w:lang w:val="sl-SI"/>
            </w:rPr>
          </w:pPr>
        </w:p>
      </w:tc>
      <w:tc>
        <w:tcPr>
          <w:tcW w:w="3276" w:type="dxa"/>
          <w:shd w:val="clear" w:color="auto" w:fill="auto"/>
        </w:tcPr>
        <w:p w14:paraId="547FD0BF" w14:textId="44C6DD59" w:rsidR="008569EB" w:rsidRPr="003A1EA8" w:rsidRDefault="008569EB" w:rsidP="00A0318E">
          <w:pPr>
            <w:tabs>
              <w:tab w:val="center" w:pos="4680"/>
              <w:tab w:val="right" w:pos="9360"/>
            </w:tabs>
            <w:jc w:val="right"/>
            <w:rPr>
              <w:rFonts w:asciiTheme="majorHAnsi" w:hAnsiTheme="majorHAnsi" w:cstheme="majorHAnsi"/>
              <w:sz w:val="16"/>
              <w:szCs w:val="16"/>
              <w:lang w:val="sl-SI"/>
            </w:rPr>
          </w:pPr>
          <w:r w:rsidRPr="003F3823">
            <w:rPr>
              <w:rFonts w:asciiTheme="majorHAnsi" w:hAnsiTheme="majorHAnsi" w:cstheme="majorHAnsi"/>
              <w:sz w:val="16"/>
              <w:szCs w:val="16"/>
              <w:lang w:val="sl-SI"/>
            </w:rPr>
            <w:t>Podatki o kadru</w:t>
          </w:r>
        </w:p>
      </w:tc>
    </w:tr>
  </w:tbl>
  <w:p w14:paraId="075158E0" w14:textId="77777777" w:rsidR="008569EB" w:rsidRDefault="008569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FCAF" w14:textId="61D97572" w:rsidR="008569EB" w:rsidRDefault="00800410" w:rsidP="00AB77C9">
    <w:pPr>
      <w:jc w:val="center"/>
    </w:pPr>
    <w:bookmarkStart w:id="15" w:name="_Hlk95144490"/>
    <w:bookmarkStart w:id="16" w:name="_Hlk95144491"/>
    <w:r>
      <w:rPr>
        <w:noProof/>
      </w:rPr>
      <w:drawing>
        <wp:inline distT="0" distB="0" distL="0" distR="0" wp14:anchorId="7C0647E3" wp14:editId="0E914351">
          <wp:extent cx="5760720" cy="4806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0609"/>
                  </a:xfrm>
                  <a:prstGeom prst="rect">
                    <a:avLst/>
                  </a:prstGeom>
                  <a:noFill/>
                  <a:ln>
                    <a:noFill/>
                  </a:ln>
                </pic:spPr>
              </pic:pic>
            </a:graphicData>
          </a:graphic>
        </wp:inline>
      </w:drawing>
    </w:r>
  </w:p>
  <w:p w14:paraId="28D10BDB" w14:textId="77777777" w:rsidR="008569EB" w:rsidRPr="00534AAB" w:rsidRDefault="008569EB" w:rsidP="009B0DAE"/>
  <w:tbl>
    <w:tblPr>
      <w:tblW w:w="9214" w:type="dxa"/>
      <w:tblBorders>
        <w:bottom w:val="single" w:sz="4" w:space="0" w:color="auto"/>
      </w:tblBorders>
      <w:tblLook w:val="04A0" w:firstRow="1" w:lastRow="0" w:firstColumn="1" w:lastColumn="0" w:noHBand="0" w:noVBand="1"/>
    </w:tblPr>
    <w:tblGrid>
      <w:gridCol w:w="4630"/>
      <w:gridCol w:w="4584"/>
    </w:tblGrid>
    <w:tr w:rsidR="008569EB" w:rsidRPr="00534AAB" w14:paraId="334D7EC8" w14:textId="77777777" w:rsidTr="009B0DAE">
      <w:tc>
        <w:tcPr>
          <w:tcW w:w="4630" w:type="dxa"/>
          <w:shd w:val="clear" w:color="auto" w:fill="auto"/>
        </w:tcPr>
        <w:p w14:paraId="10038F2C" w14:textId="77777777" w:rsidR="008569EB" w:rsidRPr="00534AAB" w:rsidRDefault="008569EB" w:rsidP="009B0DAE">
          <w:pPr>
            <w:tabs>
              <w:tab w:val="center" w:pos="4680"/>
              <w:tab w:val="right" w:pos="9360"/>
            </w:tabs>
            <w:rPr>
              <w:rFonts w:asciiTheme="majorHAnsi" w:hAnsiTheme="majorHAnsi" w:cstheme="majorHAnsi"/>
              <w:sz w:val="18"/>
              <w:szCs w:val="16"/>
              <w:lang w:val="sl-SI"/>
            </w:rPr>
          </w:pPr>
          <w:r w:rsidRPr="00534AAB">
            <w:rPr>
              <w:rFonts w:asciiTheme="majorHAnsi" w:hAnsiTheme="majorHAnsi" w:cstheme="majorHAnsi"/>
              <w:sz w:val="18"/>
              <w:szCs w:val="16"/>
              <w:lang w:val="sl-SI"/>
            </w:rPr>
            <w:t>ePRO</w:t>
          </w:r>
        </w:p>
      </w:tc>
      <w:tc>
        <w:tcPr>
          <w:tcW w:w="4584" w:type="dxa"/>
          <w:shd w:val="clear" w:color="auto" w:fill="auto"/>
        </w:tcPr>
        <w:p w14:paraId="739842F4" w14:textId="0B8CEC3E" w:rsidR="008569EB" w:rsidRPr="00534AAB" w:rsidRDefault="008569EB" w:rsidP="009B0DAE">
          <w:pPr>
            <w:tabs>
              <w:tab w:val="center" w:pos="4680"/>
              <w:tab w:val="right" w:pos="9360"/>
            </w:tabs>
            <w:jc w:val="right"/>
            <w:rPr>
              <w:rFonts w:asciiTheme="majorHAnsi" w:hAnsiTheme="majorHAnsi" w:cstheme="majorHAnsi"/>
              <w:sz w:val="18"/>
              <w:szCs w:val="16"/>
              <w:lang w:val="sl-SI"/>
            </w:rPr>
          </w:pPr>
          <w:r w:rsidRPr="009B0DAE">
            <w:rPr>
              <w:rFonts w:asciiTheme="majorHAnsi" w:hAnsiTheme="majorHAnsi" w:cstheme="majorHAnsi"/>
              <w:sz w:val="18"/>
              <w:szCs w:val="16"/>
              <w:lang w:val="sl-SI"/>
            </w:rPr>
            <w:t>Podatki o kadru</w:t>
          </w:r>
        </w:p>
      </w:tc>
    </w:tr>
    <w:bookmarkEnd w:id="15"/>
    <w:bookmarkEnd w:id="16"/>
  </w:tbl>
  <w:p w14:paraId="0A2C688A" w14:textId="77777777" w:rsidR="008569EB" w:rsidRPr="009B0DAE" w:rsidRDefault="008569EB" w:rsidP="009B0D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99E1FDC"/>
    <w:lvl w:ilvl="0">
      <w:start w:val="1"/>
      <w:numFmt w:val="none"/>
      <w:suff w:val="nothing"/>
      <w:lvlText w:val=""/>
      <w:lvlJc w:val="left"/>
      <w:pPr>
        <w:tabs>
          <w:tab w:val="num" w:pos="0"/>
        </w:tabs>
        <w:ind w:left="0" w:firstLine="0"/>
      </w:pPr>
    </w:lvl>
    <w:lvl w:ilvl="1">
      <w:start w:val="1"/>
      <w:numFmt w:val="bullet"/>
      <w:pStyle w:val="Naslov2"/>
      <w:lvlText w:val=""/>
      <w:lvlJc w:val="left"/>
      <w:pPr>
        <w:tabs>
          <w:tab w:val="num" w:pos="576"/>
        </w:tabs>
        <w:ind w:left="576" w:hanging="576"/>
      </w:pPr>
      <w:rPr>
        <w:rFonts w:ascii="Wingdings" w:hAnsi="Wingdings" w:hint="default"/>
      </w:rPr>
    </w:lvl>
    <w:lvl w:ilvl="2">
      <w:start w:val="1"/>
      <w:numFmt w:val="decimal"/>
      <w:pStyle w:val="Naslov3"/>
      <w:lvlText w:val="......%2.%3"/>
      <w:lvlJc w:val="left"/>
      <w:pPr>
        <w:tabs>
          <w:tab w:val="num" w:pos="720"/>
        </w:tabs>
        <w:ind w:left="720" w:hanging="720"/>
      </w:pPr>
    </w:lvl>
    <w:lvl w:ilvl="3">
      <w:start w:val="1"/>
      <w:numFmt w:val="decimal"/>
      <w:pStyle w:val="Naslov4"/>
      <w:lvlText w:val="......%2.%3.%4"/>
      <w:lvlJc w:val="left"/>
      <w:pPr>
        <w:tabs>
          <w:tab w:val="num" w:pos="864"/>
        </w:tabs>
        <w:ind w:left="864" w:hanging="864"/>
      </w:pPr>
    </w:lvl>
    <w:lvl w:ilvl="4">
      <w:start w:val="1"/>
      <w:numFmt w:val="decimal"/>
      <w:pStyle w:val="Naslov5"/>
      <w:lvlText w:val="......%2.%3.%4.%5"/>
      <w:lvlJc w:val="left"/>
      <w:pPr>
        <w:tabs>
          <w:tab w:val="num" w:pos="1008"/>
        </w:tabs>
        <w:ind w:left="1008" w:hanging="1008"/>
      </w:pPr>
    </w:lvl>
    <w:lvl w:ilvl="5">
      <w:start w:val="1"/>
      <w:numFmt w:val="decimal"/>
      <w:pStyle w:val="Naslov6"/>
      <w:lvlText w:val="......%2.%3.%4.%5.%6"/>
      <w:lvlJc w:val="left"/>
      <w:pPr>
        <w:tabs>
          <w:tab w:val="num" w:pos="1152"/>
        </w:tabs>
        <w:ind w:left="1152" w:hanging="1152"/>
      </w:pPr>
    </w:lvl>
    <w:lvl w:ilvl="6">
      <w:start w:val="1"/>
      <w:numFmt w:val="decimal"/>
      <w:pStyle w:val="Naslov7"/>
      <w:lvlText w:val="......%2.%3.%4.%5.%6.%7"/>
      <w:lvlJc w:val="left"/>
      <w:pPr>
        <w:tabs>
          <w:tab w:val="num" w:pos="1296"/>
        </w:tabs>
        <w:ind w:left="1296" w:hanging="1296"/>
      </w:pPr>
    </w:lvl>
    <w:lvl w:ilvl="7">
      <w:start w:val="1"/>
      <w:numFmt w:val="decimal"/>
      <w:pStyle w:val="Naslov8"/>
      <w:lvlText w:val="......%2.%3.%4.%5.%6.%7.%8"/>
      <w:lvlJc w:val="left"/>
      <w:pPr>
        <w:tabs>
          <w:tab w:val="num" w:pos="1440"/>
        </w:tabs>
        <w:ind w:left="1440" w:hanging="1440"/>
      </w:pPr>
    </w:lvl>
    <w:lvl w:ilvl="8">
      <w:start w:val="1"/>
      <w:numFmt w:val="decimal"/>
      <w:pStyle w:val="Naslov9"/>
      <w:lvlText w:val="......%2.%3.%4.%5.%6.%7.%8.%9"/>
      <w:lvlJc w:val="left"/>
      <w:pPr>
        <w:tabs>
          <w:tab w:val="num" w:pos="1584"/>
        </w:tabs>
        <w:ind w:left="1584" w:hanging="1584"/>
      </w:pPr>
    </w:lvl>
  </w:abstractNum>
  <w:abstractNum w:abstractNumId="1" w15:restartNumberingAfterBreak="0">
    <w:nsid w:val="00000002"/>
    <w:multiLevelType w:val="multilevel"/>
    <w:tmpl w:val="0D4C872A"/>
    <w:name w:val="WW8Num2"/>
    <w:lvl w:ilvl="0">
      <w:start w:val="1"/>
      <w:numFmt w:val="bullet"/>
      <w:lvlText w:val=""/>
      <w:lvlJc w:val="left"/>
      <w:pPr>
        <w:tabs>
          <w:tab w:val="num" w:pos="720"/>
        </w:tabs>
        <w:ind w:left="720" w:hanging="360"/>
      </w:pPr>
      <w:rPr>
        <w:rFonts w:ascii="Symbol" w:hAnsi="Symbol" w:cs="Symbol"/>
        <w:sz w:val="16"/>
        <w:szCs w:val="16"/>
        <w:lang w:val="sl-SI"/>
      </w:rPr>
    </w:lvl>
    <w:lvl w:ilvl="1">
      <w:start w:val="1"/>
      <w:numFmt w:val="decimal"/>
      <w:lvlText w:val="%2."/>
      <w:lvlJc w:val="left"/>
      <w:pPr>
        <w:tabs>
          <w:tab w:val="num" w:pos="1080"/>
        </w:tabs>
        <w:ind w:left="1080" w:hanging="360"/>
      </w:pPr>
      <w:rPr>
        <w:sz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Verdana" w:hAnsi="Verdana" w:cs="Times New Roman"/>
        <w:sz w:val="16"/>
        <w:szCs w:val="16"/>
      </w:rPr>
    </w:lvl>
  </w:abstractNum>
  <w:abstractNum w:abstractNumId="5" w15:restartNumberingAfterBreak="0">
    <w:nsid w:val="00000007"/>
    <w:multiLevelType w:val="singleLevel"/>
    <w:tmpl w:val="00000007"/>
    <w:name w:val="WW8Num8"/>
    <w:lvl w:ilvl="0">
      <w:start w:val="1"/>
      <w:numFmt w:val="lowerLetter"/>
      <w:lvlText w:val="%1)"/>
      <w:lvlJc w:val="left"/>
      <w:pPr>
        <w:tabs>
          <w:tab w:val="num" w:pos="0"/>
        </w:tabs>
        <w:ind w:left="360" w:hanging="360"/>
      </w:pPr>
    </w:lvl>
  </w:abstractNum>
  <w:abstractNum w:abstractNumId="6" w15:restartNumberingAfterBreak="0">
    <w:nsid w:val="05E12E9A"/>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871D38"/>
    <w:multiLevelType w:val="hybridMultilevel"/>
    <w:tmpl w:val="CE3EB65C"/>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C52FAC"/>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AD281E"/>
    <w:multiLevelType w:val="multilevel"/>
    <w:tmpl w:val="8824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600399"/>
    <w:multiLevelType w:val="hybridMultilevel"/>
    <w:tmpl w:val="82F8C6D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D13DB0"/>
    <w:multiLevelType w:val="hybridMultilevel"/>
    <w:tmpl w:val="D2C8F620"/>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7E3347"/>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0214E1"/>
    <w:multiLevelType w:val="hybridMultilevel"/>
    <w:tmpl w:val="7D48C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43E4F"/>
    <w:multiLevelType w:val="multilevel"/>
    <w:tmpl w:val="203A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70375A"/>
    <w:multiLevelType w:val="hybridMultilevel"/>
    <w:tmpl w:val="7F1CEF1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073734"/>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317EA3"/>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AF03AA"/>
    <w:multiLevelType w:val="hybridMultilevel"/>
    <w:tmpl w:val="8548B13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7924BF"/>
    <w:multiLevelType w:val="hybridMultilevel"/>
    <w:tmpl w:val="ED986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8E2761"/>
    <w:multiLevelType w:val="hybridMultilevel"/>
    <w:tmpl w:val="DCB8F8E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222A06"/>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CC11CF"/>
    <w:multiLevelType w:val="hybridMultilevel"/>
    <w:tmpl w:val="9ADED1D0"/>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DF7E39"/>
    <w:multiLevelType w:val="hybridMultilevel"/>
    <w:tmpl w:val="9ADED1D0"/>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7F36EC1"/>
    <w:multiLevelType w:val="hybridMultilevel"/>
    <w:tmpl w:val="7F1CEF1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A068C9"/>
    <w:multiLevelType w:val="hybridMultilevel"/>
    <w:tmpl w:val="30628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DC2FBC"/>
    <w:multiLevelType w:val="hybridMultilevel"/>
    <w:tmpl w:val="DB8AF326"/>
    <w:lvl w:ilvl="0" w:tplc="290C059E">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BF1C00"/>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382AB8"/>
    <w:multiLevelType w:val="hybridMultilevel"/>
    <w:tmpl w:val="FCF6F29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5612B0"/>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EF0FA3"/>
    <w:multiLevelType w:val="hybridMultilevel"/>
    <w:tmpl w:val="0400C96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E641575"/>
    <w:multiLevelType w:val="hybridMultilevel"/>
    <w:tmpl w:val="27F2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58231E"/>
    <w:multiLevelType w:val="hybridMultilevel"/>
    <w:tmpl w:val="DCB8F8E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917408"/>
    <w:multiLevelType w:val="hybridMultilevel"/>
    <w:tmpl w:val="7848DD12"/>
    <w:lvl w:ilvl="0" w:tplc="F388590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F5716F"/>
    <w:multiLevelType w:val="hybridMultilevel"/>
    <w:tmpl w:val="AFAE35D6"/>
    <w:lvl w:ilvl="0" w:tplc="77A22354">
      <w:start w:val="1"/>
      <w:numFmt w:val="low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687F3C"/>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757C7F"/>
    <w:multiLevelType w:val="hybridMultilevel"/>
    <w:tmpl w:val="9B545348"/>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573BBC"/>
    <w:multiLevelType w:val="hybridMultilevel"/>
    <w:tmpl w:val="0400C96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A907A5"/>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146F50"/>
    <w:multiLevelType w:val="hybridMultilevel"/>
    <w:tmpl w:val="312CE2E4"/>
    <w:lvl w:ilvl="0" w:tplc="E206AC20">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CD4DBE"/>
    <w:multiLevelType w:val="hybridMultilevel"/>
    <w:tmpl w:val="675C9958"/>
    <w:lvl w:ilvl="0" w:tplc="C8C4C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E548E6"/>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E27B2"/>
    <w:multiLevelType w:val="hybridMultilevel"/>
    <w:tmpl w:val="F7DEC776"/>
    <w:lvl w:ilvl="0" w:tplc="893EA88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252917"/>
    <w:multiLevelType w:val="hybridMultilevel"/>
    <w:tmpl w:val="8660B55C"/>
    <w:lvl w:ilvl="0" w:tplc="E206AC20">
      <w:start w:val="2"/>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7F1B039E"/>
    <w:multiLevelType w:val="hybridMultilevel"/>
    <w:tmpl w:val="D81C46A0"/>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9"/>
  </w:num>
  <w:num w:numId="3">
    <w:abstractNumId w:val="44"/>
  </w:num>
  <w:num w:numId="4">
    <w:abstractNumId w:val="26"/>
  </w:num>
  <w:num w:numId="5">
    <w:abstractNumId w:val="21"/>
  </w:num>
  <w:num w:numId="6">
    <w:abstractNumId w:val="8"/>
  </w:num>
  <w:num w:numId="7">
    <w:abstractNumId w:val="37"/>
  </w:num>
  <w:num w:numId="8">
    <w:abstractNumId w:val="38"/>
  </w:num>
  <w:num w:numId="9">
    <w:abstractNumId w:val="35"/>
  </w:num>
  <w:num w:numId="10">
    <w:abstractNumId w:val="24"/>
  </w:num>
  <w:num w:numId="11">
    <w:abstractNumId w:val="11"/>
  </w:num>
  <w:num w:numId="12">
    <w:abstractNumId w:val="36"/>
  </w:num>
  <w:num w:numId="13">
    <w:abstractNumId w:val="33"/>
  </w:num>
  <w:num w:numId="14">
    <w:abstractNumId w:val="10"/>
  </w:num>
  <w:num w:numId="15">
    <w:abstractNumId w:val="27"/>
  </w:num>
  <w:num w:numId="16">
    <w:abstractNumId w:val="29"/>
  </w:num>
  <w:num w:numId="17">
    <w:abstractNumId w:val="16"/>
  </w:num>
  <w:num w:numId="18">
    <w:abstractNumId w:val="40"/>
  </w:num>
  <w:num w:numId="19">
    <w:abstractNumId w:val="30"/>
  </w:num>
  <w:num w:numId="20">
    <w:abstractNumId w:val="17"/>
  </w:num>
  <w:num w:numId="21">
    <w:abstractNumId w:val="32"/>
  </w:num>
  <w:num w:numId="22">
    <w:abstractNumId w:val="42"/>
  </w:num>
  <w:num w:numId="23">
    <w:abstractNumId w:val="15"/>
  </w:num>
  <w:num w:numId="24">
    <w:abstractNumId w:val="9"/>
  </w:num>
  <w:num w:numId="25">
    <w:abstractNumId w:val="14"/>
  </w:num>
  <w:num w:numId="26">
    <w:abstractNumId w:val="46"/>
  </w:num>
  <w:num w:numId="27">
    <w:abstractNumId w:val="41"/>
  </w:num>
  <w:num w:numId="28">
    <w:abstractNumId w:val="28"/>
  </w:num>
  <w:num w:numId="29">
    <w:abstractNumId w:val="12"/>
  </w:num>
  <w:num w:numId="30">
    <w:abstractNumId w:val="31"/>
  </w:num>
  <w:num w:numId="31">
    <w:abstractNumId w:val="43"/>
  </w:num>
  <w:num w:numId="32">
    <w:abstractNumId w:val="47"/>
  </w:num>
  <w:num w:numId="33">
    <w:abstractNumId w:val="18"/>
  </w:num>
  <w:num w:numId="34">
    <w:abstractNumId w:val="34"/>
  </w:num>
  <w:num w:numId="35">
    <w:abstractNumId w:val="23"/>
  </w:num>
  <w:num w:numId="36">
    <w:abstractNumId w:val="7"/>
  </w:num>
  <w:num w:numId="37">
    <w:abstractNumId w:val="45"/>
  </w:num>
  <w:num w:numId="38">
    <w:abstractNumId w:val="6"/>
  </w:num>
  <w:num w:numId="39">
    <w:abstractNumId w:val="25"/>
  </w:num>
  <w:num w:numId="40">
    <w:abstractNumId w:val="13"/>
  </w:num>
  <w:num w:numId="41">
    <w:abstractNumId w:val="22"/>
  </w:num>
  <w:num w:numId="42">
    <w:abstractNumId w:val="20"/>
  </w:num>
  <w:num w:numId="43">
    <w:abstractNumId w:val="39"/>
  </w:num>
  <w:num w:numId="44">
    <w:abstractNumId w:val="4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998"/>
    <w:rsid w:val="00000C60"/>
    <w:rsid w:val="0001358F"/>
    <w:rsid w:val="00023793"/>
    <w:rsid w:val="00034FE3"/>
    <w:rsid w:val="00040BA3"/>
    <w:rsid w:val="00045719"/>
    <w:rsid w:val="00047F20"/>
    <w:rsid w:val="00060703"/>
    <w:rsid w:val="00061781"/>
    <w:rsid w:val="00065179"/>
    <w:rsid w:val="00067CDD"/>
    <w:rsid w:val="00070F96"/>
    <w:rsid w:val="0008455F"/>
    <w:rsid w:val="00090639"/>
    <w:rsid w:val="000A7659"/>
    <w:rsid w:val="000B4B07"/>
    <w:rsid w:val="000B5B59"/>
    <w:rsid w:val="000B635E"/>
    <w:rsid w:val="000B77D7"/>
    <w:rsid w:val="000C052A"/>
    <w:rsid w:val="000C1701"/>
    <w:rsid w:val="000C2B2F"/>
    <w:rsid w:val="000C3BBA"/>
    <w:rsid w:val="000C716A"/>
    <w:rsid w:val="000E0D13"/>
    <w:rsid w:val="000E5BDB"/>
    <w:rsid w:val="000E7B1B"/>
    <w:rsid w:val="000F2E51"/>
    <w:rsid w:val="000F3003"/>
    <w:rsid w:val="000F4CE8"/>
    <w:rsid w:val="0010569F"/>
    <w:rsid w:val="0010677C"/>
    <w:rsid w:val="00106846"/>
    <w:rsid w:val="001076D3"/>
    <w:rsid w:val="00113B6C"/>
    <w:rsid w:val="001235CF"/>
    <w:rsid w:val="00125495"/>
    <w:rsid w:val="00125A31"/>
    <w:rsid w:val="00130FB0"/>
    <w:rsid w:val="001415F9"/>
    <w:rsid w:val="00145E42"/>
    <w:rsid w:val="00151097"/>
    <w:rsid w:val="00155C91"/>
    <w:rsid w:val="00156E42"/>
    <w:rsid w:val="00161AD6"/>
    <w:rsid w:val="00163220"/>
    <w:rsid w:val="001650D4"/>
    <w:rsid w:val="0016642F"/>
    <w:rsid w:val="00171ECC"/>
    <w:rsid w:val="00172CF5"/>
    <w:rsid w:val="00173122"/>
    <w:rsid w:val="00181A08"/>
    <w:rsid w:val="0018757F"/>
    <w:rsid w:val="00192E6D"/>
    <w:rsid w:val="001934CF"/>
    <w:rsid w:val="00196997"/>
    <w:rsid w:val="001A351B"/>
    <w:rsid w:val="001B010F"/>
    <w:rsid w:val="001B4D3F"/>
    <w:rsid w:val="001B6361"/>
    <w:rsid w:val="001D059F"/>
    <w:rsid w:val="001D09E3"/>
    <w:rsid w:val="001D289C"/>
    <w:rsid w:val="001D3B0E"/>
    <w:rsid w:val="001D5973"/>
    <w:rsid w:val="001E5443"/>
    <w:rsid w:val="001E5852"/>
    <w:rsid w:val="001E5FCC"/>
    <w:rsid w:val="001E622A"/>
    <w:rsid w:val="001E7ED6"/>
    <w:rsid w:val="001F040C"/>
    <w:rsid w:val="001F59BB"/>
    <w:rsid w:val="00203033"/>
    <w:rsid w:val="00205487"/>
    <w:rsid w:val="002070FB"/>
    <w:rsid w:val="002152C3"/>
    <w:rsid w:val="0021610F"/>
    <w:rsid w:val="002214EF"/>
    <w:rsid w:val="00234F10"/>
    <w:rsid w:val="00236361"/>
    <w:rsid w:val="00245EE1"/>
    <w:rsid w:val="00246C8B"/>
    <w:rsid w:val="00250E52"/>
    <w:rsid w:val="00266F13"/>
    <w:rsid w:val="00272D80"/>
    <w:rsid w:val="00275161"/>
    <w:rsid w:val="0027773B"/>
    <w:rsid w:val="002777E8"/>
    <w:rsid w:val="002827C2"/>
    <w:rsid w:val="002836FC"/>
    <w:rsid w:val="00283C7A"/>
    <w:rsid w:val="00290492"/>
    <w:rsid w:val="00293556"/>
    <w:rsid w:val="002A0055"/>
    <w:rsid w:val="002A0F3F"/>
    <w:rsid w:val="002A7617"/>
    <w:rsid w:val="002B6AA8"/>
    <w:rsid w:val="002C0089"/>
    <w:rsid w:val="002C2D2D"/>
    <w:rsid w:val="002C4BA7"/>
    <w:rsid w:val="002C5649"/>
    <w:rsid w:val="002C57B5"/>
    <w:rsid w:val="002D74CB"/>
    <w:rsid w:val="002E2AA6"/>
    <w:rsid w:val="002F2EC2"/>
    <w:rsid w:val="002F4900"/>
    <w:rsid w:val="002F4F5C"/>
    <w:rsid w:val="002F543F"/>
    <w:rsid w:val="002F5A23"/>
    <w:rsid w:val="002F62E9"/>
    <w:rsid w:val="002F7589"/>
    <w:rsid w:val="00300F5E"/>
    <w:rsid w:val="00303754"/>
    <w:rsid w:val="003037BF"/>
    <w:rsid w:val="00316929"/>
    <w:rsid w:val="00320D69"/>
    <w:rsid w:val="0032166D"/>
    <w:rsid w:val="00331000"/>
    <w:rsid w:val="00334AED"/>
    <w:rsid w:val="0033686C"/>
    <w:rsid w:val="00337770"/>
    <w:rsid w:val="00342C1D"/>
    <w:rsid w:val="00344127"/>
    <w:rsid w:val="00351830"/>
    <w:rsid w:val="003520C5"/>
    <w:rsid w:val="00353E48"/>
    <w:rsid w:val="00354B21"/>
    <w:rsid w:val="00360748"/>
    <w:rsid w:val="00361397"/>
    <w:rsid w:val="0036753A"/>
    <w:rsid w:val="00370135"/>
    <w:rsid w:val="00371DE3"/>
    <w:rsid w:val="0037286B"/>
    <w:rsid w:val="00373A4E"/>
    <w:rsid w:val="003740BF"/>
    <w:rsid w:val="003776FC"/>
    <w:rsid w:val="00384D1A"/>
    <w:rsid w:val="00385193"/>
    <w:rsid w:val="003875A3"/>
    <w:rsid w:val="00390761"/>
    <w:rsid w:val="00395BFD"/>
    <w:rsid w:val="003965DA"/>
    <w:rsid w:val="003A20AC"/>
    <w:rsid w:val="003A6B3B"/>
    <w:rsid w:val="003A7BAC"/>
    <w:rsid w:val="003B131A"/>
    <w:rsid w:val="003B1E5C"/>
    <w:rsid w:val="003B6F67"/>
    <w:rsid w:val="003C027F"/>
    <w:rsid w:val="003C0AF6"/>
    <w:rsid w:val="003C3337"/>
    <w:rsid w:val="003C4CB9"/>
    <w:rsid w:val="003C71FD"/>
    <w:rsid w:val="003C76C1"/>
    <w:rsid w:val="003D64FE"/>
    <w:rsid w:val="003D6BE9"/>
    <w:rsid w:val="003E1DF8"/>
    <w:rsid w:val="003E39CF"/>
    <w:rsid w:val="003E6BC8"/>
    <w:rsid w:val="003F3823"/>
    <w:rsid w:val="003F6CBA"/>
    <w:rsid w:val="00403608"/>
    <w:rsid w:val="0041292F"/>
    <w:rsid w:val="004146FE"/>
    <w:rsid w:val="00415471"/>
    <w:rsid w:val="00415E23"/>
    <w:rsid w:val="00420858"/>
    <w:rsid w:val="00420C6E"/>
    <w:rsid w:val="00427CFA"/>
    <w:rsid w:val="0043074E"/>
    <w:rsid w:val="00433DB8"/>
    <w:rsid w:val="00436F2F"/>
    <w:rsid w:val="00442A58"/>
    <w:rsid w:val="004465A1"/>
    <w:rsid w:val="0045020A"/>
    <w:rsid w:val="00451AD4"/>
    <w:rsid w:val="004527F6"/>
    <w:rsid w:val="00452B70"/>
    <w:rsid w:val="00452C1A"/>
    <w:rsid w:val="004545D3"/>
    <w:rsid w:val="00457F16"/>
    <w:rsid w:val="00460DDE"/>
    <w:rsid w:val="0046316C"/>
    <w:rsid w:val="0046434F"/>
    <w:rsid w:val="004662D2"/>
    <w:rsid w:val="00470A16"/>
    <w:rsid w:val="004802C4"/>
    <w:rsid w:val="00480828"/>
    <w:rsid w:val="00486B00"/>
    <w:rsid w:val="00494320"/>
    <w:rsid w:val="00494BE5"/>
    <w:rsid w:val="004955D5"/>
    <w:rsid w:val="004A3592"/>
    <w:rsid w:val="004A7AD2"/>
    <w:rsid w:val="004C2104"/>
    <w:rsid w:val="004D0547"/>
    <w:rsid w:val="004D1359"/>
    <w:rsid w:val="004D4D5C"/>
    <w:rsid w:val="004D4F5D"/>
    <w:rsid w:val="004D7EB5"/>
    <w:rsid w:val="004F3300"/>
    <w:rsid w:val="00500461"/>
    <w:rsid w:val="005022CC"/>
    <w:rsid w:val="0050266E"/>
    <w:rsid w:val="005036F3"/>
    <w:rsid w:val="00504259"/>
    <w:rsid w:val="00504EE3"/>
    <w:rsid w:val="005116BA"/>
    <w:rsid w:val="005132E0"/>
    <w:rsid w:val="00514766"/>
    <w:rsid w:val="00517FC0"/>
    <w:rsid w:val="00523B9B"/>
    <w:rsid w:val="00524A49"/>
    <w:rsid w:val="00525F37"/>
    <w:rsid w:val="0053341F"/>
    <w:rsid w:val="00536BE1"/>
    <w:rsid w:val="00540CAC"/>
    <w:rsid w:val="005422BE"/>
    <w:rsid w:val="005434C5"/>
    <w:rsid w:val="005478E1"/>
    <w:rsid w:val="005542C0"/>
    <w:rsid w:val="00561863"/>
    <w:rsid w:val="00565CA8"/>
    <w:rsid w:val="00573C95"/>
    <w:rsid w:val="00575A73"/>
    <w:rsid w:val="00576142"/>
    <w:rsid w:val="00583F77"/>
    <w:rsid w:val="0058555A"/>
    <w:rsid w:val="0059245A"/>
    <w:rsid w:val="005936CC"/>
    <w:rsid w:val="00595327"/>
    <w:rsid w:val="005A618E"/>
    <w:rsid w:val="005B037A"/>
    <w:rsid w:val="005B261A"/>
    <w:rsid w:val="005B299E"/>
    <w:rsid w:val="005B3AED"/>
    <w:rsid w:val="005B3D97"/>
    <w:rsid w:val="005B4040"/>
    <w:rsid w:val="005B61C6"/>
    <w:rsid w:val="005C06E3"/>
    <w:rsid w:val="005C35DC"/>
    <w:rsid w:val="005C64D9"/>
    <w:rsid w:val="005D39AA"/>
    <w:rsid w:val="005F1746"/>
    <w:rsid w:val="005F5E7E"/>
    <w:rsid w:val="00600413"/>
    <w:rsid w:val="006033BB"/>
    <w:rsid w:val="006035A7"/>
    <w:rsid w:val="00603936"/>
    <w:rsid w:val="00606A30"/>
    <w:rsid w:val="00611E1C"/>
    <w:rsid w:val="00613D19"/>
    <w:rsid w:val="006141A5"/>
    <w:rsid w:val="00620C6D"/>
    <w:rsid w:val="00630CB9"/>
    <w:rsid w:val="006348EF"/>
    <w:rsid w:val="00640C7A"/>
    <w:rsid w:val="00641A6D"/>
    <w:rsid w:val="0064512D"/>
    <w:rsid w:val="00646C97"/>
    <w:rsid w:val="0065589A"/>
    <w:rsid w:val="006568B8"/>
    <w:rsid w:val="00663F06"/>
    <w:rsid w:val="00666CF8"/>
    <w:rsid w:val="00667CA4"/>
    <w:rsid w:val="006705C2"/>
    <w:rsid w:val="006756EB"/>
    <w:rsid w:val="00675A2A"/>
    <w:rsid w:val="0068342E"/>
    <w:rsid w:val="00683C49"/>
    <w:rsid w:val="00684632"/>
    <w:rsid w:val="0069261A"/>
    <w:rsid w:val="006942F8"/>
    <w:rsid w:val="006963CD"/>
    <w:rsid w:val="0069728D"/>
    <w:rsid w:val="006A0B17"/>
    <w:rsid w:val="006A3C44"/>
    <w:rsid w:val="006C2DE2"/>
    <w:rsid w:val="006C3D8B"/>
    <w:rsid w:val="006D1893"/>
    <w:rsid w:val="006D1969"/>
    <w:rsid w:val="006D2B35"/>
    <w:rsid w:val="006D3F53"/>
    <w:rsid w:val="006E2D8F"/>
    <w:rsid w:val="006F1D7F"/>
    <w:rsid w:val="006F2055"/>
    <w:rsid w:val="006F407F"/>
    <w:rsid w:val="00702FB5"/>
    <w:rsid w:val="0071362E"/>
    <w:rsid w:val="00717402"/>
    <w:rsid w:val="00721FBC"/>
    <w:rsid w:val="00723D7D"/>
    <w:rsid w:val="00725C53"/>
    <w:rsid w:val="00743FEC"/>
    <w:rsid w:val="007524AD"/>
    <w:rsid w:val="007560F3"/>
    <w:rsid w:val="0075628D"/>
    <w:rsid w:val="007612EF"/>
    <w:rsid w:val="00764AEC"/>
    <w:rsid w:val="0076507E"/>
    <w:rsid w:val="00774728"/>
    <w:rsid w:val="00775362"/>
    <w:rsid w:val="00775C80"/>
    <w:rsid w:val="007918FB"/>
    <w:rsid w:val="00791DD7"/>
    <w:rsid w:val="007A0CD7"/>
    <w:rsid w:val="007A1C23"/>
    <w:rsid w:val="007A5A4E"/>
    <w:rsid w:val="007A6E3B"/>
    <w:rsid w:val="007B368C"/>
    <w:rsid w:val="007C17FC"/>
    <w:rsid w:val="007D242C"/>
    <w:rsid w:val="007D6611"/>
    <w:rsid w:val="007D7B64"/>
    <w:rsid w:val="007E0977"/>
    <w:rsid w:val="007E1E9F"/>
    <w:rsid w:val="007E56E0"/>
    <w:rsid w:val="007E5F51"/>
    <w:rsid w:val="007F5279"/>
    <w:rsid w:val="00800410"/>
    <w:rsid w:val="00804991"/>
    <w:rsid w:val="00807AD8"/>
    <w:rsid w:val="008111D5"/>
    <w:rsid w:val="00811664"/>
    <w:rsid w:val="0081375D"/>
    <w:rsid w:val="0082199C"/>
    <w:rsid w:val="00826E67"/>
    <w:rsid w:val="008276B0"/>
    <w:rsid w:val="00850A61"/>
    <w:rsid w:val="00853AD1"/>
    <w:rsid w:val="0085506C"/>
    <w:rsid w:val="008569EB"/>
    <w:rsid w:val="00870581"/>
    <w:rsid w:val="0087226A"/>
    <w:rsid w:val="00876DFB"/>
    <w:rsid w:val="00882A90"/>
    <w:rsid w:val="00883CB2"/>
    <w:rsid w:val="00885C27"/>
    <w:rsid w:val="00887266"/>
    <w:rsid w:val="008934D5"/>
    <w:rsid w:val="00894592"/>
    <w:rsid w:val="00894ACF"/>
    <w:rsid w:val="00894C09"/>
    <w:rsid w:val="00894EA2"/>
    <w:rsid w:val="00896ADE"/>
    <w:rsid w:val="008A0D54"/>
    <w:rsid w:val="008A1417"/>
    <w:rsid w:val="008A6506"/>
    <w:rsid w:val="008B2BC6"/>
    <w:rsid w:val="008B436B"/>
    <w:rsid w:val="008B4D5A"/>
    <w:rsid w:val="008C083C"/>
    <w:rsid w:val="008C0A56"/>
    <w:rsid w:val="008C670B"/>
    <w:rsid w:val="008D0865"/>
    <w:rsid w:val="008D27A7"/>
    <w:rsid w:val="008D2D7D"/>
    <w:rsid w:val="008D2EF2"/>
    <w:rsid w:val="008E6AA0"/>
    <w:rsid w:val="008F19F2"/>
    <w:rsid w:val="008F44AA"/>
    <w:rsid w:val="00906063"/>
    <w:rsid w:val="00907881"/>
    <w:rsid w:val="009206C0"/>
    <w:rsid w:val="00926070"/>
    <w:rsid w:val="009334D5"/>
    <w:rsid w:val="00933C5D"/>
    <w:rsid w:val="00941CD2"/>
    <w:rsid w:val="00944849"/>
    <w:rsid w:val="00947D04"/>
    <w:rsid w:val="00947EA1"/>
    <w:rsid w:val="009509FE"/>
    <w:rsid w:val="0095197E"/>
    <w:rsid w:val="009523A0"/>
    <w:rsid w:val="0095345F"/>
    <w:rsid w:val="00953620"/>
    <w:rsid w:val="00957043"/>
    <w:rsid w:val="00963306"/>
    <w:rsid w:val="0096703C"/>
    <w:rsid w:val="0097036B"/>
    <w:rsid w:val="00982475"/>
    <w:rsid w:val="009829B5"/>
    <w:rsid w:val="00982BEA"/>
    <w:rsid w:val="009846AA"/>
    <w:rsid w:val="00987C08"/>
    <w:rsid w:val="009A069F"/>
    <w:rsid w:val="009A091D"/>
    <w:rsid w:val="009A6F54"/>
    <w:rsid w:val="009A7F02"/>
    <w:rsid w:val="009B0DAE"/>
    <w:rsid w:val="009B17C1"/>
    <w:rsid w:val="009B2715"/>
    <w:rsid w:val="009B52A8"/>
    <w:rsid w:val="009B6088"/>
    <w:rsid w:val="009D0078"/>
    <w:rsid w:val="009D3CA2"/>
    <w:rsid w:val="009F4E64"/>
    <w:rsid w:val="00A01ADB"/>
    <w:rsid w:val="00A02120"/>
    <w:rsid w:val="00A0318E"/>
    <w:rsid w:val="00A065A5"/>
    <w:rsid w:val="00A101FA"/>
    <w:rsid w:val="00A125C3"/>
    <w:rsid w:val="00A12955"/>
    <w:rsid w:val="00A12C80"/>
    <w:rsid w:val="00A20E8A"/>
    <w:rsid w:val="00A261B0"/>
    <w:rsid w:val="00A273EC"/>
    <w:rsid w:val="00A332FF"/>
    <w:rsid w:val="00A33CB1"/>
    <w:rsid w:val="00A3713E"/>
    <w:rsid w:val="00A42A93"/>
    <w:rsid w:val="00A46405"/>
    <w:rsid w:val="00A50D9B"/>
    <w:rsid w:val="00A51D61"/>
    <w:rsid w:val="00A51F6E"/>
    <w:rsid w:val="00A60BA6"/>
    <w:rsid w:val="00A7099B"/>
    <w:rsid w:val="00A77C98"/>
    <w:rsid w:val="00A87988"/>
    <w:rsid w:val="00A924AF"/>
    <w:rsid w:val="00A92ACF"/>
    <w:rsid w:val="00A93FB8"/>
    <w:rsid w:val="00AA07DE"/>
    <w:rsid w:val="00AA0C5A"/>
    <w:rsid w:val="00AA69D0"/>
    <w:rsid w:val="00AB3870"/>
    <w:rsid w:val="00AB55B8"/>
    <w:rsid w:val="00AB619E"/>
    <w:rsid w:val="00AB77C9"/>
    <w:rsid w:val="00AC318C"/>
    <w:rsid w:val="00AC6893"/>
    <w:rsid w:val="00AD2FA1"/>
    <w:rsid w:val="00AD5466"/>
    <w:rsid w:val="00AD64EC"/>
    <w:rsid w:val="00AD7635"/>
    <w:rsid w:val="00AE17F3"/>
    <w:rsid w:val="00AE30DB"/>
    <w:rsid w:val="00AF52AE"/>
    <w:rsid w:val="00AF6539"/>
    <w:rsid w:val="00AF76B8"/>
    <w:rsid w:val="00B0271F"/>
    <w:rsid w:val="00B125CE"/>
    <w:rsid w:val="00B1544B"/>
    <w:rsid w:val="00B173F8"/>
    <w:rsid w:val="00B318E7"/>
    <w:rsid w:val="00B37A86"/>
    <w:rsid w:val="00B4449D"/>
    <w:rsid w:val="00B517C4"/>
    <w:rsid w:val="00B5313C"/>
    <w:rsid w:val="00B6058E"/>
    <w:rsid w:val="00B64DBC"/>
    <w:rsid w:val="00B66462"/>
    <w:rsid w:val="00B70518"/>
    <w:rsid w:val="00B74849"/>
    <w:rsid w:val="00B804BB"/>
    <w:rsid w:val="00B807EE"/>
    <w:rsid w:val="00B829FF"/>
    <w:rsid w:val="00B82C3D"/>
    <w:rsid w:val="00B847E1"/>
    <w:rsid w:val="00B862EF"/>
    <w:rsid w:val="00B8662F"/>
    <w:rsid w:val="00B9150B"/>
    <w:rsid w:val="00B92536"/>
    <w:rsid w:val="00B92556"/>
    <w:rsid w:val="00B930BB"/>
    <w:rsid w:val="00B965D0"/>
    <w:rsid w:val="00BA2A06"/>
    <w:rsid w:val="00BA41DB"/>
    <w:rsid w:val="00BA4DF7"/>
    <w:rsid w:val="00BA59CC"/>
    <w:rsid w:val="00BA7B6E"/>
    <w:rsid w:val="00BB325B"/>
    <w:rsid w:val="00BB4FA7"/>
    <w:rsid w:val="00BB7FDB"/>
    <w:rsid w:val="00BC2A3F"/>
    <w:rsid w:val="00BC51A3"/>
    <w:rsid w:val="00BD6485"/>
    <w:rsid w:val="00BD7940"/>
    <w:rsid w:val="00BE309F"/>
    <w:rsid w:val="00C00C48"/>
    <w:rsid w:val="00C016A2"/>
    <w:rsid w:val="00C121D2"/>
    <w:rsid w:val="00C122D5"/>
    <w:rsid w:val="00C135AE"/>
    <w:rsid w:val="00C14EA0"/>
    <w:rsid w:val="00C16AEA"/>
    <w:rsid w:val="00C16D7F"/>
    <w:rsid w:val="00C20B3D"/>
    <w:rsid w:val="00C2520F"/>
    <w:rsid w:val="00C255D8"/>
    <w:rsid w:val="00C40C27"/>
    <w:rsid w:val="00C515AE"/>
    <w:rsid w:val="00C60309"/>
    <w:rsid w:val="00C60F7C"/>
    <w:rsid w:val="00C6452B"/>
    <w:rsid w:val="00C663BE"/>
    <w:rsid w:val="00C70D97"/>
    <w:rsid w:val="00C720EB"/>
    <w:rsid w:val="00C80007"/>
    <w:rsid w:val="00C826B8"/>
    <w:rsid w:val="00C8416E"/>
    <w:rsid w:val="00C8439E"/>
    <w:rsid w:val="00C90600"/>
    <w:rsid w:val="00C9198D"/>
    <w:rsid w:val="00C919A0"/>
    <w:rsid w:val="00CA20A7"/>
    <w:rsid w:val="00CA2232"/>
    <w:rsid w:val="00CA2B03"/>
    <w:rsid w:val="00CA3889"/>
    <w:rsid w:val="00CA6A65"/>
    <w:rsid w:val="00CA7962"/>
    <w:rsid w:val="00CB3859"/>
    <w:rsid w:val="00CC2270"/>
    <w:rsid w:val="00CD0748"/>
    <w:rsid w:val="00CD122D"/>
    <w:rsid w:val="00CD4BCF"/>
    <w:rsid w:val="00CD6616"/>
    <w:rsid w:val="00CD7852"/>
    <w:rsid w:val="00CE2AB7"/>
    <w:rsid w:val="00CE62AC"/>
    <w:rsid w:val="00CF1B70"/>
    <w:rsid w:val="00CF4BDB"/>
    <w:rsid w:val="00CF4E22"/>
    <w:rsid w:val="00CF5E5B"/>
    <w:rsid w:val="00CF650F"/>
    <w:rsid w:val="00D023FE"/>
    <w:rsid w:val="00D06357"/>
    <w:rsid w:val="00D10F3A"/>
    <w:rsid w:val="00D1437C"/>
    <w:rsid w:val="00D14523"/>
    <w:rsid w:val="00D14B50"/>
    <w:rsid w:val="00D15E2F"/>
    <w:rsid w:val="00D24ECB"/>
    <w:rsid w:val="00D25500"/>
    <w:rsid w:val="00D25C1D"/>
    <w:rsid w:val="00D26B9D"/>
    <w:rsid w:val="00D3091E"/>
    <w:rsid w:val="00D30EE4"/>
    <w:rsid w:val="00D4519A"/>
    <w:rsid w:val="00D6015B"/>
    <w:rsid w:val="00D61669"/>
    <w:rsid w:val="00D7116B"/>
    <w:rsid w:val="00D72BC6"/>
    <w:rsid w:val="00D84A6F"/>
    <w:rsid w:val="00D85909"/>
    <w:rsid w:val="00D905EC"/>
    <w:rsid w:val="00DA0F42"/>
    <w:rsid w:val="00DA5D16"/>
    <w:rsid w:val="00DB3E66"/>
    <w:rsid w:val="00DB5E0F"/>
    <w:rsid w:val="00DC5F21"/>
    <w:rsid w:val="00DD14A1"/>
    <w:rsid w:val="00DD2E25"/>
    <w:rsid w:val="00DD65A4"/>
    <w:rsid w:val="00DD67DE"/>
    <w:rsid w:val="00DE60E9"/>
    <w:rsid w:val="00DE74E1"/>
    <w:rsid w:val="00DF064D"/>
    <w:rsid w:val="00DF15E1"/>
    <w:rsid w:val="00E00C5B"/>
    <w:rsid w:val="00E01495"/>
    <w:rsid w:val="00E0702D"/>
    <w:rsid w:val="00E10F22"/>
    <w:rsid w:val="00E11998"/>
    <w:rsid w:val="00E120B7"/>
    <w:rsid w:val="00E15B19"/>
    <w:rsid w:val="00E21815"/>
    <w:rsid w:val="00E22000"/>
    <w:rsid w:val="00E27E71"/>
    <w:rsid w:val="00E3132F"/>
    <w:rsid w:val="00E31829"/>
    <w:rsid w:val="00E40BE2"/>
    <w:rsid w:val="00E4292C"/>
    <w:rsid w:val="00E44EB9"/>
    <w:rsid w:val="00E5143D"/>
    <w:rsid w:val="00E51680"/>
    <w:rsid w:val="00E55188"/>
    <w:rsid w:val="00E625BA"/>
    <w:rsid w:val="00E65811"/>
    <w:rsid w:val="00E66255"/>
    <w:rsid w:val="00E71AB0"/>
    <w:rsid w:val="00E747DD"/>
    <w:rsid w:val="00E80825"/>
    <w:rsid w:val="00E8394A"/>
    <w:rsid w:val="00E840C8"/>
    <w:rsid w:val="00E854E4"/>
    <w:rsid w:val="00E85A6E"/>
    <w:rsid w:val="00E87670"/>
    <w:rsid w:val="00E876F1"/>
    <w:rsid w:val="00E9030F"/>
    <w:rsid w:val="00E92921"/>
    <w:rsid w:val="00E9298F"/>
    <w:rsid w:val="00E96A59"/>
    <w:rsid w:val="00EB4380"/>
    <w:rsid w:val="00EB66EA"/>
    <w:rsid w:val="00EC3108"/>
    <w:rsid w:val="00EC449D"/>
    <w:rsid w:val="00EC6E56"/>
    <w:rsid w:val="00ED3BA3"/>
    <w:rsid w:val="00ED6F34"/>
    <w:rsid w:val="00EE39CE"/>
    <w:rsid w:val="00EE4EA8"/>
    <w:rsid w:val="00EE65AD"/>
    <w:rsid w:val="00EE7164"/>
    <w:rsid w:val="00EF0516"/>
    <w:rsid w:val="00EF2062"/>
    <w:rsid w:val="00EF391F"/>
    <w:rsid w:val="00EF4D22"/>
    <w:rsid w:val="00EF7BCD"/>
    <w:rsid w:val="00F05BD4"/>
    <w:rsid w:val="00F1092D"/>
    <w:rsid w:val="00F11F0F"/>
    <w:rsid w:val="00F170DD"/>
    <w:rsid w:val="00F2157A"/>
    <w:rsid w:val="00F23A88"/>
    <w:rsid w:val="00F3148D"/>
    <w:rsid w:val="00F33EB8"/>
    <w:rsid w:val="00F350C6"/>
    <w:rsid w:val="00F35C55"/>
    <w:rsid w:val="00F40AE5"/>
    <w:rsid w:val="00F44543"/>
    <w:rsid w:val="00F46FC6"/>
    <w:rsid w:val="00F5143A"/>
    <w:rsid w:val="00F57C1D"/>
    <w:rsid w:val="00F600C2"/>
    <w:rsid w:val="00F60716"/>
    <w:rsid w:val="00F6178E"/>
    <w:rsid w:val="00F67A8D"/>
    <w:rsid w:val="00F70A9A"/>
    <w:rsid w:val="00F72BCF"/>
    <w:rsid w:val="00F737BC"/>
    <w:rsid w:val="00F73F73"/>
    <w:rsid w:val="00F7605D"/>
    <w:rsid w:val="00F765E2"/>
    <w:rsid w:val="00F7663E"/>
    <w:rsid w:val="00F821A2"/>
    <w:rsid w:val="00F86900"/>
    <w:rsid w:val="00F91CCC"/>
    <w:rsid w:val="00F97E70"/>
    <w:rsid w:val="00FA1625"/>
    <w:rsid w:val="00FA29EA"/>
    <w:rsid w:val="00FA5E5A"/>
    <w:rsid w:val="00FB3C9D"/>
    <w:rsid w:val="00FB47C1"/>
    <w:rsid w:val="00FB775B"/>
    <w:rsid w:val="00FB7ADC"/>
    <w:rsid w:val="00FB7BC4"/>
    <w:rsid w:val="00FC1250"/>
    <w:rsid w:val="00FC3144"/>
    <w:rsid w:val="00FC5525"/>
    <w:rsid w:val="00FC564E"/>
    <w:rsid w:val="00FC5F0B"/>
    <w:rsid w:val="00FD36B1"/>
    <w:rsid w:val="00FD4F00"/>
    <w:rsid w:val="00FE080C"/>
    <w:rsid w:val="00FE3896"/>
    <w:rsid w:val="00FF11CF"/>
    <w:rsid w:val="00FF1648"/>
    <w:rsid w:val="00FF377D"/>
    <w:rsid w:val="00FF37FF"/>
    <w:rsid w:val="00FF5086"/>
    <w:rsid w:val="00FF5217"/>
    <w:rsid w:val="00FF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oNotEmbedSmartTags/>
  <w:decimalSymbol w:val=","/>
  <w:listSeparator w:val=";"/>
  <w14:docId w14:val="73FF53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351B"/>
    <w:pPr>
      <w:suppressAutoHyphens/>
    </w:pPr>
    <w:rPr>
      <w:rFonts w:ascii="Verdana" w:hAnsi="Verdana" w:cs="Verdana"/>
      <w:bCs/>
      <w:szCs w:val="22"/>
      <w:lang w:val="en-GB" w:eastAsia="zh-CN"/>
    </w:rPr>
  </w:style>
  <w:style w:type="paragraph" w:styleId="Naslov1">
    <w:name w:val="heading 1"/>
    <w:basedOn w:val="Navaden"/>
    <w:next w:val="Navaden"/>
    <w:qFormat/>
    <w:pPr>
      <w:overflowPunct w:val="0"/>
      <w:autoSpaceDE w:val="0"/>
      <w:spacing w:before="120" w:after="120"/>
      <w:textAlignment w:val="baseline"/>
      <w:outlineLvl w:val="0"/>
    </w:pPr>
    <w:rPr>
      <w:bCs w:val="0"/>
      <w:lang w:val="sl-SI"/>
    </w:rPr>
  </w:style>
  <w:style w:type="paragraph" w:styleId="Naslov2">
    <w:name w:val="heading 2"/>
    <w:basedOn w:val="Navaden"/>
    <w:next w:val="Navaden"/>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Naslov3">
    <w:name w:val="heading 3"/>
    <w:basedOn w:val="Navaden"/>
    <w:next w:val="Navaden"/>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Naslov4">
    <w:name w:val="heading 4"/>
    <w:basedOn w:val="Navaden"/>
    <w:next w:val="Navaden"/>
    <w:qFormat/>
    <w:pPr>
      <w:keepNext/>
      <w:numPr>
        <w:ilvl w:val="3"/>
        <w:numId w:val="1"/>
      </w:numPr>
      <w:overflowPunct w:val="0"/>
      <w:autoSpaceDE w:val="0"/>
      <w:spacing w:before="240" w:after="60"/>
      <w:jc w:val="both"/>
      <w:textAlignment w:val="baseline"/>
      <w:outlineLvl w:val="3"/>
    </w:pPr>
    <w:rPr>
      <w:i/>
      <w:szCs w:val="20"/>
      <w:lang w:val="sl-SI"/>
    </w:rPr>
  </w:style>
  <w:style w:type="paragraph" w:styleId="Naslov5">
    <w:name w:val="heading 5"/>
    <w:basedOn w:val="Navaden"/>
    <w:next w:val="Navaden"/>
    <w:qFormat/>
    <w:pPr>
      <w:numPr>
        <w:ilvl w:val="4"/>
        <w:numId w:val="1"/>
      </w:numPr>
      <w:spacing w:before="240" w:after="60"/>
      <w:jc w:val="both"/>
      <w:outlineLvl w:val="4"/>
    </w:pPr>
    <w:rPr>
      <w:b/>
      <w:bCs w:val="0"/>
      <w:i/>
      <w:iCs/>
      <w:sz w:val="26"/>
      <w:szCs w:val="26"/>
      <w:lang w:val="sl-SI"/>
    </w:rPr>
  </w:style>
  <w:style w:type="paragraph" w:styleId="Naslov6">
    <w:name w:val="heading 6"/>
    <w:basedOn w:val="Navaden"/>
    <w:next w:val="Navaden"/>
    <w:qFormat/>
    <w:pPr>
      <w:numPr>
        <w:ilvl w:val="5"/>
        <w:numId w:val="1"/>
      </w:numPr>
      <w:spacing w:before="240" w:after="60"/>
      <w:jc w:val="both"/>
      <w:outlineLvl w:val="5"/>
    </w:pPr>
    <w:rPr>
      <w:b/>
      <w:bCs w:val="0"/>
      <w:sz w:val="22"/>
      <w:lang w:val="sl-SI"/>
    </w:rPr>
  </w:style>
  <w:style w:type="paragraph" w:styleId="Naslov7">
    <w:name w:val="heading 7"/>
    <w:basedOn w:val="Navaden"/>
    <w:next w:val="Navaden"/>
    <w:qFormat/>
    <w:pPr>
      <w:numPr>
        <w:ilvl w:val="6"/>
        <w:numId w:val="1"/>
      </w:numPr>
      <w:spacing w:before="240" w:after="60"/>
      <w:jc w:val="both"/>
      <w:outlineLvl w:val="6"/>
    </w:pPr>
    <w:rPr>
      <w:lang w:val="sl-SI"/>
    </w:rPr>
  </w:style>
  <w:style w:type="paragraph" w:styleId="Naslov8">
    <w:name w:val="heading 8"/>
    <w:basedOn w:val="Navaden"/>
    <w:next w:val="Navaden"/>
    <w:qFormat/>
    <w:pPr>
      <w:numPr>
        <w:ilvl w:val="7"/>
        <w:numId w:val="1"/>
      </w:numPr>
      <w:spacing w:before="240" w:after="60"/>
      <w:jc w:val="both"/>
      <w:outlineLvl w:val="7"/>
    </w:pPr>
    <w:rPr>
      <w:i/>
      <w:iCs/>
      <w:lang w:val="sl-SI"/>
    </w:rPr>
  </w:style>
  <w:style w:type="paragraph" w:styleId="Naslov9">
    <w:name w:val="heading 9"/>
    <w:basedOn w:val="Navaden"/>
    <w:next w:val="Navaden"/>
    <w:qFormat/>
    <w:pPr>
      <w:numPr>
        <w:ilvl w:val="8"/>
        <w:numId w:val="1"/>
      </w:numPr>
      <w:spacing w:before="240" w:after="60"/>
      <w:jc w:val="both"/>
      <w:outlineLvl w:val="8"/>
    </w:pPr>
    <w:rPr>
      <w:rFonts w:ascii="Arial" w:hAnsi="Arial" w:cs="Arial"/>
      <w:sz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16"/>
      <w:szCs w:val="16"/>
      <w:lang w:val="sl-SI"/>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4z0">
    <w:name w:val="WW8Num4z0"/>
  </w:style>
  <w:style w:type="character" w:customStyle="1" w:styleId="WW8Num4z1">
    <w:name w:val="WW8Num4z1"/>
    <w:rPr>
      <w:b w:val="0"/>
      <w:sz w:val="16"/>
      <w:szCs w:val="16"/>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rFonts w:ascii="Verdana" w:hAnsi="Verdana" w:cs="Times New Roman"/>
      <w:sz w:val="16"/>
      <w:szCs w:val="16"/>
    </w:rPr>
  </w:style>
  <w:style w:type="character" w:customStyle="1" w:styleId="WW8Num5z1">
    <w:name w:val="WW8Num5z1"/>
    <w:rPr>
      <w:b w:val="0"/>
      <w:sz w:val="16"/>
      <w:szCs w:val="1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rPr>
      <w:rFonts w:ascii="Verdana" w:hAnsi="Verdana" w:cs="Times New Roman"/>
      <w:sz w:val="16"/>
      <w:szCs w:val="16"/>
    </w:rPr>
  </w:style>
  <w:style w:type="character" w:customStyle="1" w:styleId="WW8Num3z1">
    <w:name w:val="WW8Num3z1"/>
    <w:rPr>
      <w:b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Calibri" w:eastAsia="Calibri" w:hAnsi="Calibri" w:cs="Calibri"/>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9z0">
    <w:name w:val="WW8Num9z0"/>
  </w:style>
  <w:style w:type="character" w:customStyle="1" w:styleId="WW8Num9z1">
    <w:name w:val="WW8Num9z1"/>
    <w:rPr>
      <w:b w:val="0"/>
      <w:sz w:val="16"/>
      <w:szCs w:val="16"/>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sz w:val="16"/>
      <w:szCs w:val="16"/>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b w:val="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libri" w:eastAsia="Calibri" w:hAnsi="Calibri" w:cs="Calibri"/>
    </w:rPr>
  </w:style>
  <w:style w:type="character" w:customStyle="1" w:styleId="WW8Num15z1">
    <w:name w:val="WW8Num15z1"/>
    <w:rPr>
      <w:rFonts w:ascii="Symbol" w:hAnsi="Symbol" w:cs="Symbol"/>
    </w:rPr>
  </w:style>
  <w:style w:type="character" w:customStyle="1" w:styleId="WW8Num15z2">
    <w:name w:val="WW8Num15z2"/>
    <w:rPr>
      <w:rFonts w:ascii="Wingdings" w:hAnsi="Wingdings" w:cs="Wingdings"/>
    </w:rPr>
  </w:style>
  <w:style w:type="character" w:customStyle="1" w:styleId="WW8Num15z4">
    <w:name w:val="WW8Num15z4"/>
    <w:rPr>
      <w:rFonts w:ascii="Courier New" w:hAnsi="Courier New" w:cs="Courier New"/>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rPr>
      <w:rFonts w:ascii="Verdana" w:eastAsia="Times New Roman" w:hAnsi="Verdana" w:cs="Times New Roman"/>
      <w:sz w:val="16"/>
      <w:szCs w:val="16"/>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rPr>
      <w:b w:val="0"/>
      <w:sz w:val="16"/>
      <w:szCs w:val="16"/>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eastAsia="Times New Roman" w:hAnsi="Symbol"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style>
  <w:style w:type="character" w:customStyle="1" w:styleId="WW8Num21z1">
    <w:name w:val="WW8Num21z1"/>
    <w:rPr>
      <w:b w:val="0"/>
      <w:sz w:val="16"/>
      <w:szCs w:val="16"/>
    </w:rPr>
  </w:style>
  <w:style w:type="character" w:customStyle="1" w:styleId="Privzetapisavaodstavka2">
    <w:name w:val="Privzeta pisava odstavka2"/>
  </w:style>
  <w:style w:type="character" w:customStyle="1" w:styleId="FootnoteCharacters">
    <w:name w:val="Footnote Characters"/>
    <w:rPr>
      <w:vertAlign w:val="superscript"/>
    </w:rPr>
  </w:style>
  <w:style w:type="character" w:customStyle="1" w:styleId="Privzetapisavaodstavka1">
    <w:name w:val="Privzeta pisava odstavka1"/>
  </w:style>
  <w:style w:type="character" w:styleId="tevilkastrani">
    <w:name w:val="page number"/>
    <w:basedOn w:val="Privzetapisavaodstavka1"/>
  </w:style>
  <w:style w:type="character" w:customStyle="1" w:styleId="Sprotnaopomba-sklic1">
    <w:name w:val="Sprotna opomba - sklic1"/>
    <w:rPr>
      <w:vertAlign w:val="superscript"/>
    </w:rPr>
  </w:style>
  <w:style w:type="character" w:customStyle="1" w:styleId="NogaZnak">
    <w:name w:val="Noga Znak"/>
    <w:uiPriority w:val="99"/>
    <w:rPr>
      <w:rFonts w:ascii="Verdana" w:hAnsi="Verdana" w:cs="Verdana"/>
      <w:bCs/>
      <w:lang w:val="sl-SI"/>
    </w:rPr>
  </w:style>
  <w:style w:type="character" w:customStyle="1" w:styleId="BesedilooblakaZnak">
    <w:name w:val="Besedilo oblačka Znak"/>
    <w:rPr>
      <w:rFonts w:ascii="Tahoma" w:hAnsi="Tahoma" w:cs="Tahoma"/>
      <w:bCs/>
      <w:sz w:val="16"/>
      <w:szCs w:val="16"/>
      <w:lang w:val="en-GB"/>
    </w:rPr>
  </w:style>
  <w:style w:type="character" w:customStyle="1" w:styleId="Telobesedila-zamikZnak">
    <w:name w:val="Telo besedila - zamik Znak"/>
    <w:rPr>
      <w:rFonts w:ascii="Verdana" w:hAnsi="Verdana" w:cs="Verdana"/>
      <w:bCs/>
      <w:szCs w:val="22"/>
      <w:lang w:val="en-GB" w:eastAsia="zh-CN"/>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Verdana"/>
      <w:bCs/>
      <w:lang w:val="en-GB"/>
    </w:rPr>
  </w:style>
  <w:style w:type="character" w:customStyle="1" w:styleId="ZadevapripombeZnak">
    <w:name w:val="Zadeva pripombe Znak"/>
    <w:rPr>
      <w:rFonts w:ascii="Verdana" w:hAnsi="Verdana" w:cs="Verdana"/>
      <w:b/>
      <w:bCs/>
      <w:lang w:val="en-GB"/>
    </w:rPr>
  </w:style>
  <w:style w:type="character" w:styleId="Hiperpovezava">
    <w:name w:val="Hyperlink"/>
    <w:uiPriority w:val="99"/>
    <w:rPr>
      <w:color w:val="0000FF"/>
      <w:u w:val="single"/>
    </w:rPr>
  </w:style>
  <w:style w:type="character" w:customStyle="1" w:styleId="NumberingSymbols">
    <w:name w:val="Numbering Symbols"/>
  </w:style>
  <w:style w:type="character" w:styleId="SledenaHiperpovezava">
    <w:name w:val="FollowedHyperlink"/>
    <w:rPr>
      <w:color w:val="800000"/>
      <w:u w:val="single"/>
    </w:rPr>
  </w:style>
  <w:style w:type="paragraph" w:customStyle="1" w:styleId="Heading">
    <w:name w:val="Heading"/>
    <w:basedOn w:val="Navaden"/>
    <w:next w:val="Telobesedila"/>
    <w:pPr>
      <w:keepNext/>
      <w:spacing w:before="240" w:after="120"/>
    </w:pPr>
    <w:rPr>
      <w:rFonts w:eastAsia="Arial Unicode MS" w:cs="Tahoma"/>
      <w:sz w:val="24"/>
      <w:szCs w:val="28"/>
    </w:rPr>
  </w:style>
  <w:style w:type="paragraph" w:styleId="Telobesedila">
    <w:name w:val="Body Text"/>
    <w:basedOn w:val="Navaden"/>
    <w:pPr>
      <w:overflowPunct w:val="0"/>
      <w:autoSpaceDE w:val="0"/>
      <w:spacing w:after="120"/>
      <w:jc w:val="both"/>
      <w:textAlignment w:val="baseline"/>
    </w:pPr>
    <w:rPr>
      <w:bCs w:val="0"/>
      <w:sz w:val="22"/>
      <w:lang w:val="sl-SI"/>
    </w:rPr>
  </w:style>
  <w:style w:type="paragraph" w:styleId="Seznam">
    <w:name w:val="List"/>
    <w:basedOn w:val="Telobesedila"/>
    <w:rPr>
      <w:rFonts w:cs="Tahoma"/>
      <w:sz w:val="24"/>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pPr>
      <w:suppressLineNumbers/>
    </w:pPr>
    <w:rPr>
      <w:rFonts w:cs="Tahoma"/>
      <w:sz w:val="24"/>
    </w:rPr>
  </w:style>
  <w:style w:type="paragraph" w:styleId="Glava">
    <w:name w:val="header"/>
    <w:basedOn w:val="Navaden"/>
    <w:link w:val="GlavaZnak"/>
    <w:uiPriority w:val="99"/>
    <w:pPr>
      <w:tabs>
        <w:tab w:val="center" w:pos="4536"/>
        <w:tab w:val="right" w:pos="9072"/>
      </w:tabs>
      <w:overflowPunct w:val="0"/>
      <w:autoSpaceDE w:val="0"/>
      <w:spacing w:after="120"/>
      <w:jc w:val="both"/>
      <w:textAlignment w:val="baseline"/>
    </w:pPr>
    <w:rPr>
      <w:szCs w:val="20"/>
      <w:lang w:val="sl-SI"/>
    </w:rPr>
  </w:style>
  <w:style w:type="paragraph" w:styleId="Noga">
    <w:name w:val="footer"/>
    <w:basedOn w:val="Navaden"/>
    <w:link w:val="NogaZnak1"/>
    <w:uiPriority w:val="9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rPr>
  </w:style>
  <w:style w:type="paragraph" w:customStyle="1" w:styleId="Napis1">
    <w:name w:val="Napis1"/>
    <w:basedOn w:val="Navaden"/>
    <w:pPr>
      <w:suppressLineNumbers/>
      <w:spacing w:before="120" w:after="120"/>
    </w:pPr>
    <w:rPr>
      <w:rFonts w:cs="Tahoma"/>
      <w:i/>
      <w:iCs/>
      <w:sz w:val="24"/>
      <w:szCs w:val="24"/>
    </w:rPr>
  </w:style>
  <w:style w:type="paragraph" w:styleId="Sprotnaopomba-besedilo">
    <w:name w:val="footnote text"/>
    <w:basedOn w:val="Navaden"/>
    <w:link w:val="Sprotnaopomba-besediloZnak"/>
    <w:uiPriority w:val="99"/>
    <w:rPr>
      <w:szCs w:val="20"/>
    </w:rPr>
  </w:style>
  <w:style w:type="paragraph" w:styleId="Kazalovsebine1">
    <w:name w:val="toc 1"/>
    <w:basedOn w:val="Navaden"/>
    <w:next w:val="Navaden"/>
    <w:uiPriority w:val="39"/>
    <w:pPr>
      <w:overflowPunct w:val="0"/>
      <w:autoSpaceDE w:val="0"/>
      <w:spacing w:after="120"/>
      <w:jc w:val="both"/>
      <w:textAlignment w:val="baseline"/>
    </w:pPr>
    <w:rPr>
      <w:szCs w:val="20"/>
      <w:lang w:val="sl-SI"/>
    </w:rPr>
  </w:style>
  <w:style w:type="paragraph" w:customStyle="1" w:styleId="BodyText21">
    <w:name w:val="Body Text 21"/>
    <w:basedOn w:val="Navaden"/>
    <w:pPr>
      <w:overflowPunct w:val="0"/>
      <w:autoSpaceDE w:val="0"/>
      <w:spacing w:after="120"/>
      <w:jc w:val="both"/>
      <w:textAlignment w:val="baseline"/>
    </w:pPr>
    <w:rPr>
      <w:szCs w:val="20"/>
      <w:lang w:val="sl-SI"/>
    </w:rPr>
  </w:style>
  <w:style w:type="paragraph" w:customStyle="1" w:styleId="CVITEXT">
    <w:name w:val="CVI TEXT"/>
    <w:basedOn w:val="Navaden"/>
    <w:pPr>
      <w:overflowPunct w:val="0"/>
      <w:autoSpaceDE w:val="0"/>
      <w:spacing w:after="120"/>
      <w:jc w:val="both"/>
      <w:textAlignment w:val="baseline"/>
    </w:pPr>
    <w:rPr>
      <w:szCs w:val="20"/>
      <w:lang w:val="sl-SI"/>
    </w:rPr>
  </w:style>
  <w:style w:type="paragraph" w:customStyle="1" w:styleId="Telobesedila21">
    <w:name w:val="Telo besedila 21"/>
    <w:basedOn w:val="Navaden"/>
    <w:pPr>
      <w:overflowPunct w:val="0"/>
      <w:autoSpaceDE w:val="0"/>
      <w:jc w:val="both"/>
    </w:pPr>
    <w:rPr>
      <w:i/>
      <w:iCs/>
      <w:sz w:val="16"/>
    </w:rPr>
  </w:style>
  <w:style w:type="paragraph" w:customStyle="1" w:styleId="Slog1">
    <w:name w:val="Slog1"/>
    <w:basedOn w:val="Naslov1"/>
    <w:rPr>
      <w:b/>
      <w:bCs/>
    </w:rPr>
  </w:style>
  <w:style w:type="paragraph" w:styleId="Odstavekseznama">
    <w:name w:val="List Paragraph"/>
    <w:aliases w:val="Liste 1,List Paragraph1,heading 1,Heading 12,naslov 1"/>
    <w:basedOn w:val="Navaden"/>
    <w:link w:val="OdstavekseznamaZnak"/>
    <w:uiPriority w:val="34"/>
    <w:qFormat/>
    <w:pPr>
      <w:suppressAutoHyphens w:val="0"/>
      <w:spacing w:after="200" w:line="276" w:lineRule="auto"/>
      <w:ind w:left="720"/>
      <w:contextualSpacing/>
    </w:pPr>
    <w:rPr>
      <w:rFonts w:ascii="Calibri" w:eastAsia="Calibri" w:hAnsi="Calibri" w:cs="Times New Roman"/>
      <w:bCs w:val="0"/>
      <w:sz w:val="22"/>
      <w:lang w:val="sl-SI"/>
    </w:rPr>
  </w:style>
  <w:style w:type="paragraph" w:styleId="Besedilooblaka">
    <w:name w:val="Balloon Text"/>
    <w:basedOn w:val="Navaden"/>
    <w:rPr>
      <w:rFonts w:ascii="Tahoma" w:hAnsi="Tahoma" w:cs="Tahoma"/>
      <w:sz w:val="16"/>
      <w:szCs w:val="16"/>
    </w:rPr>
  </w:style>
  <w:style w:type="paragraph" w:styleId="Telobesedila-zamik">
    <w:name w:val="Body Text Indent"/>
    <w:basedOn w:val="Navaden"/>
    <w:pPr>
      <w:spacing w:after="120"/>
      <w:ind w:left="283"/>
    </w:pPr>
  </w:style>
  <w:style w:type="paragraph" w:customStyle="1" w:styleId="Pripombabesedilo1">
    <w:name w:val="Pripomba – besedilo1"/>
    <w:basedOn w:val="Navaden"/>
    <w:rPr>
      <w:szCs w:val="20"/>
    </w:rPr>
  </w:style>
  <w:style w:type="paragraph" w:styleId="Zadevapripombe">
    <w:name w:val="annotation subject"/>
    <w:basedOn w:val="Pripombabesedilo1"/>
    <w:next w:val="Pripombabesedilo1"/>
    <w:rPr>
      <w:b/>
    </w:rPr>
  </w:style>
  <w:style w:type="character" w:styleId="Pripombasklic">
    <w:name w:val="annotation reference"/>
    <w:uiPriority w:val="99"/>
    <w:semiHidden/>
    <w:unhideWhenUsed/>
    <w:rsid w:val="001B6361"/>
    <w:rPr>
      <w:sz w:val="16"/>
      <w:szCs w:val="16"/>
    </w:rPr>
  </w:style>
  <w:style w:type="paragraph" w:styleId="Pripombabesedilo">
    <w:name w:val="annotation text"/>
    <w:basedOn w:val="Navaden"/>
    <w:link w:val="PripombabesediloZnak1"/>
    <w:unhideWhenUsed/>
    <w:rsid w:val="001B6361"/>
    <w:rPr>
      <w:szCs w:val="20"/>
    </w:rPr>
  </w:style>
  <w:style w:type="character" w:customStyle="1" w:styleId="PripombabesediloZnak1">
    <w:name w:val="Pripomba – besedilo Znak1"/>
    <w:link w:val="Pripombabesedilo"/>
    <w:rsid w:val="001B6361"/>
    <w:rPr>
      <w:rFonts w:ascii="Verdana" w:hAnsi="Verdana" w:cs="Verdana"/>
      <w:bCs/>
      <w:lang w:val="en-GB" w:eastAsia="zh-CN"/>
    </w:rPr>
  </w:style>
  <w:style w:type="paragraph" w:styleId="Revizija">
    <w:name w:val="Revision"/>
    <w:hidden/>
    <w:uiPriority w:val="99"/>
    <w:semiHidden/>
    <w:rsid w:val="00583F77"/>
    <w:rPr>
      <w:rFonts w:ascii="Verdana" w:hAnsi="Verdana" w:cs="Verdana"/>
      <w:bCs/>
      <w:szCs w:val="22"/>
      <w:lang w:val="en-GB" w:eastAsia="zh-CN"/>
    </w:rPr>
  </w:style>
  <w:style w:type="character" w:customStyle="1" w:styleId="PripombabesediloZnak3">
    <w:name w:val="Pripomba – besedilo Znak3"/>
    <w:uiPriority w:val="99"/>
    <w:semiHidden/>
    <w:rsid w:val="00CF4BDB"/>
    <w:rPr>
      <w:rFonts w:ascii="Verdana" w:hAnsi="Verdana" w:cs="Verdana"/>
      <w:bCs/>
      <w:kern w:val="1"/>
      <w:lang w:eastAsia="zh-CN"/>
    </w:rPr>
  </w:style>
  <w:style w:type="paragraph" w:styleId="HTML-oblikovano">
    <w:name w:val="HTML Preformatted"/>
    <w:basedOn w:val="Navaden"/>
    <w:link w:val="HTML-oblikovanoZnak"/>
    <w:uiPriority w:val="99"/>
    <w:semiHidden/>
    <w:unhideWhenUsed/>
    <w:rsid w:val="00CF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eastAsia="sl-SI"/>
    </w:rPr>
  </w:style>
  <w:style w:type="character" w:customStyle="1" w:styleId="HTML-oblikovanoZnak">
    <w:name w:val="HTML-oblikovano Znak"/>
    <w:link w:val="HTML-oblikovano"/>
    <w:uiPriority w:val="99"/>
    <w:semiHidden/>
    <w:rsid w:val="00CF4BDB"/>
    <w:rPr>
      <w:rFonts w:ascii="Courier New" w:hAnsi="Courier New" w:cs="Courier New"/>
    </w:rPr>
  </w:style>
  <w:style w:type="character" w:customStyle="1" w:styleId="GlavaZnak">
    <w:name w:val="Glava Znak"/>
    <w:link w:val="Glava"/>
    <w:uiPriority w:val="99"/>
    <w:rsid w:val="00CF4BDB"/>
    <w:rPr>
      <w:rFonts w:ascii="Verdana" w:hAnsi="Verdana" w:cs="Verdana"/>
      <w:bCs/>
      <w:lang w:eastAsia="zh-CN"/>
    </w:rPr>
  </w:style>
  <w:style w:type="character" w:customStyle="1" w:styleId="NogaZnak1">
    <w:name w:val="Noga Znak1"/>
    <w:link w:val="Noga"/>
    <w:uiPriority w:val="99"/>
    <w:rsid w:val="00CF4BDB"/>
    <w:rPr>
      <w:rFonts w:ascii="Verdana" w:hAnsi="Verdana" w:cs="Verdana"/>
      <w:bCs/>
      <w:lang w:eastAsia="zh-CN"/>
    </w:rPr>
  </w:style>
  <w:style w:type="paragraph" w:styleId="Navadensplet">
    <w:name w:val="Normal (Web)"/>
    <w:basedOn w:val="Navaden"/>
    <w:uiPriority w:val="99"/>
    <w:semiHidden/>
    <w:unhideWhenUsed/>
    <w:rsid w:val="00403608"/>
    <w:pPr>
      <w:suppressAutoHyphens w:val="0"/>
      <w:spacing w:before="100" w:beforeAutospacing="1" w:after="100" w:afterAutospacing="1"/>
    </w:pPr>
    <w:rPr>
      <w:rFonts w:ascii="Times New Roman" w:hAnsi="Times New Roman" w:cs="Times New Roman"/>
      <w:bCs w:val="0"/>
      <w:sz w:val="24"/>
      <w:szCs w:val="24"/>
      <w:lang w:val="sl-SI" w:eastAsia="sl-SI"/>
    </w:rPr>
  </w:style>
  <w:style w:type="paragraph" w:styleId="Brezrazmikov">
    <w:name w:val="No Spacing"/>
    <w:uiPriority w:val="1"/>
    <w:qFormat/>
    <w:rsid w:val="00A46405"/>
    <w:pPr>
      <w:suppressAutoHyphens/>
    </w:pPr>
    <w:rPr>
      <w:rFonts w:ascii="Verdana" w:hAnsi="Verdana" w:cs="Verdana"/>
      <w:bCs/>
      <w:szCs w:val="22"/>
      <w:lang w:val="en-GB" w:eastAsia="zh-CN"/>
    </w:rPr>
  </w:style>
  <w:style w:type="table" w:styleId="Tabelamrea">
    <w:name w:val="Table Grid"/>
    <w:basedOn w:val="Navadnatabela"/>
    <w:uiPriority w:val="39"/>
    <w:rsid w:val="00E92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basedOn w:val="Privzetapisavaodstavka"/>
    <w:link w:val="Sprotnaopomba-besedilo"/>
    <w:uiPriority w:val="99"/>
    <w:rsid w:val="00953620"/>
    <w:rPr>
      <w:rFonts w:ascii="Verdana" w:hAnsi="Verdana" w:cs="Verdana"/>
      <w:bCs/>
      <w:lang w:val="en-GB" w:eastAsia="zh-CN"/>
    </w:rPr>
  </w:style>
  <w:style w:type="character" w:styleId="Sprotnaopomba-sklic">
    <w:name w:val="footnote reference"/>
    <w:basedOn w:val="Privzetapisavaodstavka"/>
    <w:uiPriority w:val="99"/>
    <w:semiHidden/>
    <w:unhideWhenUsed/>
    <w:rsid w:val="00953620"/>
    <w:rPr>
      <w:vertAlign w:val="superscript"/>
    </w:rPr>
  </w:style>
  <w:style w:type="paragraph" w:styleId="NaslovTOC">
    <w:name w:val="TOC Heading"/>
    <w:basedOn w:val="Naslov1"/>
    <w:next w:val="Navaden"/>
    <w:uiPriority w:val="39"/>
    <w:unhideWhenUsed/>
    <w:qFormat/>
    <w:rsid w:val="009A7F02"/>
    <w:pPr>
      <w:keepNext/>
      <w:keepLines/>
      <w:suppressAutoHyphens w:val="0"/>
      <w:overflowPunct/>
      <w:autoSpaceDE/>
      <w:spacing w:before="240"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OdstavekseznamaZnak">
    <w:name w:val="Odstavek seznama Znak"/>
    <w:aliases w:val="Liste 1 Znak,List Paragraph1 Znak,heading 1 Znak,Heading 12 Znak,naslov 1 Znak"/>
    <w:basedOn w:val="Privzetapisavaodstavka"/>
    <w:link w:val="Odstavekseznama"/>
    <w:uiPriority w:val="34"/>
    <w:qFormat/>
    <w:rsid w:val="00DA0F42"/>
    <w:rPr>
      <w:rFonts w:ascii="Calibri" w:eastAsia="Calibri" w:hAnsi="Calibri"/>
      <w:sz w:val="22"/>
      <w:szCs w:val="22"/>
      <w:lang w:eastAsia="zh-CN"/>
    </w:rPr>
  </w:style>
  <w:style w:type="paragraph" w:styleId="Kazalovsebine2">
    <w:name w:val="toc 2"/>
    <w:basedOn w:val="Navaden"/>
    <w:next w:val="Navaden"/>
    <w:autoRedefine/>
    <w:uiPriority w:val="39"/>
    <w:unhideWhenUsed/>
    <w:rsid w:val="009B2715"/>
    <w:pPr>
      <w:suppressAutoHyphens w:val="0"/>
      <w:spacing w:after="100" w:line="259" w:lineRule="auto"/>
      <w:ind w:left="220"/>
    </w:pPr>
    <w:rPr>
      <w:rFonts w:asciiTheme="minorHAnsi" w:eastAsiaTheme="minorEastAsia" w:hAnsiTheme="minorHAnsi" w:cs="Times New Roman"/>
      <w:bCs w:val="0"/>
      <w:sz w:val="22"/>
      <w:lang w:val="sl-SI" w:eastAsia="sl-SI"/>
    </w:rPr>
  </w:style>
  <w:style w:type="paragraph" w:styleId="Kazalovsebine3">
    <w:name w:val="toc 3"/>
    <w:basedOn w:val="Navaden"/>
    <w:next w:val="Navaden"/>
    <w:autoRedefine/>
    <w:uiPriority w:val="39"/>
    <w:unhideWhenUsed/>
    <w:rsid w:val="009B2715"/>
    <w:pPr>
      <w:suppressAutoHyphens w:val="0"/>
      <w:spacing w:after="100" w:line="259" w:lineRule="auto"/>
      <w:ind w:left="440"/>
    </w:pPr>
    <w:rPr>
      <w:rFonts w:asciiTheme="minorHAnsi" w:eastAsiaTheme="minorEastAsia" w:hAnsiTheme="minorHAnsi" w:cs="Times New Roman"/>
      <w:bCs w:val="0"/>
      <w:sz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178089">
      <w:bodyDiv w:val="1"/>
      <w:marLeft w:val="0"/>
      <w:marRight w:val="0"/>
      <w:marTop w:val="0"/>
      <w:marBottom w:val="0"/>
      <w:divBdr>
        <w:top w:val="none" w:sz="0" w:space="0" w:color="auto"/>
        <w:left w:val="none" w:sz="0" w:space="0" w:color="auto"/>
        <w:bottom w:val="none" w:sz="0" w:space="0" w:color="auto"/>
        <w:right w:val="none" w:sz="0" w:space="0" w:color="auto"/>
      </w:divBdr>
    </w:div>
    <w:div w:id="630093569">
      <w:bodyDiv w:val="1"/>
      <w:marLeft w:val="0"/>
      <w:marRight w:val="0"/>
      <w:marTop w:val="0"/>
      <w:marBottom w:val="0"/>
      <w:divBdr>
        <w:top w:val="none" w:sz="0" w:space="0" w:color="auto"/>
        <w:left w:val="none" w:sz="0" w:space="0" w:color="auto"/>
        <w:bottom w:val="none" w:sz="0" w:space="0" w:color="auto"/>
        <w:right w:val="none" w:sz="0" w:space="0" w:color="auto"/>
      </w:divBdr>
      <w:divsChild>
        <w:div w:id="855507926">
          <w:marLeft w:val="0"/>
          <w:marRight w:val="0"/>
          <w:marTop w:val="0"/>
          <w:marBottom w:val="0"/>
          <w:divBdr>
            <w:top w:val="none" w:sz="0" w:space="0" w:color="auto"/>
            <w:left w:val="none" w:sz="0" w:space="0" w:color="auto"/>
            <w:bottom w:val="none" w:sz="0" w:space="0" w:color="auto"/>
            <w:right w:val="none" w:sz="0" w:space="0" w:color="auto"/>
          </w:divBdr>
          <w:divsChild>
            <w:div w:id="991714428">
              <w:marLeft w:val="0"/>
              <w:marRight w:val="0"/>
              <w:marTop w:val="0"/>
              <w:marBottom w:val="0"/>
              <w:divBdr>
                <w:top w:val="none" w:sz="0" w:space="0" w:color="auto"/>
                <w:left w:val="none" w:sz="0" w:space="0" w:color="auto"/>
                <w:bottom w:val="none" w:sz="0" w:space="0" w:color="auto"/>
                <w:right w:val="none" w:sz="0" w:space="0" w:color="auto"/>
              </w:divBdr>
              <w:divsChild>
                <w:div w:id="2112235144">
                  <w:marLeft w:val="0"/>
                  <w:marRight w:val="0"/>
                  <w:marTop w:val="0"/>
                  <w:marBottom w:val="0"/>
                  <w:divBdr>
                    <w:top w:val="none" w:sz="0" w:space="0" w:color="auto"/>
                    <w:left w:val="none" w:sz="0" w:space="0" w:color="auto"/>
                    <w:bottom w:val="none" w:sz="0" w:space="0" w:color="auto"/>
                    <w:right w:val="none" w:sz="0" w:space="0" w:color="auto"/>
                  </w:divBdr>
                  <w:divsChild>
                    <w:div w:id="331379063">
                      <w:marLeft w:val="4275"/>
                      <w:marRight w:val="0"/>
                      <w:marTop w:val="0"/>
                      <w:marBottom w:val="0"/>
                      <w:divBdr>
                        <w:top w:val="none" w:sz="0" w:space="0" w:color="auto"/>
                        <w:left w:val="none" w:sz="0" w:space="0" w:color="auto"/>
                        <w:bottom w:val="none" w:sz="0" w:space="0" w:color="auto"/>
                        <w:right w:val="none" w:sz="0" w:space="0" w:color="auto"/>
                      </w:divBdr>
                      <w:divsChild>
                        <w:div w:id="995838198">
                          <w:marLeft w:val="0"/>
                          <w:marRight w:val="0"/>
                          <w:marTop w:val="0"/>
                          <w:marBottom w:val="0"/>
                          <w:divBdr>
                            <w:top w:val="none" w:sz="0" w:space="0" w:color="auto"/>
                            <w:left w:val="none" w:sz="0" w:space="0" w:color="auto"/>
                            <w:bottom w:val="none" w:sz="0" w:space="0" w:color="auto"/>
                            <w:right w:val="none" w:sz="0" w:space="0" w:color="auto"/>
                          </w:divBdr>
                          <w:divsChild>
                            <w:div w:id="1251160469">
                              <w:marLeft w:val="0"/>
                              <w:marRight w:val="0"/>
                              <w:marTop w:val="165"/>
                              <w:marBottom w:val="0"/>
                              <w:divBdr>
                                <w:top w:val="none" w:sz="0" w:space="0" w:color="auto"/>
                                <w:left w:val="none" w:sz="0" w:space="0" w:color="auto"/>
                                <w:bottom w:val="none" w:sz="0" w:space="0" w:color="auto"/>
                                <w:right w:val="none" w:sz="0" w:space="0" w:color="auto"/>
                              </w:divBdr>
                              <w:divsChild>
                                <w:div w:id="490944911">
                                  <w:marLeft w:val="0"/>
                                  <w:marRight w:val="0"/>
                                  <w:marTop w:val="0"/>
                                  <w:marBottom w:val="0"/>
                                  <w:divBdr>
                                    <w:top w:val="single" w:sz="6" w:space="8" w:color="CCCCCC"/>
                                    <w:left w:val="none" w:sz="0" w:space="0" w:color="auto"/>
                                    <w:bottom w:val="none" w:sz="0" w:space="0" w:color="auto"/>
                                    <w:right w:val="none" w:sz="0" w:space="0" w:color="auto"/>
                                  </w:divBdr>
                                  <w:divsChild>
                                    <w:div w:id="90589800">
                                      <w:marLeft w:val="0"/>
                                      <w:marRight w:val="0"/>
                                      <w:marTop w:val="0"/>
                                      <w:marBottom w:val="0"/>
                                      <w:divBdr>
                                        <w:top w:val="none" w:sz="0" w:space="0" w:color="auto"/>
                                        <w:left w:val="none" w:sz="0" w:space="0" w:color="auto"/>
                                        <w:bottom w:val="none" w:sz="0" w:space="0" w:color="auto"/>
                                        <w:right w:val="none" w:sz="0" w:space="0" w:color="auto"/>
                                      </w:divBdr>
                                      <w:divsChild>
                                        <w:div w:id="52390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411214">
      <w:bodyDiv w:val="1"/>
      <w:marLeft w:val="0"/>
      <w:marRight w:val="0"/>
      <w:marTop w:val="0"/>
      <w:marBottom w:val="0"/>
      <w:divBdr>
        <w:top w:val="none" w:sz="0" w:space="0" w:color="auto"/>
        <w:left w:val="none" w:sz="0" w:space="0" w:color="auto"/>
        <w:bottom w:val="none" w:sz="0" w:space="0" w:color="auto"/>
        <w:right w:val="none" w:sz="0" w:space="0" w:color="auto"/>
      </w:divBdr>
    </w:div>
    <w:div w:id="1229997802">
      <w:bodyDiv w:val="1"/>
      <w:marLeft w:val="0"/>
      <w:marRight w:val="0"/>
      <w:marTop w:val="0"/>
      <w:marBottom w:val="0"/>
      <w:divBdr>
        <w:top w:val="none" w:sz="0" w:space="0" w:color="auto"/>
        <w:left w:val="none" w:sz="0" w:space="0" w:color="auto"/>
        <w:bottom w:val="none" w:sz="0" w:space="0" w:color="auto"/>
        <w:right w:val="none" w:sz="0" w:space="0" w:color="auto"/>
      </w:divBdr>
    </w:div>
    <w:div w:id="1324744930">
      <w:bodyDiv w:val="1"/>
      <w:marLeft w:val="0"/>
      <w:marRight w:val="0"/>
      <w:marTop w:val="0"/>
      <w:marBottom w:val="0"/>
      <w:divBdr>
        <w:top w:val="none" w:sz="0" w:space="0" w:color="auto"/>
        <w:left w:val="none" w:sz="0" w:space="0" w:color="auto"/>
        <w:bottom w:val="none" w:sz="0" w:space="0" w:color="auto"/>
        <w:right w:val="none" w:sz="0" w:space="0" w:color="auto"/>
      </w:divBdr>
    </w:div>
    <w:div w:id="1361662681">
      <w:bodyDiv w:val="1"/>
      <w:marLeft w:val="0"/>
      <w:marRight w:val="0"/>
      <w:marTop w:val="0"/>
      <w:marBottom w:val="0"/>
      <w:divBdr>
        <w:top w:val="none" w:sz="0" w:space="0" w:color="auto"/>
        <w:left w:val="none" w:sz="0" w:space="0" w:color="auto"/>
        <w:bottom w:val="none" w:sz="0" w:space="0" w:color="auto"/>
        <w:right w:val="none" w:sz="0" w:space="0" w:color="auto"/>
      </w:divBdr>
      <w:divsChild>
        <w:div w:id="425078883">
          <w:marLeft w:val="0"/>
          <w:marRight w:val="0"/>
          <w:marTop w:val="0"/>
          <w:marBottom w:val="0"/>
          <w:divBdr>
            <w:top w:val="none" w:sz="0" w:space="0" w:color="auto"/>
            <w:left w:val="none" w:sz="0" w:space="0" w:color="auto"/>
            <w:bottom w:val="none" w:sz="0" w:space="0" w:color="auto"/>
            <w:right w:val="none" w:sz="0" w:space="0" w:color="auto"/>
          </w:divBdr>
          <w:divsChild>
            <w:div w:id="1590045940">
              <w:marLeft w:val="0"/>
              <w:marRight w:val="0"/>
              <w:marTop w:val="0"/>
              <w:marBottom w:val="0"/>
              <w:divBdr>
                <w:top w:val="none" w:sz="0" w:space="0" w:color="auto"/>
                <w:left w:val="none" w:sz="0" w:space="0" w:color="auto"/>
                <w:bottom w:val="none" w:sz="0" w:space="0" w:color="auto"/>
                <w:right w:val="none" w:sz="0" w:space="0" w:color="auto"/>
              </w:divBdr>
              <w:divsChild>
                <w:div w:id="1740901759">
                  <w:marLeft w:val="0"/>
                  <w:marRight w:val="0"/>
                  <w:marTop w:val="0"/>
                  <w:marBottom w:val="0"/>
                  <w:divBdr>
                    <w:top w:val="none" w:sz="0" w:space="0" w:color="auto"/>
                    <w:left w:val="none" w:sz="0" w:space="0" w:color="auto"/>
                    <w:bottom w:val="none" w:sz="0" w:space="0" w:color="auto"/>
                    <w:right w:val="none" w:sz="0" w:space="0" w:color="auto"/>
                  </w:divBdr>
                  <w:divsChild>
                    <w:div w:id="892083034">
                      <w:marLeft w:val="4275"/>
                      <w:marRight w:val="0"/>
                      <w:marTop w:val="0"/>
                      <w:marBottom w:val="0"/>
                      <w:divBdr>
                        <w:top w:val="none" w:sz="0" w:space="0" w:color="auto"/>
                        <w:left w:val="none" w:sz="0" w:space="0" w:color="auto"/>
                        <w:bottom w:val="none" w:sz="0" w:space="0" w:color="auto"/>
                        <w:right w:val="none" w:sz="0" w:space="0" w:color="auto"/>
                      </w:divBdr>
                      <w:divsChild>
                        <w:div w:id="2003121694">
                          <w:marLeft w:val="0"/>
                          <w:marRight w:val="0"/>
                          <w:marTop w:val="0"/>
                          <w:marBottom w:val="0"/>
                          <w:divBdr>
                            <w:top w:val="none" w:sz="0" w:space="0" w:color="auto"/>
                            <w:left w:val="none" w:sz="0" w:space="0" w:color="auto"/>
                            <w:bottom w:val="none" w:sz="0" w:space="0" w:color="auto"/>
                            <w:right w:val="none" w:sz="0" w:space="0" w:color="auto"/>
                          </w:divBdr>
                          <w:divsChild>
                            <w:div w:id="1467817859">
                              <w:marLeft w:val="0"/>
                              <w:marRight w:val="0"/>
                              <w:marTop w:val="165"/>
                              <w:marBottom w:val="0"/>
                              <w:divBdr>
                                <w:top w:val="none" w:sz="0" w:space="0" w:color="auto"/>
                                <w:left w:val="none" w:sz="0" w:space="0" w:color="auto"/>
                                <w:bottom w:val="none" w:sz="0" w:space="0" w:color="auto"/>
                                <w:right w:val="none" w:sz="0" w:space="0" w:color="auto"/>
                              </w:divBdr>
                              <w:divsChild>
                                <w:div w:id="2053577572">
                                  <w:marLeft w:val="0"/>
                                  <w:marRight w:val="0"/>
                                  <w:marTop w:val="0"/>
                                  <w:marBottom w:val="0"/>
                                  <w:divBdr>
                                    <w:top w:val="single" w:sz="6" w:space="8" w:color="CCCCCC"/>
                                    <w:left w:val="none" w:sz="0" w:space="0" w:color="auto"/>
                                    <w:bottom w:val="none" w:sz="0" w:space="0" w:color="auto"/>
                                    <w:right w:val="none" w:sz="0" w:space="0" w:color="auto"/>
                                  </w:divBdr>
                                  <w:divsChild>
                                    <w:div w:id="1555123175">
                                      <w:marLeft w:val="0"/>
                                      <w:marRight w:val="0"/>
                                      <w:marTop w:val="0"/>
                                      <w:marBottom w:val="0"/>
                                      <w:divBdr>
                                        <w:top w:val="none" w:sz="0" w:space="0" w:color="auto"/>
                                        <w:left w:val="none" w:sz="0" w:space="0" w:color="auto"/>
                                        <w:bottom w:val="none" w:sz="0" w:space="0" w:color="auto"/>
                                        <w:right w:val="none" w:sz="0" w:space="0" w:color="auto"/>
                                      </w:divBdr>
                                      <w:divsChild>
                                        <w:div w:id="8776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8658514">
      <w:bodyDiv w:val="1"/>
      <w:marLeft w:val="0"/>
      <w:marRight w:val="0"/>
      <w:marTop w:val="0"/>
      <w:marBottom w:val="0"/>
      <w:divBdr>
        <w:top w:val="none" w:sz="0" w:space="0" w:color="auto"/>
        <w:left w:val="none" w:sz="0" w:space="0" w:color="auto"/>
        <w:bottom w:val="none" w:sz="0" w:space="0" w:color="auto"/>
        <w:right w:val="none" w:sz="0" w:space="0" w:color="auto"/>
      </w:divBdr>
    </w:div>
    <w:div w:id="186990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26B8A1-3A2C-46DA-B693-E343660F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3294</Words>
  <Characters>18780</Characters>
  <Application>Microsoft Office Word</Application>
  <DocSecurity>0</DocSecurity>
  <Lines>156</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22030</CharactersWithSpaces>
  <SharedDoc>false</SharedDoc>
  <HLinks>
    <vt:vector size="12" baseType="variant">
      <vt:variant>
        <vt:i4>2293857</vt:i4>
      </vt:variant>
      <vt:variant>
        <vt:i4>14</vt:i4>
      </vt:variant>
      <vt:variant>
        <vt:i4>0</vt:i4>
      </vt:variant>
      <vt:variant>
        <vt:i4>5</vt:i4>
      </vt:variant>
      <vt:variant>
        <vt:lpwstr>http://www.arnes.si/files/2016/11/Priporo%C4%8Dila-o-standardih-in-normativih-2018-in-2019.pdf</vt:lpwstr>
      </vt:variant>
      <vt:variant>
        <vt:lpwstr/>
      </vt:variant>
      <vt:variant>
        <vt:i4>4325432</vt:i4>
      </vt:variant>
      <vt:variant>
        <vt:i4>11</vt:i4>
      </vt:variant>
      <vt:variant>
        <vt:i4>0</vt:i4>
      </vt:variant>
      <vt:variant>
        <vt:i4>5</vt:i4>
      </vt:variant>
      <vt:variant>
        <vt:lpwstr>http://www.arnes.si/files/2017/10/Seznam-VIZ-razpis-SIO-2020-sredstva_Arnes.pdf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2024-10-30T12:27:00Z</dcterms:created>
  <dcterms:modified xsi:type="dcterms:W3CDTF">2025-01-23T12:14:00Z</dcterms:modified>
</cp:coreProperties>
</file>