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A320F" w14:textId="40463583" w:rsidR="006A1A48" w:rsidRDefault="00B8654C">
      <w:pPr>
        <w:framePr w:hSpace="141" w:wrap="around" w:vAnchor="text" w:hAnchor="page" w:x="6632" w:y="1"/>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pPr>
        <w:pStyle w:val="BodyText2"/>
        <w:rPr>
          <w:rFonts w:ascii="Times New Roman" w:hAnsi="Times New Roman"/>
        </w:rPr>
      </w:pPr>
    </w:p>
    <w:p w14:paraId="0C185B7E" w14:textId="77777777" w:rsidR="006A1A48" w:rsidRDefault="006A1A48">
      <w:pPr>
        <w:pStyle w:val="BodyText2"/>
        <w:rPr>
          <w:rFonts w:ascii="Times New Roman" w:hAnsi="Times New Roman"/>
        </w:rPr>
      </w:pPr>
    </w:p>
    <w:p w14:paraId="1D7AAB98" w14:textId="77777777" w:rsidR="006A1A48" w:rsidRDefault="006A1A48">
      <w:pPr>
        <w:pStyle w:val="BodyText2"/>
        <w:rPr>
          <w:rFonts w:ascii="Times New Roman" w:hAnsi="Times New Roman"/>
        </w:rPr>
      </w:pPr>
    </w:p>
    <w:p w14:paraId="0615B040" w14:textId="77777777" w:rsidR="006A1A48" w:rsidRDefault="006A1A48">
      <w:pPr>
        <w:pStyle w:val="BodyText2"/>
        <w:rPr>
          <w:rFonts w:ascii="Times New Roman" w:hAnsi="Times New Roman"/>
        </w:rPr>
      </w:pPr>
    </w:p>
    <w:p w14:paraId="09174C6A" w14:textId="77777777" w:rsidR="006A1A48" w:rsidRDefault="006A1A48">
      <w:pPr>
        <w:pStyle w:val="BodyText2"/>
        <w:rPr>
          <w:rFonts w:ascii="Times New Roman" w:hAnsi="Times New Roman"/>
        </w:rPr>
      </w:pPr>
    </w:p>
    <w:p w14:paraId="5DDB24B8" w14:textId="77777777" w:rsidR="006A1A48" w:rsidRDefault="006A1A48">
      <w:pPr>
        <w:pStyle w:val="BodyText2"/>
        <w:rPr>
          <w:rFonts w:ascii="Times New Roman" w:hAnsi="Times New Roman"/>
        </w:rPr>
      </w:pPr>
    </w:p>
    <w:p w14:paraId="3B1C991C" w14:textId="77777777" w:rsidR="006A1A48" w:rsidRDefault="006A1A48">
      <w:pPr>
        <w:pStyle w:val="BodyText2"/>
        <w:rPr>
          <w:rFonts w:ascii="Times New Roman" w:hAnsi="Times New Roman"/>
        </w:rPr>
      </w:pPr>
    </w:p>
    <w:p w14:paraId="532AA116" w14:textId="77777777" w:rsidR="006A1A48" w:rsidRDefault="006A1A48">
      <w:pPr>
        <w:pStyle w:val="BodyText2"/>
        <w:rPr>
          <w:rFonts w:ascii="Times New Roman" w:hAnsi="Times New Roman"/>
        </w:rPr>
      </w:pPr>
    </w:p>
    <w:p w14:paraId="2572A1A2" w14:textId="77777777" w:rsidR="006A1A48" w:rsidRDefault="006A1A48">
      <w:pPr>
        <w:pStyle w:val="BodyText2"/>
        <w:rPr>
          <w:rFonts w:ascii="Times New Roman" w:hAnsi="Times New Roman"/>
        </w:rPr>
      </w:pPr>
    </w:p>
    <w:p w14:paraId="39AF991F" w14:textId="77777777" w:rsidR="006A1A48" w:rsidRDefault="006A1A48">
      <w:pPr>
        <w:pStyle w:val="BodyText2"/>
        <w:rPr>
          <w:rFonts w:ascii="Times New Roman" w:hAnsi="Times New Roman"/>
        </w:rPr>
      </w:pPr>
    </w:p>
    <w:p w14:paraId="209208DD" w14:textId="77777777" w:rsidR="006A1A48" w:rsidRPr="004F3DC4" w:rsidRDefault="006A1A48">
      <w:pPr>
        <w:pStyle w:val="BodyText2"/>
        <w:rPr>
          <w:rFonts w:ascii="Times New Roman" w:hAnsi="Times New Roman"/>
          <w:color w:val="FF0000"/>
        </w:rPr>
      </w:pPr>
    </w:p>
    <w:p w14:paraId="25817BB1" w14:textId="77777777" w:rsidR="006A1A48" w:rsidRDefault="006A1A48">
      <w:pPr>
        <w:pStyle w:val="BodyText2"/>
        <w:rPr>
          <w:rFonts w:ascii="Times New Roman" w:hAnsi="Times New Roman"/>
        </w:rPr>
      </w:pPr>
    </w:p>
    <w:p w14:paraId="1BAEFC94" w14:textId="77777777" w:rsidR="006A1A48" w:rsidRDefault="006A1A48">
      <w:pPr>
        <w:pStyle w:val="BodyText2"/>
        <w:rPr>
          <w:rFonts w:ascii="Times New Roman" w:hAnsi="Times New Roman"/>
        </w:rPr>
      </w:pPr>
    </w:p>
    <w:p w14:paraId="231C7530" w14:textId="77777777" w:rsidR="006A1A48" w:rsidRDefault="006A1A48">
      <w:pPr>
        <w:pStyle w:val="BodyText2"/>
        <w:rPr>
          <w:rFonts w:ascii="Times New Roman" w:hAnsi="Times New Roman"/>
        </w:rPr>
      </w:pPr>
    </w:p>
    <w:p w14:paraId="15C8677D" w14:textId="77777777" w:rsidR="00636A46" w:rsidRPr="00494A7F" w:rsidRDefault="00636A46" w:rsidP="00636A46">
      <w:pPr>
        <w:jc w:val="center"/>
        <w:rPr>
          <w:sz w:val="32"/>
          <w:szCs w:val="28"/>
        </w:rPr>
      </w:pPr>
      <w:r w:rsidRPr="00494A7F">
        <w:rPr>
          <w:sz w:val="32"/>
          <w:szCs w:val="28"/>
        </w:rPr>
        <w:t>DOKUMENTACIJA V ZVEZI Z ODDAJO JAVNEGA NAROČILA</w:t>
      </w:r>
    </w:p>
    <w:p w14:paraId="4436F0F7" w14:textId="77777777" w:rsidR="006A1A48" w:rsidRDefault="006A1A48">
      <w:pPr>
        <w:pStyle w:val="BodyText2"/>
        <w:rPr>
          <w:b w:val="0"/>
          <w:sz w:val="40"/>
        </w:rPr>
      </w:pPr>
    </w:p>
    <w:p w14:paraId="0AC7034F"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0FD69D6F" w14:textId="77777777" w:rsidR="00636A46" w:rsidRDefault="00636A46">
      <w:pPr>
        <w:pStyle w:val="BodyText2"/>
        <w:rPr>
          <w:b w:val="0"/>
          <w:sz w:val="40"/>
        </w:rPr>
      </w:pPr>
    </w:p>
    <w:p w14:paraId="3762537D" w14:textId="77777777" w:rsidR="00636A46" w:rsidRPr="00494A7F" w:rsidRDefault="00636A46" w:rsidP="00636A46">
      <w:pPr>
        <w:jc w:val="center"/>
        <w:rPr>
          <w:sz w:val="32"/>
          <w:szCs w:val="28"/>
        </w:rPr>
      </w:pPr>
      <w:r w:rsidRPr="00494A7F">
        <w:rPr>
          <w:sz w:val="32"/>
          <w:szCs w:val="28"/>
        </w:rPr>
        <w:t>Z OZNAKO</w:t>
      </w:r>
    </w:p>
    <w:p w14:paraId="5229A3AC" w14:textId="77777777" w:rsidR="00636A46" w:rsidRDefault="00636A46">
      <w:pPr>
        <w:pStyle w:val="BodyText2"/>
        <w:rPr>
          <w:b w:val="0"/>
          <w:sz w:val="40"/>
        </w:rPr>
      </w:pPr>
    </w:p>
    <w:p w14:paraId="2278DF58" w14:textId="5D9CBF13" w:rsidR="006A1A48" w:rsidRPr="00153C48" w:rsidRDefault="00E8110C">
      <w:pPr>
        <w:pStyle w:val="BodyText2"/>
        <w:jc w:val="center"/>
        <w:rPr>
          <w:b w:val="0"/>
          <w:sz w:val="32"/>
        </w:rPr>
      </w:pPr>
      <w:r w:rsidRPr="005754CC">
        <w:rPr>
          <w:b w:val="0"/>
          <w:sz w:val="32"/>
        </w:rPr>
        <w:t>JN-S0716</w:t>
      </w:r>
    </w:p>
    <w:p w14:paraId="121CEEFD" w14:textId="77777777" w:rsidR="006A1A48" w:rsidRDefault="006A1A48">
      <w:pPr>
        <w:pStyle w:val="BodyText2"/>
        <w:rPr>
          <w:b w:val="0"/>
          <w:sz w:val="40"/>
        </w:rPr>
      </w:pPr>
    </w:p>
    <w:p w14:paraId="7B092657" w14:textId="77777777" w:rsidR="006A1A48" w:rsidRDefault="006A1A48">
      <w:pPr>
        <w:pStyle w:val="BodyText2"/>
        <w:rPr>
          <w:rFonts w:ascii="Times New Roman" w:hAnsi="Times New Roman"/>
        </w:rPr>
      </w:pPr>
    </w:p>
    <w:p w14:paraId="2910CDEB" w14:textId="77777777" w:rsidR="006A1A48" w:rsidRDefault="006A1A48">
      <w:pPr>
        <w:pStyle w:val="BodyText2"/>
        <w:rPr>
          <w:rFonts w:ascii="Times New Roman" w:hAnsi="Times New Roman"/>
        </w:rPr>
      </w:pPr>
    </w:p>
    <w:p w14:paraId="04B88305" w14:textId="77777777" w:rsidR="006A1A48" w:rsidRDefault="006A1A48">
      <w:pPr>
        <w:pStyle w:val="BodyText"/>
        <w:rPr>
          <w:sz w:val="20"/>
        </w:rPr>
      </w:pPr>
    </w:p>
    <w:p w14:paraId="358717B5" w14:textId="3A137E91" w:rsidR="006A1A48" w:rsidRDefault="009F3A73">
      <w:pPr>
        <w:pStyle w:val="BodyText"/>
        <w:jc w:val="center"/>
        <w:rPr>
          <w:rFonts w:ascii="Arial" w:hAnsi="Arial" w:cs="Arial"/>
          <w:b w:val="0"/>
          <w:sz w:val="36"/>
        </w:rPr>
      </w:pPr>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na RTV Slovenija v Ljubljani</w:t>
      </w:r>
      <w:r w:rsidR="00075AA8">
        <w:rPr>
          <w:rFonts w:ascii="Arial" w:hAnsi="Arial" w:cs="Arial"/>
          <w:b w:val="0"/>
          <w:sz w:val="36"/>
        </w:rPr>
        <w:t xml:space="preserve"> za dobo enega leta,</w:t>
      </w:r>
    </w:p>
    <w:p w14:paraId="18EB4649" w14:textId="56422051" w:rsidR="00075AA8" w:rsidRPr="00935C85" w:rsidRDefault="00075AA8">
      <w:pPr>
        <w:pStyle w:val="BodyText"/>
        <w:jc w:val="center"/>
        <w:rPr>
          <w:rFonts w:ascii="Arial" w:hAnsi="Arial" w:cs="Arial"/>
          <w:b w:val="0"/>
          <w:sz w:val="36"/>
        </w:rPr>
      </w:pPr>
      <w:r>
        <w:rPr>
          <w:rFonts w:ascii="Arial" w:hAnsi="Arial" w:cs="Arial"/>
          <w:b w:val="0"/>
          <w:sz w:val="36"/>
        </w:rPr>
        <w:t>z možnostjo podaljšanja do treh let</w:t>
      </w:r>
    </w:p>
    <w:p w14:paraId="1AA539C5" w14:textId="77777777" w:rsidR="006A1A48" w:rsidRDefault="006A1A48">
      <w:pPr>
        <w:pStyle w:val="BodyText"/>
        <w:rPr>
          <w:b w:val="0"/>
        </w:rPr>
      </w:pPr>
    </w:p>
    <w:p w14:paraId="4FA60B30" w14:textId="36CBFA80" w:rsidR="006A1A48" w:rsidRPr="005860ED" w:rsidRDefault="005A01C2" w:rsidP="005860ED">
      <w:pPr>
        <w:pStyle w:val="BodyText"/>
        <w:jc w:val="center"/>
        <w:rPr>
          <w:rFonts w:ascii="Arial" w:hAnsi="Arial" w:cs="Arial"/>
          <w:b w:val="0"/>
        </w:rPr>
      </w:pPr>
      <w:r w:rsidRPr="0090470E">
        <w:rPr>
          <w:rFonts w:ascii="Arial" w:hAnsi="Arial" w:cs="Arial"/>
          <w:b w:val="0"/>
          <w:highlight w:val="yellow"/>
        </w:rPr>
        <w:t>SPREMEMBA</w:t>
      </w:r>
      <w:r w:rsidR="005860ED" w:rsidRPr="0090470E">
        <w:rPr>
          <w:rFonts w:ascii="Arial" w:hAnsi="Arial" w:cs="Arial"/>
          <w:b w:val="0"/>
          <w:highlight w:val="yellow"/>
        </w:rPr>
        <w:t xml:space="preserve"> </w:t>
      </w:r>
      <w:r w:rsidR="0090470E" w:rsidRPr="0090470E">
        <w:rPr>
          <w:rFonts w:ascii="Arial" w:hAnsi="Arial" w:cs="Arial"/>
          <w:b w:val="0"/>
          <w:highlight w:val="yellow"/>
        </w:rPr>
        <w:t>3</w:t>
      </w:r>
    </w:p>
    <w:p w14:paraId="30081B5D" w14:textId="77777777" w:rsidR="006A1A48" w:rsidRDefault="006A1A48">
      <w:pPr>
        <w:pStyle w:val="BodyText"/>
        <w:rPr>
          <w:b w:val="0"/>
        </w:rPr>
      </w:pPr>
    </w:p>
    <w:p w14:paraId="420E79FB" w14:textId="77777777" w:rsidR="006A1A48" w:rsidRDefault="006A1A48">
      <w:pPr>
        <w:pStyle w:val="BodyText"/>
        <w:rPr>
          <w:b w:val="0"/>
        </w:rPr>
      </w:pPr>
    </w:p>
    <w:p w14:paraId="406A58B1" w14:textId="77777777" w:rsidR="006A1A48" w:rsidRDefault="006A1A48">
      <w:pPr>
        <w:pStyle w:val="BodyText"/>
        <w:rPr>
          <w:b w:val="0"/>
        </w:rPr>
      </w:pPr>
    </w:p>
    <w:p w14:paraId="4AD95538" w14:textId="77777777" w:rsidR="006A1A48" w:rsidRDefault="006A1A48">
      <w:pPr>
        <w:pStyle w:val="BodyText"/>
        <w:rPr>
          <w:b w:val="0"/>
        </w:rPr>
      </w:pPr>
    </w:p>
    <w:p w14:paraId="0EA713CC" w14:textId="77777777" w:rsidR="006A1A48" w:rsidRDefault="006A1A48">
      <w:pPr>
        <w:pStyle w:val="BodyText"/>
        <w:rPr>
          <w:b w:val="0"/>
        </w:rPr>
      </w:pPr>
    </w:p>
    <w:p w14:paraId="3AAF3367" w14:textId="77777777" w:rsidR="006A1A48" w:rsidRDefault="006A1A48">
      <w:pPr>
        <w:pStyle w:val="BodyText"/>
        <w:rPr>
          <w:b w:val="0"/>
        </w:rPr>
      </w:pPr>
    </w:p>
    <w:p w14:paraId="6E53DC65" w14:textId="77777777" w:rsidR="006A1A48" w:rsidRDefault="006A1A48">
      <w:pPr>
        <w:pStyle w:val="BodyText"/>
        <w:rPr>
          <w:b w:val="0"/>
        </w:rPr>
      </w:pPr>
    </w:p>
    <w:p w14:paraId="223AF0B3" w14:textId="77777777" w:rsidR="006A1A48" w:rsidRDefault="006A1A48">
      <w:pPr>
        <w:pStyle w:val="BodyText"/>
        <w:rPr>
          <w:b w:val="0"/>
        </w:rPr>
      </w:pPr>
    </w:p>
    <w:p w14:paraId="4A30CCFB" w14:textId="77777777" w:rsidR="006A1A48" w:rsidRDefault="006A1A48"/>
    <w:p w14:paraId="4D349DBD" w14:textId="77777777" w:rsidR="006A1A48" w:rsidRDefault="006A1A48"/>
    <w:p w14:paraId="76942C5B" w14:textId="77777777" w:rsidR="006A1A48" w:rsidRDefault="006A1A48"/>
    <w:p w14:paraId="2D7690F3" w14:textId="77777777" w:rsidR="006A1A48" w:rsidRDefault="006A1A48"/>
    <w:p w14:paraId="38A397B7" w14:textId="77777777" w:rsidR="006A1A48" w:rsidRDefault="006A1A48">
      <w:pPr>
        <w:pStyle w:val="FootnoteText"/>
      </w:pPr>
    </w:p>
    <w:p w14:paraId="77000E5C" w14:textId="77777777" w:rsidR="006A1A48" w:rsidRDefault="004F1144">
      <w:pPr>
        <w:pStyle w:val="FootnoteText"/>
      </w:pPr>
      <w:r>
        <w:br w:type="page"/>
      </w:r>
    </w:p>
    <w:p w14:paraId="5833D92E" w14:textId="77777777" w:rsidR="006A1A48" w:rsidRDefault="006A1A48">
      <w:pPr>
        <w:jc w:val="center"/>
        <w:rPr>
          <w:b/>
        </w:rPr>
      </w:pPr>
    </w:p>
    <w:p w14:paraId="581F99FE" w14:textId="77777777" w:rsidR="006A1A48" w:rsidRDefault="006A1A48">
      <w:pPr>
        <w:jc w:val="center"/>
        <w:rPr>
          <w:b/>
        </w:rPr>
      </w:pPr>
      <w:r>
        <w:rPr>
          <w:b/>
        </w:rPr>
        <w:t>VSEBINA DOKUMENTACIJE</w:t>
      </w:r>
      <w:r w:rsidR="00935C85">
        <w:rPr>
          <w:b/>
        </w:rPr>
        <w:t xml:space="preserve"> V ZVEZI Z ODDAJO JAVNEGA NAROČILA</w:t>
      </w:r>
    </w:p>
    <w:p w14:paraId="4F638EC6" w14:textId="77777777" w:rsidR="006A1A48" w:rsidRDefault="006A1A48">
      <w:pPr>
        <w:pStyle w:val="TOC1"/>
        <w:rPr>
          <w:b w:val="0"/>
        </w:rPr>
      </w:pPr>
    </w:p>
    <w:p w14:paraId="61BCE9F0" w14:textId="56190A80" w:rsidR="00E43FF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1383888" w:history="1">
        <w:r w:rsidR="00E43FF4" w:rsidRPr="00A665F0">
          <w:rPr>
            <w:rStyle w:val="Hyperlink"/>
          </w:rPr>
          <w:t>1</w:t>
        </w:r>
        <w:r w:rsidR="00E43FF4">
          <w:rPr>
            <w:rFonts w:asciiTheme="minorHAnsi" w:eastAsiaTheme="minorEastAsia" w:hAnsiTheme="minorHAnsi" w:cstheme="minorBidi"/>
            <w:b w:val="0"/>
            <w:bCs w:val="0"/>
            <w:kern w:val="2"/>
            <w:sz w:val="24"/>
            <w:szCs w:val="24"/>
            <w:lang w:eastAsia="sl-SI"/>
            <w14:ligatures w14:val="standardContextual"/>
          </w:rPr>
          <w:tab/>
        </w:r>
        <w:r w:rsidR="00E43FF4" w:rsidRPr="00A665F0">
          <w:rPr>
            <w:rStyle w:val="Hyperlink"/>
          </w:rPr>
          <w:t>POVABILO K ODDAJI PONUDBE</w:t>
        </w:r>
        <w:r w:rsidR="00E43FF4">
          <w:rPr>
            <w:webHidden/>
          </w:rPr>
          <w:tab/>
        </w:r>
        <w:r w:rsidR="00E43FF4">
          <w:rPr>
            <w:webHidden/>
          </w:rPr>
          <w:fldChar w:fldCharType="begin"/>
        </w:r>
        <w:r w:rsidR="00E43FF4">
          <w:rPr>
            <w:webHidden/>
          </w:rPr>
          <w:instrText xml:space="preserve"> PAGEREF _Toc191383888 \h </w:instrText>
        </w:r>
        <w:r w:rsidR="00E43FF4">
          <w:rPr>
            <w:webHidden/>
          </w:rPr>
        </w:r>
        <w:r w:rsidR="00E43FF4">
          <w:rPr>
            <w:webHidden/>
          </w:rPr>
          <w:fldChar w:fldCharType="separate"/>
        </w:r>
        <w:r w:rsidR="00230163">
          <w:rPr>
            <w:webHidden/>
          </w:rPr>
          <w:t>4</w:t>
        </w:r>
        <w:r w:rsidR="00E43FF4">
          <w:rPr>
            <w:webHidden/>
          </w:rPr>
          <w:fldChar w:fldCharType="end"/>
        </w:r>
      </w:hyperlink>
    </w:p>
    <w:p w14:paraId="27678B75" w14:textId="7D2B5EDB"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89" w:history="1">
        <w:r w:rsidRPr="00A665F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NAVODILO PONUDNIKOM ZA IZDELAVO PONUDBE</w:t>
        </w:r>
        <w:r>
          <w:rPr>
            <w:webHidden/>
          </w:rPr>
          <w:tab/>
        </w:r>
        <w:r>
          <w:rPr>
            <w:webHidden/>
          </w:rPr>
          <w:fldChar w:fldCharType="begin"/>
        </w:r>
        <w:r>
          <w:rPr>
            <w:webHidden/>
          </w:rPr>
          <w:instrText xml:space="preserve"> PAGEREF _Toc191383889 \h </w:instrText>
        </w:r>
        <w:r>
          <w:rPr>
            <w:webHidden/>
          </w:rPr>
        </w:r>
        <w:r>
          <w:rPr>
            <w:webHidden/>
          </w:rPr>
          <w:fldChar w:fldCharType="separate"/>
        </w:r>
        <w:r w:rsidR="00230163">
          <w:rPr>
            <w:webHidden/>
          </w:rPr>
          <w:t>5</w:t>
        </w:r>
        <w:r>
          <w:rPr>
            <w:webHidden/>
          </w:rPr>
          <w:fldChar w:fldCharType="end"/>
        </w:r>
      </w:hyperlink>
    </w:p>
    <w:p w14:paraId="4A5DD73A" w14:textId="15E07E5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0" w:history="1">
        <w:r w:rsidRPr="00A665F0">
          <w:rPr>
            <w:rStyle w:val="Hyperlink"/>
          </w:rPr>
          <w:t>2.1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Naročnik javnega naročila</w:t>
        </w:r>
        <w:r>
          <w:rPr>
            <w:webHidden/>
          </w:rPr>
          <w:tab/>
        </w:r>
        <w:r>
          <w:rPr>
            <w:webHidden/>
          </w:rPr>
          <w:fldChar w:fldCharType="begin"/>
        </w:r>
        <w:r>
          <w:rPr>
            <w:webHidden/>
          </w:rPr>
          <w:instrText xml:space="preserve"> PAGEREF _Toc191383890 \h </w:instrText>
        </w:r>
        <w:r>
          <w:rPr>
            <w:webHidden/>
          </w:rPr>
        </w:r>
        <w:r>
          <w:rPr>
            <w:webHidden/>
          </w:rPr>
          <w:fldChar w:fldCharType="separate"/>
        </w:r>
        <w:r w:rsidR="00230163">
          <w:rPr>
            <w:webHidden/>
          </w:rPr>
          <w:t>5</w:t>
        </w:r>
        <w:r>
          <w:rPr>
            <w:webHidden/>
          </w:rPr>
          <w:fldChar w:fldCharType="end"/>
        </w:r>
      </w:hyperlink>
    </w:p>
    <w:p w14:paraId="0D16B01A" w14:textId="4F4EC00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1" w:history="1">
        <w:r w:rsidRPr="00A665F0">
          <w:rPr>
            <w:rStyle w:val="Hyperlink"/>
          </w:rPr>
          <w:t>2.2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w:t>
        </w:r>
        <w:r>
          <w:rPr>
            <w:webHidden/>
          </w:rPr>
          <w:tab/>
        </w:r>
        <w:r>
          <w:rPr>
            <w:webHidden/>
          </w:rPr>
          <w:fldChar w:fldCharType="begin"/>
        </w:r>
        <w:r>
          <w:rPr>
            <w:webHidden/>
          </w:rPr>
          <w:instrText xml:space="preserve"> PAGEREF _Toc191383891 \h </w:instrText>
        </w:r>
        <w:r>
          <w:rPr>
            <w:webHidden/>
          </w:rPr>
        </w:r>
        <w:r>
          <w:rPr>
            <w:webHidden/>
          </w:rPr>
          <w:fldChar w:fldCharType="separate"/>
        </w:r>
        <w:r w:rsidR="00230163">
          <w:rPr>
            <w:webHidden/>
          </w:rPr>
          <w:t>5</w:t>
        </w:r>
        <w:r>
          <w:rPr>
            <w:webHidden/>
          </w:rPr>
          <w:fldChar w:fldCharType="end"/>
        </w:r>
      </w:hyperlink>
    </w:p>
    <w:p w14:paraId="3A6E9BBB" w14:textId="5C0C9659"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2" w:history="1">
        <w:r w:rsidRPr="00A665F0">
          <w:rPr>
            <w:rStyle w:val="Hyperlink"/>
          </w:rPr>
          <w:t>2.3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Temeljna pravila poslovanja</w:t>
        </w:r>
        <w:r>
          <w:rPr>
            <w:webHidden/>
          </w:rPr>
          <w:tab/>
        </w:r>
        <w:r>
          <w:rPr>
            <w:webHidden/>
          </w:rPr>
          <w:fldChar w:fldCharType="begin"/>
        </w:r>
        <w:r>
          <w:rPr>
            <w:webHidden/>
          </w:rPr>
          <w:instrText xml:space="preserve"> PAGEREF _Toc191383892 \h </w:instrText>
        </w:r>
        <w:r>
          <w:rPr>
            <w:webHidden/>
          </w:rPr>
        </w:r>
        <w:r>
          <w:rPr>
            <w:webHidden/>
          </w:rPr>
          <w:fldChar w:fldCharType="separate"/>
        </w:r>
        <w:r w:rsidR="00230163">
          <w:rPr>
            <w:webHidden/>
          </w:rPr>
          <w:t>5</w:t>
        </w:r>
        <w:r>
          <w:rPr>
            <w:webHidden/>
          </w:rPr>
          <w:fldChar w:fldCharType="end"/>
        </w:r>
      </w:hyperlink>
    </w:p>
    <w:p w14:paraId="405916F2" w14:textId="29AEBB3C"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93" w:history="1">
        <w:r w:rsidRPr="00A665F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PREDMET JAVNEGA NAROČILA</w:t>
        </w:r>
        <w:r>
          <w:rPr>
            <w:webHidden/>
          </w:rPr>
          <w:tab/>
        </w:r>
        <w:r>
          <w:rPr>
            <w:webHidden/>
          </w:rPr>
          <w:fldChar w:fldCharType="begin"/>
        </w:r>
        <w:r>
          <w:rPr>
            <w:webHidden/>
          </w:rPr>
          <w:instrText xml:space="preserve"> PAGEREF _Toc191383893 \h </w:instrText>
        </w:r>
        <w:r>
          <w:rPr>
            <w:webHidden/>
          </w:rPr>
        </w:r>
        <w:r>
          <w:rPr>
            <w:webHidden/>
          </w:rPr>
          <w:fldChar w:fldCharType="separate"/>
        </w:r>
        <w:r w:rsidR="00230163">
          <w:rPr>
            <w:webHidden/>
          </w:rPr>
          <w:t>6</w:t>
        </w:r>
        <w:r>
          <w:rPr>
            <w:webHidden/>
          </w:rPr>
          <w:fldChar w:fldCharType="end"/>
        </w:r>
      </w:hyperlink>
    </w:p>
    <w:p w14:paraId="34D21CBA" w14:textId="0B932D90"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4" w:history="1">
        <w:r w:rsidRPr="00A665F0">
          <w:rPr>
            <w:rStyle w:val="Hyperlink"/>
          </w:rPr>
          <w:t>3.1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Tehnične zahteve</w:t>
        </w:r>
        <w:r>
          <w:rPr>
            <w:webHidden/>
          </w:rPr>
          <w:tab/>
        </w:r>
        <w:r>
          <w:rPr>
            <w:webHidden/>
          </w:rPr>
          <w:fldChar w:fldCharType="begin"/>
        </w:r>
        <w:r>
          <w:rPr>
            <w:webHidden/>
          </w:rPr>
          <w:instrText xml:space="preserve"> PAGEREF _Toc191383894 \h </w:instrText>
        </w:r>
        <w:r>
          <w:rPr>
            <w:webHidden/>
          </w:rPr>
        </w:r>
        <w:r>
          <w:rPr>
            <w:webHidden/>
          </w:rPr>
          <w:fldChar w:fldCharType="separate"/>
        </w:r>
        <w:r w:rsidR="00230163">
          <w:rPr>
            <w:webHidden/>
          </w:rPr>
          <w:t>6</w:t>
        </w:r>
        <w:r>
          <w:rPr>
            <w:webHidden/>
          </w:rPr>
          <w:fldChar w:fldCharType="end"/>
        </w:r>
      </w:hyperlink>
    </w:p>
    <w:p w14:paraId="7BA4EB1A" w14:textId="5CDE4BE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5" w:history="1">
        <w:r w:rsidRPr="00A665F0">
          <w:rPr>
            <w:rStyle w:val="Hyperlink"/>
            <w:noProof/>
          </w:rPr>
          <w:t>3.1.1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SPLOŠNE TEHNIČNE ZAHTEVE</w:t>
        </w:r>
        <w:r>
          <w:rPr>
            <w:noProof/>
            <w:webHidden/>
          </w:rPr>
          <w:tab/>
        </w:r>
        <w:r>
          <w:rPr>
            <w:noProof/>
            <w:webHidden/>
          </w:rPr>
          <w:fldChar w:fldCharType="begin"/>
        </w:r>
        <w:r>
          <w:rPr>
            <w:noProof/>
            <w:webHidden/>
          </w:rPr>
          <w:instrText xml:space="preserve"> PAGEREF _Toc191383895 \h </w:instrText>
        </w:r>
        <w:r>
          <w:rPr>
            <w:noProof/>
            <w:webHidden/>
          </w:rPr>
        </w:r>
        <w:r>
          <w:rPr>
            <w:noProof/>
            <w:webHidden/>
          </w:rPr>
          <w:fldChar w:fldCharType="separate"/>
        </w:r>
        <w:r w:rsidR="00230163">
          <w:rPr>
            <w:noProof/>
            <w:webHidden/>
          </w:rPr>
          <w:t>6</w:t>
        </w:r>
        <w:r>
          <w:rPr>
            <w:noProof/>
            <w:webHidden/>
          </w:rPr>
          <w:fldChar w:fldCharType="end"/>
        </w:r>
      </w:hyperlink>
    </w:p>
    <w:p w14:paraId="00DC34FE" w14:textId="642AE84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6" w:history="1">
        <w:r w:rsidRPr="00A665F0">
          <w:rPr>
            <w:rStyle w:val="Hyperlink"/>
            <w:noProof/>
          </w:rPr>
          <w:t>3.1.2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KADROVSKE KAPACITETE</w:t>
        </w:r>
        <w:r>
          <w:rPr>
            <w:noProof/>
            <w:webHidden/>
          </w:rPr>
          <w:tab/>
        </w:r>
        <w:r>
          <w:rPr>
            <w:noProof/>
            <w:webHidden/>
          </w:rPr>
          <w:fldChar w:fldCharType="begin"/>
        </w:r>
        <w:r>
          <w:rPr>
            <w:noProof/>
            <w:webHidden/>
          </w:rPr>
          <w:instrText xml:space="preserve"> PAGEREF _Toc191383896 \h </w:instrText>
        </w:r>
        <w:r>
          <w:rPr>
            <w:noProof/>
            <w:webHidden/>
          </w:rPr>
        </w:r>
        <w:r>
          <w:rPr>
            <w:noProof/>
            <w:webHidden/>
          </w:rPr>
          <w:fldChar w:fldCharType="separate"/>
        </w:r>
        <w:r w:rsidR="00230163">
          <w:rPr>
            <w:noProof/>
            <w:webHidden/>
          </w:rPr>
          <w:t>6</w:t>
        </w:r>
        <w:r>
          <w:rPr>
            <w:noProof/>
            <w:webHidden/>
          </w:rPr>
          <w:fldChar w:fldCharType="end"/>
        </w:r>
      </w:hyperlink>
    </w:p>
    <w:p w14:paraId="1AE9A128" w14:textId="11F70EE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7" w:history="1">
        <w:r w:rsidRPr="00A665F0">
          <w:rPr>
            <w:rStyle w:val="Hyperlink"/>
            <w:noProof/>
          </w:rPr>
          <w:t>3.1.3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TEHNIČNE KAPACITETE</w:t>
        </w:r>
        <w:r>
          <w:rPr>
            <w:noProof/>
            <w:webHidden/>
          </w:rPr>
          <w:tab/>
        </w:r>
        <w:r>
          <w:rPr>
            <w:noProof/>
            <w:webHidden/>
          </w:rPr>
          <w:fldChar w:fldCharType="begin"/>
        </w:r>
        <w:r>
          <w:rPr>
            <w:noProof/>
            <w:webHidden/>
          </w:rPr>
          <w:instrText xml:space="preserve"> PAGEREF _Toc191383897 \h </w:instrText>
        </w:r>
        <w:r>
          <w:rPr>
            <w:noProof/>
            <w:webHidden/>
          </w:rPr>
        </w:r>
        <w:r>
          <w:rPr>
            <w:noProof/>
            <w:webHidden/>
          </w:rPr>
          <w:fldChar w:fldCharType="separate"/>
        </w:r>
        <w:r w:rsidR="00230163">
          <w:rPr>
            <w:noProof/>
            <w:webHidden/>
          </w:rPr>
          <w:t>7</w:t>
        </w:r>
        <w:r>
          <w:rPr>
            <w:noProof/>
            <w:webHidden/>
          </w:rPr>
          <w:fldChar w:fldCharType="end"/>
        </w:r>
      </w:hyperlink>
    </w:p>
    <w:p w14:paraId="0FD84DCF" w14:textId="0856114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8" w:history="1">
        <w:r w:rsidRPr="00A665F0">
          <w:rPr>
            <w:rStyle w:val="Hyperlink"/>
            <w:noProof/>
          </w:rPr>
          <w:t>3.1.4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STROKOVNA USPOSOBLJENOST</w:t>
        </w:r>
        <w:r>
          <w:rPr>
            <w:noProof/>
            <w:webHidden/>
          </w:rPr>
          <w:tab/>
        </w:r>
        <w:r>
          <w:rPr>
            <w:noProof/>
            <w:webHidden/>
          </w:rPr>
          <w:fldChar w:fldCharType="begin"/>
        </w:r>
        <w:r>
          <w:rPr>
            <w:noProof/>
            <w:webHidden/>
          </w:rPr>
          <w:instrText xml:space="preserve"> PAGEREF _Toc191383898 \h </w:instrText>
        </w:r>
        <w:r>
          <w:rPr>
            <w:noProof/>
            <w:webHidden/>
          </w:rPr>
        </w:r>
        <w:r>
          <w:rPr>
            <w:noProof/>
            <w:webHidden/>
          </w:rPr>
          <w:fldChar w:fldCharType="separate"/>
        </w:r>
        <w:r w:rsidR="00230163">
          <w:rPr>
            <w:noProof/>
            <w:webHidden/>
          </w:rPr>
          <w:t>7</w:t>
        </w:r>
        <w:r>
          <w:rPr>
            <w:noProof/>
            <w:webHidden/>
          </w:rPr>
          <w:fldChar w:fldCharType="end"/>
        </w:r>
      </w:hyperlink>
    </w:p>
    <w:p w14:paraId="782DA7BE" w14:textId="344A3E2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9" w:history="1">
        <w:r w:rsidRPr="00A665F0">
          <w:rPr>
            <w:rStyle w:val="Hyperlink"/>
            <w:noProof/>
          </w:rPr>
          <w:t>3.1.5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_Toc191383899 \h </w:instrText>
        </w:r>
        <w:r>
          <w:rPr>
            <w:noProof/>
            <w:webHidden/>
          </w:rPr>
        </w:r>
        <w:r>
          <w:rPr>
            <w:noProof/>
            <w:webHidden/>
          </w:rPr>
          <w:fldChar w:fldCharType="separate"/>
        </w:r>
        <w:r w:rsidR="00230163">
          <w:rPr>
            <w:noProof/>
            <w:webHidden/>
          </w:rPr>
          <w:t>7</w:t>
        </w:r>
        <w:r>
          <w:rPr>
            <w:noProof/>
            <w:webHidden/>
          </w:rPr>
          <w:fldChar w:fldCharType="end"/>
        </w:r>
      </w:hyperlink>
    </w:p>
    <w:p w14:paraId="0A892CA9" w14:textId="0B28BF2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0" w:history="1">
        <w:r w:rsidRPr="00A665F0">
          <w:rPr>
            <w:rStyle w:val="Hyperlink"/>
            <w:noProof/>
          </w:rPr>
          <w:t>3.1.6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ZAVAROVANJE ODGOVORNOSTI DEJAVNOSTI</w:t>
        </w:r>
        <w:r>
          <w:rPr>
            <w:noProof/>
            <w:webHidden/>
          </w:rPr>
          <w:tab/>
        </w:r>
        <w:r>
          <w:rPr>
            <w:noProof/>
            <w:webHidden/>
          </w:rPr>
          <w:fldChar w:fldCharType="begin"/>
        </w:r>
        <w:r>
          <w:rPr>
            <w:noProof/>
            <w:webHidden/>
          </w:rPr>
          <w:instrText xml:space="preserve"> PAGEREF _Toc191383900 \h </w:instrText>
        </w:r>
        <w:r>
          <w:rPr>
            <w:noProof/>
            <w:webHidden/>
          </w:rPr>
        </w:r>
        <w:r>
          <w:rPr>
            <w:noProof/>
            <w:webHidden/>
          </w:rPr>
          <w:fldChar w:fldCharType="separate"/>
        </w:r>
        <w:r w:rsidR="00230163">
          <w:rPr>
            <w:noProof/>
            <w:webHidden/>
          </w:rPr>
          <w:t>7</w:t>
        </w:r>
        <w:r>
          <w:rPr>
            <w:noProof/>
            <w:webHidden/>
          </w:rPr>
          <w:fldChar w:fldCharType="end"/>
        </w:r>
      </w:hyperlink>
    </w:p>
    <w:p w14:paraId="4B82F83B" w14:textId="73C9887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1" w:history="1">
        <w:r w:rsidRPr="00A665F0">
          <w:rPr>
            <w:rStyle w:val="Hyperlink"/>
          </w:rPr>
          <w:t>3.2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OBSEG STORITEV po pogodbi</w:t>
        </w:r>
        <w:r>
          <w:rPr>
            <w:webHidden/>
          </w:rPr>
          <w:tab/>
        </w:r>
        <w:r>
          <w:rPr>
            <w:webHidden/>
          </w:rPr>
          <w:fldChar w:fldCharType="begin"/>
        </w:r>
        <w:r>
          <w:rPr>
            <w:webHidden/>
          </w:rPr>
          <w:instrText xml:space="preserve"> PAGEREF _Toc191383901 \h </w:instrText>
        </w:r>
        <w:r>
          <w:rPr>
            <w:webHidden/>
          </w:rPr>
        </w:r>
        <w:r>
          <w:rPr>
            <w:webHidden/>
          </w:rPr>
          <w:fldChar w:fldCharType="separate"/>
        </w:r>
        <w:r w:rsidR="00230163">
          <w:rPr>
            <w:webHidden/>
          </w:rPr>
          <w:t>8</w:t>
        </w:r>
        <w:r>
          <w:rPr>
            <w:webHidden/>
          </w:rPr>
          <w:fldChar w:fldCharType="end"/>
        </w:r>
      </w:hyperlink>
    </w:p>
    <w:p w14:paraId="7A79C90B" w14:textId="2E10787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2" w:history="1">
        <w:r w:rsidRPr="00A665F0">
          <w:rPr>
            <w:rStyle w:val="Hyperlink"/>
            <w:noProof/>
          </w:rPr>
          <w:t>3.2.1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prostorov</w:t>
        </w:r>
        <w:r>
          <w:rPr>
            <w:noProof/>
            <w:webHidden/>
          </w:rPr>
          <w:tab/>
        </w:r>
        <w:r>
          <w:rPr>
            <w:noProof/>
            <w:webHidden/>
          </w:rPr>
          <w:fldChar w:fldCharType="begin"/>
        </w:r>
        <w:r>
          <w:rPr>
            <w:noProof/>
            <w:webHidden/>
          </w:rPr>
          <w:instrText xml:space="preserve"> PAGEREF _Toc191383902 \h </w:instrText>
        </w:r>
        <w:r>
          <w:rPr>
            <w:noProof/>
            <w:webHidden/>
          </w:rPr>
        </w:r>
        <w:r>
          <w:rPr>
            <w:noProof/>
            <w:webHidden/>
          </w:rPr>
          <w:fldChar w:fldCharType="separate"/>
        </w:r>
        <w:r w:rsidR="00230163">
          <w:rPr>
            <w:noProof/>
            <w:webHidden/>
          </w:rPr>
          <w:t>9</w:t>
        </w:r>
        <w:r>
          <w:rPr>
            <w:noProof/>
            <w:webHidden/>
          </w:rPr>
          <w:fldChar w:fldCharType="end"/>
        </w:r>
      </w:hyperlink>
    </w:p>
    <w:p w14:paraId="2D22B47E" w14:textId="0115577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3" w:history="1">
        <w:r w:rsidRPr="00A665F0">
          <w:rPr>
            <w:rStyle w:val="Hyperlink"/>
            <w:noProof/>
          </w:rPr>
          <w:t>3.2.2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studiev</w:t>
        </w:r>
        <w:r>
          <w:rPr>
            <w:noProof/>
            <w:webHidden/>
          </w:rPr>
          <w:tab/>
        </w:r>
        <w:r>
          <w:rPr>
            <w:noProof/>
            <w:webHidden/>
          </w:rPr>
          <w:fldChar w:fldCharType="begin"/>
        </w:r>
        <w:r>
          <w:rPr>
            <w:noProof/>
            <w:webHidden/>
          </w:rPr>
          <w:instrText xml:space="preserve"> PAGEREF _Toc191383903 \h </w:instrText>
        </w:r>
        <w:r>
          <w:rPr>
            <w:noProof/>
            <w:webHidden/>
          </w:rPr>
        </w:r>
        <w:r>
          <w:rPr>
            <w:noProof/>
            <w:webHidden/>
          </w:rPr>
          <w:fldChar w:fldCharType="separate"/>
        </w:r>
        <w:r w:rsidR="00230163">
          <w:rPr>
            <w:noProof/>
            <w:webHidden/>
          </w:rPr>
          <w:t>12</w:t>
        </w:r>
        <w:r>
          <w:rPr>
            <w:noProof/>
            <w:webHidden/>
          </w:rPr>
          <w:fldChar w:fldCharType="end"/>
        </w:r>
      </w:hyperlink>
    </w:p>
    <w:p w14:paraId="2773053D" w14:textId="2FF288D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4" w:history="1">
        <w:r w:rsidRPr="00A665F0">
          <w:rPr>
            <w:rStyle w:val="Hyperlink"/>
            <w:noProof/>
          </w:rPr>
          <w:t>3.2.3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Dnevno čiščenje ter vzdrževanje dvorišč in okolice</w:t>
        </w:r>
        <w:r>
          <w:rPr>
            <w:noProof/>
            <w:webHidden/>
          </w:rPr>
          <w:tab/>
        </w:r>
        <w:r>
          <w:rPr>
            <w:noProof/>
            <w:webHidden/>
          </w:rPr>
          <w:fldChar w:fldCharType="begin"/>
        </w:r>
        <w:r>
          <w:rPr>
            <w:noProof/>
            <w:webHidden/>
          </w:rPr>
          <w:instrText xml:space="preserve"> PAGEREF _Toc191383904 \h </w:instrText>
        </w:r>
        <w:r>
          <w:rPr>
            <w:noProof/>
            <w:webHidden/>
          </w:rPr>
        </w:r>
        <w:r>
          <w:rPr>
            <w:noProof/>
            <w:webHidden/>
          </w:rPr>
          <w:fldChar w:fldCharType="separate"/>
        </w:r>
        <w:r w:rsidR="00230163">
          <w:rPr>
            <w:noProof/>
            <w:webHidden/>
          </w:rPr>
          <w:t>12</w:t>
        </w:r>
        <w:r>
          <w:rPr>
            <w:noProof/>
            <w:webHidden/>
          </w:rPr>
          <w:fldChar w:fldCharType="end"/>
        </w:r>
      </w:hyperlink>
    </w:p>
    <w:p w14:paraId="029CC93C" w14:textId="5BA8231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5" w:history="1">
        <w:r w:rsidRPr="00A665F0">
          <w:rPr>
            <w:rStyle w:val="Hyperlink"/>
            <w:noProof/>
          </w:rPr>
          <w:t>3.2.4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Rokovanje s stiskalnico za stiskanje smeti in papirja ter skrb za ekološki otok</w:t>
        </w:r>
        <w:r>
          <w:rPr>
            <w:noProof/>
            <w:webHidden/>
          </w:rPr>
          <w:tab/>
        </w:r>
        <w:r>
          <w:rPr>
            <w:noProof/>
            <w:webHidden/>
          </w:rPr>
          <w:fldChar w:fldCharType="begin"/>
        </w:r>
        <w:r>
          <w:rPr>
            <w:noProof/>
            <w:webHidden/>
          </w:rPr>
          <w:instrText xml:space="preserve"> PAGEREF _Toc191383905 \h </w:instrText>
        </w:r>
        <w:r>
          <w:rPr>
            <w:noProof/>
            <w:webHidden/>
          </w:rPr>
        </w:r>
        <w:r>
          <w:rPr>
            <w:noProof/>
            <w:webHidden/>
          </w:rPr>
          <w:fldChar w:fldCharType="separate"/>
        </w:r>
        <w:r w:rsidR="00230163">
          <w:rPr>
            <w:noProof/>
            <w:webHidden/>
          </w:rPr>
          <w:t>12</w:t>
        </w:r>
        <w:r>
          <w:rPr>
            <w:noProof/>
            <w:webHidden/>
          </w:rPr>
          <w:fldChar w:fldCharType="end"/>
        </w:r>
      </w:hyperlink>
    </w:p>
    <w:p w14:paraId="53E0AEA1" w14:textId="77BDFFE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6" w:history="1">
        <w:r w:rsidRPr="00A665F0">
          <w:rPr>
            <w:rStyle w:val="Hyperlink"/>
            <w:noProof/>
          </w:rPr>
          <w:t>3.2.5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Prisotnost nadzornika</w:t>
        </w:r>
        <w:r>
          <w:rPr>
            <w:noProof/>
            <w:webHidden/>
          </w:rPr>
          <w:tab/>
        </w:r>
        <w:r>
          <w:rPr>
            <w:noProof/>
            <w:webHidden/>
          </w:rPr>
          <w:fldChar w:fldCharType="begin"/>
        </w:r>
        <w:r>
          <w:rPr>
            <w:noProof/>
            <w:webHidden/>
          </w:rPr>
          <w:instrText xml:space="preserve"> PAGEREF _Toc191383906 \h </w:instrText>
        </w:r>
        <w:r>
          <w:rPr>
            <w:noProof/>
            <w:webHidden/>
          </w:rPr>
        </w:r>
        <w:r>
          <w:rPr>
            <w:noProof/>
            <w:webHidden/>
          </w:rPr>
          <w:fldChar w:fldCharType="separate"/>
        </w:r>
        <w:r w:rsidR="00230163">
          <w:rPr>
            <w:noProof/>
            <w:webHidden/>
          </w:rPr>
          <w:t>12</w:t>
        </w:r>
        <w:r>
          <w:rPr>
            <w:noProof/>
            <w:webHidden/>
          </w:rPr>
          <w:fldChar w:fldCharType="end"/>
        </w:r>
      </w:hyperlink>
    </w:p>
    <w:p w14:paraId="6D983A4B" w14:textId="7995825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7" w:history="1">
        <w:r w:rsidRPr="00A665F0">
          <w:rPr>
            <w:rStyle w:val="Hyperlink"/>
            <w:noProof/>
          </w:rPr>
          <w:t>3.2.6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Dodatna čiščenja</w:t>
        </w:r>
        <w:r>
          <w:rPr>
            <w:noProof/>
            <w:webHidden/>
          </w:rPr>
          <w:tab/>
        </w:r>
        <w:r>
          <w:rPr>
            <w:noProof/>
            <w:webHidden/>
          </w:rPr>
          <w:fldChar w:fldCharType="begin"/>
        </w:r>
        <w:r>
          <w:rPr>
            <w:noProof/>
            <w:webHidden/>
          </w:rPr>
          <w:instrText xml:space="preserve"> PAGEREF _Toc191383907 \h </w:instrText>
        </w:r>
        <w:r>
          <w:rPr>
            <w:noProof/>
            <w:webHidden/>
          </w:rPr>
        </w:r>
        <w:r>
          <w:rPr>
            <w:noProof/>
            <w:webHidden/>
          </w:rPr>
          <w:fldChar w:fldCharType="separate"/>
        </w:r>
        <w:r w:rsidR="00230163">
          <w:rPr>
            <w:noProof/>
            <w:webHidden/>
          </w:rPr>
          <w:t>12</w:t>
        </w:r>
        <w:r>
          <w:rPr>
            <w:noProof/>
            <w:webHidden/>
          </w:rPr>
          <w:fldChar w:fldCharType="end"/>
        </w:r>
      </w:hyperlink>
    </w:p>
    <w:p w14:paraId="04013DFE" w14:textId="0E8EED6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8" w:history="1">
        <w:r w:rsidRPr="00A665F0">
          <w:rPr>
            <w:rStyle w:val="Hyperlink"/>
            <w:noProof/>
          </w:rPr>
          <w:t>3.2.7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Vzdrževanje okolice objektov v zimskem času</w:t>
        </w:r>
        <w:r>
          <w:rPr>
            <w:noProof/>
            <w:webHidden/>
          </w:rPr>
          <w:tab/>
        </w:r>
        <w:r>
          <w:rPr>
            <w:noProof/>
            <w:webHidden/>
          </w:rPr>
          <w:fldChar w:fldCharType="begin"/>
        </w:r>
        <w:r>
          <w:rPr>
            <w:noProof/>
            <w:webHidden/>
          </w:rPr>
          <w:instrText xml:space="preserve"> PAGEREF _Toc191383908 \h </w:instrText>
        </w:r>
        <w:r>
          <w:rPr>
            <w:noProof/>
            <w:webHidden/>
          </w:rPr>
        </w:r>
        <w:r>
          <w:rPr>
            <w:noProof/>
            <w:webHidden/>
          </w:rPr>
          <w:fldChar w:fldCharType="separate"/>
        </w:r>
        <w:r w:rsidR="00230163">
          <w:rPr>
            <w:noProof/>
            <w:webHidden/>
          </w:rPr>
          <w:t>13</w:t>
        </w:r>
        <w:r>
          <w:rPr>
            <w:noProof/>
            <w:webHidden/>
          </w:rPr>
          <w:fldChar w:fldCharType="end"/>
        </w:r>
      </w:hyperlink>
    </w:p>
    <w:p w14:paraId="3EB3FEBB" w14:textId="3487BBB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9" w:history="1">
        <w:r w:rsidRPr="00A665F0">
          <w:rPr>
            <w:rStyle w:val="Hyperlink"/>
          </w:rPr>
          <w:t>3.3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SPECIFIKACIJE SANITARNO HIGIENSKEGA MATERIALA IN ČISTIL</w:t>
        </w:r>
        <w:r>
          <w:rPr>
            <w:webHidden/>
          </w:rPr>
          <w:tab/>
        </w:r>
        <w:r>
          <w:rPr>
            <w:webHidden/>
          </w:rPr>
          <w:fldChar w:fldCharType="begin"/>
        </w:r>
        <w:r>
          <w:rPr>
            <w:webHidden/>
          </w:rPr>
          <w:instrText xml:space="preserve"> PAGEREF _Toc191383909 \h </w:instrText>
        </w:r>
        <w:r>
          <w:rPr>
            <w:webHidden/>
          </w:rPr>
        </w:r>
        <w:r>
          <w:rPr>
            <w:webHidden/>
          </w:rPr>
          <w:fldChar w:fldCharType="separate"/>
        </w:r>
        <w:r w:rsidR="00230163">
          <w:rPr>
            <w:webHidden/>
          </w:rPr>
          <w:t>13</w:t>
        </w:r>
        <w:r>
          <w:rPr>
            <w:webHidden/>
          </w:rPr>
          <w:fldChar w:fldCharType="end"/>
        </w:r>
      </w:hyperlink>
    </w:p>
    <w:p w14:paraId="1A403463" w14:textId="0B3B9BD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0" w:history="1">
        <w:r w:rsidRPr="00A665F0">
          <w:rPr>
            <w:rStyle w:val="Hyperlink"/>
          </w:rPr>
          <w:t>3.4</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OKOLJSK</w:t>
        </w:r>
        <w:r>
          <w:rPr>
            <w:rStyle w:val="Hyperlink"/>
          </w:rPr>
          <w:t>E</w:t>
        </w:r>
        <w:r w:rsidRPr="00A665F0">
          <w:rPr>
            <w:rStyle w:val="Hyperlink"/>
          </w:rPr>
          <w:t xml:space="preserve"> ZAHTEV</w:t>
        </w:r>
        <w:r>
          <w:rPr>
            <w:rStyle w:val="Hyperlink"/>
          </w:rPr>
          <w:t>E</w:t>
        </w:r>
        <w:r>
          <w:rPr>
            <w:webHidden/>
          </w:rPr>
          <w:tab/>
        </w:r>
        <w:r>
          <w:rPr>
            <w:webHidden/>
          </w:rPr>
          <w:fldChar w:fldCharType="begin"/>
        </w:r>
        <w:r>
          <w:rPr>
            <w:webHidden/>
          </w:rPr>
          <w:instrText xml:space="preserve"> PAGEREF _Toc191383910 \h </w:instrText>
        </w:r>
        <w:r>
          <w:rPr>
            <w:webHidden/>
          </w:rPr>
        </w:r>
        <w:r>
          <w:rPr>
            <w:webHidden/>
          </w:rPr>
          <w:fldChar w:fldCharType="separate"/>
        </w:r>
        <w:r w:rsidR="00230163">
          <w:rPr>
            <w:webHidden/>
          </w:rPr>
          <w:t>14</w:t>
        </w:r>
        <w:r>
          <w:rPr>
            <w:webHidden/>
          </w:rPr>
          <w:fldChar w:fldCharType="end"/>
        </w:r>
      </w:hyperlink>
    </w:p>
    <w:p w14:paraId="2C267562" w14:textId="1BE2F33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1" w:history="1">
        <w:r w:rsidRPr="00A665F0">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A665F0">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_Toc191383911 \h </w:instrText>
        </w:r>
        <w:r>
          <w:rPr>
            <w:noProof/>
            <w:webHidden/>
          </w:rPr>
        </w:r>
        <w:r>
          <w:rPr>
            <w:noProof/>
            <w:webHidden/>
          </w:rPr>
          <w:fldChar w:fldCharType="separate"/>
        </w:r>
        <w:r w:rsidR="00230163">
          <w:rPr>
            <w:noProof/>
            <w:webHidden/>
          </w:rPr>
          <w:t>16</w:t>
        </w:r>
        <w:r>
          <w:rPr>
            <w:noProof/>
            <w:webHidden/>
          </w:rPr>
          <w:fldChar w:fldCharType="end"/>
        </w:r>
      </w:hyperlink>
    </w:p>
    <w:p w14:paraId="5A720C03" w14:textId="0FD4C86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2" w:history="1">
        <w:r w:rsidRPr="00A665F0">
          <w:rPr>
            <w:rStyle w:val="Hyperlink"/>
          </w:rPr>
          <w:t>3.5</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OGLED LOKACIJE in sanitarne opreme</w:t>
        </w:r>
        <w:r>
          <w:rPr>
            <w:webHidden/>
          </w:rPr>
          <w:tab/>
        </w:r>
        <w:r>
          <w:rPr>
            <w:webHidden/>
          </w:rPr>
          <w:fldChar w:fldCharType="begin"/>
        </w:r>
        <w:r>
          <w:rPr>
            <w:webHidden/>
          </w:rPr>
          <w:instrText xml:space="preserve"> PAGEREF _Toc191383912 \h </w:instrText>
        </w:r>
        <w:r>
          <w:rPr>
            <w:webHidden/>
          </w:rPr>
        </w:r>
        <w:r>
          <w:rPr>
            <w:webHidden/>
          </w:rPr>
          <w:fldChar w:fldCharType="separate"/>
        </w:r>
        <w:r w:rsidR="00230163">
          <w:rPr>
            <w:webHidden/>
          </w:rPr>
          <w:t>17</w:t>
        </w:r>
        <w:r>
          <w:rPr>
            <w:webHidden/>
          </w:rPr>
          <w:fldChar w:fldCharType="end"/>
        </w:r>
      </w:hyperlink>
    </w:p>
    <w:p w14:paraId="6443C001" w14:textId="4875EAEB"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3" w:history="1">
        <w:r w:rsidRPr="00A665F0">
          <w:rPr>
            <w:rStyle w:val="Hyperlink"/>
          </w:rPr>
          <w:t>3.6</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Kakovostne napake in nadzor nad izvajanjem pogodbe</w:t>
        </w:r>
        <w:r>
          <w:rPr>
            <w:webHidden/>
          </w:rPr>
          <w:tab/>
        </w:r>
        <w:r>
          <w:rPr>
            <w:webHidden/>
          </w:rPr>
          <w:fldChar w:fldCharType="begin"/>
        </w:r>
        <w:r>
          <w:rPr>
            <w:webHidden/>
          </w:rPr>
          <w:instrText xml:space="preserve"> PAGEREF _Toc191383913 \h </w:instrText>
        </w:r>
        <w:r>
          <w:rPr>
            <w:webHidden/>
          </w:rPr>
        </w:r>
        <w:r>
          <w:rPr>
            <w:webHidden/>
          </w:rPr>
          <w:fldChar w:fldCharType="separate"/>
        </w:r>
        <w:r w:rsidR="00230163">
          <w:rPr>
            <w:webHidden/>
          </w:rPr>
          <w:t>17</w:t>
        </w:r>
        <w:r>
          <w:rPr>
            <w:webHidden/>
          </w:rPr>
          <w:fldChar w:fldCharType="end"/>
        </w:r>
      </w:hyperlink>
    </w:p>
    <w:p w14:paraId="1629DC4E" w14:textId="65DA997A"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14" w:history="1">
        <w:r w:rsidRPr="00A665F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PONUDBENA DOKUMENTACIJA</w:t>
        </w:r>
        <w:r>
          <w:rPr>
            <w:webHidden/>
          </w:rPr>
          <w:tab/>
        </w:r>
        <w:r>
          <w:rPr>
            <w:webHidden/>
          </w:rPr>
          <w:fldChar w:fldCharType="begin"/>
        </w:r>
        <w:r>
          <w:rPr>
            <w:webHidden/>
          </w:rPr>
          <w:instrText xml:space="preserve"> PAGEREF _Toc191383914 \h </w:instrText>
        </w:r>
        <w:r>
          <w:rPr>
            <w:webHidden/>
          </w:rPr>
        </w:r>
        <w:r>
          <w:rPr>
            <w:webHidden/>
          </w:rPr>
          <w:fldChar w:fldCharType="separate"/>
        </w:r>
        <w:r w:rsidR="00230163">
          <w:rPr>
            <w:webHidden/>
          </w:rPr>
          <w:t>18</w:t>
        </w:r>
        <w:r>
          <w:rPr>
            <w:webHidden/>
          </w:rPr>
          <w:fldChar w:fldCharType="end"/>
        </w:r>
      </w:hyperlink>
    </w:p>
    <w:p w14:paraId="5EF54C10" w14:textId="58A0137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5" w:history="1">
        <w:r w:rsidRPr="00A665F0">
          <w:rPr>
            <w:rStyle w:val="Hyperlink"/>
          </w:rPr>
          <w:t>4.1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Splošni pogoji za izdelavo ponudbene dokumentacije</w:t>
        </w:r>
        <w:r>
          <w:rPr>
            <w:webHidden/>
          </w:rPr>
          <w:tab/>
        </w:r>
        <w:r>
          <w:rPr>
            <w:webHidden/>
          </w:rPr>
          <w:fldChar w:fldCharType="begin"/>
        </w:r>
        <w:r>
          <w:rPr>
            <w:webHidden/>
          </w:rPr>
          <w:instrText xml:space="preserve"> PAGEREF _Toc191383915 \h </w:instrText>
        </w:r>
        <w:r>
          <w:rPr>
            <w:webHidden/>
          </w:rPr>
        </w:r>
        <w:r>
          <w:rPr>
            <w:webHidden/>
          </w:rPr>
          <w:fldChar w:fldCharType="separate"/>
        </w:r>
        <w:r w:rsidR="00230163">
          <w:rPr>
            <w:webHidden/>
          </w:rPr>
          <w:t>18</w:t>
        </w:r>
        <w:r>
          <w:rPr>
            <w:webHidden/>
          </w:rPr>
          <w:fldChar w:fldCharType="end"/>
        </w:r>
      </w:hyperlink>
    </w:p>
    <w:p w14:paraId="0373F6B4" w14:textId="22E785D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6" w:history="1">
        <w:r w:rsidRPr="00A665F0">
          <w:rPr>
            <w:rStyle w:val="Hyperlink"/>
            <w:noProof/>
          </w:rPr>
          <w:t>4.1.1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_Toc191383916 \h </w:instrText>
        </w:r>
        <w:r>
          <w:rPr>
            <w:noProof/>
            <w:webHidden/>
          </w:rPr>
        </w:r>
        <w:r>
          <w:rPr>
            <w:noProof/>
            <w:webHidden/>
          </w:rPr>
          <w:fldChar w:fldCharType="separate"/>
        </w:r>
        <w:r w:rsidR="00230163">
          <w:rPr>
            <w:noProof/>
            <w:webHidden/>
          </w:rPr>
          <w:t>18</w:t>
        </w:r>
        <w:r>
          <w:rPr>
            <w:noProof/>
            <w:webHidden/>
          </w:rPr>
          <w:fldChar w:fldCharType="end"/>
        </w:r>
      </w:hyperlink>
    </w:p>
    <w:p w14:paraId="12CC18A8" w14:textId="2C227D5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7" w:history="1">
        <w:r w:rsidRPr="00A665F0">
          <w:rPr>
            <w:rStyle w:val="Hyperlink"/>
            <w:noProof/>
          </w:rPr>
          <w:t>4.1.2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Jezik</w:t>
        </w:r>
        <w:r>
          <w:rPr>
            <w:noProof/>
            <w:webHidden/>
          </w:rPr>
          <w:tab/>
        </w:r>
        <w:r>
          <w:rPr>
            <w:noProof/>
            <w:webHidden/>
          </w:rPr>
          <w:fldChar w:fldCharType="begin"/>
        </w:r>
        <w:r>
          <w:rPr>
            <w:noProof/>
            <w:webHidden/>
          </w:rPr>
          <w:instrText xml:space="preserve"> PAGEREF _Toc191383917 \h </w:instrText>
        </w:r>
        <w:r>
          <w:rPr>
            <w:noProof/>
            <w:webHidden/>
          </w:rPr>
        </w:r>
        <w:r>
          <w:rPr>
            <w:noProof/>
            <w:webHidden/>
          </w:rPr>
          <w:fldChar w:fldCharType="separate"/>
        </w:r>
        <w:r w:rsidR="00230163">
          <w:rPr>
            <w:noProof/>
            <w:webHidden/>
          </w:rPr>
          <w:t>18</w:t>
        </w:r>
        <w:r>
          <w:rPr>
            <w:noProof/>
            <w:webHidden/>
          </w:rPr>
          <w:fldChar w:fldCharType="end"/>
        </w:r>
      </w:hyperlink>
    </w:p>
    <w:p w14:paraId="3ADAA086" w14:textId="2CD9F81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8" w:history="1">
        <w:r w:rsidRPr="00A665F0">
          <w:rPr>
            <w:rStyle w:val="Hyperlink"/>
            <w:noProof/>
          </w:rPr>
          <w:t>4.1.3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Označevanje</w:t>
        </w:r>
        <w:r>
          <w:rPr>
            <w:noProof/>
            <w:webHidden/>
          </w:rPr>
          <w:tab/>
        </w:r>
        <w:r>
          <w:rPr>
            <w:noProof/>
            <w:webHidden/>
          </w:rPr>
          <w:fldChar w:fldCharType="begin"/>
        </w:r>
        <w:r>
          <w:rPr>
            <w:noProof/>
            <w:webHidden/>
          </w:rPr>
          <w:instrText xml:space="preserve"> PAGEREF _Toc191383918 \h </w:instrText>
        </w:r>
        <w:r>
          <w:rPr>
            <w:noProof/>
            <w:webHidden/>
          </w:rPr>
        </w:r>
        <w:r>
          <w:rPr>
            <w:noProof/>
            <w:webHidden/>
          </w:rPr>
          <w:fldChar w:fldCharType="separate"/>
        </w:r>
        <w:r w:rsidR="00230163">
          <w:rPr>
            <w:noProof/>
            <w:webHidden/>
          </w:rPr>
          <w:t>18</w:t>
        </w:r>
        <w:r>
          <w:rPr>
            <w:noProof/>
            <w:webHidden/>
          </w:rPr>
          <w:fldChar w:fldCharType="end"/>
        </w:r>
      </w:hyperlink>
    </w:p>
    <w:p w14:paraId="704D170F" w14:textId="0472181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9" w:history="1">
        <w:r w:rsidRPr="00A665F0">
          <w:rPr>
            <w:rStyle w:val="Hyperlink"/>
            <w:noProof/>
          </w:rPr>
          <w:t>4.1.4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Vsebina ponudbe</w:t>
        </w:r>
        <w:r>
          <w:rPr>
            <w:noProof/>
            <w:webHidden/>
          </w:rPr>
          <w:tab/>
        </w:r>
        <w:r>
          <w:rPr>
            <w:noProof/>
            <w:webHidden/>
          </w:rPr>
          <w:fldChar w:fldCharType="begin"/>
        </w:r>
        <w:r>
          <w:rPr>
            <w:noProof/>
            <w:webHidden/>
          </w:rPr>
          <w:instrText xml:space="preserve"> PAGEREF _Toc191383919 \h </w:instrText>
        </w:r>
        <w:r>
          <w:rPr>
            <w:noProof/>
            <w:webHidden/>
          </w:rPr>
        </w:r>
        <w:r>
          <w:rPr>
            <w:noProof/>
            <w:webHidden/>
          </w:rPr>
          <w:fldChar w:fldCharType="separate"/>
        </w:r>
        <w:r w:rsidR="00230163">
          <w:rPr>
            <w:noProof/>
            <w:webHidden/>
          </w:rPr>
          <w:t>18</w:t>
        </w:r>
        <w:r>
          <w:rPr>
            <w:noProof/>
            <w:webHidden/>
          </w:rPr>
          <w:fldChar w:fldCharType="end"/>
        </w:r>
      </w:hyperlink>
    </w:p>
    <w:p w14:paraId="587A873E" w14:textId="4125152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0" w:history="1">
        <w:r w:rsidRPr="00A665F0">
          <w:rPr>
            <w:rStyle w:val="Hyperlink"/>
            <w:noProof/>
          </w:rPr>
          <w:t>4.1.5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Podizvajalci</w:t>
        </w:r>
        <w:r>
          <w:rPr>
            <w:noProof/>
            <w:webHidden/>
          </w:rPr>
          <w:tab/>
        </w:r>
        <w:r>
          <w:rPr>
            <w:noProof/>
            <w:webHidden/>
          </w:rPr>
          <w:fldChar w:fldCharType="begin"/>
        </w:r>
        <w:r>
          <w:rPr>
            <w:noProof/>
            <w:webHidden/>
          </w:rPr>
          <w:instrText xml:space="preserve"> PAGEREF _Toc191383920 \h </w:instrText>
        </w:r>
        <w:r>
          <w:rPr>
            <w:noProof/>
            <w:webHidden/>
          </w:rPr>
        </w:r>
        <w:r>
          <w:rPr>
            <w:noProof/>
            <w:webHidden/>
          </w:rPr>
          <w:fldChar w:fldCharType="separate"/>
        </w:r>
        <w:r w:rsidR="00230163">
          <w:rPr>
            <w:noProof/>
            <w:webHidden/>
          </w:rPr>
          <w:t>19</w:t>
        </w:r>
        <w:r>
          <w:rPr>
            <w:noProof/>
            <w:webHidden/>
          </w:rPr>
          <w:fldChar w:fldCharType="end"/>
        </w:r>
      </w:hyperlink>
    </w:p>
    <w:p w14:paraId="6FA34BD5" w14:textId="056A671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1" w:history="1">
        <w:r w:rsidRPr="00A665F0">
          <w:rPr>
            <w:rStyle w:val="Hyperlink"/>
            <w:noProof/>
          </w:rPr>
          <w:t>4.1.6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Skupna ponudba</w:t>
        </w:r>
        <w:r>
          <w:rPr>
            <w:noProof/>
            <w:webHidden/>
          </w:rPr>
          <w:tab/>
        </w:r>
        <w:r>
          <w:rPr>
            <w:noProof/>
            <w:webHidden/>
          </w:rPr>
          <w:fldChar w:fldCharType="begin"/>
        </w:r>
        <w:r>
          <w:rPr>
            <w:noProof/>
            <w:webHidden/>
          </w:rPr>
          <w:instrText xml:space="preserve"> PAGEREF _Toc191383921 \h </w:instrText>
        </w:r>
        <w:r>
          <w:rPr>
            <w:noProof/>
            <w:webHidden/>
          </w:rPr>
        </w:r>
        <w:r>
          <w:rPr>
            <w:noProof/>
            <w:webHidden/>
          </w:rPr>
          <w:fldChar w:fldCharType="separate"/>
        </w:r>
        <w:r w:rsidR="00230163">
          <w:rPr>
            <w:noProof/>
            <w:webHidden/>
          </w:rPr>
          <w:t>19</w:t>
        </w:r>
        <w:r>
          <w:rPr>
            <w:noProof/>
            <w:webHidden/>
          </w:rPr>
          <w:fldChar w:fldCharType="end"/>
        </w:r>
      </w:hyperlink>
    </w:p>
    <w:p w14:paraId="66A12350" w14:textId="6B10FCF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2" w:history="1">
        <w:r w:rsidRPr="00A665F0">
          <w:rPr>
            <w:rStyle w:val="Hyperlink"/>
            <w:noProof/>
          </w:rPr>
          <w:t>4.1.7</w:t>
        </w:r>
        <w:r>
          <w:rPr>
            <w:rFonts w:asciiTheme="minorHAnsi" w:eastAsiaTheme="minorEastAsia" w:hAnsiTheme="minorHAnsi" w:cstheme="minorBidi"/>
            <w:noProof/>
            <w:kern w:val="2"/>
            <w:sz w:val="24"/>
            <w:lang w:eastAsia="sl-SI"/>
            <w14:ligatures w14:val="standardContextual"/>
          </w:rPr>
          <w:tab/>
        </w:r>
        <w:r w:rsidRPr="00A665F0">
          <w:rPr>
            <w:rStyle w:val="Hyperlink"/>
            <w:noProof/>
          </w:rPr>
          <w:t>Alternativne ponudbe in variante ponudbe</w:t>
        </w:r>
        <w:r>
          <w:rPr>
            <w:noProof/>
            <w:webHidden/>
          </w:rPr>
          <w:tab/>
        </w:r>
        <w:r>
          <w:rPr>
            <w:noProof/>
            <w:webHidden/>
          </w:rPr>
          <w:fldChar w:fldCharType="begin"/>
        </w:r>
        <w:r>
          <w:rPr>
            <w:noProof/>
            <w:webHidden/>
          </w:rPr>
          <w:instrText xml:space="preserve"> PAGEREF _Toc191383922 \h </w:instrText>
        </w:r>
        <w:r>
          <w:rPr>
            <w:noProof/>
            <w:webHidden/>
          </w:rPr>
        </w:r>
        <w:r>
          <w:rPr>
            <w:noProof/>
            <w:webHidden/>
          </w:rPr>
          <w:fldChar w:fldCharType="separate"/>
        </w:r>
        <w:r w:rsidR="00230163">
          <w:rPr>
            <w:noProof/>
            <w:webHidden/>
          </w:rPr>
          <w:t>19</w:t>
        </w:r>
        <w:r>
          <w:rPr>
            <w:noProof/>
            <w:webHidden/>
          </w:rPr>
          <w:fldChar w:fldCharType="end"/>
        </w:r>
      </w:hyperlink>
    </w:p>
    <w:p w14:paraId="4ED4947F" w14:textId="4FC0AC6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3" w:history="1">
        <w:r w:rsidRPr="00A665F0">
          <w:rPr>
            <w:rStyle w:val="Hyperlink"/>
            <w:noProof/>
          </w:rPr>
          <w:t>4.1.8</w:t>
        </w:r>
        <w:r>
          <w:rPr>
            <w:rFonts w:asciiTheme="minorHAnsi" w:eastAsiaTheme="minorEastAsia" w:hAnsiTheme="minorHAnsi" w:cstheme="minorBidi"/>
            <w:noProof/>
            <w:kern w:val="2"/>
            <w:sz w:val="24"/>
            <w:lang w:eastAsia="sl-SI"/>
            <w14:ligatures w14:val="standardContextual"/>
          </w:rPr>
          <w:tab/>
        </w:r>
        <w:r w:rsidRPr="00A665F0">
          <w:rPr>
            <w:rStyle w:val="Hyperlink"/>
            <w:noProof/>
          </w:rPr>
          <w:t>Oblika ponudbe</w:t>
        </w:r>
        <w:r>
          <w:rPr>
            <w:noProof/>
            <w:webHidden/>
          </w:rPr>
          <w:tab/>
        </w:r>
        <w:r>
          <w:rPr>
            <w:noProof/>
            <w:webHidden/>
          </w:rPr>
          <w:fldChar w:fldCharType="begin"/>
        </w:r>
        <w:r>
          <w:rPr>
            <w:noProof/>
            <w:webHidden/>
          </w:rPr>
          <w:instrText xml:space="preserve"> PAGEREF _Toc191383923 \h </w:instrText>
        </w:r>
        <w:r>
          <w:rPr>
            <w:noProof/>
            <w:webHidden/>
          </w:rPr>
        </w:r>
        <w:r>
          <w:rPr>
            <w:noProof/>
            <w:webHidden/>
          </w:rPr>
          <w:fldChar w:fldCharType="separate"/>
        </w:r>
        <w:r w:rsidR="00230163">
          <w:rPr>
            <w:noProof/>
            <w:webHidden/>
          </w:rPr>
          <w:t>19</w:t>
        </w:r>
        <w:r>
          <w:rPr>
            <w:noProof/>
            <w:webHidden/>
          </w:rPr>
          <w:fldChar w:fldCharType="end"/>
        </w:r>
      </w:hyperlink>
    </w:p>
    <w:p w14:paraId="4C519D35" w14:textId="03D8825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4" w:history="1">
        <w:r w:rsidRPr="00A665F0">
          <w:rPr>
            <w:rStyle w:val="Hyperlink"/>
            <w:noProof/>
          </w:rPr>
          <w:t>4.1.9</w:t>
        </w:r>
        <w:r>
          <w:rPr>
            <w:rFonts w:asciiTheme="minorHAnsi" w:eastAsiaTheme="minorEastAsia" w:hAnsiTheme="minorHAnsi" w:cstheme="minorBidi"/>
            <w:noProof/>
            <w:kern w:val="2"/>
            <w:sz w:val="24"/>
            <w:lang w:eastAsia="sl-SI"/>
            <w14:ligatures w14:val="standardContextual"/>
          </w:rPr>
          <w:tab/>
        </w:r>
        <w:r w:rsidRPr="00A665F0">
          <w:rPr>
            <w:rStyle w:val="Hyperlink"/>
            <w:noProof/>
          </w:rPr>
          <w:t>Veljavnost ponudb</w:t>
        </w:r>
        <w:r>
          <w:rPr>
            <w:noProof/>
            <w:webHidden/>
          </w:rPr>
          <w:tab/>
        </w:r>
        <w:r>
          <w:rPr>
            <w:noProof/>
            <w:webHidden/>
          </w:rPr>
          <w:fldChar w:fldCharType="begin"/>
        </w:r>
        <w:r>
          <w:rPr>
            <w:noProof/>
            <w:webHidden/>
          </w:rPr>
          <w:instrText xml:space="preserve"> PAGEREF _Toc191383924 \h </w:instrText>
        </w:r>
        <w:r>
          <w:rPr>
            <w:noProof/>
            <w:webHidden/>
          </w:rPr>
        </w:r>
        <w:r>
          <w:rPr>
            <w:noProof/>
            <w:webHidden/>
          </w:rPr>
          <w:fldChar w:fldCharType="separate"/>
        </w:r>
        <w:r w:rsidR="00230163">
          <w:rPr>
            <w:noProof/>
            <w:webHidden/>
          </w:rPr>
          <w:t>20</w:t>
        </w:r>
        <w:r>
          <w:rPr>
            <w:noProof/>
            <w:webHidden/>
          </w:rPr>
          <w:fldChar w:fldCharType="end"/>
        </w:r>
      </w:hyperlink>
    </w:p>
    <w:p w14:paraId="7208E89F" w14:textId="53676E2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25" w:history="1">
        <w:r w:rsidRPr="00A665F0">
          <w:rPr>
            <w:rStyle w:val="Hyperlink"/>
          </w:rPr>
          <w:t>4.2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Dokumenti v ponudbeni dokumentaciji</w:t>
        </w:r>
        <w:r>
          <w:rPr>
            <w:webHidden/>
          </w:rPr>
          <w:tab/>
        </w:r>
        <w:r>
          <w:rPr>
            <w:webHidden/>
          </w:rPr>
          <w:fldChar w:fldCharType="begin"/>
        </w:r>
        <w:r>
          <w:rPr>
            <w:webHidden/>
          </w:rPr>
          <w:instrText xml:space="preserve"> PAGEREF _Toc191383925 \h </w:instrText>
        </w:r>
        <w:r>
          <w:rPr>
            <w:webHidden/>
          </w:rPr>
        </w:r>
        <w:r>
          <w:rPr>
            <w:webHidden/>
          </w:rPr>
          <w:fldChar w:fldCharType="separate"/>
        </w:r>
        <w:r w:rsidR="00230163">
          <w:rPr>
            <w:webHidden/>
          </w:rPr>
          <w:t>20</w:t>
        </w:r>
        <w:r>
          <w:rPr>
            <w:webHidden/>
          </w:rPr>
          <w:fldChar w:fldCharType="end"/>
        </w:r>
      </w:hyperlink>
    </w:p>
    <w:p w14:paraId="5AD10AF4" w14:textId="213E052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6" w:history="1">
        <w:r w:rsidRPr="00A665F0">
          <w:rPr>
            <w:rStyle w:val="Hyperlink"/>
            <w:noProof/>
          </w:rPr>
          <w:t>4.2.1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_Toc191383926 \h </w:instrText>
        </w:r>
        <w:r>
          <w:rPr>
            <w:noProof/>
            <w:webHidden/>
          </w:rPr>
        </w:r>
        <w:r>
          <w:rPr>
            <w:noProof/>
            <w:webHidden/>
          </w:rPr>
          <w:fldChar w:fldCharType="separate"/>
        </w:r>
        <w:r w:rsidR="00230163">
          <w:rPr>
            <w:noProof/>
            <w:webHidden/>
          </w:rPr>
          <w:t>20</w:t>
        </w:r>
        <w:r>
          <w:rPr>
            <w:noProof/>
            <w:webHidden/>
          </w:rPr>
          <w:fldChar w:fldCharType="end"/>
        </w:r>
      </w:hyperlink>
    </w:p>
    <w:p w14:paraId="209E21C3" w14:textId="5AA406B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7" w:history="1">
        <w:r w:rsidRPr="00A665F0">
          <w:rPr>
            <w:rStyle w:val="Hyperlink"/>
            <w:noProof/>
          </w:rPr>
          <w:t>4.2.2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Predračun</w:t>
        </w:r>
        <w:r>
          <w:rPr>
            <w:noProof/>
            <w:webHidden/>
          </w:rPr>
          <w:tab/>
        </w:r>
        <w:r>
          <w:rPr>
            <w:noProof/>
            <w:webHidden/>
          </w:rPr>
          <w:fldChar w:fldCharType="begin"/>
        </w:r>
        <w:r>
          <w:rPr>
            <w:noProof/>
            <w:webHidden/>
          </w:rPr>
          <w:instrText xml:space="preserve"> PAGEREF _Toc191383927 \h </w:instrText>
        </w:r>
        <w:r>
          <w:rPr>
            <w:noProof/>
            <w:webHidden/>
          </w:rPr>
        </w:r>
        <w:r>
          <w:rPr>
            <w:noProof/>
            <w:webHidden/>
          </w:rPr>
          <w:fldChar w:fldCharType="separate"/>
        </w:r>
        <w:r w:rsidR="00230163">
          <w:rPr>
            <w:noProof/>
            <w:webHidden/>
          </w:rPr>
          <w:t>21</w:t>
        </w:r>
        <w:r>
          <w:rPr>
            <w:noProof/>
            <w:webHidden/>
          </w:rPr>
          <w:fldChar w:fldCharType="end"/>
        </w:r>
      </w:hyperlink>
    </w:p>
    <w:p w14:paraId="6D81F7A0" w14:textId="3EC9A8E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8" w:history="1">
        <w:r w:rsidRPr="00A665F0">
          <w:rPr>
            <w:rStyle w:val="Hyperlink"/>
            <w:noProof/>
          </w:rPr>
          <w:t>4.2.3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Specifikacija mesečne ponudbene cene</w:t>
        </w:r>
        <w:r>
          <w:rPr>
            <w:noProof/>
            <w:webHidden/>
          </w:rPr>
          <w:tab/>
        </w:r>
        <w:r>
          <w:rPr>
            <w:noProof/>
            <w:webHidden/>
          </w:rPr>
          <w:fldChar w:fldCharType="begin"/>
        </w:r>
        <w:r>
          <w:rPr>
            <w:noProof/>
            <w:webHidden/>
          </w:rPr>
          <w:instrText xml:space="preserve"> PAGEREF _Toc191383928 \h </w:instrText>
        </w:r>
        <w:r>
          <w:rPr>
            <w:noProof/>
            <w:webHidden/>
          </w:rPr>
        </w:r>
        <w:r>
          <w:rPr>
            <w:noProof/>
            <w:webHidden/>
          </w:rPr>
          <w:fldChar w:fldCharType="separate"/>
        </w:r>
        <w:r w:rsidR="00230163">
          <w:rPr>
            <w:noProof/>
            <w:webHidden/>
          </w:rPr>
          <w:t>22</w:t>
        </w:r>
        <w:r>
          <w:rPr>
            <w:noProof/>
            <w:webHidden/>
          </w:rPr>
          <w:fldChar w:fldCharType="end"/>
        </w:r>
      </w:hyperlink>
    </w:p>
    <w:p w14:paraId="2E05A166" w14:textId="1F8F8DA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9" w:history="1">
        <w:r w:rsidRPr="00A665F0">
          <w:rPr>
            <w:rStyle w:val="Hyperlink"/>
            <w:noProof/>
          </w:rPr>
          <w:t>4.2.4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sprejemu pogojev javnega naročila</w:t>
        </w:r>
        <w:r>
          <w:rPr>
            <w:noProof/>
            <w:webHidden/>
          </w:rPr>
          <w:tab/>
        </w:r>
        <w:r>
          <w:rPr>
            <w:noProof/>
            <w:webHidden/>
          </w:rPr>
          <w:fldChar w:fldCharType="begin"/>
        </w:r>
        <w:r>
          <w:rPr>
            <w:noProof/>
            <w:webHidden/>
          </w:rPr>
          <w:instrText xml:space="preserve"> PAGEREF _Toc191383929 \h </w:instrText>
        </w:r>
        <w:r>
          <w:rPr>
            <w:noProof/>
            <w:webHidden/>
          </w:rPr>
        </w:r>
        <w:r>
          <w:rPr>
            <w:noProof/>
            <w:webHidden/>
          </w:rPr>
          <w:fldChar w:fldCharType="separate"/>
        </w:r>
        <w:r w:rsidR="00230163">
          <w:rPr>
            <w:noProof/>
            <w:webHidden/>
          </w:rPr>
          <w:t>22</w:t>
        </w:r>
        <w:r>
          <w:rPr>
            <w:noProof/>
            <w:webHidden/>
          </w:rPr>
          <w:fldChar w:fldCharType="end"/>
        </w:r>
      </w:hyperlink>
    </w:p>
    <w:p w14:paraId="290D8BAA" w14:textId="64BE101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0" w:history="1">
        <w:r w:rsidRPr="00A665F0">
          <w:rPr>
            <w:rStyle w:val="Hyperlink"/>
            <w:noProof/>
          </w:rPr>
          <w:t>4.2.5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_Toc191383930 \h </w:instrText>
        </w:r>
        <w:r>
          <w:rPr>
            <w:noProof/>
            <w:webHidden/>
          </w:rPr>
        </w:r>
        <w:r>
          <w:rPr>
            <w:noProof/>
            <w:webHidden/>
          </w:rPr>
          <w:fldChar w:fldCharType="separate"/>
        </w:r>
        <w:r w:rsidR="00230163">
          <w:rPr>
            <w:noProof/>
            <w:webHidden/>
          </w:rPr>
          <w:t>22</w:t>
        </w:r>
        <w:r>
          <w:rPr>
            <w:noProof/>
            <w:webHidden/>
          </w:rPr>
          <w:fldChar w:fldCharType="end"/>
        </w:r>
      </w:hyperlink>
    </w:p>
    <w:p w14:paraId="07B3C8C9" w14:textId="00CBC7E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1" w:history="1">
        <w:r w:rsidRPr="00A665F0">
          <w:rPr>
            <w:rStyle w:val="Hyperlink"/>
            <w:noProof/>
          </w:rPr>
          <w:t>4.2.6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_Toc191383931 \h </w:instrText>
        </w:r>
        <w:r>
          <w:rPr>
            <w:noProof/>
            <w:webHidden/>
          </w:rPr>
        </w:r>
        <w:r>
          <w:rPr>
            <w:noProof/>
            <w:webHidden/>
          </w:rPr>
          <w:fldChar w:fldCharType="separate"/>
        </w:r>
        <w:r w:rsidR="00230163">
          <w:rPr>
            <w:noProof/>
            <w:webHidden/>
          </w:rPr>
          <w:t>22</w:t>
        </w:r>
        <w:r>
          <w:rPr>
            <w:noProof/>
            <w:webHidden/>
          </w:rPr>
          <w:fldChar w:fldCharType="end"/>
        </w:r>
      </w:hyperlink>
    </w:p>
    <w:p w14:paraId="172A7A33" w14:textId="1E8C679B"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2" w:history="1">
        <w:r w:rsidRPr="00A665F0">
          <w:rPr>
            <w:rStyle w:val="Hyperlink"/>
            <w:noProof/>
          </w:rPr>
          <w:t>4.2.7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_Toc191383932 \h </w:instrText>
        </w:r>
        <w:r>
          <w:rPr>
            <w:noProof/>
            <w:webHidden/>
          </w:rPr>
        </w:r>
        <w:r>
          <w:rPr>
            <w:noProof/>
            <w:webHidden/>
          </w:rPr>
          <w:fldChar w:fldCharType="separate"/>
        </w:r>
        <w:r w:rsidR="00230163">
          <w:rPr>
            <w:noProof/>
            <w:webHidden/>
          </w:rPr>
          <w:t>22</w:t>
        </w:r>
        <w:r>
          <w:rPr>
            <w:noProof/>
            <w:webHidden/>
          </w:rPr>
          <w:fldChar w:fldCharType="end"/>
        </w:r>
      </w:hyperlink>
    </w:p>
    <w:p w14:paraId="539EAC53" w14:textId="37F4C7B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3" w:history="1">
        <w:r w:rsidRPr="00A665F0">
          <w:rPr>
            <w:rStyle w:val="Hyperlink"/>
            <w:noProof/>
          </w:rPr>
          <w:t>4.2.8</w:t>
        </w:r>
        <w:r>
          <w:rPr>
            <w:rFonts w:asciiTheme="minorHAnsi" w:eastAsiaTheme="minorEastAsia" w:hAnsiTheme="minorHAnsi" w:cstheme="minorBidi"/>
            <w:noProof/>
            <w:kern w:val="2"/>
            <w:sz w:val="24"/>
            <w:lang w:eastAsia="sl-SI"/>
            <w14:ligatures w14:val="standardContextual"/>
          </w:rPr>
          <w:tab/>
        </w:r>
        <w:r w:rsidRPr="00A665F0">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_Toc191383933 \h </w:instrText>
        </w:r>
        <w:r>
          <w:rPr>
            <w:noProof/>
            <w:webHidden/>
          </w:rPr>
        </w:r>
        <w:r>
          <w:rPr>
            <w:noProof/>
            <w:webHidden/>
          </w:rPr>
          <w:fldChar w:fldCharType="separate"/>
        </w:r>
        <w:r w:rsidR="00230163">
          <w:rPr>
            <w:noProof/>
            <w:webHidden/>
          </w:rPr>
          <w:t>23</w:t>
        </w:r>
        <w:r>
          <w:rPr>
            <w:noProof/>
            <w:webHidden/>
          </w:rPr>
          <w:fldChar w:fldCharType="end"/>
        </w:r>
      </w:hyperlink>
    </w:p>
    <w:p w14:paraId="0945D608" w14:textId="325F951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4" w:history="1">
        <w:r w:rsidRPr="00A665F0">
          <w:rPr>
            <w:rStyle w:val="Hyperlink"/>
            <w:noProof/>
          </w:rPr>
          <w:t>4.2.9</w:t>
        </w:r>
        <w:r>
          <w:rPr>
            <w:rFonts w:asciiTheme="minorHAnsi" w:eastAsiaTheme="minorEastAsia" w:hAnsiTheme="minorHAnsi" w:cstheme="minorBidi"/>
            <w:noProof/>
            <w:kern w:val="2"/>
            <w:sz w:val="24"/>
            <w:lang w:eastAsia="sl-SI"/>
            <w14:ligatures w14:val="standardContextual"/>
          </w:rPr>
          <w:tab/>
        </w:r>
        <w:r w:rsidRPr="00A665F0">
          <w:rPr>
            <w:rStyle w:val="Hyperlink"/>
            <w:noProof/>
          </w:rPr>
          <w:t>Certifikat sistema okoljskega ravnanja</w:t>
        </w:r>
        <w:r>
          <w:rPr>
            <w:noProof/>
            <w:webHidden/>
          </w:rPr>
          <w:tab/>
        </w:r>
        <w:r>
          <w:rPr>
            <w:noProof/>
            <w:webHidden/>
          </w:rPr>
          <w:fldChar w:fldCharType="begin"/>
        </w:r>
        <w:r>
          <w:rPr>
            <w:noProof/>
            <w:webHidden/>
          </w:rPr>
          <w:instrText xml:space="preserve"> PAGEREF _Toc191383934 \h </w:instrText>
        </w:r>
        <w:r>
          <w:rPr>
            <w:noProof/>
            <w:webHidden/>
          </w:rPr>
        </w:r>
        <w:r>
          <w:rPr>
            <w:noProof/>
            <w:webHidden/>
          </w:rPr>
          <w:fldChar w:fldCharType="separate"/>
        </w:r>
        <w:r w:rsidR="00230163">
          <w:rPr>
            <w:noProof/>
            <w:webHidden/>
          </w:rPr>
          <w:t>23</w:t>
        </w:r>
        <w:r>
          <w:rPr>
            <w:noProof/>
            <w:webHidden/>
          </w:rPr>
          <w:fldChar w:fldCharType="end"/>
        </w:r>
      </w:hyperlink>
    </w:p>
    <w:p w14:paraId="57309745" w14:textId="62A0871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5" w:history="1">
        <w:r w:rsidRPr="00A665F0">
          <w:rPr>
            <w:rStyle w:val="Hyperlink"/>
            <w:noProof/>
          </w:rPr>
          <w:t>4.2.10</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Vzorec pogodbe</w:t>
        </w:r>
        <w:r>
          <w:rPr>
            <w:noProof/>
            <w:webHidden/>
          </w:rPr>
          <w:tab/>
        </w:r>
        <w:r>
          <w:rPr>
            <w:noProof/>
            <w:webHidden/>
          </w:rPr>
          <w:fldChar w:fldCharType="begin"/>
        </w:r>
        <w:r>
          <w:rPr>
            <w:noProof/>
            <w:webHidden/>
          </w:rPr>
          <w:instrText xml:space="preserve"> PAGEREF _Toc191383935 \h </w:instrText>
        </w:r>
        <w:r>
          <w:rPr>
            <w:noProof/>
            <w:webHidden/>
          </w:rPr>
        </w:r>
        <w:r>
          <w:rPr>
            <w:noProof/>
            <w:webHidden/>
          </w:rPr>
          <w:fldChar w:fldCharType="separate"/>
        </w:r>
        <w:r w:rsidR="00230163">
          <w:rPr>
            <w:noProof/>
            <w:webHidden/>
          </w:rPr>
          <w:t>23</w:t>
        </w:r>
        <w:r>
          <w:rPr>
            <w:noProof/>
            <w:webHidden/>
          </w:rPr>
          <w:fldChar w:fldCharType="end"/>
        </w:r>
      </w:hyperlink>
    </w:p>
    <w:p w14:paraId="7E280BE7" w14:textId="4C1F38B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6" w:history="1">
        <w:r w:rsidRPr="00A665F0">
          <w:rPr>
            <w:rStyle w:val="Hyperlink"/>
            <w:noProof/>
          </w:rPr>
          <w:t>4.2.11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_Toc191383936 \h </w:instrText>
        </w:r>
        <w:r>
          <w:rPr>
            <w:noProof/>
            <w:webHidden/>
          </w:rPr>
        </w:r>
        <w:r>
          <w:rPr>
            <w:noProof/>
            <w:webHidden/>
          </w:rPr>
          <w:fldChar w:fldCharType="separate"/>
        </w:r>
        <w:r w:rsidR="00230163">
          <w:rPr>
            <w:noProof/>
            <w:webHidden/>
          </w:rPr>
          <w:t>23</w:t>
        </w:r>
        <w:r>
          <w:rPr>
            <w:noProof/>
            <w:webHidden/>
          </w:rPr>
          <w:fldChar w:fldCharType="end"/>
        </w:r>
      </w:hyperlink>
    </w:p>
    <w:p w14:paraId="615D94F4" w14:textId="0AAA4CE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7" w:history="1">
        <w:r w:rsidRPr="00A665F0">
          <w:rPr>
            <w:rStyle w:val="Hyperlink"/>
            <w:noProof/>
          </w:rPr>
          <w:t>4.2.12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Potrdilo o ogledu lokacije</w:t>
        </w:r>
        <w:r>
          <w:rPr>
            <w:noProof/>
            <w:webHidden/>
          </w:rPr>
          <w:tab/>
        </w:r>
        <w:r>
          <w:rPr>
            <w:noProof/>
            <w:webHidden/>
          </w:rPr>
          <w:fldChar w:fldCharType="begin"/>
        </w:r>
        <w:r>
          <w:rPr>
            <w:noProof/>
            <w:webHidden/>
          </w:rPr>
          <w:instrText xml:space="preserve"> PAGEREF _Toc191383937 \h </w:instrText>
        </w:r>
        <w:r>
          <w:rPr>
            <w:noProof/>
            <w:webHidden/>
          </w:rPr>
        </w:r>
        <w:r>
          <w:rPr>
            <w:noProof/>
            <w:webHidden/>
          </w:rPr>
          <w:fldChar w:fldCharType="separate"/>
        </w:r>
        <w:r w:rsidR="00230163">
          <w:rPr>
            <w:noProof/>
            <w:webHidden/>
          </w:rPr>
          <w:t>23</w:t>
        </w:r>
        <w:r>
          <w:rPr>
            <w:noProof/>
            <w:webHidden/>
          </w:rPr>
          <w:fldChar w:fldCharType="end"/>
        </w:r>
      </w:hyperlink>
    </w:p>
    <w:p w14:paraId="5E282E2E" w14:textId="0EF42B2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8" w:history="1">
        <w:r w:rsidRPr="00A665F0">
          <w:rPr>
            <w:rStyle w:val="Hyperlink"/>
            <w:noProof/>
          </w:rPr>
          <w:t>4.2.13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_Toc191383938 \h </w:instrText>
        </w:r>
        <w:r>
          <w:rPr>
            <w:noProof/>
            <w:webHidden/>
          </w:rPr>
        </w:r>
        <w:r>
          <w:rPr>
            <w:noProof/>
            <w:webHidden/>
          </w:rPr>
          <w:fldChar w:fldCharType="separate"/>
        </w:r>
        <w:r w:rsidR="00230163">
          <w:rPr>
            <w:noProof/>
            <w:webHidden/>
          </w:rPr>
          <w:t>23</w:t>
        </w:r>
        <w:r>
          <w:rPr>
            <w:noProof/>
            <w:webHidden/>
          </w:rPr>
          <w:fldChar w:fldCharType="end"/>
        </w:r>
      </w:hyperlink>
    </w:p>
    <w:p w14:paraId="468076DF" w14:textId="7345F37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9" w:history="1">
        <w:r w:rsidRPr="00A665F0">
          <w:rPr>
            <w:rStyle w:val="Hyperlink"/>
            <w:noProof/>
          </w:rPr>
          <w:t>4.2.14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ESPD obrazec</w:t>
        </w:r>
        <w:r>
          <w:rPr>
            <w:noProof/>
            <w:webHidden/>
          </w:rPr>
          <w:tab/>
        </w:r>
        <w:r>
          <w:rPr>
            <w:noProof/>
            <w:webHidden/>
          </w:rPr>
          <w:fldChar w:fldCharType="begin"/>
        </w:r>
        <w:r>
          <w:rPr>
            <w:noProof/>
            <w:webHidden/>
          </w:rPr>
          <w:instrText xml:space="preserve"> PAGEREF _Toc191383939 \h </w:instrText>
        </w:r>
        <w:r>
          <w:rPr>
            <w:noProof/>
            <w:webHidden/>
          </w:rPr>
        </w:r>
        <w:r>
          <w:rPr>
            <w:noProof/>
            <w:webHidden/>
          </w:rPr>
          <w:fldChar w:fldCharType="separate"/>
        </w:r>
        <w:r w:rsidR="00230163">
          <w:rPr>
            <w:noProof/>
            <w:webHidden/>
          </w:rPr>
          <w:t>24</w:t>
        </w:r>
        <w:r>
          <w:rPr>
            <w:noProof/>
            <w:webHidden/>
          </w:rPr>
          <w:fldChar w:fldCharType="end"/>
        </w:r>
      </w:hyperlink>
    </w:p>
    <w:p w14:paraId="495D32E3" w14:textId="57F6ADC0"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0" w:history="1">
        <w:r w:rsidRPr="00A665F0">
          <w:rPr>
            <w:rStyle w:val="Hyperlink"/>
          </w:rPr>
          <w:t>4.3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PREVERJANJE SPOSOBNOSTI IN POGOJEV ZA SODELOVANJE</w:t>
        </w:r>
        <w:r>
          <w:rPr>
            <w:webHidden/>
          </w:rPr>
          <w:tab/>
        </w:r>
        <w:r>
          <w:rPr>
            <w:webHidden/>
          </w:rPr>
          <w:fldChar w:fldCharType="begin"/>
        </w:r>
        <w:r>
          <w:rPr>
            <w:webHidden/>
          </w:rPr>
          <w:instrText xml:space="preserve"> PAGEREF _Toc191383940 \h </w:instrText>
        </w:r>
        <w:r>
          <w:rPr>
            <w:webHidden/>
          </w:rPr>
        </w:r>
        <w:r>
          <w:rPr>
            <w:webHidden/>
          </w:rPr>
          <w:fldChar w:fldCharType="separate"/>
        </w:r>
        <w:r w:rsidR="00230163">
          <w:rPr>
            <w:webHidden/>
          </w:rPr>
          <w:t>25</w:t>
        </w:r>
        <w:r>
          <w:rPr>
            <w:webHidden/>
          </w:rPr>
          <w:fldChar w:fldCharType="end"/>
        </w:r>
      </w:hyperlink>
    </w:p>
    <w:p w14:paraId="1775FB32" w14:textId="540F8F7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1" w:history="1">
        <w:r w:rsidRPr="00A665F0">
          <w:rPr>
            <w:rStyle w:val="Hyperlink"/>
            <w:noProof/>
          </w:rPr>
          <w:t>4.3.1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razlogov za izključitev</w:t>
        </w:r>
        <w:r>
          <w:rPr>
            <w:noProof/>
            <w:webHidden/>
          </w:rPr>
          <w:tab/>
        </w:r>
        <w:r>
          <w:rPr>
            <w:noProof/>
            <w:webHidden/>
          </w:rPr>
          <w:fldChar w:fldCharType="begin"/>
        </w:r>
        <w:r>
          <w:rPr>
            <w:noProof/>
            <w:webHidden/>
          </w:rPr>
          <w:instrText xml:space="preserve"> PAGEREF _Toc191383941 \h </w:instrText>
        </w:r>
        <w:r>
          <w:rPr>
            <w:noProof/>
            <w:webHidden/>
          </w:rPr>
        </w:r>
        <w:r>
          <w:rPr>
            <w:noProof/>
            <w:webHidden/>
          </w:rPr>
          <w:fldChar w:fldCharType="separate"/>
        </w:r>
        <w:r w:rsidR="00230163">
          <w:rPr>
            <w:noProof/>
            <w:webHidden/>
          </w:rPr>
          <w:t>25</w:t>
        </w:r>
        <w:r>
          <w:rPr>
            <w:noProof/>
            <w:webHidden/>
          </w:rPr>
          <w:fldChar w:fldCharType="end"/>
        </w:r>
      </w:hyperlink>
    </w:p>
    <w:p w14:paraId="243260A4" w14:textId="7DA60EF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2" w:history="1">
        <w:r w:rsidRPr="00A665F0">
          <w:rPr>
            <w:rStyle w:val="Hyperlink"/>
            <w:noProof/>
          </w:rPr>
          <w:t>4.3.2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pogojev za sodelovanje</w:t>
        </w:r>
        <w:r>
          <w:rPr>
            <w:noProof/>
            <w:webHidden/>
          </w:rPr>
          <w:tab/>
        </w:r>
        <w:r>
          <w:rPr>
            <w:noProof/>
            <w:webHidden/>
          </w:rPr>
          <w:fldChar w:fldCharType="begin"/>
        </w:r>
        <w:r>
          <w:rPr>
            <w:noProof/>
            <w:webHidden/>
          </w:rPr>
          <w:instrText xml:space="preserve"> PAGEREF _Toc191383942 \h </w:instrText>
        </w:r>
        <w:r>
          <w:rPr>
            <w:noProof/>
            <w:webHidden/>
          </w:rPr>
        </w:r>
        <w:r>
          <w:rPr>
            <w:noProof/>
            <w:webHidden/>
          </w:rPr>
          <w:fldChar w:fldCharType="separate"/>
        </w:r>
        <w:r w:rsidR="00230163">
          <w:rPr>
            <w:noProof/>
            <w:webHidden/>
          </w:rPr>
          <w:t>25</w:t>
        </w:r>
        <w:r>
          <w:rPr>
            <w:noProof/>
            <w:webHidden/>
          </w:rPr>
          <w:fldChar w:fldCharType="end"/>
        </w:r>
      </w:hyperlink>
    </w:p>
    <w:p w14:paraId="3BB24540" w14:textId="65BA308F"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3" w:history="1">
        <w:r w:rsidRPr="00A665F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MERILA ZA IZBIRO NAJUGODNEJŠEGA PONUDNIKA</w:t>
        </w:r>
        <w:r>
          <w:rPr>
            <w:webHidden/>
          </w:rPr>
          <w:tab/>
        </w:r>
        <w:r>
          <w:rPr>
            <w:webHidden/>
          </w:rPr>
          <w:fldChar w:fldCharType="begin"/>
        </w:r>
        <w:r>
          <w:rPr>
            <w:webHidden/>
          </w:rPr>
          <w:instrText xml:space="preserve"> PAGEREF _Toc191383943 \h </w:instrText>
        </w:r>
        <w:r>
          <w:rPr>
            <w:webHidden/>
          </w:rPr>
        </w:r>
        <w:r>
          <w:rPr>
            <w:webHidden/>
          </w:rPr>
          <w:fldChar w:fldCharType="separate"/>
        </w:r>
        <w:r w:rsidR="00230163">
          <w:rPr>
            <w:webHidden/>
          </w:rPr>
          <w:t>27</w:t>
        </w:r>
        <w:r>
          <w:rPr>
            <w:webHidden/>
          </w:rPr>
          <w:fldChar w:fldCharType="end"/>
        </w:r>
      </w:hyperlink>
    </w:p>
    <w:p w14:paraId="411781A4" w14:textId="22F8CF3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4" w:history="1">
        <w:r w:rsidRPr="00A665F0">
          <w:rPr>
            <w:rStyle w:val="Hyperlink"/>
          </w:rPr>
          <w:t>5.1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Primer dveh ponudb z enakim največjim številom točk pri ocenjevanju</w:t>
        </w:r>
        <w:r>
          <w:rPr>
            <w:webHidden/>
          </w:rPr>
          <w:tab/>
        </w:r>
        <w:r>
          <w:rPr>
            <w:webHidden/>
          </w:rPr>
          <w:fldChar w:fldCharType="begin"/>
        </w:r>
        <w:r>
          <w:rPr>
            <w:webHidden/>
          </w:rPr>
          <w:instrText xml:space="preserve"> PAGEREF _Toc191383944 \h </w:instrText>
        </w:r>
        <w:r>
          <w:rPr>
            <w:webHidden/>
          </w:rPr>
        </w:r>
        <w:r>
          <w:rPr>
            <w:webHidden/>
          </w:rPr>
          <w:fldChar w:fldCharType="separate"/>
        </w:r>
        <w:r w:rsidR="00230163">
          <w:rPr>
            <w:webHidden/>
          </w:rPr>
          <w:t>28</w:t>
        </w:r>
        <w:r>
          <w:rPr>
            <w:webHidden/>
          </w:rPr>
          <w:fldChar w:fldCharType="end"/>
        </w:r>
      </w:hyperlink>
    </w:p>
    <w:p w14:paraId="3DD53ECE" w14:textId="287B48D6"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5" w:history="1">
        <w:r w:rsidRPr="00A665F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MOŽNOST REVIZIJE</w:t>
        </w:r>
        <w:r>
          <w:rPr>
            <w:webHidden/>
          </w:rPr>
          <w:tab/>
        </w:r>
        <w:r>
          <w:rPr>
            <w:webHidden/>
          </w:rPr>
          <w:fldChar w:fldCharType="begin"/>
        </w:r>
        <w:r>
          <w:rPr>
            <w:webHidden/>
          </w:rPr>
          <w:instrText xml:space="preserve"> PAGEREF _Toc191383945 \h </w:instrText>
        </w:r>
        <w:r>
          <w:rPr>
            <w:webHidden/>
          </w:rPr>
        </w:r>
        <w:r>
          <w:rPr>
            <w:webHidden/>
          </w:rPr>
          <w:fldChar w:fldCharType="separate"/>
        </w:r>
        <w:r w:rsidR="00230163">
          <w:rPr>
            <w:webHidden/>
          </w:rPr>
          <w:t>29</w:t>
        </w:r>
        <w:r>
          <w:rPr>
            <w:webHidden/>
          </w:rPr>
          <w:fldChar w:fldCharType="end"/>
        </w:r>
      </w:hyperlink>
    </w:p>
    <w:p w14:paraId="38D73097" w14:textId="1D1E7BB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6" w:history="1">
        <w:r w:rsidRPr="00A665F0">
          <w:rPr>
            <w:rStyle w:val="Hyperlink"/>
          </w:rPr>
          <w:t>6.1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 in roki za vložitev</w:t>
        </w:r>
        <w:r>
          <w:rPr>
            <w:webHidden/>
          </w:rPr>
          <w:tab/>
        </w:r>
        <w:r>
          <w:rPr>
            <w:webHidden/>
          </w:rPr>
          <w:fldChar w:fldCharType="begin"/>
        </w:r>
        <w:r>
          <w:rPr>
            <w:webHidden/>
          </w:rPr>
          <w:instrText xml:space="preserve"> PAGEREF _Toc191383946 \h </w:instrText>
        </w:r>
        <w:r>
          <w:rPr>
            <w:webHidden/>
          </w:rPr>
        </w:r>
        <w:r>
          <w:rPr>
            <w:webHidden/>
          </w:rPr>
          <w:fldChar w:fldCharType="separate"/>
        </w:r>
        <w:r w:rsidR="00230163">
          <w:rPr>
            <w:webHidden/>
          </w:rPr>
          <w:t>29</w:t>
        </w:r>
        <w:r>
          <w:rPr>
            <w:webHidden/>
          </w:rPr>
          <w:fldChar w:fldCharType="end"/>
        </w:r>
      </w:hyperlink>
    </w:p>
    <w:p w14:paraId="326FDCD5" w14:textId="347D9D7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7" w:history="1">
        <w:r w:rsidRPr="00A665F0">
          <w:rPr>
            <w:rStyle w:val="Hyperlink"/>
          </w:rPr>
          <w:t>6.2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Način vložitve revizije</w:t>
        </w:r>
        <w:r>
          <w:rPr>
            <w:webHidden/>
          </w:rPr>
          <w:tab/>
        </w:r>
        <w:r>
          <w:rPr>
            <w:webHidden/>
          </w:rPr>
          <w:fldChar w:fldCharType="begin"/>
        </w:r>
        <w:r>
          <w:rPr>
            <w:webHidden/>
          </w:rPr>
          <w:instrText xml:space="preserve"> PAGEREF _Toc191383947 \h </w:instrText>
        </w:r>
        <w:r>
          <w:rPr>
            <w:webHidden/>
          </w:rPr>
        </w:r>
        <w:r>
          <w:rPr>
            <w:webHidden/>
          </w:rPr>
          <w:fldChar w:fldCharType="separate"/>
        </w:r>
        <w:r w:rsidR="00230163">
          <w:rPr>
            <w:webHidden/>
          </w:rPr>
          <w:t>29</w:t>
        </w:r>
        <w:r>
          <w:rPr>
            <w:webHidden/>
          </w:rPr>
          <w:fldChar w:fldCharType="end"/>
        </w:r>
      </w:hyperlink>
    </w:p>
    <w:p w14:paraId="0877B844" w14:textId="57057787"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8" w:history="1">
        <w:r w:rsidRPr="00A665F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OBRAZCI</w:t>
        </w:r>
        <w:r>
          <w:rPr>
            <w:webHidden/>
          </w:rPr>
          <w:tab/>
        </w:r>
        <w:r>
          <w:rPr>
            <w:webHidden/>
          </w:rPr>
          <w:fldChar w:fldCharType="begin"/>
        </w:r>
        <w:r>
          <w:rPr>
            <w:webHidden/>
          </w:rPr>
          <w:instrText xml:space="preserve"> PAGEREF _Toc191383948 \h </w:instrText>
        </w:r>
        <w:r>
          <w:rPr>
            <w:webHidden/>
          </w:rPr>
        </w:r>
        <w:r>
          <w:rPr>
            <w:webHidden/>
          </w:rPr>
          <w:fldChar w:fldCharType="separate"/>
        </w:r>
        <w:r w:rsidR="00230163">
          <w:rPr>
            <w:webHidden/>
          </w:rPr>
          <w:t>29</w:t>
        </w:r>
        <w:r>
          <w:rPr>
            <w:webHidden/>
          </w:rPr>
          <w:fldChar w:fldCharType="end"/>
        </w:r>
      </w:hyperlink>
    </w:p>
    <w:p w14:paraId="73E4B6DB" w14:textId="2BD9DB0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9" w:history="1">
        <w:r w:rsidRPr="00A665F0">
          <w:rPr>
            <w:rStyle w:val="Hyperlink"/>
            <w:lang w:val="pl-PL"/>
          </w:rPr>
          <w:t>PODATKI O PONUDNIKU OZ. PODIZVAJALCU OZ. PARTNERJU</w:t>
        </w:r>
        <w:r>
          <w:rPr>
            <w:webHidden/>
          </w:rPr>
          <w:tab/>
        </w:r>
        <w:r>
          <w:rPr>
            <w:webHidden/>
          </w:rPr>
          <w:fldChar w:fldCharType="begin"/>
        </w:r>
        <w:r>
          <w:rPr>
            <w:webHidden/>
          </w:rPr>
          <w:instrText xml:space="preserve"> PAGEREF _Toc191383949 \h </w:instrText>
        </w:r>
        <w:r>
          <w:rPr>
            <w:webHidden/>
          </w:rPr>
        </w:r>
        <w:r>
          <w:rPr>
            <w:webHidden/>
          </w:rPr>
          <w:fldChar w:fldCharType="separate"/>
        </w:r>
        <w:r w:rsidR="00230163">
          <w:rPr>
            <w:webHidden/>
          </w:rPr>
          <w:t>30</w:t>
        </w:r>
        <w:r>
          <w:rPr>
            <w:webHidden/>
          </w:rPr>
          <w:fldChar w:fldCharType="end"/>
        </w:r>
      </w:hyperlink>
    </w:p>
    <w:p w14:paraId="2847EB91" w14:textId="759D32CB"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0" w:history="1">
        <w:r w:rsidRPr="00A665F0">
          <w:rPr>
            <w:rStyle w:val="Hyperlink"/>
          </w:rPr>
          <w:t>IZJAVA O PODIZVAJALCIH IN SEZNAM PODIZVAJALCEV</w:t>
        </w:r>
        <w:r>
          <w:rPr>
            <w:webHidden/>
          </w:rPr>
          <w:tab/>
        </w:r>
        <w:r>
          <w:rPr>
            <w:webHidden/>
          </w:rPr>
          <w:fldChar w:fldCharType="begin"/>
        </w:r>
        <w:r>
          <w:rPr>
            <w:webHidden/>
          </w:rPr>
          <w:instrText xml:space="preserve"> PAGEREF _Toc191383950 \h </w:instrText>
        </w:r>
        <w:r>
          <w:rPr>
            <w:webHidden/>
          </w:rPr>
        </w:r>
        <w:r>
          <w:rPr>
            <w:webHidden/>
          </w:rPr>
          <w:fldChar w:fldCharType="separate"/>
        </w:r>
        <w:r w:rsidR="00230163">
          <w:rPr>
            <w:webHidden/>
          </w:rPr>
          <w:t>31</w:t>
        </w:r>
        <w:r>
          <w:rPr>
            <w:webHidden/>
          </w:rPr>
          <w:fldChar w:fldCharType="end"/>
        </w:r>
      </w:hyperlink>
    </w:p>
    <w:p w14:paraId="6A24E4D4" w14:textId="51FBBF70"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1" w:history="1">
        <w:r w:rsidRPr="00A665F0">
          <w:rPr>
            <w:rStyle w:val="Hyperlink"/>
          </w:rPr>
          <w:t>PREDRAČUN – STRAN 1</w:t>
        </w:r>
        <w:r>
          <w:rPr>
            <w:webHidden/>
          </w:rPr>
          <w:tab/>
        </w:r>
        <w:r>
          <w:rPr>
            <w:webHidden/>
          </w:rPr>
          <w:fldChar w:fldCharType="begin"/>
        </w:r>
        <w:r>
          <w:rPr>
            <w:webHidden/>
          </w:rPr>
          <w:instrText xml:space="preserve"> PAGEREF _Toc191383951 \h </w:instrText>
        </w:r>
        <w:r>
          <w:rPr>
            <w:webHidden/>
          </w:rPr>
        </w:r>
        <w:r>
          <w:rPr>
            <w:webHidden/>
          </w:rPr>
          <w:fldChar w:fldCharType="separate"/>
        </w:r>
        <w:r w:rsidR="00230163">
          <w:rPr>
            <w:webHidden/>
          </w:rPr>
          <w:t>32</w:t>
        </w:r>
        <w:r>
          <w:rPr>
            <w:webHidden/>
          </w:rPr>
          <w:fldChar w:fldCharType="end"/>
        </w:r>
      </w:hyperlink>
    </w:p>
    <w:p w14:paraId="246B79FA" w14:textId="0137501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2" w:history="1">
        <w:r w:rsidRPr="00A665F0">
          <w:rPr>
            <w:rStyle w:val="Hyperlink"/>
          </w:rPr>
          <w:t>PREDRAČUN – STRAN 2</w:t>
        </w:r>
        <w:r>
          <w:rPr>
            <w:webHidden/>
          </w:rPr>
          <w:tab/>
        </w:r>
        <w:r>
          <w:rPr>
            <w:webHidden/>
          </w:rPr>
          <w:fldChar w:fldCharType="begin"/>
        </w:r>
        <w:r>
          <w:rPr>
            <w:webHidden/>
          </w:rPr>
          <w:instrText xml:space="preserve"> PAGEREF _Toc191383952 \h </w:instrText>
        </w:r>
        <w:r>
          <w:rPr>
            <w:webHidden/>
          </w:rPr>
        </w:r>
        <w:r>
          <w:rPr>
            <w:webHidden/>
          </w:rPr>
          <w:fldChar w:fldCharType="separate"/>
        </w:r>
        <w:r w:rsidR="00230163">
          <w:rPr>
            <w:webHidden/>
          </w:rPr>
          <w:t>33</w:t>
        </w:r>
        <w:r>
          <w:rPr>
            <w:webHidden/>
          </w:rPr>
          <w:fldChar w:fldCharType="end"/>
        </w:r>
      </w:hyperlink>
    </w:p>
    <w:p w14:paraId="4A3320F2" w14:textId="2947315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3" w:history="1">
        <w:r w:rsidRPr="00A665F0">
          <w:rPr>
            <w:rStyle w:val="Hyperlink"/>
          </w:rPr>
          <w:t>SPECIFIKACIJA MESEČNE PONUDBENE CENE</w:t>
        </w:r>
        <w:r>
          <w:rPr>
            <w:webHidden/>
          </w:rPr>
          <w:tab/>
        </w:r>
        <w:r>
          <w:rPr>
            <w:webHidden/>
          </w:rPr>
          <w:fldChar w:fldCharType="begin"/>
        </w:r>
        <w:r>
          <w:rPr>
            <w:webHidden/>
          </w:rPr>
          <w:instrText xml:space="preserve"> PAGEREF _Toc191383953 \h </w:instrText>
        </w:r>
        <w:r>
          <w:rPr>
            <w:webHidden/>
          </w:rPr>
        </w:r>
        <w:r>
          <w:rPr>
            <w:webHidden/>
          </w:rPr>
          <w:fldChar w:fldCharType="separate"/>
        </w:r>
        <w:r w:rsidR="00230163">
          <w:rPr>
            <w:webHidden/>
          </w:rPr>
          <w:t>34</w:t>
        </w:r>
        <w:r>
          <w:rPr>
            <w:webHidden/>
          </w:rPr>
          <w:fldChar w:fldCharType="end"/>
        </w:r>
      </w:hyperlink>
    </w:p>
    <w:p w14:paraId="2683B570" w14:textId="6949ABE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4" w:history="1">
        <w:r w:rsidRPr="00A665F0">
          <w:rPr>
            <w:rStyle w:val="Hyperlink"/>
          </w:rPr>
          <w:t>IZJAVA O SPREJEMU POGOJEV JAVNEGA NAROČILA</w:t>
        </w:r>
        <w:r>
          <w:rPr>
            <w:webHidden/>
          </w:rPr>
          <w:tab/>
        </w:r>
        <w:r>
          <w:rPr>
            <w:webHidden/>
          </w:rPr>
          <w:fldChar w:fldCharType="begin"/>
        </w:r>
        <w:r>
          <w:rPr>
            <w:webHidden/>
          </w:rPr>
          <w:instrText xml:space="preserve"> PAGEREF _Toc191383954 \h </w:instrText>
        </w:r>
        <w:r>
          <w:rPr>
            <w:webHidden/>
          </w:rPr>
        </w:r>
        <w:r>
          <w:rPr>
            <w:webHidden/>
          </w:rPr>
          <w:fldChar w:fldCharType="separate"/>
        </w:r>
        <w:r w:rsidR="00230163">
          <w:rPr>
            <w:webHidden/>
          </w:rPr>
          <w:t>35</w:t>
        </w:r>
        <w:r>
          <w:rPr>
            <w:webHidden/>
          </w:rPr>
          <w:fldChar w:fldCharType="end"/>
        </w:r>
      </w:hyperlink>
    </w:p>
    <w:p w14:paraId="25D45524" w14:textId="551091C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5" w:history="1">
        <w:r w:rsidRPr="00A665F0">
          <w:rPr>
            <w:rStyle w:val="Hyperlink"/>
          </w:rPr>
          <w:t>IZJAVA O ZAGOTAVLJANJU VAROVANJA PODATKOV IN PROSTOROV</w:t>
        </w:r>
        <w:r>
          <w:rPr>
            <w:webHidden/>
          </w:rPr>
          <w:tab/>
        </w:r>
        <w:r>
          <w:rPr>
            <w:webHidden/>
          </w:rPr>
          <w:fldChar w:fldCharType="begin"/>
        </w:r>
        <w:r>
          <w:rPr>
            <w:webHidden/>
          </w:rPr>
          <w:instrText xml:space="preserve"> PAGEREF _Toc191383955 \h </w:instrText>
        </w:r>
        <w:r>
          <w:rPr>
            <w:webHidden/>
          </w:rPr>
        </w:r>
        <w:r>
          <w:rPr>
            <w:webHidden/>
          </w:rPr>
          <w:fldChar w:fldCharType="separate"/>
        </w:r>
        <w:r w:rsidR="00230163">
          <w:rPr>
            <w:webHidden/>
          </w:rPr>
          <w:t>36</w:t>
        </w:r>
        <w:r>
          <w:rPr>
            <w:webHidden/>
          </w:rPr>
          <w:fldChar w:fldCharType="end"/>
        </w:r>
      </w:hyperlink>
    </w:p>
    <w:p w14:paraId="5DD31C8B" w14:textId="2851EB3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6" w:history="1">
        <w:r w:rsidRPr="00A665F0">
          <w:rPr>
            <w:rStyle w:val="Hyperlink"/>
          </w:rPr>
          <w:t>IZJAVA O RAZPOLAGANJU Z USTREZNIMI TEHNIČNIMI IN KADROVSKIMI KAPACITETAMI</w:t>
        </w:r>
        <w:r>
          <w:rPr>
            <w:webHidden/>
          </w:rPr>
          <w:tab/>
        </w:r>
        <w:r>
          <w:rPr>
            <w:webHidden/>
          </w:rPr>
          <w:fldChar w:fldCharType="begin"/>
        </w:r>
        <w:r>
          <w:rPr>
            <w:webHidden/>
          </w:rPr>
          <w:instrText xml:space="preserve"> PAGEREF _Toc191383956 \h </w:instrText>
        </w:r>
        <w:r>
          <w:rPr>
            <w:webHidden/>
          </w:rPr>
        </w:r>
        <w:r>
          <w:rPr>
            <w:webHidden/>
          </w:rPr>
          <w:fldChar w:fldCharType="separate"/>
        </w:r>
        <w:r w:rsidR="00230163">
          <w:rPr>
            <w:webHidden/>
          </w:rPr>
          <w:t>37</w:t>
        </w:r>
        <w:r>
          <w:rPr>
            <w:webHidden/>
          </w:rPr>
          <w:fldChar w:fldCharType="end"/>
        </w:r>
      </w:hyperlink>
    </w:p>
    <w:p w14:paraId="06FAF1DE" w14:textId="36D2D74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7" w:history="1">
        <w:r w:rsidRPr="00A665F0">
          <w:rPr>
            <w:rStyle w:val="Hyperlink"/>
          </w:rPr>
          <w:t>REFERENČNA IZJAVA</w:t>
        </w:r>
        <w:r>
          <w:rPr>
            <w:webHidden/>
          </w:rPr>
          <w:tab/>
        </w:r>
        <w:r>
          <w:rPr>
            <w:webHidden/>
          </w:rPr>
          <w:fldChar w:fldCharType="begin"/>
        </w:r>
        <w:r>
          <w:rPr>
            <w:webHidden/>
          </w:rPr>
          <w:instrText xml:space="preserve"> PAGEREF _Toc191383957 \h </w:instrText>
        </w:r>
        <w:r>
          <w:rPr>
            <w:webHidden/>
          </w:rPr>
        </w:r>
        <w:r>
          <w:rPr>
            <w:webHidden/>
          </w:rPr>
          <w:fldChar w:fldCharType="separate"/>
        </w:r>
        <w:r w:rsidR="00230163">
          <w:rPr>
            <w:webHidden/>
          </w:rPr>
          <w:t>38</w:t>
        </w:r>
        <w:r>
          <w:rPr>
            <w:webHidden/>
          </w:rPr>
          <w:fldChar w:fldCharType="end"/>
        </w:r>
      </w:hyperlink>
    </w:p>
    <w:p w14:paraId="641D7E4E" w14:textId="685F340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8" w:history="1">
        <w:r w:rsidRPr="00A665F0">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_Toc191383958 \h </w:instrText>
        </w:r>
        <w:r>
          <w:rPr>
            <w:webHidden/>
          </w:rPr>
        </w:r>
        <w:r>
          <w:rPr>
            <w:webHidden/>
          </w:rPr>
          <w:fldChar w:fldCharType="separate"/>
        </w:r>
        <w:r w:rsidR="00230163">
          <w:rPr>
            <w:webHidden/>
          </w:rPr>
          <w:t>39</w:t>
        </w:r>
        <w:r>
          <w:rPr>
            <w:webHidden/>
          </w:rPr>
          <w:fldChar w:fldCharType="end"/>
        </w:r>
      </w:hyperlink>
    </w:p>
    <w:p w14:paraId="5A835A10" w14:textId="2860827B"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9" w:history="1">
        <w:r w:rsidRPr="00A665F0">
          <w:rPr>
            <w:rStyle w:val="Hyperlink"/>
            <w:lang w:val="pl-PL"/>
          </w:rPr>
          <w:t>VZOREC POGODBE S PRILOGO</w:t>
        </w:r>
        <w:r>
          <w:rPr>
            <w:webHidden/>
          </w:rPr>
          <w:tab/>
        </w:r>
        <w:r>
          <w:rPr>
            <w:webHidden/>
          </w:rPr>
          <w:fldChar w:fldCharType="begin"/>
        </w:r>
        <w:r>
          <w:rPr>
            <w:webHidden/>
          </w:rPr>
          <w:instrText xml:space="preserve"> PAGEREF _Toc191383959 \h </w:instrText>
        </w:r>
        <w:r>
          <w:rPr>
            <w:webHidden/>
          </w:rPr>
        </w:r>
        <w:r>
          <w:rPr>
            <w:webHidden/>
          </w:rPr>
          <w:fldChar w:fldCharType="separate"/>
        </w:r>
        <w:r w:rsidR="00230163">
          <w:rPr>
            <w:webHidden/>
          </w:rPr>
          <w:t>40</w:t>
        </w:r>
        <w:r>
          <w:rPr>
            <w:webHidden/>
          </w:rPr>
          <w:fldChar w:fldCharType="end"/>
        </w:r>
      </w:hyperlink>
    </w:p>
    <w:p w14:paraId="7C230EF2" w14:textId="0857625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0" w:history="1">
        <w:r w:rsidRPr="00A665F0">
          <w:rPr>
            <w:rStyle w:val="Hyperlink"/>
          </w:rPr>
          <w:t>IZJAVA O PREDLOŽITVI GARANCIJE ZA DOBRO IZVEDBO POGODBENIH OBVEZNOSTI</w:t>
        </w:r>
        <w:r>
          <w:rPr>
            <w:webHidden/>
          </w:rPr>
          <w:tab/>
        </w:r>
        <w:r>
          <w:rPr>
            <w:webHidden/>
          </w:rPr>
          <w:fldChar w:fldCharType="begin"/>
        </w:r>
        <w:r>
          <w:rPr>
            <w:webHidden/>
          </w:rPr>
          <w:instrText xml:space="preserve"> PAGEREF _Toc191383960 \h </w:instrText>
        </w:r>
        <w:r>
          <w:rPr>
            <w:webHidden/>
          </w:rPr>
        </w:r>
        <w:r>
          <w:rPr>
            <w:webHidden/>
          </w:rPr>
          <w:fldChar w:fldCharType="separate"/>
        </w:r>
        <w:r w:rsidR="00230163">
          <w:rPr>
            <w:webHidden/>
          </w:rPr>
          <w:t>59</w:t>
        </w:r>
        <w:r>
          <w:rPr>
            <w:webHidden/>
          </w:rPr>
          <w:fldChar w:fldCharType="end"/>
        </w:r>
      </w:hyperlink>
    </w:p>
    <w:p w14:paraId="680152C5" w14:textId="777DA5A0"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1" w:history="1">
        <w:r w:rsidRPr="00A665F0">
          <w:rPr>
            <w:rStyle w:val="Hyperlink"/>
            <w:lang w:val="pl-PL"/>
          </w:rPr>
          <w:t>POTRDILO O OGLEDU LOKACIJE</w:t>
        </w:r>
        <w:r>
          <w:rPr>
            <w:webHidden/>
          </w:rPr>
          <w:tab/>
        </w:r>
        <w:r>
          <w:rPr>
            <w:webHidden/>
          </w:rPr>
          <w:fldChar w:fldCharType="begin"/>
        </w:r>
        <w:r>
          <w:rPr>
            <w:webHidden/>
          </w:rPr>
          <w:instrText xml:space="preserve"> PAGEREF _Toc191383961 \h </w:instrText>
        </w:r>
        <w:r>
          <w:rPr>
            <w:webHidden/>
          </w:rPr>
        </w:r>
        <w:r>
          <w:rPr>
            <w:webHidden/>
          </w:rPr>
          <w:fldChar w:fldCharType="separate"/>
        </w:r>
        <w:r w:rsidR="00230163">
          <w:rPr>
            <w:webHidden/>
          </w:rPr>
          <w:t>60</w:t>
        </w:r>
        <w:r>
          <w:rPr>
            <w:webHidden/>
          </w:rPr>
          <w:fldChar w:fldCharType="end"/>
        </w:r>
      </w:hyperlink>
    </w:p>
    <w:p w14:paraId="15D14F52" w14:textId="1A56A04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2" w:history="1">
        <w:r w:rsidRPr="00A665F0">
          <w:rPr>
            <w:rStyle w:val="Hyperlink"/>
          </w:rPr>
          <w:t>Izjava O POSREDOVANJU PODATKOV O RAZKRITJU LASTNIŠTVA PONUDNIKA</w:t>
        </w:r>
        <w:r>
          <w:rPr>
            <w:webHidden/>
          </w:rPr>
          <w:tab/>
        </w:r>
        <w:r>
          <w:rPr>
            <w:webHidden/>
          </w:rPr>
          <w:fldChar w:fldCharType="begin"/>
        </w:r>
        <w:r>
          <w:rPr>
            <w:webHidden/>
          </w:rPr>
          <w:instrText xml:space="preserve"> PAGEREF _Toc191383962 \h </w:instrText>
        </w:r>
        <w:r>
          <w:rPr>
            <w:webHidden/>
          </w:rPr>
        </w:r>
        <w:r>
          <w:rPr>
            <w:webHidden/>
          </w:rPr>
          <w:fldChar w:fldCharType="separate"/>
        </w:r>
        <w:r w:rsidR="00230163">
          <w:rPr>
            <w:webHidden/>
          </w:rPr>
          <w:t>61</w:t>
        </w:r>
        <w:r>
          <w:rPr>
            <w:webHidden/>
          </w:rPr>
          <w:fldChar w:fldCharType="end"/>
        </w:r>
      </w:hyperlink>
    </w:p>
    <w:p w14:paraId="19DCCB04" w14:textId="4CC12FC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3" w:history="1">
        <w:r w:rsidRPr="00A665F0">
          <w:rPr>
            <w:rStyle w:val="Hyperlink"/>
          </w:rPr>
          <w:t>IZJAVO O UDELEŽBI FIZIČNIH IN PRAVNIH OSEB V LASTNIŠTVU PONUDNIKA</w:t>
        </w:r>
        <w:r>
          <w:rPr>
            <w:webHidden/>
          </w:rPr>
          <w:tab/>
        </w:r>
        <w:r>
          <w:rPr>
            <w:webHidden/>
          </w:rPr>
          <w:fldChar w:fldCharType="begin"/>
        </w:r>
        <w:r>
          <w:rPr>
            <w:webHidden/>
          </w:rPr>
          <w:instrText xml:space="preserve"> PAGEREF _Toc191383963 \h </w:instrText>
        </w:r>
        <w:r>
          <w:rPr>
            <w:webHidden/>
          </w:rPr>
        </w:r>
        <w:r>
          <w:rPr>
            <w:webHidden/>
          </w:rPr>
          <w:fldChar w:fldCharType="separate"/>
        </w:r>
        <w:r w:rsidR="00230163">
          <w:rPr>
            <w:webHidden/>
          </w:rPr>
          <w:t>62</w:t>
        </w:r>
        <w:r>
          <w:rPr>
            <w:webHidden/>
          </w:rPr>
          <w:fldChar w:fldCharType="end"/>
        </w:r>
      </w:hyperlink>
    </w:p>
    <w:p w14:paraId="165B4A5E" w14:textId="46652435" w:rsidR="006A1A48" w:rsidRDefault="007825B2">
      <w:pPr>
        <w:jc w:val="center"/>
      </w:pPr>
      <w:r w:rsidRPr="00AB6FCD">
        <w:rPr>
          <w:rFonts w:cs="Arial"/>
          <w:bCs/>
          <w:noProof/>
          <w:szCs w:val="20"/>
        </w:rPr>
        <w:fldChar w:fldCharType="end"/>
      </w:r>
      <w:r w:rsidR="006A1A48">
        <w:br w:type="page"/>
      </w:r>
    </w:p>
    <w:p w14:paraId="4740C4CD" w14:textId="77777777" w:rsidR="006A1A48" w:rsidRDefault="006A1A48">
      <w:pPr>
        <w:jc w:val="center"/>
      </w:pPr>
    </w:p>
    <w:p w14:paraId="1ACABF59" w14:textId="77777777" w:rsidR="006A1A48" w:rsidRDefault="0036464B">
      <w:pPr>
        <w:framePr w:hSpace="141" w:wrap="around" w:vAnchor="text" w:hAnchor="page" w:x="6632" w:y="1"/>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pPr>
        <w:jc w:val="center"/>
      </w:pPr>
    </w:p>
    <w:p w14:paraId="098ED9DC" w14:textId="77777777" w:rsidR="006A1A48" w:rsidRDefault="006A1A48">
      <w:pPr>
        <w:jc w:val="center"/>
      </w:pPr>
    </w:p>
    <w:p w14:paraId="4848784E" w14:textId="77777777" w:rsidR="006A1A48" w:rsidRDefault="006A1A48">
      <w:pPr>
        <w:jc w:val="center"/>
      </w:pPr>
    </w:p>
    <w:p w14:paraId="1F3C28B2" w14:textId="77777777" w:rsidR="006A1A48" w:rsidRDefault="006A1A48">
      <w:pPr>
        <w:jc w:val="center"/>
      </w:pPr>
    </w:p>
    <w:p w14:paraId="61F1FEC4" w14:textId="77777777" w:rsidR="006A1A48" w:rsidRDefault="006A1A48">
      <w:pPr>
        <w:jc w:val="center"/>
      </w:pPr>
    </w:p>
    <w:p w14:paraId="1BC797B2" w14:textId="77777777" w:rsidR="006A1A48" w:rsidRPr="00407FFB" w:rsidRDefault="006A1A48">
      <w:pPr>
        <w:tabs>
          <w:tab w:val="left" w:pos="-180"/>
        </w:tabs>
      </w:pPr>
    </w:p>
    <w:p w14:paraId="5313501E" w14:textId="77777777" w:rsidR="006A1A48" w:rsidRPr="00407FFB" w:rsidRDefault="006A1A48" w:rsidP="0027037F">
      <w:pPr>
        <w:pStyle w:val="Heading1"/>
      </w:pPr>
      <w:bookmarkStart w:id="0" w:name="_Toc8536253"/>
      <w:bookmarkStart w:id="1" w:name="_Toc14052250"/>
      <w:bookmarkStart w:id="2" w:name="_Toc14052427"/>
      <w:bookmarkStart w:id="3" w:name="_Toc14055371"/>
      <w:bookmarkStart w:id="4" w:name="_Toc15030892"/>
      <w:bookmarkStart w:id="5" w:name="_Toc191383888"/>
      <w:r w:rsidRPr="00407FFB">
        <w:t>POVABILO K ODDAJI PONUDBE</w:t>
      </w:r>
      <w:bookmarkEnd w:id="0"/>
      <w:bookmarkEnd w:id="1"/>
      <w:bookmarkEnd w:id="2"/>
      <w:bookmarkEnd w:id="3"/>
      <w:bookmarkEnd w:id="4"/>
      <w:bookmarkEnd w:id="5"/>
    </w:p>
    <w:p w14:paraId="26F5818A" w14:textId="77777777" w:rsidR="006A1A48" w:rsidRPr="00407FFB" w:rsidRDefault="006A1A48">
      <w:pPr>
        <w:tabs>
          <w:tab w:val="left" w:pos="-180"/>
        </w:tabs>
      </w:pPr>
    </w:p>
    <w:p w14:paraId="3C67C290" w14:textId="77777777" w:rsidR="00EA755B" w:rsidRDefault="00EA755B" w:rsidP="00EA755B">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05E53C15" w14:textId="77777777" w:rsidR="0069569B" w:rsidRDefault="0069569B">
      <w:pPr>
        <w:tabs>
          <w:tab w:val="left" w:pos="-180"/>
        </w:tabs>
      </w:pPr>
    </w:p>
    <w:p w14:paraId="463EA268" w14:textId="2C05D0F1" w:rsidR="0069569B" w:rsidRPr="0069569B" w:rsidRDefault="002A62AC">
      <w:pPr>
        <w:tabs>
          <w:tab w:val="left" w:pos="-180"/>
        </w:tabs>
        <w:rPr>
          <w:b/>
        </w:rPr>
      </w:pPr>
      <w:bookmarkStart w:id="6" w:name="_Hlk533756186"/>
      <w:bookmarkStart w:id="7" w:name="_Hlk531335190"/>
      <w:r>
        <w:rPr>
          <w:b/>
        </w:rPr>
        <w:t>o</w:t>
      </w:r>
      <w:r w:rsidRPr="002A62AC">
        <w:rPr>
          <w:b/>
        </w:rPr>
        <w:t>kolju prijazne storitve čiščenja poslovnih prostorov na RTV Slovenija v Ljubljani</w:t>
      </w:r>
      <w:bookmarkEnd w:id="6"/>
      <w:r w:rsidR="00E8110C">
        <w:rPr>
          <w:b/>
        </w:rPr>
        <w:t xml:space="preserve"> za dobo enega leta, z možnostjo podaljšanja do treh let.</w:t>
      </w:r>
    </w:p>
    <w:bookmarkEnd w:id="7"/>
    <w:p w14:paraId="6BE95322" w14:textId="77777777" w:rsidR="0069569B" w:rsidRPr="00407FFB" w:rsidRDefault="0069569B">
      <w:pPr>
        <w:tabs>
          <w:tab w:val="left" w:pos="-180"/>
        </w:tabs>
      </w:pPr>
    </w:p>
    <w:p w14:paraId="4AF1BBDB" w14:textId="77777777" w:rsidR="00EA755B" w:rsidRPr="00723451" w:rsidRDefault="00EA755B" w:rsidP="00EA755B">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6C090CF" w14:textId="77777777" w:rsidR="00EA755B" w:rsidRPr="00723451" w:rsidRDefault="00EA755B" w:rsidP="00EA755B">
      <w:pPr>
        <w:rPr>
          <w:rFonts w:eastAsia="Calibri" w:cs="Arial"/>
          <w:noProof/>
          <w:szCs w:val="22"/>
        </w:rPr>
      </w:pPr>
    </w:p>
    <w:p w14:paraId="14801D49" w14:textId="77777777" w:rsidR="00EA755B" w:rsidRPr="00723451" w:rsidRDefault="00EA755B" w:rsidP="00EA755B">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1F022F5" w14:textId="77777777" w:rsidR="00EA755B" w:rsidRPr="00723451" w:rsidRDefault="00EA755B" w:rsidP="00EA755B">
      <w:pPr>
        <w:rPr>
          <w:rFonts w:cs="Arial"/>
          <w:noProof/>
          <w:szCs w:val="20"/>
        </w:rPr>
      </w:pPr>
    </w:p>
    <w:p w14:paraId="4479D5A3" w14:textId="77777777" w:rsidR="00EA755B" w:rsidRPr="00723451" w:rsidRDefault="00EA755B" w:rsidP="00EA755B">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05B6BE" w14:textId="77777777" w:rsidR="00EA755B" w:rsidRPr="00723451" w:rsidRDefault="00EA755B" w:rsidP="00EA755B">
      <w:pPr>
        <w:rPr>
          <w:rFonts w:cs="Arial"/>
          <w:noProof/>
          <w:szCs w:val="20"/>
        </w:rPr>
      </w:pPr>
    </w:p>
    <w:p w14:paraId="23405969" w14:textId="1C011A74" w:rsidR="00EA755B" w:rsidRPr="00723451" w:rsidRDefault="00EA755B" w:rsidP="00EA755B">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F3681E">
        <w:rPr>
          <w:rFonts w:eastAsia="Calibri" w:cs="Arial"/>
          <w:b/>
          <w:noProof/>
          <w:szCs w:val="22"/>
        </w:rPr>
        <w:t xml:space="preserve">najkasneje do </w:t>
      </w:r>
      <w:bookmarkStart w:id="8" w:name="_Hlk56409037"/>
      <w:r w:rsidR="00B43865" w:rsidRPr="00F3681E">
        <w:rPr>
          <w:rFonts w:eastAsia="Calibri" w:cs="Arial"/>
          <w:b/>
          <w:noProof/>
          <w:szCs w:val="22"/>
        </w:rPr>
        <w:t>2</w:t>
      </w:r>
      <w:r w:rsidRPr="00F3681E">
        <w:rPr>
          <w:rFonts w:eastAsia="Calibri" w:cs="Arial"/>
          <w:b/>
          <w:noProof/>
          <w:szCs w:val="22"/>
        </w:rPr>
        <w:t xml:space="preserve">. </w:t>
      </w:r>
      <w:r w:rsidR="00B43865" w:rsidRPr="00F3681E">
        <w:rPr>
          <w:rFonts w:eastAsia="Calibri" w:cs="Arial"/>
          <w:b/>
          <w:noProof/>
          <w:szCs w:val="22"/>
        </w:rPr>
        <w:t>4</w:t>
      </w:r>
      <w:r w:rsidRPr="00F3681E">
        <w:rPr>
          <w:rFonts w:eastAsia="Calibri" w:cs="Arial"/>
          <w:b/>
          <w:noProof/>
          <w:szCs w:val="22"/>
        </w:rPr>
        <w:t>. 202</w:t>
      </w:r>
      <w:r w:rsidR="00E8110C" w:rsidRPr="00F3681E">
        <w:rPr>
          <w:rFonts w:eastAsia="Calibri" w:cs="Arial"/>
          <w:b/>
          <w:noProof/>
          <w:szCs w:val="22"/>
        </w:rPr>
        <w:t>5</w:t>
      </w:r>
      <w:r w:rsidRPr="00F3681E">
        <w:rPr>
          <w:rFonts w:eastAsia="Calibri" w:cs="Arial"/>
          <w:i/>
          <w:noProof/>
          <w:szCs w:val="22"/>
        </w:rPr>
        <w:t xml:space="preserve"> </w:t>
      </w:r>
      <w:bookmarkEnd w:id="8"/>
      <w:r w:rsidRPr="00F3681E">
        <w:rPr>
          <w:rFonts w:eastAsia="Calibri"/>
          <w:b/>
          <w:noProof/>
          <w:szCs w:val="22"/>
        </w:rPr>
        <w:t>do 0</w:t>
      </w:r>
      <w:r w:rsidR="00B43865" w:rsidRPr="00F3681E">
        <w:rPr>
          <w:rFonts w:eastAsia="Calibri"/>
          <w:b/>
          <w:noProof/>
          <w:szCs w:val="22"/>
        </w:rPr>
        <w:t>9</w:t>
      </w:r>
      <w:r w:rsidRPr="00F3681E">
        <w:rPr>
          <w:rFonts w:eastAsia="Calibri"/>
          <w:b/>
          <w:noProof/>
          <w:szCs w:val="22"/>
        </w:rPr>
        <w:t>:00 ure</w:t>
      </w:r>
      <w:r w:rsidRPr="00F3681E">
        <w:rPr>
          <w:rFonts w:eastAsia="Calibri"/>
          <w:noProof/>
          <w:szCs w:val="22"/>
        </w:rPr>
        <w:t>. Za oddano ponudbo se šteje ponudba, ki je v sistemu e-JN označena</w:t>
      </w:r>
      <w:r w:rsidRPr="00723451">
        <w:rPr>
          <w:rFonts w:eastAsia="Calibri"/>
          <w:noProof/>
          <w:szCs w:val="22"/>
        </w:rPr>
        <w:t xml:space="preserve"> s statusom »ODDANA«. </w:t>
      </w:r>
    </w:p>
    <w:p w14:paraId="76B2E86F" w14:textId="77777777" w:rsidR="00EA755B" w:rsidRPr="00723451" w:rsidRDefault="00EA755B" w:rsidP="00EA755B">
      <w:pPr>
        <w:rPr>
          <w:rFonts w:eastAsia="Calibri"/>
          <w:noProof/>
          <w:szCs w:val="22"/>
        </w:rPr>
      </w:pPr>
    </w:p>
    <w:p w14:paraId="488BDB9E" w14:textId="77777777" w:rsidR="00EA755B" w:rsidRPr="00723451" w:rsidRDefault="00EA755B" w:rsidP="00EA755B">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750874" w14:textId="77777777" w:rsidR="00EA755B" w:rsidRPr="00723451" w:rsidRDefault="00EA755B" w:rsidP="00EA755B">
      <w:pPr>
        <w:rPr>
          <w:rFonts w:eastAsia="Calibri"/>
          <w:noProof/>
          <w:szCs w:val="22"/>
        </w:rPr>
      </w:pPr>
    </w:p>
    <w:p w14:paraId="7CD20BA0" w14:textId="77777777" w:rsidR="00EA755B" w:rsidRPr="00723451" w:rsidRDefault="00EA755B" w:rsidP="00EA755B">
      <w:pPr>
        <w:rPr>
          <w:rFonts w:eastAsia="Calibri"/>
          <w:noProof/>
          <w:szCs w:val="22"/>
        </w:rPr>
      </w:pPr>
      <w:r w:rsidRPr="00723451">
        <w:rPr>
          <w:rFonts w:eastAsia="Calibri"/>
          <w:noProof/>
          <w:szCs w:val="22"/>
        </w:rPr>
        <w:t>Po preteku roka za predložitev ponudb ponudbe ne bo več mogoče oddati.</w:t>
      </w:r>
    </w:p>
    <w:p w14:paraId="2114EFE3" w14:textId="77777777" w:rsidR="00EA755B" w:rsidRPr="00723451" w:rsidRDefault="00EA755B" w:rsidP="00EA755B">
      <w:pPr>
        <w:rPr>
          <w:rFonts w:eastAsia="Calibri"/>
          <w:noProof/>
          <w:szCs w:val="22"/>
        </w:rPr>
      </w:pPr>
    </w:p>
    <w:p w14:paraId="3B43AD8F" w14:textId="77777777" w:rsidR="00EA755B" w:rsidRPr="00723451" w:rsidRDefault="00EA755B" w:rsidP="00EA755B">
      <w:pPr>
        <w:rPr>
          <w:noProof/>
        </w:rPr>
      </w:pPr>
      <w:r w:rsidRPr="00723451">
        <w:rPr>
          <w:noProof/>
        </w:rPr>
        <w:t xml:space="preserve">Dostop do povezave za oddajo elektronske ponudbe v tem postopku javnega naročila je na naslednji povezavi:  </w:t>
      </w:r>
    </w:p>
    <w:p w14:paraId="2E66157A" w14:textId="77777777" w:rsidR="00EA755B" w:rsidRPr="00723451" w:rsidRDefault="00EA755B" w:rsidP="00EA755B">
      <w:pPr>
        <w:rPr>
          <w:noProof/>
        </w:rPr>
      </w:pPr>
    </w:p>
    <w:p w14:paraId="7F4FF539" w14:textId="48F8CA8B" w:rsidR="00A534BD" w:rsidRDefault="000E1C1E" w:rsidP="00EA755B">
      <w:hyperlink r:id="rId14" w:history="1">
        <w:r w:rsidRPr="00137DC3">
          <w:rPr>
            <w:rStyle w:val="Hyperlink"/>
          </w:rPr>
          <w:t>https://ejn.gov.si/ponudba/pages/aktualno/aktualno_jnc_podrobno.xhtml?zadevaId=53057</w:t>
        </w:r>
      </w:hyperlink>
    </w:p>
    <w:p w14:paraId="1E3E10B9" w14:textId="77777777" w:rsidR="000E1C1E" w:rsidRPr="00723451" w:rsidRDefault="000E1C1E" w:rsidP="00EA755B">
      <w:pPr>
        <w:rPr>
          <w:rFonts w:eastAsia="Calibri" w:cs="Arial"/>
          <w:noProof/>
          <w:szCs w:val="22"/>
        </w:rPr>
      </w:pPr>
    </w:p>
    <w:p w14:paraId="144460EE" w14:textId="34515D17" w:rsidR="00EA755B" w:rsidRPr="00723451" w:rsidRDefault="00EA755B" w:rsidP="00EA755B">
      <w:pPr>
        <w:rPr>
          <w:rFonts w:eastAsia="Calibri" w:cs="Arial"/>
          <w:noProof/>
          <w:szCs w:val="22"/>
        </w:rPr>
      </w:pPr>
      <w:r w:rsidRPr="00F3681E">
        <w:rPr>
          <w:rFonts w:eastAsia="Calibri" w:cs="Arial"/>
          <w:noProof/>
          <w:szCs w:val="22"/>
        </w:rPr>
        <w:t xml:space="preserve">Odpiranje ponudb bo potekalo avtomatično v sistemu e-JN dne </w:t>
      </w:r>
      <w:r w:rsidR="00B43865" w:rsidRPr="00F3681E">
        <w:rPr>
          <w:rFonts w:eastAsia="Calibri" w:cs="Arial"/>
          <w:b/>
          <w:bCs/>
          <w:noProof/>
          <w:szCs w:val="22"/>
        </w:rPr>
        <w:t>2</w:t>
      </w:r>
      <w:r w:rsidRPr="00F3681E">
        <w:rPr>
          <w:rFonts w:eastAsia="Calibri" w:cs="Arial"/>
          <w:b/>
          <w:bCs/>
          <w:noProof/>
          <w:szCs w:val="22"/>
        </w:rPr>
        <w:t xml:space="preserve">. </w:t>
      </w:r>
      <w:r w:rsidR="00B43865" w:rsidRPr="00F3681E">
        <w:rPr>
          <w:rFonts w:eastAsia="Calibri" w:cs="Arial"/>
          <w:b/>
          <w:bCs/>
          <w:noProof/>
          <w:szCs w:val="22"/>
        </w:rPr>
        <w:t>4</w:t>
      </w:r>
      <w:r w:rsidRPr="00F3681E">
        <w:rPr>
          <w:rFonts w:eastAsia="Calibri" w:cs="Arial"/>
          <w:b/>
          <w:bCs/>
          <w:noProof/>
          <w:szCs w:val="22"/>
        </w:rPr>
        <w:t>. 202</w:t>
      </w:r>
      <w:r w:rsidR="00E8110C" w:rsidRPr="00F3681E">
        <w:rPr>
          <w:rFonts w:eastAsia="Calibri" w:cs="Arial"/>
          <w:b/>
          <w:bCs/>
          <w:noProof/>
          <w:szCs w:val="22"/>
        </w:rPr>
        <w:t>5</w:t>
      </w:r>
      <w:r w:rsidRPr="00F3681E">
        <w:rPr>
          <w:rFonts w:eastAsia="Calibri" w:cs="Arial"/>
          <w:b/>
          <w:bCs/>
          <w:noProof/>
          <w:szCs w:val="22"/>
        </w:rPr>
        <w:t xml:space="preserve"> </w:t>
      </w:r>
      <w:r w:rsidRPr="00F3681E">
        <w:rPr>
          <w:rFonts w:eastAsia="Calibri"/>
          <w:noProof/>
          <w:szCs w:val="22"/>
        </w:rPr>
        <w:t xml:space="preserve">in se bo začelo </w:t>
      </w:r>
      <w:r w:rsidRPr="00F3681E">
        <w:rPr>
          <w:rFonts w:eastAsia="Calibri"/>
          <w:b/>
          <w:noProof/>
          <w:szCs w:val="22"/>
        </w:rPr>
        <w:t>ob 1</w:t>
      </w:r>
      <w:r w:rsidR="00B43865" w:rsidRPr="00F3681E">
        <w:rPr>
          <w:rFonts w:eastAsia="Calibri"/>
          <w:b/>
          <w:noProof/>
          <w:szCs w:val="22"/>
        </w:rPr>
        <w:t>3</w:t>
      </w:r>
      <w:r w:rsidRPr="00F3681E">
        <w:rPr>
          <w:rFonts w:eastAsia="Calibri"/>
          <w:b/>
          <w:noProof/>
          <w:szCs w:val="22"/>
        </w:rPr>
        <w:t>:00 uri</w:t>
      </w:r>
      <w:r w:rsidRPr="00F3681E">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1E4750E5" w14:textId="77777777" w:rsidR="00EA755B" w:rsidRPr="00723451" w:rsidRDefault="00EA755B" w:rsidP="00EA755B">
      <w:pPr>
        <w:rPr>
          <w:rFonts w:eastAsia="Calibri" w:cs="Arial"/>
          <w:noProof/>
          <w:szCs w:val="22"/>
        </w:rPr>
      </w:pPr>
    </w:p>
    <w:p w14:paraId="30F73124" w14:textId="77777777" w:rsidR="00EA755B" w:rsidRPr="00723451" w:rsidRDefault="00EA755B" w:rsidP="00EA755B">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62504A7" w14:textId="77777777" w:rsidR="00EA755B" w:rsidRPr="00723451" w:rsidRDefault="00EA755B" w:rsidP="00EA755B">
      <w:pPr>
        <w:tabs>
          <w:tab w:val="left" w:pos="-180"/>
          <w:tab w:val="center" w:pos="7020"/>
        </w:tabs>
        <w:rPr>
          <w:rFonts w:cs="Arial"/>
          <w:noProof/>
        </w:rPr>
      </w:pPr>
    </w:p>
    <w:p w14:paraId="7C947974" w14:textId="77777777" w:rsidR="001E287F" w:rsidRPr="00F03229" w:rsidRDefault="001E287F" w:rsidP="001E287F">
      <w:pPr>
        <w:tabs>
          <w:tab w:val="left" w:pos="-180"/>
        </w:tabs>
      </w:pPr>
    </w:p>
    <w:p w14:paraId="6704559E" w14:textId="77777777" w:rsidR="001E287F" w:rsidRPr="00F03229" w:rsidRDefault="001E287F" w:rsidP="001E287F">
      <w:pPr>
        <w:tabs>
          <w:tab w:val="left" w:pos="-180"/>
        </w:tabs>
      </w:pPr>
    </w:p>
    <w:p w14:paraId="2C557F9E" w14:textId="205DFF37" w:rsidR="001E287F" w:rsidRPr="00F03229" w:rsidRDefault="001E287F" w:rsidP="001E287F">
      <w:pPr>
        <w:tabs>
          <w:tab w:val="left" w:pos="-180"/>
          <w:tab w:val="center" w:pos="7020"/>
        </w:tabs>
      </w:pPr>
      <w:r w:rsidRPr="00F3681E">
        <w:t xml:space="preserve">Ljubljana, </w:t>
      </w:r>
      <w:r w:rsidR="0090470E" w:rsidRPr="0090470E">
        <w:rPr>
          <w:highlight w:val="yellow"/>
        </w:rPr>
        <w:t>24</w:t>
      </w:r>
      <w:r w:rsidR="00AA5341" w:rsidRPr="00F3681E">
        <w:t xml:space="preserve">. </w:t>
      </w:r>
      <w:r w:rsidR="005860ED">
        <w:t>3</w:t>
      </w:r>
      <w:r w:rsidRPr="00F3681E">
        <w:t>. 20</w:t>
      </w:r>
      <w:r w:rsidR="00EA755B" w:rsidRPr="00F3681E">
        <w:t>2</w:t>
      </w:r>
      <w:r w:rsidR="00E8110C" w:rsidRPr="00F3681E">
        <w:t>5</w:t>
      </w:r>
      <w:r w:rsidRPr="00F3681E">
        <w:t xml:space="preserve">           </w:t>
      </w:r>
      <w:r w:rsidRPr="00F3681E">
        <w:tab/>
        <w:t xml:space="preserve"> Komercialna služba</w:t>
      </w:r>
    </w:p>
    <w:p w14:paraId="670D957B" w14:textId="282F7B5E" w:rsidR="001E287F" w:rsidRPr="00F03229" w:rsidRDefault="001E287F" w:rsidP="001E287F">
      <w:pPr>
        <w:tabs>
          <w:tab w:val="left" w:pos="-180"/>
          <w:tab w:val="center" w:pos="7020"/>
        </w:tabs>
      </w:pPr>
      <w:r w:rsidRPr="00F03229">
        <w:t xml:space="preserve">                    </w:t>
      </w:r>
      <w:r w:rsidRPr="00F03229">
        <w:tab/>
      </w:r>
      <w:r w:rsidR="00F3681E">
        <w:t xml:space="preserve"> </w:t>
      </w:r>
      <w:r w:rsidRPr="00F03229">
        <w:t>RTV Slovenija</w:t>
      </w:r>
    </w:p>
    <w:p w14:paraId="0F2C7BA9" w14:textId="77777777" w:rsidR="006A1A48" w:rsidRDefault="006A1A48">
      <w:pPr>
        <w:pStyle w:val="FootnoteText"/>
        <w:tabs>
          <w:tab w:val="left" w:pos="-180"/>
        </w:tabs>
        <w:rPr>
          <w:rFonts w:ascii="Arial" w:hAnsi="Arial"/>
        </w:rPr>
      </w:pPr>
    </w:p>
    <w:p w14:paraId="3890AC0E" w14:textId="77777777" w:rsidR="006A1A48" w:rsidRDefault="006A1A48">
      <w:pPr>
        <w:tabs>
          <w:tab w:val="left" w:pos="-180"/>
        </w:tabs>
      </w:pPr>
    </w:p>
    <w:p w14:paraId="21256EA1" w14:textId="77777777" w:rsidR="006A1A48" w:rsidRDefault="006A1A48">
      <w:pPr>
        <w:tabs>
          <w:tab w:val="left" w:pos="-180"/>
        </w:tabs>
      </w:pPr>
    </w:p>
    <w:p w14:paraId="3411CC4A" w14:textId="77777777" w:rsidR="006A1A48" w:rsidRDefault="006A1A48" w:rsidP="0027037F">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91383889"/>
      <w:r>
        <w:lastRenderedPageBreak/>
        <w:t>NAVODILO PONUDNIKOM ZA IZDELAVO PONUDBE</w:t>
      </w:r>
      <w:bookmarkEnd w:id="9"/>
      <w:bookmarkEnd w:id="10"/>
      <w:bookmarkEnd w:id="11"/>
      <w:bookmarkEnd w:id="12"/>
      <w:bookmarkEnd w:id="13"/>
      <w:bookmarkEnd w:id="14"/>
    </w:p>
    <w:p w14:paraId="29D6F665" w14:textId="77777777" w:rsidR="006A1A48" w:rsidRDefault="006A1A48">
      <w:pPr>
        <w:rPr>
          <w:sz w:val="22"/>
          <w:u w:val="single"/>
        </w:rPr>
      </w:pPr>
    </w:p>
    <w:p w14:paraId="36B74D6B" w14:textId="77777777" w:rsidR="006A1A48" w:rsidRPr="00FD4986" w:rsidRDefault="006A1A48" w:rsidP="002430D5">
      <w:pPr>
        <w:pStyle w:val="Heading2"/>
      </w:pPr>
      <w:bookmarkStart w:id="15" w:name="_Toc14052252"/>
      <w:bookmarkStart w:id="16" w:name="_Toc14052429"/>
      <w:bookmarkStart w:id="17" w:name="_Toc14055373"/>
      <w:bookmarkStart w:id="18" w:name="_Toc191383890"/>
      <w:r w:rsidRPr="00FD4986">
        <w:t>N</w:t>
      </w:r>
      <w:bookmarkEnd w:id="15"/>
      <w:bookmarkEnd w:id="16"/>
      <w:bookmarkEnd w:id="17"/>
      <w:r w:rsidRPr="00FD4986">
        <w:t>aročnik javnega naročila</w:t>
      </w:r>
      <w:bookmarkEnd w:id="18"/>
    </w:p>
    <w:p w14:paraId="3121DBB6" w14:textId="77777777" w:rsidR="006A1A48" w:rsidRDefault="006A1A48">
      <w:pPr>
        <w:rPr>
          <w:sz w:val="22"/>
        </w:rPr>
      </w:pPr>
    </w:p>
    <w:p w14:paraId="7AF6A6C9"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
        <w:t>Identifikacijska štev. za DDV: SI29865174; Matična štev.: 5056497</w:t>
      </w:r>
    </w:p>
    <w:p w14:paraId="5E7EB63A" w14:textId="77777777" w:rsidR="006A1A48" w:rsidRDefault="006A1A48"/>
    <w:p w14:paraId="7F4F1C53" w14:textId="77777777" w:rsidR="00E8110C" w:rsidRPr="001E259A" w:rsidRDefault="00E8110C" w:rsidP="00E8110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31086E64" w14:textId="77777777" w:rsidR="006A1A48" w:rsidRDefault="006A1A48">
      <w:pPr>
        <w:rPr>
          <w:bCs/>
        </w:rPr>
      </w:pPr>
    </w:p>
    <w:p w14:paraId="2B7FAD39" w14:textId="77777777" w:rsidR="006A1A48" w:rsidRPr="00EA755B" w:rsidRDefault="006A1A48">
      <w:pPr>
        <w:pStyle w:val="BodyText3"/>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5C2534B4" w14:textId="77777777" w:rsidR="006A1A48" w:rsidRDefault="006A1A48">
      <w:pPr>
        <w:pStyle w:val="Footer"/>
        <w:tabs>
          <w:tab w:val="clear" w:pos="4153"/>
          <w:tab w:val="clear" w:pos="8306"/>
        </w:tabs>
        <w:rPr>
          <w:rFonts w:ascii="Arial" w:hAnsi="Arial"/>
          <w:lang w:val="sl-SI"/>
        </w:rPr>
      </w:pPr>
    </w:p>
    <w:p w14:paraId="1A63C4CB" w14:textId="77777777" w:rsidR="006A1A48" w:rsidRPr="00075AA8" w:rsidRDefault="006A1A48">
      <w:pPr>
        <w:pStyle w:val="BodyText3"/>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816CB4" w14:textId="77777777" w:rsidR="006A1A48" w:rsidRDefault="006A1A48">
      <w:pPr>
        <w:rPr>
          <w:b/>
        </w:rPr>
      </w:pPr>
    </w:p>
    <w:p w14:paraId="0033D76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5FDB9C74" w14:textId="77777777" w:rsidR="006A1A48" w:rsidRDefault="006A1A48"/>
    <w:p w14:paraId="070DF428" w14:textId="77777777" w:rsidR="006A1A48" w:rsidRDefault="006A1A48"/>
    <w:p w14:paraId="3D5C60B9" w14:textId="77777777" w:rsidR="006A1A48" w:rsidRDefault="006A1A48"/>
    <w:p w14:paraId="1BF769E8" w14:textId="77777777" w:rsidR="006A1A48" w:rsidRDefault="006A1A48" w:rsidP="002430D5">
      <w:pPr>
        <w:pStyle w:val="Heading2"/>
      </w:pPr>
      <w:bookmarkStart w:id="22" w:name="_Toc191383891"/>
      <w:r>
        <w:t>P</w:t>
      </w:r>
      <w:bookmarkEnd w:id="19"/>
      <w:bookmarkEnd w:id="20"/>
      <w:bookmarkEnd w:id="21"/>
      <w:r>
        <w:t>ravna podlaga</w:t>
      </w:r>
      <w:bookmarkEnd w:id="22"/>
    </w:p>
    <w:p w14:paraId="7DA6B4CE" w14:textId="77777777" w:rsidR="006A1A48" w:rsidRDefault="006A1A48"/>
    <w:p w14:paraId="3F5E0FAC" w14:textId="77777777" w:rsidR="00E8110C" w:rsidRDefault="00E8110C" w:rsidP="00E8110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469A22D" w14:textId="77777777" w:rsidR="006A1A48" w:rsidRDefault="006A1A48">
      <w:pPr>
        <w:pStyle w:val="BodyText"/>
        <w:rPr>
          <w:rFonts w:ascii="Arial" w:hAnsi="Arial"/>
          <w:b w:val="0"/>
          <w:sz w:val="20"/>
        </w:rPr>
      </w:pPr>
    </w:p>
    <w:p w14:paraId="637F4C6C" w14:textId="77777777" w:rsidR="006A1A48" w:rsidRDefault="006A1A48">
      <w:pPr>
        <w:pStyle w:val="BodyText"/>
        <w:rPr>
          <w:rFonts w:ascii="Arial" w:hAnsi="Arial"/>
          <w:b w:val="0"/>
          <w:sz w:val="20"/>
        </w:rPr>
      </w:pPr>
    </w:p>
    <w:p w14:paraId="25A3AE4B" w14:textId="77777777" w:rsidR="006A1A48" w:rsidRDefault="006A1A48">
      <w:pPr>
        <w:pStyle w:val="BodyText"/>
        <w:rPr>
          <w:rFonts w:ascii="Arial" w:hAnsi="Arial"/>
          <w:b w:val="0"/>
          <w:sz w:val="20"/>
        </w:rPr>
      </w:pPr>
    </w:p>
    <w:p w14:paraId="13622BAC" w14:textId="77777777" w:rsidR="006A1A48" w:rsidRDefault="006A1A48" w:rsidP="002430D5">
      <w:pPr>
        <w:pStyle w:val="Heading2"/>
      </w:pPr>
      <w:bookmarkStart w:id="23" w:name="_Toc14052254"/>
      <w:bookmarkStart w:id="24" w:name="_Toc14052431"/>
      <w:bookmarkStart w:id="25" w:name="_Toc14055375"/>
      <w:bookmarkStart w:id="26" w:name="_Toc191383892"/>
      <w:r>
        <w:t>T</w:t>
      </w:r>
      <w:bookmarkEnd w:id="23"/>
      <w:bookmarkEnd w:id="24"/>
      <w:bookmarkEnd w:id="25"/>
      <w:r>
        <w:t>emeljna pravila poslovanja</w:t>
      </w:r>
      <w:bookmarkEnd w:id="26"/>
    </w:p>
    <w:p w14:paraId="38321058" w14:textId="77777777" w:rsidR="006A1A48" w:rsidRDefault="006A1A48"/>
    <w:p w14:paraId="656ADE63" w14:textId="77777777" w:rsidR="00EA755B" w:rsidRPr="00494A7F" w:rsidRDefault="00EA755B" w:rsidP="00EA755B">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4FE2677C" w14:textId="77777777" w:rsidR="00EA755B" w:rsidRPr="00494A7F" w:rsidRDefault="00EA755B" w:rsidP="00EA755B">
      <w:pPr>
        <w:rPr>
          <w:szCs w:val="20"/>
        </w:rPr>
      </w:pPr>
    </w:p>
    <w:p w14:paraId="3BA8F2FD" w14:textId="77777777" w:rsidR="00EA755B" w:rsidRPr="00494A7F" w:rsidRDefault="00EA755B" w:rsidP="00EA755B">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8CAA9D7" w14:textId="77777777" w:rsidR="006A1A48" w:rsidRDefault="006A1A48"/>
    <w:p w14:paraId="71E27E49" w14:textId="77777777" w:rsidR="006A1A48" w:rsidRDefault="006A1A48"/>
    <w:p w14:paraId="1913A6EA" w14:textId="77777777" w:rsidR="006A1A48" w:rsidRDefault="006A1A48"/>
    <w:p w14:paraId="21F7242B" w14:textId="77777777" w:rsidR="006A1A48" w:rsidRDefault="006A1A48"/>
    <w:p w14:paraId="21335233" w14:textId="77777777" w:rsidR="006A1A48" w:rsidRDefault="006A1A48"/>
    <w:p w14:paraId="48E53A6E" w14:textId="77777777" w:rsidR="006A1A48" w:rsidRDefault="006A1A48"/>
    <w:p w14:paraId="1CFF67E1" w14:textId="77777777" w:rsidR="006A1A48" w:rsidRDefault="006A1A48"/>
    <w:p w14:paraId="0D40D505" w14:textId="77777777" w:rsidR="006A1A48" w:rsidRDefault="006A1A48"/>
    <w:p w14:paraId="0B38CFBA" w14:textId="77777777" w:rsidR="006A1A48" w:rsidRDefault="006A1A48"/>
    <w:p w14:paraId="1D85BACF" w14:textId="77777777" w:rsidR="006A1A48" w:rsidRDefault="006A1A48"/>
    <w:p w14:paraId="2E5C5F6E" w14:textId="77777777" w:rsidR="006A1A48" w:rsidRDefault="006A1A48"/>
    <w:p w14:paraId="28C5DCB3" w14:textId="77777777" w:rsidR="006A1A48" w:rsidRDefault="006A1A48"/>
    <w:p w14:paraId="49B07B6B" w14:textId="77777777" w:rsidR="006A1A48" w:rsidRDefault="006A1A48"/>
    <w:p w14:paraId="127BA126" w14:textId="77777777" w:rsidR="006A1A48" w:rsidRPr="0027037F" w:rsidRDefault="0017069E" w:rsidP="0027037F">
      <w:pPr>
        <w:pStyle w:val="Heading1"/>
      </w:pPr>
      <w:r>
        <w:br w:type="page"/>
      </w:r>
      <w:bookmarkStart w:id="27" w:name="_Toc191383893"/>
      <w:r w:rsidR="006A1A48" w:rsidRPr="0027037F">
        <w:lastRenderedPageBreak/>
        <w:t>PREDMET JAVNEGA NAROČILA</w:t>
      </w:r>
      <w:bookmarkEnd w:id="27"/>
    </w:p>
    <w:p w14:paraId="2BE1EA26" w14:textId="77777777" w:rsidR="006A1A48" w:rsidRDefault="006A1A48"/>
    <w:p w14:paraId="71D1E683" w14:textId="77777777" w:rsidR="0027037F" w:rsidRDefault="0027037F" w:rsidP="002A62AC">
      <w:pPr>
        <w:tabs>
          <w:tab w:val="left" w:pos="3735"/>
        </w:tabs>
        <w:rPr>
          <w:szCs w:val="20"/>
        </w:rPr>
      </w:pPr>
    </w:p>
    <w:p w14:paraId="04D7CDEE" w14:textId="43210A67" w:rsidR="002A62AC" w:rsidRPr="0083376E" w:rsidRDefault="002A62AC" w:rsidP="002A62AC">
      <w:pPr>
        <w:tabs>
          <w:tab w:val="left" w:pos="3735"/>
        </w:tabs>
        <w:rPr>
          <w:szCs w:val="20"/>
        </w:rPr>
      </w:pPr>
      <w:r w:rsidRPr="00E0389B">
        <w:rPr>
          <w:szCs w:val="20"/>
        </w:rPr>
        <w:t>Predmet javnega naročila so okolju prijazne storitve čiščenja poslovnih</w:t>
      </w:r>
      <w:r>
        <w:rPr>
          <w:color w:val="FF0000"/>
          <w:szCs w:val="20"/>
        </w:rPr>
        <w:t xml:space="preserve"> </w:t>
      </w:r>
      <w:r>
        <w:rPr>
          <w:szCs w:val="20"/>
        </w:rPr>
        <w:t>prostorov</w:t>
      </w:r>
      <w:r w:rsidR="0084110C">
        <w:rPr>
          <w:szCs w:val="20"/>
        </w:rPr>
        <w:t xml:space="preserve"> RTV Slovenija na lokaciji Ljubljana, ki zajemajo redn</w:t>
      </w:r>
      <w:r w:rsidR="000E1C1E">
        <w:rPr>
          <w:szCs w:val="20"/>
        </w:rPr>
        <w:t>a</w:t>
      </w:r>
      <w:r w:rsidR="0084110C">
        <w:rPr>
          <w:szCs w:val="20"/>
        </w:rPr>
        <w:t xml:space="preserve"> in </w:t>
      </w:r>
      <w:r w:rsidR="000E1C1E">
        <w:rPr>
          <w:szCs w:val="20"/>
        </w:rPr>
        <w:t>dodatna</w:t>
      </w:r>
      <w:r w:rsidR="0084110C">
        <w:rPr>
          <w:szCs w:val="20"/>
        </w:rPr>
        <w:t xml:space="preserve"> čiščenj</w:t>
      </w:r>
      <w:r w:rsidR="000E1C1E">
        <w:rPr>
          <w:szCs w:val="20"/>
        </w:rPr>
        <w:t>a</w:t>
      </w:r>
      <w:r w:rsidR="0084110C">
        <w:rPr>
          <w:szCs w:val="20"/>
        </w:rPr>
        <w:t xml:space="preserve"> prostorov </w:t>
      </w:r>
      <w:r>
        <w:rPr>
          <w:szCs w:val="20"/>
        </w:rPr>
        <w:t>ter vzdrževanje okolice naročnikovih objektov.</w:t>
      </w:r>
    </w:p>
    <w:p w14:paraId="6603CC4B" w14:textId="77777777" w:rsidR="00FB0616" w:rsidRDefault="00FB0616" w:rsidP="0083376E">
      <w:pPr>
        <w:rPr>
          <w:szCs w:val="20"/>
        </w:rPr>
      </w:pPr>
    </w:p>
    <w:p w14:paraId="4FC26D65" w14:textId="251FB958" w:rsidR="00DF1820" w:rsidRPr="00E8110C" w:rsidRDefault="00594D03" w:rsidP="0083376E">
      <w:pPr>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2688C2D7" w14:textId="77777777" w:rsidR="00594D03" w:rsidRPr="006509A5" w:rsidRDefault="00594D03" w:rsidP="0083376E">
      <w:pPr>
        <w:rPr>
          <w:szCs w:val="20"/>
        </w:rPr>
      </w:pPr>
    </w:p>
    <w:p w14:paraId="67A7717E" w14:textId="58674134"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5. 202</w:t>
      </w:r>
      <w:r w:rsidR="00E8110C">
        <w:rPr>
          <w:szCs w:val="20"/>
        </w:rPr>
        <w:t>5 oziroma po dogovoru z naročnikom</w:t>
      </w:r>
      <w:r w:rsidR="0084110C">
        <w:rPr>
          <w:szCs w:val="20"/>
        </w:rPr>
        <w:t>.</w:t>
      </w:r>
    </w:p>
    <w:p w14:paraId="1DB9E23E" w14:textId="77777777" w:rsidR="003E18A0" w:rsidRDefault="003E18A0">
      <w:pPr>
        <w:rPr>
          <w:rFonts w:cs="Arial"/>
          <w:szCs w:val="20"/>
        </w:rPr>
      </w:pPr>
    </w:p>
    <w:p w14:paraId="7F291479" w14:textId="77777777" w:rsidR="002253E7" w:rsidRPr="00F9347E" w:rsidRDefault="002253E7">
      <w:pPr>
        <w:rPr>
          <w:rFonts w:cs="Arial"/>
          <w:szCs w:val="20"/>
        </w:rPr>
      </w:pPr>
    </w:p>
    <w:p w14:paraId="66036FC0" w14:textId="77777777" w:rsidR="006A1A48" w:rsidRDefault="006A1A48" w:rsidP="002430D5">
      <w:pPr>
        <w:pStyle w:val="Heading2"/>
      </w:pPr>
      <w:bookmarkStart w:id="28" w:name="_Toc140381873"/>
      <w:bookmarkStart w:id="29" w:name="_Toc191383894"/>
      <w:r>
        <w:t>Tehnične zahteve</w:t>
      </w:r>
      <w:bookmarkEnd w:id="28"/>
      <w:bookmarkEnd w:id="29"/>
    </w:p>
    <w:p w14:paraId="2CE2F417" w14:textId="77777777" w:rsidR="00B9090D" w:rsidRPr="00557467" w:rsidRDefault="00557467" w:rsidP="00557467">
      <w:pPr>
        <w:pStyle w:val="Heading3"/>
      </w:pPr>
      <w:bookmarkStart w:id="30" w:name="_Toc191383895"/>
      <w:r w:rsidRPr="00557467">
        <w:t>SPLOŠNE TEHNIČNE ZAHTEVE</w:t>
      </w:r>
      <w:bookmarkEnd w:id="30"/>
    </w:p>
    <w:p w14:paraId="19BAD9F2" w14:textId="77777777" w:rsidR="00B9090D" w:rsidRDefault="00B9090D" w:rsidP="00B9090D">
      <w:pPr>
        <w:tabs>
          <w:tab w:val="center" w:pos="4536"/>
          <w:tab w:val="right" w:pos="9072"/>
        </w:tabs>
        <w:rPr>
          <w:szCs w:val="20"/>
        </w:rPr>
      </w:pPr>
    </w:p>
    <w:p w14:paraId="1F9A2DD6" w14:textId="77777777" w:rsidR="00A71BB0"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55CBDCCA" w14:textId="77777777" w:rsidR="00A71BB0" w:rsidRDefault="00A71BB0" w:rsidP="00FA705B">
      <w:pPr>
        <w:tabs>
          <w:tab w:val="center" w:pos="4536"/>
          <w:tab w:val="right" w:pos="9072"/>
        </w:tabs>
        <w:rPr>
          <w:szCs w:val="20"/>
        </w:rPr>
      </w:pPr>
    </w:p>
    <w:p w14:paraId="3047C63F" w14:textId="56DE79BA" w:rsidR="00FA705B" w:rsidRPr="00075AA8"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okoljske zahteve skladno z Uredbo </w:t>
      </w:r>
      <w:r w:rsidRPr="00152549">
        <w:rPr>
          <w:szCs w:val="20"/>
        </w:rPr>
        <w:t xml:space="preserve">o zelenem javnem naročanju  (Uradni list RS, št. </w:t>
      </w:r>
      <w:r w:rsidR="00075AA8" w:rsidRPr="00152549">
        <w:rPr>
          <w:szCs w:val="20"/>
        </w:rPr>
        <w:t>51/17, 64/19 in 121/21</w:t>
      </w:r>
      <w:r w:rsidRPr="00152549">
        <w:rPr>
          <w:szCs w:val="20"/>
        </w:rPr>
        <w:t>) – glejte</w:t>
      </w:r>
      <w:r w:rsidR="00461E57" w:rsidRPr="00152549">
        <w:rPr>
          <w:szCs w:val="20"/>
        </w:rPr>
        <w:t xml:space="preserve"> točko</w:t>
      </w:r>
      <w:r w:rsidRPr="00152549">
        <w:rPr>
          <w:szCs w:val="20"/>
        </w:rPr>
        <w:t xml:space="preserve"> 3.</w:t>
      </w:r>
      <w:r w:rsidR="005860ED" w:rsidRPr="00152549">
        <w:rPr>
          <w:szCs w:val="20"/>
        </w:rPr>
        <w:t>4</w:t>
      </w:r>
      <w:r w:rsidRPr="00152549">
        <w:rPr>
          <w:szCs w:val="20"/>
        </w:rPr>
        <w:t xml:space="preserve"> </w:t>
      </w:r>
      <w:r w:rsidR="00075AA8" w:rsidRPr="00152549">
        <w:rPr>
          <w:szCs w:val="20"/>
        </w:rPr>
        <w:t xml:space="preserve">te </w:t>
      </w:r>
      <w:r w:rsidR="00461E57" w:rsidRPr="00152549">
        <w:rPr>
          <w:szCs w:val="20"/>
        </w:rPr>
        <w:t>Dokumentacije</w:t>
      </w:r>
      <w:r w:rsidR="00D57A55" w:rsidRPr="00152549">
        <w:rPr>
          <w:szCs w:val="20"/>
        </w:rPr>
        <w:t>.</w:t>
      </w:r>
    </w:p>
    <w:p w14:paraId="4C8D349B" w14:textId="77777777" w:rsidR="006A1A48" w:rsidRDefault="006A1A48">
      <w:pPr>
        <w:rPr>
          <w:rFonts w:cs="Arial"/>
          <w:szCs w:val="20"/>
        </w:rPr>
      </w:pPr>
    </w:p>
    <w:p w14:paraId="6027F05A"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773CA8EC" w14:textId="77777777" w:rsidR="0065419E" w:rsidRDefault="0065419E">
      <w:pPr>
        <w:rPr>
          <w:rFonts w:cs="Arial"/>
          <w:szCs w:val="20"/>
        </w:rPr>
      </w:pPr>
    </w:p>
    <w:p w14:paraId="6D296C14" w14:textId="77777777" w:rsidR="00461E57" w:rsidRDefault="00461E57">
      <w:pPr>
        <w:rPr>
          <w:rFonts w:cs="Arial"/>
          <w:szCs w:val="20"/>
        </w:rPr>
      </w:pPr>
    </w:p>
    <w:p w14:paraId="69242F54" w14:textId="42E762CA" w:rsidR="0065419E" w:rsidRPr="00F40004" w:rsidRDefault="00170755" w:rsidP="0037338B">
      <w:pPr>
        <w:pStyle w:val="Heading3"/>
      </w:pPr>
      <w:bookmarkStart w:id="31" w:name="_Toc191383896"/>
      <w:r w:rsidRPr="00F40004">
        <w:t>KADROVSK</w:t>
      </w:r>
      <w:r w:rsidR="00CC2011" w:rsidRPr="00F40004">
        <w:t>E</w:t>
      </w:r>
      <w:r w:rsidRPr="00F40004">
        <w:t xml:space="preserve"> </w:t>
      </w:r>
      <w:r w:rsidR="00CC2011" w:rsidRPr="00F40004">
        <w:t>KAPACITETE</w:t>
      </w:r>
      <w:bookmarkEnd w:id="31"/>
    </w:p>
    <w:p w14:paraId="2C38914B" w14:textId="77777777" w:rsidR="000A77B5" w:rsidRDefault="000A77B5" w:rsidP="0065419E">
      <w:pPr>
        <w:rPr>
          <w:rFonts w:cs="Arial"/>
          <w:b/>
          <w:szCs w:val="20"/>
          <w:lang w:eastAsia="sl-SI"/>
        </w:rPr>
      </w:pPr>
    </w:p>
    <w:p w14:paraId="112AB3AE" w14:textId="77777777" w:rsidR="00CA00B2"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2E3BCDFD" w14:textId="77777777" w:rsidR="00CA00B2" w:rsidRPr="006509A5" w:rsidRDefault="00CA00B2" w:rsidP="0065419E">
      <w:pPr>
        <w:rPr>
          <w:rFonts w:cs="Arial"/>
          <w:b/>
          <w:szCs w:val="20"/>
          <w:lang w:eastAsia="sl-SI"/>
        </w:rPr>
      </w:pPr>
    </w:p>
    <w:p w14:paraId="02427620" w14:textId="77777777" w:rsidR="00597E41" w:rsidRDefault="00597E41" w:rsidP="00597E41">
      <w:pPr>
        <w:rPr>
          <w:b/>
          <w:bCs/>
          <w:szCs w:val="20"/>
          <w:lang w:eastAsia="sl-SI"/>
        </w:rPr>
      </w:pPr>
      <w:r w:rsidRPr="00F40004">
        <w:rPr>
          <w:rFonts w:cs="Arial"/>
          <w:b/>
          <w:szCs w:val="20"/>
          <w:lang w:eastAsia="sl-SI"/>
        </w:rPr>
        <w:t xml:space="preserve">Ponudnik mora </w:t>
      </w:r>
      <w:r w:rsidRPr="00F40004">
        <w:rPr>
          <w:rFonts w:cs="Arial"/>
          <w:b/>
          <w:bCs/>
          <w:szCs w:val="20"/>
          <w:lang w:eastAsia="sl-SI"/>
        </w:rPr>
        <w:t xml:space="preserve">za kvalitetno čiščenje poslovnih prostorov </w:t>
      </w:r>
      <w:r w:rsidRPr="00F40004">
        <w:rPr>
          <w:rFonts w:cs="Arial"/>
          <w:b/>
          <w:szCs w:val="20"/>
          <w:lang w:eastAsia="sl-SI"/>
        </w:rPr>
        <w:t xml:space="preserve">na posameznem objektu zagotoviti </w:t>
      </w:r>
      <w:r w:rsidRPr="00F40004">
        <w:rPr>
          <w:b/>
          <w:bCs/>
          <w:szCs w:val="20"/>
          <w:lang w:eastAsia="sl-SI"/>
        </w:rPr>
        <w:t>prisotnost zadostnega števila delavcev, ki bodo prisotni za polni delovni čas, torej 8 ur na dan.</w:t>
      </w:r>
      <w:r w:rsidRPr="003E18A0">
        <w:rPr>
          <w:b/>
          <w:bCs/>
          <w:szCs w:val="20"/>
          <w:lang w:eastAsia="sl-SI"/>
        </w:rPr>
        <w:t xml:space="preserve"> </w:t>
      </w:r>
    </w:p>
    <w:p w14:paraId="4ABA4D5E" w14:textId="77777777" w:rsidR="00597E41" w:rsidRDefault="00597E41" w:rsidP="00597E41">
      <w:pPr>
        <w:rPr>
          <w:b/>
          <w:bCs/>
          <w:szCs w:val="20"/>
          <w:lang w:eastAsia="sl-SI"/>
        </w:rPr>
      </w:pPr>
    </w:p>
    <w:p w14:paraId="6836DB47" w14:textId="3A47D8B9" w:rsidR="00597E41" w:rsidRDefault="00597E41" w:rsidP="00597E41">
      <w:pPr>
        <w:rPr>
          <w:b/>
          <w:bCs/>
          <w:szCs w:val="20"/>
          <w:lang w:eastAsia="sl-SI"/>
        </w:rPr>
      </w:pPr>
      <w:r w:rsidRPr="00F40004">
        <w:rPr>
          <w:b/>
          <w:bCs/>
          <w:szCs w:val="20"/>
          <w:lang w:eastAsia="sl-SI"/>
        </w:rPr>
        <w:t xml:space="preserve">Glede na obseg storitev naročnik zahteva izvajanje predmetnih storitev </w:t>
      </w:r>
      <w:r w:rsidRPr="00F40004">
        <w:rPr>
          <w:b/>
          <w:bCs/>
          <w:szCs w:val="20"/>
          <w:u w:val="single"/>
          <w:lang w:eastAsia="sl-SI"/>
        </w:rPr>
        <w:t>z najmanj 10 delavci + 1 delavec</w:t>
      </w:r>
      <w:r w:rsidRPr="00F40004">
        <w:rPr>
          <w:b/>
          <w:bCs/>
          <w:szCs w:val="20"/>
          <w:lang w:eastAsia="sl-SI"/>
        </w:rPr>
        <w:t xml:space="preserve"> za čiščenje snemalnih TV studiev (S1 do S5).</w:t>
      </w:r>
      <w:r>
        <w:rPr>
          <w:b/>
          <w:bCs/>
          <w:szCs w:val="20"/>
          <w:lang w:eastAsia="sl-SI"/>
        </w:rPr>
        <w:t xml:space="preserve"> </w:t>
      </w:r>
    </w:p>
    <w:p w14:paraId="1671428E" w14:textId="77777777" w:rsidR="00CC7412" w:rsidRDefault="00CC7412" w:rsidP="0065419E">
      <w:pPr>
        <w:rPr>
          <w:b/>
          <w:bCs/>
          <w:color w:val="C00000"/>
          <w:szCs w:val="20"/>
          <w:lang w:eastAsia="sl-SI"/>
        </w:rPr>
      </w:pPr>
    </w:p>
    <w:p w14:paraId="4B4B00D9" w14:textId="77777777" w:rsidR="003B4F65" w:rsidRPr="00200D3F" w:rsidRDefault="00CF5186" w:rsidP="00D34135">
      <w:pPr>
        <w:rPr>
          <w:bCs/>
          <w:szCs w:val="20"/>
          <w:lang w:eastAsia="sl-SI"/>
        </w:rPr>
      </w:pPr>
      <w:r w:rsidRPr="00075AA8">
        <w:rPr>
          <w:szCs w:val="20"/>
          <w:lang w:eastAsia="sl-SI"/>
        </w:rPr>
        <w:t>Vsi delavci,</w:t>
      </w:r>
      <w:r w:rsidR="00C177FE" w:rsidRPr="00075AA8">
        <w:rPr>
          <w:szCs w:val="20"/>
          <w:lang w:eastAsia="sl-SI"/>
        </w:rPr>
        <w:t xml:space="preserve"> ki bo</w:t>
      </w:r>
      <w:r w:rsidRPr="00075AA8">
        <w:rPr>
          <w:szCs w:val="20"/>
          <w:lang w:eastAsia="sl-SI"/>
        </w:rPr>
        <w:t>do opravljali delo, morajo imeti</w:t>
      </w:r>
      <w:r w:rsidR="00C177FE" w:rsidRPr="00075AA8">
        <w:rPr>
          <w:szCs w:val="20"/>
          <w:lang w:eastAsia="sl-SI"/>
        </w:rPr>
        <w:t xml:space="preserve"> </w:t>
      </w:r>
      <w:r w:rsidRPr="00A0539B">
        <w:rPr>
          <w:szCs w:val="20"/>
          <w:u w:val="single"/>
          <w:lang w:eastAsia="sl-SI"/>
        </w:rPr>
        <w:t xml:space="preserve">uspešno opravljen zdravniški pregled ter </w:t>
      </w:r>
      <w:r w:rsidR="00C177FE" w:rsidRPr="00A0539B">
        <w:rPr>
          <w:szCs w:val="20"/>
          <w:u w:val="single"/>
          <w:lang w:eastAsia="sl-SI"/>
        </w:rPr>
        <w:t>opravljen preizkus</w:t>
      </w:r>
      <w:r w:rsidR="00B71E65" w:rsidRPr="00A0539B">
        <w:rPr>
          <w:szCs w:val="20"/>
          <w:u w:val="single"/>
          <w:lang w:eastAsia="sl-SI"/>
        </w:rPr>
        <w:t xml:space="preserve"> znanja </w:t>
      </w:r>
      <w:r w:rsidR="00C177FE" w:rsidRPr="00A0539B">
        <w:rPr>
          <w:szCs w:val="20"/>
          <w:u w:val="single"/>
          <w:lang w:eastAsia="sl-SI"/>
        </w:rPr>
        <w:t>iz</w:t>
      </w:r>
      <w:r w:rsidR="00B71E65" w:rsidRPr="00A0539B">
        <w:rPr>
          <w:szCs w:val="20"/>
          <w:u w:val="single"/>
          <w:lang w:eastAsia="sl-SI"/>
        </w:rPr>
        <w:t xml:space="preserve"> varnosti in zdravja pri delu</w:t>
      </w:r>
      <w:r w:rsidR="003B4F65" w:rsidRPr="00A0539B">
        <w:rPr>
          <w:szCs w:val="20"/>
          <w:u w:val="single"/>
          <w:lang w:eastAsia="sl-SI"/>
        </w:rPr>
        <w:t xml:space="preserve"> za kar morajo imeti ustrezno potrdilo</w:t>
      </w:r>
      <w:r w:rsidR="00E00F17" w:rsidRPr="00A0539B">
        <w:rPr>
          <w:szCs w:val="20"/>
          <w:u w:val="single"/>
          <w:lang w:eastAsia="sl-SI"/>
        </w:rPr>
        <w:t>.</w:t>
      </w:r>
      <w:r w:rsidR="00E00F17" w:rsidRPr="00CB3261">
        <w:rPr>
          <w:szCs w:val="20"/>
          <w:lang w:eastAsia="sl-SI"/>
        </w:rPr>
        <w:t xml:space="preserve"> </w:t>
      </w:r>
      <w:r w:rsidR="003B4F65" w:rsidRPr="00200D3F">
        <w:rPr>
          <w:bCs/>
          <w:szCs w:val="20"/>
          <w:lang w:eastAsia="sl-SI"/>
        </w:rPr>
        <w:t>Naročnik ima pravico, da med izvajanjem pogodbe občasno preverja oba pogoja. V primeru neizpolnjevanja</w:t>
      </w:r>
      <w:r w:rsidR="00E00F17" w:rsidRPr="00200D3F">
        <w:rPr>
          <w:bCs/>
          <w:szCs w:val="20"/>
          <w:lang w:eastAsia="sl-SI"/>
        </w:rPr>
        <w:t>, je to razlog za odpoved pogodbe in unovčitev garancije za dobro izvedbo pogodbenih obveznosti.</w:t>
      </w:r>
    </w:p>
    <w:p w14:paraId="176C68DD" w14:textId="77777777" w:rsidR="003B4F65" w:rsidRDefault="003B4F65" w:rsidP="00D34135">
      <w:pPr>
        <w:rPr>
          <w:bCs/>
          <w:color w:val="0070C0"/>
          <w:szCs w:val="20"/>
          <w:lang w:eastAsia="sl-SI"/>
        </w:rPr>
      </w:pPr>
    </w:p>
    <w:p w14:paraId="4ACD8D93" w14:textId="77777777" w:rsidR="00597E41"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5C13F3A8" w14:textId="77777777" w:rsidR="00597E41" w:rsidRDefault="00597E41" w:rsidP="00D34135">
      <w:pPr>
        <w:rPr>
          <w:bCs/>
          <w:szCs w:val="20"/>
          <w:lang w:eastAsia="sl-SI"/>
        </w:rPr>
      </w:pPr>
    </w:p>
    <w:p w14:paraId="73DE688C" w14:textId="54F1D7B2" w:rsidR="00597E41" w:rsidRDefault="00597E41" w:rsidP="00D34135">
      <w:pPr>
        <w:rPr>
          <w:bCs/>
          <w:szCs w:val="20"/>
          <w:lang w:eastAsia="sl-SI"/>
        </w:rPr>
      </w:pPr>
      <w:r w:rsidRPr="00597E41">
        <w:rPr>
          <w:rFonts w:cs="Arial"/>
          <w:szCs w:val="20"/>
        </w:rPr>
        <w:t>Čistilno osebje, ki bo izvajalo storitve čiščenja na RTV objektih mora upoštevati hišni red naročnika.</w:t>
      </w:r>
    </w:p>
    <w:p w14:paraId="5306754F" w14:textId="77777777" w:rsidR="00597E41" w:rsidRDefault="00597E41" w:rsidP="00D34135">
      <w:pPr>
        <w:rPr>
          <w:bCs/>
          <w:szCs w:val="20"/>
          <w:lang w:eastAsia="sl-SI"/>
        </w:rPr>
      </w:pPr>
    </w:p>
    <w:p w14:paraId="5C3F3E87" w14:textId="77777777" w:rsidR="00E40A8B" w:rsidRDefault="00FA705B">
      <w:r w:rsidRPr="00597E41">
        <w:rPr>
          <w:bCs/>
          <w:szCs w:val="20"/>
          <w:lang w:eastAsia="sl-SI"/>
        </w:rPr>
        <w:t xml:space="preserve">Ponudnik bo moral zagotavljati </w:t>
      </w:r>
      <w:r w:rsidRPr="00597E41">
        <w:rPr>
          <w:bCs/>
          <w:szCs w:val="20"/>
          <w:u w:val="single"/>
          <w:lang w:eastAsia="sl-SI"/>
        </w:rPr>
        <w:t>redno kontrolo čiščenja</w:t>
      </w:r>
      <w:r w:rsidRPr="00597E41">
        <w:rPr>
          <w:bCs/>
          <w:szCs w:val="20"/>
          <w:lang w:eastAsia="sl-SI"/>
        </w:rPr>
        <w:t xml:space="preserve"> poslovnih prostorov s strani </w:t>
      </w:r>
      <w:r w:rsidR="00C735E6" w:rsidRPr="00597E41">
        <w:rPr>
          <w:b/>
          <w:szCs w:val="20"/>
          <w:u w:val="single"/>
          <w:lang w:eastAsia="sl-SI"/>
        </w:rPr>
        <w:t>nadzorn</w:t>
      </w:r>
      <w:r w:rsidR="00890527" w:rsidRPr="00597E41">
        <w:rPr>
          <w:b/>
          <w:szCs w:val="20"/>
          <w:u w:val="single"/>
          <w:lang w:eastAsia="sl-SI"/>
        </w:rPr>
        <w:t>e</w:t>
      </w:r>
      <w:r w:rsidR="00C735E6" w:rsidRPr="00597E41">
        <w:rPr>
          <w:b/>
          <w:szCs w:val="20"/>
          <w:u w:val="single"/>
          <w:lang w:eastAsia="sl-SI"/>
        </w:rPr>
        <w:t xml:space="preserve"> oseba čiščenja</w:t>
      </w:r>
      <w:r w:rsidR="00890527" w:rsidRPr="00597E41">
        <w:rPr>
          <w:bCs/>
          <w:szCs w:val="20"/>
          <w:lang w:eastAsia="sl-SI"/>
        </w:rPr>
        <w:t xml:space="preserve">, ki bo </w:t>
      </w:r>
      <w:r w:rsidR="00D57A55" w:rsidRPr="00597E41">
        <w:rPr>
          <w:rFonts w:cs="Arial"/>
          <w:szCs w:val="20"/>
        </w:rPr>
        <w:t>morala biti</w:t>
      </w:r>
      <w:r w:rsidR="00BF0D13" w:rsidRPr="00597E41">
        <w:rPr>
          <w:rFonts w:cs="Arial"/>
          <w:szCs w:val="20"/>
        </w:rPr>
        <w:t xml:space="preserve"> </w:t>
      </w:r>
      <w:r w:rsidR="00A97D85" w:rsidRPr="00597E41">
        <w:rPr>
          <w:rFonts w:cs="Arial"/>
          <w:szCs w:val="20"/>
          <w:u w:val="single"/>
        </w:rPr>
        <w:t xml:space="preserve">na lokacijah naročnika </w:t>
      </w:r>
      <w:r w:rsidR="00BF0D13" w:rsidRPr="00597E41">
        <w:rPr>
          <w:rFonts w:cs="Arial"/>
          <w:szCs w:val="20"/>
          <w:u w:val="single"/>
        </w:rPr>
        <w:t>tedensko</w:t>
      </w:r>
      <w:r w:rsidR="00D57A55" w:rsidRPr="00597E41">
        <w:rPr>
          <w:rFonts w:cs="Arial"/>
          <w:szCs w:val="20"/>
          <w:u w:val="single"/>
        </w:rPr>
        <w:t xml:space="preserve"> </w:t>
      </w:r>
      <w:r w:rsidR="00A97D85" w:rsidRPr="00597E41">
        <w:rPr>
          <w:rFonts w:cs="Arial"/>
          <w:szCs w:val="20"/>
          <w:u w:val="single"/>
        </w:rPr>
        <w:t xml:space="preserve">prisotna </w:t>
      </w:r>
      <w:r w:rsidR="00BF0D13" w:rsidRPr="00597E41">
        <w:rPr>
          <w:rFonts w:cs="Arial"/>
          <w:szCs w:val="20"/>
          <w:u w:val="single"/>
        </w:rPr>
        <w:t>najmanj 8 ur</w:t>
      </w:r>
      <w:r w:rsidR="00D57A55" w:rsidRPr="00597E41">
        <w:rPr>
          <w:rFonts w:cs="Arial"/>
          <w:szCs w:val="20"/>
        </w:rPr>
        <w:t xml:space="preserve">, </w:t>
      </w:r>
      <w:r w:rsidR="00B84329" w:rsidRPr="00597E41">
        <w:t>in sicer v dopoldanskem času</w:t>
      </w:r>
      <w:r w:rsidR="003804C2" w:rsidRPr="00597E41">
        <w:t xml:space="preserve"> </w:t>
      </w:r>
      <w:r w:rsidR="00B84329" w:rsidRPr="00597E41">
        <w:t>(med 08.00 in 15.00 uro).</w:t>
      </w:r>
      <w:r w:rsidR="00EE1734">
        <w:t xml:space="preserve"> </w:t>
      </w:r>
    </w:p>
    <w:p w14:paraId="1C53AB4B" w14:textId="77777777" w:rsidR="00EB3C3D" w:rsidRDefault="00EB3C3D" w:rsidP="00EB3C3D">
      <w:pPr>
        <w:rPr>
          <w:rFonts w:cs="Arial"/>
          <w:szCs w:val="20"/>
        </w:rPr>
      </w:pPr>
    </w:p>
    <w:p w14:paraId="4C36DBF6" w14:textId="6FA15C02" w:rsidR="00EB3C3D" w:rsidRDefault="00EB3C3D" w:rsidP="00EB3C3D">
      <w:pPr>
        <w:rPr>
          <w:rFonts w:cs="Arial"/>
          <w:szCs w:val="20"/>
        </w:rPr>
      </w:pPr>
      <w:r w:rsidRPr="0047382F">
        <w:rPr>
          <w:rFonts w:cs="Arial"/>
          <w:szCs w:val="20"/>
        </w:rPr>
        <w:t xml:space="preserve">Oseba, ki bo nadzirala čiščenja mora izpolnjevati pogoje opredeljene v točki </w:t>
      </w:r>
      <w:r>
        <w:rPr>
          <w:rFonts w:cs="Arial"/>
          <w:szCs w:val="20"/>
        </w:rPr>
        <w:t>3.1.4</w:t>
      </w:r>
      <w:r w:rsidRPr="0047382F">
        <w:rPr>
          <w:rFonts w:cs="Arial"/>
          <w:szCs w:val="20"/>
        </w:rPr>
        <w:t xml:space="preserve"> Dokumentacije v zvezi z oddajo javnega naročila </w:t>
      </w:r>
      <w:r>
        <w:rPr>
          <w:rFonts w:cs="Arial"/>
          <w:szCs w:val="20"/>
        </w:rPr>
        <w:t>JN-S0716</w:t>
      </w:r>
      <w:r w:rsidRPr="0047382F">
        <w:rPr>
          <w:rFonts w:cs="Arial"/>
          <w:szCs w:val="20"/>
        </w:rPr>
        <w:t>.</w:t>
      </w:r>
    </w:p>
    <w:p w14:paraId="268D7BF1" w14:textId="77777777" w:rsidR="00EB3C3D" w:rsidRDefault="00EB3C3D">
      <w:pPr>
        <w:rPr>
          <w:highlight w:val="yellow"/>
        </w:rPr>
      </w:pPr>
    </w:p>
    <w:p w14:paraId="321D832E" w14:textId="0F02F303" w:rsidR="00700CBA" w:rsidRDefault="00EE1734">
      <w:r w:rsidRPr="00147F7E">
        <w:lastRenderedPageBreak/>
        <w:t>V času izvajanja storitev</w:t>
      </w:r>
      <w:r w:rsidR="00E40A8B" w:rsidRPr="00147F7E">
        <w:t xml:space="preserve"> mora biti naročniku na voljo telefonska številka, na kateri </w:t>
      </w:r>
      <w:r w:rsidR="00EB3C3D" w:rsidRPr="00147F7E">
        <w:t>je</w:t>
      </w:r>
      <w:r w:rsidR="00E40A8B" w:rsidRPr="00147F7E">
        <w:t xml:space="preserve"> dosegljiva čistilka za čiščenje v nujnih primerih</w:t>
      </w:r>
      <w:r w:rsidR="0073328A" w:rsidRPr="00147F7E">
        <w:t xml:space="preserve"> </w:t>
      </w:r>
      <w:r w:rsidRPr="00147F7E">
        <w:t>(dosegljivost med 6. in 22. uro, vse dni v tednu</w:t>
      </w:r>
      <w:r w:rsidR="0073328A" w:rsidRPr="00147F7E">
        <w:t>, za intervencijska čiščenja</w:t>
      </w:r>
      <w:r w:rsidRPr="00147F7E">
        <w:t>).</w:t>
      </w:r>
    </w:p>
    <w:p w14:paraId="27BFE99F" w14:textId="77777777" w:rsidR="00EE1734" w:rsidRDefault="00EE1734"/>
    <w:p w14:paraId="5579997B" w14:textId="77777777" w:rsidR="00A46FEB" w:rsidRDefault="00A46FEB">
      <w:pPr>
        <w:rPr>
          <w:rFonts w:cs="Arial"/>
          <w:szCs w:val="20"/>
        </w:rPr>
      </w:pPr>
    </w:p>
    <w:p w14:paraId="795EE30E" w14:textId="65F30D15" w:rsidR="005B5C79" w:rsidRPr="00EB3C3D" w:rsidRDefault="005B5C79" w:rsidP="0037338B">
      <w:pPr>
        <w:pStyle w:val="Heading3"/>
      </w:pPr>
      <w:bookmarkStart w:id="32" w:name="_Toc191383897"/>
      <w:r w:rsidRPr="00EB3C3D">
        <w:t>TEHNIČN</w:t>
      </w:r>
      <w:r w:rsidR="00CC2011" w:rsidRPr="00EB3C3D">
        <w:t>E</w:t>
      </w:r>
      <w:r w:rsidRPr="00EB3C3D">
        <w:t xml:space="preserve"> </w:t>
      </w:r>
      <w:r w:rsidR="00CC2011" w:rsidRPr="00EB3C3D">
        <w:t>KAPACITETE</w:t>
      </w:r>
      <w:bookmarkEnd w:id="32"/>
    </w:p>
    <w:p w14:paraId="4839831A" w14:textId="77777777" w:rsidR="005B5C79" w:rsidRDefault="005B5C79" w:rsidP="005B5C79">
      <w:pPr>
        <w:rPr>
          <w:szCs w:val="20"/>
        </w:rPr>
      </w:pPr>
    </w:p>
    <w:p w14:paraId="61674F64" w14:textId="285C5980"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79E24F40" w14:textId="77777777" w:rsidR="003D02E1" w:rsidRDefault="003D02E1" w:rsidP="005B5C79">
      <w:pPr>
        <w:rPr>
          <w:szCs w:val="20"/>
        </w:rPr>
      </w:pPr>
    </w:p>
    <w:p w14:paraId="535D8C17" w14:textId="77777777"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46D42340" w14:textId="77777777" w:rsidR="005B5C79" w:rsidRDefault="005B5C79" w:rsidP="005B5C79">
      <w:pPr>
        <w:rPr>
          <w:szCs w:val="20"/>
          <w:highlight w:val="green"/>
        </w:rPr>
      </w:pPr>
    </w:p>
    <w:p w14:paraId="5359205F" w14:textId="3FCB132F" w:rsidR="005B5C79" w:rsidRPr="00170683" w:rsidRDefault="005B5C79" w:rsidP="005B5C79">
      <w:pPr>
        <w:rPr>
          <w:szCs w:val="20"/>
        </w:rPr>
      </w:pPr>
      <w:r w:rsidRPr="00EB3C3D">
        <w:rPr>
          <w:szCs w:val="20"/>
        </w:rPr>
        <w:t xml:space="preserve">Ponudnik mora razpolagati </w:t>
      </w:r>
      <w:r w:rsidR="00EB3C3D">
        <w:rPr>
          <w:szCs w:val="20"/>
        </w:rPr>
        <w:t>s</w:t>
      </w:r>
      <w:r w:rsidRPr="00EB3C3D">
        <w:rPr>
          <w:szCs w:val="20"/>
        </w:rPr>
        <w:t xml:space="preserve"> strojem za čiščenje tal</w:t>
      </w:r>
      <w:r w:rsidR="001B7C6F" w:rsidRPr="00EB3C3D">
        <w:rPr>
          <w:szCs w:val="20"/>
        </w:rPr>
        <w:t xml:space="preserve">, </w:t>
      </w:r>
      <w:r w:rsidR="00170683" w:rsidRPr="00EB3C3D">
        <w:rPr>
          <w:szCs w:val="20"/>
        </w:rPr>
        <w:t>večjim kombiniranim strojem</w:t>
      </w:r>
      <w:r w:rsidR="001B7C6F" w:rsidRPr="00EB3C3D">
        <w:rPr>
          <w:szCs w:val="20"/>
        </w:rPr>
        <w:t>, globinskim sesalcem in sesalcem za vodno čiščenje.</w:t>
      </w:r>
    </w:p>
    <w:p w14:paraId="61C13457" w14:textId="77777777" w:rsidR="00E24954" w:rsidRDefault="00E24954" w:rsidP="005B5C79">
      <w:pPr>
        <w:rPr>
          <w:szCs w:val="20"/>
          <w:u w:val="single"/>
        </w:rPr>
      </w:pPr>
    </w:p>
    <w:p w14:paraId="7D3E7BB6" w14:textId="1B4A2E9C" w:rsidR="00E24954" w:rsidRPr="00EB3C3D" w:rsidRDefault="0037338B" w:rsidP="0037338B">
      <w:pPr>
        <w:pStyle w:val="Heading3"/>
      </w:pPr>
      <w:bookmarkStart w:id="33" w:name="_Toc191383898"/>
      <w:r w:rsidRPr="00EB3C3D">
        <w:t>STROKOVNA USPOSOBLJENOST</w:t>
      </w:r>
      <w:bookmarkEnd w:id="33"/>
    </w:p>
    <w:p w14:paraId="57D24906" w14:textId="77777777" w:rsidR="0037338B" w:rsidRDefault="0037338B" w:rsidP="005B5C79">
      <w:pPr>
        <w:rPr>
          <w:szCs w:val="20"/>
        </w:rPr>
      </w:pPr>
    </w:p>
    <w:p w14:paraId="2FE3FB78" w14:textId="3BF1FA2D" w:rsidR="0037338B" w:rsidRPr="00245664" w:rsidRDefault="0037338B" w:rsidP="0037338B">
      <w:pPr>
        <w:rPr>
          <w:szCs w:val="20"/>
        </w:rPr>
      </w:pPr>
      <w:r w:rsidRPr="00245664">
        <w:rPr>
          <w:szCs w:val="20"/>
        </w:rPr>
        <w:t>Oseba, ki bo nadzorovala izvajanje storitev čiščenja (</w:t>
      </w:r>
      <w:proofErr w:type="spellStart"/>
      <w:r w:rsidRPr="00245664">
        <w:rPr>
          <w:szCs w:val="20"/>
        </w:rPr>
        <w:t>t.j</w:t>
      </w:r>
      <w:proofErr w:type="spellEnd"/>
      <w:r w:rsidRPr="00245664">
        <w:rPr>
          <w:szCs w:val="20"/>
        </w:rPr>
        <w:t xml:space="preserve">. nadzorna oseba čiščenja) </w:t>
      </w:r>
      <w:r w:rsidR="007F5A47">
        <w:rPr>
          <w:szCs w:val="20"/>
        </w:rPr>
        <w:t xml:space="preserve">in bo na lokacijah naročnika tedensko prisotna najmanj 8 ur </w:t>
      </w:r>
      <w:r w:rsidRPr="00245664">
        <w:rPr>
          <w:szCs w:val="20"/>
        </w:rPr>
        <w:t>mora</w:t>
      </w:r>
      <w:r w:rsidR="007F5A47">
        <w:rPr>
          <w:szCs w:val="20"/>
        </w:rPr>
        <w:t>:</w:t>
      </w:r>
    </w:p>
    <w:p w14:paraId="58330841" w14:textId="77777777" w:rsidR="0037338B" w:rsidRPr="00245664" w:rsidRDefault="0037338B" w:rsidP="00A8119D">
      <w:pPr>
        <w:pStyle w:val="ListParagraph"/>
        <w:numPr>
          <w:ilvl w:val="0"/>
          <w:numId w:val="27"/>
        </w:numPr>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8119D">
      <w:pPr>
        <w:pStyle w:val="ListParagraph"/>
        <w:numPr>
          <w:ilvl w:val="0"/>
          <w:numId w:val="27"/>
        </w:numPr>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8119D">
      <w:pPr>
        <w:pStyle w:val="ListParagraph"/>
        <w:numPr>
          <w:ilvl w:val="0"/>
          <w:numId w:val="27"/>
        </w:numPr>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6E54041B" w14:textId="77777777" w:rsidR="0037338B" w:rsidRPr="00245664" w:rsidRDefault="0037338B" w:rsidP="0037338B">
      <w:pPr>
        <w:rPr>
          <w:szCs w:val="20"/>
        </w:rPr>
      </w:pPr>
    </w:p>
    <w:p w14:paraId="282E7E24" w14:textId="77777777" w:rsidR="0037338B" w:rsidRPr="00245664" w:rsidRDefault="0037338B" w:rsidP="0037338B">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1AA9E826" w14:textId="77777777" w:rsidR="0037338B" w:rsidRPr="00245664" w:rsidRDefault="0037338B" w:rsidP="0037338B">
      <w:pPr>
        <w:rPr>
          <w:lang w:eastAsia="sl-SI"/>
        </w:rPr>
      </w:pPr>
    </w:p>
    <w:p w14:paraId="033BAEB5" w14:textId="3CF0D50D" w:rsidR="0037338B" w:rsidRPr="00C32884" w:rsidRDefault="0037338B" w:rsidP="0037338B">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r w:rsidR="0090470E">
        <w:rPr>
          <w:lang w:eastAsia="sl-SI"/>
        </w:rPr>
        <w:t xml:space="preserve"> </w:t>
      </w:r>
      <w:r w:rsidR="0090470E" w:rsidRPr="0090470E">
        <w:rPr>
          <w:highlight w:val="yellow"/>
          <w:lang w:eastAsia="sl-SI"/>
        </w:rPr>
        <w:t>in / ali delovnih izkušnjah.</w:t>
      </w:r>
    </w:p>
    <w:p w14:paraId="0CB33419" w14:textId="77777777" w:rsidR="0037338B" w:rsidRDefault="0037338B" w:rsidP="005B5C79">
      <w:pPr>
        <w:rPr>
          <w:szCs w:val="20"/>
        </w:rPr>
      </w:pPr>
    </w:p>
    <w:p w14:paraId="19B2F5CA" w14:textId="77777777" w:rsidR="0037338B" w:rsidRDefault="0037338B" w:rsidP="005B5C79">
      <w:pPr>
        <w:rPr>
          <w:szCs w:val="20"/>
        </w:rPr>
      </w:pPr>
    </w:p>
    <w:p w14:paraId="7205F535" w14:textId="4780FCE7" w:rsidR="0037338B" w:rsidRPr="00C8405D" w:rsidRDefault="0037338B" w:rsidP="0037338B">
      <w:pPr>
        <w:pStyle w:val="Heading3"/>
      </w:pPr>
      <w:bookmarkStart w:id="34" w:name="_Toc191383899"/>
      <w:r w:rsidRPr="00C8405D">
        <w:t>REFERENC</w:t>
      </w:r>
      <w:r w:rsidR="00C8405D">
        <w:t>A</w:t>
      </w:r>
      <w:r w:rsidRPr="00C8405D">
        <w:t xml:space="preserve"> PONUDNIKA</w:t>
      </w:r>
      <w:bookmarkEnd w:id="34"/>
    </w:p>
    <w:p w14:paraId="15812AE8" w14:textId="77777777" w:rsidR="0037338B" w:rsidRDefault="0037338B" w:rsidP="005B5C79">
      <w:pPr>
        <w:rPr>
          <w:szCs w:val="20"/>
        </w:rPr>
      </w:pPr>
    </w:p>
    <w:p w14:paraId="04307ADB" w14:textId="42A82C40" w:rsidR="00FC0BD4" w:rsidRPr="002357C8" w:rsidRDefault="00FC0BD4" w:rsidP="00FC0BD4">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w:t>
      </w:r>
      <w:proofErr w:type="spellStart"/>
      <w:r w:rsidRPr="002357C8">
        <w:t>t.j</w:t>
      </w:r>
      <w:proofErr w:type="spellEnd"/>
      <w:r w:rsidRPr="002357C8">
        <w:t>.</w:t>
      </w:r>
      <w:r w:rsidRPr="002357C8">
        <w:rPr>
          <w:rFonts w:cs="Arial"/>
        </w:rPr>
        <w:t xml:space="preserve"> </w:t>
      </w:r>
      <w:r w:rsidR="00DC5A0F" w:rsidRPr="002357C8">
        <w:rPr>
          <w:rFonts w:cs="Arial"/>
        </w:rPr>
        <w:t>34.211</w:t>
      </w:r>
      <w:r w:rsidR="00C8405D" w:rsidRPr="002357C8">
        <w:rPr>
          <w:rFonts w:cs="Arial"/>
        </w:rPr>
        <w:t>,</w:t>
      </w:r>
      <w:r w:rsidR="00DC5A0F" w:rsidRPr="002357C8">
        <w:rPr>
          <w:rFonts w:cs="Arial"/>
        </w:rPr>
        <w:t>88</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2E5CA98" w14:textId="77777777" w:rsidR="00FC0BD4" w:rsidRPr="002357C8" w:rsidRDefault="00FC0BD4" w:rsidP="00FC0BD4"/>
    <w:p w14:paraId="549A1B69" w14:textId="77777777" w:rsidR="00FC0BD4" w:rsidRPr="00245664" w:rsidRDefault="00FC0BD4" w:rsidP="00FC0BD4">
      <w:pPr>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371A5E17" w14:textId="77777777" w:rsidR="00FC0BD4" w:rsidRPr="00245664" w:rsidRDefault="00FC0BD4" w:rsidP="00FC0BD4"/>
    <w:p w14:paraId="0998751F" w14:textId="77777777" w:rsidR="00FC0BD4" w:rsidRDefault="00FC0BD4" w:rsidP="00FC0BD4">
      <w:pPr>
        <w:jc w:val="left"/>
        <w:rPr>
          <w:u w:val="single"/>
        </w:rPr>
      </w:pPr>
      <w:r w:rsidRPr="00245664">
        <w:rPr>
          <w:u w:val="single"/>
        </w:rPr>
        <w:t>Pogoj: ponudnik mora predložiti vsaj eno ustrezno referenco.</w:t>
      </w:r>
    </w:p>
    <w:p w14:paraId="1D3BB95A" w14:textId="77777777" w:rsidR="005B5C79" w:rsidRDefault="005B5C79">
      <w:pPr>
        <w:rPr>
          <w:rFonts w:cs="Arial"/>
          <w:szCs w:val="20"/>
        </w:rPr>
      </w:pPr>
    </w:p>
    <w:p w14:paraId="7D14F573" w14:textId="77777777" w:rsidR="00CF5F82" w:rsidRDefault="00CF5F82" w:rsidP="00CF5F82">
      <w:pPr>
        <w:rPr>
          <w:rFonts w:cs="Arial"/>
        </w:rPr>
      </w:pPr>
      <w:r w:rsidRPr="00CF5F82">
        <w:rPr>
          <w:rFonts w:cs="Arial"/>
        </w:rPr>
        <w:t>Naročnik si pridržuje pravico, da ponudnika naknadno pozove k dostavi originala dokumenta.</w:t>
      </w:r>
    </w:p>
    <w:p w14:paraId="2E63B5B5" w14:textId="77777777" w:rsidR="00CF5F82" w:rsidRDefault="00CF5F82">
      <w:pPr>
        <w:jc w:val="left"/>
        <w:rPr>
          <w:szCs w:val="20"/>
          <w:u w:val="single"/>
        </w:rPr>
      </w:pPr>
    </w:p>
    <w:p w14:paraId="6DF35A25" w14:textId="77777777" w:rsidR="00CF5F82" w:rsidRDefault="00CF5F82">
      <w:pPr>
        <w:jc w:val="left"/>
        <w:rPr>
          <w:szCs w:val="20"/>
          <w:u w:val="single"/>
        </w:rPr>
      </w:pPr>
    </w:p>
    <w:p w14:paraId="395AD937" w14:textId="77777777" w:rsidR="003657CC" w:rsidRPr="00DA582B" w:rsidRDefault="003657CC" w:rsidP="0027037F">
      <w:pPr>
        <w:pStyle w:val="Heading3"/>
      </w:pPr>
      <w:bookmarkStart w:id="35" w:name="_Toc191383900"/>
      <w:r w:rsidRPr="00DA582B">
        <w:t>ZAVAROVANJE ODGOVORNOSTI</w:t>
      </w:r>
      <w:r w:rsidR="005C3139">
        <w:t xml:space="preserve"> DEJAVNOSTI</w:t>
      </w:r>
      <w:bookmarkEnd w:id="35"/>
    </w:p>
    <w:p w14:paraId="6D4BE8EC" w14:textId="77777777" w:rsidR="000A77B5" w:rsidRDefault="000A77B5" w:rsidP="003657CC"/>
    <w:p w14:paraId="14338CB0" w14:textId="234AE25E" w:rsidR="005933E1" w:rsidRPr="006245E7" w:rsidRDefault="005933E1" w:rsidP="005933E1">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E0DF330" w14:textId="77777777" w:rsidR="006245E7" w:rsidRDefault="006245E7" w:rsidP="005933E1"/>
    <w:p w14:paraId="18A90598" w14:textId="04B4903C" w:rsidR="005933E1" w:rsidRDefault="005933E1" w:rsidP="005933E1">
      <w:r>
        <w:t>Fotokopija ustrezne veljavne zavarovalne police je obvezna priloga pogodbe.</w:t>
      </w:r>
    </w:p>
    <w:p w14:paraId="274860E7" w14:textId="77777777" w:rsidR="000A77B5" w:rsidRDefault="000A77B5">
      <w:pPr>
        <w:jc w:val="left"/>
        <w:rPr>
          <w:rFonts w:cs="Arial"/>
          <w:b/>
          <w:bCs/>
          <w:szCs w:val="26"/>
        </w:rPr>
      </w:pPr>
    </w:p>
    <w:p w14:paraId="1EBA38BD" w14:textId="77777777" w:rsidR="003946F5" w:rsidRDefault="003946F5">
      <w:pPr>
        <w:jc w:val="left"/>
        <w:rPr>
          <w:rFonts w:cs="Arial"/>
          <w:b/>
          <w:bCs/>
          <w:szCs w:val="26"/>
        </w:rPr>
      </w:pPr>
    </w:p>
    <w:p w14:paraId="691F74B0" w14:textId="095096B6" w:rsidR="00445E65" w:rsidRPr="002357C8" w:rsidRDefault="00557467" w:rsidP="002430D5">
      <w:pPr>
        <w:pStyle w:val="Heading2"/>
      </w:pPr>
      <w:bookmarkStart w:id="36" w:name="_Toc191383901"/>
      <w:r w:rsidRPr="002357C8">
        <w:lastRenderedPageBreak/>
        <w:t>OBSEG STORITEV</w:t>
      </w:r>
      <w:r w:rsidR="0027037F" w:rsidRPr="002357C8">
        <w:t xml:space="preserve"> po pogodbi</w:t>
      </w:r>
      <w:bookmarkEnd w:id="36"/>
    </w:p>
    <w:p w14:paraId="76CC6F75" w14:textId="77777777" w:rsidR="00445E65" w:rsidRPr="002357C8" w:rsidRDefault="00445E65">
      <w:pPr>
        <w:rPr>
          <w:rFonts w:cs="Arial"/>
          <w:szCs w:val="20"/>
        </w:rPr>
      </w:pPr>
    </w:p>
    <w:p w14:paraId="46B50B11" w14:textId="7CC292E4" w:rsidR="001D6C1E" w:rsidRPr="002357C8" w:rsidRDefault="00B91BE5" w:rsidP="001D6C1E">
      <w:pPr>
        <w:rPr>
          <w:rFonts w:cs="Arial"/>
          <w:bCs/>
        </w:rPr>
      </w:pPr>
      <w:bookmarkStart w:id="37" w:name="_Hlk191369687"/>
      <w:r w:rsidRPr="002357C8">
        <w:rPr>
          <w:rFonts w:cs="Arial"/>
          <w:b/>
          <w:bCs/>
          <w:u w:val="single"/>
        </w:rPr>
        <w:t>Redno čiščenje zajema:</w:t>
      </w:r>
      <w:r w:rsidRPr="002357C8">
        <w:rPr>
          <w:rFonts w:cs="Arial"/>
          <w:bCs/>
        </w:rPr>
        <w:t xml:space="preserve"> dnevna, </w:t>
      </w:r>
      <w:r w:rsidR="00B35626" w:rsidRPr="002357C8">
        <w:rPr>
          <w:rFonts w:cs="Arial"/>
          <w:bCs/>
        </w:rPr>
        <w:t xml:space="preserve">2x in 3x tedenska, </w:t>
      </w:r>
      <w:r w:rsidRPr="002357C8">
        <w:rPr>
          <w:rFonts w:cs="Arial"/>
          <w:bCs/>
        </w:rPr>
        <w:t xml:space="preserve">tedenska, mesečna in letna opravila, ki se izvajajo od ponedeljka do petka. </w:t>
      </w:r>
      <w:r w:rsidR="001D6C1E" w:rsidRPr="002357C8">
        <w:rPr>
          <w:rFonts w:cs="Arial"/>
          <w:bCs/>
        </w:rPr>
        <w:t>Ob sobotah in nedeljah se izvaja dežurno čiščenje in čiščenje studiev po razporedu, ki ga izvajalcu predloži naročnik.</w:t>
      </w:r>
    </w:p>
    <w:bookmarkEnd w:id="37"/>
    <w:p w14:paraId="00E8B778" w14:textId="2A7661F2" w:rsidR="00B91BE5" w:rsidRPr="002357C8" w:rsidRDefault="00B91BE5" w:rsidP="00B91BE5">
      <w:pPr>
        <w:rPr>
          <w:rFonts w:cs="Arial"/>
          <w:bCs/>
        </w:rPr>
      </w:pPr>
    </w:p>
    <w:p w14:paraId="7AD33814" w14:textId="77777777" w:rsidR="00B91BE5" w:rsidRPr="002357C8" w:rsidRDefault="00B91BE5" w:rsidP="00B91BE5">
      <w:pPr>
        <w:rPr>
          <w:rFonts w:cs="Arial"/>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66"/>
      </w:tblGrid>
      <w:tr w:rsidR="0073328A" w:rsidRPr="002357C8" w14:paraId="794DF57C" w14:textId="77777777" w:rsidTr="00B35626">
        <w:trPr>
          <w:trHeight w:val="983"/>
        </w:trPr>
        <w:tc>
          <w:tcPr>
            <w:tcW w:w="2268" w:type="dxa"/>
            <w:vAlign w:val="center"/>
          </w:tcPr>
          <w:p w14:paraId="6DF660C9" w14:textId="77777777" w:rsidR="006A6116" w:rsidRPr="002357C8" w:rsidRDefault="0073328A" w:rsidP="0073328A">
            <w:pPr>
              <w:jc w:val="left"/>
              <w:rPr>
                <w:rFonts w:cs="Arial"/>
              </w:rPr>
            </w:pPr>
            <w:r w:rsidRPr="002357C8">
              <w:rPr>
                <w:rFonts w:cs="Arial"/>
              </w:rPr>
              <w:t xml:space="preserve">DNEVNA oz. </w:t>
            </w:r>
          </w:p>
          <w:p w14:paraId="141B4E08" w14:textId="4209EACE" w:rsidR="0073328A" w:rsidRPr="002357C8" w:rsidRDefault="0073328A" w:rsidP="0073328A">
            <w:pPr>
              <w:jc w:val="left"/>
              <w:rPr>
                <w:rFonts w:cs="Arial"/>
              </w:rPr>
            </w:pPr>
            <w:r w:rsidRPr="002357C8">
              <w:rPr>
                <w:rFonts w:cs="Arial"/>
              </w:rPr>
              <w:t xml:space="preserve">2x </w:t>
            </w:r>
            <w:r w:rsidR="00B35626" w:rsidRPr="002357C8">
              <w:rPr>
                <w:rFonts w:cs="Arial"/>
              </w:rPr>
              <w:t xml:space="preserve">in 3x </w:t>
            </w:r>
            <w:r w:rsidRPr="002357C8">
              <w:rPr>
                <w:rFonts w:cs="Arial"/>
              </w:rPr>
              <w:t>TEDENSKA</w:t>
            </w:r>
          </w:p>
          <w:p w14:paraId="1E02E602" w14:textId="13FA7C42" w:rsidR="0073328A" w:rsidRPr="002357C8" w:rsidRDefault="0073328A" w:rsidP="0073328A">
            <w:pPr>
              <w:jc w:val="left"/>
              <w:rPr>
                <w:rFonts w:cs="Arial"/>
              </w:rPr>
            </w:pPr>
            <w:r w:rsidRPr="002357C8">
              <w:rPr>
                <w:rFonts w:cs="Arial"/>
              </w:rPr>
              <w:t>OPRAVILA*</w:t>
            </w:r>
          </w:p>
          <w:p w14:paraId="768D442C" w14:textId="2782A81F" w:rsidR="0073328A" w:rsidRPr="002357C8" w:rsidRDefault="0073328A" w:rsidP="0073328A">
            <w:pPr>
              <w:jc w:val="left"/>
              <w:rPr>
                <w:rFonts w:cs="Arial"/>
                <w:bCs/>
              </w:rPr>
            </w:pPr>
          </w:p>
        </w:tc>
        <w:tc>
          <w:tcPr>
            <w:tcW w:w="7366" w:type="dxa"/>
            <w:vAlign w:val="center"/>
          </w:tcPr>
          <w:p w14:paraId="2D1E56A6" w14:textId="77777777" w:rsidR="0073328A" w:rsidRPr="002357C8" w:rsidRDefault="0073328A" w:rsidP="0073328A">
            <w:pPr>
              <w:numPr>
                <w:ilvl w:val="0"/>
                <w:numId w:val="3"/>
              </w:numPr>
              <w:rPr>
                <w:rFonts w:cs="Arial"/>
                <w:bCs/>
              </w:rPr>
            </w:pPr>
            <w:r w:rsidRPr="002357C8">
              <w:rPr>
                <w:rFonts w:cs="Arial"/>
                <w:bCs/>
              </w:rPr>
              <w:t>izpraznitev košev in pepelnikov, odnos smeti v kontejner ter nameščanje vrečk v koše za smeti,</w:t>
            </w:r>
          </w:p>
          <w:p w14:paraId="7FEEEAE1" w14:textId="77777777" w:rsidR="0073328A" w:rsidRPr="002357C8" w:rsidRDefault="0073328A" w:rsidP="0073328A">
            <w:pPr>
              <w:numPr>
                <w:ilvl w:val="0"/>
                <w:numId w:val="3"/>
              </w:numPr>
              <w:rPr>
                <w:rFonts w:cs="Arial"/>
                <w:bCs/>
              </w:rPr>
            </w:pPr>
            <w:r w:rsidRPr="002357C8">
              <w:rPr>
                <w:rFonts w:cs="Arial"/>
                <w:bCs/>
              </w:rPr>
              <w:t>brisanje prostih delovnih površin, delovnih miz,</w:t>
            </w:r>
          </w:p>
          <w:p w14:paraId="0BB5AC02" w14:textId="77777777" w:rsidR="0073328A" w:rsidRPr="002357C8" w:rsidRDefault="0073328A" w:rsidP="0073328A">
            <w:pPr>
              <w:numPr>
                <w:ilvl w:val="0"/>
                <w:numId w:val="3"/>
              </w:numPr>
              <w:rPr>
                <w:rFonts w:cs="Arial"/>
                <w:bCs/>
              </w:rPr>
            </w:pPr>
            <w:r w:rsidRPr="002357C8">
              <w:rPr>
                <w:rFonts w:cs="Arial"/>
                <w:bCs/>
              </w:rPr>
              <w:t>brisanje kljuk in prstnih odtisov na vratih,</w:t>
            </w:r>
          </w:p>
          <w:p w14:paraId="53947C5A" w14:textId="77777777" w:rsidR="0073328A" w:rsidRPr="002357C8" w:rsidRDefault="0073328A" w:rsidP="0073328A">
            <w:pPr>
              <w:numPr>
                <w:ilvl w:val="0"/>
                <w:numId w:val="3"/>
              </w:numPr>
              <w:rPr>
                <w:rFonts w:cs="Arial"/>
                <w:bCs/>
              </w:rPr>
            </w:pPr>
            <w:r w:rsidRPr="002357C8">
              <w:rPr>
                <w:rFonts w:cs="Arial"/>
                <w:bCs/>
              </w:rPr>
              <w:t>brisanje prstnih odtisov z omar, pohištva, steklenih vitrin, vhodov,</w:t>
            </w:r>
          </w:p>
          <w:p w14:paraId="0273684F" w14:textId="77777777" w:rsidR="0073328A" w:rsidRPr="002357C8" w:rsidRDefault="0073328A" w:rsidP="0073328A">
            <w:pPr>
              <w:numPr>
                <w:ilvl w:val="0"/>
                <w:numId w:val="3"/>
              </w:numPr>
              <w:rPr>
                <w:rFonts w:cs="Arial"/>
                <w:bCs/>
              </w:rPr>
            </w:pPr>
            <w:r w:rsidRPr="002357C8">
              <w:rPr>
                <w:rFonts w:cs="Arial"/>
                <w:bCs/>
              </w:rPr>
              <w:t>čiščenje in dezinfekcija sanitarij in sanitarne opreme,</w:t>
            </w:r>
          </w:p>
          <w:p w14:paraId="2075497C" w14:textId="77777777" w:rsidR="0073328A" w:rsidRPr="002357C8" w:rsidRDefault="0073328A" w:rsidP="0073328A">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4E90E906" w14:textId="77777777" w:rsidR="0073328A" w:rsidRPr="002357C8" w:rsidRDefault="0073328A" w:rsidP="0073328A">
            <w:pPr>
              <w:numPr>
                <w:ilvl w:val="0"/>
                <w:numId w:val="3"/>
              </w:numPr>
              <w:rPr>
                <w:rFonts w:cs="Arial"/>
                <w:bCs/>
              </w:rPr>
            </w:pPr>
            <w:r w:rsidRPr="002357C8">
              <w:rPr>
                <w:rFonts w:cs="Arial"/>
                <w:bCs/>
              </w:rPr>
              <w:t>vlažno brisanje tal ali sesanje (odvisno od vrste talne površine),</w:t>
            </w:r>
          </w:p>
          <w:p w14:paraId="284866E5" w14:textId="77777777" w:rsidR="0073328A" w:rsidRPr="002357C8" w:rsidRDefault="0073328A" w:rsidP="0073328A">
            <w:pPr>
              <w:numPr>
                <w:ilvl w:val="0"/>
                <w:numId w:val="3"/>
              </w:numPr>
              <w:rPr>
                <w:rFonts w:cs="Arial"/>
                <w:bCs/>
              </w:rPr>
            </w:pPr>
            <w:r w:rsidRPr="002357C8">
              <w:rPr>
                <w:rFonts w:cs="Arial"/>
                <w:bCs/>
              </w:rPr>
              <w:t>čiščenje dvigal,</w:t>
            </w:r>
          </w:p>
          <w:p w14:paraId="7CA01F40" w14:textId="77777777" w:rsidR="0073328A" w:rsidRPr="002357C8" w:rsidRDefault="0073328A" w:rsidP="0073328A">
            <w:pPr>
              <w:numPr>
                <w:ilvl w:val="0"/>
                <w:numId w:val="3"/>
              </w:numPr>
              <w:rPr>
                <w:rFonts w:cs="Arial"/>
                <w:bCs/>
              </w:rPr>
            </w:pPr>
            <w:r w:rsidRPr="002357C8">
              <w:rPr>
                <w:rFonts w:cs="Arial"/>
                <w:bCs/>
              </w:rPr>
              <w:t>pometanje glavnega vhoda,</w:t>
            </w:r>
          </w:p>
          <w:p w14:paraId="25DBE611" w14:textId="77777777" w:rsidR="0073328A" w:rsidRPr="002357C8" w:rsidRDefault="0073328A" w:rsidP="0073328A">
            <w:pPr>
              <w:numPr>
                <w:ilvl w:val="0"/>
                <w:numId w:val="3"/>
              </w:numPr>
              <w:rPr>
                <w:rFonts w:cs="Arial"/>
                <w:bCs/>
              </w:rPr>
            </w:pPr>
            <w:r w:rsidRPr="002357C8">
              <w:rPr>
                <w:rFonts w:cs="Arial"/>
                <w:bCs/>
              </w:rPr>
              <w:t>dnevno čiščenje in pometanje dvorišč,</w:t>
            </w:r>
          </w:p>
          <w:p w14:paraId="0015F1EC" w14:textId="77777777" w:rsidR="0073328A" w:rsidRPr="002357C8" w:rsidRDefault="0073328A" w:rsidP="0073328A">
            <w:pPr>
              <w:numPr>
                <w:ilvl w:val="0"/>
                <w:numId w:val="3"/>
              </w:numPr>
              <w:rPr>
                <w:rFonts w:cs="Arial"/>
                <w:bCs/>
              </w:rPr>
            </w:pPr>
            <w:r w:rsidRPr="002357C8">
              <w:rPr>
                <w:rFonts w:cs="Arial"/>
                <w:bCs/>
              </w:rPr>
              <w:t>pometanje in sesanje ogorkov, ki jih delavci in obiskovalci JZ RTV Slovenija mečejo po dvorišču,</w:t>
            </w:r>
          </w:p>
          <w:p w14:paraId="64EE92BF" w14:textId="77777777" w:rsidR="0073328A" w:rsidRPr="002357C8" w:rsidRDefault="0073328A" w:rsidP="0073328A">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2F808314" w14:textId="77777777" w:rsidR="0073328A" w:rsidRPr="002357C8" w:rsidRDefault="0073328A" w:rsidP="0073328A">
            <w:pPr>
              <w:numPr>
                <w:ilvl w:val="0"/>
                <w:numId w:val="3"/>
              </w:numPr>
              <w:rPr>
                <w:rFonts w:cs="Arial"/>
                <w:bCs/>
              </w:rPr>
            </w:pPr>
            <w:r w:rsidRPr="002357C8">
              <w:rPr>
                <w:rFonts w:cs="Arial"/>
                <w:bCs/>
              </w:rPr>
              <w:t>pometanje okoli objektov RTV Slovenija,</w:t>
            </w:r>
          </w:p>
          <w:p w14:paraId="703167A3" w14:textId="77777777" w:rsidR="0073328A" w:rsidRPr="002357C8" w:rsidRDefault="0073328A" w:rsidP="0073328A">
            <w:pPr>
              <w:numPr>
                <w:ilvl w:val="0"/>
                <w:numId w:val="3"/>
              </w:numPr>
              <w:rPr>
                <w:rFonts w:cs="Arial"/>
                <w:bCs/>
              </w:rPr>
            </w:pPr>
            <w:r w:rsidRPr="002357C8">
              <w:rPr>
                <w:rFonts w:cs="Arial"/>
                <w:bCs/>
              </w:rPr>
              <w:t>odstranjevanje plevela ob objektih in na dvoriščih,</w:t>
            </w:r>
          </w:p>
          <w:p w14:paraId="3261BC18" w14:textId="77777777" w:rsidR="0073328A" w:rsidRPr="002357C8" w:rsidRDefault="0073328A" w:rsidP="0073328A">
            <w:pPr>
              <w:numPr>
                <w:ilvl w:val="0"/>
                <w:numId w:val="3"/>
              </w:numPr>
              <w:rPr>
                <w:rFonts w:cs="Arial"/>
                <w:bCs/>
              </w:rPr>
            </w:pPr>
            <w:r w:rsidRPr="002357C8">
              <w:rPr>
                <w:rFonts w:cs="Arial"/>
                <w:bCs/>
              </w:rPr>
              <w:t>dodatno dnevno praznjenje in čiščenje pepelnikov,</w:t>
            </w:r>
          </w:p>
          <w:p w14:paraId="6A79C380" w14:textId="77777777" w:rsidR="0073328A" w:rsidRPr="002357C8" w:rsidRDefault="0073328A" w:rsidP="0073328A">
            <w:pPr>
              <w:numPr>
                <w:ilvl w:val="0"/>
                <w:numId w:val="3"/>
              </w:numPr>
              <w:rPr>
                <w:rFonts w:cs="Arial"/>
                <w:bCs/>
              </w:rPr>
            </w:pPr>
            <w:r w:rsidRPr="002357C8">
              <w:rPr>
                <w:rFonts w:cs="Arial"/>
                <w:bCs/>
              </w:rPr>
              <w:t>odstranjevanje papirja in kartona iz objektov RTV Slovenija v zato namenjen kontejner na dvorišču,</w:t>
            </w:r>
          </w:p>
          <w:p w14:paraId="5C4DFD16" w14:textId="434078B9" w:rsidR="0073328A" w:rsidRPr="002357C8" w:rsidRDefault="0073328A" w:rsidP="0073328A">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6F30AF0" w14:textId="77777777" w:rsidR="0073328A" w:rsidRPr="002357C8" w:rsidRDefault="0073328A" w:rsidP="0073328A">
            <w:pPr>
              <w:numPr>
                <w:ilvl w:val="0"/>
                <w:numId w:val="3"/>
              </w:numPr>
              <w:rPr>
                <w:rFonts w:cs="Arial"/>
                <w:bCs/>
              </w:rPr>
            </w:pPr>
            <w:r w:rsidRPr="002357C8">
              <w:rPr>
                <w:rFonts w:cs="Arial"/>
                <w:bCs/>
              </w:rPr>
              <w:t>pobiranje nepravilno odvrženih plastičnih lončkov ali plastenk,</w:t>
            </w:r>
          </w:p>
          <w:p w14:paraId="24F759C7" w14:textId="77777777" w:rsidR="0073328A" w:rsidRPr="002357C8" w:rsidRDefault="0073328A" w:rsidP="0073328A">
            <w:pPr>
              <w:numPr>
                <w:ilvl w:val="0"/>
                <w:numId w:val="3"/>
              </w:numPr>
              <w:rPr>
                <w:rFonts w:cs="Arial"/>
                <w:bCs/>
              </w:rPr>
            </w:pPr>
            <w:r w:rsidRPr="002357C8">
              <w:rPr>
                <w:rFonts w:cs="Arial"/>
                <w:bCs/>
              </w:rPr>
              <w:t>čiščenje politih površin (miz, vrat, kontejnerjev ipd.),</w:t>
            </w:r>
          </w:p>
          <w:p w14:paraId="403BF0CC" w14:textId="77777777" w:rsidR="0073328A" w:rsidRPr="002357C8" w:rsidRDefault="0073328A" w:rsidP="0073328A">
            <w:pPr>
              <w:numPr>
                <w:ilvl w:val="0"/>
                <w:numId w:val="3"/>
              </w:numPr>
              <w:rPr>
                <w:rFonts w:cs="Arial"/>
                <w:bCs/>
              </w:rPr>
            </w:pPr>
            <w:r w:rsidRPr="002357C8">
              <w:rPr>
                <w:rFonts w:cs="Arial"/>
                <w:bCs/>
              </w:rPr>
              <w:t>praznjenje košev za baterije in prevoz v Centralno skladišče RTV SLO, II. Klet,</w:t>
            </w:r>
          </w:p>
          <w:p w14:paraId="667388A4" w14:textId="5691A337" w:rsidR="0073328A" w:rsidRPr="002357C8" w:rsidRDefault="0073328A" w:rsidP="0073328A">
            <w:pPr>
              <w:numPr>
                <w:ilvl w:val="0"/>
                <w:numId w:val="3"/>
              </w:numPr>
              <w:rPr>
                <w:rFonts w:cs="Arial"/>
                <w:bCs/>
              </w:rPr>
            </w:pPr>
            <w:r w:rsidRPr="002357C8">
              <w:rPr>
                <w:rFonts w:cs="Arial"/>
                <w:bCs/>
              </w:rPr>
              <w:t>čiščenje odpadkov in nesnage pod podesti in klančinami na dvoriščih.</w:t>
            </w:r>
          </w:p>
        </w:tc>
      </w:tr>
      <w:tr w:rsidR="0073328A" w:rsidRPr="002357C8" w14:paraId="3A60A069" w14:textId="77777777" w:rsidTr="00B35626">
        <w:trPr>
          <w:trHeight w:val="1084"/>
        </w:trPr>
        <w:tc>
          <w:tcPr>
            <w:tcW w:w="2268" w:type="dxa"/>
            <w:vAlign w:val="center"/>
          </w:tcPr>
          <w:p w14:paraId="3ECF8431" w14:textId="77777777" w:rsidR="0073328A" w:rsidRPr="002357C8" w:rsidRDefault="0073328A" w:rsidP="0073328A">
            <w:pPr>
              <w:jc w:val="left"/>
              <w:rPr>
                <w:rFonts w:cs="Arial"/>
                <w:bCs/>
              </w:rPr>
            </w:pPr>
            <w:r w:rsidRPr="002357C8">
              <w:rPr>
                <w:rFonts w:cs="Arial"/>
              </w:rPr>
              <w:t>TEDENSKA OPRAVILA</w:t>
            </w:r>
          </w:p>
        </w:tc>
        <w:tc>
          <w:tcPr>
            <w:tcW w:w="7366" w:type="dxa"/>
            <w:vAlign w:val="center"/>
          </w:tcPr>
          <w:p w14:paraId="3A0F263D" w14:textId="77777777" w:rsidR="0073328A" w:rsidRPr="002357C8" w:rsidRDefault="0073328A" w:rsidP="0073328A">
            <w:pPr>
              <w:numPr>
                <w:ilvl w:val="0"/>
                <w:numId w:val="7"/>
              </w:numPr>
              <w:rPr>
                <w:rFonts w:cs="Arial"/>
                <w:bCs/>
              </w:rPr>
            </w:pPr>
            <w:r w:rsidRPr="002357C8">
              <w:rPr>
                <w:rFonts w:cs="Arial"/>
                <w:bCs/>
              </w:rPr>
              <w:t>temeljito čiščenje prostih delovnih površin, delovnih miz,</w:t>
            </w:r>
          </w:p>
          <w:p w14:paraId="723AD536" w14:textId="77777777" w:rsidR="0073328A" w:rsidRPr="002357C8" w:rsidRDefault="0073328A" w:rsidP="0073328A">
            <w:pPr>
              <w:numPr>
                <w:ilvl w:val="0"/>
                <w:numId w:val="7"/>
              </w:numPr>
              <w:rPr>
                <w:rFonts w:cs="Arial"/>
                <w:bCs/>
              </w:rPr>
            </w:pPr>
            <w:r w:rsidRPr="002357C8">
              <w:rPr>
                <w:rFonts w:cs="Arial"/>
                <w:bCs/>
              </w:rPr>
              <w:t>brisanje telefonskih aparatov, računalnikov, namiznih svetil,</w:t>
            </w:r>
          </w:p>
          <w:p w14:paraId="56127DC4" w14:textId="77777777" w:rsidR="0073328A" w:rsidRPr="002357C8" w:rsidRDefault="0073328A" w:rsidP="0073328A">
            <w:pPr>
              <w:numPr>
                <w:ilvl w:val="0"/>
                <w:numId w:val="7"/>
              </w:numPr>
              <w:rPr>
                <w:rFonts w:cs="Arial"/>
                <w:bCs/>
              </w:rPr>
            </w:pPr>
            <w:r w:rsidRPr="002357C8">
              <w:rPr>
                <w:rFonts w:cs="Arial"/>
                <w:bCs/>
              </w:rPr>
              <w:t>temeljito čiščenje vrat,</w:t>
            </w:r>
          </w:p>
          <w:p w14:paraId="0D9BA19E" w14:textId="77777777" w:rsidR="0073328A" w:rsidRPr="002357C8" w:rsidRDefault="0073328A" w:rsidP="0073328A">
            <w:pPr>
              <w:numPr>
                <w:ilvl w:val="0"/>
                <w:numId w:val="7"/>
              </w:numPr>
              <w:rPr>
                <w:rFonts w:cs="Arial"/>
                <w:bCs/>
              </w:rPr>
            </w:pPr>
            <w:r w:rsidRPr="002357C8">
              <w:rPr>
                <w:rFonts w:cs="Arial"/>
                <w:bCs/>
              </w:rPr>
              <w:t>odstranjevanje pajčevin,</w:t>
            </w:r>
          </w:p>
          <w:p w14:paraId="1E6F9981" w14:textId="1BE1521A" w:rsidR="0073328A" w:rsidRPr="002357C8" w:rsidRDefault="0073328A" w:rsidP="0073328A">
            <w:pPr>
              <w:numPr>
                <w:ilvl w:val="0"/>
                <w:numId w:val="7"/>
              </w:numPr>
              <w:rPr>
                <w:rFonts w:cs="Arial"/>
                <w:bCs/>
              </w:rPr>
            </w:pPr>
            <w:r w:rsidRPr="002357C8">
              <w:rPr>
                <w:rFonts w:cs="Arial"/>
                <w:bCs/>
              </w:rPr>
              <w:t>brisanje okenskih polic</w:t>
            </w:r>
            <w:r w:rsidR="00B35626" w:rsidRPr="002357C8">
              <w:rPr>
                <w:rFonts w:cs="Arial"/>
                <w:bCs/>
              </w:rPr>
              <w:t>.</w:t>
            </w:r>
          </w:p>
        </w:tc>
      </w:tr>
      <w:tr w:rsidR="0073328A" w:rsidRPr="002357C8" w14:paraId="6E174A2D" w14:textId="77777777" w:rsidTr="00B35626">
        <w:trPr>
          <w:trHeight w:val="2316"/>
        </w:trPr>
        <w:tc>
          <w:tcPr>
            <w:tcW w:w="2268" w:type="dxa"/>
            <w:vAlign w:val="center"/>
          </w:tcPr>
          <w:p w14:paraId="27F6BEFA" w14:textId="77777777" w:rsidR="0073328A" w:rsidRPr="002357C8" w:rsidRDefault="0073328A" w:rsidP="0073328A">
            <w:pPr>
              <w:jc w:val="left"/>
              <w:rPr>
                <w:rFonts w:cs="Arial"/>
                <w:bCs/>
              </w:rPr>
            </w:pPr>
            <w:r w:rsidRPr="002357C8">
              <w:rPr>
                <w:rFonts w:cs="Arial"/>
              </w:rPr>
              <w:t>MESEČNA OPRAVILA</w:t>
            </w:r>
          </w:p>
        </w:tc>
        <w:tc>
          <w:tcPr>
            <w:tcW w:w="7366" w:type="dxa"/>
            <w:vAlign w:val="center"/>
          </w:tcPr>
          <w:p w14:paraId="400946B3" w14:textId="77777777" w:rsidR="0073328A" w:rsidRPr="002357C8" w:rsidRDefault="0073328A" w:rsidP="0073328A">
            <w:pPr>
              <w:numPr>
                <w:ilvl w:val="0"/>
                <w:numId w:val="4"/>
              </w:numPr>
              <w:rPr>
                <w:rFonts w:cs="Arial"/>
                <w:bCs/>
              </w:rPr>
            </w:pPr>
            <w:r w:rsidRPr="002357C8">
              <w:rPr>
                <w:rFonts w:cs="Arial"/>
                <w:bCs/>
              </w:rPr>
              <w:t>mesečno čiščenje stenske keramike, WC zračnikov,</w:t>
            </w:r>
          </w:p>
          <w:p w14:paraId="3EEA1E9D" w14:textId="77777777" w:rsidR="0073328A" w:rsidRPr="002357C8" w:rsidRDefault="0073328A" w:rsidP="0073328A">
            <w:pPr>
              <w:numPr>
                <w:ilvl w:val="0"/>
                <w:numId w:val="4"/>
              </w:numPr>
              <w:rPr>
                <w:rFonts w:cs="Arial"/>
                <w:bCs/>
              </w:rPr>
            </w:pPr>
            <w:r w:rsidRPr="002357C8">
              <w:rPr>
                <w:rFonts w:cs="Arial"/>
                <w:bCs/>
              </w:rPr>
              <w:t>čiščenje radiatorjev,</w:t>
            </w:r>
          </w:p>
          <w:p w14:paraId="36A541DB" w14:textId="77777777" w:rsidR="0073328A" w:rsidRPr="002357C8" w:rsidRDefault="0073328A" w:rsidP="0073328A">
            <w:pPr>
              <w:numPr>
                <w:ilvl w:val="0"/>
                <w:numId w:val="4"/>
              </w:numPr>
              <w:rPr>
                <w:rFonts w:cs="Arial"/>
                <w:bCs/>
              </w:rPr>
            </w:pPr>
            <w:r w:rsidRPr="002357C8">
              <w:rPr>
                <w:rFonts w:cs="Arial"/>
                <w:bCs/>
              </w:rPr>
              <w:t>čiščenje stolov, foteljev,</w:t>
            </w:r>
          </w:p>
          <w:p w14:paraId="7CDC39B5" w14:textId="77777777" w:rsidR="0073328A" w:rsidRPr="002357C8" w:rsidRDefault="0073328A" w:rsidP="0073328A">
            <w:pPr>
              <w:numPr>
                <w:ilvl w:val="0"/>
                <w:numId w:val="4"/>
              </w:numPr>
              <w:rPr>
                <w:rFonts w:cs="Arial"/>
                <w:bCs/>
              </w:rPr>
            </w:pPr>
            <w:r w:rsidRPr="002357C8">
              <w:rPr>
                <w:rFonts w:cs="Arial"/>
                <w:bCs/>
              </w:rPr>
              <w:t>temeljito čiščenje omar, pohištva,</w:t>
            </w:r>
          </w:p>
          <w:p w14:paraId="279EDC14" w14:textId="77777777" w:rsidR="0073328A" w:rsidRPr="002357C8" w:rsidRDefault="0073328A" w:rsidP="0073328A">
            <w:pPr>
              <w:numPr>
                <w:ilvl w:val="0"/>
                <w:numId w:val="4"/>
              </w:numPr>
              <w:rPr>
                <w:rFonts w:cs="Arial"/>
                <w:bCs/>
              </w:rPr>
            </w:pPr>
            <w:r w:rsidRPr="002357C8">
              <w:rPr>
                <w:rFonts w:cs="Arial"/>
                <w:bCs/>
              </w:rPr>
              <w:t>čiščenje napisnih tabel in ograj,</w:t>
            </w:r>
          </w:p>
          <w:p w14:paraId="146DA08B" w14:textId="77777777" w:rsidR="0073328A" w:rsidRPr="002357C8" w:rsidRDefault="0073328A" w:rsidP="0073328A">
            <w:pPr>
              <w:numPr>
                <w:ilvl w:val="0"/>
                <w:numId w:val="4"/>
              </w:numPr>
              <w:rPr>
                <w:rFonts w:cs="Arial"/>
                <w:bCs/>
              </w:rPr>
            </w:pPr>
            <w:r w:rsidRPr="002357C8">
              <w:rPr>
                <w:rFonts w:cs="Arial"/>
                <w:bCs/>
              </w:rPr>
              <w:t>čiščenje košev za smeti,</w:t>
            </w:r>
          </w:p>
          <w:p w14:paraId="4CB4AD97" w14:textId="77777777" w:rsidR="0073328A" w:rsidRPr="002357C8" w:rsidRDefault="0073328A" w:rsidP="0073328A">
            <w:pPr>
              <w:numPr>
                <w:ilvl w:val="0"/>
                <w:numId w:val="4"/>
              </w:numPr>
              <w:rPr>
                <w:rFonts w:cs="Arial"/>
                <w:bCs/>
              </w:rPr>
            </w:pPr>
            <w:r w:rsidRPr="002357C8">
              <w:rPr>
                <w:rFonts w:cs="Arial"/>
                <w:bCs/>
              </w:rPr>
              <w:t>brisanje vertikalnih površin na dosegu roke (velja tudi za steklene površine - razen oken),</w:t>
            </w:r>
          </w:p>
          <w:p w14:paraId="4A74636E" w14:textId="2E177B6D" w:rsidR="0073328A" w:rsidRPr="002357C8" w:rsidRDefault="0073328A" w:rsidP="0073328A">
            <w:pPr>
              <w:numPr>
                <w:ilvl w:val="0"/>
                <w:numId w:val="4"/>
              </w:numPr>
              <w:rPr>
                <w:rFonts w:cs="Arial"/>
                <w:bCs/>
              </w:rPr>
            </w:pPr>
            <w:r w:rsidRPr="002357C8">
              <w:t>čiščenje gasilnih aparatov</w:t>
            </w:r>
            <w:r w:rsidR="00B35626" w:rsidRPr="002357C8">
              <w:t>.</w:t>
            </w:r>
          </w:p>
        </w:tc>
      </w:tr>
      <w:tr w:rsidR="0073328A" w:rsidRPr="002357C8" w14:paraId="4FCBAA3A" w14:textId="77777777" w:rsidTr="00B35626">
        <w:trPr>
          <w:trHeight w:val="535"/>
        </w:trPr>
        <w:tc>
          <w:tcPr>
            <w:tcW w:w="2268" w:type="dxa"/>
            <w:vAlign w:val="center"/>
          </w:tcPr>
          <w:p w14:paraId="0E858AAD" w14:textId="77777777" w:rsidR="0073328A" w:rsidRPr="002357C8" w:rsidRDefault="0073328A" w:rsidP="0073328A">
            <w:pPr>
              <w:jc w:val="left"/>
              <w:rPr>
                <w:rFonts w:cs="Arial"/>
              </w:rPr>
            </w:pPr>
            <w:r w:rsidRPr="002357C8">
              <w:rPr>
                <w:rFonts w:cs="Arial"/>
              </w:rPr>
              <w:t xml:space="preserve">LETNA </w:t>
            </w:r>
          </w:p>
          <w:p w14:paraId="3425B8BC" w14:textId="77777777" w:rsidR="0073328A" w:rsidRPr="002357C8" w:rsidRDefault="0073328A" w:rsidP="0073328A">
            <w:pPr>
              <w:jc w:val="left"/>
              <w:rPr>
                <w:rFonts w:cs="Arial"/>
                <w:bCs/>
              </w:rPr>
            </w:pPr>
            <w:r w:rsidRPr="002357C8">
              <w:rPr>
                <w:rFonts w:cs="Arial"/>
              </w:rPr>
              <w:t>OPRAVILA</w:t>
            </w:r>
            <w:r w:rsidRPr="002357C8">
              <w:rPr>
                <w:rFonts w:cs="Arial"/>
              </w:rPr>
              <w:tab/>
            </w:r>
          </w:p>
        </w:tc>
        <w:tc>
          <w:tcPr>
            <w:tcW w:w="7366" w:type="dxa"/>
            <w:vAlign w:val="center"/>
          </w:tcPr>
          <w:p w14:paraId="262CCC61" w14:textId="77777777" w:rsidR="0073328A" w:rsidRPr="002357C8" w:rsidRDefault="0073328A" w:rsidP="0073328A">
            <w:pPr>
              <w:numPr>
                <w:ilvl w:val="0"/>
                <w:numId w:val="5"/>
              </w:numPr>
              <w:rPr>
                <w:rFonts w:cs="Arial"/>
                <w:bCs/>
              </w:rPr>
            </w:pPr>
            <w:r w:rsidRPr="002357C8">
              <w:rPr>
                <w:rFonts w:cs="Arial"/>
                <w:bCs/>
              </w:rPr>
              <w:t>čiščenje stropnih luči,</w:t>
            </w:r>
          </w:p>
          <w:p w14:paraId="1FA9750A" w14:textId="77777777" w:rsidR="0073328A" w:rsidRPr="002357C8" w:rsidRDefault="0073328A" w:rsidP="0073328A">
            <w:pPr>
              <w:numPr>
                <w:ilvl w:val="0"/>
                <w:numId w:val="5"/>
              </w:numPr>
              <w:tabs>
                <w:tab w:val="left" w:pos="9287"/>
              </w:tabs>
              <w:jc w:val="left"/>
              <w:rPr>
                <w:rFonts w:cs="Arial"/>
                <w:bCs/>
              </w:rPr>
            </w:pPr>
            <w:r w:rsidRPr="002357C8">
              <w:rPr>
                <w:rFonts w:cs="Arial"/>
                <w:bCs/>
              </w:rPr>
              <w:t>odstranjevanje dotrajanih in nanašanje novih talnih premazov,</w:t>
            </w:r>
          </w:p>
          <w:p w14:paraId="42FBC544" w14:textId="77777777" w:rsidR="0073328A" w:rsidRPr="002357C8" w:rsidRDefault="0073328A" w:rsidP="0073328A">
            <w:pPr>
              <w:numPr>
                <w:ilvl w:val="0"/>
                <w:numId w:val="5"/>
              </w:numPr>
              <w:tabs>
                <w:tab w:val="left" w:pos="9287"/>
              </w:tabs>
              <w:jc w:val="left"/>
              <w:rPr>
                <w:rFonts w:cs="Arial"/>
                <w:bCs/>
              </w:rPr>
            </w:pPr>
            <w:r w:rsidRPr="002357C8">
              <w:rPr>
                <w:rFonts w:cs="Arial"/>
                <w:bCs/>
              </w:rPr>
              <w:t>dvakrat letno pranje pepelnikov.</w:t>
            </w:r>
          </w:p>
        </w:tc>
      </w:tr>
    </w:tbl>
    <w:p w14:paraId="534E5BD2" w14:textId="77777777" w:rsidR="00B91BE5" w:rsidRPr="002357C8" w:rsidRDefault="00B91BE5" w:rsidP="00B91BE5">
      <w:pPr>
        <w:rPr>
          <w:rFonts w:cs="Arial"/>
          <w:bCs/>
        </w:rPr>
      </w:pPr>
    </w:p>
    <w:p w14:paraId="704A4FE9" w14:textId="3CECA2BD" w:rsidR="006D26B8" w:rsidRPr="002357C8" w:rsidRDefault="00C8405D" w:rsidP="00B91BE5">
      <w:pPr>
        <w:rPr>
          <w:rFonts w:cs="Arial"/>
          <w:bCs/>
        </w:rPr>
      </w:pPr>
      <w:bookmarkStart w:id="38" w:name="_Hlk191369597"/>
      <w:r w:rsidRPr="002357C8">
        <w:rPr>
          <w:rFonts w:cs="Arial"/>
          <w:bCs/>
        </w:rPr>
        <w:t>*</w:t>
      </w:r>
      <w:r w:rsidR="006D26B8" w:rsidRPr="002357C8">
        <w:rPr>
          <w:rFonts w:cs="Arial"/>
          <w:bCs/>
        </w:rPr>
        <w:t>Pod DNEVNA oz. 2x</w:t>
      </w:r>
      <w:r w:rsidR="00B35626" w:rsidRPr="002357C8">
        <w:rPr>
          <w:rFonts w:cs="Arial"/>
          <w:bCs/>
        </w:rPr>
        <w:t xml:space="preserve"> in 3x </w:t>
      </w:r>
      <w:r w:rsidR="006D26B8" w:rsidRPr="002357C8">
        <w:rPr>
          <w:rFonts w:cs="Arial"/>
          <w:bCs/>
        </w:rPr>
        <w:t>TEDENSKA OPRAVILA so mišljena čiščenja poslovnih prostorov, pri čemer se le-ta izvajajo glede na frekvenco obiskov (npr. sanitarni prostori, avle, DESK-i. Glejte razlago v nadaljevanju.)</w:t>
      </w:r>
    </w:p>
    <w:bookmarkEnd w:id="38"/>
    <w:p w14:paraId="0DF1371F" w14:textId="77777777" w:rsidR="006D26B8" w:rsidRPr="002357C8" w:rsidRDefault="006D26B8" w:rsidP="00B91BE5">
      <w:pPr>
        <w:rPr>
          <w:rFonts w:cs="Arial"/>
          <w:bCs/>
        </w:rPr>
      </w:pPr>
    </w:p>
    <w:p w14:paraId="00255E96" w14:textId="77777777" w:rsidR="00B91BE5" w:rsidRPr="002357C8" w:rsidRDefault="00B91BE5" w:rsidP="00B91BE5">
      <w:pPr>
        <w:rPr>
          <w:rFonts w:cs="Arial"/>
          <w:bCs/>
        </w:rPr>
      </w:pPr>
    </w:p>
    <w:p w14:paraId="7A55F0D7" w14:textId="77777777" w:rsidR="00C8405D" w:rsidRPr="002357C8" w:rsidRDefault="00C8405D">
      <w:pPr>
        <w:jc w:val="left"/>
        <w:rPr>
          <w:rFonts w:cs="Arial"/>
          <w:bCs/>
        </w:rPr>
      </w:pPr>
      <w:r w:rsidRPr="002357C8">
        <w:rPr>
          <w:rFonts w:cs="Arial"/>
          <w:bCs/>
        </w:rPr>
        <w:br w:type="page"/>
      </w:r>
    </w:p>
    <w:p w14:paraId="34AA450F" w14:textId="6B60C441" w:rsidR="00B91BE5" w:rsidRPr="002357C8" w:rsidRDefault="006D26B8" w:rsidP="00B91BE5">
      <w:pPr>
        <w:rPr>
          <w:rFonts w:cs="Arial"/>
          <w:b/>
        </w:rPr>
      </w:pPr>
      <w:bookmarkStart w:id="39" w:name="_Hlk191369614"/>
      <w:r w:rsidRPr="002357C8">
        <w:rPr>
          <w:rFonts w:cs="Arial"/>
          <w:b/>
        </w:rPr>
        <w:lastRenderedPageBreak/>
        <w:t>P</w:t>
      </w:r>
      <w:r w:rsidR="00B91BE5" w:rsidRPr="002357C8">
        <w:rPr>
          <w:rFonts w:cs="Arial"/>
          <w:b/>
        </w:rPr>
        <w:t>ogostost</w:t>
      </w:r>
      <w:r w:rsidRPr="002357C8">
        <w:rPr>
          <w:rFonts w:cs="Arial"/>
          <w:b/>
        </w:rPr>
        <w:t xml:space="preserve"> čiščenja posameznih naročnikovih prostorov glede na frekvenco obiskov: </w:t>
      </w:r>
      <w:r w:rsidR="00B91BE5" w:rsidRPr="002357C8">
        <w:rPr>
          <w:rFonts w:cs="Arial"/>
          <w:b/>
        </w:rPr>
        <w:t xml:space="preserve"> </w:t>
      </w:r>
    </w:p>
    <w:p w14:paraId="3FA1D583" w14:textId="77777777" w:rsidR="006D26B8" w:rsidRPr="002357C8" w:rsidRDefault="006D26B8" w:rsidP="00B91BE5">
      <w:pPr>
        <w:rPr>
          <w:rFonts w:cs="Arial"/>
          <w:bCs/>
        </w:rPr>
      </w:pPr>
    </w:p>
    <w:p w14:paraId="6C0EEE2C" w14:textId="77777777" w:rsidR="0073328A" w:rsidRPr="002357C8" w:rsidRDefault="0073328A" w:rsidP="0073328A">
      <w:pPr>
        <w:numPr>
          <w:ilvl w:val="0"/>
          <w:numId w:val="6"/>
        </w:numPr>
        <w:spacing w:before="120"/>
        <w:rPr>
          <w:rFonts w:cs="Arial"/>
          <w:bCs/>
        </w:rPr>
      </w:pPr>
      <w:bookmarkStart w:id="40"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13D4057F" w14:textId="77777777" w:rsidR="0073328A" w:rsidRPr="002357C8" w:rsidRDefault="0073328A" w:rsidP="0073328A">
      <w:pPr>
        <w:spacing w:before="120"/>
        <w:ind w:left="360"/>
        <w:rPr>
          <w:rFonts w:cs="Arial"/>
          <w:bCs/>
        </w:rPr>
      </w:pPr>
      <w:r w:rsidRPr="002357C8">
        <w:rPr>
          <w:rFonts w:cs="Arial"/>
          <w:bCs/>
        </w:rPr>
        <w:t>Za vse sanitarne prostore se vodi evidenčni list opravljenih čiščenj.</w:t>
      </w:r>
    </w:p>
    <w:p w14:paraId="47E3A830"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3B8051E" w14:textId="5F2A2D6E" w:rsidR="0073328A" w:rsidRPr="002357C8" w:rsidRDefault="0073328A" w:rsidP="0073328A">
      <w:pPr>
        <w:numPr>
          <w:ilvl w:val="0"/>
          <w:numId w:val="6"/>
        </w:numPr>
        <w:spacing w:before="120"/>
        <w:rPr>
          <w:rFonts w:cs="Arial"/>
          <w:bCs/>
        </w:rPr>
      </w:pPr>
      <w:r w:rsidRPr="002357C8">
        <w:rPr>
          <w:rFonts w:cs="Arial"/>
          <w:bCs/>
        </w:rPr>
        <w:t xml:space="preserve">Režije </w:t>
      </w:r>
      <w:r w:rsidR="00B35626" w:rsidRPr="002357C8">
        <w:rPr>
          <w:rFonts w:cs="Arial"/>
          <w:bCs/>
        </w:rPr>
        <w:t xml:space="preserve">TV </w:t>
      </w:r>
      <w:r w:rsidRPr="002357C8">
        <w:rPr>
          <w:rFonts w:cs="Arial"/>
          <w:bCs/>
        </w:rPr>
        <w:t xml:space="preserve">studiev </w:t>
      </w:r>
      <w:r w:rsidR="00B35626" w:rsidRPr="002357C8">
        <w:rPr>
          <w:rFonts w:cs="Arial"/>
          <w:bCs/>
        </w:rPr>
        <w:t xml:space="preserve">in Predvajanje programov na </w:t>
      </w:r>
      <w:proofErr w:type="spellStart"/>
      <w:r w:rsidR="00B35626" w:rsidRPr="002357C8">
        <w:rPr>
          <w:rFonts w:cs="Arial"/>
          <w:bCs/>
        </w:rPr>
        <w:t>Ra</w:t>
      </w:r>
      <w:proofErr w:type="spellEnd"/>
      <w:r w:rsidR="00B35626" w:rsidRPr="002357C8">
        <w:rPr>
          <w:rFonts w:cs="Arial"/>
          <w:bCs/>
        </w:rPr>
        <w:t xml:space="preserve"> </w:t>
      </w:r>
      <w:r w:rsidRPr="002357C8">
        <w:rPr>
          <w:rFonts w:cs="Arial"/>
          <w:bCs/>
        </w:rPr>
        <w:t xml:space="preserve">čistijo </w:t>
      </w:r>
      <w:r w:rsidRPr="002357C8">
        <w:rPr>
          <w:rFonts w:cs="Arial"/>
          <w:bCs/>
          <w:u w:val="single"/>
        </w:rPr>
        <w:t>1x dnevno</w:t>
      </w:r>
      <w:r w:rsidRPr="002357C8">
        <w:rPr>
          <w:rFonts w:cs="Arial"/>
          <w:bCs/>
        </w:rPr>
        <w:t xml:space="preserve"> predvidoma v dopoldanskem času (ko niso zasedana).</w:t>
      </w:r>
    </w:p>
    <w:p w14:paraId="54377C03" w14:textId="3CA7A327" w:rsidR="00B35626" w:rsidRPr="002357C8" w:rsidRDefault="00756D7A" w:rsidP="0073328A">
      <w:pPr>
        <w:numPr>
          <w:ilvl w:val="0"/>
          <w:numId w:val="6"/>
        </w:numPr>
        <w:spacing w:before="120"/>
        <w:rPr>
          <w:rFonts w:cs="Arial"/>
          <w:bCs/>
        </w:rPr>
      </w:pPr>
      <w:r w:rsidRPr="002357C8">
        <w:rPr>
          <w:rFonts w:cs="Arial"/>
          <w:bCs/>
        </w:rPr>
        <w:t xml:space="preserve">Prostori TV montaž, </w:t>
      </w:r>
      <w:r w:rsidR="004C34B6" w:rsidRPr="002357C8">
        <w:rPr>
          <w:rFonts w:cs="Arial"/>
          <w:bCs/>
        </w:rPr>
        <w:t xml:space="preserve">režije in studii </w:t>
      </w:r>
      <w:proofErr w:type="spellStart"/>
      <w:r w:rsidR="004C34B6" w:rsidRPr="002357C8">
        <w:rPr>
          <w:rFonts w:cs="Arial"/>
          <w:bCs/>
        </w:rPr>
        <w:t>Ra</w:t>
      </w:r>
      <w:proofErr w:type="spellEnd"/>
      <w:r w:rsidR="004C34B6" w:rsidRPr="002357C8">
        <w:rPr>
          <w:rFonts w:cs="Arial"/>
          <w:bCs/>
        </w:rPr>
        <w:t xml:space="preserve"> </w:t>
      </w:r>
      <w:r w:rsidR="00C34553" w:rsidRPr="002357C8">
        <w:rPr>
          <w:rFonts w:cs="Arial"/>
          <w:bCs/>
        </w:rPr>
        <w:t>ter</w:t>
      </w:r>
      <w:r w:rsidR="00B35626" w:rsidRPr="002357C8">
        <w:rPr>
          <w:rFonts w:cs="Arial"/>
          <w:bCs/>
        </w:rPr>
        <w:t xml:space="preserve"> snemalnice </w:t>
      </w:r>
      <w:proofErr w:type="spellStart"/>
      <w:r w:rsidR="00B35626" w:rsidRPr="002357C8">
        <w:rPr>
          <w:rFonts w:cs="Arial"/>
          <w:bCs/>
        </w:rPr>
        <w:t>R</w:t>
      </w:r>
      <w:r w:rsidR="00C34553" w:rsidRPr="002357C8">
        <w:rPr>
          <w:rFonts w:cs="Arial"/>
          <w:bCs/>
        </w:rPr>
        <w:t>a</w:t>
      </w:r>
      <w:proofErr w:type="spellEnd"/>
      <w:r w:rsidR="00B35626" w:rsidRPr="002357C8">
        <w:rPr>
          <w:rFonts w:cs="Arial"/>
          <w:bCs/>
        </w:rPr>
        <w:t xml:space="preserve"> se čistijo 3x </w:t>
      </w:r>
      <w:r w:rsidR="003B1BDB" w:rsidRPr="002357C8">
        <w:rPr>
          <w:rFonts w:cs="Arial"/>
          <w:bCs/>
        </w:rPr>
        <w:t>tedensko</w:t>
      </w:r>
      <w:r w:rsidR="004C34B6" w:rsidRPr="002357C8">
        <w:rPr>
          <w:rFonts w:cs="Arial"/>
          <w:bCs/>
        </w:rPr>
        <w:t>.</w:t>
      </w:r>
    </w:p>
    <w:p w14:paraId="45A914E8"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0293ED4A" w14:textId="77777777" w:rsidR="0073328A" w:rsidRPr="002357C8" w:rsidRDefault="0073328A" w:rsidP="0073328A">
      <w:pPr>
        <w:numPr>
          <w:ilvl w:val="0"/>
          <w:numId w:val="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0002DDAB" w14:textId="77777777" w:rsidR="0073328A" w:rsidRPr="002357C8" w:rsidRDefault="0073328A" w:rsidP="0073328A">
      <w:pPr>
        <w:numPr>
          <w:ilvl w:val="0"/>
          <w:numId w:val="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08FE9BEE" w14:textId="3CB92A01" w:rsidR="0073328A" w:rsidRPr="002357C8" w:rsidRDefault="0073328A" w:rsidP="0073328A">
      <w:pPr>
        <w:numPr>
          <w:ilvl w:val="0"/>
          <w:numId w:val="6"/>
        </w:numPr>
        <w:spacing w:before="120"/>
        <w:rPr>
          <w:rFonts w:cs="Arial"/>
          <w:bCs/>
        </w:rPr>
      </w:pPr>
      <w:r w:rsidRPr="002357C8">
        <w:rPr>
          <w:rFonts w:cs="Arial"/>
          <w:bCs/>
        </w:rPr>
        <w:t xml:space="preserve">Prostori z nižjo frekvenco obiskov (arhivi in skladišča,…) se čistijo </w:t>
      </w:r>
      <w:r w:rsidRPr="002357C8">
        <w:rPr>
          <w:rFonts w:cs="Arial"/>
          <w:bCs/>
          <w:u w:val="single"/>
        </w:rPr>
        <w:t>1x tedensko.</w:t>
      </w:r>
    </w:p>
    <w:bookmarkEnd w:id="39"/>
    <w:bookmarkEnd w:id="40"/>
    <w:p w14:paraId="2AB0A36B" w14:textId="77777777" w:rsidR="0073328A" w:rsidRPr="002357C8" w:rsidRDefault="0073328A" w:rsidP="0073328A">
      <w:pPr>
        <w:ind w:left="360"/>
        <w:rPr>
          <w:rFonts w:cs="Arial"/>
          <w:bCs/>
        </w:rPr>
      </w:pPr>
    </w:p>
    <w:p w14:paraId="78272993" w14:textId="77777777" w:rsidR="001B7C6F" w:rsidRPr="002357C8" w:rsidRDefault="001B7C6F" w:rsidP="0073328A">
      <w:pPr>
        <w:rPr>
          <w:rFonts w:cs="Arial"/>
          <w:bCs/>
        </w:rPr>
      </w:pPr>
    </w:p>
    <w:p w14:paraId="2ED8D9E0" w14:textId="77777777" w:rsidR="00225D12" w:rsidRPr="002357C8" w:rsidRDefault="00225D12" w:rsidP="00170683">
      <w:pPr>
        <w:spacing w:line="276" w:lineRule="auto"/>
        <w:rPr>
          <w:rFonts w:cs="Arial"/>
          <w:bCs/>
        </w:rPr>
      </w:pPr>
    </w:p>
    <w:p w14:paraId="57DF4927" w14:textId="773B0918" w:rsidR="00B91BE5" w:rsidRPr="002357C8" w:rsidRDefault="00B91BE5" w:rsidP="00062669">
      <w:pPr>
        <w:rPr>
          <w:rFonts w:cs="Arial"/>
          <w:bCs/>
        </w:rPr>
      </w:pPr>
      <w:r w:rsidRPr="002357C8">
        <w:rPr>
          <w:rFonts w:cs="Arial"/>
          <w:bCs/>
        </w:rPr>
        <w:t xml:space="preserve">Naročnik je </w:t>
      </w:r>
      <w:r w:rsidR="00225D12" w:rsidRPr="002357C8">
        <w:rPr>
          <w:rFonts w:cs="Arial"/>
          <w:bCs/>
        </w:rPr>
        <w:t>pod točko 3.2.1</w:t>
      </w:r>
      <w:r w:rsidR="00DE495D" w:rsidRPr="002357C8">
        <w:rPr>
          <w:rFonts w:cs="Arial"/>
          <w:bCs/>
        </w:rPr>
        <w:t xml:space="preserve"> </w:t>
      </w:r>
      <w:r w:rsidRPr="002357C8">
        <w:rPr>
          <w:rFonts w:cs="Arial"/>
          <w:bCs/>
        </w:rPr>
        <w:t>pripravil seznam prostorov, kjer je označena pogostost čiščenja ter struktura površin</w:t>
      </w:r>
      <w:r w:rsidR="007E643A" w:rsidRPr="002357C8">
        <w:rPr>
          <w:rFonts w:cs="Arial"/>
          <w:bCs/>
        </w:rPr>
        <w:t>.</w:t>
      </w:r>
    </w:p>
    <w:p w14:paraId="3A91E424" w14:textId="77777777" w:rsidR="00A63452" w:rsidRPr="002357C8" w:rsidRDefault="00A63452" w:rsidP="00170683">
      <w:pPr>
        <w:spacing w:line="276" w:lineRule="auto"/>
        <w:rPr>
          <w:rFonts w:cs="Arial"/>
          <w:bCs/>
        </w:rPr>
      </w:pPr>
    </w:p>
    <w:p w14:paraId="083679D9" w14:textId="751826B5" w:rsidR="00B91BE5" w:rsidRPr="002357C8" w:rsidRDefault="00B91BE5" w:rsidP="00062669">
      <w:pPr>
        <w:rPr>
          <w:rFonts w:cs="Arial"/>
          <w:bCs/>
        </w:rPr>
      </w:pPr>
      <w:r w:rsidRPr="002357C8">
        <w:rPr>
          <w:rFonts w:cs="Arial"/>
          <w:bCs/>
        </w:rPr>
        <w:t>Vsako morebitno spremembo časa ali dneva čiščenja bo kontaktna oseba naročnika pisno (po e-mailu) sporočila izvajalcu dva dni pred planirano spremembo.</w:t>
      </w:r>
    </w:p>
    <w:p w14:paraId="74164B5D" w14:textId="77777777" w:rsidR="006C1447" w:rsidRPr="002357C8" w:rsidRDefault="006C1447" w:rsidP="00A0609C"/>
    <w:p w14:paraId="2825954D" w14:textId="77777777" w:rsidR="00A63452" w:rsidRPr="002357C8" w:rsidRDefault="00A63452" w:rsidP="00A0609C"/>
    <w:p w14:paraId="16561F08" w14:textId="77777777" w:rsidR="006C1447" w:rsidRPr="002357C8" w:rsidRDefault="006C1447" w:rsidP="005754CC">
      <w:pPr>
        <w:pStyle w:val="Heading3"/>
      </w:pPr>
      <w:bookmarkStart w:id="41" w:name="_Toc124043718"/>
      <w:bookmarkStart w:id="42" w:name="_Toc243789928"/>
      <w:bookmarkStart w:id="43" w:name="_Toc191383902"/>
      <w:r w:rsidRPr="002357C8">
        <w:t>Storitve čiščenja prostorov</w:t>
      </w:r>
      <w:bookmarkEnd w:id="41"/>
      <w:bookmarkEnd w:id="42"/>
      <w:bookmarkEnd w:id="43"/>
    </w:p>
    <w:p w14:paraId="00F12D48" w14:textId="77777777" w:rsidR="00D73EA5" w:rsidRPr="002357C8" w:rsidRDefault="00D73EA5" w:rsidP="00D73EA5"/>
    <w:p w14:paraId="3F62DF8C" w14:textId="2DC778E8" w:rsidR="000E6F07" w:rsidRPr="002357C8" w:rsidRDefault="000E6F07" w:rsidP="00B91BE5">
      <w:r w:rsidRPr="002357C8">
        <w:rPr>
          <w:b/>
        </w:rPr>
        <w:t>Storitve čiščenja prostorov zajemajo dnevna, tedenska, mesečna in letna opravila, kot navedeno v točki 3.2 Obseg storitev</w:t>
      </w:r>
      <w:r w:rsidR="00170683" w:rsidRPr="002357C8">
        <w:rPr>
          <w:b/>
        </w:rPr>
        <w:t xml:space="preserve"> po pogodbi</w:t>
      </w:r>
      <w:r w:rsidRPr="002357C8">
        <w:rPr>
          <w:b/>
        </w:rPr>
        <w:t xml:space="preserve">. </w:t>
      </w:r>
      <w:r w:rsidRPr="002357C8">
        <w:t xml:space="preserve">Skupna </w:t>
      </w:r>
      <w:r w:rsidR="00FC16B1" w:rsidRPr="002357C8">
        <w:t xml:space="preserve">(osnovna) </w:t>
      </w:r>
      <w:r w:rsidRPr="002357C8">
        <w:t xml:space="preserve">površina čiščenja </w:t>
      </w:r>
      <w:r w:rsidR="004D5718" w:rsidRPr="002357C8">
        <w:t xml:space="preserve">skupaj z studii </w:t>
      </w:r>
      <w:r w:rsidRPr="002357C8">
        <w:t xml:space="preserve">znaša </w:t>
      </w:r>
      <w:r w:rsidR="002E0FE6" w:rsidRPr="002357C8">
        <w:rPr>
          <w:b/>
          <w:bCs/>
        </w:rPr>
        <w:t>34</w:t>
      </w:r>
      <w:r w:rsidR="00DE495D" w:rsidRPr="002357C8">
        <w:rPr>
          <w:b/>
          <w:bCs/>
        </w:rPr>
        <w:t>.</w:t>
      </w:r>
      <w:r w:rsidR="002E0FE6" w:rsidRPr="002357C8">
        <w:rPr>
          <w:b/>
          <w:bCs/>
        </w:rPr>
        <w:t>211</w:t>
      </w:r>
      <w:r w:rsidR="00DE495D" w:rsidRPr="002357C8">
        <w:rPr>
          <w:b/>
          <w:bCs/>
        </w:rPr>
        <w:t>,</w:t>
      </w:r>
      <w:r w:rsidR="002E0FE6" w:rsidRPr="002357C8">
        <w:rPr>
          <w:b/>
          <w:bCs/>
        </w:rPr>
        <w:t>88</w:t>
      </w:r>
      <w:r w:rsidRPr="002357C8">
        <w:rPr>
          <w:b/>
          <w:bCs/>
        </w:rPr>
        <w:t xml:space="preserve"> m</w:t>
      </w:r>
      <w:r w:rsidRPr="002357C8">
        <w:rPr>
          <w:b/>
          <w:bCs/>
          <w:vertAlign w:val="superscript"/>
        </w:rPr>
        <w:t>2</w:t>
      </w:r>
      <w:r w:rsidRPr="002357C8">
        <w:rPr>
          <w:b/>
          <w:bCs/>
        </w:rPr>
        <w:t>.</w:t>
      </w:r>
      <w:r w:rsidR="00B91BE5" w:rsidRPr="002357C8">
        <w:t xml:space="preserve"> </w:t>
      </w:r>
    </w:p>
    <w:p w14:paraId="4F26E722" w14:textId="77777777" w:rsidR="000E6F07" w:rsidRPr="002357C8" w:rsidRDefault="000E6F07" w:rsidP="00B91BE5"/>
    <w:p w14:paraId="227DF086" w14:textId="77777777" w:rsidR="00B91BE5" w:rsidRPr="002357C8" w:rsidRDefault="00B91BE5" w:rsidP="00B91BE5">
      <w:r w:rsidRPr="002357C8">
        <w:t>Lokacije prostorov in število uporabnikov prostorov na posameznih lokacijah so podani v spodnji tabeli:</w:t>
      </w:r>
    </w:p>
    <w:p w14:paraId="0615C3B2" w14:textId="77777777" w:rsidR="00A63452" w:rsidRPr="002357C8" w:rsidRDefault="00A63452" w:rsidP="00B91BE5"/>
    <w:p w14:paraId="206F0FEA" w14:textId="77777777" w:rsidR="00DE495D" w:rsidRPr="002357C8" w:rsidRDefault="00DE495D" w:rsidP="00DE49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DE495D" w:rsidRPr="00225D12" w14:paraId="0086F04A" w14:textId="77777777" w:rsidTr="00225D12">
        <w:trPr>
          <w:jc w:val="center"/>
        </w:trPr>
        <w:tc>
          <w:tcPr>
            <w:tcW w:w="3539" w:type="dxa"/>
          </w:tcPr>
          <w:p w14:paraId="5FC24EDC" w14:textId="77777777" w:rsidR="00DE495D" w:rsidRPr="002357C8" w:rsidRDefault="00DE495D" w:rsidP="00FC5A96">
            <w:pPr>
              <w:rPr>
                <w:rFonts w:ascii="Aptos Narrow" w:hAnsi="Aptos Narrow"/>
                <w:sz w:val="22"/>
                <w:szCs w:val="28"/>
              </w:rPr>
            </w:pPr>
          </w:p>
        </w:tc>
        <w:tc>
          <w:tcPr>
            <w:tcW w:w="4253" w:type="dxa"/>
          </w:tcPr>
          <w:p w14:paraId="1F9DB71F" w14:textId="05A697AE" w:rsidR="00DE495D" w:rsidRPr="00225D12" w:rsidRDefault="00DE495D" w:rsidP="00225D12">
            <w:pPr>
              <w:jc w:val="center"/>
              <w:rPr>
                <w:rFonts w:ascii="Aptos Narrow" w:hAnsi="Aptos Narrow" w:cs="Arial"/>
                <w:sz w:val="22"/>
                <w:szCs w:val="28"/>
              </w:rPr>
            </w:pPr>
            <w:r w:rsidRPr="002357C8">
              <w:rPr>
                <w:rFonts w:ascii="Aptos Narrow" w:hAnsi="Aptos Narrow" w:cs="Arial"/>
                <w:sz w:val="22"/>
                <w:szCs w:val="28"/>
              </w:rPr>
              <w:t>število uporabnikov</w:t>
            </w:r>
            <w:r w:rsidR="00225D12" w:rsidRPr="002357C8">
              <w:rPr>
                <w:rFonts w:ascii="Aptos Narrow" w:hAnsi="Aptos Narrow" w:cs="Arial"/>
                <w:sz w:val="22"/>
                <w:szCs w:val="28"/>
              </w:rPr>
              <w:t xml:space="preserve"> </w:t>
            </w:r>
            <w:r w:rsidRPr="002357C8">
              <w:rPr>
                <w:rFonts w:ascii="Aptos Narrow" w:hAnsi="Aptos Narrow" w:cs="Arial"/>
                <w:sz w:val="22"/>
                <w:szCs w:val="28"/>
              </w:rPr>
              <w:t>prostorov na lokaciji</w:t>
            </w:r>
          </w:p>
        </w:tc>
      </w:tr>
      <w:tr w:rsidR="00DE495D" w:rsidRPr="00225D12" w14:paraId="77956F02" w14:textId="77777777" w:rsidTr="00225D12">
        <w:trPr>
          <w:jc w:val="center"/>
        </w:trPr>
        <w:tc>
          <w:tcPr>
            <w:tcW w:w="3539" w:type="dxa"/>
          </w:tcPr>
          <w:p w14:paraId="53BCFA0F"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13D1ED9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1004</w:t>
            </w:r>
          </w:p>
        </w:tc>
      </w:tr>
      <w:tr w:rsidR="00DE495D" w:rsidRPr="00225D12" w14:paraId="08B90F73" w14:textId="77777777" w:rsidTr="00225D12">
        <w:trPr>
          <w:jc w:val="center"/>
        </w:trPr>
        <w:tc>
          <w:tcPr>
            <w:tcW w:w="3539" w:type="dxa"/>
          </w:tcPr>
          <w:p w14:paraId="3AD08ACD"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6D69A3A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444</w:t>
            </w:r>
          </w:p>
        </w:tc>
      </w:tr>
      <w:tr w:rsidR="00DE495D" w:rsidRPr="00225D12" w14:paraId="6DB1F017" w14:textId="77777777" w:rsidTr="00225D12">
        <w:trPr>
          <w:jc w:val="center"/>
        </w:trPr>
        <w:tc>
          <w:tcPr>
            <w:tcW w:w="3539" w:type="dxa"/>
          </w:tcPr>
          <w:p w14:paraId="3E925BF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0FDEB42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51</w:t>
            </w:r>
          </w:p>
        </w:tc>
      </w:tr>
      <w:tr w:rsidR="00DE495D" w:rsidRPr="00225D12" w14:paraId="52A8B30A" w14:textId="77777777" w:rsidTr="00225D12">
        <w:trPr>
          <w:jc w:val="center"/>
        </w:trPr>
        <w:tc>
          <w:tcPr>
            <w:tcW w:w="3539" w:type="dxa"/>
          </w:tcPr>
          <w:p w14:paraId="5E549DD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6F3801C4"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55</w:t>
            </w:r>
          </w:p>
        </w:tc>
      </w:tr>
      <w:tr w:rsidR="00DE495D" w:rsidRPr="00225D12" w14:paraId="30ABD411" w14:textId="77777777" w:rsidTr="00225D12">
        <w:trPr>
          <w:jc w:val="center"/>
        </w:trPr>
        <w:tc>
          <w:tcPr>
            <w:tcW w:w="3539" w:type="dxa"/>
          </w:tcPr>
          <w:p w14:paraId="2CE963C5"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10A54DF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8</w:t>
            </w:r>
          </w:p>
        </w:tc>
      </w:tr>
      <w:tr w:rsidR="00DE495D" w:rsidRPr="00225D12" w14:paraId="1114A0E9" w14:textId="77777777" w:rsidTr="00225D12">
        <w:trPr>
          <w:jc w:val="center"/>
        </w:trPr>
        <w:tc>
          <w:tcPr>
            <w:tcW w:w="3539" w:type="dxa"/>
          </w:tcPr>
          <w:p w14:paraId="4AF36EE3"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77F1C4B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9</w:t>
            </w:r>
          </w:p>
        </w:tc>
      </w:tr>
      <w:tr w:rsidR="00DE495D" w:rsidRPr="00225D12" w14:paraId="53CBDB68" w14:textId="77777777" w:rsidTr="00225D12">
        <w:trPr>
          <w:jc w:val="center"/>
        </w:trPr>
        <w:tc>
          <w:tcPr>
            <w:tcW w:w="3539" w:type="dxa"/>
          </w:tcPr>
          <w:p w14:paraId="5F6DCB02"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1211E6B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w:t>
            </w:r>
          </w:p>
        </w:tc>
      </w:tr>
    </w:tbl>
    <w:p w14:paraId="4EAD0D15" w14:textId="77777777" w:rsidR="00DE495D" w:rsidRDefault="00DE495D" w:rsidP="00DE495D">
      <w:pPr>
        <w:rPr>
          <w:rFonts w:eastAsia="Batang" w:cs="Arial"/>
          <w:szCs w:val="20"/>
          <w:highlight w:val="yellow"/>
        </w:rPr>
      </w:pPr>
    </w:p>
    <w:p w14:paraId="70761B43" w14:textId="099AF3FB" w:rsidR="00DE495D" w:rsidRDefault="00DE495D">
      <w:pPr>
        <w:jc w:val="left"/>
        <w:rPr>
          <w:b/>
          <w:highlight w:val="cyan"/>
          <w:u w:val="single"/>
        </w:rPr>
      </w:pPr>
    </w:p>
    <w:p w14:paraId="7D885BE9" w14:textId="77777777" w:rsidR="00A63452" w:rsidRDefault="00A63452">
      <w:pPr>
        <w:jc w:val="left"/>
        <w:rPr>
          <w:b/>
          <w:u w:val="single"/>
        </w:rPr>
      </w:pPr>
      <w:r>
        <w:rPr>
          <w:b/>
          <w:u w:val="single"/>
        </w:rPr>
        <w:br w:type="page"/>
      </w:r>
    </w:p>
    <w:p w14:paraId="18D6EF74" w14:textId="77777777" w:rsidR="00147F7E" w:rsidRDefault="00147F7E" w:rsidP="00147F7E">
      <w:pPr>
        <w:rPr>
          <w:b/>
          <w:u w:val="single"/>
        </w:rPr>
      </w:pPr>
      <w:r w:rsidRPr="00225D12">
        <w:rPr>
          <w:b/>
          <w:u w:val="single"/>
        </w:rPr>
        <w:lastRenderedPageBreak/>
        <w:t>Površina, struktura talnih površin</w:t>
      </w:r>
      <w:r w:rsidRPr="009F079E">
        <w:rPr>
          <w:b/>
          <w:u w:val="single"/>
        </w:rPr>
        <w:t xml:space="preserve"> </w:t>
      </w:r>
    </w:p>
    <w:p w14:paraId="08ACFC1A" w14:textId="77777777" w:rsidR="00147F7E" w:rsidRDefault="00147F7E" w:rsidP="00147F7E">
      <w:pPr>
        <w:rPr>
          <w:b/>
          <w:u w:val="single"/>
        </w:rPr>
      </w:pPr>
    </w:p>
    <w:tbl>
      <w:tblPr>
        <w:tblW w:w="9684" w:type="dxa"/>
        <w:tblCellMar>
          <w:left w:w="70" w:type="dxa"/>
          <w:right w:w="70" w:type="dxa"/>
        </w:tblCellMar>
        <w:tblLook w:val="04A0" w:firstRow="1" w:lastRow="0" w:firstColumn="1" w:lastColumn="0" w:noHBand="0" w:noVBand="1"/>
      </w:tblPr>
      <w:tblGrid>
        <w:gridCol w:w="1830"/>
        <w:gridCol w:w="1122"/>
        <w:gridCol w:w="1122"/>
        <w:gridCol w:w="1122"/>
        <w:gridCol w:w="1122"/>
        <w:gridCol w:w="1122"/>
        <w:gridCol w:w="1122"/>
        <w:gridCol w:w="1122"/>
      </w:tblGrid>
      <w:tr w:rsidR="00147F7E" w:rsidRPr="00DA1A3C" w14:paraId="66AA687D" w14:textId="77777777" w:rsidTr="00B02122">
        <w:trPr>
          <w:trHeight w:val="300"/>
        </w:trPr>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2571"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0B962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304AB7C"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5336593"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0FCC94B8"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67201EE"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4EC0CBF2"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55CDD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147F7E" w:rsidRPr="00DA1A3C" w14:paraId="1613127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2778051"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77" w:type="dxa"/>
            <w:tcBorders>
              <w:top w:val="nil"/>
              <w:left w:val="nil"/>
              <w:bottom w:val="single" w:sz="4" w:space="0" w:color="auto"/>
              <w:right w:val="single" w:sz="4" w:space="0" w:color="auto"/>
            </w:tcBorders>
            <w:shd w:val="clear" w:color="auto" w:fill="auto"/>
            <w:noWrap/>
            <w:vAlign w:val="center"/>
            <w:hideMark/>
          </w:tcPr>
          <w:p w14:paraId="2D82756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00DE98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769EACB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055E8A4"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ACAA51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B2BF7B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0CBD0B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704F6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4B9119C"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77" w:type="dxa"/>
            <w:tcBorders>
              <w:top w:val="nil"/>
              <w:left w:val="nil"/>
              <w:bottom w:val="single" w:sz="4" w:space="0" w:color="auto"/>
              <w:right w:val="single" w:sz="4" w:space="0" w:color="auto"/>
            </w:tcBorders>
            <w:shd w:val="clear" w:color="auto" w:fill="auto"/>
            <w:noWrap/>
            <w:vAlign w:val="center"/>
            <w:hideMark/>
          </w:tcPr>
          <w:p w14:paraId="7AE5837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077" w:type="dxa"/>
            <w:tcBorders>
              <w:top w:val="nil"/>
              <w:left w:val="nil"/>
              <w:bottom w:val="single" w:sz="4" w:space="0" w:color="auto"/>
              <w:right w:val="single" w:sz="4" w:space="0" w:color="auto"/>
            </w:tcBorders>
            <w:shd w:val="clear" w:color="auto" w:fill="auto"/>
            <w:noWrap/>
            <w:vAlign w:val="center"/>
            <w:hideMark/>
          </w:tcPr>
          <w:p w14:paraId="51F10E0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7B3D3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077" w:type="dxa"/>
            <w:tcBorders>
              <w:top w:val="nil"/>
              <w:left w:val="nil"/>
              <w:bottom w:val="single" w:sz="4" w:space="0" w:color="auto"/>
              <w:right w:val="single" w:sz="4" w:space="0" w:color="auto"/>
            </w:tcBorders>
            <w:shd w:val="clear" w:color="auto" w:fill="auto"/>
            <w:noWrap/>
            <w:vAlign w:val="center"/>
            <w:hideMark/>
          </w:tcPr>
          <w:p w14:paraId="38B354A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077" w:type="dxa"/>
            <w:tcBorders>
              <w:top w:val="nil"/>
              <w:left w:val="nil"/>
              <w:bottom w:val="single" w:sz="4" w:space="0" w:color="auto"/>
              <w:right w:val="single" w:sz="4" w:space="0" w:color="auto"/>
            </w:tcBorders>
            <w:shd w:val="clear" w:color="auto" w:fill="auto"/>
            <w:noWrap/>
            <w:vAlign w:val="center"/>
            <w:hideMark/>
          </w:tcPr>
          <w:p w14:paraId="52C3BC2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077" w:type="dxa"/>
            <w:tcBorders>
              <w:top w:val="nil"/>
              <w:left w:val="nil"/>
              <w:bottom w:val="single" w:sz="4" w:space="0" w:color="auto"/>
              <w:right w:val="single" w:sz="4" w:space="0" w:color="auto"/>
            </w:tcBorders>
            <w:shd w:val="clear" w:color="auto" w:fill="auto"/>
            <w:noWrap/>
            <w:vAlign w:val="center"/>
            <w:hideMark/>
          </w:tcPr>
          <w:p w14:paraId="3A16C99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077" w:type="dxa"/>
            <w:tcBorders>
              <w:top w:val="nil"/>
              <w:left w:val="nil"/>
              <w:bottom w:val="single" w:sz="4" w:space="0" w:color="auto"/>
              <w:right w:val="single" w:sz="4" w:space="0" w:color="auto"/>
            </w:tcBorders>
            <w:shd w:val="clear" w:color="auto" w:fill="auto"/>
            <w:noWrap/>
            <w:vAlign w:val="center"/>
            <w:hideMark/>
          </w:tcPr>
          <w:p w14:paraId="174065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147F7E" w:rsidRPr="00DA1A3C" w14:paraId="2B95DAA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BA1F88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77" w:type="dxa"/>
            <w:tcBorders>
              <w:top w:val="nil"/>
              <w:left w:val="nil"/>
              <w:bottom w:val="single" w:sz="4" w:space="0" w:color="auto"/>
              <w:right w:val="single" w:sz="4" w:space="0" w:color="auto"/>
            </w:tcBorders>
            <w:shd w:val="clear" w:color="auto" w:fill="auto"/>
            <w:noWrap/>
            <w:vAlign w:val="center"/>
            <w:hideMark/>
          </w:tcPr>
          <w:p w14:paraId="2FC941E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077" w:type="dxa"/>
            <w:tcBorders>
              <w:top w:val="nil"/>
              <w:left w:val="nil"/>
              <w:bottom w:val="single" w:sz="4" w:space="0" w:color="auto"/>
              <w:right w:val="single" w:sz="4" w:space="0" w:color="auto"/>
            </w:tcBorders>
            <w:shd w:val="clear" w:color="auto" w:fill="auto"/>
            <w:noWrap/>
            <w:vAlign w:val="center"/>
            <w:hideMark/>
          </w:tcPr>
          <w:p w14:paraId="56F1ADA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09FDA1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077" w:type="dxa"/>
            <w:tcBorders>
              <w:top w:val="nil"/>
              <w:left w:val="nil"/>
              <w:bottom w:val="single" w:sz="4" w:space="0" w:color="auto"/>
              <w:right w:val="single" w:sz="4" w:space="0" w:color="auto"/>
            </w:tcBorders>
            <w:shd w:val="clear" w:color="auto" w:fill="auto"/>
            <w:noWrap/>
            <w:vAlign w:val="center"/>
            <w:hideMark/>
          </w:tcPr>
          <w:p w14:paraId="5F7EE9A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077" w:type="dxa"/>
            <w:tcBorders>
              <w:top w:val="nil"/>
              <w:left w:val="nil"/>
              <w:bottom w:val="single" w:sz="4" w:space="0" w:color="auto"/>
              <w:right w:val="single" w:sz="4" w:space="0" w:color="auto"/>
            </w:tcBorders>
            <w:shd w:val="clear" w:color="auto" w:fill="auto"/>
            <w:noWrap/>
            <w:vAlign w:val="center"/>
            <w:hideMark/>
          </w:tcPr>
          <w:p w14:paraId="22D61C62"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077" w:type="dxa"/>
            <w:tcBorders>
              <w:top w:val="nil"/>
              <w:left w:val="nil"/>
              <w:bottom w:val="single" w:sz="4" w:space="0" w:color="auto"/>
              <w:right w:val="single" w:sz="4" w:space="0" w:color="auto"/>
            </w:tcBorders>
            <w:shd w:val="clear" w:color="auto" w:fill="auto"/>
            <w:noWrap/>
            <w:vAlign w:val="center"/>
            <w:hideMark/>
          </w:tcPr>
          <w:p w14:paraId="0B0BB35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077" w:type="dxa"/>
            <w:tcBorders>
              <w:top w:val="nil"/>
              <w:left w:val="nil"/>
              <w:bottom w:val="single" w:sz="4" w:space="0" w:color="auto"/>
              <w:right w:val="single" w:sz="4" w:space="0" w:color="auto"/>
            </w:tcBorders>
            <w:shd w:val="clear" w:color="auto" w:fill="auto"/>
            <w:noWrap/>
            <w:vAlign w:val="center"/>
            <w:hideMark/>
          </w:tcPr>
          <w:p w14:paraId="5AEC055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2FE8E4B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EF2492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77" w:type="dxa"/>
            <w:tcBorders>
              <w:top w:val="nil"/>
              <w:left w:val="nil"/>
              <w:bottom w:val="single" w:sz="4" w:space="0" w:color="auto"/>
              <w:right w:val="single" w:sz="4" w:space="0" w:color="auto"/>
            </w:tcBorders>
            <w:shd w:val="clear" w:color="auto" w:fill="auto"/>
            <w:noWrap/>
            <w:vAlign w:val="center"/>
            <w:hideMark/>
          </w:tcPr>
          <w:p w14:paraId="1FEC589F"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077" w:type="dxa"/>
            <w:tcBorders>
              <w:top w:val="nil"/>
              <w:left w:val="nil"/>
              <w:bottom w:val="single" w:sz="4" w:space="0" w:color="auto"/>
              <w:right w:val="single" w:sz="4" w:space="0" w:color="auto"/>
            </w:tcBorders>
            <w:shd w:val="clear" w:color="auto" w:fill="auto"/>
            <w:noWrap/>
            <w:vAlign w:val="center"/>
            <w:hideMark/>
          </w:tcPr>
          <w:p w14:paraId="4910993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CD38B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077" w:type="dxa"/>
            <w:tcBorders>
              <w:top w:val="nil"/>
              <w:left w:val="nil"/>
              <w:bottom w:val="single" w:sz="4" w:space="0" w:color="auto"/>
              <w:right w:val="single" w:sz="4" w:space="0" w:color="auto"/>
            </w:tcBorders>
            <w:shd w:val="clear" w:color="auto" w:fill="auto"/>
            <w:noWrap/>
            <w:vAlign w:val="center"/>
            <w:hideMark/>
          </w:tcPr>
          <w:p w14:paraId="7AAD04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077" w:type="dxa"/>
            <w:tcBorders>
              <w:top w:val="nil"/>
              <w:left w:val="nil"/>
              <w:bottom w:val="single" w:sz="4" w:space="0" w:color="auto"/>
              <w:right w:val="single" w:sz="4" w:space="0" w:color="auto"/>
            </w:tcBorders>
            <w:shd w:val="clear" w:color="auto" w:fill="auto"/>
            <w:noWrap/>
            <w:vAlign w:val="center"/>
            <w:hideMark/>
          </w:tcPr>
          <w:p w14:paraId="5A9F162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077" w:type="dxa"/>
            <w:tcBorders>
              <w:top w:val="nil"/>
              <w:left w:val="nil"/>
              <w:bottom w:val="single" w:sz="4" w:space="0" w:color="auto"/>
              <w:right w:val="single" w:sz="4" w:space="0" w:color="auto"/>
            </w:tcBorders>
            <w:shd w:val="clear" w:color="auto" w:fill="auto"/>
            <w:noWrap/>
            <w:vAlign w:val="center"/>
            <w:hideMark/>
          </w:tcPr>
          <w:p w14:paraId="2421A79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077" w:type="dxa"/>
            <w:tcBorders>
              <w:top w:val="nil"/>
              <w:left w:val="nil"/>
              <w:bottom w:val="single" w:sz="4" w:space="0" w:color="auto"/>
              <w:right w:val="single" w:sz="4" w:space="0" w:color="auto"/>
            </w:tcBorders>
            <w:shd w:val="clear" w:color="auto" w:fill="auto"/>
            <w:noWrap/>
            <w:vAlign w:val="center"/>
            <w:hideMark/>
          </w:tcPr>
          <w:p w14:paraId="3A281CE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3AAA3BEB"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49A24E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77" w:type="dxa"/>
            <w:tcBorders>
              <w:top w:val="nil"/>
              <w:left w:val="nil"/>
              <w:bottom w:val="single" w:sz="4" w:space="0" w:color="auto"/>
              <w:right w:val="single" w:sz="4" w:space="0" w:color="auto"/>
            </w:tcBorders>
            <w:shd w:val="clear" w:color="auto" w:fill="auto"/>
            <w:noWrap/>
            <w:vAlign w:val="center"/>
            <w:hideMark/>
          </w:tcPr>
          <w:p w14:paraId="7887950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077" w:type="dxa"/>
            <w:tcBorders>
              <w:top w:val="nil"/>
              <w:left w:val="nil"/>
              <w:bottom w:val="single" w:sz="4" w:space="0" w:color="auto"/>
              <w:right w:val="single" w:sz="4" w:space="0" w:color="auto"/>
            </w:tcBorders>
            <w:shd w:val="clear" w:color="auto" w:fill="auto"/>
            <w:noWrap/>
            <w:vAlign w:val="center"/>
            <w:hideMark/>
          </w:tcPr>
          <w:p w14:paraId="046C195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214C74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077" w:type="dxa"/>
            <w:tcBorders>
              <w:top w:val="nil"/>
              <w:left w:val="nil"/>
              <w:bottom w:val="single" w:sz="4" w:space="0" w:color="auto"/>
              <w:right w:val="single" w:sz="4" w:space="0" w:color="auto"/>
            </w:tcBorders>
            <w:shd w:val="clear" w:color="auto" w:fill="auto"/>
            <w:noWrap/>
            <w:vAlign w:val="center"/>
            <w:hideMark/>
          </w:tcPr>
          <w:p w14:paraId="322E53E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077" w:type="dxa"/>
            <w:tcBorders>
              <w:top w:val="nil"/>
              <w:left w:val="nil"/>
              <w:bottom w:val="single" w:sz="4" w:space="0" w:color="auto"/>
              <w:right w:val="single" w:sz="4" w:space="0" w:color="auto"/>
            </w:tcBorders>
            <w:shd w:val="clear" w:color="auto" w:fill="auto"/>
            <w:noWrap/>
            <w:vAlign w:val="center"/>
            <w:hideMark/>
          </w:tcPr>
          <w:p w14:paraId="3656701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077" w:type="dxa"/>
            <w:tcBorders>
              <w:top w:val="nil"/>
              <w:left w:val="nil"/>
              <w:bottom w:val="single" w:sz="4" w:space="0" w:color="auto"/>
              <w:right w:val="single" w:sz="4" w:space="0" w:color="auto"/>
            </w:tcBorders>
            <w:shd w:val="clear" w:color="auto" w:fill="auto"/>
            <w:noWrap/>
            <w:vAlign w:val="center"/>
            <w:hideMark/>
          </w:tcPr>
          <w:p w14:paraId="2D17A0D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077" w:type="dxa"/>
            <w:tcBorders>
              <w:top w:val="nil"/>
              <w:left w:val="nil"/>
              <w:bottom w:val="single" w:sz="4" w:space="0" w:color="auto"/>
              <w:right w:val="single" w:sz="4" w:space="0" w:color="auto"/>
            </w:tcBorders>
            <w:shd w:val="clear" w:color="auto" w:fill="auto"/>
            <w:noWrap/>
            <w:vAlign w:val="center"/>
            <w:hideMark/>
          </w:tcPr>
          <w:p w14:paraId="7E811FB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147F7E" w:rsidRPr="00DA1A3C" w14:paraId="2B52804E"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FC9863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77" w:type="dxa"/>
            <w:tcBorders>
              <w:top w:val="nil"/>
              <w:left w:val="nil"/>
              <w:bottom w:val="single" w:sz="4" w:space="0" w:color="auto"/>
              <w:right w:val="single" w:sz="4" w:space="0" w:color="auto"/>
            </w:tcBorders>
            <w:shd w:val="clear" w:color="auto" w:fill="auto"/>
            <w:noWrap/>
            <w:vAlign w:val="center"/>
            <w:hideMark/>
          </w:tcPr>
          <w:p w14:paraId="612E5EF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077" w:type="dxa"/>
            <w:tcBorders>
              <w:top w:val="nil"/>
              <w:left w:val="nil"/>
              <w:bottom w:val="single" w:sz="4" w:space="0" w:color="auto"/>
              <w:right w:val="single" w:sz="4" w:space="0" w:color="auto"/>
            </w:tcBorders>
            <w:shd w:val="clear" w:color="auto" w:fill="auto"/>
            <w:noWrap/>
            <w:vAlign w:val="center"/>
            <w:hideMark/>
          </w:tcPr>
          <w:p w14:paraId="4AFD2C8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6DA1FCE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077" w:type="dxa"/>
            <w:tcBorders>
              <w:top w:val="nil"/>
              <w:left w:val="nil"/>
              <w:bottom w:val="single" w:sz="4" w:space="0" w:color="auto"/>
              <w:right w:val="single" w:sz="4" w:space="0" w:color="auto"/>
            </w:tcBorders>
            <w:shd w:val="clear" w:color="auto" w:fill="auto"/>
            <w:noWrap/>
            <w:vAlign w:val="center"/>
            <w:hideMark/>
          </w:tcPr>
          <w:p w14:paraId="7A6F024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077" w:type="dxa"/>
            <w:tcBorders>
              <w:top w:val="nil"/>
              <w:left w:val="nil"/>
              <w:bottom w:val="single" w:sz="4" w:space="0" w:color="auto"/>
              <w:right w:val="single" w:sz="4" w:space="0" w:color="auto"/>
            </w:tcBorders>
            <w:shd w:val="clear" w:color="auto" w:fill="auto"/>
            <w:noWrap/>
            <w:vAlign w:val="center"/>
            <w:hideMark/>
          </w:tcPr>
          <w:p w14:paraId="0FB8379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93959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077" w:type="dxa"/>
            <w:tcBorders>
              <w:top w:val="nil"/>
              <w:left w:val="nil"/>
              <w:bottom w:val="single" w:sz="4" w:space="0" w:color="auto"/>
              <w:right w:val="single" w:sz="4" w:space="0" w:color="auto"/>
            </w:tcBorders>
            <w:shd w:val="clear" w:color="auto" w:fill="auto"/>
            <w:noWrap/>
            <w:vAlign w:val="center"/>
            <w:hideMark/>
          </w:tcPr>
          <w:p w14:paraId="1837AF73"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70F6C20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7110C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77" w:type="dxa"/>
            <w:tcBorders>
              <w:top w:val="nil"/>
              <w:left w:val="nil"/>
              <w:bottom w:val="single" w:sz="4" w:space="0" w:color="auto"/>
              <w:right w:val="single" w:sz="4" w:space="0" w:color="auto"/>
            </w:tcBorders>
            <w:shd w:val="clear" w:color="auto" w:fill="auto"/>
            <w:noWrap/>
            <w:vAlign w:val="center"/>
            <w:hideMark/>
          </w:tcPr>
          <w:p w14:paraId="041F0DC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077" w:type="dxa"/>
            <w:tcBorders>
              <w:top w:val="nil"/>
              <w:left w:val="nil"/>
              <w:bottom w:val="single" w:sz="4" w:space="0" w:color="auto"/>
              <w:right w:val="single" w:sz="4" w:space="0" w:color="auto"/>
            </w:tcBorders>
            <w:shd w:val="clear" w:color="auto" w:fill="auto"/>
            <w:noWrap/>
            <w:vAlign w:val="center"/>
            <w:hideMark/>
          </w:tcPr>
          <w:p w14:paraId="365F699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562ED2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077" w:type="dxa"/>
            <w:tcBorders>
              <w:top w:val="nil"/>
              <w:left w:val="nil"/>
              <w:bottom w:val="single" w:sz="4" w:space="0" w:color="auto"/>
              <w:right w:val="single" w:sz="4" w:space="0" w:color="auto"/>
            </w:tcBorders>
            <w:shd w:val="clear" w:color="auto" w:fill="auto"/>
            <w:noWrap/>
            <w:vAlign w:val="center"/>
            <w:hideMark/>
          </w:tcPr>
          <w:p w14:paraId="3F317B9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077" w:type="dxa"/>
            <w:tcBorders>
              <w:top w:val="nil"/>
              <w:left w:val="nil"/>
              <w:bottom w:val="single" w:sz="4" w:space="0" w:color="auto"/>
              <w:right w:val="single" w:sz="4" w:space="0" w:color="auto"/>
            </w:tcBorders>
            <w:shd w:val="clear" w:color="auto" w:fill="auto"/>
            <w:noWrap/>
            <w:vAlign w:val="center"/>
            <w:hideMark/>
          </w:tcPr>
          <w:p w14:paraId="68600C9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077" w:type="dxa"/>
            <w:tcBorders>
              <w:top w:val="nil"/>
              <w:left w:val="nil"/>
              <w:bottom w:val="single" w:sz="4" w:space="0" w:color="auto"/>
              <w:right w:val="single" w:sz="4" w:space="0" w:color="auto"/>
            </w:tcBorders>
            <w:shd w:val="clear" w:color="auto" w:fill="auto"/>
            <w:noWrap/>
            <w:vAlign w:val="center"/>
            <w:hideMark/>
          </w:tcPr>
          <w:p w14:paraId="47CF5BB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077" w:type="dxa"/>
            <w:tcBorders>
              <w:top w:val="nil"/>
              <w:left w:val="nil"/>
              <w:bottom w:val="single" w:sz="4" w:space="0" w:color="auto"/>
              <w:right w:val="single" w:sz="4" w:space="0" w:color="auto"/>
            </w:tcBorders>
            <w:shd w:val="clear" w:color="auto" w:fill="auto"/>
            <w:noWrap/>
            <w:vAlign w:val="center"/>
            <w:hideMark/>
          </w:tcPr>
          <w:p w14:paraId="78FF308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147F7E" w:rsidRPr="00DA1A3C" w14:paraId="7B1861B0"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457F6056"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77" w:type="dxa"/>
            <w:tcBorders>
              <w:top w:val="nil"/>
              <w:left w:val="nil"/>
              <w:bottom w:val="single" w:sz="4" w:space="0" w:color="auto"/>
              <w:right w:val="single" w:sz="4" w:space="0" w:color="auto"/>
            </w:tcBorders>
            <w:shd w:val="clear" w:color="auto" w:fill="auto"/>
            <w:noWrap/>
            <w:vAlign w:val="center"/>
            <w:hideMark/>
          </w:tcPr>
          <w:p w14:paraId="429FA79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077" w:type="dxa"/>
            <w:tcBorders>
              <w:top w:val="nil"/>
              <w:left w:val="nil"/>
              <w:bottom w:val="single" w:sz="4" w:space="0" w:color="auto"/>
              <w:right w:val="single" w:sz="4" w:space="0" w:color="auto"/>
            </w:tcBorders>
            <w:shd w:val="clear" w:color="auto" w:fill="auto"/>
            <w:noWrap/>
            <w:vAlign w:val="center"/>
            <w:hideMark/>
          </w:tcPr>
          <w:p w14:paraId="01EC6E33"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664C4C0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180E916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01ECDE8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720DCA4"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077" w:type="dxa"/>
            <w:tcBorders>
              <w:top w:val="nil"/>
              <w:left w:val="nil"/>
              <w:bottom w:val="single" w:sz="4" w:space="0" w:color="auto"/>
              <w:right w:val="single" w:sz="4" w:space="0" w:color="auto"/>
            </w:tcBorders>
            <w:shd w:val="clear" w:color="auto" w:fill="auto"/>
            <w:noWrap/>
            <w:vAlign w:val="center"/>
            <w:hideMark/>
          </w:tcPr>
          <w:p w14:paraId="42BD815B"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147F7E" w:rsidRPr="00DA1A3C" w14:paraId="6D85A42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16890C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77" w:type="dxa"/>
            <w:tcBorders>
              <w:top w:val="nil"/>
              <w:left w:val="nil"/>
              <w:bottom w:val="single" w:sz="4" w:space="0" w:color="auto"/>
              <w:right w:val="single" w:sz="4" w:space="0" w:color="auto"/>
            </w:tcBorders>
            <w:shd w:val="clear" w:color="auto" w:fill="auto"/>
            <w:noWrap/>
            <w:vAlign w:val="center"/>
            <w:hideMark/>
          </w:tcPr>
          <w:p w14:paraId="5386F5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7B7B01F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9086F80"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3AA4F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7BE7E7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205F8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2A111CAB"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809C4F"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AF7A325"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077" w:type="dxa"/>
            <w:tcBorders>
              <w:top w:val="nil"/>
              <w:left w:val="nil"/>
              <w:bottom w:val="single" w:sz="4" w:space="0" w:color="auto"/>
              <w:right w:val="single" w:sz="4" w:space="0" w:color="auto"/>
            </w:tcBorders>
            <w:shd w:val="clear" w:color="auto" w:fill="auto"/>
            <w:noWrap/>
            <w:vAlign w:val="center"/>
            <w:hideMark/>
          </w:tcPr>
          <w:p w14:paraId="493A8BC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077" w:type="dxa"/>
            <w:tcBorders>
              <w:top w:val="nil"/>
              <w:left w:val="nil"/>
              <w:bottom w:val="single" w:sz="4" w:space="0" w:color="auto"/>
              <w:right w:val="single" w:sz="4" w:space="0" w:color="auto"/>
            </w:tcBorders>
            <w:shd w:val="clear" w:color="auto" w:fill="auto"/>
            <w:noWrap/>
            <w:vAlign w:val="center"/>
            <w:hideMark/>
          </w:tcPr>
          <w:p w14:paraId="6611E44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576F697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682D9C6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38D5C84D"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C72043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077" w:type="dxa"/>
            <w:tcBorders>
              <w:top w:val="nil"/>
              <w:left w:val="nil"/>
              <w:bottom w:val="single" w:sz="4" w:space="0" w:color="auto"/>
              <w:right w:val="single" w:sz="4" w:space="0" w:color="auto"/>
            </w:tcBorders>
            <w:shd w:val="clear" w:color="auto" w:fill="auto"/>
            <w:noWrap/>
            <w:vAlign w:val="center"/>
            <w:hideMark/>
          </w:tcPr>
          <w:p w14:paraId="3D19A94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0CF9320F" w14:textId="77777777" w:rsidR="00147F7E" w:rsidRPr="000E6F07" w:rsidRDefault="00147F7E" w:rsidP="00147F7E">
      <w:pPr>
        <w:rPr>
          <w:b/>
          <w:u w:val="single"/>
        </w:rPr>
      </w:pPr>
    </w:p>
    <w:p w14:paraId="4F021522" w14:textId="77777777" w:rsidR="00147F7E" w:rsidRDefault="00147F7E" w:rsidP="00147F7E"/>
    <w:p w14:paraId="1DF18F39" w14:textId="77777777" w:rsidR="00147F7E" w:rsidRDefault="00147F7E" w:rsidP="00147F7E"/>
    <w:p w14:paraId="57103753" w14:textId="77777777" w:rsidR="00147F7E" w:rsidRDefault="00147F7E" w:rsidP="00147F7E"/>
    <w:p w14:paraId="24275F25" w14:textId="77777777" w:rsidR="00147F7E" w:rsidRDefault="00147F7E" w:rsidP="00147F7E"/>
    <w:p w14:paraId="1579C8D0" w14:textId="363D7115" w:rsidR="00147F7E" w:rsidRDefault="00147F7E" w:rsidP="00147F7E">
      <w:pPr>
        <w:rPr>
          <w:b/>
          <w:u w:val="single"/>
        </w:rPr>
      </w:pPr>
      <w:r w:rsidRPr="002357C8">
        <w:rPr>
          <w:b/>
          <w:u w:val="single"/>
        </w:rPr>
        <w:t>Pogostost opravil rednega čiščenja po posameznih lokacijah</w:t>
      </w:r>
      <w:r w:rsidR="0075479E" w:rsidRPr="002357C8">
        <w:rPr>
          <w:b/>
          <w:u w:val="single"/>
        </w:rPr>
        <w:t xml:space="preserve"> in skupna površina na teden</w:t>
      </w:r>
      <w:r w:rsidRPr="002357C8">
        <w:rPr>
          <w:b/>
          <w:u w:val="single"/>
        </w:rPr>
        <w:t>:</w:t>
      </w:r>
    </w:p>
    <w:p w14:paraId="7C199A24" w14:textId="77777777" w:rsidR="00147F7E" w:rsidRDefault="00147F7E" w:rsidP="00147F7E">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147F7E" w:rsidRPr="00B02122" w14:paraId="3BC64EDE" w14:textId="77777777" w:rsidTr="0075479E">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B53"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692B6FEB"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42717272"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154064B8"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264B07F"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BD3E72E"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339C2FA" w14:textId="0A27C0E5" w:rsidR="00147F7E" w:rsidRDefault="00B438AC"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t</w:t>
            </w:r>
            <w:r w:rsidR="00147F7E" w:rsidRPr="00DA1A3C">
              <w:rPr>
                <w:rFonts w:ascii="Aptos Narrow" w:hAnsi="Aptos Narrow"/>
                <w:b/>
                <w:bCs/>
                <w:color w:val="000000"/>
                <w:sz w:val="22"/>
                <w:szCs w:val="22"/>
                <w:lang w:eastAsia="sl-SI"/>
              </w:rPr>
              <w:t>edensko</w:t>
            </w:r>
          </w:p>
          <w:p w14:paraId="1B58B0E5" w14:textId="6512B2F9"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4870B39" w14:textId="08DB7E00" w:rsidR="00147F7E" w:rsidRPr="00DA1A3C" w:rsidRDefault="0027547F"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te</w:t>
            </w:r>
            <w:r w:rsidR="00147F7E" w:rsidRPr="00DA1A3C">
              <w:rPr>
                <w:rFonts w:ascii="Aptos Narrow" w:hAnsi="Aptos Narrow"/>
                <w:b/>
                <w:bCs/>
                <w:color w:val="000000"/>
                <w:sz w:val="22"/>
                <w:szCs w:val="22"/>
                <w:lang w:eastAsia="sl-SI"/>
              </w:rPr>
              <w:t>den</w:t>
            </w:r>
          </w:p>
        </w:tc>
      </w:tr>
      <w:tr w:rsidR="0075479E" w:rsidRPr="00DA1A3C" w14:paraId="22BC3D3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1CC673A"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0E7F9" w14:textId="58291D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0CF01560" w14:textId="3C661E4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170B626" w14:textId="34A5062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0C08CB71" w14:textId="5AEA8DE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48715670" w14:textId="7353459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3F0DDCDB" w14:textId="5CA093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11DE930E" w14:textId="0ECE72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67930B50"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85BC4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795B4D4" w14:textId="69E71CC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75472791" w14:textId="62489DF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45C5DDDC" w14:textId="16E00C9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DD283F" w14:textId="21701B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095DE53D" w14:textId="4445FD7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722FFB4C" w14:textId="4C1A5B5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35C87DE8" w14:textId="5B6A2C1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3.211,86</w:t>
            </w:r>
          </w:p>
        </w:tc>
      </w:tr>
      <w:tr w:rsidR="0075479E" w:rsidRPr="00DA1A3C" w14:paraId="71CCF16F"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25FAB2"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F0F3117" w14:textId="41F916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44DB2290" w14:textId="0BF40B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5C9B4AC" w14:textId="2C7794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24F377" w14:textId="0289827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29CF2ED" w14:textId="28A9C46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2A2027A5" w14:textId="13DFE5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E9DAB9A" w14:textId="55FFC5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3.596,85</w:t>
            </w:r>
          </w:p>
        </w:tc>
      </w:tr>
      <w:tr w:rsidR="0075479E" w:rsidRPr="00DA1A3C" w14:paraId="02693C7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571BE5"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ED601AC" w14:textId="5045E2A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030B0964" w14:textId="2415FF4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5973F600" w14:textId="7AEE5C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B15271" w14:textId="54D3F1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3DB48DDF" w14:textId="61F1ACC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B36F2A" w14:textId="0F7F43A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8BC7F37" w14:textId="3FAE5B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r>
      <w:tr w:rsidR="0075479E" w:rsidRPr="00DA1A3C" w14:paraId="6F050F5E"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41991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19BDF5A" w14:textId="47282C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33D46D2B" w14:textId="6C22DC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776CCC8E" w14:textId="4D3844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23F05DCC" w14:textId="02B1C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74B1879" w14:textId="5FCC266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76F6D117" w14:textId="5325A33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75C05836" w14:textId="4EE50D0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20.855,15</w:t>
            </w:r>
          </w:p>
        </w:tc>
      </w:tr>
      <w:tr w:rsidR="0075479E" w:rsidRPr="00DA1A3C" w14:paraId="3EC78615"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2B7DD0"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86675D" w14:textId="5B3BBC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3238033F" w14:textId="1DA9D95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9E16506" w14:textId="18030B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ED688D" w14:textId="47CF0A3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CD0CD1B" w14:textId="47CE40D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11593D28" w14:textId="4E99DD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78BF1C9" w14:textId="1510F0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5A0CB686"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6FBA36"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4475047" w14:textId="00EF68F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1EDFA982" w14:textId="0F6008C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0576A16B" w14:textId="12DAAF3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331B3A66" w14:textId="3E4C4B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69C1B32" w14:textId="7FCEA42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1DCC1339" w14:textId="5A88093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90A452E" w14:textId="449E3E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53.671,30</w:t>
            </w:r>
          </w:p>
        </w:tc>
      </w:tr>
      <w:tr w:rsidR="0075479E" w:rsidRPr="00DA1A3C" w14:paraId="794954F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C31117"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A73741A" w14:textId="2ACDA7AA"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7A39CDA0" w14:textId="308CAC1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6927E92" w14:textId="43A121D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D0E5BDE" w14:textId="5BD32A9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7AE7094B" w14:textId="2A607A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C5C848D" w14:textId="0C28283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5455C3E7" w14:textId="71F754A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84.560,01</w:t>
            </w:r>
          </w:p>
        </w:tc>
      </w:tr>
      <w:tr w:rsidR="0075479E" w:rsidRPr="00DA1A3C" w14:paraId="7ED5F1D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D4DCF6B"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7D1AF231" w14:textId="520ADE0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0DCA3618" w14:textId="7FC04C5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189E69A" w14:textId="2E24F4E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260580B" w14:textId="7CED768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51E7D62" w14:textId="44497D8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BCD4D7" w14:textId="2BFD4B6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3E3DCE" w14:textId="1BF276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69B02F0A"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0AC5F95"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FDBCF3E" w14:textId="179A874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4EAA3798" w14:textId="6B62349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7323934A" w14:textId="4F3125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36D66C41" w14:textId="659D102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5B03C284" w14:textId="059939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3A4A380A" w14:textId="0766BD3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4C54BBA9" w14:textId="46499B3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94.214,51</w:t>
            </w:r>
          </w:p>
        </w:tc>
      </w:tr>
    </w:tbl>
    <w:p w14:paraId="27097B03" w14:textId="77777777" w:rsidR="00147F7E" w:rsidRDefault="00147F7E" w:rsidP="00147F7E">
      <w:pPr>
        <w:rPr>
          <w:b/>
          <w:u w:val="single"/>
        </w:rPr>
      </w:pPr>
    </w:p>
    <w:p w14:paraId="56E42C75" w14:textId="68349BCB" w:rsidR="00213F9E" w:rsidRDefault="00213F9E" w:rsidP="00213F9E">
      <w:r w:rsidRPr="00461EE5">
        <w:t xml:space="preserve">Tla v garažah na </w:t>
      </w:r>
      <w:r>
        <w:t>Cvetkovi 3</w:t>
      </w:r>
      <w:r w:rsidRPr="00461EE5">
        <w:t xml:space="preserve"> so barvan beton</w:t>
      </w:r>
      <w:r>
        <w:t xml:space="preserve"> – čisti se strojno 1 x tedensko.</w:t>
      </w:r>
    </w:p>
    <w:p w14:paraId="0A8A63F7" w14:textId="77777777" w:rsidR="00213F9E" w:rsidRDefault="00213F9E" w:rsidP="00213F9E"/>
    <w:p w14:paraId="7A29BDF0" w14:textId="60776058" w:rsidR="00213F9E" w:rsidRDefault="00213F9E" w:rsidP="00213F9E">
      <w:r w:rsidRPr="005D2273">
        <w:t xml:space="preserve">Za prostore </w:t>
      </w:r>
      <w:r w:rsidR="00B02122">
        <w:t xml:space="preserve">TV </w:t>
      </w:r>
      <w:r w:rsidRPr="005D2273">
        <w:t>studijskih režij (cca 150 m</w:t>
      </w:r>
      <w:r w:rsidRPr="005D2273">
        <w:rPr>
          <w:vertAlign w:val="superscript"/>
        </w:rPr>
        <w:t>2</w:t>
      </w:r>
      <w:r w:rsidRPr="005D2273">
        <w:t>)</w:t>
      </w:r>
      <w:r w:rsidR="00756D7A">
        <w:t xml:space="preserve"> in Predvajanje </w:t>
      </w:r>
      <w:proofErr w:type="spellStart"/>
      <w:r w:rsidR="00756D7A">
        <w:t>Ra</w:t>
      </w:r>
      <w:proofErr w:type="spellEnd"/>
      <w:r w:rsidR="00756D7A">
        <w:t xml:space="preserve"> (</w:t>
      </w:r>
      <w:r w:rsidR="00B02122">
        <w:t>165</w:t>
      </w:r>
      <w:r w:rsidR="00756D7A" w:rsidRPr="00756D7A">
        <w:t xml:space="preserve"> </w:t>
      </w:r>
      <w:r w:rsidR="00756D7A" w:rsidRPr="005D2273">
        <w:t>m</w:t>
      </w:r>
      <w:r w:rsidR="00756D7A" w:rsidRPr="005D2273">
        <w:rPr>
          <w:vertAlign w:val="superscript"/>
        </w:rPr>
        <w:t>2</w:t>
      </w:r>
      <w:r w:rsidR="00756D7A" w:rsidRPr="005D2273">
        <w:t>)</w:t>
      </w:r>
      <w:r w:rsidRPr="005D2273">
        <w:t>, kjer je položen tapison, zahtevamo čiščenje z vodnim sesalcem</w:t>
      </w:r>
      <w:r w:rsidR="006E61FE">
        <w:t xml:space="preserve"> vsaj 1x tedensko</w:t>
      </w:r>
      <w:r w:rsidRPr="005D2273">
        <w:t>.</w:t>
      </w:r>
    </w:p>
    <w:p w14:paraId="2E689DC5" w14:textId="77777777" w:rsidR="00213F9E" w:rsidRDefault="00213F9E" w:rsidP="00213F9E"/>
    <w:p w14:paraId="7E795286" w14:textId="77777777" w:rsidR="00213F9E" w:rsidRPr="005D2273" w:rsidRDefault="00213F9E" w:rsidP="00213F9E">
      <w:r w:rsidRPr="00461EE5">
        <w:t xml:space="preserve">Za izvajanje predmetnih storitev mora </w:t>
      </w:r>
      <w:r>
        <w:t>ponudnik</w:t>
      </w:r>
      <w:r w:rsidRPr="00461EE5">
        <w:t xml:space="preserve"> razpolagati s strojem za čiščenje tal ter večjim kombinir</w:t>
      </w:r>
      <w:r>
        <w:t>a</w:t>
      </w:r>
      <w:r w:rsidRPr="00461EE5">
        <w:t>nim strojem.</w:t>
      </w:r>
    </w:p>
    <w:p w14:paraId="0F5FD538" w14:textId="77777777" w:rsidR="00213F9E" w:rsidRDefault="00213F9E" w:rsidP="00213F9E"/>
    <w:p w14:paraId="054B3C50" w14:textId="77777777" w:rsidR="00DE495D" w:rsidRDefault="00DE495D" w:rsidP="00DE495D"/>
    <w:p w14:paraId="2F69CCFC" w14:textId="77777777" w:rsidR="00A63452" w:rsidRDefault="00A63452">
      <w:pPr>
        <w:jc w:val="left"/>
        <w:rPr>
          <w:b/>
          <w:highlight w:val="cyan"/>
          <w:u w:val="single"/>
        </w:rPr>
      </w:pPr>
      <w:r>
        <w:rPr>
          <w:b/>
          <w:highlight w:val="cyan"/>
          <w:u w:val="single"/>
        </w:rPr>
        <w:br w:type="page"/>
      </w:r>
    </w:p>
    <w:p w14:paraId="5F950B7F" w14:textId="613E06A0" w:rsidR="00213F9E" w:rsidRPr="00062669" w:rsidRDefault="00213F9E" w:rsidP="00213F9E">
      <w:pPr>
        <w:rPr>
          <w:b/>
          <w:u w:val="single"/>
        </w:rPr>
      </w:pPr>
      <w:r w:rsidRPr="007F33FE">
        <w:rPr>
          <w:b/>
          <w:u w:val="single"/>
        </w:rPr>
        <w:lastRenderedPageBreak/>
        <w:t xml:space="preserve">Površine po </w:t>
      </w:r>
      <w:r w:rsidR="0075479E" w:rsidRPr="007F33FE">
        <w:rPr>
          <w:b/>
          <w:u w:val="single"/>
        </w:rPr>
        <w:t xml:space="preserve">lokacijah in </w:t>
      </w:r>
      <w:r w:rsidRPr="007F33FE">
        <w:rPr>
          <w:b/>
          <w:u w:val="single"/>
        </w:rPr>
        <w:t>nadstropjih:</w:t>
      </w:r>
    </w:p>
    <w:p w14:paraId="048CED61" w14:textId="77777777" w:rsidR="00147F7E" w:rsidRDefault="00147F7E" w:rsidP="00147F7E">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147F7E" w:rsidRPr="00DA1A3C" w14:paraId="5FECF244" w14:textId="77777777" w:rsidTr="00B02122">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48E7"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A89544"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73394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684DA7"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77CDD2"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51FB613"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98C70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C172B82" w14:textId="4EAD83B3" w:rsidR="00147F7E" w:rsidRPr="00DA1A3C" w:rsidRDefault="0027547F" w:rsidP="00B02122">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147F7E" w:rsidRPr="00DA1A3C">
              <w:rPr>
                <w:rFonts w:ascii="Aptos Narrow" w:hAnsi="Aptos Narrow"/>
                <w:b/>
                <w:bCs/>
                <w:color w:val="000000"/>
                <w:sz w:val="22"/>
                <w:szCs w:val="22"/>
                <w:lang w:eastAsia="sl-SI"/>
              </w:rPr>
              <w:t>eden</w:t>
            </w:r>
          </w:p>
        </w:tc>
      </w:tr>
      <w:tr w:rsidR="0075479E" w:rsidRPr="00DA1A3C" w14:paraId="323C44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01704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5CDD9" w14:textId="53A3EDD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B56C310" w14:textId="52E734B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A8636B8" w14:textId="0ADEC08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EE1F11" w14:textId="3E2BA8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5F2A8A11" w14:textId="2BDA45C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DFFA588" w14:textId="6FB2A07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37E602B" w14:textId="0C06C00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75479E" w:rsidRPr="00DA1A3C" w14:paraId="4BCB2E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2D739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B76D59" w14:textId="7A012A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EAC9D9" w14:textId="19D4C48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4E4D7E" w14:textId="1284743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FFB570" w14:textId="4F19B51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0AE05B4A" w14:textId="28464D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C1AD1F0" w14:textId="2C0FE0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F4DCE7" w14:textId="5385EFC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0D72CDF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CD4565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007D48" w14:textId="2F72649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72D2DF70" w14:textId="528A85F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D2B2F1" w14:textId="2742580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2786B8" w14:textId="5435A50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4B67F90A" w14:textId="6ACA4CF2"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6EC9D750" w14:textId="6DF6D16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055FA5E" w14:textId="4E9C77C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75479E" w:rsidRPr="00DA1A3C" w14:paraId="629A7B2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854C3E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EBD406" w14:textId="7C3B2E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1031CDFD" w14:textId="058566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B81449" w14:textId="69C147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EF2941" w14:textId="0ED983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0B0EA2AB" w14:textId="0A5A3E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4B833DEE" w14:textId="431174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4EBBC11" w14:textId="15F4125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75479E" w:rsidRPr="00DA1A3C" w14:paraId="3208F4A1"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B73F3C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A5C7E0D" w14:textId="2F0B25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195C8142" w14:textId="5998D86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D76DDD" w14:textId="57B2FD9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E6332" w14:textId="6784FD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3A503993" w14:textId="760ADF9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32BD9006" w14:textId="1A31BAC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D4B04EE" w14:textId="708B08C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75479E" w:rsidRPr="00DA1A3C" w14:paraId="2A2BD5B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9D99F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915B0" w14:textId="59F238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7431E32A" w14:textId="3C6B7A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E4C77B" w14:textId="023ADC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C59206" w14:textId="27205D2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7FCFF1" w14:textId="48671FD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33590946" w14:textId="373CCD8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C58929" w14:textId="343B787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75479E" w:rsidRPr="00DA1A3C" w14:paraId="005E9FA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EB2B60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FD2D1D" w14:textId="6483D27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3B888FB" w14:textId="302F0D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6BB7AF" w14:textId="18169C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729EC0" w14:textId="36893B3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C40EDFD" w14:textId="32EE2F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31F6CC44" w14:textId="76AB95F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4071FDF" w14:textId="1626A2A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75479E" w:rsidRPr="00DA1A3C" w14:paraId="22070E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209EB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376B246" w14:textId="790A93C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7BA1E1B8" w14:textId="25D3B40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5D5C30" w14:textId="45AF15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A65927" w14:textId="228D6D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2CB72475" w14:textId="6E32A9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08FE5694" w14:textId="28AE886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04C167A" w14:textId="3F0778F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75479E" w:rsidRPr="00DA1A3C" w14:paraId="587D1EE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BD755A"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4BA017" w14:textId="55C06E5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6E495424" w14:textId="525606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2DD55A" w14:textId="49406E7D"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5EA34F" w14:textId="47DB9FC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ABB75C" w14:textId="0320782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22A61DF7" w14:textId="0FAECB6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D84287" w14:textId="00D292A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75479E" w:rsidRPr="00DA1A3C" w14:paraId="3CF7B6C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317EA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77C9AEC" w14:textId="74236B0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62502168" w14:textId="0DCD860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1E6C2C" w14:textId="209BAFA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28A236" w14:textId="0FAE963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2E3BD5F" w14:textId="1A6BBB5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15E4B17E" w14:textId="31FE1B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179E94C" w14:textId="73FF5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75479E" w:rsidRPr="00DA1A3C" w14:paraId="00A29EA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2B52D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7162560" w14:textId="4D4164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37A4A5D9" w14:textId="60B5FF5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7B44BB" w14:textId="4111755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089E0B" w14:textId="55D0329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BA3B2E1" w14:textId="048C7D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2126C5B" w14:textId="1CBB1FA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D3BA66" w14:textId="5684A6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75479E" w:rsidRPr="00DA1A3C" w14:paraId="4A5E698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ACCD4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54BCC25" w14:textId="7C65D8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77E3AB63" w14:textId="6A248DF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32F038" w14:textId="1766605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368CE7" w14:textId="4D8AEB3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C85DCD" w14:textId="722ECF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15C339D2" w14:textId="08D4788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8DF78A" w14:textId="03F644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75479E" w:rsidRPr="00DA1A3C" w14:paraId="1EA84799"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30479A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BCBCCF" w14:textId="3872622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4CA43EAB" w14:textId="172B5D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50E7F" w14:textId="75A0D6B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09F8F3" w14:textId="365909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A061CF" w14:textId="045C05D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61D532BD" w14:textId="595903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B08761E" w14:textId="0672701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75479E" w:rsidRPr="00DA1A3C" w14:paraId="07CEFD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8CF85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3721AC" w14:textId="715D063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3A1372EA" w14:textId="18C3A31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2C5407" w14:textId="2453F3E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A03BEE" w14:textId="43C1DE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27D375" w14:textId="6A91D7E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62E7F99B" w14:textId="7813FE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85FA1CC" w14:textId="20AB50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75479E" w:rsidRPr="00DA1A3C" w14:paraId="7CEBE63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AF05FD1"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2988BEC" w14:textId="674D9946"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3CC304" w14:textId="26FDFD34"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12219B" w14:textId="78E7878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1724" w14:textId="5BF68ED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1DA4A622" w14:textId="1CD2F7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08628F6" w14:textId="6465D7A1"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5DE5190" w14:textId="62A55A0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75479E" w:rsidRPr="00DA1A3C" w14:paraId="5A6E02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ECA5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19DA177" w14:textId="7C7CB5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48191D" w14:textId="5739ED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F84C6E" w14:textId="646AF2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9906DA" w14:textId="33ED99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44A8D2CE" w14:textId="3D23319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BABFB2F" w14:textId="0A31CB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FD00574" w14:textId="6161845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75479E" w:rsidRPr="00DA1A3C" w14:paraId="7562E3A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681C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21F80A" w14:textId="751FD2E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355885" w14:textId="60EAD01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91CBB2" w14:textId="2B3D089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403C49" w14:textId="3F853EE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5455A771" w14:textId="75CADBF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5057BAE" w14:textId="026567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E66B60C" w14:textId="28DB54D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75479E" w:rsidRPr="00DA1A3C" w14:paraId="49B084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DC4F3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7CFD9F1" w14:textId="3315E75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3BE8C798" w14:textId="5891F7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C3DF246" w14:textId="6C35EBF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1F846264" w14:textId="6BAA5465"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4BF4CA7" w14:textId="139E4EB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29EC7098" w14:textId="3D4CCCD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6EA84D75" w14:textId="228B4C0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75479E" w:rsidRPr="00DA1A3C" w14:paraId="359EE24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3D16A0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DE3EE6" w14:textId="4899384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601FF703" w14:textId="3910B3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418CA" w14:textId="50CA54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47CA09" w14:textId="7D0982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1E8E24" w14:textId="77A9CBD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6E3FD0DE" w14:textId="47FF2F4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13CD407" w14:textId="1C174D7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75479E" w:rsidRPr="00DA1A3C" w14:paraId="4B806A7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B5C113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60E41A2" w14:textId="62076B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6BF8899D" w14:textId="428725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38C43ADB" w14:textId="55A44BD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12AFE9" w14:textId="1AFE70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6F35B01" w14:textId="0885414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70F71BA3" w14:textId="0FC4932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2EC3A2B" w14:textId="52F4904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75479E" w:rsidRPr="00DA1A3C" w14:paraId="0541020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882730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F84057F" w14:textId="1DBC45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66D3C22F" w14:textId="7C8D2C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4CD783D" w14:textId="4EE13FE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8A9CF8" w14:textId="325C66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5B4A3A6" w14:textId="4C19EE1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4DF6CAB4" w14:textId="349580A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0FCB4C76" w14:textId="66E68D0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75479E" w:rsidRPr="00DA1A3C" w14:paraId="7AB8E8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9F7214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8C57C9D" w14:textId="4A549C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1B4A4D42" w14:textId="6494D65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0C8295A0" w14:textId="3CF06BD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B2DAE5" w14:textId="6E6566C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0842668" w14:textId="721CA6A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78C24BDA" w14:textId="2ABCE1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50E4F5DC" w14:textId="259C959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75479E" w:rsidRPr="00DA1A3C" w14:paraId="6F65CC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2CD2E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736EC4" w14:textId="77D968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4B6D2D2B" w14:textId="3EDF17C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366AADE7" w14:textId="0F9F0A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9E443F" w14:textId="635909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ACE9C0" w14:textId="27D092E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6B901B73" w14:textId="58AF763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127A0D88" w14:textId="739B81B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75479E" w:rsidRPr="00DA1A3C" w14:paraId="021A155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F646B1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6D9B4A" w14:textId="2FCC61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EB2D5E" w14:textId="6849120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6E382D90" w14:textId="5646737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38D2E9" w14:textId="67C9321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B00408A" w14:textId="0AEE5AA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43B8A667" w14:textId="741CBA3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1DD4A712" w14:textId="280E739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75479E" w:rsidRPr="00DA1A3C" w14:paraId="133409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DB250A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CBDAAC" w14:textId="4D7612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90F371" w14:textId="77E000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5AD812BC" w14:textId="677EF9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53AA96" w14:textId="0D4995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AC412BC" w14:textId="48A26B9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2F0F92C2" w14:textId="1A0713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7DFBDD" w14:textId="133F9E5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75479E" w:rsidRPr="00DA1A3C" w14:paraId="3498C34C"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E5E5B6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E48231" w14:textId="0AAB532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33F23" w14:textId="69A161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9D113" w14:textId="6F2621A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567195" w14:textId="24E6A9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505D5C" w14:textId="00EE2D8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641A728E" w14:textId="4C554BD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5A98D25" w14:textId="2BC5EE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75479E" w:rsidRPr="00DA1A3C" w14:paraId="37E0B06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38901F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A1C5165" w14:textId="556049F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4B6B572C" w14:textId="673054A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FFC17C3" w14:textId="70B4D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35287972" w14:textId="65DAE56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CC7C994" w14:textId="38B1B9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478D1153" w14:textId="71C07F0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09DE7FFD" w14:textId="0C2D0E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75479E" w:rsidRPr="00DA1A3C" w14:paraId="39F89A7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1DD232F"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B9B96E4" w14:textId="4A7F298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7AF89A57" w14:textId="0B68DA0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4602ED" w14:textId="50817BB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EB19BC" w14:textId="1274CDC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C4720C2" w14:textId="09CCB263"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3FC075B0" w14:textId="0CE42FF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56FB827" w14:textId="34A356A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75479E" w:rsidRPr="00DA1A3C" w14:paraId="40E4A03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14BA3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D6264" w14:textId="050E11F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51146A3F" w14:textId="07D48B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3CDD83" w14:textId="7FE5370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0AB047" w14:textId="177D9C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19446C" w14:textId="00D6843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2262B8A8" w14:textId="409B55B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052BB34" w14:textId="2E2CC26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421CE287"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DE4490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D1AD70" w14:textId="437D3E3F"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5BF7881D" w14:textId="74B89F8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422DA5FD" w14:textId="50BC4FD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6C45B280" w14:textId="24B40A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48DDBF4D" w14:textId="31347A0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E00CEE7" w14:textId="644188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000E5D45" w14:textId="3B423DC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75479E" w:rsidRPr="00DA1A3C" w14:paraId="26E1D6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92B334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5C0BC8" w14:textId="53898B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1B3CC655" w14:textId="5EC057D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917A15" w14:textId="13F5E35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052AE1" w14:textId="3493E91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164ADCDF" w14:textId="46D4F84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51081666" w14:textId="73467BC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E503A85" w14:textId="51C453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75479E" w:rsidRPr="00DA1A3C" w14:paraId="144B0FD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0F3E848"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822ED6B" w14:textId="573FC7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1EFB04DB" w14:textId="55F1DE3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1EF5F703" w14:textId="3AE7B66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D12036F" w14:textId="664E85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71A8EE5" w14:textId="4C28817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70E8AB4C" w14:textId="0C88D3B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008716" w14:textId="52356C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75479E" w:rsidRPr="00DA1A3C" w14:paraId="3FF3338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EAC65F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6D02538" w14:textId="0C9C6B7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0A30BE8C" w14:textId="67D296A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0AB53D" w14:textId="14EA853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D7975D" w14:textId="0AD094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4DD69916" w14:textId="23C4B6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3CBBB3B7" w14:textId="4C9E09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EA3B57" w14:textId="0DFC455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75479E" w:rsidRPr="00DA1A3C" w14:paraId="49AE65F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00B867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339D8B" w14:textId="21FBF9A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2F8416" w14:textId="1E5C34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41EB0860" w14:textId="52507B2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AD102E" w14:textId="7491F5B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A52B597" w14:textId="2B11427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120D2585" w14:textId="503073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65139E" w14:textId="60C5555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75479E" w:rsidRPr="00DA1A3C" w14:paraId="3EF1EE0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8BBA0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6DA3CD" w14:textId="66BED7D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5A31947C" w14:textId="1FA60B4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3B1A4EE9" w14:textId="400B05A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520FC4" w14:textId="01E471E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633CB37" w14:textId="6BE9B8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5C07BDF1" w14:textId="00625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00EB2E6" w14:textId="5C1E9AF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75479E" w:rsidRPr="00DA1A3C" w14:paraId="7ED2A01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2467A62"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4D1DFA3" w14:textId="34202D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427D487B" w14:textId="503E2DB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5B526F79" w14:textId="7C6BB77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8B582B" w14:textId="69E7648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70C2099D" w14:textId="10716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5EF7BB61" w14:textId="6ABB0B7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0DC4F14" w14:textId="1DD606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75479E" w:rsidRPr="00DA1A3C" w14:paraId="35EF9026"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15536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D29EDF4" w14:textId="29EE602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7C9A9635" w14:textId="514A44B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51817719" w14:textId="293B7F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C2E00F" w14:textId="7E3E2D9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451A8175" w14:textId="022394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24E52F76" w14:textId="29F9A61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5A8010" w14:textId="02C3B2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75479E" w:rsidRPr="00DA1A3C" w14:paraId="380EABE2"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79CD5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5C71350" w14:textId="2DF80C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13CD14F" w14:textId="1FF18FC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69719" w14:textId="1124AF9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4F53ED" w14:textId="4770EA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538DA2" w14:textId="213C4F0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706D2DDB" w14:textId="21B050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8518A1" w14:textId="1C5184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75479E" w:rsidRPr="00DA1A3C" w14:paraId="57F296C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5E4DD5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0B023B" w14:textId="7E5F36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6165CE" w14:textId="5606AC8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688B578A" w14:textId="3DF949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44AA42D1" w14:textId="416A1F9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52D2252A" w14:textId="156F986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62E8A2E8" w14:textId="75360DF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1BE98A4" w14:textId="63FD2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75479E" w:rsidRPr="00DA1A3C" w14:paraId="51CF9B4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09044C4" w14:textId="094BD2D5"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AAC436" w14:textId="4E6D109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735F726" w14:textId="49222E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575B19" w14:textId="3F57085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EB64E" w14:textId="08E8505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CB4C1A6" w14:textId="536000A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D75EC20" w14:textId="25063D6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053E7" w14:textId="6E40B55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75479E" w:rsidRPr="00DA1A3C" w14:paraId="11BA22E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48610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6246639" w14:textId="53CAF85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D727C0F" w14:textId="2CA5A3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0E461C" w14:textId="696F0E8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A460FC" w14:textId="648E76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F2981F5" w14:textId="485CD5C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66B68C0" w14:textId="2C8194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19E51EF" w14:textId="05FE404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7B44593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CD9D308"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B81AEF3" w14:textId="1361DA7A"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9218055" w14:textId="2B41E790"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154537D7" w14:textId="066C2A4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1B7BE96E" w14:textId="42A22D3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7BB6EEE2" w14:textId="4C8A518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33F750B5" w14:textId="20089072"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31E00C4B" w14:textId="4B12A4FB"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3AA20D62" w14:textId="77777777" w:rsidR="00E1395F" w:rsidRPr="003E2684" w:rsidRDefault="000E6F07" w:rsidP="005754CC">
      <w:pPr>
        <w:pStyle w:val="Heading3"/>
      </w:pPr>
      <w:bookmarkStart w:id="44" w:name="_Toc191383903"/>
      <w:r w:rsidRPr="003E2684">
        <w:lastRenderedPageBreak/>
        <w:t>Storitve čiščenja studiev</w:t>
      </w:r>
      <w:bookmarkEnd w:id="44"/>
    </w:p>
    <w:p w14:paraId="1607630E" w14:textId="77777777" w:rsidR="00147F7E" w:rsidRDefault="00147F7E" w:rsidP="00147F7E">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147F7E" w:rsidRPr="002B26C8" w14:paraId="0C008B13" w14:textId="77777777" w:rsidTr="0027547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E043" w14:textId="77777777" w:rsidR="00147F7E" w:rsidRPr="002B26C8" w:rsidRDefault="00147F7E"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2FB2B74" w14:textId="77777777" w:rsidR="00147F7E" w:rsidRPr="002B26C8" w:rsidRDefault="00147F7E" w:rsidP="0027547F">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8BED510" w14:textId="0B9D1EEC" w:rsidR="00147F7E" w:rsidRPr="002B26C8" w:rsidRDefault="0027547F" w:rsidP="0027547F">
            <w:pPr>
              <w:jc w:val="center"/>
              <w:rPr>
                <w:rFonts w:ascii="Aptos Narrow" w:hAnsi="Aptos Narrow"/>
                <w:color w:val="000000"/>
                <w:sz w:val="22"/>
                <w:szCs w:val="22"/>
                <w:lang w:eastAsia="sl-SI"/>
              </w:rPr>
            </w:pPr>
            <w:r>
              <w:rPr>
                <w:rFonts w:ascii="Aptos Narrow" w:hAnsi="Aptos Narrow"/>
                <w:b/>
                <w:bCs/>
                <w:color w:val="000000"/>
                <w:sz w:val="22"/>
                <w:szCs w:val="22"/>
              </w:rPr>
              <w:t>Površina na teden</w:t>
            </w:r>
          </w:p>
        </w:tc>
      </w:tr>
      <w:tr w:rsidR="00147F7E" w:rsidRPr="002B26C8" w14:paraId="48E85DC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41D97"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94FDA7C"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 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77D9C78" w14:textId="77777777" w:rsidR="00147F7E" w:rsidRPr="002B26C8" w:rsidRDefault="00147F7E" w:rsidP="00B450F2">
            <w:pPr>
              <w:jc w:val="right"/>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15620E8F" w14:textId="77777777" w:rsidR="00147F7E" w:rsidRDefault="00147F7E" w:rsidP="00147F7E">
      <w:pPr>
        <w:rPr>
          <w:highlight w:val="yellow"/>
        </w:rPr>
      </w:pPr>
    </w:p>
    <w:p w14:paraId="6DD53C11" w14:textId="25B7EAEC" w:rsidR="00147F7E" w:rsidRDefault="00147F7E" w:rsidP="00147F7E">
      <w:r w:rsidRPr="003E2684">
        <w:t xml:space="preserve">Storitve čiščenja studiev zajemajo redno čiščenje snemalnih studiev </w:t>
      </w:r>
      <w:r w:rsidR="0075479E">
        <w:t>S</w:t>
      </w:r>
      <w:r w:rsidRPr="003E2684">
        <w:t xml:space="preserve">1, </w:t>
      </w:r>
      <w:r w:rsidR="0075479E">
        <w:t>S</w:t>
      </w:r>
      <w:r w:rsidRPr="003E2684">
        <w:t xml:space="preserve">2, </w:t>
      </w:r>
      <w:r w:rsidR="0075479E">
        <w:t>S</w:t>
      </w:r>
      <w:r w:rsidRPr="003E2684">
        <w:t xml:space="preserve">3, </w:t>
      </w:r>
      <w:r w:rsidR="0075479E">
        <w:t>S</w:t>
      </w:r>
      <w:r w:rsidRPr="003E2684">
        <w:t xml:space="preserve">4 in </w:t>
      </w:r>
      <w:r w:rsidR="0075479E">
        <w:t>S</w:t>
      </w:r>
      <w:r w:rsidRPr="003E2684">
        <w:t xml:space="preserve">5, in sicer sedem (7) dni v </w:t>
      </w:r>
      <w:r w:rsidRPr="00062669">
        <w:t>tednu in za polni delovni čas, vendar se ne čistijo vsi studiji vsak dan (npr. ko se postavlja scena, ga ni potrebno čistit).</w:t>
      </w:r>
      <w:r>
        <w:t xml:space="preserve"> </w:t>
      </w:r>
    </w:p>
    <w:p w14:paraId="37D98CA6" w14:textId="77777777" w:rsidR="00147F7E" w:rsidRDefault="00147F7E" w:rsidP="00147F7E"/>
    <w:p w14:paraId="66C68278" w14:textId="77777777" w:rsidR="006C1447" w:rsidRDefault="00B91BE5" w:rsidP="005754CC">
      <w:pPr>
        <w:pStyle w:val="Heading3"/>
      </w:pPr>
      <w:bookmarkStart w:id="45" w:name="_Toc191383904"/>
      <w:r>
        <w:t>Dnevno čiščenje ter vzdrževanje dvorišč in okolice</w:t>
      </w:r>
      <w:bookmarkEnd w:id="45"/>
    </w:p>
    <w:p w14:paraId="688823D0" w14:textId="77777777" w:rsidR="00B91BE5" w:rsidRDefault="00B91BE5" w:rsidP="00B91BE5"/>
    <w:p w14:paraId="49D2C3D2" w14:textId="0FC787F6" w:rsidR="00B91BE5" w:rsidRPr="006A6B95" w:rsidRDefault="00062669" w:rsidP="00B91BE5">
      <w:r>
        <w:t>Dnevno čiščenje ter vzdrževanje dvorišč</w:t>
      </w:r>
      <w:r w:rsidR="00523679">
        <w:t xml:space="preserve"> in okolice</w:t>
      </w:r>
      <w:r w:rsidR="00371CCF">
        <w:t xml:space="preserve"> (1.280,00 m</w:t>
      </w:r>
      <w:r w:rsidR="00371CCF">
        <w:rPr>
          <w:vertAlign w:val="superscript"/>
        </w:rPr>
        <w:t>2</w:t>
      </w:r>
      <w:r w:rsidR="00371CCF">
        <w:t>)</w:t>
      </w:r>
      <w:r w:rsidR="00523679">
        <w:t xml:space="preserve"> zajema </w:t>
      </w:r>
      <w:r w:rsidR="00B91BE5" w:rsidRPr="005D2273">
        <w:t>pometanje, odstranjevanje smeti, praznjenje košev za smeti ter urejanje pešpoti in</w:t>
      </w:r>
      <w:r w:rsidR="00B91BE5" w:rsidRPr="006A6B95">
        <w:t xml:space="preserve"> druge okolice RTV Slovenija na naslednjih naročnikovih lokacijah:</w:t>
      </w:r>
    </w:p>
    <w:p w14:paraId="35AF204A" w14:textId="77777777" w:rsidR="00B91BE5" w:rsidRPr="006A6B95" w:rsidRDefault="00B91BE5" w:rsidP="00A8119D">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1A7677EC" w14:textId="77777777" w:rsidR="00B91BE5" w:rsidRPr="006A6B95" w:rsidRDefault="00B91BE5" w:rsidP="00A8119D">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4DE365AF" w14:textId="77777777" w:rsidR="00B91BE5" w:rsidRPr="006A6B95" w:rsidRDefault="00B91BE5" w:rsidP="00A8119D">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27C0D952" w14:textId="77777777" w:rsidR="00B91BE5" w:rsidRPr="000217E0" w:rsidRDefault="00B91BE5" w:rsidP="00B91BE5">
      <w:pPr>
        <w:pStyle w:val="Footer"/>
        <w:tabs>
          <w:tab w:val="left" w:pos="4680"/>
        </w:tabs>
        <w:rPr>
          <w:rFonts w:ascii="Arial" w:hAnsi="Arial" w:cs="Arial"/>
        </w:rPr>
      </w:pPr>
    </w:p>
    <w:p w14:paraId="29046D99" w14:textId="6903536F" w:rsidR="00B91BE5" w:rsidRPr="00A97D85" w:rsidRDefault="00B91BE5" w:rsidP="005754CC">
      <w:pPr>
        <w:pStyle w:val="Heading3"/>
      </w:pPr>
      <w:bookmarkStart w:id="46" w:name="_Toc124043702"/>
      <w:bookmarkStart w:id="47" w:name="_Toc235244166"/>
      <w:bookmarkStart w:id="48" w:name="_Toc191383905"/>
      <w:r w:rsidRPr="00A97D85">
        <w:t xml:space="preserve">Rokovanje s stiskalnico za stiskanje smeti </w:t>
      </w:r>
      <w:r w:rsidR="00AE7FE9" w:rsidRPr="00A97D85">
        <w:t>in papirja</w:t>
      </w:r>
      <w:bookmarkEnd w:id="46"/>
      <w:bookmarkEnd w:id="47"/>
      <w:r w:rsidR="006E61FE">
        <w:t xml:space="preserve"> ter skrb za ekološki otok</w:t>
      </w:r>
      <w:bookmarkEnd w:id="48"/>
    </w:p>
    <w:p w14:paraId="29ED4A3E" w14:textId="3A2A523B" w:rsidR="00B91BE5" w:rsidRPr="00A97D85" w:rsidRDefault="00B91BE5" w:rsidP="00B91BE5"/>
    <w:p w14:paraId="47CE527D" w14:textId="77777777" w:rsidR="00213F9E" w:rsidRPr="00523679" w:rsidRDefault="00213F9E" w:rsidP="00213F9E">
      <w:bookmarkStart w:id="49" w:name="_Toc124043703"/>
      <w:bookmarkStart w:id="50" w:name="_Toc235244167"/>
      <w:r w:rsidRPr="00523679">
        <w:t>Rokovanje s stiskalnico za stiskanje smeti in papirja ter sporočilo za praznjenje stiskalnic zajema:</w:t>
      </w:r>
    </w:p>
    <w:p w14:paraId="513F713B" w14:textId="77777777" w:rsidR="00213F9E" w:rsidRPr="00523679" w:rsidRDefault="00213F9E" w:rsidP="00A8119D">
      <w:pPr>
        <w:numPr>
          <w:ilvl w:val="0"/>
          <w:numId w:val="23"/>
        </w:numPr>
        <w:tabs>
          <w:tab w:val="left" w:pos="4680"/>
        </w:tabs>
      </w:pPr>
      <w:r w:rsidRPr="00523679">
        <w:t>skrb za ločevanje odpadkov v stiskalnici,</w:t>
      </w:r>
    </w:p>
    <w:p w14:paraId="09E7CCE3" w14:textId="77777777" w:rsidR="00213F9E" w:rsidRPr="00523679" w:rsidRDefault="00213F9E" w:rsidP="00A8119D">
      <w:pPr>
        <w:numPr>
          <w:ilvl w:val="0"/>
          <w:numId w:val="23"/>
        </w:numPr>
        <w:tabs>
          <w:tab w:val="left" w:pos="4680"/>
        </w:tabs>
      </w:pPr>
      <w:r w:rsidRPr="00523679">
        <w:t>sortiranje kartonske embalaže v stiskalnici  za papir,</w:t>
      </w:r>
    </w:p>
    <w:p w14:paraId="1CABDBE3" w14:textId="58958460" w:rsidR="00213F9E" w:rsidRDefault="00213F9E" w:rsidP="00A8119D">
      <w:pPr>
        <w:numPr>
          <w:ilvl w:val="0"/>
          <w:numId w:val="23"/>
        </w:numPr>
        <w:tabs>
          <w:tab w:val="left" w:pos="4680"/>
        </w:tabs>
      </w:pPr>
      <w:r w:rsidRPr="00523679">
        <w:t>stiskanje smeti in sporočanje o polni stiskalnici za odvoz (obvestiti kontaktno osebo na RTV)</w:t>
      </w:r>
      <w:r w:rsidR="006E61FE">
        <w:t>,</w:t>
      </w:r>
    </w:p>
    <w:p w14:paraId="6E3D4693" w14:textId="3D1D44E5" w:rsidR="006E61FE" w:rsidRPr="006A6116" w:rsidRDefault="006E61FE" w:rsidP="006E61FE">
      <w:pPr>
        <w:numPr>
          <w:ilvl w:val="0"/>
          <w:numId w:val="23"/>
        </w:numPr>
        <w:tabs>
          <w:tab w:val="left" w:pos="4680"/>
        </w:tabs>
      </w:pPr>
      <w:r w:rsidRPr="006A6116">
        <w:t>urejanje in skrb za čistočo ekološkega otoka.</w:t>
      </w:r>
    </w:p>
    <w:p w14:paraId="6E06DB43" w14:textId="72FE2B06" w:rsidR="00C91EA5" w:rsidRDefault="00C91EA5">
      <w:pPr>
        <w:jc w:val="left"/>
        <w:rPr>
          <w:szCs w:val="20"/>
        </w:rPr>
      </w:pPr>
    </w:p>
    <w:p w14:paraId="7A770512" w14:textId="58D13C65" w:rsidR="00B91BE5" w:rsidRPr="00A0609C" w:rsidRDefault="00B91BE5" w:rsidP="005754CC">
      <w:pPr>
        <w:pStyle w:val="Heading3"/>
      </w:pPr>
      <w:bookmarkStart w:id="51" w:name="_Toc191383906"/>
      <w:r w:rsidRPr="00A0609C">
        <w:t>Prisotnost nadzornika</w:t>
      </w:r>
      <w:bookmarkEnd w:id="49"/>
      <w:bookmarkEnd w:id="50"/>
      <w:bookmarkEnd w:id="51"/>
    </w:p>
    <w:p w14:paraId="430A7907" w14:textId="77777777" w:rsidR="00B91BE5" w:rsidRDefault="00B91BE5" w:rsidP="00B91BE5"/>
    <w:p w14:paraId="25E8A8C8" w14:textId="3A23C4E5" w:rsidR="00A97D85" w:rsidRPr="006A6B95" w:rsidRDefault="00A97D85" w:rsidP="00A97D85">
      <w:r w:rsidRPr="006A6B95">
        <w:t>Nadzornik s strani ponudnika mora biti na lokacijah naročnika</w:t>
      </w:r>
      <w:r>
        <w:t xml:space="preserve"> tedensko prisoten najmanj 8 ur</w:t>
      </w:r>
      <w:r w:rsidRPr="006A6B95">
        <w:t>, in sicer v dopoldanskem času (med 08.00 in 15.00 uro).</w:t>
      </w:r>
      <w:r w:rsidR="00446A9F">
        <w:t xml:space="preserve"> Nadzornik mora tudi poskrbeti za kontaktno osebo</w:t>
      </w:r>
      <w:r w:rsidR="00523679">
        <w:t xml:space="preserve"> (oz. telefonsko številko)</w:t>
      </w:r>
      <w:r w:rsidR="00446A9F">
        <w:t xml:space="preserve">, ki je </w:t>
      </w:r>
      <w:r w:rsidR="00446A9F" w:rsidRPr="00523679">
        <w:t>dosegljiva za čiščenje v nujnih primerih (dosegljivost</w:t>
      </w:r>
      <w:r w:rsidR="00446A9F" w:rsidRPr="00523679">
        <w:rPr>
          <w:rFonts w:cs="Arial"/>
          <w:szCs w:val="20"/>
        </w:rPr>
        <w:t xml:space="preserve"> med 6. in 22. uro, vse dni v tednu</w:t>
      </w:r>
      <w:r w:rsidR="006E61FE">
        <w:rPr>
          <w:rFonts w:cs="Arial"/>
          <w:szCs w:val="20"/>
        </w:rPr>
        <w:t>, za intervencijska čiščenja</w:t>
      </w:r>
      <w:r w:rsidR="00446A9F" w:rsidRPr="00523679">
        <w:rPr>
          <w:rFonts w:cs="Arial"/>
          <w:szCs w:val="20"/>
        </w:rPr>
        <w:t>).</w:t>
      </w:r>
    </w:p>
    <w:p w14:paraId="69BF52C3" w14:textId="77777777" w:rsidR="00F15940" w:rsidRDefault="00F15940" w:rsidP="00B91BE5"/>
    <w:p w14:paraId="5C0306B5" w14:textId="7CC28B01" w:rsidR="00B91BE5" w:rsidRPr="006A6116" w:rsidRDefault="00BD76DD" w:rsidP="005754CC">
      <w:pPr>
        <w:pStyle w:val="Heading3"/>
      </w:pPr>
      <w:bookmarkStart w:id="52" w:name="_Toc124043704"/>
      <w:bookmarkStart w:id="53" w:name="_Toc235244168"/>
      <w:bookmarkStart w:id="54" w:name="_Toc191383907"/>
      <w:bookmarkStart w:id="55" w:name="_Hlk192681777"/>
      <w:bookmarkStart w:id="56" w:name="_Hlk191286868"/>
      <w:r w:rsidRPr="006A6116">
        <w:t xml:space="preserve">Dodatna </w:t>
      </w:r>
      <w:r w:rsidR="00B91BE5" w:rsidRPr="006A6116">
        <w:t>čiščenj</w:t>
      </w:r>
      <w:bookmarkEnd w:id="52"/>
      <w:bookmarkEnd w:id="53"/>
      <w:r w:rsidRPr="006A6116">
        <w:t>a</w:t>
      </w:r>
      <w:bookmarkEnd w:id="54"/>
    </w:p>
    <w:p w14:paraId="7B252258" w14:textId="77777777" w:rsidR="00B91BE5" w:rsidRPr="006A6116" w:rsidRDefault="00B91BE5" w:rsidP="00B91BE5"/>
    <w:p w14:paraId="30F9D536" w14:textId="23E0E786" w:rsidR="00BD76DD" w:rsidRPr="006A6116" w:rsidRDefault="00865F39" w:rsidP="00446A9F">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C94172">
        <w:rPr>
          <w:b/>
          <w:bCs/>
        </w:rPr>
        <w:t xml:space="preserve"> za </w:t>
      </w:r>
      <w:r w:rsidR="00C94172" w:rsidRPr="00152549">
        <w:rPr>
          <w:b/>
          <w:bCs/>
        </w:rPr>
        <w:t>čistilca</w:t>
      </w:r>
      <w:r w:rsidR="005860ED" w:rsidRPr="00152549">
        <w:rPr>
          <w:b/>
          <w:bCs/>
        </w:rPr>
        <w:t xml:space="preserve"> (</w:t>
      </w:r>
      <w:r w:rsidR="00FB5A39" w:rsidRPr="00152549">
        <w:rPr>
          <w:b/>
          <w:bCs/>
        </w:rPr>
        <w:t xml:space="preserve">ura čistilca vključuje tudi </w:t>
      </w:r>
      <w:r w:rsidR="005860ED" w:rsidRPr="00152549">
        <w:rPr>
          <w:b/>
          <w:bCs/>
        </w:rPr>
        <w:t>opremo in pripomočk</w:t>
      </w:r>
      <w:r w:rsidR="00FB5A39" w:rsidRPr="00152549">
        <w:rPr>
          <w:b/>
          <w:bCs/>
        </w:rPr>
        <w:t>e</w:t>
      </w:r>
      <w:r w:rsidR="005860ED" w:rsidRPr="00152549">
        <w:rPr>
          <w:b/>
          <w:bCs/>
        </w:rPr>
        <w:t xml:space="preserve"> za čiščenje</w:t>
      </w:r>
      <w:r w:rsidR="00D91F91" w:rsidRPr="00152549">
        <w:rPr>
          <w:b/>
          <w:bCs/>
        </w:rPr>
        <w:t>/</w:t>
      </w:r>
      <w:r w:rsidR="00C6596B" w:rsidRPr="00152549">
        <w:rPr>
          <w:b/>
          <w:bCs/>
        </w:rPr>
        <w:t>čistila</w:t>
      </w:r>
      <w:r w:rsidR="005860ED" w:rsidRPr="00152549">
        <w:rPr>
          <w:b/>
          <w:bCs/>
        </w:rPr>
        <w:t>)</w:t>
      </w:r>
      <w:r w:rsidRPr="00152549">
        <w:t>, katero vpiše v obrazec</w:t>
      </w:r>
      <w:r w:rsidRPr="006A6116">
        <w:t xml:space="preserve"> Predračun, kot to izhaja iz točke 4.2.2. Dokumentacije v zvezi z oddajo javnega naročila.</w:t>
      </w:r>
    </w:p>
    <w:bookmarkEnd w:id="55"/>
    <w:p w14:paraId="7705854D" w14:textId="77777777" w:rsidR="00865F39" w:rsidRPr="006A6116" w:rsidRDefault="00865F39" w:rsidP="00446A9F">
      <w:pPr>
        <w:tabs>
          <w:tab w:val="left" w:pos="4680"/>
        </w:tabs>
      </w:pPr>
    </w:p>
    <w:p w14:paraId="082163EB" w14:textId="2E57BBCA" w:rsidR="00865F39" w:rsidRPr="006A6116" w:rsidRDefault="00865F39" w:rsidP="00865F39">
      <w:pPr>
        <w:tabs>
          <w:tab w:val="left" w:pos="4680"/>
        </w:tabs>
      </w:pPr>
      <w:r w:rsidRPr="006A6116">
        <w:t>V okviru morebitnega dodatnega čiščenja naročnik predvideva, da bo potreboval:</w:t>
      </w:r>
    </w:p>
    <w:p w14:paraId="4BC3C38A" w14:textId="28A7667A"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2B182106" w14:textId="0A9C6DB8"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intervencijska čiščenja.</w:t>
      </w:r>
    </w:p>
    <w:p w14:paraId="1982A648" w14:textId="77777777" w:rsidR="00865F39" w:rsidRPr="006A6116" w:rsidRDefault="00865F39" w:rsidP="00865F39">
      <w:pPr>
        <w:tabs>
          <w:tab w:val="left" w:pos="4680"/>
        </w:tabs>
        <w:rPr>
          <w:szCs w:val="22"/>
        </w:rPr>
      </w:pPr>
    </w:p>
    <w:p w14:paraId="1EC04C7D" w14:textId="556FF69E" w:rsidR="00865F39" w:rsidRPr="006A6116" w:rsidRDefault="00865F39" w:rsidP="00865F39">
      <w:pPr>
        <w:tabs>
          <w:tab w:val="left" w:pos="4680"/>
        </w:tabs>
        <w:rPr>
          <w:szCs w:val="22"/>
        </w:rPr>
      </w:pPr>
      <w:r w:rsidRPr="006A6116">
        <w:rPr>
          <w:b/>
          <w:bCs/>
          <w:szCs w:val="22"/>
        </w:rPr>
        <w:t>Opis izrednega čiščenja in naročnikove zahteve</w:t>
      </w:r>
      <w:r w:rsidRPr="006A6116">
        <w:rPr>
          <w:szCs w:val="22"/>
        </w:rPr>
        <w:t>:</w:t>
      </w:r>
    </w:p>
    <w:p w14:paraId="5D931390" w14:textId="2133535F" w:rsidR="00BD76DD" w:rsidRPr="006A6116" w:rsidRDefault="00865F39" w:rsidP="00CF6695">
      <w:pPr>
        <w:pStyle w:val="ListParagraph"/>
        <w:numPr>
          <w:ilvl w:val="0"/>
          <w:numId w:val="27"/>
        </w:numPr>
        <w:tabs>
          <w:tab w:val="left" w:pos="4680"/>
        </w:tabs>
        <w:rPr>
          <w:lang w:val="sl-SI"/>
        </w:rPr>
      </w:pPr>
      <w:r w:rsidRPr="006A6116">
        <w:rPr>
          <w:sz w:val="20"/>
          <w:szCs w:val="20"/>
          <w:lang w:val="sl-SI"/>
        </w:rPr>
        <w:t>potrebno čiščenje po gradbenih posegih;</w:t>
      </w:r>
    </w:p>
    <w:p w14:paraId="67883D4D" w14:textId="339CFA11" w:rsidR="00865F39" w:rsidRPr="006A6116" w:rsidRDefault="00865F39" w:rsidP="00CF6695">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A27C165" w14:textId="27B587E5" w:rsidR="008A71DC" w:rsidRPr="006A6116" w:rsidRDefault="00865F39" w:rsidP="008A71DC">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r w:rsidR="008A71DC" w:rsidRPr="006A6116">
        <w:rPr>
          <w:sz w:val="20"/>
          <w:szCs w:val="20"/>
          <w:lang w:val="sl-SI"/>
        </w:rPr>
        <w:t>;</w:t>
      </w:r>
    </w:p>
    <w:p w14:paraId="44C32E6F" w14:textId="493E7494" w:rsidR="006E61FE" w:rsidRPr="006A6116" w:rsidRDefault="006E61FE" w:rsidP="008A71DC">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sidR="006A6116">
        <w:rPr>
          <w:sz w:val="20"/>
          <w:szCs w:val="20"/>
          <w:lang w:val="sl-SI"/>
        </w:rPr>
        <w:t>;</w:t>
      </w:r>
    </w:p>
    <w:p w14:paraId="630A4D83" w14:textId="7536B164" w:rsidR="008A71DC" w:rsidRPr="006A6116" w:rsidRDefault="008A71DC" w:rsidP="008A71DC">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0A365740" w14:textId="77777777" w:rsidR="008A71DC" w:rsidRPr="006A6116" w:rsidRDefault="008A71DC" w:rsidP="008A71DC">
      <w:pPr>
        <w:pStyle w:val="ListParagraph"/>
        <w:tabs>
          <w:tab w:val="left" w:pos="4680"/>
        </w:tabs>
        <w:rPr>
          <w:b/>
          <w:bCs/>
          <w:sz w:val="20"/>
          <w:szCs w:val="22"/>
          <w:lang w:val="sl-SI"/>
        </w:rPr>
      </w:pPr>
    </w:p>
    <w:p w14:paraId="5629CD3C" w14:textId="1F0CE48A" w:rsidR="006A6116" w:rsidRPr="003D7522" w:rsidRDefault="008A71DC" w:rsidP="00C94172">
      <w:pPr>
        <w:pStyle w:val="ListParagraph"/>
        <w:tabs>
          <w:tab w:val="left" w:pos="4680"/>
        </w:tabs>
        <w:rPr>
          <w:b/>
          <w:bCs/>
          <w:szCs w:val="22"/>
          <w:lang w:val="sl-SI"/>
        </w:rPr>
      </w:pPr>
      <w:r w:rsidRPr="006A6116">
        <w:rPr>
          <w:b/>
          <w:bCs/>
          <w:sz w:val="20"/>
          <w:szCs w:val="22"/>
          <w:lang w:val="sl-SI"/>
        </w:rPr>
        <w:t>Naročnik ocenjuje, da bo potreboval izredno čiščenje v obsegu največ 3 % vseh storitev čiščenja.</w:t>
      </w:r>
      <w:r w:rsidR="006A6116" w:rsidRPr="003D7522">
        <w:rPr>
          <w:b/>
          <w:bCs/>
          <w:szCs w:val="22"/>
          <w:lang w:val="sl-SI"/>
        </w:rPr>
        <w:br w:type="page"/>
      </w:r>
    </w:p>
    <w:p w14:paraId="34FC2A15" w14:textId="7C0B3CD6" w:rsidR="008A71DC" w:rsidRPr="006A6116" w:rsidRDefault="008A71DC" w:rsidP="008A71DC">
      <w:pPr>
        <w:tabs>
          <w:tab w:val="left" w:pos="4680"/>
        </w:tabs>
        <w:rPr>
          <w:szCs w:val="22"/>
        </w:rPr>
      </w:pPr>
      <w:r w:rsidRPr="006A6116">
        <w:rPr>
          <w:b/>
          <w:bCs/>
          <w:szCs w:val="22"/>
        </w:rPr>
        <w:lastRenderedPageBreak/>
        <w:t>Opis intervencijskega čiščenja in naročnikove zahteve</w:t>
      </w:r>
      <w:r w:rsidRPr="006A6116">
        <w:rPr>
          <w:szCs w:val="22"/>
        </w:rPr>
        <w:t>:</w:t>
      </w:r>
    </w:p>
    <w:p w14:paraId="48E72A04" w14:textId="2495FB36"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w:t>
      </w:r>
      <w:r w:rsidR="006E61FE" w:rsidRPr="006A6116">
        <w:rPr>
          <w:sz w:val="20"/>
          <w:szCs w:val="20"/>
          <w:lang w:val="sl-SI"/>
        </w:rPr>
        <w:t>. V večini primerov gre za čiščenja ob izlivih meteorne ali sanitarne vode.</w:t>
      </w:r>
    </w:p>
    <w:p w14:paraId="373FC7A1" w14:textId="0BB3D2CE" w:rsidR="008A71DC" w:rsidRPr="006A6116" w:rsidRDefault="008A71DC" w:rsidP="008A71DC">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w:t>
      </w:r>
      <w:r w:rsidR="006E61FE" w:rsidRPr="006A6116">
        <w:rPr>
          <w:sz w:val="20"/>
          <w:szCs w:val="20"/>
          <w:lang w:val="sl-SI"/>
        </w:rPr>
        <w:t xml:space="preserve"> od poziva;</w:t>
      </w:r>
    </w:p>
    <w:p w14:paraId="0476CC69" w14:textId="290B8B8B"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w:t>
      </w:r>
      <w:r w:rsidR="006E61FE" w:rsidRPr="006A6116">
        <w:rPr>
          <w:sz w:val="20"/>
          <w:szCs w:val="20"/>
          <w:lang w:val="sl-SI"/>
        </w:rPr>
        <w:t xml:space="preserve"> (npr. manjše razlitje tekočine, ipd.)</w:t>
      </w:r>
    </w:p>
    <w:p w14:paraId="49B10F75" w14:textId="77777777" w:rsidR="008A71DC" w:rsidRPr="006A6116" w:rsidRDefault="008A71DC" w:rsidP="008A71DC">
      <w:pPr>
        <w:pStyle w:val="ListParagraph"/>
        <w:tabs>
          <w:tab w:val="left" w:pos="4680"/>
        </w:tabs>
        <w:rPr>
          <w:b/>
          <w:bCs/>
          <w:sz w:val="20"/>
          <w:szCs w:val="22"/>
          <w:lang w:val="sl-SI"/>
        </w:rPr>
      </w:pPr>
    </w:p>
    <w:p w14:paraId="3059A5C7" w14:textId="484476E2" w:rsidR="008A71DC" w:rsidRPr="008A71DC" w:rsidRDefault="008A71DC" w:rsidP="008A71DC">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0B6F7D32" w14:textId="77777777" w:rsidR="008A71DC" w:rsidRPr="008A71DC" w:rsidRDefault="008A71DC" w:rsidP="008A71DC">
      <w:pPr>
        <w:tabs>
          <w:tab w:val="left" w:pos="4680"/>
        </w:tabs>
      </w:pPr>
    </w:p>
    <w:p w14:paraId="696DAD0D" w14:textId="77777777" w:rsidR="00B91BE5" w:rsidRPr="003E18A0" w:rsidRDefault="00B91BE5" w:rsidP="005754CC">
      <w:pPr>
        <w:pStyle w:val="Heading3"/>
      </w:pPr>
      <w:bookmarkStart w:id="57" w:name="_Toc124043707"/>
      <w:bookmarkStart w:id="58" w:name="_Toc235244171"/>
      <w:bookmarkStart w:id="59" w:name="_Toc191383908"/>
      <w:bookmarkEnd w:id="56"/>
      <w:r w:rsidRPr="003E18A0">
        <w:t>Vzdrževanje okolice objektov v zimskem času</w:t>
      </w:r>
      <w:bookmarkEnd w:id="57"/>
      <w:bookmarkEnd w:id="58"/>
      <w:bookmarkEnd w:id="59"/>
    </w:p>
    <w:p w14:paraId="2F94CD33" w14:textId="77777777" w:rsidR="00B91BE5" w:rsidRPr="00A0609C" w:rsidRDefault="00B91BE5" w:rsidP="00B91BE5"/>
    <w:p w14:paraId="0109F104" w14:textId="0B1A3C2B" w:rsidR="008C3E24" w:rsidRDefault="00B91BE5" w:rsidP="00B91BE5">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w:t>
      </w:r>
      <w:r w:rsidRPr="0015770D">
        <w:rPr>
          <w:rFonts w:cs="Arial"/>
        </w:rPr>
        <w:t xml:space="preserve">Mariborski ulici, ter čiščenje snega z dvorišč: Čufarjeva 2,  Čufarjeva 6, Tavčarjeva </w:t>
      </w:r>
      <w:r w:rsidR="00B438AC" w:rsidRPr="0015770D">
        <w:rPr>
          <w:rFonts w:cs="Arial"/>
        </w:rPr>
        <w:t>17</w:t>
      </w:r>
      <w:r w:rsidRPr="0015770D">
        <w:rPr>
          <w:rFonts w:cs="Arial"/>
        </w:rPr>
        <w:t xml:space="preserve"> in Kolodvorska </w:t>
      </w:r>
      <w:r w:rsidR="00B438AC" w:rsidRPr="0015770D">
        <w:rPr>
          <w:rFonts w:cs="Arial"/>
        </w:rPr>
        <w:t>2</w:t>
      </w:r>
      <w:r w:rsidRPr="0015770D">
        <w:rPr>
          <w:rFonts w:cs="Arial"/>
        </w:rPr>
        <w:t>. Pri</w:t>
      </w:r>
      <w:r w:rsidRPr="00B41D88">
        <w:rPr>
          <w:rFonts w:cs="Arial"/>
        </w:rPr>
        <w:t xml:space="preserve"> tem mora ponudnik upoštevati odloke MO Ljubljana, ki urejajo to področje</w:t>
      </w:r>
      <w:r>
        <w:rPr>
          <w:rFonts w:cs="Arial"/>
        </w:rPr>
        <w:t>.</w:t>
      </w:r>
    </w:p>
    <w:p w14:paraId="5A10CD2B" w14:textId="77777777" w:rsidR="00446A9F" w:rsidRDefault="00446A9F" w:rsidP="00446A9F">
      <w:pPr>
        <w:tabs>
          <w:tab w:val="left" w:pos="4680"/>
        </w:tabs>
        <w:rPr>
          <w:rFonts w:cs="Arial"/>
        </w:rPr>
      </w:pPr>
    </w:p>
    <w:p w14:paraId="519BDEC3" w14:textId="12CA6A7C" w:rsidR="00446A9F" w:rsidRPr="00523679" w:rsidRDefault="00446A9F" w:rsidP="00446A9F">
      <w:pPr>
        <w:tabs>
          <w:tab w:val="left" w:pos="4680"/>
        </w:tabs>
        <w:rPr>
          <w:rFonts w:cs="Arial"/>
        </w:rPr>
      </w:pPr>
      <w:r w:rsidRPr="00523679">
        <w:rPr>
          <w:rFonts w:cs="Arial"/>
        </w:rPr>
        <w:t>Za strojno čiščenje parkirišč (s traktorskim plugom) mora ponudnik podati ceno na uro.</w:t>
      </w:r>
    </w:p>
    <w:p w14:paraId="63BDB4C8" w14:textId="7BE907DB" w:rsidR="00446A9F" w:rsidRPr="00523679" w:rsidRDefault="00446A9F" w:rsidP="00446A9F">
      <w:pPr>
        <w:tabs>
          <w:tab w:val="left" w:pos="4680"/>
        </w:tabs>
        <w:rPr>
          <w:rFonts w:cs="Arial"/>
        </w:rPr>
      </w:pPr>
      <w:r w:rsidRPr="00523679">
        <w:rPr>
          <w:rFonts w:cs="Arial"/>
        </w:rPr>
        <w:t>Posebej se poda ceno na uro</w:t>
      </w:r>
      <w:r w:rsidR="00BD60C6">
        <w:rPr>
          <w:rFonts w:cs="Arial"/>
        </w:rPr>
        <w:t xml:space="preserve"> (za eno osebo)</w:t>
      </w:r>
      <w:r w:rsidRPr="00523679">
        <w:rPr>
          <w:rFonts w:cs="Arial"/>
        </w:rPr>
        <w:t xml:space="preserve"> za ročno čiščenje sn</w:t>
      </w:r>
      <w:r w:rsidR="00523679" w:rsidRPr="00523679">
        <w:rPr>
          <w:rFonts w:cs="Arial"/>
        </w:rPr>
        <w:t>e</w:t>
      </w:r>
      <w:r w:rsidRPr="00523679">
        <w:rPr>
          <w:rFonts w:cs="Arial"/>
        </w:rPr>
        <w:t>ga in soljenj</w:t>
      </w:r>
      <w:r w:rsidR="00523679" w:rsidRPr="00523679">
        <w:rPr>
          <w:rFonts w:cs="Arial"/>
        </w:rPr>
        <w:t>a</w:t>
      </w:r>
      <w:r w:rsidRPr="00523679">
        <w:rPr>
          <w:rFonts w:cs="Arial"/>
        </w:rPr>
        <w:t xml:space="preserve">. </w:t>
      </w:r>
    </w:p>
    <w:p w14:paraId="7FCD439B" w14:textId="77777777" w:rsidR="00446A9F" w:rsidRDefault="00446A9F" w:rsidP="00446A9F">
      <w:pPr>
        <w:tabs>
          <w:tab w:val="left" w:pos="4680"/>
        </w:tabs>
        <w:rPr>
          <w:rFonts w:cs="Arial"/>
        </w:rPr>
      </w:pPr>
      <w:r w:rsidRPr="00523679">
        <w:rPr>
          <w:rFonts w:cs="Arial"/>
        </w:rPr>
        <w:t>Sol za posipanje zagotovi RTV.</w:t>
      </w:r>
    </w:p>
    <w:p w14:paraId="00A7812E" w14:textId="77777777" w:rsidR="00446A9F" w:rsidRDefault="00446A9F" w:rsidP="00446A9F">
      <w:pPr>
        <w:tabs>
          <w:tab w:val="left" w:pos="4680"/>
        </w:tabs>
        <w:rPr>
          <w:rFonts w:cs="Arial"/>
          <w:highlight w:val="yellow"/>
        </w:rPr>
      </w:pPr>
    </w:p>
    <w:p w14:paraId="7A90F291" w14:textId="6A68D47A" w:rsidR="00B91BE5" w:rsidRDefault="008C3E24" w:rsidP="00B91BE5">
      <w:pPr>
        <w:tabs>
          <w:tab w:val="left" w:pos="4680"/>
        </w:tabs>
        <w:rPr>
          <w:rFonts w:cs="Arial"/>
        </w:rPr>
      </w:pPr>
      <w:r w:rsidRPr="00615D3C">
        <w:rPr>
          <w:rFonts w:cs="Arial"/>
        </w:rPr>
        <w:t>Ocenjujemo, da bo delež vzdrževanj</w:t>
      </w:r>
      <w:r w:rsidR="00615D3C">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5B6AB19" w14:textId="77777777" w:rsidR="00B91BE5" w:rsidRDefault="00B91BE5" w:rsidP="00B91BE5"/>
    <w:p w14:paraId="227B1928" w14:textId="77777777" w:rsidR="00F3681E" w:rsidRDefault="00F3681E" w:rsidP="00B91BE5"/>
    <w:p w14:paraId="27C73C44" w14:textId="77777777" w:rsidR="006A6116" w:rsidRPr="00B91BE5" w:rsidRDefault="006A6116" w:rsidP="00B91BE5"/>
    <w:p w14:paraId="2A561863" w14:textId="77777777" w:rsidR="0027037F" w:rsidRPr="00082EC4" w:rsidRDefault="0027037F" w:rsidP="002430D5">
      <w:pPr>
        <w:pStyle w:val="Heading2"/>
      </w:pPr>
      <w:bookmarkStart w:id="60" w:name="_Toc191383909"/>
      <w:r>
        <w:t xml:space="preserve">SPECIFIKACIJE </w:t>
      </w:r>
      <w:r w:rsidRPr="00082EC4">
        <w:t>SANITARNO HIGIENSK</w:t>
      </w:r>
      <w:r>
        <w:t>EGA</w:t>
      </w:r>
      <w:r w:rsidRPr="00082EC4">
        <w:t xml:space="preserve"> MATERIAL</w:t>
      </w:r>
      <w:r>
        <w:t>A IN ČISTIL</w:t>
      </w:r>
      <w:bookmarkEnd w:id="60"/>
    </w:p>
    <w:p w14:paraId="43F264BB" w14:textId="77777777" w:rsidR="0027037F" w:rsidRDefault="0027037F" w:rsidP="0027037F">
      <w:pPr>
        <w:rPr>
          <w:szCs w:val="20"/>
        </w:rPr>
      </w:pPr>
    </w:p>
    <w:p w14:paraId="450F40CF" w14:textId="77777777" w:rsidR="0027037F" w:rsidRPr="0095271C" w:rsidRDefault="0027037F" w:rsidP="0027037F">
      <w:pPr>
        <w:rPr>
          <w:b/>
          <w:bCs/>
          <w:szCs w:val="20"/>
        </w:rPr>
      </w:pPr>
      <w:r w:rsidRPr="0095271C">
        <w:rPr>
          <w:b/>
          <w:bCs/>
          <w:szCs w:val="20"/>
        </w:rPr>
        <w:t xml:space="preserve">Poleg čiščenja mora izbrani ponudnik skrbeti tudi za dobavo in vsakodnevno nameščanje sanitarno higienskega materiala. </w:t>
      </w:r>
    </w:p>
    <w:p w14:paraId="75362E19" w14:textId="77777777" w:rsidR="0027037F" w:rsidRDefault="0027037F" w:rsidP="0027037F">
      <w:pPr>
        <w:rPr>
          <w:color w:val="FF0000"/>
          <w:szCs w:val="20"/>
        </w:rPr>
      </w:pPr>
    </w:p>
    <w:p w14:paraId="3A935A50" w14:textId="7874BEC4" w:rsidR="0027037F" w:rsidRPr="003946F5" w:rsidRDefault="0027037F" w:rsidP="0027037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41FC71D3" w14:textId="77777777" w:rsidR="0027037F" w:rsidRDefault="0027037F" w:rsidP="0027037F">
      <w:pPr>
        <w:rPr>
          <w:szCs w:val="20"/>
          <w:highlight w:val="yellow"/>
        </w:rPr>
      </w:pPr>
    </w:p>
    <w:p w14:paraId="0CA77F6D" w14:textId="77777777" w:rsidR="0027037F" w:rsidRDefault="0027037F" w:rsidP="0027037F">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10D02EED" w14:textId="77777777" w:rsidR="0027037F" w:rsidRDefault="0027037F" w:rsidP="0027037F">
      <w:pPr>
        <w:pStyle w:val="BodyText2"/>
        <w:jc w:val="both"/>
        <w:rPr>
          <w:b w:val="0"/>
          <w:highlight w:val="yellow"/>
        </w:rPr>
      </w:pPr>
    </w:p>
    <w:p w14:paraId="6D8A9E75" w14:textId="77777777" w:rsidR="00903893" w:rsidRDefault="00903893" w:rsidP="0027037F">
      <w:pPr>
        <w:rPr>
          <w:szCs w:val="20"/>
          <w:highlight w:val="yellow"/>
        </w:rPr>
      </w:pPr>
    </w:p>
    <w:p w14:paraId="5971E6A3" w14:textId="6FBC4E47" w:rsidR="0027037F" w:rsidRPr="0095271C" w:rsidRDefault="00903893" w:rsidP="0027037F">
      <w:pPr>
        <w:rPr>
          <w:b/>
          <w:bCs/>
          <w:szCs w:val="20"/>
        </w:rPr>
      </w:pPr>
      <w:r>
        <w:rPr>
          <w:b/>
          <w:bCs/>
          <w:szCs w:val="20"/>
        </w:rPr>
        <w:t xml:space="preserve">a) </w:t>
      </w:r>
      <w:r w:rsidR="0027037F" w:rsidRPr="0095271C">
        <w:rPr>
          <w:b/>
          <w:bCs/>
          <w:szCs w:val="20"/>
        </w:rPr>
        <w:t>Sanitarno higienski material v glavnem obsega:</w:t>
      </w:r>
    </w:p>
    <w:p w14:paraId="01A9D7AE" w14:textId="77777777" w:rsidR="0027037F" w:rsidRPr="00744C16" w:rsidRDefault="0027037F" w:rsidP="0027037F">
      <w:pPr>
        <w:rPr>
          <w:szCs w:val="20"/>
        </w:rPr>
      </w:pPr>
    </w:p>
    <w:p w14:paraId="6BC3E73B"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558AA50A"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2EA5782" w14:textId="77777777" w:rsidR="0027037F" w:rsidRPr="00744C16" w:rsidRDefault="0027037F" w:rsidP="00A8119D">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332BFF21"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39E753DB"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7A88BB3E"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6A842CB0"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6BB33CD1"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563118CF"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349192D8" w14:textId="77777777" w:rsidR="0027037F" w:rsidRPr="003F2327" w:rsidRDefault="0027037F" w:rsidP="00A8119D">
      <w:pPr>
        <w:pStyle w:val="ListParagraph"/>
        <w:numPr>
          <w:ilvl w:val="0"/>
          <w:numId w:val="9"/>
        </w:numPr>
        <w:contextualSpacing w:val="0"/>
        <w:jc w:val="both"/>
        <w:rPr>
          <w:sz w:val="20"/>
          <w:szCs w:val="20"/>
          <w:lang w:val="sl-SI"/>
        </w:rPr>
      </w:pPr>
      <w:r>
        <w:rPr>
          <w:sz w:val="20"/>
          <w:szCs w:val="20"/>
          <w:lang w:val="sl-SI"/>
        </w:rPr>
        <w:t>krpe in gobice za pomivanje posode.</w:t>
      </w:r>
    </w:p>
    <w:p w14:paraId="4FBB338C" w14:textId="77777777" w:rsidR="0027037F" w:rsidRDefault="0027037F" w:rsidP="0027037F">
      <w:pPr>
        <w:rPr>
          <w:szCs w:val="20"/>
        </w:rPr>
      </w:pPr>
    </w:p>
    <w:p w14:paraId="765D856A" w14:textId="77777777" w:rsidR="00F3681E" w:rsidRDefault="00F3681E" w:rsidP="0027037F">
      <w:pPr>
        <w:rPr>
          <w:szCs w:val="20"/>
        </w:rPr>
      </w:pPr>
    </w:p>
    <w:p w14:paraId="57917370" w14:textId="000C63CE" w:rsidR="0027037F" w:rsidRPr="00347C07" w:rsidRDefault="0027037F" w:rsidP="0027037F">
      <w:pPr>
        <w:rPr>
          <w:szCs w:val="20"/>
        </w:rPr>
      </w:pPr>
      <w:r w:rsidRPr="00347C07">
        <w:rPr>
          <w:szCs w:val="20"/>
        </w:rPr>
        <w:t>Podatek o</w:t>
      </w:r>
      <w:r w:rsidR="002F0FE3">
        <w:rPr>
          <w:szCs w:val="20"/>
        </w:rPr>
        <w:t xml:space="preserve"> približni</w:t>
      </w:r>
      <w:r w:rsidRPr="00347C07">
        <w:rPr>
          <w:szCs w:val="20"/>
        </w:rPr>
        <w:t xml:space="preserve"> letni količini porabljenega nekaterega sanitarno higienskega materiala je sledeči:</w:t>
      </w:r>
    </w:p>
    <w:p w14:paraId="02068734" w14:textId="77777777" w:rsidR="0027037F" w:rsidRPr="00347C07" w:rsidRDefault="0027037F" w:rsidP="0027037F">
      <w:pPr>
        <w:rPr>
          <w:szCs w:val="20"/>
        </w:rPr>
      </w:pPr>
    </w:p>
    <w:p w14:paraId="65B0D602" w14:textId="77777777" w:rsidR="00F3681E" w:rsidRPr="002F0FE3" w:rsidRDefault="00F3681E" w:rsidP="00F3681E">
      <w:pPr>
        <w:numPr>
          <w:ilvl w:val="0"/>
          <w:numId w:val="9"/>
        </w:numPr>
        <w:rPr>
          <w:szCs w:val="20"/>
        </w:rPr>
      </w:pPr>
      <w:proofErr w:type="spellStart"/>
      <w:r w:rsidRPr="002F0FE3">
        <w:rPr>
          <w:szCs w:val="20"/>
        </w:rPr>
        <w:t>osvežilec</w:t>
      </w:r>
      <w:proofErr w:type="spellEnd"/>
      <w:r w:rsidRPr="002F0FE3">
        <w:rPr>
          <w:szCs w:val="20"/>
        </w:rPr>
        <w:t xml:space="preserve"> prostora 300 ml –  </w:t>
      </w:r>
      <w:r>
        <w:rPr>
          <w:szCs w:val="20"/>
        </w:rPr>
        <w:t xml:space="preserve">96 </w:t>
      </w:r>
      <w:r w:rsidRPr="002F0FE3">
        <w:rPr>
          <w:szCs w:val="20"/>
        </w:rPr>
        <w:t>kosov</w:t>
      </w:r>
    </w:p>
    <w:p w14:paraId="4C0EF859" w14:textId="77777777" w:rsidR="00F3681E" w:rsidRPr="002F0FE3" w:rsidRDefault="00F3681E" w:rsidP="00F3681E">
      <w:pPr>
        <w:numPr>
          <w:ilvl w:val="0"/>
          <w:numId w:val="9"/>
        </w:numPr>
        <w:rPr>
          <w:szCs w:val="20"/>
        </w:rPr>
      </w:pPr>
      <w:r w:rsidRPr="002F0FE3">
        <w:rPr>
          <w:szCs w:val="20"/>
        </w:rPr>
        <w:t>WC gumica dišeča – 16</w:t>
      </w:r>
      <w:r>
        <w:rPr>
          <w:szCs w:val="20"/>
        </w:rPr>
        <w:t>2</w:t>
      </w:r>
      <w:r w:rsidRPr="002F0FE3">
        <w:rPr>
          <w:szCs w:val="20"/>
        </w:rPr>
        <w:t>0 kosov</w:t>
      </w:r>
    </w:p>
    <w:p w14:paraId="755A3E34" w14:textId="77777777" w:rsidR="00F3681E" w:rsidRPr="002F0FE3" w:rsidRDefault="00F3681E" w:rsidP="00F3681E">
      <w:pPr>
        <w:numPr>
          <w:ilvl w:val="0"/>
          <w:numId w:val="9"/>
        </w:numPr>
        <w:rPr>
          <w:szCs w:val="20"/>
        </w:rPr>
      </w:pPr>
      <w:proofErr w:type="spellStart"/>
      <w:r w:rsidRPr="002F0FE3">
        <w:rPr>
          <w:szCs w:val="20"/>
        </w:rPr>
        <w:t>Peak</w:t>
      </w:r>
      <w:proofErr w:type="spellEnd"/>
      <w:r w:rsidRPr="002F0FE3">
        <w:rPr>
          <w:szCs w:val="20"/>
        </w:rPr>
        <w:t xml:space="preserve"> </w:t>
      </w:r>
      <w:proofErr w:type="spellStart"/>
      <w:r w:rsidRPr="002F0FE3">
        <w:rPr>
          <w:szCs w:val="20"/>
        </w:rPr>
        <w:t>duft</w:t>
      </w:r>
      <w:proofErr w:type="spellEnd"/>
      <w:r w:rsidRPr="002F0FE3">
        <w:rPr>
          <w:szCs w:val="20"/>
        </w:rPr>
        <w:t xml:space="preserve"> dišavno olje 1 l – 10</w:t>
      </w:r>
      <w:r>
        <w:rPr>
          <w:szCs w:val="20"/>
        </w:rPr>
        <w:t>8</w:t>
      </w:r>
      <w:r w:rsidRPr="002F0FE3">
        <w:rPr>
          <w:szCs w:val="20"/>
        </w:rPr>
        <w:t xml:space="preserve"> kosov</w:t>
      </w:r>
    </w:p>
    <w:p w14:paraId="07C24509" w14:textId="77777777" w:rsidR="00F3681E" w:rsidRPr="002F0FE3" w:rsidRDefault="00F3681E" w:rsidP="00F3681E">
      <w:pPr>
        <w:numPr>
          <w:ilvl w:val="0"/>
          <w:numId w:val="9"/>
        </w:numPr>
        <w:rPr>
          <w:szCs w:val="20"/>
        </w:rPr>
      </w:pPr>
      <w:r w:rsidRPr="002F0FE3">
        <w:rPr>
          <w:szCs w:val="20"/>
        </w:rPr>
        <w:lastRenderedPageBreak/>
        <w:t xml:space="preserve">toaletni papir </w:t>
      </w:r>
      <w:proofErr w:type="spellStart"/>
      <w:r w:rsidRPr="002F0FE3">
        <w:rPr>
          <w:szCs w:val="20"/>
        </w:rPr>
        <w:t>maxi</w:t>
      </w:r>
      <w:proofErr w:type="spellEnd"/>
      <w:r w:rsidRPr="002F0FE3">
        <w:rPr>
          <w:szCs w:val="20"/>
        </w:rPr>
        <w:t xml:space="preserve"> </w:t>
      </w:r>
      <w:proofErr w:type="spellStart"/>
      <w:r w:rsidRPr="002F0FE3">
        <w:rPr>
          <w:szCs w:val="20"/>
        </w:rPr>
        <w:t>jumbo</w:t>
      </w:r>
      <w:proofErr w:type="spellEnd"/>
      <w:r w:rsidRPr="002F0FE3">
        <w:rPr>
          <w:szCs w:val="20"/>
        </w:rPr>
        <w:t xml:space="preserve"> 6/1 – </w:t>
      </w:r>
      <w:r>
        <w:rPr>
          <w:szCs w:val="20"/>
        </w:rPr>
        <w:t xml:space="preserve">1860 </w:t>
      </w:r>
      <w:r w:rsidRPr="002F0FE3">
        <w:rPr>
          <w:szCs w:val="20"/>
        </w:rPr>
        <w:t>kosov</w:t>
      </w:r>
    </w:p>
    <w:p w14:paraId="42DF12CE" w14:textId="77777777" w:rsidR="00F3681E" w:rsidRPr="002F0FE3" w:rsidRDefault="00F3681E" w:rsidP="00F3681E">
      <w:pPr>
        <w:numPr>
          <w:ilvl w:val="0"/>
          <w:numId w:val="9"/>
        </w:numPr>
        <w:rPr>
          <w:szCs w:val="20"/>
        </w:rPr>
      </w:pPr>
      <w:r w:rsidRPr="002F0FE3">
        <w:rPr>
          <w:szCs w:val="20"/>
        </w:rPr>
        <w:t>tekoče milo 5l – 5</w:t>
      </w:r>
      <w:r>
        <w:rPr>
          <w:szCs w:val="20"/>
        </w:rPr>
        <w:t>04</w:t>
      </w:r>
      <w:r w:rsidRPr="002F0FE3">
        <w:rPr>
          <w:szCs w:val="20"/>
        </w:rPr>
        <w:t xml:space="preserve"> kosov</w:t>
      </w:r>
    </w:p>
    <w:p w14:paraId="02E14CF2" w14:textId="77777777" w:rsidR="00F3681E" w:rsidRPr="002F0FE3" w:rsidRDefault="00F3681E" w:rsidP="00F3681E">
      <w:pPr>
        <w:numPr>
          <w:ilvl w:val="0"/>
          <w:numId w:val="9"/>
        </w:numPr>
        <w:rPr>
          <w:szCs w:val="20"/>
        </w:rPr>
      </w:pPr>
      <w:r w:rsidRPr="002F0FE3">
        <w:rPr>
          <w:szCs w:val="20"/>
        </w:rPr>
        <w:t>brisača v roli – centralni odvzem 2 sl. 6/1 – 2</w:t>
      </w:r>
      <w:r>
        <w:rPr>
          <w:szCs w:val="20"/>
        </w:rPr>
        <w:t>340</w:t>
      </w:r>
      <w:r w:rsidRPr="002F0FE3">
        <w:rPr>
          <w:szCs w:val="20"/>
        </w:rPr>
        <w:t xml:space="preserve"> kosov</w:t>
      </w:r>
    </w:p>
    <w:p w14:paraId="185186CE" w14:textId="77777777" w:rsidR="00F3681E" w:rsidRDefault="00F3681E" w:rsidP="00F3681E">
      <w:pPr>
        <w:numPr>
          <w:ilvl w:val="0"/>
          <w:numId w:val="9"/>
        </w:numPr>
        <w:rPr>
          <w:szCs w:val="20"/>
        </w:rPr>
      </w:pPr>
      <w:r w:rsidRPr="002F0FE3">
        <w:rPr>
          <w:szCs w:val="20"/>
        </w:rPr>
        <w:t xml:space="preserve">brisača V zloženka 4000/1 – </w:t>
      </w:r>
      <w:r>
        <w:rPr>
          <w:szCs w:val="20"/>
        </w:rPr>
        <w:t xml:space="preserve">36 </w:t>
      </w:r>
      <w:r w:rsidRPr="002F0FE3">
        <w:rPr>
          <w:szCs w:val="20"/>
        </w:rPr>
        <w:t>kosov</w:t>
      </w:r>
    </w:p>
    <w:p w14:paraId="0AAD4ABC" w14:textId="77777777" w:rsidR="00F3681E" w:rsidRPr="002F0FE3" w:rsidRDefault="00F3681E" w:rsidP="00F3681E">
      <w:pPr>
        <w:numPr>
          <w:ilvl w:val="0"/>
          <w:numId w:val="9"/>
        </w:numPr>
        <w:rPr>
          <w:szCs w:val="20"/>
        </w:rPr>
      </w:pPr>
      <w:r>
        <w:rPr>
          <w:szCs w:val="20"/>
        </w:rPr>
        <w:t>obloge za WC desko T 250/1</w:t>
      </w:r>
      <w:r w:rsidRPr="002F0FE3">
        <w:rPr>
          <w:szCs w:val="20"/>
        </w:rPr>
        <w:t xml:space="preserve">– </w:t>
      </w:r>
      <w:r>
        <w:rPr>
          <w:szCs w:val="20"/>
        </w:rPr>
        <w:t xml:space="preserve">24 </w:t>
      </w:r>
      <w:r w:rsidRPr="002F0FE3">
        <w:rPr>
          <w:szCs w:val="20"/>
        </w:rPr>
        <w:t>kosov</w:t>
      </w:r>
    </w:p>
    <w:p w14:paraId="3518B3C3" w14:textId="77777777" w:rsidR="00F3681E" w:rsidRPr="002F0FE3" w:rsidRDefault="00F3681E" w:rsidP="00F3681E">
      <w:pPr>
        <w:numPr>
          <w:ilvl w:val="0"/>
          <w:numId w:val="9"/>
        </w:numPr>
        <w:rPr>
          <w:szCs w:val="20"/>
        </w:rPr>
      </w:pPr>
      <w:r w:rsidRPr="002F0FE3">
        <w:rPr>
          <w:szCs w:val="20"/>
        </w:rPr>
        <w:t>vrečke za smeti 800x1200 LD črne – 10.</w:t>
      </w:r>
      <w:r>
        <w:rPr>
          <w:szCs w:val="20"/>
        </w:rPr>
        <w:t>440</w:t>
      </w:r>
      <w:r w:rsidRPr="002F0FE3">
        <w:rPr>
          <w:szCs w:val="20"/>
        </w:rPr>
        <w:t xml:space="preserve"> kosov</w:t>
      </w:r>
    </w:p>
    <w:p w14:paraId="0FB512CA" w14:textId="77777777" w:rsidR="00F3681E" w:rsidRPr="002F0FE3" w:rsidRDefault="00F3681E" w:rsidP="00F3681E">
      <w:pPr>
        <w:numPr>
          <w:ilvl w:val="0"/>
          <w:numId w:val="9"/>
        </w:numPr>
        <w:rPr>
          <w:szCs w:val="20"/>
        </w:rPr>
      </w:pPr>
      <w:r w:rsidRPr="002F0FE3">
        <w:rPr>
          <w:szCs w:val="20"/>
        </w:rPr>
        <w:t>vrečke za smeti 500x600 LD črne – 3</w:t>
      </w:r>
      <w:r>
        <w:rPr>
          <w:szCs w:val="20"/>
        </w:rPr>
        <w:t>9</w:t>
      </w:r>
      <w:r w:rsidRPr="002F0FE3">
        <w:rPr>
          <w:szCs w:val="20"/>
        </w:rPr>
        <w:t>.</w:t>
      </w:r>
      <w:r>
        <w:rPr>
          <w:szCs w:val="20"/>
        </w:rPr>
        <w:t>6</w:t>
      </w:r>
      <w:r w:rsidRPr="002F0FE3">
        <w:rPr>
          <w:szCs w:val="20"/>
        </w:rPr>
        <w:t>00 kosov</w:t>
      </w:r>
    </w:p>
    <w:p w14:paraId="309E85C8" w14:textId="77777777" w:rsidR="00F3681E" w:rsidRPr="002F0FE3" w:rsidRDefault="00F3681E" w:rsidP="00F3681E">
      <w:pPr>
        <w:numPr>
          <w:ilvl w:val="0"/>
          <w:numId w:val="9"/>
        </w:numPr>
        <w:rPr>
          <w:szCs w:val="20"/>
        </w:rPr>
      </w:pPr>
      <w:r w:rsidRPr="002F0FE3">
        <w:rPr>
          <w:szCs w:val="20"/>
        </w:rPr>
        <w:t xml:space="preserve">vrečke za smeti </w:t>
      </w:r>
      <w:proofErr w:type="spellStart"/>
      <w:r w:rsidRPr="002F0FE3">
        <w:rPr>
          <w:szCs w:val="20"/>
        </w:rPr>
        <w:t>bioraz</w:t>
      </w:r>
      <w:proofErr w:type="spellEnd"/>
      <w:r w:rsidRPr="002F0FE3">
        <w:rPr>
          <w:szCs w:val="20"/>
        </w:rPr>
        <w:t xml:space="preserve">. 40L – </w:t>
      </w:r>
      <w:r>
        <w:rPr>
          <w:szCs w:val="20"/>
        </w:rPr>
        <w:t>8.40</w:t>
      </w:r>
      <w:r w:rsidRPr="002F0FE3">
        <w:rPr>
          <w:szCs w:val="20"/>
        </w:rPr>
        <w:t>0 kosov</w:t>
      </w:r>
    </w:p>
    <w:p w14:paraId="4C7F1E8D" w14:textId="77777777" w:rsidR="00F3681E" w:rsidRPr="002F0FE3" w:rsidRDefault="00F3681E" w:rsidP="00F3681E">
      <w:pPr>
        <w:numPr>
          <w:ilvl w:val="0"/>
          <w:numId w:val="9"/>
        </w:numPr>
        <w:rPr>
          <w:szCs w:val="20"/>
        </w:rPr>
      </w:pPr>
      <w:r w:rsidRPr="002F0FE3">
        <w:rPr>
          <w:szCs w:val="20"/>
        </w:rPr>
        <w:t>vrečke za smeti LD 600X800 črna – 2</w:t>
      </w:r>
      <w:r>
        <w:rPr>
          <w:szCs w:val="20"/>
        </w:rPr>
        <w:t>5</w:t>
      </w:r>
      <w:r w:rsidRPr="002F0FE3">
        <w:rPr>
          <w:szCs w:val="20"/>
        </w:rPr>
        <w:t>.</w:t>
      </w:r>
      <w:r>
        <w:rPr>
          <w:szCs w:val="20"/>
        </w:rPr>
        <w:t>20</w:t>
      </w:r>
      <w:r w:rsidRPr="002F0FE3">
        <w:rPr>
          <w:szCs w:val="20"/>
        </w:rPr>
        <w:t>0 kosov</w:t>
      </w:r>
    </w:p>
    <w:p w14:paraId="43C3D958" w14:textId="77777777" w:rsidR="00F3681E" w:rsidRPr="002F0FE3" w:rsidRDefault="00F3681E" w:rsidP="00F3681E">
      <w:pPr>
        <w:numPr>
          <w:ilvl w:val="0"/>
          <w:numId w:val="9"/>
        </w:numPr>
        <w:rPr>
          <w:szCs w:val="20"/>
        </w:rPr>
      </w:pPr>
      <w:r w:rsidRPr="002F0FE3">
        <w:rPr>
          <w:szCs w:val="20"/>
        </w:rPr>
        <w:t>vrečke za smeti LD 600X800 modra – 2</w:t>
      </w:r>
      <w:r>
        <w:rPr>
          <w:szCs w:val="20"/>
        </w:rPr>
        <w:t>5</w:t>
      </w:r>
      <w:r w:rsidRPr="002F0FE3">
        <w:rPr>
          <w:szCs w:val="20"/>
        </w:rPr>
        <w:t>.</w:t>
      </w:r>
      <w:r>
        <w:rPr>
          <w:szCs w:val="20"/>
        </w:rPr>
        <w:t>20</w:t>
      </w:r>
      <w:r w:rsidRPr="002F0FE3">
        <w:rPr>
          <w:szCs w:val="20"/>
        </w:rPr>
        <w:t>0 kosov</w:t>
      </w:r>
    </w:p>
    <w:p w14:paraId="4B75E1CE" w14:textId="77777777" w:rsidR="00F3681E" w:rsidRPr="002F0FE3" w:rsidRDefault="00F3681E" w:rsidP="00F3681E">
      <w:pPr>
        <w:numPr>
          <w:ilvl w:val="0"/>
          <w:numId w:val="9"/>
        </w:numPr>
        <w:rPr>
          <w:szCs w:val="20"/>
        </w:rPr>
      </w:pPr>
      <w:r w:rsidRPr="002F0FE3">
        <w:rPr>
          <w:szCs w:val="20"/>
        </w:rPr>
        <w:t>vrečke za smeti LD 600X800 rumene – 2</w:t>
      </w:r>
      <w:r>
        <w:rPr>
          <w:szCs w:val="20"/>
        </w:rPr>
        <w:t>5</w:t>
      </w:r>
      <w:r w:rsidRPr="002F0FE3">
        <w:rPr>
          <w:szCs w:val="20"/>
        </w:rPr>
        <w:t>.</w:t>
      </w:r>
      <w:r>
        <w:rPr>
          <w:szCs w:val="20"/>
        </w:rPr>
        <w:t>20</w:t>
      </w:r>
      <w:r w:rsidRPr="002F0FE3">
        <w:rPr>
          <w:szCs w:val="20"/>
        </w:rPr>
        <w:t>0 kosov</w:t>
      </w:r>
    </w:p>
    <w:p w14:paraId="046477B4" w14:textId="77777777" w:rsidR="00F3681E" w:rsidRPr="002F0FE3" w:rsidRDefault="00F3681E" w:rsidP="00F3681E">
      <w:pPr>
        <w:numPr>
          <w:ilvl w:val="0"/>
          <w:numId w:val="9"/>
        </w:numPr>
        <w:rPr>
          <w:szCs w:val="20"/>
        </w:rPr>
      </w:pPr>
      <w:r w:rsidRPr="002F0FE3">
        <w:rPr>
          <w:szCs w:val="20"/>
        </w:rPr>
        <w:t xml:space="preserve">vrečke higienske 1/30 – </w:t>
      </w:r>
      <w:r>
        <w:rPr>
          <w:szCs w:val="20"/>
        </w:rPr>
        <w:t>480</w:t>
      </w:r>
      <w:r w:rsidRPr="002F0FE3">
        <w:rPr>
          <w:szCs w:val="20"/>
        </w:rPr>
        <w:t xml:space="preserve"> kosov</w:t>
      </w:r>
    </w:p>
    <w:p w14:paraId="029CC805" w14:textId="77777777" w:rsidR="00523679" w:rsidRDefault="00523679" w:rsidP="0027037F">
      <w:pPr>
        <w:rPr>
          <w:szCs w:val="20"/>
        </w:rPr>
      </w:pPr>
    </w:p>
    <w:p w14:paraId="67257E95" w14:textId="77777777" w:rsidR="00F3681E" w:rsidRDefault="00F3681E" w:rsidP="0027037F">
      <w:pPr>
        <w:rPr>
          <w:szCs w:val="20"/>
        </w:rPr>
      </w:pPr>
    </w:p>
    <w:p w14:paraId="3A5E3AE6" w14:textId="22B62A8B" w:rsidR="0027037F" w:rsidRPr="00903893" w:rsidRDefault="00903893" w:rsidP="0027037F">
      <w:pPr>
        <w:rPr>
          <w:b/>
          <w:bCs/>
          <w:szCs w:val="20"/>
        </w:rPr>
      </w:pPr>
      <w:r w:rsidRPr="00903893">
        <w:rPr>
          <w:b/>
          <w:bCs/>
          <w:szCs w:val="20"/>
        </w:rPr>
        <w:t xml:space="preserve">b) </w:t>
      </w:r>
      <w:r w:rsidR="0027037F" w:rsidRPr="00903893">
        <w:rPr>
          <w:b/>
          <w:bCs/>
          <w:szCs w:val="20"/>
        </w:rPr>
        <w:t>Čistila v glavnem obsegajo:</w:t>
      </w:r>
    </w:p>
    <w:p w14:paraId="4C064C51" w14:textId="77777777" w:rsidR="0027037F" w:rsidRPr="00771908" w:rsidRDefault="0027037F" w:rsidP="0027037F">
      <w:pPr>
        <w:rPr>
          <w:szCs w:val="20"/>
        </w:rPr>
      </w:pPr>
    </w:p>
    <w:p w14:paraId="28AA9333"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A8119D">
      <w:pPr>
        <w:pStyle w:val="ListParagraph"/>
        <w:numPr>
          <w:ilvl w:val="0"/>
          <w:numId w:val="9"/>
        </w:numPr>
        <w:contextualSpacing w:val="0"/>
        <w:jc w:val="both"/>
        <w:rPr>
          <w:sz w:val="20"/>
          <w:szCs w:val="20"/>
          <w:lang w:val="sl-SI"/>
        </w:rPr>
      </w:pPr>
      <w:r>
        <w:rPr>
          <w:sz w:val="20"/>
          <w:szCs w:val="20"/>
          <w:lang w:val="sl-SI"/>
        </w:rPr>
        <w:t>čistila za čiščenje oken.</w:t>
      </w:r>
    </w:p>
    <w:p w14:paraId="083122B4" w14:textId="77777777" w:rsidR="0095271C" w:rsidRDefault="0095271C" w:rsidP="0095271C">
      <w:pPr>
        <w:pStyle w:val="ListParagraph"/>
        <w:contextualSpacing w:val="0"/>
        <w:jc w:val="both"/>
        <w:rPr>
          <w:sz w:val="20"/>
          <w:szCs w:val="20"/>
          <w:lang w:val="sl-SI"/>
        </w:rPr>
      </w:pPr>
    </w:p>
    <w:p w14:paraId="6125F981" w14:textId="697F2ED6" w:rsidR="0027037F" w:rsidRPr="0095271C" w:rsidRDefault="0095271C" w:rsidP="0095271C">
      <w:pPr>
        <w:rPr>
          <w:szCs w:val="20"/>
        </w:rPr>
      </w:pPr>
      <w:r w:rsidRPr="0095271C">
        <w:rPr>
          <w:szCs w:val="20"/>
        </w:rPr>
        <w:t>Podatek</w:t>
      </w:r>
      <w:r w:rsidR="002F0FE3">
        <w:rPr>
          <w:szCs w:val="20"/>
        </w:rPr>
        <w:t xml:space="preserve"> o približni</w:t>
      </w:r>
      <w:r w:rsidRPr="0095271C">
        <w:rPr>
          <w:szCs w:val="20"/>
        </w:rPr>
        <w:t xml:space="preserve"> letni porabi </w:t>
      </w:r>
      <w:r w:rsidR="0027037F" w:rsidRPr="0095271C">
        <w:rPr>
          <w:szCs w:val="20"/>
        </w:rPr>
        <w:t>čistil za čiščenje</w:t>
      </w:r>
      <w:r>
        <w:rPr>
          <w:szCs w:val="20"/>
        </w:rPr>
        <w:t xml:space="preserve"> je naslednji:</w:t>
      </w:r>
    </w:p>
    <w:p w14:paraId="08E1A654" w14:textId="77777777" w:rsidR="0027037F" w:rsidRPr="00347C07" w:rsidRDefault="0027037F" w:rsidP="0027037F">
      <w:pPr>
        <w:pStyle w:val="ListParagraph"/>
        <w:contextualSpacing w:val="0"/>
        <w:jc w:val="both"/>
        <w:rPr>
          <w:sz w:val="20"/>
          <w:szCs w:val="20"/>
          <w:lang w:val="sl-SI"/>
        </w:rPr>
      </w:pPr>
    </w:p>
    <w:p w14:paraId="1EDD4640"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univerzalno čistilo</w:t>
      </w:r>
      <w:r>
        <w:rPr>
          <w:sz w:val="20"/>
          <w:szCs w:val="20"/>
          <w:lang w:val="sl-SI"/>
        </w:rPr>
        <w:t xml:space="preserve"> za vodoodporne površine</w:t>
      </w:r>
      <w:r w:rsidRPr="002F0FE3">
        <w:rPr>
          <w:sz w:val="20"/>
          <w:szCs w:val="20"/>
          <w:lang w:val="sl-SI"/>
        </w:rPr>
        <w:t xml:space="preserve"> (1 l)</w:t>
      </w:r>
      <w:r>
        <w:rPr>
          <w:sz w:val="20"/>
          <w:szCs w:val="20"/>
          <w:lang w:val="sl-SI"/>
        </w:rPr>
        <w:t xml:space="preserve"> </w:t>
      </w:r>
      <w:r w:rsidRPr="00F3681E">
        <w:rPr>
          <w:szCs w:val="20"/>
          <w:lang w:val="sl-SI"/>
        </w:rPr>
        <w:t xml:space="preserve">– </w:t>
      </w:r>
      <w:r w:rsidRPr="002F0FE3">
        <w:rPr>
          <w:sz w:val="20"/>
          <w:szCs w:val="20"/>
          <w:lang w:val="sl-SI"/>
        </w:rPr>
        <w:t>6</w:t>
      </w:r>
      <w:r>
        <w:rPr>
          <w:sz w:val="20"/>
          <w:szCs w:val="20"/>
          <w:lang w:val="sl-SI"/>
        </w:rPr>
        <w:t>24</w:t>
      </w:r>
      <w:r w:rsidRPr="002F0FE3">
        <w:rPr>
          <w:sz w:val="20"/>
          <w:szCs w:val="20"/>
          <w:lang w:val="sl-SI"/>
        </w:rPr>
        <w:t xml:space="preserve"> kosov</w:t>
      </w:r>
    </w:p>
    <w:p w14:paraId="29DCD473"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stekla (1 l)</w:t>
      </w:r>
      <w:r>
        <w:rPr>
          <w:sz w:val="20"/>
          <w:szCs w:val="20"/>
          <w:lang w:val="sl-SI"/>
        </w:rPr>
        <w:t xml:space="preserve"> </w:t>
      </w:r>
      <w:r w:rsidRPr="007B3C86">
        <w:rPr>
          <w:szCs w:val="20"/>
          <w:lang w:val="it-IT"/>
        </w:rPr>
        <w:t xml:space="preserve">– </w:t>
      </w:r>
      <w:r w:rsidRPr="002F0FE3">
        <w:rPr>
          <w:sz w:val="20"/>
          <w:szCs w:val="20"/>
          <w:lang w:val="sl-SI"/>
        </w:rPr>
        <w:t>2</w:t>
      </w:r>
      <w:r>
        <w:rPr>
          <w:sz w:val="20"/>
          <w:szCs w:val="20"/>
          <w:lang w:val="sl-SI"/>
        </w:rPr>
        <w:t>95</w:t>
      </w:r>
      <w:r w:rsidRPr="002F0FE3">
        <w:rPr>
          <w:sz w:val="20"/>
          <w:szCs w:val="20"/>
          <w:lang w:val="sl-SI"/>
        </w:rPr>
        <w:t xml:space="preserve"> kosov</w:t>
      </w:r>
    </w:p>
    <w:p w14:paraId="17CF1965"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sanitarije</w:t>
      </w:r>
      <w:r>
        <w:rPr>
          <w:sz w:val="20"/>
          <w:szCs w:val="20"/>
          <w:lang w:val="sl-SI"/>
        </w:rPr>
        <w:t xml:space="preserve"> (ploščice, armature)</w:t>
      </w:r>
      <w:r w:rsidRPr="002F0FE3">
        <w:rPr>
          <w:sz w:val="20"/>
          <w:szCs w:val="20"/>
          <w:lang w:val="sl-SI"/>
        </w:rPr>
        <w:t xml:space="preserve"> (1 l)</w:t>
      </w:r>
      <w:r>
        <w:rPr>
          <w:sz w:val="20"/>
          <w:szCs w:val="20"/>
          <w:lang w:val="sl-SI"/>
        </w:rPr>
        <w:t xml:space="preserve"> </w:t>
      </w:r>
      <w:r w:rsidRPr="007B3C86">
        <w:rPr>
          <w:szCs w:val="20"/>
          <w:lang w:val="it-IT"/>
        </w:rPr>
        <w:t xml:space="preserve">– </w:t>
      </w:r>
      <w:r w:rsidRPr="002F0FE3">
        <w:rPr>
          <w:sz w:val="20"/>
          <w:szCs w:val="20"/>
          <w:lang w:val="sl-SI"/>
        </w:rPr>
        <w:t>3</w:t>
      </w:r>
      <w:r>
        <w:rPr>
          <w:sz w:val="20"/>
          <w:szCs w:val="20"/>
          <w:lang w:val="sl-SI"/>
        </w:rPr>
        <w:t>64</w:t>
      </w:r>
      <w:r w:rsidRPr="002F0FE3">
        <w:rPr>
          <w:sz w:val="20"/>
          <w:szCs w:val="20"/>
          <w:lang w:val="sl-SI"/>
        </w:rPr>
        <w:t xml:space="preserve">  kosov</w:t>
      </w:r>
    </w:p>
    <w:p w14:paraId="7F0DF474" w14:textId="77777777" w:rsidR="00F3681E" w:rsidRPr="002F0FE3" w:rsidRDefault="00F3681E" w:rsidP="00F3681E">
      <w:pPr>
        <w:pStyle w:val="ListParagraph"/>
        <w:numPr>
          <w:ilvl w:val="0"/>
          <w:numId w:val="9"/>
        </w:numPr>
        <w:contextualSpacing w:val="0"/>
        <w:jc w:val="both"/>
        <w:rPr>
          <w:sz w:val="20"/>
          <w:szCs w:val="20"/>
          <w:lang w:val="sl-SI"/>
        </w:rPr>
      </w:pPr>
      <w:r>
        <w:rPr>
          <w:sz w:val="20"/>
          <w:szCs w:val="20"/>
          <w:lang w:val="sl-SI"/>
        </w:rPr>
        <w:t>odstranjevalec vodnega kamna</w:t>
      </w:r>
      <w:r w:rsidRPr="002F0FE3">
        <w:rPr>
          <w:sz w:val="20"/>
          <w:szCs w:val="20"/>
          <w:lang w:val="sl-SI"/>
        </w:rPr>
        <w:t xml:space="preserve"> (</w:t>
      </w:r>
      <w:r>
        <w:rPr>
          <w:sz w:val="20"/>
          <w:szCs w:val="20"/>
          <w:lang w:val="sl-SI"/>
        </w:rPr>
        <w:t xml:space="preserve">1 </w:t>
      </w:r>
      <w:r w:rsidRPr="002F0FE3">
        <w:rPr>
          <w:sz w:val="20"/>
          <w:szCs w:val="20"/>
          <w:lang w:val="sl-SI"/>
        </w:rPr>
        <w:t>l)</w:t>
      </w:r>
      <w:r>
        <w:rPr>
          <w:sz w:val="20"/>
          <w:szCs w:val="20"/>
          <w:lang w:val="sl-SI"/>
        </w:rPr>
        <w:t xml:space="preserve"> </w:t>
      </w:r>
      <w:r w:rsidRPr="002F0FE3">
        <w:rPr>
          <w:szCs w:val="20"/>
          <w:lang w:val="pl-PL"/>
        </w:rPr>
        <w:t xml:space="preserve">– </w:t>
      </w:r>
      <w:r w:rsidRPr="002F0FE3">
        <w:rPr>
          <w:sz w:val="20"/>
          <w:szCs w:val="20"/>
          <w:lang w:val="sl-SI"/>
        </w:rPr>
        <w:t>2</w:t>
      </w:r>
      <w:r>
        <w:rPr>
          <w:sz w:val="20"/>
          <w:szCs w:val="20"/>
          <w:lang w:val="sl-SI"/>
        </w:rPr>
        <w:t>40</w:t>
      </w:r>
      <w:r w:rsidRPr="002F0FE3">
        <w:rPr>
          <w:sz w:val="20"/>
          <w:szCs w:val="20"/>
          <w:lang w:val="sl-SI"/>
        </w:rPr>
        <w:t xml:space="preserve"> kosov</w:t>
      </w:r>
    </w:p>
    <w:p w14:paraId="55681241"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čistilo za </w:t>
      </w:r>
      <w:r>
        <w:rPr>
          <w:sz w:val="20"/>
          <w:szCs w:val="20"/>
          <w:lang w:val="sl-SI"/>
        </w:rPr>
        <w:t xml:space="preserve">porcelan, steklo, plastiko </w:t>
      </w:r>
      <w:r w:rsidRPr="002F0FE3">
        <w:rPr>
          <w:sz w:val="20"/>
          <w:szCs w:val="20"/>
          <w:lang w:val="sl-SI"/>
        </w:rPr>
        <w:t xml:space="preserve">(1 l) </w:t>
      </w:r>
      <w:r w:rsidRPr="00F3681E">
        <w:rPr>
          <w:szCs w:val="20"/>
          <w:lang w:val="pl-PL"/>
        </w:rPr>
        <w:t xml:space="preserve">– </w:t>
      </w:r>
      <w:r w:rsidRPr="002F0FE3">
        <w:rPr>
          <w:sz w:val="20"/>
          <w:szCs w:val="20"/>
          <w:lang w:val="sl-SI"/>
        </w:rPr>
        <w:t>14</w:t>
      </w:r>
      <w:r>
        <w:rPr>
          <w:sz w:val="20"/>
          <w:szCs w:val="20"/>
          <w:lang w:val="sl-SI"/>
        </w:rPr>
        <w:t>0</w:t>
      </w:r>
      <w:r w:rsidRPr="002F0FE3">
        <w:rPr>
          <w:sz w:val="20"/>
          <w:szCs w:val="20"/>
          <w:lang w:val="sl-SI"/>
        </w:rPr>
        <w:t xml:space="preserve"> kosov</w:t>
      </w:r>
    </w:p>
    <w:p w14:paraId="14913B3B"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posebno čistilo za odstranjevanje madežev (0,75 l) </w:t>
      </w:r>
      <w:r w:rsidRPr="007F33FE">
        <w:rPr>
          <w:szCs w:val="20"/>
          <w:lang w:val="sl-SI"/>
        </w:rPr>
        <w:t xml:space="preserve">– </w:t>
      </w:r>
      <w:r>
        <w:rPr>
          <w:sz w:val="20"/>
          <w:szCs w:val="20"/>
          <w:lang w:val="sl-SI"/>
        </w:rPr>
        <w:t>258</w:t>
      </w:r>
      <w:r w:rsidRPr="002F0FE3">
        <w:rPr>
          <w:sz w:val="20"/>
          <w:szCs w:val="20"/>
          <w:lang w:val="sl-SI"/>
        </w:rPr>
        <w:t xml:space="preserve"> kosov</w:t>
      </w:r>
    </w:p>
    <w:p w14:paraId="76ABE922" w14:textId="77777777" w:rsidR="0027037F" w:rsidRDefault="0027037F" w:rsidP="0027037F">
      <w:pPr>
        <w:rPr>
          <w:szCs w:val="20"/>
        </w:rPr>
      </w:pPr>
    </w:p>
    <w:p w14:paraId="08BD35BB" w14:textId="77777777" w:rsidR="00903893" w:rsidRDefault="00903893" w:rsidP="0027037F">
      <w:pPr>
        <w:rPr>
          <w:szCs w:val="20"/>
        </w:rPr>
      </w:pPr>
    </w:p>
    <w:p w14:paraId="3C1BB4DD" w14:textId="25C5E0F2" w:rsidR="0027037F" w:rsidRPr="0095271C" w:rsidRDefault="0027037F" w:rsidP="0027037F">
      <w:pPr>
        <w:rPr>
          <w:b/>
          <w:bCs/>
          <w:szCs w:val="20"/>
        </w:rPr>
      </w:pPr>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Izpolnjevanje </w:t>
      </w:r>
      <w:proofErr w:type="spellStart"/>
      <w:r w:rsidRPr="00523679">
        <w:rPr>
          <w:b/>
          <w:bCs/>
          <w:szCs w:val="20"/>
        </w:rPr>
        <w:t>okoljskih</w:t>
      </w:r>
      <w:proofErr w:type="spellEnd"/>
      <w:r w:rsidRPr="00523679">
        <w:rPr>
          <w:b/>
          <w:bCs/>
          <w:szCs w:val="20"/>
        </w:rPr>
        <w:t xml:space="preserve"> zahtev. </w:t>
      </w:r>
      <w:r w:rsidR="00692B3A" w:rsidRPr="00523679">
        <w:rPr>
          <w:b/>
          <w:bCs/>
          <w:szCs w:val="20"/>
        </w:rPr>
        <w:t>V primeru zamenjave določenega artikla v času trajanja pogodbe, mora ta prav tako ustrezati zahtevam 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p w14:paraId="0DF65156" w14:textId="77777777" w:rsidR="0027037F" w:rsidRDefault="0027037F" w:rsidP="0027037F">
      <w:pPr>
        <w:rPr>
          <w:rFonts w:cs="Arial"/>
          <w:szCs w:val="20"/>
        </w:rPr>
      </w:pPr>
    </w:p>
    <w:p w14:paraId="3D9B1BEC" w14:textId="10CA0C60" w:rsidR="0027037F" w:rsidRDefault="0027037F" w:rsidP="0027037F">
      <w:pPr>
        <w:rPr>
          <w:rFonts w:cs="Arial"/>
          <w:szCs w:val="20"/>
        </w:rPr>
      </w:pPr>
      <w:r w:rsidRPr="00DA582B">
        <w:rPr>
          <w:rFonts w:cs="Arial"/>
          <w:szCs w:val="20"/>
        </w:rPr>
        <w:t>Ponudnik bo moral po šestih mesecih in ob zaključku pogodbenih del (najmanj 2 seznama) predložiti naročniku seznam uporabljenega sanitarno higienskega materiala in čistilnih sredstev iz katerega mora biti razvidno ime in količina, ki jih porabil pri izvajanju storitev čiščenja.</w:t>
      </w:r>
    </w:p>
    <w:p w14:paraId="1A2E409A" w14:textId="77777777" w:rsidR="00903893" w:rsidRDefault="00903893" w:rsidP="00903893">
      <w:pPr>
        <w:rPr>
          <w:szCs w:val="20"/>
          <w:highlight w:val="yellow"/>
        </w:rPr>
      </w:pPr>
    </w:p>
    <w:p w14:paraId="7B71034C" w14:textId="77777777" w:rsidR="00903893" w:rsidRPr="00523679" w:rsidRDefault="00903893" w:rsidP="00903893">
      <w:pPr>
        <w:rPr>
          <w:szCs w:val="20"/>
        </w:rPr>
      </w:pPr>
      <w:r w:rsidRPr="00523679">
        <w:rPr>
          <w:szCs w:val="20"/>
        </w:rPr>
        <w:t>Naročnik odpadke zbira ločeno, zato mora izvajalec le-te tudi ločeno in skladno s splošnimi navodili za ločevane, odlagati v za to nameščene zabojnike (smetnjake).</w:t>
      </w:r>
    </w:p>
    <w:p w14:paraId="1BC862EC" w14:textId="77777777" w:rsidR="00903893" w:rsidRDefault="00903893" w:rsidP="00AA63DE">
      <w:pPr>
        <w:rPr>
          <w:rFonts w:cs="Arial"/>
          <w:szCs w:val="20"/>
        </w:rPr>
      </w:pPr>
    </w:p>
    <w:p w14:paraId="64D86042" w14:textId="77777777" w:rsidR="00121812" w:rsidRDefault="00121812" w:rsidP="00AA63DE">
      <w:pPr>
        <w:rPr>
          <w:rFonts w:cs="Arial"/>
          <w:szCs w:val="20"/>
        </w:rPr>
      </w:pPr>
    </w:p>
    <w:p w14:paraId="552E0911" w14:textId="77777777" w:rsidR="00F3681E" w:rsidRDefault="00F3681E" w:rsidP="00AA63DE">
      <w:pPr>
        <w:rPr>
          <w:rFonts w:cs="Arial"/>
          <w:szCs w:val="20"/>
        </w:rPr>
      </w:pPr>
    </w:p>
    <w:p w14:paraId="73AF3333" w14:textId="49B260F5" w:rsidR="0006474A" w:rsidRPr="00557467" w:rsidRDefault="00557467" w:rsidP="002430D5">
      <w:pPr>
        <w:pStyle w:val="Heading2"/>
      </w:pPr>
      <w:bookmarkStart w:id="61" w:name="_Toc191383910"/>
      <w:r w:rsidRPr="00557467">
        <w:t>OKOLJSK</w:t>
      </w:r>
      <w:r w:rsidR="00010981">
        <w:t>e</w:t>
      </w:r>
      <w:r w:rsidRPr="00557467">
        <w:t xml:space="preserve"> ZAHTEV</w:t>
      </w:r>
      <w:r w:rsidR="00010981">
        <w:t>e</w:t>
      </w:r>
      <w:bookmarkEnd w:id="61"/>
    </w:p>
    <w:p w14:paraId="234C10C2" w14:textId="77777777" w:rsidR="0006474A" w:rsidRDefault="0006474A" w:rsidP="0006474A"/>
    <w:p w14:paraId="626E15DD" w14:textId="675DAC54" w:rsidR="00010981" w:rsidRDefault="00010981" w:rsidP="0006474A">
      <w:r w:rsidRPr="00523679">
        <w:t xml:space="preserve">Predmet javnega naročila so storitve za katere je obvezno upoštevanje </w:t>
      </w:r>
      <w:proofErr w:type="spellStart"/>
      <w:r w:rsidRPr="00523679">
        <w:t>okoljskih</w:t>
      </w:r>
      <w:proofErr w:type="spellEnd"/>
      <w:r w:rsidRPr="00523679">
        <w:t xml:space="preserve"> vidikov, kot to določa devetnajsta (19) točka prvega odstavka 4. člena Uredbe o zelenem javnem naročanju </w:t>
      </w:r>
      <w:r w:rsidRPr="00523679">
        <w:rPr>
          <w:szCs w:val="20"/>
        </w:rPr>
        <w:t>(Uradni list RS, št. 51/17, 64/19 in 121/21; v nadaljevanju: Uredba o zelenem javnem naročanju).</w:t>
      </w:r>
    </w:p>
    <w:p w14:paraId="040BF0B3" w14:textId="77777777" w:rsidR="00010981" w:rsidRDefault="00010981" w:rsidP="0006474A"/>
    <w:p w14:paraId="39BFA0BA" w14:textId="5F40DF11" w:rsidR="005A0505" w:rsidRPr="00C91EA5" w:rsidRDefault="005A0505" w:rsidP="007F3CAA">
      <w:pPr>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28B3E7E" w14:textId="3777011C" w:rsidR="005A0505" w:rsidRDefault="005A0505" w:rsidP="007F3CAA">
      <w:pPr>
        <w:rPr>
          <w:szCs w:val="20"/>
        </w:rPr>
      </w:pPr>
    </w:p>
    <w:p w14:paraId="7A0342B0" w14:textId="77777777" w:rsidR="00844B0F" w:rsidRDefault="00844B0F" w:rsidP="007F3CAA">
      <w:pPr>
        <w:rPr>
          <w:szCs w:val="20"/>
        </w:rPr>
      </w:pPr>
    </w:p>
    <w:p w14:paraId="6B72724D" w14:textId="6DB4E54A" w:rsidR="00BF72FA" w:rsidRPr="00747757" w:rsidRDefault="00BF72FA"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56CE9D7F" w14:textId="4F7D0773" w:rsidR="00747757" w:rsidRDefault="00747757" w:rsidP="007F3CAA">
      <w:pPr>
        <w:rPr>
          <w:szCs w:val="20"/>
        </w:rPr>
      </w:pPr>
    </w:p>
    <w:p w14:paraId="42B24B35" w14:textId="77777777" w:rsidR="00844B0F" w:rsidRDefault="00844B0F" w:rsidP="007F3CAA">
      <w:pPr>
        <w:rPr>
          <w:szCs w:val="20"/>
        </w:rPr>
      </w:pPr>
    </w:p>
    <w:p w14:paraId="628F04C4" w14:textId="77777777" w:rsidR="00A06BAF" w:rsidRDefault="0074775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lastRenderedPageBreak/>
        <w:t>Papir iz predelane vlaknine mora biti izdelan iz predelane vlaknine, ki ni beljena z elementarnim klorom (ECF), pri čemer mora delež reciklirane vlaknine v papirju izdelanem iz predelane vlaknine, znašati vsaj 30 %.</w:t>
      </w:r>
    </w:p>
    <w:p w14:paraId="718C718A" w14:textId="73073EC2" w:rsidR="0021014B" w:rsidRDefault="0021014B">
      <w:pPr>
        <w:jc w:val="left"/>
        <w:rPr>
          <w:rFonts w:eastAsia="Arial" w:cs="Arial"/>
          <w:color w:val="000000"/>
        </w:rPr>
      </w:pPr>
    </w:p>
    <w:p w14:paraId="0F8348E7" w14:textId="77777777" w:rsidR="0021014B" w:rsidRDefault="0021014B" w:rsidP="0021014B">
      <w:pPr>
        <w:pStyle w:val="ListParagraph"/>
        <w:autoSpaceDN w:val="0"/>
        <w:ind w:left="360" w:right="57"/>
        <w:contextualSpacing w:val="0"/>
        <w:jc w:val="both"/>
        <w:textAlignment w:val="baseline"/>
        <w:rPr>
          <w:rFonts w:eastAsia="Arial"/>
          <w:color w:val="000000"/>
          <w:sz w:val="20"/>
          <w:lang w:val="sl-SI"/>
        </w:rPr>
      </w:pPr>
    </w:p>
    <w:p w14:paraId="01845CCA" w14:textId="542D2270" w:rsidR="00983237" w:rsidRPr="00A06BAF" w:rsidRDefault="0098323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4DE86A1A" w14:textId="77777777" w:rsidR="00983237" w:rsidRPr="00983237" w:rsidRDefault="00983237" w:rsidP="00A93166">
      <w:pPr>
        <w:pStyle w:val="ListParagraph"/>
        <w:ind w:right="57"/>
        <w:jc w:val="both"/>
        <w:rPr>
          <w:rFonts w:eastAsia="Arial"/>
          <w:color w:val="000000"/>
          <w:sz w:val="20"/>
          <w:lang w:val="sl-SI"/>
        </w:rPr>
      </w:pPr>
    </w:p>
    <w:p w14:paraId="683B54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 (Lahko škodi nerojenemu otroku),  </w:t>
      </w:r>
    </w:p>
    <w:p w14:paraId="09EB097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Pr="00AD05D1" w:rsidRDefault="00983237" w:rsidP="00A8119D">
      <w:pPr>
        <w:numPr>
          <w:ilvl w:val="0"/>
          <w:numId w:val="16"/>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4B0C831" w14:textId="77777777" w:rsidR="00523679" w:rsidRDefault="00523679">
      <w:pPr>
        <w:jc w:val="left"/>
        <w:rPr>
          <w:rFonts w:eastAsia="Arial"/>
          <w:color w:val="000000"/>
        </w:rPr>
      </w:pPr>
    </w:p>
    <w:p w14:paraId="4E52766D" w14:textId="77777777" w:rsidR="00523679" w:rsidRDefault="00523679">
      <w:pPr>
        <w:jc w:val="left"/>
        <w:rPr>
          <w:rFonts w:eastAsia="Arial"/>
          <w:color w:val="000000"/>
        </w:rPr>
      </w:pPr>
    </w:p>
    <w:p w14:paraId="72ED3302" w14:textId="77777777" w:rsidR="00983237" w:rsidRPr="003B755D" w:rsidRDefault="00983237" w:rsidP="00A8119D">
      <w:pPr>
        <w:pStyle w:val="ListParagraph"/>
        <w:numPr>
          <w:ilvl w:val="0"/>
          <w:numId w:val="18"/>
        </w:numPr>
        <w:autoSpaceDN w:val="0"/>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A8119D">
      <w:pPr>
        <w:numPr>
          <w:ilvl w:val="0"/>
          <w:numId w:val="17"/>
        </w:numPr>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A8119D">
      <w:pPr>
        <w:numPr>
          <w:ilvl w:val="0"/>
          <w:numId w:val="17"/>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A8119D">
      <w:pPr>
        <w:numPr>
          <w:ilvl w:val="0"/>
          <w:numId w:val="17"/>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A8119D">
      <w:pPr>
        <w:numPr>
          <w:ilvl w:val="0"/>
          <w:numId w:val="25"/>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Pr="007941AC" w:rsidRDefault="00983237" w:rsidP="00A8119D">
      <w:pPr>
        <w:numPr>
          <w:ilvl w:val="0"/>
          <w:numId w:val="25"/>
        </w:numPr>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1400033F" w14:textId="77777777" w:rsidR="001109D7" w:rsidRDefault="001109D7" w:rsidP="00A93166">
      <w:pPr>
        <w:rPr>
          <w:rFonts w:eastAsia="Arial"/>
          <w:color w:val="000000"/>
        </w:rPr>
      </w:pPr>
    </w:p>
    <w:p w14:paraId="2E2BE869" w14:textId="77777777" w:rsidR="00A50E3C" w:rsidRDefault="00A50E3C" w:rsidP="00A93166">
      <w:pPr>
        <w:rPr>
          <w:rFonts w:eastAsia="Arial"/>
          <w:color w:val="000000"/>
        </w:rPr>
      </w:pPr>
    </w:p>
    <w:p w14:paraId="41BD7D18" w14:textId="485A3AC7" w:rsidR="00EB2CE8" w:rsidRPr="001109D7" w:rsidRDefault="001109D7" w:rsidP="00A8119D">
      <w:pPr>
        <w:pStyle w:val="ListParagraph"/>
        <w:numPr>
          <w:ilvl w:val="0"/>
          <w:numId w:val="18"/>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2DE27A07" w14:textId="77777777" w:rsidR="001109D7" w:rsidRDefault="001109D7" w:rsidP="00A93166">
      <w:pPr>
        <w:rPr>
          <w:rFonts w:eastAsia="Arial"/>
          <w:color w:val="000000"/>
        </w:rPr>
      </w:pPr>
    </w:p>
    <w:p w14:paraId="1AD24EB6" w14:textId="77777777" w:rsidR="00A50E3C" w:rsidRDefault="00A50E3C" w:rsidP="00A93166">
      <w:pPr>
        <w:rPr>
          <w:rFonts w:eastAsia="Arial"/>
          <w:color w:val="000000"/>
        </w:rPr>
      </w:pPr>
    </w:p>
    <w:p w14:paraId="5A249CC9" w14:textId="77777777" w:rsidR="00EB2CE8" w:rsidRDefault="00EB2CE8" w:rsidP="00A8119D">
      <w:pPr>
        <w:pStyle w:val="ListParagraph"/>
        <w:numPr>
          <w:ilvl w:val="0"/>
          <w:numId w:val="18"/>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73EB274A" w14:textId="77777777" w:rsidR="00A50E3C" w:rsidRDefault="00A50E3C" w:rsidP="00A50E3C">
      <w:pPr>
        <w:autoSpaceDN w:val="0"/>
        <w:textAlignment w:val="baseline"/>
        <w:rPr>
          <w:rFonts w:eastAsia="Arial"/>
          <w:color w:val="000000"/>
        </w:rPr>
      </w:pPr>
    </w:p>
    <w:p w14:paraId="253AA417" w14:textId="55B5D94D" w:rsidR="00EB2CE8" w:rsidRPr="004F20C9" w:rsidRDefault="00EB2CE8" w:rsidP="004F20C9">
      <w:pPr>
        <w:rPr>
          <w:rFonts w:eastAsia="Arial"/>
          <w:bCs/>
          <w:color w:val="000000"/>
        </w:rPr>
      </w:pPr>
    </w:p>
    <w:p w14:paraId="03825D1D" w14:textId="57D01F25" w:rsidR="00CD6D19" w:rsidRPr="004F20C9" w:rsidRDefault="00CD6D19">
      <w:pPr>
        <w:jc w:val="left"/>
        <w:rPr>
          <w:rFonts w:eastAsia="Arial"/>
          <w:bCs/>
          <w:iCs/>
          <w:color w:val="000000"/>
        </w:rPr>
      </w:pPr>
    </w:p>
    <w:p w14:paraId="51C85E9D" w14:textId="1B5413A5" w:rsidR="00983237" w:rsidRPr="007E3635" w:rsidRDefault="00983237" w:rsidP="00A93166">
      <w:pPr>
        <w:rPr>
          <w:rFonts w:eastAsia="Arial"/>
          <w:b/>
          <w:iCs/>
          <w:color w:val="000000"/>
          <w:u w:val="single"/>
        </w:rPr>
      </w:pPr>
      <w:r w:rsidRPr="007E3635">
        <w:rPr>
          <w:rFonts w:eastAsia="Arial"/>
          <w:b/>
          <w:iCs/>
          <w:color w:val="000000"/>
          <w:u w:val="single"/>
        </w:rPr>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r w:rsidR="0080141D">
        <w:rPr>
          <w:rFonts w:eastAsia="Arial"/>
          <w:b/>
          <w:iCs/>
          <w:color w:val="000000"/>
          <w:u w:val="single"/>
        </w:rPr>
        <w:t xml:space="preserve"> </w:t>
      </w:r>
    </w:p>
    <w:p w14:paraId="5FC6D8E5" w14:textId="7D6A68FA" w:rsidR="001109D7" w:rsidRDefault="001109D7" w:rsidP="00A93166">
      <w:pPr>
        <w:rPr>
          <w:rFonts w:eastAsia="Arial"/>
          <w:b/>
          <w:iCs/>
          <w:color w:val="000000"/>
        </w:rPr>
      </w:pPr>
    </w:p>
    <w:p w14:paraId="764A4CE2" w14:textId="63B7C853" w:rsidR="00A760FE" w:rsidRDefault="00A760FE" w:rsidP="00A93166">
      <w:pPr>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6F2377F2" w14:textId="77777777" w:rsidR="00A760FE" w:rsidRPr="001109D7" w:rsidRDefault="00A760FE" w:rsidP="00A93166">
      <w:pPr>
        <w:rPr>
          <w:rFonts w:eastAsia="Arial"/>
          <w:b/>
          <w:iCs/>
          <w:color w:val="000000"/>
        </w:rPr>
      </w:pPr>
    </w:p>
    <w:p w14:paraId="0EE28A79" w14:textId="3991C5B8" w:rsidR="00983237" w:rsidRDefault="00494A9E" w:rsidP="00A93166">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1DC62BF" w14:textId="439305A8" w:rsidR="00EB2CE8" w:rsidRDefault="00EB2CE8" w:rsidP="00A93166">
      <w:pPr>
        <w:ind w:right="5"/>
        <w:rPr>
          <w:rFonts w:eastAsia="Arial"/>
          <w:iCs/>
          <w:color w:val="000000"/>
        </w:rPr>
      </w:pPr>
    </w:p>
    <w:p w14:paraId="46C211B9" w14:textId="22D674AE" w:rsidR="00DD2116" w:rsidRPr="0073630C" w:rsidRDefault="00494A9E" w:rsidP="0073630C">
      <w:pPr>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48359F98" w14:textId="1F72CDCF" w:rsidR="00DD2116" w:rsidRDefault="00DD2116" w:rsidP="00A93166">
      <w:pPr>
        <w:ind w:right="5"/>
        <w:rPr>
          <w:rFonts w:eastAsia="Arial"/>
          <w:iCs/>
          <w:color w:val="000000"/>
        </w:rPr>
      </w:pPr>
    </w:p>
    <w:p w14:paraId="124E3F8A" w14:textId="7913D88D" w:rsidR="00DD2116" w:rsidRDefault="00DD2116" w:rsidP="00A93166">
      <w:pPr>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8119D">
      <w:pPr>
        <w:pStyle w:val="ListParagraph"/>
        <w:numPr>
          <w:ilvl w:val="0"/>
          <w:numId w:val="19"/>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4A5F863A" w14:textId="77777777" w:rsidR="00A50E3C" w:rsidRDefault="00A50E3C" w:rsidP="00A93166">
      <w:pPr>
        <w:ind w:right="5"/>
        <w:rPr>
          <w:rFonts w:eastAsia="Arial"/>
          <w:iCs/>
          <w:color w:val="000000"/>
        </w:rPr>
      </w:pPr>
    </w:p>
    <w:p w14:paraId="640D53AE" w14:textId="77777777" w:rsidR="004F20C9" w:rsidRDefault="004F20C9" w:rsidP="00A93166">
      <w:pPr>
        <w:ind w:right="5"/>
        <w:rPr>
          <w:rFonts w:eastAsia="Arial"/>
          <w:iCs/>
          <w:color w:val="000000"/>
        </w:rPr>
      </w:pPr>
    </w:p>
    <w:p w14:paraId="3C97DF20" w14:textId="77777777" w:rsidR="00645E85" w:rsidRDefault="00645E85" w:rsidP="00645E85">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3166">
      <w:pPr>
        <w:ind w:right="5"/>
        <w:rPr>
          <w:rFonts w:eastAsia="Arial"/>
          <w:iCs/>
          <w:color w:val="000000"/>
        </w:rPr>
      </w:pPr>
    </w:p>
    <w:p w14:paraId="217ABFA0" w14:textId="4AC3EDC3" w:rsidR="00007A6A" w:rsidRPr="00F3681E" w:rsidRDefault="00007A6A" w:rsidP="005225A8">
      <w:pPr>
        <w:pStyle w:val="Heading3"/>
        <w:rPr>
          <w:rFonts w:eastAsia="Arial"/>
        </w:rPr>
      </w:pPr>
      <w:bookmarkStart w:id="62" w:name="_Toc191383911"/>
      <w:r w:rsidRPr="00F3681E">
        <w:rPr>
          <w:rFonts w:eastAsia="Arial"/>
        </w:rPr>
        <w:t>Vzpostavljen sistem okoljskega ravnanja</w:t>
      </w:r>
      <w:bookmarkEnd w:id="62"/>
    </w:p>
    <w:p w14:paraId="661FF5EA" w14:textId="05E81708" w:rsidR="00007A6A" w:rsidRPr="00F3681E" w:rsidRDefault="00007A6A" w:rsidP="00A93166">
      <w:pPr>
        <w:ind w:right="5"/>
        <w:rPr>
          <w:rFonts w:eastAsia="Arial"/>
          <w:iCs/>
        </w:rPr>
      </w:pPr>
    </w:p>
    <w:p w14:paraId="5EFD5C1E" w14:textId="77777777" w:rsidR="00405B9C" w:rsidRPr="006A508C" w:rsidRDefault="00405B9C" w:rsidP="005225A8">
      <w:pPr>
        <w:autoSpaceDN w:val="0"/>
        <w:textAlignment w:val="baseline"/>
        <w:rPr>
          <w:rFonts w:eastAsia="Arial"/>
          <w:color w:val="000000"/>
        </w:rPr>
      </w:pPr>
      <w:r w:rsidRPr="006A508C">
        <w:rPr>
          <w:rFonts w:eastAsia="Arial"/>
          <w:color w:val="000000"/>
        </w:rPr>
        <w:t xml:space="preserve">Ponudnik mora biti usposobljen za opravljanje storitve na okolju prijazen način. To mora zajemati dokazila o rednem usposabljanju osebja o zdravstvenih, varnostnih in </w:t>
      </w:r>
      <w:proofErr w:type="spellStart"/>
      <w:r w:rsidRPr="006A508C">
        <w:rPr>
          <w:rFonts w:eastAsia="Arial"/>
          <w:color w:val="000000"/>
        </w:rPr>
        <w:t>okoljskih</w:t>
      </w:r>
      <w:proofErr w:type="spellEnd"/>
      <w:r w:rsidRPr="006A508C">
        <w:rPr>
          <w:rFonts w:eastAsia="Arial"/>
          <w:color w:val="000000"/>
        </w:rPr>
        <w:t xml:space="preserve"> vidikih čiščenja.</w:t>
      </w:r>
    </w:p>
    <w:p w14:paraId="509FB211" w14:textId="77777777" w:rsidR="00405B9C" w:rsidRPr="006A508C" w:rsidRDefault="00405B9C" w:rsidP="005225A8">
      <w:pPr>
        <w:autoSpaceDN w:val="0"/>
        <w:textAlignment w:val="baseline"/>
        <w:rPr>
          <w:rFonts w:eastAsia="Arial"/>
          <w:color w:val="000000"/>
        </w:rPr>
      </w:pPr>
    </w:p>
    <w:p w14:paraId="5F2C91F4" w14:textId="78E85F85" w:rsidR="00007A6A" w:rsidRPr="006A508C" w:rsidRDefault="00405B9C" w:rsidP="005225A8">
      <w:pPr>
        <w:autoSpaceDN w:val="0"/>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405B9C">
      <w:pPr>
        <w:autoSpaceDN w:val="0"/>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5E7BFB97" w14:textId="77777777" w:rsidR="00F3681E" w:rsidRDefault="00F3681E">
      <w:pPr>
        <w:jc w:val="left"/>
        <w:rPr>
          <w:rFonts w:eastAsia="Arial"/>
          <w:color w:val="000000"/>
        </w:rPr>
      </w:pPr>
    </w:p>
    <w:p w14:paraId="6C966D5A" w14:textId="539A38A5" w:rsidR="00147F7E" w:rsidRPr="006A508C" w:rsidRDefault="00147F7E">
      <w:pPr>
        <w:jc w:val="left"/>
        <w:rPr>
          <w:rFonts w:eastAsia="Arial"/>
          <w:color w:val="000000"/>
        </w:rPr>
      </w:pPr>
      <w:r w:rsidRPr="006A508C">
        <w:rPr>
          <w:rFonts w:eastAsia="Arial"/>
          <w:color w:val="000000"/>
        </w:rPr>
        <w:br w:type="page"/>
      </w:r>
    </w:p>
    <w:p w14:paraId="1418D200" w14:textId="77777777" w:rsidR="006A1A48" w:rsidRPr="00C07B8A" w:rsidRDefault="006A1A48" w:rsidP="002430D5">
      <w:pPr>
        <w:pStyle w:val="Heading2"/>
      </w:pPr>
      <w:bookmarkStart w:id="63" w:name="_Toc191383912"/>
      <w:r w:rsidRPr="00C07B8A">
        <w:lastRenderedPageBreak/>
        <w:t>OGLED LOKACIJE</w:t>
      </w:r>
      <w:r w:rsidR="006B49BE" w:rsidRPr="00C07B8A">
        <w:t xml:space="preserve"> in sanitarne opreme</w:t>
      </w:r>
      <w:bookmarkEnd w:id="63"/>
    </w:p>
    <w:p w14:paraId="173CFCF4" w14:textId="77777777" w:rsidR="00F66CD6" w:rsidRDefault="00F66CD6" w:rsidP="00E0003F"/>
    <w:p w14:paraId="6333FF13" w14:textId="77777777" w:rsidR="00121812" w:rsidRDefault="00C00F02" w:rsidP="00140ACF">
      <w:pPr>
        <w:spacing w:line="276" w:lineRule="auto"/>
      </w:pPr>
      <w:r>
        <w:t xml:space="preserve">Ogled lokacije oz. prostorov, kjer se bodo izvajale storitve čiščenja je za vse zainteresirane ponudnike </w:t>
      </w:r>
      <w:r w:rsidRPr="00C00F02">
        <w:rPr>
          <w:b/>
          <w:bCs/>
        </w:rPr>
        <w:t>OBVEZEN</w:t>
      </w:r>
      <w:r>
        <w:t>.</w:t>
      </w:r>
      <w:r w:rsidR="00140ACF">
        <w:t xml:space="preserve"> </w:t>
      </w:r>
    </w:p>
    <w:p w14:paraId="4D61E00E" w14:textId="77777777" w:rsidR="00121812" w:rsidRDefault="00121812" w:rsidP="00140ACF">
      <w:pPr>
        <w:spacing w:line="276" w:lineRule="auto"/>
      </w:pPr>
    </w:p>
    <w:p w14:paraId="3796B06A" w14:textId="65C696A6" w:rsidR="00121812" w:rsidRPr="00140ACF" w:rsidRDefault="00121812" w:rsidP="007174A0">
      <w:pPr>
        <w:rPr>
          <w:rFonts w:eastAsia="Arial"/>
          <w:iCs/>
          <w:color w:val="000000"/>
        </w:rPr>
      </w:pPr>
      <w:r w:rsidRPr="00DC4AA8">
        <w:rPr>
          <w:rFonts w:cs="Arial"/>
        </w:rPr>
        <w:t xml:space="preserve">Ponudniki </w:t>
      </w:r>
      <w:r w:rsidR="007174A0">
        <w:rPr>
          <w:rFonts w:cs="Arial"/>
        </w:rPr>
        <w:t>se morajo na o</w:t>
      </w:r>
      <w:r w:rsidRPr="00DC4AA8">
        <w:rPr>
          <w:rFonts w:cs="Arial"/>
        </w:rPr>
        <w:t>bvezen ogled</w:t>
      </w:r>
      <w:r w:rsidR="007174A0">
        <w:rPr>
          <w:rFonts w:cs="Arial"/>
        </w:rPr>
        <w:t xml:space="preserve"> lokacije prijaviti </w:t>
      </w:r>
      <w:r w:rsidRPr="00140ACF">
        <w:rPr>
          <w:rFonts w:eastAsia="Arial"/>
          <w:iCs/>
          <w:color w:val="000000"/>
        </w:rPr>
        <w:t xml:space="preserve">z elektronsko pošto na naslov: </w:t>
      </w:r>
      <w:hyperlink r:id="rId16" w:history="1">
        <w:r w:rsidRPr="00C53E97">
          <w:rPr>
            <w:rStyle w:val="Hyperlink"/>
            <w:rFonts w:eastAsia="Arial" w:cs="Arial"/>
            <w:iCs/>
          </w:rPr>
          <w:t>javna.narocila@rtvslo.si</w:t>
        </w:r>
      </w:hyperlink>
      <w:r>
        <w:rPr>
          <w:rFonts w:eastAsia="Arial"/>
          <w:iCs/>
          <w:color w:val="000000"/>
        </w:rPr>
        <w:t xml:space="preserve"> </w:t>
      </w:r>
      <w:r w:rsidRPr="00140ACF">
        <w:rPr>
          <w:rFonts w:eastAsia="Arial"/>
          <w:iCs/>
          <w:color w:val="000000"/>
        </w:rPr>
        <w:t>s pripisom »Ogled lokacije za JN-S0716«</w:t>
      </w:r>
      <w:r w:rsidR="007174A0">
        <w:rPr>
          <w:rFonts w:eastAsia="Arial"/>
          <w:iCs/>
          <w:color w:val="000000"/>
        </w:rPr>
        <w:t>.</w:t>
      </w:r>
    </w:p>
    <w:p w14:paraId="29D305BC" w14:textId="15D6F8C7" w:rsidR="007174A0" w:rsidRPr="001960BB" w:rsidRDefault="007174A0" w:rsidP="007174A0">
      <w:pPr>
        <w:rPr>
          <w:rFonts w:cs="Arial"/>
          <w:b/>
          <w:bCs/>
        </w:rPr>
      </w:pPr>
      <w:r w:rsidRPr="001960BB">
        <w:rPr>
          <w:rFonts w:cs="Arial"/>
          <w:b/>
          <w:bCs/>
        </w:rPr>
        <w:t>Ponudnik in naročnik bosta</w:t>
      </w:r>
      <w:r>
        <w:rPr>
          <w:rFonts w:cs="Arial"/>
          <w:b/>
          <w:bCs/>
        </w:rPr>
        <w:t xml:space="preserve"> </w:t>
      </w:r>
      <w:r w:rsidRPr="001960BB">
        <w:rPr>
          <w:rFonts w:cs="Arial"/>
          <w:b/>
          <w:bCs/>
        </w:rPr>
        <w:t>s pomočjo elektronske pošte ali telefonskega klica uskladila točen termin ogleda.</w:t>
      </w:r>
    </w:p>
    <w:p w14:paraId="0650D877" w14:textId="77777777" w:rsidR="007174A0" w:rsidRDefault="007174A0" w:rsidP="007174A0">
      <w:pPr>
        <w:rPr>
          <w:b/>
          <w:bCs/>
          <w:highlight w:val="yellow"/>
        </w:rPr>
      </w:pPr>
    </w:p>
    <w:p w14:paraId="05B17DA6" w14:textId="26B2572B" w:rsidR="007174A0" w:rsidRPr="007174A0" w:rsidRDefault="007174A0" w:rsidP="007174A0">
      <w:pPr>
        <w:rPr>
          <w:b/>
          <w:bCs/>
        </w:rPr>
      </w:pPr>
      <w:r w:rsidRPr="007174A0">
        <w:rPr>
          <w:b/>
          <w:bCs/>
        </w:rPr>
        <w:t>Ogledi se bodo izvajali v dopoldanskem času</w:t>
      </w:r>
      <w:r>
        <w:rPr>
          <w:b/>
          <w:bCs/>
        </w:rPr>
        <w:t>, in sicer</w:t>
      </w:r>
      <w:r w:rsidRPr="007174A0">
        <w:rPr>
          <w:b/>
          <w:bCs/>
        </w:rPr>
        <w:t xml:space="preserve"> v obdobju od 12. 3. 2025 do 21. 3. 2025.</w:t>
      </w:r>
    </w:p>
    <w:p w14:paraId="1DC96D8B" w14:textId="547CE754" w:rsidR="007174A0" w:rsidRDefault="007174A0" w:rsidP="007174A0">
      <w:pPr>
        <w:tabs>
          <w:tab w:val="left" w:pos="2865"/>
        </w:tabs>
        <w:rPr>
          <w:rFonts w:cs="Arial"/>
          <w:b/>
          <w:bCs/>
        </w:rPr>
      </w:pPr>
    </w:p>
    <w:p w14:paraId="589E4041" w14:textId="77777777" w:rsidR="00515E72" w:rsidRDefault="00140ACF" w:rsidP="007174A0">
      <w:pPr>
        <w:spacing w:line="276" w:lineRule="auto"/>
        <w:rPr>
          <w:rFonts w:eastAsia="Arial"/>
          <w:iCs/>
          <w:color w:val="000000"/>
        </w:rPr>
      </w:pPr>
      <w:r w:rsidRPr="00DC4AA8">
        <w:rPr>
          <w:rFonts w:cs="Arial"/>
        </w:rPr>
        <w:t>Pred pričetkom ogleda mora ponudnik naročniku predložiti</w:t>
      </w:r>
      <w:r w:rsidR="00121812">
        <w:rPr>
          <w:rFonts w:cs="Arial"/>
        </w:rPr>
        <w:t xml:space="preserve"> </w:t>
      </w:r>
      <w:r w:rsidRPr="00121812">
        <w:rPr>
          <w:rFonts w:eastAsia="Arial"/>
          <w:iCs/>
          <w:color w:val="000000"/>
        </w:rPr>
        <w:t>podpisano pooblastilo za sodelovanje na ogledu lokacije za javno naročilo z interno oznako JN-S0716.</w:t>
      </w:r>
    </w:p>
    <w:p w14:paraId="79342CAB" w14:textId="77777777" w:rsidR="00515E72" w:rsidRDefault="00515E72" w:rsidP="007174A0">
      <w:pPr>
        <w:spacing w:line="276" w:lineRule="auto"/>
        <w:rPr>
          <w:rFonts w:eastAsia="Arial"/>
          <w:iCs/>
          <w:color w:val="000000"/>
        </w:rPr>
      </w:pPr>
    </w:p>
    <w:p w14:paraId="7CDD4D8F" w14:textId="61A28E16" w:rsidR="00E0003F" w:rsidRPr="00395C2F" w:rsidRDefault="00140ACF" w:rsidP="007174A0">
      <w:pPr>
        <w:spacing w:line="276" w:lineRule="auto"/>
        <w:rPr>
          <w:rFonts w:cs="Arial"/>
        </w:rPr>
      </w:pPr>
      <w:r>
        <w:rPr>
          <w:rFonts w:cs="Arial"/>
        </w:rPr>
        <w:t xml:space="preserve">Po opravljenem ogledu lokacije naročnik in ponudnik izpolnita </w:t>
      </w:r>
      <w:r w:rsidR="00395C2F">
        <w:rPr>
          <w:rFonts w:cs="Arial"/>
        </w:rPr>
        <w:t xml:space="preserve"> </w:t>
      </w:r>
      <w:r w:rsidR="00395C2F" w:rsidRPr="00395C2F">
        <w:rPr>
          <w:rFonts w:cs="Arial"/>
        </w:rPr>
        <w:t>Potrdilo o opravljenem ogledu lokacije</w:t>
      </w:r>
      <w:r>
        <w:rPr>
          <w:rFonts w:cs="Arial"/>
        </w:rPr>
        <w:t xml:space="preserve">, ki ga </w:t>
      </w:r>
      <w:r w:rsidR="00395C2F" w:rsidRPr="00395C2F">
        <w:rPr>
          <w:rFonts w:cs="Arial"/>
        </w:rPr>
        <w:t xml:space="preserve"> mora ponudnik priložiti </w:t>
      </w:r>
      <w:r>
        <w:rPr>
          <w:rFonts w:cs="Arial"/>
        </w:rPr>
        <w:t xml:space="preserve">v svoji </w:t>
      </w:r>
      <w:r w:rsidR="00395C2F" w:rsidRPr="00395C2F">
        <w:rPr>
          <w:rFonts w:cs="Arial"/>
        </w:rPr>
        <w:t>ponudbeni dokumentaciji.</w:t>
      </w:r>
    </w:p>
    <w:p w14:paraId="4C327487" w14:textId="46AD3416" w:rsidR="00395C2F" w:rsidRPr="00395C2F" w:rsidRDefault="00395C2F" w:rsidP="00AA53CA">
      <w:pPr>
        <w:rPr>
          <w:rFonts w:cs="Arial"/>
        </w:rPr>
      </w:pPr>
    </w:p>
    <w:p w14:paraId="3C816A2A" w14:textId="77777777" w:rsidR="00A16E84" w:rsidRDefault="00A16E84" w:rsidP="00DD1F26">
      <w:pPr>
        <w:rPr>
          <w:rFonts w:cs="Arial"/>
        </w:rPr>
      </w:pPr>
    </w:p>
    <w:p w14:paraId="2AF86C6A" w14:textId="77777777" w:rsidR="00A16E84" w:rsidRPr="006A6B95" w:rsidRDefault="00A16E84" w:rsidP="00DD1F26">
      <w:pPr>
        <w:rPr>
          <w:rFonts w:cs="Arial"/>
        </w:rPr>
      </w:pPr>
    </w:p>
    <w:p w14:paraId="7CC092A2" w14:textId="77777777" w:rsidR="00DD1F26" w:rsidRPr="00F37A9C" w:rsidRDefault="00DD1F26" w:rsidP="002430D5">
      <w:pPr>
        <w:pStyle w:val="Heading2"/>
      </w:pPr>
      <w:bookmarkStart w:id="64" w:name="_Toc124043728"/>
      <w:bookmarkStart w:id="65" w:name="_Toc235244191"/>
      <w:bookmarkStart w:id="66" w:name="_Toc191383913"/>
      <w:r w:rsidRPr="00F37A9C">
        <w:t>Kakovostne napake in nadzor nad izvajanjem pogodbe</w:t>
      </w:r>
      <w:bookmarkEnd w:id="64"/>
      <w:bookmarkEnd w:id="65"/>
      <w:bookmarkEnd w:id="66"/>
      <w:r w:rsidRPr="00F37A9C">
        <w:t xml:space="preserve"> </w:t>
      </w:r>
    </w:p>
    <w:p w14:paraId="02C63C61" w14:textId="77777777" w:rsidR="00410CFA" w:rsidRDefault="00410CFA" w:rsidP="000E42E8">
      <w:pPr>
        <w:spacing w:line="276" w:lineRule="auto"/>
      </w:pPr>
    </w:p>
    <w:p w14:paraId="0A06FB88" w14:textId="77777777" w:rsidR="00906332" w:rsidRPr="004F3788" w:rsidRDefault="00906332" w:rsidP="000E42E8">
      <w:pPr>
        <w:spacing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48EC3CEA" w14:textId="77777777" w:rsidR="00906332" w:rsidRPr="004F3788" w:rsidRDefault="00906332" w:rsidP="000E42E8">
      <w:pPr>
        <w:spacing w:line="276" w:lineRule="auto"/>
      </w:pPr>
    </w:p>
    <w:p w14:paraId="29E9C9CC" w14:textId="77777777" w:rsidR="00DD1F26" w:rsidRPr="004F3788" w:rsidRDefault="00DD1F26" w:rsidP="000E42E8">
      <w:pPr>
        <w:spacing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08EF57C7" w14:textId="77777777" w:rsidR="00DD1F26" w:rsidRPr="004F3788" w:rsidRDefault="00DD1F26" w:rsidP="000E42E8">
      <w:pPr>
        <w:spacing w:line="276" w:lineRule="auto"/>
        <w:rPr>
          <w:rFonts w:cs="Arial"/>
        </w:rPr>
      </w:pPr>
    </w:p>
    <w:p w14:paraId="61071767" w14:textId="4C644F8A" w:rsidR="00DD1F26" w:rsidRPr="004F3788" w:rsidRDefault="00DD1F26" w:rsidP="000E42E8">
      <w:pPr>
        <w:spacing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6819A767" w14:textId="77777777" w:rsidR="00DD1F26" w:rsidRPr="004F3788" w:rsidRDefault="00DD1F26" w:rsidP="000E42E8">
      <w:pPr>
        <w:spacing w:line="276" w:lineRule="auto"/>
        <w:rPr>
          <w:rFonts w:cs="Arial"/>
        </w:rPr>
      </w:pPr>
    </w:p>
    <w:p w14:paraId="3B380438" w14:textId="77777777" w:rsidR="00DD1F26" w:rsidRPr="004F3788" w:rsidRDefault="00D821BB" w:rsidP="000E42E8">
      <w:pPr>
        <w:spacing w:line="276" w:lineRule="auto"/>
        <w:rPr>
          <w:rFonts w:cs="Arial"/>
        </w:rPr>
      </w:pPr>
      <w:r w:rsidRPr="004F3788">
        <w:rPr>
          <w:rFonts w:cs="Arial"/>
        </w:rPr>
        <w:t>Stroške povezane z reklamacijo, ki je upravičena, v celoti krije ponudnik.</w:t>
      </w:r>
    </w:p>
    <w:p w14:paraId="6F069E19" w14:textId="77777777" w:rsidR="0081211A" w:rsidRPr="004F3788" w:rsidRDefault="0081211A" w:rsidP="000E42E8">
      <w:pPr>
        <w:spacing w:line="276" w:lineRule="auto"/>
        <w:rPr>
          <w:rFonts w:cs="Arial"/>
        </w:rPr>
      </w:pPr>
    </w:p>
    <w:p w14:paraId="6BEC2967" w14:textId="77777777" w:rsidR="0081211A" w:rsidRPr="004F3788" w:rsidRDefault="0081211A" w:rsidP="000E42E8">
      <w:pPr>
        <w:spacing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DFD4C3A" w14:textId="77777777" w:rsidR="0081211A" w:rsidRPr="004F3788" w:rsidRDefault="0081211A" w:rsidP="000E42E8">
      <w:pPr>
        <w:spacing w:line="276" w:lineRule="auto"/>
        <w:rPr>
          <w:rFonts w:cs="Arial"/>
        </w:rPr>
      </w:pPr>
    </w:p>
    <w:p w14:paraId="596237FE" w14:textId="77FF97B4" w:rsidR="00DD1F26" w:rsidRPr="004F3788" w:rsidRDefault="00DD1F26" w:rsidP="000E42E8">
      <w:pPr>
        <w:spacing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31807462" w14:textId="77777777" w:rsidR="00712D51" w:rsidRDefault="00712D51" w:rsidP="000E42E8">
      <w:pPr>
        <w:spacing w:line="276" w:lineRule="auto"/>
      </w:pPr>
      <w:bookmarkStart w:id="67" w:name="_Toc14052255"/>
      <w:bookmarkStart w:id="68" w:name="_Toc14052432"/>
      <w:bookmarkStart w:id="69" w:name="_Toc14055376"/>
      <w:bookmarkStart w:id="70" w:name="_Toc15030895"/>
    </w:p>
    <w:p w14:paraId="27FDA20E" w14:textId="77777777" w:rsidR="006A1A48" w:rsidRDefault="0017069E" w:rsidP="0027037F">
      <w:pPr>
        <w:pStyle w:val="Heading1"/>
      </w:pPr>
      <w:r w:rsidRPr="00712D51">
        <w:br w:type="page"/>
      </w:r>
      <w:bookmarkStart w:id="71" w:name="_Toc191383914"/>
      <w:r w:rsidR="006A1A48">
        <w:lastRenderedPageBreak/>
        <w:t>PONUDBENA DOKUMENTACIJA</w:t>
      </w:r>
      <w:bookmarkEnd w:id="67"/>
      <w:bookmarkEnd w:id="68"/>
      <w:bookmarkEnd w:id="69"/>
      <w:bookmarkEnd w:id="70"/>
      <w:bookmarkEnd w:id="71"/>
    </w:p>
    <w:p w14:paraId="483EAD61" w14:textId="77777777" w:rsidR="006A1A48" w:rsidRDefault="006A1A48"/>
    <w:p w14:paraId="278E4838" w14:textId="77777777" w:rsidR="006A1A48" w:rsidRDefault="006A1A48" w:rsidP="002430D5">
      <w:pPr>
        <w:pStyle w:val="Heading2"/>
      </w:pPr>
      <w:bookmarkStart w:id="72" w:name="_Toc191383915"/>
      <w:r>
        <w:t>Splošni pogoji za izdelavo ponudbene dokumentacije</w:t>
      </w:r>
      <w:bookmarkEnd w:id="72"/>
    </w:p>
    <w:p w14:paraId="187547FD" w14:textId="77777777" w:rsidR="006A1A48" w:rsidRDefault="006A1A48" w:rsidP="00557467">
      <w:pPr>
        <w:pStyle w:val="Heading3"/>
      </w:pPr>
      <w:bookmarkStart w:id="73" w:name="_Toc191383916"/>
      <w:r>
        <w:t>Pojasnila k dokumentacij</w:t>
      </w:r>
      <w:r w:rsidR="00935C85">
        <w:t>i v zvezi z oddajo javnega naročila</w:t>
      </w:r>
      <w:bookmarkEnd w:id="73"/>
    </w:p>
    <w:p w14:paraId="66577EDD" w14:textId="77777777" w:rsidR="001E287F" w:rsidRDefault="001E287F" w:rsidP="00935C85"/>
    <w:p w14:paraId="5B9F0A26" w14:textId="77777777" w:rsidR="00EA755B" w:rsidRPr="00B612C8" w:rsidRDefault="00EA755B" w:rsidP="00EA755B">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7F5546D1" w14:textId="77777777" w:rsidR="00EA755B" w:rsidRPr="00B612C8" w:rsidRDefault="00EA755B" w:rsidP="00EA755B">
      <w:pPr>
        <w:rPr>
          <w:noProof/>
        </w:rPr>
      </w:pPr>
    </w:p>
    <w:p w14:paraId="058AB92A" w14:textId="6DC64E09" w:rsidR="00EA755B" w:rsidRPr="00B612C8" w:rsidRDefault="00EA755B" w:rsidP="00EA755B">
      <w:pPr>
        <w:rPr>
          <w:noProof/>
        </w:rPr>
      </w:pPr>
      <w:r w:rsidRPr="00231438">
        <w:rPr>
          <w:noProof/>
        </w:rPr>
        <w:t xml:space="preserve">Rok za vprašanja je do </w:t>
      </w:r>
      <w:r w:rsidR="00515E72" w:rsidRPr="00231438">
        <w:rPr>
          <w:b/>
          <w:bCs/>
          <w:noProof/>
        </w:rPr>
        <w:t>25</w:t>
      </w:r>
      <w:r w:rsidRPr="00231438">
        <w:rPr>
          <w:b/>
          <w:bCs/>
          <w:noProof/>
        </w:rPr>
        <w:t>.</w:t>
      </w:r>
      <w:r w:rsidRPr="00231438">
        <w:rPr>
          <w:b/>
          <w:noProof/>
        </w:rPr>
        <w:t xml:space="preserve"> </w:t>
      </w:r>
      <w:r w:rsidR="00515E72" w:rsidRPr="00231438">
        <w:rPr>
          <w:b/>
          <w:noProof/>
        </w:rPr>
        <w:t>3</w:t>
      </w:r>
      <w:r w:rsidRPr="00231438">
        <w:rPr>
          <w:b/>
          <w:noProof/>
        </w:rPr>
        <w:t>. 202</w:t>
      </w:r>
      <w:r w:rsidR="00ED6BA3" w:rsidRPr="00231438">
        <w:rPr>
          <w:b/>
          <w:noProof/>
        </w:rPr>
        <w:t>5</w:t>
      </w:r>
      <w:r w:rsidRPr="00231438">
        <w:rPr>
          <w:b/>
          <w:noProof/>
        </w:rPr>
        <w:t xml:space="preserve"> do </w:t>
      </w:r>
      <w:r w:rsidR="006245E7" w:rsidRPr="00231438">
        <w:rPr>
          <w:b/>
          <w:noProof/>
        </w:rPr>
        <w:t>09</w:t>
      </w:r>
      <w:r w:rsidRPr="00231438">
        <w:rPr>
          <w:b/>
          <w:noProof/>
        </w:rPr>
        <w:t>:00</w:t>
      </w:r>
      <w:r w:rsidRPr="00231438">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35EE2FD7" w14:textId="77777777" w:rsidR="00EA755B" w:rsidRPr="00B612C8" w:rsidRDefault="00EA755B" w:rsidP="00EA755B">
      <w:pPr>
        <w:rPr>
          <w:rFonts w:cs="Arial"/>
          <w:i/>
          <w:noProof/>
          <w:sz w:val="18"/>
          <w:szCs w:val="18"/>
        </w:rPr>
      </w:pPr>
    </w:p>
    <w:p w14:paraId="0DAE0BB2" w14:textId="3BA3F9A1" w:rsidR="00EA755B" w:rsidRPr="004A5360" w:rsidRDefault="00EA755B" w:rsidP="00EA755B">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6903752B" w14:textId="77777777" w:rsidR="00EA755B" w:rsidRPr="00B612C8" w:rsidRDefault="00EA755B" w:rsidP="00EA755B">
      <w:pPr>
        <w:rPr>
          <w:noProof/>
        </w:rPr>
      </w:pPr>
    </w:p>
    <w:p w14:paraId="44B2D3BA" w14:textId="77777777" w:rsidR="00EA755B" w:rsidRPr="00B612C8" w:rsidRDefault="00EA755B" w:rsidP="00EA755B">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pPr>
        <w:rPr>
          <w:lang w:eastAsia="sl-SI"/>
        </w:rPr>
      </w:pPr>
    </w:p>
    <w:p w14:paraId="5F5F3E08" w14:textId="77777777" w:rsidR="006A1A48" w:rsidRDefault="006A1A48" w:rsidP="00557467">
      <w:pPr>
        <w:pStyle w:val="Heading3"/>
      </w:pPr>
      <w:bookmarkStart w:id="74" w:name="_Toc191383917"/>
      <w:r>
        <w:t>Jezik</w:t>
      </w:r>
      <w:bookmarkEnd w:id="74"/>
    </w:p>
    <w:p w14:paraId="63DBB3A3" w14:textId="77777777" w:rsidR="006A1A48" w:rsidRDefault="006A1A48">
      <w:pPr>
        <w:rPr>
          <w:color w:val="000000"/>
        </w:rPr>
      </w:pPr>
      <w:r>
        <w:rPr>
          <w:color w:val="000000"/>
        </w:rPr>
        <w:t>Ponudbe morajo biti izdelane v slovenskem jeziku.</w:t>
      </w:r>
    </w:p>
    <w:p w14:paraId="7E876248" w14:textId="77777777" w:rsidR="0042189C" w:rsidRPr="001C6477" w:rsidRDefault="0042189C">
      <w:pPr>
        <w:rPr>
          <w:rFonts w:cs="Arial"/>
          <w:szCs w:val="20"/>
        </w:rPr>
      </w:pPr>
    </w:p>
    <w:p w14:paraId="2AD25DD7" w14:textId="63F6C39C" w:rsidR="0042189C" w:rsidRPr="001C6477" w:rsidRDefault="0042189C" w:rsidP="0042189C">
      <w:pPr>
        <w:pStyle w:val="BodyText"/>
        <w:rPr>
          <w:rFonts w:ascii="Arial" w:hAnsi="Arial" w:cs="Arial"/>
          <w:b w:val="0"/>
          <w:sz w:val="20"/>
        </w:rPr>
      </w:pPr>
      <w:r w:rsidRPr="00152549">
        <w:rPr>
          <w:rFonts w:ascii="Arial" w:hAnsi="Arial" w:cs="Arial"/>
          <w:b w:val="0"/>
          <w:sz w:val="20"/>
        </w:rPr>
        <w:t>Dokazila iz poglavja 3.</w:t>
      </w:r>
      <w:r w:rsidR="005860ED" w:rsidRPr="00152549">
        <w:rPr>
          <w:rFonts w:ascii="Arial" w:hAnsi="Arial" w:cs="Arial"/>
          <w:b w:val="0"/>
          <w:sz w:val="20"/>
        </w:rPr>
        <w:t>4</w:t>
      </w:r>
      <w:r w:rsidRPr="00152549">
        <w:rPr>
          <w:rFonts w:ascii="Arial" w:hAnsi="Arial" w:cs="Arial"/>
          <w:b w:val="0"/>
          <w:sz w:val="20"/>
        </w:rPr>
        <w:t xml:space="preserve"> </w:t>
      </w:r>
      <w:r w:rsidR="005860ED" w:rsidRPr="00152549">
        <w:rPr>
          <w:rFonts w:ascii="Arial" w:hAnsi="Arial" w:cs="Arial"/>
          <w:b w:val="0"/>
          <w:sz w:val="20"/>
        </w:rPr>
        <w:t>Okoljske</w:t>
      </w:r>
      <w:r w:rsidRPr="00152549">
        <w:rPr>
          <w:rFonts w:ascii="Arial" w:hAnsi="Arial" w:cs="Arial"/>
          <w:b w:val="0"/>
          <w:sz w:val="20"/>
        </w:rPr>
        <w:t xml:space="preserve"> zahtev</w:t>
      </w:r>
      <w:r w:rsidR="005860ED" w:rsidRPr="00152549">
        <w:rPr>
          <w:rFonts w:ascii="Arial" w:hAnsi="Arial" w:cs="Arial"/>
          <w:b w:val="0"/>
          <w:sz w:val="20"/>
        </w:rPr>
        <w:t>e</w:t>
      </w:r>
      <w:r w:rsidRPr="00152549">
        <w:rPr>
          <w:rFonts w:ascii="Arial" w:hAnsi="Arial" w:cs="Arial"/>
          <w:b w:val="0"/>
          <w:sz w:val="20"/>
        </w:rPr>
        <w:t xml:space="preserve"> so lahko v uradnih jezikih držav članic EU.</w:t>
      </w:r>
      <w:r w:rsidRPr="001C6477">
        <w:rPr>
          <w:rFonts w:ascii="Arial" w:hAnsi="Arial" w:cs="Arial"/>
          <w:b w:val="0"/>
          <w:sz w:val="20"/>
        </w:rPr>
        <w:t xml:space="preserve"> </w:t>
      </w:r>
    </w:p>
    <w:p w14:paraId="6366DA58" w14:textId="77777777" w:rsidR="0042189C" w:rsidRPr="001C6477" w:rsidRDefault="0042189C" w:rsidP="0042189C">
      <w:pPr>
        <w:rPr>
          <w:rFonts w:cs="Arial"/>
          <w:szCs w:val="20"/>
        </w:rPr>
      </w:pPr>
    </w:p>
    <w:p w14:paraId="7BD3489E"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pPr>
        <w:rPr>
          <w:rFonts w:cs="Arial"/>
          <w:szCs w:val="20"/>
        </w:rPr>
      </w:pPr>
    </w:p>
    <w:p w14:paraId="555010C7" w14:textId="77777777" w:rsidR="006A1A48" w:rsidRDefault="006A1A48" w:rsidP="00557467">
      <w:pPr>
        <w:pStyle w:val="Heading3"/>
      </w:pPr>
      <w:bookmarkStart w:id="75" w:name="_Toc191383918"/>
      <w:r>
        <w:t>Označevanje</w:t>
      </w:r>
      <w:bookmarkEnd w:id="75"/>
    </w:p>
    <w:p w14:paraId="7BA09142"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6063A9">
      <w:pPr>
        <w:spacing w:before="120"/>
      </w:pPr>
      <w:r>
        <w:t>Naročnik ne odgovarja za zaupnost podatkov, ki ne bodo označeni kot je zgoraj navedeno.</w:t>
      </w:r>
    </w:p>
    <w:p w14:paraId="32B89283"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6063A9">
      <w:pPr>
        <w:spacing w:before="120"/>
      </w:pPr>
      <w:r>
        <w:t>Če ponudnik v roku, ki ga določi naročnik, ne prekliče zaupnosti, naročnik ponudbo v celoti zavrne.</w:t>
      </w:r>
    </w:p>
    <w:p w14:paraId="4DE0731F" w14:textId="77777777" w:rsidR="006A1A48" w:rsidRDefault="006A1A48"/>
    <w:p w14:paraId="36AD5696" w14:textId="77777777" w:rsidR="006A1A48" w:rsidRDefault="006A1A48" w:rsidP="00557467">
      <w:pPr>
        <w:pStyle w:val="Heading3"/>
      </w:pPr>
      <w:bookmarkStart w:id="76" w:name="_Toc191383919"/>
      <w:r>
        <w:t>Vsebina ponudbe</w:t>
      </w:r>
      <w:bookmarkEnd w:id="76"/>
    </w:p>
    <w:p w14:paraId="32DF88AB"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448AC93C" w14:textId="77777777" w:rsidR="006A1A48" w:rsidRDefault="006A1A48"/>
    <w:p w14:paraId="5D192A61" w14:textId="77777777" w:rsidR="00FC0BD4" w:rsidRDefault="00FC0BD4"/>
    <w:p w14:paraId="1E505505" w14:textId="77777777" w:rsidR="00FC0BD4" w:rsidRPr="006A6B95" w:rsidRDefault="00FC0BD4" w:rsidP="00FC0BD4">
      <w:pPr>
        <w:pStyle w:val="Heading3"/>
      </w:pPr>
      <w:bookmarkStart w:id="77" w:name="_Toc69263094"/>
      <w:bookmarkStart w:id="78" w:name="_Toc126544264"/>
      <w:bookmarkStart w:id="79" w:name="_Toc235244211"/>
      <w:bookmarkStart w:id="80" w:name="_Toc191383920"/>
      <w:r w:rsidRPr="006A6B95">
        <w:lastRenderedPageBreak/>
        <w:t>Podizvajalci</w:t>
      </w:r>
      <w:bookmarkEnd w:id="77"/>
      <w:bookmarkEnd w:id="78"/>
      <w:bookmarkEnd w:id="79"/>
      <w:bookmarkEnd w:id="80"/>
    </w:p>
    <w:p w14:paraId="78B2515E" w14:textId="77777777" w:rsidR="00040032" w:rsidRDefault="00040032" w:rsidP="00040032"/>
    <w:p w14:paraId="40D8049B" w14:textId="55F63116" w:rsidR="00040032" w:rsidRPr="007E7A6B" w:rsidRDefault="00040032" w:rsidP="00040032">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3A3595C9" w14:textId="77777777" w:rsidR="00040032" w:rsidRDefault="00040032" w:rsidP="00040032"/>
    <w:p w14:paraId="65F7FE8C" w14:textId="1DB8E135" w:rsidR="00152549" w:rsidRDefault="00152549" w:rsidP="00152549">
      <w:r w:rsidRPr="0090470E">
        <w:t>V primeru, da bo ponudnik s podizvajalcem zagotavljal izpolnjevanje zahteve po strokovni usposobljenosti iz točke 3.1.4  Dokumentacije v zvezi z oddajo javnega naročila, se izpolnjevanje pogoja (oz. predložitev dokumenta) iz točke 4.2.9 za tega podizvajalca ne zahteva.</w:t>
      </w:r>
      <w:r w:rsidR="00F95EBD" w:rsidRPr="00F95EBD">
        <w:rPr>
          <w:highlight w:val="yellow"/>
        </w:rPr>
        <w:t>*</w:t>
      </w:r>
    </w:p>
    <w:p w14:paraId="09F3B874" w14:textId="77777777" w:rsidR="00152549" w:rsidRPr="007E7A6B" w:rsidRDefault="00152549" w:rsidP="00040032"/>
    <w:p w14:paraId="34C013F1" w14:textId="77777777" w:rsidR="00040032" w:rsidRPr="007E7A6B" w:rsidRDefault="00040032" w:rsidP="00040032">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47C9C8CF" w14:textId="77777777" w:rsidR="00040032" w:rsidRPr="007E7A6B" w:rsidRDefault="00040032" w:rsidP="00040032"/>
    <w:p w14:paraId="2329993F" w14:textId="77777777" w:rsidR="00040032" w:rsidRPr="007E7A6B" w:rsidRDefault="00040032" w:rsidP="00040032">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DE8DCE2" w14:textId="77777777" w:rsidR="00040032" w:rsidRPr="007E7A6B" w:rsidRDefault="00040032" w:rsidP="00040032"/>
    <w:p w14:paraId="396E7928" w14:textId="77777777" w:rsidR="00040032" w:rsidRPr="007E7A6B" w:rsidRDefault="00040032" w:rsidP="00040032">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5E2AD011" w14:textId="77777777" w:rsidR="00040032" w:rsidRPr="007E7A6B" w:rsidRDefault="00040032" w:rsidP="00040032">
      <w:pPr>
        <w:rPr>
          <w:szCs w:val="20"/>
        </w:rPr>
      </w:pPr>
    </w:p>
    <w:p w14:paraId="2B7D0288" w14:textId="42A06113" w:rsidR="00040032" w:rsidRPr="003F03B9" w:rsidRDefault="00040032" w:rsidP="00A8119D">
      <w:pPr>
        <w:pStyle w:val="ListParagraph"/>
        <w:numPr>
          <w:ilvl w:val="0"/>
          <w:numId w:val="15"/>
        </w:numPr>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0090470E">
        <w:rPr>
          <w:sz w:val="20"/>
          <w:szCs w:val="20"/>
          <w:lang w:val="sl-SI"/>
        </w:rPr>
        <w:t xml:space="preserve"> </w:t>
      </w:r>
      <w:r w:rsidR="0090470E" w:rsidRPr="00F95EBD">
        <w:rPr>
          <w:sz w:val="20"/>
          <w:szCs w:val="20"/>
          <w:highlight w:val="yellow"/>
          <w:lang w:val="sl-SI"/>
        </w:rPr>
        <w:t>4.2.9</w:t>
      </w:r>
      <w:r w:rsidR="00F95EBD" w:rsidRPr="00F95EBD">
        <w:rPr>
          <w:sz w:val="20"/>
          <w:szCs w:val="20"/>
          <w:highlight w:val="yellow"/>
          <w:lang w:val="sl-SI"/>
        </w:rPr>
        <w:t>*</w:t>
      </w:r>
      <w:r w:rsidR="0090470E">
        <w:rPr>
          <w:sz w:val="20"/>
          <w:szCs w:val="20"/>
          <w:lang w:val="sl-SI"/>
        </w:rPr>
        <w:t>,</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FC0BD4">
      <w:pPr>
        <w:rPr>
          <w:rFonts w:cs="Arial"/>
        </w:rPr>
      </w:pPr>
    </w:p>
    <w:p w14:paraId="13615149" w14:textId="77777777" w:rsidR="00FC0BD4" w:rsidRPr="006A6B95" w:rsidRDefault="00FC0BD4" w:rsidP="00FC0BD4">
      <w:pPr>
        <w:pStyle w:val="Heading3"/>
      </w:pPr>
      <w:bookmarkStart w:id="81" w:name="_Toc69263095"/>
      <w:bookmarkStart w:id="82" w:name="_Toc126544265"/>
      <w:bookmarkStart w:id="83" w:name="_Toc235244212"/>
      <w:bookmarkStart w:id="84" w:name="_Toc191383921"/>
      <w:r w:rsidRPr="006A6B95">
        <w:t>Skupna ponudba</w:t>
      </w:r>
      <w:bookmarkEnd w:id="81"/>
      <w:bookmarkEnd w:id="82"/>
      <w:bookmarkEnd w:id="83"/>
      <w:bookmarkEnd w:id="84"/>
    </w:p>
    <w:p w14:paraId="77341381" w14:textId="77777777" w:rsidR="00040032" w:rsidRDefault="00040032" w:rsidP="00040032"/>
    <w:p w14:paraId="5455C472" w14:textId="42D0526D" w:rsidR="00040032" w:rsidRPr="007E7A6B" w:rsidRDefault="00040032" w:rsidP="00040032">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4.2.5,</w:t>
      </w:r>
      <w:r w:rsidR="0090470E">
        <w:t xml:space="preserve"> </w:t>
      </w:r>
      <w:r w:rsidR="0090470E" w:rsidRPr="0090470E">
        <w:rPr>
          <w:highlight w:val="yellow"/>
        </w:rPr>
        <w:t>4.2.9</w:t>
      </w:r>
      <w:r w:rsidR="0090470E">
        <w:t>,</w:t>
      </w:r>
      <w:r w:rsidR="003F03B9" w:rsidRPr="003F03B9">
        <w:t xml:space="preserve">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795E3D40" w14:textId="77777777" w:rsidR="00040032" w:rsidRDefault="00040032" w:rsidP="00040032"/>
    <w:p w14:paraId="7D61661F" w14:textId="31DCBB0B" w:rsidR="002405CB" w:rsidRDefault="002405CB" w:rsidP="002405CB">
      <w:r w:rsidRPr="002405CB">
        <w:rPr>
          <w:highlight w:val="yellow"/>
        </w:rPr>
        <w:t xml:space="preserve">V primeru, da bo ponudnik s </w:t>
      </w:r>
      <w:r w:rsidRPr="002405CB">
        <w:rPr>
          <w:highlight w:val="yellow"/>
        </w:rPr>
        <w:t>partnerjem</w:t>
      </w:r>
      <w:r w:rsidRPr="002405CB">
        <w:rPr>
          <w:highlight w:val="yellow"/>
        </w:rPr>
        <w:t xml:space="preserve"> zagotavljal izpolnjevanje zahteve po strokovni usposobljenosti iz točke 3.1.4  Dokumentacije v zvezi z oddajo javnega naročila, se izpolnjevanje pogoja (oz. predložitev dokumenta) iz točke 4.2.9 za tega </w:t>
      </w:r>
      <w:r w:rsidRPr="002405CB">
        <w:rPr>
          <w:highlight w:val="yellow"/>
        </w:rPr>
        <w:t>partnerja</w:t>
      </w:r>
      <w:r w:rsidRPr="002405CB">
        <w:rPr>
          <w:highlight w:val="yellow"/>
        </w:rPr>
        <w:t xml:space="preserve"> ne zahteva.</w:t>
      </w:r>
    </w:p>
    <w:p w14:paraId="1B29666D" w14:textId="77777777" w:rsidR="002405CB" w:rsidRPr="007E7A6B" w:rsidRDefault="002405CB" w:rsidP="00040032"/>
    <w:p w14:paraId="2F60B969" w14:textId="77777777" w:rsidR="00040032" w:rsidRPr="007E7A6B" w:rsidRDefault="00040032" w:rsidP="00040032">
      <w:pPr>
        <w:rPr>
          <w:bCs/>
        </w:rPr>
      </w:pPr>
      <w:r w:rsidRPr="007E7A6B">
        <w:rPr>
          <w:bCs/>
        </w:rPr>
        <w:t xml:space="preserve">Izvajalci v primeru skupne ponudbe določijo vodilnega partnerja v skupni ponudbi. </w:t>
      </w:r>
    </w:p>
    <w:p w14:paraId="2CB5C00C" w14:textId="77777777" w:rsidR="00040032" w:rsidRPr="007E7A6B" w:rsidRDefault="00040032" w:rsidP="00040032"/>
    <w:p w14:paraId="53954A19" w14:textId="77777777" w:rsidR="00040032" w:rsidRPr="007E7A6B" w:rsidRDefault="00040032" w:rsidP="00040032">
      <w:pPr>
        <w:rPr>
          <w:rFonts w:cs="Arial"/>
        </w:rPr>
      </w:pPr>
      <w:r w:rsidRPr="007E7A6B">
        <w:rPr>
          <w:rFonts w:cs="Arial"/>
        </w:rPr>
        <w:t xml:space="preserve">Izvajalčeva pooblastila iz skupne ponudbe ne morejo nadomestiti ponudnikovih. </w:t>
      </w:r>
    </w:p>
    <w:p w14:paraId="214894B3" w14:textId="77777777" w:rsidR="00040032" w:rsidRPr="007E7A6B" w:rsidRDefault="00040032" w:rsidP="00040032">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p w14:paraId="1B56D6B8" w14:textId="77777777" w:rsidR="00935C85" w:rsidRPr="00494A7F" w:rsidRDefault="00935C85" w:rsidP="00935C85">
      <w:pPr>
        <w:pStyle w:val="Heading3"/>
      </w:pPr>
      <w:bookmarkStart w:id="85" w:name="_Toc480292244"/>
      <w:bookmarkStart w:id="86" w:name="_Toc191383922"/>
      <w:r w:rsidRPr="00494A7F">
        <w:t>Alternativne ponudbe in variante ponudbe</w:t>
      </w:r>
      <w:bookmarkEnd w:id="85"/>
      <w:bookmarkEnd w:id="86"/>
    </w:p>
    <w:p w14:paraId="6D78151A" w14:textId="77777777" w:rsidR="00935C85" w:rsidRPr="00494A7F" w:rsidRDefault="00935C85" w:rsidP="00935C85">
      <w:r w:rsidRPr="00494A7F">
        <w:t>Alternativne in variantne ponudbe niso dopustne.</w:t>
      </w:r>
    </w:p>
    <w:p w14:paraId="32CE727E" w14:textId="77777777" w:rsidR="00935C85" w:rsidRDefault="00935C85"/>
    <w:p w14:paraId="350B22EB" w14:textId="77777777" w:rsidR="000F7059" w:rsidRDefault="000F7059" w:rsidP="000F7059">
      <w:pPr>
        <w:pStyle w:val="Heading3"/>
      </w:pPr>
      <w:bookmarkStart w:id="87" w:name="_Toc191383923"/>
      <w:r>
        <w:t>Oblika ponudbe</w:t>
      </w:r>
      <w:bookmarkEnd w:id="87"/>
    </w:p>
    <w:p w14:paraId="7D5C04E2" w14:textId="77777777" w:rsidR="00EA755B"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BE4A48">
      <w:pPr>
        <w:rPr>
          <w:rFonts w:cs="Arial"/>
          <w:color w:val="282828"/>
          <w:szCs w:val="20"/>
        </w:rPr>
      </w:pPr>
    </w:p>
    <w:p w14:paraId="07474E5E" w14:textId="4E344BDC" w:rsidR="00BE4A48" w:rsidRPr="00494A7F" w:rsidRDefault="00BE4A48" w:rsidP="00BE4A48">
      <w:pPr>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p w14:paraId="3611E597" w14:textId="77777777" w:rsidR="006A1A48" w:rsidRDefault="006A1A48" w:rsidP="00557467">
      <w:pPr>
        <w:pStyle w:val="Heading3"/>
      </w:pPr>
      <w:bookmarkStart w:id="88" w:name="_Toc191383924"/>
      <w:r>
        <w:t>Veljavnost ponudb</w:t>
      </w:r>
      <w:bookmarkEnd w:id="88"/>
    </w:p>
    <w:p w14:paraId="1665BBAA" w14:textId="77777777" w:rsidR="00FC0BD4" w:rsidRPr="007E7A6B" w:rsidRDefault="00FC0BD4" w:rsidP="00FC0BD4">
      <w:pPr>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p w14:paraId="5E9AE3A4" w14:textId="77777777" w:rsidR="005338BD" w:rsidRDefault="005338BD"/>
    <w:p w14:paraId="771C0096" w14:textId="77777777" w:rsidR="006A1A48" w:rsidRDefault="006A1A48" w:rsidP="002430D5">
      <w:pPr>
        <w:pStyle w:val="Heading2"/>
      </w:pPr>
      <w:bookmarkStart w:id="89" w:name="_Toc191383925"/>
      <w:r>
        <w:t>Dokumenti v ponudbeni dokumentaciji</w:t>
      </w:r>
      <w:bookmarkEnd w:id="89"/>
    </w:p>
    <w:p w14:paraId="084F7DEC" w14:textId="77777777" w:rsidR="001E287F" w:rsidRDefault="001E287F" w:rsidP="001E287F">
      <w:pPr>
        <w:rPr>
          <w:b/>
          <w:i/>
          <w:noProof/>
        </w:rPr>
      </w:pPr>
    </w:p>
    <w:p w14:paraId="4B4483A3" w14:textId="4B63F380" w:rsidR="00B82E40" w:rsidRPr="00040032" w:rsidRDefault="00B82E40" w:rsidP="00B82E40">
      <w:pPr>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1E7AE314" w14:textId="77777777" w:rsidR="00B82E40" w:rsidRPr="00040032" w:rsidRDefault="00B82E40" w:rsidP="00B82E40">
      <w:pPr>
        <w:rPr>
          <w:b/>
          <w:iCs/>
          <w:noProof/>
        </w:rPr>
      </w:pPr>
    </w:p>
    <w:p w14:paraId="6B662817" w14:textId="3E5851BD" w:rsidR="00B82E40" w:rsidRDefault="00B82E40" w:rsidP="00B82E40">
      <w:pPr>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BE10652" w14:textId="77777777" w:rsidR="00040032" w:rsidRDefault="00040032" w:rsidP="00B82E40">
      <w:pPr>
        <w:rPr>
          <w:b/>
          <w:iCs/>
          <w:noProof/>
        </w:rPr>
      </w:pPr>
    </w:p>
    <w:p w14:paraId="3C667E8C" w14:textId="77777777" w:rsidR="00040032" w:rsidRPr="007E7A6B" w:rsidRDefault="00040032" w:rsidP="00040032">
      <w:pPr>
        <w:rPr>
          <w:b/>
          <w:noProof/>
        </w:rPr>
      </w:pPr>
      <w:r w:rsidRPr="007E7A6B">
        <w:rPr>
          <w:b/>
          <w:noProof/>
        </w:rPr>
        <w:t>Obrazec »Specifikacija mesečne ponudbene cene«, zahtevan v točki 4.2.3 Dokumentacije v zvezi z oddajo javnega naročila pa naloži v razdelek »Dokumenti«, del »Ostale priloge«.</w:t>
      </w:r>
    </w:p>
    <w:p w14:paraId="491CF28A" w14:textId="77777777" w:rsidR="00B82E40" w:rsidRPr="00040032" w:rsidRDefault="00B82E40" w:rsidP="00B82E40">
      <w:pPr>
        <w:rPr>
          <w:b/>
          <w:iCs/>
          <w:noProof/>
        </w:rPr>
      </w:pPr>
    </w:p>
    <w:p w14:paraId="76917F75" w14:textId="77777777" w:rsidR="00B82E40" w:rsidRPr="00040032" w:rsidRDefault="00B82E40" w:rsidP="00B82E40">
      <w:pPr>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46D397DA" w14:textId="77777777" w:rsidR="00B82E40" w:rsidRPr="00040032" w:rsidRDefault="00B82E40" w:rsidP="00B82E40">
      <w:pPr>
        <w:rPr>
          <w:b/>
          <w:iCs/>
          <w:noProof/>
        </w:rPr>
      </w:pPr>
    </w:p>
    <w:p w14:paraId="6E5F1C62" w14:textId="0CBB17E2" w:rsidR="00040032" w:rsidRPr="007E7A6B" w:rsidRDefault="00040032" w:rsidP="00040032">
      <w:pPr>
        <w:rPr>
          <w:b/>
          <w:noProof/>
        </w:rPr>
      </w:pPr>
      <w:r w:rsidRPr="007E7A6B">
        <w:rPr>
          <w:bCs/>
          <w:noProof/>
        </w:rPr>
        <w:t xml:space="preserve">V primeru razhajanj med podatki navedenimi v razdelku »Skupna ponudbena vrednost«, podatki v Predračunu - naloženim v razdelek »Skupna ponudbena cena«, del »Predračun«, in Specifikacijo mesečne ponudbene cene  - naloženim v razdelek »Dokumenti«, del »Ostale priloge«, kot </w:t>
      </w:r>
      <w:r w:rsidRPr="007E7A6B">
        <w:rPr>
          <w:b/>
          <w:noProof/>
        </w:rPr>
        <w:t>veljavni štejejo podatki v dokumentu, ki je predložen v razdelku »Dokumenti«, del »Ostale priloge«.</w:t>
      </w:r>
    </w:p>
    <w:p w14:paraId="35F821B4" w14:textId="77777777" w:rsidR="00B82E40" w:rsidRPr="00040032" w:rsidRDefault="00B82E40" w:rsidP="00B82E40">
      <w:pPr>
        <w:rPr>
          <w:b/>
          <w:iCs/>
          <w:noProof/>
        </w:rPr>
      </w:pPr>
    </w:p>
    <w:p w14:paraId="0B31CC30" w14:textId="0FE1B5B5" w:rsidR="00B82E40" w:rsidRPr="00040032" w:rsidRDefault="00B82E40" w:rsidP="00B82E40">
      <w:pPr>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10730018" w14:textId="77777777" w:rsidR="00B82E40" w:rsidRPr="00040032" w:rsidRDefault="00B82E40" w:rsidP="00B82E40">
      <w:pPr>
        <w:rPr>
          <w:b/>
          <w:iCs/>
          <w:noProof/>
        </w:rPr>
      </w:pPr>
    </w:p>
    <w:p w14:paraId="26D7441B" w14:textId="06FF7563" w:rsidR="00B82E40" w:rsidRPr="00040032" w:rsidRDefault="00B82E40" w:rsidP="00B82E40">
      <w:pPr>
        <w:rPr>
          <w:bCs/>
          <w:iCs/>
          <w:noProof/>
        </w:rPr>
      </w:pPr>
      <w:bookmarkStart w:id="90"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90"/>
    <w:p w14:paraId="15B99DF1" w14:textId="77777777" w:rsidR="00B82E40" w:rsidRPr="00040032" w:rsidRDefault="00B82E40" w:rsidP="00B82E40">
      <w:pPr>
        <w:rPr>
          <w:bCs/>
          <w:iCs/>
          <w:noProof/>
        </w:rPr>
      </w:pPr>
    </w:p>
    <w:p w14:paraId="0CECF2AE" w14:textId="77777777" w:rsidR="00B82E40" w:rsidRPr="00040032" w:rsidRDefault="00B82E40" w:rsidP="00B82E40">
      <w:pPr>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14FD40AE" w14:textId="77777777" w:rsidR="001E287F" w:rsidRDefault="001E287F" w:rsidP="001E287F">
      <w:pPr>
        <w:rPr>
          <w:rFonts w:eastAsia="Calibri"/>
          <w:noProof/>
        </w:rPr>
      </w:pPr>
    </w:p>
    <w:p w14:paraId="670BCAA8" w14:textId="77777777" w:rsidR="000E42E8" w:rsidRPr="00842070" w:rsidRDefault="000E42E8" w:rsidP="001E287F">
      <w:pPr>
        <w:rPr>
          <w:rFonts w:eastAsia="Calibri"/>
          <w:noProof/>
        </w:rPr>
      </w:pPr>
    </w:p>
    <w:p w14:paraId="52A6FFB8" w14:textId="77777777" w:rsidR="001E287F" w:rsidRPr="00040032" w:rsidRDefault="001E287F" w:rsidP="001E287F">
      <w:pPr>
        <w:rPr>
          <w:rFonts w:cs="Arial"/>
          <w:b/>
          <w:noProof/>
          <w:sz w:val="22"/>
          <w:szCs w:val="28"/>
        </w:rPr>
      </w:pPr>
      <w:r w:rsidRPr="00040032">
        <w:rPr>
          <w:rFonts w:cs="Arial"/>
          <w:b/>
          <w:noProof/>
          <w:sz w:val="22"/>
          <w:szCs w:val="28"/>
        </w:rPr>
        <w:t>Ponudbena dokumentacija mora vsebovati spodaj navedene dokumente:</w:t>
      </w:r>
    </w:p>
    <w:p w14:paraId="6BAD0BA2" w14:textId="77777777" w:rsidR="001E287F" w:rsidRDefault="001E287F"/>
    <w:p w14:paraId="369B07BF" w14:textId="77777777" w:rsidR="000E42E8" w:rsidRDefault="000E42E8"/>
    <w:p w14:paraId="68A4453A" w14:textId="1B572101" w:rsidR="006A1A48" w:rsidRDefault="006A1A48" w:rsidP="00557467">
      <w:pPr>
        <w:pStyle w:val="Heading3"/>
      </w:pPr>
      <w:bookmarkStart w:id="91" w:name="_Toc191383926"/>
      <w:r>
        <w:t xml:space="preserve">Podatki o ponudniku </w:t>
      </w:r>
      <w:r w:rsidR="006063A9">
        <w:t>oz. podizvajalcu oz. partnerju</w:t>
      </w:r>
      <w:r w:rsidR="00040032">
        <w:t xml:space="preserve"> in Izjava o podizvajalcih in seznam podizvajalcev</w:t>
      </w:r>
      <w:bookmarkEnd w:id="91"/>
    </w:p>
    <w:p w14:paraId="54C9A096" w14:textId="77777777" w:rsidR="00040032" w:rsidRDefault="00040032" w:rsidP="00BE4A48">
      <w:pPr>
        <w:rPr>
          <w:rFonts w:cs="Arial"/>
        </w:rPr>
      </w:pPr>
    </w:p>
    <w:p w14:paraId="551DA119" w14:textId="77777777" w:rsidR="00040032" w:rsidRDefault="00040032" w:rsidP="00040032">
      <w:r>
        <w:t>Ponudnik predloži seznam podizvajalcev samo v primeru, da nastopa s podizvajalci.</w:t>
      </w:r>
    </w:p>
    <w:p w14:paraId="03CFC74E" w14:textId="77777777" w:rsidR="00040032" w:rsidRDefault="00040032" w:rsidP="00BE4A48">
      <w:pPr>
        <w:rPr>
          <w:rFonts w:cs="Arial"/>
        </w:rPr>
      </w:pPr>
    </w:p>
    <w:p w14:paraId="0100BA2F" w14:textId="56227AD9" w:rsidR="00BE4A48" w:rsidRDefault="00BE4A48" w:rsidP="00BE4A48">
      <w:pPr>
        <w:rPr>
          <w:rFonts w:cs="Arial"/>
        </w:rPr>
      </w:pPr>
      <w:r w:rsidRPr="00494A7F">
        <w:rPr>
          <w:rFonts w:cs="Arial"/>
        </w:rPr>
        <w:t>Pojasnilo: Partner je izvajalec iz skupne ponudbe.</w:t>
      </w:r>
    </w:p>
    <w:p w14:paraId="5CE42250" w14:textId="77777777" w:rsidR="00040032" w:rsidRDefault="00040032" w:rsidP="00BE4A48">
      <w:pPr>
        <w:rPr>
          <w:rFonts w:cs="Arial"/>
        </w:rPr>
      </w:pPr>
    </w:p>
    <w:p w14:paraId="796017A4" w14:textId="77777777" w:rsidR="006A1A48" w:rsidRDefault="001E287F" w:rsidP="00557467">
      <w:pPr>
        <w:pStyle w:val="Heading3"/>
      </w:pPr>
      <w:bookmarkStart w:id="92" w:name="_Toc191383927"/>
      <w:r>
        <w:lastRenderedPageBreak/>
        <w:t>Predračun</w:t>
      </w:r>
      <w:bookmarkEnd w:id="92"/>
    </w:p>
    <w:p w14:paraId="6254CEAC" w14:textId="77777777" w:rsidR="00303BAC" w:rsidRPr="00D96E6C" w:rsidRDefault="00303BAC" w:rsidP="000E42E8">
      <w:pPr>
        <w:spacing w:after="60" w:line="276" w:lineRule="auto"/>
        <w:rPr>
          <w:b/>
          <w:lang w:eastAsia="sl-SI"/>
        </w:rPr>
      </w:pPr>
      <w:r w:rsidRPr="00D96E6C">
        <w:rPr>
          <w:b/>
          <w:u w:val="single"/>
        </w:rPr>
        <w:t>Cene:</w:t>
      </w:r>
    </w:p>
    <w:p w14:paraId="42585BAC" w14:textId="77777777" w:rsidR="003D49BC" w:rsidRPr="00C34EE0" w:rsidRDefault="003D49BC" w:rsidP="000E42E8">
      <w:pPr>
        <w:spacing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0E42E8">
      <w:pPr>
        <w:spacing w:line="276" w:lineRule="auto"/>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16CD5B6A" w14:textId="77777777" w:rsidR="003D49BC" w:rsidRDefault="003D49BC" w:rsidP="000E42E8">
      <w:pPr>
        <w:spacing w:line="276" w:lineRule="auto"/>
        <w:rPr>
          <w:rFonts w:cs="Arial"/>
        </w:rPr>
      </w:pPr>
    </w:p>
    <w:p w14:paraId="7FC9C5B0" w14:textId="14CF583E" w:rsidR="00E84320" w:rsidRPr="003F03B9" w:rsidRDefault="003D49BC" w:rsidP="000E42E8">
      <w:pPr>
        <w:spacing w:line="276" w:lineRule="auto"/>
        <w:rPr>
          <w:rFonts w:cs="Arial"/>
          <w:szCs w:val="20"/>
          <w:u w:val="single"/>
        </w:rPr>
      </w:pPr>
      <w:bookmarkStart w:id="93" w:name="_Hlk192681842"/>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naslednje storitve:</w:t>
      </w:r>
    </w:p>
    <w:p w14:paraId="322896DA" w14:textId="31DA081A" w:rsidR="00E84320" w:rsidRPr="00152549" w:rsidRDefault="001960BB" w:rsidP="00A8119D">
      <w:pPr>
        <w:pStyle w:val="ListParagraph"/>
        <w:numPr>
          <w:ilvl w:val="0"/>
          <w:numId w:val="15"/>
        </w:numPr>
        <w:spacing w:line="276" w:lineRule="auto"/>
        <w:rPr>
          <w:sz w:val="20"/>
          <w:szCs w:val="20"/>
          <w:lang w:val="sl-SI"/>
        </w:rPr>
      </w:pPr>
      <w:r w:rsidRPr="00152549">
        <w:rPr>
          <w:sz w:val="20"/>
          <w:szCs w:val="20"/>
          <w:lang w:val="sl-SI"/>
        </w:rPr>
        <w:t>dodatno</w:t>
      </w:r>
      <w:r w:rsidR="003D49BC" w:rsidRPr="00152549">
        <w:rPr>
          <w:sz w:val="20"/>
          <w:szCs w:val="20"/>
          <w:lang w:val="sl-SI"/>
        </w:rPr>
        <w:t xml:space="preserve"> čiščenje</w:t>
      </w:r>
      <w:r w:rsidR="005860ED" w:rsidRPr="00152549">
        <w:rPr>
          <w:sz w:val="20"/>
          <w:szCs w:val="20"/>
          <w:lang w:val="sl-SI"/>
        </w:rPr>
        <w:t xml:space="preserve"> (ura čistilca z opremo in pripomočki za čiščenje</w:t>
      </w:r>
      <w:r w:rsidR="00D91F91" w:rsidRPr="00152549">
        <w:rPr>
          <w:sz w:val="20"/>
          <w:szCs w:val="20"/>
          <w:lang w:val="sl-SI"/>
        </w:rPr>
        <w:t>/čistili</w:t>
      </w:r>
      <w:r w:rsidR="005860ED" w:rsidRPr="00152549">
        <w:rPr>
          <w:sz w:val="20"/>
          <w:szCs w:val="20"/>
          <w:lang w:val="sl-SI"/>
        </w:rPr>
        <w:t>)</w:t>
      </w:r>
      <w:r w:rsidR="00E84320" w:rsidRPr="00152549">
        <w:rPr>
          <w:sz w:val="20"/>
          <w:szCs w:val="20"/>
          <w:lang w:val="sl-SI"/>
        </w:rPr>
        <w:t>,</w:t>
      </w:r>
    </w:p>
    <w:p w14:paraId="1A2331C2" w14:textId="68DC35C7"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strojno čiščene snega s traktorskim plugom ter</w:t>
      </w:r>
    </w:p>
    <w:p w14:paraId="62AF7387" w14:textId="4A24725D"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ročno čiščenje snega in soljenj</w:t>
      </w:r>
      <w:r w:rsidR="003F03B9" w:rsidRPr="003F03B9">
        <w:rPr>
          <w:sz w:val="20"/>
          <w:szCs w:val="20"/>
          <w:lang w:val="pl-PL"/>
        </w:rPr>
        <w:t>a</w:t>
      </w:r>
    </w:p>
    <w:p w14:paraId="12C0D213" w14:textId="1E24EEAF" w:rsidR="003D49BC" w:rsidRPr="00E84320" w:rsidRDefault="00E84320" w:rsidP="000E42E8">
      <w:pPr>
        <w:spacing w:line="276" w:lineRule="auto"/>
        <w:rPr>
          <w:szCs w:val="20"/>
          <w:lang w:val="pl-PL"/>
        </w:rPr>
      </w:pPr>
      <w:r w:rsidRPr="003F03B9">
        <w:rPr>
          <w:szCs w:val="20"/>
          <w:lang w:val="pl-PL"/>
        </w:rPr>
        <w:t xml:space="preserve">kot </w:t>
      </w:r>
      <w:r w:rsidR="003D49BC" w:rsidRPr="003F03B9">
        <w:rPr>
          <w:szCs w:val="20"/>
          <w:lang w:val="pl-PL"/>
        </w:rPr>
        <w:t>opredeljeno v točki  3.2.</w:t>
      </w:r>
      <w:r w:rsidRPr="003F03B9">
        <w:rPr>
          <w:szCs w:val="20"/>
          <w:lang w:val="pl-PL"/>
        </w:rPr>
        <w:t>6</w:t>
      </w:r>
      <w:r w:rsidR="001960BB" w:rsidRPr="003F03B9">
        <w:rPr>
          <w:szCs w:val="20"/>
          <w:lang w:val="pl-PL"/>
        </w:rPr>
        <w:t xml:space="preserve"> in</w:t>
      </w:r>
      <w:r w:rsidRPr="003F03B9">
        <w:rPr>
          <w:szCs w:val="20"/>
          <w:lang w:val="pl-PL"/>
        </w:rPr>
        <w:t xml:space="preserve"> 3.2.7</w:t>
      </w:r>
      <w:r w:rsidR="003D49BC" w:rsidRPr="003F03B9">
        <w:rPr>
          <w:szCs w:val="20"/>
          <w:lang w:val="pl-PL"/>
        </w:rPr>
        <w:t xml:space="preserve"> dokumentacije</w:t>
      </w:r>
      <w:r w:rsidRPr="003F03B9">
        <w:rPr>
          <w:szCs w:val="20"/>
          <w:lang w:val="pl-PL"/>
        </w:rPr>
        <w:t xml:space="preserve"> v zvezi z oddajo javnega naročila</w:t>
      </w:r>
      <w:r w:rsidR="003D49BC" w:rsidRPr="003F03B9">
        <w:rPr>
          <w:szCs w:val="20"/>
          <w:lang w:val="pl-PL"/>
        </w:rPr>
        <w:t>.</w:t>
      </w:r>
    </w:p>
    <w:bookmarkEnd w:id="93"/>
    <w:p w14:paraId="714439D5" w14:textId="77777777" w:rsidR="00E84320" w:rsidRDefault="00E84320" w:rsidP="000E42E8">
      <w:pPr>
        <w:spacing w:line="276" w:lineRule="auto"/>
        <w:rPr>
          <w:rFonts w:cs="Arial"/>
        </w:rPr>
      </w:pPr>
    </w:p>
    <w:p w14:paraId="3E17EA94" w14:textId="7BD0225A" w:rsidR="00303BAC" w:rsidRPr="00C34EE0" w:rsidRDefault="00303BAC" w:rsidP="000E42E8">
      <w:pPr>
        <w:spacing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68EF945" w14:textId="77777777" w:rsidR="00303BAC" w:rsidRPr="00C34EE0" w:rsidRDefault="00303BAC" w:rsidP="000E42E8">
      <w:pPr>
        <w:spacing w:line="276" w:lineRule="auto"/>
        <w:rPr>
          <w:rFonts w:cs="Arial"/>
        </w:rPr>
      </w:pPr>
    </w:p>
    <w:p w14:paraId="25FDAD2D" w14:textId="77777777" w:rsidR="00303BAC" w:rsidRPr="00DA2B7E" w:rsidRDefault="00303BAC" w:rsidP="000E42E8">
      <w:pPr>
        <w:pStyle w:val="BESEDILO"/>
        <w:keepLines w:val="0"/>
        <w:widowControl/>
        <w:tabs>
          <w:tab w:val="clear" w:pos="2155"/>
        </w:tabs>
        <w:spacing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0E42E8">
      <w:pPr>
        <w:spacing w:line="276" w:lineRule="auto"/>
        <w:rPr>
          <w:lang w:eastAsia="sl-SI"/>
        </w:rPr>
      </w:pPr>
    </w:p>
    <w:p w14:paraId="063E376E" w14:textId="77777777" w:rsidR="00303BAC" w:rsidRPr="00292776" w:rsidRDefault="00303BAC" w:rsidP="000E42E8">
      <w:pPr>
        <w:spacing w:after="60" w:line="276" w:lineRule="auto"/>
        <w:rPr>
          <w:b/>
          <w:u w:val="single"/>
        </w:rPr>
      </w:pPr>
      <w:r w:rsidRPr="00292776">
        <w:rPr>
          <w:b/>
          <w:u w:val="single"/>
        </w:rPr>
        <w:t>Upoštevanje Zakona o minimalni plači</w:t>
      </w:r>
    </w:p>
    <w:p w14:paraId="1BE11CCD" w14:textId="77777777" w:rsidR="00303BAC" w:rsidRPr="00FB788D" w:rsidRDefault="00303BAC" w:rsidP="000E42E8">
      <w:pPr>
        <w:spacing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261AB3E6" w14:textId="77777777" w:rsidR="00303BAC" w:rsidRPr="000E4DD5" w:rsidRDefault="00303BAC" w:rsidP="000E42E8">
      <w:pPr>
        <w:spacing w:line="276" w:lineRule="auto"/>
        <w:rPr>
          <w:color w:val="7030A0"/>
          <w:lang w:eastAsia="sl-SI"/>
        </w:rPr>
      </w:pPr>
    </w:p>
    <w:p w14:paraId="697446B5" w14:textId="77777777" w:rsidR="00303BAC" w:rsidRPr="00C34EE0" w:rsidRDefault="00303BAC" w:rsidP="000E42E8">
      <w:pPr>
        <w:spacing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CD91475" w14:textId="77777777" w:rsidR="004E1C45" w:rsidRPr="00603AA4" w:rsidRDefault="004E1C45" w:rsidP="000E42E8">
      <w:pPr>
        <w:spacing w:line="276" w:lineRule="auto"/>
        <w:rPr>
          <w:rFonts w:cs="Arial"/>
          <w:sz w:val="22"/>
          <w:u w:val="single"/>
        </w:rPr>
      </w:pPr>
    </w:p>
    <w:p w14:paraId="7EF29734" w14:textId="77777777" w:rsidR="004E1C45" w:rsidRPr="00D96E6C" w:rsidRDefault="004E1C45" w:rsidP="000E42E8">
      <w:pPr>
        <w:spacing w:after="60" w:line="276" w:lineRule="auto"/>
        <w:rPr>
          <w:b/>
          <w:u w:val="single"/>
        </w:rPr>
      </w:pPr>
      <w:r w:rsidRPr="00D96E6C">
        <w:rPr>
          <w:b/>
          <w:u w:val="single"/>
        </w:rPr>
        <w:t>Plačilni pogoji:</w:t>
      </w:r>
    </w:p>
    <w:p w14:paraId="3B9FA9C4" w14:textId="77777777" w:rsidR="004E1C45" w:rsidRPr="006A6B95" w:rsidRDefault="004E1C45" w:rsidP="000E42E8">
      <w:pPr>
        <w:spacing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0E42E8">
      <w:pPr>
        <w:spacing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032FF25D" w14:textId="77777777" w:rsidR="004E1C45" w:rsidRDefault="004E1C45" w:rsidP="000E42E8">
      <w:pPr>
        <w:spacing w:line="276" w:lineRule="auto"/>
      </w:pPr>
    </w:p>
    <w:p w14:paraId="61719427" w14:textId="77777777" w:rsidR="00642D29" w:rsidRDefault="00642D29" w:rsidP="000E42E8">
      <w:pPr>
        <w:spacing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0E42E8">
      <w:pPr>
        <w:spacing w:line="276" w:lineRule="auto"/>
      </w:pPr>
    </w:p>
    <w:p w14:paraId="38D9A0DC" w14:textId="341D8AD4" w:rsidR="004E1C45" w:rsidRDefault="004E1C45" w:rsidP="00F46AA9">
      <w:pPr>
        <w:spacing w:after="6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0E42E8">
      <w:pPr>
        <w:spacing w:line="276" w:lineRule="auto"/>
      </w:pPr>
    </w:p>
    <w:p w14:paraId="770740AC" w14:textId="77777777" w:rsidR="00927023" w:rsidRPr="006A6B95" w:rsidRDefault="00927023" w:rsidP="000E42E8">
      <w:pPr>
        <w:spacing w:line="276" w:lineRule="auto"/>
      </w:pPr>
      <w:r w:rsidRPr="00D96E6C">
        <w:rPr>
          <w:b/>
          <w:bCs/>
          <w:u w:val="single"/>
        </w:rPr>
        <w:lastRenderedPageBreak/>
        <w:t>Rok za rešitev reklamacije</w:t>
      </w:r>
      <w:r>
        <w:t xml:space="preserve"> je največ en</w:t>
      </w:r>
      <w:r w:rsidR="00C05C11">
        <w:t xml:space="preserve"> (1)</w:t>
      </w:r>
      <w:r>
        <w:t xml:space="preserve"> delovni dan od prejema pisnega obvestila o reklamaciji predstavniku ponudnika.</w:t>
      </w:r>
    </w:p>
    <w:p w14:paraId="74255B2F" w14:textId="77777777" w:rsidR="00A81BA4" w:rsidRDefault="00A81BA4" w:rsidP="000E42E8">
      <w:pPr>
        <w:spacing w:line="276" w:lineRule="auto"/>
        <w:rPr>
          <w:szCs w:val="20"/>
        </w:rPr>
      </w:pPr>
    </w:p>
    <w:p w14:paraId="58280D2A" w14:textId="49E5599E" w:rsidR="00B04904" w:rsidRPr="00292776" w:rsidRDefault="00B04904" w:rsidP="000E42E8">
      <w:pPr>
        <w:spacing w:after="60" w:line="276" w:lineRule="auto"/>
        <w:rPr>
          <w:b/>
          <w:u w:val="single"/>
        </w:rPr>
      </w:pPr>
      <w:r w:rsidRPr="00D96E6C">
        <w:rPr>
          <w:b/>
          <w:u w:val="single"/>
        </w:rPr>
        <w:t xml:space="preserve">Število delavcev za izvajanje predmetnih storitev: </w:t>
      </w:r>
    </w:p>
    <w:p w14:paraId="138DDE1A" w14:textId="0F064C1B" w:rsidR="008B74AE" w:rsidRDefault="00B04904" w:rsidP="000E42E8">
      <w:pPr>
        <w:spacing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D03BF8" w14:textId="77777777" w:rsidR="001960BB" w:rsidRPr="00CA22F3" w:rsidRDefault="001960BB" w:rsidP="000E42E8">
      <w:pPr>
        <w:spacing w:line="276" w:lineRule="auto"/>
        <w:rPr>
          <w:bCs/>
        </w:rPr>
      </w:pPr>
    </w:p>
    <w:p w14:paraId="55E72E93" w14:textId="7FA25416" w:rsidR="00F46678" w:rsidRPr="00255FDC" w:rsidRDefault="0071741E" w:rsidP="001960BB">
      <w:pPr>
        <w:pStyle w:val="Heading3"/>
      </w:pPr>
      <w:r w:rsidRPr="001960BB">
        <w:t xml:space="preserve"> </w:t>
      </w:r>
      <w:bookmarkStart w:id="94" w:name="_Toc68873978"/>
      <w:bookmarkStart w:id="95" w:name="_Toc191383928"/>
      <w:r w:rsidR="00F46678" w:rsidRPr="00255FDC">
        <w:t xml:space="preserve">Specifikacija </w:t>
      </w:r>
      <w:bookmarkEnd w:id="94"/>
      <w:r w:rsidR="00040032">
        <w:t>mesečne ponudbene cene</w:t>
      </w:r>
      <w:bookmarkEnd w:id="95"/>
    </w:p>
    <w:p w14:paraId="20F2B01F" w14:textId="77777777" w:rsidR="00F46678" w:rsidRDefault="00F46678" w:rsidP="00F46678">
      <w:pPr>
        <w:rPr>
          <w:szCs w:val="20"/>
        </w:rPr>
      </w:pPr>
    </w:p>
    <w:p w14:paraId="195B4C43" w14:textId="77777777" w:rsidR="00F46678" w:rsidRPr="0038202F" w:rsidRDefault="00F46678" w:rsidP="00F46678">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5E89664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zaposlenih, </w:t>
      </w:r>
    </w:p>
    <w:p w14:paraId="5824A32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drugi stroški povezani s poslovanjem. </w:t>
      </w:r>
    </w:p>
    <w:p w14:paraId="18856095" w14:textId="77777777" w:rsidR="00F46678" w:rsidRPr="0038202F" w:rsidRDefault="00F46678" w:rsidP="00F46678">
      <w:pPr>
        <w:rPr>
          <w:szCs w:val="20"/>
        </w:rPr>
      </w:pPr>
    </w:p>
    <w:p w14:paraId="4FD6FA09" w14:textId="77777777" w:rsidR="00F46678" w:rsidRPr="0038202F" w:rsidRDefault="00F46678" w:rsidP="00F46678">
      <w:pPr>
        <w:rPr>
          <w:szCs w:val="20"/>
        </w:rPr>
      </w:pPr>
      <w:r w:rsidRPr="0038202F">
        <w:rPr>
          <w:szCs w:val="20"/>
        </w:rPr>
        <w:t>Končni znesek se mora ujemati z zneskom, ki ga je ponudnik navedel pod postavko I. SKUPAJ REDNA OPRAVILA (v EUR brez DDV).</w:t>
      </w:r>
    </w:p>
    <w:p w14:paraId="1ED76381" w14:textId="77777777" w:rsidR="00D818FF" w:rsidRDefault="00D818FF" w:rsidP="00603AA4">
      <w:pPr>
        <w:rPr>
          <w:szCs w:val="20"/>
        </w:rPr>
      </w:pPr>
    </w:p>
    <w:p w14:paraId="4AF44F8C" w14:textId="3D6581FC" w:rsidR="004C615F" w:rsidRDefault="004C615F" w:rsidP="004C615F">
      <w:pPr>
        <w:pStyle w:val="Heading3"/>
      </w:pPr>
      <w:bookmarkStart w:id="96" w:name="_Toc191383929"/>
      <w:r>
        <w:t>Izjava o sprejemu pogojev javnega naročila</w:t>
      </w:r>
      <w:bookmarkEnd w:id="96"/>
    </w:p>
    <w:p w14:paraId="6775464B" w14:textId="77777777" w:rsidR="004C615F" w:rsidRDefault="004C615F" w:rsidP="006A0FD1"/>
    <w:p w14:paraId="135C08C7" w14:textId="77777777" w:rsidR="006A1A48" w:rsidRDefault="00761810" w:rsidP="00761810">
      <w:pPr>
        <w:pStyle w:val="Heading3"/>
      </w:pPr>
      <w:bookmarkStart w:id="97" w:name="_Toc191383930"/>
      <w:r>
        <w:t>Izjava o zagotavljanju varovanja podatkov in prostorov</w:t>
      </w:r>
      <w:bookmarkEnd w:id="97"/>
    </w:p>
    <w:p w14:paraId="4CC96E4B" w14:textId="77777777" w:rsidR="001E287F" w:rsidRPr="001E287F" w:rsidRDefault="001E287F" w:rsidP="001E287F"/>
    <w:p w14:paraId="5653B438" w14:textId="77777777" w:rsidR="00761810" w:rsidRDefault="00761810" w:rsidP="00761810">
      <w:pPr>
        <w:pStyle w:val="Heading3"/>
      </w:pPr>
      <w:bookmarkStart w:id="98" w:name="_Toc20291794"/>
      <w:bookmarkStart w:id="99" w:name="_Toc122403041"/>
      <w:bookmarkStart w:id="100" w:name="_Toc235244214"/>
      <w:bookmarkStart w:id="101" w:name="_Toc191383931"/>
      <w:r w:rsidRPr="00EE13DD">
        <w:t>Izjava o razpolaganju z ustreznimi tehničnimi in kadrovskimi kapacitetami</w:t>
      </w:r>
      <w:bookmarkEnd w:id="98"/>
      <w:bookmarkEnd w:id="99"/>
      <w:bookmarkEnd w:id="100"/>
      <w:bookmarkEnd w:id="101"/>
      <w:r w:rsidRPr="00EE13DD">
        <w:t xml:space="preserve"> </w:t>
      </w:r>
    </w:p>
    <w:p w14:paraId="6435A4E1" w14:textId="77777777" w:rsidR="00F66CD6" w:rsidRDefault="00F66CD6" w:rsidP="00BD0058"/>
    <w:p w14:paraId="79033216" w14:textId="33986440" w:rsidR="00860B21" w:rsidRDefault="00F23DF1" w:rsidP="00BD0058">
      <w:r>
        <w:t>Ponudnik potrdi izpolnjevanje naročnikovih zahtev s podpisom izjave</w:t>
      </w:r>
      <w:r w:rsidR="00347777">
        <w:t xml:space="preserve"> in predložitvijo dokazil.</w:t>
      </w:r>
    </w:p>
    <w:p w14:paraId="0DD19278" w14:textId="77777777" w:rsidR="005F4A46" w:rsidRPr="00F15940" w:rsidRDefault="005F4A46" w:rsidP="00BD0058">
      <w:pPr>
        <w:rPr>
          <w:b/>
          <w:u w:val="single"/>
        </w:rPr>
      </w:pPr>
    </w:p>
    <w:p w14:paraId="6875D7F2" w14:textId="77777777" w:rsidR="00F852C9" w:rsidRPr="00255FDC" w:rsidRDefault="00DF206E" w:rsidP="00BD0058">
      <w:pPr>
        <w:rPr>
          <w:bCs/>
          <w:u w:val="single"/>
        </w:rPr>
      </w:pPr>
      <w:bookmarkStart w:id="102"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BD0058">
      <w:pPr>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bookmarkEnd w:id="102"/>
    <w:p w14:paraId="385FC939" w14:textId="77777777" w:rsidR="004D4325" w:rsidRPr="007F5A47" w:rsidRDefault="004D4325" w:rsidP="00BD0058">
      <w:pPr>
        <w:rPr>
          <w:bCs/>
        </w:rPr>
      </w:pPr>
    </w:p>
    <w:p w14:paraId="225614E8" w14:textId="26E87242" w:rsidR="009F51CF" w:rsidRPr="007F5A47" w:rsidRDefault="00C77B77" w:rsidP="00603AA4">
      <w:pPr>
        <w:rPr>
          <w:lang w:eastAsia="sl-SI"/>
        </w:rPr>
      </w:pPr>
      <w:bookmarkStart w:id="103" w:name="_Toc235244217"/>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w:t>
      </w:r>
      <w:proofErr w:type="spellStart"/>
      <w:r w:rsidR="007F5A47" w:rsidRPr="007F5A47">
        <w:rPr>
          <w:lang w:eastAsia="sl-SI"/>
        </w:rPr>
        <w:t>t.j</w:t>
      </w:r>
      <w:proofErr w:type="spellEnd"/>
      <w:r w:rsidR="007F5A47" w:rsidRPr="007F5A47">
        <w:rPr>
          <w:lang w:eastAsia="sl-SI"/>
        </w:rPr>
        <w:t>. nadzorna oseba čiščenja)</w:t>
      </w:r>
      <w:r w:rsidR="005F4A46" w:rsidRPr="007F5A47">
        <w:rPr>
          <w:lang w:eastAsia="sl-SI"/>
        </w:rPr>
        <w:t xml:space="preserve"> in bo </w:t>
      </w:r>
      <w:r w:rsidR="00D72561" w:rsidRPr="007F5A47">
        <w:rPr>
          <w:lang w:eastAsia="sl-SI"/>
        </w:rPr>
        <w:t xml:space="preserve">na lokacijah naročnika </w:t>
      </w:r>
      <w:r w:rsidR="00BF0D13" w:rsidRPr="007F5A47">
        <w:rPr>
          <w:lang w:eastAsia="sl-SI"/>
        </w:rPr>
        <w:t>tedensko</w:t>
      </w:r>
      <w:r w:rsidR="00D72561" w:rsidRPr="007F5A47">
        <w:rPr>
          <w:lang w:eastAsia="sl-SI"/>
        </w:rPr>
        <w:t xml:space="preserve"> prisotna </w:t>
      </w:r>
      <w:r w:rsidR="00BF0D13" w:rsidRPr="007F5A47">
        <w:rPr>
          <w:lang w:eastAsia="sl-SI"/>
        </w:rPr>
        <w:t xml:space="preserve">najmanj 8 </w:t>
      </w:r>
      <w:r w:rsidR="00FE00FB" w:rsidRPr="007F5A47">
        <w:rPr>
          <w:lang w:eastAsia="sl-SI"/>
        </w:rPr>
        <w:t>ur</w:t>
      </w:r>
      <w:r w:rsidR="005F4A46" w:rsidRPr="007F5A47">
        <w:rPr>
          <w:lang w:eastAsia="sl-SI"/>
        </w:rPr>
        <w:t xml:space="preserve"> </w:t>
      </w:r>
      <w:r w:rsidRPr="007F5A47">
        <w:rPr>
          <w:lang w:eastAsia="sl-SI"/>
        </w:rPr>
        <w:t>mora</w:t>
      </w:r>
      <w:r w:rsidR="007F5A47" w:rsidRPr="007F5A47">
        <w:rPr>
          <w:lang w:eastAsia="sl-SI"/>
        </w:rPr>
        <w:t xml:space="preserve"> izpolnjevati pogoje iz točke </w:t>
      </w:r>
      <w:r w:rsidR="007F5A47">
        <w:rPr>
          <w:lang w:eastAsia="sl-SI"/>
        </w:rPr>
        <w:t>3.1.4</w:t>
      </w:r>
      <w:r w:rsidR="007F5A47" w:rsidRPr="007F5A47">
        <w:rPr>
          <w:lang w:eastAsia="sl-SI"/>
        </w:rPr>
        <w:t xml:space="preserve"> Strokovna usposobljenost. Ponudnik mora zato k izjavi priložiti:</w:t>
      </w:r>
      <w:r w:rsidR="00915BB4" w:rsidRPr="007F5A47">
        <w:rPr>
          <w:lang w:eastAsia="sl-SI"/>
        </w:rPr>
        <w:t xml:space="preserve"> </w:t>
      </w:r>
    </w:p>
    <w:p w14:paraId="03D17E7F" w14:textId="5D0207A6" w:rsidR="007F5A47" w:rsidRPr="007F5A47" w:rsidRDefault="007F5A47" w:rsidP="00A8119D">
      <w:pPr>
        <w:pStyle w:val="ListParagraph"/>
        <w:numPr>
          <w:ilvl w:val="0"/>
          <w:numId w:val="29"/>
        </w:numPr>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8119D">
      <w:pPr>
        <w:pStyle w:val="ListParagraph"/>
        <w:numPr>
          <w:ilvl w:val="0"/>
          <w:numId w:val="29"/>
        </w:numPr>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603AA4">
      <w:pPr>
        <w:rPr>
          <w:lang w:eastAsia="sl-SI"/>
        </w:rPr>
      </w:pPr>
    </w:p>
    <w:p w14:paraId="6DD8B4F1" w14:textId="06E96877" w:rsidR="00761810" w:rsidRPr="003F03B9" w:rsidRDefault="00CF5F82" w:rsidP="00B04904">
      <w:pPr>
        <w:pStyle w:val="Heading3"/>
      </w:pPr>
      <w:bookmarkStart w:id="104" w:name="_Toc191383932"/>
      <w:bookmarkEnd w:id="103"/>
      <w:r w:rsidRPr="003F03B9">
        <w:t>Referenc</w:t>
      </w:r>
      <w:r w:rsidR="00E84320" w:rsidRPr="003F03B9">
        <w:t>a</w:t>
      </w:r>
      <w:r w:rsidRPr="003F03B9">
        <w:t xml:space="preserve"> ponudnika</w:t>
      </w:r>
      <w:bookmarkEnd w:id="104"/>
    </w:p>
    <w:p w14:paraId="2DA280C8" w14:textId="0D4B9CD0" w:rsidR="00761810" w:rsidRDefault="00761810" w:rsidP="00761810"/>
    <w:p w14:paraId="33CB7AE1" w14:textId="4C428C78" w:rsidR="00CF5F82" w:rsidRPr="007131A7" w:rsidRDefault="00CF5F82" w:rsidP="00CF5F82">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w:t>
      </w:r>
      <w:proofErr w:type="spellStart"/>
      <w:r w:rsidRPr="007131A7">
        <w:t>t.j</w:t>
      </w:r>
      <w:proofErr w:type="spellEnd"/>
      <w:r w:rsidRPr="007131A7">
        <w:t>.</w:t>
      </w:r>
      <w:r w:rsidRPr="007131A7">
        <w:rPr>
          <w:rFonts w:cs="Arial"/>
        </w:rPr>
        <w:t xml:space="preserve"> </w:t>
      </w:r>
      <w:r w:rsidR="00405B9C">
        <w:rPr>
          <w:rFonts w:cs="Arial"/>
        </w:rPr>
        <w:t>3</w:t>
      </w:r>
      <w:r w:rsidR="002E0FE6">
        <w:rPr>
          <w:rFonts w:cs="Arial"/>
        </w:rPr>
        <w:t>4.211,98</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CF5F82"/>
    <w:p w14:paraId="4A1B87F8" w14:textId="77777777" w:rsidR="00CF5F82" w:rsidRPr="007131A7" w:rsidRDefault="00CF5F82" w:rsidP="00CF5F8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645BE0C9" w14:textId="77777777" w:rsidR="00CF5F82" w:rsidRDefault="00CF5F82" w:rsidP="00761810"/>
    <w:p w14:paraId="3202D2BC" w14:textId="77777777" w:rsidR="0079576D" w:rsidRDefault="0079576D" w:rsidP="0079576D">
      <w:pPr>
        <w:rPr>
          <w:rFonts w:cs="Arial"/>
        </w:rPr>
      </w:pPr>
      <w:r w:rsidRPr="00CF5F82">
        <w:rPr>
          <w:rFonts w:cs="Arial"/>
        </w:rPr>
        <w:t>Naročnik si pridržuje pravico, da ponudnika naknadno pozove k dostavi originala dokumenta.</w:t>
      </w:r>
    </w:p>
    <w:p w14:paraId="70717C10" w14:textId="77777777" w:rsidR="00EC39D1" w:rsidRDefault="00EC39D1" w:rsidP="00761810">
      <w:pPr>
        <w:rPr>
          <w:rFonts w:cs="Arial"/>
        </w:rPr>
      </w:pPr>
    </w:p>
    <w:p w14:paraId="4CB1583D" w14:textId="4D766C26" w:rsidR="004F306B" w:rsidRPr="00E84320" w:rsidRDefault="00AB5D29" w:rsidP="00534882">
      <w:pPr>
        <w:pStyle w:val="Heading3"/>
      </w:pPr>
      <w:bookmarkStart w:id="105" w:name="_Toc191383933"/>
      <w:r w:rsidRPr="00E84320">
        <w:lastRenderedPageBreak/>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 xml:space="preserve">o izpolnjevanju </w:t>
      </w:r>
      <w:proofErr w:type="spellStart"/>
      <w:r w:rsidR="00A916D6" w:rsidRPr="00E84320">
        <w:t>okoljskih</w:t>
      </w:r>
      <w:proofErr w:type="spellEnd"/>
      <w:r w:rsidR="00A916D6" w:rsidRPr="00E84320">
        <w:t xml:space="preserve"> zahtev</w:t>
      </w:r>
      <w:bookmarkEnd w:id="105"/>
    </w:p>
    <w:p w14:paraId="4A9301B0" w14:textId="77777777" w:rsidR="00A916D6" w:rsidRPr="00A916D6" w:rsidRDefault="00A916D6" w:rsidP="00A916D6"/>
    <w:p w14:paraId="2BA0FBA8" w14:textId="32B171C9" w:rsidR="005C29EF" w:rsidRDefault="005C29EF" w:rsidP="005C29EF">
      <w:pPr>
        <w:pStyle w:val="BodyText34"/>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 xml:space="preserve">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1FBE39D2" w14:textId="77777777" w:rsidR="004F306B" w:rsidRDefault="004F306B" w:rsidP="004F306B"/>
    <w:p w14:paraId="789D1C71" w14:textId="7C3AA04E" w:rsidR="005C29EF" w:rsidRPr="00595EF0" w:rsidRDefault="005C29EF" w:rsidP="005C29EF">
      <w:pPr>
        <w:pStyle w:val="BodyText34"/>
        <w:rPr>
          <w:rFonts w:ascii="Arial" w:hAnsi="Arial" w:cs="Arial"/>
          <w:sz w:val="20"/>
        </w:rPr>
      </w:pPr>
      <w:r w:rsidRPr="001960BB">
        <w:rPr>
          <w:rFonts w:ascii="Arial" w:hAnsi="Arial" w:cs="Arial"/>
          <w:sz w:val="20"/>
        </w:rPr>
        <w:t>Pri ponudbi sanitarno – higienskega materiala mora ponudnik upoštevati specifikacijo in zahteve naročnika pod točko 3.3 te dokumentacije. Toaletni papir in papirnate brisače morajo biti obvezno (vsaj) dvoslojne.</w:t>
      </w:r>
    </w:p>
    <w:p w14:paraId="3CF27A10" w14:textId="77777777" w:rsidR="005C29EF" w:rsidRDefault="005C29EF" w:rsidP="004F306B"/>
    <w:p w14:paraId="2662786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2AB2267E" w14:textId="77777777" w:rsidR="004F306B" w:rsidRPr="00595EF0" w:rsidRDefault="004F306B" w:rsidP="004F306B"/>
    <w:p w14:paraId="6E4677D6" w14:textId="25444839" w:rsidR="00AD3250" w:rsidRPr="00595EF0" w:rsidRDefault="00AD3250" w:rsidP="00AD3250">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4F306B">
      <w:pPr>
        <w:rPr>
          <w:u w:val="single"/>
        </w:rPr>
      </w:pPr>
    </w:p>
    <w:p w14:paraId="2A1A4BF4" w14:textId="61028862" w:rsidR="00F922F2" w:rsidRPr="001960BB" w:rsidRDefault="00F922F2" w:rsidP="00F922F2">
      <w:pPr>
        <w:pStyle w:val="Heading3"/>
      </w:pPr>
      <w:bookmarkStart w:id="106" w:name="_Toc191383934"/>
      <w:r w:rsidRPr="001960BB">
        <w:t>Certifikat sistema okoljskega ravnanja</w:t>
      </w:r>
      <w:bookmarkEnd w:id="106"/>
    </w:p>
    <w:p w14:paraId="4962FD56" w14:textId="77777777" w:rsidR="00F922F2" w:rsidRPr="001960BB" w:rsidRDefault="00F922F2" w:rsidP="004F306B">
      <w:pPr>
        <w:rPr>
          <w:u w:val="single"/>
        </w:rPr>
      </w:pPr>
    </w:p>
    <w:p w14:paraId="10207C74" w14:textId="2647B20B" w:rsidR="00F922F2" w:rsidRPr="00C8349B" w:rsidRDefault="00F922F2" w:rsidP="004F306B">
      <w:pPr>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1C932289" w14:textId="77777777" w:rsidR="00316BE8" w:rsidRPr="00C8349B" w:rsidRDefault="00316BE8" w:rsidP="00316BE8">
      <w:pPr>
        <w:autoSpaceDN w:val="0"/>
        <w:textAlignment w:val="baseline"/>
        <w:rPr>
          <w:rFonts w:eastAsia="Arial"/>
          <w:iCs/>
        </w:rPr>
      </w:pPr>
    </w:p>
    <w:p w14:paraId="78AA4ACC" w14:textId="38046B3F" w:rsidR="00316BE8" w:rsidRPr="00C8349B" w:rsidRDefault="00316BE8" w:rsidP="00316BE8">
      <w:pPr>
        <w:autoSpaceDN w:val="0"/>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4F306B"/>
    <w:p w14:paraId="4C79AD3F" w14:textId="77777777" w:rsidR="006A1A48" w:rsidRDefault="006A1A48" w:rsidP="00557467">
      <w:pPr>
        <w:pStyle w:val="Heading3"/>
      </w:pPr>
      <w:bookmarkStart w:id="107" w:name="_Toc191383935"/>
      <w:r>
        <w:t>Vzorec pogodbe</w:t>
      </w:r>
      <w:bookmarkEnd w:id="107"/>
    </w:p>
    <w:p w14:paraId="35DE8009" w14:textId="77777777" w:rsidR="00AB5D29" w:rsidRDefault="00AB5D29" w:rsidP="00761810"/>
    <w:p w14:paraId="72F81C88" w14:textId="0B2C1998" w:rsidR="00761810" w:rsidRPr="006A6B95" w:rsidRDefault="00761810" w:rsidP="00761810">
      <w:pPr>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36B74A9" w14:textId="77777777" w:rsidR="00761810" w:rsidRPr="006A6B95" w:rsidRDefault="00761810" w:rsidP="00761810"/>
    <w:p w14:paraId="3C67368F" w14:textId="37FBBE5C"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761810"/>
    <w:p w14:paraId="77C55FE7" w14:textId="77777777" w:rsidR="00FC7776" w:rsidRDefault="00FC7776" w:rsidP="00557467">
      <w:pPr>
        <w:pStyle w:val="Heading3"/>
      </w:pPr>
      <w:bookmarkStart w:id="108" w:name="_Toc191383936"/>
      <w:r>
        <w:t>Izjava o predložitvi garancije za dobro izvedbo pogodbenih obveznosti</w:t>
      </w:r>
      <w:bookmarkEnd w:id="108"/>
    </w:p>
    <w:p w14:paraId="69FD2996" w14:textId="77777777" w:rsidR="00564209" w:rsidRDefault="00564209" w:rsidP="00564209"/>
    <w:p w14:paraId="30314552" w14:textId="46A61EA1"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6D3D2EDB" w14:textId="77777777" w:rsidR="00A804A6" w:rsidRPr="00835DC4" w:rsidRDefault="00A804A6" w:rsidP="00A804A6"/>
    <w:p w14:paraId="5F3B801E"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9" w:name="_toc1960"/>
      <w:bookmarkEnd w:id="109"/>
    </w:p>
    <w:p w14:paraId="08AEE2C8" w14:textId="77777777" w:rsidR="00A804A6" w:rsidRDefault="00A804A6" w:rsidP="00564209"/>
    <w:p w14:paraId="383ECB01" w14:textId="778F0931" w:rsidR="00C86928" w:rsidRDefault="004F306B" w:rsidP="00557467">
      <w:pPr>
        <w:pStyle w:val="Heading3"/>
      </w:pPr>
      <w:bookmarkStart w:id="110" w:name="_Toc191383937"/>
      <w:r>
        <w:t>Potrdilo</w:t>
      </w:r>
      <w:r w:rsidR="00A41275">
        <w:t xml:space="preserve"> </w:t>
      </w:r>
      <w:r>
        <w:t>o ogledu lokacije</w:t>
      </w:r>
      <w:bookmarkEnd w:id="110"/>
    </w:p>
    <w:p w14:paraId="5BFEAF9E" w14:textId="77777777" w:rsidR="000B4EAA" w:rsidRPr="0074628C" w:rsidRDefault="000B4EAA" w:rsidP="004F306B">
      <w:pPr>
        <w:rPr>
          <w:strike/>
        </w:rPr>
      </w:pPr>
    </w:p>
    <w:p w14:paraId="54A41A76" w14:textId="74BBE65B" w:rsidR="000952BB" w:rsidRPr="00494A7F" w:rsidRDefault="000952BB" w:rsidP="000952BB">
      <w:pPr>
        <w:pStyle w:val="Heading3"/>
      </w:pPr>
      <w:bookmarkStart w:id="111" w:name="_Toc480292272"/>
      <w:bookmarkStart w:id="112" w:name="_Toc191383938"/>
      <w:r w:rsidRPr="00494A7F">
        <w:t>Izjava o posredovanju podatkov o razkritju lastništva ponudnika</w:t>
      </w:r>
      <w:bookmarkEnd w:id="111"/>
      <w:bookmarkEnd w:id="112"/>
    </w:p>
    <w:p w14:paraId="36980772" w14:textId="77777777" w:rsidR="00A804A6" w:rsidRDefault="00A804A6" w:rsidP="000952BB"/>
    <w:p w14:paraId="01626D72"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380D5767" w14:textId="77777777" w:rsidR="000952BB" w:rsidRPr="00494A7F" w:rsidRDefault="000952BB" w:rsidP="000952BB"/>
    <w:p w14:paraId="72DECB9B" w14:textId="77777777" w:rsidR="000952BB" w:rsidRPr="00494A7F" w:rsidRDefault="000952BB" w:rsidP="000952BB">
      <w:pPr>
        <w:rPr>
          <w:i/>
        </w:rPr>
      </w:pPr>
      <w:r w:rsidRPr="00494A7F">
        <w:lastRenderedPageBreak/>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835DFA9" w14:textId="77777777" w:rsidR="000952BB" w:rsidRPr="00494A7F" w:rsidRDefault="000952BB" w:rsidP="000952BB"/>
    <w:p w14:paraId="75D23507"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1C493732" w14:textId="77777777" w:rsidR="000952BB" w:rsidRPr="00494A7F" w:rsidRDefault="000952BB" w:rsidP="000952BB"/>
    <w:p w14:paraId="3FD73123"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3D84D97E" w14:textId="77777777" w:rsidR="000952BB" w:rsidRPr="00494A7F" w:rsidRDefault="000952BB" w:rsidP="000952BB"/>
    <w:p w14:paraId="2C987F15" w14:textId="77777777" w:rsidR="000952BB" w:rsidRPr="00494A7F" w:rsidRDefault="000952BB" w:rsidP="000952BB">
      <w:pPr>
        <w:rPr>
          <w:i/>
        </w:rPr>
      </w:pPr>
      <w:r w:rsidRPr="00494A7F">
        <w:rPr>
          <w:i/>
        </w:rPr>
        <w:t>Pojasnilo:</w:t>
      </w:r>
    </w:p>
    <w:p w14:paraId="715006F7" w14:textId="77440FF6" w:rsidR="000952BB" w:rsidRPr="00494A7F" w:rsidRDefault="000952BB" w:rsidP="000952BB">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pPr>
        <w:rPr>
          <w:b/>
        </w:rPr>
      </w:pPr>
    </w:p>
    <w:p w14:paraId="6FC8674B" w14:textId="77777777" w:rsidR="00595698" w:rsidRDefault="00595698" w:rsidP="00595698">
      <w:pPr>
        <w:pStyle w:val="Heading3"/>
      </w:pPr>
      <w:bookmarkStart w:id="113" w:name="_Toc530120536"/>
      <w:bookmarkStart w:id="114" w:name="_Toc191383939"/>
      <w:bookmarkStart w:id="115" w:name="_Hlk536521919"/>
      <w:bookmarkStart w:id="116" w:name="_Toc14052256"/>
      <w:bookmarkStart w:id="117" w:name="_Toc14052433"/>
      <w:bookmarkStart w:id="118" w:name="_Toc14055377"/>
      <w:bookmarkStart w:id="119" w:name="_Toc15030896"/>
      <w:r>
        <w:t>ESPD obrazec</w:t>
      </w:r>
      <w:bookmarkEnd w:id="113"/>
      <w:bookmarkEnd w:id="114"/>
    </w:p>
    <w:p w14:paraId="762F8D65" w14:textId="77777777" w:rsidR="00595698" w:rsidRDefault="00595698" w:rsidP="00595698"/>
    <w:bookmarkEnd w:id="115"/>
    <w:p w14:paraId="40070378" w14:textId="77777777" w:rsidR="00B82E40" w:rsidRDefault="00B82E40" w:rsidP="00B82E40">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681CE0D1" w14:textId="77777777" w:rsidR="00B82E40" w:rsidRDefault="00B82E40" w:rsidP="00B82E40"/>
    <w:p w14:paraId="36E9A40B" w14:textId="77777777" w:rsidR="00B82E40" w:rsidRDefault="00B82E40" w:rsidP="00B82E40">
      <w:pPr>
        <w:rPr>
          <w:rFonts w:cs="Arial"/>
          <w:szCs w:val="20"/>
          <w:lang w:eastAsia="sl-SI"/>
        </w:rPr>
      </w:pPr>
      <w:r>
        <w:rPr>
          <w:rFonts w:cs="Arial"/>
          <w:szCs w:val="20"/>
          <w:lang w:eastAsia="sl-SI"/>
        </w:rPr>
        <w:t>Navedbe v ESPD in/ali dokazila, ki jih predloži gospodarski subjekt, morajo biti veljavni.</w:t>
      </w:r>
    </w:p>
    <w:p w14:paraId="3C4705F9" w14:textId="77777777" w:rsidR="00B82E40" w:rsidRDefault="00B82E40" w:rsidP="00B82E40">
      <w:pPr>
        <w:rPr>
          <w:rFonts w:cs="Arial"/>
          <w:szCs w:val="20"/>
          <w:lang w:eastAsia="sl-SI"/>
        </w:rPr>
      </w:pPr>
    </w:p>
    <w:p w14:paraId="0BBD0258" w14:textId="77777777" w:rsidR="00B82E40" w:rsidRPr="00B82E40" w:rsidRDefault="00B82E40" w:rsidP="00B82E40">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6D0F981F" w14:textId="77777777" w:rsidR="00B82E40" w:rsidRPr="00B82E40" w:rsidRDefault="00B82E40" w:rsidP="00B82E40"/>
    <w:p w14:paraId="0A4BD946" w14:textId="77777777" w:rsidR="00B82E40" w:rsidRPr="00B82E40" w:rsidRDefault="00B82E40" w:rsidP="00B82E40">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DAF739" w14:textId="77777777" w:rsidR="00B82E40" w:rsidRPr="00B82E40" w:rsidRDefault="00B82E40" w:rsidP="00B82E40"/>
    <w:p w14:paraId="5D4B004D" w14:textId="77777777" w:rsidR="00B82E40" w:rsidRPr="00B82E40" w:rsidRDefault="00B82E40" w:rsidP="00B82E40">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21576576" w14:textId="77777777" w:rsidR="00B82E40" w:rsidRPr="00B82E40" w:rsidRDefault="00B82E40" w:rsidP="00B82E40"/>
    <w:p w14:paraId="30DC3164" w14:textId="77777777" w:rsidR="00B82E40" w:rsidRPr="00CE507A" w:rsidRDefault="00B82E40" w:rsidP="00B82E40">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595698"/>
    <w:p w14:paraId="2DC118D1" w14:textId="77777777" w:rsidR="00595698" w:rsidRDefault="00595698">
      <w:pPr>
        <w:jc w:val="left"/>
      </w:pPr>
    </w:p>
    <w:p w14:paraId="63E1C784" w14:textId="6199711A" w:rsidR="00AD3250" w:rsidRDefault="00AD3250">
      <w:pPr>
        <w:jc w:val="left"/>
      </w:pPr>
      <w:r>
        <w:br w:type="page"/>
      </w:r>
    </w:p>
    <w:p w14:paraId="67AFF8A1" w14:textId="77777777" w:rsidR="00595698" w:rsidRPr="008A5E0F" w:rsidRDefault="00595698" w:rsidP="002430D5">
      <w:pPr>
        <w:pStyle w:val="Heading2"/>
      </w:pPr>
      <w:bookmarkStart w:id="120" w:name="_Toc530120537"/>
      <w:bookmarkStart w:id="121" w:name="_Toc191383940"/>
      <w:r w:rsidRPr="008A5E0F">
        <w:lastRenderedPageBreak/>
        <w:t>PREVERJANJE SPOSOBNOSTI IN POGOJEV ZA SODELOVANJE</w:t>
      </w:r>
      <w:bookmarkEnd w:id="120"/>
      <w:bookmarkEnd w:id="121"/>
    </w:p>
    <w:p w14:paraId="64E224FC" w14:textId="77777777" w:rsidR="00595698" w:rsidRDefault="00595698" w:rsidP="00595698">
      <w:pPr>
        <w:rPr>
          <w:b/>
        </w:rPr>
      </w:pPr>
    </w:p>
    <w:p w14:paraId="493F8929" w14:textId="77777777" w:rsidR="00E84320" w:rsidRPr="00753D14" w:rsidRDefault="00E84320" w:rsidP="00E84320">
      <w:pPr>
        <w:rPr>
          <w:noProof/>
          <w:u w:val="single"/>
        </w:rPr>
      </w:pPr>
      <w:r w:rsidRPr="00753D14">
        <w:rPr>
          <w:noProof/>
          <w:u w:val="single"/>
        </w:rPr>
        <w:t>Ponudniki potrdijo izpolnjevanje pogojev s predložitvijo izpolnjenega in podpisanega ESPD obrazca.</w:t>
      </w:r>
    </w:p>
    <w:p w14:paraId="257DBA98" w14:textId="77777777" w:rsidR="00E84320" w:rsidRPr="00B612C8" w:rsidRDefault="00E84320" w:rsidP="00E84320">
      <w:pPr>
        <w:rPr>
          <w:noProof/>
        </w:rPr>
      </w:pPr>
    </w:p>
    <w:p w14:paraId="636C24BF" w14:textId="77777777" w:rsidR="00E84320" w:rsidRPr="00B612C8" w:rsidRDefault="00E84320" w:rsidP="00E84320">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595698">
      <w:pPr>
        <w:jc w:val="left"/>
        <w:rPr>
          <w:rFonts w:eastAsia="Calibri"/>
          <w:szCs w:val="22"/>
        </w:rPr>
      </w:pPr>
    </w:p>
    <w:p w14:paraId="7CABB078" w14:textId="477B15C1" w:rsidR="00595698" w:rsidRPr="008A5E0F" w:rsidRDefault="00595698" w:rsidP="00BC128F">
      <w:pPr>
        <w:pStyle w:val="Heading3"/>
      </w:pPr>
      <w:bookmarkStart w:id="122" w:name="_Toc519770387"/>
      <w:bookmarkStart w:id="123" w:name="_Toc191383941"/>
      <w:r w:rsidRPr="008A5E0F">
        <w:t>Preverjanje razlogov za izključitev</w:t>
      </w:r>
      <w:bookmarkEnd w:id="122"/>
      <w:bookmarkEnd w:id="123"/>
    </w:p>
    <w:p w14:paraId="619DF8E8" w14:textId="77777777" w:rsidR="00595698" w:rsidRPr="008A5E0F" w:rsidRDefault="00595698" w:rsidP="00595698">
      <w:pPr>
        <w:jc w:val="left"/>
        <w:rPr>
          <w:rFonts w:eastAsia="Calibri"/>
          <w:szCs w:val="22"/>
        </w:rPr>
      </w:pPr>
    </w:p>
    <w:p w14:paraId="366BE41F" w14:textId="77777777" w:rsidR="00A8119D" w:rsidRPr="00B612C8" w:rsidRDefault="00A8119D" w:rsidP="00A8119D">
      <w:pPr>
        <w:rPr>
          <w:noProof/>
        </w:rPr>
      </w:pPr>
      <w:bookmarkStart w:id="124" w:name="_Toc519770388"/>
      <w:r w:rsidRPr="00B612C8">
        <w:rPr>
          <w:noProof/>
        </w:rPr>
        <w:t xml:space="preserve">V zvezi z razlogi za izključitev bo naročnik preveril predvsem naslednje: </w:t>
      </w:r>
    </w:p>
    <w:p w14:paraId="641B4949" w14:textId="77777777" w:rsidR="00A8119D" w:rsidRPr="00B612C8" w:rsidRDefault="00A8119D" w:rsidP="00A8119D">
      <w:pPr>
        <w:rPr>
          <w:noProof/>
        </w:rPr>
      </w:pPr>
    </w:p>
    <w:p w14:paraId="05D74F10" w14:textId="77777777" w:rsidR="00A8119D" w:rsidRPr="0047573C" w:rsidRDefault="00A8119D" w:rsidP="00A8119D">
      <w:pPr>
        <w:numPr>
          <w:ilvl w:val="0"/>
          <w:numId w:val="31"/>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000CE9D" w14:textId="77777777" w:rsidR="00A8119D" w:rsidRPr="0047573C" w:rsidRDefault="00A8119D" w:rsidP="00A8119D">
      <w:pPr>
        <w:rPr>
          <w:rFonts w:eastAsia="Calibri"/>
          <w:bCs/>
          <w:szCs w:val="20"/>
        </w:rPr>
      </w:pPr>
    </w:p>
    <w:p w14:paraId="2A03208C" w14:textId="77777777" w:rsidR="00A8119D" w:rsidRPr="0047573C" w:rsidRDefault="00A8119D" w:rsidP="00A8119D">
      <w:pPr>
        <w:ind w:firstLine="720"/>
        <w:rPr>
          <w:rFonts w:eastAsia="Calibri"/>
          <w:bCs/>
          <w:szCs w:val="20"/>
        </w:rPr>
      </w:pPr>
      <w:r w:rsidRPr="0047573C">
        <w:rPr>
          <w:rFonts w:eastAsia="Calibri"/>
          <w:bCs/>
          <w:szCs w:val="20"/>
        </w:rPr>
        <w:t>Tako predložena potrdila ne smejo biti starejša od 4 mesecev od roka za oddajo ponudb.</w:t>
      </w:r>
    </w:p>
    <w:p w14:paraId="55046796" w14:textId="77777777" w:rsidR="00A8119D" w:rsidRPr="0047573C" w:rsidRDefault="00A8119D" w:rsidP="00A8119D">
      <w:pPr>
        <w:rPr>
          <w:rFonts w:eastAsia="Calibri"/>
          <w:bCs/>
          <w:szCs w:val="20"/>
        </w:rPr>
      </w:pPr>
    </w:p>
    <w:p w14:paraId="2506BF55" w14:textId="77777777" w:rsidR="00A8119D" w:rsidRPr="0047573C" w:rsidRDefault="00A8119D" w:rsidP="00A8119D">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EE6F18E" w14:textId="77777777" w:rsidR="00A8119D" w:rsidRPr="00233962" w:rsidRDefault="00A8119D" w:rsidP="00A8119D">
      <w:pPr>
        <w:ind w:left="360"/>
        <w:rPr>
          <w:bCs/>
          <w:noProof/>
          <w:szCs w:val="20"/>
        </w:rPr>
      </w:pPr>
    </w:p>
    <w:p w14:paraId="00E80828" w14:textId="77777777" w:rsidR="00A8119D" w:rsidRPr="0062289E" w:rsidRDefault="00A8119D" w:rsidP="00A8119D">
      <w:pPr>
        <w:pStyle w:val="ListParagraph"/>
        <w:numPr>
          <w:ilvl w:val="0"/>
          <w:numId w:val="34"/>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08D9FED" w14:textId="77777777" w:rsidR="00A8119D" w:rsidRPr="0035291E" w:rsidRDefault="00A8119D" w:rsidP="00A8119D">
      <w:pPr>
        <w:ind w:left="360"/>
        <w:contextualSpacing/>
        <w:rPr>
          <w:szCs w:val="20"/>
        </w:rPr>
      </w:pPr>
    </w:p>
    <w:p w14:paraId="343D262F"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8EEAB46" w14:textId="77777777" w:rsidR="00A8119D" w:rsidRPr="0035291E" w:rsidRDefault="00A8119D" w:rsidP="00A8119D">
      <w:pPr>
        <w:ind w:left="720"/>
        <w:contextualSpacing/>
        <w:rPr>
          <w:szCs w:val="20"/>
        </w:rPr>
      </w:pPr>
    </w:p>
    <w:p w14:paraId="672D59DE"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51DD97C1" w14:textId="77777777" w:rsidR="00A8119D" w:rsidRPr="0047573C" w:rsidRDefault="00A8119D" w:rsidP="00A8119D">
      <w:pPr>
        <w:ind w:left="360"/>
        <w:rPr>
          <w:szCs w:val="20"/>
        </w:rPr>
      </w:pPr>
    </w:p>
    <w:p w14:paraId="3D13957D"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8119D">
      <w:pPr>
        <w:contextualSpacing/>
        <w:rPr>
          <w:szCs w:val="20"/>
        </w:rPr>
      </w:pPr>
    </w:p>
    <w:p w14:paraId="779A0F09" w14:textId="6E04C7D6" w:rsidR="00595698" w:rsidRPr="008A5E0F" w:rsidRDefault="00595698" w:rsidP="00BC128F">
      <w:pPr>
        <w:pStyle w:val="Heading3"/>
      </w:pPr>
      <w:bookmarkStart w:id="125" w:name="_Toc191383942"/>
      <w:r w:rsidRPr="008A5E0F">
        <w:t>Preverjanje pogojev za sodelovanje</w:t>
      </w:r>
      <w:bookmarkEnd w:id="124"/>
      <w:bookmarkEnd w:id="125"/>
    </w:p>
    <w:p w14:paraId="6C3FB278" w14:textId="77777777" w:rsidR="00595698" w:rsidRPr="008A5E0F" w:rsidRDefault="00595698" w:rsidP="00595698">
      <w:pPr>
        <w:jc w:val="left"/>
        <w:rPr>
          <w:rFonts w:eastAsia="Calibri"/>
          <w:szCs w:val="22"/>
        </w:rPr>
      </w:pPr>
    </w:p>
    <w:p w14:paraId="62AE9C81" w14:textId="77777777" w:rsidR="00595698" w:rsidRPr="008A5E0F" w:rsidRDefault="00595698" w:rsidP="00595698">
      <w:pPr>
        <w:jc w:val="left"/>
        <w:rPr>
          <w:rFonts w:eastAsia="Calibri"/>
          <w:szCs w:val="22"/>
        </w:rPr>
      </w:pPr>
      <w:r w:rsidRPr="008A5E0F">
        <w:rPr>
          <w:rFonts w:eastAsia="Calibri"/>
          <w:szCs w:val="22"/>
        </w:rPr>
        <w:t>V zvezi z izpolnjevanjem pogojev za sodelovanje bo naročnik preveril predvsem naslednje:</w:t>
      </w:r>
    </w:p>
    <w:p w14:paraId="5FB6E4E4" w14:textId="77777777" w:rsidR="00595698" w:rsidRPr="008A5E0F" w:rsidRDefault="00595698" w:rsidP="00595698">
      <w:pPr>
        <w:jc w:val="left"/>
        <w:rPr>
          <w:rFonts w:eastAsia="Calibri"/>
          <w:szCs w:val="22"/>
        </w:rPr>
      </w:pPr>
    </w:p>
    <w:p w14:paraId="1E768B9E" w14:textId="77777777" w:rsidR="00FD771E" w:rsidRPr="008A5E0F" w:rsidRDefault="00FD771E" w:rsidP="00A8119D">
      <w:pPr>
        <w:numPr>
          <w:ilvl w:val="0"/>
          <w:numId w:val="30"/>
        </w:numPr>
        <w:contextualSpacing/>
      </w:pPr>
      <w:r w:rsidRPr="008A5E0F">
        <w:t>Naročnik bo v javno dostopnih evidencah preveril, ali je ponudnik vpisan v poslovni register in registriran za opravljanje dejavnosti, ki je predmet tega javnega naročila.</w:t>
      </w:r>
    </w:p>
    <w:p w14:paraId="44D6ECE9" w14:textId="77777777" w:rsidR="00FD771E" w:rsidRPr="008A5E0F" w:rsidRDefault="00FD771E" w:rsidP="00FD771E">
      <w:pPr>
        <w:rPr>
          <w:rFonts w:eastAsia="Calibri"/>
          <w:szCs w:val="22"/>
        </w:rPr>
      </w:pPr>
    </w:p>
    <w:p w14:paraId="5C0A3E14" w14:textId="77777777" w:rsidR="00C23AD7" w:rsidRPr="00C23AD7" w:rsidRDefault="00C23AD7" w:rsidP="00A8119D">
      <w:pPr>
        <w:pStyle w:val="ListParagraph"/>
        <w:numPr>
          <w:ilvl w:val="0"/>
          <w:numId w:val="31"/>
        </w:numPr>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61CEACB9" w14:textId="77777777" w:rsidR="00FD771E" w:rsidRPr="00C23AD7" w:rsidRDefault="00FD771E" w:rsidP="00FD771E">
      <w:pPr>
        <w:pStyle w:val="ListParagraph"/>
        <w:rPr>
          <w:sz w:val="20"/>
          <w:szCs w:val="20"/>
          <w:lang w:val="sl-SI"/>
        </w:rPr>
      </w:pPr>
    </w:p>
    <w:p w14:paraId="2473311A" w14:textId="77777777" w:rsidR="00FD771E" w:rsidRPr="008A5E0F" w:rsidRDefault="00FD771E" w:rsidP="00FD771E">
      <w:pPr>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595698">
      <w:pPr>
        <w:jc w:val="left"/>
        <w:rPr>
          <w:rFonts w:eastAsia="Calibri"/>
          <w:szCs w:val="22"/>
        </w:rPr>
      </w:pPr>
    </w:p>
    <w:p w14:paraId="259F4E36" w14:textId="77777777" w:rsidR="0020112A" w:rsidRDefault="0020112A">
      <w:pPr>
        <w:jc w:val="left"/>
        <w:rPr>
          <w:rFonts w:cs="Arial"/>
          <w:kern w:val="32"/>
          <w:sz w:val="24"/>
          <w:szCs w:val="32"/>
        </w:rPr>
      </w:pPr>
      <w:r>
        <w:br w:type="page"/>
      </w:r>
    </w:p>
    <w:p w14:paraId="6B882716" w14:textId="77777777" w:rsidR="006A1A48" w:rsidRPr="00C00F02" w:rsidRDefault="006A1A48" w:rsidP="0027037F">
      <w:pPr>
        <w:pStyle w:val="Heading1"/>
      </w:pPr>
      <w:bookmarkStart w:id="126" w:name="_Toc191383943"/>
      <w:r w:rsidRPr="00C00F02">
        <w:lastRenderedPageBreak/>
        <w:t>MERILA ZA IZBIRO NAJUGODNEJŠEGA PONUDNIKA</w:t>
      </w:r>
      <w:bookmarkEnd w:id="116"/>
      <w:bookmarkEnd w:id="117"/>
      <w:bookmarkEnd w:id="118"/>
      <w:bookmarkEnd w:id="119"/>
      <w:bookmarkEnd w:id="126"/>
      <w:r w:rsidRPr="00C00F02">
        <w:t xml:space="preserve"> </w:t>
      </w:r>
    </w:p>
    <w:p w14:paraId="61505D0B" w14:textId="77777777" w:rsidR="006A1A48" w:rsidRDefault="006A1A48"/>
    <w:p w14:paraId="2C2B2364" w14:textId="77777777" w:rsidR="00AD3250" w:rsidRDefault="00AD3250" w:rsidP="00AD3250">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0DF974BE" w14:textId="77777777" w:rsidR="00AD3250" w:rsidRDefault="00AD3250" w:rsidP="00AD3250">
      <w:pPr>
        <w:rPr>
          <w:rFonts w:cs="Arial"/>
          <w:szCs w:val="20"/>
        </w:rPr>
      </w:pPr>
    </w:p>
    <w:p w14:paraId="36006674" w14:textId="77777777" w:rsidR="00AD3250" w:rsidRPr="00494A7F" w:rsidRDefault="00AD3250" w:rsidP="00AD3250">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48674A47" w14:textId="77777777" w:rsidR="00AD3250" w:rsidRDefault="00AD3250" w:rsidP="00AD3250"/>
    <w:p w14:paraId="3D997357" w14:textId="77777777" w:rsidR="00AD3250" w:rsidRPr="00E724E0" w:rsidRDefault="00AD3250" w:rsidP="00AD3250">
      <w:r w:rsidRPr="00E724E0">
        <w:t xml:space="preserve">Naročnik bo razvrstil po spodnjih merilih vse pravočasno prispele ponudbe in jim skladno s spodaj navedenim formulam dodelil točke. </w:t>
      </w:r>
    </w:p>
    <w:p w14:paraId="42EA9983" w14:textId="77777777" w:rsidR="00AD3250" w:rsidRPr="00E724E0" w:rsidRDefault="00AD3250" w:rsidP="00AD3250"/>
    <w:p w14:paraId="3D100650" w14:textId="3B6A4C4B" w:rsidR="00AD3250" w:rsidRDefault="00AD3250" w:rsidP="00AD3250">
      <w:pPr>
        <w:rPr>
          <w:szCs w:val="20"/>
        </w:rPr>
      </w:pPr>
      <w:r w:rsidRPr="00F30C5B">
        <w:rPr>
          <w:szCs w:val="20"/>
        </w:rPr>
        <w:t>Izbrana bo ponudba, ki bo prejela največje število točk in za katero bo naročnik v nadaljnjem postopku preverjanja ugotovil, da je dopustna.</w:t>
      </w:r>
    </w:p>
    <w:p w14:paraId="77FDA153" w14:textId="77777777" w:rsidR="005661B7" w:rsidRDefault="005661B7" w:rsidP="00AD3250">
      <w:pPr>
        <w:rPr>
          <w:szCs w:val="20"/>
        </w:rPr>
      </w:pPr>
    </w:p>
    <w:p w14:paraId="1242BAFA" w14:textId="60E4F906" w:rsidR="00AD3250" w:rsidRDefault="00AD3250" w:rsidP="00AD3250">
      <w:pPr>
        <w:rPr>
          <w:szCs w:val="20"/>
        </w:rPr>
      </w:pPr>
    </w:p>
    <w:p w14:paraId="4B324C3F" w14:textId="77777777" w:rsidR="00977A8A" w:rsidRPr="00494A7F" w:rsidRDefault="00977A8A" w:rsidP="00AD3250">
      <w:pPr>
        <w:rPr>
          <w:szCs w:val="20"/>
        </w:rPr>
      </w:pPr>
    </w:p>
    <w:p w14:paraId="61B44D02" w14:textId="2B7B4734"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 SKUPAJ REDNA OPRAVILA</w:t>
      </w:r>
      <w:r w:rsidR="004A48C2" w:rsidRPr="000D5C82">
        <w:rPr>
          <w:rFonts w:eastAsia="Calibri" w:cs="Arial"/>
          <w:b/>
          <w:sz w:val="22"/>
          <w:szCs w:val="22"/>
          <w:u w:val="single"/>
        </w:rPr>
        <w:t xml:space="preserve"> NA MESEC</w:t>
      </w:r>
    </w:p>
    <w:p w14:paraId="5CFB3D9C" w14:textId="77777777" w:rsidR="005661B7" w:rsidRDefault="005661B7" w:rsidP="005661B7"/>
    <w:p w14:paraId="3FC7742F" w14:textId="77777777" w:rsidR="004A48C2" w:rsidRDefault="00CC4C71" w:rsidP="005661B7">
      <w:r>
        <w:t xml:space="preserve">Število točk pri tem merilu se izračuna (po spodaj navedeni formuli) kot razmerje med najnižje ponujeno ceno </w:t>
      </w:r>
      <w:r w:rsidRPr="000D5C82">
        <w:rPr>
          <w:i/>
          <w:iCs/>
        </w:rPr>
        <w:t>(</w:t>
      </w:r>
      <w:proofErr w:type="spellStart"/>
      <w:r w:rsidRPr="000D5C82">
        <w:rPr>
          <w:i/>
          <w:iCs/>
        </w:rPr>
        <w:t>t.j</w:t>
      </w:r>
      <w:proofErr w:type="spellEnd"/>
      <w:r w:rsidRPr="000D5C82">
        <w:rPr>
          <w:i/>
          <w:iCs/>
        </w:rPr>
        <w:t xml:space="preserve">. skupaj redna opravila na mesec - </w:t>
      </w:r>
      <w:r w:rsidR="005661B7" w:rsidRPr="000D5C82">
        <w:rPr>
          <w:i/>
          <w:iCs/>
        </w:rPr>
        <w:t>postavka I. obrazca predračun</w:t>
      </w:r>
      <w:r w:rsidR="005661B7" w:rsidRPr="00F30C5B">
        <w:t>)</w:t>
      </w:r>
      <w:r w:rsidR="004A48C2">
        <w:t xml:space="preserve"> in ceno ponudbe, ki se ocenjuje. Dobljeno število se pomnoži z 90 in zaokroži na dve decimalni mesti. Ponudnik, ki v ponudbi ponuja najnižjo ceno, prejme 90 točk.</w:t>
      </w:r>
    </w:p>
    <w:p w14:paraId="4C006749" w14:textId="77777777" w:rsidR="004A48C2" w:rsidRDefault="004A48C2" w:rsidP="004A48C2">
      <w:pPr>
        <w:pStyle w:val="BESEDILO"/>
        <w:keepLines w:val="0"/>
        <w:widowControl/>
        <w:tabs>
          <w:tab w:val="clear" w:pos="2155"/>
        </w:tabs>
        <w:rPr>
          <w:kern w:val="0"/>
        </w:rPr>
      </w:pPr>
    </w:p>
    <w:p w14:paraId="468740F9" w14:textId="658970E1"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9</w:t>
      </w:r>
      <w:r>
        <w:t>0</w:t>
      </w:r>
      <w:r w:rsidRPr="00FF24FE">
        <w:t xml:space="preserve"> </w:t>
      </w:r>
      <w:r w:rsidRPr="00FF24FE">
        <w:tab/>
        <w:t xml:space="preserve">C = Število točk za merilo »Ponujena cena« </w:t>
      </w:r>
    </w:p>
    <w:p w14:paraId="4DD4680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2289B5D4" w14:textId="77777777" w:rsidR="004A48C2" w:rsidRDefault="004A48C2" w:rsidP="004A48C2"/>
    <w:p w14:paraId="18114901" w14:textId="3D9CAD6A" w:rsidR="004A48C2" w:rsidRPr="000D5C82" w:rsidRDefault="004A48C2" w:rsidP="004A48C2">
      <w:pPr>
        <w:rPr>
          <w:rFonts w:cs="Arial"/>
          <w:b/>
        </w:rPr>
      </w:pPr>
      <w:r w:rsidRPr="000D5C82">
        <w:rPr>
          <w:rFonts w:cs="Arial"/>
          <w:b/>
        </w:rPr>
        <w:t>Največje skupno število točk za Merilo I =  90 točk</w:t>
      </w:r>
      <w:r w:rsidR="000D5C82">
        <w:rPr>
          <w:rFonts w:cs="Arial"/>
          <w:b/>
        </w:rPr>
        <w:t>.</w:t>
      </w:r>
    </w:p>
    <w:p w14:paraId="6A2A6DAC" w14:textId="77777777" w:rsidR="004A48C2" w:rsidRDefault="004A48C2" w:rsidP="004A48C2">
      <w:pPr>
        <w:rPr>
          <w:highlight w:val="yellow"/>
        </w:rPr>
      </w:pPr>
    </w:p>
    <w:p w14:paraId="226418E8" w14:textId="77777777" w:rsidR="00977A8A" w:rsidRDefault="00977A8A" w:rsidP="001B7B5B"/>
    <w:p w14:paraId="7E9E99C7" w14:textId="77777777" w:rsidR="005661B7" w:rsidRPr="00DD74A1" w:rsidRDefault="005661B7" w:rsidP="001B7B5B"/>
    <w:p w14:paraId="109A3A7B" w14:textId="404AF0FA"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07C23EF4" w14:textId="77777777" w:rsidR="005661B7" w:rsidRDefault="005661B7" w:rsidP="005661B7"/>
    <w:p w14:paraId="4B4A1A45" w14:textId="13785202" w:rsidR="004A48C2" w:rsidRDefault="004A48C2" w:rsidP="004A48C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0D5C82">
        <w:t>3 točke</w:t>
      </w:r>
      <w:r w:rsidRPr="00E50F9A">
        <w:t>.</w:t>
      </w:r>
      <w:r w:rsidRPr="00EA123B">
        <w:t xml:space="preserve"> </w:t>
      </w:r>
    </w:p>
    <w:p w14:paraId="74DE9B69" w14:textId="77777777" w:rsidR="004A48C2" w:rsidRDefault="004A48C2" w:rsidP="004A48C2">
      <w:pPr>
        <w:pStyle w:val="BESEDILO"/>
        <w:keepLines w:val="0"/>
        <w:widowControl/>
        <w:tabs>
          <w:tab w:val="clear" w:pos="2155"/>
        </w:tabs>
        <w:rPr>
          <w:kern w:val="0"/>
        </w:rPr>
      </w:pPr>
    </w:p>
    <w:p w14:paraId="1AFCFCE3" w14:textId="459ECD4C"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3</w:t>
      </w:r>
      <w:r w:rsidRPr="00FF24FE">
        <w:t xml:space="preserve"> </w:t>
      </w:r>
      <w:r w:rsidRPr="00FF24FE">
        <w:tab/>
        <w:t xml:space="preserve">C = Število točk za merilo »Ponujena cena« </w:t>
      </w:r>
    </w:p>
    <w:p w14:paraId="767E601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745B5922" w14:textId="77777777" w:rsidR="004A48C2" w:rsidRDefault="004A48C2" w:rsidP="004A48C2"/>
    <w:p w14:paraId="6F776349" w14:textId="3EB58730" w:rsidR="004A48C2" w:rsidRPr="000D5C82" w:rsidRDefault="004A48C2" w:rsidP="004A48C2">
      <w:pPr>
        <w:rPr>
          <w:b/>
        </w:rPr>
      </w:pPr>
      <w:r w:rsidRPr="000D5C82">
        <w:rPr>
          <w:b/>
        </w:rPr>
        <w:t xml:space="preserve">Največje skupno število točk za Merilo II =  </w:t>
      </w:r>
      <w:r w:rsidR="000D5C82" w:rsidRPr="000D5C82">
        <w:rPr>
          <w:b/>
        </w:rPr>
        <w:t>3 točke.</w:t>
      </w:r>
    </w:p>
    <w:p w14:paraId="459E6EA3" w14:textId="751C4B8D" w:rsidR="001B7B5B" w:rsidRDefault="001B7B5B"/>
    <w:p w14:paraId="598B672B" w14:textId="77777777" w:rsidR="00977A8A" w:rsidRDefault="00977A8A"/>
    <w:p w14:paraId="7DBC59F0" w14:textId="77777777" w:rsidR="005661B7" w:rsidRPr="00DD74A1" w:rsidRDefault="005661B7"/>
    <w:p w14:paraId="6A0745F8" w14:textId="044D58C8" w:rsidR="00B65384" w:rsidRPr="000D5C82" w:rsidRDefault="00B65384" w:rsidP="005661B7">
      <w:pPr>
        <w:rPr>
          <w:rFonts w:eastAsia="Calibri" w:cs="Arial"/>
          <w:b/>
          <w:sz w:val="22"/>
          <w:szCs w:val="22"/>
          <w:u w:val="single"/>
        </w:rPr>
      </w:pPr>
      <w:r w:rsidRPr="000D5C82">
        <w:rPr>
          <w:rFonts w:eastAsia="Calibri" w:cs="Arial"/>
          <w:b/>
          <w:sz w:val="22"/>
          <w:szCs w:val="22"/>
          <w:u w:val="single"/>
        </w:rPr>
        <w:t>Merilo III:  SKUPAJ VZDRŽEVANJE OKOLICE V ZIMSKEM ČASU</w:t>
      </w:r>
    </w:p>
    <w:p w14:paraId="703FF1F7" w14:textId="77777777" w:rsidR="005661B7" w:rsidRDefault="005661B7" w:rsidP="00B65384"/>
    <w:p w14:paraId="3F460EF6" w14:textId="6EA1A443" w:rsidR="000D5C82" w:rsidRDefault="000D5C82" w:rsidP="000D5C8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w:t>
      </w:r>
      <w:proofErr w:type="spellStart"/>
      <w:r w:rsidRPr="0015656A">
        <w:rPr>
          <w:i/>
          <w:iCs/>
        </w:rPr>
        <w:t>t.j</w:t>
      </w:r>
      <w:proofErr w:type="spellEnd"/>
      <w:r w:rsidRPr="0015656A">
        <w:rPr>
          <w:i/>
          <w:iCs/>
        </w:rPr>
        <w:t xml:space="preserve">. </w:t>
      </w:r>
      <w:r>
        <w:rPr>
          <w:i/>
          <w:iCs/>
        </w:rPr>
        <w:t>skupaj vzdrževanje okolice v zimskem času – postavka III. obrazca predračun</w:t>
      </w:r>
      <w:r>
        <w:t xml:space="preserve">) in ceno ponudbe, ki se ocenjuje. </w:t>
      </w:r>
      <w:r w:rsidRPr="00E50F9A">
        <w:t xml:space="preserve">Dobljeno število se pomnoži </w:t>
      </w:r>
      <w:r>
        <w:t xml:space="preserve">z 2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 točki</w:t>
      </w:r>
      <w:r w:rsidRPr="00E50F9A">
        <w:t>.</w:t>
      </w:r>
      <w:r w:rsidRPr="00EA123B">
        <w:t xml:space="preserve"> </w:t>
      </w:r>
    </w:p>
    <w:p w14:paraId="7DB8CB08" w14:textId="77777777" w:rsidR="000D5C82" w:rsidRDefault="000D5C82" w:rsidP="000D5C82">
      <w:pPr>
        <w:pStyle w:val="BESEDILO"/>
        <w:keepLines w:val="0"/>
        <w:widowControl/>
        <w:tabs>
          <w:tab w:val="clear" w:pos="2155"/>
        </w:tabs>
        <w:rPr>
          <w:kern w:val="0"/>
        </w:rPr>
      </w:pPr>
    </w:p>
    <w:p w14:paraId="3551DFAD" w14:textId="6D3389A7" w:rsidR="000D5C82" w:rsidRPr="00FF24FE" w:rsidRDefault="000D5C82" w:rsidP="000D5C8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t>2</w:t>
      </w:r>
      <w:r w:rsidRPr="00FF24FE">
        <w:t xml:space="preserve"> </w:t>
      </w:r>
      <w:r w:rsidRPr="00FF24FE">
        <w:tab/>
        <w:t xml:space="preserve">C = Število točk za merilo »Ponujena cena« </w:t>
      </w:r>
    </w:p>
    <w:p w14:paraId="20FECDBC" w14:textId="77777777" w:rsidR="000D5C82" w:rsidRPr="00FF24FE" w:rsidRDefault="000D5C82" w:rsidP="000D5C82">
      <w:pPr>
        <w:tabs>
          <w:tab w:val="left" w:pos="2835"/>
        </w:tabs>
      </w:pPr>
      <w:r w:rsidRPr="00FF24FE">
        <w:tab/>
        <w:t>C</w:t>
      </w:r>
      <w:r w:rsidRPr="00FF24FE">
        <w:rPr>
          <w:vertAlign w:val="subscript"/>
        </w:rPr>
        <w:t>MIN</w:t>
      </w:r>
      <w:r w:rsidRPr="00FF24FE">
        <w:t xml:space="preserve"> = Najnižja ponujena cena </w:t>
      </w:r>
    </w:p>
    <w:p w14:paraId="6A276FA0" w14:textId="77777777" w:rsidR="000D5C82" w:rsidRPr="00FF24FE" w:rsidRDefault="000D5C82" w:rsidP="000D5C82">
      <w:pPr>
        <w:tabs>
          <w:tab w:val="left" w:pos="2835"/>
        </w:tabs>
      </w:pPr>
      <w:r w:rsidRPr="00FF24FE">
        <w:tab/>
        <w:t>C</w:t>
      </w:r>
      <w:r w:rsidRPr="00FF24FE">
        <w:rPr>
          <w:vertAlign w:val="subscript"/>
        </w:rPr>
        <w:t>PON</w:t>
      </w:r>
      <w:r w:rsidRPr="00FF24FE">
        <w:t xml:space="preserve"> = Cena, ki se ocenjuje </w:t>
      </w:r>
    </w:p>
    <w:p w14:paraId="05F22E29" w14:textId="77777777" w:rsidR="000D5C82" w:rsidRDefault="000D5C82" w:rsidP="000D5C82"/>
    <w:p w14:paraId="36E196FD" w14:textId="6C136D85" w:rsidR="000D5C82" w:rsidRPr="000D5C82" w:rsidRDefault="000D5C82" w:rsidP="000D5C82">
      <w:pPr>
        <w:rPr>
          <w:b/>
        </w:rPr>
      </w:pPr>
      <w:r w:rsidRPr="000D5C82">
        <w:rPr>
          <w:b/>
        </w:rPr>
        <w:t>Največje skupno število točk za Merilo I</w:t>
      </w:r>
      <w:r w:rsidR="00567AD1">
        <w:rPr>
          <w:b/>
        </w:rPr>
        <w:t>I</w:t>
      </w:r>
      <w:r w:rsidRPr="000D5C82">
        <w:rPr>
          <w:b/>
        </w:rPr>
        <w:t xml:space="preserve">I =  </w:t>
      </w:r>
      <w:r>
        <w:rPr>
          <w:b/>
        </w:rPr>
        <w:t>2</w:t>
      </w:r>
      <w:r w:rsidRPr="000D5C82">
        <w:rPr>
          <w:b/>
        </w:rPr>
        <w:t xml:space="preserve"> točk</w:t>
      </w:r>
      <w:r>
        <w:rPr>
          <w:b/>
        </w:rPr>
        <w:t>i</w:t>
      </w:r>
      <w:r w:rsidRPr="000D5C82">
        <w:rPr>
          <w:b/>
        </w:rPr>
        <w:t>.</w:t>
      </w:r>
    </w:p>
    <w:p w14:paraId="7728CC3E" w14:textId="77777777" w:rsidR="00B65384" w:rsidRPr="00DD74A1" w:rsidRDefault="00B65384" w:rsidP="00B65384">
      <w:pPr>
        <w:rPr>
          <w:b/>
        </w:rPr>
      </w:pPr>
    </w:p>
    <w:p w14:paraId="22074926" w14:textId="77777777" w:rsidR="00B65384" w:rsidRDefault="00B65384"/>
    <w:p w14:paraId="0C8DF72C" w14:textId="77777777" w:rsidR="003572C2" w:rsidRDefault="003572C2"/>
    <w:p w14:paraId="6DB4D95B" w14:textId="3178AC3C" w:rsidR="00517592" w:rsidRPr="001F179D" w:rsidRDefault="00517592" w:rsidP="00517592">
      <w:pPr>
        <w:rPr>
          <w:rFonts w:eastAsia="Calibri" w:cs="Arial"/>
          <w:b/>
          <w:sz w:val="22"/>
          <w:szCs w:val="22"/>
          <w:u w:val="single"/>
        </w:rPr>
      </w:pPr>
      <w:r w:rsidRPr="001F179D">
        <w:rPr>
          <w:rFonts w:eastAsia="Calibri" w:cs="Arial"/>
          <w:b/>
          <w:sz w:val="22"/>
          <w:szCs w:val="22"/>
          <w:u w:val="single"/>
        </w:rPr>
        <w:lastRenderedPageBreak/>
        <w:t xml:space="preserve">Merilo </w:t>
      </w:r>
      <w:r w:rsidR="00A41275" w:rsidRPr="001F179D">
        <w:rPr>
          <w:rFonts w:eastAsia="Calibri" w:cs="Arial"/>
          <w:b/>
          <w:sz w:val="22"/>
          <w:szCs w:val="22"/>
          <w:u w:val="single"/>
        </w:rPr>
        <w:t>I</w:t>
      </w:r>
      <w:r w:rsidR="001960BB" w:rsidRPr="001F179D">
        <w:rPr>
          <w:rFonts w:eastAsia="Calibri" w:cs="Arial"/>
          <w:b/>
          <w:sz w:val="22"/>
          <w:szCs w:val="22"/>
          <w:u w:val="single"/>
        </w:rPr>
        <w:t>V</w:t>
      </w:r>
      <w:r w:rsidRPr="001F179D">
        <w:rPr>
          <w:rFonts w:eastAsia="Calibri" w:cs="Arial"/>
          <w:b/>
          <w:sz w:val="22"/>
          <w:szCs w:val="22"/>
          <w:u w:val="single"/>
        </w:rPr>
        <w:t xml:space="preserve">: PRIDOBLJEN CERTIFIKAT/POTRDILO S PODROČJA DRUŽBENE ODGOVORNOSTI </w:t>
      </w:r>
    </w:p>
    <w:p w14:paraId="4E036681" w14:textId="77777777" w:rsidR="00517592" w:rsidRPr="004902C4" w:rsidRDefault="00517592" w:rsidP="00517592">
      <w:pPr>
        <w:rPr>
          <w:rFonts w:eastAsia="Calibri" w:cs="Arial"/>
          <w:szCs w:val="20"/>
        </w:rPr>
      </w:pPr>
    </w:p>
    <w:p w14:paraId="639270B6" w14:textId="77777777" w:rsidR="00C00F02" w:rsidRPr="0042784E" w:rsidRDefault="00C00F02" w:rsidP="00C00F02">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C00F02">
      <w:pPr>
        <w:rPr>
          <w:rFonts w:eastAsia="Calibri" w:cs="Arial"/>
          <w:szCs w:val="20"/>
        </w:rPr>
      </w:pPr>
    </w:p>
    <w:p w14:paraId="48846D1E" w14:textId="77777777" w:rsidR="00C00F02" w:rsidRPr="0042784E" w:rsidRDefault="00C00F02" w:rsidP="00C00F02">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1B5AF6D6" w14:textId="77777777" w:rsidR="00C00F02" w:rsidRPr="0042784E" w:rsidRDefault="00C00F02" w:rsidP="00C00F02">
      <w:pPr>
        <w:rPr>
          <w:rFonts w:eastAsia="Calibri" w:cs="Arial"/>
          <w:szCs w:val="20"/>
        </w:rPr>
      </w:pPr>
    </w:p>
    <w:p w14:paraId="0BBC288B" w14:textId="77777777" w:rsidR="00C00F02" w:rsidRPr="004902C4" w:rsidRDefault="00C00F02" w:rsidP="00C00F02">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1FDE7867" w14:textId="77777777" w:rsidR="00517592" w:rsidRPr="004902C4" w:rsidRDefault="00517592" w:rsidP="00517592">
      <w:pPr>
        <w:rPr>
          <w:rFonts w:eastAsia="Calibri" w:cs="Arial"/>
          <w:szCs w:val="20"/>
        </w:rPr>
      </w:pPr>
    </w:p>
    <w:p w14:paraId="34BDD02D" w14:textId="468DE1C7" w:rsidR="00517592" w:rsidRPr="004902C4" w:rsidRDefault="00517592" w:rsidP="00517592">
      <w:pPr>
        <w:rPr>
          <w:rFonts w:eastAsia="Calibri" w:cs="Arial"/>
          <w:b/>
          <w:bCs/>
          <w:szCs w:val="20"/>
        </w:rPr>
      </w:pPr>
      <w:r w:rsidRPr="004902C4">
        <w:rPr>
          <w:rFonts w:eastAsia="Calibri" w:cs="Arial"/>
          <w:b/>
          <w:bCs/>
          <w:szCs w:val="20"/>
        </w:rPr>
        <w:t>Največje skupno število točk za Merilo I</w:t>
      </w:r>
      <w:r w:rsidR="001960BB">
        <w:rPr>
          <w:rFonts w:eastAsia="Calibri" w:cs="Arial"/>
          <w:b/>
          <w:bCs/>
          <w:szCs w:val="20"/>
        </w:rPr>
        <w:t>V</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16CD35A4" w14:textId="78094500" w:rsidR="00517592" w:rsidRDefault="00517592"/>
    <w:p w14:paraId="7437DDAD" w14:textId="0F692547" w:rsidR="00517592" w:rsidRDefault="00517592"/>
    <w:p w14:paraId="79FF24B2" w14:textId="77777777" w:rsidR="00316BE8" w:rsidRDefault="00316BE8"/>
    <w:p w14:paraId="4FC7CBB7" w14:textId="77777777" w:rsidR="00517592" w:rsidRDefault="00517592"/>
    <w:p w14:paraId="23CA5140" w14:textId="77777777" w:rsidR="006A1A48" w:rsidRDefault="006A1A48" w:rsidP="002430D5">
      <w:pPr>
        <w:pStyle w:val="Heading2"/>
      </w:pPr>
      <w:bookmarkStart w:id="127" w:name="_Toc18226614"/>
      <w:bookmarkStart w:id="128" w:name="_Toc145817424"/>
      <w:bookmarkStart w:id="129" w:name="_Toc172435442"/>
      <w:bookmarkStart w:id="130" w:name="_Toc191383944"/>
      <w:r>
        <w:t>Primer dveh ponudb z enakim največjim številom točk pri ocenjevanju</w:t>
      </w:r>
      <w:bookmarkEnd w:id="127"/>
      <w:bookmarkEnd w:id="128"/>
      <w:bookmarkEnd w:id="129"/>
      <w:bookmarkEnd w:id="130"/>
    </w:p>
    <w:p w14:paraId="239BC2AB" w14:textId="77777777" w:rsidR="006A1A48" w:rsidRPr="004902C4" w:rsidRDefault="006A1A48" w:rsidP="00BC0E6F">
      <w:pPr>
        <w:rPr>
          <w:bCs/>
          <w:snapToGrid w:val="0"/>
        </w:rPr>
      </w:pPr>
    </w:p>
    <w:p w14:paraId="2987D95D" w14:textId="64E3A743"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p>
    <w:p w14:paraId="5BAA83F3" w14:textId="77777777" w:rsidR="006A1A48" w:rsidRDefault="006A1A48"/>
    <w:p w14:paraId="655BF76C" w14:textId="77777777" w:rsidR="00124B01" w:rsidRDefault="00124B01"/>
    <w:p w14:paraId="142FCC8B" w14:textId="7A997BDC" w:rsidR="003432EA" w:rsidRDefault="003432EA">
      <w:pPr>
        <w:jc w:val="left"/>
        <w:rPr>
          <w:rFonts w:cs="Arial"/>
          <w:kern w:val="32"/>
          <w:sz w:val="24"/>
          <w:szCs w:val="32"/>
        </w:rPr>
      </w:pPr>
      <w:bookmarkStart w:id="131" w:name="_Toc6200337"/>
      <w:bookmarkStart w:id="132" w:name="_Toc14052257"/>
      <w:bookmarkStart w:id="133" w:name="_Toc14052434"/>
      <w:bookmarkStart w:id="134" w:name="_Toc14055378"/>
      <w:bookmarkStart w:id="135" w:name="_Toc15030897"/>
      <w:r>
        <w:rPr>
          <w:rFonts w:cs="Arial"/>
          <w:kern w:val="32"/>
          <w:sz w:val="24"/>
          <w:szCs w:val="32"/>
        </w:rPr>
        <w:br w:type="page"/>
      </w:r>
    </w:p>
    <w:p w14:paraId="08C6AFF7" w14:textId="77777777" w:rsidR="006A1A48" w:rsidRDefault="006A1A48" w:rsidP="0027037F">
      <w:pPr>
        <w:pStyle w:val="Heading1"/>
      </w:pPr>
      <w:bookmarkStart w:id="136" w:name="_Toc191383945"/>
      <w:r>
        <w:lastRenderedPageBreak/>
        <w:t>MOŽNOST REVIZIJE</w:t>
      </w:r>
      <w:bookmarkEnd w:id="131"/>
      <w:bookmarkEnd w:id="132"/>
      <w:bookmarkEnd w:id="133"/>
      <w:bookmarkEnd w:id="134"/>
      <w:bookmarkEnd w:id="135"/>
      <w:bookmarkEnd w:id="136"/>
    </w:p>
    <w:p w14:paraId="49594470" w14:textId="77777777" w:rsidR="006A1A48" w:rsidRDefault="006A1A48">
      <w:bookmarkStart w:id="137" w:name="_Toc468367668"/>
      <w:bookmarkStart w:id="138" w:name="_Toc4485003"/>
    </w:p>
    <w:p w14:paraId="00A34EE3" w14:textId="77777777" w:rsidR="006A1A48" w:rsidRDefault="006A1A48" w:rsidP="002430D5">
      <w:pPr>
        <w:pStyle w:val="Heading2"/>
      </w:pPr>
      <w:bookmarkStart w:id="139" w:name="_Toc165356111"/>
      <w:bookmarkStart w:id="140" w:name="_Toc191383946"/>
      <w:bookmarkEnd w:id="137"/>
      <w:bookmarkEnd w:id="138"/>
      <w:r>
        <w:t>Pravna podlaga in roki za vložitev</w:t>
      </w:r>
      <w:bookmarkEnd w:id="139"/>
      <w:bookmarkEnd w:id="140"/>
    </w:p>
    <w:p w14:paraId="74D87F6E" w14:textId="77777777" w:rsidR="00D44D29" w:rsidRPr="000C17A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1" w:name="_Toc468367669"/>
      <w:bookmarkStart w:id="142"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309D8DDB" w14:textId="77777777" w:rsidR="00D44D29" w:rsidRPr="00494A7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9D47B0E"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7781B06C" w14:textId="77777777" w:rsidR="006A1A48" w:rsidRDefault="006A1A48"/>
    <w:p w14:paraId="455A09C8" w14:textId="77777777" w:rsidR="006A1A48" w:rsidRDefault="006A1A48" w:rsidP="002430D5">
      <w:pPr>
        <w:pStyle w:val="Heading2"/>
      </w:pPr>
      <w:bookmarkStart w:id="143" w:name="_Toc165356112"/>
      <w:bookmarkStart w:id="144" w:name="_Toc191383947"/>
      <w:r>
        <w:t>Način vložitve revizije</w:t>
      </w:r>
      <w:bookmarkEnd w:id="141"/>
      <w:bookmarkEnd w:id="142"/>
      <w:bookmarkEnd w:id="143"/>
      <w:bookmarkEnd w:id="144"/>
    </w:p>
    <w:p w14:paraId="2A3622E3"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9E52126"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635A1F8"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29387FA"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0D45656"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4D011D3F" w14:textId="77777777" w:rsidR="006A1A48" w:rsidRDefault="006A1A48">
      <w:pPr>
        <w:pStyle w:val="BodyText2"/>
        <w:rPr>
          <w:u w:val="single"/>
        </w:rPr>
      </w:pPr>
    </w:p>
    <w:p w14:paraId="3ECBEB54" w14:textId="77777777" w:rsidR="006A1A48" w:rsidRDefault="006A1A48">
      <w:pPr>
        <w:pStyle w:val="BodyText2"/>
        <w:rPr>
          <w:u w:val="single"/>
        </w:rPr>
      </w:pPr>
    </w:p>
    <w:p w14:paraId="300FCF81" w14:textId="13787AAA" w:rsidR="00124B01" w:rsidRDefault="00124B01">
      <w:pPr>
        <w:jc w:val="left"/>
        <w:rPr>
          <w:b/>
          <w:szCs w:val="20"/>
          <w:u w:val="single"/>
        </w:rPr>
      </w:pPr>
    </w:p>
    <w:p w14:paraId="100687A1" w14:textId="21A0CDEF" w:rsidR="00977A8A" w:rsidRDefault="00977A8A">
      <w:pPr>
        <w:jc w:val="left"/>
        <w:rPr>
          <w:b/>
          <w:szCs w:val="20"/>
          <w:u w:val="single"/>
        </w:rPr>
      </w:pPr>
    </w:p>
    <w:p w14:paraId="310906E4" w14:textId="77777777" w:rsidR="003432EA" w:rsidRDefault="003432EA">
      <w:pPr>
        <w:jc w:val="left"/>
        <w:rPr>
          <w:b/>
          <w:szCs w:val="20"/>
          <w:u w:val="single"/>
        </w:rPr>
      </w:pPr>
    </w:p>
    <w:p w14:paraId="69986778" w14:textId="77777777" w:rsidR="006A1A48" w:rsidRDefault="006A1A48" w:rsidP="0027037F">
      <w:pPr>
        <w:pStyle w:val="Heading1"/>
      </w:pPr>
      <w:bookmarkStart w:id="145" w:name="_Toc191383948"/>
      <w:bookmarkStart w:id="146" w:name="_Toc5513657"/>
      <w:bookmarkStart w:id="147" w:name="_Toc8536255"/>
      <w:bookmarkStart w:id="148" w:name="_Toc14052258"/>
      <w:bookmarkStart w:id="149" w:name="_Toc14052435"/>
      <w:bookmarkStart w:id="150" w:name="_Toc14055379"/>
      <w:r>
        <w:t>OBRAZCI</w:t>
      </w:r>
      <w:bookmarkEnd w:id="145"/>
    </w:p>
    <w:p w14:paraId="16C65E1B" w14:textId="77777777" w:rsidR="006A1A48" w:rsidRDefault="006A1A48"/>
    <w:p w14:paraId="531500C8" w14:textId="77777777" w:rsidR="006A1A48" w:rsidRDefault="006A1A48"/>
    <w:p w14:paraId="67CBE3BA" w14:textId="77777777" w:rsidR="006A1A48" w:rsidRDefault="006A1A48" w:rsidP="0017069E">
      <w:r>
        <w:t>Priloženi so obrazci, katere mora ponudnik obvezno izpolniti in priložiti ponudbi.</w:t>
      </w:r>
    </w:p>
    <w:p w14:paraId="13EC4611" w14:textId="77777777" w:rsidR="006A1A48" w:rsidRDefault="006A1A48" w:rsidP="00325FD1"/>
    <w:p w14:paraId="6A48B870" w14:textId="77777777" w:rsidR="006A1A48" w:rsidRPr="000C4A4B" w:rsidRDefault="006A1A48" w:rsidP="004B66A3">
      <w:pPr>
        <w:pStyle w:val="Style1"/>
        <w:rPr>
          <w:lang w:val="pl-PL"/>
        </w:rPr>
      </w:pPr>
      <w:r w:rsidRPr="000C4A4B">
        <w:rPr>
          <w:lang w:val="pl-PL"/>
        </w:rPr>
        <w:br w:type="page"/>
      </w:r>
      <w:bookmarkStart w:id="151" w:name="_Toc14595605"/>
      <w:bookmarkStart w:id="152" w:name="_Toc191383949"/>
      <w:r w:rsidRPr="000C4A4B">
        <w:rPr>
          <w:lang w:val="pl-PL"/>
        </w:rPr>
        <w:lastRenderedPageBreak/>
        <w:t xml:space="preserve">Podatki o ponudniku </w:t>
      </w:r>
      <w:bookmarkEnd w:id="151"/>
      <w:r w:rsidR="00FA68A6" w:rsidRPr="000C4A4B">
        <w:rPr>
          <w:lang w:val="pl-PL"/>
        </w:rPr>
        <w:t>oz. podizvajalcu oz. partnerju</w:t>
      </w:r>
      <w:bookmarkEnd w:id="152"/>
    </w:p>
    <w:p w14:paraId="02D89EB9" w14:textId="587EDABF" w:rsidR="006A1A48" w:rsidRPr="00313F42" w:rsidRDefault="006A1A48" w:rsidP="0085455A">
      <w:pPr>
        <w:jc w:val="center"/>
        <w:rPr>
          <w:b/>
          <w:sz w:val="22"/>
        </w:rPr>
      </w:pPr>
      <w:r w:rsidRPr="00313F42">
        <w:rPr>
          <w:b/>
          <w:sz w:val="22"/>
        </w:rPr>
        <w:t xml:space="preserve">ZA JAVNO NAROČILO </w:t>
      </w:r>
      <w:r w:rsidR="00E8110C">
        <w:rPr>
          <w:b/>
          <w:sz w:val="22"/>
        </w:rPr>
        <w:t>JN-S0716</w:t>
      </w:r>
    </w:p>
    <w:p w14:paraId="4B4DC040" w14:textId="77777777" w:rsidR="006A1A48" w:rsidRDefault="006A1A48">
      <w:pPr>
        <w:ind w:right="216"/>
      </w:pPr>
    </w:p>
    <w:p w14:paraId="6B7D483B" w14:textId="4048E82F" w:rsidR="003C75C6" w:rsidRDefault="0013009C" w:rsidP="00F9099B">
      <w:pPr>
        <w:ind w:right="216"/>
        <w:jc w:val="center"/>
      </w:pPr>
      <w:r>
        <w:t>O</w:t>
      </w:r>
      <w:r w:rsidR="00F9099B" w:rsidRPr="00F9099B">
        <w:t>kolju prijazne storitve čiščenja poslovnih prostorov na RTV Slovenija v Ljubljani</w:t>
      </w:r>
    </w:p>
    <w:p w14:paraId="00D53511" w14:textId="1F20C4CB" w:rsidR="0017069E" w:rsidRDefault="003C75C6" w:rsidP="00F9099B">
      <w:pPr>
        <w:ind w:right="216"/>
        <w:jc w:val="center"/>
      </w:pPr>
      <w:r>
        <w:t>za dobo enega leta, z možnostjo podaljšanja do treh let</w:t>
      </w:r>
    </w:p>
    <w:p w14:paraId="0E61812E" w14:textId="77777777" w:rsidR="00FA68A6" w:rsidRDefault="00FA68A6">
      <w:pPr>
        <w:ind w:right="216"/>
      </w:pPr>
    </w:p>
    <w:p w14:paraId="4DA5776F" w14:textId="77777777" w:rsidR="006A1A48" w:rsidRPr="003C75C6" w:rsidRDefault="00FA68A6">
      <w:pPr>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pPr>
              <w:ind w:right="216"/>
              <w:rPr>
                <w:rFonts w:cs="Arial"/>
                <w:sz w:val="18"/>
              </w:rPr>
            </w:pPr>
          </w:p>
          <w:p w14:paraId="76AE79E6" w14:textId="77777777" w:rsidR="006A1A48" w:rsidRDefault="006A1A48">
            <w:pPr>
              <w:ind w:right="216"/>
              <w:rPr>
                <w:rFonts w:cs="Arial"/>
                <w:sz w:val="18"/>
              </w:rPr>
            </w:pPr>
            <w:r>
              <w:rPr>
                <w:rFonts w:cs="Arial"/>
                <w:sz w:val="18"/>
              </w:rPr>
              <w:t>ŠTEVILKA PONUDBE</w:t>
            </w:r>
          </w:p>
          <w:p w14:paraId="1E876A23" w14:textId="77777777" w:rsidR="006A1A48" w:rsidRDefault="006A1A48">
            <w:pPr>
              <w:ind w:right="216"/>
              <w:rPr>
                <w:rFonts w:cs="Arial"/>
                <w:sz w:val="18"/>
              </w:rPr>
            </w:pPr>
          </w:p>
        </w:tc>
        <w:tc>
          <w:tcPr>
            <w:tcW w:w="4500" w:type="dxa"/>
          </w:tcPr>
          <w:p w14:paraId="4BFF84AD" w14:textId="77777777" w:rsidR="006A1A48" w:rsidRDefault="006A1A48">
            <w:pPr>
              <w:ind w:right="216"/>
              <w:rPr>
                <w:rFonts w:cs="Arial"/>
                <w:sz w:val="18"/>
              </w:rPr>
            </w:pPr>
          </w:p>
        </w:tc>
      </w:tr>
      <w:tr w:rsidR="006A1A48" w14:paraId="55775303" w14:textId="77777777">
        <w:tc>
          <w:tcPr>
            <w:tcW w:w="4788" w:type="dxa"/>
          </w:tcPr>
          <w:p w14:paraId="0440F44C" w14:textId="77777777" w:rsidR="006A1A48" w:rsidRDefault="006A1A48">
            <w:pPr>
              <w:rPr>
                <w:rFonts w:cs="Arial"/>
                <w:sz w:val="18"/>
              </w:rPr>
            </w:pPr>
          </w:p>
          <w:p w14:paraId="4AE8B52A" w14:textId="77777777" w:rsidR="006A1A48" w:rsidRDefault="006A1A48">
            <w:pPr>
              <w:rPr>
                <w:rFonts w:cs="Arial"/>
                <w:sz w:val="18"/>
              </w:rPr>
            </w:pPr>
            <w:r>
              <w:rPr>
                <w:rFonts w:cs="Arial"/>
                <w:sz w:val="18"/>
              </w:rPr>
              <w:t>FIRMA OZ. IME  PONUDNIKA:</w:t>
            </w:r>
          </w:p>
          <w:p w14:paraId="5C7AF6E1" w14:textId="77777777" w:rsidR="006A1A48" w:rsidRDefault="006A1A48">
            <w:pPr>
              <w:rPr>
                <w:rFonts w:cs="Arial"/>
                <w:sz w:val="18"/>
              </w:rPr>
            </w:pPr>
          </w:p>
        </w:tc>
        <w:tc>
          <w:tcPr>
            <w:tcW w:w="4500" w:type="dxa"/>
          </w:tcPr>
          <w:p w14:paraId="745E01C8" w14:textId="77777777" w:rsidR="006A1A48" w:rsidRDefault="006A1A48">
            <w:pPr>
              <w:rPr>
                <w:rFonts w:cs="Arial"/>
                <w:sz w:val="18"/>
              </w:rPr>
            </w:pPr>
          </w:p>
        </w:tc>
      </w:tr>
      <w:tr w:rsidR="006A1A48" w14:paraId="1EDEEA9A" w14:textId="77777777">
        <w:tc>
          <w:tcPr>
            <w:tcW w:w="4788" w:type="dxa"/>
          </w:tcPr>
          <w:p w14:paraId="5DB86F95" w14:textId="77777777" w:rsidR="006A1A48" w:rsidRDefault="006A1A48">
            <w:pPr>
              <w:rPr>
                <w:rFonts w:cs="Arial"/>
                <w:sz w:val="18"/>
              </w:rPr>
            </w:pPr>
          </w:p>
          <w:p w14:paraId="079D8AA3" w14:textId="77777777" w:rsidR="006A1A48" w:rsidRDefault="006A1A48">
            <w:pPr>
              <w:rPr>
                <w:rFonts w:cs="Arial"/>
                <w:sz w:val="18"/>
              </w:rPr>
            </w:pPr>
            <w:r>
              <w:rPr>
                <w:rFonts w:cs="Arial"/>
                <w:sz w:val="18"/>
              </w:rPr>
              <w:t xml:space="preserve">PRAVNOORGANIZACIJSKA OBLIKA </w:t>
            </w:r>
          </w:p>
          <w:p w14:paraId="41DC4B15" w14:textId="77777777" w:rsidR="006A1A48" w:rsidRDefault="006A1A48">
            <w:pPr>
              <w:rPr>
                <w:rFonts w:cs="Arial"/>
                <w:sz w:val="18"/>
              </w:rPr>
            </w:pPr>
          </w:p>
        </w:tc>
        <w:tc>
          <w:tcPr>
            <w:tcW w:w="4500" w:type="dxa"/>
          </w:tcPr>
          <w:p w14:paraId="3B39437D" w14:textId="77777777" w:rsidR="006A1A48" w:rsidRDefault="006A1A48">
            <w:pPr>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65419E">
            <w:pPr>
              <w:rPr>
                <w:rFonts w:cs="Arial"/>
                <w:szCs w:val="20"/>
              </w:rPr>
            </w:pPr>
          </w:p>
          <w:p w14:paraId="30FA3188"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65419E">
            <w:pPr>
              <w:rPr>
                <w:rFonts w:cs="Arial"/>
                <w:szCs w:val="20"/>
              </w:rPr>
            </w:pPr>
          </w:p>
          <w:p w14:paraId="41F1EC50" w14:textId="77777777" w:rsidR="002E028E" w:rsidRPr="00494A7F" w:rsidRDefault="002E028E" w:rsidP="0065419E">
            <w:pPr>
              <w:rPr>
                <w:rFonts w:cs="Arial"/>
                <w:szCs w:val="20"/>
              </w:rPr>
            </w:pPr>
          </w:p>
          <w:p w14:paraId="79039718" w14:textId="77777777" w:rsidR="002E028E" w:rsidRPr="00494A7F" w:rsidRDefault="002E028E" w:rsidP="0065419E">
            <w:pPr>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pPr>
              <w:rPr>
                <w:rFonts w:cs="Arial"/>
                <w:sz w:val="18"/>
              </w:rPr>
            </w:pPr>
          </w:p>
          <w:p w14:paraId="1F1FDD36" w14:textId="77777777" w:rsidR="006A1A48" w:rsidRDefault="006A1A48">
            <w:pPr>
              <w:rPr>
                <w:rFonts w:cs="Arial"/>
                <w:sz w:val="18"/>
              </w:rPr>
            </w:pPr>
            <w:r>
              <w:rPr>
                <w:rFonts w:cs="Arial"/>
                <w:sz w:val="18"/>
              </w:rPr>
              <w:t>NASLOV PONUDNIKA:</w:t>
            </w:r>
          </w:p>
          <w:p w14:paraId="24761EBC" w14:textId="77777777" w:rsidR="006A1A48" w:rsidRDefault="006A1A48">
            <w:pPr>
              <w:rPr>
                <w:rFonts w:cs="Arial"/>
                <w:sz w:val="18"/>
              </w:rPr>
            </w:pPr>
          </w:p>
        </w:tc>
        <w:tc>
          <w:tcPr>
            <w:tcW w:w="4500" w:type="dxa"/>
          </w:tcPr>
          <w:p w14:paraId="6285DC06" w14:textId="77777777" w:rsidR="006A1A48" w:rsidRDefault="006A1A48">
            <w:pPr>
              <w:rPr>
                <w:rFonts w:cs="Arial"/>
                <w:sz w:val="18"/>
              </w:rPr>
            </w:pPr>
          </w:p>
        </w:tc>
      </w:tr>
      <w:tr w:rsidR="006A1A48" w14:paraId="4E852674" w14:textId="77777777">
        <w:tc>
          <w:tcPr>
            <w:tcW w:w="4788" w:type="dxa"/>
          </w:tcPr>
          <w:p w14:paraId="504ADCDC" w14:textId="77777777" w:rsidR="006A1A48" w:rsidRDefault="006A1A48">
            <w:pPr>
              <w:rPr>
                <w:rFonts w:cs="Arial"/>
                <w:sz w:val="18"/>
              </w:rPr>
            </w:pPr>
          </w:p>
          <w:p w14:paraId="6307D4B0" w14:textId="77777777" w:rsidR="006A1A48" w:rsidRDefault="006A1A48">
            <w:pPr>
              <w:rPr>
                <w:rFonts w:cs="Arial"/>
                <w:sz w:val="18"/>
              </w:rPr>
            </w:pPr>
            <w:r>
              <w:rPr>
                <w:rFonts w:cs="Arial"/>
                <w:sz w:val="18"/>
              </w:rPr>
              <w:t>ŠT. TRANSAKCIJSKEGA (POSLOVNEGA) RAČUNA:</w:t>
            </w:r>
          </w:p>
          <w:p w14:paraId="3E774BF0" w14:textId="77777777" w:rsidR="006A1A48" w:rsidRDefault="006A1A48">
            <w:pPr>
              <w:rPr>
                <w:rFonts w:cs="Arial"/>
                <w:sz w:val="18"/>
              </w:rPr>
            </w:pPr>
          </w:p>
        </w:tc>
        <w:tc>
          <w:tcPr>
            <w:tcW w:w="4500" w:type="dxa"/>
          </w:tcPr>
          <w:p w14:paraId="01A91487" w14:textId="77777777" w:rsidR="006A1A48" w:rsidRDefault="006A1A48">
            <w:pPr>
              <w:rPr>
                <w:rFonts w:cs="Arial"/>
                <w:sz w:val="18"/>
              </w:rPr>
            </w:pPr>
          </w:p>
        </w:tc>
      </w:tr>
      <w:tr w:rsidR="006A1A48" w14:paraId="6B774138" w14:textId="77777777">
        <w:tc>
          <w:tcPr>
            <w:tcW w:w="4788" w:type="dxa"/>
          </w:tcPr>
          <w:p w14:paraId="65211ECF" w14:textId="77777777" w:rsidR="006A1A48" w:rsidRDefault="006A1A48">
            <w:pPr>
              <w:rPr>
                <w:rFonts w:cs="Arial"/>
                <w:sz w:val="18"/>
              </w:rPr>
            </w:pPr>
          </w:p>
          <w:p w14:paraId="42A7DB5E" w14:textId="77777777" w:rsidR="006A1A48" w:rsidRDefault="006A1A48">
            <w:pPr>
              <w:rPr>
                <w:rFonts w:cs="Arial"/>
                <w:sz w:val="18"/>
              </w:rPr>
            </w:pPr>
            <w:r>
              <w:rPr>
                <w:rFonts w:cs="Arial"/>
                <w:sz w:val="18"/>
              </w:rPr>
              <w:t>NASLOV BANKE:</w:t>
            </w:r>
          </w:p>
          <w:p w14:paraId="3C977BC4" w14:textId="77777777" w:rsidR="006A1A48" w:rsidRDefault="006A1A48">
            <w:pPr>
              <w:rPr>
                <w:rFonts w:cs="Arial"/>
                <w:sz w:val="18"/>
              </w:rPr>
            </w:pPr>
          </w:p>
        </w:tc>
        <w:tc>
          <w:tcPr>
            <w:tcW w:w="4500" w:type="dxa"/>
          </w:tcPr>
          <w:p w14:paraId="1A73E725" w14:textId="77777777" w:rsidR="006A1A48" w:rsidRDefault="006A1A48">
            <w:pPr>
              <w:rPr>
                <w:rFonts w:cs="Arial"/>
                <w:sz w:val="18"/>
              </w:rPr>
            </w:pPr>
          </w:p>
        </w:tc>
      </w:tr>
      <w:tr w:rsidR="006A1A48" w14:paraId="7DB7EFAA" w14:textId="77777777">
        <w:tc>
          <w:tcPr>
            <w:tcW w:w="4788" w:type="dxa"/>
          </w:tcPr>
          <w:p w14:paraId="590DE5D2" w14:textId="77777777" w:rsidR="006A1A48" w:rsidRDefault="006A1A48">
            <w:pPr>
              <w:rPr>
                <w:rFonts w:cs="Arial"/>
                <w:sz w:val="18"/>
              </w:rPr>
            </w:pPr>
          </w:p>
          <w:p w14:paraId="05369976" w14:textId="77777777" w:rsidR="006A1A48" w:rsidRDefault="006A1A48">
            <w:pPr>
              <w:rPr>
                <w:rFonts w:cs="Arial"/>
                <w:sz w:val="18"/>
              </w:rPr>
            </w:pPr>
            <w:r>
              <w:rPr>
                <w:rFonts w:cs="Arial"/>
                <w:sz w:val="18"/>
              </w:rPr>
              <w:t>KONTAK.  OSEBA, ODGOVORNA ZA PONUDBO:</w:t>
            </w:r>
          </w:p>
          <w:p w14:paraId="1AA9F420" w14:textId="77777777" w:rsidR="006A1A48" w:rsidRDefault="006A1A48">
            <w:pPr>
              <w:rPr>
                <w:rFonts w:cs="Arial"/>
                <w:sz w:val="18"/>
              </w:rPr>
            </w:pPr>
          </w:p>
        </w:tc>
        <w:tc>
          <w:tcPr>
            <w:tcW w:w="4500" w:type="dxa"/>
          </w:tcPr>
          <w:p w14:paraId="05072235" w14:textId="77777777" w:rsidR="006A1A48" w:rsidRDefault="006A1A48">
            <w:pPr>
              <w:rPr>
                <w:rFonts w:cs="Arial"/>
                <w:sz w:val="18"/>
              </w:rPr>
            </w:pPr>
          </w:p>
        </w:tc>
      </w:tr>
      <w:tr w:rsidR="006A1A48" w14:paraId="28DFEFA3" w14:textId="77777777">
        <w:tc>
          <w:tcPr>
            <w:tcW w:w="4788" w:type="dxa"/>
          </w:tcPr>
          <w:p w14:paraId="1472579A" w14:textId="77777777" w:rsidR="006A1A48" w:rsidRDefault="006A1A48">
            <w:pPr>
              <w:rPr>
                <w:rFonts w:cs="Arial"/>
                <w:sz w:val="18"/>
              </w:rPr>
            </w:pPr>
          </w:p>
          <w:p w14:paraId="019778C1" w14:textId="77777777" w:rsidR="006A1A48" w:rsidRDefault="006A1A48">
            <w:pPr>
              <w:ind w:right="-108"/>
              <w:jc w:val="left"/>
              <w:rPr>
                <w:rFonts w:cs="Arial"/>
                <w:sz w:val="18"/>
              </w:rPr>
            </w:pPr>
            <w:r>
              <w:rPr>
                <w:rFonts w:cs="Arial"/>
                <w:sz w:val="18"/>
              </w:rPr>
              <w:t>ELEKTRONSKI NASLOV KONTAKTNE OSEBE, TELEFON, TELEFAX:</w:t>
            </w:r>
          </w:p>
          <w:p w14:paraId="2B00345E" w14:textId="77777777" w:rsidR="006A1A48" w:rsidRDefault="006A1A48">
            <w:pPr>
              <w:ind w:right="-108"/>
              <w:jc w:val="left"/>
              <w:rPr>
                <w:rFonts w:cs="Arial"/>
                <w:sz w:val="18"/>
              </w:rPr>
            </w:pPr>
          </w:p>
        </w:tc>
        <w:tc>
          <w:tcPr>
            <w:tcW w:w="4500" w:type="dxa"/>
          </w:tcPr>
          <w:p w14:paraId="41E5D317" w14:textId="77777777" w:rsidR="006A1A48" w:rsidRDefault="006A1A48">
            <w:pPr>
              <w:rPr>
                <w:rFonts w:cs="Arial"/>
                <w:sz w:val="18"/>
              </w:rPr>
            </w:pPr>
          </w:p>
        </w:tc>
      </w:tr>
      <w:tr w:rsidR="006A1A48" w14:paraId="36FAFC8E" w14:textId="77777777">
        <w:tc>
          <w:tcPr>
            <w:tcW w:w="4788" w:type="dxa"/>
          </w:tcPr>
          <w:p w14:paraId="31F90CF1" w14:textId="77777777" w:rsidR="006A1A48" w:rsidRDefault="006A1A48">
            <w:pPr>
              <w:rPr>
                <w:rFonts w:cs="Arial"/>
                <w:sz w:val="18"/>
              </w:rPr>
            </w:pPr>
          </w:p>
          <w:p w14:paraId="3A725364" w14:textId="77777777" w:rsidR="006A1A48" w:rsidRDefault="006A1A48">
            <w:pPr>
              <w:rPr>
                <w:rFonts w:cs="Arial"/>
                <w:sz w:val="18"/>
              </w:rPr>
            </w:pPr>
            <w:r>
              <w:rPr>
                <w:rFonts w:cs="Arial"/>
                <w:sz w:val="18"/>
              </w:rPr>
              <w:t>DAVČNA ŠTEVILKA PONUDNIKA:</w:t>
            </w:r>
          </w:p>
          <w:p w14:paraId="4EF5F500" w14:textId="77777777" w:rsidR="006A1A48" w:rsidRDefault="006A1A48">
            <w:pPr>
              <w:rPr>
                <w:rFonts w:cs="Arial"/>
                <w:sz w:val="18"/>
              </w:rPr>
            </w:pPr>
          </w:p>
        </w:tc>
        <w:tc>
          <w:tcPr>
            <w:tcW w:w="4500" w:type="dxa"/>
          </w:tcPr>
          <w:p w14:paraId="4CC4DA64" w14:textId="77777777" w:rsidR="006A1A48" w:rsidRDefault="006A1A48">
            <w:pPr>
              <w:pStyle w:val="Header"/>
              <w:rPr>
                <w:rFonts w:ascii="Arial" w:hAnsi="Arial" w:cs="Arial"/>
                <w:sz w:val="18"/>
                <w:lang w:val="sl-SI"/>
              </w:rPr>
            </w:pPr>
          </w:p>
        </w:tc>
      </w:tr>
      <w:tr w:rsidR="006A1A48" w14:paraId="4011A4B4" w14:textId="77777777">
        <w:tc>
          <w:tcPr>
            <w:tcW w:w="4788" w:type="dxa"/>
          </w:tcPr>
          <w:p w14:paraId="55B79F56" w14:textId="77777777" w:rsidR="006A1A48" w:rsidRDefault="006A1A48">
            <w:pPr>
              <w:rPr>
                <w:rFonts w:cs="Arial"/>
                <w:sz w:val="18"/>
              </w:rPr>
            </w:pPr>
          </w:p>
          <w:p w14:paraId="00689896" w14:textId="77777777" w:rsidR="006A1A48" w:rsidRDefault="006A1A48">
            <w:pPr>
              <w:rPr>
                <w:rFonts w:cs="Arial"/>
                <w:sz w:val="18"/>
              </w:rPr>
            </w:pPr>
            <w:r>
              <w:rPr>
                <w:rFonts w:cs="Arial"/>
                <w:sz w:val="18"/>
              </w:rPr>
              <w:t>MATIČNA ŠTEVILKA PONUDNIKA:</w:t>
            </w:r>
          </w:p>
          <w:p w14:paraId="47B26D03" w14:textId="77777777" w:rsidR="006A1A48" w:rsidRDefault="006A1A48">
            <w:pPr>
              <w:rPr>
                <w:rFonts w:cs="Arial"/>
                <w:sz w:val="18"/>
              </w:rPr>
            </w:pPr>
          </w:p>
        </w:tc>
        <w:tc>
          <w:tcPr>
            <w:tcW w:w="4500" w:type="dxa"/>
          </w:tcPr>
          <w:p w14:paraId="230CE09D" w14:textId="77777777" w:rsidR="006A1A48" w:rsidRDefault="006A1A48">
            <w:pPr>
              <w:pStyle w:val="Header"/>
              <w:rPr>
                <w:rFonts w:ascii="Arial" w:hAnsi="Arial" w:cs="Arial"/>
                <w:sz w:val="18"/>
                <w:lang w:val="sl-SI"/>
              </w:rPr>
            </w:pPr>
          </w:p>
        </w:tc>
      </w:tr>
      <w:tr w:rsidR="006A1A48" w14:paraId="47C42973" w14:textId="77777777">
        <w:tc>
          <w:tcPr>
            <w:tcW w:w="4788" w:type="dxa"/>
          </w:tcPr>
          <w:p w14:paraId="7FE853AB" w14:textId="77777777" w:rsidR="006A1A48" w:rsidRDefault="006A1A48">
            <w:pPr>
              <w:rPr>
                <w:rFonts w:cs="Arial"/>
                <w:sz w:val="18"/>
              </w:rPr>
            </w:pPr>
          </w:p>
          <w:p w14:paraId="0EDED5DD" w14:textId="77777777" w:rsidR="006A1A48" w:rsidRDefault="006A1A48">
            <w:pPr>
              <w:rPr>
                <w:rFonts w:cs="Arial"/>
                <w:sz w:val="18"/>
              </w:rPr>
            </w:pPr>
            <w:r>
              <w:rPr>
                <w:rFonts w:cs="Arial"/>
                <w:sz w:val="18"/>
              </w:rPr>
              <w:t>ODGOVORNA OSEBA ZA PODPIS POGODBE:</w:t>
            </w:r>
          </w:p>
          <w:p w14:paraId="15BF33D0" w14:textId="77777777" w:rsidR="006A1A48" w:rsidRDefault="006A1A48">
            <w:pPr>
              <w:rPr>
                <w:rFonts w:cs="Arial"/>
                <w:sz w:val="18"/>
              </w:rPr>
            </w:pPr>
          </w:p>
        </w:tc>
        <w:tc>
          <w:tcPr>
            <w:tcW w:w="4500" w:type="dxa"/>
          </w:tcPr>
          <w:p w14:paraId="633372B3" w14:textId="77777777" w:rsidR="006A1A48" w:rsidRDefault="006A1A48">
            <w:pPr>
              <w:rPr>
                <w:rFonts w:cs="Arial"/>
                <w:sz w:val="18"/>
              </w:rPr>
            </w:pPr>
          </w:p>
        </w:tc>
      </w:tr>
      <w:tr w:rsidR="006A1A48" w14:paraId="5AA4F953" w14:textId="77777777">
        <w:tc>
          <w:tcPr>
            <w:tcW w:w="4788" w:type="dxa"/>
          </w:tcPr>
          <w:p w14:paraId="4B76F43F" w14:textId="77777777" w:rsidR="006A1A48" w:rsidRDefault="006A1A48">
            <w:pPr>
              <w:rPr>
                <w:rFonts w:cs="Arial"/>
                <w:sz w:val="18"/>
              </w:rPr>
            </w:pPr>
          </w:p>
          <w:p w14:paraId="2D84FC10" w14:textId="77777777" w:rsidR="006A1A48" w:rsidRDefault="006A1A48">
            <w:pPr>
              <w:rPr>
                <w:rFonts w:cs="Arial"/>
                <w:sz w:val="18"/>
              </w:rPr>
            </w:pPr>
            <w:r>
              <w:rPr>
                <w:rFonts w:cs="Arial"/>
                <w:sz w:val="18"/>
              </w:rPr>
              <w:t>NAZIV ODGOVORNE OSEBE ZA PODPIS POGODBE:</w:t>
            </w:r>
          </w:p>
          <w:p w14:paraId="61C6D038" w14:textId="77777777" w:rsidR="006A1A48" w:rsidRDefault="006A1A48">
            <w:pPr>
              <w:rPr>
                <w:rFonts w:cs="Arial"/>
                <w:sz w:val="18"/>
              </w:rPr>
            </w:pPr>
          </w:p>
        </w:tc>
        <w:tc>
          <w:tcPr>
            <w:tcW w:w="4500" w:type="dxa"/>
          </w:tcPr>
          <w:p w14:paraId="232EEF74" w14:textId="77777777" w:rsidR="006A1A48" w:rsidRDefault="006A1A48">
            <w:pPr>
              <w:rPr>
                <w:rFonts w:cs="Arial"/>
                <w:sz w:val="18"/>
              </w:rPr>
            </w:pPr>
          </w:p>
        </w:tc>
      </w:tr>
    </w:tbl>
    <w:p w14:paraId="7444148B" w14:textId="77777777" w:rsidR="006A1A48" w:rsidRDefault="006A1A48">
      <w:pPr>
        <w:ind w:right="216"/>
      </w:pPr>
    </w:p>
    <w:p w14:paraId="5F944471" w14:textId="77777777" w:rsidR="005C29EF" w:rsidRDefault="005C29EF">
      <w:pPr>
        <w:ind w:right="216"/>
      </w:pPr>
    </w:p>
    <w:p w14:paraId="54127423" w14:textId="77777777" w:rsidR="005C29EF" w:rsidRPr="00F92FEB" w:rsidRDefault="005C29EF" w:rsidP="005C29EF">
      <w:pPr>
        <w:rPr>
          <w:rFonts w:cs="Arial"/>
          <w:i/>
          <w:sz w:val="16"/>
          <w:szCs w:val="16"/>
        </w:rPr>
      </w:pPr>
      <w:bookmarkStart w:id="153"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7369650C" w14:textId="77777777" w:rsidR="0013009C" w:rsidRDefault="0013009C" w:rsidP="00595698">
      <w:pPr>
        <w:tabs>
          <w:tab w:val="center" w:pos="1440"/>
          <w:tab w:val="center" w:pos="4320"/>
          <w:tab w:val="center" w:pos="7200"/>
        </w:tabs>
        <w:rPr>
          <w:b/>
        </w:rPr>
      </w:pPr>
    </w:p>
    <w:p w14:paraId="488C0444" w14:textId="77777777" w:rsidR="005C29EF" w:rsidRDefault="005C29EF" w:rsidP="00595698">
      <w:pPr>
        <w:tabs>
          <w:tab w:val="center" w:pos="1440"/>
          <w:tab w:val="center" w:pos="4320"/>
          <w:tab w:val="center" w:pos="7200"/>
        </w:tabs>
        <w:rPr>
          <w:b/>
        </w:rPr>
      </w:pPr>
    </w:p>
    <w:bookmarkEnd w:id="153"/>
    <w:p w14:paraId="6A60CBF4" w14:textId="77777777" w:rsidR="006A1A48" w:rsidRDefault="006A1A48">
      <w:pPr>
        <w:tabs>
          <w:tab w:val="center" w:pos="1440"/>
          <w:tab w:val="center" w:pos="4320"/>
          <w:tab w:val="center" w:pos="7200"/>
        </w:tabs>
        <w:spacing w:line="360" w:lineRule="auto"/>
      </w:pPr>
    </w:p>
    <w:p w14:paraId="1E7D402F"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46141E2B" w14:textId="77777777" w:rsidR="006A1A48" w:rsidRDefault="006A1A48">
      <w:pPr>
        <w:tabs>
          <w:tab w:val="center" w:pos="1440"/>
          <w:tab w:val="center" w:pos="4320"/>
          <w:tab w:val="center" w:pos="7200"/>
        </w:tabs>
        <w:spacing w:line="360" w:lineRule="auto"/>
      </w:pPr>
      <w:r>
        <w:tab/>
      </w:r>
      <w:r>
        <w:tab/>
      </w:r>
      <w:r>
        <w:tab/>
        <w:t>oz. prokurista:</w:t>
      </w:r>
    </w:p>
    <w:p w14:paraId="0CD64253" w14:textId="77777777" w:rsidR="006A1A48" w:rsidRDefault="006A1A48">
      <w:pPr>
        <w:tabs>
          <w:tab w:val="center" w:pos="1440"/>
          <w:tab w:val="center" w:pos="4320"/>
          <w:tab w:val="center" w:pos="7200"/>
        </w:tabs>
        <w:spacing w:line="360" w:lineRule="auto"/>
      </w:pPr>
    </w:p>
    <w:p w14:paraId="12BB1072" w14:textId="77777777" w:rsidR="006A1A48" w:rsidRDefault="006A1A48">
      <w:pPr>
        <w:tabs>
          <w:tab w:val="center" w:pos="1440"/>
          <w:tab w:val="center" w:pos="4320"/>
          <w:tab w:val="center" w:pos="7200"/>
        </w:tabs>
      </w:pPr>
      <w:r>
        <w:tab/>
        <w:t>........................................</w:t>
      </w:r>
      <w:r>
        <w:tab/>
      </w:r>
      <w:r>
        <w:tab/>
        <w:t>...........................................</w:t>
      </w:r>
    </w:p>
    <w:p w14:paraId="1F54E088" w14:textId="77777777" w:rsidR="006A1A48" w:rsidRDefault="006A1A48">
      <w:pPr>
        <w:tabs>
          <w:tab w:val="center" w:pos="1440"/>
          <w:tab w:val="center" w:pos="4320"/>
          <w:tab w:val="center" w:pos="7200"/>
        </w:tabs>
      </w:pPr>
    </w:p>
    <w:bookmarkEnd w:id="146"/>
    <w:bookmarkEnd w:id="147"/>
    <w:bookmarkEnd w:id="148"/>
    <w:bookmarkEnd w:id="149"/>
    <w:bookmarkEnd w:id="150"/>
    <w:p w14:paraId="16367410" w14:textId="77777777" w:rsidR="003469CC" w:rsidRPr="007C4485" w:rsidRDefault="003469CC" w:rsidP="00330E74">
      <w:pPr>
        <w:tabs>
          <w:tab w:val="center" w:pos="1440"/>
          <w:tab w:val="center" w:pos="4320"/>
          <w:tab w:val="center" w:pos="7200"/>
        </w:tabs>
        <w:rPr>
          <w:b/>
          <w:sz w:val="22"/>
        </w:rPr>
      </w:pPr>
    </w:p>
    <w:p w14:paraId="3DF7A11E" w14:textId="77777777" w:rsidR="00A42C99" w:rsidRDefault="00330E74">
      <w:pPr>
        <w:jc w:val="left"/>
      </w:pPr>
      <w:bookmarkStart w:id="154" w:name="_Hlk341089"/>
      <w:r>
        <w:br w:type="page"/>
      </w:r>
    </w:p>
    <w:p w14:paraId="31337786" w14:textId="77777777" w:rsidR="00A42C99" w:rsidRPr="006A6B95" w:rsidRDefault="00A42C99" w:rsidP="00A42C9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A42C99">
      <w:pPr>
        <w:spacing w:line="360" w:lineRule="auto"/>
      </w:pPr>
      <w:r w:rsidRPr="006A6B95">
        <w:t>Naslov .......................................................</w:t>
      </w:r>
    </w:p>
    <w:p w14:paraId="4346FE22" w14:textId="77777777" w:rsidR="00A42C99" w:rsidRPr="006A6B95" w:rsidRDefault="00A42C99" w:rsidP="00A42C99">
      <w:pPr>
        <w:spacing w:line="360" w:lineRule="auto"/>
      </w:pPr>
      <w:r w:rsidRPr="006A6B95">
        <w:t>....................................................................</w:t>
      </w:r>
    </w:p>
    <w:p w14:paraId="15904382" w14:textId="77777777" w:rsidR="00A42C99" w:rsidRPr="006A6B95" w:rsidRDefault="00A42C99" w:rsidP="00A42C99"/>
    <w:p w14:paraId="5A7A8DF1" w14:textId="77777777" w:rsidR="00A42C99" w:rsidRPr="006A6B95" w:rsidRDefault="00A42C99" w:rsidP="00A42C99"/>
    <w:p w14:paraId="2AA44DD7" w14:textId="77777777" w:rsidR="00A42C99" w:rsidRPr="004F64B7" w:rsidRDefault="00A42C99" w:rsidP="00A42C99">
      <w:pPr>
        <w:pStyle w:val="Style1"/>
        <w:rPr>
          <w:lang w:val="sl-SI"/>
        </w:rPr>
      </w:pPr>
      <w:bookmarkStart w:id="155" w:name="_Toc166152240"/>
      <w:bookmarkStart w:id="156" w:name="_Toc191383950"/>
      <w:r w:rsidRPr="004F64B7">
        <w:rPr>
          <w:lang w:val="sl-SI"/>
        </w:rPr>
        <w:t>Izjava o podizvajalcih in seznam podizvajalcev</w:t>
      </w:r>
      <w:bookmarkEnd w:id="155"/>
      <w:bookmarkEnd w:id="156"/>
    </w:p>
    <w:p w14:paraId="7C4AEB2C" w14:textId="2FD94987" w:rsidR="00A42C99" w:rsidRPr="00344A7F" w:rsidRDefault="00A42C99" w:rsidP="00A42C99">
      <w:pPr>
        <w:jc w:val="center"/>
        <w:rPr>
          <w:rFonts w:cs="Arial"/>
          <w:b/>
          <w:sz w:val="22"/>
        </w:rPr>
      </w:pPr>
      <w:r>
        <w:rPr>
          <w:rFonts w:cs="Arial"/>
          <w:b/>
          <w:sz w:val="22"/>
        </w:rPr>
        <w:t>JN-S0</w:t>
      </w:r>
      <w:r w:rsidR="003E7DB5">
        <w:rPr>
          <w:rFonts w:cs="Arial"/>
          <w:b/>
          <w:sz w:val="22"/>
        </w:rPr>
        <w:t>716</w:t>
      </w:r>
    </w:p>
    <w:p w14:paraId="612CEE6B" w14:textId="77777777" w:rsidR="00A42C99" w:rsidRPr="006A6B95" w:rsidRDefault="00A42C99" w:rsidP="00A42C99">
      <w:pPr>
        <w:rPr>
          <w:rFonts w:cs="Arial"/>
          <w:u w:val="single"/>
        </w:rPr>
      </w:pPr>
    </w:p>
    <w:p w14:paraId="13C36D65" w14:textId="77777777" w:rsidR="00A42C99" w:rsidRPr="006A6B95" w:rsidRDefault="00A42C99" w:rsidP="00A42C99">
      <w:pPr>
        <w:rPr>
          <w:rFonts w:cs="Arial"/>
          <w:u w:val="single"/>
        </w:rPr>
      </w:pPr>
    </w:p>
    <w:p w14:paraId="4B486C18" w14:textId="77777777" w:rsidR="00A42C99" w:rsidRPr="006A6B95" w:rsidRDefault="00A42C99" w:rsidP="00A42C99">
      <w:pPr>
        <w:rPr>
          <w:rFonts w:cs="Arial"/>
          <w:u w:val="single"/>
        </w:rPr>
      </w:pPr>
    </w:p>
    <w:p w14:paraId="3467BB99" w14:textId="77777777" w:rsidR="00A42C99" w:rsidRPr="007D6B58" w:rsidRDefault="00A42C99" w:rsidP="00A42C99">
      <w:pPr>
        <w:rPr>
          <w:noProof/>
        </w:rPr>
      </w:pPr>
      <w:r w:rsidRPr="007D6B58">
        <w:rPr>
          <w:noProof/>
        </w:rPr>
        <w:t>Pod kazensko in materialno odgovornostjo izjavljamo, da bomo:</w:t>
      </w:r>
    </w:p>
    <w:p w14:paraId="0A949F1F" w14:textId="77777777" w:rsidR="00A42C99" w:rsidRPr="0067159B" w:rsidRDefault="00A42C99" w:rsidP="00A42C99">
      <w:pPr>
        <w:rPr>
          <w:noProof/>
          <w:szCs w:val="20"/>
        </w:rPr>
      </w:pPr>
    </w:p>
    <w:p w14:paraId="02A92721"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A42C99">
      <w:pPr>
        <w:rPr>
          <w:noProof/>
          <w:szCs w:val="20"/>
        </w:rPr>
      </w:pPr>
    </w:p>
    <w:p w14:paraId="22E7BCA7"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A42C99">
      <w:pPr>
        <w:rPr>
          <w:noProof/>
          <w:szCs w:val="20"/>
        </w:rPr>
      </w:pPr>
    </w:p>
    <w:p w14:paraId="579F5762" w14:textId="77777777" w:rsidR="00A42C99" w:rsidRPr="0067159B" w:rsidRDefault="00A42C99" w:rsidP="00A42C99">
      <w:pPr>
        <w:rPr>
          <w:noProof/>
          <w:szCs w:val="20"/>
        </w:rPr>
      </w:pPr>
    </w:p>
    <w:p w14:paraId="16E82531" w14:textId="77777777" w:rsidR="00A42C99" w:rsidRPr="007D6B58" w:rsidRDefault="00A42C99" w:rsidP="00A42C99">
      <w:pPr>
        <w:rPr>
          <w:b/>
          <w:noProof/>
        </w:rPr>
      </w:pPr>
      <w:r w:rsidRPr="007D6B58">
        <w:rPr>
          <w:b/>
          <w:noProof/>
        </w:rPr>
        <w:t>Seznam podizvajalcev in odstotek njihove udeležbe pri izvedbi javnega naročila:</w:t>
      </w:r>
    </w:p>
    <w:p w14:paraId="62E7936D" w14:textId="77777777" w:rsidR="00A42C99" w:rsidRPr="007D6B58" w:rsidRDefault="00A42C99" w:rsidP="00A42C99">
      <w:pPr>
        <w:rPr>
          <w:noProof/>
        </w:rPr>
      </w:pPr>
    </w:p>
    <w:p w14:paraId="690FB980" w14:textId="77777777" w:rsidR="00A42C99" w:rsidRPr="007D6B58" w:rsidRDefault="00A42C99" w:rsidP="00A42C99">
      <w:pPr>
        <w:rPr>
          <w:noProof/>
        </w:rPr>
      </w:pPr>
      <w:r w:rsidRPr="007D6B58">
        <w:rPr>
          <w:noProof/>
        </w:rPr>
        <w:t>NAZIV: ……………………………………………………………………………………………………………….</w:t>
      </w:r>
    </w:p>
    <w:p w14:paraId="1B4C5BD6" w14:textId="77777777" w:rsidR="00A42C99" w:rsidRPr="007D6B58" w:rsidRDefault="00A42C99" w:rsidP="00A42C99">
      <w:pPr>
        <w:rPr>
          <w:noProof/>
        </w:rPr>
      </w:pPr>
    </w:p>
    <w:p w14:paraId="5B6BEFA4" w14:textId="77777777" w:rsidR="00A42C99" w:rsidRPr="007D6B58" w:rsidRDefault="00A42C99" w:rsidP="00A42C99">
      <w:pPr>
        <w:rPr>
          <w:noProof/>
        </w:rPr>
      </w:pPr>
      <w:r w:rsidRPr="007D6B58">
        <w:rPr>
          <w:noProof/>
        </w:rPr>
        <w:t>NASLOV: ………………………………………………. POŠTNA ŠT. IN KRAJ: ………………………………</w:t>
      </w:r>
    </w:p>
    <w:p w14:paraId="56D54AAE" w14:textId="77777777" w:rsidR="00A42C99" w:rsidRPr="007D6B58" w:rsidRDefault="00A42C99" w:rsidP="00A42C99">
      <w:pPr>
        <w:rPr>
          <w:noProof/>
        </w:rPr>
      </w:pPr>
    </w:p>
    <w:p w14:paraId="4F9EE8D3" w14:textId="77777777" w:rsidR="00A42C99" w:rsidRPr="007D6B58" w:rsidRDefault="00A42C99" w:rsidP="00A42C99">
      <w:pPr>
        <w:rPr>
          <w:noProof/>
        </w:rPr>
      </w:pPr>
      <w:r w:rsidRPr="007D6B58">
        <w:rPr>
          <w:noProof/>
        </w:rPr>
        <w:t>KONTAKTNA OSEBA: ……………………………….. TELEFON: …………………………………………….</w:t>
      </w:r>
    </w:p>
    <w:p w14:paraId="1E56CAE9" w14:textId="77777777" w:rsidR="00A42C99" w:rsidRPr="007D6B58" w:rsidRDefault="00A42C99" w:rsidP="00A42C99">
      <w:pPr>
        <w:rPr>
          <w:noProof/>
        </w:rPr>
      </w:pPr>
    </w:p>
    <w:p w14:paraId="02B30179" w14:textId="77777777" w:rsidR="00A42C99" w:rsidRPr="007D6B58" w:rsidRDefault="00A42C99" w:rsidP="00A42C99">
      <w:pPr>
        <w:rPr>
          <w:noProof/>
        </w:rPr>
      </w:pPr>
      <w:r w:rsidRPr="007D6B58">
        <w:rPr>
          <w:noProof/>
        </w:rPr>
        <w:t xml:space="preserve">UDELEŽBA PRI IZVEDBI JAVNEGA NAROČILA: </w:t>
      </w:r>
    </w:p>
    <w:p w14:paraId="284C349C" w14:textId="77777777" w:rsidR="00A42C99" w:rsidRPr="007D6B58" w:rsidRDefault="00A42C99" w:rsidP="00A42C99">
      <w:pPr>
        <w:rPr>
          <w:noProof/>
        </w:rPr>
      </w:pPr>
    </w:p>
    <w:p w14:paraId="0E8AFA40" w14:textId="77777777" w:rsidR="00A42C99" w:rsidRPr="007D6B58" w:rsidRDefault="00A42C99" w:rsidP="00A42C99">
      <w:pPr>
        <w:rPr>
          <w:noProof/>
        </w:rPr>
      </w:pPr>
      <w:r w:rsidRPr="007D6B58">
        <w:rPr>
          <w:noProof/>
        </w:rPr>
        <w:t>…………………………………… (izraženo v EUR), kar predstavlja …………… (% ponudbene vrednosti).</w:t>
      </w:r>
    </w:p>
    <w:p w14:paraId="04AF2EDD" w14:textId="77777777" w:rsidR="00A42C99" w:rsidRPr="007D6B58" w:rsidRDefault="00A42C99" w:rsidP="00A42C99">
      <w:pPr>
        <w:rPr>
          <w:noProof/>
        </w:rPr>
      </w:pPr>
    </w:p>
    <w:p w14:paraId="4FA57DF2" w14:textId="77777777" w:rsidR="00A42C99" w:rsidRPr="007D6B58" w:rsidRDefault="00A42C99" w:rsidP="00A42C99">
      <w:pPr>
        <w:rPr>
          <w:noProof/>
        </w:rPr>
      </w:pPr>
    </w:p>
    <w:p w14:paraId="1ADD8675" w14:textId="77777777" w:rsidR="00A42C99" w:rsidRPr="007D6B58" w:rsidRDefault="00A42C99" w:rsidP="00A42C99">
      <w:pPr>
        <w:rPr>
          <w:noProof/>
        </w:rPr>
      </w:pPr>
    </w:p>
    <w:p w14:paraId="3F7BEC4E" w14:textId="77777777" w:rsidR="00A42C99" w:rsidRPr="007D6B58" w:rsidRDefault="00A42C99" w:rsidP="00A42C99">
      <w:pPr>
        <w:rPr>
          <w:noProof/>
        </w:rPr>
      </w:pPr>
      <w:r w:rsidRPr="007D6B58">
        <w:rPr>
          <w:noProof/>
        </w:rPr>
        <w:t>NAZIV: ……………………………………………………………………………………………………………….</w:t>
      </w:r>
    </w:p>
    <w:p w14:paraId="10252FD9" w14:textId="77777777" w:rsidR="00A42C99" w:rsidRPr="007D6B58" w:rsidRDefault="00A42C99" w:rsidP="00A42C99">
      <w:pPr>
        <w:rPr>
          <w:noProof/>
        </w:rPr>
      </w:pPr>
    </w:p>
    <w:p w14:paraId="7DA9648E" w14:textId="77777777" w:rsidR="00A42C99" w:rsidRPr="007D6B58" w:rsidRDefault="00A42C99" w:rsidP="00A42C99">
      <w:pPr>
        <w:rPr>
          <w:noProof/>
        </w:rPr>
      </w:pPr>
      <w:r w:rsidRPr="007D6B58">
        <w:rPr>
          <w:noProof/>
        </w:rPr>
        <w:t>NASLOV: ………………………………………………. POŠTNA ŠT. IN KRAJ: ………………………………</w:t>
      </w:r>
    </w:p>
    <w:p w14:paraId="66839BC9" w14:textId="77777777" w:rsidR="00A42C99" w:rsidRPr="007D6B58" w:rsidRDefault="00A42C99" w:rsidP="00A42C99">
      <w:pPr>
        <w:rPr>
          <w:noProof/>
        </w:rPr>
      </w:pPr>
    </w:p>
    <w:p w14:paraId="61FC6621" w14:textId="77777777" w:rsidR="00A42C99" w:rsidRPr="007D6B58" w:rsidRDefault="00A42C99" w:rsidP="00A42C99">
      <w:pPr>
        <w:rPr>
          <w:noProof/>
        </w:rPr>
      </w:pPr>
      <w:r w:rsidRPr="007D6B58">
        <w:rPr>
          <w:noProof/>
        </w:rPr>
        <w:t>KONTAKTNA OSEBA: ……………………………….. TELEFON: …………………………………………….</w:t>
      </w:r>
    </w:p>
    <w:p w14:paraId="2AE6E059" w14:textId="77777777" w:rsidR="00A42C99" w:rsidRPr="007D6B58" w:rsidRDefault="00A42C99" w:rsidP="00A42C99">
      <w:pPr>
        <w:rPr>
          <w:noProof/>
        </w:rPr>
      </w:pPr>
    </w:p>
    <w:p w14:paraId="7639806F" w14:textId="77777777" w:rsidR="00A42C99" w:rsidRPr="007D6B58" w:rsidRDefault="00A42C99" w:rsidP="00A42C99">
      <w:pPr>
        <w:rPr>
          <w:noProof/>
        </w:rPr>
      </w:pPr>
      <w:r w:rsidRPr="007D6B58">
        <w:rPr>
          <w:noProof/>
        </w:rPr>
        <w:t xml:space="preserve">UDELEŽBA PRI IZVEDBI JAVNEGA NAROČILA: </w:t>
      </w:r>
    </w:p>
    <w:p w14:paraId="170114D1" w14:textId="77777777" w:rsidR="00A42C99" w:rsidRPr="007D6B58" w:rsidRDefault="00A42C99" w:rsidP="00A42C99">
      <w:pPr>
        <w:rPr>
          <w:noProof/>
        </w:rPr>
      </w:pPr>
    </w:p>
    <w:p w14:paraId="1F885E62" w14:textId="77777777" w:rsidR="00A42C99" w:rsidRPr="007D6B58" w:rsidRDefault="00A42C99" w:rsidP="00A42C99">
      <w:pPr>
        <w:rPr>
          <w:noProof/>
        </w:rPr>
      </w:pPr>
      <w:r w:rsidRPr="007D6B58">
        <w:rPr>
          <w:noProof/>
        </w:rPr>
        <w:t>…………………………………… (izraženo v EUR), kar predstavlja …………… (% ponudbene vrednosti).</w:t>
      </w:r>
    </w:p>
    <w:p w14:paraId="4D99A1E1" w14:textId="77777777" w:rsidR="00A42C99" w:rsidRPr="007D6B58" w:rsidRDefault="00A42C99" w:rsidP="00A42C99">
      <w:pPr>
        <w:rPr>
          <w:noProof/>
        </w:rPr>
      </w:pPr>
    </w:p>
    <w:p w14:paraId="19E40B22" w14:textId="77777777" w:rsidR="00A42C99" w:rsidRPr="007D6B58" w:rsidRDefault="00A42C99" w:rsidP="00A42C99">
      <w:pPr>
        <w:rPr>
          <w:noProof/>
        </w:rPr>
      </w:pPr>
    </w:p>
    <w:p w14:paraId="5C8BDB63" w14:textId="77777777" w:rsidR="00A42C99" w:rsidRPr="007D6B58" w:rsidRDefault="00A42C99" w:rsidP="00A42C9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A42C99">
      <w:pPr>
        <w:rPr>
          <w:i/>
          <w:noProof/>
          <w:sz w:val="16"/>
          <w:szCs w:val="16"/>
        </w:rPr>
      </w:pPr>
    </w:p>
    <w:p w14:paraId="5F4ABB29" w14:textId="77777777" w:rsidR="00A42C99" w:rsidRPr="007D6B58" w:rsidRDefault="00A42C99" w:rsidP="00A42C9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50FB0EB4" w14:textId="77777777" w:rsidR="00A42C99" w:rsidRPr="007D6B58" w:rsidRDefault="00A42C99" w:rsidP="00A42C99">
      <w:pPr>
        <w:rPr>
          <w:noProof/>
        </w:rPr>
      </w:pPr>
    </w:p>
    <w:p w14:paraId="4A6FDE11" w14:textId="77777777" w:rsidR="00A42C99" w:rsidRPr="006A6B95" w:rsidRDefault="00A42C99" w:rsidP="00A42C99">
      <w:pPr>
        <w:pStyle w:val="BodyText2"/>
        <w:rPr>
          <w:rFonts w:cs="Arial"/>
          <w:b w:val="0"/>
        </w:rPr>
      </w:pPr>
    </w:p>
    <w:p w14:paraId="40A70160" w14:textId="77777777" w:rsidR="00A42C99" w:rsidRPr="006A6B95" w:rsidRDefault="00A42C99" w:rsidP="00A42C9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A42C9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A42C99">
      <w:pPr>
        <w:spacing w:line="360" w:lineRule="auto"/>
      </w:pPr>
      <w:r>
        <w:tab/>
      </w:r>
    </w:p>
    <w:p w14:paraId="5DCB1AE2" w14:textId="77777777" w:rsidR="00A42C99" w:rsidRPr="006A6B95" w:rsidRDefault="00A42C99" w:rsidP="00A42C99">
      <w:pPr>
        <w:spacing w:line="360" w:lineRule="auto"/>
      </w:pPr>
      <w:r w:rsidRPr="006A6B95">
        <w:t>........................................</w:t>
      </w:r>
      <w:r w:rsidRPr="006A6B95">
        <w:tab/>
      </w:r>
      <w:r w:rsidRPr="006A6B95">
        <w:tab/>
      </w:r>
      <w:r>
        <w:tab/>
      </w:r>
      <w:r w:rsidRPr="006A6B95">
        <w:tab/>
      </w:r>
      <w:r w:rsidRPr="006A6B95">
        <w:tab/>
      </w:r>
      <w:r w:rsidRPr="006A6B95">
        <w:tab/>
        <w:t>.........................................</w:t>
      </w:r>
    </w:p>
    <w:p w14:paraId="1D6E72B6" w14:textId="77777777" w:rsidR="00A42C99" w:rsidRDefault="00A42C99">
      <w:pPr>
        <w:jc w:val="left"/>
      </w:pPr>
    </w:p>
    <w:p w14:paraId="29586C51" w14:textId="5FECE087" w:rsidR="00A42C99" w:rsidRDefault="00A42C99">
      <w:pPr>
        <w:jc w:val="left"/>
      </w:pPr>
      <w:r>
        <w:br w:type="page"/>
      </w:r>
    </w:p>
    <w:p w14:paraId="62951DA7" w14:textId="77777777" w:rsidR="00330E74" w:rsidRPr="00B612C8" w:rsidRDefault="00330E74" w:rsidP="00330E74">
      <w:pPr>
        <w:spacing w:line="360" w:lineRule="auto"/>
        <w:rPr>
          <w:rFonts w:cs="Arial"/>
          <w:noProof/>
        </w:rPr>
      </w:pPr>
      <w:r w:rsidRPr="00B612C8">
        <w:rPr>
          <w:rFonts w:cs="Arial"/>
          <w:noProof/>
        </w:rPr>
        <w:lastRenderedPageBreak/>
        <w:t>Ponudnik ..................................................</w:t>
      </w:r>
    </w:p>
    <w:p w14:paraId="0D9F6FBB" w14:textId="77777777" w:rsidR="00330E74" w:rsidRPr="00B612C8" w:rsidRDefault="00330E74" w:rsidP="00330E74">
      <w:pPr>
        <w:spacing w:line="360" w:lineRule="auto"/>
        <w:rPr>
          <w:rFonts w:cs="Arial"/>
          <w:noProof/>
        </w:rPr>
      </w:pPr>
      <w:r w:rsidRPr="00B612C8">
        <w:rPr>
          <w:rFonts w:cs="Arial"/>
          <w:noProof/>
        </w:rPr>
        <w:t>Naslov .......................................................</w:t>
      </w:r>
    </w:p>
    <w:p w14:paraId="388E12A1" w14:textId="77777777" w:rsidR="00330E74" w:rsidRPr="00B612C8" w:rsidRDefault="00330E74" w:rsidP="00330E74">
      <w:pPr>
        <w:spacing w:line="360" w:lineRule="auto"/>
        <w:rPr>
          <w:rFonts w:cs="Arial"/>
          <w:noProof/>
        </w:rPr>
      </w:pPr>
      <w:r w:rsidRPr="00B612C8">
        <w:rPr>
          <w:rFonts w:cs="Arial"/>
          <w:noProof/>
        </w:rPr>
        <w:t>....................................................................</w:t>
      </w:r>
    </w:p>
    <w:p w14:paraId="7EB4A0B3" w14:textId="77777777" w:rsidR="00C43305" w:rsidRDefault="00C43305" w:rsidP="00330E74">
      <w:pPr>
        <w:pStyle w:val="Style1"/>
        <w:spacing w:after="0"/>
        <w:jc w:val="both"/>
        <w:rPr>
          <w:lang w:val="sl-SI"/>
        </w:rPr>
      </w:pPr>
    </w:p>
    <w:p w14:paraId="22D34243" w14:textId="77777777" w:rsidR="003469CC" w:rsidRPr="009635E4" w:rsidRDefault="00EB3E21" w:rsidP="003469CC">
      <w:pPr>
        <w:pStyle w:val="Style1"/>
        <w:rPr>
          <w:lang w:val="sl-SI"/>
        </w:rPr>
      </w:pPr>
      <w:bookmarkStart w:id="157" w:name="_Toc191383951"/>
      <w:r w:rsidRPr="00694346">
        <w:rPr>
          <w:lang w:val="sl-SI"/>
        </w:rPr>
        <w:t>PREDRAČUN</w:t>
      </w:r>
      <w:r w:rsidR="00302EAD" w:rsidRPr="00694346">
        <w:rPr>
          <w:lang w:val="sl-SI"/>
        </w:rPr>
        <w:t xml:space="preserve"> – STRAN 1</w:t>
      </w:r>
      <w:bookmarkEnd w:id="157"/>
    </w:p>
    <w:p w14:paraId="1DA1D09F" w14:textId="76EE55BC" w:rsidR="003469CC" w:rsidRPr="007C4485" w:rsidRDefault="003469CC" w:rsidP="003469CC">
      <w:pPr>
        <w:jc w:val="center"/>
        <w:rPr>
          <w:b/>
          <w:sz w:val="22"/>
        </w:rPr>
      </w:pPr>
      <w:r w:rsidRPr="007C4485">
        <w:rPr>
          <w:b/>
          <w:sz w:val="22"/>
        </w:rPr>
        <w:t xml:space="preserve">ZA JAVNO NAROČILO </w:t>
      </w:r>
      <w:r w:rsidR="00E8110C">
        <w:rPr>
          <w:b/>
          <w:sz w:val="22"/>
        </w:rPr>
        <w:t>JN-S0716</w:t>
      </w:r>
    </w:p>
    <w:p w14:paraId="63CD13CA" w14:textId="77777777" w:rsidR="003469CC" w:rsidRDefault="003469CC" w:rsidP="003469CC">
      <w:pPr>
        <w:pStyle w:val="BodyText"/>
        <w:rPr>
          <w:b w:val="0"/>
          <w:sz w:val="20"/>
        </w:rPr>
      </w:pPr>
    </w:p>
    <w:p w14:paraId="4D7D16C8" w14:textId="77777777" w:rsidR="00302EAD" w:rsidRDefault="00302EAD" w:rsidP="003469CC">
      <w:pPr>
        <w:pStyle w:val="BodyText"/>
        <w:rPr>
          <w:b w:val="0"/>
          <w:sz w:val="20"/>
        </w:rPr>
      </w:pPr>
    </w:p>
    <w:p w14:paraId="52DFCDCC" w14:textId="70B8995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za </w:t>
      </w:r>
      <w:r>
        <w:rPr>
          <w:rFonts w:ascii="Arial" w:hAnsi="Arial" w:cs="Arial"/>
          <w:sz w:val="20"/>
        </w:rPr>
        <w:t>i</w:t>
      </w:r>
      <w:r w:rsidRPr="0062344F">
        <w:rPr>
          <w:rFonts w:ascii="Arial" w:hAnsi="Arial" w:cs="Arial"/>
          <w:sz w:val="20"/>
        </w:rPr>
        <w:t xml:space="preserve">zvajanje </w:t>
      </w:r>
      <w:r w:rsidRPr="0013009C">
        <w:rPr>
          <w:rFonts w:ascii="Arial" w:hAnsi="Arial" w:cs="Arial"/>
          <w:sz w:val="20"/>
        </w:rPr>
        <w:t>okolju prijaznih storitev čiščenja poslovnih prostorov na RTV Slovenija v Ljubljani</w:t>
      </w:r>
      <w:r w:rsidR="00847CB6">
        <w:rPr>
          <w:rFonts w:ascii="Arial" w:hAnsi="Arial" w:cs="Arial"/>
          <w:sz w:val="20"/>
        </w:rPr>
        <w:t xml:space="preserve"> za dobo enega leta (z možnostjo podaljšanja do treh let)</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6EE6EE76" w14:textId="77777777" w:rsidR="00302EAD" w:rsidRDefault="00302EAD" w:rsidP="00302EAD">
      <w:pPr>
        <w:rPr>
          <w:rFonts w:cs="Arial"/>
          <w:szCs w:val="20"/>
        </w:rPr>
      </w:pPr>
    </w:p>
    <w:p w14:paraId="2C571F87" w14:textId="77777777" w:rsidR="00302EAD" w:rsidRPr="00494A7F" w:rsidRDefault="00302EAD" w:rsidP="00302EAD">
      <w:pPr>
        <w:rPr>
          <w:rFonts w:cs="Arial"/>
          <w:szCs w:val="20"/>
        </w:rPr>
      </w:pPr>
    </w:p>
    <w:p w14:paraId="25613EDC" w14:textId="77777777" w:rsidR="00302EAD" w:rsidRPr="00847CB6" w:rsidRDefault="00302EAD" w:rsidP="00302EAD">
      <w:pPr>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302EAD">
      <w:pPr>
        <w:pStyle w:val="BESEDILO"/>
        <w:keepLines w:val="0"/>
        <w:widowControl/>
        <w:tabs>
          <w:tab w:val="left" w:pos="708"/>
        </w:tabs>
        <w:rPr>
          <w:rFonts w:cs="Arial"/>
          <w:iCs/>
          <w:kern w:val="0"/>
        </w:rPr>
      </w:pPr>
    </w:p>
    <w:p w14:paraId="28E43FD7" w14:textId="77777777" w:rsidR="00302EAD" w:rsidRPr="00494A7F" w:rsidRDefault="00302EAD" w:rsidP="00302EAD">
      <w:pPr>
        <w:rPr>
          <w:rFonts w:cs="Arial"/>
          <w:bCs/>
          <w:szCs w:val="20"/>
        </w:rPr>
      </w:pPr>
    </w:p>
    <w:p w14:paraId="5771DF4A" w14:textId="77777777" w:rsidR="00302EAD" w:rsidRPr="00494A7F" w:rsidRDefault="00302EAD" w:rsidP="00302EAD">
      <w:pPr>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302EAD">
      <w:pPr>
        <w:rPr>
          <w:rFonts w:cs="Arial"/>
          <w:bCs/>
          <w:szCs w:val="20"/>
          <w:u w:val="single"/>
        </w:rPr>
      </w:pPr>
    </w:p>
    <w:p w14:paraId="1D34FE7C" w14:textId="77777777" w:rsidR="00302EAD" w:rsidRPr="00494A7F" w:rsidRDefault="00302EAD" w:rsidP="00302EAD">
      <w:pPr>
        <w:rPr>
          <w:rFonts w:cs="Arial"/>
          <w:bCs/>
          <w:i/>
          <w:szCs w:val="20"/>
          <w:u w:val="single"/>
        </w:rPr>
      </w:pPr>
      <w:r w:rsidRPr="00494A7F">
        <w:rPr>
          <w:rFonts w:cs="Arial"/>
          <w:bCs/>
          <w:i/>
          <w:szCs w:val="20"/>
          <w:u w:val="single"/>
        </w:rPr>
        <w:t>(ustrezno obkroži)</w:t>
      </w:r>
    </w:p>
    <w:p w14:paraId="151389BB" w14:textId="77777777" w:rsidR="00302EAD" w:rsidRPr="00494A7F" w:rsidRDefault="00302EAD" w:rsidP="00302EAD">
      <w:pPr>
        <w:rPr>
          <w:rFonts w:cs="Arial"/>
          <w:bCs/>
          <w:szCs w:val="20"/>
        </w:rPr>
      </w:pPr>
    </w:p>
    <w:p w14:paraId="299784A1" w14:textId="77777777" w:rsidR="00302EAD" w:rsidRPr="00494A7F" w:rsidRDefault="00302EAD" w:rsidP="00302EAD">
      <w:pPr>
        <w:rPr>
          <w:rFonts w:cs="Arial"/>
          <w:szCs w:val="20"/>
        </w:rPr>
      </w:pPr>
      <w:r w:rsidRPr="00494A7F">
        <w:rPr>
          <w:rFonts w:cs="Arial"/>
          <w:szCs w:val="20"/>
        </w:rPr>
        <w:t>a) samostojno</w:t>
      </w:r>
    </w:p>
    <w:p w14:paraId="34C7E915" w14:textId="77777777" w:rsidR="00302EAD" w:rsidRPr="00494A7F" w:rsidRDefault="00302EAD" w:rsidP="00302EAD">
      <w:pPr>
        <w:rPr>
          <w:rFonts w:cs="Arial"/>
          <w:szCs w:val="20"/>
        </w:rPr>
      </w:pPr>
    </w:p>
    <w:p w14:paraId="7445A73D" w14:textId="77777777" w:rsidR="00302EAD" w:rsidRPr="00494A7F" w:rsidRDefault="00302EAD" w:rsidP="00302EAD">
      <w:pPr>
        <w:rPr>
          <w:rFonts w:cs="Arial"/>
          <w:szCs w:val="20"/>
        </w:rPr>
      </w:pPr>
    </w:p>
    <w:p w14:paraId="2F2DBC7B" w14:textId="77777777" w:rsidR="00302EAD" w:rsidRPr="00494A7F" w:rsidRDefault="00302EAD" w:rsidP="00302EAD">
      <w:pPr>
        <w:rPr>
          <w:rFonts w:cs="Arial"/>
          <w:szCs w:val="20"/>
        </w:rPr>
      </w:pPr>
      <w:r w:rsidRPr="00494A7F">
        <w:rPr>
          <w:rFonts w:cs="Arial"/>
          <w:szCs w:val="20"/>
        </w:rPr>
        <w:t>b) ponudbo z naslednjimi podizvajalci:</w:t>
      </w:r>
    </w:p>
    <w:p w14:paraId="08A49520" w14:textId="77777777" w:rsidR="00302EAD" w:rsidRPr="00494A7F" w:rsidRDefault="00302EAD" w:rsidP="00302EAD">
      <w:pPr>
        <w:rPr>
          <w:rFonts w:cs="Arial"/>
          <w:szCs w:val="20"/>
        </w:rPr>
      </w:pPr>
      <w:r w:rsidRPr="00494A7F">
        <w:rPr>
          <w:rFonts w:cs="Arial"/>
          <w:szCs w:val="20"/>
        </w:rPr>
        <w:t xml:space="preserve">  …………………………………………………………………..</w:t>
      </w:r>
    </w:p>
    <w:p w14:paraId="2CF9A952" w14:textId="77777777" w:rsidR="00302EAD" w:rsidRPr="00494A7F" w:rsidRDefault="00302EAD" w:rsidP="00302EAD">
      <w:pPr>
        <w:rPr>
          <w:rFonts w:cs="Arial"/>
          <w:szCs w:val="20"/>
        </w:rPr>
      </w:pPr>
      <w:r w:rsidRPr="00494A7F">
        <w:rPr>
          <w:rFonts w:cs="Arial"/>
          <w:szCs w:val="20"/>
        </w:rPr>
        <w:t xml:space="preserve">  …………………………………………………………………..</w:t>
      </w:r>
    </w:p>
    <w:p w14:paraId="00E16737" w14:textId="77777777" w:rsidR="00302EAD" w:rsidRPr="00494A7F" w:rsidRDefault="00302EAD" w:rsidP="00302EAD">
      <w:pPr>
        <w:rPr>
          <w:rFonts w:cs="Arial"/>
          <w:szCs w:val="20"/>
        </w:rPr>
      </w:pPr>
    </w:p>
    <w:p w14:paraId="624153D6" w14:textId="77777777" w:rsidR="00302EAD" w:rsidRPr="00494A7F" w:rsidRDefault="00302EAD" w:rsidP="00302EAD">
      <w:pPr>
        <w:rPr>
          <w:rFonts w:cs="Arial"/>
          <w:szCs w:val="20"/>
        </w:rPr>
      </w:pPr>
    </w:p>
    <w:p w14:paraId="7F3A350C" w14:textId="77777777" w:rsidR="00302EAD" w:rsidRPr="00494A7F" w:rsidRDefault="00302EAD" w:rsidP="00302EAD">
      <w:pPr>
        <w:rPr>
          <w:rFonts w:cs="Arial"/>
          <w:szCs w:val="20"/>
        </w:rPr>
      </w:pPr>
      <w:r w:rsidRPr="00494A7F">
        <w:rPr>
          <w:rFonts w:cs="Arial"/>
          <w:szCs w:val="20"/>
        </w:rPr>
        <w:t>c) skupno ponudbo z naslednjimi partnerji:</w:t>
      </w:r>
    </w:p>
    <w:p w14:paraId="7711FFC6" w14:textId="77777777" w:rsidR="00302EAD" w:rsidRPr="00494A7F" w:rsidRDefault="00302EAD" w:rsidP="00302EAD">
      <w:pPr>
        <w:rPr>
          <w:rFonts w:cs="Arial"/>
          <w:szCs w:val="20"/>
        </w:rPr>
      </w:pPr>
      <w:r w:rsidRPr="00494A7F">
        <w:rPr>
          <w:rFonts w:cs="Arial"/>
          <w:szCs w:val="20"/>
        </w:rPr>
        <w:t xml:space="preserve">  …………………………………………………………………..</w:t>
      </w:r>
    </w:p>
    <w:p w14:paraId="088E36DC" w14:textId="77777777" w:rsidR="00302EAD" w:rsidRPr="00494A7F" w:rsidRDefault="00302EAD" w:rsidP="00302EAD">
      <w:pPr>
        <w:rPr>
          <w:rFonts w:cs="Arial"/>
          <w:szCs w:val="20"/>
        </w:rPr>
      </w:pPr>
      <w:r w:rsidRPr="00494A7F">
        <w:rPr>
          <w:rFonts w:cs="Arial"/>
          <w:szCs w:val="20"/>
        </w:rPr>
        <w:t xml:space="preserve">  …………………………………………………………………..</w:t>
      </w:r>
    </w:p>
    <w:p w14:paraId="52DB4700" w14:textId="77777777" w:rsidR="00302EAD" w:rsidRDefault="00302EAD" w:rsidP="003469CC">
      <w:pPr>
        <w:pStyle w:val="BodyText"/>
        <w:rPr>
          <w:b w:val="0"/>
          <w:sz w:val="20"/>
        </w:rPr>
      </w:pPr>
    </w:p>
    <w:p w14:paraId="413FA3DD" w14:textId="77777777" w:rsidR="00302EAD" w:rsidRDefault="00302EAD" w:rsidP="003469CC">
      <w:pPr>
        <w:pStyle w:val="BodyText"/>
        <w:rPr>
          <w:b w:val="0"/>
          <w:sz w:val="20"/>
        </w:rPr>
      </w:pPr>
    </w:p>
    <w:p w14:paraId="417E3F75" w14:textId="47099A1E" w:rsidR="00302EAD" w:rsidRPr="00847CB6" w:rsidRDefault="00302EAD" w:rsidP="00302EAD">
      <w:pPr>
        <w:tabs>
          <w:tab w:val="left" w:pos="154"/>
        </w:tabs>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3469CC">
      <w:pPr>
        <w:pStyle w:val="BodyText"/>
        <w:rPr>
          <w:b w:val="0"/>
          <w:sz w:val="20"/>
        </w:rPr>
      </w:pPr>
    </w:p>
    <w:p w14:paraId="1B88592A" w14:textId="77777777" w:rsidR="008B3B38" w:rsidRDefault="008B3B38"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61163F">
            <w:pPr>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77777777" w:rsidR="0061163F" w:rsidRPr="006250F5" w:rsidRDefault="0061163F" w:rsidP="0061163F">
            <w:pPr>
              <w:jc w:val="center"/>
              <w:rPr>
                <w:rFonts w:ascii="Tahoma" w:hAnsi="Tahoma" w:cs="Tahoma"/>
                <w:b/>
                <w:bCs/>
                <w:iCs/>
                <w:szCs w:val="18"/>
                <w:lang w:eastAsia="sl-SI"/>
              </w:rPr>
            </w:pPr>
            <w:r w:rsidRPr="006250F5">
              <w:rPr>
                <w:rFonts w:ascii="Tahoma" w:hAnsi="Tahoma" w:cs="Tahoma"/>
                <w:b/>
                <w:bCs/>
                <w:iCs/>
                <w:szCs w:val="18"/>
                <w:lang w:eastAsia="sl-SI"/>
              </w:rPr>
              <w:t>Cena na mesec</w:t>
            </w:r>
            <w:r w:rsidRPr="006250F5">
              <w:rPr>
                <w:rFonts w:ascii="Tahoma" w:hAnsi="Tahoma" w:cs="Tahoma"/>
                <w:b/>
                <w:bCs/>
                <w:iCs/>
                <w:szCs w:val="18"/>
                <w:lang w:eastAsia="sl-SI"/>
              </w:rPr>
              <w:br/>
              <w:t>v EUR brez DDV</w:t>
            </w:r>
          </w:p>
        </w:tc>
      </w:tr>
      <w:tr w:rsidR="0061163F" w:rsidRPr="0061163F" w14:paraId="5986E8B2" w14:textId="77777777" w:rsidTr="00141821">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0A88E0D6" w14:textId="1B44D42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40261A8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10D39983" w14:textId="7ABA22AD" w:rsidR="0061163F" w:rsidRPr="0061163F" w:rsidRDefault="0013009C" w:rsidP="00744C16">
            <w:pPr>
              <w:jc w:val="right"/>
              <w:rPr>
                <w:rFonts w:cs="Arial"/>
                <w:b/>
                <w:bCs/>
                <w:szCs w:val="18"/>
                <w:lang w:eastAsia="sl-SI"/>
              </w:rPr>
            </w:pPr>
            <w:r w:rsidRPr="00082EC4">
              <w:rPr>
                <w:rFonts w:cs="Arial"/>
                <w:b/>
                <w:bCs/>
                <w:szCs w:val="18"/>
                <w:lang w:eastAsia="sl-SI"/>
              </w:rPr>
              <w:t>32.</w:t>
            </w:r>
            <w:r w:rsidR="002E0FE6">
              <w:rPr>
                <w:rFonts w:cs="Arial"/>
                <w:b/>
                <w:bCs/>
                <w:szCs w:val="18"/>
                <w:lang w:eastAsia="sl-SI"/>
              </w:rPr>
              <w:t>280,98</w:t>
            </w:r>
            <w:r w:rsidR="0061163F" w:rsidRPr="00082EC4">
              <w:rPr>
                <w:rFonts w:cs="Arial"/>
                <w:b/>
                <w:bCs/>
                <w:szCs w:val="18"/>
                <w:lang w:eastAsia="sl-SI"/>
              </w:rPr>
              <w:t xml:space="preserve"> m</w:t>
            </w:r>
            <w:r w:rsidR="0061163F" w:rsidRPr="00082EC4">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20B4F77B"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73FF5" w:rsidRPr="0061163F" w14:paraId="12030F8F"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2799EBA7" w14:textId="6FA2DC63" w:rsidR="00B73FF5" w:rsidRDefault="00B73FF5"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56F22A3A" w14:textId="78361ED5" w:rsidR="00B73FF5" w:rsidRDefault="004F45CF" w:rsidP="0065419E">
            <w:pPr>
              <w:jc w:val="left"/>
              <w:rPr>
                <w:rFonts w:cs="Arial"/>
                <w:b/>
                <w:bCs/>
                <w:szCs w:val="18"/>
                <w:lang w:eastAsia="sl-SI"/>
              </w:rPr>
            </w:pPr>
            <w:r>
              <w:rPr>
                <w:rFonts w:cs="Arial"/>
                <w:b/>
                <w:bCs/>
                <w:szCs w:val="18"/>
                <w:lang w:eastAsia="sl-SI"/>
              </w:rPr>
              <w:t xml:space="preserve">Storitve čiščenja </w:t>
            </w:r>
            <w:r w:rsidR="0096183A">
              <w:rPr>
                <w:rFonts w:cs="Arial"/>
                <w:b/>
                <w:bCs/>
                <w:szCs w:val="18"/>
                <w:lang w:eastAsia="sl-SI"/>
              </w:rPr>
              <w:t xml:space="preserve">snemalnih </w:t>
            </w:r>
            <w:proofErr w:type="spellStart"/>
            <w:r>
              <w:rPr>
                <w:rFonts w:cs="Arial"/>
                <w:b/>
                <w:bCs/>
                <w:szCs w:val="18"/>
                <w:lang w:eastAsia="sl-SI"/>
              </w:rPr>
              <w:t>studijev</w:t>
            </w:r>
            <w:proofErr w:type="spellEnd"/>
            <w:r>
              <w:rPr>
                <w:rFonts w:cs="Arial"/>
                <w:b/>
                <w:bCs/>
                <w:szCs w:val="18"/>
                <w:lang w:eastAsia="sl-SI"/>
              </w:rPr>
              <w:t xml:space="preserve"> (</w:t>
            </w:r>
            <w:r w:rsidR="00CC4C71">
              <w:rPr>
                <w:rFonts w:cs="Arial"/>
                <w:b/>
                <w:bCs/>
                <w:szCs w:val="18"/>
                <w:lang w:eastAsia="sl-SI"/>
              </w:rPr>
              <w:t>S</w:t>
            </w:r>
            <w:r>
              <w:rPr>
                <w:rFonts w:cs="Arial"/>
                <w:b/>
                <w:bCs/>
                <w:szCs w:val="18"/>
                <w:lang w:eastAsia="sl-SI"/>
              </w:rPr>
              <w:t>1-</w:t>
            </w:r>
            <w:r w:rsidR="00CC4C71">
              <w:rPr>
                <w:rFonts w:cs="Arial"/>
                <w:b/>
                <w:bCs/>
                <w:szCs w:val="18"/>
                <w:lang w:eastAsia="sl-SI"/>
              </w:rPr>
              <w:t>S</w:t>
            </w:r>
            <w:r>
              <w:rPr>
                <w:rFonts w:cs="Arial"/>
                <w:b/>
                <w:bCs/>
                <w:szCs w:val="18"/>
                <w:lang w:eastAsia="sl-SI"/>
              </w:rPr>
              <w:t>5)</w:t>
            </w:r>
          </w:p>
        </w:tc>
        <w:tc>
          <w:tcPr>
            <w:tcW w:w="1418" w:type="dxa"/>
            <w:tcBorders>
              <w:top w:val="nil"/>
              <w:left w:val="nil"/>
              <w:bottom w:val="single" w:sz="4" w:space="0" w:color="auto"/>
              <w:right w:val="single" w:sz="4" w:space="0" w:color="auto"/>
            </w:tcBorders>
            <w:shd w:val="clear" w:color="000000" w:fill="FFFFFF"/>
            <w:vAlign w:val="center"/>
          </w:tcPr>
          <w:p w14:paraId="234AD4A1" w14:textId="3CDD22F6" w:rsidR="00B73FF5" w:rsidRPr="00082EC4" w:rsidRDefault="00082EC4" w:rsidP="0013009C">
            <w:pPr>
              <w:jc w:val="right"/>
              <w:rPr>
                <w:rFonts w:cs="Arial"/>
                <w:b/>
                <w:bCs/>
                <w:szCs w:val="18"/>
                <w:vertAlign w:val="superscript"/>
                <w:lang w:eastAsia="sl-SI"/>
              </w:rPr>
            </w:pPr>
            <w:r>
              <w:rPr>
                <w:rFonts w:cs="Arial"/>
                <w:b/>
                <w:bCs/>
                <w:szCs w:val="18"/>
                <w:lang w:eastAsia="sl-SI"/>
              </w:rPr>
              <w:t>1.930,90 m</w:t>
            </w:r>
            <w:r>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8CBEB00" w14:textId="77777777" w:rsidR="00B73FF5" w:rsidRPr="0061163F" w:rsidRDefault="00B73FF5" w:rsidP="0065419E">
            <w:pPr>
              <w:jc w:val="left"/>
              <w:rPr>
                <w:rFonts w:cs="Arial"/>
                <w:b/>
                <w:bCs/>
                <w:szCs w:val="18"/>
                <w:lang w:eastAsia="sl-SI"/>
              </w:rPr>
            </w:pPr>
          </w:p>
        </w:tc>
      </w:tr>
      <w:tr w:rsidR="0013009C" w:rsidRPr="0061163F" w14:paraId="4D1D7699"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A78890A" w14:textId="7AC3E4A4"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tcPr>
          <w:p w14:paraId="1D2DFEEE" w14:textId="0D8B5409" w:rsidR="0013009C" w:rsidRPr="0061163F" w:rsidRDefault="00A8119D" w:rsidP="0065419E">
            <w:pPr>
              <w:jc w:val="left"/>
              <w:rPr>
                <w:rFonts w:cs="Arial"/>
                <w:b/>
                <w:bCs/>
                <w:szCs w:val="18"/>
                <w:lang w:eastAsia="sl-SI"/>
              </w:rPr>
            </w:pPr>
            <w:r>
              <w:rPr>
                <w:rFonts w:cs="Arial"/>
                <w:b/>
                <w:bCs/>
                <w:szCs w:val="18"/>
                <w:lang w:eastAsia="sl-SI"/>
              </w:rPr>
              <w:t>Dnevno č</w:t>
            </w:r>
            <w:r w:rsidR="0013009C">
              <w:rPr>
                <w:rFonts w:cs="Arial"/>
                <w:b/>
                <w:bCs/>
                <w:szCs w:val="18"/>
                <w:lang w:eastAsia="sl-SI"/>
              </w:rPr>
              <w:t>iščenje ter vzdrževanje dvorišč in okolice</w:t>
            </w:r>
          </w:p>
        </w:tc>
        <w:tc>
          <w:tcPr>
            <w:tcW w:w="1418" w:type="dxa"/>
            <w:tcBorders>
              <w:top w:val="nil"/>
              <w:left w:val="nil"/>
              <w:bottom w:val="single" w:sz="4" w:space="0" w:color="auto"/>
              <w:right w:val="single" w:sz="4" w:space="0" w:color="auto"/>
            </w:tcBorders>
            <w:shd w:val="clear" w:color="000000" w:fill="FFFFFF"/>
            <w:vAlign w:val="center"/>
          </w:tcPr>
          <w:p w14:paraId="0899B014" w14:textId="77777777" w:rsidR="0013009C" w:rsidRPr="0013009C" w:rsidRDefault="0013009C" w:rsidP="0013009C">
            <w:pPr>
              <w:jc w:val="right"/>
              <w:rPr>
                <w:rFonts w:cs="Arial"/>
                <w:b/>
                <w:bCs/>
                <w:szCs w:val="18"/>
                <w:vertAlign w:val="superscript"/>
                <w:lang w:eastAsia="sl-SI"/>
              </w:rPr>
            </w:pPr>
            <w:r w:rsidRPr="00082EC4">
              <w:rPr>
                <w:rFonts w:cs="Arial"/>
                <w:b/>
                <w:bCs/>
                <w:szCs w:val="18"/>
                <w:lang w:eastAsia="sl-SI"/>
              </w:rPr>
              <w:t>1.280,00 m</w:t>
            </w:r>
            <w:r w:rsidRPr="00082EC4">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B04AAE9" w14:textId="77777777" w:rsidR="0013009C" w:rsidRPr="0061163F" w:rsidRDefault="0013009C" w:rsidP="0065419E">
            <w:pPr>
              <w:jc w:val="left"/>
              <w:rPr>
                <w:rFonts w:cs="Arial"/>
                <w:b/>
                <w:bCs/>
                <w:szCs w:val="18"/>
                <w:lang w:eastAsia="sl-SI"/>
              </w:rPr>
            </w:pPr>
          </w:p>
        </w:tc>
      </w:tr>
      <w:tr w:rsidR="0013009C" w:rsidRPr="0061163F" w14:paraId="4E538787"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7E5BB022" w14:textId="55A8E4FE"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4</w:t>
            </w:r>
          </w:p>
        </w:tc>
        <w:tc>
          <w:tcPr>
            <w:tcW w:w="4986" w:type="dxa"/>
            <w:tcBorders>
              <w:top w:val="nil"/>
              <w:left w:val="single" w:sz="4" w:space="0" w:color="auto"/>
              <w:bottom w:val="single" w:sz="4" w:space="0" w:color="auto"/>
              <w:right w:val="nil"/>
            </w:tcBorders>
            <w:shd w:val="clear" w:color="000000" w:fill="FFFFFF"/>
            <w:vAlign w:val="center"/>
          </w:tcPr>
          <w:p w14:paraId="1E80FF6A" w14:textId="7928A89A" w:rsidR="0013009C" w:rsidRPr="0061163F" w:rsidRDefault="0013009C" w:rsidP="0013009C">
            <w:pPr>
              <w:jc w:val="left"/>
              <w:rPr>
                <w:rFonts w:cs="Arial"/>
                <w:b/>
                <w:bCs/>
                <w:szCs w:val="18"/>
                <w:lang w:eastAsia="sl-SI"/>
              </w:rPr>
            </w:pPr>
            <w:r>
              <w:rPr>
                <w:rFonts w:cs="Arial"/>
                <w:b/>
                <w:bCs/>
                <w:szCs w:val="18"/>
                <w:lang w:eastAsia="sl-SI"/>
              </w:rPr>
              <w:t>Rokovanje s stiskalnico za stiskanje smeti</w:t>
            </w:r>
            <w:r w:rsidR="00A8119D">
              <w:rPr>
                <w:rFonts w:cs="Arial"/>
                <w:b/>
                <w:bCs/>
                <w:szCs w:val="18"/>
                <w:lang w:eastAsia="sl-SI"/>
              </w:rPr>
              <w:t xml:space="preserve"> in papirja</w:t>
            </w:r>
            <w:r w:rsidR="00077904">
              <w:rPr>
                <w:rFonts w:cs="Arial"/>
                <w:b/>
                <w:bCs/>
                <w:szCs w:val="18"/>
                <w:lang w:eastAsia="sl-SI"/>
              </w:rPr>
              <w:t xml:space="preserve"> ter skrb za ekološki otok</w:t>
            </w:r>
          </w:p>
        </w:tc>
        <w:tc>
          <w:tcPr>
            <w:tcW w:w="1418" w:type="dxa"/>
            <w:tcBorders>
              <w:top w:val="nil"/>
              <w:left w:val="nil"/>
              <w:bottom w:val="single" w:sz="4" w:space="0" w:color="auto"/>
              <w:right w:val="single" w:sz="4" w:space="0" w:color="auto"/>
            </w:tcBorders>
            <w:shd w:val="clear" w:color="000000" w:fill="FFFFFF"/>
            <w:vAlign w:val="center"/>
          </w:tcPr>
          <w:p w14:paraId="55D3511C" w14:textId="77777777" w:rsidR="0013009C" w:rsidRPr="0061163F" w:rsidRDefault="0013009C" w:rsidP="0065419E">
            <w:pPr>
              <w:jc w:val="right"/>
              <w:rPr>
                <w:rFonts w:cs="Arial"/>
                <w:b/>
                <w:bCs/>
                <w:szCs w:val="18"/>
                <w:lang w:eastAsia="sl-SI"/>
              </w:rPr>
            </w:pPr>
          </w:p>
        </w:tc>
        <w:tc>
          <w:tcPr>
            <w:tcW w:w="2693" w:type="dxa"/>
            <w:tcBorders>
              <w:top w:val="nil"/>
              <w:left w:val="nil"/>
              <w:bottom w:val="single" w:sz="4" w:space="0" w:color="auto"/>
              <w:right w:val="single" w:sz="4" w:space="0" w:color="auto"/>
            </w:tcBorders>
            <w:shd w:val="clear" w:color="000000" w:fill="FFFFFF"/>
            <w:noWrap/>
            <w:vAlign w:val="center"/>
          </w:tcPr>
          <w:p w14:paraId="26DB8394" w14:textId="77777777" w:rsidR="0013009C" w:rsidRPr="0061163F" w:rsidRDefault="0013009C" w:rsidP="0065419E">
            <w:pPr>
              <w:jc w:val="left"/>
              <w:rPr>
                <w:rFonts w:cs="Arial"/>
                <w:b/>
                <w:bCs/>
                <w:szCs w:val="18"/>
                <w:lang w:eastAsia="sl-SI"/>
              </w:rPr>
            </w:pPr>
          </w:p>
        </w:tc>
      </w:tr>
      <w:tr w:rsidR="0061163F" w:rsidRPr="0061163F" w14:paraId="44D78935" w14:textId="77777777" w:rsidTr="00141821">
        <w:trPr>
          <w:trHeight w:val="510"/>
          <w:jc w:val="center"/>
        </w:trPr>
        <w:tc>
          <w:tcPr>
            <w:tcW w:w="752" w:type="dxa"/>
            <w:tcBorders>
              <w:top w:val="nil"/>
              <w:left w:val="single" w:sz="8" w:space="0" w:color="auto"/>
              <w:bottom w:val="single" w:sz="12" w:space="0" w:color="auto"/>
              <w:right w:val="nil"/>
            </w:tcBorders>
            <w:shd w:val="clear" w:color="000000" w:fill="FFFFFF"/>
            <w:noWrap/>
            <w:vAlign w:val="center"/>
            <w:hideMark/>
          </w:tcPr>
          <w:p w14:paraId="758319CF" w14:textId="19778D7E" w:rsidR="0061163F" w:rsidRPr="0061163F" w:rsidRDefault="0061163F" w:rsidP="0065419E">
            <w:pPr>
              <w:jc w:val="center"/>
              <w:rPr>
                <w:rFonts w:cs="Arial"/>
                <w:bCs/>
                <w:szCs w:val="18"/>
                <w:lang w:eastAsia="sl-SI"/>
              </w:rPr>
            </w:pPr>
            <w:r w:rsidRPr="0061163F">
              <w:rPr>
                <w:rFonts w:cs="Arial"/>
                <w:bCs/>
                <w:szCs w:val="18"/>
                <w:lang w:eastAsia="sl-SI"/>
              </w:rPr>
              <w:t>3.2.</w:t>
            </w:r>
            <w:r w:rsidR="004F45CF">
              <w:rPr>
                <w:rFonts w:cs="Arial"/>
                <w:bCs/>
                <w:szCs w:val="18"/>
                <w:lang w:eastAsia="sl-SI"/>
              </w:rPr>
              <w:t>5</w:t>
            </w:r>
          </w:p>
        </w:tc>
        <w:tc>
          <w:tcPr>
            <w:tcW w:w="4986" w:type="dxa"/>
            <w:tcBorders>
              <w:top w:val="nil"/>
              <w:left w:val="single" w:sz="4" w:space="0" w:color="auto"/>
              <w:bottom w:val="single" w:sz="12" w:space="0" w:color="auto"/>
              <w:right w:val="nil"/>
            </w:tcBorders>
            <w:shd w:val="clear" w:color="000000" w:fill="FFFFFF"/>
            <w:vAlign w:val="center"/>
            <w:hideMark/>
          </w:tcPr>
          <w:p w14:paraId="41821D40" w14:textId="0EB56A8B" w:rsidR="0061163F" w:rsidRPr="0061163F" w:rsidRDefault="0013009C" w:rsidP="0065419E">
            <w:pPr>
              <w:jc w:val="left"/>
              <w:rPr>
                <w:rFonts w:cs="Arial"/>
                <w:b/>
                <w:bCs/>
                <w:szCs w:val="18"/>
                <w:lang w:eastAsia="sl-SI"/>
              </w:rPr>
            </w:pPr>
            <w:r>
              <w:rPr>
                <w:rFonts w:cs="Arial"/>
                <w:b/>
                <w:bCs/>
                <w:szCs w:val="18"/>
                <w:lang w:eastAsia="sl-SI"/>
              </w:rPr>
              <w:t xml:space="preserve">Prisotnost nadzornika </w:t>
            </w:r>
            <w:r w:rsidRPr="0013009C">
              <w:rPr>
                <w:rFonts w:cs="Arial"/>
                <w:bCs/>
                <w:szCs w:val="18"/>
                <w:lang w:eastAsia="sl-SI"/>
              </w:rPr>
              <w:t>(</w:t>
            </w:r>
            <w:r w:rsidR="00DC0D88">
              <w:rPr>
                <w:rFonts w:cs="Arial"/>
                <w:bCs/>
                <w:szCs w:val="18"/>
                <w:lang w:eastAsia="sl-SI"/>
              </w:rPr>
              <w:t xml:space="preserve">najmanj </w:t>
            </w:r>
            <w:r w:rsidR="00626D3B">
              <w:rPr>
                <w:rFonts w:cs="Arial"/>
                <w:bCs/>
                <w:szCs w:val="18"/>
                <w:lang w:eastAsia="sl-SI"/>
              </w:rPr>
              <w:t>8</w:t>
            </w:r>
            <w:r w:rsidRPr="0013009C">
              <w:rPr>
                <w:rFonts w:cs="Arial"/>
                <w:bCs/>
                <w:szCs w:val="18"/>
                <w:lang w:eastAsia="sl-SI"/>
              </w:rPr>
              <w:t xml:space="preserve"> ur </w:t>
            </w:r>
            <w:r w:rsidR="00626D3B">
              <w:rPr>
                <w:rFonts w:cs="Arial"/>
                <w:bCs/>
                <w:szCs w:val="18"/>
                <w:lang w:eastAsia="sl-SI"/>
              </w:rPr>
              <w:t>tedensko</w:t>
            </w:r>
            <w:r w:rsidRPr="0013009C">
              <w:rPr>
                <w:rFonts w:cs="Arial"/>
                <w:bCs/>
                <w:szCs w:val="18"/>
                <w:lang w:eastAsia="sl-SI"/>
              </w:rPr>
              <w:t>)</w:t>
            </w:r>
          </w:p>
        </w:tc>
        <w:tc>
          <w:tcPr>
            <w:tcW w:w="1418" w:type="dxa"/>
            <w:tcBorders>
              <w:top w:val="nil"/>
              <w:left w:val="nil"/>
              <w:bottom w:val="single" w:sz="12" w:space="0" w:color="auto"/>
              <w:right w:val="single" w:sz="4" w:space="0" w:color="auto"/>
            </w:tcBorders>
            <w:shd w:val="clear" w:color="000000" w:fill="FFFFFF"/>
            <w:vAlign w:val="center"/>
            <w:hideMark/>
          </w:tcPr>
          <w:p w14:paraId="37A8EE40" w14:textId="77777777" w:rsidR="0061163F" w:rsidRPr="0061163F" w:rsidRDefault="0061163F" w:rsidP="0065419E">
            <w:pPr>
              <w:jc w:val="right"/>
              <w:rPr>
                <w:rFonts w:cs="Arial"/>
                <w:b/>
                <w:bCs/>
                <w:szCs w:val="18"/>
                <w:lang w:eastAsia="sl-SI"/>
              </w:rPr>
            </w:pPr>
          </w:p>
        </w:tc>
        <w:tc>
          <w:tcPr>
            <w:tcW w:w="2693" w:type="dxa"/>
            <w:tcBorders>
              <w:top w:val="nil"/>
              <w:left w:val="nil"/>
              <w:bottom w:val="single" w:sz="12" w:space="0" w:color="auto"/>
              <w:right w:val="single" w:sz="4" w:space="0" w:color="auto"/>
            </w:tcBorders>
            <w:shd w:val="clear" w:color="000000" w:fill="FFFFFF"/>
            <w:noWrap/>
            <w:vAlign w:val="center"/>
            <w:hideMark/>
          </w:tcPr>
          <w:p w14:paraId="66C8EA7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31AA8C17" w14:textId="77777777" w:rsidTr="006250F5">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61163F" w:rsidRDefault="0061163F" w:rsidP="0065419E">
            <w:pPr>
              <w:jc w:val="center"/>
              <w:rPr>
                <w:rFonts w:cs="Arial"/>
                <w:b/>
                <w:bCs/>
                <w:szCs w:val="18"/>
                <w:lang w:eastAsia="sl-SI"/>
              </w:rPr>
            </w:pPr>
            <w:r w:rsidRPr="0061163F">
              <w:rPr>
                <w:rFonts w:cs="Arial"/>
                <w:b/>
                <w:bCs/>
                <w:szCs w:val="18"/>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52877EE4" w:rsidR="0061163F" w:rsidRPr="0061163F" w:rsidRDefault="0061163F" w:rsidP="0065419E">
            <w:pPr>
              <w:jc w:val="left"/>
              <w:rPr>
                <w:rFonts w:cs="Arial"/>
                <w:b/>
                <w:bCs/>
                <w:szCs w:val="18"/>
                <w:lang w:eastAsia="sl-SI"/>
              </w:rPr>
            </w:pPr>
            <w:r w:rsidRPr="0061163F">
              <w:rPr>
                <w:rFonts w:cs="Arial"/>
                <w:b/>
                <w:bCs/>
                <w:szCs w:val="18"/>
                <w:lang w:eastAsia="sl-SI"/>
              </w:rPr>
              <w:t> SKUPAJ REDNA OPRAVILA</w:t>
            </w:r>
            <w:r w:rsidR="00CC4C71">
              <w:rPr>
                <w:rFonts w:cs="Arial"/>
                <w:b/>
                <w:bCs/>
                <w:szCs w:val="18"/>
                <w:lang w:eastAsia="sl-SI"/>
              </w:rPr>
              <w:t xml:space="preserve"> NA MESEC</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6390A332" w14:textId="77777777" w:rsidR="005F1259" w:rsidRDefault="005F1259" w:rsidP="0065419E">
      <w:pPr>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5F1259">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5F1259" w:rsidRDefault="005F1259" w:rsidP="0065419E">
            <w:pPr>
              <w:jc w:val="center"/>
              <w:rPr>
                <w:rFonts w:cs="Arial"/>
                <w:szCs w:val="18"/>
                <w:lang w:eastAsia="sl-SI"/>
              </w:rPr>
            </w:pPr>
            <w:proofErr w:type="spellStart"/>
            <w:r>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Default="005F1259" w:rsidP="0065419E">
            <w:pPr>
              <w:jc w:val="left"/>
              <w:rPr>
                <w:rFonts w:cs="Arial"/>
                <w:szCs w:val="18"/>
                <w:lang w:eastAsia="sl-SI"/>
              </w:rPr>
            </w:pPr>
            <w:r w:rsidRPr="005F1259">
              <w:rPr>
                <w:rFonts w:cs="Arial"/>
                <w:szCs w:val="18"/>
                <w:lang w:eastAsia="sl-SI"/>
              </w:rPr>
              <w:t xml:space="preserve">SKUPNA PONUDBENA VREDNOST </w:t>
            </w:r>
            <w:r w:rsidR="00DF1820">
              <w:rPr>
                <w:rFonts w:cs="Arial"/>
                <w:szCs w:val="18"/>
                <w:lang w:eastAsia="sl-SI"/>
              </w:rPr>
              <w:t>za eno leto</w:t>
            </w:r>
          </w:p>
          <w:p w14:paraId="648E96A4" w14:textId="2A92DF39" w:rsidR="005F1259" w:rsidRPr="005F1259" w:rsidRDefault="005F1259" w:rsidP="0065419E">
            <w:pPr>
              <w:jc w:val="left"/>
              <w:rPr>
                <w:rFonts w:cs="Arial"/>
                <w:szCs w:val="18"/>
                <w:lang w:eastAsia="sl-SI"/>
              </w:rPr>
            </w:pPr>
            <w:r w:rsidRPr="005F1259">
              <w:rPr>
                <w:rFonts w:cs="Arial"/>
                <w:szCs w:val="18"/>
                <w:lang w:eastAsia="sl-SI"/>
              </w:rPr>
              <w:t>(skupaj redna opravila</w:t>
            </w:r>
            <w:r>
              <w:rPr>
                <w:rFonts w:cs="Arial"/>
                <w:szCs w:val="18"/>
                <w:lang w:eastAsia="sl-SI"/>
              </w:rPr>
              <w:t xml:space="preserve"> na mesec</w:t>
            </w:r>
            <w:r w:rsidRPr="005F1259">
              <w:rPr>
                <w:rFonts w:cs="Arial"/>
                <w:szCs w:val="18"/>
                <w:lang w:eastAsia="sl-SI"/>
              </w:rPr>
              <w:t xml:space="preserve"> x 12)</w:t>
            </w:r>
            <w:r>
              <w:rPr>
                <w:rFonts w:cs="Arial"/>
                <w:szCs w:val="18"/>
                <w:lang w:eastAsia="sl-SI"/>
              </w:rPr>
              <w:t xml:space="preserve">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65419E">
            <w:pPr>
              <w:jc w:val="left"/>
              <w:rPr>
                <w:rFonts w:cs="Arial"/>
                <w:szCs w:val="18"/>
                <w:lang w:eastAsia="sl-SI"/>
              </w:rPr>
            </w:pPr>
          </w:p>
        </w:tc>
      </w:tr>
    </w:tbl>
    <w:p w14:paraId="76CD1070" w14:textId="77777777" w:rsidR="00302EAD" w:rsidRDefault="00302EAD" w:rsidP="008B3B38">
      <w:pPr>
        <w:pStyle w:val="BESEDILO"/>
        <w:keepLines w:val="0"/>
        <w:widowControl/>
        <w:tabs>
          <w:tab w:val="clear" w:pos="2155"/>
        </w:tabs>
        <w:spacing w:line="360" w:lineRule="auto"/>
      </w:pPr>
    </w:p>
    <w:p w14:paraId="6F59A9C4" w14:textId="77777777" w:rsidR="00A42C99" w:rsidRDefault="00A42C99" w:rsidP="008B3B38">
      <w:pPr>
        <w:pStyle w:val="BESEDILO"/>
        <w:keepLines w:val="0"/>
        <w:widowControl/>
        <w:tabs>
          <w:tab w:val="clear" w:pos="2155"/>
        </w:tabs>
        <w:spacing w:line="360" w:lineRule="auto"/>
      </w:pPr>
    </w:p>
    <w:p w14:paraId="7DB2E6DD" w14:textId="093780EC" w:rsidR="00302EAD" w:rsidRPr="009635E4" w:rsidRDefault="00302EAD" w:rsidP="00302EAD">
      <w:pPr>
        <w:pStyle w:val="Style1"/>
        <w:rPr>
          <w:lang w:val="sl-SI"/>
        </w:rPr>
      </w:pPr>
      <w:bookmarkStart w:id="158" w:name="_Toc191383952"/>
      <w:r w:rsidRPr="00694346">
        <w:rPr>
          <w:lang w:val="sl-SI"/>
        </w:rPr>
        <w:lastRenderedPageBreak/>
        <w:t>PREDRAČUN – STRAN 2</w:t>
      </w:r>
      <w:bookmarkEnd w:id="158"/>
    </w:p>
    <w:p w14:paraId="534FA42B" w14:textId="53A77A0A" w:rsidR="00302EAD" w:rsidRPr="007C4485" w:rsidRDefault="00302EAD" w:rsidP="00302EAD">
      <w:pPr>
        <w:jc w:val="center"/>
        <w:rPr>
          <w:b/>
          <w:sz w:val="22"/>
        </w:rPr>
      </w:pPr>
      <w:r w:rsidRPr="007C4485">
        <w:rPr>
          <w:b/>
          <w:sz w:val="22"/>
        </w:rPr>
        <w:t xml:space="preserve">ZA JAVNO NAROČILO </w:t>
      </w:r>
      <w:r w:rsidR="00E8110C">
        <w:rPr>
          <w:b/>
          <w:sz w:val="22"/>
        </w:rPr>
        <w:t>JN-S0716</w:t>
      </w:r>
    </w:p>
    <w:p w14:paraId="3159F770" w14:textId="77777777" w:rsidR="00302EAD" w:rsidRDefault="00302EAD" w:rsidP="008B3B38">
      <w:pPr>
        <w:pStyle w:val="BESEDILO"/>
        <w:keepLines w:val="0"/>
        <w:widowControl/>
        <w:tabs>
          <w:tab w:val="clear" w:pos="2155"/>
        </w:tabs>
        <w:spacing w:line="360" w:lineRule="auto"/>
      </w:pPr>
    </w:p>
    <w:p w14:paraId="2C8B0A9F" w14:textId="77777777" w:rsidR="000D5C82" w:rsidRDefault="000D5C82" w:rsidP="008B3B38">
      <w:pPr>
        <w:pStyle w:val="BESEDILO"/>
        <w:keepLines w:val="0"/>
        <w:widowControl/>
        <w:tabs>
          <w:tab w:val="clear" w:pos="2155"/>
        </w:tabs>
        <w:spacing w:line="360" w:lineRule="auto"/>
      </w:pPr>
      <w:bookmarkStart w:id="159" w:name="_Hlk192681898"/>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61163F">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5039A993" w:rsidR="00D12DBB" w:rsidRPr="00DC0D88" w:rsidRDefault="000D5C82" w:rsidP="0061163F">
            <w:pPr>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r w:rsidR="00DC0F2A">
              <w:rPr>
                <w:rFonts w:ascii="Tahoma" w:hAnsi="Tahoma" w:cs="Tahoma"/>
                <w:b/>
                <w:bCs/>
                <w:iCs/>
                <w:szCs w:val="18"/>
                <w:lang w:eastAsia="sl-SI"/>
              </w:rPr>
              <w:t>*</w:t>
            </w:r>
          </w:p>
          <w:p w14:paraId="65B21F4E" w14:textId="21691FD7" w:rsidR="0061163F"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65419E">
            <w:pPr>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5E9D3651" w:rsidR="0061163F" w:rsidRPr="0061163F" w:rsidRDefault="0061163F" w:rsidP="0065419E">
            <w:pPr>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 xml:space="preserve">(točka 3.2.6)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DB43A3">
            <w:pPr>
              <w:jc w:val="center"/>
              <w:rPr>
                <w:rFonts w:cs="Arial"/>
                <w:b/>
                <w:bCs/>
                <w:szCs w:val="18"/>
                <w:lang w:eastAsia="sl-SI"/>
              </w:rPr>
            </w:pPr>
          </w:p>
        </w:tc>
      </w:tr>
    </w:tbl>
    <w:p w14:paraId="21561362" w14:textId="04EEA5F1" w:rsidR="006250F5" w:rsidRDefault="00DC0F2A" w:rsidP="008B3B38">
      <w:pPr>
        <w:pStyle w:val="BESEDILO"/>
        <w:keepLines w:val="0"/>
        <w:widowControl/>
        <w:tabs>
          <w:tab w:val="clear" w:pos="2155"/>
        </w:tabs>
        <w:spacing w:line="360" w:lineRule="auto"/>
      </w:pPr>
      <w:r w:rsidRPr="00E23BA8">
        <w:t>*vključno z opremo</w:t>
      </w:r>
      <w:r w:rsidR="00C6596B" w:rsidRPr="00E23BA8">
        <w:t xml:space="preserve"> in pripomočki za čiščenje</w:t>
      </w:r>
      <w:r w:rsidR="00D91F91" w:rsidRPr="00E23BA8">
        <w:t>/čistili</w:t>
      </w:r>
    </w:p>
    <w:p w14:paraId="6214576A" w14:textId="77777777" w:rsidR="000D5C82" w:rsidRDefault="000D5C82"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950C62" w:rsidRPr="006250F5" w14:paraId="47C699D0" w14:textId="77777777" w:rsidTr="00DB43A3">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bookmarkEnd w:id="159"/>
          <w:p w14:paraId="742A3EFA" w14:textId="3E671CEC" w:rsidR="00950C62"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13BEEA25" w14:textId="77777777" w:rsidR="00DB693C" w:rsidRPr="006250F5" w:rsidRDefault="00DB693C" w:rsidP="0066359D">
            <w:pPr>
              <w:jc w:val="left"/>
              <w:rPr>
                <w:rFonts w:ascii="Tahoma" w:hAnsi="Tahoma" w:cs="Tahoma"/>
                <w:b/>
                <w:bCs/>
                <w:iCs/>
                <w:szCs w:val="18"/>
                <w:lang w:eastAsia="sl-SI"/>
              </w:rPr>
            </w:pPr>
          </w:p>
          <w:p w14:paraId="1E294185" w14:textId="77777777" w:rsidR="00DB693C"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Opis postavke</w:t>
            </w:r>
          </w:p>
          <w:p w14:paraId="2FC34802" w14:textId="77777777" w:rsidR="00DB693C" w:rsidRPr="006250F5" w:rsidRDefault="00DB693C" w:rsidP="0066359D">
            <w:pPr>
              <w:jc w:val="left"/>
              <w:rPr>
                <w:rFonts w:ascii="Tahoma" w:hAnsi="Tahoma" w:cs="Tahoma"/>
                <w:b/>
                <w:bCs/>
                <w:iCs/>
                <w:szCs w:val="18"/>
                <w:lang w:eastAsia="sl-SI"/>
              </w:rPr>
            </w:pP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71AE5382" w14:textId="69143FF8" w:rsidR="00950C62" w:rsidRPr="006250F5" w:rsidRDefault="000D5C82" w:rsidP="0066359D">
            <w:pPr>
              <w:jc w:val="center"/>
              <w:rPr>
                <w:rFonts w:ascii="Tahoma" w:hAnsi="Tahoma" w:cs="Tahoma"/>
                <w:b/>
                <w:bCs/>
                <w:iCs/>
                <w:szCs w:val="18"/>
                <w:lang w:eastAsia="sl-SI"/>
              </w:rPr>
            </w:pPr>
            <w:r w:rsidRPr="006250F5">
              <w:rPr>
                <w:rFonts w:ascii="Tahoma" w:hAnsi="Tahoma" w:cs="Tahoma"/>
                <w:b/>
                <w:bCs/>
                <w:iCs/>
                <w:szCs w:val="18"/>
                <w:lang w:eastAsia="sl-SI"/>
              </w:rPr>
              <w:t>CENA NA URO</w:t>
            </w:r>
            <w:r w:rsidR="00950C62" w:rsidRPr="006250F5">
              <w:rPr>
                <w:rFonts w:ascii="Tahoma" w:hAnsi="Tahoma" w:cs="Tahoma"/>
                <w:b/>
                <w:bCs/>
                <w:iCs/>
                <w:szCs w:val="18"/>
                <w:lang w:eastAsia="sl-SI"/>
              </w:rPr>
              <w:br/>
              <w:t>v EUR brez DDV</w:t>
            </w:r>
          </w:p>
        </w:tc>
      </w:tr>
      <w:tr w:rsidR="00DB693C" w:rsidRPr="004F45CF" w14:paraId="3EC141B1" w14:textId="77777777" w:rsidTr="00DB43A3">
        <w:trPr>
          <w:trHeight w:val="480"/>
          <w:jc w:val="center"/>
        </w:trPr>
        <w:tc>
          <w:tcPr>
            <w:tcW w:w="752" w:type="dxa"/>
            <w:tcBorders>
              <w:top w:val="single" w:sz="8" w:space="0" w:color="auto"/>
              <w:left w:val="single" w:sz="8" w:space="0" w:color="auto"/>
              <w:bottom w:val="single" w:sz="4" w:space="0" w:color="auto"/>
              <w:right w:val="nil"/>
            </w:tcBorders>
            <w:shd w:val="clear" w:color="auto" w:fill="auto"/>
            <w:noWrap/>
            <w:vAlign w:val="bottom"/>
          </w:tcPr>
          <w:p w14:paraId="4B9CD3CF" w14:textId="1A52AC07" w:rsidR="00DB693C" w:rsidRPr="004F45CF" w:rsidRDefault="00DB693C" w:rsidP="00DB693C">
            <w:pPr>
              <w:jc w:val="left"/>
              <w:rPr>
                <w:rFonts w:cs="Arial"/>
                <w:b/>
                <w:bCs/>
                <w:szCs w:val="18"/>
                <w:lang w:eastAsia="sl-SI"/>
              </w:rPr>
            </w:pPr>
            <w:r w:rsidRPr="004F45CF">
              <w:rPr>
                <w:rFonts w:cs="Arial"/>
                <w:b/>
                <w:bCs/>
                <w:szCs w:val="18"/>
                <w:lang w:eastAsia="sl-SI"/>
              </w:rPr>
              <w:t>3.2.</w:t>
            </w:r>
            <w:r w:rsidR="000D5C82">
              <w:rPr>
                <w:rFonts w:cs="Arial"/>
                <w:b/>
                <w:bCs/>
                <w:szCs w:val="18"/>
                <w:lang w:eastAsia="sl-SI"/>
              </w:rPr>
              <w:t>7</w:t>
            </w:r>
          </w:p>
        </w:tc>
        <w:tc>
          <w:tcPr>
            <w:tcW w:w="6404" w:type="dxa"/>
            <w:tcBorders>
              <w:top w:val="single" w:sz="8" w:space="0" w:color="auto"/>
              <w:left w:val="single" w:sz="4" w:space="0" w:color="auto"/>
              <w:bottom w:val="single" w:sz="4" w:space="0" w:color="auto"/>
            </w:tcBorders>
            <w:shd w:val="clear" w:color="auto" w:fill="auto"/>
            <w:noWrap/>
            <w:vAlign w:val="bottom"/>
          </w:tcPr>
          <w:p w14:paraId="5A767FE5" w14:textId="77777777" w:rsidR="00DB693C" w:rsidRPr="004F45CF" w:rsidRDefault="00DB693C" w:rsidP="004F45CF">
            <w:pPr>
              <w:jc w:val="left"/>
              <w:rPr>
                <w:rFonts w:cs="Arial"/>
                <w:b/>
                <w:bCs/>
                <w:szCs w:val="18"/>
                <w:lang w:eastAsia="sl-SI"/>
              </w:rPr>
            </w:pPr>
            <w:r w:rsidRPr="004F45CF">
              <w:rPr>
                <w:rFonts w:cs="Arial"/>
                <w:b/>
                <w:bCs/>
                <w:szCs w:val="18"/>
                <w:lang w:eastAsia="sl-SI"/>
              </w:rPr>
              <w:t>Vzdrževanje okolice objektov v zimskem času</w:t>
            </w:r>
            <w:r w:rsidR="004F45CF">
              <w:rPr>
                <w:rFonts w:cs="Arial"/>
                <w:b/>
                <w:bCs/>
                <w:szCs w:val="18"/>
                <w:lang w:eastAsia="sl-SI"/>
              </w:rPr>
              <w:t xml:space="preserve">  (</w:t>
            </w:r>
            <w:r w:rsidRPr="004F45CF">
              <w:rPr>
                <w:rFonts w:cs="Arial"/>
                <w:b/>
                <w:bCs/>
                <w:szCs w:val="18"/>
                <w:lang w:eastAsia="sl-SI"/>
              </w:rPr>
              <w:t>cca. 2.600 m</w:t>
            </w:r>
            <w:r w:rsidRPr="004F45CF">
              <w:rPr>
                <w:rFonts w:cs="Arial"/>
                <w:b/>
                <w:bCs/>
                <w:szCs w:val="18"/>
                <w:vertAlign w:val="superscript"/>
                <w:lang w:eastAsia="sl-SI"/>
              </w:rPr>
              <w:t>2</w:t>
            </w:r>
            <w:r w:rsidR="004F45CF">
              <w:rPr>
                <w:rFonts w:cs="Arial"/>
                <w:b/>
                <w:bCs/>
                <w:szCs w:val="18"/>
                <w:lang w:eastAsia="sl-SI"/>
              </w:rPr>
              <w:t>)</w:t>
            </w:r>
          </w:p>
        </w:tc>
        <w:tc>
          <w:tcPr>
            <w:tcW w:w="2693" w:type="dxa"/>
            <w:tcBorders>
              <w:top w:val="single" w:sz="12" w:space="0" w:color="auto"/>
              <w:bottom w:val="single" w:sz="4" w:space="0" w:color="auto"/>
              <w:right w:val="single" w:sz="4" w:space="0" w:color="auto"/>
            </w:tcBorders>
            <w:shd w:val="clear" w:color="auto" w:fill="auto"/>
            <w:vAlign w:val="center"/>
          </w:tcPr>
          <w:p w14:paraId="0F1549EA" w14:textId="660408BB" w:rsidR="00DB693C" w:rsidRPr="00A8119D" w:rsidRDefault="00DB693C" w:rsidP="00DB43A3">
            <w:pPr>
              <w:jc w:val="left"/>
              <w:rPr>
                <w:rFonts w:cs="Arial"/>
                <w:szCs w:val="18"/>
                <w:lang w:eastAsia="sl-SI"/>
              </w:rPr>
            </w:pPr>
          </w:p>
        </w:tc>
      </w:tr>
      <w:tr w:rsidR="00DB693C" w:rsidRPr="006C4C3B" w14:paraId="7CDAB28E" w14:textId="77777777" w:rsidTr="00DB693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701F92C" w14:textId="77777777" w:rsidR="00DB693C" w:rsidRPr="006C4C3B" w:rsidRDefault="00DB693C" w:rsidP="00DB693C">
            <w:pPr>
              <w:jc w:val="center"/>
              <w:rPr>
                <w:rFonts w:cs="Arial"/>
                <w:bCs/>
                <w:szCs w:val="18"/>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41C0C69B" w14:textId="0531703B" w:rsidR="00DB693C" w:rsidRPr="006C4C3B" w:rsidRDefault="00DB693C" w:rsidP="00DB693C">
            <w:pPr>
              <w:jc w:val="left"/>
              <w:rPr>
                <w:rFonts w:cs="Arial"/>
                <w:bCs/>
                <w:szCs w:val="20"/>
                <w:lang w:eastAsia="sl-SI"/>
              </w:rPr>
            </w:pPr>
            <w:r w:rsidRPr="006C4C3B">
              <w:rPr>
                <w:rFonts w:cs="Arial"/>
                <w:bCs/>
                <w:szCs w:val="20"/>
                <w:lang w:eastAsia="sl-SI"/>
              </w:rPr>
              <w:t>Strojno čiščenje</w:t>
            </w:r>
            <w:r w:rsidR="004F64B7">
              <w:rPr>
                <w:rFonts w:cs="Arial"/>
                <w:bCs/>
                <w:szCs w:val="20"/>
                <w:lang w:eastAsia="sl-SI"/>
              </w:rPr>
              <w:t xml:space="preserve"> snega s traktorskim plugom</w:t>
            </w:r>
          </w:p>
        </w:tc>
        <w:tc>
          <w:tcPr>
            <w:tcW w:w="2693" w:type="dxa"/>
            <w:tcBorders>
              <w:top w:val="nil"/>
              <w:left w:val="nil"/>
              <w:bottom w:val="single" w:sz="4" w:space="0" w:color="auto"/>
              <w:right w:val="single" w:sz="4" w:space="0" w:color="auto"/>
            </w:tcBorders>
            <w:shd w:val="clear" w:color="000000" w:fill="FFFFFF"/>
            <w:noWrap/>
            <w:vAlign w:val="center"/>
          </w:tcPr>
          <w:p w14:paraId="1B8FF5F0" w14:textId="77777777" w:rsidR="00DB693C" w:rsidRPr="006C4C3B" w:rsidRDefault="00DB693C" w:rsidP="006C0869">
            <w:pPr>
              <w:jc w:val="center"/>
              <w:rPr>
                <w:rFonts w:cs="Arial"/>
                <w:bCs/>
                <w:szCs w:val="18"/>
                <w:lang w:eastAsia="sl-SI"/>
              </w:rPr>
            </w:pPr>
          </w:p>
        </w:tc>
      </w:tr>
      <w:tr w:rsidR="00DB693C" w:rsidRPr="006C4C3B" w14:paraId="0288F417" w14:textId="77777777" w:rsidTr="0066359D">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6D00DE87"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5565E571" w14:textId="3CC5D4EE" w:rsidR="00DB693C" w:rsidRPr="006C4C3B" w:rsidRDefault="00DB693C" w:rsidP="00DB693C">
            <w:pPr>
              <w:jc w:val="left"/>
              <w:rPr>
                <w:rFonts w:cs="Arial"/>
                <w:bCs/>
                <w:szCs w:val="20"/>
                <w:lang w:eastAsia="sl-SI"/>
              </w:rPr>
            </w:pPr>
            <w:r w:rsidRPr="006C4C3B">
              <w:rPr>
                <w:rFonts w:cs="Arial"/>
                <w:bCs/>
                <w:szCs w:val="20"/>
                <w:lang w:eastAsia="sl-SI"/>
              </w:rPr>
              <w:t>Ročno čiščenje snega</w:t>
            </w:r>
            <w:r w:rsidR="004F64B7">
              <w:rPr>
                <w:rFonts w:cs="Arial"/>
                <w:bCs/>
                <w:szCs w:val="20"/>
                <w:lang w:eastAsia="sl-SI"/>
              </w:rPr>
              <w:t xml:space="preserve"> in soljenje</w:t>
            </w:r>
            <w:r w:rsidR="00BD60C6">
              <w:rPr>
                <w:rFonts w:cs="Arial"/>
                <w:bCs/>
                <w:szCs w:val="20"/>
                <w:lang w:eastAsia="sl-SI"/>
              </w:rPr>
              <w:t xml:space="preserve"> (cena za eno osebo)</w:t>
            </w:r>
          </w:p>
        </w:tc>
        <w:tc>
          <w:tcPr>
            <w:tcW w:w="2693" w:type="dxa"/>
            <w:tcBorders>
              <w:top w:val="nil"/>
              <w:left w:val="nil"/>
              <w:bottom w:val="single" w:sz="4" w:space="0" w:color="auto"/>
              <w:right w:val="single" w:sz="4" w:space="0" w:color="auto"/>
            </w:tcBorders>
            <w:shd w:val="clear" w:color="000000" w:fill="FFFFFF"/>
            <w:noWrap/>
            <w:vAlign w:val="center"/>
          </w:tcPr>
          <w:p w14:paraId="411FF864" w14:textId="77777777" w:rsidR="00DB693C" w:rsidRPr="006C4C3B" w:rsidRDefault="00DB693C" w:rsidP="006C0869">
            <w:pPr>
              <w:jc w:val="center"/>
              <w:rPr>
                <w:rFonts w:cs="Arial"/>
                <w:bCs/>
                <w:szCs w:val="18"/>
                <w:lang w:eastAsia="sl-SI"/>
              </w:rPr>
            </w:pPr>
          </w:p>
        </w:tc>
      </w:tr>
      <w:tr w:rsidR="00DB693C" w:rsidRPr="0061163F" w14:paraId="759EAA82"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27476899" w14:textId="77777777" w:rsidR="00DB693C" w:rsidRPr="0061163F" w:rsidRDefault="00DB693C" w:rsidP="00DB693C">
            <w:pPr>
              <w:jc w:val="center"/>
              <w:rPr>
                <w:rFonts w:cs="Arial"/>
                <w:b/>
                <w:bCs/>
                <w:szCs w:val="18"/>
                <w:lang w:eastAsia="sl-SI"/>
              </w:rPr>
            </w:pPr>
            <w:r w:rsidRPr="0061163F">
              <w:rPr>
                <w:rFonts w:cs="Arial"/>
                <w:b/>
                <w:bCs/>
                <w:szCs w:val="18"/>
                <w:lang w:eastAsia="sl-SI"/>
              </w:rPr>
              <w:t>I</w:t>
            </w:r>
            <w:r w:rsidR="00B65384">
              <w:rPr>
                <w:rFonts w:cs="Arial"/>
                <w:b/>
                <w:bCs/>
                <w:szCs w:val="18"/>
                <w:lang w:eastAsia="sl-SI"/>
              </w:rPr>
              <w:t>I</w:t>
            </w:r>
            <w:r w:rsidRPr="0061163F">
              <w:rPr>
                <w:rFonts w:cs="Arial"/>
                <w:b/>
                <w:bCs/>
                <w:szCs w:val="18"/>
                <w:lang w:eastAsia="sl-SI"/>
              </w:rPr>
              <w:t>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798488AD" w14:textId="61A334AF" w:rsidR="00DB693C" w:rsidRPr="0061163F" w:rsidRDefault="004E3887" w:rsidP="00DB693C">
            <w:pPr>
              <w:jc w:val="left"/>
              <w:rPr>
                <w:rFonts w:cs="Arial"/>
                <w:b/>
                <w:bCs/>
                <w:szCs w:val="18"/>
                <w:lang w:eastAsia="sl-SI"/>
              </w:rPr>
            </w:pPr>
            <w:r>
              <w:rPr>
                <w:rFonts w:cs="Arial"/>
                <w:b/>
                <w:bCs/>
                <w:szCs w:val="18"/>
                <w:lang w:eastAsia="sl-SI"/>
              </w:rPr>
              <w:t>S</w:t>
            </w:r>
            <w:r w:rsidR="00DB693C" w:rsidRPr="0061163F">
              <w:rPr>
                <w:rFonts w:cs="Arial"/>
                <w:b/>
                <w:bCs/>
                <w:szCs w:val="18"/>
                <w:lang w:eastAsia="sl-SI"/>
              </w:rPr>
              <w:t xml:space="preserve">KUPAJ </w:t>
            </w:r>
            <w:r w:rsidR="004F45CF">
              <w:rPr>
                <w:rFonts w:cs="Arial"/>
                <w:b/>
                <w:bCs/>
                <w:szCs w:val="18"/>
                <w:lang w:eastAsia="sl-SI"/>
              </w:rPr>
              <w:t>VZDRŽEVANJE OKOLICE V ZIMSKEM ČASU</w:t>
            </w:r>
            <w:r w:rsidR="004902C4">
              <w:rPr>
                <w:rFonts w:cs="Arial"/>
                <w:b/>
                <w:bCs/>
                <w:szCs w:val="18"/>
                <w:lang w:eastAsia="sl-SI"/>
              </w:rPr>
              <w:t xml:space="preserve">: </w:t>
            </w:r>
            <w:r w:rsidR="004902C4" w:rsidRPr="004902C4">
              <w:rPr>
                <w:rFonts w:cs="Arial"/>
                <w:szCs w:val="18"/>
                <w:vertAlign w:val="subscript"/>
                <w:lang w:eastAsia="sl-SI"/>
              </w:rPr>
              <w:t>Merilo III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6C7C3F8B" w14:textId="77777777" w:rsidR="00DB693C" w:rsidRPr="0061163F" w:rsidRDefault="00DB693C" w:rsidP="00DB693C">
            <w:pPr>
              <w:jc w:val="left"/>
              <w:rPr>
                <w:rFonts w:cs="Arial"/>
                <w:b/>
                <w:bCs/>
                <w:szCs w:val="18"/>
                <w:lang w:eastAsia="sl-SI"/>
              </w:rPr>
            </w:pPr>
            <w:r w:rsidRPr="0061163F">
              <w:rPr>
                <w:rFonts w:cs="Arial"/>
                <w:b/>
                <w:bCs/>
                <w:szCs w:val="18"/>
                <w:lang w:eastAsia="sl-SI"/>
              </w:rPr>
              <w:t> </w:t>
            </w:r>
          </w:p>
        </w:tc>
      </w:tr>
    </w:tbl>
    <w:p w14:paraId="63003689" w14:textId="558623E9" w:rsidR="004E3887" w:rsidRDefault="004E3887" w:rsidP="004E3887">
      <w:pPr>
        <w:spacing w:line="360" w:lineRule="auto"/>
        <w:rPr>
          <w:kern w:val="16"/>
          <w:szCs w:val="20"/>
        </w:rPr>
      </w:pPr>
    </w:p>
    <w:p w14:paraId="79D210BE" w14:textId="77777777" w:rsidR="000D5C82" w:rsidRDefault="000D5C82" w:rsidP="004E3887">
      <w:pPr>
        <w:spacing w:line="360"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2AC349AF" w:rsidR="004902C4" w:rsidRDefault="00847CB6" w:rsidP="00495E3F">
            <w:pPr>
              <w:spacing w:line="276" w:lineRule="auto"/>
              <w:rPr>
                <w:rFonts w:cs="Arial"/>
                <w:szCs w:val="20"/>
                <w:vertAlign w:val="subscript"/>
                <w:lang w:eastAsia="sl-SI"/>
              </w:rPr>
            </w:pPr>
            <w:r>
              <w:rPr>
                <w:rFonts w:cs="Arial"/>
                <w:b/>
                <w:bCs/>
                <w:szCs w:val="20"/>
                <w:lang w:eastAsia="sl-SI"/>
              </w:rPr>
              <w:t>IV</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(Merilo IV)</w:t>
            </w:r>
            <w:r w:rsidR="004902C4">
              <w:rPr>
                <w:rFonts w:cs="Arial"/>
                <w:szCs w:val="20"/>
                <w:vertAlign w:val="subscript"/>
                <w:lang w:eastAsia="sl-SI"/>
              </w:rPr>
              <w:t xml:space="preserve"> </w:t>
            </w:r>
          </w:p>
          <w:p w14:paraId="18FB2C61" w14:textId="5DA296BE" w:rsidR="004902C4" w:rsidRPr="004902C4" w:rsidRDefault="004902C4" w:rsidP="004902C4">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5E3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A42C99"/>
    <w:p w14:paraId="09349CA6" w14:textId="77777777" w:rsidR="000D5C82" w:rsidRDefault="000D5C82" w:rsidP="00A42C99"/>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BC1A30">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0D5C82">
      <w:pPr>
        <w:rPr>
          <w:rFonts w:cs="Arial"/>
          <w:iCs/>
        </w:rPr>
      </w:pPr>
    </w:p>
    <w:p w14:paraId="3B16BB12" w14:textId="77777777" w:rsidR="000D5C82" w:rsidRDefault="000D5C82" w:rsidP="000D5C82">
      <w:pPr>
        <w:rPr>
          <w:rFonts w:cs="Arial"/>
          <w:iCs/>
        </w:rPr>
      </w:pPr>
    </w:p>
    <w:p w14:paraId="609C79F1" w14:textId="77777777" w:rsidR="00A42C99" w:rsidRPr="00847CB6" w:rsidRDefault="00A42C99" w:rsidP="00A42C99">
      <w:pPr>
        <w:tabs>
          <w:tab w:val="left" w:pos="154"/>
        </w:tabs>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A42C99">
      <w:pPr>
        <w:ind w:left="360"/>
        <w:rPr>
          <w:rFonts w:cs="Arial"/>
          <w:iCs/>
        </w:rPr>
      </w:pPr>
    </w:p>
    <w:p w14:paraId="68E1DCF0" w14:textId="77777777" w:rsidR="00A42C99" w:rsidRDefault="00A42C99" w:rsidP="00A8119D">
      <w:pPr>
        <w:numPr>
          <w:ilvl w:val="0"/>
          <w:numId w:val="13"/>
        </w:numPr>
        <w:spacing w:line="360"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A8119D">
      <w:pPr>
        <w:numPr>
          <w:ilvl w:val="0"/>
          <w:numId w:val="13"/>
        </w:numPr>
        <w:spacing w:line="360" w:lineRule="auto"/>
        <w:ind w:left="357" w:hanging="357"/>
        <w:rPr>
          <w:rFonts w:cs="Arial"/>
          <w:iCs/>
        </w:rPr>
      </w:pPr>
      <w:r>
        <w:rPr>
          <w:rFonts w:cs="Arial"/>
          <w:iCs/>
        </w:rPr>
        <w:t>Odzivni čas za intervencijsko čiščenje je največ 2 uri od poziva.</w:t>
      </w:r>
    </w:p>
    <w:p w14:paraId="0B92F36A" w14:textId="4563C230" w:rsidR="00A42C99" w:rsidRDefault="00A42C99" w:rsidP="00A8119D">
      <w:pPr>
        <w:numPr>
          <w:ilvl w:val="0"/>
          <w:numId w:val="13"/>
        </w:numPr>
        <w:spacing w:line="360"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A42C99">
      <w:pPr>
        <w:spacing w:line="360" w:lineRule="auto"/>
        <w:rPr>
          <w:rFonts w:cs="Arial"/>
          <w:iCs/>
        </w:rPr>
      </w:pPr>
    </w:p>
    <w:p w14:paraId="7073E9C7" w14:textId="77777777" w:rsidR="000D5C82" w:rsidRDefault="000D5C82" w:rsidP="00A42C99">
      <w:pPr>
        <w:spacing w:line="360" w:lineRule="auto"/>
        <w:rPr>
          <w:rFonts w:cs="Arial"/>
          <w:iCs/>
        </w:rPr>
      </w:pPr>
    </w:p>
    <w:p w14:paraId="7181F110" w14:textId="77777777" w:rsidR="00A42C99" w:rsidRDefault="00A42C99" w:rsidP="00A42C99">
      <w:pPr>
        <w:spacing w:line="360" w:lineRule="auto"/>
      </w:pPr>
      <w:r>
        <w:t xml:space="preserve">Kraj in datum: </w:t>
      </w:r>
      <w:r>
        <w:tab/>
      </w:r>
      <w:r>
        <w:tab/>
      </w:r>
      <w:r>
        <w:tab/>
      </w:r>
      <w:r>
        <w:tab/>
      </w:r>
      <w:r>
        <w:tab/>
        <w:t>Žig:</w:t>
      </w:r>
      <w:r>
        <w:tab/>
      </w:r>
      <w:r>
        <w:tab/>
      </w:r>
      <w:r>
        <w:tab/>
        <w:t>Podpis zastopnika</w:t>
      </w:r>
    </w:p>
    <w:p w14:paraId="2109DD4A" w14:textId="77777777" w:rsidR="00A42C99" w:rsidRDefault="00A42C99" w:rsidP="00A42C99">
      <w:pPr>
        <w:spacing w:line="360" w:lineRule="auto"/>
      </w:pPr>
      <w:r>
        <w:tab/>
      </w:r>
      <w:r>
        <w:tab/>
      </w:r>
      <w:r>
        <w:tab/>
      </w:r>
      <w:r>
        <w:tab/>
      </w:r>
      <w:r>
        <w:tab/>
      </w:r>
      <w:r>
        <w:tab/>
      </w:r>
      <w:r>
        <w:tab/>
      </w:r>
      <w:r>
        <w:tab/>
      </w:r>
      <w:r>
        <w:tab/>
        <w:t>oz. prokurista:</w:t>
      </w:r>
    </w:p>
    <w:p w14:paraId="7602168A" w14:textId="5DD2A828" w:rsidR="00C43305" w:rsidRDefault="00A42C99" w:rsidP="00A42C99">
      <w:pPr>
        <w:spacing w:line="360" w:lineRule="auto"/>
      </w:pPr>
      <w:r>
        <w:t>........................................</w:t>
      </w:r>
      <w:r>
        <w:tab/>
      </w:r>
      <w:r>
        <w:tab/>
      </w:r>
      <w:r>
        <w:tab/>
      </w:r>
      <w:r>
        <w:tab/>
      </w:r>
      <w:r>
        <w:tab/>
      </w:r>
      <w:r>
        <w:tab/>
        <w:t>.........................................</w:t>
      </w:r>
      <w:r w:rsidR="00C43305">
        <w:br w:type="page"/>
      </w:r>
    </w:p>
    <w:p w14:paraId="44F3B495" w14:textId="77777777" w:rsidR="00C43305" w:rsidRPr="00B612C8" w:rsidRDefault="00C43305" w:rsidP="00C43305">
      <w:pPr>
        <w:spacing w:line="360" w:lineRule="auto"/>
        <w:rPr>
          <w:rFonts w:cs="Arial"/>
          <w:noProof/>
        </w:rPr>
      </w:pPr>
      <w:r w:rsidRPr="00B612C8">
        <w:rPr>
          <w:rFonts w:cs="Arial"/>
          <w:noProof/>
        </w:rPr>
        <w:lastRenderedPageBreak/>
        <w:t>Ponudnik ..................................................</w:t>
      </w:r>
    </w:p>
    <w:p w14:paraId="54639A0F" w14:textId="77777777" w:rsidR="00C43305" w:rsidRPr="00B612C8" w:rsidRDefault="00C43305" w:rsidP="00C43305">
      <w:pPr>
        <w:spacing w:line="360" w:lineRule="auto"/>
        <w:rPr>
          <w:rFonts w:cs="Arial"/>
          <w:noProof/>
        </w:rPr>
      </w:pPr>
      <w:r w:rsidRPr="00B612C8">
        <w:rPr>
          <w:rFonts w:cs="Arial"/>
          <w:noProof/>
        </w:rPr>
        <w:t>Naslov .......................................................</w:t>
      </w:r>
    </w:p>
    <w:p w14:paraId="0C1A1ACD" w14:textId="77777777" w:rsidR="00C43305" w:rsidRPr="00B612C8" w:rsidRDefault="00C43305" w:rsidP="00C43305">
      <w:pPr>
        <w:spacing w:line="360" w:lineRule="auto"/>
        <w:rPr>
          <w:rFonts w:cs="Arial"/>
          <w:noProof/>
        </w:rPr>
      </w:pPr>
      <w:r w:rsidRPr="00B612C8">
        <w:rPr>
          <w:rFonts w:cs="Arial"/>
          <w:noProof/>
        </w:rPr>
        <w:t>....................................................................</w:t>
      </w:r>
    </w:p>
    <w:p w14:paraId="6082ECC8" w14:textId="77777777" w:rsidR="00C43305" w:rsidRDefault="00C43305" w:rsidP="00C43305">
      <w:pPr>
        <w:pStyle w:val="Style1"/>
        <w:spacing w:after="0"/>
        <w:jc w:val="both"/>
        <w:rPr>
          <w:lang w:val="sl-SI"/>
        </w:rPr>
      </w:pPr>
    </w:p>
    <w:p w14:paraId="19C2AB58" w14:textId="77777777" w:rsidR="00C43305" w:rsidRDefault="00C43305" w:rsidP="00C43305">
      <w:pPr>
        <w:pStyle w:val="Style1"/>
        <w:spacing w:after="0"/>
        <w:jc w:val="both"/>
        <w:rPr>
          <w:lang w:val="sl-SI"/>
        </w:rPr>
      </w:pPr>
    </w:p>
    <w:p w14:paraId="5C341E04" w14:textId="4A9A3B82" w:rsidR="00C43305" w:rsidRPr="009635E4" w:rsidRDefault="00C43305" w:rsidP="00C43305">
      <w:pPr>
        <w:pStyle w:val="Style1"/>
        <w:rPr>
          <w:lang w:val="sl-SI"/>
        </w:rPr>
      </w:pPr>
      <w:bookmarkStart w:id="160" w:name="_Toc191383953"/>
      <w:r>
        <w:rPr>
          <w:lang w:val="sl-SI"/>
        </w:rPr>
        <w:t xml:space="preserve">SPECIFIKACIJA </w:t>
      </w:r>
      <w:r w:rsidR="003E7DB5">
        <w:rPr>
          <w:lang w:val="sl-SI"/>
        </w:rPr>
        <w:t>MESEČNE PONUDBENE CENE</w:t>
      </w:r>
      <w:bookmarkEnd w:id="160"/>
    </w:p>
    <w:p w14:paraId="5670717E" w14:textId="69B003E9" w:rsidR="00C43305" w:rsidRPr="007C4485" w:rsidRDefault="00C43305" w:rsidP="00C43305">
      <w:pPr>
        <w:jc w:val="center"/>
        <w:rPr>
          <w:b/>
          <w:sz w:val="22"/>
        </w:rPr>
      </w:pPr>
      <w:r w:rsidRPr="007C4485">
        <w:rPr>
          <w:b/>
          <w:sz w:val="22"/>
        </w:rPr>
        <w:t xml:space="preserve">ZA JAVNO NAROČILO </w:t>
      </w:r>
      <w:r w:rsidR="00E8110C">
        <w:rPr>
          <w:b/>
          <w:sz w:val="22"/>
        </w:rPr>
        <w:t>JN-S0716</w:t>
      </w:r>
    </w:p>
    <w:p w14:paraId="32BEDA26" w14:textId="3B1615CA" w:rsidR="00C43305" w:rsidRDefault="00C43305" w:rsidP="00C43305">
      <w:pPr>
        <w:pStyle w:val="BodyText"/>
        <w:rPr>
          <w:rFonts w:ascii="Arial" w:hAnsi="Arial" w:cs="Arial"/>
          <w:b w:val="0"/>
          <w:sz w:val="20"/>
        </w:rPr>
      </w:pPr>
    </w:p>
    <w:p w14:paraId="594EB85A" w14:textId="77777777" w:rsidR="00C43305" w:rsidRPr="00C43305" w:rsidRDefault="00C43305" w:rsidP="00C43305">
      <w:pPr>
        <w:pStyle w:val="BodyText"/>
        <w:rPr>
          <w:rFonts w:ascii="Arial" w:hAnsi="Arial" w:cs="Arial"/>
          <w:b w:val="0"/>
          <w:sz w:val="20"/>
        </w:rPr>
      </w:pPr>
    </w:p>
    <w:p w14:paraId="5EC3A271" w14:textId="77777777" w:rsidR="00C43305" w:rsidRPr="00C43305" w:rsidRDefault="00C43305" w:rsidP="00C43305">
      <w:pPr>
        <w:pStyle w:val="BodyText"/>
        <w:rPr>
          <w:rFonts w:ascii="Arial" w:hAnsi="Arial" w:cs="Arial"/>
          <w:b w:val="0"/>
          <w:sz w:val="20"/>
        </w:rPr>
      </w:pPr>
    </w:p>
    <w:p w14:paraId="07CE4279" w14:textId="77777777" w:rsidR="00C43305" w:rsidRPr="0038202F" w:rsidRDefault="00C43305" w:rsidP="00A42C99">
      <w:pPr>
        <w:spacing w:line="276" w:lineRule="auto"/>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0ED8D01C"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A42C99">
      <w:pPr>
        <w:spacing w:line="276" w:lineRule="auto"/>
        <w:rPr>
          <w:szCs w:val="20"/>
        </w:rPr>
      </w:pPr>
    </w:p>
    <w:p w14:paraId="0C73DCEE" w14:textId="1951577B" w:rsidR="00C43305" w:rsidRPr="00A42C99" w:rsidRDefault="00C43305" w:rsidP="00A42C99">
      <w:pPr>
        <w:spacing w:line="276" w:lineRule="auto"/>
        <w:rPr>
          <w:b/>
          <w:bCs/>
          <w:szCs w:val="20"/>
        </w:rPr>
      </w:pPr>
      <w:r w:rsidRPr="00A42C99">
        <w:rPr>
          <w:b/>
          <w:bCs/>
          <w:szCs w:val="20"/>
        </w:rPr>
        <w:t>Končni znesek se mora ujemati z zneskom, ki ga je ponudnik navedel pod postavko I. SKUPAJ REDNA OPRAVILA</w:t>
      </w:r>
      <w:r w:rsidR="00875733">
        <w:rPr>
          <w:b/>
          <w:bCs/>
          <w:szCs w:val="20"/>
        </w:rPr>
        <w:t xml:space="preserve"> NA MESEC</w:t>
      </w:r>
      <w:r w:rsidRPr="00A42C99">
        <w:rPr>
          <w:b/>
          <w:bCs/>
          <w:szCs w:val="20"/>
        </w:rPr>
        <w:t xml:space="preserve"> (cena na mesec v EUR brez DDV). </w:t>
      </w:r>
    </w:p>
    <w:p w14:paraId="53EF3B7A" w14:textId="77777777" w:rsidR="00C43305" w:rsidRPr="0038202F" w:rsidRDefault="00C43305" w:rsidP="00C43305">
      <w:pPr>
        <w:pStyle w:val="BESEDILO"/>
        <w:keepLines w:val="0"/>
        <w:widowControl/>
        <w:tabs>
          <w:tab w:val="clear" w:pos="2155"/>
        </w:tabs>
        <w:spacing w:line="360" w:lineRule="auto"/>
      </w:pPr>
    </w:p>
    <w:p w14:paraId="52D8465F" w14:textId="77777777" w:rsidR="00C43305" w:rsidRDefault="00C43305" w:rsidP="00184388">
      <w:pPr>
        <w:spacing w:line="360" w:lineRule="auto"/>
      </w:pPr>
    </w:p>
    <w:bookmarkEnd w:id="154"/>
    <w:p w14:paraId="65B69111" w14:textId="77777777" w:rsidR="004C615F" w:rsidRDefault="003469CC" w:rsidP="00344A7F">
      <w:pPr>
        <w:pStyle w:val="BESEDILO"/>
        <w:keepLines w:val="0"/>
        <w:widowControl/>
        <w:tabs>
          <w:tab w:val="clear" w:pos="2155"/>
        </w:tabs>
        <w:spacing w:line="360" w:lineRule="auto"/>
      </w:pPr>
      <w:r>
        <w:br w:type="page"/>
      </w:r>
    </w:p>
    <w:p w14:paraId="53DDD09E" w14:textId="77777777" w:rsidR="004C615F" w:rsidRPr="000C4A4B" w:rsidRDefault="004C615F" w:rsidP="004C615F">
      <w:pPr>
        <w:pStyle w:val="Footer"/>
        <w:rPr>
          <w:rFonts w:ascii="Arial" w:hAnsi="Arial" w:cs="Arial"/>
          <w:lang w:val="sl-SI"/>
        </w:rPr>
      </w:pPr>
    </w:p>
    <w:p w14:paraId="7F992997" w14:textId="77777777" w:rsidR="004C615F" w:rsidRPr="000C4A4B" w:rsidRDefault="004C615F" w:rsidP="004C615F">
      <w:pPr>
        <w:pStyle w:val="Footer"/>
        <w:rPr>
          <w:rFonts w:ascii="Arial" w:hAnsi="Arial" w:cs="Arial"/>
          <w:lang w:val="sl-SI"/>
        </w:rPr>
      </w:pPr>
    </w:p>
    <w:p w14:paraId="31DD9126" w14:textId="77777777" w:rsidR="004C615F" w:rsidRPr="000C4A4B" w:rsidRDefault="004C615F" w:rsidP="004C615F">
      <w:pPr>
        <w:pStyle w:val="Footer"/>
        <w:rPr>
          <w:rFonts w:ascii="Arial" w:hAnsi="Arial" w:cs="Arial"/>
          <w:lang w:val="sl-SI"/>
        </w:rPr>
      </w:pPr>
    </w:p>
    <w:p w14:paraId="1C162C0F" w14:textId="77777777" w:rsidR="004C615F" w:rsidRPr="000C4A4B" w:rsidRDefault="004C615F" w:rsidP="004C615F">
      <w:pPr>
        <w:pStyle w:val="Footer"/>
        <w:rPr>
          <w:rFonts w:ascii="Arial" w:hAnsi="Arial" w:cs="Arial"/>
          <w:lang w:val="sl-SI"/>
        </w:rPr>
      </w:pPr>
    </w:p>
    <w:p w14:paraId="19A4F958" w14:textId="77777777" w:rsidR="004C615F" w:rsidRPr="000C4A4B" w:rsidRDefault="004C615F" w:rsidP="004C615F">
      <w:pPr>
        <w:pStyle w:val="Footer"/>
        <w:rPr>
          <w:rFonts w:ascii="Arial" w:hAnsi="Arial" w:cs="Arial"/>
          <w:lang w:val="sl-SI"/>
        </w:rPr>
      </w:pPr>
    </w:p>
    <w:p w14:paraId="68FE59CB" w14:textId="707F736B" w:rsidR="004C615F" w:rsidRPr="000C4A4B" w:rsidRDefault="004C615F" w:rsidP="004C615F">
      <w:pPr>
        <w:pStyle w:val="Style1"/>
        <w:rPr>
          <w:lang w:val="sl-SI"/>
        </w:rPr>
      </w:pPr>
      <w:bookmarkStart w:id="161" w:name="_Toc191383954"/>
      <w:r w:rsidRPr="000C4A4B">
        <w:rPr>
          <w:lang w:val="sl-SI"/>
        </w:rPr>
        <w:t xml:space="preserve">Izjava o </w:t>
      </w:r>
      <w:r>
        <w:rPr>
          <w:lang w:val="sl-SI"/>
        </w:rPr>
        <w:t>SPREJEMU POGOJEV JAVNEGA NAROČILA</w:t>
      </w:r>
      <w:bookmarkEnd w:id="161"/>
    </w:p>
    <w:p w14:paraId="00C79CC3" w14:textId="77777777" w:rsidR="004C615F" w:rsidRPr="00344A7F" w:rsidRDefault="004C615F" w:rsidP="004C615F">
      <w:pPr>
        <w:jc w:val="center"/>
        <w:rPr>
          <w:rFonts w:cs="Arial"/>
          <w:b/>
          <w:sz w:val="22"/>
        </w:rPr>
      </w:pPr>
      <w:r w:rsidRPr="00344A7F">
        <w:rPr>
          <w:rFonts w:cs="Arial"/>
          <w:b/>
          <w:sz w:val="22"/>
        </w:rPr>
        <w:t xml:space="preserve">ZA JAVNO NAROČILO </w:t>
      </w:r>
      <w:r>
        <w:rPr>
          <w:rFonts w:cs="Arial"/>
          <w:b/>
          <w:sz w:val="22"/>
        </w:rPr>
        <w:t>JN-S0716</w:t>
      </w:r>
    </w:p>
    <w:p w14:paraId="04D59A6B" w14:textId="77777777" w:rsidR="004C615F" w:rsidRPr="00F22DB6" w:rsidRDefault="004C615F" w:rsidP="004C615F">
      <w:pPr>
        <w:rPr>
          <w:b/>
        </w:rPr>
      </w:pPr>
    </w:p>
    <w:p w14:paraId="1191A97B" w14:textId="77777777" w:rsidR="004C615F" w:rsidRPr="006A6B95" w:rsidRDefault="004C615F" w:rsidP="004C615F"/>
    <w:p w14:paraId="1C1F91E9" w14:textId="77777777" w:rsidR="004C615F" w:rsidRPr="006A6B95" w:rsidRDefault="004C615F" w:rsidP="004C615F"/>
    <w:p w14:paraId="1F8A13C5" w14:textId="77777777" w:rsidR="004C615F" w:rsidRPr="006A6B95" w:rsidRDefault="004C615F" w:rsidP="004C615F"/>
    <w:p w14:paraId="70C5B068" w14:textId="77777777" w:rsidR="00BC128F" w:rsidRPr="00705A5F" w:rsidRDefault="00BC128F" w:rsidP="00BC128F">
      <w:pPr>
        <w:rPr>
          <w:noProof/>
        </w:rPr>
      </w:pPr>
    </w:p>
    <w:p w14:paraId="6B0D6E4E" w14:textId="77777777" w:rsidR="00BC128F" w:rsidRPr="00705A5F" w:rsidRDefault="00BC128F" w:rsidP="00BC128F">
      <w:pPr>
        <w:rPr>
          <w:noProof/>
        </w:rPr>
      </w:pPr>
    </w:p>
    <w:p w14:paraId="7D4D8F28" w14:textId="1D10D8D4" w:rsidR="00BC128F" w:rsidRPr="00705A5F" w:rsidRDefault="00BC128F" w:rsidP="00BC128F">
      <w:pPr>
        <w:spacing w:line="360"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BC128F">
      <w:pPr>
        <w:spacing w:line="360" w:lineRule="auto"/>
        <w:rPr>
          <w:noProof/>
        </w:rPr>
      </w:pPr>
    </w:p>
    <w:p w14:paraId="18E80349" w14:textId="7F31E379" w:rsidR="00BC128F" w:rsidRPr="00705A5F" w:rsidRDefault="00BC128F" w:rsidP="00BC128F">
      <w:pPr>
        <w:rPr>
          <w:noProof/>
        </w:rPr>
      </w:pPr>
      <w:r w:rsidRPr="00705A5F">
        <w:rPr>
          <w:noProof/>
        </w:rPr>
        <w:t>- naziv: ..........................................................................................................................</w:t>
      </w:r>
    </w:p>
    <w:p w14:paraId="17D2D6CC" w14:textId="77777777" w:rsidR="00BC128F" w:rsidRPr="00705A5F" w:rsidRDefault="00BC128F" w:rsidP="00BC128F">
      <w:pPr>
        <w:rPr>
          <w:noProof/>
        </w:rPr>
      </w:pPr>
    </w:p>
    <w:p w14:paraId="0E870A55" w14:textId="77777777" w:rsidR="00BC128F" w:rsidRPr="00705A5F" w:rsidRDefault="00BC128F" w:rsidP="00BC128F">
      <w:pPr>
        <w:rPr>
          <w:noProof/>
        </w:rPr>
      </w:pPr>
      <w:r w:rsidRPr="00705A5F">
        <w:rPr>
          <w:noProof/>
        </w:rPr>
        <w:t>- naslov: ....................................................................................................................................................</w:t>
      </w:r>
    </w:p>
    <w:p w14:paraId="6DA41786" w14:textId="77777777" w:rsidR="00BC128F" w:rsidRPr="00705A5F" w:rsidRDefault="00BC128F" w:rsidP="00BC128F">
      <w:pPr>
        <w:rPr>
          <w:noProof/>
        </w:rPr>
      </w:pPr>
    </w:p>
    <w:p w14:paraId="4B2755CE" w14:textId="77777777" w:rsidR="00BC128F" w:rsidRPr="00705A5F" w:rsidRDefault="00BC128F" w:rsidP="00BC128F">
      <w:pPr>
        <w:rPr>
          <w:noProof/>
        </w:rPr>
      </w:pPr>
      <w:r w:rsidRPr="00705A5F">
        <w:rPr>
          <w:noProof/>
        </w:rPr>
        <w:t>- Zastopnik (prokurist) oz. podpisnik pogodbe: .........................................................................................</w:t>
      </w:r>
    </w:p>
    <w:p w14:paraId="3F13AFDB" w14:textId="77777777" w:rsidR="00BC128F" w:rsidRPr="00705A5F" w:rsidRDefault="00BC128F" w:rsidP="00BC128F">
      <w:pPr>
        <w:rPr>
          <w:noProof/>
        </w:rPr>
      </w:pPr>
    </w:p>
    <w:p w14:paraId="714E2D3D" w14:textId="77777777" w:rsidR="00BC128F" w:rsidRPr="00BC128F" w:rsidRDefault="00BC128F" w:rsidP="00BC128F">
      <w:pPr>
        <w:rPr>
          <w:rFonts w:cs="Arial"/>
          <w:noProof/>
          <w:szCs w:val="20"/>
        </w:rPr>
      </w:pPr>
    </w:p>
    <w:p w14:paraId="5F2A5E57" w14:textId="4D0E3F64" w:rsidR="00BC128F" w:rsidRPr="00BC128F" w:rsidRDefault="00BC128F" w:rsidP="00BC128F">
      <w:pPr>
        <w:suppressAutoHyphens/>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Pr>
          <w:b/>
        </w:rPr>
        <w:t>o</w:t>
      </w:r>
      <w:r w:rsidRPr="002A62AC">
        <w:rPr>
          <w:b/>
        </w:rPr>
        <w:t>kolju prijazne storitve čiščenja poslovnih prostorov na RTV Slovenija v Ljubljani</w:t>
      </w:r>
      <w:r>
        <w:rPr>
          <w:b/>
        </w:rPr>
        <w:t xml:space="preserve"> za dobo enega leta, z možnostjo podaljšanja do treh let</w:t>
      </w:r>
      <w:r w:rsidRPr="00BC128F">
        <w:rPr>
          <w:rFonts w:cs="Arial"/>
          <w:b/>
          <w:bCs/>
          <w:noProof/>
          <w:szCs w:val="20"/>
          <w:lang w:eastAsia="ar-SA"/>
        </w:rPr>
        <w:t>.</w:t>
      </w:r>
    </w:p>
    <w:p w14:paraId="77722012" w14:textId="77777777" w:rsidR="00BC128F" w:rsidRDefault="00BC128F" w:rsidP="00BC128F">
      <w:pPr>
        <w:suppressAutoHyphens/>
        <w:jc w:val="left"/>
        <w:rPr>
          <w:rFonts w:cs="Arial"/>
          <w:noProof/>
          <w:szCs w:val="20"/>
        </w:rPr>
      </w:pPr>
    </w:p>
    <w:p w14:paraId="1BAC3809" w14:textId="77777777" w:rsidR="00BC128F" w:rsidRPr="00BC128F" w:rsidRDefault="00BC128F" w:rsidP="00BC128F">
      <w:pPr>
        <w:suppressAutoHyphens/>
        <w:jc w:val="left"/>
        <w:rPr>
          <w:rFonts w:cs="Arial"/>
          <w:noProof/>
          <w:szCs w:val="20"/>
        </w:rPr>
      </w:pPr>
    </w:p>
    <w:p w14:paraId="70454507" w14:textId="77777777" w:rsidR="00BC128F" w:rsidRPr="00BC128F" w:rsidRDefault="00BC128F" w:rsidP="00BC128F">
      <w:pPr>
        <w:pStyle w:val="BodyText"/>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Pr="00BC128F" w:rsidRDefault="00BC128F" w:rsidP="00BC128F">
      <w:pPr>
        <w:rPr>
          <w:rFonts w:cs="Arial"/>
          <w:noProof/>
          <w:szCs w:val="20"/>
        </w:rPr>
      </w:pPr>
    </w:p>
    <w:p w14:paraId="47C51823" w14:textId="77777777" w:rsidR="00BC128F" w:rsidRPr="00BC128F" w:rsidRDefault="00BC128F" w:rsidP="00BC128F">
      <w:pPr>
        <w:rPr>
          <w:rFonts w:cs="Arial"/>
          <w:noProof/>
          <w:szCs w:val="20"/>
        </w:rPr>
      </w:pPr>
    </w:p>
    <w:p w14:paraId="6F3BD413" w14:textId="77777777" w:rsidR="00BC128F" w:rsidRPr="00BC128F" w:rsidRDefault="00BC128F" w:rsidP="00BC128F">
      <w:pPr>
        <w:rPr>
          <w:rFonts w:cs="Arial"/>
          <w:noProof/>
          <w:szCs w:val="20"/>
        </w:rPr>
      </w:pPr>
    </w:p>
    <w:p w14:paraId="6543C32D" w14:textId="77777777" w:rsidR="00BC128F" w:rsidRPr="00BC128F" w:rsidRDefault="00BC128F" w:rsidP="00BC128F">
      <w:pPr>
        <w:rPr>
          <w:rFonts w:cs="Arial"/>
          <w:noProof/>
          <w:szCs w:val="20"/>
        </w:rPr>
      </w:pPr>
    </w:p>
    <w:p w14:paraId="73A3934D" w14:textId="77777777" w:rsidR="00BC128F" w:rsidRPr="00BC128F" w:rsidRDefault="00BC128F" w:rsidP="00BC128F">
      <w:pPr>
        <w:rPr>
          <w:rFonts w:cs="Arial"/>
          <w:noProof/>
          <w:szCs w:val="20"/>
        </w:rPr>
      </w:pPr>
    </w:p>
    <w:p w14:paraId="6556D7C6" w14:textId="77777777" w:rsidR="00BC128F" w:rsidRPr="00BC128F" w:rsidRDefault="00BC128F" w:rsidP="00BC128F">
      <w:pPr>
        <w:rPr>
          <w:rFonts w:cs="Arial"/>
          <w:noProof/>
          <w:szCs w:val="20"/>
        </w:rPr>
      </w:pPr>
    </w:p>
    <w:p w14:paraId="4FA0A8DC" w14:textId="77777777" w:rsidR="00BC128F" w:rsidRPr="00705A5F" w:rsidRDefault="00BC128F" w:rsidP="00BC128F">
      <w:pPr>
        <w:spacing w:line="360" w:lineRule="auto"/>
        <w:rPr>
          <w:noProof/>
        </w:rPr>
      </w:pPr>
    </w:p>
    <w:p w14:paraId="617AE945" w14:textId="77777777" w:rsidR="00BC128F" w:rsidRPr="00705A5F" w:rsidRDefault="00BC128F" w:rsidP="00BC128F">
      <w:pPr>
        <w:spacing w:line="360"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BC128F">
      <w:pPr>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BC128F">
      <w:pPr>
        <w:pStyle w:val="BESEDILO"/>
        <w:keepLines w:val="0"/>
        <w:widowControl/>
        <w:tabs>
          <w:tab w:val="clear" w:pos="2155"/>
        </w:tabs>
        <w:spacing w:line="360" w:lineRule="auto"/>
        <w:rPr>
          <w:noProof/>
          <w:kern w:val="0"/>
          <w:szCs w:val="24"/>
        </w:rPr>
      </w:pPr>
    </w:p>
    <w:p w14:paraId="0221AE63" w14:textId="77777777" w:rsidR="00BC128F" w:rsidRPr="00705A5F" w:rsidRDefault="00BC128F" w:rsidP="00BC128F">
      <w:pPr>
        <w:spacing w:line="360"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pPr>
        <w:jc w:val="left"/>
        <w:rPr>
          <w:kern w:val="16"/>
          <w:szCs w:val="20"/>
        </w:rPr>
      </w:pPr>
      <w:r>
        <w:br w:type="page"/>
      </w:r>
    </w:p>
    <w:p w14:paraId="0C886DCC" w14:textId="77777777" w:rsidR="004C615F" w:rsidRDefault="004C615F" w:rsidP="00344A7F">
      <w:pPr>
        <w:pStyle w:val="BESEDILO"/>
        <w:keepLines w:val="0"/>
        <w:widowControl/>
        <w:tabs>
          <w:tab w:val="clear" w:pos="2155"/>
        </w:tabs>
        <w:spacing w:line="360" w:lineRule="auto"/>
      </w:pPr>
    </w:p>
    <w:p w14:paraId="0BFEE8D2" w14:textId="27E82BD1"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C43305">
      <w:pPr>
        <w:spacing w:line="360"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C43305">
      <w:pPr>
        <w:spacing w:line="360" w:lineRule="auto"/>
        <w:rPr>
          <w:rFonts w:cs="Arial"/>
          <w:noProof/>
        </w:rPr>
      </w:pPr>
      <w:r w:rsidRPr="00B612C8">
        <w:rPr>
          <w:rFonts w:cs="Arial"/>
          <w:noProof/>
        </w:rPr>
        <w:t>Naslov .......................................................</w:t>
      </w:r>
    </w:p>
    <w:p w14:paraId="29A065E0" w14:textId="77777777" w:rsidR="00C43305" w:rsidRPr="00B612C8" w:rsidRDefault="00C43305" w:rsidP="00C43305">
      <w:pPr>
        <w:spacing w:line="360" w:lineRule="auto"/>
        <w:rPr>
          <w:rFonts w:cs="Arial"/>
          <w:noProof/>
        </w:rPr>
      </w:pPr>
      <w:r w:rsidRPr="00B612C8">
        <w:rPr>
          <w:rFonts w:cs="Arial"/>
          <w:noProof/>
        </w:rPr>
        <w:t>....................................................................</w:t>
      </w:r>
    </w:p>
    <w:p w14:paraId="224D813B" w14:textId="77777777" w:rsidR="00344A7F" w:rsidRPr="000C4A4B" w:rsidRDefault="00344A7F" w:rsidP="00344A7F">
      <w:pPr>
        <w:pStyle w:val="Footer"/>
        <w:rPr>
          <w:rFonts w:ascii="Arial" w:hAnsi="Arial" w:cs="Arial"/>
          <w:lang w:val="sl-SI"/>
        </w:rPr>
      </w:pPr>
    </w:p>
    <w:p w14:paraId="12638895" w14:textId="77777777" w:rsidR="00344A7F" w:rsidRPr="000C4A4B" w:rsidRDefault="00344A7F" w:rsidP="00344A7F">
      <w:pPr>
        <w:pStyle w:val="Footer"/>
        <w:rPr>
          <w:rFonts w:ascii="Arial" w:hAnsi="Arial" w:cs="Arial"/>
          <w:lang w:val="sl-SI"/>
        </w:rPr>
      </w:pPr>
    </w:p>
    <w:p w14:paraId="0F7B6EEF" w14:textId="77777777" w:rsidR="00344A7F" w:rsidRPr="000C4A4B" w:rsidRDefault="00344A7F" w:rsidP="00344A7F">
      <w:pPr>
        <w:pStyle w:val="Footer"/>
        <w:rPr>
          <w:rFonts w:ascii="Arial" w:hAnsi="Arial" w:cs="Arial"/>
          <w:lang w:val="sl-SI"/>
        </w:rPr>
      </w:pPr>
    </w:p>
    <w:p w14:paraId="0D5B8026" w14:textId="77777777" w:rsidR="00344A7F" w:rsidRPr="000C4A4B" w:rsidRDefault="00344A7F" w:rsidP="00344A7F">
      <w:pPr>
        <w:pStyle w:val="Footer"/>
        <w:rPr>
          <w:rFonts w:ascii="Arial" w:hAnsi="Arial" w:cs="Arial"/>
          <w:lang w:val="sl-SI"/>
        </w:rPr>
      </w:pPr>
    </w:p>
    <w:p w14:paraId="0A4FE390" w14:textId="77777777" w:rsidR="00344A7F" w:rsidRPr="000C4A4B" w:rsidRDefault="00344A7F" w:rsidP="00344A7F">
      <w:pPr>
        <w:pStyle w:val="Footer"/>
        <w:rPr>
          <w:rFonts w:ascii="Arial" w:hAnsi="Arial" w:cs="Arial"/>
          <w:lang w:val="sl-SI"/>
        </w:rPr>
      </w:pPr>
    </w:p>
    <w:p w14:paraId="35D9AFCE" w14:textId="77777777" w:rsidR="00344A7F" w:rsidRPr="000C4A4B" w:rsidRDefault="00344A7F" w:rsidP="00344A7F">
      <w:pPr>
        <w:pStyle w:val="Style1"/>
        <w:rPr>
          <w:lang w:val="sl-SI"/>
        </w:rPr>
      </w:pPr>
      <w:bookmarkStart w:id="162" w:name="_Toc11644907"/>
      <w:bookmarkStart w:id="163" w:name="_Toc20291817"/>
      <w:bookmarkStart w:id="164" w:name="_Toc122403067"/>
      <w:bookmarkStart w:id="165" w:name="_Toc235244238"/>
      <w:bookmarkStart w:id="166" w:name="_Toc191383955"/>
      <w:r w:rsidRPr="000C4A4B">
        <w:rPr>
          <w:lang w:val="sl-SI"/>
        </w:rPr>
        <w:t>I</w:t>
      </w:r>
      <w:bookmarkEnd w:id="162"/>
      <w:bookmarkEnd w:id="163"/>
      <w:r w:rsidRPr="000C4A4B">
        <w:rPr>
          <w:lang w:val="sl-SI"/>
        </w:rPr>
        <w:t>zjava o zagotavljanju varovanja podatkov in prostorov</w:t>
      </w:r>
      <w:bookmarkEnd w:id="164"/>
      <w:bookmarkEnd w:id="165"/>
      <w:bookmarkEnd w:id="166"/>
    </w:p>
    <w:p w14:paraId="7B3A36EB" w14:textId="57D0587C" w:rsidR="00344A7F" w:rsidRPr="00344A7F" w:rsidRDefault="00344A7F" w:rsidP="00344A7F">
      <w:pPr>
        <w:jc w:val="center"/>
        <w:rPr>
          <w:rFonts w:cs="Arial"/>
          <w:b/>
          <w:sz w:val="22"/>
        </w:rPr>
      </w:pPr>
      <w:r w:rsidRPr="00344A7F">
        <w:rPr>
          <w:rFonts w:cs="Arial"/>
          <w:b/>
          <w:sz w:val="22"/>
        </w:rPr>
        <w:t xml:space="preserve">ZA JAVNO NAROČILO </w:t>
      </w:r>
      <w:r w:rsidR="00E8110C">
        <w:rPr>
          <w:rFonts w:cs="Arial"/>
          <w:b/>
          <w:sz w:val="22"/>
        </w:rPr>
        <w:t>JN-S0716</w:t>
      </w:r>
    </w:p>
    <w:p w14:paraId="0359C159" w14:textId="77777777" w:rsidR="00344A7F" w:rsidRPr="00F22DB6" w:rsidRDefault="00344A7F" w:rsidP="00344A7F">
      <w:pPr>
        <w:rPr>
          <w:b/>
        </w:rPr>
      </w:pPr>
    </w:p>
    <w:p w14:paraId="255B1D12" w14:textId="77777777" w:rsidR="00344A7F" w:rsidRPr="006A6B95" w:rsidRDefault="00344A7F" w:rsidP="00344A7F"/>
    <w:p w14:paraId="3376F5AF" w14:textId="77777777" w:rsidR="00344A7F" w:rsidRPr="006A6B95" w:rsidRDefault="00344A7F" w:rsidP="00344A7F"/>
    <w:p w14:paraId="75BC129D" w14:textId="77777777" w:rsidR="00344A7F" w:rsidRPr="006A6B95" w:rsidRDefault="00344A7F" w:rsidP="00344A7F"/>
    <w:p w14:paraId="180EE8E1" w14:textId="77777777" w:rsidR="00344A7F" w:rsidRPr="006A6B95" w:rsidRDefault="00344A7F" w:rsidP="00344A7F"/>
    <w:p w14:paraId="0F08AC8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5AD0422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2870DC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228D1A2" w14:textId="190FA89E"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A42C99">
        <w:t>, da bomo</w:t>
      </w:r>
    </w:p>
    <w:p w14:paraId="42FEDFC3"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DB174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11DB4DF" w14:textId="77777777" w:rsidR="00A42C99" w:rsidRPr="000711D3" w:rsidRDefault="00A42C99" w:rsidP="00A8119D">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3F01EE5D"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A42C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66655DFC"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344A7F">
      <w:pPr>
        <w:rPr>
          <w:rFonts w:cs="Arial"/>
        </w:rPr>
      </w:pPr>
    </w:p>
    <w:p w14:paraId="5A99A668" w14:textId="77777777" w:rsidR="00344A7F" w:rsidRPr="006A6B95" w:rsidRDefault="00344A7F" w:rsidP="00344A7F"/>
    <w:p w14:paraId="5391CB08" w14:textId="77777777" w:rsidR="00344A7F" w:rsidRPr="006A6B95" w:rsidRDefault="00344A7F" w:rsidP="00344A7F"/>
    <w:p w14:paraId="1B26D749" w14:textId="77777777" w:rsidR="00344A7F" w:rsidRPr="006A6B95" w:rsidRDefault="00344A7F" w:rsidP="00344A7F"/>
    <w:p w14:paraId="3C1DDC25" w14:textId="77777777" w:rsidR="00344A7F" w:rsidRPr="006A6B95" w:rsidRDefault="00344A7F" w:rsidP="00344A7F"/>
    <w:p w14:paraId="60933C00" w14:textId="77777777" w:rsidR="00344A7F" w:rsidRPr="006A6B95" w:rsidRDefault="00344A7F" w:rsidP="00344A7F">
      <w:pPr>
        <w:pStyle w:val="BESEDILO"/>
        <w:keepLines w:val="0"/>
        <w:widowControl/>
        <w:tabs>
          <w:tab w:val="clear" w:pos="2155"/>
        </w:tabs>
        <w:rPr>
          <w:kern w:val="0"/>
          <w:szCs w:val="24"/>
        </w:rPr>
      </w:pPr>
    </w:p>
    <w:p w14:paraId="0B71AD8F" w14:textId="77777777" w:rsidR="00344A7F" w:rsidRPr="006A6B95" w:rsidRDefault="00344A7F" w:rsidP="00344A7F"/>
    <w:p w14:paraId="231C0D75" w14:textId="77777777" w:rsidR="00344A7F" w:rsidRPr="006A6B95" w:rsidRDefault="00344A7F" w:rsidP="00344A7F"/>
    <w:p w14:paraId="063D186D" w14:textId="77777777" w:rsidR="00344A7F" w:rsidRPr="006A6B95" w:rsidRDefault="00344A7F" w:rsidP="00344A7F"/>
    <w:p w14:paraId="70DEB5AF" w14:textId="0AD9237B"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344A7F">
      <w:pPr>
        <w:spacing w:line="360"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344A7F">
      <w:pPr>
        <w:spacing w:line="360" w:lineRule="auto"/>
      </w:pPr>
    </w:p>
    <w:p w14:paraId="22BCF9E5" w14:textId="079BEAB9"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344A7F">
      <w:pPr>
        <w:jc w:val="left"/>
      </w:pPr>
    </w:p>
    <w:p w14:paraId="09298E3A"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79ABF21" w14:textId="77777777" w:rsidR="00646DDF" w:rsidRPr="00B612C8" w:rsidRDefault="00646DDF" w:rsidP="00646DDF">
      <w:pPr>
        <w:spacing w:line="360" w:lineRule="auto"/>
        <w:rPr>
          <w:rFonts w:cs="Arial"/>
          <w:noProof/>
        </w:rPr>
      </w:pPr>
      <w:r w:rsidRPr="00B612C8">
        <w:rPr>
          <w:rFonts w:cs="Arial"/>
          <w:noProof/>
        </w:rPr>
        <w:lastRenderedPageBreak/>
        <w:t>Ponudnik ..................................................</w:t>
      </w:r>
    </w:p>
    <w:p w14:paraId="06A34589" w14:textId="77777777" w:rsidR="00646DDF" w:rsidRPr="00B612C8" w:rsidRDefault="00646DDF" w:rsidP="00646DDF">
      <w:pPr>
        <w:spacing w:line="360" w:lineRule="auto"/>
        <w:rPr>
          <w:rFonts w:cs="Arial"/>
          <w:noProof/>
        </w:rPr>
      </w:pPr>
      <w:r w:rsidRPr="00B612C8">
        <w:rPr>
          <w:rFonts w:cs="Arial"/>
          <w:noProof/>
        </w:rPr>
        <w:t>Naslov .......................................................</w:t>
      </w:r>
    </w:p>
    <w:p w14:paraId="40AF45A7" w14:textId="77777777" w:rsidR="00646DDF" w:rsidRPr="00B612C8" w:rsidRDefault="00646DDF" w:rsidP="00646DDF">
      <w:pPr>
        <w:spacing w:line="360" w:lineRule="auto"/>
        <w:rPr>
          <w:rFonts w:cs="Arial"/>
          <w:noProof/>
        </w:rPr>
      </w:pPr>
      <w:r w:rsidRPr="00B612C8">
        <w:rPr>
          <w:rFonts w:cs="Arial"/>
          <w:noProof/>
        </w:rPr>
        <w:t>....................................................................</w:t>
      </w:r>
    </w:p>
    <w:p w14:paraId="34F50AAB" w14:textId="77777777" w:rsidR="00344A7F" w:rsidRPr="006A6B95" w:rsidRDefault="00344A7F" w:rsidP="00344A7F">
      <w:pPr>
        <w:pStyle w:val="Footer"/>
        <w:tabs>
          <w:tab w:val="clear" w:pos="4153"/>
          <w:tab w:val="clear" w:pos="8306"/>
        </w:tabs>
        <w:rPr>
          <w:rFonts w:ascii="Arial" w:hAnsi="Arial"/>
          <w:lang w:val="sl-SI"/>
        </w:rPr>
      </w:pPr>
    </w:p>
    <w:p w14:paraId="37A702DC" w14:textId="77777777" w:rsidR="00344A7F" w:rsidRPr="006A6B95" w:rsidRDefault="00344A7F" w:rsidP="00344A7F"/>
    <w:p w14:paraId="1D25895E" w14:textId="77777777" w:rsidR="00344A7F" w:rsidRPr="006A6B95" w:rsidRDefault="00344A7F" w:rsidP="00344A7F"/>
    <w:p w14:paraId="44138DA6" w14:textId="77777777" w:rsidR="00344A7F" w:rsidRPr="006A6B95" w:rsidRDefault="00344A7F" w:rsidP="00344A7F"/>
    <w:p w14:paraId="3D2E037B" w14:textId="77777777" w:rsidR="00344A7F" w:rsidRPr="006A6B95" w:rsidRDefault="00344A7F" w:rsidP="00344A7F"/>
    <w:p w14:paraId="294847EC" w14:textId="77777777" w:rsidR="00344A7F" w:rsidRPr="00F22DB6" w:rsidRDefault="00344A7F" w:rsidP="002430D5">
      <w:pPr>
        <w:pStyle w:val="Heading22"/>
      </w:pPr>
      <w:bookmarkStart w:id="167" w:name="_Toc11644905"/>
      <w:bookmarkStart w:id="168" w:name="_Toc20291815"/>
      <w:bookmarkStart w:id="169" w:name="_Toc122403065"/>
      <w:bookmarkStart w:id="170" w:name="_Toc235244241"/>
      <w:bookmarkStart w:id="171" w:name="_Toc191383956"/>
      <w:r w:rsidRPr="00F22DB6">
        <w:t>I</w:t>
      </w:r>
      <w:bookmarkEnd w:id="167"/>
      <w:bookmarkEnd w:id="168"/>
      <w:r w:rsidRPr="00F22DB6">
        <w:t>zjava o razpolaganju z ustreznimi tehničnimi in kadrovskimi kapacitetami</w:t>
      </w:r>
      <w:bookmarkEnd w:id="169"/>
      <w:bookmarkEnd w:id="170"/>
      <w:bookmarkEnd w:id="171"/>
    </w:p>
    <w:p w14:paraId="54FBF217" w14:textId="0FFF6B8B"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60832F86" w14:textId="77777777" w:rsidR="00344A7F" w:rsidRPr="006A6B95" w:rsidRDefault="00344A7F" w:rsidP="00344A7F"/>
    <w:p w14:paraId="23C31959" w14:textId="77777777" w:rsidR="00344A7F" w:rsidRPr="006A6B95" w:rsidRDefault="00344A7F" w:rsidP="00344A7F"/>
    <w:p w14:paraId="0EB033DE" w14:textId="77777777" w:rsidR="00344A7F" w:rsidRPr="006A6B95" w:rsidRDefault="00344A7F" w:rsidP="00344A7F"/>
    <w:p w14:paraId="7796CBAD" w14:textId="77777777" w:rsidR="00344A7F" w:rsidRPr="006A6B95" w:rsidRDefault="00344A7F" w:rsidP="00344A7F"/>
    <w:p w14:paraId="6F10969E" w14:textId="77777777" w:rsidR="00344A7F" w:rsidRPr="006A6B95" w:rsidRDefault="00344A7F" w:rsidP="00344A7F"/>
    <w:p w14:paraId="6A6F2574"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4FCCF4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1A96FA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2C1EDF" w14:textId="53866DAC" w:rsidR="00344A7F" w:rsidRPr="00AA118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2"/>
          <w:szCs w:val="28"/>
        </w:rPr>
      </w:pPr>
      <w:r w:rsidRPr="00AA118F">
        <w:rPr>
          <w:sz w:val="22"/>
          <w:szCs w:val="28"/>
        </w:rPr>
        <w:t>IZJAVLJAMO</w:t>
      </w:r>
      <w:r w:rsidR="00AA118F">
        <w:rPr>
          <w:sz w:val="22"/>
          <w:szCs w:val="28"/>
        </w:rPr>
        <w:t>,</w:t>
      </w:r>
    </w:p>
    <w:p w14:paraId="53A9315E"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7D39E" w14:textId="718AAC23" w:rsidR="003715A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A92A380" w14:textId="66BD9296" w:rsidR="00344A7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E8110C">
        <w:rPr>
          <w:sz w:val="20"/>
          <w:szCs w:val="20"/>
          <w:lang w:val="sl-SI"/>
        </w:rPr>
        <w:t>JN-S0716</w:t>
      </w:r>
      <w:r w:rsidR="003F70E7" w:rsidRPr="004902C4">
        <w:rPr>
          <w:sz w:val="20"/>
          <w:szCs w:val="20"/>
          <w:lang w:val="sl-SI"/>
        </w:rPr>
        <w:t>;</w:t>
      </w:r>
    </w:p>
    <w:p w14:paraId="034FF9BD" w14:textId="77777777" w:rsidR="00C45278" w:rsidRPr="004902C4" w:rsidRDefault="00C45278" w:rsidP="00C45278">
      <w:pPr>
        <w:pStyle w:val="ListParagraph"/>
        <w:rPr>
          <w:sz w:val="20"/>
          <w:szCs w:val="20"/>
          <w:lang w:val="sl-SI"/>
        </w:rPr>
      </w:pPr>
    </w:p>
    <w:p w14:paraId="3CE39ECD" w14:textId="63A6CC6A" w:rsidR="00C45278" w:rsidRPr="004902C4" w:rsidRDefault="00C45278"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zagotavljamo</w:t>
      </w:r>
      <w:r w:rsidR="00915BB4" w:rsidRPr="004902C4">
        <w:rPr>
          <w:sz w:val="20"/>
          <w:szCs w:val="20"/>
          <w:lang w:val="sl-SI"/>
        </w:rPr>
        <w:t>, da imamo strokovno usposobljeno osebo</w:t>
      </w:r>
      <w:r w:rsidR="003F70E7" w:rsidRPr="004902C4">
        <w:rPr>
          <w:sz w:val="20"/>
          <w:szCs w:val="20"/>
          <w:lang w:val="sl-SI"/>
        </w:rPr>
        <w:t xml:space="preserve">, ki bo izvajala redno kontrolo čiščenja in bo </w:t>
      </w:r>
      <w:r w:rsidR="00DC0D88" w:rsidRPr="004902C4">
        <w:rPr>
          <w:sz w:val="20"/>
          <w:szCs w:val="20"/>
          <w:lang w:val="sl-SI"/>
        </w:rPr>
        <w:t xml:space="preserve">na lokacijah naročnika </w:t>
      </w:r>
      <w:r w:rsidR="00BF0D13">
        <w:rPr>
          <w:sz w:val="20"/>
          <w:szCs w:val="20"/>
          <w:lang w:val="sl-SI"/>
        </w:rPr>
        <w:t>tedensko</w:t>
      </w:r>
      <w:r w:rsidR="00DC0D88">
        <w:rPr>
          <w:sz w:val="20"/>
          <w:szCs w:val="20"/>
          <w:lang w:val="sl-SI"/>
        </w:rPr>
        <w:t xml:space="preserve"> prisotna</w:t>
      </w:r>
      <w:r w:rsidR="00BF0D13">
        <w:rPr>
          <w:sz w:val="20"/>
          <w:szCs w:val="20"/>
          <w:lang w:val="sl-SI"/>
        </w:rPr>
        <w:t xml:space="preserve"> najmanj 8 ur </w:t>
      </w:r>
      <w:r w:rsidR="003F70E7" w:rsidRPr="004902C4">
        <w:rPr>
          <w:sz w:val="20"/>
          <w:szCs w:val="20"/>
          <w:lang w:val="sl-SI"/>
        </w:rPr>
        <w:t>v dopoldanskem času (med 08:00 in 15:00 uro) ter</w:t>
      </w:r>
    </w:p>
    <w:p w14:paraId="1978A50D" w14:textId="4A8F30CF" w:rsidR="00EB3E21" w:rsidRPr="004902C4" w:rsidRDefault="00EB3E21" w:rsidP="00AA118F">
      <w:pPr>
        <w:pStyle w:val="ListParagraph"/>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93929D4"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E-mail naslov:                …………………………….</w:t>
      </w:r>
    </w:p>
    <w:p w14:paraId="11B5385F" w14:textId="77777777" w:rsidR="00344A7F" w:rsidRPr="004902C4" w:rsidRDefault="00344A7F" w:rsidP="00344A7F"/>
    <w:p w14:paraId="704048E2" w14:textId="77777777" w:rsidR="00344A7F" w:rsidRPr="004902C4" w:rsidRDefault="00344A7F" w:rsidP="00344A7F"/>
    <w:p w14:paraId="3FF261A7" w14:textId="55B74FC5" w:rsidR="00AA27BD" w:rsidRPr="004902C4" w:rsidRDefault="00266127" w:rsidP="00344A7F">
      <w:pPr>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A8119D">
      <w:pPr>
        <w:pStyle w:val="ListParagraph"/>
        <w:numPr>
          <w:ilvl w:val="0"/>
          <w:numId w:val="24"/>
        </w:numPr>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A8119D">
      <w:pPr>
        <w:pStyle w:val="ListParagraph"/>
        <w:numPr>
          <w:ilvl w:val="0"/>
          <w:numId w:val="24"/>
        </w:numPr>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3F82D25B" w14:textId="77777777" w:rsidR="00344A7F" w:rsidRPr="006A6B95" w:rsidRDefault="00344A7F" w:rsidP="00344A7F"/>
    <w:p w14:paraId="03FFAB55" w14:textId="77777777" w:rsidR="00344A7F" w:rsidRPr="006A6B95" w:rsidRDefault="00344A7F" w:rsidP="00344A7F"/>
    <w:p w14:paraId="025C9368" w14:textId="77777777" w:rsidR="00344A7F" w:rsidRPr="006A6B95" w:rsidRDefault="00344A7F" w:rsidP="00344A7F"/>
    <w:p w14:paraId="348FA0BF" w14:textId="77777777" w:rsidR="00344A7F" w:rsidRPr="006A6B95" w:rsidRDefault="00344A7F" w:rsidP="00344A7F"/>
    <w:p w14:paraId="0516A06D" w14:textId="618D5133"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344A7F">
      <w:pPr>
        <w:spacing w:line="360" w:lineRule="auto"/>
      </w:pPr>
    </w:p>
    <w:p w14:paraId="153099A3" w14:textId="5C85D2D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pPr>
        <w:jc w:val="left"/>
      </w:pPr>
      <w:r>
        <w:br w:type="page"/>
      </w:r>
    </w:p>
    <w:p w14:paraId="2701D65A" w14:textId="3FE37E49" w:rsidR="00344A7F" w:rsidRPr="006A6B95" w:rsidRDefault="00344A7F" w:rsidP="00344A7F">
      <w:bookmarkStart w:id="172" w:name="_Toc6900059"/>
      <w:bookmarkStart w:id="173" w:name="_Toc8536262"/>
      <w:bookmarkStart w:id="174" w:name="_Toc14052264"/>
      <w:bookmarkStart w:id="175" w:name="_Toc14052441"/>
      <w:bookmarkStart w:id="176" w:name="_Toc14055385"/>
      <w:r w:rsidRPr="006A6B95">
        <w:lastRenderedPageBreak/>
        <w:t>IZDAJATELJ REFERENCE:</w:t>
      </w:r>
    </w:p>
    <w:p w14:paraId="0D0C6505" w14:textId="77777777" w:rsidR="00CC09B0" w:rsidRDefault="00CC09B0" w:rsidP="00344A7F"/>
    <w:p w14:paraId="7D791064" w14:textId="49A654B4" w:rsidR="00344A7F" w:rsidRPr="006A6B95" w:rsidRDefault="00344A7F" w:rsidP="00344A7F">
      <w:r w:rsidRPr="006A6B95">
        <w:t>............................................</w:t>
      </w:r>
    </w:p>
    <w:p w14:paraId="2876D885" w14:textId="77777777" w:rsidR="00344A7F" w:rsidRPr="006A6B95" w:rsidRDefault="00344A7F" w:rsidP="00344A7F"/>
    <w:p w14:paraId="725D3A75" w14:textId="77777777" w:rsidR="00344A7F" w:rsidRPr="006A6B95" w:rsidRDefault="00344A7F" w:rsidP="00344A7F">
      <w:r w:rsidRPr="006A6B95">
        <w:t>............................................</w:t>
      </w:r>
    </w:p>
    <w:p w14:paraId="7D989A07" w14:textId="77777777" w:rsidR="00344A7F" w:rsidRPr="006A6B95" w:rsidRDefault="00344A7F" w:rsidP="00344A7F"/>
    <w:p w14:paraId="625A04BD" w14:textId="77777777" w:rsidR="00344A7F" w:rsidRPr="006A6B95" w:rsidRDefault="00344A7F" w:rsidP="00344A7F">
      <w:r w:rsidRPr="006A6B95">
        <w:t>............................................</w:t>
      </w:r>
    </w:p>
    <w:p w14:paraId="41158AF6" w14:textId="77777777" w:rsidR="00344A7F" w:rsidRPr="006A6B95" w:rsidRDefault="00344A7F" w:rsidP="00344A7F">
      <w:pPr>
        <w:rPr>
          <w:highlight w:val="yellow"/>
        </w:rPr>
      </w:pPr>
    </w:p>
    <w:p w14:paraId="7280E771" w14:textId="77777777" w:rsidR="00344A7F" w:rsidRPr="006A6B95" w:rsidRDefault="00344A7F" w:rsidP="00344A7F">
      <w:pPr>
        <w:rPr>
          <w:highlight w:val="yellow"/>
        </w:rPr>
      </w:pPr>
    </w:p>
    <w:p w14:paraId="563BBF5A" w14:textId="77777777" w:rsidR="00344A7F" w:rsidRPr="006A6B95" w:rsidRDefault="00344A7F" w:rsidP="00344A7F"/>
    <w:p w14:paraId="4D28CFB6" w14:textId="77777777" w:rsidR="00344A7F" w:rsidRPr="002430D5" w:rsidRDefault="00344A7F" w:rsidP="002430D5">
      <w:pPr>
        <w:pStyle w:val="Heading22"/>
      </w:pPr>
      <w:bookmarkStart w:id="177" w:name="_Toc20291818"/>
      <w:bookmarkStart w:id="178" w:name="_Toc122403069"/>
      <w:bookmarkStart w:id="179" w:name="_Toc235244244"/>
      <w:bookmarkStart w:id="180" w:name="_Toc191383957"/>
      <w:bookmarkStart w:id="181" w:name="_Toc11644908"/>
      <w:r w:rsidRPr="002430D5">
        <w:t>R</w:t>
      </w:r>
      <w:bookmarkEnd w:id="177"/>
      <w:r w:rsidRPr="002430D5">
        <w:t>eferenčna izjava</w:t>
      </w:r>
      <w:bookmarkEnd w:id="178"/>
      <w:bookmarkEnd w:id="179"/>
      <w:bookmarkEnd w:id="180"/>
    </w:p>
    <w:bookmarkEnd w:id="181"/>
    <w:p w14:paraId="31B5682A" w14:textId="0DCA2E4E"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1769CE14" w14:textId="77777777" w:rsidR="00344A7F" w:rsidRPr="006A6B95" w:rsidRDefault="00344A7F" w:rsidP="00344A7F"/>
    <w:p w14:paraId="51139F4B" w14:textId="77777777" w:rsidR="00344A7F" w:rsidRPr="006A6B95" w:rsidRDefault="00344A7F" w:rsidP="00344A7F"/>
    <w:p w14:paraId="78D2EBC4" w14:textId="77777777" w:rsidR="00344A7F" w:rsidRPr="006A6B95" w:rsidRDefault="00344A7F" w:rsidP="00344A7F"/>
    <w:p w14:paraId="4EABB124" w14:textId="77777777" w:rsidR="00344A7F" w:rsidRPr="006A6B95" w:rsidRDefault="00344A7F" w:rsidP="00344A7F"/>
    <w:p w14:paraId="38E6C00E" w14:textId="77777777" w:rsidR="003E7DB5" w:rsidRPr="00464FDB" w:rsidRDefault="003E7DB5" w:rsidP="003E7DB5">
      <w:pPr>
        <w:spacing w:line="480" w:lineRule="auto"/>
      </w:pPr>
      <w:r w:rsidRPr="00464FDB">
        <w:t xml:space="preserve">Potrjujemo, da je ponudnik ……………………………………………………………………………………………, </w:t>
      </w:r>
    </w:p>
    <w:p w14:paraId="0762B0E8" w14:textId="77777777" w:rsidR="003E7DB5" w:rsidRPr="00464FDB" w:rsidRDefault="003E7DB5" w:rsidP="003E7DB5">
      <w:pPr>
        <w:spacing w:line="480" w:lineRule="auto"/>
      </w:pPr>
      <w:r w:rsidRPr="00464FDB">
        <w:rPr>
          <w:b/>
          <w:bCs/>
        </w:rPr>
        <w:t>v času od ………………………. do ……………………..,</w:t>
      </w:r>
      <w:r w:rsidRPr="00464FDB">
        <w:t xml:space="preserve"> po pogodbi/-ah št. ………….. z dne …………….,</w:t>
      </w:r>
    </w:p>
    <w:p w14:paraId="70296342" w14:textId="77777777" w:rsidR="003E7DB5" w:rsidRPr="00464FDB" w:rsidRDefault="003E7DB5" w:rsidP="003E7DB5">
      <w:pPr>
        <w:spacing w:line="480" w:lineRule="auto"/>
      </w:pPr>
      <w:r w:rsidRPr="00464FDB">
        <w:t xml:space="preserve">za nas izvajal STORITVE ČIŠČENJA POSLOVNIH PROSTOROV: </w:t>
      </w:r>
    </w:p>
    <w:p w14:paraId="7ED1D6E8" w14:textId="77777777" w:rsidR="003E7DB5" w:rsidRPr="00464FDB" w:rsidRDefault="003E7DB5" w:rsidP="003E7DB5">
      <w:pPr>
        <w:spacing w:line="276" w:lineRule="auto"/>
      </w:pPr>
      <w:r w:rsidRPr="00464FDB">
        <w:t>……………………………………………………………………………………………………………</w:t>
      </w:r>
    </w:p>
    <w:p w14:paraId="532E6CE7" w14:textId="77777777" w:rsidR="003E7DB5" w:rsidRPr="00464FDB" w:rsidRDefault="003E7DB5" w:rsidP="003E7DB5">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3E7DB5">
      <w:pPr>
        <w:spacing w:line="360" w:lineRule="auto"/>
      </w:pPr>
    </w:p>
    <w:p w14:paraId="32FE4B98" w14:textId="77777777" w:rsidR="003E7DB5" w:rsidRPr="00464FDB" w:rsidRDefault="003E7DB5" w:rsidP="003E7DB5">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E7DB5">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E7DB5">
      <w:pPr>
        <w:spacing w:line="360" w:lineRule="auto"/>
      </w:pPr>
      <w:r w:rsidRPr="00464FDB">
        <w:rPr>
          <w:b/>
          <w:bCs/>
        </w:rPr>
        <w:t>Število delavcev,</w:t>
      </w:r>
      <w:r w:rsidRPr="00464FDB">
        <w:t xml:space="preserve"> s katerimi je ponudnik opravljal predmetno storitev: ……………………………………..</w:t>
      </w:r>
    </w:p>
    <w:p w14:paraId="398A9491" w14:textId="77777777" w:rsidR="00646DDF" w:rsidRDefault="00646DDF" w:rsidP="00646DDF"/>
    <w:p w14:paraId="7A312005" w14:textId="77777777" w:rsidR="00CC09B0" w:rsidRDefault="00CC09B0" w:rsidP="00646DDF">
      <w:pPr>
        <w:spacing w:line="276" w:lineRule="auto"/>
      </w:pPr>
    </w:p>
    <w:p w14:paraId="78CA85E5" w14:textId="65B2EB54" w:rsidR="003E7DB5" w:rsidRPr="00464FDB" w:rsidRDefault="003E7DB5" w:rsidP="003E7DB5">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0C7F9283" w14:textId="77777777" w:rsidR="003E7DB5" w:rsidRPr="00464FDB" w:rsidRDefault="003E7DB5" w:rsidP="003E7DB5">
      <w:pPr>
        <w:spacing w:line="276" w:lineRule="auto"/>
      </w:pPr>
    </w:p>
    <w:p w14:paraId="152469DC" w14:textId="77777777" w:rsidR="003E7DB5" w:rsidRPr="00464FDB" w:rsidRDefault="003E7DB5" w:rsidP="003E7DB5">
      <w:pPr>
        <w:spacing w:line="276" w:lineRule="auto"/>
      </w:pPr>
    </w:p>
    <w:p w14:paraId="30FDCE3A" w14:textId="77777777" w:rsidR="003E7DB5" w:rsidRPr="00464FDB" w:rsidRDefault="003E7DB5" w:rsidP="003E7DB5">
      <w:pPr>
        <w:spacing w:line="276"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E7DB5">
      <w:pPr>
        <w:spacing w:line="276" w:lineRule="auto"/>
      </w:pPr>
    </w:p>
    <w:p w14:paraId="2C187C22" w14:textId="77777777" w:rsidR="003E7DB5" w:rsidRPr="00464FDB" w:rsidRDefault="003E7DB5" w:rsidP="003E7DB5">
      <w:pPr>
        <w:spacing w:line="480" w:lineRule="auto"/>
        <w:rPr>
          <w:rFonts w:cs="Arial"/>
        </w:rPr>
      </w:pPr>
      <w:r w:rsidRPr="00464FDB">
        <w:rPr>
          <w:rFonts w:cs="Arial"/>
        </w:rPr>
        <w:t>Kontaktna oseba: ………………………………………………………………………</w:t>
      </w:r>
    </w:p>
    <w:p w14:paraId="425EE7B6" w14:textId="77777777" w:rsidR="003E7DB5" w:rsidRPr="00140913" w:rsidRDefault="003E7DB5" w:rsidP="003E7DB5">
      <w:pPr>
        <w:rPr>
          <w:rFonts w:cs="Arial"/>
        </w:rPr>
      </w:pPr>
      <w:r w:rsidRPr="00464FDB">
        <w:rPr>
          <w:rFonts w:cs="Arial"/>
        </w:rPr>
        <w:t>Telefon: ………………………………………………, e-mail: …………………………………………………</w:t>
      </w:r>
    </w:p>
    <w:p w14:paraId="1B115DC4" w14:textId="77777777" w:rsidR="003E7DB5" w:rsidRDefault="003E7DB5" w:rsidP="00646DDF">
      <w:pPr>
        <w:spacing w:line="276" w:lineRule="auto"/>
      </w:pPr>
    </w:p>
    <w:p w14:paraId="3EF9560F" w14:textId="0D76A129" w:rsidR="00646DDF" w:rsidRPr="00BF5AEE" w:rsidRDefault="00646DDF" w:rsidP="00646DDF">
      <w:pPr>
        <w:spacing w:line="276" w:lineRule="auto"/>
      </w:pPr>
      <w:r w:rsidRPr="00BF5AEE">
        <w:t xml:space="preserve">Potrdilo se izdaja za potrebe javnega razpisa naročnika RTV Slovenija št.: </w:t>
      </w:r>
      <w:r w:rsidR="00E8110C">
        <w:t>JN-S0716</w:t>
      </w:r>
      <w:r w:rsidRPr="00BF5AEE">
        <w:t xml:space="preserve"> ter se v druge namene ne more uporabljati.</w:t>
      </w:r>
    </w:p>
    <w:p w14:paraId="1B2FCC4D" w14:textId="77777777" w:rsidR="00344A7F" w:rsidRDefault="00344A7F" w:rsidP="00344A7F">
      <w:pPr>
        <w:pStyle w:val="BESEDILO"/>
        <w:keepLines w:val="0"/>
        <w:widowControl/>
        <w:tabs>
          <w:tab w:val="clear" w:pos="2155"/>
        </w:tabs>
        <w:rPr>
          <w:kern w:val="0"/>
        </w:rPr>
      </w:pPr>
    </w:p>
    <w:p w14:paraId="46E559DA" w14:textId="77777777" w:rsidR="00F37A9C" w:rsidRPr="006A6B95" w:rsidRDefault="00F37A9C" w:rsidP="00344A7F">
      <w:pPr>
        <w:pStyle w:val="BESEDILO"/>
        <w:keepLines w:val="0"/>
        <w:widowControl/>
        <w:tabs>
          <w:tab w:val="clear" w:pos="2155"/>
        </w:tabs>
        <w:rPr>
          <w:kern w:val="0"/>
        </w:rPr>
      </w:pPr>
    </w:p>
    <w:p w14:paraId="13BD5B06" w14:textId="77777777" w:rsidR="00344A7F" w:rsidRPr="006A6B95" w:rsidRDefault="00344A7F" w:rsidP="00344A7F">
      <w:pPr>
        <w:pStyle w:val="BESEDILO"/>
        <w:keepLines w:val="0"/>
        <w:widowControl/>
        <w:tabs>
          <w:tab w:val="clear" w:pos="2155"/>
        </w:tabs>
        <w:rPr>
          <w:kern w:val="0"/>
        </w:rPr>
      </w:pPr>
    </w:p>
    <w:p w14:paraId="6259BFBB" w14:textId="2992FB12" w:rsidR="00344A7F" w:rsidRPr="006A6B95" w:rsidRDefault="00344A7F" w:rsidP="00CC09B0">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344A7F">
      <w:pPr>
        <w:spacing w:line="360" w:lineRule="auto"/>
        <w:ind w:left="5040" w:firstLine="720"/>
      </w:pPr>
      <w:r>
        <w:t xml:space="preserve">prokurista </w:t>
      </w:r>
      <w:r w:rsidR="00344A7F" w:rsidRPr="006A6B95">
        <w:t>izdajatelja reference:</w:t>
      </w:r>
    </w:p>
    <w:p w14:paraId="09CD671C" w14:textId="77777777" w:rsidR="00344A7F" w:rsidRPr="006A6B95" w:rsidRDefault="00344A7F" w:rsidP="00344A7F">
      <w:pPr>
        <w:spacing w:line="360" w:lineRule="auto"/>
      </w:pPr>
    </w:p>
    <w:p w14:paraId="27F94556" w14:textId="2C5C7045"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932368">
      <w:pPr>
        <w:spacing w:line="360" w:lineRule="auto"/>
      </w:pPr>
      <w:r w:rsidRPr="006A6B95">
        <w:t>Naslov .......................................................</w:t>
      </w:r>
    </w:p>
    <w:p w14:paraId="33DC303A" w14:textId="77777777" w:rsidR="00932368" w:rsidRPr="006A6B95" w:rsidRDefault="00932368" w:rsidP="00932368">
      <w:pPr>
        <w:spacing w:line="360" w:lineRule="auto"/>
      </w:pPr>
      <w:r w:rsidRPr="006A6B95">
        <w:t>....................................................................</w:t>
      </w:r>
    </w:p>
    <w:p w14:paraId="2132E781" w14:textId="77777777" w:rsidR="00932368" w:rsidRPr="006A6B95" w:rsidRDefault="00932368" w:rsidP="00932368">
      <w:pPr>
        <w:pStyle w:val="Footer"/>
        <w:tabs>
          <w:tab w:val="clear" w:pos="4153"/>
          <w:tab w:val="clear" w:pos="8306"/>
        </w:tabs>
        <w:rPr>
          <w:rFonts w:ascii="Arial" w:hAnsi="Arial"/>
          <w:lang w:val="sl-SI"/>
        </w:rPr>
      </w:pPr>
    </w:p>
    <w:p w14:paraId="38E80FD0" w14:textId="77777777" w:rsidR="00932368" w:rsidRPr="006A6B95" w:rsidRDefault="00932368" w:rsidP="00932368"/>
    <w:p w14:paraId="39B37122" w14:textId="77777777" w:rsidR="00932368" w:rsidRPr="006A6B95" w:rsidRDefault="00932368" w:rsidP="00932368"/>
    <w:p w14:paraId="340805A3" w14:textId="75CDF98A" w:rsidR="00932368" w:rsidRPr="00070587" w:rsidRDefault="00984DE8" w:rsidP="002430D5">
      <w:pPr>
        <w:pStyle w:val="Heading22"/>
      </w:pPr>
      <w:bookmarkStart w:id="182" w:name="_Toc19138395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82"/>
    </w:p>
    <w:p w14:paraId="32CD015A" w14:textId="7AB04739" w:rsidR="00932368" w:rsidRPr="00070587" w:rsidRDefault="00932368" w:rsidP="00932368">
      <w:pPr>
        <w:jc w:val="center"/>
        <w:rPr>
          <w:rFonts w:cs="Arial"/>
          <w:b/>
          <w:sz w:val="22"/>
        </w:rPr>
      </w:pPr>
      <w:r w:rsidRPr="00070587">
        <w:rPr>
          <w:rFonts w:cs="Arial"/>
          <w:b/>
          <w:sz w:val="22"/>
        </w:rPr>
        <w:t xml:space="preserve">ZA JAVNO NAROČILO </w:t>
      </w:r>
      <w:r w:rsidR="00E8110C">
        <w:rPr>
          <w:rFonts w:cs="Arial"/>
          <w:b/>
          <w:sz w:val="22"/>
        </w:rPr>
        <w:t>JN-S0716</w:t>
      </w:r>
    </w:p>
    <w:p w14:paraId="7DB9A9F1" w14:textId="77777777" w:rsidR="00932368" w:rsidRPr="006A6B95" w:rsidRDefault="00932368" w:rsidP="00932368"/>
    <w:p w14:paraId="56B970FE" w14:textId="77777777" w:rsidR="00932368" w:rsidRPr="006A6B95" w:rsidRDefault="00932368" w:rsidP="00932368"/>
    <w:p w14:paraId="2330B696" w14:textId="60ED483A" w:rsidR="00932368" w:rsidRDefault="00984DE8" w:rsidP="00932368">
      <w:pPr>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poslovnih prostorov</w:t>
      </w:r>
      <w:r w:rsidR="00F37A9C">
        <w:rPr>
          <w:rFonts w:cs="Arial"/>
        </w:rPr>
        <w:t xml:space="preserve"> na</w:t>
      </w:r>
      <w:r w:rsidR="00932368">
        <w:rPr>
          <w:rFonts w:cs="Arial"/>
        </w:rPr>
        <w:t xml:space="preserve"> RTV Slovenija</w:t>
      </w:r>
      <w:r w:rsidR="00C84A77">
        <w:rPr>
          <w:rFonts w:cs="Arial"/>
        </w:rPr>
        <w:t xml:space="preserve"> v Ljubljani</w:t>
      </w:r>
      <w:r w:rsidR="009377AD">
        <w:rPr>
          <w:rFonts w:cs="Arial"/>
        </w:rPr>
        <w:t>:</w:t>
      </w:r>
      <w:r w:rsidR="00932368">
        <w:rPr>
          <w:rFonts w:cs="Arial"/>
        </w:rPr>
        <w:t xml:space="preserve"> </w:t>
      </w:r>
    </w:p>
    <w:p w14:paraId="480CC23A" w14:textId="77777777" w:rsidR="00F37A9C" w:rsidRPr="006C6792" w:rsidRDefault="00F37A9C" w:rsidP="00F37A9C">
      <w:pPr>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C84A7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5E3F">
            <w:pPr>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5E3F">
            <w:pPr>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5E3F">
            <w:pPr>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5E3F">
            <w:pPr>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5E3F">
            <w:pPr>
              <w:jc w:val="center"/>
            </w:pPr>
          </w:p>
          <w:p w14:paraId="660C1D9E" w14:textId="77777777" w:rsidR="00C84A77" w:rsidRPr="006A6B95" w:rsidRDefault="00C84A77" w:rsidP="00495E3F">
            <w:pPr>
              <w:jc w:val="center"/>
            </w:pPr>
          </w:p>
        </w:tc>
        <w:tc>
          <w:tcPr>
            <w:tcW w:w="2886" w:type="dxa"/>
            <w:tcBorders>
              <w:top w:val="single" w:sz="6" w:space="0" w:color="auto"/>
            </w:tcBorders>
          </w:tcPr>
          <w:p w14:paraId="79D92584" w14:textId="77777777" w:rsidR="00C84A77" w:rsidRPr="006A6B95" w:rsidRDefault="00C84A77" w:rsidP="00495E3F"/>
        </w:tc>
        <w:tc>
          <w:tcPr>
            <w:tcW w:w="2334" w:type="dxa"/>
            <w:tcBorders>
              <w:top w:val="single" w:sz="6" w:space="0" w:color="auto"/>
            </w:tcBorders>
          </w:tcPr>
          <w:p w14:paraId="1A81211B" w14:textId="77777777" w:rsidR="00C84A77" w:rsidRPr="006A6B95" w:rsidRDefault="00C84A77" w:rsidP="00495E3F"/>
        </w:tc>
        <w:tc>
          <w:tcPr>
            <w:tcW w:w="3240" w:type="dxa"/>
            <w:tcBorders>
              <w:top w:val="single" w:sz="6" w:space="0" w:color="auto"/>
            </w:tcBorders>
          </w:tcPr>
          <w:p w14:paraId="66DFCEDD" w14:textId="77777777" w:rsidR="00C84A77" w:rsidRPr="006A6B95" w:rsidRDefault="00C84A77" w:rsidP="00495E3F"/>
        </w:tc>
      </w:tr>
      <w:tr w:rsidR="00C84A77" w:rsidRPr="006A6B95" w14:paraId="505B1537" w14:textId="77777777" w:rsidTr="00495E3F">
        <w:tc>
          <w:tcPr>
            <w:tcW w:w="828" w:type="dxa"/>
          </w:tcPr>
          <w:p w14:paraId="052EDC14" w14:textId="77777777" w:rsidR="00C84A77" w:rsidRPr="006A6B95" w:rsidRDefault="00C84A77" w:rsidP="00495E3F">
            <w:pPr>
              <w:jc w:val="center"/>
              <w:rPr>
                <w:highlight w:val="yellow"/>
              </w:rPr>
            </w:pPr>
          </w:p>
          <w:p w14:paraId="71BDA34F" w14:textId="77777777" w:rsidR="00C84A77" w:rsidRPr="006A6B95" w:rsidRDefault="00C84A77" w:rsidP="00495E3F">
            <w:pPr>
              <w:jc w:val="center"/>
              <w:rPr>
                <w:highlight w:val="yellow"/>
              </w:rPr>
            </w:pPr>
          </w:p>
        </w:tc>
        <w:tc>
          <w:tcPr>
            <w:tcW w:w="2886" w:type="dxa"/>
          </w:tcPr>
          <w:p w14:paraId="132F08CF" w14:textId="77777777" w:rsidR="00C84A77" w:rsidRPr="006A6B95" w:rsidRDefault="00C84A77" w:rsidP="00495E3F">
            <w:pPr>
              <w:rPr>
                <w:highlight w:val="yellow"/>
              </w:rPr>
            </w:pPr>
          </w:p>
        </w:tc>
        <w:tc>
          <w:tcPr>
            <w:tcW w:w="2334" w:type="dxa"/>
          </w:tcPr>
          <w:p w14:paraId="0E71B176" w14:textId="77777777" w:rsidR="00C84A77" w:rsidRPr="006A6B95" w:rsidRDefault="00C84A77" w:rsidP="00495E3F">
            <w:pPr>
              <w:rPr>
                <w:highlight w:val="yellow"/>
              </w:rPr>
            </w:pPr>
          </w:p>
        </w:tc>
        <w:tc>
          <w:tcPr>
            <w:tcW w:w="3240" w:type="dxa"/>
          </w:tcPr>
          <w:p w14:paraId="3AB1C18D" w14:textId="77777777" w:rsidR="00C84A77" w:rsidRPr="006A6B95" w:rsidRDefault="00C84A77" w:rsidP="00495E3F">
            <w:pPr>
              <w:rPr>
                <w:highlight w:val="yellow"/>
              </w:rPr>
            </w:pPr>
          </w:p>
        </w:tc>
      </w:tr>
      <w:tr w:rsidR="00C84A77" w:rsidRPr="006A6B95" w14:paraId="0380DBF1" w14:textId="77777777" w:rsidTr="00495E3F">
        <w:tc>
          <w:tcPr>
            <w:tcW w:w="828" w:type="dxa"/>
          </w:tcPr>
          <w:p w14:paraId="5149B466" w14:textId="77777777" w:rsidR="00C84A77" w:rsidRPr="006A6B95" w:rsidRDefault="00C84A77" w:rsidP="00495E3F">
            <w:pPr>
              <w:jc w:val="center"/>
              <w:rPr>
                <w:highlight w:val="yellow"/>
              </w:rPr>
            </w:pPr>
          </w:p>
          <w:p w14:paraId="139A8998" w14:textId="77777777" w:rsidR="00C84A77" w:rsidRPr="006A6B95" w:rsidRDefault="00C84A77" w:rsidP="00495E3F">
            <w:pPr>
              <w:jc w:val="center"/>
              <w:rPr>
                <w:highlight w:val="yellow"/>
              </w:rPr>
            </w:pPr>
          </w:p>
        </w:tc>
        <w:tc>
          <w:tcPr>
            <w:tcW w:w="2886" w:type="dxa"/>
          </w:tcPr>
          <w:p w14:paraId="2A9D4C36" w14:textId="77777777" w:rsidR="00C84A77" w:rsidRPr="006A6B95" w:rsidRDefault="00C84A77" w:rsidP="00495E3F">
            <w:pPr>
              <w:rPr>
                <w:highlight w:val="yellow"/>
              </w:rPr>
            </w:pPr>
          </w:p>
        </w:tc>
        <w:tc>
          <w:tcPr>
            <w:tcW w:w="2334" w:type="dxa"/>
          </w:tcPr>
          <w:p w14:paraId="6F816BBC" w14:textId="77777777" w:rsidR="00C84A77" w:rsidRPr="006A6B95" w:rsidRDefault="00C84A77" w:rsidP="00495E3F">
            <w:pPr>
              <w:rPr>
                <w:highlight w:val="yellow"/>
              </w:rPr>
            </w:pPr>
          </w:p>
        </w:tc>
        <w:tc>
          <w:tcPr>
            <w:tcW w:w="3240" w:type="dxa"/>
          </w:tcPr>
          <w:p w14:paraId="530F0D5F" w14:textId="77777777" w:rsidR="00C84A77" w:rsidRPr="006A6B95" w:rsidRDefault="00C84A77" w:rsidP="00495E3F">
            <w:pPr>
              <w:rPr>
                <w:highlight w:val="yellow"/>
              </w:rPr>
            </w:pPr>
          </w:p>
        </w:tc>
      </w:tr>
      <w:tr w:rsidR="00C84A77" w:rsidRPr="006A6B95" w14:paraId="7B957F8A" w14:textId="77777777" w:rsidTr="00495E3F">
        <w:tc>
          <w:tcPr>
            <w:tcW w:w="828" w:type="dxa"/>
          </w:tcPr>
          <w:p w14:paraId="01826BA5" w14:textId="77777777" w:rsidR="00C84A77" w:rsidRPr="006A6B95" w:rsidRDefault="00C84A77" w:rsidP="00495E3F">
            <w:pPr>
              <w:jc w:val="center"/>
              <w:rPr>
                <w:highlight w:val="yellow"/>
              </w:rPr>
            </w:pPr>
          </w:p>
          <w:p w14:paraId="03684A2C" w14:textId="77777777" w:rsidR="00C84A77" w:rsidRPr="006A6B95" w:rsidRDefault="00C84A77" w:rsidP="00495E3F">
            <w:pPr>
              <w:jc w:val="center"/>
              <w:rPr>
                <w:highlight w:val="yellow"/>
              </w:rPr>
            </w:pPr>
          </w:p>
        </w:tc>
        <w:tc>
          <w:tcPr>
            <w:tcW w:w="2886" w:type="dxa"/>
          </w:tcPr>
          <w:p w14:paraId="52F23A6C" w14:textId="77777777" w:rsidR="00C84A77" w:rsidRPr="006A6B95" w:rsidRDefault="00C84A77" w:rsidP="00495E3F">
            <w:pPr>
              <w:rPr>
                <w:highlight w:val="yellow"/>
              </w:rPr>
            </w:pPr>
          </w:p>
        </w:tc>
        <w:tc>
          <w:tcPr>
            <w:tcW w:w="2334" w:type="dxa"/>
          </w:tcPr>
          <w:p w14:paraId="31B82EAA" w14:textId="77777777" w:rsidR="00C84A77" w:rsidRPr="006A6B95" w:rsidRDefault="00C84A77" w:rsidP="00495E3F">
            <w:pPr>
              <w:rPr>
                <w:highlight w:val="yellow"/>
              </w:rPr>
            </w:pPr>
          </w:p>
        </w:tc>
        <w:tc>
          <w:tcPr>
            <w:tcW w:w="3240" w:type="dxa"/>
          </w:tcPr>
          <w:p w14:paraId="01E2F9CB" w14:textId="77777777" w:rsidR="00C84A77" w:rsidRPr="006A6B95" w:rsidRDefault="00C84A77" w:rsidP="00495E3F">
            <w:pPr>
              <w:rPr>
                <w:highlight w:val="yellow"/>
              </w:rPr>
            </w:pPr>
          </w:p>
        </w:tc>
      </w:tr>
      <w:tr w:rsidR="00C84A77" w:rsidRPr="006A6B95" w14:paraId="7A9DC4D4" w14:textId="77777777" w:rsidTr="00495E3F">
        <w:tc>
          <w:tcPr>
            <w:tcW w:w="828" w:type="dxa"/>
          </w:tcPr>
          <w:p w14:paraId="314AC414" w14:textId="77777777" w:rsidR="00C84A77" w:rsidRPr="006A6B95" w:rsidRDefault="00C84A77" w:rsidP="00495E3F">
            <w:pPr>
              <w:jc w:val="center"/>
              <w:rPr>
                <w:highlight w:val="yellow"/>
              </w:rPr>
            </w:pPr>
          </w:p>
          <w:p w14:paraId="1C50EFE3" w14:textId="77777777" w:rsidR="00C84A77" w:rsidRPr="006A6B95" w:rsidRDefault="00C84A77" w:rsidP="00495E3F">
            <w:pPr>
              <w:jc w:val="center"/>
              <w:rPr>
                <w:highlight w:val="yellow"/>
              </w:rPr>
            </w:pPr>
          </w:p>
        </w:tc>
        <w:tc>
          <w:tcPr>
            <w:tcW w:w="2886" w:type="dxa"/>
          </w:tcPr>
          <w:p w14:paraId="680F88EA" w14:textId="77777777" w:rsidR="00C84A77" w:rsidRPr="006A6B95" w:rsidRDefault="00C84A77" w:rsidP="00495E3F">
            <w:pPr>
              <w:rPr>
                <w:highlight w:val="yellow"/>
              </w:rPr>
            </w:pPr>
          </w:p>
        </w:tc>
        <w:tc>
          <w:tcPr>
            <w:tcW w:w="2334" w:type="dxa"/>
          </w:tcPr>
          <w:p w14:paraId="370474B7" w14:textId="77777777" w:rsidR="00C84A77" w:rsidRPr="006A6B95" w:rsidRDefault="00C84A77" w:rsidP="00495E3F">
            <w:pPr>
              <w:rPr>
                <w:highlight w:val="yellow"/>
              </w:rPr>
            </w:pPr>
          </w:p>
        </w:tc>
        <w:tc>
          <w:tcPr>
            <w:tcW w:w="3240" w:type="dxa"/>
          </w:tcPr>
          <w:p w14:paraId="40FE660D" w14:textId="77777777" w:rsidR="00C84A77" w:rsidRPr="006A6B95" w:rsidRDefault="00C84A77" w:rsidP="00495E3F">
            <w:pPr>
              <w:rPr>
                <w:highlight w:val="yellow"/>
              </w:rPr>
            </w:pPr>
          </w:p>
        </w:tc>
      </w:tr>
      <w:tr w:rsidR="00C84A77" w:rsidRPr="006A6B95" w14:paraId="4620B384" w14:textId="77777777" w:rsidTr="00495E3F">
        <w:tc>
          <w:tcPr>
            <w:tcW w:w="828" w:type="dxa"/>
          </w:tcPr>
          <w:p w14:paraId="1194FD7E" w14:textId="77777777" w:rsidR="00C84A77" w:rsidRPr="006A6B95" w:rsidRDefault="00C84A77" w:rsidP="00495E3F">
            <w:pPr>
              <w:jc w:val="center"/>
              <w:rPr>
                <w:highlight w:val="yellow"/>
              </w:rPr>
            </w:pPr>
          </w:p>
          <w:p w14:paraId="1BCD83A6" w14:textId="77777777" w:rsidR="00C84A77" w:rsidRPr="006A6B95" w:rsidRDefault="00C84A77" w:rsidP="00495E3F">
            <w:pPr>
              <w:jc w:val="center"/>
              <w:rPr>
                <w:highlight w:val="yellow"/>
              </w:rPr>
            </w:pPr>
          </w:p>
        </w:tc>
        <w:tc>
          <w:tcPr>
            <w:tcW w:w="2886" w:type="dxa"/>
          </w:tcPr>
          <w:p w14:paraId="3640259C" w14:textId="77777777" w:rsidR="00C84A77" w:rsidRPr="006A6B95" w:rsidRDefault="00C84A77" w:rsidP="00495E3F">
            <w:pPr>
              <w:rPr>
                <w:highlight w:val="yellow"/>
              </w:rPr>
            </w:pPr>
          </w:p>
        </w:tc>
        <w:tc>
          <w:tcPr>
            <w:tcW w:w="2334" w:type="dxa"/>
          </w:tcPr>
          <w:p w14:paraId="55EFB540" w14:textId="77777777" w:rsidR="00C84A77" w:rsidRPr="006A6B95" w:rsidRDefault="00C84A77" w:rsidP="00495E3F">
            <w:pPr>
              <w:rPr>
                <w:highlight w:val="yellow"/>
              </w:rPr>
            </w:pPr>
          </w:p>
        </w:tc>
        <w:tc>
          <w:tcPr>
            <w:tcW w:w="3240" w:type="dxa"/>
          </w:tcPr>
          <w:p w14:paraId="68094172" w14:textId="77777777" w:rsidR="00C84A77" w:rsidRPr="006A6B95" w:rsidRDefault="00C84A77" w:rsidP="00495E3F">
            <w:pPr>
              <w:rPr>
                <w:highlight w:val="yellow"/>
              </w:rPr>
            </w:pPr>
          </w:p>
        </w:tc>
      </w:tr>
      <w:tr w:rsidR="00C84A77" w:rsidRPr="006A6B95" w14:paraId="12802BBC" w14:textId="77777777" w:rsidTr="00495E3F">
        <w:tc>
          <w:tcPr>
            <w:tcW w:w="828" w:type="dxa"/>
          </w:tcPr>
          <w:p w14:paraId="6F93A784" w14:textId="77777777" w:rsidR="00C84A77" w:rsidRPr="006A6B95" w:rsidRDefault="00C84A77" w:rsidP="00495E3F">
            <w:pPr>
              <w:jc w:val="center"/>
              <w:rPr>
                <w:highlight w:val="yellow"/>
              </w:rPr>
            </w:pPr>
          </w:p>
          <w:p w14:paraId="0E8E679F" w14:textId="77777777" w:rsidR="00C84A77" w:rsidRPr="006A6B95" w:rsidRDefault="00C84A77" w:rsidP="00495E3F">
            <w:pPr>
              <w:jc w:val="center"/>
              <w:rPr>
                <w:highlight w:val="yellow"/>
              </w:rPr>
            </w:pPr>
          </w:p>
        </w:tc>
        <w:tc>
          <w:tcPr>
            <w:tcW w:w="2886" w:type="dxa"/>
          </w:tcPr>
          <w:p w14:paraId="0829EB33" w14:textId="77777777" w:rsidR="00C84A77" w:rsidRPr="006A6B95" w:rsidRDefault="00C84A77" w:rsidP="00495E3F">
            <w:pPr>
              <w:rPr>
                <w:highlight w:val="yellow"/>
              </w:rPr>
            </w:pPr>
          </w:p>
        </w:tc>
        <w:tc>
          <w:tcPr>
            <w:tcW w:w="2334" w:type="dxa"/>
          </w:tcPr>
          <w:p w14:paraId="4B30ABFD" w14:textId="77777777" w:rsidR="00C84A77" w:rsidRPr="006A6B95" w:rsidRDefault="00C84A77" w:rsidP="00495E3F">
            <w:pPr>
              <w:rPr>
                <w:highlight w:val="yellow"/>
              </w:rPr>
            </w:pPr>
          </w:p>
        </w:tc>
        <w:tc>
          <w:tcPr>
            <w:tcW w:w="3240" w:type="dxa"/>
          </w:tcPr>
          <w:p w14:paraId="2542E60C" w14:textId="77777777" w:rsidR="00C84A77" w:rsidRPr="006A6B95" w:rsidRDefault="00C84A77" w:rsidP="00495E3F">
            <w:pPr>
              <w:rPr>
                <w:highlight w:val="yellow"/>
              </w:rPr>
            </w:pPr>
          </w:p>
        </w:tc>
      </w:tr>
      <w:tr w:rsidR="00C84A77" w:rsidRPr="006A6B95" w14:paraId="1317BFC7" w14:textId="77777777" w:rsidTr="00495E3F">
        <w:tc>
          <w:tcPr>
            <w:tcW w:w="828" w:type="dxa"/>
          </w:tcPr>
          <w:p w14:paraId="5A1A88D0" w14:textId="77777777" w:rsidR="00C84A77" w:rsidRPr="006A6B95" w:rsidRDefault="00C84A77" w:rsidP="00495E3F">
            <w:pPr>
              <w:jc w:val="center"/>
              <w:rPr>
                <w:highlight w:val="yellow"/>
              </w:rPr>
            </w:pPr>
          </w:p>
          <w:p w14:paraId="46FF7246" w14:textId="77777777" w:rsidR="00C84A77" w:rsidRPr="006A6B95" w:rsidRDefault="00C84A77" w:rsidP="00495E3F">
            <w:pPr>
              <w:jc w:val="center"/>
              <w:rPr>
                <w:highlight w:val="yellow"/>
              </w:rPr>
            </w:pPr>
          </w:p>
        </w:tc>
        <w:tc>
          <w:tcPr>
            <w:tcW w:w="2886" w:type="dxa"/>
          </w:tcPr>
          <w:p w14:paraId="50CFB1AF" w14:textId="77777777" w:rsidR="00C84A77" w:rsidRPr="006A6B95" w:rsidRDefault="00C84A77" w:rsidP="00495E3F">
            <w:pPr>
              <w:rPr>
                <w:highlight w:val="yellow"/>
              </w:rPr>
            </w:pPr>
          </w:p>
        </w:tc>
        <w:tc>
          <w:tcPr>
            <w:tcW w:w="2334" w:type="dxa"/>
          </w:tcPr>
          <w:p w14:paraId="4AE060A3" w14:textId="77777777" w:rsidR="00C84A77" w:rsidRPr="006A6B95" w:rsidRDefault="00C84A77" w:rsidP="00495E3F">
            <w:pPr>
              <w:rPr>
                <w:highlight w:val="yellow"/>
              </w:rPr>
            </w:pPr>
          </w:p>
        </w:tc>
        <w:tc>
          <w:tcPr>
            <w:tcW w:w="3240" w:type="dxa"/>
          </w:tcPr>
          <w:p w14:paraId="1CE833CB" w14:textId="77777777" w:rsidR="00C84A77" w:rsidRPr="006A6B95" w:rsidRDefault="00C84A77" w:rsidP="00495E3F">
            <w:pPr>
              <w:rPr>
                <w:highlight w:val="yellow"/>
              </w:rPr>
            </w:pPr>
          </w:p>
        </w:tc>
      </w:tr>
      <w:tr w:rsidR="00C84A77" w:rsidRPr="006A6B95" w14:paraId="7A71887B" w14:textId="77777777" w:rsidTr="00495E3F">
        <w:tc>
          <w:tcPr>
            <w:tcW w:w="828" w:type="dxa"/>
          </w:tcPr>
          <w:p w14:paraId="1124DE48" w14:textId="77777777" w:rsidR="00C84A77" w:rsidRPr="006A6B95" w:rsidRDefault="00C84A77" w:rsidP="00495E3F">
            <w:pPr>
              <w:jc w:val="center"/>
              <w:rPr>
                <w:highlight w:val="yellow"/>
              </w:rPr>
            </w:pPr>
          </w:p>
          <w:p w14:paraId="4E703158" w14:textId="77777777" w:rsidR="00C84A77" w:rsidRPr="006A6B95" w:rsidRDefault="00C84A77" w:rsidP="00495E3F">
            <w:pPr>
              <w:jc w:val="center"/>
              <w:rPr>
                <w:highlight w:val="yellow"/>
              </w:rPr>
            </w:pPr>
          </w:p>
        </w:tc>
        <w:tc>
          <w:tcPr>
            <w:tcW w:w="2886" w:type="dxa"/>
          </w:tcPr>
          <w:p w14:paraId="4121D7DB" w14:textId="77777777" w:rsidR="00C84A77" w:rsidRPr="006A6B95" w:rsidRDefault="00C84A77" w:rsidP="00495E3F">
            <w:pPr>
              <w:rPr>
                <w:highlight w:val="yellow"/>
              </w:rPr>
            </w:pPr>
          </w:p>
        </w:tc>
        <w:tc>
          <w:tcPr>
            <w:tcW w:w="2334" w:type="dxa"/>
          </w:tcPr>
          <w:p w14:paraId="4A62D30F" w14:textId="77777777" w:rsidR="00C84A77" w:rsidRPr="006A6B95" w:rsidRDefault="00C84A77" w:rsidP="00495E3F">
            <w:pPr>
              <w:rPr>
                <w:highlight w:val="yellow"/>
              </w:rPr>
            </w:pPr>
          </w:p>
        </w:tc>
        <w:tc>
          <w:tcPr>
            <w:tcW w:w="3240" w:type="dxa"/>
          </w:tcPr>
          <w:p w14:paraId="4C47D2DF" w14:textId="77777777" w:rsidR="00C84A77" w:rsidRPr="006A6B95" w:rsidRDefault="00C84A77" w:rsidP="00495E3F">
            <w:pPr>
              <w:rPr>
                <w:highlight w:val="yellow"/>
              </w:rPr>
            </w:pPr>
          </w:p>
        </w:tc>
      </w:tr>
      <w:tr w:rsidR="00C84A77" w:rsidRPr="006A6B95" w14:paraId="004675FB" w14:textId="77777777" w:rsidTr="00495E3F">
        <w:tc>
          <w:tcPr>
            <w:tcW w:w="828" w:type="dxa"/>
          </w:tcPr>
          <w:p w14:paraId="708DBDDB" w14:textId="77777777" w:rsidR="00C84A77" w:rsidRPr="006A6B95" w:rsidRDefault="00C84A77" w:rsidP="00495E3F">
            <w:pPr>
              <w:jc w:val="center"/>
              <w:rPr>
                <w:highlight w:val="yellow"/>
              </w:rPr>
            </w:pPr>
          </w:p>
          <w:p w14:paraId="08B97F69" w14:textId="77777777" w:rsidR="00C84A77" w:rsidRPr="006A6B95" w:rsidRDefault="00C84A77" w:rsidP="00495E3F">
            <w:pPr>
              <w:jc w:val="center"/>
              <w:rPr>
                <w:highlight w:val="yellow"/>
              </w:rPr>
            </w:pPr>
          </w:p>
        </w:tc>
        <w:tc>
          <w:tcPr>
            <w:tcW w:w="2886" w:type="dxa"/>
          </w:tcPr>
          <w:p w14:paraId="4F599491" w14:textId="77777777" w:rsidR="00C84A77" w:rsidRPr="006A6B95" w:rsidRDefault="00C84A77" w:rsidP="00495E3F">
            <w:pPr>
              <w:rPr>
                <w:highlight w:val="yellow"/>
              </w:rPr>
            </w:pPr>
          </w:p>
        </w:tc>
        <w:tc>
          <w:tcPr>
            <w:tcW w:w="2334" w:type="dxa"/>
          </w:tcPr>
          <w:p w14:paraId="3AA56C12" w14:textId="77777777" w:rsidR="00C84A77" w:rsidRPr="006A6B95" w:rsidRDefault="00C84A77" w:rsidP="00495E3F">
            <w:pPr>
              <w:rPr>
                <w:highlight w:val="yellow"/>
              </w:rPr>
            </w:pPr>
          </w:p>
        </w:tc>
        <w:tc>
          <w:tcPr>
            <w:tcW w:w="3240" w:type="dxa"/>
          </w:tcPr>
          <w:p w14:paraId="772FCFDE" w14:textId="77777777" w:rsidR="00C84A77" w:rsidRPr="006A6B95" w:rsidRDefault="00C84A77" w:rsidP="00495E3F">
            <w:pPr>
              <w:rPr>
                <w:highlight w:val="yellow"/>
              </w:rPr>
            </w:pPr>
          </w:p>
        </w:tc>
      </w:tr>
    </w:tbl>
    <w:p w14:paraId="2A28DB40" w14:textId="77777777" w:rsidR="00C84A77" w:rsidRPr="00932368" w:rsidRDefault="00C84A77" w:rsidP="00C84A77">
      <w:r w:rsidRPr="00932368">
        <w:t>…</w:t>
      </w:r>
    </w:p>
    <w:p w14:paraId="2BD24C08" w14:textId="77777777" w:rsidR="00932368" w:rsidRDefault="00932368" w:rsidP="00932368"/>
    <w:p w14:paraId="3DBB9A36" w14:textId="32241839" w:rsidR="00AB603F" w:rsidRPr="00462B86" w:rsidRDefault="00984DE8" w:rsidP="00932368">
      <w:pPr>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932368"/>
    <w:p w14:paraId="69E5CF0C" w14:textId="77777777" w:rsidR="00AB603F" w:rsidRPr="006A6B95" w:rsidRDefault="00AB603F" w:rsidP="00932368"/>
    <w:p w14:paraId="3044F7FF" w14:textId="3CF765A8"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60EAB60B" w14:textId="77777777" w:rsidR="00932368" w:rsidRPr="006A6B95" w:rsidRDefault="00932368" w:rsidP="00932368"/>
    <w:p w14:paraId="2756BDFB" w14:textId="77777777" w:rsidR="00932368" w:rsidRPr="006A6B95" w:rsidRDefault="00932368" w:rsidP="00932368">
      <w:pPr>
        <w:pStyle w:val="BESEDILO"/>
        <w:keepLines w:val="0"/>
        <w:widowControl/>
        <w:tabs>
          <w:tab w:val="clear" w:pos="2155"/>
        </w:tabs>
        <w:rPr>
          <w:kern w:val="0"/>
          <w:szCs w:val="24"/>
        </w:rPr>
      </w:pPr>
    </w:p>
    <w:p w14:paraId="45C314EF" w14:textId="77777777" w:rsidR="00932368" w:rsidRPr="006A6B95" w:rsidRDefault="00932368" w:rsidP="00932368"/>
    <w:p w14:paraId="6806EAFD" w14:textId="77777777" w:rsidR="00932368" w:rsidRPr="006A6B95" w:rsidRDefault="00932368" w:rsidP="00932368"/>
    <w:p w14:paraId="6C71E7C4" w14:textId="5F23394D" w:rsidR="00932368" w:rsidRPr="006A6B95" w:rsidRDefault="00932368" w:rsidP="00932368">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932368">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932368">
      <w:pPr>
        <w:spacing w:line="360" w:lineRule="auto"/>
      </w:pPr>
    </w:p>
    <w:p w14:paraId="4904F1F9" w14:textId="4C909412" w:rsidR="00932368" w:rsidRPr="006A6B95" w:rsidRDefault="00932368" w:rsidP="00FF7ED3">
      <w:pPr>
        <w:spacing w:line="360"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6F5074">
      <w:pPr>
        <w:pStyle w:val="Style1"/>
        <w:rPr>
          <w:lang w:val="pl-PL"/>
        </w:rPr>
      </w:pPr>
      <w:r w:rsidRPr="000C4A4B">
        <w:rPr>
          <w:lang w:val="pl-PL"/>
        </w:rPr>
        <w:br w:type="page"/>
      </w:r>
    </w:p>
    <w:p w14:paraId="54F1AA63" w14:textId="77777777" w:rsidR="006A1A48" w:rsidRDefault="006A1A48"/>
    <w:p w14:paraId="56228343" w14:textId="6E83B934" w:rsidR="006A1A48" w:rsidRPr="000C4A4B" w:rsidRDefault="006A1A48" w:rsidP="004B66A3">
      <w:pPr>
        <w:pStyle w:val="Style1"/>
        <w:rPr>
          <w:lang w:val="pl-PL"/>
        </w:rPr>
      </w:pPr>
      <w:bookmarkStart w:id="183" w:name="_Toc191383959"/>
      <w:r w:rsidRPr="000C4A4B">
        <w:rPr>
          <w:lang w:val="pl-PL"/>
        </w:rPr>
        <w:t>V</w:t>
      </w:r>
      <w:bookmarkEnd w:id="172"/>
      <w:bookmarkEnd w:id="173"/>
      <w:bookmarkEnd w:id="174"/>
      <w:bookmarkEnd w:id="175"/>
      <w:bookmarkEnd w:id="176"/>
      <w:r w:rsidRPr="000C4A4B">
        <w:rPr>
          <w:lang w:val="pl-PL"/>
        </w:rPr>
        <w:t>zorec pogodbe</w:t>
      </w:r>
      <w:r w:rsidR="00C84A77" w:rsidRPr="000C4A4B">
        <w:rPr>
          <w:lang w:val="pl-PL"/>
        </w:rPr>
        <w:t xml:space="preserve"> s prilogo</w:t>
      </w:r>
      <w:bookmarkEnd w:id="183"/>
    </w:p>
    <w:p w14:paraId="31AD5E24" w14:textId="77777777" w:rsidR="006A1A48" w:rsidRDefault="006A1A48"/>
    <w:p w14:paraId="4C3AE78B" w14:textId="77777777" w:rsidR="00D702A7" w:rsidRDefault="00D702A7"/>
    <w:p w14:paraId="65EA217E" w14:textId="77777777" w:rsidR="00A85D74" w:rsidRDefault="00A85D74"/>
    <w:p w14:paraId="630163DE" w14:textId="77777777" w:rsidR="006A1A48" w:rsidRDefault="006A1A48">
      <w:pPr>
        <w:tabs>
          <w:tab w:val="center" w:pos="1980"/>
          <w:tab w:val="center" w:pos="7020"/>
        </w:tabs>
      </w:pPr>
    </w:p>
    <w:p w14:paraId="47611EDA" w14:textId="5C929F3E" w:rsidR="006A1A48" w:rsidRPr="00A85D74" w:rsidRDefault="006A1A48">
      <w:pPr>
        <w:jc w:val="center"/>
        <w:rPr>
          <w:b/>
          <w:sz w:val="28"/>
          <w:szCs w:val="28"/>
        </w:rPr>
      </w:pPr>
      <w:r w:rsidRPr="00A85D74">
        <w:rPr>
          <w:b/>
          <w:sz w:val="28"/>
          <w:szCs w:val="28"/>
        </w:rPr>
        <w:t xml:space="preserve">POGODBA ŠT. </w:t>
      </w:r>
      <w:r w:rsidR="00E8110C" w:rsidRPr="00A85D74">
        <w:rPr>
          <w:b/>
          <w:sz w:val="28"/>
          <w:szCs w:val="28"/>
        </w:rPr>
        <w:t>JN-S0716</w:t>
      </w:r>
    </w:p>
    <w:p w14:paraId="73E97DEA" w14:textId="77777777" w:rsidR="006A1A48" w:rsidRDefault="006A1A48">
      <w:pPr>
        <w:jc w:val="center"/>
      </w:pPr>
    </w:p>
    <w:p w14:paraId="5F90695A" w14:textId="77777777" w:rsidR="00671968" w:rsidRDefault="00C60190" w:rsidP="006F5074">
      <w:pPr>
        <w:pStyle w:val="BodyText"/>
        <w:spacing w:line="360"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95698">
        <w:rPr>
          <w:rFonts w:ascii="Arial" w:hAnsi="Arial" w:cs="Arial"/>
          <w:szCs w:val="24"/>
        </w:rPr>
        <w:t>na RTV Slovenija</w:t>
      </w:r>
    </w:p>
    <w:p w14:paraId="74DEA613" w14:textId="77777777" w:rsidR="00C84A77" w:rsidRDefault="00595698" w:rsidP="006F5074">
      <w:pPr>
        <w:pStyle w:val="BodyText"/>
        <w:spacing w:line="360" w:lineRule="auto"/>
        <w:jc w:val="center"/>
        <w:rPr>
          <w:rFonts w:ascii="Arial" w:hAnsi="Arial" w:cs="Arial"/>
          <w:szCs w:val="24"/>
        </w:rPr>
      </w:pPr>
      <w:r>
        <w:rPr>
          <w:rFonts w:ascii="Arial" w:hAnsi="Arial" w:cs="Arial"/>
          <w:szCs w:val="24"/>
        </w:rPr>
        <w:t>v Ljubljani</w:t>
      </w:r>
      <w:r w:rsidR="00C84A77">
        <w:rPr>
          <w:rFonts w:ascii="Arial" w:hAnsi="Arial" w:cs="Arial"/>
          <w:szCs w:val="24"/>
        </w:rPr>
        <w:t xml:space="preserve"> za dobo enega leta </w:t>
      </w:r>
    </w:p>
    <w:p w14:paraId="4226788A" w14:textId="02F10F25" w:rsidR="00671968" w:rsidRPr="00EF54F3" w:rsidRDefault="00C84A77" w:rsidP="006F5074">
      <w:pPr>
        <w:pStyle w:val="BodyText"/>
        <w:spacing w:line="360" w:lineRule="auto"/>
        <w:jc w:val="center"/>
        <w:rPr>
          <w:rFonts w:ascii="Arial" w:hAnsi="Arial" w:cs="Arial"/>
          <w:szCs w:val="24"/>
        </w:rPr>
      </w:pPr>
      <w:r>
        <w:rPr>
          <w:rFonts w:ascii="Arial" w:hAnsi="Arial" w:cs="Arial"/>
          <w:szCs w:val="24"/>
        </w:rPr>
        <w:t>(z možnostjo podaljšanja do treh let)</w:t>
      </w:r>
    </w:p>
    <w:p w14:paraId="58EB0D9D" w14:textId="77777777" w:rsidR="006A1A48" w:rsidRDefault="006A1A48">
      <w:pPr>
        <w:jc w:val="center"/>
        <w:rPr>
          <w:b/>
          <w:sz w:val="24"/>
        </w:rPr>
      </w:pPr>
    </w:p>
    <w:p w14:paraId="4C7624D0" w14:textId="77777777" w:rsidR="006A1A48" w:rsidRDefault="006A1A48">
      <w:pPr>
        <w:jc w:val="center"/>
        <w:rPr>
          <w:b/>
          <w:sz w:val="24"/>
        </w:rPr>
      </w:pPr>
    </w:p>
    <w:p w14:paraId="21F1A1CA" w14:textId="77777777" w:rsidR="006A1A48" w:rsidRDefault="006A1A48">
      <w:pPr>
        <w:pStyle w:val="BodyText"/>
        <w:rPr>
          <w:rFonts w:ascii="Arial" w:hAnsi="Arial"/>
          <w:b w:val="0"/>
          <w:sz w:val="20"/>
        </w:rPr>
      </w:pPr>
    </w:p>
    <w:p w14:paraId="4DD87AA7" w14:textId="77777777" w:rsidR="006A1A48" w:rsidRDefault="006A1A48">
      <w:pPr>
        <w:pStyle w:val="BodyText"/>
        <w:rPr>
          <w:rFonts w:ascii="Arial" w:hAnsi="Arial"/>
          <w:b w:val="0"/>
          <w:sz w:val="20"/>
        </w:rPr>
      </w:pPr>
    </w:p>
    <w:p w14:paraId="04E64252" w14:textId="77777777" w:rsidR="006A1A48" w:rsidRDefault="006A1A48">
      <w:pPr>
        <w:pStyle w:val="BodyText"/>
        <w:rPr>
          <w:rFonts w:ascii="Arial" w:hAnsi="Arial"/>
          <w:b w:val="0"/>
          <w:sz w:val="20"/>
        </w:rPr>
      </w:pPr>
      <w:r>
        <w:rPr>
          <w:rFonts w:ascii="Arial" w:hAnsi="Arial"/>
          <w:b w:val="0"/>
          <w:sz w:val="20"/>
        </w:rPr>
        <w:t>sklenjena med:</w:t>
      </w:r>
    </w:p>
    <w:p w14:paraId="108AFB9D" w14:textId="77777777" w:rsidR="006A1A48" w:rsidRDefault="006A1A48">
      <w:pPr>
        <w:pStyle w:val="BodyText"/>
        <w:rPr>
          <w:rFonts w:ascii="Arial" w:hAnsi="Arial"/>
          <w:b w:val="0"/>
          <w:sz w:val="20"/>
        </w:rPr>
      </w:pPr>
    </w:p>
    <w:p w14:paraId="3EE375E0" w14:textId="77777777" w:rsidR="006A1A48" w:rsidRDefault="006A1A48">
      <w:pPr>
        <w:pStyle w:val="BodyText"/>
        <w:rPr>
          <w:rFonts w:ascii="Arial" w:hAnsi="Arial"/>
          <w:b w:val="0"/>
          <w:sz w:val="20"/>
        </w:rPr>
      </w:pPr>
    </w:p>
    <w:p w14:paraId="372DE2EC" w14:textId="77777777" w:rsidR="006A1A48" w:rsidRDefault="006A1A48">
      <w:pPr>
        <w:pStyle w:val="BodyText"/>
        <w:rPr>
          <w:rFonts w:ascii="Arial" w:hAnsi="Arial"/>
          <w:b w:val="0"/>
          <w:sz w:val="20"/>
        </w:rPr>
      </w:pPr>
    </w:p>
    <w:p w14:paraId="76675BB0" w14:textId="77777777" w:rsidR="006A1A48" w:rsidRDefault="006A1A48">
      <w:pPr>
        <w:pStyle w:val="BodyText"/>
        <w:rPr>
          <w:rFonts w:ascii="Arial" w:hAnsi="Arial"/>
          <w:b w:val="0"/>
          <w:sz w:val="20"/>
        </w:rPr>
      </w:pPr>
      <w:r>
        <w:rPr>
          <w:rFonts w:ascii="Arial" w:hAnsi="Arial"/>
          <w:b w:val="0"/>
          <w:sz w:val="20"/>
        </w:rPr>
        <w:t>Radiotelevizija Slovenija, Javni zavod</w:t>
      </w:r>
    </w:p>
    <w:p w14:paraId="7635549D" w14:textId="77777777" w:rsidR="006A1A48" w:rsidRDefault="006A1A48">
      <w:pPr>
        <w:pStyle w:val="BodyText"/>
        <w:rPr>
          <w:rFonts w:ascii="Arial" w:hAnsi="Arial"/>
          <w:b w:val="0"/>
          <w:sz w:val="20"/>
        </w:rPr>
      </w:pPr>
      <w:r>
        <w:rPr>
          <w:rFonts w:ascii="Arial" w:hAnsi="Arial"/>
          <w:b w:val="0"/>
          <w:sz w:val="20"/>
        </w:rPr>
        <w:t>Kolodvorska 2</w:t>
      </w:r>
    </w:p>
    <w:p w14:paraId="76FBF79A" w14:textId="77777777" w:rsidR="006A1A48" w:rsidRDefault="006A1A48">
      <w:pPr>
        <w:pStyle w:val="BodyText"/>
        <w:rPr>
          <w:rFonts w:ascii="Arial" w:hAnsi="Arial"/>
          <w:b w:val="0"/>
          <w:sz w:val="20"/>
        </w:rPr>
      </w:pPr>
      <w:r>
        <w:rPr>
          <w:rFonts w:ascii="Arial" w:hAnsi="Arial"/>
          <w:b w:val="0"/>
          <w:sz w:val="20"/>
        </w:rPr>
        <w:t>1550 Ljubljana</w:t>
      </w:r>
    </w:p>
    <w:p w14:paraId="3B56D6CA" w14:textId="77777777" w:rsidR="006A1A48" w:rsidRDefault="006A1A48">
      <w:pPr>
        <w:pStyle w:val="BodyText"/>
        <w:rPr>
          <w:rFonts w:ascii="Arial" w:hAnsi="Arial"/>
          <w:b w:val="0"/>
          <w:sz w:val="20"/>
        </w:rPr>
      </w:pPr>
    </w:p>
    <w:p w14:paraId="0D7AE95D" w14:textId="77777777" w:rsidR="006A1A48" w:rsidRDefault="006A1A48">
      <w:pPr>
        <w:pStyle w:val="BodyText"/>
        <w:rPr>
          <w:rFonts w:ascii="Arial" w:hAnsi="Arial"/>
          <w:b w:val="0"/>
          <w:sz w:val="20"/>
        </w:rPr>
      </w:pPr>
      <w:r>
        <w:rPr>
          <w:rFonts w:ascii="Arial" w:hAnsi="Arial"/>
          <w:b w:val="0"/>
          <w:sz w:val="20"/>
        </w:rPr>
        <w:t>Identifikacijska štev. za DDV: SI29865174</w:t>
      </w:r>
    </w:p>
    <w:p w14:paraId="3F57506E" w14:textId="77777777" w:rsidR="006A1A48" w:rsidRDefault="006A1A48">
      <w:pPr>
        <w:pStyle w:val="BodyText"/>
        <w:rPr>
          <w:rFonts w:ascii="Arial" w:hAnsi="Arial"/>
          <w:b w:val="0"/>
          <w:sz w:val="20"/>
        </w:rPr>
      </w:pPr>
      <w:r>
        <w:rPr>
          <w:rFonts w:ascii="Arial" w:hAnsi="Arial"/>
          <w:b w:val="0"/>
          <w:sz w:val="20"/>
        </w:rPr>
        <w:t>Matična številka: 5056497</w:t>
      </w:r>
    </w:p>
    <w:p w14:paraId="13B555EB" w14:textId="77777777" w:rsidR="006A1A48" w:rsidRDefault="006A1A48">
      <w:pPr>
        <w:pStyle w:val="BodyText"/>
        <w:rPr>
          <w:rFonts w:ascii="Arial" w:hAnsi="Arial"/>
          <w:b w:val="0"/>
          <w:sz w:val="20"/>
        </w:rPr>
      </w:pPr>
    </w:p>
    <w:p w14:paraId="19C4E00B" w14:textId="77777777" w:rsidR="00125D3C" w:rsidRPr="00C1651D" w:rsidRDefault="00125D3C" w:rsidP="00125D3C">
      <w:pPr>
        <w:rPr>
          <w:rFonts w:cs="Arial"/>
          <w:color w:val="000000"/>
          <w:szCs w:val="22"/>
          <w:lang w:eastAsia="sl-SI"/>
        </w:rPr>
      </w:pPr>
      <w:bookmarkStart w:id="184"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84"/>
    <w:p w14:paraId="5E0D2302" w14:textId="77777777" w:rsidR="006A1A48" w:rsidRDefault="006A1A48">
      <w:pPr>
        <w:pStyle w:val="BodyText"/>
        <w:rPr>
          <w:rFonts w:ascii="Arial" w:hAnsi="Arial"/>
          <w:b w:val="0"/>
          <w:sz w:val="20"/>
        </w:rPr>
      </w:pPr>
    </w:p>
    <w:p w14:paraId="3904F59E"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E4F8BD6" w14:textId="77777777" w:rsidR="006A1A48" w:rsidRDefault="006A1A48">
      <w:pPr>
        <w:pStyle w:val="BodyText"/>
        <w:rPr>
          <w:rFonts w:ascii="Arial" w:hAnsi="Arial"/>
          <w:b w:val="0"/>
          <w:sz w:val="20"/>
        </w:rPr>
      </w:pPr>
      <w:r>
        <w:rPr>
          <w:rFonts w:ascii="Arial" w:hAnsi="Arial"/>
          <w:b w:val="0"/>
          <w:sz w:val="20"/>
        </w:rPr>
        <w:t xml:space="preserve">         </w:t>
      </w:r>
    </w:p>
    <w:p w14:paraId="1CB457A0" w14:textId="77777777" w:rsidR="006A1A48" w:rsidRDefault="006A1A48">
      <w:pPr>
        <w:pStyle w:val="BodyText"/>
        <w:rPr>
          <w:rFonts w:ascii="Arial" w:hAnsi="Arial"/>
          <w:b w:val="0"/>
          <w:sz w:val="20"/>
        </w:rPr>
      </w:pPr>
    </w:p>
    <w:p w14:paraId="4D926885" w14:textId="77777777" w:rsidR="006A1A48" w:rsidRDefault="006A1A48">
      <w:pPr>
        <w:pStyle w:val="BodyText"/>
        <w:rPr>
          <w:rFonts w:ascii="Arial" w:hAnsi="Arial"/>
          <w:b w:val="0"/>
          <w:sz w:val="20"/>
        </w:rPr>
      </w:pPr>
    </w:p>
    <w:p w14:paraId="04C09687" w14:textId="77777777" w:rsidR="006A1A48" w:rsidRDefault="006A1A48">
      <w:pPr>
        <w:pStyle w:val="BodyText"/>
        <w:rPr>
          <w:rFonts w:ascii="Arial" w:hAnsi="Arial"/>
          <w:b w:val="0"/>
          <w:sz w:val="20"/>
        </w:rPr>
      </w:pPr>
    </w:p>
    <w:p w14:paraId="6B5B7535" w14:textId="77777777" w:rsidR="006A1A48" w:rsidRDefault="006A1A48">
      <w:r>
        <w:t>in</w:t>
      </w:r>
    </w:p>
    <w:p w14:paraId="2EAC6CFD" w14:textId="77777777" w:rsidR="006A1A48" w:rsidRDefault="006A1A48"/>
    <w:p w14:paraId="27DDEDC5" w14:textId="77777777" w:rsidR="006A1A48" w:rsidRDefault="006A1A48"/>
    <w:p w14:paraId="07F75977" w14:textId="77777777" w:rsidR="006A1A48" w:rsidRDefault="006A1A48"/>
    <w:p w14:paraId="372FD4DE" w14:textId="77777777" w:rsidR="006A1A48" w:rsidRDefault="006A1A48">
      <w:r>
        <w:t>..............................................</w:t>
      </w:r>
    </w:p>
    <w:p w14:paraId="410609B0" w14:textId="77777777" w:rsidR="006A1A48" w:rsidRDefault="006A1A48">
      <w:r>
        <w:t>..............................................</w:t>
      </w:r>
    </w:p>
    <w:p w14:paraId="1FAE71E4" w14:textId="77777777" w:rsidR="006A1A48" w:rsidRDefault="006A1A48">
      <w:r>
        <w:t>..............................................</w:t>
      </w:r>
    </w:p>
    <w:p w14:paraId="02540037" w14:textId="77777777" w:rsidR="006A1A48" w:rsidRDefault="006A1A48">
      <w:r>
        <w:t>..............................................</w:t>
      </w:r>
    </w:p>
    <w:p w14:paraId="6B98DCEC" w14:textId="77777777" w:rsidR="006A1A48" w:rsidRDefault="006A1A48"/>
    <w:p w14:paraId="62604A9D" w14:textId="77777777" w:rsidR="006A1A48" w:rsidRDefault="006A1A48">
      <w:r>
        <w:t xml:space="preserve">Identifikacijska štev. za DDV: </w:t>
      </w:r>
    </w:p>
    <w:p w14:paraId="231B43C7" w14:textId="77777777" w:rsidR="006A1A48" w:rsidRDefault="006A1A48">
      <w:r>
        <w:t xml:space="preserve">Matična številka: </w:t>
      </w:r>
    </w:p>
    <w:p w14:paraId="6803DB7E" w14:textId="77777777" w:rsidR="006A1A48" w:rsidRDefault="006A1A48"/>
    <w:p w14:paraId="7708656F" w14:textId="77777777" w:rsidR="006A1A48" w:rsidRDefault="006A1A48"/>
    <w:p w14:paraId="18284C69" w14:textId="77777777" w:rsidR="006A1A48" w:rsidRDefault="006A1A48">
      <w:r>
        <w:t>ki ga zastopa ..............................................</w:t>
      </w:r>
    </w:p>
    <w:p w14:paraId="5D082000" w14:textId="77777777" w:rsidR="006A1A48" w:rsidRDefault="006A1A48"/>
    <w:p w14:paraId="1BC08142" w14:textId="77777777" w:rsidR="006A1A48" w:rsidRDefault="006A1A48">
      <w:pPr>
        <w:rPr>
          <w:u w:val="single"/>
        </w:rPr>
      </w:pPr>
      <w:r>
        <w:rPr>
          <w:u w:val="single"/>
        </w:rPr>
        <w:t xml:space="preserve">(v nadaljevanju teksta </w:t>
      </w:r>
      <w:r w:rsidR="00D15431">
        <w:rPr>
          <w:u w:val="single"/>
        </w:rPr>
        <w:t>PONUDNIK</w:t>
      </w:r>
      <w:r>
        <w:rPr>
          <w:u w:val="single"/>
        </w:rPr>
        <w:t>)</w:t>
      </w:r>
    </w:p>
    <w:p w14:paraId="432B91F9" w14:textId="77777777" w:rsidR="006A1A48" w:rsidRDefault="006A1A48"/>
    <w:p w14:paraId="181091D5" w14:textId="77777777" w:rsidR="006A1A48" w:rsidRDefault="006A1A48"/>
    <w:p w14:paraId="09A15FCB" w14:textId="77777777" w:rsidR="00844B0F" w:rsidRDefault="00DF7C7A">
      <w:pPr>
        <w:rPr>
          <w:b/>
        </w:rPr>
      </w:pPr>
      <w:r>
        <w:rPr>
          <w:b/>
        </w:rPr>
        <w:br w:type="page"/>
      </w:r>
    </w:p>
    <w:p w14:paraId="726A0ACF" w14:textId="5510B032" w:rsidR="00844B0F" w:rsidRDefault="00844B0F" w:rsidP="00594DE1">
      <w:pPr>
        <w:spacing w:line="276" w:lineRule="auto"/>
        <w:jc w:val="center"/>
        <w:rPr>
          <w:b/>
        </w:rPr>
      </w:pPr>
      <w:r>
        <w:rPr>
          <w:b/>
        </w:rPr>
        <w:lastRenderedPageBreak/>
        <w:t>UVODNE DOLOČBE</w:t>
      </w:r>
    </w:p>
    <w:p w14:paraId="63BEB232" w14:textId="77777777" w:rsidR="00844B0F" w:rsidRDefault="00844B0F" w:rsidP="00594DE1">
      <w:pPr>
        <w:spacing w:line="276" w:lineRule="auto"/>
        <w:jc w:val="center"/>
        <w:rPr>
          <w:b/>
        </w:rPr>
      </w:pPr>
    </w:p>
    <w:p w14:paraId="4EB764A8" w14:textId="0EE49663" w:rsidR="006A1A48" w:rsidRDefault="006A1A48" w:rsidP="00594DE1">
      <w:pPr>
        <w:spacing w:line="276" w:lineRule="auto"/>
        <w:jc w:val="center"/>
        <w:rPr>
          <w:b/>
        </w:rPr>
      </w:pPr>
      <w:r>
        <w:rPr>
          <w:b/>
        </w:rPr>
        <w:t>1. člen</w:t>
      </w:r>
    </w:p>
    <w:p w14:paraId="6C9D576C" w14:textId="77777777" w:rsidR="006A1A48" w:rsidRDefault="006A1A48" w:rsidP="00594DE1">
      <w:pPr>
        <w:spacing w:line="276" w:lineRule="auto"/>
      </w:pPr>
    </w:p>
    <w:p w14:paraId="3017A3FE" w14:textId="592730C3" w:rsidR="00392E31" w:rsidRPr="00392E31" w:rsidRDefault="00392E31" w:rsidP="00594DE1">
      <w:pPr>
        <w:spacing w:line="276" w:lineRule="auto"/>
        <w:rPr>
          <w:rFonts w:cs="Arial"/>
          <w:bCs/>
          <w:szCs w:val="20"/>
        </w:rPr>
      </w:pPr>
      <w:r>
        <w:rPr>
          <w:rFonts w:cs="Arial"/>
          <w:bCs/>
          <w:szCs w:val="20"/>
        </w:rPr>
        <w:t>Naročnik in ponudnik ugotavljata, da je:</w:t>
      </w:r>
    </w:p>
    <w:p w14:paraId="2654D0B5" w14:textId="41C5DEE7" w:rsidR="006A1A48" w:rsidRDefault="00595698" w:rsidP="00A8119D">
      <w:pPr>
        <w:pStyle w:val="ListParagraph"/>
        <w:numPr>
          <w:ilvl w:val="0"/>
          <w:numId w:val="33"/>
        </w:numPr>
        <w:spacing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8119D">
      <w:pPr>
        <w:pStyle w:val="ListParagraph"/>
        <w:numPr>
          <w:ilvl w:val="0"/>
          <w:numId w:val="33"/>
        </w:numPr>
        <w:spacing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8119D">
      <w:pPr>
        <w:pStyle w:val="ListParagraph"/>
        <w:numPr>
          <w:ilvl w:val="0"/>
          <w:numId w:val="33"/>
        </w:numPr>
        <w:spacing w:line="276" w:lineRule="auto"/>
        <w:jc w:val="both"/>
        <w:rPr>
          <w:sz w:val="20"/>
          <w:szCs w:val="20"/>
          <w:lang w:val="sl-SI"/>
        </w:rPr>
      </w:pPr>
      <w:r w:rsidRPr="007831BB">
        <w:rPr>
          <w:sz w:val="20"/>
          <w:szCs w:val="20"/>
          <w:lang w:val="sl-SI"/>
        </w:rPr>
        <w:t>ponudnik strokovno in tehnično usposobljen izvesti naročilo po tej pogodbi.</w:t>
      </w:r>
    </w:p>
    <w:p w14:paraId="7072E11E" w14:textId="77777777" w:rsidR="00D8511E" w:rsidRPr="007831BB" w:rsidRDefault="00D8511E" w:rsidP="00594DE1">
      <w:pPr>
        <w:spacing w:line="276" w:lineRule="auto"/>
      </w:pPr>
    </w:p>
    <w:p w14:paraId="54A6877B" w14:textId="77777777" w:rsidR="00594DE1" w:rsidRPr="007831BB" w:rsidRDefault="00594DE1" w:rsidP="00594DE1">
      <w:pPr>
        <w:spacing w:line="276" w:lineRule="auto"/>
      </w:pPr>
    </w:p>
    <w:p w14:paraId="3B8D9C41" w14:textId="1E7E63E6" w:rsidR="00594DE1" w:rsidRPr="00594DE1" w:rsidRDefault="00594DE1" w:rsidP="00594DE1">
      <w:pPr>
        <w:spacing w:line="276" w:lineRule="auto"/>
        <w:jc w:val="center"/>
        <w:rPr>
          <w:b/>
          <w:bCs/>
        </w:rPr>
      </w:pPr>
      <w:r w:rsidRPr="007831BB">
        <w:rPr>
          <w:b/>
          <w:bCs/>
        </w:rPr>
        <w:t>2. člen</w:t>
      </w:r>
    </w:p>
    <w:p w14:paraId="18A9014C" w14:textId="77777777" w:rsidR="00594DE1" w:rsidRPr="00D8511E" w:rsidRDefault="00594DE1" w:rsidP="00594DE1">
      <w:pPr>
        <w:spacing w:line="276" w:lineRule="auto"/>
      </w:pPr>
    </w:p>
    <w:p w14:paraId="0233379C" w14:textId="6D82F711" w:rsidR="006A1A48" w:rsidRDefault="006A1A48" w:rsidP="00594DE1">
      <w:pPr>
        <w:pStyle w:val="BodyText3"/>
        <w:spacing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E8110C">
        <w:rPr>
          <w:sz w:val="20"/>
          <w:lang w:val="sl-SI"/>
        </w:rPr>
        <w:t>JN-S0716</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01E90AF5" w14:textId="77777777" w:rsidR="006A1A48" w:rsidRDefault="006A1A48" w:rsidP="00594DE1">
      <w:pPr>
        <w:spacing w:line="276" w:lineRule="auto"/>
        <w:rPr>
          <w:b/>
        </w:rPr>
      </w:pPr>
    </w:p>
    <w:p w14:paraId="2F73623F" w14:textId="77777777" w:rsidR="00D702A7" w:rsidRDefault="00D702A7" w:rsidP="00594DE1">
      <w:pPr>
        <w:spacing w:line="276" w:lineRule="auto"/>
        <w:rPr>
          <w:b/>
        </w:rPr>
      </w:pPr>
    </w:p>
    <w:p w14:paraId="25C0DE80" w14:textId="77777777" w:rsidR="00197CBB" w:rsidRDefault="00197CBB" w:rsidP="00594DE1">
      <w:pPr>
        <w:spacing w:line="276" w:lineRule="auto"/>
        <w:rPr>
          <w:b/>
        </w:rPr>
      </w:pPr>
    </w:p>
    <w:p w14:paraId="6455FDB8" w14:textId="56BB3BCC" w:rsidR="00FF0C91" w:rsidRDefault="00844B0F" w:rsidP="00594DE1">
      <w:pPr>
        <w:spacing w:line="276" w:lineRule="auto"/>
        <w:jc w:val="center"/>
        <w:rPr>
          <w:b/>
        </w:rPr>
      </w:pPr>
      <w:r>
        <w:rPr>
          <w:b/>
        </w:rPr>
        <w:t>PREDMET POGODBE</w:t>
      </w:r>
    </w:p>
    <w:p w14:paraId="617ED12F" w14:textId="77777777" w:rsidR="00844B0F" w:rsidRDefault="00844B0F" w:rsidP="00594DE1">
      <w:pPr>
        <w:spacing w:line="276" w:lineRule="auto"/>
        <w:jc w:val="center"/>
        <w:rPr>
          <w:b/>
        </w:rPr>
      </w:pPr>
    </w:p>
    <w:p w14:paraId="51F36CD5" w14:textId="5525C683" w:rsidR="006A1A48" w:rsidRDefault="00D7020C" w:rsidP="00594DE1">
      <w:pPr>
        <w:spacing w:line="276" w:lineRule="auto"/>
        <w:jc w:val="center"/>
        <w:rPr>
          <w:b/>
        </w:rPr>
      </w:pPr>
      <w:r>
        <w:rPr>
          <w:b/>
        </w:rPr>
        <w:t>3</w:t>
      </w:r>
      <w:r w:rsidR="006A1A48">
        <w:rPr>
          <w:b/>
        </w:rPr>
        <w:t>. člen</w:t>
      </w:r>
    </w:p>
    <w:p w14:paraId="02A2F648" w14:textId="77777777" w:rsidR="006A1A48" w:rsidRDefault="006A1A48" w:rsidP="00594DE1">
      <w:pPr>
        <w:pStyle w:val="BodyText3"/>
        <w:spacing w:line="276" w:lineRule="auto"/>
        <w:rPr>
          <w:sz w:val="20"/>
          <w:lang w:val="sl-SI"/>
        </w:rPr>
      </w:pPr>
    </w:p>
    <w:p w14:paraId="5AB1D745" w14:textId="349CD4F4" w:rsidR="007D0837" w:rsidRPr="002357C8" w:rsidRDefault="00BB6946" w:rsidP="00594DE1">
      <w:pPr>
        <w:spacing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 xml:space="preserve">prostorov </w:t>
      </w:r>
      <w:r w:rsidR="000D0A00" w:rsidRPr="007831BB">
        <w:rPr>
          <w:szCs w:val="20"/>
        </w:rPr>
        <w:t>in snemalnih studiev</w:t>
      </w:r>
      <w:r w:rsidR="008E5ABB" w:rsidRPr="007831BB">
        <w:rPr>
          <w:szCs w:val="20"/>
        </w:rPr>
        <w:t xml:space="preserve"> </w:t>
      </w:r>
      <w:r w:rsidR="000D0A00" w:rsidRPr="002357C8">
        <w:rPr>
          <w:szCs w:val="20"/>
        </w:rPr>
        <w:t>na RTV Slovenija v Ljubljani</w:t>
      </w:r>
      <w:r w:rsidR="007D0837" w:rsidRPr="002357C8">
        <w:rPr>
          <w:szCs w:val="20"/>
        </w:rPr>
        <w:t xml:space="preserve"> in</w:t>
      </w:r>
      <w:r w:rsidR="00007A6A" w:rsidRPr="002357C8">
        <w:rPr>
          <w:szCs w:val="20"/>
        </w:rPr>
        <w:t xml:space="preserve"> vključuje tudi</w:t>
      </w:r>
      <w:r w:rsidR="007D0837" w:rsidRPr="002357C8">
        <w:rPr>
          <w:szCs w:val="20"/>
        </w:rPr>
        <w:t xml:space="preserve"> vzdrževanje okolice naročnikovih objektov</w:t>
      </w:r>
      <w:r w:rsidR="001960BB" w:rsidRPr="002357C8">
        <w:rPr>
          <w:szCs w:val="20"/>
        </w:rPr>
        <w:t xml:space="preserve"> v izmeri 1.280,00 m</w:t>
      </w:r>
      <w:r w:rsidR="001960BB" w:rsidRPr="002357C8">
        <w:rPr>
          <w:szCs w:val="20"/>
          <w:vertAlign w:val="superscript"/>
        </w:rPr>
        <w:t>2</w:t>
      </w:r>
      <w:r w:rsidR="001960BB" w:rsidRPr="002357C8">
        <w:rPr>
          <w:szCs w:val="20"/>
        </w:rPr>
        <w:t>.</w:t>
      </w:r>
    </w:p>
    <w:p w14:paraId="58766CE4" w14:textId="77777777" w:rsidR="007D0837" w:rsidRPr="002357C8" w:rsidRDefault="007D0837" w:rsidP="00594DE1">
      <w:pPr>
        <w:spacing w:line="276" w:lineRule="auto"/>
        <w:rPr>
          <w:szCs w:val="20"/>
        </w:rPr>
      </w:pPr>
    </w:p>
    <w:p w14:paraId="32D1D63F" w14:textId="40C96B6C" w:rsidR="001960BB" w:rsidRPr="002357C8" w:rsidRDefault="001960BB" w:rsidP="001960BB">
      <w:pPr>
        <w:spacing w:line="276" w:lineRule="auto"/>
        <w:rPr>
          <w:szCs w:val="18"/>
        </w:rPr>
      </w:pPr>
      <w:r w:rsidRPr="002357C8">
        <w:rPr>
          <w:szCs w:val="20"/>
        </w:rPr>
        <w:t>(2) Skupna površina poslovnih prostorov, ki so predmet čiščenja po tej pogodbi znaša: 3</w:t>
      </w:r>
      <w:r w:rsidR="00895FA1" w:rsidRPr="002357C8">
        <w:rPr>
          <w:szCs w:val="20"/>
        </w:rPr>
        <w:t>4.211,88</w:t>
      </w:r>
      <w:r w:rsidRPr="002357C8">
        <w:rPr>
          <w:szCs w:val="20"/>
        </w:rPr>
        <w:t xml:space="preserve"> m</w:t>
      </w:r>
      <w:r w:rsidRPr="002357C8">
        <w:rPr>
          <w:szCs w:val="20"/>
          <w:vertAlign w:val="superscript"/>
        </w:rPr>
        <w:t>2</w:t>
      </w:r>
      <w:r w:rsidRPr="002357C8">
        <w:rPr>
          <w:szCs w:val="20"/>
        </w:rPr>
        <w:t xml:space="preserve">, od tega: </w:t>
      </w:r>
      <w:r w:rsidRPr="002357C8">
        <w:rPr>
          <w:szCs w:val="18"/>
        </w:rPr>
        <w:t>poslovni prostori v izmeri 3</w:t>
      </w:r>
      <w:r w:rsidR="00895FA1" w:rsidRPr="002357C8">
        <w:rPr>
          <w:szCs w:val="18"/>
        </w:rPr>
        <w:t>2</w:t>
      </w:r>
      <w:r w:rsidRPr="002357C8">
        <w:rPr>
          <w:szCs w:val="18"/>
        </w:rPr>
        <w:t>.</w:t>
      </w:r>
      <w:r w:rsidR="00895FA1" w:rsidRPr="002357C8">
        <w:rPr>
          <w:szCs w:val="18"/>
        </w:rPr>
        <w:t>280,98</w:t>
      </w:r>
      <w:r w:rsidRPr="002357C8">
        <w:rPr>
          <w:szCs w:val="18"/>
        </w:rPr>
        <w:t xml:space="preserve"> m</w:t>
      </w:r>
      <w:r w:rsidRPr="002357C8">
        <w:rPr>
          <w:szCs w:val="18"/>
          <w:vertAlign w:val="superscript"/>
        </w:rPr>
        <w:t>2</w:t>
      </w:r>
      <w:r w:rsidRPr="002357C8">
        <w:rPr>
          <w:szCs w:val="18"/>
        </w:rPr>
        <w:t>, snemalni studii (</w:t>
      </w:r>
      <w:r w:rsidR="00895FA1" w:rsidRPr="002357C8">
        <w:rPr>
          <w:szCs w:val="18"/>
        </w:rPr>
        <w:t>S</w:t>
      </w:r>
      <w:r w:rsidRPr="002357C8">
        <w:rPr>
          <w:szCs w:val="18"/>
        </w:rPr>
        <w:t>1-</w:t>
      </w:r>
      <w:r w:rsidR="00895FA1" w:rsidRPr="002357C8">
        <w:rPr>
          <w:szCs w:val="18"/>
        </w:rPr>
        <w:t>S</w:t>
      </w:r>
      <w:r w:rsidRPr="002357C8">
        <w:rPr>
          <w:szCs w:val="18"/>
        </w:rPr>
        <w:t xml:space="preserve">5) v izmeri </w:t>
      </w:r>
      <w:r w:rsidR="00895FA1" w:rsidRPr="002357C8">
        <w:rPr>
          <w:szCs w:val="18"/>
        </w:rPr>
        <w:t>1.930,90</w:t>
      </w:r>
      <w:r w:rsidRPr="002357C8">
        <w:rPr>
          <w:szCs w:val="18"/>
        </w:rPr>
        <w:t xml:space="preserve"> m</w:t>
      </w:r>
      <w:r w:rsidRPr="002357C8">
        <w:rPr>
          <w:szCs w:val="18"/>
          <w:vertAlign w:val="superscript"/>
        </w:rPr>
        <w:t>2</w:t>
      </w:r>
      <w:r w:rsidRPr="002357C8">
        <w:rPr>
          <w:szCs w:val="18"/>
        </w:rPr>
        <w:t xml:space="preserve"> in garaže Rudnik v izmeri 1.950,90 m</w:t>
      </w:r>
      <w:r w:rsidRPr="002357C8">
        <w:rPr>
          <w:szCs w:val="18"/>
          <w:vertAlign w:val="superscript"/>
        </w:rPr>
        <w:t>2</w:t>
      </w:r>
      <w:r w:rsidRPr="002357C8">
        <w:rPr>
          <w:szCs w:val="18"/>
        </w:rPr>
        <w:t>.</w:t>
      </w:r>
    </w:p>
    <w:p w14:paraId="74D09E1D" w14:textId="77777777" w:rsidR="00BB6946" w:rsidRPr="002357C8" w:rsidRDefault="00BB6946" w:rsidP="00594DE1">
      <w:pPr>
        <w:spacing w:line="276" w:lineRule="auto"/>
        <w:rPr>
          <w:rFonts w:cs="Arial"/>
          <w:szCs w:val="20"/>
        </w:rPr>
      </w:pPr>
    </w:p>
    <w:p w14:paraId="651D48AD" w14:textId="0DE43614" w:rsidR="007D0837" w:rsidRPr="007831BB" w:rsidRDefault="00BB6946" w:rsidP="00594DE1">
      <w:pPr>
        <w:spacing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074C742C" w14:textId="77777777" w:rsidR="007D0837" w:rsidRDefault="007D0837" w:rsidP="00594DE1">
      <w:pPr>
        <w:spacing w:line="276" w:lineRule="auto"/>
        <w:rPr>
          <w:szCs w:val="20"/>
        </w:rPr>
      </w:pPr>
    </w:p>
    <w:p w14:paraId="26086903" w14:textId="77777777" w:rsidR="00D702A7" w:rsidRPr="007831BB" w:rsidRDefault="00D702A7" w:rsidP="00594DE1">
      <w:pPr>
        <w:spacing w:line="276" w:lineRule="auto"/>
        <w:rPr>
          <w:szCs w:val="20"/>
        </w:rPr>
      </w:pPr>
    </w:p>
    <w:p w14:paraId="413882CD" w14:textId="1DABACB7" w:rsidR="007D0837" w:rsidRPr="00D7020C" w:rsidRDefault="00D7020C" w:rsidP="007831BB">
      <w:pPr>
        <w:spacing w:line="276" w:lineRule="auto"/>
        <w:jc w:val="center"/>
        <w:rPr>
          <w:b/>
          <w:bCs/>
          <w:szCs w:val="20"/>
        </w:rPr>
      </w:pPr>
      <w:r w:rsidRPr="00D7020C">
        <w:rPr>
          <w:b/>
          <w:bCs/>
          <w:szCs w:val="20"/>
        </w:rPr>
        <w:t>4</w:t>
      </w:r>
      <w:r w:rsidR="007D0837" w:rsidRPr="00D7020C">
        <w:rPr>
          <w:b/>
          <w:bCs/>
          <w:szCs w:val="20"/>
        </w:rPr>
        <w:t>. člen</w:t>
      </w:r>
    </w:p>
    <w:p w14:paraId="178FB44D" w14:textId="77777777" w:rsidR="007D0837" w:rsidRPr="007831BB" w:rsidRDefault="007D0837" w:rsidP="00594DE1">
      <w:pPr>
        <w:spacing w:line="276" w:lineRule="auto"/>
        <w:rPr>
          <w:szCs w:val="20"/>
        </w:rPr>
      </w:pPr>
    </w:p>
    <w:p w14:paraId="449F36E0" w14:textId="4756E387" w:rsidR="00BB6946" w:rsidRPr="007831BB" w:rsidRDefault="00BB6946" w:rsidP="00BB6946">
      <w:pPr>
        <w:spacing w:line="276" w:lineRule="auto"/>
      </w:pPr>
      <w:r w:rsidRPr="004B70B2">
        <w:rPr>
          <w:szCs w:val="20"/>
        </w:rPr>
        <w:t xml:space="preserve">(1) </w:t>
      </w:r>
      <w:r w:rsidR="00626450" w:rsidRPr="004B70B2">
        <w:rPr>
          <w:szCs w:val="20"/>
        </w:rPr>
        <w:t xml:space="preserve">Storitve čiščenja </w:t>
      </w:r>
      <w:r w:rsidR="00007A6A" w:rsidRPr="004B70B2">
        <w:rPr>
          <w:szCs w:val="20"/>
        </w:rPr>
        <w:t>obsegajo</w:t>
      </w:r>
      <w:r w:rsidR="00626450" w:rsidRPr="004B70B2">
        <w:rPr>
          <w:szCs w:val="20"/>
        </w:rPr>
        <w:t xml:space="preserve"> redna</w:t>
      </w:r>
      <w:r w:rsidR="005B4AA2" w:rsidRPr="004B70B2">
        <w:rPr>
          <w:szCs w:val="20"/>
        </w:rPr>
        <w:t xml:space="preserve"> opravila</w:t>
      </w:r>
      <w:r w:rsidR="004720CB" w:rsidRPr="004B70B2">
        <w:rPr>
          <w:szCs w:val="20"/>
        </w:rPr>
        <w:t xml:space="preserve"> (dnevna,</w:t>
      </w:r>
      <w:r w:rsidR="00BC7C73">
        <w:rPr>
          <w:szCs w:val="20"/>
        </w:rPr>
        <w:t xml:space="preserve"> 2x in 3x tedenska,</w:t>
      </w:r>
      <w:r w:rsidR="004720CB" w:rsidRPr="004B70B2">
        <w:rPr>
          <w:szCs w:val="20"/>
        </w:rPr>
        <w:t xml:space="preserve"> tedenska, mesečna in letna)</w:t>
      </w:r>
      <w:r w:rsidR="005B4AA2" w:rsidRPr="004B70B2">
        <w:rPr>
          <w:szCs w:val="20"/>
        </w:rPr>
        <w:t>,</w:t>
      </w:r>
      <w:r w:rsidR="00626450" w:rsidRPr="004B70B2">
        <w:rPr>
          <w:szCs w:val="20"/>
        </w:rPr>
        <w:t xml:space="preserve"> ki se izvajajo</w:t>
      </w:r>
      <w:r w:rsidRPr="004B70B2">
        <w:rPr>
          <w:szCs w:val="20"/>
        </w:rPr>
        <w:t xml:space="preserve"> redno skozi vse leto </w:t>
      </w:r>
      <w:r w:rsidR="007831BB" w:rsidRPr="004B70B2">
        <w:rPr>
          <w:szCs w:val="20"/>
        </w:rPr>
        <w:t xml:space="preserve">ter </w:t>
      </w:r>
      <w:r w:rsidR="00125D3C" w:rsidRPr="004B70B2">
        <w:rPr>
          <w:szCs w:val="20"/>
        </w:rPr>
        <w:t>dodatna čiščenja,</w:t>
      </w:r>
      <w:r w:rsidR="007831BB" w:rsidRPr="004B70B2">
        <w:rPr>
          <w:szCs w:val="20"/>
        </w:rPr>
        <w:t xml:space="preserve"> ki </w:t>
      </w:r>
      <w:r w:rsidR="00125D3C" w:rsidRPr="004B70B2">
        <w:rPr>
          <w:szCs w:val="20"/>
        </w:rPr>
        <w:t xml:space="preserve">predvideno </w:t>
      </w:r>
      <w:r w:rsidRPr="004B70B2">
        <w:rPr>
          <w:szCs w:val="20"/>
        </w:rPr>
        <w:t>zajemajo</w:t>
      </w:r>
      <w:r w:rsidR="00626450" w:rsidRPr="004B70B2">
        <w:rPr>
          <w:szCs w:val="20"/>
        </w:rPr>
        <w:t xml:space="preserve"> izredna čiščenja</w:t>
      </w:r>
      <w:r w:rsidR="00125D3C" w:rsidRPr="004B70B2">
        <w:rPr>
          <w:szCs w:val="20"/>
        </w:rPr>
        <w:t xml:space="preserve"> posameznih površin in prostorov</w:t>
      </w:r>
      <w:r w:rsidR="005A6A25" w:rsidRPr="004B70B2">
        <w:rPr>
          <w:szCs w:val="20"/>
        </w:rPr>
        <w:t xml:space="preserve"> (npr. po gradbenih posegih</w:t>
      </w:r>
      <w:r w:rsidR="000456DF" w:rsidRPr="004B70B2">
        <w:rPr>
          <w:szCs w:val="20"/>
        </w:rPr>
        <w:t>, v primeru selitev zaposlenih iz ene v drugo pisarno, čiščenje računalniških strojnic in reportažnih vozil na lokaciji RTV garaže)</w:t>
      </w:r>
      <w:r w:rsidR="005A6A25" w:rsidRPr="004B70B2">
        <w:rPr>
          <w:szCs w:val="20"/>
        </w:rPr>
        <w:t xml:space="preserve"> </w:t>
      </w:r>
      <w:r w:rsidR="00125D3C" w:rsidRPr="004B70B2">
        <w:rPr>
          <w:szCs w:val="20"/>
        </w:rPr>
        <w:t xml:space="preserve"> in  </w:t>
      </w:r>
      <w:r w:rsidR="00626450" w:rsidRPr="004B70B2">
        <w:rPr>
          <w:szCs w:val="20"/>
        </w:rPr>
        <w:t>intervencijska čiščenja (v večjem obsegu nad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594DE1">
      <w:pPr>
        <w:spacing w:line="276" w:lineRule="auto"/>
        <w:rPr>
          <w:szCs w:val="20"/>
        </w:rPr>
      </w:pPr>
    </w:p>
    <w:p w14:paraId="3B39D18D" w14:textId="77777777" w:rsidR="00B96AD2" w:rsidRPr="007D0837" w:rsidRDefault="00B96AD2" w:rsidP="00B96AD2">
      <w:pPr>
        <w:spacing w:line="276" w:lineRule="auto"/>
        <w:rPr>
          <w:szCs w:val="20"/>
        </w:rPr>
      </w:pPr>
      <w:r w:rsidRPr="00D702A7">
        <w:rPr>
          <w:szCs w:val="20"/>
        </w:rPr>
        <w:t>(2) Vzdrževanje okolice objektov zajema tudi čiščenje snega in ledu ter posipavanje soli v zimskem času.</w:t>
      </w:r>
      <w:r w:rsidRPr="007D0837">
        <w:rPr>
          <w:szCs w:val="20"/>
        </w:rPr>
        <w:t xml:space="preserve"> </w:t>
      </w:r>
    </w:p>
    <w:p w14:paraId="0016A00C" w14:textId="77777777" w:rsidR="00626450" w:rsidRDefault="00626450" w:rsidP="00594DE1">
      <w:pPr>
        <w:spacing w:line="276" w:lineRule="auto"/>
        <w:rPr>
          <w:rFonts w:cs="Arial"/>
          <w:szCs w:val="20"/>
        </w:rPr>
      </w:pPr>
    </w:p>
    <w:p w14:paraId="7A972C16" w14:textId="1DA57C46" w:rsidR="00007A6A" w:rsidRPr="00F229AD" w:rsidRDefault="00007A6A" w:rsidP="00594DE1">
      <w:pPr>
        <w:spacing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3C07A8FE" w14:textId="77777777" w:rsidR="005B4AA2" w:rsidRDefault="005B4AA2" w:rsidP="00594DE1">
      <w:pPr>
        <w:spacing w:line="276" w:lineRule="auto"/>
        <w:rPr>
          <w:rFonts w:cs="Arial"/>
          <w:b/>
          <w:bCs/>
        </w:rPr>
      </w:pPr>
    </w:p>
    <w:p w14:paraId="56691102" w14:textId="77777777" w:rsidR="00D7020C" w:rsidRDefault="00D7020C">
      <w:pPr>
        <w:jc w:val="left"/>
        <w:rPr>
          <w:b/>
        </w:rPr>
      </w:pPr>
      <w:r>
        <w:rPr>
          <w:b/>
        </w:rPr>
        <w:br w:type="page"/>
      </w:r>
    </w:p>
    <w:p w14:paraId="47D346A2" w14:textId="5569C9A1" w:rsidR="00844B0F" w:rsidRDefault="00844B0F" w:rsidP="00594DE1">
      <w:pPr>
        <w:spacing w:line="276" w:lineRule="auto"/>
        <w:jc w:val="center"/>
        <w:rPr>
          <w:b/>
        </w:rPr>
      </w:pPr>
      <w:r>
        <w:rPr>
          <w:b/>
        </w:rPr>
        <w:lastRenderedPageBreak/>
        <w:t>POGODBENA CENA</w:t>
      </w:r>
    </w:p>
    <w:p w14:paraId="4D2BF23B" w14:textId="77777777" w:rsidR="00844B0F" w:rsidRDefault="00844B0F" w:rsidP="00594DE1">
      <w:pPr>
        <w:spacing w:line="276" w:lineRule="auto"/>
        <w:jc w:val="center"/>
        <w:rPr>
          <w:b/>
        </w:rPr>
      </w:pPr>
    </w:p>
    <w:p w14:paraId="63823E69" w14:textId="38C25F14" w:rsidR="006A1A48" w:rsidRDefault="00D7020C" w:rsidP="00594DE1">
      <w:pPr>
        <w:spacing w:line="276" w:lineRule="auto"/>
        <w:jc w:val="center"/>
        <w:rPr>
          <w:b/>
        </w:rPr>
      </w:pPr>
      <w:r>
        <w:rPr>
          <w:b/>
        </w:rPr>
        <w:t>5</w:t>
      </w:r>
      <w:r w:rsidR="006A1A48">
        <w:rPr>
          <w:b/>
        </w:rPr>
        <w:t>. člen</w:t>
      </w:r>
    </w:p>
    <w:p w14:paraId="16A13683" w14:textId="77777777" w:rsidR="00706289" w:rsidRDefault="00706289" w:rsidP="00594DE1">
      <w:pPr>
        <w:spacing w:line="276" w:lineRule="auto"/>
      </w:pPr>
    </w:p>
    <w:p w14:paraId="41B4F670" w14:textId="6AD10508" w:rsidR="00706289" w:rsidRPr="00830DFD" w:rsidRDefault="00AA118F" w:rsidP="00594DE1">
      <w:pPr>
        <w:spacing w:line="276" w:lineRule="auto"/>
        <w:rPr>
          <w:bCs/>
        </w:rPr>
      </w:pPr>
      <w:r>
        <w:rPr>
          <w:b/>
        </w:rPr>
        <w:t xml:space="preserve">(1) </w:t>
      </w:r>
      <w:r w:rsidR="00C60190" w:rsidRPr="00830DFD">
        <w:rPr>
          <w:b/>
        </w:rPr>
        <w:t>M</w:t>
      </w:r>
      <w:r w:rsidR="00706289" w:rsidRPr="00830DFD">
        <w:rPr>
          <w:b/>
        </w:rPr>
        <w:t>esečna</w:t>
      </w:r>
      <w:r w:rsidR="00830DFD" w:rsidRPr="00830DFD">
        <w:rPr>
          <w:b/>
        </w:rPr>
        <w:t xml:space="preserve"> pogodbena</w:t>
      </w:r>
      <w:r w:rsidR="00706289" w:rsidRPr="00830DFD">
        <w:rPr>
          <w:b/>
        </w:rPr>
        <w:t xml:space="preserve"> vrednost</w:t>
      </w:r>
      <w:r w:rsidR="00830DFD" w:rsidRPr="00830DFD">
        <w:rPr>
          <w:b/>
        </w:rPr>
        <w:t xml:space="preserve"> za </w:t>
      </w:r>
      <w:r w:rsidR="00706289" w:rsidRPr="00830DFD">
        <w:rPr>
          <w:b/>
        </w:rPr>
        <w:t>izvajanj</w:t>
      </w:r>
      <w:r w:rsidR="00830DFD" w:rsidRPr="00830DFD">
        <w:rPr>
          <w:b/>
        </w:rPr>
        <w:t>e</w:t>
      </w:r>
      <w:r w:rsidR="00706289" w:rsidRPr="00830DFD">
        <w:rPr>
          <w:b/>
        </w:rPr>
        <w:t xml:space="preserve"> rednih opravil</w:t>
      </w:r>
      <w:r w:rsidR="00830DFD" w:rsidRPr="00830DFD">
        <w:rPr>
          <w:b/>
        </w:rPr>
        <w:t xml:space="preserve">, </w:t>
      </w:r>
      <w:r w:rsidR="00830DFD" w:rsidRPr="00830DFD">
        <w:rPr>
          <w:bCs/>
        </w:rPr>
        <w:t xml:space="preserve">ki </w:t>
      </w:r>
      <w:r w:rsidR="0096183A" w:rsidRPr="00830DFD">
        <w:rPr>
          <w:bCs/>
        </w:rPr>
        <w:t xml:space="preserve">vključuje </w:t>
      </w:r>
      <w:r w:rsidR="00830DFD" w:rsidRPr="00830DFD">
        <w:rPr>
          <w:bCs/>
        </w:rPr>
        <w:t xml:space="preserve">storitev </w:t>
      </w:r>
      <w:r w:rsidR="0096183A" w:rsidRPr="00830DFD">
        <w:rPr>
          <w:bCs/>
        </w:rPr>
        <w:t>čiščenj</w:t>
      </w:r>
      <w:r w:rsidR="00830DFD">
        <w:rPr>
          <w:bCs/>
        </w:rPr>
        <w:t>a</w:t>
      </w:r>
      <w:r w:rsidR="0096183A" w:rsidRPr="00830DFD">
        <w:rPr>
          <w:bCs/>
        </w:rPr>
        <w:t xml:space="preserve"> </w:t>
      </w:r>
      <w:r w:rsidR="000F0095" w:rsidRPr="00830DFD">
        <w:rPr>
          <w:bCs/>
        </w:rPr>
        <w:t xml:space="preserve">poslovnih </w:t>
      </w:r>
      <w:r w:rsidR="0096183A" w:rsidRPr="00830DFD">
        <w:rPr>
          <w:bCs/>
        </w:rPr>
        <w:t xml:space="preserve">prostorov in snemalnih studiev </w:t>
      </w:r>
      <w:r w:rsidR="004B70B2">
        <w:rPr>
          <w:bCs/>
        </w:rPr>
        <w:t>S</w:t>
      </w:r>
      <w:r w:rsidR="0096183A" w:rsidRPr="00830DFD">
        <w:rPr>
          <w:bCs/>
        </w:rPr>
        <w:t>1-</w:t>
      </w:r>
      <w:r w:rsidR="004B70B2">
        <w:rPr>
          <w:bCs/>
        </w:rPr>
        <w:t>S</w:t>
      </w:r>
      <w:r w:rsidR="0096183A" w:rsidRPr="00830DFD">
        <w:rPr>
          <w:bCs/>
        </w:rPr>
        <w:t>5, čiščenje ter vzdrževanje dvorišč in okolice, rokovanje s stiskalnico za stiskanje smeti</w:t>
      </w:r>
      <w:r w:rsidR="00DC0D88" w:rsidRPr="00830DFD">
        <w:rPr>
          <w:bCs/>
        </w:rPr>
        <w:t xml:space="preserve"> in papirja ter</w:t>
      </w:r>
      <w:r w:rsidR="004C0E41" w:rsidRPr="00830DFD">
        <w:rPr>
          <w:bCs/>
        </w:rPr>
        <w:t xml:space="preserve"> </w:t>
      </w:r>
      <w:r w:rsidR="0096183A" w:rsidRPr="00830DFD">
        <w:rPr>
          <w:bCs/>
        </w:rPr>
        <w:t>prisotnost nadzornika</w:t>
      </w:r>
      <w:r w:rsidR="004C0E41" w:rsidRPr="00830DFD">
        <w:rPr>
          <w:bCs/>
        </w:rPr>
        <w:t xml:space="preserve"> ter oskrbo s sanitarno 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594DE1">
      <w:pPr>
        <w:spacing w:line="276" w:lineRule="auto"/>
        <w:ind w:left="720" w:firstLine="720"/>
        <w:rPr>
          <w:rFonts w:cs="Arial"/>
          <w:bCs/>
        </w:rPr>
      </w:pPr>
    </w:p>
    <w:p w14:paraId="156A8F4E" w14:textId="267E3F0C" w:rsidR="00671968" w:rsidRPr="00D8089A" w:rsidRDefault="00671968" w:rsidP="00594DE1">
      <w:pPr>
        <w:spacing w:line="276" w:lineRule="auto"/>
        <w:rPr>
          <w:rFonts w:cs="Arial"/>
        </w:rPr>
      </w:pPr>
      <w:r w:rsidRPr="00D8089A">
        <w:rPr>
          <w:rFonts w:cs="Arial"/>
        </w:rPr>
        <w:t xml:space="preserve">EUR …………………..  </w:t>
      </w:r>
    </w:p>
    <w:p w14:paraId="34085C0F" w14:textId="77777777" w:rsidR="00671968" w:rsidRPr="00D8089A" w:rsidRDefault="00671968" w:rsidP="00594DE1">
      <w:pPr>
        <w:spacing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594DE1">
      <w:pPr>
        <w:spacing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594DE1">
      <w:pPr>
        <w:spacing w:line="276" w:lineRule="auto"/>
        <w:rPr>
          <w:rFonts w:cs="Arial"/>
        </w:rPr>
      </w:pPr>
    </w:p>
    <w:p w14:paraId="12775BDC" w14:textId="77777777" w:rsidR="00671968" w:rsidRPr="00AA118F" w:rsidRDefault="00671968" w:rsidP="00594DE1">
      <w:pPr>
        <w:spacing w:line="276" w:lineRule="auto"/>
        <w:rPr>
          <w:rFonts w:cs="Arial"/>
        </w:rPr>
      </w:pPr>
      <w:r w:rsidRPr="00AA118F">
        <w:rPr>
          <w:rFonts w:cs="Arial"/>
        </w:rPr>
        <w:t>Ponujena cena je končna mesečna cena za izvedbo rednih opravil.</w:t>
      </w:r>
    </w:p>
    <w:p w14:paraId="4D089BB3" w14:textId="77777777" w:rsidR="00D702A7" w:rsidRDefault="00D702A7" w:rsidP="00AA118F">
      <w:pPr>
        <w:spacing w:line="276" w:lineRule="auto"/>
        <w:rPr>
          <w:b/>
          <w:lang w:val="pl-PL"/>
        </w:rPr>
      </w:pPr>
    </w:p>
    <w:p w14:paraId="3211DA52" w14:textId="71F14B6F" w:rsidR="00AA118F" w:rsidRPr="00AA118F" w:rsidRDefault="00AA118F" w:rsidP="00AA118F">
      <w:pPr>
        <w:spacing w:line="276" w:lineRule="auto"/>
        <w:rPr>
          <w:bCs/>
        </w:rPr>
      </w:pPr>
      <w:r w:rsidRPr="00AA118F">
        <w:rPr>
          <w:b/>
          <w:lang w:val="pl-PL"/>
        </w:rPr>
        <w:t>Letna pogodbena vrednost</w:t>
      </w:r>
      <w:r w:rsidRPr="00AA118F">
        <w:rPr>
          <w:bCs/>
          <w:lang w:val="pl-PL"/>
        </w:rPr>
        <w:t xml:space="preserve"> za izvajanje rednih opravil po tej pogodbi tako znaša ……………… </w:t>
      </w:r>
      <w:r w:rsidRPr="00AA118F">
        <w:rPr>
          <w:bCs/>
        </w:rPr>
        <w:t>EUR brez DDV oziroma …………………. EUR z DDV.</w:t>
      </w:r>
    </w:p>
    <w:p w14:paraId="23EA8559" w14:textId="77777777" w:rsidR="00671968" w:rsidRDefault="00671968" w:rsidP="00594DE1">
      <w:pPr>
        <w:pStyle w:val="Footer"/>
        <w:spacing w:line="276" w:lineRule="auto"/>
        <w:rPr>
          <w:rFonts w:ascii="Arial" w:hAnsi="Arial" w:cs="Arial"/>
          <w:lang w:val="sl-SI"/>
        </w:rPr>
      </w:pPr>
    </w:p>
    <w:p w14:paraId="7D4F32A0" w14:textId="77777777" w:rsidR="00D702A7" w:rsidRPr="00D702A7" w:rsidRDefault="00D702A7" w:rsidP="00594DE1">
      <w:pPr>
        <w:pStyle w:val="Footer"/>
        <w:spacing w:line="276" w:lineRule="auto"/>
        <w:rPr>
          <w:rFonts w:ascii="Arial" w:hAnsi="Arial" w:cs="Arial"/>
          <w:lang w:val="sl-SI"/>
        </w:rPr>
      </w:pPr>
    </w:p>
    <w:p w14:paraId="46E3C3B7" w14:textId="77777777" w:rsidR="00B96AD2" w:rsidRPr="00D702A7" w:rsidRDefault="00B96AD2" w:rsidP="00B96AD2">
      <w:pPr>
        <w:pStyle w:val="Footer"/>
        <w:spacing w:line="276" w:lineRule="auto"/>
        <w:rPr>
          <w:rFonts w:ascii="Arial" w:hAnsi="Arial" w:cs="Arial"/>
          <w:b/>
          <w:lang w:val="sl-SI"/>
        </w:rPr>
      </w:pPr>
      <w:r w:rsidRPr="00D702A7">
        <w:rPr>
          <w:rFonts w:ascii="Arial" w:hAnsi="Arial" w:cs="Arial"/>
          <w:b/>
          <w:lang w:val="sl-SI"/>
        </w:rPr>
        <w:t>(2) Za ostala opravila, veljajo skladno s ponudbo, naslednje cene:</w:t>
      </w:r>
    </w:p>
    <w:p w14:paraId="2AD81B5F" w14:textId="0416674C"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 xml:space="preserve">Dodatno čiščenje …………. </w:t>
      </w:r>
    </w:p>
    <w:p w14:paraId="3F9EE7D3" w14:textId="77777777"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Vzdrževanje okolice objektov v zimskem času:</w:t>
      </w:r>
    </w:p>
    <w:p w14:paraId="4E305B19"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Strojno čiščenje snega s traktorskim plugom …………..</w:t>
      </w:r>
    </w:p>
    <w:p w14:paraId="3023B8EE"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Ročno čiščenje snega in soljenje …………</w:t>
      </w:r>
    </w:p>
    <w:p w14:paraId="02D4CB13" w14:textId="77777777" w:rsidR="0096183A" w:rsidRDefault="0096183A" w:rsidP="00594DE1">
      <w:pPr>
        <w:pStyle w:val="Footer"/>
        <w:spacing w:line="276" w:lineRule="auto"/>
        <w:rPr>
          <w:rFonts w:ascii="Arial" w:hAnsi="Arial" w:cs="Arial"/>
          <w:lang w:val="sl-SI"/>
        </w:rPr>
      </w:pPr>
    </w:p>
    <w:p w14:paraId="478BAFE3" w14:textId="39634C01" w:rsidR="00D6321D" w:rsidRDefault="00AA118F" w:rsidP="00594DE1">
      <w:pPr>
        <w:spacing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594DE1">
      <w:pPr>
        <w:spacing w:line="276" w:lineRule="auto"/>
        <w:rPr>
          <w:rFonts w:cs="Arial"/>
          <w:szCs w:val="20"/>
        </w:rPr>
      </w:pPr>
    </w:p>
    <w:p w14:paraId="54E7610B" w14:textId="7C3FD2A8" w:rsidR="00D6321D" w:rsidRPr="0038202F" w:rsidRDefault="00AA118F" w:rsidP="00594DE1">
      <w:pPr>
        <w:spacing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594DE1">
      <w:pPr>
        <w:spacing w:line="276" w:lineRule="auto"/>
        <w:rPr>
          <w:rFonts w:cs="Arial"/>
          <w:szCs w:val="20"/>
        </w:rPr>
      </w:pPr>
    </w:p>
    <w:p w14:paraId="73B556D7" w14:textId="0310D323" w:rsidR="00D6321D" w:rsidRPr="006A6B95"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905D798" w14:textId="68CEEFD1" w:rsidR="00261FFE" w:rsidRDefault="00261FFE" w:rsidP="00594DE1">
      <w:pPr>
        <w:pStyle w:val="BESEDILO"/>
        <w:keepLines w:val="0"/>
        <w:widowControl/>
        <w:tabs>
          <w:tab w:val="clear" w:pos="2155"/>
        </w:tabs>
        <w:spacing w:line="276" w:lineRule="auto"/>
        <w:rPr>
          <w:rFonts w:cs="Arial"/>
          <w:kern w:val="0"/>
          <w:szCs w:val="24"/>
        </w:rPr>
      </w:pPr>
    </w:p>
    <w:p w14:paraId="6D42D6AD" w14:textId="77777777" w:rsidR="00D6321D" w:rsidRDefault="00D6321D" w:rsidP="00594DE1">
      <w:pPr>
        <w:spacing w:line="276" w:lineRule="auto"/>
        <w:rPr>
          <w:rFonts w:cs="Arial"/>
        </w:rPr>
      </w:pPr>
    </w:p>
    <w:p w14:paraId="65D30C06" w14:textId="77777777" w:rsidR="00D6321D" w:rsidRDefault="00D6321D" w:rsidP="00594DE1">
      <w:pPr>
        <w:pStyle w:val="BESEDILO"/>
        <w:keepLines w:val="0"/>
        <w:widowControl/>
        <w:tabs>
          <w:tab w:val="clear" w:pos="2155"/>
        </w:tabs>
        <w:spacing w:line="276" w:lineRule="auto"/>
        <w:rPr>
          <w:rFonts w:cs="Arial"/>
          <w:kern w:val="0"/>
          <w:szCs w:val="24"/>
        </w:rPr>
      </w:pPr>
    </w:p>
    <w:p w14:paraId="451B55AF" w14:textId="11988AB7" w:rsidR="000B0598" w:rsidRPr="000B0598" w:rsidRDefault="00F56D4C" w:rsidP="00803D7D">
      <w:pPr>
        <w:pStyle w:val="BESEDILO"/>
        <w:keepLines w:val="0"/>
        <w:widowControl/>
        <w:tabs>
          <w:tab w:val="clear" w:pos="2155"/>
        </w:tabs>
        <w:spacing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594DE1">
      <w:pPr>
        <w:pStyle w:val="BESEDILO"/>
        <w:keepLines w:val="0"/>
        <w:widowControl/>
        <w:tabs>
          <w:tab w:val="clear" w:pos="2155"/>
        </w:tabs>
        <w:spacing w:line="276" w:lineRule="auto"/>
        <w:rPr>
          <w:rFonts w:cs="Arial"/>
          <w:kern w:val="0"/>
          <w:szCs w:val="24"/>
        </w:rPr>
      </w:pPr>
    </w:p>
    <w:p w14:paraId="7B2953A2" w14:textId="59F579A2" w:rsidR="00261FFE" w:rsidRDefault="00D7020C" w:rsidP="00803D7D">
      <w:pPr>
        <w:spacing w:line="276" w:lineRule="auto"/>
        <w:jc w:val="center"/>
        <w:rPr>
          <w:b/>
        </w:rPr>
      </w:pPr>
      <w:r>
        <w:rPr>
          <w:b/>
        </w:rPr>
        <w:t>6</w:t>
      </w:r>
      <w:r w:rsidR="00261FFE">
        <w:rPr>
          <w:b/>
        </w:rPr>
        <w:t>. člen</w:t>
      </w:r>
    </w:p>
    <w:p w14:paraId="7B7A58FF" w14:textId="77777777" w:rsidR="00261FFE" w:rsidRDefault="00261FFE" w:rsidP="00FD2209">
      <w:pPr>
        <w:pStyle w:val="BESEDILO"/>
        <w:keepLines w:val="0"/>
        <w:widowControl/>
        <w:tabs>
          <w:tab w:val="clear" w:pos="2155"/>
        </w:tabs>
        <w:spacing w:line="276" w:lineRule="auto"/>
        <w:rPr>
          <w:rFonts w:cs="Arial"/>
          <w:color w:val="000000"/>
          <w:kern w:val="0"/>
          <w:szCs w:val="24"/>
        </w:rPr>
      </w:pPr>
    </w:p>
    <w:p w14:paraId="34D93BA1" w14:textId="3E261237" w:rsidR="00040C24" w:rsidRPr="00040C24" w:rsidRDefault="00A44088" w:rsidP="00040C24">
      <w:pPr>
        <w:pStyle w:val="BESEDILO"/>
        <w:keepLines w:val="0"/>
        <w:widowControl/>
        <w:tabs>
          <w:tab w:val="clear" w:pos="2155"/>
        </w:tabs>
        <w:spacing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4E96093C" w14:textId="77777777" w:rsidR="00803D7D" w:rsidRDefault="00A44088" w:rsidP="00803D7D">
      <w:r>
        <w:rPr>
          <w:rFonts w:cs="Arial"/>
          <w:color w:val="000000"/>
        </w:rPr>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30041616" w14:textId="6E6FF539" w:rsidR="00040C24" w:rsidRDefault="00A44088" w:rsidP="00040C24">
      <w:pPr>
        <w:pStyle w:val="BESEDILO"/>
        <w:keepLines w:val="0"/>
        <w:widowControl/>
        <w:tabs>
          <w:tab w:val="clear" w:pos="2155"/>
        </w:tabs>
        <w:spacing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74E3225"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0161FE4F" w14:textId="77777777" w:rsidR="00803D7D" w:rsidRDefault="00803D7D" w:rsidP="00FD2209">
      <w:pPr>
        <w:pStyle w:val="BESEDILO"/>
        <w:keepLines w:val="0"/>
        <w:widowControl/>
        <w:tabs>
          <w:tab w:val="clear" w:pos="2155"/>
        </w:tabs>
        <w:spacing w:line="276" w:lineRule="auto"/>
        <w:rPr>
          <w:rFonts w:cs="Arial"/>
          <w:color w:val="000000"/>
          <w:kern w:val="0"/>
          <w:szCs w:val="24"/>
        </w:rPr>
      </w:pPr>
    </w:p>
    <w:p w14:paraId="33C7E32F" w14:textId="6323BF5A" w:rsidR="003472E5" w:rsidRPr="003472E5" w:rsidRDefault="00D7020C" w:rsidP="00886CB4">
      <w:pPr>
        <w:pStyle w:val="BESEDILO"/>
        <w:keepLines w:val="0"/>
        <w:widowControl/>
        <w:tabs>
          <w:tab w:val="clear" w:pos="2155"/>
        </w:tabs>
        <w:spacing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886CB4">
      <w:pPr>
        <w:pStyle w:val="BESEDILO"/>
        <w:keepLines w:val="0"/>
        <w:widowControl/>
        <w:tabs>
          <w:tab w:val="clear" w:pos="2155"/>
        </w:tabs>
        <w:spacing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FD2209">
      <w:pPr>
        <w:pStyle w:val="BESEDILO"/>
        <w:keepLines w:val="0"/>
        <w:widowControl/>
        <w:tabs>
          <w:tab w:val="clear" w:pos="2155"/>
        </w:tabs>
        <w:spacing w:line="276" w:lineRule="auto"/>
        <w:rPr>
          <w:rFonts w:cs="Arial"/>
          <w:color w:val="000000"/>
          <w:kern w:val="0"/>
          <w:szCs w:val="24"/>
        </w:rPr>
      </w:pPr>
    </w:p>
    <w:p w14:paraId="0D5156CC" w14:textId="1D8B77FB" w:rsidR="00FD2209" w:rsidRPr="00E0739D" w:rsidRDefault="00A44088" w:rsidP="00FD2209">
      <w:pPr>
        <w:pStyle w:val="BESEDILO"/>
        <w:keepLines w:val="0"/>
        <w:widowControl/>
        <w:tabs>
          <w:tab w:val="clear" w:pos="2155"/>
        </w:tabs>
        <w:spacing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FD2209">
      <w:pPr>
        <w:spacing w:line="276" w:lineRule="auto"/>
        <w:rPr>
          <w:rFonts w:cs="Arial"/>
        </w:rPr>
      </w:pPr>
    </w:p>
    <w:p w14:paraId="07F2FFE5" w14:textId="77777777" w:rsidR="00803D7D" w:rsidRDefault="003472E5" w:rsidP="003472E5">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FD2209">
      <w:pPr>
        <w:spacing w:line="276" w:lineRule="auto"/>
        <w:rPr>
          <w:rFonts w:cs="Arial"/>
        </w:rPr>
      </w:pPr>
    </w:p>
    <w:p w14:paraId="602041DE" w14:textId="52455715" w:rsidR="00040C24" w:rsidRPr="00A44088" w:rsidRDefault="00A44088" w:rsidP="00040C24">
      <w:pPr>
        <w:spacing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040C24">
      <w:pPr>
        <w:rPr>
          <w:i/>
          <w:iCs/>
          <w:sz w:val="18"/>
          <w:szCs w:val="18"/>
        </w:rPr>
      </w:pPr>
    </w:p>
    <w:p w14:paraId="69424321" w14:textId="2C15CB03" w:rsidR="00040C24" w:rsidRDefault="00040C24" w:rsidP="00040C24">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2DCCE364" w14:textId="77777777" w:rsidR="00FF0C91" w:rsidRPr="006E0ED1" w:rsidRDefault="00FF0C91" w:rsidP="00FD2209">
      <w:pPr>
        <w:pStyle w:val="BodyText3"/>
        <w:spacing w:line="276" w:lineRule="auto"/>
        <w:rPr>
          <w:sz w:val="20"/>
          <w:lang w:val="sl-SI"/>
        </w:rPr>
      </w:pPr>
    </w:p>
    <w:p w14:paraId="60221A65" w14:textId="77777777" w:rsidR="000B0598" w:rsidRDefault="000B0598" w:rsidP="00FD2209">
      <w:pPr>
        <w:spacing w:line="276" w:lineRule="auto"/>
      </w:pPr>
    </w:p>
    <w:p w14:paraId="1170FC78" w14:textId="1BC94912" w:rsidR="004E3847" w:rsidRPr="00494A7F" w:rsidRDefault="00D7020C" w:rsidP="00886CB4">
      <w:pPr>
        <w:spacing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886CB4">
      <w:pPr>
        <w:spacing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594DE1">
      <w:pPr>
        <w:spacing w:line="276" w:lineRule="auto"/>
        <w:rPr>
          <w:b/>
        </w:rPr>
      </w:pPr>
    </w:p>
    <w:p w14:paraId="3A6E63A5" w14:textId="0AECA154" w:rsidR="007F0B40" w:rsidRDefault="00A44088"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594DE1">
      <w:pPr>
        <w:spacing w:line="276" w:lineRule="auto"/>
        <w:rPr>
          <w:rFonts w:cs="Arial"/>
        </w:rPr>
      </w:pPr>
    </w:p>
    <w:p w14:paraId="2C5D1DE9" w14:textId="333FD825" w:rsidR="007F0B40" w:rsidRPr="00494A7F" w:rsidRDefault="00A44088" w:rsidP="00594DE1">
      <w:pPr>
        <w:spacing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594DE1">
      <w:pPr>
        <w:spacing w:line="276" w:lineRule="auto"/>
        <w:rPr>
          <w:rFonts w:cs="Arial"/>
          <w:b/>
        </w:rPr>
      </w:pPr>
    </w:p>
    <w:p w14:paraId="48BA65A4" w14:textId="71B6B1A2" w:rsidR="007F0B40" w:rsidRPr="00494A7F" w:rsidRDefault="00A44088" w:rsidP="00594DE1">
      <w:pPr>
        <w:spacing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594DE1">
      <w:pPr>
        <w:spacing w:line="276" w:lineRule="auto"/>
        <w:rPr>
          <w:rFonts w:cs="Arial"/>
          <w:b/>
        </w:rPr>
      </w:pPr>
    </w:p>
    <w:p w14:paraId="5DFDC305" w14:textId="69411C01" w:rsidR="00E52F37" w:rsidRDefault="00E52F37" w:rsidP="00E52F37">
      <w:r>
        <w:t xml:space="preserve">(4) Vsi dokumenti, ki jih izda ponudnik (računi...), morajo vsebovati oznako pogodbe oziroma javnega naročila in številko naročilnice. </w:t>
      </w:r>
    </w:p>
    <w:p w14:paraId="3F3B38C5" w14:textId="77777777" w:rsidR="00E52F37" w:rsidRDefault="00E52F37" w:rsidP="003472E5">
      <w:pPr>
        <w:spacing w:line="276" w:lineRule="auto"/>
        <w:rPr>
          <w:rFonts w:cs="Arial"/>
        </w:rPr>
      </w:pPr>
    </w:p>
    <w:p w14:paraId="7FCA61A0" w14:textId="55A448CC" w:rsidR="003472E5" w:rsidRPr="00A44088" w:rsidRDefault="003472E5" w:rsidP="003472E5">
      <w:pPr>
        <w:spacing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3472E5">
      <w:pPr>
        <w:rPr>
          <w:i/>
          <w:iCs/>
          <w:sz w:val="18"/>
          <w:szCs w:val="18"/>
        </w:rPr>
      </w:pPr>
    </w:p>
    <w:p w14:paraId="1280AAC4" w14:textId="77777777" w:rsidR="003472E5" w:rsidRDefault="003472E5" w:rsidP="003472E5">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5C0948B1" w14:textId="77777777" w:rsidR="004E3847" w:rsidRPr="00494A7F" w:rsidRDefault="004E3847" w:rsidP="00594DE1">
      <w:pPr>
        <w:spacing w:line="276" w:lineRule="auto"/>
        <w:rPr>
          <w:rFonts w:cs="Arial"/>
          <w:b/>
        </w:rPr>
      </w:pPr>
    </w:p>
    <w:p w14:paraId="5A156319" w14:textId="62562706" w:rsidR="00D702A7" w:rsidRDefault="00D702A7">
      <w:pPr>
        <w:jc w:val="left"/>
        <w:rPr>
          <w:b/>
        </w:rPr>
      </w:pPr>
      <w:r>
        <w:rPr>
          <w:b/>
        </w:rPr>
        <w:br w:type="page"/>
      </w:r>
    </w:p>
    <w:p w14:paraId="1E23F79C" w14:textId="77777777" w:rsidR="004E3847" w:rsidRPr="00494A7F" w:rsidRDefault="004E3847" w:rsidP="00594DE1">
      <w:pPr>
        <w:spacing w:line="276" w:lineRule="auto"/>
        <w:rPr>
          <w:b/>
        </w:rPr>
      </w:pPr>
    </w:p>
    <w:p w14:paraId="0187A14F" w14:textId="1B684DC0" w:rsidR="004E3847" w:rsidRPr="00494A7F" w:rsidRDefault="00D7020C" w:rsidP="00886CB4">
      <w:pPr>
        <w:spacing w:line="276" w:lineRule="auto"/>
        <w:jc w:val="center"/>
        <w:rPr>
          <w:b/>
        </w:rPr>
      </w:pPr>
      <w:r>
        <w:rPr>
          <w:b/>
        </w:rPr>
        <w:t>6</w:t>
      </w:r>
      <w:r w:rsidR="003472E5">
        <w:rPr>
          <w:b/>
        </w:rPr>
        <w:t>c. člen</w:t>
      </w:r>
    </w:p>
    <w:p w14:paraId="4B440467" w14:textId="74A23845" w:rsidR="004E3847" w:rsidRPr="00494A7F" w:rsidRDefault="004E3847" w:rsidP="00886CB4">
      <w:pPr>
        <w:spacing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594DE1">
      <w:pPr>
        <w:spacing w:line="276" w:lineRule="auto"/>
        <w:rPr>
          <w:rFonts w:cs="Arial"/>
        </w:rPr>
      </w:pPr>
    </w:p>
    <w:p w14:paraId="72F025B6" w14:textId="7A238BDF" w:rsidR="004E3847" w:rsidRPr="00494A7F" w:rsidRDefault="003472E5"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594DE1">
      <w:pPr>
        <w:spacing w:line="276" w:lineRule="auto"/>
        <w:rPr>
          <w:rFonts w:cs="Arial"/>
        </w:rPr>
      </w:pPr>
    </w:p>
    <w:p w14:paraId="5005E927" w14:textId="723E80F6" w:rsidR="004E3847" w:rsidRPr="00494A7F" w:rsidRDefault="003472E5" w:rsidP="00E52F37">
      <w:pPr>
        <w:spacing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594DE1">
      <w:pPr>
        <w:spacing w:line="276" w:lineRule="auto"/>
        <w:rPr>
          <w:i/>
        </w:rPr>
      </w:pPr>
    </w:p>
    <w:p w14:paraId="1FCF7644" w14:textId="66748CD7" w:rsidR="00E52F37" w:rsidRPr="00494A7F" w:rsidRDefault="00E52F37" w:rsidP="00E52F37">
      <w:pPr>
        <w:spacing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594DE1">
      <w:pPr>
        <w:spacing w:line="276" w:lineRule="auto"/>
        <w:rPr>
          <w:i/>
        </w:rPr>
      </w:pPr>
    </w:p>
    <w:p w14:paraId="496EA642" w14:textId="01DC3DE4" w:rsidR="00E52F37" w:rsidRDefault="00E52F37" w:rsidP="00E52F37">
      <w:r>
        <w:t xml:space="preserve">(4) Vsi dokumenti, ki jih izda ponudnik (računi...), morajo vsebovati oznako pogodbe oziroma javnega naročila in številko naročilnice. </w:t>
      </w:r>
    </w:p>
    <w:p w14:paraId="3F5A9FE6" w14:textId="77777777" w:rsidR="00E52F37" w:rsidRDefault="00E52F37" w:rsidP="00594DE1">
      <w:pPr>
        <w:spacing w:line="276" w:lineRule="auto"/>
        <w:rPr>
          <w:i/>
        </w:rPr>
      </w:pPr>
    </w:p>
    <w:p w14:paraId="2641A79D" w14:textId="7F4D66E2" w:rsidR="00E52F37" w:rsidRPr="00A44088" w:rsidRDefault="00E52F37" w:rsidP="00E52F37">
      <w:pPr>
        <w:spacing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E52F37">
      <w:pPr>
        <w:rPr>
          <w:i/>
          <w:iCs/>
          <w:sz w:val="18"/>
          <w:szCs w:val="18"/>
        </w:rPr>
      </w:pPr>
    </w:p>
    <w:p w14:paraId="77431024" w14:textId="77777777" w:rsidR="00E52F37" w:rsidRDefault="00E52F37" w:rsidP="00E52F37">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40DB36B" w14:textId="77777777" w:rsidR="004E3847" w:rsidRPr="00494A7F" w:rsidRDefault="004E3847" w:rsidP="00594DE1">
      <w:pPr>
        <w:spacing w:line="276" w:lineRule="auto"/>
        <w:rPr>
          <w:rFonts w:cs="Arial"/>
          <w:b/>
        </w:rPr>
      </w:pPr>
    </w:p>
    <w:p w14:paraId="62E84187" w14:textId="77777777" w:rsidR="004E3847" w:rsidRDefault="004E3847" w:rsidP="00594DE1">
      <w:pPr>
        <w:spacing w:line="276" w:lineRule="auto"/>
      </w:pPr>
    </w:p>
    <w:p w14:paraId="14BF3073" w14:textId="77777777" w:rsidR="000B0598" w:rsidRPr="004E3847" w:rsidRDefault="000B0598" w:rsidP="00594DE1">
      <w:pPr>
        <w:spacing w:line="276" w:lineRule="auto"/>
      </w:pPr>
    </w:p>
    <w:p w14:paraId="0326C8AA" w14:textId="69506766" w:rsidR="0070104C" w:rsidRDefault="000B0598" w:rsidP="00D80A87">
      <w:pPr>
        <w:spacing w:line="276" w:lineRule="auto"/>
        <w:jc w:val="center"/>
        <w:rPr>
          <w:rFonts w:cs="Arial"/>
          <w:b/>
          <w:bCs/>
          <w:color w:val="000000"/>
        </w:rPr>
      </w:pPr>
      <w:r>
        <w:rPr>
          <w:rFonts w:cs="Arial"/>
          <w:b/>
          <w:bCs/>
          <w:color w:val="000000"/>
        </w:rPr>
        <w:t>OBVEZNOSTI PONUDNIKA</w:t>
      </w:r>
    </w:p>
    <w:p w14:paraId="0A932E58" w14:textId="77777777" w:rsidR="000B0598" w:rsidRDefault="000B0598" w:rsidP="00594DE1">
      <w:pPr>
        <w:spacing w:line="276" w:lineRule="auto"/>
        <w:rPr>
          <w:rFonts w:cs="Arial"/>
          <w:b/>
          <w:bCs/>
          <w:color w:val="000000"/>
        </w:rPr>
      </w:pPr>
    </w:p>
    <w:p w14:paraId="01ECD576" w14:textId="77777777" w:rsidR="006A1A48" w:rsidRDefault="0070104C" w:rsidP="00D80A87">
      <w:pPr>
        <w:spacing w:line="276" w:lineRule="auto"/>
        <w:jc w:val="center"/>
        <w:rPr>
          <w:rFonts w:cs="Arial"/>
          <w:b/>
          <w:bCs/>
          <w:color w:val="000000"/>
        </w:rPr>
      </w:pPr>
      <w:r>
        <w:rPr>
          <w:rFonts w:cs="Arial"/>
          <w:b/>
          <w:bCs/>
          <w:color w:val="000000"/>
        </w:rPr>
        <w:t>7</w:t>
      </w:r>
      <w:r w:rsidR="006A1A48">
        <w:rPr>
          <w:rFonts w:cs="Arial"/>
          <w:b/>
          <w:bCs/>
          <w:color w:val="000000"/>
        </w:rPr>
        <w:t>. člen</w:t>
      </w:r>
    </w:p>
    <w:p w14:paraId="042F80C0" w14:textId="77777777" w:rsidR="00261FFE" w:rsidRPr="006A6B95" w:rsidRDefault="00261FFE" w:rsidP="00594DE1">
      <w:pPr>
        <w:pStyle w:val="BodyText3"/>
        <w:spacing w:line="276" w:lineRule="auto"/>
        <w:rPr>
          <w:rFonts w:cs="Arial"/>
          <w:bCs/>
          <w:sz w:val="20"/>
          <w:lang w:val="sl-SI"/>
        </w:rPr>
      </w:pPr>
    </w:p>
    <w:p w14:paraId="156CB6EB" w14:textId="0A9255FC" w:rsidR="00C8124D" w:rsidRPr="006A6B95" w:rsidRDefault="00B72418" w:rsidP="00594DE1">
      <w:pPr>
        <w:pStyle w:val="BodyText"/>
        <w:spacing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B72418">
      <w:pPr>
        <w:pStyle w:val="BodyText"/>
        <w:spacing w:line="276" w:lineRule="auto"/>
        <w:rPr>
          <w:rFonts w:ascii="Arial" w:hAnsi="Arial" w:cs="Arial"/>
          <w:b w:val="0"/>
          <w:bCs/>
          <w:sz w:val="20"/>
        </w:rPr>
      </w:pPr>
    </w:p>
    <w:p w14:paraId="76DBC011" w14:textId="54CF9A16" w:rsidR="00C47723" w:rsidRPr="006A6B95" w:rsidRDefault="00C47723" w:rsidP="00C47723">
      <w:pPr>
        <w:spacing w:line="276" w:lineRule="auto"/>
      </w:pPr>
      <w:r>
        <w:t xml:space="preserve">(2) </w:t>
      </w:r>
      <w:r w:rsidRPr="006A6B95">
        <w:t>Ponudnik se obvezuje, da bo pri izvajanju storitev vzdrževanja okolice objektov v zimskem času,</w:t>
      </w:r>
      <w:r>
        <w:t xml:space="preserve"> upošteval odloke MO Ljubljana</w:t>
      </w:r>
      <w:r w:rsidRPr="006A6B95">
        <w:t>, ki urejajo to področje in bo prevzel polno kazensko in materialno odgovornost za vse posledice, ki bi izhajale iz njihovega nespoštovanja.</w:t>
      </w:r>
    </w:p>
    <w:p w14:paraId="2B946462" w14:textId="77777777" w:rsidR="00C47723" w:rsidRDefault="00C47723" w:rsidP="00B72418">
      <w:pPr>
        <w:pStyle w:val="BodyText"/>
        <w:spacing w:line="276" w:lineRule="auto"/>
        <w:rPr>
          <w:rFonts w:ascii="Arial" w:hAnsi="Arial" w:cs="Arial"/>
          <w:b w:val="0"/>
          <w:bCs/>
          <w:sz w:val="20"/>
        </w:rPr>
      </w:pPr>
    </w:p>
    <w:p w14:paraId="7C11C9E7" w14:textId="581F8CA8" w:rsidR="00B96AD2" w:rsidRDefault="00B96AD2" w:rsidP="00B96AD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B96AD2">
        <w:rPr>
          <w:sz w:val="20"/>
          <w:lang w:val="sl-SI"/>
        </w:rPr>
        <w:t>(3) Ponudnik se obvezuje, da bo ves čas izvajanja storitev po tej pogodbi na posameznem objektu zagotavljal prisotnost zadostnega števila delavcev s polnim delovnim časom (8 ur/dan). Ponudnik bo izvajal predmetne storitve z najmanj 10 delavci + en delavec za čiščenje snemalnih studiev (S1-S5). Naročnik bo prisotnost nadziral preko elektronske evidence, v katero se bodo obvezno dnevno evidentirali delavci preko elektronskih kartic, ki jih zagotavlja naročnik.</w:t>
      </w:r>
    </w:p>
    <w:p w14:paraId="0D5FF758" w14:textId="77777777" w:rsidR="00430CC7" w:rsidRDefault="00430CC7" w:rsidP="00594DE1">
      <w:pPr>
        <w:spacing w:line="276" w:lineRule="auto"/>
      </w:pPr>
    </w:p>
    <w:p w14:paraId="26710D00" w14:textId="045B000E"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C47723">
        <w:rPr>
          <w:sz w:val="20"/>
          <w:lang w:val="sl-SI"/>
        </w:rPr>
        <w:t>4</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5ED48EE" w14:textId="64DEDAC2" w:rsidR="00D702A7" w:rsidRDefault="00C47723"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(5)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r w:rsidR="00D702A7">
        <w:rPr>
          <w:sz w:val="20"/>
          <w:lang w:val="sl-SI"/>
        </w:rPr>
        <w:br w:type="page"/>
      </w:r>
    </w:p>
    <w:p w14:paraId="21341F61" w14:textId="77777777" w:rsidR="00D702A7" w:rsidRPr="00231438" w:rsidRDefault="00D702A7"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lang w:val="sl-SI"/>
        </w:rPr>
      </w:pPr>
    </w:p>
    <w:p w14:paraId="27D0BDA4" w14:textId="1CB6FADC" w:rsidR="00A36037" w:rsidRDefault="00D7020C" w:rsidP="00A11BF1">
      <w:pPr>
        <w:spacing w:line="276" w:lineRule="auto"/>
        <w:jc w:val="center"/>
        <w:rPr>
          <w:rFonts w:cs="Arial"/>
          <w:b/>
          <w:bCs/>
          <w:color w:val="000000"/>
        </w:rPr>
      </w:pPr>
      <w:r>
        <w:rPr>
          <w:rFonts w:cs="Arial"/>
          <w:b/>
          <w:bCs/>
          <w:color w:val="000000"/>
        </w:rPr>
        <w:t>8</w:t>
      </w:r>
      <w:r w:rsidR="00A36037">
        <w:rPr>
          <w:rFonts w:cs="Arial"/>
          <w:b/>
          <w:bCs/>
          <w:color w:val="000000"/>
        </w:rPr>
        <w:t>. člen</w:t>
      </w:r>
    </w:p>
    <w:p w14:paraId="0E081153" w14:textId="77777777" w:rsidR="00A36037" w:rsidRDefault="00A36037" w:rsidP="00594DE1">
      <w:pPr>
        <w:spacing w:line="276" w:lineRule="auto"/>
        <w:rPr>
          <w:rFonts w:cs="Arial"/>
          <w:b/>
          <w:bCs/>
          <w:color w:val="000000"/>
        </w:rPr>
      </w:pPr>
    </w:p>
    <w:p w14:paraId="668D6156" w14:textId="220D2ECA" w:rsidR="00A36037" w:rsidRDefault="00C47723" w:rsidP="00594DE1">
      <w:pPr>
        <w:spacing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594DE1">
      <w:pPr>
        <w:spacing w:line="276" w:lineRule="auto"/>
        <w:rPr>
          <w:rFonts w:cs="Arial"/>
        </w:rPr>
      </w:pPr>
    </w:p>
    <w:p w14:paraId="2AF67CAD" w14:textId="0CDAB448" w:rsidR="00FB4D9A" w:rsidRDefault="00C47723"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594DE1">
      <w:pPr>
        <w:spacing w:line="276" w:lineRule="auto"/>
        <w:rPr>
          <w:rFonts w:cs="Arial"/>
          <w:b/>
          <w:bCs/>
          <w:color w:val="000000"/>
        </w:rPr>
      </w:pPr>
    </w:p>
    <w:p w14:paraId="1065AA4F" w14:textId="688554F6" w:rsidR="00FB4D9A" w:rsidRPr="00A11BF1" w:rsidRDefault="00A11BF1" w:rsidP="00594DE1">
      <w:pPr>
        <w:spacing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594DE1">
      <w:pPr>
        <w:spacing w:line="276" w:lineRule="auto"/>
        <w:rPr>
          <w:rFonts w:cs="Arial"/>
          <w:b/>
          <w:bCs/>
          <w:color w:val="000000"/>
        </w:rPr>
      </w:pPr>
    </w:p>
    <w:p w14:paraId="1557E7F3" w14:textId="5F955E4F" w:rsidR="00FB4D9A" w:rsidRPr="00A11BF1" w:rsidRDefault="00A11BF1" w:rsidP="00594DE1">
      <w:pPr>
        <w:pStyle w:val="BodyText3"/>
        <w:spacing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594DE1">
      <w:pPr>
        <w:spacing w:line="276" w:lineRule="auto"/>
        <w:rPr>
          <w:rFonts w:cs="Arial"/>
          <w:b/>
          <w:bCs/>
          <w:color w:val="000000"/>
        </w:rPr>
      </w:pPr>
    </w:p>
    <w:p w14:paraId="0BC4F5E8" w14:textId="54A8B8BF" w:rsidR="00A36037" w:rsidRPr="00A11BF1" w:rsidRDefault="00A11BF1" w:rsidP="00594DE1">
      <w:pPr>
        <w:spacing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594DE1">
      <w:pPr>
        <w:spacing w:line="276" w:lineRule="auto"/>
        <w:rPr>
          <w:rFonts w:cs="Arial"/>
          <w:b/>
          <w:bCs/>
          <w:color w:val="000000"/>
        </w:rPr>
      </w:pPr>
    </w:p>
    <w:p w14:paraId="10B61D22" w14:textId="3B6FB9D1" w:rsidR="00A36037" w:rsidRPr="00BD7F15" w:rsidRDefault="00A11BF1"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0C887444" w14:textId="77777777" w:rsidR="00DE6859" w:rsidRDefault="00DE6859" w:rsidP="00DE6859">
      <w:pPr>
        <w:spacing w:line="276" w:lineRule="auto"/>
        <w:jc w:val="left"/>
        <w:rPr>
          <w:b/>
          <w:szCs w:val="20"/>
        </w:rPr>
      </w:pPr>
    </w:p>
    <w:p w14:paraId="1C0BE10D" w14:textId="77777777" w:rsidR="00D702A7" w:rsidRPr="00DE6859" w:rsidRDefault="00D702A7" w:rsidP="00DE6859">
      <w:pPr>
        <w:spacing w:line="276" w:lineRule="auto"/>
        <w:jc w:val="left"/>
        <w:rPr>
          <w:b/>
          <w:szCs w:val="20"/>
        </w:rPr>
      </w:pPr>
    </w:p>
    <w:p w14:paraId="69E1052E" w14:textId="7C197B90" w:rsidR="00DE6859" w:rsidRPr="00DE6859" w:rsidRDefault="00D7020C" w:rsidP="00DE6859">
      <w:pPr>
        <w:pStyle w:val="BodyText3"/>
        <w:spacing w:line="276" w:lineRule="auto"/>
        <w:jc w:val="center"/>
        <w:rPr>
          <w:b/>
          <w:sz w:val="20"/>
          <w:lang w:val="sl-SI"/>
        </w:rPr>
      </w:pPr>
      <w:r>
        <w:rPr>
          <w:b/>
          <w:sz w:val="20"/>
          <w:lang w:val="sl-SI"/>
        </w:rPr>
        <w:t>9</w:t>
      </w:r>
      <w:r w:rsidR="00DE6859" w:rsidRPr="00DE6859">
        <w:rPr>
          <w:b/>
          <w:sz w:val="20"/>
          <w:lang w:val="sl-SI"/>
        </w:rPr>
        <w:t>. člen</w:t>
      </w:r>
    </w:p>
    <w:p w14:paraId="7890A38D" w14:textId="77777777" w:rsidR="00DE6859" w:rsidRPr="00DE6859" w:rsidRDefault="00DE6859" w:rsidP="00DE6859">
      <w:pPr>
        <w:pStyle w:val="BodyText3"/>
        <w:spacing w:line="276" w:lineRule="auto"/>
        <w:rPr>
          <w:b/>
          <w:sz w:val="20"/>
          <w:lang w:val="sl-SI"/>
        </w:rPr>
      </w:pPr>
    </w:p>
    <w:p w14:paraId="5FDF635D" w14:textId="77777777" w:rsidR="00DE6859" w:rsidRPr="00DE6859" w:rsidRDefault="00DE6859" w:rsidP="00DE6859">
      <w:pPr>
        <w:spacing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DE6859">
      <w:pPr>
        <w:spacing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DE6859">
      <w:pPr>
        <w:pStyle w:val="default"/>
        <w:spacing w:line="276" w:lineRule="auto"/>
        <w:jc w:val="both"/>
        <w:rPr>
          <w:bCs/>
          <w:iCs/>
          <w:color w:val="auto"/>
          <w:sz w:val="20"/>
          <w:szCs w:val="20"/>
          <w:highlight w:val="yellow"/>
        </w:rPr>
      </w:pPr>
    </w:p>
    <w:p w14:paraId="0042453A" w14:textId="77777777" w:rsidR="00DE6859" w:rsidRPr="00DE6859" w:rsidRDefault="00DE6859" w:rsidP="00DE6859">
      <w:pPr>
        <w:spacing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DE6859">
      <w:pPr>
        <w:pStyle w:val="default"/>
        <w:spacing w:line="276" w:lineRule="auto"/>
        <w:jc w:val="both"/>
        <w:rPr>
          <w:bCs/>
          <w:iCs/>
          <w:color w:val="auto"/>
          <w:sz w:val="20"/>
          <w:szCs w:val="20"/>
          <w:highlight w:val="yellow"/>
        </w:rPr>
      </w:pPr>
    </w:p>
    <w:p w14:paraId="3C1CBD7F" w14:textId="2A826B8E" w:rsidR="00DE6859" w:rsidRPr="00DE6859" w:rsidRDefault="00DE6859" w:rsidP="00DE6859">
      <w:pPr>
        <w:spacing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09CB7FB" w14:textId="77777777" w:rsidR="00DE6859" w:rsidRPr="00D702A7" w:rsidRDefault="00DE6859"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91EC34C" w14:textId="77777777" w:rsidR="00D702A7" w:rsidRPr="00D702A7" w:rsidRDefault="00D702A7"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74AD793" w14:textId="432F13C8" w:rsidR="00DE6859" w:rsidRPr="00D702A7" w:rsidRDefault="00D7020C" w:rsidP="00DE6859">
      <w:pPr>
        <w:pStyle w:val="BodyText3"/>
        <w:spacing w:line="276" w:lineRule="auto"/>
        <w:jc w:val="center"/>
        <w:rPr>
          <w:b/>
          <w:sz w:val="20"/>
          <w:lang w:val="sl-SI"/>
        </w:rPr>
      </w:pPr>
      <w:r w:rsidRPr="00D702A7">
        <w:rPr>
          <w:b/>
          <w:sz w:val="20"/>
          <w:lang w:val="sl-SI"/>
        </w:rPr>
        <w:t>10</w:t>
      </w:r>
      <w:r w:rsidR="00DE6859" w:rsidRPr="00D702A7">
        <w:rPr>
          <w:b/>
          <w:sz w:val="20"/>
          <w:lang w:val="sl-SI"/>
        </w:rPr>
        <w:t>. člen</w:t>
      </w:r>
    </w:p>
    <w:p w14:paraId="2D3CEF82" w14:textId="77777777" w:rsidR="00DE6859" w:rsidRPr="00D702A7" w:rsidRDefault="00DE6859" w:rsidP="00DE6859">
      <w:pPr>
        <w:pStyle w:val="BodyText3"/>
        <w:spacing w:line="276" w:lineRule="auto"/>
        <w:rPr>
          <w:b/>
          <w:sz w:val="20"/>
          <w:lang w:val="sl-SI"/>
        </w:rPr>
      </w:pPr>
    </w:p>
    <w:p w14:paraId="15BD09AF" w14:textId="4B92EA3F" w:rsidR="00DE6859" w:rsidRDefault="00DE6859" w:rsidP="00DE6859">
      <w:pPr>
        <w:pStyle w:val="BESEDILO"/>
        <w:keepLines w:val="0"/>
        <w:widowControl/>
        <w:tabs>
          <w:tab w:val="clear" w:pos="2155"/>
        </w:tabs>
        <w:spacing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w:t>
      </w:r>
      <w:r w:rsidRPr="00D702A7">
        <w:rPr>
          <w:rFonts w:cs="Arial"/>
          <w:kern w:val="0"/>
          <w:szCs w:val="24"/>
        </w:rPr>
        <w:lastRenderedPageBreak/>
        <w:t xml:space="preserve">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60489FE5" w14:textId="77777777" w:rsidR="00F54B66" w:rsidRDefault="00F54B66" w:rsidP="00DE6859">
      <w:pPr>
        <w:pStyle w:val="BESEDILO"/>
        <w:keepLines w:val="0"/>
        <w:widowControl/>
        <w:tabs>
          <w:tab w:val="clear" w:pos="2155"/>
        </w:tabs>
        <w:spacing w:line="276" w:lineRule="auto"/>
        <w:rPr>
          <w:rFonts w:cs="Arial"/>
          <w:kern w:val="0"/>
          <w:szCs w:val="24"/>
        </w:rPr>
      </w:pPr>
    </w:p>
    <w:p w14:paraId="5378F4E3" w14:textId="77777777" w:rsidR="00F54B66" w:rsidRDefault="00F54B66" w:rsidP="00DE6859">
      <w:pPr>
        <w:pStyle w:val="BESEDILO"/>
        <w:keepLines w:val="0"/>
        <w:widowControl/>
        <w:tabs>
          <w:tab w:val="clear" w:pos="2155"/>
        </w:tabs>
        <w:spacing w:line="276" w:lineRule="auto"/>
        <w:rPr>
          <w:rFonts w:cs="Arial"/>
          <w:kern w:val="0"/>
          <w:szCs w:val="24"/>
        </w:rPr>
      </w:pPr>
    </w:p>
    <w:p w14:paraId="53AFEAAD" w14:textId="77777777" w:rsidR="00F54B66" w:rsidRPr="00DE6859" w:rsidRDefault="00F54B66" w:rsidP="00DE6859">
      <w:pPr>
        <w:pStyle w:val="BESEDILO"/>
        <w:keepLines w:val="0"/>
        <w:widowControl/>
        <w:tabs>
          <w:tab w:val="clear" w:pos="2155"/>
        </w:tabs>
        <w:spacing w:line="276" w:lineRule="auto"/>
        <w:rPr>
          <w:rFonts w:cs="Arial"/>
          <w:kern w:val="0"/>
          <w:szCs w:val="24"/>
        </w:rPr>
      </w:pPr>
    </w:p>
    <w:p w14:paraId="33D8C2FB" w14:textId="4D63FA19" w:rsidR="000B0598" w:rsidRP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b/>
          <w:bCs/>
          <w:sz w:val="20"/>
          <w:lang w:val="sl-SI"/>
        </w:rPr>
      </w:pPr>
      <w:r w:rsidRPr="00B402C0">
        <w:rPr>
          <w:b/>
          <w:bCs/>
          <w:sz w:val="20"/>
          <w:lang w:val="sl-SI"/>
        </w:rPr>
        <w:t>OBVEZNOSTI NAROČNIKA</w:t>
      </w:r>
    </w:p>
    <w:p w14:paraId="5ED9E090" w14:textId="77777777" w:rsid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sz w:val="20"/>
          <w:lang w:val="sl-SI"/>
        </w:rPr>
      </w:pPr>
    </w:p>
    <w:p w14:paraId="7F2904DF" w14:textId="3CD2527F" w:rsidR="00B402C0" w:rsidRPr="00310C90" w:rsidRDefault="00D7020C" w:rsidP="00A11BF1">
      <w:pPr>
        <w:spacing w:line="276" w:lineRule="auto"/>
        <w:jc w:val="center"/>
        <w:rPr>
          <w:b/>
        </w:rPr>
      </w:pPr>
      <w:r>
        <w:rPr>
          <w:b/>
        </w:rPr>
        <w:t>11</w:t>
      </w:r>
      <w:r w:rsidR="00B402C0" w:rsidRPr="00310C90">
        <w:rPr>
          <w:b/>
        </w:rPr>
        <w:t>. člen</w:t>
      </w:r>
    </w:p>
    <w:p w14:paraId="63ACD266" w14:textId="77777777" w:rsidR="00B402C0" w:rsidRPr="006A6B95" w:rsidRDefault="00B402C0" w:rsidP="00594DE1">
      <w:pPr>
        <w:spacing w:line="276" w:lineRule="auto"/>
        <w:rPr>
          <w:rFonts w:cs="Arial"/>
        </w:rPr>
      </w:pPr>
    </w:p>
    <w:p w14:paraId="1BA739EC" w14:textId="1BEA7D96" w:rsidR="00694D6B" w:rsidRPr="00A11BF1"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9F7DE71" w14:textId="757F1329" w:rsidR="00694D6B"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433C752" w14:textId="3D2F9AF0"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3A9076BD" w14:textId="7ED3B291"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2DFCD53" w14:textId="7F6F62E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19AD131B" w14:textId="77777777" w:rsidR="00B402C0" w:rsidRDefault="00B402C0"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63F98899" w14:textId="77777777" w:rsidR="00D702A7"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571F679" w14:textId="77777777" w:rsidR="00D702A7" w:rsidRPr="00755728"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B1382F0" w14:textId="4ABCF39C" w:rsidR="005662E0" w:rsidRDefault="00ED263B" w:rsidP="002D0190">
      <w:pPr>
        <w:spacing w:line="276" w:lineRule="auto"/>
        <w:jc w:val="center"/>
        <w:rPr>
          <w:rFonts w:cs="Arial"/>
          <w:b/>
          <w:bCs/>
          <w:color w:val="000000"/>
        </w:rPr>
      </w:pPr>
      <w:r>
        <w:rPr>
          <w:rFonts w:cs="Arial"/>
          <w:b/>
          <w:bCs/>
          <w:color w:val="000000"/>
        </w:rPr>
        <w:t>ODGOVORNE OSEBE</w:t>
      </w:r>
    </w:p>
    <w:p w14:paraId="28D47D14" w14:textId="77777777" w:rsidR="000B0598" w:rsidRDefault="000B0598" w:rsidP="002D0190">
      <w:pPr>
        <w:spacing w:line="276" w:lineRule="auto"/>
        <w:jc w:val="center"/>
        <w:rPr>
          <w:rFonts w:cs="Arial"/>
          <w:b/>
          <w:bCs/>
          <w:color w:val="000000"/>
        </w:rPr>
      </w:pPr>
    </w:p>
    <w:p w14:paraId="46931F08" w14:textId="43CDB26F" w:rsidR="006A1A48" w:rsidRDefault="00D7020C" w:rsidP="002D0190">
      <w:pPr>
        <w:spacing w:line="276" w:lineRule="auto"/>
        <w:jc w:val="center"/>
        <w:rPr>
          <w:rFonts w:cs="Arial"/>
          <w:b/>
          <w:bCs/>
          <w:color w:val="000000"/>
        </w:rPr>
      </w:pPr>
      <w:r>
        <w:rPr>
          <w:rFonts w:cs="Arial"/>
          <w:b/>
          <w:bCs/>
          <w:color w:val="000000"/>
        </w:rPr>
        <w:t>12</w:t>
      </w:r>
      <w:r w:rsidR="006A1A48">
        <w:rPr>
          <w:rFonts w:cs="Arial"/>
          <w:b/>
          <w:bCs/>
          <w:color w:val="000000"/>
        </w:rPr>
        <w:t>. člen</w:t>
      </w:r>
    </w:p>
    <w:p w14:paraId="151A5AB0" w14:textId="77777777" w:rsidR="006A1A48" w:rsidRDefault="006A1A48" w:rsidP="00594DE1">
      <w:pPr>
        <w:spacing w:line="276" w:lineRule="auto"/>
        <w:rPr>
          <w:rFonts w:cs="Arial"/>
          <w:color w:val="000000"/>
        </w:rPr>
      </w:pPr>
    </w:p>
    <w:p w14:paraId="233E724F" w14:textId="357C7346" w:rsidR="00C8124D" w:rsidRDefault="00C8124D" w:rsidP="00594DE1">
      <w:pPr>
        <w:spacing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594DE1">
      <w:pPr>
        <w:spacing w:line="276" w:lineRule="auto"/>
        <w:rPr>
          <w:bCs/>
        </w:rPr>
      </w:pPr>
    </w:p>
    <w:p w14:paraId="6D26A2F2" w14:textId="77777777" w:rsidR="00C8124D" w:rsidRDefault="00C8124D" w:rsidP="00594DE1">
      <w:pPr>
        <w:spacing w:line="276" w:lineRule="auto"/>
        <w:rPr>
          <w:bCs/>
        </w:rPr>
      </w:pPr>
      <w:r>
        <w:rPr>
          <w:bCs/>
        </w:rPr>
        <w:t>Kontaktna oseba na strani naročnika je …………………….. (ime in priimek, telefon, e-mail).</w:t>
      </w:r>
    </w:p>
    <w:p w14:paraId="7E4616C5" w14:textId="77777777" w:rsidR="00C8124D" w:rsidRDefault="00C8124D" w:rsidP="00594DE1">
      <w:pPr>
        <w:spacing w:line="276" w:lineRule="auto"/>
        <w:rPr>
          <w:bCs/>
        </w:rPr>
      </w:pPr>
    </w:p>
    <w:p w14:paraId="61E48351" w14:textId="39F33980" w:rsidR="00C8124D" w:rsidRDefault="00C8124D" w:rsidP="00594DE1">
      <w:pPr>
        <w:spacing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32FAB215" w14:textId="77777777" w:rsidR="00D702A7" w:rsidRDefault="00D702A7" w:rsidP="00594DE1">
      <w:pPr>
        <w:spacing w:line="276" w:lineRule="auto"/>
        <w:rPr>
          <w:rFonts w:cs="Arial"/>
          <w:color w:val="000000"/>
        </w:rPr>
      </w:pPr>
    </w:p>
    <w:p w14:paraId="4BAA6E86" w14:textId="77777777" w:rsidR="00D702A7" w:rsidRDefault="00D702A7" w:rsidP="00594DE1">
      <w:pPr>
        <w:spacing w:line="276" w:lineRule="auto"/>
        <w:rPr>
          <w:rFonts w:cs="Arial"/>
          <w:color w:val="000000"/>
        </w:rPr>
      </w:pPr>
    </w:p>
    <w:p w14:paraId="7D9121FF" w14:textId="77777777" w:rsidR="000B0598" w:rsidRDefault="000B0598" w:rsidP="00594DE1">
      <w:pPr>
        <w:spacing w:line="276" w:lineRule="auto"/>
        <w:rPr>
          <w:rFonts w:cs="Arial"/>
          <w:color w:val="000000"/>
        </w:rPr>
      </w:pPr>
    </w:p>
    <w:p w14:paraId="4FD7BE2E" w14:textId="79B3B0C3" w:rsidR="00C8124D" w:rsidRPr="000B0598" w:rsidRDefault="000B0598" w:rsidP="002D0190">
      <w:pPr>
        <w:spacing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2D0190">
      <w:pPr>
        <w:spacing w:line="276" w:lineRule="auto"/>
        <w:jc w:val="center"/>
        <w:rPr>
          <w:rFonts w:cs="Arial"/>
          <w:color w:val="000000"/>
        </w:rPr>
      </w:pPr>
    </w:p>
    <w:p w14:paraId="7BBF0AD7" w14:textId="793455EF" w:rsidR="006A1A48" w:rsidRPr="00BE33FC" w:rsidRDefault="00D7020C" w:rsidP="002D0190">
      <w:pPr>
        <w:spacing w:line="276" w:lineRule="auto"/>
        <w:jc w:val="center"/>
        <w:rPr>
          <w:rFonts w:cs="Arial"/>
          <w:b/>
          <w:color w:val="000000"/>
        </w:rPr>
      </w:pPr>
      <w:r>
        <w:rPr>
          <w:rFonts w:cs="Arial"/>
          <w:b/>
          <w:color w:val="000000"/>
        </w:rPr>
        <w:t>13</w:t>
      </w:r>
      <w:r w:rsidR="006A1A48" w:rsidRPr="00BE33FC">
        <w:rPr>
          <w:rFonts w:cs="Arial"/>
          <w:b/>
          <w:color w:val="000000"/>
        </w:rPr>
        <w:t>. člen</w:t>
      </w:r>
    </w:p>
    <w:p w14:paraId="6B0FE76B" w14:textId="77777777" w:rsidR="006A1A48" w:rsidRDefault="006A1A48" w:rsidP="00594DE1">
      <w:pPr>
        <w:spacing w:line="276" w:lineRule="auto"/>
        <w:rPr>
          <w:rFonts w:cs="Arial"/>
          <w:color w:val="000000"/>
        </w:rPr>
      </w:pPr>
    </w:p>
    <w:p w14:paraId="5C2DE3E3" w14:textId="38AE1760" w:rsidR="000E0126" w:rsidRDefault="000E0126" w:rsidP="00594DE1">
      <w:pPr>
        <w:spacing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16773834" w14:textId="77777777" w:rsidR="009656B9" w:rsidRDefault="009656B9" w:rsidP="00594DE1">
      <w:pPr>
        <w:spacing w:line="276" w:lineRule="auto"/>
      </w:pPr>
    </w:p>
    <w:p w14:paraId="3F4D9611" w14:textId="1ECADF78" w:rsidR="00F54B66" w:rsidRDefault="00F54B66">
      <w:pPr>
        <w:jc w:val="left"/>
        <w:rPr>
          <w:rFonts w:cs="Arial"/>
          <w:b/>
          <w:color w:val="000000"/>
        </w:rPr>
      </w:pPr>
      <w:r>
        <w:rPr>
          <w:rFonts w:cs="Arial"/>
          <w:b/>
          <w:color w:val="000000"/>
        </w:rPr>
        <w:br w:type="page"/>
      </w:r>
    </w:p>
    <w:p w14:paraId="1E82CFB6" w14:textId="29BD298E" w:rsidR="000E0126" w:rsidRPr="000E0126" w:rsidRDefault="00D7020C" w:rsidP="002D0190">
      <w:pPr>
        <w:spacing w:line="276" w:lineRule="auto"/>
        <w:jc w:val="center"/>
        <w:rPr>
          <w:rFonts w:cs="Arial"/>
          <w:b/>
          <w:color w:val="000000"/>
        </w:rPr>
      </w:pPr>
      <w:r>
        <w:rPr>
          <w:rFonts w:cs="Arial"/>
          <w:b/>
          <w:color w:val="000000"/>
        </w:rPr>
        <w:lastRenderedPageBreak/>
        <w:t>14</w:t>
      </w:r>
      <w:r w:rsidR="000E0126" w:rsidRPr="000E0126">
        <w:rPr>
          <w:rFonts w:cs="Arial"/>
          <w:b/>
          <w:color w:val="000000"/>
        </w:rPr>
        <w:t>. člen</w:t>
      </w:r>
    </w:p>
    <w:p w14:paraId="1B67422D" w14:textId="77777777" w:rsidR="000E0126" w:rsidRDefault="000E0126" w:rsidP="00594DE1">
      <w:pPr>
        <w:spacing w:line="276" w:lineRule="auto"/>
        <w:rPr>
          <w:rFonts w:cs="Arial"/>
          <w:color w:val="000000"/>
        </w:rPr>
      </w:pPr>
    </w:p>
    <w:p w14:paraId="63626FA5" w14:textId="2342461A" w:rsidR="00310C90" w:rsidRDefault="00670410" w:rsidP="00594DE1">
      <w:pPr>
        <w:spacing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594DE1">
      <w:pPr>
        <w:spacing w:line="276" w:lineRule="auto"/>
        <w:rPr>
          <w:rFonts w:cs="Arial"/>
        </w:rPr>
      </w:pPr>
    </w:p>
    <w:p w14:paraId="112A14F8" w14:textId="6A76CB1B" w:rsidR="00310C90" w:rsidRPr="006A6B95" w:rsidRDefault="00670410" w:rsidP="00594DE1">
      <w:pPr>
        <w:spacing w:line="276" w:lineRule="auto"/>
        <w:rPr>
          <w:rFonts w:cs="Arial"/>
        </w:rPr>
      </w:pPr>
      <w:r>
        <w:rPr>
          <w:rFonts w:cs="Arial"/>
        </w:rPr>
        <w:t xml:space="preserve">(2) </w:t>
      </w:r>
      <w:r w:rsidR="00310C90"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B134A5">
        <w:rPr>
          <w:rFonts w:cs="Arial"/>
        </w:rPr>
        <w:t>12</w:t>
      </w:r>
      <w:r w:rsidR="00310C90" w:rsidRPr="006A6B95">
        <w:rPr>
          <w:rFonts w:cs="Arial"/>
        </w:rPr>
        <w:t xml:space="preserve">. členu te pogodbe. </w:t>
      </w:r>
    </w:p>
    <w:p w14:paraId="16732911" w14:textId="77777777" w:rsidR="002E2957" w:rsidRDefault="002E2957" w:rsidP="00594DE1">
      <w:pPr>
        <w:spacing w:line="276" w:lineRule="auto"/>
      </w:pPr>
    </w:p>
    <w:p w14:paraId="5AFB22C7" w14:textId="35274796" w:rsidR="002E2957" w:rsidRPr="006A6B95" w:rsidRDefault="00670410" w:rsidP="00594DE1">
      <w:pPr>
        <w:spacing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594DE1">
      <w:pPr>
        <w:spacing w:line="276" w:lineRule="auto"/>
        <w:rPr>
          <w:rFonts w:cs="Arial"/>
        </w:rPr>
      </w:pPr>
    </w:p>
    <w:p w14:paraId="05CC47BB" w14:textId="16A9D7E4" w:rsidR="002E2957" w:rsidRPr="004F3788" w:rsidRDefault="00670410" w:rsidP="00594DE1">
      <w:pPr>
        <w:spacing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594DE1">
      <w:pPr>
        <w:spacing w:line="276" w:lineRule="auto"/>
      </w:pPr>
    </w:p>
    <w:p w14:paraId="5DC763D0" w14:textId="3E77E4DA" w:rsidR="00712D51" w:rsidRPr="004F3788" w:rsidRDefault="00670410" w:rsidP="00594DE1">
      <w:pPr>
        <w:spacing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79ACAEC" w14:textId="77777777" w:rsidR="00F54B66" w:rsidRDefault="00F54B66" w:rsidP="00594DE1">
      <w:pPr>
        <w:spacing w:line="276" w:lineRule="auto"/>
        <w:rPr>
          <w:rFonts w:cs="Arial"/>
          <w:b/>
          <w:bCs/>
          <w:color w:val="000000"/>
        </w:rPr>
      </w:pPr>
    </w:p>
    <w:p w14:paraId="2BBFE8B3" w14:textId="77777777" w:rsidR="009B3E14" w:rsidRPr="003334CD" w:rsidRDefault="009B3E14" w:rsidP="00594DE1">
      <w:pPr>
        <w:pStyle w:val="BodyText3"/>
        <w:spacing w:line="276" w:lineRule="auto"/>
        <w:rPr>
          <w:sz w:val="20"/>
          <w:lang w:val="sl-SI"/>
        </w:rPr>
      </w:pPr>
    </w:p>
    <w:p w14:paraId="1F2728F4" w14:textId="0106F7D9" w:rsidR="005B2802" w:rsidRDefault="000B6490" w:rsidP="00847BD3">
      <w:pPr>
        <w:pStyle w:val="BodyText3"/>
        <w:spacing w:line="276" w:lineRule="auto"/>
        <w:jc w:val="center"/>
        <w:rPr>
          <w:b/>
          <w:sz w:val="20"/>
          <w:lang w:val="sl-SI"/>
        </w:rPr>
      </w:pPr>
      <w:r>
        <w:rPr>
          <w:b/>
          <w:sz w:val="20"/>
          <w:lang w:val="sl-SI"/>
        </w:rPr>
        <w:t>VAROVANJE PODATKOV</w:t>
      </w:r>
    </w:p>
    <w:p w14:paraId="67D5F22C" w14:textId="77777777" w:rsidR="000B6490" w:rsidRPr="00231064" w:rsidRDefault="000B6490" w:rsidP="00847BD3">
      <w:pPr>
        <w:pStyle w:val="BodyText3"/>
        <w:spacing w:line="276" w:lineRule="auto"/>
        <w:jc w:val="center"/>
        <w:rPr>
          <w:b/>
          <w:sz w:val="20"/>
          <w:lang w:val="sl-SI"/>
        </w:rPr>
      </w:pPr>
    </w:p>
    <w:p w14:paraId="3C5AEB96" w14:textId="2003E16E" w:rsidR="00FF0C91" w:rsidRDefault="00D7020C" w:rsidP="00847BD3">
      <w:pPr>
        <w:pStyle w:val="BodyText3"/>
        <w:spacing w:line="276" w:lineRule="auto"/>
        <w:jc w:val="center"/>
        <w:rPr>
          <w:b/>
          <w:sz w:val="20"/>
          <w:lang w:val="sl-SI"/>
        </w:rPr>
      </w:pPr>
      <w:r>
        <w:rPr>
          <w:b/>
          <w:sz w:val="20"/>
          <w:lang w:val="sl-SI"/>
        </w:rPr>
        <w:t>15</w:t>
      </w:r>
      <w:r w:rsidR="00FF0C91">
        <w:rPr>
          <w:b/>
          <w:sz w:val="20"/>
          <w:lang w:val="sl-SI"/>
        </w:rPr>
        <w:t>. člen</w:t>
      </w:r>
    </w:p>
    <w:p w14:paraId="070CB642" w14:textId="77777777" w:rsidR="00FF0C91" w:rsidRDefault="00FF0C91" w:rsidP="00594DE1">
      <w:pPr>
        <w:pStyle w:val="BodyText3"/>
        <w:spacing w:line="276" w:lineRule="auto"/>
        <w:rPr>
          <w:b/>
          <w:sz w:val="20"/>
          <w:lang w:val="sl-SI"/>
        </w:rPr>
      </w:pPr>
    </w:p>
    <w:p w14:paraId="01583D5A" w14:textId="23885AB2" w:rsidR="00310C90" w:rsidRPr="006A6B95" w:rsidRDefault="00847BD3" w:rsidP="00594DE1">
      <w:pPr>
        <w:spacing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594DE1">
      <w:pPr>
        <w:spacing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594DE1">
      <w:pPr>
        <w:spacing w:line="276" w:lineRule="auto"/>
      </w:pPr>
    </w:p>
    <w:p w14:paraId="2F6DF48F" w14:textId="034BA229" w:rsidR="00310C90" w:rsidRPr="006A6B95" w:rsidRDefault="00847BD3" w:rsidP="00594DE1">
      <w:pPr>
        <w:spacing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594DE1">
      <w:pPr>
        <w:spacing w:line="276" w:lineRule="auto"/>
        <w:rPr>
          <w:rFonts w:cs="Arial"/>
        </w:rPr>
      </w:pPr>
    </w:p>
    <w:p w14:paraId="03FD71EC" w14:textId="15B5E0D7" w:rsidR="00310C90" w:rsidRPr="006A6B95" w:rsidRDefault="00847BD3" w:rsidP="00594DE1">
      <w:pPr>
        <w:spacing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594DE1">
      <w:pPr>
        <w:spacing w:line="276" w:lineRule="auto"/>
        <w:rPr>
          <w:rFonts w:cs="Arial"/>
        </w:rPr>
      </w:pPr>
    </w:p>
    <w:p w14:paraId="28E6AD09" w14:textId="4D8BE116" w:rsidR="00310C90" w:rsidRPr="006A6B95" w:rsidRDefault="00847BD3" w:rsidP="00594DE1">
      <w:pPr>
        <w:spacing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594DE1">
      <w:pPr>
        <w:spacing w:line="276" w:lineRule="auto"/>
      </w:pPr>
    </w:p>
    <w:p w14:paraId="255B33EB" w14:textId="2237DDEE" w:rsidR="00310C90" w:rsidRPr="006A6B95" w:rsidRDefault="00847BD3" w:rsidP="00594DE1">
      <w:pPr>
        <w:spacing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6E37884" w14:textId="77777777" w:rsidR="00310C90" w:rsidRDefault="00310C90" w:rsidP="00594DE1">
      <w:pPr>
        <w:pStyle w:val="BodyText3"/>
        <w:spacing w:line="276" w:lineRule="auto"/>
        <w:rPr>
          <w:b/>
          <w:sz w:val="20"/>
          <w:lang w:val="sl-SI"/>
        </w:rPr>
      </w:pPr>
    </w:p>
    <w:p w14:paraId="2EC8A569" w14:textId="77777777" w:rsidR="00F54B66" w:rsidRDefault="00F54B66" w:rsidP="00594DE1">
      <w:pPr>
        <w:pStyle w:val="BodyText3"/>
        <w:spacing w:line="276" w:lineRule="auto"/>
        <w:rPr>
          <w:b/>
          <w:sz w:val="20"/>
          <w:lang w:val="sl-SI"/>
        </w:rPr>
      </w:pPr>
    </w:p>
    <w:p w14:paraId="2E33278E" w14:textId="7F6E6CD1" w:rsidR="00B402C0" w:rsidRPr="00ED263B" w:rsidRDefault="00ED263B" w:rsidP="00ED263B">
      <w:pPr>
        <w:pStyle w:val="BodyText3"/>
        <w:spacing w:line="276" w:lineRule="auto"/>
        <w:jc w:val="center"/>
        <w:rPr>
          <w:b/>
          <w:sz w:val="20"/>
          <w:lang w:val="sl-SI"/>
        </w:rPr>
      </w:pPr>
      <w:r w:rsidRPr="00ED263B">
        <w:rPr>
          <w:b/>
          <w:sz w:val="20"/>
          <w:lang w:val="sl-SI"/>
        </w:rPr>
        <w:t>VARNOST PRI DELU</w:t>
      </w:r>
    </w:p>
    <w:p w14:paraId="4F9337FE" w14:textId="77777777" w:rsidR="00310C90" w:rsidRPr="00ED263B" w:rsidRDefault="00310C90" w:rsidP="00ED263B">
      <w:pPr>
        <w:pStyle w:val="BodyText3"/>
        <w:spacing w:line="276" w:lineRule="auto"/>
        <w:jc w:val="center"/>
        <w:rPr>
          <w:b/>
          <w:sz w:val="20"/>
          <w:lang w:val="sl-SI"/>
        </w:rPr>
      </w:pPr>
    </w:p>
    <w:p w14:paraId="5DD7F585" w14:textId="6DA9257E" w:rsidR="00310C90" w:rsidRPr="00ED263B" w:rsidRDefault="00D7020C" w:rsidP="00ED263B">
      <w:pPr>
        <w:pStyle w:val="BodyText3"/>
        <w:spacing w:line="276" w:lineRule="auto"/>
        <w:jc w:val="center"/>
        <w:rPr>
          <w:b/>
          <w:sz w:val="20"/>
          <w:lang w:val="sl-SI"/>
        </w:rPr>
      </w:pPr>
      <w:r>
        <w:rPr>
          <w:b/>
          <w:sz w:val="20"/>
          <w:lang w:val="sl-SI"/>
        </w:rPr>
        <w:t>16</w:t>
      </w:r>
      <w:r w:rsidR="00310C90" w:rsidRPr="00ED263B">
        <w:rPr>
          <w:b/>
          <w:sz w:val="20"/>
          <w:lang w:val="sl-SI"/>
        </w:rPr>
        <w:t>. člen</w:t>
      </w:r>
    </w:p>
    <w:p w14:paraId="40F2DEE3" w14:textId="77777777" w:rsidR="00310C90" w:rsidRPr="00ED263B" w:rsidRDefault="00310C90" w:rsidP="00594DE1">
      <w:pPr>
        <w:pStyle w:val="BodyText3"/>
        <w:spacing w:line="276" w:lineRule="auto"/>
        <w:rPr>
          <w:b/>
          <w:sz w:val="20"/>
          <w:lang w:val="sl-SI"/>
        </w:rPr>
      </w:pPr>
    </w:p>
    <w:p w14:paraId="43D5E73A" w14:textId="77777777" w:rsidR="002735D5" w:rsidRDefault="002735D5" w:rsidP="002735D5">
      <w:pPr>
        <w:spacing w:line="276" w:lineRule="auto"/>
        <w:rPr>
          <w:rFonts w:cs="Arial"/>
        </w:rPr>
      </w:pPr>
      <w:r w:rsidRPr="002735D5">
        <w:rPr>
          <w:rFonts w:cs="Arial"/>
        </w:rPr>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2735D5">
      <w:pPr>
        <w:spacing w:line="276" w:lineRule="auto"/>
        <w:rPr>
          <w:rFonts w:cs="Arial"/>
        </w:rPr>
      </w:pPr>
    </w:p>
    <w:p w14:paraId="001473E4" w14:textId="158DA486" w:rsidR="002735D5" w:rsidRPr="002735D5" w:rsidRDefault="002735D5" w:rsidP="002735D5">
      <w:pPr>
        <w:spacing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št.43/11) ter druge veljavne predpise s področja varnosti in zdravja pri delu, požarne varnosti in varstva okolja.</w:t>
      </w:r>
    </w:p>
    <w:p w14:paraId="50AD995D" w14:textId="77777777" w:rsidR="00310C90" w:rsidRPr="00ED263B" w:rsidRDefault="00310C90" w:rsidP="00594DE1">
      <w:pPr>
        <w:spacing w:line="276" w:lineRule="auto"/>
        <w:rPr>
          <w:rFonts w:cs="Arial"/>
        </w:rPr>
      </w:pPr>
    </w:p>
    <w:p w14:paraId="2EE159E8" w14:textId="3547EE7D" w:rsidR="00310C90" w:rsidRPr="00ED263B" w:rsidRDefault="00ED263B" w:rsidP="00594DE1">
      <w:pPr>
        <w:spacing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51C9700D" w14:textId="77777777" w:rsidR="00310C90" w:rsidRPr="006A6B95" w:rsidRDefault="00310C90" w:rsidP="00594DE1">
      <w:pPr>
        <w:spacing w:line="276" w:lineRule="auto"/>
      </w:pPr>
    </w:p>
    <w:p w14:paraId="0C42DC04" w14:textId="77777777" w:rsidR="00A16D6A" w:rsidRDefault="00A16D6A" w:rsidP="00594DE1">
      <w:pPr>
        <w:pStyle w:val="BodyText3"/>
        <w:spacing w:line="276" w:lineRule="auto"/>
        <w:jc w:val="left"/>
        <w:rPr>
          <w:b/>
          <w:sz w:val="20"/>
          <w:lang w:val="sl-SI"/>
        </w:rPr>
      </w:pPr>
    </w:p>
    <w:p w14:paraId="2206F9D7" w14:textId="77777777" w:rsidR="00D702A7" w:rsidRDefault="00D702A7" w:rsidP="007173C7">
      <w:pPr>
        <w:pStyle w:val="BodyText3"/>
        <w:spacing w:line="276" w:lineRule="auto"/>
        <w:jc w:val="center"/>
        <w:rPr>
          <w:b/>
          <w:sz w:val="20"/>
          <w:lang w:val="sl-SI"/>
        </w:rPr>
      </w:pPr>
    </w:p>
    <w:p w14:paraId="600FCE36" w14:textId="1977BFD4" w:rsidR="000B6490" w:rsidRDefault="000B6490" w:rsidP="007173C7">
      <w:pPr>
        <w:pStyle w:val="BodyText3"/>
        <w:spacing w:line="276" w:lineRule="auto"/>
        <w:jc w:val="center"/>
        <w:rPr>
          <w:b/>
          <w:sz w:val="20"/>
          <w:lang w:val="sl-SI"/>
        </w:rPr>
      </w:pPr>
      <w:r>
        <w:rPr>
          <w:b/>
          <w:sz w:val="20"/>
          <w:lang w:val="sl-SI"/>
        </w:rPr>
        <w:t>VIŠJA SILA</w:t>
      </w:r>
    </w:p>
    <w:p w14:paraId="06BE4F6E" w14:textId="77777777" w:rsidR="001C7D70" w:rsidRDefault="001C7D70" w:rsidP="007173C7">
      <w:pPr>
        <w:pStyle w:val="BodyText3"/>
        <w:spacing w:line="276" w:lineRule="auto"/>
        <w:jc w:val="center"/>
        <w:rPr>
          <w:b/>
          <w:sz w:val="20"/>
          <w:lang w:val="sl-SI"/>
        </w:rPr>
      </w:pPr>
    </w:p>
    <w:p w14:paraId="4DF9D16D" w14:textId="6F65B2EC" w:rsidR="00310C90" w:rsidRPr="00310C90" w:rsidRDefault="00D7020C" w:rsidP="007173C7">
      <w:pPr>
        <w:pStyle w:val="BodyText3"/>
        <w:spacing w:line="276" w:lineRule="auto"/>
        <w:jc w:val="center"/>
        <w:rPr>
          <w:b/>
          <w:sz w:val="20"/>
          <w:lang w:val="sl-SI"/>
        </w:rPr>
      </w:pPr>
      <w:r>
        <w:rPr>
          <w:b/>
          <w:sz w:val="20"/>
          <w:lang w:val="sl-SI"/>
        </w:rPr>
        <w:t>17</w:t>
      </w:r>
      <w:r w:rsidR="00310C90" w:rsidRPr="00310C90">
        <w:rPr>
          <w:b/>
          <w:sz w:val="20"/>
          <w:lang w:val="sl-SI"/>
        </w:rPr>
        <w:t>. člen</w:t>
      </w:r>
    </w:p>
    <w:p w14:paraId="03E431B8" w14:textId="77777777" w:rsidR="00310C90" w:rsidRPr="006A6B95" w:rsidRDefault="00310C90" w:rsidP="00594DE1">
      <w:pPr>
        <w:spacing w:line="276" w:lineRule="auto"/>
      </w:pPr>
    </w:p>
    <w:p w14:paraId="645421A1" w14:textId="77777777" w:rsidR="00233F33" w:rsidRPr="006A6B95" w:rsidRDefault="00233F33"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A9B09C3" w14:textId="77777777" w:rsidR="00310C90" w:rsidRDefault="00310C90" w:rsidP="00594DE1">
      <w:pPr>
        <w:pStyle w:val="BodyText3"/>
        <w:spacing w:line="276" w:lineRule="auto"/>
        <w:jc w:val="left"/>
        <w:rPr>
          <w:sz w:val="20"/>
          <w:u w:val="single"/>
          <w:lang w:val="sl-SI"/>
        </w:rPr>
      </w:pPr>
    </w:p>
    <w:p w14:paraId="0628A814" w14:textId="77777777" w:rsidR="00D702A7" w:rsidRDefault="00D702A7" w:rsidP="00594DE1">
      <w:pPr>
        <w:pStyle w:val="BodyText3"/>
        <w:spacing w:line="276" w:lineRule="auto"/>
        <w:jc w:val="left"/>
        <w:rPr>
          <w:sz w:val="20"/>
          <w:u w:val="single"/>
          <w:lang w:val="sl-SI"/>
        </w:rPr>
      </w:pPr>
    </w:p>
    <w:p w14:paraId="394A9046" w14:textId="77777777" w:rsidR="00F54B66" w:rsidRPr="006A6B95" w:rsidRDefault="00F54B66" w:rsidP="00594DE1">
      <w:pPr>
        <w:pStyle w:val="BodyText3"/>
        <w:spacing w:line="276" w:lineRule="auto"/>
        <w:jc w:val="left"/>
        <w:rPr>
          <w:sz w:val="20"/>
          <w:u w:val="single"/>
          <w:lang w:val="sl-SI"/>
        </w:rPr>
      </w:pPr>
    </w:p>
    <w:p w14:paraId="78D2435F" w14:textId="27ECA225" w:rsidR="006E0ED1" w:rsidRDefault="000B6490" w:rsidP="00197CBB">
      <w:pPr>
        <w:pStyle w:val="BodyText3"/>
        <w:spacing w:line="276" w:lineRule="auto"/>
        <w:jc w:val="center"/>
        <w:rPr>
          <w:b/>
          <w:sz w:val="20"/>
          <w:lang w:val="sl-SI"/>
        </w:rPr>
      </w:pPr>
      <w:r>
        <w:rPr>
          <w:b/>
          <w:sz w:val="20"/>
          <w:lang w:val="sl-SI"/>
        </w:rPr>
        <w:t>POGODBENA KAZEN</w:t>
      </w:r>
    </w:p>
    <w:p w14:paraId="560C6A06" w14:textId="77777777" w:rsidR="000B6490" w:rsidRDefault="000B6490" w:rsidP="00594DE1">
      <w:pPr>
        <w:pStyle w:val="BodyText3"/>
        <w:spacing w:line="276" w:lineRule="auto"/>
        <w:jc w:val="left"/>
        <w:rPr>
          <w:b/>
          <w:sz w:val="20"/>
          <w:lang w:val="sl-SI"/>
        </w:rPr>
      </w:pPr>
    </w:p>
    <w:p w14:paraId="356F82EE" w14:textId="4D9D6FBA" w:rsidR="00310C90" w:rsidRPr="00310C90" w:rsidRDefault="00D7020C" w:rsidP="00197CBB">
      <w:pPr>
        <w:pStyle w:val="BodyText3"/>
        <w:spacing w:line="276" w:lineRule="auto"/>
        <w:jc w:val="center"/>
        <w:rPr>
          <w:b/>
          <w:sz w:val="20"/>
          <w:lang w:val="sl-SI"/>
        </w:rPr>
      </w:pPr>
      <w:r>
        <w:rPr>
          <w:b/>
          <w:sz w:val="20"/>
          <w:lang w:val="sl-SI"/>
        </w:rPr>
        <w:t>18</w:t>
      </w:r>
      <w:r w:rsidR="00310C90" w:rsidRPr="00310C90">
        <w:rPr>
          <w:b/>
          <w:sz w:val="20"/>
          <w:lang w:val="sl-SI"/>
        </w:rPr>
        <w:t>. člen</w:t>
      </w:r>
    </w:p>
    <w:p w14:paraId="11FEC233" w14:textId="77777777" w:rsidR="00310C90" w:rsidRPr="006A6B95" w:rsidRDefault="00310C90" w:rsidP="00594DE1">
      <w:pPr>
        <w:pStyle w:val="BESEDILO"/>
        <w:keepLines w:val="0"/>
        <w:widowControl/>
        <w:tabs>
          <w:tab w:val="clear" w:pos="2155"/>
        </w:tabs>
        <w:spacing w:line="276" w:lineRule="auto"/>
        <w:rPr>
          <w:rFonts w:cs="Arial"/>
          <w:kern w:val="0"/>
          <w:szCs w:val="24"/>
        </w:rPr>
      </w:pPr>
    </w:p>
    <w:p w14:paraId="756CDAEB" w14:textId="77777777" w:rsidR="00233F33" w:rsidRPr="006A6B95" w:rsidRDefault="00233F33" w:rsidP="00594DE1">
      <w:pPr>
        <w:spacing w:line="276" w:lineRule="auto"/>
      </w:pPr>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52BAE6A4" w14:textId="77777777" w:rsidR="00DD7866" w:rsidRDefault="00DD7866" w:rsidP="00594DE1">
      <w:pPr>
        <w:pStyle w:val="BodyText"/>
        <w:spacing w:line="276" w:lineRule="auto"/>
        <w:rPr>
          <w:rFonts w:ascii="Arial" w:hAnsi="Arial" w:cs="Arial"/>
          <w:b w:val="0"/>
          <w:sz w:val="20"/>
        </w:rPr>
      </w:pPr>
    </w:p>
    <w:p w14:paraId="450ED830" w14:textId="77777777" w:rsidR="00BF4537" w:rsidRDefault="00BF4537" w:rsidP="00594DE1">
      <w:pPr>
        <w:pStyle w:val="BodyText"/>
        <w:spacing w:line="276" w:lineRule="auto"/>
        <w:rPr>
          <w:rFonts w:ascii="Arial" w:hAnsi="Arial" w:cs="Arial"/>
          <w:b w:val="0"/>
          <w:sz w:val="20"/>
        </w:rPr>
      </w:pPr>
    </w:p>
    <w:p w14:paraId="404C5609" w14:textId="45A85608" w:rsidR="00BF4537" w:rsidRPr="0069180E" w:rsidRDefault="00D7020C" w:rsidP="0069180E">
      <w:pPr>
        <w:pStyle w:val="BodyText"/>
        <w:spacing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05B27782" w14:textId="77777777" w:rsidR="00BF4537" w:rsidRDefault="00BF4537" w:rsidP="00594DE1">
      <w:pPr>
        <w:pStyle w:val="BodyText"/>
        <w:spacing w:line="276" w:lineRule="auto"/>
        <w:rPr>
          <w:rFonts w:ascii="Arial" w:hAnsi="Arial" w:cs="Arial"/>
          <w:b w:val="0"/>
          <w:sz w:val="20"/>
        </w:rPr>
      </w:pPr>
    </w:p>
    <w:p w14:paraId="401CF645" w14:textId="7FF89C08" w:rsidR="00BF4537" w:rsidRPr="006A6B95" w:rsidRDefault="00BF4537" w:rsidP="00594DE1">
      <w:pPr>
        <w:pStyle w:val="BodyText"/>
        <w:spacing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68A39C7" w14:textId="77777777" w:rsidR="00310C90" w:rsidRDefault="00310C90" w:rsidP="00594DE1">
      <w:pPr>
        <w:pStyle w:val="BodyText3"/>
        <w:spacing w:line="276" w:lineRule="auto"/>
        <w:jc w:val="left"/>
        <w:rPr>
          <w:sz w:val="20"/>
          <w:u w:val="single"/>
          <w:lang w:val="sl-SI"/>
        </w:rPr>
      </w:pPr>
    </w:p>
    <w:p w14:paraId="34D88AED" w14:textId="77777777" w:rsidR="0069180E" w:rsidRDefault="0069180E" w:rsidP="00594DE1">
      <w:pPr>
        <w:pStyle w:val="BodyText3"/>
        <w:spacing w:line="276" w:lineRule="auto"/>
        <w:jc w:val="left"/>
        <w:rPr>
          <w:sz w:val="20"/>
          <w:u w:val="single"/>
          <w:lang w:val="sl-SI"/>
        </w:rPr>
      </w:pPr>
    </w:p>
    <w:p w14:paraId="13CBE68E" w14:textId="77777777" w:rsidR="00F54B66" w:rsidRDefault="00F54B66" w:rsidP="00594DE1">
      <w:pPr>
        <w:pStyle w:val="BodyText3"/>
        <w:spacing w:line="276" w:lineRule="auto"/>
        <w:jc w:val="left"/>
        <w:rPr>
          <w:sz w:val="20"/>
          <w:u w:val="single"/>
          <w:lang w:val="sl-SI"/>
        </w:rPr>
      </w:pPr>
    </w:p>
    <w:p w14:paraId="1194B399" w14:textId="32AF1FEA" w:rsidR="000B6490" w:rsidRPr="000B6490" w:rsidRDefault="000B6490" w:rsidP="00F72891">
      <w:pPr>
        <w:pStyle w:val="BodyText3"/>
        <w:spacing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594DE1">
      <w:pPr>
        <w:pStyle w:val="BodyText3"/>
        <w:spacing w:line="276" w:lineRule="auto"/>
        <w:jc w:val="left"/>
        <w:rPr>
          <w:sz w:val="20"/>
          <w:u w:val="single"/>
          <w:lang w:val="sl-SI"/>
        </w:rPr>
      </w:pPr>
    </w:p>
    <w:p w14:paraId="764B74C9" w14:textId="0C0D04BB" w:rsidR="00310C90" w:rsidRPr="00310C90" w:rsidRDefault="00D7020C" w:rsidP="00F72891">
      <w:pPr>
        <w:pStyle w:val="BodyText3"/>
        <w:spacing w:line="276" w:lineRule="auto"/>
        <w:jc w:val="center"/>
        <w:rPr>
          <w:b/>
          <w:sz w:val="20"/>
          <w:lang w:val="sl-SI"/>
        </w:rPr>
      </w:pPr>
      <w:r>
        <w:rPr>
          <w:b/>
          <w:sz w:val="20"/>
          <w:lang w:val="sl-SI"/>
        </w:rPr>
        <w:t>20</w:t>
      </w:r>
      <w:r w:rsidR="00310C90" w:rsidRPr="00310C90">
        <w:rPr>
          <w:b/>
          <w:sz w:val="20"/>
          <w:lang w:val="sl-SI"/>
        </w:rPr>
        <w:t>. člen</w:t>
      </w:r>
    </w:p>
    <w:p w14:paraId="47CC3D27" w14:textId="77777777" w:rsidR="00310C90" w:rsidRPr="006A6B95" w:rsidRDefault="00310C90" w:rsidP="00594DE1">
      <w:pPr>
        <w:spacing w:line="276" w:lineRule="auto"/>
      </w:pPr>
    </w:p>
    <w:p w14:paraId="0152DE02" w14:textId="26108021" w:rsidR="00310C90" w:rsidRPr="006A6B95" w:rsidRDefault="00DE6859"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594DE1">
      <w:pPr>
        <w:spacing w:line="276" w:lineRule="auto"/>
        <w:rPr>
          <w:rFonts w:cs="Arial"/>
          <w:szCs w:val="20"/>
        </w:rPr>
      </w:pPr>
    </w:p>
    <w:p w14:paraId="37118713" w14:textId="186578DC" w:rsidR="00310C90" w:rsidRPr="006A6B95" w:rsidRDefault="007E5F7F" w:rsidP="00594DE1">
      <w:pPr>
        <w:spacing w:line="276" w:lineRule="auto"/>
        <w:rPr>
          <w:rFonts w:cs="Arial"/>
        </w:rPr>
      </w:pPr>
      <w:bookmarkStart w:id="185"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8119D">
      <w:pPr>
        <w:numPr>
          <w:ilvl w:val="0"/>
          <w:numId w:val="11"/>
        </w:numPr>
        <w:spacing w:line="276" w:lineRule="auto"/>
        <w:rPr>
          <w:rFonts w:cs="Arial"/>
        </w:rPr>
      </w:pPr>
      <w:r w:rsidRPr="006A6B95">
        <w:rPr>
          <w:rFonts w:cs="Arial"/>
        </w:rPr>
        <w:t>če je proti  ponudniku uveden stečaj ali prisilna poravnava,</w:t>
      </w:r>
    </w:p>
    <w:p w14:paraId="27305C4E" w14:textId="77777777" w:rsidR="00310C90" w:rsidRDefault="00310C90" w:rsidP="00A8119D">
      <w:pPr>
        <w:numPr>
          <w:ilvl w:val="0"/>
          <w:numId w:val="11"/>
        </w:numPr>
        <w:spacing w:line="276" w:lineRule="auto"/>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85"/>
    <w:p w14:paraId="0551EB64" w14:textId="69B6FD4E" w:rsidR="00D403B9" w:rsidRPr="00E27305" w:rsidRDefault="00D403B9" w:rsidP="00A8119D">
      <w:pPr>
        <w:numPr>
          <w:ilvl w:val="0"/>
          <w:numId w:val="11"/>
        </w:numPr>
        <w:spacing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8119D">
      <w:pPr>
        <w:numPr>
          <w:ilvl w:val="0"/>
          <w:numId w:val="11"/>
        </w:numPr>
        <w:spacing w:line="276" w:lineRule="auto"/>
        <w:rPr>
          <w:rFonts w:cs="Arial"/>
        </w:rPr>
      </w:pPr>
      <w:r w:rsidRPr="00E27305">
        <w:rPr>
          <w:rFonts w:cs="Arial"/>
        </w:rPr>
        <w:lastRenderedPageBreak/>
        <w:t>če</w:t>
      </w:r>
      <w:r w:rsidR="00486C64">
        <w:rPr>
          <w:rFonts w:cs="Arial"/>
        </w:rPr>
        <w:t xml:space="preserve"> ponudnik ne izpolnjuje </w:t>
      </w:r>
      <w:proofErr w:type="spellStart"/>
      <w:r w:rsidR="00486C64">
        <w:rPr>
          <w:rFonts w:cs="Arial"/>
        </w:rPr>
        <w:t>okoljskih</w:t>
      </w:r>
      <w:proofErr w:type="spellEnd"/>
      <w:r w:rsidR="00486C64">
        <w:rPr>
          <w:rFonts w:cs="Arial"/>
        </w:rPr>
        <w:t xml:space="preserve"> zahtev iz dokumentacije v zvezi z oddajo javnega naročila v skladu z Uredbo o zelenem javnem naročanju,</w:t>
      </w:r>
    </w:p>
    <w:p w14:paraId="25B62E76" w14:textId="711D1341" w:rsidR="00D607D8" w:rsidRDefault="00BD23EA" w:rsidP="00A8119D">
      <w:pPr>
        <w:numPr>
          <w:ilvl w:val="0"/>
          <w:numId w:val="11"/>
        </w:numPr>
        <w:spacing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8408CD">
      <w:pPr>
        <w:numPr>
          <w:ilvl w:val="0"/>
          <w:numId w:val="11"/>
        </w:numPr>
        <w:spacing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D607D8">
      <w:pPr>
        <w:spacing w:line="276" w:lineRule="auto"/>
        <w:ind w:left="360"/>
        <w:rPr>
          <w:rFonts w:cs="Arial"/>
        </w:rPr>
      </w:pPr>
    </w:p>
    <w:p w14:paraId="21441548" w14:textId="1C6CD0DA" w:rsidR="00310C90" w:rsidRPr="006A6B95" w:rsidRDefault="007E5F7F" w:rsidP="00594DE1">
      <w:pPr>
        <w:spacing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8119D">
      <w:pPr>
        <w:numPr>
          <w:ilvl w:val="0"/>
          <w:numId w:val="12"/>
        </w:numPr>
        <w:spacing w:line="276" w:lineRule="auto"/>
        <w:rPr>
          <w:rFonts w:cs="Arial"/>
        </w:rPr>
      </w:pPr>
      <w:r w:rsidRPr="006A6B95">
        <w:rPr>
          <w:rFonts w:cs="Arial"/>
        </w:rPr>
        <w:t>če naročnik ne plača  pogodbene cene.</w:t>
      </w:r>
    </w:p>
    <w:p w14:paraId="01164624" w14:textId="77777777" w:rsidR="00310C90" w:rsidRPr="006A6B95" w:rsidRDefault="00310C90" w:rsidP="00594DE1">
      <w:pPr>
        <w:spacing w:line="276" w:lineRule="auto"/>
        <w:rPr>
          <w:rFonts w:cs="Arial"/>
        </w:rPr>
      </w:pPr>
    </w:p>
    <w:p w14:paraId="0F7A2032" w14:textId="43EA6CE1" w:rsidR="001C7D70" w:rsidRDefault="007E5F7F" w:rsidP="00D702A7">
      <w:pPr>
        <w:spacing w:line="276" w:lineRule="auto"/>
        <w:rPr>
          <w:rFonts w:cs="Arial"/>
        </w:rPr>
      </w:pPr>
      <w:r>
        <w:rPr>
          <w:rFonts w:cs="Arial"/>
        </w:rPr>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58A65FF" w14:textId="77777777" w:rsidR="00D702A7" w:rsidRDefault="00D702A7" w:rsidP="00F54B66">
      <w:pPr>
        <w:spacing w:line="276" w:lineRule="auto"/>
        <w:rPr>
          <w:b/>
        </w:rPr>
      </w:pPr>
    </w:p>
    <w:p w14:paraId="756E738D" w14:textId="77777777" w:rsidR="00F54B66" w:rsidRDefault="00F54B66" w:rsidP="00F54B66">
      <w:pPr>
        <w:spacing w:line="276" w:lineRule="auto"/>
        <w:rPr>
          <w:b/>
        </w:rPr>
      </w:pPr>
    </w:p>
    <w:p w14:paraId="4FB740C1" w14:textId="568E8B7F" w:rsidR="000B6490" w:rsidRDefault="000B6490" w:rsidP="00AA118F">
      <w:pPr>
        <w:spacing w:line="276" w:lineRule="auto"/>
        <w:jc w:val="center"/>
        <w:rPr>
          <w:b/>
        </w:rPr>
      </w:pPr>
      <w:r>
        <w:rPr>
          <w:b/>
        </w:rPr>
        <w:t>VELJAVNOST POGODBE</w:t>
      </w:r>
    </w:p>
    <w:p w14:paraId="4D1C3A8E" w14:textId="77777777" w:rsidR="000B6490" w:rsidRDefault="000B6490" w:rsidP="00594DE1">
      <w:pPr>
        <w:spacing w:line="276" w:lineRule="auto"/>
        <w:rPr>
          <w:b/>
        </w:rPr>
      </w:pPr>
    </w:p>
    <w:p w14:paraId="62CFFF72" w14:textId="77777777" w:rsidR="00B5249D" w:rsidRDefault="00B5249D" w:rsidP="00594DE1">
      <w:pPr>
        <w:spacing w:line="276" w:lineRule="auto"/>
        <w:rPr>
          <w:b/>
        </w:rPr>
      </w:pPr>
    </w:p>
    <w:p w14:paraId="187F09A2" w14:textId="77777777" w:rsidR="00B5249D" w:rsidRPr="00310C90" w:rsidRDefault="00B5249D" w:rsidP="00AA118F">
      <w:pPr>
        <w:pStyle w:val="BodyText3"/>
        <w:spacing w:line="276" w:lineRule="auto"/>
        <w:jc w:val="center"/>
        <w:rPr>
          <w:b/>
          <w:sz w:val="20"/>
          <w:lang w:val="sl-SI"/>
        </w:rPr>
      </w:pPr>
      <w:r>
        <w:rPr>
          <w:b/>
          <w:sz w:val="20"/>
          <w:lang w:val="sl-SI"/>
        </w:rPr>
        <w:t>21</w:t>
      </w:r>
      <w:r w:rsidRPr="00310C90">
        <w:rPr>
          <w:b/>
          <w:sz w:val="20"/>
          <w:lang w:val="sl-SI"/>
        </w:rPr>
        <w:t>. člen</w:t>
      </w:r>
    </w:p>
    <w:p w14:paraId="5CA15428" w14:textId="77777777" w:rsidR="00B5249D" w:rsidRPr="006A6B95" w:rsidRDefault="00B5249D" w:rsidP="00594DE1">
      <w:pPr>
        <w:spacing w:line="276" w:lineRule="auto"/>
      </w:pPr>
    </w:p>
    <w:p w14:paraId="3426673C" w14:textId="7F54D4E3" w:rsidR="00B5249D"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w:t>
      </w:r>
      <w:proofErr w:type="spellStart"/>
      <w:r w:rsidR="00B5249D" w:rsidRPr="006A6B95">
        <w:rPr>
          <w:rFonts w:cs="Arial"/>
          <w:kern w:val="0"/>
          <w:szCs w:val="24"/>
        </w:rPr>
        <w:t>odložnim</w:t>
      </w:r>
      <w:proofErr w:type="spellEnd"/>
      <w:r w:rsidR="00B5249D" w:rsidRPr="006A6B95">
        <w:rPr>
          <w:rFonts w:cs="Arial"/>
          <w:kern w:val="0"/>
          <w:szCs w:val="24"/>
        </w:rPr>
        <w:t xml:space="preserve"> pogojem in stopi v veljavo:</w:t>
      </w:r>
    </w:p>
    <w:p w14:paraId="4053476E" w14:textId="77777777" w:rsidR="00B5249D" w:rsidRDefault="00B5249D" w:rsidP="00594DE1">
      <w:pPr>
        <w:pStyle w:val="BESEDILO"/>
        <w:keepLines w:val="0"/>
        <w:widowControl/>
        <w:tabs>
          <w:tab w:val="clear" w:pos="2155"/>
        </w:tabs>
        <w:spacing w:line="276" w:lineRule="auto"/>
        <w:rPr>
          <w:rFonts w:cs="Arial"/>
          <w:kern w:val="0"/>
          <w:szCs w:val="24"/>
        </w:rPr>
      </w:pPr>
    </w:p>
    <w:p w14:paraId="55E8309C" w14:textId="77777777" w:rsidR="00B5249D" w:rsidRPr="00334F8E" w:rsidRDefault="00B5249D" w:rsidP="00A8119D">
      <w:pPr>
        <w:pStyle w:val="ListParagraph"/>
        <w:numPr>
          <w:ilvl w:val="0"/>
          <w:numId w:val="26"/>
        </w:numPr>
        <w:spacing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594DE1">
      <w:pPr>
        <w:spacing w:line="276" w:lineRule="auto"/>
        <w:ind w:left="360"/>
        <w:rPr>
          <w:rFonts w:cs="Arial"/>
          <w:sz w:val="18"/>
          <w:szCs w:val="22"/>
        </w:rPr>
      </w:pPr>
    </w:p>
    <w:p w14:paraId="0749EDC4" w14:textId="77777777" w:rsidR="00B5249D" w:rsidRPr="00433F12" w:rsidRDefault="00B5249D" w:rsidP="00A8119D">
      <w:pPr>
        <w:pStyle w:val="ListParagraph"/>
        <w:numPr>
          <w:ilvl w:val="0"/>
          <w:numId w:val="26"/>
        </w:numPr>
        <w:spacing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3A332263" w14:textId="77777777" w:rsidR="00B5249D" w:rsidRPr="00433F12" w:rsidRDefault="00B5249D" w:rsidP="00594DE1">
      <w:pPr>
        <w:spacing w:line="276" w:lineRule="auto"/>
        <w:rPr>
          <w:rFonts w:cs="Arial"/>
          <w:sz w:val="18"/>
          <w:szCs w:val="22"/>
        </w:rPr>
      </w:pPr>
    </w:p>
    <w:p w14:paraId="61F8040C" w14:textId="77777777" w:rsidR="00B5249D" w:rsidRPr="006A6B95" w:rsidRDefault="00B5249D" w:rsidP="00594DE1">
      <w:pPr>
        <w:spacing w:line="276" w:lineRule="auto"/>
        <w:rPr>
          <w:rFonts w:cs="Arial"/>
        </w:rPr>
      </w:pPr>
    </w:p>
    <w:p w14:paraId="02C02CDC" w14:textId="09378E0A" w:rsidR="00B5249D" w:rsidRDefault="00AA118F" w:rsidP="00594DE1">
      <w:pPr>
        <w:pStyle w:val="BodyText"/>
        <w:spacing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2185A800" w14:textId="77777777" w:rsidR="00B5249D" w:rsidRDefault="00B5249D" w:rsidP="00594DE1">
      <w:pPr>
        <w:pStyle w:val="BodyText"/>
        <w:spacing w:line="276" w:lineRule="auto"/>
        <w:rPr>
          <w:rFonts w:ascii="Arial" w:hAnsi="Arial" w:cs="Arial"/>
          <w:b w:val="0"/>
          <w:sz w:val="20"/>
        </w:rPr>
      </w:pPr>
    </w:p>
    <w:p w14:paraId="4C7E33B9" w14:textId="77777777" w:rsidR="00B5249D" w:rsidRDefault="00B5249D" w:rsidP="00594DE1">
      <w:pPr>
        <w:spacing w:line="276" w:lineRule="auto"/>
        <w:rPr>
          <w:b/>
        </w:rPr>
      </w:pPr>
    </w:p>
    <w:p w14:paraId="487A5797" w14:textId="7E08300C" w:rsidR="00B5249D" w:rsidRDefault="008532CA" w:rsidP="00197CBB">
      <w:pPr>
        <w:spacing w:line="276" w:lineRule="auto"/>
        <w:jc w:val="center"/>
        <w:rPr>
          <w:b/>
        </w:rPr>
      </w:pPr>
      <w:r>
        <w:rPr>
          <w:b/>
        </w:rPr>
        <w:t>TRAJANJE POGODBE</w:t>
      </w:r>
    </w:p>
    <w:p w14:paraId="70A57DB2" w14:textId="77777777" w:rsidR="008532CA" w:rsidRDefault="008532CA" w:rsidP="00594DE1">
      <w:pPr>
        <w:spacing w:line="276" w:lineRule="auto"/>
        <w:rPr>
          <w:b/>
        </w:rPr>
      </w:pPr>
    </w:p>
    <w:p w14:paraId="5B31E69C" w14:textId="5981DCEC" w:rsidR="00310C90" w:rsidRPr="00310C90" w:rsidRDefault="00D7020C" w:rsidP="00197CBB">
      <w:pPr>
        <w:spacing w:line="276" w:lineRule="auto"/>
        <w:jc w:val="center"/>
        <w:rPr>
          <w:b/>
        </w:rPr>
      </w:pPr>
      <w:r>
        <w:rPr>
          <w:b/>
        </w:rPr>
        <w:t>22</w:t>
      </w:r>
      <w:r w:rsidR="00310C90" w:rsidRPr="00310C90">
        <w:rPr>
          <w:b/>
        </w:rPr>
        <w:t>. člen</w:t>
      </w:r>
    </w:p>
    <w:p w14:paraId="2468D211" w14:textId="77777777" w:rsidR="00C23C86" w:rsidRPr="00C23C86" w:rsidRDefault="00C23C86" w:rsidP="00594DE1">
      <w:pPr>
        <w:pStyle w:val="default"/>
        <w:spacing w:line="276" w:lineRule="auto"/>
        <w:jc w:val="both"/>
        <w:rPr>
          <w:bCs/>
          <w:iCs/>
          <w:color w:val="auto"/>
          <w:sz w:val="20"/>
          <w:szCs w:val="20"/>
        </w:rPr>
      </w:pPr>
    </w:p>
    <w:p w14:paraId="4CB96D38" w14:textId="0FD7F9C2" w:rsidR="007C295D" w:rsidRDefault="00AA118F" w:rsidP="007C295D">
      <w:pPr>
        <w:spacing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7C295D">
      <w:pPr>
        <w:spacing w:line="276" w:lineRule="auto"/>
        <w:rPr>
          <w:rFonts w:cs="Arial"/>
          <w:color w:val="000000"/>
        </w:rPr>
      </w:pPr>
    </w:p>
    <w:p w14:paraId="6C7DA4F4" w14:textId="68D23757" w:rsidR="00233F33" w:rsidRDefault="00AA118F" w:rsidP="00594DE1">
      <w:pPr>
        <w:spacing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594DE1">
      <w:pPr>
        <w:spacing w:line="276" w:lineRule="auto"/>
        <w:rPr>
          <w:rFonts w:cs="Arial"/>
        </w:rPr>
      </w:pPr>
    </w:p>
    <w:p w14:paraId="44C5C7F7" w14:textId="22FB84A1" w:rsidR="00E27305" w:rsidRPr="00687F50" w:rsidRDefault="00AA118F" w:rsidP="00594DE1">
      <w:pPr>
        <w:spacing w:line="276" w:lineRule="auto"/>
        <w:rPr>
          <w:rFonts w:cs="Arial"/>
        </w:rPr>
      </w:pPr>
      <w:bookmarkStart w:id="186"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86"/>
    <w:p w14:paraId="2B2E224C" w14:textId="77777777" w:rsidR="00233F33" w:rsidRPr="006A6B95" w:rsidRDefault="00233F33" w:rsidP="00594DE1">
      <w:pPr>
        <w:spacing w:line="276" w:lineRule="auto"/>
        <w:rPr>
          <w:rFonts w:cs="Arial"/>
        </w:rPr>
      </w:pPr>
    </w:p>
    <w:p w14:paraId="23E6889D" w14:textId="6FBC0B4B" w:rsidR="00233F33" w:rsidRDefault="00AA118F" w:rsidP="00594DE1">
      <w:pPr>
        <w:spacing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594DE1">
      <w:pPr>
        <w:spacing w:line="276" w:lineRule="auto"/>
        <w:rPr>
          <w:rFonts w:cs="Arial"/>
        </w:rPr>
      </w:pPr>
    </w:p>
    <w:p w14:paraId="081FE4B0" w14:textId="1AC9FE48" w:rsidR="000E2331" w:rsidRPr="006A6B95" w:rsidRDefault="00AA118F" w:rsidP="00594DE1">
      <w:pPr>
        <w:spacing w:line="276" w:lineRule="auto"/>
        <w:rPr>
          <w:rFonts w:cs="Arial"/>
        </w:rPr>
      </w:pPr>
      <w:r w:rsidRPr="004C7760">
        <w:rPr>
          <w:rFonts w:cs="Arial"/>
        </w:rPr>
        <w:lastRenderedPageBreak/>
        <w:t xml:space="preserve">(5) </w:t>
      </w:r>
      <w:r w:rsidR="000E2331" w:rsidRPr="004C7760">
        <w:rPr>
          <w:rFonts w:cs="Arial"/>
        </w:rPr>
        <w:t>V primeru podaljšanja pogodbe bo moral ponudnik predložiti tudi novo oz. veljavno polico o zavarovanju splošne odgovornosti (minimalni znesek 50.000 EUR).</w:t>
      </w:r>
    </w:p>
    <w:p w14:paraId="5E13C20E" w14:textId="77777777" w:rsidR="00310C90" w:rsidRDefault="00310C90" w:rsidP="00594DE1">
      <w:pPr>
        <w:spacing w:line="276" w:lineRule="auto"/>
      </w:pPr>
    </w:p>
    <w:p w14:paraId="143B7C8A" w14:textId="77777777" w:rsidR="00F54B66" w:rsidRDefault="00F54B66" w:rsidP="00594DE1">
      <w:pPr>
        <w:spacing w:line="276" w:lineRule="auto"/>
      </w:pPr>
    </w:p>
    <w:p w14:paraId="24A49B1A" w14:textId="5E51ECEA" w:rsidR="000B6490" w:rsidRPr="000B6490" w:rsidRDefault="000B6490" w:rsidP="00DE6859">
      <w:pPr>
        <w:spacing w:line="276" w:lineRule="auto"/>
        <w:jc w:val="center"/>
        <w:rPr>
          <w:b/>
          <w:bCs/>
        </w:rPr>
      </w:pPr>
      <w:r w:rsidRPr="000B6490">
        <w:rPr>
          <w:b/>
          <w:bCs/>
        </w:rPr>
        <w:t>PROTIKORUPCIJSKA KLAVZULA</w:t>
      </w:r>
    </w:p>
    <w:p w14:paraId="1C14CD7C" w14:textId="0B3916EB" w:rsidR="000E2331" w:rsidRDefault="000E2331" w:rsidP="00DE6859">
      <w:pPr>
        <w:spacing w:line="276" w:lineRule="auto"/>
        <w:jc w:val="center"/>
        <w:rPr>
          <w:b/>
          <w:szCs w:val="20"/>
        </w:rPr>
      </w:pPr>
    </w:p>
    <w:p w14:paraId="5AC300B2" w14:textId="7C2F833B" w:rsidR="00310C90" w:rsidRPr="00310C90" w:rsidRDefault="00D7020C" w:rsidP="00DE6859">
      <w:pPr>
        <w:pStyle w:val="BodyText3"/>
        <w:spacing w:line="276" w:lineRule="auto"/>
        <w:jc w:val="center"/>
        <w:rPr>
          <w:b/>
          <w:sz w:val="20"/>
          <w:lang w:val="sl-SI"/>
        </w:rPr>
      </w:pPr>
      <w:r>
        <w:rPr>
          <w:b/>
          <w:sz w:val="20"/>
          <w:lang w:val="sl-SI"/>
        </w:rPr>
        <w:t>23</w:t>
      </w:r>
      <w:r w:rsidR="00310C90" w:rsidRPr="00310C90">
        <w:rPr>
          <w:b/>
          <w:sz w:val="20"/>
          <w:lang w:val="sl-SI"/>
        </w:rPr>
        <w:t>. člen</w:t>
      </w:r>
    </w:p>
    <w:p w14:paraId="05FEA587" w14:textId="77777777" w:rsidR="00310C90" w:rsidRDefault="00310C90" w:rsidP="00594DE1">
      <w:pPr>
        <w:spacing w:line="276" w:lineRule="auto"/>
      </w:pPr>
    </w:p>
    <w:p w14:paraId="1520DEFF" w14:textId="406AD0A4" w:rsidR="00233F33" w:rsidRDefault="00233F33" w:rsidP="00594DE1">
      <w:pPr>
        <w:pStyle w:val="default"/>
        <w:spacing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8119D">
      <w:pPr>
        <w:pStyle w:val="default"/>
        <w:numPr>
          <w:ilvl w:val="0"/>
          <w:numId w:val="2"/>
        </w:numPr>
        <w:spacing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594DE1">
      <w:pPr>
        <w:pStyle w:val="default"/>
        <w:spacing w:line="276" w:lineRule="auto"/>
        <w:jc w:val="both"/>
        <w:rPr>
          <w:bCs/>
          <w:iCs/>
          <w:color w:val="auto"/>
          <w:sz w:val="20"/>
          <w:szCs w:val="20"/>
        </w:rPr>
      </w:pPr>
      <w:r w:rsidRPr="00C23C86">
        <w:rPr>
          <w:bCs/>
          <w:iCs/>
          <w:color w:val="auto"/>
          <w:sz w:val="20"/>
          <w:szCs w:val="20"/>
        </w:rPr>
        <w:t> je pogodba nična.</w:t>
      </w:r>
    </w:p>
    <w:p w14:paraId="760630AE" w14:textId="77777777" w:rsidR="00D702A7" w:rsidRDefault="00D702A7" w:rsidP="00594DE1">
      <w:pPr>
        <w:pStyle w:val="default"/>
        <w:spacing w:line="276" w:lineRule="auto"/>
        <w:jc w:val="both"/>
        <w:rPr>
          <w:sz w:val="20"/>
          <w:szCs w:val="20"/>
        </w:rPr>
      </w:pPr>
    </w:p>
    <w:p w14:paraId="67525ED3" w14:textId="77777777" w:rsidR="00F54B66" w:rsidRDefault="00F54B66" w:rsidP="00594DE1">
      <w:pPr>
        <w:pStyle w:val="default"/>
        <w:spacing w:line="276" w:lineRule="auto"/>
        <w:jc w:val="both"/>
        <w:rPr>
          <w:sz w:val="20"/>
          <w:szCs w:val="20"/>
        </w:rPr>
      </w:pPr>
    </w:p>
    <w:p w14:paraId="74B5FCEF" w14:textId="76F0439F" w:rsidR="000B6490" w:rsidRPr="000B6490" w:rsidRDefault="000B6490" w:rsidP="00670410">
      <w:pPr>
        <w:pStyle w:val="default"/>
        <w:spacing w:line="276" w:lineRule="auto"/>
        <w:jc w:val="center"/>
        <w:rPr>
          <w:b/>
          <w:bCs/>
          <w:sz w:val="20"/>
          <w:szCs w:val="20"/>
        </w:rPr>
      </w:pPr>
      <w:r w:rsidRPr="000B6490">
        <w:rPr>
          <w:b/>
          <w:bCs/>
          <w:sz w:val="20"/>
          <w:szCs w:val="20"/>
        </w:rPr>
        <w:t>RAZVEZNI POGOJ</w:t>
      </w:r>
    </w:p>
    <w:p w14:paraId="396BCD92" w14:textId="77777777" w:rsidR="000B6490" w:rsidRPr="005B1E28" w:rsidRDefault="000B6490" w:rsidP="00670410">
      <w:pPr>
        <w:pStyle w:val="default"/>
        <w:spacing w:line="276" w:lineRule="auto"/>
        <w:jc w:val="center"/>
        <w:rPr>
          <w:sz w:val="20"/>
          <w:szCs w:val="20"/>
        </w:rPr>
      </w:pPr>
    </w:p>
    <w:p w14:paraId="72DAC857" w14:textId="6E9E5713" w:rsidR="00310C90" w:rsidRPr="00310C90" w:rsidRDefault="00D7020C" w:rsidP="00670410">
      <w:pPr>
        <w:pStyle w:val="BodyText3"/>
        <w:spacing w:line="276" w:lineRule="auto"/>
        <w:jc w:val="center"/>
        <w:rPr>
          <w:b/>
          <w:sz w:val="20"/>
          <w:lang w:val="sl-SI"/>
        </w:rPr>
      </w:pPr>
      <w:r>
        <w:rPr>
          <w:b/>
          <w:sz w:val="20"/>
          <w:lang w:val="sl-SI"/>
        </w:rPr>
        <w:t>24</w:t>
      </w:r>
      <w:r w:rsidR="00310C90" w:rsidRPr="00310C90">
        <w:rPr>
          <w:b/>
          <w:sz w:val="20"/>
          <w:lang w:val="sl-SI"/>
        </w:rPr>
        <w:t>. člen</w:t>
      </w:r>
    </w:p>
    <w:p w14:paraId="36443FFA" w14:textId="77777777" w:rsidR="000B6490" w:rsidRDefault="000B6490" w:rsidP="00594DE1">
      <w:pPr>
        <w:spacing w:line="276" w:lineRule="auto"/>
        <w:rPr>
          <w:rFonts w:eastAsia="Calibri" w:cs="Arial"/>
          <w:iCs/>
          <w:szCs w:val="20"/>
        </w:rPr>
      </w:pPr>
    </w:p>
    <w:p w14:paraId="734507CC" w14:textId="25A55E06" w:rsidR="00DD7866" w:rsidRPr="00443E2F" w:rsidRDefault="00670410" w:rsidP="00594DE1">
      <w:pPr>
        <w:spacing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594DE1">
      <w:pPr>
        <w:spacing w:line="276" w:lineRule="auto"/>
        <w:rPr>
          <w:rFonts w:eastAsia="Calibri" w:cs="Arial"/>
          <w:iCs/>
          <w:szCs w:val="20"/>
        </w:rPr>
      </w:pPr>
    </w:p>
    <w:p w14:paraId="1EF6DA44"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594DE1">
      <w:pPr>
        <w:spacing w:line="276" w:lineRule="auto"/>
        <w:rPr>
          <w:rFonts w:eastAsia="Calibri" w:cs="Arial"/>
          <w:iCs/>
          <w:szCs w:val="20"/>
        </w:rPr>
      </w:pPr>
    </w:p>
    <w:p w14:paraId="2156147B"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w:t>
      </w:r>
      <w:r w:rsidRPr="009C1802">
        <w:rPr>
          <w:rFonts w:cs="Arial"/>
          <w:bCs/>
          <w:iCs/>
          <w:noProof/>
          <w:szCs w:val="20"/>
        </w:rPr>
        <w:lastRenderedPageBreak/>
        <w:t>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594DE1">
      <w:pPr>
        <w:widowControl w:val="0"/>
        <w:spacing w:line="276" w:lineRule="auto"/>
        <w:rPr>
          <w:rFonts w:cs="Arial"/>
          <w:bCs/>
          <w:iCs/>
          <w:noProof/>
          <w:szCs w:val="20"/>
        </w:rPr>
      </w:pPr>
    </w:p>
    <w:p w14:paraId="3D1ADE49"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140D5C">
        <w:rPr>
          <w:rFonts w:cs="Arial"/>
          <w:bCs/>
          <w:iCs/>
          <w:szCs w:val="20"/>
        </w:rPr>
        <w:t>podizvajanje</w:t>
      </w:r>
      <w:proofErr w:type="spellEnd"/>
      <w:r w:rsidRPr="00140D5C">
        <w:rPr>
          <w:rFonts w:cs="Arial"/>
          <w:bCs/>
          <w:iCs/>
          <w:szCs w:val="20"/>
        </w:rPr>
        <w:t xml:space="preserv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DD8BE29" w14:textId="77777777" w:rsidR="00DD7866" w:rsidRDefault="00DD7866" w:rsidP="00594DE1">
      <w:pPr>
        <w:spacing w:line="276" w:lineRule="auto"/>
        <w:rPr>
          <w:b/>
          <w:szCs w:val="20"/>
        </w:rPr>
      </w:pPr>
    </w:p>
    <w:p w14:paraId="29A405D9" w14:textId="77777777" w:rsidR="00F54B66" w:rsidRDefault="00F54B66" w:rsidP="00594DE1">
      <w:pPr>
        <w:spacing w:line="276" w:lineRule="auto"/>
        <w:rPr>
          <w:b/>
          <w:szCs w:val="20"/>
        </w:rPr>
      </w:pPr>
    </w:p>
    <w:p w14:paraId="6862AC15" w14:textId="77777777" w:rsidR="00D702A7" w:rsidRDefault="00D702A7" w:rsidP="00594DE1">
      <w:pPr>
        <w:spacing w:line="276" w:lineRule="auto"/>
        <w:rPr>
          <w:b/>
          <w:szCs w:val="20"/>
        </w:rPr>
      </w:pPr>
    </w:p>
    <w:p w14:paraId="357EBBFB" w14:textId="46D4BA62" w:rsidR="000B6490" w:rsidRDefault="000B6490" w:rsidP="007173C7">
      <w:pPr>
        <w:spacing w:line="276" w:lineRule="auto"/>
        <w:jc w:val="center"/>
        <w:rPr>
          <w:b/>
          <w:szCs w:val="20"/>
        </w:rPr>
      </w:pPr>
      <w:r>
        <w:rPr>
          <w:b/>
          <w:szCs w:val="20"/>
        </w:rPr>
        <w:t>KONČNE DOLOČBE</w:t>
      </w:r>
    </w:p>
    <w:p w14:paraId="786E0B02" w14:textId="77777777" w:rsidR="000B6490" w:rsidRDefault="000B6490" w:rsidP="007173C7">
      <w:pPr>
        <w:spacing w:line="276" w:lineRule="auto"/>
        <w:jc w:val="center"/>
        <w:rPr>
          <w:b/>
          <w:szCs w:val="20"/>
        </w:rPr>
      </w:pPr>
    </w:p>
    <w:p w14:paraId="2D64971A" w14:textId="4A34BE20" w:rsidR="000B6490" w:rsidRPr="00233F33" w:rsidRDefault="00D7020C" w:rsidP="007173C7">
      <w:pPr>
        <w:pStyle w:val="BESEDILO"/>
        <w:keepLines w:val="0"/>
        <w:widowControl/>
        <w:tabs>
          <w:tab w:val="clear" w:pos="2155"/>
        </w:tabs>
        <w:spacing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070591AC" w14:textId="77777777" w:rsidR="000B6490" w:rsidRDefault="000B6490" w:rsidP="00594DE1">
      <w:pPr>
        <w:pStyle w:val="BESEDILO"/>
        <w:keepLines w:val="0"/>
        <w:widowControl/>
        <w:tabs>
          <w:tab w:val="clear" w:pos="2155"/>
        </w:tabs>
        <w:spacing w:line="276" w:lineRule="auto"/>
        <w:rPr>
          <w:rFonts w:cs="Arial"/>
          <w:kern w:val="0"/>
          <w:szCs w:val="24"/>
        </w:rPr>
      </w:pPr>
    </w:p>
    <w:p w14:paraId="7BB2230F" w14:textId="77777777" w:rsidR="000B6490" w:rsidRPr="006A6B95" w:rsidRDefault="000B6490"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0A425286" w14:textId="77777777" w:rsidR="000B6490" w:rsidRDefault="000B6490" w:rsidP="00594DE1">
      <w:pPr>
        <w:spacing w:line="276" w:lineRule="auto"/>
        <w:rPr>
          <w:b/>
          <w:szCs w:val="20"/>
        </w:rPr>
      </w:pPr>
    </w:p>
    <w:p w14:paraId="361DD6F8" w14:textId="77777777" w:rsidR="000B6490" w:rsidRDefault="000B6490" w:rsidP="00594DE1">
      <w:pPr>
        <w:spacing w:line="276" w:lineRule="auto"/>
        <w:rPr>
          <w:b/>
          <w:szCs w:val="20"/>
        </w:rPr>
      </w:pPr>
    </w:p>
    <w:p w14:paraId="3030EC17" w14:textId="0714C33C" w:rsidR="000B6490" w:rsidRPr="00310C90" w:rsidRDefault="00D7020C" w:rsidP="007173C7">
      <w:pPr>
        <w:pStyle w:val="BodyText3"/>
        <w:spacing w:line="276" w:lineRule="auto"/>
        <w:jc w:val="center"/>
        <w:rPr>
          <w:b/>
          <w:sz w:val="20"/>
          <w:lang w:val="sl-SI"/>
        </w:rPr>
      </w:pPr>
      <w:r>
        <w:rPr>
          <w:b/>
          <w:sz w:val="20"/>
          <w:lang w:val="sl-SI"/>
        </w:rPr>
        <w:t>26</w:t>
      </w:r>
      <w:r w:rsidR="000B6490" w:rsidRPr="00310C90">
        <w:rPr>
          <w:b/>
          <w:sz w:val="20"/>
          <w:lang w:val="sl-SI"/>
        </w:rPr>
        <w:t>. člen</w:t>
      </w:r>
    </w:p>
    <w:p w14:paraId="5FDDFE14" w14:textId="77777777" w:rsidR="000B6490" w:rsidRPr="006A6B95" w:rsidRDefault="000B6490" w:rsidP="00594DE1">
      <w:pPr>
        <w:spacing w:line="276" w:lineRule="auto"/>
        <w:rPr>
          <w:rFonts w:cs="Arial"/>
        </w:rPr>
      </w:pPr>
    </w:p>
    <w:p w14:paraId="07E22935" w14:textId="77616024" w:rsidR="000B6490" w:rsidRPr="006A6B95" w:rsidRDefault="000B6490" w:rsidP="00594DE1">
      <w:pPr>
        <w:spacing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17443EFB" w14:textId="77777777" w:rsidR="000B6490" w:rsidRDefault="000B6490" w:rsidP="00594DE1">
      <w:pPr>
        <w:spacing w:line="276" w:lineRule="auto"/>
        <w:rPr>
          <w:b/>
          <w:szCs w:val="20"/>
        </w:rPr>
      </w:pPr>
    </w:p>
    <w:p w14:paraId="3449A2CE" w14:textId="4BC01A58" w:rsidR="00B402C0" w:rsidRPr="00231064" w:rsidRDefault="00D7020C" w:rsidP="007173C7">
      <w:pPr>
        <w:pStyle w:val="BodyText3"/>
        <w:spacing w:line="276" w:lineRule="auto"/>
        <w:jc w:val="center"/>
        <w:rPr>
          <w:b/>
          <w:bCs/>
          <w:sz w:val="20"/>
          <w:lang w:val="sl-SI"/>
        </w:rPr>
      </w:pPr>
      <w:r>
        <w:rPr>
          <w:b/>
          <w:bCs/>
          <w:sz w:val="20"/>
          <w:lang w:val="sl-SI"/>
        </w:rPr>
        <w:t>27</w:t>
      </w:r>
      <w:r w:rsidR="00B402C0" w:rsidRPr="00231064">
        <w:rPr>
          <w:b/>
          <w:bCs/>
          <w:sz w:val="20"/>
          <w:lang w:val="sl-SI"/>
        </w:rPr>
        <w:t>. člen</w:t>
      </w:r>
    </w:p>
    <w:p w14:paraId="07F7947A" w14:textId="77777777" w:rsidR="00B402C0" w:rsidRDefault="00B402C0" w:rsidP="00594DE1">
      <w:pPr>
        <w:spacing w:line="276" w:lineRule="auto"/>
        <w:rPr>
          <w:rFonts w:cs="Arial"/>
        </w:rPr>
      </w:pPr>
    </w:p>
    <w:p w14:paraId="4007C56A" w14:textId="77777777" w:rsidR="00B402C0" w:rsidRDefault="00B402C0" w:rsidP="00594DE1">
      <w:pPr>
        <w:spacing w:line="276" w:lineRule="auto"/>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4D85D750" w14:textId="2D540A48" w:rsidR="00A97C55" w:rsidRPr="00193557" w:rsidRDefault="00D7020C" w:rsidP="007E5F7F">
      <w:pPr>
        <w:pStyle w:val="BodyText3"/>
        <w:spacing w:line="276" w:lineRule="auto"/>
        <w:jc w:val="center"/>
        <w:rPr>
          <w:b/>
          <w:sz w:val="20"/>
          <w:lang w:val="sl-SI"/>
        </w:rPr>
      </w:pPr>
      <w:r w:rsidRPr="00193557">
        <w:rPr>
          <w:b/>
          <w:sz w:val="20"/>
          <w:lang w:val="sl-SI"/>
        </w:rPr>
        <w:lastRenderedPageBreak/>
        <w:t>28</w:t>
      </w:r>
      <w:r w:rsidR="00A97C55" w:rsidRPr="00193557">
        <w:rPr>
          <w:b/>
          <w:sz w:val="20"/>
          <w:lang w:val="sl-SI"/>
        </w:rPr>
        <w:t>. člen</w:t>
      </w:r>
    </w:p>
    <w:p w14:paraId="22A20649" w14:textId="77777777" w:rsidR="00913F3A" w:rsidRPr="00193557" w:rsidRDefault="00913F3A" w:rsidP="00594DE1">
      <w:pPr>
        <w:pStyle w:val="BodyText3"/>
        <w:spacing w:line="276" w:lineRule="auto"/>
        <w:jc w:val="left"/>
        <w:rPr>
          <w:b/>
          <w:sz w:val="20"/>
          <w:lang w:val="sl-SI"/>
        </w:rPr>
      </w:pPr>
    </w:p>
    <w:p w14:paraId="3CD7D96A" w14:textId="645ADF18" w:rsidR="00233F33" w:rsidRPr="006A6B95" w:rsidRDefault="00233F33" w:rsidP="00594DE1">
      <w:pPr>
        <w:spacing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3FBC8881" w14:textId="77777777" w:rsidR="00913F3A" w:rsidRDefault="00913F3A" w:rsidP="00594DE1">
      <w:pPr>
        <w:pStyle w:val="BodyText3"/>
        <w:spacing w:line="276" w:lineRule="auto"/>
        <w:jc w:val="left"/>
        <w:rPr>
          <w:b/>
          <w:sz w:val="20"/>
          <w:lang w:val="sl-SI"/>
        </w:rPr>
      </w:pPr>
    </w:p>
    <w:p w14:paraId="635403A5" w14:textId="77777777" w:rsidR="00773C94" w:rsidRDefault="00773C94" w:rsidP="00594DE1">
      <w:pPr>
        <w:pStyle w:val="BodyText3"/>
        <w:spacing w:line="276" w:lineRule="auto"/>
        <w:jc w:val="left"/>
        <w:rPr>
          <w:b/>
          <w:sz w:val="20"/>
          <w:lang w:val="sl-SI"/>
        </w:rPr>
      </w:pPr>
    </w:p>
    <w:p w14:paraId="293E81F8" w14:textId="6378A486" w:rsidR="00310C90" w:rsidRPr="00310C90" w:rsidRDefault="00D702A7" w:rsidP="00D702A7">
      <w:pPr>
        <w:pStyle w:val="BodyText3"/>
        <w:spacing w:line="276" w:lineRule="auto"/>
        <w:jc w:val="center"/>
        <w:rPr>
          <w:b/>
          <w:sz w:val="20"/>
          <w:lang w:val="sl-SI"/>
        </w:rPr>
      </w:pPr>
      <w:r>
        <w:rPr>
          <w:b/>
          <w:sz w:val="20"/>
          <w:lang w:val="sl-SI"/>
        </w:rPr>
        <w:t>29</w:t>
      </w:r>
      <w:r w:rsidR="00310C90" w:rsidRPr="00310C90">
        <w:rPr>
          <w:b/>
          <w:sz w:val="20"/>
          <w:lang w:val="sl-SI"/>
        </w:rPr>
        <w:t>. člen</w:t>
      </w:r>
    </w:p>
    <w:p w14:paraId="6068D7CA" w14:textId="77777777" w:rsidR="00D702A7" w:rsidRDefault="00D702A7" w:rsidP="00594DE1">
      <w:pPr>
        <w:spacing w:line="276" w:lineRule="auto"/>
        <w:rPr>
          <w:rFonts w:cs="Arial"/>
        </w:rPr>
      </w:pPr>
    </w:p>
    <w:p w14:paraId="4C82489C" w14:textId="264C83CB" w:rsidR="00E27305" w:rsidRPr="006A6B95" w:rsidRDefault="00E27305" w:rsidP="00594DE1">
      <w:pPr>
        <w:spacing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A8119D">
      <w:pPr>
        <w:numPr>
          <w:ilvl w:val="0"/>
          <w:numId w:val="12"/>
        </w:numPr>
        <w:spacing w:line="276" w:lineRule="auto"/>
        <w:rPr>
          <w:rFonts w:cs="Arial"/>
        </w:rPr>
      </w:pPr>
      <w:r w:rsidRPr="006A6B95">
        <w:rPr>
          <w:rFonts w:cs="Arial"/>
        </w:rPr>
        <w:t>Osnovna pogodba s komercialnimi pogoji</w:t>
      </w:r>
    </w:p>
    <w:p w14:paraId="501BDB7D" w14:textId="0DD7867C" w:rsidR="00E27305" w:rsidRDefault="00E27305" w:rsidP="00A8119D">
      <w:pPr>
        <w:numPr>
          <w:ilvl w:val="0"/>
          <w:numId w:val="12"/>
        </w:numPr>
        <w:tabs>
          <w:tab w:val="left" w:pos="1260"/>
        </w:tabs>
        <w:spacing w:line="276" w:lineRule="auto"/>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A8119D">
      <w:pPr>
        <w:numPr>
          <w:ilvl w:val="0"/>
          <w:numId w:val="12"/>
        </w:numPr>
        <w:tabs>
          <w:tab w:val="left" w:pos="1260"/>
        </w:tabs>
        <w:spacing w:line="276" w:lineRule="auto"/>
      </w:pPr>
      <w:r w:rsidRPr="002C10D5">
        <w:rPr>
          <w:rFonts w:cs="Arial"/>
        </w:rPr>
        <w:t xml:space="preserve">Priloga </w:t>
      </w:r>
      <w:r w:rsidR="0074195F">
        <w:rPr>
          <w:rFonts w:cs="Arial"/>
        </w:rPr>
        <w:t>4</w:t>
      </w:r>
      <w:r w:rsidRPr="002C10D5">
        <w:rPr>
          <w:rFonts w:cs="Arial"/>
        </w:rPr>
        <w:t>: Garancija za dobro izvedbo pogodbenih obveznosti</w:t>
      </w:r>
    </w:p>
    <w:p w14:paraId="567F4163" w14:textId="77777777" w:rsidR="00310C90" w:rsidRPr="006A6B95" w:rsidRDefault="00310C90" w:rsidP="00594DE1">
      <w:pPr>
        <w:spacing w:line="276" w:lineRule="auto"/>
      </w:pPr>
    </w:p>
    <w:p w14:paraId="6AFC54D2" w14:textId="77777777" w:rsidR="00310C90" w:rsidRPr="006A6B95" w:rsidRDefault="00310C90" w:rsidP="00594DE1">
      <w:pPr>
        <w:pStyle w:val="BodyText3"/>
        <w:spacing w:line="276" w:lineRule="auto"/>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594DE1">
      <w:pPr>
        <w:spacing w:line="276" w:lineRule="auto"/>
        <w:rPr>
          <w:sz w:val="18"/>
        </w:rPr>
      </w:pPr>
    </w:p>
    <w:p w14:paraId="67AB08CC" w14:textId="74BCCFA4" w:rsidR="006A1A48" w:rsidRPr="000E2331" w:rsidRDefault="006A1A48" w:rsidP="00594DE1">
      <w:pPr>
        <w:spacing w:line="276" w:lineRule="auto"/>
        <w:rPr>
          <w:sz w:val="16"/>
          <w:szCs w:val="22"/>
        </w:rPr>
      </w:pPr>
      <w:r w:rsidRPr="000E2331">
        <w:rPr>
          <w:sz w:val="16"/>
          <w:szCs w:val="22"/>
        </w:rPr>
        <w:t xml:space="preserve">PODPIS IN ŽIG POOBLAŠČENIH PREDSTAVNIKOV NAROČNIKA IN IZVAJALCA – POGODBA ŠT. </w:t>
      </w:r>
      <w:r w:rsidR="00E8110C">
        <w:rPr>
          <w:sz w:val="16"/>
          <w:szCs w:val="22"/>
        </w:rPr>
        <w:t>JN-S0716</w:t>
      </w:r>
      <w:r w:rsidR="00C05C11" w:rsidRPr="000E2331">
        <w:rPr>
          <w:sz w:val="16"/>
          <w:szCs w:val="22"/>
        </w:rPr>
        <w:t>.</w:t>
      </w:r>
    </w:p>
    <w:p w14:paraId="44935969" w14:textId="77777777" w:rsidR="006A1A48" w:rsidRDefault="006A1A48">
      <w:pPr>
        <w:rPr>
          <w:b/>
        </w:rPr>
      </w:pPr>
    </w:p>
    <w:p w14:paraId="36E5EA80" w14:textId="77777777" w:rsidR="00B35198" w:rsidRDefault="00B35198">
      <w:pPr>
        <w:rPr>
          <w:b/>
        </w:rPr>
      </w:pPr>
    </w:p>
    <w:p w14:paraId="3609C4F7" w14:textId="77777777" w:rsidR="00F54B66" w:rsidRPr="00FF0C91" w:rsidRDefault="00F54B66">
      <w:pPr>
        <w:rPr>
          <w:b/>
        </w:rPr>
      </w:pPr>
    </w:p>
    <w:p w14:paraId="63D9F313"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1517CA46" w14:textId="77777777" w:rsidR="00A16D6A" w:rsidRDefault="00A16D6A">
      <w:pPr>
        <w:tabs>
          <w:tab w:val="center" w:pos="1980"/>
          <w:tab w:val="center" w:pos="7020"/>
        </w:tabs>
      </w:pPr>
    </w:p>
    <w:p w14:paraId="42757F53" w14:textId="77777777" w:rsidR="00F54B66" w:rsidRPr="00FF0C91" w:rsidRDefault="00F54B66">
      <w:pPr>
        <w:tabs>
          <w:tab w:val="center" w:pos="1980"/>
          <w:tab w:val="center" w:pos="7020"/>
        </w:tabs>
      </w:pPr>
    </w:p>
    <w:p w14:paraId="4CB7AB68"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3D3795AA" w14:textId="77777777" w:rsidR="006A1A48" w:rsidRDefault="006A1A48">
      <w:pPr>
        <w:tabs>
          <w:tab w:val="center" w:pos="1980"/>
          <w:tab w:val="center" w:pos="7020"/>
        </w:tabs>
      </w:pPr>
    </w:p>
    <w:p w14:paraId="6050940F" w14:textId="77777777" w:rsidR="00F54B66" w:rsidRPr="00FF0C91" w:rsidRDefault="00F54B66">
      <w:pPr>
        <w:tabs>
          <w:tab w:val="center" w:pos="1980"/>
          <w:tab w:val="center" w:pos="7020"/>
        </w:tabs>
      </w:pPr>
    </w:p>
    <w:p w14:paraId="3B6ADD37" w14:textId="77777777" w:rsidR="00B35198" w:rsidRDefault="00B35198" w:rsidP="00B35198">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35198">
      <w:pPr>
        <w:tabs>
          <w:tab w:val="center" w:pos="1985"/>
          <w:tab w:val="center" w:pos="2552"/>
          <w:tab w:val="center" w:pos="6946"/>
        </w:tabs>
        <w:rPr>
          <w:rFonts w:cs="Arial"/>
          <w:szCs w:val="20"/>
        </w:rPr>
      </w:pPr>
    </w:p>
    <w:p w14:paraId="0DB54FF7" w14:textId="77777777" w:rsidR="00B35198" w:rsidRPr="00C31E2E" w:rsidRDefault="00B35198" w:rsidP="00B35198">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35198">
      <w:pPr>
        <w:tabs>
          <w:tab w:val="center" w:pos="1985"/>
          <w:tab w:val="center" w:pos="2552"/>
          <w:tab w:val="center" w:pos="6946"/>
        </w:tabs>
        <w:rPr>
          <w:rFonts w:cs="Arial"/>
          <w:szCs w:val="20"/>
        </w:rPr>
      </w:pPr>
    </w:p>
    <w:p w14:paraId="6C838A5B" w14:textId="77777777" w:rsidR="00B35198" w:rsidRPr="00D03E81" w:rsidRDefault="00B35198" w:rsidP="00B35198">
      <w:pPr>
        <w:tabs>
          <w:tab w:val="center" w:pos="1985"/>
          <w:tab w:val="center" w:pos="2552"/>
          <w:tab w:val="center" w:pos="7020"/>
        </w:tabs>
        <w:suppressAutoHyphens/>
        <w:rPr>
          <w:rFonts w:cs="Calibri"/>
          <w:noProof/>
        </w:rPr>
      </w:pPr>
      <w:bookmarkStart w:id="187" w:name="_Hlk83902976"/>
      <w:r w:rsidRPr="00D03E81">
        <w:rPr>
          <w:rFonts w:cs="Calibri"/>
          <w:noProof/>
        </w:rPr>
        <w:tab/>
        <w:t>Natalija Gorščak,</w:t>
      </w:r>
      <w:r w:rsidRPr="00D03E81">
        <w:rPr>
          <w:rFonts w:cs="Calibri"/>
          <w:noProof/>
        </w:rPr>
        <w:tab/>
      </w:r>
    </w:p>
    <w:p w14:paraId="0D5FB215"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predsednica Uprave RTV Slo</w:t>
      </w:r>
    </w:p>
    <w:p w14:paraId="2B3F8E32"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p>
    <w:p w14:paraId="4757A3E4"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Nevenka Črnko,</w:t>
      </w:r>
    </w:p>
    <w:p w14:paraId="08374124" w14:textId="2667D8E9"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r w:rsidR="005A01C2">
        <w:rPr>
          <w:rFonts w:cs="Calibri"/>
          <w:noProof/>
        </w:rPr>
        <w:t>Č</w:t>
      </w:r>
      <w:r w:rsidRPr="00D03E81">
        <w:rPr>
          <w:rFonts w:cs="Calibri"/>
          <w:noProof/>
        </w:rPr>
        <w:t>lanica Uprave RTV Slo</w:t>
      </w:r>
    </w:p>
    <w:p w14:paraId="4ACAB75A"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____________________________</w:t>
      </w:r>
    </w:p>
    <w:p w14:paraId="5DE8D727" w14:textId="77777777" w:rsidR="00B35198" w:rsidRPr="00D03E81" w:rsidRDefault="00B35198" w:rsidP="00B35198">
      <w:pPr>
        <w:tabs>
          <w:tab w:val="center" w:pos="1985"/>
          <w:tab w:val="center" w:pos="2552"/>
          <w:tab w:val="center" w:pos="7020"/>
        </w:tabs>
        <w:suppressAutoHyphens/>
        <w:rPr>
          <w:rFonts w:cs="Calibri"/>
          <w:noProof/>
        </w:rPr>
      </w:pPr>
    </w:p>
    <w:p w14:paraId="4892DCBE"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Luka Rupnik,</w:t>
      </w:r>
    </w:p>
    <w:p w14:paraId="452B3C3D" w14:textId="77777777" w:rsidR="00B35198" w:rsidRPr="00524808" w:rsidRDefault="00B35198" w:rsidP="00B35198">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35198">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35198">
      <w:pPr>
        <w:tabs>
          <w:tab w:val="center" w:pos="1985"/>
          <w:tab w:val="center" w:pos="7020"/>
        </w:tabs>
        <w:suppressAutoHyphens/>
        <w:rPr>
          <w:rFonts w:cs="Calibri"/>
          <w:noProof/>
          <w:lang w:val="it-IT"/>
        </w:rPr>
      </w:pPr>
    </w:p>
    <w:p w14:paraId="31DA26D2" w14:textId="77777777" w:rsidR="00B35198" w:rsidRPr="00C31E2E" w:rsidRDefault="00B35198" w:rsidP="00B35198">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35198">
      <w:pPr>
        <w:tabs>
          <w:tab w:val="center" w:pos="1985"/>
          <w:tab w:val="center" w:pos="7020"/>
        </w:tabs>
        <w:suppressAutoHyphens/>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35198">
      <w:pPr>
        <w:tabs>
          <w:tab w:val="center" w:pos="1985"/>
          <w:tab w:val="center" w:pos="7020"/>
        </w:tabs>
        <w:suppressAutoHyphens/>
        <w:rPr>
          <w:rFonts w:cs="Calibri"/>
          <w:noProof/>
          <w:lang w:val="en-US"/>
        </w:rPr>
      </w:pPr>
      <w:r w:rsidRPr="00524808">
        <w:rPr>
          <w:rFonts w:cs="Calibri"/>
          <w:noProof/>
          <w:lang w:val="en-US"/>
        </w:rPr>
        <w:tab/>
        <w:t>Delavski direktor</w:t>
      </w:r>
    </w:p>
    <w:p w14:paraId="011A766D" w14:textId="77777777" w:rsidR="00B35198" w:rsidRDefault="00B35198" w:rsidP="00B35198">
      <w:pPr>
        <w:tabs>
          <w:tab w:val="center" w:pos="1985"/>
          <w:tab w:val="center" w:pos="7020"/>
        </w:tabs>
        <w:suppressAutoHyphens/>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6F3DE439" w14:textId="77777777" w:rsidR="00B35198" w:rsidRDefault="00B35198" w:rsidP="00B35198">
      <w:pPr>
        <w:tabs>
          <w:tab w:val="center" w:pos="1985"/>
          <w:tab w:val="center" w:pos="7020"/>
        </w:tabs>
        <w:suppressAutoHyphens/>
        <w:rPr>
          <w:rFonts w:cs="Calibri"/>
          <w:noProof/>
          <w:sz w:val="24"/>
          <w:szCs w:val="32"/>
          <w:lang w:val="pl-PL"/>
        </w:rPr>
      </w:pPr>
    </w:p>
    <w:p w14:paraId="34695A7E" w14:textId="77777777" w:rsidR="00B35198" w:rsidRDefault="00B35198" w:rsidP="00B35198">
      <w:pPr>
        <w:tabs>
          <w:tab w:val="center" w:pos="1985"/>
          <w:tab w:val="center" w:pos="7020"/>
        </w:tabs>
        <w:suppressAutoHyphens/>
        <w:rPr>
          <w:rFonts w:cs="Calibri"/>
          <w:noProof/>
          <w:sz w:val="24"/>
          <w:szCs w:val="32"/>
          <w:lang w:val="pl-PL"/>
        </w:rPr>
      </w:pPr>
    </w:p>
    <w:p w14:paraId="48C1557C" w14:textId="77777777" w:rsidR="00B35198" w:rsidRDefault="00B35198" w:rsidP="00B35198">
      <w:pPr>
        <w:tabs>
          <w:tab w:val="center" w:pos="1985"/>
          <w:tab w:val="center" w:pos="7020"/>
        </w:tabs>
        <w:suppressAutoHyphens/>
        <w:rPr>
          <w:rFonts w:cs="Arial"/>
        </w:rPr>
      </w:pPr>
      <w:r>
        <w:rPr>
          <w:rFonts w:cs="Calibri"/>
          <w:noProof/>
          <w:sz w:val="24"/>
          <w:szCs w:val="32"/>
          <w:lang w:val="pl-PL"/>
        </w:rPr>
        <w:tab/>
      </w:r>
      <w:r w:rsidRPr="009A1886">
        <w:rPr>
          <w:rFonts w:cs="Calibri"/>
          <w:noProof/>
          <w:lang w:val="pl-PL"/>
        </w:rPr>
        <w:t>Žig:</w:t>
      </w:r>
      <w:bookmarkEnd w:id="187"/>
      <w:r>
        <w:rPr>
          <w:rFonts w:cs="Arial"/>
        </w:rPr>
        <w:br w:type="page"/>
      </w:r>
    </w:p>
    <w:p w14:paraId="25E73BA6" w14:textId="06A11BD8" w:rsidR="00190936" w:rsidRPr="001D5AEB" w:rsidRDefault="00190936" w:rsidP="00190936">
      <w:pPr>
        <w:jc w:val="right"/>
        <w:rPr>
          <w:sz w:val="24"/>
          <w:szCs w:val="32"/>
        </w:rPr>
      </w:pPr>
      <w:r w:rsidRPr="001D5AEB">
        <w:rPr>
          <w:sz w:val="24"/>
          <w:szCs w:val="32"/>
        </w:rPr>
        <w:lastRenderedPageBreak/>
        <w:t xml:space="preserve">PRILOGA 1 K POGODBI ŠT. </w:t>
      </w:r>
      <w:r w:rsidR="00E8110C">
        <w:rPr>
          <w:sz w:val="24"/>
          <w:szCs w:val="32"/>
        </w:rPr>
        <w:t>JN-S0716</w:t>
      </w:r>
    </w:p>
    <w:p w14:paraId="32E80BC6" w14:textId="77777777" w:rsidR="00190936" w:rsidRDefault="00190936" w:rsidP="00190936"/>
    <w:p w14:paraId="67EAA8D6" w14:textId="7918E285" w:rsidR="00190936" w:rsidRPr="0044735E" w:rsidRDefault="0044735E" w:rsidP="0044735E">
      <w:pPr>
        <w:rPr>
          <w:b/>
          <w:bCs/>
        </w:rPr>
      </w:pPr>
      <w:r w:rsidRPr="0044735E">
        <w:rPr>
          <w:b/>
          <w:bCs/>
        </w:rPr>
        <w:t xml:space="preserve">3.2.2   </w:t>
      </w:r>
      <w:r w:rsidR="00190936" w:rsidRPr="0044735E">
        <w:rPr>
          <w:b/>
          <w:bCs/>
        </w:rPr>
        <w:t>OBSEG STORITEV</w:t>
      </w:r>
      <w:r w:rsidR="00A153AA">
        <w:rPr>
          <w:b/>
          <w:bCs/>
        </w:rPr>
        <w:t xml:space="preserve"> PO POGODBI</w:t>
      </w:r>
    </w:p>
    <w:p w14:paraId="305BFC0D" w14:textId="77777777" w:rsidR="00190936" w:rsidRDefault="00190936" w:rsidP="00190936">
      <w:pPr>
        <w:rPr>
          <w:rFonts w:cs="Arial"/>
          <w:szCs w:val="20"/>
        </w:rPr>
      </w:pPr>
    </w:p>
    <w:p w14:paraId="1660BA22" w14:textId="50B87E32" w:rsidR="00A153AA" w:rsidRPr="002357C8" w:rsidRDefault="00A153AA" w:rsidP="00A153AA">
      <w:pPr>
        <w:rPr>
          <w:rFonts w:cs="Arial"/>
          <w:bCs/>
        </w:rPr>
      </w:pPr>
      <w:r w:rsidRPr="002357C8">
        <w:rPr>
          <w:rFonts w:cs="Arial"/>
          <w:b/>
          <w:bCs/>
          <w:u w:val="single"/>
        </w:rPr>
        <w:t>Redno čiščenje zajema:</w:t>
      </w:r>
      <w:r w:rsidRPr="002357C8">
        <w:rPr>
          <w:rFonts w:cs="Arial"/>
          <w:bCs/>
        </w:rPr>
        <w:t xml:space="preserve"> dnevna, </w:t>
      </w:r>
      <w:r w:rsidR="006926D4" w:rsidRPr="002357C8">
        <w:rPr>
          <w:rFonts w:cs="Arial"/>
          <w:bCs/>
        </w:rPr>
        <w:t>, 2x in 3x tedenska,</w:t>
      </w:r>
      <w:r w:rsidRPr="002357C8">
        <w:rPr>
          <w:rFonts w:cs="Arial"/>
          <w:bCs/>
        </w:rPr>
        <w:t xml:space="preserve"> mesečna in letna opravila, ki se izvajajo od ponedeljka do petka. Ob sobotah in nedeljah se izvaja dežurno čiščenje in čiščenje </w:t>
      </w:r>
      <w:proofErr w:type="spellStart"/>
      <w:r w:rsidRPr="002357C8">
        <w:rPr>
          <w:rFonts w:cs="Arial"/>
          <w:bCs/>
        </w:rPr>
        <w:t>studijev</w:t>
      </w:r>
      <w:proofErr w:type="spellEnd"/>
      <w:r w:rsidRPr="002357C8">
        <w:rPr>
          <w:rFonts w:cs="Arial"/>
          <w:bCs/>
        </w:rPr>
        <w:t xml:space="preserve"> po razporedu, ki ga izvajalcu predloži naročnik.</w:t>
      </w:r>
    </w:p>
    <w:p w14:paraId="17D15849" w14:textId="77777777" w:rsidR="00A153AA" w:rsidRPr="002357C8" w:rsidRDefault="00A153AA" w:rsidP="00A153AA">
      <w:pPr>
        <w:rPr>
          <w:rFonts w:cs="Arial"/>
          <w:bCs/>
        </w:rPr>
      </w:pPr>
    </w:p>
    <w:p w14:paraId="5534A942" w14:textId="77777777" w:rsidR="00A153AA" w:rsidRPr="002357C8" w:rsidRDefault="00A153AA" w:rsidP="00A153AA">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A153AA" w:rsidRPr="002357C8" w14:paraId="18328DEA" w14:textId="77777777" w:rsidTr="00B450F2">
        <w:trPr>
          <w:trHeight w:val="983"/>
        </w:trPr>
        <w:tc>
          <w:tcPr>
            <w:tcW w:w="2268" w:type="dxa"/>
            <w:vAlign w:val="center"/>
          </w:tcPr>
          <w:p w14:paraId="604E206B" w14:textId="77777777" w:rsidR="00A153AA" w:rsidRPr="002357C8" w:rsidRDefault="00A153AA" w:rsidP="00B450F2">
            <w:pPr>
              <w:jc w:val="left"/>
              <w:rPr>
                <w:rFonts w:cs="Arial"/>
              </w:rPr>
            </w:pPr>
            <w:r w:rsidRPr="002357C8">
              <w:rPr>
                <w:rFonts w:cs="Arial"/>
              </w:rPr>
              <w:t xml:space="preserve">DNEVNA oz. </w:t>
            </w:r>
          </w:p>
          <w:p w14:paraId="303E81BD" w14:textId="77777777" w:rsidR="00A153AA" w:rsidRPr="002357C8" w:rsidRDefault="00A153AA" w:rsidP="00B450F2">
            <w:pPr>
              <w:jc w:val="left"/>
              <w:rPr>
                <w:rFonts w:cs="Arial"/>
              </w:rPr>
            </w:pPr>
            <w:r w:rsidRPr="002357C8">
              <w:rPr>
                <w:rFonts w:cs="Arial"/>
              </w:rPr>
              <w:t>2x TEDENSKA</w:t>
            </w:r>
          </w:p>
          <w:p w14:paraId="6903F378" w14:textId="77777777" w:rsidR="00A153AA" w:rsidRPr="002357C8" w:rsidRDefault="00A153AA" w:rsidP="00B450F2">
            <w:pPr>
              <w:jc w:val="left"/>
              <w:rPr>
                <w:rFonts w:cs="Arial"/>
              </w:rPr>
            </w:pPr>
            <w:r w:rsidRPr="002357C8">
              <w:rPr>
                <w:rFonts w:cs="Arial"/>
              </w:rPr>
              <w:t>OPRAVILA*</w:t>
            </w:r>
          </w:p>
          <w:p w14:paraId="57A02B31" w14:textId="77777777" w:rsidR="00A153AA" w:rsidRPr="002357C8" w:rsidRDefault="00A153AA" w:rsidP="00B450F2">
            <w:pPr>
              <w:jc w:val="left"/>
              <w:rPr>
                <w:rFonts w:cs="Arial"/>
                <w:bCs/>
              </w:rPr>
            </w:pPr>
          </w:p>
        </w:tc>
        <w:tc>
          <w:tcPr>
            <w:tcW w:w="7019" w:type="dxa"/>
            <w:vAlign w:val="center"/>
          </w:tcPr>
          <w:p w14:paraId="36A5E685" w14:textId="77777777" w:rsidR="00A153AA" w:rsidRPr="002357C8" w:rsidRDefault="00A153AA" w:rsidP="00B450F2">
            <w:pPr>
              <w:numPr>
                <w:ilvl w:val="0"/>
                <w:numId w:val="3"/>
              </w:numPr>
              <w:rPr>
                <w:rFonts w:cs="Arial"/>
                <w:bCs/>
              </w:rPr>
            </w:pPr>
            <w:r w:rsidRPr="002357C8">
              <w:rPr>
                <w:rFonts w:cs="Arial"/>
                <w:bCs/>
              </w:rPr>
              <w:t>izpraznitev košev in pepelnikov, odnos smeti v kontejner ter nameščanje vrečk v koše za smeti,</w:t>
            </w:r>
          </w:p>
          <w:p w14:paraId="15894F7D" w14:textId="77777777" w:rsidR="00A153AA" w:rsidRPr="002357C8" w:rsidRDefault="00A153AA" w:rsidP="00B450F2">
            <w:pPr>
              <w:numPr>
                <w:ilvl w:val="0"/>
                <w:numId w:val="3"/>
              </w:numPr>
              <w:rPr>
                <w:rFonts w:cs="Arial"/>
                <w:bCs/>
              </w:rPr>
            </w:pPr>
            <w:r w:rsidRPr="002357C8">
              <w:rPr>
                <w:rFonts w:cs="Arial"/>
                <w:bCs/>
              </w:rPr>
              <w:t>brisanje prostih delovnih površin, delovnih miz,</w:t>
            </w:r>
          </w:p>
          <w:p w14:paraId="4FBB39B6" w14:textId="77777777" w:rsidR="00A153AA" w:rsidRPr="002357C8" w:rsidRDefault="00A153AA" w:rsidP="00B450F2">
            <w:pPr>
              <w:numPr>
                <w:ilvl w:val="0"/>
                <w:numId w:val="3"/>
              </w:numPr>
              <w:rPr>
                <w:rFonts w:cs="Arial"/>
                <w:bCs/>
              </w:rPr>
            </w:pPr>
            <w:r w:rsidRPr="002357C8">
              <w:rPr>
                <w:rFonts w:cs="Arial"/>
                <w:bCs/>
              </w:rPr>
              <w:t>brisanje kljuk in prstnih odtisov na vratih,</w:t>
            </w:r>
          </w:p>
          <w:p w14:paraId="5CA1EA02" w14:textId="77777777" w:rsidR="00A153AA" w:rsidRPr="002357C8" w:rsidRDefault="00A153AA" w:rsidP="00B450F2">
            <w:pPr>
              <w:numPr>
                <w:ilvl w:val="0"/>
                <w:numId w:val="3"/>
              </w:numPr>
              <w:rPr>
                <w:rFonts w:cs="Arial"/>
                <w:bCs/>
              </w:rPr>
            </w:pPr>
            <w:r w:rsidRPr="002357C8">
              <w:rPr>
                <w:rFonts w:cs="Arial"/>
                <w:bCs/>
              </w:rPr>
              <w:t>brisanje prstnih odtisov z omar, pohištva, steklenih vitrin, vhodov,</w:t>
            </w:r>
          </w:p>
          <w:p w14:paraId="4A9B4856" w14:textId="77777777" w:rsidR="00A153AA" w:rsidRPr="002357C8" w:rsidRDefault="00A153AA" w:rsidP="00B450F2">
            <w:pPr>
              <w:numPr>
                <w:ilvl w:val="0"/>
                <w:numId w:val="3"/>
              </w:numPr>
              <w:rPr>
                <w:rFonts w:cs="Arial"/>
                <w:bCs/>
              </w:rPr>
            </w:pPr>
            <w:r w:rsidRPr="002357C8">
              <w:rPr>
                <w:rFonts w:cs="Arial"/>
                <w:bCs/>
              </w:rPr>
              <w:t>čiščenje in dezinfekcija sanitarij in sanitarne opreme,</w:t>
            </w:r>
          </w:p>
          <w:p w14:paraId="4232DD83" w14:textId="77777777" w:rsidR="00A153AA" w:rsidRPr="002357C8" w:rsidRDefault="00A153AA" w:rsidP="00B450F2">
            <w:pPr>
              <w:numPr>
                <w:ilvl w:val="0"/>
                <w:numId w:val="3"/>
              </w:numPr>
              <w:rPr>
                <w:rFonts w:cs="Arial"/>
                <w:bCs/>
              </w:rPr>
            </w:pPr>
            <w:r w:rsidRPr="002357C8">
              <w:rPr>
                <w:rFonts w:cs="Arial"/>
                <w:bCs/>
              </w:rPr>
              <w:t xml:space="preserve">nameščanje toaletnih brisač, WC papirja, mila, </w:t>
            </w:r>
            <w:proofErr w:type="spellStart"/>
            <w:r w:rsidRPr="002357C8">
              <w:rPr>
                <w:rFonts w:cs="Arial"/>
                <w:bCs/>
              </w:rPr>
              <w:t>osvežilcev</w:t>
            </w:r>
            <w:proofErr w:type="spellEnd"/>
            <w:r w:rsidRPr="002357C8">
              <w:rPr>
                <w:rFonts w:cs="Arial"/>
                <w:bCs/>
              </w:rPr>
              <w:t xml:space="preserve"> prostorov idr. toaletne galanterije,</w:t>
            </w:r>
          </w:p>
          <w:p w14:paraId="3468D55D" w14:textId="77777777" w:rsidR="00A153AA" w:rsidRPr="002357C8" w:rsidRDefault="00A153AA" w:rsidP="00B450F2">
            <w:pPr>
              <w:numPr>
                <w:ilvl w:val="0"/>
                <w:numId w:val="3"/>
              </w:numPr>
              <w:rPr>
                <w:rFonts w:cs="Arial"/>
                <w:bCs/>
              </w:rPr>
            </w:pPr>
            <w:r w:rsidRPr="002357C8">
              <w:rPr>
                <w:rFonts w:cs="Arial"/>
                <w:bCs/>
              </w:rPr>
              <w:t>vlažno brisanje tal ali sesanje (odvisno od vrste talne površine),</w:t>
            </w:r>
          </w:p>
          <w:p w14:paraId="34CE2468" w14:textId="77777777" w:rsidR="00A153AA" w:rsidRPr="002357C8" w:rsidRDefault="00A153AA" w:rsidP="00B450F2">
            <w:pPr>
              <w:numPr>
                <w:ilvl w:val="0"/>
                <w:numId w:val="3"/>
              </w:numPr>
              <w:rPr>
                <w:rFonts w:cs="Arial"/>
                <w:bCs/>
              </w:rPr>
            </w:pPr>
            <w:r w:rsidRPr="002357C8">
              <w:rPr>
                <w:rFonts w:cs="Arial"/>
                <w:bCs/>
              </w:rPr>
              <w:t>čiščenje dvigal,</w:t>
            </w:r>
          </w:p>
          <w:p w14:paraId="63577887" w14:textId="77777777" w:rsidR="00A153AA" w:rsidRPr="002357C8" w:rsidRDefault="00A153AA" w:rsidP="00B450F2">
            <w:pPr>
              <w:numPr>
                <w:ilvl w:val="0"/>
                <w:numId w:val="3"/>
              </w:numPr>
              <w:rPr>
                <w:rFonts w:cs="Arial"/>
                <w:bCs/>
              </w:rPr>
            </w:pPr>
            <w:r w:rsidRPr="002357C8">
              <w:rPr>
                <w:rFonts w:cs="Arial"/>
                <w:bCs/>
              </w:rPr>
              <w:t>pometanje glavnega vhoda,</w:t>
            </w:r>
          </w:p>
          <w:p w14:paraId="2DB7CF93" w14:textId="77777777" w:rsidR="00A153AA" w:rsidRPr="002357C8" w:rsidRDefault="00A153AA" w:rsidP="00B450F2">
            <w:pPr>
              <w:numPr>
                <w:ilvl w:val="0"/>
                <w:numId w:val="3"/>
              </w:numPr>
              <w:rPr>
                <w:rFonts w:cs="Arial"/>
                <w:bCs/>
              </w:rPr>
            </w:pPr>
            <w:r w:rsidRPr="002357C8">
              <w:rPr>
                <w:rFonts w:cs="Arial"/>
                <w:bCs/>
              </w:rPr>
              <w:t>dnevno čiščenje in pometanje dvorišč,</w:t>
            </w:r>
          </w:p>
          <w:p w14:paraId="7FA30FE4" w14:textId="77777777" w:rsidR="00A153AA" w:rsidRPr="002357C8" w:rsidRDefault="00A153AA" w:rsidP="00B450F2">
            <w:pPr>
              <w:numPr>
                <w:ilvl w:val="0"/>
                <w:numId w:val="3"/>
              </w:numPr>
              <w:rPr>
                <w:rFonts w:cs="Arial"/>
                <w:bCs/>
              </w:rPr>
            </w:pPr>
            <w:r w:rsidRPr="002357C8">
              <w:rPr>
                <w:rFonts w:cs="Arial"/>
                <w:bCs/>
              </w:rPr>
              <w:t>pometanje in sesanje ogorkov, ki jih delavci in obiskovalci JZ RTV Slovenija mečejo po dvorišču,</w:t>
            </w:r>
          </w:p>
          <w:p w14:paraId="2DA5A7B3" w14:textId="77777777" w:rsidR="00A153AA" w:rsidRPr="002357C8" w:rsidRDefault="00A153AA" w:rsidP="00B450F2">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471F39E5" w14:textId="77777777" w:rsidR="00A153AA" w:rsidRPr="002357C8" w:rsidRDefault="00A153AA" w:rsidP="00B450F2">
            <w:pPr>
              <w:numPr>
                <w:ilvl w:val="0"/>
                <w:numId w:val="3"/>
              </w:numPr>
              <w:rPr>
                <w:rFonts w:cs="Arial"/>
                <w:bCs/>
              </w:rPr>
            </w:pPr>
            <w:r w:rsidRPr="002357C8">
              <w:rPr>
                <w:rFonts w:cs="Arial"/>
                <w:bCs/>
              </w:rPr>
              <w:t>pometanje okoli objektov RTV Slovenija,</w:t>
            </w:r>
          </w:p>
          <w:p w14:paraId="13FCE50E" w14:textId="77777777" w:rsidR="00A153AA" w:rsidRPr="002357C8" w:rsidRDefault="00A153AA" w:rsidP="00B450F2">
            <w:pPr>
              <w:numPr>
                <w:ilvl w:val="0"/>
                <w:numId w:val="3"/>
              </w:numPr>
              <w:rPr>
                <w:rFonts w:cs="Arial"/>
                <w:bCs/>
              </w:rPr>
            </w:pPr>
            <w:r w:rsidRPr="002357C8">
              <w:rPr>
                <w:rFonts w:cs="Arial"/>
                <w:bCs/>
              </w:rPr>
              <w:t>odstranjevanje plevela ob objektih in na dvoriščih,</w:t>
            </w:r>
          </w:p>
          <w:p w14:paraId="67EBFBE9" w14:textId="77777777" w:rsidR="00A153AA" w:rsidRPr="002357C8" w:rsidRDefault="00A153AA" w:rsidP="00B450F2">
            <w:pPr>
              <w:numPr>
                <w:ilvl w:val="0"/>
                <w:numId w:val="3"/>
              </w:numPr>
              <w:rPr>
                <w:rFonts w:cs="Arial"/>
                <w:bCs/>
              </w:rPr>
            </w:pPr>
            <w:r w:rsidRPr="002357C8">
              <w:rPr>
                <w:rFonts w:cs="Arial"/>
                <w:bCs/>
              </w:rPr>
              <w:t>dodatno dnevno praznjenje in čiščenje pepelnikov,</w:t>
            </w:r>
          </w:p>
          <w:p w14:paraId="632C11D4" w14:textId="77777777" w:rsidR="00A153AA" w:rsidRPr="002357C8" w:rsidRDefault="00A153AA" w:rsidP="00B450F2">
            <w:pPr>
              <w:numPr>
                <w:ilvl w:val="0"/>
                <w:numId w:val="3"/>
              </w:numPr>
              <w:rPr>
                <w:rFonts w:cs="Arial"/>
                <w:bCs/>
              </w:rPr>
            </w:pPr>
            <w:r w:rsidRPr="002357C8">
              <w:rPr>
                <w:rFonts w:cs="Arial"/>
                <w:bCs/>
              </w:rPr>
              <w:t>odstranjevanje papirja in kartona iz objektov RTV Slovenija v zato namenjen kontejner na dvorišču,</w:t>
            </w:r>
          </w:p>
          <w:p w14:paraId="2CB4D958" w14:textId="77777777" w:rsidR="00A153AA" w:rsidRPr="002357C8" w:rsidRDefault="00A153AA" w:rsidP="00B450F2">
            <w:pPr>
              <w:numPr>
                <w:ilvl w:val="0"/>
                <w:numId w:val="3"/>
              </w:numPr>
              <w:rPr>
                <w:rFonts w:cs="Arial"/>
                <w:bCs/>
              </w:rPr>
            </w:pPr>
            <w:r w:rsidRPr="002357C8">
              <w:rPr>
                <w:rFonts w:cs="Arial"/>
                <w:bCs/>
              </w:rPr>
              <w:t xml:space="preserve">po potrebi odstranjevanje odpisanih stolov iz zbirnih lokacij (I. klet </w:t>
            </w:r>
            <w:proofErr w:type="spellStart"/>
            <w:r w:rsidRPr="002357C8">
              <w:rPr>
                <w:rFonts w:cs="Arial"/>
                <w:bCs/>
              </w:rPr>
              <w:t>Ra</w:t>
            </w:r>
            <w:proofErr w:type="spellEnd"/>
            <w:r w:rsidRPr="002357C8">
              <w:rPr>
                <w:rFonts w:cs="Arial"/>
                <w:bCs/>
              </w:rPr>
              <w:t xml:space="preserve"> in II. klet TV) v kontejner za kosovne odpadke,</w:t>
            </w:r>
          </w:p>
          <w:p w14:paraId="3102CAF4" w14:textId="77777777" w:rsidR="00A153AA" w:rsidRPr="002357C8" w:rsidRDefault="00A153AA" w:rsidP="00B450F2">
            <w:pPr>
              <w:numPr>
                <w:ilvl w:val="0"/>
                <w:numId w:val="3"/>
              </w:numPr>
              <w:rPr>
                <w:rFonts w:cs="Arial"/>
                <w:bCs/>
              </w:rPr>
            </w:pPr>
            <w:r w:rsidRPr="002357C8">
              <w:rPr>
                <w:rFonts w:cs="Arial"/>
                <w:bCs/>
              </w:rPr>
              <w:t>pobiranje nepravilno odvrženih plastičnih lončkov ali plastenk,</w:t>
            </w:r>
          </w:p>
          <w:p w14:paraId="5330BF24" w14:textId="77777777" w:rsidR="00A153AA" w:rsidRPr="002357C8" w:rsidRDefault="00A153AA" w:rsidP="00B450F2">
            <w:pPr>
              <w:numPr>
                <w:ilvl w:val="0"/>
                <w:numId w:val="3"/>
              </w:numPr>
              <w:rPr>
                <w:rFonts w:cs="Arial"/>
                <w:bCs/>
              </w:rPr>
            </w:pPr>
            <w:r w:rsidRPr="002357C8">
              <w:rPr>
                <w:rFonts w:cs="Arial"/>
                <w:bCs/>
              </w:rPr>
              <w:t>čiščenje politih površin (miz, vrat, kontejnerjev ipd.),</w:t>
            </w:r>
          </w:p>
          <w:p w14:paraId="1021B361" w14:textId="77777777" w:rsidR="00A153AA" w:rsidRPr="002357C8" w:rsidRDefault="00A153AA" w:rsidP="00B450F2">
            <w:pPr>
              <w:numPr>
                <w:ilvl w:val="0"/>
                <w:numId w:val="3"/>
              </w:numPr>
              <w:rPr>
                <w:rFonts w:cs="Arial"/>
                <w:bCs/>
              </w:rPr>
            </w:pPr>
            <w:r w:rsidRPr="002357C8">
              <w:rPr>
                <w:rFonts w:cs="Arial"/>
                <w:bCs/>
              </w:rPr>
              <w:t>praznjenje košev za baterije in prevoz v Centralno skladišče RTV SLO, II. Klet,</w:t>
            </w:r>
          </w:p>
          <w:p w14:paraId="77EB47E8" w14:textId="77777777" w:rsidR="00A153AA" w:rsidRPr="002357C8" w:rsidRDefault="00A153AA" w:rsidP="00B450F2">
            <w:pPr>
              <w:numPr>
                <w:ilvl w:val="0"/>
                <w:numId w:val="3"/>
              </w:numPr>
              <w:rPr>
                <w:rFonts w:cs="Arial"/>
                <w:bCs/>
              </w:rPr>
            </w:pPr>
            <w:r w:rsidRPr="002357C8">
              <w:rPr>
                <w:rFonts w:cs="Arial"/>
                <w:bCs/>
              </w:rPr>
              <w:t>čiščenje odpadkov in nesnage pod podesti in klančinami na dvoriščih.</w:t>
            </w:r>
          </w:p>
        </w:tc>
      </w:tr>
      <w:tr w:rsidR="00A153AA" w:rsidRPr="002357C8" w14:paraId="583D9E7E" w14:textId="77777777" w:rsidTr="00B450F2">
        <w:trPr>
          <w:trHeight w:val="1084"/>
        </w:trPr>
        <w:tc>
          <w:tcPr>
            <w:tcW w:w="2268" w:type="dxa"/>
            <w:vAlign w:val="center"/>
          </w:tcPr>
          <w:p w14:paraId="667AFC95" w14:textId="77777777" w:rsidR="00A153AA" w:rsidRPr="002357C8" w:rsidRDefault="00A153AA" w:rsidP="00B450F2">
            <w:pPr>
              <w:jc w:val="left"/>
              <w:rPr>
                <w:rFonts w:cs="Arial"/>
                <w:bCs/>
              </w:rPr>
            </w:pPr>
            <w:r w:rsidRPr="002357C8">
              <w:rPr>
                <w:rFonts w:cs="Arial"/>
              </w:rPr>
              <w:t>TEDENSKA OPRAVILA</w:t>
            </w:r>
          </w:p>
        </w:tc>
        <w:tc>
          <w:tcPr>
            <w:tcW w:w="7019" w:type="dxa"/>
            <w:vAlign w:val="center"/>
          </w:tcPr>
          <w:p w14:paraId="1738D146" w14:textId="77777777" w:rsidR="00A153AA" w:rsidRPr="002357C8" w:rsidRDefault="00A153AA" w:rsidP="00B450F2">
            <w:pPr>
              <w:numPr>
                <w:ilvl w:val="0"/>
                <w:numId w:val="7"/>
              </w:numPr>
              <w:rPr>
                <w:rFonts w:cs="Arial"/>
                <w:bCs/>
              </w:rPr>
            </w:pPr>
            <w:r w:rsidRPr="002357C8">
              <w:rPr>
                <w:rFonts w:cs="Arial"/>
                <w:bCs/>
              </w:rPr>
              <w:t>temeljito čiščenje prostih delovnih površin, delovnih miz,</w:t>
            </w:r>
          </w:p>
          <w:p w14:paraId="79C1288B" w14:textId="77777777" w:rsidR="00A153AA" w:rsidRPr="002357C8" w:rsidRDefault="00A153AA" w:rsidP="00B450F2">
            <w:pPr>
              <w:numPr>
                <w:ilvl w:val="0"/>
                <w:numId w:val="7"/>
              </w:numPr>
              <w:rPr>
                <w:rFonts w:cs="Arial"/>
                <w:bCs/>
              </w:rPr>
            </w:pPr>
            <w:r w:rsidRPr="002357C8">
              <w:rPr>
                <w:rFonts w:cs="Arial"/>
                <w:bCs/>
              </w:rPr>
              <w:t>brisanje telefonskih aparatov, računalnikov, namiznih svetil,</w:t>
            </w:r>
          </w:p>
          <w:p w14:paraId="023D4C98" w14:textId="77777777" w:rsidR="00A153AA" w:rsidRPr="002357C8" w:rsidRDefault="00A153AA" w:rsidP="00B450F2">
            <w:pPr>
              <w:numPr>
                <w:ilvl w:val="0"/>
                <w:numId w:val="7"/>
              </w:numPr>
              <w:rPr>
                <w:rFonts w:cs="Arial"/>
                <w:bCs/>
              </w:rPr>
            </w:pPr>
            <w:r w:rsidRPr="002357C8">
              <w:rPr>
                <w:rFonts w:cs="Arial"/>
                <w:bCs/>
              </w:rPr>
              <w:t>temeljito čiščenje vrat,</w:t>
            </w:r>
          </w:p>
          <w:p w14:paraId="04B00C82" w14:textId="77777777" w:rsidR="00A153AA" w:rsidRPr="002357C8" w:rsidRDefault="00A153AA" w:rsidP="00B450F2">
            <w:pPr>
              <w:numPr>
                <w:ilvl w:val="0"/>
                <w:numId w:val="7"/>
              </w:numPr>
              <w:rPr>
                <w:rFonts w:cs="Arial"/>
                <w:bCs/>
              </w:rPr>
            </w:pPr>
            <w:r w:rsidRPr="002357C8">
              <w:rPr>
                <w:rFonts w:cs="Arial"/>
                <w:bCs/>
              </w:rPr>
              <w:t>odstranjevanje pajčevin,</w:t>
            </w:r>
          </w:p>
          <w:p w14:paraId="70DC8DED" w14:textId="50CE1A68" w:rsidR="00A153AA" w:rsidRPr="002357C8" w:rsidRDefault="00A153AA" w:rsidP="00B450F2">
            <w:pPr>
              <w:numPr>
                <w:ilvl w:val="0"/>
                <w:numId w:val="7"/>
              </w:numPr>
              <w:rPr>
                <w:rFonts w:cs="Arial"/>
                <w:bCs/>
              </w:rPr>
            </w:pPr>
            <w:r w:rsidRPr="002357C8">
              <w:rPr>
                <w:rFonts w:cs="Arial"/>
                <w:bCs/>
              </w:rPr>
              <w:t>brisanje okenskih polic</w:t>
            </w:r>
            <w:r w:rsidR="006926D4" w:rsidRPr="002357C8">
              <w:rPr>
                <w:rFonts w:cs="Arial"/>
                <w:bCs/>
              </w:rPr>
              <w:t>.</w:t>
            </w:r>
          </w:p>
        </w:tc>
      </w:tr>
      <w:tr w:rsidR="00A153AA" w:rsidRPr="002357C8" w14:paraId="6F4CE20A" w14:textId="77777777" w:rsidTr="00B450F2">
        <w:trPr>
          <w:trHeight w:val="2316"/>
        </w:trPr>
        <w:tc>
          <w:tcPr>
            <w:tcW w:w="2268" w:type="dxa"/>
            <w:vAlign w:val="center"/>
          </w:tcPr>
          <w:p w14:paraId="4EF63DEF" w14:textId="77777777" w:rsidR="00A153AA" w:rsidRPr="002357C8" w:rsidRDefault="00A153AA" w:rsidP="00B450F2">
            <w:pPr>
              <w:jc w:val="left"/>
              <w:rPr>
                <w:rFonts w:cs="Arial"/>
                <w:bCs/>
              </w:rPr>
            </w:pPr>
            <w:r w:rsidRPr="002357C8">
              <w:rPr>
                <w:rFonts w:cs="Arial"/>
              </w:rPr>
              <w:t>MESEČNA OPRAVILA</w:t>
            </w:r>
          </w:p>
        </w:tc>
        <w:tc>
          <w:tcPr>
            <w:tcW w:w="7019" w:type="dxa"/>
            <w:vAlign w:val="center"/>
          </w:tcPr>
          <w:p w14:paraId="57B2E4D2" w14:textId="77777777" w:rsidR="00A153AA" w:rsidRPr="002357C8" w:rsidRDefault="00A153AA" w:rsidP="00B450F2">
            <w:pPr>
              <w:numPr>
                <w:ilvl w:val="0"/>
                <w:numId w:val="4"/>
              </w:numPr>
              <w:rPr>
                <w:rFonts w:cs="Arial"/>
                <w:bCs/>
              </w:rPr>
            </w:pPr>
            <w:r w:rsidRPr="002357C8">
              <w:rPr>
                <w:rFonts w:cs="Arial"/>
                <w:bCs/>
              </w:rPr>
              <w:t>mesečno čiščenje stenske keramike, WC zračnikov,</w:t>
            </w:r>
          </w:p>
          <w:p w14:paraId="050134D1" w14:textId="77777777" w:rsidR="00A153AA" w:rsidRPr="002357C8" w:rsidRDefault="00A153AA" w:rsidP="00B450F2">
            <w:pPr>
              <w:numPr>
                <w:ilvl w:val="0"/>
                <w:numId w:val="4"/>
              </w:numPr>
              <w:rPr>
                <w:rFonts w:cs="Arial"/>
                <w:bCs/>
              </w:rPr>
            </w:pPr>
            <w:r w:rsidRPr="002357C8">
              <w:rPr>
                <w:rFonts w:cs="Arial"/>
                <w:bCs/>
              </w:rPr>
              <w:t>čiščenje radiatorjev,</w:t>
            </w:r>
          </w:p>
          <w:p w14:paraId="1A53F851" w14:textId="77777777" w:rsidR="00A153AA" w:rsidRPr="002357C8" w:rsidRDefault="00A153AA" w:rsidP="00B450F2">
            <w:pPr>
              <w:numPr>
                <w:ilvl w:val="0"/>
                <w:numId w:val="4"/>
              </w:numPr>
              <w:rPr>
                <w:rFonts w:cs="Arial"/>
                <w:bCs/>
              </w:rPr>
            </w:pPr>
            <w:r w:rsidRPr="002357C8">
              <w:rPr>
                <w:rFonts w:cs="Arial"/>
                <w:bCs/>
              </w:rPr>
              <w:t>čiščenje stolov, foteljev,</w:t>
            </w:r>
          </w:p>
          <w:p w14:paraId="2269EC5B" w14:textId="77777777" w:rsidR="00A153AA" w:rsidRPr="002357C8" w:rsidRDefault="00A153AA" w:rsidP="00B450F2">
            <w:pPr>
              <w:numPr>
                <w:ilvl w:val="0"/>
                <w:numId w:val="4"/>
              </w:numPr>
              <w:rPr>
                <w:rFonts w:cs="Arial"/>
                <w:bCs/>
              </w:rPr>
            </w:pPr>
            <w:r w:rsidRPr="002357C8">
              <w:rPr>
                <w:rFonts w:cs="Arial"/>
                <w:bCs/>
              </w:rPr>
              <w:t>temeljito čiščenje omar, pohištva,</w:t>
            </w:r>
          </w:p>
          <w:p w14:paraId="549D29FC" w14:textId="77777777" w:rsidR="00A153AA" w:rsidRPr="002357C8" w:rsidRDefault="00A153AA" w:rsidP="00B450F2">
            <w:pPr>
              <w:numPr>
                <w:ilvl w:val="0"/>
                <w:numId w:val="4"/>
              </w:numPr>
              <w:rPr>
                <w:rFonts w:cs="Arial"/>
                <w:bCs/>
              </w:rPr>
            </w:pPr>
            <w:r w:rsidRPr="002357C8">
              <w:rPr>
                <w:rFonts w:cs="Arial"/>
                <w:bCs/>
              </w:rPr>
              <w:t>čiščenje napisnih tabel in ograj,</w:t>
            </w:r>
          </w:p>
          <w:p w14:paraId="2C609AF7" w14:textId="77777777" w:rsidR="00A153AA" w:rsidRPr="002357C8" w:rsidRDefault="00A153AA" w:rsidP="00B450F2">
            <w:pPr>
              <w:numPr>
                <w:ilvl w:val="0"/>
                <w:numId w:val="4"/>
              </w:numPr>
              <w:rPr>
                <w:rFonts w:cs="Arial"/>
                <w:bCs/>
              </w:rPr>
            </w:pPr>
            <w:r w:rsidRPr="002357C8">
              <w:rPr>
                <w:rFonts w:cs="Arial"/>
                <w:bCs/>
              </w:rPr>
              <w:t>čiščenje košev za smeti,</w:t>
            </w:r>
          </w:p>
          <w:p w14:paraId="1125B739" w14:textId="77777777" w:rsidR="00A153AA" w:rsidRPr="002357C8" w:rsidRDefault="00A153AA" w:rsidP="00B450F2">
            <w:pPr>
              <w:numPr>
                <w:ilvl w:val="0"/>
                <w:numId w:val="4"/>
              </w:numPr>
              <w:rPr>
                <w:rFonts w:cs="Arial"/>
                <w:bCs/>
              </w:rPr>
            </w:pPr>
            <w:r w:rsidRPr="002357C8">
              <w:rPr>
                <w:rFonts w:cs="Arial"/>
                <w:bCs/>
              </w:rPr>
              <w:t>brisanje vertikalnih površin na dosegu roke (velja tudi za steklene površine - razen oken),</w:t>
            </w:r>
          </w:p>
          <w:p w14:paraId="6EF2AFBD" w14:textId="5D465A28" w:rsidR="00A153AA" w:rsidRPr="002357C8" w:rsidRDefault="00A153AA" w:rsidP="00B450F2">
            <w:pPr>
              <w:numPr>
                <w:ilvl w:val="0"/>
                <w:numId w:val="4"/>
              </w:numPr>
              <w:rPr>
                <w:rFonts w:cs="Arial"/>
                <w:bCs/>
              </w:rPr>
            </w:pPr>
            <w:r w:rsidRPr="002357C8">
              <w:t>čiščenje gasilnih aparatov</w:t>
            </w:r>
            <w:r w:rsidR="00F3280D" w:rsidRPr="002357C8">
              <w:t>.</w:t>
            </w:r>
          </w:p>
        </w:tc>
      </w:tr>
      <w:tr w:rsidR="00A153AA" w:rsidRPr="002357C8" w14:paraId="11B4EA9A" w14:textId="77777777" w:rsidTr="00B450F2">
        <w:trPr>
          <w:trHeight w:val="535"/>
        </w:trPr>
        <w:tc>
          <w:tcPr>
            <w:tcW w:w="2268" w:type="dxa"/>
            <w:vAlign w:val="center"/>
          </w:tcPr>
          <w:p w14:paraId="7388878D" w14:textId="77777777" w:rsidR="00A153AA" w:rsidRPr="002357C8" w:rsidRDefault="00A153AA" w:rsidP="00B450F2">
            <w:pPr>
              <w:jc w:val="left"/>
              <w:rPr>
                <w:rFonts w:cs="Arial"/>
              </w:rPr>
            </w:pPr>
            <w:r w:rsidRPr="002357C8">
              <w:rPr>
                <w:rFonts w:cs="Arial"/>
              </w:rPr>
              <w:t xml:space="preserve">LETNA </w:t>
            </w:r>
          </w:p>
          <w:p w14:paraId="57C5180B" w14:textId="77777777" w:rsidR="00A153AA" w:rsidRPr="002357C8" w:rsidRDefault="00A153AA" w:rsidP="00B450F2">
            <w:pPr>
              <w:jc w:val="left"/>
              <w:rPr>
                <w:rFonts w:cs="Arial"/>
                <w:bCs/>
              </w:rPr>
            </w:pPr>
            <w:r w:rsidRPr="002357C8">
              <w:rPr>
                <w:rFonts w:cs="Arial"/>
              </w:rPr>
              <w:t>OPRAVILA</w:t>
            </w:r>
            <w:r w:rsidRPr="002357C8">
              <w:rPr>
                <w:rFonts w:cs="Arial"/>
              </w:rPr>
              <w:tab/>
            </w:r>
          </w:p>
        </w:tc>
        <w:tc>
          <w:tcPr>
            <w:tcW w:w="7019" w:type="dxa"/>
            <w:vAlign w:val="center"/>
          </w:tcPr>
          <w:p w14:paraId="3F384685" w14:textId="77777777" w:rsidR="00A153AA" w:rsidRPr="002357C8" w:rsidRDefault="00A153AA" w:rsidP="00B450F2">
            <w:pPr>
              <w:numPr>
                <w:ilvl w:val="0"/>
                <w:numId w:val="5"/>
              </w:numPr>
              <w:rPr>
                <w:rFonts w:cs="Arial"/>
                <w:bCs/>
              </w:rPr>
            </w:pPr>
            <w:r w:rsidRPr="002357C8">
              <w:rPr>
                <w:rFonts w:cs="Arial"/>
                <w:bCs/>
              </w:rPr>
              <w:t>čiščenje stropnih luči,</w:t>
            </w:r>
          </w:p>
          <w:p w14:paraId="6CF64510" w14:textId="77777777" w:rsidR="00A153AA" w:rsidRPr="002357C8" w:rsidRDefault="00A153AA" w:rsidP="00B450F2">
            <w:pPr>
              <w:numPr>
                <w:ilvl w:val="0"/>
                <w:numId w:val="5"/>
              </w:numPr>
              <w:tabs>
                <w:tab w:val="left" w:pos="9287"/>
              </w:tabs>
              <w:jc w:val="left"/>
              <w:rPr>
                <w:rFonts w:cs="Arial"/>
                <w:bCs/>
              </w:rPr>
            </w:pPr>
            <w:r w:rsidRPr="002357C8">
              <w:rPr>
                <w:rFonts w:cs="Arial"/>
                <w:bCs/>
              </w:rPr>
              <w:t>odstranjevanje dotrajanih in nanašanje novih talnih premazov,</w:t>
            </w:r>
          </w:p>
          <w:p w14:paraId="3EC47478" w14:textId="77777777" w:rsidR="00A153AA" w:rsidRPr="002357C8" w:rsidRDefault="00A153AA" w:rsidP="00B450F2">
            <w:pPr>
              <w:numPr>
                <w:ilvl w:val="0"/>
                <w:numId w:val="5"/>
              </w:numPr>
              <w:tabs>
                <w:tab w:val="left" w:pos="9287"/>
              </w:tabs>
              <w:jc w:val="left"/>
              <w:rPr>
                <w:rFonts w:cs="Arial"/>
                <w:bCs/>
              </w:rPr>
            </w:pPr>
            <w:r w:rsidRPr="002357C8">
              <w:rPr>
                <w:rFonts w:cs="Arial"/>
                <w:bCs/>
              </w:rPr>
              <w:t>dvakrat letno pranje pepelnikov.</w:t>
            </w:r>
          </w:p>
        </w:tc>
      </w:tr>
    </w:tbl>
    <w:p w14:paraId="6498C29A" w14:textId="77777777" w:rsidR="00A153AA" w:rsidRPr="002357C8" w:rsidRDefault="00A153AA" w:rsidP="00A153AA">
      <w:pPr>
        <w:rPr>
          <w:rFonts w:cs="Arial"/>
          <w:bCs/>
        </w:rPr>
      </w:pPr>
    </w:p>
    <w:p w14:paraId="536E71AD" w14:textId="4F283C58" w:rsidR="00A153AA" w:rsidRPr="002357C8" w:rsidRDefault="00A153AA" w:rsidP="00A153AA">
      <w:pPr>
        <w:rPr>
          <w:rFonts w:cs="Arial"/>
          <w:bCs/>
        </w:rPr>
      </w:pPr>
      <w:r w:rsidRPr="002357C8">
        <w:rPr>
          <w:rFonts w:cs="Arial"/>
          <w:bCs/>
        </w:rPr>
        <w:t>*Pod DNEVNA oz. 2x</w:t>
      </w:r>
      <w:r w:rsidR="006926D4" w:rsidRPr="002357C8">
        <w:rPr>
          <w:rFonts w:cs="Arial"/>
          <w:bCs/>
        </w:rPr>
        <w:t xml:space="preserve"> in 3x</w:t>
      </w:r>
      <w:r w:rsidRPr="002357C8">
        <w:rPr>
          <w:rFonts w:cs="Arial"/>
          <w:bCs/>
        </w:rPr>
        <w:t xml:space="preserve"> TEDENSKA OPRAVILA so mišljena čiščenja poslovnih prostorov, pri čemer se le-ta izvajajo glede na frekvenco obiskov (npr. sanitarni prostori, avle, DESK-i. Glejte razlago v nadaljevanju.)</w:t>
      </w:r>
    </w:p>
    <w:p w14:paraId="361F6B71" w14:textId="77777777" w:rsidR="00190936" w:rsidRPr="002357C8" w:rsidRDefault="00190936" w:rsidP="00190936">
      <w:pPr>
        <w:rPr>
          <w:rFonts w:cs="Arial"/>
          <w:szCs w:val="20"/>
        </w:rPr>
      </w:pPr>
    </w:p>
    <w:p w14:paraId="2E6D9B03" w14:textId="77777777" w:rsidR="00A153AA" w:rsidRPr="002357C8" w:rsidRDefault="00A153AA" w:rsidP="00A153AA">
      <w:pPr>
        <w:rPr>
          <w:rFonts w:cs="Arial"/>
          <w:b/>
        </w:rPr>
      </w:pPr>
      <w:r w:rsidRPr="002357C8">
        <w:rPr>
          <w:rFonts w:cs="Arial"/>
          <w:b/>
        </w:rPr>
        <w:lastRenderedPageBreak/>
        <w:t xml:space="preserve">Pogostost čiščenja posameznih naročnikovih prostorov glede na frekvenco obiskov:  </w:t>
      </w:r>
    </w:p>
    <w:p w14:paraId="3DE08514" w14:textId="77777777" w:rsidR="00A153AA" w:rsidRPr="002357C8" w:rsidRDefault="00A153AA" w:rsidP="00A153AA">
      <w:pPr>
        <w:rPr>
          <w:rFonts w:cs="Arial"/>
          <w:bCs/>
        </w:rPr>
      </w:pPr>
    </w:p>
    <w:p w14:paraId="1FA8D704" w14:textId="77777777" w:rsidR="004B662B" w:rsidRPr="002357C8" w:rsidRDefault="004B662B" w:rsidP="004B662B">
      <w:pPr>
        <w:numPr>
          <w:ilvl w:val="0"/>
          <w:numId w:val="36"/>
        </w:numPr>
        <w:spacing w:before="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2B4D6A41" w14:textId="77777777" w:rsidR="004B662B" w:rsidRPr="002357C8" w:rsidRDefault="004B662B" w:rsidP="004B662B">
      <w:pPr>
        <w:spacing w:before="120"/>
        <w:ind w:left="360"/>
        <w:rPr>
          <w:rFonts w:cs="Arial"/>
          <w:bCs/>
        </w:rPr>
      </w:pPr>
      <w:r w:rsidRPr="002357C8">
        <w:rPr>
          <w:rFonts w:cs="Arial"/>
          <w:bCs/>
        </w:rPr>
        <w:t>Za vse sanitarne prostore se vodi evidenčni list opravljenih čiščenj.</w:t>
      </w:r>
    </w:p>
    <w:p w14:paraId="53F2031F"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66EAF5B" w14:textId="77777777" w:rsidR="004B662B" w:rsidRPr="002357C8" w:rsidRDefault="004B662B" w:rsidP="004B662B">
      <w:pPr>
        <w:numPr>
          <w:ilvl w:val="0"/>
          <w:numId w:val="36"/>
        </w:numPr>
        <w:spacing w:before="120"/>
        <w:rPr>
          <w:rFonts w:cs="Arial"/>
          <w:bCs/>
        </w:rPr>
      </w:pPr>
      <w:r w:rsidRPr="002357C8">
        <w:rPr>
          <w:rFonts w:cs="Arial"/>
          <w:bCs/>
        </w:rPr>
        <w:t xml:space="preserve">Režije TV studiev in Predvajanje programov na </w:t>
      </w:r>
      <w:proofErr w:type="spellStart"/>
      <w:r w:rsidRPr="002357C8">
        <w:rPr>
          <w:rFonts w:cs="Arial"/>
          <w:bCs/>
        </w:rPr>
        <w:t>Ra</w:t>
      </w:r>
      <w:proofErr w:type="spellEnd"/>
      <w:r w:rsidRPr="002357C8">
        <w:rPr>
          <w:rFonts w:cs="Arial"/>
          <w:bCs/>
        </w:rPr>
        <w:t xml:space="preserve"> čistijo </w:t>
      </w:r>
      <w:r w:rsidRPr="002357C8">
        <w:rPr>
          <w:rFonts w:cs="Arial"/>
          <w:bCs/>
          <w:u w:val="single"/>
        </w:rPr>
        <w:t>1x dnevno</w:t>
      </w:r>
      <w:r w:rsidRPr="002357C8">
        <w:rPr>
          <w:rFonts w:cs="Arial"/>
          <w:bCs/>
        </w:rPr>
        <w:t xml:space="preserve"> predvidoma v dopoldanskem času (ko niso zasedana).</w:t>
      </w:r>
    </w:p>
    <w:p w14:paraId="5F49E988" w14:textId="77777777" w:rsidR="004B662B" w:rsidRPr="002357C8" w:rsidRDefault="004B662B" w:rsidP="004B662B">
      <w:pPr>
        <w:numPr>
          <w:ilvl w:val="0"/>
          <w:numId w:val="36"/>
        </w:numPr>
        <w:spacing w:before="120"/>
        <w:rPr>
          <w:rFonts w:cs="Arial"/>
          <w:bCs/>
        </w:rPr>
      </w:pPr>
      <w:r w:rsidRPr="002357C8">
        <w:rPr>
          <w:rFonts w:cs="Arial"/>
          <w:bCs/>
        </w:rPr>
        <w:t xml:space="preserve">Prostori TV montaž, režije in studii </w:t>
      </w:r>
      <w:proofErr w:type="spellStart"/>
      <w:r w:rsidRPr="002357C8">
        <w:rPr>
          <w:rFonts w:cs="Arial"/>
          <w:bCs/>
        </w:rPr>
        <w:t>Ra</w:t>
      </w:r>
      <w:proofErr w:type="spellEnd"/>
      <w:r w:rsidRPr="002357C8">
        <w:rPr>
          <w:rFonts w:cs="Arial"/>
          <w:bCs/>
        </w:rPr>
        <w:t xml:space="preserve"> ter snemalnice </w:t>
      </w:r>
      <w:proofErr w:type="spellStart"/>
      <w:r w:rsidRPr="002357C8">
        <w:rPr>
          <w:rFonts w:cs="Arial"/>
          <w:bCs/>
        </w:rPr>
        <w:t>Ra</w:t>
      </w:r>
      <w:proofErr w:type="spellEnd"/>
      <w:r w:rsidRPr="002357C8">
        <w:rPr>
          <w:rFonts w:cs="Arial"/>
          <w:bCs/>
        </w:rPr>
        <w:t xml:space="preserve"> se čistijo 3x tedensko.</w:t>
      </w:r>
    </w:p>
    <w:p w14:paraId="3190FE71"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227E0E71" w14:textId="77777777" w:rsidR="004B662B" w:rsidRPr="002357C8" w:rsidRDefault="004B662B" w:rsidP="004B662B">
      <w:pPr>
        <w:numPr>
          <w:ilvl w:val="0"/>
          <w:numId w:val="3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58FCD346" w14:textId="77777777" w:rsidR="004B662B" w:rsidRPr="002357C8" w:rsidRDefault="004B662B" w:rsidP="004B662B">
      <w:pPr>
        <w:numPr>
          <w:ilvl w:val="0"/>
          <w:numId w:val="3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7642168B" w14:textId="77777777" w:rsidR="004B662B" w:rsidRPr="006A6116" w:rsidRDefault="004B662B" w:rsidP="004B662B">
      <w:pPr>
        <w:numPr>
          <w:ilvl w:val="0"/>
          <w:numId w:val="36"/>
        </w:numPr>
        <w:spacing w:before="120"/>
        <w:rPr>
          <w:rFonts w:cs="Arial"/>
          <w:bCs/>
        </w:rPr>
      </w:pPr>
      <w:r w:rsidRPr="002357C8">
        <w:rPr>
          <w:rFonts w:cs="Arial"/>
          <w:bCs/>
        </w:rPr>
        <w:t>Prostori z nižjo frekvenco obiskov (arhivi in skladišča,…)</w:t>
      </w:r>
      <w:r w:rsidRPr="006A6116">
        <w:rPr>
          <w:rFonts w:cs="Arial"/>
          <w:bCs/>
        </w:rPr>
        <w:t xml:space="preserve"> se čistijo </w:t>
      </w:r>
      <w:r w:rsidRPr="006A6116">
        <w:rPr>
          <w:rFonts w:cs="Arial"/>
          <w:bCs/>
          <w:u w:val="single"/>
        </w:rPr>
        <w:t>1x tedensko.</w:t>
      </w:r>
    </w:p>
    <w:p w14:paraId="74E91E94" w14:textId="77777777" w:rsidR="00A153AA" w:rsidRDefault="00A153AA" w:rsidP="00A153AA">
      <w:pPr>
        <w:rPr>
          <w:rFonts w:cs="Arial"/>
          <w:bCs/>
        </w:rPr>
      </w:pPr>
    </w:p>
    <w:p w14:paraId="196E0524" w14:textId="77777777" w:rsidR="004B662B" w:rsidRPr="00CA3D8C" w:rsidRDefault="004B662B" w:rsidP="00A153AA">
      <w:pPr>
        <w:rPr>
          <w:rFonts w:cs="Arial"/>
          <w:bCs/>
        </w:rPr>
      </w:pPr>
    </w:p>
    <w:p w14:paraId="7596FCB4" w14:textId="77777777" w:rsidR="00A153AA" w:rsidRPr="00DE495D" w:rsidRDefault="00A153AA" w:rsidP="00A153AA">
      <w:pPr>
        <w:rPr>
          <w:rFonts w:cs="Arial"/>
          <w:bCs/>
        </w:rPr>
      </w:pPr>
      <w:r w:rsidRPr="00DE495D">
        <w:rPr>
          <w:rFonts w:cs="Arial"/>
          <w:bCs/>
        </w:rPr>
        <w:t xml:space="preserve">Naročnik je </w:t>
      </w:r>
      <w:r>
        <w:rPr>
          <w:rFonts w:cs="Arial"/>
          <w:bCs/>
        </w:rPr>
        <w:t>pod točko 3.2.1</w:t>
      </w:r>
      <w:r w:rsidRPr="00DE495D">
        <w:rPr>
          <w:rFonts w:cs="Arial"/>
          <w:bCs/>
        </w:rPr>
        <w:t xml:space="preserve"> pripravil seznam prostorov, kjer je označena pogostost čiščenja ter struktura površin.</w:t>
      </w:r>
    </w:p>
    <w:p w14:paraId="3C697855" w14:textId="77777777" w:rsidR="00A153AA" w:rsidRDefault="00A153AA" w:rsidP="00A153AA">
      <w:pPr>
        <w:spacing w:line="276" w:lineRule="auto"/>
        <w:rPr>
          <w:rFonts w:cs="Arial"/>
          <w:bCs/>
        </w:rPr>
      </w:pPr>
    </w:p>
    <w:p w14:paraId="353A20EF" w14:textId="77777777" w:rsidR="00A153AA" w:rsidRPr="006A6B95" w:rsidRDefault="00A153AA" w:rsidP="00A153AA">
      <w:pPr>
        <w:rPr>
          <w:rFonts w:cs="Arial"/>
          <w:bCs/>
        </w:rPr>
      </w:pPr>
      <w:r w:rsidRPr="006A6B95">
        <w:rPr>
          <w:rFonts w:cs="Arial"/>
          <w:bCs/>
        </w:rPr>
        <w:t>Vsako morebitno spremembo časa ali dneva čiščenja bo kontaktna oseba naročnika pisno (po e-mailu) sporočila izvajalcu dva dni pred planirano spremembo.</w:t>
      </w:r>
    </w:p>
    <w:p w14:paraId="120E3251" w14:textId="77777777" w:rsidR="00A153AA" w:rsidRDefault="00A153AA" w:rsidP="00A153AA"/>
    <w:p w14:paraId="0B1874D0" w14:textId="77777777" w:rsidR="00190936" w:rsidRDefault="00190936" w:rsidP="00190936"/>
    <w:p w14:paraId="5F213060" w14:textId="77777777" w:rsidR="00190936" w:rsidRDefault="00190936" w:rsidP="00190936"/>
    <w:p w14:paraId="1749BFE6" w14:textId="179E3FE3" w:rsidR="00190936" w:rsidRPr="0044735E" w:rsidRDefault="0044735E" w:rsidP="0044735E">
      <w:r>
        <w:t>3.2.1</w:t>
      </w:r>
      <w:r>
        <w:tab/>
      </w:r>
      <w:r w:rsidR="00190936" w:rsidRPr="0044735E">
        <w:t>Storitve čiščenja prostorov</w:t>
      </w:r>
    </w:p>
    <w:p w14:paraId="7F8247D9" w14:textId="77777777" w:rsidR="00190936" w:rsidRDefault="00190936" w:rsidP="00190936"/>
    <w:p w14:paraId="62509963" w14:textId="48941B33" w:rsidR="00A153AA" w:rsidRDefault="00A153AA" w:rsidP="00A153AA">
      <w:r>
        <w:rPr>
          <w:b/>
        </w:rPr>
        <w:t xml:space="preserve">Storitve čiščenja prostorov zajemajo dnevna, tedenska, mesečna in letna opravila, kot navedeno v točki 3.2 Obseg storitev po pogodbi. </w:t>
      </w:r>
      <w:r>
        <w:t xml:space="preserve">Skupna (osnovna) površina čiščenja skupaj z studii znaša </w:t>
      </w:r>
      <w:r>
        <w:rPr>
          <w:b/>
          <w:bCs/>
        </w:rPr>
        <w:t>3</w:t>
      </w:r>
      <w:r w:rsidR="004B662B">
        <w:rPr>
          <w:b/>
          <w:bCs/>
        </w:rPr>
        <w:t>4.211</w:t>
      </w:r>
      <w:r>
        <w:rPr>
          <w:b/>
          <w:bCs/>
        </w:rPr>
        <w:t>,</w:t>
      </w:r>
      <w:r w:rsidR="004B662B">
        <w:rPr>
          <w:b/>
          <w:bCs/>
        </w:rPr>
        <w:t>88</w:t>
      </w:r>
      <w:r w:rsidRPr="00082EC4">
        <w:rPr>
          <w:b/>
          <w:bCs/>
        </w:rPr>
        <w:t xml:space="preserve"> m</w:t>
      </w:r>
      <w:r w:rsidRPr="00082EC4">
        <w:rPr>
          <w:b/>
          <w:bCs/>
          <w:vertAlign w:val="superscript"/>
        </w:rPr>
        <w:t>2</w:t>
      </w:r>
      <w:r w:rsidRPr="00082EC4">
        <w:rPr>
          <w:b/>
          <w:bCs/>
        </w:rPr>
        <w:t>.</w:t>
      </w:r>
      <w:r w:rsidRPr="006A6B95">
        <w:t xml:space="preserve"> </w:t>
      </w:r>
    </w:p>
    <w:p w14:paraId="49194E52" w14:textId="77777777" w:rsidR="00A153AA" w:rsidRDefault="00A153AA" w:rsidP="00A153AA"/>
    <w:p w14:paraId="6ADE7415" w14:textId="77777777" w:rsidR="00A153AA" w:rsidRDefault="00A153AA" w:rsidP="00A153AA">
      <w:r w:rsidRPr="006A6B95">
        <w:t>Lokacije prostorov in število uporabnikov prostorov na posameznih</w:t>
      </w:r>
      <w:r>
        <w:t xml:space="preserve"> </w:t>
      </w:r>
      <w:r w:rsidRPr="006A6B95">
        <w:t>lokacijah so podani v spodnji tabeli:</w:t>
      </w:r>
    </w:p>
    <w:p w14:paraId="731830BA" w14:textId="77777777" w:rsidR="00A153AA" w:rsidRPr="006A6B95" w:rsidRDefault="00A153AA" w:rsidP="00A153AA"/>
    <w:p w14:paraId="02124D61" w14:textId="77777777" w:rsidR="00A153AA" w:rsidRPr="006A6B95" w:rsidRDefault="00A153AA" w:rsidP="00A153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A153AA" w:rsidRPr="00225D12" w14:paraId="3BC9F4DF" w14:textId="77777777" w:rsidTr="00B450F2">
        <w:trPr>
          <w:jc w:val="center"/>
        </w:trPr>
        <w:tc>
          <w:tcPr>
            <w:tcW w:w="3539" w:type="dxa"/>
          </w:tcPr>
          <w:p w14:paraId="132F34D1" w14:textId="77777777" w:rsidR="00A153AA" w:rsidRPr="00225D12" w:rsidRDefault="00A153AA" w:rsidP="00B450F2">
            <w:pPr>
              <w:rPr>
                <w:rFonts w:ascii="Aptos Narrow" w:hAnsi="Aptos Narrow"/>
                <w:sz w:val="22"/>
                <w:szCs w:val="28"/>
              </w:rPr>
            </w:pPr>
          </w:p>
        </w:tc>
        <w:tc>
          <w:tcPr>
            <w:tcW w:w="4253" w:type="dxa"/>
          </w:tcPr>
          <w:p w14:paraId="150A00B6"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število uporabnikov</w:t>
            </w:r>
            <w:r>
              <w:rPr>
                <w:rFonts w:ascii="Aptos Narrow" w:hAnsi="Aptos Narrow" w:cs="Arial"/>
                <w:sz w:val="22"/>
                <w:szCs w:val="28"/>
              </w:rPr>
              <w:t xml:space="preserve"> </w:t>
            </w:r>
            <w:r w:rsidRPr="00225D12">
              <w:rPr>
                <w:rFonts w:ascii="Aptos Narrow" w:hAnsi="Aptos Narrow" w:cs="Arial"/>
                <w:sz w:val="22"/>
                <w:szCs w:val="28"/>
              </w:rPr>
              <w:t>prostorov na lokaciji</w:t>
            </w:r>
          </w:p>
        </w:tc>
      </w:tr>
      <w:tr w:rsidR="00A153AA" w:rsidRPr="00225D12" w14:paraId="549E1ECB" w14:textId="77777777" w:rsidTr="00B450F2">
        <w:trPr>
          <w:jc w:val="center"/>
        </w:trPr>
        <w:tc>
          <w:tcPr>
            <w:tcW w:w="3539" w:type="dxa"/>
          </w:tcPr>
          <w:p w14:paraId="4DC3F60A"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71C2AE1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1004</w:t>
            </w:r>
          </w:p>
        </w:tc>
      </w:tr>
      <w:tr w:rsidR="00A153AA" w:rsidRPr="00225D12" w14:paraId="0D7B0841" w14:textId="77777777" w:rsidTr="00B450F2">
        <w:trPr>
          <w:jc w:val="center"/>
        </w:trPr>
        <w:tc>
          <w:tcPr>
            <w:tcW w:w="3539" w:type="dxa"/>
          </w:tcPr>
          <w:p w14:paraId="51103B9E"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76CC0F7C"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444</w:t>
            </w:r>
          </w:p>
        </w:tc>
      </w:tr>
      <w:tr w:rsidR="00A153AA" w:rsidRPr="00225D12" w14:paraId="730CCEBD" w14:textId="77777777" w:rsidTr="00B450F2">
        <w:trPr>
          <w:jc w:val="center"/>
        </w:trPr>
        <w:tc>
          <w:tcPr>
            <w:tcW w:w="3539" w:type="dxa"/>
          </w:tcPr>
          <w:p w14:paraId="43F850F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284826F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51</w:t>
            </w:r>
          </w:p>
        </w:tc>
      </w:tr>
      <w:tr w:rsidR="00A153AA" w:rsidRPr="00225D12" w14:paraId="05311968" w14:textId="77777777" w:rsidTr="00B450F2">
        <w:trPr>
          <w:jc w:val="center"/>
        </w:trPr>
        <w:tc>
          <w:tcPr>
            <w:tcW w:w="3539" w:type="dxa"/>
          </w:tcPr>
          <w:p w14:paraId="4D641B26"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14726FA0"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55</w:t>
            </w:r>
          </w:p>
        </w:tc>
      </w:tr>
      <w:tr w:rsidR="00A153AA" w:rsidRPr="00225D12" w14:paraId="333441BA" w14:textId="77777777" w:rsidTr="00B450F2">
        <w:trPr>
          <w:jc w:val="center"/>
        </w:trPr>
        <w:tc>
          <w:tcPr>
            <w:tcW w:w="3539" w:type="dxa"/>
          </w:tcPr>
          <w:p w14:paraId="47A85AC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20B0A19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8</w:t>
            </w:r>
          </w:p>
        </w:tc>
      </w:tr>
      <w:tr w:rsidR="00A153AA" w:rsidRPr="00225D12" w14:paraId="29EFAA7D" w14:textId="77777777" w:rsidTr="00B450F2">
        <w:trPr>
          <w:jc w:val="center"/>
        </w:trPr>
        <w:tc>
          <w:tcPr>
            <w:tcW w:w="3539" w:type="dxa"/>
          </w:tcPr>
          <w:p w14:paraId="76CA398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470F1D9B"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9</w:t>
            </w:r>
          </w:p>
        </w:tc>
      </w:tr>
      <w:tr w:rsidR="00A153AA" w:rsidRPr="00225D12" w14:paraId="7402C16F" w14:textId="77777777" w:rsidTr="00B450F2">
        <w:trPr>
          <w:jc w:val="center"/>
        </w:trPr>
        <w:tc>
          <w:tcPr>
            <w:tcW w:w="3539" w:type="dxa"/>
          </w:tcPr>
          <w:p w14:paraId="6A6C3574"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544B9E3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w:t>
            </w:r>
          </w:p>
        </w:tc>
      </w:tr>
    </w:tbl>
    <w:p w14:paraId="28C3A467" w14:textId="77777777" w:rsidR="00A153AA" w:rsidRDefault="00A153AA" w:rsidP="00A153AA">
      <w:pPr>
        <w:rPr>
          <w:rFonts w:eastAsia="Batang" w:cs="Arial"/>
          <w:szCs w:val="20"/>
          <w:highlight w:val="yellow"/>
        </w:rPr>
      </w:pPr>
    </w:p>
    <w:p w14:paraId="7486DE9A" w14:textId="77777777" w:rsidR="00A153AA" w:rsidRDefault="00A153AA" w:rsidP="00A153AA">
      <w:pPr>
        <w:jc w:val="left"/>
        <w:rPr>
          <w:b/>
          <w:highlight w:val="cyan"/>
          <w:u w:val="single"/>
        </w:rPr>
      </w:pPr>
    </w:p>
    <w:p w14:paraId="58E8494B" w14:textId="7516BC51" w:rsidR="00A153AA" w:rsidRDefault="00A153AA">
      <w:pPr>
        <w:jc w:val="left"/>
      </w:pPr>
      <w:r>
        <w:br w:type="page"/>
      </w:r>
    </w:p>
    <w:p w14:paraId="044371BB" w14:textId="77777777" w:rsidR="00A153AA" w:rsidRDefault="00A153AA" w:rsidP="00190936"/>
    <w:p w14:paraId="35051ACB" w14:textId="77777777" w:rsidR="00A153AA" w:rsidRDefault="00A153AA" w:rsidP="00A153AA">
      <w:pPr>
        <w:rPr>
          <w:b/>
          <w:u w:val="single"/>
        </w:rPr>
      </w:pPr>
      <w:r w:rsidRPr="00225D12">
        <w:rPr>
          <w:b/>
          <w:u w:val="single"/>
        </w:rPr>
        <w:t>Površina, struktura talnih površin</w:t>
      </w:r>
      <w:r w:rsidRPr="009F079E">
        <w:rPr>
          <w:b/>
          <w:u w:val="single"/>
        </w:rPr>
        <w:t xml:space="preserve"> </w:t>
      </w:r>
    </w:p>
    <w:p w14:paraId="1FE1A90D" w14:textId="77777777" w:rsidR="00A153AA" w:rsidRDefault="00A153AA" w:rsidP="00A153AA">
      <w:pPr>
        <w:rPr>
          <w:b/>
          <w:u w:val="single"/>
        </w:rPr>
      </w:pPr>
    </w:p>
    <w:tbl>
      <w:tblPr>
        <w:tblW w:w="9760" w:type="dxa"/>
        <w:tblCellMar>
          <w:left w:w="70" w:type="dxa"/>
          <w:right w:w="70" w:type="dxa"/>
        </w:tblCellMar>
        <w:tblLook w:val="04A0" w:firstRow="1" w:lastRow="0" w:firstColumn="1" w:lastColumn="0" w:noHBand="0" w:noVBand="1"/>
      </w:tblPr>
      <w:tblGrid>
        <w:gridCol w:w="1920"/>
        <w:gridCol w:w="1120"/>
        <w:gridCol w:w="1120"/>
        <w:gridCol w:w="1120"/>
        <w:gridCol w:w="1120"/>
        <w:gridCol w:w="1120"/>
        <w:gridCol w:w="1120"/>
        <w:gridCol w:w="1120"/>
      </w:tblGrid>
      <w:tr w:rsidR="00A153AA" w:rsidRPr="00DA1A3C" w14:paraId="11B714B1"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F204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82530DC"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5D03A3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555493"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49A5F06"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13C37EE"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E3A7BA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4A5A4FB"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A153AA" w:rsidRPr="00DA1A3C" w14:paraId="288E4FE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7A1862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120" w:type="dxa"/>
            <w:tcBorders>
              <w:top w:val="nil"/>
              <w:left w:val="nil"/>
              <w:bottom w:val="single" w:sz="4" w:space="0" w:color="auto"/>
              <w:right w:val="single" w:sz="4" w:space="0" w:color="auto"/>
            </w:tcBorders>
            <w:shd w:val="clear" w:color="auto" w:fill="auto"/>
            <w:noWrap/>
            <w:vAlign w:val="bottom"/>
            <w:hideMark/>
          </w:tcPr>
          <w:p w14:paraId="4AA4FE7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36C38C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07003F3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F85487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73ACF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111F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5B8F1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72E652F0"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9D5C16"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120" w:type="dxa"/>
            <w:tcBorders>
              <w:top w:val="nil"/>
              <w:left w:val="nil"/>
              <w:bottom w:val="single" w:sz="4" w:space="0" w:color="auto"/>
              <w:right w:val="single" w:sz="4" w:space="0" w:color="auto"/>
            </w:tcBorders>
            <w:shd w:val="clear" w:color="auto" w:fill="auto"/>
            <w:noWrap/>
            <w:vAlign w:val="bottom"/>
            <w:hideMark/>
          </w:tcPr>
          <w:p w14:paraId="0DE2B72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120" w:type="dxa"/>
            <w:tcBorders>
              <w:top w:val="nil"/>
              <w:left w:val="nil"/>
              <w:bottom w:val="single" w:sz="4" w:space="0" w:color="auto"/>
              <w:right w:val="single" w:sz="4" w:space="0" w:color="auto"/>
            </w:tcBorders>
            <w:shd w:val="clear" w:color="auto" w:fill="auto"/>
            <w:noWrap/>
            <w:vAlign w:val="bottom"/>
            <w:hideMark/>
          </w:tcPr>
          <w:p w14:paraId="4D98E9B9"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4B2B8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120" w:type="dxa"/>
            <w:tcBorders>
              <w:top w:val="nil"/>
              <w:left w:val="nil"/>
              <w:bottom w:val="single" w:sz="4" w:space="0" w:color="auto"/>
              <w:right w:val="single" w:sz="4" w:space="0" w:color="auto"/>
            </w:tcBorders>
            <w:shd w:val="clear" w:color="auto" w:fill="auto"/>
            <w:noWrap/>
            <w:vAlign w:val="bottom"/>
            <w:hideMark/>
          </w:tcPr>
          <w:p w14:paraId="24D1EBA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120" w:type="dxa"/>
            <w:tcBorders>
              <w:top w:val="nil"/>
              <w:left w:val="nil"/>
              <w:bottom w:val="single" w:sz="4" w:space="0" w:color="auto"/>
              <w:right w:val="single" w:sz="4" w:space="0" w:color="auto"/>
            </w:tcBorders>
            <w:shd w:val="clear" w:color="auto" w:fill="auto"/>
            <w:noWrap/>
            <w:vAlign w:val="bottom"/>
            <w:hideMark/>
          </w:tcPr>
          <w:p w14:paraId="244956A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120" w:type="dxa"/>
            <w:tcBorders>
              <w:top w:val="nil"/>
              <w:left w:val="nil"/>
              <w:bottom w:val="single" w:sz="4" w:space="0" w:color="auto"/>
              <w:right w:val="single" w:sz="4" w:space="0" w:color="auto"/>
            </w:tcBorders>
            <w:shd w:val="clear" w:color="auto" w:fill="auto"/>
            <w:noWrap/>
            <w:vAlign w:val="bottom"/>
            <w:hideMark/>
          </w:tcPr>
          <w:p w14:paraId="2C8D41D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120" w:type="dxa"/>
            <w:tcBorders>
              <w:top w:val="nil"/>
              <w:left w:val="nil"/>
              <w:bottom w:val="single" w:sz="4" w:space="0" w:color="auto"/>
              <w:right w:val="single" w:sz="4" w:space="0" w:color="auto"/>
            </w:tcBorders>
            <w:shd w:val="clear" w:color="auto" w:fill="auto"/>
            <w:noWrap/>
            <w:vAlign w:val="bottom"/>
            <w:hideMark/>
          </w:tcPr>
          <w:p w14:paraId="4223CFC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A153AA" w:rsidRPr="00DA1A3C" w14:paraId="05390179"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908BEFF"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120" w:type="dxa"/>
            <w:tcBorders>
              <w:top w:val="nil"/>
              <w:left w:val="nil"/>
              <w:bottom w:val="single" w:sz="4" w:space="0" w:color="auto"/>
              <w:right w:val="single" w:sz="4" w:space="0" w:color="auto"/>
            </w:tcBorders>
            <w:shd w:val="clear" w:color="auto" w:fill="auto"/>
            <w:noWrap/>
            <w:vAlign w:val="bottom"/>
            <w:hideMark/>
          </w:tcPr>
          <w:p w14:paraId="2F93EF3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120" w:type="dxa"/>
            <w:tcBorders>
              <w:top w:val="nil"/>
              <w:left w:val="nil"/>
              <w:bottom w:val="single" w:sz="4" w:space="0" w:color="auto"/>
              <w:right w:val="single" w:sz="4" w:space="0" w:color="auto"/>
            </w:tcBorders>
            <w:shd w:val="clear" w:color="auto" w:fill="auto"/>
            <w:noWrap/>
            <w:vAlign w:val="bottom"/>
            <w:hideMark/>
          </w:tcPr>
          <w:p w14:paraId="594CDB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49785F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120" w:type="dxa"/>
            <w:tcBorders>
              <w:top w:val="nil"/>
              <w:left w:val="nil"/>
              <w:bottom w:val="single" w:sz="4" w:space="0" w:color="auto"/>
              <w:right w:val="single" w:sz="4" w:space="0" w:color="auto"/>
            </w:tcBorders>
            <w:shd w:val="clear" w:color="auto" w:fill="auto"/>
            <w:noWrap/>
            <w:vAlign w:val="bottom"/>
            <w:hideMark/>
          </w:tcPr>
          <w:p w14:paraId="73FAD1B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120" w:type="dxa"/>
            <w:tcBorders>
              <w:top w:val="nil"/>
              <w:left w:val="nil"/>
              <w:bottom w:val="single" w:sz="4" w:space="0" w:color="auto"/>
              <w:right w:val="single" w:sz="4" w:space="0" w:color="auto"/>
            </w:tcBorders>
            <w:shd w:val="clear" w:color="auto" w:fill="auto"/>
            <w:noWrap/>
            <w:vAlign w:val="bottom"/>
            <w:hideMark/>
          </w:tcPr>
          <w:p w14:paraId="784CE8F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120" w:type="dxa"/>
            <w:tcBorders>
              <w:top w:val="nil"/>
              <w:left w:val="nil"/>
              <w:bottom w:val="single" w:sz="4" w:space="0" w:color="auto"/>
              <w:right w:val="single" w:sz="4" w:space="0" w:color="auto"/>
            </w:tcBorders>
            <w:shd w:val="clear" w:color="auto" w:fill="auto"/>
            <w:noWrap/>
            <w:vAlign w:val="bottom"/>
            <w:hideMark/>
          </w:tcPr>
          <w:p w14:paraId="3991690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120" w:type="dxa"/>
            <w:tcBorders>
              <w:top w:val="nil"/>
              <w:left w:val="nil"/>
              <w:bottom w:val="single" w:sz="4" w:space="0" w:color="auto"/>
              <w:right w:val="single" w:sz="4" w:space="0" w:color="auto"/>
            </w:tcBorders>
            <w:shd w:val="clear" w:color="auto" w:fill="auto"/>
            <w:noWrap/>
            <w:vAlign w:val="bottom"/>
            <w:hideMark/>
          </w:tcPr>
          <w:p w14:paraId="1A77E92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190611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FA332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120" w:type="dxa"/>
            <w:tcBorders>
              <w:top w:val="nil"/>
              <w:left w:val="nil"/>
              <w:bottom w:val="single" w:sz="4" w:space="0" w:color="auto"/>
              <w:right w:val="single" w:sz="4" w:space="0" w:color="auto"/>
            </w:tcBorders>
            <w:shd w:val="clear" w:color="auto" w:fill="auto"/>
            <w:noWrap/>
            <w:vAlign w:val="bottom"/>
            <w:hideMark/>
          </w:tcPr>
          <w:p w14:paraId="778A5CB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120" w:type="dxa"/>
            <w:tcBorders>
              <w:top w:val="nil"/>
              <w:left w:val="nil"/>
              <w:bottom w:val="single" w:sz="4" w:space="0" w:color="auto"/>
              <w:right w:val="single" w:sz="4" w:space="0" w:color="auto"/>
            </w:tcBorders>
            <w:shd w:val="clear" w:color="auto" w:fill="auto"/>
            <w:noWrap/>
            <w:vAlign w:val="bottom"/>
            <w:hideMark/>
          </w:tcPr>
          <w:p w14:paraId="12133BF0"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6EF11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120" w:type="dxa"/>
            <w:tcBorders>
              <w:top w:val="nil"/>
              <w:left w:val="nil"/>
              <w:bottom w:val="single" w:sz="4" w:space="0" w:color="auto"/>
              <w:right w:val="single" w:sz="4" w:space="0" w:color="auto"/>
            </w:tcBorders>
            <w:shd w:val="clear" w:color="auto" w:fill="auto"/>
            <w:noWrap/>
            <w:vAlign w:val="bottom"/>
            <w:hideMark/>
          </w:tcPr>
          <w:p w14:paraId="1C8D6DE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120" w:type="dxa"/>
            <w:tcBorders>
              <w:top w:val="nil"/>
              <w:left w:val="nil"/>
              <w:bottom w:val="single" w:sz="4" w:space="0" w:color="auto"/>
              <w:right w:val="single" w:sz="4" w:space="0" w:color="auto"/>
            </w:tcBorders>
            <w:shd w:val="clear" w:color="auto" w:fill="auto"/>
            <w:noWrap/>
            <w:vAlign w:val="bottom"/>
            <w:hideMark/>
          </w:tcPr>
          <w:p w14:paraId="78BD30B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120" w:type="dxa"/>
            <w:tcBorders>
              <w:top w:val="nil"/>
              <w:left w:val="nil"/>
              <w:bottom w:val="single" w:sz="4" w:space="0" w:color="auto"/>
              <w:right w:val="single" w:sz="4" w:space="0" w:color="auto"/>
            </w:tcBorders>
            <w:shd w:val="clear" w:color="auto" w:fill="auto"/>
            <w:noWrap/>
            <w:vAlign w:val="bottom"/>
            <w:hideMark/>
          </w:tcPr>
          <w:p w14:paraId="0D02F6D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120" w:type="dxa"/>
            <w:tcBorders>
              <w:top w:val="nil"/>
              <w:left w:val="nil"/>
              <w:bottom w:val="single" w:sz="4" w:space="0" w:color="auto"/>
              <w:right w:val="single" w:sz="4" w:space="0" w:color="auto"/>
            </w:tcBorders>
            <w:shd w:val="clear" w:color="auto" w:fill="auto"/>
            <w:noWrap/>
            <w:vAlign w:val="bottom"/>
            <w:hideMark/>
          </w:tcPr>
          <w:p w14:paraId="45C42A1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315FC88A"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6AEA99C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120" w:type="dxa"/>
            <w:tcBorders>
              <w:top w:val="nil"/>
              <w:left w:val="nil"/>
              <w:bottom w:val="single" w:sz="4" w:space="0" w:color="auto"/>
              <w:right w:val="single" w:sz="4" w:space="0" w:color="auto"/>
            </w:tcBorders>
            <w:shd w:val="clear" w:color="auto" w:fill="auto"/>
            <w:noWrap/>
            <w:vAlign w:val="bottom"/>
            <w:hideMark/>
          </w:tcPr>
          <w:p w14:paraId="451A7E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120" w:type="dxa"/>
            <w:tcBorders>
              <w:top w:val="nil"/>
              <w:left w:val="nil"/>
              <w:bottom w:val="single" w:sz="4" w:space="0" w:color="auto"/>
              <w:right w:val="single" w:sz="4" w:space="0" w:color="auto"/>
            </w:tcBorders>
            <w:shd w:val="clear" w:color="auto" w:fill="auto"/>
            <w:noWrap/>
            <w:vAlign w:val="bottom"/>
            <w:hideMark/>
          </w:tcPr>
          <w:p w14:paraId="246DFD5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A9DBB3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120" w:type="dxa"/>
            <w:tcBorders>
              <w:top w:val="nil"/>
              <w:left w:val="nil"/>
              <w:bottom w:val="single" w:sz="4" w:space="0" w:color="auto"/>
              <w:right w:val="single" w:sz="4" w:space="0" w:color="auto"/>
            </w:tcBorders>
            <w:shd w:val="clear" w:color="auto" w:fill="auto"/>
            <w:noWrap/>
            <w:vAlign w:val="bottom"/>
            <w:hideMark/>
          </w:tcPr>
          <w:p w14:paraId="002506E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120" w:type="dxa"/>
            <w:tcBorders>
              <w:top w:val="nil"/>
              <w:left w:val="nil"/>
              <w:bottom w:val="single" w:sz="4" w:space="0" w:color="auto"/>
              <w:right w:val="single" w:sz="4" w:space="0" w:color="auto"/>
            </w:tcBorders>
            <w:shd w:val="clear" w:color="auto" w:fill="auto"/>
            <w:noWrap/>
            <w:vAlign w:val="bottom"/>
            <w:hideMark/>
          </w:tcPr>
          <w:p w14:paraId="27877DE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120" w:type="dxa"/>
            <w:tcBorders>
              <w:top w:val="nil"/>
              <w:left w:val="nil"/>
              <w:bottom w:val="single" w:sz="4" w:space="0" w:color="auto"/>
              <w:right w:val="single" w:sz="4" w:space="0" w:color="auto"/>
            </w:tcBorders>
            <w:shd w:val="clear" w:color="auto" w:fill="auto"/>
            <w:noWrap/>
            <w:vAlign w:val="bottom"/>
            <w:hideMark/>
          </w:tcPr>
          <w:p w14:paraId="13F6C00C"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120" w:type="dxa"/>
            <w:tcBorders>
              <w:top w:val="nil"/>
              <w:left w:val="nil"/>
              <w:bottom w:val="single" w:sz="4" w:space="0" w:color="auto"/>
              <w:right w:val="single" w:sz="4" w:space="0" w:color="auto"/>
            </w:tcBorders>
            <w:shd w:val="clear" w:color="auto" w:fill="auto"/>
            <w:noWrap/>
            <w:vAlign w:val="bottom"/>
            <w:hideMark/>
          </w:tcPr>
          <w:p w14:paraId="7C32512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A153AA" w:rsidRPr="00DA1A3C" w14:paraId="5899D1D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429D36B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120" w:type="dxa"/>
            <w:tcBorders>
              <w:top w:val="nil"/>
              <w:left w:val="nil"/>
              <w:bottom w:val="single" w:sz="4" w:space="0" w:color="auto"/>
              <w:right w:val="single" w:sz="4" w:space="0" w:color="auto"/>
            </w:tcBorders>
            <w:shd w:val="clear" w:color="auto" w:fill="auto"/>
            <w:noWrap/>
            <w:vAlign w:val="bottom"/>
            <w:hideMark/>
          </w:tcPr>
          <w:p w14:paraId="2448E97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120" w:type="dxa"/>
            <w:tcBorders>
              <w:top w:val="nil"/>
              <w:left w:val="nil"/>
              <w:bottom w:val="single" w:sz="4" w:space="0" w:color="auto"/>
              <w:right w:val="single" w:sz="4" w:space="0" w:color="auto"/>
            </w:tcBorders>
            <w:shd w:val="clear" w:color="auto" w:fill="auto"/>
            <w:noWrap/>
            <w:vAlign w:val="bottom"/>
            <w:hideMark/>
          </w:tcPr>
          <w:p w14:paraId="1C32468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FC8E5B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120" w:type="dxa"/>
            <w:tcBorders>
              <w:top w:val="nil"/>
              <w:left w:val="nil"/>
              <w:bottom w:val="single" w:sz="4" w:space="0" w:color="auto"/>
              <w:right w:val="single" w:sz="4" w:space="0" w:color="auto"/>
            </w:tcBorders>
            <w:shd w:val="clear" w:color="auto" w:fill="auto"/>
            <w:noWrap/>
            <w:vAlign w:val="bottom"/>
            <w:hideMark/>
          </w:tcPr>
          <w:p w14:paraId="69215F3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120" w:type="dxa"/>
            <w:tcBorders>
              <w:top w:val="nil"/>
              <w:left w:val="nil"/>
              <w:bottom w:val="single" w:sz="4" w:space="0" w:color="auto"/>
              <w:right w:val="single" w:sz="4" w:space="0" w:color="auto"/>
            </w:tcBorders>
            <w:shd w:val="clear" w:color="auto" w:fill="auto"/>
            <w:noWrap/>
            <w:vAlign w:val="bottom"/>
            <w:hideMark/>
          </w:tcPr>
          <w:p w14:paraId="404DC01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CF95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120" w:type="dxa"/>
            <w:tcBorders>
              <w:top w:val="nil"/>
              <w:left w:val="nil"/>
              <w:bottom w:val="single" w:sz="4" w:space="0" w:color="auto"/>
              <w:right w:val="single" w:sz="4" w:space="0" w:color="auto"/>
            </w:tcBorders>
            <w:shd w:val="clear" w:color="auto" w:fill="auto"/>
            <w:noWrap/>
            <w:vAlign w:val="bottom"/>
            <w:hideMark/>
          </w:tcPr>
          <w:p w14:paraId="13A5BEE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DC0AA2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2013930D"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120" w:type="dxa"/>
            <w:tcBorders>
              <w:top w:val="nil"/>
              <w:left w:val="nil"/>
              <w:bottom w:val="single" w:sz="4" w:space="0" w:color="auto"/>
              <w:right w:val="single" w:sz="4" w:space="0" w:color="auto"/>
            </w:tcBorders>
            <w:shd w:val="clear" w:color="auto" w:fill="auto"/>
            <w:noWrap/>
            <w:vAlign w:val="bottom"/>
            <w:hideMark/>
          </w:tcPr>
          <w:p w14:paraId="29FD15D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120" w:type="dxa"/>
            <w:tcBorders>
              <w:top w:val="nil"/>
              <w:left w:val="nil"/>
              <w:bottom w:val="single" w:sz="4" w:space="0" w:color="auto"/>
              <w:right w:val="single" w:sz="4" w:space="0" w:color="auto"/>
            </w:tcBorders>
            <w:shd w:val="clear" w:color="auto" w:fill="auto"/>
            <w:noWrap/>
            <w:vAlign w:val="bottom"/>
            <w:hideMark/>
          </w:tcPr>
          <w:p w14:paraId="6D3AC05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122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120" w:type="dxa"/>
            <w:tcBorders>
              <w:top w:val="nil"/>
              <w:left w:val="nil"/>
              <w:bottom w:val="single" w:sz="4" w:space="0" w:color="auto"/>
              <w:right w:val="single" w:sz="4" w:space="0" w:color="auto"/>
            </w:tcBorders>
            <w:shd w:val="clear" w:color="auto" w:fill="auto"/>
            <w:noWrap/>
            <w:vAlign w:val="bottom"/>
            <w:hideMark/>
          </w:tcPr>
          <w:p w14:paraId="1ABF5CE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120" w:type="dxa"/>
            <w:tcBorders>
              <w:top w:val="nil"/>
              <w:left w:val="nil"/>
              <w:bottom w:val="single" w:sz="4" w:space="0" w:color="auto"/>
              <w:right w:val="single" w:sz="4" w:space="0" w:color="auto"/>
            </w:tcBorders>
            <w:shd w:val="clear" w:color="auto" w:fill="auto"/>
            <w:noWrap/>
            <w:vAlign w:val="bottom"/>
            <w:hideMark/>
          </w:tcPr>
          <w:p w14:paraId="3A5C59C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120" w:type="dxa"/>
            <w:tcBorders>
              <w:top w:val="nil"/>
              <w:left w:val="nil"/>
              <w:bottom w:val="single" w:sz="4" w:space="0" w:color="auto"/>
              <w:right w:val="single" w:sz="4" w:space="0" w:color="auto"/>
            </w:tcBorders>
            <w:shd w:val="clear" w:color="auto" w:fill="auto"/>
            <w:noWrap/>
            <w:vAlign w:val="bottom"/>
            <w:hideMark/>
          </w:tcPr>
          <w:p w14:paraId="03ECC6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120" w:type="dxa"/>
            <w:tcBorders>
              <w:top w:val="nil"/>
              <w:left w:val="nil"/>
              <w:bottom w:val="single" w:sz="4" w:space="0" w:color="auto"/>
              <w:right w:val="single" w:sz="4" w:space="0" w:color="auto"/>
            </w:tcBorders>
            <w:shd w:val="clear" w:color="auto" w:fill="auto"/>
            <w:noWrap/>
            <w:vAlign w:val="bottom"/>
            <w:hideMark/>
          </w:tcPr>
          <w:p w14:paraId="2D868C4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A153AA" w:rsidRPr="00DA1A3C" w14:paraId="6ADA565E"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34D828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120" w:type="dxa"/>
            <w:tcBorders>
              <w:top w:val="nil"/>
              <w:left w:val="nil"/>
              <w:bottom w:val="single" w:sz="4" w:space="0" w:color="auto"/>
              <w:right w:val="single" w:sz="4" w:space="0" w:color="auto"/>
            </w:tcBorders>
            <w:shd w:val="clear" w:color="auto" w:fill="auto"/>
            <w:noWrap/>
            <w:vAlign w:val="bottom"/>
            <w:hideMark/>
          </w:tcPr>
          <w:p w14:paraId="4F942F88"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120" w:type="dxa"/>
            <w:tcBorders>
              <w:top w:val="nil"/>
              <w:left w:val="nil"/>
              <w:bottom w:val="single" w:sz="4" w:space="0" w:color="auto"/>
              <w:right w:val="single" w:sz="4" w:space="0" w:color="auto"/>
            </w:tcBorders>
            <w:shd w:val="clear" w:color="auto" w:fill="auto"/>
            <w:noWrap/>
            <w:vAlign w:val="bottom"/>
            <w:hideMark/>
          </w:tcPr>
          <w:p w14:paraId="02F055B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591622A1"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413B54B4"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1C2D628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142A5095"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120" w:type="dxa"/>
            <w:tcBorders>
              <w:top w:val="nil"/>
              <w:left w:val="nil"/>
              <w:bottom w:val="single" w:sz="4" w:space="0" w:color="auto"/>
              <w:right w:val="single" w:sz="4" w:space="0" w:color="auto"/>
            </w:tcBorders>
            <w:shd w:val="clear" w:color="auto" w:fill="auto"/>
            <w:noWrap/>
            <w:vAlign w:val="bottom"/>
            <w:hideMark/>
          </w:tcPr>
          <w:p w14:paraId="36620EB0"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A153AA" w:rsidRPr="00DA1A3C" w14:paraId="75901486"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55304B95"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120" w:type="dxa"/>
            <w:tcBorders>
              <w:top w:val="nil"/>
              <w:left w:val="nil"/>
              <w:bottom w:val="single" w:sz="4" w:space="0" w:color="auto"/>
              <w:right w:val="single" w:sz="4" w:space="0" w:color="auto"/>
            </w:tcBorders>
            <w:shd w:val="clear" w:color="auto" w:fill="auto"/>
            <w:noWrap/>
            <w:vAlign w:val="bottom"/>
            <w:hideMark/>
          </w:tcPr>
          <w:p w14:paraId="38D081A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320A941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DF5D6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0F946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BD3F0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D2718C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7FEE571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79C567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3704C98"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120" w:type="dxa"/>
            <w:tcBorders>
              <w:top w:val="nil"/>
              <w:left w:val="nil"/>
              <w:bottom w:val="single" w:sz="4" w:space="0" w:color="auto"/>
              <w:right w:val="single" w:sz="4" w:space="0" w:color="auto"/>
            </w:tcBorders>
            <w:shd w:val="clear" w:color="auto" w:fill="auto"/>
            <w:noWrap/>
            <w:vAlign w:val="bottom"/>
            <w:hideMark/>
          </w:tcPr>
          <w:p w14:paraId="76373D0E"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120" w:type="dxa"/>
            <w:tcBorders>
              <w:top w:val="nil"/>
              <w:left w:val="nil"/>
              <w:bottom w:val="single" w:sz="4" w:space="0" w:color="auto"/>
              <w:right w:val="single" w:sz="4" w:space="0" w:color="auto"/>
            </w:tcBorders>
            <w:shd w:val="clear" w:color="auto" w:fill="auto"/>
            <w:noWrap/>
            <w:vAlign w:val="bottom"/>
            <w:hideMark/>
          </w:tcPr>
          <w:p w14:paraId="402E3A1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487890CD"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5457E4A2"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4AEB04BA"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3521204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120" w:type="dxa"/>
            <w:tcBorders>
              <w:top w:val="nil"/>
              <w:left w:val="nil"/>
              <w:bottom w:val="single" w:sz="4" w:space="0" w:color="auto"/>
              <w:right w:val="single" w:sz="4" w:space="0" w:color="auto"/>
            </w:tcBorders>
            <w:shd w:val="clear" w:color="auto" w:fill="auto"/>
            <w:noWrap/>
            <w:vAlign w:val="bottom"/>
            <w:hideMark/>
          </w:tcPr>
          <w:p w14:paraId="52E0DD73"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63AD532A" w14:textId="77777777" w:rsidR="00A153AA" w:rsidRPr="000E6F07" w:rsidRDefault="00A153AA" w:rsidP="00A153AA">
      <w:pPr>
        <w:rPr>
          <w:b/>
          <w:u w:val="single"/>
        </w:rPr>
      </w:pPr>
    </w:p>
    <w:p w14:paraId="0B5C66DA" w14:textId="77777777" w:rsidR="00A153AA" w:rsidRDefault="00A153AA" w:rsidP="00A153AA"/>
    <w:p w14:paraId="72E25E95" w14:textId="77777777" w:rsidR="00A153AA" w:rsidRDefault="00A153AA" w:rsidP="00A153AA"/>
    <w:p w14:paraId="71536C78" w14:textId="77777777" w:rsidR="00A153AA" w:rsidRDefault="00A153AA" w:rsidP="00A153AA"/>
    <w:p w14:paraId="287518A1" w14:textId="77777777" w:rsidR="00A153AA" w:rsidRDefault="00A153AA" w:rsidP="00A153AA"/>
    <w:p w14:paraId="2F3E94A8" w14:textId="1DA73576" w:rsidR="00A153AA" w:rsidRPr="002357C8" w:rsidRDefault="00A153AA" w:rsidP="00A153AA">
      <w:pPr>
        <w:rPr>
          <w:b/>
          <w:u w:val="single"/>
        </w:rPr>
      </w:pPr>
      <w:r w:rsidRPr="002357C8">
        <w:rPr>
          <w:b/>
          <w:u w:val="single"/>
        </w:rPr>
        <w:t>Pogostost opravil rednega čiščenja po posameznih lokacijah</w:t>
      </w:r>
      <w:r w:rsidR="00F3280D" w:rsidRPr="002357C8">
        <w:rPr>
          <w:b/>
          <w:u w:val="single"/>
        </w:rPr>
        <w:t xml:space="preserve"> in skupna površina na teden:</w:t>
      </w:r>
    </w:p>
    <w:p w14:paraId="0ED9C567" w14:textId="77777777" w:rsidR="00A153AA" w:rsidRPr="002357C8" w:rsidRDefault="00A153AA" w:rsidP="00A153AA">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F3280D" w:rsidRPr="002357C8" w14:paraId="7ABE97BD" w14:textId="77777777" w:rsidTr="00B648D3">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84F8"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708E9D8"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BFFF5D0"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7585E714"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2CFEE526"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9A9B873"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0F15DED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w:t>
            </w:r>
          </w:p>
          <w:p w14:paraId="5513518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12C4777" w14:textId="74167CC7" w:rsidR="00F3280D" w:rsidRPr="002357C8" w:rsidRDefault="006A34BB"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Površina na t</w:t>
            </w:r>
            <w:r w:rsidR="00F3280D" w:rsidRPr="002357C8">
              <w:rPr>
                <w:rFonts w:ascii="Aptos Narrow" w:hAnsi="Aptos Narrow"/>
                <w:b/>
                <w:bCs/>
                <w:color w:val="000000"/>
                <w:sz w:val="22"/>
                <w:szCs w:val="22"/>
                <w:lang w:eastAsia="sl-SI"/>
              </w:rPr>
              <w:t>eden</w:t>
            </w:r>
          </w:p>
        </w:tc>
      </w:tr>
      <w:tr w:rsidR="00F3280D" w:rsidRPr="002357C8" w14:paraId="0D1505BB"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D022FF"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B7BD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A2B7E11"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1900F2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EA2B8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239CD01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1E8999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6359F4E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r>
      <w:tr w:rsidR="00F3280D" w:rsidRPr="002357C8" w14:paraId="1B65FECA"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8999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BC5F65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44883AD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9468F78"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FAB300"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46B200F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35DC924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9E543C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3.211,86</w:t>
            </w:r>
          </w:p>
        </w:tc>
      </w:tr>
      <w:tr w:rsidR="00F3280D" w:rsidRPr="002357C8" w14:paraId="174DCC3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EC488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1E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7F59AF80"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EAEC00E"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10AAAF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14E4D7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03FF298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E9B83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3.596,85</w:t>
            </w:r>
          </w:p>
        </w:tc>
      </w:tr>
      <w:tr w:rsidR="00F3280D" w:rsidRPr="002357C8" w14:paraId="152F6F56"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A070A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C0EE7F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2E525F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BEEB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F633AC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0CD25E7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7E35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DCAB931"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r>
      <w:tr w:rsidR="00F3280D" w:rsidRPr="002357C8" w14:paraId="6B365F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CEE45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71A12D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7E511E3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0900FD99"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060D9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1DAA31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4BAF501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1FA07F0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20.855,15</w:t>
            </w:r>
          </w:p>
        </w:tc>
      </w:tr>
      <w:tr w:rsidR="00F3280D" w:rsidRPr="002357C8" w14:paraId="530656C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002314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29C70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50C4A3D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2CE629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A8515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45F37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0C9ADDA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C36F29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604,50</w:t>
            </w:r>
          </w:p>
        </w:tc>
      </w:tr>
      <w:tr w:rsidR="00F3280D" w:rsidRPr="002357C8" w14:paraId="79C9E3A3"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53C507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5E87B5D"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22D1823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5A7D533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14EF5482"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C89B0A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094BD88F"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DBF952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53.671,30</w:t>
            </w:r>
          </w:p>
        </w:tc>
      </w:tr>
      <w:tr w:rsidR="00F3280D" w:rsidRPr="002357C8" w14:paraId="5824EC07"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EE8B0"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A1872D"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42CB77A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2BA254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A33CB1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0002E5BC"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A340F81"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0A436FC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84.560,01</w:t>
            </w:r>
          </w:p>
        </w:tc>
      </w:tr>
      <w:tr w:rsidR="00F3280D" w:rsidRPr="002357C8" w14:paraId="70B323B1"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7FA025"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A2F7B2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5A94DE49"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C2083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654CAA3"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DEE83A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3DF04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38376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9.654,50</w:t>
            </w:r>
          </w:p>
        </w:tc>
      </w:tr>
      <w:tr w:rsidR="00F3280D" w:rsidRPr="002357C8" w14:paraId="6A476B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36D2813"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3499"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0299A74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5BB40705"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247E20B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15B8D09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6E25E8DF"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3F639492"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94.214,51</w:t>
            </w:r>
          </w:p>
        </w:tc>
      </w:tr>
    </w:tbl>
    <w:p w14:paraId="2159E964" w14:textId="77777777" w:rsidR="00A153AA" w:rsidRPr="002357C8" w:rsidRDefault="00A153AA" w:rsidP="00A153AA">
      <w:pPr>
        <w:rPr>
          <w:b/>
          <w:u w:val="single"/>
        </w:rPr>
      </w:pPr>
    </w:p>
    <w:p w14:paraId="115B76F9" w14:textId="77777777" w:rsidR="00A153AA" w:rsidRPr="002357C8" w:rsidRDefault="00A153AA" w:rsidP="00A153AA">
      <w:r w:rsidRPr="002357C8">
        <w:t>Tla v garažah na Cvetkovi 3 so barvan beton – čisti se strojno 1 x tedensko.</w:t>
      </w:r>
    </w:p>
    <w:p w14:paraId="7CEFF988" w14:textId="77777777" w:rsidR="00A153AA" w:rsidRPr="002357C8" w:rsidRDefault="00A153AA" w:rsidP="00A153AA"/>
    <w:p w14:paraId="74EFB028" w14:textId="291E6F10" w:rsidR="00A153AA" w:rsidRPr="002357C8" w:rsidRDefault="00F3280D" w:rsidP="00A153AA">
      <w:r w:rsidRPr="002357C8">
        <w:t xml:space="preserve">Za prostore TV studijskih režij (cca 150 m2) in Predvajanje </w:t>
      </w:r>
      <w:proofErr w:type="spellStart"/>
      <w:r w:rsidRPr="002357C8">
        <w:t>Ra</w:t>
      </w:r>
      <w:proofErr w:type="spellEnd"/>
      <w:r w:rsidRPr="002357C8">
        <w:t xml:space="preserve"> (165 m2), kjer je položen tapison, zahtevamo čiščenje z vodnim sesalcem vsaj 1x tedensko.</w:t>
      </w:r>
    </w:p>
    <w:p w14:paraId="4097D3BE" w14:textId="77777777" w:rsidR="00F3280D" w:rsidRPr="002357C8" w:rsidRDefault="00F3280D" w:rsidP="00A153AA"/>
    <w:p w14:paraId="2A45ED03" w14:textId="77777777" w:rsidR="00A153AA" w:rsidRPr="005D2273" w:rsidRDefault="00A153AA" w:rsidP="00A153AA">
      <w:r w:rsidRPr="002357C8">
        <w:t>Za izvajanje predmetnih storitev mora ponudnik razpolagati s strojem za čiščenje tal ter večjim kombiniranim strojem.</w:t>
      </w:r>
    </w:p>
    <w:p w14:paraId="4E183E90" w14:textId="77777777" w:rsidR="00A153AA" w:rsidRDefault="00A153AA" w:rsidP="00190936"/>
    <w:p w14:paraId="09EE4700" w14:textId="1526909C" w:rsidR="00A153AA" w:rsidRDefault="00A153AA">
      <w:pPr>
        <w:jc w:val="left"/>
      </w:pPr>
      <w:r>
        <w:br w:type="page"/>
      </w:r>
    </w:p>
    <w:p w14:paraId="525DDF32" w14:textId="16D54C44" w:rsidR="00A153AA" w:rsidRPr="00062669" w:rsidRDefault="00A153AA" w:rsidP="00A153AA">
      <w:pPr>
        <w:rPr>
          <w:b/>
          <w:u w:val="single"/>
        </w:rPr>
      </w:pPr>
      <w:r w:rsidRPr="00062669">
        <w:rPr>
          <w:b/>
          <w:u w:val="single"/>
        </w:rPr>
        <w:lastRenderedPageBreak/>
        <w:t xml:space="preserve">Površine po </w:t>
      </w:r>
      <w:r w:rsidR="00F3280D">
        <w:rPr>
          <w:b/>
          <w:u w:val="single"/>
        </w:rPr>
        <w:t xml:space="preserve">lokacijah in </w:t>
      </w:r>
      <w:r w:rsidRPr="00062669">
        <w:rPr>
          <w:b/>
          <w:u w:val="single"/>
        </w:rPr>
        <w:t>nadstropjih:</w:t>
      </w:r>
    </w:p>
    <w:p w14:paraId="764855AE" w14:textId="77777777" w:rsidR="00A153AA" w:rsidRDefault="00A153AA" w:rsidP="00A153AA">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F3280D" w:rsidRPr="00DA1A3C" w14:paraId="272C7686" w14:textId="77777777" w:rsidTr="00B648D3">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9705FA"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0CD1D64"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ED4971"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72BCD"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81058"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7827D4A2"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1554CC"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6C62D905" w14:textId="0A9CC6E2" w:rsidR="00F3280D" w:rsidRPr="00DA1A3C" w:rsidRDefault="006A34BB" w:rsidP="00B648D3">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F3280D" w:rsidRPr="00DA1A3C">
              <w:rPr>
                <w:rFonts w:ascii="Aptos Narrow" w:hAnsi="Aptos Narrow"/>
                <w:b/>
                <w:bCs/>
                <w:color w:val="000000"/>
                <w:sz w:val="22"/>
                <w:szCs w:val="22"/>
                <w:lang w:eastAsia="sl-SI"/>
              </w:rPr>
              <w:t>eden</w:t>
            </w:r>
          </w:p>
        </w:tc>
      </w:tr>
      <w:tr w:rsidR="00F3280D" w:rsidRPr="00DA1A3C" w14:paraId="4B72BDD7"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FCBC71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2E54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438A5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D1E536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F72EB5E"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66BC312A"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CB7050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449BA0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F3280D" w:rsidRPr="00DA1A3C" w14:paraId="4DD964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BE9C18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1B29C3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F654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C84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E754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6FAABEC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466F77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30A2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F3280D" w:rsidRPr="00DA1A3C" w14:paraId="781A08D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F9009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9796D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5082799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806F2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33F87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0ECFBEE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52DB7D4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9630DE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F3280D" w:rsidRPr="00DA1A3C" w14:paraId="50B9267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D25F2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99FC0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4C6607E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4A43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FAEF3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6DB6D76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1A71B2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6E7AB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F3280D" w:rsidRPr="00DA1A3C" w14:paraId="2B9C5CC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A063DC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7D209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3757E8C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8A86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5571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03EE2A0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62CF6C4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79541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F3280D" w:rsidRPr="00DA1A3C" w14:paraId="6B7662B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9F6D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72DE9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075118F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37A5C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DEB7C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D3D1EE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2CD6E35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DBC08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F3280D" w:rsidRPr="00DA1A3C" w14:paraId="3B8F4B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7B61EF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0CE8F6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6F60E3B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0D009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DD10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FCB0E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6BE59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2ED10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F3280D" w:rsidRPr="00DA1A3C" w14:paraId="29539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522A1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26050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079BD8B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D639B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713E7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54768E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6347AE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5F2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F3280D" w:rsidRPr="00DA1A3C" w14:paraId="66315C6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59BFF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C2746A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49CEEE5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99EF0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7473B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8894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5EBB2AE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D6992C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F3280D" w:rsidRPr="00DA1A3C" w14:paraId="199D1932"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EB2890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24082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2FEC8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CB7E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BA5BB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D5E72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6B4FD0C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008B8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F3280D" w:rsidRPr="00DA1A3C" w14:paraId="4B403A0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DC6583"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2F1DF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0E9D829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7D0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F0929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35784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D546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0EA0E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F3280D" w:rsidRPr="00DA1A3C" w14:paraId="17E56C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FFE70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94EDD5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118F59A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36F5B3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0A6CD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FE98F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363E6D2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3ED76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F3280D" w:rsidRPr="00DA1A3C" w14:paraId="45B9963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7786FA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5F736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62DA9F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2568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E85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EA9BB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5A65003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C723E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F3280D" w:rsidRPr="00DA1A3C" w14:paraId="5A02E64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BC5478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A56B8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4BE55D8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319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32782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396EE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236066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45709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F3280D" w:rsidRPr="00DA1A3C" w14:paraId="694106F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C481DBC"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A9922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7FE3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C051F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5E76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6F5AE60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37A0B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A1E58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F3280D" w:rsidRPr="00DA1A3C" w14:paraId="2BDB5D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EB4F370"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EEC1B5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E23BB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9A43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BE79F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6C59255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2FA27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D5383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F3280D" w:rsidRPr="00DA1A3C" w14:paraId="4472F5C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9BA2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C4060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28EDA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32CE3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1E89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749735D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F9174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FC69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F3280D" w:rsidRPr="00DA1A3C" w14:paraId="7E45D58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94BF2D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1AF0AC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733C44E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A2B89D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353BA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E31043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197B73FF"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301DB21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F3280D" w:rsidRPr="00DA1A3C" w14:paraId="57477BE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81D66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AE76B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1B2541E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5E72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5E063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321F2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285F30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6E76CD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F3280D" w:rsidRPr="00DA1A3C" w14:paraId="6EFD767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C681F4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85F8D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3BA8DDC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5850C44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86BF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676DD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0BEE511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0A898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F3280D" w:rsidRPr="00DA1A3C" w14:paraId="44D78DE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CB733D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B4D5D6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12053A7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DA1DA3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CBBF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60463E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617A498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2B64608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F3280D" w:rsidRPr="00DA1A3C" w14:paraId="7EC00B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6CC57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E056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20651D6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62263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088C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EC3E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6916E5A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2E75F83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F3280D" w:rsidRPr="00DA1A3C" w14:paraId="52C99D9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8DDB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2C3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01B138F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06E357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98798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67AA04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49646EF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2D02783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F3280D" w:rsidRPr="00DA1A3C" w14:paraId="769182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BAF36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BC2BAE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8A149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14443C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D664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3E79E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17B6251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41B923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F3280D" w:rsidRPr="00DA1A3C" w14:paraId="0603931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73D3B7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201D9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1B713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01D2F2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A1356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89E1A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4FA351A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77F9F0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F3280D" w:rsidRPr="00DA1A3C" w14:paraId="65C0915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22F069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1CA6E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3B897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47D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1BD20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D5528D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270B9E5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C633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F3280D" w:rsidRPr="00DA1A3C" w14:paraId="6900C1B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9440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89806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1F10D88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44E66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EC18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8241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0D22EF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104CAF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F3280D" w:rsidRPr="00DA1A3C" w14:paraId="603488E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D150B9B"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6B300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A1D18B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8E39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50E96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171F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1D2B362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C9C26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F3280D" w:rsidRPr="00DA1A3C" w14:paraId="5BE83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A7577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775C14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B8412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D194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4DA4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8A4D12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65F87B0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8951F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F3280D" w:rsidRPr="00DA1A3C" w14:paraId="0B2B416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617EF33"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F406C6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358C062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57D4283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01175B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782342A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BC0AA4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505DC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F3280D" w:rsidRPr="00DA1A3C" w14:paraId="287FE59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5784A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CE3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7B281E0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3F5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B7D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53C71D7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18C30D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DE86BE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F3280D" w:rsidRPr="00DA1A3C" w14:paraId="3476515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98A56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40F4E4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0A3B6B3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248CDA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95D9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1CA8BB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025FCFD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30B540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F3280D" w:rsidRPr="00DA1A3C" w14:paraId="4AC369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1B9E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09A507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4B0D78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D700E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4AA0E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3F0B382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2C75E4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C2019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F3280D" w:rsidRPr="00DA1A3C" w14:paraId="42770B1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B517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F51465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04F80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65AB549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D92C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E8935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30D441F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260C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F3280D" w:rsidRPr="00DA1A3C" w14:paraId="2438C1B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BF1E4B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E065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70B00B2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2CA992E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7605A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AC2DD8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30B9A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D65C4B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F3280D" w:rsidRPr="00DA1A3C" w14:paraId="2494EFC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06CD23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C9530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1B8440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3BA8E84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E47CC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2D92ED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78AC3F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1A575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F3280D" w:rsidRPr="00DA1A3C" w14:paraId="0AC05551"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BFA354"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2E985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63B5BA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4DAFA11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C4192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2F056A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7DE0C87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37781E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F3280D" w:rsidRPr="00DA1A3C" w14:paraId="0B82C3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95AD5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279CD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6B829A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231E8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56C44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B400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2B72D80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D64E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F3280D" w:rsidRPr="00DA1A3C" w14:paraId="6CBDB9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287A99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981B77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7E6C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4D0D7A5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191B6D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4C38C7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39586C0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0356DB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F3280D" w:rsidRPr="00DA1A3C" w14:paraId="6B9607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7A99F0"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70537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6F3E0C49"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A3E7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EBFF8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0B6A7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A4F269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87D8D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F3280D" w:rsidRPr="00DA1A3C" w14:paraId="3A454E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5A77BF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4AD84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135885F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17607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DBAC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74FE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24C56A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5A4B1C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F3280D" w:rsidRPr="00DA1A3C" w14:paraId="6B198F9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E34B98"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7CDE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B03D06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5C5F721C"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54A982E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060F8C8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1D8E916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016DC48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00130624" w14:textId="1310B817" w:rsidR="00190936" w:rsidRPr="00FB50E0" w:rsidRDefault="00FB50E0" w:rsidP="00FB50E0">
      <w:r>
        <w:lastRenderedPageBreak/>
        <w:t>3.2.2</w:t>
      </w:r>
      <w:r>
        <w:tab/>
      </w:r>
      <w:r w:rsidR="00190936" w:rsidRPr="00FB50E0">
        <w:t>Storitve čiščenja studiev</w:t>
      </w:r>
    </w:p>
    <w:p w14:paraId="39B64080" w14:textId="77777777" w:rsidR="00A153AA" w:rsidRDefault="00A153AA" w:rsidP="00A153AA">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A153AA" w:rsidRPr="002B26C8" w14:paraId="25E962FB"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54A70" w14:textId="77777777" w:rsidR="00A153AA" w:rsidRPr="002B26C8" w:rsidRDefault="00A153AA"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4957FA8" w14:textId="77777777" w:rsidR="00A153AA" w:rsidRPr="002B26C8" w:rsidRDefault="00A153AA" w:rsidP="00F3280D">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64F2920" w14:textId="613B3F7E" w:rsidR="00A153AA" w:rsidRPr="002B26C8" w:rsidRDefault="006A34BB" w:rsidP="00F3280D">
            <w:pPr>
              <w:jc w:val="center"/>
              <w:rPr>
                <w:rFonts w:ascii="Aptos Narrow" w:hAnsi="Aptos Narrow"/>
                <w:color w:val="000000"/>
                <w:sz w:val="22"/>
                <w:szCs w:val="22"/>
                <w:lang w:eastAsia="sl-SI"/>
              </w:rPr>
            </w:pPr>
            <w:r>
              <w:rPr>
                <w:rFonts w:ascii="Aptos Narrow" w:hAnsi="Aptos Narrow"/>
                <w:b/>
                <w:bCs/>
                <w:color w:val="000000"/>
                <w:sz w:val="22"/>
                <w:szCs w:val="22"/>
              </w:rPr>
              <w:t>Površina na t</w:t>
            </w:r>
            <w:r w:rsidR="00F3280D">
              <w:rPr>
                <w:rFonts w:ascii="Aptos Narrow" w:hAnsi="Aptos Narrow"/>
                <w:b/>
                <w:bCs/>
                <w:color w:val="000000"/>
                <w:sz w:val="22"/>
                <w:szCs w:val="22"/>
              </w:rPr>
              <w:t>eden</w:t>
            </w:r>
          </w:p>
        </w:tc>
      </w:tr>
      <w:tr w:rsidR="00A153AA" w:rsidRPr="002B26C8" w14:paraId="17F8DF6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6ED10" w14:textId="77777777" w:rsidR="00A153AA" w:rsidRPr="002B26C8" w:rsidRDefault="00A153AA"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244122EE" w14:textId="7B2484D8"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1E5CD10" w14:textId="77777777"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419ECD7B" w14:textId="77777777" w:rsidR="00A153AA" w:rsidRDefault="00A153AA" w:rsidP="00A153AA">
      <w:pPr>
        <w:rPr>
          <w:highlight w:val="yellow"/>
        </w:rPr>
      </w:pPr>
    </w:p>
    <w:p w14:paraId="043DAC79" w14:textId="41952009" w:rsidR="00A153AA" w:rsidRDefault="00A153AA" w:rsidP="00A153AA">
      <w:r w:rsidRPr="003E2684">
        <w:t xml:space="preserve">Storitve čiščenja studiev zajemajo redno čiščenje snemalnih </w:t>
      </w:r>
      <w:proofErr w:type="spellStart"/>
      <w:r w:rsidRPr="003E2684">
        <w:t>studijev</w:t>
      </w:r>
      <w:proofErr w:type="spellEnd"/>
      <w:r w:rsidRPr="003E2684">
        <w:t xml:space="preserve"> </w:t>
      </w:r>
      <w:r w:rsidR="00F3280D">
        <w:t>S</w:t>
      </w:r>
      <w:r w:rsidRPr="003E2684">
        <w:t xml:space="preserve">1, </w:t>
      </w:r>
      <w:r w:rsidR="00F3280D">
        <w:t>S</w:t>
      </w:r>
      <w:r w:rsidRPr="003E2684">
        <w:t xml:space="preserve">2, </w:t>
      </w:r>
      <w:r w:rsidR="00F3280D">
        <w:t>S</w:t>
      </w:r>
      <w:r w:rsidRPr="003E2684">
        <w:t xml:space="preserve">3, </w:t>
      </w:r>
      <w:r w:rsidR="00F3280D">
        <w:t>S</w:t>
      </w:r>
      <w:r w:rsidRPr="003E2684">
        <w:t xml:space="preserve">4 in </w:t>
      </w:r>
      <w:r w:rsidR="00F3280D">
        <w:t>S</w:t>
      </w:r>
      <w:r w:rsidRPr="003E2684">
        <w:t xml:space="preserve">5, in sicer sedem (7) dni v </w:t>
      </w:r>
      <w:r w:rsidRPr="00062669">
        <w:t>tednu in za polni delovni čas, vendar se ne čistijo vsi studiji vsak dan (npr. ko se postavlja scena, ga ni potrebno čistit).</w:t>
      </w:r>
      <w:r>
        <w:t xml:space="preserve"> </w:t>
      </w:r>
    </w:p>
    <w:p w14:paraId="4D0E47B1" w14:textId="77777777" w:rsidR="00A153AA" w:rsidRDefault="00A153AA" w:rsidP="00A153AA"/>
    <w:p w14:paraId="039486BB" w14:textId="77777777" w:rsidR="00190936" w:rsidRDefault="00190936" w:rsidP="00190936"/>
    <w:p w14:paraId="740163CF" w14:textId="5540AA3D" w:rsidR="00190936" w:rsidRPr="00FB50E0" w:rsidRDefault="00FB50E0" w:rsidP="00FB50E0">
      <w:r>
        <w:t>3.2.3</w:t>
      </w:r>
      <w:r>
        <w:tab/>
      </w:r>
      <w:r w:rsidR="00190936" w:rsidRPr="00FB50E0">
        <w:t>Dnevno čiščenje ter vzdrževanje dvorišč in okolice</w:t>
      </w:r>
    </w:p>
    <w:p w14:paraId="745EFF05" w14:textId="77777777" w:rsidR="00190936" w:rsidRDefault="00190936" w:rsidP="00190936"/>
    <w:p w14:paraId="3EB6C577" w14:textId="0B916822" w:rsidR="00A153AA" w:rsidRPr="006A6B95" w:rsidRDefault="00A153AA" w:rsidP="00A153AA">
      <w:r>
        <w:t>Dnevno čiščenje ter vzdrževanje dvorišč in okolice</w:t>
      </w:r>
      <w:r w:rsidR="0015770D">
        <w:t xml:space="preserve"> (1.280,00 m</w:t>
      </w:r>
      <w:r w:rsidR="0015770D">
        <w:rPr>
          <w:vertAlign w:val="superscript"/>
        </w:rPr>
        <w:t>2</w:t>
      </w:r>
      <w:r w:rsidR="0015770D">
        <w:t xml:space="preserve">) </w:t>
      </w:r>
      <w:r>
        <w:t xml:space="preserve">zajema </w:t>
      </w:r>
      <w:r w:rsidRPr="005D2273">
        <w:t>pometanje, odstranjevanje smeti, praznjenje košev za smeti ter urejanje pešpoti in</w:t>
      </w:r>
      <w:r w:rsidRPr="006A6B95">
        <w:t xml:space="preserve"> druge okolice RTV Slovenija na naslednjih naročnikovih lokacijah:</w:t>
      </w:r>
    </w:p>
    <w:p w14:paraId="04C2379B" w14:textId="77777777" w:rsidR="00A153AA" w:rsidRPr="006A6B95" w:rsidRDefault="00A153AA" w:rsidP="00A153AA">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29DBF2D4" w14:textId="77777777" w:rsidR="00A153AA" w:rsidRPr="006A6B95" w:rsidRDefault="00A153AA" w:rsidP="00A153AA">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75FF675C" w14:textId="77777777" w:rsidR="00A153AA" w:rsidRPr="006A6B95" w:rsidRDefault="00A153AA" w:rsidP="00A153AA">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7478D310" w14:textId="77777777" w:rsidR="00190936" w:rsidRPr="000217E0" w:rsidRDefault="00190936" w:rsidP="00190936">
      <w:pPr>
        <w:pStyle w:val="Footer"/>
        <w:tabs>
          <w:tab w:val="left" w:pos="4680"/>
        </w:tabs>
        <w:rPr>
          <w:rFonts w:ascii="Arial" w:hAnsi="Arial" w:cs="Arial"/>
        </w:rPr>
      </w:pPr>
    </w:p>
    <w:p w14:paraId="5A4610D6" w14:textId="77777777" w:rsidR="00190936" w:rsidRDefault="00190936" w:rsidP="00190936"/>
    <w:p w14:paraId="4D00BDAE" w14:textId="0A2CAEBD" w:rsidR="00190936" w:rsidRPr="00FB50E0" w:rsidRDefault="00FB50E0" w:rsidP="00FB50E0">
      <w:r>
        <w:t>3.2.4</w:t>
      </w:r>
      <w:r>
        <w:tab/>
      </w:r>
      <w:r w:rsidR="00190936" w:rsidRPr="00FB50E0">
        <w:t>Rokovanje s stiskalnico za stiskanje smeti in</w:t>
      </w:r>
      <w:r w:rsidR="00BF0D13">
        <w:t xml:space="preserve"> papirja ter</w:t>
      </w:r>
      <w:r w:rsidR="00190936" w:rsidRPr="00FB50E0">
        <w:t xml:space="preserve"> </w:t>
      </w:r>
      <w:r w:rsidR="00A153AA">
        <w:t>skrb za ekološki otok</w:t>
      </w:r>
    </w:p>
    <w:p w14:paraId="3079912E" w14:textId="77777777" w:rsidR="00190936" w:rsidRPr="003E2684" w:rsidRDefault="00190936" w:rsidP="00190936"/>
    <w:p w14:paraId="736C2A3C" w14:textId="77777777" w:rsidR="00A153AA" w:rsidRPr="00523679" w:rsidRDefault="00A153AA" w:rsidP="00A153AA">
      <w:r w:rsidRPr="00523679">
        <w:t>Rokovanje s stiskalnico za stiskanje smeti in papirja ter sporočilo za praznjenje stiskalnic zajema:</w:t>
      </w:r>
    </w:p>
    <w:p w14:paraId="179D2541" w14:textId="77777777" w:rsidR="00A153AA" w:rsidRPr="00523679" w:rsidRDefault="00A153AA" w:rsidP="00A153AA">
      <w:pPr>
        <w:numPr>
          <w:ilvl w:val="0"/>
          <w:numId w:val="23"/>
        </w:numPr>
        <w:tabs>
          <w:tab w:val="left" w:pos="4680"/>
        </w:tabs>
      </w:pPr>
      <w:r w:rsidRPr="00523679">
        <w:t>skrb za ločevanje odpadkov v stiskalnici,</w:t>
      </w:r>
    </w:p>
    <w:p w14:paraId="02AADFFF" w14:textId="77777777" w:rsidR="00A153AA" w:rsidRPr="00523679" w:rsidRDefault="00A153AA" w:rsidP="00A153AA">
      <w:pPr>
        <w:numPr>
          <w:ilvl w:val="0"/>
          <w:numId w:val="23"/>
        </w:numPr>
        <w:tabs>
          <w:tab w:val="left" w:pos="4680"/>
        </w:tabs>
      </w:pPr>
      <w:r w:rsidRPr="00523679">
        <w:t>sortiranje kartonske embalaže v stiskalnici  za papir,</w:t>
      </w:r>
    </w:p>
    <w:p w14:paraId="705FE1A5" w14:textId="77777777" w:rsidR="00A153AA" w:rsidRDefault="00A153AA" w:rsidP="00A153AA">
      <w:pPr>
        <w:numPr>
          <w:ilvl w:val="0"/>
          <w:numId w:val="23"/>
        </w:numPr>
        <w:tabs>
          <w:tab w:val="left" w:pos="4680"/>
        </w:tabs>
      </w:pPr>
      <w:r w:rsidRPr="00523679">
        <w:t>stiskanje smeti in sporočanje o polni stiskalnici za odvoz (obvestiti kontaktno osebo na RTV)</w:t>
      </w:r>
      <w:r>
        <w:t>,</w:t>
      </w:r>
    </w:p>
    <w:p w14:paraId="296076FF" w14:textId="77777777" w:rsidR="00A153AA" w:rsidRPr="006A6116" w:rsidRDefault="00A153AA" w:rsidP="00A153AA">
      <w:pPr>
        <w:numPr>
          <w:ilvl w:val="0"/>
          <w:numId w:val="23"/>
        </w:numPr>
        <w:tabs>
          <w:tab w:val="left" w:pos="4680"/>
        </w:tabs>
      </w:pPr>
      <w:r w:rsidRPr="006A6116">
        <w:t>urejanje in skrb za čistočo ekološkega otoka.</w:t>
      </w:r>
    </w:p>
    <w:p w14:paraId="74C1EF5F" w14:textId="77777777" w:rsidR="00A153AA" w:rsidRDefault="00A153AA" w:rsidP="00A153AA">
      <w:pPr>
        <w:jc w:val="left"/>
        <w:rPr>
          <w:szCs w:val="20"/>
        </w:rPr>
      </w:pPr>
    </w:p>
    <w:p w14:paraId="6FFC6E1E" w14:textId="77777777" w:rsidR="00190936" w:rsidRPr="00A0609C" w:rsidRDefault="00190936" w:rsidP="00190936">
      <w:pPr>
        <w:tabs>
          <w:tab w:val="left" w:pos="4680"/>
        </w:tabs>
        <w:rPr>
          <w:rFonts w:cs="Arial"/>
        </w:rPr>
      </w:pPr>
    </w:p>
    <w:p w14:paraId="4219758D" w14:textId="297BD381" w:rsidR="00190936" w:rsidRPr="00FB50E0" w:rsidRDefault="00FB50E0" w:rsidP="00FB50E0">
      <w:r>
        <w:t>3.2.5</w:t>
      </w:r>
      <w:r>
        <w:tab/>
      </w:r>
      <w:r w:rsidR="00190936" w:rsidRPr="00FB50E0">
        <w:t>Prisotnost nadzornika</w:t>
      </w:r>
    </w:p>
    <w:p w14:paraId="142322C1" w14:textId="77777777" w:rsidR="00A153AA" w:rsidRDefault="00A153AA" w:rsidP="00A153AA"/>
    <w:p w14:paraId="22F9044E" w14:textId="77777777" w:rsidR="00A153AA" w:rsidRPr="006A6B95" w:rsidRDefault="00A153AA" w:rsidP="00A153AA">
      <w:r w:rsidRPr="006A6B95">
        <w:t>Nadzornik s strani ponudnika mora biti na lokacijah naročnika</w:t>
      </w:r>
      <w:r>
        <w:t xml:space="preserve"> tedensko prisoten najmanj 8 ur</w:t>
      </w:r>
      <w:r w:rsidRPr="006A6B95">
        <w:t>, in sicer v dopoldanskem času (med 08.00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4626F509" w14:textId="77777777" w:rsidR="00A153AA" w:rsidRDefault="00A153AA" w:rsidP="00A153AA"/>
    <w:p w14:paraId="771FC581" w14:textId="77777777" w:rsidR="00190936" w:rsidRPr="006A6B95" w:rsidRDefault="00190936" w:rsidP="00190936"/>
    <w:p w14:paraId="18E8EC70" w14:textId="7CC95798" w:rsidR="00190936" w:rsidRPr="00FB50E0" w:rsidRDefault="00FB50E0" w:rsidP="00FB50E0">
      <w:r>
        <w:t>3.2.6</w:t>
      </w:r>
      <w:r>
        <w:tab/>
      </w:r>
      <w:r w:rsidR="00A153AA">
        <w:t>Dodatna</w:t>
      </w:r>
      <w:r w:rsidR="00190936" w:rsidRPr="00FB50E0">
        <w:t xml:space="preserve"> čiščenj</w:t>
      </w:r>
      <w:r w:rsidR="00A153AA">
        <w:t>a</w:t>
      </w:r>
    </w:p>
    <w:p w14:paraId="3AC340DB" w14:textId="77777777" w:rsidR="00190936" w:rsidRPr="003E18A0" w:rsidRDefault="00190936" w:rsidP="00190936"/>
    <w:p w14:paraId="6237BC16" w14:textId="01FF2767" w:rsidR="00A153AA" w:rsidRPr="006A6116" w:rsidRDefault="00A153AA" w:rsidP="00A153AA">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15770D">
        <w:rPr>
          <w:b/>
          <w:bCs/>
        </w:rPr>
        <w:t xml:space="preserve"> za </w:t>
      </w:r>
      <w:r w:rsidR="0015770D" w:rsidRPr="00E23BA8">
        <w:rPr>
          <w:b/>
          <w:bCs/>
        </w:rPr>
        <w:t>čistilca</w:t>
      </w:r>
      <w:r w:rsidR="00DC0F2A" w:rsidRPr="00E23BA8">
        <w:rPr>
          <w:b/>
          <w:bCs/>
        </w:rPr>
        <w:t xml:space="preserve"> (z opremo in pripomočki za čiščenje</w:t>
      </w:r>
      <w:r w:rsidR="005A01C2" w:rsidRPr="00E23BA8">
        <w:rPr>
          <w:b/>
          <w:bCs/>
        </w:rPr>
        <w:t>/čistili</w:t>
      </w:r>
      <w:r w:rsidR="00DC0F2A" w:rsidRPr="00E23BA8">
        <w:rPr>
          <w:b/>
          <w:bCs/>
        </w:rPr>
        <w:t>)</w:t>
      </w:r>
      <w:r w:rsidRPr="00E23BA8">
        <w:t>, katero vpiše v obrazec Predračun, kot to izhaja iz točke</w:t>
      </w:r>
      <w:r w:rsidRPr="006A6116">
        <w:t xml:space="preserve"> 4.2.2. Dokumentacije v zvezi z oddajo javnega naročila.</w:t>
      </w:r>
    </w:p>
    <w:p w14:paraId="0F378371" w14:textId="77777777" w:rsidR="00A153AA" w:rsidRPr="006A6116" w:rsidRDefault="00A153AA" w:rsidP="00A153AA">
      <w:pPr>
        <w:tabs>
          <w:tab w:val="left" w:pos="4680"/>
        </w:tabs>
      </w:pPr>
    </w:p>
    <w:p w14:paraId="5FBA4BA8" w14:textId="77777777" w:rsidR="00A153AA" w:rsidRPr="006A6116" w:rsidRDefault="00A153AA" w:rsidP="00A153AA">
      <w:pPr>
        <w:tabs>
          <w:tab w:val="left" w:pos="4680"/>
        </w:tabs>
      </w:pPr>
      <w:r w:rsidRPr="006A6116">
        <w:t>V okviru morebitnega dodatnega čiščenja naročnik predvideva, da bo potreboval:</w:t>
      </w:r>
    </w:p>
    <w:p w14:paraId="08F5626C"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48CD7C69"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intervencijska čiščenja.</w:t>
      </w:r>
    </w:p>
    <w:p w14:paraId="0E2AA44F" w14:textId="77777777" w:rsidR="00A153AA" w:rsidRPr="006A6116" w:rsidRDefault="00A153AA" w:rsidP="00A153AA">
      <w:pPr>
        <w:tabs>
          <w:tab w:val="left" w:pos="4680"/>
        </w:tabs>
        <w:rPr>
          <w:szCs w:val="22"/>
        </w:rPr>
      </w:pPr>
    </w:p>
    <w:p w14:paraId="14EE2E36" w14:textId="77777777" w:rsidR="00A153AA" w:rsidRPr="006A6116" w:rsidRDefault="00A153AA" w:rsidP="00A153AA">
      <w:pPr>
        <w:tabs>
          <w:tab w:val="left" w:pos="4680"/>
        </w:tabs>
        <w:rPr>
          <w:szCs w:val="22"/>
        </w:rPr>
      </w:pPr>
      <w:r w:rsidRPr="006A6116">
        <w:rPr>
          <w:b/>
          <w:bCs/>
          <w:szCs w:val="22"/>
        </w:rPr>
        <w:t>Opis izrednega čiščenja in naročnikove zahteve</w:t>
      </w:r>
      <w:r w:rsidRPr="006A6116">
        <w:rPr>
          <w:szCs w:val="22"/>
        </w:rPr>
        <w:t>:</w:t>
      </w:r>
    </w:p>
    <w:p w14:paraId="106F9A59"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po gradbenih posegih;</w:t>
      </w:r>
    </w:p>
    <w:p w14:paraId="2480FBCF"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34905E0"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p>
    <w:p w14:paraId="23731567"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Pr>
          <w:sz w:val="20"/>
          <w:szCs w:val="20"/>
          <w:lang w:val="sl-SI"/>
        </w:rPr>
        <w:t>;</w:t>
      </w:r>
    </w:p>
    <w:p w14:paraId="1108DEA6"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1C5242B3" w14:textId="77777777" w:rsidR="00A153AA" w:rsidRPr="006A6116" w:rsidRDefault="00A153AA" w:rsidP="00A153AA">
      <w:pPr>
        <w:pStyle w:val="ListParagraph"/>
        <w:tabs>
          <w:tab w:val="left" w:pos="4680"/>
        </w:tabs>
        <w:rPr>
          <w:b/>
          <w:bCs/>
          <w:sz w:val="20"/>
          <w:szCs w:val="22"/>
          <w:lang w:val="sl-SI"/>
        </w:rPr>
      </w:pPr>
    </w:p>
    <w:p w14:paraId="1AD58FF1" w14:textId="77777777" w:rsidR="00A153AA" w:rsidRPr="006A6116"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izredno čiščenje v obsegu največ 3 % vseh storitev čiščenja.</w:t>
      </w:r>
    </w:p>
    <w:p w14:paraId="4AD0A32B" w14:textId="77777777" w:rsidR="00190936" w:rsidRPr="003E18A0" w:rsidRDefault="00190936" w:rsidP="00190936">
      <w:pPr>
        <w:tabs>
          <w:tab w:val="left" w:pos="4680"/>
        </w:tabs>
        <w:rPr>
          <w:rFonts w:cs="Arial"/>
        </w:rPr>
      </w:pPr>
    </w:p>
    <w:p w14:paraId="41107C04" w14:textId="77777777" w:rsidR="00190936" w:rsidRPr="003E18A0" w:rsidRDefault="00190936" w:rsidP="00190936">
      <w:pPr>
        <w:tabs>
          <w:tab w:val="left" w:pos="4680"/>
        </w:tabs>
        <w:rPr>
          <w:rFonts w:cs="Arial"/>
        </w:rPr>
      </w:pPr>
    </w:p>
    <w:p w14:paraId="4038AD26" w14:textId="77777777" w:rsidR="00A153AA" w:rsidRPr="006A6116" w:rsidRDefault="00A153AA" w:rsidP="00A153AA">
      <w:pPr>
        <w:tabs>
          <w:tab w:val="left" w:pos="4680"/>
        </w:tabs>
        <w:rPr>
          <w:szCs w:val="22"/>
        </w:rPr>
      </w:pPr>
      <w:r w:rsidRPr="006A6116">
        <w:rPr>
          <w:b/>
          <w:bCs/>
          <w:szCs w:val="22"/>
        </w:rPr>
        <w:lastRenderedPageBreak/>
        <w:t>Opis intervencijskega čiščenja in naročnikove zahteve</w:t>
      </w:r>
      <w:r w:rsidRPr="006A6116">
        <w:rPr>
          <w:szCs w:val="22"/>
        </w:rPr>
        <w:t>:</w:t>
      </w:r>
    </w:p>
    <w:p w14:paraId="595757E8"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06D4359A"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16191204"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5AD4D85A" w14:textId="77777777" w:rsidR="00A153AA" w:rsidRPr="006A6116" w:rsidRDefault="00A153AA" w:rsidP="00A153AA">
      <w:pPr>
        <w:pStyle w:val="ListParagraph"/>
        <w:tabs>
          <w:tab w:val="left" w:pos="4680"/>
        </w:tabs>
        <w:rPr>
          <w:b/>
          <w:bCs/>
          <w:sz w:val="20"/>
          <w:szCs w:val="22"/>
          <w:lang w:val="sl-SI"/>
        </w:rPr>
      </w:pPr>
    </w:p>
    <w:p w14:paraId="327CD7AD" w14:textId="77777777" w:rsidR="00A153AA" w:rsidRPr="008A71DC"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66C7F85B" w14:textId="77777777" w:rsidR="00190936" w:rsidRDefault="00190936" w:rsidP="00190936">
      <w:pPr>
        <w:rPr>
          <w:rFonts w:cs="Arial"/>
          <w:caps/>
        </w:rPr>
      </w:pPr>
    </w:p>
    <w:p w14:paraId="1B16FF47" w14:textId="77777777" w:rsidR="00190936" w:rsidRPr="003E18A0" w:rsidRDefault="00190936" w:rsidP="00190936">
      <w:pPr>
        <w:tabs>
          <w:tab w:val="left" w:pos="4680"/>
        </w:tabs>
        <w:rPr>
          <w:rFonts w:cs="Arial"/>
        </w:rPr>
      </w:pPr>
    </w:p>
    <w:p w14:paraId="5C4C0714" w14:textId="06CEF5D7" w:rsidR="00190936" w:rsidRPr="00FB50E0" w:rsidRDefault="00FB50E0" w:rsidP="00FB50E0">
      <w:r>
        <w:t>3.2.</w:t>
      </w:r>
      <w:r w:rsidR="00A153AA">
        <w:t>7</w:t>
      </w:r>
      <w:r>
        <w:tab/>
      </w:r>
      <w:r w:rsidR="00190936" w:rsidRPr="00FB50E0">
        <w:t>Vzdrževanje okolice objektov v zimskem času</w:t>
      </w:r>
    </w:p>
    <w:p w14:paraId="6BB8849F" w14:textId="77777777" w:rsidR="00190936" w:rsidRPr="00A0609C" w:rsidRDefault="00190936" w:rsidP="00190936"/>
    <w:p w14:paraId="5491FDFF" w14:textId="1A056D7F" w:rsidR="00A153AA" w:rsidRPr="002357C8" w:rsidRDefault="00A153AA" w:rsidP="00A153AA">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w:t>
      </w:r>
      <w:r w:rsidRPr="002357C8">
        <w:rPr>
          <w:rFonts w:cs="Arial"/>
        </w:rPr>
        <w:t xml:space="preserve">ledu ter posipavanje soli v okolici objektov na Kolodvorski, Tavčarjevi, Čufarjevi, Komenskega, Trubarjevi, Mariborski ulici, ter čiščenje snega z dvorišč: Čufarjeva 2,  Čufarjeva 6, Tavčarjeva </w:t>
      </w:r>
      <w:r w:rsidR="00F3280D" w:rsidRPr="002357C8">
        <w:rPr>
          <w:rFonts w:cs="Arial"/>
        </w:rPr>
        <w:t>17</w:t>
      </w:r>
      <w:r w:rsidRPr="002357C8">
        <w:rPr>
          <w:rFonts w:cs="Arial"/>
        </w:rPr>
        <w:t xml:space="preserve"> in Kolodvorska </w:t>
      </w:r>
      <w:r w:rsidR="00F3280D" w:rsidRPr="002357C8">
        <w:rPr>
          <w:rFonts w:cs="Arial"/>
        </w:rPr>
        <w:t>2</w:t>
      </w:r>
      <w:r w:rsidRPr="002357C8">
        <w:rPr>
          <w:rFonts w:cs="Arial"/>
        </w:rPr>
        <w:t>. Pri tem mora ponudnik upoštevati odloke MO Ljubljana, ki urejajo to področje.</w:t>
      </w:r>
    </w:p>
    <w:p w14:paraId="7FCA05D6" w14:textId="77777777" w:rsidR="00A153AA" w:rsidRPr="002357C8" w:rsidRDefault="00A153AA" w:rsidP="00A153AA">
      <w:pPr>
        <w:tabs>
          <w:tab w:val="left" w:pos="4680"/>
        </w:tabs>
        <w:rPr>
          <w:rFonts w:cs="Arial"/>
        </w:rPr>
      </w:pPr>
    </w:p>
    <w:p w14:paraId="044ED9A8" w14:textId="77777777" w:rsidR="00A153AA" w:rsidRPr="002357C8" w:rsidRDefault="00A153AA" w:rsidP="00A153AA">
      <w:pPr>
        <w:tabs>
          <w:tab w:val="left" w:pos="4680"/>
        </w:tabs>
        <w:rPr>
          <w:rFonts w:cs="Arial"/>
        </w:rPr>
      </w:pPr>
      <w:r w:rsidRPr="002357C8">
        <w:rPr>
          <w:rFonts w:cs="Arial"/>
        </w:rPr>
        <w:t>Za strojno čiščenje parkirišč (s traktorskim plugom) mora ponudnik podati ceno na uro.</w:t>
      </w:r>
    </w:p>
    <w:p w14:paraId="6000BFB2" w14:textId="77777777" w:rsidR="00A153AA" w:rsidRPr="002357C8" w:rsidRDefault="00A153AA" w:rsidP="00A153AA">
      <w:pPr>
        <w:tabs>
          <w:tab w:val="left" w:pos="4680"/>
        </w:tabs>
        <w:rPr>
          <w:rFonts w:cs="Arial"/>
        </w:rPr>
      </w:pPr>
      <w:r w:rsidRPr="002357C8">
        <w:rPr>
          <w:rFonts w:cs="Arial"/>
        </w:rPr>
        <w:t xml:space="preserve">Posebej se poda ceno na uro za ročno čiščenje snega in soljenja. </w:t>
      </w:r>
    </w:p>
    <w:p w14:paraId="17C6FC50" w14:textId="77777777" w:rsidR="00A153AA" w:rsidRPr="002357C8" w:rsidRDefault="00A153AA" w:rsidP="00A153AA">
      <w:pPr>
        <w:tabs>
          <w:tab w:val="left" w:pos="4680"/>
        </w:tabs>
        <w:rPr>
          <w:rFonts w:cs="Arial"/>
        </w:rPr>
      </w:pPr>
      <w:r w:rsidRPr="002357C8">
        <w:rPr>
          <w:rFonts w:cs="Arial"/>
        </w:rPr>
        <w:t>Sol za posipanje zagotovi RTV.</w:t>
      </w:r>
    </w:p>
    <w:p w14:paraId="47CA4B13" w14:textId="77777777" w:rsidR="00A153AA" w:rsidRPr="002357C8" w:rsidRDefault="00A153AA" w:rsidP="00A153AA">
      <w:pPr>
        <w:tabs>
          <w:tab w:val="left" w:pos="4680"/>
        </w:tabs>
        <w:rPr>
          <w:rFonts w:cs="Arial"/>
        </w:rPr>
      </w:pPr>
    </w:p>
    <w:p w14:paraId="36AEF2B7" w14:textId="77777777" w:rsidR="00A153AA" w:rsidRDefault="00A153AA" w:rsidP="00A153AA">
      <w:pPr>
        <w:tabs>
          <w:tab w:val="left" w:pos="4680"/>
        </w:tabs>
        <w:rPr>
          <w:rFonts w:cs="Arial"/>
        </w:rPr>
      </w:pPr>
      <w:r w:rsidRPr="00615D3C">
        <w:rPr>
          <w:rFonts w:cs="Arial"/>
        </w:rPr>
        <w:t>Ocenjujemo, da bo delež vzdrževanj</w:t>
      </w:r>
      <w:r>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C833AB2" w14:textId="416F8A58" w:rsidR="00E27305" w:rsidRDefault="00E27305" w:rsidP="00C05C11"/>
    <w:p w14:paraId="19FF01A3" w14:textId="77777777" w:rsidR="00A153AA" w:rsidRDefault="00A153AA" w:rsidP="00C05C11"/>
    <w:p w14:paraId="655BCC5A" w14:textId="7AC73A29" w:rsidR="00A153AA" w:rsidRPr="00852DA8" w:rsidRDefault="0070675F" w:rsidP="00C05C11">
      <w:pPr>
        <w:rPr>
          <w:b/>
          <w:bCs/>
        </w:rPr>
      </w:pPr>
      <w:r>
        <w:rPr>
          <w:b/>
          <w:bCs/>
        </w:rPr>
        <w:t xml:space="preserve">3.3 </w:t>
      </w:r>
      <w:r w:rsidR="00A153AA" w:rsidRPr="00852DA8">
        <w:rPr>
          <w:b/>
          <w:bCs/>
        </w:rPr>
        <w:t>SPECIFIKACIJA SANITARNO HIGIENSKEGA MATERIALA IN ČISTIL</w:t>
      </w:r>
    </w:p>
    <w:p w14:paraId="69BAD7CC" w14:textId="77777777" w:rsidR="00A153AA" w:rsidRDefault="00A153AA" w:rsidP="00C05C11"/>
    <w:p w14:paraId="71017EF5" w14:textId="77777777" w:rsidR="00A153AA" w:rsidRPr="0095271C" w:rsidRDefault="00A153AA" w:rsidP="00A153AA">
      <w:pPr>
        <w:rPr>
          <w:b/>
          <w:bCs/>
          <w:szCs w:val="20"/>
        </w:rPr>
      </w:pPr>
      <w:r w:rsidRPr="0095271C">
        <w:rPr>
          <w:b/>
          <w:bCs/>
          <w:szCs w:val="20"/>
        </w:rPr>
        <w:t xml:space="preserve">Poleg čiščenja mora izbrani ponudnik skrbeti tudi za dobavo in vsakodnevno nameščanje sanitarno higienskega materiala. </w:t>
      </w:r>
    </w:p>
    <w:p w14:paraId="61706B72" w14:textId="77777777" w:rsidR="00A153AA" w:rsidRDefault="00A153AA" w:rsidP="00A153AA">
      <w:pPr>
        <w:rPr>
          <w:color w:val="FF0000"/>
          <w:szCs w:val="20"/>
        </w:rPr>
      </w:pPr>
    </w:p>
    <w:p w14:paraId="30D6EABA" w14:textId="7A01BCC5" w:rsidR="00A153AA" w:rsidRPr="003946F5" w:rsidRDefault="00A153AA" w:rsidP="00A153AA">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Pr>
          <w:szCs w:val="20"/>
        </w:rPr>
        <w:t>ikih</w:t>
      </w:r>
      <w:proofErr w:type="spellEnd"/>
      <w:r>
        <w:rPr>
          <w:szCs w:val="20"/>
        </w:rPr>
        <w:t xml:space="preserve">, </w:t>
      </w:r>
      <w:proofErr w:type="spellStart"/>
      <w:r>
        <w:rPr>
          <w:szCs w:val="20"/>
        </w:rPr>
        <w:t>penilnikih</w:t>
      </w:r>
      <w:proofErr w:type="spellEnd"/>
      <w:r>
        <w:rPr>
          <w:szCs w:val="20"/>
        </w:rPr>
        <w:t xml:space="preserve">, podajalnikih). </w:t>
      </w:r>
    </w:p>
    <w:p w14:paraId="3FF7B424" w14:textId="77777777" w:rsidR="00A153AA" w:rsidRDefault="00A153AA" w:rsidP="00A153AA">
      <w:pPr>
        <w:rPr>
          <w:szCs w:val="20"/>
          <w:highlight w:val="yellow"/>
        </w:rPr>
      </w:pPr>
    </w:p>
    <w:p w14:paraId="1CC6A95D" w14:textId="77777777" w:rsidR="00A153AA" w:rsidRDefault="00A153AA" w:rsidP="00A153AA">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440E88FC" w14:textId="77777777" w:rsidR="00A153AA" w:rsidRDefault="00A153AA" w:rsidP="00A153AA">
      <w:pPr>
        <w:rPr>
          <w:szCs w:val="20"/>
          <w:highlight w:val="yellow"/>
        </w:rPr>
      </w:pPr>
    </w:p>
    <w:p w14:paraId="7CA9F3A0" w14:textId="77777777" w:rsidR="00A153AA" w:rsidRPr="0095271C" w:rsidRDefault="00A153AA" w:rsidP="00A153AA">
      <w:pPr>
        <w:rPr>
          <w:b/>
          <w:bCs/>
          <w:szCs w:val="20"/>
        </w:rPr>
      </w:pPr>
      <w:r>
        <w:rPr>
          <w:b/>
          <w:bCs/>
          <w:szCs w:val="20"/>
        </w:rPr>
        <w:t xml:space="preserve">a) </w:t>
      </w:r>
      <w:r w:rsidRPr="0095271C">
        <w:rPr>
          <w:b/>
          <w:bCs/>
          <w:szCs w:val="20"/>
        </w:rPr>
        <w:t>Sanitarno higienski material v glavnem obsega:</w:t>
      </w:r>
    </w:p>
    <w:p w14:paraId="19F9D698"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20AA4E5A"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08C90F6" w14:textId="77777777" w:rsidR="00A153AA" w:rsidRPr="00744C16" w:rsidRDefault="00A153AA" w:rsidP="00A153AA">
      <w:pPr>
        <w:pStyle w:val="ListParagraph"/>
        <w:numPr>
          <w:ilvl w:val="0"/>
          <w:numId w:val="9"/>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6BA20508"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 xml:space="preserve">komplet in </w:t>
      </w:r>
      <w:proofErr w:type="spellStart"/>
      <w:r w:rsidRPr="00737E67">
        <w:rPr>
          <w:sz w:val="20"/>
          <w:szCs w:val="20"/>
          <w:lang w:val="sl-SI"/>
        </w:rPr>
        <w:t>osvežilci</w:t>
      </w:r>
      <w:proofErr w:type="spellEnd"/>
      <w:r w:rsidRPr="00737E67">
        <w:rPr>
          <w:sz w:val="20"/>
          <w:szCs w:val="20"/>
          <w:lang w:val="sl-SI"/>
        </w:rPr>
        <w:t xml:space="preserve"> WC-ja v obliki tablet,</w:t>
      </w:r>
    </w:p>
    <w:p w14:paraId="41A7F1AD"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62EF57BB"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130591A1"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57B08828"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2A6448FD"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6450DF4F" w14:textId="77777777" w:rsidR="00A153AA" w:rsidRPr="003F2327" w:rsidRDefault="00A153AA" w:rsidP="00A153AA">
      <w:pPr>
        <w:pStyle w:val="ListParagraph"/>
        <w:numPr>
          <w:ilvl w:val="0"/>
          <w:numId w:val="9"/>
        </w:numPr>
        <w:contextualSpacing w:val="0"/>
        <w:jc w:val="both"/>
        <w:rPr>
          <w:sz w:val="20"/>
          <w:szCs w:val="20"/>
          <w:lang w:val="sl-SI"/>
        </w:rPr>
      </w:pPr>
      <w:r>
        <w:rPr>
          <w:sz w:val="20"/>
          <w:szCs w:val="20"/>
          <w:lang w:val="sl-SI"/>
        </w:rPr>
        <w:t>krpe in gobice za pomivanje posode.</w:t>
      </w:r>
    </w:p>
    <w:p w14:paraId="0D93CBE5" w14:textId="77777777" w:rsidR="00A153AA" w:rsidRDefault="00A153AA" w:rsidP="00A153AA">
      <w:pPr>
        <w:rPr>
          <w:szCs w:val="20"/>
        </w:rPr>
      </w:pPr>
    </w:p>
    <w:p w14:paraId="429DB479" w14:textId="77777777" w:rsidR="00A153AA" w:rsidRPr="00903893" w:rsidRDefault="00A153AA" w:rsidP="00A153AA">
      <w:pPr>
        <w:rPr>
          <w:b/>
          <w:bCs/>
          <w:szCs w:val="20"/>
        </w:rPr>
      </w:pPr>
      <w:r w:rsidRPr="00903893">
        <w:rPr>
          <w:b/>
          <w:bCs/>
          <w:szCs w:val="20"/>
        </w:rPr>
        <w:t>b) Čistila v glavnem obsegajo:</w:t>
      </w:r>
    </w:p>
    <w:p w14:paraId="167905E1"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BE34548"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18E5AC02" w14:textId="77777777" w:rsidR="00A153AA" w:rsidRDefault="00A153AA" w:rsidP="00A153AA">
      <w:pPr>
        <w:pStyle w:val="ListParagraph"/>
        <w:numPr>
          <w:ilvl w:val="0"/>
          <w:numId w:val="9"/>
        </w:numPr>
        <w:contextualSpacing w:val="0"/>
        <w:jc w:val="both"/>
        <w:rPr>
          <w:sz w:val="20"/>
          <w:szCs w:val="20"/>
          <w:lang w:val="sl-SI"/>
        </w:rPr>
      </w:pPr>
      <w:r>
        <w:rPr>
          <w:sz w:val="20"/>
          <w:szCs w:val="20"/>
          <w:lang w:val="sl-SI"/>
        </w:rPr>
        <w:t>čistila za čiščenje oken.</w:t>
      </w:r>
    </w:p>
    <w:p w14:paraId="4F4E8480" w14:textId="77777777" w:rsidR="00A153AA" w:rsidRDefault="00A153AA" w:rsidP="00C05C11"/>
    <w:p w14:paraId="6F1B16FA" w14:textId="3BF96778" w:rsidR="00E27305" w:rsidRDefault="00A153AA" w:rsidP="00C05C11">
      <w:r w:rsidRPr="00852DA8">
        <w:rPr>
          <w:szCs w:val="20"/>
        </w:rPr>
        <w:t xml:space="preserve">Ponudnik mora pri ponudbi in uporabi sanitarno higienskega materiala upoštevati tako zahteve naročnika iz te točke, kot okoljske zahteve, ki jih je naročnik opredelil v poglavju 3.4 Izpolnjevanje </w:t>
      </w:r>
      <w:proofErr w:type="spellStart"/>
      <w:r w:rsidRPr="00852DA8">
        <w:rPr>
          <w:szCs w:val="20"/>
        </w:rPr>
        <w:t>okoljskih</w:t>
      </w:r>
      <w:proofErr w:type="spellEnd"/>
      <w:r w:rsidRPr="00852DA8">
        <w:rPr>
          <w:szCs w:val="20"/>
        </w:rPr>
        <w:t xml:space="preserve"> zahtev. V primeru zamenjave določenega artikla v času trajanja pogodbe, mora ta prav tako ustrezati zahtevam Uredbe o zelenem javnem naročanju, kar bo moral ponudnik predhodno dokazati z ustrezno dokumentacijo.  </w:t>
      </w:r>
    </w:p>
    <w:p w14:paraId="501C9B38" w14:textId="77777777" w:rsidR="001B4EFC" w:rsidRDefault="001B4EFC">
      <w:pPr>
        <w:jc w:val="left"/>
      </w:pPr>
      <w:r>
        <w:br w:type="page"/>
      </w:r>
    </w:p>
    <w:p w14:paraId="747B94AD"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772F2F">
      <w:pPr>
        <w:spacing w:line="360" w:lineRule="auto"/>
      </w:pPr>
      <w:r w:rsidRPr="00A903BB">
        <w:t>Naslov .......................................................</w:t>
      </w:r>
    </w:p>
    <w:p w14:paraId="585C4321" w14:textId="77777777" w:rsidR="00772F2F" w:rsidRPr="00A903BB" w:rsidRDefault="00772F2F" w:rsidP="00772F2F">
      <w:pPr>
        <w:spacing w:line="360" w:lineRule="auto"/>
      </w:pPr>
      <w:r w:rsidRPr="00A903BB">
        <w:t>....................................................................</w:t>
      </w:r>
    </w:p>
    <w:p w14:paraId="668832EF" w14:textId="77777777" w:rsidR="00772F2F" w:rsidRPr="00A903BB" w:rsidRDefault="00772F2F" w:rsidP="00772F2F">
      <w:pPr>
        <w:pStyle w:val="Footer"/>
        <w:tabs>
          <w:tab w:val="clear" w:pos="4153"/>
          <w:tab w:val="clear" w:pos="8306"/>
        </w:tabs>
        <w:rPr>
          <w:rFonts w:ascii="Arial" w:hAnsi="Arial"/>
          <w:lang w:val="sl-SI"/>
        </w:rPr>
      </w:pPr>
    </w:p>
    <w:p w14:paraId="1216F4E3" w14:textId="77777777" w:rsidR="00772F2F" w:rsidRPr="00A903BB" w:rsidRDefault="00772F2F" w:rsidP="00772F2F"/>
    <w:p w14:paraId="15BD57D3" w14:textId="77777777" w:rsidR="00772F2F" w:rsidRPr="00A903BB" w:rsidRDefault="00772F2F" w:rsidP="00772F2F"/>
    <w:p w14:paraId="1BDEE557" w14:textId="77777777" w:rsidR="00772F2F" w:rsidRPr="00A903BB" w:rsidRDefault="00772F2F" w:rsidP="00772F2F"/>
    <w:p w14:paraId="5110EA1C" w14:textId="77777777" w:rsidR="00772F2F" w:rsidRPr="00275D1A" w:rsidRDefault="00772F2F" w:rsidP="00772F2F">
      <w:pPr>
        <w:pStyle w:val="Style1"/>
        <w:rPr>
          <w:lang w:val="sl-SI"/>
        </w:rPr>
      </w:pPr>
      <w:bookmarkStart w:id="188" w:name="_Toc11644904"/>
      <w:bookmarkStart w:id="189" w:name="_Toc126544294"/>
      <w:bookmarkStart w:id="190" w:name="_Toc298224654"/>
      <w:bookmarkStart w:id="191" w:name="_Toc191383960"/>
      <w:r w:rsidRPr="00275D1A">
        <w:rPr>
          <w:lang w:val="sl-SI"/>
        </w:rPr>
        <w:t>I</w:t>
      </w:r>
      <w:bookmarkEnd w:id="188"/>
      <w:r w:rsidRPr="00275D1A">
        <w:rPr>
          <w:lang w:val="sl-SI"/>
        </w:rPr>
        <w:t>zjava o predložitvi garancije za dobro izvedbo pogodbenih obveznosti</w:t>
      </w:r>
      <w:bookmarkEnd w:id="189"/>
      <w:bookmarkEnd w:id="190"/>
      <w:bookmarkEnd w:id="191"/>
    </w:p>
    <w:p w14:paraId="10F21429" w14:textId="733BEFD6" w:rsidR="00772F2F" w:rsidRPr="00772F2F" w:rsidRDefault="00772F2F" w:rsidP="00772F2F">
      <w:pPr>
        <w:jc w:val="center"/>
        <w:rPr>
          <w:b/>
          <w:sz w:val="22"/>
          <w:szCs w:val="22"/>
        </w:rPr>
      </w:pPr>
      <w:r w:rsidRPr="00772F2F">
        <w:rPr>
          <w:rFonts w:cs="Arial"/>
          <w:b/>
          <w:sz w:val="22"/>
          <w:szCs w:val="22"/>
        </w:rPr>
        <w:t xml:space="preserve">ZA JAVNO NAROČILO </w:t>
      </w:r>
      <w:r w:rsidR="00E8110C">
        <w:rPr>
          <w:b/>
          <w:sz w:val="22"/>
          <w:szCs w:val="22"/>
        </w:rPr>
        <w:t>JN-S0716</w:t>
      </w:r>
    </w:p>
    <w:p w14:paraId="31FC1028" w14:textId="77777777" w:rsidR="00772F2F" w:rsidRPr="00A903BB" w:rsidRDefault="00772F2F" w:rsidP="00772F2F"/>
    <w:p w14:paraId="2E04AF44" w14:textId="77777777" w:rsidR="00772F2F" w:rsidRPr="00A903BB" w:rsidRDefault="00772F2F" w:rsidP="00772F2F"/>
    <w:p w14:paraId="04C48A4A" w14:textId="77777777" w:rsidR="00772F2F" w:rsidRPr="00A903BB" w:rsidRDefault="00772F2F" w:rsidP="00772F2F">
      <w:pPr>
        <w:rPr>
          <w:rFonts w:cs="Arial"/>
          <w:szCs w:val="20"/>
        </w:rPr>
      </w:pPr>
    </w:p>
    <w:p w14:paraId="02F9F069" w14:textId="77777777" w:rsidR="00772F2F" w:rsidRPr="00A903BB" w:rsidRDefault="00772F2F" w:rsidP="00772F2F">
      <w:pPr>
        <w:rPr>
          <w:rFonts w:cs="Arial"/>
          <w:szCs w:val="20"/>
        </w:rPr>
      </w:pPr>
    </w:p>
    <w:p w14:paraId="4988901C" w14:textId="346CF71D" w:rsidR="00772F2F" w:rsidRPr="00A903BB" w:rsidRDefault="00772F2F" w:rsidP="00772F2F">
      <w:pPr>
        <w:pStyle w:val="BodyText"/>
        <w:rPr>
          <w:rFonts w:ascii="Arial" w:hAnsi="Arial" w:cs="Arial"/>
          <w:bCs/>
          <w:sz w:val="20"/>
        </w:rPr>
      </w:pPr>
      <w:r w:rsidRPr="00A903BB">
        <w:rPr>
          <w:rFonts w:ascii="Arial" w:hAnsi="Arial" w:cs="Arial"/>
          <w:b w:val="0"/>
          <w:sz w:val="20"/>
        </w:rPr>
        <w:t>V zvezi z našo ponudbo za javno naročilo</w:t>
      </w:r>
      <w:r w:rsidR="00190936">
        <w:rPr>
          <w:rFonts w:ascii="Arial" w:hAnsi="Arial" w:cs="Arial"/>
          <w:b w:val="0"/>
          <w:sz w:val="20"/>
        </w:rPr>
        <w:t xml:space="preserve"> št. </w:t>
      </w:r>
      <w:r w:rsidR="00E8110C">
        <w:rPr>
          <w:rFonts w:ascii="Arial" w:hAnsi="Arial" w:cs="Arial"/>
          <w:b w:val="0"/>
          <w:sz w:val="20"/>
        </w:rPr>
        <w:t>JN-S0716</w:t>
      </w:r>
      <w:r w:rsidR="00190936">
        <w:rPr>
          <w:rFonts w:ascii="Arial" w:hAnsi="Arial" w:cs="Arial"/>
          <w:b w:val="0"/>
          <w:sz w:val="20"/>
        </w:rPr>
        <w:t xml:space="preserve"> - </w:t>
      </w:r>
      <w:r w:rsidR="00190936" w:rsidRPr="00190936">
        <w:rPr>
          <w:rFonts w:ascii="Arial" w:hAnsi="Arial" w:cs="Arial"/>
          <w:bCs/>
          <w:sz w:val="20"/>
        </w:rPr>
        <w:t>O</w:t>
      </w:r>
      <w:r w:rsidR="001B4EFC" w:rsidRPr="00190936">
        <w:rPr>
          <w:rFonts w:ascii="Arial" w:hAnsi="Arial" w:cs="Arial"/>
          <w:bCs/>
          <w:sz w:val="20"/>
        </w:rPr>
        <w:t>k</w:t>
      </w:r>
      <w:r w:rsidR="001B4EFC">
        <w:rPr>
          <w:rFonts w:ascii="Arial" w:hAnsi="Arial" w:cs="Arial"/>
          <w:sz w:val="20"/>
        </w:rPr>
        <w:t>olju prijazne</w:t>
      </w:r>
      <w:r w:rsidRPr="00772F2F">
        <w:rPr>
          <w:rFonts w:ascii="Arial" w:hAnsi="Arial" w:cs="Arial"/>
          <w:sz w:val="20"/>
        </w:rPr>
        <w:t xml:space="preserve"> storitv</w:t>
      </w:r>
      <w:r w:rsidR="001B4EFC">
        <w:rPr>
          <w:rFonts w:ascii="Arial" w:hAnsi="Arial" w:cs="Arial"/>
          <w:sz w:val="20"/>
        </w:rPr>
        <w:t>e</w:t>
      </w:r>
      <w:r w:rsidRPr="00772F2F">
        <w:rPr>
          <w:rFonts w:ascii="Arial" w:hAnsi="Arial" w:cs="Arial"/>
          <w:sz w:val="20"/>
        </w:rPr>
        <w:t xml:space="preserve"> </w:t>
      </w:r>
      <w:r w:rsidR="00635EC2">
        <w:rPr>
          <w:rFonts w:ascii="Arial" w:hAnsi="Arial" w:cs="Arial"/>
          <w:sz w:val="20"/>
        </w:rPr>
        <w:t>čiščenja poslovnih prostorov</w:t>
      </w:r>
      <w:r w:rsidR="001B4EFC">
        <w:rPr>
          <w:rFonts w:ascii="Arial" w:hAnsi="Arial" w:cs="Arial"/>
          <w:sz w:val="20"/>
        </w:rPr>
        <w:t xml:space="preserve"> na</w:t>
      </w:r>
      <w:r w:rsidR="00635EC2">
        <w:rPr>
          <w:rFonts w:ascii="Arial" w:hAnsi="Arial" w:cs="Arial"/>
          <w:sz w:val="20"/>
        </w:rPr>
        <w:t xml:space="preserve"> </w:t>
      </w:r>
      <w:r w:rsidR="001B4EFC">
        <w:rPr>
          <w:rFonts w:ascii="Arial" w:hAnsi="Arial" w:cs="Arial"/>
          <w:sz w:val="20"/>
        </w:rPr>
        <w:t>RTV Slovenija v Ljubljani</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xml:space="preserve">…  pod </w:t>
      </w:r>
      <w:r w:rsidR="00190936">
        <w:rPr>
          <w:rFonts w:ascii="Arial" w:hAnsi="Arial" w:cs="Arial"/>
          <w:b w:val="0"/>
          <w:sz w:val="20"/>
        </w:rPr>
        <w:t>oznako</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w:t>
      </w:r>
      <w:r w:rsidR="00190936">
        <w:rPr>
          <w:rFonts w:ascii="Arial" w:hAnsi="Arial" w:cs="Arial"/>
          <w:b w:val="0"/>
          <w:sz w:val="20"/>
        </w:rPr>
        <w:t xml:space="preserve"> dne</w:t>
      </w:r>
      <w:r w:rsidR="00487811">
        <w:rPr>
          <w:rFonts w:ascii="Arial" w:hAnsi="Arial" w:cs="Arial"/>
          <w:b w:val="0"/>
          <w:sz w:val="20"/>
        </w:rPr>
        <w:t xml:space="preserve"> …………..</w:t>
      </w:r>
      <w:r w:rsidR="00190936">
        <w:rPr>
          <w:rFonts w:ascii="Arial" w:hAnsi="Arial" w:cs="Arial"/>
          <w:b w:val="0"/>
          <w:sz w:val="20"/>
        </w:rPr>
        <w:t xml:space="preserve"> pod oznako ………</w:t>
      </w:r>
    </w:p>
    <w:p w14:paraId="170D6336" w14:textId="77777777" w:rsidR="00772F2F" w:rsidRPr="00A903BB" w:rsidRDefault="00772F2F" w:rsidP="00772F2F">
      <w:pPr>
        <w:pStyle w:val="BodyText3"/>
        <w:rPr>
          <w:rFonts w:cs="Arial"/>
          <w:sz w:val="20"/>
          <w:lang w:val="sl-SI"/>
        </w:rPr>
      </w:pPr>
    </w:p>
    <w:p w14:paraId="77A3BB59" w14:textId="77777777" w:rsidR="00772F2F" w:rsidRPr="00A903BB" w:rsidRDefault="00772F2F" w:rsidP="00772F2F">
      <w:pPr>
        <w:pStyle w:val="BodyText3"/>
        <w:rPr>
          <w:sz w:val="20"/>
          <w:lang w:val="sl-SI"/>
        </w:rPr>
      </w:pPr>
    </w:p>
    <w:p w14:paraId="05314FFE" w14:textId="77777777" w:rsidR="00190936" w:rsidRPr="00EC344E" w:rsidRDefault="00190936" w:rsidP="00190936">
      <w:pPr>
        <w:pStyle w:val="BodyText3"/>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772F2F">
      <w:pPr>
        <w:pStyle w:val="BodyText3"/>
        <w:rPr>
          <w:sz w:val="20"/>
          <w:lang w:val="sl-SI"/>
        </w:rPr>
      </w:pPr>
    </w:p>
    <w:p w14:paraId="0CF693D3" w14:textId="77777777" w:rsidR="00772F2F" w:rsidRPr="00A903BB" w:rsidRDefault="00772F2F" w:rsidP="00772F2F"/>
    <w:p w14:paraId="6A91B514" w14:textId="578B92DB"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772F2F">
      <w:pPr>
        <w:rPr>
          <w:b/>
          <w:bCs/>
        </w:rPr>
      </w:pPr>
    </w:p>
    <w:p w14:paraId="2A921B12" w14:textId="77777777" w:rsidR="00841F95" w:rsidRDefault="00841F95" w:rsidP="00772F2F">
      <w:pPr>
        <w:rPr>
          <w:b/>
          <w:bCs/>
        </w:rPr>
      </w:pPr>
    </w:p>
    <w:p w14:paraId="4E84F2A1" w14:textId="77777777" w:rsidR="00841F95" w:rsidRPr="00F5200F" w:rsidRDefault="00841F95" w:rsidP="00841F95">
      <w:r>
        <w:t>Garancijo za dobro izvedbo pogodbenih obveznosti bomo predložili najkasneje v roku 10 dni od prejetja podpisane pogodbe s strani naročnika.</w:t>
      </w:r>
    </w:p>
    <w:p w14:paraId="685AE17F" w14:textId="77777777" w:rsidR="00772F2F" w:rsidRPr="00A903BB" w:rsidRDefault="00772F2F" w:rsidP="00772F2F"/>
    <w:p w14:paraId="0189B456" w14:textId="77777777" w:rsidR="00772F2F" w:rsidRPr="00A903BB" w:rsidRDefault="00772F2F" w:rsidP="00772F2F"/>
    <w:p w14:paraId="1AD7E9A3" w14:textId="77777777" w:rsidR="00772F2F" w:rsidRPr="00A903BB" w:rsidRDefault="00772F2F" w:rsidP="00772F2F"/>
    <w:p w14:paraId="682AD400" w14:textId="77777777" w:rsidR="00772F2F" w:rsidRPr="00A903BB" w:rsidRDefault="00772F2F" w:rsidP="00772F2F"/>
    <w:p w14:paraId="1B8224F1" w14:textId="77777777" w:rsidR="00772F2F" w:rsidRPr="00A903BB" w:rsidRDefault="00772F2F" w:rsidP="00772F2F"/>
    <w:p w14:paraId="6ACFE6D3" w14:textId="77777777" w:rsidR="00772F2F" w:rsidRPr="00A903BB" w:rsidRDefault="00772F2F" w:rsidP="00772F2F"/>
    <w:p w14:paraId="44D70C1C" w14:textId="77777777" w:rsidR="00772F2F" w:rsidRPr="00A903BB" w:rsidRDefault="00772F2F" w:rsidP="00772F2F"/>
    <w:p w14:paraId="08F877E6" w14:textId="77777777" w:rsidR="00772F2F" w:rsidRPr="00A903BB" w:rsidRDefault="00772F2F" w:rsidP="00772F2F"/>
    <w:p w14:paraId="3F1C7158" w14:textId="77777777" w:rsidR="00772F2F" w:rsidRPr="00A903BB" w:rsidRDefault="00772F2F" w:rsidP="00772F2F"/>
    <w:p w14:paraId="41351F0D" w14:textId="77777777" w:rsidR="00772F2F" w:rsidRPr="00A903BB" w:rsidRDefault="00772F2F" w:rsidP="00772F2F"/>
    <w:p w14:paraId="2DF506A6" w14:textId="77777777" w:rsidR="00772F2F" w:rsidRPr="00A903BB" w:rsidRDefault="00772F2F" w:rsidP="00772F2F"/>
    <w:p w14:paraId="2C0CC860" w14:textId="77777777" w:rsidR="00772F2F" w:rsidRPr="00A903BB" w:rsidRDefault="00772F2F" w:rsidP="00772F2F"/>
    <w:p w14:paraId="016FDBF4" w14:textId="77777777" w:rsidR="00772F2F" w:rsidRPr="00A903BB" w:rsidRDefault="00772F2F" w:rsidP="00772F2F"/>
    <w:p w14:paraId="3B55C149" w14:textId="77777777" w:rsidR="00772F2F" w:rsidRPr="00A903BB" w:rsidRDefault="00772F2F" w:rsidP="00772F2F"/>
    <w:p w14:paraId="63E4D659" w14:textId="77777777" w:rsidR="00772F2F" w:rsidRPr="00A903BB" w:rsidRDefault="00772F2F" w:rsidP="00772F2F"/>
    <w:p w14:paraId="5D000EEA" w14:textId="6DDBF24E" w:rsidR="00772F2F" w:rsidRPr="00A903BB" w:rsidRDefault="00772F2F" w:rsidP="00772F2F">
      <w:pPr>
        <w:spacing w:line="360"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772F2F">
      <w:pPr>
        <w:spacing w:line="360"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772F2F">
      <w:pPr>
        <w:spacing w:line="360" w:lineRule="auto"/>
      </w:pPr>
      <w:r>
        <w:tab/>
      </w:r>
    </w:p>
    <w:p w14:paraId="18C82B12" w14:textId="57DD4815" w:rsidR="00881FB3" w:rsidRDefault="00772F2F" w:rsidP="00772F2F">
      <w:pPr>
        <w:spacing w:line="360"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881FB3">
      <w:pPr>
        <w:framePr w:hSpace="141" w:wrap="around" w:vAnchor="text" w:hAnchor="page" w:x="6160" w:y="212"/>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881FB3"/>
    <w:p w14:paraId="199D0E0B" w14:textId="77777777" w:rsidR="00881FB3" w:rsidRDefault="00881FB3" w:rsidP="00881FB3"/>
    <w:p w14:paraId="39307A69" w14:textId="77777777" w:rsidR="00881FB3" w:rsidRDefault="00881FB3" w:rsidP="00881FB3"/>
    <w:p w14:paraId="13D4F3C0" w14:textId="77777777" w:rsidR="00881FB3" w:rsidRDefault="00881FB3" w:rsidP="00881FB3"/>
    <w:p w14:paraId="6B97CBEA" w14:textId="77777777" w:rsidR="00881FB3" w:rsidRDefault="00881FB3" w:rsidP="00881FB3"/>
    <w:p w14:paraId="3976AE91" w14:textId="77777777" w:rsidR="00772F2F" w:rsidRDefault="00772F2F" w:rsidP="00881FB3"/>
    <w:p w14:paraId="1913D382" w14:textId="77777777" w:rsidR="00772F2F" w:rsidRDefault="00772F2F" w:rsidP="00881FB3"/>
    <w:p w14:paraId="28A5EC1C" w14:textId="77777777" w:rsidR="00772F2F" w:rsidRDefault="00772F2F" w:rsidP="00881FB3"/>
    <w:p w14:paraId="005FA566" w14:textId="77777777" w:rsidR="00881FB3" w:rsidRPr="000C4A4B" w:rsidRDefault="00881FB3" w:rsidP="004B66A3">
      <w:pPr>
        <w:pStyle w:val="Style1"/>
        <w:rPr>
          <w:lang w:val="pl-PL"/>
        </w:rPr>
      </w:pPr>
      <w:bookmarkStart w:id="192" w:name="_Toc233007139"/>
      <w:bookmarkStart w:id="193" w:name="_Toc191383961"/>
      <w:r w:rsidRPr="000C4A4B">
        <w:rPr>
          <w:lang w:val="pl-PL"/>
        </w:rPr>
        <w:t>POTRDILO O OGLEDU LOKACIJE</w:t>
      </w:r>
      <w:bookmarkEnd w:id="192"/>
      <w:bookmarkEnd w:id="193"/>
    </w:p>
    <w:p w14:paraId="7058E882" w14:textId="77777777" w:rsidR="00881FB3" w:rsidRPr="00030FE8" w:rsidRDefault="00881FB3" w:rsidP="00881FB3">
      <w:pPr>
        <w:tabs>
          <w:tab w:val="left" w:pos="567"/>
          <w:tab w:val="left" w:pos="2410"/>
          <w:tab w:val="left" w:pos="5387"/>
          <w:tab w:val="left" w:pos="6663"/>
        </w:tabs>
        <w:jc w:val="center"/>
        <w:rPr>
          <w:b/>
          <w:bCs/>
          <w:szCs w:val="22"/>
        </w:rPr>
      </w:pPr>
    </w:p>
    <w:p w14:paraId="1DDCB4BF" w14:textId="5EE69921"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E8110C">
        <w:rPr>
          <w:b/>
          <w:sz w:val="22"/>
        </w:rPr>
        <w:t>JN-S0716</w:t>
      </w:r>
    </w:p>
    <w:p w14:paraId="370ECC71" w14:textId="77777777" w:rsidR="00881FB3" w:rsidRPr="00030FE8" w:rsidRDefault="00881FB3" w:rsidP="00881FB3">
      <w:pPr>
        <w:tabs>
          <w:tab w:val="left" w:pos="567"/>
          <w:tab w:val="left" w:pos="2410"/>
          <w:tab w:val="left" w:pos="5387"/>
          <w:tab w:val="left" w:pos="6663"/>
        </w:tabs>
        <w:rPr>
          <w:szCs w:val="22"/>
        </w:rPr>
      </w:pPr>
    </w:p>
    <w:p w14:paraId="4DC5E8B6" w14:textId="77777777" w:rsidR="00881FB3" w:rsidRPr="00030FE8" w:rsidRDefault="00881FB3" w:rsidP="00881FB3">
      <w:pPr>
        <w:tabs>
          <w:tab w:val="left" w:pos="567"/>
          <w:tab w:val="left" w:pos="2410"/>
          <w:tab w:val="left" w:pos="5387"/>
          <w:tab w:val="left" w:pos="6663"/>
        </w:tabs>
        <w:rPr>
          <w:szCs w:val="20"/>
        </w:rPr>
      </w:pPr>
    </w:p>
    <w:p w14:paraId="3C7D69E8" w14:textId="77777777" w:rsidR="00881FB3" w:rsidRPr="00030FE8" w:rsidRDefault="00881FB3" w:rsidP="00881FB3">
      <w:pPr>
        <w:tabs>
          <w:tab w:val="left" w:pos="567"/>
          <w:tab w:val="left" w:pos="2410"/>
          <w:tab w:val="left" w:pos="5387"/>
          <w:tab w:val="left" w:pos="6663"/>
        </w:tabs>
        <w:rPr>
          <w:szCs w:val="20"/>
        </w:rPr>
      </w:pPr>
    </w:p>
    <w:p w14:paraId="3254B050" w14:textId="77777777" w:rsidR="00881FB3" w:rsidRPr="00030FE8" w:rsidRDefault="00881FB3" w:rsidP="00881FB3">
      <w:pPr>
        <w:tabs>
          <w:tab w:val="left" w:pos="567"/>
          <w:tab w:val="left" w:pos="2410"/>
          <w:tab w:val="left" w:pos="5387"/>
          <w:tab w:val="left" w:pos="6663"/>
        </w:tabs>
        <w:rPr>
          <w:szCs w:val="20"/>
        </w:rPr>
      </w:pPr>
    </w:p>
    <w:p w14:paraId="75FCCE64" w14:textId="77777777" w:rsidR="00881FB3" w:rsidRPr="00030FE8" w:rsidRDefault="00881FB3" w:rsidP="00881FB3">
      <w:pPr>
        <w:tabs>
          <w:tab w:val="left" w:pos="567"/>
          <w:tab w:val="left" w:pos="2410"/>
          <w:tab w:val="left" w:pos="5387"/>
          <w:tab w:val="left" w:pos="6663"/>
        </w:tabs>
        <w:rPr>
          <w:szCs w:val="20"/>
        </w:rPr>
      </w:pPr>
    </w:p>
    <w:p w14:paraId="28991742" w14:textId="77777777" w:rsidR="00984640" w:rsidRPr="00030FE8" w:rsidRDefault="00984640" w:rsidP="00984640">
      <w:pPr>
        <w:rPr>
          <w:bCs/>
          <w:szCs w:val="20"/>
        </w:rPr>
      </w:pPr>
      <w:r w:rsidRPr="00030FE8">
        <w:rPr>
          <w:bCs/>
          <w:szCs w:val="20"/>
        </w:rPr>
        <w:t>Radiotelevizija Slovenija, Javni zavod, potrjujemo, da si je predstavnik ponudnika</w:t>
      </w:r>
    </w:p>
    <w:p w14:paraId="141DF860" w14:textId="77777777" w:rsidR="00984640" w:rsidRDefault="00984640" w:rsidP="00984640">
      <w:pPr>
        <w:rPr>
          <w:bCs/>
          <w:szCs w:val="20"/>
        </w:rPr>
      </w:pPr>
    </w:p>
    <w:p w14:paraId="6EC0CCB1" w14:textId="77777777" w:rsidR="00140ACF" w:rsidRPr="00030FE8" w:rsidRDefault="00140ACF" w:rsidP="00984640">
      <w:pPr>
        <w:rPr>
          <w:bCs/>
          <w:szCs w:val="20"/>
        </w:rPr>
      </w:pPr>
    </w:p>
    <w:p w14:paraId="5CCE3398" w14:textId="77777777" w:rsidR="00984640" w:rsidRPr="00030FE8" w:rsidRDefault="00984640" w:rsidP="00984640">
      <w:pPr>
        <w:rPr>
          <w:bCs/>
          <w:szCs w:val="20"/>
        </w:rPr>
      </w:pPr>
      <w:r w:rsidRPr="00030FE8">
        <w:rPr>
          <w:bCs/>
          <w:szCs w:val="20"/>
        </w:rPr>
        <w:t>……………………………………………………………………………………………..………………</w:t>
      </w:r>
      <w:r>
        <w:rPr>
          <w:bCs/>
          <w:szCs w:val="20"/>
        </w:rPr>
        <w:t>……...</w:t>
      </w:r>
    </w:p>
    <w:p w14:paraId="6D9E3B50" w14:textId="7DA7DBD7" w:rsidR="00984640" w:rsidRPr="000A7DC1" w:rsidRDefault="00140ACF" w:rsidP="00140ACF">
      <w:pPr>
        <w:jc w:val="center"/>
        <w:rPr>
          <w:bCs/>
          <w:i/>
          <w:iCs/>
          <w:szCs w:val="20"/>
        </w:rPr>
      </w:pPr>
      <w:r w:rsidRPr="000A7DC1">
        <w:rPr>
          <w:bCs/>
          <w:i/>
          <w:iCs/>
          <w:szCs w:val="20"/>
        </w:rPr>
        <w:t>(naziv ponudnika, naslov)</w:t>
      </w:r>
    </w:p>
    <w:p w14:paraId="2BABEF4F" w14:textId="77777777" w:rsidR="00140ACF" w:rsidRDefault="00140ACF" w:rsidP="00984640">
      <w:pPr>
        <w:rPr>
          <w:bCs/>
          <w:szCs w:val="20"/>
        </w:rPr>
      </w:pPr>
    </w:p>
    <w:p w14:paraId="70587EFE" w14:textId="77777777" w:rsidR="00140ACF" w:rsidRDefault="00140ACF" w:rsidP="00984640">
      <w:pPr>
        <w:rPr>
          <w:bCs/>
          <w:szCs w:val="20"/>
        </w:rPr>
      </w:pPr>
    </w:p>
    <w:p w14:paraId="1A623C8A" w14:textId="77777777" w:rsidR="00140ACF" w:rsidRPr="00030FE8" w:rsidRDefault="00140ACF" w:rsidP="00984640">
      <w:pPr>
        <w:rPr>
          <w:bCs/>
          <w:szCs w:val="20"/>
        </w:rPr>
      </w:pPr>
    </w:p>
    <w:p w14:paraId="6A5657E2" w14:textId="77777777" w:rsidR="00984640" w:rsidRDefault="00984640" w:rsidP="00984640">
      <w:pPr>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0A7DC1">
      <w:pPr>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984640">
      <w:pPr>
        <w:rPr>
          <w:bCs/>
          <w:szCs w:val="20"/>
        </w:rPr>
      </w:pPr>
    </w:p>
    <w:p w14:paraId="5F5C8435" w14:textId="77777777" w:rsidR="00140ACF" w:rsidRDefault="00140ACF" w:rsidP="00984640">
      <w:pPr>
        <w:rPr>
          <w:bCs/>
          <w:szCs w:val="20"/>
        </w:rPr>
      </w:pPr>
    </w:p>
    <w:p w14:paraId="4254D6FF" w14:textId="77777777" w:rsidR="00140ACF" w:rsidRPr="00A1700F" w:rsidRDefault="00140ACF" w:rsidP="00984640">
      <w:pPr>
        <w:rPr>
          <w:bCs/>
          <w:szCs w:val="20"/>
        </w:rPr>
      </w:pPr>
    </w:p>
    <w:p w14:paraId="118C1FE1" w14:textId="7EDF4A24" w:rsidR="00984640" w:rsidRPr="000A7DC1" w:rsidRDefault="00984640" w:rsidP="00984640">
      <w:pPr>
        <w:spacing w:line="360" w:lineRule="auto"/>
        <w:rPr>
          <w:b/>
          <w:szCs w:val="20"/>
        </w:rPr>
      </w:pPr>
      <w:r>
        <w:rPr>
          <w:bCs/>
          <w:szCs w:val="20"/>
        </w:rPr>
        <w:t xml:space="preserve">za potrebe oddaje ponudbe za javno naročilo št. </w:t>
      </w:r>
      <w:r w:rsidR="00E8110C">
        <w:rPr>
          <w:bCs/>
          <w:szCs w:val="20"/>
        </w:rPr>
        <w:t>JN-S0716</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C23C86">
      <w:pPr>
        <w:spacing w:line="360" w:lineRule="auto"/>
        <w:rPr>
          <w:szCs w:val="20"/>
        </w:rPr>
      </w:pPr>
    </w:p>
    <w:p w14:paraId="56FCE16B" w14:textId="77777777" w:rsidR="00282D1C" w:rsidRPr="00030FE8" w:rsidRDefault="00282D1C" w:rsidP="00C23C86">
      <w:pPr>
        <w:spacing w:line="360" w:lineRule="auto"/>
        <w:rPr>
          <w:szCs w:val="20"/>
        </w:rPr>
      </w:pPr>
    </w:p>
    <w:p w14:paraId="35C764A5" w14:textId="77777777" w:rsidR="00282D1C" w:rsidRPr="005B2C61" w:rsidRDefault="00282D1C" w:rsidP="00282D1C">
      <w:pPr>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282D1C">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30257FE" w14:textId="77777777" w:rsidR="00282D1C" w:rsidRPr="005B2C61" w:rsidRDefault="00282D1C" w:rsidP="00282D1C">
      <w:pPr>
        <w:rPr>
          <w:bCs/>
        </w:rPr>
      </w:pPr>
    </w:p>
    <w:p w14:paraId="509E2690" w14:textId="77777777" w:rsidR="00881FB3" w:rsidRDefault="00881FB3" w:rsidP="00881FB3">
      <w:pPr>
        <w:rPr>
          <w:b/>
          <w:szCs w:val="20"/>
        </w:rPr>
      </w:pPr>
    </w:p>
    <w:p w14:paraId="14560C2B" w14:textId="77777777" w:rsidR="00282D1C" w:rsidRDefault="00282D1C" w:rsidP="00881FB3">
      <w:pPr>
        <w:rPr>
          <w:b/>
          <w:szCs w:val="20"/>
        </w:rPr>
      </w:pPr>
    </w:p>
    <w:p w14:paraId="3C475E3C" w14:textId="77777777" w:rsidR="00282D1C" w:rsidRPr="00030FE8" w:rsidRDefault="00282D1C" w:rsidP="00881FB3">
      <w:pPr>
        <w:rPr>
          <w:b/>
          <w:szCs w:val="20"/>
        </w:rPr>
      </w:pPr>
    </w:p>
    <w:p w14:paraId="5E3A4033"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CF2520">
      <w:pPr>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CF2520">
      <w:pPr>
        <w:rPr>
          <w:bCs/>
        </w:rPr>
      </w:pPr>
    </w:p>
    <w:p w14:paraId="2EA21496" w14:textId="77777777" w:rsidR="00CF2520" w:rsidRPr="005B2C61" w:rsidRDefault="00CF2520" w:rsidP="00CF2520">
      <w:pPr>
        <w:rPr>
          <w:bCs/>
        </w:rPr>
      </w:pPr>
    </w:p>
    <w:p w14:paraId="447C7716" w14:textId="77777777" w:rsidR="00CF2520" w:rsidRPr="005B2C61" w:rsidRDefault="00CF2520" w:rsidP="00CF2520"/>
    <w:p w14:paraId="5763D43F" w14:textId="2BD25ED6" w:rsidR="00395C2F" w:rsidRPr="00687F50" w:rsidRDefault="00395C2F" w:rsidP="00881FB3">
      <w:pPr>
        <w:rPr>
          <w:bCs/>
          <w:szCs w:val="20"/>
        </w:rPr>
      </w:pPr>
    </w:p>
    <w:p w14:paraId="440833B2" w14:textId="77777777" w:rsidR="004E3847" w:rsidRDefault="004E3847">
      <w:pPr>
        <w:jc w:val="left"/>
        <w:rPr>
          <w:bCs/>
          <w:szCs w:val="20"/>
        </w:rPr>
      </w:pPr>
      <w:r>
        <w:rPr>
          <w:bCs/>
          <w:szCs w:val="20"/>
        </w:rPr>
        <w:br w:type="page"/>
      </w:r>
    </w:p>
    <w:p w14:paraId="09B40856"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4E3847">
      <w:pPr>
        <w:rPr>
          <w:i/>
        </w:rPr>
      </w:pPr>
      <w:r w:rsidRPr="00494A7F">
        <w:rPr>
          <w:i/>
        </w:rPr>
        <w:tab/>
      </w:r>
      <w:r w:rsidRPr="00494A7F">
        <w:rPr>
          <w:i/>
        </w:rPr>
        <w:tab/>
      </w:r>
    </w:p>
    <w:p w14:paraId="416FD9B4" w14:textId="77777777" w:rsidR="004E3847" w:rsidRPr="00494A7F" w:rsidRDefault="004E3847" w:rsidP="004E3847">
      <w:pPr>
        <w:spacing w:line="360" w:lineRule="auto"/>
      </w:pPr>
      <w:r w:rsidRPr="00494A7F">
        <w:t>Naslov .......................................................</w:t>
      </w:r>
    </w:p>
    <w:p w14:paraId="7AFFA920" w14:textId="77777777" w:rsidR="004E3847" w:rsidRPr="00494A7F" w:rsidRDefault="004E3847" w:rsidP="004E3847">
      <w:pPr>
        <w:spacing w:line="360" w:lineRule="auto"/>
      </w:pPr>
      <w:r w:rsidRPr="00494A7F">
        <w:t>....................................................................</w:t>
      </w:r>
    </w:p>
    <w:p w14:paraId="3D082F8E" w14:textId="77777777" w:rsidR="004E3847" w:rsidRPr="00494A7F" w:rsidRDefault="004E3847" w:rsidP="004E3847">
      <w:pPr>
        <w:spacing w:line="360" w:lineRule="auto"/>
      </w:pPr>
    </w:p>
    <w:p w14:paraId="7E152908" w14:textId="77777777" w:rsidR="004E3847" w:rsidRPr="00494A7F" w:rsidRDefault="004E3847" w:rsidP="004E3847">
      <w:pPr>
        <w:spacing w:line="360" w:lineRule="auto"/>
      </w:pPr>
    </w:p>
    <w:p w14:paraId="0CD41EEE" w14:textId="77777777" w:rsidR="004E3847" w:rsidRPr="0065419E" w:rsidRDefault="004E3847" w:rsidP="004E3847">
      <w:pPr>
        <w:pStyle w:val="Style1"/>
        <w:rPr>
          <w:lang w:val="sl-SI"/>
        </w:rPr>
      </w:pPr>
      <w:bookmarkStart w:id="194" w:name="_Toc480292298"/>
      <w:bookmarkStart w:id="195" w:name="_Toc191383962"/>
      <w:r w:rsidRPr="0065419E">
        <w:rPr>
          <w:lang w:val="sl-SI"/>
        </w:rPr>
        <w:t>Izjava O POSREDOVANJU PODATKOV O RAZKRITJU LASTNIŠTVA PONUDNIKA</w:t>
      </w:r>
      <w:bookmarkEnd w:id="194"/>
      <w:bookmarkEnd w:id="195"/>
    </w:p>
    <w:p w14:paraId="40B3503A" w14:textId="563C238F" w:rsidR="004E3847" w:rsidRPr="009E0F11" w:rsidRDefault="004E3847" w:rsidP="004E3847">
      <w:pPr>
        <w:jc w:val="center"/>
        <w:rPr>
          <w:b/>
          <w:sz w:val="22"/>
          <w:szCs w:val="20"/>
        </w:rPr>
      </w:pPr>
      <w:r w:rsidRPr="009E0F11">
        <w:rPr>
          <w:b/>
          <w:sz w:val="22"/>
        </w:rPr>
        <w:t xml:space="preserve">ZA JAVNO NAROČILO </w:t>
      </w:r>
      <w:r w:rsidR="00E8110C">
        <w:rPr>
          <w:b/>
          <w:sz w:val="22"/>
        </w:rPr>
        <w:t>JN-S0716</w:t>
      </w:r>
    </w:p>
    <w:p w14:paraId="3A198AA7" w14:textId="77777777" w:rsidR="004E3847" w:rsidRPr="00494A7F" w:rsidRDefault="004E3847" w:rsidP="004E3847">
      <w:pPr>
        <w:rPr>
          <w:rFonts w:cs="Arial"/>
          <w:b/>
          <w:szCs w:val="20"/>
          <w:u w:val="single"/>
        </w:rPr>
      </w:pPr>
    </w:p>
    <w:p w14:paraId="00E8EA62" w14:textId="77777777" w:rsidR="004E3847" w:rsidRPr="00494A7F" w:rsidRDefault="004E3847" w:rsidP="004E3847">
      <w:pPr>
        <w:rPr>
          <w:rFonts w:cs="Arial"/>
          <w:b/>
          <w:szCs w:val="20"/>
          <w:u w:val="single"/>
        </w:rPr>
      </w:pPr>
    </w:p>
    <w:p w14:paraId="0274708C" w14:textId="77777777" w:rsidR="004E3847" w:rsidRPr="00494A7F" w:rsidRDefault="004E3847" w:rsidP="004E3847">
      <w:pPr>
        <w:rPr>
          <w:rFonts w:cs="Arial"/>
          <w:b/>
          <w:szCs w:val="20"/>
          <w:u w:val="single"/>
        </w:rPr>
      </w:pPr>
    </w:p>
    <w:p w14:paraId="480E4E27" w14:textId="77777777" w:rsidR="004E3847" w:rsidRPr="00494A7F" w:rsidRDefault="004E3847" w:rsidP="004E3847">
      <w:pPr>
        <w:rPr>
          <w:rFonts w:cs="Arial"/>
          <w:b/>
          <w:szCs w:val="20"/>
          <w:u w:val="single"/>
        </w:rPr>
      </w:pPr>
    </w:p>
    <w:p w14:paraId="67D90258" w14:textId="77777777" w:rsidR="004E3847" w:rsidRPr="00494A7F" w:rsidRDefault="004E3847" w:rsidP="004E3847">
      <w:pPr>
        <w:rPr>
          <w:rFonts w:cs="Arial"/>
          <w:b/>
          <w:szCs w:val="20"/>
          <w:u w:val="single"/>
        </w:rPr>
      </w:pPr>
    </w:p>
    <w:p w14:paraId="0B3BE933" w14:textId="77777777" w:rsidR="004E3847" w:rsidRPr="00494A7F" w:rsidRDefault="004E3847" w:rsidP="004E3847">
      <w:pPr>
        <w:rPr>
          <w:rFonts w:cs="Arial"/>
          <w:b/>
          <w:szCs w:val="20"/>
          <w:u w:val="single"/>
        </w:rPr>
      </w:pPr>
    </w:p>
    <w:p w14:paraId="146E0D57" w14:textId="77777777" w:rsidR="004E3847" w:rsidRPr="00494A7F" w:rsidRDefault="004E3847" w:rsidP="004E3847">
      <w:pPr>
        <w:rPr>
          <w:rFonts w:cs="Arial"/>
          <w:b/>
          <w:szCs w:val="20"/>
          <w:u w:val="single"/>
        </w:rPr>
      </w:pPr>
    </w:p>
    <w:p w14:paraId="5D0284D7" w14:textId="77777777" w:rsidR="004E3847" w:rsidRPr="00494A7F" w:rsidRDefault="004E3847" w:rsidP="004E3847">
      <w:pPr>
        <w:rPr>
          <w:rFonts w:cs="Arial"/>
          <w:b/>
          <w:szCs w:val="20"/>
          <w:u w:val="single"/>
        </w:rPr>
      </w:pPr>
    </w:p>
    <w:p w14:paraId="44AF1BD3"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6C82A9F4" w14:textId="77777777" w:rsidR="004E3847" w:rsidRPr="00494A7F" w:rsidRDefault="004E3847" w:rsidP="004E3847">
      <w:pPr>
        <w:rPr>
          <w:rFonts w:cs="Arial"/>
          <w:szCs w:val="20"/>
        </w:rPr>
      </w:pPr>
    </w:p>
    <w:p w14:paraId="6BBEE488" w14:textId="77777777" w:rsidR="004E3847" w:rsidRPr="00494A7F" w:rsidRDefault="004E3847" w:rsidP="004E3847">
      <w:pPr>
        <w:rPr>
          <w:rFonts w:cs="Arial"/>
          <w:szCs w:val="20"/>
        </w:rPr>
      </w:pPr>
    </w:p>
    <w:p w14:paraId="15522F05" w14:textId="77777777" w:rsidR="004E3847" w:rsidRPr="00494A7F" w:rsidRDefault="004E3847" w:rsidP="004E3847">
      <w:pPr>
        <w:rPr>
          <w:rFonts w:cs="Arial"/>
          <w:szCs w:val="20"/>
        </w:rPr>
      </w:pPr>
    </w:p>
    <w:p w14:paraId="0CE27ECE" w14:textId="77777777" w:rsidR="004E3847" w:rsidRPr="00494A7F" w:rsidRDefault="004E3847" w:rsidP="004E3847">
      <w:pPr>
        <w:rPr>
          <w:rFonts w:cs="Arial"/>
          <w:szCs w:val="20"/>
        </w:rPr>
      </w:pPr>
    </w:p>
    <w:p w14:paraId="682749D9" w14:textId="77777777" w:rsidR="004E3847" w:rsidRPr="00494A7F" w:rsidRDefault="004E3847" w:rsidP="004E3847">
      <w:pPr>
        <w:rPr>
          <w:rFonts w:cs="Arial"/>
          <w:szCs w:val="20"/>
        </w:rPr>
      </w:pPr>
    </w:p>
    <w:p w14:paraId="4648FFB2" w14:textId="77777777" w:rsidR="004E3847" w:rsidRPr="00494A7F" w:rsidRDefault="004E3847" w:rsidP="004E3847">
      <w:pPr>
        <w:rPr>
          <w:rFonts w:cs="Arial"/>
          <w:szCs w:val="20"/>
        </w:rPr>
      </w:pPr>
    </w:p>
    <w:p w14:paraId="79861EC9" w14:textId="77777777" w:rsidR="004E3847" w:rsidRPr="00494A7F" w:rsidRDefault="004E3847" w:rsidP="004E3847">
      <w:pPr>
        <w:rPr>
          <w:rFonts w:cs="Arial"/>
          <w:szCs w:val="20"/>
        </w:rPr>
      </w:pPr>
    </w:p>
    <w:p w14:paraId="2957FE08" w14:textId="77777777" w:rsidR="004E3847" w:rsidRPr="00494A7F" w:rsidRDefault="004E3847" w:rsidP="004E3847">
      <w:pPr>
        <w:rPr>
          <w:rFonts w:cs="Arial"/>
          <w:szCs w:val="20"/>
        </w:rPr>
      </w:pPr>
    </w:p>
    <w:p w14:paraId="2FB939DF" w14:textId="77777777" w:rsidR="004E3847" w:rsidRPr="00494A7F" w:rsidRDefault="004E3847" w:rsidP="004E3847">
      <w:pPr>
        <w:rPr>
          <w:rFonts w:cs="Arial"/>
          <w:szCs w:val="20"/>
        </w:rPr>
      </w:pPr>
    </w:p>
    <w:p w14:paraId="6FEDE5FE" w14:textId="77777777" w:rsidR="004E3847" w:rsidRPr="00494A7F" w:rsidRDefault="004E3847" w:rsidP="004E3847">
      <w:pPr>
        <w:rPr>
          <w:rFonts w:cs="Arial"/>
          <w:szCs w:val="20"/>
        </w:rPr>
      </w:pPr>
    </w:p>
    <w:p w14:paraId="149D3424" w14:textId="77777777" w:rsidR="004E3847" w:rsidRPr="00494A7F" w:rsidRDefault="004E3847" w:rsidP="004E3847">
      <w:pPr>
        <w:rPr>
          <w:rFonts w:cs="Arial"/>
          <w:szCs w:val="20"/>
        </w:rPr>
      </w:pPr>
    </w:p>
    <w:p w14:paraId="6DE60E16" w14:textId="77777777" w:rsidR="004E3847" w:rsidRPr="00494A7F" w:rsidRDefault="004E3847" w:rsidP="004E3847">
      <w:pPr>
        <w:rPr>
          <w:rFonts w:cs="Arial"/>
          <w:szCs w:val="20"/>
        </w:rPr>
      </w:pPr>
    </w:p>
    <w:p w14:paraId="2DB746FF" w14:textId="77777777" w:rsidR="004E3847" w:rsidRPr="00494A7F" w:rsidRDefault="004E3847" w:rsidP="004E3847">
      <w:pPr>
        <w:rPr>
          <w:rFonts w:cs="Arial"/>
          <w:szCs w:val="20"/>
        </w:rPr>
      </w:pPr>
    </w:p>
    <w:p w14:paraId="6B2B78C7" w14:textId="77777777" w:rsidR="004E3847" w:rsidRPr="00494A7F" w:rsidRDefault="004E3847" w:rsidP="004E3847">
      <w:pPr>
        <w:rPr>
          <w:rFonts w:cs="Arial"/>
          <w:szCs w:val="20"/>
        </w:rPr>
      </w:pPr>
    </w:p>
    <w:p w14:paraId="7DC569D1" w14:textId="77777777" w:rsidR="004E3847" w:rsidRPr="00494A7F" w:rsidRDefault="004E3847" w:rsidP="004E3847">
      <w:pPr>
        <w:rPr>
          <w:rFonts w:cs="Arial"/>
          <w:szCs w:val="20"/>
        </w:rPr>
      </w:pPr>
    </w:p>
    <w:p w14:paraId="19797D20" w14:textId="77777777" w:rsidR="004E3847" w:rsidRPr="00494A7F" w:rsidRDefault="004E3847" w:rsidP="004E3847">
      <w:pPr>
        <w:rPr>
          <w:rFonts w:cs="Arial"/>
          <w:szCs w:val="20"/>
        </w:rPr>
      </w:pPr>
    </w:p>
    <w:p w14:paraId="64C1F463" w14:textId="77777777" w:rsidR="004E3847" w:rsidRPr="00494A7F" w:rsidRDefault="004E3847" w:rsidP="004E3847">
      <w:pPr>
        <w:rPr>
          <w:rFonts w:cs="Arial"/>
          <w:szCs w:val="20"/>
        </w:rPr>
      </w:pPr>
    </w:p>
    <w:p w14:paraId="7FC969E7" w14:textId="77777777" w:rsidR="004E3847" w:rsidRPr="00494A7F" w:rsidRDefault="004E3847" w:rsidP="004E3847">
      <w:pPr>
        <w:rPr>
          <w:rFonts w:cs="Arial"/>
          <w:szCs w:val="20"/>
        </w:rPr>
      </w:pPr>
    </w:p>
    <w:p w14:paraId="6CF0D15B" w14:textId="77777777" w:rsidR="004E3847" w:rsidRPr="00494A7F" w:rsidRDefault="004E3847" w:rsidP="004E3847">
      <w:pPr>
        <w:rPr>
          <w:rFonts w:cs="Arial"/>
          <w:szCs w:val="20"/>
        </w:rPr>
      </w:pPr>
    </w:p>
    <w:p w14:paraId="6D9C756F" w14:textId="10CA4CF4"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4E3847">
      <w:pPr>
        <w:spacing w:line="360" w:lineRule="auto"/>
      </w:pPr>
      <w:r>
        <w:tab/>
      </w:r>
    </w:p>
    <w:p w14:paraId="27BA8615" w14:textId="76386DDF" w:rsidR="004E3847" w:rsidRPr="00494A7F" w:rsidRDefault="004E3847" w:rsidP="004E3847">
      <w:pPr>
        <w:spacing w:line="360"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4E3847">
      <w:pPr>
        <w:rPr>
          <w:rFonts w:cs="Arial"/>
        </w:rPr>
      </w:pPr>
    </w:p>
    <w:p w14:paraId="2CB44E19" w14:textId="77777777" w:rsidR="004E3847" w:rsidRPr="00494A7F" w:rsidRDefault="004E3847" w:rsidP="004E3847">
      <w:pPr>
        <w:spacing w:line="360" w:lineRule="auto"/>
        <w:rPr>
          <w:kern w:val="16"/>
          <w:u w:val="single"/>
        </w:rPr>
      </w:pPr>
    </w:p>
    <w:p w14:paraId="1C24F1C5" w14:textId="77777777" w:rsidR="004E3847" w:rsidRPr="00494A7F" w:rsidRDefault="004E3847" w:rsidP="004E3847"/>
    <w:p w14:paraId="505BE07E" w14:textId="1C331C36" w:rsidR="004E3847" w:rsidRPr="00494A7F" w:rsidRDefault="004E3847" w:rsidP="004E3847">
      <w:pPr>
        <w:tabs>
          <w:tab w:val="center" w:pos="1980"/>
          <w:tab w:val="center" w:pos="7020"/>
        </w:tabs>
      </w:pPr>
      <w:r w:rsidRPr="00494A7F">
        <w:br w:type="page"/>
      </w:r>
      <w:r w:rsidRPr="00E23BA8">
        <w:lastRenderedPageBreak/>
        <w:t xml:space="preserve">Zaradi namena iz šestega odstavka 14. </w:t>
      </w:r>
      <w:r w:rsidR="00DC0F2A" w:rsidRPr="00E23BA8">
        <w:t>č</w:t>
      </w:r>
      <w:r w:rsidRPr="00E23BA8">
        <w:t>lena</w:t>
      </w:r>
      <w:r w:rsidR="00DC0F2A" w:rsidRPr="00E23BA8">
        <w:t xml:space="preserve"> in petega odstavka 35. člena</w:t>
      </w:r>
      <w:r w:rsidRPr="00E23BA8">
        <w:t xml:space="preserve"> Zakona o integriteti in</w:t>
      </w:r>
      <w:r w:rsidRPr="00494A7F">
        <w:t xml:space="preserve">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4E3847">
      <w:pPr>
        <w:tabs>
          <w:tab w:val="center" w:pos="1980"/>
          <w:tab w:val="center" w:pos="7020"/>
        </w:tabs>
      </w:pPr>
    </w:p>
    <w:p w14:paraId="37662DEA"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65FC498A" w14:textId="77777777" w:rsidR="004E3847" w:rsidRPr="00494A7F" w:rsidRDefault="004E3847" w:rsidP="004E3847">
      <w:pPr>
        <w:tabs>
          <w:tab w:val="center" w:pos="1980"/>
          <w:tab w:val="center" w:pos="7020"/>
        </w:tabs>
      </w:pPr>
    </w:p>
    <w:p w14:paraId="1A9E23AD" w14:textId="77777777" w:rsidR="004E3847" w:rsidRPr="00494A7F" w:rsidRDefault="004E3847" w:rsidP="004E3847">
      <w:pPr>
        <w:tabs>
          <w:tab w:val="center" w:pos="1980"/>
          <w:tab w:val="center" w:pos="7020"/>
        </w:tabs>
      </w:pPr>
    </w:p>
    <w:p w14:paraId="3FCB76F2" w14:textId="77777777" w:rsidR="004E3847" w:rsidRPr="0065419E" w:rsidRDefault="004E3847" w:rsidP="004E3847">
      <w:pPr>
        <w:pStyle w:val="Style1"/>
        <w:rPr>
          <w:lang w:val="sl-SI"/>
        </w:rPr>
      </w:pPr>
      <w:bookmarkStart w:id="196" w:name="_Toc480292299"/>
      <w:bookmarkStart w:id="197" w:name="_Toc191383963"/>
      <w:r w:rsidRPr="0065419E">
        <w:rPr>
          <w:lang w:val="sl-SI"/>
        </w:rPr>
        <w:t>IZJAVO O UDELEŽBI FIZIČNIH IN PRAVNIH OSEB V LASTNIŠTVU PONUDNIKA</w:t>
      </w:r>
      <w:bookmarkEnd w:id="196"/>
      <w:bookmarkEnd w:id="197"/>
    </w:p>
    <w:p w14:paraId="7B9EE63F" w14:textId="45BE76FA" w:rsidR="004E3847" w:rsidRPr="004E3847" w:rsidRDefault="004E3847" w:rsidP="004E3847">
      <w:pPr>
        <w:jc w:val="center"/>
        <w:rPr>
          <w:rFonts w:cs="Arial"/>
          <w:b/>
          <w:sz w:val="22"/>
          <w:szCs w:val="20"/>
        </w:rPr>
      </w:pPr>
      <w:r w:rsidRPr="004E3847">
        <w:rPr>
          <w:rFonts w:cs="Arial"/>
          <w:b/>
          <w:sz w:val="22"/>
          <w:szCs w:val="20"/>
        </w:rPr>
        <w:t xml:space="preserve">ZA JAVNO NAROČILO </w:t>
      </w:r>
      <w:r w:rsidR="00E8110C">
        <w:rPr>
          <w:rFonts w:cs="Arial"/>
          <w:b/>
          <w:sz w:val="22"/>
          <w:szCs w:val="20"/>
        </w:rPr>
        <w:t>JN-S0716</w:t>
      </w:r>
    </w:p>
    <w:p w14:paraId="19F3F1E8" w14:textId="77777777" w:rsidR="004E3847" w:rsidRPr="00494A7F" w:rsidRDefault="004E3847" w:rsidP="004E3847">
      <w:pPr>
        <w:tabs>
          <w:tab w:val="center" w:pos="1980"/>
          <w:tab w:val="center" w:pos="7020"/>
        </w:tabs>
      </w:pPr>
    </w:p>
    <w:p w14:paraId="3E93FDDD"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65419E">
            <w:pPr>
              <w:tabs>
                <w:tab w:val="left" w:pos="1985"/>
              </w:tabs>
              <w:spacing w:before="120"/>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65419E">
            <w:pPr>
              <w:tabs>
                <w:tab w:val="left" w:pos="1985"/>
              </w:tabs>
              <w:spacing w:before="120"/>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65419E">
            <w:pPr>
              <w:tabs>
                <w:tab w:val="left" w:pos="1985"/>
              </w:tabs>
              <w:spacing w:before="120"/>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65419E">
            <w:pPr>
              <w:tabs>
                <w:tab w:val="left" w:pos="1985"/>
              </w:tabs>
              <w:spacing w:before="120"/>
              <w:rPr>
                <w:rFonts w:cs="Arial"/>
                <w:bCs/>
              </w:rPr>
            </w:pPr>
            <w:r w:rsidRPr="00494A7F">
              <w:rPr>
                <w:rFonts w:cs="Arial"/>
                <w:bCs/>
              </w:rPr>
              <w:t>DA  -  NE</w:t>
            </w:r>
          </w:p>
        </w:tc>
      </w:tr>
    </w:tbl>
    <w:p w14:paraId="3A443ECF" w14:textId="77777777" w:rsidR="004E3847" w:rsidRPr="00494A7F" w:rsidRDefault="004E3847" w:rsidP="004E3847">
      <w:pPr>
        <w:tabs>
          <w:tab w:val="center" w:pos="1980"/>
          <w:tab w:val="center" w:pos="7020"/>
        </w:tabs>
      </w:pPr>
    </w:p>
    <w:p w14:paraId="672A5740" w14:textId="77777777" w:rsidR="004E3847" w:rsidRPr="00494A7F" w:rsidRDefault="004E3847" w:rsidP="004E3847">
      <w:pPr>
        <w:tabs>
          <w:tab w:val="center" w:pos="1980"/>
          <w:tab w:val="center" w:pos="7020"/>
        </w:tabs>
        <w:rPr>
          <w:b/>
          <w:i/>
        </w:rPr>
      </w:pPr>
      <w:r w:rsidRPr="00494A7F">
        <w:rPr>
          <w:b/>
          <w:i/>
        </w:rPr>
        <w:t>Lastniška struktura ponudnika:</w:t>
      </w:r>
    </w:p>
    <w:p w14:paraId="5E621A19" w14:textId="77777777" w:rsidR="004E3847" w:rsidRPr="00494A7F" w:rsidRDefault="004E3847" w:rsidP="00A8119D">
      <w:pPr>
        <w:numPr>
          <w:ilvl w:val="0"/>
          <w:numId w:val="14"/>
        </w:numPr>
        <w:spacing w:before="120"/>
        <w:rPr>
          <w:b/>
        </w:rPr>
      </w:pPr>
      <w:r w:rsidRPr="00494A7F">
        <w:rPr>
          <w:b/>
        </w:rPr>
        <w:t>PODATKI O UDELEŽBI FIZIČNIH OSEB V LASTNIŠTVU PONUDNIKA (VKLJUČNO S TIHIMI DRUŽBENIKI)</w:t>
      </w:r>
    </w:p>
    <w:p w14:paraId="749027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65419E">
            <w:pPr>
              <w:tabs>
                <w:tab w:val="left" w:pos="1985"/>
              </w:tabs>
              <w:spacing w:before="120"/>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65419E">
            <w:pPr>
              <w:tabs>
                <w:tab w:val="left" w:pos="1985"/>
              </w:tabs>
              <w:spacing w:before="120"/>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65419E">
            <w:pPr>
              <w:tabs>
                <w:tab w:val="left" w:pos="1985"/>
              </w:tabs>
              <w:spacing w:before="120"/>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65419E">
            <w:pPr>
              <w:tabs>
                <w:tab w:val="left" w:pos="1985"/>
              </w:tabs>
              <w:spacing w:before="120"/>
              <w:rPr>
                <w:rFonts w:cs="Arial"/>
                <w:bCs/>
              </w:rPr>
            </w:pPr>
            <w:r w:rsidRPr="00494A7F">
              <w:rPr>
                <w:rFonts w:cs="Arial"/>
                <w:bCs/>
              </w:rPr>
              <w:t>DA  -  NE</w:t>
            </w:r>
          </w:p>
          <w:p w14:paraId="1FE99331" w14:textId="77777777" w:rsidR="004E3847" w:rsidRPr="00494A7F" w:rsidRDefault="004E3847" w:rsidP="0065419E">
            <w:pPr>
              <w:tabs>
                <w:tab w:val="left" w:pos="1985"/>
              </w:tabs>
              <w:spacing w:before="120"/>
              <w:rPr>
                <w:rFonts w:cs="Arial"/>
                <w:bCs/>
              </w:rPr>
            </w:pPr>
          </w:p>
        </w:tc>
      </w:tr>
    </w:tbl>
    <w:p w14:paraId="1779E4A4"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65419E">
            <w:pPr>
              <w:tabs>
                <w:tab w:val="left" w:pos="1985"/>
              </w:tabs>
              <w:spacing w:before="120"/>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65419E">
            <w:pPr>
              <w:tabs>
                <w:tab w:val="left" w:pos="1985"/>
              </w:tabs>
              <w:spacing w:before="120"/>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65419E">
            <w:pPr>
              <w:tabs>
                <w:tab w:val="left" w:pos="1985"/>
              </w:tabs>
              <w:spacing w:before="120"/>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807DFE2"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65419E">
            <w:pPr>
              <w:tabs>
                <w:tab w:val="left" w:pos="1985"/>
              </w:tabs>
              <w:spacing w:before="120"/>
              <w:rPr>
                <w:rFonts w:cs="Arial"/>
                <w:bCs/>
              </w:rPr>
            </w:pPr>
          </w:p>
        </w:tc>
      </w:tr>
    </w:tbl>
    <w:p w14:paraId="7F374B93" w14:textId="77777777" w:rsidR="004E3847" w:rsidRPr="00494A7F" w:rsidRDefault="004E3847" w:rsidP="004E3847">
      <w:pPr>
        <w:tabs>
          <w:tab w:val="center" w:pos="1980"/>
          <w:tab w:val="center" w:pos="7020"/>
        </w:tabs>
      </w:pPr>
    </w:p>
    <w:p w14:paraId="075B51FF" w14:textId="77777777" w:rsidR="004E3847" w:rsidRPr="00494A7F" w:rsidRDefault="004E3847" w:rsidP="004E3847">
      <w:pPr>
        <w:tabs>
          <w:tab w:val="center" w:pos="1980"/>
          <w:tab w:val="center" w:pos="7020"/>
        </w:tabs>
      </w:pPr>
      <w:r w:rsidRPr="00494A7F">
        <w:t>(ustrezno nadaljujte seznam)</w:t>
      </w:r>
    </w:p>
    <w:p w14:paraId="55656666" w14:textId="77777777" w:rsidR="004E3847" w:rsidRPr="00494A7F" w:rsidRDefault="004E3847" w:rsidP="004E3847">
      <w:pPr>
        <w:tabs>
          <w:tab w:val="center" w:pos="1980"/>
          <w:tab w:val="center" w:pos="7020"/>
        </w:tabs>
      </w:pPr>
    </w:p>
    <w:p w14:paraId="2E162AD3" w14:textId="77777777" w:rsidR="004E3847" w:rsidRPr="00494A7F" w:rsidRDefault="004E3847" w:rsidP="00A8119D">
      <w:pPr>
        <w:numPr>
          <w:ilvl w:val="0"/>
          <w:numId w:val="14"/>
        </w:numPr>
        <w:spacing w:before="120"/>
        <w:rPr>
          <w:b/>
        </w:rPr>
      </w:pPr>
      <w:r w:rsidRPr="00494A7F">
        <w:rPr>
          <w:b/>
        </w:rPr>
        <w:t>PODATKI O UDELEŽBI PRAVNIH OSEB V LASTNIŠTVU PONUDNIKA (VKLJUČNO S TIHIMI DRUŽBENIKI)</w:t>
      </w:r>
    </w:p>
    <w:p w14:paraId="2375BD57"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65419E">
            <w:pPr>
              <w:tabs>
                <w:tab w:val="left" w:pos="1985"/>
              </w:tabs>
              <w:spacing w:before="120"/>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65419E">
            <w:pPr>
              <w:tabs>
                <w:tab w:val="left" w:pos="1985"/>
              </w:tabs>
              <w:spacing w:before="120"/>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65419E">
            <w:pPr>
              <w:tabs>
                <w:tab w:val="left" w:pos="1985"/>
              </w:tabs>
              <w:spacing w:before="120"/>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65419E">
            <w:pPr>
              <w:tabs>
                <w:tab w:val="left" w:pos="1985"/>
              </w:tabs>
              <w:spacing w:before="120"/>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65419E">
            <w:pPr>
              <w:tabs>
                <w:tab w:val="left" w:pos="1985"/>
              </w:tabs>
              <w:spacing w:before="120"/>
              <w:rPr>
                <w:rFonts w:cs="Arial"/>
                <w:bCs/>
              </w:rPr>
            </w:pPr>
            <w:r w:rsidRPr="00494A7F">
              <w:rPr>
                <w:rFonts w:cs="Arial"/>
                <w:bCs/>
              </w:rPr>
              <w:t>DA  -  NE</w:t>
            </w:r>
          </w:p>
        </w:tc>
      </w:tr>
    </w:tbl>
    <w:p w14:paraId="0CFBC50A" w14:textId="77777777" w:rsidR="004E3847" w:rsidRPr="00494A7F" w:rsidRDefault="004E3847" w:rsidP="004E3847">
      <w:pPr>
        <w:tabs>
          <w:tab w:val="center" w:pos="1980"/>
          <w:tab w:val="center" w:pos="7020"/>
        </w:tabs>
        <w:rPr>
          <w:rFonts w:cs="Arial"/>
          <w:b/>
          <w:bCs/>
        </w:rPr>
      </w:pPr>
    </w:p>
    <w:p w14:paraId="31C2D678" w14:textId="77777777" w:rsidR="004E3847" w:rsidRPr="00494A7F" w:rsidRDefault="004E3847" w:rsidP="004E3847">
      <w:pPr>
        <w:tabs>
          <w:tab w:val="center" w:pos="1980"/>
          <w:tab w:val="center" w:pos="7020"/>
        </w:tabs>
        <w:rPr>
          <w:rFonts w:cs="Arial"/>
          <w:b/>
          <w:bCs/>
        </w:rPr>
      </w:pPr>
    </w:p>
    <w:p w14:paraId="1AAA7829" w14:textId="77777777" w:rsidR="004E3847" w:rsidRPr="00494A7F" w:rsidRDefault="004E3847" w:rsidP="004E3847">
      <w:pPr>
        <w:spacing w:after="200" w:line="276" w:lineRule="auto"/>
        <w:rPr>
          <w:rFonts w:cs="Arial"/>
          <w:b/>
          <w:bCs/>
        </w:rPr>
      </w:pPr>
      <w:r w:rsidRPr="00494A7F">
        <w:rPr>
          <w:rFonts w:cs="Arial"/>
          <w:b/>
          <w:bCs/>
        </w:rPr>
        <w:br w:type="page"/>
      </w:r>
    </w:p>
    <w:p w14:paraId="18D08A1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34DB1D4"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65419E">
            <w:pPr>
              <w:tabs>
                <w:tab w:val="left" w:pos="1985"/>
              </w:tabs>
              <w:spacing w:before="120"/>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65419E">
            <w:pPr>
              <w:tabs>
                <w:tab w:val="left" w:pos="1985"/>
              </w:tabs>
              <w:spacing w:before="120"/>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65419E">
            <w:pPr>
              <w:tabs>
                <w:tab w:val="left" w:pos="1985"/>
              </w:tabs>
              <w:spacing w:before="120"/>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EA31E55"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65419E">
            <w:pPr>
              <w:tabs>
                <w:tab w:val="left" w:pos="1985"/>
              </w:tabs>
              <w:spacing w:before="120"/>
              <w:rPr>
                <w:rFonts w:cs="Arial"/>
                <w:bCs/>
              </w:rPr>
            </w:pPr>
          </w:p>
        </w:tc>
      </w:tr>
    </w:tbl>
    <w:p w14:paraId="661C0B79" w14:textId="77777777" w:rsidR="004E3847" w:rsidRPr="00494A7F" w:rsidRDefault="004E3847" w:rsidP="004E3847">
      <w:pPr>
        <w:tabs>
          <w:tab w:val="center" w:pos="1980"/>
          <w:tab w:val="center" w:pos="7020"/>
        </w:tabs>
      </w:pPr>
    </w:p>
    <w:p w14:paraId="5CF113BF" w14:textId="77777777" w:rsidR="004E3847" w:rsidRPr="00494A7F" w:rsidRDefault="004E3847" w:rsidP="004E3847">
      <w:pPr>
        <w:tabs>
          <w:tab w:val="center" w:pos="1980"/>
          <w:tab w:val="center" w:pos="7020"/>
        </w:tabs>
      </w:pPr>
      <w:r w:rsidRPr="00494A7F">
        <w:t>(ustrezno nadaljujte seznam)</w:t>
      </w:r>
    </w:p>
    <w:p w14:paraId="278F6AB8" w14:textId="77777777" w:rsidR="004E3847" w:rsidRPr="00494A7F" w:rsidRDefault="004E3847" w:rsidP="004E3847">
      <w:pPr>
        <w:tabs>
          <w:tab w:val="center" w:pos="1980"/>
          <w:tab w:val="center" w:pos="7020"/>
        </w:tabs>
      </w:pPr>
    </w:p>
    <w:p w14:paraId="43FDD0A3" w14:textId="77777777" w:rsidR="004E3847" w:rsidRPr="00494A7F" w:rsidRDefault="004E3847" w:rsidP="00A8119D">
      <w:pPr>
        <w:numPr>
          <w:ilvl w:val="0"/>
          <w:numId w:val="14"/>
        </w:numPr>
        <w:spacing w:before="120"/>
        <w:rPr>
          <w:b/>
        </w:rPr>
      </w:pPr>
      <w:r w:rsidRPr="00494A7F">
        <w:rPr>
          <w:b/>
        </w:rPr>
        <w:t>PODATKI O POVEZANIH DRUŽBAH</w:t>
      </w:r>
    </w:p>
    <w:p w14:paraId="7B39D51A"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65419E">
            <w:pPr>
              <w:tabs>
                <w:tab w:val="left" w:pos="1985"/>
              </w:tabs>
              <w:spacing w:before="120"/>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65419E">
            <w:pPr>
              <w:tabs>
                <w:tab w:val="left" w:pos="1985"/>
              </w:tabs>
              <w:spacing w:before="120"/>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65419E">
            <w:pPr>
              <w:tabs>
                <w:tab w:val="left" w:pos="1985"/>
              </w:tabs>
              <w:spacing w:before="120"/>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65419E">
            <w:pPr>
              <w:tabs>
                <w:tab w:val="left" w:pos="1985"/>
              </w:tabs>
              <w:spacing w:before="120"/>
              <w:rPr>
                <w:rFonts w:cs="Arial"/>
                <w:bCs/>
              </w:rPr>
            </w:pPr>
          </w:p>
        </w:tc>
      </w:tr>
    </w:tbl>
    <w:p w14:paraId="4F472591"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77791C24"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65419E">
            <w:pPr>
              <w:tabs>
                <w:tab w:val="left" w:pos="1985"/>
              </w:tabs>
              <w:spacing w:before="120"/>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65419E">
            <w:pPr>
              <w:tabs>
                <w:tab w:val="left" w:pos="1985"/>
              </w:tabs>
              <w:spacing w:before="120"/>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65419E">
            <w:pPr>
              <w:tabs>
                <w:tab w:val="left" w:pos="1985"/>
              </w:tabs>
              <w:spacing w:before="120"/>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65419E">
            <w:pPr>
              <w:tabs>
                <w:tab w:val="left" w:pos="1985"/>
              </w:tabs>
              <w:spacing w:before="120"/>
              <w:rPr>
                <w:rFonts w:cs="Arial"/>
                <w:bCs/>
              </w:rPr>
            </w:pPr>
          </w:p>
        </w:tc>
      </w:tr>
    </w:tbl>
    <w:p w14:paraId="1DFE7AA1" w14:textId="77777777" w:rsidR="004E3847" w:rsidRPr="00494A7F" w:rsidRDefault="004E3847" w:rsidP="004E3847">
      <w:pPr>
        <w:tabs>
          <w:tab w:val="center" w:pos="1980"/>
          <w:tab w:val="center" w:pos="7020"/>
        </w:tabs>
        <w:rPr>
          <w:rFonts w:cs="Arial"/>
        </w:rPr>
      </w:pPr>
    </w:p>
    <w:p w14:paraId="46B32A29" w14:textId="77777777" w:rsidR="004E3847" w:rsidRPr="00494A7F" w:rsidRDefault="004E3847" w:rsidP="004E3847">
      <w:pPr>
        <w:tabs>
          <w:tab w:val="center" w:pos="1980"/>
          <w:tab w:val="center" w:pos="7020"/>
        </w:tabs>
      </w:pPr>
      <w:r w:rsidRPr="00494A7F">
        <w:t>(ustrezno nadaljujte seznam)</w:t>
      </w:r>
    </w:p>
    <w:p w14:paraId="62653F29" w14:textId="77777777" w:rsidR="004E3847" w:rsidRPr="00494A7F" w:rsidRDefault="004E3847" w:rsidP="004E3847">
      <w:pPr>
        <w:tabs>
          <w:tab w:val="center" w:pos="7020"/>
        </w:tabs>
        <w:rPr>
          <w:rFonts w:cs="Arial"/>
        </w:rPr>
      </w:pPr>
    </w:p>
    <w:p w14:paraId="6134E0AF"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449C7CC8" w14:textId="77777777" w:rsidR="004E3847" w:rsidRPr="00494A7F" w:rsidRDefault="004E3847" w:rsidP="00A8119D">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8119D">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4E3847">
      <w:pPr>
        <w:tabs>
          <w:tab w:val="center" w:pos="7020"/>
        </w:tabs>
      </w:pPr>
    </w:p>
    <w:p w14:paraId="1C077605"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Default="004E3847" w:rsidP="005A01C2">
      <w:pPr>
        <w:tabs>
          <w:tab w:val="center" w:pos="7020"/>
        </w:tabs>
      </w:pPr>
    </w:p>
    <w:p w14:paraId="5280FD23" w14:textId="77777777" w:rsidR="00DC0F2A" w:rsidRDefault="00DC0F2A" w:rsidP="005A01C2">
      <w:pPr>
        <w:tabs>
          <w:tab w:val="center" w:pos="7020"/>
        </w:tabs>
        <w:spacing w:after="120"/>
      </w:pPr>
      <w:r w:rsidRPr="00E23BA8">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CEF5170" w14:textId="67A4D023"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4E3847">
      <w:pPr>
        <w:tabs>
          <w:tab w:val="center" w:pos="7020"/>
        </w:tabs>
      </w:pPr>
    </w:p>
    <w:p w14:paraId="180ACAA4" w14:textId="77777777" w:rsidR="004E3847" w:rsidRPr="00494A7F" w:rsidRDefault="004E3847" w:rsidP="004E3847">
      <w:pPr>
        <w:tabs>
          <w:tab w:val="center" w:pos="7020"/>
        </w:tabs>
      </w:pPr>
    </w:p>
    <w:p w14:paraId="710CBE8E" w14:textId="77777777" w:rsidR="004E3847" w:rsidRPr="00494A7F" w:rsidRDefault="004E3847" w:rsidP="004E3847">
      <w:pPr>
        <w:tabs>
          <w:tab w:val="left" w:pos="4962"/>
        </w:tabs>
      </w:pPr>
      <w:r w:rsidRPr="00494A7F">
        <w:t>Kraj in datum:</w:t>
      </w:r>
      <w:r w:rsidRPr="00494A7F">
        <w:tab/>
        <w:t>Ime in priimek zakonitega zastopnika:</w:t>
      </w:r>
    </w:p>
    <w:p w14:paraId="10F74AA5" w14:textId="77777777" w:rsidR="004E3847" w:rsidRPr="00494A7F" w:rsidRDefault="004E3847" w:rsidP="004E3847">
      <w:pPr>
        <w:tabs>
          <w:tab w:val="left" w:pos="4962"/>
        </w:tabs>
      </w:pPr>
    </w:p>
    <w:p w14:paraId="79F7558F" w14:textId="77777777" w:rsidR="004E3847" w:rsidRPr="00494A7F" w:rsidRDefault="004E3847" w:rsidP="004E3847">
      <w:pPr>
        <w:tabs>
          <w:tab w:val="left" w:pos="4962"/>
        </w:tabs>
      </w:pPr>
      <w:r w:rsidRPr="00494A7F">
        <w:t>____________________________</w:t>
      </w:r>
      <w:r w:rsidRPr="00494A7F">
        <w:tab/>
        <w:t>_________________________________</w:t>
      </w:r>
    </w:p>
    <w:p w14:paraId="209A42F1" w14:textId="77777777" w:rsidR="004E3847" w:rsidRPr="00494A7F" w:rsidRDefault="004E3847" w:rsidP="004E3847">
      <w:pPr>
        <w:tabs>
          <w:tab w:val="left" w:pos="4962"/>
        </w:tabs>
      </w:pPr>
    </w:p>
    <w:p w14:paraId="5906D1EB" w14:textId="77777777" w:rsidR="004E3847" w:rsidRPr="00494A7F" w:rsidRDefault="004E3847" w:rsidP="004E3847">
      <w:pPr>
        <w:tabs>
          <w:tab w:val="left" w:pos="4962"/>
        </w:tabs>
      </w:pPr>
    </w:p>
    <w:p w14:paraId="75B01150" w14:textId="77777777" w:rsidR="004E3847" w:rsidRPr="00494A7F" w:rsidRDefault="004E3847" w:rsidP="004E3847">
      <w:pPr>
        <w:tabs>
          <w:tab w:val="left" w:pos="4962"/>
        </w:tabs>
      </w:pPr>
      <w:r w:rsidRPr="00494A7F">
        <w:tab/>
        <w:t>Podpis in žig:</w:t>
      </w:r>
    </w:p>
    <w:p w14:paraId="3C1E7D78" w14:textId="1E02FC71" w:rsidR="004E3847" w:rsidRPr="00494A7F" w:rsidRDefault="004E3847" w:rsidP="004E3847"/>
    <w:p w14:paraId="3397A9A1" w14:textId="43ABEA42" w:rsidR="007F0B40" w:rsidRDefault="007F0B40">
      <w:pPr>
        <w:pStyle w:val="BESEDILO"/>
        <w:keepLines w:val="0"/>
        <w:widowControl/>
        <w:tabs>
          <w:tab w:val="clear" w:pos="2155"/>
        </w:tabs>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0995" w14:textId="77777777" w:rsidR="00BC67C6" w:rsidRDefault="00BC67C6">
      <w:r>
        <w:separator/>
      </w:r>
    </w:p>
  </w:endnote>
  <w:endnote w:type="continuationSeparator" w:id="0">
    <w:p w14:paraId="4110D9C1" w14:textId="77777777" w:rsidR="00BC67C6" w:rsidRDefault="00BC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D1E2" w14:textId="77777777" w:rsidR="00BC67C6" w:rsidRDefault="00BC67C6">
      <w:r>
        <w:separator/>
      </w:r>
    </w:p>
  </w:footnote>
  <w:footnote w:type="continuationSeparator" w:id="0">
    <w:p w14:paraId="504A5078" w14:textId="77777777" w:rsidR="00BC67C6" w:rsidRDefault="00BC67C6">
      <w:r>
        <w:continuationSeparator/>
      </w:r>
    </w:p>
  </w:footnote>
  <w:footnote w:id="1">
    <w:p w14:paraId="4184E0AC" w14:textId="5CF7E4AE"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212B" w14:textId="0032769F"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E8110C" w:rsidRPr="00E24954">
      <w:rPr>
        <w:rFonts w:ascii="Arial Nova Cond Light" w:hAnsi="Arial Nova Cond Light"/>
        <w:iCs/>
        <w:sz w:val="18"/>
        <w:szCs w:val="18"/>
        <w:lang w:val="sl-SI"/>
      </w:rPr>
      <w:t>JN-S0716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0"/>
  </w:num>
  <w:num w:numId="2" w16cid:durableId="551307754">
    <w:abstractNumId w:val="25"/>
  </w:num>
  <w:num w:numId="3" w16cid:durableId="750276798">
    <w:abstractNumId w:val="18"/>
  </w:num>
  <w:num w:numId="4" w16cid:durableId="887570185">
    <w:abstractNumId w:val="37"/>
  </w:num>
  <w:num w:numId="5" w16cid:durableId="316500655">
    <w:abstractNumId w:val="6"/>
  </w:num>
  <w:num w:numId="6" w16cid:durableId="1186096256">
    <w:abstractNumId w:val="23"/>
  </w:num>
  <w:num w:numId="7" w16cid:durableId="1241865257">
    <w:abstractNumId w:val="14"/>
  </w:num>
  <w:num w:numId="8" w16cid:durableId="978343861">
    <w:abstractNumId w:val="3"/>
  </w:num>
  <w:num w:numId="9" w16cid:durableId="1554850254">
    <w:abstractNumId w:val="12"/>
  </w:num>
  <w:num w:numId="10" w16cid:durableId="635916980">
    <w:abstractNumId w:val="5"/>
  </w:num>
  <w:num w:numId="11" w16cid:durableId="711923850">
    <w:abstractNumId w:val="26"/>
  </w:num>
  <w:num w:numId="12" w16cid:durableId="367803100">
    <w:abstractNumId w:val="35"/>
  </w:num>
  <w:num w:numId="13" w16cid:durableId="1892962859">
    <w:abstractNumId w:val="21"/>
  </w:num>
  <w:num w:numId="14" w16cid:durableId="1292976706">
    <w:abstractNumId w:val="15"/>
  </w:num>
  <w:num w:numId="15" w16cid:durableId="668823882">
    <w:abstractNumId w:val="28"/>
  </w:num>
  <w:num w:numId="16" w16cid:durableId="313874835">
    <w:abstractNumId w:val="20"/>
  </w:num>
  <w:num w:numId="17" w16cid:durableId="119300809">
    <w:abstractNumId w:val="13"/>
  </w:num>
  <w:num w:numId="18" w16cid:durableId="320934787">
    <w:abstractNumId w:val="10"/>
  </w:num>
  <w:num w:numId="19" w16cid:durableId="707797818">
    <w:abstractNumId w:val="31"/>
  </w:num>
  <w:num w:numId="20" w16cid:durableId="1942684907">
    <w:abstractNumId w:val="27"/>
  </w:num>
  <w:num w:numId="21" w16cid:durableId="2107116156">
    <w:abstractNumId w:val="8"/>
  </w:num>
  <w:num w:numId="22" w16cid:durableId="1315717319">
    <w:abstractNumId w:val="33"/>
  </w:num>
  <w:num w:numId="23" w16cid:durableId="1166750157">
    <w:abstractNumId w:val="9"/>
  </w:num>
  <w:num w:numId="24" w16cid:durableId="34276329">
    <w:abstractNumId w:val="4"/>
  </w:num>
  <w:num w:numId="25" w16cid:durableId="872114779">
    <w:abstractNumId w:val="19"/>
  </w:num>
  <w:num w:numId="26" w16cid:durableId="1825924429">
    <w:abstractNumId w:val="24"/>
  </w:num>
  <w:num w:numId="27" w16cid:durableId="1405377459">
    <w:abstractNumId w:val="11"/>
  </w:num>
  <w:num w:numId="28" w16cid:durableId="1468821522">
    <w:abstractNumId w:val="17"/>
  </w:num>
  <w:num w:numId="29" w16cid:durableId="1602374780">
    <w:abstractNumId w:val="32"/>
  </w:num>
  <w:num w:numId="30" w16cid:durableId="2018995242">
    <w:abstractNumId w:val="7"/>
  </w:num>
  <w:num w:numId="31" w16cid:durableId="1987054349">
    <w:abstractNumId w:val="16"/>
  </w:num>
  <w:num w:numId="32" w16cid:durableId="552274917">
    <w:abstractNumId w:val="34"/>
  </w:num>
  <w:num w:numId="33" w16cid:durableId="35159678">
    <w:abstractNumId w:val="36"/>
  </w:num>
  <w:num w:numId="34" w16cid:durableId="397754571">
    <w:abstractNumId w:val="29"/>
  </w:num>
  <w:num w:numId="35" w16cid:durableId="1634676367">
    <w:abstractNumId w:val="17"/>
  </w:num>
  <w:num w:numId="36" w16cid:durableId="61475318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15495"/>
    <w:rsid w:val="000201E6"/>
    <w:rsid w:val="000213FA"/>
    <w:rsid w:val="000217E0"/>
    <w:rsid w:val="00022DAA"/>
    <w:rsid w:val="000234FD"/>
    <w:rsid w:val="00024938"/>
    <w:rsid w:val="0002668B"/>
    <w:rsid w:val="000322D9"/>
    <w:rsid w:val="00032CA1"/>
    <w:rsid w:val="00034950"/>
    <w:rsid w:val="00040032"/>
    <w:rsid w:val="00040C24"/>
    <w:rsid w:val="000448CE"/>
    <w:rsid w:val="000456DF"/>
    <w:rsid w:val="00045807"/>
    <w:rsid w:val="00045F90"/>
    <w:rsid w:val="0004747B"/>
    <w:rsid w:val="00047878"/>
    <w:rsid w:val="00050770"/>
    <w:rsid w:val="000519E4"/>
    <w:rsid w:val="00051DAC"/>
    <w:rsid w:val="00052EE3"/>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A0376"/>
    <w:rsid w:val="000A1668"/>
    <w:rsid w:val="000A1748"/>
    <w:rsid w:val="000A6735"/>
    <w:rsid w:val="000A6AAE"/>
    <w:rsid w:val="000A77B5"/>
    <w:rsid w:val="000A799A"/>
    <w:rsid w:val="000A7DC1"/>
    <w:rsid w:val="000B0598"/>
    <w:rsid w:val="000B0B89"/>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42E8"/>
    <w:rsid w:val="000E525B"/>
    <w:rsid w:val="000E6F07"/>
    <w:rsid w:val="000F0095"/>
    <w:rsid w:val="000F0D0E"/>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D3C"/>
    <w:rsid w:val="00127285"/>
    <w:rsid w:val="001274D2"/>
    <w:rsid w:val="0013009C"/>
    <w:rsid w:val="001314DD"/>
    <w:rsid w:val="00134F8F"/>
    <w:rsid w:val="00136A00"/>
    <w:rsid w:val="00140ACF"/>
    <w:rsid w:val="00141821"/>
    <w:rsid w:val="001430FF"/>
    <w:rsid w:val="00143470"/>
    <w:rsid w:val="00146A3D"/>
    <w:rsid w:val="00147F7E"/>
    <w:rsid w:val="00150F9F"/>
    <w:rsid w:val="00151D69"/>
    <w:rsid w:val="001520FE"/>
    <w:rsid w:val="00152549"/>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86472"/>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3463"/>
    <w:rsid w:val="001D44FE"/>
    <w:rsid w:val="001D6026"/>
    <w:rsid w:val="001D64DC"/>
    <w:rsid w:val="001D6C1E"/>
    <w:rsid w:val="001E0989"/>
    <w:rsid w:val="001E1347"/>
    <w:rsid w:val="001E13E0"/>
    <w:rsid w:val="001E287F"/>
    <w:rsid w:val="001E765B"/>
    <w:rsid w:val="001F03F8"/>
    <w:rsid w:val="001F179D"/>
    <w:rsid w:val="001F1E27"/>
    <w:rsid w:val="001F23B3"/>
    <w:rsid w:val="00200D3F"/>
    <w:rsid w:val="0020112A"/>
    <w:rsid w:val="0020247F"/>
    <w:rsid w:val="00202817"/>
    <w:rsid w:val="0021014B"/>
    <w:rsid w:val="00211A51"/>
    <w:rsid w:val="00211FE9"/>
    <w:rsid w:val="00212DE9"/>
    <w:rsid w:val="002130F3"/>
    <w:rsid w:val="00213957"/>
    <w:rsid w:val="00213F9E"/>
    <w:rsid w:val="00215494"/>
    <w:rsid w:val="0021663D"/>
    <w:rsid w:val="00220789"/>
    <w:rsid w:val="00221EE2"/>
    <w:rsid w:val="00223EA6"/>
    <w:rsid w:val="002243CD"/>
    <w:rsid w:val="00224CBD"/>
    <w:rsid w:val="00225369"/>
    <w:rsid w:val="002253E7"/>
    <w:rsid w:val="002255CC"/>
    <w:rsid w:val="00225D12"/>
    <w:rsid w:val="00226556"/>
    <w:rsid w:val="00230163"/>
    <w:rsid w:val="00231064"/>
    <w:rsid w:val="00231438"/>
    <w:rsid w:val="00231E8C"/>
    <w:rsid w:val="002321A1"/>
    <w:rsid w:val="00232FE7"/>
    <w:rsid w:val="00233F33"/>
    <w:rsid w:val="002357C8"/>
    <w:rsid w:val="0023711C"/>
    <w:rsid w:val="002405CB"/>
    <w:rsid w:val="00241C85"/>
    <w:rsid w:val="00242671"/>
    <w:rsid w:val="00242B69"/>
    <w:rsid w:val="002430D5"/>
    <w:rsid w:val="00243A7E"/>
    <w:rsid w:val="002462CA"/>
    <w:rsid w:val="00247309"/>
    <w:rsid w:val="00247909"/>
    <w:rsid w:val="0024796B"/>
    <w:rsid w:val="00250788"/>
    <w:rsid w:val="00251CC5"/>
    <w:rsid w:val="0025463B"/>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558D"/>
    <w:rsid w:val="0028762A"/>
    <w:rsid w:val="00291856"/>
    <w:rsid w:val="002923C5"/>
    <w:rsid w:val="002926FE"/>
    <w:rsid w:val="00292776"/>
    <w:rsid w:val="00293D92"/>
    <w:rsid w:val="00295EA3"/>
    <w:rsid w:val="002A0F42"/>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65B0"/>
    <w:rsid w:val="002F671E"/>
    <w:rsid w:val="00302EAD"/>
    <w:rsid w:val="00303BAC"/>
    <w:rsid w:val="003041AE"/>
    <w:rsid w:val="0030433E"/>
    <w:rsid w:val="003045DE"/>
    <w:rsid w:val="00305B59"/>
    <w:rsid w:val="00307CC5"/>
    <w:rsid w:val="00310C90"/>
    <w:rsid w:val="00312FC6"/>
    <w:rsid w:val="0031356E"/>
    <w:rsid w:val="00313F42"/>
    <w:rsid w:val="00316BE8"/>
    <w:rsid w:val="00320381"/>
    <w:rsid w:val="003208DE"/>
    <w:rsid w:val="00321204"/>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72E5"/>
    <w:rsid w:val="00347777"/>
    <w:rsid w:val="003477A9"/>
    <w:rsid w:val="00347C07"/>
    <w:rsid w:val="0035068A"/>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0434"/>
    <w:rsid w:val="00391FDF"/>
    <w:rsid w:val="0039274B"/>
    <w:rsid w:val="00392900"/>
    <w:rsid w:val="00392948"/>
    <w:rsid w:val="00392E31"/>
    <w:rsid w:val="003945D6"/>
    <w:rsid w:val="003946F5"/>
    <w:rsid w:val="00395C2F"/>
    <w:rsid w:val="003971EA"/>
    <w:rsid w:val="00397638"/>
    <w:rsid w:val="003A1D8A"/>
    <w:rsid w:val="003A38AD"/>
    <w:rsid w:val="003A4DD5"/>
    <w:rsid w:val="003B1BDB"/>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D00C5"/>
    <w:rsid w:val="003D02E1"/>
    <w:rsid w:val="003D1CC4"/>
    <w:rsid w:val="003D2F50"/>
    <w:rsid w:val="003D3628"/>
    <w:rsid w:val="003D49BC"/>
    <w:rsid w:val="003D6335"/>
    <w:rsid w:val="003D7522"/>
    <w:rsid w:val="003E00EA"/>
    <w:rsid w:val="003E0689"/>
    <w:rsid w:val="003E0B69"/>
    <w:rsid w:val="003E18A0"/>
    <w:rsid w:val="003E2684"/>
    <w:rsid w:val="003E7DB5"/>
    <w:rsid w:val="003F03B9"/>
    <w:rsid w:val="003F1110"/>
    <w:rsid w:val="003F1C7F"/>
    <w:rsid w:val="003F2327"/>
    <w:rsid w:val="003F3223"/>
    <w:rsid w:val="003F4720"/>
    <w:rsid w:val="003F70E7"/>
    <w:rsid w:val="00402C54"/>
    <w:rsid w:val="00405B9C"/>
    <w:rsid w:val="004070F8"/>
    <w:rsid w:val="00407FFB"/>
    <w:rsid w:val="00410CFA"/>
    <w:rsid w:val="00411937"/>
    <w:rsid w:val="00412488"/>
    <w:rsid w:val="00412AB2"/>
    <w:rsid w:val="00415074"/>
    <w:rsid w:val="00415AFE"/>
    <w:rsid w:val="00416D9F"/>
    <w:rsid w:val="00417F1D"/>
    <w:rsid w:val="0042189C"/>
    <w:rsid w:val="00421A59"/>
    <w:rsid w:val="00422CB2"/>
    <w:rsid w:val="00430CC7"/>
    <w:rsid w:val="00433B56"/>
    <w:rsid w:val="00433F12"/>
    <w:rsid w:val="004346C4"/>
    <w:rsid w:val="00437CE2"/>
    <w:rsid w:val="00441133"/>
    <w:rsid w:val="00445E65"/>
    <w:rsid w:val="00446A9F"/>
    <w:rsid w:val="0044735E"/>
    <w:rsid w:val="00447B58"/>
    <w:rsid w:val="004521F2"/>
    <w:rsid w:val="00452566"/>
    <w:rsid w:val="0045295B"/>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480F"/>
    <w:rsid w:val="00494A9E"/>
    <w:rsid w:val="004959D2"/>
    <w:rsid w:val="00495E3F"/>
    <w:rsid w:val="00496416"/>
    <w:rsid w:val="004964EA"/>
    <w:rsid w:val="00496B32"/>
    <w:rsid w:val="004A0D7E"/>
    <w:rsid w:val="004A258F"/>
    <w:rsid w:val="004A48C2"/>
    <w:rsid w:val="004A55E4"/>
    <w:rsid w:val="004A6054"/>
    <w:rsid w:val="004B0111"/>
    <w:rsid w:val="004B40B5"/>
    <w:rsid w:val="004B4E9F"/>
    <w:rsid w:val="004B662B"/>
    <w:rsid w:val="004B66A3"/>
    <w:rsid w:val="004B70B2"/>
    <w:rsid w:val="004C0E41"/>
    <w:rsid w:val="004C34B6"/>
    <w:rsid w:val="004C48D0"/>
    <w:rsid w:val="004C615F"/>
    <w:rsid w:val="004C7760"/>
    <w:rsid w:val="004C7D4C"/>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F1144"/>
    <w:rsid w:val="004F20C9"/>
    <w:rsid w:val="004F306B"/>
    <w:rsid w:val="004F3788"/>
    <w:rsid w:val="004F3DC4"/>
    <w:rsid w:val="004F45CF"/>
    <w:rsid w:val="004F4DDD"/>
    <w:rsid w:val="004F6214"/>
    <w:rsid w:val="004F64B7"/>
    <w:rsid w:val="005076F8"/>
    <w:rsid w:val="00507F81"/>
    <w:rsid w:val="005104C1"/>
    <w:rsid w:val="0051098C"/>
    <w:rsid w:val="00510C75"/>
    <w:rsid w:val="00511345"/>
    <w:rsid w:val="0051291F"/>
    <w:rsid w:val="00512A40"/>
    <w:rsid w:val="00513213"/>
    <w:rsid w:val="005135BE"/>
    <w:rsid w:val="00514892"/>
    <w:rsid w:val="0051498C"/>
    <w:rsid w:val="0051571B"/>
    <w:rsid w:val="00515E72"/>
    <w:rsid w:val="00517592"/>
    <w:rsid w:val="005225A8"/>
    <w:rsid w:val="00522C3D"/>
    <w:rsid w:val="00523679"/>
    <w:rsid w:val="005338BD"/>
    <w:rsid w:val="00534882"/>
    <w:rsid w:val="00534BF1"/>
    <w:rsid w:val="00534CC4"/>
    <w:rsid w:val="005353AD"/>
    <w:rsid w:val="00545A25"/>
    <w:rsid w:val="00545AAF"/>
    <w:rsid w:val="00546983"/>
    <w:rsid w:val="00554FCD"/>
    <w:rsid w:val="00557467"/>
    <w:rsid w:val="00564209"/>
    <w:rsid w:val="00564455"/>
    <w:rsid w:val="005646F6"/>
    <w:rsid w:val="005661B7"/>
    <w:rsid w:val="005662C2"/>
    <w:rsid w:val="005662E0"/>
    <w:rsid w:val="00567371"/>
    <w:rsid w:val="00567AD1"/>
    <w:rsid w:val="00567CBF"/>
    <w:rsid w:val="00572878"/>
    <w:rsid w:val="00573B6D"/>
    <w:rsid w:val="00573F01"/>
    <w:rsid w:val="005754CC"/>
    <w:rsid w:val="00576AA9"/>
    <w:rsid w:val="00582F48"/>
    <w:rsid w:val="00584AB3"/>
    <w:rsid w:val="005850A8"/>
    <w:rsid w:val="00585B85"/>
    <w:rsid w:val="005860ED"/>
    <w:rsid w:val="005866C5"/>
    <w:rsid w:val="005868F4"/>
    <w:rsid w:val="00587B2B"/>
    <w:rsid w:val="00591A42"/>
    <w:rsid w:val="0059225D"/>
    <w:rsid w:val="005933E1"/>
    <w:rsid w:val="00594D03"/>
    <w:rsid w:val="00594DE1"/>
    <w:rsid w:val="00595698"/>
    <w:rsid w:val="005958B8"/>
    <w:rsid w:val="0059665E"/>
    <w:rsid w:val="00596888"/>
    <w:rsid w:val="00596DA1"/>
    <w:rsid w:val="00597E41"/>
    <w:rsid w:val="005A01C2"/>
    <w:rsid w:val="005A0505"/>
    <w:rsid w:val="005A0C64"/>
    <w:rsid w:val="005A23A3"/>
    <w:rsid w:val="005A3815"/>
    <w:rsid w:val="005A41BA"/>
    <w:rsid w:val="005A6A25"/>
    <w:rsid w:val="005A6A52"/>
    <w:rsid w:val="005A6CE4"/>
    <w:rsid w:val="005B0608"/>
    <w:rsid w:val="005B2801"/>
    <w:rsid w:val="005B2802"/>
    <w:rsid w:val="005B4204"/>
    <w:rsid w:val="005B4AA2"/>
    <w:rsid w:val="005B5C79"/>
    <w:rsid w:val="005B7AD8"/>
    <w:rsid w:val="005C2221"/>
    <w:rsid w:val="005C248F"/>
    <w:rsid w:val="005C29EF"/>
    <w:rsid w:val="005C3139"/>
    <w:rsid w:val="005D03C5"/>
    <w:rsid w:val="005E0EA8"/>
    <w:rsid w:val="005E771D"/>
    <w:rsid w:val="005E7D07"/>
    <w:rsid w:val="005F0F17"/>
    <w:rsid w:val="005F1259"/>
    <w:rsid w:val="005F4A46"/>
    <w:rsid w:val="005F6CDD"/>
    <w:rsid w:val="005F7E18"/>
    <w:rsid w:val="00601C2F"/>
    <w:rsid w:val="00602A1B"/>
    <w:rsid w:val="00603AA4"/>
    <w:rsid w:val="006055FA"/>
    <w:rsid w:val="006063A9"/>
    <w:rsid w:val="00607C6A"/>
    <w:rsid w:val="006111F4"/>
    <w:rsid w:val="0061163F"/>
    <w:rsid w:val="006124A5"/>
    <w:rsid w:val="006126A5"/>
    <w:rsid w:val="0061305D"/>
    <w:rsid w:val="00615D3C"/>
    <w:rsid w:val="006167BE"/>
    <w:rsid w:val="0062109D"/>
    <w:rsid w:val="0062344F"/>
    <w:rsid w:val="006245E7"/>
    <w:rsid w:val="006250F5"/>
    <w:rsid w:val="00626450"/>
    <w:rsid w:val="00626D3B"/>
    <w:rsid w:val="00627076"/>
    <w:rsid w:val="00627349"/>
    <w:rsid w:val="006277D0"/>
    <w:rsid w:val="006303D1"/>
    <w:rsid w:val="0063133A"/>
    <w:rsid w:val="00632F3C"/>
    <w:rsid w:val="00635EC2"/>
    <w:rsid w:val="006365F6"/>
    <w:rsid w:val="00636A46"/>
    <w:rsid w:val="00636CCC"/>
    <w:rsid w:val="006403A3"/>
    <w:rsid w:val="006413BA"/>
    <w:rsid w:val="00642D29"/>
    <w:rsid w:val="00645174"/>
    <w:rsid w:val="00645AAD"/>
    <w:rsid w:val="00645E85"/>
    <w:rsid w:val="00646DDF"/>
    <w:rsid w:val="00650695"/>
    <w:rsid w:val="00650919"/>
    <w:rsid w:val="006509A5"/>
    <w:rsid w:val="00652663"/>
    <w:rsid w:val="0065356F"/>
    <w:rsid w:val="0065409A"/>
    <w:rsid w:val="0065419E"/>
    <w:rsid w:val="0066359D"/>
    <w:rsid w:val="00670410"/>
    <w:rsid w:val="00671968"/>
    <w:rsid w:val="006725F8"/>
    <w:rsid w:val="00676C4F"/>
    <w:rsid w:val="00681A11"/>
    <w:rsid w:val="00681ED0"/>
    <w:rsid w:val="00685945"/>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E0ED1"/>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E7E"/>
    <w:rsid w:val="007267AC"/>
    <w:rsid w:val="00727E62"/>
    <w:rsid w:val="00731282"/>
    <w:rsid w:val="0073328A"/>
    <w:rsid w:val="0073630C"/>
    <w:rsid w:val="0073756B"/>
    <w:rsid w:val="00737E67"/>
    <w:rsid w:val="0074195F"/>
    <w:rsid w:val="00741D7E"/>
    <w:rsid w:val="00744C16"/>
    <w:rsid w:val="0074628C"/>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93A2C"/>
    <w:rsid w:val="007941AC"/>
    <w:rsid w:val="00794D00"/>
    <w:rsid w:val="0079576D"/>
    <w:rsid w:val="00795B34"/>
    <w:rsid w:val="00796071"/>
    <w:rsid w:val="007A3D46"/>
    <w:rsid w:val="007A6F9A"/>
    <w:rsid w:val="007A72FA"/>
    <w:rsid w:val="007B0588"/>
    <w:rsid w:val="007B18F8"/>
    <w:rsid w:val="007B41E7"/>
    <w:rsid w:val="007B5138"/>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C4"/>
    <w:rsid w:val="00826B99"/>
    <w:rsid w:val="00830DFD"/>
    <w:rsid w:val="0083129F"/>
    <w:rsid w:val="00832040"/>
    <w:rsid w:val="0083376E"/>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B02"/>
    <w:rsid w:val="00896B84"/>
    <w:rsid w:val="008973BE"/>
    <w:rsid w:val="008A05C8"/>
    <w:rsid w:val="008A38D6"/>
    <w:rsid w:val="008A5EB0"/>
    <w:rsid w:val="008A6B68"/>
    <w:rsid w:val="008A71DC"/>
    <w:rsid w:val="008A7BD9"/>
    <w:rsid w:val="008B2153"/>
    <w:rsid w:val="008B2A62"/>
    <w:rsid w:val="008B3B38"/>
    <w:rsid w:val="008B3C28"/>
    <w:rsid w:val="008B74AE"/>
    <w:rsid w:val="008C2902"/>
    <w:rsid w:val="008C3E24"/>
    <w:rsid w:val="008C5367"/>
    <w:rsid w:val="008C5399"/>
    <w:rsid w:val="008C61CE"/>
    <w:rsid w:val="008D0BDB"/>
    <w:rsid w:val="008D17FD"/>
    <w:rsid w:val="008D3A92"/>
    <w:rsid w:val="008D433F"/>
    <w:rsid w:val="008D489A"/>
    <w:rsid w:val="008D69CB"/>
    <w:rsid w:val="008E5ABB"/>
    <w:rsid w:val="008E5EE6"/>
    <w:rsid w:val="008E6271"/>
    <w:rsid w:val="008F3E4C"/>
    <w:rsid w:val="008F64F9"/>
    <w:rsid w:val="008F6E01"/>
    <w:rsid w:val="0090222C"/>
    <w:rsid w:val="00902D1A"/>
    <w:rsid w:val="00903893"/>
    <w:rsid w:val="0090470E"/>
    <w:rsid w:val="00906332"/>
    <w:rsid w:val="00911A33"/>
    <w:rsid w:val="00913F3A"/>
    <w:rsid w:val="00915BB4"/>
    <w:rsid w:val="009177C8"/>
    <w:rsid w:val="009267D5"/>
    <w:rsid w:val="00927023"/>
    <w:rsid w:val="00932368"/>
    <w:rsid w:val="0093316B"/>
    <w:rsid w:val="00934628"/>
    <w:rsid w:val="00935146"/>
    <w:rsid w:val="00935C85"/>
    <w:rsid w:val="009377AD"/>
    <w:rsid w:val="009418C5"/>
    <w:rsid w:val="009421BA"/>
    <w:rsid w:val="009424EC"/>
    <w:rsid w:val="009462AD"/>
    <w:rsid w:val="00950C62"/>
    <w:rsid w:val="00951096"/>
    <w:rsid w:val="00951CC3"/>
    <w:rsid w:val="0095271C"/>
    <w:rsid w:val="00953533"/>
    <w:rsid w:val="00956284"/>
    <w:rsid w:val="00956F11"/>
    <w:rsid w:val="00957246"/>
    <w:rsid w:val="00957F47"/>
    <w:rsid w:val="00960EFB"/>
    <w:rsid w:val="009610D5"/>
    <w:rsid w:val="0096183A"/>
    <w:rsid w:val="0096210B"/>
    <w:rsid w:val="009635E4"/>
    <w:rsid w:val="009656B9"/>
    <w:rsid w:val="00965CE9"/>
    <w:rsid w:val="009661F6"/>
    <w:rsid w:val="00966C34"/>
    <w:rsid w:val="009700DC"/>
    <w:rsid w:val="0097063A"/>
    <w:rsid w:val="00970E69"/>
    <w:rsid w:val="00971820"/>
    <w:rsid w:val="00971D1E"/>
    <w:rsid w:val="009721EB"/>
    <w:rsid w:val="00973D17"/>
    <w:rsid w:val="00973D2C"/>
    <w:rsid w:val="009770F6"/>
    <w:rsid w:val="00977A8A"/>
    <w:rsid w:val="00983237"/>
    <w:rsid w:val="00983A50"/>
    <w:rsid w:val="00984640"/>
    <w:rsid w:val="00984DE8"/>
    <w:rsid w:val="0098520F"/>
    <w:rsid w:val="00985E64"/>
    <w:rsid w:val="00987B92"/>
    <w:rsid w:val="00987BB6"/>
    <w:rsid w:val="009946CA"/>
    <w:rsid w:val="00996978"/>
    <w:rsid w:val="00996B82"/>
    <w:rsid w:val="00997E96"/>
    <w:rsid w:val="009A23F1"/>
    <w:rsid w:val="009A50F4"/>
    <w:rsid w:val="009A510C"/>
    <w:rsid w:val="009A58E5"/>
    <w:rsid w:val="009A746A"/>
    <w:rsid w:val="009B132E"/>
    <w:rsid w:val="009B3E14"/>
    <w:rsid w:val="009B4C5C"/>
    <w:rsid w:val="009B69E2"/>
    <w:rsid w:val="009C0F6B"/>
    <w:rsid w:val="009C161B"/>
    <w:rsid w:val="009C287B"/>
    <w:rsid w:val="009C40C2"/>
    <w:rsid w:val="009C45B3"/>
    <w:rsid w:val="009C45C2"/>
    <w:rsid w:val="009C6344"/>
    <w:rsid w:val="009C7ED0"/>
    <w:rsid w:val="009D1223"/>
    <w:rsid w:val="009D17FA"/>
    <w:rsid w:val="009E19BB"/>
    <w:rsid w:val="009E2C0B"/>
    <w:rsid w:val="009E5808"/>
    <w:rsid w:val="009E6A50"/>
    <w:rsid w:val="009F079E"/>
    <w:rsid w:val="009F0E8E"/>
    <w:rsid w:val="009F267A"/>
    <w:rsid w:val="009F3A73"/>
    <w:rsid w:val="009F51CF"/>
    <w:rsid w:val="009F7278"/>
    <w:rsid w:val="009F760C"/>
    <w:rsid w:val="009F7B9A"/>
    <w:rsid w:val="00A00D24"/>
    <w:rsid w:val="00A01207"/>
    <w:rsid w:val="00A01296"/>
    <w:rsid w:val="00A02CEB"/>
    <w:rsid w:val="00A0535E"/>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18FA"/>
    <w:rsid w:val="00A221A6"/>
    <w:rsid w:val="00A24A20"/>
    <w:rsid w:val="00A27094"/>
    <w:rsid w:val="00A27782"/>
    <w:rsid w:val="00A30F4C"/>
    <w:rsid w:val="00A30F62"/>
    <w:rsid w:val="00A31356"/>
    <w:rsid w:val="00A36037"/>
    <w:rsid w:val="00A408D0"/>
    <w:rsid w:val="00A41275"/>
    <w:rsid w:val="00A42C99"/>
    <w:rsid w:val="00A42E1F"/>
    <w:rsid w:val="00A433B1"/>
    <w:rsid w:val="00A44088"/>
    <w:rsid w:val="00A458C2"/>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79A3"/>
    <w:rsid w:val="00A70232"/>
    <w:rsid w:val="00A71BB0"/>
    <w:rsid w:val="00A7245F"/>
    <w:rsid w:val="00A760FE"/>
    <w:rsid w:val="00A77560"/>
    <w:rsid w:val="00A804A6"/>
    <w:rsid w:val="00A8119D"/>
    <w:rsid w:val="00A81BA4"/>
    <w:rsid w:val="00A83AE3"/>
    <w:rsid w:val="00A84E62"/>
    <w:rsid w:val="00A85D74"/>
    <w:rsid w:val="00A87E5D"/>
    <w:rsid w:val="00A91663"/>
    <w:rsid w:val="00A916D6"/>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E6E"/>
    <w:rsid w:val="00AA790A"/>
    <w:rsid w:val="00AB22C1"/>
    <w:rsid w:val="00AB5D29"/>
    <w:rsid w:val="00AB5E61"/>
    <w:rsid w:val="00AB603F"/>
    <w:rsid w:val="00AB6FCD"/>
    <w:rsid w:val="00AB7439"/>
    <w:rsid w:val="00AB781A"/>
    <w:rsid w:val="00AC08D6"/>
    <w:rsid w:val="00AC120D"/>
    <w:rsid w:val="00AC1D3C"/>
    <w:rsid w:val="00AC1EFD"/>
    <w:rsid w:val="00AC4382"/>
    <w:rsid w:val="00AD0D07"/>
    <w:rsid w:val="00AD250A"/>
    <w:rsid w:val="00AD3250"/>
    <w:rsid w:val="00AE0E50"/>
    <w:rsid w:val="00AE16DD"/>
    <w:rsid w:val="00AE195B"/>
    <w:rsid w:val="00AE26BB"/>
    <w:rsid w:val="00AE7FE9"/>
    <w:rsid w:val="00AF03F2"/>
    <w:rsid w:val="00AF3A0C"/>
    <w:rsid w:val="00AF4AE2"/>
    <w:rsid w:val="00B003F6"/>
    <w:rsid w:val="00B01294"/>
    <w:rsid w:val="00B01FEF"/>
    <w:rsid w:val="00B02122"/>
    <w:rsid w:val="00B040E6"/>
    <w:rsid w:val="00B04904"/>
    <w:rsid w:val="00B05088"/>
    <w:rsid w:val="00B07B89"/>
    <w:rsid w:val="00B134A5"/>
    <w:rsid w:val="00B151CB"/>
    <w:rsid w:val="00B15B11"/>
    <w:rsid w:val="00B17D72"/>
    <w:rsid w:val="00B2308D"/>
    <w:rsid w:val="00B26E16"/>
    <w:rsid w:val="00B27889"/>
    <w:rsid w:val="00B31790"/>
    <w:rsid w:val="00B3402F"/>
    <w:rsid w:val="00B343D4"/>
    <w:rsid w:val="00B35198"/>
    <w:rsid w:val="00B35626"/>
    <w:rsid w:val="00B36490"/>
    <w:rsid w:val="00B402C0"/>
    <w:rsid w:val="00B43865"/>
    <w:rsid w:val="00B438AC"/>
    <w:rsid w:val="00B455E1"/>
    <w:rsid w:val="00B46517"/>
    <w:rsid w:val="00B47071"/>
    <w:rsid w:val="00B50226"/>
    <w:rsid w:val="00B51F32"/>
    <w:rsid w:val="00B5249D"/>
    <w:rsid w:val="00B604C1"/>
    <w:rsid w:val="00B6188F"/>
    <w:rsid w:val="00B63291"/>
    <w:rsid w:val="00B65384"/>
    <w:rsid w:val="00B67668"/>
    <w:rsid w:val="00B7052F"/>
    <w:rsid w:val="00B71E65"/>
    <w:rsid w:val="00B72418"/>
    <w:rsid w:val="00B73824"/>
    <w:rsid w:val="00B73FF5"/>
    <w:rsid w:val="00B746E5"/>
    <w:rsid w:val="00B751A1"/>
    <w:rsid w:val="00B772D0"/>
    <w:rsid w:val="00B77D6A"/>
    <w:rsid w:val="00B81B56"/>
    <w:rsid w:val="00B82E40"/>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3EA7"/>
    <w:rsid w:val="00BB6946"/>
    <w:rsid w:val="00BC0C80"/>
    <w:rsid w:val="00BC0E6F"/>
    <w:rsid w:val="00BC128F"/>
    <w:rsid w:val="00BC1D40"/>
    <w:rsid w:val="00BC1F3B"/>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870"/>
    <w:rsid w:val="00BF4537"/>
    <w:rsid w:val="00BF5AEE"/>
    <w:rsid w:val="00BF72FA"/>
    <w:rsid w:val="00C00F02"/>
    <w:rsid w:val="00C02600"/>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0D91"/>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5343"/>
    <w:rsid w:val="00C6596B"/>
    <w:rsid w:val="00C65B08"/>
    <w:rsid w:val="00C735E6"/>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A00B2"/>
    <w:rsid w:val="00CA3774"/>
    <w:rsid w:val="00CA45D6"/>
    <w:rsid w:val="00CA4B05"/>
    <w:rsid w:val="00CA7B19"/>
    <w:rsid w:val="00CB0917"/>
    <w:rsid w:val="00CB096B"/>
    <w:rsid w:val="00CB3261"/>
    <w:rsid w:val="00CB5CAA"/>
    <w:rsid w:val="00CB7368"/>
    <w:rsid w:val="00CB79FC"/>
    <w:rsid w:val="00CB7B2A"/>
    <w:rsid w:val="00CC09B0"/>
    <w:rsid w:val="00CC2011"/>
    <w:rsid w:val="00CC47FF"/>
    <w:rsid w:val="00CC4C71"/>
    <w:rsid w:val="00CC7412"/>
    <w:rsid w:val="00CC7A94"/>
    <w:rsid w:val="00CC7EA6"/>
    <w:rsid w:val="00CD08F0"/>
    <w:rsid w:val="00CD66D9"/>
    <w:rsid w:val="00CD6D19"/>
    <w:rsid w:val="00CD7666"/>
    <w:rsid w:val="00CD7735"/>
    <w:rsid w:val="00CE0D3F"/>
    <w:rsid w:val="00CE2A35"/>
    <w:rsid w:val="00CE4A53"/>
    <w:rsid w:val="00CE6CC5"/>
    <w:rsid w:val="00CE75C4"/>
    <w:rsid w:val="00CE7780"/>
    <w:rsid w:val="00CF1DF2"/>
    <w:rsid w:val="00CF2363"/>
    <w:rsid w:val="00CF2520"/>
    <w:rsid w:val="00CF5186"/>
    <w:rsid w:val="00CF5C93"/>
    <w:rsid w:val="00CF5F82"/>
    <w:rsid w:val="00CF7049"/>
    <w:rsid w:val="00CF7CFF"/>
    <w:rsid w:val="00D01740"/>
    <w:rsid w:val="00D07888"/>
    <w:rsid w:val="00D12DBB"/>
    <w:rsid w:val="00D14C58"/>
    <w:rsid w:val="00D15431"/>
    <w:rsid w:val="00D2211E"/>
    <w:rsid w:val="00D22B3A"/>
    <w:rsid w:val="00D24218"/>
    <w:rsid w:val="00D24BA3"/>
    <w:rsid w:val="00D26A62"/>
    <w:rsid w:val="00D274E1"/>
    <w:rsid w:val="00D32877"/>
    <w:rsid w:val="00D34135"/>
    <w:rsid w:val="00D34A9E"/>
    <w:rsid w:val="00D36C2F"/>
    <w:rsid w:val="00D374DE"/>
    <w:rsid w:val="00D403B9"/>
    <w:rsid w:val="00D4412E"/>
    <w:rsid w:val="00D44D29"/>
    <w:rsid w:val="00D45634"/>
    <w:rsid w:val="00D45FBF"/>
    <w:rsid w:val="00D46C5C"/>
    <w:rsid w:val="00D514FA"/>
    <w:rsid w:val="00D523C8"/>
    <w:rsid w:val="00D52C16"/>
    <w:rsid w:val="00D54727"/>
    <w:rsid w:val="00D55537"/>
    <w:rsid w:val="00D57A55"/>
    <w:rsid w:val="00D607D8"/>
    <w:rsid w:val="00D6321D"/>
    <w:rsid w:val="00D6380D"/>
    <w:rsid w:val="00D64A89"/>
    <w:rsid w:val="00D64F1D"/>
    <w:rsid w:val="00D66B0D"/>
    <w:rsid w:val="00D670BC"/>
    <w:rsid w:val="00D678DB"/>
    <w:rsid w:val="00D7020C"/>
    <w:rsid w:val="00D702A7"/>
    <w:rsid w:val="00D70E6C"/>
    <w:rsid w:val="00D72561"/>
    <w:rsid w:val="00D73EA5"/>
    <w:rsid w:val="00D7508A"/>
    <w:rsid w:val="00D76023"/>
    <w:rsid w:val="00D77DA8"/>
    <w:rsid w:val="00D8089A"/>
    <w:rsid w:val="00D80A30"/>
    <w:rsid w:val="00D80A87"/>
    <w:rsid w:val="00D80C43"/>
    <w:rsid w:val="00D818FF"/>
    <w:rsid w:val="00D821BB"/>
    <w:rsid w:val="00D84DDC"/>
    <w:rsid w:val="00D8511E"/>
    <w:rsid w:val="00D85E5F"/>
    <w:rsid w:val="00D91F91"/>
    <w:rsid w:val="00D92648"/>
    <w:rsid w:val="00D93A42"/>
    <w:rsid w:val="00D96D32"/>
    <w:rsid w:val="00D96E6C"/>
    <w:rsid w:val="00DA2C10"/>
    <w:rsid w:val="00DB06B6"/>
    <w:rsid w:val="00DB43A3"/>
    <w:rsid w:val="00DB4B4F"/>
    <w:rsid w:val="00DB67B7"/>
    <w:rsid w:val="00DB693C"/>
    <w:rsid w:val="00DC00E6"/>
    <w:rsid w:val="00DC0D88"/>
    <w:rsid w:val="00DC0F2A"/>
    <w:rsid w:val="00DC1CA3"/>
    <w:rsid w:val="00DC1F39"/>
    <w:rsid w:val="00DC223C"/>
    <w:rsid w:val="00DC31D1"/>
    <w:rsid w:val="00DC5A0F"/>
    <w:rsid w:val="00DD01F0"/>
    <w:rsid w:val="00DD0E18"/>
    <w:rsid w:val="00DD1A84"/>
    <w:rsid w:val="00DD1F26"/>
    <w:rsid w:val="00DD2116"/>
    <w:rsid w:val="00DD74A1"/>
    <w:rsid w:val="00DD7866"/>
    <w:rsid w:val="00DE14FC"/>
    <w:rsid w:val="00DE210E"/>
    <w:rsid w:val="00DE24CF"/>
    <w:rsid w:val="00DE495D"/>
    <w:rsid w:val="00DE498A"/>
    <w:rsid w:val="00DE60DE"/>
    <w:rsid w:val="00DE6859"/>
    <w:rsid w:val="00DE689F"/>
    <w:rsid w:val="00DE6EE4"/>
    <w:rsid w:val="00DF1820"/>
    <w:rsid w:val="00DF206E"/>
    <w:rsid w:val="00DF50E3"/>
    <w:rsid w:val="00DF7C7A"/>
    <w:rsid w:val="00E0003F"/>
    <w:rsid w:val="00E00F17"/>
    <w:rsid w:val="00E052D3"/>
    <w:rsid w:val="00E06A07"/>
    <w:rsid w:val="00E0739D"/>
    <w:rsid w:val="00E07F45"/>
    <w:rsid w:val="00E130F4"/>
    <w:rsid w:val="00E1395F"/>
    <w:rsid w:val="00E202D1"/>
    <w:rsid w:val="00E213C0"/>
    <w:rsid w:val="00E23BA8"/>
    <w:rsid w:val="00E23DD3"/>
    <w:rsid w:val="00E2414F"/>
    <w:rsid w:val="00E24954"/>
    <w:rsid w:val="00E254DD"/>
    <w:rsid w:val="00E27305"/>
    <w:rsid w:val="00E27F33"/>
    <w:rsid w:val="00E31258"/>
    <w:rsid w:val="00E32D55"/>
    <w:rsid w:val="00E33DB6"/>
    <w:rsid w:val="00E363F6"/>
    <w:rsid w:val="00E36CCE"/>
    <w:rsid w:val="00E372C5"/>
    <w:rsid w:val="00E40A8B"/>
    <w:rsid w:val="00E431DA"/>
    <w:rsid w:val="00E43FF4"/>
    <w:rsid w:val="00E4494A"/>
    <w:rsid w:val="00E44AAB"/>
    <w:rsid w:val="00E45CDB"/>
    <w:rsid w:val="00E51AA2"/>
    <w:rsid w:val="00E52F37"/>
    <w:rsid w:val="00E53DF9"/>
    <w:rsid w:val="00E61C0B"/>
    <w:rsid w:val="00E6321F"/>
    <w:rsid w:val="00E6345D"/>
    <w:rsid w:val="00E6473A"/>
    <w:rsid w:val="00E66824"/>
    <w:rsid w:val="00E736ED"/>
    <w:rsid w:val="00E73CF6"/>
    <w:rsid w:val="00E7607B"/>
    <w:rsid w:val="00E801A0"/>
    <w:rsid w:val="00E804C1"/>
    <w:rsid w:val="00E8110C"/>
    <w:rsid w:val="00E81BEE"/>
    <w:rsid w:val="00E8384D"/>
    <w:rsid w:val="00E84320"/>
    <w:rsid w:val="00E8565A"/>
    <w:rsid w:val="00E87E77"/>
    <w:rsid w:val="00E901F5"/>
    <w:rsid w:val="00E904B3"/>
    <w:rsid w:val="00E906AC"/>
    <w:rsid w:val="00E91251"/>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E13DD"/>
    <w:rsid w:val="00EE1734"/>
    <w:rsid w:val="00EE4038"/>
    <w:rsid w:val="00EF143D"/>
    <w:rsid w:val="00EF2C7A"/>
    <w:rsid w:val="00EF54F3"/>
    <w:rsid w:val="00EF6003"/>
    <w:rsid w:val="00EF78A5"/>
    <w:rsid w:val="00F03201"/>
    <w:rsid w:val="00F04FA4"/>
    <w:rsid w:val="00F0645D"/>
    <w:rsid w:val="00F115A8"/>
    <w:rsid w:val="00F14397"/>
    <w:rsid w:val="00F15940"/>
    <w:rsid w:val="00F177CE"/>
    <w:rsid w:val="00F20B8B"/>
    <w:rsid w:val="00F235CE"/>
    <w:rsid w:val="00F23DF1"/>
    <w:rsid w:val="00F251F4"/>
    <w:rsid w:val="00F26E8B"/>
    <w:rsid w:val="00F27365"/>
    <w:rsid w:val="00F307EE"/>
    <w:rsid w:val="00F30C5B"/>
    <w:rsid w:val="00F3280D"/>
    <w:rsid w:val="00F32A54"/>
    <w:rsid w:val="00F35BAB"/>
    <w:rsid w:val="00F3614D"/>
    <w:rsid w:val="00F3662C"/>
    <w:rsid w:val="00F3681E"/>
    <w:rsid w:val="00F37A9C"/>
    <w:rsid w:val="00F40004"/>
    <w:rsid w:val="00F43227"/>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47E"/>
    <w:rsid w:val="00F93B72"/>
    <w:rsid w:val="00F95EBD"/>
    <w:rsid w:val="00F96099"/>
    <w:rsid w:val="00FA39A4"/>
    <w:rsid w:val="00FA4903"/>
    <w:rsid w:val="00FA65F0"/>
    <w:rsid w:val="00FA68A6"/>
    <w:rsid w:val="00FA6F96"/>
    <w:rsid w:val="00FA705B"/>
    <w:rsid w:val="00FB0616"/>
    <w:rsid w:val="00FB0DE4"/>
    <w:rsid w:val="00FB366A"/>
    <w:rsid w:val="00FB4D9A"/>
    <w:rsid w:val="00FB50E0"/>
    <w:rsid w:val="00FB5A39"/>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057"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63</Pages>
  <Words>19420</Words>
  <Characters>124376</Characters>
  <Application>Microsoft Office Word</Application>
  <DocSecurity>0</DocSecurity>
  <Lines>1036</Lines>
  <Paragraphs>287</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143509</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3</cp:revision>
  <cp:lastPrinted>2025-02-24T13:57:00Z</cp:lastPrinted>
  <dcterms:created xsi:type="dcterms:W3CDTF">2025-03-24T08:43:00Z</dcterms:created>
  <dcterms:modified xsi:type="dcterms:W3CDTF">2025-03-24T09:05:00Z</dcterms:modified>
</cp:coreProperties>
</file>