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915580">
        <w:tc>
          <w:tcPr>
            <w:tcW w:w="2625" w:type="dxa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77777777" w:rsidR="00915580" w:rsidRDefault="00915580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915580" w14:paraId="57A66F42" w14:textId="77777777" w:rsidTr="00915580">
        <w:tc>
          <w:tcPr>
            <w:tcW w:w="2625" w:type="dxa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6783D13C" w:rsidR="00915580" w:rsidRDefault="000363C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0363C0">
              <w:rPr>
                <w:rFonts w:ascii="Arial" w:hAnsi="Arial" w:cs="Arial"/>
                <w:b/>
                <w:szCs w:val="20"/>
              </w:rPr>
              <w:t>003/25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0D6A049D" w:rsidR="006255FE" w:rsidRPr="00984C28" w:rsidRDefault="00E80134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REFERENCA</w:t>
      </w:r>
    </w:p>
    <w:p w14:paraId="4C2940B9" w14:textId="7B1C7F7C"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E742F0" w:rsidRPr="00DB2FEE" w14:paraId="0F6ABBE5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BAC97A" w14:textId="3F0539CD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Sklop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(ustrezno označiti, na kateri sklop se referenca nanaša)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479C" w14:textId="29F222D7" w:rsidR="00E742F0" w:rsidRPr="00566E40" w:rsidRDefault="00E742F0" w:rsidP="00E742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3263CB">
              <w:rPr>
                <w:rFonts w:ascii="Arial" w:hAnsi="Arial" w:cs="Arial"/>
                <w:bCs/>
                <w:szCs w:val="20"/>
              </w:rPr>
            </w:r>
            <w:r w:rsidR="003263C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566E40">
              <w:rPr>
                <w:rFonts w:ascii="Arial" w:hAnsi="Arial" w:cs="Arial"/>
                <w:b/>
                <w:szCs w:val="20"/>
              </w:rPr>
              <w:t>Sklop 1</w:t>
            </w:r>
            <w:r w:rsidRPr="00566E40">
              <w:rPr>
                <w:rFonts w:ascii="Arial" w:hAnsi="Arial" w:cs="Arial"/>
                <w:szCs w:val="20"/>
              </w:rPr>
              <w:t xml:space="preserve">: </w:t>
            </w:r>
            <w:r w:rsidRPr="00E742F0">
              <w:rPr>
                <w:rFonts w:ascii="Arial" w:hAnsi="Arial" w:cs="Arial"/>
                <w:szCs w:val="20"/>
              </w:rPr>
              <w:t>Dnevno, tedensko in mesečno čiščenje</w:t>
            </w:r>
          </w:p>
          <w:p w14:paraId="68D0055D" w14:textId="3F81912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3263CB">
              <w:rPr>
                <w:rFonts w:ascii="Arial" w:hAnsi="Arial" w:cs="Arial"/>
                <w:bCs/>
                <w:szCs w:val="20"/>
              </w:rPr>
            </w:r>
            <w:r w:rsidR="003263C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566E40">
              <w:rPr>
                <w:rFonts w:ascii="Arial" w:hAnsi="Arial" w:cs="Arial"/>
                <w:b/>
                <w:szCs w:val="20"/>
              </w:rPr>
              <w:t xml:space="preserve">Sklop </w:t>
            </w:r>
            <w:r>
              <w:rPr>
                <w:rFonts w:ascii="Arial" w:hAnsi="Arial" w:cs="Arial"/>
                <w:b/>
                <w:szCs w:val="20"/>
              </w:rPr>
              <w:t>2</w:t>
            </w:r>
            <w:r>
              <w:rPr>
                <w:rFonts w:ascii="Arial" w:hAnsi="Arial" w:cs="Arial"/>
                <w:szCs w:val="20"/>
              </w:rPr>
              <w:t>: Generalno čiščenje</w:t>
            </w:r>
          </w:p>
        </w:tc>
      </w:tr>
      <w:tr w:rsidR="00E742F0" w:rsidRPr="00DB2FEE" w14:paraId="4478B074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1031D9A2" w14:textId="77777777" w:rsidTr="00F41F15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0D877" w14:textId="7DC0FA0F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3263CB">
              <w:rPr>
                <w:rFonts w:ascii="Arial" w:hAnsi="Arial" w:cs="Arial"/>
                <w:bCs/>
                <w:i/>
                <w:szCs w:val="20"/>
              </w:rPr>
              <w:t>(npr. vrste čiščenja, izvedene aktivnosti, ipd.)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0E7D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AB7604" w:rsidRPr="00DB2FEE" w14:paraId="511A0EDD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2351A" w14:textId="19DDD624" w:rsidR="00AB7604" w:rsidRPr="003263CB" w:rsidRDefault="00B664CD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Velikost</w:t>
            </w:r>
            <w:r w:rsidR="00AB7604" w:rsidRPr="003263CB">
              <w:rPr>
                <w:rFonts w:ascii="Arial" w:hAnsi="Arial" w:cs="Arial"/>
                <w:b/>
                <w:bCs/>
                <w:szCs w:val="20"/>
              </w:rPr>
              <w:t xml:space="preserve"> čiščenih pov</w:t>
            </w:r>
            <w:r w:rsidR="00E80134" w:rsidRPr="003263CB">
              <w:rPr>
                <w:rFonts w:ascii="Arial" w:hAnsi="Arial" w:cs="Arial"/>
                <w:b/>
                <w:bCs/>
                <w:szCs w:val="20"/>
              </w:rPr>
              <w:t>r</w:t>
            </w:r>
            <w:r w:rsidR="00AB7604" w:rsidRPr="003263CB">
              <w:rPr>
                <w:rFonts w:ascii="Arial" w:hAnsi="Arial" w:cs="Arial"/>
                <w:b/>
                <w:bCs/>
                <w:szCs w:val="20"/>
              </w:rPr>
              <w:t xml:space="preserve">šin </w:t>
            </w:r>
            <w:r w:rsidR="00AB7604" w:rsidRPr="003263CB">
              <w:rPr>
                <w:rFonts w:ascii="Arial" w:hAnsi="Arial" w:cs="Arial"/>
                <w:bCs/>
                <w:i/>
                <w:szCs w:val="20"/>
              </w:rPr>
              <w:t>(v m</w:t>
            </w:r>
            <w:r w:rsidR="00AB7604" w:rsidRPr="003263CB">
              <w:rPr>
                <w:rFonts w:ascii="Arial" w:hAnsi="Arial" w:cs="Arial"/>
                <w:bCs/>
                <w:i/>
                <w:szCs w:val="20"/>
                <w:vertAlign w:val="superscript"/>
              </w:rPr>
              <w:t>2</w:t>
            </w:r>
            <w:r w:rsidR="00AB7604" w:rsidRPr="003263CB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F0" w14:textId="51A858C1" w:rsidR="00AB7604" w:rsidRPr="00DB2FEE" w:rsidRDefault="00AB7604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F41F15" w:rsidRPr="00DB2FEE" w14:paraId="49C08C8E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2D799D" w14:textId="498532FB" w:rsidR="00F41F15" w:rsidRPr="003263CB" w:rsidRDefault="00F41F15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Pri </w:t>
            </w:r>
            <w:r w:rsidR="006D4FC8" w:rsidRPr="003263CB">
              <w:rPr>
                <w:rFonts w:ascii="Arial" w:hAnsi="Arial" w:cs="Arial"/>
                <w:b/>
                <w:bCs/>
                <w:szCs w:val="20"/>
              </w:rPr>
              <w:t xml:space="preserve">dobavi in uporabi čistil in </w:t>
            </w: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higienskih papirnatih proizvodov so bila upoštevana določila Uredbe o zelenem javnem naročanju (Uradni list RS, št. 51/17, s spremembami in dopolnitvami) </w:t>
            </w:r>
          </w:p>
          <w:p w14:paraId="21B2C59E" w14:textId="5B6E227A" w:rsidR="00F41F15" w:rsidRPr="003263CB" w:rsidRDefault="00F41F15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Cs/>
                <w:i/>
                <w:szCs w:val="20"/>
              </w:rPr>
              <w:t>(ustrezno označiti</w:t>
            </w:r>
            <w:r w:rsidRPr="003263CB">
              <w:rPr>
                <w:rFonts w:ascii="Arial" w:hAnsi="Arial" w:cs="Arial"/>
                <w:bCs/>
                <w:i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331A" w14:textId="10F749B3" w:rsidR="00F41F15" w:rsidRDefault="00F41F15" w:rsidP="00F41F15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DA</w:t>
            </w:r>
          </w:p>
          <w:p w14:paraId="79D30CA0" w14:textId="77777777" w:rsidR="006D4FC8" w:rsidRPr="00566E40" w:rsidRDefault="006D4FC8" w:rsidP="00F41F15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6253F3E5" w14:textId="35CD2AB6" w:rsidR="00F41F15" w:rsidRPr="00DB2FEE" w:rsidRDefault="00F41F15" w:rsidP="00F41F15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NE</w:t>
            </w:r>
          </w:p>
        </w:tc>
      </w:tr>
      <w:tr w:rsidR="00E742F0" w:rsidRPr="002E2682" w14:paraId="78E29F4B" w14:textId="77777777" w:rsidTr="00F41F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57DA0127"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Odgovorna oseba naročnika referenčnega posla</w:t>
      </w:r>
      <w:r w:rsidR="000932C9">
        <w:rPr>
          <w:rFonts w:ascii="Arial" w:hAnsi="Arial" w:cs="Arial"/>
          <w:szCs w:val="20"/>
        </w:rPr>
        <w:t xml:space="preserve"> </w:t>
      </w:r>
      <w:r w:rsidR="002C738D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14:paraId="483608C7" w14:textId="77777777"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5BFB94F4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D8E4C99" w14:textId="6620F891" w:rsidR="009A3814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A9A480A" w14:textId="6A81CC3C" w:rsidR="00F41F15" w:rsidRPr="002C738D" w:rsidRDefault="00F41F15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13B7137" w14:textId="6E47CB5B" w:rsidR="006A71AC" w:rsidRPr="007743F2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0C18BF">
        <w:rPr>
          <w:rFonts w:ascii="Arial" w:hAnsi="Arial" w:cs="Arial"/>
          <w:bCs/>
          <w:i/>
          <w:sz w:val="18"/>
          <w:szCs w:val="18"/>
        </w:rPr>
        <w:t>* (</w:t>
      </w:r>
      <w:r w:rsidR="00341F7B" w:rsidRPr="000C18BF">
        <w:rPr>
          <w:rFonts w:ascii="Arial" w:hAnsi="Arial" w:cs="Arial"/>
          <w:bCs/>
          <w:i/>
          <w:sz w:val="18"/>
          <w:szCs w:val="18"/>
        </w:rPr>
        <w:t>Elektronski podpis ali p</w:t>
      </w:r>
      <w:r w:rsidRPr="000C18BF">
        <w:rPr>
          <w:rFonts w:ascii="Arial" w:hAnsi="Arial" w:cs="Arial"/>
          <w:bCs/>
          <w:i/>
          <w:sz w:val="18"/>
          <w:szCs w:val="18"/>
        </w:rPr>
        <w:t>odpis in žig nista potrebna v kolikor je referenca pri naročniku predmetnega javnega naročila. Ostali podatki pa morajo biti izpolnjeni.)</w:t>
      </w:r>
    </w:p>
    <w:sectPr w:rsidR="006A71AC" w:rsidRPr="007743F2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15944204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263C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263C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17B4BC7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</w:t>
    </w:r>
    <w:r w:rsidR="00E77723">
      <w:rPr>
        <w:rFonts w:ascii="Arial" w:hAnsi="Arial" w:cs="Arial"/>
        <w:sz w:val="16"/>
        <w:szCs w:val="16"/>
      </w:rPr>
      <w:t>brazec P-9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935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1A63-5054-4DC2-94ED-DBE64B7C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15</cp:revision>
  <cp:lastPrinted>2022-11-15T09:34:00Z</cp:lastPrinted>
  <dcterms:created xsi:type="dcterms:W3CDTF">2024-12-23T11:27:00Z</dcterms:created>
  <dcterms:modified xsi:type="dcterms:W3CDTF">2025-01-09T12:11:00Z</dcterms:modified>
</cp:coreProperties>
</file>