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689" w:rsidRDefault="00B80689">
      <w:pPr>
        <w:pStyle w:val="Title"/>
        <w:rPr>
          <w:rFonts w:ascii="Arial" w:hAnsi="Arial" w:cs="Arial"/>
          <w:sz w:val="28"/>
          <w:szCs w:val="28"/>
        </w:rPr>
      </w:pPr>
    </w:p>
    <w:p w:rsidR="001C635F" w:rsidRPr="00984C28" w:rsidRDefault="001C635F">
      <w:pPr>
        <w:pStyle w:val="Title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:rsidR="001C635F" w:rsidRPr="00984C28" w:rsidRDefault="001C635F">
      <w:pPr>
        <w:keepNext/>
        <w:keepLines/>
        <w:jc w:val="center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1C635F" w:rsidRPr="00984C28" w:rsidTr="00FC1971">
        <w:tc>
          <w:tcPr>
            <w:tcW w:w="9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Javno naročilo</w:t>
            </w:r>
          </w:p>
        </w:tc>
      </w:tr>
      <w:tr w:rsidR="00865C79" w:rsidRPr="00984C28" w:rsidTr="00FC1971">
        <w:tc>
          <w:tcPr>
            <w:tcW w:w="200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5C79" w:rsidRPr="00984C28" w:rsidRDefault="00865C79">
            <w:pPr>
              <w:pStyle w:val="Titl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84C28">
              <w:rPr>
                <w:rFonts w:ascii="Arial" w:hAnsi="Arial" w:cs="Arial"/>
                <w:sz w:val="20"/>
                <w:szCs w:val="20"/>
              </w:rPr>
              <w:t>Naročnik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65C79" w:rsidRPr="00984C28" w:rsidRDefault="00865C79" w:rsidP="007D2312">
            <w:pPr>
              <w:rPr>
                <w:rFonts w:ascii="Arial" w:hAnsi="Arial" w:cs="Arial"/>
                <w:b/>
                <w:szCs w:val="20"/>
              </w:rPr>
            </w:pPr>
            <w:r w:rsidRPr="00984C28">
              <w:rPr>
                <w:rFonts w:ascii="Arial" w:hAnsi="Arial" w:cs="Arial"/>
                <w:b/>
                <w:szCs w:val="20"/>
              </w:rPr>
              <w:t>REPUBLIKA SLOVENIJA</w:t>
            </w:r>
          </w:p>
          <w:p w:rsidR="00865C79" w:rsidRPr="00984C28" w:rsidRDefault="00865C79" w:rsidP="007D2312">
            <w:pPr>
              <w:rPr>
                <w:rFonts w:ascii="Arial" w:hAnsi="Arial" w:cs="Arial"/>
                <w:b/>
                <w:szCs w:val="20"/>
              </w:rPr>
            </w:pPr>
            <w:r w:rsidRPr="00984C28">
              <w:rPr>
                <w:rFonts w:ascii="Arial" w:hAnsi="Arial" w:cs="Arial"/>
                <w:b/>
                <w:szCs w:val="20"/>
              </w:rPr>
              <w:t xml:space="preserve">Ministrstvo za zunanje </w:t>
            </w:r>
            <w:r w:rsidR="00204CFD">
              <w:rPr>
                <w:rFonts w:ascii="Arial" w:hAnsi="Arial" w:cs="Arial"/>
                <w:b/>
                <w:szCs w:val="20"/>
              </w:rPr>
              <w:t xml:space="preserve">in evropske </w:t>
            </w:r>
            <w:r w:rsidRPr="00984C28">
              <w:rPr>
                <w:rFonts w:ascii="Arial" w:hAnsi="Arial" w:cs="Arial"/>
                <w:b/>
                <w:szCs w:val="20"/>
              </w:rPr>
              <w:t>zadeve</w:t>
            </w:r>
          </w:p>
          <w:p w:rsidR="00865C79" w:rsidRPr="00D214A7" w:rsidRDefault="00865C79" w:rsidP="007D2312">
            <w:pPr>
              <w:rPr>
                <w:rFonts w:ascii="Arial" w:hAnsi="Arial" w:cs="Arial"/>
                <w:szCs w:val="20"/>
              </w:rPr>
            </w:pPr>
            <w:r w:rsidRPr="00D214A7">
              <w:rPr>
                <w:rFonts w:ascii="Arial" w:hAnsi="Arial" w:cs="Arial"/>
                <w:szCs w:val="20"/>
              </w:rPr>
              <w:t>Prešernova cesta 25</w:t>
            </w:r>
          </w:p>
          <w:p w:rsidR="00865C79" w:rsidRPr="00984C28" w:rsidRDefault="00865C79" w:rsidP="007D2312">
            <w:pPr>
              <w:rPr>
                <w:rFonts w:ascii="Arial" w:hAnsi="Arial" w:cs="Arial"/>
                <w:b/>
                <w:szCs w:val="20"/>
              </w:rPr>
            </w:pPr>
            <w:r w:rsidRPr="00D214A7">
              <w:rPr>
                <w:rFonts w:ascii="Arial" w:hAnsi="Arial" w:cs="Arial"/>
                <w:szCs w:val="20"/>
              </w:rPr>
              <w:t>1000 Ljubljana</w:t>
            </w:r>
          </w:p>
        </w:tc>
      </w:tr>
      <w:tr w:rsidR="007E2F9F" w:rsidRPr="00984C28" w:rsidTr="001D3034">
        <w:trPr>
          <w:trHeight w:val="423"/>
        </w:trPr>
        <w:tc>
          <w:tcPr>
            <w:tcW w:w="200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7E2F9F" w:rsidRPr="00984C28" w:rsidRDefault="007E2F9F">
            <w:pPr>
              <w:pStyle w:val="Titl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84C28">
              <w:rPr>
                <w:rFonts w:ascii="Arial" w:hAnsi="Arial" w:cs="Arial"/>
                <w:sz w:val="20"/>
                <w:szCs w:val="20"/>
              </w:rPr>
              <w:t>Oznaka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7E2F9F" w:rsidRPr="00984C28" w:rsidRDefault="003F6A4B" w:rsidP="00AE40FE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Cs w:val="20"/>
                <w:lang w:eastAsia="ar-SA"/>
              </w:rPr>
            </w:pPr>
            <w:r>
              <w:rPr>
                <w:rFonts w:ascii="Arial" w:hAnsi="Arial" w:cs="Arial"/>
                <w:szCs w:val="20"/>
              </w:rPr>
              <w:t>102</w:t>
            </w:r>
            <w:r w:rsidR="00204CFD" w:rsidRPr="00984C28">
              <w:rPr>
                <w:rFonts w:ascii="Arial" w:hAnsi="Arial" w:cs="Arial"/>
                <w:szCs w:val="20"/>
              </w:rPr>
              <w:t>/2</w:t>
            </w:r>
            <w:r>
              <w:rPr>
                <w:rFonts w:ascii="Arial" w:hAnsi="Arial" w:cs="Arial"/>
                <w:szCs w:val="20"/>
              </w:rPr>
              <w:t>5</w:t>
            </w:r>
            <w:r w:rsidR="00204CFD">
              <w:rPr>
                <w:rFonts w:ascii="Arial" w:hAnsi="Arial" w:cs="Arial"/>
                <w:szCs w:val="20"/>
              </w:rPr>
              <w:t xml:space="preserve"> EU</w:t>
            </w:r>
            <w:r w:rsidR="00204CFD" w:rsidRPr="00984C28">
              <w:rPr>
                <w:rFonts w:ascii="Arial" w:hAnsi="Arial" w:cs="Arial"/>
                <w:szCs w:val="20"/>
              </w:rPr>
              <w:t xml:space="preserve"> JN MZ</w:t>
            </w:r>
            <w:r w:rsidR="00204CFD">
              <w:rPr>
                <w:rFonts w:ascii="Arial" w:hAnsi="Arial" w:cs="Arial"/>
                <w:szCs w:val="20"/>
              </w:rPr>
              <w:t>E</w:t>
            </w:r>
            <w:r w:rsidR="00204CFD" w:rsidRPr="00984C28">
              <w:rPr>
                <w:rFonts w:ascii="Arial" w:hAnsi="Arial" w:cs="Arial"/>
                <w:szCs w:val="20"/>
              </w:rPr>
              <w:t>Z</w:t>
            </w:r>
          </w:p>
        </w:tc>
      </w:tr>
      <w:tr w:rsidR="007E2F9F" w:rsidRPr="00984C28" w:rsidTr="003B0070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9F" w:rsidRPr="006F1183" w:rsidRDefault="006F1183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6F1183">
              <w:rPr>
                <w:rFonts w:ascii="Arial" w:hAnsi="Arial" w:cs="Arial"/>
                <w:b/>
                <w:bCs/>
                <w:szCs w:val="20"/>
                <w:lang w:eastAsia="ar-SA"/>
              </w:rPr>
              <w:t>Predmet javnega naročila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9F" w:rsidRPr="00984C28" w:rsidRDefault="00FF2861" w:rsidP="003F6A4B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eastAsia="ar-SA"/>
              </w:rPr>
            </w:pPr>
            <w:r w:rsidRPr="008A5527">
              <w:rPr>
                <w:rFonts w:ascii="Arial" w:hAnsi="Arial" w:cs="Arial"/>
                <w:b/>
                <w:szCs w:val="20"/>
              </w:rPr>
              <w:t xml:space="preserve">Storitve globalnega ponudnika za posodobitev in zagotavljanje kvalitetne podatkovne povezave med </w:t>
            </w:r>
            <w:r w:rsidR="003F6A4B">
              <w:rPr>
                <w:rFonts w:ascii="Arial" w:hAnsi="Arial" w:cs="Arial"/>
                <w:b/>
                <w:szCs w:val="20"/>
              </w:rPr>
              <w:t>predstavništvom</w:t>
            </w:r>
            <w:r w:rsidRPr="008A5527">
              <w:rPr>
                <w:rFonts w:ascii="Arial" w:hAnsi="Arial" w:cs="Arial"/>
                <w:b/>
                <w:szCs w:val="20"/>
              </w:rPr>
              <w:t xml:space="preserve"> Republike Slovenije v </w:t>
            </w:r>
            <w:r w:rsidR="003F6A4B">
              <w:rPr>
                <w:rFonts w:ascii="Arial" w:hAnsi="Arial" w:cs="Arial"/>
                <w:b/>
                <w:szCs w:val="20"/>
              </w:rPr>
              <w:t>Ankari</w:t>
            </w:r>
            <w:r w:rsidRPr="008A5527">
              <w:rPr>
                <w:rFonts w:ascii="Arial" w:hAnsi="Arial" w:cs="Arial"/>
                <w:b/>
                <w:szCs w:val="20"/>
              </w:rPr>
              <w:t xml:space="preserve"> in</w:t>
            </w:r>
            <w:r w:rsidR="00DE784B">
              <w:rPr>
                <w:rFonts w:ascii="Arial" w:hAnsi="Arial" w:cs="Arial"/>
                <w:b/>
                <w:szCs w:val="20"/>
              </w:rPr>
              <w:t xml:space="preserve"> centralno lokacijo Ministrstva</w:t>
            </w:r>
            <w:r w:rsidRPr="008A5527">
              <w:rPr>
                <w:rFonts w:ascii="Arial" w:hAnsi="Arial" w:cs="Arial"/>
                <w:b/>
                <w:szCs w:val="20"/>
              </w:rPr>
              <w:t xml:space="preserve"> za zunanje </w:t>
            </w:r>
            <w:r w:rsidR="00204CFD">
              <w:rPr>
                <w:rFonts w:ascii="Arial" w:hAnsi="Arial" w:cs="Arial"/>
                <w:b/>
                <w:szCs w:val="20"/>
              </w:rPr>
              <w:t xml:space="preserve">in evropske </w:t>
            </w:r>
            <w:r w:rsidRPr="008A5527">
              <w:rPr>
                <w:rFonts w:ascii="Arial" w:hAnsi="Arial" w:cs="Arial"/>
                <w:b/>
                <w:szCs w:val="20"/>
              </w:rPr>
              <w:t>zadeve</w:t>
            </w:r>
          </w:p>
        </w:tc>
      </w:tr>
    </w:tbl>
    <w:p w:rsidR="001C635F" w:rsidRPr="00984C28" w:rsidRDefault="001C635F" w:rsidP="007321B8">
      <w:pPr>
        <w:suppressAutoHyphens w:val="0"/>
        <w:rPr>
          <w:rFonts w:ascii="Arial" w:hAnsi="Arial" w:cs="Arial"/>
          <w:szCs w:val="20"/>
        </w:rPr>
      </w:pPr>
    </w:p>
    <w:p w:rsidR="00271021" w:rsidRPr="00984C28" w:rsidRDefault="00271021" w:rsidP="007321B8">
      <w:pPr>
        <w:tabs>
          <w:tab w:val="left" w:pos="360"/>
        </w:tabs>
        <w:suppressAutoHyphens w:val="0"/>
        <w:autoSpaceDE w:val="0"/>
        <w:spacing w:before="100" w:after="100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>P</w:t>
      </w:r>
      <w:r w:rsidR="00F2508F" w:rsidRPr="00984C28">
        <w:rPr>
          <w:rFonts w:ascii="Arial" w:eastAsia="Times New Roman" w:hAnsi="Arial" w:cs="Arial"/>
          <w:bCs/>
          <w:szCs w:val="20"/>
        </w:rPr>
        <w:t>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 je sestavljen </w:t>
      </w:r>
      <w:r w:rsidR="00F2508F" w:rsidRPr="00B84882">
        <w:rPr>
          <w:rFonts w:ascii="Arial" w:eastAsia="Times New Roman" w:hAnsi="Arial" w:cs="Arial"/>
          <w:bCs/>
          <w:szCs w:val="20"/>
        </w:rPr>
        <w:t xml:space="preserve">iz </w:t>
      </w:r>
      <w:r w:rsidR="00204CFD">
        <w:rPr>
          <w:rFonts w:ascii="Arial" w:eastAsia="Times New Roman" w:hAnsi="Arial" w:cs="Arial"/>
          <w:bCs/>
          <w:szCs w:val="20"/>
        </w:rPr>
        <w:t>naslednjih</w:t>
      </w:r>
      <w:r w:rsidRPr="00B84882">
        <w:rPr>
          <w:rFonts w:ascii="Arial" w:eastAsia="Times New Roman" w:hAnsi="Arial" w:cs="Arial"/>
          <w:bCs/>
          <w:szCs w:val="20"/>
        </w:rPr>
        <w:t xml:space="preserve"> točk:</w:t>
      </w:r>
    </w:p>
    <w:p w:rsidR="00AF4E60" w:rsidRPr="00984C28" w:rsidRDefault="00A353F7" w:rsidP="00AF4E60">
      <w:pPr>
        <w:numPr>
          <w:ilvl w:val="0"/>
          <w:numId w:val="17"/>
        </w:numPr>
        <w:suppressAutoHyphens w:val="0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204CFD" w:rsidRPr="00204CFD" w:rsidRDefault="00204CFD" w:rsidP="00204CFD">
      <w:pPr>
        <w:pStyle w:val="ListParagraph"/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204CFD">
        <w:rPr>
          <w:rFonts w:ascii="Arial" w:hAnsi="Arial" w:cs="Arial"/>
          <w:bCs/>
          <w:szCs w:val="20"/>
        </w:rPr>
        <w:t>Navedeni so splošni podatki o ponudniku in ostalih udeležencih. Ta del obrazca izpolni ponudnik, ki nastopa samostojno v svojem imenu oz. pooblaščeni predstavnik poslovodečega (vodilnega) ponudnika v imenu vseh udeležencev, če gre za skupni posel.</w:t>
      </w:r>
    </w:p>
    <w:p w:rsidR="00AF4E60" w:rsidRPr="00984C28" w:rsidRDefault="00A353F7" w:rsidP="007321B8">
      <w:pPr>
        <w:numPr>
          <w:ilvl w:val="0"/>
          <w:numId w:val="17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0E6BD2" w:rsidRDefault="00A353F7" w:rsidP="000E6BD2">
      <w:pPr>
        <w:suppressAutoHyphens w:val="0"/>
        <w:ind w:left="720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Drug</w:t>
      </w:r>
      <w:r w:rsidR="00AF4E60" w:rsidRPr="00984C28">
        <w:rPr>
          <w:rFonts w:ascii="Arial" w:hAnsi="Arial" w:cs="Arial"/>
          <w:bCs/>
          <w:szCs w:val="20"/>
        </w:rPr>
        <w:t>o</w:t>
      </w:r>
      <w:r w:rsidRPr="00984C28">
        <w:rPr>
          <w:rFonts w:ascii="Arial" w:hAnsi="Arial" w:cs="Arial"/>
          <w:bCs/>
          <w:szCs w:val="20"/>
        </w:rPr>
        <w:t xml:space="preserve"> točk</w:t>
      </w:r>
      <w:r w:rsidR="00AF4E60" w:rsidRPr="00984C28">
        <w:rPr>
          <w:rFonts w:ascii="Arial" w:hAnsi="Arial" w:cs="Arial"/>
          <w:bCs/>
          <w:szCs w:val="20"/>
        </w:rPr>
        <w:t>o</w:t>
      </w:r>
      <w:r w:rsidRPr="00984C28">
        <w:rPr>
          <w:rFonts w:ascii="Arial" w:hAnsi="Arial" w:cs="Arial"/>
          <w:bCs/>
          <w:szCs w:val="20"/>
        </w:rPr>
        <w:t xml:space="preserve"> obrazca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hAnsi="Arial" w:cs="Arial"/>
          <w:bCs/>
          <w:szCs w:val="20"/>
        </w:rPr>
        <w:t>P-2 Prijava</w:t>
      </w:r>
      <w:r w:rsidR="00DD14AF" w:rsidRPr="0021506F">
        <w:rPr>
          <w:rFonts w:cs="Arial"/>
          <w:szCs w:val="20"/>
        </w:rPr>
        <w:t>"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:rsidR="000E6BD2" w:rsidRPr="00984C28" w:rsidRDefault="000E6BD2" w:rsidP="000E6BD2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:rsidR="000E6BD2" w:rsidRDefault="000E6BD2" w:rsidP="00A01441">
      <w:pPr>
        <w:numPr>
          <w:ilvl w:val="0"/>
          <w:numId w:val="30"/>
        </w:numPr>
        <w:suppressAutoHyphens w:val="0"/>
        <w:spacing w:after="120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>
        <w:rPr>
          <w:rFonts w:ascii="Arial" w:hAnsi="Arial" w:cs="Arial"/>
          <w:bCs/>
          <w:szCs w:val="20"/>
        </w:rPr>
        <w:t>;</w:t>
      </w:r>
    </w:p>
    <w:p w:rsidR="00A01441" w:rsidRPr="00A01441" w:rsidRDefault="00F7711B" w:rsidP="00A01441">
      <w:pPr>
        <w:numPr>
          <w:ilvl w:val="0"/>
          <w:numId w:val="17"/>
        </w:numPr>
        <w:suppressAutoHyphens w:val="0"/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Tehn</w:t>
      </w:r>
      <w:r w:rsidR="00814606">
        <w:rPr>
          <w:rFonts w:ascii="Arial" w:hAnsi="Arial" w:cs="Arial"/>
          <w:b/>
          <w:szCs w:val="20"/>
        </w:rPr>
        <w:t>ična in strokovna sposobnost</w:t>
      </w:r>
      <w:r w:rsidR="00A01441" w:rsidRPr="00A01441">
        <w:rPr>
          <w:rFonts w:ascii="Arial" w:hAnsi="Arial" w:cs="Arial"/>
          <w:b/>
          <w:szCs w:val="20"/>
        </w:rPr>
        <w:t>:</w:t>
      </w:r>
    </w:p>
    <w:p w:rsidR="00A01441" w:rsidRPr="00A01441" w:rsidRDefault="00204CFD" w:rsidP="00A01441">
      <w:pPr>
        <w:suppressAutoHyphens w:val="0"/>
        <w:spacing w:after="120"/>
        <w:ind w:left="720"/>
        <w:jc w:val="both"/>
        <w:rPr>
          <w:rFonts w:ascii="Arial" w:hAnsi="Arial" w:cs="Arial"/>
          <w:bCs/>
          <w:szCs w:val="20"/>
        </w:rPr>
      </w:pPr>
      <w:r w:rsidRPr="00204CFD">
        <w:rPr>
          <w:rFonts w:ascii="Arial" w:hAnsi="Arial" w:cs="Arial"/>
          <w:bCs/>
          <w:szCs w:val="20"/>
        </w:rPr>
        <w:t xml:space="preserve">Obrazec za dokazovanje tehnične in strokovne sposobnosti </w:t>
      </w:r>
      <w:r w:rsidR="00A01441" w:rsidRPr="00204CFD">
        <w:rPr>
          <w:rFonts w:ascii="Arial" w:hAnsi="Arial" w:cs="Arial"/>
          <w:bCs/>
          <w:szCs w:val="20"/>
        </w:rPr>
        <w:t>v</w:t>
      </w:r>
      <w:r w:rsidR="00A01441" w:rsidRPr="00811EE7">
        <w:rPr>
          <w:rFonts w:ascii="Arial" w:hAnsi="Arial" w:cs="Arial"/>
          <w:bCs/>
          <w:szCs w:val="20"/>
        </w:rPr>
        <w:t xml:space="preserve"> </w:t>
      </w:r>
      <w:r w:rsidR="00133855" w:rsidRPr="00811EE7">
        <w:rPr>
          <w:rFonts w:ascii="Arial" w:hAnsi="Arial" w:cs="Arial"/>
          <w:bCs/>
          <w:szCs w:val="20"/>
        </w:rPr>
        <w:t xml:space="preserve">skladu s </w:t>
      </w:r>
      <w:r w:rsidR="00133855" w:rsidRPr="00C017E2">
        <w:rPr>
          <w:rFonts w:ascii="Arial" w:hAnsi="Arial" w:cs="Arial"/>
          <w:bCs/>
          <w:szCs w:val="20"/>
        </w:rPr>
        <w:t>točkami</w:t>
      </w:r>
      <w:r w:rsidR="00A01441" w:rsidRPr="00C017E2">
        <w:rPr>
          <w:rFonts w:ascii="Arial" w:hAnsi="Arial" w:cs="Arial"/>
          <w:bCs/>
          <w:szCs w:val="20"/>
        </w:rPr>
        <w:t xml:space="preserve"> </w:t>
      </w:r>
      <w:r w:rsidR="00C017E2" w:rsidRPr="00C017E2">
        <w:rPr>
          <w:rFonts w:ascii="Arial" w:hAnsi="Arial" w:cs="Arial"/>
          <w:bCs/>
          <w:szCs w:val="20"/>
          <w:u w:val="single"/>
        </w:rPr>
        <w:t>9</w:t>
      </w:r>
      <w:r w:rsidR="00133855" w:rsidRPr="00C017E2">
        <w:rPr>
          <w:rFonts w:ascii="Arial" w:hAnsi="Arial" w:cs="Arial"/>
          <w:bCs/>
          <w:szCs w:val="20"/>
          <w:u w:val="single"/>
        </w:rPr>
        <w:t>.</w:t>
      </w:r>
      <w:r w:rsidR="00C017E2" w:rsidRPr="00C017E2">
        <w:rPr>
          <w:rFonts w:ascii="Arial" w:hAnsi="Arial" w:cs="Arial"/>
          <w:bCs/>
          <w:szCs w:val="20"/>
          <w:u w:val="single"/>
        </w:rPr>
        <w:t>3.1</w:t>
      </w:r>
      <w:r w:rsidR="00133855" w:rsidRPr="00C017E2">
        <w:rPr>
          <w:rFonts w:ascii="Arial" w:hAnsi="Arial" w:cs="Arial"/>
          <w:bCs/>
          <w:szCs w:val="20"/>
          <w:u w:val="single"/>
        </w:rPr>
        <w:t xml:space="preserve">. do </w:t>
      </w:r>
      <w:r w:rsidR="00C017E2" w:rsidRPr="00C017E2">
        <w:rPr>
          <w:rFonts w:ascii="Arial" w:hAnsi="Arial" w:cs="Arial"/>
          <w:bCs/>
          <w:szCs w:val="20"/>
          <w:u w:val="single"/>
        </w:rPr>
        <w:t>9.3.3</w:t>
      </w:r>
      <w:r w:rsidR="00133855" w:rsidRPr="00C017E2">
        <w:rPr>
          <w:rFonts w:ascii="Arial" w:hAnsi="Arial" w:cs="Arial"/>
          <w:bCs/>
          <w:szCs w:val="20"/>
          <w:u w:val="single"/>
        </w:rPr>
        <w:t>.</w:t>
      </w:r>
      <w:r w:rsidR="00826992">
        <w:rPr>
          <w:rFonts w:ascii="Arial" w:hAnsi="Arial" w:cs="Arial"/>
          <w:bCs/>
          <w:szCs w:val="20"/>
          <w:u w:val="single"/>
        </w:rPr>
        <w:t xml:space="preserve"> obrazca "P</w:t>
      </w:r>
      <w:r>
        <w:rPr>
          <w:rFonts w:ascii="Arial" w:hAnsi="Arial" w:cs="Arial"/>
          <w:bCs/>
          <w:szCs w:val="20"/>
          <w:u w:val="single"/>
        </w:rPr>
        <w:t>-0</w:t>
      </w:r>
      <w:r w:rsidR="00A01441" w:rsidRPr="00811EE7">
        <w:rPr>
          <w:rFonts w:ascii="Arial" w:hAnsi="Arial" w:cs="Arial"/>
          <w:bCs/>
          <w:szCs w:val="20"/>
          <w:u w:val="single"/>
        </w:rPr>
        <w:t xml:space="preserve"> Navodila ponudnikom</w:t>
      </w:r>
      <w:r w:rsidR="00A01441" w:rsidRPr="00811EE7">
        <w:rPr>
          <w:rFonts w:ascii="Arial" w:hAnsi="Arial" w:cs="Arial"/>
          <w:szCs w:val="20"/>
        </w:rPr>
        <w:t>".</w:t>
      </w:r>
    </w:p>
    <w:p w:rsidR="00AF4E60" w:rsidRPr="00984C28" w:rsidRDefault="00F2508F" w:rsidP="00F2508F">
      <w:pPr>
        <w:numPr>
          <w:ilvl w:val="0"/>
          <w:numId w:val="17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F2508F" w:rsidRPr="00984C28" w:rsidRDefault="00814606" w:rsidP="00AF4E60">
      <w:pPr>
        <w:suppressAutoHyphens w:val="0"/>
        <w:ind w:left="720"/>
        <w:jc w:val="both"/>
        <w:rPr>
          <w:rFonts w:ascii="Arial" w:hAnsi="Arial" w:cs="Arial"/>
          <w:bCs/>
          <w:szCs w:val="20"/>
        </w:rPr>
      </w:pPr>
      <w:r w:rsidRPr="00B84882">
        <w:rPr>
          <w:rFonts w:ascii="Arial" w:hAnsi="Arial" w:cs="Arial"/>
          <w:bCs/>
          <w:szCs w:val="20"/>
        </w:rPr>
        <w:t>Četrto</w:t>
      </w:r>
      <w:r w:rsidR="00F2508F" w:rsidRPr="00B84882">
        <w:rPr>
          <w:rFonts w:ascii="Arial" w:hAnsi="Arial" w:cs="Arial"/>
          <w:bCs/>
          <w:szCs w:val="20"/>
        </w:rPr>
        <w:t xml:space="preserve"> točko obrazca</w:t>
      </w:r>
      <w:r w:rsidR="00F2508F" w:rsidRPr="00984C28">
        <w:rPr>
          <w:rFonts w:ascii="Arial" w:hAnsi="Arial" w:cs="Arial"/>
          <w:bCs/>
          <w:szCs w:val="20"/>
        </w:rPr>
        <w:t xml:space="preserve"> 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hAnsi="Arial" w:cs="Arial"/>
          <w:bCs/>
          <w:szCs w:val="20"/>
        </w:rPr>
        <w:t>P-2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:rsidR="00F2508F" w:rsidRPr="00984C28" w:rsidRDefault="00F2508F" w:rsidP="00F2508F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:rsidR="00F2508F" w:rsidRPr="00C27117" w:rsidRDefault="00F2508F" w:rsidP="00F2508F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680900" w:rsidRPr="00C27117">
        <w:rPr>
          <w:rFonts w:ascii="Arial" w:hAnsi="Arial" w:cs="Arial"/>
          <w:bCs/>
          <w:szCs w:val="20"/>
        </w:rPr>
        <w:t>;</w:t>
      </w:r>
    </w:p>
    <w:p w:rsidR="00890399" w:rsidRDefault="00C27117" w:rsidP="00F2508F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 xml:space="preserve">v primeru nastopanja s </w:t>
      </w:r>
      <w:r w:rsidRPr="00944A84">
        <w:rPr>
          <w:rFonts w:ascii="Arial" w:hAnsi="Arial" w:cs="Arial"/>
          <w:bCs/>
          <w:szCs w:val="20"/>
        </w:rPr>
        <w:t xml:space="preserve">podizvajalci, </w:t>
      </w:r>
      <w:r w:rsidR="00944A84" w:rsidRPr="00944A84">
        <w:rPr>
          <w:rFonts w:ascii="Arial" w:hAnsi="Arial" w:cs="Arial"/>
          <w:bCs/>
          <w:szCs w:val="20"/>
        </w:rPr>
        <w:t>ponudnik in podizvajalci vsak zase</w:t>
      </w:r>
      <w:r w:rsidRPr="00944A84">
        <w:rPr>
          <w:rFonts w:ascii="Arial" w:hAnsi="Arial" w:cs="Arial"/>
          <w:bCs/>
          <w:szCs w:val="20"/>
        </w:rPr>
        <w:t>.</w:t>
      </w:r>
    </w:p>
    <w:p w:rsidR="00A53339" w:rsidRPr="00890399" w:rsidRDefault="00890399" w:rsidP="00890399">
      <w:pPr>
        <w:widowControl/>
        <w:suppressAutoHyphens w:val="0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br w:type="page"/>
      </w:r>
    </w:p>
    <w:p w:rsidR="001C635F" w:rsidRPr="00984C28" w:rsidRDefault="008A3AB2" w:rsidP="007321B8">
      <w:pPr>
        <w:suppressAutoHyphens w:val="0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lastRenderedPageBreak/>
        <w:t>1</w:t>
      </w:r>
      <w:r w:rsidR="001C635F" w:rsidRPr="00984C28">
        <w:rPr>
          <w:rFonts w:ascii="Arial" w:hAnsi="Arial" w:cs="Arial"/>
          <w:b/>
          <w:bCs/>
          <w:szCs w:val="20"/>
        </w:rPr>
        <w:t>. SKUPNI PODATKI O UDELEŽENCIH</w:t>
      </w:r>
    </w:p>
    <w:p w:rsidR="0074059D" w:rsidRPr="00984C28" w:rsidRDefault="0074059D" w:rsidP="007321B8">
      <w:pPr>
        <w:suppressAutoHyphens w:val="0"/>
        <w:rPr>
          <w:rFonts w:ascii="Arial" w:hAnsi="Arial" w:cs="Arial"/>
          <w:b/>
          <w:bCs/>
          <w:szCs w:val="20"/>
        </w:rPr>
      </w:pPr>
    </w:p>
    <w:p w:rsidR="001C635F" w:rsidRPr="00984C28" w:rsidRDefault="008A3AB2" w:rsidP="007321B8">
      <w:pPr>
        <w:suppressAutoHyphens w:val="0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1</w:t>
      </w:r>
      <w:r w:rsidR="002D7A93" w:rsidRPr="00984C28">
        <w:rPr>
          <w:rFonts w:ascii="Arial" w:hAnsi="Arial" w:cs="Arial"/>
          <w:b/>
          <w:bCs/>
          <w:szCs w:val="20"/>
        </w:rPr>
        <w:t>.1. UDELEŽ</w:t>
      </w:r>
      <w:r w:rsidR="001C635F" w:rsidRPr="00984C28">
        <w:rPr>
          <w:rFonts w:ascii="Arial" w:hAnsi="Arial" w:cs="Arial"/>
          <w:b/>
          <w:bCs/>
          <w:szCs w:val="20"/>
        </w:rPr>
        <w:t>ENCI</w:t>
      </w:r>
    </w:p>
    <w:p w:rsidR="00635A46" w:rsidRPr="00984C28" w:rsidRDefault="00635A46" w:rsidP="007321B8">
      <w:pPr>
        <w:suppressAutoHyphens w:val="0"/>
        <w:rPr>
          <w:rFonts w:ascii="Arial" w:hAnsi="Arial" w:cs="Arial"/>
          <w:b/>
          <w:bCs/>
          <w:szCs w:val="20"/>
        </w:rPr>
      </w:pPr>
    </w:p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8052"/>
      </w:tblGrid>
      <w:tr w:rsidR="003F6A4B" w:rsidRPr="00984C28" w:rsidTr="003F6A4B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4" w:space="0" w:color="auto"/>
            </w:tcBorders>
            <w:vAlign w:val="center"/>
          </w:tcPr>
          <w:p w:rsidR="003F6A4B" w:rsidRPr="00984C28" w:rsidRDefault="003F6A4B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4B" w:rsidRPr="00984C28" w:rsidRDefault="003F6A4B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</w:tr>
      <w:tr w:rsidR="003F6A4B" w:rsidRPr="00984C28" w:rsidTr="003F6A4B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6A4B" w:rsidRPr="00984C28" w:rsidRDefault="003F6A4B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>
              <w:rPr>
                <w:rFonts w:ascii="Arial" w:hAnsi="Arial" w:cs="Arial"/>
                <w:szCs w:val="20"/>
              </w:rPr>
              <w:t>onudnik oz. p</w:t>
            </w:r>
            <w:r w:rsidRPr="00984C28">
              <w:rPr>
                <w:rFonts w:ascii="Arial" w:hAnsi="Arial" w:cs="Arial"/>
                <w:szCs w:val="20"/>
              </w:rPr>
              <w:t>oslovodeči partner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4B" w:rsidRPr="00984C28" w:rsidRDefault="003F6A4B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F6A4B" w:rsidRPr="00984C28" w:rsidTr="003F6A4B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6A4B" w:rsidRPr="00984C28" w:rsidRDefault="003F6A4B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4B" w:rsidRPr="00984C28" w:rsidRDefault="003F6A4B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F6A4B" w:rsidRPr="00984C28" w:rsidTr="003F6A4B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6A4B" w:rsidRPr="00984C28" w:rsidRDefault="003F6A4B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Podizvajalec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4B" w:rsidRPr="00984C28" w:rsidRDefault="003F6A4B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</w:p>
        </w:tc>
      </w:tr>
    </w:tbl>
    <w:p w:rsidR="001079ED" w:rsidRPr="00490408" w:rsidRDefault="00026527" w:rsidP="00490408">
      <w:pPr>
        <w:suppressAutoHyphens w:val="0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491BC2" w:rsidRPr="00944A84">
        <w:rPr>
          <w:rFonts w:ascii="Arial" w:hAnsi="Arial" w:cs="Arial"/>
          <w:i/>
          <w:sz w:val="18"/>
          <w:szCs w:val="18"/>
        </w:rPr>
        <w:t>po potrebi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:rsidR="001C635F" w:rsidRPr="00984C28" w:rsidRDefault="001C635F">
      <w:pPr>
        <w:keepNext/>
        <w:keepLines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1.2. KONTAKTNA OSEBA</w:t>
      </w:r>
    </w:p>
    <w:p w:rsidR="001C635F" w:rsidRPr="00984C28" w:rsidRDefault="001C635F">
      <w:pPr>
        <w:keepNext/>
        <w:keepLines/>
        <w:rPr>
          <w:rFonts w:ascii="Arial" w:hAnsi="Arial" w:cs="Arial"/>
          <w:b/>
          <w:bCs/>
          <w:szCs w:val="20"/>
        </w:rPr>
      </w:pPr>
    </w:p>
    <w:p w:rsidR="001C635F" w:rsidRPr="00532C21" w:rsidRDefault="00F05406">
      <w:pPr>
        <w:keepNext/>
        <w:keepLines/>
        <w:jc w:val="both"/>
        <w:rPr>
          <w:rFonts w:ascii="Arial" w:eastAsia="Times New Roman" w:hAnsi="Arial" w:cs="Arial"/>
          <w:bCs/>
          <w:szCs w:val="20"/>
        </w:rPr>
      </w:pPr>
      <w:r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poslovodečega (vodilnega) partnerja. Naročnik bo komuniciral le z poslovodečim (vodilnim) partnerjem v skupni ponudbi. Šteje se, da je bilo kakršnokoli sporočilo v zvezi z zadevnim javnim naročilom pravilno naslovljeno na ponudnika, če je bilo poslano na kateregakoli od vpisanih kontaktnih </w:t>
      </w:r>
      <w:r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:rsidR="001C635F" w:rsidRPr="00984C28" w:rsidRDefault="001C635F">
      <w:pPr>
        <w:keepNext/>
        <w:keepLines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C635F" w:rsidRPr="00984C28" w:rsidRDefault="001C635F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</w:tbl>
    <w:p w:rsidR="00407F1E" w:rsidRDefault="00407F1E" w:rsidP="003853F0">
      <w:pPr>
        <w:rPr>
          <w:rFonts w:ascii="Arial" w:hAnsi="Arial" w:cs="Arial"/>
          <w:b/>
          <w:bCs/>
          <w:color w:val="000000"/>
          <w:szCs w:val="20"/>
        </w:rPr>
      </w:pPr>
    </w:p>
    <w:p w:rsidR="0041244B" w:rsidRPr="00984C28" w:rsidRDefault="00407F1E" w:rsidP="00490408">
      <w:pPr>
        <w:widowControl/>
        <w:suppressAutoHyphens w:val="0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:rsidR="00CE7874" w:rsidRPr="00984C28" w:rsidRDefault="001C635F" w:rsidP="003853F0">
      <w:pPr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lastRenderedPageBreak/>
        <w:t>2. PODATKI IN ZAVEZE POSAMEZNIH UDELEŽENCEV</w:t>
      </w:r>
    </w:p>
    <w:p w:rsidR="00CE7874" w:rsidRPr="00984C28" w:rsidRDefault="00CE7874" w:rsidP="00CE7874">
      <w:pPr>
        <w:tabs>
          <w:tab w:val="left" w:pos="536"/>
        </w:tabs>
        <w:suppressAutoHyphens w:val="0"/>
        <w:jc w:val="both"/>
        <w:rPr>
          <w:rFonts w:ascii="Arial" w:hAnsi="Arial" w:cs="Arial"/>
          <w:bCs/>
          <w:color w:val="000000"/>
          <w:szCs w:val="20"/>
        </w:rPr>
      </w:pPr>
    </w:p>
    <w:p w:rsidR="001C635F" w:rsidRPr="00984C28" w:rsidRDefault="001C635F" w:rsidP="00CE7874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t>2.1. REGISTRACIJA IN DEJAVNOSTI</w:t>
      </w:r>
    </w:p>
    <w:p w:rsidR="008573D1" w:rsidRPr="00984C28" w:rsidRDefault="008573D1" w:rsidP="00CE7874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:rsidR="001C635F" w:rsidRPr="00984C28" w:rsidRDefault="001C635F" w:rsidP="00D914C4">
            <w:pPr>
              <w:pStyle w:val="TableContents"/>
              <w:suppressLineNumbers w:val="0"/>
              <w:suppressAutoHyphens w:val="0"/>
              <w:spacing w:after="6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</w:tr>
      <w:tr w:rsidR="001C635F" w:rsidRPr="00984C28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</w:tr>
      <w:tr w:rsidR="001C635F" w:rsidRPr="00984C28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</w:tr>
      <w:tr w:rsidR="005E5591" w:rsidRPr="00984C28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E9" w:rsidRPr="00984C28" w:rsidRDefault="00F73BE9" w:rsidP="00F73BE9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Malo, mikro ali srednje podjetje:</w:t>
            </w:r>
          </w:p>
          <w:p w:rsidR="005E5591" w:rsidRPr="00984C28" w:rsidRDefault="00F73BE9" w:rsidP="00F73BE9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5591" w:rsidRPr="00984C28" w:rsidRDefault="00031742" w:rsidP="005E5591">
            <w:pPr>
              <w:pStyle w:val="TableContents"/>
              <w:suppressLineNumbers w:val="0"/>
              <w:suppressAutoHyphens w:val="0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93023">
              <w:rPr>
                <w:rFonts w:ascii="Arial" w:hAnsi="Arial" w:cs="Arial"/>
                <w:bCs/>
                <w:szCs w:val="20"/>
              </w:rPr>
            </w:r>
            <w:r w:rsidR="00193023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93023">
              <w:rPr>
                <w:rFonts w:ascii="Arial" w:hAnsi="Arial" w:cs="Arial"/>
                <w:bCs/>
                <w:szCs w:val="20"/>
              </w:rPr>
            </w:r>
            <w:r w:rsidR="00193023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:rsidR="001C635F" w:rsidRPr="00984C28" w:rsidRDefault="001C635F" w:rsidP="00CE7874">
      <w:pPr>
        <w:suppressAutoHyphens w:val="0"/>
        <w:rPr>
          <w:rFonts w:ascii="Arial" w:hAnsi="Arial" w:cs="Arial"/>
          <w:szCs w:val="20"/>
        </w:rPr>
      </w:pPr>
    </w:p>
    <w:p w:rsidR="0041244B" w:rsidRDefault="0041244B" w:rsidP="006A71AC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:rsidR="00F73BE9" w:rsidRPr="00F73BE9" w:rsidRDefault="00F73BE9" w:rsidP="00F73BE9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Cs w:val="20"/>
        </w:rPr>
      </w:pPr>
      <w:r w:rsidRPr="00F73BE9">
        <w:rPr>
          <w:rFonts w:ascii="Arial" w:hAnsi="Arial" w:cs="Arial"/>
          <w:b/>
          <w:bCs/>
          <w:color w:val="000000"/>
          <w:szCs w:val="20"/>
        </w:rPr>
        <w:t>2. 2. NASTOPANJE S PODIZVAJALCI</w:t>
      </w:r>
    </w:p>
    <w:p w:rsidR="00F73BE9" w:rsidRDefault="00F73BE9" w:rsidP="00F73BE9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:rsidR="00F73BE9" w:rsidRPr="00F73BE9" w:rsidRDefault="00F73BE9" w:rsidP="00F73BE9">
      <w:pPr>
        <w:suppressAutoHyphens w:val="0"/>
        <w:spacing w:after="120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:rsidR="00F73BE9" w:rsidRPr="00F73BE9" w:rsidRDefault="00031742" w:rsidP="00F73BE9">
      <w:pPr>
        <w:suppressAutoHyphens w:val="0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73BE9" w:rsidRPr="00F73BE9">
        <w:rPr>
          <w:rFonts w:ascii="Arial" w:hAnsi="Arial" w:cs="Arial"/>
          <w:szCs w:val="20"/>
        </w:rPr>
        <w:instrText xml:space="preserve"> FORMCHECKBOX </w:instrText>
      </w:r>
      <w:r w:rsidR="00193023">
        <w:rPr>
          <w:rFonts w:ascii="Arial" w:hAnsi="Arial" w:cs="Arial"/>
          <w:bCs/>
          <w:szCs w:val="20"/>
        </w:rPr>
      </w:r>
      <w:r w:rsidR="00193023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="00F73BE9"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="00F73BE9"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="00F73BE9"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="00F73BE9" w:rsidRPr="00F73BE9">
        <w:rPr>
          <w:rFonts w:ascii="Arial" w:hAnsi="Arial" w:cs="Arial"/>
          <w:szCs w:val="20"/>
        </w:rPr>
        <w:instrText xml:space="preserve"> FORMCHECKBOX </w:instrText>
      </w:r>
      <w:r w:rsidR="00193023">
        <w:rPr>
          <w:rFonts w:ascii="Arial" w:hAnsi="Arial" w:cs="Arial"/>
          <w:bCs/>
          <w:szCs w:val="20"/>
        </w:rPr>
      </w:r>
      <w:r w:rsidR="00193023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="00F73BE9"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:rsidR="00F73BE9" w:rsidRPr="00F73BE9" w:rsidRDefault="00F73BE9" w:rsidP="00F73BE9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:rsidR="00F73BE9" w:rsidRDefault="00F73BE9" w:rsidP="00F73BE9">
      <w:pPr>
        <w:keepNext/>
        <w:keepLines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oziroma udeleženec v skupnem poslu, ki nastopa s podizvajalci, mora za vsakega od podizvajalcev predložiti izpolnjen, podpisan iz žigosan </w:t>
      </w:r>
      <w:r w:rsidRPr="00403644">
        <w:rPr>
          <w:rFonts w:ascii="Arial" w:hAnsi="Arial" w:cs="Arial"/>
          <w:b/>
          <w:szCs w:val="20"/>
        </w:rPr>
        <w:t>obrazec P-6 »</w:t>
      </w:r>
      <w:r w:rsidRPr="00403644">
        <w:rPr>
          <w:rFonts w:ascii="Arial" w:hAnsi="Arial" w:cs="Arial"/>
          <w:b/>
          <w:color w:val="000000"/>
          <w:szCs w:val="20"/>
        </w:rPr>
        <w:t>Podatki o podizvajalcih</w:t>
      </w:r>
      <w:r w:rsidRPr="00403644">
        <w:rPr>
          <w:rFonts w:ascii="Arial" w:hAnsi="Arial" w:cs="Arial"/>
          <w:b/>
          <w:szCs w:val="20"/>
        </w:rPr>
        <w:t>«</w:t>
      </w:r>
      <w:r w:rsidRPr="00F73BE9">
        <w:rPr>
          <w:rFonts w:ascii="Arial" w:hAnsi="Arial" w:cs="Arial"/>
          <w:szCs w:val="20"/>
        </w:rPr>
        <w:t>, v katerega mora navesti vse zahtevane podatke.</w:t>
      </w:r>
    </w:p>
    <w:p w:rsidR="00BA53CC" w:rsidRDefault="00BA53CC" w:rsidP="00BA53CC">
      <w:pPr>
        <w:suppressAutoHyphens w:val="0"/>
        <w:jc w:val="both"/>
        <w:rPr>
          <w:rFonts w:ascii="Arial" w:hAnsi="Arial" w:cs="Arial"/>
          <w:bCs/>
          <w:szCs w:val="20"/>
        </w:rPr>
      </w:pPr>
    </w:p>
    <w:p w:rsidR="00BA53CC" w:rsidRPr="00BA53CC" w:rsidRDefault="00BA53CC" w:rsidP="00BA53CC">
      <w:pPr>
        <w:suppressAutoHyphens w:val="0"/>
        <w:jc w:val="both"/>
        <w:rPr>
          <w:rFonts w:ascii="Arial" w:hAnsi="Arial" w:cs="Arial"/>
          <w:bCs/>
          <w:szCs w:val="20"/>
        </w:rPr>
      </w:pPr>
      <w:r w:rsidRPr="00BA53CC">
        <w:rPr>
          <w:rFonts w:ascii="Arial" w:hAnsi="Arial" w:cs="Arial"/>
          <w:bCs/>
          <w:szCs w:val="20"/>
        </w:rPr>
        <w:t>V primeru, če podizvajalci zahtevajo neposredna plačila, mora ponudnik za vse nominirane podizvajalce v ponudbi predložiti izpolnjeno, podpisano in žigosano So</w:t>
      </w:r>
      <w:r w:rsidR="00E97CD7">
        <w:rPr>
          <w:rFonts w:ascii="Arial" w:hAnsi="Arial" w:cs="Arial"/>
          <w:bCs/>
          <w:szCs w:val="20"/>
        </w:rPr>
        <w:t>glasje podizvajalca pod točko 2</w:t>
      </w:r>
      <w:r w:rsidRPr="00BA53CC">
        <w:rPr>
          <w:rFonts w:ascii="Arial" w:hAnsi="Arial" w:cs="Arial"/>
          <w:bCs/>
          <w:szCs w:val="20"/>
        </w:rPr>
        <w:t xml:space="preserve">. v obrazcu P-6 </w:t>
      </w:r>
      <w:r w:rsidRPr="00BA53CC">
        <w:rPr>
          <w:rFonts w:ascii="Arial" w:hAnsi="Arial" w:cs="Arial"/>
          <w:szCs w:val="20"/>
        </w:rPr>
        <w:t>»</w:t>
      </w:r>
      <w:r w:rsidRPr="00BA53CC">
        <w:rPr>
          <w:rFonts w:ascii="Arial" w:hAnsi="Arial" w:cs="Arial"/>
          <w:color w:val="000000"/>
          <w:szCs w:val="20"/>
        </w:rPr>
        <w:t>Podatki o podizvajalcih</w:t>
      </w:r>
      <w:r w:rsidRPr="00BA53CC">
        <w:rPr>
          <w:rFonts w:ascii="Arial" w:hAnsi="Arial" w:cs="Arial"/>
          <w:szCs w:val="20"/>
        </w:rPr>
        <w:t>«</w:t>
      </w:r>
      <w:r w:rsidRPr="00BA53CC">
        <w:rPr>
          <w:rFonts w:ascii="Arial" w:hAnsi="Arial" w:cs="Arial"/>
          <w:bCs/>
          <w:szCs w:val="20"/>
        </w:rPr>
        <w:t>.</w:t>
      </w:r>
    </w:p>
    <w:p w:rsidR="00BA53CC" w:rsidRDefault="00BA53CC" w:rsidP="00F73BE9">
      <w:pPr>
        <w:keepNext/>
        <w:keepLines/>
        <w:jc w:val="both"/>
        <w:rPr>
          <w:rFonts w:ascii="Arial" w:hAnsi="Arial" w:cs="Arial"/>
          <w:szCs w:val="20"/>
        </w:rPr>
      </w:pPr>
    </w:p>
    <w:p w:rsidR="00F73BE9" w:rsidRPr="00BA53CC" w:rsidRDefault="00F73BE9" w:rsidP="00F73BE9">
      <w:pPr>
        <w:keepNext/>
        <w:keepLines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>Ponudniku oz. udeležencu v skupnem poslu, ki nastopa brez podizvajalcev, ni potrebno predložiti obrazca P-6 »</w:t>
      </w:r>
      <w:r w:rsidRPr="00BA53CC">
        <w:rPr>
          <w:rFonts w:ascii="Arial" w:hAnsi="Arial" w:cs="Arial"/>
          <w:color w:val="000000"/>
          <w:szCs w:val="20"/>
        </w:rPr>
        <w:t>Podatki o podizvajalcih</w:t>
      </w:r>
      <w:r w:rsidRPr="00BA53CC">
        <w:rPr>
          <w:rFonts w:ascii="Arial" w:hAnsi="Arial" w:cs="Arial"/>
          <w:szCs w:val="20"/>
        </w:rPr>
        <w:t>«.</w:t>
      </w:r>
    </w:p>
    <w:p w:rsidR="002E2682" w:rsidRDefault="002E2682">
      <w:pPr>
        <w:widowControl/>
        <w:suppressAutoHyphens w:val="0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:rsidR="00F7711B" w:rsidRPr="00F7711B" w:rsidRDefault="002E2682" w:rsidP="00F7711B">
      <w:pPr>
        <w:suppressAutoHyphens w:val="0"/>
        <w:rPr>
          <w:rFonts w:ascii="Arial" w:hAnsi="Arial" w:cs="Arial"/>
          <w:b/>
          <w:bCs/>
          <w:szCs w:val="20"/>
        </w:rPr>
      </w:pPr>
      <w:r w:rsidRPr="00F7711B">
        <w:rPr>
          <w:rFonts w:ascii="Arial" w:hAnsi="Arial" w:cs="Arial"/>
          <w:b/>
          <w:bCs/>
          <w:color w:val="000000"/>
          <w:szCs w:val="20"/>
        </w:rPr>
        <w:lastRenderedPageBreak/>
        <w:t>3.</w:t>
      </w:r>
      <w:r w:rsidR="00F7711B" w:rsidRPr="00F7711B">
        <w:rPr>
          <w:rFonts w:ascii="Arial" w:hAnsi="Arial" w:cs="Arial"/>
          <w:b/>
          <w:bCs/>
          <w:color w:val="000000"/>
          <w:szCs w:val="20"/>
        </w:rPr>
        <w:t xml:space="preserve"> </w:t>
      </w:r>
      <w:r w:rsidR="00814606">
        <w:rPr>
          <w:rFonts w:ascii="Arial" w:hAnsi="Arial" w:cs="Arial"/>
          <w:b/>
          <w:bCs/>
          <w:szCs w:val="20"/>
        </w:rPr>
        <w:t>TEHNIČNA IN STROKOVNA SPOSOB</w:t>
      </w:r>
      <w:r w:rsidR="00F7711B" w:rsidRPr="00F7711B">
        <w:rPr>
          <w:rFonts w:ascii="Arial" w:hAnsi="Arial" w:cs="Arial"/>
          <w:b/>
          <w:bCs/>
          <w:szCs w:val="20"/>
        </w:rPr>
        <w:t>NOST</w:t>
      </w:r>
    </w:p>
    <w:p w:rsidR="002E2682" w:rsidRDefault="002E2682" w:rsidP="002E2682">
      <w:pPr>
        <w:rPr>
          <w:rFonts w:ascii="Arial" w:hAnsi="Arial" w:cs="Arial"/>
          <w:b/>
          <w:bCs/>
          <w:color w:val="000000"/>
          <w:szCs w:val="20"/>
        </w:rPr>
      </w:pPr>
    </w:p>
    <w:p w:rsidR="003559B9" w:rsidRPr="002E2682" w:rsidRDefault="003559B9" w:rsidP="002E2682">
      <w:pPr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t>3.1. REFERENCE</w:t>
      </w:r>
    </w:p>
    <w:p w:rsidR="002E2682" w:rsidRPr="002E2682" w:rsidRDefault="002E2682" w:rsidP="002E2682">
      <w:pPr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DE33B6" w:rsidRPr="002E2682" w:rsidTr="0089500C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3B6" w:rsidRPr="002E2682" w:rsidRDefault="00DE33B6" w:rsidP="00DE33B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Javno naročilo</w:t>
            </w:r>
          </w:p>
        </w:tc>
      </w:tr>
      <w:tr w:rsidR="00DE33B6" w:rsidRPr="002E2682" w:rsidTr="0089500C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3B6" w:rsidRPr="002E2682" w:rsidRDefault="00DE33B6" w:rsidP="0089500C">
            <w:pPr>
              <w:pStyle w:val="Titl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2682">
              <w:rPr>
                <w:rFonts w:ascii="Arial" w:hAnsi="Arial" w:cs="Arial"/>
                <w:sz w:val="20"/>
                <w:szCs w:val="20"/>
              </w:rPr>
              <w:t>Naročnik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B6" w:rsidRPr="00D214A7" w:rsidRDefault="00DE33B6" w:rsidP="0089500C">
            <w:pPr>
              <w:rPr>
                <w:rFonts w:ascii="Arial" w:hAnsi="Arial" w:cs="Arial"/>
                <w:b/>
                <w:szCs w:val="20"/>
              </w:rPr>
            </w:pPr>
            <w:r w:rsidRPr="00D214A7">
              <w:rPr>
                <w:rFonts w:ascii="Arial" w:hAnsi="Arial" w:cs="Arial"/>
                <w:b/>
                <w:szCs w:val="20"/>
              </w:rPr>
              <w:t>REPUBLIKA SLOVENIJA</w:t>
            </w:r>
          </w:p>
          <w:p w:rsidR="00DE33B6" w:rsidRPr="00D214A7" w:rsidRDefault="00DE33B6" w:rsidP="0089500C">
            <w:pPr>
              <w:rPr>
                <w:rFonts w:ascii="Arial" w:hAnsi="Arial" w:cs="Arial"/>
                <w:b/>
                <w:szCs w:val="20"/>
              </w:rPr>
            </w:pPr>
            <w:r w:rsidRPr="00D214A7">
              <w:rPr>
                <w:rFonts w:ascii="Arial" w:hAnsi="Arial" w:cs="Arial"/>
                <w:b/>
                <w:szCs w:val="20"/>
              </w:rPr>
              <w:t xml:space="preserve">Ministrstvo za zunanje </w:t>
            </w:r>
            <w:r w:rsidR="00204CFD" w:rsidRPr="00D214A7">
              <w:rPr>
                <w:rFonts w:ascii="Arial" w:hAnsi="Arial" w:cs="Arial"/>
                <w:b/>
                <w:szCs w:val="20"/>
              </w:rPr>
              <w:t xml:space="preserve">in evropske </w:t>
            </w:r>
            <w:r w:rsidRPr="00D214A7">
              <w:rPr>
                <w:rFonts w:ascii="Arial" w:hAnsi="Arial" w:cs="Arial"/>
                <w:b/>
                <w:szCs w:val="20"/>
              </w:rPr>
              <w:t>zadeve</w:t>
            </w:r>
          </w:p>
          <w:p w:rsidR="00DE33B6" w:rsidRPr="002E2682" w:rsidRDefault="00DE33B6" w:rsidP="0089500C">
            <w:pPr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Prešernova cesta 25</w:t>
            </w:r>
          </w:p>
          <w:p w:rsidR="00DE33B6" w:rsidRPr="002E2682" w:rsidRDefault="00DE33B6" w:rsidP="0089500C">
            <w:pPr>
              <w:rPr>
                <w:rFonts w:ascii="Arial" w:hAnsi="Arial" w:cs="Arial"/>
                <w:b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1000 Ljubljana</w:t>
            </w:r>
          </w:p>
        </w:tc>
      </w:tr>
      <w:tr w:rsidR="00DE33B6" w:rsidRPr="002E2682" w:rsidTr="0089500C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3B6" w:rsidRPr="002E2682" w:rsidRDefault="00DE33B6" w:rsidP="0089500C">
            <w:pPr>
              <w:pStyle w:val="Titl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2682">
              <w:rPr>
                <w:rFonts w:ascii="Arial" w:hAnsi="Arial" w:cs="Arial"/>
                <w:sz w:val="20"/>
                <w:szCs w:val="20"/>
              </w:rPr>
              <w:t>Oznaka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3B6" w:rsidRPr="002E2682" w:rsidRDefault="003F6A4B" w:rsidP="0089500C">
            <w:pPr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szCs w:val="20"/>
              </w:rPr>
              <w:t>102</w:t>
            </w:r>
            <w:r w:rsidR="00D214A7" w:rsidRPr="00984C28">
              <w:rPr>
                <w:rFonts w:ascii="Arial" w:hAnsi="Arial" w:cs="Arial"/>
                <w:szCs w:val="20"/>
              </w:rPr>
              <w:t>/2</w:t>
            </w:r>
            <w:r>
              <w:rPr>
                <w:rFonts w:ascii="Arial" w:hAnsi="Arial" w:cs="Arial"/>
                <w:szCs w:val="20"/>
              </w:rPr>
              <w:t>5</w:t>
            </w:r>
            <w:r w:rsidR="00D214A7">
              <w:rPr>
                <w:rFonts w:ascii="Arial" w:hAnsi="Arial" w:cs="Arial"/>
                <w:szCs w:val="20"/>
              </w:rPr>
              <w:t xml:space="preserve"> EU</w:t>
            </w:r>
            <w:r w:rsidR="00D214A7" w:rsidRPr="00984C28">
              <w:rPr>
                <w:rFonts w:ascii="Arial" w:hAnsi="Arial" w:cs="Arial"/>
                <w:szCs w:val="20"/>
              </w:rPr>
              <w:t xml:space="preserve"> JN MZ</w:t>
            </w:r>
            <w:r w:rsidR="00D214A7">
              <w:rPr>
                <w:rFonts w:ascii="Arial" w:hAnsi="Arial" w:cs="Arial"/>
                <w:szCs w:val="20"/>
              </w:rPr>
              <w:t>E</w:t>
            </w:r>
            <w:r w:rsidR="00D214A7" w:rsidRPr="00984C28">
              <w:rPr>
                <w:rFonts w:ascii="Arial" w:hAnsi="Arial" w:cs="Arial"/>
                <w:szCs w:val="20"/>
              </w:rPr>
              <w:t>Z</w:t>
            </w:r>
          </w:p>
        </w:tc>
      </w:tr>
      <w:tr w:rsidR="00DE33B6" w:rsidRPr="002E2682" w:rsidTr="0089500C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3B6" w:rsidRPr="002E2682" w:rsidRDefault="00DE33B6" w:rsidP="0089500C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6F1183">
              <w:rPr>
                <w:rFonts w:ascii="Arial" w:hAnsi="Arial" w:cs="Arial"/>
                <w:b/>
                <w:bCs/>
                <w:szCs w:val="20"/>
                <w:lang w:eastAsia="ar-SA"/>
              </w:rPr>
              <w:t>Predmet javnega naročila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B6" w:rsidRPr="002E2682" w:rsidRDefault="00DE33B6" w:rsidP="003F6A4B">
            <w:pPr>
              <w:jc w:val="both"/>
              <w:rPr>
                <w:rFonts w:ascii="Arial" w:hAnsi="Arial" w:cs="Arial"/>
                <w:b/>
                <w:szCs w:val="20"/>
              </w:rPr>
            </w:pPr>
            <w:r w:rsidRPr="008A5527">
              <w:rPr>
                <w:rFonts w:ascii="Arial" w:hAnsi="Arial" w:cs="Arial"/>
                <w:b/>
                <w:szCs w:val="20"/>
              </w:rPr>
              <w:t xml:space="preserve">Storitve globalnega ponudnika za posodobitev in zagotavljanje kvalitetne podatkovne povezave med </w:t>
            </w:r>
            <w:r w:rsidR="003F6A4B">
              <w:rPr>
                <w:rFonts w:ascii="Arial" w:hAnsi="Arial" w:cs="Arial"/>
                <w:b/>
                <w:szCs w:val="20"/>
              </w:rPr>
              <w:t>predstavništvom</w:t>
            </w:r>
            <w:r w:rsidRPr="008A5527">
              <w:rPr>
                <w:rFonts w:ascii="Arial" w:hAnsi="Arial" w:cs="Arial"/>
                <w:b/>
                <w:szCs w:val="20"/>
              </w:rPr>
              <w:t xml:space="preserve"> Republike Slovenije v </w:t>
            </w:r>
            <w:r w:rsidR="003F6A4B">
              <w:rPr>
                <w:rFonts w:ascii="Arial" w:hAnsi="Arial" w:cs="Arial"/>
                <w:b/>
                <w:szCs w:val="20"/>
              </w:rPr>
              <w:t>Ankari</w:t>
            </w:r>
            <w:r w:rsidRPr="008A5527">
              <w:rPr>
                <w:rFonts w:ascii="Arial" w:hAnsi="Arial" w:cs="Arial"/>
                <w:b/>
                <w:szCs w:val="20"/>
              </w:rPr>
              <w:t xml:space="preserve"> in</w:t>
            </w:r>
            <w:r w:rsidR="00DE784B">
              <w:rPr>
                <w:rFonts w:ascii="Arial" w:hAnsi="Arial" w:cs="Arial"/>
                <w:b/>
                <w:szCs w:val="20"/>
              </w:rPr>
              <w:t xml:space="preserve"> centralno lokacijo Ministrstva</w:t>
            </w:r>
            <w:r w:rsidRPr="008A5527">
              <w:rPr>
                <w:rFonts w:ascii="Arial" w:hAnsi="Arial" w:cs="Arial"/>
                <w:b/>
                <w:szCs w:val="20"/>
              </w:rPr>
              <w:t xml:space="preserve"> za zunanje </w:t>
            </w:r>
            <w:r w:rsidR="00204CFD">
              <w:rPr>
                <w:rFonts w:ascii="Arial" w:hAnsi="Arial" w:cs="Arial"/>
                <w:b/>
                <w:szCs w:val="20"/>
              </w:rPr>
              <w:t xml:space="preserve">in evropske </w:t>
            </w:r>
            <w:r w:rsidRPr="008A5527">
              <w:rPr>
                <w:rFonts w:ascii="Arial" w:hAnsi="Arial" w:cs="Arial"/>
                <w:b/>
                <w:szCs w:val="20"/>
              </w:rPr>
              <w:t>zadeve</w:t>
            </w:r>
          </w:p>
        </w:tc>
      </w:tr>
    </w:tbl>
    <w:p w:rsidR="002E2682" w:rsidRPr="002E2682" w:rsidRDefault="002E2682" w:rsidP="002E2682">
      <w:pPr>
        <w:keepNext/>
        <w:keepLines/>
        <w:jc w:val="both"/>
        <w:rPr>
          <w:rFonts w:ascii="Arial" w:hAnsi="Arial" w:cs="Arial"/>
          <w:bCs/>
          <w:szCs w:val="20"/>
        </w:rPr>
      </w:pPr>
    </w:p>
    <w:p w:rsidR="002E2682" w:rsidRDefault="002E2682" w:rsidP="002E2682">
      <w:pPr>
        <w:keepNext/>
        <w:keepLines/>
        <w:jc w:val="both"/>
        <w:rPr>
          <w:rFonts w:ascii="Arial" w:hAnsi="Arial" w:cs="Arial"/>
          <w:bCs/>
          <w:szCs w:val="20"/>
        </w:rPr>
      </w:pPr>
      <w:r w:rsidRPr="002E2682">
        <w:rPr>
          <w:rFonts w:ascii="Arial" w:hAnsi="Arial" w:cs="Arial"/>
          <w:bCs/>
          <w:szCs w:val="20"/>
        </w:rPr>
        <w:t>Ponudnik in morebitni ostali udeleženci pri skupnem poslu povzamejo najbolj pomembne referenčne projekte,</w:t>
      </w:r>
      <w:r w:rsidR="00811EE7">
        <w:rPr>
          <w:rFonts w:ascii="Arial" w:hAnsi="Arial" w:cs="Arial"/>
          <w:bCs/>
          <w:szCs w:val="20"/>
        </w:rPr>
        <w:t xml:space="preserve"> z navedbo katerih dokazujejo izpolnjevanje pogoja</w:t>
      </w:r>
      <w:r w:rsidR="00811EE7" w:rsidRPr="00811EE7">
        <w:rPr>
          <w:rFonts w:ascii="Arial" w:hAnsi="Arial" w:cs="Arial"/>
          <w:szCs w:val="20"/>
        </w:rPr>
        <w:t xml:space="preserve"> </w:t>
      </w:r>
      <w:r w:rsidR="00811EE7">
        <w:rPr>
          <w:rFonts w:ascii="Arial" w:hAnsi="Arial" w:cs="Arial"/>
          <w:szCs w:val="20"/>
        </w:rPr>
        <w:t xml:space="preserve">iz </w:t>
      </w:r>
      <w:r w:rsidR="00811EE7" w:rsidRPr="00C017E2">
        <w:rPr>
          <w:rFonts w:ascii="Arial" w:hAnsi="Arial" w:cs="Arial"/>
          <w:szCs w:val="20"/>
        </w:rPr>
        <w:t xml:space="preserve">točke </w:t>
      </w:r>
      <w:r w:rsidR="00C017E2" w:rsidRPr="00C017E2">
        <w:rPr>
          <w:rFonts w:ascii="Arial" w:hAnsi="Arial" w:cs="Arial"/>
          <w:szCs w:val="20"/>
        </w:rPr>
        <w:t>9.3.1</w:t>
      </w:r>
      <w:r w:rsidR="00811EE7" w:rsidRPr="00C017E2">
        <w:rPr>
          <w:rFonts w:ascii="Arial" w:hAnsi="Arial" w:cs="Arial"/>
          <w:szCs w:val="20"/>
        </w:rPr>
        <w:t>.</w:t>
      </w:r>
      <w:r w:rsidR="00826992">
        <w:rPr>
          <w:rFonts w:ascii="Arial" w:hAnsi="Arial" w:cs="Arial"/>
          <w:szCs w:val="20"/>
        </w:rPr>
        <w:t xml:space="preserve"> obrazca "P-0 </w:t>
      </w:r>
      <w:r w:rsidR="00811EE7" w:rsidRPr="00133855">
        <w:rPr>
          <w:rFonts w:ascii="Arial" w:hAnsi="Arial" w:cs="Arial"/>
          <w:szCs w:val="20"/>
        </w:rPr>
        <w:t>Navodila ponudnikom"</w:t>
      </w:r>
      <w:r w:rsidR="00811EE7">
        <w:rPr>
          <w:rFonts w:ascii="Arial" w:hAnsi="Arial" w:cs="Arial"/>
          <w:szCs w:val="20"/>
        </w:rPr>
        <w:t>.</w:t>
      </w:r>
      <w:r w:rsidR="00811EE7">
        <w:rPr>
          <w:rFonts w:ascii="Arial" w:hAnsi="Arial" w:cs="Arial"/>
          <w:bCs/>
          <w:szCs w:val="20"/>
        </w:rPr>
        <w:t xml:space="preserve"> </w:t>
      </w:r>
      <w:r w:rsidRPr="002E2682">
        <w:rPr>
          <w:rFonts w:ascii="Arial" w:hAnsi="Arial" w:cs="Arial"/>
          <w:bCs/>
          <w:szCs w:val="20"/>
        </w:rPr>
        <w:t>Za vsako referenco udeleženci izpolnijo ločeno tabelo (tabele ustrezno prekopirajo glede na število referenc).</w:t>
      </w:r>
    </w:p>
    <w:p w:rsidR="003559B9" w:rsidRPr="002E2682" w:rsidRDefault="003559B9" w:rsidP="002E2682">
      <w:pPr>
        <w:keepNext/>
        <w:keepLines/>
        <w:jc w:val="both"/>
        <w:rPr>
          <w:rFonts w:ascii="Arial" w:hAnsi="Arial" w:cs="Arial"/>
          <w:bCs/>
          <w:szCs w:val="2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1560"/>
        <w:gridCol w:w="4819"/>
      </w:tblGrid>
      <w:tr w:rsidR="002E2682" w:rsidRPr="002E2682" w:rsidTr="0089500C">
        <w:tc>
          <w:tcPr>
            <w:tcW w:w="9639" w:type="dxa"/>
            <w:gridSpan w:val="3"/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jc w:val="center"/>
              <w:rPr>
                <w:rFonts w:ascii="Arial" w:hAnsi="Arial" w:cs="Arial"/>
                <w:b/>
                <w:szCs w:val="20"/>
              </w:rPr>
            </w:pPr>
            <w:r w:rsidRPr="002E2682">
              <w:rPr>
                <w:rFonts w:ascii="Arial" w:hAnsi="Arial" w:cs="Arial"/>
                <w:b/>
                <w:szCs w:val="20"/>
              </w:rPr>
              <w:t>REFERENCE ZA IZVAJANJE STORITEV PREDMETNEGA JAVNEGA NAROČILA</w:t>
            </w:r>
          </w:p>
        </w:tc>
      </w:tr>
      <w:tr w:rsidR="002E2682" w:rsidRPr="002E2682" w:rsidTr="0089500C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BD358D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rPr>
          <w:trHeight w:val="1172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  <w:r w:rsidRPr="008048CD">
              <w:rPr>
                <w:rFonts w:ascii="Arial" w:hAnsi="Arial" w:cs="Arial"/>
                <w:b/>
                <w:bCs/>
                <w:szCs w:val="20"/>
              </w:rPr>
              <w:t xml:space="preserve">Opis posla iz katerega je razvidno izpolnjevanje pogoja </w:t>
            </w:r>
            <w:r w:rsidRPr="008048CD">
              <w:rPr>
                <w:rFonts w:ascii="Arial" w:hAnsi="Arial" w:cs="Arial"/>
                <w:bCs/>
                <w:i/>
                <w:szCs w:val="20"/>
              </w:rPr>
              <w:t>(npr. izvedene aktivnosti, ipd.)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2E1D32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Ime in priimek:</w:t>
            </w:r>
          </w:p>
          <w:p w:rsidR="002E2682" w:rsidRPr="002E2682" w:rsidRDefault="002E2682" w:rsidP="002E1D32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E-pošta:</w:t>
            </w:r>
          </w:p>
          <w:p w:rsidR="002E2682" w:rsidRPr="002E2682" w:rsidRDefault="002E2682" w:rsidP="002E1D32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Telefon:</w:t>
            </w:r>
          </w:p>
        </w:tc>
      </w:tr>
      <w:tr w:rsidR="002E2682" w:rsidRPr="002E2682" w:rsidTr="0089500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5B4BE3" w:rsidRDefault="002E2682" w:rsidP="0089500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5B4BE3">
              <w:rPr>
                <w:rFonts w:ascii="Arial" w:hAnsi="Arial" w:cs="Arial"/>
                <w:b/>
                <w:bCs/>
                <w:szCs w:val="20"/>
              </w:rPr>
              <w:t>Podpis in žig naročnika referenčnega posla</w:t>
            </w:r>
          </w:p>
          <w:p w:rsidR="002E2682" w:rsidRPr="002E2682" w:rsidRDefault="002E2682" w:rsidP="005B4BE3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5B4BE3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 w:rsidRPr="005B4BE3">
              <w:rPr>
                <w:rFonts w:ascii="Arial" w:hAnsi="Arial" w:cs="Arial"/>
                <w:bCs/>
                <w:i/>
                <w:szCs w:val="20"/>
              </w:rPr>
              <w:t>(Podpis in žig ni</w:t>
            </w:r>
            <w:r w:rsidR="005B4BE3">
              <w:rPr>
                <w:rFonts w:ascii="Arial" w:hAnsi="Arial" w:cs="Arial"/>
                <w:bCs/>
                <w:i/>
                <w:szCs w:val="20"/>
              </w:rPr>
              <w:t>sta potrebna</w:t>
            </w:r>
            <w:r w:rsidRPr="005B4BE3">
              <w:rPr>
                <w:rFonts w:ascii="Arial" w:hAnsi="Arial" w:cs="Arial"/>
                <w:bCs/>
                <w:i/>
                <w:szCs w:val="20"/>
              </w:rPr>
              <w:t xml:space="preserve"> v kolikor je referenca pri naročniku predmetnega javnega naročila.</w:t>
            </w:r>
            <w:r w:rsidR="005B4BE3">
              <w:rPr>
                <w:rFonts w:ascii="Arial" w:hAnsi="Arial" w:cs="Arial"/>
                <w:bCs/>
                <w:i/>
                <w:szCs w:val="20"/>
              </w:rPr>
              <w:t xml:space="preserve"> Ostali podatki pa morajo biti izpolnjeni.</w:t>
            </w:r>
            <w:r w:rsidRPr="005B4BE3">
              <w:rPr>
                <w:rFonts w:ascii="Arial" w:hAnsi="Arial" w:cs="Arial"/>
                <w:bCs/>
                <w:i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</w:tbl>
    <w:p w:rsidR="002E2682" w:rsidRDefault="002E2682" w:rsidP="002E2682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:rsidR="002E2682" w:rsidRPr="002E2682" w:rsidRDefault="002E2682" w:rsidP="002E2682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 w:rsidRPr="008048CD">
        <w:rPr>
          <w:rFonts w:ascii="Arial" w:eastAsia="Times New Roman" w:hAnsi="Arial" w:cs="Arial"/>
          <w:color w:val="000000"/>
          <w:kern w:val="0"/>
          <w:szCs w:val="20"/>
        </w:rPr>
        <w:t>Pod kazensko in materialno odgovornostjo izjavljamo, da so bile zgoraj navedene storitve izvedene uspešno in v skladu z zahtevami referenčnega posla.</w:t>
      </w:r>
      <w:r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:rsidR="003F6A4B" w:rsidRDefault="003F6A4B" w:rsidP="003F6A4B">
      <w:pPr>
        <w:suppressAutoHyphens w:val="0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ab/>
      </w:r>
      <w:r>
        <w:rPr>
          <w:rFonts w:ascii="Arial" w:hAnsi="Arial" w:cs="Arial"/>
          <w:b/>
          <w:bCs/>
          <w:szCs w:val="20"/>
        </w:rPr>
        <w:tab/>
      </w:r>
      <w:r>
        <w:rPr>
          <w:rFonts w:ascii="Arial" w:hAnsi="Arial" w:cs="Arial"/>
          <w:b/>
          <w:bCs/>
          <w:szCs w:val="20"/>
        </w:rPr>
        <w:tab/>
      </w:r>
      <w:r>
        <w:rPr>
          <w:rFonts w:ascii="Arial" w:hAnsi="Arial" w:cs="Arial"/>
          <w:b/>
          <w:bCs/>
          <w:szCs w:val="20"/>
        </w:rPr>
        <w:tab/>
      </w:r>
      <w:r>
        <w:rPr>
          <w:rFonts w:ascii="Arial" w:hAnsi="Arial" w:cs="Arial"/>
          <w:b/>
          <w:bCs/>
          <w:szCs w:val="20"/>
        </w:rPr>
        <w:tab/>
      </w:r>
      <w:r>
        <w:rPr>
          <w:rFonts w:ascii="Arial" w:hAnsi="Arial" w:cs="Arial"/>
          <w:b/>
          <w:bCs/>
          <w:szCs w:val="20"/>
        </w:rPr>
        <w:tab/>
      </w:r>
      <w:r>
        <w:rPr>
          <w:rFonts w:ascii="Arial" w:hAnsi="Arial" w:cs="Arial"/>
          <w:b/>
          <w:bCs/>
          <w:szCs w:val="20"/>
        </w:rPr>
        <w:tab/>
      </w:r>
    </w:p>
    <w:p w:rsidR="003F6A4B" w:rsidRDefault="003F6A4B" w:rsidP="003F6A4B">
      <w:pPr>
        <w:suppressAutoHyphens w:val="0"/>
        <w:ind w:left="4254" w:firstLine="709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Cs/>
          <w:color w:val="000000"/>
          <w:szCs w:val="20"/>
        </w:rPr>
        <w:t>Podpisnik v imenu ponudnika/udeleženca</w:t>
      </w:r>
      <w:r w:rsidRPr="002E2682">
        <w:rPr>
          <w:rFonts w:ascii="Arial" w:hAnsi="Arial" w:cs="Arial"/>
          <w:bCs/>
          <w:color w:val="000000"/>
          <w:szCs w:val="20"/>
        </w:rPr>
        <w:t>:</w:t>
      </w:r>
    </w:p>
    <w:p w:rsidR="003F6A4B" w:rsidRDefault="003F6A4B" w:rsidP="003F6A4B">
      <w:pPr>
        <w:suppressAutoHyphens w:val="0"/>
        <w:jc w:val="both"/>
        <w:rPr>
          <w:rFonts w:ascii="Arial" w:hAnsi="Arial" w:cs="Arial"/>
          <w:bCs/>
          <w:color w:val="000000"/>
          <w:szCs w:val="20"/>
        </w:rPr>
      </w:pPr>
    </w:p>
    <w:p w:rsidR="002E2682" w:rsidRPr="003F6A4B" w:rsidRDefault="002E2682" w:rsidP="003F6A4B">
      <w:pPr>
        <w:suppressAutoHyphens w:val="0"/>
        <w:jc w:val="both"/>
        <w:rPr>
          <w:rFonts w:ascii="Arial" w:hAnsi="Arial" w:cs="Arial"/>
          <w:b/>
          <w:bCs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>V/na ____________________, dne _________</w:t>
      </w:r>
    </w:p>
    <w:p w:rsidR="002E2682" w:rsidRPr="002E2682" w:rsidRDefault="002E2682" w:rsidP="002E2682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  <w:t>Ime in priimek: __________________________</w:t>
      </w:r>
    </w:p>
    <w:p w:rsidR="00490408" w:rsidRDefault="002E2682" w:rsidP="003F6A4B">
      <w:pPr>
        <w:suppressAutoHyphens w:val="0"/>
        <w:spacing w:line="360" w:lineRule="auto"/>
        <w:jc w:val="both"/>
        <w:rPr>
          <w:rFonts w:ascii="Arial" w:hAnsi="Arial" w:cs="Arial"/>
          <w:bCs/>
          <w:color w:val="000000"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  <w:t>Podpis:</w:t>
      </w:r>
      <w:r w:rsidR="008048CD">
        <w:rPr>
          <w:rFonts w:ascii="Arial" w:hAnsi="Arial" w:cs="Arial"/>
          <w:bCs/>
          <w:color w:val="000000"/>
          <w:szCs w:val="20"/>
        </w:rPr>
        <w:tab/>
      </w:r>
      <w:r w:rsidR="00490408">
        <w:rPr>
          <w:rFonts w:ascii="Arial" w:hAnsi="Arial" w:cs="Arial"/>
          <w:bCs/>
          <w:color w:val="000000"/>
          <w:szCs w:val="20"/>
        </w:rPr>
        <w:br w:type="page"/>
      </w:r>
    </w:p>
    <w:p w:rsidR="005E4017" w:rsidRPr="002E2682" w:rsidRDefault="005E4017" w:rsidP="005E4017">
      <w:pPr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lastRenderedPageBreak/>
        <w:t>3.2. KADRI</w:t>
      </w:r>
    </w:p>
    <w:p w:rsidR="005E4017" w:rsidRDefault="005E4017" w:rsidP="002E2682">
      <w:pPr>
        <w:widowControl/>
        <w:suppressAutoHyphens w:val="0"/>
        <w:rPr>
          <w:rFonts w:ascii="Arial" w:hAnsi="Arial" w:cs="Arial"/>
          <w:b/>
          <w:bCs/>
          <w:szCs w:val="20"/>
        </w:rPr>
      </w:pPr>
    </w:p>
    <w:p w:rsidR="00133855" w:rsidRDefault="008048CD" w:rsidP="0087356D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0604E4">
        <w:rPr>
          <w:rFonts w:ascii="Arial" w:hAnsi="Arial" w:cs="Arial"/>
          <w:szCs w:val="20"/>
        </w:rPr>
        <w:t>Ponudnik</w:t>
      </w:r>
      <w:r w:rsidR="005E4017" w:rsidRPr="000604E4">
        <w:rPr>
          <w:rFonts w:ascii="Arial" w:hAnsi="Arial" w:cs="Arial"/>
          <w:szCs w:val="20"/>
        </w:rPr>
        <w:t xml:space="preserve"> ima zadostne kadrovske in tehnične kapacitete, da lahko zagotavlja nemoteno in kakovostno izvedbo predmetnega naročila, in sicer najmanj 10 zaposlenih v tehnični podpori, ki </w:t>
      </w:r>
      <w:r w:rsidR="00133855" w:rsidRPr="000604E4">
        <w:rPr>
          <w:rFonts w:ascii="Arial" w:hAnsi="Arial" w:cs="Arial"/>
          <w:szCs w:val="20"/>
        </w:rPr>
        <w:t>izpolnjujejo pog</w:t>
      </w:r>
      <w:r w:rsidR="00C017E2" w:rsidRPr="000604E4">
        <w:rPr>
          <w:rFonts w:ascii="Arial" w:hAnsi="Arial" w:cs="Arial"/>
          <w:szCs w:val="20"/>
        </w:rPr>
        <w:t>oj iz točke 9.3.2</w:t>
      </w:r>
      <w:r w:rsidR="00826992" w:rsidRPr="000604E4">
        <w:rPr>
          <w:rFonts w:ascii="Arial" w:hAnsi="Arial" w:cs="Arial"/>
          <w:szCs w:val="20"/>
        </w:rPr>
        <w:t xml:space="preserve">. obrazca "P-0 </w:t>
      </w:r>
      <w:r w:rsidR="00133855" w:rsidRPr="000604E4">
        <w:rPr>
          <w:rFonts w:ascii="Arial" w:hAnsi="Arial" w:cs="Arial"/>
          <w:szCs w:val="20"/>
        </w:rPr>
        <w:t>Navodila ponudnikom".</w:t>
      </w:r>
    </w:p>
    <w:p w:rsidR="001A4CAC" w:rsidRDefault="001A4CAC" w:rsidP="0087356D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5E4017" w:rsidRPr="00BA53CC" w:rsidRDefault="005E4017" w:rsidP="0087356D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>Podatki o tehničnem kadru:</w:t>
      </w:r>
      <w:r w:rsidR="00BD5923" w:rsidRPr="00BA53CC">
        <w:rPr>
          <w:rFonts w:ascii="Arial" w:hAnsi="Arial" w:cs="Arial"/>
          <w:szCs w:val="20"/>
        </w:rPr>
        <w:t xml:space="preserve"> </w:t>
      </w:r>
    </w:p>
    <w:p w:rsidR="00162353" w:rsidRPr="00BA53CC" w:rsidRDefault="00162353" w:rsidP="005E4017">
      <w:pPr>
        <w:suppressAutoHyphens w:val="0"/>
        <w:jc w:val="both"/>
        <w:rPr>
          <w:rFonts w:ascii="Arial" w:hAnsi="Arial" w:cs="Arial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1843"/>
        <w:gridCol w:w="1701"/>
        <w:gridCol w:w="3260"/>
      </w:tblGrid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BA53CC" w:rsidRDefault="005E4017" w:rsidP="0089500C">
            <w:pPr>
              <w:suppressAutoHyphens w:val="0"/>
              <w:spacing w:before="60" w:after="60"/>
              <w:jc w:val="center"/>
              <w:rPr>
                <w:rFonts w:ascii="Arial" w:hAnsi="Arial" w:cs="Arial"/>
                <w:b/>
                <w:szCs w:val="20"/>
              </w:rPr>
            </w:pPr>
            <w:r w:rsidRPr="00BA53CC">
              <w:rPr>
                <w:rFonts w:ascii="Arial" w:hAnsi="Arial" w:cs="Arial"/>
                <w:b/>
                <w:szCs w:val="20"/>
              </w:rPr>
              <w:t>Zap.  št.</w:t>
            </w:r>
          </w:p>
        </w:tc>
        <w:tc>
          <w:tcPr>
            <w:tcW w:w="2126" w:type="dxa"/>
            <w:shd w:val="clear" w:color="auto" w:fill="auto"/>
          </w:tcPr>
          <w:p w:rsidR="005E4017" w:rsidRPr="00BA53CC" w:rsidRDefault="005E4017" w:rsidP="0089500C">
            <w:pPr>
              <w:suppressAutoHyphens w:val="0"/>
              <w:spacing w:before="60" w:after="60"/>
              <w:jc w:val="center"/>
              <w:rPr>
                <w:rFonts w:ascii="Arial" w:hAnsi="Arial" w:cs="Arial"/>
                <w:b/>
                <w:szCs w:val="20"/>
              </w:rPr>
            </w:pPr>
            <w:r w:rsidRPr="00BA53CC">
              <w:rPr>
                <w:rFonts w:ascii="Arial" w:hAnsi="Arial" w:cs="Arial"/>
                <w:b/>
                <w:szCs w:val="20"/>
              </w:rPr>
              <w:t>Ime in priimek</w:t>
            </w:r>
          </w:p>
        </w:tc>
        <w:tc>
          <w:tcPr>
            <w:tcW w:w="1843" w:type="dxa"/>
            <w:shd w:val="clear" w:color="auto" w:fill="auto"/>
          </w:tcPr>
          <w:p w:rsidR="005E4017" w:rsidRPr="00BA53CC" w:rsidRDefault="005E4017" w:rsidP="0089500C">
            <w:pPr>
              <w:suppressAutoHyphens w:val="0"/>
              <w:spacing w:before="60" w:after="60"/>
              <w:jc w:val="center"/>
              <w:rPr>
                <w:rFonts w:ascii="Arial" w:hAnsi="Arial" w:cs="Arial"/>
                <w:b/>
                <w:szCs w:val="20"/>
              </w:rPr>
            </w:pPr>
            <w:r w:rsidRPr="00BA53CC">
              <w:rPr>
                <w:rFonts w:ascii="Arial" w:hAnsi="Arial" w:cs="Arial"/>
                <w:b/>
                <w:szCs w:val="20"/>
              </w:rPr>
              <w:t>Delovno mesto</w:t>
            </w:r>
          </w:p>
        </w:tc>
        <w:tc>
          <w:tcPr>
            <w:tcW w:w="1701" w:type="dxa"/>
            <w:shd w:val="clear" w:color="auto" w:fill="auto"/>
          </w:tcPr>
          <w:p w:rsidR="00162353" w:rsidRPr="00FC596B" w:rsidRDefault="00B33B38" w:rsidP="00B33B38">
            <w:pPr>
              <w:suppressAutoHyphens w:val="0"/>
              <w:spacing w:before="60" w:after="60"/>
              <w:jc w:val="center"/>
              <w:rPr>
                <w:rFonts w:ascii="Arial" w:hAnsi="Arial" w:cs="Arial"/>
                <w:i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N</w:t>
            </w:r>
            <w:r w:rsidR="00BA53CC" w:rsidRPr="00B33B38">
              <w:rPr>
                <w:rFonts w:ascii="Arial" w:hAnsi="Arial" w:cs="Arial"/>
                <w:b/>
                <w:szCs w:val="20"/>
              </w:rPr>
              <w:t>aziv delodajalca</w:t>
            </w:r>
          </w:p>
        </w:tc>
        <w:tc>
          <w:tcPr>
            <w:tcW w:w="3260" w:type="dxa"/>
          </w:tcPr>
          <w:p w:rsidR="005E4017" w:rsidRPr="00BA53CC" w:rsidRDefault="005E4017" w:rsidP="0089500C">
            <w:pPr>
              <w:suppressAutoHyphens w:val="0"/>
              <w:spacing w:after="60"/>
              <w:jc w:val="center"/>
              <w:rPr>
                <w:rFonts w:ascii="Arial" w:hAnsi="Arial" w:cs="Arial"/>
                <w:b/>
                <w:szCs w:val="20"/>
              </w:rPr>
            </w:pPr>
            <w:r w:rsidRPr="00BA53CC">
              <w:rPr>
                <w:rFonts w:ascii="Arial" w:hAnsi="Arial" w:cs="Arial"/>
                <w:b/>
                <w:szCs w:val="20"/>
              </w:rPr>
              <w:t>Potrdilo o stopnji strokovne izobrazbe v Republiki Sloveniji ali stopnji znanja slovenskega jezika</w:t>
            </w:r>
            <w:r w:rsidR="00FC596B">
              <w:rPr>
                <w:rFonts w:ascii="Arial" w:hAnsi="Arial" w:cs="Arial"/>
                <w:b/>
                <w:szCs w:val="20"/>
              </w:rPr>
              <w:t xml:space="preserve"> </w:t>
            </w:r>
            <w:r w:rsidR="00FC596B" w:rsidRPr="00FC596B">
              <w:rPr>
                <w:rFonts w:ascii="Arial" w:hAnsi="Arial" w:cs="Arial"/>
                <w:i/>
                <w:szCs w:val="20"/>
              </w:rPr>
              <w:t xml:space="preserve">(naziv </w:t>
            </w:r>
            <w:r w:rsidR="005C1D9C">
              <w:rPr>
                <w:rFonts w:ascii="Arial" w:hAnsi="Arial" w:cs="Arial"/>
                <w:i/>
                <w:szCs w:val="20"/>
              </w:rPr>
              <w:t xml:space="preserve">priloženega </w:t>
            </w:r>
            <w:r w:rsidR="00FC596B" w:rsidRPr="00FC596B">
              <w:rPr>
                <w:rFonts w:ascii="Arial" w:hAnsi="Arial" w:cs="Arial"/>
                <w:i/>
                <w:szCs w:val="20"/>
              </w:rPr>
              <w:t>potrdila)</w:t>
            </w: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uppressAutoHyphens w:val="0"/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uppressAutoHyphens w:val="0"/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uppressAutoHyphens w:val="0"/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</w:tbl>
    <w:p w:rsidR="005E4017" w:rsidRDefault="005E4017" w:rsidP="005E4017">
      <w:pPr>
        <w:suppressAutoHyphens w:val="0"/>
        <w:rPr>
          <w:rFonts w:ascii="Arial" w:hAnsi="Arial" w:cs="Arial"/>
          <w:b/>
          <w:bCs/>
          <w:sz w:val="22"/>
          <w:szCs w:val="22"/>
        </w:rPr>
      </w:pPr>
    </w:p>
    <w:p w:rsidR="002E2682" w:rsidRDefault="002E2682" w:rsidP="00490408">
      <w:pPr>
        <w:widowControl/>
        <w:suppressAutoHyphens w:val="0"/>
        <w:rPr>
          <w:rFonts w:ascii="Arial" w:hAnsi="Arial" w:cs="Arial"/>
          <w:b/>
          <w:bCs/>
          <w:szCs w:val="20"/>
        </w:rPr>
      </w:pPr>
      <w:r w:rsidRPr="002E2682">
        <w:rPr>
          <w:rFonts w:ascii="Arial" w:hAnsi="Arial" w:cs="Arial"/>
          <w:b/>
          <w:bCs/>
          <w:szCs w:val="20"/>
        </w:rPr>
        <w:br w:type="page"/>
      </w:r>
    </w:p>
    <w:p w:rsidR="00FC403A" w:rsidRPr="00984C28" w:rsidRDefault="003E1E2F" w:rsidP="006A71AC">
      <w:pPr>
        <w:suppressAutoHyphens w:val="0"/>
        <w:jc w:val="both"/>
        <w:rPr>
          <w:rFonts w:ascii="Arial" w:eastAsia="Times New Roman" w:hAnsi="Arial" w:cs="Arial"/>
          <w:noProof/>
          <w:kern w:val="0"/>
          <w:szCs w:val="20"/>
          <w:lang w:eastAsia="ar-SA"/>
        </w:rPr>
      </w:pPr>
      <w:r>
        <w:rPr>
          <w:rFonts w:ascii="Arial" w:hAnsi="Arial" w:cs="Arial"/>
          <w:b/>
          <w:bCs/>
          <w:szCs w:val="20"/>
        </w:rPr>
        <w:lastRenderedPageBreak/>
        <w:t>4</w:t>
      </w:r>
      <w:r w:rsidR="00FC403A" w:rsidRPr="00984C28">
        <w:rPr>
          <w:rFonts w:ascii="Arial" w:hAnsi="Arial" w:cs="Arial"/>
          <w:b/>
          <w:bCs/>
          <w:szCs w:val="20"/>
        </w:rPr>
        <w:t>. IZJAVA</w:t>
      </w:r>
    </w:p>
    <w:p w:rsidR="00FC403A" w:rsidRPr="00984C28" w:rsidRDefault="00FC403A" w:rsidP="00811EE7">
      <w:pPr>
        <w:suppressAutoHyphens w:val="0"/>
        <w:spacing w:line="260" w:lineRule="exact"/>
        <w:ind w:left="1080"/>
        <w:rPr>
          <w:rFonts w:ascii="Arial" w:hAnsi="Arial" w:cs="Arial"/>
          <w:b/>
          <w:bCs/>
          <w:szCs w:val="20"/>
        </w:rPr>
      </w:pPr>
    </w:p>
    <w:p w:rsidR="00890D3C" w:rsidRDefault="00890D3C" w:rsidP="00811EE7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040C0B" w:rsidRDefault="00FC403A" w:rsidP="00811EE7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 xml:space="preserve">S podpisom te izjave pooblaščen predstavnik </w:t>
      </w:r>
      <w:r w:rsidR="00F2508F" w:rsidRPr="00984C28">
        <w:rPr>
          <w:rFonts w:ascii="Arial" w:hAnsi="Arial" w:cs="Arial"/>
          <w:bCs/>
          <w:szCs w:val="20"/>
        </w:rPr>
        <w:t xml:space="preserve">(ime in priimek) </w:t>
      </w:r>
      <w:r w:rsidRPr="00984C28">
        <w:rPr>
          <w:rFonts w:ascii="Arial" w:hAnsi="Arial" w:cs="Arial"/>
          <w:bCs/>
          <w:szCs w:val="20"/>
        </w:rPr>
        <w:t>__________________________</w:t>
      </w:r>
      <w:r w:rsidR="00F2508F" w:rsidRPr="00984C28">
        <w:rPr>
          <w:rFonts w:ascii="Arial" w:hAnsi="Arial" w:cs="Arial"/>
          <w:bCs/>
          <w:szCs w:val="20"/>
        </w:rPr>
        <w:t>__</w:t>
      </w:r>
      <w:r w:rsidRPr="00984C28">
        <w:rPr>
          <w:rFonts w:ascii="Arial" w:hAnsi="Arial" w:cs="Arial"/>
          <w:bCs/>
          <w:szCs w:val="20"/>
        </w:rPr>
        <w:t xml:space="preserve"> ponudnika</w:t>
      </w:r>
      <w:r w:rsidR="00F2508F" w:rsidRPr="00984C28">
        <w:rPr>
          <w:rFonts w:ascii="Arial" w:hAnsi="Arial" w:cs="Arial"/>
          <w:bCs/>
          <w:szCs w:val="20"/>
        </w:rPr>
        <w:t xml:space="preserve"> (naziv)</w:t>
      </w:r>
      <w:r w:rsidRPr="00984C28">
        <w:rPr>
          <w:rFonts w:ascii="Arial" w:hAnsi="Arial" w:cs="Arial"/>
          <w:bCs/>
          <w:szCs w:val="20"/>
        </w:rPr>
        <w:t xml:space="preserve"> ______________________________</w:t>
      </w:r>
      <w:r w:rsidR="00F2508F" w:rsidRPr="00984C28">
        <w:rPr>
          <w:rFonts w:ascii="Arial" w:hAnsi="Arial" w:cs="Arial"/>
          <w:bCs/>
          <w:szCs w:val="20"/>
        </w:rPr>
        <w:t>__________</w:t>
      </w:r>
      <w:r w:rsidRPr="00984C28">
        <w:rPr>
          <w:rFonts w:ascii="Arial" w:hAnsi="Arial" w:cs="Arial"/>
          <w:bCs/>
          <w:szCs w:val="20"/>
        </w:rPr>
        <w:t xml:space="preserve"> pod kazensko in materialno odgovornostjo izjavljam, da</w:t>
      </w:r>
      <w:r w:rsidR="00040C0B" w:rsidRPr="00984C28">
        <w:rPr>
          <w:rFonts w:ascii="Arial" w:hAnsi="Arial" w:cs="Arial"/>
          <w:bCs/>
          <w:szCs w:val="20"/>
        </w:rPr>
        <w:t>:</w:t>
      </w:r>
    </w:p>
    <w:p w:rsidR="00811EE7" w:rsidRPr="00984C28" w:rsidRDefault="00811EE7" w:rsidP="00811EE7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487C00" w:rsidRPr="00984C28" w:rsidRDefault="00487C00" w:rsidP="00C14CD5">
      <w:pPr>
        <w:numPr>
          <w:ilvl w:val="0"/>
          <w:numId w:val="24"/>
        </w:numPr>
        <w:suppressAutoHyphens w:val="0"/>
        <w:spacing w:after="160" w:line="260" w:lineRule="exact"/>
        <w:ind w:left="851" w:hanging="357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szCs w:val="20"/>
        </w:rPr>
        <w:t>izpolnjujem</w:t>
      </w:r>
      <w:r w:rsidR="00E94EC9">
        <w:rPr>
          <w:rFonts w:ascii="Arial" w:hAnsi="Arial" w:cs="Arial"/>
          <w:szCs w:val="20"/>
        </w:rPr>
        <w:t>o</w:t>
      </w:r>
      <w:r w:rsidRPr="00984C28">
        <w:rPr>
          <w:rFonts w:ascii="Arial" w:hAnsi="Arial" w:cs="Arial"/>
          <w:szCs w:val="20"/>
        </w:rPr>
        <w:t xml:space="preserve"> pogoje v skladu z Zakonom o javnem naročanju</w:t>
      </w:r>
      <w:r w:rsidR="00C00F97">
        <w:rPr>
          <w:rFonts w:ascii="Arial" w:hAnsi="Arial" w:cs="Arial"/>
          <w:szCs w:val="20"/>
        </w:rPr>
        <w:t xml:space="preserve"> </w:t>
      </w:r>
      <w:r w:rsidR="00C00F97" w:rsidRPr="008C1D8B">
        <w:rPr>
          <w:rFonts w:ascii="Arial" w:hAnsi="Arial" w:cs="Arial"/>
          <w:szCs w:val="20"/>
        </w:rPr>
        <w:t>(</w:t>
      </w:r>
      <w:r w:rsidR="00C00F97" w:rsidRPr="00984C28">
        <w:rPr>
          <w:rFonts w:ascii="Arial" w:hAnsi="Arial" w:cs="Arial"/>
          <w:szCs w:val="20"/>
        </w:rPr>
        <w:t xml:space="preserve">ZJN-3, </w:t>
      </w:r>
      <w:r w:rsidR="00C00F97" w:rsidRPr="005E1EE6">
        <w:rPr>
          <w:rFonts w:ascii="Arial" w:hAnsi="Arial" w:cs="Arial"/>
          <w:szCs w:val="20"/>
        </w:rPr>
        <w:t>Uradni list RS, št. 91/15, 14/18, 121/21, 10/22, 74/22 – odl. US, 100/22 – ZNUZSZS, 28/23 in 88/23 – ZOPNN-F</w:t>
      </w:r>
      <w:r w:rsidR="00C00F97">
        <w:rPr>
          <w:rFonts w:ascii="Arial" w:hAnsi="Arial" w:cs="Arial"/>
          <w:szCs w:val="20"/>
        </w:rPr>
        <w:t>)</w:t>
      </w:r>
      <w:r w:rsidRPr="00984C28">
        <w:rPr>
          <w:rFonts w:ascii="Arial" w:hAnsi="Arial" w:cs="Arial"/>
          <w:szCs w:val="20"/>
        </w:rPr>
        <w:t xml:space="preserve"> ter pogoje in ostale zahteve iz dokumentacij</w:t>
      </w:r>
      <w:r w:rsidR="0010629A" w:rsidRPr="00984C28">
        <w:rPr>
          <w:rFonts w:ascii="Arial" w:hAnsi="Arial" w:cs="Arial"/>
          <w:szCs w:val="20"/>
        </w:rPr>
        <w:t>e</w:t>
      </w:r>
      <w:r w:rsidRPr="00984C28">
        <w:rPr>
          <w:rFonts w:ascii="Arial" w:hAnsi="Arial" w:cs="Arial"/>
          <w:szCs w:val="20"/>
        </w:rPr>
        <w:t xml:space="preserve"> v zvezi z oddajo javnega naročila za javno naročilo, katerega predmet </w:t>
      </w:r>
      <w:r w:rsidR="003E1E2F">
        <w:rPr>
          <w:rFonts w:ascii="Arial" w:hAnsi="Arial" w:cs="Arial"/>
          <w:szCs w:val="20"/>
        </w:rPr>
        <w:t xml:space="preserve">so </w:t>
      </w:r>
      <w:r w:rsidR="003E1E2F" w:rsidRPr="003E1E2F">
        <w:rPr>
          <w:rFonts w:ascii="Arial" w:hAnsi="Arial" w:cs="Arial"/>
          <w:szCs w:val="20"/>
        </w:rPr>
        <w:t xml:space="preserve">storitve globalnega ponudnika za posodobitev in zagotavljanje kvalitetne podatkovne povezave med </w:t>
      </w:r>
      <w:r w:rsidR="00193023">
        <w:rPr>
          <w:rFonts w:ascii="Arial" w:hAnsi="Arial" w:cs="Arial"/>
          <w:szCs w:val="20"/>
        </w:rPr>
        <w:t>predstavništvom</w:t>
      </w:r>
      <w:r w:rsidR="003E1E2F" w:rsidRPr="003E1E2F">
        <w:rPr>
          <w:rFonts w:ascii="Arial" w:hAnsi="Arial" w:cs="Arial"/>
          <w:szCs w:val="20"/>
        </w:rPr>
        <w:t xml:space="preserve"> Republike Slovenije v </w:t>
      </w:r>
      <w:r w:rsidR="00193023">
        <w:rPr>
          <w:rFonts w:ascii="Arial" w:hAnsi="Arial" w:cs="Arial"/>
          <w:szCs w:val="20"/>
        </w:rPr>
        <w:t>Ankari</w:t>
      </w:r>
      <w:r w:rsidR="003E1E2F" w:rsidRPr="003E1E2F">
        <w:rPr>
          <w:rFonts w:ascii="Arial" w:hAnsi="Arial" w:cs="Arial"/>
          <w:szCs w:val="20"/>
        </w:rPr>
        <w:t xml:space="preserve"> in</w:t>
      </w:r>
      <w:r w:rsidR="00DE784B">
        <w:rPr>
          <w:rFonts w:ascii="Arial" w:hAnsi="Arial" w:cs="Arial"/>
          <w:szCs w:val="20"/>
        </w:rPr>
        <w:t xml:space="preserve"> centralno lokacijo Ministrstva</w:t>
      </w:r>
      <w:r w:rsidR="003E1E2F" w:rsidRPr="003E1E2F">
        <w:rPr>
          <w:rFonts w:ascii="Arial" w:hAnsi="Arial" w:cs="Arial"/>
          <w:szCs w:val="20"/>
        </w:rPr>
        <w:t xml:space="preserve"> za zunanje </w:t>
      </w:r>
      <w:r w:rsidR="00204CFD">
        <w:rPr>
          <w:rFonts w:ascii="Arial" w:hAnsi="Arial" w:cs="Arial"/>
          <w:szCs w:val="20"/>
        </w:rPr>
        <w:t xml:space="preserve">in evropske </w:t>
      </w:r>
      <w:r w:rsidR="003E1E2F" w:rsidRPr="003E1E2F">
        <w:rPr>
          <w:rFonts w:ascii="Arial" w:hAnsi="Arial" w:cs="Arial"/>
          <w:szCs w:val="20"/>
        </w:rPr>
        <w:t>zadeve</w:t>
      </w:r>
      <w:r w:rsidRPr="003E1E2F">
        <w:rPr>
          <w:rFonts w:ascii="Arial" w:hAnsi="Arial" w:cs="Arial"/>
          <w:szCs w:val="20"/>
        </w:rPr>
        <w:t>, z</w:t>
      </w:r>
      <w:r w:rsidRPr="00984C28">
        <w:rPr>
          <w:rFonts w:ascii="Arial" w:hAnsi="Arial" w:cs="Arial"/>
          <w:szCs w:val="20"/>
        </w:rPr>
        <w:t xml:space="preserve"> oznako </w:t>
      </w:r>
      <w:r w:rsidR="00193023">
        <w:rPr>
          <w:rFonts w:ascii="Arial" w:hAnsi="Arial" w:cs="Arial"/>
          <w:szCs w:val="20"/>
        </w:rPr>
        <w:t>102</w:t>
      </w:r>
      <w:r w:rsidRPr="00984C28">
        <w:rPr>
          <w:rFonts w:ascii="Arial" w:hAnsi="Arial" w:cs="Arial"/>
          <w:szCs w:val="20"/>
        </w:rPr>
        <w:t>/</w:t>
      </w:r>
      <w:r w:rsidR="0041244B" w:rsidRPr="00984C28">
        <w:rPr>
          <w:rFonts w:ascii="Arial" w:hAnsi="Arial" w:cs="Arial"/>
          <w:szCs w:val="20"/>
        </w:rPr>
        <w:t>2</w:t>
      </w:r>
      <w:r w:rsidR="00193023">
        <w:rPr>
          <w:rFonts w:ascii="Arial" w:hAnsi="Arial" w:cs="Arial"/>
          <w:szCs w:val="20"/>
        </w:rPr>
        <w:t>5</w:t>
      </w:r>
      <w:bookmarkStart w:id="0" w:name="_GoBack"/>
      <w:bookmarkEnd w:id="0"/>
      <w:r w:rsidR="00204CFD">
        <w:rPr>
          <w:rFonts w:ascii="Arial" w:hAnsi="Arial" w:cs="Arial"/>
          <w:szCs w:val="20"/>
        </w:rPr>
        <w:t xml:space="preserve"> EU</w:t>
      </w:r>
      <w:r w:rsidRPr="00984C28">
        <w:rPr>
          <w:rFonts w:ascii="Arial" w:hAnsi="Arial" w:cs="Arial"/>
          <w:szCs w:val="20"/>
        </w:rPr>
        <w:t xml:space="preserve"> JN MZ</w:t>
      </w:r>
      <w:r w:rsidR="00204CFD">
        <w:rPr>
          <w:rFonts w:ascii="Arial" w:hAnsi="Arial" w:cs="Arial"/>
          <w:szCs w:val="20"/>
        </w:rPr>
        <w:t>E</w:t>
      </w:r>
      <w:r w:rsidRPr="00984C28">
        <w:rPr>
          <w:rFonts w:ascii="Arial" w:hAnsi="Arial" w:cs="Arial"/>
          <w:szCs w:val="20"/>
        </w:rPr>
        <w:t>Z;</w:t>
      </w:r>
    </w:p>
    <w:p w:rsidR="008019CD" w:rsidRPr="005B0EB4" w:rsidRDefault="008019CD" w:rsidP="00C14CD5">
      <w:pPr>
        <w:numPr>
          <w:ilvl w:val="0"/>
          <w:numId w:val="24"/>
        </w:numPr>
        <w:suppressAutoHyphens w:val="0"/>
        <w:spacing w:after="160" w:line="260" w:lineRule="exact"/>
        <w:ind w:left="851" w:hanging="357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:rsidR="008019CD" w:rsidRDefault="008019CD" w:rsidP="00C14CD5">
      <w:pPr>
        <w:numPr>
          <w:ilvl w:val="0"/>
          <w:numId w:val="24"/>
        </w:numPr>
        <w:suppressAutoHyphens w:val="0"/>
        <w:spacing w:after="160" w:line="260" w:lineRule="exact"/>
        <w:ind w:left="851" w:hanging="357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:rsidR="0082183C" w:rsidRPr="0082183C" w:rsidRDefault="0082183C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82183C">
        <w:rPr>
          <w:rFonts w:ascii="Arial" w:hAnsi="Arial" w:cs="Arial"/>
          <w:bCs/>
          <w:szCs w:val="20"/>
        </w:rPr>
        <w:t>razpolagamo z zadostnimi kadrovskimi in tehničnimi zmogljivostmi za kakovostno in pravočasno realizacijo predmeta naročila;</w:t>
      </w:r>
    </w:p>
    <w:p w:rsidR="00D94447" w:rsidRPr="005B0EB4" w:rsidRDefault="00D94447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5B0EB4">
        <w:rPr>
          <w:rFonts w:ascii="Arial" w:hAnsi="Arial" w:cs="Arial"/>
          <w:bCs/>
          <w:szCs w:val="20"/>
        </w:rPr>
        <w:t>nismo uvrščeni v evidenco poslovnih subjektov, katerim je prepovedano poslovanje z naročnikom na podlagi 35. člena Zakona o integriteti in preprečevanju korupcije (Uradni list RS, št. 69/2011</w:t>
      </w:r>
      <w:r w:rsidRPr="00D214A7">
        <w:rPr>
          <w:rFonts w:ascii="Arial" w:hAnsi="Arial" w:cs="Arial"/>
          <w:bCs/>
          <w:szCs w:val="20"/>
        </w:rPr>
        <w:t xml:space="preserve">, </w:t>
      </w:r>
      <w:r w:rsidR="00D214A7" w:rsidRPr="00D214A7">
        <w:rPr>
          <w:rFonts w:ascii="Arial" w:hAnsi="Arial" w:cs="Arial"/>
          <w:szCs w:val="20"/>
          <w:shd w:val="clear" w:color="auto" w:fill="FFFFFF"/>
        </w:rPr>
        <w:t> 158/20, 3/22 – ZDeb in 16/23 – ZZPri</w:t>
      </w:r>
      <w:r w:rsidRPr="00D214A7">
        <w:rPr>
          <w:rFonts w:ascii="Arial" w:hAnsi="Arial" w:cs="Arial"/>
          <w:bCs/>
          <w:szCs w:val="20"/>
        </w:rPr>
        <w:t>)</w:t>
      </w:r>
      <w:r w:rsidR="00C919F7" w:rsidRPr="00D214A7">
        <w:rPr>
          <w:rFonts w:ascii="Arial" w:hAnsi="Arial" w:cs="Arial"/>
          <w:bCs/>
          <w:szCs w:val="20"/>
        </w:rPr>
        <w:t>;</w:t>
      </w:r>
    </w:p>
    <w:p w:rsidR="0082183C" w:rsidRPr="00117F21" w:rsidRDefault="0082183C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BD358D">
        <w:rPr>
          <w:rFonts w:ascii="Arial" w:hAnsi="Arial" w:cs="Arial"/>
          <w:bCs/>
          <w:szCs w:val="20"/>
        </w:rPr>
        <w:t>v zadnjih 6 mesecih od roka za oddajo ponudbe nismo imeli blokiranih poslovnih računov;</w:t>
      </w:r>
    </w:p>
    <w:p w:rsidR="0074059D" w:rsidRPr="008F3C8E" w:rsidRDefault="00487C00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8F3C8E">
        <w:rPr>
          <w:rFonts w:ascii="Arial" w:hAnsi="Arial" w:cs="Arial"/>
          <w:bCs/>
          <w:szCs w:val="20"/>
        </w:rPr>
        <w:t xml:space="preserve">sprejemamo izključno uporabo slovenskega prava, razen določil mednarodnega zasebnega prava, </w:t>
      </w:r>
      <w:r w:rsidR="00F30240" w:rsidRPr="008F3C8E">
        <w:rPr>
          <w:rFonts w:ascii="Arial" w:hAnsi="Arial" w:cs="Arial"/>
          <w:bCs/>
          <w:szCs w:val="20"/>
        </w:rPr>
        <w:t xml:space="preserve">prav tako sprejemamo </w:t>
      </w:r>
      <w:r w:rsidRPr="008F3C8E">
        <w:rPr>
          <w:rFonts w:ascii="Arial" w:hAnsi="Arial" w:cs="Arial"/>
          <w:bCs/>
          <w:szCs w:val="20"/>
        </w:rPr>
        <w:t>pristojnost Državne revizijske komisije in slovensko sodno pristojnost v zvezi s tem javnim naročilom;</w:t>
      </w:r>
    </w:p>
    <w:p w:rsidR="000A20A8" w:rsidRPr="008F3C8E" w:rsidRDefault="000A20A8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8F3C8E">
        <w:rPr>
          <w:rFonts w:ascii="Arial" w:hAnsi="Arial" w:cs="Arial"/>
          <w:bCs/>
          <w:szCs w:val="20"/>
        </w:rPr>
        <w:t xml:space="preserve">bomo v primeru, da bomo izbrani na predmetnem javnem naročilu, naročniku na njegov poziv (v kolikor </w:t>
      </w:r>
      <w:r w:rsidR="0082183C">
        <w:rPr>
          <w:rFonts w:ascii="Arial" w:hAnsi="Arial" w:cs="Arial"/>
          <w:bCs/>
          <w:szCs w:val="20"/>
        </w:rPr>
        <w:t>bo to potrebno), v roku osmih (8</w:t>
      </w:r>
      <w:r w:rsidRPr="008F3C8E">
        <w:rPr>
          <w:rFonts w:ascii="Arial" w:hAnsi="Arial" w:cs="Arial"/>
          <w:bCs/>
          <w:szCs w:val="20"/>
        </w:rPr>
        <w:t>)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družbe;</w:t>
      </w:r>
    </w:p>
    <w:p w:rsidR="00487C00" w:rsidRPr="008F3C8E" w:rsidRDefault="00487C00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8F3C8E">
        <w:rPr>
          <w:rFonts w:ascii="Arial" w:hAnsi="Arial" w:cs="Arial"/>
          <w:bCs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:rsidR="008F3C8E" w:rsidRPr="008F3C8E" w:rsidRDefault="008F3C8E" w:rsidP="00C14CD5">
      <w:pPr>
        <w:numPr>
          <w:ilvl w:val="0"/>
          <w:numId w:val="24"/>
        </w:numPr>
        <w:spacing w:after="160" w:line="260" w:lineRule="exact"/>
        <w:ind w:left="851"/>
        <w:jc w:val="both"/>
        <w:rPr>
          <w:rFonts w:ascii="Arial" w:hAnsi="Arial" w:cs="Arial"/>
          <w:bCs/>
          <w:szCs w:val="20"/>
        </w:rPr>
      </w:pPr>
      <w:r w:rsidRPr="008F3C8E">
        <w:rPr>
          <w:rFonts w:ascii="Arial" w:hAnsi="Arial" w:cs="Arial"/>
          <w:bCs/>
          <w:szCs w:val="20"/>
        </w:rPr>
        <w:t>so podatki oz. izjave, navedene v tem dokumentu in drugje v ponudbi, ter vsi predloženi dokumenti v ponudbi točni in verodostojni</w:t>
      </w:r>
      <w:r>
        <w:rPr>
          <w:rFonts w:ascii="Arial" w:hAnsi="Arial" w:cs="Arial"/>
          <w:bCs/>
          <w:szCs w:val="20"/>
        </w:rPr>
        <w:t>;</w:t>
      </w:r>
    </w:p>
    <w:p w:rsidR="008F3C8E" w:rsidRPr="008F3C8E" w:rsidRDefault="008F3C8E" w:rsidP="00C14CD5">
      <w:pPr>
        <w:numPr>
          <w:ilvl w:val="0"/>
          <w:numId w:val="24"/>
        </w:numPr>
        <w:spacing w:after="160" w:line="260" w:lineRule="exact"/>
        <w:ind w:left="851"/>
        <w:jc w:val="both"/>
        <w:rPr>
          <w:rFonts w:ascii="Arial" w:hAnsi="Arial" w:cs="Arial"/>
          <w:bCs/>
          <w:szCs w:val="20"/>
        </w:rPr>
      </w:pPr>
      <w:r w:rsidRPr="008F3C8E">
        <w:rPr>
          <w:rFonts w:ascii="Arial" w:hAnsi="Arial" w:cs="Arial"/>
          <w:bCs/>
          <w:szCs w:val="20"/>
        </w:rPr>
        <w:t>so vsi dokumenti, ki smo jih predložili, enaki originalu in odražajo zadnje stanje;</w:t>
      </w:r>
    </w:p>
    <w:p w:rsidR="008F3C8E" w:rsidRPr="008F3C8E" w:rsidRDefault="008F3C8E" w:rsidP="00C14CD5">
      <w:pPr>
        <w:numPr>
          <w:ilvl w:val="0"/>
          <w:numId w:val="24"/>
        </w:numPr>
        <w:spacing w:after="160" w:line="260" w:lineRule="exact"/>
        <w:ind w:left="851"/>
        <w:jc w:val="both"/>
        <w:rPr>
          <w:rFonts w:ascii="Arial" w:hAnsi="Arial" w:cs="Arial"/>
          <w:bCs/>
          <w:szCs w:val="20"/>
        </w:rPr>
      </w:pPr>
      <w:r w:rsidRPr="008F3C8E">
        <w:rPr>
          <w:rFonts w:ascii="Arial" w:hAnsi="Arial" w:cs="Arial"/>
          <w:bCs/>
          <w:szCs w:val="20"/>
        </w:rPr>
        <w:t>bomo na poziv naročnika za vse kopije dokum</w:t>
      </w:r>
      <w:r w:rsidR="00BD5923">
        <w:rPr>
          <w:rFonts w:ascii="Arial" w:hAnsi="Arial" w:cs="Arial"/>
          <w:bCs/>
          <w:szCs w:val="20"/>
        </w:rPr>
        <w:t xml:space="preserve">entov, predloženih v ponudbi, v </w:t>
      </w:r>
      <w:r w:rsidRPr="008F3C8E">
        <w:rPr>
          <w:rFonts w:ascii="Arial" w:hAnsi="Arial" w:cs="Arial"/>
          <w:bCs/>
          <w:szCs w:val="20"/>
        </w:rPr>
        <w:t xml:space="preserve">zahtevanem roku, dostavili v </w:t>
      </w:r>
      <w:r w:rsidR="004F3CFB">
        <w:rPr>
          <w:rFonts w:ascii="Arial" w:hAnsi="Arial" w:cs="Arial"/>
          <w:bCs/>
          <w:szCs w:val="20"/>
        </w:rPr>
        <w:t>vpogled vse originalne dokumente</w:t>
      </w:r>
      <w:r w:rsidRPr="008F3C8E">
        <w:rPr>
          <w:rFonts w:ascii="Arial" w:hAnsi="Arial" w:cs="Arial"/>
          <w:bCs/>
          <w:szCs w:val="20"/>
        </w:rPr>
        <w:t>;</w:t>
      </w:r>
    </w:p>
    <w:p w:rsidR="0075563D" w:rsidRPr="000C5C16" w:rsidRDefault="0075563D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0C5C16">
        <w:rPr>
          <w:rFonts w:ascii="Arial" w:hAnsi="Arial" w:cs="Arial"/>
          <w:bCs/>
          <w:szCs w:val="20"/>
        </w:rPr>
        <w:t>je veljavnost naše ponudbe 90 dni od roka za predložitev ponudb in</w:t>
      </w:r>
    </w:p>
    <w:p w:rsidR="0075563D" w:rsidRPr="000C5C16" w:rsidRDefault="0075563D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0C5C16">
        <w:rPr>
          <w:rFonts w:ascii="Arial" w:hAnsi="Arial" w:cs="Arial"/>
          <w:bCs/>
          <w:szCs w:val="20"/>
        </w:rPr>
        <w:t>se v celoti strinjamo in sprejemamo pogoje iz dokumentacije o javnem naročilu.</w:t>
      </w:r>
    </w:p>
    <w:p w:rsidR="008A5357" w:rsidRPr="00984C28" w:rsidRDefault="008A5357" w:rsidP="00811EE7">
      <w:pPr>
        <w:suppressAutoHyphens w:val="0"/>
        <w:spacing w:after="160"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:rsidR="008A5357" w:rsidRPr="00984C28" w:rsidRDefault="008A5357" w:rsidP="00811EE7">
      <w:pPr>
        <w:suppressAutoHyphens w:val="0"/>
        <w:spacing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:rsidR="00487C00" w:rsidRPr="00984C28" w:rsidRDefault="00487C00" w:rsidP="00811EE7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487C00" w:rsidRPr="00984C28" w:rsidRDefault="00487C00" w:rsidP="00811EE7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487C00" w:rsidRPr="00984C28" w:rsidRDefault="00487C00" w:rsidP="00811EE7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>V/na</w:t>
      </w:r>
      <w:r w:rsidR="006F3365" w:rsidRPr="00984C28">
        <w:rPr>
          <w:rFonts w:ascii="Arial" w:eastAsia="Calibri" w:hAnsi="Arial" w:cs="Arial"/>
          <w:kern w:val="0"/>
          <w:szCs w:val="20"/>
          <w:lang w:eastAsia="en-US"/>
        </w:rPr>
        <w:t xml:space="preserve"> ______________</w:t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 xml:space="preserve">, dne </w:t>
      </w:r>
      <w:r w:rsidR="006F3365" w:rsidRPr="00984C28">
        <w:rPr>
          <w:rFonts w:ascii="Arial" w:eastAsia="Calibri" w:hAnsi="Arial" w:cs="Arial"/>
          <w:kern w:val="0"/>
          <w:szCs w:val="20"/>
          <w:lang w:eastAsia="en-US"/>
        </w:rPr>
        <w:t>__________</w:t>
      </w:r>
    </w:p>
    <w:p w:rsidR="00487C00" w:rsidRPr="00984C28" w:rsidRDefault="00487C00" w:rsidP="00811EE7">
      <w:pPr>
        <w:suppressAutoHyphens w:val="0"/>
        <w:spacing w:line="260" w:lineRule="exact"/>
        <w:ind w:left="3600" w:firstLine="720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444FB8" w:rsidRDefault="00444FB8" w:rsidP="00811EE7">
      <w:pPr>
        <w:suppressAutoHyphens w:val="0"/>
        <w:spacing w:line="260" w:lineRule="exact"/>
        <w:ind w:left="3969" w:firstLine="720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487C00" w:rsidRPr="00984C28" w:rsidRDefault="00487C00" w:rsidP="00811EE7">
      <w:pPr>
        <w:suppressAutoHyphens w:val="0"/>
        <w:spacing w:line="260" w:lineRule="exact"/>
        <w:ind w:left="3969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  <w:t xml:space="preserve"> </w:t>
      </w:r>
    </w:p>
    <w:p w:rsidR="00487C00" w:rsidRPr="00984C28" w:rsidRDefault="00487C00" w:rsidP="00811EE7">
      <w:pPr>
        <w:suppressAutoHyphens w:val="0"/>
        <w:spacing w:line="260" w:lineRule="exact"/>
        <w:ind w:left="3969" w:firstLine="709"/>
        <w:jc w:val="both"/>
        <w:rPr>
          <w:rFonts w:ascii="Arial" w:eastAsia="Times New Roman" w:hAnsi="Arial" w:cs="Arial"/>
          <w:kern w:val="0"/>
          <w:szCs w:val="20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>Podpis in žig:</w:t>
      </w:r>
    </w:p>
    <w:p w:rsidR="00AE1CEA" w:rsidRDefault="00AE1CEA" w:rsidP="00811EE7">
      <w:pPr>
        <w:suppressAutoHyphens w:val="0"/>
        <w:spacing w:line="260" w:lineRule="exact"/>
        <w:rPr>
          <w:rFonts w:ascii="Arial" w:eastAsia="Calibri" w:hAnsi="Arial" w:cs="Arial"/>
          <w:kern w:val="0"/>
          <w:szCs w:val="20"/>
          <w:lang w:eastAsia="en-US"/>
        </w:rPr>
      </w:pPr>
    </w:p>
    <w:p w:rsidR="006A71AC" w:rsidRPr="00984C28" w:rsidRDefault="006A71AC" w:rsidP="00AE1CEA">
      <w:pPr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szCs w:val="20"/>
        </w:rPr>
      </w:pPr>
    </w:p>
    <w:sectPr w:rsidR="006A71AC" w:rsidRPr="00984C28" w:rsidSect="00811EE7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00C" w:rsidRDefault="0089500C">
      <w:r>
        <w:separator/>
      </w:r>
    </w:p>
  </w:endnote>
  <w:endnote w:type="continuationSeparator" w:id="0">
    <w:p w:rsidR="0089500C" w:rsidRDefault="00895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89500C" w:rsidRPr="00FF674A">
      <w:tc>
        <w:tcPr>
          <w:tcW w:w="9639" w:type="dxa"/>
          <w:tcBorders>
            <w:top w:val="single" w:sz="1" w:space="0" w:color="000000"/>
          </w:tcBorders>
        </w:tcPr>
        <w:p w:rsidR="0089500C" w:rsidRPr="00FF674A" w:rsidRDefault="0089500C" w:rsidP="00FF674A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93023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93023">
            <w:rPr>
              <w:rFonts w:ascii="Arial" w:hAnsi="Arial" w:cs="Arial"/>
              <w:noProof/>
              <w:sz w:val="16"/>
              <w:szCs w:val="16"/>
            </w:rPr>
            <w:t>7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89500C" w:rsidRDefault="008950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00C" w:rsidRDefault="0089500C">
      <w:r>
        <w:separator/>
      </w:r>
    </w:p>
  </w:footnote>
  <w:footnote w:type="continuationSeparator" w:id="0">
    <w:p w:rsidR="0089500C" w:rsidRDefault="00895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00C" w:rsidRPr="007E5A8D" w:rsidRDefault="0089500C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16" w:rsidRPr="0071455C" w:rsidRDefault="000B0A16" w:rsidP="000B0A16">
    <w:pPr>
      <w:pStyle w:val="Header"/>
      <w:pBdr>
        <w:bottom w:val="single" w:sz="4" w:space="1" w:color="000000"/>
      </w:pBdr>
      <w:rPr>
        <w:rFonts w:ascii="Arial" w:hAnsi="Arial" w:cs="Arial"/>
        <w:sz w:val="16"/>
        <w:szCs w:val="19"/>
      </w:rPr>
    </w:pPr>
    <w:r w:rsidRPr="0071455C">
      <w:rPr>
        <w:rFonts w:ascii="Arial" w:hAnsi="Arial" w:cs="Arial"/>
        <w:sz w:val="16"/>
        <w:szCs w:val="19"/>
      </w:rPr>
      <w:t>O</w:t>
    </w:r>
    <w:r>
      <w:rPr>
        <w:rFonts w:ascii="Arial" w:hAnsi="Arial" w:cs="Arial"/>
        <w:sz w:val="16"/>
        <w:szCs w:val="19"/>
      </w:rPr>
      <w:t>brazec P-2</w:t>
    </w:r>
    <w:r w:rsidRPr="0071455C">
      <w:rPr>
        <w:rFonts w:ascii="Arial" w:hAnsi="Arial" w:cs="Arial"/>
        <w:sz w:val="16"/>
        <w:szCs w:val="19"/>
      </w:rPr>
      <w:tab/>
    </w:r>
    <w:r>
      <w:rPr>
        <w:noProof/>
      </w:rPr>
      <w:drawing>
        <wp:inline distT="0" distB="0" distL="0" distR="0" wp14:anchorId="0E90BD81" wp14:editId="61C2B2C3">
          <wp:extent cx="1816735" cy="463550"/>
          <wp:effectExtent l="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sz w:val="16"/>
        <w:szCs w:val="19"/>
      </w:rPr>
      <w:tab/>
      <w:t>Prijava</w:t>
    </w:r>
    <w:r w:rsidRPr="0071455C">
      <w:rPr>
        <w:rFonts w:ascii="Arial" w:hAnsi="Arial" w:cs="Arial"/>
        <w:sz w:val="16"/>
        <w:szCs w:val="19"/>
      </w:rPr>
      <w:t xml:space="preserve"> </w:t>
    </w:r>
  </w:p>
  <w:p w:rsidR="0089500C" w:rsidRDefault="008950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5"/>
  </w:num>
  <w:num w:numId="8">
    <w:abstractNumId w:val="18"/>
  </w:num>
  <w:num w:numId="9">
    <w:abstractNumId w:val="17"/>
  </w:num>
  <w:num w:numId="10">
    <w:abstractNumId w:val="28"/>
  </w:num>
  <w:num w:numId="11">
    <w:abstractNumId w:val="33"/>
  </w:num>
  <w:num w:numId="12">
    <w:abstractNumId w:val="19"/>
  </w:num>
  <w:num w:numId="13">
    <w:abstractNumId w:val="23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5"/>
  </w:num>
  <w:num w:numId="20">
    <w:abstractNumId w:val="6"/>
  </w:num>
  <w:num w:numId="21">
    <w:abstractNumId w:val="31"/>
  </w:num>
  <w:num w:numId="22">
    <w:abstractNumId w:val="21"/>
  </w:num>
  <w:num w:numId="23">
    <w:abstractNumId w:val="22"/>
  </w:num>
  <w:num w:numId="24">
    <w:abstractNumId w:val="11"/>
  </w:num>
  <w:num w:numId="25">
    <w:abstractNumId w:val="29"/>
  </w:num>
  <w:num w:numId="26">
    <w:abstractNumId w:val="8"/>
  </w:num>
  <w:num w:numId="27">
    <w:abstractNumId w:val="27"/>
  </w:num>
  <w:num w:numId="28">
    <w:abstractNumId w:val="7"/>
  </w:num>
  <w:num w:numId="29">
    <w:abstractNumId w:val="32"/>
  </w:num>
  <w:num w:numId="30">
    <w:abstractNumId w:val="20"/>
  </w:num>
  <w:num w:numId="31">
    <w:abstractNumId w:val="30"/>
  </w:num>
  <w:num w:numId="32">
    <w:abstractNumId w:val="9"/>
  </w:num>
  <w:num w:numId="33">
    <w:abstractNumId w:val="12"/>
  </w:num>
  <w:num w:numId="34">
    <w:abstractNumId w:val="34"/>
  </w:num>
  <w:num w:numId="35">
    <w:abstractNumId w:val="24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9318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2"/>
  </w:compat>
  <w:rsids>
    <w:rsidRoot w:val="00CC53D1"/>
    <w:rsid w:val="00003A9C"/>
    <w:rsid w:val="000109C5"/>
    <w:rsid w:val="00011EEE"/>
    <w:rsid w:val="00012022"/>
    <w:rsid w:val="00017C80"/>
    <w:rsid w:val="00020BBC"/>
    <w:rsid w:val="000244F4"/>
    <w:rsid w:val="00026527"/>
    <w:rsid w:val="00031742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54BA9"/>
    <w:rsid w:val="000604E4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A20A8"/>
    <w:rsid w:val="000A2849"/>
    <w:rsid w:val="000B09B2"/>
    <w:rsid w:val="000B0A16"/>
    <w:rsid w:val="000B45CE"/>
    <w:rsid w:val="000B55A9"/>
    <w:rsid w:val="000C3CF8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629A"/>
    <w:rsid w:val="001079ED"/>
    <w:rsid w:val="00107E25"/>
    <w:rsid w:val="00113CE6"/>
    <w:rsid w:val="001142F6"/>
    <w:rsid w:val="00117F21"/>
    <w:rsid w:val="00124BA6"/>
    <w:rsid w:val="001279D6"/>
    <w:rsid w:val="00133855"/>
    <w:rsid w:val="00133F79"/>
    <w:rsid w:val="001356B5"/>
    <w:rsid w:val="00143C9B"/>
    <w:rsid w:val="00151506"/>
    <w:rsid w:val="00155599"/>
    <w:rsid w:val="0015745E"/>
    <w:rsid w:val="00160DC5"/>
    <w:rsid w:val="00162353"/>
    <w:rsid w:val="001633AF"/>
    <w:rsid w:val="00165CFC"/>
    <w:rsid w:val="00173D8B"/>
    <w:rsid w:val="00193023"/>
    <w:rsid w:val="001A2B1E"/>
    <w:rsid w:val="001A4CAC"/>
    <w:rsid w:val="001B217A"/>
    <w:rsid w:val="001B23EC"/>
    <w:rsid w:val="001B738E"/>
    <w:rsid w:val="001C2BC9"/>
    <w:rsid w:val="001C3CD6"/>
    <w:rsid w:val="001C635F"/>
    <w:rsid w:val="001C7C3C"/>
    <w:rsid w:val="001D2E4B"/>
    <w:rsid w:val="001D3034"/>
    <w:rsid w:val="001D4697"/>
    <w:rsid w:val="001D68D2"/>
    <w:rsid w:val="001D6D1F"/>
    <w:rsid w:val="001F0A5E"/>
    <w:rsid w:val="002016A9"/>
    <w:rsid w:val="00204B5D"/>
    <w:rsid w:val="00204CFD"/>
    <w:rsid w:val="00207C52"/>
    <w:rsid w:val="002140B3"/>
    <w:rsid w:val="00220488"/>
    <w:rsid w:val="002270C2"/>
    <w:rsid w:val="0023594F"/>
    <w:rsid w:val="00271021"/>
    <w:rsid w:val="00276D96"/>
    <w:rsid w:val="002906C6"/>
    <w:rsid w:val="00294DBE"/>
    <w:rsid w:val="00296476"/>
    <w:rsid w:val="00297966"/>
    <w:rsid w:val="002A3BD3"/>
    <w:rsid w:val="002B09BD"/>
    <w:rsid w:val="002C6DAB"/>
    <w:rsid w:val="002C6DD2"/>
    <w:rsid w:val="002D0FFA"/>
    <w:rsid w:val="002D7A93"/>
    <w:rsid w:val="002E0D73"/>
    <w:rsid w:val="002E1D32"/>
    <w:rsid w:val="002E2682"/>
    <w:rsid w:val="002E519B"/>
    <w:rsid w:val="003140E5"/>
    <w:rsid w:val="00324366"/>
    <w:rsid w:val="00337E24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B0070"/>
    <w:rsid w:val="003B651A"/>
    <w:rsid w:val="003B745B"/>
    <w:rsid w:val="003C62B7"/>
    <w:rsid w:val="003D05FD"/>
    <w:rsid w:val="003E1E2F"/>
    <w:rsid w:val="003E3106"/>
    <w:rsid w:val="003F015A"/>
    <w:rsid w:val="003F087F"/>
    <w:rsid w:val="003F6A4B"/>
    <w:rsid w:val="003F7816"/>
    <w:rsid w:val="00403644"/>
    <w:rsid w:val="0040746E"/>
    <w:rsid w:val="00407F1E"/>
    <w:rsid w:val="0041244B"/>
    <w:rsid w:val="00413238"/>
    <w:rsid w:val="004136BA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A7A"/>
    <w:rsid w:val="0046546B"/>
    <w:rsid w:val="004720DC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B65"/>
    <w:rsid w:val="004A438A"/>
    <w:rsid w:val="004B3A9C"/>
    <w:rsid w:val="004C3CF7"/>
    <w:rsid w:val="004D597A"/>
    <w:rsid w:val="004D67B3"/>
    <w:rsid w:val="004D70FC"/>
    <w:rsid w:val="004E134C"/>
    <w:rsid w:val="004E448A"/>
    <w:rsid w:val="004F3CFB"/>
    <w:rsid w:val="004F7447"/>
    <w:rsid w:val="00500633"/>
    <w:rsid w:val="005043ED"/>
    <w:rsid w:val="00504797"/>
    <w:rsid w:val="00507025"/>
    <w:rsid w:val="00510CD8"/>
    <w:rsid w:val="00512A8D"/>
    <w:rsid w:val="005143D2"/>
    <w:rsid w:val="00520108"/>
    <w:rsid w:val="0052348D"/>
    <w:rsid w:val="0052597A"/>
    <w:rsid w:val="00532C21"/>
    <w:rsid w:val="005408CC"/>
    <w:rsid w:val="00543F70"/>
    <w:rsid w:val="0054413E"/>
    <w:rsid w:val="00545381"/>
    <w:rsid w:val="005470D3"/>
    <w:rsid w:val="00551942"/>
    <w:rsid w:val="00555709"/>
    <w:rsid w:val="00557986"/>
    <w:rsid w:val="00561C5D"/>
    <w:rsid w:val="005666A9"/>
    <w:rsid w:val="005713E0"/>
    <w:rsid w:val="00577E0A"/>
    <w:rsid w:val="00581F18"/>
    <w:rsid w:val="005A1CA9"/>
    <w:rsid w:val="005A49D6"/>
    <w:rsid w:val="005A59D6"/>
    <w:rsid w:val="005A76C0"/>
    <w:rsid w:val="005B0EB4"/>
    <w:rsid w:val="005B2752"/>
    <w:rsid w:val="005B4BE3"/>
    <w:rsid w:val="005C1D9C"/>
    <w:rsid w:val="005C3587"/>
    <w:rsid w:val="005D1FC7"/>
    <w:rsid w:val="005D6705"/>
    <w:rsid w:val="005E4017"/>
    <w:rsid w:val="005E4985"/>
    <w:rsid w:val="005E4AF1"/>
    <w:rsid w:val="005E5591"/>
    <w:rsid w:val="005F1FAF"/>
    <w:rsid w:val="005F6283"/>
    <w:rsid w:val="006030A7"/>
    <w:rsid w:val="00635A46"/>
    <w:rsid w:val="00642A61"/>
    <w:rsid w:val="006430B8"/>
    <w:rsid w:val="00646222"/>
    <w:rsid w:val="0065004F"/>
    <w:rsid w:val="00660744"/>
    <w:rsid w:val="00664D85"/>
    <w:rsid w:val="006703DB"/>
    <w:rsid w:val="00680900"/>
    <w:rsid w:val="00693C31"/>
    <w:rsid w:val="00696570"/>
    <w:rsid w:val="00697015"/>
    <w:rsid w:val="006A0B70"/>
    <w:rsid w:val="006A2C86"/>
    <w:rsid w:val="006A71AC"/>
    <w:rsid w:val="006B6D6C"/>
    <w:rsid w:val="006C2264"/>
    <w:rsid w:val="006C3D2C"/>
    <w:rsid w:val="006D260C"/>
    <w:rsid w:val="006D50C5"/>
    <w:rsid w:val="006E66D8"/>
    <w:rsid w:val="006F1183"/>
    <w:rsid w:val="006F3365"/>
    <w:rsid w:val="006F7D80"/>
    <w:rsid w:val="00705959"/>
    <w:rsid w:val="0070694F"/>
    <w:rsid w:val="00714A26"/>
    <w:rsid w:val="00725E7C"/>
    <w:rsid w:val="00727C7B"/>
    <w:rsid w:val="00727D96"/>
    <w:rsid w:val="007321B8"/>
    <w:rsid w:val="007322BD"/>
    <w:rsid w:val="0074059D"/>
    <w:rsid w:val="00745164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2312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48CD"/>
    <w:rsid w:val="00805894"/>
    <w:rsid w:val="00811EE7"/>
    <w:rsid w:val="00814606"/>
    <w:rsid w:val="00815FB4"/>
    <w:rsid w:val="0082183C"/>
    <w:rsid w:val="00826992"/>
    <w:rsid w:val="00826E98"/>
    <w:rsid w:val="00827F9E"/>
    <w:rsid w:val="0084364C"/>
    <w:rsid w:val="00844488"/>
    <w:rsid w:val="008476E6"/>
    <w:rsid w:val="008573D1"/>
    <w:rsid w:val="00857775"/>
    <w:rsid w:val="0086246F"/>
    <w:rsid w:val="00865C79"/>
    <w:rsid w:val="0087165A"/>
    <w:rsid w:val="0087356D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5357"/>
    <w:rsid w:val="008B68B4"/>
    <w:rsid w:val="008C2937"/>
    <w:rsid w:val="008C34D8"/>
    <w:rsid w:val="008D11A8"/>
    <w:rsid w:val="008D3249"/>
    <w:rsid w:val="008D5567"/>
    <w:rsid w:val="008F2876"/>
    <w:rsid w:val="008F351F"/>
    <w:rsid w:val="008F3C8E"/>
    <w:rsid w:val="008F525D"/>
    <w:rsid w:val="008F599E"/>
    <w:rsid w:val="008F5A8A"/>
    <w:rsid w:val="00900581"/>
    <w:rsid w:val="009007CE"/>
    <w:rsid w:val="00907950"/>
    <w:rsid w:val="009111A1"/>
    <w:rsid w:val="0091455D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474D"/>
    <w:rsid w:val="00984394"/>
    <w:rsid w:val="00984C28"/>
    <w:rsid w:val="00985600"/>
    <w:rsid w:val="0098631D"/>
    <w:rsid w:val="00992B45"/>
    <w:rsid w:val="00996117"/>
    <w:rsid w:val="00996CD3"/>
    <w:rsid w:val="00997679"/>
    <w:rsid w:val="009B0329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A01441"/>
    <w:rsid w:val="00A01530"/>
    <w:rsid w:val="00A03BC2"/>
    <w:rsid w:val="00A05966"/>
    <w:rsid w:val="00A21CD8"/>
    <w:rsid w:val="00A30240"/>
    <w:rsid w:val="00A32CCE"/>
    <w:rsid w:val="00A33A33"/>
    <w:rsid w:val="00A33F4E"/>
    <w:rsid w:val="00A353F7"/>
    <w:rsid w:val="00A40997"/>
    <w:rsid w:val="00A52A1F"/>
    <w:rsid w:val="00A53339"/>
    <w:rsid w:val="00A6564F"/>
    <w:rsid w:val="00A74449"/>
    <w:rsid w:val="00A7523A"/>
    <w:rsid w:val="00A8152B"/>
    <w:rsid w:val="00A91CB6"/>
    <w:rsid w:val="00A924A7"/>
    <w:rsid w:val="00AA6743"/>
    <w:rsid w:val="00AA787F"/>
    <w:rsid w:val="00AB18FD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7874"/>
    <w:rsid w:val="00B42700"/>
    <w:rsid w:val="00B4570C"/>
    <w:rsid w:val="00B460B7"/>
    <w:rsid w:val="00B63846"/>
    <w:rsid w:val="00B72E89"/>
    <w:rsid w:val="00B756CE"/>
    <w:rsid w:val="00B80689"/>
    <w:rsid w:val="00B8324F"/>
    <w:rsid w:val="00B84882"/>
    <w:rsid w:val="00BA0744"/>
    <w:rsid w:val="00BA12F5"/>
    <w:rsid w:val="00BA53CC"/>
    <w:rsid w:val="00BB088D"/>
    <w:rsid w:val="00BB70A8"/>
    <w:rsid w:val="00BC2BB1"/>
    <w:rsid w:val="00BD1B09"/>
    <w:rsid w:val="00BD358D"/>
    <w:rsid w:val="00BD5070"/>
    <w:rsid w:val="00BD5923"/>
    <w:rsid w:val="00BD5FF9"/>
    <w:rsid w:val="00BD7C3F"/>
    <w:rsid w:val="00BE1BCB"/>
    <w:rsid w:val="00BF78FD"/>
    <w:rsid w:val="00C00F97"/>
    <w:rsid w:val="00C017E2"/>
    <w:rsid w:val="00C0753C"/>
    <w:rsid w:val="00C14CD5"/>
    <w:rsid w:val="00C152EB"/>
    <w:rsid w:val="00C20CAB"/>
    <w:rsid w:val="00C27117"/>
    <w:rsid w:val="00C326A2"/>
    <w:rsid w:val="00C35436"/>
    <w:rsid w:val="00C35CC4"/>
    <w:rsid w:val="00C46A81"/>
    <w:rsid w:val="00C700D9"/>
    <w:rsid w:val="00C70EC8"/>
    <w:rsid w:val="00C7212F"/>
    <w:rsid w:val="00C734F6"/>
    <w:rsid w:val="00C75DAD"/>
    <w:rsid w:val="00C810B2"/>
    <w:rsid w:val="00C919F7"/>
    <w:rsid w:val="00C94A05"/>
    <w:rsid w:val="00C9641B"/>
    <w:rsid w:val="00CA017E"/>
    <w:rsid w:val="00CA058A"/>
    <w:rsid w:val="00CA4AD4"/>
    <w:rsid w:val="00CA4F38"/>
    <w:rsid w:val="00CA580B"/>
    <w:rsid w:val="00CA62A6"/>
    <w:rsid w:val="00CB0423"/>
    <w:rsid w:val="00CC53D1"/>
    <w:rsid w:val="00CC678A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14A7"/>
    <w:rsid w:val="00D22CBF"/>
    <w:rsid w:val="00D231D5"/>
    <w:rsid w:val="00D256D2"/>
    <w:rsid w:val="00D25B5E"/>
    <w:rsid w:val="00D27479"/>
    <w:rsid w:val="00D27D12"/>
    <w:rsid w:val="00D31A15"/>
    <w:rsid w:val="00D33D21"/>
    <w:rsid w:val="00D34075"/>
    <w:rsid w:val="00D352D4"/>
    <w:rsid w:val="00D40DD9"/>
    <w:rsid w:val="00D45BD0"/>
    <w:rsid w:val="00D50CB1"/>
    <w:rsid w:val="00D50E88"/>
    <w:rsid w:val="00D57A60"/>
    <w:rsid w:val="00D63924"/>
    <w:rsid w:val="00D82845"/>
    <w:rsid w:val="00D82FD4"/>
    <w:rsid w:val="00D86E8A"/>
    <w:rsid w:val="00D914C4"/>
    <w:rsid w:val="00D94447"/>
    <w:rsid w:val="00DA55B6"/>
    <w:rsid w:val="00DA5683"/>
    <w:rsid w:val="00DB3627"/>
    <w:rsid w:val="00DB38EA"/>
    <w:rsid w:val="00DB6FBB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E784B"/>
    <w:rsid w:val="00DF234D"/>
    <w:rsid w:val="00DF4735"/>
    <w:rsid w:val="00DF5183"/>
    <w:rsid w:val="00E00D0F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46D2C"/>
    <w:rsid w:val="00E50451"/>
    <w:rsid w:val="00E61468"/>
    <w:rsid w:val="00E62B8B"/>
    <w:rsid w:val="00E7225C"/>
    <w:rsid w:val="00E73A98"/>
    <w:rsid w:val="00E8042B"/>
    <w:rsid w:val="00E82669"/>
    <w:rsid w:val="00E858F4"/>
    <w:rsid w:val="00E862E9"/>
    <w:rsid w:val="00E865F3"/>
    <w:rsid w:val="00E9147E"/>
    <w:rsid w:val="00E93463"/>
    <w:rsid w:val="00E948C5"/>
    <w:rsid w:val="00E94EC9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49E3"/>
    <w:rsid w:val="00EE73EB"/>
    <w:rsid w:val="00EF4311"/>
    <w:rsid w:val="00F043EA"/>
    <w:rsid w:val="00F05406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4778B"/>
    <w:rsid w:val="00F51919"/>
    <w:rsid w:val="00F604D8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2487"/>
    <w:rsid w:val="00FB4318"/>
    <w:rsid w:val="00FB7C0C"/>
    <w:rsid w:val="00FC1971"/>
    <w:rsid w:val="00FC403A"/>
    <w:rsid w:val="00FC4921"/>
    <w:rsid w:val="00FC5742"/>
    <w:rsid w:val="00FC596B"/>
    <w:rsid w:val="00FD5510"/>
    <w:rsid w:val="00FE1034"/>
    <w:rsid w:val="00FE2526"/>
    <w:rsid w:val="00FE2C18"/>
    <w:rsid w:val="00FE374E"/>
    <w:rsid w:val="00FF2861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</o:shapelayout>
  </w:shapeDefaults>
  <w:decimalSymbol w:val=","/>
  <w:listSeparator w:val=";"/>
  <w14:docId w14:val="352EFF33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0B0A16"/>
    <w:rPr>
      <w:rFonts w:ascii="Verdana" w:eastAsia="Arial Unicode MS" w:hAnsi="Verdana"/>
      <w:kern w:val="1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214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08B43-9C51-4960-96CC-7DEE7B81E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7</Pages>
  <Words>1302</Words>
  <Characters>7428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mzz</cp:lastModifiedBy>
  <cp:revision>100</cp:revision>
  <cp:lastPrinted>2017-10-09T07:25:00Z</cp:lastPrinted>
  <dcterms:created xsi:type="dcterms:W3CDTF">2021-04-06T16:04:00Z</dcterms:created>
  <dcterms:modified xsi:type="dcterms:W3CDTF">2025-03-05T08:19:00Z</dcterms:modified>
</cp:coreProperties>
</file>