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251A2D11" w14:textId="77777777" w:rsidTr="004F2927">
        <w:trPr>
          <w:trHeight w:val="1268"/>
        </w:trPr>
        <w:tc>
          <w:tcPr>
            <w:tcW w:w="1668" w:type="dxa"/>
          </w:tcPr>
          <w:p w14:paraId="4E71D9C1" w14:textId="77777777" w:rsidR="004702FB" w:rsidRPr="006F1DA5" w:rsidRDefault="004702FB" w:rsidP="004702FB">
            <w:pPr>
              <w:pStyle w:val="Glava"/>
              <w:rPr>
                <w:rFonts w:ascii="Arial" w:hAnsi="Arial" w:cs="Arial"/>
                <w:b/>
                <w:color w:val="000000" w:themeColor="text1"/>
              </w:rPr>
            </w:pPr>
          </w:p>
        </w:tc>
        <w:tc>
          <w:tcPr>
            <w:tcW w:w="3361" w:type="dxa"/>
          </w:tcPr>
          <w:p w14:paraId="00BB9D47" w14:textId="77777777" w:rsidR="004702FB" w:rsidRPr="006F1DA5" w:rsidRDefault="004702FB" w:rsidP="004702FB">
            <w:pPr>
              <w:pStyle w:val="Glava"/>
              <w:rPr>
                <w:rFonts w:ascii="Arial" w:hAnsi="Arial" w:cs="Arial"/>
                <w:b/>
                <w:color w:val="000000" w:themeColor="text1"/>
              </w:rPr>
            </w:pPr>
          </w:p>
        </w:tc>
        <w:tc>
          <w:tcPr>
            <w:tcW w:w="4209" w:type="dxa"/>
          </w:tcPr>
          <w:p w14:paraId="388D704E" w14:textId="77777777" w:rsidR="004702FB" w:rsidRPr="006F1DA5" w:rsidRDefault="004702FB" w:rsidP="004702FB">
            <w:pPr>
              <w:pStyle w:val="Glava"/>
              <w:rPr>
                <w:rFonts w:ascii="Arial" w:hAnsi="Arial" w:cs="Arial"/>
                <w:b/>
                <w:color w:val="000000" w:themeColor="text1"/>
              </w:rPr>
            </w:pPr>
          </w:p>
        </w:tc>
      </w:tr>
    </w:tbl>
    <w:p w14:paraId="783FA41D" w14:textId="77777777" w:rsidR="004702FB" w:rsidRDefault="004702FB" w:rsidP="006975C6">
      <w:pPr>
        <w:pStyle w:val="Paragraf"/>
        <w:rPr>
          <w:rFonts w:ascii="Arial" w:hAnsi="Arial" w:cs="Arial"/>
        </w:rPr>
      </w:pPr>
    </w:p>
    <w:p w14:paraId="3C87DC8E"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16-07/25</w:t>
      </w:r>
    </w:p>
    <w:p w14:paraId="4324FC57" w14:textId="4729DA56"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CF07DF">
        <w:rPr>
          <w:rFonts w:ascii="Arial" w:hAnsi="Arial" w:cs="Arial"/>
        </w:rPr>
        <w:t>07.03.2025</w:t>
      </w:r>
      <w:r w:rsidR="00FC2646" w:rsidRPr="006F1DA5">
        <w:rPr>
          <w:rFonts w:ascii="Arial" w:hAnsi="Arial" w:cs="Arial"/>
        </w:rPr>
        <w:tab/>
      </w:r>
    </w:p>
    <w:p w14:paraId="7CF17DC1"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0EDE2F6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7724162"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5433892"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OPORNICE IN POTROŠNI MATERIAL ZA POTREBE MAVČARNE </w:t>
            </w:r>
          </w:p>
        </w:tc>
      </w:tr>
    </w:tbl>
    <w:p w14:paraId="7CCE4222" w14:textId="77777777" w:rsidR="00FB3258" w:rsidRPr="006F1DA5" w:rsidRDefault="00FB3258" w:rsidP="006975C6">
      <w:pPr>
        <w:pStyle w:val="Paragraf"/>
        <w:rPr>
          <w:rFonts w:ascii="Arial" w:hAnsi="Arial" w:cs="Arial"/>
        </w:rPr>
      </w:pPr>
    </w:p>
    <w:p w14:paraId="0FCC14E1" w14:textId="77777777" w:rsidR="00FB3258" w:rsidRPr="006F1DA5" w:rsidRDefault="00FB3258" w:rsidP="006975C6">
      <w:pPr>
        <w:pStyle w:val="Paragraf"/>
        <w:rPr>
          <w:rFonts w:ascii="Arial" w:hAnsi="Arial" w:cs="Arial"/>
        </w:rPr>
      </w:pPr>
      <w:r w:rsidRPr="006F1DA5">
        <w:rPr>
          <w:rFonts w:ascii="Arial" w:hAnsi="Arial" w:cs="Arial"/>
        </w:rPr>
        <w:t>Zaporedna številka: 16-07/25</w:t>
      </w:r>
    </w:p>
    <w:p w14:paraId="2349BF67"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F4086B7" w14:textId="77777777" w:rsidR="00337E4D" w:rsidRDefault="00337E4D">
      <w:pPr>
        <w:rPr>
          <w:rFonts w:ascii="Arial" w:hAnsi="Arial" w:cs="Arial"/>
          <w:sz w:val="18"/>
          <w:szCs w:val="18"/>
        </w:rPr>
      </w:pPr>
    </w:p>
    <w:p w14:paraId="497D1271" w14:textId="77777777" w:rsidR="00960022" w:rsidRDefault="00E55B9D">
      <w:pPr>
        <w:rPr>
          <w:rFonts w:ascii="Arial" w:hAnsi="Arial" w:cs="Arial"/>
          <w:sz w:val="18"/>
          <w:szCs w:val="18"/>
        </w:rPr>
      </w:pPr>
      <w:r>
        <w:rPr>
          <w:rFonts w:ascii="Arial" w:hAnsi="Arial" w:cs="Arial"/>
        </w:rPr>
        <w:br w:type="page"/>
      </w:r>
    </w:p>
    <w:p w14:paraId="5E394B78"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3BC76D4F" w14:textId="77777777" w:rsidTr="004F2927">
        <w:trPr>
          <w:trHeight w:val="1268"/>
        </w:trPr>
        <w:tc>
          <w:tcPr>
            <w:tcW w:w="1668" w:type="dxa"/>
          </w:tcPr>
          <w:p w14:paraId="5711334D" w14:textId="77777777" w:rsidR="004702FB" w:rsidRPr="006F1DA5" w:rsidRDefault="004702FB" w:rsidP="004702FB">
            <w:pPr>
              <w:pStyle w:val="Glava"/>
              <w:rPr>
                <w:rFonts w:ascii="Arial" w:hAnsi="Arial" w:cs="Arial"/>
                <w:b/>
                <w:color w:val="000000" w:themeColor="text1"/>
              </w:rPr>
            </w:pPr>
          </w:p>
        </w:tc>
        <w:tc>
          <w:tcPr>
            <w:tcW w:w="3361" w:type="dxa"/>
          </w:tcPr>
          <w:p w14:paraId="49EA02B7" w14:textId="77777777" w:rsidR="004702FB" w:rsidRPr="006F1DA5" w:rsidRDefault="004702FB" w:rsidP="004702FB">
            <w:pPr>
              <w:pStyle w:val="Glava"/>
              <w:rPr>
                <w:rFonts w:ascii="Arial" w:hAnsi="Arial" w:cs="Arial"/>
                <w:b/>
                <w:color w:val="000000" w:themeColor="text1"/>
              </w:rPr>
            </w:pPr>
          </w:p>
        </w:tc>
        <w:tc>
          <w:tcPr>
            <w:tcW w:w="4209" w:type="dxa"/>
          </w:tcPr>
          <w:p w14:paraId="3176F5FB" w14:textId="77777777" w:rsidR="004702FB" w:rsidRPr="006F1DA5" w:rsidRDefault="004702FB" w:rsidP="004702FB">
            <w:pPr>
              <w:pStyle w:val="Glava"/>
              <w:rPr>
                <w:rFonts w:ascii="Arial" w:hAnsi="Arial" w:cs="Arial"/>
                <w:b/>
                <w:color w:val="000000" w:themeColor="text1"/>
              </w:rPr>
            </w:pPr>
          </w:p>
        </w:tc>
      </w:tr>
    </w:tbl>
    <w:p w14:paraId="6CB94258" w14:textId="77777777" w:rsidR="005A1A5A" w:rsidRPr="002B6779" w:rsidRDefault="005A1A5A"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A331139" w14:textId="77777777" w:rsidR="005A1A5A" w:rsidRPr="00D36F2E" w:rsidRDefault="005A1A5A"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42876DF" w14:textId="77777777" w:rsidR="004E13A8" w:rsidRDefault="005A1A5A">
      <w:pPr>
        <w:spacing w:before="225" w:after="225" w:line="240" w:lineRule="auto"/>
      </w:pPr>
      <w:r>
        <w:rPr>
          <w:rFonts w:ascii="Arial" w:hAnsi="Arial" w:cs="Arial"/>
          <w:color w:val="000000"/>
          <w:sz w:val="18"/>
          <w:szCs w:val="18"/>
        </w:rPr>
        <w:t>Sukcesivni nakup opornic, materiala za izdelavo opornic in potrošnega materiala za potrebe mavčarne, za obdobje treh let, brez odpiranja konkurence.</w:t>
      </w:r>
    </w:p>
    <w:p w14:paraId="0F652793" w14:textId="77777777" w:rsidR="004E13A8" w:rsidRDefault="005A1A5A">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36ABEEB8" w14:textId="77777777" w:rsidR="004E13A8" w:rsidRDefault="005A1A5A">
      <w:pPr>
        <w:spacing w:before="225" w:after="225" w:line="240" w:lineRule="auto"/>
        <w:jc w:val="both"/>
      </w:pPr>
      <w:r>
        <w:rPr>
          <w:rFonts w:ascii="Arial" w:hAnsi="Arial" w:cs="Arial"/>
          <w:color w:val="000000"/>
          <w:sz w:val="18"/>
          <w:szCs w:val="18"/>
        </w:rPr>
        <w:t>Predmet javnega naročila je: OPORNICE IN POTROŠNI MATERIAL ZA POTREBE MAVČARNE .</w:t>
      </w:r>
    </w:p>
    <w:p w14:paraId="2649E074" w14:textId="6579F280" w:rsidR="00BB0B98" w:rsidRDefault="00BB0B98">
      <w:pPr>
        <w:spacing w:before="225" w:after="225" w:line="240" w:lineRule="auto"/>
        <w:jc w:val="both"/>
        <w:rPr>
          <w:rFonts w:ascii="Arial" w:hAnsi="Arial" w:cs="Arial"/>
          <w:color w:val="000000"/>
          <w:sz w:val="18"/>
          <w:szCs w:val="18"/>
        </w:rPr>
      </w:pPr>
      <w:r>
        <w:rPr>
          <w:rFonts w:ascii="Arial" w:hAnsi="Arial" w:cs="Arial"/>
          <w:color w:val="000000"/>
          <w:sz w:val="18"/>
          <w:szCs w:val="18"/>
        </w:rPr>
        <w:t>Delitev naročila na sklope: Podrobnejše informacije o sklopih se nahajajo v poglavju Sklopi .</w:t>
      </w:r>
    </w:p>
    <w:p w14:paraId="67D6F6A1" w14:textId="25D638B3" w:rsidR="004E13A8" w:rsidRDefault="005A1A5A">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3CC078FF" w14:textId="77777777" w:rsidR="005A1A5A" w:rsidRDefault="005A1A5A"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4E13A8" w14:paraId="26252DA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EEA7CD" w14:textId="77777777" w:rsidR="004E13A8" w:rsidRDefault="005A1A5A">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A84327" w14:textId="77777777" w:rsidR="004E13A8" w:rsidRDefault="005A1A5A">
            <w:pPr>
              <w:jc w:val="right"/>
            </w:pPr>
            <w:r>
              <w:rPr>
                <w:rFonts w:ascii="Arial" w:hAnsi="Arial" w:cs="Arial"/>
                <w:b/>
                <w:bCs/>
                <w:color w:val="000000"/>
                <w:position w:val="-2"/>
                <w:sz w:val="18"/>
                <w:szCs w:val="18"/>
                <w:shd w:val="clear" w:color="auto" w:fill="D1D1D1"/>
              </w:rPr>
              <w:t>Datumi</w:t>
            </w:r>
          </w:p>
        </w:tc>
      </w:tr>
      <w:tr w:rsidR="004E13A8" w14:paraId="555B2BF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50428" w14:textId="77777777" w:rsidR="004E13A8" w:rsidRDefault="005A1A5A">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D5DFB" w14:textId="34D2ABDC" w:rsidR="004E13A8" w:rsidRDefault="005A1A5A">
            <w:pPr>
              <w:jc w:val="right"/>
            </w:pPr>
            <w:r>
              <w:rPr>
                <w:rFonts w:ascii="Arial" w:hAnsi="Arial" w:cs="Arial"/>
                <w:color w:val="000000"/>
                <w:position w:val="-2"/>
                <w:sz w:val="18"/>
                <w:szCs w:val="18"/>
              </w:rPr>
              <w:t xml:space="preserve">do </w:t>
            </w:r>
            <w:r w:rsidR="00CF07DF">
              <w:rPr>
                <w:rFonts w:ascii="Arial" w:hAnsi="Arial" w:cs="Arial"/>
                <w:color w:val="000000"/>
                <w:position w:val="-2"/>
                <w:sz w:val="18"/>
                <w:szCs w:val="18"/>
              </w:rPr>
              <w:t>04</w:t>
            </w:r>
            <w:r>
              <w:rPr>
                <w:rFonts w:ascii="Arial" w:hAnsi="Arial" w:cs="Arial"/>
                <w:color w:val="000000"/>
                <w:position w:val="-2"/>
                <w:sz w:val="18"/>
                <w:szCs w:val="18"/>
              </w:rPr>
              <w:t>.0</w:t>
            </w:r>
            <w:r w:rsidR="00CF07DF">
              <w:rPr>
                <w:rFonts w:ascii="Arial" w:hAnsi="Arial" w:cs="Arial"/>
                <w:color w:val="000000"/>
                <w:position w:val="-2"/>
                <w:sz w:val="18"/>
                <w:szCs w:val="18"/>
              </w:rPr>
              <w:t>4</w:t>
            </w:r>
            <w:r>
              <w:rPr>
                <w:rFonts w:ascii="Arial" w:hAnsi="Arial" w:cs="Arial"/>
                <w:color w:val="000000"/>
                <w:position w:val="-2"/>
                <w:sz w:val="18"/>
                <w:szCs w:val="18"/>
              </w:rPr>
              <w:t>.2025 do 09:00</w:t>
            </w:r>
          </w:p>
        </w:tc>
      </w:tr>
      <w:tr w:rsidR="004E13A8" w14:paraId="6408356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19A83" w14:textId="77777777" w:rsidR="004E13A8" w:rsidRDefault="005A1A5A">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164E4" w14:textId="1FC16ED8" w:rsidR="004E13A8" w:rsidRDefault="005A1A5A">
            <w:pPr>
              <w:jc w:val="right"/>
            </w:pPr>
            <w:r>
              <w:rPr>
                <w:rFonts w:ascii="Arial" w:hAnsi="Arial" w:cs="Arial"/>
                <w:color w:val="000000"/>
                <w:position w:val="-2"/>
                <w:sz w:val="18"/>
                <w:szCs w:val="18"/>
              </w:rPr>
              <w:t xml:space="preserve">do </w:t>
            </w:r>
            <w:r w:rsidR="00CF07DF">
              <w:rPr>
                <w:rFonts w:ascii="Arial" w:hAnsi="Arial" w:cs="Arial"/>
                <w:color w:val="000000"/>
                <w:position w:val="-2"/>
                <w:sz w:val="18"/>
                <w:szCs w:val="18"/>
              </w:rPr>
              <w:t>14</w:t>
            </w:r>
            <w:r>
              <w:rPr>
                <w:rFonts w:ascii="Arial" w:hAnsi="Arial" w:cs="Arial"/>
                <w:color w:val="000000"/>
                <w:position w:val="-2"/>
                <w:sz w:val="18"/>
                <w:szCs w:val="18"/>
              </w:rPr>
              <w:t>.0</w:t>
            </w:r>
            <w:r w:rsidR="00CF07DF">
              <w:rPr>
                <w:rFonts w:ascii="Arial" w:hAnsi="Arial" w:cs="Arial"/>
                <w:color w:val="000000"/>
                <w:position w:val="-2"/>
                <w:sz w:val="18"/>
                <w:szCs w:val="18"/>
              </w:rPr>
              <w:t>4</w:t>
            </w:r>
            <w:r>
              <w:rPr>
                <w:rFonts w:ascii="Arial" w:hAnsi="Arial" w:cs="Arial"/>
                <w:color w:val="000000"/>
                <w:position w:val="-2"/>
                <w:sz w:val="18"/>
                <w:szCs w:val="18"/>
              </w:rPr>
              <w:t>.2025 do 09:00</w:t>
            </w:r>
          </w:p>
        </w:tc>
      </w:tr>
      <w:tr w:rsidR="004E13A8" w14:paraId="5725FF7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486B5" w14:textId="77777777" w:rsidR="004E13A8" w:rsidRDefault="005A1A5A">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097A3" w14:textId="0FCB2A7A" w:rsidR="004E13A8" w:rsidRDefault="00CF07DF">
            <w:pPr>
              <w:jc w:val="right"/>
            </w:pPr>
            <w:r>
              <w:rPr>
                <w:rFonts w:ascii="Arial" w:hAnsi="Arial" w:cs="Arial"/>
                <w:color w:val="000000"/>
                <w:position w:val="-2"/>
                <w:sz w:val="18"/>
                <w:szCs w:val="18"/>
              </w:rPr>
              <w:t>14</w:t>
            </w:r>
            <w:r w:rsidR="005A1A5A">
              <w:rPr>
                <w:rFonts w:ascii="Arial" w:hAnsi="Arial" w:cs="Arial"/>
                <w:color w:val="000000"/>
                <w:position w:val="-2"/>
                <w:sz w:val="18"/>
                <w:szCs w:val="18"/>
              </w:rPr>
              <w:t>.0</w:t>
            </w:r>
            <w:r>
              <w:rPr>
                <w:rFonts w:ascii="Arial" w:hAnsi="Arial" w:cs="Arial"/>
                <w:color w:val="000000"/>
                <w:position w:val="-2"/>
                <w:sz w:val="18"/>
                <w:szCs w:val="18"/>
              </w:rPr>
              <w:t>4</w:t>
            </w:r>
            <w:r w:rsidR="005A1A5A">
              <w:rPr>
                <w:rFonts w:ascii="Arial" w:hAnsi="Arial" w:cs="Arial"/>
                <w:color w:val="000000"/>
                <w:position w:val="-2"/>
                <w:sz w:val="18"/>
                <w:szCs w:val="18"/>
              </w:rPr>
              <w:t>.2025 ob 1</w:t>
            </w:r>
            <w:r w:rsidR="00BB0B98">
              <w:rPr>
                <w:rFonts w:ascii="Arial" w:hAnsi="Arial" w:cs="Arial"/>
                <w:color w:val="000000"/>
                <w:position w:val="-2"/>
                <w:sz w:val="18"/>
                <w:szCs w:val="18"/>
              </w:rPr>
              <w:t>2</w:t>
            </w:r>
            <w:r w:rsidR="005A1A5A">
              <w:rPr>
                <w:rFonts w:ascii="Arial" w:hAnsi="Arial" w:cs="Arial"/>
                <w:color w:val="000000"/>
                <w:position w:val="-2"/>
                <w:sz w:val="18"/>
                <w:szCs w:val="18"/>
              </w:rPr>
              <w:t>:00</w:t>
            </w:r>
          </w:p>
        </w:tc>
      </w:tr>
    </w:tbl>
    <w:p w14:paraId="67C54081" w14:textId="77777777" w:rsidR="005A1A5A" w:rsidRDefault="005A1A5A" w:rsidP="00782787">
      <w:pPr>
        <w:pStyle w:val="Paragraf"/>
        <w:spacing w:line="240" w:lineRule="auto"/>
        <w:rPr>
          <w:rFonts w:ascii="Arial" w:hAnsi="Arial" w:cs="Arial"/>
        </w:rPr>
      </w:pPr>
    </w:p>
    <w:p w14:paraId="15488662" w14:textId="77777777" w:rsidR="005A1A5A" w:rsidRPr="008806CE" w:rsidRDefault="005A1A5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A581833" w14:textId="77777777" w:rsidR="005A1A5A" w:rsidRDefault="005A1A5A"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40A511A7" w14:textId="77777777" w:rsidR="005A1A5A" w:rsidRDefault="005A1A5A"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anita.pirman@sb-nm.si</w:t>
      </w:r>
    </w:p>
    <w:p w14:paraId="17A30531" w14:textId="77777777" w:rsidR="005A1A5A" w:rsidRDefault="005A1A5A"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640AF440" w14:textId="77777777" w:rsidR="004E13A8" w:rsidRDefault="005A1A5A">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3493815" w14:textId="77777777" w:rsidR="005A1A5A" w:rsidRPr="008806CE" w:rsidRDefault="005A1A5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AF948A1" w14:textId="77777777" w:rsidR="005A1A5A" w:rsidRDefault="005A1A5A"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4E13A8" w14:paraId="493FEBBE" w14:textId="77777777">
        <w:tc>
          <w:tcPr>
            <w:tcW w:w="0" w:type="auto"/>
            <w:tcMar>
              <w:top w:w="0" w:type="auto"/>
              <w:bottom w:w="0" w:type="auto"/>
            </w:tcMar>
          </w:tcPr>
          <w:p w14:paraId="486441DF" w14:textId="77777777" w:rsidR="004E13A8" w:rsidRDefault="005A1A5A">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3443A8CC" w14:textId="77777777" w:rsidR="004E13A8" w:rsidRDefault="005A1A5A">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22AF6C9C" w14:textId="77777777" w:rsidR="004E13A8" w:rsidRDefault="005A1A5A">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3EE64FA0" w14:textId="77777777" w:rsidR="004E13A8" w:rsidRDefault="005A1A5A">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24897462" w14:textId="77777777" w:rsidR="004E13A8" w:rsidRDefault="005A1A5A">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4842A37A" w14:textId="77777777" w:rsidR="004E13A8" w:rsidRDefault="005A1A5A">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F864AEC" w14:textId="77777777" w:rsidR="004E13A8" w:rsidRDefault="005A1A5A">
      <w:pPr>
        <w:spacing w:before="225" w:after="225" w:line="240" w:lineRule="auto"/>
        <w:jc w:val="both"/>
      </w:pPr>
      <w:r>
        <w:rPr>
          <w:rFonts w:ascii="Arial" w:hAnsi="Arial" w:cs="Arial"/>
          <w:color w:val="000000"/>
          <w:sz w:val="18"/>
          <w:szCs w:val="18"/>
        </w:rPr>
        <w:t>Po preteku roka za predložitev ponudb ponudbe ne bo več mogoče oddati.</w:t>
      </w:r>
    </w:p>
    <w:p w14:paraId="1DF52424" w14:textId="77777777" w:rsidR="005A1A5A" w:rsidRPr="008806CE" w:rsidRDefault="005A1A5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0783BD6" w14:textId="77777777" w:rsidR="005A1A5A" w:rsidRPr="00445A62" w:rsidRDefault="005A1A5A"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F9C7ADF" w14:textId="77777777" w:rsidR="005A1A5A" w:rsidRPr="00445A62" w:rsidRDefault="005A1A5A" w:rsidP="005747CB">
      <w:pPr>
        <w:spacing w:before="120" w:after="120"/>
        <w:jc w:val="both"/>
        <w:rPr>
          <w:rFonts w:ascii="Arial" w:hAnsi="Arial" w:cs="Arial"/>
          <w:b/>
          <w:sz w:val="18"/>
          <w:szCs w:val="18"/>
        </w:rPr>
      </w:pPr>
      <w:r>
        <w:rPr>
          <w:rFonts w:ascii="Arial" w:hAnsi="Arial" w:cs="Arial"/>
          <w:b/>
          <w:sz w:val="18"/>
          <w:szCs w:val="18"/>
        </w:rPr>
        <w:t>Spletna aplikacija e-JN</w:t>
      </w:r>
    </w:p>
    <w:p w14:paraId="3122C010" w14:textId="77777777" w:rsidR="004E13A8" w:rsidRDefault="005A1A5A">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D2EF3D1" w14:textId="77777777" w:rsidR="005A1A5A" w:rsidRPr="008806CE" w:rsidRDefault="005A1A5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D4C4FC6" w14:textId="3E567A7E" w:rsidR="005A1A5A" w:rsidRPr="00445A62" w:rsidRDefault="005A1A5A"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w:t>
      </w:r>
      <w:r w:rsidR="005A26EB">
        <w:rPr>
          <w:rFonts w:ascii="Arial" w:hAnsi="Arial" w:cs="Arial"/>
          <w:b/>
          <w:sz w:val="18"/>
          <w:szCs w:val="18"/>
        </w:rPr>
        <w:t>90</w:t>
      </w:r>
      <w:r w:rsidRPr="00445A62">
        <w:rPr>
          <w:rFonts w:ascii="Arial" w:hAnsi="Arial" w:cs="Arial"/>
          <w:b/>
          <w:sz w:val="18"/>
          <w:szCs w:val="18"/>
        </w:rPr>
        <w:t xml:space="preserve"> dni od roka za predložitev ponudb.</w:t>
      </w:r>
    </w:p>
    <w:p w14:paraId="639D3745" w14:textId="77777777" w:rsidR="004E13A8" w:rsidRDefault="005A1A5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15E31D4" w14:textId="77777777" w:rsidR="005A1A5A" w:rsidRPr="008806CE" w:rsidRDefault="005A1A5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5AA4ABD" w14:textId="77777777" w:rsidR="005A1A5A" w:rsidRPr="00445A62" w:rsidRDefault="005A1A5A"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101FB64" w14:textId="77777777" w:rsidR="004E13A8" w:rsidRDefault="005A1A5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4161727" w14:textId="77777777" w:rsidR="005A1A5A" w:rsidRPr="008806CE" w:rsidRDefault="005A1A5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7E82F540" w14:textId="77777777" w:rsidR="004E13A8" w:rsidRDefault="005A1A5A">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4E13A8" w14:paraId="1CA11E2E" w14:textId="77777777">
        <w:tc>
          <w:tcPr>
            <w:tcW w:w="0" w:type="auto"/>
            <w:tcMar>
              <w:top w:w="0" w:type="auto"/>
              <w:bottom w:w="0" w:type="auto"/>
            </w:tcMar>
          </w:tcPr>
          <w:p w14:paraId="0107A066" w14:textId="77777777" w:rsidR="004E13A8" w:rsidRDefault="005A1A5A">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6C0F9C3B" w14:textId="77777777" w:rsidR="004E13A8" w:rsidRDefault="005A1A5A">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DE980C1" w14:textId="77777777" w:rsidR="004E13A8" w:rsidRDefault="005A1A5A">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1FD2AFA" w14:textId="77777777" w:rsidR="005A1A5A" w:rsidRPr="00BB1848" w:rsidRDefault="005A1A5A" w:rsidP="00872C8A">
      <w:pPr>
        <w:pStyle w:val="Paragraf"/>
        <w:spacing w:before="0" w:after="0"/>
        <w:rPr>
          <w:rFonts w:cs="Arial"/>
        </w:rPr>
      </w:pPr>
    </w:p>
    <w:p w14:paraId="1866A1DF" w14:textId="77777777" w:rsidR="005A1A5A" w:rsidRPr="00445A62" w:rsidRDefault="005A1A5A" w:rsidP="001761E6">
      <w:pPr>
        <w:pStyle w:val="Paragraf"/>
        <w:spacing w:before="0" w:after="0"/>
        <w:jc w:val="both"/>
        <w:rPr>
          <w:rFonts w:ascii="Arial" w:hAnsi="Arial" w:cs="Arial"/>
        </w:rPr>
      </w:pPr>
    </w:p>
    <w:p w14:paraId="345CB4F7" w14:textId="1FB645B7" w:rsidR="004E13A8" w:rsidRDefault="005A1A5A">
      <w:pPr>
        <w:spacing w:after="0" w:line="240" w:lineRule="auto"/>
      </w:pPr>
      <w:r>
        <w:rPr>
          <w:rFonts w:ascii="Arial" w:hAnsi="Arial" w:cs="Arial"/>
          <w:color w:val="000000"/>
          <w:sz w:val="18"/>
          <w:szCs w:val="18"/>
        </w:rPr>
        <w:t xml:space="preserve">Datum: </w:t>
      </w:r>
      <w:r w:rsidR="00CF07DF">
        <w:rPr>
          <w:rFonts w:ascii="Arial" w:hAnsi="Arial" w:cs="Arial"/>
          <w:color w:val="000000"/>
          <w:sz w:val="18"/>
          <w:szCs w:val="18"/>
        </w:rPr>
        <w:t>07</w:t>
      </w:r>
      <w:r w:rsidR="00437CB5">
        <w:rPr>
          <w:rFonts w:ascii="Arial" w:hAnsi="Arial" w:cs="Arial"/>
          <w:color w:val="000000"/>
          <w:sz w:val="18"/>
          <w:szCs w:val="18"/>
        </w:rPr>
        <w:t>.0</w:t>
      </w:r>
      <w:r w:rsidR="00121788">
        <w:rPr>
          <w:rFonts w:ascii="Arial" w:hAnsi="Arial" w:cs="Arial"/>
          <w:color w:val="000000"/>
          <w:sz w:val="18"/>
          <w:szCs w:val="18"/>
        </w:rPr>
        <w:t>3</w:t>
      </w:r>
      <w:r w:rsidR="00437CB5">
        <w:rPr>
          <w:rFonts w:ascii="Arial" w:hAnsi="Arial" w:cs="Arial"/>
          <w:color w:val="000000"/>
          <w:sz w:val="18"/>
          <w:szCs w:val="18"/>
        </w:rPr>
        <w:t>.2025</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4E13A8" w14:paraId="1AD771FC" w14:textId="77777777">
        <w:trPr>
          <w:cantSplit/>
        </w:trPr>
        <w:tc>
          <w:tcPr>
            <w:tcW w:w="0" w:type="auto"/>
            <w:tcMar>
              <w:top w:w="135" w:type="dxa"/>
              <w:bottom w:w="135" w:type="dxa"/>
            </w:tcMar>
            <w:vAlign w:val="center"/>
          </w:tcPr>
          <w:p w14:paraId="6397301C" w14:textId="77777777" w:rsidR="004E13A8" w:rsidRDefault="005A1A5A">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A1D8DD8" w14:textId="77777777" w:rsidR="004E13A8" w:rsidRDefault="005A1A5A">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63C9435" w14:textId="77777777" w:rsidR="004E13A8" w:rsidRDefault="004E13A8">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57"/>
        <w:gridCol w:w="7429"/>
      </w:tblGrid>
      <w:tr w:rsidR="004E13A8" w14:paraId="2DD62B97" w14:textId="77777777">
        <w:tc>
          <w:tcPr>
            <w:tcW w:w="0" w:type="auto"/>
            <w:tcMar>
              <w:top w:w="135" w:type="dxa"/>
              <w:bottom w:w="135" w:type="dxa"/>
            </w:tcMar>
            <w:vAlign w:val="center"/>
          </w:tcPr>
          <w:p w14:paraId="6D0E8FEA" w14:textId="77777777" w:rsidR="004E13A8" w:rsidRDefault="004E13A8"/>
        </w:tc>
        <w:tc>
          <w:tcPr>
            <w:tcW w:w="4000" w:type="pct"/>
            <w:shd w:val="clear" w:color="auto" w:fill="3E8BC9"/>
            <w:tcMar>
              <w:top w:w="135" w:type="dxa"/>
              <w:bottom w:w="135" w:type="dxa"/>
            </w:tcMar>
            <w:vAlign w:val="center"/>
          </w:tcPr>
          <w:p w14:paraId="62B3FBF7" w14:textId="77777777" w:rsidR="004E13A8" w:rsidRDefault="005A1A5A">
            <w:r>
              <w:rPr>
                <w:rFonts w:ascii="Arial" w:hAnsi="Arial" w:cs="Arial"/>
                <w:color w:val="FFFFFF"/>
                <w:position w:val="-2"/>
                <w:sz w:val="18"/>
                <w:szCs w:val="18"/>
                <w:shd w:val="clear" w:color="auto" w:fill="3E8BC9"/>
              </w:rPr>
              <w:t>Sklopi</w:t>
            </w:r>
          </w:p>
        </w:tc>
      </w:tr>
    </w:tbl>
    <w:p w14:paraId="0C53192C" w14:textId="77777777" w:rsidR="004E13A8" w:rsidRDefault="005A1A5A">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6AF9743D" w14:textId="77777777" w:rsidR="004E13A8" w:rsidRDefault="005A1A5A">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7EED3E65" w14:textId="77777777" w:rsidR="004E13A8" w:rsidRDefault="005A1A5A">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57"/>
        <w:gridCol w:w="7429"/>
      </w:tblGrid>
      <w:tr w:rsidR="004E13A8" w14:paraId="57E9562D"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7F9ACE" w14:textId="77777777" w:rsidR="004E13A8" w:rsidRDefault="005A1A5A">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62C341" w14:textId="77777777" w:rsidR="004E13A8" w:rsidRDefault="005A1A5A">
            <w:pPr>
              <w:jc w:val="center"/>
            </w:pPr>
            <w:r>
              <w:rPr>
                <w:rFonts w:ascii="Arial" w:hAnsi="Arial" w:cs="Arial"/>
                <w:b/>
                <w:bCs/>
                <w:color w:val="000000"/>
                <w:position w:val="-2"/>
                <w:sz w:val="18"/>
                <w:szCs w:val="18"/>
                <w:shd w:val="clear" w:color="auto" w:fill="D1D1D1"/>
              </w:rPr>
              <w:t>Naziv sklopa</w:t>
            </w:r>
          </w:p>
        </w:tc>
      </w:tr>
      <w:tr w:rsidR="004E13A8" w14:paraId="390D82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BD3B7" w14:textId="77777777" w:rsidR="004E13A8" w:rsidRDefault="005A1A5A">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5E560" w14:textId="77777777" w:rsidR="004E13A8" w:rsidRDefault="005A1A5A">
            <w:r>
              <w:rPr>
                <w:rFonts w:ascii="Arial" w:hAnsi="Arial" w:cs="Arial"/>
                <w:color w:val="000000"/>
                <w:position w:val="-2"/>
                <w:sz w:val="18"/>
                <w:szCs w:val="18"/>
              </w:rPr>
              <w:t>Sklop 1: POTROŠNI MATERIAL ZA MAVČARNO</w:t>
            </w:r>
          </w:p>
        </w:tc>
      </w:tr>
      <w:tr w:rsidR="004E13A8" w14:paraId="775DDF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793D8" w14:textId="77777777" w:rsidR="004E13A8" w:rsidRDefault="005A1A5A">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FB8B6" w14:textId="77777777" w:rsidR="004E13A8" w:rsidRDefault="005A1A5A">
            <w:r>
              <w:rPr>
                <w:rFonts w:ascii="Arial" w:hAnsi="Arial" w:cs="Arial"/>
                <w:color w:val="000000"/>
                <w:position w:val="-2"/>
                <w:sz w:val="18"/>
                <w:szCs w:val="18"/>
              </w:rPr>
              <w:t>Sklop 2: OPORNICE RAZNE</w:t>
            </w:r>
          </w:p>
        </w:tc>
      </w:tr>
      <w:tr w:rsidR="004E13A8" w14:paraId="3C7B59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52DD5" w14:textId="77777777" w:rsidR="004E13A8" w:rsidRDefault="005A1A5A">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C44E1" w14:textId="77777777" w:rsidR="004E13A8" w:rsidRDefault="005A1A5A">
            <w:r>
              <w:rPr>
                <w:rFonts w:ascii="Arial" w:hAnsi="Arial" w:cs="Arial"/>
                <w:color w:val="000000"/>
                <w:position w:val="-2"/>
                <w:sz w:val="18"/>
                <w:szCs w:val="18"/>
              </w:rPr>
              <w:t>Sklop 3: POTROŠNI MATERIAL ZA IZDELAVO OPORNIC</w:t>
            </w:r>
          </w:p>
        </w:tc>
      </w:tr>
    </w:tbl>
    <w:p w14:paraId="631D0E6C" w14:textId="77777777" w:rsidR="004E13A8" w:rsidRDefault="004E13A8">
      <w:pPr>
        <w:sectPr w:rsidR="004E13A8" w:rsidSect="006E7A2B">
          <w:headerReference w:type="default" r:id="rId10"/>
          <w:footerReference w:type="default" r:id="rId11"/>
          <w:pgSz w:w="11906" w:h="16838"/>
          <w:pgMar w:top="1418" w:right="1418" w:bottom="1418" w:left="1418" w:header="567" w:footer="596" w:gutter="0"/>
          <w:cols w:space="708"/>
          <w:docGrid w:linePitch="360"/>
        </w:sectPr>
      </w:pPr>
    </w:p>
    <w:p w14:paraId="6CBF3B52" w14:textId="77777777" w:rsidR="005A1A5A" w:rsidRPr="00EF740C" w:rsidRDefault="005A1A5A"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F539CD1" w14:textId="77777777" w:rsidR="005A1A5A" w:rsidRDefault="005A1A5A" w:rsidP="00B01A0D">
      <w:pPr>
        <w:spacing w:before="120" w:after="120"/>
        <w:rPr>
          <w:rFonts w:ascii="Arial" w:hAnsi="Arial" w:cs="Arial"/>
          <w:sz w:val="18"/>
          <w:szCs w:val="18"/>
        </w:rPr>
      </w:pPr>
    </w:p>
    <w:p w14:paraId="194876A7" w14:textId="77777777" w:rsidR="00CD1F06" w:rsidRDefault="00CD1F06" w:rsidP="00CD1F0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CD1F06" w14:paraId="76905C26" w14:textId="77777777" w:rsidTr="00D66A7F">
        <w:tc>
          <w:tcPr>
            <w:tcW w:w="0" w:type="auto"/>
            <w:shd w:val="clear" w:color="auto" w:fill="000000"/>
            <w:tcMar>
              <w:top w:w="150" w:type="dxa"/>
              <w:bottom w:w="150" w:type="dxa"/>
            </w:tcMar>
            <w:vAlign w:val="center"/>
          </w:tcPr>
          <w:p w14:paraId="0BFCA69C" w14:textId="77777777" w:rsidR="00CD1F06" w:rsidRDefault="00CD1F06" w:rsidP="00D66A7F">
            <w:r>
              <w:rPr>
                <w:rFonts w:ascii="Arial" w:hAnsi="Arial" w:cs="Arial"/>
                <w:b/>
                <w:bCs/>
                <w:color w:val="FFFFFF"/>
                <w:position w:val="-2"/>
                <w:sz w:val="18"/>
                <w:szCs w:val="18"/>
                <w:shd w:val="clear" w:color="auto" w:fill="000000"/>
              </w:rPr>
              <w:t>1. Splošna navodila</w:t>
            </w:r>
          </w:p>
        </w:tc>
      </w:tr>
    </w:tbl>
    <w:p w14:paraId="1B2C27D3" w14:textId="77777777" w:rsidR="00CD1F06" w:rsidRDefault="00CD1F06" w:rsidP="00CD1F06">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800939C" w14:textId="77777777" w:rsidR="00CD1F06" w:rsidRDefault="00CD1F06" w:rsidP="00CD1F06">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92B85DD" w14:textId="77777777" w:rsidR="00CD1F06" w:rsidRDefault="00CD1F06" w:rsidP="00CD1F06">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5BB3FFC" w14:textId="77777777" w:rsidR="00CD1F06" w:rsidRDefault="00CD1F06" w:rsidP="00CD1F06">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6B927212" w14:textId="77777777" w:rsidR="00CD1F06" w:rsidRDefault="00CD1F06" w:rsidP="00CD1F06">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6C2F2056" w14:textId="77777777" w:rsidR="00CD1F06" w:rsidRDefault="00CD1F06" w:rsidP="00CD1F06">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6F8708F" w14:textId="77777777" w:rsidR="00CD1F06" w:rsidRDefault="00CD1F06" w:rsidP="00CD1F06">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64031EC0" w14:textId="77777777" w:rsidR="00CD1F06" w:rsidRDefault="00CD1F06" w:rsidP="00CD1F06">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CD1F06" w14:paraId="5DD6539E" w14:textId="77777777" w:rsidTr="00D66A7F">
        <w:tc>
          <w:tcPr>
            <w:tcW w:w="0" w:type="auto"/>
            <w:shd w:val="clear" w:color="auto" w:fill="000000"/>
            <w:tcMar>
              <w:top w:w="150" w:type="dxa"/>
              <w:bottom w:w="150" w:type="dxa"/>
            </w:tcMar>
            <w:vAlign w:val="center"/>
          </w:tcPr>
          <w:p w14:paraId="66BF8ECE" w14:textId="77777777" w:rsidR="00CD1F06" w:rsidRDefault="00CD1F06" w:rsidP="00D66A7F">
            <w:r>
              <w:rPr>
                <w:rFonts w:ascii="Arial" w:hAnsi="Arial" w:cs="Arial"/>
                <w:b/>
                <w:bCs/>
                <w:color w:val="FFFFFF"/>
                <w:position w:val="-2"/>
                <w:sz w:val="18"/>
                <w:szCs w:val="18"/>
                <w:shd w:val="clear" w:color="auto" w:fill="000000"/>
              </w:rPr>
              <w:t>2. Navodilo za oddajo elektronske ponudbe</w:t>
            </w:r>
          </w:p>
        </w:tc>
      </w:tr>
    </w:tbl>
    <w:p w14:paraId="0252CBFD" w14:textId="77777777" w:rsidR="00CD1F06" w:rsidRDefault="00CD1F06" w:rsidP="00CD1F06">
      <w:pPr>
        <w:spacing w:before="225" w:after="225" w:line="240" w:lineRule="auto"/>
        <w:jc w:val="both"/>
      </w:pPr>
      <w:r>
        <w:rPr>
          <w:rFonts w:ascii="Arial" w:hAnsi="Arial" w:cs="Arial"/>
          <w:color w:val="000000"/>
          <w:sz w:val="18"/>
          <w:szCs w:val="18"/>
        </w:rPr>
        <w:t>Ponudnik dodatne informaciije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286"/>
      </w:tblGrid>
      <w:tr w:rsidR="00CD1F06" w14:paraId="7CE4A80D" w14:textId="77777777" w:rsidTr="00D66A7F">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CD1F06" w14:paraId="5D0F289E" w14:textId="77777777" w:rsidTr="00D66A7F">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CD1F06" w14:paraId="4C2EBC2A" w14:textId="77777777" w:rsidTr="00D66A7F">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CD1F06" w14:paraId="2B58CDC5" w14:textId="77777777" w:rsidTr="00D66A7F">
                          <w:tc>
                            <w:tcPr>
                              <w:tcW w:w="0" w:type="auto"/>
                              <w:tcMar>
                                <w:top w:w="0" w:type="auto"/>
                                <w:bottom w:w="0" w:type="auto"/>
                              </w:tcMar>
                            </w:tcPr>
                            <w:p w14:paraId="3D68587D" w14:textId="77777777" w:rsidR="00CD1F06" w:rsidRDefault="00CD1F06" w:rsidP="00CD1F06">
                              <w:pPr>
                                <w:numPr>
                                  <w:ilvl w:val="0"/>
                                  <w:numId w:val="27"/>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67179A5D" w14:textId="77777777" w:rsidR="00CD1F06" w:rsidRDefault="00CD1F06" w:rsidP="00CD1F06">
                              <w:pPr>
                                <w:numPr>
                                  <w:ilvl w:val="0"/>
                                  <w:numId w:val="27"/>
                                </w:numPr>
                                <w:rPr>
                                  <w:rFonts w:ascii="Arial" w:hAnsi="Arial" w:cs="Arial"/>
                                  <w:color w:val="000000"/>
                                  <w:sz w:val="18"/>
                                  <w:szCs w:val="18"/>
                                </w:rPr>
                              </w:pPr>
                              <w:r>
                                <w:rPr>
                                  <w:rFonts w:ascii="Arial" w:hAnsi="Arial" w:cs="Arial"/>
                                  <w:color w:val="000000"/>
                                  <w:position w:val="-2"/>
                                  <w:sz w:val="18"/>
                                  <w:szCs w:val="18"/>
                                </w:rPr>
                                <w:t>Ponudnik v razdelek Predračun naloži scan natisa izpolnjenega obrazca Obr-8a Predračun seznam razp.storitev.</w:t>
                              </w:r>
                            </w:p>
                            <w:p w14:paraId="0F89C24C" w14:textId="77777777" w:rsidR="00CD1F06" w:rsidRDefault="00CD1F06" w:rsidP="00CD1F06">
                              <w:pPr>
                                <w:numPr>
                                  <w:ilvl w:val="0"/>
                                  <w:numId w:val="27"/>
                                </w:numPr>
                                <w:rPr>
                                  <w:rFonts w:ascii="Arial" w:hAnsi="Arial" w:cs="Arial"/>
                                  <w:color w:val="000000"/>
                                  <w:sz w:val="18"/>
                                  <w:szCs w:val="18"/>
                                </w:rPr>
                              </w:pPr>
                              <w:r>
                                <w:rPr>
                                  <w:rFonts w:ascii="Arial" w:hAnsi="Arial" w:cs="Arial"/>
                                  <w:color w:val="000000"/>
                                  <w:position w:val="-2"/>
                                  <w:sz w:val="18"/>
                                  <w:szCs w:val="18"/>
                                </w:rPr>
                                <w:t>Ponudnik v razdelek ESPD naloži ESPD obrazec ponudnika (v pdf ali xml dat.).</w:t>
                              </w:r>
                            </w:p>
                            <w:p w14:paraId="32EF8F4A" w14:textId="77777777" w:rsidR="00CD1F06" w:rsidRDefault="00CD1F06" w:rsidP="00CD1F06">
                              <w:pPr>
                                <w:numPr>
                                  <w:ilvl w:val="0"/>
                                  <w:numId w:val="27"/>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 vse izjave, priloge, vzorec pogodb,izjav,…</w:t>
                              </w:r>
                            </w:p>
                          </w:tc>
                        </w:tr>
                      </w:tbl>
                      <w:p w14:paraId="08DAC7C6" w14:textId="77777777" w:rsidR="00CD1F06" w:rsidRDefault="00CD1F06" w:rsidP="00D66A7F"/>
                    </w:tc>
                  </w:tr>
                </w:tbl>
                <w:p w14:paraId="37F56ACE" w14:textId="77777777" w:rsidR="00CD1F06" w:rsidRDefault="00CD1F06" w:rsidP="00D66A7F"/>
              </w:tc>
            </w:tr>
          </w:tbl>
          <w:p w14:paraId="29960FB0" w14:textId="77777777" w:rsidR="00CD1F06" w:rsidRDefault="00CD1F06" w:rsidP="00D66A7F"/>
        </w:tc>
      </w:tr>
    </w:tbl>
    <w:p w14:paraId="6B10081C" w14:textId="77777777" w:rsidR="00CD1F06" w:rsidRDefault="00CD1F06" w:rsidP="00CD1F06">
      <w:pPr>
        <w:pStyle w:val="Odstavekseznama"/>
        <w:numPr>
          <w:ilvl w:val="0"/>
          <w:numId w:val="27"/>
        </w:numPr>
        <w:spacing w:before="225" w:after="225" w:line="240" w:lineRule="auto"/>
        <w:jc w:val="both"/>
        <w:rPr>
          <w:rFonts w:ascii="Arial" w:hAnsi="Arial" w:cs="Arial"/>
          <w:color w:val="000000"/>
          <w:sz w:val="18"/>
          <w:szCs w:val="18"/>
        </w:rPr>
      </w:pPr>
      <w:r w:rsidRPr="002721BF">
        <w:rPr>
          <w:rFonts w:ascii="Arial" w:hAnsi="Arial" w:cs="Arial"/>
          <w:color w:val="000000"/>
          <w:sz w:val="18"/>
          <w:szCs w:val="18"/>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14:paraId="61141115" w14:textId="77777777" w:rsidR="00CD1F06" w:rsidRPr="003D1C78" w:rsidRDefault="00CD1F06" w:rsidP="00CD1F06">
      <w:pPr>
        <w:spacing w:before="225" w:after="225" w:line="240" w:lineRule="auto"/>
        <w:jc w:val="both"/>
        <w:rPr>
          <w:rFonts w:ascii="Arial" w:hAnsi="Arial" w:cs="Arial"/>
          <w:color w:val="000000"/>
          <w:sz w:val="18"/>
          <w:szCs w:val="18"/>
        </w:rPr>
      </w:pPr>
    </w:p>
    <w:p w14:paraId="59E036A8" w14:textId="77777777" w:rsidR="00CD1F06" w:rsidRDefault="00CD1F06" w:rsidP="00CD1F06">
      <w:pPr>
        <w:pStyle w:val="Odstavekseznama"/>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CD1F06" w14:paraId="029C503A" w14:textId="77777777" w:rsidTr="00D66A7F">
        <w:tc>
          <w:tcPr>
            <w:tcW w:w="0" w:type="auto"/>
            <w:shd w:val="clear" w:color="auto" w:fill="000000"/>
            <w:tcMar>
              <w:top w:w="150" w:type="dxa"/>
              <w:bottom w:w="150" w:type="dxa"/>
            </w:tcMar>
            <w:vAlign w:val="center"/>
          </w:tcPr>
          <w:p w14:paraId="099DB7AE" w14:textId="77777777" w:rsidR="00CD1F06" w:rsidRDefault="00CD1F06" w:rsidP="00D66A7F">
            <w:r>
              <w:rPr>
                <w:rFonts w:ascii="Arial" w:hAnsi="Arial" w:cs="Arial"/>
                <w:b/>
                <w:bCs/>
                <w:color w:val="FFFFFF"/>
                <w:position w:val="-2"/>
                <w:sz w:val="18"/>
                <w:szCs w:val="18"/>
                <w:shd w:val="clear" w:color="auto" w:fill="000000"/>
              </w:rPr>
              <w:t>3. Navodilo za izpolnitev predračuna</w:t>
            </w:r>
          </w:p>
        </w:tc>
      </w:tr>
    </w:tbl>
    <w:p w14:paraId="41BE7585" w14:textId="77777777" w:rsidR="00CD1F06" w:rsidRDefault="00CD1F06" w:rsidP="00CD1F06">
      <w:pPr>
        <w:spacing w:before="225" w:after="225" w:line="240" w:lineRule="auto"/>
        <w:jc w:val="both"/>
      </w:pPr>
      <w:r>
        <w:rPr>
          <w:rFonts w:ascii="Arial" w:hAnsi="Arial" w:cs="Arial"/>
          <w:color w:val="000000"/>
          <w:sz w:val="18"/>
          <w:szCs w:val="18"/>
        </w:rPr>
        <w:t>Naročilo je razdeljeno na 3 sklope:</w:t>
      </w:r>
    </w:p>
    <w:tbl>
      <w:tblPr>
        <w:tblStyle w:val="NormalTablePHPDOCX"/>
        <w:tblW w:w="5000" w:type="pct"/>
        <w:tblInd w:w="108" w:type="dxa"/>
        <w:tblLook w:val="04A0" w:firstRow="1" w:lastRow="0" w:firstColumn="1" w:lastColumn="0" w:noHBand="0" w:noVBand="1"/>
      </w:tblPr>
      <w:tblGrid>
        <w:gridCol w:w="9286"/>
      </w:tblGrid>
      <w:tr w:rsidR="00CD1F06" w14:paraId="25CA325C" w14:textId="77777777" w:rsidTr="00D66A7F">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197"/>
            </w:tblGrid>
            <w:tr w:rsidR="00CD1F06" w14:paraId="79D1B539" w14:textId="77777777" w:rsidTr="00D66A7F">
              <w:tc>
                <w:tcPr>
                  <w:tcW w:w="0" w:type="auto"/>
                  <w:tcMar>
                    <w:top w:w="0" w:type="auto"/>
                    <w:bottom w:w="0" w:type="auto"/>
                  </w:tcMar>
                </w:tcPr>
                <w:p w14:paraId="42AF4EDA" w14:textId="3EC86115" w:rsidR="00CD1F06" w:rsidRDefault="00CD1F06" w:rsidP="00CD1F06">
                  <w:pPr>
                    <w:numPr>
                      <w:ilvl w:val="0"/>
                      <w:numId w:val="28"/>
                    </w:numPr>
                    <w:rPr>
                      <w:rFonts w:ascii="Arial" w:hAnsi="Arial" w:cs="Arial"/>
                      <w:color w:val="000000"/>
                      <w:sz w:val="18"/>
                      <w:szCs w:val="18"/>
                    </w:rPr>
                  </w:pPr>
                  <w:r>
                    <w:rPr>
                      <w:rFonts w:ascii="Arial" w:hAnsi="Arial" w:cs="Arial"/>
                      <w:color w:val="000000"/>
                      <w:position w:val="-2"/>
                      <w:sz w:val="18"/>
                      <w:szCs w:val="18"/>
                    </w:rPr>
                    <w:t xml:space="preserve">SKLOP I: </w:t>
                  </w:r>
                  <w:r w:rsidRPr="00CD1F06">
                    <w:rPr>
                      <w:rFonts w:ascii="Arial" w:hAnsi="Arial" w:cs="Arial"/>
                      <w:color w:val="000000"/>
                      <w:position w:val="-2"/>
                      <w:sz w:val="18"/>
                      <w:szCs w:val="18"/>
                    </w:rPr>
                    <w:t>POTROŠNI MATERIAL ZA MAVČARNO</w:t>
                  </w:r>
                </w:p>
                <w:p w14:paraId="777A8376" w14:textId="1B454CD3" w:rsidR="00CD1F06" w:rsidRDefault="00CD1F06" w:rsidP="00E27360">
                  <w:pPr>
                    <w:numPr>
                      <w:ilvl w:val="0"/>
                      <w:numId w:val="28"/>
                    </w:numPr>
                  </w:pPr>
                  <w:r w:rsidRPr="00CD1F06">
                    <w:rPr>
                      <w:rFonts w:ascii="Arial" w:hAnsi="Arial" w:cs="Arial"/>
                      <w:color w:val="000000"/>
                      <w:position w:val="-2"/>
                      <w:sz w:val="18"/>
                      <w:szCs w:val="18"/>
                    </w:rPr>
                    <w:t>SKLOP II: OPORNICE RAZNE</w:t>
                  </w:r>
                </w:p>
                <w:p w14:paraId="37A96D45" w14:textId="0A606C6B" w:rsidR="00CD1F06" w:rsidRDefault="00CD1F06" w:rsidP="00CD1F06">
                  <w:pPr>
                    <w:numPr>
                      <w:ilvl w:val="0"/>
                      <w:numId w:val="28"/>
                    </w:numPr>
                    <w:rPr>
                      <w:rFonts w:ascii="Arial" w:hAnsi="Arial" w:cs="Arial"/>
                      <w:color w:val="000000"/>
                      <w:sz w:val="18"/>
                      <w:szCs w:val="18"/>
                    </w:rPr>
                  </w:pPr>
                  <w:r>
                    <w:rPr>
                      <w:rFonts w:ascii="Arial" w:hAnsi="Arial" w:cs="Arial"/>
                      <w:color w:val="000000"/>
                      <w:position w:val="-2"/>
                      <w:sz w:val="18"/>
                      <w:szCs w:val="18"/>
                    </w:rPr>
                    <w:t xml:space="preserve">SKLOP III: </w:t>
                  </w:r>
                  <w:r w:rsidRPr="00CD1F06">
                    <w:rPr>
                      <w:rFonts w:ascii="Arial" w:hAnsi="Arial" w:cs="Arial"/>
                      <w:color w:val="000000"/>
                      <w:position w:val="-2"/>
                      <w:sz w:val="18"/>
                      <w:szCs w:val="18"/>
                    </w:rPr>
                    <w:t>POTROŠNI MATERIAL ZA IZDELAVO OPORNIC</w:t>
                  </w:r>
                </w:p>
              </w:tc>
            </w:tr>
          </w:tbl>
          <w:p w14:paraId="7D223EA5" w14:textId="77777777" w:rsidR="00CD1F06" w:rsidRDefault="00CD1F06" w:rsidP="00D66A7F"/>
        </w:tc>
      </w:tr>
    </w:tbl>
    <w:p w14:paraId="58FAB4FC" w14:textId="484DE57C" w:rsidR="00CD1F06" w:rsidRDefault="00CD1F06" w:rsidP="00CD1F06">
      <w:pPr>
        <w:spacing w:before="225" w:after="225" w:line="240" w:lineRule="auto"/>
        <w:jc w:val="both"/>
      </w:pPr>
      <w:r>
        <w:rPr>
          <w:rFonts w:ascii="Arial" w:hAnsi="Arial" w:cs="Arial"/>
          <w:color w:val="000000"/>
          <w:sz w:val="18"/>
          <w:szCs w:val="18"/>
        </w:rPr>
        <w:t xml:space="preserve">Ponudnik lahko predloži ponudbo za eden, več ali vse razpisane sklope. Blago je znotraj sklopov razvrščeno v enega ali več podsklopov. Ponudniki lahko predložijo ponudbo za enega, več ali vse razpisane podsklope.  </w:t>
      </w:r>
    </w:p>
    <w:p w14:paraId="24FDFEEA" w14:textId="77777777" w:rsidR="00CD1F06" w:rsidRDefault="00CD1F06" w:rsidP="00CD1F06">
      <w:pPr>
        <w:spacing w:before="225" w:after="225" w:line="240" w:lineRule="auto"/>
        <w:jc w:val="both"/>
        <w:rPr>
          <w:rFonts w:ascii="Arial" w:hAnsi="Arial" w:cs="Arial"/>
          <w:color w:val="000000"/>
          <w:sz w:val="18"/>
          <w:szCs w:val="18"/>
        </w:rPr>
      </w:pPr>
      <w:r>
        <w:rPr>
          <w:rFonts w:ascii="Arial" w:hAnsi="Arial" w:cs="Arial"/>
          <w:b/>
          <w:bCs/>
          <w:color w:val="000000"/>
          <w:sz w:val="18"/>
          <w:szCs w:val="18"/>
        </w:rPr>
        <w:t xml:space="preserve">Pri zaprtih podsklopih </w:t>
      </w:r>
      <w:r w:rsidRPr="00CD1F06">
        <w:rPr>
          <w:rFonts w:ascii="Arial" w:hAnsi="Arial" w:cs="Arial"/>
          <w:color w:val="000000"/>
          <w:sz w:val="18"/>
          <w:szCs w:val="18"/>
        </w:rPr>
        <w:t>mora ponudnik ponuditi 100% razpisanih vrst blaga/storitev</w:t>
      </w:r>
      <w:r>
        <w:rPr>
          <w:rFonts w:ascii="Arial" w:hAnsi="Arial" w:cs="Arial"/>
          <w:b/>
          <w:bCs/>
          <w:color w:val="000000"/>
          <w:sz w:val="18"/>
          <w:szCs w:val="18"/>
        </w:rPr>
        <w:t>,</w:t>
      </w:r>
      <w:r>
        <w:rPr>
          <w:rFonts w:ascii="Arial" w:hAnsi="Arial" w:cs="Arial"/>
          <w:color w:val="000000"/>
          <w:sz w:val="18"/>
          <w:szCs w:val="18"/>
        </w:rPr>
        <w:t xml:space="preserve"> v nasprotnem primeru se ponudba izloči. Zaprti podsklopi so v razpisni datoteki: Predračun - Seznam razpisanega blaga (OBR-8a) označeni z oznako »ZAPRT«. V primeru zaprtih podsklopov gre za oddajo naročila po podsklopih.</w:t>
      </w:r>
    </w:p>
    <w:p w14:paraId="4C5FBCD6" w14:textId="77777777" w:rsidR="00CD1F06" w:rsidRPr="00CD1F06" w:rsidRDefault="00CD1F06" w:rsidP="00CD1F06">
      <w:pPr>
        <w:spacing w:before="225" w:after="225" w:line="240" w:lineRule="auto"/>
        <w:jc w:val="both"/>
        <w:rPr>
          <w:rFonts w:ascii="Arial" w:hAnsi="Arial" w:cs="Arial"/>
          <w:color w:val="000000"/>
          <w:sz w:val="18"/>
          <w:szCs w:val="18"/>
        </w:rPr>
      </w:pPr>
      <w:r w:rsidRPr="00CD1F06">
        <w:rPr>
          <w:rFonts w:ascii="Arial" w:hAnsi="Arial" w:cs="Arial"/>
          <w:b/>
          <w:bCs/>
          <w:color w:val="000000"/>
          <w:sz w:val="18"/>
          <w:szCs w:val="18"/>
        </w:rPr>
        <w:t>Pri odprtih podsklopih</w:t>
      </w:r>
      <w:r w:rsidRPr="00CD1F06">
        <w:rPr>
          <w:rFonts w:ascii="Arial" w:hAnsi="Arial" w:cs="Arial"/>
          <w:color w:val="000000"/>
          <w:sz w:val="18"/>
          <w:szCs w:val="18"/>
        </w:rPr>
        <w:t xml:space="preserve"> lahko ponudnik ponudi posamezne vrste blaga. Odprti podsklopi so v razpisni datoteki: Predračun - Seznam razpisanega blaga (OBR-8a) označeni z oznako »ODPRT«. V primeru odprtih podsklopov gre za oddajo naročila po posameznih vrstah blaga.</w:t>
      </w:r>
    </w:p>
    <w:p w14:paraId="3F2928E8" w14:textId="77777777" w:rsidR="00CD1F06" w:rsidRDefault="00CD1F06" w:rsidP="00CD1F06">
      <w:pPr>
        <w:spacing w:before="225" w:after="225" w:line="240" w:lineRule="auto"/>
        <w:jc w:val="both"/>
        <w:rPr>
          <w:rFonts w:ascii="Arial" w:hAnsi="Arial" w:cs="Arial"/>
          <w:color w:val="000000"/>
          <w:sz w:val="18"/>
          <w:szCs w:val="18"/>
        </w:rPr>
      </w:pPr>
      <w:r>
        <w:rPr>
          <w:rFonts w:ascii="Arial" w:hAnsi="Arial" w:cs="Arial"/>
          <w:color w:val="000000"/>
          <w:sz w:val="18"/>
          <w:szCs w:val="18"/>
        </w:rPr>
        <w:t>Vrste in okvirne količine razpisanega blaga so podane v Predračunu - Seznamu razpisanega blaga/storitev (Obr-8a), pri čemer so količine okvirne, za obdobje 3 let. </w:t>
      </w:r>
    </w:p>
    <w:p w14:paraId="5FB21FB3" w14:textId="0C5951C2" w:rsidR="00FB1086" w:rsidRPr="00FB1086" w:rsidRDefault="00FB1086" w:rsidP="00FB1086">
      <w:pPr>
        <w:spacing w:before="225" w:after="225" w:line="240" w:lineRule="auto"/>
        <w:jc w:val="both"/>
        <w:rPr>
          <w:rFonts w:ascii="Arial" w:hAnsi="Arial" w:cs="Arial"/>
          <w:color w:val="000000"/>
          <w:sz w:val="18"/>
          <w:szCs w:val="18"/>
        </w:rPr>
      </w:pPr>
      <w:r w:rsidRPr="00FB1086">
        <w:rPr>
          <w:rFonts w:ascii="Arial" w:hAnsi="Arial" w:cs="Arial"/>
          <w:color w:val="000000"/>
          <w:sz w:val="18"/>
          <w:szCs w:val="18"/>
        </w:rPr>
        <w:t>Ponudbena cena mora vključevati vse elemente, iz katerih je sestavljena (davki, stroški, trošarina, uvozne dajatve, poštni stroški, popusti in ostalo). Vključevati mora tudi vse stroške, povezane z izvedbo javnega naročila in sicer:</w:t>
      </w:r>
      <w:r>
        <w:rPr>
          <w:rFonts w:ascii="Arial" w:hAnsi="Arial" w:cs="Arial"/>
          <w:color w:val="000000"/>
          <w:sz w:val="18"/>
          <w:szCs w:val="18"/>
        </w:rPr>
        <w:t xml:space="preserve"> </w:t>
      </w:r>
      <w:r w:rsidRPr="00FB1086">
        <w:rPr>
          <w:rFonts w:ascii="Arial" w:hAnsi="Arial" w:cs="Arial"/>
          <w:color w:val="000000"/>
          <w:sz w:val="18"/>
          <w:szCs w:val="18"/>
        </w:rPr>
        <w:t>stroške materiala, distribucije, skladiščenja,... </w:t>
      </w:r>
    </w:p>
    <w:p w14:paraId="51668258" w14:textId="77777777" w:rsidR="00CD1F06" w:rsidRDefault="00CD1F06" w:rsidP="00CD1F06">
      <w:pPr>
        <w:spacing w:before="225" w:after="225" w:line="240" w:lineRule="auto"/>
        <w:jc w:val="both"/>
      </w:pPr>
      <w:r>
        <w:rPr>
          <w:rFonts w:ascii="Arial" w:hAnsi="Arial" w:cs="Arial"/>
          <w:color w:val="000000"/>
          <w:sz w:val="18"/>
          <w:szCs w:val="18"/>
          <w:u w:val="single"/>
        </w:rPr>
        <w:t>IZPOLNJEVANJE OBRAZCA OBR-8a:</w:t>
      </w:r>
    </w:p>
    <w:p w14:paraId="31872689" w14:textId="77777777" w:rsidR="00FB1086" w:rsidRPr="00FB1086" w:rsidRDefault="00FB1086" w:rsidP="00FB1086">
      <w:pPr>
        <w:spacing w:before="225" w:after="225" w:line="240" w:lineRule="auto"/>
        <w:jc w:val="both"/>
        <w:rPr>
          <w:rFonts w:eastAsia="Calibri" w:cs="Times New Roman"/>
        </w:rPr>
      </w:pPr>
      <w:r w:rsidRPr="00FB1086">
        <w:rPr>
          <w:rFonts w:ascii="Arial" w:eastAsia="Calibri" w:hAnsi="Arial" w:cs="Arial"/>
          <w:color w:val="000000"/>
          <w:sz w:val="18"/>
          <w:szCs w:val="18"/>
        </w:rPr>
        <w:t>Ponudnik mora  Predračun - Seznama razpisanega blaga/storitev (OBR – 8a), ki se nahaja v samostojni excelovi datoteki izpolniti, natisniti in natisnjeni izvod podpisati in žigosati, v ponudbi pa predložiti scan natisa (pdf) in elektronsko verzijo izpolnjenega v xls obliki (obe verziji morata biti identično izpolnjeni) </w:t>
      </w:r>
    </w:p>
    <w:p w14:paraId="28DE1E3A" w14:textId="77777777" w:rsidR="00FB1086" w:rsidRPr="00FB1086" w:rsidRDefault="00FB1086" w:rsidP="00FB1086">
      <w:pPr>
        <w:spacing w:before="225" w:after="225" w:line="240" w:lineRule="auto"/>
        <w:jc w:val="both"/>
        <w:rPr>
          <w:rFonts w:eastAsia="Calibri" w:cs="Times New Roman"/>
        </w:rPr>
      </w:pPr>
      <w:r w:rsidRPr="00FB1086">
        <w:rPr>
          <w:rFonts w:ascii="Arial" w:eastAsia="Calibri" w:hAnsi="Arial" w:cs="Arial"/>
          <w:color w:val="000000"/>
          <w:sz w:val="18"/>
          <w:szCs w:val="18"/>
        </w:rPr>
        <w:t>Ponudnik mora v »Predračun - Seznam razpisanega blaga/storitev« (exelova datoteka)  pri vrstah blaga/storitev, ki jih ponuja (v odklenjena polja, obarvana z rumeno barvo) obvezno vpisati naslednje podatke:</w:t>
      </w:r>
    </w:p>
    <w:tbl>
      <w:tblPr>
        <w:tblStyle w:val="NormalTablePHPDOCX1"/>
        <w:tblW w:w="5000" w:type="pct"/>
        <w:tblInd w:w="108" w:type="dxa"/>
        <w:tblLook w:val="04A0" w:firstRow="1" w:lastRow="0" w:firstColumn="1" w:lastColumn="0" w:noHBand="0" w:noVBand="1"/>
      </w:tblPr>
      <w:tblGrid>
        <w:gridCol w:w="9286"/>
      </w:tblGrid>
      <w:tr w:rsidR="00FB1086" w:rsidRPr="00FB1086" w14:paraId="342FBD17" w14:textId="77777777" w:rsidTr="00FB1086">
        <w:tc>
          <w:tcPr>
            <w:tcW w:w="0" w:type="auto"/>
            <w:vAlign w:val="center"/>
            <w:hideMark/>
          </w:tcPr>
          <w:tbl>
            <w:tblPr>
              <w:tblStyle w:val="NormalTablePHPDOCX1"/>
              <w:tblW w:w="5000" w:type="pct"/>
              <w:tblInd w:w="0" w:type="dxa"/>
              <w:tblLook w:val="04A0" w:firstRow="1" w:lastRow="0" w:firstColumn="1" w:lastColumn="0" w:noHBand="0" w:noVBand="1"/>
            </w:tblPr>
            <w:tblGrid>
              <w:gridCol w:w="9070"/>
            </w:tblGrid>
            <w:tr w:rsidR="00FB1086" w:rsidRPr="00FB1086" w14:paraId="0777A5B6" w14:textId="77777777">
              <w:tc>
                <w:tcPr>
                  <w:tcW w:w="0" w:type="auto"/>
                  <w:vAlign w:val="center"/>
                  <w:hideMark/>
                </w:tcPr>
                <w:tbl>
                  <w:tblPr>
                    <w:tblStyle w:val="NormalTablePHPDOCX1"/>
                    <w:tblW w:w="0" w:type="auto"/>
                    <w:tblInd w:w="0" w:type="dxa"/>
                    <w:tblLook w:val="04A0" w:firstRow="1" w:lastRow="0" w:firstColumn="1" w:lastColumn="0" w:noHBand="0" w:noVBand="1"/>
                  </w:tblPr>
                  <w:tblGrid>
                    <w:gridCol w:w="4189"/>
                  </w:tblGrid>
                  <w:tr w:rsidR="00FB1086" w:rsidRPr="00FB1086" w14:paraId="0F475A6A" w14:textId="77777777">
                    <w:tc>
                      <w:tcPr>
                        <w:tcW w:w="0" w:type="auto"/>
                        <w:hideMark/>
                      </w:tcPr>
                      <w:p w14:paraId="6C3A6358" w14:textId="77777777" w:rsidR="00FB1086" w:rsidRPr="00FB1086" w:rsidRDefault="00FB1086" w:rsidP="00FB1086">
                        <w:pPr>
                          <w:numPr>
                            <w:ilvl w:val="0"/>
                            <w:numId w:val="35"/>
                          </w:numPr>
                          <w:rPr>
                            <w:rFonts w:ascii="Arial" w:hAnsi="Arial" w:cs="Arial"/>
                            <w:color w:val="000000"/>
                            <w:sz w:val="18"/>
                            <w:szCs w:val="18"/>
                          </w:rPr>
                        </w:pPr>
                        <w:r w:rsidRPr="00FB1086">
                          <w:rPr>
                            <w:rFonts w:ascii="Arial" w:hAnsi="Arial" w:cs="Arial"/>
                            <w:color w:val="000000"/>
                            <w:sz w:val="18"/>
                            <w:szCs w:val="18"/>
                          </w:rPr>
                          <w:t>veljavna cena brez DDV/EM</w:t>
                        </w:r>
                      </w:p>
                      <w:p w14:paraId="170223BA" w14:textId="77777777" w:rsidR="00FB1086" w:rsidRPr="00FB1086" w:rsidRDefault="00FB1086" w:rsidP="00FB1086">
                        <w:pPr>
                          <w:numPr>
                            <w:ilvl w:val="0"/>
                            <w:numId w:val="35"/>
                          </w:numPr>
                          <w:rPr>
                            <w:rFonts w:ascii="Arial" w:hAnsi="Arial" w:cs="Arial"/>
                            <w:color w:val="000000"/>
                            <w:sz w:val="18"/>
                            <w:szCs w:val="18"/>
                          </w:rPr>
                        </w:pPr>
                        <w:r w:rsidRPr="00FB1086">
                          <w:rPr>
                            <w:rFonts w:ascii="Arial" w:hAnsi="Arial" w:cs="Arial"/>
                            <w:color w:val="000000"/>
                            <w:sz w:val="18"/>
                            <w:szCs w:val="18"/>
                          </w:rPr>
                          <w:t>stopnjo DDV</w:t>
                        </w:r>
                      </w:p>
                      <w:p w14:paraId="48215AAE" w14:textId="77777777" w:rsidR="00FB1086" w:rsidRPr="00FB1086" w:rsidRDefault="00FB1086" w:rsidP="00FB1086">
                        <w:pPr>
                          <w:numPr>
                            <w:ilvl w:val="0"/>
                            <w:numId w:val="35"/>
                          </w:numPr>
                          <w:rPr>
                            <w:rFonts w:ascii="Arial" w:hAnsi="Arial" w:cs="Arial"/>
                            <w:color w:val="000000"/>
                            <w:sz w:val="18"/>
                            <w:szCs w:val="18"/>
                          </w:rPr>
                        </w:pPr>
                        <w:r w:rsidRPr="00FB1086">
                          <w:rPr>
                            <w:rFonts w:ascii="Arial" w:hAnsi="Arial" w:cs="Arial"/>
                            <w:color w:val="000000"/>
                            <w:sz w:val="18"/>
                            <w:szCs w:val="18"/>
                          </w:rPr>
                          <w:t>proizvajalca ponujenega blaga </w:t>
                        </w:r>
                      </w:p>
                      <w:p w14:paraId="42A0A352" w14:textId="77777777" w:rsidR="00FB1086" w:rsidRPr="00FB1086" w:rsidRDefault="00FB1086" w:rsidP="00FB1086">
                        <w:pPr>
                          <w:numPr>
                            <w:ilvl w:val="0"/>
                            <w:numId w:val="35"/>
                          </w:numPr>
                          <w:rPr>
                            <w:rFonts w:ascii="Arial" w:hAnsi="Arial" w:cs="Arial"/>
                            <w:color w:val="000000"/>
                            <w:sz w:val="18"/>
                            <w:szCs w:val="18"/>
                          </w:rPr>
                        </w:pPr>
                        <w:r w:rsidRPr="00FB1086">
                          <w:rPr>
                            <w:rFonts w:ascii="Arial" w:hAnsi="Arial" w:cs="Arial"/>
                            <w:color w:val="000000"/>
                            <w:sz w:val="18"/>
                            <w:szCs w:val="18"/>
                          </w:rPr>
                          <w:t>ponudnikov naziv blaga</w:t>
                        </w:r>
                      </w:p>
                      <w:p w14:paraId="27A66006" w14:textId="77777777" w:rsidR="00FB1086" w:rsidRPr="00FB1086" w:rsidRDefault="00FB1086" w:rsidP="00FB1086">
                        <w:pPr>
                          <w:numPr>
                            <w:ilvl w:val="0"/>
                            <w:numId w:val="35"/>
                          </w:numPr>
                          <w:rPr>
                            <w:rFonts w:ascii="Arial" w:hAnsi="Arial" w:cs="Arial"/>
                            <w:color w:val="000000"/>
                            <w:sz w:val="18"/>
                            <w:szCs w:val="18"/>
                          </w:rPr>
                        </w:pPr>
                        <w:r w:rsidRPr="00FB1086">
                          <w:rPr>
                            <w:rFonts w:ascii="Arial" w:hAnsi="Arial" w:cs="Arial"/>
                            <w:color w:val="000000"/>
                            <w:sz w:val="18"/>
                            <w:szCs w:val="18"/>
                          </w:rPr>
                          <w:t>kataloško številko ponujenega blaga</w:t>
                        </w:r>
                      </w:p>
                      <w:p w14:paraId="34BE9ADA" w14:textId="77777777" w:rsidR="00FB1086" w:rsidRPr="00FB1086" w:rsidRDefault="00FB1086" w:rsidP="00FB1086">
                        <w:pPr>
                          <w:numPr>
                            <w:ilvl w:val="0"/>
                            <w:numId w:val="35"/>
                          </w:numPr>
                          <w:rPr>
                            <w:rFonts w:ascii="Arial" w:hAnsi="Arial" w:cs="Arial"/>
                            <w:color w:val="000000"/>
                            <w:szCs w:val="18"/>
                          </w:rPr>
                        </w:pPr>
                        <w:r w:rsidRPr="00FB1086">
                          <w:rPr>
                            <w:rFonts w:ascii="Arial" w:hAnsi="Arial" w:cs="Arial"/>
                            <w:color w:val="000000"/>
                            <w:sz w:val="18"/>
                            <w:szCs w:val="18"/>
                          </w:rPr>
                          <w:t>EAN kodo ponujenega blaga</w:t>
                        </w:r>
                        <w:r w:rsidRPr="00FB1086">
                          <w:rPr>
                            <w:rFonts w:ascii="Arial" w:hAnsi="Arial" w:cs="Arial"/>
                            <w:color w:val="000000"/>
                            <w:position w:val="-2"/>
                            <w:szCs w:val="18"/>
                          </w:rPr>
                          <w:t> </w:t>
                        </w:r>
                      </w:p>
                    </w:tc>
                  </w:tr>
                </w:tbl>
                <w:p w14:paraId="3F645758" w14:textId="77777777" w:rsidR="00FB1086" w:rsidRPr="00FB1086" w:rsidRDefault="00FB1086" w:rsidP="00FB1086"/>
              </w:tc>
            </w:tr>
          </w:tbl>
          <w:p w14:paraId="141CE952" w14:textId="77777777" w:rsidR="00FB1086" w:rsidRPr="00FB1086" w:rsidRDefault="00FB1086" w:rsidP="00FB1086"/>
        </w:tc>
      </w:tr>
    </w:tbl>
    <w:p w14:paraId="2675EE14" w14:textId="77777777" w:rsidR="00FB1086" w:rsidRPr="00FB1086" w:rsidRDefault="00FB1086" w:rsidP="00FB1086">
      <w:pPr>
        <w:spacing w:before="225" w:after="225" w:line="240" w:lineRule="auto"/>
        <w:jc w:val="both"/>
        <w:rPr>
          <w:rFonts w:eastAsia="Calibri" w:cs="Times New Roman"/>
        </w:rPr>
      </w:pPr>
      <w:r w:rsidRPr="00FB1086">
        <w:rPr>
          <w:rFonts w:ascii="Arial" w:eastAsia="Calibri" w:hAnsi="Arial" w:cs="Arial"/>
          <w:b/>
          <w:bCs/>
          <w:color w:val="000000"/>
          <w:sz w:val="18"/>
          <w:szCs w:val="18"/>
        </w:rPr>
        <w:t>Ponudnik ne sme preimenovati, kopirati ali kako drugače spreminjati datoteke Predračuna -  Seznama razpisanega blaga ali storitev (Obr-8a) zaradi nadaljnje programske obdelave podatkov! </w:t>
      </w:r>
    </w:p>
    <w:p w14:paraId="153B3D20" w14:textId="77777777" w:rsidR="00FB1086" w:rsidRPr="00FB1086" w:rsidRDefault="00FB1086" w:rsidP="00FB1086">
      <w:pPr>
        <w:spacing w:before="225" w:after="225" w:line="240" w:lineRule="auto"/>
        <w:jc w:val="both"/>
        <w:rPr>
          <w:rFonts w:eastAsia="Calibri" w:cs="Times New Roman"/>
        </w:rPr>
      </w:pPr>
      <w:r w:rsidRPr="00FB1086">
        <w:rPr>
          <w:rFonts w:ascii="Arial" w:eastAsia="Calibri" w:hAnsi="Arial" w:cs="Arial"/>
          <w:color w:val="000000"/>
          <w:sz w:val="18"/>
          <w:szCs w:val="18"/>
        </w:rPr>
        <w:t>Naročnik bo pred oddajo naročila dosežene cene artiklov iz najugodnejših ponudb po merilu, preveril oz. primerjal s cenami iz enotne baze cen vseh slovenskih bolnišnic. V primeru, da bi bile dosežene cene višje od cen primerljivih bolnišnic, si naročnik pridržuje pravico, da naročila za posamezni zaprti podsklop, tudi ne odda.</w:t>
      </w:r>
    </w:p>
    <w:p w14:paraId="0615B756" w14:textId="77777777" w:rsidR="00CD1F06" w:rsidRDefault="00CD1F06" w:rsidP="00CD1F06">
      <w:pPr>
        <w:spacing w:before="225" w:after="225" w:line="240" w:lineRule="auto"/>
        <w:jc w:val="both"/>
      </w:pPr>
      <w:r>
        <w:rPr>
          <w:rFonts w:ascii="Arial" w:hAnsi="Arial" w:cs="Arial"/>
          <w:b/>
          <w:bCs/>
          <w:color w:val="000000"/>
          <w:sz w:val="18"/>
          <w:szCs w:val="18"/>
        </w:rPr>
        <w:t xml:space="preserve">Ponudnik vnaša podatke zgolj v </w:t>
      </w:r>
      <w:r>
        <w:rPr>
          <w:rFonts w:ascii="Arial" w:hAnsi="Arial" w:cs="Arial"/>
          <w:b/>
          <w:bCs/>
          <w:color w:val="000000"/>
          <w:sz w:val="18"/>
          <w:szCs w:val="18"/>
          <w:u w:val="single"/>
        </w:rPr>
        <w:t>odklenjena polja, obarvana z rumeno barvo</w:t>
      </w:r>
      <w:r>
        <w:rPr>
          <w:rFonts w:ascii="Arial" w:hAnsi="Arial" w:cs="Arial"/>
          <w:b/>
          <w:bCs/>
          <w:color w:val="000000"/>
          <w:sz w:val="18"/>
          <w:szCs w:val="18"/>
        </w:rPr>
        <w:t xml:space="preserve">  in ne sme preimenovati, kopirati ali kako drugače spreminjati datoteke s Seznamom razpisanega blaga / storitev zaradi nadaljnje programske obdelave podatkov!</w:t>
      </w:r>
    </w:p>
    <w:p w14:paraId="0A270DAD" w14:textId="77777777" w:rsidR="00CD1F06" w:rsidRDefault="00CD1F06" w:rsidP="00CD1F06">
      <w:pPr>
        <w:spacing w:before="225" w:after="225" w:line="240" w:lineRule="auto"/>
        <w:jc w:val="both"/>
        <w:rPr>
          <w:rFonts w:ascii="Arial" w:hAnsi="Arial" w:cs="Arial"/>
          <w:color w:val="000000"/>
          <w:sz w:val="18"/>
          <w:szCs w:val="18"/>
        </w:rPr>
      </w:pPr>
      <w:r>
        <w:rPr>
          <w:rFonts w:ascii="Arial" w:hAnsi="Arial" w:cs="Arial"/>
          <w:color w:val="000000"/>
          <w:sz w:val="18"/>
          <w:szCs w:val="18"/>
        </w:rPr>
        <w:t>Naročnik ne odgovarja za morebitne napake pri podajanju posameznih cen in davčnih stopenj.</w:t>
      </w:r>
    </w:p>
    <w:p w14:paraId="5D85B819" w14:textId="77777777" w:rsidR="00FB1086" w:rsidRDefault="00FB1086" w:rsidP="00CD1F06">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CD1F06" w14:paraId="3403F83F" w14:textId="77777777" w:rsidTr="00D66A7F">
        <w:tc>
          <w:tcPr>
            <w:tcW w:w="0" w:type="auto"/>
            <w:shd w:val="clear" w:color="auto" w:fill="000000"/>
            <w:tcMar>
              <w:top w:w="150" w:type="dxa"/>
              <w:bottom w:w="150" w:type="dxa"/>
            </w:tcMar>
            <w:vAlign w:val="center"/>
          </w:tcPr>
          <w:p w14:paraId="17445881" w14:textId="77777777" w:rsidR="00CD1F06" w:rsidRDefault="00CD1F06" w:rsidP="00D66A7F">
            <w:r>
              <w:rPr>
                <w:rFonts w:ascii="Arial" w:hAnsi="Arial" w:cs="Arial"/>
                <w:b/>
                <w:bCs/>
                <w:color w:val="FFFFFF"/>
                <w:position w:val="-2"/>
                <w:sz w:val="18"/>
                <w:szCs w:val="18"/>
                <w:shd w:val="clear" w:color="auto" w:fill="000000"/>
              </w:rPr>
              <w:lastRenderedPageBreak/>
              <w:t>4. Zakoni in predpisi</w:t>
            </w:r>
          </w:p>
        </w:tc>
      </w:tr>
    </w:tbl>
    <w:p w14:paraId="1757693F" w14:textId="77777777" w:rsidR="00CD1F06" w:rsidRDefault="00CD1F06" w:rsidP="00CD1F06">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CD1F06" w14:paraId="442956F7" w14:textId="77777777" w:rsidTr="00D66A7F">
        <w:tc>
          <w:tcPr>
            <w:tcW w:w="0" w:type="auto"/>
            <w:tcMar>
              <w:top w:w="0" w:type="auto"/>
              <w:bottom w:w="0" w:type="auto"/>
            </w:tcMar>
          </w:tcPr>
          <w:p w14:paraId="0F6D5FFE" w14:textId="77777777" w:rsidR="00CD1F06" w:rsidRDefault="00CD1F06" w:rsidP="00CD1F06">
            <w:pPr>
              <w:numPr>
                <w:ilvl w:val="0"/>
                <w:numId w:val="30"/>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72085F66" w14:textId="77777777" w:rsidR="00CD1F06" w:rsidRDefault="00CD1F06" w:rsidP="00CD1F06">
            <w:pPr>
              <w:numPr>
                <w:ilvl w:val="0"/>
                <w:numId w:val="30"/>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640BAE0" w14:textId="77777777" w:rsidR="00CD1F06" w:rsidRDefault="00CD1F06" w:rsidP="00CD1F06">
            <w:pPr>
              <w:numPr>
                <w:ilvl w:val="0"/>
                <w:numId w:val="30"/>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3C4DEFBA" w14:textId="77777777" w:rsidR="00CD1F06" w:rsidRDefault="00CD1F06" w:rsidP="00CD1F06">
            <w:pPr>
              <w:numPr>
                <w:ilvl w:val="0"/>
                <w:numId w:val="30"/>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14F28FEF" w14:textId="77777777" w:rsidR="00CD1F06" w:rsidRDefault="00CD1F06" w:rsidP="00CD1F06">
            <w:pPr>
              <w:numPr>
                <w:ilvl w:val="0"/>
                <w:numId w:val="30"/>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88883BD" w14:textId="77777777" w:rsidR="00CD1F06" w:rsidRDefault="00CD1F06" w:rsidP="00CD1F06">
            <w:pPr>
              <w:numPr>
                <w:ilvl w:val="0"/>
                <w:numId w:val="30"/>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6832C12D" w14:textId="77777777" w:rsidR="00CD1F06" w:rsidRDefault="00CD1F06" w:rsidP="00CD1F06">
            <w:pPr>
              <w:numPr>
                <w:ilvl w:val="0"/>
                <w:numId w:val="30"/>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p w14:paraId="7E29BB2D" w14:textId="77777777" w:rsidR="00CD1F06" w:rsidRDefault="00CD1F06" w:rsidP="00CD1F06">
            <w:pPr>
              <w:numPr>
                <w:ilvl w:val="0"/>
                <w:numId w:val="30"/>
              </w:numPr>
              <w:rPr>
                <w:rFonts w:ascii="Arial" w:hAnsi="Arial" w:cs="Arial"/>
                <w:color w:val="000000"/>
                <w:sz w:val="18"/>
                <w:szCs w:val="18"/>
              </w:rPr>
            </w:pPr>
            <w:r>
              <w:rPr>
                <w:rFonts w:ascii="Arial" w:hAnsi="Arial" w:cs="Arial"/>
                <w:color w:val="000000"/>
                <w:sz w:val="18"/>
                <w:szCs w:val="18"/>
              </w:rPr>
              <w:t>Zakon o zdravstveni dejavnosti, ZZDej (Ur.l,RS, št. </w:t>
            </w:r>
            <w:r w:rsidRPr="002721BF">
              <w:rPr>
                <w:rFonts w:ascii="Arial" w:hAnsi="Arial" w:cs="Arial"/>
                <w:color w:val="000000"/>
                <w:sz w:val="18"/>
                <w:szCs w:val="18"/>
              </w:rPr>
              <w:t>št. </w:t>
            </w:r>
            <w:hyperlink r:id="rId12" w:history="1">
              <w:r w:rsidRPr="002721BF">
                <w:rPr>
                  <w:rFonts w:ascii="Arial" w:hAnsi="Arial" w:cs="Arial"/>
                  <w:color w:val="000000"/>
                  <w:sz w:val="18"/>
                  <w:szCs w:val="18"/>
                </w:rPr>
                <w:t>23/05</w:t>
              </w:r>
            </w:hyperlink>
            <w:r w:rsidRPr="002721BF">
              <w:rPr>
                <w:rFonts w:ascii="Arial" w:hAnsi="Arial" w:cs="Arial"/>
                <w:color w:val="000000"/>
                <w:sz w:val="18"/>
                <w:szCs w:val="18"/>
              </w:rPr>
              <w:t> – uradno prečiščeno besedilo, </w:t>
            </w:r>
            <w:hyperlink r:id="rId13" w:history="1">
              <w:r w:rsidRPr="002721BF">
                <w:rPr>
                  <w:rFonts w:ascii="Arial" w:hAnsi="Arial" w:cs="Arial"/>
                  <w:color w:val="000000"/>
                  <w:sz w:val="18"/>
                  <w:szCs w:val="18"/>
                </w:rPr>
                <w:t>15/08</w:t>
              </w:r>
            </w:hyperlink>
            <w:r w:rsidRPr="002721BF">
              <w:rPr>
                <w:rFonts w:ascii="Arial" w:hAnsi="Arial" w:cs="Arial"/>
                <w:color w:val="000000"/>
                <w:sz w:val="18"/>
                <w:szCs w:val="18"/>
              </w:rPr>
              <w:t> – ZPacP, </w:t>
            </w:r>
            <w:hyperlink r:id="rId14" w:history="1">
              <w:r w:rsidRPr="002721BF">
                <w:rPr>
                  <w:rFonts w:ascii="Arial" w:hAnsi="Arial" w:cs="Arial"/>
                  <w:color w:val="000000"/>
                  <w:sz w:val="18"/>
                  <w:szCs w:val="18"/>
                </w:rPr>
                <w:t>23/08</w:t>
              </w:r>
            </w:hyperlink>
            <w:r w:rsidRPr="002721BF">
              <w:rPr>
                <w:rFonts w:ascii="Arial" w:hAnsi="Arial" w:cs="Arial"/>
                <w:color w:val="000000"/>
                <w:sz w:val="18"/>
                <w:szCs w:val="18"/>
              </w:rPr>
              <w:t>, </w:t>
            </w:r>
            <w:hyperlink r:id="rId15" w:history="1">
              <w:r w:rsidRPr="002721BF">
                <w:rPr>
                  <w:rFonts w:ascii="Arial" w:hAnsi="Arial" w:cs="Arial"/>
                  <w:color w:val="000000"/>
                  <w:sz w:val="18"/>
                  <w:szCs w:val="18"/>
                </w:rPr>
                <w:t>58/08</w:t>
              </w:r>
            </w:hyperlink>
            <w:r w:rsidRPr="002721BF">
              <w:rPr>
                <w:rFonts w:ascii="Arial" w:hAnsi="Arial" w:cs="Arial"/>
                <w:color w:val="000000"/>
                <w:sz w:val="18"/>
                <w:szCs w:val="18"/>
              </w:rPr>
              <w:t> – ZZdrS-E, </w:t>
            </w:r>
            <w:hyperlink r:id="rId16" w:history="1">
              <w:r w:rsidRPr="002721BF">
                <w:rPr>
                  <w:rFonts w:ascii="Arial" w:hAnsi="Arial" w:cs="Arial"/>
                  <w:color w:val="000000"/>
                  <w:sz w:val="18"/>
                  <w:szCs w:val="18"/>
                </w:rPr>
                <w:t>77/08</w:t>
              </w:r>
            </w:hyperlink>
            <w:r w:rsidRPr="002721BF">
              <w:rPr>
                <w:rFonts w:ascii="Arial" w:hAnsi="Arial" w:cs="Arial"/>
                <w:color w:val="000000"/>
                <w:sz w:val="18"/>
                <w:szCs w:val="18"/>
              </w:rPr>
              <w:t> – ZDZdr, </w:t>
            </w:r>
            <w:hyperlink r:id="rId17" w:history="1">
              <w:r w:rsidRPr="002721BF">
                <w:rPr>
                  <w:rFonts w:ascii="Arial" w:hAnsi="Arial" w:cs="Arial"/>
                  <w:color w:val="000000"/>
                  <w:sz w:val="18"/>
                  <w:szCs w:val="18"/>
                </w:rPr>
                <w:t>40/12</w:t>
              </w:r>
            </w:hyperlink>
            <w:r w:rsidRPr="002721BF">
              <w:rPr>
                <w:rFonts w:ascii="Arial" w:hAnsi="Arial" w:cs="Arial"/>
                <w:color w:val="000000"/>
                <w:sz w:val="18"/>
                <w:szCs w:val="18"/>
              </w:rPr>
              <w:t> – ZUJF, </w:t>
            </w:r>
            <w:hyperlink r:id="rId18" w:history="1">
              <w:r w:rsidRPr="002721BF">
                <w:rPr>
                  <w:rFonts w:ascii="Arial" w:hAnsi="Arial" w:cs="Arial"/>
                  <w:color w:val="000000"/>
                  <w:sz w:val="18"/>
                  <w:szCs w:val="18"/>
                </w:rPr>
                <w:t>14/13</w:t>
              </w:r>
            </w:hyperlink>
            <w:r w:rsidRPr="002721BF">
              <w:rPr>
                <w:rFonts w:ascii="Arial" w:hAnsi="Arial" w:cs="Arial"/>
                <w:color w:val="000000"/>
                <w:sz w:val="18"/>
                <w:szCs w:val="18"/>
              </w:rPr>
              <w:t>, </w:t>
            </w:r>
            <w:hyperlink r:id="rId19" w:history="1">
              <w:r w:rsidRPr="002721BF">
                <w:rPr>
                  <w:rFonts w:ascii="Arial" w:hAnsi="Arial" w:cs="Arial"/>
                  <w:color w:val="000000"/>
                  <w:sz w:val="18"/>
                  <w:szCs w:val="18"/>
                </w:rPr>
                <w:t>88/16</w:t>
              </w:r>
            </w:hyperlink>
            <w:r w:rsidRPr="002721BF">
              <w:rPr>
                <w:rFonts w:ascii="Arial" w:hAnsi="Arial" w:cs="Arial"/>
                <w:color w:val="000000"/>
                <w:sz w:val="18"/>
                <w:szCs w:val="18"/>
              </w:rPr>
              <w:t> – ZdZPZD, </w:t>
            </w:r>
            <w:hyperlink r:id="rId20" w:history="1">
              <w:r w:rsidRPr="002721BF">
                <w:rPr>
                  <w:rFonts w:ascii="Arial" w:hAnsi="Arial" w:cs="Arial"/>
                  <w:color w:val="000000"/>
                  <w:sz w:val="18"/>
                  <w:szCs w:val="18"/>
                </w:rPr>
                <w:t>64/17</w:t>
              </w:r>
            </w:hyperlink>
            <w:r w:rsidRPr="002721BF">
              <w:rPr>
                <w:rFonts w:ascii="Arial" w:hAnsi="Arial" w:cs="Arial"/>
                <w:color w:val="000000"/>
                <w:sz w:val="18"/>
                <w:szCs w:val="18"/>
              </w:rPr>
              <w:t>, </w:t>
            </w:r>
            <w:hyperlink r:id="rId21" w:history="1">
              <w:r w:rsidRPr="002721BF">
                <w:rPr>
                  <w:rFonts w:ascii="Arial" w:hAnsi="Arial" w:cs="Arial"/>
                  <w:color w:val="000000"/>
                  <w:sz w:val="18"/>
                  <w:szCs w:val="18"/>
                </w:rPr>
                <w:t>1/19</w:t>
              </w:r>
            </w:hyperlink>
            <w:r w:rsidRPr="002721BF">
              <w:rPr>
                <w:rFonts w:ascii="Arial" w:hAnsi="Arial" w:cs="Arial"/>
                <w:color w:val="000000"/>
                <w:sz w:val="18"/>
                <w:szCs w:val="18"/>
              </w:rPr>
              <w:t> – odl. US, </w:t>
            </w:r>
            <w:hyperlink r:id="rId22" w:history="1">
              <w:r w:rsidRPr="002721BF">
                <w:rPr>
                  <w:rFonts w:ascii="Arial" w:hAnsi="Arial" w:cs="Arial"/>
                  <w:color w:val="000000"/>
                  <w:sz w:val="18"/>
                  <w:szCs w:val="18"/>
                </w:rPr>
                <w:t>73/19</w:t>
              </w:r>
            </w:hyperlink>
            <w:r w:rsidRPr="002721BF">
              <w:rPr>
                <w:rFonts w:ascii="Arial" w:hAnsi="Arial" w:cs="Arial"/>
                <w:color w:val="000000"/>
                <w:sz w:val="18"/>
                <w:szCs w:val="18"/>
              </w:rPr>
              <w:t>, </w:t>
            </w:r>
            <w:hyperlink r:id="rId23" w:history="1">
              <w:r w:rsidRPr="002721BF">
                <w:rPr>
                  <w:rFonts w:ascii="Arial" w:hAnsi="Arial" w:cs="Arial"/>
                  <w:color w:val="000000"/>
                  <w:sz w:val="18"/>
                  <w:szCs w:val="18"/>
                </w:rPr>
                <w:t>82/20</w:t>
              </w:r>
            </w:hyperlink>
            <w:r w:rsidRPr="002721BF">
              <w:rPr>
                <w:rFonts w:ascii="Arial" w:hAnsi="Arial" w:cs="Arial"/>
                <w:color w:val="000000"/>
                <w:sz w:val="18"/>
                <w:szCs w:val="18"/>
              </w:rPr>
              <w:t>, </w:t>
            </w:r>
            <w:hyperlink r:id="rId24" w:history="1">
              <w:r w:rsidRPr="002721BF">
                <w:rPr>
                  <w:rFonts w:ascii="Arial" w:hAnsi="Arial" w:cs="Arial"/>
                  <w:color w:val="000000"/>
                  <w:sz w:val="18"/>
                  <w:szCs w:val="18"/>
                </w:rPr>
                <w:t>152/20</w:t>
              </w:r>
            </w:hyperlink>
            <w:r w:rsidRPr="002721BF">
              <w:rPr>
                <w:rFonts w:ascii="Arial" w:hAnsi="Arial" w:cs="Arial"/>
                <w:color w:val="000000"/>
                <w:sz w:val="18"/>
                <w:szCs w:val="18"/>
              </w:rPr>
              <w:t> – ZZUOOP, </w:t>
            </w:r>
            <w:hyperlink r:id="rId25" w:history="1">
              <w:r w:rsidRPr="002721BF">
                <w:rPr>
                  <w:rFonts w:ascii="Arial" w:hAnsi="Arial" w:cs="Arial"/>
                  <w:color w:val="000000"/>
                  <w:sz w:val="18"/>
                  <w:szCs w:val="18"/>
                </w:rPr>
                <w:t>203/20</w:t>
              </w:r>
            </w:hyperlink>
            <w:r w:rsidRPr="002721BF">
              <w:rPr>
                <w:rFonts w:ascii="Arial" w:hAnsi="Arial" w:cs="Arial"/>
                <w:color w:val="000000"/>
                <w:sz w:val="18"/>
                <w:szCs w:val="18"/>
              </w:rPr>
              <w:t> – ZIUPOPDVE, </w:t>
            </w:r>
            <w:hyperlink r:id="rId26" w:history="1">
              <w:r w:rsidRPr="002721BF">
                <w:rPr>
                  <w:rFonts w:ascii="Arial" w:hAnsi="Arial" w:cs="Arial"/>
                  <w:color w:val="000000"/>
                  <w:sz w:val="18"/>
                  <w:szCs w:val="18"/>
                </w:rPr>
                <w:t>112/21</w:t>
              </w:r>
            </w:hyperlink>
            <w:r w:rsidRPr="002721BF">
              <w:rPr>
                <w:rFonts w:ascii="Arial" w:hAnsi="Arial" w:cs="Arial"/>
                <w:color w:val="000000"/>
                <w:sz w:val="18"/>
                <w:szCs w:val="18"/>
              </w:rPr>
              <w:t> – ZNUPZ, </w:t>
            </w:r>
            <w:hyperlink r:id="rId27" w:history="1">
              <w:r w:rsidRPr="002721BF">
                <w:rPr>
                  <w:rFonts w:ascii="Arial" w:hAnsi="Arial" w:cs="Arial"/>
                  <w:color w:val="000000"/>
                  <w:sz w:val="18"/>
                  <w:szCs w:val="18"/>
                </w:rPr>
                <w:t>196/21</w:t>
              </w:r>
            </w:hyperlink>
            <w:r w:rsidRPr="002721BF">
              <w:rPr>
                <w:rFonts w:ascii="Arial" w:hAnsi="Arial" w:cs="Arial"/>
                <w:color w:val="000000"/>
                <w:sz w:val="18"/>
                <w:szCs w:val="18"/>
              </w:rPr>
              <w:t> – ZDOsk, </w:t>
            </w:r>
            <w:hyperlink r:id="rId28" w:history="1">
              <w:r w:rsidRPr="002721BF">
                <w:rPr>
                  <w:rFonts w:ascii="Arial" w:hAnsi="Arial" w:cs="Arial"/>
                  <w:color w:val="000000"/>
                  <w:sz w:val="18"/>
                  <w:szCs w:val="18"/>
                </w:rPr>
                <w:t>100/22</w:t>
              </w:r>
            </w:hyperlink>
            <w:r w:rsidRPr="002721BF">
              <w:rPr>
                <w:rFonts w:ascii="Arial" w:hAnsi="Arial" w:cs="Arial"/>
                <w:color w:val="000000"/>
                <w:sz w:val="18"/>
                <w:szCs w:val="18"/>
              </w:rPr>
              <w:t> – ZNUZSZS, </w:t>
            </w:r>
            <w:hyperlink r:id="rId29" w:history="1">
              <w:r w:rsidRPr="002721BF">
                <w:rPr>
                  <w:rFonts w:ascii="Arial" w:hAnsi="Arial" w:cs="Arial"/>
                  <w:color w:val="000000"/>
                  <w:sz w:val="18"/>
                  <w:szCs w:val="18"/>
                </w:rPr>
                <w:t>132/22</w:t>
              </w:r>
            </w:hyperlink>
            <w:r w:rsidRPr="002721BF">
              <w:rPr>
                <w:rFonts w:ascii="Arial" w:hAnsi="Arial" w:cs="Arial"/>
                <w:color w:val="000000"/>
                <w:sz w:val="18"/>
                <w:szCs w:val="18"/>
              </w:rPr>
              <w:t> – odl. US, </w:t>
            </w:r>
            <w:hyperlink r:id="rId30" w:history="1">
              <w:r w:rsidRPr="002721BF">
                <w:rPr>
                  <w:rFonts w:ascii="Arial" w:hAnsi="Arial" w:cs="Arial"/>
                  <w:color w:val="000000"/>
                  <w:sz w:val="18"/>
                  <w:szCs w:val="18"/>
                </w:rPr>
                <w:t>141/22</w:t>
              </w:r>
            </w:hyperlink>
            <w:r w:rsidRPr="002721BF">
              <w:rPr>
                <w:rFonts w:ascii="Arial" w:hAnsi="Arial" w:cs="Arial"/>
                <w:color w:val="000000"/>
                <w:sz w:val="18"/>
                <w:szCs w:val="18"/>
              </w:rPr>
              <w:t> – ZNUNBZ, </w:t>
            </w:r>
            <w:hyperlink r:id="rId31" w:history="1">
              <w:r w:rsidRPr="002721BF">
                <w:rPr>
                  <w:rFonts w:ascii="Arial" w:hAnsi="Arial" w:cs="Arial"/>
                  <w:color w:val="000000"/>
                  <w:sz w:val="18"/>
                  <w:szCs w:val="18"/>
                </w:rPr>
                <w:t>14/23</w:t>
              </w:r>
            </w:hyperlink>
            <w:r w:rsidRPr="002721BF">
              <w:rPr>
                <w:rFonts w:ascii="Arial" w:hAnsi="Arial" w:cs="Arial"/>
                <w:color w:val="000000"/>
                <w:sz w:val="18"/>
                <w:szCs w:val="18"/>
              </w:rPr>
              <w:t> – odl. US in </w:t>
            </w:r>
            <w:hyperlink r:id="rId32" w:history="1">
              <w:r w:rsidRPr="002721BF">
                <w:rPr>
                  <w:rFonts w:ascii="Arial" w:hAnsi="Arial" w:cs="Arial"/>
                  <w:color w:val="000000"/>
                  <w:sz w:val="18"/>
                  <w:szCs w:val="18"/>
                </w:rPr>
                <w:t>84/23</w:t>
              </w:r>
            </w:hyperlink>
            <w:r w:rsidRPr="002721BF">
              <w:rPr>
                <w:rFonts w:ascii="Arial" w:hAnsi="Arial" w:cs="Arial"/>
                <w:color w:val="000000"/>
                <w:sz w:val="18"/>
                <w:szCs w:val="18"/>
              </w:rPr>
              <w:t> – ZDOsk-1)</w:t>
            </w:r>
          </w:p>
          <w:p w14:paraId="21FEB9C4" w14:textId="77777777" w:rsidR="00CD1F06" w:rsidRDefault="00CD1F06" w:rsidP="00CD1F06">
            <w:pPr>
              <w:numPr>
                <w:ilvl w:val="0"/>
                <w:numId w:val="30"/>
              </w:numPr>
              <w:rPr>
                <w:rFonts w:ascii="Arial" w:hAnsi="Arial" w:cs="Arial"/>
                <w:color w:val="000000"/>
                <w:sz w:val="18"/>
                <w:szCs w:val="18"/>
              </w:rPr>
            </w:pPr>
            <w:r w:rsidRPr="002721BF">
              <w:rPr>
                <w:rFonts w:ascii="Arial" w:hAnsi="Arial" w:cs="Arial"/>
                <w:color w:val="000000"/>
                <w:sz w:val="18"/>
                <w:szCs w:val="18"/>
              </w:rPr>
              <w:t>Pravilnik o pogojih, ki jih morajo izpolnjevati laboratoriji za izvajanje preiskav na področju laboratorijske medicine (Ur.l.RS, št. 64/04, 1/16,56/19,131/20 in 152/20- ZZUOOP)</w:t>
            </w:r>
          </w:p>
        </w:tc>
      </w:tr>
    </w:tbl>
    <w:p w14:paraId="00FA1581" w14:textId="77777777" w:rsidR="00CD1F06" w:rsidRDefault="00CD1F06" w:rsidP="00CD1F06">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517AC30" w14:textId="77777777" w:rsidR="00CD1F06" w:rsidRDefault="00CD1F06" w:rsidP="00CD1F06">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CD1F06" w14:paraId="61B1A630" w14:textId="77777777" w:rsidTr="00D66A7F">
        <w:tc>
          <w:tcPr>
            <w:tcW w:w="0" w:type="auto"/>
            <w:tcMar>
              <w:top w:w="0" w:type="auto"/>
              <w:bottom w:w="0" w:type="auto"/>
            </w:tcMar>
          </w:tcPr>
          <w:p w14:paraId="48357B5D" w14:textId="77777777" w:rsidR="00CD1F06" w:rsidRDefault="00CD1F06" w:rsidP="00CD1F06">
            <w:pPr>
              <w:numPr>
                <w:ilvl w:val="0"/>
                <w:numId w:val="31"/>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46CA8087" w14:textId="77777777" w:rsidR="00CD1F06" w:rsidRDefault="00CD1F06" w:rsidP="00CD1F06">
            <w:pPr>
              <w:numPr>
                <w:ilvl w:val="0"/>
                <w:numId w:val="31"/>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774175E5" w14:textId="77777777" w:rsidR="00CD1F06" w:rsidRDefault="00CD1F06" w:rsidP="00CD1F06">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2554D910" w14:textId="77777777" w:rsidR="00CD1F06" w:rsidRDefault="00CD1F06" w:rsidP="00CD1F06">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31812DA" w14:textId="77777777" w:rsidR="00CD1F06" w:rsidRDefault="00CD1F06" w:rsidP="00CD1F06">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D981F72" w14:textId="77777777" w:rsidR="00CD1F06" w:rsidRDefault="00CD1F06" w:rsidP="00CD1F06">
      <w:pPr>
        <w:spacing w:before="225" w:after="225"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56AB1340" w14:textId="77777777" w:rsidR="00FB1086" w:rsidRDefault="00FB1086" w:rsidP="00CD1F06">
      <w:pPr>
        <w:spacing w:before="225" w:after="225" w:line="240" w:lineRule="auto"/>
        <w:jc w:val="both"/>
      </w:pPr>
    </w:p>
    <w:tbl>
      <w:tblPr>
        <w:tblStyle w:val="NormalTablePHPDOCX"/>
        <w:tblW w:w="0" w:type="auto"/>
        <w:tblInd w:w="108" w:type="dxa"/>
        <w:tblLook w:val="04A0" w:firstRow="1" w:lastRow="0" w:firstColumn="1" w:lastColumn="0" w:noHBand="0" w:noVBand="1"/>
      </w:tblPr>
      <w:tblGrid>
        <w:gridCol w:w="4818"/>
      </w:tblGrid>
      <w:tr w:rsidR="00CD1F06" w14:paraId="50BD71DB" w14:textId="77777777" w:rsidTr="00D66A7F">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CD1F06" w14:paraId="00459600" w14:textId="77777777" w:rsidTr="00D66A7F">
              <w:tc>
                <w:tcPr>
                  <w:tcW w:w="0" w:type="auto"/>
                  <w:tcMar>
                    <w:top w:w="0" w:type="auto"/>
                    <w:bottom w:w="0" w:type="auto"/>
                  </w:tcMar>
                </w:tcPr>
                <w:p w14:paraId="1FFB219F" w14:textId="77777777" w:rsidR="00CD1F06" w:rsidRDefault="00CD1F06" w:rsidP="00D66A7F"/>
              </w:tc>
            </w:tr>
          </w:tbl>
          <w:p w14:paraId="08982B2F" w14:textId="77777777" w:rsidR="00CD1F06" w:rsidRDefault="00CD1F06" w:rsidP="00D66A7F"/>
        </w:tc>
      </w:tr>
      <w:tr w:rsidR="00CD1F06" w14:paraId="5478BD1B" w14:textId="77777777" w:rsidTr="00D66A7F">
        <w:tc>
          <w:tcPr>
            <w:tcW w:w="0" w:type="auto"/>
            <w:shd w:val="clear" w:color="auto" w:fill="000000"/>
            <w:tcMar>
              <w:top w:w="150" w:type="dxa"/>
              <w:bottom w:w="150" w:type="dxa"/>
            </w:tcMar>
            <w:vAlign w:val="center"/>
          </w:tcPr>
          <w:p w14:paraId="0EC5C73A" w14:textId="77777777" w:rsidR="00CD1F06" w:rsidRDefault="00CD1F06" w:rsidP="00D66A7F">
            <w:r>
              <w:rPr>
                <w:rFonts w:ascii="Arial" w:hAnsi="Arial" w:cs="Arial"/>
                <w:b/>
                <w:bCs/>
                <w:color w:val="FFFFFF"/>
                <w:position w:val="-2"/>
                <w:sz w:val="18"/>
                <w:szCs w:val="18"/>
                <w:shd w:val="clear" w:color="auto" w:fill="000000"/>
              </w:rPr>
              <w:lastRenderedPageBreak/>
              <w:t>5. Jezik razpisne dokumentacije in ponudbe ter oblika</w:t>
            </w:r>
          </w:p>
        </w:tc>
      </w:tr>
    </w:tbl>
    <w:p w14:paraId="36FBA820" w14:textId="77777777" w:rsidR="00CD1F06" w:rsidRDefault="00CD1F06" w:rsidP="00CD1F06">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F6D9C01" w14:textId="77777777" w:rsidR="00CD1F06" w:rsidRDefault="00CD1F06" w:rsidP="00CD1F06">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B06BE09" w14:textId="77777777" w:rsidR="00CD1F06" w:rsidRDefault="00CD1F06" w:rsidP="00CD1F06">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CB539DC" w14:textId="77777777" w:rsidR="00CD1F06" w:rsidRDefault="00CD1F06" w:rsidP="00CD1F06">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F79778D" w14:textId="77777777" w:rsidR="00CD1F06" w:rsidRDefault="00CD1F06" w:rsidP="00CD1F06">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CD1F06" w14:paraId="4D645B2D" w14:textId="77777777" w:rsidTr="00D66A7F">
        <w:tc>
          <w:tcPr>
            <w:tcW w:w="0" w:type="auto"/>
            <w:shd w:val="clear" w:color="auto" w:fill="000000"/>
            <w:tcMar>
              <w:top w:w="150" w:type="dxa"/>
              <w:bottom w:w="150" w:type="dxa"/>
            </w:tcMar>
            <w:vAlign w:val="center"/>
          </w:tcPr>
          <w:p w14:paraId="31EC32C4" w14:textId="77777777" w:rsidR="00CD1F06" w:rsidRDefault="00CD1F06" w:rsidP="00D66A7F">
            <w:r>
              <w:rPr>
                <w:rFonts w:ascii="Arial" w:hAnsi="Arial" w:cs="Arial"/>
                <w:b/>
                <w:bCs/>
                <w:color w:val="FFFFFF"/>
                <w:position w:val="-2"/>
                <w:sz w:val="18"/>
                <w:szCs w:val="18"/>
                <w:shd w:val="clear" w:color="auto" w:fill="000000"/>
              </w:rPr>
              <w:t>6. Skupna ponudba</w:t>
            </w:r>
          </w:p>
        </w:tc>
      </w:tr>
    </w:tbl>
    <w:p w14:paraId="1E0A9C40" w14:textId="77777777" w:rsidR="00CD1F06" w:rsidRDefault="00CD1F06" w:rsidP="00CD1F06">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CD1F06" w14:paraId="13771593" w14:textId="77777777" w:rsidTr="00D66A7F">
        <w:tc>
          <w:tcPr>
            <w:tcW w:w="0" w:type="auto"/>
            <w:tcMar>
              <w:top w:w="0" w:type="auto"/>
              <w:bottom w:w="0" w:type="auto"/>
            </w:tcMar>
          </w:tcPr>
          <w:p w14:paraId="181900FE" w14:textId="77777777" w:rsidR="00CD1F06" w:rsidRDefault="00CD1F06" w:rsidP="00CD1F06">
            <w:pPr>
              <w:numPr>
                <w:ilvl w:val="0"/>
                <w:numId w:val="3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247DD87" w14:textId="77777777" w:rsidR="00CD1F06" w:rsidRDefault="00CD1F06" w:rsidP="00CD1F06">
            <w:pPr>
              <w:numPr>
                <w:ilvl w:val="0"/>
                <w:numId w:val="3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A0A41EE" w14:textId="77777777" w:rsidR="00CD1F06" w:rsidRDefault="00CD1F06" w:rsidP="00CD1F06">
            <w:pPr>
              <w:numPr>
                <w:ilvl w:val="0"/>
                <w:numId w:val="3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6904904" w14:textId="77777777" w:rsidR="00CD1F06" w:rsidRDefault="00CD1F06" w:rsidP="00CD1F06">
            <w:pPr>
              <w:numPr>
                <w:ilvl w:val="0"/>
                <w:numId w:val="3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84DD41B" w14:textId="77777777" w:rsidR="00CD1F06" w:rsidRDefault="00CD1F06" w:rsidP="00CD1F06">
            <w:pPr>
              <w:numPr>
                <w:ilvl w:val="0"/>
                <w:numId w:val="3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CCEC562" w14:textId="77777777" w:rsidR="00CD1F06" w:rsidRDefault="00CD1F06" w:rsidP="00CD1F06">
            <w:pPr>
              <w:numPr>
                <w:ilvl w:val="0"/>
                <w:numId w:val="3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5A835B21" w14:textId="77777777" w:rsidR="00CD1F06" w:rsidRDefault="00CD1F06" w:rsidP="00CD1F06">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4BD9B3" w14:textId="77777777" w:rsidR="00CD1F06" w:rsidRDefault="00CD1F06" w:rsidP="00CD1F06">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CD1F06" w14:paraId="5FFDAD0A" w14:textId="77777777" w:rsidTr="00D66A7F">
        <w:tc>
          <w:tcPr>
            <w:tcW w:w="0" w:type="auto"/>
            <w:shd w:val="clear" w:color="auto" w:fill="000000"/>
            <w:tcMar>
              <w:top w:w="150" w:type="dxa"/>
              <w:bottom w:w="150" w:type="dxa"/>
            </w:tcMar>
            <w:vAlign w:val="center"/>
          </w:tcPr>
          <w:p w14:paraId="04EBAAA2" w14:textId="77777777" w:rsidR="00CD1F06" w:rsidRDefault="00CD1F06" w:rsidP="00D66A7F">
            <w:r>
              <w:rPr>
                <w:rFonts w:ascii="Arial" w:hAnsi="Arial" w:cs="Arial"/>
                <w:b/>
                <w:bCs/>
                <w:color w:val="FFFFFF"/>
                <w:position w:val="-2"/>
                <w:sz w:val="18"/>
                <w:szCs w:val="18"/>
                <w:shd w:val="clear" w:color="auto" w:fill="000000"/>
              </w:rPr>
              <w:t>7. ESPD</w:t>
            </w:r>
          </w:p>
        </w:tc>
      </w:tr>
    </w:tbl>
    <w:p w14:paraId="21E44E92" w14:textId="77777777" w:rsidR="00CD1F06" w:rsidRDefault="00CD1F06" w:rsidP="00CD1F06">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4EA70D22" w14:textId="77777777" w:rsidR="00CD1F06" w:rsidRDefault="00CD1F06" w:rsidP="00CD1F06">
      <w:pPr>
        <w:spacing w:before="225" w:after="225" w:line="240" w:lineRule="auto"/>
        <w:jc w:val="both"/>
      </w:pPr>
      <w:r>
        <w:rPr>
          <w:rFonts w:ascii="Arial" w:hAnsi="Arial" w:cs="Arial"/>
          <w:color w:val="000000"/>
          <w:sz w:val="18"/>
          <w:szCs w:val="18"/>
        </w:rPr>
        <w:lastRenderedPageBreak/>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643"/>
      </w:tblGrid>
      <w:tr w:rsidR="00CD1F06" w14:paraId="61953C00" w14:textId="77777777" w:rsidTr="00D66A7F">
        <w:tc>
          <w:tcPr>
            <w:tcW w:w="0" w:type="auto"/>
            <w:shd w:val="clear" w:color="auto" w:fill="000000"/>
            <w:tcMar>
              <w:top w:w="150" w:type="dxa"/>
              <w:bottom w:w="150" w:type="dxa"/>
            </w:tcMar>
            <w:vAlign w:val="center"/>
          </w:tcPr>
          <w:p w14:paraId="79AF9FE0" w14:textId="77777777" w:rsidR="00CD1F06" w:rsidRDefault="00CD1F06" w:rsidP="00D66A7F">
            <w:r>
              <w:rPr>
                <w:rFonts w:ascii="Arial" w:hAnsi="Arial" w:cs="Arial"/>
                <w:b/>
                <w:bCs/>
                <w:color w:val="FFFFFF"/>
                <w:position w:val="-2"/>
                <w:sz w:val="18"/>
                <w:szCs w:val="18"/>
                <w:shd w:val="clear" w:color="auto" w:fill="000000"/>
              </w:rPr>
              <w:t>8. Ponudba s podizvajalci</w:t>
            </w:r>
          </w:p>
        </w:tc>
      </w:tr>
    </w:tbl>
    <w:p w14:paraId="352BADEF" w14:textId="77777777" w:rsidR="00CD1F06" w:rsidRDefault="00CD1F06" w:rsidP="00CD1F06">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BC6CCF" w14:textId="77777777" w:rsidR="00CD1F06" w:rsidRDefault="00CD1F06" w:rsidP="00CD1F06">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681"/>
      </w:tblGrid>
      <w:tr w:rsidR="00CD1F06" w14:paraId="3D48FAEC" w14:textId="77777777" w:rsidTr="00D66A7F">
        <w:tc>
          <w:tcPr>
            <w:tcW w:w="0" w:type="auto"/>
            <w:tcMar>
              <w:top w:w="0" w:type="auto"/>
              <w:bottom w:w="0" w:type="auto"/>
            </w:tcMar>
          </w:tcPr>
          <w:p w14:paraId="42A729E0" w14:textId="77777777" w:rsidR="00CD1F06" w:rsidRDefault="00CD1F06" w:rsidP="00CD1F06">
            <w:pPr>
              <w:numPr>
                <w:ilvl w:val="0"/>
                <w:numId w:val="33"/>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21FE46B3" w14:textId="77777777" w:rsidR="00CD1F06" w:rsidRDefault="00CD1F06" w:rsidP="00CD1F06">
            <w:pPr>
              <w:numPr>
                <w:ilvl w:val="0"/>
                <w:numId w:val="33"/>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32EB1014" w14:textId="77777777" w:rsidR="00CD1F06" w:rsidRDefault="00CD1F06" w:rsidP="00CD1F06">
            <w:pPr>
              <w:numPr>
                <w:ilvl w:val="0"/>
                <w:numId w:val="33"/>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7ED49AF1" w14:textId="77777777" w:rsidR="00CD1F06" w:rsidRDefault="00CD1F06" w:rsidP="00CD1F06">
            <w:pPr>
              <w:numPr>
                <w:ilvl w:val="0"/>
                <w:numId w:val="33"/>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33CF14D0" w14:textId="77777777" w:rsidR="00CD1F06" w:rsidRDefault="00CD1F06" w:rsidP="00CD1F06">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2A5E4AAD" w14:textId="77777777" w:rsidR="00CD1F06" w:rsidRDefault="00CD1F06" w:rsidP="00CD1F06">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7E63A3E3" w14:textId="77777777" w:rsidR="00CD1F06" w:rsidRDefault="00CD1F06" w:rsidP="00CD1F06">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4F9341E3" w14:textId="77777777" w:rsidR="00CD1F06" w:rsidRDefault="00CD1F06" w:rsidP="00CD1F06">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F537635" w14:textId="77777777" w:rsidR="00CD1F06" w:rsidRDefault="00CD1F06" w:rsidP="00CD1F06">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FEAB9CE" w14:textId="77777777" w:rsidR="00CD1F06" w:rsidRDefault="00CD1F06" w:rsidP="00CD1F06">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AE6D28E" w14:textId="77777777" w:rsidR="00CD1F06" w:rsidRDefault="00CD1F06" w:rsidP="00CD1F06">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CD1F06" w14:paraId="552C685C" w14:textId="77777777" w:rsidTr="00D66A7F">
        <w:tc>
          <w:tcPr>
            <w:tcW w:w="0" w:type="auto"/>
            <w:tcMar>
              <w:top w:w="0" w:type="auto"/>
              <w:bottom w:w="0" w:type="auto"/>
            </w:tcMar>
          </w:tcPr>
          <w:p w14:paraId="54284656" w14:textId="77777777" w:rsidR="00CD1F06" w:rsidRDefault="00CD1F06" w:rsidP="00CD1F06">
            <w:pPr>
              <w:numPr>
                <w:ilvl w:val="0"/>
                <w:numId w:val="34"/>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281F264A" w14:textId="77777777" w:rsidR="00CD1F06" w:rsidRDefault="00CD1F06" w:rsidP="00CD1F06">
            <w:pPr>
              <w:numPr>
                <w:ilvl w:val="0"/>
                <w:numId w:val="34"/>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4E0C9E94" w14:textId="77777777" w:rsidR="00CD1F06" w:rsidRDefault="00CD1F06" w:rsidP="00CD1F06">
            <w:pPr>
              <w:numPr>
                <w:ilvl w:val="0"/>
                <w:numId w:val="3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3AC6E09" w14:textId="77777777" w:rsidR="00CD1F06" w:rsidRDefault="00CD1F06" w:rsidP="00CD1F06">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CD1F06" w14:paraId="698F896E" w14:textId="77777777" w:rsidTr="00D66A7F">
        <w:tc>
          <w:tcPr>
            <w:tcW w:w="0" w:type="auto"/>
            <w:shd w:val="clear" w:color="auto" w:fill="000000"/>
            <w:tcMar>
              <w:top w:w="150" w:type="dxa"/>
              <w:bottom w:w="150" w:type="dxa"/>
            </w:tcMar>
            <w:vAlign w:val="center"/>
          </w:tcPr>
          <w:p w14:paraId="2906163A" w14:textId="77777777" w:rsidR="00CD1F06" w:rsidRDefault="00CD1F06" w:rsidP="00D66A7F">
            <w:r>
              <w:rPr>
                <w:rFonts w:ascii="Arial" w:hAnsi="Arial" w:cs="Arial"/>
                <w:b/>
                <w:bCs/>
                <w:color w:val="FFFFFF"/>
                <w:position w:val="-2"/>
                <w:sz w:val="18"/>
                <w:szCs w:val="18"/>
                <w:shd w:val="clear" w:color="auto" w:fill="000000"/>
              </w:rPr>
              <w:lastRenderedPageBreak/>
              <w:t>9. Ustavitev postopka, zavrnitev vseh ponudb, odstop od izvedbe javnega naročila</w:t>
            </w:r>
          </w:p>
        </w:tc>
      </w:tr>
    </w:tbl>
    <w:p w14:paraId="42984369" w14:textId="77777777" w:rsidR="00CD1F06" w:rsidRDefault="00CD1F06" w:rsidP="00CD1F06">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CD1F06" w14:paraId="64122192" w14:textId="77777777" w:rsidTr="00D66A7F">
        <w:tc>
          <w:tcPr>
            <w:tcW w:w="0" w:type="auto"/>
            <w:shd w:val="clear" w:color="auto" w:fill="000000"/>
            <w:tcMar>
              <w:top w:w="150" w:type="dxa"/>
              <w:bottom w:w="150" w:type="dxa"/>
            </w:tcMar>
            <w:vAlign w:val="center"/>
          </w:tcPr>
          <w:p w14:paraId="665EF60C" w14:textId="77777777" w:rsidR="00CD1F06" w:rsidRDefault="00CD1F06" w:rsidP="00D66A7F">
            <w:r>
              <w:rPr>
                <w:rFonts w:ascii="Arial" w:hAnsi="Arial" w:cs="Arial"/>
                <w:b/>
                <w:bCs/>
                <w:color w:val="FFFFFF"/>
                <w:position w:val="-2"/>
                <w:sz w:val="18"/>
                <w:szCs w:val="18"/>
                <w:shd w:val="clear" w:color="auto" w:fill="000000"/>
              </w:rPr>
              <w:t>10. Zmanjšanje obsega naročila</w:t>
            </w:r>
          </w:p>
        </w:tc>
      </w:tr>
    </w:tbl>
    <w:p w14:paraId="269EB781" w14:textId="77777777" w:rsidR="00CD1F06" w:rsidRDefault="00CD1F06" w:rsidP="00CD1F06">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1F2A50F" w14:textId="77777777" w:rsidR="00CD1F06" w:rsidRDefault="00CD1F06" w:rsidP="00CD1F06">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CD1F06" w14:paraId="20E409FC" w14:textId="77777777" w:rsidTr="00D66A7F">
        <w:tc>
          <w:tcPr>
            <w:tcW w:w="0" w:type="auto"/>
            <w:shd w:val="clear" w:color="auto" w:fill="000000"/>
            <w:tcMar>
              <w:top w:w="150" w:type="dxa"/>
              <w:bottom w:w="150" w:type="dxa"/>
            </w:tcMar>
            <w:vAlign w:val="center"/>
          </w:tcPr>
          <w:p w14:paraId="44B2F815" w14:textId="77777777" w:rsidR="00CD1F06" w:rsidRDefault="00CD1F06" w:rsidP="00D66A7F">
            <w:r>
              <w:rPr>
                <w:rFonts w:ascii="Arial" w:hAnsi="Arial" w:cs="Arial"/>
                <w:b/>
                <w:bCs/>
                <w:color w:val="FFFFFF"/>
                <w:position w:val="-2"/>
                <w:sz w:val="18"/>
                <w:szCs w:val="18"/>
                <w:shd w:val="clear" w:color="auto" w:fill="000000"/>
              </w:rPr>
              <w:t>11. Dopolnjevanje, spreminjanje ter pojasnjevanje ponudb</w:t>
            </w:r>
          </w:p>
        </w:tc>
      </w:tr>
    </w:tbl>
    <w:p w14:paraId="675FBF8B" w14:textId="77777777" w:rsidR="00CD1F06" w:rsidRDefault="00CD1F06" w:rsidP="00CD1F06">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F441DC6" w14:textId="77777777" w:rsidR="00CD1F06" w:rsidRDefault="00CD1F06" w:rsidP="00CD1F06">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3370C72" w14:textId="77777777" w:rsidR="00CD1F06" w:rsidRDefault="00CD1F06" w:rsidP="00CD1F06">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1E55140" w14:textId="77777777" w:rsidR="00CD1F06" w:rsidRDefault="00CD1F06" w:rsidP="00CD1F06">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56AC3F0" w14:textId="77777777" w:rsidR="00CD1F06" w:rsidRDefault="00CD1F06" w:rsidP="00CD1F06">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BEBB729" w14:textId="77777777" w:rsidR="00CD1F06" w:rsidRDefault="00CD1F06" w:rsidP="00CD1F06">
      <w:pPr>
        <w:spacing w:before="225" w:after="225" w:line="240" w:lineRule="auto"/>
        <w:jc w:val="both"/>
        <w:rPr>
          <w:rFonts w:ascii="Arial" w:hAnsi="Arial" w:cs="Arial"/>
          <w:color w:val="000000"/>
          <w:sz w:val="18"/>
          <w:szCs w:val="18"/>
        </w:rPr>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1CDEA319" w14:textId="77777777" w:rsidR="00CD1F06" w:rsidRDefault="00CD1F06" w:rsidP="00CD1F06">
      <w:pPr>
        <w:spacing w:before="225" w:after="225" w:line="240" w:lineRule="auto"/>
        <w:jc w:val="both"/>
        <w:rPr>
          <w:rFonts w:ascii="Arial" w:hAnsi="Arial" w:cs="Arial"/>
          <w:color w:val="000000"/>
          <w:sz w:val="18"/>
          <w:szCs w:val="18"/>
        </w:rPr>
      </w:pPr>
    </w:p>
    <w:p w14:paraId="2423ABA8" w14:textId="77777777" w:rsidR="00CD1F06" w:rsidRDefault="00CD1F06" w:rsidP="00CD1F06">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CD1F06" w14:paraId="6667D616" w14:textId="77777777" w:rsidTr="00D66A7F">
        <w:tc>
          <w:tcPr>
            <w:tcW w:w="0" w:type="auto"/>
            <w:shd w:val="clear" w:color="auto" w:fill="000000"/>
            <w:tcMar>
              <w:top w:w="150" w:type="dxa"/>
              <w:bottom w:w="150" w:type="dxa"/>
            </w:tcMar>
            <w:vAlign w:val="center"/>
          </w:tcPr>
          <w:p w14:paraId="077D2101" w14:textId="77777777" w:rsidR="00CD1F06" w:rsidRDefault="00CD1F06" w:rsidP="00D66A7F">
            <w:r>
              <w:rPr>
                <w:rFonts w:ascii="Arial" w:hAnsi="Arial" w:cs="Arial"/>
                <w:b/>
                <w:bCs/>
                <w:color w:val="FFFFFF"/>
                <w:position w:val="-2"/>
                <w:sz w:val="18"/>
                <w:szCs w:val="18"/>
                <w:shd w:val="clear" w:color="auto" w:fill="000000"/>
              </w:rPr>
              <w:lastRenderedPageBreak/>
              <w:t>12. Obvestilo o oddaji naročila</w:t>
            </w:r>
          </w:p>
        </w:tc>
      </w:tr>
    </w:tbl>
    <w:p w14:paraId="388D0912" w14:textId="77777777" w:rsidR="00CD1F06" w:rsidRDefault="00CD1F06" w:rsidP="00CD1F06">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5A1D3C7" w14:textId="77777777" w:rsidR="00CD1F06" w:rsidRDefault="00CD1F06" w:rsidP="00CD1F06">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C4643C5" w14:textId="77777777" w:rsidR="00CD1F06" w:rsidRDefault="00CD1F06" w:rsidP="00CD1F06">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A2CB89" w14:textId="77777777" w:rsidR="00CD1F06" w:rsidRDefault="00CD1F06" w:rsidP="00CD1F06">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CD1F06" w14:paraId="2D6C1192" w14:textId="77777777" w:rsidTr="00D66A7F">
        <w:tc>
          <w:tcPr>
            <w:tcW w:w="0" w:type="auto"/>
            <w:shd w:val="clear" w:color="auto" w:fill="000000"/>
            <w:tcMar>
              <w:top w:w="150" w:type="dxa"/>
              <w:bottom w:w="150" w:type="dxa"/>
            </w:tcMar>
            <w:vAlign w:val="center"/>
          </w:tcPr>
          <w:p w14:paraId="3667210F" w14:textId="77777777" w:rsidR="00CD1F06" w:rsidRDefault="00CD1F06" w:rsidP="00D66A7F">
            <w:r>
              <w:rPr>
                <w:rFonts w:ascii="Arial" w:hAnsi="Arial" w:cs="Arial"/>
                <w:b/>
                <w:bCs/>
                <w:color w:val="FFFFFF"/>
                <w:position w:val="-2"/>
                <w:sz w:val="18"/>
                <w:szCs w:val="18"/>
                <w:shd w:val="clear" w:color="auto" w:fill="000000"/>
              </w:rPr>
              <w:t>13. Zaupnost ponudbene dokumentacije</w:t>
            </w:r>
          </w:p>
        </w:tc>
      </w:tr>
    </w:tbl>
    <w:p w14:paraId="25EACEB4" w14:textId="77777777" w:rsidR="00CD1F06" w:rsidRDefault="00CD1F06" w:rsidP="00CD1F06">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C089FDD" w14:textId="77777777" w:rsidR="00CD1F06" w:rsidRDefault="00CD1F06" w:rsidP="00CD1F06">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1E9BE46" w14:textId="77777777" w:rsidR="00CD1F06" w:rsidRDefault="00CD1F06" w:rsidP="00CD1F06">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6F3546DD" w14:textId="77777777" w:rsidR="00CD1F06" w:rsidRDefault="00CD1F06" w:rsidP="00CD1F06">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CD1F06" w14:paraId="2FD40BD1" w14:textId="77777777" w:rsidTr="00D66A7F">
        <w:tc>
          <w:tcPr>
            <w:tcW w:w="0" w:type="auto"/>
            <w:shd w:val="clear" w:color="auto" w:fill="000000"/>
            <w:tcMar>
              <w:top w:w="150" w:type="dxa"/>
              <w:bottom w:w="150" w:type="dxa"/>
            </w:tcMar>
            <w:vAlign w:val="center"/>
          </w:tcPr>
          <w:p w14:paraId="69EC7868" w14:textId="77777777" w:rsidR="00CD1F06" w:rsidRDefault="00CD1F06" w:rsidP="00D66A7F">
            <w:r>
              <w:rPr>
                <w:rFonts w:ascii="Arial" w:hAnsi="Arial" w:cs="Arial"/>
                <w:b/>
                <w:bCs/>
                <w:color w:val="FFFFFF"/>
                <w:position w:val="-2"/>
                <w:sz w:val="18"/>
                <w:szCs w:val="18"/>
                <w:shd w:val="clear" w:color="auto" w:fill="000000"/>
              </w:rPr>
              <w:t>14. Način predložitve dokumentov v ponudbi</w:t>
            </w:r>
          </w:p>
        </w:tc>
      </w:tr>
    </w:tbl>
    <w:p w14:paraId="74D62930" w14:textId="77777777" w:rsidR="00CD1F06" w:rsidRDefault="00CD1F06" w:rsidP="00CD1F06">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56F71597" w14:textId="77777777" w:rsidR="00CD1F06" w:rsidRDefault="00CD1F06" w:rsidP="00CD1F06">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0042522" w14:textId="77777777" w:rsidR="00CD1F06" w:rsidRDefault="00CD1F06" w:rsidP="00CD1F06">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A117D0B" w14:textId="77777777" w:rsidR="00CD1F06" w:rsidRDefault="00CD1F06" w:rsidP="00CD1F06">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2BF6D3DB" w14:textId="77777777" w:rsidR="00CD1F06" w:rsidRDefault="00CD1F06" w:rsidP="00CD1F06">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CD1F06" w14:paraId="6D3D8982" w14:textId="77777777" w:rsidTr="00D66A7F">
        <w:tc>
          <w:tcPr>
            <w:tcW w:w="0" w:type="auto"/>
            <w:shd w:val="clear" w:color="auto" w:fill="000000"/>
            <w:tcMar>
              <w:top w:w="150" w:type="dxa"/>
              <w:bottom w:w="150" w:type="dxa"/>
            </w:tcMar>
            <w:vAlign w:val="center"/>
          </w:tcPr>
          <w:p w14:paraId="372A4FA0" w14:textId="77777777" w:rsidR="00CD1F06" w:rsidRDefault="00CD1F06" w:rsidP="00D66A7F">
            <w:r>
              <w:rPr>
                <w:rFonts w:ascii="Arial" w:hAnsi="Arial" w:cs="Arial"/>
                <w:b/>
                <w:bCs/>
                <w:color w:val="FFFFFF"/>
                <w:position w:val="-2"/>
                <w:sz w:val="18"/>
                <w:szCs w:val="18"/>
                <w:shd w:val="clear" w:color="auto" w:fill="000000"/>
              </w:rPr>
              <w:t>15. Veljavnost ponudbe</w:t>
            </w:r>
          </w:p>
        </w:tc>
      </w:tr>
    </w:tbl>
    <w:p w14:paraId="6CD13F01" w14:textId="77777777" w:rsidR="00CD1F06" w:rsidRDefault="00CD1F06" w:rsidP="00CD1F06">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326AF017" w14:textId="77777777" w:rsidR="00CD1F06" w:rsidRDefault="00CD1F06" w:rsidP="00CD1F06">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CD1F06" w14:paraId="749C59C4" w14:textId="77777777" w:rsidTr="00D66A7F">
        <w:tc>
          <w:tcPr>
            <w:tcW w:w="0" w:type="auto"/>
            <w:shd w:val="clear" w:color="auto" w:fill="000000"/>
            <w:tcMar>
              <w:top w:w="150" w:type="dxa"/>
              <w:bottom w:w="150" w:type="dxa"/>
            </w:tcMar>
            <w:vAlign w:val="center"/>
          </w:tcPr>
          <w:p w14:paraId="4B897D65" w14:textId="77777777" w:rsidR="00CD1F06" w:rsidRDefault="00CD1F06" w:rsidP="00D66A7F">
            <w:r>
              <w:rPr>
                <w:rFonts w:ascii="Arial" w:hAnsi="Arial" w:cs="Arial"/>
                <w:b/>
                <w:bCs/>
                <w:color w:val="FFFFFF"/>
                <w:position w:val="-2"/>
                <w:sz w:val="18"/>
                <w:szCs w:val="18"/>
                <w:shd w:val="clear" w:color="auto" w:fill="000000"/>
              </w:rPr>
              <w:t>16. Pravno varstvo</w:t>
            </w:r>
          </w:p>
        </w:tc>
      </w:tr>
    </w:tbl>
    <w:p w14:paraId="2D2C9862" w14:textId="77777777" w:rsidR="00CD1F06" w:rsidRDefault="00CD1F06" w:rsidP="00CD1F06">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DEBBE6" w14:textId="77777777" w:rsidR="00CD1F06" w:rsidRDefault="00CD1F06" w:rsidP="00CD1F06">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5DB274B" w14:textId="77777777" w:rsidR="00CD1F06" w:rsidRDefault="00CD1F06" w:rsidP="00CD1F06">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37F3FB0" w14:textId="77777777" w:rsidR="00CD1F06" w:rsidRDefault="00CD1F06" w:rsidP="00CD1F06">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3BB1BCD" w14:textId="77777777" w:rsidR="00CD1F06" w:rsidRDefault="00CD1F06" w:rsidP="00CD1F06">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C2671A5" w14:textId="77777777" w:rsidR="00CD1F06" w:rsidRDefault="00CD1F06" w:rsidP="00CD1F06">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9E2AF8A" w14:textId="77777777" w:rsidR="00CD1F06" w:rsidRDefault="00CD1F06" w:rsidP="00CD1F06">
      <w:pPr>
        <w:spacing w:before="225" w:after="225" w:line="240" w:lineRule="auto"/>
        <w:jc w:val="both"/>
      </w:pPr>
      <w:r>
        <w:rPr>
          <w:rFonts w:ascii="Arial" w:hAnsi="Arial" w:cs="Arial"/>
          <w:color w:val="000000"/>
          <w:sz w:val="18"/>
          <w:szCs w:val="18"/>
        </w:rPr>
        <w:t>https://ejn.gov.si/sistem/pravno-varstvo.html</w:t>
      </w:r>
    </w:p>
    <w:p w14:paraId="087530DB" w14:textId="77777777" w:rsidR="00CD1F06" w:rsidRDefault="00CD1F06" w:rsidP="00CD1F06">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12DFEE72" w14:textId="77777777" w:rsidR="00CD1F06" w:rsidRDefault="00CD1F06" w:rsidP="00CD1F06">
      <w:pPr>
        <w:spacing w:before="225" w:after="225" w:line="240" w:lineRule="auto"/>
        <w:jc w:val="both"/>
      </w:pPr>
      <w:r>
        <w:rPr>
          <w:rFonts w:ascii="Arial" w:hAnsi="Arial" w:cs="Arial"/>
          <w:color w:val="000000"/>
          <w:sz w:val="18"/>
          <w:szCs w:val="18"/>
        </w:rPr>
        <w:t>Zahtevek za revizijo se lahko vloži v roku iz 25. člena ZPVPJN.</w:t>
      </w:r>
    </w:p>
    <w:p w14:paraId="33CB3753" w14:textId="77777777" w:rsidR="00CD1F06" w:rsidRDefault="00CD1F06" w:rsidP="00CD1F06">
      <w:pPr>
        <w:spacing w:before="225" w:after="225" w:line="240" w:lineRule="auto"/>
        <w:jc w:val="both"/>
      </w:pPr>
      <w:r>
        <w:rPr>
          <w:rFonts w:ascii="Arial"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CD1F06" w14:paraId="6C2B7AEE" w14:textId="77777777" w:rsidTr="00D66A7F">
        <w:tc>
          <w:tcPr>
            <w:tcW w:w="0" w:type="auto"/>
            <w:shd w:val="clear" w:color="auto" w:fill="000000"/>
            <w:tcMar>
              <w:top w:w="150" w:type="dxa"/>
              <w:bottom w:w="150" w:type="dxa"/>
            </w:tcMar>
            <w:vAlign w:val="center"/>
          </w:tcPr>
          <w:p w14:paraId="16162F91" w14:textId="77777777" w:rsidR="00CD1F06" w:rsidRDefault="00CD1F06" w:rsidP="00D66A7F">
            <w:r>
              <w:rPr>
                <w:rFonts w:ascii="Arial" w:hAnsi="Arial" w:cs="Arial"/>
                <w:b/>
                <w:bCs/>
                <w:color w:val="FFFFFF"/>
                <w:position w:val="-2"/>
                <w:sz w:val="18"/>
                <w:szCs w:val="18"/>
                <w:shd w:val="clear" w:color="auto" w:fill="000000"/>
              </w:rPr>
              <w:t>17. Sklenitev pogodbe</w:t>
            </w:r>
          </w:p>
        </w:tc>
      </w:tr>
    </w:tbl>
    <w:p w14:paraId="5B17F193" w14:textId="77777777" w:rsidR="00CD1F06" w:rsidRDefault="00CD1F06" w:rsidP="00CD1F06">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409B6AA5" w14:textId="77777777" w:rsidR="00CD1F06" w:rsidRDefault="00CD1F06" w:rsidP="00CD1F06">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25571868" w14:textId="77777777" w:rsidR="00CD1F06" w:rsidRDefault="00CD1F06" w:rsidP="00CD1F06">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95006CE" w14:textId="77777777" w:rsidR="00CD1F06" w:rsidRDefault="00CD1F06" w:rsidP="00CD1F06"/>
    <w:p w14:paraId="3446C26D" w14:textId="77777777" w:rsidR="004E13A8" w:rsidRDefault="004E13A8">
      <w:pPr>
        <w:sectPr w:rsidR="004E13A8" w:rsidSect="00D931BF">
          <w:pgSz w:w="11906" w:h="16838"/>
          <w:pgMar w:top="1418" w:right="1418" w:bottom="1418" w:left="1418" w:header="567" w:footer="680" w:gutter="0"/>
          <w:cols w:space="708"/>
          <w:docGrid w:linePitch="360"/>
        </w:sectPr>
      </w:pPr>
    </w:p>
    <w:p w14:paraId="199D9DC0" w14:textId="77777777" w:rsidR="005A1A5A" w:rsidRPr="00A820C7" w:rsidRDefault="005A1A5A"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EB99389" w14:textId="77777777" w:rsidR="005A1A5A" w:rsidRDefault="005A1A5A" w:rsidP="00C25086">
      <w:pPr>
        <w:rPr>
          <w:rFonts w:ascii="Arial" w:hAnsi="Arial" w:cs="Arial"/>
          <w:sz w:val="18"/>
          <w:szCs w:val="18"/>
        </w:rPr>
      </w:pPr>
    </w:p>
    <w:p w14:paraId="1C6F3153" w14:textId="77777777" w:rsidR="008F4D38" w:rsidRPr="008F4D38" w:rsidRDefault="008F4D38" w:rsidP="008F4D38">
      <w:pPr>
        <w:spacing w:before="225" w:after="225" w:line="240" w:lineRule="auto"/>
        <w:jc w:val="both"/>
        <w:rPr>
          <w:rFonts w:eastAsia="Calibri" w:cs="Times New Roman"/>
        </w:rPr>
      </w:pPr>
      <w:r w:rsidRPr="008F4D38">
        <w:rPr>
          <w:rFonts w:ascii="Arial" w:eastAsia="Calibri" w:hAnsi="Arial" w:cs="Arial"/>
          <w:b/>
          <w:bCs/>
          <w:color w:val="000000"/>
          <w:sz w:val="18"/>
          <w:szCs w:val="18"/>
        </w:rPr>
        <w:t>Merila, ki veljajo za vse sklope, razen če je določeno drugače.</w:t>
      </w:r>
    </w:p>
    <w:p w14:paraId="70C40A07" w14:textId="77777777" w:rsidR="008F4D38" w:rsidRPr="008F4D38" w:rsidRDefault="008F4D38" w:rsidP="008F4D38">
      <w:pPr>
        <w:spacing w:before="225" w:after="225" w:line="240" w:lineRule="auto"/>
        <w:jc w:val="both"/>
        <w:rPr>
          <w:rFonts w:eastAsia="Calibri" w:cs="Times New Roman"/>
        </w:rPr>
      </w:pPr>
      <w:r w:rsidRPr="008F4D38">
        <w:rPr>
          <w:rFonts w:ascii="Arial" w:eastAsia="Calibri" w:hAnsi="Arial" w:cs="Arial"/>
          <w:color w:val="000000"/>
          <w:sz w:val="18"/>
          <w:szCs w:val="18"/>
        </w:rPr>
        <w:t xml:space="preserve">Izbira ponudb bo potekala po naslednjem kriteriju: </w:t>
      </w:r>
      <w:r w:rsidRPr="008F4D38">
        <w:rPr>
          <w:rFonts w:ascii="Arial" w:eastAsia="Calibri" w:hAnsi="Arial" w:cs="Arial"/>
          <w:b/>
          <w:bCs/>
          <w:color w:val="000000"/>
          <w:sz w:val="18"/>
          <w:szCs w:val="18"/>
        </w:rPr>
        <w:t> ekonomsko najugodnejša ponudba.</w:t>
      </w:r>
    </w:p>
    <w:p w14:paraId="2BC19652" w14:textId="77777777" w:rsidR="008F4D38" w:rsidRPr="008F4D38" w:rsidRDefault="008F4D38" w:rsidP="008F4D38">
      <w:pPr>
        <w:spacing w:before="225" w:after="225" w:line="240" w:lineRule="auto"/>
        <w:jc w:val="both"/>
        <w:rPr>
          <w:rFonts w:eastAsia="Calibri" w:cs="Times New Roman"/>
        </w:rPr>
      </w:pPr>
      <w:r w:rsidRPr="008F4D38">
        <w:rPr>
          <w:rFonts w:ascii="Arial" w:eastAsia="Calibri" w:hAnsi="Arial" w:cs="Arial"/>
          <w:color w:val="000000"/>
          <w:sz w:val="18"/>
          <w:szCs w:val="18"/>
        </w:rPr>
        <w:t>Upoštevali se bodo naslednji ponderji:</w:t>
      </w:r>
    </w:p>
    <w:tbl>
      <w:tblPr>
        <w:tblStyle w:val="NormalTablePHPDOCX2"/>
        <w:tblW w:w="4400" w:type="pct"/>
        <w:tblInd w:w="108" w:type="dxa"/>
        <w:tblLook w:val="04A0" w:firstRow="1" w:lastRow="0" w:firstColumn="1" w:lastColumn="0" w:noHBand="0" w:noVBand="1"/>
      </w:tblPr>
      <w:tblGrid>
        <w:gridCol w:w="1114"/>
        <w:gridCol w:w="3529"/>
        <w:gridCol w:w="3529"/>
      </w:tblGrid>
      <w:tr w:rsidR="008F4D38" w:rsidRPr="008F4D38" w14:paraId="15A9E2F5" w14:textId="69A3AEDD" w:rsidTr="008F4D38">
        <w:tc>
          <w:tcPr>
            <w:tcW w:w="6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CB0914B" w14:textId="77777777" w:rsidR="008F4D38" w:rsidRPr="008F4D38" w:rsidRDefault="008F4D38" w:rsidP="008F4D38">
            <w:pPr>
              <w:rPr>
                <w:rFonts w:ascii="Arial" w:hAnsi="Arial" w:cs="Arial"/>
                <w:color w:val="000000"/>
                <w:sz w:val="18"/>
                <w:szCs w:val="18"/>
              </w:rPr>
            </w:pPr>
            <w:r w:rsidRPr="008F4D38">
              <w:rPr>
                <w:rFonts w:ascii="Arial" w:hAnsi="Arial" w:cs="Arial"/>
                <w:color w:val="000000"/>
                <w:sz w:val="18"/>
                <w:szCs w:val="18"/>
              </w:rPr>
              <w:t>Ponder 1:</w:t>
            </w:r>
          </w:p>
        </w:tc>
        <w:tc>
          <w:tcPr>
            <w:tcW w:w="215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AB40D00" w14:textId="77777777" w:rsidR="008F4D38" w:rsidRDefault="008F4D38" w:rsidP="008F4D38">
            <w:pPr>
              <w:rPr>
                <w:rFonts w:ascii="Arial" w:hAnsi="Arial" w:cs="Arial"/>
                <w:color w:val="000000"/>
                <w:sz w:val="18"/>
                <w:szCs w:val="18"/>
              </w:rPr>
            </w:pPr>
            <w:r w:rsidRPr="008F4D38">
              <w:rPr>
                <w:rFonts w:ascii="Arial" w:hAnsi="Arial" w:cs="Arial"/>
                <w:color w:val="000000"/>
                <w:sz w:val="18"/>
                <w:szCs w:val="18"/>
              </w:rPr>
              <w:t>Upoštevali se bodo naslednji ponderji:</w:t>
            </w:r>
          </w:p>
          <w:p w14:paraId="5CC2CB5A" w14:textId="4762FC59" w:rsidR="008F4D38" w:rsidRPr="008F4D38" w:rsidRDefault="008F4D38" w:rsidP="008F4D38">
            <w:pPr>
              <w:rPr>
                <w:rFonts w:ascii="Arial" w:hAnsi="Arial" w:cs="Arial"/>
                <w:color w:val="000000"/>
                <w:sz w:val="18"/>
                <w:szCs w:val="18"/>
              </w:rPr>
            </w:pPr>
          </w:p>
        </w:tc>
        <w:tc>
          <w:tcPr>
            <w:tcW w:w="2159" w:type="pct"/>
            <w:tcBorders>
              <w:top w:val="single" w:sz="6" w:space="0" w:color="000000"/>
              <w:left w:val="single" w:sz="6" w:space="0" w:color="000000"/>
              <w:bottom w:val="single" w:sz="6" w:space="0" w:color="000000"/>
              <w:right w:val="single" w:sz="6" w:space="0" w:color="000000"/>
            </w:tcBorders>
          </w:tcPr>
          <w:p w14:paraId="47784A4C" w14:textId="134D1894" w:rsidR="008F4D38" w:rsidRPr="008F4D38" w:rsidRDefault="008F4D38" w:rsidP="008F4D38">
            <w:pPr>
              <w:rPr>
                <w:rFonts w:ascii="Arial" w:hAnsi="Arial" w:cs="Arial"/>
                <w:color w:val="000000"/>
                <w:sz w:val="18"/>
                <w:szCs w:val="18"/>
              </w:rPr>
            </w:pPr>
            <w:r w:rsidRPr="008F4D38">
              <w:rPr>
                <w:rFonts w:ascii="Arial" w:hAnsi="Arial" w:cs="Arial"/>
                <w:color w:val="000000"/>
                <w:sz w:val="18"/>
                <w:szCs w:val="18"/>
              </w:rPr>
              <w:t>Merilo je najnižja ponudbena cena za podsklop v primeru zaprtih podsklopov oz. za posamezno vrsto blaga v primeru odprtih podsklopv.</w:t>
            </w:r>
          </w:p>
        </w:tc>
      </w:tr>
    </w:tbl>
    <w:p w14:paraId="3174902B" w14:textId="77777777" w:rsidR="008F4D38" w:rsidRPr="008F4D38" w:rsidRDefault="008F4D38" w:rsidP="008F4D38">
      <w:pPr>
        <w:spacing w:before="225" w:after="225" w:line="240" w:lineRule="auto"/>
        <w:rPr>
          <w:rFonts w:eastAsia="Calibri" w:cs="Times New Roman"/>
        </w:rPr>
      </w:pPr>
      <w:r w:rsidRPr="008F4D38">
        <w:rPr>
          <w:rFonts w:ascii="Arial" w:eastAsia="Calibri" w:hAnsi="Arial" w:cs="Arial"/>
          <w:color w:val="000000"/>
          <w:sz w:val="18"/>
          <w:szCs w:val="18"/>
        </w:rPr>
        <w:t>V primeru, da bo več ponudnikov ponudilo enako najnižjo končno ceno za posamezni zaprti podsklop, bo naročnik izbral ponudnika, ki bo dosegel najvišjo skupno končno vrednost izbranega blaga za celoten sklop v katerem se bo nahajal predmeten podsklop z enako najnižjo ceno oz. v primeru enakih cen za posamezne vrste blaga (pri odprtih podsklopih), bo naročnik izbral ponudnika, ki bo dosegel najvišjo skupno končno vrednost izbranega blaga za celoten odprti predmeten podsklop v katerem se bo nahajalo blago z enako najnižjo ceno.</w:t>
      </w:r>
    </w:p>
    <w:p w14:paraId="4D58DCD1" w14:textId="77777777" w:rsidR="005A1A5A" w:rsidRPr="00C25086" w:rsidRDefault="005A1A5A" w:rsidP="00C25086"/>
    <w:p w14:paraId="651C130B" w14:textId="77777777" w:rsidR="004E13A8" w:rsidRDefault="004E13A8">
      <w:pPr>
        <w:sectPr w:rsidR="004E13A8" w:rsidSect="00D931BF">
          <w:pgSz w:w="11906" w:h="16838"/>
          <w:pgMar w:top="1418" w:right="1418" w:bottom="1418" w:left="1418" w:header="567" w:footer="680" w:gutter="0"/>
          <w:cols w:space="708"/>
          <w:docGrid w:linePitch="360"/>
        </w:sectPr>
      </w:pPr>
    </w:p>
    <w:p w14:paraId="01137407" w14:textId="77777777" w:rsidR="006975C6" w:rsidRPr="00563971" w:rsidRDefault="005A1A5A"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256DAA7" w14:textId="77777777" w:rsidR="004E13A8" w:rsidRDefault="005A1A5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90F15A8" w14:textId="77777777" w:rsidR="004E13A8" w:rsidRDefault="005A1A5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2BE9CEF" w14:textId="77777777" w:rsidR="004E13A8" w:rsidRDefault="005A1A5A">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643"/>
      </w:tblGrid>
      <w:tr w:rsidR="004E13A8" w14:paraId="05AE99EE"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5973A91" w14:textId="77777777" w:rsidR="004E13A8" w:rsidRDefault="005A1A5A">
            <w:r>
              <w:rPr>
                <w:rFonts w:ascii="Arial" w:hAnsi="Arial" w:cs="Arial"/>
                <w:color w:val="FFFFFF"/>
                <w:position w:val="-2"/>
                <w:sz w:val="18"/>
                <w:szCs w:val="18"/>
              </w:rPr>
              <w:t>Razlogi za izključitev</w:t>
            </w:r>
          </w:p>
        </w:tc>
      </w:tr>
    </w:tbl>
    <w:p w14:paraId="1653FD5B" w14:textId="77777777" w:rsidR="004E13A8" w:rsidRDefault="004E13A8"/>
    <w:tbl>
      <w:tblPr>
        <w:tblStyle w:val="NormalTablePHPDOCX3"/>
        <w:tblW w:w="9300" w:type="dxa"/>
        <w:tblInd w:w="108" w:type="dxa"/>
        <w:tblLook w:val="04A0" w:firstRow="1" w:lastRow="0" w:firstColumn="1" w:lastColumn="0" w:noHBand="0" w:noVBand="1"/>
      </w:tblPr>
      <w:tblGrid>
        <w:gridCol w:w="1860"/>
        <w:gridCol w:w="7440"/>
      </w:tblGrid>
      <w:tr w:rsidR="008F4D38" w:rsidRPr="008F4D38" w14:paraId="342607C1" w14:textId="77777777" w:rsidTr="008F4D38">
        <w:tc>
          <w:tcPr>
            <w:tcW w:w="1000"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10ADA1D0" w14:textId="77777777" w:rsidR="008F4D38" w:rsidRPr="008F4D38" w:rsidRDefault="008F4D38" w:rsidP="008F4D38">
            <w:pPr>
              <w:jc w:val="center"/>
              <w:rPr>
                <w:rFonts w:ascii="Arial" w:hAnsi="Arial" w:cs="Arial"/>
                <w:sz w:val="18"/>
                <w:szCs w:val="18"/>
              </w:rPr>
            </w:pPr>
            <w:r w:rsidRPr="008F4D38">
              <w:rPr>
                <w:rFonts w:ascii="Arial" w:hAnsi="Arial" w:cs="Arial"/>
                <w:b/>
                <w:bCs/>
                <w:color w:val="FFFFFF"/>
                <w:position w:val="-2"/>
                <w:sz w:val="18"/>
                <w:szCs w:val="18"/>
              </w:rPr>
              <w:t>POGOJ 1</w:t>
            </w:r>
            <w:r w:rsidRPr="008F4D38">
              <w:rPr>
                <w:rFonts w:ascii="Arial" w:hAnsi="Arial" w:cs="Arial"/>
                <w:b/>
                <w:bCs/>
                <w:color w:val="FFFFFF"/>
                <w:position w:val="-2"/>
                <w:sz w:val="18"/>
                <w:szCs w:val="18"/>
              </w:rPr>
              <w:br/>
              <w:t>Nekaznovanost</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255A03"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3FB20CB"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F4D38" w:rsidRPr="008F4D38" w14:paraId="4EE3B86C"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2044231" w14:textId="77777777" w:rsidR="008F4D38" w:rsidRPr="008F4D38" w:rsidRDefault="008F4D38" w:rsidP="008F4D38">
            <w:pPr>
              <w:jc w:val="center"/>
              <w:rPr>
                <w:rFonts w:ascii="Arial" w:hAnsi="Arial" w:cs="Arial"/>
                <w:sz w:val="18"/>
                <w:szCs w:val="18"/>
              </w:rPr>
            </w:pPr>
            <w:r w:rsidRPr="008F4D38">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86C2BCA" w14:textId="3FD5108A"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 xml:space="preserve">Izjava zakonitega zastopnika gospodarskega subjekta (obrazec </w:t>
            </w:r>
            <w:r>
              <w:rPr>
                <w:rFonts w:ascii="Arial" w:hAnsi="Arial" w:cs="Arial"/>
                <w:color w:val="000000"/>
                <w:position w:val="-2"/>
                <w:sz w:val="18"/>
                <w:szCs w:val="18"/>
              </w:rPr>
              <w:t>in</w:t>
            </w:r>
            <w:r w:rsidRPr="008F4D38">
              <w:rPr>
                <w:rFonts w:ascii="Arial" w:hAnsi="Arial" w:cs="Arial"/>
                <w:color w:val="000000"/>
                <w:position w:val="-2"/>
                <w:sz w:val="18"/>
                <w:szCs w:val="18"/>
              </w:rPr>
              <w:t xml:space="preserve"> ESPD) v zvezi s kaznivimi dejanji iz prvega odstavka 75. člena ZJN-3 in seznam članov organov in zastopnikov gospodarskega subjekta.</w:t>
            </w:r>
          </w:p>
          <w:p w14:paraId="18D8C3FE"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8F4D38" w:rsidRPr="008F4D38" w14:paraId="7866B7B4"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126D636" w14:textId="77777777" w:rsidR="008F4D38" w:rsidRPr="008F4D38" w:rsidRDefault="008F4D38" w:rsidP="008F4D38">
            <w:pPr>
              <w:jc w:val="center"/>
              <w:rPr>
                <w:rFonts w:ascii="Arial" w:hAnsi="Arial" w:cs="Arial"/>
                <w:sz w:val="18"/>
                <w:szCs w:val="18"/>
              </w:rPr>
            </w:pPr>
            <w:r w:rsidRPr="008F4D38">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9F49A54"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u w:val="single"/>
              </w:rPr>
              <w:t>Gospodarski subjekti, ki nimajo sedeža v Republiki Sloveniji:</w:t>
            </w:r>
          </w:p>
          <w:p w14:paraId="57D151A5"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Izpis iz sodnega ali drugega ustreznega registra v državi sedeža, iz katerega je razvidno, da ne obstajajo razlogi za izključitev.</w:t>
            </w:r>
          </w:p>
          <w:p w14:paraId="14360B93"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F4D38" w:rsidRPr="008F4D38" w14:paraId="33A99A95"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7A2622A" w14:textId="77777777" w:rsidR="008F4D38" w:rsidRPr="008F4D38" w:rsidRDefault="008F4D38" w:rsidP="008F4D38">
            <w:pPr>
              <w:jc w:val="center"/>
              <w:rPr>
                <w:rFonts w:ascii="Arial" w:hAnsi="Arial" w:cs="Arial"/>
                <w:sz w:val="18"/>
                <w:szCs w:val="18"/>
              </w:rPr>
            </w:pPr>
            <w:r w:rsidRPr="008F4D38">
              <w:rPr>
                <w:rFonts w:ascii="Arial" w:hAnsi="Arial" w:cs="Arial"/>
                <w:color w:val="000000"/>
                <w:position w:val="-2"/>
                <w:sz w:val="18"/>
                <w:szCs w:val="18"/>
              </w:rPr>
              <w:lastRenderedPageBreak/>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9C9CC8"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MORAJO izpolnjevati pogoj</w:t>
            </w:r>
          </w:p>
          <w:p w14:paraId="52376EFC"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Velja enako kot za vodilnega partnerja.</w:t>
            </w:r>
          </w:p>
        </w:tc>
      </w:tr>
      <w:tr w:rsidR="008F4D38" w:rsidRPr="008F4D38" w14:paraId="303932AD"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9C023A" w14:textId="77777777" w:rsidR="008F4D38" w:rsidRPr="008F4D38" w:rsidRDefault="008F4D38" w:rsidP="008F4D38">
            <w:pPr>
              <w:jc w:val="center"/>
              <w:rPr>
                <w:rFonts w:ascii="Arial" w:hAnsi="Arial" w:cs="Arial"/>
                <w:sz w:val="18"/>
                <w:szCs w:val="18"/>
              </w:rPr>
            </w:pPr>
            <w:r w:rsidRPr="008F4D38">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0E121B"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MORAJO izpolnjevati pogoj</w:t>
            </w:r>
          </w:p>
          <w:p w14:paraId="2ED98800"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Velja enako kot za ponudnika.</w:t>
            </w:r>
          </w:p>
          <w:p w14:paraId="6A433AF2"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Naročnik bo zavrnil vsakega podizvajalca, če zanj obstajajo razlogi za izključitev iz prvega odstavka 75. člena ZJN-3.</w:t>
            </w:r>
          </w:p>
        </w:tc>
      </w:tr>
    </w:tbl>
    <w:p w14:paraId="1D59EBBE" w14:textId="77777777" w:rsidR="008F4D38" w:rsidRPr="008F4D38" w:rsidRDefault="008F4D38" w:rsidP="008F4D38">
      <w:pPr>
        <w:rPr>
          <w:rFonts w:ascii="Arial" w:eastAsia="Calibri" w:hAnsi="Arial" w:cs="Arial"/>
          <w:sz w:val="18"/>
          <w:szCs w:val="18"/>
        </w:rPr>
      </w:pPr>
    </w:p>
    <w:tbl>
      <w:tblPr>
        <w:tblStyle w:val="NormalTablePHPDOCX3"/>
        <w:tblW w:w="9300" w:type="dxa"/>
        <w:tblInd w:w="108" w:type="dxa"/>
        <w:tblLook w:val="04A0" w:firstRow="1" w:lastRow="0" w:firstColumn="1" w:lastColumn="0" w:noHBand="0" w:noVBand="1"/>
      </w:tblPr>
      <w:tblGrid>
        <w:gridCol w:w="1860"/>
        <w:gridCol w:w="7440"/>
      </w:tblGrid>
      <w:tr w:rsidR="008F4D38" w:rsidRPr="008F4D38" w14:paraId="7F211807" w14:textId="77777777" w:rsidTr="008F4D38">
        <w:tc>
          <w:tcPr>
            <w:tcW w:w="1000"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1DB5AA26" w14:textId="77777777" w:rsidR="008F4D38" w:rsidRPr="008F4D38" w:rsidRDefault="008F4D38" w:rsidP="008F4D38">
            <w:pPr>
              <w:jc w:val="center"/>
              <w:rPr>
                <w:rFonts w:ascii="Arial" w:hAnsi="Arial" w:cs="Arial"/>
                <w:sz w:val="18"/>
                <w:szCs w:val="18"/>
              </w:rPr>
            </w:pPr>
            <w:r w:rsidRPr="008F4D38">
              <w:rPr>
                <w:rFonts w:ascii="Arial" w:hAnsi="Arial" w:cs="Arial"/>
                <w:b/>
                <w:bCs/>
                <w:color w:val="FFFFFF"/>
                <w:position w:val="-2"/>
                <w:sz w:val="18"/>
                <w:szCs w:val="18"/>
              </w:rPr>
              <w:t>POGOJ 2</w:t>
            </w:r>
            <w:r w:rsidRPr="008F4D38">
              <w:rPr>
                <w:rFonts w:ascii="Arial" w:hAnsi="Arial" w:cs="Arial"/>
                <w:b/>
                <w:bCs/>
                <w:color w:val="FFFFFF"/>
                <w:position w:val="-2"/>
                <w:sz w:val="18"/>
                <w:szCs w:val="18"/>
              </w:rPr>
              <w:br/>
              <w:t>Plačani davki in prispevki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D4D2A47"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45BC1A7"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F4D38" w:rsidRPr="008F4D38" w14:paraId="40C3CACF"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3A3C831" w14:textId="77777777" w:rsidR="008F4D38" w:rsidRPr="008F4D38" w:rsidRDefault="008F4D38" w:rsidP="008F4D38">
            <w:pPr>
              <w:jc w:val="center"/>
              <w:rPr>
                <w:rFonts w:ascii="Arial" w:hAnsi="Arial" w:cs="Arial"/>
                <w:sz w:val="18"/>
                <w:szCs w:val="18"/>
              </w:rPr>
            </w:pPr>
            <w:r w:rsidRPr="008F4D38">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D43DF30" w14:textId="2019C111"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 xml:space="preserve">Izpolnjen in podpisan Obrazec  KROVNA IZJAVA </w:t>
            </w:r>
            <w:r>
              <w:rPr>
                <w:rFonts w:ascii="Arial" w:hAnsi="Arial" w:cs="Arial"/>
                <w:color w:val="000000"/>
                <w:position w:val="-2"/>
                <w:sz w:val="18"/>
                <w:szCs w:val="18"/>
              </w:rPr>
              <w:t>in</w:t>
            </w:r>
            <w:r w:rsidRPr="008F4D38">
              <w:rPr>
                <w:rFonts w:ascii="Arial" w:hAnsi="Arial" w:cs="Arial"/>
                <w:color w:val="000000"/>
                <w:position w:val="-2"/>
                <w:sz w:val="18"/>
                <w:szCs w:val="18"/>
              </w:rPr>
              <w:t xml:space="preserve"> ESPD.</w:t>
            </w:r>
          </w:p>
          <w:p w14:paraId="1FD5F0AF"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Gospodarski subjekt lahko predloži potrdilo Finančne uprave RS iz katerega bo razvidno, da ne obstajajo razlogi za izključitev.</w:t>
            </w:r>
          </w:p>
          <w:p w14:paraId="6D7F1E8C"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V kolikor bo gospodarski subjekt predložil zgolj Obrazec KROVNA IZJAVA ali ESPD, bo naročnik potrdilo Finančne uprave RS pridobil sam.</w:t>
            </w:r>
          </w:p>
        </w:tc>
      </w:tr>
      <w:tr w:rsidR="008F4D38" w:rsidRPr="008F4D38" w14:paraId="4FCB4093"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2483B0C" w14:textId="77777777" w:rsidR="008F4D38" w:rsidRPr="008F4D38" w:rsidRDefault="008F4D38" w:rsidP="008F4D38">
            <w:pPr>
              <w:jc w:val="center"/>
              <w:rPr>
                <w:rFonts w:ascii="Arial" w:hAnsi="Arial" w:cs="Arial"/>
                <w:sz w:val="18"/>
                <w:szCs w:val="18"/>
              </w:rPr>
            </w:pPr>
            <w:r w:rsidRPr="008F4D38">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80DF8A7"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u w:val="single"/>
              </w:rPr>
              <w:t>Gospodarski subjekti, ki nimajo sedeža v Republiki Sloveniji:</w:t>
            </w:r>
          </w:p>
          <w:p w14:paraId="6B08E878"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F4D38" w:rsidRPr="008F4D38" w14:paraId="70098F60"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792058" w14:textId="77777777" w:rsidR="008F4D38" w:rsidRPr="008F4D38" w:rsidRDefault="008F4D38" w:rsidP="008F4D38">
            <w:pPr>
              <w:jc w:val="center"/>
              <w:rPr>
                <w:rFonts w:ascii="Arial" w:hAnsi="Arial" w:cs="Arial"/>
                <w:sz w:val="18"/>
                <w:szCs w:val="18"/>
              </w:rPr>
            </w:pPr>
            <w:r w:rsidRPr="008F4D38">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8DA9AC0"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MORAJO izpolnjevati pogoj</w:t>
            </w:r>
          </w:p>
          <w:p w14:paraId="156F75DE"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Veljajo enake zahteve kot za vodilnega partnerja.</w:t>
            </w:r>
          </w:p>
        </w:tc>
      </w:tr>
      <w:tr w:rsidR="008F4D38" w:rsidRPr="008F4D38" w14:paraId="00C4870D"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CE4BE3" w14:textId="77777777" w:rsidR="008F4D38" w:rsidRPr="008F4D38" w:rsidRDefault="008F4D38" w:rsidP="008F4D38">
            <w:pPr>
              <w:jc w:val="center"/>
              <w:rPr>
                <w:rFonts w:ascii="Arial" w:hAnsi="Arial" w:cs="Arial"/>
                <w:sz w:val="18"/>
                <w:szCs w:val="18"/>
              </w:rPr>
            </w:pPr>
            <w:r w:rsidRPr="008F4D38">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9EBDB7" w14:textId="77777777" w:rsidR="008F4D38" w:rsidRDefault="008F4D38" w:rsidP="008F4D38">
            <w:pPr>
              <w:spacing w:before="135" w:after="135"/>
              <w:jc w:val="both"/>
              <w:textAlignment w:val="center"/>
            </w:pPr>
            <w:r>
              <w:rPr>
                <w:rFonts w:ascii="Arial" w:hAnsi="Arial" w:cs="Arial"/>
                <w:color w:val="000000"/>
                <w:position w:val="-2"/>
                <w:sz w:val="18"/>
                <w:szCs w:val="18"/>
              </w:rPr>
              <w:t>MORAJO izpolnjevati pogoj</w:t>
            </w:r>
          </w:p>
          <w:p w14:paraId="5CE0F071" w14:textId="77777777" w:rsidR="008F4D38" w:rsidRDefault="008F4D38" w:rsidP="008F4D3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3AAC584E"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0E7DA19E" w14:textId="77777777" w:rsidR="008F4D38" w:rsidRPr="008F4D38" w:rsidRDefault="008F4D38" w:rsidP="008F4D38">
      <w:pPr>
        <w:rPr>
          <w:rFonts w:ascii="Arial" w:eastAsia="Calibri" w:hAnsi="Arial" w:cs="Arial"/>
          <w:sz w:val="18"/>
          <w:szCs w:val="18"/>
        </w:rPr>
      </w:pPr>
    </w:p>
    <w:tbl>
      <w:tblPr>
        <w:tblStyle w:val="NormalTablePHPDOCX3"/>
        <w:tblW w:w="9300" w:type="dxa"/>
        <w:tblInd w:w="108" w:type="dxa"/>
        <w:tblLook w:val="04A0" w:firstRow="1" w:lastRow="0" w:firstColumn="1" w:lastColumn="0" w:noHBand="0" w:noVBand="1"/>
      </w:tblPr>
      <w:tblGrid>
        <w:gridCol w:w="1860"/>
        <w:gridCol w:w="7440"/>
      </w:tblGrid>
      <w:tr w:rsidR="008F4D38" w:rsidRPr="008F4D38" w14:paraId="4BA6FFCD" w14:textId="77777777" w:rsidTr="008F4D38">
        <w:tc>
          <w:tcPr>
            <w:tcW w:w="1000"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04ADDE1B" w14:textId="77777777" w:rsidR="008F4D38" w:rsidRPr="008F4D38" w:rsidRDefault="008F4D38" w:rsidP="008F4D38">
            <w:pPr>
              <w:jc w:val="center"/>
              <w:rPr>
                <w:rFonts w:ascii="Arial" w:hAnsi="Arial" w:cs="Arial"/>
                <w:sz w:val="18"/>
                <w:szCs w:val="18"/>
              </w:rPr>
            </w:pPr>
            <w:r w:rsidRPr="008F4D38">
              <w:rPr>
                <w:rFonts w:ascii="Arial" w:hAnsi="Arial" w:cs="Arial"/>
                <w:b/>
                <w:bCs/>
                <w:color w:val="FFFFFF"/>
                <w:position w:val="-2"/>
                <w:sz w:val="18"/>
                <w:szCs w:val="18"/>
              </w:rPr>
              <w:t>POGOJ 3</w:t>
            </w:r>
            <w:r w:rsidRPr="008F4D38">
              <w:rPr>
                <w:rFonts w:ascii="Arial" w:hAnsi="Arial" w:cs="Arial"/>
                <w:b/>
                <w:bCs/>
                <w:color w:val="FFFFFF"/>
                <w:position w:val="-2"/>
                <w:sz w:val="18"/>
                <w:szCs w:val="18"/>
              </w:rPr>
              <w:br/>
              <w:t>Ponudnik ni izločen iz postopkov oddaje javnih naročil</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2E572A"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8F4D38">
              <w:rPr>
                <w:rFonts w:ascii="Arial" w:hAnsi="Arial" w:cs="Arial"/>
                <w:b/>
                <w:bCs/>
                <w:color w:val="000000"/>
                <w:position w:val="-2"/>
                <w:sz w:val="18"/>
                <w:szCs w:val="18"/>
              </w:rPr>
              <w:t>evidenco gospodarskih subjektov z izrečenimi stranskimi sankcijami izločitve iz postopkov javnega naročanja.</w:t>
            </w:r>
          </w:p>
          <w:p w14:paraId="15D29B92"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F4D38" w:rsidRPr="008F4D38" w14:paraId="2AA88A51"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B02FCE" w14:textId="77777777" w:rsidR="008F4D38" w:rsidRPr="008F4D38" w:rsidRDefault="008F4D38" w:rsidP="008F4D38">
            <w:pPr>
              <w:jc w:val="center"/>
              <w:rPr>
                <w:rFonts w:ascii="Arial" w:hAnsi="Arial" w:cs="Arial"/>
                <w:sz w:val="18"/>
                <w:szCs w:val="18"/>
              </w:rPr>
            </w:pPr>
            <w:r w:rsidRPr="008F4D38">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226C933" w14:textId="16D19C3A"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 xml:space="preserve">Izpolnjen in podpisan Obrazec  KROVNA IZJAVA </w:t>
            </w:r>
            <w:r>
              <w:rPr>
                <w:rFonts w:ascii="Arial" w:hAnsi="Arial" w:cs="Arial"/>
                <w:color w:val="000000"/>
                <w:position w:val="-2"/>
                <w:sz w:val="18"/>
                <w:szCs w:val="18"/>
              </w:rPr>
              <w:t>in</w:t>
            </w:r>
            <w:r w:rsidRPr="008F4D38">
              <w:rPr>
                <w:rFonts w:ascii="Arial" w:hAnsi="Arial" w:cs="Arial"/>
                <w:color w:val="000000"/>
                <w:position w:val="-2"/>
                <w:sz w:val="18"/>
                <w:szCs w:val="18"/>
              </w:rPr>
              <w:t xml:space="preserve"> ESPD.</w:t>
            </w:r>
          </w:p>
          <w:p w14:paraId="0501A1CB"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8F4D38" w:rsidRPr="008F4D38" w14:paraId="164DB70C"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ECF074A" w14:textId="77777777" w:rsidR="008F4D38" w:rsidRPr="008F4D38" w:rsidRDefault="008F4D38" w:rsidP="008F4D38">
            <w:pPr>
              <w:jc w:val="center"/>
              <w:rPr>
                <w:rFonts w:ascii="Arial" w:hAnsi="Arial" w:cs="Arial"/>
                <w:sz w:val="18"/>
                <w:szCs w:val="18"/>
              </w:rPr>
            </w:pPr>
            <w:r w:rsidRPr="008F4D38">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7576EC3" w14:textId="77777777" w:rsidR="008F4D38" w:rsidRPr="008F4D38" w:rsidRDefault="008F4D38" w:rsidP="008F4D38">
            <w:pPr>
              <w:jc w:val="both"/>
              <w:textAlignment w:val="center"/>
              <w:rPr>
                <w:rFonts w:ascii="Arial" w:hAnsi="Arial" w:cs="Arial"/>
                <w:sz w:val="18"/>
                <w:szCs w:val="18"/>
              </w:rPr>
            </w:pPr>
            <w:r w:rsidRPr="008F4D38">
              <w:rPr>
                <w:rFonts w:ascii="Arial" w:hAnsi="Arial" w:cs="Arial"/>
                <w:color w:val="000000"/>
                <w:position w:val="-2"/>
                <w:sz w:val="18"/>
                <w:szCs w:val="18"/>
              </w:rPr>
              <w:t> </w:t>
            </w:r>
          </w:p>
          <w:p w14:paraId="4040F041" w14:textId="77777777" w:rsidR="008F4D38" w:rsidRPr="008F4D38" w:rsidRDefault="008F4D38" w:rsidP="008F4D38">
            <w:pPr>
              <w:rPr>
                <w:rFonts w:ascii="Arial" w:hAnsi="Arial" w:cs="Arial"/>
                <w:sz w:val="18"/>
                <w:szCs w:val="18"/>
              </w:rPr>
            </w:pPr>
            <w:r w:rsidRPr="008F4D38">
              <w:rPr>
                <w:rFonts w:ascii="Arial" w:hAnsi="Arial" w:cs="Arial"/>
                <w:color w:val="000000"/>
                <w:position w:val="-2"/>
                <w:sz w:val="18"/>
                <w:szCs w:val="18"/>
              </w:rPr>
              <w:t xml:space="preserve"> /</w:t>
            </w:r>
          </w:p>
        </w:tc>
      </w:tr>
      <w:tr w:rsidR="008F4D38" w:rsidRPr="008F4D38" w14:paraId="7DFB9297"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E73FB23" w14:textId="77777777" w:rsidR="008F4D38" w:rsidRPr="008F4D38" w:rsidRDefault="008F4D38" w:rsidP="008F4D38">
            <w:pPr>
              <w:jc w:val="center"/>
              <w:rPr>
                <w:rFonts w:ascii="Arial" w:hAnsi="Arial" w:cs="Arial"/>
                <w:sz w:val="18"/>
                <w:szCs w:val="18"/>
              </w:rPr>
            </w:pPr>
            <w:r w:rsidRPr="008F4D38">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27634E7"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MORAJO izpolnjevati pogoj</w:t>
            </w:r>
          </w:p>
          <w:p w14:paraId="0BD82477" w14:textId="03DEE32D"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Izpolnjen in podpisan Obrazec  KROVNA IZJAVA</w:t>
            </w:r>
            <w:r>
              <w:rPr>
                <w:rFonts w:ascii="Arial" w:hAnsi="Arial" w:cs="Arial"/>
                <w:color w:val="000000"/>
                <w:position w:val="-2"/>
                <w:sz w:val="18"/>
                <w:szCs w:val="18"/>
              </w:rPr>
              <w:t xml:space="preserve"> in ESPD</w:t>
            </w:r>
            <w:r w:rsidRPr="008F4D38">
              <w:rPr>
                <w:rFonts w:ascii="Arial" w:hAnsi="Arial" w:cs="Arial"/>
                <w:color w:val="000000"/>
                <w:position w:val="-2"/>
                <w:sz w:val="18"/>
                <w:szCs w:val="18"/>
              </w:rPr>
              <w:t>.</w:t>
            </w:r>
          </w:p>
        </w:tc>
      </w:tr>
      <w:tr w:rsidR="008F4D38" w:rsidRPr="008F4D38" w14:paraId="78678EF2"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733A5E1" w14:textId="77777777" w:rsidR="008F4D38" w:rsidRPr="008F4D38" w:rsidRDefault="008F4D38" w:rsidP="008F4D38">
            <w:pPr>
              <w:jc w:val="center"/>
              <w:rPr>
                <w:rFonts w:ascii="Arial" w:hAnsi="Arial" w:cs="Arial"/>
                <w:sz w:val="18"/>
                <w:szCs w:val="18"/>
              </w:rPr>
            </w:pPr>
            <w:r w:rsidRPr="008F4D38">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36F7D2E"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MORAJO izpolnjevati pogoj</w:t>
            </w:r>
          </w:p>
          <w:p w14:paraId="772242BF" w14:textId="77777777" w:rsidR="008F4D38" w:rsidRPr="008F4D38" w:rsidRDefault="008F4D38" w:rsidP="008F4D38">
            <w:pPr>
              <w:spacing w:before="135" w:after="135"/>
              <w:jc w:val="both"/>
              <w:textAlignment w:val="center"/>
              <w:rPr>
                <w:rFonts w:ascii="Arial" w:hAnsi="Arial" w:cs="Arial"/>
                <w:sz w:val="18"/>
                <w:szCs w:val="18"/>
              </w:rPr>
            </w:pPr>
            <w:r w:rsidRPr="008F4D38">
              <w:rPr>
                <w:rFonts w:ascii="Arial" w:hAnsi="Arial" w:cs="Arial"/>
                <w:color w:val="000000"/>
                <w:position w:val="-2"/>
                <w:sz w:val="18"/>
                <w:szCs w:val="18"/>
              </w:rPr>
              <w:t>Naročnik bo zavrnil vsakega podizvajalca, če zanj obstajajo razlogi za izključitev četrtega odstavka 75. člena ZJN-3.</w:t>
            </w:r>
          </w:p>
        </w:tc>
      </w:tr>
    </w:tbl>
    <w:p w14:paraId="37E3D9F8" w14:textId="77777777" w:rsidR="008F4D38" w:rsidRPr="008F4D38" w:rsidRDefault="008F4D38" w:rsidP="008F4D38">
      <w:pPr>
        <w:rPr>
          <w:rFonts w:eastAsia="Calibri" w:cs="Times New Roman"/>
        </w:rPr>
      </w:pPr>
    </w:p>
    <w:tbl>
      <w:tblPr>
        <w:tblStyle w:val="NormalTablePHPDOCX3"/>
        <w:tblW w:w="9300" w:type="dxa"/>
        <w:tblInd w:w="108" w:type="dxa"/>
        <w:tblLook w:val="04A0" w:firstRow="1" w:lastRow="0" w:firstColumn="1" w:lastColumn="0" w:noHBand="0" w:noVBand="1"/>
      </w:tblPr>
      <w:tblGrid>
        <w:gridCol w:w="1860"/>
        <w:gridCol w:w="7440"/>
      </w:tblGrid>
      <w:tr w:rsidR="008F4D38" w:rsidRPr="008F4D38" w14:paraId="06E614A9" w14:textId="77777777" w:rsidTr="008F4D38">
        <w:tc>
          <w:tcPr>
            <w:tcW w:w="1000"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3B2DC2E8" w14:textId="77777777" w:rsidR="008F4D38" w:rsidRPr="008F4D38" w:rsidRDefault="008F4D38" w:rsidP="008F4D38">
            <w:pPr>
              <w:jc w:val="center"/>
              <w:rPr>
                <w:rFonts w:ascii="Arial" w:eastAsiaTheme="minorHAnsi" w:hAnsi="Arial" w:cs="Arial"/>
                <w:b/>
                <w:bCs/>
                <w:color w:val="000000"/>
                <w:position w:val="-2"/>
                <w:sz w:val="18"/>
                <w:szCs w:val="18"/>
              </w:rPr>
            </w:pPr>
            <w:r w:rsidRPr="008F4D38">
              <w:rPr>
                <w:rFonts w:ascii="Arial" w:eastAsiaTheme="minorHAnsi" w:hAnsi="Arial" w:cs="Arial"/>
                <w:b/>
                <w:bCs/>
                <w:color w:val="FFFFFF" w:themeColor="background1"/>
                <w:position w:val="-2"/>
                <w:sz w:val="18"/>
                <w:szCs w:val="18"/>
              </w:rPr>
              <w:t>POGOJ 4</w:t>
            </w:r>
            <w:r w:rsidRPr="008F4D38">
              <w:rPr>
                <w:rFonts w:ascii="Arial" w:eastAsiaTheme="minorHAnsi" w:hAnsi="Arial" w:cs="Arial"/>
                <w:b/>
                <w:bCs/>
                <w:color w:val="FFFFFF" w:themeColor="background1"/>
                <w:position w:val="-2"/>
                <w:sz w:val="18"/>
                <w:szCs w:val="18"/>
              </w:rPr>
              <w:br/>
              <w:t>Prekršek v zvezi s plačilom za delo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9B0084" w14:textId="77777777" w:rsidR="008F4D38" w:rsidRPr="008F4D38" w:rsidRDefault="008F4D38" w:rsidP="008F4D38">
            <w:pPr>
              <w:spacing w:before="135" w:after="135"/>
              <w:jc w:val="both"/>
              <w:textAlignment w:val="center"/>
              <w:rPr>
                <w:rFonts w:ascii="Arial" w:eastAsiaTheme="minorHAnsi" w:hAnsi="Arial" w:cs="Arial"/>
                <w:color w:val="000000"/>
                <w:position w:val="-2"/>
                <w:sz w:val="18"/>
                <w:szCs w:val="18"/>
              </w:rPr>
            </w:pPr>
            <w:r w:rsidRPr="008F4D38">
              <w:rPr>
                <w:rFonts w:ascii="Arial" w:eastAsiaTheme="minorHAnsi"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6FB7AD" w14:textId="77777777" w:rsidR="008F4D38" w:rsidRPr="008F4D38" w:rsidRDefault="008F4D38" w:rsidP="008F4D38">
            <w:pPr>
              <w:spacing w:before="135" w:after="135"/>
              <w:jc w:val="both"/>
              <w:textAlignment w:val="center"/>
              <w:rPr>
                <w:rFonts w:ascii="Arial" w:eastAsiaTheme="minorHAnsi" w:hAnsi="Arial" w:cs="Arial"/>
                <w:color w:val="000000"/>
                <w:position w:val="-2"/>
                <w:sz w:val="18"/>
                <w:szCs w:val="18"/>
              </w:rPr>
            </w:pPr>
            <w:r w:rsidRPr="008F4D38">
              <w:rPr>
                <w:rFonts w:ascii="Arial" w:eastAsiaTheme="minorHAnsi"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F4D38" w:rsidRPr="008F4D38" w14:paraId="3650F22D"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B33C56" w14:textId="77777777" w:rsidR="008F4D38" w:rsidRPr="008F4D38" w:rsidRDefault="008F4D38" w:rsidP="008F4D38">
            <w:pPr>
              <w:jc w:val="center"/>
              <w:rPr>
                <w:rFonts w:ascii="Arial" w:eastAsiaTheme="minorHAnsi" w:hAnsi="Arial" w:cs="Arial"/>
                <w:color w:val="000000"/>
                <w:position w:val="-2"/>
                <w:sz w:val="18"/>
                <w:szCs w:val="18"/>
              </w:rPr>
            </w:pPr>
            <w:r w:rsidRPr="008F4D38">
              <w:rPr>
                <w:rFonts w:ascii="Arial" w:eastAsiaTheme="minorHAnsi"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E1E77C6" w14:textId="250BD8EF" w:rsidR="008F4D38" w:rsidRPr="008F4D38" w:rsidRDefault="008F4D38" w:rsidP="008F4D38">
            <w:pPr>
              <w:spacing w:before="135" w:after="135"/>
              <w:jc w:val="both"/>
              <w:textAlignment w:val="center"/>
              <w:rPr>
                <w:rFonts w:ascii="Arial" w:eastAsiaTheme="minorHAnsi" w:hAnsi="Arial" w:cs="Arial"/>
                <w:color w:val="000000"/>
                <w:position w:val="-2"/>
                <w:sz w:val="18"/>
                <w:szCs w:val="18"/>
              </w:rPr>
            </w:pPr>
            <w:r w:rsidRPr="008F4D38">
              <w:rPr>
                <w:rFonts w:ascii="Arial" w:eastAsiaTheme="minorHAnsi" w:hAnsi="Arial" w:cs="Arial"/>
                <w:color w:val="000000"/>
                <w:position w:val="-2"/>
                <w:sz w:val="18"/>
                <w:szCs w:val="18"/>
              </w:rPr>
              <w:t xml:space="preserve">Izpolnjen in podpisan Obrazec  KROVNA IZJAVA </w:t>
            </w:r>
            <w:r>
              <w:rPr>
                <w:rFonts w:ascii="Arial" w:eastAsiaTheme="minorHAnsi" w:hAnsi="Arial" w:cs="Arial"/>
                <w:color w:val="000000"/>
                <w:position w:val="-2"/>
                <w:sz w:val="18"/>
                <w:szCs w:val="18"/>
              </w:rPr>
              <w:t xml:space="preserve">in </w:t>
            </w:r>
            <w:r w:rsidRPr="008F4D38">
              <w:rPr>
                <w:rFonts w:ascii="Arial" w:eastAsiaTheme="minorHAnsi" w:hAnsi="Arial" w:cs="Arial"/>
                <w:color w:val="000000"/>
                <w:position w:val="-2"/>
                <w:sz w:val="18"/>
                <w:szCs w:val="18"/>
              </w:rPr>
              <w:t>ESPD.</w:t>
            </w:r>
          </w:p>
          <w:p w14:paraId="01E5BA2E" w14:textId="77777777" w:rsidR="008F4D38" w:rsidRPr="008F4D38" w:rsidRDefault="008F4D38" w:rsidP="008F4D38">
            <w:pPr>
              <w:spacing w:before="135" w:after="135"/>
              <w:jc w:val="both"/>
              <w:textAlignment w:val="center"/>
              <w:rPr>
                <w:rFonts w:ascii="Arial" w:eastAsiaTheme="minorHAnsi" w:hAnsi="Arial" w:cs="Arial"/>
                <w:color w:val="000000"/>
                <w:position w:val="-2"/>
                <w:sz w:val="18"/>
                <w:szCs w:val="18"/>
              </w:rPr>
            </w:pPr>
            <w:r w:rsidRPr="008F4D38">
              <w:rPr>
                <w:rFonts w:ascii="Arial" w:eastAsiaTheme="minorHAnsi" w:hAnsi="Arial" w:cs="Arial"/>
                <w:color w:val="000000"/>
                <w:position w:val="-2"/>
                <w:sz w:val="18"/>
                <w:szCs w:val="18"/>
              </w:rPr>
              <w:t>Gospodarski subjekt lahko v ponudbi predloži potrdilo Inšpektorata RS za delo iz katerega bo razvidno, da ne obstajajo razlogi za izključitev.</w:t>
            </w:r>
          </w:p>
          <w:p w14:paraId="6524229E" w14:textId="506BD6CD" w:rsidR="008F4D38" w:rsidRPr="008F4D38" w:rsidRDefault="008F4D38" w:rsidP="008F4D38">
            <w:pPr>
              <w:spacing w:before="135" w:after="135"/>
              <w:jc w:val="both"/>
              <w:textAlignment w:val="center"/>
              <w:rPr>
                <w:rFonts w:ascii="Arial" w:eastAsiaTheme="minorHAnsi" w:hAnsi="Arial" w:cs="Arial"/>
                <w:color w:val="000000"/>
                <w:position w:val="-2"/>
                <w:sz w:val="18"/>
                <w:szCs w:val="18"/>
              </w:rPr>
            </w:pPr>
            <w:r w:rsidRPr="008F4D38">
              <w:rPr>
                <w:rFonts w:ascii="Arial" w:eastAsiaTheme="minorHAnsi" w:hAnsi="Arial" w:cs="Arial"/>
                <w:color w:val="000000"/>
                <w:position w:val="-2"/>
                <w:sz w:val="18"/>
                <w:szCs w:val="18"/>
              </w:rPr>
              <w:t>V kolikor bo gospodarski subjekt predložil zgolj Obrazec KROVNA IZJAVA</w:t>
            </w:r>
            <w:r>
              <w:rPr>
                <w:rFonts w:ascii="Arial" w:eastAsiaTheme="minorHAnsi" w:hAnsi="Arial" w:cs="Arial"/>
                <w:color w:val="000000"/>
                <w:position w:val="-2"/>
                <w:sz w:val="18"/>
                <w:szCs w:val="18"/>
              </w:rPr>
              <w:t xml:space="preserve"> in</w:t>
            </w:r>
            <w:r w:rsidRPr="008F4D38">
              <w:rPr>
                <w:rFonts w:ascii="Arial" w:eastAsiaTheme="minorHAnsi" w:hAnsi="Arial" w:cs="Arial"/>
                <w:color w:val="000000"/>
                <w:position w:val="-2"/>
                <w:sz w:val="18"/>
                <w:szCs w:val="18"/>
              </w:rPr>
              <w:t xml:space="preserve"> ESPD, lahko naročnik potrdilo pridobi sam.</w:t>
            </w:r>
          </w:p>
        </w:tc>
      </w:tr>
      <w:tr w:rsidR="008F4D38" w:rsidRPr="008F4D38" w14:paraId="3ED0140D"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A676C9B" w14:textId="77777777" w:rsidR="008F4D38" w:rsidRPr="008F4D38" w:rsidRDefault="008F4D38" w:rsidP="008F4D38">
            <w:pPr>
              <w:jc w:val="center"/>
              <w:rPr>
                <w:rFonts w:ascii="Arial" w:eastAsiaTheme="minorHAnsi" w:hAnsi="Arial" w:cs="Arial"/>
                <w:color w:val="000000"/>
                <w:position w:val="-2"/>
                <w:sz w:val="18"/>
                <w:szCs w:val="18"/>
              </w:rPr>
            </w:pPr>
            <w:r w:rsidRPr="008F4D38">
              <w:rPr>
                <w:rFonts w:ascii="Arial" w:eastAsiaTheme="minorHAnsi" w:hAnsi="Arial" w:cs="Arial"/>
                <w:color w:val="000000"/>
                <w:position w:val="-2"/>
                <w:sz w:val="18"/>
                <w:szCs w:val="18"/>
              </w:rPr>
              <w:lastRenderedPageBreak/>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CBE625B" w14:textId="77777777" w:rsidR="008F4D38" w:rsidRPr="008F4D38" w:rsidRDefault="008F4D38" w:rsidP="008F4D38">
            <w:pPr>
              <w:spacing w:before="135" w:after="135"/>
              <w:jc w:val="both"/>
              <w:textAlignment w:val="center"/>
              <w:rPr>
                <w:rFonts w:ascii="Arial" w:eastAsiaTheme="minorHAnsi" w:hAnsi="Arial" w:cs="Arial"/>
                <w:color w:val="000000"/>
                <w:position w:val="-2"/>
                <w:sz w:val="18"/>
                <w:szCs w:val="18"/>
              </w:rPr>
            </w:pPr>
            <w:r w:rsidRPr="008F4D38">
              <w:rPr>
                <w:rFonts w:ascii="Arial" w:eastAsiaTheme="minorHAnsi"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F4D38" w:rsidRPr="008F4D38" w14:paraId="054D929A"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9E0C24" w14:textId="77777777" w:rsidR="008F4D38" w:rsidRPr="008F4D38" w:rsidRDefault="008F4D38" w:rsidP="008F4D38">
            <w:pPr>
              <w:jc w:val="center"/>
              <w:rPr>
                <w:rFonts w:ascii="Arial" w:eastAsiaTheme="minorHAnsi" w:hAnsi="Arial" w:cs="Arial"/>
                <w:color w:val="000000"/>
                <w:position w:val="-2"/>
                <w:sz w:val="18"/>
                <w:szCs w:val="18"/>
              </w:rPr>
            </w:pPr>
            <w:r w:rsidRPr="008F4D38">
              <w:rPr>
                <w:rFonts w:ascii="Arial" w:eastAsiaTheme="minorHAnsi"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D449D9C" w14:textId="77777777" w:rsidR="008F4D38" w:rsidRPr="008F4D38" w:rsidRDefault="008F4D38" w:rsidP="008F4D38">
            <w:pPr>
              <w:spacing w:before="135" w:after="135"/>
              <w:jc w:val="both"/>
              <w:textAlignment w:val="center"/>
              <w:rPr>
                <w:rFonts w:ascii="Arial" w:eastAsiaTheme="minorHAnsi" w:hAnsi="Arial" w:cs="Arial"/>
                <w:color w:val="000000"/>
                <w:position w:val="-2"/>
                <w:sz w:val="18"/>
                <w:szCs w:val="18"/>
              </w:rPr>
            </w:pPr>
            <w:r w:rsidRPr="008F4D38">
              <w:rPr>
                <w:rFonts w:ascii="Arial" w:eastAsiaTheme="minorHAnsi" w:hAnsi="Arial" w:cs="Arial"/>
                <w:color w:val="000000"/>
                <w:position w:val="-2"/>
                <w:sz w:val="18"/>
                <w:szCs w:val="18"/>
              </w:rPr>
              <w:t>MORAJO izpolnjevati pogoj</w:t>
            </w:r>
          </w:p>
          <w:p w14:paraId="4C5F7663" w14:textId="7A5C8C4A" w:rsidR="008F4D38" w:rsidRPr="008F4D38" w:rsidRDefault="008F4D38" w:rsidP="008F4D38">
            <w:pPr>
              <w:spacing w:before="135" w:after="135"/>
              <w:jc w:val="both"/>
              <w:textAlignment w:val="center"/>
              <w:rPr>
                <w:rFonts w:ascii="Arial" w:eastAsiaTheme="minorHAnsi" w:hAnsi="Arial" w:cs="Arial"/>
                <w:color w:val="000000"/>
                <w:position w:val="-2"/>
                <w:sz w:val="18"/>
                <w:szCs w:val="18"/>
              </w:rPr>
            </w:pPr>
            <w:r>
              <w:rPr>
                <w:rFonts w:ascii="Arial" w:hAnsi="Arial" w:cs="Arial"/>
                <w:color w:val="000000"/>
                <w:position w:val="-2"/>
                <w:sz w:val="18"/>
                <w:szCs w:val="18"/>
              </w:rPr>
              <w:t>Izpolnjen in podpisan Obrazec  KROVNA IZJAVA in ESPD</w:t>
            </w:r>
          </w:p>
        </w:tc>
      </w:tr>
      <w:tr w:rsidR="008F4D38" w:rsidRPr="008F4D38" w14:paraId="03E03EBB" w14:textId="77777777" w:rsidTr="008F4D3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BFDE13C" w14:textId="77777777" w:rsidR="008F4D38" w:rsidRPr="008F4D38" w:rsidRDefault="008F4D38" w:rsidP="008F4D38">
            <w:pPr>
              <w:jc w:val="center"/>
              <w:rPr>
                <w:rFonts w:ascii="Arial" w:eastAsiaTheme="minorHAnsi" w:hAnsi="Arial" w:cs="Arial"/>
                <w:color w:val="000000"/>
                <w:position w:val="-2"/>
                <w:sz w:val="18"/>
                <w:szCs w:val="18"/>
              </w:rPr>
            </w:pPr>
            <w:r w:rsidRPr="008F4D38">
              <w:rPr>
                <w:rFonts w:ascii="Arial" w:eastAsiaTheme="minorHAnsi"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222B87B" w14:textId="77777777" w:rsidR="008F4D38" w:rsidRDefault="008F4D38" w:rsidP="008F4D38">
            <w:pPr>
              <w:spacing w:before="135" w:after="135"/>
              <w:jc w:val="both"/>
              <w:textAlignment w:val="center"/>
            </w:pPr>
            <w:r>
              <w:rPr>
                <w:rFonts w:ascii="Arial" w:hAnsi="Arial" w:cs="Arial"/>
                <w:color w:val="000000"/>
                <w:position w:val="-2"/>
                <w:sz w:val="18"/>
                <w:szCs w:val="18"/>
              </w:rPr>
              <w:t>MORAJO izpolnjevati pogoj</w:t>
            </w:r>
          </w:p>
          <w:p w14:paraId="290BF85D" w14:textId="77777777" w:rsidR="008F4D38" w:rsidRDefault="008F4D38" w:rsidP="008F4D3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1A8CD7E" w14:textId="4B43CBAB" w:rsidR="008F4D38" w:rsidRPr="008F4D38" w:rsidRDefault="008F4D38" w:rsidP="008F4D38">
            <w:pPr>
              <w:spacing w:before="135" w:after="135"/>
              <w:jc w:val="both"/>
              <w:textAlignment w:val="center"/>
              <w:rPr>
                <w:rFonts w:ascii="Arial" w:eastAsiaTheme="minorHAnsi" w:hAnsi="Arial" w:cs="Arial"/>
                <w:color w:val="000000"/>
                <w:position w:val="-2"/>
                <w:sz w:val="18"/>
                <w:szCs w:val="18"/>
              </w:rP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4CD34B3F" w14:textId="77777777" w:rsidR="008F4D38" w:rsidRPr="008F4D38" w:rsidRDefault="008F4D38" w:rsidP="008F4D38">
      <w:pPr>
        <w:rPr>
          <w:rFonts w:eastAsia="Calibri" w:cs="Times New Roman"/>
        </w:rPr>
      </w:pPr>
    </w:p>
    <w:tbl>
      <w:tblPr>
        <w:tblStyle w:val="NormalTablePHPDOCX"/>
        <w:tblW w:w="2500" w:type="pct"/>
        <w:tblInd w:w="108" w:type="dxa"/>
        <w:tblLook w:val="04A0" w:firstRow="1" w:lastRow="0" w:firstColumn="1" w:lastColumn="0" w:noHBand="0" w:noVBand="1"/>
      </w:tblPr>
      <w:tblGrid>
        <w:gridCol w:w="4643"/>
      </w:tblGrid>
      <w:tr w:rsidR="004E13A8" w14:paraId="516DA76E"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304924F" w14:textId="77777777" w:rsidR="004E13A8" w:rsidRDefault="005A1A5A">
            <w:r>
              <w:rPr>
                <w:rFonts w:ascii="Arial" w:hAnsi="Arial" w:cs="Arial"/>
                <w:color w:val="FFFFFF"/>
                <w:position w:val="-2"/>
                <w:sz w:val="18"/>
                <w:szCs w:val="18"/>
              </w:rPr>
              <w:t>Poslovna in finančna sposobnost</w:t>
            </w:r>
          </w:p>
        </w:tc>
      </w:tr>
    </w:tbl>
    <w:p w14:paraId="76BD12C8" w14:textId="77777777" w:rsidR="004E13A8" w:rsidRDefault="004E13A8"/>
    <w:tbl>
      <w:tblPr>
        <w:tblStyle w:val="NormalTablePHPDOCX"/>
        <w:tblW w:w="9300" w:type="dxa"/>
        <w:tblInd w:w="108" w:type="dxa"/>
        <w:tblLook w:val="04A0" w:firstRow="1" w:lastRow="0" w:firstColumn="1" w:lastColumn="0" w:noHBand="0" w:noVBand="1"/>
      </w:tblPr>
      <w:tblGrid>
        <w:gridCol w:w="1860"/>
        <w:gridCol w:w="7440"/>
      </w:tblGrid>
      <w:tr w:rsidR="004E13A8" w14:paraId="2D06580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E866B1B" w14:textId="77777777" w:rsidR="004E13A8" w:rsidRDefault="005A1A5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7CCBE" w14:textId="229FF49F" w:rsidR="004E13A8" w:rsidRDefault="005A1A5A">
            <w:pPr>
              <w:spacing w:before="135" w:after="135"/>
              <w:jc w:val="both"/>
              <w:textAlignment w:val="center"/>
            </w:pPr>
            <w:r>
              <w:rPr>
                <w:rFonts w:ascii="Arial" w:hAnsi="Arial" w:cs="Arial"/>
                <w:color w:val="000000"/>
                <w:position w:val="-2"/>
                <w:sz w:val="18"/>
                <w:szCs w:val="18"/>
              </w:rPr>
              <w:t>Ponudnik mora biti vpisan v register poslovnih subjekto</w:t>
            </w:r>
            <w:r w:rsidR="008F4D38">
              <w:rPr>
                <w:rFonts w:ascii="Arial" w:hAnsi="Arial" w:cs="Arial"/>
                <w:color w:val="000000"/>
                <w:position w:val="-2"/>
                <w:sz w:val="18"/>
                <w:szCs w:val="18"/>
              </w:rPr>
              <w:t>v</w:t>
            </w:r>
            <w:r>
              <w:rPr>
                <w:rFonts w:ascii="Arial" w:hAnsi="Arial" w:cs="Arial"/>
                <w:color w:val="000000"/>
                <w:position w:val="-2"/>
                <w:sz w:val="18"/>
                <w:szCs w:val="18"/>
              </w:rPr>
              <w:t>, ki opravljajo promet z medicinskimi pripomočki na debelo.</w:t>
            </w:r>
          </w:p>
        </w:tc>
      </w:tr>
      <w:tr w:rsidR="004E13A8" w14:paraId="0C2580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B2D66" w14:textId="77777777" w:rsidR="004E13A8" w:rsidRDefault="005A1A5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998BE" w14:textId="12F61330" w:rsidR="004E13A8" w:rsidRDefault="005A1A5A">
            <w:pPr>
              <w:spacing w:before="135" w:after="135"/>
              <w:jc w:val="both"/>
              <w:textAlignment w:val="center"/>
            </w:pPr>
            <w:r>
              <w:rPr>
                <w:rFonts w:ascii="Arial" w:hAnsi="Arial" w:cs="Arial"/>
                <w:color w:val="000000"/>
                <w:position w:val="-2"/>
                <w:sz w:val="18"/>
                <w:szCs w:val="18"/>
              </w:rPr>
              <w:t>Izpolnjen in podpisan¸obrazec KROVNA IZJAV</w:t>
            </w:r>
            <w:r w:rsidR="008F4D38">
              <w:rPr>
                <w:rFonts w:ascii="Arial" w:hAnsi="Arial" w:cs="Arial"/>
                <w:color w:val="000000"/>
                <w:position w:val="-2"/>
                <w:sz w:val="18"/>
                <w:szCs w:val="18"/>
              </w:rPr>
              <w:t>A in ESPD.</w:t>
            </w:r>
          </w:p>
        </w:tc>
      </w:tr>
      <w:tr w:rsidR="004E13A8" w14:paraId="6D8072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F2495" w14:textId="77777777" w:rsidR="004E13A8" w:rsidRDefault="005A1A5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B2D22" w14:textId="77777777" w:rsidR="004E13A8" w:rsidRDefault="005A1A5A">
            <w:pPr>
              <w:jc w:val="both"/>
              <w:textAlignment w:val="center"/>
            </w:pPr>
            <w:r>
              <w:rPr>
                <w:rFonts w:ascii="Arial" w:hAnsi="Arial" w:cs="Arial"/>
                <w:color w:val="000000"/>
                <w:position w:val="-2"/>
                <w:sz w:val="18"/>
                <w:szCs w:val="18"/>
              </w:rPr>
              <w:t> </w:t>
            </w:r>
          </w:p>
          <w:p w14:paraId="5C9F7CB7" w14:textId="77777777" w:rsidR="004E13A8" w:rsidRDefault="005A1A5A">
            <w:r>
              <w:rPr>
                <w:rFonts w:ascii="Arial" w:hAnsi="Arial" w:cs="Arial"/>
                <w:color w:val="000000"/>
                <w:position w:val="-2"/>
                <w:sz w:val="18"/>
                <w:szCs w:val="18"/>
              </w:rPr>
              <w:t xml:space="preserve"> /</w:t>
            </w:r>
          </w:p>
        </w:tc>
      </w:tr>
      <w:tr w:rsidR="004E13A8" w14:paraId="70F502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82D12" w14:textId="77777777" w:rsidR="004E13A8" w:rsidRDefault="005A1A5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993AB" w14:textId="77777777" w:rsidR="008F4D38" w:rsidRDefault="008F4D38" w:rsidP="008F4D38">
            <w:pPr>
              <w:spacing w:before="135" w:after="135"/>
              <w:jc w:val="both"/>
              <w:textAlignment w:val="center"/>
            </w:pPr>
            <w:r>
              <w:rPr>
                <w:rFonts w:ascii="Arial" w:hAnsi="Arial" w:cs="Arial"/>
                <w:color w:val="000000"/>
                <w:position w:val="-2"/>
                <w:sz w:val="18"/>
                <w:szCs w:val="18"/>
              </w:rPr>
              <w:t>MORAJO izpolnjevati pogoj</w:t>
            </w:r>
          </w:p>
          <w:p w14:paraId="09933F6E" w14:textId="7892B4E6" w:rsidR="004E13A8" w:rsidRDefault="008F4D38" w:rsidP="008F4D3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E13A8" w14:paraId="48C35E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1606D" w14:textId="77777777" w:rsidR="004E13A8" w:rsidRDefault="005A1A5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8964D" w14:textId="77777777" w:rsidR="008F4D38" w:rsidRDefault="008F4D38" w:rsidP="008F4D38">
            <w:pPr>
              <w:spacing w:before="135" w:after="135"/>
              <w:jc w:val="both"/>
              <w:textAlignment w:val="center"/>
            </w:pPr>
            <w:r>
              <w:rPr>
                <w:rFonts w:ascii="Arial" w:hAnsi="Arial" w:cs="Arial"/>
                <w:color w:val="000000"/>
                <w:position w:val="-2"/>
                <w:sz w:val="18"/>
                <w:szCs w:val="18"/>
              </w:rPr>
              <w:t>MORAJO izpolnjevati pogoj</w:t>
            </w:r>
          </w:p>
          <w:p w14:paraId="2800FBAA" w14:textId="1947F99C" w:rsidR="004E13A8" w:rsidRDefault="008F4D3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9FB385E" w14:textId="77777777" w:rsidR="004E13A8" w:rsidRDefault="004E13A8"/>
    <w:tbl>
      <w:tblPr>
        <w:tblStyle w:val="NormalTablePHPDOCX"/>
        <w:tblW w:w="9300" w:type="dxa"/>
        <w:tblInd w:w="108" w:type="dxa"/>
        <w:tblLook w:val="04A0" w:firstRow="1" w:lastRow="0" w:firstColumn="1" w:lastColumn="0" w:noHBand="0" w:noVBand="1"/>
      </w:tblPr>
      <w:tblGrid>
        <w:gridCol w:w="1860"/>
        <w:gridCol w:w="7440"/>
      </w:tblGrid>
      <w:tr w:rsidR="004E13A8" w14:paraId="6852AE4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5AE315D" w14:textId="77777777" w:rsidR="004E13A8" w:rsidRDefault="005A1A5A">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86DA4" w14:textId="77777777" w:rsidR="004E13A8" w:rsidRDefault="005A1A5A">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682F08B" w14:textId="77777777" w:rsidR="004E13A8" w:rsidRDefault="005A1A5A">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4E13A8" w14:paraId="107529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5CDD0" w14:textId="77777777" w:rsidR="004E13A8" w:rsidRDefault="005A1A5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5787B" w14:textId="6FB44401" w:rsidR="004E13A8" w:rsidRDefault="005A1A5A">
            <w:pPr>
              <w:spacing w:before="135" w:after="135"/>
              <w:jc w:val="both"/>
              <w:textAlignment w:val="center"/>
            </w:pPr>
            <w:r>
              <w:rPr>
                <w:rFonts w:ascii="Arial" w:hAnsi="Arial" w:cs="Arial"/>
                <w:color w:val="000000"/>
                <w:position w:val="-2"/>
                <w:sz w:val="18"/>
                <w:szCs w:val="18"/>
              </w:rPr>
              <w:t>Izpolnjen in podpisan Obrazec  KROVNA IZJAVA</w:t>
            </w:r>
            <w:r w:rsidR="008F4D38">
              <w:rPr>
                <w:rFonts w:ascii="Arial" w:hAnsi="Arial" w:cs="Arial"/>
                <w:color w:val="000000"/>
                <w:position w:val="-2"/>
                <w:sz w:val="18"/>
                <w:szCs w:val="18"/>
              </w:rPr>
              <w:t xml:space="preserve"> in ESPD.</w:t>
            </w:r>
          </w:p>
          <w:p w14:paraId="244BF14F" w14:textId="77777777" w:rsidR="004E13A8" w:rsidRDefault="005A1A5A">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E13A8" w14:paraId="2B0BC41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16B97" w14:textId="77777777" w:rsidR="004E13A8" w:rsidRDefault="005A1A5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97BA4" w14:textId="77777777" w:rsidR="004E13A8" w:rsidRDefault="005A1A5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A18F8C0" w14:textId="77777777" w:rsidR="004E13A8" w:rsidRDefault="005A1A5A">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F4D38" w14:paraId="3BADD0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EF814" w14:textId="77777777" w:rsidR="008F4D38" w:rsidRDefault="008F4D38" w:rsidP="008F4D3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88E2E" w14:textId="77777777" w:rsidR="008F4D38" w:rsidRDefault="008F4D38" w:rsidP="008F4D38">
            <w:pPr>
              <w:spacing w:before="135" w:after="135"/>
              <w:jc w:val="both"/>
              <w:textAlignment w:val="center"/>
            </w:pPr>
            <w:r>
              <w:rPr>
                <w:rFonts w:ascii="Arial" w:hAnsi="Arial" w:cs="Arial"/>
                <w:color w:val="000000"/>
                <w:position w:val="-2"/>
                <w:sz w:val="18"/>
                <w:szCs w:val="18"/>
              </w:rPr>
              <w:t>MORAJO izpolnjevati pogoj</w:t>
            </w:r>
          </w:p>
          <w:p w14:paraId="3D9FEF58" w14:textId="12535753" w:rsidR="008F4D38" w:rsidRDefault="008F4D38" w:rsidP="008F4D3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8F4D38" w14:paraId="0B556A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DF7B2" w14:textId="77777777" w:rsidR="008F4D38" w:rsidRDefault="008F4D38" w:rsidP="008F4D3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E568A" w14:textId="77777777" w:rsidR="008F4D38" w:rsidRDefault="008F4D38" w:rsidP="008F4D38">
            <w:pPr>
              <w:spacing w:before="135" w:after="135"/>
              <w:jc w:val="both"/>
              <w:textAlignment w:val="center"/>
            </w:pPr>
            <w:r>
              <w:rPr>
                <w:rFonts w:ascii="Arial" w:hAnsi="Arial" w:cs="Arial"/>
                <w:color w:val="000000"/>
                <w:position w:val="-2"/>
                <w:sz w:val="18"/>
                <w:szCs w:val="18"/>
              </w:rPr>
              <w:t>MORAJO izpolnjevati pogoj</w:t>
            </w:r>
          </w:p>
          <w:p w14:paraId="74B2D2FF" w14:textId="121AA1DC" w:rsidR="008F4D38" w:rsidRDefault="008F4D38" w:rsidP="008F4D3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6DE30A6" w14:textId="77777777" w:rsidR="004E13A8" w:rsidRDefault="004E13A8"/>
    <w:tbl>
      <w:tblPr>
        <w:tblStyle w:val="NormalTablePHPDOCX"/>
        <w:tblW w:w="9300" w:type="dxa"/>
        <w:tblInd w:w="108" w:type="dxa"/>
        <w:tblLook w:val="04A0" w:firstRow="1" w:lastRow="0" w:firstColumn="1" w:lastColumn="0" w:noHBand="0" w:noVBand="1"/>
      </w:tblPr>
      <w:tblGrid>
        <w:gridCol w:w="1860"/>
        <w:gridCol w:w="7440"/>
      </w:tblGrid>
      <w:tr w:rsidR="004E13A8" w14:paraId="3528ECC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4FD395A" w14:textId="77777777" w:rsidR="004E13A8" w:rsidRDefault="005A1A5A">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E24DC" w14:textId="77777777" w:rsidR="004E13A8" w:rsidRDefault="005A1A5A">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4E13A8" w14:paraId="4C1B4C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16F5A" w14:textId="77777777" w:rsidR="004E13A8" w:rsidRDefault="005A1A5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E9CBB3" w14:textId="15076040" w:rsidR="004E13A8" w:rsidRDefault="005A1A5A">
            <w:pPr>
              <w:spacing w:before="135" w:after="135"/>
              <w:jc w:val="both"/>
              <w:textAlignment w:val="center"/>
            </w:pPr>
            <w:r>
              <w:rPr>
                <w:rFonts w:ascii="Arial" w:hAnsi="Arial" w:cs="Arial"/>
                <w:color w:val="000000"/>
                <w:position w:val="-2"/>
                <w:sz w:val="18"/>
                <w:szCs w:val="18"/>
              </w:rPr>
              <w:t xml:space="preserve">Podpisan in žigosan obrazec Krovne izjave </w:t>
            </w:r>
            <w:r w:rsidR="002022A1">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p w14:paraId="0D38838C" w14:textId="77777777" w:rsidR="004E13A8" w:rsidRDefault="005A1A5A">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4E13A8" w14:paraId="0B60D9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3B980" w14:textId="77777777" w:rsidR="004E13A8" w:rsidRDefault="005A1A5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030E6" w14:textId="77777777" w:rsidR="004E13A8" w:rsidRDefault="005A1A5A">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2022A1" w14:paraId="197340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E4756" w14:textId="77777777" w:rsidR="002022A1" w:rsidRDefault="002022A1" w:rsidP="002022A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3F39D" w14:textId="77777777" w:rsidR="002022A1" w:rsidRDefault="002022A1" w:rsidP="002022A1">
            <w:pPr>
              <w:spacing w:before="135" w:after="135"/>
              <w:jc w:val="both"/>
              <w:textAlignment w:val="center"/>
            </w:pPr>
            <w:r>
              <w:rPr>
                <w:rFonts w:ascii="Arial" w:hAnsi="Arial" w:cs="Arial"/>
                <w:color w:val="000000"/>
                <w:position w:val="-2"/>
                <w:sz w:val="18"/>
                <w:szCs w:val="18"/>
              </w:rPr>
              <w:t>MORAJO izpolnjevati pogoj</w:t>
            </w:r>
          </w:p>
          <w:p w14:paraId="7848BC78" w14:textId="27D58722" w:rsidR="002022A1" w:rsidRDefault="002022A1" w:rsidP="002022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2022A1" w14:paraId="280B80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0FC0B" w14:textId="77777777" w:rsidR="002022A1" w:rsidRDefault="002022A1" w:rsidP="002022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2F988" w14:textId="77777777" w:rsidR="002022A1" w:rsidRDefault="002022A1" w:rsidP="002022A1">
            <w:pPr>
              <w:spacing w:before="135" w:after="135"/>
              <w:jc w:val="both"/>
              <w:textAlignment w:val="center"/>
            </w:pPr>
            <w:r>
              <w:rPr>
                <w:rFonts w:ascii="Arial" w:hAnsi="Arial" w:cs="Arial"/>
                <w:color w:val="000000"/>
                <w:position w:val="-2"/>
                <w:sz w:val="18"/>
                <w:szCs w:val="18"/>
              </w:rPr>
              <w:t>MORAJO izpolnjevati pogoj</w:t>
            </w:r>
          </w:p>
          <w:p w14:paraId="408777CB" w14:textId="44DB9A5E" w:rsidR="002022A1" w:rsidRDefault="002022A1" w:rsidP="002022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C596BC6" w14:textId="77777777" w:rsidR="004E13A8" w:rsidRDefault="004E13A8"/>
    <w:tbl>
      <w:tblPr>
        <w:tblStyle w:val="NormalTablePHPDOCX"/>
        <w:tblW w:w="2500" w:type="pct"/>
        <w:tblInd w:w="108" w:type="dxa"/>
        <w:tblLook w:val="04A0" w:firstRow="1" w:lastRow="0" w:firstColumn="1" w:lastColumn="0" w:noHBand="0" w:noVBand="1"/>
      </w:tblPr>
      <w:tblGrid>
        <w:gridCol w:w="4643"/>
      </w:tblGrid>
      <w:tr w:rsidR="004E13A8" w14:paraId="2862DF24"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D887E51" w14:textId="77777777" w:rsidR="004E13A8" w:rsidRDefault="005A1A5A">
            <w:r>
              <w:rPr>
                <w:rFonts w:ascii="Arial" w:hAnsi="Arial" w:cs="Arial"/>
                <w:color w:val="FFFFFF"/>
                <w:position w:val="-2"/>
                <w:sz w:val="18"/>
                <w:szCs w:val="18"/>
              </w:rPr>
              <w:t>Tehnična sposobnost</w:t>
            </w:r>
          </w:p>
        </w:tc>
      </w:tr>
    </w:tbl>
    <w:p w14:paraId="74172956" w14:textId="77777777" w:rsidR="004E13A8" w:rsidRDefault="004E13A8"/>
    <w:tbl>
      <w:tblPr>
        <w:tblStyle w:val="NormalTablePHPDOCX"/>
        <w:tblW w:w="9300" w:type="dxa"/>
        <w:tblInd w:w="108" w:type="dxa"/>
        <w:tblLook w:val="04A0" w:firstRow="1" w:lastRow="0" w:firstColumn="1" w:lastColumn="0" w:noHBand="0" w:noVBand="1"/>
      </w:tblPr>
      <w:tblGrid>
        <w:gridCol w:w="1860"/>
        <w:gridCol w:w="7440"/>
      </w:tblGrid>
      <w:tr w:rsidR="002022A1" w14:paraId="351B641D" w14:textId="77777777" w:rsidTr="00D66A7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C9A11E3" w14:textId="5ED4F5A5" w:rsidR="002022A1" w:rsidRDefault="0083634D" w:rsidP="00D66A7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 xml:space="preserve">Skladnost ponujenega blaga z naročnikovimi strokovnimi zahtevami </w:t>
            </w:r>
            <w:r w:rsidR="002022A1">
              <w:rPr>
                <w:rFonts w:ascii="Arial" w:hAnsi="Arial" w:cs="Arial"/>
                <w:b/>
                <w:bCs/>
                <w:color w:val="FFFFFF"/>
                <w:position w:val="-2"/>
                <w:sz w:val="18"/>
                <w:szCs w:val="18"/>
              </w:rPr>
              <w:t>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D1C17" w14:textId="7160E607" w:rsidR="002022A1" w:rsidRDefault="0083634D" w:rsidP="00D66A7F">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r w:rsidR="002022A1">
              <w:rPr>
                <w:rFonts w:ascii="Arial" w:hAnsi="Arial" w:cs="Arial"/>
                <w:color w:val="000000"/>
                <w:position w:val="-2"/>
                <w:sz w:val="18"/>
                <w:szCs w:val="18"/>
              </w:rPr>
              <w:t>.</w:t>
            </w:r>
          </w:p>
        </w:tc>
      </w:tr>
      <w:tr w:rsidR="002022A1" w14:paraId="4AEFAE4F" w14:textId="77777777" w:rsidTr="00D66A7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DC8A7E" w14:textId="77777777" w:rsidR="002022A1" w:rsidRDefault="002022A1" w:rsidP="00D66A7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9FB70" w14:textId="19AF7731" w:rsidR="002022A1" w:rsidRDefault="0083634D" w:rsidP="00D66A7F">
            <w:pPr>
              <w:spacing w:before="135" w:after="135"/>
              <w:jc w:val="both"/>
              <w:textAlignment w:val="center"/>
            </w:pPr>
            <w:r w:rsidRPr="0083634D">
              <w:rPr>
                <w:rFonts w:ascii="Arial" w:hAnsi="Arial" w:cs="Arial"/>
                <w:color w:val="000000"/>
                <w:position w:val="-2"/>
                <w:sz w:val="18"/>
                <w:szCs w:val="18"/>
              </w:rPr>
              <w:t>Izjava ponudnika (obrazec Krovna izjava</w:t>
            </w:r>
            <w:r>
              <w:rPr>
                <w:rFonts w:ascii="Arial" w:hAnsi="Arial" w:cs="Arial"/>
                <w:color w:val="000000"/>
                <w:position w:val="-2"/>
                <w:sz w:val="18"/>
                <w:szCs w:val="18"/>
              </w:rPr>
              <w:t xml:space="preserve"> in ESPD</w:t>
            </w:r>
            <w:r w:rsidRPr="0083634D">
              <w:rPr>
                <w:rFonts w:ascii="Arial" w:hAnsi="Arial" w:cs="Arial"/>
                <w:color w:val="000000"/>
                <w:position w:val="-2"/>
                <w:sz w:val="18"/>
                <w:szCs w:val="18"/>
              </w:rPr>
              <w:t>) in priloge iz katerih je razvidno, da blago izpolnjuje vse strokovne zahteve naročnika: opis blaga, prospektni material in tehnična dokumentacija v slovenskem jeziku ali angleškem jeziku iz katere bodo jasni razvidne vse strokovno tehnične karakteristike ponujenega blaga, ki izhajajo iz naročnikovih strokovnih zahtev. V kolikor je prospektni material v angleškem jeziku in iz njega niso razvidne vse zahtevane karakteristike ponujenega blaga je potrebno predložiti še lasten opis v slovenskem jeziku. Obvezno je potrebno priložiti opis v slovenskem jeziku v kolikor pri ponudniku ne obstaja prospektni material v slovenskem ali angleškem jeziku.</w:t>
            </w:r>
          </w:p>
        </w:tc>
      </w:tr>
      <w:tr w:rsidR="002022A1" w14:paraId="3C80477C" w14:textId="77777777" w:rsidTr="00D66A7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EF67F" w14:textId="77777777" w:rsidR="002022A1" w:rsidRDefault="002022A1" w:rsidP="00D66A7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35242" w14:textId="77777777" w:rsidR="002022A1" w:rsidRDefault="002022A1" w:rsidP="00D66A7F">
            <w:pPr>
              <w:jc w:val="both"/>
              <w:textAlignment w:val="center"/>
            </w:pPr>
            <w:r>
              <w:rPr>
                <w:rFonts w:ascii="Arial" w:hAnsi="Arial" w:cs="Arial"/>
                <w:color w:val="000000"/>
                <w:position w:val="-2"/>
                <w:sz w:val="18"/>
                <w:szCs w:val="18"/>
              </w:rPr>
              <w:t> </w:t>
            </w:r>
          </w:p>
          <w:p w14:paraId="20B78BF0" w14:textId="77777777" w:rsidR="002022A1" w:rsidRDefault="002022A1" w:rsidP="00D66A7F">
            <w:r>
              <w:rPr>
                <w:rFonts w:ascii="Arial" w:hAnsi="Arial" w:cs="Arial"/>
                <w:color w:val="000000"/>
                <w:position w:val="-2"/>
                <w:sz w:val="18"/>
                <w:szCs w:val="18"/>
              </w:rPr>
              <w:t xml:space="preserve"> /</w:t>
            </w:r>
          </w:p>
        </w:tc>
      </w:tr>
      <w:tr w:rsidR="0083634D" w14:paraId="5E088D58" w14:textId="77777777" w:rsidTr="00D66A7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433CF6" w14:textId="77777777" w:rsidR="0083634D" w:rsidRDefault="0083634D" w:rsidP="008363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D0ED0C" w14:textId="77777777" w:rsidR="0083634D" w:rsidRDefault="0083634D" w:rsidP="0083634D">
            <w:pPr>
              <w:spacing w:before="135" w:after="135"/>
              <w:jc w:val="both"/>
              <w:textAlignment w:val="center"/>
            </w:pPr>
            <w:r>
              <w:rPr>
                <w:rFonts w:ascii="Arial" w:hAnsi="Arial" w:cs="Arial"/>
                <w:color w:val="000000"/>
                <w:position w:val="-2"/>
                <w:sz w:val="18"/>
                <w:szCs w:val="18"/>
              </w:rPr>
              <w:t>MORAJO izpolnjevati pogoj</w:t>
            </w:r>
          </w:p>
          <w:p w14:paraId="14FD8CA0" w14:textId="0422E33E" w:rsidR="0083634D" w:rsidRDefault="0083634D" w:rsidP="008363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83634D" w14:paraId="1053ABE1" w14:textId="77777777" w:rsidTr="00D66A7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36428" w14:textId="77777777" w:rsidR="0083634D" w:rsidRDefault="0083634D" w:rsidP="008363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F4854" w14:textId="77777777" w:rsidR="0083634D" w:rsidRDefault="0083634D" w:rsidP="0083634D">
            <w:pPr>
              <w:spacing w:before="135" w:after="135"/>
              <w:jc w:val="both"/>
              <w:textAlignment w:val="center"/>
            </w:pPr>
            <w:r>
              <w:rPr>
                <w:rFonts w:ascii="Arial" w:hAnsi="Arial" w:cs="Arial"/>
                <w:color w:val="000000"/>
                <w:position w:val="-2"/>
                <w:sz w:val="18"/>
                <w:szCs w:val="18"/>
              </w:rPr>
              <w:t>MORAJO izpolnjevati pogoj</w:t>
            </w:r>
          </w:p>
          <w:p w14:paraId="1EADE5C0" w14:textId="3DA68121" w:rsidR="0083634D" w:rsidRDefault="0083634D" w:rsidP="008363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8FD68D1" w14:textId="77777777" w:rsidR="002022A1" w:rsidRDefault="002022A1"/>
    <w:p w14:paraId="29A36658" w14:textId="77777777" w:rsidR="002022A1" w:rsidRDefault="002022A1"/>
    <w:tbl>
      <w:tblPr>
        <w:tblStyle w:val="NormalTablePHPDOCX"/>
        <w:tblW w:w="9300" w:type="dxa"/>
        <w:tblInd w:w="108" w:type="dxa"/>
        <w:tblLook w:val="04A0" w:firstRow="1" w:lastRow="0" w:firstColumn="1" w:lastColumn="0" w:noHBand="0" w:noVBand="1"/>
      </w:tblPr>
      <w:tblGrid>
        <w:gridCol w:w="1860"/>
        <w:gridCol w:w="7440"/>
      </w:tblGrid>
      <w:tr w:rsidR="004E13A8" w14:paraId="757353D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C1BB028" w14:textId="77777777" w:rsidR="004E13A8" w:rsidRDefault="005A1A5A">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1EECF" w14:textId="25BE2138" w:rsidR="004E13A8" w:rsidRDefault="005A1A5A">
            <w:pPr>
              <w:spacing w:before="135" w:after="135"/>
              <w:jc w:val="both"/>
              <w:textAlignment w:val="center"/>
            </w:pPr>
            <w:r>
              <w:rPr>
                <w:rFonts w:ascii="Arial" w:hAnsi="Arial" w:cs="Arial"/>
                <w:color w:val="000000"/>
                <w:position w:val="-2"/>
                <w:sz w:val="18"/>
                <w:szCs w:val="18"/>
              </w:rPr>
              <w:t>Da ob dobavah blaga zagotavlja opremljenost blaga zagotavlja opremljenost blaga tudi z dobavnico v elektronski obliki s podatki in v obliki, določeni s strani naročnika razvidnimi v Prilogi 2 (pdf datoteka: Format zapisa elektronske dobavnice- Struktura za p</w:t>
            </w:r>
            <w:r w:rsidR="0083634D">
              <w:rPr>
                <w:rFonts w:ascii="Arial" w:hAnsi="Arial" w:cs="Arial"/>
                <w:color w:val="000000"/>
                <w:position w:val="-2"/>
                <w:sz w:val="18"/>
                <w:szCs w:val="18"/>
              </w:rPr>
              <w:t>r</w:t>
            </w:r>
            <w:r>
              <w:rPr>
                <w:rFonts w:ascii="Arial" w:hAnsi="Arial" w:cs="Arial"/>
                <w:color w:val="000000"/>
                <w:position w:val="-2"/>
                <w:sz w:val="18"/>
                <w:szCs w:val="18"/>
              </w:rPr>
              <w:t>enos RAČUNOV- DOBAVNIC). Elektronsko dobavnico mora ponudnik urediti v roku dveh mesecev po podpisu predmetne pogodbe.</w:t>
            </w:r>
          </w:p>
        </w:tc>
      </w:tr>
      <w:tr w:rsidR="004E13A8" w14:paraId="165C71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345F" w14:textId="77777777" w:rsidR="004E13A8" w:rsidRDefault="005A1A5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A159F" w14:textId="53706142" w:rsidR="004E13A8" w:rsidRDefault="005A1A5A">
            <w:pPr>
              <w:spacing w:before="135" w:after="135"/>
              <w:jc w:val="both"/>
              <w:textAlignment w:val="center"/>
            </w:pPr>
            <w:r>
              <w:rPr>
                <w:rFonts w:ascii="Arial" w:hAnsi="Arial" w:cs="Arial"/>
                <w:color w:val="000000"/>
                <w:position w:val="-2"/>
                <w:sz w:val="18"/>
                <w:szCs w:val="18"/>
              </w:rPr>
              <w:t xml:space="preserve">Ponudnik mora predložiti podpisan in žigosan obrazec Krovne izjave </w:t>
            </w:r>
            <w:r w:rsidR="0083634D">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4E13A8" w14:paraId="191454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31FE3" w14:textId="77777777" w:rsidR="004E13A8" w:rsidRDefault="005A1A5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B38E9" w14:textId="77777777" w:rsidR="004E13A8" w:rsidRDefault="005A1A5A">
            <w:pPr>
              <w:jc w:val="both"/>
              <w:textAlignment w:val="center"/>
            </w:pPr>
            <w:r>
              <w:rPr>
                <w:rFonts w:ascii="Arial" w:hAnsi="Arial" w:cs="Arial"/>
                <w:color w:val="000000"/>
                <w:position w:val="-2"/>
                <w:sz w:val="18"/>
                <w:szCs w:val="18"/>
              </w:rPr>
              <w:t> </w:t>
            </w:r>
          </w:p>
          <w:p w14:paraId="37E2F66C" w14:textId="77777777" w:rsidR="004E13A8" w:rsidRDefault="005A1A5A">
            <w:r>
              <w:rPr>
                <w:rFonts w:ascii="Arial" w:hAnsi="Arial" w:cs="Arial"/>
                <w:color w:val="000000"/>
                <w:position w:val="-2"/>
                <w:sz w:val="18"/>
                <w:szCs w:val="18"/>
              </w:rPr>
              <w:t xml:space="preserve"> /</w:t>
            </w:r>
          </w:p>
        </w:tc>
      </w:tr>
      <w:tr w:rsidR="0083634D" w14:paraId="10E39F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755C7" w14:textId="77777777" w:rsidR="0083634D" w:rsidRDefault="0083634D" w:rsidP="008363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94A6B" w14:textId="77777777" w:rsidR="0083634D" w:rsidRDefault="0083634D" w:rsidP="0083634D">
            <w:pPr>
              <w:spacing w:before="135" w:after="135"/>
              <w:jc w:val="both"/>
              <w:textAlignment w:val="center"/>
            </w:pPr>
            <w:r>
              <w:rPr>
                <w:rFonts w:ascii="Arial" w:hAnsi="Arial" w:cs="Arial"/>
                <w:color w:val="000000"/>
                <w:position w:val="-2"/>
                <w:sz w:val="18"/>
                <w:szCs w:val="18"/>
              </w:rPr>
              <w:t>MORAJO izpolnjevati pogoj</w:t>
            </w:r>
          </w:p>
          <w:p w14:paraId="6789147B" w14:textId="4FE8ACF5" w:rsidR="0083634D" w:rsidRDefault="0083634D" w:rsidP="008363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83634D" w14:paraId="5B171B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441E5" w14:textId="77777777" w:rsidR="0083634D" w:rsidRDefault="0083634D" w:rsidP="008363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A3E6F" w14:textId="77777777" w:rsidR="0083634D" w:rsidRDefault="0083634D" w:rsidP="0083634D">
            <w:pPr>
              <w:spacing w:before="135" w:after="135"/>
              <w:jc w:val="both"/>
              <w:textAlignment w:val="center"/>
            </w:pPr>
            <w:r>
              <w:rPr>
                <w:rFonts w:ascii="Arial" w:hAnsi="Arial" w:cs="Arial"/>
                <w:color w:val="000000"/>
                <w:position w:val="-2"/>
                <w:sz w:val="18"/>
                <w:szCs w:val="18"/>
              </w:rPr>
              <w:t>MORAJO izpolnjevati pogoj</w:t>
            </w:r>
          </w:p>
          <w:p w14:paraId="46AC4D1D" w14:textId="53E9F2E1" w:rsidR="0083634D" w:rsidRDefault="0083634D" w:rsidP="008363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08F0E94" w14:textId="77777777" w:rsidR="004E13A8" w:rsidRDefault="004E13A8"/>
    <w:tbl>
      <w:tblPr>
        <w:tblStyle w:val="NormalTablePHPDOCX"/>
        <w:tblW w:w="9300" w:type="dxa"/>
        <w:tblInd w:w="108" w:type="dxa"/>
        <w:tblLook w:val="04A0" w:firstRow="1" w:lastRow="0" w:firstColumn="1" w:lastColumn="0" w:noHBand="0" w:noVBand="1"/>
      </w:tblPr>
      <w:tblGrid>
        <w:gridCol w:w="1860"/>
        <w:gridCol w:w="7440"/>
      </w:tblGrid>
      <w:tr w:rsidR="004E13A8" w14:paraId="036283F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B2F081A" w14:textId="77777777" w:rsidR="004E13A8" w:rsidRDefault="005A1A5A">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CE certifikat in varnost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69A19" w14:textId="77777777" w:rsidR="004E13A8" w:rsidRDefault="005A1A5A">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s smernicami  direktive 93/42/EEC ter za vse ponujeno blago razpolaga z izjavami o skladnosti - declaration of conformity.</w:t>
            </w:r>
          </w:p>
        </w:tc>
      </w:tr>
      <w:tr w:rsidR="004E13A8" w14:paraId="14BE70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CFD6E" w14:textId="77777777" w:rsidR="004E13A8" w:rsidRDefault="005A1A5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36456" w14:textId="77777777" w:rsidR="004E13A8" w:rsidRDefault="005A1A5A">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p w14:paraId="416D2F5A" w14:textId="77777777" w:rsidR="004E13A8" w:rsidRDefault="005A1A5A">
            <w:pPr>
              <w:spacing w:before="135" w:after="135"/>
              <w:jc w:val="both"/>
              <w:textAlignment w:val="center"/>
            </w:pPr>
            <w:r>
              <w:rPr>
                <w:rFonts w:ascii="Arial" w:hAnsi="Arial" w:cs="Arial"/>
                <w:color w:val="000000"/>
                <w:position w:val="-2"/>
                <w:sz w:val="18"/>
                <w:szCs w:val="18"/>
              </w:rPr>
              <w:t>Ponudnik bo dokazila dostavil naročniku naknadno, v kolikor bi ga naročnik k temu pozval. </w:t>
            </w:r>
          </w:p>
        </w:tc>
      </w:tr>
      <w:tr w:rsidR="004E13A8" w14:paraId="41289F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0730F" w14:textId="77777777" w:rsidR="004E13A8" w:rsidRDefault="005A1A5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AF4D3" w14:textId="77777777" w:rsidR="004E13A8" w:rsidRDefault="005A1A5A">
            <w:pPr>
              <w:jc w:val="both"/>
              <w:textAlignment w:val="center"/>
            </w:pPr>
            <w:r>
              <w:rPr>
                <w:rFonts w:ascii="Arial" w:hAnsi="Arial" w:cs="Arial"/>
                <w:color w:val="000000"/>
                <w:position w:val="-2"/>
                <w:sz w:val="18"/>
                <w:szCs w:val="18"/>
              </w:rPr>
              <w:t> </w:t>
            </w:r>
          </w:p>
          <w:p w14:paraId="0A7EE51F" w14:textId="77777777" w:rsidR="004E13A8" w:rsidRDefault="005A1A5A">
            <w:r>
              <w:rPr>
                <w:rFonts w:ascii="Arial" w:hAnsi="Arial" w:cs="Arial"/>
                <w:color w:val="000000"/>
                <w:position w:val="-2"/>
                <w:sz w:val="18"/>
                <w:szCs w:val="18"/>
              </w:rPr>
              <w:t xml:space="preserve"> /</w:t>
            </w:r>
          </w:p>
        </w:tc>
      </w:tr>
      <w:tr w:rsidR="004E13A8" w14:paraId="4A66B9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9449A" w14:textId="77777777" w:rsidR="004E13A8" w:rsidRDefault="005A1A5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9B438" w14:textId="77777777" w:rsidR="004E13A8" w:rsidRDefault="005A1A5A">
            <w:pPr>
              <w:spacing w:before="135" w:after="135"/>
              <w:jc w:val="both"/>
              <w:textAlignment w:val="center"/>
            </w:pPr>
            <w:r>
              <w:rPr>
                <w:rFonts w:ascii="Arial" w:hAnsi="Arial" w:cs="Arial"/>
                <w:color w:val="000000"/>
                <w:position w:val="-2"/>
                <w:sz w:val="18"/>
                <w:szCs w:val="18"/>
              </w:rPr>
              <w:t>KUMULATIVNO izpolnjevanje pogoja</w:t>
            </w:r>
          </w:p>
          <w:p w14:paraId="53038DE0" w14:textId="4A865489" w:rsidR="004E13A8" w:rsidRDefault="005A1A5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83634D">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4E13A8" w14:paraId="6984CA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27E68" w14:textId="77777777" w:rsidR="004E13A8" w:rsidRDefault="005A1A5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83792" w14:textId="77777777" w:rsidR="004E13A8" w:rsidRDefault="005A1A5A">
            <w:pPr>
              <w:spacing w:before="135" w:after="135"/>
              <w:jc w:val="both"/>
              <w:textAlignment w:val="center"/>
            </w:pPr>
            <w:r>
              <w:rPr>
                <w:rFonts w:ascii="Arial" w:hAnsi="Arial" w:cs="Arial"/>
                <w:color w:val="000000"/>
                <w:position w:val="-2"/>
                <w:sz w:val="18"/>
                <w:szCs w:val="18"/>
              </w:rPr>
              <w:t>KUMULATIVNO izpolnjevanje pogoja</w:t>
            </w:r>
          </w:p>
          <w:p w14:paraId="1DA8A313" w14:textId="723BD2E4" w:rsidR="004E13A8" w:rsidRDefault="005A1A5A">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w:t>
            </w:r>
            <w:r w:rsidR="0083634D">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bl>
    <w:p w14:paraId="2667A4FB" w14:textId="77777777" w:rsidR="004E13A8" w:rsidRDefault="004E13A8">
      <w:pPr>
        <w:sectPr w:rsidR="004E13A8" w:rsidSect="00D931BF">
          <w:pgSz w:w="11906" w:h="16838"/>
          <w:pgMar w:top="1418" w:right="1418" w:bottom="1418" w:left="1418" w:header="567" w:footer="680" w:gutter="0"/>
          <w:cols w:space="708"/>
          <w:docGrid w:linePitch="360"/>
        </w:sectPr>
      </w:pPr>
    </w:p>
    <w:p w14:paraId="7130EE19" w14:textId="77777777" w:rsidR="005A1A5A" w:rsidRPr="00141928" w:rsidRDefault="005A1A5A"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p w14:paraId="239B62CB" w14:textId="77777777" w:rsidR="00602406" w:rsidRDefault="00602406">
      <w:pPr>
        <w:spacing w:before="225" w:after="225" w:line="240" w:lineRule="auto"/>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643"/>
      </w:tblGrid>
      <w:tr w:rsidR="00602406" w14:paraId="0DACFC8A" w14:textId="77777777" w:rsidTr="00D66A7F">
        <w:tc>
          <w:tcPr>
            <w:tcW w:w="0" w:type="auto"/>
            <w:shd w:val="clear" w:color="auto" w:fill="000000"/>
            <w:tcMar>
              <w:top w:w="150" w:type="dxa"/>
              <w:bottom w:w="150" w:type="dxa"/>
            </w:tcMar>
            <w:vAlign w:val="center"/>
          </w:tcPr>
          <w:p w14:paraId="395BB148" w14:textId="77777777" w:rsidR="00602406" w:rsidRDefault="00602406" w:rsidP="00D66A7F">
            <w:pPr>
              <w:jc w:val="center"/>
            </w:pPr>
            <w:r>
              <w:rPr>
                <w:rFonts w:ascii="Arial" w:hAnsi="Arial" w:cs="Arial"/>
                <w:b/>
                <w:bCs/>
                <w:color w:val="FFFFFF"/>
                <w:position w:val="-2"/>
                <w:sz w:val="18"/>
                <w:szCs w:val="18"/>
                <w:shd w:val="clear" w:color="auto" w:fill="000000"/>
              </w:rPr>
              <w:t>Zavarovanje za dobro izvedbo- varianta 1</w:t>
            </w:r>
          </w:p>
        </w:tc>
      </w:tr>
    </w:tbl>
    <w:p w14:paraId="4060E465" w14:textId="77777777" w:rsidR="00602406" w:rsidRDefault="00602406" w:rsidP="00602406">
      <w:pPr>
        <w:spacing w:before="225" w:after="225" w:line="240" w:lineRule="auto"/>
        <w:jc w:val="both"/>
      </w:pPr>
      <w:r>
        <w:rPr>
          <w:rFonts w:ascii="Arial" w:hAnsi="Arial" w:cs="Arial"/>
          <w:color w:val="000000"/>
          <w:sz w:val="18"/>
          <w:szCs w:val="18"/>
        </w:rPr>
        <w:t>Instrument zavarovanja: menica</w:t>
      </w:r>
    </w:p>
    <w:p w14:paraId="6026BB40" w14:textId="5C36E322" w:rsidR="00602406" w:rsidRDefault="00602406" w:rsidP="00602406">
      <w:pPr>
        <w:spacing w:before="225" w:after="225" w:line="240" w:lineRule="auto"/>
        <w:jc w:val="both"/>
      </w:pPr>
      <w:r>
        <w:rPr>
          <w:rFonts w:ascii="Arial" w:hAnsi="Arial" w:cs="Arial"/>
          <w:color w:val="000000"/>
          <w:sz w:val="18"/>
          <w:szCs w:val="18"/>
        </w:rPr>
        <w:t>Višina zavarovanja: najmanj 5,00 % pogodbene vrednosti z DDV</w:t>
      </w:r>
    </w:p>
    <w:p w14:paraId="48EA67CE" w14:textId="77777777" w:rsidR="00602406" w:rsidRDefault="00602406" w:rsidP="00602406">
      <w:pPr>
        <w:spacing w:before="225" w:after="225" w:line="240" w:lineRule="auto"/>
        <w:jc w:val="both"/>
      </w:pPr>
      <w:r>
        <w:rPr>
          <w:rFonts w:ascii="Arial" w:hAnsi="Arial" w:cs="Arial"/>
          <w:color w:val="000000"/>
          <w:sz w:val="18"/>
          <w:szCs w:val="18"/>
        </w:rPr>
        <w:t>Čas veljavnosti: še najmanj 1 teden po poteku veljavnosti pogodbe za posamezno obdobje.</w:t>
      </w:r>
    </w:p>
    <w:p w14:paraId="639D36B4" w14:textId="77777777" w:rsidR="00602406" w:rsidRDefault="00602406" w:rsidP="00602406">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14894AC" w14:textId="77777777" w:rsidR="00602406" w:rsidRDefault="00602406" w:rsidP="00602406">
      <w:pPr>
        <w:spacing w:before="225" w:after="225" w:line="240" w:lineRule="auto"/>
        <w:jc w:val="both"/>
      </w:pPr>
      <w:r>
        <w:rPr>
          <w:rFonts w:ascii="Arial" w:hAnsi="Arial" w:cs="Arial"/>
          <w:color w:val="000000"/>
          <w:sz w:val="18"/>
          <w:szCs w:val="18"/>
        </w:rPr>
        <w:t>Velja v primeru, da bo pogodbena vrednost nižja od 125.000,00 EUR brez DDV.</w:t>
      </w:r>
    </w:p>
    <w:tbl>
      <w:tblPr>
        <w:tblStyle w:val="NormalTablePHPDOCX"/>
        <w:tblW w:w="2500" w:type="pct"/>
        <w:tblInd w:w="108" w:type="dxa"/>
        <w:tblLook w:val="04A0" w:firstRow="1" w:lastRow="0" w:firstColumn="1" w:lastColumn="0" w:noHBand="0" w:noVBand="1"/>
      </w:tblPr>
      <w:tblGrid>
        <w:gridCol w:w="4643"/>
      </w:tblGrid>
      <w:tr w:rsidR="00602406" w14:paraId="556CA97B" w14:textId="77777777" w:rsidTr="00D66A7F">
        <w:tc>
          <w:tcPr>
            <w:tcW w:w="0" w:type="auto"/>
            <w:shd w:val="clear" w:color="auto" w:fill="000000"/>
            <w:tcMar>
              <w:top w:w="150" w:type="dxa"/>
              <w:bottom w:w="150" w:type="dxa"/>
            </w:tcMar>
            <w:vAlign w:val="center"/>
          </w:tcPr>
          <w:p w14:paraId="787C58EE" w14:textId="77777777" w:rsidR="00602406" w:rsidRDefault="00602406" w:rsidP="00D66A7F">
            <w:pPr>
              <w:jc w:val="center"/>
            </w:pPr>
            <w:r>
              <w:rPr>
                <w:rFonts w:ascii="Arial" w:hAnsi="Arial" w:cs="Arial"/>
                <w:b/>
                <w:bCs/>
                <w:color w:val="FFFFFF"/>
                <w:position w:val="-2"/>
                <w:sz w:val="18"/>
                <w:szCs w:val="18"/>
                <w:shd w:val="clear" w:color="auto" w:fill="000000"/>
              </w:rPr>
              <w:t>Zavarovanje za dobro izvedbo- varianta 2</w:t>
            </w:r>
          </w:p>
        </w:tc>
      </w:tr>
    </w:tbl>
    <w:p w14:paraId="44AEB9D0" w14:textId="77777777" w:rsidR="00602406" w:rsidRDefault="00602406" w:rsidP="00602406">
      <w:pPr>
        <w:spacing w:before="225" w:after="225" w:line="240" w:lineRule="auto"/>
        <w:jc w:val="both"/>
      </w:pPr>
      <w:r>
        <w:rPr>
          <w:rFonts w:ascii="Arial" w:hAnsi="Arial" w:cs="Arial"/>
          <w:color w:val="000000"/>
          <w:sz w:val="18"/>
          <w:szCs w:val="18"/>
        </w:rPr>
        <w:t>Instrument zavarovanja: bančna garancija / kavcijsko zavarovanje</w:t>
      </w:r>
    </w:p>
    <w:p w14:paraId="7E1B2A23" w14:textId="6816E1B9" w:rsidR="00602406" w:rsidRDefault="00602406" w:rsidP="00602406">
      <w:pPr>
        <w:spacing w:before="225" w:after="225" w:line="240" w:lineRule="auto"/>
        <w:jc w:val="both"/>
      </w:pPr>
      <w:r>
        <w:rPr>
          <w:rFonts w:ascii="Arial" w:hAnsi="Arial" w:cs="Arial"/>
          <w:color w:val="000000"/>
          <w:sz w:val="18"/>
          <w:szCs w:val="18"/>
        </w:rPr>
        <w:t>Višina zavarovanja: najmanj 5,00 % pogodbene vrednosti z DDV</w:t>
      </w:r>
    </w:p>
    <w:p w14:paraId="732C8F27" w14:textId="77777777" w:rsidR="00602406" w:rsidRDefault="00602406" w:rsidP="00602406">
      <w:pPr>
        <w:spacing w:before="225" w:after="225" w:line="240" w:lineRule="auto"/>
        <w:jc w:val="both"/>
      </w:pPr>
      <w:r>
        <w:rPr>
          <w:rFonts w:ascii="Arial" w:hAnsi="Arial" w:cs="Arial"/>
          <w:color w:val="000000"/>
          <w:sz w:val="18"/>
          <w:szCs w:val="18"/>
        </w:rPr>
        <w:t>Čas veljavnosti: še najmanj 1 teden po poteku veljavnosti pogodbe za posamezno obdobje.</w:t>
      </w:r>
    </w:p>
    <w:p w14:paraId="0F7CB08D" w14:textId="77777777" w:rsidR="00602406" w:rsidRDefault="00602406" w:rsidP="00602406">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3D8DBB8F" w14:textId="77777777" w:rsidR="00602406" w:rsidRDefault="00602406" w:rsidP="00602406">
      <w:pPr>
        <w:spacing w:before="225" w:after="225" w:line="240" w:lineRule="auto"/>
        <w:jc w:val="both"/>
      </w:pPr>
      <w:r>
        <w:rPr>
          <w:rFonts w:ascii="Arial" w:hAnsi="Arial" w:cs="Arial"/>
          <w:color w:val="000000"/>
          <w:sz w:val="18"/>
          <w:szCs w:val="18"/>
        </w:rPr>
        <w:t>Velja v primeru, da bo pogodbena vrednost višja od 125.000,00 EUR brez DDV.</w:t>
      </w:r>
    </w:p>
    <w:p w14:paraId="213D3F76" w14:textId="2ED841A9" w:rsidR="004E13A8" w:rsidRDefault="004E13A8" w:rsidP="00602406">
      <w:pPr>
        <w:spacing w:before="225" w:after="225" w:line="240" w:lineRule="auto"/>
        <w:sectPr w:rsidR="004E13A8" w:rsidSect="00D931BF">
          <w:pgSz w:w="11906" w:h="16838"/>
          <w:pgMar w:top="1418" w:right="1418" w:bottom="1418" w:left="1418" w:header="567" w:footer="680" w:gutter="0"/>
          <w:cols w:space="708"/>
          <w:docGrid w:linePitch="360"/>
        </w:sectPr>
      </w:pPr>
    </w:p>
    <w:p w14:paraId="45B843EB" w14:textId="77777777" w:rsidR="005A1A5A" w:rsidRPr="00A207D9" w:rsidRDefault="005A1A5A"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49127519" w14:textId="77777777" w:rsidR="005A1A5A" w:rsidRDefault="005A1A5A"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43"/>
      </w:tblGrid>
      <w:tr w:rsidR="004E13A8" w14:paraId="31D16278" w14:textId="77777777">
        <w:tc>
          <w:tcPr>
            <w:tcW w:w="0" w:type="auto"/>
            <w:shd w:val="clear" w:color="auto" w:fill="FFFFFF"/>
            <w:tcMar>
              <w:top w:w="75" w:type="dxa"/>
              <w:bottom w:w="75" w:type="dxa"/>
            </w:tcMar>
            <w:vAlign w:val="center"/>
          </w:tcPr>
          <w:p w14:paraId="64231B0B" w14:textId="77777777" w:rsidR="004E13A8" w:rsidRDefault="005A1A5A">
            <w:r>
              <w:rPr>
                <w:rFonts w:ascii="Arial" w:hAnsi="Arial" w:cs="Arial"/>
                <w:b/>
                <w:bCs/>
                <w:color w:val="000000"/>
                <w:position w:val="-2"/>
                <w:sz w:val="18"/>
                <w:szCs w:val="18"/>
                <w:shd w:val="clear" w:color="auto" w:fill="FFFFFF"/>
              </w:rPr>
              <w:t>Splošne specifikacije</w:t>
            </w:r>
          </w:p>
        </w:tc>
      </w:tr>
    </w:tbl>
    <w:p w14:paraId="48BB5788" w14:textId="77777777" w:rsidR="004E13A8" w:rsidRDefault="005A1A5A">
      <w:pPr>
        <w:spacing w:before="225" w:after="225" w:line="240" w:lineRule="auto"/>
      </w:pPr>
      <w:r>
        <w:rPr>
          <w:rFonts w:ascii="Arial" w:hAnsi="Arial" w:cs="Arial"/>
          <w:color w:val="000000"/>
          <w:sz w:val="18"/>
          <w:szCs w:val="18"/>
        </w:rPr>
        <w:t>1. Vsi ponujeni medicinski pripomočki morajo biti v skladu z določili  trenutno veljavnega Zakona o medicinskih pripomočkih (ZMedPri), Ur.l. 98/09 in podzakonskimi predpisi na predmetnem področju.</w:t>
      </w:r>
    </w:p>
    <w:p w14:paraId="5619D040" w14:textId="77777777" w:rsidR="004E13A8" w:rsidRDefault="005A1A5A">
      <w:pPr>
        <w:spacing w:before="225" w:after="225" w:line="240" w:lineRule="auto"/>
      </w:pPr>
      <w:r>
        <w:rPr>
          <w:rFonts w:ascii="Arial" w:hAnsi="Arial" w:cs="Arial"/>
          <w:color w:val="000000"/>
          <w:sz w:val="18"/>
          <w:szCs w:val="18"/>
        </w:rPr>
        <w:t>2. Razpisane količine:</w:t>
      </w:r>
    </w:p>
    <w:p w14:paraId="37570AE8" w14:textId="77777777" w:rsidR="004E13A8" w:rsidRDefault="005A1A5A">
      <w:pPr>
        <w:spacing w:before="225" w:after="225" w:line="240" w:lineRule="auto"/>
      </w:pPr>
      <w:r>
        <w:rPr>
          <w:rFonts w:ascii="Arial" w:hAnsi="Arial" w:cs="Arial"/>
          <w:color w:val="000000"/>
          <w:sz w:val="18"/>
          <w:szCs w:val="18"/>
        </w:rPr>
        <w:t>Vrste in količine razpisanega blaga so podane v Predračunu- seznamu razpisanega blaga. Razpisane količine so okvirne za obdobje 3 let.</w:t>
      </w:r>
    </w:p>
    <w:p w14:paraId="214A3016" w14:textId="77777777" w:rsidR="004E13A8" w:rsidRDefault="005A1A5A">
      <w:pPr>
        <w:spacing w:before="225" w:after="225" w:line="240" w:lineRule="auto"/>
      </w:pPr>
      <w:r>
        <w:rPr>
          <w:rFonts w:ascii="Arial" w:hAnsi="Arial" w:cs="Arial"/>
          <w:color w:val="000000"/>
          <w:sz w:val="18"/>
          <w:szCs w:val="18"/>
        </w:rPr>
        <w:t>3. Rok dobave: max 5 dni od prejema naročila s strani pooblaščene osebe naročnika, v nujnih primerih v 24 urah oz. po dogovoru z naročnikom.</w:t>
      </w:r>
    </w:p>
    <w:p w14:paraId="3623929C" w14:textId="77777777" w:rsidR="004E13A8" w:rsidRDefault="005A1A5A">
      <w:pPr>
        <w:spacing w:before="225" w:after="225" w:line="240" w:lineRule="auto"/>
      </w:pPr>
      <w:r>
        <w:rPr>
          <w:rFonts w:ascii="Arial" w:hAnsi="Arial" w:cs="Arial"/>
          <w:color w:val="000000"/>
          <w:sz w:val="18"/>
          <w:szCs w:val="18"/>
        </w:rPr>
        <w:t>4. Skladnost z naročnikovimi strokovnimi zahtevami:</w:t>
      </w:r>
    </w:p>
    <w:p w14:paraId="0DBC439D" w14:textId="77777777" w:rsidR="004E13A8" w:rsidRDefault="005A1A5A">
      <w:pPr>
        <w:spacing w:before="225" w:after="225" w:line="240" w:lineRule="auto"/>
      </w:pPr>
      <w:r>
        <w:rPr>
          <w:rFonts w:ascii="Arial" w:hAnsi="Arial" w:cs="Arial"/>
          <w:color w:val="000000"/>
          <w:sz w:val="18"/>
          <w:szCs w:val="18"/>
        </w:rPr>
        <w:t>Ponujeno blago mora ustrezati strokovnim zahtevam naročnika navedenim v Tehničnim specifikacijah in Predračunu- seznamu razpisanega blaga ali storitev.</w:t>
      </w:r>
    </w:p>
    <w:p w14:paraId="0A7AA8D1" w14:textId="77777777" w:rsidR="004E13A8" w:rsidRDefault="005A1A5A">
      <w:pPr>
        <w:spacing w:before="225" w:after="225" w:line="240" w:lineRule="auto"/>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tehnične zahteve iz specifikacije zahtev naročnika. V kolikor iz proizvajalčeve prospektne oz. tehnične dokumentacije ni razvidno ali ponujeno blago izpolnjuje vse zahteve naročnika, ponudnik priloži lasten opis blaga, iz katerega bo jasno razvidno, da ponujeno blago izpolnjuje vse zahteve naročnika (zahtevane dimenzije, premeri, zahtevane tehnične rešitve,...)</w:t>
      </w:r>
    </w:p>
    <w:p w14:paraId="1EAB180B" w14:textId="77777777" w:rsidR="004E13A8" w:rsidRDefault="005A1A5A">
      <w:pPr>
        <w:spacing w:before="225" w:after="225" w:line="240" w:lineRule="auto"/>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14:paraId="24C627BA" w14:textId="77777777" w:rsidR="004E13A8" w:rsidRDefault="005A1A5A">
      <w:pPr>
        <w:spacing w:before="225" w:after="225" w:line="240" w:lineRule="auto"/>
      </w:pPr>
      <w:r>
        <w:rPr>
          <w:rFonts w:ascii="Arial" w:hAnsi="Arial" w:cs="Arial"/>
          <w:b/>
          <w:bCs/>
          <w:color w:val="000000"/>
          <w:sz w:val="18"/>
          <w:szCs w:val="18"/>
        </w:rPr>
        <w:t>Naročnik ponudb v tem delu ne bo dopolnjeval. V kolikor naročnik blaga ne bo poznal in ponudnik v ponudbi ne bo predložil tehnične dokumentacije v skladu z zahtevami naročnika - iz priložene dokumentacije ne bo v celoti razvidno, da ponujen proizvod izpolnjuje vse zahteve naročnika, bo naročnik tako ponudbo izločil iz  ocenjevanja ponudb.</w:t>
      </w:r>
    </w:p>
    <w:p w14:paraId="60EEDA38" w14:textId="757F9F67" w:rsidR="004E13A8" w:rsidRDefault="005A1A5A">
      <w:pPr>
        <w:spacing w:before="225" w:after="225" w:line="240" w:lineRule="auto"/>
      </w:pPr>
      <w:r>
        <w:rPr>
          <w:rFonts w:ascii="Arial" w:hAnsi="Arial" w:cs="Arial"/>
          <w:color w:val="000000"/>
          <w:sz w:val="18"/>
          <w:szCs w:val="18"/>
        </w:rPr>
        <w:t xml:space="preserve">5. Plačilni pogoji: v roku </w:t>
      </w:r>
      <w:r w:rsidR="001F4CE9">
        <w:rPr>
          <w:rFonts w:ascii="Arial" w:hAnsi="Arial" w:cs="Arial"/>
          <w:color w:val="000000"/>
          <w:sz w:val="18"/>
          <w:szCs w:val="18"/>
        </w:rPr>
        <w:t>30</w:t>
      </w:r>
      <w:r>
        <w:rPr>
          <w:rFonts w:ascii="Arial" w:hAnsi="Arial" w:cs="Arial"/>
          <w:color w:val="000000"/>
          <w:sz w:val="18"/>
          <w:szCs w:val="18"/>
        </w:rPr>
        <w:t xml:space="preserve"> dni od prejema računa</w:t>
      </w:r>
    </w:p>
    <w:p w14:paraId="46367368" w14:textId="77777777" w:rsidR="004E13A8" w:rsidRDefault="005A1A5A">
      <w:pPr>
        <w:spacing w:before="225" w:after="225" w:line="240" w:lineRule="auto"/>
      </w:pPr>
      <w:r>
        <w:rPr>
          <w:rFonts w:ascii="Arial" w:hAnsi="Arial" w:cs="Arial"/>
          <w:color w:val="000000"/>
          <w:sz w:val="18"/>
          <w:szCs w:val="18"/>
        </w:rPr>
        <w:t>6. Sledljivost blaga</w:t>
      </w:r>
    </w:p>
    <w:p w14:paraId="4B4A1E13" w14:textId="11F44F28" w:rsidR="004E13A8" w:rsidRDefault="005A1A5A">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75709D3C" w14:textId="77777777" w:rsidR="004E13A8" w:rsidRDefault="005A1A5A">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7C4CFAEF" w14:textId="77777777" w:rsidR="004E13A8" w:rsidRDefault="005A1A5A">
      <w:pPr>
        <w:spacing w:before="225" w:after="225" w:line="240" w:lineRule="auto"/>
        <w:rPr>
          <w:rFonts w:ascii="Arial" w:hAnsi="Arial" w:cs="Arial"/>
          <w:color w:val="000000"/>
          <w:sz w:val="18"/>
          <w:szCs w:val="18"/>
        </w:rPr>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0C3C0F9E" w14:textId="77777777" w:rsidR="00684A98" w:rsidRDefault="00684A98">
      <w:pPr>
        <w:spacing w:before="225" w:after="225" w:line="240" w:lineRule="auto"/>
        <w:rPr>
          <w:rFonts w:ascii="Arial" w:hAnsi="Arial" w:cs="Arial"/>
          <w:color w:val="000000"/>
          <w:sz w:val="18"/>
          <w:szCs w:val="18"/>
        </w:rPr>
      </w:pPr>
    </w:p>
    <w:p w14:paraId="00A68CA3" w14:textId="77777777" w:rsidR="00684A98" w:rsidRDefault="00684A98">
      <w:pPr>
        <w:spacing w:before="225" w:after="225" w:line="240" w:lineRule="auto"/>
      </w:pPr>
    </w:p>
    <w:p w14:paraId="304391A5" w14:textId="77777777" w:rsidR="004E13A8" w:rsidRDefault="005A1A5A">
      <w:pPr>
        <w:spacing w:before="225" w:after="225" w:line="240" w:lineRule="auto"/>
      </w:pPr>
      <w:r>
        <w:rPr>
          <w:rFonts w:ascii="Arial" w:hAnsi="Arial" w:cs="Arial"/>
          <w:color w:val="000000"/>
          <w:sz w:val="18"/>
          <w:szCs w:val="18"/>
        </w:rPr>
        <w:lastRenderedPageBreak/>
        <w:t>7. Vzorčenje blaga</w:t>
      </w:r>
    </w:p>
    <w:p w14:paraId="2B37334C" w14:textId="77777777" w:rsidR="004E13A8" w:rsidRDefault="005A1A5A">
      <w:pPr>
        <w:spacing w:before="225" w:after="225" w:line="240" w:lineRule="auto"/>
      </w:pPr>
      <w:r>
        <w:rPr>
          <w:rFonts w:ascii="Arial" w:hAnsi="Arial" w:cs="Arial"/>
          <w:color w:val="000000"/>
          <w:sz w:val="18"/>
          <w:szCs w:val="18"/>
        </w:rPr>
        <w:t>V primeru, da naročnik ponujenega blaga ne pozna ali ga še ni uporabljal, se pridružuje, pravico do testiranja ponujenega blaga.</w:t>
      </w:r>
    </w:p>
    <w:p w14:paraId="7FB7A19A" w14:textId="77777777" w:rsidR="004E13A8" w:rsidRDefault="005A1A5A">
      <w:pPr>
        <w:spacing w:before="225" w:after="225" w:line="240" w:lineRule="auto"/>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 K vzorcem mora biti obvezno priloženo navodilo za uporabo v slovenskem jeziku oz. naročnik dopušča, da za artikle z enostavno uporabo ni potrebno predložiti navodil v slovenskem jeziku, lahko so v angleškem jeziku. Kljub temu si naročnik pridržuje pravico, da ponudnika - v primeru, da bi se uporabniki naročnika opredelili, da so navodila v slovenskem jeziku za posamezne artikle vseeno potrebna - pozove k predložitvi navodil v slovenskem jeziku. Navodila za uporabo v slovenskem jeziku bo moral ponudnik zagotoviti tako ob dostavi  vzorcev, kot kasneje ob dobavi blaga.</w:t>
      </w:r>
    </w:p>
    <w:p w14:paraId="42BF9D96" w14:textId="77777777" w:rsidR="004E13A8" w:rsidRDefault="005A1A5A">
      <w:pPr>
        <w:spacing w:before="225" w:after="225" w:line="240" w:lineRule="auto"/>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4C0D5B15" w14:textId="77777777" w:rsidR="004E13A8" w:rsidRDefault="005A1A5A">
      <w:pPr>
        <w:spacing w:before="225" w:after="225" w:line="240" w:lineRule="auto"/>
      </w:pPr>
      <w:r>
        <w:rPr>
          <w:rFonts w:ascii="Arial" w:hAnsi="Arial" w:cs="Arial"/>
          <w:color w:val="000000"/>
          <w:sz w:val="18"/>
          <w:szCs w:val="18"/>
        </w:rPr>
        <w:t>8. Ostalo</w:t>
      </w:r>
    </w:p>
    <w:p w14:paraId="376C1B6E" w14:textId="77777777" w:rsidR="004E13A8" w:rsidRDefault="005A1A5A">
      <w:pPr>
        <w:spacing w:before="225" w:after="225" w:line="240" w:lineRule="auto"/>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p w14:paraId="49652CE4" w14:textId="77777777" w:rsidR="004E13A8" w:rsidRDefault="004E13A8">
      <w:pPr>
        <w:spacing w:before="225" w:after="225" w:line="240" w:lineRule="auto"/>
      </w:pPr>
    </w:p>
    <w:p w14:paraId="4B41A466" w14:textId="77777777" w:rsidR="004E13A8" w:rsidRDefault="004E13A8">
      <w:pPr>
        <w:sectPr w:rsidR="004E13A8" w:rsidSect="00D931BF">
          <w:pgSz w:w="11906" w:h="16838"/>
          <w:pgMar w:top="1418" w:right="1418" w:bottom="1418" w:left="1418" w:header="567" w:footer="680" w:gutter="0"/>
          <w:cols w:space="708"/>
          <w:docGrid w:linePitch="360"/>
        </w:sectPr>
      </w:pPr>
    </w:p>
    <w:p w14:paraId="304CBDCA" w14:textId="77777777" w:rsidR="005A1A5A" w:rsidRPr="00A17BFF" w:rsidRDefault="005A1A5A"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B19B4F8" w14:textId="77777777" w:rsidR="005A1A5A" w:rsidRPr="00A17BFF" w:rsidRDefault="005A1A5A" w:rsidP="00827BFC">
      <w:pPr>
        <w:pStyle w:val="Paragraf"/>
        <w:rPr>
          <w:rFonts w:ascii="Arial" w:hAnsi="Arial" w:cs="Arial"/>
        </w:rPr>
      </w:pPr>
    </w:p>
    <w:p w14:paraId="7440459D" w14:textId="77777777" w:rsidR="004E13A8" w:rsidRDefault="005A1A5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0BB88BA" w14:textId="77777777" w:rsidR="004E13A8" w:rsidRDefault="005A1A5A">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579289B" w14:textId="77777777" w:rsidR="004E13A8" w:rsidRDefault="005A1A5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4177E66" w14:textId="77777777" w:rsidR="005A1A5A" w:rsidRPr="00A17BFF" w:rsidRDefault="005A1A5A"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BB7EBB" w14:paraId="48A3E59C" w14:textId="77777777" w:rsidTr="00BB7EBB">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5016B06" w14:textId="77777777" w:rsidR="00BB7EBB" w:rsidRDefault="00BB7EBB" w:rsidP="00D66A7F">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739BB8" w14:textId="77777777" w:rsidR="00BB7EBB" w:rsidRDefault="00BB7EBB" w:rsidP="00D66A7F">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829DA2F" w14:textId="77777777" w:rsidR="00BB7EBB" w:rsidRDefault="00BB7EBB" w:rsidP="00D66A7F">
            <w:pPr>
              <w:jc w:val="center"/>
            </w:pPr>
            <w:r>
              <w:rPr>
                <w:rFonts w:ascii="Arial" w:hAnsi="Arial" w:cs="Arial"/>
                <w:b/>
                <w:bCs/>
                <w:color w:val="000000"/>
                <w:position w:val="-3"/>
                <w:sz w:val="20"/>
                <w:szCs w:val="20"/>
                <w:shd w:val="clear" w:color="auto" w:fill="AAAAAA"/>
              </w:rPr>
              <w:t>Opombe</w:t>
            </w:r>
          </w:p>
        </w:tc>
      </w:tr>
      <w:tr w:rsidR="00BB7EBB" w14:paraId="044D0B34" w14:textId="77777777" w:rsidTr="00BB7EB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C75C6" w14:textId="77777777" w:rsidR="00BB7EBB" w:rsidRDefault="00BB7EBB" w:rsidP="00D66A7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F208B" w14:textId="77777777" w:rsidR="00BB7EBB" w:rsidRDefault="00BB7EBB" w:rsidP="00D66A7F">
            <w:r>
              <w:rPr>
                <w:rFonts w:ascii="Arial" w:hAnsi="Arial" w:cs="Arial"/>
                <w:color w:val="000000"/>
                <w:position w:val="-2"/>
                <w:sz w:val="18"/>
                <w:szCs w:val="18"/>
              </w:rPr>
              <w:t>Ponudba</w:t>
            </w:r>
          </w:p>
          <w:p w14:paraId="540058C0" w14:textId="77777777" w:rsidR="00BB7EBB" w:rsidRDefault="00BB7EBB" w:rsidP="00D66A7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5998F0" w14:textId="77777777" w:rsidR="00BB7EBB" w:rsidRDefault="00BB7EBB" w:rsidP="00D66A7F">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BB7EBB" w14:paraId="08A8E8A5" w14:textId="77777777" w:rsidTr="00BB7EB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37F78" w14:textId="77777777" w:rsidR="00BB7EBB" w:rsidRDefault="00BB7EBB" w:rsidP="00D66A7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DCD32" w14:textId="77777777" w:rsidR="00BB7EBB" w:rsidRDefault="00BB7EBB" w:rsidP="00D66A7F">
            <w:r>
              <w:rPr>
                <w:rFonts w:ascii="Arial" w:hAnsi="Arial" w:cs="Arial"/>
                <w:color w:val="000000"/>
                <w:position w:val="-2"/>
                <w:sz w:val="18"/>
                <w:szCs w:val="18"/>
              </w:rPr>
              <w:t>Krovna izjava</w:t>
            </w:r>
          </w:p>
          <w:p w14:paraId="3F25F69E" w14:textId="77777777" w:rsidR="00BB7EBB" w:rsidRDefault="00BB7EBB" w:rsidP="00D66A7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2E431" w14:textId="77777777" w:rsidR="00BB7EBB" w:rsidRDefault="00BB7EBB" w:rsidP="00D66A7F">
            <w:pPr>
              <w:spacing w:before="135" w:after="135"/>
              <w:jc w:val="both"/>
              <w:textAlignment w:val="center"/>
            </w:pPr>
            <w:r>
              <w:rPr>
                <w:rFonts w:ascii="Arial" w:hAnsi="Arial" w:cs="Arial"/>
                <w:color w:val="000000"/>
                <w:position w:val="-2"/>
                <w:sz w:val="18"/>
                <w:szCs w:val="18"/>
              </w:rPr>
              <w:t>Izpolnjen, podpisan in žigosan.</w:t>
            </w:r>
          </w:p>
        </w:tc>
      </w:tr>
      <w:tr w:rsidR="00BB7EBB" w14:paraId="08DB790B" w14:textId="77777777" w:rsidTr="00BB7EB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1C84C" w14:textId="77777777" w:rsidR="00BB7EBB" w:rsidRDefault="00BB7EBB" w:rsidP="00D66A7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DFAF4" w14:textId="77777777" w:rsidR="00BB7EBB" w:rsidRDefault="00BB7EBB" w:rsidP="00D66A7F">
            <w:r>
              <w:rPr>
                <w:rFonts w:ascii="Arial" w:hAnsi="Arial" w:cs="Arial"/>
                <w:color w:val="000000"/>
                <w:position w:val="-2"/>
                <w:sz w:val="18"/>
                <w:szCs w:val="18"/>
              </w:rPr>
              <w:t>ESPD</w:t>
            </w:r>
          </w:p>
          <w:p w14:paraId="67B13955" w14:textId="77777777" w:rsidR="00BB7EBB" w:rsidRDefault="00BB7EBB" w:rsidP="00D66A7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151CA" w14:textId="77777777" w:rsidR="00BB7EBB" w:rsidRDefault="00BB7EBB" w:rsidP="00D66A7F">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BB7EBB" w14:paraId="2D003186" w14:textId="77777777" w:rsidTr="00BB7EB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1C225" w14:textId="54236882" w:rsidR="00BB7EBB" w:rsidRDefault="00BB7EBB" w:rsidP="00D66A7F">
            <w:r w:rsidRPr="00BB7EBB">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1C2A8" w14:textId="77777777" w:rsidR="00BB7EBB" w:rsidRDefault="00BB7EBB" w:rsidP="00D66A7F">
            <w:r>
              <w:rPr>
                <w:rFonts w:ascii="Arial" w:hAnsi="Arial" w:cs="Arial"/>
                <w:color w:val="000000"/>
                <w:position w:val="-2"/>
                <w:sz w:val="18"/>
                <w:szCs w:val="18"/>
              </w:rPr>
              <w:t>Seznam članov organov in zastopnikov gospodarskega subjekta</w:t>
            </w:r>
          </w:p>
          <w:p w14:paraId="0BA5903C" w14:textId="77777777" w:rsidR="00BB7EBB" w:rsidRDefault="00BB7EBB" w:rsidP="00D66A7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B022B" w14:textId="77777777" w:rsidR="00BB7EBB" w:rsidRDefault="00BB7EBB" w:rsidP="00D66A7F">
            <w:pPr>
              <w:spacing w:before="135" w:after="135"/>
              <w:jc w:val="both"/>
              <w:textAlignment w:val="center"/>
            </w:pPr>
            <w:r>
              <w:rPr>
                <w:rFonts w:ascii="Arial" w:hAnsi="Arial" w:cs="Arial"/>
                <w:color w:val="000000"/>
                <w:position w:val="-2"/>
                <w:sz w:val="18"/>
                <w:szCs w:val="18"/>
              </w:rPr>
              <w:t>Izpolnjen, podpisan in žigosan. </w:t>
            </w:r>
          </w:p>
          <w:p w14:paraId="7AAF2A8C" w14:textId="77777777" w:rsidR="00BB7EBB" w:rsidRDefault="00BB7EBB" w:rsidP="00D66A7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BB7EBB" w14:paraId="3AF0382D" w14:textId="77777777" w:rsidTr="00BB7EBB">
        <w:tblPrEx>
          <w:tblBorders>
            <w:top w:val="single" w:sz="4" w:space="0" w:color="auto"/>
            <w:left w:val="single" w:sz="4" w:space="0" w:color="auto"/>
            <w:bottom w:val="single" w:sz="4" w:space="0" w:color="auto"/>
            <w:right w:val="single" w:sz="4" w:space="0" w:color="auto"/>
          </w:tblBorders>
        </w:tblPrEx>
        <w:tc>
          <w:tcPr>
            <w:tcW w:w="0" w:type="auto"/>
            <w:hideMark/>
          </w:tcPr>
          <w:p w14:paraId="48D48838" w14:textId="0E48C39E" w:rsidR="00BB7EBB" w:rsidRDefault="00BB7EBB">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Pr>
          <w:p w14:paraId="1C7AA25D" w14:textId="77777777" w:rsidR="00BB7EBB" w:rsidRDefault="00BB7EBB">
            <w:r>
              <w:rPr>
                <w:rFonts w:ascii="Arial" w:hAnsi="Arial" w:cs="Arial"/>
                <w:color w:val="000000"/>
                <w:position w:val="-2"/>
                <w:sz w:val="18"/>
                <w:szCs w:val="18"/>
              </w:rPr>
              <w:t>Izjava o nastopu s podizvajalci</w:t>
            </w:r>
          </w:p>
          <w:p w14:paraId="27B39158" w14:textId="77777777" w:rsidR="00BB7EBB" w:rsidRDefault="00BB7EBB"/>
        </w:tc>
        <w:tc>
          <w:tcPr>
            <w:tcW w:w="0" w:type="auto"/>
            <w:hideMark/>
          </w:tcPr>
          <w:p w14:paraId="2EDBA25B" w14:textId="77777777" w:rsidR="00BB7EBB" w:rsidRDefault="00BB7EBB">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BB7EBB" w14:paraId="703A284A" w14:textId="77777777" w:rsidTr="00BB7EBB">
        <w:tblPrEx>
          <w:tblBorders>
            <w:top w:val="single" w:sz="4" w:space="0" w:color="auto"/>
            <w:left w:val="single" w:sz="4" w:space="0" w:color="auto"/>
            <w:bottom w:val="single" w:sz="4" w:space="0" w:color="auto"/>
            <w:right w:val="single" w:sz="4" w:space="0" w:color="auto"/>
          </w:tblBorders>
        </w:tblPrEx>
        <w:tc>
          <w:tcPr>
            <w:tcW w:w="0" w:type="auto"/>
            <w:hideMark/>
          </w:tcPr>
          <w:p w14:paraId="2CA7FC40" w14:textId="4B7DC9DF" w:rsidR="00BB7EBB" w:rsidRDefault="00BB7EBB">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Pr>
          <w:p w14:paraId="4384FE4A" w14:textId="77777777" w:rsidR="00BB7EBB" w:rsidRDefault="00BB7EBB">
            <w:r>
              <w:rPr>
                <w:rFonts w:ascii="Arial" w:hAnsi="Arial" w:cs="Arial"/>
                <w:color w:val="000000"/>
                <w:position w:val="-2"/>
                <w:sz w:val="18"/>
                <w:szCs w:val="18"/>
              </w:rPr>
              <w:t>Izjava podizvajalca</w:t>
            </w:r>
          </w:p>
          <w:p w14:paraId="601C2AF5" w14:textId="77777777" w:rsidR="00BB7EBB" w:rsidRDefault="00BB7EBB"/>
        </w:tc>
        <w:tc>
          <w:tcPr>
            <w:tcW w:w="0" w:type="auto"/>
            <w:hideMark/>
          </w:tcPr>
          <w:p w14:paraId="33A8DD2F" w14:textId="77777777" w:rsidR="00BB7EBB" w:rsidRDefault="00BB7EBB">
            <w:pPr>
              <w:spacing w:before="135" w:after="135"/>
              <w:jc w:val="both"/>
              <w:textAlignment w:val="center"/>
            </w:pPr>
            <w:r>
              <w:rPr>
                <w:rFonts w:ascii="Arial" w:hAnsi="Arial" w:cs="Arial"/>
                <w:color w:val="000000"/>
                <w:position w:val="-2"/>
                <w:sz w:val="18"/>
                <w:szCs w:val="18"/>
              </w:rPr>
              <w:t>Izpolnjen, podpisan in žigosan.</w:t>
            </w:r>
          </w:p>
        </w:tc>
      </w:tr>
      <w:tr w:rsidR="00BB7EBB" w14:paraId="6CC85D06" w14:textId="77777777" w:rsidTr="00BB7EBB">
        <w:tblPrEx>
          <w:tblBorders>
            <w:top w:val="single" w:sz="4" w:space="0" w:color="auto"/>
            <w:left w:val="single" w:sz="4" w:space="0" w:color="auto"/>
            <w:bottom w:val="single" w:sz="4" w:space="0" w:color="auto"/>
            <w:right w:val="single" w:sz="4" w:space="0" w:color="auto"/>
          </w:tblBorders>
        </w:tblPrEx>
        <w:tc>
          <w:tcPr>
            <w:tcW w:w="0" w:type="auto"/>
            <w:hideMark/>
          </w:tcPr>
          <w:p w14:paraId="0228A562" w14:textId="34954A23" w:rsidR="00BB7EBB" w:rsidRDefault="00BB7EBB">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Pr>
          <w:p w14:paraId="6C5D55E0" w14:textId="77777777" w:rsidR="00BB7EBB" w:rsidRDefault="00BB7EBB">
            <w:r>
              <w:rPr>
                <w:rFonts w:ascii="Arial" w:hAnsi="Arial" w:cs="Arial"/>
                <w:color w:val="000000"/>
                <w:position w:val="-2"/>
                <w:sz w:val="18"/>
                <w:szCs w:val="18"/>
              </w:rPr>
              <w:t>Izjava zastopnika podizvajalca v zvezi z izpolnjevanjem obveznih pogojev za podizvajalce</w:t>
            </w:r>
          </w:p>
          <w:p w14:paraId="53B451D6" w14:textId="77777777" w:rsidR="00BB7EBB" w:rsidRDefault="00BB7EBB"/>
        </w:tc>
        <w:tc>
          <w:tcPr>
            <w:tcW w:w="0" w:type="auto"/>
            <w:hideMark/>
          </w:tcPr>
          <w:p w14:paraId="47B45908" w14:textId="77777777" w:rsidR="00BB7EBB" w:rsidRDefault="00BB7EBB">
            <w:pPr>
              <w:spacing w:before="135" w:after="135"/>
              <w:jc w:val="both"/>
              <w:textAlignment w:val="center"/>
            </w:pPr>
            <w:r>
              <w:rPr>
                <w:rFonts w:ascii="Arial" w:hAnsi="Arial" w:cs="Arial"/>
                <w:color w:val="000000"/>
                <w:position w:val="-2"/>
                <w:sz w:val="18"/>
                <w:szCs w:val="18"/>
              </w:rPr>
              <w:t>Izpolnjen, podpisan in žigosan.</w:t>
            </w:r>
          </w:p>
        </w:tc>
      </w:tr>
      <w:tr w:rsidR="00BB7EBB" w14:paraId="3D68D4BF" w14:textId="77777777" w:rsidTr="00BB7EB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8B479" w14:textId="74EFACAC" w:rsidR="00BB7EBB" w:rsidRPr="00BB7EBB" w:rsidRDefault="00BB7EBB" w:rsidP="00D66A7F">
            <w:pPr>
              <w:rPr>
                <w:rFonts w:ascii="Ariel" w:hAnsi="Ariel"/>
                <w:sz w:val="18"/>
                <w:szCs w:val="18"/>
              </w:rPr>
            </w:pPr>
            <w:r>
              <w:rPr>
                <w:rFonts w:ascii="Ariel" w:hAnsi="Arie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07B25" w14:textId="77777777" w:rsidR="00BB7EBB" w:rsidRDefault="00BB7EBB" w:rsidP="00D66A7F">
            <w:r>
              <w:rPr>
                <w:rFonts w:ascii="Arial" w:hAnsi="Arial" w:cs="Arial"/>
                <w:color w:val="000000"/>
                <w:position w:val="-2"/>
                <w:sz w:val="18"/>
                <w:szCs w:val="18"/>
              </w:rPr>
              <w:t>Vzorec bančne garancije / kavcijskega zavarovanja za dobro izvedbo</w:t>
            </w:r>
          </w:p>
          <w:p w14:paraId="6D711793" w14:textId="77777777" w:rsidR="00BB7EBB" w:rsidRDefault="00BB7EBB" w:rsidP="00D66A7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25A24" w14:textId="77777777" w:rsidR="00BB7EBB" w:rsidRDefault="00BB7EBB" w:rsidP="00D66A7F">
            <w:pPr>
              <w:spacing w:before="135" w:after="135"/>
              <w:jc w:val="both"/>
              <w:textAlignment w:val="center"/>
            </w:pPr>
            <w:r>
              <w:rPr>
                <w:rFonts w:ascii="Arial" w:hAnsi="Arial" w:cs="Arial"/>
                <w:color w:val="000000"/>
                <w:position w:val="-2"/>
                <w:sz w:val="18"/>
                <w:szCs w:val="18"/>
              </w:rPr>
              <w:t>Parafiran.</w:t>
            </w:r>
          </w:p>
        </w:tc>
      </w:tr>
      <w:tr w:rsidR="00BB7EBB" w14:paraId="4B3DB7A2" w14:textId="77777777" w:rsidTr="00BB7EB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669AB" w14:textId="58015593" w:rsidR="00BB7EBB" w:rsidRPr="00BB7EBB" w:rsidRDefault="00BB7EBB" w:rsidP="00D66A7F">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0AD7F" w14:textId="77777777" w:rsidR="00BB7EBB" w:rsidRDefault="00BB7EBB" w:rsidP="00D66A7F">
            <w:r>
              <w:rPr>
                <w:rFonts w:ascii="Arial" w:hAnsi="Arial" w:cs="Arial"/>
                <w:color w:val="000000"/>
                <w:position w:val="-2"/>
                <w:sz w:val="18"/>
                <w:szCs w:val="18"/>
              </w:rPr>
              <w:t>Vzorec menične izjave za dobro izvedbo</w:t>
            </w:r>
          </w:p>
          <w:p w14:paraId="430CBC06" w14:textId="77777777" w:rsidR="00BB7EBB" w:rsidRDefault="00BB7EBB" w:rsidP="00D66A7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618AE" w14:textId="77777777" w:rsidR="00BB7EBB" w:rsidRDefault="00BB7EBB" w:rsidP="00D66A7F">
            <w:pPr>
              <w:spacing w:before="135" w:after="135"/>
              <w:jc w:val="both"/>
              <w:textAlignment w:val="center"/>
            </w:pPr>
            <w:r>
              <w:rPr>
                <w:rFonts w:ascii="Arial" w:hAnsi="Arial" w:cs="Arial"/>
                <w:color w:val="000000"/>
                <w:position w:val="-2"/>
                <w:sz w:val="18"/>
                <w:szCs w:val="18"/>
              </w:rPr>
              <w:t>Parafiran.</w:t>
            </w:r>
          </w:p>
        </w:tc>
      </w:tr>
      <w:tr w:rsidR="00BB7EBB" w14:paraId="698A1ED6" w14:textId="77777777" w:rsidTr="00BB7EB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A9553" w14:textId="4C5B47E1" w:rsidR="00BB7EBB" w:rsidRPr="00BB7EBB" w:rsidRDefault="00BB7EBB" w:rsidP="00D66A7F">
            <w:pPr>
              <w:rPr>
                <w:rFonts w:ascii="Arial" w:hAnsi="Arial" w:cs="Arial"/>
                <w:color w:val="000000"/>
                <w:position w:val="-2"/>
                <w:sz w:val="18"/>
                <w:szCs w:val="18"/>
              </w:rPr>
            </w:pPr>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F51F8" w14:textId="77777777" w:rsidR="00BB7EBB" w:rsidRDefault="00BB7EBB" w:rsidP="00D66A7F">
            <w:r>
              <w:rPr>
                <w:rFonts w:ascii="Arial" w:hAnsi="Arial" w:cs="Arial"/>
                <w:color w:val="000000"/>
                <w:position w:val="-2"/>
                <w:sz w:val="18"/>
                <w:szCs w:val="18"/>
              </w:rPr>
              <w:t>Izjava o lastniških deležih</w:t>
            </w:r>
          </w:p>
          <w:p w14:paraId="4EF84F24" w14:textId="77777777" w:rsidR="00BB7EBB" w:rsidRDefault="00BB7EBB" w:rsidP="00D66A7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0ECD3" w14:textId="77777777" w:rsidR="00BB7EBB" w:rsidRDefault="00BB7EBB" w:rsidP="00D66A7F">
            <w:pPr>
              <w:spacing w:before="135" w:after="135"/>
              <w:jc w:val="both"/>
              <w:textAlignment w:val="center"/>
            </w:pPr>
            <w:r>
              <w:rPr>
                <w:rFonts w:ascii="Arial" w:hAnsi="Arial" w:cs="Arial"/>
                <w:color w:val="000000"/>
                <w:position w:val="-2"/>
                <w:sz w:val="18"/>
                <w:szCs w:val="18"/>
              </w:rPr>
              <w:t>Izpolnjen, podpisan in žigosan</w:t>
            </w:r>
          </w:p>
        </w:tc>
      </w:tr>
      <w:tr w:rsidR="00BB7EBB" w14:paraId="010D8DB2" w14:textId="77777777" w:rsidTr="00BB7EB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DDCD1" w14:textId="77777777" w:rsidR="00BB7EBB" w:rsidRDefault="00BB7EBB" w:rsidP="00D66A7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D3F66" w14:textId="77777777" w:rsidR="00BB7EBB" w:rsidRDefault="00BB7EBB" w:rsidP="00D66A7F">
            <w:r>
              <w:rPr>
                <w:rFonts w:ascii="Arial" w:hAnsi="Arial" w:cs="Arial"/>
                <w:color w:val="000000"/>
                <w:position w:val="-2"/>
                <w:sz w:val="18"/>
                <w:szCs w:val="18"/>
              </w:rPr>
              <w:t>Tehnična dokumentacija</w:t>
            </w:r>
          </w:p>
          <w:p w14:paraId="51962776" w14:textId="77777777" w:rsidR="00BB7EBB" w:rsidRDefault="00BB7EBB" w:rsidP="00D66A7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4B9EE" w14:textId="77777777" w:rsidR="00BB7EBB" w:rsidRDefault="00BB7EBB" w:rsidP="00D66A7F">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Ponudnike prosimo, da tehnično dokumentacijo naložijo v eno - ločeno datoteko znotraj zavihka Drugi dokumenti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BB7EBB" w14:paraId="6E1F83A9" w14:textId="77777777" w:rsidTr="00BB7EB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19BEB" w14:textId="4AFA01B7" w:rsidR="00BB7EBB" w:rsidRDefault="00BB7EBB" w:rsidP="00D66A7F">
            <w:r w:rsidRPr="00BB7EBB">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726F7" w14:textId="77777777" w:rsidR="00BB7EBB" w:rsidRDefault="00BB7EBB" w:rsidP="00D66A7F">
            <w:r>
              <w:rPr>
                <w:rFonts w:ascii="Arial" w:hAnsi="Arial" w:cs="Arial"/>
                <w:color w:val="000000"/>
                <w:position w:val="-2"/>
                <w:sz w:val="18"/>
                <w:szCs w:val="18"/>
              </w:rPr>
              <w:t>Predračun - seznam razpisanega blaga ali storitev</w:t>
            </w:r>
          </w:p>
          <w:p w14:paraId="6B2EB797" w14:textId="77777777" w:rsidR="00BB7EBB" w:rsidRDefault="00BB7EBB" w:rsidP="00D66A7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46184F" w14:textId="77777777" w:rsidR="00BB7EBB" w:rsidRDefault="00BB7EBB" w:rsidP="00D66A7F">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BB7EBB" w14:paraId="4AD7B2B5" w14:textId="77777777" w:rsidTr="00BB7EBB">
        <w:tblPrEx>
          <w:tblBorders>
            <w:top w:val="single" w:sz="4" w:space="0" w:color="auto"/>
            <w:left w:val="single" w:sz="4" w:space="0" w:color="auto"/>
            <w:bottom w:val="single" w:sz="4" w:space="0" w:color="auto"/>
            <w:right w:val="single" w:sz="4" w:space="0" w:color="auto"/>
          </w:tblBorders>
        </w:tblPrEx>
        <w:tc>
          <w:tcPr>
            <w:tcW w:w="0" w:type="auto"/>
            <w:hideMark/>
          </w:tcPr>
          <w:p w14:paraId="041A4C8A" w14:textId="77777777" w:rsidR="00BB7EBB" w:rsidRDefault="00BB7EBB">
            <w:r>
              <w:rPr>
                <w:rFonts w:ascii="Arial" w:hAnsi="Arial" w:cs="Arial"/>
                <w:color w:val="000000"/>
                <w:position w:val="-2"/>
                <w:sz w:val="18"/>
                <w:szCs w:val="18"/>
              </w:rPr>
              <w:t>Priloga</w:t>
            </w:r>
          </w:p>
        </w:tc>
        <w:tc>
          <w:tcPr>
            <w:tcW w:w="0" w:type="auto"/>
          </w:tcPr>
          <w:p w14:paraId="7FF6ED0C" w14:textId="1A646B09" w:rsidR="00BB7EBB" w:rsidRDefault="00BB7EBB">
            <w:r>
              <w:rPr>
                <w:rFonts w:ascii="Arial" w:hAnsi="Arial" w:cs="Arial"/>
                <w:color w:val="000000"/>
                <w:position w:val="-2"/>
                <w:sz w:val="18"/>
                <w:szCs w:val="18"/>
              </w:rPr>
              <w:t>Vzorec pogodbe: Pogodba za dobavo medicinskega potrošnega materiala</w:t>
            </w:r>
          </w:p>
          <w:p w14:paraId="3EF0D7ED" w14:textId="77777777" w:rsidR="00BB7EBB" w:rsidRDefault="00BB7EBB"/>
        </w:tc>
        <w:tc>
          <w:tcPr>
            <w:tcW w:w="0" w:type="auto"/>
            <w:hideMark/>
          </w:tcPr>
          <w:p w14:paraId="38986E99" w14:textId="77777777" w:rsidR="00BB7EBB" w:rsidRDefault="00BB7EBB">
            <w:pPr>
              <w:spacing w:before="135" w:after="135"/>
              <w:jc w:val="both"/>
              <w:textAlignment w:val="center"/>
            </w:pPr>
            <w:r>
              <w:rPr>
                <w:rFonts w:ascii="Arial" w:hAnsi="Arial" w:cs="Arial"/>
                <w:color w:val="000000"/>
                <w:position w:val="-2"/>
                <w:sz w:val="18"/>
                <w:szCs w:val="18"/>
              </w:rPr>
              <w:t>Izpolnjen, parafiran, podpisan in žigosan.</w:t>
            </w:r>
          </w:p>
        </w:tc>
      </w:tr>
    </w:tbl>
    <w:p w14:paraId="65650C63" w14:textId="77777777" w:rsidR="004E13A8" w:rsidRDefault="004E13A8">
      <w:pPr>
        <w:sectPr w:rsidR="004E13A8" w:rsidSect="00D931BF">
          <w:pgSz w:w="11906" w:h="16838"/>
          <w:pgMar w:top="1418" w:right="1418" w:bottom="1418" w:left="1418" w:header="567" w:footer="680" w:gutter="0"/>
          <w:cols w:space="708"/>
          <w:docGrid w:linePitch="360"/>
        </w:sectPr>
      </w:pPr>
    </w:p>
    <w:p w14:paraId="709915EB" w14:textId="77777777" w:rsidR="005A1A5A" w:rsidRPr="00590863" w:rsidRDefault="005A1A5A"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BEABE0D" w14:textId="77777777" w:rsidR="005A1A5A" w:rsidRPr="00252358" w:rsidRDefault="005A1A5A" w:rsidP="00252358"/>
    <w:p w14:paraId="3789BEEE" w14:textId="77777777" w:rsidR="005A1A5A" w:rsidRDefault="005A1A5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A6E91DE" w14:textId="77777777" w:rsidR="005A1A5A" w:rsidRDefault="005A1A5A" w:rsidP="00EB2A75">
      <w:pPr>
        <w:spacing w:after="120"/>
        <w:rPr>
          <w:rFonts w:ascii="Arial" w:hAnsi="Arial" w:cs="Arial"/>
        </w:rPr>
      </w:pPr>
    </w:p>
    <w:p w14:paraId="3EDED095" w14:textId="77777777" w:rsidR="004E13A8" w:rsidRDefault="005A1A5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OPORNICE IN POTROŠNI MATERIAL ZA POTREBE MAVČARNE</w:t>
      </w:r>
      <w:r>
        <w:rPr>
          <w:rFonts w:ascii="Arial" w:hAnsi="Arial" w:cs="Arial"/>
          <w:color w:val="000000"/>
          <w:sz w:val="18"/>
          <w:szCs w:val="18"/>
        </w:rPr>
        <w:t xml:space="preserve"> « dajemo ponudbo, kot sledi:</w:t>
      </w:r>
    </w:p>
    <w:p w14:paraId="04F4C34B" w14:textId="77777777" w:rsidR="004E13A8" w:rsidRDefault="005A1A5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E13A8" w14:paraId="40F0EFD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4BB95" w14:textId="77777777" w:rsidR="004E13A8" w:rsidRDefault="005A1A5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D2AD5" w14:textId="77777777" w:rsidR="004E13A8" w:rsidRDefault="005A1A5A">
            <w:r>
              <w:rPr>
                <w:rFonts w:ascii="Arial" w:hAnsi="Arial" w:cs="Arial"/>
                <w:color w:val="000000"/>
                <w:position w:val="-2"/>
                <w:sz w:val="18"/>
                <w:szCs w:val="18"/>
              </w:rPr>
              <w:t> </w:t>
            </w:r>
          </w:p>
        </w:tc>
      </w:tr>
      <w:tr w:rsidR="004E13A8" w14:paraId="76AC608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DE95D" w14:textId="77777777" w:rsidR="004E13A8" w:rsidRDefault="005A1A5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E81F4" w14:textId="77777777" w:rsidR="004E13A8" w:rsidRDefault="005A1A5A">
            <w:r>
              <w:rPr>
                <w:rFonts w:ascii="Arial" w:hAnsi="Arial" w:cs="Arial"/>
                <w:color w:val="000000"/>
                <w:position w:val="-2"/>
                <w:sz w:val="18"/>
                <w:szCs w:val="18"/>
              </w:rPr>
              <w:t> </w:t>
            </w:r>
          </w:p>
        </w:tc>
      </w:tr>
      <w:tr w:rsidR="004E13A8" w14:paraId="3B545CB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FF2029" w14:textId="77777777" w:rsidR="004E13A8" w:rsidRDefault="005A1A5A">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1A2EE" w14:textId="77777777" w:rsidR="004E13A8" w:rsidRDefault="005A1A5A">
            <w:r>
              <w:rPr>
                <w:rFonts w:ascii="Arial" w:hAnsi="Arial" w:cs="Arial"/>
                <w:color w:val="000000"/>
                <w:position w:val="-2"/>
                <w:sz w:val="18"/>
                <w:szCs w:val="18"/>
              </w:rPr>
              <w:t> </w:t>
            </w:r>
          </w:p>
        </w:tc>
      </w:tr>
      <w:tr w:rsidR="004E13A8" w14:paraId="78B3A6D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76245D" w14:textId="77777777" w:rsidR="004E13A8" w:rsidRDefault="005A1A5A">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DC0A1" w14:textId="77777777" w:rsidR="004E13A8" w:rsidRDefault="005A1A5A">
            <w:r>
              <w:rPr>
                <w:rFonts w:ascii="Arial" w:hAnsi="Arial" w:cs="Arial"/>
                <w:color w:val="000000"/>
                <w:position w:val="-2"/>
                <w:sz w:val="18"/>
                <w:szCs w:val="18"/>
              </w:rPr>
              <w:t> </w:t>
            </w:r>
          </w:p>
        </w:tc>
      </w:tr>
    </w:tbl>
    <w:p w14:paraId="1F149BD1" w14:textId="77777777" w:rsidR="004E13A8" w:rsidRDefault="005A1A5A">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4AA5167" w14:textId="77777777" w:rsidR="004E13A8" w:rsidRDefault="005A1A5A">
      <w:pPr>
        <w:spacing w:before="225" w:after="225" w:line="240" w:lineRule="auto"/>
      </w:pPr>
      <w:r>
        <w:rPr>
          <w:rFonts w:ascii="Arial" w:hAnsi="Arial" w:cs="Arial"/>
          <w:color w:val="000000"/>
          <w:sz w:val="18"/>
          <w:szCs w:val="18"/>
        </w:rPr>
        <w:t>Ponudbo oddajamo (ustrezno označite):</w:t>
      </w:r>
    </w:p>
    <w:p w14:paraId="4501CA43" w14:textId="77777777" w:rsidR="004E13A8" w:rsidRDefault="005A1A5A">
      <w:pPr>
        <w:spacing w:before="225" w:after="225" w:line="240" w:lineRule="auto"/>
      </w:pPr>
      <w:r>
        <w:fldChar w:fldCharType="begin">
          <w:ffData>
            <w:name w:val="cbox167c55ed01833f"/>
            <w:enabled/>
            <w:calcOnExit w:val="0"/>
            <w:checkBox>
              <w:sizeAuto/>
              <w:default w:val="0"/>
            </w:checkBox>
          </w:ffData>
        </w:fldChar>
      </w:r>
      <w:bookmarkStart w:id="0" w:name="cbox167c55ed01833f"/>
      <w:r>
        <w:instrText xml:space="preserve"> FORMCHECKBOX </w:instrText>
      </w:r>
      <w:r>
        <w:fldChar w:fldCharType="separate"/>
      </w:r>
      <w:r>
        <w:fldChar w:fldCharType="end"/>
      </w:r>
      <w:bookmarkEnd w:id="0"/>
      <w:r>
        <w:rPr>
          <w:rFonts w:ascii="Arial" w:hAnsi="Arial" w:cs="Arial"/>
          <w:color w:val="000000"/>
          <w:sz w:val="18"/>
          <w:szCs w:val="18"/>
        </w:rPr>
        <w:t> samostojno</w:t>
      </w:r>
    </w:p>
    <w:p w14:paraId="70B95144" w14:textId="77777777" w:rsidR="004E13A8" w:rsidRDefault="005A1A5A">
      <w:pPr>
        <w:spacing w:before="225" w:after="225" w:line="240" w:lineRule="auto"/>
      </w:pPr>
      <w:r>
        <w:fldChar w:fldCharType="begin">
          <w:ffData>
            <w:name w:val="cbox167c55ed01854a"/>
            <w:enabled/>
            <w:calcOnExit w:val="0"/>
            <w:checkBox>
              <w:sizeAuto/>
              <w:default w:val="0"/>
            </w:checkBox>
          </w:ffData>
        </w:fldChar>
      </w:r>
      <w:bookmarkStart w:id="1" w:name="cbox167c55ed01854a"/>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06F913F" w14:textId="77777777" w:rsidR="004E13A8" w:rsidRDefault="005A1A5A">
      <w:pPr>
        <w:spacing w:before="225" w:after="225" w:line="240" w:lineRule="auto"/>
      </w:pPr>
      <w:r>
        <w:fldChar w:fldCharType="begin">
          <w:ffData>
            <w:name w:val="cbox167c55ed018751"/>
            <w:enabled/>
            <w:calcOnExit w:val="0"/>
            <w:checkBox>
              <w:sizeAuto/>
              <w:default w:val="0"/>
            </w:checkBox>
          </w:ffData>
        </w:fldChar>
      </w:r>
      <w:bookmarkStart w:id="2" w:name="cbox167c55ed018751"/>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323D4F6" w14:textId="77777777" w:rsidR="004E13A8" w:rsidRDefault="005A1A5A">
      <w:pPr>
        <w:spacing w:before="225" w:after="225" w:line="240" w:lineRule="auto"/>
      </w:pPr>
      <w:r>
        <w:fldChar w:fldCharType="begin">
          <w:ffData>
            <w:name w:val="cbox167c55ed01896d"/>
            <w:enabled/>
            <w:calcOnExit w:val="0"/>
            <w:checkBox>
              <w:sizeAuto/>
              <w:default w:val="0"/>
            </w:checkBox>
          </w:ffData>
        </w:fldChar>
      </w:r>
      <w:bookmarkStart w:id="3" w:name="cbox167c55ed01896d"/>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0ADA840" w14:textId="77777777" w:rsidR="004E13A8" w:rsidRDefault="005A1A5A">
      <w:pPr>
        <w:spacing w:before="225" w:after="225" w:line="240" w:lineRule="auto"/>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14:paraId="0E0B8024" w14:textId="77777777" w:rsidR="00BB7EBB" w:rsidRDefault="00BB7EBB">
      <w:pPr>
        <w:spacing w:before="225" w:after="225" w:line="240" w:lineRule="auto"/>
        <w:rPr>
          <w:rFonts w:ascii="Arial" w:hAnsi="Arial" w:cs="Arial"/>
          <w:b/>
          <w:bCs/>
          <w:color w:val="000000"/>
          <w:sz w:val="18"/>
          <w:szCs w:val="18"/>
        </w:rPr>
      </w:pPr>
    </w:p>
    <w:tbl>
      <w:tblPr>
        <w:tblW w:w="5000" w:type="pct"/>
        <w:tblInd w:w="108" w:type="dxa"/>
        <w:tblLook w:val="04A0" w:firstRow="1" w:lastRow="0" w:firstColumn="1" w:lastColumn="0" w:noHBand="0" w:noVBand="1"/>
      </w:tblPr>
      <w:tblGrid>
        <w:gridCol w:w="2786"/>
        <w:gridCol w:w="6500"/>
      </w:tblGrid>
      <w:tr w:rsidR="00BB7EBB" w:rsidRPr="00580771" w14:paraId="125346E7" w14:textId="77777777" w:rsidTr="00D66A7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8D4AE0" w14:textId="77777777" w:rsidR="00BB7EBB" w:rsidRPr="00580771" w:rsidRDefault="00BB7EBB" w:rsidP="00D66A7F">
            <w:pPr>
              <w:spacing w:after="0" w:line="240" w:lineRule="auto"/>
              <w:rPr>
                <w:rFonts w:ascii="Arial" w:hAnsi="Arial" w:cs="Arial"/>
                <w:color w:val="000000"/>
                <w:sz w:val="18"/>
                <w:szCs w:val="18"/>
              </w:rPr>
            </w:pPr>
            <w:r w:rsidRPr="00580771">
              <w:rPr>
                <w:rFonts w:ascii="Arial" w:hAnsi="Arial" w:cs="Arial"/>
                <w:b/>
                <w:bCs/>
                <w:color w:val="000000"/>
                <w:sz w:val="18"/>
                <w:szCs w:val="18"/>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7E60C5" w14:textId="19759CBF" w:rsidR="00BB7EBB" w:rsidRPr="00580771" w:rsidRDefault="00BB7EBB" w:rsidP="00D66A7F">
            <w:pPr>
              <w:spacing w:after="0" w:line="240" w:lineRule="auto"/>
              <w:rPr>
                <w:rFonts w:ascii="Arial" w:hAnsi="Arial" w:cs="Arial"/>
                <w:color w:val="000000"/>
                <w:sz w:val="18"/>
                <w:szCs w:val="18"/>
              </w:rPr>
            </w:pPr>
            <w:r w:rsidRPr="00580771">
              <w:rPr>
                <w:rFonts w:ascii="Arial" w:hAnsi="Arial" w:cs="Arial"/>
                <w:b/>
                <w:bCs/>
                <w:color w:val="000000"/>
                <w:sz w:val="18"/>
                <w:szCs w:val="18"/>
              </w:rPr>
              <w:t>Ponudnik navede v okviru katerih sklopov podaja ponudbo (Primer: I., II.</w:t>
            </w:r>
            <w:r>
              <w:rPr>
                <w:rFonts w:ascii="Arial" w:hAnsi="Arial" w:cs="Arial"/>
                <w:b/>
                <w:bCs/>
                <w:color w:val="000000"/>
                <w:sz w:val="18"/>
                <w:szCs w:val="18"/>
              </w:rPr>
              <w:t>, III</w:t>
            </w:r>
            <w:r w:rsidRPr="00580771">
              <w:rPr>
                <w:rFonts w:ascii="Arial" w:hAnsi="Arial" w:cs="Arial"/>
                <w:b/>
                <w:bCs/>
                <w:color w:val="000000"/>
                <w:sz w:val="18"/>
                <w:szCs w:val="18"/>
              </w:rPr>
              <w:t>.)  </w:t>
            </w:r>
          </w:p>
        </w:tc>
      </w:tr>
      <w:tr w:rsidR="00BB7EBB" w:rsidRPr="00580771" w14:paraId="27DE0CE9" w14:textId="77777777" w:rsidTr="00D66A7F">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3BD86" w14:textId="0F40F5B1" w:rsidR="00BB7EBB" w:rsidRPr="00580771" w:rsidRDefault="00BB7EBB" w:rsidP="00D66A7F">
            <w:pPr>
              <w:spacing w:after="0" w:line="240" w:lineRule="auto"/>
              <w:rPr>
                <w:rFonts w:ascii="Arial" w:hAnsi="Arial" w:cs="Arial"/>
                <w:color w:val="000000"/>
                <w:sz w:val="18"/>
                <w:szCs w:val="18"/>
              </w:rPr>
            </w:pPr>
            <w:r>
              <w:rPr>
                <w:rFonts w:ascii="Arial" w:hAnsi="Arial" w:cs="Arial"/>
                <w:b/>
                <w:bCs/>
                <w:color w:val="000000"/>
                <w:sz w:val="18"/>
                <w:szCs w:val="18"/>
              </w:rPr>
              <w:t>OPORNICE IN POTROŠNI MATERIAL ZA POTREBE MAVČARNE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A7A99" w14:textId="77777777" w:rsidR="00BB7EBB" w:rsidRPr="00580771" w:rsidRDefault="00BB7EBB" w:rsidP="00D66A7F">
            <w:pPr>
              <w:spacing w:after="0" w:line="240" w:lineRule="auto"/>
              <w:rPr>
                <w:rFonts w:ascii="Arial" w:hAnsi="Arial" w:cs="Arial"/>
                <w:color w:val="000000"/>
                <w:sz w:val="18"/>
                <w:szCs w:val="18"/>
              </w:rPr>
            </w:pPr>
            <w:r w:rsidRPr="00580771">
              <w:rPr>
                <w:rFonts w:ascii="Arial" w:hAnsi="Arial" w:cs="Arial"/>
                <w:color w:val="000000"/>
                <w:sz w:val="18"/>
                <w:szCs w:val="18"/>
              </w:rPr>
              <w:t> </w:t>
            </w:r>
          </w:p>
        </w:tc>
      </w:tr>
      <w:tr w:rsidR="00BB7EBB" w:rsidRPr="00580771" w14:paraId="7E9BC8D8" w14:textId="77777777" w:rsidTr="00D66A7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A20B82" w14:textId="77777777" w:rsidR="00BB7EBB" w:rsidRPr="00580771" w:rsidRDefault="00BB7EBB" w:rsidP="00D66A7F">
            <w:pPr>
              <w:spacing w:after="0" w:line="240" w:lineRule="auto"/>
              <w:rPr>
                <w:rFonts w:ascii="Arial" w:hAnsi="Arial" w:cs="Arial"/>
                <w:color w:val="000000"/>
                <w:sz w:val="18"/>
                <w:szCs w:val="18"/>
              </w:rPr>
            </w:pPr>
            <w:r w:rsidRPr="00580771">
              <w:rPr>
                <w:rFonts w:ascii="Arial" w:hAnsi="Arial" w:cs="Arial"/>
                <w:b/>
                <w:bCs/>
                <w:color w:val="000000"/>
                <w:sz w:val="18"/>
                <w:szCs w:val="18"/>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A02AEE" w14:textId="77777777" w:rsidR="00BB7EBB" w:rsidRPr="00580771" w:rsidRDefault="00BB7EBB" w:rsidP="00D66A7F">
            <w:pPr>
              <w:spacing w:after="0" w:line="240" w:lineRule="auto"/>
              <w:rPr>
                <w:rFonts w:ascii="Arial" w:hAnsi="Arial" w:cs="Arial"/>
                <w:color w:val="000000"/>
                <w:sz w:val="18"/>
                <w:szCs w:val="18"/>
              </w:rPr>
            </w:pPr>
            <w:r w:rsidRPr="00580771">
              <w:rPr>
                <w:rFonts w:ascii="Arial" w:hAnsi="Arial" w:cs="Arial"/>
                <w:color w:val="000000"/>
                <w:sz w:val="18"/>
                <w:szCs w:val="18"/>
              </w:rPr>
              <w:t>Cene so razvidne iz ponudbenega predračuna (Obr-8a)</w:t>
            </w:r>
          </w:p>
        </w:tc>
      </w:tr>
    </w:tbl>
    <w:p w14:paraId="28082C04" w14:textId="77777777" w:rsidR="00BB7EBB" w:rsidRDefault="00BB7EBB">
      <w:pPr>
        <w:spacing w:before="225" w:after="225" w:line="240" w:lineRule="auto"/>
      </w:pPr>
    </w:p>
    <w:p w14:paraId="5267245E" w14:textId="77777777" w:rsidR="00BB7EBB" w:rsidRDefault="00BB7EBB">
      <w:pPr>
        <w:spacing w:before="225" w:after="225" w:line="240" w:lineRule="auto"/>
      </w:pPr>
    </w:p>
    <w:p w14:paraId="1D5E5C22" w14:textId="77777777" w:rsidR="004E13A8" w:rsidRDefault="005A1A5A">
      <w:pPr>
        <w:spacing w:before="225" w:after="225" w:line="240" w:lineRule="auto"/>
      </w:pPr>
      <w:r>
        <w:rPr>
          <w:rFonts w:ascii="Arial" w:hAnsi="Arial" w:cs="Arial"/>
          <w:color w:val="000000"/>
          <w:sz w:val="18"/>
          <w:szCs w:val="18"/>
        </w:rPr>
        <w:lastRenderedPageBreak/>
        <w:t>Zavezujemo se, da bomo vsa dela izvršili skladno z zahtevami naročnika, najkasneje v roku določenem v razpisni dokumentaciji.  </w:t>
      </w:r>
    </w:p>
    <w:p w14:paraId="48014E4E" w14:textId="3305B1E1" w:rsidR="004E13A8" w:rsidRDefault="005A1A5A">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 xml:space="preserve">e Ponudba velja najmanj </w:t>
      </w:r>
      <w:r w:rsidR="00705568">
        <w:rPr>
          <w:rFonts w:ascii="Arial" w:hAnsi="Arial" w:cs="Arial"/>
          <w:color w:val="000000"/>
          <w:sz w:val="18"/>
          <w:szCs w:val="18"/>
        </w:rPr>
        <w:t>90</w:t>
      </w:r>
      <w:r>
        <w:rPr>
          <w:rFonts w:ascii="Arial" w:hAnsi="Arial" w:cs="Arial"/>
          <w:color w:val="000000"/>
          <w:sz w:val="18"/>
          <w:szCs w:val="18"/>
        </w:rPr>
        <w:t xml:space="preserve"> dni od roka za predložitev ponudb.</w:t>
      </w:r>
    </w:p>
    <w:p w14:paraId="7525EAE3" w14:textId="77777777" w:rsidR="004E13A8" w:rsidRDefault="005A1A5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AB0FD87" w14:textId="77777777" w:rsidR="004E13A8" w:rsidRDefault="005A1A5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2FAEFA6" w14:textId="77777777" w:rsidR="004E13A8" w:rsidRDefault="005A1A5A">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FC87158" w14:textId="77777777" w:rsidR="004E13A8" w:rsidRDefault="005A1A5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20F517D" w14:textId="59EB1286" w:rsidR="004E13A8" w:rsidRDefault="005A1A5A" w:rsidP="00BB7EBB">
      <w:pPr>
        <w:spacing w:after="0"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00B62279" w14:textId="77777777" w:rsidR="004E13A8" w:rsidRDefault="005A1A5A">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4E13A8" w14:paraId="706C098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552B4F" w14:textId="77777777" w:rsidR="004E13A8" w:rsidRDefault="005A1A5A">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B6E1C" w14:textId="77777777" w:rsidR="004E13A8" w:rsidRDefault="005A1A5A">
            <w:r>
              <w:rPr>
                <w:rFonts w:ascii="Arial" w:hAnsi="Arial" w:cs="Arial"/>
                <w:color w:val="000000"/>
                <w:position w:val="-2"/>
                <w:sz w:val="18"/>
                <w:szCs w:val="18"/>
              </w:rPr>
              <w:t> </w:t>
            </w:r>
          </w:p>
        </w:tc>
      </w:tr>
      <w:tr w:rsidR="004E13A8" w14:paraId="6E6D3BC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B571E7" w14:textId="77777777" w:rsidR="004E13A8" w:rsidRDefault="005A1A5A">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F953D" w14:textId="77777777" w:rsidR="004E13A8" w:rsidRDefault="005A1A5A">
            <w:r>
              <w:rPr>
                <w:rFonts w:ascii="Arial" w:hAnsi="Arial" w:cs="Arial"/>
                <w:color w:val="000000"/>
                <w:position w:val="-2"/>
                <w:sz w:val="18"/>
                <w:szCs w:val="18"/>
              </w:rPr>
              <w:t> </w:t>
            </w:r>
          </w:p>
        </w:tc>
      </w:tr>
      <w:tr w:rsidR="004E13A8" w14:paraId="2C486E4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9AE315" w14:textId="77777777" w:rsidR="004E13A8" w:rsidRDefault="005A1A5A">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0699D6" w14:textId="77777777" w:rsidR="004E13A8" w:rsidRDefault="005A1A5A">
            <w:r>
              <w:rPr>
                <w:rFonts w:ascii="Arial" w:hAnsi="Arial" w:cs="Arial"/>
                <w:color w:val="000000"/>
                <w:position w:val="-2"/>
                <w:sz w:val="18"/>
                <w:szCs w:val="18"/>
              </w:rPr>
              <w:t> </w:t>
            </w:r>
          </w:p>
        </w:tc>
      </w:tr>
      <w:tr w:rsidR="004E13A8" w14:paraId="2A1EB51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BC455B" w14:textId="77777777" w:rsidR="004E13A8" w:rsidRDefault="005A1A5A">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D958A" w14:textId="77777777" w:rsidR="004E13A8" w:rsidRDefault="005A1A5A">
            <w:r>
              <w:rPr>
                <w:rFonts w:ascii="Arial" w:hAnsi="Arial" w:cs="Arial"/>
                <w:color w:val="000000"/>
                <w:position w:val="-2"/>
                <w:sz w:val="18"/>
                <w:szCs w:val="18"/>
              </w:rPr>
              <w:t> </w:t>
            </w:r>
          </w:p>
        </w:tc>
      </w:tr>
      <w:tr w:rsidR="004E13A8" w14:paraId="244ED16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6D52D" w14:textId="77777777" w:rsidR="004E13A8" w:rsidRDefault="005A1A5A">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D0FAA" w14:textId="77777777" w:rsidR="004E13A8" w:rsidRDefault="005A1A5A">
            <w:r>
              <w:rPr>
                <w:rFonts w:ascii="Arial" w:hAnsi="Arial" w:cs="Arial"/>
                <w:color w:val="000000"/>
                <w:position w:val="-2"/>
                <w:sz w:val="18"/>
                <w:szCs w:val="18"/>
              </w:rPr>
              <w:t> </w:t>
            </w:r>
          </w:p>
        </w:tc>
      </w:tr>
      <w:tr w:rsidR="004E13A8" w14:paraId="4DE6C1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C39AA1" w14:textId="77777777" w:rsidR="004E13A8" w:rsidRDefault="005A1A5A">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00042" w14:textId="77777777" w:rsidR="004E13A8" w:rsidRDefault="005A1A5A">
            <w:r>
              <w:rPr>
                <w:rFonts w:ascii="Arial" w:hAnsi="Arial" w:cs="Arial"/>
                <w:color w:val="000000"/>
                <w:position w:val="-2"/>
                <w:sz w:val="18"/>
                <w:szCs w:val="18"/>
              </w:rPr>
              <w:t> </w:t>
            </w:r>
          </w:p>
        </w:tc>
      </w:tr>
      <w:tr w:rsidR="004E13A8" w14:paraId="115623A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A8059E" w14:textId="77777777" w:rsidR="004E13A8" w:rsidRDefault="005A1A5A">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C3911" w14:textId="77777777" w:rsidR="004E13A8" w:rsidRDefault="005A1A5A">
            <w:r>
              <w:rPr>
                <w:rFonts w:ascii="Arial" w:hAnsi="Arial" w:cs="Arial"/>
                <w:color w:val="000000"/>
                <w:position w:val="-2"/>
                <w:sz w:val="18"/>
                <w:szCs w:val="18"/>
              </w:rPr>
              <w:t> </w:t>
            </w:r>
          </w:p>
        </w:tc>
      </w:tr>
      <w:tr w:rsidR="004E13A8" w14:paraId="618AE9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A1CB41" w14:textId="77777777" w:rsidR="004E13A8" w:rsidRDefault="005A1A5A">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F4871" w14:textId="77777777" w:rsidR="004E13A8" w:rsidRDefault="005A1A5A">
            <w:r>
              <w:rPr>
                <w:rFonts w:ascii="Arial" w:hAnsi="Arial" w:cs="Arial"/>
                <w:color w:val="000000"/>
                <w:position w:val="-2"/>
                <w:sz w:val="18"/>
                <w:szCs w:val="18"/>
              </w:rPr>
              <w:t> </w:t>
            </w:r>
          </w:p>
        </w:tc>
      </w:tr>
      <w:tr w:rsidR="004E13A8" w14:paraId="56953D6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3FB866" w14:textId="77777777" w:rsidR="004E13A8" w:rsidRDefault="005A1A5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1F5F4" w14:textId="77777777" w:rsidR="004E13A8" w:rsidRDefault="005A1A5A">
            <w:r>
              <w:rPr>
                <w:rFonts w:ascii="Arial" w:hAnsi="Arial" w:cs="Arial"/>
                <w:color w:val="000000"/>
                <w:position w:val="-2"/>
                <w:sz w:val="18"/>
                <w:szCs w:val="18"/>
              </w:rPr>
              <w:t> </w:t>
            </w:r>
          </w:p>
        </w:tc>
      </w:tr>
      <w:tr w:rsidR="004E13A8" w14:paraId="311CC04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614EE4" w14:textId="77777777" w:rsidR="004E13A8" w:rsidRDefault="005A1A5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C5CB1" w14:textId="77777777" w:rsidR="004E13A8" w:rsidRDefault="005A1A5A">
            <w:r>
              <w:rPr>
                <w:rFonts w:ascii="Arial" w:hAnsi="Arial" w:cs="Arial"/>
                <w:color w:val="000000"/>
                <w:position w:val="-2"/>
                <w:sz w:val="18"/>
                <w:szCs w:val="18"/>
              </w:rPr>
              <w:t> </w:t>
            </w:r>
          </w:p>
        </w:tc>
      </w:tr>
    </w:tbl>
    <w:p w14:paraId="370A272F" w14:textId="77777777" w:rsidR="004E13A8" w:rsidRDefault="004E13A8"/>
    <w:tbl>
      <w:tblPr>
        <w:tblStyle w:val="NormalTablePHPDOCX"/>
        <w:tblW w:w="8745" w:type="dxa"/>
        <w:tblInd w:w="108" w:type="dxa"/>
        <w:tblLook w:val="04A0" w:firstRow="1" w:lastRow="0" w:firstColumn="1" w:lastColumn="0" w:noHBand="0" w:noVBand="1"/>
      </w:tblPr>
      <w:tblGrid>
        <w:gridCol w:w="4080"/>
        <w:gridCol w:w="4665"/>
      </w:tblGrid>
      <w:tr w:rsidR="004E13A8" w14:paraId="33CBD844" w14:textId="77777777">
        <w:tc>
          <w:tcPr>
            <w:tcW w:w="4080" w:type="dxa"/>
            <w:gridSpan w:val="2"/>
            <w:tcMar>
              <w:top w:w="75" w:type="dxa"/>
              <w:bottom w:w="75" w:type="dxa"/>
            </w:tcMar>
            <w:vAlign w:val="center"/>
          </w:tcPr>
          <w:p w14:paraId="1B8E0E6B" w14:textId="77777777" w:rsidR="004E13A8" w:rsidRDefault="004E13A8">
            <w:pPr>
              <w:spacing w:before="135" w:after="135"/>
              <w:textAlignment w:val="center"/>
            </w:pPr>
          </w:p>
        </w:tc>
      </w:tr>
      <w:tr w:rsidR="004E13A8" w14:paraId="25659F5C" w14:textId="77777777">
        <w:tc>
          <w:tcPr>
            <w:tcW w:w="4080" w:type="dxa"/>
            <w:tcMar>
              <w:top w:w="75" w:type="dxa"/>
              <w:bottom w:w="75" w:type="dxa"/>
            </w:tcMar>
            <w:vAlign w:val="center"/>
          </w:tcPr>
          <w:p w14:paraId="2E3487CA" w14:textId="77777777" w:rsidR="004E13A8" w:rsidRDefault="005A1A5A">
            <w:r>
              <w:rPr>
                <w:rFonts w:ascii="Arial" w:hAnsi="Arial" w:cs="Arial"/>
                <w:color w:val="000000"/>
                <w:position w:val="-2"/>
                <w:sz w:val="18"/>
                <w:szCs w:val="18"/>
              </w:rPr>
              <w:t>Kraj in datum:</w:t>
            </w:r>
          </w:p>
        </w:tc>
        <w:tc>
          <w:tcPr>
            <w:tcW w:w="0" w:type="auto"/>
            <w:tcMar>
              <w:top w:w="75" w:type="dxa"/>
              <w:bottom w:w="75" w:type="dxa"/>
            </w:tcMar>
            <w:vAlign w:val="center"/>
          </w:tcPr>
          <w:p w14:paraId="304A171E" w14:textId="77777777" w:rsidR="004E13A8" w:rsidRDefault="005A1A5A">
            <w:pPr>
              <w:jc w:val="center"/>
            </w:pPr>
            <w:r>
              <w:rPr>
                <w:rFonts w:ascii="Arial" w:hAnsi="Arial" w:cs="Arial"/>
                <w:color w:val="000000"/>
                <w:position w:val="-2"/>
                <w:sz w:val="18"/>
                <w:szCs w:val="18"/>
              </w:rPr>
              <w:t>Ime in priimek: _____________________</w:t>
            </w:r>
          </w:p>
        </w:tc>
      </w:tr>
      <w:tr w:rsidR="004E13A8" w14:paraId="16E842A2" w14:textId="77777777">
        <w:tc>
          <w:tcPr>
            <w:tcW w:w="4080" w:type="dxa"/>
            <w:tcMar>
              <w:top w:w="75" w:type="dxa"/>
              <w:bottom w:w="75" w:type="dxa"/>
            </w:tcMar>
            <w:vAlign w:val="center"/>
          </w:tcPr>
          <w:p w14:paraId="469F4E82" w14:textId="77777777" w:rsidR="004E13A8" w:rsidRDefault="005A1A5A">
            <w:r>
              <w:rPr>
                <w:rFonts w:ascii="Arial" w:hAnsi="Arial" w:cs="Arial"/>
                <w:color w:val="000000"/>
                <w:position w:val="-2"/>
                <w:sz w:val="18"/>
                <w:szCs w:val="18"/>
              </w:rPr>
              <w:t> </w:t>
            </w:r>
          </w:p>
        </w:tc>
        <w:tc>
          <w:tcPr>
            <w:tcW w:w="0" w:type="auto"/>
            <w:tcMar>
              <w:top w:w="75" w:type="dxa"/>
              <w:bottom w:w="75" w:type="dxa"/>
            </w:tcMar>
            <w:vAlign w:val="center"/>
          </w:tcPr>
          <w:p w14:paraId="6893B301" w14:textId="77777777" w:rsidR="004E13A8" w:rsidRDefault="004E13A8"/>
          <w:p w14:paraId="05472F25" w14:textId="2A32797F" w:rsidR="004E13A8" w:rsidRDefault="005A1A5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r>
          </w:p>
        </w:tc>
      </w:tr>
    </w:tbl>
    <w:p w14:paraId="2BEFFBB1" w14:textId="0F4C5A01" w:rsidR="005A1A5A" w:rsidRPr="00590863" w:rsidRDefault="00BB7EBB" w:rsidP="00BB7EBB">
      <w:pPr>
        <w:rPr>
          <w:rFonts w:ascii="Arial" w:hAnsi="Arial" w:cs="Arial"/>
          <w:sz w:val="18"/>
          <w:szCs w:val="18"/>
        </w:rPr>
      </w:pPr>
      <w:r>
        <w:lastRenderedPageBreak/>
        <w:tab/>
      </w:r>
      <w:r>
        <w:tab/>
      </w:r>
      <w:r>
        <w:tab/>
      </w:r>
      <w:r>
        <w:tab/>
      </w:r>
      <w:r>
        <w:tab/>
      </w:r>
      <w:r>
        <w:tab/>
      </w:r>
      <w:r>
        <w:tab/>
      </w:r>
      <w:r>
        <w:tab/>
      </w:r>
      <w:r>
        <w:tab/>
      </w:r>
      <w:r>
        <w:tab/>
      </w:r>
      <w:r>
        <w:tab/>
      </w:r>
      <w:r w:rsidR="005A1A5A" w:rsidRPr="00590863">
        <w:rPr>
          <w:rFonts w:ascii="Arial" w:hAnsi="Arial" w:cs="Arial"/>
          <w:sz w:val="18"/>
          <w:szCs w:val="18"/>
        </w:rPr>
        <w:t>Obrazec št: 2</w:t>
      </w:r>
    </w:p>
    <w:p w14:paraId="309783D4" w14:textId="77777777" w:rsidR="005A1A5A" w:rsidRPr="00252358" w:rsidRDefault="005A1A5A" w:rsidP="00252358"/>
    <w:p w14:paraId="3FA91D47" w14:textId="77777777" w:rsidR="005A1A5A" w:rsidRDefault="005A1A5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5D50EA6" w14:textId="77777777" w:rsidR="005A1A5A" w:rsidRDefault="005A1A5A" w:rsidP="00EB2A75">
      <w:pPr>
        <w:spacing w:after="120"/>
        <w:rPr>
          <w:rFonts w:ascii="Arial" w:hAnsi="Arial" w:cs="Arial"/>
        </w:rPr>
      </w:pPr>
    </w:p>
    <w:p w14:paraId="699FD8AF" w14:textId="77777777" w:rsidR="004E13A8" w:rsidRDefault="005A1A5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OPORNICE IN POTROŠNI MATERIAL ZA POTREBE MAVČARNE</w:t>
      </w:r>
      <w:r>
        <w:rPr>
          <w:rFonts w:ascii="Arial" w:hAnsi="Arial" w:cs="Arial"/>
          <w:color w:val="000000"/>
          <w:sz w:val="18"/>
          <w:szCs w:val="18"/>
        </w:rPr>
        <w:t xml:space="preserve"> «,</w:t>
      </w:r>
    </w:p>
    <w:p w14:paraId="34489E5F" w14:textId="77777777" w:rsidR="004E13A8" w:rsidRDefault="005A1A5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0F07275" w14:textId="77777777" w:rsidR="004E13A8" w:rsidRDefault="005A1A5A">
      <w:pPr>
        <w:spacing w:before="225" w:after="225" w:line="240" w:lineRule="auto"/>
        <w:jc w:val="both"/>
      </w:pPr>
      <w:r>
        <w:rPr>
          <w:rFonts w:ascii="Arial" w:hAnsi="Arial" w:cs="Arial"/>
          <w:i/>
          <w:iCs/>
          <w:color w:val="000000"/>
          <w:sz w:val="18"/>
          <w:szCs w:val="18"/>
        </w:rPr>
        <w:t>(naziv ponudnika, partnerja v skupni ponudbi)</w:t>
      </w:r>
    </w:p>
    <w:p w14:paraId="0363EB71" w14:textId="77777777" w:rsidR="004E13A8" w:rsidRDefault="005A1A5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4E13A8" w14:paraId="0B1D7886" w14:textId="77777777">
        <w:tc>
          <w:tcPr>
            <w:tcW w:w="0" w:type="auto"/>
            <w:tcMar>
              <w:top w:w="0" w:type="auto"/>
              <w:bottom w:w="0" w:type="auto"/>
            </w:tcMar>
          </w:tcPr>
          <w:p w14:paraId="2B4C07F9"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DA9E98"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402FD78"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1C2ACAD"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46738A5"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6F4FCF0"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F986BB6"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5690DDD"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A45D4F0"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406EC8E"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8ADD69B"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00EDC0A"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51C3C67"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7463447"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B50612F"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5AD164D"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C3D53BA"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7C1D28C"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1B725BD"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A2FBE8C"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4ADB024"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64B2029" w14:textId="77777777" w:rsidR="004E13A8" w:rsidRDefault="005A1A5A">
            <w:pPr>
              <w:numPr>
                <w:ilvl w:val="0"/>
                <w:numId w:val="14"/>
              </w:numPr>
              <w:jc w:val="both"/>
              <w:rPr>
                <w:rFonts w:ascii="Arial" w:hAnsi="Arial" w:cs="Arial"/>
                <w:color w:val="000000"/>
                <w:sz w:val="18"/>
                <w:szCs w:val="18"/>
              </w:rPr>
            </w:pPr>
            <w:r>
              <w:rPr>
                <w:rFonts w:ascii="Arial" w:hAnsi="Arial" w:cs="Arial"/>
                <w:color w:val="000000"/>
                <w:sz w:val="18"/>
                <w:szCs w:val="18"/>
              </w:rPr>
              <w:lastRenderedPageBreak/>
              <w:t>so navedeni podatki v ponudbi in prilogah resnični in verodostojni.</w:t>
            </w:r>
          </w:p>
        </w:tc>
      </w:tr>
    </w:tbl>
    <w:p w14:paraId="04A565EE" w14:textId="77777777" w:rsidR="004E13A8" w:rsidRDefault="005A1A5A">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4E13A8" w14:paraId="68B0F0DF" w14:textId="77777777">
        <w:tc>
          <w:tcPr>
            <w:tcW w:w="0" w:type="auto"/>
            <w:tcMar>
              <w:top w:w="0" w:type="auto"/>
              <w:bottom w:w="0" w:type="auto"/>
            </w:tcMar>
          </w:tcPr>
          <w:p w14:paraId="5844063E" w14:textId="77777777" w:rsidR="004E13A8" w:rsidRDefault="005A1A5A">
            <w:pPr>
              <w:numPr>
                <w:ilvl w:val="0"/>
                <w:numId w:val="1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4B06DDC" w14:textId="77777777" w:rsidR="004E13A8" w:rsidRDefault="005A1A5A">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F737BFF" w14:textId="77777777" w:rsidR="004E13A8" w:rsidRDefault="005A1A5A">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C68AEC4" w14:textId="77777777" w:rsidR="004E13A8" w:rsidRDefault="005A1A5A">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70579D4" w14:textId="77777777" w:rsidR="004E13A8" w:rsidRDefault="005A1A5A">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1FB80B" w14:textId="77777777" w:rsidR="004E13A8" w:rsidRDefault="005A1A5A">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3E46BC4" w14:textId="77777777" w:rsidR="004E13A8" w:rsidRDefault="005A1A5A">
            <w:pPr>
              <w:numPr>
                <w:ilvl w:val="0"/>
                <w:numId w:val="1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D071C03" w14:textId="77777777" w:rsidR="004E13A8" w:rsidRDefault="005A1A5A">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4CA88D1" w14:textId="77777777" w:rsidR="004E13A8" w:rsidRDefault="005A1A5A">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8EF78CB" w14:textId="77777777" w:rsidR="004E13A8" w:rsidRDefault="005A1A5A">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5F9C66E" w14:textId="77777777" w:rsidR="004E13A8" w:rsidRDefault="005A1A5A">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A3E5D20" w14:textId="77777777" w:rsidR="004E13A8" w:rsidRDefault="005A1A5A">
            <w:pPr>
              <w:numPr>
                <w:ilvl w:val="0"/>
                <w:numId w:val="15"/>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587756E" w14:textId="77777777" w:rsidR="004E13A8" w:rsidRDefault="005A1A5A">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7159B36" w14:textId="77777777" w:rsidR="004E13A8" w:rsidRDefault="005A1A5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2F05EA7" w14:textId="77777777" w:rsidR="004E13A8" w:rsidRDefault="005A1A5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OPORNICE IN POTROŠNI MATERIAL ZA POTREBE MAVČARNE ,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A6C060F" w14:textId="77777777" w:rsidR="004E13A8" w:rsidRDefault="005A1A5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4E13A8" w14:paraId="20BB0AED" w14:textId="77777777">
        <w:tc>
          <w:tcPr>
            <w:tcW w:w="2500" w:type="pct"/>
            <w:tcMar>
              <w:top w:w="75" w:type="dxa"/>
              <w:bottom w:w="75" w:type="dxa"/>
            </w:tcMar>
            <w:vAlign w:val="center"/>
          </w:tcPr>
          <w:p w14:paraId="3D313BAD" w14:textId="77777777" w:rsidR="004E13A8" w:rsidRDefault="005A1A5A">
            <w:r>
              <w:rPr>
                <w:rFonts w:ascii="Arial" w:hAnsi="Arial" w:cs="Arial"/>
                <w:color w:val="000000"/>
                <w:position w:val="-2"/>
                <w:sz w:val="18"/>
                <w:szCs w:val="18"/>
              </w:rPr>
              <w:t>Kraj in datum:</w:t>
            </w:r>
          </w:p>
        </w:tc>
        <w:tc>
          <w:tcPr>
            <w:tcW w:w="0" w:type="auto"/>
            <w:tcMar>
              <w:top w:w="75" w:type="dxa"/>
              <w:bottom w:w="75" w:type="dxa"/>
            </w:tcMar>
            <w:vAlign w:val="center"/>
          </w:tcPr>
          <w:p w14:paraId="24CB279A" w14:textId="77777777" w:rsidR="004E13A8" w:rsidRDefault="005A1A5A">
            <w:r>
              <w:rPr>
                <w:rFonts w:ascii="Arial" w:hAnsi="Arial" w:cs="Arial"/>
                <w:color w:val="000000"/>
                <w:position w:val="-2"/>
                <w:sz w:val="18"/>
                <w:szCs w:val="18"/>
              </w:rPr>
              <w:t>Ime in priimek: _____________________</w:t>
            </w:r>
          </w:p>
        </w:tc>
      </w:tr>
      <w:tr w:rsidR="004E13A8" w14:paraId="2B70C688" w14:textId="77777777">
        <w:tc>
          <w:tcPr>
            <w:tcW w:w="2500" w:type="pct"/>
            <w:tcMar>
              <w:top w:w="75" w:type="dxa"/>
              <w:bottom w:w="75" w:type="dxa"/>
            </w:tcMar>
            <w:vAlign w:val="center"/>
          </w:tcPr>
          <w:p w14:paraId="429EE09E" w14:textId="77777777" w:rsidR="004E13A8" w:rsidRDefault="005A1A5A">
            <w:r>
              <w:rPr>
                <w:rFonts w:ascii="Arial" w:hAnsi="Arial" w:cs="Arial"/>
                <w:color w:val="000000"/>
                <w:position w:val="-2"/>
                <w:sz w:val="18"/>
                <w:szCs w:val="18"/>
              </w:rPr>
              <w:t> </w:t>
            </w:r>
          </w:p>
        </w:tc>
        <w:tc>
          <w:tcPr>
            <w:tcW w:w="0" w:type="auto"/>
            <w:tcMar>
              <w:top w:w="75" w:type="dxa"/>
              <w:bottom w:w="75" w:type="dxa"/>
            </w:tcMar>
            <w:vAlign w:val="center"/>
          </w:tcPr>
          <w:p w14:paraId="641BE1EA" w14:textId="77777777" w:rsidR="004E13A8" w:rsidRDefault="004E13A8"/>
          <w:p w14:paraId="1CB6CA04" w14:textId="77777777" w:rsidR="004E13A8" w:rsidRDefault="005A1A5A">
            <w:pPr>
              <w:jc w:val="center"/>
            </w:pPr>
            <w:r>
              <w:rPr>
                <w:rFonts w:ascii="Arial" w:hAnsi="Arial" w:cs="Arial"/>
                <w:color w:val="A9A9A9"/>
                <w:position w:val="-2"/>
                <w:sz w:val="18"/>
                <w:szCs w:val="18"/>
              </w:rPr>
              <w:t>(žig in podpis)</w:t>
            </w:r>
          </w:p>
        </w:tc>
      </w:tr>
    </w:tbl>
    <w:p w14:paraId="207D2966" w14:textId="77777777" w:rsidR="004E13A8" w:rsidRDefault="005A1A5A">
      <w:pPr>
        <w:spacing w:before="225" w:after="225" w:line="240" w:lineRule="auto"/>
        <w:jc w:val="both"/>
      </w:pPr>
      <w:r>
        <w:rPr>
          <w:rFonts w:ascii="Arial" w:hAnsi="Arial" w:cs="Arial"/>
          <w:color w:val="000000"/>
          <w:sz w:val="18"/>
          <w:szCs w:val="18"/>
        </w:rPr>
        <w:t> </w:t>
      </w:r>
    </w:p>
    <w:p w14:paraId="7CA9E74C" w14:textId="77777777" w:rsidR="004E13A8" w:rsidRDefault="004E13A8">
      <w:pPr>
        <w:sectPr w:rsidR="004E13A8" w:rsidSect="006E7A2B">
          <w:footerReference w:type="default" r:id="rId33"/>
          <w:pgSz w:w="11906" w:h="16838"/>
          <w:pgMar w:top="1418" w:right="1418" w:bottom="1418" w:left="1418" w:header="567" w:footer="596" w:gutter="0"/>
          <w:cols w:space="708"/>
          <w:docGrid w:linePitch="360"/>
        </w:sectPr>
      </w:pPr>
    </w:p>
    <w:p w14:paraId="3BE8DA86" w14:textId="61D406B2" w:rsidR="007B40AA" w:rsidRPr="007B40AA" w:rsidRDefault="007B40AA" w:rsidP="007B40AA">
      <w:pPr>
        <w:spacing w:after="0"/>
        <w:jc w:val="right"/>
        <w:rPr>
          <w:rFonts w:ascii="Arial" w:eastAsia="Calibri" w:hAnsi="Arial" w:cs="Arial"/>
          <w:sz w:val="18"/>
          <w:szCs w:val="18"/>
        </w:rPr>
      </w:pPr>
      <w:r w:rsidRPr="007B40AA">
        <w:rPr>
          <w:rFonts w:ascii="Arial" w:eastAsia="Calibri" w:hAnsi="Arial" w:cs="Arial"/>
          <w:sz w:val="18"/>
          <w:szCs w:val="18"/>
        </w:rPr>
        <w:lastRenderedPageBreak/>
        <w:t>Obrazec št: 3</w:t>
      </w:r>
    </w:p>
    <w:p w14:paraId="6F141607" w14:textId="77777777" w:rsidR="007B40AA" w:rsidRPr="007B40AA" w:rsidRDefault="007B40AA" w:rsidP="007B40AA">
      <w:pPr>
        <w:rPr>
          <w:rFonts w:eastAsia="Calibri" w:cs="Times New Roman"/>
        </w:rPr>
      </w:pPr>
    </w:p>
    <w:p w14:paraId="709DF217" w14:textId="77777777" w:rsidR="007B40AA" w:rsidRPr="007B40AA" w:rsidRDefault="007B40AA" w:rsidP="007B40AA">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7B40AA">
        <w:rPr>
          <w:rFonts w:ascii="Arial" w:eastAsia="Times New Roman" w:hAnsi="Arial" w:cs="Arial"/>
          <w:b/>
          <w:bCs/>
          <w:sz w:val="26"/>
          <w:szCs w:val="28"/>
        </w:rPr>
        <w:t>ESPD</w:t>
      </w:r>
    </w:p>
    <w:p w14:paraId="765D5DC1" w14:textId="77777777" w:rsidR="007B40AA" w:rsidRPr="007B40AA" w:rsidRDefault="007B40AA" w:rsidP="007B40AA">
      <w:pPr>
        <w:spacing w:after="120"/>
        <w:rPr>
          <w:rFonts w:ascii="Arial" w:eastAsia="Calibri" w:hAnsi="Arial" w:cs="Arial"/>
        </w:rPr>
      </w:pPr>
    </w:p>
    <w:p w14:paraId="76E2A9A0"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color w:val="000000"/>
          <w:sz w:val="18"/>
          <w:szCs w:val="18"/>
        </w:rPr>
        <w:t>Ponudnik pri elektronski oddaji ponudbe v razdelek »ESPD – ponudnik« uvozi *.xml obliko datoteke obrazca ESPD, ki je priložen razpisni dokumentaciji.</w:t>
      </w:r>
    </w:p>
    <w:p w14:paraId="70924A58"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73B0F79"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2E1F35DC" w14:textId="6FCD7862" w:rsidR="007B40AA" w:rsidRDefault="007B40AA">
      <w:pPr>
        <w:rPr>
          <w:rFonts w:ascii="Arial" w:hAnsi="Arial" w:cs="Arial"/>
          <w:sz w:val="18"/>
          <w:szCs w:val="18"/>
        </w:rPr>
      </w:pPr>
    </w:p>
    <w:p w14:paraId="45A003BE" w14:textId="77777777" w:rsidR="007B40AA" w:rsidRDefault="007B40AA" w:rsidP="00252358">
      <w:pPr>
        <w:spacing w:after="0"/>
        <w:jc w:val="right"/>
        <w:rPr>
          <w:rFonts w:ascii="Arial" w:hAnsi="Arial" w:cs="Arial"/>
          <w:sz w:val="18"/>
          <w:szCs w:val="18"/>
        </w:rPr>
      </w:pPr>
    </w:p>
    <w:p w14:paraId="258C5114" w14:textId="77777777" w:rsidR="007B40AA" w:rsidRDefault="007B40AA">
      <w:pPr>
        <w:rPr>
          <w:rFonts w:ascii="Arial" w:hAnsi="Arial" w:cs="Arial"/>
          <w:sz w:val="18"/>
          <w:szCs w:val="18"/>
        </w:rPr>
      </w:pPr>
      <w:r>
        <w:rPr>
          <w:rFonts w:ascii="Arial" w:hAnsi="Arial" w:cs="Arial"/>
          <w:sz w:val="18"/>
          <w:szCs w:val="18"/>
        </w:rPr>
        <w:br w:type="page"/>
      </w:r>
    </w:p>
    <w:p w14:paraId="1D1B461F" w14:textId="26BC6C1D" w:rsidR="005A1A5A" w:rsidRPr="00590863" w:rsidRDefault="005A1A5A"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B40AA">
        <w:rPr>
          <w:rFonts w:ascii="Arial" w:hAnsi="Arial" w:cs="Arial"/>
          <w:sz w:val="18"/>
          <w:szCs w:val="18"/>
        </w:rPr>
        <w:t>4</w:t>
      </w:r>
    </w:p>
    <w:p w14:paraId="3A5DE250" w14:textId="77777777" w:rsidR="005A1A5A" w:rsidRPr="00252358" w:rsidRDefault="005A1A5A" w:rsidP="00252358"/>
    <w:p w14:paraId="3EBFE2BE" w14:textId="77777777" w:rsidR="005A1A5A" w:rsidRDefault="005A1A5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26A5808" w14:textId="77777777" w:rsidR="005A1A5A" w:rsidRDefault="005A1A5A" w:rsidP="00EB2A75">
      <w:pPr>
        <w:spacing w:after="120"/>
        <w:rPr>
          <w:rFonts w:ascii="Arial" w:hAnsi="Arial" w:cs="Arial"/>
        </w:rPr>
      </w:pPr>
    </w:p>
    <w:p w14:paraId="24C00FE9" w14:textId="77777777" w:rsidR="004E13A8" w:rsidRDefault="005A1A5A">
      <w:pPr>
        <w:spacing w:before="225" w:after="225" w:line="240" w:lineRule="auto"/>
        <w:jc w:val="center"/>
      </w:pPr>
      <w:r>
        <w:rPr>
          <w:rFonts w:ascii="Arial" w:hAnsi="Arial" w:cs="Arial"/>
          <w:b/>
          <w:bCs/>
          <w:color w:val="000000"/>
          <w:sz w:val="18"/>
          <w:szCs w:val="18"/>
        </w:rPr>
        <w:t>SEZNAM ČLANOV ORGANOV IN ZASTOPNIKOV GOSPODARSKEGA SUBJEKTA</w:t>
      </w:r>
    </w:p>
    <w:p w14:paraId="772F31C9" w14:textId="77777777" w:rsidR="004E13A8" w:rsidRDefault="005A1A5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4E13A8" w14:paraId="1E04215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5EB8C" w14:textId="77777777" w:rsidR="004E13A8" w:rsidRDefault="005A1A5A">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A39B1" w14:textId="77777777" w:rsidR="004E13A8" w:rsidRDefault="005A1A5A">
            <w:r>
              <w:rPr>
                <w:rFonts w:ascii="Arial" w:hAnsi="Arial" w:cs="Arial"/>
                <w:color w:val="000000"/>
                <w:position w:val="-2"/>
                <w:sz w:val="18"/>
                <w:szCs w:val="18"/>
              </w:rPr>
              <w:t> </w:t>
            </w:r>
          </w:p>
        </w:tc>
      </w:tr>
      <w:tr w:rsidR="004E13A8" w14:paraId="5308D65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062AC" w14:textId="77777777" w:rsidR="004E13A8" w:rsidRDefault="005A1A5A">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62652" w14:textId="77777777" w:rsidR="004E13A8" w:rsidRDefault="005A1A5A">
            <w:r>
              <w:rPr>
                <w:rFonts w:ascii="Arial" w:hAnsi="Arial" w:cs="Arial"/>
                <w:color w:val="000000"/>
                <w:position w:val="-2"/>
                <w:sz w:val="18"/>
                <w:szCs w:val="18"/>
              </w:rPr>
              <w:t> </w:t>
            </w:r>
          </w:p>
        </w:tc>
      </w:tr>
      <w:tr w:rsidR="004E13A8" w14:paraId="7550B1E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42E3D" w14:textId="77777777" w:rsidR="004E13A8" w:rsidRDefault="005A1A5A">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E9115" w14:textId="77777777" w:rsidR="004E13A8" w:rsidRDefault="005A1A5A">
            <w:r>
              <w:rPr>
                <w:rFonts w:ascii="Arial" w:hAnsi="Arial" w:cs="Arial"/>
                <w:color w:val="000000"/>
                <w:position w:val="-2"/>
                <w:sz w:val="18"/>
                <w:szCs w:val="18"/>
              </w:rPr>
              <w:t> </w:t>
            </w:r>
          </w:p>
        </w:tc>
      </w:tr>
      <w:tr w:rsidR="004E13A8" w14:paraId="5F2C189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71FD3" w14:textId="77777777" w:rsidR="004E13A8" w:rsidRDefault="005A1A5A">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CC12F" w14:textId="77777777" w:rsidR="004E13A8" w:rsidRDefault="005A1A5A">
            <w:r>
              <w:rPr>
                <w:rFonts w:ascii="Arial" w:hAnsi="Arial" w:cs="Arial"/>
                <w:color w:val="000000"/>
                <w:position w:val="-2"/>
                <w:sz w:val="18"/>
                <w:szCs w:val="18"/>
              </w:rPr>
              <w:t> </w:t>
            </w:r>
          </w:p>
        </w:tc>
      </w:tr>
    </w:tbl>
    <w:p w14:paraId="39B938A5" w14:textId="77777777" w:rsidR="004E13A8" w:rsidRDefault="005A1A5A">
      <w:pPr>
        <w:spacing w:before="225" w:after="225" w:line="240" w:lineRule="auto"/>
        <w:jc w:val="both"/>
      </w:pPr>
      <w:r>
        <w:rPr>
          <w:rFonts w:ascii="Arial" w:hAnsi="Arial" w:cs="Arial"/>
          <w:color w:val="000000"/>
          <w:sz w:val="18"/>
          <w:szCs w:val="18"/>
        </w:rPr>
        <w:t> </w:t>
      </w:r>
    </w:p>
    <w:p w14:paraId="11BEE437" w14:textId="77777777" w:rsidR="004E13A8" w:rsidRDefault="005A1A5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4E13A8" w14:paraId="6D9B4CB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5D663" w14:textId="77777777" w:rsidR="004E13A8" w:rsidRDefault="005A1A5A">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3E8DF4" w14:textId="77777777" w:rsidR="004E13A8" w:rsidRDefault="005A1A5A">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D87207" w14:textId="77777777" w:rsidR="004E13A8" w:rsidRDefault="005A1A5A">
            <w:r>
              <w:rPr>
                <w:rFonts w:ascii="Arial" w:hAnsi="Arial" w:cs="Arial"/>
                <w:color w:val="000000"/>
                <w:position w:val="-2"/>
                <w:sz w:val="18"/>
                <w:szCs w:val="18"/>
              </w:rPr>
              <w:t>EMŠO*</w:t>
            </w:r>
          </w:p>
        </w:tc>
      </w:tr>
      <w:tr w:rsidR="004E13A8" w14:paraId="30386D6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DAB79B" w14:textId="77777777" w:rsidR="004E13A8" w:rsidRDefault="005A1A5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C2BF40" w14:textId="77777777" w:rsidR="004E13A8" w:rsidRDefault="005A1A5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FE387" w14:textId="77777777" w:rsidR="004E13A8" w:rsidRDefault="005A1A5A">
            <w:r>
              <w:rPr>
                <w:rFonts w:ascii="Arial" w:hAnsi="Arial" w:cs="Arial"/>
                <w:color w:val="000000"/>
                <w:position w:val="-2"/>
                <w:sz w:val="18"/>
                <w:szCs w:val="18"/>
              </w:rPr>
              <w:t> </w:t>
            </w:r>
          </w:p>
        </w:tc>
      </w:tr>
      <w:tr w:rsidR="004E13A8" w14:paraId="5255C8C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94368" w14:textId="77777777" w:rsidR="004E13A8" w:rsidRDefault="005A1A5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2BE1D1" w14:textId="77777777" w:rsidR="004E13A8" w:rsidRDefault="005A1A5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8304A4" w14:textId="77777777" w:rsidR="004E13A8" w:rsidRDefault="005A1A5A">
            <w:r>
              <w:rPr>
                <w:rFonts w:ascii="Arial" w:hAnsi="Arial" w:cs="Arial"/>
                <w:color w:val="000000"/>
                <w:position w:val="-2"/>
                <w:sz w:val="18"/>
                <w:szCs w:val="18"/>
              </w:rPr>
              <w:t> </w:t>
            </w:r>
          </w:p>
        </w:tc>
      </w:tr>
      <w:tr w:rsidR="004E13A8" w14:paraId="4C4E9BB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3E217" w14:textId="77777777" w:rsidR="004E13A8" w:rsidRDefault="005A1A5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0572DB" w14:textId="77777777" w:rsidR="004E13A8" w:rsidRDefault="005A1A5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427FB" w14:textId="77777777" w:rsidR="004E13A8" w:rsidRDefault="005A1A5A">
            <w:r>
              <w:rPr>
                <w:rFonts w:ascii="Arial" w:hAnsi="Arial" w:cs="Arial"/>
                <w:color w:val="000000"/>
                <w:position w:val="-2"/>
                <w:sz w:val="18"/>
                <w:szCs w:val="18"/>
              </w:rPr>
              <w:t> </w:t>
            </w:r>
          </w:p>
        </w:tc>
      </w:tr>
      <w:tr w:rsidR="004E13A8" w14:paraId="36B3347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B91CB6" w14:textId="77777777" w:rsidR="004E13A8" w:rsidRDefault="005A1A5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F72C5" w14:textId="77777777" w:rsidR="004E13A8" w:rsidRDefault="005A1A5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32C4C4" w14:textId="77777777" w:rsidR="004E13A8" w:rsidRDefault="005A1A5A">
            <w:r>
              <w:rPr>
                <w:rFonts w:ascii="Arial" w:hAnsi="Arial" w:cs="Arial"/>
                <w:color w:val="000000"/>
                <w:position w:val="-2"/>
                <w:sz w:val="18"/>
                <w:szCs w:val="18"/>
              </w:rPr>
              <w:t> </w:t>
            </w:r>
          </w:p>
        </w:tc>
      </w:tr>
      <w:tr w:rsidR="004E13A8" w14:paraId="5104011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0D250" w14:textId="77777777" w:rsidR="004E13A8" w:rsidRDefault="005A1A5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C10C73" w14:textId="77777777" w:rsidR="004E13A8" w:rsidRDefault="005A1A5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0752E5" w14:textId="77777777" w:rsidR="004E13A8" w:rsidRDefault="005A1A5A">
            <w:r>
              <w:rPr>
                <w:rFonts w:ascii="Arial" w:hAnsi="Arial" w:cs="Arial"/>
                <w:color w:val="000000"/>
                <w:position w:val="-2"/>
                <w:sz w:val="18"/>
                <w:szCs w:val="18"/>
              </w:rPr>
              <w:t> </w:t>
            </w:r>
          </w:p>
        </w:tc>
      </w:tr>
      <w:tr w:rsidR="004E13A8" w14:paraId="6C4D04A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AAD0C2" w14:textId="77777777" w:rsidR="004E13A8" w:rsidRDefault="005A1A5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7708E" w14:textId="77777777" w:rsidR="004E13A8" w:rsidRDefault="005A1A5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45B566" w14:textId="77777777" w:rsidR="004E13A8" w:rsidRDefault="005A1A5A">
            <w:r>
              <w:rPr>
                <w:rFonts w:ascii="Arial" w:hAnsi="Arial" w:cs="Arial"/>
                <w:color w:val="000000"/>
                <w:position w:val="-2"/>
                <w:sz w:val="18"/>
                <w:szCs w:val="18"/>
              </w:rPr>
              <w:t> </w:t>
            </w:r>
          </w:p>
        </w:tc>
      </w:tr>
      <w:tr w:rsidR="004E13A8" w14:paraId="20C18DC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B7C159" w14:textId="77777777" w:rsidR="004E13A8" w:rsidRDefault="005A1A5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814EF8" w14:textId="77777777" w:rsidR="004E13A8" w:rsidRDefault="005A1A5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BF5F8E" w14:textId="77777777" w:rsidR="004E13A8" w:rsidRDefault="005A1A5A">
            <w:r>
              <w:rPr>
                <w:rFonts w:ascii="Arial" w:hAnsi="Arial" w:cs="Arial"/>
                <w:color w:val="000000"/>
                <w:position w:val="-2"/>
                <w:sz w:val="18"/>
                <w:szCs w:val="18"/>
              </w:rPr>
              <w:t> </w:t>
            </w:r>
          </w:p>
        </w:tc>
      </w:tr>
      <w:tr w:rsidR="004E13A8" w14:paraId="71F5553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69A254" w14:textId="77777777" w:rsidR="004E13A8" w:rsidRDefault="005A1A5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5347A" w14:textId="77777777" w:rsidR="004E13A8" w:rsidRDefault="005A1A5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3AFC7F" w14:textId="77777777" w:rsidR="004E13A8" w:rsidRDefault="005A1A5A">
            <w:r>
              <w:rPr>
                <w:rFonts w:ascii="Arial" w:hAnsi="Arial" w:cs="Arial"/>
                <w:color w:val="000000"/>
                <w:position w:val="-2"/>
                <w:sz w:val="18"/>
                <w:szCs w:val="18"/>
              </w:rPr>
              <w:t> </w:t>
            </w:r>
          </w:p>
        </w:tc>
      </w:tr>
      <w:tr w:rsidR="004E13A8" w14:paraId="3EAF58E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44C2B" w14:textId="77777777" w:rsidR="004E13A8" w:rsidRDefault="005A1A5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B06A1" w14:textId="77777777" w:rsidR="004E13A8" w:rsidRDefault="005A1A5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A35D0" w14:textId="77777777" w:rsidR="004E13A8" w:rsidRDefault="005A1A5A">
            <w:r>
              <w:rPr>
                <w:rFonts w:ascii="Arial" w:hAnsi="Arial" w:cs="Arial"/>
                <w:color w:val="000000"/>
                <w:position w:val="-2"/>
                <w:sz w:val="18"/>
                <w:szCs w:val="18"/>
              </w:rPr>
              <w:t> </w:t>
            </w:r>
          </w:p>
        </w:tc>
      </w:tr>
    </w:tbl>
    <w:p w14:paraId="67F2AF4B" w14:textId="77777777" w:rsidR="004E13A8" w:rsidRDefault="005A1A5A">
      <w:pPr>
        <w:spacing w:before="225" w:after="225" w:line="240" w:lineRule="auto"/>
        <w:jc w:val="both"/>
      </w:pPr>
      <w:r>
        <w:rPr>
          <w:rFonts w:ascii="Arial" w:hAnsi="Arial" w:cs="Arial"/>
          <w:color w:val="000000"/>
          <w:sz w:val="18"/>
          <w:szCs w:val="18"/>
        </w:rPr>
        <w:t>* podatek je potreben za preverbo v e-Dosje</w:t>
      </w:r>
    </w:p>
    <w:p w14:paraId="643BC97A" w14:textId="77777777" w:rsidR="004E13A8" w:rsidRDefault="005A1A5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4E13A8" w14:paraId="064202FE" w14:textId="77777777">
        <w:tc>
          <w:tcPr>
            <w:tcW w:w="2500" w:type="pct"/>
            <w:tcMar>
              <w:top w:w="75" w:type="dxa"/>
              <w:bottom w:w="75" w:type="dxa"/>
            </w:tcMar>
            <w:vAlign w:val="center"/>
          </w:tcPr>
          <w:p w14:paraId="64AD4979" w14:textId="77777777" w:rsidR="004E13A8" w:rsidRDefault="005A1A5A">
            <w:r>
              <w:rPr>
                <w:rFonts w:ascii="Arial" w:hAnsi="Arial" w:cs="Arial"/>
                <w:color w:val="000000"/>
                <w:position w:val="-2"/>
                <w:sz w:val="18"/>
                <w:szCs w:val="18"/>
              </w:rPr>
              <w:t>Kraj in datum:</w:t>
            </w:r>
          </w:p>
        </w:tc>
        <w:tc>
          <w:tcPr>
            <w:tcW w:w="0" w:type="auto"/>
            <w:tcMar>
              <w:top w:w="75" w:type="dxa"/>
              <w:bottom w:w="75" w:type="dxa"/>
            </w:tcMar>
            <w:vAlign w:val="center"/>
          </w:tcPr>
          <w:p w14:paraId="66E8A655" w14:textId="77777777" w:rsidR="004E13A8" w:rsidRDefault="005A1A5A">
            <w:r>
              <w:rPr>
                <w:rFonts w:ascii="Arial" w:hAnsi="Arial" w:cs="Arial"/>
                <w:color w:val="000000"/>
                <w:position w:val="-2"/>
                <w:sz w:val="18"/>
                <w:szCs w:val="18"/>
              </w:rPr>
              <w:t>Ime in priimek: _____________________</w:t>
            </w:r>
          </w:p>
        </w:tc>
      </w:tr>
      <w:tr w:rsidR="004E13A8" w14:paraId="483D051D" w14:textId="77777777">
        <w:tc>
          <w:tcPr>
            <w:tcW w:w="2500" w:type="pct"/>
            <w:tcMar>
              <w:top w:w="75" w:type="dxa"/>
              <w:bottom w:w="75" w:type="dxa"/>
            </w:tcMar>
            <w:vAlign w:val="center"/>
          </w:tcPr>
          <w:p w14:paraId="2D798445" w14:textId="77777777" w:rsidR="004E13A8" w:rsidRDefault="005A1A5A">
            <w:r>
              <w:rPr>
                <w:rFonts w:ascii="Arial" w:hAnsi="Arial" w:cs="Arial"/>
                <w:color w:val="000000"/>
                <w:position w:val="-2"/>
                <w:sz w:val="18"/>
                <w:szCs w:val="18"/>
              </w:rPr>
              <w:t> </w:t>
            </w:r>
          </w:p>
        </w:tc>
        <w:tc>
          <w:tcPr>
            <w:tcW w:w="0" w:type="auto"/>
            <w:tcMar>
              <w:top w:w="75" w:type="dxa"/>
              <w:bottom w:w="75" w:type="dxa"/>
            </w:tcMar>
            <w:vAlign w:val="center"/>
          </w:tcPr>
          <w:p w14:paraId="29D4152C" w14:textId="77777777" w:rsidR="004E13A8" w:rsidRDefault="005A1A5A">
            <w:pPr>
              <w:jc w:val="center"/>
            </w:pPr>
            <w:r>
              <w:rPr>
                <w:rFonts w:ascii="Arial" w:hAnsi="Arial" w:cs="Arial"/>
                <w:color w:val="A9A9A9"/>
                <w:position w:val="-2"/>
                <w:sz w:val="18"/>
                <w:szCs w:val="18"/>
              </w:rPr>
              <w:t>(podpis)</w:t>
            </w:r>
          </w:p>
        </w:tc>
      </w:tr>
    </w:tbl>
    <w:p w14:paraId="67F9F1FD" w14:textId="77777777" w:rsidR="004E13A8" w:rsidRDefault="005A1A5A">
      <w:pPr>
        <w:spacing w:before="225" w:after="225" w:line="240" w:lineRule="auto"/>
        <w:jc w:val="both"/>
      </w:pPr>
      <w:r>
        <w:rPr>
          <w:rFonts w:ascii="Arial" w:hAnsi="Arial" w:cs="Arial"/>
          <w:color w:val="000000"/>
          <w:sz w:val="18"/>
          <w:szCs w:val="18"/>
        </w:rPr>
        <w:t> </w:t>
      </w:r>
    </w:p>
    <w:p w14:paraId="7AC5698C" w14:textId="77777777" w:rsidR="004E13A8" w:rsidRDefault="005A1A5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26F1C9E" w14:textId="77777777" w:rsidR="004E13A8" w:rsidRDefault="005A1A5A">
      <w:pPr>
        <w:spacing w:before="225" w:after="225" w:line="240" w:lineRule="auto"/>
        <w:jc w:val="both"/>
      </w:pPr>
      <w:r>
        <w:rPr>
          <w:rFonts w:ascii="Arial" w:hAnsi="Arial" w:cs="Arial"/>
          <w:color w:val="000000"/>
          <w:sz w:val="18"/>
          <w:szCs w:val="18"/>
        </w:rPr>
        <w:t> </w:t>
      </w:r>
    </w:p>
    <w:p w14:paraId="4AA85B00" w14:textId="77777777" w:rsidR="004E13A8" w:rsidRDefault="004E13A8"/>
    <w:p w14:paraId="24BA19CC" w14:textId="77777777" w:rsidR="007B40AA" w:rsidRDefault="007B40AA"/>
    <w:p w14:paraId="4B66533A" w14:textId="77777777" w:rsidR="007B40AA" w:rsidRDefault="007B40AA"/>
    <w:p w14:paraId="2107B525" w14:textId="77777777" w:rsidR="007B40AA" w:rsidRPr="007B40AA" w:rsidRDefault="007B40AA" w:rsidP="007B40AA">
      <w:pPr>
        <w:spacing w:after="0"/>
        <w:jc w:val="right"/>
        <w:rPr>
          <w:rFonts w:ascii="Arial" w:eastAsia="Calibri" w:hAnsi="Arial" w:cs="Arial"/>
          <w:sz w:val="18"/>
          <w:szCs w:val="18"/>
        </w:rPr>
      </w:pPr>
      <w:r w:rsidRPr="007B40AA">
        <w:rPr>
          <w:rFonts w:ascii="Arial" w:eastAsia="Calibri" w:hAnsi="Arial" w:cs="Arial"/>
          <w:sz w:val="18"/>
          <w:szCs w:val="18"/>
        </w:rPr>
        <w:t>Obrazec št: 6</w:t>
      </w:r>
    </w:p>
    <w:p w14:paraId="3FBD12F3" w14:textId="77777777" w:rsidR="007B40AA" w:rsidRPr="007B40AA" w:rsidRDefault="007B40AA" w:rsidP="007B40AA">
      <w:pPr>
        <w:rPr>
          <w:rFonts w:eastAsia="Calibri" w:cs="Times New Roman"/>
        </w:rPr>
      </w:pPr>
    </w:p>
    <w:p w14:paraId="538CCB31" w14:textId="77777777" w:rsidR="007B40AA" w:rsidRPr="007B40AA" w:rsidRDefault="007B40AA" w:rsidP="007B40AA">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7B40AA">
        <w:rPr>
          <w:rFonts w:ascii="Arial" w:eastAsia="Times New Roman" w:hAnsi="Arial" w:cs="Arial"/>
          <w:b/>
          <w:bCs/>
          <w:sz w:val="26"/>
          <w:szCs w:val="28"/>
        </w:rPr>
        <w:t>Vzorec bančne garancije / kavcijskega zavarovanja za dobro izvedbo</w:t>
      </w:r>
    </w:p>
    <w:p w14:paraId="5B5C0B9D" w14:textId="77777777" w:rsidR="007B40AA" w:rsidRPr="007B40AA" w:rsidRDefault="007B40AA" w:rsidP="007B40AA">
      <w:pPr>
        <w:spacing w:after="120"/>
        <w:rPr>
          <w:rFonts w:ascii="Arial" w:eastAsia="Calibri" w:hAnsi="Arial" w:cs="Arial"/>
        </w:rPr>
      </w:pPr>
    </w:p>
    <w:p w14:paraId="753666B1"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i/>
          <w:iCs/>
          <w:color w:val="000000"/>
          <w:sz w:val="18"/>
          <w:szCs w:val="18"/>
        </w:rPr>
        <w:t>Glava s podatki o garantu (zavarovalnici/banki) ali SWIFT ključ</w:t>
      </w:r>
    </w:p>
    <w:p w14:paraId="430E7A47"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color w:val="000000"/>
          <w:sz w:val="18"/>
          <w:szCs w:val="18"/>
        </w:rPr>
        <w:t>Za: SPLOŠNA BOLNIŠNICA NOVO MESTO, Šmihelska cesta 1, 8000 Novo mesto</w:t>
      </w:r>
    </w:p>
    <w:p w14:paraId="1D75D7E0"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color w:val="000000"/>
          <w:sz w:val="18"/>
          <w:szCs w:val="18"/>
        </w:rPr>
        <w:t xml:space="preserve">Datum: </w:t>
      </w:r>
      <w:r w:rsidRPr="007B40AA">
        <w:rPr>
          <w:rFonts w:ascii="Arial" w:eastAsia="Calibri" w:hAnsi="Arial" w:cs="Arial"/>
          <w:i/>
          <w:iCs/>
          <w:color w:val="000000"/>
          <w:sz w:val="18"/>
          <w:szCs w:val="18"/>
        </w:rPr>
        <w:t>(vpiše se datum izdaje)</w:t>
      </w:r>
    </w:p>
    <w:p w14:paraId="4CE77D4C"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b/>
          <w:bCs/>
          <w:color w:val="000000"/>
          <w:sz w:val="18"/>
          <w:szCs w:val="18"/>
        </w:rPr>
        <w:t>VRSTA ZAVAROVANJA:</w:t>
      </w:r>
      <w:r w:rsidRPr="007B40AA">
        <w:rPr>
          <w:rFonts w:ascii="Arial" w:eastAsia="Calibri" w:hAnsi="Arial" w:cs="Arial"/>
          <w:color w:val="000000"/>
          <w:sz w:val="18"/>
          <w:szCs w:val="18"/>
        </w:rPr>
        <w:t xml:space="preserve"> </w:t>
      </w:r>
      <w:r w:rsidRPr="007B40AA">
        <w:rPr>
          <w:rFonts w:ascii="Arial" w:eastAsia="Calibri" w:hAnsi="Arial" w:cs="Arial"/>
          <w:i/>
          <w:iCs/>
          <w:color w:val="000000"/>
          <w:sz w:val="18"/>
          <w:szCs w:val="18"/>
        </w:rPr>
        <w:t>(vpiše se vrsta zavarovanja: kavcijsko zavarovanje/bančna garancija)</w:t>
      </w:r>
    </w:p>
    <w:p w14:paraId="67BEAD0A"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b/>
          <w:bCs/>
          <w:color w:val="000000"/>
          <w:sz w:val="18"/>
          <w:szCs w:val="18"/>
        </w:rPr>
        <w:t>ŠTEVILKA:</w:t>
      </w:r>
      <w:r w:rsidRPr="007B40AA">
        <w:rPr>
          <w:rFonts w:ascii="Arial" w:eastAsia="Calibri" w:hAnsi="Arial" w:cs="Arial"/>
          <w:color w:val="000000"/>
          <w:sz w:val="18"/>
          <w:szCs w:val="18"/>
        </w:rPr>
        <w:t xml:space="preserve"> </w:t>
      </w:r>
      <w:r w:rsidRPr="007B40AA">
        <w:rPr>
          <w:rFonts w:ascii="Arial" w:eastAsia="Calibri" w:hAnsi="Arial" w:cs="Arial"/>
          <w:i/>
          <w:iCs/>
          <w:color w:val="000000"/>
          <w:sz w:val="18"/>
          <w:szCs w:val="18"/>
        </w:rPr>
        <w:t>(vpiše se številka zavarovanja)</w:t>
      </w:r>
    </w:p>
    <w:p w14:paraId="19015012"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b/>
          <w:bCs/>
          <w:color w:val="000000"/>
          <w:sz w:val="18"/>
          <w:szCs w:val="18"/>
        </w:rPr>
        <w:t>GARANT:</w:t>
      </w:r>
      <w:r w:rsidRPr="007B40AA">
        <w:rPr>
          <w:rFonts w:ascii="Arial" w:eastAsia="Calibri" w:hAnsi="Arial" w:cs="Arial"/>
          <w:color w:val="000000"/>
          <w:sz w:val="18"/>
          <w:szCs w:val="18"/>
        </w:rPr>
        <w:t xml:space="preserve"> </w:t>
      </w:r>
      <w:r w:rsidRPr="007B40AA">
        <w:rPr>
          <w:rFonts w:ascii="Arial" w:eastAsia="Calibri" w:hAnsi="Arial" w:cs="Arial"/>
          <w:i/>
          <w:iCs/>
          <w:color w:val="000000"/>
          <w:sz w:val="18"/>
          <w:szCs w:val="18"/>
        </w:rPr>
        <w:t>(vpiše se ime in naslov zavarovalnice/banke v kraju izdaje)</w:t>
      </w:r>
    </w:p>
    <w:p w14:paraId="62698A8B"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b/>
          <w:bCs/>
          <w:color w:val="000000"/>
          <w:sz w:val="18"/>
          <w:szCs w:val="18"/>
        </w:rPr>
        <w:t>NAROČNIK:</w:t>
      </w:r>
      <w:r w:rsidRPr="007B40AA">
        <w:rPr>
          <w:rFonts w:ascii="Arial" w:eastAsia="Calibri" w:hAnsi="Arial" w:cs="Arial"/>
          <w:color w:val="000000"/>
          <w:sz w:val="18"/>
          <w:szCs w:val="18"/>
        </w:rPr>
        <w:t xml:space="preserve"> </w:t>
      </w:r>
      <w:r w:rsidRPr="007B40AA">
        <w:rPr>
          <w:rFonts w:ascii="Arial" w:eastAsia="Calibri" w:hAnsi="Arial" w:cs="Arial"/>
          <w:i/>
          <w:iCs/>
          <w:color w:val="000000"/>
          <w:sz w:val="18"/>
          <w:szCs w:val="18"/>
        </w:rPr>
        <w:t>(vpiše se ime in naslov naročnika zavarovanja, tj. v postopku javnega naročanja izbranega ponudnika)</w:t>
      </w:r>
    </w:p>
    <w:p w14:paraId="05F4E5B2"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b/>
          <w:bCs/>
          <w:color w:val="000000"/>
          <w:sz w:val="18"/>
          <w:szCs w:val="18"/>
        </w:rPr>
        <w:t>UPRAVIČENEC:</w:t>
      </w:r>
      <w:r w:rsidRPr="007B40AA">
        <w:rPr>
          <w:rFonts w:ascii="Arial" w:eastAsia="Calibri" w:hAnsi="Arial" w:cs="Arial"/>
          <w:color w:val="000000"/>
          <w:sz w:val="18"/>
          <w:szCs w:val="18"/>
        </w:rPr>
        <w:t xml:space="preserve"> SPLOŠNA BOLNIŠNICA NOVO MESTO, Šmihelska cesta 1, 8000 Novo mesto</w:t>
      </w:r>
    </w:p>
    <w:p w14:paraId="110F1AD8" w14:textId="0780D978" w:rsidR="007B40AA" w:rsidRDefault="007B40AA" w:rsidP="007B40AA">
      <w:pPr>
        <w:spacing w:before="225" w:after="225" w:line="240" w:lineRule="auto"/>
        <w:jc w:val="both"/>
        <w:rPr>
          <w:rFonts w:ascii="Arial" w:hAnsi="Arial" w:cs="Arial"/>
          <w:color w:val="000000"/>
          <w:sz w:val="18"/>
          <w:szCs w:val="18"/>
        </w:rPr>
      </w:pPr>
      <w:r w:rsidRPr="007B40AA">
        <w:rPr>
          <w:rFonts w:ascii="Arial" w:eastAsia="Calibri" w:hAnsi="Arial" w:cs="Arial"/>
          <w:b/>
          <w:bCs/>
          <w:color w:val="000000"/>
          <w:sz w:val="18"/>
          <w:szCs w:val="18"/>
        </w:rPr>
        <w:t>OSNOVNI POSEL:</w:t>
      </w:r>
      <w:r w:rsidRPr="007B40AA">
        <w:rPr>
          <w:rFonts w:ascii="Arial" w:eastAsia="Calibri" w:hAnsi="Arial" w:cs="Arial"/>
          <w:color w:val="000000"/>
          <w:sz w:val="18"/>
          <w:szCs w:val="18"/>
        </w:rPr>
        <w:t xml:space="preserve"> obveznost naročnika zavarovanja iz pogodbe št. z dne </w:t>
      </w:r>
      <w:r w:rsidRPr="007B40AA">
        <w:rPr>
          <w:rFonts w:ascii="Arial" w:eastAsia="Calibri" w:hAnsi="Arial" w:cs="Arial"/>
          <w:i/>
          <w:iCs/>
          <w:color w:val="000000"/>
          <w:sz w:val="18"/>
          <w:szCs w:val="18"/>
        </w:rPr>
        <w:t>(vpiše se številko in datum pogodbe o izvedbi javnega naročila, sklenjene na podlagi postopka z oznako XXXXXX)</w:t>
      </w:r>
      <w:r w:rsidRPr="007B40AA">
        <w:rPr>
          <w:rFonts w:ascii="Arial" w:eastAsia="Calibri" w:hAnsi="Arial" w:cs="Arial"/>
          <w:color w:val="000000"/>
          <w:sz w:val="18"/>
          <w:szCs w:val="18"/>
        </w:rPr>
        <w:t xml:space="preserve"> za </w:t>
      </w:r>
      <w:r>
        <w:rPr>
          <w:rFonts w:ascii="Arial" w:hAnsi="Arial" w:cs="Arial"/>
          <w:b/>
          <w:bCs/>
          <w:color w:val="000000"/>
          <w:sz w:val="18"/>
          <w:szCs w:val="18"/>
        </w:rPr>
        <w:t>OPORNICE IN POTROŠNI MATERIAL ZA POTREBE MAVČARNE</w:t>
      </w:r>
      <w:r>
        <w:rPr>
          <w:rFonts w:ascii="Arial" w:hAnsi="Arial" w:cs="Arial"/>
          <w:color w:val="000000"/>
          <w:sz w:val="18"/>
          <w:szCs w:val="18"/>
        </w:rPr>
        <w:t>, JN 16-07/25</w:t>
      </w:r>
    </w:p>
    <w:p w14:paraId="2369813D" w14:textId="6AE0B3D8"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b/>
          <w:bCs/>
          <w:color w:val="000000"/>
          <w:sz w:val="18"/>
          <w:szCs w:val="18"/>
        </w:rPr>
        <w:t xml:space="preserve">ZNESEK IN VALUTA: najmanj </w:t>
      </w:r>
      <w:r w:rsidR="00705568">
        <w:rPr>
          <w:rFonts w:ascii="Arial" w:eastAsia="Calibri" w:hAnsi="Arial" w:cs="Arial"/>
          <w:b/>
          <w:bCs/>
          <w:color w:val="000000"/>
          <w:sz w:val="18"/>
          <w:szCs w:val="18"/>
        </w:rPr>
        <w:t>10</w:t>
      </w:r>
      <w:r w:rsidRPr="007B40AA">
        <w:rPr>
          <w:rFonts w:ascii="Arial" w:eastAsia="Calibri" w:hAnsi="Arial" w:cs="Arial"/>
          <w:b/>
          <w:bCs/>
          <w:color w:val="000000"/>
          <w:sz w:val="18"/>
          <w:szCs w:val="18"/>
        </w:rPr>
        <w:t xml:space="preserve">,00 % pogodbene vrednosti z DDV, kar znaša </w:t>
      </w:r>
      <w:r w:rsidRPr="007B40AA">
        <w:rPr>
          <w:rFonts w:ascii="Arial" w:eastAsia="Calibri" w:hAnsi="Arial" w:cs="Arial"/>
          <w:b/>
          <w:bCs/>
          <w:color w:val="000000"/>
          <w:sz w:val="18"/>
          <w:szCs w:val="18"/>
          <w:u w:val="single"/>
        </w:rPr>
        <w:t>__________</w:t>
      </w:r>
    </w:p>
    <w:p w14:paraId="218FC712"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b/>
          <w:bCs/>
          <w:color w:val="000000"/>
          <w:sz w:val="18"/>
          <w:szCs w:val="18"/>
        </w:rPr>
        <w:t>LISTINE, KI JIH JE POLEG IZJAVE TREBA PRILOŽITI ZAHTEVI ZA PLAČILO IN SE IZRECNO ZAHTEVAJO V SPODNJEM BESEDILU:</w:t>
      </w:r>
    </w:p>
    <w:p w14:paraId="23D4C313"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color w:val="000000"/>
          <w:sz w:val="18"/>
          <w:szCs w:val="18"/>
        </w:rPr>
        <w:t>1. Izjava Uprave RS za javna plačila, da so zahtevek za unovčenje podpisale osebe, ki so pooblaščene za zastopanje;</w:t>
      </w:r>
    </w:p>
    <w:p w14:paraId="344C78F5"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color w:val="000000"/>
          <w:sz w:val="18"/>
          <w:szCs w:val="18"/>
        </w:rPr>
        <w:t>2. Kopija garancije št. ______________</w:t>
      </w:r>
    </w:p>
    <w:p w14:paraId="74C92CA9"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b/>
          <w:bCs/>
          <w:color w:val="000000"/>
          <w:sz w:val="18"/>
          <w:szCs w:val="18"/>
        </w:rPr>
        <w:t>JEZIK V ZAHTEVANIH LISTINAH:</w:t>
      </w:r>
      <w:r w:rsidRPr="007B40AA">
        <w:rPr>
          <w:rFonts w:ascii="Arial" w:eastAsia="Calibri" w:hAnsi="Arial" w:cs="Arial"/>
          <w:color w:val="000000"/>
          <w:sz w:val="18"/>
          <w:szCs w:val="18"/>
        </w:rPr>
        <w:t xml:space="preserve"> slovenski</w:t>
      </w:r>
    </w:p>
    <w:p w14:paraId="64C3518B"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b/>
          <w:bCs/>
          <w:color w:val="000000"/>
          <w:sz w:val="18"/>
          <w:szCs w:val="18"/>
        </w:rPr>
        <w:t>OBLIKA PREDLOŽITVE:</w:t>
      </w:r>
      <w:r w:rsidRPr="007B40AA">
        <w:rPr>
          <w:rFonts w:ascii="Arial" w:eastAsia="Calibri" w:hAnsi="Arial" w:cs="Arial"/>
          <w:color w:val="000000"/>
          <w:sz w:val="18"/>
          <w:szCs w:val="18"/>
        </w:rPr>
        <w:t xml:space="preserve"> v papirni obliki s priporočeno pošto</w:t>
      </w:r>
    </w:p>
    <w:p w14:paraId="341C2EF8"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b/>
          <w:bCs/>
          <w:color w:val="000000"/>
          <w:sz w:val="18"/>
          <w:szCs w:val="18"/>
        </w:rPr>
        <w:t>KRAJ PREDLOŽITVE:</w:t>
      </w:r>
      <w:r w:rsidRPr="007B40AA">
        <w:rPr>
          <w:rFonts w:ascii="Arial" w:eastAsia="Calibri" w:hAnsi="Arial" w:cs="Arial"/>
          <w:color w:val="000000"/>
          <w:sz w:val="18"/>
          <w:szCs w:val="18"/>
        </w:rPr>
        <w:t xml:space="preserve"> </w:t>
      </w:r>
      <w:r w:rsidRPr="007B40AA">
        <w:rPr>
          <w:rFonts w:ascii="Arial" w:eastAsia="Calibri" w:hAnsi="Arial" w:cs="Arial"/>
          <w:i/>
          <w:iCs/>
          <w:color w:val="000000"/>
          <w:sz w:val="18"/>
          <w:szCs w:val="18"/>
        </w:rPr>
        <w:t>(garant vpiše naslov podružnice, kjer se opravi predložitev papirnih listin, ali elektronski naslov za predložitev v elektronski obliki, kot na primer garantov SWIFT naslov)</w:t>
      </w:r>
    </w:p>
    <w:p w14:paraId="3842A208"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b/>
          <w:bCs/>
          <w:color w:val="000000"/>
          <w:sz w:val="18"/>
          <w:szCs w:val="18"/>
        </w:rPr>
        <w:t>DATUM VELJAVNOSTI:</w:t>
      </w:r>
      <w:r w:rsidRPr="007B40AA">
        <w:rPr>
          <w:rFonts w:ascii="Arial" w:eastAsia="Calibri" w:hAnsi="Arial" w:cs="Arial"/>
          <w:color w:val="000000"/>
          <w:sz w:val="18"/>
          <w:szCs w:val="18"/>
        </w:rPr>
        <w:t xml:space="preserve"> DD. MM. LLLL </w:t>
      </w:r>
      <w:r w:rsidRPr="007B40AA">
        <w:rPr>
          <w:rFonts w:ascii="Arial" w:eastAsia="Calibri" w:hAnsi="Arial" w:cs="Arial"/>
          <w:i/>
          <w:iCs/>
          <w:color w:val="000000"/>
          <w:sz w:val="18"/>
          <w:szCs w:val="18"/>
        </w:rPr>
        <w:t>(vpiše se datum zapadlosti zavarovanja)</w:t>
      </w:r>
    </w:p>
    <w:p w14:paraId="6F4EE0C0"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b/>
          <w:bCs/>
          <w:color w:val="000000"/>
          <w:sz w:val="18"/>
          <w:szCs w:val="18"/>
        </w:rPr>
        <w:t>STRANKA, KI JE DOLŽNA PLAČATI STROŠKE:</w:t>
      </w:r>
      <w:r w:rsidRPr="007B40AA">
        <w:rPr>
          <w:rFonts w:ascii="Arial" w:eastAsia="Calibri" w:hAnsi="Arial" w:cs="Arial"/>
          <w:color w:val="000000"/>
          <w:sz w:val="18"/>
          <w:szCs w:val="18"/>
        </w:rPr>
        <w:t xml:space="preserve"> </w:t>
      </w:r>
      <w:r w:rsidRPr="007B40AA">
        <w:rPr>
          <w:rFonts w:ascii="Arial" w:eastAsia="Calibri" w:hAnsi="Arial" w:cs="Arial"/>
          <w:i/>
          <w:iCs/>
          <w:color w:val="000000"/>
          <w:sz w:val="18"/>
          <w:szCs w:val="18"/>
        </w:rPr>
        <w:t>(vpiše se ime naročnika zavarovanja, tj. v postopku javnega naročanja izbranega ponudnika)</w:t>
      </w:r>
    </w:p>
    <w:p w14:paraId="40110968"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w:t>
      </w:r>
      <w:r w:rsidRPr="007B40AA">
        <w:rPr>
          <w:rFonts w:ascii="Arial" w:eastAsia="Calibri" w:hAnsi="Arial" w:cs="Arial"/>
          <w:color w:val="000000"/>
          <w:sz w:val="18"/>
          <w:szCs w:val="18"/>
        </w:rPr>
        <w:lastRenderedPageBreak/>
        <w:t>besedilo zahteve za plačilo bodisi na ločeni podpisani listini, ki je priložena zahtevi za plačilo ali se nanjo sklicuje, in v kateri je navedeno, v kakšnem smislu naročnik zavarovanja ni izpolnil svojih obveznosti iz osnovnega posla.</w:t>
      </w:r>
    </w:p>
    <w:p w14:paraId="68A2A4BC"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color w:val="000000"/>
          <w:sz w:val="18"/>
          <w:szCs w:val="18"/>
        </w:rPr>
        <w:t>Katerokoli zahtevo za plačilo po tem zavarovanju moramo prejeti na datum veljavnosti zavarovanja ali pred njim v zgoraj navedenem kraju predložitve.</w:t>
      </w:r>
    </w:p>
    <w:p w14:paraId="4296A4DA"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color w:val="000000"/>
          <w:sz w:val="18"/>
          <w:szCs w:val="18"/>
        </w:rPr>
        <w:t>Morebitne spore v zvezi s tem zavarovanjem rešuje stvarno pristojno sodišče po sedežu upravičenca po slovenskem pravu.</w:t>
      </w:r>
    </w:p>
    <w:p w14:paraId="283F0FE5" w14:textId="77777777" w:rsidR="007B40AA" w:rsidRPr="007B40AA" w:rsidRDefault="007B40AA" w:rsidP="007B40AA">
      <w:pPr>
        <w:spacing w:before="225" w:after="225" w:line="240" w:lineRule="auto"/>
        <w:jc w:val="both"/>
        <w:rPr>
          <w:rFonts w:eastAsia="Calibri" w:cs="Times New Roman"/>
        </w:rPr>
      </w:pPr>
      <w:r w:rsidRPr="007B40AA">
        <w:rPr>
          <w:rFonts w:ascii="Arial" w:eastAsia="Calibri" w:hAnsi="Arial" w:cs="Arial"/>
          <w:color w:val="000000"/>
          <w:sz w:val="18"/>
          <w:szCs w:val="18"/>
        </w:rPr>
        <w:t>Za to zavarovanje veljajo Enotna pravila za garancije na poziv (EPGP) revizija iz leta 2010, izdana pri MTZ pod št. 758.</w:t>
      </w:r>
    </w:p>
    <w:p w14:paraId="16518FB9" w14:textId="77777777" w:rsidR="007B40AA" w:rsidRPr="007B40AA" w:rsidRDefault="007B40AA" w:rsidP="007B40AA">
      <w:pPr>
        <w:spacing w:before="225" w:after="225" w:line="240" w:lineRule="auto"/>
        <w:jc w:val="center"/>
        <w:rPr>
          <w:rFonts w:eastAsia="Calibri" w:cs="Times New Roman"/>
        </w:rPr>
      </w:pPr>
      <w:r w:rsidRPr="007B40AA">
        <w:rPr>
          <w:rFonts w:ascii="Arial" w:eastAsia="Calibri" w:hAnsi="Arial" w:cs="Arial"/>
          <w:color w:val="000000"/>
          <w:sz w:val="18"/>
          <w:szCs w:val="18"/>
        </w:rPr>
        <w:t> </w:t>
      </w:r>
    </w:p>
    <w:tbl>
      <w:tblPr>
        <w:tblStyle w:val="NormalTablePHPDOCX4"/>
        <w:tblW w:w="8745" w:type="dxa"/>
        <w:tblInd w:w="108" w:type="dxa"/>
        <w:tblLook w:val="04A0" w:firstRow="1" w:lastRow="0" w:firstColumn="1" w:lastColumn="0" w:noHBand="0" w:noVBand="1"/>
      </w:tblPr>
      <w:tblGrid>
        <w:gridCol w:w="4080"/>
        <w:gridCol w:w="4665"/>
      </w:tblGrid>
      <w:tr w:rsidR="007B40AA" w:rsidRPr="007B40AA" w14:paraId="33E3BB07" w14:textId="77777777" w:rsidTr="007B40AA">
        <w:tc>
          <w:tcPr>
            <w:tcW w:w="4080" w:type="dxa"/>
            <w:tcMar>
              <w:top w:w="75" w:type="dxa"/>
              <w:left w:w="108" w:type="dxa"/>
              <w:bottom w:w="75" w:type="dxa"/>
              <w:right w:w="108" w:type="dxa"/>
            </w:tcMar>
            <w:vAlign w:val="center"/>
            <w:hideMark/>
          </w:tcPr>
          <w:p w14:paraId="52036347" w14:textId="77777777" w:rsidR="007B40AA" w:rsidRPr="007B40AA" w:rsidRDefault="007B40AA" w:rsidP="007B40AA">
            <w:r w:rsidRPr="007B40AA">
              <w:rPr>
                <w:rFonts w:ascii="Arial" w:hAnsi="Arial" w:cs="Arial"/>
                <w:color w:val="000000"/>
                <w:position w:val="-2"/>
              </w:rPr>
              <w:t> </w:t>
            </w:r>
          </w:p>
        </w:tc>
        <w:tc>
          <w:tcPr>
            <w:tcW w:w="0" w:type="auto"/>
            <w:tcMar>
              <w:top w:w="75" w:type="dxa"/>
              <w:left w:w="108" w:type="dxa"/>
              <w:bottom w:w="75" w:type="dxa"/>
              <w:right w:w="108" w:type="dxa"/>
            </w:tcMar>
            <w:vAlign w:val="center"/>
            <w:hideMark/>
          </w:tcPr>
          <w:p w14:paraId="67048809" w14:textId="77777777" w:rsidR="007B40AA" w:rsidRPr="007B40AA" w:rsidRDefault="007B40AA" w:rsidP="007B40AA">
            <w:pPr>
              <w:jc w:val="center"/>
            </w:pPr>
            <w:r w:rsidRPr="007B40AA">
              <w:rPr>
                <w:rFonts w:ascii="Arial" w:hAnsi="Arial" w:cs="Arial"/>
                <w:color w:val="000000"/>
                <w:position w:val="-2"/>
              </w:rPr>
              <w:t>Garant</w:t>
            </w:r>
          </w:p>
        </w:tc>
      </w:tr>
      <w:tr w:rsidR="007B40AA" w:rsidRPr="007B40AA" w14:paraId="29B497C0" w14:textId="77777777" w:rsidTr="007B40AA">
        <w:tc>
          <w:tcPr>
            <w:tcW w:w="4080" w:type="dxa"/>
            <w:tcMar>
              <w:top w:w="75" w:type="dxa"/>
              <w:left w:w="108" w:type="dxa"/>
              <w:bottom w:w="75" w:type="dxa"/>
              <w:right w:w="108" w:type="dxa"/>
            </w:tcMar>
            <w:vAlign w:val="center"/>
            <w:hideMark/>
          </w:tcPr>
          <w:p w14:paraId="428ADBC0" w14:textId="77777777" w:rsidR="007B40AA" w:rsidRPr="007B40AA" w:rsidRDefault="007B40AA" w:rsidP="007B40AA">
            <w:r w:rsidRPr="007B40AA">
              <w:rPr>
                <w:rFonts w:ascii="Arial" w:hAnsi="Arial" w:cs="Arial"/>
                <w:color w:val="000000"/>
                <w:position w:val="-2"/>
              </w:rPr>
              <w:t> </w:t>
            </w:r>
          </w:p>
        </w:tc>
        <w:tc>
          <w:tcPr>
            <w:tcW w:w="0" w:type="auto"/>
            <w:tcMar>
              <w:top w:w="75" w:type="dxa"/>
              <w:left w:w="108" w:type="dxa"/>
              <w:bottom w:w="75" w:type="dxa"/>
              <w:right w:w="108" w:type="dxa"/>
            </w:tcMar>
            <w:vAlign w:val="center"/>
          </w:tcPr>
          <w:p w14:paraId="641D3747" w14:textId="77777777" w:rsidR="007B40AA" w:rsidRPr="007B40AA" w:rsidRDefault="007B40AA" w:rsidP="007B40AA"/>
          <w:p w14:paraId="4FDE9986" w14:textId="77777777" w:rsidR="007B40AA" w:rsidRPr="007B40AA" w:rsidRDefault="007B40AA" w:rsidP="007B40AA">
            <w:pPr>
              <w:jc w:val="center"/>
            </w:pPr>
            <w:r w:rsidRPr="007B40AA">
              <w:rPr>
                <w:rFonts w:ascii="Arial" w:hAnsi="Arial" w:cs="Arial"/>
                <w:color w:val="A9A9A9"/>
                <w:position w:val="-2"/>
              </w:rPr>
              <w:t>(žig in podpis)</w:t>
            </w:r>
          </w:p>
        </w:tc>
      </w:tr>
    </w:tbl>
    <w:p w14:paraId="7BA99D81" w14:textId="77777777" w:rsidR="007B40AA" w:rsidRDefault="007B40AA">
      <w:pPr>
        <w:sectPr w:rsidR="007B40AA" w:rsidSect="006E7A2B">
          <w:footerReference w:type="default" r:id="rId34"/>
          <w:pgSz w:w="11906" w:h="16838"/>
          <w:pgMar w:top="1418" w:right="1418" w:bottom="1418" w:left="1418" w:header="567" w:footer="596" w:gutter="0"/>
          <w:cols w:space="708"/>
          <w:docGrid w:linePitch="360"/>
        </w:sectPr>
      </w:pPr>
    </w:p>
    <w:p w14:paraId="350C6257" w14:textId="5A5CD2C9" w:rsidR="005A1A5A" w:rsidRPr="00590863" w:rsidRDefault="005A1A5A"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8769C">
        <w:rPr>
          <w:rFonts w:ascii="Arial" w:hAnsi="Arial" w:cs="Arial"/>
          <w:sz w:val="18"/>
          <w:szCs w:val="18"/>
        </w:rPr>
        <w:t>7</w:t>
      </w:r>
    </w:p>
    <w:p w14:paraId="3725738E" w14:textId="77777777" w:rsidR="005A1A5A" w:rsidRPr="00252358" w:rsidRDefault="005A1A5A" w:rsidP="00252358"/>
    <w:p w14:paraId="32CEE128" w14:textId="77777777" w:rsidR="005A1A5A" w:rsidRDefault="005A1A5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5A09BD0" w14:textId="77777777" w:rsidR="005A1A5A" w:rsidRDefault="005A1A5A" w:rsidP="00EB2A75">
      <w:pPr>
        <w:spacing w:after="120"/>
        <w:rPr>
          <w:rFonts w:ascii="Arial" w:hAnsi="Arial" w:cs="Arial"/>
        </w:rPr>
      </w:pPr>
    </w:p>
    <w:p w14:paraId="3D866410" w14:textId="77777777" w:rsidR="004E13A8" w:rsidRDefault="005A1A5A">
      <w:pPr>
        <w:spacing w:before="225" w:after="225" w:line="240" w:lineRule="auto"/>
        <w:jc w:val="center"/>
      </w:pPr>
      <w:r>
        <w:rPr>
          <w:rFonts w:ascii="Arial" w:hAnsi="Arial" w:cs="Arial"/>
          <w:b/>
          <w:bCs/>
          <w:color w:val="000000"/>
          <w:sz w:val="24"/>
          <w:szCs w:val="24"/>
        </w:rPr>
        <w:t>MENIČNA IZJAVA</w:t>
      </w:r>
    </w:p>
    <w:p w14:paraId="67B98A0F" w14:textId="77777777" w:rsidR="004E13A8" w:rsidRDefault="005A1A5A">
      <w:pPr>
        <w:spacing w:before="225" w:after="225" w:line="240" w:lineRule="auto"/>
        <w:jc w:val="center"/>
      </w:pPr>
      <w:r>
        <w:rPr>
          <w:rFonts w:ascii="Arial" w:hAnsi="Arial" w:cs="Arial"/>
          <w:color w:val="000000"/>
          <w:sz w:val="21"/>
          <w:szCs w:val="21"/>
        </w:rPr>
        <w:t>s pooblastilom za izpolnitev in unovčenje menice</w:t>
      </w:r>
    </w:p>
    <w:p w14:paraId="53F24FE5" w14:textId="77777777" w:rsidR="004E13A8" w:rsidRDefault="005A1A5A">
      <w:pPr>
        <w:spacing w:before="225" w:after="225" w:line="240" w:lineRule="auto"/>
        <w:jc w:val="both"/>
      </w:pPr>
      <w:r>
        <w:rPr>
          <w:rFonts w:ascii="Arial" w:hAnsi="Arial" w:cs="Arial"/>
          <w:color w:val="000000"/>
          <w:sz w:val="18"/>
          <w:szCs w:val="18"/>
        </w:rPr>
        <w:t> </w:t>
      </w:r>
    </w:p>
    <w:p w14:paraId="11EFD3FE" w14:textId="77777777" w:rsidR="004E13A8" w:rsidRDefault="005A1A5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8A47BE9" w14:textId="77777777" w:rsidR="004E13A8" w:rsidRDefault="005A1A5A">
      <w:pPr>
        <w:spacing w:before="225" w:after="225" w:line="240" w:lineRule="auto"/>
        <w:jc w:val="both"/>
      </w:pPr>
      <w:r>
        <w:rPr>
          <w:rFonts w:ascii="Arial" w:hAnsi="Arial" w:cs="Arial"/>
          <w:b/>
          <w:bCs/>
          <w:color w:val="000000"/>
          <w:sz w:val="18"/>
          <w:szCs w:val="18"/>
        </w:rPr>
        <w:t>OPORNICE IN POTROŠNI MATERIAL ZA POTREBE MAVČARNE , </w:t>
      </w:r>
      <w:r>
        <w:rPr>
          <w:rFonts w:ascii="Arial" w:hAnsi="Arial" w:cs="Arial"/>
          <w:color w:val="000000"/>
          <w:sz w:val="18"/>
          <w:szCs w:val="18"/>
        </w:rPr>
        <w:t>16-07/25</w:t>
      </w:r>
    </w:p>
    <w:p w14:paraId="19325BCF" w14:textId="77777777" w:rsidR="004E13A8" w:rsidRDefault="005A1A5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BF8D696" w14:textId="77777777" w:rsidR="004E13A8" w:rsidRDefault="005A1A5A">
      <w:pPr>
        <w:spacing w:before="225" w:after="225" w:line="240" w:lineRule="auto"/>
        <w:jc w:val="both"/>
      </w:pPr>
      <w:r>
        <w:rPr>
          <w:rFonts w:ascii="Arial" w:hAnsi="Arial" w:cs="Arial"/>
          <w:color w:val="000000"/>
          <w:sz w:val="18"/>
          <w:szCs w:val="18"/>
        </w:rPr>
        <w:t> </w:t>
      </w:r>
    </w:p>
    <w:p w14:paraId="544D0FC8" w14:textId="77777777" w:rsidR="004E13A8" w:rsidRDefault="005A1A5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2B635CF3" w14:textId="77777777" w:rsidR="004E13A8" w:rsidRDefault="005A1A5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DF1A255" w14:textId="77777777" w:rsidR="004E13A8" w:rsidRDefault="005A1A5A">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9ED585D" w14:textId="77777777" w:rsidR="004E13A8" w:rsidRDefault="005A1A5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163DE8D" w14:textId="77777777" w:rsidR="004E13A8" w:rsidRDefault="005A1A5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F5D76E0" w14:textId="77777777" w:rsidR="004E13A8" w:rsidRDefault="005A1A5A">
      <w:pPr>
        <w:spacing w:before="225" w:after="225" w:line="240" w:lineRule="auto"/>
        <w:jc w:val="both"/>
      </w:pPr>
      <w:r>
        <w:rPr>
          <w:rFonts w:ascii="Arial" w:hAnsi="Arial" w:cs="Arial"/>
          <w:color w:val="000000"/>
          <w:sz w:val="18"/>
          <w:szCs w:val="18"/>
        </w:rPr>
        <w:t> </w:t>
      </w:r>
    </w:p>
    <w:p w14:paraId="6FA65D4B" w14:textId="77777777" w:rsidR="004E13A8" w:rsidRDefault="005A1A5A">
      <w:pPr>
        <w:spacing w:before="225" w:after="225" w:line="240" w:lineRule="auto"/>
        <w:jc w:val="both"/>
      </w:pPr>
      <w:r>
        <w:rPr>
          <w:rFonts w:ascii="Arial" w:hAnsi="Arial" w:cs="Arial"/>
          <w:color w:val="000000"/>
          <w:sz w:val="18"/>
          <w:szCs w:val="18"/>
        </w:rPr>
        <w:t>Priloga: </w:t>
      </w:r>
    </w:p>
    <w:p w14:paraId="5C55FD9B" w14:textId="77777777" w:rsidR="004E13A8" w:rsidRDefault="005A1A5A">
      <w:pPr>
        <w:spacing w:before="225" w:after="225" w:line="240" w:lineRule="auto"/>
        <w:jc w:val="both"/>
      </w:pPr>
      <w:r>
        <w:rPr>
          <w:rFonts w:ascii="Arial" w:hAnsi="Arial" w:cs="Arial"/>
          <w:color w:val="000000"/>
          <w:sz w:val="18"/>
          <w:szCs w:val="18"/>
        </w:rPr>
        <w:t>- bianco menica, podpisana in žigosana</w:t>
      </w:r>
    </w:p>
    <w:p w14:paraId="69EF0AC8" w14:textId="77777777" w:rsidR="004E13A8" w:rsidRDefault="005A1A5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4E13A8" w14:paraId="6430E23E" w14:textId="77777777">
        <w:tc>
          <w:tcPr>
            <w:tcW w:w="2500" w:type="pct"/>
            <w:tcMar>
              <w:top w:w="75" w:type="dxa"/>
              <w:bottom w:w="75" w:type="dxa"/>
            </w:tcMar>
            <w:vAlign w:val="center"/>
          </w:tcPr>
          <w:p w14:paraId="127D94F1" w14:textId="77777777" w:rsidR="004E13A8" w:rsidRDefault="005A1A5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6C7A5CF" w14:textId="77777777" w:rsidR="004E13A8" w:rsidRDefault="005A1A5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E13A8" w14:paraId="57673BEF" w14:textId="77777777">
        <w:tc>
          <w:tcPr>
            <w:tcW w:w="2500" w:type="pct"/>
            <w:tcMar>
              <w:top w:w="75" w:type="dxa"/>
              <w:bottom w:w="75" w:type="dxa"/>
            </w:tcMar>
            <w:vAlign w:val="center"/>
          </w:tcPr>
          <w:p w14:paraId="42646207" w14:textId="77777777" w:rsidR="004E13A8" w:rsidRDefault="005A1A5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01189E6" w14:textId="77777777" w:rsidR="004E13A8" w:rsidRDefault="004E13A8"/>
          <w:p w14:paraId="5BE410D9" w14:textId="77777777" w:rsidR="004E13A8" w:rsidRDefault="005A1A5A">
            <w:pPr>
              <w:jc w:val="center"/>
            </w:pPr>
            <w:r>
              <w:rPr>
                <w:rFonts w:ascii="Arial" w:hAnsi="Arial" w:cs="Arial"/>
                <w:color w:val="A9A9A9"/>
                <w:position w:val="-2"/>
                <w:sz w:val="18"/>
                <w:szCs w:val="18"/>
              </w:rPr>
              <w:t>(žig in podpis)</w:t>
            </w:r>
          </w:p>
        </w:tc>
      </w:tr>
    </w:tbl>
    <w:p w14:paraId="2E731744" w14:textId="77777777" w:rsidR="004E13A8" w:rsidRDefault="005A1A5A">
      <w:pPr>
        <w:spacing w:before="225" w:after="225" w:line="240" w:lineRule="auto"/>
        <w:jc w:val="both"/>
      </w:pPr>
      <w:r>
        <w:rPr>
          <w:rFonts w:ascii="Arial" w:hAnsi="Arial" w:cs="Arial"/>
          <w:color w:val="000000"/>
          <w:sz w:val="18"/>
          <w:szCs w:val="18"/>
        </w:rPr>
        <w:t> </w:t>
      </w:r>
    </w:p>
    <w:p w14:paraId="10506492" w14:textId="77777777" w:rsidR="004E13A8" w:rsidRDefault="005A1A5A">
      <w:pPr>
        <w:spacing w:before="225" w:after="225" w:line="240" w:lineRule="auto"/>
        <w:jc w:val="both"/>
      </w:pPr>
      <w:r>
        <w:rPr>
          <w:rFonts w:ascii="Arial" w:hAnsi="Arial" w:cs="Arial"/>
          <w:color w:val="000000"/>
          <w:sz w:val="18"/>
          <w:szCs w:val="18"/>
        </w:rPr>
        <w:t> </w:t>
      </w:r>
    </w:p>
    <w:p w14:paraId="5E06D777" w14:textId="77777777" w:rsidR="004E13A8" w:rsidRDefault="004E13A8"/>
    <w:p w14:paraId="4ED848B9" w14:textId="77777777" w:rsidR="0048769C" w:rsidRDefault="0048769C"/>
    <w:p w14:paraId="4E70AC2F" w14:textId="77777777" w:rsidR="0048769C" w:rsidRDefault="0048769C"/>
    <w:p w14:paraId="3A627BD4" w14:textId="77777777" w:rsidR="0048769C" w:rsidRPr="0048769C" w:rsidRDefault="0048769C" w:rsidP="0048769C">
      <w:pPr>
        <w:spacing w:after="0"/>
        <w:jc w:val="right"/>
        <w:rPr>
          <w:rFonts w:ascii="Arial" w:eastAsia="Calibri" w:hAnsi="Arial" w:cs="Arial"/>
          <w:sz w:val="18"/>
          <w:szCs w:val="18"/>
        </w:rPr>
      </w:pPr>
      <w:r w:rsidRPr="0048769C">
        <w:rPr>
          <w:rFonts w:ascii="Arial" w:eastAsia="Calibri" w:hAnsi="Arial" w:cs="Arial"/>
          <w:sz w:val="18"/>
          <w:szCs w:val="18"/>
        </w:rPr>
        <w:t>Obrazec št: 8</w:t>
      </w:r>
    </w:p>
    <w:p w14:paraId="6F3540AA" w14:textId="77777777" w:rsidR="0048769C" w:rsidRPr="0048769C" w:rsidRDefault="0048769C" w:rsidP="0048769C">
      <w:pPr>
        <w:rPr>
          <w:rFonts w:eastAsia="Calibri" w:cs="Times New Roman"/>
        </w:rPr>
      </w:pPr>
    </w:p>
    <w:p w14:paraId="68FEB2FD" w14:textId="77777777" w:rsidR="0048769C" w:rsidRPr="0048769C" w:rsidRDefault="0048769C" w:rsidP="0048769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48769C">
        <w:rPr>
          <w:rFonts w:ascii="Arial" w:eastAsia="Times New Roman" w:hAnsi="Arial" w:cs="Arial"/>
          <w:b/>
          <w:bCs/>
          <w:sz w:val="26"/>
          <w:szCs w:val="28"/>
        </w:rPr>
        <w:t>Izjava podizvajalca</w:t>
      </w:r>
    </w:p>
    <w:p w14:paraId="0E259038" w14:textId="77777777" w:rsidR="0048769C" w:rsidRPr="0048769C" w:rsidRDefault="0048769C" w:rsidP="0048769C">
      <w:pPr>
        <w:spacing w:after="120"/>
        <w:rPr>
          <w:rFonts w:ascii="Arial" w:eastAsia="Calibri" w:hAnsi="Arial" w:cs="Arial"/>
        </w:rPr>
      </w:pPr>
    </w:p>
    <w:p w14:paraId="521A74EE" w14:textId="3B51D71E"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V zvezi z javnim naročilom »</w:t>
      </w:r>
      <w:r>
        <w:rPr>
          <w:rFonts w:ascii="Arial" w:hAnsi="Arial" w:cs="Arial"/>
          <w:b/>
          <w:bCs/>
          <w:color w:val="000000"/>
          <w:sz w:val="18"/>
          <w:szCs w:val="18"/>
        </w:rPr>
        <w:t>OPORNICE IN POTROŠNI MATERIAL ZA POTREBE MAVČARNE</w:t>
      </w:r>
      <w:r w:rsidRPr="0048769C">
        <w:rPr>
          <w:rFonts w:ascii="Arial" w:eastAsia="Calibri" w:hAnsi="Arial" w:cs="Arial"/>
          <w:color w:val="000000"/>
          <w:sz w:val="18"/>
          <w:szCs w:val="18"/>
        </w:rPr>
        <w:t>«,</w:t>
      </w:r>
    </w:p>
    <w:p w14:paraId="5C04BE54"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izjavljamo, da bomo v primeru izbire gospodarskega subjekta sodelovali pri izvedbi predmeta javnega naročila z deli v vrednosti _______________ EUR v skladu z razpisnimi pogoji.</w:t>
      </w:r>
    </w:p>
    <w:p w14:paraId="3D067DA0"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Izjavljamo (ustrezno označi):</w:t>
      </w:r>
    </w:p>
    <w:p w14:paraId="3D0E2630"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2DBC8B7"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   ] NE zahtevamo izvedbe neposrednih plačil.</w:t>
      </w:r>
    </w:p>
    <w:p w14:paraId="24B0070C"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 </w:t>
      </w:r>
    </w:p>
    <w:p w14:paraId="100B26C9"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 </w:t>
      </w:r>
    </w:p>
    <w:tbl>
      <w:tblPr>
        <w:tblStyle w:val="NormalTablePHPDOCX5"/>
        <w:tblW w:w="5000" w:type="pct"/>
        <w:tblInd w:w="108" w:type="dxa"/>
        <w:tblLook w:val="04A0" w:firstRow="1" w:lastRow="0" w:firstColumn="1" w:lastColumn="0" w:noHBand="0" w:noVBand="1"/>
      </w:tblPr>
      <w:tblGrid>
        <w:gridCol w:w="4643"/>
        <w:gridCol w:w="4643"/>
      </w:tblGrid>
      <w:tr w:rsidR="0048769C" w:rsidRPr="0048769C" w14:paraId="0B6E7D6A" w14:textId="77777777" w:rsidTr="0048769C">
        <w:tc>
          <w:tcPr>
            <w:tcW w:w="2500" w:type="pct"/>
            <w:tcMar>
              <w:top w:w="75" w:type="dxa"/>
              <w:left w:w="108" w:type="dxa"/>
              <w:bottom w:w="75" w:type="dxa"/>
              <w:right w:w="108" w:type="dxa"/>
            </w:tcMar>
            <w:vAlign w:val="center"/>
            <w:hideMark/>
          </w:tcPr>
          <w:p w14:paraId="16DBB52E" w14:textId="77777777" w:rsidR="0048769C" w:rsidRPr="0048769C" w:rsidRDefault="0048769C" w:rsidP="0048769C">
            <w:pPr>
              <w:rPr>
                <w:sz w:val="18"/>
                <w:szCs w:val="18"/>
              </w:rPr>
            </w:pPr>
            <w:r w:rsidRPr="0048769C">
              <w:rPr>
                <w:rFonts w:ascii="Arial" w:hAnsi="Arial" w:cs="Arial"/>
                <w:color w:val="000000"/>
                <w:position w:val="-2"/>
                <w:sz w:val="18"/>
                <w:szCs w:val="18"/>
              </w:rPr>
              <w:t>Kraj in datum:</w:t>
            </w:r>
          </w:p>
        </w:tc>
        <w:tc>
          <w:tcPr>
            <w:tcW w:w="0" w:type="auto"/>
            <w:tcMar>
              <w:top w:w="75" w:type="dxa"/>
              <w:left w:w="108" w:type="dxa"/>
              <w:bottom w:w="75" w:type="dxa"/>
              <w:right w:w="108" w:type="dxa"/>
            </w:tcMar>
            <w:vAlign w:val="center"/>
            <w:hideMark/>
          </w:tcPr>
          <w:p w14:paraId="05C2561E" w14:textId="77777777" w:rsidR="0048769C" w:rsidRPr="0048769C" w:rsidRDefault="0048769C" w:rsidP="0048769C">
            <w:pPr>
              <w:rPr>
                <w:sz w:val="18"/>
                <w:szCs w:val="18"/>
              </w:rPr>
            </w:pPr>
            <w:r w:rsidRPr="0048769C">
              <w:rPr>
                <w:rFonts w:ascii="Arial" w:hAnsi="Arial" w:cs="Arial"/>
                <w:color w:val="000000"/>
                <w:position w:val="-2"/>
                <w:sz w:val="18"/>
                <w:szCs w:val="18"/>
              </w:rPr>
              <w:t>Ime in priimek: _____________________</w:t>
            </w:r>
          </w:p>
        </w:tc>
      </w:tr>
      <w:tr w:rsidR="0048769C" w:rsidRPr="0048769C" w14:paraId="22070F48" w14:textId="77777777" w:rsidTr="0048769C">
        <w:tc>
          <w:tcPr>
            <w:tcW w:w="2500" w:type="pct"/>
            <w:tcMar>
              <w:top w:w="75" w:type="dxa"/>
              <w:left w:w="108" w:type="dxa"/>
              <w:bottom w:w="75" w:type="dxa"/>
              <w:right w:w="108" w:type="dxa"/>
            </w:tcMar>
            <w:vAlign w:val="center"/>
            <w:hideMark/>
          </w:tcPr>
          <w:p w14:paraId="28CE0E0C" w14:textId="77777777" w:rsidR="0048769C" w:rsidRPr="0048769C" w:rsidRDefault="0048769C" w:rsidP="0048769C">
            <w:pPr>
              <w:rPr>
                <w:sz w:val="18"/>
                <w:szCs w:val="18"/>
              </w:rPr>
            </w:pPr>
            <w:r w:rsidRPr="0048769C">
              <w:rPr>
                <w:rFonts w:ascii="Arial" w:hAnsi="Arial" w:cs="Arial"/>
                <w:color w:val="000000"/>
                <w:position w:val="-2"/>
                <w:sz w:val="18"/>
                <w:szCs w:val="18"/>
              </w:rPr>
              <w:t> </w:t>
            </w:r>
          </w:p>
        </w:tc>
        <w:tc>
          <w:tcPr>
            <w:tcW w:w="0" w:type="auto"/>
            <w:tcMar>
              <w:top w:w="75" w:type="dxa"/>
              <w:left w:w="108" w:type="dxa"/>
              <w:bottom w:w="75" w:type="dxa"/>
              <w:right w:w="108" w:type="dxa"/>
            </w:tcMar>
            <w:vAlign w:val="center"/>
          </w:tcPr>
          <w:p w14:paraId="03FDA13A" w14:textId="77777777" w:rsidR="0048769C" w:rsidRPr="0048769C" w:rsidRDefault="0048769C" w:rsidP="0048769C">
            <w:pPr>
              <w:rPr>
                <w:sz w:val="18"/>
                <w:szCs w:val="18"/>
              </w:rPr>
            </w:pPr>
          </w:p>
          <w:p w14:paraId="341EF0C2" w14:textId="77777777" w:rsidR="0048769C" w:rsidRPr="0048769C" w:rsidRDefault="0048769C" w:rsidP="0048769C">
            <w:pPr>
              <w:jc w:val="center"/>
              <w:rPr>
                <w:sz w:val="18"/>
                <w:szCs w:val="18"/>
              </w:rPr>
            </w:pPr>
            <w:r w:rsidRPr="0048769C">
              <w:rPr>
                <w:rFonts w:ascii="Arial" w:hAnsi="Arial" w:cs="Arial"/>
                <w:color w:val="A9A9A9"/>
                <w:position w:val="-2"/>
                <w:sz w:val="18"/>
                <w:szCs w:val="18"/>
              </w:rPr>
              <w:t>(žig in podpis)</w:t>
            </w:r>
          </w:p>
        </w:tc>
      </w:tr>
    </w:tbl>
    <w:p w14:paraId="03E1F79B"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 </w:t>
      </w:r>
    </w:p>
    <w:p w14:paraId="0EE49C80"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 </w:t>
      </w:r>
    </w:p>
    <w:p w14:paraId="73548DE6"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 </w:t>
      </w:r>
    </w:p>
    <w:p w14:paraId="0DD4A1A0"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b/>
          <w:bCs/>
          <w:i/>
          <w:iCs/>
          <w:color w:val="000000"/>
          <w:sz w:val="18"/>
          <w:szCs w:val="18"/>
          <w:u w:val="single"/>
        </w:rPr>
        <w:t>Opomba:</w:t>
      </w:r>
    </w:p>
    <w:p w14:paraId="31492E59"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i/>
          <w:iCs/>
          <w:color w:val="000000"/>
          <w:sz w:val="18"/>
          <w:szCs w:val="18"/>
        </w:rPr>
        <w:t>V primeru večjega števila podizvajalcev se obrazec fotokopira.</w:t>
      </w:r>
    </w:p>
    <w:p w14:paraId="5F83E126" w14:textId="77777777" w:rsidR="0048769C" w:rsidRPr="0048769C" w:rsidRDefault="0048769C" w:rsidP="0048769C">
      <w:pPr>
        <w:spacing w:after="0"/>
        <w:rPr>
          <w:rFonts w:eastAsia="Calibri" w:cs="Times New Roman"/>
        </w:rPr>
        <w:sectPr w:rsidR="0048769C" w:rsidRPr="0048769C" w:rsidSect="0048769C">
          <w:pgSz w:w="11906" w:h="16838"/>
          <w:pgMar w:top="1418" w:right="1418" w:bottom="1418" w:left="1418" w:header="567" w:footer="596" w:gutter="0"/>
          <w:cols w:space="708"/>
        </w:sectPr>
      </w:pPr>
    </w:p>
    <w:p w14:paraId="61616052" w14:textId="77777777" w:rsidR="0048769C" w:rsidRPr="0048769C" w:rsidRDefault="0048769C" w:rsidP="0048769C">
      <w:pPr>
        <w:spacing w:after="0"/>
        <w:jc w:val="right"/>
        <w:rPr>
          <w:rFonts w:ascii="Arial" w:eastAsia="Calibri" w:hAnsi="Arial" w:cs="Arial"/>
          <w:sz w:val="18"/>
          <w:szCs w:val="18"/>
        </w:rPr>
      </w:pPr>
      <w:r w:rsidRPr="0048769C">
        <w:rPr>
          <w:rFonts w:ascii="Arial" w:eastAsia="Calibri" w:hAnsi="Arial" w:cs="Arial"/>
          <w:sz w:val="18"/>
          <w:szCs w:val="18"/>
        </w:rPr>
        <w:lastRenderedPageBreak/>
        <w:t>Obrazec št: 9</w:t>
      </w:r>
    </w:p>
    <w:p w14:paraId="6FB90ABE" w14:textId="77777777" w:rsidR="0048769C" w:rsidRPr="0048769C" w:rsidRDefault="0048769C" w:rsidP="0048769C">
      <w:pPr>
        <w:rPr>
          <w:rFonts w:eastAsia="Calibri" w:cs="Times New Roman"/>
        </w:rPr>
      </w:pPr>
    </w:p>
    <w:p w14:paraId="28DE1CE0" w14:textId="77777777" w:rsidR="0048769C" w:rsidRPr="0048769C" w:rsidRDefault="0048769C" w:rsidP="0048769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48769C">
        <w:rPr>
          <w:rFonts w:ascii="Arial" w:eastAsia="Times New Roman" w:hAnsi="Arial" w:cs="Arial"/>
          <w:b/>
          <w:bCs/>
          <w:sz w:val="26"/>
          <w:szCs w:val="28"/>
        </w:rPr>
        <w:t>Izjava o nastopu s podizvajalci</w:t>
      </w:r>
    </w:p>
    <w:p w14:paraId="6C068EF8" w14:textId="77777777" w:rsidR="0048769C" w:rsidRPr="0048769C" w:rsidRDefault="0048769C" w:rsidP="0048769C">
      <w:pPr>
        <w:spacing w:after="120"/>
        <w:rPr>
          <w:rFonts w:ascii="Arial" w:eastAsia="Calibri" w:hAnsi="Arial" w:cs="Arial"/>
        </w:rPr>
      </w:pPr>
    </w:p>
    <w:p w14:paraId="52A7B8E1" w14:textId="6C7A2035"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V razpisu za izvedbo javnega naročila »</w:t>
      </w:r>
      <w:r>
        <w:rPr>
          <w:rFonts w:ascii="Arial" w:hAnsi="Arial" w:cs="Arial"/>
          <w:b/>
          <w:bCs/>
          <w:color w:val="000000"/>
          <w:sz w:val="18"/>
          <w:szCs w:val="18"/>
        </w:rPr>
        <w:t>OPORNICE IN POTROŠNI MATERIAL ZA POTREBE MAVČARNE</w:t>
      </w:r>
      <w:r w:rsidRPr="0048769C">
        <w:rPr>
          <w:rFonts w:ascii="Arial" w:eastAsia="Calibri" w:hAnsi="Arial" w:cs="Arial"/>
          <w:color w:val="000000"/>
          <w:sz w:val="18"/>
          <w:szCs w:val="18"/>
        </w:rPr>
        <w:t>«,</w:t>
      </w:r>
    </w:p>
    <w:p w14:paraId="076C6217"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izjavljamo, da (ustrezno označi in izpolni):</w:t>
      </w:r>
    </w:p>
    <w:p w14:paraId="63FBB15E"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b/>
          <w:bCs/>
          <w:color w:val="000000"/>
          <w:sz w:val="18"/>
          <w:szCs w:val="18"/>
        </w:rPr>
        <w:t>[   ] ne nastopamo s podizvajalci</w:t>
      </w:r>
    </w:p>
    <w:p w14:paraId="49D05903"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b/>
          <w:bCs/>
          <w:color w:val="000000"/>
          <w:sz w:val="18"/>
          <w:szCs w:val="18"/>
        </w:rPr>
        <w:t>[   ] nastopamo z naslednjimi podizvajalci:</w:t>
      </w:r>
    </w:p>
    <w:tbl>
      <w:tblPr>
        <w:tblStyle w:val="TableGridPHPDOCX1"/>
        <w:tblW w:w="8430" w:type="dxa"/>
        <w:tblCellSpacing w:w="15" w:type="dxa"/>
        <w:tblInd w:w="155"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895"/>
        <w:gridCol w:w="6535"/>
      </w:tblGrid>
      <w:tr w:rsidR="0048769C" w:rsidRPr="0048769C" w14:paraId="68E84060" w14:textId="77777777" w:rsidTr="0048769C">
        <w:trPr>
          <w:tblCellSpacing w:w="15" w:type="dxa"/>
        </w:trPr>
        <w:tc>
          <w:tcPr>
            <w:tcW w:w="1740"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58F39737" w14:textId="77777777" w:rsidR="0048769C" w:rsidRPr="0048769C" w:rsidRDefault="0048769C" w:rsidP="0048769C">
            <w:pPr>
              <w:jc w:val="right"/>
            </w:pPr>
            <w:r w:rsidRPr="0048769C">
              <w:rPr>
                <w:rFonts w:ascii="Arial" w:hAnsi="Arial" w:cs="Arial"/>
                <w:b/>
                <w:bCs/>
                <w:color w:val="000000"/>
                <w:position w:val="-2"/>
                <w:sz w:val="18"/>
                <w:szCs w:val="18"/>
                <w:shd w:val="clear" w:color="auto" w:fill="D1D1D1"/>
              </w:rPr>
              <w:t>Podizvajalec 1 (firma, naslov):</w:t>
            </w:r>
          </w:p>
        </w:tc>
        <w:tc>
          <w:tcPr>
            <w:tcW w:w="610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14:paraId="13FCEBA1" w14:textId="77777777" w:rsidR="0048769C" w:rsidRPr="0048769C" w:rsidRDefault="0048769C" w:rsidP="0048769C">
            <w:r w:rsidRPr="0048769C">
              <w:rPr>
                <w:rFonts w:ascii="Arial" w:hAnsi="Arial" w:cs="Arial"/>
                <w:color w:val="000000"/>
                <w:position w:val="-2"/>
                <w:sz w:val="18"/>
                <w:szCs w:val="18"/>
              </w:rPr>
              <w:t> </w:t>
            </w:r>
          </w:p>
        </w:tc>
      </w:tr>
      <w:tr w:rsidR="0048769C" w:rsidRPr="0048769C" w14:paraId="7C234FEC" w14:textId="77777777" w:rsidTr="0048769C">
        <w:trPr>
          <w:tblCellSpacing w:w="15" w:type="dxa"/>
        </w:trPr>
        <w:tc>
          <w:tcPr>
            <w:tcW w:w="1740"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30FA8841" w14:textId="77777777" w:rsidR="0048769C" w:rsidRPr="0048769C" w:rsidRDefault="0048769C" w:rsidP="0048769C">
            <w:pPr>
              <w:jc w:val="right"/>
            </w:pPr>
            <w:r w:rsidRPr="0048769C">
              <w:rPr>
                <w:rFonts w:ascii="Arial" w:hAnsi="Arial" w:cs="Arial"/>
                <w:b/>
                <w:bCs/>
                <w:color w:val="000000"/>
                <w:position w:val="-2"/>
                <w:sz w:val="18"/>
                <w:szCs w:val="18"/>
                <w:shd w:val="clear" w:color="auto" w:fill="D1D1D1"/>
              </w:rPr>
              <w:t>VRSTA DEL (predmet, količina):</w:t>
            </w:r>
          </w:p>
        </w:tc>
        <w:tc>
          <w:tcPr>
            <w:tcW w:w="610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14:paraId="1649F63D" w14:textId="77777777" w:rsidR="0048769C" w:rsidRPr="0048769C" w:rsidRDefault="0048769C" w:rsidP="0048769C">
            <w:pPr>
              <w:spacing w:before="135" w:after="135"/>
              <w:jc w:val="both"/>
              <w:textAlignment w:val="center"/>
            </w:pPr>
            <w:r w:rsidRPr="0048769C">
              <w:rPr>
                <w:rFonts w:ascii="Arial" w:hAnsi="Arial" w:cs="Arial"/>
                <w:color w:val="000000"/>
                <w:position w:val="-2"/>
                <w:sz w:val="18"/>
                <w:szCs w:val="18"/>
              </w:rPr>
              <w:t>Opis del, ki jih bo izvedel podizvajalec:</w:t>
            </w:r>
          </w:p>
          <w:p w14:paraId="2E7846B9" w14:textId="77777777" w:rsidR="0048769C" w:rsidRPr="0048769C" w:rsidRDefault="0048769C" w:rsidP="0048769C">
            <w:pPr>
              <w:spacing w:before="135" w:after="135"/>
              <w:jc w:val="both"/>
              <w:textAlignment w:val="center"/>
            </w:pPr>
            <w:r w:rsidRPr="0048769C">
              <w:rPr>
                <w:rFonts w:ascii="Arial" w:hAnsi="Arial" w:cs="Arial"/>
                <w:color w:val="000000"/>
                <w:position w:val="-2"/>
                <w:sz w:val="18"/>
                <w:szCs w:val="18"/>
              </w:rPr>
              <w:t> </w:t>
            </w:r>
          </w:p>
          <w:p w14:paraId="573DE266" w14:textId="77777777" w:rsidR="0048769C" w:rsidRPr="0048769C" w:rsidRDefault="0048769C" w:rsidP="0048769C">
            <w:pPr>
              <w:spacing w:before="135" w:after="135"/>
              <w:jc w:val="both"/>
              <w:textAlignment w:val="center"/>
            </w:pPr>
            <w:r w:rsidRPr="0048769C">
              <w:rPr>
                <w:rFonts w:ascii="Arial" w:hAnsi="Arial" w:cs="Arial"/>
                <w:color w:val="000000"/>
                <w:position w:val="-2"/>
                <w:sz w:val="18"/>
                <w:szCs w:val="18"/>
              </w:rPr>
              <w:t>% končne ponudbe vrednosti, ki jo bo izvedel podizvajalec: ____</w:t>
            </w:r>
          </w:p>
        </w:tc>
      </w:tr>
      <w:tr w:rsidR="0048769C" w:rsidRPr="0048769C" w14:paraId="7CE6E7A6" w14:textId="77777777" w:rsidTr="0048769C">
        <w:trPr>
          <w:tblCellSpacing w:w="15" w:type="dxa"/>
        </w:trPr>
        <w:tc>
          <w:tcPr>
            <w:tcW w:w="1740"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71BE0E03" w14:textId="77777777" w:rsidR="0048769C" w:rsidRPr="0048769C" w:rsidRDefault="0048769C" w:rsidP="0048769C">
            <w:pPr>
              <w:jc w:val="right"/>
            </w:pPr>
            <w:r w:rsidRPr="0048769C">
              <w:rPr>
                <w:rFonts w:ascii="Arial" w:hAnsi="Arial" w:cs="Arial"/>
                <w:b/>
                <w:bCs/>
                <w:color w:val="000000"/>
                <w:position w:val="-2"/>
                <w:sz w:val="18"/>
                <w:szCs w:val="18"/>
                <w:shd w:val="clear" w:color="auto" w:fill="D1D1D1"/>
              </w:rPr>
              <w:t>Podizvajalec 2 (firma, naslov):</w:t>
            </w:r>
          </w:p>
        </w:tc>
        <w:tc>
          <w:tcPr>
            <w:tcW w:w="610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14:paraId="232C7DE8" w14:textId="77777777" w:rsidR="0048769C" w:rsidRPr="0048769C" w:rsidRDefault="0048769C" w:rsidP="0048769C">
            <w:r w:rsidRPr="0048769C">
              <w:rPr>
                <w:rFonts w:ascii="Arial" w:hAnsi="Arial" w:cs="Arial"/>
                <w:color w:val="000000"/>
                <w:position w:val="-2"/>
                <w:sz w:val="18"/>
                <w:szCs w:val="18"/>
              </w:rPr>
              <w:t> </w:t>
            </w:r>
          </w:p>
        </w:tc>
      </w:tr>
      <w:tr w:rsidR="0048769C" w:rsidRPr="0048769C" w14:paraId="770A2BEB" w14:textId="77777777" w:rsidTr="0048769C">
        <w:trPr>
          <w:tblCellSpacing w:w="15" w:type="dxa"/>
        </w:trPr>
        <w:tc>
          <w:tcPr>
            <w:tcW w:w="1740"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4151B840" w14:textId="77777777" w:rsidR="0048769C" w:rsidRPr="0048769C" w:rsidRDefault="0048769C" w:rsidP="0048769C">
            <w:pPr>
              <w:jc w:val="right"/>
            </w:pPr>
            <w:r w:rsidRPr="0048769C">
              <w:rPr>
                <w:rFonts w:ascii="Arial" w:hAnsi="Arial" w:cs="Arial"/>
                <w:b/>
                <w:bCs/>
                <w:color w:val="000000"/>
                <w:position w:val="-2"/>
                <w:sz w:val="18"/>
                <w:szCs w:val="18"/>
                <w:shd w:val="clear" w:color="auto" w:fill="D1D1D1"/>
              </w:rPr>
              <w:t>VRSTA DEL (predmet, količina):</w:t>
            </w:r>
          </w:p>
        </w:tc>
        <w:tc>
          <w:tcPr>
            <w:tcW w:w="610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14:paraId="77164D48" w14:textId="77777777" w:rsidR="0048769C" w:rsidRPr="0048769C" w:rsidRDefault="0048769C" w:rsidP="0048769C">
            <w:pPr>
              <w:spacing w:before="135" w:after="135"/>
              <w:jc w:val="both"/>
              <w:textAlignment w:val="center"/>
            </w:pPr>
            <w:r w:rsidRPr="0048769C">
              <w:rPr>
                <w:rFonts w:ascii="Arial" w:hAnsi="Arial" w:cs="Arial"/>
                <w:color w:val="000000"/>
                <w:position w:val="-2"/>
                <w:sz w:val="18"/>
                <w:szCs w:val="18"/>
              </w:rPr>
              <w:t>Opis del, ki jih bo izvedel podizvajalec:</w:t>
            </w:r>
          </w:p>
          <w:p w14:paraId="2D9FC1C9" w14:textId="77777777" w:rsidR="0048769C" w:rsidRPr="0048769C" w:rsidRDefault="0048769C" w:rsidP="0048769C">
            <w:pPr>
              <w:spacing w:before="135" w:after="135"/>
              <w:jc w:val="both"/>
              <w:textAlignment w:val="center"/>
            </w:pPr>
            <w:r w:rsidRPr="0048769C">
              <w:rPr>
                <w:rFonts w:ascii="Arial" w:hAnsi="Arial" w:cs="Arial"/>
                <w:color w:val="000000"/>
                <w:position w:val="-2"/>
                <w:sz w:val="18"/>
                <w:szCs w:val="18"/>
              </w:rPr>
              <w:t> </w:t>
            </w:r>
          </w:p>
          <w:p w14:paraId="64DA14F5" w14:textId="77777777" w:rsidR="0048769C" w:rsidRPr="0048769C" w:rsidRDefault="0048769C" w:rsidP="0048769C">
            <w:pPr>
              <w:spacing w:before="135" w:after="135"/>
              <w:jc w:val="both"/>
              <w:textAlignment w:val="center"/>
            </w:pPr>
            <w:r w:rsidRPr="0048769C">
              <w:rPr>
                <w:rFonts w:ascii="Arial" w:hAnsi="Arial" w:cs="Arial"/>
                <w:color w:val="000000"/>
                <w:position w:val="-2"/>
                <w:sz w:val="18"/>
                <w:szCs w:val="18"/>
              </w:rPr>
              <w:t>% končne ponudbe vrednosti, ki jo bo izvedel podizvajalec: ____</w:t>
            </w:r>
          </w:p>
          <w:p w14:paraId="1D62EC26" w14:textId="77777777" w:rsidR="0048769C" w:rsidRPr="0048769C" w:rsidRDefault="0048769C" w:rsidP="0048769C">
            <w:pPr>
              <w:spacing w:before="135" w:after="135"/>
              <w:jc w:val="both"/>
              <w:textAlignment w:val="center"/>
            </w:pPr>
            <w:r w:rsidRPr="0048769C">
              <w:rPr>
                <w:rFonts w:ascii="Arial" w:hAnsi="Arial" w:cs="Arial"/>
                <w:color w:val="000000"/>
                <w:position w:val="-2"/>
                <w:sz w:val="18"/>
                <w:szCs w:val="18"/>
              </w:rPr>
              <w:t> </w:t>
            </w:r>
          </w:p>
        </w:tc>
      </w:tr>
    </w:tbl>
    <w:p w14:paraId="5C43C676"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2192E1"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Priloga: - priložen izpolnjen ESPD obrazec za vsakega podizvajalca (79. člen ZJN-3)</w:t>
      </w:r>
    </w:p>
    <w:tbl>
      <w:tblPr>
        <w:tblStyle w:val="NormalTablePHPDOCX5"/>
        <w:tblW w:w="8745" w:type="dxa"/>
        <w:tblInd w:w="108" w:type="dxa"/>
        <w:tblLook w:val="04A0" w:firstRow="1" w:lastRow="0" w:firstColumn="1" w:lastColumn="0" w:noHBand="0" w:noVBand="1"/>
      </w:tblPr>
      <w:tblGrid>
        <w:gridCol w:w="4080"/>
        <w:gridCol w:w="4665"/>
      </w:tblGrid>
      <w:tr w:rsidR="0048769C" w:rsidRPr="0048769C" w14:paraId="11D6C161" w14:textId="77777777" w:rsidTr="0048769C">
        <w:tc>
          <w:tcPr>
            <w:tcW w:w="4080" w:type="dxa"/>
            <w:tcMar>
              <w:top w:w="135" w:type="dxa"/>
              <w:left w:w="108" w:type="dxa"/>
              <w:bottom w:w="135" w:type="dxa"/>
              <w:right w:w="108" w:type="dxa"/>
            </w:tcMar>
            <w:vAlign w:val="center"/>
            <w:hideMark/>
          </w:tcPr>
          <w:p w14:paraId="360C9ECD" w14:textId="77777777" w:rsidR="0048769C" w:rsidRPr="0048769C" w:rsidRDefault="0048769C" w:rsidP="0048769C">
            <w:r w:rsidRPr="0048769C">
              <w:rPr>
                <w:rFonts w:ascii="Arial" w:hAnsi="Arial" w:cs="Arial"/>
                <w:color w:val="000000"/>
                <w:position w:val="-2"/>
              </w:rPr>
              <w:t>Kraj in datum:</w:t>
            </w:r>
          </w:p>
        </w:tc>
        <w:tc>
          <w:tcPr>
            <w:tcW w:w="0" w:type="auto"/>
            <w:tcMar>
              <w:top w:w="135" w:type="dxa"/>
              <w:left w:w="108" w:type="dxa"/>
              <w:bottom w:w="135" w:type="dxa"/>
              <w:right w:w="108" w:type="dxa"/>
            </w:tcMar>
            <w:vAlign w:val="center"/>
            <w:hideMark/>
          </w:tcPr>
          <w:p w14:paraId="1D34E8E1" w14:textId="77777777" w:rsidR="0048769C" w:rsidRPr="0048769C" w:rsidRDefault="0048769C" w:rsidP="0048769C">
            <w:r w:rsidRPr="0048769C">
              <w:rPr>
                <w:rFonts w:ascii="Arial" w:hAnsi="Arial" w:cs="Arial"/>
                <w:color w:val="000000"/>
                <w:position w:val="-2"/>
              </w:rPr>
              <w:t>Ime in priimek: _____________________</w:t>
            </w:r>
          </w:p>
        </w:tc>
      </w:tr>
      <w:tr w:rsidR="0048769C" w:rsidRPr="0048769C" w14:paraId="21DC8015" w14:textId="77777777" w:rsidTr="0048769C">
        <w:tc>
          <w:tcPr>
            <w:tcW w:w="4080" w:type="dxa"/>
            <w:tcMar>
              <w:top w:w="135" w:type="dxa"/>
              <w:left w:w="108" w:type="dxa"/>
              <w:bottom w:w="135" w:type="dxa"/>
              <w:right w:w="108" w:type="dxa"/>
            </w:tcMar>
            <w:vAlign w:val="center"/>
            <w:hideMark/>
          </w:tcPr>
          <w:p w14:paraId="76C55E35" w14:textId="77777777" w:rsidR="0048769C" w:rsidRPr="0048769C" w:rsidRDefault="0048769C" w:rsidP="0048769C">
            <w:r w:rsidRPr="0048769C">
              <w:rPr>
                <w:rFonts w:ascii="Arial" w:hAnsi="Arial" w:cs="Arial"/>
                <w:color w:val="000000"/>
                <w:position w:val="-2"/>
              </w:rPr>
              <w:t> </w:t>
            </w:r>
          </w:p>
        </w:tc>
        <w:tc>
          <w:tcPr>
            <w:tcW w:w="0" w:type="auto"/>
            <w:tcMar>
              <w:top w:w="135" w:type="dxa"/>
              <w:left w:w="108" w:type="dxa"/>
              <w:bottom w:w="135" w:type="dxa"/>
              <w:right w:w="108" w:type="dxa"/>
            </w:tcMar>
            <w:vAlign w:val="center"/>
          </w:tcPr>
          <w:p w14:paraId="0CBC0B65" w14:textId="77777777" w:rsidR="0048769C" w:rsidRPr="0048769C" w:rsidRDefault="0048769C" w:rsidP="0048769C"/>
          <w:p w14:paraId="250DEA26" w14:textId="77777777" w:rsidR="0048769C" w:rsidRPr="0048769C" w:rsidRDefault="0048769C" w:rsidP="0048769C">
            <w:pPr>
              <w:jc w:val="center"/>
            </w:pPr>
            <w:r w:rsidRPr="0048769C">
              <w:rPr>
                <w:rFonts w:ascii="Arial" w:hAnsi="Arial" w:cs="Arial"/>
                <w:color w:val="A9A9A9"/>
                <w:position w:val="-2"/>
              </w:rPr>
              <w:t>(žig in podpis)</w:t>
            </w:r>
          </w:p>
        </w:tc>
      </w:tr>
    </w:tbl>
    <w:p w14:paraId="232A7C06"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i/>
          <w:iCs/>
          <w:color w:val="000000"/>
          <w:sz w:val="18"/>
          <w:szCs w:val="18"/>
          <w:u w:val="single"/>
        </w:rPr>
        <w:t>Opomba: </w:t>
      </w:r>
      <w:r w:rsidRPr="0048769C">
        <w:rPr>
          <w:rFonts w:ascii="Arial" w:eastAsia="Calibri" w:hAnsi="Arial" w:cs="Arial"/>
          <w:i/>
          <w:iCs/>
          <w:color w:val="000000"/>
          <w:sz w:val="18"/>
          <w:szCs w:val="18"/>
        </w:rPr>
        <w:br/>
        <w:t>V primeru nastopa z več podizvajalci se obrazec ustrezno razmnoži.</w:t>
      </w:r>
    </w:p>
    <w:p w14:paraId="2FE4B637" w14:textId="77777777" w:rsidR="0048769C" w:rsidRPr="0048769C" w:rsidRDefault="0048769C" w:rsidP="0048769C">
      <w:pPr>
        <w:spacing w:after="0"/>
        <w:rPr>
          <w:rFonts w:eastAsia="Calibri" w:cs="Times New Roman"/>
        </w:rPr>
        <w:sectPr w:rsidR="0048769C" w:rsidRPr="0048769C" w:rsidSect="0048769C">
          <w:pgSz w:w="11906" w:h="16838"/>
          <w:pgMar w:top="1418" w:right="1418" w:bottom="1418" w:left="1418" w:header="567" w:footer="596" w:gutter="0"/>
          <w:cols w:space="708"/>
        </w:sectPr>
      </w:pPr>
    </w:p>
    <w:p w14:paraId="742F331F" w14:textId="77777777" w:rsidR="0048769C" w:rsidRPr="0048769C" w:rsidRDefault="0048769C" w:rsidP="0048769C">
      <w:pPr>
        <w:spacing w:after="0"/>
        <w:jc w:val="right"/>
        <w:rPr>
          <w:rFonts w:ascii="Arial" w:eastAsia="Calibri" w:hAnsi="Arial" w:cs="Arial"/>
          <w:sz w:val="18"/>
          <w:szCs w:val="18"/>
        </w:rPr>
      </w:pPr>
      <w:r w:rsidRPr="0048769C">
        <w:rPr>
          <w:rFonts w:ascii="Arial" w:eastAsia="Calibri" w:hAnsi="Arial" w:cs="Arial"/>
          <w:sz w:val="18"/>
          <w:szCs w:val="18"/>
        </w:rPr>
        <w:lastRenderedPageBreak/>
        <w:t>Obrazec št: 10</w:t>
      </w:r>
    </w:p>
    <w:p w14:paraId="51C90F9E" w14:textId="77777777" w:rsidR="0048769C" w:rsidRPr="0048769C" w:rsidRDefault="0048769C" w:rsidP="0048769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48769C">
        <w:rPr>
          <w:rFonts w:ascii="Arial" w:eastAsia="Times New Roman" w:hAnsi="Arial" w:cs="Arial"/>
          <w:b/>
          <w:bCs/>
          <w:sz w:val="26"/>
          <w:szCs w:val="28"/>
        </w:rPr>
        <w:t>Izjava zastopnika podizvajalca v zvezi z izpolnjevanjem obveznih pogojev za podizvajalce</w:t>
      </w:r>
    </w:p>
    <w:p w14:paraId="2968F4D8" w14:textId="77777777" w:rsidR="0048769C" w:rsidRPr="0048769C" w:rsidRDefault="0048769C" w:rsidP="0048769C">
      <w:pPr>
        <w:spacing w:after="120"/>
        <w:rPr>
          <w:rFonts w:ascii="Arial" w:eastAsia="Calibri" w:hAnsi="Arial" w:cs="Arial"/>
        </w:rPr>
      </w:pPr>
    </w:p>
    <w:p w14:paraId="3A85D125"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Pod kazensko in materialno odgovornostjo izjavljamo, da naša družba, </w:t>
      </w:r>
      <w:r w:rsidRPr="0048769C">
        <w:rPr>
          <w:rFonts w:ascii="Arial" w:eastAsia="Calibri" w:hAnsi="Arial" w:cs="Arial"/>
          <w:color w:val="000000"/>
          <w:sz w:val="18"/>
          <w:szCs w:val="18"/>
          <w:u w:val="single"/>
        </w:rPr>
        <w:t>_______________</w:t>
      </w:r>
      <w:r w:rsidRPr="0048769C">
        <w:rPr>
          <w:rFonts w:ascii="Arial" w:eastAsia="Calibri" w:hAnsi="Arial" w:cs="Arial"/>
          <w:color w:val="000000"/>
          <w:sz w:val="18"/>
          <w:szCs w:val="18"/>
        </w:rPr>
        <w:t>(Firma), </w:t>
      </w:r>
      <w:r w:rsidRPr="0048769C">
        <w:rPr>
          <w:rFonts w:ascii="Arial" w:eastAsia="Calibri" w:hAnsi="Arial" w:cs="Arial"/>
          <w:color w:val="000000"/>
          <w:sz w:val="18"/>
          <w:szCs w:val="18"/>
          <w:u w:val="single"/>
        </w:rPr>
        <w:t>_________________</w:t>
      </w:r>
      <w:r w:rsidRPr="0048769C">
        <w:rPr>
          <w:rFonts w:ascii="Arial" w:eastAsia="Calibri" w:hAnsi="Arial" w:cs="Arial"/>
          <w:color w:val="000000"/>
          <w:sz w:val="18"/>
          <w:szCs w:val="18"/>
        </w:rPr>
        <w:t>(Naslov), matična številka: </w:t>
      </w:r>
      <w:r w:rsidRPr="0048769C">
        <w:rPr>
          <w:rFonts w:ascii="Arial" w:eastAsia="Calibri" w:hAnsi="Arial" w:cs="Arial"/>
          <w:color w:val="000000"/>
          <w:sz w:val="18"/>
          <w:szCs w:val="18"/>
          <w:u w:val="single"/>
        </w:rPr>
        <w:t>_______________</w:t>
      </w:r>
      <w:r w:rsidRPr="0048769C">
        <w:rPr>
          <w:rFonts w:ascii="Arial" w:eastAsia="Calibri" w:hAnsi="Arial" w:cs="Arial"/>
          <w:color w:val="000000"/>
          <w:sz w:val="18"/>
          <w:szCs w:val="18"/>
        </w:rPr>
        <w:t> ni bila pravnomočno obsojena zaradi kaznivih dejanj, ki so našteta v prvem odstavku 75. člena ZJN-3.</w:t>
      </w:r>
    </w:p>
    <w:p w14:paraId="3AB547A4"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Obenem izjavljamo, da:</w:t>
      </w:r>
    </w:p>
    <w:tbl>
      <w:tblPr>
        <w:tblStyle w:val="NormalTablePHPDOCX5"/>
        <w:tblW w:w="0" w:type="auto"/>
        <w:tblInd w:w="108" w:type="dxa"/>
        <w:tblLook w:val="04A0" w:firstRow="1" w:lastRow="0" w:firstColumn="1" w:lastColumn="0" w:noHBand="0" w:noVBand="1"/>
      </w:tblPr>
      <w:tblGrid>
        <w:gridCol w:w="9178"/>
      </w:tblGrid>
      <w:tr w:rsidR="0048769C" w:rsidRPr="0048769C" w14:paraId="5009F115" w14:textId="77777777" w:rsidTr="0048769C">
        <w:tc>
          <w:tcPr>
            <w:tcW w:w="0" w:type="auto"/>
            <w:hideMark/>
          </w:tcPr>
          <w:p w14:paraId="578A3831" w14:textId="77777777" w:rsidR="0048769C" w:rsidRPr="0048769C" w:rsidRDefault="0048769C" w:rsidP="0048769C">
            <w:pPr>
              <w:numPr>
                <w:ilvl w:val="0"/>
                <w:numId w:val="36"/>
              </w:numPr>
              <w:jc w:val="both"/>
              <w:rPr>
                <w:rFonts w:ascii="Arial" w:hAnsi="Arial" w:cs="Arial"/>
                <w:color w:val="000000"/>
                <w:sz w:val="18"/>
                <w:szCs w:val="18"/>
              </w:rPr>
            </w:pPr>
            <w:r w:rsidRPr="0048769C">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C9A92EE" w14:textId="77777777" w:rsidR="0048769C" w:rsidRPr="0048769C" w:rsidRDefault="0048769C" w:rsidP="0048769C">
            <w:pPr>
              <w:numPr>
                <w:ilvl w:val="0"/>
                <w:numId w:val="36"/>
              </w:numPr>
              <w:jc w:val="both"/>
              <w:rPr>
                <w:rFonts w:ascii="Arial" w:hAnsi="Arial" w:cs="Arial"/>
                <w:color w:val="000000"/>
                <w:sz w:val="18"/>
                <w:szCs w:val="18"/>
              </w:rPr>
            </w:pPr>
            <w:r w:rsidRPr="0048769C">
              <w:rPr>
                <w:rFonts w:ascii="Arial" w:hAnsi="Arial" w:cs="Arial"/>
                <w:color w:val="000000"/>
                <w:sz w:val="18"/>
                <w:szCs w:val="18"/>
              </w:rPr>
              <w:t>nimamo nepredloženih obračunov davčnih odtegljajev za dohodke iz delovnega razmerja za obdobje zadnjih petih let do dne oddaje ponudbe ali prijave,</w:t>
            </w:r>
          </w:p>
          <w:p w14:paraId="01039A38" w14:textId="77777777" w:rsidR="0048769C" w:rsidRPr="0048769C" w:rsidRDefault="0048769C" w:rsidP="0048769C">
            <w:pPr>
              <w:numPr>
                <w:ilvl w:val="0"/>
                <w:numId w:val="36"/>
              </w:numPr>
              <w:jc w:val="both"/>
              <w:rPr>
                <w:rFonts w:ascii="Arial" w:hAnsi="Arial" w:cs="Arial"/>
                <w:color w:val="000000"/>
                <w:sz w:val="18"/>
                <w:szCs w:val="18"/>
              </w:rPr>
            </w:pPr>
            <w:r w:rsidRPr="0048769C">
              <w:rPr>
                <w:rFonts w:ascii="Arial" w:hAnsi="Arial" w:cs="Arial"/>
                <w:color w:val="000000"/>
                <w:sz w:val="18"/>
                <w:szCs w:val="18"/>
              </w:rPr>
              <w:t>nismo izločeni iz postopkov oddaje javnih naročil zaradi uvrstitve v evidenco gospodarskih subjektov z negativnimi referencami,</w:t>
            </w:r>
          </w:p>
          <w:p w14:paraId="023FFD3C" w14:textId="77777777" w:rsidR="0048769C" w:rsidRPr="0048769C" w:rsidRDefault="0048769C" w:rsidP="0048769C">
            <w:pPr>
              <w:numPr>
                <w:ilvl w:val="0"/>
                <w:numId w:val="36"/>
              </w:numPr>
              <w:jc w:val="both"/>
              <w:rPr>
                <w:rFonts w:ascii="Arial" w:hAnsi="Arial" w:cs="Arial"/>
                <w:color w:val="000000"/>
                <w:sz w:val="18"/>
                <w:szCs w:val="18"/>
              </w:rPr>
            </w:pPr>
            <w:r w:rsidRPr="0048769C">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BE2A4B0" w14:textId="77777777" w:rsidR="0048769C" w:rsidRPr="0048769C" w:rsidRDefault="0048769C" w:rsidP="0048769C">
            <w:pPr>
              <w:numPr>
                <w:ilvl w:val="0"/>
                <w:numId w:val="36"/>
              </w:numPr>
              <w:jc w:val="both"/>
              <w:rPr>
                <w:rFonts w:ascii="Arial" w:hAnsi="Arial" w:cs="Arial"/>
                <w:color w:val="000000"/>
                <w:sz w:val="18"/>
                <w:szCs w:val="18"/>
              </w:rPr>
            </w:pPr>
            <w:r w:rsidRPr="0048769C">
              <w:rPr>
                <w:rFonts w:ascii="Arial" w:hAnsi="Arial" w:cs="Arial"/>
                <w:color w:val="000000"/>
                <w:sz w:val="18"/>
                <w:szCs w:val="18"/>
              </w:rPr>
              <w:t>smo vpisani v poklicni oziroma poslovni register v državi sedeža,</w:t>
            </w:r>
          </w:p>
          <w:p w14:paraId="70D4DA9F" w14:textId="77777777" w:rsidR="0048769C" w:rsidRPr="0048769C" w:rsidRDefault="0048769C" w:rsidP="0048769C">
            <w:pPr>
              <w:numPr>
                <w:ilvl w:val="0"/>
                <w:numId w:val="36"/>
              </w:numPr>
              <w:jc w:val="both"/>
              <w:rPr>
                <w:rFonts w:ascii="Arial" w:hAnsi="Arial" w:cs="Arial"/>
                <w:color w:val="000000"/>
                <w:sz w:val="18"/>
                <w:szCs w:val="18"/>
              </w:rPr>
            </w:pPr>
            <w:r w:rsidRPr="0048769C">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0D3FFD2" w14:textId="77777777" w:rsidR="0048769C" w:rsidRPr="0048769C" w:rsidRDefault="0048769C" w:rsidP="0048769C">
            <w:pPr>
              <w:numPr>
                <w:ilvl w:val="0"/>
                <w:numId w:val="36"/>
              </w:numPr>
              <w:jc w:val="both"/>
              <w:rPr>
                <w:rFonts w:ascii="Arial" w:hAnsi="Arial" w:cs="Arial"/>
                <w:color w:val="000000"/>
                <w:sz w:val="18"/>
                <w:szCs w:val="18"/>
              </w:rPr>
            </w:pPr>
            <w:r w:rsidRPr="0048769C">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8728BA5" w14:textId="77777777"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u w:val="single"/>
        </w:rPr>
        <w:t>S podpisom te izjave izjavljamo, da izpolnjujemo vse pogoje iz razpisne dokumentacije, za katere je navedeno, da se izpolnjevanje izkazuje s podpisom te izjave!</w:t>
      </w:r>
    </w:p>
    <w:p w14:paraId="4D640AB0" w14:textId="77777777" w:rsidR="0048769C" w:rsidRPr="0048769C" w:rsidRDefault="0048769C" w:rsidP="0048769C">
      <w:pPr>
        <w:spacing w:before="225" w:after="225" w:line="240" w:lineRule="auto"/>
        <w:jc w:val="center"/>
        <w:rPr>
          <w:rFonts w:eastAsia="Calibri" w:cs="Times New Roman"/>
        </w:rPr>
      </w:pPr>
      <w:r w:rsidRPr="0048769C">
        <w:rPr>
          <w:rFonts w:ascii="Arial" w:eastAsia="Calibri" w:hAnsi="Arial" w:cs="Arial"/>
          <w:b/>
          <w:bCs/>
          <w:color w:val="000000"/>
          <w:sz w:val="21"/>
          <w:szCs w:val="21"/>
        </w:rPr>
        <w:t>In  POOBLASTILO</w:t>
      </w:r>
    </w:p>
    <w:p w14:paraId="11FAE24C" w14:textId="243287DE" w:rsidR="0048769C" w:rsidRPr="0048769C" w:rsidRDefault="0048769C" w:rsidP="0048769C">
      <w:pPr>
        <w:spacing w:before="225" w:after="225" w:line="240" w:lineRule="auto"/>
        <w:jc w:val="both"/>
        <w:rPr>
          <w:rFonts w:eastAsia="Calibri" w:cs="Times New Roman"/>
        </w:rPr>
      </w:pPr>
      <w:r w:rsidRPr="0048769C">
        <w:rPr>
          <w:rFonts w:ascii="Arial" w:eastAsia="Calibri" w:hAnsi="Arial" w:cs="Arial"/>
          <w:color w:val="000000"/>
          <w:sz w:val="18"/>
          <w:szCs w:val="18"/>
        </w:rPr>
        <w:t>Pooblaščamo naročnika SPLOŠNA BOLNIŠNICA NOVO MESTO,</w:t>
      </w:r>
      <w:r>
        <w:rPr>
          <w:rFonts w:ascii="Arial" w:eastAsia="Calibri" w:hAnsi="Arial" w:cs="Arial"/>
          <w:color w:val="000000"/>
          <w:sz w:val="18"/>
          <w:szCs w:val="18"/>
        </w:rPr>
        <w:t xml:space="preserve"> </w:t>
      </w:r>
      <w:r w:rsidRPr="0048769C">
        <w:rPr>
          <w:rFonts w:ascii="Arial" w:eastAsia="Calibri" w:hAnsi="Arial" w:cs="Arial"/>
          <w:color w:val="000000"/>
          <w:sz w:val="18"/>
          <w:szCs w:val="18"/>
        </w:rPr>
        <w:t>Šmihelska cesta 1, 8000 Novo mesto, da za potrebe preverjanja izpolnjevanja pogojev v postopku javnega naročila od pristojnih organov pridobi potrdila o izpolnjevanju zgoraj navedenih pogojev.</w:t>
      </w:r>
    </w:p>
    <w:tbl>
      <w:tblPr>
        <w:tblStyle w:val="TableGridPHPDOCX1"/>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786"/>
        <w:gridCol w:w="6500"/>
      </w:tblGrid>
      <w:tr w:rsidR="0048769C" w:rsidRPr="0048769C" w14:paraId="43BB4021" w14:textId="77777777" w:rsidTr="0048769C">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0C847B6" w14:textId="77777777" w:rsidR="0048769C" w:rsidRPr="0048769C" w:rsidRDefault="0048769C" w:rsidP="0048769C">
            <w:pPr>
              <w:jc w:val="right"/>
            </w:pPr>
            <w:r w:rsidRPr="0048769C">
              <w:rPr>
                <w:rFonts w:ascii="Arial" w:hAnsi="Arial" w:cs="Arial"/>
                <w:color w:val="000000"/>
                <w:position w:val="-2"/>
                <w:sz w:val="18"/>
                <w:szCs w:val="18"/>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E74039B" w14:textId="77777777" w:rsidR="0048769C" w:rsidRPr="0048769C" w:rsidRDefault="0048769C" w:rsidP="0048769C">
            <w:r w:rsidRPr="0048769C">
              <w:rPr>
                <w:rFonts w:ascii="Arial" w:hAnsi="Arial" w:cs="Arial"/>
                <w:color w:val="000000"/>
                <w:position w:val="-2"/>
                <w:sz w:val="18"/>
                <w:szCs w:val="18"/>
              </w:rPr>
              <w:t> </w:t>
            </w:r>
          </w:p>
        </w:tc>
      </w:tr>
      <w:tr w:rsidR="0048769C" w:rsidRPr="0048769C" w14:paraId="449AE602" w14:textId="77777777" w:rsidTr="0048769C">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197FE58" w14:textId="77777777" w:rsidR="0048769C" w:rsidRPr="0048769C" w:rsidRDefault="0048769C" w:rsidP="0048769C">
            <w:pPr>
              <w:jc w:val="right"/>
            </w:pPr>
            <w:r w:rsidRPr="0048769C">
              <w:rPr>
                <w:rFonts w:ascii="Arial" w:hAnsi="Arial" w:cs="Arial"/>
                <w:color w:val="000000"/>
                <w:position w:val="-2"/>
                <w:sz w:val="18"/>
                <w:szCs w:val="18"/>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F052CF7" w14:textId="77777777" w:rsidR="0048769C" w:rsidRPr="0048769C" w:rsidRDefault="0048769C" w:rsidP="0048769C">
            <w:r w:rsidRPr="0048769C">
              <w:rPr>
                <w:rFonts w:ascii="Arial" w:hAnsi="Arial" w:cs="Arial"/>
                <w:color w:val="000000"/>
                <w:position w:val="-2"/>
                <w:sz w:val="18"/>
                <w:szCs w:val="18"/>
              </w:rPr>
              <w:t> </w:t>
            </w:r>
          </w:p>
        </w:tc>
      </w:tr>
      <w:tr w:rsidR="0048769C" w:rsidRPr="0048769C" w14:paraId="5E14D662" w14:textId="77777777" w:rsidTr="0048769C">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576BDB6" w14:textId="77777777" w:rsidR="0048769C" w:rsidRPr="0048769C" w:rsidRDefault="0048769C" w:rsidP="0048769C">
            <w:pPr>
              <w:jc w:val="right"/>
            </w:pPr>
            <w:r w:rsidRPr="0048769C">
              <w:rPr>
                <w:rFonts w:ascii="Arial" w:hAnsi="Arial" w:cs="Arial"/>
                <w:color w:val="000000"/>
                <w:position w:val="-2"/>
                <w:sz w:val="18"/>
                <w:szCs w:val="18"/>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758A092" w14:textId="77777777" w:rsidR="0048769C" w:rsidRPr="0048769C" w:rsidRDefault="0048769C" w:rsidP="0048769C">
            <w:r w:rsidRPr="0048769C">
              <w:rPr>
                <w:rFonts w:ascii="Arial" w:hAnsi="Arial" w:cs="Arial"/>
                <w:color w:val="000000"/>
                <w:position w:val="-2"/>
                <w:sz w:val="18"/>
                <w:szCs w:val="18"/>
              </w:rPr>
              <w:t> </w:t>
            </w:r>
          </w:p>
        </w:tc>
      </w:tr>
      <w:tr w:rsidR="0048769C" w:rsidRPr="0048769C" w14:paraId="25257DD5" w14:textId="77777777" w:rsidTr="0048769C">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071432B" w14:textId="77777777" w:rsidR="0048769C" w:rsidRPr="0048769C" w:rsidRDefault="0048769C" w:rsidP="0048769C">
            <w:pPr>
              <w:jc w:val="right"/>
            </w:pPr>
            <w:r w:rsidRPr="0048769C">
              <w:rPr>
                <w:rFonts w:ascii="Arial" w:hAnsi="Arial" w:cs="Arial"/>
                <w:color w:val="000000"/>
                <w:position w:val="-2"/>
                <w:sz w:val="18"/>
                <w:szCs w:val="18"/>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42AB317" w14:textId="77777777" w:rsidR="0048769C" w:rsidRPr="0048769C" w:rsidRDefault="0048769C" w:rsidP="0048769C">
            <w:r w:rsidRPr="0048769C">
              <w:rPr>
                <w:rFonts w:ascii="Arial" w:hAnsi="Arial" w:cs="Arial"/>
                <w:color w:val="000000"/>
                <w:position w:val="-2"/>
                <w:sz w:val="18"/>
                <w:szCs w:val="18"/>
              </w:rPr>
              <w:t> </w:t>
            </w:r>
          </w:p>
        </w:tc>
      </w:tr>
      <w:tr w:rsidR="0048769C" w:rsidRPr="0048769C" w14:paraId="77BB2EF3" w14:textId="77777777" w:rsidTr="0048769C">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A590D40" w14:textId="77777777" w:rsidR="0048769C" w:rsidRPr="0048769C" w:rsidRDefault="0048769C" w:rsidP="0048769C">
            <w:pPr>
              <w:jc w:val="right"/>
            </w:pPr>
            <w:r w:rsidRPr="0048769C">
              <w:rPr>
                <w:rFonts w:ascii="Arial" w:hAnsi="Arial" w:cs="Arial"/>
                <w:color w:val="000000"/>
                <w:position w:val="-2"/>
                <w:sz w:val="18"/>
                <w:szCs w:val="18"/>
              </w:rPr>
              <w:t>Davčna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55E24EC" w14:textId="77777777" w:rsidR="0048769C" w:rsidRPr="0048769C" w:rsidRDefault="0048769C" w:rsidP="0048769C">
            <w:r w:rsidRPr="0048769C">
              <w:rPr>
                <w:rFonts w:ascii="Arial" w:hAnsi="Arial" w:cs="Arial"/>
                <w:color w:val="000000"/>
                <w:position w:val="-2"/>
                <w:sz w:val="18"/>
                <w:szCs w:val="18"/>
              </w:rPr>
              <w:t> </w:t>
            </w:r>
          </w:p>
        </w:tc>
      </w:tr>
    </w:tbl>
    <w:tbl>
      <w:tblPr>
        <w:tblStyle w:val="NormalTablePHPDOCX5"/>
        <w:tblW w:w="5000" w:type="pct"/>
        <w:tblInd w:w="108" w:type="dxa"/>
        <w:tblLook w:val="04A0" w:firstRow="1" w:lastRow="0" w:firstColumn="1" w:lastColumn="0" w:noHBand="0" w:noVBand="1"/>
      </w:tblPr>
      <w:tblGrid>
        <w:gridCol w:w="4643"/>
        <w:gridCol w:w="4643"/>
      </w:tblGrid>
      <w:tr w:rsidR="0048769C" w:rsidRPr="0048769C" w14:paraId="4229E004" w14:textId="77777777" w:rsidTr="0048769C">
        <w:tc>
          <w:tcPr>
            <w:tcW w:w="2500" w:type="pct"/>
            <w:tcMar>
              <w:top w:w="75" w:type="dxa"/>
              <w:left w:w="108" w:type="dxa"/>
              <w:bottom w:w="75" w:type="dxa"/>
              <w:right w:w="108" w:type="dxa"/>
            </w:tcMar>
            <w:vAlign w:val="center"/>
            <w:hideMark/>
          </w:tcPr>
          <w:p w14:paraId="6305097A" w14:textId="77777777" w:rsidR="0048769C" w:rsidRPr="0048769C" w:rsidRDefault="0048769C" w:rsidP="0048769C">
            <w:pPr>
              <w:rPr>
                <w:sz w:val="18"/>
                <w:szCs w:val="18"/>
              </w:rPr>
            </w:pPr>
            <w:r w:rsidRPr="0048769C">
              <w:rPr>
                <w:rFonts w:ascii="Arial" w:hAnsi="Arial" w:cs="Arial"/>
                <w:color w:val="000000"/>
                <w:sz w:val="18"/>
                <w:szCs w:val="18"/>
              </w:rPr>
              <w:t> </w:t>
            </w:r>
            <w:r w:rsidRPr="0048769C">
              <w:rPr>
                <w:rFonts w:ascii="Arial" w:hAnsi="Arial" w:cs="Arial"/>
                <w:color w:val="000000"/>
                <w:position w:val="-2"/>
                <w:sz w:val="18"/>
                <w:szCs w:val="18"/>
              </w:rPr>
              <w:t>Kraj in datum:</w:t>
            </w:r>
          </w:p>
        </w:tc>
        <w:tc>
          <w:tcPr>
            <w:tcW w:w="0" w:type="auto"/>
            <w:tcMar>
              <w:top w:w="75" w:type="dxa"/>
              <w:left w:w="108" w:type="dxa"/>
              <w:bottom w:w="75" w:type="dxa"/>
              <w:right w:w="108" w:type="dxa"/>
            </w:tcMar>
            <w:vAlign w:val="center"/>
            <w:hideMark/>
          </w:tcPr>
          <w:p w14:paraId="5349680F" w14:textId="77777777" w:rsidR="0048769C" w:rsidRPr="0048769C" w:rsidRDefault="0048769C" w:rsidP="0048769C">
            <w:pPr>
              <w:rPr>
                <w:sz w:val="18"/>
                <w:szCs w:val="18"/>
              </w:rPr>
            </w:pPr>
            <w:r w:rsidRPr="0048769C">
              <w:rPr>
                <w:rFonts w:ascii="Arial" w:hAnsi="Arial" w:cs="Arial"/>
                <w:color w:val="000000"/>
                <w:position w:val="-2"/>
                <w:sz w:val="18"/>
                <w:szCs w:val="18"/>
              </w:rPr>
              <w:t>Ime in priimek: _____________________</w:t>
            </w:r>
          </w:p>
        </w:tc>
      </w:tr>
      <w:tr w:rsidR="0048769C" w:rsidRPr="0048769C" w14:paraId="4BBBB4D7" w14:textId="77777777" w:rsidTr="0048769C">
        <w:tc>
          <w:tcPr>
            <w:tcW w:w="2500" w:type="pct"/>
            <w:tcMar>
              <w:top w:w="75" w:type="dxa"/>
              <w:left w:w="108" w:type="dxa"/>
              <w:bottom w:w="75" w:type="dxa"/>
              <w:right w:w="108" w:type="dxa"/>
            </w:tcMar>
            <w:vAlign w:val="center"/>
            <w:hideMark/>
          </w:tcPr>
          <w:p w14:paraId="5B83C7C0" w14:textId="77777777" w:rsidR="0048769C" w:rsidRPr="0048769C" w:rsidRDefault="0048769C" w:rsidP="0048769C">
            <w:r w:rsidRPr="0048769C">
              <w:rPr>
                <w:rFonts w:ascii="Arial" w:hAnsi="Arial" w:cs="Arial"/>
                <w:color w:val="000000"/>
                <w:position w:val="-2"/>
              </w:rPr>
              <w:t> </w:t>
            </w:r>
          </w:p>
        </w:tc>
        <w:tc>
          <w:tcPr>
            <w:tcW w:w="0" w:type="auto"/>
            <w:tcMar>
              <w:top w:w="75" w:type="dxa"/>
              <w:left w:w="108" w:type="dxa"/>
              <w:bottom w:w="75" w:type="dxa"/>
              <w:right w:w="108" w:type="dxa"/>
            </w:tcMar>
            <w:vAlign w:val="center"/>
          </w:tcPr>
          <w:p w14:paraId="699309D5" w14:textId="77777777" w:rsidR="0048769C" w:rsidRPr="0048769C" w:rsidRDefault="0048769C" w:rsidP="0048769C"/>
          <w:p w14:paraId="48ED1E99" w14:textId="77777777" w:rsidR="0048769C" w:rsidRPr="0048769C" w:rsidRDefault="0048769C" w:rsidP="0048769C">
            <w:pPr>
              <w:jc w:val="center"/>
            </w:pPr>
            <w:r w:rsidRPr="0048769C">
              <w:rPr>
                <w:rFonts w:ascii="Arial" w:hAnsi="Arial" w:cs="Arial"/>
                <w:color w:val="A9A9A9"/>
                <w:position w:val="-2"/>
              </w:rPr>
              <w:t>(žig in podpis)</w:t>
            </w:r>
          </w:p>
        </w:tc>
      </w:tr>
    </w:tbl>
    <w:p w14:paraId="772EF8D9" w14:textId="77777777" w:rsidR="0048769C" w:rsidRDefault="0048769C">
      <w:pPr>
        <w:sectPr w:rsidR="0048769C" w:rsidSect="006E7A2B">
          <w:footerReference w:type="default" r:id="rId35"/>
          <w:pgSz w:w="11906" w:h="16838"/>
          <w:pgMar w:top="1418" w:right="1418" w:bottom="1418" w:left="1418" w:header="567" w:footer="596" w:gutter="0"/>
          <w:cols w:space="708"/>
          <w:docGrid w:linePitch="360"/>
        </w:sectPr>
      </w:pPr>
    </w:p>
    <w:p w14:paraId="600D856E" w14:textId="06A973E0" w:rsidR="005A1A5A" w:rsidRPr="00590863" w:rsidRDefault="005A1A5A"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8769C">
        <w:rPr>
          <w:rFonts w:ascii="Arial" w:hAnsi="Arial" w:cs="Arial"/>
          <w:sz w:val="18"/>
          <w:szCs w:val="18"/>
        </w:rPr>
        <w:t>8</w:t>
      </w:r>
    </w:p>
    <w:p w14:paraId="01C4BCAF" w14:textId="77777777" w:rsidR="005A1A5A" w:rsidRPr="00252358" w:rsidRDefault="005A1A5A" w:rsidP="00252358"/>
    <w:p w14:paraId="73873261" w14:textId="77777777" w:rsidR="005A1A5A" w:rsidRDefault="005A1A5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4A4A4E9" w14:textId="77777777" w:rsidR="005A1A5A" w:rsidRDefault="005A1A5A" w:rsidP="00EB2A75">
      <w:pPr>
        <w:spacing w:after="120"/>
        <w:rPr>
          <w:rFonts w:ascii="Arial" w:hAnsi="Arial" w:cs="Arial"/>
        </w:rPr>
      </w:pPr>
    </w:p>
    <w:p w14:paraId="5B5737D0" w14:textId="77777777" w:rsidR="004E13A8" w:rsidRDefault="005A1A5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C05171B" w14:textId="77777777" w:rsidR="004E13A8" w:rsidRDefault="005A1A5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4E13A8" w14:paraId="2FC1FFE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5439E8" w14:textId="77777777" w:rsidR="004E13A8" w:rsidRDefault="005A1A5A">
            <w:pPr>
              <w:spacing w:before="135" w:after="135"/>
              <w:jc w:val="both"/>
              <w:textAlignment w:val="center"/>
            </w:pPr>
            <w:r>
              <w:rPr>
                <w:rFonts w:ascii="Arial" w:hAnsi="Arial" w:cs="Arial"/>
                <w:b/>
                <w:bCs/>
                <w:color w:val="000000"/>
                <w:position w:val="-2"/>
                <w:sz w:val="18"/>
                <w:szCs w:val="18"/>
              </w:rPr>
              <w:t>Ime in priimek</w:t>
            </w:r>
          </w:p>
          <w:p w14:paraId="7C3E3D9D" w14:textId="77777777" w:rsidR="004E13A8" w:rsidRDefault="005A1A5A">
            <w:pPr>
              <w:spacing w:before="135" w:after="135"/>
              <w:jc w:val="both"/>
              <w:textAlignment w:val="center"/>
            </w:pPr>
            <w:r>
              <w:rPr>
                <w:rFonts w:ascii="Arial" w:hAnsi="Arial" w:cs="Arial"/>
                <w:b/>
                <w:bCs/>
                <w:color w:val="000000"/>
                <w:position w:val="-2"/>
                <w:sz w:val="18"/>
                <w:szCs w:val="18"/>
              </w:rPr>
              <w:t>ali</w:t>
            </w:r>
          </w:p>
          <w:p w14:paraId="7ACEA30C" w14:textId="77777777" w:rsidR="004E13A8" w:rsidRDefault="005A1A5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1FCAB" w14:textId="77777777" w:rsidR="004E13A8" w:rsidRDefault="005A1A5A">
            <w:pPr>
              <w:spacing w:before="135" w:after="135"/>
              <w:jc w:val="both"/>
              <w:textAlignment w:val="center"/>
            </w:pPr>
            <w:r>
              <w:rPr>
                <w:rFonts w:ascii="Arial" w:hAnsi="Arial" w:cs="Arial"/>
                <w:b/>
                <w:bCs/>
                <w:color w:val="000000"/>
                <w:position w:val="-2"/>
                <w:sz w:val="18"/>
                <w:szCs w:val="18"/>
              </w:rPr>
              <w:t>Naslov prebivališča</w:t>
            </w:r>
          </w:p>
          <w:p w14:paraId="385708F5" w14:textId="77777777" w:rsidR="004E13A8" w:rsidRDefault="005A1A5A">
            <w:pPr>
              <w:spacing w:before="135" w:after="135"/>
              <w:jc w:val="both"/>
              <w:textAlignment w:val="center"/>
            </w:pPr>
            <w:r>
              <w:rPr>
                <w:rFonts w:ascii="Arial" w:hAnsi="Arial" w:cs="Arial"/>
                <w:b/>
                <w:bCs/>
                <w:color w:val="000000"/>
                <w:position w:val="-2"/>
                <w:sz w:val="18"/>
                <w:szCs w:val="18"/>
              </w:rPr>
              <w:t>ali</w:t>
            </w:r>
          </w:p>
          <w:p w14:paraId="7DFF7ADD" w14:textId="77777777" w:rsidR="004E13A8" w:rsidRDefault="005A1A5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1964A6" w14:textId="77777777" w:rsidR="004E13A8" w:rsidRDefault="005A1A5A">
            <w:pPr>
              <w:spacing w:before="135" w:after="135"/>
              <w:jc w:val="both"/>
              <w:textAlignment w:val="center"/>
            </w:pPr>
            <w:r>
              <w:rPr>
                <w:rFonts w:ascii="Arial" w:hAnsi="Arial" w:cs="Arial"/>
                <w:b/>
                <w:bCs/>
                <w:color w:val="000000"/>
                <w:position w:val="-2"/>
                <w:sz w:val="18"/>
                <w:szCs w:val="18"/>
              </w:rPr>
              <w:t>Delež lastništva</w:t>
            </w:r>
          </w:p>
          <w:p w14:paraId="62371197" w14:textId="77777777" w:rsidR="004E13A8" w:rsidRDefault="005A1A5A">
            <w:pPr>
              <w:spacing w:before="135" w:after="135"/>
              <w:jc w:val="both"/>
              <w:textAlignment w:val="center"/>
            </w:pPr>
            <w:r>
              <w:rPr>
                <w:rFonts w:ascii="Arial" w:hAnsi="Arial" w:cs="Arial"/>
                <w:b/>
                <w:bCs/>
                <w:color w:val="000000"/>
                <w:position w:val="-2"/>
                <w:sz w:val="18"/>
                <w:szCs w:val="18"/>
              </w:rPr>
              <w:t>ali</w:t>
            </w:r>
          </w:p>
          <w:p w14:paraId="75AAAD29" w14:textId="77777777" w:rsidR="004E13A8" w:rsidRDefault="005A1A5A">
            <w:pPr>
              <w:spacing w:before="135" w:after="135"/>
              <w:jc w:val="both"/>
              <w:textAlignment w:val="center"/>
            </w:pPr>
            <w:r>
              <w:rPr>
                <w:rFonts w:ascii="Arial" w:hAnsi="Arial" w:cs="Arial"/>
                <w:b/>
                <w:bCs/>
                <w:color w:val="000000"/>
                <w:position w:val="-2"/>
                <w:sz w:val="18"/>
                <w:szCs w:val="18"/>
              </w:rPr>
              <w:t>Delež lastništva gospodarskega subjekta</w:t>
            </w:r>
          </w:p>
        </w:tc>
      </w:tr>
      <w:tr w:rsidR="004E13A8" w14:paraId="74F151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82D3BA"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0150BF"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3A8D9" w14:textId="77777777" w:rsidR="004E13A8" w:rsidRDefault="005A1A5A">
            <w:pPr>
              <w:spacing w:before="135" w:after="135"/>
              <w:jc w:val="both"/>
              <w:textAlignment w:val="center"/>
            </w:pPr>
            <w:r>
              <w:rPr>
                <w:rFonts w:ascii="Arial" w:hAnsi="Arial" w:cs="Arial"/>
                <w:color w:val="000000"/>
                <w:position w:val="-2"/>
                <w:sz w:val="18"/>
                <w:szCs w:val="18"/>
              </w:rPr>
              <w:t> </w:t>
            </w:r>
          </w:p>
        </w:tc>
      </w:tr>
      <w:tr w:rsidR="004E13A8" w14:paraId="1D87B9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68B24"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4D931"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9D02F8" w14:textId="77777777" w:rsidR="004E13A8" w:rsidRDefault="005A1A5A">
            <w:pPr>
              <w:spacing w:before="135" w:after="135"/>
              <w:jc w:val="both"/>
              <w:textAlignment w:val="center"/>
            </w:pPr>
            <w:r>
              <w:rPr>
                <w:rFonts w:ascii="Arial" w:hAnsi="Arial" w:cs="Arial"/>
                <w:color w:val="000000"/>
                <w:position w:val="-2"/>
                <w:sz w:val="18"/>
                <w:szCs w:val="18"/>
              </w:rPr>
              <w:t> </w:t>
            </w:r>
          </w:p>
        </w:tc>
      </w:tr>
      <w:tr w:rsidR="004E13A8" w14:paraId="76839C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E792FE"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F22DF"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E97D94" w14:textId="77777777" w:rsidR="004E13A8" w:rsidRDefault="005A1A5A">
            <w:pPr>
              <w:spacing w:before="135" w:after="135"/>
              <w:jc w:val="both"/>
              <w:textAlignment w:val="center"/>
            </w:pPr>
            <w:r>
              <w:rPr>
                <w:rFonts w:ascii="Arial" w:hAnsi="Arial" w:cs="Arial"/>
                <w:color w:val="000000"/>
                <w:position w:val="-2"/>
                <w:sz w:val="18"/>
                <w:szCs w:val="18"/>
              </w:rPr>
              <w:t> </w:t>
            </w:r>
          </w:p>
        </w:tc>
      </w:tr>
      <w:tr w:rsidR="004E13A8" w14:paraId="39FB1C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F90BC"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04BA6"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D2E07E" w14:textId="77777777" w:rsidR="004E13A8" w:rsidRDefault="005A1A5A">
            <w:pPr>
              <w:spacing w:before="135" w:after="135"/>
              <w:jc w:val="both"/>
              <w:textAlignment w:val="center"/>
            </w:pPr>
            <w:r>
              <w:rPr>
                <w:rFonts w:ascii="Arial" w:hAnsi="Arial" w:cs="Arial"/>
                <w:color w:val="000000"/>
                <w:position w:val="-2"/>
                <w:sz w:val="18"/>
                <w:szCs w:val="18"/>
              </w:rPr>
              <w:t> </w:t>
            </w:r>
          </w:p>
        </w:tc>
      </w:tr>
    </w:tbl>
    <w:p w14:paraId="718765E5" w14:textId="77777777" w:rsidR="004E13A8" w:rsidRDefault="005A1A5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4E13A8" w14:paraId="78B2C3E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5CEE9C" w14:textId="77777777" w:rsidR="004E13A8" w:rsidRDefault="005A1A5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AD094" w14:textId="77777777" w:rsidR="004E13A8" w:rsidRDefault="005A1A5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60ABFC" w14:textId="77777777" w:rsidR="004E13A8" w:rsidRDefault="005A1A5A">
            <w:pPr>
              <w:spacing w:before="135" w:after="135"/>
              <w:jc w:val="both"/>
              <w:textAlignment w:val="center"/>
            </w:pPr>
            <w:r>
              <w:rPr>
                <w:rFonts w:ascii="Arial" w:hAnsi="Arial" w:cs="Arial"/>
                <w:b/>
                <w:bCs/>
                <w:color w:val="000000"/>
                <w:position w:val="-2"/>
                <w:sz w:val="18"/>
                <w:szCs w:val="18"/>
              </w:rPr>
              <w:t>Delež lastništva gospodarskega subjekta</w:t>
            </w:r>
          </w:p>
        </w:tc>
      </w:tr>
      <w:tr w:rsidR="004E13A8" w14:paraId="0D4FC5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1166B3"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DEAD3"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655A1" w14:textId="77777777" w:rsidR="004E13A8" w:rsidRDefault="005A1A5A">
            <w:pPr>
              <w:spacing w:before="135" w:after="135"/>
              <w:jc w:val="both"/>
              <w:textAlignment w:val="center"/>
            </w:pPr>
            <w:r>
              <w:rPr>
                <w:rFonts w:ascii="Arial" w:hAnsi="Arial" w:cs="Arial"/>
                <w:color w:val="000000"/>
                <w:position w:val="-2"/>
                <w:sz w:val="18"/>
                <w:szCs w:val="18"/>
              </w:rPr>
              <w:t> </w:t>
            </w:r>
          </w:p>
        </w:tc>
      </w:tr>
      <w:tr w:rsidR="004E13A8" w14:paraId="63AB4DA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483D99"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FEC4E"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91805" w14:textId="77777777" w:rsidR="004E13A8" w:rsidRDefault="005A1A5A">
            <w:pPr>
              <w:spacing w:before="135" w:after="135"/>
              <w:jc w:val="both"/>
              <w:textAlignment w:val="center"/>
            </w:pPr>
            <w:r>
              <w:rPr>
                <w:rFonts w:ascii="Arial" w:hAnsi="Arial" w:cs="Arial"/>
                <w:color w:val="000000"/>
                <w:position w:val="-2"/>
                <w:sz w:val="18"/>
                <w:szCs w:val="18"/>
              </w:rPr>
              <w:t> </w:t>
            </w:r>
          </w:p>
        </w:tc>
      </w:tr>
      <w:tr w:rsidR="004E13A8" w14:paraId="56BFFA5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0128F"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4C592"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FC7923" w14:textId="77777777" w:rsidR="004E13A8" w:rsidRDefault="005A1A5A">
            <w:pPr>
              <w:spacing w:before="135" w:after="135"/>
              <w:jc w:val="both"/>
              <w:textAlignment w:val="center"/>
            </w:pPr>
            <w:r>
              <w:rPr>
                <w:rFonts w:ascii="Arial" w:hAnsi="Arial" w:cs="Arial"/>
                <w:color w:val="000000"/>
                <w:position w:val="-2"/>
                <w:sz w:val="18"/>
                <w:szCs w:val="18"/>
              </w:rPr>
              <w:t> </w:t>
            </w:r>
          </w:p>
        </w:tc>
      </w:tr>
      <w:tr w:rsidR="004E13A8" w14:paraId="607C232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4F35E"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29235B" w14:textId="77777777" w:rsidR="004E13A8" w:rsidRDefault="005A1A5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E3B78" w14:textId="77777777" w:rsidR="004E13A8" w:rsidRDefault="005A1A5A">
            <w:pPr>
              <w:spacing w:before="135" w:after="135"/>
              <w:jc w:val="both"/>
              <w:textAlignment w:val="center"/>
            </w:pPr>
            <w:r>
              <w:rPr>
                <w:rFonts w:ascii="Arial" w:hAnsi="Arial" w:cs="Arial"/>
                <w:color w:val="000000"/>
                <w:position w:val="-2"/>
                <w:sz w:val="18"/>
                <w:szCs w:val="18"/>
              </w:rPr>
              <w:t> </w:t>
            </w:r>
          </w:p>
        </w:tc>
      </w:tr>
    </w:tbl>
    <w:p w14:paraId="155DE16B" w14:textId="77777777" w:rsidR="004E13A8" w:rsidRDefault="005A1A5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E13A8" w14:paraId="13BB4E7D" w14:textId="77777777">
        <w:tc>
          <w:tcPr>
            <w:tcW w:w="4080" w:type="dxa"/>
            <w:tcMar>
              <w:top w:w="75" w:type="dxa"/>
              <w:bottom w:w="75" w:type="dxa"/>
            </w:tcMar>
            <w:vAlign w:val="center"/>
          </w:tcPr>
          <w:p w14:paraId="4D9D9392" w14:textId="77777777" w:rsidR="004E13A8" w:rsidRDefault="005A1A5A">
            <w:r>
              <w:rPr>
                <w:rFonts w:ascii="Arial" w:hAnsi="Arial" w:cs="Arial"/>
                <w:color w:val="000000"/>
                <w:position w:val="-2"/>
                <w:sz w:val="18"/>
                <w:szCs w:val="18"/>
              </w:rPr>
              <w:t>Kraj in datum:</w:t>
            </w:r>
          </w:p>
        </w:tc>
        <w:tc>
          <w:tcPr>
            <w:tcW w:w="0" w:type="auto"/>
            <w:tcMar>
              <w:top w:w="75" w:type="dxa"/>
              <w:bottom w:w="75" w:type="dxa"/>
            </w:tcMar>
            <w:vAlign w:val="center"/>
          </w:tcPr>
          <w:p w14:paraId="31332FBE" w14:textId="77777777" w:rsidR="004E13A8" w:rsidRDefault="005A1A5A">
            <w:r>
              <w:rPr>
                <w:rFonts w:ascii="Arial" w:hAnsi="Arial" w:cs="Arial"/>
                <w:color w:val="000000"/>
                <w:position w:val="-2"/>
                <w:sz w:val="18"/>
                <w:szCs w:val="18"/>
              </w:rPr>
              <w:t>Ime in priimek: _____________________</w:t>
            </w:r>
          </w:p>
        </w:tc>
      </w:tr>
      <w:tr w:rsidR="004E13A8" w14:paraId="6C9021A7" w14:textId="77777777">
        <w:tc>
          <w:tcPr>
            <w:tcW w:w="4080" w:type="dxa"/>
            <w:tcMar>
              <w:top w:w="75" w:type="dxa"/>
              <w:bottom w:w="75" w:type="dxa"/>
            </w:tcMar>
            <w:vAlign w:val="center"/>
          </w:tcPr>
          <w:p w14:paraId="13BEC94F" w14:textId="77777777" w:rsidR="004E13A8" w:rsidRDefault="005A1A5A">
            <w:r>
              <w:rPr>
                <w:rFonts w:ascii="Arial" w:hAnsi="Arial" w:cs="Arial"/>
                <w:color w:val="000000"/>
                <w:position w:val="-2"/>
                <w:sz w:val="18"/>
                <w:szCs w:val="18"/>
              </w:rPr>
              <w:t> </w:t>
            </w:r>
          </w:p>
        </w:tc>
        <w:tc>
          <w:tcPr>
            <w:tcW w:w="0" w:type="auto"/>
            <w:tcMar>
              <w:top w:w="75" w:type="dxa"/>
              <w:bottom w:w="75" w:type="dxa"/>
            </w:tcMar>
            <w:vAlign w:val="center"/>
          </w:tcPr>
          <w:p w14:paraId="193DA282" w14:textId="77777777" w:rsidR="004E13A8" w:rsidRDefault="005A1A5A">
            <w:pPr>
              <w:jc w:val="center"/>
            </w:pPr>
            <w:r>
              <w:rPr>
                <w:rFonts w:ascii="Arial" w:hAnsi="Arial" w:cs="Arial"/>
                <w:color w:val="000000"/>
                <w:position w:val="-2"/>
                <w:sz w:val="18"/>
                <w:szCs w:val="18"/>
              </w:rPr>
              <w:t>(žig in podpis)</w:t>
            </w:r>
          </w:p>
        </w:tc>
      </w:tr>
    </w:tbl>
    <w:p w14:paraId="7067E7FF" w14:textId="77777777" w:rsidR="004E13A8" w:rsidRDefault="005A1A5A">
      <w:pPr>
        <w:spacing w:before="225" w:after="225" w:line="240" w:lineRule="auto"/>
        <w:jc w:val="both"/>
      </w:pPr>
      <w:r>
        <w:rPr>
          <w:rFonts w:ascii="Arial" w:hAnsi="Arial" w:cs="Arial"/>
          <w:color w:val="000000"/>
          <w:sz w:val="18"/>
          <w:szCs w:val="18"/>
        </w:rPr>
        <w:t> </w:t>
      </w:r>
    </w:p>
    <w:p w14:paraId="5D3C03DE" w14:textId="77777777" w:rsidR="004E13A8" w:rsidRDefault="005A1A5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26D3A95" w14:textId="77777777" w:rsidR="004E13A8" w:rsidRDefault="004E13A8">
      <w:pPr>
        <w:sectPr w:rsidR="004E13A8" w:rsidSect="006E7A2B">
          <w:footerReference w:type="default" r:id="rId36"/>
          <w:pgSz w:w="11906" w:h="16838"/>
          <w:pgMar w:top="1418" w:right="1418" w:bottom="1418" w:left="1418" w:header="567" w:footer="596" w:gutter="0"/>
          <w:cols w:space="708"/>
          <w:docGrid w:linePitch="360"/>
        </w:sectPr>
      </w:pPr>
    </w:p>
    <w:p w14:paraId="136D454A" w14:textId="77777777" w:rsidR="005A1A5A" w:rsidRPr="00116091" w:rsidRDefault="005A1A5A"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207F595" w14:textId="77777777" w:rsidR="005A1A5A" w:rsidRDefault="005A1A5A" w:rsidP="00AC0380">
      <w:pPr>
        <w:rPr>
          <w:rFonts w:ascii="Arial" w:hAnsi="Arial" w:cs="Arial"/>
        </w:rPr>
      </w:pPr>
    </w:p>
    <w:p w14:paraId="66653CD4" w14:textId="77777777" w:rsidR="004E13A8" w:rsidRDefault="005A1A5A">
      <w:pPr>
        <w:spacing w:before="224" w:after="224" w:line="240" w:lineRule="auto"/>
        <w:jc w:val="center"/>
        <w:outlineLvl w:val="1"/>
      </w:pPr>
      <w:r>
        <w:rPr>
          <w:rFonts w:ascii="Arial" w:hAnsi="Arial" w:cs="Arial"/>
          <w:b/>
          <w:bCs/>
          <w:color w:val="000000"/>
          <w:sz w:val="27"/>
          <w:szCs w:val="27"/>
        </w:rPr>
        <w:t>POGODBA ZA DOBAVO MEDICINSKEGA POTROŠNEGA MATERIALA</w:t>
      </w:r>
    </w:p>
    <w:p w14:paraId="54DB79D7" w14:textId="77777777" w:rsidR="004E13A8" w:rsidRDefault="005A1A5A">
      <w:pPr>
        <w:spacing w:before="225" w:after="225" w:line="240" w:lineRule="auto"/>
        <w:jc w:val="center"/>
      </w:pPr>
      <w:r>
        <w:rPr>
          <w:rFonts w:ascii="Arial" w:hAnsi="Arial" w:cs="Arial"/>
          <w:color w:val="000000"/>
          <w:sz w:val="18"/>
          <w:szCs w:val="18"/>
        </w:rPr>
        <w:t>sklenjena med</w:t>
      </w:r>
    </w:p>
    <w:p w14:paraId="02DE0B5F" w14:textId="77777777" w:rsidR="004E13A8" w:rsidRDefault="005A1A5A">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4E13A8" w14:paraId="2DFD014B" w14:textId="77777777">
        <w:tc>
          <w:tcPr>
            <w:tcW w:w="3300" w:type="dxa"/>
            <w:tcMar>
              <w:top w:w="0" w:type="auto"/>
              <w:bottom w:w="0" w:type="auto"/>
            </w:tcMar>
            <w:vAlign w:val="center"/>
          </w:tcPr>
          <w:p w14:paraId="1B66DBF5" w14:textId="77777777" w:rsidR="004E13A8" w:rsidRDefault="005A1A5A">
            <w:r>
              <w:rPr>
                <w:rFonts w:ascii="Arial" w:hAnsi="Arial" w:cs="Arial"/>
                <w:color w:val="000000"/>
                <w:position w:val="-2"/>
                <w:sz w:val="18"/>
                <w:szCs w:val="18"/>
              </w:rPr>
              <w:t>Matična številka:</w:t>
            </w:r>
          </w:p>
        </w:tc>
        <w:tc>
          <w:tcPr>
            <w:tcW w:w="0" w:type="auto"/>
            <w:tcMar>
              <w:top w:w="0" w:type="auto"/>
              <w:bottom w:w="0" w:type="auto"/>
            </w:tcMar>
            <w:vAlign w:val="center"/>
          </w:tcPr>
          <w:p w14:paraId="5411126F" w14:textId="77777777" w:rsidR="004E13A8" w:rsidRDefault="005A1A5A">
            <w:r>
              <w:rPr>
                <w:rFonts w:ascii="Arial" w:hAnsi="Arial" w:cs="Arial"/>
                <w:color w:val="000000"/>
                <w:position w:val="-2"/>
                <w:sz w:val="18"/>
                <w:szCs w:val="18"/>
              </w:rPr>
              <w:t>5054621000</w:t>
            </w:r>
          </w:p>
        </w:tc>
      </w:tr>
      <w:tr w:rsidR="004E13A8" w14:paraId="1F2CCD3E" w14:textId="77777777">
        <w:tc>
          <w:tcPr>
            <w:tcW w:w="3300" w:type="dxa"/>
            <w:tcMar>
              <w:top w:w="0" w:type="auto"/>
              <w:bottom w:w="0" w:type="auto"/>
            </w:tcMar>
            <w:vAlign w:val="center"/>
          </w:tcPr>
          <w:p w14:paraId="5E277356" w14:textId="77777777" w:rsidR="004E13A8" w:rsidRDefault="005A1A5A">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A8082F5" w14:textId="77777777" w:rsidR="004E13A8" w:rsidRDefault="005A1A5A">
            <w:r>
              <w:rPr>
                <w:rFonts w:ascii="Arial" w:hAnsi="Arial" w:cs="Arial"/>
                <w:color w:val="000000"/>
                <w:position w:val="-2"/>
                <w:sz w:val="18"/>
                <w:szCs w:val="18"/>
              </w:rPr>
              <w:t>SI 82657106</w:t>
            </w:r>
          </w:p>
        </w:tc>
      </w:tr>
      <w:tr w:rsidR="004E13A8" w14:paraId="2A17F84F" w14:textId="77777777">
        <w:tc>
          <w:tcPr>
            <w:tcW w:w="3300" w:type="dxa"/>
            <w:tcMar>
              <w:top w:w="0" w:type="auto"/>
              <w:bottom w:w="0" w:type="auto"/>
            </w:tcMar>
            <w:vAlign w:val="center"/>
          </w:tcPr>
          <w:p w14:paraId="14CA8E01" w14:textId="77777777" w:rsidR="004E13A8" w:rsidRDefault="005A1A5A">
            <w:r>
              <w:rPr>
                <w:rFonts w:ascii="Arial" w:hAnsi="Arial" w:cs="Arial"/>
                <w:color w:val="000000"/>
                <w:position w:val="-2"/>
                <w:sz w:val="18"/>
                <w:szCs w:val="18"/>
              </w:rPr>
              <w:t>Transakcijski račun (TRR):</w:t>
            </w:r>
          </w:p>
        </w:tc>
        <w:tc>
          <w:tcPr>
            <w:tcW w:w="0" w:type="auto"/>
            <w:tcMar>
              <w:top w:w="0" w:type="auto"/>
              <w:bottom w:w="0" w:type="auto"/>
            </w:tcMar>
            <w:vAlign w:val="center"/>
          </w:tcPr>
          <w:p w14:paraId="39B684F8" w14:textId="77777777" w:rsidR="004E13A8" w:rsidRDefault="005A1A5A">
            <w:r>
              <w:rPr>
                <w:rFonts w:ascii="Arial" w:hAnsi="Arial" w:cs="Arial"/>
                <w:color w:val="000000"/>
                <w:position w:val="-2"/>
                <w:sz w:val="18"/>
                <w:szCs w:val="18"/>
              </w:rPr>
              <w:t>SI56 0110 0603 0278 379</w:t>
            </w:r>
          </w:p>
        </w:tc>
      </w:tr>
    </w:tbl>
    <w:p w14:paraId="749DBCD9" w14:textId="77777777" w:rsidR="004E13A8" w:rsidRDefault="004E13A8"/>
    <w:p w14:paraId="68FC76A6" w14:textId="77777777" w:rsidR="00236903" w:rsidRDefault="00236903" w:rsidP="00236903">
      <w:pPr>
        <w:spacing w:before="225" w:after="225" w:line="240" w:lineRule="auto"/>
        <w:jc w:val="center"/>
      </w:pPr>
      <w:r>
        <w:rPr>
          <w:rFonts w:ascii="Arial" w:hAnsi="Arial" w:cs="Arial"/>
          <w:color w:val="000000"/>
          <w:sz w:val="18"/>
          <w:szCs w:val="18"/>
        </w:rPr>
        <w:t>in</w:t>
      </w:r>
    </w:p>
    <w:p w14:paraId="3860B943" w14:textId="77777777" w:rsidR="00236903" w:rsidRDefault="00236903" w:rsidP="0023690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236903" w14:paraId="3B2E9605" w14:textId="77777777" w:rsidTr="00D66A7F">
        <w:tc>
          <w:tcPr>
            <w:tcW w:w="3300" w:type="dxa"/>
            <w:tcMar>
              <w:top w:w="0" w:type="auto"/>
              <w:bottom w:w="0" w:type="auto"/>
            </w:tcMar>
            <w:vAlign w:val="center"/>
          </w:tcPr>
          <w:p w14:paraId="71B01BF3" w14:textId="77777777" w:rsidR="00236903" w:rsidRDefault="00236903" w:rsidP="00D66A7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C2D269A" w14:textId="77777777" w:rsidR="00236903" w:rsidRDefault="00236903" w:rsidP="00D66A7F">
            <w:r>
              <w:rPr>
                <w:rFonts w:ascii="Arial" w:hAnsi="Arial" w:cs="Arial"/>
                <w:color w:val="000000"/>
                <w:position w:val="-2"/>
                <w:sz w:val="18"/>
                <w:szCs w:val="18"/>
              </w:rPr>
              <w:t> </w:t>
            </w:r>
          </w:p>
        </w:tc>
      </w:tr>
      <w:tr w:rsidR="00236903" w14:paraId="35390855" w14:textId="77777777" w:rsidTr="00D66A7F">
        <w:tc>
          <w:tcPr>
            <w:tcW w:w="3300" w:type="dxa"/>
            <w:tcMar>
              <w:top w:w="0" w:type="auto"/>
              <w:bottom w:w="0" w:type="auto"/>
            </w:tcMar>
            <w:vAlign w:val="center"/>
          </w:tcPr>
          <w:p w14:paraId="053E20E0" w14:textId="77777777" w:rsidR="00236903" w:rsidRDefault="00236903" w:rsidP="00D66A7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B7FE9CC" w14:textId="77777777" w:rsidR="00236903" w:rsidRDefault="00236903" w:rsidP="00D66A7F">
            <w:r>
              <w:rPr>
                <w:rFonts w:ascii="Arial" w:hAnsi="Arial" w:cs="Arial"/>
                <w:color w:val="000000"/>
                <w:position w:val="-2"/>
                <w:sz w:val="18"/>
                <w:szCs w:val="18"/>
              </w:rPr>
              <w:t> </w:t>
            </w:r>
          </w:p>
        </w:tc>
      </w:tr>
      <w:tr w:rsidR="00236903" w14:paraId="56896107" w14:textId="77777777" w:rsidTr="00D66A7F">
        <w:tc>
          <w:tcPr>
            <w:tcW w:w="3300" w:type="dxa"/>
            <w:tcMar>
              <w:top w:w="0" w:type="auto"/>
              <w:bottom w:w="0" w:type="auto"/>
            </w:tcMar>
            <w:vAlign w:val="center"/>
          </w:tcPr>
          <w:p w14:paraId="68017AD2" w14:textId="77777777" w:rsidR="00236903" w:rsidRDefault="00236903" w:rsidP="00D66A7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BD1B13E" w14:textId="77777777" w:rsidR="00236903" w:rsidRDefault="00236903" w:rsidP="00D66A7F">
            <w:r>
              <w:rPr>
                <w:rFonts w:ascii="Arial" w:hAnsi="Arial" w:cs="Arial"/>
                <w:color w:val="000000"/>
                <w:position w:val="-2"/>
                <w:sz w:val="18"/>
                <w:szCs w:val="18"/>
              </w:rPr>
              <w:t> </w:t>
            </w:r>
          </w:p>
        </w:tc>
      </w:tr>
    </w:tbl>
    <w:p w14:paraId="6F5C2AA6" w14:textId="77777777" w:rsidR="00236903" w:rsidRDefault="00236903" w:rsidP="00236903">
      <w:pPr>
        <w:spacing w:before="225" w:after="225" w:line="240" w:lineRule="auto"/>
        <w:jc w:val="both"/>
      </w:pPr>
      <w:r>
        <w:rPr>
          <w:rFonts w:ascii="Arial" w:hAnsi="Arial" w:cs="Arial"/>
          <w:color w:val="000000"/>
          <w:sz w:val="18"/>
          <w:szCs w:val="18"/>
        </w:rPr>
        <w:t> </w:t>
      </w:r>
    </w:p>
    <w:p w14:paraId="3DDD0BBB" w14:textId="77777777" w:rsidR="00236903" w:rsidRDefault="00236903" w:rsidP="00236903">
      <w:pPr>
        <w:spacing w:before="225" w:after="225" w:line="240" w:lineRule="auto"/>
        <w:jc w:val="both"/>
      </w:pPr>
      <w:r>
        <w:rPr>
          <w:rFonts w:ascii="Arial" w:hAnsi="Arial" w:cs="Arial"/>
          <w:b/>
          <w:bCs/>
          <w:color w:val="000000"/>
          <w:sz w:val="18"/>
          <w:szCs w:val="18"/>
        </w:rPr>
        <w:t>I. SPLOŠNE DOLOČBE</w:t>
      </w:r>
    </w:p>
    <w:p w14:paraId="6417CE49" w14:textId="77777777" w:rsidR="00236903" w:rsidRDefault="00236903" w:rsidP="0023690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236903" w14:paraId="0BF9D18F" w14:textId="77777777" w:rsidTr="00D66A7F">
        <w:tc>
          <w:tcPr>
            <w:tcW w:w="0" w:type="auto"/>
            <w:tcMar>
              <w:top w:w="0" w:type="auto"/>
              <w:bottom w:w="0" w:type="auto"/>
            </w:tcMar>
          </w:tcPr>
          <w:p w14:paraId="0051C00F" w14:textId="77777777" w:rsidR="00236903" w:rsidRDefault="00236903" w:rsidP="00D66A7F">
            <w:pPr>
              <w:spacing w:before="225" w:after="225"/>
              <w:jc w:val="both"/>
            </w:pPr>
            <w:r>
              <w:rPr>
                <w:rFonts w:ascii="Arial" w:hAnsi="Arial" w:cs="Arial"/>
                <w:color w:val="000000"/>
                <w:sz w:val="18"/>
                <w:szCs w:val="18"/>
              </w:rPr>
              <w:t>Naročnik in izvajalec ugotavljata, da je bil na osnovi:</w:t>
            </w:r>
          </w:p>
          <w:p w14:paraId="5B41A463" w14:textId="77777777" w:rsidR="00236903" w:rsidRDefault="00236903" w:rsidP="00D66A7F">
            <w:pPr>
              <w:spacing w:before="225" w:after="225"/>
              <w:jc w:val="both"/>
            </w:pPr>
            <w:r>
              <w:rPr>
                <w:rFonts w:ascii="Arial" w:hAnsi="Arial" w:cs="Arial"/>
                <w:color w:val="000000"/>
                <w:sz w:val="18"/>
                <w:szCs w:val="18"/>
              </w:rPr>
              <w:t>javnega naročila za predmet: _____________________________, objavljenega na Portalu javnih naročil številka _____________ z dne ___________ in</w:t>
            </w:r>
            <w:r>
              <w:rPr>
                <w:rFonts w:ascii="Arial" w:hAnsi="Arial" w:cs="Arial"/>
                <w:color w:val="000000"/>
                <w:sz w:val="18"/>
                <w:szCs w:val="18"/>
              </w:rPr>
              <w:br/>
              <w:t>naročnikove odločitve o oddaji javnega naročila številka ________________ z dne ______________,</w:t>
            </w:r>
          </w:p>
          <w:p w14:paraId="004C58DD" w14:textId="77777777" w:rsidR="00236903" w:rsidRDefault="00236903" w:rsidP="00D66A7F">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09E90211" w14:textId="77777777" w:rsidR="00236903" w:rsidRDefault="00236903" w:rsidP="0023690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236903" w14:paraId="1BAF19B2" w14:textId="77777777" w:rsidTr="00D66A7F">
        <w:tc>
          <w:tcPr>
            <w:tcW w:w="0" w:type="auto"/>
            <w:tcMar>
              <w:top w:w="0" w:type="auto"/>
              <w:bottom w:w="0" w:type="auto"/>
            </w:tcMar>
          </w:tcPr>
          <w:p w14:paraId="4B0100FC" w14:textId="77777777" w:rsidR="00236903" w:rsidRDefault="00236903" w:rsidP="00D66A7F">
            <w:pPr>
              <w:spacing w:before="225" w:after="225"/>
              <w:jc w:val="both"/>
            </w:pPr>
            <w:r>
              <w:rPr>
                <w:rFonts w:ascii="Arial" w:hAnsi="Arial" w:cs="Arial"/>
                <w:color w:val="000000"/>
                <w:sz w:val="18"/>
                <w:szCs w:val="18"/>
              </w:rPr>
              <w:t>S to pogodbo se naročnik in izvajalec  dogovorita o splošnih in posebnih pogojih izvajanja pogodbe.</w:t>
            </w:r>
          </w:p>
          <w:p w14:paraId="008FA4B0" w14:textId="77777777" w:rsidR="00236903" w:rsidRDefault="00236903" w:rsidP="00D66A7F">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21AD980E" w14:textId="77777777" w:rsidR="00236903" w:rsidRDefault="00236903" w:rsidP="00D66A7F">
            <w:pPr>
              <w:spacing w:before="225" w:after="225"/>
              <w:jc w:val="both"/>
            </w:pPr>
            <w:r>
              <w:rPr>
                <w:rFonts w:ascii="Arial" w:hAnsi="Arial" w:cs="Arial"/>
                <w:color w:val="000000"/>
                <w:sz w:val="18"/>
                <w:szCs w:val="18"/>
              </w:rPr>
              <w:t>Ponudbena dokumentacija  in razpisna dokumentacija so sestavni del te pogodbe.</w:t>
            </w:r>
          </w:p>
        </w:tc>
      </w:tr>
    </w:tbl>
    <w:p w14:paraId="27798105" w14:textId="77777777" w:rsidR="00236903" w:rsidRDefault="00236903" w:rsidP="00236903">
      <w:pPr>
        <w:spacing w:before="225" w:after="225" w:line="240" w:lineRule="auto"/>
        <w:jc w:val="both"/>
      </w:pPr>
      <w:r>
        <w:rPr>
          <w:rFonts w:ascii="Arial" w:hAnsi="Arial" w:cs="Arial"/>
          <w:b/>
          <w:bCs/>
          <w:color w:val="000000"/>
          <w:sz w:val="18"/>
          <w:szCs w:val="18"/>
        </w:rPr>
        <w:t>II. PREDMET POGODBE</w:t>
      </w:r>
    </w:p>
    <w:p w14:paraId="7B575340" w14:textId="77777777" w:rsidR="00236903" w:rsidRDefault="00236903" w:rsidP="0023690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236903" w14:paraId="67BF78F2" w14:textId="77777777" w:rsidTr="00D66A7F">
        <w:tc>
          <w:tcPr>
            <w:tcW w:w="0" w:type="auto"/>
            <w:tcMar>
              <w:top w:w="0" w:type="auto"/>
              <w:bottom w:w="0" w:type="auto"/>
            </w:tcMar>
          </w:tcPr>
          <w:p w14:paraId="6021A9CF" w14:textId="1CDA03C8" w:rsidR="00236903" w:rsidRDefault="00236903" w:rsidP="00D66A7F">
            <w:pPr>
              <w:spacing w:before="225" w:after="225"/>
              <w:jc w:val="both"/>
            </w:pPr>
            <w:r>
              <w:rPr>
                <w:rFonts w:ascii="Arial" w:hAnsi="Arial" w:cs="Arial"/>
                <w:color w:val="000000"/>
                <w:sz w:val="18"/>
                <w:szCs w:val="18"/>
              </w:rPr>
              <w:t>Predmet pogodbe so stalne nabave blaga, in sicer:</w:t>
            </w:r>
            <w:r w:rsidR="00602406">
              <w:rPr>
                <w:rFonts w:ascii="Arial" w:hAnsi="Arial" w:cs="Arial"/>
                <w:color w:val="000000"/>
                <w:sz w:val="18"/>
                <w:szCs w:val="18"/>
              </w:rPr>
              <w:t xml:space="preserve">  ____________________________________</w:t>
            </w:r>
          </w:p>
          <w:p w14:paraId="29CF9D80" w14:textId="77777777" w:rsidR="00602406" w:rsidRDefault="00602406" w:rsidP="00D66A7F">
            <w:pPr>
              <w:spacing w:before="225" w:after="225"/>
              <w:jc w:val="both"/>
              <w:rPr>
                <w:rFonts w:ascii="Arial" w:hAnsi="Arial" w:cs="Arial"/>
                <w:color w:val="000000"/>
                <w:sz w:val="18"/>
                <w:szCs w:val="18"/>
              </w:rPr>
            </w:pPr>
          </w:p>
          <w:p w14:paraId="067C4D7C" w14:textId="220B6287" w:rsidR="00236903" w:rsidRDefault="00236903" w:rsidP="00D66A7F">
            <w:pPr>
              <w:spacing w:before="225" w:after="225"/>
              <w:jc w:val="both"/>
            </w:pPr>
            <w:r>
              <w:rPr>
                <w:rFonts w:ascii="Arial" w:hAnsi="Arial" w:cs="Arial"/>
                <w:color w:val="000000"/>
                <w:sz w:val="18"/>
                <w:szCs w:val="18"/>
              </w:rPr>
              <w:t>, ki jih naročnik po obsegu in času ne more vnaprej določiti.</w:t>
            </w:r>
          </w:p>
          <w:p w14:paraId="69B53502" w14:textId="77777777" w:rsidR="00236903" w:rsidRDefault="00236903" w:rsidP="00D66A7F">
            <w:pPr>
              <w:spacing w:before="225" w:after="225"/>
              <w:jc w:val="both"/>
            </w:pPr>
            <w:r>
              <w:rPr>
                <w:rFonts w:ascii="Arial" w:hAnsi="Arial" w:cs="Arial"/>
                <w:color w:val="000000"/>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14:paraId="378FD958" w14:textId="77777777" w:rsidR="00236903" w:rsidRDefault="00236903" w:rsidP="0023690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236903" w14:paraId="643E4CD8" w14:textId="77777777" w:rsidTr="00D66A7F">
        <w:tc>
          <w:tcPr>
            <w:tcW w:w="0" w:type="auto"/>
            <w:tcMar>
              <w:top w:w="0" w:type="auto"/>
              <w:bottom w:w="0" w:type="auto"/>
            </w:tcMar>
          </w:tcPr>
          <w:p w14:paraId="2491E15B" w14:textId="77777777" w:rsidR="00236903" w:rsidRDefault="00236903" w:rsidP="00D66A7F">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962"/>
            </w:tblGrid>
            <w:tr w:rsidR="00236903" w14:paraId="36CD193E" w14:textId="77777777" w:rsidTr="00D66A7F">
              <w:tc>
                <w:tcPr>
                  <w:tcW w:w="0" w:type="auto"/>
                  <w:tcMar>
                    <w:top w:w="0" w:type="auto"/>
                    <w:bottom w:w="0" w:type="auto"/>
                  </w:tcMar>
                </w:tcPr>
                <w:p w14:paraId="0B7F387A" w14:textId="77777777" w:rsidR="00236903" w:rsidRDefault="00236903" w:rsidP="00236903">
                  <w:pPr>
                    <w:numPr>
                      <w:ilvl w:val="0"/>
                      <w:numId w:val="37"/>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2AA660AF" w14:textId="77777777" w:rsidR="00236903" w:rsidRDefault="00236903" w:rsidP="00236903">
                  <w:pPr>
                    <w:numPr>
                      <w:ilvl w:val="0"/>
                      <w:numId w:val="37"/>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14:paraId="4BD7F489" w14:textId="50DE6F84" w:rsidR="00236903" w:rsidRDefault="00236903" w:rsidP="00236903">
                  <w:pPr>
                    <w:numPr>
                      <w:ilvl w:val="0"/>
                      <w:numId w:val="37"/>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w:t>
                  </w:r>
                  <w:r w:rsidR="00602406">
                    <w:rPr>
                      <w:rFonts w:ascii="Arial" w:hAnsi="Arial" w:cs="Arial"/>
                      <w:color w:val="000000"/>
                      <w:sz w:val="18"/>
                      <w:szCs w:val="18"/>
                    </w:rPr>
                    <w:t xml:space="preserve"> </w:t>
                  </w:r>
                  <w:r>
                    <w:rPr>
                      <w:rFonts w:ascii="Arial" w:hAnsi="Arial" w:cs="Arial"/>
                      <w:color w:val="000000"/>
                      <w:sz w:val="18"/>
                      <w:szCs w:val="18"/>
                    </w:rPr>
                    <w:t>Cena mora ostati nespremenjena oz. ne sme bistveno odstopati od pogodbene cene. </w:t>
                  </w:r>
                </w:p>
              </w:tc>
            </w:tr>
          </w:tbl>
          <w:p w14:paraId="754E2175" w14:textId="77777777" w:rsidR="00236903" w:rsidRDefault="00236903" w:rsidP="00D66A7F"/>
          <w:p w14:paraId="51667FB6" w14:textId="77777777" w:rsidR="00236903" w:rsidRDefault="00236903" w:rsidP="00D66A7F">
            <w:pPr>
              <w:spacing w:before="225" w:after="225"/>
              <w:jc w:val="both"/>
            </w:pPr>
            <w:r>
              <w:rPr>
                <w:rFonts w:ascii="Arial" w:hAnsi="Arial" w:cs="Arial"/>
                <w:color w:val="000000"/>
                <w:sz w:val="18"/>
                <w:szCs w:val="18"/>
              </w:rPr>
              <w:t>Vse spremembe morajo biti medsebojno usklajene, pisno obrazložene in dokumentirane.</w:t>
            </w:r>
          </w:p>
        </w:tc>
      </w:tr>
    </w:tbl>
    <w:p w14:paraId="4516F19B" w14:textId="77777777" w:rsidR="00236903" w:rsidRDefault="00236903" w:rsidP="0023690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032"/>
      </w:tblGrid>
      <w:tr w:rsidR="00236903" w14:paraId="4EFC4D26" w14:textId="77777777" w:rsidTr="00D66A7F">
        <w:tc>
          <w:tcPr>
            <w:tcW w:w="0" w:type="auto"/>
            <w:tcMar>
              <w:top w:w="0" w:type="auto"/>
              <w:bottom w:w="0" w:type="auto"/>
            </w:tcMar>
          </w:tcPr>
          <w:p w14:paraId="1C3F99CF" w14:textId="77777777" w:rsidR="00236903" w:rsidRDefault="00236903" w:rsidP="00D66A7F">
            <w:pPr>
              <w:spacing w:before="225" w:after="225"/>
              <w:jc w:val="both"/>
            </w:pPr>
            <w:r>
              <w:rPr>
                <w:rFonts w:ascii="Arial" w:hAnsi="Arial" w:cs="Arial"/>
                <w:color w:val="000000"/>
                <w:sz w:val="18"/>
                <w:szCs w:val="18"/>
              </w:rPr>
              <w:t>Ta pogodba se sklepa za obdobje treh (3) let od oddaje naročila, in sicer od ______ do________ .</w:t>
            </w:r>
          </w:p>
        </w:tc>
      </w:tr>
    </w:tbl>
    <w:p w14:paraId="4028986D" w14:textId="77777777" w:rsidR="00236903" w:rsidRDefault="00236903" w:rsidP="00236903">
      <w:pPr>
        <w:spacing w:before="225" w:after="225" w:line="240" w:lineRule="auto"/>
        <w:jc w:val="both"/>
      </w:pPr>
      <w:r>
        <w:rPr>
          <w:rFonts w:ascii="Arial" w:hAnsi="Arial" w:cs="Arial"/>
          <w:b/>
          <w:bCs/>
          <w:color w:val="000000"/>
          <w:sz w:val="18"/>
          <w:szCs w:val="18"/>
        </w:rPr>
        <w:t>III. POGODBENA VREDNOST IN PLAČILNI POGOJI</w:t>
      </w:r>
    </w:p>
    <w:p w14:paraId="706C5D78" w14:textId="77777777" w:rsidR="00236903" w:rsidRDefault="00236903" w:rsidP="0023690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236903" w14:paraId="4C7D2502" w14:textId="77777777" w:rsidTr="00D66A7F">
        <w:tc>
          <w:tcPr>
            <w:tcW w:w="0" w:type="auto"/>
            <w:tcMar>
              <w:top w:w="0" w:type="auto"/>
              <w:bottom w:w="0" w:type="auto"/>
            </w:tcMar>
          </w:tcPr>
          <w:p w14:paraId="084AB690" w14:textId="77777777" w:rsidR="00236903" w:rsidRDefault="00236903" w:rsidP="00D66A7F">
            <w:pPr>
              <w:spacing w:before="225" w:after="225"/>
              <w:jc w:val="both"/>
              <w:rPr>
                <w:rFonts w:ascii="Arial" w:hAnsi="Arial" w:cs="Arial"/>
                <w:color w:val="000000"/>
                <w:sz w:val="18"/>
                <w:szCs w:val="18"/>
              </w:rPr>
            </w:pPr>
            <w:r>
              <w:rPr>
                <w:rFonts w:ascii="Arial" w:hAnsi="Arial" w:cs="Arial"/>
                <w:color w:val="000000"/>
                <w:sz w:val="18"/>
                <w:szCs w:val="18"/>
              </w:rPr>
              <w:t>Okvirna pogodbena vrednost blaga znaša  _______________ EUR brez DDV oz.   _______________________ EUR z DDV.</w:t>
            </w:r>
          </w:p>
          <w:p w14:paraId="354A706E" w14:textId="77777777" w:rsidR="00236903" w:rsidRDefault="00236903" w:rsidP="00D66A7F">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03C7F5B2" w14:textId="77777777" w:rsidR="00236903" w:rsidRDefault="00236903" w:rsidP="00D66A7F">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292956F4" w14:textId="77777777" w:rsidR="00236903" w:rsidRDefault="00236903" w:rsidP="00D66A7F">
            <w:pPr>
              <w:spacing w:before="225" w:after="225"/>
              <w:jc w:val="both"/>
            </w:pPr>
            <w:r>
              <w:rPr>
                <w:rFonts w:ascii="Arial" w:hAnsi="Arial" w:cs="Arial"/>
                <w:color w:val="000000"/>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31F98557" w14:textId="77777777" w:rsidR="00236903" w:rsidRDefault="00236903" w:rsidP="00D66A7F">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7801A5B9" w14:textId="77777777" w:rsidR="00236903" w:rsidRDefault="00236903" w:rsidP="0023690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236903" w14:paraId="2DA83D7A" w14:textId="77777777" w:rsidTr="00D66A7F">
        <w:tc>
          <w:tcPr>
            <w:tcW w:w="0" w:type="auto"/>
            <w:tcMar>
              <w:top w:w="0" w:type="auto"/>
              <w:bottom w:w="0" w:type="auto"/>
            </w:tcMar>
          </w:tcPr>
          <w:p w14:paraId="723FAEE7" w14:textId="77777777" w:rsidR="00236903" w:rsidRDefault="00236903" w:rsidP="00D66A7F">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1025C823" w14:textId="77777777" w:rsidR="00236903" w:rsidRDefault="00236903" w:rsidP="00D66A7F">
            <w:pPr>
              <w:spacing w:before="225" w:after="225"/>
              <w:jc w:val="both"/>
            </w:pPr>
            <w:r>
              <w:rPr>
                <w:rFonts w:ascii="Arial" w:hAnsi="Arial" w:cs="Arial"/>
                <w:color w:val="000000"/>
                <w:sz w:val="18"/>
                <w:szCs w:val="18"/>
              </w:rPr>
              <w:lastRenderedPageBreak/>
              <w:t>Račun mora, poleg obveznih podatkov, vsebovati še:</w:t>
            </w:r>
          </w:p>
          <w:p w14:paraId="147B8FB4" w14:textId="77777777" w:rsidR="00236903" w:rsidRDefault="00236903" w:rsidP="00D66A7F">
            <w:pPr>
              <w:spacing w:before="225" w:after="225"/>
              <w:jc w:val="both"/>
            </w:pPr>
            <w:r>
              <w:rPr>
                <w:rFonts w:ascii="Arial" w:hAnsi="Arial" w:cs="Arial"/>
                <w:color w:val="000000"/>
                <w:sz w:val="18"/>
                <w:szCs w:val="18"/>
              </w:rPr>
              <w:t>- navedbo lokacije kamor je bilo blago dostavljeno, </w:t>
            </w:r>
          </w:p>
          <w:p w14:paraId="6344AD94" w14:textId="77777777" w:rsidR="00236903" w:rsidRDefault="00236903" w:rsidP="00D66A7F">
            <w:pPr>
              <w:spacing w:before="225" w:after="225"/>
              <w:jc w:val="both"/>
            </w:pPr>
            <w:r>
              <w:rPr>
                <w:rFonts w:ascii="Arial" w:hAnsi="Arial" w:cs="Arial"/>
                <w:color w:val="000000"/>
                <w:sz w:val="18"/>
                <w:szCs w:val="18"/>
              </w:rPr>
              <w:t>- številko naročila in datum naročila,</w:t>
            </w:r>
          </w:p>
          <w:p w14:paraId="5CC3E1A7" w14:textId="77777777" w:rsidR="00236903" w:rsidRDefault="00236903" w:rsidP="00D66A7F">
            <w:pPr>
              <w:spacing w:before="225" w:after="225"/>
              <w:jc w:val="both"/>
            </w:pPr>
            <w:r>
              <w:rPr>
                <w:rFonts w:ascii="Arial" w:hAnsi="Arial" w:cs="Arial"/>
                <w:color w:val="000000"/>
                <w:sz w:val="18"/>
                <w:szCs w:val="18"/>
              </w:rPr>
              <w:t>- specifikacijo dobavljenega blaga</w:t>
            </w:r>
          </w:p>
          <w:p w14:paraId="61B4AA2B" w14:textId="77777777" w:rsidR="00236903" w:rsidRDefault="00236903" w:rsidP="00D66A7F">
            <w:pPr>
              <w:spacing w:before="225" w:after="225"/>
              <w:jc w:val="both"/>
            </w:pPr>
            <w:r>
              <w:rPr>
                <w:rFonts w:ascii="Arial" w:hAnsi="Arial" w:cs="Arial"/>
                <w:color w:val="000000"/>
                <w:sz w:val="18"/>
                <w:szCs w:val="18"/>
              </w:rPr>
              <w:t>- podatke za Intrastat, če gre za izvajalca iz EU.</w:t>
            </w:r>
          </w:p>
          <w:p w14:paraId="6AF1200A" w14:textId="77777777" w:rsidR="00236903" w:rsidRDefault="00236903" w:rsidP="00D66A7F">
            <w:pPr>
              <w:spacing w:before="225" w:after="225"/>
              <w:jc w:val="both"/>
            </w:pPr>
            <w:r>
              <w:rPr>
                <w:rFonts w:ascii="Arial" w:hAnsi="Arial" w:cs="Arial"/>
                <w:color w:val="000000"/>
                <w:sz w:val="18"/>
                <w:szCs w:val="18"/>
              </w:rPr>
              <w:t>V kolikor naročnik računa ne zavrne v roku 8 delovnih dni od prejema, se račun šteje za potrjenega.</w:t>
            </w:r>
          </w:p>
          <w:p w14:paraId="3F671977" w14:textId="77777777" w:rsidR="00236903" w:rsidRDefault="00236903" w:rsidP="00D66A7F">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7148D18E" w14:textId="0E35F393" w:rsidR="00236903" w:rsidRDefault="00236903" w:rsidP="00D66A7F">
            <w:pPr>
              <w:spacing w:before="225" w:after="225"/>
              <w:jc w:val="both"/>
            </w:pPr>
            <w:r>
              <w:rPr>
                <w:rFonts w:ascii="Arial" w:hAnsi="Arial" w:cs="Arial"/>
                <w:color w:val="000000"/>
                <w:sz w:val="18"/>
                <w:szCs w:val="18"/>
              </w:rPr>
              <w:t xml:space="preserve">Naročnik se zaveže plačati račun v roku </w:t>
            </w:r>
            <w:r w:rsidR="006B17E9">
              <w:rPr>
                <w:rFonts w:ascii="Arial" w:hAnsi="Arial" w:cs="Arial"/>
                <w:color w:val="000000"/>
                <w:sz w:val="18"/>
                <w:szCs w:val="18"/>
              </w:rPr>
              <w:t>30</w:t>
            </w:r>
            <w:r>
              <w:rPr>
                <w:rFonts w:ascii="Arial" w:hAnsi="Arial" w:cs="Arial"/>
                <w:color w:val="000000"/>
                <w:sz w:val="18"/>
                <w:szCs w:val="18"/>
              </w:rPr>
              <w:t xml:space="preserve"> dni od prejema pravilno izstavljenega računa na transakcijski račun izvajalca. V primeru zamude pri plačilu lahko izvajalec naročniku zaračuna zakonske zamudne obresti.</w:t>
            </w:r>
          </w:p>
          <w:p w14:paraId="119C20EF" w14:textId="77777777" w:rsidR="00236903" w:rsidRDefault="00236903" w:rsidP="00D66A7F">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2A4B4431" w14:textId="77777777" w:rsidR="00236903" w:rsidRDefault="00236903" w:rsidP="00236903">
      <w:pPr>
        <w:spacing w:before="225" w:after="225" w:line="240" w:lineRule="auto"/>
        <w:jc w:val="both"/>
      </w:pPr>
      <w:r>
        <w:rPr>
          <w:rFonts w:ascii="Arial" w:hAnsi="Arial" w:cs="Arial"/>
          <w:b/>
          <w:bCs/>
          <w:color w:val="000000"/>
          <w:sz w:val="18"/>
          <w:szCs w:val="18"/>
        </w:rPr>
        <w:lastRenderedPageBreak/>
        <w:t>IV. NAROČANJE, DOBAVA IN PREVZEM BLAGA</w:t>
      </w:r>
    </w:p>
    <w:p w14:paraId="2483E198" w14:textId="77777777" w:rsidR="00236903" w:rsidRDefault="00236903" w:rsidP="0023690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236903" w14:paraId="286F988C" w14:textId="77777777" w:rsidTr="00D66A7F">
        <w:tc>
          <w:tcPr>
            <w:tcW w:w="0" w:type="auto"/>
            <w:tcMar>
              <w:top w:w="0" w:type="auto"/>
              <w:bottom w:w="0" w:type="auto"/>
            </w:tcMar>
          </w:tcPr>
          <w:p w14:paraId="72725D3B" w14:textId="77777777" w:rsidR="00236903" w:rsidRDefault="00236903" w:rsidP="00D66A7F">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14:paraId="5C3BECED" w14:textId="77777777" w:rsidR="00236903" w:rsidRDefault="00236903" w:rsidP="0023690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236903" w14:paraId="00A38938" w14:textId="77777777" w:rsidTr="00D66A7F">
        <w:tc>
          <w:tcPr>
            <w:tcW w:w="0" w:type="auto"/>
            <w:tcMar>
              <w:top w:w="0" w:type="auto"/>
              <w:bottom w:w="0" w:type="auto"/>
            </w:tcMar>
          </w:tcPr>
          <w:p w14:paraId="01FD378A" w14:textId="77777777" w:rsidR="00236903" w:rsidRDefault="00236903" w:rsidP="00D66A7F">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962"/>
            </w:tblGrid>
            <w:tr w:rsidR="00236903" w14:paraId="47C51185" w14:textId="77777777" w:rsidTr="00D66A7F">
              <w:tc>
                <w:tcPr>
                  <w:tcW w:w="0" w:type="auto"/>
                  <w:tcMar>
                    <w:top w:w="0" w:type="auto"/>
                    <w:bottom w:w="0" w:type="auto"/>
                  </w:tcMar>
                </w:tcPr>
                <w:p w14:paraId="6A484AC6" w14:textId="77777777" w:rsidR="00236903" w:rsidRDefault="00236903" w:rsidP="00236903">
                  <w:pPr>
                    <w:numPr>
                      <w:ilvl w:val="0"/>
                      <w:numId w:val="38"/>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72697D1F" w14:textId="77777777" w:rsidR="00236903" w:rsidRDefault="00236903" w:rsidP="00236903">
                  <w:pPr>
                    <w:numPr>
                      <w:ilvl w:val="0"/>
                      <w:numId w:val="38"/>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14:paraId="53F21462" w14:textId="77777777" w:rsidR="00236903" w:rsidRDefault="00236903" w:rsidP="00236903">
                  <w:pPr>
                    <w:numPr>
                      <w:ilvl w:val="0"/>
                      <w:numId w:val="38"/>
                    </w:numPr>
                    <w:jc w:val="both"/>
                    <w:rPr>
                      <w:rFonts w:ascii="Arial" w:hAnsi="Arial" w:cs="Arial"/>
                      <w:color w:val="000000"/>
                      <w:sz w:val="18"/>
                      <w:szCs w:val="18"/>
                    </w:rPr>
                  </w:pPr>
                  <w:r>
                    <w:rPr>
                      <w:rFonts w:ascii="Arial" w:hAnsi="Arial" w:cs="Arial"/>
                      <w:color w:val="000000"/>
                      <w:sz w:val="18"/>
                      <w:szCs w:val="18"/>
                    </w:rPr>
                    <w:t>dostavo blaga ddp skladišče bolnišnične lekarne- razloženo v skladišče naročnika, in sicer od 7.00 do 15.00 ure, izven tega časa je dostava dovoljena le ob soglasju naročnika;</w:t>
                  </w:r>
                </w:p>
                <w:p w14:paraId="0904D2D7" w14:textId="77777777" w:rsidR="00236903" w:rsidRDefault="00236903" w:rsidP="00236903">
                  <w:pPr>
                    <w:numPr>
                      <w:ilvl w:val="0"/>
                      <w:numId w:val="38"/>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elektronska naslova: jana.vuckovic@sb-nm.si;</w:t>
                  </w:r>
                </w:p>
                <w:p w14:paraId="1919306A" w14:textId="77777777" w:rsidR="00236903" w:rsidRDefault="00236903" w:rsidP="00236903">
                  <w:pPr>
                    <w:numPr>
                      <w:ilvl w:val="0"/>
                      <w:numId w:val="38"/>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76630FB9" w14:textId="77777777" w:rsidR="00236903" w:rsidRDefault="00236903" w:rsidP="00236903">
                  <w:pPr>
                    <w:numPr>
                      <w:ilvl w:val="0"/>
                      <w:numId w:val="38"/>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515F1568" w14:textId="77777777" w:rsidR="00236903" w:rsidRDefault="00236903" w:rsidP="00236903">
                  <w:pPr>
                    <w:numPr>
                      <w:ilvl w:val="0"/>
                      <w:numId w:val="38"/>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6E3DF3E1" w14:textId="77777777" w:rsidR="00236903" w:rsidRDefault="00236903" w:rsidP="00D66A7F"/>
          <w:p w14:paraId="59C1F366" w14:textId="77777777" w:rsidR="00236903" w:rsidRDefault="00236903" w:rsidP="00D66A7F">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1CD3D1CF" w14:textId="77777777" w:rsidR="00236903" w:rsidRDefault="00236903" w:rsidP="0023690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236903" w14:paraId="60D1CA0B" w14:textId="77777777" w:rsidTr="00D66A7F">
        <w:tc>
          <w:tcPr>
            <w:tcW w:w="0" w:type="auto"/>
            <w:tcMar>
              <w:top w:w="0" w:type="auto"/>
              <w:bottom w:w="0" w:type="auto"/>
            </w:tcMar>
          </w:tcPr>
          <w:p w14:paraId="441161BF" w14:textId="77777777" w:rsidR="00236903" w:rsidRDefault="00236903" w:rsidP="00D66A7F">
            <w:pPr>
              <w:spacing w:before="225" w:after="225"/>
              <w:jc w:val="both"/>
              <w:rPr>
                <w:rFonts w:ascii="Arial" w:hAnsi="Arial" w:cs="Arial"/>
                <w:color w:val="000000"/>
                <w:sz w:val="18"/>
                <w:szCs w:val="18"/>
              </w:rPr>
            </w:pPr>
            <w:r>
              <w:rPr>
                <w:rFonts w:ascii="Arial" w:hAnsi="Arial" w:cs="Arial"/>
                <w:color w:val="000000"/>
                <w:sz w:val="18"/>
                <w:szCs w:val="18"/>
              </w:rPr>
              <w:t>Naročnik se obvezuje naročeno blago v celoti prevzeti na podlagi dobavnice. Dobavnica mora biti napisana v slovenskem jeziku.</w:t>
            </w:r>
          </w:p>
          <w:p w14:paraId="6A733554" w14:textId="7BA9454B" w:rsidR="00BF4769" w:rsidRPr="00602406" w:rsidRDefault="00BF4769" w:rsidP="00D66A7F">
            <w:pPr>
              <w:spacing w:before="225" w:after="225"/>
              <w:jc w:val="both"/>
              <w:rPr>
                <w:rFonts w:ascii="Arial" w:hAnsi="Arial" w:cs="Arial"/>
                <w:color w:val="000000"/>
                <w:sz w:val="18"/>
                <w:szCs w:val="18"/>
              </w:rPr>
            </w:pPr>
          </w:p>
        </w:tc>
      </w:tr>
    </w:tbl>
    <w:p w14:paraId="6B40E727" w14:textId="77777777" w:rsidR="00236903" w:rsidRDefault="00236903" w:rsidP="00236903">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9178"/>
      </w:tblGrid>
      <w:tr w:rsidR="00236903" w14:paraId="45CBED80" w14:textId="77777777" w:rsidTr="00D66A7F">
        <w:tc>
          <w:tcPr>
            <w:tcW w:w="0" w:type="auto"/>
            <w:tcMar>
              <w:top w:w="0" w:type="auto"/>
              <w:bottom w:w="0" w:type="auto"/>
            </w:tcMar>
          </w:tcPr>
          <w:p w14:paraId="33F0B73C" w14:textId="77777777" w:rsidR="00236903" w:rsidRDefault="00236903" w:rsidP="00D66A7F">
            <w:pPr>
              <w:spacing w:before="225" w:after="225"/>
              <w:jc w:val="both"/>
            </w:pPr>
            <w:r>
              <w:rPr>
                <w:rFonts w:ascii="Arial" w:hAnsi="Arial" w:cs="Arial"/>
                <w:color w:val="000000"/>
                <w:sz w:val="18"/>
                <w:szCs w:val="18"/>
              </w:rPr>
              <w:t>Količinski prevzem blaga se opravi ob prevzemu, kakovostni pa v uzančnih rokih.</w:t>
            </w:r>
          </w:p>
          <w:p w14:paraId="34B23A36" w14:textId="77777777" w:rsidR="00236903" w:rsidRDefault="00236903" w:rsidP="00D66A7F">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346FF30C" w14:textId="77777777" w:rsidR="00236903" w:rsidRDefault="00236903" w:rsidP="00D66A7F">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3B630EAF" w14:textId="77777777" w:rsidR="00236903" w:rsidRDefault="00236903" w:rsidP="00236903">
      <w:pPr>
        <w:spacing w:before="225" w:after="225" w:line="240" w:lineRule="auto"/>
        <w:jc w:val="both"/>
      </w:pPr>
      <w:r>
        <w:rPr>
          <w:rFonts w:ascii="Arial" w:hAnsi="Arial" w:cs="Arial"/>
          <w:b/>
          <w:bCs/>
          <w:color w:val="000000"/>
          <w:sz w:val="18"/>
          <w:szCs w:val="18"/>
        </w:rPr>
        <w:t>V. KAKOVOST BLAGA</w:t>
      </w:r>
    </w:p>
    <w:p w14:paraId="6237187A" w14:textId="77777777" w:rsidR="00236903" w:rsidRDefault="00236903" w:rsidP="0023690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236903" w14:paraId="4AA3D7CF" w14:textId="77777777" w:rsidTr="00D66A7F">
        <w:tc>
          <w:tcPr>
            <w:tcW w:w="0" w:type="auto"/>
            <w:tcMar>
              <w:top w:w="0" w:type="auto"/>
              <w:bottom w:w="0" w:type="auto"/>
            </w:tcMar>
          </w:tcPr>
          <w:p w14:paraId="76B2F667" w14:textId="77777777" w:rsidR="00236903" w:rsidRDefault="00236903" w:rsidP="00D66A7F">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14:paraId="0A9B0CEC" w14:textId="77777777" w:rsidR="00236903" w:rsidRDefault="00236903" w:rsidP="0023690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236903" w14:paraId="60E27D2C" w14:textId="77777777" w:rsidTr="00D66A7F">
        <w:tc>
          <w:tcPr>
            <w:tcW w:w="0" w:type="auto"/>
            <w:tcMar>
              <w:top w:w="0" w:type="auto"/>
              <w:bottom w:w="0" w:type="auto"/>
            </w:tcMar>
          </w:tcPr>
          <w:p w14:paraId="794B82B6" w14:textId="77777777" w:rsidR="00236903" w:rsidRDefault="00236903" w:rsidP="00D66A7F">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14:paraId="6BE8E0F7" w14:textId="77777777" w:rsidR="00236903" w:rsidRDefault="00236903" w:rsidP="0023690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236903" w14:paraId="2B090A5A" w14:textId="77777777" w:rsidTr="00D66A7F">
        <w:tc>
          <w:tcPr>
            <w:tcW w:w="0" w:type="auto"/>
            <w:tcMar>
              <w:top w:w="0" w:type="auto"/>
              <w:bottom w:w="0" w:type="auto"/>
            </w:tcMar>
          </w:tcPr>
          <w:p w14:paraId="600B57B8" w14:textId="77777777" w:rsidR="00236903" w:rsidRDefault="00236903" w:rsidP="00D66A7F">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pogojev in strokovnih zahtev naročnika ter da v kolikor ne pride do rešitve reklamacije med izvajalcem in naročnikom, izloči kakovostno neustrezno blago in z izvajalcem prekine pogodbo za dobavo predmetnega blaga.  </w:t>
            </w:r>
          </w:p>
          <w:p w14:paraId="2E310E94" w14:textId="77777777" w:rsidR="00236903" w:rsidRDefault="00236903" w:rsidP="00D66A7F">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14DED638" w14:textId="77777777" w:rsidR="00236903" w:rsidRDefault="00236903" w:rsidP="00236903">
      <w:pPr>
        <w:spacing w:before="225" w:after="225" w:line="240" w:lineRule="auto"/>
        <w:jc w:val="both"/>
      </w:pPr>
      <w:r>
        <w:rPr>
          <w:rFonts w:ascii="Arial" w:hAnsi="Arial" w:cs="Arial"/>
          <w:b/>
          <w:bCs/>
          <w:color w:val="000000"/>
          <w:sz w:val="18"/>
          <w:szCs w:val="18"/>
        </w:rPr>
        <w:t>VI. ZAVAROVANJE OBVEZNOSTI</w:t>
      </w:r>
    </w:p>
    <w:p w14:paraId="43CCECAC" w14:textId="77777777" w:rsidR="00236903" w:rsidRDefault="00236903" w:rsidP="0023690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236903" w14:paraId="6812FF3F" w14:textId="77777777" w:rsidTr="00D66A7F">
        <w:tc>
          <w:tcPr>
            <w:tcW w:w="0" w:type="auto"/>
            <w:tcMar>
              <w:top w:w="0" w:type="auto"/>
              <w:bottom w:w="0" w:type="auto"/>
            </w:tcMar>
          </w:tcPr>
          <w:p w14:paraId="23DB92EF" w14:textId="77777777" w:rsidR="00602406" w:rsidRPr="00602406" w:rsidRDefault="00602406" w:rsidP="00602406">
            <w:pPr>
              <w:spacing w:before="225" w:after="225"/>
              <w:jc w:val="both"/>
              <w:rPr>
                <w:rFonts w:eastAsia="Calibri" w:cs="Times New Roman"/>
                <w:sz w:val="18"/>
                <w:szCs w:val="18"/>
              </w:rPr>
            </w:pPr>
            <w:r w:rsidRPr="00602406">
              <w:rPr>
                <w:rFonts w:ascii="Arial" w:eastAsia="Calibri" w:hAnsi="Arial" w:cs="Arial"/>
                <w:color w:val="000000"/>
                <w:sz w:val="18"/>
                <w:szCs w:val="18"/>
              </w:rPr>
              <w:t>Izvajalec mora v desetih dneh od podpisa te kupoprodajne pogodbe, kot instrument zavarovanja predložiti naročniku zavarovanje za dobro izvedbo pogodbenih obveznosti z veljavnostjo do izteka veljavnosti pogodbe, in sicer:</w:t>
            </w:r>
          </w:p>
          <w:tbl>
            <w:tblPr>
              <w:tblW w:w="5000" w:type="pct"/>
              <w:tblLook w:val="04A0" w:firstRow="1" w:lastRow="0" w:firstColumn="1" w:lastColumn="0" w:noHBand="0" w:noVBand="1"/>
            </w:tblPr>
            <w:tblGrid>
              <w:gridCol w:w="8962"/>
            </w:tblGrid>
            <w:tr w:rsidR="00602406" w:rsidRPr="00602406" w14:paraId="2BF1D846" w14:textId="77777777" w:rsidTr="00602406">
              <w:tc>
                <w:tcPr>
                  <w:tcW w:w="0" w:type="auto"/>
                  <w:vAlign w:val="center"/>
                  <w:hideMark/>
                </w:tcPr>
                <w:tbl>
                  <w:tblPr>
                    <w:tblW w:w="0" w:type="auto"/>
                    <w:tblLook w:val="04A0" w:firstRow="1" w:lastRow="0" w:firstColumn="1" w:lastColumn="0" w:noHBand="0" w:noVBand="1"/>
                  </w:tblPr>
                  <w:tblGrid>
                    <w:gridCol w:w="8746"/>
                  </w:tblGrid>
                  <w:tr w:rsidR="00602406" w:rsidRPr="00602406" w14:paraId="7799FB14" w14:textId="77777777">
                    <w:tc>
                      <w:tcPr>
                        <w:tcW w:w="0" w:type="auto"/>
                        <w:hideMark/>
                      </w:tcPr>
                      <w:p w14:paraId="39A091E6" w14:textId="4A32FC00" w:rsidR="00602406" w:rsidRPr="00602406" w:rsidRDefault="00602406" w:rsidP="00602406">
                        <w:pPr>
                          <w:numPr>
                            <w:ilvl w:val="0"/>
                            <w:numId w:val="42"/>
                          </w:numPr>
                          <w:rPr>
                            <w:rFonts w:ascii="Arial" w:eastAsia="Calibri" w:hAnsi="Arial" w:cs="Arial"/>
                            <w:color w:val="000000"/>
                            <w:sz w:val="18"/>
                            <w:szCs w:val="18"/>
                          </w:rPr>
                        </w:pPr>
                        <w:r w:rsidRPr="00602406">
                          <w:rPr>
                            <w:rFonts w:ascii="Arial" w:eastAsia="Calibri" w:hAnsi="Arial" w:cs="Arial"/>
                            <w:color w:val="000000"/>
                            <w:position w:val="-2"/>
                            <w:sz w:val="18"/>
                            <w:szCs w:val="18"/>
                          </w:rPr>
                          <w:t xml:space="preserve">menično izjavo in lastno podpisano menico s pooblastilom za njeno izpolnitev v višini </w:t>
                        </w:r>
                        <w:r w:rsidR="00F4655A">
                          <w:rPr>
                            <w:rFonts w:ascii="Arial" w:eastAsia="Calibri" w:hAnsi="Arial" w:cs="Arial"/>
                            <w:color w:val="000000"/>
                            <w:position w:val="-2"/>
                            <w:sz w:val="18"/>
                            <w:szCs w:val="18"/>
                          </w:rPr>
                          <w:t>10</w:t>
                        </w:r>
                        <w:r w:rsidRPr="00602406">
                          <w:rPr>
                            <w:rFonts w:ascii="Arial" w:eastAsia="Calibri" w:hAnsi="Arial" w:cs="Arial"/>
                            <w:color w:val="000000"/>
                            <w:position w:val="-2"/>
                            <w:sz w:val="18"/>
                            <w:szCs w:val="18"/>
                          </w:rPr>
                          <w:t>% pogodbene vrednosti  z DDV v primeru, da bo pogodbena vrednost nižja od 125.000,00 EUR brez DDV; oz.</w:t>
                        </w:r>
                      </w:p>
                      <w:p w14:paraId="6009EB6F" w14:textId="08843C76" w:rsidR="00602406" w:rsidRPr="00602406" w:rsidRDefault="00602406" w:rsidP="00602406">
                        <w:pPr>
                          <w:numPr>
                            <w:ilvl w:val="0"/>
                            <w:numId w:val="42"/>
                          </w:numPr>
                          <w:rPr>
                            <w:rFonts w:ascii="Arial" w:eastAsia="Calibri" w:hAnsi="Arial" w:cs="Arial"/>
                            <w:color w:val="000000"/>
                            <w:sz w:val="18"/>
                            <w:szCs w:val="18"/>
                          </w:rPr>
                        </w:pPr>
                        <w:r w:rsidRPr="00602406">
                          <w:rPr>
                            <w:rFonts w:ascii="Arial" w:eastAsia="Calibri" w:hAnsi="Arial" w:cs="Arial"/>
                            <w:color w:val="000000"/>
                            <w:position w:val="-2"/>
                            <w:sz w:val="18"/>
                            <w:szCs w:val="18"/>
                          </w:rPr>
                          <w:t xml:space="preserve">bančno garancijo za dobro izvedbo pogodbenih obveznosti (za posamezno obdobje) v višini </w:t>
                        </w:r>
                        <w:r w:rsidR="00F4655A">
                          <w:rPr>
                            <w:rFonts w:ascii="Arial" w:eastAsia="Calibri" w:hAnsi="Arial" w:cs="Arial"/>
                            <w:color w:val="000000"/>
                            <w:position w:val="-2"/>
                            <w:sz w:val="18"/>
                            <w:szCs w:val="18"/>
                          </w:rPr>
                          <w:t>10</w:t>
                        </w:r>
                        <w:r w:rsidRPr="00602406">
                          <w:rPr>
                            <w:rFonts w:ascii="Arial" w:eastAsia="Calibri" w:hAnsi="Arial" w:cs="Arial"/>
                            <w:color w:val="000000"/>
                            <w:position w:val="-2"/>
                            <w:sz w:val="18"/>
                            <w:szCs w:val="18"/>
                          </w:rPr>
                          <w:t>% pogodbene vrednosti z DDV v primeru, da bo pogodbena vrednost višja od 125.000,00 EUR brez DDV;</w:t>
                        </w:r>
                      </w:p>
                    </w:tc>
                  </w:tr>
                </w:tbl>
                <w:p w14:paraId="694234D6" w14:textId="77777777" w:rsidR="00602406" w:rsidRPr="00602406" w:rsidRDefault="00602406" w:rsidP="00602406">
                  <w:pPr>
                    <w:rPr>
                      <w:rFonts w:eastAsia="Calibri" w:cs="Times New Roman"/>
                      <w:sz w:val="18"/>
                      <w:szCs w:val="18"/>
                    </w:rPr>
                  </w:pPr>
                </w:p>
              </w:tc>
            </w:tr>
          </w:tbl>
          <w:p w14:paraId="4D08DCFF" w14:textId="3C0A8BFD" w:rsidR="00236903" w:rsidRDefault="00236903" w:rsidP="00602406">
            <w:pPr>
              <w:spacing w:before="225" w:after="225"/>
              <w:jc w:val="both"/>
            </w:pPr>
          </w:p>
        </w:tc>
      </w:tr>
    </w:tbl>
    <w:p w14:paraId="3BD70135" w14:textId="77777777" w:rsidR="00236903" w:rsidRDefault="00236903" w:rsidP="00236903">
      <w:pPr>
        <w:spacing w:before="225" w:after="225" w:line="240" w:lineRule="auto"/>
        <w:jc w:val="both"/>
      </w:pPr>
      <w:r>
        <w:rPr>
          <w:rFonts w:ascii="Arial" w:hAnsi="Arial" w:cs="Arial"/>
          <w:b/>
          <w:bCs/>
          <w:color w:val="000000"/>
          <w:sz w:val="18"/>
          <w:szCs w:val="18"/>
        </w:rPr>
        <w:t>VII. SKRBNIK POGODBE</w:t>
      </w:r>
    </w:p>
    <w:p w14:paraId="4256289E" w14:textId="77777777" w:rsidR="00236903" w:rsidRDefault="00236903" w:rsidP="0023690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236903" w14:paraId="703295F2" w14:textId="77777777" w:rsidTr="00D66A7F">
        <w:tc>
          <w:tcPr>
            <w:tcW w:w="0" w:type="auto"/>
            <w:tcMar>
              <w:top w:w="0" w:type="auto"/>
              <w:bottom w:w="0" w:type="auto"/>
            </w:tcMar>
          </w:tcPr>
          <w:p w14:paraId="7E61117B" w14:textId="77777777" w:rsidR="00236903" w:rsidRDefault="00236903" w:rsidP="00D66A7F">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w:t>
            </w:r>
          </w:p>
          <w:p w14:paraId="6CE8A4F3" w14:textId="6D52BAD2" w:rsidR="00236903" w:rsidRDefault="00236903" w:rsidP="00D66A7F">
            <w:pPr>
              <w:spacing w:before="225" w:after="225"/>
              <w:jc w:val="both"/>
            </w:pPr>
            <w:r>
              <w:rPr>
                <w:rFonts w:ascii="Arial" w:hAnsi="Arial" w:cs="Arial"/>
                <w:color w:val="000000"/>
                <w:sz w:val="18"/>
                <w:szCs w:val="18"/>
              </w:rPr>
              <w:t>Skrbnik pogodbe s strani naročnika je Barbara Slak Turk, vodja službe za nabavo in skladiščenje.</w:t>
            </w:r>
          </w:p>
          <w:p w14:paraId="340CF57D" w14:textId="77777777" w:rsidR="00236903" w:rsidRDefault="00236903" w:rsidP="00D66A7F">
            <w:pPr>
              <w:spacing w:before="225" w:after="225"/>
              <w:jc w:val="both"/>
            </w:pPr>
            <w:r>
              <w:rPr>
                <w:rFonts w:ascii="Arial" w:hAnsi="Arial" w:cs="Arial"/>
                <w:color w:val="000000"/>
                <w:sz w:val="18"/>
                <w:szCs w:val="18"/>
              </w:rPr>
              <w:lastRenderedPageBreak/>
              <w:t>Skrbnik pogodbe s strani izvajalca je___________________________.</w:t>
            </w:r>
          </w:p>
        </w:tc>
      </w:tr>
    </w:tbl>
    <w:p w14:paraId="5FAF6770" w14:textId="77777777" w:rsidR="00236903" w:rsidRDefault="00236903" w:rsidP="00236903">
      <w:pPr>
        <w:spacing w:before="225" w:after="225" w:line="240" w:lineRule="auto"/>
        <w:jc w:val="both"/>
      </w:pPr>
      <w:r>
        <w:rPr>
          <w:rFonts w:ascii="Arial" w:hAnsi="Arial" w:cs="Arial"/>
          <w:b/>
          <w:bCs/>
          <w:color w:val="000000"/>
          <w:sz w:val="18"/>
          <w:szCs w:val="18"/>
        </w:rPr>
        <w:lastRenderedPageBreak/>
        <w:t>VIII. ODSTOP OD POGODBE</w:t>
      </w:r>
    </w:p>
    <w:p w14:paraId="67201DB5" w14:textId="77777777" w:rsidR="00236903" w:rsidRDefault="00236903" w:rsidP="0023690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236903" w14:paraId="1A249E0B" w14:textId="77777777" w:rsidTr="00D66A7F">
        <w:tc>
          <w:tcPr>
            <w:tcW w:w="0" w:type="auto"/>
            <w:tcMar>
              <w:top w:w="0" w:type="auto"/>
              <w:bottom w:w="0" w:type="auto"/>
            </w:tcMar>
          </w:tcPr>
          <w:p w14:paraId="5620A9C8" w14:textId="77777777" w:rsidR="00236903" w:rsidRDefault="00236903" w:rsidP="00D66A7F">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3E1E2F41" w14:textId="77777777" w:rsidR="00236903" w:rsidRDefault="00236903" w:rsidP="00D66A7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707A309" w14:textId="77777777" w:rsidR="00236903" w:rsidRDefault="00236903" w:rsidP="00D66A7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6B06629D" w14:textId="77777777" w:rsidR="00236903" w:rsidRDefault="00236903" w:rsidP="00D66A7F">
            <w:pPr>
              <w:spacing w:before="225" w:after="225"/>
              <w:jc w:val="both"/>
            </w:pPr>
            <w:r>
              <w:rPr>
                <w:rFonts w:ascii="Arial" w:hAnsi="Arial" w:cs="Arial"/>
                <w:color w:val="000000"/>
                <w:sz w:val="18"/>
                <w:szCs w:val="18"/>
              </w:rPr>
              <w:t>• javno naročilo je bilo bistveno spremenjeno, kar terja nov postopek javnega naročanja;</w:t>
            </w:r>
          </w:p>
          <w:p w14:paraId="6F0212C6" w14:textId="77777777" w:rsidR="00236903" w:rsidRDefault="00236903" w:rsidP="00D66A7F">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3D972BF1" w14:textId="77777777" w:rsidR="00236903" w:rsidRDefault="00236903" w:rsidP="00D66A7F">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6B7D99AF" w14:textId="77777777" w:rsidR="00236903" w:rsidRDefault="00236903" w:rsidP="00D66A7F">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4C7DC64F" w14:textId="77777777" w:rsidR="00236903" w:rsidRDefault="00236903" w:rsidP="00D66A7F">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102DA8BB" w14:textId="77777777" w:rsidR="00236903" w:rsidRDefault="00236903" w:rsidP="00D66A7F">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42AED437" w14:textId="77777777" w:rsidR="00236903" w:rsidRDefault="00236903" w:rsidP="00D66A7F">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48102A5B" w14:textId="77777777" w:rsidR="00236903" w:rsidRDefault="00236903" w:rsidP="00D66A7F">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2F35BFDF" w14:textId="77777777" w:rsidR="00236903" w:rsidRDefault="00236903" w:rsidP="00D66A7F">
            <w:pPr>
              <w:spacing w:before="225" w:after="225"/>
              <w:jc w:val="both"/>
            </w:pPr>
            <w:r>
              <w:rPr>
                <w:rFonts w:ascii="Arial" w:hAnsi="Arial" w:cs="Arial"/>
                <w:color w:val="000000"/>
                <w:sz w:val="18"/>
                <w:szCs w:val="18"/>
              </w:rPr>
              <w:t>Odstop od pogodbe učinkuje z dnem, ko izvajalec prejme pisno izjavo naročnika o odstopu.</w:t>
            </w:r>
          </w:p>
          <w:p w14:paraId="3C0EAD8C" w14:textId="5A752A13" w:rsidR="00BB0B98" w:rsidRPr="005A1A5A" w:rsidRDefault="00236903" w:rsidP="00D66A7F">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09CFB8BB" w14:textId="77777777" w:rsidR="00236903" w:rsidRDefault="00236903" w:rsidP="0023690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236903" w14:paraId="5DBC8F11" w14:textId="77777777" w:rsidTr="00D66A7F">
        <w:tc>
          <w:tcPr>
            <w:tcW w:w="0" w:type="auto"/>
            <w:tcMar>
              <w:top w:w="0" w:type="auto"/>
              <w:bottom w:w="0" w:type="auto"/>
            </w:tcMar>
          </w:tcPr>
          <w:p w14:paraId="00EEA246" w14:textId="77777777" w:rsidR="00236903" w:rsidRDefault="00236903" w:rsidP="00D66A7F">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5DD3FDB7" w14:textId="77777777" w:rsidR="00236903" w:rsidRDefault="00236903" w:rsidP="00D66A7F">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28B94EB8" w14:textId="77777777" w:rsidR="00236903" w:rsidRDefault="00236903" w:rsidP="00D66A7F">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962"/>
            </w:tblGrid>
            <w:tr w:rsidR="00236903" w14:paraId="00C93541" w14:textId="77777777" w:rsidTr="00D66A7F">
              <w:tc>
                <w:tcPr>
                  <w:tcW w:w="0" w:type="auto"/>
                  <w:tcMar>
                    <w:top w:w="0" w:type="auto"/>
                    <w:bottom w:w="0" w:type="auto"/>
                  </w:tcMar>
                </w:tcPr>
                <w:p w14:paraId="680DA3BC" w14:textId="77777777" w:rsidR="00236903" w:rsidRDefault="00236903" w:rsidP="00236903">
                  <w:pPr>
                    <w:numPr>
                      <w:ilvl w:val="0"/>
                      <w:numId w:val="41"/>
                    </w:numPr>
                    <w:jc w:val="both"/>
                    <w:rPr>
                      <w:rFonts w:ascii="Arial" w:hAnsi="Arial" w:cs="Arial"/>
                      <w:color w:val="000000"/>
                      <w:sz w:val="18"/>
                      <w:szCs w:val="18"/>
                    </w:rPr>
                  </w:pPr>
                  <w:r>
                    <w:rPr>
                      <w:rFonts w:ascii="Arial" w:hAnsi="Arial" w:cs="Arial"/>
                      <w:color w:val="000000"/>
                      <w:sz w:val="18"/>
                      <w:szCs w:val="18"/>
                    </w:rPr>
                    <w:t>plačilom za delo,</w:t>
                  </w:r>
                </w:p>
                <w:p w14:paraId="6E4F5AA8" w14:textId="77777777" w:rsidR="00236903" w:rsidRDefault="00236903" w:rsidP="00236903">
                  <w:pPr>
                    <w:numPr>
                      <w:ilvl w:val="0"/>
                      <w:numId w:val="41"/>
                    </w:numPr>
                    <w:jc w:val="both"/>
                    <w:rPr>
                      <w:rFonts w:ascii="Arial" w:hAnsi="Arial" w:cs="Arial"/>
                      <w:color w:val="000000"/>
                      <w:sz w:val="18"/>
                      <w:szCs w:val="18"/>
                    </w:rPr>
                  </w:pPr>
                  <w:r>
                    <w:rPr>
                      <w:rFonts w:ascii="Arial" w:hAnsi="Arial" w:cs="Arial"/>
                      <w:color w:val="000000"/>
                      <w:sz w:val="18"/>
                      <w:szCs w:val="18"/>
                    </w:rPr>
                    <w:t>delovnim časom,</w:t>
                  </w:r>
                </w:p>
                <w:p w14:paraId="7555C66E" w14:textId="77777777" w:rsidR="00236903" w:rsidRDefault="00236903" w:rsidP="00236903">
                  <w:pPr>
                    <w:numPr>
                      <w:ilvl w:val="0"/>
                      <w:numId w:val="41"/>
                    </w:numPr>
                    <w:jc w:val="both"/>
                    <w:rPr>
                      <w:rFonts w:ascii="Arial" w:hAnsi="Arial" w:cs="Arial"/>
                      <w:color w:val="000000"/>
                      <w:sz w:val="18"/>
                      <w:szCs w:val="18"/>
                    </w:rPr>
                  </w:pPr>
                  <w:r>
                    <w:rPr>
                      <w:rFonts w:ascii="Arial" w:hAnsi="Arial" w:cs="Arial"/>
                      <w:color w:val="000000"/>
                      <w:sz w:val="18"/>
                      <w:szCs w:val="18"/>
                    </w:rPr>
                    <w:t>počitki,</w:t>
                  </w:r>
                </w:p>
                <w:p w14:paraId="76AA5D46" w14:textId="77777777" w:rsidR="00236903" w:rsidRDefault="00236903" w:rsidP="00236903">
                  <w:pPr>
                    <w:numPr>
                      <w:ilvl w:val="0"/>
                      <w:numId w:val="41"/>
                    </w:numPr>
                    <w:jc w:val="both"/>
                    <w:rPr>
                      <w:rFonts w:ascii="Arial" w:hAnsi="Arial" w:cs="Arial"/>
                      <w:color w:val="000000"/>
                      <w:sz w:val="18"/>
                      <w:szCs w:val="18"/>
                    </w:rPr>
                  </w:pPr>
                  <w:r>
                    <w:rPr>
                      <w:rFonts w:ascii="Arial" w:hAnsi="Arial" w:cs="Arial"/>
                      <w:color w:val="000000"/>
                      <w:sz w:val="18"/>
                      <w:szCs w:val="18"/>
                    </w:rPr>
                    <w:lastRenderedPageBreak/>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420CA49A" w14:textId="77777777" w:rsidR="00236903" w:rsidRDefault="00236903" w:rsidP="00D66A7F"/>
          <w:p w14:paraId="7A13854E" w14:textId="77777777" w:rsidR="00236903" w:rsidRDefault="00236903" w:rsidP="00D66A7F">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9EDF313" w14:textId="77777777" w:rsidR="00236903" w:rsidRDefault="00236903" w:rsidP="00D66A7F">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189315EB" w14:textId="77777777" w:rsidR="00236903" w:rsidRDefault="00236903" w:rsidP="00D66A7F">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25C96FF2" w14:textId="77777777" w:rsidR="00236903" w:rsidRDefault="00236903" w:rsidP="00236903">
      <w:pPr>
        <w:spacing w:before="225" w:after="225" w:line="240" w:lineRule="auto"/>
        <w:jc w:val="both"/>
      </w:pPr>
      <w:r>
        <w:rPr>
          <w:rFonts w:ascii="Arial" w:hAnsi="Arial" w:cs="Arial"/>
          <w:b/>
          <w:bCs/>
          <w:color w:val="000000"/>
          <w:sz w:val="18"/>
          <w:szCs w:val="18"/>
        </w:rPr>
        <w:lastRenderedPageBreak/>
        <w:t>IX. PROTIKORUPCIJSKA KLAVZULA</w:t>
      </w:r>
    </w:p>
    <w:p w14:paraId="3BD8588D" w14:textId="77777777" w:rsidR="00236903" w:rsidRDefault="00236903" w:rsidP="0023690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236903" w14:paraId="0C045099" w14:textId="77777777" w:rsidTr="00D66A7F">
        <w:tc>
          <w:tcPr>
            <w:tcW w:w="0" w:type="auto"/>
            <w:tcMar>
              <w:top w:w="0" w:type="auto"/>
              <w:bottom w:w="0" w:type="auto"/>
            </w:tcMar>
          </w:tcPr>
          <w:p w14:paraId="75C9F78E" w14:textId="77777777" w:rsidR="00236903" w:rsidRDefault="00236903" w:rsidP="00D66A7F">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602AF6B9" w14:textId="77777777" w:rsidR="00236903" w:rsidRDefault="00236903" w:rsidP="00D66A7F">
            <w:pPr>
              <w:spacing w:before="225" w:after="225"/>
              <w:jc w:val="both"/>
            </w:pPr>
            <w:r>
              <w:rPr>
                <w:rFonts w:ascii="Arial" w:hAnsi="Arial" w:cs="Arial"/>
                <w:color w:val="000000"/>
                <w:sz w:val="18"/>
                <w:szCs w:val="18"/>
              </w:rPr>
              <w:t>-pridobitev posla ali</w:t>
            </w:r>
          </w:p>
          <w:p w14:paraId="6B480606" w14:textId="77777777" w:rsidR="00236903" w:rsidRDefault="00236903" w:rsidP="00D66A7F">
            <w:pPr>
              <w:spacing w:before="225" w:after="225"/>
              <w:jc w:val="both"/>
            </w:pPr>
            <w:r>
              <w:rPr>
                <w:rFonts w:ascii="Arial" w:hAnsi="Arial" w:cs="Arial"/>
                <w:color w:val="000000"/>
                <w:sz w:val="18"/>
                <w:szCs w:val="18"/>
              </w:rPr>
              <w:t>-sklenitev posla pod ugodnejšimi pogoji ali</w:t>
            </w:r>
          </w:p>
          <w:p w14:paraId="451C06D2" w14:textId="77777777" w:rsidR="00236903" w:rsidRDefault="00236903" w:rsidP="00D66A7F">
            <w:pPr>
              <w:spacing w:before="225" w:after="225"/>
              <w:jc w:val="both"/>
            </w:pPr>
            <w:r>
              <w:rPr>
                <w:rFonts w:ascii="Arial" w:hAnsi="Arial" w:cs="Arial"/>
                <w:color w:val="000000"/>
                <w:sz w:val="18"/>
                <w:szCs w:val="18"/>
              </w:rPr>
              <w:t>-za opustitev dolžnega nadzora nad izvajanjem pogodbenih obveznosti ali</w:t>
            </w:r>
          </w:p>
          <w:p w14:paraId="5F3E7CD4" w14:textId="77777777" w:rsidR="00236903" w:rsidRDefault="00236903" w:rsidP="00D66A7F">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7B47C959" w14:textId="77777777" w:rsidR="00236903" w:rsidRDefault="00236903" w:rsidP="00D66A7F">
            <w:pPr>
              <w:spacing w:before="225" w:after="225"/>
              <w:jc w:val="both"/>
            </w:pPr>
            <w:r>
              <w:rPr>
                <w:rFonts w:ascii="Arial" w:hAnsi="Arial" w:cs="Arial"/>
                <w:color w:val="000000"/>
                <w:sz w:val="18"/>
                <w:szCs w:val="18"/>
              </w:rPr>
              <w:t>je nična.</w:t>
            </w:r>
          </w:p>
        </w:tc>
      </w:tr>
    </w:tbl>
    <w:p w14:paraId="1C94BB66" w14:textId="77777777" w:rsidR="00236903" w:rsidRDefault="00236903" w:rsidP="00236903">
      <w:pPr>
        <w:spacing w:before="225" w:after="225" w:line="240" w:lineRule="auto"/>
        <w:jc w:val="both"/>
      </w:pPr>
      <w:r>
        <w:rPr>
          <w:rFonts w:ascii="Arial" w:hAnsi="Arial" w:cs="Arial"/>
          <w:b/>
          <w:bCs/>
          <w:color w:val="000000"/>
          <w:sz w:val="18"/>
          <w:szCs w:val="18"/>
        </w:rPr>
        <w:t>X. KONČNE DOLOČBE</w:t>
      </w:r>
    </w:p>
    <w:p w14:paraId="10E60C47" w14:textId="77777777" w:rsidR="00236903" w:rsidRDefault="00236903" w:rsidP="0023690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236903" w14:paraId="335CF50E" w14:textId="77777777" w:rsidTr="00D66A7F">
        <w:tc>
          <w:tcPr>
            <w:tcW w:w="0" w:type="auto"/>
            <w:tcMar>
              <w:top w:w="0" w:type="auto"/>
              <w:bottom w:w="0" w:type="auto"/>
            </w:tcMar>
          </w:tcPr>
          <w:p w14:paraId="6471B990" w14:textId="77777777" w:rsidR="00236903" w:rsidRDefault="00236903" w:rsidP="00D66A7F">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79E8A4DF" w14:textId="77777777" w:rsidR="00236903" w:rsidRDefault="00236903" w:rsidP="00D66A7F">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6D09FDDD" w14:textId="77777777" w:rsidR="00236903" w:rsidRDefault="00236903" w:rsidP="00D66A7F">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1031F7F9" w14:textId="77777777" w:rsidR="00236903" w:rsidRDefault="00236903" w:rsidP="0023690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236903" w14:paraId="4FD0610D" w14:textId="77777777" w:rsidTr="00D66A7F">
        <w:tc>
          <w:tcPr>
            <w:tcW w:w="0" w:type="auto"/>
            <w:tcMar>
              <w:top w:w="0" w:type="auto"/>
              <w:bottom w:w="0" w:type="auto"/>
            </w:tcMar>
          </w:tcPr>
          <w:p w14:paraId="6802D5C9" w14:textId="77777777" w:rsidR="00236903" w:rsidRDefault="00236903" w:rsidP="00D66A7F">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0828122F" w14:textId="77777777" w:rsidR="00236903" w:rsidRDefault="00236903" w:rsidP="0023690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236903" w14:paraId="4864F05D" w14:textId="77777777" w:rsidTr="00D66A7F">
        <w:tc>
          <w:tcPr>
            <w:tcW w:w="0" w:type="auto"/>
            <w:tcMar>
              <w:top w:w="0" w:type="auto"/>
              <w:bottom w:w="0" w:type="auto"/>
            </w:tcMar>
          </w:tcPr>
          <w:p w14:paraId="23486C2B" w14:textId="77777777" w:rsidR="00236903" w:rsidRDefault="00236903" w:rsidP="00D66A7F">
            <w:pPr>
              <w:spacing w:before="225" w:after="225"/>
              <w:jc w:val="both"/>
              <w:rPr>
                <w:rFonts w:ascii="Arial" w:hAnsi="Arial" w:cs="Arial"/>
                <w:color w:val="000000"/>
                <w:sz w:val="18"/>
                <w:szCs w:val="18"/>
              </w:rPr>
            </w:pPr>
            <w:r>
              <w:rPr>
                <w:rFonts w:ascii="Arial" w:hAnsi="Arial" w:cs="Arial"/>
                <w:color w:val="000000"/>
                <w:sz w:val="18"/>
                <w:szCs w:val="18"/>
              </w:rPr>
              <w:t>Morebitne spore iz te pogodbe, ki jih pogodbeni stranki ne bi mogli rešiti sporazumno, rešuje stvarno pristojno sodišče v Novem mestu.</w:t>
            </w:r>
          </w:p>
          <w:p w14:paraId="044E3C1E" w14:textId="77777777" w:rsidR="005A1A5A" w:rsidRDefault="005A1A5A" w:rsidP="00D66A7F">
            <w:pPr>
              <w:spacing w:before="225" w:after="225"/>
              <w:jc w:val="both"/>
            </w:pPr>
          </w:p>
        </w:tc>
      </w:tr>
    </w:tbl>
    <w:p w14:paraId="6365F2BB" w14:textId="77777777" w:rsidR="00236903" w:rsidRDefault="00236903" w:rsidP="00236903">
      <w:pPr>
        <w:spacing w:after="0" w:line="240" w:lineRule="auto"/>
        <w:jc w:val="center"/>
      </w:pPr>
      <w:r>
        <w:rPr>
          <w:rFonts w:ascii="Arial" w:hAnsi="Arial" w:cs="Arial"/>
          <w:b/>
          <w:bCs/>
          <w:color w:val="000000"/>
          <w:sz w:val="18"/>
          <w:szCs w:val="18"/>
        </w:rPr>
        <w:lastRenderedPageBreak/>
        <w:t>23. člen</w:t>
      </w:r>
    </w:p>
    <w:tbl>
      <w:tblPr>
        <w:tblStyle w:val="NormalTablePHPDOCX"/>
        <w:tblW w:w="0" w:type="auto"/>
        <w:tblInd w:w="108" w:type="dxa"/>
        <w:tblLook w:val="04A0" w:firstRow="1" w:lastRow="0" w:firstColumn="1" w:lastColumn="0" w:noHBand="0" w:noVBand="1"/>
      </w:tblPr>
      <w:tblGrid>
        <w:gridCol w:w="8272"/>
      </w:tblGrid>
      <w:tr w:rsidR="00236903" w14:paraId="01A34913" w14:textId="77777777" w:rsidTr="00D66A7F">
        <w:tc>
          <w:tcPr>
            <w:tcW w:w="0" w:type="auto"/>
            <w:tcMar>
              <w:top w:w="0" w:type="auto"/>
              <w:bottom w:w="0" w:type="auto"/>
            </w:tcMar>
          </w:tcPr>
          <w:p w14:paraId="67429D8E" w14:textId="77777777" w:rsidR="00236903" w:rsidRDefault="00236903" w:rsidP="00D66A7F">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7037145F" w14:textId="77777777" w:rsidR="00236903" w:rsidRDefault="00236903" w:rsidP="0023690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3849"/>
      </w:tblGrid>
      <w:tr w:rsidR="00236903" w14:paraId="3964DFD0" w14:textId="77777777" w:rsidTr="00D66A7F">
        <w:tc>
          <w:tcPr>
            <w:tcW w:w="0" w:type="auto"/>
            <w:tcMar>
              <w:top w:w="0" w:type="auto"/>
              <w:bottom w:w="0" w:type="auto"/>
            </w:tcMar>
          </w:tcPr>
          <w:p w14:paraId="0C1582BE" w14:textId="77777777" w:rsidR="00236903" w:rsidRDefault="00236903" w:rsidP="00D66A7F">
            <w:pPr>
              <w:spacing w:before="225" w:after="225"/>
              <w:jc w:val="both"/>
            </w:pPr>
            <w:r>
              <w:rPr>
                <w:rFonts w:ascii="Arial" w:hAnsi="Arial" w:cs="Arial"/>
                <w:color w:val="000000"/>
                <w:sz w:val="18"/>
                <w:szCs w:val="18"/>
              </w:rPr>
              <w:t>Sestavni del te pogodbe so naslednje priloge:</w:t>
            </w:r>
          </w:p>
          <w:p w14:paraId="30456633" w14:textId="77777777" w:rsidR="00236903" w:rsidRDefault="00236903" w:rsidP="00D66A7F">
            <w:pPr>
              <w:spacing w:before="225" w:after="225"/>
              <w:jc w:val="both"/>
            </w:pPr>
            <w:r>
              <w:rPr>
                <w:rFonts w:ascii="Arial" w:hAnsi="Arial" w:cs="Arial"/>
                <w:color w:val="000000"/>
                <w:sz w:val="18"/>
                <w:szCs w:val="18"/>
              </w:rPr>
              <w:t>- ponudba,</w:t>
            </w:r>
          </w:p>
          <w:p w14:paraId="716E8EB0" w14:textId="77777777" w:rsidR="00236903" w:rsidRDefault="00236903" w:rsidP="00D66A7F">
            <w:pPr>
              <w:spacing w:before="225" w:after="225"/>
              <w:jc w:val="both"/>
            </w:pPr>
            <w:r>
              <w:rPr>
                <w:rFonts w:ascii="Arial" w:hAnsi="Arial" w:cs="Arial"/>
                <w:color w:val="000000"/>
                <w:sz w:val="18"/>
                <w:szCs w:val="18"/>
              </w:rPr>
              <w:t>- Izbrane ponudbe po ponudnikih.</w:t>
            </w:r>
          </w:p>
        </w:tc>
      </w:tr>
    </w:tbl>
    <w:p w14:paraId="6DEAFB5D" w14:textId="77777777" w:rsidR="00236903" w:rsidRDefault="00236903" w:rsidP="00236903">
      <w:pPr>
        <w:spacing w:before="975" w:after="225" w:line="240" w:lineRule="auto"/>
        <w:jc w:val="both"/>
      </w:pPr>
      <w:r>
        <w:rPr>
          <w:rFonts w:ascii="Arial" w:hAnsi="Arial" w:cs="Arial"/>
          <w:color w:val="000000"/>
          <w:sz w:val="18"/>
          <w:szCs w:val="18"/>
        </w:rPr>
        <w:t>V/na ________________, dne ________________</w:t>
      </w:r>
    </w:p>
    <w:p w14:paraId="0CCFD39E" w14:textId="6BA8FD7B" w:rsidR="004E13A8" w:rsidRDefault="004E13A8">
      <w:pPr>
        <w:spacing w:before="975" w:after="225" w:line="240" w:lineRule="auto"/>
        <w:jc w:val="both"/>
      </w:pPr>
    </w:p>
    <w:sectPr w:rsidR="004E13A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85CD0" w14:textId="77777777" w:rsidR="006B2936" w:rsidRDefault="006B2936" w:rsidP="006975C6">
      <w:pPr>
        <w:spacing w:after="0" w:line="240" w:lineRule="auto"/>
      </w:pPr>
      <w:r>
        <w:separator/>
      </w:r>
    </w:p>
  </w:endnote>
  <w:endnote w:type="continuationSeparator" w:id="0">
    <w:p w14:paraId="7F02B397"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el">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D825F"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22E5C" w14:textId="77777777" w:rsidR="005A1A5A" w:rsidRPr="006F1DA5" w:rsidRDefault="00121788"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5A1A5A" w:rsidRPr="006F1DA5">
          <w:rPr>
            <w:rFonts w:ascii="Arial" w:hAnsi="Arial" w:cs="Arial"/>
          </w:rPr>
          <w:fldChar w:fldCharType="begin"/>
        </w:r>
        <w:r w:rsidR="005A1A5A" w:rsidRPr="006F1DA5">
          <w:rPr>
            <w:rFonts w:ascii="Arial" w:hAnsi="Arial" w:cs="Arial"/>
          </w:rPr>
          <w:instrText xml:space="preserve"> PAGE   \* MERGEFORMAT </w:instrText>
        </w:r>
        <w:r w:rsidR="005A1A5A" w:rsidRPr="006F1DA5">
          <w:rPr>
            <w:rFonts w:ascii="Arial" w:hAnsi="Arial" w:cs="Arial"/>
          </w:rPr>
          <w:fldChar w:fldCharType="separate"/>
        </w:r>
        <w:r w:rsidR="005A1A5A">
          <w:rPr>
            <w:rFonts w:ascii="Arial" w:hAnsi="Arial" w:cs="Arial"/>
            <w:noProof/>
          </w:rPr>
          <w:t>1</w:t>
        </w:r>
        <w:r w:rsidR="005A1A5A" w:rsidRPr="006F1DA5">
          <w:rPr>
            <w:rFonts w:ascii="Arial" w:hAnsi="Arial" w:cs="Arial"/>
            <w:noProof/>
          </w:rPr>
          <w:fldChar w:fldCharType="end"/>
        </w:r>
      </w:sdtContent>
    </w:sdt>
  </w:p>
  <w:p w14:paraId="45E95E35" w14:textId="77777777" w:rsidR="005A1A5A" w:rsidRDefault="005A1A5A"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7A9C0"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BB9FC"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AAE38"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72BA"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C24F0" w14:textId="77777777" w:rsidR="006B2936" w:rsidRDefault="006B2936" w:rsidP="006975C6">
      <w:pPr>
        <w:spacing w:after="0" w:line="240" w:lineRule="auto"/>
      </w:pPr>
      <w:r>
        <w:separator/>
      </w:r>
    </w:p>
  </w:footnote>
  <w:footnote w:type="continuationSeparator" w:id="0">
    <w:p w14:paraId="4DFEEF16"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13586C3A" w14:textId="77777777" w:rsidTr="007C4767">
      <w:trPr>
        <w:trHeight w:val="1268"/>
      </w:trPr>
      <w:tc>
        <w:tcPr>
          <w:tcW w:w="1668" w:type="dxa"/>
        </w:tcPr>
        <w:p w14:paraId="05FB0FE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227721C8" wp14:editId="4F57B485">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B9D3BA7"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A06346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B146EB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9E8378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CA6EFBE"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B47FA4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2B53B5D" wp14:editId="2DB351F4">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23CB407"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70C5AC1D" w14:textId="77777777" w:rsidTr="00B169F3">
      <w:trPr>
        <w:trHeight w:val="1268"/>
      </w:trPr>
      <w:tc>
        <w:tcPr>
          <w:tcW w:w="1668" w:type="dxa"/>
        </w:tcPr>
        <w:p w14:paraId="4B4670EF" w14:textId="77777777" w:rsidR="005A1A5A" w:rsidRPr="006F1DA5" w:rsidRDefault="005A1A5A"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535BB829" wp14:editId="00B4D16B">
                <wp:simplePos x="0" y="0"/>
                <wp:positionH relativeFrom="page">
                  <wp:posOffset>4433</wp:posOffset>
                </wp:positionH>
                <wp:positionV relativeFrom="paragraph">
                  <wp:posOffset>-3810</wp:posOffset>
                </wp:positionV>
                <wp:extent cx="990000" cy="720000"/>
                <wp:effectExtent l="0" t="0" r="0" b="0"/>
                <wp:wrapNone/>
                <wp:docPr id="135625069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8675A49" w14:textId="77777777" w:rsidR="005A1A5A" w:rsidRPr="006F1DA5" w:rsidRDefault="005A1A5A"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FFF9E13" w14:textId="77777777" w:rsidR="005A1A5A" w:rsidRPr="006F1DA5" w:rsidRDefault="005A1A5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C602CE5" w14:textId="77777777" w:rsidR="005A1A5A" w:rsidRPr="006F1DA5" w:rsidRDefault="005A1A5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0A73FE8" w14:textId="77777777" w:rsidR="005A1A5A" w:rsidRPr="006F1DA5" w:rsidRDefault="005A1A5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B4B84B7" w14:textId="77777777" w:rsidR="005A1A5A" w:rsidRPr="006F1DA5" w:rsidRDefault="005A1A5A"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4B2F4DBA" w14:textId="77777777" w:rsidR="005A1A5A" w:rsidRPr="006F1DA5" w:rsidRDefault="005A1A5A"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3D2A527" wp14:editId="3316944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A68C2AD" w14:textId="77777777" w:rsidR="005A1A5A" w:rsidRPr="006F1DA5" w:rsidRDefault="005A1A5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C46EA"/>
    <w:multiLevelType w:val="hybridMultilevel"/>
    <w:tmpl w:val="62327FEE"/>
    <w:lvl w:ilvl="0" w:tplc="49C43790">
      <w:start w:val="1"/>
      <w:numFmt w:val="bullet"/>
      <w:lvlText w:val=""/>
      <w:lvlJc w:val="left"/>
      <w:pPr>
        <w:ind w:left="720" w:hanging="360"/>
      </w:pPr>
      <w:rPr>
        <w:rFonts w:ascii="Symbol" w:hAnsi="Symbol" w:cs="Symbol" w:hint="default"/>
        <w:sz w:val="18"/>
        <w:szCs w:val="18"/>
      </w:rPr>
    </w:lvl>
    <w:lvl w:ilvl="1" w:tplc="DB54D004">
      <w:start w:val="1"/>
      <w:numFmt w:val="bullet"/>
      <w:lvlText w:val="o"/>
      <w:lvlJc w:val="left"/>
      <w:pPr>
        <w:ind w:left="1440" w:hanging="360"/>
      </w:pPr>
      <w:rPr>
        <w:rFonts w:ascii="Courier New" w:hAnsi="Courier New" w:cs="Courier New" w:hint="default"/>
      </w:rPr>
    </w:lvl>
    <w:lvl w:ilvl="2" w:tplc="CEFAF62C">
      <w:start w:val="1"/>
      <w:numFmt w:val="bullet"/>
      <w:lvlText w:val=""/>
      <w:lvlJc w:val="left"/>
      <w:pPr>
        <w:ind w:left="2160" w:hanging="360"/>
      </w:pPr>
      <w:rPr>
        <w:rFonts w:ascii="Wingdings" w:hAnsi="Wingdings" w:cs="Wingdings" w:hint="default"/>
      </w:rPr>
    </w:lvl>
    <w:lvl w:ilvl="3" w:tplc="95905D1E">
      <w:start w:val="1"/>
      <w:numFmt w:val="bullet"/>
      <w:lvlText w:val=""/>
      <w:lvlJc w:val="left"/>
      <w:pPr>
        <w:ind w:left="2880" w:hanging="360"/>
      </w:pPr>
      <w:rPr>
        <w:rFonts w:ascii="Symbol" w:hAnsi="Symbol" w:cs="Symbol" w:hint="default"/>
      </w:rPr>
    </w:lvl>
    <w:lvl w:ilvl="4" w:tplc="AF4A35C4">
      <w:start w:val="1"/>
      <w:numFmt w:val="bullet"/>
      <w:lvlText w:val="o"/>
      <w:lvlJc w:val="left"/>
      <w:pPr>
        <w:ind w:left="3600" w:hanging="360"/>
      </w:pPr>
      <w:rPr>
        <w:rFonts w:ascii="Courier New" w:hAnsi="Courier New" w:cs="Courier New" w:hint="default"/>
      </w:rPr>
    </w:lvl>
    <w:lvl w:ilvl="5" w:tplc="1020EF26">
      <w:start w:val="1"/>
      <w:numFmt w:val="bullet"/>
      <w:lvlText w:val=""/>
      <w:lvlJc w:val="left"/>
      <w:pPr>
        <w:ind w:left="4320" w:hanging="360"/>
      </w:pPr>
      <w:rPr>
        <w:rFonts w:ascii="Wingdings" w:hAnsi="Wingdings" w:cs="Wingdings" w:hint="default"/>
      </w:rPr>
    </w:lvl>
    <w:lvl w:ilvl="6" w:tplc="06727E84">
      <w:start w:val="1"/>
      <w:numFmt w:val="bullet"/>
      <w:lvlText w:val=""/>
      <w:lvlJc w:val="left"/>
      <w:pPr>
        <w:ind w:left="5040" w:hanging="360"/>
      </w:pPr>
      <w:rPr>
        <w:rFonts w:ascii="Symbol" w:hAnsi="Symbol" w:cs="Symbol" w:hint="default"/>
      </w:rPr>
    </w:lvl>
    <w:lvl w:ilvl="7" w:tplc="FBCA2E96">
      <w:start w:val="1"/>
      <w:numFmt w:val="bullet"/>
      <w:lvlText w:val="o"/>
      <w:lvlJc w:val="left"/>
      <w:pPr>
        <w:ind w:left="5760" w:hanging="360"/>
      </w:pPr>
      <w:rPr>
        <w:rFonts w:ascii="Courier New" w:hAnsi="Courier New" w:cs="Courier New" w:hint="default"/>
      </w:rPr>
    </w:lvl>
    <w:lvl w:ilvl="8" w:tplc="BB647F70">
      <w:start w:val="1"/>
      <w:numFmt w:val="bullet"/>
      <w:lvlText w:val=""/>
      <w:lvlJc w:val="left"/>
      <w:pPr>
        <w:ind w:left="6480" w:hanging="360"/>
      </w:pPr>
      <w:rPr>
        <w:rFonts w:ascii="Wingdings" w:hAnsi="Wingdings" w:cs="Wingdings" w:hint="default"/>
      </w:rPr>
    </w:lvl>
  </w:abstractNum>
  <w:abstractNum w:abstractNumId="1" w15:restartNumberingAfterBreak="0">
    <w:nsid w:val="043E6B92"/>
    <w:multiLevelType w:val="hybridMultilevel"/>
    <w:tmpl w:val="1C32FF86"/>
    <w:lvl w:ilvl="0" w:tplc="4CBC5FCA">
      <w:start w:val="1"/>
      <w:numFmt w:val="bullet"/>
      <w:lvlText w:val=""/>
      <w:lvlJc w:val="left"/>
      <w:pPr>
        <w:ind w:left="720" w:hanging="360"/>
      </w:pPr>
      <w:rPr>
        <w:rFonts w:ascii="Symbol" w:hAnsi="Symbol" w:cs="Symbol" w:hint="default"/>
        <w:sz w:val="18"/>
        <w:szCs w:val="18"/>
      </w:rPr>
    </w:lvl>
    <w:lvl w:ilvl="1" w:tplc="3BE41AA4">
      <w:start w:val="1"/>
      <w:numFmt w:val="bullet"/>
      <w:lvlText w:val="o"/>
      <w:lvlJc w:val="left"/>
      <w:pPr>
        <w:ind w:left="1440" w:hanging="360"/>
      </w:pPr>
      <w:rPr>
        <w:rFonts w:ascii="Courier New" w:hAnsi="Courier New" w:cs="Courier New" w:hint="default"/>
      </w:rPr>
    </w:lvl>
    <w:lvl w:ilvl="2" w:tplc="4DA08A56">
      <w:start w:val="1"/>
      <w:numFmt w:val="bullet"/>
      <w:lvlText w:val=""/>
      <w:lvlJc w:val="left"/>
      <w:pPr>
        <w:ind w:left="2160" w:hanging="360"/>
      </w:pPr>
      <w:rPr>
        <w:rFonts w:ascii="Wingdings" w:hAnsi="Wingdings" w:cs="Wingdings" w:hint="default"/>
      </w:rPr>
    </w:lvl>
    <w:lvl w:ilvl="3" w:tplc="96CA4122">
      <w:start w:val="1"/>
      <w:numFmt w:val="bullet"/>
      <w:lvlText w:val=""/>
      <w:lvlJc w:val="left"/>
      <w:pPr>
        <w:ind w:left="2880" w:hanging="360"/>
      </w:pPr>
      <w:rPr>
        <w:rFonts w:ascii="Symbol" w:hAnsi="Symbol" w:cs="Symbol" w:hint="default"/>
      </w:rPr>
    </w:lvl>
    <w:lvl w:ilvl="4" w:tplc="0660D2CC">
      <w:start w:val="1"/>
      <w:numFmt w:val="bullet"/>
      <w:lvlText w:val="o"/>
      <w:lvlJc w:val="left"/>
      <w:pPr>
        <w:ind w:left="3600" w:hanging="360"/>
      </w:pPr>
      <w:rPr>
        <w:rFonts w:ascii="Courier New" w:hAnsi="Courier New" w:cs="Courier New" w:hint="default"/>
      </w:rPr>
    </w:lvl>
    <w:lvl w:ilvl="5" w:tplc="80D6FD08">
      <w:start w:val="1"/>
      <w:numFmt w:val="bullet"/>
      <w:lvlText w:val=""/>
      <w:lvlJc w:val="left"/>
      <w:pPr>
        <w:ind w:left="4320" w:hanging="360"/>
      </w:pPr>
      <w:rPr>
        <w:rFonts w:ascii="Wingdings" w:hAnsi="Wingdings" w:cs="Wingdings" w:hint="default"/>
      </w:rPr>
    </w:lvl>
    <w:lvl w:ilvl="6" w:tplc="A198F6B2">
      <w:start w:val="1"/>
      <w:numFmt w:val="bullet"/>
      <w:lvlText w:val=""/>
      <w:lvlJc w:val="left"/>
      <w:pPr>
        <w:ind w:left="5040" w:hanging="360"/>
      </w:pPr>
      <w:rPr>
        <w:rFonts w:ascii="Symbol" w:hAnsi="Symbol" w:cs="Symbol" w:hint="default"/>
      </w:rPr>
    </w:lvl>
    <w:lvl w:ilvl="7" w:tplc="BB949FF0">
      <w:start w:val="1"/>
      <w:numFmt w:val="bullet"/>
      <w:lvlText w:val="o"/>
      <w:lvlJc w:val="left"/>
      <w:pPr>
        <w:ind w:left="5760" w:hanging="360"/>
      </w:pPr>
      <w:rPr>
        <w:rFonts w:ascii="Courier New" w:hAnsi="Courier New" w:cs="Courier New" w:hint="default"/>
      </w:rPr>
    </w:lvl>
    <w:lvl w:ilvl="8" w:tplc="3222AD38">
      <w:start w:val="1"/>
      <w:numFmt w:val="bullet"/>
      <w:lvlText w:val=""/>
      <w:lvlJc w:val="left"/>
      <w:pPr>
        <w:ind w:left="6480" w:hanging="360"/>
      </w:pPr>
      <w:rPr>
        <w:rFonts w:ascii="Wingdings" w:hAnsi="Wingdings" w:cs="Wingdings" w:hint="default"/>
      </w:rPr>
    </w:lvl>
  </w:abstractNum>
  <w:abstractNum w:abstractNumId="2" w15:restartNumberingAfterBreak="0">
    <w:nsid w:val="07A15077"/>
    <w:multiLevelType w:val="hybridMultilevel"/>
    <w:tmpl w:val="517EDE1A"/>
    <w:lvl w:ilvl="0" w:tplc="22FC899C">
      <w:start w:val="1"/>
      <w:numFmt w:val="bullet"/>
      <w:lvlText w:val=""/>
      <w:lvlJc w:val="left"/>
      <w:pPr>
        <w:ind w:left="720" w:hanging="360"/>
      </w:pPr>
      <w:rPr>
        <w:rFonts w:ascii="Symbol" w:hAnsi="Symbol" w:cs="Symbol" w:hint="default"/>
        <w:sz w:val="18"/>
        <w:szCs w:val="18"/>
      </w:rPr>
    </w:lvl>
    <w:lvl w:ilvl="1" w:tplc="980A5208">
      <w:start w:val="1"/>
      <w:numFmt w:val="bullet"/>
      <w:lvlText w:val="o"/>
      <w:lvlJc w:val="left"/>
      <w:pPr>
        <w:ind w:left="1440" w:hanging="360"/>
      </w:pPr>
      <w:rPr>
        <w:rFonts w:ascii="Courier New" w:hAnsi="Courier New" w:cs="Courier New" w:hint="default"/>
      </w:rPr>
    </w:lvl>
    <w:lvl w:ilvl="2" w:tplc="8B82A6C8">
      <w:start w:val="1"/>
      <w:numFmt w:val="bullet"/>
      <w:lvlText w:val=""/>
      <w:lvlJc w:val="left"/>
      <w:pPr>
        <w:ind w:left="2160" w:hanging="360"/>
      </w:pPr>
      <w:rPr>
        <w:rFonts w:ascii="Wingdings" w:hAnsi="Wingdings" w:cs="Wingdings" w:hint="default"/>
      </w:rPr>
    </w:lvl>
    <w:lvl w:ilvl="3" w:tplc="B6288E84">
      <w:start w:val="1"/>
      <w:numFmt w:val="bullet"/>
      <w:lvlText w:val=""/>
      <w:lvlJc w:val="left"/>
      <w:pPr>
        <w:ind w:left="2880" w:hanging="360"/>
      </w:pPr>
      <w:rPr>
        <w:rFonts w:ascii="Symbol" w:hAnsi="Symbol" w:cs="Symbol" w:hint="default"/>
      </w:rPr>
    </w:lvl>
    <w:lvl w:ilvl="4" w:tplc="E1008326">
      <w:start w:val="1"/>
      <w:numFmt w:val="bullet"/>
      <w:lvlText w:val="o"/>
      <w:lvlJc w:val="left"/>
      <w:pPr>
        <w:ind w:left="3600" w:hanging="360"/>
      </w:pPr>
      <w:rPr>
        <w:rFonts w:ascii="Courier New" w:hAnsi="Courier New" w:cs="Courier New" w:hint="default"/>
      </w:rPr>
    </w:lvl>
    <w:lvl w:ilvl="5" w:tplc="EBCCAE5E">
      <w:start w:val="1"/>
      <w:numFmt w:val="bullet"/>
      <w:lvlText w:val=""/>
      <w:lvlJc w:val="left"/>
      <w:pPr>
        <w:ind w:left="4320" w:hanging="360"/>
      </w:pPr>
      <w:rPr>
        <w:rFonts w:ascii="Wingdings" w:hAnsi="Wingdings" w:cs="Wingdings" w:hint="default"/>
      </w:rPr>
    </w:lvl>
    <w:lvl w:ilvl="6" w:tplc="00CE4888">
      <w:start w:val="1"/>
      <w:numFmt w:val="bullet"/>
      <w:lvlText w:val=""/>
      <w:lvlJc w:val="left"/>
      <w:pPr>
        <w:ind w:left="5040" w:hanging="360"/>
      </w:pPr>
      <w:rPr>
        <w:rFonts w:ascii="Symbol" w:hAnsi="Symbol" w:cs="Symbol" w:hint="default"/>
      </w:rPr>
    </w:lvl>
    <w:lvl w:ilvl="7" w:tplc="EA02E938">
      <w:start w:val="1"/>
      <w:numFmt w:val="bullet"/>
      <w:lvlText w:val="o"/>
      <w:lvlJc w:val="left"/>
      <w:pPr>
        <w:ind w:left="5760" w:hanging="360"/>
      </w:pPr>
      <w:rPr>
        <w:rFonts w:ascii="Courier New" w:hAnsi="Courier New" w:cs="Courier New" w:hint="default"/>
      </w:rPr>
    </w:lvl>
    <w:lvl w:ilvl="8" w:tplc="9F0ADC46">
      <w:start w:val="1"/>
      <w:numFmt w:val="bullet"/>
      <w:lvlText w:val=""/>
      <w:lvlJc w:val="left"/>
      <w:pPr>
        <w:ind w:left="6480" w:hanging="360"/>
      </w:pPr>
      <w:rPr>
        <w:rFonts w:ascii="Wingdings" w:hAnsi="Wingdings" w:cs="Wingdings" w:hint="default"/>
      </w:rPr>
    </w:lvl>
  </w:abstractNum>
  <w:abstractNum w:abstractNumId="3" w15:restartNumberingAfterBreak="0">
    <w:nsid w:val="099E2A27"/>
    <w:multiLevelType w:val="hybridMultilevel"/>
    <w:tmpl w:val="B2305572"/>
    <w:lvl w:ilvl="0" w:tplc="5FDACC5E">
      <w:start w:val="1"/>
      <w:numFmt w:val="bullet"/>
      <w:lvlText w:val=""/>
      <w:lvlJc w:val="left"/>
      <w:pPr>
        <w:ind w:left="720" w:hanging="360"/>
      </w:pPr>
      <w:rPr>
        <w:rFonts w:ascii="Symbol" w:hAnsi="Symbol" w:cs="Symbol" w:hint="default"/>
        <w:sz w:val="18"/>
        <w:szCs w:val="18"/>
      </w:rPr>
    </w:lvl>
    <w:lvl w:ilvl="1" w:tplc="E5663B50">
      <w:start w:val="1"/>
      <w:numFmt w:val="bullet"/>
      <w:lvlText w:val="o"/>
      <w:lvlJc w:val="left"/>
      <w:pPr>
        <w:ind w:left="1440" w:hanging="360"/>
      </w:pPr>
      <w:rPr>
        <w:rFonts w:ascii="Courier New" w:hAnsi="Courier New" w:cs="Courier New" w:hint="default"/>
      </w:rPr>
    </w:lvl>
    <w:lvl w:ilvl="2" w:tplc="BFF6D772">
      <w:start w:val="1"/>
      <w:numFmt w:val="bullet"/>
      <w:lvlText w:val=""/>
      <w:lvlJc w:val="left"/>
      <w:pPr>
        <w:ind w:left="2160" w:hanging="360"/>
      </w:pPr>
      <w:rPr>
        <w:rFonts w:ascii="Wingdings" w:hAnsi="Wingdings" w:cs="Wingdings" w:hint="default"/>
      </w:rPr>
    </w:lvl>
    <w:lvl w:ilvl="3" w:tplc="EB9EC5F8">
      <w:start w:val="1"/>
      <w:numFmt w:val="bullet"/>
      <w:lvlText w:val=""/>
      <w:lvlJc w:val="left"/>
      <w:pPr>
        <w:ind w:left="2880" w:hanging="360"/>
      </w:pPr>
      <w:rPr>
        <w:rFonts w:ascii="Symbol" w:hAnsi="Symbol" w:cs="Symbol" w:hint="default"/>
      </w:rPr>
    </w:lvl>
    <w:lvl w:ilvl="4" w:tplc="34340FB0">
      <w:start w:val="1"/>
      <w:numFmt w:val="bullet"/>
      <w:lvlText w:val="o"/>
      <w:lvlJc w:val="left"/>
      <w:pPr>
        <w:ind w:left="3600" w:hanging="360"/>
      </w:pPr>
      <w:rPr>
        <w:rFonts w:ascii="Courier New" w:hAnsi="Courier New" w:cs="Courier New" w:hint="default"/>
      </w:rPr>
    </w:lvl>
    <w:lvl w:ilvl="5" w:tplc="45B0BEC0">
      <w:start w:val="1"/>
      <w:numFmt w:val="bullet"/>
      <w:lvlText w:val=""/>
      <w:lvlJc w:val="left"/>
      <w:pPr>
        <w:ind w:left="4320" w:hanging="360"/>
      </w:pPr>
      <w:rPr>
        <w:rFonts w:ascii="Wingdings" w:hAnsi="Wingdings" w:cs="Wingdings" w:hint="default"/>
      </w:rPr>
    </w:lvl>
    <w:lvl w:ilvl="6" w:tplc="4906ED4C">
      <w:start w:val="1"/>
      <w:numFmt w:val="bullet"/>
      <w:lvlText w:val=""/>
      <w:lvlJc w:val="left"/>
      <w:pPr>
        <w:ind w:left="5040" w:hanging="360"/>
      </w:pPr>
      <w:rPr>
        <w:rFonts w:ascii="Symbol" w:hAnsi="Symbol" w:cs="Symbol" w:hint="default"/>
      </w:rPr>
    </w:lvl>
    <w:lvl w:ilvl="7" w:tplc="2C56673A">
      <w:start w:val="1"/>
      <w:numFmt w:val="bullet"/>
      <w:lvlText w:val="o"/>
      <w:lvlJc w:val="left"/>
      <w:pPr>
        <w:ind w:left="5760" w:hanging="360"/>
      </w:pPr>
      <w:rPr>
        <w:rFonts w:ascii="Courier New" w:hAnsi="Courier New" w:cs="Courier New" w:hint="default"/>
      </w:rPr>
    </w:lvl>
    <w:lvl w:ilvl="8" w:tplc="89DE88DC">
      <w:start w:val="1"/>
      <w:numFmt w:val="bullet"/>
      <w:lvlText w:val=""/>
      <w:lvlJc w:val="left"/>
      <w:pPr>
        <w:ind w:left="6480" w:hanging="360"/>
      </w:pPr>
      <w:rPr>
        <w:rFonts w:ascii="Wingdings" w:hAnsi="Wingdings" w:cs="Wingdings" w:hint="default"/>
      </w:rPr>
    </w:lvl>
  </w:abstractNum>
  <w:abstractNum w:abstractNumId="4" w15:restartNumberingAfterBreak="0">
    <w:nsid w:val="132640BC"/>
    <w:multiLevelType w:val="hybridMultilevel"/>
    <w:tmpl w:val="768EC89C"/>
    <w:lvl w:ilvl="0" w:tplc="97703CDE">
      <w:start w:val="1"/>
      <w:numFmt w:val="bullet"/>
      <w:lvlText w:val=""/>
      <w:lvlJc w:val="left"/>
      <w:pPr>
        <w:ind w:left="720" w:hanging="360"/>
      </w:pPr>
      <w:rPr>
        <w:rFonts w:ascii="Symbol" w:hAnsi="Symbol" w:cs="Symbol" w:hint="default"/>
        <w:sz w:val="18"/>
        <w:szCs w:val="18"/>
      </w:rPr>
    </w:lvl>
    <w:lvl w:ilvl="1" w:tplc="A1E66368">
      <w:start w:val="1"/>
      <w:numFmt w:val="bullet"/>
      <w:lvlText w:val="o"/>
      <w:lvlJc w:val="left"/>
      <w:pPr>
        <w:ind w:left="1440" w:hanging="360"/>
      </w:pPr>
      <w:rPr>
        <w:rFonts w:ascii="Courier New" w:hAnsi="Courier New" w:cs="Courier New" w:hint="default"/>
      </w:rPr>
    </w:lvl>
    <w:lvl w:ilvl="2" w:tplc="116EEF9E">
      <w:start w:val="1"/>
      <w:numFmt w:val="bullet"/>
      <w:lvlText w:val=""/>
      <w:lvlJc w:val="left"/>
      <w:pPr>
        <w:ind w:left="2160" w:hanging="360"/>
      </w:pPr>
      <w:rPr>
        <w:rFonts w:ascii="Wingdings" w:hAnsi="Wingdings" w:cs="Wingdings" w:hint="default"/>
      </w:rPr>
    </w:lvl>
    <w:lvl w:ilvl="3" w:tplc="3990CE76">
      <w:start w:val="1"/>
      <w:numFmt w:val="bullet"/>
      <w:lvlText w:val=""/>
      <w:lvlJc w:val="left"/>
      <w:pPr>
        <w:ind w:left="2880" w:hanging="360"/>
      </w:pPr>
      <w:rPr>
        <w:rFonts w:ascii="Symbol" w:hAnsi="Symbol" w:cs="Symbol" w:hint="default"/>
      </w:rPr>
    </w:lvl>
    <w:lvl w:ilvl="4" w:tplc="00F2C070">
      <w:start w:val="1"/>
      <w:numFmt w:val="bullet"/>
      <w:lvlText w:val="o"/>
      <w:lvlJc w:val="left"/>
      <w:pPr>
        <w:ind w:left="3600" w:hanging="360"/>
      </w:pPr>
      <w:rPr>
        <w:rFonts w:ascii="Courier New" w:hAnsi="Courier New" w:cs="Courier New" w:hint="default"/>
      </w:rPr>
    </w:lvl>
    <w:lvl w:ilvl="5" w:tplc="2B3CEA06">
      <w:start w:val="1"/>
      <w:numFmt w:val="bullet"/>
      <w:lvlText w:val=""/>
      <w:lvlJc w:val="left"/>
      <w:pPr>
        <w:ind w:left="4320" w:hanging="360"/>
      </w:pPr>
      <w:rPr>
        <w:rFonts w:ascii="Wingdings" w:hAnsi="Wingdings" w:cs="Wingdings" w:hint="default"/>
      </w:rPr>
    </w:lvl>
    <w:lvl w:ilvl="6" w:tplc="8F28748A">
      <w:start w:val="1"/>
      <w:numFmt w:val="bullet"/>
      <w:lvlText w:val=""/>
      <w:lvlJc w:val="left"/>
      <w:pPr>
        <w:ind w:left="5040" w:hanging="360"/>
      </w:pPr>
      <w:rPr>
        <w:rFonts w:ascii="Symbol" w:hAnsi="Symbol" w:cs="Symbol" w:hint="default"/>
      </w:rPr>
    </w:lvl>
    <w:lvl w:ilvl="7" w:tplc="3E247D68">
      <w:start w:val="1"/>
      <w:numFmt w:val="bullet"/>
      <w:lvlText w:val="o"/>
      <w:lvlJc w:val="left"/>
      <w:pPr>
        <w:ind w:left="5760" w:hanging="360"/>
      </w:pPr>
      <w:rPr>
        <w:rFonts w:ascii="Courier New" w:hAnsi="Courier New" w:cs="Courier New" w:hint="default"/>
      </w:rPr>
    </w:lvl>
    <w:lvl w:ilvl="8" w:tplc="9842B22A">
      <w:start w:val="1"/>
      <w:numFmt w:val="bullet"/>
      <w:lvlText w:val=""/>
      <w:lvlJc w:val="left"/>
      <w:pPr>
        <w:ind w:left="6480" w:hanging="360"/>
      </w:pPr>
      <w:rPr>
        <w:rFonts w:ascii="Wingdings" w:hAnsi="Wingdings" w:cs="Wingdings" w:hint="default"/>
      </w:rPr>
    </w:lvl>
  </w:abstractNum>
  <w:abstractNum w:abstractNumId="5" w15:restartNumberingAfterBreak="0">
    <w:nsid w:val="14611406"/>
    <w:multiLevelType w:val="hybridMultilevel"/>
    <w:tmpl w:val="B212E744"/>
    <w:lvl w:ilvl="0" w:tplc="D15E9078">
      <w:start w:val="1"/>
      <w:numFmt w:val="bullet"/>
      <w:lvlText w:val=""/>
      <w:lvlJc w:val="left"/>
      <w:pPr>
        <w:ind w:left="720" w:hanging="360"/>
      </w:pPr>
      <w:rPr>
        <w:rFonts w:ascii="Symbol" w:hAnsi="Symbol" w:cs="Symbol" w:hint="default"/>
        <w:sz w:val="18"/>
        <w:szCs w:val="18"/>
      </w:rPr>
    </w:lvl>
    <w:lvl w:ilvl="1" w:tplc="D60AF66E">
      <w:start w:val="1"/>
      <w:numFmt w:val="bullet"/>
      <w:lvlText w:val="o"/>
      <w:lvlJc w:val="left"/>
      <w:pPr>
        <w:ind w:left="1440" w:hanging="360"/>
      </w:pPr>
      <w:rPr>
        <w:rFonts w:ascii="Courier New" w:hAnsi="Courier New" w:cs="Courier New" w:hint="default"/>
      </w:rPr>
    </w:lvl>
    <w:lvl w:ilvl="2" w:tplc="7F7AD5AC">
      <w:start w:val="1"/>
      <w:numFmt w:val="bullet"/>
      <w:lvlText w:val=""/>
      <w:lvlJc w:val="left"/>
      <w:pPr>
        <w:ind w:left="2160" w:hanging="360"/>
      </w:pPr>
      <w:rPr>
        <w:rFonts w:ascii="Wingdings" w:hAnsi="Wingdings" w:cs="Wingdings" w:hint="default"/>
      </w:rPr>
    </w:lvl>
    <w:lvl w:ilvl="3" w:tplc="BEE4EAA8">
      <w:start w:val="1"/>
      <w:numFmt w:val="bullet"/>
      <w:lvlText w:val=""/>
      <w:lvlJc w:val="left"/>
      <w:pPr>
        <w:ind w:left="2880" w:hanging="360"/>
      </w:pPr>
      <w:rPr>
        <w:rFonts w:ascii="Symbol" w:hAnsi="Symbol" w:cs="Symbol" w:hint="default"/>
      </w:rPr>
    </w:lvl>
    <w:lvl w:ilvl="4" w:tplc="EB9AFBF6">
      <w:start w:val="1"/>
      <w:numFmt w:val="bullet"/>
      <w:lvlText w:val="o"/>
      <w:lvlJc w:val="left"/>
      <w:pPr>
        <w:ind w:left="3600" w:hanging="360"/>
      </w:pPr>
      <w:rPr>
        <w:rFonts w:ascii="Courier New" w:hAnsi="Courier New" w:cs="Courier New" w:hint="default"/>
      </w:rPr>
    </w:lvl>
    <w:lvl w:ilvl="5" w:tplc="92647BDE">
      <w:start w:val="1"/>
      <w:numFmt w:val="bullet"/>
      <w:lvlText w:val=""/>
      <w:lvlJc w:val="left"/>
      <w:pPr>
        <w:ind w:left="4320" w:hanging="360"/>
      </w:pPr>
      <w:rPr>
        <w:rFonts w:ascii="Wingdings" w:hAnsi="Wingdings" w:cs="Wingdings" w:hint="default"/>
      </w:rPr>
    </w:lvl>
    <w:lvl w:ilvl="6" w:tplc="639605F0">
      <w:start w:val="1"/>
      <w:numFmt w:val="bullet"/>
      <w:lvlText w:val=""/>
      <w:lvlJc w:val="left"/>
      <w:pPr>
        <w:ind w:left="5040" w:hanging="360"/>
      </w:pPr>
      <w:rPr>
        <w:rFonts w:ascii="Symbol" w:hAnsi="Symbol" w:cs="Symbol" w:hint="default"/>
      </w:rPr>
    </w:lvl>
    <w:lvl w:ilvl="7" w:tplc="2A30BD2A">
      <w:start w:val="1"/>
      <w:numFmt w:val="bullet"/>
      <w:lvlText w:val="o"/>
      <w:lvlJc w:val="left"/>
      <w:pPr>
        <w:ind w:left="5760" w:hanging="360"/>
      </w:pPr>
      <w:rPr>
        <w:rFonts w:ascii="Courier New" w:hAnsi="Courier New" w:cs="Courier New" w:hint="default"/>
      </w:rPr>
    </w:lvl>
    <w:lvl w:ilvl="8" w:tplc="84C646B0">
      <w:start w:val="1"/>
      <w:numFmt w:val="bullet"/>
      <w:lvlText w:val=""/>
      <w:lvlJc w:val="left"/>
      <w:pPr>
        <w:ind w:left="6480" w:hanging="360"/>
      </w:pPr>
      <w:rPr>
        <w:rFonts w:ascii="Wingdings" w:hAnsi="Wingdings" w:cs="Wingdings" w:hint="default"/>
      </w:rPr>
    </w:lvl>
  </w:abstractNum>
  <w:abstractNum w:abstractNumId="6" w15:restartNumberingAfterBreak="0">
    <w:nsid w:val="151C01B5"/>
    <w:multiLevelType w:val="hybridMultilevel"/>
    <w:tmpl w:val="770A4660"/>
    <w:lvl w:ilvl="0" w:tplc="2684062C">
      <w:start w:val="1"/>
      <w:numFmt w:val="bullet"/>
      <w:lvlText w:val=""/>
      <w:lvlJc w:val="left"/>
      <w:pPr>
        <w:ind w:left="720" w:hanging="360"/>
      </w:pPr>
      <w:rPr>
        <w:rFonts w:ascii="Symbol" w:hAnsi="Symbol" w:cs="Symbol" w:hint="default"/>
        <w:sz w:val="18"/>
        <w:szCs w:val="18"/>
      </w:rPr>
    </w:lvl>
    <w:lvl w:ilvl="1" w:tplc="15F81C28">
      <w:start w:val="1"/>
      <w:numFmt w:val="bullet"/>
      <w:lvlText w:val="o"/>
      <w:lvlJc w:val="left"/>
      <w:pPr>
        <w:ind w:left="1440" w:hanging="360"/>
      </w:pPr>
      <w:rPr>
        <w:rFonts w:ascii="Courier New" w:hAnsi="Courier New" w:cs="Courier New" w:hint="default"/>
      </w:rPr>
    </w:lvl>
    <w:lvl w:ilvl="2" w:tplc="7FFECFF6">
      <w:start w:val="1"/>
      <w:numFmt w:val="bullet"/>
      <w:lvlText w:val=""/>
      <w:lvlJc w:val="left"/>
      <w:pPr>
        <w:ind w:left="2160" w:hanging="360"/>
      </w:pPr>
      <w:rPr>
        <w:rFonts w:ascii="Wingdings" w:hAnsi="Wingdings" w:cs="Wingdings" w:hint="default"/>
      </w:rPr>
    </w:lvl>
    <w:lvl w:ilvl="3" w:tplc="D098DBDA">
      <w:start w:val="1"/>
      <w:numFmt w:val="bullet"/>
      <w:lvlText w:val=""/>
      <w:lvlJc w:val="left"/>
      <w:pPr>
        <w:ind w:left="2880" w:hanging="360"/>
      </w:pPr>
      <w:rPr>
        <w:rFonts w:ascii="Symbol" w:hAnsi="Symbol" w:cs="Symbol" w:hint="default"/>
      </w:rPr>
    </w:lvl>
    <w:lvl w:ilvl="4" w:tplc="ECE0FEA2">
      <w:start w:val="1"/>
      <w:numFmt w:val="bullet"/>
      <w:lvlText w:val="o"/>
      <w:lvlJc w:val="left"/>
      <w:pPr>
        <w:ind w:left="3600" w:hanging="360"/>
      </w:pPr>
      <w:rPr>
        <w:rFonts w:ascii="Courier New" w:hAnsi="Courier New" w:cs="Courier New" w:hint="default"/>
      </w:rPr>
    </w:lvl>
    <w:lvl w:ilvl="5" w:tplc="22964D76">
      <w:start w:val="1"/>
      <w:numFmt w:val="bullet"/>
      <w:lvlText w:val=""/>
      <w:lvlJc w:val="left"/>
      <w:pPr>
        <w:ind w:left="4320" w:hanging="360"/>
      </w:pPr>
      <w:rPr>
        <w:rFonts w:ascii="Wingdings" w:hAnsi="Wingdings" w:cs="Wingdings" w:hint="default"/>
      </w:rPr>
    </w:lvl>
    <w:lvl w:ilvl="6" w:tplc="13B0ABDE">
      <w:start w:val="1"/>
      <w:numFmt w:val="bullet"/>
      <w:lvlText w:val=""/>
      <w:lvlJc w:val="left"/>
      <w:pPr>
        <w:ind w:left="5040" w:hanging="360"/>
      </w:pPr>
      <w:rPr>
        <w:rFonts w:ascii="Symbol" w:hAnsi="Symbol" w:cs="Symbol" w:hint="default"/>
      </w:rPr>
    </w:lvl>
    <w:lvl w:ilvl="7" w:tplc="F8EADA52">
      <w:start w:val="1"/>
      <w:numFmt w:val="bullet"/>
      <w:lvlText w:val="o"/>
      <w:lvlJc w:val="left"/>
      <w:pPr>
        <w:ind w:left="5760" w:hanging="360"/>
      </w:pPr>
      <w:rPr>
        <w:rFonts w:ascii="Courier New" w:hAnsi="Courier New" w:cs="Courier New" w:hint="default"/>
      </w:rPr>
    </w:lvl>
    <w:lvl w:ilvl="8" w:tplc="F4680512">
      <w:start w:val="1"/>
      <w:numFmt w:val="bullet"/>
      <w:lvlText w:val=""/>
      <w:lvlJc w:val="left"/>
      <w:pPr>
        <w:ind w:left="6480" w:hanging="360"/>
      </w:pPr>
      <w:rPr>
        <w:rFonts w:ascii="Wingdings" w:hAnsi="Wingdings" w:cs="Wingdings" w:hint="default"/>
      </w:rPr>
    </w:lvl>
  </w:abstractNum>
  <w:abstractNum w:abstractNumId="7" w15:restartNumberingAfterBreak="0">
    <w:nsid w:val="186E5CF1"/>
    <w:multiLevelType w:val="hybridMultilevel"/>
    <w:tmpl w:val="83F6F876"/>
    <w:lvl w:ilvl="0" w:tplc="682E2CD4">
      <w:start w:val="1"/>
      <w:numFmt w:val="bullet"/>
      <w:lvlText w:val=""/>
      <w:lvlJc w:val="left"/>
      <w:pPr>
        <w:ind w:left="720" w:hanging="360"/>
      </w:pPr>
      <w:rPr>
        <w:rFonts w:ascii="Symbol" w:hAnsi="Symbol" w:cs="Symbol" w:hint="default"/>
        <w:sz w:val="24"/>
        <w:szCs w:val="24"/>
      </w:rPr>
    </w:lvl>
    <w:lvl w:ilvl="1" w:tplc="2640BFA0">
      <w:start w:val="1"/>
      <w:numFmt w:val="bullet"/>
      <w:lvlText w:val="o"/>
      <w:lvlJc w:val="left"/>
      <w:pPr>
        <w:ind w:left="1440" w:hanging="360"/>
      </w:pPr>
      <w:rPr>
        <w:rFonts w:ascii="Courier New" w:hAnsi="Courier New" w:cs="Courier New" w:hint="default"/>
      </w:rPr>
    </w:lvl>
    <w:lvl w:ilvl="2" w:tplc="05B0B31E">
      <w:start w:val="1"/>
      <w:numFmt w:val="bullet"/>
      <w:lvlText w:val=""/>
      <w:lvlJc w:val="left"/>
      <w:pPr>
        <w:ind w:left="2160" w:hanging="360"/>
      </w:pPr>
      <w:rPr>
        <w:rFonts w:ascii="Wingdings" w:hAnsi="Wingdings" w:cs="Wingdings" w:hint="default"/>
      </w:rPr>
    </w:lvl>
    <w:lvl w:ilvl="3" w:tplc="F328D24A">
      <w:start w:val="1"/>
      <w:numFmt w:val="bullet"/>
      <w:lvlText w:val=""/>
      <w:lvlJc w:val="left"/>
      <w:pPr>
        <w:ind w:left="2880" w:hanging="360"/>
      </w:pPr>
      <w:rPr>
        <w:rFonts w:ascii="Symbol" w:hAnsi="Symbol" w:cs="Symbol" w:hint="default"/>
      </w:rPr>
    </w:lvl>
    <w:lvl w:ilvl="4" w:tplc="FEA6C904">
      <w:start w:val="1"/>
      <w:numFmt w:val="bullet"/>
      <w:lvlText w:val="o"/>
      <w:lvlJc w:val="left"/>
      <w:pPr>
        <w:ind w:left="3600" w:hanging="360"/>
      </w:pPr>
      <w:rPr>
        <w:rFonts w:ascii="Courier New" w:hAnsi="Courier New" w:cs="Courier New" w:hint="default"/>
      </w:rPr>
    </w:lvl>
    <w:lvl w:ilvl="5" w:tplc="1C7E83CC">
      <w:start w:val="1"/>
      <w:numFmt w:val="bullet"/>
      <w:lvlText w:val=""/>
      <w:lvlJc w:val="left"/>
      <w:pPr>
        <w:ind w:left="4320" w:hanging="360"/>
      </w:pPr>
      <w:rPr>
        <w:rFonts w:ascii="Wingdings" w:hAnsi="Wingdings" w:cs="Wingdings" w:hint="default"/>
      </w:rPr>
    </w:lvl>
    <w:lvl w:ilvl="6" w:tplc="95AC8A70">
      <w:start w:val="1"/>
      <w:numFmt w:val="bullet"/>
      <w:lvlText w:val=""/>
      <w:lvlJc w:val="left"/>
      <w:pPr>
        <w:ind w:left="5040" w:hanging="360"/>
      </w:pPr>
      <w:rPr>
        <w:rFonts w:ascii="Symbol" w:hAnsi="Symbol" w:cs="Symbol" w:hint="default"/>
      </w:rPr>
    </w:lvl>
    <w:lvl w:ilvl="7" w:tplc="93EC2942">
      <w:start w:val="1"/>
      <w:numFmt w:val="bullet"/>
      <w:lvlText w:val="o"/>
      <w:lvlJc w:val="left"/>
      <w:pPr>
        <w:ind w:left="5760" w:hanging="360"/>
      </w:pPr>
      <w:rPr>
        <w:rFonts w:ascii="Courier New" w:hAnsi="Courier New" w:cs="Courier New" w:hint="default"/>
      </w:rPr>
    </w:lvl>
    <w:lvl w:ilvl="8" w:tplc="2B3CF012">
      <w:start w:val="1"/>
      <w:numFmt w:val="bullet"/>
      <w:lvlText w:val=""/>
      <w:lvlJc w:val="left"/>
      <w:pPr>
        <w:ind w:left="6480" w:hanging="360"/>
      </w:pPr>
      <w:rPr>
        <w:rFonts w:ascii="Wingdings" w:hAnsi="Wingdings" w:cs="Wingdings" w:hint="default"/>
      </w:rPr>
    </w:lvl>
  </w:abstractNum>
  <w:abstractNum w:abstractNumId="8" w15:restartNumberingAfterBreak="0">
    <w:nsid w:val="1A072390"/>
    <w:multiLevelType w:val="hybridMultilevel"/>
    <w:tmpl w:val="18306684"/>
    <w:lvl w:ilvl="0" w:tplc="58F4F5A0">
      <w:start w:val="1"/>
      <w:numFmt w:val="bullet"/>
      <w:lvlText w:val=""/>
      <w:lvlJc w:val="left"/>
      <w:pPr>
        <w:ind w:left="720" w:hanging="360"/>
      </w:pPr>
      <w:rPr>
        <w:rFonts w:ascii="Symbol" w:hAnsi="Symbol" w:cs="Symbol" w:hint="default"/>
        <w:sz w:val="18"/>
        <w:szCs w:val="18"/>
      </w:rPr>
    </w:lvl>
    <w:lvl w:ilvl="1" w:tplc="A6B28564">
      <w:start w:val="1"/>
      <w:numFmt w:val="bullet"/>
      <w:lvlText w:val="o"/>
      <w:lvlJc w:val="left"/>
      <w:pPr>
        <w:ind w:left="1440" w:hanging="360"/>
      </w:pPr>
      <w:rPr>
        <w:rFonts w:ascii="Courier New" w:hAnsi="Courier New" w:cs="Courier New" w:hint="default"/>
      </w:rPr>
    </w:lvl>
    <w:lvl w:ilvl="2" w:tplc="F7EC9C64">
      <w:start w:val="1"/>
      <w:numFmt w:val="bullet"/>
      <w:lvlText w:val=""/>
      <w:lvlJc w:val="left"/>
      <w:pPr>
        <w:ind w:left="2160" w:hanging="360"/>
      </w:pPr>
      <w:rPr>
        <w:rFonts w:ascii="Wingdings" w:hAnsi="Wingdings" w:cs="Wingdings" w:hint="default"/>
      </w:rPr>
    </w:lvl>
    <w:lvl w:ilvl="3" w:tplc="38BA8A8A">
      <w:start w:val="1"/>
      <w:numFmt w:val="bullet"/>
      <w:lvlText w:val=""/>
      <w:lvlJc w:val="left"/>
      <w:pPr>
        <w:ind w:left="2880" w:hanging="360"/>
      </w:pPr>
      <w:rPr>
        <w:rFonts w:ascii="Symbol" w:hAnsi="Symbol" w:cs="Symbol" w:hint="default"/>
      </w:rPr>
    </w:lvl>
    <w:lvl w:ilvl="4" w:tplc="5F303232">
      <w:start w:val="1"/>
      <w:numFmt w:val="bullet"/>
      <w:lvlText w:val="o"/>
      <w:lvlJc w:val="left"/>
      <w:pPr>
        <w:ind w:left="3600" w:hanging="360"/>
      </w:pPr>
      <w:rPr>
        <w:rFonts w:ascii="Courier New" w:hAnsi="Courier New" w:cs="Courier New" w:hint="default"/>
      </w:rPr>
    </w:lvl>
    <w:lvl w:ilvl="5" w:tplc="1D083E7A">
      <w:start w:val="1"/>
      <w:numFmt w:val="bullet"/>
      <w:lvlText w:val=""/>
      <w:lvlJc w:val="left"/>
      <w:pPr>
        <w:ind w:left="4320" w:hanging="360"/>
      </w:pPr>
      <w:rPr>
        <w:rFonts w:ascii="Wingdings" w:hAnsi="Wingdings" w:cs="Wingdings" w:hint="default"/>
      </w:rPr>
    </w:lvl>
    <w:lvl w:ilvl="6" w:tplc="50D802AA">
      <w:start w:val="1"/>
      <w:numFmt w:val="bullet"/>
      <w:lvlText w:val=""/>
      <w:lvlJc w:val="left"/>
      <w:pPr>
        <w:ind w:left="5040" w:hanging="360"/>
      </w:pPr>
      <w:rPr>
        <w:rFonts w:ascii="Symbol" w:hAnsi="Symbol" w:cs="Symbol" w:hint="default"/>
      </w:rPr>
    </w:lvl>
    <w:lvl w:ilvl="7" w:tplc="81A2BEDC">
      <w:start w:val="1"/>
      <w:numFmt w:val="bullet"/>
      <w:lvlText w:val="o"/>
      <w:lvlJc w:val="left"/>
      <w:pPr>
        <w:ind w:left="5760" w:hanging="360"/>
      </w:pPr>
      <w:rPr>
        <w:rFonts w:ascii="Courier New" w:hAnsi="Courier New" w:cs="Courier New" w:hint="default"/>
      </w:rPr>
    </w:lvl>
    <w:lvl w:ilvl="8" w:tplc="9E96711C">
      <w:start w:val="1"/>
      <w:numFmt w:val="bullet"/>
      <w:lvlText w:val=""/>
      <w:lvlJc w:val="left"/>
      <w:pPr>
        <w:ind w:left="6480" w:hanging="360"/>
      </w:pPr>
      <w:rPr>
        <w:rFonts w:ascii="Wingdings" w:hAnsi="Wingdings" w:cs="Wingdings" w:hint="default"/>
      </w:rPr>
    </w:lvl>
  </w:abstractNum>
  <w:abstractNum w:abstractNumId="9" w15:restartNumberingAfterBreak="0">
    <w:nsid w:val="1B6A66A0"/>
    <w:multiLevelType w:val="hybridMultilevel"/>
    <w:tmpl w:val="B8EE160C"/>
    <w:lvl w:ilvl="0" w:tplc="2206CA80">
      <w:start w:val="1"/>
      <w:numFmt w:val="bullet"/>
      <w:lvlText w:val=""/>
      <w:lvlJc w:val="left"/>
      <w:pPr>
        <w:ind w:left="720" w:hanging="360"/>
      </w:pPr>
      <w:rPr>
        <w:rFonts w:ascii="Symbol" w:hAnsi="Symbol" w:cs="Symbol" w:hint="default"/>
        <w:sz w:val="18"/>
        <w:szCs w:val="18"/>
      </w:rPr>
    </w:lvl>
    <w:lvl w:ilvl="1" w:tplc="10D07B9C">
      <w:start w:val="1"/>
      <w:numFmt w:val="bullet"/>
      <w:lvlText w:val="o"/>
      <w:lvlJc w:val="left"/>
      <w:pPr>
        <w:ind w:left="1440" w:hanging="360"/>
      </w:pPr>
      <w:rPr>
        <w:rFonts w:ascii="Courier New" w:hAnsi="Courier New" w:cs="Courier New" w:hint="default"/>
      </w:rPr>
    </w:lvl>
    <w:lvl w:ilvl="2" w:tplc="7368E2B6">
      <w:start w:val="1"/>
      <w:numFmt w:val="bullet"/>
      <w:lvlText w:val=""/>
      <w:lvlJc w:val="left"/>
      <w:pPr>
        <w:ind w:left="2160" w:hanging="360"/>
      </w:pPr>
      <w:rPr>
        <w:rFonts w:ascii="Wingdings" w:hAnsi="Wingdings" w:cs="Wingdings" w:hint="default"/>
      </w:rPr>
    </w:lvl>
    <w:lvl w:ilvl="3" w:tplc="DB84068E">
      <w:start w:val="1"/>
      <w:numFmt w:val="bullet"/>
      <w:lvlText w:val=""/>
      <w:lvlJc w:val="left"/>
      <w:pPr>
        <w:ind w:left="2880" w:hanging="360"/>
      </w:pPr>
      <w:rPr>
        <w:rFonts w:ascii="Symbol" w:hAnsi="Symbol" w:cs="Symbol" w:hint="default"/>
      </w:rPr>
    </w:lvl>
    <w:lvl w:ilvl="4" w:tplc="DF8EE1E4">
      <w:start w:val="1"/>
      <w:numFmt w:val="bullet"/>
      <w:lvlText w:val="o"/>
      <w:lvlJc w:val="left"/>
      <w:pPr>
        <w:ind w:left="3600" w:hanging="360"/>
      </w:pPr>
      <w:rPr>
        <w:rFonts w:ascii="Courier New" w:hAnsi="Courier New" w:cs="Courier New" w:hint="default"/>
      </w:rPr>
    </w:lvl>
    <w:lvl w:ilvl="5" w:tplc="945283A4">
      <w:start w:val="1"/>
      <w:numFmt w:val="bullet"/>
      <w:lvlText w:val=""/>
      <w:lvlJc w:val="left"/>
      <w:pPr>
        <w:ind w:left="4320" w:hanging="360"/>
      </w:pPr>
      <w:rPr>
        <w:rFonts w:ascii="Wingdings" w:hAnsi="Wingdings" w:cs="Wingdings" w:hint="default"/>
      </w:rPr>
    </w:lvl>
    <w:lvl w:ilvl="6" w:tplc="9612B66C">
      <w:start w:val="1"/>
      <w:numFmt w:val="bullet"/>
      <w:lvlText w:val=""/>
      <w:lvlJc w:val="left"/>
      <w:pPr>
        <w:ind w:left="5040" w:hanging="360"/>
      </w:pPr>
      <w:rPr>
        <w:rFonts w:ascii="Symbol" w:hAnsi="Symbol" w:cs="Symbol" w:hint="default"/>
      </w:rPr>
    </w:lvl>
    <w:lvl w:ilvl="7" w:tplc="BC30FDEE">
      <w:start w:val="1"/>
      <w:numFmt w:val="bullet"/>
      <w:lvlText w:val="o"/>
      <w:lvlJc w:val="left"/>
      <w:pPr>
        <w:ind w:left="5760" w:hanging="360"/>
      </w:pPr>
      <w:rPr>
        <w:rFonts w:ascii="Courier New" w:hAnsi="Courier New" w:cs="Courier New" w:hint="default"/>
      </w:rPr>
    </w:lvl>
    <w:lvl w:ilvl="8" w:tplc="16029160">
      <w:start w:val="1"/>
      <w:numFmt w:val="bullet"/>
      <w:lvlText w:val=""/>
      <w:lvlJc w:val="left"/>
      <w:pPr>
        <w:ind w:left="6480" w:hanging="360"/>
      </w:pPr>
      <w:rPr>
        <w:rFonts w:ascii="Wingdings" w:hAnsi="Wingdings" w:cs="Wingdings" w:hint="default"/>
      </w:rPr>
    </w:lvl>
  </w:abstractNum>
  <w:abstractNum w:abstractNumId="10" w15:restartNumberingAfterBreak="0">
    <w:nsid w:val="1F2D3519"/>
    <w:multiLevelType w:val="hybridMultilevel"/>
    <w:tmpl w:val="7DBCF490"/>
    <w:lvl w:ilvl="0" w:tplc="00AE86EC">
      <w:start w:val="1"/>
      <w:numFmt w:val="bullet"/>
      <w:lvlText w:val=""/>
      <w:lvlJc w:val="left"/>
      <w:pPr>
        <w:ind w:left="720" w:hanging="360"/>
      </w:pPr>
      <w:rPr>
        <w:rFonts w:ascii="Symbol" w:hAnsi="Symbol" w:cs="Symbol" w:hint="default"/>
        <w:sz w:val="18"/>
        <w:szCs w:val="18"/>
      </w:rPr>
    </w:lvl>
    <w:lvl w:ilvl="1" w:tplc="B6404EB2">
      <w:start w:val="1"/>
      <w:numFmt w:val="bullet"/>
      <w:lvlText w:val="o"/>
      <w:lvlJc w:val="left"/>
      <w:pPr>
        <w:ind w:left="1440" w:hanging="360"/>
      </w:pPr>
      <w:rPr>
        <w:rFonts w:ascii="Courier New" w:hAnsi="Courier New" w:cs="Courier New" w:hint="default"/>
      </w:rPr>
    </w:lvl>
    <w:lvl w:ilvl="2" w:tplc="5F5A94CC">
      <w:start w:val="1"/>
      <w:numFmt w:val="bullet"/>
      <w:lvlText w:val=""/>
      <w:lvlJc w:val="left"/>
      <w:pPr>
        <w:ind w:left="2160" w:hanging="360"/>
      </w:pPr>
      <w:rPr>
        <w:rFonts w:ascii="Wingdings" w:hAnsi="Wingdings" w:cs="Wingdings" w:hint="default"/>
      </w:rPr>
    </w:lvl>
    <w:lvl w:ilvl="3" w:tplc="BED46A4C">
      <w:start w:val="1"/>
      <w:numFmt w:val="bullet"/>
      <w:lvlText w:val=""/>
      <w:lvlJc w:val="left"/>
      <w:pPr>
        <w:ind w:left="2880" w:hanging="360"/>
      </w:pPr>
      <w:rPr>
        <w:rFonts w:ascii="Symbol" w:hAnsi="Symbol" w:cs="Symbol" w:hint="default"/>
      </w:rPr>
    </w:lvl>
    <w:lvl w:ilvl="4" w:tplc="73C85A00">
      <w:start w:val="1"/>
      <w:numFmt w:val="bullet"/>
      <w:lvlText w:val="o"/>
      <w:lvlJc w:val="left"/>
      <w:pPr>
        <w:ind w:left="3600" w:hanging="360"/>
      </w:pPr>
      <w:rPr>
        <w:rFonts w:ascii="Courier New" w:hAnsi="Courier New" w:cs="Courier New" w:hint="default"/>
      </w:rPr>
    </w:lvl>
    <w:lvl w:ilvl="5" w:tplc="152EFD3C">
      <w:start w:val="1"/>
      <w:numFmt w:val="bullet"/>
      <w:lvlText w:val=""/>
      <w:lvlJc w:val="left"/>
      <w:pPr>
        <w:ind w:left="4320" w:hanging="360"/>
      </w:pPr>
      <w:rPr>
        <w:rFonts w:ascii="Wingdings" w:hAnsi="Wingdings" w:cs="Wingdings" w:hint="default"/>
      </w:rPr>
    </w:lvl>
    <w:lvl w:ilvl="6" w:tplc="7E90EB02">
      <w:start w:val="1"/>
      <w:numFmt w:val="bullet"/>
      <w:lvlText w:val=""/>
      <w:lvlJc w:val="left"/>
      <w:pPr>
        <w:ind w:left="5040" w:hanging="360"/>
      </w:pPr>
      <w:rPr>
        <w:rFonts w:ascii="Symbol" w:hAnsi="Symbol" w:cs="Symbol" w:hint="default"/>
      </w:rPr>
    </w:lvl>
    <w:lvl w:ilvl="7" w:tplc="6A909116">
      <w:start w:val="1"/>
      <w:numFmt w:val="bullet"/>
      <w:lvlText w:val="o"/>
      <w:lvlJc w:val="left"/>
      <w:pPr>
        <w:ind w:left="5760" w:hanging="360"/>
      </w:pPr>
      <w:rPr>
        <w:rFonts w:ascii="Courier New" w:hAnsi="Courier New" w:cs="Courier New" w:hint="default"/>
      </w:rPr>
    </w:lvl>
    <w:lvl w:ilvl="8" w:tplc="94A05A42">
      <w:start w:val="1"/>
      <w:numFmt w:val="bullet"/>
      <w:lvlText w:val=""/>
      <w:lvlJc w:val="left"/>
      <w:pPr>
        <w:ind w:left="6480" w:hanging="360"/>
      </w:pPr>
      <w:rPr>
        <w:rFonts w:ascii="Wingdings" w:hAnsi="Wingdings" w:cs="Wingdings" w:hint="default"/>
      </w:rPr>
    </w:lvl>
  </w:abstractNum>
  <w:abstractNum w:abstractNumId="11" w15:restartNumberingAfterBreak="0">
    <w:nsid w:val="20865D62"/>
    <w:multiLevelType w:val="hybridMultilevel"/>
    <w:tmpl w:val="9C5AB530"/>
    <w:lvl w:ilvl="0" w:tplc="70144138">
      <w:start w:val="1"/>
      <w:numFmt w:val="decimal"/>
      <w:lvlText w:val="%1."/>
      <w:lvlJc w:val="left"/>
      <w:pPr>
        <w:ind w:left="720" w:hanging="360"/>
      </w:pPr>
      <w:rPr>
        <w:rFonts w:ascii="Arial" w:hAnsi="Arial" w:cs="Arial" w:hint="default"/>
        <w:sz w:val="18"/>
        <w:szCs w:val="18"/>
      </w:rPr>
    </w:lvl>
    <w:lvl w:ilvl="1" w:tplc="5C746464">
      <w:start w:val="1"/>
      <w:numFmt w:val="decimal"/>
      <w:lvlText w:val="%2."/>
      <w:lvlJc w:val="left"/>
      <w:pPr>
        <w:ind w:left="1440" w:hanging="360"/>
      </w:pPr>
    </w:lvl>
    <w:lvl w:ilvl="2" w:tplc="D5D4E28A">
      <w:start w:val="1"/>
      <w:numFmt w:val="decimal"/>
      <w:lvlText w:val="%3."/>
      <w:lvlJc w:val="left"/>
      <w:pPr>
        <w:ind w:left="2160" w:hanging="360"/>
      </w:pPr>
    </w:lvl>
    <w:lvl w:ilvl="3" w:tplc="7E9EE302">
      <w:start w:val="1"/>
      <w:numFmt w:val="decimal"/>
      <w:lvlText w:val="%4."/>
      <w:lvlJc w:val="left"/>
      <w:pPr>
        <w:ind w:left="2880" w:hanging="360"/>
      </w:pPr>
    </w:lvl>
    <w:lvl w:ilvl="4" w:tplc="497CB186">
      <w:start w:val="1"/>
      <w:numFmt w:val="decimal"/>
      <w:lvlText w:val="%5."/>
      <w:lvlJc w:val="left"/>
      <w:pPr>
        <w:ind w:left="3600" w:hanging="360"/>
      </w:pPr>
    </w:lvl>
    <w:lvl w:ilvl="5" w:tplc="FB7A2570">
      <w:start w:val="1"/>
      <w:numFmt w:val="decimal"/>
      <w:lvlText w:val="%6."/>
      <w:lvlJc w:val="left"/>
      <w:pPr>
        <w:ind w:left="4320" w:hanging="360"/>
      </w:pPr>
    </w:lvl>
    <w:lvl w:ilvl="6" w:tplc="C512FC66">
      <w:start w:val="1"/>
      <w:numFmt w:val="decimal"/>
      <w:lvlText w:val="%7."/>
      <w:lvlJc w:val="left"/>
      <w:pPr>
        <w:ind w:left="5040" w:hanging="360"/>
      </w:pPr>
    </w:lvl>
    <w:lvl w:ilvl="7" w:tplc="A13E5428">
      <w:start w:val="1"/>
      <w:numFmt w:val="decimal"/>
      <w:lvlText w:val="%8."/>
      <w:lvlJc w:val="left"/>
      <w:pPr>
        <w:ind w:left="5760" w:hanging="360"/>
      </w:pPr>
    </w:lvl>
    <w:lvl w:ilvl="8" w:tplc="E466A030">
      <w:start w:val="1"/>
      <w:numFmt w:val="decimal"/>
      <w:lvlText w:val="%9."/>
      <w:lvlJc w:val="left"/>
      <w:pPr>
        <w:ind w:left="6480" w:hanging="360"/>
      </w:pPr>
    </w:lvl>
  </w:abstractNum>
  <w:abstractNum w:abstractNumId="12" w15:restartNumberingAfterBreak="0">
    <w:nsid w:val="24E63BF5"/>
    <w:multiLevelType w:val="hybridMultilevel"/>
    <w:tmpl w:val="D3DE9388"/>
    <w:lvl w:ilvl="0" w:tplc="55C029E8">
      <w:start w:val="1"/>
      <w:numFmt w:val="bullet"/>
      <w:lvlText w:val=""/>
      <w:lvlJc w:val="left"/>
      <w:pPr>
        <w:ind w:left="720" w:hanging="360"/>
      </w:pPr>
      <w:rPr>
        <w:rFonts w:ascii="Symbol" w:hAnsi="Symbol" w:cs="Symbol" w:hint="default"/>
        <w:sz w:val="18"/>
        <w:szCs w:val="18"/>
      </w:rPr>
    </w:lvl>
    <w:lvl w:ilvl="1" w:tplc="3110A506">
      <w:start w:val="1"/>
      <w:numFmt w:val="bullet"/>
      <w:lvlText w:val="o"/>
      <w:lvlJc w:val="left"/>
      <w:pPr>
        <w:ind w:left="1440" w:hanging="360"/>
      </w:pPr>
      <w:rPr>
        <w:rFonts w:ascii="Courier New" w:hAnsi="Courier New" w:cs="Courier New" w:hint="default"/>
      </w:rPr>
    </w:lvl>
    <w:lvl w:ilvl="2" w:tplc="6204C1AC">
      <w:start w:val="1"/>
      <w:numFmt w:val="bullet"/>
      <w:lvlText w:val=""/>
      <w:lvlJc w:val="left"/>
      <w:pPr>
        <w:ind w:left="2160" w:hanging="360"/>
      </w:pPr>
      <w:rPr>
        <w:rFonts w:ascii="Wingdings" w:hAnsi="Wingdings" w:cs="Wingdings" w:hint="default"/>
      </w:rPr>
    </w:lvl>
    <w:lvl w:ilvl="3" w:tplc="81F291A0">
      <w:start w:val="1"/>
      <w:numFmt w:val="bullet"/>
      <w:lvlText w:val=""/>
      <w:lvlJc w:val="left"/>
      <w:pPr>
        <w:ind w:left="2880" w:hanging="360"/>
      </w:pPr>
      <w:rPr>
        <w:rFonts w:ascii="Symbol" w:hAnsi="Symbol" w:cs="Symbol" w:hint="default"/>
      </w:rPr>
    </w:lvl>
    <w:lvl w:ilvl="4" w:tplc="2F9CFD98">
      <w:start w:val="1"/>
      <w:numFmt w:val="bullet"/>
      <w:lvlText w:val="o"/>
      <w:lvlJc w:val="left"/>
      <w:pPr>
        <w:ind w:left="3600" w:hanging="360"/>
      </w:pPr>
      <w:rPr>
        <w:rFonts w:ascii="Courier New" w:hAnsi="Courier New" w:cs="Courier New" w:hint="default"/>
      </w:rPr>
    </w:lvl>
    <w:lvl w:ilvl="5" w:tplc="57FCAFA8">
      <w:start w:val="1"/>
      <w:numFmt w:val="bullet"/>
      <w:lvlText w:val=""/>
      <w:lvlJc w:val="left"/>
      <w:pPr>
        <w:ind w:left="4320" w:hanging="360"/>
      </w:pPr>
      <w:rPr>
        <w:rFonts w:ascii="Wingdings" w:hAnsi="Wingdings" w:cs="Wingdings" w:hint="default"/>
      </w:rPr>
    </w:lvl>
    <w:lvl w:ilvl="6" w:tplc="72CA357C">
      <w:start w:val="1"/>
      <w:numFmt w:val="bullet"/>
      <w:lvlText w:val=""/>
      <w:lvlJc w:val="left"/>
      <w:pPr>
        <w:ind w:left="5040" w:hanging="360"/>
      </w:pPr>
      <w:rPr>
        <w:rFonts w:ascii="Symbol" w:hAnsi="Symbol" w:cs="Symbol" w:hint="default"/>
      </w:rPr>
    </w:lvl>
    <w:lvl w:ilvl="7" w:tplc="2F343150">
      <w:start w:val="1"/>
      <w:numFmt w:val="bullet"/>
      <w:lvlText w:val="o"/>
      <w:lvlJc w:val="left"/>
      <w:pPr>
        <w:ind w:left="5760" w:hanging="360"/>
      </w:pPr>
      <w:rPr>
        <w:rFonts w:ascii="Courier New" w:hAnsi="Courier New" w:cs="Courier New" w:hint="default"/>
      </w:rPr>
    </w:lvl>
    <w:lvl w:ilvl="8" w:tplc="3C8E9D9A">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38772AA"/>
    <w:multiLevelType w:val="hybridMultilevel"/>
    <w:tmpl w:val="72A6A95E"/>
    <w:lvl w:ilvl="0" w:tplc="1D3279F4">
      <w:start w:val="1"/>
      <w:numFmt w:val="bullet"/>
      <w:lvlText w:val=""/>
      <w:lvlJc w:val="left"/>
      <w:pPr>
        <w:ind w:left="720" w:hanging="360"/>
      </w:pPr>
      <w:rPr>
        <w:rFonts w:ascii="Symbol" w:hAnsi="Symbol" w:cs="Symbol" w:hint="default"/>
        <w:sz w:val="18"/>
        <w:szCs w:val="18"/>
      </w:rPr>
    </w:lvl>
    <w:lvl w:ilvl="1" w:tplc="F8C083C2">
      <w:start w:val="1"/>
      <w:numFmt w:val="bullet"/>
      <w:lvlText w:val="o"/>
      <w:lvlJc w:val="left"/>
      <w:pPr>
        <w:ind w:left="1440" w:hanging="360"/>
      </w:pPr>
      <w:rPr>
        <w:rFonts w:ascii="Courier New" w:hAnsi="Courier New" w:cs="Courier New" w:hint="default"/>
      </w:rPr>
    </w:lvl>
    <w:lvl w:ilvl="2" w:tplc="3990C6E8">
      <w:start w:val="1"/>
      <w:numFmt w:val="bullet"/>
      <w:lvlText w:val=""/>
      <w:lvlJc w:val="left"/>
      <w:pPr>
        <w:ind w:left="2160" w:hanging="360"/>
      </w:pPr>
      <w:rPr>
        <w:rFonts w:ascii="Wingdings" w:hAnsi="Wingdings" w:cs="Wingdings" w:hint="default"/>
      </w:rPr>
    </w:lvl>
    <w:lvl w:ilvl="3" w:tplc="345E78C6">
      <w:start w:val="1"/>
      <w:numFmt w:val="bullet"/>
      <w:lvlText w:val=""/>
      <w:lvlJc w:val="left"/>
      <w:pPr>
        <w:ind w:left="2880" w:hanging="360"/>
      </w:pPr>
      <w:rPr>
        <w:rFonts w:ascii="Symbol" w:hAnsi="Symbol" w:cs="Symbol" w:hint="default"/>
      </w:rPr>
    </w:lvl>
    <w:lvl w:ilvl="4" w:tplc="AFCCC3D4">
      <w:start w:val="1"/>
      <w:numFmt w:val="bullet"/>
      <w:lvlText w:val="o"/>
      <w:lvlJc w:val="left"/>
      <w:pPr>
        <w:ind w:left="3600" w:hanging="360"/>
      </w:pPr>
      <w:rPr>
        <w:rFonts w:ascii="Courier New" w:hAnsi="Courier New" w:cs="Courier New" w:hint="default"/>
      </w:rPr>
    </w:lvl>
    <w:lvl w:ilvl="5" w:tplc="4218E8B2">
      <w:start w:val="1"/>
      <w:numFmt w:val="bullet"/>
      <w:lvlText w:val=""/>
      <w:lvlJc w:val="left"/>
      <w:pPr>
        <w:ind w:left="4320" w:hanging="360"/>
      </w:pPr>
      <w:rPr>
        <w:rFonts w:ascii="Wingdings" w:hAnsi="Wingdings" w:cs="Wingdings" w:hint="default"/>
      </w:rPr>
    </w:lvl>
    <w:lvl w:ilvl="6" w:tplc="9A60D142">
      <w:start w:val="1"/>
      <w:numFmt w:val="bullet"/>
      <w:lvlText w:val=""/>
      <w:lvlJc w:val="left"/>
      <w:pPr>
        <w:ind w:left="5040" w:hanging="360"/>
      </w:pPr>
      <w:rPr>
        <w:rFonts w:ascii="Symbol" w:hAnsi="Symbol" w:cs="Symbol" w:hint="default"/>
      </w:rPr>
    </w:lvl>
    <w:lvl w:ilvl="7" w:tplc="77509724">
      <w:start w:val="1"/>
      <w:numFmt w:val="bullet"/>
      <w:lvlText w:val="o"/>
      <w:lvlJc w:val="left"/>
      <w:pPr>
        <w:ind w:left="5760" w:hanging="360"/>
      </w:pPr>
      <w:rPr>
        <w:rFonts w:ascii="Courier New" w:hAnsi="Courier New" w:cs="Courier New" w:hint="default"/>
      </w:rPr>
    </w:lvl>
    <w:lvl w:ilvl="8" w:tplc="CFBA959C">
      <w:start w:val="1"/>
      <w:numFmt w:val="bullet"/>
      <w:lvlText w:val=""/>
      <w:lvlJc w:val="left"/>
      <w:pPr>
        <w:ind w:left="6480" w:hanging="360"/>
      </w:pPr>
      <w:rPr>
        <w:rFonts w:ascii="Wingdings" w:hAnsi="Wingdings" w:cs="Wingdings" w:hint="default"/>
      </w:rPr>
    </w:lvl>
  </w:abstractNum>
  <w:abstractNum w:abstractNumId="16" w15:restartNumberingAfterBreak="0">
    <w:nsid w:val="396D40E4"/>
    <w:multiLevelType w:val="hybridMultilevel"/>
    <w:tmpl w:val="6B3C55EC"/>
    <w:lvl w:ilvl="0" w:tplc="B560AE24">
      <w:start w:val="1"/>
      <w:numFmt w:val="bullet"/>
      <w:lvlText w:val=""/>
      <w:lvlJc w:val="left"/>
      <w:pPr>
        <w:ind w:left="720" w:hanging="360"/>
      </w:pPr>
      <w:rPr>
        <w:rFonts w:ascii="Symbol" w:hAnsi="Symbol" w:cs="Symbol" w:hint="default"/>
        <w:sz w:val="18"/>
        <w:szCs w:val="18"/>
      </w:rPr>
    </w:lvl>
    <w:lvl w:ilvl="1" w:tplc="293071C8">
      <w:start w:val="1"/>
      <w:numFmt w:val="bullet"/>
      <w:lvlText w:val="o"/>
      <w:lvlJc w:val="left"/>
      <w:pPr>
        <w:ind w:left="1440" w:hanging="360"/>
      </w:pPr>
      <w:rPr>
        <w:rFonts w:ascii="Courier New" w:hAnsi="Courier New" w:cs="Courier New" w:hint="default"/>
      </w:rPr>
    </w:lvl>
    <w:lvl w:ilvl="2" w:tplc="8D4ABC60">
      <w:start w:val="1"/>
      <w:numFmt w:val="bullet"/>
      <w:lvlText w:val=""/>
      <w:lvlJc w:val="left"/>
      <w:pPr>
        <w:ind w:left="2160" w:hanging="360"/>
      </w:pPr>
      <w:rPr>
        <w:rFonts w:ascii="Wingdings" w:hAnsi="Wingdings" w:cs="Wingdings" w:hint="default"/>
      </w:rPr>
    </w:lvl>
    <w:lvl w:ilvl="3" w:tplc="46F45D5A">
      <w:start w:val="1"/>
      <w:numFmt w:val="bullet"/>
      <w:lvlText w:val=""/>
      <w:lvlJc w:val="left"/>
      <w:pPr>
        <w:ind w:left="2880" w:hanging="360"/>
      </w:pPr>
      <w:rPr>
        <w:rFonts w:ascii="Symbol" w:hAnsi="Symbol" w:cs="Symbol" w:hint="default"/>
      </w:rPr>
    </w:lvl>
    <w:lvl w:ilvl="4" w:tplc="D17C1518">
      <w:start w:val="1"/>
      <w:numFmt w:val="bullet"/>
      <w:lvlText w:val="o"/>
      <w:lvlJc w:val="left"/>
      <w:pPr>
        <w:ind w:left="3600" w:hanging="360"/>
      </w:pPr>
      <w:rPr>
        <w:rFonts w:ascii="Courier New" w:hAnsi="Courier New" w:cs="Courier New" w:hint="default"/>
      </w:rPr>
    </w:lvl>
    <w:lvl w:ilvl="5" w:tplc="A4027872">
      <w:start w:val="1"/>
      <w:numFmt w:val="bullet"/>
      <w:lvlText w:val=""/>
      <w:lvlJc w:val="left"/>
      <w:pPr>
        <w:ind w:left="4320" w:hanging="360"/>
      </w:pPr>
      <w:rPr>
        <w:rFonts w:ascii="Wingdings" w:hAnsi="Wingdings" w:cs="Wingdings" w:hint="default"/>
      </w:rPr>
    </w:lvl>
    <w:lvl w:ilvl="6" w:tplc="4E64BA12">
      <w:start w:val="1"/>
      <w:numFmt w:val="bullet"/>
      <w:lvlText w:val=""/>
      <w:lvlJc w:val="left"/>
      <w:pPr>
        <w:ind w:left="5040" w:hanging="360"/>
      </w:pPr>
      <w:rPr>
        <w:rFonts w:ascii="Symbol" w:hAnsi="Symbol" w:cs="Symbol" w:hint="default"/>
      </w:rPr>
    </w:lvl>
    <w:lvl w:ilvl="7" w:tplc="DAEE5D2A">
      <w:start w:val="1"/>
      <w:numFmt w:val="bullet"/>
      <w:lvlText w:val="o"/>
      <w:lvlJc w:val="left"/>
      <w:pPr>
        <w:ind w:left="5760" w:hanging="360"/>
      </w:pPr>
      <w:rPr>
        <w:rFonts w:ascii="Courier New" w:hAnsi="Courier New" w:cs="Courier New" w:hint="default"/>
      </w:rPr>
    </w:lvl>
    <w:lvl w:ilvl="8" w:tplc="A3E8969A">
      <w:start w:val="1"/>
      <w:numFmt w:val="bullet"/>
      <w:lvlText w:val=""/>
      <w:lvlJc w:val="left"/>
      <w:pPr>
        <w:ind w:left="6480" w:hanging="360"/>
      </w:pPr>
      <w:rPr>
        <w:rFonts w:ascii="Wingdings" w:hAnsi="Wingdings" w:cs="Wingdings" w:hint="default"/>
      </w:rPr>
    </w:lvl>
  </w:abstractNum>
  <w:abstractNum w:abstractNumId="17" w15:restartNumberingAfterBreak="0">
    <w:nsid w:val="3A144DFC"/>
    <w:multiLevelType w:val="hybridMultilevel"/>
    <w:tmpl w:val="1D14F12C"/>
    <w:lvl w:ilvl="0" w:tplc="C2548184">
      <w:start w:val="1"/>
      <w:numFmt w:val="bullet"/>
      <w:lvlText w:val=""/>
      <w:lvlJc w:val="left"/>
      <w:pPr>
        <w:ind w:left="720" w:hanging="360"/>
      </w:pPr>
      <w:rPr>
        <w:rFonts w:ascii="Symbol" w:hAnsi="Symbol" w:cs="Symbol" w:hint="default"/>
        <w:sz w:val="18"/>
        <w:szCs w:val="18"/>
      </w:rPr>
    </w:lvl>
    <w:lvl w:ilvl="1" w:tplc="288AACC0">
      <w:start w:val="1"/>
      <w:numFmt w:val="bullet"/>
      <w:lvlText w:val="o"/>
      <w:lvlJc w:val="left"/>
      <w:pPr>
        <w:ind w:left="1440" w:hanging="360"/>
      </w:pPr>
      <w:rPr>
        <w:rFonts w:ascii="Courier New" w:hAnsi="Courier New" w:cs="Courier New" w:hint="default"/>
      </w:rPr>
    </w:lvl>
    <w:lvl w:ilvl="2" w:tplc="F3BC20D2">
      <w:start w:val="1"/>
      <w:numFmt w:val="bullet"/>
      <w:lvlText w:val=""/>
      <w:lvlJc w:val="left"/>
      <w:pPr>
        <w:ind w:left="2160" w:hanging="360"/>
      </w:pPr>
      <w:rPr>
        <w:rFonts w:ascii="Wingdings" w:hAnsi="Wingdings" w:cs="Wingdings" w:hint="default"/>
      </w:rPr>
    </w:lvl>
    <w:lvl w:ilvl="3" w:tplc="706C6498">
      <w:start w:val="1"/>
      <w:numFmt w:val="bullet"/>
      <w:lvlText w:val=""/>
      <w:lvlJc w:val="left"/>
      <w:pPr>
        <w:ind w:left="2880" w:hanging="360"/>
      </w:pPr>
      <w:rPr>
        <w:rFonts w:ascii="Symbol" w:hAnsi="Symbol" w:cs="Symbol" w:hint="default"/>
      </w:rPr>
    </w:lvl>
    <w:lvl w:ilvl="4" w:tplc="82BE419E">
      <w:start w:val="1"/>
      <w:numFmt w:val="bullet"/>
      <w:lvlText w:val="o"/>
      <w:lvlJc w:val="left"/>
      <w:pPr>
        <w:ind w:left="3600" w:hanging="360"/>
      </w:pPr>
      <w:rPr>
        <w:rFonts w:ascii="Courier New" w:hAnsi="Courier New" w:cs="Courier New" w:hint="default"/>
      </w:rPr>
    </w:lvl>
    <w:lvl w:ilvl="5" w:tplc="CB5ACE3C">
      <w:start w:val="1"/>
      <w:numFmt w:val="bullet"/>
      <w:lvlText w:val=""/>
      <w:lvlJc w:val="left"/>
      <w:pPr>
        <w:ind w:left="4320" w:hanging="360"/>
      </w:pPr>
      <w:rPr>
        <w:rFonts w:ascii="Wingdings" w:hAnsi="Wingdings" w:cs="Wingdings" w:hint="default"/>
      </w:rPr>
    </w:lvl>
    <w:lvl w:ilvl="6" w:tplc="7EAC2CCA">
      <w:start w:val="1"/>
      <w:numFmt w:val="bullet"/>
      <w:lvlText w:val=""/>
      <w:lvlJc w:val="left"/>
      <w:pPr>
        <w:ind w:left="5040" w:hanging="360"/>
      </w:pPr>
      <w:rPr>
        <w:rFonts w:ascii="Symbol" w:hAnsi="Symbol" w:cs="Symbol" w:hint="default"/>
      </w:rPr>
    </w:lvl>
    <w:lvl w:ilvl="7" w:tplc="8C54FC20">
      <w:start w:val="1"/>
      <w:numFmt w:val="bullet"/>
      <w:lvlText w:val="o"/>
      <w:lvlJc w:val="left"/>
      <w:pPr>
        <w:ind w:left="5760" w:hanging="360"/>
      </w:pPr>
      <w:rPr>
        <w:rFonts w:ascii="Courier New" w:hAnsi="Courier New" w:cs="Courier New" w:hint="default"/>
      </w:rPr>
    </w:lvl>
    <w:lvl w:ilvl="8" w:tplc="DCA42C7C">
      <w:start w:val="1"/>
      <w:numFmt w:val="bullet"/>
      <w:lvlText w:val=""/>
      <w:lvlJc w:val="left"/>
      <w:pPr>
        <w:ind w:left="6480" w:hanging="360"/>
      </w:pPr>
      <w:rPr>
        <w:rFonts w:ascii="Wingdings" w:hAnsi="Wingdings" w:cs="Wingdings" w:hint="default"/>
      </w:rPr>
    </w:lvl>
  </w:abstractNum>
  <w:abstractNum w:abstractNumId="18" w15:restartNumberingAfterBreak="0">
    <w:nsid w:val="3A5E5D5B"/>
    <w:multiLevelType w:val="hybridMultilevel"/>
    <w:tmpl w:val="70E8DA92"/>
    <w:lvl w:ilvl="0" w:tplc="8CB8109E">
      <w:start w:val="1"/>
      <w:numFmt w:val="bullet"/>
      <w:lvlText w:val=""/>
      <w:lvlJc w:val="left"/>
      <w:pPr>
        <w:ind w:left="720" w:hanging="360"/>
      </w:pPr>
      <w:rPr>
        <w:rFonts w:ascii="Symbol" w:hAnsi="Symbol" w:cs="Symbol" w:hint="default"/>
        <w:sz w:val="18"/>
        <w:szCs w:val="18"/>
      </w:rPr>
    </w:lvl>
    <w:lvl w:ilvl="1" w:tplc="C350841C">
      <w:start w:val="1"/>
      <w:numFmt w:val="bullet"/>
      <w:lvlText w:val="o"/>
      <w:lvlJc w:val="left"/>
      <w:pPr>
        <w:ind w:left="1440" w:hanging="360"/>
      </w:pPr>
      <w:rPr>
        <w:rFonts w:ascii="Courier New" w:hAnsi="Courier New" w:cs="Courier New" w:hint="default"/>
      </w:rPr>
    </w:lvl>
    <w:lvl w:ilvl="2" w:tplc="AF20030E">
      <w:start w:val="1"/>
      <w:numFmt w:val="bullet"/>
      <w:lvlText w:val=""/>
      <w:lvlJc w:val="left"/>
      <w:pPr>
        <w:ind w:left="2160" w:hanging="360"/>
      </w:pPr>
      <w:rPr>
        <w:rFonts w:ascii="Wingdings" w:hAnsi="Wingdings" w:cs="Wingdings" w:hint="default"/>
      </w:rPr>
    </w:lvl>
    <w:lvl w:ilvl="3" w:tplc="7F2AF486">
      <w:start w:val="1"/>
      <w:numFmt w:val="bullet"/>
      <w:lvlText w:val=""/>
      <w:lvlJc w:val="left"/>
      <w:pPr>
        <w:ind w:left="2880" w:hanging="360"/>
      </w:pPr>
      <w:rPr>
        <w:rFonts w:ascii="Symbol" w:hAnsi="Symbol" w:cs="Symbol" w:hint="default"/>
      </w:rPr>
    </w:lvl>
    <w:lvl w:ilvl="4" w:tplc="82A45B66">
      <w:start w:val="1"/>
      <w:numFmt w:val="bullet"/>
      <w:lvlText w:val="o"/>
      <w:lvlJc w:val="left"/>
      <w:pPr>
        <w:ind w:left="3600" w:hanging="360"/>
      </w:pPr>
      <w:rPr>
        <w:rFonts w:ascii="Courier New" w:hAnsi="Courier New" w:cs="Courier New" w:hint="default"/>
      </w:rPr>
    </w:lvl>
    <w:lvl w:ilvl="5" w:tplc="EA66E5D4">
      <w:start w:val="1"/>
      <w:numFmt w:val="bullet"/>
      <w:lvlText w:val=""/>
      <w:lvlJc w:val="left"/>
      <w:pPr>
        <w:ind w:left="4320" w:hanging="360"/>
      </w:pPr>
      <w:rPr>
        <w:rFonts w:ascii="Wingdings" w:hAnsi="Wingdings" w:cs="Wingdings" w:hint="default"/>
      </w:rPr>
    </w:lvl>
    <w:lvl w:ilvl="6" w:tplc="973EAA74">
      <w:start w:val="1"/>
      <w:numFmt w:val="bullet"/>
      <w:lvlText w:val=""/>
      <w:lvlJc w:val="left"/>
      <w:pPr>
        <w:ind w:left="5040" w:hanging="360"/>
      </w:pPr>
      <w:rPr>
        <w:rFonts w:ascii="Symbol" w:hAnsi="Symbol" w:cs="Symbol" w:hint="default"/>
      </w:rPr>
    </w:lvl>
    <w:lvl w:ilvl="7" w:tplc="CCB284A8">
      <w:start w:val="1"/>
      <w:numFmt w:val="bullet"/>
      <w:lvlText w:val="o"/>
      <w:lvlJc w:val="left"/>
      <w:pPr>
        <w:ind w:left="5760" w:hanging="360"/>
      </w:pPr>
      <w:rPr>
        <w:rFonts w:ascii="Courier New" w:hAnsi="Courier New" w:cs="Courier New" w:hint="default"/>
      </w:rPr>
    </w:lvl>
    <w:lvl w:ilvl="8" w:tplc="C21C2360">
      <w:start w:val="1"/>
      <w:numFmt w:val="bullet"/>
      <w:lvlText w:val=""/>
      <w:lvlJc w:val="left"/>
      <w:pPr>
        <w:ind w:left="6480" w:hanging="360"/>
      </w:pPr>
      <w:rPr>
        <w:rFonts w:ascii="Wingdings" w:hAnsi="Wingdings" w:cs="Wingdings" w:hint="default"/>
      </w:rPr>
    </w:lvl>
  </w:abstractNum>
  <w:abstractNum w:abstractNumId="19" w15:restartNumberingAfterBreak="0">
    <w:nsid w:val="3CDF003F"/>
    <w:multiLevelType w:val="hybridMultilevel"/>
    <w:tmpl w:val="29FC2C58"/>
    <w:lvl w:ilvl="0" w:tplc="A5CC0F48">
      <w:start w:val="1"/>
      <w:numFmt w:val="bullet"/>
      <w:lvlText w:val=""/>
      <w:lvlJc w:val="left"/>
      <w:pPr>
        <w:ind w:left="720" w:hanging="360"/>
      </w:pPr>
      <w:rPr>
        <w:rFonts w:ascii="Symbol" w:hAnsi="Symbol" w:cs="Symbol" w:hint="default"/>
        <w:sz w:val="18"/>
        <w:szCs w:val="18"/>
      </w:rPr>
    </w:lvl>
    <w:lvl w:ilvl="1" w:tplc="BA8E8C56">
      <w:start w:val="1"/>
      <w:numFmt w:val="bullet"/>
      <w:lvlText w:val="o"/>
      <w:lvlJc w:val="left"/>
      <w:pPr>
        <w:ind w:left="1440" w:hanging="360"/>
      </w:pPr>
      <w:rPr>
        <w:rFonts w:ascii="Courier New" w:hAnsi="Courier New" w:cs="Courier New" w:hint="default"/>
      </w:rPr>
    </w:lvl>
    <w:lvl w:ilvl="2" w:tplc="421A32C4">
      <w:start w:val="1"/>
      <w:numFmt w:val="bullet"/>
      <w:lvlText w:val=""/>
      <w:lvlJc w:val="left"/>
      <w:pPr>
        <w:ind w:left="2160" w:hanging="360"/>
      </w:pPr>
      <w:rPr>
        <w:rFonts w:ascii="Wingdings" w:hAnsi="Wingdings" w:cs="Wingdings" w:hint="default"/>
      </w:rPr>
    </w:lvl>
    <w:lvl w:ilvl="3" w:tplc="E006D4D4">
      <w:start w:val="1"/>
      <w:numFmt w:val="bullet"/>
      <w:lvlText w:val=""/>
      <w:lvlJc w:val="left"/>
      <w:pPr>
        <w:ind w:left="2880" w:hanging="360"/>
      </w:pPr>
      <w:rPr>
        <w:rFonts w:ascii="Symbol" w:hAnsi="Symbol" w:cs="Symbol" w:hint="default"/>
      </w:rPr>
    </w:lvl>
    <w:lvl w:ilvl="4" w:tplc="611E502E">
      <w:start w:val="1"/>
      <w:numFmt w:val="bullet"/>
      <w:lvlText w:val="o"/>
      <w:lvlJc w:val="left"/>
      <w:pPr>
        <w:ind w:left="3600" w:hanging="360"/>
      </w:pPr>
      <w:rPr>
        <w:rFonts w:ascii="Courier New" w:hAnsi="Courier New" w:cs="Courier New" w:hint="default"/>
      </w:rPr>
    </w:lvl>
    <w:lvl w:ilvl="5" w:tplc="465A46C0">
      <w:start w:val="1"/>
      <w:numFmt w:val="bullet"/>
      <w:lvlText w:val=""/>
      <w:lvlJc w:val="left"/>
      <w:pPr>
        <w:ind w:left="4320" w:hanging="360"/>
      </w:pPr>
      <w:rPr>
        <w:rFonts w:ascii="Wingdings" w:hAnsi="Wingdings" w:cs="Wingdings" w:hint="default"/>
      </w:rPr>
    </w:lvl>
    <w:lvl w:ilvl="6" w:tplc="C032BA16">
      <w:start w:val="1"/>
      <w:numFmt w:val="bullet"/>
      <w:lvlText w:val=""/>
      <w:lvlJc w:val="left"/>
      <w:pPr>
        <w:ind w:left="5040" w:hanging="360"/>
      </w:pPr>
      <w:rPr>
        <w:rFonts w:ascii="Symbol" w:hAnsi="Symbol" w:cs="Symbol" w:hint="default"/>
      </w:rPr>
    </w:lvl>
    <w:lvl w:ilvl="7" w:tplc="8E36585E">
      <w:start w:val="1"/>
      <w:numFmt w:val="bullet"/>
      <w:lvlText w:val="o"/>
      <w:lvlJc w:val="left"/>
      <w:pPr>
        <w:ind w:left="5760" w:hanging="360"/>
      </w:pPr>
      <w:rPr>
        <w:rFonts w:ascii="Courier New" w:hAnsi="Courier New" w:cs="Courier New" w:hint="default"/>
      </w:rPr>
    </w:lvl>
    <w:lvl w:ilvl="8" w:tplc="8D96234A">
      <w:start w:val="1"/>
      <w:numFmt w:val="bullet"/>
      <w:lvlText w:val=""/>
      <w:lvlJc w:val="left"/>
      <w:pPr>
        <w:ind w:left="6480" w:hanging="360"/>
      </w:pPr>
      <w:rPr>
        <w:rFonts w:ascii="Wingdings" w:hAnsi="Wingdings" w:cs="Wingdings" w:hint="default"/>
      </w:rPr>
    </w:lvl>
  </w:abstractNum>
  <w:abstractNum w:abstractNumId="20" w15:restartNumberingAfterBreak="0">
    <w:nsid w:val="3CF95AD3"/>
    <w:multiLevelType w:val="hybridMultilevel"/>
    <w:tmpl w:val="3AFEB082"/>
    <w:lvl w:ilvl="0" w:tplc="13DC2E96">
      <w:start w:val="1"/>
      <w:numFmt w:val="bullet"/>
      <w:lvlText w:val=""/>
      <w:lvlJc w:val="left"/>
      <w:pPr>
        <w:ind w:left="720" w:hanging="360"/>
      </w:pPr>
      <w:rPr>
        <w:rFonts w:ascii="Symbol" w:hAnsi="Symbol" w:cs="Symbol" w:hint="default"/>
        <w:sz w:val="18"/>
        <w:szCs w:val="18"/>
      </w:rPr>
    </w:lvl>
    <w:lvl w:ilvl="1" w:tplc="A59CC06E">
      <w:start w:val="1"/>
      <w:numFmt w:val="bullet"/>
      <w:lvlText w:val="o"/>
      <w:lvlJc w:val="left"/>
      <w:pPr>
        <w:ind w:left="1440" w:hanging="360"/>
      </w:pPr>
      <w:rPr>
        <w:rFonts w:ascii="Courier New" w:hAnsi="Courier New" w:cs="Courier New" w:hint="default"/>
      </w:rPr>
    </w:lvl>
    <w:lvl w:ilvl="2" w:tplc="C54CA354">
      <w:start w:val="1"/>
      <w:numFmt w:val="bullet"/>
      <w:lvlText w:val=""/>
      <w:lvlJc w:val="left"/>
      <w:pPr>
        <w:ind w:left="2160" w:hanging="360"/>
      </w:pPr>
      <w:rPr>
        <w:rFonts w:ascii="Wingdings" w:hAnsi="Wingdings" w:cs="Wingdings" w:hint="default"/>
      </w:rPr>
    </w:lvl>
    <w:lvl w:ilvl="3" w:tplc="7840A65C">
      <w:start w:val="1"/>
      <w:numFmt w:val="bullet"/>
      <w:lvlText w:val=""/>
      <w:lvlJc w:val="left"/>
      <w:pPr>
        <w:ind w:left="2880" w:hanging="360"/>
      </w:pPr>
      <w:rPr>
        <w:rFonts w:ascii="Symbol" w:hAnsi="Symbol" w:cs="Symbol" w:hint="default"/>
      </w:rPr>
    </w:lvl>
    <w:lvl w:ilvl="4" w:tplc="91E6BFBC">
      <w:start w:val="1"/>
      <w:numFmt w:val="bullet"/>
      <w:lvlText w:val="o"/>
      <w:lvlJc w:val="left"/>
      <w:pPr>
        <w:ind w:left="3600" w:hanging="360"/>
      </w:pPr>
      <w:rPr>
        <w:rFonts w:ascii="Courier New" w:hAnsi="Courier New" w:cs="Courier New" w:hint="default"/>
      </w:rPr>
    </w:lvl>
    <w:lvl w:ilvl="5" w:tplc="295C0608">
      <w:start w:val="1"/>
      <w:numFmt w:val="bullet"/>
      <w:lvlText w:val=""/>
      <w:lvlJc w:val="left"/>
      <w:pPr>
        <w:ind w:left="4320" w:hanging="360"/>
      </w:pPr>
      <w:rPr>
        <w:rFonts w:ascii="Wingdings" w:hAnsi="Wingdings" w:cs="Wingdings" w:hint="default"/>
      </w:rPr>
    </w:lvl>
    <w:lvl w:ilvl="6" w:tplc="B3B2309E">
      <w:start w:val="1"/>
      <w:numFmt w:val="bullet"/>
      <w:lvlText w:val=""/>
      <w:lvlJc w:val="left"/>
      <w:pPr>
        <w:ind w:left="5040" w:hanging="360"/>
      </w:pPr>
      <w:rPr>
        <w:rFonts w:ascii="Symbol" w:hAnsi="Symbol" w:cs="Symbol" w:hint="default"/>
      </w:rPr>
    </w:lvl>
    <w:lvl w:ilvl="7" w:tplc="7CDC97AC">
      <w:start w:val="1"/>
      <w:numFmt w:val="bullet"/>
      <w:lvlText w:val="o"/>
      <w:lvlJc w:val="left"/>
      <w:pPr>
        <w:ind w:left="5760" w:hanging="360"/>
      </w:pPr>
      <w:rPr>
        <w:rFonts w:ascii="Courier New" w:hAnsi="Courier New" w:cs="Courier New" w:hint="default"/>
      </w:rPr>
    </w:lvl>
    <w:lvl w:ilvl="8" w:tplc="17CA2616">
      <w:start w:val="1"/>
      <w:numFmt w:val="bullet"/>
      <w:lvlText w:val=""/>
      <w:lvlJc w:val="left"/>
      <w:pPr>
        <w:ind w:left="6480" w:hanging="360"/>
      </w:pPr>
      <w:rPr>
        <w:rFonts w:ascii="Wingdings" w:hAnsi="Wingdings" w:cs="Wingdings" w:hint="default"/>
      </w:rPr>
    </w:lvl>
  </w:abstractNum>
  <w:abstractNum w:abstractNumId="21" w15:restartNumberingAfterBreak="0">
    <w:nsid w:val="3F931E46"/>
    <w:multiLevelType w:val="hybridMultilevel"/>
    <w:tmpl w:val="462A3B72"/>
    <w:lvl w:ilvl="0" w:tplc="0368F66C">
      <w:start w:val="1"/>
      <w:numFmt w:val="bullet"/>
      <w:lvlText w:val=""/>
      <w:lvlJc w:val="left"/>
      <w:pPr>
        <w:ind w:left="720" w:hanging="360"/>
      </w:pPr>
      <w:rPr>
        <w:rFonts w:ascii="Symbol" w:hAnsi="Symbol" w:cs="Symbol" w:hint="default"/>
        <w:sz w:val="18"/>
        <w:szCs w:val="18"/>
      </w:rPr>
    </w:lvl>
    <w:lvl w:ilvl="1" w:tplc="10F8623A">
      <w:start w:val="1"/>
      <w:numFmt w:val="bullet"/>
      <w:lvlText w:val="o"/>
      <w:lvlJc w:val="left"/>
      <w:pPr>
        <w:ind w:left="1440" w:hanging="360"/>
      </w:pPr>
      <w:rPr>
        <w:rFonts w:ascii="Courier New" w:hAnsi="Courier New" w:cs="Courier New" w:hint="default"/>
      </w:rPr>
    </w:lvl>
    <w:lvl w:ilvl="2" w:tplc="A6884546">
      <w:start w:val="1"/>
      <w:numFmt w:val="bullet"/>
      <w:lvlText w:val=""/>
      <w:lvlJc w:val="left"/>
      <w:pPr>
        <w:ind w:left="2160" w:hanging="360"/>
      </w:pPr>
      <w:rPr>
        <w:rFonts w:ascii="Wingdings" w:hAnsi="Wingdings" w:cs="Wingdings" w:hint="default"/>
      </w:rPr>
    </w:lvl>
    <w:lvl w:ilvl="3" w:tplc="1AC0B4A2">
      <w:start w:val="1"/>
      <w:numFmt w:val="bullet"/>
      <w:lvlText w:val=""/>
      <w:lvlJc w:val="left"/>
      <w:pPr>
        <w:ind w:left="2880" w:hanging="360"/>
      </w:pPr>
      <w:rPr>
        <w:rFonts w:ascii="Symbol" w:hAnsi="Symbol" w:cs="Symbol" w:hint="default"/>
      </w:rPr>
    </w:lvl>
    <w:lvl w:ilvl="4" w:tplc="325E9DAA">
      <w:start w:val="1"/>
      <w:numFmt w:val="bullet"/>
      <w:lvlText w:val="o"/>
      <w:lvlJc w:val="left"/>
      <w:pPr>
        <w:ind w:left="3600" w:hanging="360"/>
      </w:pPr>
      <w:rPr>
        <w:rFonts w:ascii="Courier New" w:hAnsi="Courier New" w:cs="Courier New" w:hint="default"/>
      </w:rPr>
    </w:lvl>
    <w:lvl w:ilvl="5" w:tplc="05E2F722">
      <w:start w:val="1"/>
      <w:numFmt w:val="bullet"/>
      <w:lvlText w:val=""/>
      <w:lvlJc w:val="left"/>
      <w:pPr>
        <w:ind w:left="4320" w:hanging="360"/>
      </w:pPr>
      <w:rPr>
        <w:rFonts w:ascii="Wingdings" w:hAnsi="Wingdings" w:cs="Wingdings" w:hint="default"/>
      </w:rPr>
    </w:lvl>
    <w:lvl w:ilvl="6" w:tplc="6916F7D0">
      <w:start w:val="1"/>
      <w:numFmt w:val="bullet"/>
      <w:lvlText w:val=""/>
      <w:lvlJc w:val="left"/>
      <w:pPr>
        <w:ind w:left="5040" w:hanging="360"/>
      </w:pPr>
      <w:rPr>
        <w:rFonts w:ascii="Symbol" w:hAnsi="Symbol" w:cs="Symbol" w:hint="default"/>
      </w:rPr>
    </w:lvl>
    <w:lvl w:ilvl="7" w:tplc="847E6F1C">
      <w:start w:val="1"/>
      <w:numFmt w:val="bullet"/>
      <w:lvlText w:val="o"/>
      <w:lvlJc w:val="left"/>
      <w:pPr>
        <w:ind w:left="5760" w:hanging="360"/>
      </w:pPr>
      <w:rPr>
        <w:rFonts w:ascii="Courier New" w:hAnsi="Courier New" w:cs="Courier New" w:hint="default"/>
      </w:rPr>
    </w:lvl>
    <w:lvl w:ilvl="8" w:tplc="E3CCBA9E">
      <w:start w:val="1"/>
      <w:numFmt w:val="bullet"/>
      <w:lvlText w:val=""/>
      <w:lvlJc w:val="left"/>
      <w:pPr>
        <w:ind w:left="6480" w:hanging="360"/>
      </w:pPr>
      <w:rPr>
        <w:rFonts w:ascii="Wingdings" w:hAnsi="Wingdings" w:cs="Wingdings" w:hint="default"/>
      </w:rPr>
    </w:lvl>
  </w:abstractNum>
  <w:abstractNum w:abstractNumId="22" w15:restartNumberingAfterBreak="0">
    <w:nsid w:val="474D293E"/>
    <w:multiLevelType w:val="hybridMultilevel"/>
    <w:tmpl w:val="DA6AA4C4"/>
    <w:lvl w:ilvl="0" w:tplc="78B8B49E">
      <w:start w:val="1"/>
      <w:numFmt w:val="bullet"/>
      <w:lvlText w:val=""/>
      <w:lvlJc w:val="left"/>
      <w:pPr>
        <w:ind w:left="720" w:hanging="360"/>
      </w:pPr>
      <w:rPr>
        <w:rFonts w:ascii="Symbol" w:hAnsi="Symbol" w:cs="Symbol" w:hint="default"/>
        <w:sz w:val="18"/>
        <w:szCs w:val="18"/>
      </w:rPr>
    </w:lvl>
    <w:lvl w:ilvl="1" w:tplc="8020E5C4">
      <w:start w:val="1"/>
      <w:numFmt w:val="bullet"/>
      <w:lvlText w:val="o"/>
      <w:lvlJc w:val="left"/>
      <w:pPr>
        <w:ind w:left="1440" w:hanging="360"/>
      </w:pPr>
      <w:rPr>
        <w:rFonts w:ascii="Courier New" w:hAnsi="Courier New" w:cs="Courier New" w:hint="default"/>
      </w:rPr>
    </w:lvl>
    <w:lvl w:ilvl="2" w:tplc="5418AD34">
      <w:start w:val="1"/>
      <w:numFmt w:val="bullet"/>
      <w:lvlText w:val=""/>
      <w:lvlJc w:val="left"/>
      <w:pPr>
        <w:ind w:left="2160" w:hanging="360"/>
      </w:pPr>
      <w:rPr>
        <w:rFonts w:ascii="Wingdings" w:hAnsi="Wingdings" w:cs="Wingdings" w:hint="default"/>
      </w:rPr>
    </w:lvl>
    <w:lvl w:ilvl="3" w:tplc="12D4D53C">
      <w:start w:val="1"/>
      <w:numFmt w:val="bullet"/>
      <w:lvlText w:val=""/>
      <w:lvlJc w:val="left"/>
      <w:pPr>
        <w:ind w:left="2880" w:hanging="360"/>
      </w:pPr>
      <w:rPr>
        <w:rFonts w:ascii="Symbol" w:hAnsi="Symbol" w:cs="Symbol" w:hint="default"/>
      </w:rPr>
    </w:lvl>
    <w:lvl w:ilvl="4" w:tplc="0D5004E0">
      <w:start w:val="1"/>
      <w:numFmt w:val="bullet"/>
      <w:lvlText w:val="o"/>
      <w:lvlJc w:val="left"/>
      <w:pPr>
        <w:ind w:left="3600" w:hanging="360"/>
      </w:pPr>
      <w:rPr>
        <w:rFonts w:ascii="Courier New" w:hAnsi="Courier New" w:cs="Courier New" w:hint="default"/>
      </w:rPr>
    </w:lvl>
    <w:lvl w:ilvl="5" w:tplc="5B66CD2C">
      <w:start w:val="1"/>
      <w:numFmt w:val="bullet"/>
      <w:lvlText w:val=""/>
      <w:lvlJc w:val="left"/>
      <w:pPr>
        <w:ind w:left="4320" w:hanging="360"/>
      </w:pPr>
      <w:rPr>
        <w:rFonts w:ascii="Wingdings" w:hAnsi="Wingdings" w:cs="Wingdings" w:hint="default"/>
      </w:rPr>
    </w:lvl>
    <w:lvl w:ilvl="6" w:tplc="C5EC6F58">
      <w:start w:val="1"/>
      <w:numFmt w:val="bullet"/>
      <w:lvlText w:val=""/>
      <w:lvlJc w:val="left"/>
      <w:pPr>
        <w:ind w:left="5040" w:hanging="360"/>
      </w:pPr>
      <w:rPr>
        <w:rFonts w:ascii="Symbol" w:hAnsi="Symbol" w:cs="Symbol" w:hint="default"/>
      </w:rPr>
    </w:lvl>
    <w:lvl w:ilvl="7" w:tplc="EB2470A2">
      <w:start w:val="1"/>
      <w:numFmt w:val="bullet"/>
      <w:lvlText w:val="o"/>
      <w:lvlJc w:val="left"/>
      <w:pPr>
        <w:ind w:left="5760" w:hanging="360"/>
      </w:pPr>
      <w:rPr>
        <w:rFonts w:ascii="Courier New" w:hAnsi="Courier New" w:cs="Courier New" w:hint="default"/>
      </w:rPr>
    </w:lvl>
    <w:lvl w:ilvl="8" w:tplc="7D0EFCE0">
      <w:start w:val="1"/>
      <w:numFmt w:val="bullet"/>
      <w:lvlText w:val=""/>
      <w:lvlJc w:val="left"/>
      <w:pPr>
        <w:ind w:left="6480" w:hanging="360"/>
      </w:pPr>
      <w:rPr>
        <w:rFonts w:ascii="Wingdings" w:hAnsi="Wingdings" w:cs="Wingdings" w:hint="default"/>
      </w:rPr>
    </w:lvl>
  </w:abstractNum>
  <w:abstractNum w:abstractNumId="23" w15:restartNumberingAfterBreak="0">
    <w:nsid w:val="480472EB"/>
    <w:multiLevelType w:val="hybridMultilevel"/>
    <w:tmpl w:val="E1DC66DC"/>
    <w:lvl w:ilvl="0" w:tplc="9BC8ED8A">
      <w:start w:val="1"/>
      <w:numFmt w:val="bullet"/>
      <w:lvlText w:val=""/>
      <w:lvlJc w:val="left"/>
      <w:pPr>
        <w:ind w:left="720" w:hanging="360"/>
      </w:pPr>
      <w:rPr>
        <w:rFonts w:ascii="Symbol" w:hAnsi="Symbol" w:cs="Symbol" w:hint="default"/>
        <w:sz w:val="18"/>
        <w:szCs w:val="18"/>
      </w:rPr>
    </w:lvl>
    <w:lvl w:ilvl="1" w:tplc="892250CE">
      <w:start w:val="1"/>
      <w:numFmt w:val="bullet"/>
      <w:lvlText w:val="o"/>
      <w:lvlJc w:val="left"/>
      <w:pPr>
        <w:ind w:left="1440" w:hanging="360"/>
      </w:pPr>
      <w:rPr>
        <w:rFonts w:ascii="Courier New" w:hAnsi="Courier New" w:cs="Courier New" w:hint="default"/>
      </w:rPr>
    </w:lvl>
    <w:lvl w:ilvl="2" w:tplc="64FC6EB2">
      <w:start w:val="1"/>
      <w:numFmt w:val="bullet"/>
      <w:lvlText w:val=""/>
      <w:lvlJc w:val="left"/>
      <w:pPr>
        <w:ind w:left="2160" w:hanging="360"/>
      </w:pPr>
      <w:rPr>
        <w:rFonts w:ascii="Wingdings" w:hAnsi="Wingdings" w:cs="Wingdings" w:hint="default"/>
      </w:rPr>
    </w:lvl>
    <w:lvl w:ilvl="3" w:tplc="3B547032">
      <w:start w:val="1"/>
      <w:numFmt w:val="bullet"/>
      <w:lvlText w:val=""/>
      <w:lvlJc w:val="left"/>
      <w:pPr>
        <w:ind w:left="2880" w:hanging="360"/>
      </w:pPr>
      <w:rPr>
        <w:rFonts w:ascii="Symbol" w:hAnsi="Symbol" w:cs="Symbol" w:hint="default"/>
      </w:rPr>
    </w:lvl>
    <w:lvl w:ilvl="4" w:tplc="BC56E676">
      <w:start w:val="1"/>
      <w:numFmt w:val="bullet"/>
      <w:lvlText w:val="o"/>
      <w:lvlJc w:val="left"/>
      <w:pPr>
        <w:ind w:left="3600" w:hanging="360"/>
      </w:pPr>
      <w:rPr>
        <w:rFonts w:ascii="Courier New" w:hAnsi="Courier New" w:cs="Courier New" w:hint="default"/>
      </w:rPr>
    </w:lvl>
    <w:lvl w:ilvl="5" w:tplc="CE1A7AB8">
      <w:start w:val="1"/>
      <w:numFmt w:val="bullet"/>
      <w:lvlText w:val=""/>
      <w:lvlJc w:val="left"/>
      <w:pPr>
        <w:ind w:left="4320" w:hanging="360"/>
      </w:pPr>
      <w:rPr>
        <w:rFonts w:ascii="Wingdings" w:hAnsi="Wingdings" w:cs="Wingdings" w:hint="default"/>
      </w:rPr>
    </w:lvl>
    <w:lvl w:ilvl="6" w:tplc="7472C1E2">
      <w:start w:val="1"/>
      <w:numFmt w:val="bullet"/>
      <w:lvlText w:val=""/>
      <w:lvlJc w:val="left"/>
      <w:pPr>
        <w:ind w:left="5040" w:hanging="360"/>
      </w:pPr>
      <w:rPr>
        <w:rFonts w:ascii="Symbol" w:hAnsi="Symbol" w:cs="Symbol" w:hint="default"/>
      </w:rPr>
    </w:lvl>
    <w:lvl w:ilvl="7" w:tplc="74E8783A">
      <w:start w:val="1"/>
      <w:numFmt w:val="bullet"/>
      <w:lvlText w:val="o"/>
      <w:lvlJc w:val="left"/>
      <w:pPr>
        <w:ind w:left="5760" w:hanging="360"/>
      </w:pPr>
      <w:rPr>
        <w:rFonts w:ascii="Courier New" w:hAnsi="Courier New" w:cs="Courier New" w:hint="default"/>
      </w:rPr>
    </w:lvl>
    <w:lvl w:ilvl="8" w:tplc="CB38A2C8">
      <w:start w:val="1"/>
      <w:numFmt w:val="bullet"/>
      <w:lvlText w:val=""/>
      <w:lvlJc w:val="left"/>
      <w:pPr>
        <w:ind w:left="6480" w:hanging="360"/>
      </w:pPr>
      <w:rPr>
        <w:rFonts w:ascii="Wingdings" w:hAnsi="Wingdings" w:cs="Wingdings" w:hint="default"/>
      </w:rPr>
    </w:lvl>
  </w:abstractNum>
  <w:abstractNum w:abstractNumId="24" w15:restartNumberingAfterBreak="0">
    <w:nsid w:val="492E2A39"/>
    <w:multiLevelType w:val="hybridMultilevel"/>
    <w:tmpl w:val="32B0F6A4"/>
    <w:lvl w:ilvl="0" w:tplc="8F3EA78C">
      <w:start w:val="1"/>
      <w:numFmt w:val="bullet"/>
      <w:lvlText w:val=""/>
      <w:lvlJc w:val="left"/>
      <w:pPr>
        <w:ind w:left="720" w:hanging="360"/>
      </w:pPr>
      <w:rPr>
        <w:rFonts w:ascii="Symbol" w:hAnsi="Symbol" w:cs="Symbol" w:hint="default"/>
        <w:sz w:val="18"/>
        <w:szCs w:val="18"/>
      </w:rPr>
    </w:lvl>
    <w:lvl w:ilvl="1" w:tplc="3446CA42">
      <w:start w:val="1"/>
      <w:numFmt w:val="bullet"/>
      <w:lvlText w:val="o"/>
      <w:lvlJc w:val="left"/>
      <w:pPr>
        <w:ind w:left="1440" w:hanging="360"/>
      </w:pPr>
      <w:rPr>
        <w:rFonts w:ascii="Courier New" w:hAnsi="Courier New" w:cs="Courier New" w:hint="default"/>
      </w:rPr>
    </w:lvl>
    <w:lvl w:ilvl="2" w:tplc="EAFAFA22">
      <w:start w:val="1"/>
      <w:numFmt w:val="bullet"/>
      <w:lvlText w:val=""/>
      <w:lvlJc w:val="left"/>
      <w:pPr>
        <w:ind w:left="2160" w:hanging="360"/>
      </w:pPr>
      <w:rPr>
        <w:rFonts w:ascii="Wingdings" w:hAnsi="Wingdings" w:cs="Wingdings" w:hint="default"/>
      </w:rPr>
    </w:lvl>
    <w:lvl w:ilvl="3" w:tplc="A9F46DF4">
      <w:start w:val="1"/>
      <w:numFmt w:val="bullet"/>
      <w:lvlText w:val=""/>
      <w:lvlJc w:val="left"/>
      <w:pPr>
        <w:ind w:left="2880" w:hanging="360"/>
      </w:pPr>
      <w:rPr>
        <w:rFonts w:ascii="Symbol" w:hAnsi="Symbol" w:cs="Symbol" w:hint="default"/>
      </w:rPr>
    </w:lvl>
    <w:lvl w:ilvl="4" w:tplc="8E3C2A4E">
      <w:start w:val="1"/>
      <w:numFmt w:val="bullet"/>
      <w:lvlText w:val="o"/>
      <w:lvlJc w:val="left"/>
      <w:pPr>
        <w:ind w:left="3600" w:hanging="360"/>
      </w:pPr>
      <w:rPr>
        <w:rFonts w:ascii="Courier New" w:hAnsi="Courier New" w:cs="Courier New" w:hint="default"/>
      </w:rPr>
    </w:lvl>
    <w:lvl w:ilvl="5" w:tplc="358EFAF2">
      <w:start w:val="1"/>
      <w:numFmt w:val="bullet"/>
      <w:lvlText w:val=""/>
      <w:lvlJc w:val="left"/>
      <w:pPr>
        <w:ind w:left="4320" w:hanging="360"/>
      </w:pPr>
      <w:rPr>
        <w:rFonts w:ascii="Wingdings" w:hAnsi="Wingdings" w:cs="Wingdings" w:hint="default"/>
      </w:rPr>
    </w:lvl>
    <w:lvl w:ilvl="6" w:tplc="A70277C8">
      <w:start w:val="1"/>
      <w:numFmt w:val="bullet"/>
      <w:lvlText w:val=""/>
      <w:lvlJc w:val="left"/>
      <w:pPr>
        <w:ind w:left="5040" w:hanging="360"/>
      </w:pPr>
      <w:rPr>
        <w:rFonts w:ascii="Symbol" w:hAnsi="Symbol" w:cs="Symbol" w:hint="default"/>
      </w:rPr>
    </w:lvl>
    <w:lvl w:ilvl="7" w:tplc="AF5CF45C">
      <w:start w:val="1"/>
      <w:numFmt w:val="bullet"/>
      <w:lvlText w:val="o"/>
      <w:lvlJc w:val="left"/>
      <w:pPr>
        <w:ind w:left="5760" w:hanging="360"/>
      </w:pPr>
      <w:rPr>
        <w:rFonts w:ascii="Courier New" w:hAnsi="Courier New" w:cs="Courier New" w:hint="default"/>
      </w:rPr>
    </w:lvl>
    <w:lvl w:ilvl="8" w:tplc="21B2FD50">
      <w:start w:val="1"/>
      <w:numFmt w:val="bullet"/>
      <w:lvlText w:val=""/>
      <w:lvlJc w:val="left"/>
      <w:pPr>
        <w:ind w:left="6480" w:hanging="360"/>
      </w:pPr>
      <w:rPr>
        <w:rFonts w:ascii="Wingdings" w:hAnsi="Wingdings" w:cs="Wingdings" w:hint="default"/>
      </w:rPr>
    </w:lvl>
  </w:abstractNum>
  <w:abstractNum w:abstractNumId="2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09365BE"/>
    <w:multiLevelType w:val="hybridMultilevel"/>
    <w:tmpl w:val="FAB2159E"/>
    <w:lvl w:ilvl="0" w:tplc="C748A712">
      <w:start w:val="1"/>
      <w:numFmt w:val="bullet"/>
      <w:lvlText w:val=""/>
      <w:lvlJc w:val="left"/>
      <w:pPr>
        <w:ind w:left="720" w:hanging="360"/>
      </w:pPr>
      <w:rPr>
        <w:rFonts w:ascii="Symbol" w:hAnsi="Symbol" w:cs="Symbol" w:hint="default"/>
        <w:sz w:val="18"/>
        <w:szCs w:val="18"/>
      </w:rPr>
    </w:lvl>
    <w:lvl w:ilvl="1" w:tplc="05E8F34C">
      <w:start w:val="1"/>
      <w:numFmt w:val="bullet"/>
      <w:lvlText w:val="o"/>
      <w:lvlJc w:val="left"/>
      <w:pPr>
        <w:ind w:left="1440" w:hanging="360"/>
      </w:pPr>
      <w:rPr>
        <w:rFonts w:ascii="Courier New" w:hAnsi="Courier New" w:cs="Courier New" w:hint="default"/>
      </w:rPr>
    </w:lvl>
    <w:lvl w:ilvl="2" w:tplc="6B5E5244">
      <w:start w:val="1"/>
      <w:numFmt w:val="bullet"/>
      <w:lvlText w:val=""/>
      <w:lvlJc w:val="left"/>
      <w:pPr>
        <w:ind w:left="2160" w:hanging="360"/>
      </w:pPr>
      <w:rPr>
        <w:rFonts w:ascii="Wingdings" w:hAnsi="Wingdings" w:cs="Wingdings" w:hint="default"/>
      </w:rPr>
    </w:lvl>
    <w:lvl w:ilvl="3" w:tplc="85F8DD68">
      <w:start w:val="1"/>
      <w:numFmt w:val="bullet"/>
      <w:lvlText w:val=""/>
      <w:lvlJc w:val="left"/>
      <w:pPr>
        <w:ind w:left="2880" w:hanging="360"/>
      </w:pPr>
      <w:rPr>
        <w:rFonts w:ascii="Symbol" w:hAnsi="Symbol" w:cs="Symbol" w:hint="default"/>
      </w:rPr>
    </w:lvl>
    <w:lvl w:ilvl="4" w:tplc="94DC6AF4">
      <w:start w:val="1"/>
      <w:numFmt w:val="bullet"/>
      <w:lvlText w:val="o"/>
      <w:lvlJc w:val="left"/>
      <w:pPr>
        <w:ind w:left="3600" w:hanging="360"/>
      </w:pPr>
      <w:rPr>
        <w:rFonts w:ascii="Courier New" w:hAnsi="Courier New" w:cs="Courier New" w:hint="default"/>
      </w:rPr>
    </w:lvl>
    <w:lvl w:ilvl="5" w:tplc="A7BAFDA0">
      <w:start w:val="1"/>
      <w:numFmt w:val="bullet"/>
      <w:lvlText w:val=""/>
      <w:lvlJc w:val="left"/>
      <w:pPr>
        <w:ind w:left="4320" w:hanging="360"/>
      </w:pPr>
      <w:rPr>
        <w:rFonts w:ascii="Wingdings" w:hAnsi="Wingdings" w:cs="Wingdings" w:hint="default"/>
      </w:rPr>
    </w:lvl>
    <w:lvl w:ilvl="6" w:tplc="767AACF2">
      <w:start w:val="1"/>
      <w:numFmt w:val="bullet"/>
      <w:lvlText w:val=""/>
      <w:lvlJc w:val="left"/>
      <w:pPr>
        <w:ind w:left="5040" w:hanging="360"/>
      </w:pPr>
      <w:rPr>
        <w:rFonts w:ascii="Symbol" w:hAnsi="Symbol" w:cs="Symbol" w:hint="default"/>
      </w:rPr>
    </w:lvl>
    <w:lvl w:ilvl="7" w:tplc="2B6EA3B8">
      <w:start w:val="1"/>
      <w:numFmt w:val="bullet"/>
      <w:lvlText w:val="o"/>
      <w:lvlJc w:val="left"/>
      <w:pPr>
        <w:ind w:left="5760" w:hanging="360"/>
      </w:pPr>
      <w:rPr>
        <w:rFonts w:ascii="Courier New" w:hAnsi="Courier New" w:cs="Courier New" w:hint="default"/>
      </w:rPr>
    </w:lvl>
    <w:lvl w:ilvl="8" w:tplc="5FB87FF2">
      <w:start w:val="1"/>
      <w:numFmt w:val="bullet"/>
      <w:lvlText w:val=""/>
      <w:lvlJc w:val="left"/>
      <w:pPr>
        <w:ind w:left="6480" w:hanging="360"/>
      </w:pPr>
      <w:rPr>
        <w:rFonts w:ascii="Wingdings" w:hAnsi="Wingdings" w:cs="Wingdings" w:hint="default"/>
      </w:r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2FD6D75"/>
    <w:multiLevelType w:val="hybridMultilevel"/>
    <w:tmpl w:val="05E8E63C"/>
    <w:lvl w:ilvl="0" w:tplc="34AE432A">
      <w:start w:val="1"/>
      <w:numFmt w:val="bullet"/>
      <w:lvlText w:val=""/>
      <w:lvlJc w:val="left"/>
      <w:pPr>
        <w:ind w:left="720" w:hanging="360"/>
      </w:pPr>
      <w:rPr>
        <w:rFonts w:ascii="Symbol" w:hAnsi="Symbol" w:cs="Symbol" w:hint="default"/>
        <w:sz w:val="18"/>
        <w:szCs w:val="18"/>
      </w:rPr>
    </w:lvl>
    <w:lvl w:ilvl="1" w:tplc="26169D38">
      <w:start w:val="1"/>
      <w:numFmt w:val="bullet"/>
      <w:lvlText w:val="o"/>
      <w:lvlJc w:val="left"/>
      <w:pPr>
        <w:ind w:left="1440" w:hanging="360"/>
      </w:pPr>
      <w:rPr>
        <w:rFonts w:ascii="Courier New" w:hAnsi="Courier New" w:cs="Courier New" w:hint="default"/>
      </w:rPr>
    </w:lvl>
    <w:lvl w:ilvl="2" w:tplc="09208414">
      <w:start w:val="1"/>
      <w:numFmt w:val="bullet"/>
      <w:lvlText w:val=""/>
      <w:lvlJc w:val="left"/>
      <w:pPr>
        <w:ind w:left="2160" w:hanging="360"/>
      </w:pPr>
      <w:rPr>
        <w:rFonts w:ascii="Wingdings" w:hAnsi="Wingdings" w:cs="Wingdings" w:hint="default"/>
      </w:rPr>
    </w:lvl>
    <w:lvl w:ilvl="3" w:tplc="51EC3740">
      <w:start w:val="1"/>
      <w:numFmt w:val="bullet"/>
      <w:lvlText w:val=""/>
      <w:lvlJc w:val="left"/>
      <w:pPr>
        <w:ind w:left="2880" w:hanging="360"/>
      </w:pPr>
      <w:rPr>
        <w:rFonts w:ascii="Symbol" w:hAnsi="Symbol" w:cs="Symbol" w:hint="default"/>
      </w:rPr>
    </w:lvl>
    <w:lvl w:ilvl="4" w:tplc="F8124BF8">
      <w:start w:val="1"/>
      <w:numFmt w:val="bullet"/>
      <w:lvlText w:val="o"/>
      <w:lvlJc w:val="left"/>
      <w:pPr>
        <w:ind w:left="3600" w:hanging="360"/>
      </w:pPr>
      <w:rPr>
        <w:rFonts w:ascii="Courier New" w:hAnsi="Courier New" w:cs="Courier New" w:hint="default"/>
      </w:rPr>
    </w:lvl>
    <w:lvl w:ilvl="5" w:tplc="F87AFABE">
      <w:start w:val="1"/>
      <w:numFmt w:val="bullet"/>
      <w:lvlText w:val=""/>
      <w:lvlJc w:val="left"/>
      <w:pPr>
        <w:ind w:left="4320" w:hanging="360"/>
      </w:pPr>
      <w:rPr>
        <w:rFonts w:ascii="Wingdings" w:hAnsi="Wingdings" w:cs="Wingdings" w:hint="default"/>
      </w:rPr>
    </w:lvl>
    <w:lvl w:ilvl="6" w:tplc="154EB930">
      <w:start w:val="1"/>
      <w:numFmt w:val="bullet"/>
      <w:lvlText w:val=""/>
      <w:lvlJc w:val="left"/>
      <w:pPr>
        <w:ind w:left="5040" w:hanging="360"/>
      </w:pPr>
      <w:rPr>
        <w:rFonts w:ascii="Symbol" w:hAnsi="Symbol" w:cs="Symbol" w:hint="default"/>
      </w:rPr>
    </w:lvl>
    <w:lvl w:ilvl="7" w:tplc="12BE5156">
      <w:start w:val="1"/>
      <w:numFmt w:val="bullet"/>
      <w:lvlText w:val="o"/>
      <w:lvlJc w:val="left"/>
      <w:pPr>
        <w:ind w:left="5760" w:hanging="360"/>
      </w:pPr>
      <w:rPr>
        <w:rFonts w:ascii="Courier New" w:hAnsi="Courier New" w:cs="Courier New" w:hint="default"/>
      </w:rPr>
    </w:lvl>
    <w:lvl w:ilvl="8" w:tplc="CA280802">
      <w:start w:val="1"/>
      <w:numFmt w:val="bullet"/>
      <w:lvlText w:val=""/>
      <w:lvlJc w:val="left"/>
      <w:pPr>
        <w:ind w:left="6480" w:hanging="360"/>
      </w:pPr>
      <w:rPr>
        <w:rFonts w:ascii="Wingdings" w:hAnsi="Wingdings" w:cs="Wingdings" w:hint="default"/>
      </w:rPr>
    </w:lvl>
  </w:abstractNum>
  <w:abstractNum w:abstractNumId="2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9A722B1"/>
    <w:multiLevelType w:val="hybridMultilevel"/>
    <w:tmpl w:val="243C560A"/>
    <w:lvl w:ilvl="0" w:tplc="15CC9C9C">
      <w:start w:val="1"/>
      <w:numFmt w:val="bullet"/>
      <w:lvlText w:val=""/>
      <w:lvlJc w:val="left"/>
      <w:pPr>
        <w:ind w:left="720" w:hanging="360"/>
      </w:pPr>
      <w:rPr>
        <w:rFonts w:ascii="Symbol" w:hAnsi="Symbol" w:cs="Symbol" w:hint="default"/>
        <w:sz w:val="18"/>
        <w:szCs w:val="18"/>
      </w:rPr>
    </w:lvl>
    <w:lvl w:ilvl="1" w:tplc="987668B0">
      <w:start w:val="1"/>
      <w:numFmt w:val="bullet"/>
      <w:lvlText w:val="o"/>
      <w:lvlJc w:val="left"/>
      <w:pPr>
        <w:ind w:left="1440" w:hanging="360"/>
      </w:pPr>
      <w:rPr>
        <w:rFonts w:ascii="Courier New" w:hAnsi="Courier New" w:cs="Courier New" w:hint="default"/>
      </w:rPr>
    </w:lvl>
    <w:lvl w:ilvl="2" w:tplc="A65EE80C">
      <w:start w:val="1"/>
      <w:numFmt w:val="bullet"/>
      <w:lvlText w:val=""/>
      <w:lvlJc w:val="left"/>
      <w:pPr>
        <w:ind w:left="2160" w:hanging="360"/>
      </w:pPr>
      <w:rPr>
        <w:rFonts w:ascii="Wingdings" w:hAnsi="Wingdings" w:cs="Wingdings" w:hint="default"/>
      </w:rPr>
    </w:lvl>
    <w:lvl w:ilvl="3" w:tplc="9EB2B2C0">
      <w:start w:val="1"/>
      <w:numFmt w:val="bullet"/>
      <w:lvlText w:val=""/>
      <w:lvlJc w:val="left"/>
      <w:pPr>
        <w:ind w:left="2880" w:hanging="360"/>
      </w:pPr>
      <w:rPr>
        <w:rFonts w:ascii="Symbol" w:hAnsi="Symbol" w:cs="Symbol" w:hint="default"/>
      </w:rPr>
    </w:lvl>
    <w:lvl w:ilvl="4" w:tplc="E306EA4A">
      <w:start w:val="1"/>
      <w:numFmt w:val="bullet"/>
      <w:lvlText w:val="o"/>
      <w:lvlJc w:val="left"/>
      <w:pPr>
        <w:ind w:left="3600" w:hanging="360"/>
      </w:pPr>
      <w:rPr>
        <w:rFonts w:ascii="Courier New" w:hAnsi="Courier New" w:cs="Courier New" w:hint="default"/>
      </w:rPr>
    </w:lvl>
    <w:lvl w:ilvl="5" w:tplc="C1125CDA">
      <w:start w:val="1"/>
      <w:numFmt w:val="bullet"/>
      <w:lvlText w:val=""/>
      <w:lvlJc w:val="left"/>
      <w:pPr>
        <w:ind w:left="4320" w:hanging="360"/>
      </w:pPr>
      <w:rPr>
        <w:rFonts w:ascii="Wingdings" w:hAnsi="Wingdings" w:cs="Wingdings" w:hint="default"/>
      </w:rPr>
    </w:lvl>
    <w:lvl w:ilvl="6" w:tplc="958814BC">
      <w:start w:val="1"/>
      <w:numFmt w:val="bullet"/>
      <w:lvlText w:val=""/>
      <w:lvlJc w:val="left"/>
      <w:pPr>
        <w:ind w:left="5040" w:hanging="360"/>
      </w:pPr>
      <w:rPr>
        <w:rFonts w:ascii="Symbol" w:hAnsi="Symbol" w:cs="Symbol" w:hint="default"/>
      </w:rPr>
    </w:lvl>
    <w:lvl w:ilvl="7" w:tplc="AEDE144C">
      <w:start w:val="1"/>
      <w:numFmt w:val="bullet"/>
      <w:lvlText w:val="o"/>
      <w:lvlJc w:val="left"/>
      <w:pPr>
        <w:ind w:left="5760" w:hanging="360"/>
      </w:pPr>
      <w:rPr>
        <w:rFonts w:ascii="Courier New" w:hAnsi="Courier New" w:cs="Courier New" w:hint="default"/>
      </w:rPr>
    </w:lvl>
    <w:lvl w:ilvl="8" w:tplc="F26243F6">
      <w:start w:val="1"/>
      <w:numFmt w:val="bullet"/>
      <w:lvlText w:val=""/>
      <w:lvlJc w:val="left"/>
      <w:pPr>
        <w:ind w:left="6480" w:hanging="360"/>
      </w:pPr>
      <w:rPr>
        <w:rFonts w:ascii="Wingdings" w:hAnsi="Wingdings" w:cs="Wingdings" w:hint="default"/>
      </w:rPr>
    </w:lvl>
  </w:abstractNum>
  <w:abstractNum w:abstractNumId="32" w15:restartNumberingAfterBreak="0">
    <w:nsid w:val="5ACC059C"/>
    <w:multiLevelType w:val="hybridMultilevel"/>
    <w:tmpl w:val="D368D972"/>
    <w:lvl w:ilvl="0" w:tplc="A866F596">
      <w:start w:val="1"/>
      <w:numFmt w:val="bullet"/>
      <w:lvlText w:val=""/>
      <w:lvlJc w:val="left"/>
      <w:pPr>
        <w:ind w:left="720" w:hanging="360"/>
      </w:pPr>
      <w:rPr>
        <w:rFonts w:ascii="Symbol" w:hAnsi="Symbol" w:cs="Symbol" w:hint="default"/>
        <w:sz w:val="18"/>
        <w:szCs w:val="18"/>
      </w:rPr>
    </w:lvl>
    <w:lvl w:ilvl="1" w:tplc="12CC9D92">
      <w:start w:val="1"/>
      <w:numFmt w:val="bullet"/>
      <w:lvlText w:val="o"/>
      <w:lvlJc w:val="left"/>
      <w:pPr>
        <w:ind w:left="1440" w:hanging="360"/>
      </w:pPr>
      <w:rPr>
        <w:rFonts w:ascii="Courier New" w:hAnsi="Courier New" w:cs="Courier New" w:hint="default"/>
      </w:rPr>
    </w:lvl>
    <w:lvl w:ilvl="2" w:tplc="7CECCBEE">
      <w:start w:val="1"/>
      <w:numFmt w:val="bullet"/>
      <w:lvlText w:val=""/>
      <w:lvlJc w:val="left"/>
      <w:pPr>
        <w:ind w:left="2160" w:hanging="360"/>
      </w:pPr>
      <w:rPr>
        <w:rFonts w:ascii="Wingdings" w:hAnsi="Wingdings" w:cs="Wingdings" w:hint="default"/>
      </w:rPr>
    </w:lvl>
    <w:lvl w:ilvl="3" w:tplc="0540C922">
      <w:start w:val="1"/>
      <w:numFmt w:val="bullet"/>
      <w:lvlText w:val=""/>
      <w:lvlJc w:val="left"/>
      <w:pPr>
        <w:ind w:left="2880" w:hanging="360"/>
      </w:pPr>
      <w:rPr>
        <w:rFonts w:ascii="Symbol" w:hAnsi="Symbol" w:cs="Symbol" w:hint="default"/>
      </w:rPr>
    </w:lvl>
    <w:lvl w:ilvl="4" w:tplc="C4404FFC">
      <w:start w:val="1"/>
      <w:numFmt w:val="bullet"/>
      <w:lvlText w:val="o"/>
      <w:lvlJc w:val="left"/>
      <w:pPr>
        <w:ind w:left="3600" w:hanging="360"/>
      </w:pPr>
      <w:rPr>
        <w:rFonts w:ascii="Courier New" w:hAnsi="Courier New" w:cs="Courier New" w:hint="default"/>
      </w:rPr>
    </w:lvl>
    <w:lvl w:ilvl="5" w:tplc="03FC2DD2">
      <w:start w:val="1"/>
      <w:numFmt w:val="bullet"/>
      <w:lvlText w:val=""/>
      <w:lvlJc w:val="left"/>
      <w:pPr>
        <w:ind w:left="4320" w:hanging="360"/>
      </w:pPr>
      <w:rPr>
        <w:rFonts w:ascii="Wingdings" w:hAnsi="Wingdings" w:cs="Wingdings" w:hint="default"/>
      </w:rPr>
    </w:lvl>
    <w:lvl w:ilvl="6" w:tplc="5852A224">
      <w:start w:val="1"/>
      <w:numFmt w:val="bullet"/>
      <w:lvlText w:val=""/>
      <w:lvlJc w:val="left"/>
      <w:pPr>
        <w:ind w:left="5040" w:hanging="360"/>
      </w:pPr>
      <w:rPr>
        <w:rFonts w:ascii="Symbol" w:hAnsi="Symbol" w:cs="Symbol" w:hint="default"/>
      </w:rPr>
    </w:lvl>
    <w:lvl w:ilvl="7" w:tplc="BB82E162">
      <w:start w:val="1"/>
      <w:numFmt w:val="bullet"/>
      <w:lvlText w:val="o"/>
      <w:lvlJc w:val="left"/>
      <w:pPr>
        <w:ind w:left="5760" w:hanging="360"/>
      </w:pPr>
      <w:rPr>
        <w:rFonts w:ascii="Courier New" w:hAnsi="Courier New" w:cs="Courier New" w:hint="default"/>
      </w:rPr>
    </w:lvl>
    <w:lvl w:ilvl="8" w:tplc="0B621630">
      <w:start w:val="1"/>
      <w:numFmt w:val="bullet"/>
      <w:lvlText w:val=""/>
      <w:lvlJc w:val="left"/>
      <w:pPr>
        <w:ind w:left="6480" w:hanging="360"/>
      </w:pPr>
      <w:rPr>
        <w:rFonts w:ascii="Wingdings" w:hAnsi="Wingdings" w:cs="Wingdings" w:hint="default"/>
      </w:rPr>
    </w:lvl>
  </w:abstractNum>
  <w:abstractNum w:abstractNumId="3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F13030"/>
    <w:multiLevelType w:val="hybridMultilevel"/>
    <w:tmpl w:val="A48277A2"/>
    <w:lvl w:ilvl="0" w:tplc="204EC63A">
      <w:start w:val="1"/>
      <w:numFmt w:val="bullet"/>
      <w:lvlText w:val=""/>
      <w:lvlJc w:val="left"/>
      <w:pPr>
        <w:ind w:left="720" w:hanging="360"/>
      </w:pPr>
      <w:rPr>
        <w:rFonts w:ascii="Symbol" w:hAnsi="Symbol" w:cs="Symbol" w:hint="default"/>
        <w:sz w:val="18"/>
        <w:szCs w:val="18"/>
      </w:rPr>
    </w:lvl>
    <w:lvl w:ilvl="1" w:tplc="1CC86DF2">
      <w:start w:val="1"/>
      <w:numFmt w:val="bullet"/>
      <w:lvlText w:val="o"/>
      <w:lvlJc w:val="left"/>
      <w:pPr>
        <w:ind w:left="1440" w:hanging="360"/>
      </w:pPr>
      <w:rPr>
        <w:rFonts w:ascii="Courier New" w:hAnsi="Courier New" w:cs="Courier New" w:hint="default"/>
      </w:rPr>
    </w:lvl>
    <w:lvl w:ilvl="2" w:tplc="79484356">
      <w:start w:val="1"/>
      <w:numFmt w:val="bullet"/>
      <w:lvlText w:val=""/>
      <w:lvlJc w:val="left"/>
      <w:pPr>
        <w:ind w:left="2160" w:hanging="360"/>
      </w:pPr>
      <w:rPr>
        <w:rFonts w:ascii="Wingdings" w:hAnsi="Wingdings" w:cs="Wingdings" w:hint="default"/>
      </w:rPr>
    </w:lvl>
    <w:lvl w:ilvl="3" w:tplc="B96E29EC">
      <w:start w:val="1"/>
      <w:numFmt w:val="bullet"/>
      <w:lvlText w:val=""/>
      <w:lvlJc w:val="left"/>
      <w:pPr>
        <w:ind w:left="2880" w:hanging="360"/>
      </w:pPr>
      <w:rPr>
        <w:rFonts w:ascii="Symbol" w:hAnsi="Symbol" w:cs="Symbol" w:hint="default"/>
      </w:rPr>
    </w:lvl>
    <w:lvl w:ilvl="4" w:tplc="A2D8AFC4">
      <w:start w:val="1"/>
      <w:numFmt w:val="bullet"/>
      <w:lvlText w:val="o"/>
      <w:lvlJc w:val="left"/>
      <w:pPr>
        <w:ind w:left="3600" w:hanging="360"/>
      </w:pPr>
      <w:rPr>
        <w:rFonts w:ascii="Courier New" w:hAnsi="Courier New" w:cs="Courier New" w:hint="default"/>
      </w:rPr>
    </w:lvl>
    <w:lvl w:ilvl="5" w:tplc="8F7033E8">
      <w:start w:val="1"/>
      <w:numFmt w:val="bullet"/>
      <w:lvlText w:val=""/>
      <w:lvlJc w:val="left"/>
      <w:pPr>
        <w:ind w:left="4320" w:hanging="360"/>
      </w:pPr>
      <w:rPr>
        <w:rFonts w:ascii="Wingdings" w:hAnsi="Wingdings" w:cs="Wingdings" w:hint="default"/>
      </w:rPr>
    </w:lvl>
    <w:lvl w:ilvl="6" w:tplc="C55E625A">
      <w:start w:val="1"/>
      <w:numFmt w:val="bullet"/>
      <w:lvlText w:val=""/>
      <w:lvlJc w:val="left"/>
      <w:pPr>
        <w:ind w:left="5040" w:hanging="360"/>
      </w:pPr>
      <w:rPr>
        <w:rFonts w:ascii="Symbol" w:hAnsi="Symbol" w:cs="Symbol" w:hint="default"/>
      </w:rPr>
    </w:lvl>
    <w:lvl w:ilvl="7" w:tplc="B6D8FB10">
      <w:start w:val="1"/>
      <w:numFmt w:val="bullet"/>
      <w:lvlText w:val="o"/>
      <w:lvlJc w:val="left"/>
      <w:pPr>
        <w:ind w:left="5760" w:hanging="360"/>
      </w:pPr>
      <w:rPr>
        <w:rFonts w:ascii="Courier New" w:hAnsi="Courier New" w:cs="Courier New" w:hint="default"/>
      </w:rPr>
    </w:lvl>
    <w:lvl w:ilvl="8" w:tplc="39E45794">
      <w:start w:val="1"/>
      <w:numFmt w:val="bullet"/>
      <w:lvlText w:val=""/>
      <w:lvlJc w:val="left"/>
      <w:pPr>
        <w:ind w:left="6480" w:hanging="360"/>
      </w:pPr>
      <w:rPr>
        <w:rFonts w:ascii="Wingdings" w:hAnsi="Wingdings" w:cs="Wingdings" w:hint="default"/>
      </w:rPr>
    </w:lvl>
  </w:abstractNum>
  <w:abstractNum w:abstractNumId="35" w15:restartNumberingAfterBreak="0">
    <w:nsid w:val="69CD398E"/>
    <w:multiLevelType w:val="hybridMultilevel"/>
    <w:tmpl w:val="56DCB6FE"/>
    <w:lvl w:ilvl="0" w:tplc="B58A1926">
      <w:start w:val="1"/>
      <w:numFmt w:val="bullet"/>
      <w:lvlText w:val=""/>
      <w:lvlJc w:val="left"/>
      <w:pPr>
        <w:ind w:left="720" w:hanging="360"/>
      </w:pPr>
      <w:rPr>
        <w:rFonts w:ascii="Symbol" w:hAnsi="Symbol" w:cs="Symbol" w:hint="default"/>
        <w:sz w:val="18"/>
        <w:szCs w:val="18"/>
      </w:rPr>
    </w:lvl>
    <w:lvl w:ilvl="1" w:tplc="07A49A04">
      <w:start w:val="1"/>
      <w:numFmt w:val="bullet"/>
      <w:lvlText w:val="o"/>
      <w:lvlJc w:val="left"/>
      <w:pPr>
        <w:ind w:left="1440" w:hanging="360"/>
      </w:pPr>
      <w:rPr>
        <w:rFonts w:ascii="Courier New" w:hAnsi="Courier New" w:cs="Courier New" w:hint="default"/>
      </w:rPr>
    </w:lvl>
    <w:lvl w:ilvl="2" w:tplc="FDCE9188">
      <w:start w:val="1"/>
      <w:numFmt w:val="bullet"/>
      <w:lvlText w:val=""/>
      <w:lvlJc w:val="left"/>
      <w:pPr>
        <w:ind w:left="2160" w:hanging="360"/>
      </w:pPr>
      <w:rPr>
        <w:rFonts w:ascii="Wingdings" w:hAnsi="Wingdings" w:cs="Wingdings" w:hint="default"/>
      </w:rPr>
    </w:lvl>
    <w:lvl w:ilvl="3" w:tplc="B1301782">
      <w:start w:val="1"/>
      <w:numFmt w:val="bullet"/>
      <w:lvlText w:val=""/>
      <w:lvlJc w:val="left"/>
      <w:pPr>
        <w:ind w:left="2880" w:hanging="360"/>
      </w:pPr>
      <w:rPr>
        <w:rFonts w:ascii="Symbol" w:hAnsi="Symbol" w:cs="Symbol" w:hint="default"/>
      </w:rPr>
    </w:lvl>
    <w:lvl w:ilvl="4" w:tplc="37B80564">
      <w:start w:val="1"/>
      <w:numFmt w:val="bullet"/>
      <w:lvlText w:val="o"/>
      <w:lvlJc w:val="left"/>
      <w:pPr>
        <w:ind w:left="3600" w:hanging="360"/>
      </w:pPr>
      <w:rPr>
        <w:rFonts w:ascii="Courier New" w:hAnsi="Courier New" w:cs="Courier New" w:hint="default"/>
      </w:rPr>
    </w:lvl>
    <w:lvl w:ilvl="5" w:tplc="13BEB944">
      <w:start w:val="1"/>
      <w:numFmt w:val="bullet"/>
      <w:lvlText w:val=""/>
      <w:lvlJc w:val="left"/>
      <w:pPr>
        <w:ind w:left="4320" w:hanging="360"/>
      </w:pPr>
      <w:rPr>
        <w:rFonts w:ascii="Wingdings" w:hAnsi="Wingdings" w:cs="Wingdings" w:hint="default"/>
      </w:rPr>
    </w:lvl>
    <w:lvl w:ilvl="6" w:tplc="E43A150C">
      <w:start w:val="1"/>
      <w:numFmt w:val="bullet"/>
      <w:lvlText w:val=""/>
      <w:lvlJc w:val="left"/>
      <w:pPr>
        <w:ind w:left="5040" w:hanging="360"/>
      </w:pPr>
      <w:rPr>
        <w:rFonts w:ascii="Symbol" w:hAnsi="Symbol" w:cs="Symbol" w:hint="default"/>
      </w:rPr>
    </w:lvl>
    <w:lvl w:ilvl="7" w:tplc="D3C85654">
      <w:start w:val="1"/>
      <w:numFmt w:val="bullet"/>
      <w:lvlText w:val="o"/>
      <w:lvlJc w:val="left"/>
      <w:pPr>
        <w:ind w:left="5760" w:hanging="360"/>
      </w:pPr>
      <w:rPr>
        <w:rFonts w:ascii="Courier New" w:hAnsi="Courier New" w:cs="Courier New" w:hint="default"/>
      </w:rPr>
    </w:lvl>
    <w:lvl w:ilvl="8" w:tplc="52B2CC54">
      <w:start w:val="1"/>
      <w:numFmt w:val="bullet"/>
      <w:lvlText w:val=""/>
      <w:lvlJc w:val="left"/>
      <w:pPr>
        <w:ind w:left="6480" w:hanging="360"/>
      </w:pPr>
      <w:rPr>
        <w:rFonts w:ascii="Wingdings" w:hAnsi="Wingdings" w:cs="Wingdings" w:hint="default"/>
      </w:rPr>
    </w:lvl>
  </w:abstractNum>
  <w:abstractNum w:abstractNumId="36" w15:restartNumberingAfterBreak="0">
    <w:nsid w:val="6A6E545A"/>
    <w:multiLevelType w:val="hybridMultilevel"/>
    <w:tmpl w:val="A66AD1D4"/>
    <w:lvl w:ilvl="0" w:tplc="8246993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D3255FB"/>
    <w:multiLevelType w:val="hybridMultilevel"/>
    <w:tmpl w:val="78E2FDFA"/>
    <w:lvl w:ilvl="0" w:tplc="EC6A2518">
      <w:start w:val="1"/>
      <w:numFmt w:val="bullet"/>
      <w:lvlText w:val=""/>
      <w:lvlJc w:val="left"/>
      <w:pPr>
        <w:ind w:left="720" w:hanging="360"/>
      </w:pPr>
      <w:rPr>
        <w:rFonts w:ascii="Symbol" w:hAnsi="Symbol" w:cs="Symbol" w:hint="default"/>
        <w:sz w:val="18"/>
        <w:szCs w:val="18"/>
      </w:rPr>
    </w:lvl>
    <w:lvl w:ilvl="1" w:tplc="7DD6FEA6">
      <w:start w:val="1"/>
      <w:numFmt w:val="bullet"/>
      <w:lvlText w:val="o"/>
      <w:lvlJc w:val="left"/>
      <w:pPr>
        <w:ind w:left="1440" w:hanging="360"/>
      </w:pPr>
      <w:rPr>
        <w:rFonts w:ascii="Courier New" w:hAnsi="Courier New" w:cs="Courier New" w:hint="default"/>
      </w:rPr>
    </w:lvl>
    <w:lvl w:ilvl="2" w:tplc="C8B42CFA">
      <w:start w:val="1"/>
      <w:numFmt w:val="bullet"/>
      <w:lvlText w:val=""/>
      <w:lvlJc w:val="left"/>
      <w:pPr>
        <w:ind w:left="2160" w:hanging="360"/>
      </w:pPr>
      <w:rPr>
        <w:rFonts w:ascii="Wingdings" w:hAnsi="Wingdings" w:cs="Wingdings" w:hint="default"/>
      </w:rPr>
    </w:lvl>
    <w:lvl w:ilvl="3" w:tplc="B7BAEBE2">
      <w:start w:val="1"/>
      <w:numFmt w:val="bullet"/>
      <w:lvlText w:val=""/>
      <w:lvlJc w:val="left"/>
      <w:pPr>
        <w:ind w:left="2880" w:hanging="360"/>
      </w:pPr>
      <w:rPr>
        <w:rFonts w:ascii="Symbol" w:hAnsi="Symbol" w:cs="Symbol" w:hint="default"/>
      </w:rPr>
    </w:lvl>
    <w:lvl w:ilvl="4" w:tplc="CD54993E">
      <w:start w:val="1"/>
      <w:numFmt w:val="bullet"/>
      <w:lvlText w:val="o"/>
      <w:lvlJc w:val="left"/>
      <w:pPr>
        <w:ind w:left="3600" w:hanging="360"/>
      </w:pPr>
      <w:rPr>
        <w:rFonts w:ascii="Courier New" w:hAnsi="Courier New" w:cs="Courier New" w:hint="default"/>
      </w:rPr>
    </w:lvl>
    <w:lvl w:ilvl="5" w:tplc="51189980">
      <w:start w:val="1"/>
      <w:numFmt w:val="bullet"/>
      <w:lvlText w:val=""/>
      <w:lvlJc w:val="left"/>
      <w:pPr>
        <w:ind w:left="4320" w:hanging="360"/>
      </w:pPr>
      <w:rPr>
        <w:rFonts w:ascii="Wingdings" w:hAnsi="Wingdings" w:cs="Wingdings" w:hint="default"/>
      </w:rPr>
    </w:lvl>
    <w:lvl w:ilvl="6" w:tplc="3B209578">
      <w:start w:val="1"/>
      <w:numFmt w:val="bullet"/>
      <w:lvlText w:val=""/>
      <w:lvlJc w:val="left"/>
      <w:pPr>
        <w:ind w:left="5040" w:hanging="360"/>
      </w:pPr>
      <w:rPr>
        <w:rFonts w:ascii="Symbol" w:hAnsi="Symbol" w:cs="Symbol" w:hint="default"/>
      </w:rPr>
    </w:lvl>
    <w:lvl w:ilvl="7" w:tplc="B1B4F8BC">
      <w:start w:val="1"/>
      <w:numFmt w:val="bullet"/>
      <w:lvlText w:val="o"/>
      <w:lvlJc w:val="left"/>
      <w:pPr>
        <w:ind w:left="5760" w:hanging="360"/>
      </w:pPr>
      <w:rPr>
        <w:rFonts w:ascii="Courier New" w:hAnsi="Courier New" w:cs="Courier New" w:hint="default"/>
      </w:rPr>
    </w:lvl>
    <w:lvl w:ilvl="8" w:tplc="CFD835D2">
      <w:start w:val="1"/>
      <w:numFmt w:val="bullet"/>
      <w:lvlText w:val=""/>
      <w:lvlJc w:val="left"/>
      <w:pPr>
        <w:ind w:left="6480" w:hanging="360"/>
      </w:pPr>
      <w:rPr>
        <w:rFonts w:ascii="Wingdings" w:hAnsi="Wingdings" w:cs="Wingdings" w:hint="default"/>
      </w:rPr>
    </w:lvl>
  </w:abstractNum>
  <w:abstractNum w:abstractNumId="38" w15:restartNumberingAfterBreak="0">
    <w:nsid w:val="6E7C6C94"/>
    <w:multiLevelType w:val="hybridMultilevel"/>
    <w:tmpl w:val="97400B9C"/>
    <w:lvl w:ilvl="0" w:tplc="D0503830">
      <w:start w:val="1"/>
      <w:numFmt w:val="decimal"/>
      <w:lvlText w:val="%1."/>
      <w:lvlJc w:val="left"/>
      <w:pPr>
        <w:ind w:left="720" w:hanging="360"/>
      </w:pPr>
      <w:rPr>
        <w:rFonts w:ascii="Arial" w:hAnsi="Arial" w:cs="Arial" w:hint="default"/>
        <w:sz w:val="18"/>
        <w:szCs w:val="18"/>
      </w:rPr>
    </w:lvl>
    <w:lvl w:ilvl="1" w:tplc="F6F492A0">
      <w:start w:val="1"/>
      <w:numFmt w:val="decimal"/>
      <w:lvlText w:val="%2."/>
      <w:lvlJc w:val="left"/>
      <w:pPr>
        <w:ind w:left="1440" w:hanging="360"/>
      </w:pPr>
    </w:lvl>
    <w:lvl w:ilvl="2" w:tplc="8954EE66">
      <w:start w:val="1"/>
      <w:numFmt w:val="decimal"/>
      <w:lvlText w:val="%3."/>
      <w:lvlJc w:val="left"/>
      <w:pPr>
        <w:ind w:left="2160" w:hanging="360"/>
      </w:pPr>
    </w:lvl>
    <w:lvl w:ilvl="3" w:tplc="8102B9B0">
      <w:start w:val="1"/>
      <w:numFmt w:val="decimal"/>
      <w:lvlText w:val="%4."/>
      <w:lvlJc w:val="left"/>
      <w:pPr>
        <w:ind w:left="2880" w:hanging="360"/>
      </w:pPr>
    </w:lvl>
    <w:lvl w:ilvl="4" w:tplc="2EBC296E">
      <w:start w:val="1"/>
      <w:numFmt w:val="decimal"/>
      <w:lvlText w:val="%5."/>
      <w:lvlJc w:val="left"/>
      <w:pPr>
        <w:ind w:left="3600" w:hanging="360"/>
      </w:pPr>
    </w:lvl>
    <w:lvl w:ilvl="5" w:tplc="CB1A6282">
      <w:start w:val="1"/>
      <w:numFmt w:val="decimal"/>
      <w:lvlText w:val="%6."/>
      <w:lvlJc w:val="left"/>
      <w:pPr>
        <w:ind w:left="4320" w:hanging="360"/>
      </w:pPr>
    </w:lvl>
    <w:lvl w:ilvl="6" w:tplc="B0EE49D4">
      <w:start w:val="1"/>
      <w:numFmt w:val="decimal"/>
      <w:lvlText w:val="%7."/>
      <w:lvlJc w:val="left"/>
      <w:pPr>
        <w:ind w:left="5040" w:hanging="360"/>
      </w:pPr>
    </w:lvl>
    <w:lvl w:ilvl="7" w:tplc="B51C77A2">
      <w:start w:val="1"/>
      <w:numFmt w:val="decimal"/>
      <w:lvlText w:val="%8."/>
      <w:lvlJc w:val="left"/>
      <w:pPr>
        <w:ind w:left="5760" w:hanging="360"/>
      </w:pPr>
    </w:lvl>
    <w:lvl w:ilvl="8" w:tplc="E20EC3EA">
      <w:start w:val="1"/>
      <w:numFmt w:val="decimal"/>
      <w:lvlText w:val="%9."/>
      <w:lvlJc w:val="left"/>
      <w:pPr>
        <w:ind w:left="6480" w:hanging="360"/>
      </w:pPr>
    </w:lvl>
  </w:abstractNum>
  <w:abstractNum w:abstractNumId="39" w15:restartNumberingAfterBreak="0">
    <w:nsid w:val="716B62D0"/>
    <w:multiLevelType w:val="hybridMultilevel"/>
    <w:tmpl w:val="17CAFF80"/>
    <w:lvl w:ilvl="0" w:tplc="60BEEF90">
      <w:start w:val="1"/>
      <w:numFmt w:val="bullet"/>
      <w:lvlText w:val=""/>
      <w:lvlJc w:val="left"/>
      <w:pPr>
        <w:ind w:left="720" w:hanging="360"/>
      </w:pPr>
      <w:rPr>
        <w:rFonts w:ascii="Symbol" w:hAnsi="Symbol" w:cs="Symbol" w:hint="default"/>
        <w:sz w:val="18"/>
        <w:szCs w:val="18"/>
      </w:rPr>
    </w:lvl>
    <w:lvl w:ilvl="1" w:tplc="F0CECF12">
      <w:start w:val="1"/>
      <w:numFmt w:val="bullet"/>
      <w:lvlText w:val="o"/>
      <w:lvlJc w:val="left"/>
      <w:pPr>
        <w:ind w:left="1440" w:hanging="360"/>
      </w:pPr>
      <w:rPr>
        <w:rFonts w:ascii="Courier New" w:hAnsi="Courier New" w:cs="Courier New" w:hint="default"/>
      </w:rPr>
    </w:lvl>
    <w:lvl w:ilvl="2" w:tplc="96E0938C">
      <w:start w:val="1"/>
      <w:numFmt w:val="bullet"/>
      <w:lvlText w:val=""/>
      <w:lvlJc w:val="left"/>
      <w:pPr>
        <w:ind w:left="2160" w:hanging="360"/>
      </w:pPr>
      <w:rPr>
        <w:rFonts w:ascii="Wingdings" w:hAnsi="Wingdings" w:cs="Wingdings" w:hint="default"/>
      </w:rPr>
    </w:lvl>
    <w:lvl w:ilvl="3" w:tplc="E52A2F66">
      <w:start w:val="1"/>
      <w:numFmt w:val="bullet"/>
      <w:lvlText w:val=""/>
      <w:lvlJc w:val="left"/>
      <w:pPr>
        <w:ind w:left="2880" w:hanging="360"/>
      </w:pPr>
      <w:rPr>
        <w:rFonts w:ascii="Symbol" w:hAnsi="Symbol" w:cs="Symbol" w:hint="default"/>
      </w:rPr>
    </w:lvl>
    <w:lvl w:ilvl="4" w:tplc="A66E4AFE">
      <w:start w:val="1"/>
      <w:numFmt w:val="bullet"/>
      <w:lvlText w:val="o"/>
      <w:lvlJc w:val="left"/>
      <w:pPr>
        <w:ind w:left="3600" w:hanging="360"/>
      </w:pPr>
      <w:rPr>
        <w:rFonts w:ascii="Courier New" w:hAnsi="Courier New" w:cs="Courier New" w:hint="default"/>
      </w:rPr>
    </w:lvl>
    <w:lvl w:ilvl="5" w:tplc="4C62C742">
      <w:start w:val="1"/>
      <w:numFmt w:val="bullet"/>
      <w:lvlText w:val=""/>
      <w:lvlJc w:val="left"/>
      <w:pPr>
        <w:ind w:left="4320" w:hanging="360"/>
      </w:pPr>
      <w:rPr>
        <w:rFonts w:ascii="Wingdings" w:hAnsi="Wingdings" w:cs="Wingdings" w:hint="default"/>
      </w:rPr>
    </w:lvl>
    <w:lvl w:ilvl="6" w:tplc="C00ABB2E">
      <w:start w:val="1"/>
      <w:numFmt w:val="bullet"/>
      <w:lvlText w:val=""/>
      <w:lvlJc w:val="left"/>
      <w:pPr>
        <w:ind w:left="5040" w:hanging="360"/>
      </w:pPr>
      <w:rPr>
        <w:rFonts w:ascii="Symbol" w:hAnsi="Symbol" w:cs="Symbol" w:hint="default"/>
      </w:rPr>
    </w:lvl>
    <w:lvl w:ilvl="7" w:tplc="6C8EEB1A">
      <w:start w:val="1"/>
      <w:numFmt w:val="bullet"/>
      <w:lvlText w:val="o"/>
      <w:lvlJc w:val="left"/>
      <w:pPr>
        <w:ind w:left="5760" w:hanging="360"/>
      </w:pPr>
      <w:rPr>
        <w:rFonts w:ascii="Courier New" w:hAnsi="Courier New" w:cs="Courier New" w:hint="default"/>
      </w:rPr>
    </w:lvl>
    <w:lvl w:ilvl="8" w:tplc="E5AA6008">
      <w:start w:val="1"/>
      <w:numFmt w:val="bullet"/>
      <w:lvlText w:val=""/>
      <w:lvlJc w:val="left"/>
      <w:pPr>
        <w:ind w:left="6480" w:hanging="360"/>
      </w:pPr>
      <w:rPr>
        <w:rFonts w:ascii="Wingdings" w:hAnsi="Wingdings" w:cs="Wingdings" w:hint="default"/>
      </w:rPr>
    </w:lvl>
  </w:abstractNum>
  <w:abstractNum w:abstractNumId="40" w15:restartNumberingAfterBreak="0">
    <w:nsid w:val="731129A2"/>
    <w:multiLevelType w:val="hybridMultilevel"/>
    <w:tmpl w:val="AF002398"/>
    <w:lvl w:ilvl="0" w:tplc="E0469D40">
      <w:start w:val="1"/>
      <w:numFmt w:val="bullet"/>
      <w:lvlText w:val=""/>
      <w:lvlJc w:val="left"/>
      <w:pPr>
        <w:ind w:left="720" w:hanging="360"/>
      </w:pPr>
      <w:rPr>
        <w:rFonts w:ascii="Symbol" w:hAnsi="Symbol" w:cs="Symbol" w:hint="default"/>
        <w:sz w:val="18"/>
        <w:szCs w:val="18"/>
      </w:rPr>
    </w:lvl>
    <w:lvl w:ilvl="1" w:tplc="4E6ACA0E">
      <w:start w:val="1"/>
      <w:numFmt w:val="bullet"/>
      <w:lvlText w:val="o"/>
      <w:lvlJc w:val="left"/>
      <w:pPr>
        <w:ind w:left="1440" w:hanging="360"/>
      </w:pPr>
      <w:rPr>
        <w:rFonts w:ascii="Courier New" w:hAnsi="Courier New" w:cs="Courier New" w:hint="default"/>
      </w:rPr>
    </w:lvl>
    <w:lvl w:ilvl="2" w:tplc="212AC6C0">
      <w:start w:val="1"/>
      <w:numFmt w:val="bullet"/>
      <w:lvlText w:val=""/>
      <w:lvlJc w:val="left"/>
      <w:pPr>
        <w:ind w:left="2160" w:hanging="360"/>
      </w:pPr>
      <w:rPr>
        <w:rFonts w:ascii="Wingdings" w:hAnsi="Wingdings" w:cs="Wingdings" w:hint="default"/>
      </w:rPr>
    </w:lvl>
    <w:lvl w:ilvl="3" w:tplc="39E6B826">
      <w:start w:val="1"/>
      <w:numFmt w:val="bullet"/>
      <w:lvlText w:val=""/>
      <w:lvlJc w:val="left"/>
      <w:pPr>
        <w:ind w:left="2880" w:hanging="360"/>
      </w:pPr>
      <w:rPr>
        <w:rFonts w:ascii="Symbol" w:hAnsi="Symbol" w:cs="Symbol" w:hint="default"/>
      </w:rPr>
    </w:lvl>
    <w:lvl w:ilvl="4" w:tplc="3DD8D780">
      <w:start w:val="1"/>
      <w:numFmt w:val="bullet"/>
      <w:lvlText w:val="o"/>
      <w:lvlJc w:val="left"/>
      <w:pPr>
        <w:ind w:left="3600" w:hanging="360"/>
      </w:pPr>
      <w:rPr>
        <w:rFonts w:ascii="Courier New" w:hAnsi="Courier New" w:cs="Courier New" w:hint="default"/>
      </w:rPr>
    </w:lvl>
    <w:lvl w:ilvl="5" w:tplc="DE5647C2">
      <w:start w:val="1"/>
      <w:numFmt w:val="bullet"/>
      <w:lvlText w:val=""/>
      <w:lvlJc w:val="left"/>
      <w:pPr>
        <w:ind w:left="4320" w:hanging="360"/>
      </w:pPr>
      <w:rPr>
        <w:rFonts w:ascii="Wingdings" w:hAnsi="Wingdings" w:cs="Wingdings" w:hint="default"/>
      </w:rPr>
    </w:lvl>
    <w:lvl w:ilvl="6" w:tplc="69E6FE28">
      <w:start w:val="1"/>
      <w:numFmt w:val="bullet"/>
      <w:lvlText w:val=""/>
      <w:lvlJc w:val="left"/>
      <w:pPr>
        <w:ind w:left="5040" w:hanging="360"/>
      </w:pPr>
      <w:rPr>
        <w:rFonts w:ascii="Symbol" w:hAnsi="Symbol" w:cs="Symbol" w:hint="default"/>
      </w:rPr>
    </w:lvl>
    <w:lvl w:ilvl="7" w:tplc="CFF0AB3A">
      <w:start w:val="1"/>
      <w:numFmt w:val="bullet"/>
      <w:lvlText w:val="o"/>
      <w:lvlJc w:val="left"/>
      <w:pPr>
        <w:ind w:left="5760" w:hanging="360"/>
      </w:pPr>
      <w:rPr>
        <w:rFonts w:ascii="Courier New" w:hAnsi="Courier New" w:cs="Courier New" w:hint="default"/>
      </w:rPr>
    </w:lvl>
    <w:lvl w:ilvl="8" w:tplc="7BE233CE">
      <w:start w:val="1"/>
      <w:numFmt w:val="bullet"/>
      <w:lvlText w:val=""/>
      <w:lvlJc w:val="left"/>
      <w:pPr>
        <w:ind w:left="6480" w:hanging="360"/>
      </w:pPr>
      <w:rPr>
        <w:rFonts w:ascii="Wingdings" w:hAnsi="Wingdings" w:cs="Wingdings" w:hint="default"/>
      </w:rPr>
    </w:lvl>
  </w:abstractNum>
  <w:abstractNum w:abstractNumId="41" w15:restartNumberingAfterBreak="0">
    <w:nsid w:val="79C66E7A"/>
    <w:multiLevelType w:val="hybridMultilevel"/>
    <w:tmpl w:val="081ED69E"/>
    <w:lvl w:ilvl="0" w:tplc="F8F69928">
      <w:start w:val="1"/>
      <w:numFmt w:val="decimal"/>
      <w:lvlText w:val="%1."/>
      <w:lvlJc w:val="left"/>
      <w:pPr>
        <w:ind w:left="720" w:hanging="360"/>
      </w:pPr>
      <w:rPr>
        <w:rFonts w:ascii="Arial" w:hAnsi="Arial" w:cs="Arial" w:hint="default"/>
        <w:sz w:val="18"/>
        <w:szCs w:val="18"/>
      </w:rPr>
    </w:lvl>
    <w:lvl w:ilvl="1" w:tplc="29C85EA0">
      <w:start w:val="1"/>
      <w:numFmt w:val="decimal"/>
      <w:lvlText w:val="%2."/>
      <w:lvlJc w:val="left"/>
      <w:pPr>
        <w:ind w:left="1440" w:hanging="360"/>
      </w:pPr>
    </w:lvl>
    <w:lvl w:ilvl="2" w:tplc="AAF04524">
      <w:start w:val="1"/>
      <w:numFmt w:val="decimal"/>
      <w:lvlText w:val="%3."/>
      <w:lvlJc w:val="left"/>
      <w:pPr>
        <w:ind w:left="2160" w:hanging="360"/>
      </w:pPr>
    </w:lvl>
    <w:lvl w:ilvl="3" w:tplc="CFCC591C">
      <w:start w:val="1"/>
      <w:numFmt w:val="decimal"/>
      <w:lvlText w:val="%4."/>
      <w:lvlJc w:val="left"/>
      <w:pPr>
        <w:ind w:left="2880" w:hanging="360"/>
      </w:pPr>
    </w:lvl>
    <w:lvl w:ilvl="4" w:tplc="1866800C">
      <w:start w:val="1"/>
      <w:numFmt w:val="decimal"/>
      <w:lvlText w:val="%5."/>
      <w:lvlJc w:val="left"/>
      <w:pPr>
        <w:ind w:left="3600" w:hanging="360"/>
      </w:pPr>
    </w:lvl>
    <w:lvl w:ilvl="5" w:tplc="DF905BE2">
      <w:start w:val="1"/>
      <w:numFmt w:val="decimal"/>
      <w:lvlText w:val="%6."/>
      <w:lvlJc w:val="left"/>
      <w:pPr>
        <w:ind w:left="4320" w:hanging="360"/>
      </w:pPr>
    </w:lvl>
    <w:lvl w:ilvl="6" w:tplc="5A920216">
      <w:start w:val="1"/>
      <w:numFmt w:val="decimal"/>
      <w:lvlText w:val="%7."/>
      <w:lvlJc w:val="left"/>
      <w:pPr>
        <w:ind w:left="5040" w:hanging="360"/>
      </w:pPr>
    </w:lvl>
    <w:lvl w:ilvl="7" w:tplc="7206BF6A">
      <w:start w:val="1"/>
      <w:numFmt w:val="decimal"/>
      <w:lvlText w:val="%8."/>
      <w:lvlJc w:val="left"/>
      <w:pPr>
        <w:ind w:left="5760" w:hanging="360"/>
      </w:pPr>
    </w:lvl>
    <w:lvl w:ilvl="8" w:tplc="CAC46E12">
      <w:start w:val="1"/>
      <w:numFmt w:val="decimal"/>
      <w:lvlText w:val="%9."/>
      <w:lvlJc w:val="left"/>
      <w:pPr>
        <w:ind w:left="6480" w:hanging="360"/>
      </w:pPr>
    </w:lvl>
  </w:abstractNum>
  <w:abstractNum w:abstractNumId="42" w15:restartNumberingAfterBreak="0">
    <w:nsid w:val="7D6302E5"/>
    <w:multiLevelType w:val="hybridMultilevel"/>
    <w:tmpl w:val="93E41206"/>
    <w:lvl w:ilvl="0" w:tplc="C10A3D12">
      <w:start w:val="1"/>
      <w:numFmt w:val="bullet"/>
      <w:lvlText w:val=""/>
      <w:lvlJc w:val="left"/>
      <w:pPr>
        <w:ind w:left="720" w:hanging="360"/>
      </w:pPr>
      <w:rPr>
        <w:rFonts w:ascii="Symbol" w:hAnsi="Symbol" w:cs="Symbol" w:hint="default"/>
        <w:sz w:val="18"/>
        <w:szCs w:val="18"/>
      </w:rPr>
    </w:lvl>
    <w:lvl w:ilvl="1" w:tplc="6318FFFC">
      <w:start w:val="1"/>
      <w:numFmt w:val="bullet"/>
      <w:lvlText w:val="o"/>
      <w:lvlJc w:val="left"/>
      <w:pPr>
        <w:ind w:left="1440" w:hanging="360"/>
      </w:pPr>
      <w:rPr>
        <w:rFonts w:ascii="Courier New" w:hAnsi="Courier New" w:cs="Courier New" w:hint="default"/>
      </w:rPr>
    </w:lvl>
    <w:lvl w:ilvl="2" w:tplc="F8DE193E">
      <w:start w:val="1"/>
      <w:numFmt w:val="bullet"/>
      <w:lvlText w:val=""/>
      <w:lvlJc w:val="left"/>
      <w:pPr>
        <w:ind w:left="2160" w:hanging="360"/>
      </w:pPr>
      <w:rPr>
        <w:rFonts w:ascii="Wingdings" w:hAnsi="Wingdings" w:cs="Wingdings" w:hint="default"/>
      </w:rPr>
    </w:lvl>
    <w:lvl w:ilvl="3" w:tplc="D40A15C4">
      <w:start w:val="1"/>
      <w:numFmt w:val="bullet"/>
      <w:lvlText w:val=""/>
      <w:lvlJc w:val="left"/>
      <w:pPr>
        <w:ind w:left="2880" w:hanging="360"/>
      </w:pPr>
      <w:rPr>
        <w:rFonts w:ascii="Symbol" w:hAnsi="Symbol" w:cs="Symbol" w:hint="default"/>
      </w:rPr>
    </w:lvl>
    <w:lvl w:ilvl="4" w:tplc="8814D106">
      <w:start w:val="1"/>
      <w:numFmt w:val="bullet"/>
      <w:lvlText w:val="o"/>
      <w:lvlJc w:val="left"/>
      <w:pPr>
        <w:ind w:left="3600" w:hanging="360"/>
      </w:pPr>
      <w:rPr>
        <w:rFonts w:ascii="Courier New" w:hAnsi="Courier New" w:cs="Courier New" w:hint="default"/>
      </w:rPr>
    </w:lvl>
    <w:lvl w:ilvl="5" w:tplc="8C4A899E">
      <w:start w:val="1"/>
      <w:numFmt w:val="bullet"/>
      <w:lvlText w:val=""/>
      <w:lvlJc w:val="left"/>
      <w:pPr>
        <w:ind w:left="4320" w:hanging="360"/>
      </w:pPr>
      <w:rPr>
        <w:rFonts w:ascii="Wingdings" w:hAnsi="Wingdings" w:cs="Wingdings" w:hint="default"/>
      </w:rPr>
    </w:lvl>
    <w:lvl w:ilvl="6" w:tplc="065E9082">
      <w:start w:val="1"/>
      <w:numFmt w:val="bullet"/>
      <w:lvlText w:val=""/>
      <w:lvlJc w:val="left"/>
      <w:pPr>
        <w:ind w:left="5040" w:hanging="360"/>
      </w:pPr>
      <w:rPr>
        <w:rFonts w:ascii="Symbol" w:hAnsi="Symbol" w:cs="Symbol" w:hint="default"/>
      </w:rPr>
    </w:lvl>
    <w:lvl w:ilvl="7" w:tplc="5038EBD6">
      <w:start w:val="1"/>
      <w:numFmt w:val="bullet"/>
      <w:lvlText w:val="o"/>
      <w:lvlJc w:val="left"/>
      <w:pPr>
        <w:ind w:left="5760" w:hanging="360"/>
      </w:pPr>
      <w:rPr>
        <w:rFonts w:ascii="Courier New" w:hAnsi="Courier New" w:cs="Courier New" w:hint="default"/>
      </w:rPr>
    </w:lvl>
    <w:lvl w:ilvl="8" w:tplc="23F614B0">
      <w:start w:val="1"/>
      <w:numFmt w:val="bullet"/>
      <w:lvlText w:val=""/>
      <w:lvlJc w:val="left"/>
      <w:pPr>
        <w:ind w:left="6480" w:hanging="360"/>
      </w:pPr>
      <w:rPr>
        <w:rFonts w:ascii="Wingdings" w:hAnsi="Wingdings" w:cs="Wingdings" w:hint="default"/>
      </w:rPr>
    </w:lvl>
  </w:abstractNum>
  <w:num w:numId="1" w16cid:durableId="1788430312">
    <w:abstractNumId w:val="27"/>
  </w:num>
  <w:num w:numId="2" w16cid:durableId="1713118244">
    <w:abstractNumId w:val="30"/>
  </w:num>
  <w:num w:numId="3" w16cid:durableId="1433472699">
    <w:abstractNumId w:val="33"/>
  </w:num>
  <w:num w:numId="4" w16cid:durableId="1891500154">
    <w:abstractNumId w:val="29"/>
  </w:num>
  <w:num w:numId="5" w16cid:durableId="872159323">
    <w:abstractNumId w:val="14"/>
  </w:num>
  <w:num w:numId="6" w16cid:durableId="645937482">
    <w:abstractNumId w:val="13"/>
  </w:num>
  <w:num w:numId="7" w16cid:durableId="1326738286">
    <w:abstractNumId w:val="25"/>
  </w:num>
  <w:num w:numId="8" w16cid:durableId="256796017">
    <w:abstractNumId w:val="36"/>
  </w:num>
  <w:num w:numId="9" w16cid:durableId="412705532">
    <w:abstractNumId w:val="22"/>
  </w:num>
  <w:num w:numId="10" w16cid:durableId="554898068">
    <w:abstractNumId w:val="40"/>
  </w:num>
  <w:num w:numId="11" w16cid:durableId="187332684">
    <w:abstractNumId w:val="23"/>
  </w:num>
  <w:num w:numId="12" w16cid:durableId="1584071927">
    <w:abstractNumId w:val="17"/>
  </w:num>
  <w:num w:numId="13" w16cid:durableId="459347421">
    <w:abstractNumId w:val="39"/>
  </w:num>
  <w:num w:numId="14" w16cid:durableId="1897206878">
    <w:abstractNumId w:val="42"/>
  </w:num>
  <w:num w:numId="15" w16cid:durableId="1002900936">
    <w:abstractNumId w:val="8"/>
  </w:num>
  <w:num w:numId="16" w16cid:durableId="837690893">
    <w:abstractNumId w:val="7"/>
  </w:num>
  <w:num w:numId="17" w16cid:durableId="1150633599">
    <w:abstractNumId w:val="20"/>
  </w:num>
  <w:num w:numId="18" w16cid:durableId="55473078">
    <w:abstractNumId w:val="6"/>
  </w:num>
  <w:num w:numId="19" w16cid:durableId="549540698">
    <w:abstractNumId w:val="35"/>
  </w:num>
  <w:num w:numId="20" w16cid:durableId="27991559">
    <w:abstractNumId w:val="31"/>
  </w:num>
  <w:num w:numId="21" w16cid:durableId="1284384680">
    <w:abstractNumId w:val="21"/>
  </w:num>
  <w:num w:numId="22" w16cid:durableId="678702635">
    <w:abstractNumId w:val="5"/>
  </w:num>
  <w:num w:numId="23" w16cid:durableId="1670865542">
    <w:abstractNumId w:val="16"/>
  </w:num>
  <w:num w:numId="24" w16cid:durableId="1130710981">
    <w:abstractNumId w:val="15"/>
  </w:num>
  <w:num w:numId="25" w16cid:durableId="941687585">
    <w:abstractNumId w:val="37"/>
  </w:num>
  <w:num w:numId="26" w16cid:durableId="788088189">
    <w:abstractNumId w:val="24"/>
  </w:num>
  <w:num w:numId="27" w16cid:durableId="199633517">
    <w:abstractNumId w:val="38"/>
  </w:num>
  <w:num w:numId="28" w16cid:durableId="585767069">
    <w:abstractNumId w:val="11"/>
  </w:num>
  <w:num w:numId="29" w16cid:durableId="1068573435">
    <w:abstractNumId w:val="0"/>
  </w:num>
  <w:num w:numId="30" w16cid:durableId="422337022">
    <w:abstractNumId w:val="10"/>
  </w:num>
  <w:num w:numId="31" w16cid:durableId="1952085015">
    <w:abstractNumId w:val="18"/>
  </w:num>
  <w:num w:numId="32" w16cid:durableId="2033219399">
    <w:abstractNumId w:val="4"/>
  </w:num>
  <w:num w:numId="33" w16cid:durableId="571698770">
    <w:abstractNumId w:val="12"/>
  </w:num>
  <w:num w:numId="34" w16cid:durableId="585304692">
    <w:abstractNumId w:val="26"/>
  </w:num>
  <w:num w:numId="35" w16cid:durableId="713889242">
    <w:abstractNumId w:val="34"/>
  </w:num>
  <w:num w:numId="36" w16cid:durableId="347295657">
    <w:abstractNumId w:val="3"/>
  </w:num>
  <w:num w:numId="37" w16cid:durableId="13115739">
    <w:abstractNumId w:val="41"/>
  </w:num>
  <w:num w:numId="38" w16cid:durableId="357660818">
    <w:abstractNumId w:val="2"/>
  </w:num>
  <w:num w:numId="39" w16cid:durableId="1214271390">
    <w:abstractNumId w:val="19"/>
  </w:num>
  <w:num w:numId="40" w16cid:durableId="246308085">
    <w:abstractNumId w:val="32"/>
  </w:num>
  <w:num w:numId="41" w16cid:durableId="8992055">
    <w:abstractNumId w:val="1"/>
  </w:num>
  <w:num w:numId="42" w16cid:durableId="594825359">
    <w:abstractNumId w:val="28"/>
  </w:num>
  <w:num w:numId="43" w16cid:durableId="3164254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5527"/>
    <w:rsid w:val="000E76C6"/>
    <w:rsid w:val="00121788"/>
    <w:rsid w:val="00127127"/>
    <w:rsid w:val="00134892"/>
    <w:rsid w:val="001F4CE9"/>
    <w:rsid w:val="002022A1"/>
    <w:rsid w:val="00204EDB"/>
    <w:rsid w:val="00236903"/>
    <w:rsid w:val="002634AA"/>
    <w:rsid w:val="002D58B5"/>
    <w:rsid w:val="0033249E"/>
    <w:rsid w:val="00337E4D"/>
    <w:rsid w:val="00343395"/>
    <w:rsid w:val="003A1AA2"/>
    <w:rsid w:val="00437CB5"/>
    <w:rsid w:val="004702FB"/>
    <w:rsid w:val="00471503"/>
    <w:rsid w:val="0048769C"/>
    <w:rsid w:val="0049479E"/>
    <w:rsid w:val="004D2F9F"/>
    <w:rsid w:val="004E13A8"/>
    <w:rsid w:val="004F2927"/>
    <w:rsid w:val="0052142A"/>
    <w:rsid w:val="0053510E"/>
    <w:rsid w:val="005423BF"/>
    <w:rsid w:val="005A1A5A"/>
    <w:rsid w:val="005A26EB"/>
    <w:rsid w:val="005B6195"/>
    <w:rsid w:val="00602406"/>
    <w:rsid w:val="006347C3"/>
    <w:rsid w:val="00684A98"/>
    <w:rsid w:val="006975C6"/>
    <w:rsid w:val="006A5918"/>
    <w:rsid w:val="006B17E9"/>
    <w:rsid w:val="006B2936"/>
    <w:rsid w:val="006F1DA5"/>
    <w:rsid w:val="00705568"/>
    <w:rsid w:val="007109D5"/>
    <w:rsid w:val="007352AC"/>
    <w:rsid w:val="00785F39"/>
    <w:rsid w:val="007B40AA"/>
    <w:rsid w:val="007C3EA0"/>
    <w:rsid w:val="007D6FB3"/>
    <w:rsid w:val="007E0E83"/>
    <w:rsid w:val="008278F5"/>
    <w:rsid w:val="0083634D"/>
    <w:rsid w:val="008860F5"/>
    <w:rsid w:val="008A3253"/>
    <w:rsid w:val="008B72CE"/>
    <w:rsid w:val="008F4D38"/>
    <w:rsid w:val="00930868"/>
    <w:rsid w:val="00960022"/>
    <w:rsid w:val="00A52459"/>
    <w:rsid w:val="00AC517B"/>
    <w:rsid w:val="00AF7FB0"/>
    <w:rsid w:val="00B05771"/>
    <w:rsid w:val="00B169F3"/>
    <w:rsid w:val="00B757D1"/>
    <w:rsid w:val="00B93434"/>
    <w:rsid w:val="00BB0B98"/>
    <w:rsid w:val="00BB7EBB"/>
    <w:rsid w:val="00BC2D61"/>
    <w:rsid w:val="00BF4769"/>
    <w:rsid w:val="00C02EF0"/>
    <w:rsid w:val="00C125C6"/>
    <w:rsid w:val="00C24613"/>
    <w:rsid w:val="00C315C9"/>
    <w:rsid w:val="00C4793C"/>
    <w:rsid w:val="00CD1F06"/>
    <w:rsid w:val="00CD6E25"/>
    <w:rsid w:val="00CF07DF"/>
    <w:rsid w:val="00D04DE0"/>
    <w:rsid w:val="00D379CF"/>
    <w:rsid w:val="00D60A0B"/>
    <w:rsid w:val="00D7467F"/>
    <w:rsid w:val="00D931BF"/>
    <w:rsid w:val="00DD2FA1"/>
    <w:rsid w:val="00E55B9D"/>
    <w:rsid w:val="00ED41BC"/>
    <w:rsid w:val="00EF3AE5"/>
    <w:rsid w:val="00F4655A"/>
    <w:rsid w:val="00F851F3"/>
    <w:rsid w:val="00FB1086"/>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FAC321"/>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qFormat/>
    <w:rsid w:val="00FB1086"/>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qFormat/>
    <w:rsid w:val="008F4D38"/>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3">
    <w:name w:val="Normal Table PHPDOCX3"/>
    <w:uiPriority w:val="99"/>
    <w:semiHidden/>
    <w:qFormat/>
    <w:rsid w:val="008F4D38"/>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4">
    <w:name w:val="Normal Table PHPDOCX4"/>
    <w:uiPriority w:val="99"/>
    <w:semiHidden/>
    <w:qFormat/>
    <w:rsid w:val="007B40AA"/>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5">
    <w:name w:val="Normal Table PHPDOCX5"/>
    <w:uiPriority w:val="99"/>
    <w:semiHidden/>
    <w:qFormat/>
    <w:rsid w:val="0048769C"/>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leGridPHPDOCX1">
    <w:name w:val="Table Grid PHPDOCX1"/>
    <w:uiPriority w:val="59"/>
    <w:rsid w:val="004876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2640">
      <w:bodyDiv w:val="1"/>
      <w:marLeft w:val="0"/>
      <w:marRight w:val="0"/>
      <w:marTop w:val="0"/>
      <w:marBottom w:val="0"/>
      <w:divBdr>
        <w:top w:val="none" w:sz="0" w:space="0" w:color="auto"/>
        <w:left w:val="none" w:sz="0" w:space="0" w:color="auto"/>
        <w:bottom w:val="none" w:sz="0" w:space="0" w:color="auto"/>
        <w:right w:val="none" w:sz="0" w:space="0" w:color="auto"/>
      </w:divBdr>
    </w:div>
    <w:div w:id="180628771">
      <w:bodyDiv w:val="1"/>
      <w:marLeft w:val="0"/>
      <w:marRight w:val="0"/>
      <w:marTop w:val="0"/>
      <w:marBottom w:val="0"/>
      <w:divBdr>
        <w:top w:val="none" w:sz="0" w:space="0" w:color="auto"/>
        <w:left w:val="none" w:sz="0" w:space="0" w:color="auto"/>
        <w:bottom w:val="none" w:sz="0" w:space="0" w:color="auto"/>
        <w:right w:val="none" w:sz="0" w:space="0" w:color="auto"/>
      </w:divBdr>
    </w:div>
    <w:div w:id="229080792">
      <w:bodyDiv w:val="1"/>
      <w:marLeft w:val="0"/>
      <w:marRight w:val="0"/>
      <w:marTop w:val="0"/>
      <w:marBottom w:val="0"/>
      <w:divBdr>
        <w:top w:val="none" w:sz="0" w:space="0" w:color="auto"/>
        <w:left w:val="none" w:sz="0" w:space="0" w:color="auto"/>
        <w:bottom w:val="none" w:sz="0" w:space="0" w:color="auto"/>
        <w:right w:val="none" w:sz="0" w:space="0" w:color="auto"/>
      </w:divBdr>
    </w:div>
    <w:div w:id="238641094">
      <w:bodyDiv w:val="1"/>
      <w:marLeft w:val="0"/>
      <w:marRight w:val="0"/>
      <w:marTop w:val="0"/>
      <w:marBottom w:val="0"/>
      <w:divBdr>
        <w:top w:val="none" w:sz="0" w:space="0" w:color="auto"/>
        <w:left w:val="none" w:sz="0" w:space="0" w:color="auto"/>
        <w:bottom w:val="none" w:sz="0" w:space="0" w:color="auto"/>
        <w:right w:val="none" w:sz="0" w:space="0" w:color="auto"/>
      </w:divBdr>
    </w:div>
    <w:div w:id="33445527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5296258">
      <w:bodyDiv w:val="1"/>
      <w:marLeft w:val="0"/>
      <w:marRight w:val="0"/>
      <w:marTop w:val="0"/>
      <w:marBottom w:val="0"/>
      <w:divBdr>
        <w:top w:val="none" w:sz="0" w:space="0" w:color="auto"/>
        <w:left w:val="none" w:sz="0" w:space="0" w:color="auto"/>
        <w:bottom w:val="none" w:sz="0" w:space="0" w:color="auto"/>
        <w:right w:val="none" w:sz="0" w:space="0" w:color="auto"/>
      </w:divBdr>
    </w:div>
    <w:div w:id="497769379">
      <w:bodyDiv w:val="1"/>
      <w:marLeft w:val="0"/>
      <w:marRight w:val="0"/>
      <w:marTop w:val="0"/>
      <w:marBottom w:val="0"/>
      <w:divBdr>
        <w:top w:val="none" w:sz="0" w:space="0" w:color="auto"/>
        <w:left w:val="none" w:sz="0" w:space="0" w:color="auto"/>
        <w:bottom w:val="none" w:sz="0" w:space="0" w:color="auto"/>
        <w:right w:val="none" w:sz="0" w:space="0" w:color="auto"/>
      </w:divBdr>
    </w:div>
    <w:div w:id="678504423">
      <w:bodyDiv w:val="1"/>
      <w:marLeft w:val="0"/>
      <w:marRight w:val="0"/>
      <w:marTop w:val="0"/>
      <w:marBottom w:val="0"/>
      <w:divBdr>
        <w:top w:val="none" w:sz="0" w:space="0" w:color="auto"/>
        <w:left w:val="none" w:sz="0" w:space="0" w:color="auto"/>
        <w:bottom w:val="none" w:sz="0" w:space="0" w:color="auto"/>
        <w:right w:val="none" w:sz="0" w:space="0" w:color="auto"/>
      </w:divBdr>
    </w:div>
    <w:div w:id="814686230">
      <w:bodyDiv w:val="1"/>
      <w:marLeft w:val="0"/>
      <w:marRight w:val="0"/>
      <w:marTop w:val="0"/>
      <w:marBottom w:val="0"/>
      <w:divBdr>
        <w:top w:val="none" w:sz="0" w:space="0" w:color="auto"/>
        <w:left w:val="none" w:sz="0" w:space="0" w:color="auto"/>
        <w:bottom w:val="none" w:sz="0" w:space="0" w:color="auto"/>
        <w:right w:val="none" w:sz="0" w:space="0" w:color="auto"/>
      </w:divBdr>
    </w:div>
    <w:div w:id="843207958">
      <w:bodyDiv w:val="1"/>
      <w:marLeft w:val="0"/>
      <w:marRight w:val="0"/>
      <w:marTop w:val="0"/>
      <w:marBottom w:val="0"/>
      <w:divBdr>
        <w:top w:val="none" w:sz="0" w:space="0" w:color="auto"/>
        <w:left w:val="none" w:sz="0" w:space="0" w:color="auto"/>
        <w:bottom w:val="none" w:sz="0" w:space="0" w:color="auto"/>
        <w:right w:val="none" w:sz="0" w:space="0" w:color="auto"/>
      </w:divBdr>
    </w:div>
    <w:div w:id="904801967">
      <w:bodyDiv w:val="1"/>
      <w:marLeft w:val="0"/>
      <w:marRight w:val="0"/>
      <w:marTop w:val="0"/>
      <w:marBottom w:val="0"/>
      <w:divBdr>
        <w:top w:val="none" w:sz="0" w:space="0" w:color="auto"/>
        <w:left w:val="none" w:sz="0" w:space="0" w:color="auto"/>
        <w:bottom w:val="none" w:sz="0" w:space="0" w:color="auto"/>
        <w:right w:val="none" w:sz="0" w:space="0" w:color="auto"/>
      </w:divBdr>
    </w:div>
    <w:div w:id="937059970">
      <w:bodyDiv w:val="1"/>
      <w:marLeft w:val="0"/>
      <w:marRight w:val="0"/>
      <w:marTop w:val="0"/>
      <w:marBottom w:val="0"/>
      <w:divBdr>
        <w:top w:val="none" w:sz="0" w:space="0" w:color="auto"/>
        <w:left w:val="none" w:sz="0" w:space="0" w:color="auto"/>
        <w:bottom w:val="none" w:sz="0" w:space="0" w:color="auto"/>
        <w:right w:val="none" w:sz="0" w:space="0" w:color="auto"/>
      </w:divBdr>
    </w:div>
    <w:div w:id="979920748">
      <w:bodyDiv w:val="1"/>
      <w:marLeft w:val="0"/>
      <w:marRight w:val="0"/>
      <w:marTop w:val="0"/>
      <w:marBottom w:val="0"/>
      <w:divBdr>
        <w:top w:val="none" w:sz="0" w:space="0" w:color="auto"/>
        <w:left w:val="none" w:sz="0" w:space="0" w:color="auto"/>
        <w:bottom w:val="none" w:sz="0" w:space="0" w:color="auto"/>
        <w:right w:val="none" w:sz="0" w:space="0" w:color="auto"/>
      </w:divBdr>
    </w:div>
    <w:div w:id="994456610">
      <w:bodyDiv w:val="1"/>
      <w:marLeft w:val="0"/>
      <w:marRight w:val="0"/>
      <w:marTop w:val="0"/>
      <w:marBottom w:val="0"/>
      <w:divBdr>
        <w:top w:val="none" w:sz="0" w:space="0" w:color="auto"/>
        <w:left w:val="none" w:sz="0" w:space="0" w:color="auto"/>
        <w:bottom w:val="none" w:sz="0" w:space="0" w:color="auto"/>
        <w:right w:val="none" w:sz="0" w:space="0" w:color="auto"/>
      </w:divBdr>
    </w:div>
    <w:div w:id="1018854441">
      <w:bodyDiv w:val="1"/>
      <w:marLeft w:val="0"/>
      <w:marRight w:val="0"/>
      <w:marTop w:val="0"/>
      <w:marBottom w:val="0"/>
      <w:divBdr>
        <w:top w:val="none" w:sz="0" w:space="0" w:color="auto"/>
        <w:left w:val="none" w:sz="0" w:space="0" w:color="auto"/>
        <w:bottom w:val="none" w:sz="0" w:space="0" w:color="auto"/>
        <w:right w:val="none" w:sz="0" w:space="0" w:color="auto"/>
      </w:divBdr>
    </w:div>
    <w:div w:id="1019312595">
      <w:bodyDiv w:val="1"/>
      <w:marLeft w:val="0"/>
      <w:marRight w:val="0"/>
      <w:marTop w:val="0"/>
      <w:marBottom w:val="0"/>
      <w:divBdr>
        <w:top w:val="none" w:sz="0" w:space="0" w:color="auto"/>
        <w:left w:val="none" w:sz="0" w:space="0" w:color="auto"/>
        <w:bottom w:val="none" w:sz="0" w:space="0" w:color="auto"/>
        <w:right w:val="none" w:sz="0" w:space="0" w:color="auto"/>
      </w:divBdr>
    </w:div>
    <w:div w:id="1174224992">
      <w:bodyDiv w:val="1"/>
      <w:marLeft w:val="0"/>
      <w:marRight w:val="0"/>
      <w:marTop w:val="0"/>
      <w:marBottom w:val="0"/>
      <w:divBdr>
        <w:top w:val="none" w:sz="0" w:space="0" w:color="auto"/>
        <w:left w:val="none" w:sz="0" w:space="0" w:color="auto"/>
        <w:bottom w:val="none" w:sz="0" w:space="0" w:color="auto"/>
        <w:right w:val="none" w:sz="0" w:space="0" w:color="auto"/>
      </w:divBdr>
    </w:div>
    <w:div w:id="1205560213">
      <w:bodyDiv w:val="1"/>
      <w:marLeft w:val="0"/>
      <w:marRight w:val="0"/>
      <w:marTop w:val="0"/>
      <w:marBottom w:val="0"/>
      <w:divBdr>
        <w:top w:val="none" w:sz="0" w:space="0" w:color="auto"/>
        <w:left w:val="none" w:sz="0" w:space="0" w:color="auto"/>
        <w:bottom w:val="none" w:sz="0" w:space="0" w:color="auto"/>
        <w:right w:val="none" w:sz="0" w:space="0" w:color="auto"/>
      </w:divBdr>
    </w:div>
    <w:div w:id="1264532792">
      <w:bodyDiv w:val="1"/>
      <w:marLeft w:val="0"/>
      <w:marRight w:val="0"/>
      <w:marTop w:val="0"/>
      <w:marBottom w:val="0"/>
      <w:divBdr>
        <w:top w:val="none" w:sz="0" w:space="0" w:color="auto"/>
        <w:left w:val="none" w:sz="0" w:space="0" w:color="auto"/>
        <w:bottom w:val="none" w:sz="0" w:space="0" w:color="auto"/>
        <w:right w:val="none" w:sz="0" w:space="0" w:color="auto"/>
      </w:divBdr>
    </w:div>
    <w:div w:id="1291327196">
      <w:bodyDiv w:val="1"/>
      <w:marLeft w:val="0"/>
      <w:marRight w:val="0"/>
      <w:marTop w:val="0"/>
      <w:marBottom w:val="0"/>
      <w:divBdr>
        <w:top w:val="none" w:sz="0" w:space="0" w:color="auto"/>
        <w:left w:val="none" w:sz="0" w:space="0" w:color="auto"/>
        <w:bottom w:val="none" w:sz="0" w:space="0" w:color="auto"/>
        <w:right w:val="none" w:sz="0" w:space="0" w:color="auto"/>
      </w:divBdr>
    </w:div>
    <w:div w:id="1310406012">
      <w:bodyDiv w:val="1"/>
      <w:marLeft w:val="0"/>
      <w:marRight w:val="0"/>
      <w:marTop w:val="0"/>
      <w:marBottom w:val="0"/>
      <w:divBdr>
        <w:top w:val="none" w:sz="0" w:space="0" w:color="auto"/>
        <w:left w:val="none" w:sz="0" w:space="0" w:color="auto"/>
        <w:bottom w:val="none" w:sz="0" w:space="0" w:color="auto"/>
        <w:right w:val="none" w:sz="0" w:space="0" w:color="auto"/>
      </w:divBdr>
    </w:div>
    <w:div w:id="1472673988">
      <w:bodyDiv w:val="1"/>
      <w:marLeft w:val="0"/>
      <w:marRight w:val="0"/>
      <w:marTop w:val="0"/>
      <w:marBottom w:val="0"/>
      <w:divBdr>
        <w:top w:val="none" w:sz="0" w:space="0" w:color="auto"/>
        <w:left w:val="none" w:sz="0" w:space="0" w:color="auto"/>
        <w:bottom w:val="none" w:sz="0" w:space="0" w:color="auto"/>
        <w:right w:val="none" w:sz="0" w:space="0" w:color="auto"/>
      </w:divBdr>
    </w:div>
    <w:div w:id="1472988846">
      <w:bodyDiv w:val="1"/>
      <w:marLeft w:val="0"/>
      <w:marRight w:val="0"/>
      <w:marTop w:val="0"/>
      <w:marBottom w:val="0"/>
      <w:divBdr>
        <w:top w:val="none" w:sz="0" w:space="0" w:color="auto"/>
        <w:left w:val="none" w:sz="0" w:space="0" w:color="auto"/>
        <w:bottom w:val="none" w:sz="0" w:space="0" w:color="auto"/>
        <w:right w:val="none" w:sz="0" w:space="0" w:color="auto"/>
      </w:divBdr>
    </w:div>
    <w:div w:id="1511605980">
      <w:bodyDiv w:val="1"/>
      <w:marLeft w:val="0"/>
      <w:marRight w:val="0"/>
      <w:marTop w:val="0"/>
      <w:marBottom w:val="0"/>
      <w:divBdr>
        <w:top w:val="none" w:sz="0" w:space="0" w:color="auto"/>
        <w:left w:val="none" w:sz="0" w:space="0" w:color="auto"/>
        <w:bottom w:val="none" w:sz="0" w:space="0" w:color="auto"/>
        <w:right w:val="none" w:sz="0" w:space="0" w:color="auto"/>
      </w:divBdr>
    </w:div>
    <w:div w:id="1532260625">
      <w:bodyDiv w:val="1"/>
      <w:marLeft w:val="0"/>
      <w:marRight w:val="0"/>
      <w:marTop w:val="0"/>
      <w:marBottom w:val="0"/>
      <w:divBdr>
        <w:top w:val="none" w:sz="0" w:space="0" w:color="auto"/>
        <w:left w:val="none" w:sz="0" w:space="0" w:color="auto"/>
        <w:bottom w:val="none" w:sz="0" w:space="0" w:color="auto"/>
        <w:right w:val="none" w:sz="0" w:space="0" w:color="auto"/>
      </w:divBdr>
    </w:div>
    <w:div w:id="1552112026">
      <w:bodyDiv w:val="1"/>
      <w:marLeft w:val="0"/>
      <w:marRight w:val="0"/>
      <w:marTop w:val="0"/>
      <w:marBottom w:val="0"/>
      <w:divBdr>
        <w:top w:val="none" w:sz="0" w:space="0" w:color="auto"/>
        <w:left w:val="none" w:sz="0" w:space="0" w:color="auto"/>
        <w:bottom w:val="none" w:sz="0" w:space="0" w:color="auto"/>
        <w:right w:val="none" w:sz="0" w:space="0" w:color="auto"/>
      </w:divBdr>
    </w:div>
    <w:div w:id="1603688355">
      <w:bodyDiv w:val="1"/>
      <w:marLeft w:val="0"/>
      <w:marRight w:val="0"/>
      <w:marTop w:val="0"/>
      <w:marBottom w:val="0"/>
      <w:divBdr>
        <w:top w:val="none" w:sz="0" w:space="0" w:color="auto"/>
        <w:left w:val="none" w:sz="0" w:space="0" w:color="auto"/>
        <w:bottom w:val="none" w:sz="0" w:space="0" w:color="auto"/>
        <w:right w:val="none" w:sz="0" w:space="0" w:color="auto"/>
      </w:divBdr>
    </w:div>
    <w:div w:id="1699158417">
      <w:bodyDiv w:val="1"/>
      <w:marLeft w:val="0"/>
      <w:marRight w:val="0"/>
      <w:marTop w:val="0"/>
      <w:marBottom w:val="0"/>
      <w:divBdr>
        <w:top w:val="none" w:sz="0" w:space="0" w:color="auto"/>
        <w:left w:val="none" w:sz="0" w:space="0" w:color="auto"/>
        <w:bottom w:val="none" w:sz="0" w:space="0" w:color="auto"/>
        <w:right w:val="none" w:sz="0" w:space="0" w:color="auto"/>
      </w:divBdr>
    </w:div>
    <w:div w:id="2023120360">
      <w:bodyDiv w:val="1"/>
      <w:marLeft w:val="0"/>
      <w:marRight w:val="0"/>
      <w:marTop w:val="0"/>
      <w:marBottom w:val="0"/>
      <w:divBdr>
        <w:top w:val="none" w:sz="0" w:space="0" w:color="auto"/>
        <w:left w:val="none" w:sz="0" w:space="0" w:color="auto"/>
        <w:bottom w:val="none" w:sz="0" w:space="0" w:color="auto"/>
        <w:right w:val="none" w:sz="0" w:space="0" w:color="auto"/>
      </w:divBdr>
    </w:div>
    <w:div w:id="211959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08-01-0455" TargetMode="External"/><Relationship Id="rId18" Type="http://schemas.openxmlformats.org/officeDocument/2006/relationships/hyperlink" Target="https://www.uradni-list.si/glasilo-uradni-list-rs/vsebina/2013-01-0372" TargetMode="External"/><Relationship Id="rId26" Type="http://schemas.openxmlformats.org/officeDocument/2006/relationships/hyperlink" Target="https://www.uradni-list.si/glasilo-uradni-list-rs/vsebina/2021-01-2452" TargetMode="External"/><Relationship Id="rId21" Type="http://schemas.openxmlformats.org/officeDocument/2006/relationships/hyperlink" Target="https://www.uradni-list.si/glasilo-uradni-list-rs/vsebina/2019-01-0005"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uradni-list.si/glasilo-uradni-list-rs/vsebina/2005-01-0778" TargetMode="External"/><Relationship Id="rId17" Type="http://schemas.openxmlformats.org/officeDocument/2006/relationships/hyperlink" Target="https://www.uradni-list.si/glasilo-uradni-list-rs/vsebina/2012-01-1700" TargetMode="External"/><Relationship Id="rId25" Type="http://schemas.openxmlformats.org/officeDocument/2006/relationships/hyperlink" Target="https://www.uradni-list.si/glasilo-uradni-list-rs/vsebina/2020-01-3772" TargetMode="External"/><Relationship Id="rId33" Type="http://schemas.openxmlformats.org/officeDocument/2006/relationships/footer" Target="footer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08-01-3448" TargetMode="External"/><Relationship Id="rId20" Type="http://schemas.openxmlformats.org/officeDocument/2006/relationships/hyperlink" Target="https://www.uradni-list.si/glasilo-uradni-list-rs/vsebina/2017-01-3026" TargetMode="External"/><Relationship Id="rId29" Type="http://schemas.openxmlformats.org/officeDocument/2006/relationships/hyperlink" Target="https://www.uradni-list.si/glasilo-uradni-list-rs/vsebina/2022-01-312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radni-list.si/glasilo-uradni-list-rs/vsebina/2020-01-2610" TargetMode="External"/><Relationship Id="rId32" Type="http://schemas.openxmlformats.org/officeDocument/2006/relationships/hyperlink" Target="https://www.uradni-list.si/glasilo-uradni-list-rs/vsebina/2023-01-2570"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08-01-2482" TargetMode="External"/><Relationship Id="rId23" Type="http://schemas.openxmlformats.org/officeDocument/2006/relationships/hyperlink" Target="https://www.uradni-list.si/glasilo-uradni-list-rs/vsebina/2020-01-1233" TargetMode="External"/><Relationship Id="rId28" Type="http://schemas.openxmlformats.org/officeDocument/2006/relationships/hyperlink" Target="https://www.uradni-list.si/glasilo-uradni-list-rs/vsebina/2022-01-2511" TargetMode="Externa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hyperlink" Target="https://www.uradni-list.si/glasilo-uradni-list-rs/vsebina/2016-01-3927" TargetMode="External"/><Relationship Id="rId31" Type="http://schemas.openxmlformats.org/officeDocument/2006/relationships/hyperlink" Target="https://www.uradni-list.si/glasilo-uradni-list-rs/vsebina/2023-01-025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08-01-0831" TargetMode="External"/><Relationship Id="rId22" Type="http://schemas.openxmlformats.org/officeDocument/2006/relationships/hyperlink" Target="https://www.uradni-list.si/glasilo-uradni-list-rs/vsebina/2019-01-3228" TargetMode="External"/><Relationship Id="rId27" Type="http://schemas.openxmlformats.org/officeDocument/2006/relationships/hyperlink" Target="https://www.uradni-list.si/glasilo-uradni-list-rs/vsebina/2021-01-3898" TargetMode="External"/><Relationship Id="rId30" Type="http://schemas.openxmlformats.org/officeDocument/2006/relationships/hyperlink" Target="https://www.uradni-list.si/glasilo-uradni-list-rs/vsebina/2022-01-3465" TargetMode="External"/><Relationship Id="rId35" Type="http://schemas.openxmlformats.org/officeDocument/2006/relationships/footer" Target="footer5.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47</Pages>
  <Words>15569</Words>
  <Characters>88745</Characters>
  <Application>Microsoft Office Word</Application>
  <DocSecurity>0</DocSecurity>
  <Lines>739</Lines>
  <Paragraphs>208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65</cp:revision>
  <dcterms:created xsi:type="dcterms:W3CDTF">2013-11-14T14:15:00Z</dcterms:created>
  <dcterms:modified xsi:type="dcterms:W3CDTF">2025-03-07T13:35:00Z</dcterms:modified>
</cp:coreProperties>
</file>