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4CF48EAC" w14:textId="77777777" w:rsidTr="004F2927">
        <w:trPr>
          <w:trHeight w:val="1268"/>
        </w:trPr>
        <w:tc>
          <w:tcPr>
            <w:tcW w:w="1668" w:type="dxa"/>
          </w:tcPr>
          <w:p w14:paraId="249D60F2" w14:textId="77777777" w:rsidR="004702FB" w:rsidRPr="006F1DA5" w:rsidRDefault="004702FB" w:rsidP="004702FB">
            <w:pPr>
              <w:pStyle w:val="Glava"/>
              <w:rPr>
                <w:rFonts w:ascii="Arial" w:hAnsi="Arial" w:cs="Arial"/>
                <w:b/>
                <w:color w:val="000000" w:themeColor="text1"/>
              </w:rPr>
            </w:pPr>
          </w:p>
        </w:tc>
        <w:tc>
          <w:tcPr>
            <w:tcW w:w="3361" w:type="dxa"/>
          </w:tcPr>
          <w:p w14:paraId="449CD9F0" w14:textId="77777777" w:rsidR="004702FB" w:rsidRPr="006F1DA5" w:rsidRDefault="004702FB" w:rsidP="004702FB">
            <w:pPr>
              <w:pStyle w:val="Glava"/>
              <w:rPr>
                <w:rFonts w:ascii="Arial" w:hAnsi="Arial" w:cs="Arial"/>
                <w:b/>
                <w:color w:val="000000" w:themeColor="text1"/>
              </w:rPr>
            </w:pPr>
          </w:p>
        </w:tc>
        <w:tc>
          <w:tcPr>
            <w:tcW w:w="4209" w:type="dxa"/>
          </w:tcPr>
          <w:p w14:paraId="5061A49A" w14:textId="77777777" w:rsidR="004702FB" w:rsidRPr="006F1DA5" w:rsidRDefault="004702FB" w:rsidP="004702FB">
            <w:pPr>
              <w:pStyle w:val="Glava"/>
              <w:rPr>
                <w:rFonts w:ascii="Arial" w:hAnsi="Arial" w:cs="Arial"/>
                <w:b/>
                <w:color w:val="000000" w:themeColor="text1"/>
              </w:rPr>
            </w:pPr>
          </w:p>
        </w:tc>
      </w:tr>
    </w:tbl>
    <w:p w14:paraId="5D123772" w14:textId="77777777" w:rsidR="004702FB" w:rsidRDefault="004702FB" w:rsidP="006975C6">
      <w:pPr>
        <w:pStyle w:val="Paragraf"/>
        <w:rPr>
          <w:rFonts w:ascii="Arial" w:hAnsi="Arial" w:cs="Arial"/>
        </w:rPr>
      </w:pPr>
    </w:p>
    <w:p w14:paraId="1EE5FDE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JN0003/2025-0003 (4300-0001/2025)</w:t>
      </w:r>
    </w:p>
    <w:p w14:paraId="7849AF66"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26.03.2025</w:t>
      </w:r>
      <w:r w:rsidR="00FC2646" w:rsidRPr="006F1DA5">
        <w:rPr>
          <w:rFonts w:ascii="Arial" w:hAnsi="Arial" w:cs="Arial"/>
        </w:rPr>
        <w:tab/>
      </w:r>
    </w:p>
    <w:p w14:paraId="3DDAD64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105A729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F5AAC13"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487FF50"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IZBIRA IZVAJALCA ZA IZDELAVO PROJEKTNE DOKUMENTACIJE ZA PROJEKT "KOMUNALNO OPREMLJANJE INDUSTRIJSKE CONE LIK-5."</w:t>
            </w:r>
          </w:p>
        </w:tc>
      </w:tr>
    </w:tbl>
    <w:p w14:paraId="78E9B143" w14:textId="77777777" w:rsidR="00FB3258" w:rsidRPr="006F1DA5" w:rsidRDefault="00FB3258" w:rsidP="006975C6">
      <w:pPr>
        <w:pStyle w:val="Paragraf"/>
        <w:rPr>
          <w:rFonts w:ascii="Arial" w:hAnsi="Arial" w:cs="Arial"/>
        </w:rPr>
      </w:pPr>
    </w:p>
    <w:p w14:paraId="384244F6" w14:textId="77777777" w:rsidR="00FB3258" w:rsidRPr="006F1DA5" w:rsidRDefault="00FB3258" w:rsidP="006975C6">
      <w:pPr>
        <w:pStyle w:val="Paragraf"/>
        <w:rPr>
          <w:rFonts w:ascii="Arial" w:hAnsi="Arial" w:cs="Arial"/>
        </w:rPr>
      </w:pPr>
      <w:r w:rsidRPr="006F1DA5">
        <w:rPr>
          <w:rFonts w:ascii="Arial" w:hAnsi="Arial" w:cs="Arial"/>
        </w:rPr>
        <w:t>Zaporedna številka: JN0003/2025</w:t>
      </w:r>
    </w:p>
    <w:p w14:paraId="615C615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00E3300" w14:textId="77777777" w:rsidR="00337E4D" w:rsidRDefault="00337E4D">
      <w:pPr>
        <w:rPr>
          <w:rFonts w:ascii="Arial" w:hAnsi="Arial" w:cs="Arial"/>
          <w:sz w:val="18"/>
          <w:szCs w:val="18"/>
        </w:rPr>
      </w:pPr>
    </w:p>
    <w:p w14:paraId="2BC740EC" w14:textId="77777777" w:rsidR="00960022" w:rsidRDefault="00E55B9D">
      <w:pPr>
        <w:rPr>
          <w:rFonts w:ascii="Arial" w:hAnsi="Arial" w:cs="Arial"/>
          <w:sz w:val="18"/>
          <w:szCs w:val="18"/>
        </w:rPr>
      </w:pPr>
      <w:r>
        <w:rPr>
          <w:rFonts w:ascii="Arial" w:hAnsi="Arial" w:cs="Arial"/>
        </w:rPr>
        <w:br w:type="page"/>
      </w:r>
    </w:p>
    <w:p w14:paraId="161260D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F0529E7" w14:textId="77777777" w:rsidTr="004F2927">
        <w:trPr>
          <w:trHeight w:val="1268"/>
        </w:trPr>
        <w:tc>
          <w:tcPr>
            <w:tcW w:w="1668" w:type="dxa"/>
          </w:tcPr>
          <w:p w14:paraId="5A1B1B42" w14:textId="77777777" w:rsidR="004702FB" w:rsidRPr="006F1DA5" w:rsidRDefault="004702FB" w:rsidP="004702FB">
            <w:pPr>
              <w:pStyle w:val="Glava"/>
              <w:rPr>
                <w:rFonts w:ascii="Arial" w:hAnsi="Arial" w:cs="Arial"/>
                <w:b/>
                <w:color w:val="000000" w:themeColor="text1"/>
              </w:rPr>
            </w:pPr>
          </w:p>
        </w:tc>
        <w:tc>
          <w:tcPr>
            <w:tcW w:w="3361" w:type="dxa"/>
          </w:tcPr>
          <w:p w14:paraId="5CF1A16B" w14:textId="77777777" w:rsidR="004702FB" w:rsidRPr="006F1DA5" w:rsidRDefault="004702FB" w:rsidP="004702FB">
            <w:pPr>
              <w:pStyle w:val="Glava"/>
              <w:rPr>
                <w:rFonts w:ascii="Arial" w:hAnsi="Arial" w:cs="Arial"/>
                <w:b/>
                <w:color w:val="000000" w:themeColor="text1"/>
              </w:rPr>
            </w:pPr>
          </w:p>
        </w:tc>
        <w:tc>
          <w:tcPr>
            <w:tcW w:w="4209" w:type="dxa"/>
          </w:tcPr>
          <w:p w14:paraId="3CCA7C09" w14:textId="77777777" w:rsidR="004702FB" w:rsidRPr="006F1DA5" w:rsidRDefault="004702FB" w:rsidP="004702FB">
            <w:pPr>
              <w:pStyle w:val="Glava"/>
              <w:rPr>
                <w:rFonts w:ascii="Arial" w:hAnsi="Arial" w:cs="Arial"/>
                <w:b/>
                <w:color w:val="000000" w:themeColor="text1"/>
              </w:rPr>
            </w:pPr>
          </w:p>
        </w:tc>
      </w:tr>
    </w:tbl>
    <w:p w14:paraId="44256B71" w14:textId="77777777" w:rsidR="00000000"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A97B6CC" w14:textId="77777777" w:rsidR="00000000"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94CADC3" w14:textId="77777777" w:rsidR="00D42605" w:rsidRDefault="00000000">
      <w:pPr>
        <w:spacing w:before="225" w:after="225" w:line="240" w:lineRule="auto"/>
      </w:pPr>
      <w:r>
        <w:rPr>
          <w:rFonts w:ascii="Arial" w:hAnsi="Arial" w:cs="Arial"/>
          <w:color w:val="000000"/>
          <w:sz w:val="18"/>
          <w:szCs w:val="18"/>
        </w:rPr>
        <w:t>Izbira izvajalca za izdelavo projektne dokumentacije:</w:t>
      </w:r>
    </w:p>
    <w:tbl>
      <w:tblPr>
        <w:tblStyle w:val="NormalTablePHPDOCX"/>
        <w:tblW w:w="0" w:type="auto"/>
        <w:tblInd w:w="108" w:type="dxa"/>
        <w:tblLook w:val="04A0" w:firstRow="1" w:lastRow="0" w:firstColumn="1" w:lastColumn="0" w:noHBand="0" w:noVBand="1"/>
      </w:tblPr>
      <w:tblGrid>
        <w:gridCol w:w="7790"/>
      </w:tblGrid>
      <w:tr w:rsidR="00D42605" w14:paraId="37AC0B03" w14:textId="77777777">
        <w:tc>
          <w:tcPr>
            <w:tcW w:w="0" w:type="auto"/>
            <w:tcMar>
              <w:top w:w="0" w:type="auto"/>
              <w:bottom w:w="0" w:type="auto"/>
            </w:tcMar>
          </w:tcPr>
          <w:p w14:paraId="6DB30321" w14:textId="77777777" w:rsidR="00D42605" w:rsidRDefault="00000000">
            <w:pPr>
              <w:numPr>
                <w:ilvl w:val="0"/>
                <w:numId w:val="9"/>
              </w:numPr>
              <w:rPr>
                <w:rFonts w:ascii="Arial" w:hAnsi="Arial" w:cs="Arial"/>
                <w:color w:val="000000"/>
                <w:sz w:val="18"/>
                <w:szCs w:val="18"/>
              </w:rPr>
            </w:pPr>
            <w:r>
              <w:rPr>
                <w:rFonts w:ascii="Arial" w:hAnsi="Arial" w:cs="Arial"/>
                <w:color w:val="000000"/>
                <w:sz w:val="18"/>
                <w:szCs w:val="18"/>
              </w:rPr>
              <w:t>geodetski posnetek</w:t>
            </w:r>
          </w:p>
          <w:p w14:paraId="078BFB68" w14:textId="77777777" w:rsidR="00D42605" w:rsidRDefault="00000000">
            <w:pPr>
              <w:numPr>
                <w:ilvl w:val="0"/>
                <w:numId w:val="9"/>
              </w:numPr>
              <w:rPr>
                <w:rFonts w:ascii="Arial" w:hAnsi="Arial" w:cs="Arial"/>
                <w:color w:val="000000"/>
                <w:sz w:val="18"/>
                <w:szCs w:val="18"/>
              </w:rPr>
            </w:pPr>
            <w:r>
              <w:rPr>
                <w:rFonts w:ascii="Arial" w:hAnsi="Arial" w:cs="Arial"/>
                <w:color w:val="000000"/>
                <w:sz w:val="18"/>
                <w:szCs w:val="18"/>
              </w:rPr>
              <w:t>projektna dokumentacija za pridobitev projektnih pogojev (DPP) z pridobitvijo GD,</w:t>
            </w:r>
          </w:p>
          <w:p w14:paraId="20388659" w14:textId="77777777" w:rsidR="00D42605" w:rsidRDefault="00000000">
            <w:pPr>
              <w:numPr>
                <w:ilvl w:val="0"/>
                <w:numId w:val="9"/>
              </w:numPr>
              <w:rPr>
                <w:rFonts w:ascii="Arial" w:hAnsi="Arial" w:cs="Arial"/>
                <w:color w:val="000000"/>
                <w:sz w:val="18"/>
                <w:szCs w:val="18"/>
              </w:rPr>
            </w:pPr>
            <w:r>
              <w:rPr>
                <w:rFonts w:ascii="Arial" w:hAnsi="Arial" w:cs="Arial"/>
                <w:color w:val="000000"/>
                <w:sz w:val="18"/>
                <w:szCs w:val="18"/>
              </w:rPr>
              <w:t>projektna dokumentacija za pridobitev gradbenega dovoljenja (DGD),</w:t>
            </w:r>
          </w:p>
          <w:p w14:paraId="3386B556" w14:textId="77777777" w:rsidR="00D42605" w:rsidRDefault="00000000">
            <w:pPr>
              <w:numPr>
                <w:ilvl w:val="0"/>
                <w:numId w:val="9"/>
              </w:numPr>
              <w:rPr>
                <w:rFonts w:ascii="Arial" w:hAnsi="Arial" w:cs="Arial"/>
                <w:color w:val="000000"/>
                <w:sz w:val="18"/>
                <w:szCs w:val="18"/>
              </w:rPr>
            </w:pPr>
            <w:r>
              <w:rPr>
                <w:rFonts w:ascii="Arial" w:hAnsi="Arial" w:cs="Arial"/>
                <w:color w:val="000000"/>
                <w:sz w:val="18"/>
                <w:szCs w:val="18"/>
              </w:rPr>
              <w:t>projektna dokumentacija za izvedbo gradnje (PZI),</w:t>
            </w:r>
          </w:p>
          <w:p w14:paraId="51E77623" w14:textId="77777777" w:rsidR="00D42605" w:rsidRDefault="00000000">
            <w:pPr>
              <w:numPr>
                <w:ilvl w:val="0"/>
                <w:numId w:val="9"/>
              </w:numPr>
              <w:rPr>
                <w:rFonts w:ascii="Arial" w:hAnsi="Arial" w:cs="Arial"/>
                <w:color w:val="000000"/>
                <w:sz w:val="18"/>
                <w:szCs w:val="18"/>
              </w:rPr>
            </w:pPr>
            <w:r>
              <w:rPr>
                <w:rFonts w:ascii="Arial" w:hAnsi="Arial" w:cs="Arial"/>
                <w:color w:val="000000"/>
                <w:sz w:val="18"/>
                <w:szCs w:val="18"/>
              </w:rPr>
              <w:t>geomehansko poročilo,</w:t>
            </w:r>
          </w:p>
        </w:tc>
      </w:tr>
    </w:tbl>
    <w:p w14:paraId="5E2F33F3" w14:textId="77777777" w:rsidR="00D42605" w:rsidRDefault="00000000">
      <w:pPr>
        <w:spacing w:before="225" w:after="225" w:line="240" w:lineRule="auto"/>
      </w:pPr>
      <w:r>
        <w:rPr>
          <w:rFonts w:ascii="Arial" w:hAnsi="Arial" w:cs="Arial"/>
          <w:color w:val="000000"/>
          <w:sz w:val="18"/>
          <w:szCs w:val="18"/>
        </w:rPr>
        <w:t>​za projekt "KOMUNALNO OPREMLJANJE INDUSTRIJSKE CONE LIK-5", ki zajema:</w:t>
      </w:r>
    </w:p>
    <w:tbl>
      <w:tblPr>
        <w:tblStyle w:val="NormalTablePHPDOCX"/>
        <w:tblW w:w="0" w:type="auto"/>
        <w:tblInd w:w="108" w:type="dxa"/>
        <w:tblLook w:val="04A0" w:firstRow="1" w:lastRow="0" w:firstColumn="1" w:lastColumn="0" w:noHBand="0" w:noVBand="1"/>
      </w:tblPr>
      <w:tblGrid>
        <w:gridCol w:w="7510"/>
      </w:tblGrid>
      <w:tr w:rsidR="00D42605" w14:paraId="5FEEA712" w14:textId="77777777">
        <w:tc>
          <w:tcPr>
            <w:tcW w:w="0" w:type="auto"/>
            <w:tcMar>
              <w:top w:w="0" w:type="auto"/>
              <w:bottom w:w="0" w:type="auto"/>
            </w:tcMar>
          </w:tcPr>
          <w:p w14:paraId="53E8E484"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prometna ureditev,</w:t>
            </w:r>
          </w:p>
          <w:p w14:paraId="289383BB"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izgradnja ločenega sistema za odpadne in padavinske vode,</w:t>
            </w:r>
          </w:p>
          <w:p w14:paraId="3E31665D"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izgradnja novega vodovodnega omrežja,</w:t>
            </w:r>
          </w:p>
          <w:p w14:paraId="0830D7ED"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ureditev elektroenergetskega omrežja (nizko-, srednje- in visoko-napetostno),</w:t>
            </w:r>
          </w:p>
          <w:p w14:paraId="54D86647"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vgraditev javne razsvetljave,</w:t>
            </w:r>
          </w:p>
          <w:p w14:paraId="0CD8A111"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priključitev na telekomunikacijsko omrežje,</w:t>
            </w:r>
          </w:p>
          <w:p w14:paraId="6DA7B289"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ureditev ekoloških otokov za ločeno zbiranje odpadkov,</w:t>
            </w:r>
          </w:p>
          <w:p w14:paraId="557915CC"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izgradnja toplovodnega omrežja,</w:t>
            </w:r>
          </w:p>
          <w:p w14:paraId="21461FD5"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 zasaditev,</w:t>
            </w:r>
          </w:p>
          <w:p w14:paraId="23015B1E"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načrt gospodarjenja z gradbenimi odpadki</w:t>
            </w:r>
          </w:p>
          <w:p w14:paraId="06114772" w14:textId="77777777" w:rsidR="00D42605" w:rsidRDefault="00000000">
            <w:pPr>
              <w:numPr>
                <w:ilvl w:val="0"/>
                <w:numId w:val="10"/>
              </w:numPr>
              <w:rPr>
                <w:rFonts w:ascii="Arial" w:hAnsi="Arial" w:cs="Arial"/>
                <w:color w:val="000000"/>
                <w:sz w:val="18"/>
                <w:szCs w:val="18"/>
              </w:rPr>
            </w:pPr>
            <w:r>
              <w:rPr>
                <w:rFonts w:ascii="Arial" w:hAnsi="Arial" w:cs="Arial"/>
                <w:color w:val="000000"/>
                <w:sz w:val="18"/>
                <w:szCs w:val="18"/>
              </w:rPr>
              <w:t>katastrstki elaborat</w:t>
            </w:r>
          </w:p>
        </w:tc>
      </w:tr>
    </w:tbl>
    <w:p w14:paraId="618C4264" w14:textId="77777777" w:rsidR="00D42605" w:rsidRDefault="00D42605">
      <w:pPr>
        <w:spacing w:before="225" w:after="225" w:line="240" w:lineRule="auto"/>
      </w:pPr>
    </w:p>
    <w:p w14:paraId="5CDBE2E6" w14:textId="77777777" w:rsidR="00D42605" w:rsidRDefault="00000000">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OBČINA KOČEVJE, Ljubljanska cesta 26, 1330 Kočevje (v nadaljevanju: naročnik), vabi zainteresirane ponudnike, da predložijo svojo pisno ponudbo v skladu s to razpisno dokumentacijo in sodelujejo v postopku oddaje javnega naročila.</w:t>
      </w:r>
    </w:p>
    <w:p w14:paraId="7A9C72F5" w14:textId="77777777" w:rsidR="00D42605" w:rsidRDefault="00000000">
      <w:pPr>
        <w:spacing w:before="225" w:after="225" w:line="240" w:lineRule="auto"/>
      </w:pPr>
      <w:r>
        <w:rPr>
          <w:rFonts w:ascii="Arial" w:hAnsi="Arial" w:cs="Arial"/>
          <w:color w:val="000000"/>
          <w:sz w:val="18"/>
          <w:szCs w:val="18"/>
        </w:rPr>
        <w:t xml:space="preserve">Predmet javnega naročila je: </w:t>
      </w:r>
      <w:r>
        <w:rPr>
          <w:rFonts w:ascii="Arial" w:hAnsi="Arial" w:cs="Arial"/>
          <w:b/>
          <w:bCs/>
          <w:color w:val="000000"/>
          <w:sz w:val="18"/>
          <w:szCs w:val="18"/>
        </w:rPr>
        <w:t>IZBIRA IZVAJALCA ZA IZDELAVO PROJEKTNE DOKUMENTACIJE ZA PROJEKT "KOMUNALNO OPREMLJANJE INDUSTRIJSKE CONE LIK-5."</w:t>
      </w:r>
    </w:p>
    <w:p w14:paraId="5EF3264D" w14:textId="77777777" w:rsidR="00D42605" w:rsidRDefault="00000000">
      <w:pPr>
        <w:spacing w:before="225" w:after="225" w:line="240" w:lineRule="auto"/>
      </w:pPr>
      <w:r>
        <w:rPr>
          <w:rFonts w:ascii="Arial" w:hAnsi="Arial" w:cs="Arial"/>
          <w:b/>
          <w:bCs/>
          <w:color w:val="000000"/>
          <w:sz w:val="18"/>
          <w:szCs w:val="18"/>
        </w:rPr>
        <w:t>Naročnik bo investicijo izvajal v več zaključnih fazah, zato naj izvajalec pri izdelavi projektne dokumentacije upošteva možnost fazne gradnje. </w:t>
      </w:r>
    </w:p>
    <w:p w14:paraId="31113735" w14:textId="77777777" w:rsidR="00D42605" w:rsidRDefault="00000000">
      <w:pPr>
        <w:spacing w:before="225" w:after="225" w:line="240" w:lineRule="auto"/>
      </w:pPr>
      <w:r>
        <w:rPr>
          <w:rFonts w:ascii="Arial" w:hAnsi="Arial" w:cs="Arial"/>
          <w:color w:val="000000"/>
          <w:sz w:val="18"/>
          <w:szCs w:val="18"/>
        </w:rPr>
        <w:t xml:space="preserve">Delitev naročila na sklope: naročilo se oddaja </w:t>
      </w:r>
      <w:r>
        <w:rPr>
          <w:rFonts w:ascii="Arial" w:hAnsi="Arial" w:cs="Arial"/>
          <w:b/>
          <w:bCs/>
          <w:color w:val="000000"/>
          <w:sz w:val="18"/>
          <w:szCs w:val="18"/>
        </w:rPr>
        <w:t>celovito</w:t>
      </w:r>
      <w:r>
        <w:rPr>
          <w:rFonts w:ascii="Arial" w:hAnsi="Arial" w:cs="Arial"/>
          <w:color w:val="000000"/>
          <w:sz w:val="18"/>
          <w:szCs w:val="18"/>
        </w:rPr>
        <w:t>.</w:t>
      </w:r>
    </w:p>
    <w:p w14:paraId="7C7FC0EB" w14:textId="77777777" w:rsidR="00D42605"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4C190150" w14:textId="77777777" w:rsidR="00000000"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D42605" w14:paraId="61450DB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544355" w14:textId="77777777" w:rsidR="00D42605"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A81BF4" w14:textId="77777777" w:rsidR="00D42605" w:rsidRDefault="00000000">
            <w:pPr>
              <w:jc w:val="right"/>
            </w:pPr>
            <w:r>
              <w:rPr>
                <w:rFonts w:ascii="Arial" w:hAnsi="Arial" w:cs="Arial"/>
                <w:b/>
                <w:bCs/>
                <w:color w:val="000000"/>
                <w:position w:val="-2"/>
                <w:sz w:val="18"/>
                <w:szCs w:val="18"/>
                <w:shd w:val="clear" w:color="auto" w:fill="D1D1D1"/>
              </w:rPr>
              <w:t>Datumi</w:t>
            </w:r>
          </w:p>
        </w:tc>
      </w:tr>
      <w:tr w:rsidR="00D42605" w14:paraId="6FB97C9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C40E2" w14:textId="77777777" w:rsidR="00D42605"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1ED4E" w14:textId="77777777" w:rsidR="00D42605" w:rsidRDefault="00000000">
            <w:pPr>
              <w:jc w:val="right"/>
            </w:pPr>
            <w:r>
              <w:rPr>
                <w:rFonts w:ascii="Arial" w:hAnsi="Arial" w:cs="Arial"/>
                <w:color w:val="000000"/>
                <w:position w:val="-2"/>
                <w:sz w:val="18"/>
                <w:szCs w:val="18"/>
              </w:rPr>
              <w:t>do 15.04.2025 do 09:00</w:t>
            </w:r>
          </w:p>
        </w:tc>
      </w:tr>
      <w:tr w:rsidR="00D42605" w14:paraId="03DD1AE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D699F" w14:textId="77777777" w:rsidR="00D42605"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9DE96" w14:textId="77777777" w:rsidR="00D42605" w:rsidRDefault="00000000">
            <w:pPr>
              <w:jc w:val="right"/>
            </w:pPr>
            <w:r>
              <w:rPr>
                <w:rFonts w:ascii="Arial" w:hAnsi="Arial" w:cs="Arial"/>
                <w:color w:val="000000"/>
                <w:position w:val="-2"/>
                <w:sz w:val="18"/>
                <w:szCs w:val="18"/>
              </w:rPr>
              <w:t>do 25.04.2025 do 09:00</w:t>
            </w:r>
          </w:p>
        </w:tc>
      </w:tr>
      <w:tr w:rsidR="00D42605" w14:paraId="77CBCF7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EC84B" w14:textId="77777777" w:rsidR="00D42605"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6C90D" w14:textId="77777777" w:rsidR="00D42605" w:rsidRDefault="00000000">
            <w:pPr>
              <w:jc w:val="right"/>
            </w:pPr>
            <w:r>
              <w:rPr>
                <w:rFonts w:ascii="Arial" w:hAnsi="Arial" w:cs="Arial"/>
                <w:color w:val="000000"/>
                <w:position w:val="-2"/>
                <w:sz w:val="18"/>
                <w:szCs w:val="18"/>
              </w:rPr>
              <w:t>25.04.2025 ob 10:00</w:t>
            </w:r>
          </w:p>
        </w:tc>
      </w:tr>
    </w:tbl>
    <w:p w14:paraId="60E2D69B" w14:textId="77777777" w:rsidR="00000000" w:rsidRDefault="00000000" w:rsidP="00782787">
      <w:pPr>
        <w:pStyle w:val="Paragraf"/>
        <w:spacing w:line="240" w:lineRule="auto"/>
        <w:rPr>
          <w:rFonts w:ascii="Arial" w:hAnsi="Arial" w:cs="Arial"/>
        </w:rPr>
      </w:pPr>
    </w:p>
    <w:p w14:paraId="794FD225"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63DCD7B" w14:textId="77777777" w:rsidR="00000000"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Dejan Jakopin</w:t>
      </w:r>
    </w:p>
    <w:p w14:paraId="0C009ADD" w14:textId="77777777" w:rsidR="00000000" w:rsidRDefault="00000000"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dejan.jakopin@kocevje.si</w:t>
      </w:r>
    </w:p>
    <w:p w14:paraId="0E41C616" w14:textId="77777777" w:rsidR="00000000"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+386 1 8938 241</w:t>
      </w:r>
    </w:p>
    <w:p w14:paraId="0C58FD82" w14:textId="77777777" w:rsidR="00D42605"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D020A97"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25D1CB1" w14:textId="77777777" w:rsidR="00000000"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D42605" w14:paraId="31ED7EA2" w14:textId="77777777">
        <w:tc>
          <w:tcPr>
            <w:tcW w:w="0" w:type="auto"/>
            <w:tcMar>
              <w:top w:w="0" w:type="auto"/>
              <w:bottom w:w="0" w:type="auto"/>
            </w:tcMar>
          </w:tcPr>
          <w:p w14:paraId="2922AA56" w14:textId="77777777" w:rsidR="00D42605" w:rsidRDefault="00000000">
            <w:pPr>
              <w:numPr>
                <w:ilvl w:val="0"/>
                <w:numId w:val="11"/>
              </w:numPr>
              <w:rPr>
                <w:rFonts w:ascii="Arial" w:hAnsi="Arial" w:cs="Arial"/>
                <w:color w:val="000000"/>
                <w:sz w:val="18"/>
                <w:szCs w:val="18"/>
              </w:rPr>
            </w:pPr>
            <w:r>
              <w:rPr>
                <w:rFonts w:ascii="Arial" w:hAnsi="Arial" w:cs="Arial"/>
                <w:color w:val="000000"/>
                <w:sz w:val="18"/>
                <w:szCs w:val="18"/>
              </w:rPr>
              <w:t>elektronska oddaja na URL: https://ejn.gov.si</w:t>
            </w:r>
          </w:p>
        </w:tc>
      </w:tr>
    </w:tbl>
    <w:p w14:paraId="7F1FDB13" w14:textId="77777777" w:rsidR="00D42605" w:rsidRDefault="00000000">
      <w:pPr>
        <w:spacing w:before="225" w:after="225" w:line="240" w:lineRule="auto"/>
      </w:pPr>
      <w:r>
        <w:rPr>
          <w:rFonts w:ascii="Arial" w:hAnsi="Arial" w:cs="Arial"/>
          <w:color w:val="000000"/>
          <w:sz w:val="18"/>
          <w:szCs w:val="18"/>
        </w:rPr>
        <w:t xml:space="preserve">Ponudnik odda ponudbo do roka za predložitev ponudb preko informacijskega sistema </w:t>
      </w:r>
      <w:r>
        <w:rPr>
          <w:rFonts w:ascii="Arial" w:hAnsi="Arial" w:cs="Arial"/>
          <w:b/>
          <w:bCs/>
          <w:color w:val="000000"/>
          <w:sz w:val="18"/>
          <w:szCs w:val="18"/>
        </w:rPr>
        <w:t>e-JN,</w:t>
      </w:r>
      <w:r>
        <w:rPr>
          <w:rFonts w:ascii="Arial" w:hAnsi="Arial" w:cs="Arial"/>
          <w:color w:val="000000"/>
          <w:sz w:val="18"/>
          <w:szCs w:val="18"/>
        </w:rPr>
        <w:t xml:space="preserve"> ki je dosegljiv na spletnem naslovu https://ejn.gov.si/.</w:t>
      </w:r>
    </w:p>
    <w:p w14:paraId="04245A06" w14:textId="77777777" w:rsidR="00D42605" w:rsidRDefault="00000000">
      <w:pPr>
        <w:spacing w:before="225" w:after="225" w:line="240" w:lineRule="auto"/>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19E3DDF" w14:textId="77777777" w:rsidR="00D42605" w:rsidRDefault="00000000">
      <w:pPr>
        <w:spacing w:before="225" w:after="225" w:line="240" w:lineRule="auto"/>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2EB85580" w14:textId="77777777" w:rsidR="00D42605" w:rsidRDefault="00000000">
      <w:pPr>
        <w:spacing w:before="225" w:after="225" w:line="240" w:lineRule="auto"/>
      </w:pPr>
      <w:r>
        <w:rPr>
          <w:rFonts w:ascii="Arial" w:hAnsi="Arial" w:cs="Arial"/>
          <w:color w:val="000000"/>
          <w:sz w:val="18"/>
          <w:szCs w:val="18"/>
        </w:rPr>
        <w:t>V izogib kasnejšim težavam si shranite potrdilo o oddani ponudbi s pravilno navedenim datumom in časom oddaje ponudbe preko informacijskega sistema.</w:t>
      </w:r>
    </w:p>
    <w:p w14:paraId="70B4DFE6" w14:textId="77777777" w:rsidR="00D42605" w:rsidRDefault="00000000">
      <w:pPr>
        <w:spacing w:before="225" w:after="225" w:line="240" w:lineRule="auto"/>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9178"/>
      </w:tblGrid>
      <w:tr w:rsidR="00D42605" w14:paraId="11B2781B" w14:textId="77777777">
        <w:tc>
          <w:tcPr>
            <w:tcW w:w="0" w:type="auto"/>
            <w:tcMar>
              <w:top w:w="0" w:type="auto"/>
              <w:bottom w:w="0" w:type="auto"/>
            </w:tcMar>
          </w:tcPr>
          <w:p w14:paraId="65FE5C12" w14:textId="77777777" w:rsidR="00D42605" w:rsidRDefault="00000000">
            <w:pPr>
              <w:numPr>
                <w:ilvl w:val="0"/>
                <w:numId w:val="1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6A1F1B24" w14:textId="77777777" w:rsidR="00D42605" w:rsidRDefault="00000000">
            <w:pPr>
              <w:numPr>
                <w:ilvl w:val="0"/>
                <w:numId w:val="1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66136E7" w14:textId="77777777" w:rsidR="00D42605" w:rsidRDefault="00000000">
            <w:pPr>
              <w:numPr>
                <w:ilvl w:val="0"/>
                <w:numId w:val="1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1A841B4E" w14:textId="77777777" w:rsidR="00D42605" w:rsidRDefault="00000000">
            <w:pPr>
              <w:numPr>
                <w:ilvl w:val="0"/>
                <w:numId w:val="1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186B89F8" w14:textId="77777777" w:rsidR="00D42605" w:rsidRDefault="00000000">
            <w:pPr>
              <w:numPr>
                <w:ilvl w:val="0"/>
                <w:numId w:val="12"/>
              </w:numPr>
              <w:rPr>
                <w:rFonts w:ascii="Arial" w:hAnsi="Arial" w:cs="Arial"/>
                <w:color w:val="000000"/>
                <w:sz w:val="18"/>
                <w:szCs w:val="18"/>
              </w:rPr>
            </w:pPr>
            <w:r>
              <w:rPr>
                <w:rFonts w:ascii="Arial" w:hAnsi="Arial" w:cs="Arial"/>
                <w:color w:val="000000"/>
                <w:sz w:val="18"/>
                <w:szCs w:val="18"/>
              </w:rPr>
              <w:t>odpiranje prejetih prijav ali ponudb se še ni izvedlo.</w:t>
            </w:r>
          </w:p>
          <w:p w14:paraId="2B14878A" w14:textId="77777777" w:rsidR="00830AC1" w:rsidRDefault="00830AC1" w:rsidP="00830AC1">
            <w:pPr>
              <w:rPr>
                <w:rFonts w:ascii="Arial" w:hAnsi="Arial" w:cs="Arial"/>
                <w:color w:val="000000"/>
                <w:sz w:val="18"/>
                <w:szCs w:val="18"/>
              </w:rPr>
            </w:pPr>
          </w:p>
          <w:p w14:paraId="2272C04E" w14:textId="77777777" w:rsidR="00830AC1" w:rsidRDefault="00830AC1" w:rsidP="00830AC1">
            <w:pPr>
              <w:rPr>
                <w:rFonts w:ascii="Arial" w:hAnsi="Arial" w:cs="Arial"/>
                <w:color w:val="000000"/>
                <w:sz w:val="18"/>
                <w:szCs w:val="18"/>
              </w:rPr>
            </w:pPr>
          </w:p>
          <w:p w14:paraId="19DCC2D6" w14:textId="77777777" w:rsidR="00830AC1" w:rsidRDefault="00830AC1" w:rsidP="00830AC1">
            <w:pPr>
              <w:rPr>
                <w:rFonts w:ascii="Arial" w:hAnsi="Arial" w:cs="Arial"/>
                <w:color w:val="000000"/>
                <w:sz w:val="18"/>
                <w:szCs w:val="18"/>
              </w:rPr>
            </w:pPr>
          </w:p>
          <w:p w14:paraId="26E01C1F" w14:textId="77777777" w:rsidR="00830AC1" w:rsidRDefault="00830AC1" w:rsidP="00830AC1">
            <w:pPr>
              <w:rPr>
                <w:rFonts w:ascii="Arial" w:hAnsi="Arial" w:cs="Arial"/>
                <w:color w:val="000000"/>
                <w:sz w:val="18"/>
                <w:szCs w:val="18"/>
              </w:rPr>
            </w:pPr>
          </w:p>
          <w:p w14:paraId="6569B2D3" w14:textId="77777777" w:rsidR="00830AC1" w:rsidRDefault="00830AC1" w:rsidP="00830AC1">
            <w:pPr>
              <w:rPr>
                <w:rFonts w:ascii="Arial" w:hAnsi="Arial" w:cs="Arial"/>
                <w:color w:val="000000"/>
                <w:sz w:val="18"/>
                <w:szCs w:val="18"/>
              </w:rPr>
            </w:pPr>
          </w:p>
          <w:p w14:paraId="0F4C5619" w14:textId="77777777" w:rsidR="00830AC1" w:rsidRDefault="00830AC1" w:rsidP="00830AC1">
            <w:pPr>
              <w:rPr>
                <w:rFonts w:ascii="Arial" w:hAnsi="Arial" w:cs="Arial"/>
                <w:color w:val="000000"/>
                <w:sz w:val="18"/>
                <w:szCs w:val="18"/>
              </w:rPr>
            </w:pPr>
          </w:p>
          <w:p w14:paraId="69866ED8" w14:textId="77777777" w:rsidR="00830AC1" w:rsidRDefault="00830AC1" w:rsidP="00830AC1">
            <w:pPr>
              <w:rPr>
                <w:rFonts w:ascii="Arial" w:hAnsi="Arial" w:cs="Arial"/>
                <w:color w:val="000000"/>
                <w:sz w:val="18"/>
                <w:szCs w:val="18"/>
              </w:rPr>
            </w:pPr>
          </w:p>
          <w:p w14:paraId="5E92479C" w14:textId="77777777" w:rsidR="00830AC1" w:rsidRDefault="00830AC1" w:rsidP="00830AC1">
            <w:pPr>
              <w:rPr>
                <w:rFonts w:ascii="Arial" w:hAnsi="Arial" w:cs="Arial"/>
                <w:color w:val="000000"/>
                <w:sz w:val="18"/>
                <w:szCs w:val="18"/>
              </w:rPr>
            </w:pPr>
          </w:p>
          <w:p w14:paraId="10A2FED5" w14:textId="77777777" w:rsidR="00830AC1" w:rsidRDefault="00830AC1" w:rsidP="00830AC1">
            <w:pPr>
              <w:rPr>
                <w:rFonts w:ascii="Arial" w:hAnsi="Arial" w:cs="Arial"/>
                <w:color w:val="000000"/>
                <w:sz w:val="18"/>
                <w:szCs w:val="18"/>
              </w:rPr>
            </w:pPr>
          </w:p>
          <w:p w14:paraId="59183B94" w14:textId="77777777" w:rsidR="00830AC1" w:rsidRDefault="00830AC1" w:rsidP="00830AC1">
            <w:pPr>
              <w:rPr>
                <w:rFonts w:ascii="Arial" w:hAnsi="Arial" w:cs="Arial"/>
                <w:color w:val="000000"/>
                <w:sz w:val="18"/>
                <w:szCs w:val="18"/>
              </w:rPr>
            </w:pPr>
          </w:p>
        </w:tc>
      </w:tr>
    </w:tbl>
    <w:p w14:paraId="06B66766"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EA96163" w14:textId="77777777" w:rsidR="00000000" w:rsidRPr="00445A62" w:rsidRDefault="00000000"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6309E8AE" w14:textId="77777777" w:rsidR="00000000"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0E3053A0" w14:textId="77777777" w:rsidR="00D42605" w:rsidRDefault="00000000">
      <w:pPr>
        <w:spacing w:before="225" w:after="225" w:line="240" w:lineRule="auto"/>
      </w:pPr>
      <w:r>
        <w:rPr>
          <w:rFonts w:ascii="Arial" w:hAnsi="Arial" w:cs="Arial"/>
          <w:color w:val="000000"/>
          <w:sz w:val="18"/>
          <w:szCs w:val="18"/>
        </w:rPr>
        <w:t>Oddane ponudbe (predračuni) bodo vsem ponudnikom, ki so sodelovali v postopku, vidne preko spletne aplikacije e-JN po poteku roka za predložitev ponudb. </w:t>
      </w:r>
      <w:r>
        <w:rPr>
          <w:rFonts w:ascii="Arial" w:hAnsi="Arial" w:cs="Arial"/>
          <w:b/>
          <w:bCs/>
          <w:color w:val="000000"/>
          <w:sz w:val="18"/>
          <w:szCs w:val="18"/>
        </w:rPr>
        <w:t>Odpiranje poteka tako, da informacijski sistem e-JN samodejno ob uri, ki je določena za javno odpiranje ponudb</w:t>
      </w:r>
      <w:r>
        <w:rPr>
          <w:rFonts w:ascii="Arial" w:hAnsi="Arial" w:cs="Arial"/>
          <w:color w:val="000000"/>
          <w:sz w:val="18"/>
          <w:szCs w:val="18"/>
        </w:rPr>
        <w:t>,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6F04D0A1" w14:textId="77777777" w:rsidR="00D42605" w:rsidRDefault="00000000">
      <w:pPr>
        <w:spacing w:before="225" w:after="225" w:line="240" w:lineRule="auto"/>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26C49079" w14:textId="77777777" w:rsidR="00D42605" w:rsidRDefault="00D42605">
      <w:pPr>
        <w:spacing w:before="225" w:after="225" w:line="240" w:lineRule="auto"/>
      </w:pPr>
    </w:p>
    <w:p w14:paraId="5DE73FA8"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B81F7BC" w14:textId="77777777" w:rsidR="00000000"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1409A9C3" w14:textId="77777777" w:rsidR="00D42605"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1C255BC"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75FFA78" w14:textId="77777777" w:rsidR="00000000"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8189A06" w14:textId="77777777" w:rsidR="00D42605"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2D99625"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0061EB9A" w14:textId="77777777" w:rsidR="00D42605"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D42605" w14:paraId="32BC1245" w14:textId="77777777">
        <w:tc>
          <w:tcPr>
            <w:tcW w:w="0" w:type="auto"/>
            <w:tcMar>
              <w:top w:w="0" w:type="auto"/>
              <w:bottom w:w="0" w:type="auto"/>
            </w:tcMar>
          </w:tcPr>
          <w:p w14:paraId="47982479" w14:textId="77777777" w:rsidR="00D42605" w:rsidRDefault="00000000">
            <w:pPr>
              <w:numPr>
                <w:ilvl w:val="0"/>
                <w:numId w:val="13"/>
              </w:numPr>
              <w:rPr>
                <w:rFonts w:ascii="Arial" w:hAnsi="Arial" w:cs="Arial"/>
                <w:color w:val="000000"/>
                <w:sz w:val="18"/>
                <w:szCs w:val="18"/>
              </w:rPr>
            </w:pPr>
            <w:r>
              <w:rPr>
                <w:rFonts w:ascii="Arial" w:hAnsi="Arial" w:cs="Arial"/>
                <w:color w:val="000000"/>
                <w:sz w:val="18"/>
                <w:szCs w:val="18"/>
              </w:rPr>
              <w:t>Portal javnih naročil</w:t>
            </w:r>
          </w:p>
        </w:tc>
      </w:tr>
    </w:tbl>
    <w:p w14:paraId="7415C0E6" w14:textId="77777777" w:rsidR="00D42605"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1961D9C" w14:textId="77777777" w:rsidR="00D42605"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4156AF2" w14:textId="7C255EC4" w:rsidR="00D42605" w:rsidRDefault="00000000">
      <w:pPr>
        <w:spacing w:after="0" w:line="240" w:lineRule="auto"/>
      </w:pPr>
      <w:r>
        <w:rPr>
          <w:rFonts w:ascii="Arial" w:hAnsi="Arial" w:cs="Arial"/>
          <w:color w:val="000000"/>
          <w:sz w:val="18"/>
          <w:szCs w:val="18"/>
        </w:rPr>
        <w:t>Datum: 2</w:t>
      </w:r>
      <w:r w:rsidR="00830AC1">
        <w:rPr>
          <w:rFonts w:ascii="Arial" w:hAnsi="Arial" w:cs="Arial"/>
          <w:color w:val="000000"/>
          <w:sz w:val="18"/>
          <w:szCs w:val="18"/>
        </w:rPr>
        <w:t>6</w:t>
      </w:r>
      <w:r>
        <w:rPr>
          <w:rFonts w:ascii="Arial" w:hAnsi="Arial" w:cs="Arial"/>
          <w:color w:val="000000"/>
          <w:sz w:val="18"/>
          <w:szCs w:val="18"/>
        </w:rPr>
        <w:t>.03.2025</w:t>
      </w:r>
      <w:r>
        <w:rPr>
          <w:rFonts w:ascii="Arial" w:hAnsi="Arial" w:cs="Arial"/>
          <w:color w:val="000000"/>
          <w:sz w:val="18"/>
          <w:szCs w:val="18"/>
        </w:rPr>
        <w:br/>
      </w:r>
    </w:p>
    <w:tbl>
      <w:tblPr>
        <w:tblStyle w:val="NormalTablePHPDOCX"/>
        <w:tblW w:w="5000" w:type="pct"/>
        <w:tblInd w:w="4248" w:type="dxa"/>
        <w:tblLook w:val="04A0" w:firstRow="1" w:lastRow="0" w:firstColumn="1" w:lastColumn="0" w:noHBand="0" w:noVBand="1"/>
      </w:tblPr>
      <w:tblGrid>
        <w:gridCol w:w="1006"/>
        <w:gridCol w:w="8280"/>
      </w:tblGrid>
      <w:tr w:rsidR="00D42605" w14:paraId="3200E953" w14:textId="77777777" w:rsidTr="00830AC1">
        <w:trPr>
          <w:cantSplit/>
        </w:trPr>
        <w:tc>
          <w:tcPr>
            <w:tcW w:w="0" w:type="auto"/>
            <w:tcMar>
              <w:top w:w="135" w:type="dxa"/>
              <w:bottom w:w="135" w:type="dxa"/>
            </w:tcMar>
            <w:vAlign w:val="center"/>
          </w:tcPr>
          <w:p w14:paraId="64B492CA" w14:textId="77777777" w:rsidR="00D42605" w:rsidRDefault="00D42605"/>
        </w:tc>
        <w:tc>
          <w:tcPr>
            <w:tcW w:w="0" w:type="auto"/>
            <w:tcMar>
              <w:top w:w="135" w:type="dxa"/>
              <w:bottom w:w="135" w:type="dxa"/>
            </w:tcMar>
            <w:vAlign w:val="center"/>
          </w:tcPr>
          <w:p w14:paraId="7E703728" w14:textId="77777777" w:rsidR="00D42605" w:rsidRDefault="00000000" w:rsidP="00830AC1">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Gregor Košir, župan</w:t>
            </w:r>
          </w:p>
        </w:tc>
      </w:tr>
    </w:tbl>
    <w:p w14:paraId="6803EF4A" w14:textId="77777777" w:rsidR="00D42605" w:rsidRDefault="00D42605">
      <w:pPr>
        <w:sectPr w:rsidR="00D42605" w:rsidSect="006E7A2B">
          <w:headerReference w:type="default" r:id="rId10"/>
          <w:footerReference w:type="default" r:id="rId11"/>
          <w:pgSz w:w="11906" w:h="16838"/>
          <w:pgMar w:top="1418" w:right="1418" w:bottom="1418" w:left="1418" w:header="567" w:footer="596" w:gutter="0"/>
          <w:cols w:space="708"/>
          <w:docGrid w:linePitch="360"/>
        </w:sectPr>
      </w:pPr>
    </w:p>
    <w:p w14:paraId="79FFD76D" w14:textId="77777777" w:rsidR="00000000"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66F85FDD" w14:textId="77777777" w:rsidR="00000000"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D42605" w14:paraId="69F8DB69" w14:textId="77777777">
        <w:tc>
          <w:tcPr>
            <w:tcW w:w="0" w:type="auto"/>
            <w:shd w:val="clear" w:color="auto" w:fill="000000"/>
            <w:tcMar>
              <w:top w:w="150" w:type="dxa"/>
              <w:bottom w:w="150" w:type="dxa"/>
            </w:tcMar>
            <w:vAlign w:val="center"/>
          </w:tcPr>
          <w:p w14:paraId="61829772" w14:textId="77777777" w:rsidR="00D42605" w:rsidRDefault="00000000">
            <w:r>
              <w:rPr>
                <w:rFonts w:ascii="Arial" w:hAnsi="Arial" w:cs="Arial"/>
                <w:b/>
                <w:bCs/>
                <w:color w:val="FFFFFF"/>
                <w:position w:val="-2"/>
                <w:sz w:val="18"/>
                <w:szCs w:val="18"/>
                <w:shd w:val="clear" w:color="auto" w:fill="000000"/>
              </w:rPr>
              <w:t>1. Splošna navodila</w:t>
            </w:r>
          </w:p>
        </w:tc>
      </w:tr>
    </w:tbl>
    <w:p w14:paraId="0B0633AC" w14:textId="77777777" w:rsidR="00D42605"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7F90FE0" w14:textId="77777777" w:rsidR="00D42605"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8E2B54D" w14:textId="77777777" w:rsidR="00D42605"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C523C44" w14:textId="77777777" w:rsidR="00D42605"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9DEC8C1" w14:textId="77777777" w:rsidR="00D42605"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2C87BF7" w14:textId="77777777" w:rsidR="00D42605"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0488322" w14:textId="77777777" w:rsidR="00D42605"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78DB5F01" w14:textId="77777777" w:rsidR="00D42605" w:rsidRDefault="00D4260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D42605" w14:paraId="1A309F5E" w14:textId="77777777">
        <w:tc>
          <w:tcPr>
            <w:tcW w:w="0" w:type="auto"/>
            <w:shd w:val="clear" w:color="auto" w:fill="000000"/>
            <w:tcMar>
              <w:top w:w="150" w:type="dxa"/>
              <w:bottom w:w="150" w:type="dxa"/>
            </w:tcMar>
            <w:vAlign w:val="center"/>
          </w:tcPr>
          <w:p w14:paraId="12D8974A" w14:textId="77777777" w:rsidR="00D42605" w:rsidRDefault="00000000">
            <w:r>
              <w:rPr>
                <w:rFonts w:ascii="Arial" w:hAnsi="Arial" w:cs="Arial"/>
                <w:b/>
                <w:bCs/>
                <w:color w:val="FFFFFF"/>
                <w:position w:val="-2"/>
                <w:sz w:val="18"/>
                <w:szCs w:val="18"/>
                <w:shd w:val="clear" w:color="auto" w:fill="000000"/>
              </w:rPr>
              <w:t>2. Zakoni in predpisi</w:t>
            </w:r>
          </w:p>
        </w:tc>
      </w:tr>
    </w:tbl>
    <w:p w14:paraId="565E9670" w14:textId="77777777" w:rsidR="00D42605"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D42605" w14:paraId="39857508" w14:textId="77777777">
        <w:tc>
          <w:tcPr>
            <w:tcW w:w="0" w:type="auto"/>
            <w:tcMar>
              <w:top w:w="0" w:type="auto"/>
              <w:bottom w:w="0" w:type="auto"/>
            </w:tcMar>
          </w:tcPr>
          <w:p w14:paraId="05BE36DC" w14:textId="77777777" w:rsidR="00D42605" w:rsidRDefault="00000000">
            <w:pPr>
              <w:numPr>
                <w:ilvl w:val="0"/>
                <w:numId w:val="14"/>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D4B462C" w14:textId="77777777" w:rsidR="00D42605" w:rsidRDefault="00000000">
            <w:pPr>
              <w:numPr>
                <w:ilvl w:val="0"/>
                <w:numId w:val="1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BD00549" w14:textId="77777777" w:rsidR="00D42605" w:rsidRDefault="00000000">
            <w:pPr>
              <w:numPr>
                <w:ilvl w:val="0"/>
                <w:numId w:val="1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7667B2BC" w14:textId="77777777" w:rsidR="00D42605" w:rsidRDefault="00000000">
            <w:pPr>
              <w:numPr>
                <w:ilvl w:val="0"/>
                <w:numId w:val="1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340C1D3" w14:textId="77777777" w:rsidR="00D42605" w:rsidRDefault="00000000">
            <w:pPr>
              <w:numPr>
                <w:ilvl w:val="0"/>
                <w:numId w:val="1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65861F0" w14:textId="77777777" w:rsidR="00D42605" w:rsidRDefault="00000000">
            <w:pPr>
              <w:numPr>
                <w:ilvl w:val="0"/>
                <w:numId w:val="1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7B22D6C" w14:textId="77777777" w:rsidR="00D42605" w:rsidRDefault="00000000">
            <w:pPr>
              <w:numPr>
                <w:ilvl w:val="0"/>
                <w:numId w:val="1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FE783DB" w14:textId="77777777" w:rsidR="00D42605"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FBA3B20" w14:textId="77777777" w:rsidR="00D42605"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D42605" w14:paraId="1ADAB3CC" w14:textId="77777777">
        <w:tc>
          <w:tcPr>
            <w:tcW w:w="0" w:type="auto"/>
            <w:tcMar>
              <w:top w:w="0" w:type="auto"/>
              <w:bottom w:w="0" w:type="auto"/>
            </w:tcMar>
          </w:tcPr>
          <w:p w14:paraId="267B4146" w14:textId="77777777" w:rsidR="00D42605" w:rsidRDefault="00000000">
            <w:pPr>
              <w:numPr>
                <w:ilvl w:val="0"/>
                <w:numId w:val="1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183DDA3" w14:textId="77777777" w:rsidR="00D42605" w:rsidRDefault="00000000">
            <w:pPr>
              <w:numPr>
                <w:ilvl w:val="0"/>
                <w:numId w:val="1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53305D12" w14:textId="77777777" w:rsidR="00D42605"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016F4BB7" w14:textId="77777777" w:rsidR="00D42605" w:rsidRDefault="00000000">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5B86C98" w14:textId="77777777" w:rsidR="00D42605"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F2AD724" w14:textId="77777777" w:rsidR="00D42605"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D42605" w14:paraId="214371F5" w14:textId="77777777" w:rsidTr="00830AC1">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42605" w14:paraId="36DFBF70" w14:textId="77777777">
              <w:tc>
                <w:tcPr>
                  <w:tcW w:w="0" w:type="auto"/>
                  <w:tcMar>
                    <w:top w:w="0" w:type="auto"/>
                    <w:bottom w:w="0" w:type="auto"/>
                  </w:tcMar>
                </w:tcPr>
                <w:p w14:paraId="198C4FD8" w14:textId="77777777" w:rsidR="00D42605" w:rsidRDefault="00D42605"/>
              </w:tc>
            </w:tr>
          </w:tbl>
          <w:p w14:paraId="40C00317" w14:textId="77777777" w:rsidR="00D42605" w:rsidRDefault="00D42605"/>
        </w:tc>
      </w:tr>
      <w:tr w:rsidR="00D42605" w14:paraId="45ECF386" w14:textId="77777777" w:rsidTr="00830AC1">
        <w:tc>
          <w:tcPr>
            <w:tcW w:w="0" w:type="auto"/>
            <w:shd w:val="clear" w:color="auto" w:fill="000000"/>
            <w:tcMar>
              <w:top w:w="150" w:type="dxa"/>
              <w:bottom w:w="150" w:type="dxa"/>
            </w:tcMar>
            <w:vAlign w:val="center"/>
          </w:tcPr>
          <w:p w14:paraId="0C76D599" w14:textId="77777777" w:rsidR="00D42605" w:rsidRDefault="00000000">
            <w:r>
              <w:rPr>
                <w:rFonts w:ascii="Arial" w:hAnsi="Arial" w:cs="Arial"/>
                <w:b/>
                <w:bCs/>
                <w:color w:val="FFFFFF"/>
                <w:position w:val="-2"/>
                <w:sz w:val="18"/>
                <w:szCs w:val="18"/>
                <w:shd w:val="clear" w:color="auto" w:fill="000000"/>
              </w:rPr>
              <w:t>3. Jezik razpisne dokumentacije in ponudbe ter oblika</w:t>
            </w:r>
          </w:p>
        </w:tc>
      </w:tr>
    </w:tbl>
    <w:p w14:paraId="2E472436" w14:textId="77777777" w:rsidR="00D42605"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A44FEDC" w14:textId="77777777" w:rsidR="00D42605"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3F2368E" w14:textId="77777777" w:rsidR="00D42605"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E23D082" w14:textId="77777777" w:rsidR="00D42605"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F02ECC8" w14:textId="77777777" w:rsidR="00D42605"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D42605" w14:paraId="4D3B8F09" w14:textId="77777777">
        <w:tc>
          <w:tcPr>
            <w:tcW w:w="0" w:type="auto"/>
            <w:shd w:val="clear" w:color="auto" w:fill="000000"/>
            <w:tcMar>
              <w:top w:w="150" w:type="dxa"/>
              <w:bottom w:w="150" w:type="dxa"/>
            </w:tcMar>
            <w:vAlign w:val="center"/>
          </w:tcPr>
          <w:p w14:paraId="2E42A187" w14:textId="77777777" w:rsidR="00D42605" w:rsidRDefault="00000000">
            <w:r>
              <w:rPr>
                <w:rFonts w:ascii="Arial" w:hAnsi="Arial" w:cs="Arial"/>
                <w:b/>
                <w:bCs/>
                <w:color w:val="FFFFFF"/>
                <w:position w:val="-2"/>
                <w:sz w:val="18"/>
                <w:szCs w:val="18"/>
                <w:shd w:val="clear" w:color="auto" w:fill="000000"/>
              </w:rPr>
              <w:t>4. Skupna ponudba</w:t>
            </w:r>
          </w:p>
        </w:tc>
      </w:tr>
    </w:tbl>
    <w:p w14:paraId="00EB21B1" w14:textId="77777777" w:rsidR="00D42605"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D42605" w14:paraId="3180CEB2" w14:textId="77777777">
        <w:tc>
          <w:tcPr>
            <w:tcW w:w="0" w:type="auto"/>
            <w:tcMar>
              <w:top w:w="0" w:type="auto"/>
              <w:bottom w:w="0" w:type="auto"/>
            </w:tcMar>
          </w:tcPr>
          <w:p w14:paraId="57783979" w14:textId="77777777" w:rsidR="00D42605" w:rsidRDefault="00000000">
            <w:pPr>
              <w:numPr>
                <w:ilvl w:val="0"/>
                <w:numId w:val="1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A41BD50" w14:textId="77777777" w:rsidR="00D42605" w:rsidRDefault="00000000">
            <w:pPr>
              <w:numPr>
                <w:ilvl w:val="0"/>
                <w:numId w:val="1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70869A7" w14:textId="77777777" w:rsidR="00D42605" w:rsidRDefault="00000000">
            <w:pPr>
              <w:numPr>
                <w:ilvl w:val="0"/>
                <w:numId w:val="1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8C9D8FF" w14:textId="77777777" w:rsidR="00D42605" w:rsidRDefault="00000000">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296AAB8" w14:textId="77777777" w:rsidR="00D42605" w:rsidRDefault="00000000">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92026E5" w14:textId="77777777" w:rsidR="00D42605" w:rsidRDefault="00000000">
            <w:pPr>
              <w:numPr>
                <w:ilvl w:val="0"/>
                <w:numId w:val="1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58662A6" w14:textId="77777777" w:rsidR="00D42605"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F8347ED" w14:textId="77777777" w:rsidR="00D42605"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D42605" w14:paraId="32D682D3" w14:textId="77777777">
        <w:tc>
          <w:tcPr>
            <w:tcW w:w="0" w:type="auto"/>
            <w:shd w:val="clear" w:color="auto" w:fill="000000"/>
            <w:tcMar>
              <w:top w:w="150" w:type="dxa"/>
              <w:bottom w:w="150" w:type="dxa"/>
            </w:tcMar>
            <w:vAlign w:val="center"/>
          </w:tcPr>
          <w:p w14:paraId="6A6B5631" w14:textId="77777777" w:rsidR="00D42605" w:rsidRDefault="00000000">
            <w:r>
              <w:rPr>
                <w:rFonts w:ascii="Arial" w:hAnsi="Arial" w:cs="Arial"/>
                <w:b/>
                <w:bCs/>
                <w:color w:val="FFFFFF"/>
                <w:position w:val="-2"/>
                <w:sz w:val="18"/>
                <w:szCs w:val="18"/>
                <w:shd w:val="clear" w:color="auto" w:fill="000000"/>
              </w:rPr>
              <w:t>5. ESPD</w:t>
            </w:r>
          </w:p>
        </w:tc>
      </w:tr>
    </w:tbl>
    <w:p w14:paraId="6A659724" w14:textId="77777777" w:rsidR="00D42605"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6642CA6" w14:textId="77777777" w:rsidR="00D42605"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5C11BDB6" w14:textId="77777777" w:rsidR="00D42605" w:rsidRDefault="00D42605">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D42605" w14:paraId="5398A7E1" w14:textId="77777777">
        <w:tc>
          <w:tcPr>
            <w:tcW w:w="0" w:type="auto"/>
            <w:shd w:val="clear" w:color="auto" w:fill="000000"/>
            <w:tcMar>
              <w:top w:w="150" w:type="dxa"/>
              <w:bottom w:w="150" w:type="dxa"/>
            </w:tcMar>
            <w:vAlign w:val="center"/>
          </w:tcPr>
          <w:p w14:paraId="2FA7CE0D" w14:textId="77777777" w:rsidR="00D42605" w:rsidRDefault="00000000">
            <w:r>
              <w:rPr>
                <w:rFonts w:ascii="Arial" w:hAnsi="Arial" w:cs="Arial"/>
                <w:b/>
                <w:bCs/>
                <w:color w:val="FFFFFF"/>
                <w:position w:val="-2"/>
                <w:sz w:val="18"/>
                <w:szCs w:val="18"/>
                <w:shd w:val="clear" w:color="auto" w:fill="000000"/>
              </w:rPr>
              <w:t>6. Ponudba s podizvajalci</w:t>
            </w:r>
          </w:p>
        </w:tc>
      </w:tr>
    </w:tbl>
    <w:p w14:paraId="226D56CE" w14:textId="77777777" w:rsidR="00D42605"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7A7DE2C" w14:textId="77777777" w:rsidR="00D42605"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D42605" w14:paraId="78F8E8C1" w14:textId="77777777">
        <w:tc>
          <w:tcPr>
            <w:tcW w:w="0" w:type="auto"/>
            <w:tcMar>
              <w:top w:w="0" w:type="auto"/>
              <w:bottom w:w="0" w:type="auto"/>
            </w:tcMar>
          </w:tcPr>
          <w:p w14:paraId="5E0326CF" w14:textId="77777777" w:rsidR="00D42605" w:rsidRDefault="00000000">
            <w:pPr>
              <w:numPr>
                <w:ilvl w:val="0"/>
                <w:numId w:val="17"/>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39F4B176" w14:textId="77777777" w:rsidR="00D42605" w:rsidRDefault="00000000">
            <w:pPr>
              <w:numPr>
                <w:ilvl w:val="0"/>
                <w:numId w:val="1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B48C2AC" w14:textId="77777777" w:rsidR="00D42605" w:rsidRDefault="00000000">
            <w:pPr>
              <w:numPr>
                <w:ilvl w:val="0"/>
                <w:numId w:val="1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31613347" w14:textId="77777777" w:rsidR="00D42605" w:rsidRDefault="00000000">
            <w:pPr>
              <w:numPr>
                <w:ilvl w:val="0"/>
                <w:numId w:val="1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0063CA3" w14:textId="77777777" w:rsidR="00D42605"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A50EAE5" w14:textId="77777777" w:rsidR="00D42605"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5D501714" w14:textId="77777777" w:rsidR="00D42605"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64923120" w14:textId="77777777" w:rsidR="00D42605"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7737E9A" w14:textId="77777777" w:rsidR="00D42605"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4CCBBF5" w14:textId="77777777" w:rsidR="00D42605"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D534998" w14:textId="77777777" w:rsidR="00D42605"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D42605" w14:paraId="320E7EE4" w14:textId="77777777">
        <w:tc>
          <w:tcPr>
            <w:tcW w:w="0" w:type="auto"/>
            <w:tcMar>
              <w:top w:w="0" w:type="auto"/>
              <w:bottom w:w="0" w:type="auto"/>
            </w:tcMar>
          </w:tcPr>
          <w:p w14:paraId="3F3B30C6" w14:textId="77777777" w:rsidR="00D42605" w:rsidRDefault="00000000">
            <w:pPr>
              <w:numPr>
                <w:ilvl w:val="0"/>
                <w:numId w:val="1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5CCAECA0" w14:textId="77777777" w:rsidR="00D42605" w:rsidRDefault="00000000">
            <w:pPr>
              <w:numPr>
                <w:ilvl w:val="0"/>
                <w:numId w:val="1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6FE4A803" w14:textId="77777777" w:rsidR="00D42605" w:rsidRDefault="00000000">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126B7C8" w14:textId="77777777" w:rsidR="00D42605"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D42605" w14:paraId="502EAFD6" w14:textId="77777777">
        <w:tc>
          <w:tcPr>
            <w:tcW w:w="0" w:type="auto"/>
            <w:shd w:val="clear" w:color="auto" w:fill="000000"/>
            <w:tcMar>
              <w:top w:w="150" w:type="dxa"/>
              <w:bottom w:w="150" w:type="dxa"/>
            </w:tcMar>
            <w:vAlign w:val="center"/>
          </w:tcPr>
          <w:p w14:paraId="75657461" w14:textId="77777777" w:rsidR="00D42605"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2A1C95A9" w14:textId="77777777" w:rsidR="00D42605"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D42605" w14:paraId="768A572F" w14:textId="77777777">
        <w:tc>
          <w:tcPr>
            <w:tcW w:w="0" w:type="auto"/>
            <w:shd w:val="clear" w:color="auto" w:fill="000000"/>
            <w:tcMar>
              <w:top w:w="150" w:type="dxa"/>
              <w:bottom w:w="150" w:type="dxa"/>
            </w:tcMar>
            <w:vAlign w:val="center"/>
          </w:tcPr>
          <w:p w14:paraId="25A643F8" w14:textId="77777777" w:rsidR="00D42605" w:rsidRDefault="00000000">
            <w:r>
              <w:rPr>
                <w:rFonts w:ascii="Arial" w:hAnsi="Arial" w:cs="Arial"/>
                <w:b/>
                <w:bCs/>
                <w:color w:val="FFFFFF"/>
                <w:position w:val="-2"/>
                <w:sz w:val="18"/>
                <w:szCs w:val="18"/>
                <w:shd w:val="clear" w:color="auto" w:fill="000000"/>
              </w:rPr>
              <w:t>8. Zmanjšanje obsega naročila</w:t>
            </w:r>
          </w:p>
        </w:tc>
      </w:tr>
    </w:tbl>
    <w:p w14:paraId="343F9AF7" w14:textId="77777777" w:rsidR="00D42605"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728B6FF" w14:textId="77777777" w:rsidR="00D42605"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D42605" w14:paraId="03D4A460" w14:textId="77777777">
        <w:tc>
          <w:tcPr>
            <w:tcW w:w="0" w:type="auto"/>
            <w:shd w:val="clear" w:color="auto" w:fill="000000"/>
            <w:tcMar>
              <w:top w:w="150" w:type="dxa"/>
              <w:bottom w:w="150" w:type="dxa"/>
            </w:tcMar>
            <w:vAlign w:val="center"/>
          </w:tcPr>
          <w:p w14:paraId="40011021" w14:textId="77777777" w:rsidR="00D42605" w:rsidRDefault="00000000">
            <w:r>
              <w:rPr>
                <w:rFonts w:ascii="Arial" w:hAnsi="Arial" w:cs="Arial"/>
                <w:b/>
                <w:bCs/>
                <w:color w:val="FFFFFF"/>
                <w:position w:val="-2"/>
                <w:sz w:val="18"/>
                <w:szCs w:val="18"/>
                <w:shd w:val="clear" w:color="auto" w:fill="000000"/>
              </w:rPr>
              <w:t>9. Dopolnjevanje, spreminjanje ter pojasnjevanje ponudb</w:t>
            </w:r>
          </w:p>
        </w:tc>
      </w:tr>
    </w:tbl>
    <w:p w14:paraId="0FB296F3" w14:textId="77777777" w:rsidR="00D42605"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15591DD" w14:textId="77777777" w:rsidR="00D42605"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AC99DDB" w14:textId="77777777" w:rsidR="00D42605"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3B9BAD8" w14:textId="77777777" w:rsidR="00D42605"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741B39C" w14:textId="77777777" w:rsidR="00D42605"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E94118E" w14:textId="77777777" w:rsidR="00D42605"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D42605" w14:paraId="6C4DF9DA" w14:textId="77777777">
        <w:tc>
          <w:tcPr>
            <w:tcW w:w="0" w:type="auto"/>
            <w:shd w:val="clear" w:color="auto" w:fill="000000"/>
            <w:tcMar>
              <w:top w:w="150" w:type="dxa"/>
              <w:bottom w:w="150" w:type="dxa"/>
            </w:tcMar>
            <w:vAlign w:val="center"/>
          </w:tcPr>
          <w:p w14:paraId="11726309" w14:textId="77777777" w:rsidR="00D42605" w:rsidRDefault="00000000">
            <w:r>
              <w:rPr>
                <w:rFonts w:ascii="Arial" w:hAnsi="Arial" w:cs="Arial"/>
                <w:b/>
                <w:bCs/>
                <w:color w:val="FFFFFF"/>
                <w:position w:val="-2"/>
                <w:sz w:val="18"/>
                <w:szCs w:val="18"/>
                <w:shd w:val="clear" w:color="auto" w:fill="000000"/>
              </w:rPr>
              <w:t>10. PRAVICE NAROČNIKA</w:t>
            </w:r>
          </w:p>
        </w:tc>
      </w:tr>
    </w:tbl>
    <w:p w14:paraId="06771922" w14:textId="77777777" w:rsidR="00D42605"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9178"/>
      </w:tblGrid>
      <w:tr w:rsidR="00D42605" w14:paraId="2905D196" w14:textId="77777777">
        <w:tc>
          <w:tcPr>
            <w:tcW w:w="0" w:type="auto"/>
            <w:tcMar>
              <w:top w:w="0" w:type="auto"/>
              <w:bottom w:w="0" w:type="auto"/>
            </w:tcMar>
          </w:tcPr>
          <w:p w14:paraId="220BE76C" w14:textId="77777777" w:rsidR="00D42605" w:rsidRDefault="00000000">
            <w:pPr>
              <w:numPr>
                <w:ilvl w:val="0"/>
                <w:numId w:val="19"/>
              </w:numPr>
              <w:rPr>
                <w:rFonts w:ascii="Arial" w:hAnsi="Arial" w:cs="Arial"/>
                <w:color w:val="000000"/>
                <w:sz w:val="18"/>
                <w:szCs w:val="18"/>
              </w:rPr>
            </w:pPr>
            <w:r>
              <w:rPr>
                <w:rFonts w:ascii="Arial" w:hAnsi="Arial" w:cs="Arial"/>
                <w:color w:val="000000"/>
                <w:sz w:val="18"/>
                <w:szCs w:val="18"/>
              </w:rPr>
              <w:t xml:space="preserve">Naročnik lahko, če v odprtem postopku naročilo pridobi ponudbe, ki niso skladne z dokumentacijo v zvezi z oddajo javnega naročila ali za katere je naročnik ugotovil, da so neobičajno nizke, ali ponudbe ponudnikov, ki niso ustrezno usposobljeni, </w:t>
            </w:r>
            <w:r>
              <w:rPr>
                <w:rFonts w:ascii="Arial" w:hAnsi="Arial" w:cs="Arial"/>
                <w:b/>
                <w:bCs/>
                <w:color w:val="000000"/>
                <w:sz w:val="18"/>
                <w:szCs w:val="18"/>
              </w:rPr>
              <w:t>ali ponudbe, katerih cena presega naročnikova zagotovljena sredstva, javno naročilo odda po konkurenčnem postopku s pogajanji.</w:t>
            </w:r>
          </w:p>
          <w:p w14:paraId="3DB9EB4F" w14:textId="77777777" w:rsidR="00D42605" w:rsidRDefault="00000000">
            <w:pPr>
              <w:numPr>
                <w:ilvl w:val="0"/>
                <w:numId w:val="19"/>
              </w:numPr>
              <w:rPr>
                <w:rFonts w:ascii="Arial" w:hAnsi="Arial" w:cs="Arial"/>
                <w:color w:val="000000"/>
                <w:sz w:val="18"/>
                <w:szCs w:val="18"/>
              </w:rPr>
            </w:pPr>
            <w:r>
              <w:rPr>
                <w:rFonts w:ascii="Arial" w:hAnsi="Arial" w:cs="Arial"/>
                <w:color w:val="000000"/>
                <w:sz w:val="18"/>
                <w:szCs w:val="18"/>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2084FDB5" w14:textId="77777777" w:rsidR="00D42605" w:rsidRDefault="00000000">
            <w:pPr>
              <w:numPr>
                <w:ilvl w:val="0"/>
                <w:numId w:val="19"/>
              </w:numPr>
              <w:rPr>
                <w:rFonts w:ascii="Arial" w:hAnsi="Arial" w:cs="Arial"/>
                <w:color w:val="000000"/>
                <w:sz w:val="18"/>
                <w:szCs w:val="18"/>
              </w:rPr>
            </w:pPr>
            <w:r>
              <w:rPr>
                <w:rFonts w:ascii="Arial" w:hAnsi="Arial" w:cs="Arial"/>
                <w:color w:val="000000"/>
                <w:sz w:val="18"/>
                <w:szCs w:val="18"/>
              </w:rPr>
              <w:t>Naročnik lahko, če v postpoku naročila male vrednosti ne dobi nobene ponudbe ali nobene ustrezne ponudbe in da se prvotni pogoji javnega naročila bistveno ne spremenijo in da naročnik Evropski komisiji pošlje poročilo, če komisija to zahteva, odda javno naročilo po postopku s pogajanji brez predhodne objave.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tc>
      </w:tr>
    </w:tbl>
    <w:p w14:paraId="5F46303F" w14:textId="77777777" w:rsidR="00D42605" w:rsidRDefault="00D42605"/>
    <w:tbl>
      <w:tblPr>
        <w:tblStyle w:val="NormalTablePHPDOCX"/>
        <w:tblW w:w="2500" w:type="pct"/>
        <w:tblInd w:w="108" w:type="dxa"/>
        <w:tblLook w:val="04A0" w:firstRow="1" w:lastRow="0" w:firstColumn="1" w:lastColumn="0" w:noHBand="0" w:noVBand="1"/>
      </w:tblPr>
      <w:tblGrid>
        <w:gridCol w:w="4643"/>
      </w:tblGrid>
      <w:tr w:rsidR="00D42605" w14:paraId="32EE4A8B" w14:textId="77777777">
        <w:tc>
          <w:tcPr>
            <w:tcW w:w="0" w:type="auto"/>
            <w:shd w:val="clear" w:color="auto" w:fill="000000"/>
            <w:tcMar>
              <w:top w:w="150" w:type="dxa"/>
              <w:bottom w:w="150" w:type="dxa"/>
            </w:tcMar>
            <w:vAlign w:val="center"/>
          </w:tcPr>
          <w:p w14:paraId="22B5C90A" w14:textId="77777777" w:rsidR="00D42605" w:rsidRDefault="00000000">
            <w:r>
              <w:rPr>
                <w:rFonts w:ascii="Arial" w:hAnsi="Arial" w:cs="Arial"/>
                <w:b/>
                <w:bCs/>
                <w:color w:val="FFFFFF"/>
                <w:position w:val="-2"/>
                <w:sz w:val="18"/>
                <w:szCs w:val="18"/>
                <w:shd w:val="clear" w:color="auto" w:fill="000000"/>
              </w:rPr>
              <w:t>11. Obvestilo o oddaji naročila</w:t>
            </w:r>
          </w:p>
        </w:tc>
      </w:tr>
    </w:tbl>
    <w:p w14:paraId="7AAE7C07" w14:textId="77777777" w:rsidR="00D42605"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2D907F7" w14:textId="77777777" w:rsidR="00D42605"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B13461B" w14:textId="77777777" w:rsidR="00D42605"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D753634" w14:textId="77777777" w:rsidR="00D42605"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D42605" w14:paraId="7276392D" w14:textId="77777777">
        <w:tc>
          <w:tcPr>
            <w:tcW w:w="0" w:type="auto"/>
            <w:shd w:val="clear" w:color="auto" w:fill="000000"/>
            <w:tcMar>
              <w:top w:w="150" w:type="dxa"/>
              <w:bottom w:w="150" w:type="dxa"/>
            </w:tcMar>
            <w:vAlign w:val="center"/>
          </w:tcPr>
          <w:p w14:paraId="34AD2BCD" w14:textId="77777777" w:rsidR="00D42605" w:rsidRDefault="00000000">
            <w:r>
              <w:rPr>
                <w:rFonts w:ascii="Arial" w:hAnsi="Arial" w:cs="Arial"/>
                <w:b/>
                <w:bCs/>
                <w:color w:val="FFFFFF"/>
                <w:position w:val="-2"/>
                <w:sz w:val="18"/>
                <w:szCs w:val="18"/>
                <w:shd w:val="clear" w:color="auto" w:fill="000000"/>
              </w:rPr>
              <w:t>12. Sklenitev pogodbe in spremembe pogodbe</w:t>
            </w:r>
          </w:p>
        </w:tc>
      </w:tr>
    </w:tbl>
    <w:p w14:paraId="3C7C6E28" w14:textId="77777777" w:rsidR="00D42605"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C9AC349" w14:textId="77777777" w:rsidR="00D42605"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8427753" w14:textId="77777777" w:rsidR="00D42605"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8E880A6" w14:textId="77777777" w:rsidR="00D42605" w:rsidRDefault="00000000">
      <w:pPr>
        <w:spacing w:before="225" w:after="225" w:line="240" w:lineRule="auto"/>
        <w:jc w:val="both"/>
      </w:pPr>
      <w:r>
        <w:rPr>
          <w:rFonts w:ascii="Arial" w:hAnsi="Arial" w:cs="Arial"/>
          <w:color w:val="000000"/>
          <w:sz w:val="18"/>
          <w:szCs w:val="18"/>
          <w:u w:val="single"/>
        </w:rPr>
        <w:t>V skladu z ZJN-3 se lahko pogodba o izvedbi javnega naročila spremeni brez novega postopka javnega naročanja v katerem koli od naslednjih primerov:</w:t>
      </w:r>
    </w:p>
    <w:p w14:paraId="2A9C1D73" w14:textId="77777777" w:rsidR="00D42605"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22280A5" w14:textId="77777777" w:rsidR="00D42605"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tbl>
      <w:tblPr>
        <w:tblStyle w:val="NormalTablePHPDOCX"/>
        <w:tblW w:w="0" w:type="auto"/>
        <w:tblInd w:w="108" w:type="dxa"/>
        <w:tblLook w:val="04A0" w:firstRow="1" w:lastRow="0" w:firstColumn="1" w:lastColumn="0" w:noHBand="0" w:noVBand="1"/>
      </w:tblPr>
      <w:tblGrid>
        <w:gridCol w:w="9178"/>
      </w:tblGrid>
      <w:tr w:rsidR="00D42605" w14:paraId="29C27395" w14:textId="77777777">
        <w:tc>
          <w:tcPr>
            <w:tcW w:w="0" w:type="auto"/>
            <w:tcMar>
              <w:top w:w="0" w:type="auto"/>
              <w:bottom w:w="0" w:type="auto"/>
            </w:tcMar>
          </w:tcPr>
          <w:p w14:paraId="40AE18CD" w14:textId="77777777" w:rsidR="00D42605" w:rsidRDefault="00000000">
            <w:pPr>
              <w:numPr>
                <w:ilvl w:val="0"/>
                <w:numId w:val="20"/>
              </w:numPr>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71FA48A9" w14:textId="77777777" w:rsidR="00D42605" w:rsidRDefault="00000000">
            <w:pPr>
              <w:numPr>
                <w:ilvl w:val="0"/>
                <w:numId w:val="20"/>
              </w:numPr>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23D8DC18" w14:textId="77777777" w:rsidR="00D42605"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51804AB3" w14:textId="77777777" w:rsidR="00D42605"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tbl>
      <w:tblPr>
        <w:tblStyle w:val="NormalTablePHPDOCX"/>
        <w:tblW w:w="0" w:type="auto"/>
        <w:tblInd w:w="108" w:type="dxa"/>
        <w:tblLook w:val="04A0" w:firstRow="1" w:lastRow="0" w:firstColumn="1" w:lastColumn="0" w:noHBand="0" w:noVBand="1"/>
      </w:tblPr>
      <w:tblGrid>
        <w:gridCol w:w="9178"/>
      </w:tblGrid>
      <w:tr w:rsidR="00D42605" w14:paraId="716CC6A8" w14:textId="77777777">
        <w:tc>
          <w:tcPr>
            <w:tcW w:w="0" w:type="auto"/>
            <w:tcMar>
              <w:top w:w="0" w:type="auto"/>
              <w:bottom w:w="0" w:type="auto"/>
            </w:tcMar>
          </w:tcPr>
          <w:p w14:paraId="41BEA7E5" w14:textId="77777777" w:rsidR="00D42605" w:rsidRDefault="00000000">
            <w:pPr>
              <w:numPr>
                <w:ilvl w:val="0"/>
                <w:numId w:val="21"/>
              </w:numPr>
              <w:rPr>
                <w:rFonts w:ascii="Arial" w:hAnsi="Arial" w:cs="Arial"/>
                <w:color w:val="000000"/>
                <w:sz w:val="18"/>
                <w:szCs w:val="18"/>
              </w:rPr>
            </w:pPr>
            <w:r>
              <w:rPr>
                <w:rFonts w:ascii="Arial" w:hAnsi="Arial" w:cs="Arial"/>
                <w:color w:val="000000"/>
                <w:sz w:val="18"/>
                <w:szCs w:val="18"/>
              </w:rPr>
              <w:t>nedvoumna določba o reviziji ali opcija v skladu s 1. točko;</w:t>
            </w:r>
          </w:p>
          <w:p w14:paraId="4A3BC120" w14:textId="77777777" w:rsidR="00D42605" w:rsidRDefault="00000000">
            <w:pPr>
              <w:numPr>
                <w:ilvl w:val="0"/>
                <w:numId w:val="21"/>
              </w:numPr>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750E19A8" w14:textId="77777777" w:rsidR="00D42605" w:rsidRDefault="00000000">
      <w:pPr>
        <w:spacing w:before="225" w:after="225" w:line="240" w:lineRule="auto"/>
        <w:jc w:val="both"/>
      </w:pPr>
      <w:r>
        <w:rPr>
          <w:rFonts w:ascii="Arial" w:hAnsi="Arial" w:cs="Arial"/>
          <w:color w:val="000000"/>
          <w:sz w:val="18"/>
          <w:szCs w:val="18"/>
        </w:rPr>
        <w:t> 5. če sprememba ne glede na njeno vrednost ni bistvena.</w:t>
      </w:r>
    </w:p>
    <w:p w14:paraId="38FB4156" w14:textId="77777777" w:rsidR="00D42605"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A064B19" w14:textId="77777777" w:rsidR="00D42605" w:rsidRDefault="0000000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D42605" w14:paraId="0D0FCAFF" w14:textId="77777777">
        <w:tc>
          <w:tcPr>
            <w:tcW w:w="0" w:type="auto"/>
            <w:tcMar>
              <w:top w:w="0" w:type="auto"/>
              <w:bottom w:w="0" w:type="auto"/>
            </w:tcMar>
          </w:tcPr>
          <w:p w14:paraId="7E7BC32A" w14:textId="77777777" w:rsidR="00D42605" w:rsidRDefault="00000000">
            <w:pPr>
              <w:numPr>
                <w:ilvl w:val="0"/>
                <w:numId w:val="2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CFB0E3A" w14:textId="77777777" w:rsidR="00D42605" w:rsidRDefault="00000000">
            <w:pPr>
              <w:numPr>
                <w:ilvl w:val="0"/>
                <w:numId w:val="2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65DBD87" w14:textId="77777777" w:rsidR="00D42605" w:rsidRDefault="00000000">
            <w:pPr>
              <w:numPr>
                <w:ilvl w:val="0"/>
                <w:numId w:val="2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053CEAFE" w14:textId="77777777" w:rsidR="00D42605" w:rsidRDefault="00000000">
            <w:pPr>
              <w:numPr>
                <w:ilvl w:val="0"/>
                <w:numId w:val="2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1EB5F5F" w14:textId="77777777" w:rsidR="00D42605" w:rsidRDefault="00D42605"/>
    <w:tbl>
      <w:tblPr>
        <w:tblStyle w:val="NormalTablePHPDOCX"/>
        <w:tblW w:w="2500" w:type="pct"/>
        <w:tblInd w:w="108" w:type="dxa"/>
        <w:tblLook w:val="04A0" w:firstRow="1" w:lastRow="0" w:firstColumn="1" w:lastColumn="0" w:noHBand="0" w:noVBand="1"/>
      </w:tblPr>
      <w:tblGrid>
        <w:gridCol w:w="4643"/>
      </w:tblGrid>
      <w:tr w:rsidR="00D42605" w14:paraId="4E18068B" w14:textId="77777777">
        <w:tc>
          <w:tcPr>
            <w:tcW w:w="0" w:type="auto"/>
            <w:shd w:val="clear" w:color="auto" w:fill="000000"/>
            <w:tcMar>
              <w:top w:w="150" w:type="dxa"/>
              <w:bottom w:w="150" w:type="dxa"/>
            </w:tcMar>
            <w:vAlign w:val="center"/>
          </w:tcPr>
          <w:p w14:paraId="2DB684F9" w14:textId="77777777" w:rsidR="00D42605" w:rsidRDefault="00000000">
            <w:r>
              <w:rPr>
                <w:rFonts w:ascii="Arial" w:hAnsi="Arial" w:cs="Arial"/>
                <w:b/>
                <w:bCs/>
                <w:color w:val="FFFFFF"/>
                <w:position w:val="-2"/>
                <w:sz w:val="18"/>
                <w:szCs w:val="18"/>
                <w:shd w:val="clear" w:color="auto" w:fill="000000"/>
              </w:rPr>
              <w:t>13. Zaupnost ponudbene dokumentacije</w:t>
            </w:r>
          </w:p>
        </w:tc>
      </w:tr>
    </w:tbl>
    <w:p w14:paraId="0ABFE448" w14:textId="77777777" w:rsidR="00D42605"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EA55334" w14:textId="77777777" w:rsidR="00D42605"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775E2CF" w14:textId="77777777" w:rsidR="00D42605"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D42605" w14:paraId="162D0CF7" w14:textId="77777777">
        <w:tc>
          <w:tcPr>
            <w:tcW w:w="0" w:type="auto"/>
            <w:tcMar>
              <w:top w:w="0" w:type="auto"/>
              <w:bottom w:w="0" w:type="auto"/>
            </w:tcMar>
          </w:tcPr>
          <w:p w14:paraId="708AEED8" w14:textId="77777777" w:rsidR="00D42605" w:rsidRDefault="00000000">
            <w:pPr>
              <w:numPr>
                <w:ilvl w:val="0"/>
                <w:numId w:val="2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CF9D7E5" w14:textId="77777777" w:rsidR="00D42605" w:rsidRDefault="00000000">
            <w:pPr>
              <w:numPr>
                <w:ilvl w:val="0"/>
                <w:numId w:val="23"/>
              </w:numPr>
              <w:rPr>
                <w:rFonts w:ascii="Arial" w:hAnsi="Arial" w:cs="Arial"/>
                <w:color w:val="000000"/>
                <w:sz w:val="18"/>
                <w:szCs w:val="18"/>
              </w:rPr>
            </w:pPr>
            <w:r>
              <w:rPr>
                <w:rFonts w:ascii="Arial" w:hAnsi="Arial" w:cs="Arial"/>
                <w:color w:val="000000"/>
                <w:sz w:val="18"/>
                <w:szCs w:val="18"/>
              </w:rPr>
              <w:t>ima tržno vrednost;</w:t>
            </w:r>
          </w:p>
          <w:p w14:paraId="37DC36BF" w14:textId="77777777" w:rsidR="00D42605" w:rsidRDefault="00000000">
            <w:pPr>
              <w:numPr>
                <w:ilvl w:val="0"/>
                <w:numId w:val="2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9570F75" w14:textId="77777777" w:rsidR="00D42605"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BF8F064" w14:textId="77777777" w:rsidR="00D42605"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82B13F5" w14:textId="77777777" w:rsidR="00D42605"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D42605" w14:paraId="46DE1F63" w14:textId="77777777">
        <w:tc>
          <w:tcPr>
            <w:tcW w:w="0" w:type="auto"/>
            <w:shd w:val="clear" w:color="auto" w:fill="000000"/>
            <w:tcMar>
              <w:top w:w="150" w:type="dxa"/>
              <w:bottom w:w="150" w:type="dxa"/>
            </w:tcMar>
            <w:vAlign w:val="center"/>
          </w:tcPr>
          <w:p w14:paraId="47A95992" w14:textId="77777777" w:rsidR="00D42605" w:rsidRDefault="00000000">
            <w:r>
              <w:rPr>
                <w:rFonts w:ascii="Arial" w:hAnsi="Arial" w:cs="Arial"/>
                <w:b/>
                <w:bCs/>
                <w:color w:val="FFFFFF"/>
                <w:position w:val="-2"/>
                <w:sz w:val="18"/>
                <w:szCs w:val="18"/>
                <w:shd w:val="clear" w:color="auto" w:fill="000000"/>
              </w:rPr>
              <w:t>14. Način predložitve dokumentov v ponudbi</w:t>
            </w:r>
          </w:p>
        </w:tc>
      </w:tr>
    </w:tbl>
    <w:p w14:paraId="526701A4" w14:textId="77777777" w:rsidR="00D42605"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4B6C0E6" w14:textId="77777777" w:rsidR="00D42605"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2132CF9" w14:textId="77777777" w:rsidR="00D42605"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4B0F1C6" w14:textId="77777777" w:rsidR="00D42605"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337FDF2" w14:textId="77777777" w:rsidR="00D42605"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D42605" w14:paraId="5FAD353E" w14:textId="77777777">
        <w:tc>
          <w:tcPr>
            <w:tcW w:w="0" w:type="auto"/>
            <w:shd w:val="clear" w:color="auto" w:fill="000000"/>
            <w:tcMar>
              <w:top w:w="150" w:type="dxa"/>
              <w:bottom w:w="150" w:type="dxa"/>
            </w:tcMar>
            <w:vAlign w:val="center"/>
          </w:tcPr>
          <w:p w14:paraId="1615DC32" w14:textId="77777777" w:rsidR="00D42605" w:rsidRDefault="00000000">
            <w:r>
              <w:rPr>
                <w:rFonts w:ascii="Arial" w:hAnsi="Arial" w:cs="Arial"/>
                <w:b/>
                <w:bCs/>
                <w:color w:val="FFFFFF"/>
                <w:position w:val="-2"/>
                <w:sz w:val="18"/>
                <w:szCs w:val="18"/>
                <w:shd w:val="clear" w:color="auto" w:fill="000000"/>
              </w:rPr>
              <w:t>15. Veljavnost ponudbe</w:t>
            </w:r>
          </w:p>
        </w:tc>
      </w:tr>
    </w:tbl>
    <w:p w14:paraId="12E07C85" w14:textId="77777777" w:rsidR="00D42605" w:rsidRDefault="00000000">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4915AA7F" w14:textId="77777777" w:rsidR="00D42605"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D42605" w14:paraId="6683AD12" w14:textId="77777777">
        <w:tc>
          <w:tcPr>
            <w:tcW w:w="0" w:type="auto"/>
            <w:shd w:val="clear" w:color="auto" w:fill="000000"/>
            <w:tcMar>
              <w:top w:w="150" w:type="dxa"/>
              <w:bottom w:w="150" w:type="dxa"/>
            </w:tcMar>
            <w:vAlign w:val="center"/>
          </w:tcPr>
          <w:p w14:paraId="5F3A9C1B" w14:textId="77777777" w:rsidR="00D42605" w:rsidRDefault="00000000">
            <w:r>
              <w:rPr>
                <w:rFonts w:ascii="Arial" w:hAnsi="Arial" w:cs="Arial"/>
                <w:b/>
                <w:bCs/>
                <w:color w:val="FFFFFF"/>
                <w:position w:val="-2"/>
                <w:sz w:val="18"/>
                <w:szCs w:val="18"/>
                <w:shd w:val="clear" w:color="auto" w:fill="000000"/>
              </w:rPr>
              <w:t>16. Pravno varstvo</w:t>
            </w:r>
          </w:p>
        </w:tc>
      </w:tr>
    </w:tbl>
    <w:p w14:paraId="64936FA4" w14:textId="77777777" w:rsidR="00D42605"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72EDA32" w14:textId="77777777" w:rsidR="00D42605"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B756E0E" w14:textId="77777777" w:rsidR="00D42605"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30BEA46" w14:textId="77777777" w:rsidR="00D42605"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B275B72" w14:textId="77777777" w:rsidR="00D42605"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FEBD9FC" w14:textId="77777777" w:rsidR="00D42605"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61693E2" w14:textId="77777777" w:rsidR="00D42605" w:rsidRDefault="00000000">
      <w:pPr>
        <w:spacing w:before="225" w:after="225" w:line="240" w:lineRule="auto"/>
        <w:jc w:val="both"/>
      </w:pPr>
      <w:r>
        <w:rPr>
          <w:rFonts w:ascii="Arial" w:hAnsi="Arial" w:cs="Arial"/>
          <w:color w:val="000000"/>
          <w:sz w:val="18"/>
          <w:szCs w:val="18"/>
        </w:rPr>
        <w:t>https://ejn.gov.si/sistem/pravno-varstvo.html</w:t>
      </w:r>
    </w:p>
    <w:p w14:paraId="7B33F7F9" w14:textId="77777777" w:rsidR="00D42605"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3BD187A" w14:textId="77777777" w:rsidR="00D42605"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860AE1A" w14:textId="77777777" w:rsidR="00D42605"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1003F49D" w14:textId="77777777" w:rsidR="00D42605" w:rsidRDefault="00D42605">
      <w:pPr>
        <w:sectPr w:rsidR="00D42605" w:rsidSect="00D931BF">
          <w:pgSz w:w="11906" w:h="16838"/>
          <w:pgMar w:top="1418" w:right="1418" w:bottom="1418" w:left="1418" w:header="567" w:footer="680" w:gutter="0"/>
          <w:cols w:space="708"/>
          <w:docGrid w:linePitch="360"/>
        </w:sectPr>
      </w:pPr>
    </w:p>
    <w:p w14:paraId="02CBE45C" w14:textId="77777777" w:rsidR="00000000"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63044F2C" w14:textId="77777777" w:rsidR="00000000" w:rsidRDefault="00000000" w:rsidP="00C25086">
      <w:pPr>
        <w:rPr>
          <w:rFonts w:ascii="Arial" w:hAnsi="Arial" w:cs="Arial"/>
          <w:sz w:val="18"/>
          <w:szCs w:val="18"/>
        </w:rPr>
      </w:pPr>
    </w:p>
    <w:p w14:paraId="375E3C34" w14:textId="77777777" w:rsidR="00D42605"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53872FA" w14:textId="77777777" w:rsidR="00D42605"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D42605" w14:paraId="43CF0EB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FC3BA" w14:textId="77777777" w:rsidR="00D42605"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4876A" w14:textId="77777777" w:rsidR="00D42605" w:rsidRDefault="00000000">
            <w:r>
              <w:rPr>
                <w:rFonts w:ascii="Arial" w:hAnsi="Arial" w:cs="Arial"/>
                <w:color w:val="000000"/>
                <w:position w:val="-2"/>
                <w:sz w:val="18"/>
                <w:szCs w:val="18"/>
              </w:rPr>
              <w:t>Ponujena cena - C</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BED57" w14:textId="77777777" w:rsidR="00D42605" w:rsidRDefault="00000000" w:rsidP="00830AC1">
            <w:pPr>
              <w:spacing w:before="135" w:after="135"/>
              <w:textAlignment w:val="center"/>
            </w:pPr>
            <w:r>
              <w:rPr>
                <w:rFonts w:ascii="Arial" w:hAnsi="Arial" w:cs="Arial"/>
                <w:color w:val="000000"/>
                <w:position w:val="-2"/>
                <w:sz w:val="18"/>
                <w:szCs w:val="18"/>
              </w:rPr>
              <w:t>Cena bo ocenjevana kot relativno razmerje med najnižjo ponujeno ceno in dejansko ceno ponudnika na podlagi formule:</w:t>
            </w:r>
          </w:p>
          <w:p w14:paraId="0C7CD197" w14:textId="77777777" w:rsidR="00D42605" w:rsidRDefault="00000000" w:rsidP="00830AC1">
            <w:pPr>
              <w:spacing w:before="135" w:after="135"/>
              <w:textAlignment w:val="center"/>
            </w:pPr>
            <w:r>
              <w:rPr>
                <w:rFonts w:ascii="Arial" w:hAnsi="Arial" w:cs="Arial"/>
                <w:color w:val="000000"/>
                <w:position w:val="-2"/>
                <w:sz w:val="18"/>
                <w:szCs w:val="18"/>
              </w:rPr>
              <w:t>                       Cm</w:t>
            </w:r>
            <w:r>
              <w:rPr>
                <w:rFonts w:ascii="Arial" w:hAnsi="Arial" w:cs="Arial"/>
                <w:color w:val="000000"/>
                <w:position w:val="-2"/>
                <w:sz w:val="18"/>
                <w:szCs w:val="18"/>
              </w:rPr>
              <w:br/>
              <w:t>C  =   90 x    ---------</w:t>
            </w:r>
            <w:r>
              <w:rPr>
                <w:rFonts w:ascii="Arial" w:hAnsi="Arial" w:cs="Arial"/>
                <w:color w:val="000000"/>
                <w:position w:val="-2"/>
                <w:sz w:val="18"/>
                <w:szCs w:val="18"/>
              </w:rPr>
              <w:br/>
              <w:t>                       Cp</w:t>
            </w:r>
          </w:p>
          <w:p w14:paraId="2B813D10" w14:textId="77777777" w:rsidR="00D42605" w:rsidRDefault="00000000" w:rsidP="00830AC1">
            <w:pPr>
              <w:spacing w:before="135" w:after="135"/>
              <w:textAlignment w:val="center"/>
            </w:pPr>
            <w:r>
              <w:rPr>
                <w:rFonts w:ascii="Arial" w:hAnsi="Arial" w:cs="Arial"/>
                <w:b/>
                <w:bCs/>
                <w:color w:val="000000"/>
                <w:position w:val="-2"/>
                <w:sz w:val="18"/>
                <w:szCs w:val="18"/>
              </w:rPr>
              <w:t>Maksimalno število točk: 90</w:t>
            </w:r>
          </w:p>
          <w:p w14:paraId="181052ED" w14:textId="77777777" w:rsidR="00D42605" w:rsidRDefault="00000000" w:rsidP="00830AC1">
            <w:pPr>
              <w:spacing w:before="135" w:after="135"/>
              <w:textAlignment w:val="center"/>
            </w:pPr>
            <w:r>
              <w:rPr>
                <w:rFonts w:ascii="Arial" w:hAnsi="Arial" w:cs="Arial"/>
                <w:color w:val="000000"/>
                <w:position w:val="-2"/>
                <w:sz w:val="18"/>
                <w:szCs w:val="18"/>
              </w:rPr>
              <w:t>Cm ... minimalna cena (najnižja skupna ponujena cena z DDV)</w:t>
            </w:r>
            <w:r>
              <w:rPr>
                <w:rFonts w:ascii="Arial" w:hAnsi="Arial" w:cs="Arial"/>
                <w:color w:val="000000"/>
                <w:position w:val="-2"/>
                <w:sz w:val="18"/>
                <w:szCs w:val="18"/>
              </w:rPr>
              <w:br/>
              <w:t>Cp ... cena posameznega ponudnika z DDV</w:t>
            </w:r>
            <w:r>
              <w:rPr>
                <w:rFonts w:ascii="Arial" w:hAnsi="Arial" w:cs="Arial"/>
                <w:color w:val="000000"/>
                <w:position w:val="-2"/>
                <w:sz w:val="18"/>
                <w:szCs w:val="18"/>
              </w:rPr>
              <w:br/>
              <w:t>C ... število točk</w:t>
            </w:r>
          </w:p>
          <w:p w14:paraId="454A05D8" w14:textId="77777777" w:rsidR="00D42605" w:rsidRDefault="00000000" w:rsidP="00830AC1">
            <w:pPr>
              <w:spacing w:before="135" w:after="135"/>
              <w:textAlignment w:val="center"/>
            </w:pPr>
            <w:r>
              <w:rPr>
                <w:rFonts w:ascii="Arial" w:hAnsi="Arial" w:cs="Arial"/>
                <w:color w:val="000000"/>
                <w:position w:val="-2"/>
                <w:sz w:val="18"/>
                <w:szCs w:val="18"/>
              </w:rPr>
              <w:t>Cena mora biti sestavljena iz skupne cene za izdelavo vseh nalog in podnalog na podlagi ponudbe za razpisan predmet javnega naročila</w:t>
            </w:r>
          </w:p>
        </w:tc>
      </w:tr>
      <w:tr w:rsidR="00D42605" w14:paraId="42A11BE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3E40E" w14:textId="77777777" w:rsidR="00D42605" w:rsidRDefault="00000000">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0F707" w14:textId="77777777" w:rsidR="00D42605" w:rsidRDefault="00000000">
            <w:r>
              <w:rPr>
                <w:rFonts w:ascii="Arial" w:hAnsi="Arial" w:cs="Arial"/>
                <w:color w:val="000000"/>
                <w:position w:val="-2"/>
                <w:sz w:val="18"/>
                <w:szCs w:val="18"/>
              </w:rPr>
              <w:t>Strokovni kader - 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1B0D1" w14:textId="77777777" w:rsidR="00D42605" w:rsidRDefault="00000000" w:rsidP="00830AC1">
            <w:pPr>
              <w:spacing w:before="135" w:after="135"/>
              <w:textAlignment w:val="center"/>
            </w:pPr>
            <w:r>
              <w:rPr>
                <w:rFonts w:ascii="Arial" w:hAnsi="Arial" w:cs="Arial"/>
                <w:color w:val="000000"/>
                <w:position w:val="-2"/>
                <w:sz w:val="18"/>
                <w:szCs w:val="18"/>
              </w:rPr>
              <w:t>Minimalno število referenc, ki jih mora imeti gospodarski subjekt, določa pogoj Tehnična sposobnost / reference odgovornih projektantov in obvezna dokazila.</w:t>
            </w:r>
          </w:p>
          <w:p w14:paraId="5FB923B5" w14:textId="77777777" w:rsidR="00D42605" w:rsidRDefault="00000000" w:rsidP="00830AC1">
            <w:pPr>
              <w:spacing w:before="135" w:after="135"/>
              <w:textAlignment w:val="center"/>
            </w:pPr>
            <w:r>
              <w:rPr>
                <w:rFonts w:ascii="Arial" w:hAnsi="Arial" w:cs="Arial"/>
                <w:color w:val="000000"/>
                <w:position w:val="-2"/>
                <w:sz w:val="18"/>
                <w:szCs w:val="18"/>
              </w:rPr>
              <w:t>Za vsako dodatno priloženo referenco nad zahtevano eno referenco za izpolnjevanje referenčnega pogoja, ponudnik prejme po 5 točk, vendar skupaj največ 10 točk.</w:t>
            </w:r>
          </w:p>
          <w:p w14:paraId="5C9BB22A" w14:textId="77777777" w:rsidR="00D42605" w:rsidRDefault="00000000" w:rsidP="00830AC1">
            <w:pPr>
              <w:spacing w:before="135" w:after="135"/>
              <w:textAlignment w:val="center"/>
            </w:pPr>
            <w:r>
              <w:rPr>
                <w:rFonts w:ascii="Arial" w:hAnsi="Arial" w:cs="Arial"/>
                <w:b/>
                <w:bCs/>
                <w:color w:val="000000"/>
                <w:position w:val="-2"/>
                <w:sz w:val="18"/>
                <w:szCs w:val="18"/>
              </w:rPr>
              <w:t>Maksimalno število točk: 10</w:t>
            </w:r>
          </w:p>
          <w:p w14:paraId="5C0EE62C" w14:textId="77777777" w:rsidR="00D42605" w:rsidRDefault="00000000" w:rsidP="00830AC1">
            <w:pPr>
              <w:spacing w:before="135" w:after="135"/>
              <w:textAlignment w:val="center"/>
            </w:pPr>
            <w:r>
              <w:rPr>
                <w:rFonts w:ascii="Arial" w:hAnsi="Arial" w:cs="Arial"/>
                <w:b/>
                <w:bCs/>
                <w:color w:val="000000"/>
                <w:position w:val="-2"/>
                <w:sz w:val="18"/>
                <w:szCs w:val="18"/>
              </w:rPr>
              <w:t>Ponudnik za imenovanega strokovnjaka, katerega reference se bodo upoštevale pri tem podmerilu, predloži ustrezna referenčna potrdila ob oddaji ponudbe.</w:t>
            </w:r>
          </w:p>
        </w:tc>
      </w:tr>
    </w:tbl>
    <w:p w14:paraId="39B902D4" w14:textId="77777777" w:rsidR="00D42605" w:rsidRDefault="00000000">
      <w:pPr>
        <w:spacing w:before="225" w:after="225" w:line="240" w:lineRule="auto"/>
      </w:pPr>
      <w:r>
        <w:rPr>
          <w:rFonts w:ascii="Arial" w:hAnsi="Arial" w:cs="Arial"/>
          <w:color w:val="000000"/>
          <w:sz w:val="18"/>
          <w:szCs w:val="18"/>
        </w:rPr>
        <w:t>Najugodnejša je ponudba z največjim številom točk T:</w:t>
      </w:r>
      <w:r>
        <w:rPr>
          <w:rFonts w:ascii="Arial" w:hAnsi="Arial" w:cs="Arial"/>
          <w:b/>
          <w:bCs/>
          <w:color w:val="000000"/>
          <w:sz w:val="18"/>
          <w:szCs w:val="18"/>
        </w:rPr>
        <w:t>  T =  C + S </w:t>
      </w:r>
      <w:r>
        <w:rPr>
          <w:rFonts w:ascii="Arial" w:hAnsi="Arial" w:cs="Arial"/>
          <w:color w:val="000000"/>
          <w:sz w:val="18"/>
          <w:szCs w:val="18"/>
        </w:rPr>
        <w:br/>
        <w:t>Skupno število možnih točk je 100 točk. </w:t>
      </w:r>
    </w:p>
    <w:p w14:paraId="09AE4D8B" w14:textId="77777777" w:rsidR="00D42605" w:rsidRDefault="00000000">
      <w:pPr>
        <w:spacing w:before="225" w:after="225" w:line="240" w:lineRule="auto"/>
      </w:pPr>
      <w:r>
        <w:rPr>
          <w:rFonts w:ascii="Arial" w:hAnsi="Arial" w:cs="Arial"/>
          <w:color w:val="000000"/>
          <w:sz w:val="18"/>
          <w:szCs w:val="18"/>
        </w:rPr>
        <w:t>Najugodnejša je ponudba tistega ponudnika, ki zbere največ točk. Ekonomsko najugodnejša ponudba je ponudba z najvišjim skupnim številom točk. </w:t>
      </w:r>
    </w:p>
    <w:p w14:paraId="7EE18EC1" w14:textId="77777777" w:rsidR="00D42605" w:rsidRDefault="00000000">
      <w:pPr>
        <w:spacing w:before="225" w:after="225" w:line="240" w:lineRule="auto"/>
      </w:pPr>
      <w:r>
        <w:rPr>
          <w:rFonts w:ascii="Arial" w:hAnsi="Arial" w:cs="Arial"/>
          <w:i/>
          <w:iCs/>
          <w:color w:val="000000"/>
          <w:sz w:val="18"/>
          <w:szCs w:val="18"/>
          <w:u w:val="single"/>
        </w:rPr>
        <w:t>DODATNO MERILO v primeru ponudb z enakim številom točk:</w:t>
      </w:r>
      <w:r>
        <w:rPr>
          <w:rFonts w:ascii="Arial" w:hAnsi="Arial" w:cs="Arial"/>
          <w:color w:val="000000"/>
          <w:sz w:val="18"/>
          <w:szCs w:val="18"/>
        </w:rPr>
        <w:br/>
        <w:t>V primeru, da naročnik prejme več ponudb, ki dosežejo enako število točk se bo kot dodatni odločilni kriterij za izbor upoštevalo merilo cene. V primeru, da so ponudbe s popolnoma enakim številom skupnih točk ter dosegajo enako število točk tudi na merilu cene, bo naročnik med njima izbral tisto ponudbo, ki je bila oddana prva.</w:t>
      </w:r>
    </w:p>
    <w:p w14:paraId="2E2E8A56" w14:textId="77777777" w:rsidR="00000000" w:rsidRPr="00C25086" w:rsidRDefault="00000000" w:rsidP="00C25086"/>
    <w:p w14:paraId="4A7DC169" w14:textId="77777777" w:rsidR="00D42605" w:rsidRDefault="00D42605">
      <w:pPr>
        <w:sectPr w:rsidR="00D42605" w:rsidSect="00D931BF">
          <w:pgSz w:w="11906" w:h="16838"/>
          <w:pgMar w:top="1418" w:right="1418" w:bottom="1418" w:left="1418" w:header="567" w:footer="680" w:gutter="0"/>
          <w:cols w:space="708"/>
          <w:docGrid w:linePitch="360"/>
        </w:sectPr>
      </w:pPr>
    </w:p>
    <w:p w14:paraId="5571AD83"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w:t>
      </w:r>
      <w:r w:rsidRPr="00563971">
        <w:rPr>
          <w:rFonts w:ascii="Arial" w:hAnsi="Arial" w:cs="Arial"/>
          <w:color w:val="FFFFFF" w:themeColor="background1"/>
        </w:rPr>
        <w:t>ogoji za priznanje usposobljenosti</w:t>
      </w:r>
    </w:p>
    <w:p w14:paraId="051A68AA" w14:textId="77777777" w:rsidR="00D42605"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12DEEB7" w14:textId="77777777" w:rsidR="00D42605"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D42605" w14:paraId="3ACD687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A2BBBB9" w14:textId="77777777" w:rsidR="00D42605" w:rsidRDefault="00000000">
            <w:r>
              <w:rPr>
                <w:rFonts w:ascii="Arial" w:hAnsi="Arial" w:cs="Arial"/>
                <w:color w:val="FFFFFF"/>
                <w:position w:val="-2"/>
                <w:sz w:val="18"/>
                <w:szCs w:val="18"/>
              </w:rPr>
              <w:t>Razlogi za izključitev</w:t>
            </w:r>
          </w:p>
        </w:tc>
      </w:tr>
    </w:tbl>
    <w:p w14:paraId="752EA421"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390F0B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5B7795" w14:textId="77777777" w:rsidR="00D4260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750B0" w14:textId="01889EAD" w:rsidR="00D42605"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4AF6DAA" w14:textId="77777777" w:rsidR="00D4260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42605" w14:paraId="7B890B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86C0"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C359E" w14:textId="77777777" w:rsidR="00D426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057194EA" w14:textId="77777777" w:rsidR="00D426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716A966B" w14:textId="77777777" w:rsidR="00D42605" w:rsidRDefault="0000000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xml:space="preserve">) o vseh osebah, ki so članice upravnega, vodstvenega in nadzornega organa ali ki ima pooblastilo za njegovo zastopanje pa vpišite v </w:t>
            </w:r>
            <w:r w:rsidRPr="004502A8">
              <w:rPr>
                <w:rFonts w:ascii="Arial" w:hAnsi="Arial" w:cs="Arial"/>
                <w:i/>
                <w:iCs/>
                <w:color w:val="000000"/>
                <w:position w:val="-2"/>
                <w:sz w:val="18"/>
                <w:szCs w:val="18"/>
              </w:rPr>
              <w:t>del II: Informacije v povezavi z gospodarskim subjektom /  B: Informacije o predstavnikih gospodarskega subjekta</w:t>
            </w:r>
            <w:r>
              <w:rPr>
                <w:rFonts w:ascii="Arial" w:hAnsi="Arial" w:cs="Arial"/>
                <w:color w:val="000000"/>
                <w:position w:val="-2"/>
                <w:sz w:val="18"/>
                <w:szCs w:val="18"/>
              </w:rPr>
              <w:t>).</w:t>
            </w:r>
          </w:p>
          <w:p w14:paraId="211976AB" w14:textId="77777777" w:rsidR="00D42605" w:rsidRDefault="0000000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p w14:paraId="68EA31E5" w14:textId="77777777" w:rsidR="00D42605" w:rsidRDefault="00D42605">
            <w:pPr>
              <w:spacing w:before="135" w:after="135"/>
              <w:jc w:val="both"/>
              <w:textAlignment w:val="center"/>
            </w:pPr>
          </w:p>
        </w:tc>
      </w:tr>
      <w:tr w:rsidR="00D42605" w14:paraId="531A81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41A91"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BFC79" w14:textId="77777777" w:rsidR="00D426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3A198F4" w14:textId="77777777" w:rsidR="00D42605"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975B12B" w14:textId="77777777" w:rsidR="00D426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42605" w14:paraId="214F9B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6E0E4"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E51A2"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690EA6A4" w14:textId="77777777" w:rsidR="00D42605" w:rsidRPr="004502A8" w:rsidRDefault="00000000">
            <w:pPr>
              <w:spacing w:before="135" w:after="135"/>
              <w:jc w:val="both"/>
              <w:textAlignment w:val="center"/>
              <w:rPr>
                <w:i/>
                <w:iCs/>
              </w:rP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A: Razlogi, povezani s kazenskimi obsodbami)</w:t>
            </w:r>
          </w:p>
          <w:p w14:paraId="721BC5E8" w14:textId="77777777" w:rsidR="00D42605" w:rsidRPr="004502A8" w:rsidRDefault="00000000">
            <w:pPr>
              <w:spacing w:before="135" w:after="135"/>
              <w:jc w:val="both"/>
              <w:textAlignment w:val="center"/>
              <w:rPr>
                <w:i/>
                <w:iCs/>
              </w:rP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D: Nacionalni razlogi za izključitev«)</w:t>
            </w:r>
          </w:p>
          <w:p w14:paraId="2E843770" w14:textId="77777777" w:rsidR="00D42605" w:rsidRDefault="0000000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xml:space="preserve">) o vseh osebah, ki so članice upravnega, vodstvenega in nadzornega organa ali ki ima pooblastilo za njegovo zastopanje pa vpišite v del II: Informacije v povezavi z gospodarskim subjektom </w:t>
            </w:r>
            <w:r w:rsidRPr="004502A8">
              <w:rPr>
                <w:rFonts w:ascii="Arial" w:hAnsi="Arial" w:cs="Arial"/>
                <w:i/>
                <w:iCs/>
                <w:color w:val="000000"/>
                <w:position w:val="-2"/>
                <w:sz w:val="18"/>
                <w:szCs w:val="18"/>
              </w:rPr>
              <w:t>/  B: Informacije o predstavnikih gospodarskega subjekta).</w:t>
            </w:r>
          </w:p>
        </w:tc>
      </w:tr>
      <w:tr w:rsidR="00D42605" w14:paraId="7DC816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618D3"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2F97F"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0AEA4260" w14:textId="77777777" w:rsidR="00D42605" w:rsidRPr="004502A8" w:rsidRDefault="00000000">
            <w:pPr>
              <w:spacing w:before="135" w:after="135"/>
              <w:jc w:val="both"/>
              <w:textAlignment w:val="center"/>
              <w:rPr>
                <w:i/>
                <w:iCs/>
              </w:rP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w:t>
            </w:r>
            <w:r w:rsidRPr="004502A8">
              <w:rPr>
                <w:rFonts w:ascii="Arial" w:hAnsi="Arial" w:cs="Arial"/>
                <w:i/>
                <w:iCs/>
                <w:color w:val="000000"/>
                <w:position w:val="-2"/>
                <w:sz w:val="18"/>
                <w:szCs w:val="18"/>
              </w:rPr>
              <w:t>v Del III: Razlogi za izključitev, oddelek A: Razlogi, povezani s kazenskimi obsodbami)</w:t>
            </w:r>
          </w:p>
          <w:p w14:paraId="58010A0E" w14:textId="77777777" w:rsidR="00D42605" w:rsidRPr="004502A8" w:rsidRDefault="00000000">
            <w:pPr>
              <w:spacing w:before="135" w:after="135"/>
              <w:jc w:val="both"/>
              <w:textAlignment w:val="center"/>
              <w:rPr>
                <w:i/>
                <w:iCs/>
              </w:rPr>
            </w:pPr>
            <w:r>
              <w:rPr>
                <w:rFonts w:ascii="Arial" w:hAnsi="Arial" w:cs="Arial"/>
                <w:color w:val="000000"/>
                <w:position w:val="-2"/>
                <w:sz w:val="18"/>
                <w:szCs w:val="18"/>
              </w:rPr>
              <w:t>Izpolnjen </w:t>
            </w:r>
            <w:r>
              <w:rPr>
                <w:rFonts w:ascii="Arial" w:hAnsi="Arial" w:cs="Arial"/>
                <w:b/>
                <w:bCs/>
                <w:color w:val="000000"/>
                <w:position w:val="-2"/>
                <w:sz w:val="18"/>
                <w:szCs w:val="18"/>
              </w:rPr>
              <w:t xml:space="preserve">ESPD </w:t>
            </w:r>
            <w:r w:rsidRPr="004502A8">
              <w:rPr>
                <w:rFonts w:ascii="Arial" w:hAnsi="Arial" w:cs="Arial"/>
                <w:b/>
                <w:bCs/>
                <w:i/>
                <w:iCs/>
                <w:color w:val="000000"/>
                <w:position w:val="-2"/>
                <w:sz w:val="18"/>
                <w:szCs w:val="18"/>
              </w:rPr>
              <w:t>obrazec </w:t>
            </w:r>
            <w:r w:rsidRPr="004502A8">
              <w:rPr>
                <w:rFonts w:ascii="Arial" w:hAnsi="Arial" w:cs="Arial"/>
                <w:i/>
                <w:iCs/>
                <w:color w:val="000000"/>
                <w:position w:val="-2"/>
                <w:sz w:val="18"/>
                <w:szCs w:val="18"/>
              </w:rPr>
              <w:t>(v »Del III: Razlogi za izključitev, Oddelek D: Nacionalni razlogi za izključitev«)</w:t>
            </w:r>
          </w:p>
          <w:p w14:paraId="3AEBA93B" w14:textId="77777777" w:rsidR="00D42605" w:rsidRDefault="0000000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xml:space="preserve">) o vseh osebah, ki so članice upravnega, vodstvenega in nadzornega organa ali ki ima pooblastilo za njegovo zastopanje pa vpišite v </w:t>
            </w:r>
            <w:r w:rsidRPr="004502A8">
              <w:rPr>
                <w:rFonts w:ascii="Arial" w:hAnsi="Arial" w:cs="Arial"/>
                <w:i/>
                <w:iCs/>
                <w:color w:val="000000"/>
                <w:position w:val="-2"/>
                <w:sz w:val="18"/>
                <w:szCs w:val="18"/>
              </w:rPr>
              <w:t>del II: Informacije v povezavi z gospodarskim subjektom /  B: Informacije o predstavnikih gospodarskega subjekta).</w:t>
            </w:r>
          </w:p>
        </w:tc>
      </w:tr>
    </w:tbl>
    <w:p w14:paraId="001C8C54"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5E15746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240332D" w14:textId="77777777" w:rsidR="00D42605"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83C2F" w14:textId="77777777" w:rsidR="00D42605" w:rsidRDefault="00000000">
            <w:pPr>
              <w:spacing w:before="135" w:after="135"/>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29C272" w14:textId="77777777" w:rsidR="00D42605"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42605" w14:paraId="3BBCC6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00103"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3CF9D" w14:textId="77777777" w:rsidR="00D42605" w:rsidRPr="004502A8" w:rsidRDefault="00000000">
            <w:pPr>
              <w:spacing w:before="135" w:after="135"/>
              <w:jc w:val="both"/>
              <w:textAlignment w:val="center"/>
              <w:rPr>
                <w:i/>
                <w:iCs/>
              </w:rP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B: Razlogi, povezani s plačilom davkov ali prispevkov za socialno varnost«)</w:t>
            </w:r>
          </w:p>
          <w:p w14:paraId="1ED0C03C" w14:textId="77777777" w:rsidR="00D42605"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96B7D90" w14:textId="77777777" w:rsidR="00D42605" w:rsidRDefault="00000000">
            <w:pPr>
              <w:spacing w:before="135" w:after="135"/>
              <w:jc w:val="both"/>
              <w:textAlignment w:val="center"/>
            </w:pPr>
            <w:r>
              <w:rPr>
                <w:rFonts w:ascii="Arial" w:hAnsi="Arial" w:cs="Arial"/>
                <w:color w:val="000000"/>
                <w:position w:val="-2"/>
                <w:sz w:val="18"/>
                <w:szCs w:val="18"/>
              </w:rPr>
              <w:t>V kolikor bo gospodarski subjekt predložil zgolj Obrazec ESPD, lahko naročnik potrdilo pridobi sam.</w:t>
            </w:r>
          </w:p>
        </w:tc>
      </w:tr>
      <w:tr w:rsidR="00D42605" w14:paraId="621A17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700E7"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A8338" w14:textId="77777777" w:rsidR="00D426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668EB5C" w14:textId="77777777" w:rsidR="00D426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42605" w14:paraId="3AC809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5F149"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6436D"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3C55987F" w14:textId="77777777" w:rsidR="00D426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B: Razlogi, povezani s plačilom davkov ali prispevkov za socialno varnost«)</w:t>
            </w:r>
          </w:p>
        </w:tc>
      </w:tr>
      <w:tr w:rsidR="00D42605" w14:paraId="04210E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57A77"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7DCA7"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0EA8E011" w14:textId="77777777" w:rsidR="00D42605" w:rsidRPr="004502A8" w:rsidRDefault="00000000">
            <w:pPr>
              <w:spacing w:before="135" w:after="135"/>
              <w:jc w:val="both"/>
              <w:textAlignment w:val="center"/>
              <w:rPr>
                <w:i/>
                <w:iCs/>
              </w:rP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B: Razlogi, povezani s plačilom davkov ali prispevkov za socialno varnost«)</w:t>
            </w:r>
          </w:p>
          <w:p w14:paraId="7FA8A724" w14:textId="77777777" w:rsidR="00D42605"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03328F37"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4F94860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5ACE5E1" w14:textId="77777777" w:rsidR="00D42605"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BCBB9" w14:textId="77777777" w:rsidR="00D42605"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AC340AA" w14:textId="77777777" w:rsidR="00D4260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42605" w14:paraId="7589F0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6DDAA"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286CB" w14:textId="77777777" w:rsidR="00D42605" w:rsidRDefault="00000000" w:rsidP="004502A8">
            <w:pPr>
              <w:spacing w:before="135" w:after="135"/>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D: Nacionalni razlogi za izključitev«)</w:t>
            </w:r>
            <w:r w:rsidRPr="004502A8">
              <w:rPr>
                <w:rFonts w:ascii="Arial" w:hAnsi="Arial" w:cs="Arial"/>
                <w:i/>
                <w:iCs/>
                <w:color w:val="000000"/>
                <w:position w:val="-2"/>
                <w:sz w:val="18"/>
                <w:szCs w:val="18"/>
              </w:rPr>
              <w:br/>
            </w: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42605" w14:paraId="52A410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B17D2"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DA7BC" w14:textId="77777777" w:rsidR="00D42605" w:rsidRDefault="00000000">
            <w:pPr>
              <w:jc w:val="both"/>
              <w:textAlignment w:val="center"/>
            </w:pPr>
            <w:r>
              <w:rPr>
                <w:rFonts w:ascii="Arial" w:hAnsi="Arial" w:cs="Arial"/>
                <w:color w:val="000000"/>
                <w:position w:val="-2"/>
                <w:sz w:val="18"/>
                <w:szCs w:val="18"/>
              </w:rPr>
              <w:t> </w:t>
            </w:r>
          </w:p>
          <w:p w14:paraId="3E18A5F9" w14:textId="77777777" w:rsidR="00D42605" w:rsidRDefault="00000000">
            <w:r>
              <w:rPr>
                <w:rFonts w:ascii="Arial" w:hAnsi="Arial" w:cs="Arial"/>
                <w:color w:val="000000"/>
                <w:position w:val="-2"/>
                <w:sz w:val="18"/>
                <w:szCs w:val="18"/>
              </w:rPr>
              <w:t xml:space="preserve"> /</w:t>
            </w:r>
          </w:p>
        </w:tc>
      </w:tr>
      <w:tr w:rsidR="00D42605" w14:paraId="219595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FD6A4"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A5B13"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6404A75D" w14:textId="77777777" w:rsidR="00D426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D: Nacionalni razlogi za izključitev«)</w:t>
            </w:r>
          </w:p>
        </w:tc>
      </w:tr>
      <w:tr w:rsidR="00D42605" w14:paraId="245495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A578B"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D2CF1"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7BC1CAED" w14:textId="77777777" w:rsidR="00D42605" w:rsidRPr="004502A8" w:rsidRDefault="00000000">
            <w:pPr>
              <w:spacing w:before="135" w:after="135"/>
              <w:jc w:val="both"/>
              <w:textAlignment w:val="center"/>
              <w:rPr>
                <w:i/>
                <w:iCs/>
              </w:rP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D: Nacionalni razlogi za izključitev«)</w:t>
            </w:r>
          </w:p>
          <w:p w14:paraId="5492F1D7" w14:textId="77777777" w:rsidR="00D42605"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C03CB5D"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3D147AE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89D8C39" w14:textId="77777777" w:rsidR="00D42605"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92D96" w14:textId="77777777" w:rsidR="00D42605" w:rsidRDefault="00000000">
            <w:pPr>
              <w:spacing w:before="135" w:after="135"/>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F6CD40" w14:textId="77777777" w:rsidR="00D42605"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1E2CF089" w14:textId="77777777" w:rsidR="00D42605" w:rsidRDefault="00D42605">
            <w:pPr>
              <w:spacing w:before="135" w:after="135"/>
              <w:textAlignment w:val="center"/>
            </w:pPr>
          </w:p>
        </w:tc>
      </w:tr>
      <w:tr w:rsidR="00D42605" w14:paraId="0DD60A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E687"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7B77D" w14:textId="77777777" w:rsidR="00D426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D: Nacionalni razlogi za izključitev«). V</w:t>
            </w:r>
            <w:r>
              <w:rPr>
                <w:rFonts w:ascii="Arial" w:hAnsi="Arial" w:cs="Arial"/>
                <w:color w:val="000000"/>
                <w:position w:val="-2"/>
                <w:sz w:val="18"/>
                <w:szCs w:val="18"/>
              </w:rPr>
              <w:t xml:space="preserve"> kolikor je vaš odgovor v tem primeru DA in uveljavljate popravni mehanizem, kršitve in ukrepe, s katerimi lahko dokažete svojo zanesljivost kljub obstoju navedenega razloga za izključitev, navedite v lastni izjavi in jo priložite ponudbi.</w:t>
            </w:r>
          </w:p>
          <w:p w14:paraId="05970636" w14:textId="77777777" w:rsidR="00D42605"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D42605" w14:paraId="280197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421C6"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091AE" w14:textId="77777777" w:rsidR="00D426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42605" w14:paraId="0D61B3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DFACA"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B09CC"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0323BEF7" w14:textId="77777777" w:rsidR="00D426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D: Nacionalni razlogi za izključitev«)</w:t>
            </w:r>
            <w:r>
              <w:rPr>
                <w:rFonts w:ascii="Arial" w:hAnsi="Arial" w:cs="Arial"/>
                <w:color w:val="000000"/>
                <w:position w:val="-2"/>
                <w:sz w:val="18"/>
                <w:szCs w:val="18"/>
              </w:rPr>
              <w:t>. V kolikor je vaš odgovor v tem primeru DA in uveljavljate popravni mehanizem, kršitve in ukrepe, s katerimi lahko dokažete svojo zanesljivost kljub obstoju navedenega razloga za izključitev, navedite v lastni izjavi in jo priložite ponudbi.</w:t>
            </w:r>
          </w:p>
        </w:tc>
      </w:tr>
      <w:tr w:rsidR="00D42605" w14:paraId="21E8C4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FFBF6"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2090C"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4E11F4CA" w14:textId="77777777" w:rsidR="00D426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 III: Razlogi za izključitev, Oddelek D: Nacionalni razlogi za izključitev«).</w:t>
            </w:r>
            <w:r>
              <w:rPr>
                <w:rFonts w:ascii="Arial" w:hAnsi="Arial" w:cs="Arial"/>
                <w:color w:val="000000"/>
                <w:position w:val="-2"/>
                <w:sz w:val="18"/>
                <w:szCs w:val="18"/>
              </w:rPr>
              <w:t xml:space="preserve"> V kolikor je vaš odgovor v tem primeru DA in uveljavljate popravni mehanizem, kršitve in ukrepe, s katerimi lahko dokažete svojo zanesljivost kljub obstoju navedenega razloga za izključitev, navedite v lastni izjavi in jo priložite ponudbi.</w:t>
            </w:r>
          </w:p>
        </w:tc>
      </w:tr>
    </w:tbl>
    <w:p w14:paraId="79CCD0EB" w14:textId="77777777" w:rsidR="00D42605" w:rsidRDefault="00D42605"/>
    <w:tbl>
      <w:tblPr>
        <w:tblStyle w:val="NormalTablePHPDOCX"/>
        <w:tblW w:w="2500" w:type="pct"/>
        <w:tblInd w:w="108" w:type="dxa"/>
        <w:tblLook w:val="04A0" w:firstRow="1" w:lastRow="0" w:firstColumn="1" w:lastColumn="0" w:noHBand="0" w:noVBand="1"/>
      </w:tblPr>
      <w:tblGrid>
        <w:gridCol w:w="4643"/>
      </w:tblGrid>
      <w:tr w:rsidR="00D42605" w14:paraId="2AE2879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177C58D" w14:textId="77777777" w:rsidR="00D42605" w:rsidRDefault="00000000">
            <w:r>
              <w:rPr>
                <w:rFonts w:ascii="Arial" w:hAnsi="Arial" w:cs="Arial"/>
                <w:color w:val="FFFFFF"/>
                <w:position w:val="-2"/>
                <w:sz w:val="18"/>
                <w:szCs w:val="18"/>
              </w:rPr>
              <w:t>Poslovna in finančna sposobnost</w:t>
            </w:r>
          </w:p>
        </w:tc>
      </w:tr>
    </w:tbl>
    <w:p w14:paraId="4F779B3E"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3ADBB16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A8B83FF" w14:textId="77777777" w:rsidR="00D4260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3ABC0" w14:textId="77777777" w:rsidR="00D42605"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5F09D9F" w14:textId="77777777" w:rsidR="00D42605"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D42605" w14:paraId="5B124B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2AC8B"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21355" w14:textId="77777777" w:rsidR="00D42605" w:rsidRPr="004502A8" w:rsidRDefault="00000000">
            <w:pPr>
              <w:spacing w:before="135" w:after="135"/>
              <w:jc w:val="both"/>
              <w:textAlignment w:val="center"/>
              <w:rPr>
                <w:i/>
                <w:iCs/>
              </w:rP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Delu IV: Pogoji za sodelovanje, A: Ustreznost., Vpis v ustrezni poklicni register)</w:t>
            </w:r>
          </w:p>
          <w:p w14:paraId="787C7E9D" w14:textId="77777777" w:rsidR="00D42605"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42605" w14:paraId="6B633B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9112E"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4F25E" w14:textId="77777777" w:rsidR="00D426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3A2E621" w14:textId="77777777" w:rsidR="00D42605"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42605" w14:paraId="2AB6CB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37FCE"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AE678"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55E83AE5" w14:textId="77777777" w:rsidR="00D42605"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w:t>
            </w:r>
          </w:p>
          <w:p w14:paraId="492850F6" w14:textId="77777777" w:rsidR="00D426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Delu IV: Pogoji z sodelovanje, A: Ustreznost., Vpis v ustrezni poklicni register)</w:t>
            </w:r>
          </w:p>
        </w:tc>
      </w:tr>
      <w:tr w:rsidR="00D42605" w14:paraId="7B0F27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D6712"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802B1"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52DC2262" w14:textId="77777777" w:rsidR="00D42605"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w:t>
            </w:r>
          </w:p>
          <w:p w14:paraId="621FDA86" w14:textId="77777777" w:rsidR="00D42605" w:rsidRDefault="00000000">
            <w:pPr>
              <w:spacing w:before="135" w:after="135"/>
              <w:jc w:val="both"/>
              <w:textAlignment w:val="center"/>
            </w:pPr>
            <w:r>
              <w:rPr>
                <w:rFonts w:ascii="Arial" w:hAnsi="Arial" w:cs="Arial"/>
                <w:b/>
                <w:bCs/>
                <w:color w:val="000000"/>
                <w:position w:val="-2"/>
                <w:sz w:val="18"/>
                <w:szCs w:val="18"/>
              </w:rPr>
              <w:t xml:space="preserve">Izpolnjen ESPD </w:t>
            </w:r>
            <w:r w:rsidRPr="004502A8">
              <w:rPr>
                <w:rFonts w:ascii="Arial" w:hAnsi="Arial" w:cs="Arial"/>
                <w:b/>
                <w:bCs/>
                <w:i/>
                <w:iCs/>
                <w:color w:val="000000"/>
                <w:position w:val="-2"/>
                <w:sz w:val="18"/>
                <w:szCs w:val="18"/>
              </w:rPr>
              <w:t>Obrazec</w:t>
            </w:r>
            <w:r w:rsidRPr="004502A8">
              <w:rPr>
                <w:rFonts w:ascii="Arial" w:hAnsi="Arial" w:cs="Arial"/>
                <w:i/>
                <w:iCs/>
                <w:color w:val="000000"/>
                <w:position w:val="-2"/>
                <w:sz w:val="18"/>
                <w:szCs w:val="18"/>
              </w:rPr>
              <w:t xml:space="preserve"> (v Delu IV: Pogoji z sodelovanje, A: Ustreznost., Vpis v ustrezni poklicni register)</w:t>
            </w:r>
          </w:p>
        </w:tc>
      </w:tr>
    </w:tbl>
    <w:p w14:paraId="0F5C549C"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1CBA3A8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26ACD3" w14:textId="77777777" w:rsidR="00D42605"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Neblokade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117C9" w14:textId="77777777" w:rsidR="00D42605" w:rsidRDefault="00000000">
            <w:pPr>
              <w:spacing w:before="135" w:after="135"/>
              <w:textAlignment w:val="center"/>
            </w:pPr>
            <w:r>
              <w:rPr>
                <w:rFonts w:ascii="Arial" w:hAnsi="Arial" w:cs="Arial"/>
                <w:color w:val="000000"/>
                <w:position w:val="-2"/>
                <w:sz w:val="18"/>
                <w:szCs w:val="18"/>
              </w:rPr>
              <w:t>Ponudnik na dan oddaje ponudb ni imel blokiranega nobenega poslovnega računa.</w:t>
            </w:r>
          </w:p>
        </w:tc>
      </w:tr>
      <w:tr w:rsidR="00D42605" w14:paraId="5553EE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45C4F"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60191" w14:textId="77777777" w:rsidR="00D426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4502A8">
              <w:rPr>
                <w:rFonts w:ascii="Arial" w:hAnsi="Arial" w:cs="Arial"/>
                <w:i/>
                <w:iCs/>
                <w:color w:val="000000"/>
                <w:position w:val="-2"/>
                <w:sz w:val="18"/>
                <w:szCs w:val="18"/>
              </w:rPr>
              <w:t>v Delu IV: Pogoji za sodelovanje, B: Ekonomski in finančni položaj, Druge ekonomske in finančne zahteve</w:t>
            </w:r>
            <w:r>
              <w:rPr>
                <w:rFonts w:ascii="Arial" w:hAnsi="Arial" w:cs="Arial"/>
                <w:color w:val="000000"/>
                <w:position w:val="-2"/>
                <w:sz w:val="18"/>
                <w:szCs w:val="18"/>
              </w:rPr>
              <w:t>)</w:t>
            </w:r>
          </w:p>
          <w:p w14:paraId="0AE6DA5E" w14:textId="77777777" w:rsidR="00D42605" w:rsidRDefault="00000000">
            <w:pPr>
              <w:spacing w:before="135" w:after="135"/>
              <w:jc w:val="both"/>
              <w:textAlignment w:val="center"/>
            </w:pPr>
            <w:r>
              <w:rPr>
                <w:rFonts w:ascii="Arial" w:hAnsi="Arial" w:cs="Arial"/>
                <w:color w:val="000000"/>
                <w:position w:val="-2"/>
                <w:sz w:val="18"/>
                <w:szCs w:val="18"/>
              </w:rPr>
              <w:t>V polju "Razmerje" ponudnik vpiše število 0,00, če izpolnjuje naveden pogoj.</w:t>
            </w:r>
          </w:p>
        </w:tc>
      </w:tr>
      <w:tr w:rsidR="00D42605" w14:paraId="56CFBA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4D14E"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E4486" w14:textId="77777777" w:rsidR="00D42605" w:rsidRDefault="00000000">
            <w:pPr>
              <w:jc w:val="both"/>
              <w:textAlignment w:val="center"/>
            </w:pPr>
            <w:r>
              <w:rPr>
                <w:rFonts w:ascii="Arial" w:hAnsi="Arial" w:cs="Arial"/>
                <w:color w:val="000000"/>
                <w:position w:val="-2"/>
                <w:sz w:val="18"/>
                <w:szCs w:val="18"/>
              </w:rPr>
              <w:t> </w:t>
            </w:r>
          </w:p>
          <w:p w14:paraId="4467A272" w14:textId="77777777" w:rsidR="00D42605" w:rsidRDefault="00000000">
            <w:r>
              <w:rPr>
                <w:rFonts w:ascii="Arial" w:hAnsi="Arial" w:cs="Arial"/>
                <w:color w:val="000000"/>
                <w:position w:val="-2"/>
                <w:sz w:val="18"/>
                <w:szCs w:val="18"/>
              </w:rPr>
              <w:t xml:space="preserve"> /</w:t>
            </w:r>
          </w:p>
        </w:tc>
      </w:tr>
      <w:tr w:rsidR="00D42605" w14:paraId="3FA9B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3EE68"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DFFFF"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2FD2A8FD" w14:textId="77777777" w:rsidR="00D42605" w:rsidRDefault="00000000">
            <w:pPr>
              <w:spacing w:before="135" w:after="135"/>
              <w:jc w:val="both"/>
              <w:textAlignment w:val="center"/>
            </w:pPr>
            <w:r>
              <w:rPr>
                <w:rFonts w:ascii="Arial" w:hAnsi="Arial" w:cs="Arial"/>
                <w:color w:val="000000"/>
                <w:position w:val="-2"/>
                <w:sz w:val="18"/>
                <w:szCs w:val="18"/>
              </w:rPr>
              <w:t>MORAJO</w:t>
            </w:r>
          </w:p>
        </w:tc>
      </w:tr>
      <w:tr w:rsidR="00D42605" w14:paraId="3E391E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8A0F8"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43099" w14:textId="77777777" w:rsidR="00D42605" w:rsidRDefault="00000000">
            <w:pPr>
              <w:spacing w:before="135" w:after="135"/>
              <w:jc w:val="both"/>
              <w:textAlignment w:val="center"/>
            </w:pPr>
            <w:r>
              <w:rPr>
                <w:rFonts w:ascii="Arial" w:hAnsi="Arial" w:cs="Arial"/>
                <w:color w:val="000000"/>
                <w:position w:val="-2"/>
                <w:sz w:val="18"/>
                <w:szCs w:val="18"/>
              </w:rPr>
              <w:t>MORAJO izpolnjevati pogoj</w:t>
            </w:r>
          </w:p>
          <w:p w14:paraId="6DD923A3" w14:textId="77777777" w:rsidR="00D42605" w:rsidRDefault="00000000">
            <w:pPr>
              <w:spacing w:before="135" w:after="135"/>
              <w:jc w:val="both"/>
              <w:textAlignment w:val="center"/>
            </w:pPr>
            <w:r>
              <w:rPr>
                <w:rFonts w:ascii="Arial" w:hAnsi="Arial" w:cs="Arial"/>
                <w:color w:val="000000"/>
                <w:position w:val="-2"/>
                <w:sz w:val="18"/>
                <w:szCs w:val="18"/>
              </w:rPr>
              <w:t>MORAJO</w:t>
            </w:r>
          </w:p>
        </w:tc>
      </w:tr>
    </w:tbl>
    <w:p w14:paraId="304299B0" w14:textId="77777777" w:rsidR="00D42605" w:rsidRDefault="00D42605"/>
    <w:tbl>
      <w:tblPr>
        <w:tblStyle w:val="NormalTablePHPDOCX"/>
        <w:tblW w:w="2500" w:type="pct"/>
        <w:tblInd w:w="108" w:type="dxa"/>
        <w:tblLook w:val="04A0" w:firstRow="1" w:lastRow="0" w:firstColumn="1" w:lastColumn="0" w:noHBand="0" w:noVBand="1"/>
      </w:tblPr>
      <w:tblGrid>
        <w:gridCol w:w="4643"/>
      </w:tblGrid>
      <w:tr w:rsidR="00D42605" w14:paraId="7E25BC3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60EBAED" w14:textId="77777777" w:rsidR="00D42605" w:rsidRDefault="00000000">
            <w:r>
              <w:rPr>
                <w:rFonts w:ascii="Arial" w:hAnsi="Arial" w:cs="Arial"/>
                <w:color w:val="FFFFFF"/>
                <w:position w:val="-2"/>
                <w:sz w:val="18"/>
                <w:szCs w:val="18"/>
              </w:rPr>
              <w:t>Tehnična sposobnost</w:t>
            </w:r>
          </w:p>
        </w:tc>
      </w:tr>
    </w:tbl>
    <w:p w14:paraId="08B33519"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795245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08B7C1" w14:textId="77777777" w:rsidR="00D4260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odgovornih projektantov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E3F62" w14:textId="77777777" w:rsidR="00D42605" w:rsidRDefault="00000000">
            <w:pPr>
              <w:spacing w:before="135" w:after="135"/>
              <w:jc w:val="both"/>
              <w:textAlignment w:val="center"/>
            </w:pPr>
            <w:r>
              <w:rPr>
                <w:rFonts w:ascii="Arial" w:hAnsi="Arial" w:cs="Arial"/>
                <w:color w:val="000000"/>
                <w:position w:val="-2"/>
                <w:sz w:val="18"/>
                <w:szCs w:val="18"/>
              </w:rPr>
              <w:t>Gospodarski subjekt zagotavlja  </w:t>
            </w:r>
            <w:r>
              <w:rPr>
                <w:rFonts w:ascii="Arial" w:hAnsi="Arial" w:cs="Arial"/>
                <w:b/>
                <w:bCs/>
                <w:color w:val="000000"/>
                <w:position w:val="-2"/>
                <w:sz w:val="18"/>
                <w:szCs w:val="18"/>
              </w:rPr>
              <w:t>vodjo projekta</w:t>
            </w:r>
            <w:r>
              <w:rPr>
                <w:rFonts w:ascii="Arial" w:hAnsi="Arial" w:cs="Arial"/>
                <w:color w:val="000000"/>
                <w:position w:val="-2"/>
                <w:sz w:val="18"/>
                <w:szCs w:val="18"/>
              </w:rPr>
              <w:t> (po GZ) oz. </w:t>
            </w:r>
            <w:r>
              <w:rPr>
                <w:rFonts w:ascii="Arial" w:hAnsi="Arial" w:cs="Arial"/>
                <w:b/>
                <w:bCs/>
                <w:color w:val="000000"/>
                <w:position w:val="-2"/>
                <w:sz w:val="18"/>
                <w:szCs w:val="18"/>
              </w:rPr>
              <w:t>odgovorni vodja projekta</w:t>
            </w:r>
            <w:r>
              <w:rPr>
                <w:rFonts w:ascii="Arial" w:hAnsi="Arial" w:cs="Arial"/>
                <w:color w:val="000000"/>
                <w:position w:val="-2"/>
                <w:sz w:val="18"/>
                <w:szCs w:val="18"/>
              </w:rPr>
              <w:t xml:space="preserve"> (po ZGO-1), ki je v zadnjih petih letih, pred objavo tega naročila na portalu javnih naročil, vodil izdelavo projektne dokumentacije vrste PGD in PZI primerljivo predmetnemu javnemu naročilu (komunalna infrastruktura) v skupni vrednosti najmanj </w:t>
            </w:r>
            <w:r>
              <w:rPr>
                <w:rFonts w:ascii="Arial" w:hAnsi="Arial" w:cs="Arial"/>
                <w:b/>
                <w:bCs/>
                <w:color w:val="000000"/>
                <w:position w:val="-2"/>
                <w:sz w:val="18"/>
                <w:szCs w:val="18"/>
              </w:rPr>
              <w:t>100.000,00 EUR brez DDV</w:t>
            </w:r>
            <w:r>
              <w:rPr>
                <w:rFonts w:ascii="Arial" w:hAnsi="Arial" w:cs="Arial"/>
                <w:color w:val="000000"/>
                <w:position w:val="-2"/>
                <w:sz w:val="18"/>
                <w:szCs w:val="18"/>
              </w:rPr>
              <w:t>.</w:t>
            </w:r>
          </w:p>
        </w:tc>
      </w:tr>
      <w:tr w:rsidR="00D42605" w14:paraId="1665CA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F00BF"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58643" w14:textId="77777777" w:rsidR="004502A8"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w:t>
            </w:r>
            <w:r w:rsidR="004502A8">
              <w:rPr>
                <w:rFonts w:ascii="Arial" w:hAnsi="Arial" w:cs="Arial"/>
                <w:color w:val="000000"/>
                <w:position w:val="-2"/>
                <w:sz w:val="18"/>
                <w:szCs w:val="18"/>
              </w:rPr>
              <w:t xml:space="preserve">izpolni ESPD </w:t>
            </w:r>
            <w:r>
              <w:rPr>
                <w:rFonts w:ascii="Arial" w:hAnsi="Arial" w:cs="Arial"/>
                <w:color w:val="000000"/>
                <w:position w:val="-2"/>
                <w:sz w:val="18"/>
                <w:szCs w:val="18"/>
              </w:rPr>
              <w:t>obraz</w:t>
            </w:r>
            <w:r w:rsidR="004502A8">
              <w:rPr>
                <w:rFonts w:ascii="Arial" w:hAnsi="Arial" w:cs="Arial"/>
                <w:color w:val="000000"/>
                <w:position w:val="-2"/>
                <w:sz w:val="18"/>
                <w:szCs w:val="18"/>
              </w:rPr>
              <w:t>e</w:t>
            </w:r>
            <w:r>
              <w:rPr>
                <w:rFonts w:ascii="Arial" w:hAnsi="Arial" w:cs="Arial"/>
                <w:color w:val="000000"/>
                <w:position w:val="-2"/>
                <w:sz w:val="18"/>
                <w:szCs w:val="18"/>
              </w:rPr>
              <w:t>c (</w:t>
            </w:r>
            <w:r w:rsidRPr="004502A8">
              <w:rPr>
                <w:rFonts w:ascii="Arial" w:hAnsi="Arial" w:cs="Arial"/>
                <w:i/>
                <w:iCs/>
                <w:color w:val="000000"/>
                <w:position w:val="-2"/>
                <w:sz w:val="18"/>
                <w:szCs w:val="18"/>
              </w:rPr>
              <w:t>v Delu IV: Pogoji za sodelovanje, C: Tehnična in strokovna sposobnost, za naročila storitev: Izobrazba in strokovna usposobljenost</w:t>
            </w:r>
            <w:r>
              <w:rPr>
                <w:rFonts w:ascii="Arial" w:hAnsi="Arial" w:cs="Arial"/>
                <w:color w:val="000000"/>
                <w:position w:val="-2"/>
                <w:sz w:val="18"/>
                <w:szCs w:val="18"/>
              </w:rPr>
              <w:t>) in predložitvijo</w:t>
            </w:r>
          </w:p>
          <w:p w14:paraId="20A1F97F" w14:textId="65BA59E6" w:rsidR="004502A8" w:rsidRPr="0050757D" w:rsidRDefault="0050757D" w:rsidP="00E921CF">
            <w:pPr>
              <w:pStyle w:val="Odstavekseznama"/>
              <w:numPr>
                <w:ilvl w:val="0"/>
                <w:numId w:val="38"/>
              </w:numPr>
              <w:spacing w:before="135" w:after="135"/>
              <w:jc w:val="both"/>
              <w:textAlignment w:val="center"/>
              <w:rPr>
                <w:b/>
                <w:bCs/>
              </w:rPr>
            </w:pPr>
            <w:r w:rsidRPr="0050757D">
              <w:rPr>
                <w:rFonts w:ascii="Arial" w:hAnsi="Arial" w:cs="Arial"/>
                <w:b/>
                <w:bCs/>
                <w:color w:val="000000"/>
                <w:position w:val="-2"/>
                <w:sz w:val="18"/>
                <w:szCs w:val="18"/>
              </w:rPr>
              <w:t xml:space="preserve">Obrazec </w:t>
            </w:r>
            <w:r w:rsidRPr="0050757D">
              <w:rPr>
                <w:rFonts w:ascii="Arial" w:hAnsi="Arial" w:cs="Arial"/>
                <w:b/>
                <w:bCs/>
                <w:color w:val="000000"/>
                <w:position w:val="-2"/>
                <w:sz w:val="18"/>
                <w:szCs w:val="18"/>
              </w:rPr>
              <w:t>Potrdilo o dobro opravljenem delu nominiranih kadrov</w:t>
            </w:r>
            <w:r w:rsidRPr="0050757D">
              <w:rPr>
                <w:rFonts w:ascii="Arial" w:hAnsi="Arial" w:cs="Arial"/>
                <w:b/>
                <w:bCs/>
                <w:color w:val="000000"/>
                <w:position w:val="-2"/>
                <w:sz w:val="18"/>
                <w:szCs w:val="18"/>
              </w:rPr>
              <w:t xml:space="preserve"> </w:t>
            </w:r>
            <w:r w:rsidR="00000000" w:rsidRPr="0050757D">
              <w:rPr>
                <w:rFonts w:ascii="Arial" w:hAnsi="Arial" w:cs="Arial"/>
                <w:b/>
                <w:bCs/>
                <w:color w:val="000000"/>
                <w:position w:val="-2"/>
                <w:sz w:val="18"/>
                <w:szCs w:val="18"/>
              </w:rPr>
              <w:t xml:space="preserve">(podpisanega referenčnega potrdila naročnikov), </w:t>
            </w:r>
          </w:p>
          <w:p w14:paraId="1DF610FC" w14:textId="4FFC8C1A" w:rsidR="004502A8" w:rsidRPr="0050757D" w:rsidRDefault="0050757D" w:rsidP="004502A8">
            <w:pPr>
              <w:pStyle w:val="Odstavekseznama"/>
              <w:numPr>
                <w:ilvl w:val="0"/>
                <w:numId w:val="38"/>
              </w:numPr>
              <w:spacing w:before="135" w:after="135"/>
              <w:jc w:val="both"/>
              <w:textAlignment w:val="center"/>
              <w:rPr>
                <w:rFonts w:ascii="Arial" w:hAnsi="Arial" w:cs="Arial"/>
                <w:b/>
                <w:bCs/>
                <w:color w:val="000000"/>
                <w:position w:val="-2"/>
                <w:sz w:val="18"/>
                <w:szCs w:val="18"/>
              </w:rPr>
            </w:pPr>
            <w:r w:rsidRPr="0050757D">
              <w:rPr>
                <w:rFonts w:ascii="Arial" w:hAnsi="Arial" w:cs="Arial"/>
                <w:b/>
                <w:bCs/>
                <w:color w:val="000000"/>
                <w:position w:val="-2"/>
                <w:sz w:val="18"/>
                <w:szCs w:val="18"/>
              </w:rPr>
              <w:t>Obrazec Izkušnje kadrov</w:t>
            </w:r>
          </w:p>
          <w:p w14:paraId="7A3C8C1B" w14:textId="00ED4C7D" w:rsidR="00D42605" w:rsidRDefault="00000000" w:rsidP="004502A8">
            <w:pPr>
              <w:spacing w:before="135" w:after="135"/>
              <w:jc w:val="both"/>
              <w:textAlignment w:val="center"/>
            </w:pPr>
            <w:r w:rsidRPr="004502A8">
              <w:rPr>
                <w:rFonts w:ascii="Arial" w:hAnsi="Arial" w:cs="Arial"/>
                <w:color w:val="000000"/>
                <w:position w:val="-2"/>
                <w:sz w:val="18"/>
                <w:szCs w:val="18"/>
              </w:rPr>
              <w:t>ki potrjujejo kvalitetno in pravočasno izpolnitev pogodbenih obveznosti.</w:t>
            </w:r>
          </w:p>
          <w:p w14:paraId="7FD7D726" w14:textId="77777777" w:rsidR="00D42605" w:rsidRDefault="00000000">
            <w:pPr>
              <w:spacing w:before="135" w:after="135"/>
              <w:jc w:val="both"/>
              <w:textAlignment w:val="center"/>
            </w:pPr>
            <w:r>
              <w:rPr>
                <w:rFonts w:ascii="Arial" w:hAnsi="Arial" w:cs="Arial"/>
                <w:color w:val="000000"/>
                <w:position w:val="-2"/>
                <w:sz w:val="18"/>
                <w:szCs w:val="18"/>
              </w:rPr>
              <w:t>Naročnik si pridržuje pravico preveriti podatke pri potrjevalcih predloženih referenčnih potrdil, ki so osnova za presojanje ustreznosti reference, ali od gospodarskega subjekta zahtevati predložitev dodatnih dokazil.</w:t>
            </w:r>
          </w:p>
        </w:tc>
      </w:tr>
      <w:tr w:rsidR="00D42605" w14:paraId="2A5724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39CA5"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D51B0" w14:textId="77777777" w:rsidR="00D42605" w:rsidRDefault="00000000">
            <w:pPr>
              <w:jc w:val="both"/>
              <w:textAlignment w:val="center"/>
            </w:pPr>
            <w:r>
              <w:rPr>
                <w:rFonts w:ascii="Arial" w:hAnsi="Arial" w:cs="Arial"/>
                <w:color w:val="000000"/>
                <w:position w:val="-2"/>
                <w:sz w:val="18"/>
                <w:szCs w:val="18"/>
              </w:rPr>
              <w:t> </w:t>
            </w:r>
          </w:p>
          <w:p w14:paraId="4953AE6B" w14:textId="77777777" w:rsidR="00D42605" w:rsidRDefault="00000000">
            <w:r>
              <w:rPr>
                <w:rFonts w:ascii="Arial" w:hAnsi="Arial" w:cs="Arial"/>
                <w:color w:val="000000"/>
                <w:position w:val="-2"/>
                <w:sz w:val="18"/>
                <w:szCs w:val="18"/>
              </w:rPr>
              <w:t xml:space="preserve"> /</w:t>
            </w:r>
          </w:p>
        </w:tc>
      </w:tr>
      <w:tr w:rsidR="00D42605" w14:paraId="694DE7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A9AF7"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7EA2B" w14:textId="77777777" w:rsidR="00D42605" w:rsidRDefault="00000000">
            <w:pPr>
              <w:spacing w:before="135" w:after="135"/>
              <w:jc w:val="both"/>
              <w:textAlignment w:val="center"/>
            </w:pPr>
            <w:r>
              <w:rPr>
                <w:rFonts w:ascii="Arial" w:hAnsi="Arial" w:cs="Arial"/>
                <w:color w:val="000000"/>
                <w:position w:val="-2"/>
                <w:sz w:val="18"/>
                <w:szCs w:val="18"/>
              </w:rPr>
              <w:t>KUMULATIVNO izpolnjevanje pogoja</w:t>
            </w:r>
          </w:p>
          <w:p w14:paraId="2E2F57F4" w14:textId="77777777" w:rsidR="00D42605" w:rsidRDefault="00000000">
            <w:pPr>
              <w:jc w:val="both"/>
              <w:textAlignment w:val="center"/>
            </w:pPr>
            <w:r>
              <w:rPr>
                <w:rFonts w:ascii="Arial" w:hAnsi="Arial" w:cs="Arial"/>
                <w:color w:val="000000"/>
                <w:position w:val="-2"/>
                <w:sz w:val="18"/>
                <w:szCs w:val="18"/>
              </w:rPr>
              <w:t> </w:t>
            </w:r>
          </w:p>
        </w:tc>
      </w:tr>
      <w:tr w:rsidR="00D42605" w14:paraId="1029EA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46536"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BCB4A" w14:textId="77777777" w:rsidR="00D42605" w:rsidRDefault="00000000">
            <w:pPr>
              <w:spacing w:before="135" w:after="135"/>
              <w:jc w:val="both"/>
              <w:textAlignment w:val="center"/>
            </w:pPr>
            <w:r>
              <w:rPr>
                <w:rFonts w:ascii="Arial" w:hAnsi="Arial" w:cs="Arial"/>
                <w:color w:val="000000"/>
                <w:position w:val="-2"/>
                <w:sz w:val="18"/>
                <w:szCs w:val="18"/>
              </w:rPr>
              <w:t>KUMULATIVNO izpolnjevanje pogoja</w:t>
            </w:r>
          </w:p>
          <w:p w14:paraId="76D2CDB1" w14:textId="77777777" w:rsidR="00D42605" w:rsidRDefault="00000000">
            <w:pPr>
              <w:jc w:val="both"/>
              <w:textAlignment w:val="center"/>
            </w:pPr>
            <w:r>
              <w:rPr>
                <w:rFonts w:ascii="Arial" w:hAnsi="Arial" w:cs="Arial"/>
                <w:color w:val="000000"/>
                <w:position w:val="-2"/>
                <w:sz w:val="18"/>
                <w:szCs w:val="18"/>
              </w:rPr>
              <w:t> </w:t>
            </w:r>
          </w:p>
        </w:tc>
      </w:tr>
    </w:tbl>
    <w:p w14:paraId="33088E8B" w14:textId="77777777" w:rsidR="00D42605" w:rsidRDefault="00D42605"/>
    <w:tbl>
      <w:tblPr>
        <w:tblStyle w:val="NormalTablePHPDOCX"/>
        <w:tblW w:w="9300" w:type="dxa"/>
        <w:tblInd w:w="108" w:type="dxa"/>
        <w:tblLook w:val="04A0" w:firstRow="1" w:lastRow="0" w:firstColumn="1" w:lastColumn="0" w:noHBand="0" w:noVBand="1"/>
      </w:tblPr>
      <w:tblGrid>
        <w:gridCol w:w="1860"/>
        <w:gridCol w:w="7440"/>
      </w:tblGrid>
      <w:tr w:rsidR="00D42605" w14:paraId="2693AA4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51430F" w14:textId="6FDB1831" w:rsidR="00D42605"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w:t>
            </w:r>
            <w:r w:rsidR="0050757D">
              <w:rPr>
                <w:rFonts w:ascii="Arial" w:hAnsi="Arial" w:cs="Arial"/>
                <w:b/>
                <w:bCs/>
                <w:color w:val="FFFFFF"/>
                <w:position w:val="-2"/>
                <w:sz w:val="18"/>
                <w:szCs w:val="18"/>
              </w:rPr>
              <w:t xml:space="preserve"> za izdelavo projektne dokumentacije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68B1D" w14:textId="77777777" w:rsidR="00D42605" w:rsidRDefault="00000000">
            <w:pPr>
              <w:spacing w:before="135" w:after="135"/>
              <w:jc w:val="both"/>
              <w:textAlignment w:val="center"/>
            </w:pPr>
            <w:r>
              <w:rPr>
                <w:rFonts w:ascii="Arial" w:hAnsi="Arial" w:cs="Arial"/>
                <w:color w:val="000000"/>
                <w:position w:val="-2"/>
                <w:sz w:val="18"/>
                <w:szCs w:val="18"/>
              </w:rPr>
              <w:t xml:space="preserve">Ponudnik je v zadnjih petih (5) letih, šteto o dneva objave obvestila o tem naročilu na portalu javnih naročil, kvalitetno in strokovno izdelal vsaj eno projektno dokumentacijo vrste PGD in  PZI za področje komunalne infrastrukture primerljivo predmetnemu javnemu naročilu  v skupni vrednosti  najmanj </w:t>
            </w:r>
            <w:r>
              <w:rPr>
                <w:rFonts w:ascii="Arial" w:hAnsi="Arial" w:cs="Arial"/>
                <w:b/>
                <w:bCs/>
                <w:color w:val="000000"/>
                <w:position w:val="-2"/>
                <w:sz w:val="18"/>
                <w:szCs w:val="18"/>
              </w:rPr>
              <w:t>100.000,00 EUR brez DDV.</w:t>
            </w:r>
          </w:p>
        </w:tc>
      </w:tr>
      <w:tr w:rsidR="00D42605" w14:paraId="06B09C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76DD6" w14:textId="77777777" w:rsidR="00D426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65A2" w14:textId="77777777" w:rsidR="00D42605" w:rsidRDefault="00000000">
            <w:pPr>
              <w:spacing w:before="135" w:after="135"/>
              <w:jc w:val="both"/>
              <w:textAlignment w:val="center"/>
            </w:pPr>
            <w:r>
              <w:rPr>
                <w:rFonts w:ascii="Arial" w:hAnsi="Arial" w:cs="Arial"/>
                <w:color w:val="000000"/>
                <w:position w:val="-2"/>
                <w:sz w:val="18"/>
                <w:szCs w:val="18"/>
              </w:rPr>
              <w:t xml:space="preserve">Gospodarski subjekt izpolni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za sodelovanje, C: Tehnična in strokovna sposobnost, za naročila storitev: Izvedba storitve določene vrste)</w:t>
            </w:r>
          </w:p>
          <w:p w14:paraId="7270EF36" w14:textId="77777777" w:rsidR="00D42605" w:rsidRDefault="00000000">
            <w:pPr>
              <w:spacing w:before="135" w:after="135"/>
              <w:jc w:val="both"/>
              <w:textAlignment w:val="center"/>
            </w:pPr>
            <w:r>
              <w:rPr>
                <w:rFonts w:ascii="Arial" w:hAnsi="Arial" w:cs="Arial"/>
                <w:color w:val="000000"/>
                <w:position w:val="-2"/>
                <w:sz w:val="18"/>
                <w:szCs w:val="18"/>
              </w:rPr>
              <w:br/>
              <w:t>V primeru, da pri javnem naročilu sodeluje več gospodarskih subjektov (partnerji v skupni ponudbi, subjekti, na katere se ponudnik sklicuje, da izkaže izpolnjevanje pogojev za sodelovanje, in podizvajalci), pri izpolnjevanju ESPD obrazca predlagamo, da gospodarski subjekt (npr. podizvajalec), ki ne razpolaga s tem pogojem (npr. pogoj izpolnjuje glavni izvajalec), v obveznih poljih v besedilu npr. navede: "Ta pogoj izpolnjuje glavni izvajalec",  v polja, kjer mora vpisati zneske oz. številke pa vpiše številko 0. V polja, kjer je potrebno navesti datume (trajanje reference), pa gospodarski subjekt v obeh poljih navede enak datum. npr. datum oddaje ponudbe</w:t>
            </w:r>
          </w:p>
          <w:tbl>
            <w:tblPr>
              <w:tblStyle w:val="NormalTablePHPDOCX"/>
              <w:tblW w:w="0" w:type="auto"/>
              <w:tblLook w:val="04A0" w:firstRow="1" w:lastRow="0" w:firstColumn="1" w:lastColumn="0" w:noHBand="0" w:noVBand="1"/>
            </w:tblPr>
            <w:tblGrid>
              <w:gridCol w:w="4987"/>
            </w:tblGrid>
            <w:tr w:rsidR="00D42605" w14:paraId="1BA9B6B7" w14:textId="77777777">
              <w:tc>
                <w:tcPr>
                  <w:tcW w:w="0" w:type="auto"/>
                  <w:tcMar>
                    <w:top w:w="0" w:type="auto"/>
                    <w:bottom w:w="0" w:type="auto"/>
                  </w:tcMar>
                </w:tcPr>
                <w:p w14:paraId="7195D217" w14:textId="77777777" w:rsidR="00D42605" w:rsidRPr="0050757D" w:rsidRDefault="00000000">
                  <w:pPr>
                    <w:numPr>
                      <w:ilvl w:val="0"/>
                      <w:numId w:val="24"/>
                    </w:numPr>
                    <w:rPr>
                      <w:rFonts w:ascii="Arial" w:hAnsi="Arial" w:cs="Arial"/>
                      <w:b/>
                      <w:bCs/>
                      <w:color w:val="000000"/>
                      <w:sz w:val="18"/>
                      <w:szCs w:val="18"/>
                    </w:rPr>
                  </w:pPr>
                  <w:r w:rsidRPr="0050757D">
                    <w:rPr>
                      <w:rFonts w:ascii="Arial" w:hAnsi="Arial" w:cs="Arial"/>
                      <w:b/>
                      <w:bCs/>
                      <w:color w:val="000000"/>
                      <w:position w:val="-2"/>
                      <w:sz w:val="18"/>
                      <w:szCs w:val="18"/>
                    </w:rPr>
                    <w:t>Obrazec Potrdilo o dobro opravljenem delu</w:t>
                  </w:r>
                </w:p>
              </w:tc>
            </w:tr>
          </w:tbl>
          <w:p w14:paraId="58D355C8" w14:textId="77777777" w:rsidR="00D42605" w:rsidRDefault="00D42605"/>
          <w:p w14:paraId="3E8EC88D" w14:textId="03F6557D" w:rsidR="00D42605" w:rsidRDefault="00000000">
            <w:pPr>
              <w:spacing w:before="135" w:after="135"/>
              <w:jc w:val="both"/>
              <w:textAlignment w:val="center"/>
            </w:pPr>
            <w:r>
              <w:rPr>
                <w:rFonts w:ascii="Arial" w:hAnsi="Arial" w:cs="Arial"/>
                <w:color w:val="000000"/>
                <w:position w:val="-2"/>
                <w:sz w:val="18"/>
                <w:szCs w:val="18"/>
              </w:rPr>
              <w:t>Gospodarski subjekti niso dolžni predložiti referenčnega potrdila v fazi predložitve dokumentacije, je pa zaželeno zaradi hitrejše izvedbe postopka preverbe. Naročnik si pridržuje naknadno od gospodarskih subjektov zahtevati tudi potrdila s strani investitorja za vsako posamezno referenco na referenčnem potrdilu, ki ga bo moral vsak pozvani gospodarski subjekt predložiti v roku 3 dni od prejema poziva naročnika.</w:t>
            </w:r>
            <w:r>
              <w:rPr>
                <w:rFonts w:ascii="Arial" w:hAnsi="Arial" w:cs="Arial"/>
                <w:color w:val="000000"/>
                <w:position w:val="-2"/>
                <w:sz w:val="18"/>
                <w:szCs w:val="18"/>
              </w:rPr>
              <w:br/>
              <w:t xml:space="preserve">Reference, ki ne bodo vpisane v </w:t>
            </w:r>
            <w:r>
              <w:rPr>
                <w:rFonts w:ascii="Arial" w:hAnsi="Arial" w:cs="Arial"/>
                <w:b/>
                <w:bCs/>
                <w:color w:val="000000"/>
                <w:position w:val="-2"/>
                <w:sz w:val="18"/>
                <w:szCs w:val="18"/>
              </w:rPr>
              <w:t>ESPD obrazec</w:t>
            </w:r>
            <w:r>
              <w:rPr>
                <w:rFonts w:ascii="Arial" w:hAnsi="Arial" w:cs="Arial"/>
                <w:color w:val="000000"/>
                <w:position w:val="-2"/>
                <w:sz w:val="18"/>
                <w:szCs w:val="18"/>
              </w:rPr>
              <w:t xml:space="preserve"> oz. naknadno potrjene s strani referenčnih naročnikov na predpisanem obrazcu ali na potrdilu, ki po vsebini vsebuje vse podatke iz razpisnega obrazca, se pri pregledu gospodarskem subjektu ne bodo upoštevale. </w:t>
            </w:r>
            <w:r>
              <w:rPr>
                <w:rFonts w:ascii="Arial" w:hAnsi="Arial" w:cs="Arial"/>
                <w:color w:val="000000"/>
                <w:position w:val="-2"/>
                <w:sz w:val="18"/>
                <w:szCs w:val="18"/>
              </w:rPr>
              <w:br/>
              <w:t> </w:t>
            </w:r>
          </w:p>
        </w:tc>
      </w:tr>
      <w:tr w:rsidR="00D42605" w14:paraId="4ADAD6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F79DE" w14:textId="77777777" w:rsidR="00D426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2FE10" w14:textId="77777777" w:rsidR="00D42605" w:rsidRDefault="00000000">
            <w:pPr>
              <w:jc w:val="both"/>
              <w:textAlignment w:val="center"/>
            </w:pPr>
            <w:r>
              <w:rPr>
                <w:rFonts w:ascii="Arial" w:hAnsi="Arial" w:cs="Arial"/>
                <w:color w:val="000000"/>
                <w:position w:val="-2"/>
                <w:sz w:val="18"/>
                <w:szCs w:val="18"/>
              </w:rPr>
              <w:t> </w:t>
            </w:r>
          </w:p>
          <w:p w14:paraId="7AF95911" w14:textId="77777777" w:rsidR="00D42605" w:rsidRDefault="00000000">
            <w:r>
              <w:rPr>
                <w:rFonts w:ascii="Arial" w:hAnsi="Arial" w:cs="Arial"/>
                <w:color w:val="000000"/>
                <w:position w:val="-2"/>
                <w:sz w:val="18"/>
                <w:szCs w:val="18"/>
              </w:rPr>
              <w:t xml:space="preserve"> /</w:t>
            </w:r>
          </w:p>
        </w:tc>
      </w:tr>
      <w:tr w:rsidR="00D42605" w14:paraId="70A423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BAB20" w14:textId="77777777" w:rsidR="00D426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0C715" w14:textId="77777777" w:rsidR="00D42605" w:rsidRDefault="00000000">
            <w:pPr>
              <w:spacing w:before="135" w:after="135"/>
              <w:jc w:val="both"/>
              <w:textAlignment w:val="center"/>
            </w:pPr>
            <w:r>
              <w:rPr>
                <w:rFonts w:ascii="Arial" w:hAnsi="Arial" w:cs="Arial"/>
                <w:color w:val="000000"/>
                <w:position w:val="-2"/>
                <w:sz w:val="18"/>
                <w:szCs w:val="18"/>
              </w:rPr>
              <w:t>KUMULATIVNO izpolnjevanje pogoja</w:t>
            </w:r>
          </w:p>
          <w:p w14:paraId="21A27661" w14:textId="77777777" w:rsidR="00D42605" w:rsidRDefault="00000000">
            <w:pPr>
              <w:jc w:val="both"/>
              <w:textAlignment w:val="center"/>
            </w:pPr>
            <w:r>
              <w:rPr>
                <w:rFonts w:ascii="Arial" w:hAnsi="Arial" w:cs="Arial"/>
                <w:color w:val="000000"/>
                <w:position w:val="-2"/>
                <w:sz w:val="18"/>
                <w:szCs w:val="18"/>
              </w:rPr>
              <w:t> </w:t>
            </w:r>
          </w:p>
        </w:tc>
      </w:tr>
      <w:tr w:rsidR="00D42605" w14:paraId="059104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4E0E4" w14:textId="77777777" w:rsidR="00D426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470A8" w14:textId="77777777" w:rsidR="00D42605" w:rsidRDefault="00000000">
            <w:pPr>
              <w:spacing w:before="135" w:after="135"/>
              <w:jc w:val="both"/>
              <w:textAlignment w:val="center"/>
            </w:pPr>
            <w:r>
              <w:rPr>
                <w:rFonts w:ascii="Arial" w:hAnsi="Arial" w:cs="Arial"/>
                <w:color w:val="000000"/>
                <w:position w:val="-2"/>
                <w:sz w:val="18"/>
                <w:szCs w:val="18"/>
              </w:rPr>
              <w:t>KUMULATIVNO izpolnjevanje pogoja</w:t>
            </w:r>
          </w:p>
          <w:p w14:paraId="5C42B119" w14:textId="77777777" w:rsidR="00D42605" w:rsidRDefault="00000000">
            <w:pPr>
              <w:jc w:val="both"/>
              <w:textAlignment w:val="center"/>
            </w:pPr>
            <w:r>
              <w:rPr>
                <w:rFonts w:ascii="Arial" w:hAnsi="Arial" w:cs="Arial"/>
                <w:color w:val="000000"/>
                <w:position w:val="-2"/>
                <w:sz w:val="18"/>
                <w:szCs w:val="18"/>
              </w:rPr>
              <w:t> </w:t>
            </w:r>
          </w:p>
        </w:tc>
      </w:tr>
    </w:tbl>
    <w:p w14:paraId="276BEB62" w14:textId="77777777" w:rsidR="00D42605" w:rsidRDefault="00D42605">
      <w:pPr>
        <w:sectPr w:rsidR="00D42605" w:rsidSect="00D931BF">
          <w:pgSz w:w="11906" w:h="16838"/>
          <w:pgMar w:top="1418" w:right="1418" w:bottom="1418" w:left="1418" w:header="567" w:footer="680" w:gutter="0"/>
          <w:cols w:space="708"/>
          <w:docGrid w:linePitch="360"/>
        </w:sectPr>
      </w:pPr>
    </w:p>
    <w:p w14:paraId="7231E657" w14:textId="77777777" w:rsidR="00000000"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643"/>
      </w:tblGrid>
      <w:tr w:rsidR="00D42605" w14:paraId="693AE5CE" w14:textId="77777777">
        <w:tc>
          <w:tcPr>
            <w:tcW w:w="0" w:type="auto"/>
            <w:shd w:val="clear" w:color="auto" w:fill="000000"/>
            <w:tcMar>
              <w:top w:w="150" w:type="dxa"/>
              <w:bottom w:w="150" w:type="dxa"/>
            </w:tcMar>
            <w:vAlign w:val="center"/>
          </w:tcPr>
          <w:p w14:paraId="7F5E8C57" w14:textId="77777777" w:rsidR="00D42605" w:rsidRDefault="00000000">
            <w:pPr>
              <w:jc w:val="center"/>
            </w:pPr>
            <w:r>
              <w:rPr>
                <w:rFonts w:ascii="Arial" w:hAnsi="Arial" w:cs="Arial"/>
                <w:b/>
                <w:bCs/>
                <w:color w:val="FFFFFF"/>
                <w:position w:val="-2"/>
                <w:sz w:val="18"/>
                <w:szCs w:val="18"/>
                <w:shd w:val="clear" w:color="auto" w:fill="000000"/>
              </w:rPr>
              <w:t>Zavarovanje za dobro izvedbo</w:t>
            </w:r>
          </w:p>
        </w:tc>
      </w:tr>
    </w:tbl>
    <w:p w14:paraId="01152179" w14:textId="77777777" w:rsidR="0050757D" w:rsidRDefault="0050757D">
      <w:pPr>
        <w:spacing w:before="225" w:after="225" w:line="240" w:lineRule="auto"/>
        <w:jc w:val="both"/>
        <w:rPr>
          <w:rFonts w:ascii="Arial" w:hAnsi="Arial" w:cs="Arial"/>
          <w:color w:val="000000"/>
          <w:sz w:val="18"/>
          <w:szCs w:val="18"/>
        </w:rPr>
      </w:pPr>
    </w:p>
    <w:p w14:paraId="138F07F3" w14:textId="76283F66" w:rsidR="00D42605" w:rsidRDefault="00000000">
      <w:pPr>
        <w:spacing w:before="225" w:after="225" w:line="240" w:lineRule="auto"/>
        <w:jc w:val="both"/>
      </w:pPr>
      <w:r>
        <w:rPr>
          <w:rFonts w:ascii="Arial" w:hAnsi="Arial" w:cs="Arial"/>
          <w:color w:val="000000"/>
          <w:sz w:val="18"/>
          <w:szCs w:val="18"/>
        </w:rPr>
        <w:t xml:space="preserve">Instrument zavarovanja: </w:t>
      </w:r>
      <w:r w:rsidRPr="0050757D">
        <w:rPr>
          <w:rFonts w:ascii="Arial" w:hAnsi="Arial" w:cs="Arial"/>
          <w:b/>
          <w:bCs/>
          <w:color w:val="000000"/>
          <w:sz w:val="18"/>
          <w:szCs w:val="18"/>
        </w:rPr>
        <w:t>bančna garancija / kavcijsko zavarovanje</w:t>
      </w:r>
    </w:p>
    <w:p w14:paraId="7130AF45" w14:textId="77777777" w:rsidR="00D42605" w:rsidRDefault="00000000">
      <w:pPr>
        <w:spacing w:before="225" w:after="225" w:line="240" w:lineRule="auto"/>
        <w:jc w:val="both"/>
      </w:pPr>
      <w:r>
        <w:rPr>
          <w:rFonts w:ascii="Arial" w:hAnsi="Arial" w:cs="Arial"/>
          <w:color w:val="000000"/>
          <w:sz w:val="18"/>
          <w:szCs w:val="18"/>
        </w:rPr>
        <w:t xml:space="preserve">Višina zavarovanja: </w:t>
      </w:r>
      <w:r w:rsidRPr="0050757D">
        <w:rPr>
          <w:rFonts w:ascii="Arial" w:hAnsi="Arial" w:cs="Arial"/>
          <w:b/>
          <w:bCs/>
          <w:color w:val="000000"/>
          <w:sz w:val="18"/>
          <w:szCs w:val="18"/>
        </w:rPr>
        <w:t>najmanj 10,00 % pogodbene vrednosti z DDV</w:t>
      </w:r>
    </w:p>
    <w:p w14:paraId="73C0DA88" w14:textId="77777777" w:rsidR="00D42605" w:rsidRPr="0050757D" w:rsidRDefault="00000000">
      <w:pPr>
        <w:spacing w:before="225" w:after="225" w:line="240" w:lineRule="auto"/>
        <w:jc w:val="both"/>
        <w:rPr>
          <w:b/>
          <w:bCs/>
        </w:rPr>
      </w:pPr>
      <w:r>
        <w:rPr>
          <w:rFonts w:ascii="Arial" w:hAnsi="Arial" w:cs="Arial"/>
          <w:color w:val="000000"/>
          <w:sz w:val="18"/>
          <w:szCs w:val="18"/>
        </w:rPr>
        <w:t xml:space="preserve">Čas veljavnosti: </w:t>
      </w:r>
      <w:r w:rsidRPr="0050757D">
        <w:rPr>
          <w:rFonts w:ascii="Arial" w:hAnsi="Arial" w:cs="Arial"/>
          <w:b/>
          <w:bCs/>
          <w:color w:val="000000"/>
          <w:sz w:val="18"/>
          <w:szCs w:val="18"/>
        </w:rPr>
        <w:t>najmanj 120 dni od roka za izvedbo del</w:t>
      </w:r>
    </w:p>
    <w:p w14:paraId="62321B37" w14:textId="77777777" w:rsidR="0050757D" w:rsidRDefault="0050757D" w:rsidP="0050757D">
      <w:pPr>
        <w:spacing w:before="225" w:after="225" w:line="240" w:lineRule="auto"/>
        <w:jc w:val="both"/>
        <w:rPr>
          <w:rFonts w:ascii="Arial" w:hAnsi="Arial" w:cs="Arial"/>
          <w:color w:val="000000"/>
          <w:sz w:val="18"/>
          <w:szCs w:val="18"/>
        </w:rPr>
      </w:pPr>
    </w:p>
    <w:p w14:paraId="51FC70F5" w14:textId="251999E8" w:rsidR="00D42605" w:rsidRPr="0050757D" w:rsidRDefault="00000000" w:rsidP="0050757D">
      <w:pPr>
        <w:spacing w:before="225" w:after="225" w:line="240" w:lineRule="auto"/>
        <w:jc w:val="both"/>
        <w:rPr>
          <w:u w:val="single"/>
        </w:rPr>
      </w:pPr>
      <w:r>
        <w:rPr>
          <w:rFonts w:ascii="Arial" w:hAnsi="Arial" w:cs="Arial"/>
          <w:color w:val="000000"/>
          <w:sz w:val="18"/>
          <w:szCs w:val="18"/>
        </w:rPr>
        <w:t>Zahtevanje dokazila: ni zahtevano dokazilo</w:t>
      </w:r>
      <w:r w:rsidR="0050757D">
        <w:rPr>
          <w:rFonts w:ascii="Arial" w:hAnsi="Arial" w:cs="Arial"/>
          <w:color w:val="000000"/>
          <w:sz w:val="18"/>
          <w:szCs w:val="18"/>
        </w:rPr>
        <w:t xml:space="preserve">. </w:t>
      </w:r>
      <w:r w:rsidRPr="0050757D">
        <w:rPr>
          <w:rFonts w:ascii="Arial" w:hAnsi="Arial" w:cs="Arial"/>
          <w:color w:val="000000"/>
          <w:sz w:val="18"/>
          <w:szCs w:val="18"/>
          <w:u w:val="single"/>
        </w:rPr>
        <w:t>Ponudnik s podpisom ESPD obrazca potrjuje, da bo naročniku izročil ustrezno zavarovanje.</w:t>
      </w:r>
    </w:p>
    <w:p w14:paraId="5C863620" w14:textId="77777777" w:rsidR="00D42605" w:rsidRDefault="00D42605">
      <w:pPr>
        <w:sectPr w:rsidR="00D42605" w:rsidSect="00D931BF">
          <w:pgSz w:w="11906" w:h="16838"/>
          <w:pgMar w:top="1418" w:right="1418" w:bottom="1418" w:left="1418" w:header="567" w:footer="680" w:gutter="0"/>
          <w:cols w:space="708"/>
          <w:docGrid w:linePitch="360"/>
        </w:sectPr>
      </w:pPr>
    </w:p>
    <w:p w14:paraId="23D762A3" w14:textId="77777777" w:rsidR="00000000"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18EFC81B" w14:textId="77777777" w:rsidR="00000000" w:rsidRDefault="00000000"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D42605" w14:paraId="412DD947"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1DC72D3" w14:textId="77777777" w:rsidR="00D42605" w:rsidRDefault="00000000">
            <w:r>
              <w:rPr>
                <w:rFonts w:ascii="Arial" w:hAnsi="Arial" w:cs="Arial"/>
                <w:b/>
                <w:bCs/>
                <w:color w:val="000000"/>
                <w:position w:val="-2"/>
                <w:sz w:val="18"/>
                <w:szCs w:val="18"/>
                <w:shd w:val="clear" w:color="auto" w:fill="FFFFFF"/>
              </w:rPr>
              <w:t>Splošne specifikacije</w:t>
            </w:r>
          </w:p>
        </w:tc>
      </w:tr>
    </w:tbl>
    <w:p w14:paraId="16F53D5B" w14:textId="77777777" w:rsidR="00D42605" w:rsidRDefault="00000000">
      <w:pPr>
        <w:spacing w:before="225" w:after="225" w:line="240" w:lineRule="auto"/>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3448"/>
      </w:tblGrid>
      <w:tr w:rsidR="00D42605" w14:paraId="7C636F2D" w14:textId="77777777">
        <w:tc>
          <w:tcPr>
            <w:tcW w:w="0" w:type="auto"/>
            <w:tcMar>
              <w:top w:w="0" w:type="auto"/>
              <w:bottom w:w="0" w:type="auto"/>
            </w:tcMar>
          </w:tcPr>
          <w:p w14:paraId="593F8740" w14:textId="77777777" w:rsidR="00D42605" w:rsidRDefault="00000000">
            <w:pPr>
              <w:numPr>
                <w:ilvl w:val="0"/>
                <w:numId w:val="25"/>
              </w:numPr>
              <w:rPr>
                <w:rFonts w:ascii="Arial" w:hAnsi="Arial" w:cs="Arial"/>
                <w:color w:val="000000"/>
                <w:sz w:val="18"/>
                <w:szCs w:val="18"/>
              </w:rPr>
            </w:pPr>
            <w:r>
              <w:rPr>
                <w:rFonts w:ascii="Arial" w:hAnsi="Arial" w:cs="Arial"/>
                <w:color w:val="000000"/>
                <w:sz w:val="18"/>
                <w:szCs w:val="18"/>
              </w:rPr>
              <w:t>Elaborat ekonomike OPPN</w:t>
            </w:r>
          </w:p>
          <w:p w14:paraId="75348F1E" w14:textId="77777777" w:rsidR="00D42605" w:rsidRDefault="00000000">
            <w:pPr>
              <w:numPr>
                <w:ilvl w:val="0"/>
                <w:numId w:val="25"/>
              </w:numPr>
              <w:rPr>
                <w:rFonts w:ascii="Arial" w:hAnsi="Arial" w:cs="Arial"/>
                <w:color w:val="000000"/>
                <w:sz w:val="18"/>
                <w:szCs w:val="18"/>
              </w:rPr>
            </w:pPr>
            <w:r>
              <w:rPr>
                <w:rFonts w:ascii="Arial" w:hAnsi="Arial" w:cs="Arial"/>
                <w:color w:val="000000"/>
                <w:sz w:val="18"/>
                <w:szCs w:val="18"/>
              </w:rPr>
              <w:t>Lokacija urejanja</w:t>
            </w:r>
          </w:p>
        </w:tc>
      </w:tr>
    </w:tbl>
    <w:p w14:paraId="0DAD062A" w14:textId="77777777" w:rsidR="00D42605" w:rsidRDefault="00D42605"/>
    <w:p w14:paraId="5C72866C" w14:textId="77777777" w:rsidR="00D42605" w:rsidRDefault="00000000">
      <w:pPr>
        <w:spacing w:after="0" w:line="240" w:lineRule="auto"/>
        <w:jc w:val="both"/>
      </w:pPr>
      <w:r>
        <w:rPr>
          <w:rFonts w:ascii="Arial" w:hAnsi="Arial" w:cs="Arial"/>
          <w:color w:val="000000"/>
          <w:sz w:val="18"/>
          <w:szCs w:val="18"/>
        </w:rPr>
        <w:t> </w:t>
      </w:r>
    </w:p>
    <w:p w14:paraId="4E517A72" w14:textId="77777777" w:rsidR="00D42605" w:rsidRDefault="00D42605">
      <w:pPr>
        <w:sectPr w:rsidR="00D42605" w:rsidSect="00D931BF">
          <w:pgSz w:w="11906" w:h="16838"/>
          <w:pgMar w:top="1418" w:right="1418" w:bottom="1418" w:left="1418" w:header="567" w:footer="680" w:gutter="0"/>
          <w:cols w:space="708"/>
          <w:docGrid w:linePitch="360"/>
        </w:sectPr>
      </w:pPr>
    </w:p>
    <w:p w14:paraId="26D334D1" w14:textId="77777777" w:rsidR="00000000"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F9E01C2" w14:textId="77777777" w:rsidR="00000000" w:rsidRPr="00A17BFF" w:rsidRDefault="00000000" w:rsidP="00827BFC">
      <w:pPr>
        <w:pStyle w:val="Paragraf"/>
        <w:rPr>
          <w:rFonts w:ascii="Arial" w:hAnsi="Arial" w:cs="Arial"/>
        </w:rPr>
      </w:pPr>
    </w:p>
    <w:p w14:paraId="3BB61C0F" w14:textId="77777777" w:rsidR="00D42605"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45F4836" w14:textId="77777777" w:rsidR="00D42605"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6621482" w14:textId="77777777" w:rsidR="00D42605"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BB9B7B6" w14:textId="77777777" w:rsidR="00000000" w:rsidRDefault="00000000" w:rsidP="001313C1">
      <w:pPr>
        <w:pStyle w:val="Paragraf"/>
        <w:jc w:val="both"/>
        <w:rPr>
          <w:rFonts w:ascii="Arial" w:hAnsi="Arial" w:cs="Arial"/>
        </w:rPr>
      </w:pPr>
    </w:p>
    <w:p w14:paraId="7082C500" w14:textId="77777777" w:rsidR="0050757D" w:rsidRPr="00A17BFF" w:rsidRDefault="0050757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D42605" w14:paraId="090DF23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C99DF3" w14:textId="77777777" w:rsidR="00D42605"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BD7581" w14:textId="77777777" w:rsidR="00D42605"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51A403" w14:textId="77777777" w:rsidR="00D42605" w:rsidRDefault="00000000">
            <w:pPr>
              <w:jc w:val="center"/>
            </w:pPr>
            <w:r>
              <w:rPr>
                <w:rFonts w:ascii="Arial" w:hAnsi="Arial" w:cs="Arial"/>
                <w:b/>
                <w:bCs/>
                <w:color w:val="000000"/>
                <w:position w:val="-3"/>
                <w:sz w:val="20"/>
                <w:szCs w:val="20"/>
                <w:shd w:val="clear" w:color="auto" w:fill="AAAAAA"/>
              </w:rPr>
              <w:t>Opombe</w:t>
            </w:r>
          </w:p>
        </w:tc>
      </w:tr>
      <w:tr w:rsidR="00D42605" w14:paraId="146E58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2DE41" w14:textId="77777777" w:rsidR="00D42605"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56A7C" w14:textId="77777777" w:rsidR="00D42605" w:rsidRDefault="00000000">
            <w:r>
              <w:rPr>
                <w:rFonts w:ascii="Arial" w:hAnsi="Arial" w:cs="Arial"/>
                <w:color w:val="000000"/>
                <w:position w:val="-2"/>
                <w:sz w:val="18"/>
                <w:szCs w:val="18"/>
              </w:rPr>
              <w:t>Ponudba</w:t>
            </w:r>
          </w:p>
          <w:p w14:paraId="6132EF16"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B093D" w14:textId="77777777" w:rsidR="00D42605" w:rsidRDefault="00000000" w:rsidP="0050757D">
            <w:pPr>
              <w:spacing w:before="135" w:after="135"/>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w:t>
            </w:r>
            <w:r w:rsidRPr="0050757D">
              <w:rPr>
                <w:rFonts w:ascii="Arial" w:hAnsi="Arial" w:cs="Arial"/>
                <w:b/>
                <w:bCs/>
                <w:color w:val="000000"/>
                <w:position w:val="-2"/>
                <w:sz w:val="18"/>
                <w:szCs w:val="18"/>
              </w:rPr>
              <w:t>»Predračun«</w:t>
            </w:r>
            <w:r>
              <w:rPr>
                <w:rFonts w:ascii="Arial" w:hAnsi="Arial" w:cs="Arial"/>
                <w:color w:val="000000"/>
                <w:position w:val="-2"/>
                <w:sz w:val="18"/>
                <w:szCs w:val="18"/>
              </w:rPr>
              <w:t xml:space="preserve"> v aplikaciji e-JN.</w:t>
            </w:r>
          </w:p>
        </w:tc>
      </w:tr>
      <w:tr w:rsidR="00D42605" w14:paraId="45EF82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EC33D" w14:textId="77777777" w:rsidR="00D42605"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4FC0A" w14:textId="77777777" w:rsidR="00D42605" w:rsidRDefault="00000000">
            <w:r>
              <w:rPr>
                <w:rFonts w:ascii="Arial" w:hAnsi="Arial" w:cs="Arial"/>
                <w:color w:val="000000"/>
                <w:position w:val="-2"/>
                <w:sz w:val="18"/>
                <w:szCs w:val="18"/>
              </w:rPr>
              <w:t>ESPD</w:t>
            </w:r>
          </w:p>
          <w:p w14:paraId="4465CF4B"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E4AEA" w14:textId="77777777" w:rsidR="00D42605" w:rsidRDefault="00000000" w:rsidP="0050757D">
            <w:pPr>
              <w:spacing w:before="135" w:after="135"/>
              <w:textAlignment w:val="center"/>
            </w:pPr>
            <w:r>
              <w:rPr>
                <w:rFonts w:ascii="Arial" w:hAnsi="Arial" w:cs="Arial"/>
                <w:b/>
                <w:bCs/>
                <w:color w:val="000000"/>
                <w:position w:val="-2"/>
                <w:sz w:val="18"/>
                <w:szCs w:val="18"/>
              </w:rPr>
              <w:t>Izpolnjen in podpisan obrazec ESPD</w:t>
            </w:r>
          </w:p>
          <w:p w14:paraId="551C9E3E" w14:textId="77777777" w:rsidR="00D42605" w:rsidRDefault="00000000" w:rsidP="0050757D">
            <w:pPr>
              <w:spacing w:before="135" w:after="135"/>
              <w:textAlignment w:val="center"/>
            </w:pPr>
            <w:r>
              <w:rPr>
                <w:rFonts w:ascii="Arial" w:hAnsi="Arial" w:cs="Arial"/>
                <w:color w:val="000000"/>
                <w:position w:val="-2"/>
                <w:sz w:val="18"/>
                <w:szCs w:val="18"/>
              </w:rPr>
              <w:t>.xml, uvoziti v e-JN (za vse gospodarske subjekte v ponudbi, ki v kakršni koli vlogi sodelujejo v ponudbi </w:t>
            </w:r>
          </w:p>
        </w:tc>
      </w:tr>
      <w:tr w:rsidR="00D42605" w14:paraId="2E6859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F5043" w14:textId="77777777" w:rsidR="00D42605"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6E5B7" w14:textId="77777777" w:rsidR="00D42605" w:rsidRDefault="00000000">
            <w:r>
              <w:rPr>
                <w:rFonts w:ascii="Arial" w:hAnsi="Arial" w:cs="Arial"/>
                <w:color w:val="000000"/>
                <w:position w:val="-2"/>
                <w:sz w:val="18"/>
                <w:szCs w:val="18"/>
              </w:rPr>
              <w:t>Potrdilo o dobro opravljenem delu</w:t>
            </w:r>
          </w:p>
          <w:p w14:paraId="78179357"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C662B" w14:textId="77777777" w:rsidR="00D42605" w:rsidRDefault="00000000" w:rsidP="0050757D">
            <w:pPr>
              <w:spacing w:before="135" w:after="135"/>
              <w:textAlignment w:val="center"/>
            </w:pPr>
            <w:r>
              <w:rPr>
                <w:rFonts w:ascii="Arial" w:hAnsi="Arial" w:cs="Arial"/>
                <w:color w:val="000000"/>
                <w:position w:val="-2"/>
                <w:sz w:val="18"/>
                <w:szCs w:val="18"/>
              </w:rPr>
              <w:t>Izpolnjen, potrjen s strani naročnika posla.</w:t>
            </w:r>
          </w:p>
        </w:tc>
      </w:tr>
      <w:tr w:rsidR="00D42605" w14:paraId="175761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715CB" w14:textId="77777777" w:rsidR="00D42605"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C14BF" w14:textId="77777777" w:rsidR="00D42605" w:rsidRDefault="00000000">
            <w:r>
              <w:rPr>
                <w:rFonts w:ascii="Arial" w:hAnsi="Arial" w:cs="Arial"/>
                <w:color w:val="000000"/>
                <w:position w:val="-2"/>
                <w:sz w:val="18"/>
                <w:szCs w:val="18"/>
              </w:rPr>
              <w:t>Potrdilo o dobro opravljenem delu nominiranih kadrov</w:t>
            </w:r>
          </w:p>
          <w:p w14:paraId="01C48A94"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5032A" w14:textId="77777777" w:rsidR="00D42605" w:rsidRDefault="00000000" w:rsidP="0050757D">
            <w:pPr>
              <w:spacing w:before="135" w:after="135"/>
              <w:textAlignment w:val="center"/>
            </w:pPr>
            <w:r>
              <w:rPr>
                <w:rFonts w:ascii="Arial" w:hAnsi="Arial" w:cs="Arial"/>
                <w:color w:val="000000"/>
                <w:position w:val="-2"/>
                <w:sz w:val="18"/>
                <w:szCs w:val="18"/>
              </w:rPr>
              <w:t>Izpolnjen, potrjen s strani naročnika posla.</w:t>
            </w:r>
          </w:p>
        </w:tc>
      </w:tr>
      <w:tr w:rsidR="00D42605" w14:paraId="029C76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BE8F8" w14:textId="77777777" w:rsidR="00D42605"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53CE0" w14:textId="77777777" w:rsidR="00D42605" w:rsidRDefault="00000000">
            <w:r>
              <w:rPr>
                <w:rFonts w:ascii="Arial" w:hAnsi="Arial" w:cs="Arial"/>
                <w:color w:val="000000"/>
                <w:position w:val="-2"/>
                <w:sz w:val="18"/>
                <w:szCs w:val="18"/>
              </w:rPr>
              <w:t>Izkušnje kadrov</w:t>
            </w:r>
          </w:p>
          <w:p w14:paraId="426D1B7E"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47A80" w14:textId="77777777" w:rsidR="00D42605" w:rsidRDefault="00000000" w:rsidP="0050757D">
            <w:pPr>
              <w:spacing w:before="135" w:after="135"/>
              <w:textAlignment w:val="center"/>
            </w:pPr>
            <w:r>
              <w:rPr>
                <w:rFonts w:ascii="Arial" w:hAnsi="Arial" w:cs="Arial"/>
                <w:color w:val="000000"/>
                <w:position w:val="-2"/>
                <w:sz w:val="18"/>
                <w:szCs w:val="18"/>
              </w:rPr>
              <w:t>Izpolnjen, podpisan in žigosan.</w:t>
            </w:r>
          </w:p>
        </w:tc>
      </w:tr>
      <w:tr w:rsidR="00D42605" w14:paraId="33D994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B5CBA" w14:textId="77777777" w:rsidR="00D42605"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11CF1" w14:textId="77777777" w:rsidR="00D42605" w:rsidRDefault="00000000">
            <w:r>
              <w:rPr>
                <w:rFonts w:ascii="Arial" w:hAnsi="Arial" w:cs="Arial"/>
                <w:color w:val="000000"/>
                <w:position w:val="-2"/>
                <w:sz w:val="18"/>
                <w:szCs w:val="18"/>
              </w:rPr>
              <w:t>Vzorec bančne garancije / kavcijskega zavarovanja za dobro izvedbo</w:t>
            </w:r>
          </w:p>
          <w:p w14:paraId="59E0446F"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E2BF9" w14:textId="77777777" w:rsidR="00D42605" w:rsidRDefault="00000000" w:rsidP="0050757D">
            <w:pPr>
              <w:spacing w:before="135" w:after="135"/>
              <w:textAlignment w:val="center"/>
            </w:pPr>
            <w:r>
              <w:rPr>
                <w:rFonts w:ascii="Arial" w:hAnsi="Arial" w:cs="Arial"/>
                <w:color w:val="000000"/>
                <w:position w:val="-2"/>
                <w:sz w:val="18"/>
                <w:szCs w:val="18"/>
              </w:rPr>
              <w:t>Parafiran ali elektronsko podpisan.</w:t>
            </w:r>
          </w:p>
        </w:tc>
      </w:tr>
      <w:tr w:rsidR="00D42605" w14:paraId="683FD3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635F9" w14:textId="77777777" w:rsidR="00D42605"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7111" w14:textId="77777777" w:rsidR="00D42605" w:rsidRDefault="00000000">
            <w:r>
              <w:rPr>
                <w:rFonts w:ascii="Arial" w:hAnsi="Arial" w:cs="Arial"/>
                <w:color w:val="000000"/>
                <w:position w:val="-2"/>
                <w:sz w:val="18"/>
                <w:szCs w:val="18"/>
              </w:rPr>
              <w:t>Izjava podizvajalca</w:t>
            </w:r>
          </w:p>
          <w:p w14:paraId="55FB6A52"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AC121" w14:textId="77777777" w:rsidR="00D42605" w:rsidRDefault="00000000" w:rsidP="0050757D">
            <w:pPr>
              <w:spacing w:before="135" w:after="135"/>
              <w:textAlignment w:val="center"/>
            </w:pPr>
            <w:r>
              <w:rPr>
                <w:rFonts w:ascii="Arial" w:hAnsi="Arial" w:cs="Arial"/>
                <w:color w:val="000000"/>
                <w:position w:val="-2"/>
                <w:sz w:val="18"/>
                <w:szCs w:val="18"/>
              </w:rPr>
              <w:t>Izpolnjen, podpisan in žigosan.</w:t>
            </w:r>
          </w:p>
        </w:tc>
      </w:tr>
      <w:tr w:rsidR="00D42605" w14:paraId="113AE7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4328" w14:textId="77777777" w:rsidR="00D42605"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23A29" w14:textId="77777777" w:rsidR="00D42605" w:rsidRDefault="00000000">
            <w:r>
              <w:rPr>
                <w:rFonts w:ascii="Arial" w:hAnsi="Arial" w:cs="Arial"/>
                <w:color w:val="000000"/>
                <w:position w:val="-2"/>
                <w:sz w:val="18"/>
                <w:szCs w:val="18"/>
              </w:rPr>
              <w:t>Izjava o nastopu s podizvajalci</w:t>
            </w:r>
          </w:p>
          <w:p w14:paraId="01FE0EA4"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45198" w14:textId="77777777" w:rsidR="00D42605" w:rsidRDefault="00000000" w:rsidP="0050757D">
            <w:pPr>
              <w:spacing w:before="135" w:after="135"/>
              <w:textAlignment w:val="center"/>
            </w:pPr>
            <w:r>
              <w:rPr>
                <w:rFonts w:ascii="Arial" w:hAnsi="Arial" w:cs="Arial"/>
                <w:color w:val="000000"/>
                <w:position w:val="-2"/>
                <w:sz w:val="18"/>
                <w:szCs w:val="18"/>
              </w:rPr>
              <w:t>Izpolnjen, podpisan in žigosan. Priložen izpolnjen ESPD obrazec za vsakega podizvajalca (79. člen ZJN-3). </w:t>
            </w:r>
          </w:p>
        </w:tc>
      </w:tr>
      <w:tr w:rsidR="00D42605" w14:paraId="11B0EC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1C097" w14:textId="77777777" w:rsidR="00D42605"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62A2C" w14:textId="77777777" w:rsidR="00D42605" w:rsidRDefault="00000000">
            <w:r>
              <w:rPr>
                <w:rFonts w:ascii="Arial" w:hAnsi="Arial" w:cs="Arial"/>
                <w:color w:val="000000"/>
                <w:position w:val="-2"/>
                <w:sz w:val="18"/>
                <w:szCs w:val="18"/>
              </w:rPr>
              <w:t>Izjava o lastniških deležih</w:t>
            </w:r>
          </w:p>
          <w:p w14:paraId="2B1CBCDB"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5D7B5" w14:textId="77777777" w:rsidR="00D42605" w:rsidRDefault="00000000" w:rsidP="0050757D">
            <w:pPr>
              <w:spacing w:before="135" w:after="135"/>
              <w:textAlignment w:val="center"/>
            </w:pPr>
            <w:r>
              <w:rPr>
                <w:rFonts w:ascii="Arial" w:hAnsi="Arial" w:cs="Arial"/>
                <w:color w:val="000000"/>
                <w:position w:val="-2"/>
                <w:sz w:val="18"/>
                <w:szCs w:val="18"/>
              </w:rPr>
              <w:t>Izpolnjen, podpisan in žigosan</w:t>
            </w:r>
          </w:p>
        </w:tc>
      </w:tr>
      <w:tr w:rsidR="00D42605" w14:paraId="4A9F8FD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B2235" w14:textId="77777777" w:rsidR="00D42605"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C3AD2" w14:textId="77777777" w:rsidR="00D42605" w:rsidRDefault="00000000">
            <w:r>
              <w:rPr>
                <w:rFonts w:ascii="Arial" w:hAnsi="Arial" w:cs="Arial"/>
                <w:color w:val="000000"/>
                <w:position w:val="-2"/>
                <w:sz w:val="18"/>
                <w:szCs w:val="18"/>
              </w:rPr>
              <w:t>Vzorec pogodbe: Pogodba o izdelavi projektne dokumentacije.</w:t>
            </w:r>
          </w:p>
          <w:p w14:paraId="383975E3" w14:textId="77777777" w:rsidR="00D42605" w:rsidRDefault="00D426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C5903" w14:textId="77777777" w:rsidR="00D42605" w:rsidRDefault="00000000" w:rsidP="0050757D">
            <w:r>
              <w:rPr>
                <w:rFonts w:ascii="Arial" w:hAnsi="Arial" w:cs="Arial"/>
                <w:color w:val="000000"/>
                <w:position w:val="-2"/>
                <w:sz w:val="18"/>
                <w:szCs w:val="18"/>
              </w:rPr>
              <w:t>Podpisan (ročno ali elektronsko).</w:t>
            </w:r>
          </w:p>
        </w:tc>
      </w:tr>
    </w:tbl>
    <w:p w14:paraId="665F384C" w14:textId="77777777" w:rsidR="00D42605" w:rsidRDefault="00D42605">
      <w:pPr>
        <w:sectPr w:rsidR="00D42605" w:rsidSect="00D931BF">
          <w:pgSz w:w="11906" w:h="16838"/>
          <w:pgMar w:top="1418" w:right="1418" w:bottom="1418" w:left="1418" w:header="567" w:footer="680" w:gutter="0"/>
          <w:cols w:space="708"/>
          <w:docGrid w:linePitch="360"/>
        </w:sectPr>
      </w:pPr>
    </w:p>
    <w:p w14:paraId="6DFFB717"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061FD463" w14:textId="77777777" w:rsidR="00000000" w:rsidRPr="00252358" w:rsidRDefault="00000000" w:rsidP="00252358"/>
    <w:p w14:paraId="0E238427"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9189C3" w14:textId="77777777" w:rsidR="00000000" w:rsidRDefault="00000000" w:rsidP="00EB2A75">
      <w:pPr>
        <w:spacing w:after="120"/>
        <w:rPr>
          <w:rFonts w:ascii="Arial" w:hAnsi="Arial" w:cs="Arial"/>
        </w:rPr>
      </w:pPr>
    </w:p>
    <w:p w14:paraId="015EBD29" w14:textId="77777777" w:rsidR="00D42605"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ZA IZDELAVO PROJEKTNE DOKUMENTACIJE ZA PROJEKT "KOMUNALNO OPREMLJANJE INDUSTRIJSKE CONE LIK-5."</w:t>
      </w:r>
      <w:r>
        <w:rPr>
          <w:rFonts w:ascii="Arial" w:hAnsi="Arial" w:cs="Arial"/>
          <w:color w:val="000000"/>
          <w:sz w:val="18"/>
          <w:szCs w:val="18"/>
        </w:rPr>
        <w:t>« dajemo ponudbo, kot sledi:</w:t>
      </w:r>
    </w:p>
    <w:p w14:paraId="2A8B6DAA" w14:textId="77777777" w:rsidR="00D42605"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42605" w14:paraId="5B98D13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FAED33" w14:textId="77777777" w:rsidR="00D42605"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A85B8" w14:textId="77777777" w:rsidR="00D42605" w:rsidRDefault="00000000">
            <w:r>
              <w:rPr>
                <w:rFonts w:ascii="Arial" w:hAnsi="Arial" w:cs="Arial"/>
                <w:color w:val="000000"/>
                <w:position w:val="-2"/>
                <w:sz w:val="18"/>
                <w:szCs w:val="18"/>
              </w:rPr>
              <w:t> </w:t>
            </w:r>
          </w:p>
        </w:tc>
      </w:tr>
      <w:tr w:rsidR="00D42605" w14:paraId="5C646CF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9FF27F" w14:textId="77777777" w:rsidR="00D42605"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6A3BD" w14:textId="77777777" w:rsidR="00D42605" w:rsidRDefault="00000000">
            <w:r>
              <w:rPr>
                <w:rFonts w:ascii="Arial" w:hAnsi="Arial" w:cs="Arial"/>
                <w:color w:val="000000"/>
                <w:position w:val="-2"/>
                <w:sz w:val="18"/>
                <w:szCs w:val="18"/>
              </w:rPr>
              <w:t> </w:t>
            </w:r>
          </w:p>
        </w:tc>
      </w:tr>
      <w:tr w:rsidR="00D42605" w14:paraId="33EEA6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B426E1" w14:textId="77777777" w:rsidR="00D42605"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44A9A" w14:textId="77777777" w:rsidR="00D42605" w:rsidRDefault="00000000">
            <w:r>
              <w:rPr>
                <w:rFonts w:ascii="Arial" w:hAnsi="Arial" w:cs="Arial"/>
                <w:color w:val="000000"/>
                <w:position w:val="-2"/>
                <w:sz w:val="18"/>
                <w:szCs w:val="18"/>
              </w:rPr>
              <w:t> </w:t>
            </w:r>
          </w:p>
        </w:tc>
      </w:tr>
      <w:tr w:rsidR="00D42605" w14:paraId="09E88F5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7C0AB1" w14:textId="77777777" w:rsidR="00D42605"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30C37" w14:textId="77777777" w:rsidR="00D42605" w:rsidRDefault="00000000">
            <w:r>
              <w:rPr>
                <w:rFonts w:ascii="Arial" w:hAnsi="Arial" w:cs="Arial"/>
                <w:color w:val="000000"/>
                <w:position w:val="-2"/>
                <w:sz w:val="18"/>
                <w:szCs w:val="18"/>
              </w:rPr>
              <w:t> </w:t>
            </w:r>
          </w:p>
        </w:tc>
      </w:tr>
    </w:tbl>
    <w:p w14:paraId="39CF0180" w14:textId="77777777" w:rsidR="00D42605"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57954A1" w14:textId="77777777" w:rsidR="00D42605" w:rsidRDefault="00000000">
      <w:pPr>
        <w:spacing w:before="225" w:after="225" w:line="240" w:lineRule="auto"/>
      </w:pPr>
      <w:r>
        <w:rPr>
          <w:rFonts w:ascii="Arial" w:hAnsi="Arial" w:cs="Arial"/>
          <w:color w:val="000000"/>
          <w:sz w:val="18"/>
          <w:szCs w:val="18"/>
        </w:rPr>
        <w:t>Ponudbo oddajamo (ustrezno označite):</w:t>
      </w:r>
    </w:p>
    <w:p w14:paraId="2AB0891E" w14:textId="77777777" w:rsidR="00D42605" w:rsidRDefault="00000000">
      <w:pPr>
        <w:spacing w:before="225" w:after="225" w:line="240" w:lineRule="auto"/>
      </w:pPr>
      <w:r>
        <w:fldChar w:fldCharType="begin">
          <w:ffData>
            <w:name w:val="cbox167e3f03468ea8"/>
            <w:enabled/>
            <w:calcOnExit w:val="0"/>
            <w:checkBox>
              <w:sizeAuto/>
              <w:default w:val="0"/>
            </w:checkBox>
          </w:ffData>
        </w:fldChar>
      </w:r>
      <w:bookmarkStart w:id="0" w:name="cbox167e3f03468ea8"/>
      <w:r>
        <w:instrText xml:space="preserve"> FORMCHECKBOX </w:instrText>
      </w:r>
      <w:r>
        <w:fldChar w:fldCharType="separate"/>
      </w:r>
      <w:r>
        <w:fldChar w:fldCharType="end"/>
      </w:r>
      <w:bookmarkEnd w:id="0"/>
      <w:r>
        <w:rPr>
          <w:rFonts w:ascii="Arial" w:hAnsi="Arial" w:cs="Arial"/>
          <w:color w:val="000000"/>
          <w:sz w:val="18"/>
          <w:szCs w:val="18"/>
        </w:rPr>
        <w:t> samostojno</w:t>
      </w:r>
    </w:p>
    <w:p w14:paraId="51891B90" w14:textId="77777777" w:rsidR="00D42605" w:rsidRDefault="00000000">
      <w:pPr>
        <w:spacing w:before="225" w:after="225" w:line="240" w:lineRule="auto"/>
      </w:pPr>
      <w:r>
        <w:fldChar w:fldCharType="begin">
          <w:ffData>
            <w:name w:val="cbox167e3f034690b0"/>
            <w:enabled/>
            <w:calcOnExit w:val="0"/>
            <w:checkBox>
              <w:sizeAuto/>
              <w:default w:val="0"/>
            </w:checkBox>
          </w:ffData>
        </w:fldChar>
      </w:r>
      <w:bookmarkStart w:id="1" w:name="cbox167e3f034690b0"/>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3F35116" w14:textId="77777777" w:rsidR="00D42605" w:rsidRDefault="00000000">
      <w:pPr>
        <w:spacing w:before="225" w:after="225" w:line="240" w:lineRule="auto"/>
      </w:pPr>
      <w:r>
        <w:fldChar w:fldCharType="begin">
          <w:ffData>
            <w:name w:val="cbox167e3f034692b6"/>
            <w:enabled/>
            <w:calcOnExit w:val="0"/>
            <w:checkBox>
              <w:sizeAuto/>
              <w:default w:val="0"/>
            </w:checkBox>
          </w:ffData>
        </w:fldChar>
      </w:r>
      <w:bookmarkStart w:id="2" w:name="cbox167e3f034692b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87A7070" w14:textId="77777777" w:rsidR="00D42605" w:rsidRDefault="00000000">
      <w:pPr>
        <w:spacing w:before="225" w:after="225" w:line="240" w:lineRule="auto"/>
      </w:pPr>
      <w:r>
        <w:fldChar w:fldCharType="begin">
          <w:ffData>
            <w:name w:val="cbox167e3f034694ac"/>
            <w:enabled/>
            <w:calcOnExit w:val="0"/>
            <w:checkBox>
              <w:sizeAuto/>
              <w:default w:val="0"/>
            </w:checkBox>
          </w:ffData>
        </w:fldChar>
      </w:r>
      <w:bookmarkStart w:id="3" w:name="cbox167e3f034694a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C38626A" w14:textId="77777777" w:rsidR="00D426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D42605" w14:paraId="4A192B15"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243B5F" w14:textId="77777777" w:rsidR="00D42605"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069491" w14:textId="77777777" w:rsidR="00D42605"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7E251E" w14:textId="77777777" w:rsidR="00D42605"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62AA59" w14:textId="77777777" w:rsidR="00D42605"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2DBF85" w14:textId="77777777" w:rsidR="00D42605" w:rsidRDefault="00000000">
            <w:pPr>
              <w:jc w:val="center"/>
            </w:pPr>
            <w:r>
              <w:rPr>
                <w:rFonts w:ascii="Arial" w:hAnsi="Arial" w:cs="Arial"/>
                <w:b/>
                <w:bCs/>
                <w:color w:val="000000"/>
                <w:position w:val="-2"/>
                <w:sz w:val="18"/>
                <w:szCs w:val="18"/>
                <w:shd w:val="clear" w:color="auto" w:fill="D1D1D1"/>
              </w:rPr>
              <w:t>Vrednost z DDV</w:t>
            </w:r>
          </w:p>
        </w:tc>
      </w:tr>
      <w:tr w:rsidR="00D42605" w14:paraId="78BE2D1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69DB8" w14:textId="77777777" w:rsidR="00D42605" w:rsidRDefault="00000000">
            <w:pPr>
              <w:jc w:val="right"/>
            </w:pPr>
            <w:r>
              <w:rPr>
                <w:rFonts w:ascii="Arial" w:hAnsi="Arial" w:cs="Arial"/>
                <w:color w:val="000000"/>
                <w:position w:val="-2"/>
                <w:sz w:val="18"/>
                <w:szCs w:val="18"/>
              </w:rPr>
              <w:t>IZBIRA IZVAJALCA ZA IZDELAVO PROJEKTNE DOKUMENTACIJE ZA PROJEKT "KOMUNALNO OPREMLJANJE INDUSTRIJSKE CONE LIK-5."</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D7490" w14:textId="77777777" w:rsidR="00D4260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D6E30" w14:textId="77777777" w:rsidR="00D4260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8F1EA" w14:textId="77777777" w:rsidR="00D42605"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58CFB" w14:textId="77777777" w:rsidR="00D42605" w:rsidRDefault="00000000">
            <w:r>
              <w:rPr>
                <w:rFonts w:ascii="Arial" w:hAnsi="Arial" w:cs="Arial"/>
                <w:color w:val="000000"/>
                <w:position w:val="-2"/>
                <w:sz w:val="18"/>
                <w:szCs w:val="18"/>
              </w:rPr>
              <w:t> </w:t>
            </w:r>
          </w:p>
        </w:tc>
      </w:tr>
      <w:tr w:rsidR="00D42605" w14:paraId="3CF835AD"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5604B" w14:textId="77777777" w:rsidR="00D42605"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DBDDE9" w14:textId="77777777" w:rsidR="00D42605"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DD041F" w14:textId="77777777" w:rsidR="00D42605"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F3CFE3" w14:textId="77777777" w:rsidR="00D42605"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7AFAE6" w14:textId="77777777" w:rsidR="00D42605" w:rsidRDefault="00000000">
            <w:r>
              <w:rPr>
                <w:rFonts w:ascii="Arial" w:hAnsi="Arial" w:cs="Arial"/>
                <w:color w:val="000000"/>
                <w:position w:val="-2"/>
                <w:sz w:val="18"/>
                <w:szCs w:val="18"/>
                <w:shd w:val="clear" w:color="auto" w:fill="CCCCCC"/>
              </w:rPr>
              <w:t> </w:t>
            </w:r>
          </w:p>
        </w:tc>
      </w:tr>
    </w:tbl>
    <w:p w14:paraId="19300BCF" w14:textId="77777777" w:rsidR="00D42605"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6341D57F" w14:textId="77777777" w:rsidR="00D42605"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Pr>
          <w:rFonts w:ascii="Arial" w:hAnsi="Arial" w:cs="Arial"/>
          <w:b/>
          <w:bCs/>
          <w:color w:val="000000"/>
          <w:sz w:val="18"/>
          <w:szCs w:val="18"/>
        </w:rPr>
        <w:t>60 dni</w:t>
      </w:r>
      <w:r>
        <w:rPr>
          <w:rFonts w:ascii="Arial" w:hAnsi="Arial" w:cs="Arial"/>
          <w:color w:val="000000"/>
          <w:sz w:val="18"/>
          <w:szCs w:val="18"/>
        </w:rPr>
        <w:t xml:space="preserve"> od roka za predložitev ponudb.</w:t>
      </w:r>
    </w:p>
    <w:p w14:paraId="6FA8460C" w14:textId="77777777" w:rsidR="00D42605"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25941D31" w14:textId="77777777" w:rsidR="00D426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3E30AAC1" w14:textId="77777777" w:rsidR="00D42605" w:rsidRDefault="00000000">
      <w:pPr>
        <w:spacing w:before="225" w:after="225" w:line="240" w:lineRule="auto"/>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6C1392AA" w14:textId="77777777" w:rsidR="00D42605" w:rsidRDefault="00000000">
      <w:pPr>
        <w:spacing w:before="225" w:after="225" w:line="240" w:lineRule="auto"/>
      </w:pPr>
      <w:r>
        <w:rPr>
          <w:rFonts w:ascii="Arial" w:hAnsi="Arial" w:cs="Arial"/>
          <w:color w:val="000000"/>
          <w:sz w:val="18"/>
          <w:szCs w:val="18"/>
        </w:rPr>
        <w:t>Izvajalec izstavi račun v elektronski obliki (</w:t>
      </w:r>
      <w:r>
        <w:rPr>
          <w:rFonts w:ascii="Arial" w:hAnsi="Arial" w:cs="Arial"/>
          <w:b/>
          <w:bCs/>
          <w:color w:val="000000"/>
          <w:sz w:val="18"/>
          <w:szCs w:val="18"/>
        </w:rPr>
        <w:t>eRačun</w:t>
      </w:r>
      <w:r>
        <w:rPr>
          <w:rFonts w:ascii="Arial" w:hAnsi="Arial" w:cs="Arial"/>
          <w:color w:val="000000"/>
          <w:sz w:val="18"/>
          <w:szCs w:val="18"/>
        </w:rPr>
        <w:t xml:space="preserve">) preko spletnega portala UJPnet. Kot uradni prejem računa se šteje datum vnosa računa v sistem </w:t>
      </w:r>
      <w:r>
        <w:rPr>
          <w:rFonts w:ascii="Arial" w:hAnsi="Arial" w:cs="Arial"/>
          <w:b/>
          <w:bCs/>
          <w:color w:val="000000"/>
          <w:sz w:val="18"/>
          <w:szCs w:val="18"/>
        </w:rPr>
        <w:t>UJPnet</w:t>
      </w:r>
      <w:r>
        <w:rPr>
          <w:rFonts w:ascii="Arial" w:hAnsi="Arial" w:cs="Arial"/>
          <w:color w:val="000000"/>
          <w:sz w:val="18"/>
          <w:szCs w:val="18"/>
        </w:rPr>
        <w:t>.</w:t>
      </w:r>
    </w:p>
    <w:p w14:paraId="45EE7AD2" w14:textId="77777777" w:rsidR="00D42605" w:rsidRDefault="00000000">
      <w:pPr>
        <w:spacing w:before="225" w:after="225" w:line="240" w:lineRule="auto"/>
      </w:pPr>
      <w:r>
        <w:rPr>
          <w:rFonts w:ascii="Arial" w:hAnsi="Arial" w:cs="Arial"/>
          <w:color w:val="000000"/>
          <w:sz w:val="18"/>
          <w:szCs w:val="18"/>
        </w:rPr>
        <w:t> </w:t>
      </w:r>
    </w:p>
    <w:p w14:paraId="68EA95E4" w14:textId="77777777" w:rsidR="00D42605"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38BB1B9" w14:textId="30AFC707" w:rsidR="00D426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D42605" w14:paraId="47D6421F"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2DBC87" w14:textId="77777777" w:rsidR="00D42605" w:rsidRDefault="0000000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67B56" w14:textId="77777777" w:rsidR="00D42605" w:rsidRDefault="00000000">
            <w:r>
              <w:rPr>
                <w:rFonts w:ascii="Arial" w:hAnsi="Arial" w:cs="Arial"/>
                <w:color w:val="000000"/>
                <w:position w:val="-2"/>
                <w:sz w:val="18"/>
                <w:szCs w:val="18"/>
              </w:rPr>
              <w:t> </w:t>
            </w:r>
          </w:p>
        </w:tc>
      </w:tr>
      <w:tr w:rsidR="00D42605" w14:paraId="1F9FC6C3"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B37BBB" w14:textId="77777777" w:rsidR="00D42605" w:rsidRDefault="0000000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E5E98" w14:textId="77777777" w:rsidR="00D42605" w:rsidRDefault="00000000">
            <w:r>
              <w:rPr>
                <w:rFonts w:ascii="Arial" w:hAnsi="Arial" w:cs="Arial"/>
                <w:color w:val="000000"/>
                <w:position w:val="-2"/>
                <w:sz w:val="18"/>
                <w:szCs w:val="18"/>
              </w:rPr>
              <w:t> </w:t>
            </w:r>
          </w:p>
        </w:tc>
      </w:tr>
      <w:tr w:rsidR="00D42605" w14:paraId="3E6C9284"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8F3A4" w14:textId="77777777" w:rsidR="00D42605" w:rsidRDefault="0000000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7BB63" w14:textId="77777777" w:rsidR="00D42605" w:rsidRDefault="00000000">
            <w:r>
              <w:rPr>
                <w:rFonts w:ascii="Arial" w:hAnsi="Arial" w:cs="Arial"/>
                <w:color w:val="000000"/>
                <w:position w:val="-2"/>
                <w:sz w:val="18"/>
                <w:szCs w:val="18"/>
              </w:rPr>
              <w:t> </w:t>
            </w:r>
          </w:p>
        </w:tc>
      </w:tr>
      <w:tr w:rsidR="00D42605" w14:paraId="5943E45E"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DABB7" w14:textId="77777777" w:rsidR="00D42605" w:rsidRDefault="0000000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17C8C" w14:textId="77777777" w:rsidR="00D42605" w:rsidRDefault="00000000">
            <w:r>
              <w:rPr>
                <w:rFonts w:ascii="Arial" w:hAnsi="Arial" w:cs="Arial"/>
                <w:color w:val="000000"/>
                <w:position w:val="-2"/>
                <w:sz w:val="18"/>
                <w:szCs w:val="18"/>
              </w:rPr>
              <w:t> </w:t>
            </w:r>
          </w:p>
        </w:tc>
      </w:tr>
      <w:tr w:rsidR="00D42605" w14:paraId="5530D108"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CDE5D" w14:textId="77777777" w:rsidR="00D42605" w:rsidRDefault="0000000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B650F" w14:textId="77777777" w:rsidR="00D42605" w:rsidRDefault="00000000">
            <w:r>
              <w:rPr>
                <w:rFonts w:ascii="Arial" w:hAnsi="Arial" w:cs="Arial"/>
                <w:color w:val="000000"/>
                <w:position w:val="-2"/>
                <w:sz w:val="18"/>
                <w:szCs w:val="18"/>
              </w:rPr>
              <w:t> </w:t>
            </w:r>
          </w:p>
        </w:tc>
      </w:tr>
      <w:tr w:rsidR="00D42605" w14:paraId="79FD314B"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CFFEEA" w14:textId="77777777" w:rsidR="00D42605" w:rsidRDefault="0000000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33D22" w14:textId="77777777" w:rsidR="00D42605" w:rsidRDefault="00000000">
            <w:r>
              <w:rPr>
                <w:rFonts w:ascii="Arial" w:hAnsi="Arial" w:cs="Arial"/>
                <w:color w:val="000000"/>
                <w:position w:val="-2"/>
                <w:sz w:val="18"/>
                <w:szCs w:val="18"/>
              </w:rPr>
              <w:t> </w:t>
            </w:r>
          </w:p>
        </w:tc>
      </w:tr>
      <w:tr w:rsidR="00D42605" w14:paraId="77B3573E"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8F253" w14:textId="77777777" w:rsidR="00D42605" w:rsidRDefault="0000000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5192B" w14:textId="77777777" w:rsidR="00D42605" w:rsidRDefault="00000000">
            <w:r>
              <w:rPr>
                <w:rFonts w:ascii="Arial" w:hAnsi="Arial" w:cs="Arial"/>
                <w:color w:val="000000"/>
                <w:position w:val="-2"/>
                <w:sz w:val="18"/>
                <w:szCs w:val="18"/>
              </w:rPr>
              <w:t> </w:t>
            </w:r>
          </w:p>
        </w:tc>
      </w:tr>
      <w:tr w:rsidR="00D42605" w14:paraId="2BB70E3D"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26DBE9" w14:textId="77777777" w:rsidR="00D42605"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F5330" w14:textId="77777777" w:rsidR="00D42605" w:rsidRDefault="00000000">
            <w:r>
              <w:rPr>
                <w:rFonts w:ascii="Arial" w:hAnsi="Arial" w:cs="Arial"/>
                <w:color w:val="000000"/>
                <w:position w:val="-2"/>
                <w:sz w:val="18"/>
                <w:szCs w:val="18"/>
              </w:rPr>
              <w:t> </w:t>
            </w:r>
          </w:p>
        </w:tc>
      </w:tr>
      <w:tr w:rsidR="00D42605" w14:paraId="622AFD74"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A9FDAC" w14:textId="77777777" w:rsidR="00D42605"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57C37" w14:textId="77777777" w:rsidR="00D42605" w:rsidRDefault="00000000">
            <w:r>
              <w:rPr>
                <w:rFonts w:ascii="Arial" w:hAnsi="Arial" w:cs="Arial"/>
                <w:color w:val="000000"/>
                <w:position w:val="-2"/>
                <w:sz w:val="18"/>
                <w:szCs w:val="18"/>
              </w:rPr>
              <w:t> </w:t>
            </w:r>
          </w:p>
        </w:tc>
      </w:tr>
      <w:tr w:rsidR="00D42605" w14:paraId="3A7696E3" w14:textId="77777777" w:rsidTr="0050757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4A432D" w14:textId="77777777" w:rsidR="00D42605"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FEEBE" w14:textId="77777777" w:rsidR="00D42605" w:rsidRDefault="00000000">
            <w:r>
              <w:rPr>
                <w:rFonts w:ascii="Arial" w:hAnsi="Arial" w:cs="Arial"/>
                <w:color w:val="000000"/>
                <w:position w:val="-2"/>
                <w:sz w:val="18"/>
                <w:szCs w:val="18"/>
              </w:rPr>
              <w:t> </w:t>
            </w:r>
          </w:p>
        </w:tc>
      </w:tr>
      <w:tr w:rsidR="00D42605" w14:paraId="19BDD8D3" w14:textId="77777777" w:rsidTr="0050757D">
        <w:tblPrEx>
          <w:shd w:val="clear" w:color="auto" w:fill="auto"/>
        </w:tblPrEx>
        <w:tc>
          <w:tcPr>
            <w:tcW w:w="8745" w:type="dxa"/>
            <w:gridSpan w:val="4"/>
            <w:tcMar>
              <w:top w:w="75" w:type="dxa"/>
              <w:bottom w:w="75" w:type="dxa"/>
            </w:tcMar>
            <w:vAlign w:val="center"/>
          </w:tcPr>
          <w:p w14:paraId="4BD08652" w14:textId="77777777" w:rsidR="00D42605" w:rsidRDefault="00000000">
            <w:pPr>
              <w:spacing w:before="135" w:after="135"/>
              <w:textAlignment w:val="center"/>
            </w:pPr>
            <w:r>
              <w:rPr>
                <w:rFonts w:ascii="Arial" w:hAnsi="Arial" w:cs="Arial"/>
                <w:color w:val="000000"/>
                <w:position w:val="-2"/>
                <w:sz w:val="18"/>
                <w:szCs w:val="18"/>
              </w:rPr>
              <w:t> </w:t>
            </w:r>
          </w:p>
        </w:tc>
      </w:tr>
      <w:tr w:rsidR="00D42605" w14:paraId="32F92F36" w14:textId="77777777" w:rsidTr="0050757D">
        <w:tblPrEx>
          <w:shd w:val="clear" w:color="auto" w:fill="auto"/>
        </w:tblPrEx>
        <w:tc>
          <w:tcPr>
            <w:tcW w:w="4080" w:type="dxa"/>
            <w:gridSpan w:val="2"/>
            <w:tcMar>
              <w:top w:w="75" w:type="dxa"/>
              <w:bottom w:w="75" w:type="dxa"/>
            </w:tcMar>
            <w:vAlign w:val="center"/>
          </w:tcPr>
          <w:p w14:paraId="2333D2BF" w14:textId="77777777" w:rsidR="00D42605" w:rsidRDefault="00000000">
            <w:r>
              <w:rPr>
                <w:rFonts w:ascii="Arial" w:hAnsi="Arial" w:cs="Arial"/>
                <w:color w:val="000000"/>
                <w:position w:val="-2"/>
                <w:sz w:val="18"/>
                <w:szCs w:val="18"/>
              </w:rPr>
              <w:t>Kraj in datum:</w:t>
            </w:r>
          </w:p>
        </w:tc>
        <w:tc>
          <w:tcPr>
            <w:tcW w:w="0" w:type="auto"/>
            <w:gridSpan w:val="2"/>
            <w:tcMar>
              <w:top w:w="75" w:type="dxa"/>
              <w:bottom w:w="75" w:type="dxa"/>
            </w:tcMar>
            <w:vAlign w:val="center"/>
          </w:tcPr>
          <w:p w14:paraId="1628B6CA" w14:textId="77777777" w:rsidR="00D42605" w:rsidRDefault="00000000">
            <w:pPr>
              <w:jc w:val="center"/>
            </w:pPr>
            <w:r>
              <w:rPr>
                <w:rFonts w:ascii="Arial" w:hAnsi="Arial" w:cs="Arial"/>
                <w:color w:val="000000"/>
                <w:position w:val="-2"/>
                <w:sz w:val="18"/>
                <w:szCs w:val="18"/>
              </w:rPr>
              <w:t>Ime in priimek: _____________________</w:t>
            </w:r>
          </w:p>
        </w:tc>
      </w:tr>
      <w:tr w:rsidR="00D42605" w14:paraId="4993E73B" w14:textId="77777777" w:rsidTr="0050757D">
        <w:tblPrEx>
          <w:shd w:val="clear" w:color="auto" w:fill="auto"/>
        </w:tblPrEx>
        <w:tc>
          <w:tcPr>
            <w:tcW w:w="4080" w:type="dxa"/>
            <w:gridSpan w:val="2"/>
            <w:tcMar>
              <w:top w:w="75" w:type="dxa"/>
              <w:bottom w:w="75" w:type="dxa"/>
            </w:tcMar>
            <w:vAlign w:val="center"/>
          </w:tcPr>
          <w:p w14:paraId="1C94FD91" w14:textId="77777777" w:rsidR="00D42605" w:rsidRDefault="00000000">
            <w:r>
              <w:rPr>
                <w:rFonts w:ascii="Arial" w:hAnsi="Arial" w:cs="Arial"/>
                <w:color w:val="000000"/>
                <w:position w:val="-2"/>
                <w:sz w:val="18"/>
                <w:szCs w:val="18"/>
              </w:rPr>
              <w:t> </w:t>
            </w:r>
          </w:p>
        </w:tc>
        <w:tc>
          <w:tcPr>
            <w:tcW w:w="0" w:type="auto"/>
            <w:gridSpan w:val="2"/>
            <w:tcMar>
              <w:top w:w="75" w:type="dxa"/>
              <w:bottom w:w="75" w:type="dxa"/>
            </w:tcMar>
            <w:vAlign w:val="center"/>
          </w:tcPr>
          <w:p w14:paraId="1AD05A14" w14:textId="77777777" w:rsidR="00D42605" w:rsidRDefault="00D42605"/>
          <w:p w14:paraId="461C5FCC" w14:textId="77777777" w:rsidR="00D42605"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A1A9F45" w14:textId="77777777" w:rsidR="00D42605" w:rsidRDefault="00000000">
      <w:pPr>
        <w:spacing w:before="225" w:after="225" w:line="240" w:lineRule="auto"/>
        <w:sectPr w:rsidR="00D42605"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7A5CF5ED"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5B537976" w14:textId="77777777" w:rsidR="00000000" w:rsidRPr="00252358" w:rsidRDefault="00000000" w:rsidP="00252358"/>
    <w:p w14:paraId="2C678128"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9D2947B" w14:textId="77777777" w:rsidR="00000000" w:rsidRDefault="00000000" w:rsidP="00EB2A75">
      <w:pPr>
        <w:spacing w:after="120"/>
        <w:rPr>
          <w:rFonts w:ascii="Arial" w:hAnsi="Arial" w:cs="Arial"/>
        </w:rPr>
      </w:pPr>
    </w:p>
    <w:p w14:paraId="3E96E7F5" w14:textId="77777777" w:rsidR="00D42605" w:rsidRDefault="00000000">
      <w:pPr>
        <w:spacing w:before="225" w:after="225"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3E4D8177" w14:textId="77777777" w:rsidR="00D42605" w:rsidRDefault="00000000">
      <w:pPr>
        <w:spacing w:before="225" w:after="225" w:line="240" w:lineRule="auto"/>
      </w:pPr>
      <w:r>
        <w:rPr>
          <w:rFonts w:ascii="Arial" w:hAnsi="Arial" w:cs="Arial"/>
          <w:color w:val="000000"/>
          <w:sz w:val="18"/>
          <w:szCs w:val="18"/>
        </w:rPr>
        <w:t xml:space="preserve">Obrazec ESPD </w:t>
      </w:r>
      <w:r>
        <w:rPr>
          <w:rFonts w:ascii="Arial" w:hAnsi="Arial" w:cs="Arial"/>
          <w:b/>
          <w:bCs/>
          <w:color w:val="000000"/>
          <w:sz w:val="18"/>
          <w:szCs w:val="18"/>
        </w:rPr>
        <w:t>predstavlja uradno izjavo gospodarskega subjekta</w:t>
      </w:r>
      <w:r>
        <w:rPr>
          <w:rFonts w:ascii="Arial" w:hAnsi="Arial" w:cs="Arial"/>
          <w:color w:val="000000"/>
          <w:sz w:val="18"/>
          <w:szCs w:val="18"/>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E6C7571" w14:textId="77777777" w:rsidR="00D42605" w:rsidRDefault="00000000">
      <w:pPr>
        <w:spacing w:before="225" w:after="225" w:line="240" w:lineRule="auto"/>
      </w:pPr>
      <w:r>
        <w:rPr>
          <w:rFonts w:ascii="Arial" w:hAnsi="Arial" w:cs="Arial"/>
          <w:color w:val="000000"/>
          <w:sz w:val="18"/>
          <w:szCs w:val="18"/>
        </w:rPr>
        <w:t>S predložitvijo obrazca ESPD ponudnik tudi potrdi, da izpolnjuje vse druge zahteve naročila.</w:t>
      </w:r>
    </w:p>
    <w:p w14:paraId="61E24744" w14:textId="77777777" w:rsidR="00D42605" w:rsidRDefault="00000000">
      <w:pPr>
        <w:spacing w:before="225" w:after="225" w:line="240" w:lineRule="auto"/>
      </w:pPr>
      <w:r>
        <w:rPr>
          <w:rFonts w:ascii="Arial" w:hAnsi="Arial" w:cs="Arial"/>
          <w:color w:val="000000"/>
          <w:sz w:val="18"/>
          <w:szCs w:val="18"/>
        </w:rPr>
        <w:t xml:space="preserve">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sz w:val="18"/>
          <w:szCs w:val="18"/>
        </w:rPr>
        <w:t>35. člena Zakona o integriteti in preprečevanju korupcije</w:t>
      </w:r>
      <w:r>
        <w:rPr>
          <w:rFonts w:ascii="Arial" w:hAnsi="Arial" w:cs="Arial"/>
          <w:color w:val="000000"/>
          <w:sz w:val="18"/>
          <w:szCs w:val="18"/>
        </w:rPr>
        <w:t xml:space="preserve"> (Uradni list RS, št. 69/11 – uradno prečiščeno besedilo, 158/20 in 3/22 – ZDeb; v nadaljnjem besedilu: ZIntPK).</w:t>
      </w:r>
    </w:p>
    <w:p w14:paraId="40D4E607" w14:textId="77777777" w:rsidR="00D42605" w:rsidRDefault="00000000">
      <w:pPr>
        <w:spacing w:before="225" w:after="225" w:line="240" w:lineRule="auto"/>
      </w:pPr>
      <w:r>
        <w:rPr>
          <w:rFonts w:ascii="Arial" w:hAnsi="Arial" w:cs="Arial"/>
          <w:color w:val="000000"/>
          <w:sz w:val="18"/>
          <w:szCs w:val="18"/>
        </w:rPr>
        <w:t>Gospodarski subjekt z ESPD soglaša tudi, da se njegov status preveri v posamezni uradni evidenci in da se preverjanje izvede v enotnem informacijskem sistemu (</w:t>
      </w:r>
      <w:r>
        <w:rPr>
          <w:rFonts w:ascii="Arial" w:hAnsi="Arial" w:cs="Arial"/>
          <w:b/>
          <w:bCs/>
          <w:color w:val="000000"/>
          <w:sz w:val="18"/>
          <w:szCs w:val="18"/>
        </w:rPr>
        <w:t>aplikacija e-Dosje)</w:t>
      </w:r>
      <w:r>
        <w:rPr>
          <w:rFonts w:ascii="Arial" w:hAnsi="Arial" w:cs="Arial"/>
          <w:color w:val="000000"/>
          <w:sz w:val="18"/>
          <w:szCs w:val="18"/>
        </w:rPr>
        <w:t>.</w:t>
      </w:r>
    </w:p>
    <w:p w14:paraId="42896AB7" w14:textId="77777777" w:rsidR="00D42605" w:rsidRDefault="00000000">
      <w:pPr>
        <w:spacing w:before="225" w:after="225" w:line="240" w:lineRule="auto"/>
      </w:pPr>
      <w:r>
        <w:rPr>
          <w:rFonts w:ascii="Arial" w:hAnsi="Arial" w:cs="Arial"/>
          <w:color w:val="000000"/>
          <w:sz w:val="18"/>
          <w:szCs w:val="18"/>
        </w:rPr>
        <w:t>Navedbe v ESPD in/ali dokazila, ki ji predloži gospodarski subjekt, morajo biti veljavni.</w:t>
      </w:r>
    </w:p>
    <w:p w14:paraId="2CCFD5F5" w14:textId="77777777" w:rsidR="00D42605" w:rsidRDefault="00000000">
      <w:pPr>
        <w:spacing w:before="225" w:after="225" w:line="240" w:lineRule="auto"/>
      </w:pPr>
      <w:r>
        <w:rPr>
          <w:rFonts w:ascii="Arial" w:hAnsi="Arial" w:cs="Arial"/>
          <w:color w:val="000000"/>
          <w:sz w:val="18"/>
          <w:szCs w:val="18"/>
        </w:rPr>
        <w:t>Gospodarski subjekt naročnikov obrazec ESPD (datoteka XML) uvozi na spletni povezavi: https://ejn.gov.si/espd in v njega neposredno vnese zahtevane podatke.</w:t>
      </w:r>
    </w:p>
    <w:p w14:paraId="3C4FEBED" w14:textId="77777777" w:rsidR="00D42605" w:rsidRDefault="00000000">
      <w:pPr>
        <w:spacing w:before="225" w:after="225" w:line="240" w:lineRule="auto"/>
      </w:pPr>
      <w:r>
        <w:rPr>
          <w:rFonts w:ascii="Arial" w:hAnsi="Arial" w:cs="Arial"/>
          <w:color w:val="000000"/>
          <w:sz w:val="18"/>
          <w:szCs w:val="18"/>
        </w:rPr>
        <w:t>Izpolnjen ESPD mora biti v ponudbi priložen za vse gospodarske subjekte, ki v kakršni koli vlogi sodelujejo v ponudbi (ponudnik, sodelujoči ponudniki v primeru skupne ponudbe, gospodarski subjekti, na katerih kapacitete se sklicuje ponudnik in podizvajalci). </w:t>
      </w:r>
    </w:p>
    <w:p w14:paraId="611AA75B" w14:textId="77777777" w:rsidR="00D42605" w:rsidRDefault="00000000">
      <w:pPr>
        <w:spacing w:before="225" w:after="225" w:line="240" w:lineRule="auto"/>
      </w:pPr>
      <w:r>
        <w:rPr>
          <w:rFonts w:ascii="Arial" w:hAnsi="Arial" w:cs="Arial"/>
          <w:color w:val="000000"/>
          <w:sz w:val="18"/>
          <w:szCs w:val="18"/>
        </w:rPr>
        <w:t>Ponudnik, ki v sistemu e-JN oddaja ponudbo, naloži svoj ESPD v razdelek »Dokumenti«, del »ESPD – ponudnik«, ESPD ostalih sodelujočih pa naloži v razdelek »Sodelujoči«, del »ESPD – ostali sodelujoči«.</w:t>
      </w:r>
    </w:p>
    <w:p w14:paraId="56933A1B" w14:textId="77777777" w:rsidR="00D42605" w:rsidRDefault="00000000">
      <w:pPr>
        <w:spacing w:before="225" w:after="225" w:line="240" w:lineRule="auto"/>
      </w:pPr>
      <w:r>
        <w:rPr>
          <w:rFonts w:ascii="Arial" w:hAnsi="Arial" w:cs="Arial"/>
          <w:b/>
          <w:bCs/>
          <w:color w:val="000000"/>
          <w:sz w:val="18"/>
          <w:szCs w:val="18"/>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6928F4CC" w14:textId="77777777" w:rsidR="00D42605" w:rsidRDefault="00000000">
      <w:pPr>
        <w:spacing w:before="225" w:after="225" w:line="240" w:lineRule="auto"/>
      </w:pPr>
      <w:r>
        <w:rPr>
          <w:rFonts w:ascii="Arial" w:hAnsi="Arial" w:cs="Arial"/>
          <w:color w:val="000000"/>
          <w:sz w:val="18"/>
          <w:szCs w:val="18"/>
        </w:rPr>
        <w:t xml:space="preserve">Za ostale sodelujoče ponudnik v razdelek »Sodelujoči«, del »ESPD – ostali sodelujoči« </w:t>
      </w:r>
      <w:r>
        <w:rPr>
          <w:rFonts w:ascii="Arial" w:hAnsi="Arial" w:cs="Arial"/>
          <w:b/>
          <w:bCs/>
          <w:color w:val="000000"/>
          <w:sz w:val="18"/>
          <w:szCs w:val="18"/>
        </w:rPr>
        <w:t>priloži lastnoročno podpisane ESPD v pdf. obliki, ali v elektronski obliki podpisan xml.</w:t>
      </w:r>
    </w:p>
    <w:p w14:paraId="634431E4" w14:textId="77777777" w:rsidR="00D42605" w:rsidRDefault="00000000">
      <w:pPr>
        <w:spacing w:before="225" w:after="225" w:line="240" w:lineRule="auto"/>
      </w:pPr>
      <w:r>
        <w:rPr>
          <w:rFonts w:ascii="Arial" w:hAnsi="Arial" w:cs="Arial"/>
          <w:color w:val="000000"/>
          <w:sz w:val="18"/>
          <w:szCs w:val="18"/>
        </w:rPr>
        <w:t> </w:t>
      </w:r>
    </w:p>
    <w:p w14:paraId="4A3AD45D" w14:textId="77777777" w:rsidR="00D42605" w:rsidRDefault="00D42605">
      <w:pPr>
        <w:sectPr w:rsidR="00D42605" w:rsidSect="006E7A2B">
          <w:footerReference w:type="default" r:id="rId13"/>
          <w:pgSz w:w="11906" w:h="16838"/>
          <w:pgMar w:top="1418" w:right="1418" w:bottom="1418" w:left="1418" w:header="567" w:footer="596" w:gutter="0"/>
          <w:cols w:space="708"/>
          <w:docGrid w:linePitch="360"/>
        </w:sectPr>
      </w:pPr>
    </w:p>
    <w:p w14:paraId="4DF1DA23"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524A4F33" w14:textId="77777777" w:rsidR="00000000" w:rsidRPr="00252358" w:rsidRDefault="00000000" w:rsidP="00252358"/>
    <w:p w14:paraId="07CD333E"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6339196" w14:textId="77777777" w:rsidR="00000000" w:rsidRDefault="00000000" w:rsidP="00EB2A75">
      <w:pPr>
        <w:spacing w:after="120"/>
        <w:rPr>
          <w:rFonts w:ascii="Arial" w:hAnsi="Arial" w:cs="Arial"/>
        </w:rPr>
      </w:pPr>
    </w:p>
    <w:p w14:paraId="63650CF1" w14:textId="77777777" w:rsidR="00D42605"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6AE7782" w14:textId="77777777" w:rsidR="00D42605"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E2B76AA" w14:textId="77777777" w:rsidR="00D42605"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42605" w14:paraId="61891F3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7439B0" w14:textId="77777777" w:rsidR="00D42605"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D5FE4A" w14:textId="77777777" w:rsidR="00D42605" w:rsidRDefault="00000000">
            <w:r>
              <w:rPr>
                <w:rFonts w:ascii="Arial" w:hAnsi="Arial" w:cs="Arial"/>
                <w:color w:val="000000"/>
                <w:position w:val="-2"/>
                <w:sz w:val="18"/>
                <w:szCs w:val="18"/>
                <w:shd w:val="clear" w:color="auto" w:fill="FFFFFF"/>
              </w:rPr>
              <w:t> </w:t>
            </w:r>
          </w:p>
        </w:tc>
      </w:tr>
      <w:tr w:rsidR="00D42605" w14:paraId="2B7C758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7E917C" w14:textId="77777777" w:rsidR="00D42605"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A03775" w14:textId="77777777" w:rsidR="00D42605" w:rsidRDefault="00000000">
            <w:r>
              <w:rPr>
                <w:rFonts w:ascii="Arial" w:hAnsi="Arial" w:cs="Arial"/>
                <w:color w:val="000000"/>
                <w:position w:val="-2"/>
                <w:sz w:val="18"/>
                <w:szCs w:val="18"/>
                <w:shd w:val="clear" w:color="auto" w:fill="FFFFFF"/>
              </w:rPr>
              <w:t> </w:t>
            </w:r>
          </w:p>
        </w:tc>
      </w:tr>
      <w:tr w:rsidR="00D42605" w14:paraId="1158FFD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B640DE" w14:textId="77777777" w:rsidR="00D42605"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E369A7" w14:textId="77777777" w:rsidR="00D42605" w:rsidRDefault="00000000">
            <w:r>
              <w:rPr>
                <w:rFonts w:ascii="Arial" w:hAnsi="Arial" w:cs="Arial"/>
                <w:color w:val="000000"/>
                <w:position w:val="-2"/>
                <w:sz w:val="18"/>
                <w:szCs w:val="18"/>
                <w:shd w:val="clear" w:color="auto" w:fill="FFFFFF"/>
              </w:rPr>
              <w:t> </w:t>
            </w:r>
          </w:p>
        </w:tc>
      </w:tr>
      <w:tr w:rsidR="00D42605" w14:paraId="60B617B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5AA7BB" w14:textId="77777777" w:rsidR="00D42605"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E16A42" w14:textId="77777777" w:rsidR="00D42605" w:rsidRDefault="00000000">
            <w:r>
              <w:rPr>
                <w:rFonts w:ascii="Arial" w:hAnsi="Arial" w:cs="Arial"/>
                <w:color w:val="000000"/>
                <w:position w:val="-2"/>
                <w:sz w:val="18"/>
                <w:szCs w:val="18"/>
                <w:shd w:val="clear" w:color="auto" w:fill="FFFFFF"/>
              </w:rPr>
              <w:t> </w:t>
            </w:r>
          </w:p>
        </w:tc>
      </w:tr>
      <w:tr w:rsidR="00D42605" w14:paraId="1C5F263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B92BC9" w14:textId="77777777" w:rsidR="00D42605"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D1A978" w14:textId="77777777" w:rsidR="00D42605" w:rsidRDefault="00000000">
            <w:r>
              <w:rPr>
                <w:rFonts w:ascii="Arial" w:hAnsi="Arial" w:cs="Arial"/>
                <w:color w:val="000000"/>
                <w:position w:val="-2"/>
                <w:sz w:val="18"/>
                <w:szCs w:val="18"/>
                <w:shd w:val="clear" w:color="auto" w:fill="FFFFFF"/>
              </w:rPr>
              <w:t> </w:t>
            </w:r>
          </w:p>
        </w:tc>
      </w:tr>
      <w:tr w:rsidR="00D42605" w14:paraId="2CB0810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4968EB" w14:textId="77777777" w:rsidR="00D42605"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4AB28C" w14:textId="77777777" w:rsidR="00D42605" w:rsidRDefault="00000000">
            <w:r>
              <w:rPr>
                <w:rFonts w:ascii="Arial" w:hAnsi="Arial" w:cs="Arial"/>
                <w:color w:val="000000"/>
                <w:position w:val="-2"/>
                <w:sz w:val="18"/>
                <w:szCs w:val="18"/>
                <w:shd w:val="clear" w:color="auto" w:fill="FFFFFF"/>
              </w:rPr>
              <w:t> </w:t>
            </w:r>
          </w:p>
        </w:tc>
      </w:tr>
      <w:tr w:rsidR="00D42605" w14:paraId="5062436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5286B2" w14:textId="77777777" w:rsidR="00D42605"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060108" w14:textId="77777777" w:rsidR="00D42605" w:rsidRDefault="00000000">
            <w:r>
              <w:rPr>
                <w:rFonts w:ascii="Arial" w:hAnsi="Arial" w:cs="Arial"/>
                <w:color w:val="000000"/>
                <w:position w:val="-2"/>
                <w:sz w:val="18"/>
                <w:szCs w:val="18"/>
                <w:shd w:val="clear" w:color="auto" w:fill="FFFFFF"/>
              </w:rPr>
              <w:t> </w:t>
            </w:r>
          </w:p>
        </w:tc>
      </w:tr>
    </w:tbl>
    <w:p w14:paraId="64BFD846" w14:textId="77777777" w:rsidR="00D42605"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2ED8CED2" w14:textId="77777777" w:rsidR="00D42605"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42605" w14:paraId="76153CD0" w14:textId="77777777">
        <w:tc>
          <w:tcPr>
            <w:tcW w:w="3195" w:type="dxa"/>
            <w:shd w:val="clear" w:color="auto" w:fill="FFFFFF"/>
            <w:tcMar>
              <w:top w:w="75" w:type="dxa"/>
              <w:bottom w:w="75" w:type="dxa"/>
            </w:tcMar>
            <w:vAlign w:val="center"/>
          </w:tcPr>
          <w:p w14:paraId="4E831C83" w14:textId="77777777" w:rsidR="00D42605"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6E9BFB5" w14:textId="77777777" w:rsidR="00D42605"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06C4EBC" w14:textId="77777777" w:rsidR="00D42605" w:rsidRDefault="00000000">
            <w:r>
              <w:rPr>
                <w:rFonts w:ascii="Arial" w:hAnsi="Arial" w:cs="Arial"/>
                <w:color w:val="000000"/>
                <w:position w:val="-2"/>
                <w:sz w:val="18"/>
                <w:szCs w:val="18"/>
                <w:shd w:val="clear" w:color="auto" w:fill="FFFFFF"/>
              </w:rPr>
              <w:t> </w:t>
            </w:r>
          </w:p>
        </w:tc>
      </w:tr>
      <w:tr w:rsidR="00D42605" w14:paraId="2A9CB684" w14:textId="77777777">
        <w:tc>
          <w:tcPr>
            <w:tcW w:w="3195" w:type="dxa"/>
            <w:shd w:val="clear" w:color="auto" w:fill="FFFFFF"/>
            <w:tcMar>
              <w:top w:w="75" w:type="dxa"/>
              <w:bottom w:w="75" w:type="dxa"/>
            </w:tcMar>
            <w:vAlign w:val="center"/>
          </w:tcPr>
          <w:p w14:paraId="27CAF272" w14:textId="77777777" w:rsidR="00D42605"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FC3D50F" w14:textId="77777777" w:rsidR="00D42605"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6D16B88" w14:textId="77777777" w:rsidR="00D42605" w:rsidRDefault="00D42605"/>
          <w:p w14:paraId="2B16F409" w14:textId="77777777" w:rsidR="00D42605" w:rsidRDefault="00000000">
            <w:pPr>
              <w:jc w:val="center"/>
            </w:pPr>
            <w:r>
              <w:rPr>
                <w:rFonts w:ascii="Arial" w:hAnsi="Arial" w:cs="Arial"/>
                <w:color w:val="A9A9A9"/>
                <w:position w:val="-2"/>
                <w:sz w:val="18"/>
                <w:szCs w:val="18"/>
                <w:shd w:val="clear" w:color="auto" w:fill="FFFFFF"/>
              </w:rPr>
              <w:t>(žig in podpis)</w:t>
            </w:r>
          </w:p>
        </w:tc>
      </w:tr>
    </w:tbl>
    <w:p w14:paraId="5912B719" w14:textId="77777777" w:rsidR="00D42605"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D42605" w14:paraId="49CBF9A0" w14:textId="77777777">
        <w:tc>
          <w:tcPr>
            <w:tcW w:w="0" w:type="auto"/>
            <w:tcMar>
              <w:top w:w="0" w:type="auto"/>
              <w:bottom w:w="0" w:type="auto"/>
            </w:tcMar>
          </w:tcPr>
          <w:p w14:paraId="3E072F6C" w14:textId="77777777" w:rsidR="00D42605" w:rsidRDefault="00000000">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4B306F2" w14:textId="77777777" w:rsidR="00D42605" w:rsidRDefault="00000000">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31E3B0B" w14:textId="77777777" w:rsidR="00D42605" w:rsidRDefault="00000000">
            <w:pPr>
              <w:numPr>
                <w:ilvl w:val="0"/>
                <w:numId w:val="2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313446CB" w14:textId="77777777" w:rsidR="00D42605" w:rsidRDefault="00D42605">
      <w:pPr>
        <w:sectPr w:rsidR="00D42605" w:rsidSect="006E7A2B">
          <w:footerReference w:type="default" r:id="rId14"/>
          <w:pgSz w:w="11906" w:h="16838"/>
          <w:pgMar w:top="1418" w:right="1418" w:bottom="1418" w:left="1418" w:header="567" w:footer="596" w:gutter="0"/>
          <w:cols w:space="708"/>
          <w:docGrid w:linePitch="360"/>
        </w:sectPr>
      </w:pPr>
    </w:p>
    <w:p w14:paraId="3D8CA127"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570F32FA" w14:textId="77777777" w:rsidR="00000000" w:rsidRPr="00252358" w:rsidRDefault="00000000" w:rsidP="00252358"/>
    <w:p w14:paraId="7D238A8A"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5786DBA6" w14:textId="77777777" w:rsidR="00000000" w:rsidRDefault="00000000" w:rsidP="00EB2A75">
      <w:pPr>
        <w:spacing w:after="120"/>
        <w:rPr>
          <w:rFonts w:ascii="Arial" w:hAnsi="Arial" w:cs="Arial"/>
        </w:rPr>
      </w:pPr>
    </w:p>
    <w:p w14:paraId="6BA55189" w14:textId="77777777" w:rsidR="00D42605" w:rsidRDefault="00000000">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4035D3A1" w14:textId="77777777" w:rsidR="00D42605" w:rsidRDefault="00000000">
      <w:pPr>
        <w:spacing w:before="225" w:after="225" w:line="240" w:lineRule="auto"/>
        <w:jc w:val="both"/>
      </w:pPr>
      <w:r>
        <w:rPr>
          <w:rFonts w:ascii="Arial" w:hAnsi="Arial" w:cs="Arial"/>
          <w:color w:val="000000"/>
          <w:sz w:val="18"/>
          <w:szCs w:val="18"/>
        </w:rPr>
        <w:t> </w:t>
      </w:r>
    </w:p>
    <w:p w14:paraId="6C049FD4" w14:textId="77777777" w:rsidR="00D42605" w:rsidRDefault="00000000">
      <w:pPr>
        <w:spacing w:before="225" w:after="225" w:line="240" w:lineRule="auto"/>
        <w:jc w:val="center"/>
      </w:pPr>
      <w:r>
        <w:rPr>
          <w:rFonts w:ascii="Arial" w:hAnsi="Arial" w:cs="Arial"/>
          <w:b/>
          <w:bCs/>
          <w:color w:val="000000"/>
          <w:sz w:val="21"/>
          <w:szCs w:val="21"/>
        </w:rPr>
        <w:t>IZJAVA - POTRDILO REFERENCE ZA KADRE</w:t>
      </w:r>
    </w:p>
    <w:p w14:paraId="087467C7" w14:textId="77777777" w:rsidR="00D42605" w:rsidRDefault="00000000">
      <w:pPr>
        <w:spacing w:before="225" w:after="225" w:line="240" w:lineRule="auto"/>
        <w:jc w:val="center"/>
      </w:pPr>
      <w:r>
        <w:rPr>
          <w:rFonts w:ascii="Arial" w:hAnsi="Arial" w:cs="Arial"/>
          <w:color w:val="000000"/>
          <w:sz w:val="18"/>
          <w:szCs w:val="18"/>
        </w:rPr>
        <w:t> </w:t>
      </w:r>
    </w:p>
    <w:p w14:paraId="74BDF629" w14:textId="77777777" w:rsidR="00D42605" w:rsidRDefault="00000000">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D42605" w14:paraId="1DD825CA"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97DED" w14:textId="77777777" w:rsidR="00D42605" w:rsidRDefault="00000000">
            <w:pPr>
              <w:jc w:val="right"/>
            </w:pPr>
            <w:r>
              <w:rPr>
                <w:rFonts w:ascii="Arial" w:hAnsi="Arial" w:cs="Arial"/>
                <w:color w:val="000000"/>
                <w:position w:val="-2"/>
                <w:sz w:val="18"/>
                <w:szCs w:val="18"/>
              </w:rPr>
              <w:t>nominiran kader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0D0D4" w14:textId="77777777" w:rsidR="00D42605" w:rsidRDefault="00000000">
            <w:r>
              <w:rPr>
                <w:rFonts w:ascii="Arial" w:hAnsi="Arial" w:cs="Arial"/>
                <w:color w:val="000000"/>
                <w:position w:val="-2"/>
                <w:sz w:val="18"/>
                <w:szCs w:val="18"/>
              </w:rPr>
              <w:t> </w:t>
            </w:r>
          </w:p>
        </w:tc>
      </w:tr>
      <w:tr w:rsidR="00D42605" w14:paraId="23705558"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E88E2" w14:textId="77777777" w:rsidR="00D42605" w:rsidRDefault="00000000">
            <w:pPr>
              <w:jc w:val="right"/>
            </w:pPr>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5F90D" w14:textId="77777777" w:rsidR="00D42605" w:rsidRDefault="00000000">
            <w:r>
              <w:rPr>
                <w:rFonts w:ascii="Arial" w:hAnsi="Arial" w:cs="Arial"/>
                <w:color w:val="000000"/>
                <w:position w:val="-2"/>
                <w:sz w:val="18"/>
                <w:szCs w:val="18"/>
              </w:rPr>
              <w:t> </w:t>
            </w:r>
          </w:p>
        </w:tc>
      </w:tr>
      <w:tr w:rsidR="00D42605" w14:paraId="594022D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6E0EB" w14:textId="77777777" w:rsidR="00D42605" w:rsidRDefault="00000000">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F69F0" w14:textId="77777777" w:rsidR="00D42605" w:rsidRDefault="00000000">
            <w:r>
              <w:rPr>
                <w:rFonts w:ascii="Arial" w:hAnsi="Arial" w:cs="Arial"/>
                <w:color w:val="000000"/>
                <w:position w:val="-2"/>
                <w:sz w:val="18"/>
                <w:szCs w:val="18"/>
              </w:rPr>
              <w:t> </w:t>
            </w:r>
          </w:p>
        </w:tc>
      </w:tr>
      <w:tr w:rsidR="00D42605" w14:paraId="4AF144E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52EF5" w14:textId="77777777" w:rsidR="00D42605" w:rsidRDefault="00000000">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71DDB" w14:textId="77777777" w:rsidR="00D42605" w:rsidRDefault="00000000">
            <w:r>
              <w:rPr>
                <w:rFonts w:ascii="Arial" w:hAnsi="Arial" w:cs="Arial"/>
                <w:color w:val="000000"/>
                <w:position w:val="-2"/>
                <w:sz w:val="18"/>
                <w:szCs w:val="18"/>
              </w:rPr>
              <w:t> </w:t>
            </w:r>
          </w:p>
        </w:tc>
      </w:tr>
      <w:tr w:rsidR="00D42605" w14:paraId="79C04817"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C625A" w14:textId="77777777" w:rsidR="00D42605" w:rsidRDefault="00000000">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5DEC7" w14:textId="77777777" w:rsidR="00D42605" w:rsidRDefault="00000000">
            <w:r>
              <w:rPr>
                <w:rFonts w:ascii="Arial" w:hAnsi="Arial" w:cs="Arial"/>
                <w:color w:val="000000"/>
                <w:position w:val="-2"/>
                <w:sz w:val="18"/>
                <w:szCs w:val="18"/>
              </w:rPr>
              <w:t> </w:t>
            </w:r>
          </w:p>
        </w:tc>
      </w:tr>
      <w:tr w:rsidR="00D42605" w14:paraId="072D6B19"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A855A" w14:textId="77777777" w:rsidR="00D42605" w:rsidRDefault="00000000">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AB639" w14:textId="77777777" w:rsidR="00D42605" w:rsidRDefault="00000000">
            <w:r>
              <w:rPr>
                <w:rFonts w:ascii="Arial" w:hAnsi="Arial" w:cs="Arial"/>
                <w:color w:val="000000"/>
                <w:position w:val="-2"/>
                <w:sz w:val="18"/>
                <w:szCs w:val="18"/>
              </w:rPr>
              <w:t> </w:t>
            </w:r>
          </w:p>
        </w:tc>
      </w:tr>
      <w:tr w:rsidR="00D42605" w14:paraId="292418DF"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24F02" w14:textId="77777777" w:rsidR="00D42605" w:rsidRDefault="00000000">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DF104" w14:textId="77777777" w:rsidR="00D42605" w:rsidRDefault="00000000">
            <w:r>
              <w:rPr>
                <w:rFonts w:ascii="Arial" w:hAnsi="Arial" w:cs="Arial"/>
                <w:color w:val="000000"/>
                <w:position w:val="-2"/>
                <w:sz w:val="18"/>
                <w:szCs w:val="18"/>
              </w:rPr>
              <w:t> </w:t>
            </w:r>
          </w:p>
        </w:tc>
      </w:tr>
    </w:tbl>
    <w:p w14:paraId="68DAE47F" w14:textId="77777777" w:rsidR="00D42605" w:rsidRDefault="00000000">
      <w:pPr>
        <w:spacing w:before="225" w:after="225" w:line="240" w:lineRule="auto"/>
        <w:jc w:val="both"/>
      </w:pPr>
      <w:r>
        <w:rPr>
          <w:rFonts w:ascii="Arial" w:hAnsi="Arial" w:cs="Arial"/>
          <w:color w:val="000000"/>
          <w:sz w:val="18"/>
          <w:szCs w:val="18"/>
        </w:rPr>
        <w:t> </w:t>
      </w:r>
    </w:p>
    <w:p w14:paraId="307CD2E6" w14:textId="77777777" w:rsidR="00D42605" w:rsidRDefault="00000000">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D42605" w14:paraId="0E21323C" w14:textId="77777777">
        <w:tc>
          <w:tcPr>
            <w:tcW w:w="2325" w:type="dxa"/>
            <w:tcMar>
              <w:top w:w="75" w:type="dxa"/>
              <w:bottom w:w="75" w:type="dxa"/>
            </w:tcMar>
            <w:vAlign w:val="center"/>
          </w:tcPr>
          <w:p w14:paraId="3FB39793" w14:textId="77777777" w:rsidR="00D42605" w:rsidRDefault="00000000">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7CAA9F5" w14:textId="77777777" w:rsidR="00D42605" w:rsidRDefault="00000000">
            <w:r>
              <w:rPr>
                <w:rFonts w:ascii="Arial" w:hAnsi="Arial" w:cs="Arial"/>
                <w:color w:val="000000"/>
                <w:position w:val="-2"/>
                <w:sz w:val="18"/>
                <w:szCs w:val="18"/>
              </w:rPr>
              <w:t> </w:t>
            </w:r>
          </w:p>
        </w:tc>
        <w:tc>
          <w:tcPr>
            <w:tcW w:w="0" w:type="auto"/>
            <w:tcMar>
              <w:top w:w="75" w:type="dxa"/>
              <w:bottom w:w="75" w:type="dxa"/>
            </w:tcMar>
            <w:vAlign w:val="center"/>
          </w:tcPr>
          <w:p w14:paraId="64E707C0" w14:textId="77777777" w:rsidR="00D42605" w:rsidRDefault="00000000">
            <w:r>
              <w:rPr>
                <w:rFonts w:ascii="Arial" w:hAnsi="Arial" w:cs="Arial"/>
                <w:color w:val="000000"/>
                <w:position w:val="-2"/>
                <w:sz w:val="18"/>
                <w:szCs w:val="18"/>
              </w:rPr>
              <w:t> </w:t>
            </w:r>
          </w:p>
        </w:tc>
      </w:tr>
      <w:tr w:rsidR="00D42605" w14:paraId="6FB7EF41" w14:textId="77777777">
        <w:tc>
          <w:tcPr>
            <w:tcW w:w="2325" w:type="dxa"/>
            <w:tcMar>
              <w:top w:w="75" w:type="dxa"/>
              <w:bottom w:w="75" w:type="dxa"/>
            </w:tcMar>
            <w:vAlign w:val="center"/>
          </w:tcPr>
          <w:p w14:paraId="2A90E756" w14:textId="77777777" w:rsidR="00D42605" w:rsidRDefault="0000000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1407A948" w14:textId="77777777" w:rsidR="00D42605" w:rsidRDefault="00000000">
            <w:r>
              <w:rPr>
                <w:rFonts w:ascii="Arial" w:hAnsi="Arial" w:cs="Arial"/>
                <w:color w:val="000000"/>
                <w:position w:val="-2"/>
                <w:sz w:val="18"/>
                <w:szCs w:val="18"/>
              </w:rPr>
              <w:t> </w:t>
            </w:r>
          </w:p>
        </w:tc>
        <w:tc>
          <w:tcPr>
            <w:tcW w:w="0" w:type="auto"/>
            <w:tcMar>
              <w:top w:w="75" w:type="dxa"/>
              <w:bottom w:w="75" w:type="dxa"/>
            </w:tcMar>
            <w:vAlign w:val="center"/>
          </w:tcPr>
          <w:p w14:paraId="04F5FD3C" w14:textId="77777777" w:rsidR="00D42605" w:rsidRDefault="00D42605"/>
          <w:p w14:paraId="6C00A49C" w14:textId="77777777" w:rsidR="00D42605" w:rsidRDefault="00000000">
            <w:pPr>
              <w:jc w:val="center"/>
            </w:pPr>
            <w:r>
              <w:rPr>
                <w:rFonts w:ascii="Arial" w:hAnsi="Arial" w:cs="Arial"/>
                <w:color w:val="A9A9A9"/>
                <w:position w:val="-2"/>
                <w:sz w:val="18"/>
                <w:szCs w:val="18"/>
              </w:rPr>
              <w:t>(žig in podpis)</w:t>
            </w:r>
          </w:p>
        </w:tc>
      </w:tr>
    </w:tbl>
    <w:p w14:paraId="7E6270BE" w14:textId="77777777" w:rsidR="00D42605" w:rsidRDefault="00000000">
      <w:pPr>
        <w:spacing w:before="225" w:after="225" w:line="240" w:lineRule="auto"/>
        <w:jc w:val="both"/>
      </w:pPr>
      <w:r>
        <w:rPr>
          <w:rFonts w:ascii="Arial" w:hAnsi="Arial" w:cs="Arial"/>
          <w:color w:val="000000"/>
          <w:sz w:val="18"/>
          <w:szCs w:val="18"/>
        </w:rPr>
        <w:t> </w:t>
      </w:r>
    </w:p>
    <w:p w14:paraId="218C2B07" w14:textId="77777777" w:rsidR="00D42605" w:rsidRDefault="00000000">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9178"/>
      </w:tblGrid>
      <w:tr w:rsidR="00D42605" w14:paraId="3EF8CE1C" w14:textId="77777777">
        <w:tc>
          <w:tcPr>
            <w:tcW w:w="0" w:type="auto"/>
            <w:tcMar>
              <w:top w:w="0" w:type="auto"/>
              <w:bottom w:w="0" w:type="auto"/>
            </w:tcMar>
          </w:tcPr>
          <w:p w14:paraId="195B64B7" w14:textId="77777777" w:rsidR="00D42605" w:rsidRDefault="00000000">
            <w:pPr>
              <w:numPr>
                <w:ilvl w:val="0"/>
                <w:numId w:val="2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2338AA8" w14:textId="77777777" w:rsidR="00D42605" w:rsidRDefault="00000000">
            <w:pPr>
              <w:numPr>
                <w:ilvl w:val="0"/>
                <w:numId w:val="2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B487D" w14:textId="77777777" w:rsidR="00D42605" w:rsidRDefault="00000000">
            <w:pPr>
              <w:numPr>
                <w:ilvl w:val="0"/>
                <w:numId w:val="2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6A07D4D2" w14:textId="77777777" w:rsidR="00D42605" w:rsidRDefault="00D42605">
      <w:pPr>
        <w:sectPr w:rsidR="00D42605" w:rsidSect="006E7A2B">
          <w:footerReference w:type="default" r:id="rId15"/>
          <w:pgSz w:w="11906" w:h="16838"/>
          <w:pgMar w:top="1418" w:right="1418" w:bottom="1418" w:left="1418" w:header="567" w:footer="596" w:gutter="0"/>
          <w:cols w:space="708"/>
          <w:docGrid w:linePitch="360"/>
        </w:sectPr>
      </w:pPr>
    </w:p>
    <w:p w14:paraId="497C7586"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46B56B79" w14:textId="77777777" w:rsidR="00000000" w:rsidRPr="00252358" w:rsidRDefault="00000000" w:rsidP="00252358"/>
    <w:p w14:paraId="38E8D9F9"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57FEF734" w14:textId="77777777" w:rsidR="00000000" w:rsidRDefault="00000000" w:rsidP="00EB2A75">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D42605" w14:paraId="5D0DC242"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E663F" w14:textId="77777777" w:rsidR="00D42605" w:rsidRDefault="0000000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56F5B" w14:textId="77777777" w:rsidR="00D42605" w:rsidRDefault="00000000">
            <w:r>
              <w:rPr>
                <w:rFonts w:ascii="Arial" w:hAnsi="Arial" w:cs="Arial"/>
                <w:color w:val="000000"/>
                <w:position w:val="-2"/>
                <w:sz w:val="18"/>
                <w:szCs w:val="18"/>
              </w:rPr>
              <w:t> </w:t>
            </w:r>
          </w:p>
        </w:tc>
      </w:tr>
      <w:tr w:rsidR="00D42605" w14:paraId="3C2EF644"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253C3" w14:textId="77777777" w:rsidR="00D42605" w:rsidRDefault="0000000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44E5C" w14:textId="77777777" w:rsidR="00D42605" w:rsidRDefault="00000000">
            <w:r>
              <w:rPr>
                <w:rFonts w:ascii="Arial" w:hAnsi="Arial" w:cs="Arial"/>
                <w:color w:val="000000"/>
                <w:position w:val="-2"/>
                <w:sz w:val="18"/>
                <w:szCs w:val="18"/>
              </w:rPr>
              <w:t> </w:t>
            </w:r>
          </w:p>
        </w:tc>
      </w:tr>
      <w:tr w:rsidR="00D42605" w14:paraId="4820E9DF"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A562F" w14:textId="77777777" w:rsidR="00D42605" w:rsidRDefault="0000000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92DDA" w14:textId="77777777" w:rsidR="00D42605" w:rsidRDefault="00000000">
            <w:r>
              <w:rPr>
                <w:rFonts w:ascii="Arial" w:hAnsi="Arial" w:cs="Arial"/>
                <w:color w:val="000000"/>
                <w:position w:val="-2"/>
                <w:sz w:val="18"/>
                <w:szCs w:val="18"/>
              </w:rPr>
              <w:t> </w:t>
            </w:r>
          </w:p>
        </w:tc>
      </w:tr>
      <w:tr w:rsidR="00D42605" w14:paraId="62CD19D0"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8FC82" w14:textId="77777777" w:rsidR="00D42605" w:rsidRDefault="00000000">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BE1AB" w14:textId="77777777" w:rsidR="00D42605" w:rsidRDefault="00000000">
            <w:r>
              <w:rPr>
                <w:rFonts w:ascii="Arial" w:hAnsi="Arial" w:cs="Arial"/>
                <w:color w:val="000000"/>
                <w:position w:val="-2"/>
                <w:sz w:val="18"/>
                <w:szCs w:val="18"/>
              </w:rPr>
              <w:t> </w:t>
            </w:r>
          </w:p>
        </w:tc>
      </w:tr>
      <w:tr w:rsidR="00D42605" w14:paraId="4D26D67D"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41F58" w14:textId="77777777" w:rsidR="00D42605" w:rsidRDefault="00000000">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36A8E" w14:textId="77777777" w:rsidR="00D42605" w:rsidRDefault="00000000">
            <w:pPr>
              <w:spacing w:before="135" w:after="135"/>
              <w:jc w:val="both"/>
              <w:textAlignment w:val="center"/>
            </w:pPr>
            <w:r>
              <w:rPr>
                <w:rFonts w:ascii="Arial" w:hAnsi="Arial" w:cs="Arial"/>
                <w:color w:val="000000"/>
                <w:position w:val="-2"/>
                <w:sz w:val="18"/>
                <w:szCs w:val="18"/>
              </w:rPr>
              <w:t>REFERENCA 1</w:t>
            </w:r>
          </w:p>
          <w:p w14:paraId="68EB9F87" w14:textId="77777777" w:rsidR="00D42605" w:rsidRDefault="00000000">
            <w:pPr>
              <w:spacing w:before="135" w:after="135"/>
              <w:jc w:val="both"/>
              <w:textAlignment w:val="center"/>
            </w:pPr>
            <w:r>
              <w:rPr>
                <w:rFonts w:ascii="Arial" w:hAnsi="Arial" w:cs="Arial"/>
                <w:color w:val="000000"/>
                <w:position w:val="-2"/>
                <w:sz w:val="18"/>
                <w:szCs w:val="18"/>
              </w:rPr>
              <w:t>Naziv referenčnega posla:</w:t>
            </w:r>
          </w:p>
          <w:p w14:paraId="3253E4FF" w14:textId="77777777" w:rsidR="00D42605" w:rsidRDefault="00000000">
            <w:pPr>
              <w:spacing w:before="135" w:after="135"/>
              <w:jc w:val="both"/>
              <w:textAlignment w:val="center"/>
            </w:pPr>
            <w:r>
              <w:rPr>
                <w:rFonts w:ascii="Arial" w:hAnsi="Arial" w:cs="Arial"/>
                <w:color w:val="000000"/>
                <w:position w:val="-2"/>
                <w:sz w:val="18"/>
                <w:szCs w:val="18"/>
              </w:rPr>
              <w:t>Naročnik posla (naziv, naslov):</w:t>
            </w:r>
          </w:p>
          <w:p w14:paraId="5784D424" w14:textId="77777777" w:rsidR="00D42605" w:rsidRDefault="00000000">
            <w:pPr>
              <w:spacing w:before="135" w:after="135"/>
              <w:jc w:val="both"/>
              <w:textAlignment w:val="center"/>
            </w:pPr>
            <w:r>
              <w:rPr>
                <w:rFonts w:ascii="Arial" w:hAnsi="Arial" w:cs="Arial"/>
                <w:color w:val="000000"/>
                <w:position w:val="-2"/>
                <w:sz w:val="18"/>
                <w:szCs w:val="18"/>
              </w:rPr>
              <w:t>Obdobje izvedbe (mesec, leto; od-do):</w:t>
            </w:r>
          </w:p>
          <w:p w14:paraId="1DCB4A30" w14:textId="77777777" w:rsidR="00D42605" w:rsidRDefault="00000000">
            <w:pPr>
              <w:spacing w:before="135" w:after="135"/>
              <w:jc w:val="both"/>
              <w:textAlignment w:val="center"/>
            </w:pPr>
            <w:r>
              <w:rPr>
                <w:rFonts w:ascii="Arial" w:hAnsi="Arial" w:cs="Arial"/>
                <w:color w:val="000000"/>
                <w:position w:val="-2"/>
                <w:sz w:val="18"/>
                <w:szCs w:val="18"/>
              </w:rPr>
              <w:t>Vrednost posla (v EUR z in brez DDV):</w:t>
            </w:r>
          </w:p>
          <w:p w14:paraId="1AE9D680" w14:textId="77777777" w:rsidR="00D42605" w:rsidRDefault="00000000">
            <w:pPr>
              <w:spacing w:before="135" w:after="135"/>
              <w:jc w:val="both"/>
              <w:textAlignment w:val="center"/>
            </w:pPr>
            <w:r>
              <w:rPr>
                <w:rFonts w:ascii="Arial" w:hAnsi="Arial" w:cs="Arial"/>
                <w:color w:val="000000"/>
                <w:position w:val="-2"/>
                <w:sz w:val="18"/>
                <w:szCs w:val="18"/>
              </w:rPr>
              <w:t>Vloga kadra v poslu (naziv, opis del):</w:t>
            </w:r>
          </w:p>
          <w:p w14:paraId="17D6B5C8" w14:textId="77777777" w:rsidR="00D42605" w:rsidRDefault="00000000">
            <w:pPr>
              <w:spacing w:before="135" w:after="135"/>
              <w:jc w:val="both"/>
              <w:textAlignment w:val="center"/>
            </w:pPr>
            <w:r>
              <w:rPr>
                <w:rFonts w:ascii="Arial" w:hAnsi="Arial" w:cs="Arial"/>
                <w:color w:val="000000"/>
                <w:position w:val="-2"/>
                <w:sz w:val="18"/>
                <w:szCs w:val="18"/>
              </w:rPr>
              <w:t> </w:t>
            </w:r>
          </w:p>
          <w:p w14:paraId="230885DC" w14:textId="77777777" w:rsidR="00D42605" w:rsidRDefault="00000000">
            <w:pPr>
              <w:spacing w:before="135" w:after="135"/>
              <w:jc w:val="both"/>
              <w:textAlignment w:val="center"/>
            </w:pPr>
            <w:r>
              <w:rPr>
                <w:rFonts w:ascii="Arial" w:hAnsi="Arial" w:cs="Arial"/>
                <w:color w:val="000000"/>
                <w:position w:val="-2"/>
                <w:sz w:val="18"/>
                <w:szCs w:val="18"/>
              </w:rPr>
              <w:t>REFERENCA 2:</w:t>
            </w:r>
          </w:p>
          <w:p w14:paraId="19041859" w14:textId="77777777" w:rsidR="00D42605" w:rsidRDefault="00000000">
            <w:pPr>
              <w:spacing w:before="135" w:after="135"/>
              <w:jc w:val="both"/>
              <w:textAlignment w:val="center"/>
            </w:pPr>
            <w:r>
              <w:rPr>
                <w:rFonts w:ascii="Arial" w:hAnsi="Arial" w:cs="Arial"/>
                <w:color w:val="000000"/>
                <w:position w:val="-2"/>
                <w:sz w:val="18"/>
                <w:szCs w:val="18"/>
              </w:rPr>
              <w:t>...</w:t>
            </w:r>
          </w:p>
        </w:tc>
      </w:tr>
    </w:tbl>
    <w:p w14:paraId="65FF502D" w14:textId="77777777" w:rsidR="00D42605" w:rsidRDefault="00000000">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5929"/>
      </w:tblGrid>
      <w:tr w:rsidR="00D42605" w14:paraId="188387D2" w14:textId="77777777">
        <w:tc>
          <w:tcPr>
            <w:tcW w:w="0" w:type="auto"/>
            <w:tcMar>
              <w:top w:w="0" w:type="auto"/>
              <w:bottom w:w="0" w:type="auto"/>
            </w:tcMar>
          </w:tcPr>
          <w:p w14:paraId="63BB0389" w14:textId="77777777" w:rsidR="00D42605" w:rsidRDefault="00000000">
            <w:pPr>
              <w:numPr>
                <w:ilvl w:val="0"/>
                <w:numId w:val="29"/>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14:paraId="08FE5018" w14:textId="77777777" w:rsidR="00D42605" w:rsidRDefault="00000000">
      <w:pPr>
        <w:spacing w:before="225" w:after="225" w:line="240" w:lineRule="auto"/>
        <w:jc w:val="both"/>
      </w:pPr>
      <w:r>
        <w:rPr>
          <w:rFonts w:ascii="Arial" w:hAnsi="Arial" w:cs="Arial"/>
          <w:color w:val="000000"/>
          <w:sz w:val="18"/>
          <w:szCs w:val="18"/>
        </w:rPr>
        <w:t> </w:t>
      </w:r>
    </w:p>
    <w:p w14:paraId="1F53632A" w14:textId="77777777" w:rsidR="00D42605" w:rsidRDefault="00000000">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D42605" w14:paraId="1AC43B70" w14:textId="77777777">
        <w:tc>
          <w:tcPr>
            <w:tcW w:w="4080" w:type="dxa"/>
            <w:tcMar>
              <w:top w:w="75" w:type="dxa"/>
              <w:bottom w:w="75" w:type="dxa"/>
            </w:tcMar>
            <w:vAlign w:val="center"/>
          </w:tcPr>
          <w:p w14:paraId="5D100FCF" w14:textId="77777777" w:rsidR="00D426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C3B51F7" w14:textId="77777777" w:rsidR="00D42605" w:rsidRDefault="00000000">
            <w:r>
              <w:rPr>
                <w:rFonts w:ascii="Arial" w:hAnsi="Arial" w:cs="Arial"/>
                <w:color w:val="000000"/>
                <w:position w:val="-2"/>
                <w:sz w:val="18"/>
                <w:szCs w:val="18"/>
              </w:rPr>
              <w:t>Ime in priimek: _____________________</w:t>
            </w:r>
          </w:p>
        </w:tc>
      </w:tr>
      <w:tr w:rsidR="00D42605" w14:paraId="6A637791" w14:textId="77777777">
        <w:tc>
          <w:tcPr>
            <w:tcW w:w="4080" w:type="dxa"/>
            <w:tcMar>
              <w:top w:w="75" w:type="dxa"/>
              <w:bottom w:w="75" w:type="dxa"/>
            </w:tcMar>
            <w:vAlign w:val="center"/>
          </w:tcPr>
          <w:p w14:paraId="7528EED5" w14:textId="77777777" w:rsidR="00D42605" w:rsidRDefault="00000000">
            <w:r>
              <w:rPr>
                <w:rFonts w:ascii="Arial" w:hAnsi="Arial" w:cs="Arial"/>
                <w:color w:val="000000"/>
                <w:position w:val="-2"/>
                <w:sz w:val="18"/>
                <w:szCs w:val="18"/>
              </w:rPr>
              <w:t> </w:t>
            </w:r>
          </w:p>
        </w:tc>
        <w:tc>
          <w:tcPr>
            <w:tcW w:w="0" w:type="auto"/>
            <w:tcMar>
              <w:top w:w="75" w:type="dxa"/>
              <w:bottom w:w="75" w:type="dxa"/>
            </w:tcMar>
            <w:vAlign w:val="center"/>
          </w:tcPr>
          <w:p w14:paraId="3E5F5598" w14:textId="77777777" w:rsidR="00D42605" w:rsidRDefault="00000000">
            <w:pPr>
              <w:jc w:val="center"/>
            </w:pPr>
            <w:r>
              <w:rPr>
                <w:rFonts w:ascii="Arial" w:hAnsi="Arial" w:cs="Arial"/>
                <w:color w:val="A9A9A9"/>
                <w:position w:val="-2"/>
                <w:sz w:val="18"/>
                <w:szCs w:val="18"/>
              </w:rPr>
              <w:t>(žig in podpis)</w:t>
            </w:r>
          </w:p>
        </w:tc>
      </w:tr>
    </w:tbl>
    <w:p w14:paraId="04EEDD3B" w14:textId="77777777" w:rsidR="00D42605" w:rsidRDefault="00D42605">
      <w:pPr>
        <w:sectPr w:rsidR="00D42605" w:rsidSect="006E7A2B">
          <w:footerReference w:type="default" r:id="rId16"/>
          <w:pgSz w:w="11906" w:h="16838"/>
          <w:pgMar w:top="1418" w:right="1418" w:bottom="1418" w:left="1418" w:header="567" w:footer="596" w:gutter="0"/>
          <w:cols w:space="708"/>
          <w:docGrid w:linePitch="360"/>
        </w:sectPr>
      </w:pPr>
    </w:p>
    <w:p w14:paraId="5AA9D4F5"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405BA182" w14:textId="77777777" w:rsidR="00000000" w:rsidRPr="00252358" w:rsidRDefault="00000000" w:rsidP="00252358"/>
    <w:p w14:paraId="164FBE4A"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C43C9FE" w14:textId="77777777" w:rsidR="00000000" w:rsidRDefault="00000000" w:rsidP="00EB2A75">
      <w:pPr>
        <w:spacing w:after="120"/>
        <w:rPr>
          <w:rFonts w:ascii="Arial" w:hAnsi="Arial" w:cs="Arial"/>
        </w:rPr>
      </w:pPr>
    </w:p>
    <w:p w14:paraId="1FA8D617" w14:textId="77777777" w:rsidR="00D42605" w:rsidRDefault="00000000">
      <w:pPr>
        <w:spacing w:before="225" w:after="225" w:line="240" w:lineRule="auto"/>
      </w:pPr>
      <w:r>
        <w:rPr>
          <w:rFonts w:ascii="Arial" w:hAnsi="Arial" w:cs="Arial"/>
          <w:i/>
          <w:iCs/>
          <w:color w:val="000000"/>
          <w:sz w:val="18"/>
          <w:szCs w:val="18"/>
        </w:rPr>
        <w:t>Glava s podatki o garantu (zavarovalnici/banki) ali SWIFT ključ</w:t>
      </w:r>
    </w:p>
    <w:p w14:paraId="2B29E867" w14:textId="77777777" w:rsidR="00D42605" w:rsidRDefault="00000000">
      <w:pPr>
        <w:spacing w:before="225" w:after="225" w:line="240" w:lineRule="auto"/>
      </w:pPr>
      <w:r>
        <w:rPr>
          <w:rFonts w:ascii="Arial" w:hAnsi="Arial" w:cs="Arial"/>
          <w:color w:val="000000"/>
          <w:sz w:val="18"/>
          <w:szCs w:val="18"/>
        </w:rPr>
        <w:t>Za: OBČINA KOČEVJE, Ljubljanska cesta 26, 1330 Kočevje</w:t>
      </w:r>
    </w:p>
    <w:p w14:paraId="01C58C2A" w14:textId="77777777" w:rsidR="00D42605" w:rsidRDefault="00000000">
      <w:pPr>
        <w:spacing w:before="225" w:after="225" w:line="240" w:lineRule="auto"/>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29EEB72" w14:textId="77777777" w:rsidR="00D42605" w:rsidRDefault="00000000">
      <w:pPr>
        <w:spacing w:before="225" w:after="225" w:line="240" w:lineRule="auto"/>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5BB3321" w14:textId="77777777" w:rsidR="00D42605" w:rsidRDefault="00000000">
      <w:pPr>
        <w:spacing w:before="225" w:after="225" w:line="240" w:lineRule="auto"/>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9A56B1B" w14:textId="77777777" w:rsidR="00D42605" w:rsidRDefault="00000000">
      <w:pPr>
        <w:spacing w:before="225" w:after="225" w:line="240" w:lineRule="auto"/>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A0AB6DC" w14:textId="77777777" w:rsidR="00D42605" w:rsidRDefault="00000000">
      <w:pPr>
        <w:spacing w:before="225" w:after="225" w:line="240" w:lineRule="auto"/>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815FDC6" w14:textId="77777777" w:rsidR="00D42605" w:rsidRDefault="00000000">
      <w:pPr>
        <w:spacing w:before="225" w:after="225" w:line="240" w:lineRule="auto"/>
      </w:pPr>
      <w:r>
        <w:rPr>
          <w:rFonts w:ascii="Arial" w:hAnsi="Arial" w:cs="Arial"/>
          <w:b/>
          <w:bCs/>
          <w:color w:val="000000"/>
          <w:sz w:val="18"/>
          <w:szCs w:val="18"/>
        </w:rPr>
        <w:t>UPRAVIČENEC:</w:t>
      </w:r>
      <w:r>
        <w:rPr>
          <w:rFonts w:ascii="Arial" w:hAnsi="Arial" w:cs="Arial"/>
          <w:color w:val="000000"/>
          <w:sz w:val="18"/>
          <w:szCs w:val="18"/>
        </w:rPr>
        <w:t xml:space="preserve"> OBČINA KOČEVJE, Ljubljanska cesta 26, 1330 Kočevje</w:t>
      </w:r>
    </w:p>
    <w:p w14:paraId="1EB56555" w14:textId="77777777" w:rsidR="00D42605" w:rsidRDefault="00000000">
      <w:pPr>
        <w:spacing w:before="225" w:after="225" w:line="240" w:lineRule="auto"/>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ZA IZDELAVO PROJEKTNE DOKUMENTACIJE ZA PROJEKT "KOMUNALNO OPREMLJANJE INDUSTRIJSKE CONE LIK-5."</w:t>
      </w:r>
    </w:p>
    <w:p w14:paraId="2FFD1D89" w14:textId="77777777" w:rsidR="00D42605" w:rsidRDefault="00000000">
      <w:pPr>
        <w:spacing w:before="225" w:after="225" w:line="240" w:lineRule="auto"/>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C62D854" w14:textId="77777777" w:rsidR="00D42605" w:rsidRDefault="00000000">
      <w:pPr>
        <w:spacing w:before="225" w:after="225" w:line="240" w:lineRule="auto"/>
      </w:pPr>
      <w:r>
        <w:rPr>
          <w:rFonts w:ascii="Arial" w:hAnsi="Arial" w:cs="Arial"/>
          <w:b/>
          <w:bCs/>
          <w:color w:val="000000"/>
          <w:sz w:val="18"/>
          <w:szCs w:val="18"/>
        </w:rPr>
        <w:t>LISTINE, KI JIH JE POLEG IZJAVE TREBA PRILOŽITI ZAHTEVI ZA PLAČILO IN SE IZRECNO ZAHTEVAJO V SPODNJEM BESEDILU:</w:t>
      </w:r>
      <w:r>
        <w:rPr>
          <w:rFonts w:ascii="Arial" w:hAnsi="Arial" w:cs="Arial"/>
          <w:color w:val="000000"/>
          <w:sz w:val="18"/>
          <w:szCs w:val="18"/>
        </w:rPr>
        <w:t xml:space="preserve"> nobena</w:t>
      </w:r>
    </w:p>
    <w:p w14:paraId="1711D3E7" w14:textId="77777777" w:rsidR="00D42605" w:rsidRDefault="00000000">
      <w:pPr>
        <w:spacing w:before="225" w:after="225" w:line="240" w:lineRule="auto"/>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1FB000A" w14:textId="77777777" w:rsidR="00D42605" w:rsidRDefault="00000000">
      <w:pPr>
        <w:spacing w:before="225" w:after="225" w:line="240" w:lineRule="auto"/>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 ali katerokoli obliko hitre pošte ali v elektronski obliki po SWIFT sistemu na naslov (navede se SWIFT naslov garanta).       </w:t>
      </w:r>
    </w:p>
    <w:p w14:paraId="353D3F2C" w14:textId="77777777" w:rsidR="00D42605" w:rsidRDefault="00000000">
      <w:pPr>
        <w:spacing w:before="225" w:after="225" w:line="240" w:lineRule="auto"/>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9AD5607" w14:textId="77777777" w:rsidR="00D42605" w:rsidRDefault="00000000">
      <w:pPr>
        <w:spacing w:before="225" w:after="225" w:line="240" w:lineRule="auto"/>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9C9F241" w14:textId="77777777" w:rsidR="00D42605" w:rsidRDefault="00000000">
      <w:pPr>
        <w:spacing w:before="225" w:after="225" w:line="240" w:lineRule="auto"/>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35F8BCB" w14:textId="77777777" w:rsidR="00D42605" w:rsidRDefault="00000000">
      <w:pPr>
        <w:spacing w:before="225" w:after="225" w:line="240" w:lineRule="auto"/>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82BEF6" w14:textId="77777777" w:rsidR="00D42605" w:rsidRDefault="00000000">
      <w:pPr>
        <w:spacing w:before="225" w:after="225" w:line="240" w:lineRule="auto"/>
      </w:pPr>
      <w:r>
        <w:rPr>
          <w:rFonts w:ascii="Arial" w:hAnsi="Arial" w:cs="Arial"/>
          <w:color w:val="000000"/>
          <w:sz w:val="18"/>
          <w:szCs w:val="18"/>
        </w:rPr>
        <w:t>Katerokoli zahtevo za plačilo po tem zavarovanju moramo prejeti na datum veljavnosti zavarovanja ali pred njim v zgoraj navedenem kraju predložitve.</w:t>
      </w:r>
    </w:p>
    <w:p w14:paraId="79E4E9DC" w14:textId="77777777" w:rsidR="00D42605" w:rsidRDefault="00000000">
      <w:pPr>
        <w:spacing w:before="225" w:after="225" w:line="240" w:lineRule="auto"/>
      </w:pPr>
      <w:r>
        <w:rPr>
          <w:rFonts w:ascii="Arial" w:hAnsi="Arial" w:cs="Arial"/>
          <w:color w:val="000000"/>
          <w:sz w:val="18"/>
          <w:szCs w:val="18"/>
        </w:rPr>
        <w:t>Morebitne spore v zvezi s tem zavarovanjem rešuje stvarno pristojno sodišče po sedežu upravičenca po slovenskem pravu.</w:t>
      </w:r>
    </w:p>
    <w:p w14:paraId="5DEC9EEC" w14:textId="77777777" w:rsidR="00D42605" w:rsidRDefault="00000000">
      <w:pPr>
        <w:spacing w:before="225" w:after="225" w:line="240" w:lineRule="auto"/>
      </w:pPr>
      <w:r>
        <w:rPr>
          <w:rFonts w:ascii="Arial" w:hAnsi="Arial" w:cs="Arial"/>
          <w:b/>
          <w:bCs/>
          <w:color w:val="000000"/>
          <w:sz w:val="18"/>
          <w:szCs w:val="18"/>
        </w:rPr>
        <w:t>Za to zavarovanje veljajo Enotna pravila za garancije na poziv (EPGP) revizija iz leta 2010, izdana pri MTZ pod št. 758.</w:t>
      </w:r>
    </w:p>
    <w:p w14:paraId="5999A344" w14:textId="77777777" w:rsidR="00D42605"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42605" w14:paraId="5818F6F5" w14:textId="77777777">
        <w:tc>
          <w:tcPr>
            <w:tcW w:w="4080" w:type="dxa"/>
            <w:tcMar>
              <w:top w:w="75" w:type="dxa"/>
              <w:bottom w:w="75" w:type="dxa"/>
            </w:tcMar>
            <w:vAlign w:val="center"/>
          </w:tcPr>
          <w:p w14:paraId="7619583E" w14:textId="77777777" w:rsidR="00D42605" w:rsidRDefault="00000000">
            <w:r>
              <w:rPr>
                <w:rFonts w:ascii="Arial" w:hAnsi="Arial" w:cs="Arial"/>
                <w:color w:val="000000"/>
                <w:position w:val="-2"/>
                <w:sz w:val="18"/>
                <w:szCs w:val="18"/>
              </w:rPr>
              <w:t> </w:t>
            </w:r>
          </w:p>
        </w:tc>
        <w:tc>
          <w:tcPr>
            <w:tcW w:w="0" w:type="auto"/>
            <w:tcMar>
              <w:top w:w="75" w:type="dxa"/>
              <w:bottom w:w="75" w:type="dxa"/>
            </w:tcMar>
            <w:vAlign w:val="center"/>
          </w:tcPr>
          <w:p w14:paraId="455B3BFB" w14:textId="77777777" w:rsidR="00D42605" w:rsidRDefault="00000000">
            <w:pPr>
              <w:jc w:val="center"/>
            </w:pPr>
            <w:r>
              <w:rPr>
                <w:rFonts w:ascii="Arial" w:hAnsi="Arial" w:cs="Arial"/>
                <w:color w:val="000000"/>
                <w:position w:val="-2"/>
                <w:sz w:val="18"/>
                <w:szCs w:val="18"/>
              </w:rPr>
              <w:t>Garant</w:t>
            </w:r>
          </w:p>
        </w:tc>
      </w:tr>
      <w:tr w:rsidR="00D42605" w14:paraId="3EF2A524" w14:textId="77777777">
        <w:tc>
          <w:tcPr>
            <w:tcW w:w="4080" w:type="dxa"/>
            <w:tcMar>
              <w:top w:w="75" w:type="dxa"/>
              <w:bottom w:w="75" w:type="dxa"/>
            </w:tcMar>
            <w:vAlign w:val="center"/>
          </w:tcPr>
          <w:p w14:paraId="50C6E8A0" w14:textId="77777777" w:rsidR="00D42605" w:rsidRDefault="00000000">
            <w:r>
              <w:rPr>
                <w:rFonts w:ascii="Arial" w:hAnsi="Arial" w:cs="Arial"/>
                <w:color w:val="000000"/>
                <w:position w:val="-2"/>
                <w:sz w:val="18"/>
                <w:szCs w:val="18"/>
              </w:rPr>
              <w:t> </w:t>
            </w:r>
          </w:p>
        </w:tc>
        <w:tc>
          <w:tcPr>
            <w:tcW w:w="0" w:type="auto"/>
            <w:tcMar>
              <w:top w:w="75" w:type="dxa"/>
              <w:bottom w:w="75" w:type="dxa"/>
            </w:tcMar>
            <w:vAlign w:val="center"/>
          </w:tcPr>
          <w:p w14:paraId="79D710DF" w14:textId="77777777" w:rsidR="00D42605" w:rsidRDefault="00D42605"/>
          <w:p w14:paraId="4AAF378B" w14:textId="77777777" w:rsidR="00D42605" w:rsidRDefault="00000000">
            <w:pPr>
              <w:jc w:val="center"/>
            </w:pPr>
            <w:r>
              <w:rPr>
                <w:rFonts w:ascii="Arial" w:hAnsi="Arial" w:cs="Arial"/>
                <w:color w:val="A9A9A9"/>
                <w:position w:val="-2"/>
                <w:sz w:val="18"/>
                <w:szCs w:val="18"/>
              </w:rPr>
              <w:t>(žig in podpis)</w:t>
            </w:r>
          </w:p>
        </w:tc>
      </w:tr>
    </w:tbl>
    <w:p w14:paraId="7DB62127" w14:textId="77777777" w:rsidR="00D42605" w:rsidRDefault="00000000">
      <w:pPr>
        <w:spacing w:before="225" w:after="225" w:line="240" w:lineRule="auto"/>
      </w:pPr>
      <w:r>
        <w:rPr>
          <w:rFonts w:ascii="Arial" w:hAnsi="Arial" w:cs="Arial"/>
          <w:color w:val="000000"/>
          <w:sz w:val="18"/>
          <w:szCs w:val="18"/>
        </w:rPr>
        <w:t> </w:t>
      </w:r>
    </w:p>
    <w:p w14:paraId="4F22D585" w14:textId="77777777" w:rsidR="00D42605" w:rsidRDefault="00000000">
      <w:pPr>
        <w:spacing w:before="225" w:after="225" w:line="240" w:lineRule="auto"/>
        <w:jc w:val="both"/>
      </w:pPr>
      <w:r>
        <w:rPr>
          <w:rFonts w:ascii="Arial" w:hAnsi="Arial" w:cs="Arial"/>
          <w:color w:val="000000"/>
          <w:sz w:val="18"/>
          <w:szCs w:val="18"/>
        </w:rPr>
        <w:t> </w:t>
      </w:r>
    </w:p>
    <w:p w14:paraId="06662F01" w14:textId="77777777" w:rsidR="00D42605" w:rsidRDefault="00D42605">
      <w:pPr>
        <w:sectPr w:rsidR="00D42605" w:rsidSect="006E7A2B">
          <w:footerReference w:type="default" r:id="rId17"/>
          <w:pgSz w:w="11906" w:h="16838"/>
          <w:pgMar w:top="1418" w:right="1418" w:bottom="1418" w:left="1418" w:header="567" w:footer="596" w:gutter="0"/>
          <w:cols w:space="708"/>
          <w:docGrid w:linePitch="360"/>
        </w:sectPr>
      </w:pPr>
    </w:p>
    <w:p w14:paraId="1925EB1E"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7</w:t>
      </w:r>
    </w:p>
    <w:p w14:paraId="5EB9A8C0" w14:textId="77777777" w:rsidR="00000000" w:rsidRPr="00252358" w:rsidRDefault="00000000" w:rsidP="00252358"/>
    <w:p w14:paraId="138BB933"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24C9F22" w14:textId="77777777" w:rsidR="00000000" w:rsidRDefault="00000000" w:rsidP="00EB2A75">
      <w:pPr>
        <w:spacing w:after="120"/>
        <w:rPr>
          <w:rFonts w:ascii="Arial" w:hAnsi="Arial" w:cs="Arial"/>
        </w:rPr>
      </w:pPr>
    </w:p>
    <w:p w14:paraId="0081D1BE" w14:textId="77777777" w:rsidR="00D42605" w:rsidRDefault="00000000">
      <w:pPr>
        <w:spacing w:before="225" w:after="225" w:line="240" w:lineRule="auto"/>
      </w:pPr>
      <w:r>
        <w:rPr>
          <w:rFonts w:ascii="Arial" w:hAnsi="Arial" w:cs="Arial"/>
          <w:color w:val="000000"/>
          <w:sz w:val="18"/>
          <w:szCs w:val="18"/>
        </w:rPr>
        <w:t xml:space="preserve">V zvezi z javnim naročilom </w:t>
      </w:r>
      <w:r>
        <w:rPr>
          <w:rFonts w:ascii="Arial" w:hAnsi="Arial" w:cs="Arial"/>
          <w:b/>
          <w:bCs/>
          <w:color w:val="000000"/>
          <w:sz w:val="18"/>
          <w:szCs w:val="18"/>
        </w:rPr>
        <w:t>»IZBIRA IZVAJALCA ZA IZDELAVO PROJEKTNE DOKUMENTACIJE ZA PROJEKT "KOMUNALNO OPREMLJANJE INDUSTRIJSKE CONE LIK-5."</w:t>
      </w:r>
      <w:r>
        <w:rPr>
          <w:rFonts w:ascii="Arial" w:hAnsi="Arial" w:cs="Arial"/>
          <w:color w:val="000000"/>
          <w:sz w:val="18"/>
          <w:szCs w:val="18"/>
        </w:rPr>
        <w:t>«,</w:t>
      </w:r>
    </w:p>
    <w:p w14:paraId="0F581934" w14:textId="77777777" w:rsidR="00D42605" w:rsidRDefault="00000000">
      <w:pPr>
        <w:spacing w:before="225" w:after="225" w:line="240" w:lineRule="auto"/>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1CB95B1" w14:textId="77777777" w:rsidR="00D42605" w:rsidRDefault="00000000">
      <w:pPr>
        <w:spacing w:before="225" w:after="225" w:line="240" w:lineRule="auto"/>
      </w:pPr>
      <w:r>
        <w:rPr>
          <w:rFonts w:ascii="Arial" w:hAnsi="Arial" w:cs="Arial"/>
          <w:color w:val="000000"/>
          <w:sz w:val="18"/>
          <w:szCs w:val="18"/>
        </w:rPr>
        <w:t>Izjavljamo (ustrezno označi):</w:t>
      </w:r>
    </w:p>
    <w:p w14:paraId="3A3A7650" w14:textId="77777777" w:rsidR="00D42605" w:rsidRDefault="00000000">
      <w:pPr>
        <w:spacing w:before="225" w:after="225" w:line="240" w:lineRule="auto"/>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FD9B679" w14:textId="77777777" w:rsidR="00D42605" w:rsidRDefault="00000000">
      <w:pPr>
        <w:spacing w:before="225" w:after="225" w:line="240" w:lineRule="auto"/>
      </w:pPr>
      <w:r>
        <w:rPr>
          <w:rFonts w:ascii="Arial" w:hAnsi="Arial" w:cs="Arial"/>
          <w:color w:val="000000"/>
          <w:sz w:val="18"/>
          <w:szCs w:val="18"/>
        </w:rPr>
        <w:t>[   ] NE zahtevamo izvedbe neposrednih plačil.</w:t>
      </w:r>
    </w:p>
    <w:p w14:paraId="0E3A30E1" w14:textId="77777777" w:rsidR="00D42605" w:rsidRDefault="00000000">
      <w:pPr>
        <w:spacing w:before="225" w:after="225" w:line="240" w:lineRule="auto"/>
      </w:pPr>
      <w:r>
        <w:rPr>
          <w:rFonts w:ascii="Arial" w:hAnsi="Arial" w:cs="Arial"/>
          <w:color w:val="000000"/>
          <w:sz w:val="18"/>
          <w:szCs w:val="18"/>
        </w:rPr>
        <w:t> </w:t>
      </w:r>
    </w:p>
    <w:p w14:paraId="6971D106" w14:textId="77777777" w:rsidR="00D42605" w:rsidRDefault="00000000">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42605" w14:paraId="5A73E019" w14:textId="77777777">
        <w:tc>
          <w:tcPr>
            <w:tcW w:w="4080" w:type="dxa"/>
            <w:tcMar>
              <w:top w:w="75" w:type="dxa"/>
              <w:bottom w:w="75" w:type="dxa"/>
            </w:tcMar>
            <w:vAlign w:val="center"/>
          </w:tcPr>
          <w:p w14:paraId="4E6CB03D" w14:textId="77777777" w:rsidR="00D426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AB204EE" w14:textId="77777777" w:rsidR="00D42605" w:rsidRDefault="00000000">
            <w:r>
              <w:rPr>
                <w:rFonts w:ascii="Arial" w:hAnsi="Arial" w:cs="Arial"/>
                <w:color w:val="000000"/>
                <w:position w:val="-2"/>
                <w:sz w:val="18"/>
                <w:szCs w:val="18"/>
              </w:rPr>
              <w:t>Ime in priimek: _____________________</w:t>
            </w:r>
          </w:p>
        </w:tc>
      </w:tr>
      <w:tr w:rsidR="00D42605" w14:paraId="2D194461" w14:textId="77777777">
        <w:tc>
          <w:tcPr>
            <w:tcW w:w="4080" w:type="dxa"/>
            <w:tcMar>
              <w:top w:w="75" w:type="dxa"/>
              <w:bottom w:w="75" w:type="dxa"/>
            </w:tcMar>
            <w:vAlign w:val="center"/>
          </w:tcPr>
          <w:p w14:paraId="2A68FD6B" w14:textId="77777777" w:rsidR="00D42605" w:rsidRDefault="00000000">
            <w:r>
              <w:rPr>
                <w:rFonts w:ascii="Arial" w:hAnsi="Arial" w:cs="Arial"/>
                <w:color w:val="000000"/>
                <w:position w:val="-2"/>
                <w:sz w:val="18"/>
                <w:szCs w:val="18"/>
              </w:rPr>
              <w:t> </w:t>
            </w:r>
          </w:p>
        </w:tc>
        <w:tc>
          <w:tcPr>
            <w:tcW w:w="0" w:type="auto"/>
            <w:tcMar>
              <w:top w:w="75" w:type="dxa"/>
              <w:bottom w:w="75" w:type="dxa"/>
            </w:tcMar>
            <w:vAlign w:val="center"/>
          </w:tcPr>
          <w:p w14:paraId="18CEBFA6" w14:textId="77777777" w:rsidR="00D42605" w:rsidRDefault="00D42605"/>
          <w:p w14:paraId="4E9B0B9C" w14:textId="77777777" w:rsidR="00D42605" w:rsidRDefault="00000000">
            <w:pPr>
              <w:jc w:val="center"/>
            </w:pPr>
            <w:r>
              <w:rPr>
                <w:rFonts w:ascii="Arial" w:hAnsi="Arial" w:cs="Arial"/>
                <w:color w:val="A9A9A9"/>
                <w:position w:val="-2"/>
                <w:sz w:val="18"/>
                <w:szCs w:val="18"/>
              </w:rPr>
              <w:t>(žig in podpis)</w:t>
            </w:r>
          </w:p>
        </w:tc>
      </w:tr>
    </w:tbl>
    <w:p w14:paraId="3D60F583" w14:textId="77777777" w:rsidR="00D42605" w:rsidRDefault="00000000">
      <w:pPr>
        <w:spacing w:before="225" w:after="225" w:line="240" w:lineRule="auto"/>
      </w:pPr>
      <w:r>
        <w:rPr>
          <w:rFonts w:ascii="Arial" w:hAnsi="Arial" w:cs="Arial"/>
          <w:color w:val="000000"/>
          <w:sz w:val="18"/>
          <w:szCs w:val="18"/>
        </w:rPr>
        <w:t> </w:t>
      </w:r>
    </w:p>
    <w:p w14:paraId="4BB765E0" w14:textId="77777777" w:rsidR="00D42605" w:rsidRDefault="00000000">
      <w:pPr>
        <w:spacing w:before="225" w:after="225" w:line="240" w:lineRule="auto"/>
      </w:pPr>
      <w:r>
        <w:rPr>
          <w:rFonts w:ascii="Arial" w:hAnsi="Arial" w:cs="Arial"/>
          <w:color w:val="000000"/>
          <w:sz w:val="18"/>
          <w:szCs w:val="18"/>
        </w:rPr>
        <w:t> </w:t>
      </w:r>
    </w:p>
    <w:p w14:paraId="55CC208F" w14:textId="77777777" w:rsidR="00D42605" w:rsidRDefault="00000000">
      <w:pPr>
        <w:spacing w:before="225" w:after="225" w:line="240" w:lineRule="auto"/>
      </w:pPr>
      <w:r>
        <w:rPr>
          <w:rFonts w:ascii="Arial" w:hAnsi="Arial" w:cs="Arial"/>
          <w:color w:val="000000"/>
          <w:sz w:val="18"/>
          <w:szCs w:val="18"/>
        </w:rPr>
        <w:t> </w:t>
      </w:r>
    </w:p>
    <w:p w14:paraId="1309F428" w14:textId="77777777" w:rsidR="00D42605" w:rsidRDefault="00000000">
      <w:pPr>
        <w:spacing w:before="225" w:after="225" w:line="240" w:lineRule="auto"/>
      </w:pPr>
      <w:r>
        <w:rPr>
          <w:rFonts w:ascii="Arial" w:hAnsi="Arial" w:cs="Arial"/>
          <w:b/>
          <w:bCs/>
          <w:i/>
          <w:iCs/>
          <w:color w:val="000000"/>
          <w:sz w:val="18"/>
          <w:szCs w:val="18"/>
          <w:u w:val="single"/>
        </w:rPr>
        <w:t>Opomba:</w:t>
      </w:r>
    </w:p>
    <w:p w14:paraId="7FE84CB6" w14:textId="77777777" w:rsidR="00D42605" w:rsidRDefault="00000000">
      <w:pPr>
        <w:spacing w:before="225" w:after="225" w:line="240" w:lineRule="auto"/>
      </w:pPr>
      <w:r>
        <w:rPr>
          <w:rFonts w:ascii="Arial" w:hAnsi="Arial" w:cs="Arial"/>
          <w:i/>
          <w:iCs/>
          <w:color w:val="000000"/>
          <w:sz w:val="18"/>
          <w:szCs w:val="18"/>
        </w:rPr>
        <w:t>V primeru večjega števila podizvajalcev se obrazec fotokopira.</w:t>
      </w:r>
    </w:p>
    <w:p w14:paraId="0DD3EC70" w14:textId="77777777" w:rsidR="00D42605" w:rsidRDefault="00D42605">
      <w:pPr>
        <w:sectPr w:rsidR="00D42605" w:rsidSect="006E7A2B">
          <w:footerReference w:type="default" r:id="rId18"/>
          <w:pgSz w:w="11906" w:h="16838"/>
          <w:pgMar w:top="1418" w:right="1418" w:bottom="1418" w:left="1418" w:header="567" w:footer="596" w:gutter="0"/>
          <w:cols w:space="708"/>
          <w:docGrid w:linePitch="360"/>
        </w:sectPr>
      </w:pPr>
    </w:p>
    <w:p w14:paraId="16224428"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8</w:t>
      </w:r>
    </w:p>
    <w:p w14:paraId="3B9D603D" w14:textId="77777777" w:rsidR="00000000" w:rsidRPr="00252358" w:rsidRDefault="00000000" w:rsidP="00252358"/>
    <w:p w14:paraId="1F81D65C"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30944DD" w14:textId="77777777" w:rsidR="00000000" w:rsidRDefault="00000000" w:rsidP="00EB2A75">
      <w:pPr>
        <w:spacing w:after="120"/>
        <w:rPr>
          <w:rFonts w:ascii="Arial" w:hAnsi="Arial" w:cs="Arial"/>
        </w:rPr>
      </w:pPr>
    </w:p>
    <w:p w14:paraId="25A3AA07" w14:textId="77777777" w:rsidR="00D42605"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ZA IZDELAVO PROJEKTNE DOKUMENTACIJE ZA PROJEKT "KOMUNALNO OPREMLJANJE INDUSTRIJSKE CONE LIK-5."</w:t>
      </w:r>
      <w:r>
        <w:rPr>
          <w:rFonts w:ascii="Arial" w:hAnsi="Arial" w:cs="Arial"/>
          <w:color w:val="000000"/>
          <w:sz w:val="18"/>
          <w:szCs w:val="18"/>
        </w:rPr>
        <w:t>«,</w:t>
      </w:r>
    </w:p>
    <w:p w14:paraId="12BE9CEC" w14:textId="77777777" w:rsidR="00D42605" w:rsidRDefault="00000000">
      <w:pPr>
        <w:spacing w:before="225" w:after="225" w:line="240" w:lineRule="auto"/>
        <w:jc w:val="both"/>
      </w:pPr>
      <w:r>
        <w:rPr>
          <w:rFonts w:ascii="Arial" w:hAnsi="Arial" w:cs="Arial"/>
          <w:color w:val="000000"/>
          <w:sz w:val="18"/>
          <w:szCs w:val="18"/>
        </w:rPr>
        <w:t>izjavljamo, da (ustrezno označi in izpolni):</w:t>
      </w:r>
    </w:p>
    <w:p w14:paraId="3596BD10" w14:textId="77777777" w:rsidR="00D42605" w:rsidRDefault="00000000">
      <w:pPr>
        <w:spacing w:before="225" w:after="225" w:line="240" w:lineRule="auto"/>
        <w:jc w:val="both"/>
      </w:pPr>
      <w:r>
        <w:rPr>
          <w:rFonts w:ascii="Arial" w:hAnsi="Arial" w:cs="Arial"/>
          <w:b/>
          <w:bCs/>
          <w:color w:val="000000"/>
          <w:sz w:val="18"/>
          <w:szCs w:val="18"/>
        </w:rPr>
        <w:t>[   ] ne nastopamo s podizvajalci</w:t>
      </w:r>
    </w:p>
    <w:p w14:paraId="72DFD28B" w14:textId="77777777" w:rsidR="00D42605"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42605" w14:paraId="4B06B2E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9D267F" w14:textId="77777777" w:rsidR="00D42605"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DA7D54" w14:textId="77777777" w:rsidR="00D42605" w:rsidRDefault="00000000">
            <w:r>
              <w:rPr>
                <w:rFonts w:ascii="Arial" w:hAnsi="Arial" w:cs="Arial"/>
                <w:color w:val="000000"/>
                <w:position w:val="-2"/>
                <w:sz w:val="18"/>
                <w:szCs w:val="18"/>
              </w:rPr>
              <w:t> </w:t>
            </w:r>
          </w:p>
        </w:tc>
      </w:tr>
      <w:tr w:rsidR="00D42605" w14:paraId="1C3FEF6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AAC13" w14:textId="77777777" w:rsidR="00D42605"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78326A" w14:textId="77777777" w:rsidR="00D42605" w:rsidRDefault="00000000">
            <w:pPr>
              <w:spacing w:before="135" w:after="135"/>
              <w:jc w:val="both"/>
              <w:textAlignment w:val="center"/>
            </w:pPr>
            <w:r>
              <w:rPr>
                <w:rFonts w:ascii="Arial" w:hAnsi="Arial" w:cs="Arial"/>
                <w:color w:val="000000"/>
                <w:position w:val="-2"/>
                <w:sz w:val="18"/>
                <w:szCs w:val="18"/>
              </w:rPr>
              <w:t>Opis del, ki jih bo izvedel podizvajalec:</w:t>
            </w:r>
          </w:p>
          <w:p w14:paraId="7532DA5B" w14:textId="77777777" w:rsidR="00D42605" w:rsidRDefault="00000000">
            <w:pPr>
              <w:spacing w:before="135" w:after="135"/>
              <w:jc w:val="both"/>
              <w:textAlignment w:val="center"/>
            </w:pPr>
            <w:r>
              <w:rPr>
                <w:rFonts w:ascii="Arial" w:hAnsi="Arial" w:cs="Arial"/>
                <w:color w:val="000000"/>
                <w:position w:val="-2"/>
                <w:sz w:val="18"/>
                <w:szCs w:val="18"/>
              </w:rPr>
              <w:t> </w:t>
            </w:r>
          </w:p>
          <w:p w14:paraId="3AEFCAB2" w14:textId="77777777" w:rsidR="00D42605"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42605" w14:paraId="2ED160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FE2A3" w14:textId="77777777" w:rsidR="00D42605"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1366519" w14:textId="77777777" w:rsidR="00D42605" w:rsidRDefault="00000000">
            <w:r>
              <w:rPr>
                <w:rFonts w:ascii="Arial" w:hAnsi="Arial" w:cs="Arial"/>
                <w:color w:val="000000"/>
                <w:position w:val="-2"/>
                <w:sz w:val="18"/>
                <w:szCs w:val="18"/>
              </w:rPr>
              <w:t> </w:t>
            </w:r>
          </w:p>
        </w:tc>
      </w:tr>
      <w:tr w:rsidR="00D42605" w14:paraId="65A7EF6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7A6CF7" w14:textId="77777777" w:rsidR="00D42605"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B2FBD3" w14:textId="77777777" w:rsidR="00D42605" w:rsidRDefault="00000000">
            <w:pPr>
              <w:spacing w:before="135" w:after="135"/>
              <w:jc w:val="both"/>
              <w:textAlignment w:val="center"/>
            </w:pPr>
            <w:r>
              <w:rPr>
                <w:rFonts w:ascii="Arial" w:hAnsi="Arial" w:cs="Arial"/>
                <w:color w:val="000000"/>
                <w:position w:val="-2"/>
                <w:sz w:val="18"/>
                <w:szCs w:val="18"/>
              </w:rPr>
              <w:t>Opis del, ki jih bo izvedel podizvajalec:</w:t>
            </w:r>
          </w:p>
          <w:p w14:paraId="2D739B0E" w14:textId="77777777" w:rsidR="00D42605" w:rsidRDefault="00000000">
            <w:pPr>
              <w:spacing w:before="135" w:after="135"/>
              <w:jc w:val="both"/>
              <w:textAlignment w:val="center"/>
            </w:pPr>
            <w:r>
              <w:rPr>
                <w:rFonts w:ascii="Arial" w:hAnsi="Arial" w:cs="Arial"/>
                <w:color w:val="000000"/>
                <w:position w:val="-2"/>
                <w:sz w:val="18"/>
                <w:szCs w:val="18"/>
              </w:rPr>
              <w:t> </w:t>
            </w:r>
          </w:p>
          <w:p w14:paraId="471033EA" w14:textId="77777777" w:rsidR="00D42605"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53A46AF4" w14:textId="77777777" w:rsidR="00D42605" w:rsidRDefault="00000000">
            <w:pPr>
              <w:spacing w:before="135" w:after="135"/>
              <w:jc w:val="both"/>
              <w:textAlignment w:val="center"/>
            </w:pPr>
            <w:r>
              <w:rPr>
                <w:rFonts w:ascii="Arial" w:hAnsi="Arial" w:cs="Arial"/>
                <w:color w:val="000000"/>
                <w:position w:val="-2"/>
                <w:sz w:val="18"/>
                <w:szCs w:val="18"/>
              </w:rPr>
              <w:t> </w:t>
            </w:r>
          </w:p>
        </w:tc>
      </w:tr>
    </w:tbl>
    <w:p w14:paraId="7698174F" w14:textId="77777777" w:rsidR="00D42605"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3C32A2F" w14:textId="77777777" w:rsidR="00D42605"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42605" w14:paraId="49AA683A" w14:textId="77777777">
        <w:tc>
          <w:tcPr>
            <w:tcW w:w="4080" w:type="dxa"/>
            <w:tcMar>
              <w:top w:w="135" w:type="dxa"/>
              <w:bottom w:w="135" w:type="dxa"/>
            </w:tcMar>
            <w:vAlign w:val="center"/>
          </w:tcPr>
          <w:p w14:paraId="313629E9" w14:textId="77777777" w:rsidR="00D42605"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05F2AB83" w14:textId="77777777" w:rsidR="00D42605" w:rsidRDefault="00000000">
            <w:r>
              <w:rPr>
                <w:rFonts w:ascii="Arial" w:hAnsi="Arial" w:cs="Arial"/>
                <w:color w:val="000000"/>
                <w:position w:val="-2"/>
                <w:sz w:val="18"/>
                <w:szCs w:val="18"/>
              </w:rPr>
              <w:t>Ime in priimek: _____________________</w:t>
            </w:r>
          </w:p>
        </w:tc>
      </w:tr>
      <w:tr w:rsidR="00D42605" w14:paraId="648AFB46" w14:textId="77777777">
        <w:tc>
          <w:tcPr>
            <w:tcW w:w="4080" w:type="dxa"/>
            <w:tcMar>
              <w:top w:w="135" w:type="dxa"/>
              <w:bottom w:w="135" w:type="dxa"/>
            </w:tcMar>
            <w:vAlign w:val="center"/>
          </w:tcPr>
          <w:p w14:paraId="296D5648" w14:textId="77777777" w:rsidR="00D42605" w:rsidRDefault="00000000">
            <w:r>
              <w:rPr>
                <w:rFonts w:ascii="Arial" w:hAnsi="Arial" w:cs="Arial"/>
                <w:color w:val="000000"/>
                <w:position w:val="-2"/>
                <w:sz w:val="18"/>
                <w:szCs w:val="18"/>
              </w:rPr>
              <w:t> </w:t>
            </w:r>
          </w:p>
        </w:tc>
        <w:tc>
          <w:tcPr>
            <w:tcW w:w="0" w:type="auto"/>
            <w:tcMar>
              <w:top w:w="135" w:type="dxa"/>
              <w:bottom w:w="135" w:type="dxa"/>
            </w:tcMar>
            <w:vAlign w:val="center"/>
          </w:tcPr>
          <w:p w14:paraId="6293E07F" w14:textId="77777777" w:rsidR="00D42605" w:rsidRDefault="00D42605"/>
          <w:p w14:paraId="5E1847E5" w14:textId="77777777" w:rsidR="00D42605" w:rsidRDefault="00000000">
            <w:pPr>
              <w:jc w:val="center"/>
            </w:pPr>
            <w:r>
              <w:rPr>
                <w:rFonts w:ascii="Arial" w:hAnsi="Arial" w:cs="Arial"/>
                <w:color w:val="A9A9A9"/>
                <w:position w:val="-2"/>
                <w:sz w:val="18"/>
                <w:szCs w:val="18"/>
              </w:rPr>
              <w:t>(žig in podpis)</w:t>
            </w:r>
          </w:p>
        </w:tc>
      </w:tr>
    </w:tbl>
    <w:p w14:paraId="42D69987" w14:textId="77777777" w:rsidR="00D42605"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DCC9581" w14:textId="77777777" w:rsidR="00D42605" w:rsidRDefault="00D42605">
      <w:pPr>
        <w:sectPr w:rsidR="00D42605" w:rsidSect="006E7A2B">
          <w:footerReference w:type="default" r:id="rId19"/>
          <w:pgSz w:w="11906" w:h="16838"/>
          <w:pgMar w:top="1418" w:right="1418" w:bottom="1418" w:left="1418" w:header="567" w:footer="596" w:gutter="0"/>
          <w:cols w:space="708"/>
          <w:docGrid w:linePitch="360"/>
        </w:sectPr>
      </w:pPr>
    </w:p>
    <w:p w14:paraId="6C9037F3"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9</w:t>
      </w:r>
    </w:p>
    <w:p w14:paraId="73BF470E" w14:textId="77777777" w:rsidR="00000000" w:rsidRPr="00252358" w:rsidRDefault="00000000" w:rsidP="00252358"/>
    <w:p w14:paraId="0C15E5F1"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F22F9C9" w14:textId="77777777" w:rsidR="00000000" w:rsidRDefault="00000000" w:rsidP="00EB2A75">
      <w:pPr>
        <w:spacing w:after="120"/>
        <w:rPr>
          <w:rFonts w:ascii="Arial" w:hAnsi="Arial" w:cs="Arial"/>
        </w:rPr>
      </w:pPr>
    </w:p>
    <w:p w14:paraId="3BD56671" w14:textId="77777777" w:rsidR="00D42605"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4C7CF67" w14:textId="77777777" w:rsidR="00D42605"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D42605" w14:paraId="564CED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C4770" w14:textId="77777777" w:rsidR="00D42605" w:rsidRDefault="00000000">
            <w:pPr>
              <w:spacing w:before="135" w:after="135"/>
              <w:jc w:val="both"/>
              <w:textAlignment w:val="center"/>
            </w:pPr>
            <w:r>
              <w:rPr>
                <w:rFonts w:ascii="Arial" w:hAnsi="Arial" w:cs="Arial"/>
                <w:b/>
                <w:bCs/>
                <w:color w:val="000000"/>
                <w:position w:val="-2"/>
                <w:sz w:val="18"/>
                <w:szCs w:val="18"/>
              </w:rPr>
              <w:t>Ime in priimek</w:t>
            </w:r>
          </w:p>
          <w:p w14:paraId="54FD3CD2" w14:textId="77777777" w:rsidR="00D42605" w:rsidRDefault="00000000">
            <w:pPr>
              <w:spacing w:before="135" w:after="135"/>
              <w:jc w:val="both"/>
              <w:textAlignment w:val="center"/>
            </w:pPr>
            <w:r>
              <w:rPr>
                <w:rFonts w:ascii="Arial" w:hAnsi="Arial" w:cs="Arial"/>
                <w:b/>
                <w:bCs/>
                <w:color w:val="000000"/>
                <w:position w:val="-2"/>
                <w:sz w:val="18"/>
                <w:szCs w:val="18"/>
              </w:rPr>
              <w:t>ali</w:t>
            </w:r>
          </w:p>
          <w:p w14:paraId="121339C8" w14:textId="77777777" w:rsidR="00D42605"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C6568" w14:textId="77777777" w:rsidR="00D42605" w:rsidRDefault="00000000">
            <w:pPr>
              <w:spacing w:before="135" w:after="135"/>
              <w:jc w:val="both"/>
              <w:textAlignment w:val="center"/>
            </w:pPr>
            <w:r>
              <w:rPr>
                <w:rFonts w:ascii="Arial" w:hAnsi="Arial" w:cs="Arial"/>
                <w:b/>
                <w:bCs/>
                <w:color w:val="000000"/>
                <w:position w:val="-2"/>
                <w:sz w:val="18"/>
                <w:szCs w:val="18"/>
              </w:rPr>
              <w:t>Naslov prebivališča</w:t>
            </w:r>
          </w:p>
          <w:p w14:paraId="38EAFFA7" w14:textId="77777777" w:rsidR="00D42605" w:rsidRDefault="00000000">
            <w:pPr>
              <w:spacing w:before="135" w:after="135"/>
              <w:jc w:val="both"/>
              <w:textAlignment w:val="center"/>
            </w:pPr>
            <w:r>
              <w:rPr>
                <w:rFonts w:ascii="Arial" w:hAnsi="Arial" w:cs="Arial"/>
                <w:b/>
                <w:bCs/>
                <w:color w:val="000000"/>
                <w:position w:val="-2"/>
                <w:sz w:val="18"/>
                <w:szCs w:val="18"/>
              </w:rPr>
              <w:t>ali</w:t>
            </w:r>
          </w:p>
          <w:p w14:paraId="2A5E7E57" w14:textId="77777777" w:rsidR="00D4260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18CD3" w14:textId="77777777" w:rsidR="00D42605" w:rsidRDefault="00000000">
            <w:pPr>
              <w:spacing w:before="135" w:after="135"/>
              <w:jc w:val="both"/>
              <w:textAlignment w:val="center"/>
            </w:pPr>
            <w:r>
              <w:rPr>
                <w:rFonts w:ascii="Arial" w:hAnsi="Arial" w:cs="Arial"/>
                <w:b/>
                <w:bCs/>
                <w:color w:val="000000"/>
                <w:position w:val="-2"/>
                <w:sz w:val="18"/>
                <w:szCs w:val="18"/>
              </w:rPr>
              <w:t>Delež lastništva</w:t>
            </w:r>
          </w:p>
          <w:p w14:paraId="50243D7D" w14:textId="77777777" w:rsidR="00D42605" w:rsidRDefault="00000000">
            <w:pPr>
              <w:spacing w:before="135" w:after="135"/>
              <w:jc w:val="both"/>
              <w:textAlignment w:val="center"/>
            </w:pPr>
            <w:r>
              <w:rPr>
                <w:rFonts w:ascii="Arial" w:hAnsi="Arial" w:cs="Arial"/>
                <w:b/>
                <w:bCs/>
                <w:color w:val="000000"/>
                <w:position w:val="-2"/>
                <w:sz w:val="18"/>
                <w:szCs w:val="18"/>
              </w:rPr>
              <w:t>ali</w:t>
            </w:r>
          </w:p>
          <w:p w14:paraId="1957BF27" w14:textId="77777777" w:rsidR="00D4260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42605" w14:paraId="379939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B23CF"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9B548"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C7960" w14:textId="77777777" w:rsidR="00D42605" w:rsidRDefault="00000000">
            <w:pPr>
              <w:spacing w:before="135" w:after="135"/>
              <w:jc w:val="both"/>
              <w:textAlignment w:val="center"/>
            </w:pPr>
            <w:r>
              <w:rPr>
                <w:rFonts w:ascii="Arial" w:hAnsi="Arial" w:cs="Arial"/>
                <w:color w:val="000000"/>
                <w:position w:val="-2"/>
                <w:sz w:val="18"/>
                <w:szCs w:val="18"/>
              </w:rPr>
              <w:t> </w:t>
            </w:r>
          </w:p>
        </w:tc>
      </w:tr>
      <w:tr w:rsidR="00D42605" w14:paraId="71F9CF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19E5A"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4A3BB"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A303F" w14:textId="77777777" w:rsidR="00D42605" w:rsidRDefault="00000000">
            <w:pPr>
              <w:spacing w:before="135" w:after="135"/>
              <w:jc w:val="both"/>
              <w:textAlignment w:val="center"/>
            </w:pPr>
            <w:r>
              <w:rPr>
                <w:rFonts w:ascii="Arial" w:hAnsi="Arial" w:cs="Arial"/>
                <w:color w:val="000000"/>
                <w:position w:val="-2"/>
                <w:sz w:val="18"/>
                <w:szCs w:val="18"/>
              </w:rPr>
              <w:t> </w:t>
            </w:r>
          </w:p>
        </w:tc>
      </w:tr>
      <w:tr w:rsidR="00D42605" w14:paraId="79C058C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F3F50"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CA239"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84D75" w14:textId="77777777" w:rsidR="00D42605" w:rsidRDefault="00000000">
            <w:pPr>
              <w:spacing w:before="135" w:after="135"/>
              <w:jc w:val="both"/>
              <w:textAlignment w:val="center"/>
            </w:pPr>
            <w:r>
              <w:rPr>
                <w:rFonts w:ascii="Arial" w:hAnsi="Arial" w:cs="Arial"/>
                <w:color w:val="000000"/>
                <w:position w:val="-2"/>
                <w:sz w:val="18"/>
                <w:szCs w:val="18"/>
              </w:rPr>
              <w:t> </w:t>
            </w:r>
          </w:p>
        </w:tc>
      </w:tr>
      <w:tr w:rsidR="00D42605" w14:paraId="60C2AE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B5509"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A2CB0"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11D6C" w14:textId="77777777" w:rsidR="00D42605" w:rsidRDefault="00000000">
            <w:pPr>
              <w:spacing w:before="135" w:after="135"/>
              <w:jc w:val="both"/>
              <w:textAlignment w:val="center"/>
            </w:pPr>
            <w:r>
              <w:rPr>
                <w:rFonts w:ascii="Arial" w:hAnsi="Arial" w:cs="Arial"/>
                <w:color w:val="000000"/>
                <w:position w:val="-2"/>
                <w:sz w:val="18"/>
                <w:szCs w:val="18"/>
              </w:rPr>
              <w:t> </w:t>
            </w:r>
          </w:p>
        </w:tc>
      </w:tr>
    </w:tbl>
    <w:p w14:paraId="27C042BB" w14:textId="77777777" w:rsidR="00D42605"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D42605" w14:paraId="217EDE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CCE76" w14:textId="77777777" w:rsidR="00D42605"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94621" w14:textId="77777777" w:rsidR="00D4260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441D7" w14:textId="77777777" w:rsidR="00D4260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42605" w14:paraId="3E41244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77A72"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13616"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4DF8F" w14:textId="77777777" w:rsidR="00D42605" w:rsidRDefault="00000000">
            <w:pPr>
              <w:spacing w:before="135" w:after="135"/>
              <w:jc w:val="both"/>
              <w:textAlignment w:val="center"/>
            </w:pPr>
            <w:r>
              <w:rPr>
                <w:rFonts w:ascii="Arial" w:hAnsi="Arial" w:cs="Arial"/>
                <w:color w:val="000000"/>
                <w:position w:val="-2"/>
                <w:sz w:val="18"/>
                <w:szCs w:val="18"/>
              </w:rPr>
              <w:t> </w:t>
            </w:r>
          </w:p>
        </w:tc>
      </w:tr>
      <w:tr w:rsidR="00D42605" w14:paraId="180937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97B87"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4CBAD"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67954" w14:textId="77777777" w:rsidR="00D42605" w:rsidRDefault="00000000">
            <w:pPr>
              <w:spacing w:before="135" w:after="135"/>
              <w:jc w:val="both"/>
              <w:textAlignment w:val="center"/>
            </w:pPr>
            <w:r>
              <w:rPr>
                <w:rFonts w:ascii="Arial" w:hAnsi="Arial" w:cs="Arial"/>
                <w:color w:val="000000"/>
                <w:position w:val="-2"/>
                <w:sz w:val="18"/>
                <w:szCs w:val="18"/>
              </w:rPr>
              <w:t> </w:t>
            </w:r>
          </w:p>
        </w:tc>
      </w:tr>
      <w:tr w:rsidR="00D42605" w14:paraId="37E9D9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4341A"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3FA696"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67381" w14:textId="77777777" w:rsidR="00D42605" w:rsidRDefault="00000000">
            <w:pPr>
              <w:spacing w:before="135" w:after="135"/>
              <w:jc w:val="both"/>
              <w:textAlignment w:val="center"/>
            </w:pPr>
            <w:r>
              <w:rPr>
                <w:rFonts w:ascii="Arial" w:hAnsi="Arial" w:cs="Arial"/>
                <w:color w:val="000000"/>
                <w:position w:val="-2"/>
                <w:sz w:val="18"/>
                <w:szCs w:val="18"/>
              </w:rPr>
              <w:t> </w:t>
            </w:r>
          </w:p>
        </w:tc>
      </w:tr>
      <w:tr w:rsidR="00D42605" w14:paraId="086F784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454B56"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67E7B3" w14:textId="77777777" w:rsidR="00D426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0A679" w14:textId="77777777" w:rsidR="00D42605" w:rsidRDefault="00000000">
            <w:pPr>
              <w:spacing w:before="135" w:after="135"/>
              <w:jc w:val="both"/>
              <w:textAlignment w:val="center"/>
            </w:pPr>
            <w:r>
              <w:rPr>
                <w:rFonts w:ascii="Arial" w:hAnsi="Arial" w:cs="Arial"/>
                <w:color w:val="000000"/>
                <w:position w:val="-2"/>
                <w:sz w:val="18"/>
                <w:szCs w:val="18"/>
              </w:rPr>
              <w:t> </w:t>
            </w:r>
          </w:p>
        </w:tc>
      </w:tr>
    </w:tbl>
    <w:p w14:paraId="376518AD" w14:textId="77777777" w:rsidR="00D42605"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42605" w14:paraId="1A368B3A" w14:textId="77777777">
        <w:tc>
          <w:tcPr>
            <w:tcW w:w="4080" w:type="dxa"/>
            <w:tcMar>
              <w:top w:w="75" w:type="dxa"/>
              <w:bottom w:w="75" w:type="dxa"/>
            </w:tcMar>
            <w:vAlign w:val="center"/>
          </w:tcPr>
          <w:p w14:paraId="3C706E21" w14:textId="77777777" w:rsidR="00D426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03DB431" w14:textId="77777777" w:rsidR="00D42605" w:rsidRDefault="00000000">
            <w:r>
              <w:rPr>
                <w:rFonts w:ascii="Arial" w:hAnsi="Arial" w:cs="Arial"/>
                <w:color w:val="000000"/>
                <w:position w:val="-2"/>
                <w:sz w:val="18"/>
                <w:szCs w:val="18"/>
              </w:rPr>
              <w:t>Ime in priimek: _____________________</w:t>
            </w:r>
          </w:p>
        </w:tc>
      </w:tr>
      <w:tr w:rsidR="00D42605" w14:paraId="39E2BB9F" w14:textId="77777777">
        <w:tc>
          <w:tcPr>
            <w:tcW w:w="4080" w:type="dxa"/>
            <w:tcMar>
              <w:top w:w="75" w:type="dxa"/>
              <w:bottom w:w="75" w:type="dxa"/>
            </w:tcMar>
            <w:vAlign w:val="center"/>
          </w:tcPr>
          <w:p w14:paraId="3987F83A" w14:textId="77777777" w:rsidR="00D42605" w:rsidRDefault="00000000">
            <w:r>
              <w:rPr>
                <w:rFonts w:ascii="Arial" w:hAnsi="Arial" w:cs="Arial"/>
                <w:color w:val="000000"/>
                <w:position w:val="-2"/>
                <w:sz w:val="18"/>
                <w:szCs w:val="18"/>
              </w:rPr>
              <w:t> </w:t>
            </w:r>
          </w:p>
        </w:tc>
        <w:tc>
          <w:tcPr>
            <w:tcW w:w="0" w:type="auto"/>
            <w:tcMar>
              <w:top w:w="75" w:type="dxa"/>
              <w:bottom w:w="75" w:type="dxa"/>
            </w:tcMar>
            <w:vAlign w:val="center"/>
          </w:tcPr>
          <w:p w14:paraId="304A9FD7" w14:textId="77777777" w:rsidR="00D42605" w:rsidRDefault="00000000">
            <w:pPr>
              <w:jc w:val="center"/>
            </w:pPr>
            <w:r>
              <w:rPr>
                <w:rFonts w:ascii="Arial" w:hAnsi="Arial" w:cs="Arial"/>
                <w:color w:val="000000"/>
                <w:position w:val="-2"/>
                <w:sz w:val="18"/>
                <w:szCs w:val="18"/>
              </w:rPr>
              <w:t>(žig in podpis)</w:t>
            </w:r>
          </w:p>
        </w:tc>
      </w:tr>
    </w:tbl>
    <w:p w14:paraId="4A44854C" w14:textId="77777777" w:rsidR="00D42605" w:rsidRDefault="00000000">
      <w:pPr>
        <w:spacing w:before="225" w:after="225" w:line="240" w:lineRule="auto"/>
        <w:jc w:val="both"/>
      </w:pPr>
      <w:r>
        <w:rPr>
          <w:rFonts w:ascii="Arial" w:hAnsi="Arial" w:cs="Arial"/>
          <w:color w:val="000000"/>
          <w:sz w:val="18"/>
          <w:szCs w:val="18"/>
        </w:rPr>
        <w:t> </w:t>
      </w:r>
    </w:p>
    <w:p w14:paraId="41BA99D6" w14:textId="77777777" w:rsidR="00D42605"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EAC8FCB" w14:textId="77777777" w:rsidR="00D42605" w:rsidRDefault="00D42605">
      <w:pPr>
        <w:sectPr w:rsidR="00D42605" w:rsidSect="006E7A2B">
          <w:footerReference w:type="default" r:id="rId20"/>
          <w:pgSz w:w="11906" w:h="16838"/>
          <w:pgMar w:top="1418" w:right="1418" w:bottom="1418" w:left="1418" w:header="567" w:footer="596" w:gutter="0"/>
          <w:cols w:space="708"/>
          <w:docGrid w:linePitch="360"/>
        </w:sectPr>
      </w:pPr>
    </w:p>
    <w:p w14:paraId="2D152B8D" w14:textId="77777777" w:rsidR="0000000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20347AAB" w14:textId="77777777" w:rsidR="00000000" w:rsidRDefault="00000000" w:rsidP="00AC0380">
      <w:pPr>
        <w:rPr>
          <w:rFonts w:ascii="Arial" w:hAnsi="Arial" w:cs="Arial"/>
        </w:rPr>
      </w:pPr>
    </w:p>
    <w:p w14:paraId="1852BFAD" w14:textId="77777777" w:rsidR="00D42605" w:rsidRDefault="00000000">
      <w:pPr>
        <w:spacing w:before="224" w:after="224" w:line="240" w:lineRule="auto"/>
        <w:jc w:val="center"/>
        <w:outlineLvl w:val="1"/>
      </w:pPr>
      <w:r>
        <w:rPr>
          <w:rFonts w:ascii="Arial" w:hAnsi="Arial" w:cs="Arial"/>
          <w:b/>
          <w:bCs/>
          <w:color w:val="000000"/>
          <w:sz w:val="27"/>
          <w:szCs w:val="27"/>
        </w:rPr>
        <w:t>POGODBA O IZDELAVI PROJEKTNE DOKUMENTACIJE</w:t>
      </w:r>
    </w:p>
    <w:p w14:paraId="39900340" w14:textId="77777777" w:rsidR="00D42605" w:rsidRDefault="00000000">
      <w:pPr>
        <w:spacing w:before="225" w:after="225" w:line="240" w:lineRule="auto"/>
        <w:jc w:val="center"/>
      </w:pPr>
      <w:r>
        <w:rPr>
          <w:rFonts w:ascii="Arial" w:hAnsi="Arial" w:cs="Arial"/>
          <w:color w:val="000000"/>
          <w:sz w:val="18"/>
          <w:szCs w:val="18"/>
        </w:rPr>
        <w:t>sklenjena med</w:t>
      </w:r>
    </w:p>
    <w:p w14:paraId="64D978F4" w14:textId="77777777" w:rsidR="00D42605" w:rsidRDefault="0000000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Gregor Košir, župan</w:t>
      </w:r>
      <w:r>
        <w:br/>
      </w:r>
    </w:p>
    <w:tbl>
      <w:tblPr>
        <w:tblStyle w:val="NormalTablePHPDOCX"/>
        <w:tblW w:w="3500" w:type="pct"/>
        <w:tblInd w:w="108" w:type="dxa"/>
        <w:tblLook w:val="04A0" w:firstRow="1" w:lastRow="0" w:firstColumn="1" w:lastColumn="0" w:noHBand="0" w:noVBand="1"/>
      </w:tblPr>
      <w:tblGrid>
        <w:gridCol w:w="3300"/>
        <w:gridCol w:w="3200"/>
      </w:tblGrid>
      <w:tr w:rsidR="00D42605" w14:paraId="657C9317" w14:textId="77777777">
        <w:tc>
          <w:tcPr>
            <w:tcW w:w="3300" w:type="dxa"/>
            <w:tcMar>
              <w:top w:w="0" w:type="auto"/>
              <w:bottom w:w="0" w:type="auto"/>
            </w:tcMar>
            <w:vAlign w:val="center"/>
          </w:tcPr>
          <w:p w14:paraId="06020628" w14:textId="77777777" w:rsidR="00D42605"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6B2D405" w14:textId="77777777" w:rsidR="00D42605" w:rsidRDefault="00000000">
            <w:r>
              <w:rPr>
                <w:rFonts w:ascii="Arial" w:hAnsi="Arial" w:cs="Arial"/>
                <w:color w:val="000000"/>
                <w:position w:val="-2"/>
                <w:sz w:val="18"/>
                <w:szCs w:val="18"/>
              </w:rPr>
              <w:t>5874238000</w:t>
            </w:r>
          </w:p>
        </w:tc>
      </w:tr>
      <w:tr w:rsidR="00D42605" w14:paraId="2D37634B" w14:textId="77777777">
        <w:tc>
          <w:tcPr>
            <w:tcW w:w="3300" w:type="dxa"/>
            <w:tcMar>
              <w:top w:w="0" w:type="auto"/>
              <w:bottom w:w="0" w:type="auto"/>
            </w:tcMar>
            <w:vAlign w:val="center"/>
          </w:tcPr>
          <w:p w14:paraId="7723B9EF" w14:textId="77777777" w:rsidR="00D42605"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0A10B33" w14:textId="77777777" w:rsidR="00D42605" w:rsidRDefault="00000000">
            <w:r>
              <w:rPr>
                <w:rFonts w:ascii="Arial" w:hAnsi="Arial" w:cs="Arial"/>
                <w:color w:val="000000"/>
                <w:position w:val="-2"/>
                <w:sz w:val="18"/>
                <w:szCs w:val="18"/>
              </w:rPr>
              <w:t>SI 20945892</w:t>
            </w:r>
          </w:p>
        </w:tc>
      </w:tr>
      <w:tr w:rsidR="00D42605" w14:paraId="52F117DF" w14:textId="77777777">
        <w:tc>
          <w:tcPr>
            <w:tcW w:w="3300" w:type="dxa"/>
            <w:tcMar>
              <w:top w:w="0" w:type="auto"/>
              <w:bottom w:w="0" w:type="auto"/>
            </w:tcMar>
            <w:vAlign w:val="center"/>
          </w:tcPr>
          <w:p w14:paraId="40E8FDD3" w14:textId="77777777" w:rsidR="00D42605"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455E6FBA" w14:textId="77777777" w:rsidR="00D42605" w:rsidRDefault="00000000">
            <w:r>
              <w:rPr>
                <w:rFonts w:ascii="Arial" w:hAnsi="Arial" w:cs="Arial"/>
                <w:color w:val="000000"/>
                <w:position w:val="-2"/>
                <w:sz w:val="18"/>
                <w:szCs w:val="18"/>
              </w:rPr>
              <w:t>SI56 0110 0010 0004 802</w:t>
            </w:r>
          </w:p>
        </w:tc>
      </w:tr>
    </w:tbl>
    <w:p w14:paraId="062DB609" w14:textId="77777777" w:rsidR="00D42605" w:rsidRDefault="00D42605"/>
    <w:p w14:paraId="22AD1997" w14:textId="77777777" w:rsidR="00D42605" w:rsidRDefault="00000000">
      <w:pPr>
        <w:spacing w:before="225" w:after="225" w:line="240" w:lineRule="auto"/>
        <w:jc w:val="center"/>
      </w:pPr>
      <w:r>
        <w:rPr>
          <w:rFonts w:ascii="Arial" w:hAnsi="Arial" w:cs="Arial"/>
          <w:color w:val="000000"/>
          <w:sz w:val="18"/>
          <w:szCs w:val="18"/>
        </w:rPr>
        <w:t>in</w:t>
      </w:r>
    </w:p>
    <w:p w14:paraId="65BB70AC" w14:textId="77777777" w:rsidR="00D42605"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D42605" w14:paraId="4D666622" w14:textId="77777777">
        <w:tc>
          <w:tcPr>
            <w:tcW w:w="3300" w:type="dxa"/>
            <w:tcMar>
              <w:top w:w="0" w:type="auto"/>
              <w:bottom w:w="0" w:type="auto"/>
            </w:tcMar>
            <w:vAlign w:val="center"/>
          </w:tcPr>
          <w:p w14:paraId="62DE66E0" w14:textId="77777777" w:rsidR="00D42605"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91D8AE7" w14:textId="77777777" w:rsidR="00D42605" w:rsidRDefault="00000000">
            <w:r>
              <w:rPr>
                <w:rFonts w:ascii="Arial" w:hAnsi="Arial" w:cs="Arial"/>
                <w:color w:val="000000"/>
                <w:position w:val="-2"/>
                <w:sz w:val="18"/>
                <w:szCs w:val="18"/>
              </w:rPr>
              <w:t> </w:t>
            </w:r>
          </w:p>
        </w:tc>
      </w:tr>
      <w:tr w:rsidR="00D42605" w14:paraId="73CFF0AE" w14:textId="77777777">
        <w:tc>
          <w:tcPr>
            <w:tcW w:w="3300" w:type="dxa"/>
            <w:tcMar>
              <w:top w:w="0" w:type="auto"/>
              <w:bottom w:w="0" w:type="auto"/>
            </w:tcMar>
            <w:vAlign w:val="center"/>
          </w:tcPr>
          <w:p w14:paraId="6C68F240" w14:textId="77777777" w:rsidR="00D42605"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1228188" w14:textId="77777777" w:rsidR="00D42605" w:rsidRDefault="00000000">
            <w:r>
              <w:rPr>
                <w:rFonts w:ascii="Arial" w:hAnsi="Arial" w:cs="Arial"/>
                <w:color w:val="000000"/>
                <w:position w:val="-2"/>
                <w:sz w:val="18"/>
                <w:szCs w:val="18"/>
              </w:rPr>
              <w:t> </w:t>
            </w:r>
          </w:p>
        </w:tc>
      </w:tr>
      <w:tr w:rsidR="00D42605" w14:paraId="4EBC4183" w14:textId="77777777">
        <w:tc>
          <w:tcPr>
            <w:tcW w:w="3300" w:type="dxa"/>
            <w:tcMar>
              <w:top w:w="0" w:type="auto"/>
              <w:bottom w:w="0" w:type="auto"/>
            </w:tcMar>
            <w:vAlign w:val="center"/>
          </w:tcPr>
          <w:p w14:paraId="0B513ED9" w14:textId="77777777" w:rsidR="00D42605"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6E4B338" w14:textId="77777777" w:rsidR="00D42605" w:rsidRDefault="00000000">
            <w:r>
              <w:rPr>
                <w:rFonts w:ascii="Arial" w:hAnsi="Arial" w:cs="Arial"/>
                <w:color w:val="000000"/>
                <w:position w:val="-2"/>
                <w:sz w:val="18"/>
                <w:szCs w:val="18"/>
              </w:rPr>
              <w:t> </w:t>
            </w:r>
          </w:p>
        </w:tc>
      </w:tr>
    </w:tbl>
    <w:p w14:paraId="272A1416" w14:textId="77777777" w:rsidR="00D42605" w:rsidRDefault="00000000">
      <w:pPr>
        <w:spacing w:before="225" w:after="225" w:line="240" w:lineRule="auto"/>
        <w:jc w:val="both"/>
      </w:pPr>
      <w:r>
        <w:rPr>
          <w:rFonts w:ascii="Arial" w:hAnsi="Arial" w:cs="Arial"/>
          <w:color w:val="000000"/>
          <w:sz w:val="18"/>
          <w:szCs w:val="18"/>
        </w:rPr>
        <w:t> </w:t>
      </w:r>
    </w:p>
    <w:p w14:paraId="14514D23" w14:textId="77777777" w:rsidR="00D42605" w:rsidRDefault="00000000">
      <w:pPr>
        <w:spacing w:before="225" w:after="225" w:line="240" w:lineRule="auto"/>
        <w:jc w:val="both"/>
      </w:pPr>
      <w:r>
        <w:rPr>
          <w:rFonts w:ascii="Arial" w:hAnsi="Arial" w:cs="Arial"/>
          <w:b/>
          <w:bCs/>
          <w:color w:val="000000"/>
          <w:sz w:val="18"/>
          <w:szCs w:val="18"/>
        </w:rPr>
        <w:t>I. UVODNE UGOTOVITVE</w:t>
      </w:r>
    </w:p>
    <w:p w14:paraId="0E08F396" w14:textId="77777777" w:rsidR="00D42605"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D42605" w14:paraId="23C58F9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3719"/>
            </w:tblGrid>
            <w:tr w:rsidR="00D42605" w14:paraId="1DD5B71A" w14:textId="77777777">
              <w:tc>
                <w:tcPr>
                  <w:tcW w:w="0" w:type="auto"/>
                  <w:tcMar>
                    <w:top w:w="0" w:type="auto"/>
                    <w:bottom w:w="0" w:type="auto"/>
                  </w:tcMar>
                </w:tcPr>
                <w:p w14:paraId="087579FE" w14:textId="77777777" w:rsidR="00D42605" w:rsidRDefault="00000000">
                  <w:pPr>
                    <w:jc w:val="both"/>
                  </w:pPr>
                  <w:r>
                    <w:rPr>
                      <w:rFonts w:ascii="Arial" w:hAnsi="Arial" w:cs="Arial"/>
                      <w:color w:val="000000"/>
                      <w:sz w:val="18"/>
                      <w:szCs w:val="18"/>
                    </w:rPr>
                    <w:t>Pogodbeni stranki uvodoma ugotavljata, da:</w:t>
                  </w:r>
                </w:p>
              </w:tc>
            </w:tr>
          </w:tbl>
          <w:p w14:paraId="2ADE3245" w14:textId="77777777" w:rsidR="00D42605" w:rsidRDefault="00D42605"/>
          <w:tbl>
            <w:tblPr>
              <w:tblStyle w:val="NormalTablePHPDOCX"/>
              <w:tblW w:w="0" w:type="auto"/>
              <w:tblLook w:val="04A0" w:firstRow="1" w:lastRow="0" w:firstColumn="1" w:lastColumn="0" w:noHBand="0" w:noVBand="1"/>
            </w:tblPr>
            <w:tblGrid>
              <w:gridCol w:w="8962"/>
            </w:tblGrid>
            <w:tr w:rsidR="00D42605" w14:paraId="5F52E154" w14:textId="77777777">
              <w:tc>
                <w:tcPr>
                  <w:tcW w:w="0" w:type="auto"/>
                  <w:tcMar>
                    <w:top w:w="0" w:type="auto"/>
                    <w:bottom w:w="0" w:type="auto"/>
                  </w:tcMar>
                </w:tcPr>
                <w:p w14:paraId="293B4208" w14:textId="77777777" w:rsidR="00D42605" w:rsidRDefault="00000000">
                  <w:pPr>
                    <w:numPr>
                      <w:ilvl w:val="0"/>
                      <w:numId w:val="30"/>
                    </w:numPr>
                    <w:jc w:val="both"/>
                    <w:rPr>
                      <w:rFonts w:ascii="Arial" w:hAnsi="Arial" w:cs="Arial"/>
                      <w:color w:val="000000"/>
                      <w:sz w:val="18"/>
                      <w:szCs w:val="18"/>
                    </w:rPr>
                  </w:pPr>
                  <w:r>
                    <w:rPr>
                      <w:rFonts w:ascii="Arial" w:hAnsi="Arial" w:cs="Arial"/>
                      <w:color w:val="000000"/>
                      <w:sz w:val="18"/>
                      <w:szCs w:val="18"/>
                    </w:rPr>
                    <w:t>se pogodba sklepa na podlagi javnega naročila: Izdelava projektne dokumentacije za komunalno opramlanje industrijske cone LIK-5, objavljenega na Portalu javnih naročil pod številko _____________, dne __________ , ponudbe izvajalca št. _________, z dne __________ ter naročnikove Odločitve o oddaji javnega naročila št. ____________, z dne ___________ ;</w:t>
                  </w:r>
                </w:p>
                <w:p w14:paraId="6160F2E3" w14:textId="77777777" w:rsidR="00D42605" w:rsidRDefault="00000000">
                  <w:pPr>
                    <w:numPr>
                      <w:ilvl w:val="0"/>
                      <w:numId w:val="30"/>
                    </w:numPr>
                    <w:jc w:val="both"/>
                    <w:rPr>
                      <w:rFonts w:ascii="Arial" w:hAnsi="Arial" w:cs="Arial"/>
                      <w:color w:val="000000"/>
                      <w:sz w:val="18"/>
                      <w:szCs w:val="18"/>
                    </w:rPr>
                  </w:pPr>
                  <w:r>
                    <w:rPr>
                      <w:rFonts w:ascii="Arial" w:hAnsi="Arial" w:cs="Arial"/>
                      <w:color w:val="000000"/>
                      <w:sz w:val="18"/>
                      <w:szCs w:val="18"/>
                    </w:rPr>
                    <w:t>ima naročnik zagotovljena sredstva v Proračunu ___________________________.</w:t>
                  </w:r>
                </w:p>
              </w:tc>
            </w:tr>
          </w:tbl>
          <w:p w14:paraId="099B3ED1" w14:textId="77777777" w:rsidR="00D42605" w:rsidRDefault="00D42605"/>
        </w:tc>
      </w:tr>
    </w:tbl>
    <w:p w14:paraId="6D22B8D8" w14:textId="77777777" w:rsidR="00D42605" w:rsidRDefault="00000000">
      <w:pPr>
        <w:spacing w:before="225" w:after="225" w:line="240" w:lineRule="auto"/>
        <w:jc w:val="both"/>
      </w:pPr>
      <w:r>
        <w:rPr>
          <w:rFonts w:ascii="Arial" w:hAnsi="Arial" w:cs="Arial"/>
          <w:b/>
          <w:bCs/>
          <w:color w:val="000000"/>
          <w:sz w:val="18"/>
          <w:szCs w:val="18"/>
        </w:rPr>
        <w:t>II. PREDMET POGODBE</w:t>
      </w:r>
    </w:p>
    <w:p w14:paraId="681A359F" w14:textId="77777777" w:rsidR="00D42605"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D42605" w14:paraId="330DA39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D42605" w14:paraId="0B438B53" w14:textId="77777777">
              <w:tc>
                <w:tcPr>
                  <w:tcW w:w="0" w:type="auto"/>
                  <w:tcMar>
                    <w:top w:w="0" w:type="auto"/>
                    <w:bottom w:w="0" w:type="auto"/>
                  </w:tcMar>
                </w:tcPr>
                <w:p w14:paraId="5087F80B" w14:textId="77777777" w:rsidR="00D42605" w:rsidRDefault="00000000">
                  <w:pPr>
                    <w:jc w:val="both"/>
                  </w:pPr>
                  <w:r>
                    <w:rPr>
                      <w:rFonts w:ascii="Arial" w:hAnsi="Arial" w:cs="Arial"/>
                      <w:color w:val="000000"/>
                      <w:sz w:val="18"/>
                      <w:szCs w:val="18"/>
                    </w:rPr>
                    <w:t xml:space="preserve">S to pogodbo naročnik naroča, izvajalec pa prevzema v izvedbo javno naročilo </w:t>
                  </w:r>
                  <w:r>
                    <w:rPr>
                      <w:rFonts w:ascii="Arial" w:hAnsi="Arial" w:cs="Arial"/>
                      <w:b/>
                      <w:bCs/>
                      <w:color w:val="000000"/>
                      <w:sz w:val="18"/>
                      <w:szCs w:val="18"/>
                    </w:rPr>
                    <w:t>"IZDELAVA PROJEKTNE DOKUMENTACIJE ZA KOMUNALNO OPREMLJANJE INDUSTRIJSKE CONE LIK-5."</w:t>
                  </w:r>
                </w:p>
              </w:tc>
            </w:tr>
          </w:tbl>
          <w:p w14:paraId="3944B403" w14:textId="77777777" w:rsidR="00D42605" w:rsidRDefault="00D42605"/>
          <w:p w14:paraId="1BBAAE29" w14:textId="77777777" w:rsidR="00D42605" w:rsidRDefault="00000000">
            <w:pPr>
              <w:spacing w:before="225" w:after="225"/>
              <w:jc w:val="both"/>
            </w:pPr>
            <w:r>
              <w:rPr>
                <w:rFonts w:ascii="Arial" w:hAnsi="Arial" w:cs="Arial"/>
                <w:color w:val="000000"/>
                <w:sz w:val="18"/>
                <w:szCs w:val="18"/>
              </w:rPr>
              <w:t> Predmet pogodbe so naslednje storitve:</w:t>
            </w:r>
          </w:p>
          <w:tbl>
            <w:tblPr>
              <w:tblStyle w:val="NormalTablePHPDOCX"/>
              <w:tblW w:w="0" w:type="auto"/>
              <w:tblLook w:val="04A0" w:firstRow="1" w:lastRow="0" w:firstColumn="1" w:lastColumn="0" w:noHBand="0" w:noVBand="1"/>
            </w:tblPr>
            <w:tblGrid>
              <w:gridCol w:w="7790"/>
            </w:tblGrid>
            <w:tr w:rsidR="00D42605" w14:paraId="5A75E9C6" w14:textId="77777777">
              <w:tc>
                <w:tcPr>
                  <w:tcW w:w="0" w:type="auto"/>
                  <w:tcMar>
                    <w:top w:w="0" w:type="auto"/>
                    <w:bottom w:w="0" w:type="auto"/>
                  </w:tcMar>
                </w:tcPr>
                <w:p w14:paraId="63B810EA" w14:textId="77777777" w:rsidR="00D42605" w:rsidRDefault="00000000">
                  <w:pPr>
                    <w:numPr>
                      <w:ilvl w:val="0"/>
                      <w:numId w:val="31"/>
                    </w:numPr>
                    <w:jc w:val="both"/>
                    <w:rPr>
                      <w:rFonts w:ascii="Arial" w:hAnsi="Arial" w:cs="Arial"/>
                      <w:color w:val="000000"/>
                      <w:sz w:val="18"/>
                      <w:szCs w:val="18"/>
                    </w:rPr>
                  </w:pPr>
                  <w:r>
                    <w:rPr>
                      <w:rFonts w:ascii="Arial" w:hAnsi="Arial" w:cs="Arial"/>
                      <w:color w:val="000000"/>
                      <w:sz w:val="18"/>
                      <w:szCs w:val="18"/>
                    </w:rPr>
                    <w:t>geodetski posnetek</w:t>
                  </w:r>
                </w:p>
                <w:p w14:paraId="276DDFCA" w14:textId="77777777" w:rsidR="00D42605" w:rsidRDefault="00000000">
                  <w:pPr>
                    <w:numPr>
                      <w:ilvl w:val="0"/>
                      <w:numId w:val="31"/>
                    </w:numPr>
                    <w:jc w:val="both"/>
                    <w:rPr>
                      <w:rFonts w:ascii="Arial" w:hAnsi="Arial" w:cs="Arial"/>
                      <w:color w:val="000000"/>
                      <w:sz w:val="18"/>
                      <w:szCs w:val="18"/>
                    </w:rPr>
                  </w:pPr>
                  <w:r>
                    <w:rPr>
                      <w:rFonts w:ascii="Arial" w:hAnsi="Arial" w:cs="Arial"/>
                      <w:color w:val="000000"/>
                      <w:sz w:val="18"/>
                      <w:szCs w:val="18"/>
                    </w:rPr>
                    <w:t>projektna dokumentacija za pridobitev projektnih pogojev (DPP) s pridobitvijo GD,</w:t>
                  </w:r>
                </w:p>
                <w:p w14:paraId="3D2F08BF" w14:textId="77777777" w:rsidR="00D42605" w:rsidRDefault="00000000">
                  <w:pPr>
                    <w:numPr>
                      <w:ilvl w:val="0"/>
                      <w:numId w:val="31"/>
                    </w:numPr>
                    <w:jc w:val="both"/>
                    <w:rPr>
                      <w:rFonts w:ascii="Arial" w:hAnsi="Arial" w:cs="Arial"/>
                      <w:color w:val="000000"/>
                      <w:sz w:val="18"/>
                      <w:szCs w:val="18"/>
                    </w:rPr>
                  </w:pPr>
                  <w:r>
                    <w:rPr>
                      <w:rFonts w:ascii="Arial" w:hAnsi="Arial" w:cs="Arial"/>
                      <w:color w:val="000000"/>
                      <w:sz w:val="18"/>
                      <w:szCs w:val="18"/>
                    </w:rPr>
                    <w:t>projektna dokumentacija za pridobitev gradbenega dovoljenja (DGD),</w:t>
                  </w:r>
                </w:p>
                <w:p w14:paraId="506F6259" w14:textId="77777777" w:rsidR="00D42605" w:rsidRDefault="00000000">
                  <w:pPr>
                    <w:numPr>
                      <w:ilvl w:val="0"/>
                      <w:numId w:val="31"/>
                    </w:numPr>
                    <w:jc w:val="both"/>
                    <w:rPr>
                      <w:rFonts w:ascii="Arial" w:hAnsi="Arial" w:cs="Arial"/>
                      <w:color w:val="000000"/>
                      <w:sz w:val="18"/>
                      <w:szCs w:val="18"/>
                    </w:rPr>
                  </w:pPr>
                  <w:r>
                    <w:rPr>
                      <w:rFonts w:ascii="Arial" w:hAnsi="Arial" w:cs="Arial"/>
                      <w:color w:val="000000"/>
                      <w:sz w:val="18"/>
                      <w:szCs w:val="18"/>
                    </w:rPr>
                    <w:t>projektna dokumentacija za izvedbo gradnje (PZI),</w:t>
                  </w:r>
                </w:p>
                <w:p w14:paraId="5C1CDDCD" w14:textId="77777777" w:rsidR="00D42605" w:rsidRDefault="00000000">
                  <w:pPr>
                    <w:numPr>
                      <w:ilvl w:val="0"/>
                      <w:numId w:val="31"/>
                    </w:numPr>
                    <w:jc w:val="both"/>
                    <w:rPr>
                      <w:rFonts w:ascii="Arial" w:hAnsi="Arial" w:cs="Arial"/>
                      <w:color w:val="000000"/>
                      <w:sz w:val="18"/>
                      <w:szCs w:val="18"/>
                    </w:rPr>
                  </w:pPr>
                  <w:r>
                    <w:rPr>
                      <w:rFonts w:ascii="Arial" w:hAnsi="Arial" w:cs="Arial"/>
                      <w:color w:val="000000"/>
                      <w:sz w:val="18"/>
                      <w:szCs w:val="18"/>
                    </w:rPr>
                    <w:t>geomehansko poročilo.</w:t>
                  </w:r>
                </w:p>
              </w:tc>
            </w:tr>
          </w:tbl>
          <w:p w14:paraId="789624C5" w14:textId="77777777" w:rsidR="00D42605" w:rsidRDefault="00D42605"/>
        </w:tc>
      </w:tr>
    </w:tbl>
    <w:p w14:paraId="2D497B73" w14:textId="77777777" w:rsidR="00D42605" w:rsidRDefault="00000000">
      <w:pPr>
        <w:spacing w:before="225" w:after="225" w:line="240" w:lineRule="auto"/>
        <w:jc w:val="both"/>
      </w:pPr>
      <w:r>
        <w:rPr>
          <w:rFonts w:ascii="Arial" w:hAnsi="Arial" w:cs="Arial"/>
          <w:b/>
          <w:bCs/>
          <w:color w:val="000000"/>
          <w:sz w:val="18"/>
          <w:szCs w:val="18"/>
        </w:rPr>
        <w:t>III. VREDNOST POGODBE</w:t>
      </w:r>
    </w:p>
    <w:p w14:paraId="7711A8F7" w14:textId="77777777" w:rsidR="00D42605"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D42605" w14:paraId="36E74E4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D42605" w14:paraId="4553F159" w14:textId="77777777">
              <w:tc>
                <w:tcPr>
                  <w:tcW w:w="0" w:type="auto"/>
                  <w:tcMar>
                    <w:top w:w="0" w:type="auto"/>
                    <w:bottom w:w="0" w:type="auto"/>
                  </w:tcMar>
                </w:tcPr>
                <w:p w14:paraId="7B8C02CA" w14:textId="77777777" w:rsidR="00D42605" w:rsidRDefault="00000000">
                  <w:pPr>
                    <w:jc w:val="both"/>
                  </w:pPr>
                  <w:r>
                    <w:rPr>
                      <w:rFonts w:ascii="Arial" w:hAnsi="Arial" w:cs="Arial"/>
                      <w:color w:val="000000"/>
                      <w:sz w:val="18"/>
                      <w:szCs w:val="18"/>
                    </w:rPr>
                    <w:t>Pogodbena vrednost je določena na osnovi ponudbe izvajalca, št. ___________ z dne ____________in znaša:</w:t>
                  </w:r>
                </w:p>
              </w:tc>
            </w:tr>
          </w:tbl>
          <w:p w14:paraId="405EC7D0" w14:textId="77777777" w:rsidR="00D42605" w:rsidRDefault="00D42605"/>
          <w:tbl>
            <w:tblPr>
              <w:tblStyle w:val="NormalTablePHPDOCX"/>
              <w:tblW w:w="0" w:type="auto"/>
              <w:tblLook w:val="04A0" w:firstRow="1" w:lastRow="0" w:firstColumn="1" w:lastColumn="0" w:noHBand="0" w:noVBand="1"/>
            </w:tblPr>
            <w:tblGrid>
              <w:gridCol w:w="8811"/>
            </w:tblGrid>
            <w:tr w:rsidR="00D42605" w14:paraId="34F25740" w14:textId="77777777">
              <w:tc>
                <w:tcPr>
                  <w:tcW w:w="0" w:type="auto"/>
                  <w:tcMar>
                    <w:top w:w="0" w:type="auto"/>
                    <w:bottom w:w="0" w:type="auto"/>
                  </w:tcMar>
                </w:tcPr>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47"/>
                    <w:gridCol w:w="3045"/>
                    <w:gridCol w:w="1695"/>
                    <w:gridCol w:w="1800"/>
                    <w:gridCol w:w="1590"/>
                  </w:tblGrid>
                  <w:tr w:rsidR="00D42605" w14:paraId="68B58B20"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4404C" w14:textId="77777777" w:rsidR="00D42605" w:rsidRDefault="00000000">
                        <w:r>
                          <w:rPr>
                            <w:rFonts w:ascii="Arial" w:hAnsi="Arial" w:cs="Arial"/>
                            <w:color w:val="000000"/>
                            <w:position w:val="-2"/>
                            <w:sz w:val="18"/>
                            <w:szCs w:val="18"/>
                          </w:rPr>
                          <w:t>ZŠ</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34CE4" w14:textId="77777777" w:rsidR="00D42605" w:rsidRDefault="00000000">
                        <w:pPr>
                          <w:spacing w:before="135" w:after="135"/>
                          <w:jc w:val="both"/>
                          <w:textAlignment w:val="center"/>
                        </w:pPr>
                        <w:r>
                          <w:rPr>
                            <w:rFonts w:ascii="Arial" w:hAnsi="Arial" w:cs="Arial"/>
                            <w:color w:val="000000"/>
                            <w:position w:val="-2"/>
                            <w:sz w:val="18"/>
                            <w:szCs w:val="18"/>
                          </w:rPr>
                          <w:t>Specifikacija pogodbenih del</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69CA40" w14:textId="77777777" w:rsidR="00D42605" w:rsidRDefault="00000000">
                        <w:pPr>
                          <w:spacing w:before="135" w:after="135"/>
                          <w:jc w:val="both"/>
                          <w:textAlignment w:val="center"/>
                        </w:pPr>
                        <w:r>
                          <w:rPr>
                            <w:rFonts w:ascii="Arial" w:hAnsi="Arial" w:cs="Arial"/>
                            <w:color w:val="000000"/>
                            <w:position w:val="-2"/>
                            <w:sz w:val="18"/>
                            <w:szCs w:val="18"/>
                          </w:rPr>
                          <w:t>Cena v EUR (brez DDV )</w:t>
                        </w:r>
                      </w:p>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0EA2A" w14:textId="77777777" w:rsidR="00D42605" w:rsidRDefault="00000000">
                        <w:pPr>
                          <w:jc w:val="center"/>
                        </w:pPr>
                        <w:r>
                          <w:rPr>
                            <w:rFonts w:ascii="Arial" w:hAnsi="Arial" w:cs="Arial"/>
                            <w:color w:val="000000"/>
                            <w:position w:val="-2"/>
                            <w:sz w:val="18"/>
                            <w:szCs w:val="18"/>
                          </w:rPr>
                          <w:t>Vrednost DDV(22%)</w:t>
                        </w: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44344" w14:textId="77777777" w:rsidR="00D42605" w:rsidRDefault="00000000">
                        <w:pPr>
                          <w:jc w:val="center"/>
                        </w:pPr>
                        <w:r>
                          <w:rPr>
                            <w:rFonts w:ascii="Arial" w:hAnsi="Arial" w:cs="Arial"/>
                            <w:color w:val="000000"/>
                            <w:position w:val="-2"/>
                            <w:sz w:val="18"/>
                            <w:szCs w:val="18"/>
                          </w:rPr>
                          <w:t>Cena v EUR (z DDV)</w:t>
                        </w:r>
                      </w:p>
                    </w:tc>
                  </w:tr>
                  <w:tr w:rsidR="00D42605" w14:paraId="1CCAB15D"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73B8B" w14:textId="77777777" w:rsidR="00D42605" w:rsidRDefault="00000000">
                        <w:pPr>
                          <w:spacing w:before="135" w:after="135"/>
                          <w:jc w:val="both"/>
                          <w:textAlignment w:val="center"/>
                        </w:pPr>
                        <w:r>
                          <w:rPr>
                            <w:rFonts w:ascii="Arial" w:hAnsi="Arial" w:cs="Arial"/>
                            <w:b/>
                            <w:bCs/>
                            <w:color w:val="000000"/>
                            <w:position w:val="-2"/>
                            <w:sz w:val="18"/>
                            <w:szCs w:val="18"/>
                          </w:rPr>
                          <w:t>1.</w:t>
                        </w:r>
                        <w:r>
                          <w:rPr>
                            <w:rFonts w:ascii="Arial" w:hAnsi="Arial" w:cs="Arial"/>
                            <w:color w:val="000000"/>
                            <w:position w:val="-2"/>
                            <w:sz w:val="18"/>
                            <w:szCs w:val="18"/>
                          </w:rPr>
                          <w:t> </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41313" w14:textId="77777777" w:rsidR="00D42605" w:rsidRDefault="00000000" w:rsidP="0050757D">
                        <w:pPr>
                          <w:spacing w:before="135" w:after="135"/>
                          <w:textAlignment w:val="center"/>
                        </w:pPr>
                        <w:r>
                          <w:rPr>
                            <w:rFonts w:ascii="Arial" w:hAnsi="Arial" w:cs="Arial"/>
                            <w:b/>
                            <w:bCs/>
                            <w:color w:val="000000"/>
                            <w:position w:val="-2"/>
                            <w:sz w:val="18"/>
                            <w:szCs w:val="18"/>
                          </w:rPr>
                          <w:t>Geodetski posnetek</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C6FA3" w14:textId="77777777" w:rsidR="00D42605" w:rsidRDefault="00D42605"/>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D36860" w14:textId="77777777" w:rsidR="00D42605" w:rsidRDefault="00D42605"/>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81281" w14:textId="77777777" w:rsidR="00D42605" w:rsidRDefault="00D42605"/>
                    </w:tc>
                  </w:tr>
                  <w:tr w:rsidR="00D42605" w14:paraId="7943C2AF"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2EFBD" w14:textId="77777777" w:rsidR="00D42605" w:rsidRDefault="00000000">
                        <w:pPr>
                          <w:spacing w:before="135" w:after="135"/>
                          <w:jc w:val="both"/>
                          <w:textAlignment w:val="center"/>
                        </w:pPr>
                        <w:r>
                          <w:rPr>
                            <w:rFonts w:ascii="Arial" w:hAnsi="Arial" w:cs="Arial"/>
                            <w:b/>
                            <w:bCs/>
                            <w:color w:val="000000"/>
                            <w:position w:val="-2"/>
                            <w:sz w:val="18"/>
                            <w:szCs w:val="18"/>
                          </w:rPr>
                          <w:t>2. </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ECEB" w14:textId="77777777" w:rsidR="00D42605" w:rsidRDefault="00000000" w:rsidP="0050757D">
                        <w:pPr>
                          <w:spacing w:before="135" w:after="135"/>
                          <w:textAlignment w:val="center"/>
                        </w:pPr>
                        <w:r>
                          <w:rPr>
                            <w:rFonts w:ascii="Arial" w:hAnsi="Arial" w:cs="Arial"/>
                            <w:b/>
                            <w:bCs/>
                            <w:color w:val="000000"/>
                            <w:position w:val="-2"/>
                            <w:sz w:val="18"/>
                            <w:szCs w:val="18"/>
                          </w:rPr>
                          <w:t>DGD- projekt za pridobitev gradbenega dovoljenja s pridobitvijo GD</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C33F" w14:textId="77777777" w:rsidR="00D42605" w:rsidRDefault="00D42605"/>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3137C" w14:textId="77777777" w:rsidR="00D42605" w:rsidRDefault="00D42605"/>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F86D0" w14:textId="77777777" w:rsidR="00D42605" w:rsidRDefault="00D42605"/>
                    </w:tc>
                  </w:tr>
                  <w:tr w:rsidR="00D42605" w14:paraId="31467717"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0ADC8" w14:textId="77777777" w:rsidR="00D42605" w:rsidRDefault="00000000">
                        <w:r>
                          <w:rPr>
                            <w:rFonts w:ascii="Arial" w:hAnsi="Arial" w:cs="Arial"/>
                            <w:b/>
                            <w:bCs/>
                            <w:color w:val="000000"/>
                            <w:position w:val="-2"/>
                            <w:sz w:val="18"/>
                            <w:szCs w:val="18"/>
                          </w:rPr>
                          <w:t>3</w:t>
                        </w:r>
                        <w:r>
                          <w:rPr>
                            <w:rFonts w:ascii="Arial" w:hAnsi="Arial" w:cs="Arial"/>
                            <w:color w:val="000000"/>
                            <w:position w:val="-2"/>
                            <w:sz w:val="18"/>
                            <w:szCs w:val="18"/>
                          </w:rPr>
                          <w:t>.</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7B563" w14:textId="77777777" w:rsidR="00D42605" w:rsidRDefault="00000000" w:rsidP="0050757D">
                        <w:pPr>
                          <w:spacing w:before="135" w:after="135"/>
                          <w:textAlignment w:val="center"/>
                        </w:pPr>
                        <w:r>
                          <w:rPr>
                            <w:rFonts w:ascii="Arial" w:hAnsi="Arial" w:cs="Arial"/>
                            <w:b/>
                            <w:bCs/>
                            <w:color w:val="000000"/>
                            <w:position w:val="-2"/>
                            <w:sz w:val="18"/>
                            <w:szCs w:val="18"/>
                          </w:rPr>
                          <w:t>PZI- projekt za izvedbo </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667BC" w14:textId="77777777" w:rsidR="00D42605" w:rsidRDefault="00D42605"/>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E69028" w14:textId="77777777" w:rsidR="00D42605" w:rsidRDefault="00D42605"/>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527D9" w14:textId="77777777" w:rsidR="00D42605" w:rsidRDefault="00D42605"/>
                    </w:tc>
                  </w:tr>
                  <w:tr w:rsidR="00D42605" w14:paraId="29206404"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37D3A" w14:textId="77777777" w:rsidR="00D42605" w:rsidRDefault="00000000">
                        <w:r>
                          <w:rPr>
                            <w:rFonts w:ascii="Arial" w:hAnsi="Arial" w:cs="Arial"/>
                            <w:b/>
                            <w:bCs/>
                            <w:color w:val="000000"/>
                            <w:position w:val="-2"/>
                            <w:sz w:val="18"/>
                            <w:szCs w:val="18"/>
                          </w:rPr>
                          <w:t>4</w:t>
                        </w:r>
                        <w:r>
                          <w:rPr>
                            <w:rFonts w:ascii="Arial" w:hAnsi="Arial" w:cs="Arial"/>
                            <w:color w:val="000000"/>
                            <w:position w:val="-2"/>
                            <w:sz w:val="18"/>
                            <w:szCs w:val="18"/>
                          </w:rPr>
                          <w:t>.</w:t>
                        </w:r>
                      </w:p>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80C09" w14:textId="77777777" w:rsidR="00D42605" w:rsidRDefault="00000000" w:rsidP="0050757D">
                        <w:pPr>
                          <w:spacing w:before="135" w:after="135"/>
                          <w:textAlignment w:val="center"/>
                        </w:pPr>
                        <w:r>
                          <w:rPr>
                            <w:rFonts w:ascii="Arial" w:hAnsi="Arial" w:cs="Arial"/>
                            <w:b/>
                            <w:bCs/>
                            <w:color w:val="000000"/>
                            <w:position w:val="-2"/>
                            <w:sz w:val="18"/>
                            <w:szCs w:val="18"/>
                          </w:rPr>
                          <w:t>Geomehansko poročilo</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299C0" w14:textId="77777777" w:rsidR="00D42605" w:rsidRDefault="00D42605"/>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1247A" w14:textId="77777777" w:rsidR="00D42605" w:rsidRDefault="00D42605"/>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15255" w14:textId="77777777" w:rsidR="00D42605" w:rsidRDefault="00D42605"/>
                    </w:tc>
                  </w:tr>
                  <w:tr w:rsidR="00D42605" w14:paraId="05BB0104" w14:textId="77777777">
                    <w:tc>
                      <w:tcPr>
                        <w:tcW w:w="3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9BED3" w14:textId="77777777" w:rsidR="00D42605" w:rsidRDefault="00D42605"/>
                    </w:tc>
                    <w:tc>
                      <w:tcPr>
                        <w:tcW w:w="3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A8888" w14:textId="77777777" w:rsidR="00D42605" w:rsidRDefault="00000000" w:rsidP="0050757D">
                        <w:pPr>
                          <w:spacing w:before="135" w:after="135"/>
                          <w:textAlignment w:val="center"/>
                        </w:pPr>
                        <w:r>
                          <w:rPr>
                            <w:rFonts w:ascii="Arial" w:hAnsi="Arial" w:cs="Arial"/>
                            <w:b/>
                            <w:bCs/>
                            <w:color w:val="000000"/>
                            <w:position w:val="-2"/>
                            <w:sz w:val="18"/>
                            <w:szCs w:val="18"/>
                          </w:rPr>
                          <w:t>SKUPNA POGODBENA VREDNOST</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4A81D" w14:textId="77777777" w:rsidR="00D42605" w:rsidRDefault="00D42605"/>
                    </w:tc>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25128" w14:textId="77777777" w:rsidR="00D42605" w:rsidRDefault="00D42605"/>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01F3C" w14:textId="77777777" w:rsidR="00D42605" w:rsidRDefault="00D42605"/>
                    </w:tc>
                  </w:tr>
                </w:tbl>
                <w:p w14:paraId="72229D1D" w14:textId="77777777" w:rsidR="00D42605" w:rsidRDefault="00D42605"/>
              </w:tc>
            </w:tr>
          </w:tbl>
          <w:p w14:paraId="5009F383" w14:textId="77777777" w:rsidR="00D42605" w:rsidRDefault="00D42605"/>
          <w:tbl>
            <w:tblPr>
              <w:tblStyle w:val="NormalTablePHPDOCX"/>
              <w:tblW w:w="0" w:type="auto"/>
              <w:tblLook w:val="04A0" w:firstRow="1" w:lastRow="0" w:firstColumn="1" w:lastColumn="0" w:noHBand="0" w:noVBand="1"/>
            </w:tblPr>
            <w:tblGrid>
              <w:gridCol w:w="2368"/>
            </w:tblGrid>
            <w:tr w:rsidR="00D42605" w14:paraId="469659CB" w14:textId="77777777">
              <w:tc>
                <w:tcPr>
                  <w:tcW w:w="0" w:type="auto"/>
                  <w:tcMar>
                    <w:top w:w="0" w:type="auto"/>
                    <w:bottom w:w="0" w:type="auto"/>
                  </w:tcMar>
                </w:tcPr>
                <w:p w14:paraId="28CFCA73" w14:textId="77777777" w:rsidR="00D42605" w:rsidRDefault="00000000">
                  <w:pPr>
                    <w:jc w:val="both"/>
                  </w:pPr>
                  <w:r>
                    <w:rPr>
                      <w:rFonts w:ascii="Arial" w:hAnsi="Arial" w:cs="Arial"/>
                      <w:color w:val="000000"/>
                      <w:sz w:val="18"/>
                      <w:szCs w:val="18"/>
                    </w:rPr>
                    <w:t>Pogodbena cena vključuje:</w:t>
                  </w:r>
                </w:p>
              </w:tc>
            </w:tr>
          </w:tbl>
          <w:p w14:paraId="10FFAD8C" w14:textId="77777777" w:rsidR="00D42605" w:rsidRDefault="00D42605"/>
          <w:tbl>
            <w:tblPr>
              <w:tblStyle w:val="NormalTablePHPDOCX"/>
              <w:tblW w:w="0" w:type="auto"/>
              <w:tblLook w:val="04A0" w:firstRow="1" w:lastRow="0" w:firstColumn="1" w:lastColumn="0" w:noHBand="0" w:noVBand="1"/>
            </w:tblPr>
            <w:tblGrid>
              <w:gridCol w:w="7720"/>
            </w:tblGrid>
            <w:tr w:rsidR="00D42605" w14:paraId="12E8B585" w14:textId="77777777">
              <w:tc>
                <w:tcPr>
                  <w:tcW w:w="0" w:type="auto"/>
                  <w:tcMar>
                    <w:top w:w="0" w:type="auto"/>
                    <w:bottom w:w="0" w:type="auto"/>
                  </w:tcMar>
                </w:tcPr>
                <w:p w14:paraId="3BB17D72" w14:textId="77777777" w:rsidR="00D42605" w:rsidRDefault="00000000">
                  <w:pPr>
                    <w:numPr>
                      <w:ilvl w:val="0"/>
                      <w:numId w:val="32"/>
                    </w:numPr>
                    <w:jc w:val="both"/>
                    <w:rPr>
                      <w:rFonts w:ascii="Arial" w:hAnsi="Arial" w:cs="Arial"/>
                      <w:color w:val="000000"/>
                      <w:sz w:val="18"/>
                      <w:szCs w:val="18"/>
                    </w:rPr>
                  </w:pPr>
                  <w:r>
                    <w:rPr>
                      <w:rFonts w:ascii="Arial" w:hAnsi="Arial" w:cs="Arial"/>
                      <w:color w:val="000000"/>
                      <w:sz w:val="18"/>
                      <w:szCs w:val="18"/>
                    </w:rPr>
                    <w:t>terensko in pisarniško delo za izdelavo dokumentacije, ki je predmet te pogodbe,</w:t>
                  </w:r>
                </w:p>
                <w:p w14:paraId="232650FD" w14:textId="77777777" w:rsidR="00D42605" w:rsidRDefault="00000000">
                  <w:pPr>
                    <w:numPr>
                      <w:ilvl w:val="0"/>
                      <w:numId w:val="32"/>
                    </w:numPr>
                    <w:jc w:val="both"/>
                    <w:rPr>
                      <w:rFonts w:ascii="Arial" w:hAnsi="Arial" w:cs="Arial"/>
                      <w:color w:val="000000"/>
                      <w:sz w:val="18"/>
                      <w:szCs w:val="18"/>
                    </w:rPr>
                  </w:pPr>
                  <w:r>
                    <w:rPr>
                      <w:rFonts w:ascii="Arial" w:hAnsi="Arial" w:cs="Arial"/>
                      <w:color w:val="000000"/>
                      <w:sz w:val="18"/>
                      <w:szCs w:val="18"/>
                    </w:rPr>
                    <w:t>veljavni predpisi, standardi in pravila stroke,</w:t>
                  </w:r>
                </w:p>
                <w:p w14:paraId="0FFDB3D5" w14:textId="77777777" w:rsidR="00D42605" w:rsidRDefault="00000000">
                  <w:pPr>
                    <w:numPr>
                      <w:ilvl w:val="0"/>
                      <w:numId w:val="32"/>
                    </w:numPr>
                    <w:jc w:val="both"/>
                    <w:rPr>
                      <w:rFonts w:ascii="Arial" w:hAnsi="Arial" w:cs="Arial"/>
                      <w:color w:val="000000"/>
                      <w:sz w:val="18"/>
                      <w:szCs w:val="18"/>
                    </w:rPr>
                  </w:pPr>
                  <w:r>
                    <w:rPr>
                      <w:rFonts w:ascii="Arial" w:hAnsi="Arial" w:cs="Arial"/>
                      <w:color w:val="000000"/>
                      <w:sz w:val="18"/>
                      <w:szCs w:val="18"/>
                    </w:rPr>
                    <w:t>sprejeti prostorki akti.</w:t>
                  </w:r>
                </w:p>
              </w:tc>
            </w:tr>
          </w:tbl>
          <w:p w14:paraId="04885935" w14:textId="77777777" w:rsidR="00D42605" w:rsidRDefault="00D42605"/>
          <w:tbl>
            <w:tblPr>
              <w:tblStyle w:val="NormalTablePHPDOCX"/>
              <w:tblW w:w="0" w:type="auto"/>
              <w:tblLook w:val="04A0" w:firstRow="1" w:lastRow="0" w:firstColumn="1" w:lastColumn="0" w:noHBand="0" w:noVBand="1"/>
            </w:tblPr>
            <w:tblGrid>
              <w:gridCol w:w="8962"/>
            </w:tblGrid>
            <w:tr w:rsidR="00D42605" w14:paraId="1F1A0B42" w14:textId="77777777">
              <w:tc>
                <w:tcPr>
                  <w:tcW w:w="0" w:type="auto"/>
                  <w:tcMar>
                    <w:top w:w="0" w:type="auto"/>
                    <w:bottom w:w="0" w:type="auto"/>
                  </w:tcMar>
                </w:tcPr>
                <w:p w14:paraId="7DD2E7F8" w14:textId="77777777" w:rsidR="00D42605" w:rsidRDefault="00000000">
                  <w:pPr>
                    <w:jc w:val="both"/>
                  </w:pPr>
                  <w:r>
                    <w:rPr>
                      <w:rFonts w:ascii="Arial" w:hAnsi="Arial" w:cs="Arial"/>
                      <w:color w:val="000000"/>
                      <w:sz w:val="18"/>
                      <w:szCs w:val="18"/>
                    </w:rPr>
                    <w:t>V ceni je zajeto tudi ustrezno število izvodov dokumentacije za geomehansko poročilo, DGD, PZI in geomehansko porocilo, in sicer za vse v štirih (4) izvodih in hkrati v digitalni obliki v dveh (2) izvodih.</w:t>
                  </w:r>
                </w:p>
              </w:tc>
            </w:tr>
          </w:tbl>
          <w:p w14:paraId="452EA7B0" w14:textId="77777777" w:rsidR="00D42605" w:rsidRDefault="00D42605"/>
          <w:tbl>
            <w:tblPr>
              <w:tblStyle w:val="NormalTablePHPDOCX"/>
              <w:tblW w:w="0" w:type="auto"/>
              <w:tblLook w:val="04A0" w:firstRow="1" w:lastRow="0" w:firstColumn="1" w:lastColumn="0" w:noHBand="0" w:noVBand="1"/>
            </w:tblPr>
            <w:tblGrid>
              <w:gridCol w:w="8962"/>
            </w:tblGrid>
            <w:tr w:rsidR="00D42605" w14:paraId="244B74CE" w14:textId="77777777">
              <w:tc>
                <w:tcPr>
                  <w:tcW w:w="0" w:type="auto"/>
                  <w:tcMar>
                    <w:top w:w="0" w:type="auto"/>
                    <w:bottom w:w="0" w:type="auto"/>
                  </w:tcMar>
                </w:tcPr>
                <w:p w14:paraId="7A2B8E1D" w14:textId="77777777" w:rsidR="00D42605" w:rsidRDefault="00000000">
                  <w:pPr>
                    <w:jc w:val="both"/>
                    <w:rPr>
                      <w:rFonts w:ascii="Arial" w:hAnsi="Arial" w:cs="Arial"/>
                      <w:b/>
                      <w:bCs/>
                      <w:color w:val="000000"/>
                      <w:sz w:val="18"/>
                      <w:szCs w:val="18"/>
                    </w:rPr>
                  </w:pPr>
                  <w:r>
                    <w:rPr>
                      <w:rFonts w:ascii="Arial" w:hAnsi="Arial" w:cs="Arial"/>
                      <w:b/>
                      <w:bCs/>
                      <w:color w:val="000000"/>
                      <w:sz w:val="18"/>
                      <w:szCs w:val="18"/>
                    </w:rPr>
                    <w:t>Izvajalec je dolžan izdelati  kompletne izvode vseh popisov s količinami in predizmerami za fazo PZI  dokumentacije brez cen in en (1) izvod s cenami.  </w:t>
                  </w:r>
                </w:p>
                <w:p w14:paraId="29E3D412" w14:textId="77777777" w:rsidR="0050757D" w:rsidRDefault="0050757D">
                  <w:pPr>
                    <w:jc w:val="both"/>
                  </w:pPr>
                </w:p>
              </w:tc>
            </w:tr>
          </w:tbl>
          <w:p w14:paraId="7DCCDA80" w14:textId="77777777" w:rsidR="00D42605" w:rsidRDefault="00D42605"/>
        </w:tc>
      </w:tr>
    </w:tbl>
    <w:p w14:paraId="62B28AF3" w14:textId="77777777" w:rsidR="00D42605" w:rsidRDefault="00000000">
      <w:pPr>
        <w:spacing w:before="225" w:after="225" w:line="240" w:lineRule="auto"/>
        <w:jc w:val="both"/>
      </w:pPr>
      <w:r>
        <w:rPr>
          <w:rFonts w:ascii="Arial" w:hAnsi="Arial" w:cs="Arial"/>
          <w:b/>
          <w:bCs/>
          <w:color w:val="000000"/>
          <w:sz w:val="18"/>
          <w:szCs w:val="18"/>
        </w:rPr>
        <w:t>IV. OSNOVNE OBVEZNOSTI POGODBENIH STRANK</w:t>
      </w:r>
    </w:p>
    <w:p w14:paraId="76897CF7" w14:textId="2D952273" w:rsidR="00D42605" w:rsidRPr="0050757D" w:rsidRDefault="00000000" w:rsidP="0050757D">
      <w:pPr>
        <w:pStyle w:val="Odstavekseznama"/>
        <w:numPr>
          <w:ilvl w:val="0"/>
          <w:numId w:val="28"/>
        </w:numPr>
        <w:spacing w:after="0" w:line="240" w:lineRule="auto"/>
        <w:jc w:val="center"/>
        <w:rPr>
          <w:rFonts w:ascii="Arial" w:hAnsi="Arial" w:cs="Arial"/>
          <w:b/>
          <w:bCs/>
          <w:color w:val="000000"/>
          <w:sz w:val="18"/>
          <w:szCs w:val="18"/>
        </w:rPr>
      </w:pPr>
      <w:r w:rsidRPr="0050757D">
        <w:rPr>
          <w:rFonts w:ascii="Arial" w:hAnsi="Arial" w:cs="Arial"/>
          <w:b/>
          <w:bCs/>
          <w:color w:val="000000"/>
          <w:sz w:val="18"/>
          <w:szCs w:val="18"/>
        </w:rPr>
        <w:t>člen</w:t>
      </w:r>
    </w:p>
    <w:p w14:paraId="43F8745E" w14:textId="77777777" w:rsidR="0050757D" w:rsidRDefault="0050757D" w:rsidP="0050757D">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9178"/>
      </w:tblGrid>
      <w:tr w:rsidR="00D42605" w14:paraId="29161C4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4449"/>
            </w:tblGrid>
            <w:tr w:rsidR="00D42605" w14:paraId="00600929" w14:textId="77777777">
              <w:tc>
                <w:tcPr>
                  <w:tcW w:w="0" w:type="auto"/>
                  <w:tcMar>
                    <w:top w:w="0" w:type="auto"/>
                    <w:bottom w:w="0" w:type="auto"/>
                  </w:tcMar>
                </w:tcPr>
                <w:p w14:paraId="138C1721" w14:textId="77777777" w:rsidR="00D42605" w:rsidRDefault="00000000">
                  <w:pPr>
                    <w:jc w:val="both"/>
                  </w:pPr>
                  <w:r>
                    <w:rPr>
                      <w:rFonts w:ascii="Arial" w:hAnsi="Arial" w:cs="Arial"/>
                      <w:color w:val="000000"/>
                      <w:sz w:val="18"/>
                      <w:szCs w:val="18"/>
                    </w:rPr>
                    <w:t>Izvajalec se s sklenitvijo te pogodbe obvezuje, da bo:</w:t>
                  </w:r>
                </w:p>
              </w:tc>
            </w:tr>
          </w:tbl>
          <w:p w14:paraId="7F4C17E6" w14:textId="77777777" w:rsidR="00D42605" w:rsidRDefault="00D42605"/>
          <w:tbl>
            <w:tblPr>
              <w:tblStyle w:val="NormalTablePHPDOCX"/>
              <w:tblW w:w="0" w:type="auto"/>
              <w:tblLook w:val="04A0" w:firstRow="1" w:lastRow="0" w:firstColumn="1" w:lastColumn="0" w:noHBand="0" w:noVBand="1"/>
            </w:tblPr>
            <w:tblGrid>
              <w:gridCol w:w="8962"/>
            </w:tblGrid>
            <w:tr w:rsidR="00D42605" w14:paraId="4ED1A977" w14:textId="77777777">
              <w:tc>
                <w:tcPr>
                  <w:tcW w:w="0" w:type="auto"/>
                  <w:tcMar>
                    <w:top w:w="0" w:type="auto"/>
                    <w:bottom w:w="0" w:type="auto"/>
                  </w:tcMar>
                </w:tcPr>
                <w:p w14:paraId="253DC0A1" w14:textId="77777777" w:rsidR="00D42605" w:rsidRDefault="00000000">
                  <w:pPr>
                    <w:numPr>
                      <w:ilvl w:val="0"/>
                      <w:numId w:val="33"/>
                    </w:numPr>
                    <w:jc w:val="both"/>
                    <w:rPr>
                      <w:rFonts w:ascii="Arial" w:hAnsi="Arial" w:cs="Arial"/>
                      <w:color w:val="000000"/>
                      <w:sz w:val="18"/>
                      <w:szCs w:val="18"/>
                    </w:rPr>
                  </w:pPr>
                  <w:r>
                    <w:rPr>
                      <w:rFonts w:ascii="Arial" w:hAnsi="Arial" w:cs="Arial"/>
                      <w:color w:val="000000"/>
                      <w:sz w:val="18"/>
                      <w:szCs w:val="18"/>
                    </w:rPr>
                    <w:t>prevzeta dela izvršil v skladu z naročilom naročnika strokovno, vestno in kvalitetno, v skladu z veljavnimi predpisi, pravili stroke in standardi,</w:t>
                  </w:r>
                </w:p>
                <w:p w14:paraId="4D139BE8" w14:textId="77777777" w:rsidR="00D42605" w:rsidRDefault="00000000">
                  <w:pPr>
                    <w:numPr>
                      <w:ilvl w:val="0"/>
                      <w:numId w:val="33"/>
                    </w:numPr>
                    <w:jc w:val="both"/>
                    <w:rPr>
                      <w:rFonts w:ascii="Arial" w:hAnsi="Arial" w:cs="Arial"/>
                      <w:color w:val="000000"/>
                      <w:sz w:val="18"/>
                      <w:szCs w:val="18"/>
                    </w:rPr>
                  </w:pPr>
                  <w:r>
                    <w:rPr>
                      <w:rFonts w:ascii="Arial" w:hAnsi="Arial" w:cs="Arial"/>
                      <w:color w:val="000000"/>
                      <w:sz w:val="18"/>
                      <w:szCs w:val="18"/>
                    </w:rPr>
                    <w:t>naročnika sproti obveščal o tekočih problemih in o nastalih situacijah, ki bi utegnile vplivati na izvršitev pogodbene obveznosti,</w:t>
                  </w:r>
                </w:p>
                <w:p w14:paraId="0450EEB3" w14:textId="77777777" w:rsidR="00D42605" w:rsidRDefault="00000000">
                  <w:pPr>
                    <w:numPr>
                      <w:ilvl w:val="0"/>
                      <w:numId w:val="33"/>
                    </w:numPr>
                    <w:jc w:val="both"/>
                    <w:rPr>
                      <w:rFonts w:ascii="Arial" w:hAnsi="Arial" w:cs="Arial"/>
                      <w:color w:val="000000"/>
                      <w:sz w:val="18"/>
                      <w:szCs w:val="18"/>
                    </w:rPr>
                  </w:pPr>
                  <w:r>
                    <w:rPr>
                      <w:rFonts w:ascii="Arial" w:hAnsi="Arial" w:cs="Arial"/>
                      <w:color w:val="000000"/>
                      <w:sz w:val="18"/>
                      <w:szCs w:val="18"/>
                    </w:rPr>
                    <w:t> izvršil pogodbene obveznosti gospodarno v korist naročnika ter pri tem ves čas upošteval interes naročnika, </w:t>
                  </w:r>
                </w:p>
                <w:p w14:paraId="2FE1ED38" w14:textId="77777777" w:rsidR="00D42605" w:rsidRDefault="00000000">
                  <w:pPr>
                    <w:numPr>
                      <w:ilvl w:val="0"/>
                      <w:numId w:val="33"/>
                    </w:numPr>
                    <w:jc w:val="both"/>
                    <w:rPr>
                      <w:rFonts w:ascii="Arial" w:hAnsi="Arial" w:cs="Arial"/>
                      <w:color w:val="000000"/>
                      <w:sz w:val="18"/>
                      <w:szCs w:val="18"/>
                    </w:rPr>
                  </w:pPr>
                  <w:r>
                    <w:rPr>
                      <w:rFonts w:ascii="Arial" w:hAnsi="Arial" w:cs="Arial"/>
                      <w:color w:val="000000"/>
                      <w:sz w:val="18"/>
                      <w:szCs w:val="18"/>
                    </w:rPr>
                    <w:t>storil vse, kar spada v obseg prevzetih obveznosti, zato da bi bili izpolnjeni po tej pogodbi dogovorjeni roki,</w:t>
                  </w:r>
                </w:p>
                <w:p w14:paraId="799ADF93" w14:textId="77777777" w:rsidR="00D42605" w:rsidRDefault="00000000">
                  <w:pPr>
                    <w:numPr>
                      <w:ilvl w:val="0"/>
                      <w:numId w:val="33"/>
                    </w:numPr>
                    <w:jc w:val="both"/>
                    <w:rPr>
                      <w:rFonts w:ascii="Arial" w:hAnsi="Arial" w:cs="Arial"/>
                      <w:color w:val="000000"/>
                      <w:sz w:val="18"/>
                      <w:szCs w:val="18"/>
                    </w:rPr>
                  </w:pPr>
                  <w:r>
                    <w:rPr>
                      <w:rFonts w:ascii="Arial" w:hAnsi="Arial" w:cs="Arial"/>
                      <w:color w:val="000000"/>
                      <w:sz w:val="18"/>
                      <w:szCs w:val="18"/>
                    </w:rPr>
                    <w:t>po dogovoru z naročnikom izvršil morebitne dopolnitve in spremembe v obsegu storitev, če je sporazumno ugotovljeno, da je izvajalec pomanjkljivo opravil prevzete obveznosti,</w:t>
                  </w:r>
                </w:p>
                <w:p w14:paraId="09564CEC" w14:textId="77777777" w:rsidR="0050757D" w:rsidRDefault="0050757D" w:rsidP="0050757D">
                  <w:pPr>
                    <w:ind w:left="720"/>
                    <w:jc w:val="both"/>
                    <w:rPr>
                      <w:rFonts w:ascii="Arial" w:hAnsi="Arial" w:cs="Arial"/>
                      <w:color w:val="000000"/>
                      <w:sz w:val="18"/>
                      <w:szCs w:val="18"/>
                    </w:rPr>
                  </w:pPr>
                </w:p>
              </w:tc>
            </w:tr>
          </w:tbl>
          <w:p w14:paraId="5C5F08C1" w14:textId="77777777" w:rsidR="00D42605" w:rsidRDefault="00D42605"/>
          <w:tbl>
            <w:tblPr>
              <w:tblStyle w:val="NormalTablePHPDOCX"/>
              <w:tblW w:w="0" w:type="auto"/>
              <w:tblLook w:val="04A0" w:firstRow="1" w:lastRow="0" w:firstColumn="1" w:lastColumn="0" w:noHBand="0" w:noVBand="1"/>
            </w:tblPr>
            <w:tblGrid>
              <w:gridCol w:w="5199"/>
            </w:tblGrid>
            <w:tr w:rsidR="00D42605" w14:paraId="56322384" w14:textId="77777777">
              <w:tc>
                <w:tcPr>
                  <w:tcW w:w="0" w:type="auto"/>
                  <w:tcMar>
                    <w:top w:w="0" w:type="auto"/>
                    <w:bottom w:w="0" w:type="auto"/>
                  </w:tcMar>
                </w:tcPr>
                <w:p w14:paraId="44DFBBBD" w14:textId="77777777" w:rsidR="00D42605" w:rsidRDefault="00000000">
                  <w:pPr>
                    <w:jc w:val="both"/>
                  </w:pPr>
                  <w:r>
                    <w:rPr>
                      <w:rFonts w:ascii="Arial" w:hAnsi="Arial" w:cs="Arial"/>
                      <w:color w:val="000000"/>
                      <w:sz w:val="18"/>
                      <w:szCs w:val="18"/>
                    </w:rPr>
                    <w:t>Naročnik se s sklenitvijo te pogodbe izvajalcu obvezuje, da bo:</w:t>
                  </w:r>
                </w:p>
              </w:tc>
            </w:tr>
          </w:tbl>
          <w:p w14:paraId="5C896155" w14:textId="77777777" w:rsidR="00D42605" w:rsidRDefault="00D42605"/>
          <w:tbl>
            <w:tblPr>
              <w:tblStyle w:val="NormalTablePHPDOCX"/>
              <w:tblW w:w="0" w:type="auto"/>
              <w:tblLook w:val="04A0" w:firstRow="1" w:lastRow="0" w:firstColumn="1" w:lastColumn="0" w:noHBand="0" w:noVBand="1"/>
            </w:tblPr>
            <w:tblGrid>
              <w:gridCol w:w="8962"/>
            </w:tblGrid>
            <w:tr w:rsidR="00D42605" w14:paraId="083C0847" w14:textId="77777777">
              <w:tc>
                <w:tcPr>
                  <w:tcW w:w="0" w:type="auto"/>
                  <w:tcMar>
                    <w:top w:w="0" w:type="auto"/>
                    <w:bottom w:w="0" w:type="auto"/>
                  </w:tcMar>
                </w:tcPr>
                <w:p w14:paraId="1D67E6AD" w14:textId="77777777" w:rsidR="00D42605" w:rsidRDefault="00000000">
                  <w:pPr>
                    <w:numPr>
                      <w:ilvl w:val="0"/>
                      <w:numId w:val="34"/>
                    </w:numPr>
                    <w:jc w:val="both"/>
                    <w:rPr>
                      <w:rFonts w:ascii="Arial" w:hAnsi="Arial" w:cs="Arial"/>
                      <w:color w:val="000000"/>
                      <w:sz w:val="18"/>
                      <w:szCs w:val="18"/>
                    </w:rPr>
                  </w:pPr>
                  <w:r>
                    <w:rPr>
                      <w:rFonts w:ascii="Arial" w:hAnsi="Arial" w:cs="Arial"/>
                      <w:color w:val="000000"/>
                      <w:sz w:val="18"/>
                      <w:szCs w:val="18"/>
                    </w:rPr>
                    <w:t> izvajalcu dostavil takoj po podpisu pogodbe vso dokumentacijo, potrebno za to, da lahko izvajalec izpolni svoje obveznosti po tej pogodbi, </w:t>
                  </w:r>
                </w:p>
                <w:p w14:paraId="36094ACC" w14:textId="77777777" w:rsidR="00D42605" w:rsidRDefault="00000000">
                  <w:pPr>
                    <w:numPr>
                      <w:ilvl w:val="0"/>
                      <w:numId w:val="34"/>
                    </w:numPr>
                    <w:jc w:val="both"/>
                    <w:rPr>
                      <w:rFonts w:ascii="Arial" w:hAnsi="Arial" w:cs="Arial"/>
                      <w:color w:val="000000"/>
                      <w:sz w:val="18"/>
                      <w:szCs w:val="18"/>
                    </w:rPr>
                  </w:pPr>
                  <w:r>
                    <w:rPr>
                      <w:rFonts w:ascii="Arial" w:hAnsi="Arial" w:cs="Arial"/>
                      <w:color w:val="000000"/>
                      <w:sz w:val="18"/>
                      <w:szCs w:val="18"/>
                    </w:rPr>
                    <w:t>nudil izvajalcu vse potrebne informacije v zvezi s prevzetimi deli,</w:t>
                  </w:r>
                </w:p>
                <w:p w14:paraId="1D8746AF" w14:textId="77777777" w:rsidR="00D42605" w:rsidRDefault="00000000">
                  <w:pPr>
                    <w:numPr>
                      <w:ilvl w:val="0"/>
                      <w:numId w:val="34"/>
                    </w:numPr>
                    <w:jc w:val="both"/>
                    <w:rPr>
                      <w:rFonts w:ascii="Arial" w:hAnsi="Arial" w:cs="Arial"/>
                      <w:color w:val="000000"/>
                      <w:sz w:val="18"/>
                      <w:szCs w:val="18"/>
                    </w:rPr>
                  </w:pPr>
                  <w:r>
                    <w:rPr>
                      <w:rFonts w:ascii="Arial" w:hAnsi="Arial" w:cs="Arial"/>
                      <w:color w:val="000000"/>
                      <w:sz w:val="18"/>
                      <w:szCs w:val="18"/>
                    </w:rPr>
                    <w:t>tekoče obveščal izvajalca o vseh spremembah in na novo nastalih situacijah, ki bi utegnile vplivati na izvršitev prevzetih storitev in odgovarjal na morebitna dodatna vprašanja v zvezi z oddani deli,</w:t>
                  </w:r>
                </w:p>
                <w:p w14:paraId="5E0C7E8F" w14:textId="77777777" w:rsidR="00D42605" w:rsidRDefault="00000000">
                  <w:pPr>
                    <w:numPr>
                      <w:ilvl w:val="0"/>
                      <w:numId w:val="34"/>
                    </w:numPr>
                    <w:jc w:val="both"/>
                    <w:rPr>
                      <w:rFonts w:ascii="Arial" w:hAnsi="Arial" w:cs="Arial"/>
                      <w:color w:val="000000"/>
                      <w:sz w:val="18"/>
                      <w:szCs w:val="18"/>
                    </w:rPr>
                  </w:pPr>
                  <w:r>
                    <w:rPr>
                      <w:rFonts w:ascii="Arial" w:hAnsi="Arial" w:cs="Arial"/>
                      <w:color w:val="000000"/>
                      <w:sz w:val="18"/>
                      <w:szCs w:val="18"/>
                    </w:rPr>
                    <w:t>izpolnil plačilne pogoje.</w:t>
                  </w:r>
                </w:p>
                <w:p w14:paraId="21F4D96D" w14:textId="77777777" w:rsidR="0050757D" w:rsidRDefault="0050757D" w:rsidP="0050757D">
                  <w:pPr>
                    <w:ind w:left="720"/>
                    <w:jc w:val="both"/>
                    <w:rPr>
                      <w:rFonts w:ascii="Arial" w:hAnsi="Arial" w:cs="Arial"/>
                      <w:color w:val="000000"/>
                      <w:sz w:val="18"/>
                      <w:szCs w:val="18"/>
                    </w:rPr>
                  </w:pPr>
                </w:p>
                <w:p w14:paraId="69AF617E" w14:textId="77777777" w:rsidR="0050757D" w:rsidRDefault="0050757D" w:rsidP="0050757D">
                  <w:pPr>
                    <w:ind w:left="360"/>
                    <w:jc w:val="both"/>
                    <w:rPr>
                      <w:rFonts w:ascii="Arial" w:hAnsi="Arial" w:cs="Arial"/>
                      <w:color w:val="000000"/>
                      <w:sz w:val="18"/>
                      <w:szCs w:val="18"/>
                    </w:rPr>
                  </w:pPr>
                </w:p>
              </w:tc>
            </w:tr>
          </w:tbl>
          <w:p w14:paraId="021635AF" w14:textId="77777777" w:rsidR="00D42605" w:rsidRDefault="00D42605"/>
        </w:tc>
      </w:tr>
    </w:tbl>
    <w:p w14:paraId="5048390C" w14:textId="77777777" w:rsidR="00D42605" w:rsidRDefault="00000000">
      <w:pPr>
        <w:spacing w:before="225" w:after="225" w:line="240" w:lineRule="auto"/>
        <w:jc w:val="both"/>
      </w:pPr>
      <w:r>
        <w:rPr>
          <w:rFonts w:ascii="Arial" w:hAnsi="Arial" w:cs="Arial"/>
          <w:b/>
          <w:bCs/>
          <w:color w:val="000000"/>
          <w:sz w:val="18"/>
          <w:szCs w:val="18"/>
        </w:rPr>
        <w:t>V. ROKI IZVEDBE DEL</w:t>
      </w:r>
    </w:p>
    <w:p w14:paraId="7DC15CFE" w14:textId="77777777" w:rsidR="00D42605"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D42605" w14:paraId="386A2048" w14:textId="77777777">
        <w:tc>
          <w:tcPr>
            <w:tcW w:w="0" w:type="auto"/>
            <w:tcMar>
              <w:top w:w="0" w:type="auto"/>
              <w:bottom w:w="0" w:type="auto"/>
            </w:tcMar>
          </w:tcPr>
          <w:p w14:paraId="7E198218" w14:textId="77777777" w:rsidR="00D42605" w:rsidRDefault="00000000">
            <w:pPr>
              <w:spacing w:before="225" w:after="225"/>
              <w:jc w:val="both"/>
            </w:pPr>
            <w:r>
              <w:rPr>
                <w:rFonts w:ascii="Arial" w:hAnsi="Arial" w:cs="Arial"/>
                <w:color w:val="000000"/>
                <w:sz w:val="18"/>
                <w:szCs w:val="18"/>
              </w:rPr>
              <w:t xml:space="preserve">Izvajalec se obvezuje pričeti z izvajanjem s to pogodbo prevzetih del takoj po sklenitvi pogodbe. Končni rok za izdelavo celotne projektne dokumentacije je </w:t>
            </w:r>
            <w:r>
              <w:rPr>
                <w:rFonts w:ascii="Arial" w:hAnsi="Arial" w:cs="Arial"/>
                <w:b/>
                <w:bCs/>
                <w:color w:val="000000"/>
                <w:sz w:val="18"/>
                <w:szCs w:val="18"/>
                <w:u w:val="single"/>
              </w:rPr>
              <w:t>30.11.2025.</w:t>
            </w:r>
          </w:p>
          <w:p w14:paraId="33A0BC72" w14:textId="34C20201" w:rsidR="0050757D" w:rsidRDefault="00000000" w:rsidP="0050757D">
            <w:pPr>
              <w:spacing w:before="225" w:after="225"/>
              <w:jc w:val="both"/>
            </w:pPr>
            <w:r>
              <w:rPr>
                <w:rFonts w:ascii="Arial" w:hAnsi="Arial" w:cs="Arial"/>
                <w:color w:val="000000"/>
                <w:sz w:val="18"/>
                <w:szCs w:val="18"/>
              </w:rPr>
              <w:t>Dokončanje del pomeni predstavitev posameznega projekta naročniku, odprava vseh morebitnih ugotovljenih pomanjklivosti in izročitev vse potrebne dokumentacije naročniku.</w:t>
            </w:r>
          </w:p>
        </w:tc>
      </w:tr>
    </w:tbl>
    <w:p w14:paraId="5A652CD7" w14:textId="77777777" w:rsidR="00D42605"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5AF38EA5" w14:textId="77777777" w:rsidR="0050757D" w:rsidRDefault="0050757D">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D42605" w14:paraId="2FC90AE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D42605" w14:paraId="2DCD62E0" w14:textId="77777777">
              <w:tc>
                <w:tcPr>
                  <w:tcW w:w="0" w:type="auto"/>
                  <w:tcMar>
                    <w:top w:w="0" w:type="auto"/>
                    <w:bottom w:w="0" w:type="auto"/>
                  </w:tcMar>
                </w:tcPr>
                <w:p w14:paraId="76762744" w14:textId="77777777" w:rsidR="00D42605" w:rsidRDefault="00000000">
                  <w:pPr>
                    <w:jc w:val="both"/>
                  </w:pPr>
                  <w:r>
                    <w:rPr>
                      <w:rFonts w:ascii="Arial" w:hAnsi="Arial" w:cs="Arial"/>
                      <w:color w:val="000000"/>
                      <w:sz w:val="18"/>
                      <w:szCs w:val="18"/>
                    </w:rPr>
                    <w:t>V primeru, da izvajalec ne more pravočasno izvršiti pogodbenih obveznosti iz objektivnih razlogov, je dolžan naročnika o tem nemudoma obvestiti, oziroma najkasneje v roku 5 (pet) dni od dneva nastanka teh razlogov in je dolžan zaprositi za primerno podaljšanje roka iz 5. člena te pogodbe.</w:t>
                  </w:r>
                </w:p>
              </w:tc>
            </w:tr>
          </w:tbl>
          <w:p w14:paraId="3B56F8ED" w14:textId="77777777" w:rsidR="00D42605" w:rsidRDefault="00D42605"/>
          <w:tbl>
            <w:tblPr>
              <w:tblStyle w:val="NormalTablePHPDOCX"/>
              <w:tblW w:w="0" w:type="auto"/>
              <w:tblLook w:val="04A0" w:firstRow="1" w:lastRow="0" w:firstColumn="1" w:lastColumn="0" w:noHBand="0" w:noVBand="1"/>
            </w:tblPr>
            <w:tblGrid>
              <w:gridCol w:w="7551"/>
            </w:tblGrid>
            <w:tr w:rsidR="00D42605" w14:paraId="7DEE69FC" w14:textId="77777777">
              <w:tc>
                <w:tcPr>
                  <w:tcW w:w="0" w:type="auto"/>
                  <w:tcMar>
                    <w:top w:w="0" w:type="auto"/>
                    <w:bottom w:w="0" w:type="auto"/>
                  </w:tcMar>
                </w:tcPr>
                <w:p w14:paraId="129875DD" w14:textId="77777777" w:rsidR="00D42605" w:rsidRDefault="00000000">
                  <w:pPr>
                    <w:jc w:val="both"/>
                  </w:pPr>
                  <w:r>
                    <w:rPr>
                      <w:rFonts w:ascii="Arial" w:hAnsi="Arial" w:cs="Arial"/>
                      <w:color w:val="000000"/>
                      <w:sz w:val="18"/>
                      <w:szCs w:val="18"/>
                    </w:rPr>
                    <w:t>Podaljšanje pogodbenega roka iz 5. člena te pogodbe je mogoče le pred njegovim potekom.</w:t>
                  </w:r>
                </w:p>
              </w:tc>
            </w:tr>
          </w:tbl>
          <w:p w14:paraId="3E64EC6C" w14:textId="77777777" w:rsidR="00D42605" w:rsidRDefault="00D42605"/>
          <w:tbl>
            <w:tblPr>
              <w:tblStyle w:val="NormalTablePHPDOCX"/>
              <w:tblW w:w="0" w:type="auto"/>
              <w:tblLook w:val="04A0" w:firstRow="1" w:lastRow="0" w:firstColumn="1" w:lastColumn="0" w:noHBand="0" w:noVBand="1"/>
            </w:tblPr>
            <w:tblGrid>
              <w:gridCol w:w="8962"/>
            </w:tblGrid>
            <w:tr w:rsidR="00D42605" w14:paraId="559F5044" w14:textId="77777777">
              <w:tc>
                <w:tcPr>
                  <w:tcW w:w="0" w:type="auto"/>
                  <w:tcMar>
                    <w:top w:w="0" w:type="auto"/>
                    <w:bottom w:w="0" w:type="auto"/>
                  </w:tcMar>
                </w:tcPr>
                <w:p w14:paraId="40CEB916" w14:textId="77777777" w:rsidR="00D42605" w:rsidRDefault="00000000">
                  <w:pPr>
                    <w:jc w:val="both"/>
                  </w:pPr>
                  <w:r>
                    <w:rPr>
                      <w:rFonts w:ascii="Arial" w:hAnsi="Arial" w:cs="Arial"/>
                      <w:color w:val="000000"/>
                      <w:sz w:val="18"/>
                      <w:szCs w:val="18"/>
                    </w:rPr>
                    <w:t>Naročnik odloči o podaljšanju pogodbenega roka glede na njegovo smiselnost. Če podaljšanje roka glede na predmet pogodbe za naročnika ni smiselno, je naročnik upravičen odstopiti od te pogodbe.</w:t>
                  </w:r>
                </w:p>
              </w:tc>
            </w:tr>
          </w:tbl>
          <w:p w14:paraId="5BD72149" w14:textId="77777777" w:rsidR="00D42605" w:rsidRDefault="00D42605"/>
          <w:tbl>
            <w:tblPr>
              <w:tblStyle w:val="NormalTablePHPDOCX"/>
              <w:tblW w:w="0" w:type="auto"/>
              <w:tblLook w:val="04A0" w:firstRow="1" w:lastRow="0" w:firstColumn="1" w:lastColumn="0" w:noHBand="0" w:noVBand="1"/>
            </w:tblPr>
            <w:tblGrid>
              <w:gridCol w:w="8962"/>
            </w:tblGrid>
            <w:tr w:rsidR="00D42605" w14:paraId="09C73D2D" w14:textId="77777777">
              <w:tc>
                <w:tcPr>
                  <w:tcW w:w="0" w:type="auto"/>
                  <w:tcMar>
                    <w:top w:w="0" w:type="auto"/>
                    <w:bottom w:w="0" w:type="auto"/>
                  </w:tcMar>
                </w:tcPr>
                <w:p w14:paraId="6724CC87" w14:textId="77777777" w:rsidR="00D42605" w:rsidRDefault="00000000">
                  <w:pPr>
                    <w:jc w:val="both"/>
                  </w:pPr>
                  <w:r>
                    <w:rPr>
                      <w:rFonts w:ascii="Arial" w:hAnsi="Arial" w:cs="Arial"/>
                      <w:color w:val="000000"/>
                      <w:sz w:val="18"/>
                      <w:szCs w:val="18"/>
                    </w:rPr>
                    <w:t>V primeru zamude pogodbenega roka iz razlogov na strani naročnika, se rok za izvršitev pogodbenih del podaljša v sporazumu z izvajalcem s pisnim dodatkom k tej pogodbi, pred iztekom veljavnosti te pogodbe.</w:t>
                  </w:r>
                </w:p>
              </w:tc>
            </w:tr>
          </w:tbl>
          <w:p w14:paraId="3B828A91" w14:textId="77777777" w:rsidR="00D42605" w:rsidRDefault="00D42605"/>
          <w:tbl>
            <w:tblPr>
              <w:tblStyle w:val="NormalTablePHPDOCX"/>
              <w:tblW w:w="0" w:type="auto"/>
              <w:tblLook w:val="04A0" w:firstRow="1" w:lastRow="0" w:firstColumn="1" w:lastColumn="0" w:noHBand="0" w:noVBand="1"/>
            </w:tblPr>
            <w:tblGrid>
              <w:gridCol w:w="8962"/>
            </w:tblGrid>
            <w:tr w:rsidR="00D42605" w14:paraId="246B2145" w14:textId="77777777">
              <w:tc>
                <w:tcPr>
                  <w:tcW w:w="0" w:type="auto"/>
                  <w:tcMar>
                    <w:top w:w="0" w:type="auto"/>
                    <w:bottom w:w="0" w:type="auto"/>
                  </w:tcMar>
                </w:tcPr>
                <w:p w14:paraId="01E616B7" w14:textId="77777777" w:rsidR="00D42605" w:rsidRDefault="00000000">
                  <w:pPr>
                    <w:jc w:val="both"/>
                    <w:rPr>
                      <w:rFonts w:ascii="Arial" w:hAnsi="Arial" w:cs="Arial"/>
                      <w:color w:val="000000"/>
                      <w:sz w:val="18"/>
                      <w:szCs w:val="18"/>
                    </w:rPr>
                  </w:pPr>
                  <w:r>
                    <w:rPr>
                      <w:rFonts w:ascii="Arial" w:hAnsi="Arial" w:cs="Arial"/>
                      <w:color w:val="000000"/>
                      <w:sz w:val="18"/>
                      <w:szCs w:val="18"/>
                    </w:rPr>
                    <w:t>Pogodbeni stranki soglašata, da v primeru objektivnih razlogov, ko izvajalec ne bo mogel izvesti naročila po tej pogodbi, lahko naročnik nadomesti izvajalca z drugim izvajalcem, v okviru zakonitih možnosti. </w:t>
                  </w:r>
                </w:p>
                <w:p w14:paraId="1A0A9E64" w14:textId="77777777" w:rsidR="0050757D" w:rsidRDefault="0050757D">
                  <w:pPr>
                    <w:jc w:val="both"/>
                  </w:pPr>
                </w:p>
              </w:tc>
            </w:tr>
          </w:tbl>
          <w:p w14:paraId="3CE81DB9" w14:textId="77777777" w:rsidR="00D42605" w:rsidRDefault="00D42605"/>
        </w:tc>
      </w:tr>
    </w:tbl>
    <w:p w14:paraId="4EB387A5" w14:textId="77777777" w:rsidR="00D42605" w:rsidRDefault="00000000">
      <w:pPr>
        <w:spacing w:before="225" w:after="225" w:line="240" w:lineRule="auto"/>
        <w:jc w:val="both"/>
      </w:pPr>
      <w:r>
        <w:rPr>
          <w:rFonts w:ascii="Arial" w:hAnsi="Arial" w:cs="Arial"/>
          <w:b/>
          <w:bCs/>
          <w:color w:val="000000"/>
          <w:sz w:val="18"/>
          <w:szCs w:val="18"/>
        </w:rPr>
        <w:t>VI. OBRAČUN IZVEDENIH DEL</w:t>
      </w:r>
    </w:p>
    <w:p w14:paraId="5867B555" w14:textId="77777777" w:rsidR="00D42605"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D42605" w14:paraId="50FAE9B7" w14:textId="77777777">
        <w:tc>
          <w:tcPr>
            <w:tcW w:w="0" w:type="auto"/>
            <w:tcMar>
              <w:top w:w="0" w:type="auto"/>
              <w:bottom w:w="0" w:type="auto"/>
            </w:tcMar>
          </w:tcPr>
          <w:p w14:paraId="1DA46967" w14:textId="77777777" w:rsidR="00D42605" w:rsidRDefault="00000000">
            <w:pPr>
              <w:spacing w:before="225" w:after="225"/>
              <w:jc w:val="both"/>
            </w:pPr>
            <w:bookmarkStart w:id="4" w:name="_Hlk193888569"/>
            <w:r>
              <w:rPr>
                <w:rFonts w:ascii="Arial" w:hAnsi="Arial" w:cs="Arial"/>
                <w:color w:val="000000"/>
                <w:sz w:val="18"/>
                <w:szCs w:val="18"/>
              </w:rPr>
              <w:t xml:space="preserve">Izvajalec bo obračunaval opravljena dela sproti v mesečnih situacijah skladno z dejansko opravljenimi deli, </w:t>
            </w:r>
            <w:r>
              <w:rPr>
                <w:rFonts w:ascii="Arial" w:hAnsi="Arial" w:cs="Arial"/>
                <w:b/>
                <w:bCs/>
                <w:color w:val="000000"/>
                <w:sz w:val="18"/>
                <w:szCs w:val="18"/>
              </w:rPr>
              <w:t>30 %</w:t>
            </w:r>
            <w:r>
              <w:rPr>
                <w:rFonts w:ascii="Arial" w:hAnsi="Arial" w:cs="Arial"/>
                <w:color w:val="000000"/>
                <w:sz w:val="18"/>
                <w:szCs w:val="18"/>
              </w:rPr>
              <w:t xml:space="preserve"> pogodbene vrednosti pa bo naročnik plačal izvajalcu po dokončani oddaji projektne dokumentacije.</w:t>
            </w:r>
          </w:p>
          <w:bookmarkEnd w:id="4"/>
          <w:p w14:paraId="476C60FF" w14:textId="77777777" w:rsidR="00D42605" w:rsidRDefault="00000000">
            <w:pPr>
              <w:spacing w:before="225" w:after="225"/>
              <w:jc w:val="both"/>
            </w:pPr>
            <w:r>
              <w:rPr>
                <w:rFonts w:ascii="Arial" w:hAnsi="Arial" w:cs="Arial"/>
                <w:color w:val="000000"/>
                <w:sz w:val="18"/>
                <w:szCs w:val="18"/>
              </w:rPr>
              <w:t xml:space="preserve">Plačilo se izvede </w:t>
            </w:r>
            <w:r>
              <w:rPr>
                <w:rFonts w:ascii="Arial" w:hAnsi="Arial" w:cs="Arial"/>
                <w:b/>
                <w:bCs/>
                <w:color w:val="000000"/>
                <w:sz w:val="18"/>
                <w:szCs w:val="18"/>
              </w:rPr>
              <w:t>30. dan</w:t>
            </w:r>
            <w:r>
              <w:rPr>
                <w:rFonts w:ascii="Arial" w:hAnsi="Arial" w:cs="Arial"/>
                <w:color w:val="000000"/>
                <w:sz w:val="18"/>
                <w:szCs w:val="18"/>
              </w:rPr>
              <w:t xml:space="preserve"> od uradnega prejema e-računa. Za datum prejema e-računa se šteje datum, ko ga naročnik prejme v sistem </w:t>
            </w:r>
            <w:r>
              <w:rPr>
                <w:rFonts w:ascii="Arial" w:hAnsi="Arial" w:cs="Arial"/>
                <w:b/>
                <w:bCs/>
                <w:color w:val="000000"/>
                <w:sz w:val="18"/>
                <w:szCs w:val="18"/>
              </w:rPr>
              <w:t>UJPnet</w:t>
            </w:r>
            <w:r>
              <w:rPr>
                <w:rFonts w:ascii="Arial" w:hAnsi="Arial" w:cs="Arial"/>
                <w:color w:val="000000"/>
                <w:sz w:val="18"/>
                <w:szCs w:val="18"/>
              </w:rPr>
              <w:t>. </w:t>
            </w:r>
          </w:p>
          <w:p w14:paraId="23D1E28B" w14:textId="77777777" w:rsidR="00D42605" w:rsidRDefault="00000000">
            <w:pPr>
              <w:spacing w:before="225" w:after="225"/>
              <w:jc w:val="both"/>
            </w:pPr>
            <w:r>
              <w:rPr>
                <w:rFonts w:ascii="Arial" w:hAnsi="Arial" w:cs="Arial"/>
                <w:color w:val="000000"/>
                <w:sz w:val="18"/>
                <w:szCs w:val="18"/>
              </w:rPr>
              <w:t>Naročnik mora račun potrditi ali zavrniti, delno ali v celoti, v roku osem (8) dni po prejemu. Če naročnik prejetega računa ne zavrne v roku osem (8) dni, je dolžan račun plačati 30. dan od dneva njegovega uradnega prejema na transakcijski račun izvajalca.</w:t>
            </w:r>
          </w:p>
          <w:tbl>
            <w:tblPr>
              <w:tblStyle w:val="NormalTablePHPDOCX"/>
              <w:tblW w:w="0" w:type="auto"/>
              <w:tblLook w:val="04A0" w:firstRow="1" w:lastRow="0" w:firstColumn="1" w:lastColumn="0" w:noHBand="0" w:noVBand="1"/>
            </w:tblPr>
            <w:tblGrid>
              <w:gridCol w:w="8962"/>
            </w:tblGrid>
            <w:tr w:rsidR="00D42605" w14:paraId="22117F00" w14:textId="77777777">
              <w:tc>
                <w:tcPr>
                  <w:tcW w:w="0" w:type="auto"/>
                  <w:tcMar>
                    <w:top w:w="0" w:type="auto"/>
                    <w:bottom w:w="0" w:type="auto"/>
                  </w:tcMar>
                </w:tcPr>
                <w:p w14:paraId="45ECA20C" w14:textId="77777777" w:rsidR="00D42605" w:rsidRDefault="00000000">
                  <w:pPr>
                    <w:jc w:val="both"/>
                  </w:pPr>
                  <w:r>
                    <w:rPr>
                      <w:rFonts w:ascii="Arial" w:hAnsi="Arial" w:cs="Arial"/>
                      <w:color w:val="000000"/>
                      <w:sz w:val="18"/>
                      <w:szCs w:val="18"/>
                    </w:rPr>
                    <w:t>V kolikor naročnik računa ne bo plačal v dogovorjenem roku, ima izvajalec pravico obračunati zamudne obresti skladno z zakonom. </w:t>
                  </w:r>
                </w:p>
              </w:tc>
            </w:tr>
          </w:tbl>
          <w:p w14:paraId="1441F845" w14:textId="77777777" w:rsidR="00D42605" w:rsidRDefault="00D42605"/>
          <w:tbl>
            <w:tblPr>
              <w:tblStyle w:val="NormalTablePHPDOCX"/>
              <w:tblW w:w="0" w:type="auto"/>
              <w:tblLook w:val="04A0" w:firstRow="1" w:lastRow="0" w:firstColumn="1" w:lastColumn="0" w:noHBand="0" w:noVBand="1"/>
            </w:tblPr>
            <w:tblGrid>
              <w:gridCol w:w="317"/>
            </w:tblGrid>
            <w:tr w:rsidR="00D42605" w14:paraId="05F0915B" w14:textId="77777777">
              <w:tc>
                <w:tcPr>
                  <w:tcW w:w="0" w:type="auto"/>
                  <w:tcMar>
                    <w:top w:w="0" w:type="auto"/>
                    <w:bottom w:w="0" w:type="auto"/>
                  </w:tcMar>
                </w:tcPr>
                <w:p w14:paraId="41DE3DAB" w14:textId="77777777" w:rsidR="00D42605" w:rsidRDefault="00000000">
                  <w:pPr>
                    <w:jc w:val="both"/>
                  </w:pPr>
                  <w:r>
                    <w:rPr>
                      <w:rFonts w:ascii="Arial" w:hAnsi="Arial" w:cs="Arial"/>
                      <w:color w:val="000000"/>
                      <w:sz w:val="18"/>
                      <w:szCs w:val="18"/>
                    </w:rPr>
                    <w:t>  </w:t>
                  </w:r>
                </w:p>
              </w:tc>
            </w:tr>
          </w:tbl>
          <w:p w14:paraId="7905076D" w14:textId="77777777" w:rsidR="00D42605" w:rsidRDefault="00D42605"/>
        </w:tc>
      </w:tr>
    </w:tbl>
    <w:p w14:paraId="44E4FAE8" w14:textId="77777777" w:rsidR="00D42605"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D42605" w14:paraId="01150E62" w14:textId="77777777">
        <w:tc>
          <w:tcPr>
            <w:tcW w:w="0" w:type="auto"/>
            <w:tcMar>
              <w:top w:w="0" w:type="auto"/>
              <w:bottom w:w="0" w:type="auto"/>
            </w:tcMar>
          </w:tcPr>
          <w:p w14:paraId="1F7A5F90" w14:textId="77777777" w:rsidR="00D42605" w:rsidRDefault="00000000">
            <w:pPr>
              <w:spacing w:before="225" w:after="225"/>
              <w:jc w:val="both"/>
            </w:pPr>
            <w:r>
              <w:rPr>
                <w:rFonts w:ascii="Arial" w:hAnsi="Arial" w:cs="Arial"/>
                <w:color w:val="000000"/>
                <w:sz w:val="18"/>
                <w:szCs w:val="18"/>
              </w:rPr>
              <w:t>Pogodbena vrednost je fiksna. Izvajalec za pogodbeno dogovorjen obseg dela ni upravičen do podražitev.</w:t>
            </w:r>
          </w:p>
          <w:p w14:paraId="31DCC1D8" w14:textId="77777777" w:rsidR="00D42605" w:rsidRDefault="00000000">
            <w:pPr>
              <w:spacing w:before="225" w:after="225"/>
              <w:jc w:val="both"/>
              <w:rPr>
                <w:rFonts w:ascii="Arial" w:hAnsi="Arial" w:cs="Arial"/>
                <w:color w:val="000000"/>
                <w:sz w:val="18"/>
                <w:szCs w:val="18"/>
              </w:rPr>
            </w:pPr>
            <w:r>
              <w:rPr>
                <w:rFonts w:ascii="Arial" w:hAnsi="Arial" w:cs="Arial"/>
                <w:color w:val="000000"/>
                <w:sz w:val="18"/>
                <w:szCs w:val="18"/>
              </w:rPr>
              <w:t>Za presežna, manjkajoča in nepredvidena dela, ki niso zajeta v predračunu oz. tej pogodbi, za katera pa se bo izkazalo, da jih je potrebno izvršiti, bosta pogodbeni stranki sklenili aneks k tej pogodbi, cene pa določili na osnovi naknadno dogovorjenih osnov. Morebitne spremembe ali dopolnitve te pogodbe veljajo le, če jih podpišeta obe pogodbeni stranki.</w:t>
            </w:r>
          </w:p>
          <w:p w14:paraId="50BD8856" w14:textId="77777777" w:rsidR="0050757D" w:rsidRDefault="0050757D">
            <w:pPr>
              <w:spacing w:before="225" w:after="225"/>
              <w:jc w:val="both"/>
            </w:pPr>
          </w:p>
          <w:p w14:paraId="1072DF83" w14:textId="77777777" w:rsidR="0050757D" w:rsidRDefault="0050757D">
            <w:pPr>
              <w:spacing w:before="225" w:after="225"/>
              <w:jc w:val="both"/>
            </w:pPr>
          </w:p>
          <w:p w14:paraId="34B0E384" w14:textId="77777777" w:rsidR="0050757D" w:rsidRDefault="0050757D">
            <w:pPr>
              <w:spacing w:before="225" w:after="225"/>
              <w:jc w:val="both"/>
            </w:pPr>
          </w:p>
        </w:tc>
      </w:tr>
    </w:tbl>
    <w:p w14:paraId="1FD56766" w14:textId="77777777" w:rsidR="00D42605" w:rsidRDefault="00000000">
      <w:pPr>
        <w:spacing w:before="225" w:after="225" w:line="240" w:lineRule="auto"/>
        <w:jc w:val="both"/>
      </w:pPr>
      <w:r>
        <w:rPr>
          <w:rFonts w:ascii="Arial" w:hAnsi="Arial" w:cs="Arial"/>
          <w:b/>
          <w:bCs/>
          <w:color w:val="000000"/>
          <w:sz w:val="18"/>
          <w:szCs w:val="18"/>
        </w:rPr>
        <w:t>VII. ZAVAROVANJE ZA DOBRO IZVEDBO</w:t>
      </w:r>
    </w:p>
    <w:p w14:paraId="58EC6475" w14:textId="77777777" w:rsidR="00D42605"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D42605" w14:paraId="7A0DA6D2" w14:textId="77777777">
        <w:tc>
          <w:tcPr>
            <w:tcW w:w="0" w:type="auto"/>
            <w:tcMar>
              <w:top w:w="0" w:type="auto"/>
              <w:bottom w:w="0" w:type="auto"/>
            </w:tcMar>
          </w:tcPr>
          <w:p w14:paraId="7FD6CEE1" w14:textId="77777777" w:rsidR="00D42605" w:rsidRDefault="00000000">
            <w:pPr>
              <w:spacing w:before="225" w:after="225"/>
              <w:jc w:val="both"/>
            </w:pPr>
            <w:r>
              <w:rPr>
                <w:rFonts w:ascii="Arial" w:hAnsi="Arial" w:cs="Arial"/>
                <w:color w:val="000000"/>
                <w:sz w:val="18"/>
                <w:szCs w:val="18"/>
              </w:rPr>
              <w:t xml:space="preserve">Vrsta zavarovanja: </w:t>
            </w:r>
            <w:r>
              <w:rPr>
                <w:rFonts w:ascii="Arial" w:hAnsi="Arial" w:cs="Arial"/>
                <w:b/>
                <w:bCs/>
                <w:color w:val="000000"/>
                <w:sz w:val="18"/>
                <w:szCs w:val="18"/>
              </w:rPr>
              <w:t>bančna garancija / kavcijsko zavarovanje</w:t>
            </w:r>
          </w:p>
          <w:p w14:paraId="6ECB8552" w14:textId="77777777" w:rsidR="00D42605" w:rsidRDefault="00000000">
            <w:pPr>
              <w:spacing w:before="225" w:after="225"/>
              <w:jc w:val="both"/>
            </w:pPr>
            <w:r>
              <w:rPr>
                <w:rFonts w:ascii="Arial" w:hAnsi="Arial" w:cs="Arial"/>
                <w:color w:val="000000"/>
                <w:sz w:val="18"/>
                <w:szCs w:val="18"/>
              </w:rPr>
              <w:t>Višina zavarovanja: </w:t>
            </w:r>
            <w:r>
              <w:rPr>
                <w:rFonts w:ascii="Arial" w:hAnsi="Arial" w:cs="Arial"/>
                <w:b/>
                <w:bCs/>
                <w:color w:val="000000"/>
                <w:sz w:val="18"/>
                <w:szCs w:val="18"/>
              </w:rPr>
              <w:t>najmanj 10,00 % pogodbene vrednosti z DDV</w:t>
            </w:r>
          </w:p>
          <w:p w14:paraId="10C69719" w14:textId="77777777" w:rsidR="00D42605" w:rsidRDefault="00000000">
            <w:pPr>
              <w:spacing w:before="225" w:after="225"/>
              <w:jc w:val="both"/>
            </w:pPr>
            <w:r>
              <w:rPr>
                <w:rFonts w:ascii="Arial" w:hAnsi="Arial" w:cs="Arial"/>
                <w:color w:val="000000"/>
                <w:sz w:val="18"/>
                <w:szCs w:val="18"/>
              </w:rPr>
              <w:t>Čas veljavnosti: </w:t>
            </w:r>
            <w:r>
              <w:rPr>
                <w:rFonts w:ascii="Arial" w:hAnsi="Arial" w:cs="Arial"/>
                <w:b/>
                <w:bCs/>
                <w:color w:val="000000"/>
                <w:sz w:val="18"/>
                <w:szCs w:val="18"/>
              </w:rPr>
              <w:t>najmanj 120 dni od roka za izvedbo del</w:t>
            </w:r>
          </w:p>
          <w:p w14:paraId="2D9F5ABF" w14:textId="77777777" w:rsidR="00D42605" w:rsidRDefault="0000000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6921DC" w14:textId="77777777" w:rsidR="00D42605" w:rsidRDefault="00000000">
            <w:pPr>
              <w:spacing w:before="225" w:after="225"/>
              <w:jc w:val="both"/>
            </w:pPr>
            <w:r>
              <w:rPr>
                <w:rFonts w:ascii="Arial" w:hAnsi="Arial" w:cs="Arial"/>
                <w:color w:val="000000"/>
                <w:sz w:val="18"/>
                <w:szCs w:val="18"/>
              </w:rPr>
              <w:t>Zavarovanje za dobro izvedbo pogodbenih obveznosti lahko naročnik unovči v vseh primerih kršitev obveznosti izvajalca po tej pogodbi.</w:t>
            </w:r>
          </w:p>
          <w:p w14:paraId="3D44D1E9" w14:textId="77777777" w:rsidR="00D42605" w:rsidRDefault="00000000">
            <w:pPr>
              <w:spacing w:before="225" w:after="225"/>
              <w:jc w:val="both"/>
            </w:pPr>
            <w:r>
              <w:rPr>
                <w:rFonts w:ascii="Arial" w:hAnsi="Arial" w:cs="Arial"/>
                <w:color w:val="000000"/>
                <w:sz w:val="18"/>
                <w:szCs w:val="18"/>
              </w:rPr>
              <w:t>V primeru, da izvajalec v ponudbi nastopa skupaj s podizvajalci, mora zavarovanje, ki ga izvajalec izda naročniku za dobro izvedbo pogodbenih obveznosti, kriti tudi obveznosti ponudnika do njegovih podizvajalcev.</w:t>
            </w:r>
          </w:p>
          <w:p w14:paraId="14359B15" w14:textId="77777777" w:rsidR="00D42605" w:rsidRDefault="00000000">
            <w:pPr>
              <w:spacing w:before="225" w:after="225"/>
              <w:jc w:val="both"/>
            </w:pPr>
            <w:r>
              <w:rPr>
                <w:rFonts w:ascii="Arial" w:hAnsi="Arial" w:cs="Arial"/>
                <w:color w:val="000000"/>
                <w:sz w:val="18"/>
                <w:szCs w:val="18"/>
              </w:rPr>
              <w:br/>
              <w:t>Finančno zavarovanje lahko naročnik unovči v primerih, če: </w:t>
            </w:r>
          </w:p>
          <w:tbl>
            <w:tblPr>
              <w:tblStyle w:val="NormalTablePHPDOCX"/>
              <w:tblW w:w="0" w:type="auto"/>
              <w:tblLook w:val="04A0" w:firstRow="1" w:lastRow="0" w:firstColumn="1" w:lastColumn="0" w:noHBand="0" w:noVBand="1"/>
            </w:tblPr>
            <w:tblGrid>
              <w:gridCol w:w="8962"/>
            </w:tblGrid>
            <w:tr w:rsidR="00D42605" w14:paraId="6933ACB4" w14:textId="77777777">
              <w:tc>
                <w:tcPr>
                  <w:tcW w:w="0" w:type="auto"/>
                  <w:tcMar>
                    <w:top w:w="0" w:type="auto"/>
                    <w:bottom w:w="0" w:type="auto"/>
                  </w:tcMar>
                </w:tcPr>
                <w:p w14:paraId="678B3A63"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 izvajalec svojih obveznosti do naročnika ne izpolni skladno s pogodbo, v dogovorjeni kvaliteti, obsegu in roku ter v skladu z dokumentacijo v zvezi z oddajo javnega naročila in ponudbeno dokumentacijo;</w:t>
                  </w:r>
                </w:p>
                <w:p w14:paraId="634BC5EC"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odstopi od pogodbe;</w:t>
                  </w:r>
                </w:p>
                <w:p w14:paraId="6CF4E664"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naročnik po krivdi izvajalca odstopi od pogodbe;</w:t>
                  </w:r>
                </w:p>
                <w:p w14:paraId="0A378D9B"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naročnik med izvajanjem del ugotovi, da dela dejansko izvaja subjekt, ki ni izvajalec, priglašeni podizvajalec ali partner v skupnem nastopu (kadar ponudnik oddaja ponudbo v skupnem nastopu);</w:t>
                  </w:r>
                </w:p>
                <w:p w14:paraId="10402FC7"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naročniku povzroči škodo, ki je ne povrne v roku 8 dni po pozivu naročnika,</w:t>
                  </w:r>
                </w:p>
                <w:p w14:paraId="0975AF2D"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naročniku poda zavajajoče ali lažne informacije, podatke ali dokumente, zaradi česar mora naročnik javno naročilo razveljaviti ali modificirati;</w:t>
                  </w:r>
                </w:p>
                <w:p w14:paraId="02CE0893"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v roku, ki ga določi naročnik, ne odpravi morebitnih pomanjkljivosti; izvajalec naročniku v roku ne izroči vsebinsko ustrezne police za zavarovanje poklicnega tveganja;</w:t>
                  </w:r>
                </w:p>
                <w:p w14:paraId="352B9DDC"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v primeru nepravočasnega oz. neažurnega izvajanja del v smislu te pogodbe;</w:t>
                  </w:r>
                </w:p>
                <w:p w14:paraId="6553CC13"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ne dostavi podaljšanja veljavnosti garancije do roka, ki se opredeli v aneksu k pogodbi v primeru sporazumnega podaljšanja roka;</w:t>
                  </w:r>
                </w:p>
                <w:p w14:paraId="4B4E289A" w14:textId="77777777" w:rsidR="00D42605" w:rsidRDefault="00000000">
                  <w:pPr>
                    <w:numPr>
                      <w:ilvl w:val="0"/>
                      <w:numId w:val="35"/>
                    </w:numPr>
                    <w:jc w:val="both"/>
                    <w:rPr>
                      <w:rFonts w:ascii="Arial" w:hAnsi="Arial" w:cs="Arial"/>
                      <w:color w:val="000000"/>
                      <w:sz w:val="18"/>
                      <w:szCs w:val="18"/>
                    </w:rPr>
                  </w:pPr>
                  <w:r>
                    <w:rPr>
                      <w:rFonts w:ascii="Arial" w:hAnsi="Arial" w:cs="Arial"/>
                      <w:color w:val="000000"/>
                      <w:sz w:val="18"/>
                      <w:szCs w:val="18"/>
                    </w:rPr>
                    <w:t>v drugih primerih, kot to določa pogodba.</w:t>
                  </w:r>
                </w:p>
                <w:p w14:paraId="76CA4305" w14:textId="77777777" w:rsidR="000C0918" w:rsidRDefault="000C0918" w:rsidP="000C0918">
                  <w:pPr>
                    <w:jc w:val="both"/>
                    <w:rPr>
                      <w:rFonts w:ascii="Arial" w:hAnsi="Arial" w:cs="Arial"/>
                      <w:color w:val="000000"/>
                      <w:sz w:val="18"/>
                      <w:szCs w:val="18"/>
                    </w:rPr>
                  </w:pPr>
                </w:p>
                <w:p w14:paraId="5AC8ECDC" w14:textId="77777777" w:rsidR="000C0918" w:rsidRDefault="000C0918" w:rsidP="000C0918">
                  <w:pPr>
                    <w:jc w:val="both"/>
                    <w:rPr>
                      <w:rFonts w:ascii="Arial" w:hAnsi="Arial" w:cs="Arial"/>
                      <w:color w:val="000000"/>
                      <w:sz w:val="18"/>
                      <w:szCs w:val="18"/>
                    </w:rPr>
                  </w:pPr>
                </w:p>
              </w:tc>
            </w:tr>
          </w:tbl>
          <w:p w14:paraId="7E756E19" w14:textId="77777777" w:rsidR="00D42605" w:rsidRDefault="00D42605"/>
        </w:tc>
      </w:tr>
    </w:tbl>
    <w:p w14:paraId="78C5BC4C" w14:textId="77777777" w:rsidR="00D42605" w:rsidRDefault="00000000">
      <w:pPr>
        <w:spacing w:before="225" w:after="225" w:line="240" w:lineRule="auto"/>
        <w:jc w:val="both"/>
      </w:pPr>
      <w:r>
        <w:rPr>
          <w:rFonts w:ascii="Arial" w:hAnsi="Arial" w:cs="Arial"/>
          <w:b/>
          <w:bCs/>
          <w:color w:val="000000"/>
          <w:sz w:val="18"/>
          <w:szCs w:val="18"/>
        </w:rPr>
        <w:t>VIII. PODIZVAJALCI</w:t>
      </w:r>
    </w:p>
    <w:p w14:paraId="54D5B31C" w14:textId="77777777" w:rsidR="00D42605"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D42605" w14:paraId="5C970EEA" w14:textId="77777777">
        <w:tc>
          <w:tcPr>
            <w:tcW w:w="0" w:type="auto"/>
            <w:tcMar>
              <w:top w:w="0" w:type="auto"/>
              <w:bottom w:w="0" w:type="auto"/>
            </w:tcMar>
          </w:tcPr>
          <w:p w14:paraId="25450A9F" w14:textId="77777777" w:rsidR="00D42605"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64B53A3F" w14:textId="77777777" w:rsidR="00D42605"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D42605" w14:paraId="1A917D43" w14:textId="77777777">
              <w:tc>
                <w:tcPr>
                  <w:tcW w:w="0" w:type="auto"/>
                  <w:tcMar>
                    <w:top w:w="0" w:type="auto"/>
                    <w:bottom w:w="0" w:type="auto"/>
                  </w:tcMar>
                </w:tcPr>
                <w:p w14:paraId="17885D7A" w14:textId="77777777" w:rsidR="00D42605" w:rsidRDefault="00000000">
                  <w:pPr>
                    <w:numPr>
                      <w:ilvl w:val="0"/>
                      <w:numId w:val="3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576DBF2" w14:textId="77777777" w:rsidR="00D42605" w:rsidRDefault="00000000">
                  <w:pPr>
                    <w:numPr>
                      <w:ilvl w:val="0"/>
                      <w:numId w:val="3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14:paraId="1BE0CFD2" w14:textId="77777777" w:rsidR="00D42605" w:rsidRDefault="00000000">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A7F423D" w14:textId="77777777" w:rsidR="00D42605" w:rsidRDefault="00D42605"/>
          <w:p w14:paraId="5F1D0243" w14:textId="77777777" w:rsidR="00D42605"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w:t>
            </w:r>
          </w:p>
          <w:p w14:paraId="76ECB7F3" w14:textId="77777777" w:rsidR="00D42605"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7259EFE4" w14:textId="77777777" w:rsidR="00D42605"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F54FF87" w14:textId="77777777" w:rsidR="00D42605"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ADBC810" w14:textId="77777777" w:rsidR="00D42605"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A23FFA6" w14:textId="77777777" w:rsidR="00D42605"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D42605" w14:paraId="73A0C497" w14:textId="77777777">
        <w:tc>
          <w:tcPr>
            <w:tcW w:w="0" w:type="auto"/>
            <w:tcMar>
              <w:top w:w="0" w:type="auto"/>
              <w:bottom w:w="0" w:type="auto"/>
            </w:tcMar>
          </w:tcPr>
          <w:p w14:paraId="42135893" w14:textId="77777777" w:rsidR="00D42605" w:rsidRDefault="00000000">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14:paraId="7B39CE00" w14:textId="77777777" w:rsidR="00D42605" w:rsidRDefault="00000000">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tc>
      </w:tr>
    </w:tbl>
    <w:p w14:paraId="79A2D8F3" w14:textId="77777777" w:rsidR="00D42605"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D42605" w14:paraId="70341D67" w14:textId="77777777">
        <w:tc>
          <w:tcPr>
            <w:tcW w:w="0" w:type="auto"/>
            <w:tcMar>
              <w:top w:w="0" w:type="auto"/>
              <w:bottom w:w="0" w:type="auto"/>
            </w:tcMar>
          </w:tcPr>
          <w:p w14:paraId="7769EB78" w14:textId="77777777" w:rsidR="00D42605" w:rsidRDefault="00000000">
            <w:pPr>
              <w:spacing w:before="225" w:after="225"/>
              <w:jc w:val="both"/>
            </w:pPr>
            <w:r>
              <w:rPr>
                <w:rFonts w:ascii="Arial" w:hAnsi="Arial" w:cs="Arial"/>
                <w:color w:val="000000"/>
                <w:sz w:val="18"/>
                <w:szCs w:val="18"/>
              </w:rPr>
              <w:t>Pri izvedbi te pogodbe bodo sodelovali sledeči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42605" w14:paraId="4D9EA218"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B4AEA" w14:textId="77777777" w:rsidR="00D42605" w:rsidRDefault="00000000">
                  <w:pPr>
                    <w:spacing w:before="135" w:after="135"/>
                    <w:jc w:val="right"/>
                    <w:textAlignment w:val="center"/>
                  </w:pPr>
                  <w:r>
                    <w:rPr>
                      <w:rFonts w:ascii="Arial" w:hAnsi="Arial" w:cs="Arial"/>
                      <w:b/>
                      <w:bCs/>
                      <w:color w:val="000000"/>
                      <w:position w:val="-2"/>
                      <w:sz w:val="18"/>
                      <w:szCs w:val="18"/>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5B146" w14:textId="77777777" w:rsidR="00D42605" w:rsidRDefault="00D42605"/>
              </w:tc>
            </w:tr>
            <w:tr w:rsidR="00D42605" w14:paraId="35D7C854"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BD607D" w14:textId="77777777" w:rsidR="00D42605" w:rsidRDefault="00000000">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B7938" w14:textId="77777777" w:rsidR="00D42605" w:rsidRDefault="00000000">
                  <w:pPr>
                    <w:spacing w:before="135" w:after="135"/>
                    <w:jc w:val="both"/>
                    <w:textAlignment w:val="center"/>
                  </w:pPr>
                  <w:r>
                    <w:rPr>
                      <w:rFonts w:ascii="Arial" w:hAnsi="Arial" w:cs="Arial"/>
                      <w:color w:val="000000"/>
                      <w:position w:val="-2"/>
                      <w:sz w:val="18"/>
                      <w:szCs w:val="18"/>
                    </w:rPr>
                    <w:t>Opis del, ki jih bo izvedel podizvajalec:</w:t>
                  </w:r>
                </w:p>
                <w:p w14:paraId="0BD64312" w14:textId="77777777" w:rsidR="00D42605"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42605" w14:paraId="5B5E5B4B"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D2099" w14:textId="77777777" w:rsidR="00D42605" w:rsidRDefault="00000000">
                  <w:pPr>
                    <w:spacing w:before="135" w:after="135"/>
                    <w:jc w:val="right"/>
                    <w:textAlignment w:val="center"/>
                  </w:pPr>
                  <w:r>
                    <w:rPr>
                      <w:rFonts w:ascii="Arial" w:hAnsi="Arial" w:cs="Arial"/>
                      <w:b/>
                      <w:bCs/>
                      <w:color w:val="000000"/>
                      <w:position w:val="-2"/>
                      <w:sz w:val="18"/>
                      <w:szCs w:val="18"/>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85E82" w14:textId="77777777" w:rsidR="00D42605" w:rsidRDefault="00D42605"/>
              </w:tc>
            </w:tr>
            <w:tr w:rsidR="00D42605" w14:paraId="4435EA1F" w14:textId="77777777">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143AE" w14:textId="77777777" w:rsidR="00D42605" w:rsidRDefault="00000000">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E5894" w14:textId="77777777" w:rsidR="00D42605" w:rsidRDefault="00000000">
                  <w:pPr>
                    <w:spacing w:before="135" w:after="135"/>
                    <w:jc w:val="both"/>
                    <w:textAlignment w:val="center"/>
                  </w:pPr>
                  <w:r>
                    <w:rPr>
                      <w:rFonts w:ascii="Arial" w:hAnsi="Arial" w:cs="Arial"/>
                      <w:color w:val="000000"/>
                      <w:position w:val="-2"/>
                      <w:sz w:val="18"/>
                      <w:szCs w:val="18"/>
                    </w:rPr>
                    <w:t>Opis del, ki jih bo izvedel podizvajalec:</w:t>
                  </w:r>
                </w:p>
                <w:p w14:paraId="33C914F6" w14:textId="77777777" w:rsidR="00D42605"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3638F69" w14:textId="77777777" w:rsidR="00D42605" w:rsidRDefault="00D42605"/>
          <w:p w14:paraId="0B45956F" w14:textId="77777777" w:rsidR="00D42605" w:rsidRDefault="00000000">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od izvajalca zahteva na vpogled in potrditev konkretnih pogodb, ki jih bo izvajalec podpisal s svojimi podizvajalci.</w:t>
            </w:r>
          </w:p>
          <w:p w14:paraId="7D819B6A" w14:textId="77777777" w:rsidR="000C0918" w:rsidRDefault="000C0918">
            <w:pPr>
              <w:spacing w:before="225" w:after="225"/>
              <w:jc w:val="both"/>
            </w:pPr>
          </w:p>
        </w:tc>
      </w:tr>
    </w:tbl>
    <w:p w14:paraId="1A58E7D7" w14:textId="77777777" w:rsidR="00D42605" w:rsidRDefault="00000000">
      <w:pPr>
        <w:spacing w:before="225" w:after="225" w:line="240" w:lineRule="auto"/>
        <w:jc w:val="both"/>
      </w:pPr>
      <w:r>
        <w:rPr>
          <w:rFonts w:ascii="Arial" w:hAnsi="Arial" w:cs="Arial"/>
          <w:b/>
          <w:bCs/>
          <w:color w:val="000000"/>
          <w:sz w:val="18"/>
          <w:szCs w:val="18"/>
        </w:rPr>
        <w:t>IX. PREDSTAVNIKI PO POGODBI</w:t>
      </w:r>
    </w:p>
    <w:p w14:paraId="5FC2DA7A" w14:textId="77777777" w:rsidR="00D42605"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Look w:val="04A0" w:firstRow="1" w:lastRow="0" w:firstColumn="1" w:lastColumn="0" w:noHBand="0" w:noVBand="1"/>
      </w:tblPr>
      <w:tblGrid>
        <w:gridCol w:w="9286"/>
      </w:tblGrid>
      <w:tr w:rsidR="00D42605" w14:paraId="7D5DA027" w14:textId="77777777" w:rsidTr="000C0918">
        <w:tc>
          <w:tcPr>
            <w:tcW w:w="0" w:type="auto"/>
            <w:tcMar>
              <w:top w:w="0" w:type="auto"/>
              <w:bottom w:w="0" w:type="auto"/>
            </w:tcMar>
          </w:tcPr>
          <w:p w14:paraId="51445D13" w14:textId="77777777" w:rsidR="00D42605" w:rsidRDefault="00000000">
            <w:pPr>
              <w:spacing w:before="225" w:after="225"/>
              <w:jc w:val="both"/>
            </w:pPr>
            <w:r>
              <w:rPr>
                <w:rFonts w:ascii="Arial" w:hAnsi="Arial" w:cs="Arial"/>
                <w:color w:val="000000"/>
                <w:sz w:val="18"/>
                <w:szCs w:val="18"/>
              </w:rPr>
              <w:t>Pogodbeni stranki bosta pri izvajanje te pogodbe zastopala pooblaščena predstavnika:</w:t>
            </w:r>
          </w:p>
          <w:p w14:paraId="46B38B2D" w14:textId="77777777" w:rsidR="00D42605" w:rsidRDefault="00000000">
            <w:pPr>
              <w:spacing w:before="225" w:after="225"/>
              <w:jc w:val="both"/>
            </w:pPr>
            <w:r>
              <w:rPr>
                <w:rFonts w:ascii="Arial" w:hAnsi="Arial" w:cs="Arial"/>
                <w:color w:val="000000"/>
                <w:sz w:val="18"/>
                <w:szCs w:val="18"/>
              </w:rPr>
              <w:t>Odgovorna oseba s strani naročnika: ____________________________</w:t>
            </w:r>
          </w:p>
          <w:p w14:paraId="70EF1F0D" w14:textId="77777777" w:rsidR="00D42605" w:rsidRDefault="00000000">
            <w:pPr>
              <w:spacing w:before="225" w:after="225"/>
              <w:jc w:val="both"/>
            </w:pPr>
            <w:r>
              <w:rPr>
                <w:rFonts w:ascii="Arial" w:hAnsi="Arial" w:cs="Arial"/>
                <w:color w:val="000000"/>
                <w:sz w:val="18"/>
                <w:szCs w:val="18"/>
              </w:rPr>
              <w:t>Odgovorna oseba s strani izvajalca: _____________________________</w:t>
            </w:r>
          </w:p>
          <w:p w14:paraId="20873088" w14:textId="1B269462" w:rsidR="00D42605" w:rsidRDefault="00000000" w:rsidP="000C0918">
            <w:pPr>
              <w:spacing w:before="225" w:after="225"/>
            </w:pPr>
            <w:r>
              <w:rPr>
                <w:rFonts w:ascii="Arial" w:hAnsi="Arial" w:cs="Arial"/>
                <w:color w:val="000000"/>
                <w:sz w:val="18"/>
                <w:szCs w:val="18"/>
              </w:rPr>
              <w:t>Pogodbena predstavnika dajeta nasprotni pogodbeni stranki vse potrebne podatke v zvezi z izvedbo del ter sodelujeta pri reševanju vseh vprašanj, ki bi se pojavila v toku izvajanja pogodbe. </w:t>
            </w:r>
            <w:r>
              <w:rPr>
                <w:rFonts w:ascii="Arial" w:hAnsi="Arial" w:cs="Arial"/>
                <w:color w:val="000000"/>
                <w:sz w:val="18"/>
                <w:szCs w:val="18"/>
              </w:rPr>
              <w:br/>
              <w:t> </w:t>
            </w:r>
            <w:r>
              <w:rPr>
                <w:rFonts w:ascii="Arial" w:hAnsi="Arial" w:cs="Arial"/>
                <w:color w:val="000000"/>
                <w:sz w:val="18"/>
                <w:szCs w:val="18"/>
              </w:rPr>
              <w:br/>
              <w:t>Pogodbeni stranki smeta v primeru objektivnih razlogov zamenjati v tem členu navedena pogodbena predstavnika.</w:t>
            </w:r>
          </w:p>
        </w:tc>
      </w:tr>
    </w:tbl>
    <w:p w14:paraId="0BD5F4B4" w14:textId="77777777" w:rsidR="00D42605" w:rsidRDefault="00000000">
      <w:pPr>
        <w:spacing w:before="225" w:after="225" w:line="240" w:lineRule="auto"/>
        <w:jc w:val="both"/>
      </w:pPr>
      <w:r>
        <w:rPr>
          <w:rFonts w:ascii="Arial" w:hAnsi="Arial" w:cs="Arial"/>
          <w:b/>
          <w:bCs/>
          <w:color w:val="000000"/>
          <w:sz w:val="18"/>
          <w:szCs w:val="18"/>
        </w:rPr>
        <w:t>X. ODGOVORNOST</w:t>
      </w:r>
    </w:p>
    <w:p w14:paraId="2A194CAC" w14:textId="77777777" w:rsidR="00D42605"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D42605" w14:paraId="6CB437C4" w14:textId="77777777">
        <w:tc>
          <w:tcPr>
            <w:tcW w:w="0" w:type="auto"/>
            <w:tcMar>
              <w:top w:w="0" w:type="auto"/>
              <w:bottom w:w="0" w:type="auto"/>
            </w:tcMar>
          </w:tcPr>
          <w:p w14:paraId="279F2D90" w14:textId="77777777" w:rsidR="00D42605" w:rsidRDefault="00000000">
            <w:pPr>
              <w:spacing w:before="225" w:after="225"/>
              <w:jc w:val="both"/>
            </w:pPr>
            <w:r>
              <w:rPr>
                <w:rFonts w:ascii="Arial" w:hAnsi="Arial" w:cs="Arial"/>
                <w:color w:val="000000"/>
                <w:sz w:val="18"/>
                <w:szCs w:val="18"/>
              </w:rPr>
              <w:t xml:space="preserve">Izvajalec ima projektantsko odgovornost zavarovano za škodo, ki bi utegnila nastati naročniku in tretjim v zvezi z opravljanjem njegove dejavnosti, pri __________________________________ za zavarovalno vsoto </w:t>
            </w:r>
            <w:r>
              <w:rPr>
                <w:rFonts w:ascii="Arial" w:hAnsi="Arial" w:cs="Arial"/>
                <w:b/>
                <w:bCs/>
                <w:color w:val="000000"/>
                <w:sz w:val="18"/>
                <w:szCs w:val="18"/>
                <w:u w:val="single"/>
              </w:rPr>
              <w:t>80.000,00 EUR</w:t>
            </w:r>
            <w:r>
              <w:rPr>
                <w:rFonts w:ascii="Arial" w:hAnsi="Arial" w:cs="Arial"/>
                <w:color w:val="000000"/>
                <w:sz w:val="18"/>
                <w:szCs w:val="18"/>
              </w:rPr>
              <w:t>. </w:t>
            </w:r>
          </w:p>
          <w:p w14:paraId="20A3C74E" w14:textId="77777777" w:rsidR="00D42605" w:rsidRDefault="00000000">
            <w:pPr>
              <w:spacing w:before="225" w:after="225"/>
              <w:jc w:val="both"/>
            </w:pPr>
            <w:r>
              <w:rPr>
                <w:rFonts w:ascii="Arial" w:hAnsi="Arial" w:cs="Arial"/>
                <w:color w:val="000000"/>
                <w:sz w:val="18"/>
                <w:szCs w:val="18"/>
              </w:rPr>
              <w:t>Fotokopija zavarovalne police je sestavni del te pogodbe. Veljavnost zavarovalne police mora izvajalec obnavljati in naročniku predložiti dokazilo o podaljšanju letno oz. ob vsakem poteku zavarovanja do izteka garancijske dobe objekta. </w:t>
            </w:r>
          </w:p>
          <w:p w14:paraId="4621B495" w14:textId="77777777" w:rsidR="00D42605" w:rsidRDefault="00000000">
            <w:pPr>
              <w:spacing w:before="225" w:after="225"/>
              <w:jc w:val="both"/>
            </w:pPr>
            <w:r>
              <w:rPr>
                <w:rFonts w:ascii="Arial" w:hAnsi="Arial" w:cs="Arial"/>
                <w:color w:val="000000"/>
                <w:sz w:val="18"/>
                <w:szCs w:val="18"/>
              </w:rPr>
              <w:t>Izvajalec je odgovoren za škodo, ki nastane zaradi napak v projektu zaradi neskladnosti z veljavnimi predpisi, standardi in normativi.  </w:t>
            </w:r>
          </w:p>
          <w:p w14:paraId="16198947" w14:textId="77777777" w:rsidR="00D42605" w:rsidRDefault="00000000">
            <w:pPr>
              <w:spacing w:before="225" w:after="225"/>
              <w:jc w:val="both"/>
            </w:pPr>
            <w:r>
              <w:rPr>
                <w:rFonts w:ascii="Arial" w:hAnsi="Arial" w:cs="Arial"/>
                <w:color w:val="000000"/>
                <w:sz w:val="18"/>
                <w:szCs w:val="18"/>
              </w:rPr>
              <w:t>Izvajalec je, skladno z določili Obligacijskega zakonika, odgovoren za napake v projektu, ki se pokažejo med izvedbo del, prav tako, če se izkaže, da ima projektna dokumentacija napake, ki zadevajo solidnost gradnje objekta, zgrajenega po tej dokumentaciji.  </w:t>
            </w:r>
          </w:p>
        </w:tc>
      </w:tr>
    </w:tbl>
    <w:p w14:paraId="58CC4546" w14:textId="77777777" w:rsidR="00D42605" w:rsidRDefault="00000000">
      <w:pPr>
        <w:spacing w:before="225" w:after="225" w:line="240" w:lineRule="auto"/>
        <w:jc w:val="both"/>
      </w:pPr>
      <w:r>
        <w:rPr>
          <w:rFonts w:ascii="Arial" w:hAnsi="Arial" w:cs="Arial"/>
          <w:b/>
          <w:bCs/>
          <w:color w:val="000000"/>
          <w:sz w:val="18"/>
          <w:szCs w:val="18"/>
        </w:rPr>
        <w:t>XI. POGODBENA KAZEN</w:t>
      </w:r>
    </w:p>
    <w:p w14:paraId="2F8A7E00" w14:textId="77777777" w:rsidR="00D42605"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D42605" w14:paraId="459E0AE9" w14:textId="77777777">
        <w:tc>
          <w:tcPr>
            <w:tcW w:w="0" w:type="auto"/>
            <w:tcMar>
              <w:top w:w="0" w:type="auto"/>
              <w:bottom w:w="0" w:type="auto"/>
            </w:tcMar>
          </w:tcPr>
          <w:p w14:paraId="6F108B3B" w14:textId="77777777" w:rsidR="00D42605" w:rsidRDefault="00000000">
            <w:pPr>
              <w:spacing w:before="225" w:after="225"/>
              <w:jc w:val="both"/>
            </w:pPr>
            <w:r>
              <w:rPr>
                <w:rFonts w:ascii="Arial" w:hAnsi="Arial" w:cs="Arial"/>
                <w:color w:val="000000"/>
                <w:sz w:val="18"/>
                <w:szCs w:val="18"/>
              </w:rPr>
              <w:t xml:space="preserve">Za vsak dan zamude dokončanja prevzetih del po tej pogodbi mora izvajalec plačati naročniku pogodbeno kazen v višini </w:t>
            </w:r>
            <w:r>
              <w:rPr>
                <w:rFonts w:ascii="Arial" w:hAnsi="Arial" w:cs="Arial"/>
                <w:b/>
                <w:bCs/>
                <w:color w:val="000000"/>
                <w:sz w:val="18"/>
                <w:szCs w:val="18"/>
              </w:rPr>
              <w:t>1,0 %</w:t>
            </w:r>
            <w:r>
              <w:rPr>
                <w:rFonts w:ascii="Arial" w:hAnsi="Arial" w:cs="Arial"/>
                <w:color w:val="000000"/>
                <w:sz w:val="18"/>
                <w:szCs w:val="18"/>
              </w:rPr>
              <w:t xml:space="preserve"> skupne pogodbene vrednosti brez DDV za vsak dan zamude posameznega roka, vendar </w:t>
            </w:r>
            <w:r>
              <w:rPr>
                <w:rFonts w:ascii="Arial" w:hAnsi="Arial" w:cs="Arial"/>
                <w:b/>
                <w:bCs/>
                <w:color w:val="000000"/>
                <w:sz w:val="18"/>
                <w:szCs w:val="18"/>
              </w:rPr>
              <w:t>največ 10 %</w:t>
            </w:r>
            <w:r>
              <w:rPr>
                <w:rFonts w:ascii="Arial" w:hAnsi="Arial" w:cs="Arial"/>
                <w:color w:val="000000"/>
                <w:sz w:val="18"/>
                <w:szCs w:val="18"/>
              </w:rPr>
              <w:t xml:space="preserve"> skupne pogodbene vrednosti z DDV. Če vrednost pogodbene kazni preseže 10 %, ima naročnik pravico odstopiti od pogodbe iz razlogov na strani izvajalca.</w:t>
            </w:r>
          </w:p>
          <w:p w14:paraId="68BA5057" w14:textId="77777777" w:rsidR="00D42605" w:rsidRDefault="00000000">
            <w:pPr>
              <w:spacing w:before="225" w:after="225"/>
              <w:jc w:val="both"/>
            </w:pPr>
            <w:r>
              <w:rPr>
                <w:rFonts w:ascii="Arial" w:hAnsi="Arial" w:cs="Arial"/>
                <w:color w:val="000000"/>
                <w:sz w:val="18"/>
                <w:szCs w:val="18"/>
              </w:rPr>
              <w:t>Naročnik izstavi račun za pogodbeno kazen, ki se lahko pobota s končnim računom.</w:t>
            </w:r>
          </w:p>
          <w:p w14:paraId="4EA907D3" w14:textId="77777777" w:rsidR="00D42605" w:rsidRDefault="00000000">
            <w:pPr>
              <w:spacing w:before="225" w:after="225"/>
              <w:jc w:val="both"/>
            </w:pPr>
            <w:r>
              <w:rPr>
                <w:rFonts w:ascii="Arial" w:hAnsi="Arial" w:cs="Arial"/>
                <w:color w:val="000000"/>
                <w:sz w:val="18"/>
                <w:szCs w:val="18"/>
              </w:rPr>
              <w:t>Naročnik in izvajalec soglašata, da pravica zaračunati pogodbeno kazen ni pogojena z nastankom škode naročniku. Povračilo tako nastale škode bo naročnik uveljavljal po splošnih načelih odškodninske odgovornosti, neodvisno od uveljavljanja pogodbene kazni. </w:t>
            </w:r>
          </w:p>
        </w:tc>
      </w:tr>
    </w:tbl>
    <w:p w14:paraId="5B155DA4" w14:textId="77777777" w:rsidR="00D42605" w:rsidRDefault="00000000">
      <w:pPr>
        <w:spacing w:before="225" w:after="225" w:line="240" w:lineRule="auto"/>
        <w:jc w:val="both"/>
      </w:pPr>
      <w:r>
        <w:rPr>
          <w:rFonts w:ascii="Arial" w:hAnsi="Arial" w:cs="Arial"/>
          <w:b/>
          <w:bCs/>
          <w:color w:val="000000"/>
          <w:sz w:val="18"/>
          <w:szCs w:val="18"/>
        </w:rPr>
        <w:t>XII. LASTNIŠTVO IN AVTORSTVO PROJEKTNE DOKUMENTACIJE</w:t>
      </w:r>
    </w:p>
    <w:p w14:paraId="5DB643FA" w14:textId="77777777" w:rsidR="00D42605"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D42605" w14:paraId="38659864" w14:textId="77777777">
        <w:tc>
          <w:tcPr>
            <w:tcW w:w="0" w:type="auto"/>
            <w:tcMar>
              <w:top w:w="0" w:type="auto"/>
              <w:bottom w:w="0" w:type="auto"/>
            </w:tcMar>
          </w:tcPr>
          <w:p w14:paraId="345AC123" w14:textId="77777777" w:rsidR="00D42605" w:rsidRDefault="00000000">
            <w:pPr>
              <w:spacing w:before="225" w:after="225"/>
              <w:jc w:val="both"/>
            </w:pPr>
            <w:r>
              <w:rPr>
                <w:rFonts w:ascii="Arial" w:hAnsi="Arial" w:cs="Arial"/>
                <w:color w:val="000000"/>
                <w:sz w:val="18"/>
                <w:szCs w:val="18"/>
              </w:rPr>
              <w:t>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w:t>
            </w:r>
          </w:p>
          <w:p w14:paraId="18B02419" w14:textId="77777777" w:rsidR="00D42605" w:rsidRDefault="00000000">
            <w:pPr>
              <w:spacing w:before="225" w:after="225"/>
              <w:jc w:val="both"/>
            </w:pPr>
            <w:r>
              <w:rPr>
                <w:rFonts w:ascii="Arial" w:hAnsi="Arial" w:cs="Arial"/>
                <w:color w:val="000000"/>
                <w:sz w:val="18"/>
                <w:szCs w:val="18"/>
              </w:rPr>
              <w:t>Z dnem plačila končnega računa postanejo vse materialne in druge avtorske pravice na celotni dokumentaciji in produktih, ki bodo nastali na podlagi te pogodbe, last naročnika in to izključno, v neomejenem obsegu in za ves čas njihovega trajanja, razen moralne avtorske pravice, ki ostane avtorju. Nadomestilo za prenos je vključeno v ceno iz 3. člena te pogodbe.</w:t>
            </w:r>
          </w:p>
        </w:tc>
      </w:tr>
    </w:tbl>
    <w:p w14:paraId="2C940ED8" w14:textId="77777777" w:rsidR="00D42605" w:rsidRDefault="00000000">
      <w:pPr>
        <w:spacing w:before="225" w:after="225" w:line="240" w:lineRule="auto"/>
        <w:jc w:val="both"/>
      </w:pPr>
      <w:r>
        <w:rPr>
          <w:rFonts w:ascii="Arial" w:hAnsi="Arial" w:cs="Arial"/>
          <w:b/>
          <w:bCs/>
          <w:color w:val="000000"/>
          <w:sz w:val="18"/>
          <w:szCs w:val="18"/>
        </w:rPr>
        <w:t>XIII. . POSLOVNA SKRIVNOST</w:t>
      </w:r>
    </w:p>
    <w:p w14:paraId="470A3821" w14:textId="77777777" w:rsidR="00D42605"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D42605" w14:paraId="356EBF33" w14:textId="77777777">
        <w:tc>
          <w:tcPr>
            <w:tcW w:w="0" w:type="auto"/>
            <w:tcMar>
              <w:top w:w="0" w:type="auto"/>
              <w:bottom w:w="0" w:type="auto"/>
            </w:tcMar>
          </w:tcPr>
          <w:p w14:paraId="6E1824A6" w14:textId="77777777" w:rsidR="00D42605" w:rsidRDefault="00000000">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F42EC44" w14:textId="77777777" w:rsidR="00D42605" w:rsidRDefault="00000000">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4A9E0D7" w14:textId="77777777" w:rsidR="00D42605" w:rsidRDefault="00000000">
      <w:pPr>
        <w:spacing w:before="225" w:after="225" w:line="240" w:lineRule="auto"/>
        <w:jc w:val="both"/>
      </w:pPr>
      <w:r>
        <w:rPr>
          <w:rFonts w:ascii="Arial" w:hAnsi="Arial" w:cs="Arial"/>
          <w:b/>
          <w:bCs/>
          <w:color w:val="000000"/>
          <w:sz w:val="18"/>
          <w:szCs w:val="18"/>
        </w:rPr>
        <w:t>XIV. PROTIKORUPCIJSKA KLAVZULA</w:t>
      </w:r>
    </w:p>
    <w:p w14:paraId="342385BA" w14:textId="77777777" w:rsidR="00D42605"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D42605" w14:paraId="7F026B24" w14:textId="77777777">
        <w:tc>
          <w:tcPr>
            <w:tcW w:w="0" w:type="auto"/>
            <w:tcMar>
              <w:top w:w="0" w:type="auto"/>
              <w:bottom w:w="0" w:type="auto"/>
            </w:tcMar>
          </w:tcPr>
          <w:p w14:paraId="51CE0085" w14:textId="77777777" w:rsidR="00D42605"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D42605" w14:paraId="50643490" w14:textId="77777777">
              <w:tc>
                <w:tcPr>
                  <w:tcW w:w="0" w:type="auto"/>
                  <w:tcMar>
                    <w:top w:w="0" w:type="auto"/>
                    <w:bottom w:w="0" w:type="auto"/>
                  </w:tcMar>
                </w:tcPr>
                <w:p w14:paraId="66F6C0E3" w14:textId="77777777" w:rsidR="00D42605" w:rsidRDefault="00000000">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14:paraId="2352A4C0" w14:textId="77777777" w:rsidR="00D42605"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4871CE3" w14:textId="77777777" w:rsidR="00D42605"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E6C00B7" w14:textId="77777777" w:rsidR="00D42605" w:rsidRDefault="00000000">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tc>
            </w:tr>
          </w:tbl>
          <w:p w14:paraId="2F41481D" w14:textId="77777777" w:rsidR="00D42605" w:rsidRDefault="00D42605"/>
          <w:p w14:paraId="7678452B" w14:textId="77777777" w:rsidR="00D42605" w:rsidRDefault="00000000">
            <w:pPr>
              <w:spacing w:before="225" w:after="225"/>
              <w:jc w:val="both"/>
            </w:pPr>
            <w:r>
              <w:rPr>
                <w:rFonts w:ascii="Arial" w:hAnsi="Arial" w:cs="Arial"/>
                <w:b/>
                <w:bCs/>
                <w:color w:val="000000"/>
                <w:sz w:val="18"/>
                <w:szCs w:val="18"/>
              </w:rPr>
              <w:t>je nična.</w:t>
            </w:r>
            <w:r>
              <w:rPr>
                <w:rFonts w:ascii="Arial" w:hAnsi="Arial" w:cs="Arial"/>
                <w:color w:val="000000"/>
                <w:sz w:val="18"/>
                <w:szCs w:val="18"/>
              </w:rPr>
              <w:t> </w:t>
            </w:r>
          </w:p>
        </w:tc>
      </w:tr>
    </w:tbl>
    <w:p w14:paraId="1AD55345" w14:textId="77777777" w:rsidR="00D42605" w:rsidRDefault="00000000">
      <w:pPr>
        <w:spacing w:before="225" w:after="225" w:line="240" w:lineRule="auto"/>
        <w:jc w:val="both"/>
      </w:pPr>
      <w:r>
        <w:rPr>
          <w:rFonts w:ascii="Arial" w:hAnsi="Arial" w:cs="Arial"/>
          <w:b/>
          <w:bCs/>
          <w:color w:val="000000"/>
          <w:sz w:val="18"/>
          <w:szCs w:val="18"/>
        </w:rPr>
        <w:t>XV. RAZVEZNI POGOJ PO 67. ČLENU ZJN-3</w:t>
      </w:r>
    </w:p>
    <w:p w14:paraId="04E8360B" w14:textId="77777777" w:rsidR="00D42605"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D42605" w14:paraId="74DE977A" w14:textId="77777777">
        <w:tc>
          <w:tcPr>
            <w:tcW w:w="0" w:type="auto"/>
            <w:tcMar>
              <w:top w:w="0" w:type="auto"/>
              <w:bottom w:w="0" w:type="auto"/>
            </w:tcMar>
          </w:tcPr>
          <w:p w14:paraId="5B6DEB68" w14:textId="77777777" w:rsidR="00D42605" w:rsidRDefault="00000000">
            <w:pPr>
              <w:spacing w:before="225" w:after="225"/>
              <w:jc w:val="both"/>
            </w:pPr>
            <w:r>
              <w:rPr>
                <w:rFonts w:ascii="Arial" w:hAnsi="Arial" w:cs="Arial"/>
                <w:color w:val="000000"/>
                <w:sz w:val="18"/>
                <w:szCs w:val="18"/>
              </w:rPr>
              <w:t>Ta pogodba je sklenjena pod razveznim pogojem, ki se izpolni v primeru nastopa ene izmed okoliščin, ki jih določa tretja alineja četrtega odstavka 67. člena ZJN-3. </w:t>
            </w:r>
          </w:p>
          <w:p w14:paraId="22ECE374" w14:textId="77777777" w:rsidR="00D42605"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bo nov postopek oddaje javnega naročila začel skladno z določili zakona.</w:t>
            </w:r>
          </w:p>
        </w:tc>
      </w:tr>
    </w:tbl>
    <w:p w14:paraId="1A662852" w14:textId="77777777" w:rsidR="00D42605" w:rsidRDefault="00000000">
      <w:pPr>
        <w:spacing w:before="225" w:after="225" w:line="240" w:lineRule="auto"/>
        <w:jc w:val="both"/>
      </w:pPr>
      <w:r>
        <w:rPr>
          <w:rFonts w:ascii="Arial" w:hAnsi="Arial" w:cs="Arial"/>
          <w:b/>
          <w:bCs/>
          <w:color w:val="000000"/>
          <w:sz w:val="18"/>
          <w:szCs w:val="18"/>
        </w:rPr>
        <w:t>XVI. OSTALA DOLOČILA</w:t>
      </w:r>
    </w:p>
    <w:p w14:paraId="5C259526" w14:textId="77777777" w:rsidR="00D42605"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D42605" w14:paraId="1B46D171" w14:textId="77777777">
        <w:tc>
          <w:tcPr>
            <w:tcW w:w="0" w:type="auto"/>
            <w:tcMar>
              <w:top w:w="0" w:type="auto"/>
              <w:bottom w:w="0" w:type="auto"/>
            </w:tcMar>
          </w:tcPr>
          <w:p w14:paraId="28D7B7F6" w14:textId="77777777" w:rsidR="00D42605" w:rsidRDefault="00000000">
            <w:pPr>
              <w:spacing w:before="225" w:after="225"/>
              <w:jc w:val="both"/>
            </w:pPr>
            <w:r>
              <w:rPr>
                <w:rFonts w:ascii="Arial" w:hAnsi="Arial" w:cs="Arial"/>
                <w:color w:val="000000"/>
                <w:sz w:val="18"/>
                <w:szCs w:val="18"/>
              </w:rPr>
              <w:t>V kolikor  bo naročnik  dal v revizijski in recenzijski pregled projektno dokumentacijo, ki je predmet te pogodbe  mora izvajalec brez dodatnih plačil brezpogojno upoštevati ugotovitve revizije in recenzije ter skladno s tem uskladiti projektno dokumentacijo.</w:t>
            </w:r>
          </w:p>
          <w:p w14:paraId="76B91415" w14:textId="77777777" w:rsidR="00D42605" w:rsidRDefault="00000000">
            <w:pPr>
              <w:spacing w:before="225" w:after="225"/>
              <w:jc w:val="both"/>
            </w:pPr>
            <w:r>
              <w:rPr>
                <w:rFonts w:ascii="Arial" w:hAnsi="Arial" w:cs="Arial"/>
                <w:color w:val="000000"/>
                <w:sz w:val="18"/>
                <w:szCs w:val="18"/>
              </w:rPr>
              <w:t>Izvajalec se zaveže izvesti tudi vsa morebitna dodatna dela vezana na predmet te pogodbe, ki mu jih bo pisno naročil naročnik.</w:t>
            </w:r>
          </w:p>
          <w:p w14:paraId="354460EA" w14:textId="77777777" w:rsidR="00D42605" w:rsidRDefault="00000000">
            <w:pPr>
              <w:spacing w:before="225" w:after="225"/>
              <w:jc w:val="both"/>
            </w:pPr>
            <w:r>
              <w:rPr>
                <w:rFonts w:ascii="Arial" w:hAnsi="Arial" w:cs="Arial"/>
                <w:color w:val="000000"/>
                <w:sz w:val="18"/>
                <w:szCs w:val="18"/>
              </w:rPr>
              <w:t>Vsa morebitna dodatna dela vezana na predmet te pogodbe se bodo urejala po  postopku s pogajanji brez predhodne objave in s podpisom aneksa k tej pogodbi skladno s postopki, kot jih določa zakon, ki ureja javno naročanje.</w:t>
            </w:r>
          </w:p>
        </w:tc>
      </w:tr>
    </w:tbl>
    <w:p w14:paraId="06DDAD21" w14:textId="77777777" w:rsidR="00D42605"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D42605" w14:paraId="2C1F4BAF" w14:textId="77777777">
        <w:tc>
          <w:tcPr>
            <w:tcW w:w="0" w:type="auto"/>
            <w:tcMar>
              <w:top w:w="0" w:type="auto"/>
              <w:bottom w:w="0" w:type="auto"/>
            </w:tcMar>
          </w:tcPr>
          <w:p w14:paraId="01476CA3" w14:textId="77777777" w:rsidR="00D42605" w:rsidRDefault="00000000">
            <w:pPr>
              <w:spacing w:before="225" w:after="225"/>
              <w:jc w:val="both"/>
            </w:pPr>
            <w:r>
              <w:rPr>
                <w:rFonts w:ascii="Arial" w:hAnsi="Arial" w:cs="Arial"/>
                <w:color w:val="000000"/>
                <w:sz w:val="18"/>
                <w:szCs w:val="18"/>
              </w:rPr>
              <w:t>Spremembe in dopolnitve pogodbe veljajo le, če jih v obliki aneksa k tej pogodbi podpišeta obe pogodbeni stranki. </w:t>
            </w:r>
          </w:p>
        </w:tc>
      </w:tr>
    </w:tbl>
    <w:p w14:paraId="47A74155" w14:textId="77777777" w:rsidR="00D42605"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D42605" w14:paraId="7A257123" w14:textId="77777777">
        <w:tc>
          <w:tcPr>
            <w:tcW w:w="0" w:type="auto"/>
            <w:tcMar>
              <w:top w:w="0" w:type="auto"/>
              <w:bottom w:w="0" w:type="auto"/>
            </w:tcMar>
          </w:tcPr>
          <w:p w14:paraId="7682272A" w14:textId="77777777" w:rsidR="00D42605" w:rsidRDefault="00000000">
            <w:pPr>
              <w:spacing w:before="225" w:after="225"/>
              <w:jc w:val="both"/>
            </w:pPr>
            <w:r>
              <w:rPr>
                <w:rFonts w:ascii="Arial" w:hAnsi="Arial" w:cs="Arial"/>
                <w:color w:val="000000"/>
                <w:sz w:val="18"/>
                <w:szCs w:val="18"/>
              </w:rPr>
              <w:t>Vse spore iz te pogodbe bosta pogodbeni stranki reševali sporazumno, če do sporazuma ne pride, bo spore reševalo stvarno in krajevno pristojno sodišče po sedežu naročnika. </w:t>
            </w:r>
          </w:p>
        </w:tc>
      </w:tr>
    </w:tbl>
    <w:p w14:paraId="097247BA" w14:textId="77777777" w:rsidR="00D42605"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D42605" w:rsidRPr="000C0918" w14:paraId="5E2D187A" w14:textId="77777777">
        <w:tc>
          <w:tcPr>
            <w:tcW w:w="0" w:type="auto"/>
            <w:tcMar>
              <w:top w:w="0" w:type="auto"/>
              <w:bottom w:w="0" w:type="auto"/>
            </w:tcMar>
          </w:tcPr>
          <w:p w14:paraId="00364F5D" w14:textId="77777777" w:rsidR="00D42605" w:rsidRPr="000C0918" w:rsidRDefault="00D42605">
            <w:pPr>
              <w:rPr>
                <w:rFonts w:ascii="Arial" w:hAnsi="Arial" w:cs="Arial"/>
                <w:color w:val="000000"/>
                <w:sz w:val="18"/>
                <w:szCs w:val="18"/>
              </w:rPr>
            </w:pPr>
          </w:p>
          <w:p w14:paraId="3E8F5D61" w14:textId="77777777" w:rsidR="00D42605" w:rsidRPr="000C0918" w:rsidRDefault="00000000">
            <w:pPr>
              <w:spacing w:before="225" w:after="225"/>
              <w:jc w:val="both"/>
              <w:rPr>
                <w:rFonts w:ascii="Arial" w:hAnsi="Arial" w:cs="Arial"/>
                <w:color w:val="000000"/>
                <w:sz w:val="18"/>
                <w:szCs w:val="18"/>
              </w:rPr>
            </w:pPr>
            <w:r>
              <w:rPr>
                <w:rFonts w:ascii="Arial" w:hAnsi="Arial" w:cs="Arial"/>
                <w:color w:val="000000"/>
                <w:sz w:val="18"/>
                <w:szCs w:val="18"/>
              </w:rPr>
              <w:t>Pogodba je sklenjena in prične veljati z dnem, ko jo podpišeta obe pogodbeni stranki in ko naročnik prejme finančno zavarovanje za dobro izvedbo del, skladno z določili te pogodbe.</w:t>
            </w:r>
          </w:p>
          <w:p w14:paraId="37D95E81" w14:textId="77777777" w:rsidR="00D42605" w:rsidRDefault="00000000">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dveh (2) enakih izvodih, od katerih vsaka pogodbena stranka prejme po en (1) izvod.</w:t>
            </w:r>
          </w:p>
          <w:p w14:paraId="30A986FD" w14:textId="77777777" w:rsidR="000C0918" w:rsidRPr="000C0918" w:rsidRDefault="000C0918">
            <w:pPr>
              <w:spacing w:before="225" w:after="225"/>
              <w:jc w:val="both"/>
              <w:rPr>
                <w:rFonts w:ascii="Arial" w:hAnsi="Arial" w:cs="Arial"/>
                <w:color w:val="000000"/>
                <w:sz w:val="18"/>
                <w:szCs w:val="18"/>
              </w:rPr>
            </w:pPr>
          </w:p>
          <w:p w14:paraId="1CFE2DBB" w14:textId="7A5989FE" w:rsidR="000C0918" w:rsidRPr="000C0918" w:rsidRDefault="000C0918">
            <w:pPr>
              <w:spacing w:before="225" w:after="225"/>
              <w:jc w:val="both"/>
              <w:rPr>
                <w:rFonts w:ascii="Arial" w:hAnsi="Arial" w:cs="Arial"/>
                <w:color w:val="000000"/>
                <w:sz w:val="18"/>
                <w:szCs w:val="18"/>
              </w:rPr>
            </w:pPr>
            <w:r w:rsidRPr="000C0918">
              <w:rPr>
                <w:rFonts w:ascii="Arial" w:hAnsi="Arial" w:cs="Arial"/>
                <w:color w:val="000000"/>
                <w:sz w:val="18"/>
                <w:szCs w:val="18"/>
              </w:rPr>
              <w:t xml:space="preserve">Št. pogodbe ________                                                            </w:t>
            </w:r>
            <w:r>
              <w:rPr>
                <w:rFonts w:ascii="Arial" w:hAnsi="Arial" w:cs="Arial"/>
                <w:color w:val="000000"/>
                <w:sz w:val="18"/>
                <w:szCs w:val="18"/>
              </w:rPr>
              <w:t xml:space="preserve">                          </w:t>
            </w:r>
            <w:r w:rsidRPr="000C0918">
              <w:rPr>
                <w:rFonts w:ascii="Arial" w:hAnsi="Arial" w:cs="Arial"/>
                <w:color w:val="000000"/>
                <w:sz w:val="18"/>
                <w:szCs w:val="18"/>
              </w:rPr>
              <w:t>Št. pogodbe: ___________</w:t>
            </w:r>
          </w:p>
        </w:tc>
      </w:tr>
      <w:tr w:rsidR="000C0918" w:rsidRPr="000C0918" w14:paraId="5D007617" w14:textId="77777777">
        <w:tc>
          <w:tcPr>
            <w:tcW w:w="0" w:type="auto"/>
            <w:tcMar>
              <w:top w:w="0" w:type="auto"/>
              <w:bottom w:w="0" w:type="auto"/>
            </w:tcMar>
          </w:tcPr>
          <w:p w14:paraId="7799A94A" w14:textId="7B000725" w:rsidR="000C0918" w:rsidRPr="000C0918" w:rsidRDefault="000C0918">
            <w:pPr>
              <w:rPr>
                <w:rFonts w:ascii="Arial" w:hAnsi="Arial" w:cs="Arial"/>
                <w:color w:val="000000"/>
                <w:sz w:val="18"/>
                <w:szCs w:val="18"/>
              </w:rPr>
            </w:pPr>
            <w:r w:rsidRPr="000C0918">
              <w:rPr>
                <w:rFonts w:ascii="Arial" w:hAnsi="Arial" w:cs="Arial"/>
                <w:color w:val="000000"/>
                <w:sz w:val="18"/>
                <w:szCs w:val="18"/>
              </w:rPr>
              <w:t>Datum: ___________</w:t>
            </w:r>
            <w:r>
              <w:rPr>
                <w:rFonts w:ascii="Arial" w:hAnsi="Arial" w:cs="Arial"/>
                <w:color w:val="000000"/>
                <w:sz w:val="18"/>
                <w:szCs w:val="18"/>
              </w:rPr>
              <w:t xml:space="preserve">                                                                                        Datum: ____________</w:t>
            </w:r>
          </w:p>
        </w:tc>
      </w:tr>
    </w:tbl>
    <w:p w14:paraId="0310ED58" w14:textId="38F6364F" w:rsidR="00D42605" w:rsidRDefault="000C0918">
      <w:pPr>
        <w:spacing w:before="975" w:after="225" w:line="240" w:lineRule="auto"/>
        <w:jc w:val="both"/>
        <w:rPr>
          <w:rFonts w:ascii="Arial" w:hAnsi="Arial" w:cs="Arial"/>
          <w:color w:val="000000"/>
          <w:sz w:val="18"/>
          <w:szCs w:val="18"/>
        </w:rPr>
      </w:pPr>
      <w:r>
        <w:rPr>
          <w:rFonts w:ascii="Arial" w:hAnsi="Arial" w:cs="Arial"/>
          <w:color w:val="000000"/>
          <w:sz w:val="18"/>
          <w:szCs w:val="18"/>
        </w:rPr>
        <w:t xml:space="preserve">Izvajalec: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Naročnik:</w:t>
      </w:r>
    </w:p>
    <w:p w14:paraId="640F10D5" w14:textId="7A18A83D" w:rsidR="000C0918" w:rsidRPr="000C0918" w:rsidRDefault="000C0918" w:rsidP="000C0918">
      <w:pPr>
        <w:spacing w:before="120" w:after="225" w:line="240" w:lineRule="auto"/>
        <w:jc w:val="both"/>
        <w:rPr>
          <w:rFonts w:ascii="Arial" w:hAnsi="Arial" w:cs="Arial"/>
          <w:color w:val="000000"/>
          <w:sz w:val="18"/>
          <w:szCs w:val="18"/>
        </w:rPr>
      </w:pPr>
      <w:r>
        <w:t>________________</w:t>
      </w:r>
      <w:r>
        <w:tab/>
      </w:r>
      <w:r>
        <w:tab/>
      </w:r>
      <w:r>
        <w:tab/>
      </w:r>
      <w:r>
        <w:tab/>
      </w:r>
      <w:r>
        <w:tab/>
      </w:r>
      <w:r>
        <w:tab/>
      </w:r>
      <w:r>
        <w:tab/>
      </w:r>
      <w:r w:rsidRPr="000C0918">
        <w:rPr>
          <w:rFonts w:ascii="Arial" w:hAnsi="Arial" w:cs="Arial"/>
          <w:color w:val="000000"/>
          <w:sz w:val="18"/>
          <w:szCs w:val="18"/>
        </w:rPr>
        <w:t>Občina Kočevje</w:t>
      </w:r>
    </w:p>
    <w:p w14:paraId="25B953E9" w14:textId="5B36ED3D" w:rsidR="000C0918" w:rsidRPr="000C0918" w:rsidRDefault="000C0918" w:rsidP="000C0918">
      <w:pPr>
        <w:spacing w:before="120" w:after="225" w:line="240" w:lineRule="auto"/>
        <w:jc w:val="both"/>
        <w:rPr>
          <w:rFonts w:ascii="Arial" w:hAnsi="Arial" w:cs="Arial"/>
          <w:color w:val="000000"/>
          <w:sz w:val="18"/>
          <w:szCs w:val="18"/>
        </w:rPr>
      </w:pPr>
      <w:r w:rsidRPr="000C0918">
        <w:rPr>
          <w:rFonts w:ascii="Arial" w:hAnsi="Arial" w:cs="Arial"/>
          <w:color w:val="000000"/>
          <w:sz w:val="18"/>
          <w:szCs w:val="18"/>
        </w:rPr>
        <w:t>______________</w:t>
      </w:r>
      <w:r>
        <w:rPr>
          <w:rFonts w:ascii="Arial" w:hAnsi="Arial" w:cs="Arial"/>
          <w:color w:val="000000"/>
          <w:sz w:val="18"/>
          <w:szCs w:val="18"/>
        </w:rPr>
        <w:t>___</w:t>
      </w:r>
      <w:r w:rsidRPr="000C0918">
        <w:rPr>
          <w:rFonts w:ascii="Arial" w:hAnsi="Arial" w:cs="Arial"/>
          <w:color w:val="000000"/>
          <w:sz w:val="18"/>
          <w:szCs w:val="18"/>
        </w:rPr>
        <w:t>__</w:t>
      </w:r>
      <w:r w:rsidRPr="000C0918">
        <w:rPr>
          <w:rFonts w:ascii="Arial" w:hAnsi="Arial" w:cs="Arial"/>
          <w:color w:val="000000"/>
          <w:sz w:val="18"/>
          <w:szCs w:val="18"/>
        </w:rPr>
        <w:tab/>
      </w:r>
      <w:r w:rsidRPr="000C0918">
        <w:rPr>
          <w:rFonts w:ascii="Arial" w:hAnsi="Arial" w:cs="Arial"/>
          <w:color w:val="000000"/>
          <w:sz w:val="18"/>
          <w:szCs w:val="18"/>
        </w:rPr>
        <w:tab/>
      </w:r>
      <w:r w:rsidRPr="000C0918">
        <w:rPr>
          <w:rFonts w:ascii="Arial" w:hAnsi="Arial" w:cs="Arial"/>
          <w:color w:val="000000"/>
          <w:sz w:val="18"/>
          <w:szCs w:val="18"/>
        </w:rPr>
        <w:tab/>
      </w:r>
      <w:r w:rsidRPr="000C0918">
        <w:rPr>
          <w:rFonts w:ascii="Arial" w:hAnsi="Arial" w:cs="Arial"/>
          <w:color w:val="000000"/>
          <w:sz w:val="18"/>
          <w:szCs w:val="18"/>
        </w:rPr>
        <w:tab/>
      </w:r>
      <w:r w:rsidRPr="000C0918">
        <w:rPr>
          <w:rFonts w:ascii="Arial" w:hAnsi="Arial" w:cs="Arial"/>
          <w:color w:val="000000"/>
          <w:sz w:val="18"/>
          <w:szCs w:val="18"/>
        </w:rPr>
        <w:tab/>
      </w:r>
      <w:r w:rsidRPr="000C0918">
        <w:rPr>
          <w:rFonts w:ascii="Arial" w:hAnsi="Arial" w:cs="Arial"/>
          <w:color w:val="000000"/>
          <w:sz w:val="18"/>
          <w:szCs w:val="18"/>
        </w:rPr>
        <w:tab/>
      </w:r>
      <w:r w:rsidRPr="000C0918">
        <w:rPr>
          <w:rFonts w:ascii="Arial" w:hAnsi="Arial" w:cs="Arial"/>
          <w:color w:val="000000"/>
          <w:sz w:val="18"/>
          <w:szCs w:val="18"/>
        </w:rPr>
        <w:tab/>
        <w:t>Gregor Košir, župan</w:t>
      </w:r>
    </w:p>
    <w:sectPr w:rsidR="000C0918" w:rsidRPr="000C091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5E231" w14:textId="77777777" w:rsidR="00EF6B87" w:rsidRDefault="00EF6B87" w:rsidP="006975C6">
      <w:pPr>
        <w:spacing w:after="0" w:line="240" w:lineRule="auto"/>
      </w:pPr>
      <w:r>
        <w:separator/>
      </w:r>
    </w:p>
  </w:endnote>
  <w:endnote w:type="continuationSeparator" w:id="0">
    <w:p w14:paraId="42D3AE99" w14:textId="77777777" w:rsidR="00EF6B87" w:rsidRDefault="00EF6B8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1E7A"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437D"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57BB"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7589" w14:textId="77777777" w:rsidR="00000000"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058BD0A1" w14:textId="77777777" w:rsidR="00000000"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5F9A"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2B7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2C49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C2CB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DE4A"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20AC"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0FE8"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74744" w14:textId="77777777" w:rsidR="00EF6B87" w:rsidRDefault="00EF6B87" w:rsidP="006975C6">
      <w:pPr>
        <w:spacing w:after="0" w:line="240" w:lineRule="auto"/>
      </w:pPr>
      <w:r>
        <w:separator/>
      </w:r>
    </w:p>
  </w:footnote>
  <w:footnote w:type="continuationSeparator" w:id="0">
    <w:p w14:paraId="22DC70ED" w14:textId="77777777" w:rsidR="00EF6B87" w:rsidRDefault="00EF6B8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6C440CA0" w14:textId="77777777" w:rsidTr="007C4767">
      <w:trPr>
        <w:trHeight w:val="1268"/>
      </w:trPr>
      <w:tc>
        <w:tcPr>
          <w:tcW w:w="1668" w:type="dxa"/>
        </w:tcPr>
        <w:p w14:paraId="2C24D15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841BE97" wp14:editId="5D3954B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B808F37"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2E02EDD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416A7E0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2D71021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6369433B"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58450E5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B73AA3F" wp14:editId="1F5734D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9A53AF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01B00D9C" w14:textId="77777777" w:rsidTr="00B169F3">
      <w:trPr>
        <w:trHeight w:val="1268"/>
      </w:trPr>
      <w:tc>
        <w:tcPr>
          <w:tcW w:w="1668" w:type="dxa"/>
        </w:tcPr>
        <w:p w14:paraId="6DD123FF" w14:textId="77777777" w:rsidR="00000000"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F91E833" wp14:editId="4B85E829">
                <wp:simplePos x="0" y="0"/>
                <wp:positionH relativeFrom="page">
                  <wp:posOffset>4433</wp:posOffset>
                </wp:positionH>
                <wp:positionV relativeFrom="paragraph">
                  <wp:posOffset>-3810</wp:posOffset>
                </wp:positionV>
                <wp:extent cx="990000" cy="720000"/>
                <wp:effectExtent l="0" t="0" r="0" b="0"/>
                <wp:wrapNone/>
                <wp:docPr id="14772388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B5EDAA9" w14:textId="77777777" w:rsidR="00000000"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50F743F5"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38F7018B"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77030EC7"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6F1DA5">
            <w:rPr>
              <w:rFonts w:ascii="Arial" w:hAnsi="Arial" w:cs="Arial"/>
              <w:color w:val="000000" w:themeColor="text1"/>
              <w:sz w:val="16"/>
              <w:szCs w:val="16"/>
            </w:rPr>
            <w:t>http://www.kocevje.si/</w:t>
          </w:r>
        </w:p>
        <w:p w14:paraId="4B5AEDF7" w14:textId="77777777" w:rsidR="00000000"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7A67F85D" w14:textId="77777777" w:rsidR="00000000"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B283BA4" wp14:editId="0184FF1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A06DD08" w14:textId="77777777" w:rsidR="00000000"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0A66"/>
    <w:multiLevelType w:val="hybridMultilevel"/>
    <w:tmpl w:val="2078EF26"/>
    <w:lvl w:ilvl="0" w:tplc="1688DC6A">
      <w:start w:val="1"/>
      <w:numFmt w:val="bullet"/>
      <w:lvlText w:val=""/>
      <w:lvlJc w:val="left"/>
      <w:pPr>
        <w:ind w:left="720" w:hanging="360"/>
      </w:pPr>
      <w:rPr>
        <w:rFonts w:ascii="Symbol" w:hAnsi="Symbol" w:cs="Symbol" w:hint="default"/>
        <w:sz w:val="18"/>
        <w:szCs w:val="18"/>
      </w:rPr>
    </w:lvl>
    <w:lvl w:ilvl="1" w:tplc="54C699E4">
      <w:start w:val="1"/>
      <w:numFmt w:val="bullet"/>
      <w:lvlText w:val="o"/>
      <w:lvlJc w:val="left"/>
      <w:pPr>
        <w:ind w:left="1440" w:hanging="360"/>
      </w:pPr>
      <w:rPr>
        <w:rFonts w:ascii="Courier New" w:hAnsi="Courier New" w:cs="Courier New" w:hint="default"/>
      </w:rPr>
    </w:lvl>
    <w:lvl w:ilvl="2" w:tplc="268E8DD2">
      <w:start w:val="1"/>
      <w:numFmt w:val="bullet"/>
      <w:lvlText w:val=""/>
      <w:lvlJc w:val="left"/>
      <w:pPr>
        <w:ind w:left="2160" w:hanging="360"/>
      </w:pPr>
      <w:rPr>
        <w:rFonts w:ascii="Wingdings" w:hAnsi="Wingdings" w:cs="Wingdings" w:hint="default"/>
      </w:rPr>
    </w:lvl>
    <w:lvl w:ilvl="3" w:tplc="19AAD2C8">
      <w:start w:val="1"/>
      <w:numFmt w:val="bullet"/>
      <w:lvlText w:val=""/>
      <w:lvlJc w:val="left"/>
      <w:pPr>
        <w:ind w:left="2880" w:hanging="360"/>
      </w:pPr>
      <w:rPr>
        <w:rFonts w:ascii="Symbol" w:hAnsi="Symbol" w:cs="Symbol" w:hint="default"/>
      </w:rPr>
    </w:lvl>
    <w:lvl w:ilvl="4" w:tplc="E3C0E490">
      <w:start w:val="1"/>
      <w:numFmt w:val="bullet"/>
      <w:lvlText w:val="o"/>
      <w:lvlJc w:val="left"/>
      <w:pPr>
        <w:ind w:left="3600" w:hanging="360"/>
      </w:pPr>
      <w:rPr>
        <w:rFonts w:ascii="Courier New" w:hAnsi="Courier New" w:cs="Courier New" w:hint="default"/>
      </w:rPr>
    </w:lvl>
    <w:lvl w:ilvl="5" w:tplc="F878BAE2">
      <w:start w:val="1"/>
      <w:numFmt w:val="bullet"/>
      <w:lvlText w:val=""/>
      <w:lvlJc w:val="left"/>
      <w:pPr>
        <w:ind w:left="4320" w:hanging="360"/>
      </w:pPr>
      <w:rPr>
        <w:rFonts w:ascii="Wingdings" w:hAnsi="Wingdings" w:cs="Wingdings" w:hint="default"/>
      </w:rPr>
    </w:lvl>
    <w:lvl w:ilvl="6" w:tplc="E12E6324">
      <w:start w:val="1"/>
      <w:numFmt w:val="bullet"/>
      <w:lvlText w:val=""/>
      <w:lvlJc w:val="left"/>
      <w:pPr>
        <w:ind w:left="5040" w:hanging="360"/>
      </w:pPr>
      <w:rPr>
        <w:rFonts w:ascii="Symbol" w:hAnsi="Symbol" w:cs="Symbol" w:hint="default"/>
      </w:rPr>
    </w:lvl>
    <w:lvl w:ilvl="7" w:tplc="ED764D48">
      <w:start w:val="1"/>
      <w:numFmt w:val="bullet"/>
      <w:lvlText w:val="o"/>
      <w:lvlJc w:val="left"/>
      <w:pPr>
        <w:ind w:left="5760" w:hanging="360"/>
      </w:pPr>
      <w:rPr>
        <w:rFonts w:ascii="Courier New" w:hAnsi="Courier New" w:cs="Courier New" w:hint="default"/>
      </w:rPr>
    </w:lvl>
    <w:lvl w:ilvl="8" w:tplc="5CF0CE58">
      <w:start w:val="1"/>
      <w:numFmt w:val="bullet"/>
      <w:lvlText w:val=""/>
      <w:lvlJc w:val="left"/>
      <w:pPr>
        <w:ind w:left="6480" w:hanging="360"/>
      </w:pPr>
      <w:rPr>
        <w:rFonts w:ascii="Wingdings" w:hAnsi="Wingdings" w:cs="Wingdings" w:hint="default"/>
      </w:rPr>
    </w:lvl>
  </w:abstractNum>
  <w:abstractNum w:abstractNumId="1" w15:restartNumberingAfterBreak="0">
    <w:nsid w:val="0D9A0D0C"/>
    <w:multiLevelType w:val="hybridMultilevel"/>
    <w:tmpl w:val="52B2049E"/>
    <w:lvl w:ilvl="0" w:tplc="65A28C1E">
      <w:start w:val="1"/>
      <w:numFmt w:val="bullet"/>
      <w:lvlText w:val=""/>
      <w:lvlJc w:val="left"/>
      <w:pPr>
        <w:ind w:left="720" w:hanging="360"/>
      </w:pPr>
      <w:rPr>
        <w:rFonts w:ascii="Symbol" w:hAnsi="Symbol" w:cs="Symbol" w:hint="default"/>
        <w:sz w:val="18"/>
        <w:szCs w:val="18"/>
      </w:rPr>
    </w:lvl>
    <w:lvl w:ilvl="1" w:tplc="07742C2E">
      <w:start w:val="1"/>
      <w:numFmt w:val="bullet"/>
      <w:lvlText w:val="o"/>
      <w:lvlJc w:val="left"/>
      <w:pPr>
        <w:ind w:left="1440" w:hanging="360"/>
      </w:pPr>
      <w:rPr>
        <w:rFonts w:ascii="Courier New" w:hAnsi="Courier New" w:cs="Courier New" w:hint="default"/>
      </w:rPr>
    </w:lvl>
    <w:lvl w:ilvl="2" w:tplc="467089C6">
      <w:start w:val="1"/>
      <w:numFmt w:val="bullet"/>
      <w:lvlText w:val=""/>
      <w:lvlJc w:val="left"/>
      <w:pPr>
        <w:ind w:left="2160" w:hanging="360"/>
      </w:pPr>
      <w:rPr>
        <w:rFonts w:ascii="Wingdings" w:hAnsi="Wingdings" w:cs="Wingdings" w:hint="default"/>
      </w:rPr>
    </w:lvl>
    <w:lvl w:ilvl="3" w:tplc="E3E41EFA">
      <w:start w:val="1"/>
      <w:numFmt w:val="bullet"/>
      <w:lvlText w:val=""/>
      <w:lvlJc w:val="left"/>
      <w:pPr>
        <w:ind w:left="2880" w:hanging="360"/>
      </w:pPr>
      <w:rPr>
        <w:rFonts w:ascii="Symbol" w:hAnsi="Symbol" w:cs="Symbol" w:hint="default"/>
      </w:rPr>
    </w:lvl>
    <w:lvl w:ilvl="4" w:tplc="CD4EAA14">
      <w:start w:val="1"/>
      <w:numFmt w:val="bullet"/>
      <w:lvlText w:val="o"/>
      <w:lvlJc w:val="left"/>
      <w:pPr>
        <w:ind w:left="3600" w:hanging="360"/>
      </w:pPr>
      <w:rPr>
        <w:rFonts w:ascii="Courier New" w:hAnsi="Courier New" w:cs="Courier New" w:hint="default"/>
      </w:rPr>
    </w:lvl>
    <w:lvl w:ilvl="5" w:tplc="6FDCE9F8">
      <w:start w:val="1"/>
      <w:numFmt w:val="bullet"/>
      <w:lvlText w:val=""/>
      <w:lvlJc w:val="left"/>
      <w:pPr>
        <w:ind w:left="4320" w:hanging="360"/>
      </w:pPr>
      <w:rPr>
        <w:rFonts w:ascii="Wingdings" w:hAnsi="Wingdings" w:cs="Wingdings" w:hint="default"/>
      </w:rPr>
    </w:lvl>
    <w:lvl w:ilvl="6" w:tplc="5016DF6C">
      <w:start w:val="1"/>
      <w:numFmt w:val="bullet"/>
      <w:lvlText w:val=""/>
      <w:lvlJc w:val="left"/>
      <w:pPr>
        <w:ind w:left="5040" w:hanging="360"/>
      </w:pPr>
      <w:rPr>
        <w:rFonts w:ascii="Symbol" w:hAnsi="Symbol" w:cs="Symbol" w:hint="default"/>
      </w:rPr>
    </w:lvl>
    <w:lvl w:ilvl="7" w:tplc="B3B4846A">
      <w:start w:val="1"/>
      <w:numFmt w:val="bullet"/>
      <w:lvlText w:val="o"/>
      <w:lvlJc w:val="left"/>
      <w:pPr>
        <w:ind w:left="5760" w:hanging="360"/>
      </w:pPr>
      <w:rPr>
        <w:rFonts w:ascii="Courier New" w:hAnsi="Courier New" w:cs="Courier New" w:hint="default"/>
      </w:rPr>
    </w:lvl>
    <w:lvl w:ilvl="8" w:tplc="4AA62980">
      <w:start w:val="1"/>
      <w:numFmt w:val="bullet"/>
      <w:lvlText w:val=""/>
      <w:lvlJc w:val="left"/>
      <w:pPr>
        <w:ind w:left="6480" w:hanging="360"/>
      </w:pPr>
      <w:rPr>
        <w:rFonts w:ascii="Wingdings" w:hAnsi="Wingdings" w:cs="Wingdings" w:hint="default"/>
      </w:rPr>
    </w:lvl>
  </w:abstractNum>
  <w:abstractNum w:abstractNumId="2" w15:restartNumberingAfterBreak="0">
    <w:nsid w:val="0FD50124"/>
    <w:multiLevelType w:val="hybridMultilevel"/>
    <w:tmpl w:val="F8C2C788"/>
    <w:lvl w:ilvl="0" w:tplc="3F480252">
      <w:start w:val="1"/>
      <w:numFmt w:val="bullet"/>
      <w:lvlText w:val=""/>
      <w:lvlJc w:val="left"/>
      <w:pPr>
        <w:ind w:left="720" w:hanging="360"/>
      </w:pPr>
      <w:rPr>
        <w:rFonts w:ascii="Symbol" w:hAnsi="Symbol" w:cs="Symbol" w:hint="default"/>
        <w:sz w:val="18"/>
        <w:szCs w:val="18"/>
      </w:rPr>
    </w:lvl>
    <w:lvl w:ilvl="1" w:tplc="844607FA">
      <w:start w:val="1"/>
      <w:numFmt w:val="bullet"/>
      <w:lvlText w:val="o"/>
      <w:lvlJc w:val="left"/>
      <w:pPr>
        <w:ind w:left="1440" w:hanging="360"/>
      </w:pPr>
      <w:rPr>
        <w:rFonts w:ascii="Courier New" w:hAnsi="Courier New" w:cs="Courier New" w:hint="default"/>
      </w:rPr>
    </w:lvl>
    <w:lvl w:ilvl="2" w:tplc="4A7A832C">
      <w:start w:val="1"/>
      <w:numFmt w:val="bullet"/>
      <w:lvlText w:val=""/>
      <w:lvlJc w:val="left"/>
      <w:pPr>
        <w:ind w:left="2160" w:hanging="360"/>
      </w:pPr>
      <w:rPr>
        <w:rFonts w:ascii="Wingdings" w:hAnsi="Wingdings" w:cs="Wingdings" w:hint="default"/>
      </w:rPr>
    </w:lvl>
    <w:lvl w:ilvl="3" w:tplc="C276AE60">
      <w:start w:val="1"/>
      <w:numFmt w:val="bullet"/>
      <w:lvlText w:val=""/>
      <w:lvlJc w:val="left"/>
      <w:pPr>
        <w:ind w:left="2880" w:hanging="360"/>
      </w:pPr>
      <w:rPr>
        <w:rFonts w:ascii="Symbol" w:hAnsi="Symbol" w:cs="Symbol" w:hint="default"/>
      </w:rPr>
    </w:lvl>
    <w:lvl w:ilvl="4" w:tplc="23CA40F2">
      <w:start w:val="1"/>
      <w:numFmt w:val="bullet"/>
      <w:lvlText w:val="o"/>
      <w:lvlJc w:val="left"/>
      <w:pPr>
        <w:ind w:left="3600" w:hanging="360"/>
      </w:pPr>
      <w:rPr>
        <w:rFonts w:ascii="Courier New" w:hAnsi="Courier New" w:cs="Courier New" w:hint="default"/>
      </w:rPr>
    </w:lvl>
    <w:lvl w:ilvl="5" w:tplc="074C3C44">
      <w:start w:val="1"/>
      <w:numFmt w:val="bullet"/>
      <w:lvlText w:val=""/>
      <w:lvlJc w:val="left"/>
      <w:pPr>
        <w:ind w:left="4320" w:hanging="360"/>
      </w:pPr>
      <w:rPr>
        <w:rFonts w:ascii="Wingdings" w:hAnsi="Wingdings" w:cs="Wingdings" w:hint="default"/>
      </w:rPr>
    </w:lvl>
    <w:lvl w:ilvl="6" w:tplc="526ECABA">
      <w:start w:val="1"/>
      <w:numFmt w:val="bullet"/>
      <w:lvlText w:val=""/>
      <w:lvlJc w:val="left"/>
      <w:pPr>
        <w:ind w:left="5040" w:hanging="360"/>
      </w:pPr>
      <w:rPr>
        <w:rFonts w:ascii="Symbol" w:hAnsi="Symbol" w:cs="Symbol" w:hint="default"/>
      </w:rPr>
    </w:lvl>
    <w:lvl w:ilvl="7" w:tplc="F56A8BB4">
      <w:start w:val="1"/>
      <w:numFmt w:val="bullet"/>
      <w:lvlText w:val="o"/>
      <w:lvlJc w:val="left"/>
      <w:pPr>
        <w:ind w:left="5760" w:hanging="360"/>
      </w:pPr>
      <w:rPr>
        <w:rFonts w:ascii="Courier New" w:hAnsi="Courier New" w:cs="Courier New" w:hint="default"/>
      </w:rPr>
    </w:lvl>
    <w:lvl w:ilvl="8" w:tplc="239A5110">
      <w:start w:val="1"/>
      <w:numFmt w:val="bullet"/>
      <w:lvlText w:val=""/>
      <w:lvlJc w:val="left"/>
      <w:pPr>
        <w:ind w:left="6480" w:hanging="360"/>
      </w:pPr>
      <w:rPr>
        <w:rFonts w:ascii="Wingdings" w:hAnsi="Wingdings" w:cs="Wingdings" w:hint="default"/>
      </w:rPr>
    </w:lvl>
  </w:abstractNum>
  <w:abstractNum w:abstractNumId="3" w15:restartNumberingAfterBreak="0">
    <w:nsid w:val="17054911"/>
    <w:multiLevelType w:val="hybridMultilevel"/>
    <w:tmpl w:val="AAE22BDC"/>
    <w:lvl w:ilvl="0" w:tplc="F042B422">
      <w:start w:val="1"/>
      <w:numFmt w:val="decimal"/>
      <w:lvlText w:val="%1."/>
      <w:lvlJc w:val="left"/>
      <w:pPr>
        <w:ind w:left="720" w:hanging="360"/>
      </w:pPr>
      <w:rPr>
        <w:rFonts w:ascii="Arial" w:hAnsi="Arial" w:cs="Arial" w:hint="default"/>
        <w:sz w:val="18"/>
        <w:szCs w:val="18"/>
      </w:rPr>
    </w:lvl>
    <w:lvl w:ilvl="1" w:tplc="249E33A2">
      <w:start w:val="1"/>
      <w:numFmt w:val="decimal"/>
      <w:lvlText w:val="%2."/>
      <w:lvlJc w:val="left"/>
      <w:pPr>
        <w:ind w:left="1440" w:hanging="360"/>
      </w:pPr>
    </w:lvl>
    <w:lvl w:ilvl="2" w:tplc="1A3E2C32">
      <w:start w:val="1"/>
      <w:numFmt w:val="decimal"/>
      <w:lvlText w:val="%3."/>
      <w:lvlJc w:val="left"/>
      <w:pPr>
        <w:ind w:left="2160" w:hanging="360"/>
      </w:pPr>
    </w:lvl>
    <w:lvl w:ilvl="3" w:tplc="EDDE196E">
      <w:start w:val="1"/>
      <w:numFmt w:val="decimal"/>
      <w:lvlText w:val="%4."/>
      <w:lvlJc w:val="left"/>
      <w:pPr>
        <w:ind w:left="2880" w:hanging="360"/>
      </w:pPr>
    </w:lvl>
    <w:lvl w:ilvl="4" w:tplc="F796C31E">
      <w:start w:val="1"/>
      <w:numFmt w:val="decimal"/>
      <w:lvlText w:val="%5."/>
      <w:lvlJc w:val="left"/>
      <w:pPr>
        <w:ind w:left="3600" w:hanging="360"/>
      </w:pPr>
    </w:lvl>
    <w:lvl w:ilvl="5" w:tplc="FE1295F4">
      <w:start w:val="1"/>
      <w:numFmt w:val="decimal"/>
      <w:lvlText w:val="%6."/>
      <w:lvlJc w:val="left"/>
      <w:pPr>
        <w:ind w:left="4320" w:hanging="360"/>
      </w:pPr>
    </w:lvl>
    <w:lvl w:ilvl="6" w:tplc="5D34F2F4">
      <w:start w:val="1"/>
      <w:numFmt w:val="decimal"/>
      <w:lvlText w:val="%7."/>
      <w:lvlJc w:val="left"/>
      <w:pPr>
        <w:ind w:left="5040" w:hanging="360"/>
      </w:pPr>
    </w:lvl>
    <w:lvl w:ilvl="7" w:tplc="18722AC2">
      <w:start w:val="1"/>
      <w:numFmt w:val="decimal"/>
      <w:lvlText w:val="%8."/>
      <w:lvlJc w:val="left"/>
      <w:pPr>
        <w:ind w:left="5760" w:hanging="360"/>
      </w:pPr>
    </w:lvl>
    <w:lvl w:ilvl="8" w:tplc="BA060448">
      <w:start w:val="1"/>
      <w:numFmt w:val="decimal"/>
      <w:lvlText w:val="%9."/>
      <w:lvlJc w:val="left"/>
      <w:pPr>
        <w:ind w:left="6480" w:hanging="360"/>
      </w:pPr>
    </w:lvl>
  </w:abstractNum>
  <w:abstractNum w:abstractNumId="4" w15:restartNumberingAfterBreak="0">
    <w:nsid w:val="1DCF3A04"/>
    <w:multiLevelType w:val="hybridMultilevel"/>
    <w:tmpl w:val="CF9AFB12"/>
    <w:lvl w:ilvl="0" w:tplc="8C2620D8">
      <w:start w:val="1"/>
      <w:numFmt w:val="bullet"/>
      <w:lvlText w:val=""/>
      <w:lvlJc w:val="left"/>
      <w:pPr>
        <w:ind w:left="720" w:hanging="360"/>
      </w:pPr>
      <w:rPr>
        <w:rFonts w:ascii="Symbol" w:hAnsi="Symbol" w:cs="Symbol" w:hint="default"/>
        <w:sz w:val="18"/>
        <w:szCs w:val="18"/>
      </w:rPr>
    </w:lvl>
    <w:lvl w:ilvl="1" w:tplc="64D255CA">
      <w:start w:val="1"/>
      <w:numFmt w:val="bullet"/>
      <w:lvlText w:val="o"/>
      <w:lvlJc w:val="left"/>
      <w:pPr>
        <w:ind w:left="1440" w:hanging="360"/>
      </w:pPr>
      <w:rPr>
        <w:rFonts w:ascii="Courier New" w:hAnsi="Courier New" w:cs="Courier New" w:hint="default"/>
      </w:rPr>
    </w:lvl>
    <w:lvl w:ilvl="2" w:tplc="8BA25FD8">
      <w:start w:val="1"/>
      <w:numFmt w:val="bullet"/>
      <w:lvlText w:val=""/>
      <w:lvlJc w:val="left"/>
      <w:pPr>
        <w:ind w:left="2160" w:hanging="360"/>
      </w:pPr>
      <w:rPr>
        <w:rFonts w:ascii="Wingdings" w:hAnsi="Wingdings" w:cs="Wingdings" w:hint="default"/>
      </w:rPr>
    </w:lvl>
    <w:lvl w:ilvl="3" w:tplc="7FD22CCC">
      <w:start w:val="1"/>
      <w:numFmt w:val="bullet"/>
      <w:lvlText w:val=""/>
      <w:lvlJc w:val="left"/>
      <w:pPr>
        <w:ind w:left="2880" w:hanging="360"/>
      </w:pPr>
      <w:rPr>
        <w:rFonts w:ascii="Symbol" w:hAnsi="Symbol" w:cs="Symbol" w:hint="default"/>
      </w:rPr>
    </w:lvl>
    <w:lvl w:ilvl="4" w:tplc="10EEFCA4">
      <w:start w:val="1"/>
      <w:numFmt w:val="bullet"/>
      <w:lvlText w:val="o"/>
      <w:lvlJc w:val="left"/>
      <w:pPr>
        <w:ind w:left="3600" w:hanging="360"/>
      </w:pPr>
      <w:rPr>
        <w:rFonts w:ascii="Courier New" w:hAnsi="Courier New" w:cs="Courier New" w:hint="default"/>
      </w:rPr>
    </w:lvl>
    <w:lvl w:ilvl="5" w:tplc="C8EEEA96">
      <w:start w:val="1"/>
      <w:numFmt w:val="bullet"/>
      <w:lvlText w:val=""/>
      <w:lvlJc w:val="left"/>
      <w:pPr>
        <w:ind w:left="4320" w:hanging="360"/>
      </w:pPr>
      <w:rPr>
        <w:rFonts w:ascii="Wingdings" w:hAnsi="Wingdings" w:cs="Wingdings" w:hint="default"/>
      </w:rPr>
    </w:lvl>
    <w:lvl w:ilvl="6" w:tplc="0ADA8838">
      <w:start w:val="1"/>
      <w:numFmt w:val="bullet"/>
      <w:lvlText w:val=""/>
      <w:lvlJc w:val="left"/>
      <w:pPr>
        <w:ind w:left="5040" w:hanging="360"/>
      </w:pPr>
      <w:rPr>
        <w:rFonts w:ascii="Symbol" w:hAnsi="Symbol" w:cs="Symbol" w:hint="default"/>
      </w:rPr>
    </w:lvl>
    <w:lvl w:ilvl="7" w:tplc="53A8A980">
      <w:start w:val="1"/>
      <w:numFmt w:val="bullet"/>
      <w:lvlText w:val="o"/>
      <w:lvlJc w:val="left"/>
      <w:pPr>
        <w:ind w:left="5760" w:hanging="360"/>
      </w:pPr>
      <w:rPr>
        <w:rFonts w:ascii="Courier New" w:hAnsi="Courier New" w:cs="Courier New" w:hint="default"/>
      </w:rPr>
    </w:lvl>
    <w:lvl w:ilvl="8" w:tplc="07D0F3BA">
      <w:start w:val="1"/>
      <w:numFmt w:val="bullet"/>
      <w:lvlText w:val=""/>
      <w:lvlJc w:val="left"/>
      <w:pPr>
        <w:ind w:left="6480" w:hanging="360"/>
      </w:pPr>
      <w:rPr>
        <w:rFonts w:ascii="Wingdings" w:hAnsi="Wingdings" w:cs="Wingdings" w:hint="default"/>
      </w:rPr>
    </w:lvl>
  </w:abstractNum>
  <w:abstractNum w:abstractNumId="5" w15:restartNumberingAfterBreak="0">
    <w:nsid w:val="2034253B"/>
    <w:multiLevelType w:val="hybridMultilevel"/>
    <w:tmpl w:val="1FA45AFA"/>
    <w:lvl w:ilvl="0" w:tplc="89784B84">
      <w:start w:val="1"/>
      <w:numFmt w:val="bullet"/>
      <w:lvlText w:val=""/>
      <w:lvlJc w:val="left"/>
      <w:pPr>
        <w:ind w:left="720" w:hanging="360"/>
      </w:pPr>
      <w:rPr>
        <w:rFonts w:ascii="Symbol" w:hAnsi="Symbol" w:cs="Symbol" w:hint="default"/>
        <w:sz w:val="24"/>
        <w:szCs w:val="24"/>
      </w:rPr>
    </w:lvl>
    <w:lvl w:ilvl="1" w:tplc="5E5EB404">
      <w:start w:val="1"/>
      <w:numFmt w:val="bullet"/>
      <w:lvlText w:val="o"/>
      <w:lvlJc w:val="left"/>
      <w:pPr>
        <w:ind w:left="1440" w:hanging="360"/>
      </w:pPr>
      <w:rPr>
        <w:rFonts w:ascii="Courier New" w:hAnsi="Courier New" w:cs="Courier New" w:hint="default"/>
      </w:rPr>
    </w:lvl>
    <w:lvl w:ilvl="2" w:tplc="6C462BA0">
      <w:start w:val="1"/>
      <w:numFmt w:val="bullet"/>
      <w:lvlText w:val=""/>
      <w:lvlJc w:val="left"/>
      <w:pPr>
        <w:ind w:left="2160" w:hanging="360"/>
      </w:pPr>
      <w:rPr>
        <w:rFonts w:ascii="Wingdings" w:hAnsi="Wingdings" w:cs="Wingdings" w:hint="default"/>
      </w:rPr>
    </w:lvl>
    <w:lvl w:ilvl="3" w:tplc="F842C858">
      <w:start w:val="1"/>
      <w:numFmt w:val="bullet"/>
      <w:lvlText w:val=""/>
      <w:lvlJc w:val="left"/>
      <w:pPr>
        <w:ind w:left="2880" w:hanging="360"/>
      </w:pPr>
      <w:rPr>
        <w:rFonts w:ascii="Symbol" w:hAnsi="Symbol" w:cs="Symbol" w:hint="default"/>
      </w:rPr>
    </w:lvl>
    <w:lvl w:ilvl="4" w:tplc="5F046F2A">
      <w:start w:val="1"/>
      <w:numFmt w:val="bullet"/>
      <w:lvlText w:val="o"/>
      <w:lvlJc w:val="left"/>
      <w:pPr>
        <w:ind w:left="3600" w:hanging="360"/>
      </w:pPr>
      <w:rPr>
        <w:rFonts w:ascii="Courier New" w:hAnsi="Courier New" w:cs="Courier New" w:hint="default"/>
      </w:rPr>
    </w:lvl>
    <w:lvl w:ilvl="5" w:tplc="4232E1D4">
      <w:start w:val="1"/>
      <w:numFmt w:val="bullet"/>
      <w:lvlText w:val=""/>
      <w:lvlJc w:val="left"/>
      <w:pPr>
        <w:ind w:left="4320" w:hanging="360"/>
      </w:pPr>
      <w:rPr>
        <w:rFonts w:ascii="Wingdings" w:hAnsi="Wingdings" w:cs="Wingdings" w:hint="default"/>
      </w:rPr>
    </w:lvl>
    <w:lvl w:ilvl="6" w:tplc="FFD2B58E">
      <w:start w:val="1"/>
      <w:numFmt w:val="bullet"/>
      <w:lvlText w:val=""/>
      <w:lvlJc w:val="left"/>
      <w:pPr>
        <w:ind w:left="5040" w:hanging="360"/>
      </w:pPr>
      <w:rPr>
        <w:rFonts w:ascii="Symbol" w:hAnsi="Symbol" w:cs="Symbol" w:hint="default"/>
      </w:rPr>
    </w:lvl>
    <w:lvl w:ilvl="7" w:tplc="98D0EE06">
      <w:start w:val="1"/>
      <w:numFmt w:val="bullet"/>
      <w:lvlText w:val="o"/>
      <w:lvlJc w:val="left"/>
      <w:pPr>
        <w:ind w:left="5760" w:hanging="360"/>
      </w:pPr>
      <w:rPr>
        <w:rFonts w:ascii="Courier New" w:hAnsi="Courier New" w:cs="Courier New" w:hint="default"/>
      </w:rPr>
    </w:lvl>
    <w:lvl w:ilvl="8" w:tplc="0F92937E">
      <w:start w:val="1"/>
      <w:numFmt w:val="bullet"/>
      <w:lvlText w:val=""/>
      <w:lvlJc w:val="left"/>
      <w:pPr>
        <w:ind w:left="6480" w:hanging="360"/>
      </w:pPr>
      <w:rPr>
        <w:rFonts w:ascii="Wingdings" w:hAnsi="Wingdings" w:cs="Wingdings" w:hint="default"/>
      </w:rPr>
    </w:lvl>
  </w:abstractNum>
  <w:abstractNum w:abstractNumId="6" w15:restartNumberingAfterBreak="0">
    <w:nsid w:val="219D498B"/>
    <w:multiLevelType w:val="hybridMultilevel"/>
    <w:tmpl w:val="1752E2EE"/>
    <w:lvl w:ilvl="0" w:tplc="7585526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1B71D21"/>
    <w:multiLevelType w:val="hybridMultilevel"/>
    <w:tmpl w:val="860AB714"/>
    <w:lvl w:ilvl="0" w:tplc="08BC770A">
      <w:start w:val="1"/>
      <w:numFmt w:val="bullet"/>
      <w:lvlText w:val=""/>
      <w:lvlJc w:val="left"/>
      <w:pPr>
        <w:ind w:left="720" w:hanging="360"/>
      </w:pPr>
      <w:rPr>
        <w:rFonts w:ascii="Symbol" w:hAnsi="Symbol" w:cs="Symbol" w:hint="default"/>
        <w:sz w:val="18"/>
        <w:szCs w:val="18"/>
      </w:rPr>
    </w:lvl>
    <w:lvl w:ilvl="1" w:tplc="33E89F42">
      <w:start w:val="1"/>
      <w:numFmt w:val="bullet"/>
      <w:lvlText w:val="o"/>
      <w:lvlJc w:val="left"/>
      <w:pPr>
        <w:ind w:left="1440" w:hanging="360"/>
      </w:pPr>
      <w:rPr>
        <w:rFonts w:ascii="Courier New" w:hAnsi="Courier New" w:cs="Courier New" w:hint="default"/>
      </w:rPr>
    </w:lvl>
    <w:lvl w:ilvl="2" w:tplc="56848C98">
      <w:start w:val="1"/>
      <w:numFmt w:val="bullet"/>
      <w:lvlText w:val=""/>
      <w:lvlJc w:val="left"/>
      <w:pPr>
        <w:ind w:left="2160" w:hanging="360"/>
      </w:pPr>
      <w:rPr>
        <w:rFonts w:ascii="Wingdings" w:hAnsi="Wingdings" w:cs="Wingdings" w:hint="default"/>
      </w:rPr>
    </w:lvl>
    <w:lvl w:ilvl="3" w:tplc="4702995C">
      <w:start w:val="1"/>
      <w:numFmt w:val="bullet"/>
      <w:lvlText w:val=""/>
      <w:lvlJc w:val="left"/>
      <w:pPr>
        <w:ind w:left="2880" w:hanging="360"/>
      </w:pPr>
      <w:rPr>
        <w:rFonts w:ascii="Symbol" w:hAnsi="Symbol" w:cs="Symbol" w:hint="default"/>
      </w:rPr>
    </w:lvl>
    <w:lvl w:ilvl="4" w:tplc="EFC4DC56">
      <w:start w:val="1"/>
      <w:numFmt w:val="bullet"/>
      <w:lvlText w:val="o"/>
      <w:lvlJc w:val="left"/>
      <w:pPr>
        <w:ind w:left="3600" w:hanging="360"/>
      </w:pPr>
      <w:rPr>
        <w:rFonts w:ascii="Courier New" w:hAnsi="Courier New" w:cs="Courier New" w:hint="default"/>
      </w:rPr>
    </w:lvl>
    <w:lvl w:ilvl="5" w:tplc="59FC9000">
      <w:start w:val="1"/>
      <w:numFmt w:val="bullet"/>
      <w:lvlText w:val=""/>
      <w:lvlJc w:val="left"/>
      <w:pPr>
        <w:ind w:left="4320" w:hanging="360"/>
      </w:pPr>
      <w:rPr>
        <w:rFonts w:ascii="Wingdings" w:hAnsi="Wingdings" w:cs="Wingdings" w:hint="default"/>
      </w:rPr>
    </w:lvl>
    <w:lvl w:ilvl="6" w:tplc="E2E64070">
      <w:start w:val="1"/>
      <w:numFmt w:val="bullet"/>
      <w:lvlText w:val=""/>
      <w:lvlJc w:val="left"/>
      <w:pPr>
        <w:ind w:left="5040" w:hanging="360"/>
      </w:pPr>
      <w:rPr>
        <w:rFonts w:ascii="Symbol" w:hAnsi="Symbol" w:cs="Symbol" w:hint="default"/>
      </w:rPr>
    </w:lvl>
    <w:lvl w:ilvl="7" w:tplc="96E204CC">
      <w:start w:val="1"/>
      <w:numFmt w:val="bullet"/>
      <w:lvlText w:val="o"/>
      <w:lvlJc w:val="left"/>
      <w:pPr>
        <w:ind w:left="5760" w:hanging="360"/>
      </w:pPr>
      <w:rPr>
        <w:rFonts w:ascii="Courier New" w:hAnsi="Courier New" w:cs="Courier New" w:hint="default"/>
      </w:rPr>
    </w:lvl>
    <w:lvl w:ilvl="8" w:tplc="85FEDE9E">
      <w:start w:val="1"/>
      <w:numFmt w:val="bullet"/>
      <w:lvlText w:val=""/>
      <w:lvlJc w:val="left"/>
      <w:pPr>
        <w:ind w:left="6480" w:hanging="360"/>
      </w:pPr>
      <w:rPr>
        <w:rFonts w:ascii="Wingdings" w:hAnsi="Wingdings" w:cs="Wingdings" w:hint="default"/>
      </w:rPr>
    </w:lvl>
  </w:abstractNum>
  <w:abstractNum w:abstractNumId="8" w15:restartNumberingAfterBreak="0">
    <w:nsid w:val="22B128A7"/>
    <w:multiLevelType w:val="hybridMultilevel"/>
    <w:tmpl w:val="6CA42688"/>
    <w:lvl w:ilvl="0" w:tplc="73ECA5E0">
      <w:start w:val="1"/>
      <w:numFmt w:val="bullet"/>
      <w:lvlText w:val=""/>
      <w:lvlJc w:val="left"/>
      <w:pPr>
        <w:ind w:left="720" w:hanging="360"/>
      </w:pPr>
      <w:rPr>
        <w:rFonts w:ascii="Symbol" w:hAnsi="Symbol" w:cs="Symbol" w:hint="default"/>
        <w:sz w:val="18"/>
        <w:szCs w:val="18"/>
      </w:rPr>
    </w:lvl>
    <w:lvl w:ilvl="1" w:tplc="32543E7A">
      <w:start w:val="1"/>
      <w:numFmt w:val="bullet"/>
      <w:lvlText w:val="o"/>
      <w:lvlJc w:val="left"/>
      <w:pPr>
        <w:ind w:left="1440" w:hanging="360"/>
      </w:pPr>
      <w:rPr>
        <w:rFonts w:ascii="Courier New" w:hAnsi="Courier New" w:cs="Courier New" w:hint="default"/>
      </w:rPr>
    </w:lvl>
    <w:lvl w:ilvl="2" w:tplc="2C7E6116">
      <w:start w:val="1"/>
      <w:numFmt w:val="bullet"/>
      <w:lvlText w:val=""/>
      <w:lvlJc w:val="left"/>
      <w:pPr>
        <w:ind w:left="2160" w:hanging="360"/>
      </w:pPr>
      <w:rPr>
        <w:rFonts w:ascii="Wingdings" w:hAnsi="Wingdings" w:cs="Wingdings" w:hint="default"/>
      </w:rPr>
    </w:lvl>
    <w:lvl w:ilvl="3" w:tplc="01E89872">
      <w:start w:val="1"/>
      <w:numFmt w:val="bullet"/>
      <w:lvlText w:val=""/>
      <w:lvlJc w:val="left"/>
      <w:pPr>
        <w:ind w:left="2880" w:hanging="360"/>
      </w:pPr>
      <w:rPr>
        <w:rFonts w:ascii="Symbol" w:hAnsi="Symbol" w:cs="Symbol" w:hint="default"/>
      </w:rPr>
    </w:lvl>
    <w:lvl w:ilvl="4" w:tplc="C1D247D6">
      <w:start w:val="1"/>
      <w:numFmt w:val="bullet"/>
      <w:lvlText w:val="o"/>
      <w:lvlJc w:val="left"/>
      <w:pPr>
        <w:ind w:left="3600" w:hanging="360"/>
      </w:pPr>
      <w:rPr>
        <w:rFonts w:ascii="Courier New" w:hAnsi="Courier New" w:cs="Courier New" w:hint="default"/>
      </w:rPr>
    </w:lvl>
    <w:lvl w:ilvl="5" w:tplc="6CA21FA4">
      <w:start w:val="1"/>
      <w:numFmt w:val="bullet"/>
      <w:lvlText w:val=""/>
      <w:lvlJc w:val="left"/>
      <w:pPr>
        <w:ind w:left="4320" w:hanging="360"/>
      </w:pPr>
      <w:rPr>
        <w:rFonts w:ascii="Wingdings" w:hAnsi="Wingdings" w:cs="Wingdings" w:hint="default"/>
      </w:rPr>
    </w:lvl>
    <w:lvl w:ilvl="6" w:tplc="41828D00">
      <w:start w:val="1"/>
      <w:numFmt w:val="bullet"/>
      <w:lvlText w:val=""/>
      <w:lvlJc w:val="left"/>
      <w:pPr>
        <w:ind w:left="5040" w:hanging="360"/>
      </w:pPr>
      <w:rPr>
        <w:rFonts w:ascii="Symbol" w:hAnsi="Symbol" w:cs="Symbol" w:hint="default"/>
      </w:rPr>
    </w:lvl>
    <w:lvl w:ilvl="7" w:tplc="BD8C5000">
      <w:start w:val="1"/>
      <w:numFmt w:val="bullet"/>
      <w:lvlText w:val="o"/>
      <w:lvlJc w:val="left"/>
      <w:pPr>
        <w:ind w:left="5760" w:hanging="360"/>
      </w:pPr>
      <w:rPr>
        <w:rFonts w:ascii="Courier New" w:hAnsi="Courier New" w:cs="Courier New" w:hint="default"/>
      </w:rPr>
    </w:lvl>
    <w:lvl w:ilvl="8" w:tplc="91EEEB0E">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A6478CC"/>
    <w:multiLevelType w:val="hybridMultilevel"/>
    <w:tmpl w:val="E1E4A14E"/>
    <w:lvl w:ilvl="0" w:tplc="A4B89AE0">
      <w:start w:val="1"/>
      <w:numFmt w:val="bullet"/>
      <w:lvlText w:val=""/>
      <w:lvlJc w:val="left"/>
      <w:pPr>
        <w:ind w:left="720" w:hanging="360"/>
      </w:pPr>
      <w:rPr>
        <w:rFonts w:ascii="Symbol" w:hAnsi="Symbol" w:cs="Symbol" w:hint="default"/>
        <w:sz w:val="18"/>
        <w:szCs w:val="18"/>
      </w:rPr>
    </w:lvl>
    <w:lvl w:ilvl="1" w:tplc="1D6C1696">
      <w:start w:val="1"/>
      <w:numFmt w:val="bullet"/>
      <w:lvlText w:val="o"/>
      <w:lvlJc w:val="left"/>
      <w:pPr>
        <w:ind w:left="1440" w:hanging="360"/>
      </w:pPr>
      <w:rPr>
        <w:rFonts w:ascii="Courier New" w:hAnsi="Courier New" w:cs="Courier New" w:hint="default"/>
      </w:rPr>
    </w:lvl>
    <w:lvl w:ilvl="2" w:tplc="C58C400C">
      <w:start w:val="1"/>
      <w:numFmt w:val="bullet"/>
      <w:lvlText w:val=""/>
      <w:lvlJc w:val="left"/>
      <w:pPr>
        <w:ind w:left="2160" w:hanging="360"/>
      </w:pPr>
      <w:rPr>
        <w:rFonts w:ascii="Wingdings" w:hAnsi="Wingdings" w:cs="Wingdings" w:hint="default"/>
      </w:rPr>
    </w:lvl>
    <w:lvl w:ilvl="3" w:tplc="800003F8">
      <w:start w:val="1"/>
      <w:numFmt w:val="bullet"/>
      <w:lvlText w:val=""/>
      <w:lvlJc w:val="left"/>
      <w:pPr>
        <w:ind w:left="2880" w:hanging="360"/>
      </w:pPr>
      <w:rPr>
        <w:rFonts w:ascii="Symbol" w:hAnsi="Symbol" w:cs="Symbol" w:hint="default"/>
      </w:rPr>
    </w:lvl>
    <w:lvl w:ilvl="4" w:tplc="BFC460A2">
      <w:start w:val="1"/>
      <w:numFmt w:val="bullet"/>
      <w:lvlText w:val="o"/>
      <w:lvlJc w:val="left"/>
      <w:pPr>
        <w:ind w:left="3600" w:hanging="360"/>
      </w:pPr>
      <w:rPr>
        <w:rFonts w:ascii="Courier New" w:hAnsi="Courier New" w:cs="Courier New" w:hint="default"/>
      </w:rPr>
    </w:lvl>
    <w:lvl w:ilvl="5" w:tplc="A950F1CC">
      <w:start w:val="1"/>
      <w:numFmt w:val="bullet"/>
      <w:lvlText w:val=""/>
      <w:lvlJc w:val="left"/>
      <w:pPr>
        <w:ind w:left="4320" w:hanging="360"/>
      </w:pPr>
      <w:rPr>
        <w:rFonts w:ascii="Wingdings" w:hAnsi="Wingdings" w:cs="Wingdings" w:hint="default"/>
      </w:rPr>
    </w:lvl>
    <w:lvl w:ilvl="6" w:tplc="CF6E599A">
      <w:start w:val="1"/>
      <w:numFmt w:val="bullet"/>
      <w:lvlText w:val=""/>
      <w:lvlJc w:val="left"/>
      <w:pPr>
        <w:ind w:left="5040" w:hanging="360"/>
      </w:pPr>
      <w:rPr>
        <w:rFonts w:ascii="Symbol" w:hAnsi="Symbol" w:cs="Symbol" w:hint="default"/>
      </w:rPr>
    </w:lvl>
    <w:lvl w:ilvl="7" w:tplc="F6F6E1B2">
      <w:start w:val="1"/>
      <w:numFmt w:val="bullet"/>
      <w:lvlText w:val="o"/>
      <w:lvlJc w:val="left"/>
      <w:pPr>
        <w:ind w:left="5760" w:hanging="360"/>
      </w:pPr>
      <w:rPr>
        <w:rFonts w:ascii="Courier New" w:hAnsi="Courier New" w:cs="Courier New" w:hint="default"/>
      </w:rPr>
    </w:lvl>
    <w:lvl w:ilvl="8" w:tplc="1996D4EE">
      <w:start w:val="1"/>
      <w:numFmt w:val="bullet"/>
      <w:lvlText w:val=""/>
      <w:lvlJc w:val="left"/>
      <w:pPr>
        <w:ind w:left="6480" w:hanging="360"/>
      </w:pPr>
      <w:rPr>
        <w:rFonts w:ascii="Wingdings" w:hAnsi="Wingdings" w:cs="Wingdings" w:hint="default"/>
      </w:rPr>
    </w:lvl>
  </w:abstractNum>
  <w:abstractNum w:abstractNumId="11" w15:restartNumberingAfterBreak="0">
    <w:nsid w:val="2AB05D49"/>
    <w:multiLevelType w:val="hybridMultilevel"/>
    <w:tmpl w:val="F8068586"/>
    <w:lvl w:ilvl="0" w:tplc="D80A8498">
      <w:start w:val="1"/>
      <w:numFmt w:val="bullet"/>
      <w:lvlText w:val=""/>
      <w:lvlJc w:val="left"/>
      <w:pPr>
        <w:ind w:left="720" w:hanging="360"/>
      </w:pPr>
      <w:rPr>
        <w:rFonts w:ascii="Symbol" w:hAnsi="Symbol" w:cs="Symbol" w:hint="default"/>
        <w:sz w:val="18"/>
        <w:szCs w:val="18"/>
      </w:rPr>
    </w:lvl>
    <w:lvl w:ilvl="1" w:tplc="42680322">
      <w:start w:val="1"/>
      <w:numFmt w:val="bullet"/>
      <w:lvlText w:val="o"/>
      <w:lvlJc w:val="left"/>
      <w:pPr>
        <w:ind w:left="1440" w:hanging="360"/>
      </w:pPr>
      <w:rPr>
        <w:rFonts w:ascii="Courier New" w:hAnsi="Courier New" w:cs="Courier New" w:hint="default"/>
      </w:rPr>
    </w:lvl>
    <w:lvl w:ilvl="2" w:tplc="95C05DE8">
      <w:start w:val="1"/>
      <w:numFmt w:val="bullet"/>
      <w:lvlText w:val=""/>
      <w:lvlJc w:val="left"/>
      <w:pPr>
        <w:ind w:left="2160" w:hanging="360"/>
      </w:pPr>
      <w:rPr>
        <w:rFonts w:ascii="Wingdings" w:hAnsi="Wingdings" w:cs="Wingdings" w:hint="default"/>
      </w:rPr>
    </w:lvl>
    <w:lvl w:ilvl="3" w:tplc="26D410A8">
      <w:start w:val="1"/>
      <w:numFmt w:val="bullet"/>
      <w:lvlText w:val=""/>
      <w:lvlJc w:val="left"/>
      <w:pPr>
        <w:ind w:left="2880" w:hanging="360"/>
      </w:pPr>
      <w:rPr>
        <w:rFonts w:ascii="Symbol" w:hAnsi="Symbol" w:cs="Symbol" w:hint="default"/>
      </w:rPr>
    </w:lvl>
    <w:lvl w:ilvl="4" w:tplc="679E7452">
      <w:start w:val="1"/>
      <w:numFmt w:val="bullet"/>
      <w:lvlText w:val="o"/>
      <w:lvlJc w:val="left"/>
      <w:pPr>
        <w:ind w:left="3600" w:hanging="360"/>
      </w:pPr>
      <w:rPr>
        <w:rFonts w:ascii="Courier New" w:hAnsi="Courier New" w:cs="Courier New" w:hint="default"/>
      </w:rPr>
    </w:lvl>
    <w:lvl w:ilvl="5" w:tplc="FC24B3E4">
      <w:start w:val="1"/>
      <w:numFmt w:val="bullet"/>
      <w:lvlText w:val=""/>
      <w:lvlJc w:val="left"/>
      <w:pPr>
        <w:ind w:left="4320" w:hanging="360"/>
      </w:pPr>
      <w:rPr>
        <w:rFonts w:ascii="Wingdings" w:hAnsi="Wingdings" w:cs="Wingdings" w:hint="default"/>
      </w:rPr>
    </w:lvl>
    <w:lvl w:ilvl="6" w:tplc="B30ECAE8">
      <w:start w:val="1"/>
      <w:numFmt w:val="bullet"/>
      <w:lvlText w:val=""/>
      <w:lvlJc w:val="left"/>
      <w:pPr>
        <w:ind w:left="5040" w:hanging="360"/>
      </w:pPr>
      <w:rPr>
        <w:rFonts w:ascii="Symbol" w:hAnsi="Symbol" w:cs="Symbol" w:hint="default"/>
      </w:rPr>
    </w:lvl>
    <w:lvl w:ilvl="7" w:tplc="9AFEA854">
      <w:start w:val="1"/>
      <w:numFmt w:val="bullet"/>
      <w:lvlText w:val="o"/>
      <w:lvlJc w:val="left"/>
      <w:pPr>
        <w:ind w:left="5760" w:hanging="360"/>
      </w:pPr>
      <w:rPr>
        <w:rFonts w:ascii="Courier New" w:hAnsi="Courier New" w:cs="Courier New" w:hint="default"/>
      </w:rPr>
    </w:lvl>
    <w:lvl w:ilvl="8" w:tplc="0BB2F3DC">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36326B3"/>
    <w:multiLevelType w:val="hybridMultilevel"/>
    <w:tmpl w:val="C13EFB7E"/>
    <w:lvl w:ilvl="0" w:tplc="BEEE560E">
      <w:start w:val="1"/>
      <w:numFmt w:val="bullet"/>
      <w:lvlText w:val=""/>
      <w:lvlJc w:val="left"/>
      <w:pPr>
        <w:ind w:left="720" w:hanging="360"/>
      </w:pPr>
      <w:rPr>
        <w:rFonts w:ascii="Symbol" w:hAnsi="Symbol" w:cs="Symbol" w:hint="default"/>
        <w:sz w:val="18"/>
        <w:szCs w:val="18"/>
      </w:rPr>
    </w:lvl>
    <w:lvl w:ilvl="1" w:tplc="EBEC7D1E">
      <w:start w:val="1"/>
      <w:numFmt w:val="bullet"/>
      <w:lvlText w:val="o"/>
      <w:lvlJc w:val="left"/>
      <w:pPr>
        <w:ind w:left="1440" w:hanging="360"/>
      </w:pPr>
      <w:rPr>
        <w:rFonts w:ascii="Courier New" w:hAnsi="Courier New" w:cs="Courier New" w:hint="default"/>
      </w:rPr>
    </w:lvl>
    <w:lvl w:ilvl="2" w:tplc="544EB904">
      <w:start w:val="1"/>
      <w:numFmt w:val="bullet"/>
      <w:lvlText w:val=""/>
      <w:lvlJc w:val="left"/>
      <w:pPr>
        <w:ind w:left="2160" w:hanging="360"/>
      </w:pPr>
      <w:rPr>
        <w:rFonts w:ascii="Wingdings" w:hAnsi="Wingdings" w:cs="Wingdings" w:hint="default"/>
      </w:rPr>
    </w:lvl>
    <w:lvl w:ilvl="3" w:tplc="87184C28">
      <w:start w:val="1"/>
      <w:numFmt w:val="bullet"/>
      <w:lvlText w:val=""/>
      <w:lvlJc w:val="left"/>
      <w:pPr>
        <w:ind w:left="2880" w:hanging="360"/>
      </w:pPr>
      <w:rPr>
        <w:rFonts w:ascii="Symbol" w:hAnsi="Symbol" w:cs="Symbol" w:hint="default"/>
      </w:rPr>
    </w:lvl>
    <w:lvl w:ilvl="4" w:tplc="EE2A748E">
      <w:start w:val="1"/>
      <w:numFmt w:val="bullet"/>
      <w:lvlText w:val="o"/>
      <w:lvlJc w:val="left"/>
      <w:pPr>
        <w:ind w:left="3600" w:hanging="360"/>
      </w:pPr>
      <w:rPr>
        <w:rFonts w:ascii="Courier New" w:hAnsi="Courier New" w:cs="Courier New" w:hint="default"/>
      </w:rPr>
    </w:lvl>
    <w:lvl w:ilvl="5" w:tplc="0434AA70">
      <w:start w:val="1"/>
      <w:numFmt w:val="bullet"/>
      <w:lvlText w:val=""/>
      <w:lvlJc w:val="left"/>
      <w:pPr>
        <w:ind w:left="4320" w:hanging="360"/>
      </w:pPr>
      <w:rPr>
        <w:rFonts w:ascii="Wingdings" w:hAnsi="Wingdings" w:cs="Wingdings" w:hint="default"/>
      </w:rPr>
    </w:lvl>
    <w:lvl w:ilvl="6" w:tplc="15EAFE46">
      <w:start w:val="1"/>
      <w:numFmt w:val="bullet"/>
      <w:lvlText w:val=""/>
      <w:lvlJc w:val="left"/>
      <w:pPr>
        <w:ind w:left="5040" w:hanging="360"/>
      </w:pPr>
      <w:rPr>
        <w:rFonts w:ascii="Symbol" w:hAnsi="Symbol" w:cs="Symbol" w:hint="default"/>
      </w:rPr>
    </w:lvl>
    <w:lvl w:ilvl="7" w:tplc="46F21F74">
      <w:start w:val="1"/>
      <w:numFmt w:val="bullet"/>
      <w:lvlText w:val="o"/>
      <w:lvlJc w:val="left"/>
      <w:pPr>
        <w:ind w:left="5760" w:hanging="360"/>
      </w:pPr>
      <w:rPr>
        <w:rFonts w:ascii="Courier New" w:hAnsi="Courier New" w:cs="Courier New" w:hint="default"/>
      </w:rPr>
    </w:lvl>
    <w:lvl w:ilvl="8" w:tplc="098E085C">
      <w:start w:val="1"/>
      <w:numFmt w:val="bullet"/>
      <w:lvlText w:val=""/>
      <w:lvlJc w:val="left"/>
      <w:pPr>
        <w:ind w:left="6480" w:hanging="360"/>
      </w:pPr>
      <w:rPr>
        <w:rFonts w:ascii="Wingdings" w:hAnsi="Wingdings" w:cs="Wingdings" w:hint="default"/>
      </w:rPr>
    </w:lvl>
  </w:abstractNum>
  <w:abstractNum w:abstractNumId="14" w15:restartNumberingAfterBreak="0">
    <w:nsid w:val="3E725CFB"/>
    <w:multiLevelType w:val="hybridMultilevel"/>
    <w:tmpl w:val="915055F2"/>
    <w:lvl w:ilvl="0" w:tplc="97144C4E">
      <w:start w:val="1"/>
      <w:numFmt w:val="bullet"/>
      <w:lvlText w:val=""/>
      <w:lvlJc w:val="left"/>
      <w:pPr>
        <w:ind w:left="720" w:hanging="360"/>
      </w:pPr>
      <w:rPr>
        <w:rFonts w:ascii="Symbol" w:hAnsi="Symbol" w:cs="Symbol" w:hint="default"/>
        <w:sz w:val="18"/>
        <w:szCs w:val="18"/>
      </w:rPr>
    </w:lvl>
    <w:lvl w:ilvl="1" w:tplc="AD96E432">
      <w:start w:val="1"/>
      <w:numFmt w:val="bullet"/>
      <w:lvlText w:val="o"/>
      <w:lvlJc w:val="left"/>
      <w:pPr>
        <w:ind w:left="1440" w:hanging="360"/>
      </w:pPr>
      <w:rPr>
        <w:rFonts w:ascii="Courier New" w:hAnsi="Courier New" w:cs="Courier New" w:hint="default"/>
      </w:rPr>
    </w:lvl>
    <w:lvl w:ilvl="2" w:tplc="F3DABDE2">
      <w:start w:val="1"/>
      <w:numFmt w:val="bullet"/>
      <w:lvlText w:val=""/>
      <w:lvlJc w:val="left"/>
      <w:pPr>
        <w:ind w:left="2160" w:hanging="360"/>
      </w:pPr>
      <w:rPr>
        <w:rFonts w:ascii="Wingdings" w:hAnsi="Wingdings" w:cs="Wingdings" w:hint="default"/>
      </w:rPr>
    </w:lvl>
    <w:lvl w:ilvl="3" w:tplc="FBD828F6">
      <w:start w:val="1"/>
      <w:numFmt w:val="bullet"/>
      <w:lvlText w:val=""/>
      <w:lvlJc w:val="left"/>
      <w:pPr>
        <w:ind w:left="2880" w:hanging="360"/>
      </w:pPr>
      <w:rPr>
        <w:rFonts w:ascii="Symbol" w:hAnsi="Symbol" w:cs="Symbol" w:hint="default"/>
      </w:rPr>
    </w:lvl>
    <w:lvl w:ilvl="4" w:tplc="C5C6EB62">
      <w:start w:val="1"/>
      <w:numFmt w:val="bullet"/>
      <w:lvlText w:val="o"/>
      <w:lvlJc w:val="left"/>
      <w:pPr>
        <w:ind w:left="3600" w:hanging="360"/>
      </w:pPr>
      <w:rPr>
        <w:rFonts w:ascii="Courier New" w:hAnsi="Courier New" w:cs="Courier New" w:hint="default"/>
      </w:rPr>
    </w:lvl>
    <w:lvl w:ilvl="5" w:tplc="C2920044">
      <w:start w:val="1"/>
      <w:numFmt w:val="bullet"/>
      <w:lvlText w:val=""/>
      <w:lvlJc w:val="left"/>
      <w:pPr>
        <w:ind w:left="4320" w:hanging="360"/>
      </w:pPr>
      <w:rPr>
        <w:rFonts w:ascii="Wingdings" w:hAnsi="Wingdings" w:cs="Wingdings" w:hint="default"/>
      </w:rPr>
    </w:lvl>
    <w:lvl w:ilvl="6" w:tplc="81DE8D30">
      <w:start w:val="1"/>
      <w:numFmt w:val="bullet"/>
      <w:lvlText w:val=""/>
      <w:lvlJc w:val="left"/>
      <w:pPr>
        <w:ind w:left="5040" w:hanging="360"/>
      </w:pPr>
      <w:rPr>
        <w:rFonts w:ascii="Symbol" w:hAnsi="Symbol" w:cs="Symbol" w:hint="default"/>
      </w:rPr>
    </w:lvl>
    <w:lvl w:ilvl="7" w:tplc="0EDA146A">
      <w:start w:val="1"/>
      <w:numFmt w:val="bullet"/>
      <w:lvlText w:val="o"/>
      <w:lvlJc w:val="left"/>
      <w:pPr>
        <w:ind w:left="5760" w:hanging="360"/>
      </w:pPr>
      <w:rPr>
        <w:rFonts w:ascii="Courier New" w:hAnsi="Courier New" w:cs="Courier New" w:hint="default"/>
      </w:rPr>
    </w:lvl>
    <w:lvl w:ilvl="8" w:tplc="8530EB96">
      <w:start w:val="1"/>
      <w:numFmt w:val="bullet"/>
      <w:lvlText w:val=""/>
      <w:lvlJc w:val="left"/>
      <w:pPr>
        <w:ind w:left="6480" w:hanging="360"/>
      </w:pPr>
      <w:rPr>
        <w:rFonts w:ascii="Wingdings" w:hAnsi="Wingdings" w:cs="Wingdings" w:hint="default"/>
      </w:rPr>
    </w:lvl>
  </w:abstractNum>
  <w:abstractNum w:abstractNumId="15" w15:restartNumberingAfterBreak="0">
    <w:nsid w:val="448E3287"/>
    <w:multiLevelType w:val="hybridMultilevel"/>
    <w:tmpl w:val="F030E9B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450D3AF9"/>
    <w:multiLevelType w:val="hybridMultilevel"/>
    <w:tmpl w:val="2E2A5448"/>
    <w:lvl w:ilvl="0" w:tplc="C7103B54">
      <w:start w:val="1"/>
      <w:numFmt w:val="decimal"/>
      <w:lvlText w:val="%1."/>
      <w:lvlJc w:val="left"/>
      <w:pPr>
        <w:ind w:left="720" w:hanging="360"/>
      </w:pPr>
      <w:rPr>
        <w:rFonts w:ascii="Arial" w:hAnsi="Arial" w:cs="Arial" w:hint="default"/>
        <w:sz w:val="18"/>
        <w:szCs w:val="18"/>
      </w:rPr>
    </w:lvl>
    <w:lvl w:ilvl="1" w:tplc="60481C60">
      <w:start w:val="1"/>
      <w:numFmt w:val="decimal"/>
      <w:lvlText w:val="%2."/>
      <w:lvlJc w:val="left"/>
      <w:pPr>
        <w:ind w:left="1440" w:hanging="360"/>
      </w:pPr>
    </w:lvl>
    <w:lvl w:ilvl="2" w:tplc="F7F28620">
      <w:start w:val="1"/>
      <w:numFmt w:val="decimal"/>
      <w:lvlText w:val="%3."/>
      <w:lvlJc w:val="left"/>
      <w:pPr>
        <w:ind w:left="2160" w:hanging="360"/>
      </w:pPr>
    </w:lvl>
    <w:lvl w:ilvl="3" w:tplc="E130784A">
      <w:start w:val="1"/>
      <w:numFmt w:val="decimal"/>
      <w:lvlText w:val="%4."/>
      <w:lvlJc w:val="left"/>
      <w:pPr>
        <w:ind w:left="2880" w:hanging="360"/>
      </w:pPr>
    </w:lvl>
    <w:lvl w:ilvl="4" w:tplc="5468A15C">
      <w:start w:val="1"/>
      <w:numFmt w:val="decimal"/>
      <w:lvlText w:val="%5."/>
      <w:lvlJc w:val="left"/>
      <w:pPr>
        <w:ind w:left="3600" w:hanging="360"/>
      </w:pPr>
    </w:lvl>
    <w:lvl w:ilvl="5" w:tplc="D3922796">
      <w:start w:val="1"/>
      <w:numFmt w:val="decimal"/>
      <w:lvlText w:val="%6."/>
      <w:lvlJc w:val="left"/>
      <w:pPr>
        <w:ind w:left="4320" w:hanging="360"/>
      </w:pPr>
    </w:lvl>
    <w:lvl w:ilvl="6" w:tplc="FE2EF67A">
      <w:start w:val="1"/>
      <w:numFmt w:val="decimal"/>
      <w:lvlText w:val="%7."/>
      <w:lvlJc w:val="left"/>
      <w:pPr>
        <w:ind w:left="5040" w:hanging="360"/>
      </w:pPr>
    </w:lvl>
    <w:lvl w:ilvl="7" w:tplc="3D72CDC6">
      <w:start w:val="1"/>
      <w:numFmt w:val="decimal"/>
      <w:lvlText w:val="%8."/>
      <w:lvlJc w:val="left"/>
      <w:pPr>
        <w:ind w:left="5760" w:hanging="360"/>
      </w:pPr>
    </w:lvl>
    <w:lvl w:ilvl="8" w:tplc="A564922C">
      <w:start w:val="1"/>
      <w:numFmt w:val="decimal"/>
      <w:lvlText w:val="%9."/>
      <w:lvlJc w:val="left"/>
      <w:pPr>
        <w:ind w:left="6480" w:hanging="360"/>
      </w:p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E682802"/>
    <w:multiLevelType w:val="hybridMultilevel"/>
    <w:tmpl w:val="207816B0"/>
    <w:lvl w:ilvl="0" w:tplc="BB9A78F6">
      <w:start w:val="1"/>
      <w:numFmt w:val="bullet"/>
      <w:lvlText w:val=""/>
      <w:lvlJc w:val="left"/>
      <w:pPr>
        <w:ind w:left="720" w:hanging="360"/>
      </w:pPr>
      <w:rPr>
        <w:rFonts w:ascii="Symbol" w:hAnsi="Symbol" w:cs="Symbol" w:hint="default"/>
        <w:sz w:val="18"/>
        <w:szCs w:val="18"/>
      </w:rPr>
    </w:lvl>
    <w:lvl w:ilvl="1" w:tplc="0A32689E">
      <w:start w:val="1"/>
      <w:numFmt w:val="bullet"/>
      <w:lvlText w:val="o"/>
      <w:lvlJc w:val="left"/>
      <w:pPr>
        <w:ind w:left="1440" w:hanging="360"/>
      </w:pPr>
      <w:rPr>
        <w:rFonts w:ascii="Courier New" w:hAnsi="Courier New" w:cs="Courier New" w:hint="default"/>
      </w:rPr>
    </w:lvl>
    <w:lvl w:ilvl="2" w:tplc="E58CED80">
      <w:start w:val="1"/>
      <w:numFmt w:val="bullet"/>
      <w:lvlText w:val=""/>
      <w:lvlJc w:val="left"/>
      <w:pPr>
        <w:ind w:left="2160" w:hanging="360"/>
      </w:pPr>
      <w:rPr>
        <w:rFonts w:ascii="Wingdings" w:hAnsi="Wingdings" w:cs="Wingdings" w:hint="default"/>
      </w:rPr>
    </w:lvl>
    <w:lvl w:ilvl="3" w:tplc="E3860A26">
      <w:start w:val="1"/>
      <w:numFmt w:val="bullet"/>
      <w:lvlText w:val=""/>
      <w:lvlJc w:val="left"/>
      <w:pPr>
        <w:ind w:left="2880" w:hanging="360"/>
      </w:pPr>
      <w:rPr>
        <w:rFonts w:ascii="Symbol" w:hAnsi="Symbol" w:cs="Symbol" w:hint="default"/>
      </w:rPr>
    </w:lvl>
    <w:lvl w:ilvl="4" w:tplc="956E4302">
      <w:start w:val="1"/>
      <w:numFmt w:val="bullet"/>
      <w:lvlText w:val="o"/>
      <w:lvlJc w:val="left"/>
      <w:pPr>
        <w:ind w:left="3600" w:hanging="360"/>
      </w:pPr>
      <w:rPr>
        <w:rFonts w:ascii="Courier New" w:hAnsi="Courier New" w:cs="Courier New" w:hint="default"/>
      </w:rPr>
    </w:lvl>
    <w:lvl w:ilvl="5" w:tplc="137A979A">
      <w:start w:val="1"/>
      <w:numFmt w:val="bullet"/>
      <w:lvlText w:val=""/>
      <w:lvlJc w:val="left"/>
      <w:pPr>
        <w:ind w:left="4320" w:hanging="360"/>
      </w:pPr>
      <w:rPr>
        <w:rFonts w:ascii="Wingdings" w:hAnsi="Wingdings" w:cs="Wingdings" w:hint="default"/>
      </w:rPr>
    </w:lvl>
    <w:lvl w:ilvl="6" w:tplc="543253D4">
      <w:start w:val="1"/>
      <w:numFmt w:val="bullet"/>
      <w:lvlText w:val=""/>
      <w:lvlJc w:val="left"/>
      <w:pPr>
        <w:ind w:left="5040" w:hanging="360"/>
      </w:pPr>
      <w:rPr>
        <w:rFonts w:ascii="Symbol" w:hAnsi="Symbol" w:cs="Symbol" w:hint="default"/>
      </w:rPr>
    </w:lvl>
    <w:lvl w:ilvl="7" w:tplc="50FE9942">
      <w:start w:val="1"/>
      <w:numFmt w:val="bullet"/>
      <w:lvlText w:val="o"/>
      <w:lvlJc w:val="left"/>
      <w:pPr>
        <w:ind w:left="5760" w:hanging="360"/>
      </w:pPr>
      <w:rPr>
        <w:rFonts w:ascii="Courier New" w:hAnsi="Courier New" w:cs="Courier New" w:hint="default"/>
      </w:rPr>
    </w:lvl>
    <w:lvl w:ilvl="8" w:tplc="F3128CA6">
      <w:start w:val="1"/>
      <w:numFmt w:val="bullet"/>
      <w:lvlText w:val=""/>
      <w:lvlJc w:val="left"/>
      <w:pPr>
        <w:ind w:left="6480" w:hanging="360"/>
      </w:pPr>
      <w:rPr>
        <w:rFonts w:ascii="Wingdings" w:hAnsi="Wingdings" w:cs="Wingdings" w:hint="default"/>
      </w:rPr>
    </w:lvl>
  </w:abstractNum>
  <w:abstractNum w:abstractNumId="19" w15:restartNumberingAfterBreak="0">
    <w:nsid w:val="4F67562B"/>
    <w:multiLevelType w:val="hybridMultilevel"/>
    <w:tmpl w:val="EF5A153A"/>
    <w:lvl w:ilvl="0" w:tplc="B3D6C844">
      <w:start w:val="1"/>
      <w:numFmt w:val="bullet"/>
      <w:lvlText w:val=""/>
      <w:lvlJc w:val="left"/>
      <w:pPr>
        <w:ind w:left="720" w:hanging="360"/>
      </w:pPr>
      <w:rPr>
        <w:rFonts w:ascii="Symbol" w:hAnsi="Symbol" w:cs="Symbol" w:hint="default"/>
        <w:sz w:val="18"/>
        <w:szCs w:val="18"/>
      </w:rPr>
    </w:lvl>
    <w:lvl w:ilvl="1" w:tplc="720A4CB6">
      <w:start w:val="1"/>
      <w:numFmt w:val="bullet"/>
      <w:lvlText w:val="o"/>
      <w:lvlJc w:val="left"/>
      <w:pPr>
        <w:ind w:left="1440" w:hanging="360"/>
      </w:pPr>
      <w:rPr>
        <w:rFonts w:ascii="Courier New" w:hAnsi="Courier New" w:cs="Courier New" w:hint="default"/>
      </w:rPr>
    </w:lvl>
    <w:lvl w:ilvl="2" w:tplc="5268EC18">
      <w:start w:val="1"/>
      <w:numFmt w:val="bullet"/>
      <w:lvlText w:val=""/>
      <w:lvlJc w:val="left"/>
      <w:pPr>
        <w:ind w:left="2160" w:hanging="360"/>
      </w:pPr>
      <w:rPr>
        <w:rFonts w:ascii="Wingdings" w:hAnsi="Wingdings" w:cs="Wingdings" w:hint="default"/>
      </w:rPr>
    </w:lvl>
    <w:lvl w:ilvl="3" w:tplc="D47C5348">
      <w:start w:val="1"/>
      <w:numFmt w:val="bullet"/>
      <w:lvlText w:val=""/>
      <w:lvlJc w:val="left"/>
      <w:pPr>
        <w:ind w:left="2880" w:hanging="360"/>
      </w:pPr>
      <w:rPr>
        <w:rFonts w:ascii="Symbol" w:hAnsi="Symbol" w:cs="Symbol" w:hint="default"/>
      </w:rPr>
    </w:lvl>
    <w:lvl w:ilvl="4" w:tplc="4C26BF4A">
      <w:start w:val="1"/>
      <w:numFmt w:val="bullet"/>
      <w:lvlText w:val="o"/>
      <w:lvlJc w:val="left"/>
      <w:pPr>
        <w:ind w:left="3600" w:hanging="360"/>
      </w:pPr>
      <w:rPr>
        <w:rFonts w:ascii="Courier New" w:hAnsi="Courier New" w:cs="Courier New" w:hint="default"/>
      </w:rPr>
    </w:lvl>
    <w:lvl w:ilvl="5" w:tplc="2338631A">
      <w:start w:val="1"/>
      <w:numFmt w:val="bullet"/>
      <w:lvlText w:val=""/>
      <w:lvlJc w:val="left"/>
      <w:pPr>
        <w:ind w:left="4320" w:hanging="360"/>
      </w:pPr>
      <w:rPr>
        <w:rFonts w:ascii="Wingdings" w:hAnsi="Wingdings" w:cs="Wingdings" w:hint="default"/>
      </w:rPr>
    </w:lvl>
    <w:lvl w:ilvl="6" w:tplc="58563B0A">
      <w:start w:val="1"/>
      <w:numFmt w:val="bullet"/>
      <w:lvlText w:val=""/>
      <w:lvlJc w:val="left"/>
      <w:pPr>
        <w:ind w:left="5040" w:hanging="360"/>
      </w:pPr>
      <w:rPr>
        <w:rFonts w:ascii="Symbol" w:hAnsi="Symbol" w:cs="Symbol" w:hint="default"/>
      </w:rPr>
    </w:lvl>
    <w:lvl w:ilvl="7" w:tplc="36AA79C6">
      <w:start w:val="1"/>
      <w:numFmt w:val="bullet"/>
      <w:lvlText w:val="o"/>
      <w:lvlJc w:val="left"/>
      <w:pPr>
        <w:ind w:left="5760" w:hanging="360"/>
      </w:pPr>
      <w:rPr>
        <w:rFonts w:ascii="Courier New" w:hAnsi="Courier New" w:cs="Courier New" w:hint="default"/>
      </w:rPr>
    </w:lvl>
    <w:lvl w:ilvl="8" w:tplc="2AB4A430">
      <w:start w:val="1"/>
      <w:numFmt w:val="bullet"/>
      <w:lvlText w:val=""/>
      <w:lvlJc w:val="left"/>
      <w:pPr>
        <w:ind w:left="6480" w:hanging="360"/>
      </w:pPr>
      <w:rPr>
        <w:rFonts w:ascii="Wingdings" w:hAnsi="Wingdings" w:cs="Wingdings" w:hint="default"/>
      </w:rPr>
    </w:lvl>
  </w:abstractNum>
  <w:abstractNum w:abstractNumId="20" w15:restartNumberingAfterBreak="0">
    <w:nsid w:val="514804F0"/>
    <w:multiLevelType w:val="hybridMultilevel"/>
    <w:tmpl w:val="22FEEB90"/>
    <w:lvl w:ilvl="0" w:tplc="7E0623EA">
      <w:start w:val="1"/>
      <w:numFmt w:val="bullet"/>
      <w:lvlText w:val=""/>
      <w:lvlJc w:val="left"/>
      <w:pPr>
        <w:ind w:left="720" w:hanging="360"/>
      </w:pPr>
      <w:rPr>
        <w:rFonts w:ascii="Symbol" w:hAnsi="Symbol" w:cs="Symbol" w:hint="default"/>
        <w:sz w:val="18"/>
        <w:szCs w:val="18"/>
      </w:rPr>
    </w:lvl>
    <w:lvl w:ilvl="1" w:tplc="3FE23450">
      <w:start w:val="1"/>
      <w:numFmt w:val="bullet"/>
      <w:lvlText w:val="o"/>
      <w:lvlJc w:val="left"/>
      <w:pPr>
        <w:ind w:left="1440" w:hanging="360"/>
      </w:pPr>
      <w:rPr>
        <w:rFonts w:ascii="Courier New" w:hAnsi="Courier New" w:cs="Courier New" w:hint="default"/>
      </w:rPr>
    </w:lvl>
    <w:lvl w:ilvl="2" w:tplc="3A58A506">
      <w:start w:val="1"/>
      <w:numFmt w:val="bullet"/>
      <w:lvlText w:val=""/>
      <w:lvlJc w:val="left"/>
      <w:pPr>
        <w:ind w:left="2160" w:hanging="360"/>
      </w:pPr>
      <w:rPr>
        <w:rFonts w:ascii="Wingdings" w:hAnsi="Wingdings" w:cs="Wingdings" w:hint="default"/>
      </w:rPr>
    </w:lvl>
    <w:lvl w:ilvl="3" w:tplc="85B26F5E">
      <w:start w:val="1"/>
      <w:numFmt w:val="bullet"/>
      <w:lvlText w:val=""/>
      <w:lvlJc w:val="left"/>
      <w:pPr>
        <w:ind w:left="2880" w:hanging="360"/>
      </w:pPr>
      <w:rPr>
        <w:rFonts w:ascii="Symbol" w:hAnsi="Symbol" w:cs="Symbol" w:hint="default"/>
      </w:rPr>
    </w:lvl>
    <w:lvl w:ilvl="4" w:tplc="0936C194">
      <w:start w:val="1"/>
      <w:numFmt w:val="bullet"/>
      <w:lvlText w:val="o"/>
      <w:lvlJc w:val="left"/>
      <w:pPr>
        <w:ind w:left="3600" w:hanging="360"/>
      </w:pPr>
      <w:rPr>
        <w:rFonts w:ascii="Courier New" w:hAnsi="Courier New" w:cs="Courier New" w:hint="default"/>
      </w:rPr>
    </w:lvl>
    <w:lvl w:ilvl="5" w:tplc="F4A4CCB0">
      <w:start w:val="1"/>
      <w:numFmt w:val="bullet"/>
      <w:lvlText w:val=""/>
      <w:lvlJc w:val="left"/>
      <w:pPr>
        <w:ind w:left="4320" w:hanging="360"/>
      </w:pPr>
      <w:rPr>
        <w:rFonts w:ascii="Wingdings" w:hAnsi="Wingdings" w:cs="Wingdings" w:hint="default"/>
      </w:rPr>
    </w:lvl>
    <w:lvl w:ilvl="6" w:tplc="17C2EFF8">
      <w:start w:val="1"/>
      <w:numFmt w:val="bullet"/>
      <w:lvlText w:val=""/>
      <w:lvlJc w:val="left"/>
      <w:pPr>
        <w:ind w:left="5040" w:hanging="360"/>
      </w:pPr>
      <w:rPr>
        <w:rFonts w:ascii="Symbol" w:hAnsi="Symbol" w:cs="Symbol" w:hint="default"/>
      </w:rPr>
    </w:lvl>
    <w:lvl w:ilvl="7" w:tplc="A14EAE82">
      <w:start w:val="1"/>
      <w:numFmt w:val="bullet"/>
      <w:lvlText w:val="o"/>
      <w:lvlJc w:val="left"/>
      <w:pPr>
        <w:ind w:left="5760" w:hanging="360"/>
      </w:pPr>
      <w:rPr>
        <w:rFonts w:ascii="Courier New" w:hAnsi="Courier New" w:cs="Courier New" w:hint="default"/>
      </w:rPr>
    </w:lvl>
    <w:lvl w:ilvl="8" w:tplc="5A1EC268">
      <w:start w:val="1"/>
      <w:numFmt w:val="bullet"/>
      <w:lvlText w:val=""/>
      <w:lvlJc w:val="left"/>
      <w:pPr>
        <w:ind w:left="6480" w:hanging="360"/>
      </w:pPr>
      <w:rPr>
        <w:rFonts w:ascii="Wingdings" w:hAnsi="Wingdings" w:cs="Wingdings" w:hint="default"/>
      </w:r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FC00C1"/>
    <w:multiLevelType w:val="hybridMultilevel"/>
    <w:tmpl w:val="43523310"/>
    <w:lvl w:ilvl="0" w:tplc="3EC69714">
      <w:start w:val="1"/>
      <w:numFmt w:val="bullet"/>
      <w:lvlText w:val=""/>
      <w:lvlJc w:val="left"/>
      <w:pPr>
        <w:ind w:left="720" w:hanging="360"/>
      </w:pPr>
      <w:rPr>
        <w:rFonts w:ascii="Symbol" w:hAnsi="Symbol" w:cs="Symbol" w:hint="default"/>
        <w:sz w:val="18"/>
        <w:szCs w:val="18"/>
      </w:rPr>
    </w:lvl>
    <w:lvl w:ilvl="1" w:tplc="5A9A30B8">
      <w:start w:val="1"/>
      <w:numFmt w:val="bullet"/>
      <w:lvlText w:val="o"/>
      <w:lvlJc w:val="left"/>
      <w:pPr>
        <w:ind w:left="1440" w:hanging="360"/>
      </w:pPr>
      <w:rPr>
        <w:rFonts w:ascii="Courier New" w:hAnsi="Courier New" w:cs="Courier New" w:hint="default"/>
      </w:rPr>
    </w:lvl>
    <w:lvl w:ilvl="2" w:tplc="65AC12F2">
      <w:start w:val="1"/>
      <w:numFmt w:val="bullet"/>
      <w:lvlText w:val=""/>
      <w:lvlJc w:val="left"/>
      <w:pPr>
        <w:ind w:left="2160" w:hanging="360"/>
      </w:pPr>
      <w:rPr>
        <w:rFonts w:ascii="Wingdings" w:hAnsi="Wingdings" w:cs="Wingdings" w:hint="default"/>
      </w:rPr>
    </w:lvl>
    <w:lvl w:ilvl="3" w:tplc="2B1AF78E">
      <w:start w:val="1"/>
      <w:numFmt w:val="bullet"/>
      <w:lvlText w:val=""/>
      <w:lvlJc w:val="left"/>
      <w:pPr>
        <w:ind w:left="2880" w:hanging="360"/>
      </w:pPr>
      <w:rPr>
        <w:rFonts w:ascii="Symbol" w:hAnsi="Symbol" w:cs="Symbol" w:hint="default"/>
      </w:rPr>
    </w:lvl>
    <w:lvl w:ilvl="4" w:tplc="9F2A8842">
      <w:start w:val="1"/>
      <w:numFmt w:val="bullet"/>
      <w:lvlText w:val="o"/>
      <w:lvlJc w:val="left"/>
      <w:pPr>
        <w:ind w:left="3600" w:hanging="360"/>
      </w:pPr>
      <w:rPr>
        <w:rFonts w:ascii="Courier New" w:hAnsi="Courier New" w:cs="Courier New" w:hint="default"/>
      </w:rPr>
    </w:lvl>
    <w:lvl w:ilvl="5" w:tplc="DE865CCA">
      <w:start w:val="1"/>
      <w:numFmt w:val="bullet"/>
      <w:lvlText w:val=""/>
      <w:lvlJc w:val="left"/>
      <w:pPr>
        <w:ind w:left="4320" w:hanging="360"/>
      </w:pPr>
      <w:rPr>
        <w:rFonts w:ascii="Wingdings" w:hAnsi="Wingdings" w:cs="Wingdings" w:hint="default"/>
      </w:rPr>
    </w:lvl>
    <w:lvl w:ilvl="6" w:tplc="15F015DA">
      <w:start w:val="1"/>
      <w:numFmt w:val="bullet"/>
      <w:lvlText w:val=""/>
      <w:lvlJc w:val="left"/>
      <w:pPr>
        <w:ind w:left="5040" w:hanging="360"/>
      </w:pPr>
      <w:rPr>
        <w:rFonts w:ascii="Symbol" w:hAnsi="Symbol" w:cs="Symbol" w:hint="default"/>
      </w:rPr>
    </w:lvl>
    <w:lvl w:ilvl="7" w:tplc="CDD8676C">
      <w:start w:val="1"/>
      <w:numFmt w:val="bullet"/>
      <w:lvlText w:val="o"/>
      <w:lvlJc w:val="left"/>
      <w:pPr>
        <w:ind w:left="5760" w:hanging="360"/>
      </w:pPr>
      <w:rPr>
        <w:rFonts w:ascii="Courier New" w:hAnsi="Courier New" w:cs="Courier New" w:hint="default"/>
      </w:rPr>
    </w:lvl>
    <w:lvl w:ilvl="8" w:tplc="0754972E">
      <w:start w:val="1"/>
      <w:numFmt w:val="bullet"/>
      <w:lvlText w:val=""/>
      <w:lvlJc w:val="left"/>
      <w:pPr>
        <w:ind w:left="6480" w:hanging="360"/>
      </w:pPr>
      <w:rPr>
        <w:rFonts w:ascii="Wingdings" w:hAnsi="Wingdings" w:cs="Wingdings" w:hint="default"/>
      </w:rPr>
    </w:lvl>
  </w:abstractNum>
  <w:abstractNum w:abstractNumId="2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7703CF8"/>
    <w:multiLevelType w:val="hybridMultilevel"/>
    <w:tmpl w:val="67045FCA"/>
    <w:lvl w:ilvl="0" w:tplc="50868E74">
      <w:start w:val="1"/>
      <w:numFmt w:val="bullet"/>
      <w:lvlText w:val=""/>
      <w:lvlJc w:val="left"/>
      <w:pPr>
        <w:ind w:left="720" w:hanging="360"/>
      </w:pPr>
      <w:rPr>
        <w:rFonts w:ascii="Symbol" w:hAnsi="Symbol" w:cs="Symbol" w:hint="default"/>
        <w:sz w:val="18"/>
        <w:szCs w:val="18"/>
      </w:rPr>
    </w:lvl>
    <w:lvl w:ilvl="1" w:tplc="998889D0">
      <w:start w:val="1"/>
      <w:numFmt w:val="bullet"/>
      <w:lvlText w:val="o"/>
      <w:lvlJc w:val="left"/>
      <w:pPr>
        <w:ind w:left="1440" w:hanging="360"/>
      </w:pPr>
      <w:rPr>
        <w:rFonts w:ascii="Courier New" w:hAnsi="Courier New" w:cs="Courier New" w:hint="default"/>
      </w:rPr>
    </w:lvl>
    <w:lvl w:ilvl="2" w:tplc="63AA0146">
      <w:start w:val="1"/>
      <w:numFmt w:val="bullet"/>
      <w:lvlText w:val=""/>
      <w:lvlJc w:val="left"/>
      <w:pPr>
        <w:ind w:left="2160" w:hanging="360"/>
      </w:pPr>
      <w:rPr>
        <w:rFonts w:ascii="Wingdings" w:hAnsi="Wingdings" w:cs="Wingdings" w:hint="default"/>
      </w:rPr>
    </w:lvl>
    <w:lvl w:ilvl="3" w:tplc="1AB289BA">
      <w:start w:val="1"/>
      <w:numFmt w:val="bullet"/>
      <w:lvlText w:val=""/>
      <w:lvlJc w:val="left"/>
      <w:pPr>
        <w:ind w:left="2880" w:hanging="360"/>
      </w:pPr>
      <w:rPr>
        <w:rFonts w:ascii="Symbol" w:hAnsi="Symbol" w:cs="Symbol" w:hint="default"/>
      </w:rPr>
    </w:lvl>
    <w:lvl w:ilvl="4" w:tplc="163EBBA4">
      <w:start w:val="1"/>
      <w:numFmt w:val="bullet"/>
      <w:lvlText w:val="o"/>
      <w:lvlJc w:val="left"/>
      <w:pPr>
        <w:ind w:left="3600" w:hanging="360"/>
      </w:pPr>
      <w:rPr>
        <w:rFonts w:ascii="Courier New" w:hAnsi="Courier New" w:cs="Courier New" w:hint="default"/>
      </w:rPr>
    </w:lvl>
    <w:lvl w:ilvl="5" w:tplc="28F0D6F8">
      <w:start w:val="1"/>
      <w:numFmt w:val="bullet"/>
      <w:lvlText w:val=""/>
      <w:lvlJc w:val="left"/>
      <w:pPr>
        <w:ind w:left="4320" w:hanging="360"/>
      </w:pPr>
      <w:rPr>
        <w:rFonts w:ascii="Wingdings" w:hAnsi="Wingdings" w:cs="Wingdings" w:hint="default"/>
      </w:rPr>
    </w:lvl>
    <w:lvl w:ilvl="6" w:tplc="937218E2">
      <w:start w:val="1"/>
      <w:numFmt w:val="bullet"/>
      <w:lvlText w:val=""/>
      <w:lvlJc w:val="left"/>
      <w:pPr>
        <w:ind w:left="5040" w:hanging="360"/>
      </w:pPr>
      <w:rPr>
        <w:rFonts w:ascii="Symbol" w:hAnsi="Symbol" w:cs="Symbol" w:hint="default"/>
      </w:rPr>
    </w:lvl>
    <w:lvl w:ilvl="7" w:tplc="0B50438A">
      <w:start w:val="1"/>
      <w:numFmt w:val="bullet"/>
      <w:lvlText w:val="o"/>
      <w:lvlJc w:val="left"/>
      <w:pPr>
        <w:ind w:left="5760" w:hanging="360"/>
      </w:pPr>
      <w:rPr>
        <w:rFonts w:ascii="Courier New" w:hAnsi="Courier New" w:cs="Courier New" w:hint="default"/>
      </w:rPr>
    </w:lvl>
    <w:lvl w:ilvl="8" w:tplc="8878D422">
      <w:start w:val="1"/>
      <w:numFmt w:val="bullet"/>
      <w:lvlText w:val=""/>
      <w:lvlJc w:val="left"/>
      <w:pPr>
        <w:ind w:left="6480" w:hanging="360"/>
      </w:pPr>
      <w:rPr>
        <w:rFonts w:ascii="Wingdings" w:hAnsi="Wingdings" w:cs="Wingdings" w:hint="default"/>
      </w:rPr>
    </w:lvl>
  </w:abstractNum>
  <w:abstractNum w:abstractNumId="26" w15:restartNumberingAfterBreak="0">
    <w:nsid w:val="58A045C0"/>
    <w:multiLevelType w:val="hybridMultilevel"/>
    <w:tmpl w:val="1FA4536A"/>
    <w:lvl w:ilvl="0" w:tplc="6F5E08E0">
      <w:start w:val="1"/>
      <w:numFmt w:val="decimal"/>
      <w:lvlText w:val="%1."/>
      <w:lvlJc w:val="left"/>
      <w:pPr>
        <w:ind w:left="720" w:hanging="360"/>
      </w:pPr>
      <w:rPr>
        <w:rFonts w:ascii="Arial" w:hAnsi="Arial" w:cs="Arial" w:hint="default"/>
        <w:sz w:val="18"/>
        <w:szCs w:val="18"/>
      </w:rPr>
    </w:lvl>
    <w:lvl w:ilvl="1" w:tplc="F0DCCC20">
      <w:start w:val="1"/>
      <w:numFmt w:val="decimal"/>
      <w:lvlText w:val="%2."/>
      <w:lvlJc w:val="left"/>
      <w:pPr>
        <w:ind w:left="1440" w:hanging="360"/>
      </w:pPr>
    </w:lvl>
    <w:lvl w:ilvl="2" w:tplc="9CC8185C">
      <w:start w:val="1"/>
      <w:numFmt w:val="decimal"/>
      <w:lvlText w:val="%3."/>
      <w:lvlJc w:val="left"/>
      <w:pPr>
        <w:ind w:left="2160" w:hanging="360"/>
      </w:pPr>
    </w:lvl>
    <w:lvl w:ilvl="3" w:tplc="D38AE244">
      <w:start w:val="1"/>
      <w:numFmt w:val="decimal"/>
      <w:lvlText w:val="%4."/>
      <w:lvlJc w:val="left"/>
      <w:pPr>
        <w:ind w:left="2880" w:hanging="360"/>
      </w:pPr>
    </w:lvl>
    <w:lvl w:ilvl="4" w:tplc="CC6C03AC">
      <w:start w:val="1"/>
      <w:numFmt w:val="decimal"/>
      <w:lvlText w:val="%5."/>
      <w:lvlJc w:val="left"/>
      <w:pPr>
        <w:ind w:left="3600" w:hanging="360"/>
      </w:pPr>
    </w:lvl>
    <w:lvl w:ilvl="5" w:tplc="287EBBB2">
      <w:start w:val="1"/>
      <w:numFmt w:val="decimal"/>
      <w:lvlText w:val="%6."/>
      <w:lvlJc w:val="left"/>
      <w:pPr>
        <w:ind w:left="4320" w:hanging="360"/>
      </w:pPr>
    </w:lvl>
    <w:lvl w:ilvl="6" w:tplc="12DCEF2E">
      <w:start w:val="1"/>
      <w:numFmt w:val="decimal"/>
      <w:lvlText w:val="%7."/>
      <w:lvlJc w:val="left"/>
      <w:pPr>
        <w:ind w:left="5040" w:hanging="360"/>
      </w:pPr>
    </w:lvl>
    <w:lvl w:ilvl="7" w:tplc="579A4B2A">
      <w:start w:val="1"/>
      <w:numFmt w:val="decimal"/>
      <w:lvlText w:val="%8."/>
      <w:lvlJc w:val="left"/>
      <w:pPr>
        <w:ind w:left="5760" w:hanging="360"/>
      </w:pPr>
    </w:lvl>
    <w:lvl w:ilvl="8" w:tplc="DC3A5982">
      <w:start w:val="1"/>
      <w:numFmt w:val="decimal"/>
      <w:lvlText w:val="%9."/>
      <w:lvlJc w:val="left"/>
      <w:pPr>
        <w:ind w:left="6480" w:hanging="360"/>
      </w:pPr>
    </w:lvl>
  </w:abstractNum>
  <w:abstractNum w:abstractNumId="27" w15:restartNumberingAfterBreak="0">
    <w:nsid w:val="596D7999"/>
    <w:multiLevelType w:val="hybridMultilevel"/>
    <w:tmpl w:val="55C614BE"/>
    <w:lvl w:ilvl="0" w:tplc="05E2325E">
      <w:start w:val="1"/>
      <w:numFmt w:val="bullet"/>
      <w:lvlText w:val=""/>
      <w:lvlJc w:val="left"/>
      <w:pPr>
        <w:ind w:left="720" w:hanging="360"/>
      </w:pPr>
      <w:rPr>
        <w:rFonts w:ascii="Symbol" w:hAnsi="Symbol" w:cs="Symbol" w:hint="default"/>
        <w:sz w:val="18"/>
        <w:szCs w:val="18"/>
      </w:rPr>
    </w:lvl>
    <w:lvl w:ilvl="1" w:tplc="93F47D70">
      <w:start w:val="1"/>
      <w:numFmt w:val="bullet"/>
      <w:lvlText w:val="o"/>
      <w:lvlJc w:val="left"/>
      <w:pPr>
        <w:ind w:left="1440" w:hanging="360"/>
      </w:pPr>
      <w:rPr>
        <w:rFonts w:ascii="Courier New" w:hAnsi="Courier New" w:cs="Courier New" w:hint="default"/>
      </w:rPr>
    </w:lvl>
    <w:lvl w:ilvl="2" w:tplc="B8645AB4">
      <w:start w:val="1"/>
      <w:numFmt w:val="bullet"/>
      <w:lvlText w:val=""/>
      <w:lvlJc w:val="left"/>
      <w:pPr>
        <w:ind w:left="2160" w:hanging="360"/>
      </w:pPr>
      <w:rPr>
        <w:rFonts w:ascii="Wingdings" w:hAnsi="Wingdings" w:cs="Wingdings" w:hint="default"/>
      </w:rPr>
    </w:lvl>
    <w:lvl w:ilvl="3" w:tplc="2B662F4C">
      <w:start w:val="1"/>
      <w:numFmt w:val="bullet"/>
      <w:lvlText w:val=""/>
      <w:lvlJc w:val="left"/>
      <w:pPr>
        <w:ind w:left="2880" w:hanging="360"/>
      </w:pPr>
      <w:rPr>
        <w:rFonts w:ascii="Symbol" w:hAnsi="Symbol" w:cs="Symbol" w:hint="default"/>
      </w:rPr>
    </w:lvl>
    <w:lvl w:ilvl="4" w:tplc="C49C0D3E">
      <w:start w:val="1"/>
      <w:numFmt w:val="bullet"/>
      <w:lvlText w:val="o"/>
      <w:lvlJc w:val="left"/>
      <w:pPr>
        <w:ind w:left="3600" w:hanging="360"/>
      </w:pPr>
      <w:rPr>
        <w:rFonts w:ascii="Courier New" w:hAnsi="Courier New" w:cs="Courier New" w:hint="default"/>
      </w:rPr>
    </w:lvl>
    <w:lvl w:ilvl="5" w:tplc="8A02111A">
      <w:start w:val="1"/>
      <w:numFmt w:val="bullet"/>
      <w:lvlText w:val=""/>
      <w:lvlJc w:val="left"/>
      <w:pPr>
        <w:ind w:left="4320" w:hanging="360"/>
      </w:pPr>
      <w:rPr>
        <w:rFonts w:ascii="Wingdings" w:hAnsi="Wingdings" w:cs="Wingdings" w:hint="default"/>
      </w:rPr>
    </w:lvl>
    <w:lvl w:ilvl="6" w:tplc="8E76A8B0">
      <w:start w:val="1"/>
      <w:numFmt w:val="bullet"/>
      <w:lvlText w:val=""/>
      <w:lvlJc w:val="left"/>
      <w:pPr>
        <w:ind w:left="5040" w:hanging="360"/>
      </w:pPr>
      <w:rPr>
        <w:rFonts w:ascii="Symbol" w:hAnsi="Symbol" w:cs="Symbol" w:hint="default"/>
      </w:rPr>
    </w:lvl>
    <w:lvl w:ilvl="7" w:tplc="E340B03A">
      <w:start w:val="1"/>
      <w:numFmt w:val="bullet"/>
      <w:lvlText w:val="o"/>
      <w:lvlJc w:val="left"/>
      <w:pPr>
        <w:ind w:left="5760" w:hanging="360"/>
      </w:pPr>
      <w:rPr>
        <w:rFonts w:ascii="Courier New" w:hAnsi="Courier New" w:cs="Courier New" w:hint="default"/>
      </w:rPr>
    </w:lvl>
    <w:lvl w:ilvl="8" w:tplc="516C1AD6">
      <w:start w:val="1"/>
      <w:numFmt w:val="bullet"/>
      <w:lvlText w:val=""/>
      <w:lvlJc w:val="left"/>
      <w:pPr>
        <w:ind w:left="6480" w:hanging="360"/>
      </w:pPr>
      <w:rPr>
        <w:rFonts w:ascii="Wingdings" w:hAnsi="Wingdings" w:cs="Wingdings" w:hint="default"/>
      </w:rPr>
    </w:lvl>
  </w:abstractNum>
  <w:abstractNum w:abstractNumId="28" w15:restartNumberingAfterBreak="0">
    <w:nsid w:val="5DAA16B7"/>
    <w:multiLevelType w:val="hybridMultilevel"/>
    <w:tmpl w:val="26CA6B30"/>
    <w:lvl w:ilvl="0" w:tplc="7A1C07AC">
      <w:start w:val="1"/>
      <w:numFmt w:val="bullet"/>
      <w:lvlText w:val=""/>
      <w:lvlJc w:val="left"/>
      <w:pPr>
        <w:ind w:left="720" w:hanging="360"/>
      </w:pPr>
      <w:rPr>
        <w:rFonts w:ascii="Symbol" w:hAnsi="Symbol" w:cs="Symbol" w:hint="default"/>
        <w:sz w:val="18"/>
        <w:szCs w:val="18"/>
      </w:rPr>
    </w:lvl>
    <w:lvl w:ilvl="1" w:tplc="BD68D234">
      <w:start w:val="1"/>
      <w:numFmt w:val="bullet"/>
      <w:lvlText w:val="o"/>
      <w:lvlJc w:val="left"/>
      <w:pPr>
        <w:ind w:left="1440" w:hanging="360"/>
      </w:pPr>
      <w:rPr>
        <w:rFonts w:ascii="Courier New" w:hAnsi="Courier New" w:cs="Courier New" w:hint="default"/>
      </w:rPr>
    </w:lvl>
    <w:lvl w:ilvl="2" w:tplc="983A6140">
      <w:start w:val="1"/>
      <w:numFmt w:val="bullet"/>
      <w:lvlText w:val=""/>
      <w:lvlJc w:val="left"/>
      <w:pPr>
        <w:ind w:left="2160" w:hanging="360"/>
      </w:pPr>
      <w:rPr>
        <w:rFonts w:ascii="Wingdings" w:hAnsi="Wingdings" w:cs="Wingdings" w:hint="default"/>
      </w:rPr>
    </w:lvl>
    <w:lvl w:ilvl="3" w:tplc="357086C4">
      <w:start w:val="1"/>
      <w:numFmt w:val="bullet"/>
      <w:lvlText w:val=""/>
      <w:lvlJc w:val="left"/>
      <w:pPr>
        <w:ind w:left="2880" w:hanging="360"/>
      </w:pPr>
      <w:rPr>
        <w:rFonts w:ascii="Symbol" w:hAnsi="Symbol" w:cs="Symbol" w:hint="default"/>
      </w:rPr>
    </w:lvl>
    <w:lvl w:ilvl="4" w:tplc="6BBC6A82">
      <w:start w:val="1"/>
      <w:numFmt w:val="bullet"/>
      <w:lvlText w:val="o"/>
      <w:lvlJc w:val="left"/>
      <w:pPr>
        <w:ind w:left="3600" w:hanging="360"/>
      </w:pPr>
      <w:rPr>
        <w:rFonts w:ascii="Courier New" w:hAnsi="Courier New" w:cs="Courier New" w:hint="default"/>
      </w:rPr>
    </w:lvl>
    <w:lvl w:ilvl="5" w:tplc="6FB880F8">
      <w:start w:val="1"/>
      <w:numFmt w:val="bullet"/>
      <w:lvlText w:val=""/>
      <w:lvlJc w:val="left"/>
      <w:pPr>
        <w:ind w:left="4320" w:hanging="360"/>
      </w:pPr>
      <w:rPr>
        <w:rFonts w:ascii="Wingdings" w:hAnsi="Wingdings" w:cs="Wingdings" w:hint="default"/>
      </w:rPr>
    </w:lvl>
    <w:lvl w:ilvl="6" w:tplc="41BC2B60">
      <w:start w:val="1"/>
      <w:numFmt w:val="bullet"/>
      <w:lvlText w:val=""/>
      <w:lvlJc w:val="left"/>
      <w:pPr>
        <w:ind w:left="5040" w:hanging="360"/>
      </w:pPr>
      <w:rPr>
        <w:rFonts w:ascii="Symbol" w:hAnsi="Symbol" w:cs="Symbol" w:hint="default"/>
      </w:rPr>
    </w:lvl>
    <w:lvl w:ilvl="7" w:tplc="4718B820">
      <w:start w:val="1"/>
      <w:numFmt w:val="bullet"/>
      <w:lvlText w:val="o"/>
      <w:lvlJc w:val="left"/>
      <w:pPr>
        <w:ind w:left="5760" w:hanging="360"/>
      </w:pPr>
      <w:rPr>
        <w:rFonts w:ascii="Courier New" w:hAnsi="Courier New" w:cs="Courier New" w:hint="default"/>
      </w:rPr>
    </w:lvl>
    <w:lvl w:ilvl="8" w:tplc="4D32CA60">
      <w:start w:val="1"/>
      <w:numFmt w:val="bullet"/>
      <w:lvlText w:val=""/>
      <w:lvlJc w:val="left"/>
      <w:pPr>
        <w:ind w:left="6480" w:hanging="360"/>
      </w:pPr>
      <w:rPr>
        <w:rFonts w:ascii="Wingdings" w:hAnsi="Wingdings" w:cs="Wingdings" w:hint="default"/>
      </w:rPr>
    </w:lvl>
  </w:abstractNum>
  <w:abstractNum w:abstractNumId="29" w15:restartNumberingAfterBreak="0">
    <w:nsid w:val="5DD622DE"/>
    <w:multiLevelType w:val="hybridMultilevel"/>
    <w:tmpl w:val="908CC008"/>
    <w:lvl w:ilvl="0" w:tplc="62F60B5E">
      <w:start w:val="1"/>
      <w:numFmt w:val="bullet"/>
      <w:lvlText w:val=""/>
      <w:lvlJc w:val="left"/>
      <w:pPr>
        <w:ind w:left="720" w:hanging="360"/>
      </w:pPr>
      <w:rPr>
        <w:rFonts w:ascii="Symbol" w:hAnsi="Symbol" w:cs="Symbol" w:hint="default"/>
        <w:sz w:val="18"/>
        <w:szCs w:val="18"/>
      </w:rPr>
    </w:lvl>
    <w:lvl w:ilvl="1" w:tplc="506A4610">
      <w:start w:val="1"/>
      <w:numFmt w:val="bullet"/>
      <w:lvlText w:val="o"/>
      <w:lvlJc w:val="left"/>
      <w:pPr>
        <w:ind w:left="1440" w:hanging="360"/>
      </w:pPr>
      <w:rPr>
        <w:rFonts w:ascii="Courier New" w:hAnsi="Courier New" w:cs="Courier New" w:hint="default"/>
      </w:rPr>
    </w:lvl>
    <w:lvl w:ilvl="2" w:tplc="489E379C">
      <w:start w:val="1"/>
      <w:numFmt w:val="bullet"/>
      <w:lvlText w:val=""/>
      <w:lvlJc w:val="left"/>
      <w:pPr>
        <w:ind w:left="2160" w:hanging="360"/>
      </w:pPr>
      <w:rPr>
        <w:rFonts w:ascii="Wingdings" w:hAnsi="Wingdings" w:cs="Wingdings" w:hint="default"/>
      </w:rPr>
    </w:lvl>
    <w:lvl w:ilvl="3" w:tplc="A76A25EA">
      <w:start w:val="1"/>
      <w:numFmt w:val="bullet"/>
      <w:lvlText w:val=""/>
      <w:lvlJc w:val="left"/>
      <w:pPr>
        <w:ind w:left="2880" w:hanging="360"/>
      </w:pPr>
      <w:rPr>
        <w:rFonts w:ascii="Symbol" w:hAnsi="Symbol" w:cs="Symbol" w:hint="default"/>
      </w:rPr>
    </w:lvl>
    <w:lvl w:ilvl="4" w:tplc="E98AE382">
      <w:start w:val="1"/>
      <w:numFmt w:val="bullet"/>
      <w:lvlText w:val="o"/>
      <w:lvlJc w:val="left"/>
      <w:pPr>
        <w:ind w:left="3600" w:hanging="360"/>
      </w:pPr>
      <w:rPr>
        <w:rFonts w:ascii="Courier New" w:hAnsi="Courier New" w:cs="Courier New" w:hint="default"/>
      </w:rPr>
    </w:lvl>
    <w:lvl w:ilvl="5" w:tplc="8520B488">
      <w:start w:val="1"/>
      <w:numFmt w:val="bullet"/>
      <w:lvlText w:val=""/>
      <w:lvlJc w:val="left"/>
      <w:pPr>
        <w:ind w:left="4320" w:hanging="360"/>
      </w:pPr>
      <w:rPr>
        <w:rFonts w:ascii="Wingdings" w:hAnsi="Wingdings" w:cs="Wingdings" w:hint="default"/>
      </w:rPr>
    </w:lvl>
    <w:lvl w:ilvl="6" w:tplc="71B0008E">
      <w:start w:val="1"/>
      <w:numFmt w:val="bullet"/>
      <w:lvlText w:val=""/>
      <w:lvlJc w:val="left"/>
      <w:pPr>
        <w:ind w:left="5040" w:hanging="360"/>
      </w:pPr>
      <w:rPr>
        <w:rFonts w:ascii="Symbol" w:hAnsi="Symbol" w:cs="Symbol" w:hint="default"/>
      </w:rPr>
    </w:lvl>
    <w:lvl w:ilvl="7" w:tplc="7DEA0BB0">
      <w:start w:val="1"/>
      <w:numFmt w:val="bullet"/>
      <w:lvlText w:val="o"/>
      <w:lvlJc w:val="left"/>
      <w:pPr>
        <w:ind w:left="5760" w:hanging="360"/>
      </w:pPr>
      <w:rPr>
        <w:rFonts w:ascii="Courier New" w:hAnsi="Courier New" w:cs="Courier New" w:hint="default"/>
      </w:rPr>
    </w:lvl>
    <w:lvl w:ilvl="8" w:tplc="D812D716">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0B356A"/>
    <w:multiLevelType w:val="hybridMultilevel"/>
    <w:tmpl w:val="D786E7EC"/>
    <w:lvl w:ilvl="0" w:tplc="C90C75DA">
      <w:start w:val="1"/>
      <w:numFmt w:val="bullet"/>
      <w:lvlText w:val=""/>
      <w:lvlJc w:val="left"/>
      <w:pPr>
        <w:ind w:left="720" w:hanging="360"/>
      </w:pPr>
      <w:rPr>
        <w:rFonts w:ascii="Symbol" w:hAnsi="Symbol" w:cs="Symbol" w:hint="default"/>
        <w:sz w:val="18"/>
        <w:szCs w:val="18"/>
      </w:rPr>
    </w:lvl>
    <w:lvl w:ilvl="1" w:tplc="A75C0A10">
      <w:start w:val="1"/>
      <w:numFmt w:val="bullet"/>
      <w:lvlText w:val="o"/>
      <w:lvlJc w:val="left"/>
      <w:pPr>
        <w:ind w:left="1440" w:hanging="360"/>
      </w:pPr>
      <w:rPr>
        <w:rFonts w:ascii="Courier New" w:hAnsi="Courier New" w:cs="Courier New" w:hint="default"/>
      </w:rPr>
    </w:lvl>
    <w:lvl w:ilvl="2" w:tplc="7A84B3FE">
      <w:start w:val="1"/>
      <w:numFmt w:val="bullet"/>
      <w:lvlText w:val=""/>
      <w:lvlJc w:val="left"/>
      <w:pPr>
        <w:ind w:left="2160" w:hanging="360"/>
      </w:pPr>
      <w:rPr>
        <w:rFonts w:ascii="Wingdings" w:hAnsi="Wingdings" w:cs="Wingdings" w:hint="default"/>
      </w:rPr>
    </w:lvl>
    <w:lvl w:ilvl="3" w:tplc="CF5239B8">
      <w:start w:val="1"/>
      <w:numFmt w:val="bullet"/>
      <w:lvlText w:val=""/>
      <w:lvlJc w:val="left"/>
      <w:pPr>
        <w:ind w:left="2880" w:hanging="360"/>
      </w:pPr>
      <w:rPr>
        <w:rFonts w:ascii="Symbol" w:hAnsi="Symbol" w:cs="Symbol" w:hint="default"/>
      </w:rPr>
    </w:lvl>
    <w:lvl w:ilvl="4" w:tplc="B58AE920">
      <w:start w:val="1"/>
      <w:numFmt w:val="bullet"/>
      <w:lvlText w:val="o"/>
      <w:lvlJc w:val="left"/>
      <w:pPr>
        <w:ind w:left="3600" w:hanging="360"/>
      </w:pPr>
      <w:rPr>
        <w:rFonts w:ascii="Courier New" w:hAnsi="Courier New" w:cs="Courier New" w:hint="default"/>
      </w:rPr>
    </w:lvl>
    <w:lvl w:ilvl="5" w:tplc="08C27DEC">
      <w:start w:val="1"/>
      <w:numFmt w:val="bullet"/>
      <w:lvlText w:val=""/>
      <w:lvlJc w:val="left"/>
      <w:pPr>
        <w:ind w:left="4320" w:hanging="360"/>
      </w:pPr>
      <w:rPr>
        <w:rFonts w:ascii="Wingdings" w:hAnsi="Wingdings" w:cs="Wingdings" w:hint="default"/>
      </w:rPr>
    </w:lvl>
    <w:lvl w:ilvl="6" w:tplc="599AF8FA">
      <w:start w:val="1"/>
      <w:numFmt w:val="bullet"/>
      <w:lvlText w:val=""/>
      <w:lvlJc w:val="left"/>
      <w:pPr>
        <w:ind w:left="5040" w:hanging="360"/>
      </w:pPr>
      <w:rPr>
        <w:rFonts w:ascii="Symbol" w:hAnsi="Symbol" w:cs="Symbol" w:hint="default"/>
      </w:rPr>
    </w:lvl>
    <w:lvl w:ilvl="7" w:tplc="4AE6AFA2">
      <w:start w:val="1"/>
      <w:numFmt w:val="bullet"/>
      <w:lvlText w:val="o"/>
      <w:lvlJc w:val="left"/>
      <w:pPr>
        <w:ind w:left="5760" w:hanging="360"/>
      </w:pPr>
      <w:rPr>
        <w:rFonts w:ascii="Courier New" w:hAnsi="Courier New" w:cs="Courier New" w:hint="default"/>
      </w:rPr>
    </w:lvl>
    <w:lvl w:ilvl="8" w:tplc="6A14E45C">
      <w:start w:val="1"/>
      <w:numFmt w:val="bullet"/>
      <w:lvlText w:val=""/>
      <w:lvlJc w:val="left"/>
      <w:pPr>
        <w:ind w:left="6480" w:hanging="360"/>
      </w:pPr>
      <w:rPr>
        <w:rFonts w:ascii="Wingdings" w:hAnsi="Wingdings" w:cs="Wingdings" w:hint="default"/>
      </w:rPr>
    </w:lvl>
  </w:abstractNum>
  <w:abstractNum w:abstractNumId="32" w15:restartNumberingAfterBreak="0">
    <w:nsid w:val="61B41385"/>
    <w:multiLevelType w:val="hybridMultilevel"/>
    <w:tmpl w:val="04BCF27C"/>
    <w:lvl w:ilvl="0" w:tplc="39109930">
      <w:start w:val="1"/>
      <w:numFmt w:val="bullet"/>
      <w:lvlText w:val=""/>
      <w:lvlJc w:val="left"/>
      <w:pPr>
        <w:ind w:left="720" w:hanging="360"/>
      </w:pPr>
      <w:rPr>
        <w:rFonts w:ascii="Symbol" w:hAnsi="Symbol" w:cs="Symbol" w:hint="default"/>
        <w:sz w:val="18"/>
        <w:szCs w:val="18"/>
      </w:rPr>
    </w:lvl>
    <w:lvl w:ilvl="1" w:tplc="713CA502">
      <w:start w:val="1"/>
      <w:numFmt w:val="bullet"/>
      <w:lvlText w:val="o"/>
      <w:lvlJc w:val="left"/>
      <w:pPr>
        <w:ind w:left="1440" w:hanging="360"/>
      </w:pPr>
      <w:rPr>
        <w:rFonts w:ascii="Courier New" w:hAnsi="Courier New" w:cs="Courier New" w:hint="default"/>
      </w:rPr>
    </w:lvl>
    <w:lvl w:ilvl="2" w:tplc="D7128812">
      <w:start w:val="1"/>
      <w:numFmt w:val="bullet"/>
      <w:lvlText w:val=""/>
      <w:lvlJc w:val="left"/>
      <w:pPr>
        <w:ind w:left="2160" w:hanging="360"/>
      </w:pPr>
      <w:rPr>
        <w:rFonts w:ascii="Wingdings" w:hAnsi="Wingdings" w:cs="Wingdings" w:hint="default"/>
      </w:rPr>
    </w:lvl>
    <w:lvl w:ilvl="3" w:tplc="ABF2F608">
      <w:start w:val="1"/>
      <w:numFmt w:val="bullet"/>
      <w:lvlText w:val=""/>
      <w:lvlJc w:val="left"/>
      <w:pPr>
        <w:ind w:left="2880" w:hanging="360"/>
      </w:pPr>
      <w:rPr>
        <w:rFonts w:ascii="Symbol" w:hAnsi="Symbol" w:cs="Symbol" w:hint="default"/>
      </w:rPr>
    </w:lvl>
    <w:lvl w:ilvl="4" w:tplc="2BBE8950">
      <w:start w:val="1"/>
      <w:numFmt w:val="bullet"/>
      <w:lvlText w:val="o"/>
      <w:lvlJc w:val="left"/>
      <w:pPr>
        <w:ind w:left="3600" w:hanging="360"/>
      </w:pPr>
      <w:rPr>
        <w:rFonts w:ascii="Courier New" w:hAnsi="Courier New" w:cs="Courier New" w:hint="default"/>
      </w:rPr>
    </w:lvl>
    <w:lvl w:ilvl="5" w:tplc="2236BCEC">
      <w:start w:val="1"/>
      <w:numFmt w:val="bullet"/>
      <w:lvlText w:val=""/>
      <w:lvlJc w:val="left"/>
      <w:pPr>
        <w:ind w:left="4320" w:hanging="360"/>
      </w:pPr>
      <w:rPr>
        <w:rFonts w:ascii="Wingdings" w:hAnsi="Wingdings" w:cs="Wingdings" w:hint="default"/>
      </w:rPr>
    </w:lvl>
    <w:lvl w:ilvl="6" w:tplc="3C340172">
      <w:start w:val="1"/>
      <w:numFmt w:val="bullet"/>
      <w:lvlText w:val=""/>
      <w:lvlJc w:val="left"/>
      <w:pPr>
        <w:ind w:left="5040" w:hanging="360"/>
      </w:pPr>
      <w:rPr>
        <w:rFonts w:ascii="Symbol" w:hAnsi="Symbol" w:cs="Symbol" w:hint="default"/>
      </w:rPr>
    </w:lvl>
    <w:lvl w:ilvl="7" w:tplc="B15A65F0">
      <w:start w:val="1"/>
      <w:numFmt w:val="bullet"/>
      <w:lvlText w:val="o"/>
      <w:lvlJc w:val="left"/>
      <w:pPr>
        <w:ind w:left="5760" w:hanging="360"/>
      </w:pPr>
      <w:rPr>
        <w:rFonts w:ascii="Courier New" w:hAnsi="Courier New" w:cs="Courier New" w:hint="default"/>
      </w:rPr>
    </w:lvl>
    <w:lvl w:ilvl="8" w:tplc="31DC508C">
      <w:start w:val="1"/>
      <w:numFmt w:val="bullet"/>
      <w:lvlText w:val=""/>
      <w:lvlJc w:val="left"/>
      <w:pPr>
        <w:ind w:left="6480" w:hanging="360"/>
      </w:pPr>
      <w:rPr>
        <w:rFonts w:ascii="Wingdings" w:hAnsi="Wingdings" w:cs="Wingdings" w:hint="default"/>
      </w:rPr>
    </w:lvl>
  </w:abstractNum>
  <w:abstractNum w:abstractNumId="33" w15:restartNumberingAfterBreak="0">
    <w:nsid w:val="61C338A5"/>
    <w:multiLevelType w:val="hybridMultilevel"/>
    <w:tmpl w:val="8466A930"/>
    <w:lvl w:ilvl="0" w:tplc="20723798">
      <w:start w:val="1"/>
      <w:numFmt w:val="bullet"/>
      <w:lvlText w:val=""/>
      <w:lvlJc w:val="left"/>
      <w:pPr>
        <w:ind w:left="720" w:hanging="360"/>
      </w:pPr>
      <w:rPr>
        <w:rFonts w:ascii="Symbol" w:hAnsi="Symbol" w:cs="Symbol" w:hint="default"/>
        <w:sz w:val="18"/>
        <w:szCs w:val="18"/>
      </w:rPr>
    </w:lvl>
    <w:lvl w:ilvl="1" w:tplc="25547F6E">
      <w:start w:val="1"/>
      <w:numFmt w:val="bullet"/>
      <w:lvlText w:val="o"/>
      <w:lvlJc w:val="left"/>
      <w:pPr>
        <w:ind w:left="1440" w:hanging="360"/>
      </w:pPr>
      <w:rPr>
        <w:rFonts w:ascii="Courier New" w:hAnsi="Courier New" w:cs="Courier New" w:hint="default"/>
      </w:rPr>
    </w:lvl>
    <w:lvl w:ilvl="2" w:tplc="38AA21C4">
      <w:start w:val="1"/>
      <w:numFmt w:val="bullet"/>
      <w:lvlText w:val=""/>
      <w:lvlJc w:val="left"/>
      <w:pPr>
        <w:ind w:left="2160" w:hanging="360"/>
      </w:pPr>
      <w:rPr>
        <w:rFonts w:ascii="Wingdings" w:hAnsi="Wingdings" w:cs="Wingdings" w:hint="default"/>
      </w:rPr>
    </w:lvl>
    <w:lvl w:ilvl="3" w:tplc="C74A0CA0">
      <w:start w:val="1"/>
      <w:numFmt w:val="bullet"/>
      <w:lvlText w:val=""/>
      <w:lvlJc w:val="left"/>
      <w:pPr>
        <w:ind w:left="2880" w:hanging="360"/>
      </w:pPr>
      <w:rPr>
        <w:rFonts w:ascii="Symbol" w:hAnsi="Symbol" w:cs="Symbol" w:hint="default"/>
      </w:rPr>
    </w:lvl>
    <w:lvl w:ilvl="4" w:tplc="ABF6822A">
      <w:start w:val="1"/>
      <w:numFmt w:val="bullet"/>
      <w:lvlText w:val="o"/>
      <w:lvlJc w:val="left"/>
      <w:pPr>
        <w:ind w:left="3600" w:hanging="360"/>
      </w:pPr>
      <w:rPr>
        <w:rFonts w:ascii="Courier New" w:hAnsi="Courier New" w:cs="Courier New" w:hint="default"/>
      </w:rPr>
    </w:lvl>
    <w:lvl w:ilvl="5" w:tplc="F1364F92">
      <w:start w:val="1"/>
      <w:numFmt w:val="bullet"/>
      <w:lvlText w:val=""/>
      <w:lvlJc w:val="left"/>
      <w:pPr>
        <w:ind w:left="4320" w:hanging="360"/>
      </w:pPr>
      <w:rPr>
        <w:rFonts w:ascii="Wingdings" w:hAnsi="Wingdings" w:cs="Wingdings" w:hint="default"/>
      </w:rPr>
    </w:lvl>
    <w:lvl w:ilvl="6" w:tplc="E2F43498">
      <w:start w:val="1"/>
      <w:numFmt w:val="bullet"/>
      <w:lvlText w:val=""/>
      <w:lvlJc w:val="left"/>
      <w:pPr>
        <w:ind w:left="5040" w:hanging="360"/>
      </w:pPr>
      <w:rPr>
        <w:rFonts w:ascii="Symbol" w:hAnsi="Symbol" w:cs="Symbol" w:hint="default"/>
      </w:rPr>
    </w:lvl>
    <w:lvl w:ilvl="7" w:tplc="F1D86EEC">
      <w:start w:val="1"/>
      <w:numFmt w:val="bullet"/>
      <w:lvlText w:val="o"/>
      <w:lvlJc w:val="left"/>
      <w:pPr>
        <w:ind w:left="5760" w:hanging="360"/>
      </w:pPr>
      <w:rPr>
        <w:rFonts w:ascii="Courier New" w:hAnsi="Courier New" w:cs="Courier New" w:hint="default"/>
      </w:rPr>
    </w:lvl>
    <w:lvl w:ilvl="8" w:tplc="F4AADA88">
      <w:start w:val="1"/>
      <w:numFmt w:val="bullet"/>
      <w:lvlText w:val=""/>
      <w:lvlJc w:val="left"/>
      <w:pPr>
        <w:ind w:left="6480" w:hanging="360"/>
      </w:pPr>
      <w:rPr>
        <w:rFonts w:ascii="Wingdings" w:hAnsi="Wingdings" w:cs="Wingdings" w:hint="default"/>
      </w:rPr>
    </w:lvl>
  </w:abstractNum>
  <w:abstractNum w:abstractNumId="34" w15:restartNumberingAfterBreak="0">
    <w:nsid w:val="6CE60EC0"/>
    <w:multiLevelType w:val="hybridMultilevel"/>
    <w:tmpl w:val="194E39A6"/>
    <w:lvl w:ilvl="0" w:tplc="DE3E7088">
      <w:start w:val="1"/>
      <w:numFmt w:val="bullet"/>
      <w:lvlText w:val=""/>
      <w:lvlJc w:val="left"/>
      <w:pPr>
        <w:ind w:left="720" w:hanging="360"/>
      </w:pPr>
      <w:rPr>
        <w:rFonts w:ascii="Symbol" w:hAnsi="Symbol" w:cs="Symbol" w:hint="default"/>
        <w:sz w:val="18"/>
        <w:szCs w:val="18"/>
      </w:rPr>
    </w:lvl>
    <w:lvl w:ilvl="1" w:tplc="73A89020">
      <w:start w:val="1"/>
      <w:numFmt w:val="bullet"/>
      <w:lvlText w:val="o"/>
      <w:lvlJc w:val="left"/>
      <w:pPr>
        <w:ind w:left="1440" w:hanging="360"/>
      </w:pPr>
      <w:rPr>
        <w:rFonts w:ascii="Courier New" w:hAnsi="Courier New" w:cs="Courier New" w:hint="default"/>
      </w:rPr>
    </w:lvl>
    <w:lvl w:ilvl="2" w:tplc="AF3C01A0">
      <w:start w:val="1"/>
      <w:numFmt w:val="bullet"/>
      <w:lvlText w:val=""/>
      <w:lvlJc w:val="left"/>
      <w:pPr>
        <w:ind w:left="2160" w:hanging="360"/>
      </w:pPr>
      <w:rPr>
        <w:rFonts w:ascii="Wingdings" w:hAnsi="Wingdings" w:cs="Wingdings" w:hint="default"/>
      </w:rPr>
    </w:lvl>
    <w:lvl w:ilvl="3" w:tplc="9530D566">
      <w:start w:val="1"/>
      <w:numFmt w:val="bullet"/>
      <w:lvlText w:val=""/>
      <w:lvlJc w:val="left"/>
      <w:pPr>
        <w:ind w:left="2880" w:hanging="360"/>
      </w:pPr>
      <w:rPr>
        <w:rFonts w:ascii="Symbol" w:hAnsi="Symbol" w:cs="Symbol" w:hint="default"/>
      </w:rPr>
    </w:lvl>
    <w:lvl w:ilvl="4" w:tplc="3420366A">
      <w:start w:val="1"/>
      <w:numFmt w:val="bullet"/>
      <w:lvlText w:val="o"/>
      <w:lvlJc w:val="left"/>
      <w:pPr>
        <w:ind w:left="3600" w:hanging="360"/>
      </w:pPr>
      <w:rPr>
        <w:rFonts w:ascii="Courier New" w:hAnsi="Courier New" w:cs="Courier New" w:hint="default"/>
      </w:rPr>
    </w:lvl>
    <w:lvl w:ilvl="5" w:tplc="D736DF9A">
      <w:start w:val="1"/>
      <w:numFmt w:val="bullet"/>
      <w:lvlText w:val=""/>
      <w:lvlJc w:val="left"/>
      <w:pPr>
        <w:ind w:left="4320" w:hanging="360"/>
      </w:pPr>
      <w:rPr>
        <w:rFonts w:ascii="Wingdings" w:hAnsi="Wingdings" w:cs="Wingdings" w:hint="default"/>
      </w:rPr>
    </w:lvl>
    <w:lvl w:ilvl="6" w:tplc="D22463A2">
      <w:start w:val="1"/>
      <w:numFmt w:val="bullet"/>
      <w:lvlText w:val=""/>
      <w:lvlJc w:val="left"/>
      <w:pPr>
        <w:ind w:left="5040" w:hanging="360"/>
      </w:pPr>
      <w:rPr>
        <w:rFonts w:ascii="Symbol" w:hAnsi="Symbol" w:cs="Symbol" w:hint="default"/>
      </w:rPr>
    </w:lvl>
    <w:lvl w:ilvl="7" w:tplc="AA98062A">
      <w:start w:val="1"/>
      <w:numFmt w:val="bullet"/>
      <w:lvlText w:val="o"/>
      <w:lvlJc w:val="left"/>
      <w:pPr>
        <w:ind w:left="5760" w:hanging="360"/>
      </w:pPr>
      <w:rPr>
        <w:rFonts w:ascii="Courier New" w:hAnsi="Courier New" w:cs="Courier New" w:hint="default"/>
      </w:rPr>
    </w:lvl>
    <w:lvl w:ilvl="8" w:tplc="D83C2802">
      <w:start w:val="1"/>
      <w:numFmt w:val="bullet"/>
      <w:lvlText w:val=""/>
      <w:lvlJc w:val="left"/>
      <w:pPr>
        <w:ind w:left="6480" w:hanging="360"/>
      </w:pPr>
      <w:rPr>
        <w:rFonts w:ascii="Wingdings" w:hAnsi="Wingdings" w:cs="Wingdings" w:hint="default"/>
      </w:rPr>
    </w:lvl>
  </w:abstractNum>
  <w:abstractNum w:abstractNumId="35" w15:restartNumberingAfterBreak="0">
    <w:nsid w:val="6ED41459"/>
    <w:multiLevelType w:val="hybridMultilevel"/>
    <w:tmpl w:val="8A3200F6"/>
    <w:lvl w:ilvl="0" w:tplc="4AF2B630">
      <w:start w:val="1"/>
      <w:numFmt w:val="bullet"/>
      <w:lvlText w:val=""/>
      <w:lvlJc w:val="left"/>
      <w:pPr>
        <w:ind w:left="720" w:hanging="360"/>
      </w:pPr>
      <w:rPr>
        <w:rFonts w:ascii="Symbol" w:hAnsi="Symbol" w:cs="Symbol" w:hint="default"/>
        <w:sz w:val="24"/>
        <w:szCs w:val="24"/>
      </w:rPr>
    </w:lvl>
    <w:lvl w:ilvl="1" w:tplc="C2442BE4">
      <w:start w:val="1"/>
      <w:numFmt w:val="bullet"/>
      <w:lvlText w:val="o"/>
      <w:lvlJc w:val="left"/>
      <w:pPr>
        <w:ind w:left="1440" w:hanging="360"/>
      </w:pPr>
      <w:rPr>
        <w:rFonts w:ascii="Courier New" w:hAnsi="Courier New" w:cs="Courier New" w:hint="default"/>
      </w:rPr>
    </w:lvl>
    <w:lvl w:ilvl="2" w:tplc="18D89090">
      <w:start w:val="1"/>
      <w:numFmt w:val="bullet"/>
      <w:lvlText w:val=""/>
      <w:lvlJc w:val="left"/>
      <w:pPr>
        <w:ind w:left="2160" w:hanging="360"/>
      </w:pPr>
      <w:rPr>
        <w:rFonts w:ascii="Wingdings" w:hAnsi="Wingdings" w:cs="Wingdings" w:hint="default"/>
      </w:rPr>
    </w:lvl>
    <w:lvl w:ilvl="3" w:tplc="849A8BAA">
      <w:start w:val="1"/>
      <w:numFmt w:val="bullet"/>
      <w:lvlText w:val=""/>
      <w:lvlJc w:val="left"/>
      <w:pPr>
        <w:ind w:left="2880" w:hanging="360"/>
      </w:pPr>
      <w:rPr>
        <w:rFonts w:ascii="Symbol" w:hAnsi="Symbol" w:cs="Symbol" w:hint="default"/>
      </w:rPr>
    </w:lvl>
    <w:lvl w:ilvl="4" w:tplc="995E4728">
      <w:start w:val="1"/>
      <w:numFmt w:val="bullet"/>
      <w:lvlText w:val="o"/>
      <w:lvlJc w:val="left"/>
      <w:pPr>
        <w:ind w:left="3600" w:hanging="360"/>
      </w:pPr>
      <w:rPr>
        <w:rFonts w:ascii="Courier New" w:hAnsi="Courier New" w:cs="Courier New" w:hint="default"/>
      </w:rPr>
    </w:lvl>
    <w:lvl w:ilvl="5" w:tplc="3F04F9D2">
      <w:start w:val="1"/>
      <w:numFmt w:val="bullet"/>
      <w:lvlText w:val=""/>
      <w:lvlJc w:val="left"/>
      <w:pPr>
        <w:ind w:left="4320" w:hanging="360"/>
      </w:pPr>
      <w:rPr>
        <w:rFonts w:ascii="Wingdings" w:hAnsi="Wingdings" w:cs="Wingdings" w:hint="default"/>
      </w:rPr>
    </w:lvl>
    <w:lvl w:ilvl="6" w:tplc="AA60C810">
      <w:start w:val="1"/>
      <w:numFmt w:val="bullet"/>
      <w:lvlText w:val=""/>
      <w:lvlJc w:val="left"/>
      <w:pPr>
        <w:ind w:left="5040" w:hanging="360"/>
      </w:pPr>
      <w:rPr>
        <w:rFonts w:ascii="Symbol" w:hAnsi="Symbol" w:cs="Symbol" w:hint="default"/>
      </w:rPr>
    </w:lvl>
    <w:lvl w:ilvl="7" w:tplc="89E22354">
      <w:start w:val="1"/>
      <w:numFmt w:val="bullet"/>
      <w:lvlText w:val="o"/>
      <w:lvlJc w:val="left"/>
      <w:pPr>
        <w:ind w:left="5760" w:hanging="360"/>
      </w:pPr>
      <w:rPr>
        <w:rFonts w:ascii="Courier New" w:hAnsi="Courier New" w:cs="Courier New" w:hint="default"/>
      </w:rPr>
    </w:lvl>
    <w:lvl w:ilvl="8" w:tplc="AE4ADBEA">
      <w:start w:val="1"/>
      <w:numFmt w:val="bullet"/>
      <w:lvlText w:val=""/>
      <w:lvlJc w:val="left"/>
      <w:pPr>
        <w:ind w:left="6480" w:hanging="360"/>
      </w:pPr>
      <w:rPr>
        <w:rFonts w:ascii="Wingdings" w:hAnsi="Wingdings" w:cs="Wingdings" w:hint="default"/>
      </w:rPr>
    </w:lvl>
  </w:abstractNum>
  <w:abstractNum w:abstractNumId="36" w15:restartNumberingAfterBreak="0">
    <w:nsid w:val="728E0623"/>
    <w:multiLevelType w:val="hybridMultilevel"/>
    <w:tmpl w:val="56B4AF8A"/>
    <w:lvl w:ilvl="0" w:tplc="DBB42AEA">
      <w:start w:val="1"/>
      <w:numFmt w:val="bullet"/>
      <w:lvlText w:val=""/>
      <w:lvlJc w:val="left"/>
      <w:pPr>
        <w:ind w:left="720" w:hanging="360"/>
      </w:pPr>
      <w:rPr>
        <w:rFonts w:ascii="Symbol" w:hAnsi="Symbol" w:cs="Symbol" w:hint="default"/>
        <w:sz w:val="18"/>
        <w:szCs w:val="18"/>
      </w:rPr>
    </w:lvl>
    <w:lvl w:ilvl="1" w:tplc="B8FAFBAC">
      <w:start w:val="1"/>
      <w:numFmt w:val="bullet"/>
      <w:lvlText w:val="o"/>
      <w:lvlJc w:val="left"/>
      <w:pPr>
        <w:ind w:left="1440" w:hanging="360"/>
      </w:pPr>
      <w:rPr>
        <w:rFonts w:ascii="Courier New" w:hAnsi="Courier New" w:cs="Courier New" w:hint="default"/>
      </w:rPr>
    </w:lvl>
    <w:lvl w:ilvl="2" w:tplc="8CDEC3BA">
      <w:start w:val="1"/>
      <w:numFmt w:val="bullet"/>
      <w:lvlText w:val=""/>
      <w:lvlJc w:val="left"/>
      <w:pPr>
        <w:ind w:left="2160" w:hanging="360"/>
      </w:pPr>
      <w:rPr>
        <w:rFonts w:ascii="Wingdings" w:hAnsi="Wingdings" w:cs="Wingdings" w:hint="default"/>
      </w:rPr>
    </w:lvl>
    <w:lvl w:ilvl="3" w:tplc="51C6A98A">
      <w:start w:val="1"/>
      <w:numFmt w:val="bullet"/>
      <w:lvlText w:val=""/>
      <w:lvlJc w:val="left"/>
      <w:pPr>
        <w:ind w:left="2880" w:hanging="360"/>
      </w:pPr>
      <w:rPr>
        <w:rFonts w:ascii="Symbol" w:hAnsi="Symbol" w:cs="Symbol" w:hint="default"/>
      </w:rPr>
    </w:lvl>
    <w:lvl w:ilvl="4" w:tplc="8A2AEFCC">
      <w:start w:val="1"/>
      <w:numFmt w:val="bullet"/>
      <w:lvlText w:val="o"/>
      <w:lvlJc w:val="left"/>
      <w:pPr>
        <w:ind w:left="3600" w:hanging="360"/>
      </w:pPr>
      <w:rPr>
        <w:rFonts w:ascii="Courier New" w:hAnsi="Courier New" w:cs="Courier New" w:hint="default"/>
      </w:rPr>
    </w:lvl>
    <w:lvl w:ilvl="5" w:tplc="FCBA171E">
      <w:start w:val="1"/>
      <w:numFmt w:val="bullet"/>
      <w:lvlText w:val=""/>
      <w:lvlJc w:val="left"/>
      <w:pPr>
        <w:ind w:left="4320" w:hanging="360"/>
      </w:pPr>
      <w:rPr>
        <w:rFonts w:ascii="Wingdings" w:hAnsi="Wingdings" w:cs="Wingdings" w:hint="default"/>
      </w:rPr>
    </w:lvl>
    <w:lvl w:ilvl="6" w:tplc="5A96B2F6">
      <w:start w:val="1"/>
      <w:numFmt w:val="bullet"/>
      <w:lvlText w:val=""/>
      <w:lvlJc w:val="left"/>
      <w:pPr>
        <w:ind w:left="5040" w:hanging="360"/>
      </w:pPr>
      <w:rPr>
        <w:rFonts w:ascii="Symbol" w:hAnsi="Symbol" w:cs="Symbol" w:hint="default"/>
      </w:rPr>
    </w:lvl>
    <w:lvl w:ilvl="7" w:tplc="1BA6FCD4">
      <w:start w:val="1"/>
      <w:numFmt w:val="bullet"/>
      <w:lvlText w:val="o"/>
      <w:lvlJc w:val="left"/>
      <w:pPr>
        <w:ind w:left="5760" w:hanging="360"/>
      </w:pPr>
      <w:rPr>
        <w:rFonts w:ascii="Courier New" w:hAnsi="Courier New" w:cs="Courier New" w:hint="default"/>
      </w:rPr>
    </w:lvl>
    <w:lvl w:ilvl="8" w:tplc="F74CC26E">
      <w:start w:val="1"/>
      <w:numFmt w:val="bullet"/>
      <w:lvlText w:val=""/>
      <w:lvlJc w:val="left"/>
      <w:pPr>
        <w:ind w:left="6480" w:hanging="360"/>
      </w:pPr>
      <w:rPr>
        <w:rFonts w:ascii="Wingdings" w:hAnsi="Wingdings" w:cs="Wingdings" w:hint="default"/>
      </w:rPr>
    </w:lvl>
  </w:abstractNum>
  <w:abstractNum w:abstractNumId="37" w15:restartNumberingAfterBreak="0">
    <w:nsid w:val="78953474"/>
    <w:multiLevelType w:val="hybridMultilevel"/>
    <w:tmpl w:val="F1E20B64"/>
    <w:lvl w:ilvl="0" w:tplc="3EAA92DC">
      <w:start w:val="1"/>
      <w:numFmt w:val="bullet"/>
      <w:lvlText w:val=""/>
      <w:lvlJc w:val="left"/>
      <w:pPr>
        <w:ind w:left="720" w:hanging="360"/>
      </w:pPr>
      <w:rPr>
        <w:rFonts w:ascii="Symbol" w:hAnsi="Symbol" w:cs="Symbol" w:hint="default"/>
        <w:sz w:val="18"/>
        <w:szCs w:val="18"/>
      </w:rPr>
    </w:lvl>
    <w:lvl w:ilvl="1" w:tplc="92E62688">
      <w:start w:val="1"/>
      <w:numFmt w:val="bullet"/>
      <w:lvlText w:val="o"/>
      <w:lvlJc w:val="left"/>
      <w:pPr>
        <w:ind w:left="1440" w:hanging="360"/>
      </w:pPr>
      <w:rPr>
        <w:rFonts w:ascii="Courier New" w:hAnsi="Courier New" w:cs="Courier New" w:hint="default"/>
      </w:rPr>
    </w:lvl>
    <w:lvl w:ilvl="2" w:tplc="92DA42EC">
      <w:start w:val="1"/>
      <w:numFmt w:val="bullet"/>
      <w:lvlText w:val=""/>
      <w:lvlJc w:val="left"/>
      <w:pPr>
        <w:ind w:left="2160" w:hanging="360"/>
      </w:pPr>
      <w:rPr>
        <w:rFonts w:ascii="Wingdings" w:hAnsi="Wingdings" w:cs="Wingdings" w:hint="default"/>
      </w:rPr>
    </w:lvl>
    <w:lvl w:ilvl="3" w:tplc="D7D83A62">
      <w:start w:val="1"/>
      <w:numFmt w:val="bullet"/>
      <w:lvlText w:val=""/>
      <w:lvlJc w:val="left"/>
      <w:pPr>
        <w:ind w:left="2880" w:hanging="360"/>
      </w:pPr>
      <w:rPr>
        <w:rFonts w:ascii="Symbol" w:hAnsi="Symbol" w:cs="Symbol" w:hint="default"/>
      </w:rPr>
    </w:lvl>
    <w:lvl w:ilvl="4" w:tplc="3BB635E0">
      <w:start w:val="1"/>
      <w:numFmt w:val="bullet"/>
      <w:lvlText w:val="o"/>
      <w:lvlJc w:val="left"/>
      <w:pPr>
        <w:ind w:left="3600" w:hanging="360"/>
      </w:pPr>
      <w:rPr>
        <w:rFonts w:ascii="Courier New" w:hAnsi="Courier New" w:cs="Courier New" w:hint="default"/>
      </w:rPr>
    </w:lvl>
    <w:lvl w:ilvl="5" w:tplc="39E463CA">
      <w:start w:val="1"/>
      <w:numFmt w:val="bullet"/>
      <w:lvlText w:val=""/>
      <w:lvlJc w:val="left"/>
      <w:pPr>
        <w:ind w:left="4320" w:hanging="360"/>
      </w:pPr>
      <w:rPr>
        <w:rFonts w:ascii="Wingdings" w:hAnsi="Wingdings" w:cs="Wingdings" w:hint="default"/>
      </w:rPr>
    </w:lvl>
    <w:lvl w:ilvl="6" w:tplc="CDD866D0">
      <w:start w:val="1"/>
      <w:numFmt w:val="bullet"/>
      <w:lvlText w:val=""/>
      <w:lvlJc w:val="left"/>
      <w:pPr>
        <w:ind w:left="5040" w:hanging="360"/>
      </w:pPr>
      <w:rPr>
        <w:rFonts w:ascii="Symbol" w:hAnsi="Symbol" w:cs="Symbol" w:hint="default"/>
      </w:rPr>
    </w:lvl>
    <w:lvl w:ilvl="7" w:tplc="AE44D906">
      <w:start w:val="1"/>
      <w:numFmt w:val="bullet"/>
      <w:lvlText w:val="o"/>
      <w:lvlJc w:val="left"/>
      <w:pPr>
        <w:ind w:left="5760" w:hanging="360"/>
      </w:pPr>
      <w:rPr>
        <w:rFonts w:ascii="Courier New" w:hAnsi="Courier New" w:cs="Courier New" w:hint="default"/>
      </w:rPr>
    </w:lvl>
    <w:lvl w:ilvl="8" w:tplc="6C9C3206">
      <w:start w:val="1"/>
      <w:numFmt w:val="bullet"/>
      <w:lvlText w:val=""/>
      <w:lvlJc w:val="left"/>
      <w:pPr>
        <w:ind w:left="6480" w:hanging="360"/>
      </w:pPr>
      <w:rPr>
        <w:rFonts w:ascii="Wingdings" w:hAnsi="Wingdings" w:cs="Wingdings" w:hint="default"/>
      </w:rPr>
    </w:lvl>
  </w:abstractNum>
  <w:num w:numId="1" w16cid:durableId="229511556">
    <w:abstractNumId w:val="21"/>
  </w:num>
  <w:num w:numId="2" w16cid:durableId="1890797365">
    <w:abstractNumId w:val="24"/>
  </w:num>
  <w:num w:numId="3" w16cid:durableId="1262102750">
    <w:abstractNumId w:val="30"/>
  </w:num>
  <w:num w:numId="4" w16cid:durableId="1623681856">
    <w:abstractNumId w:val="23"/>
  </w:num>
  <w:num w:numId="5" w16cid:durableId="1331762397">
    <w:abstractNumId w:val="12"/>
  </w:num>
  <w:num w:numId="6" w16cid:durableId="126246215">
    <w:abstractNumId w:val="9"/>
  </w:num>
  <w:num w:numId="7" w16cid:durableId="1438982760">
    <w:abstractNumId w:val="17"/>
  </w:num>
  <w:num w:numId="8" w16cid:durableId="589509326">
    <w:abstractNumId w:val="6"/>
  </w:num>
  <w:num w:numId="9" w16cid:durableId="1253539826">
    <w:abstractNumId w:val="29"/>
  </w:num>
  <w:num w:numId="10" w16cid:durableId="999776958">
    <w:abstractNumId w:val="2"/>
  </w:num>
  <w:num w:numId="11" w16cid:durableId="949362976">
    <w:abstractNumId w:val="7"/>
  </w:num>
  <w:num w:numId="12" w16cid:durableId="1968658450">
    <w:abstractNumId w:val="19"/>
  </w:num>
  <w:num w:numId="13" w16cid:durableId="1055935519">
    <w:abstractNumId w:val="10"/>
  </w:num>
  <w:num w:numId="14" w16cid:durableId="40598327">
    <w:abstractNumId w:val="18"/>
  </w:num>
  <w:num w:numId="15" w16cid:durableId="1425761541">
    <w:abstractNumId w:val="34"/>
  </w:num>
  <w:num w:numId="16" w16cid:durableId="1979913514">
    <w:abstractNumId w:val="28"/>
  </w:num>
  <w:num w:numId="17" w16cid:durableId="386684628">
    <w:abstractNumId w:val="1"/>
  </w:num>
  <w:num w:numId="18" w16cid:durableId="529807910">
    <w:abstractNumId w:val="13"/>
  </w:num>
  <w:num w:numId="19" w16cid:durableId="1188132085">
    <w:abstractNumId w:val="3"/>
  </w:num>
  <w:num w:numId="20" w16cid:durableId="621961857">
    <w:abstractNumId w:val="0"/>
  </w:num>
  <w:num w:numId="21" w16cid:durableId="1903830379">
    <w:abstractNumId w:val="32"/>
  </w:num>
  <w:num w:numId="22" w16cid:durableId="950937475">
    <w:abstractNumId w:val="37"/>
  </w:num>
  <w:num w:numId="23" w16cid:durableId="222764288">
    <w:abstractNumId w:val="5"/>
  </w:num>
  <w:num w:numId="24" w16cid:durableId="406458200">
    <w:abstractNumId w:val="27"/>
  </w:num>
  <w:num w:numId="25" w16cid:durableId="1680618703">
    <w:abstractNumId w:val="8"/>
  </w:num>
  <w:num w:numId="26" w16cid:durableId="1343823242">
    <w:abstractNumId w:val="35"/>
  </w:num>
  <w:num w:numId="27" w16cid:durableId="1341278034">
    <w:abstractNumId w:val="26"/>
  </w:num>
  <w:num w:numId="28" w16cid:durableId="414284593">
    <w:abstractNumId w:val="16"/>
  </w:num>
  <w:num w:numId="29" w16cid:durableId="1232620121">
    <w:abstractNumId w:val="11"/>
  </w:num>
  <w:num w:numId="30" w16cid:durableId="536045216">
    <w:abstractNumId w:val="31"/>
  </w:num>
  <w:num w:numId="31" w16cid:durableId="596522398">
    <w:abstractNumId w:val="22"/>
  </w:num>
  <w:num w:numId="32" w16cid:durableId="1511018108">
    <w:abstractNumId w:val="4"/>
  </w:num>
  <w:num w:numId="33" w16cid:durableId="2086103050">
    <w:abstractNumId w:val="20"/>
  </w:num>
  <w:num w:numId="34" w16cid:durableId="1408960538">
    <w:abstractNumId w:val="36"/>
  </w:num>
  <w:num w:numId="35" w16cid:durableId="217282740">
    <w:abstractNumId w:val="25"/>
  </w:num>
  <w:num w:numId="36" w16cid:durableId="764886217">
    <w:abstractNumId w:val="33"/>
  </w:num>
  <w:num w:numId="37" w16cid:durableId="531067475">
    <w:abstractNumId w:val="14"/>
  </w:num>
  <w:num w:numId="38" w16cid:durableId="16238052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0918"/>
    <w:rsid w:val="000C5527"/>
    <w:rsid w:val="000E76C6"/>
    <w:rsid w:val="00127127"/>
    <w:rsid w:val="00134892"/>
    <w:rsid w:val="00204EDB"/>
    <w:rsid w:val="002634AA"/>
    <w:rsid w:val="002D58B5"/>
    <w:rsid w:val="0033249E"/>
    <w:rsid w:val="00337E4D"/>
    <w:rsid w:val="00343395"/>
    <w:rsid w:val="003A1AA2"/>
    <w:rsid w:val="004502A8"/>
    <w:rsid w:val="004702FB"/>
    <w:rsid w:val="00471503"/>
    <w:rsid w:val="0049479E"/>
    <w:rsid w:val="004D2F9F"/>
    <w:rsid w:val="004F2927"/>
    <w:rsid w:val="0050757D"/>
    <w:rsid w:val="0052142A"/>
    <w:rsid w:val="005329D7"/>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30AC1"/>
    <w:rsid w:val="008B72CE"/>
    <w:rsid w:val="00930868"/>
    <w:rsid w:val="00944D73"/>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42605"/>
    <w:rsid w:val="00D60A0B"/>
    <w:rsid w:val="00D7467F"/>
    <w:rsid w:val="00D931BF"/>
    <w:rsid w:val="00DD2FA1"/>
    <w:rsid w:val="00E55B9D"/>
    <w:rsid w:val="00ED41BC"/>
    <w:rsid w:val="00EF3AE5"/>
    <w:rsid w:val="00EF6B87"/>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4DF0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44</Pages>
  <Words>14029</Words>
  <Characters>79971</Characters>
  <Application>Microsoft Office Word</Application>
  <DocSecurity>0</DocSecurity>
  <Lines>666</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47</cp:revision>
  <dcterms:created xsi:type="dcterms:W3CDTF">2013-11-14T14:15:00Z</dcterms:created>
  <dcterms:modified xsi:type="dcterms:W3CDTF">2025-03-26T15:45:00Z</dcterms:modified>
</cp:coreProperties>
</file>