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7EB187D0" w14:textId="77777777" w:rsidTr="004F2927">
        <w:trPr>
          <w:trHeight w:val="1268"/>
        </w:trPr>
        <w:tc>
          <w:tcPr>
            <w:tcW w:w="1668" w:type="dxa"/>
          </w:tcPr>
          <w:p w14:paraId="54262ECC" w14:textId="77777777" w:rsidR="004702FB" w:rsidRPr="006F1DA5" w:rsidRDefault="004702FB" w:rsidP="004702FB">
            <w:pPr>
              <w:pStyle w:val="Glava"/>
              <w:rPr>
                <w:rFonts w:ascii="Arial" w:hAnsi="Arial" w:cs="Arial"/>
                <w:b/>
                <w:color w:val="000000" w:themeColor="text1"/>
              </w:rPr>
            </w:pPr>
          </w:p>
        </w:tc>
        <w:tc>
          <w:tcPr>
            <w:tcW w:w="3361" w:type="dxa"/>
          </w:tcPr>
          <w:p w14:paraId="57DE3667" w14:textId="77777777" w:rsidR="004702FB" w:rsidRPr="006F1DA5" w:rsidRDefault="004702FB" w:rsidP="004702FB">
            <w:pPr>
              <w:pStyle w:val="Glava"/>
              <w:rPr>
                <w:rFonts w:ascii="Arial" w:hAnsi="Arial" w:cs="Arial"/>
                <w:b/>
                <w:color w:val="000000" w:themeColor="text1"/>
              </w:rPr>
            </w:pPr>
          </w:p>
        </w:tc>
        <w:tc>
          <w:tcPr>
            <w:tcW w:w="4209" w:type="dxa"/>
          </w:tcPr>
          <w:p w14:paraId="02D9F5A6" w14:textId="77777777" w:rsidR="004702FB" w:rsidRPr="006F1DA5" w:rsidRDefault="004702FB" w:rsidP="004702FB">
            <w:pPr>
              <w:pStyle w:val="Glava"/>
              <w:rPr>
                <w:rFonts w:ascii="Arial" w:hAnsi="Arial" w:cs="Arial"/>
                <w:b/>
                <w:color w:val="000000" w:themeColor="text1"/>
              </w:rPr>
            </w:pPr>
          </w:p>
        </w:tc>
      </w:tr>
    </w:tbl>
    <w:p w14:paraId="7BB444B3" w14:textId="77777777" w:rsidR="004702FB" w:rsidRDefault="004702FB" w:rsidP="006975C6">
      <w:pPr>
        <w:pStyle w:val="Paragraf"/>
        <w:rPr>
          <w:rFonts w:ascii="Arial" w:hAnsi="Arial" w:cs="Arial"/>
        </w:rPr>
      </w:pPr>
    </w:p>
    <w:p w14:paraId="4DBC8DD3"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16-08/25</w:t>
      </w:r>
    </w:p>
    <w:p w14:paraId="5599A8CC" w14:textId="74D4A2EB"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250654">
        <w:rPr>
          <w:rFonts w:ascii="Arial" w:hAnsi="Arial" w:cs="Arial"/>
        </w:rPr>
        <w:t>11.04.</w:t>
      </w:r>
      <w:r w:rsidRPr="006F1DA5">
        <w:rPr>
          <w:rFonts w:ascii="Arial" w:hAnsi="Arial" w:cs="Arial"/>
        </w:rPr>
        <w:t>2025</w:t>
      </w:r>
      <w:r w:rsidR="00FC2646" w:rsidRPr="006F1DA5">
        <w:rPr>
          <w:rFonts w:ascii="Arial" w:hAnsi="Arial" w:cs="Arial"/>
        </w:rPr>
        <w:tab/>
      </w:r>
    </w:p>
    <w:p w14:paraId="02ED8F73"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14:paraId="171668D8"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6EA4F37C"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491DCB8B"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Fizično in tehnično varovanje kompleksa Splošne bolnišnice Novo mesto</w:t>
            </w:r>
          </w:p>
        </w:tc>
      </w:tr>
    </w:tbl>
    <w:p w14:paraId="51C0D5AC" w14:textId="77777777" w:rsidR="00FB3258" w:rsidRPr="006F1DA5" w:rsidRDefault="00FB3258" w:rsidP="006975C6">
      <w:pPr>
        <w:pStyle w:val="Paragraf"/>
        <w:rPr>
          <w:rFonts w:ascii="Arial" w:hAnsi="Arial" w:cs="Arial"/>
        </w:rPr>
      </w:pPr>
    </w:p>
    <w:p w14:paraId="6DD211F4" w14:textId="77777777" w:rsidR="00FB3258" w:rsidRPr="006F1DA5" w:rsidRDefault="00FB3258" w:rsidP="006975C6">
      <w:pPr>
        <w:pStyle w:val="Paragraf"/>
        <w:rPr>
          <w:rFonts w:ascii="Arial" w:hAnsi="Arial" w:cs="Arial"/>
        </w:rPr>
      </w:pPr>
      <w:r w:rsidRPr="006F1DA5">
        <w:rPr>
          <w:rFonts w:ascii="Arial" w:hAnsi="Arial" w:cs="Arial"/>
        </w:rPr>
        <w:t>Zaporedna številka: 16-08/25</w:t>
      </w:r>
    </w:p>
    <w:p w14:paraId="2F07C21D"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57AEB1C5" w14:textId="77777777" w:rsidR="00337E4D" w:rsidRDefault="00337E4D">
      <w:pPr>
        <w:rPr>
          <w:rFonts w:ascii="Arial" w:hAnsi="Arial" w:cs="Arial"/>
          <w:sz w:val="18"/>
          <w:szCs w:val="18"/>
        </w:rPr>
      </w:pPr>
    </w:p>
    <w:p w14:paraId="63E6A73C" w14:textId="77777777" w:rsidR="00960022" w:rsidRDefault="00E55B9D">
      <w:pPr>
        <w:rPr>
          <w:rFonts w:ascii="Arial" w:hAnsi="Arial" w:cs="Arial"/>
          <w:sz w:val="18"/>
          <w:szCs w:val="18"/>
        </w:rPr>
      </w:pPr>
      <w:r>
        <w:rPr>
          <w:rFonts w:ascii="Arial" w:hAnsi="Arial" w:cs="Arial"/>
        </w:rPr>
        <w:br w:type="page"/>
      </w:r>
    </w:p>
    <w:p w14:paraId="22AA8C61"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53A5E8BE" w14:textId="77777777" w:rsidTr="004F2927">
        <w:trPr>
          <w:trHeight w:val="1268"/>
        </w:trPr>
        <w:tc>
          <w:tcPr>
            <w:tcW w:w="1668" w:type="dxa"/>
          </w:tcPr>
          <w:p w14:paraId="03D82814" w14:textId="77777777" w:rsidR="004702FB" w:rsidRPr="006F1DA5" w:rsidRDefault="004702FB" w:rsidP="004702FB">
            <w:pPr>
              <w:pStyle w:val="Glava"/>
              <w:rPr>
                <w:rFonts w:ascii="Arial" w:hAnsi="Arial" w:cs="Arial"/>
                <w:b/>
                <w:color w:val="000000" w:themeColor="text1"/>
              </w:rPr>
            </w:pPr>
          </w:p>
        </w:tc>
        <w:tc>
          <w:tcPr>
            <w:tcW w:w="3361" w:type="dxa"/>
          </w:tcPr>
          <w:p w14:paraId="16863BA5" w14:textId="77777777" w:rsidR="004702FB" w:rsidRPr="006F1DA5" w:rsidRDefault="004702FB" w:rsidP="004702FB">
            <w:pPr>
              <w:pStyle w:val="Glava"/>
              <w:rPr>
                <w:rFonts w:ascii="Arial" w:hAnsi="Arial" w:cs="Arial"/>
                <w:b/>
                <w:color w:val="000000" w:themeColor="text1"/>
              </w:rPr>
            </w:pPr>
          </w:p>
        </w:tc>
        <w:tc>
          <w:tcPr>
            <w:tcW w:w="4209" w:type="dxa"/>
          </w:tcPr>
          <w:p w14:paraId="36AADB25" w14:textId="77777777" w:rsidR="004702FB" w:rsidRPr="006F1DA5" w:rsidRDefault="004702FB" w:rsidP="004702FB">
            <w:pPr>
              <w:pStyle w:val="Glava"/>
              <w:rPr>
                <w:rFonts w:ascii="Arial" w:hAnsi="Arial" w:cs="Arial"/>
                <w:b/>
                <w:color w:val="000000" w:themeColor="text1"/>
              </w:rPr>
            </w:pPr>
          </w:p>
        </w:tc>
      </w:tr>
    </w:tbl>
    <w:p w14:paraId="1EDE93BF" w14:textId="77777777" w:rsidR="00985A5D" w:rsidRPr="002B6779" w:rsidRDefault="00985A5D"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5BD6CE3E" w14:textId="77777777" w:rsidR="00985A5D" w:rsidRPr="00D36F2E" w:rsidRDefault="00985A5D"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5AB301C7" w14:textId="77777777" w:rsidR="00B32C19" w:rsidRDefault="00985A5D">
      <w:pPr>
        <w:spacing w:before="225" w:after="225" w:line="240" w:lineRule="auto"/>
        <w:ind w:left="400"/>
      </w:pPr>
      <w:r>
        <w:rPr>
          <w:rFonts w:ascii="Arial" w:hAnsi="Arial" w:cs="Arial"/>
          <w:color w:val="000000"/>
          <w:sz w:val="18"/>
          <w:szCs w:val="18"/>
        </w:rPr>
        <w:t>Zaradi bistvene spremembe izvajanja fizičnega varovanja je potrebno izvesti nov razpis za izvajanje fizičnega in tehničnega varovanja objektov Splošne bolnišnice Novo mesto v skladu z veljavno zakonodajo na področju varovanja. Pogodba se sklepa za obdobje dveh let.</w:t>
      </w:r>
    </w:p>
    <w:p w14:paraId="205826A8" w14:textId="77777777" w:rsidR="00B32C19" w:rsidRDefault="00985A5D">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70CFBC11" w14:textId="77777777" w:rsidR="00B32C19" w:rsidRDefault="00985A5D">
      <w:pPr>
        <w:spacing w:before="225" w:after="225" w:line="240" w:lineRule="auto"/>
        <w:jc w:val="both"/>
        <w:rPr>
          <w:rFonts w:ascii="Arial" w:hAnsi="Arial" w:cs="Arial"/>
          <w:color w:val="000000"/>
          <w:sz w:val="18"/>
          <w:szCs w:val="18"/>
        </w:rPr>
      </w:pPr>
      <w:r>
        <w:rPr>
          <w:rFonts w:ascii="Arial" w:hAnsi="Arial" w:cs="Arial"/>
          <w:color w:val="000000"/>
          <w:sz w:val="18"/>
          <w:szCs w:val="18"/>
        </w:rPr>
        <w:t>Predmet javnega naročila je: Fizično in tehnično varovanje kompleksa Splošne bolnišnice Novo mesto.</w:t>
      </w:r>
    </w:p>
    <w:p w14:paraId="5D43F294" w14:textId="77777777" w:rsidR="006929E5" w:rsidRDefault="006929E5" w:rsidP="006929E5">
      <w:pPr>
        <w:spacing w:before="225" w:after="225" w:line="240" w:lineRule="auto"/>
        <w:jc w:val="both"/>
        <w:rPr>
          <w:rFonts w:ascii="Arial" w:hAnsi="Arial" w:cs="Arial"/>
          <w:color w:val="000000"/>
          <w:sz w:val="18"/>
          <w:szCs w:val="18"/>
        </w:rPr>
      </w:pPr>
      <w:r>
        <w:rPr>
          <w:rFonts w:ascii="Arial" w:hAnsi="Arial" w:cs="Arial"/>
          <w:color w:val="000000"/>
          <w:sz w:val="18"/>
          <w:szCs w:val="18"/>
        </w:rPr>
        <w:t>SKLOP I.:</w:t>
      </w:r>
    </w:p>
    <w:p w14:paraId="12BDFB93" w14:textId="77777777" w:rsidR="006929E5" w:rsidRDefault="006929E5" w:rsidP="006929E5">
      <w:pPr>
        <w:pStyle w:val="Odstavekseznama"/>
        <w:numPr>
          <w:ilvl w:val="0"/>
          <w:numId w:val="16"/>
        </w:numPr>
        <w:spacing w:before="225" w:after="225" w:line="240" w:lineRule="auto"/>
        <w:jc w:val="both"/>
        <w:rPr>
          <w:rFonts w:ascii="Arial" w:hAnsi="Arial" w:cs="Arial"/>
          <w:color w:val="000000"/>
          <w:sz w:val="18"/>
          <w:szCs w:val="18"/>
        </w:rPr>
      </w:pPr>
      <w:proofErr w:type="spellStart"/>
      <w:r>
        <w:rPr>
          <w:rFonts w:ascii="Arial" w:hAnsi="Arial" w:cs="Arial"/>
          <w:color w:val="000000"/>
          <w:sz w:val="18"/>
          <w:szCs w:val="18"/>
        </w:rPr>
        <w:t>Zap</w:t>
      </w:r>
      <w:proofErr w:type="spellEnd"/>
      <w:r>
        <w:rPr>
          <w:rFonts w:ascii="Arial" w:hAnsi="Arial" w:cs="Arial"/>
          <w:color w:val="000000"/>
          <w:sz w:val="18"/>
          <w:szCs w:val="18"/>
        </w:rPr>
        <w:t>. št.</w:t>
      </w:r>
      <w:r w:rsidRPr="00543290">
        <w:rPr>
          <w:rFonts w:ascii="Arial" w:hAnsi="Arial" w:cs="Arial"/>
          <w:color w:val="000000"/>
          <w:sz w:val="18"/>
          <w:szCs w:val="18"/>
        </w:rPr>
        <w:t xml:space="preserve"> 1: </w:t>
      </w:r>
      <w:r w:rsidRPr="0009786A">
        <w:rPr>
          <w:rFonts w:ascii="Arial" w:hAnsi="Arial" w:cs="Arial"/>
          <w:color w:val="000000"/>
          <w:sz w:val="18"/>
          <w:szCs w:val="18"/>
        </w:rPr>
        <w:t>Delovna ura varnostnika za fizično varovanje (dnevna: delovnik )</w:t>
      </w:r>
    </w:p>
    <w:p w14:paraId="1D68E7C8" w14:textId="77777777" w:rsidR="006929E5" w:rsidRPr="00846EC3" w:rsidRDefault="006929E5" w:rsidP="006929E5">
      <w:pPr>
        <w:pStyle w:val="Odstavekseznama"/>
        <w:numPr>
          <w:ilvl w:val="0"/>
          <w:numId w:val="16"/>
        </w:numPr>
        <w:spacing w:before="225" w:after="225" w:line="240" w:lineRule="auto"/>
        <w:jc w:val="both"/>
        <w:rPr>
          <w:rFonts w:ascii="Arial" w:hAnsi="Arial" w:cs="Arial"/>
          <w:color w:val="000000"/>
          <w:sz w:val="18"/>
          <w:szCs w:val="18"/>
        </w:rPr>
      </w:pPr>
      <w:proofErr w:type="spellStart"/>
      <w:r>
        <w:rPr>
          <w:rFonts w:ascii="Arial" w:hAnsi="Arial" w:cs="Arial"/>
          <w:color w:val="000000"/>
          <w:sz w:val="18"/>
          <w:szCs w:val="18"/>
        </w:rPr>
        <w:t>Zap</w:t>
      </w:r>
      <w:proofErr w:type="spellEnd"/>
      <w:r>
        <w:rPr>
          <w:rFonts w:ascii="Arial" w:hAnsi="Arial" w:cs="Arial"/>
          <w:color w:val="000000"/>
          <w:sz w:val="18"/>
          <w:szCs w:val="18"/>
        </w:rPr>
        <w:t>. št.</w:t>
      </w:r>
      <w:r w:rsidRPr="00543290">
        <w:rPr>
          <w:rFonts w:ascii="Arial" w:hAnsi="Arial" w:cs="Arial"/>
          <w:color w:val="000000"/>
          <w:sz w:val="18"/>
          <w:szCs w:val="18"/>
        </w:rPr>
        <w:t xml:space="preserve"> </w:t>
      </w:r>
      <w:r w:rsidRPr="00846EC3">
        <w:rPr>
          <w:rFonts w:ascii="Arial" w:hAnsi="Arial" w:cs="Arial"/>
          <w:color w:val="000000"/>
          <w:sz w:val="18"/>
          <w:szCs w:val="18"/>
        </w:rPr>
        <w:t xml:space="preserve">2: </w:t>
      </w:r>
      <w:r w:rsidRPr="0009786A">
        <w:rPr>
          <w:rFonts w:ascii="Arial" w:hAnsi="Arial" w:cs="Arial"/>
          <w:color w:val="000000"/>
          <w:sz w:val="18"/>
          <w:szCs w:val="18"/>
        </w:rPr>
        <w:t>Delovna ura varnostnika za fizično varovanje (dnevna: nedeljska )</w:t>
      </w:r>
    </w:p>
    <w:p w14:paraId="5C90B208" w14:textId="77777777" w:rsidR="006929E5" w:rsidRDefault="006929E5" w:rsidP="006929E5">
      <w:pPr>
        <w:pStyle w:val="Odstavekseznama"/>
        <w:numPr>
          <w:ilvl w:val="0"/>
          <w:numId w:val="16"/>
        </w:numPr>
        <w:spacing w:before="225" w:after="225" w:line="240" w:lineRule="auto"/>
        <w:jc w:val="both"/>
        <w:rPr>
          <w:rFonts w:ascii="Arial" w:hAnsi="Arial" w:cs="Arial"/>
          <w:color w:val="000000"/>
          <w:sz w:val="18"/>
          <w:szCs w:val="18"/>
        </w:rPr>
      </w:pPr>
      <w:proofErr w:type="spellStart"/>
      <w:r>
        <w:rPr>
          <w:rFonts w:ascii="Arial" w:hAnsi="Arial" w:cs="Arial"/>
          <w:color w:val="000000"/>
          <w:sz w:val="18"/>
          <w:szCs w:val="18"/>
        </w:rPr>
        <w:t>Zap</w:t>
      </w:r>
      <w:proofErr w:type="spellEnd"/>
      <w:r>
        <w:rPr>
          <w:rFonts w:ascii="Arial" w:hAnsi="Arial" w:cs="Arial"/>
          <w:color w:val="000000"/>
          <w:sz w:val="18"/>
          <w:szCs w:val="18"/>
        </w:rPr>
        <w:t>. št.</w:t>
      </w:r>
      <w:r w:rsidRPr="00543290">
        <w:rPr>
          <w:rFonts w:ascii="Arial" w:hAnsi="Arial" w:cs="Arial"/>
          <w:color w:val="000000"/>
          <w:sz w:val="18"/>
          <w:szCs w:val="18"/>
        </w:rPr>
        <w:t xml:space="preserve"> </w:t>
      </w:r>
      <w:r>
        <w:rPr>
          <w:rFonts w:ascii="Arial" w:hAnsi="Arial" w:cs="Arial"/>
          <w:color w:val="000000"/>
          <w:sz w:val="18"/>
          <w:szCs w:val="18"/>
        </w:rPr>
        <w:t xml:space="preserve">3: </w:t>
      </w:r>
      <w:r w:rsidRPr="0009786A">
        <w:rPr>
          <w:rFonts w:ascii="Arial" w:hAnsi="Arial" w:cs="Arial"/>
          <w:color w:val="000000"/>
          <w:sz w:val="18"/>
          <w:szCs w:val="18"/>
        </w:rPr>
        <w:t>Delovna ura varnostnika za fizično varovanje (dnevna: praznik )</w:t>
      </w:r>
    </w:p>
    <w:p w14:paraId="360AB699" w14:textId="77777777" w:rsidR="006929E5" w:rsidRDefault="006929E5" w:rsidP="006929E5">
      <w:pPr>
        <w:pStyle w:val="Odstavekseznama"/>
        <w:numPr>
          <w:ilvl w:val="0"/>
          <w:numId w:val="16"/>
        </w:numPr>
        <w:spacing w:before="225" w:after="225" w:line="240" w:lineRule="auto"/>
        <w:jc w:val="both"/>
        <w:rPr>
          <w:rFonts w:ascii="Arial" w:hAnsi="Arial" w:cs="Arial"/>
          <w:color w:val="000000"/>
          <w:sz w:val="18"/>
          <w:szCs w:val="18"/>
        </w:rPr>
      </w:pPr>
      <w:proofErr w:type="spellStart"/>
      <w:r>
        <w:rPr>
          <w:rFonts w:ascii="Arial" w:hAnsi="Arial" w:cs="Arial"/>
          <w:color w:val="000000"/>
          <w:sz w:val="18"/>
          <w:szCs w:val="18"/>
        </w:rPr>
        <w:t>Zap</w:t>
      </w:r>
      <w:proofErr w:type="spellEnd"/>
      <w:r>
        <w:rPr>
          <w:rFonts w:ascii="Arial" w:hAnsi="Arial" w:cs="Arial"/>
          <w:color w:val="000000"/>
          <w:sz w:val="18"/>
          <w:szCs w:val="18"/>
        </w:rPr>
        <w:t>. št.</w:t>
      </w:r>
      <w:r w:rsidRPr="00543290">
        <w:rPr>
          <w:rFonts w:ascii="Arial" w:hAnsi="Arial" w:cs="Arial"/>
          <w:color w:val="000000"/>
          <w:sz w:val="18"/>
          <w:szCs w:val="18"/>
        </w:rPr>
        <w:t xml:space="preserve"> </w:t>
      </w:r>
      <w:r>
        <w:rPr>
          <w:rFonts w:ascii="Arial" w:hAnsi="Arial" w:cs="Arial"/>
          <w:color w:val="000000"/>
          <w:sz w:val="18"/>
          <w:szCs w:val="18"/>
        </w:rPr>
        <w:t>4: Izvajanje obhodov in opazovanje varovanega objekta</w:t>
      </w:r>
    </w:p>
    <w:p w14:paraId="540BCF51" w14:textId="77777777" w:rsidR="006929E5" w:rsidRDefault="006929E5" w:rsidP="006929E5">
      <w:pPr>
        <w:pStyle w:val="Odstavekseznama"/>
        <w:numPr>
          <w:ilvl w:val="0"/>
          <w:numId w:val="16"/>
        </w:numPr>
        <w:spacing w:before="225" w:after="225" w:line="240" w:lineRule="auto"/>
        <w:jc w:val="both"/>
        <w:rPr>
          <w:rFonts w:ascii="Arial" w:hAnsi="Arial" w:cs="Arial"/>
          <w:color w:val="000000"/>
          <w:sz w:val="18"/>
          <w:szCs w:val="18"/>
        </w:rPr>
      </w:pPr>
      <w:proofErr w:type="spellStart"/>
      <w:r>
        <w:rPr>
          <w:rFonts w:ascii="Arial" w:hAnsi="Arial" w:cs="Arial"/>
          <w:color w:val="000000"/>
          <w:sz w:val="18"/>
          <w:szCs w:val="18"/>
        </w:rPr>
        <w:t>Zap</w:t>
      </w:r>
      <w:proofErr w:type="spellEnd"/>
      <w:r>
        <w:rPr>
          <w:rFonts w:ascii="Arial" w:hAnsi="Arial" w:cs="Arial"/>
          <w:color w:val="000000"/>
          <w:sz w:val="18"/>
          <w:szCs w:val="18"/>
        </w:rPr>
        <w:t xml:space="preserve">. št. 5: </w:t>
      </w:r>
      <w:r w:rsidRPr="0009786A">
        <w:rPr>
          <w:rFonts w:ascii="Arial" w:hAnsi="Arial" w:cs="Arial"/>
          <w:color w:val="000000"/>
          <w:sz w:val="18"/>
          <w:szCs w:val="18"/>
        </w:rPr>
        <w:t>Zagotavljanje prihod</w:t>
      </w:r>
      <w:r>
        <w:rPr>
          <w:rFonts w:ascii="Arial" w:hAnsi="Arial" w:cs="Arial"/>
          <w:color w:val="000000"/>
          <w:sz w:val="18"/>
          <w:szCs w:val="18"/>
        </w:rPr>
        <w:t>ov</w:t>
      </w:r>
      <w:r w:rsidRPr="0009786A">
        <w:rPr>
          <w:rFonts w:ascii="Arial" w:hAnsi="Arial" w:cs="Arial"/>
          <w:color w:val="000000"/>
          <w:sz w:val="18"/>
          <w:szCs w:val="18"/>
        </w:rPr>
        <w:t xml:space="preserve"> intervencijske skupine</w:t>
      </w:r>
    </w:p>
    <w:p w14:paraId="641D380E" w14:textId="77777777" w:rsidR="006929E5" w:rsidRPr="00846EC3" w:rsidRDefault="006929E5" w:rsidP="006929E5">
      <w:pPr>
        <w:spacing w:before="225" w:after="225" w:line="240" w:lineRule="auto"/>
        <w:jc w:val="both"/>
        <w:rPr>
          <w:rFonts w:ascii="Arial" w:hAnsi="Arial" w:cs="Arial"/>
          <w:color w:val="000000"/>
          <w:sz w:val="18"/>
          <w:szCs w:val="18"/>
        </w:rPr>
      </w:pPr>
      <w:r>
        <w:rPr>
          <w:rFonts w:ascii="Arial" w:hAnsi="Arial" w:cs="Arial"/>
          <w:color w:val="000000"/>
          <w:sz w:val="18"/>
          <w:szCs w:val="18"/>
        </w:rPr>
        <w:t>SKLOP II.:</w:t>
      </w:r>
    </w:p>
    <w:p w14:paraId="4FFC64ED" w14:textId="77777777" w:rsidR="006929E5" w:rsidRDefault="006929E5" w:rsidP="006929E5">
      <w:pPr>
        <w:pStyle w:val="Odstavekseznama"/>
        <w:numPr>
          <w:ilvl w:val="0"/>
          <w:numId w:val="16"/>
        </w:numPr>
        <w:spacing w:before="225" w:after="225" w:line="240" w:lineRule="auto"/>
        <w:jc w:val="both"/>
        <w:rPr>
          <w:rFonts w:ascii="Arial" w:hAnsi="Arial" w:cs="Arial"/>
          <w:color w:val="000000"/>
          <w:sz w:val="18"/>
          <w:szCs w:val="18"/>
        </w:rPr>
      </w:pPr>
      <w:proofErr w:type="spellStart"/>
      <w:r>
        <w:rPr>
          <w:rFonts w:ascii="Arial" w:hAnsi="Arial" w:cs="Arial"/>
          <w:color w:val="000000"/>
          <w:sz w:val="18"/>
          <w:szCs w:val="18"/>
        </w:rPr>
        <w:t>Zap</w:t>
      </w:r>
      <w:proofErr w:type="spellEnd"/>
      <w:r>
        <w:rPr>
          <w:rFonts w:ascii="Arial" w:hAnsi="Arial" w:cs="Arial"/>
          <w:color w:val="000000"/>
          <w:sz w:val="18"/>
          <w:szCs w:val="18"/>
        </w:rPr>
        <w:t>. št.</w:t>
      </w:r>
      <w:r w:rsidRPr="00543290">
        <w:rPr>
          <w:rFonts w:ascii="Arial" w:hAnsi="Arial" w:cs="Arial"/>
          <w:color w:val="000000"/>
          <w:sz w:val="18"/>
          <w:szCs w:val="18"/>
        </w:rPr>
        <w:t xml:space="preserve"> </w:t>
      </w:r>
      <w:r>
        <w:rPr>
          <w:rFonts w:ascii="Arial" w:hAnsi="Arial" w:cs="Arial"/>
          <w:color w:val="000000"/>
          <w:sz w:val="18"/>
          <w:szCs w:val="18"/>
        </w:rPr>
        <w:t xml:space="preserve"> 1: Tehnično varovanje - zagotavljanje VNC</w:t>
      </w:r>
    </w:p>
    <w:p w14:paraId="20B8AAE5" w14:textId="77777777" w:rsidR="006929E5" w:rsidRPr="005F2FB5" w:rsidRDefault="006929E5" w:rsidP="006929E5">
      <w:pPr>
        <w:pStyle w:val="Odstavekseznama"/>
        <w:numPr>
          <w:ilvl w:val="0"/>
          <w:numId w:val="16"/>
        </w:numPr>
        <w:spacing w:before="225" w:after="225" w:line="240" w:lineRule="auto"/>
        <w:jc w:val="both"/>
        <w:rPr>
          <w:sz w:val="18"/>
          <w:szCs w:val="18"/>
        </w:rPr>
      </w:pPr>
      <w:proofErr w:type="spellStart"/>
      <w:r>
        <w:rPr>
          <w:rFonts w:ascii="Arial" w:hAnsi="Arial" w:cs="Arial"/>
          <w:color w:val="000000"/>
          <w:sz w:val="18"/>
          <w:szCs w:val="18"/>
        </w:rPr>
        <w:t>Zap</w:t>
      </w:r>
      <w:proofErr w:type="spellEnd"/>
      <w:r>
        <w:rPr>
          <w:rFonts w:ascii="Arial" w:hAnsi="Arial" w:cs="Arial"/>
          <w:color w:val="000000"/>
          <w:sz w:val="18"/>
          <w:szCs w:val="18"/>
        </w:rPr>
        <w:t>. št.</w:t>
      </w:r>
      <w:r w:rsidRPr="00543290">
        <w:rPr>
          <w:rFonts w:ascii="Arial" w:hAnsi="Arial" w:cs="Arial"/>
          <w:color w:val="000000"/>
          <w:sz w:val="18"/>
          <w:szCs w:val="18"/>
        </w:rPr>
        <w:t xml:space="preserve"> </w:t>
      </w:r>
      <w:r>
        <w:rPr>
          <w:sz w:val="18"/>
          <w:szCs w:val="18"/>
        </w:rPr>
        <w:t xml:space="preserve"> 2: </w:t>
      </w:r>
      <w:r w:rsidRPr="005F2FB5">
        <w:rPr>
          <w:sz w:val="18"/>
          <w:szCs w:val="18"/>
        </w:rPr>
        <w:t xml:space="preserve">Tehnično varovanje arhiva </w:t>
      </w:r>
      <w:proofErr w:type="spellStart"/>
      <w:r w:rsidRPr="005F2FB5">
        <w:rPr>
          <w:sz w:val="18"/>
          <w:szCs w:val="18"/>
        </w:rPr>
        <w:t>Drgančevje</w:t>
      </w:r>
      <w:proofErr w:type="spellEnd"/>
    </w:p>
    <w:p w14:paraId="6780E204" w14:textId="77777777" w:rsidR="006929E5" w:rsidRDefault="006929E5" w:rsidP="006929E5">
      <w:pPr>
        <w:pStyle w:val="Odstavekseznama"/>
        <w:numPr>
          <w:ilvl w:val="0"/>
          <w:numId w:val="16"/>
        </w:numPr>
        <w:spacing w:before="225" w:after="225" w:line="240" w:lineRule="auto"/>
        <w:jc w:val="both"/>
        <w:rPr>
          <w:rFonts w:ascii="Arial" w:hAnsi="Arial" w:cs="Arial"/>
          <w:color w:val="000000"/>
          <w:sz w:val="18"/>
          <w:szCs w:val="18"/>
        </w:rPr>
      </w:pPr>
      <w:proofErr w:type="spellStart"/>
      <w:r>
        <w:rPr>
          <w:rFonts w:ascii="Arial" w:hAnsi="Arial" w:cs="Arial"/>
          <w:color w:val="000000"/>
          <w:sz w:val="18"/>
          <w:szCs w:val="18"/>
        </w:rPr>
        <w:t>Zap</w:t>
      </w:r>
      <w:proofErr w:type="spellEnd"/>
      <w:r>
        <w:rPr>
          <w:rFonts w:ascii="Arial" w:hAnsi="Arial" w:cs="Arial"/>
          <w:color w:val="000000"/>
          <w:sz w:val="18"/>
          <w:szCs w:val="18"/>
        </w:rPr>
        <w:t>. št.</w:t>
      </w:r>
      <w:r w:rsidRPr="00543290">
        <w:rPr>
          <w:rFonts w:ascii="Arial" w:hAnsi="Arial" w:cs="Arial"/>
          <w:color w:val="000000"/>
          <w:sz w:val="18"/>
          <w:szCs w:val="18"/>
        </w:rPr>
        <w:t xml:space="preserve"> </w:t>
      </w:r>
      <w:r>
        <w:rPr>
          <w:rFonts w:ascii="Arial" w:hAnsi="Arial" w:cs="Arial"/>
          <w:color w:val="000000"/>
          <w:sz w:val="18"/>
          <w:szCs w:val="18"/>
        </w:rPr>
        <w:t xml:space="preserve"> 3: Preventivno vzdrževanje obstoječega sistema tehničnega varovanja</w:t>
      </w:r>
    </w:p>
    <w:p w14:paraId="566B9097" w14:textId="77777777" w:rsidR="006929E5" w:rsidRDefault="006929E5" w:rsidP="006929E5">
      <w:pPr>
        <w:pStyle w:val="Odstavekseznama"/>
        <w:numPr>
          <w:ilvl w:val="0"/>
          <w:numId w:val="16"/>
        </w:numPr>
        <w:spacing w:before="225" w:after="225" w:line="240" w:lineRule="auto"/>
        <w:jc w:val="both"/>
        <w:rPr>
          <w:rFonts w:ascii="Arial" w:hAnsi="Arial" w:cs="Arial"/>
          <w:color w:val="000000"/>
          <w:sz w:val="18"/>
          <w:szCs w:val="18"/>
        </w:rPr>
      </w:pPr>
      <w:proofErr w:type="spellStart"/>
      <w:r>
        <w:rPr>
          <w:rFonts w:ascii="Arial" w:hAnsi="Arial" w:cs="Arial"/>
          <w:color w:val="000000"/>
          <w:sz w:val="18"/>
          <w:szCs w:val="18"/>
        </w:rPr>
        <w:t>Zap</w:t>
      </w:r>
      <w:proofErr w:type="spellEnd"/>
      <w:r>
        <w:rPr>
          <w:rFonts w:ascii="Arial" w:hAnsi="Arial" w:cs="Arial"/>
          <w:color w:val="000000"/>
          <w:sz w:val="18"/>
          <w:szCs w:val="18"/>
        </w:rPr>
        <w:t>. št.</w:t>
      </w:r>
      <w:r w:rsidRPr="00543290">
        <w:rPr>
          <w:rFonts w:ascii="Arial" w:hAnsi="Arial" w:cs="Arial"/>
          <w:color w:val="000000"/>
          <w:sz w:val="18"/>
          <w:szCs w:val="18"/>
        </w:rPr>
        <w:t xml:space="preserve"> </w:t>
      </w:r>
      <w:r w:rsidRPr="00AA2A3D">
        <w:rPr>
          <w:rFonts w:ascii="Arial" w:hAnsi="Arial" w:cs="Arial"/>
          <w:color w:val="000000"/>
          <w:sz w:val="18"/>
          <w:szCs w:val="18"/>
        </w:rPr>
        <w:t xml:space="preserve"> </w:t>
      </w:r>
      <w:r>
        <w:rPr>
          <w:rFonts w:ascii="Arial" w:hAnsi="Arial" w:cs="Arial"/>
          <w:color w:val="000000"/>
          <w:sz w:val="18"/>
          <w:szCs w:val="18"/>
        </w:rPr>
        <w:t>4</w:t>
      </w:r>
      <w:r w:rsidRPr="00AA2A3D">
        <w:rPr>
          <w:rFonts w:ascii="Arial" w:hAnsi="Arial" w:cs="Arial"/>
          <w:color w:val="000000"/>
          <w:sz w:val="18"/>
          <w:szCs w:val="18"/>
        </w:rPr>
        <w:t>: Servisno vzdrževanje – odprava napak, okvar na opremi</w:t>
      </w:r>
    </w:p>
    <w:p w14:paraId="7796C239" w14:textId="77777777" w:rsidR="006929E5" w:rsidRPr="004B0046" w:rsidRDefault="006929E5" w:rsidP="006929E5">
      <w:pPr>
        <w:pStyle w:val="Odstavekseznama"/>
        <w:numPr>
          <w:ilvl w:val="0"/>
          <w:numId w:val="16"/>
        </w:numPr>
        <w:spacing w:before="225" w:after="225" w:line="240" w:lineRule="auto"/>
        <w:jc w:val="both"/>
        <w:rPr>
          <w:rFonts w:ascii="Arial" w:hAnsi="Arial" w:cs="Arial"/>
          <w:color w:val="000000"/>
          <w:sz w:val="18"/>
          <w:szCs w:val="18"/>
        </w:rPr>
      </w:pPr>
      <w:proofErr w:type="spellStart"/>
      <w:r>
        <w:rPr>
          <w:rFonts w:ascii="Arial" w:hAnsi="Arial" w:cs="Arial"/>
          <w:color w:val="000000"/>
          <w:sz w:val="18"/>
          <w:szCs w:val="18"/>
        </w:rPr>
        <w:t>Zap</w:t>
      </w:r>
      <w:proofErr w:type="spellEnd"/>
      <w:r>
        <w:rPr>
          <w:rFonts w:ascii="Arial" w:hAnsi="Arial" w:cs="Arial"/>
          <w:color w:val="000000"/>
          <w:sz w:val="18"/>
          <w:szCs w:val="18"/>
        </w:rPr>
        <w:t>. št.</w:t>
      </w:r>
      <w:r w:rsidRPr="00543290">
        <w:rPr>
          <w:rFonts w:ascii="Arial" w:hAnsi="Arial" w:cs="Arial"/>
          <w:color w:val="000000"/>
          <w:sz w:val="18"/>
          <w:szCs w:val="18"/>
        </w:rPr>
        <w:t xml:space="preserve"> </w:t>
      </w:r>
      <w:r w:rsidRPr="004B0046">
        <w:rPr>
          <w:rFonts w:ascii="Arial" w:hAnsi="Arial" w:cs="Arial"/>
          <w:color w:val="000000"/>
          <w:position w:val="-2"/>
          <w:sz w:val="18"/>
          <w:szCs w:val="18"/>
          <w:shd w:val="clear" w:color="auto" w:fill="FFFFFF"/>
        </w:rPr>
        <w:t xml:space="preserve"> </w:t>
      </w:r>
      <w:r>
        <w:rPr>
          <w:rFonts w:ascii="Arial" w:hAnsi="Arial" w:cs="Arial"/>
          <w:color w:val="000000"/>
          <w:position w:val="-2"/>
          <w:sz w:val="18"/>
          <w:szCs w:val="18"/>
          <w:shd w:val="clear" w:color="auto" w:fill="FFFFFF"/>
        </w:rPr>
        <w:t>5</w:t>
      </w:r>
      <w:r w:rsidRPr="004B0046">
        <w:rPr>
          <w:rFonts w:ascii="Arial" w:hAnsi="Arial" w:cs="Arial"/>
          <w:color w:val="000000"/>
          <w:position w:val="-2"/>
          <w:sz w:val="18"/>
          <w:szCs w:val="18"/>
          <w:shd w:val="clear" w:color="auto" w:fill="FFFFFF"/>
        </w:rPr>
        <w:t>: Pomoč pri pridobivanju arhivskih video posnetkov</w:t>
      </w:r>
    </w:p>
    <w:p w14:paraId="550C9723" w14:textId="31D897CA" w:rsidR="00842594" w:rsidRPr="004B0046" w:rsidRDefault="00842594" w:rsidP="003B37D4">
      <w:pPr>
        <w:pStyle w:val="Odstavekseznama"/>
        <w:numPr>
          <w:ilvl w:val="0"/>
          <w:numId w:val="16"/>
        </w:numPr>
        <w:spacing w:before="225" w:after="225" w:line="240" w:lineRule="auto"/>
        <w:jc w:val="both"/>
        <w:rPr>
          <w:rFonts w:ascii="Arial" w:hAnsi="Arial" w:cs="Arial"/>
          <w:color w:val="000000"/>
          <w:sz w:val="18"/>
          <w:szCs w:val="18"/>
        </w:rPr>
      </w:pPr>
    </w:p>
    <w:p w14:paraId="3682DEE4" w14:textId="77777777" w:rsidR="00842594" w:rsidRDefault="00842594">
      <w:pPr>
        <w:spacing w:before="225" w:after="225" w:line="240" w:lineRule="auto"/>
        <w:jc w:val="both"/>
      </w:pPr>
    </w:p>
    <w:p w14:paraId="6C6ECB7D" w14:textId="23AA6331" w:rsidR="00B32C19" w:rsidRDefault="00985A5D">
      <w:pPr>
        <w:spacing w:before="225" w:after="225" w:line="240" w:lineRule="auto"/>
        <w:jc w:val="both"/>
      </w:pPr>
      <w:r w:rsidRPr="00BF4732">
        <w:rPr>
          <w:rFonts w:ascii="Arial" w:hAnsi="Arial" w:cs="Arial"/>
          <w:color w:val="000000"/>
          <w:sz w:val="18"/>
          <w:szCs w:val="18"/>
        </w:rPr>
        <w:t xml:space="preserve">Delitev naročila na sklope: </w:t>
      </w:r>
      <w:r w:rsidR="00BF4732" w:rsidRPr="00BF4732">
        <w:rPr>
          <w:rFonts w:ascii="Arial" w:hAnsi="Arial" w:cs="Arial"/>
          <w:color w:val="000000"/>
          <w:sz w:val="18"/>
          <w:szCs w:val="18"/>
        </w:rPr>
        <w:t>naročilo se oddaja celovito</w:t>
      </w:r>
    </w:p>
    <w:p w14:paraId="7181693A" w14:textId="77777777" w:rsidR="00B32C19" w:rsidRDefault="00985A5D">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0CAEC8CA" w14:textId="77777777" w:rsidR="00985A5D" w:rsidRDefault="00985A5D"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902"/>
        <w:gridCol w:w="4384"/>
      </w:tblGrid>
      <w:tr w:rsidR="00B32C19" w14:paraId="2D4E205D"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859A475" w14:textId="77777777" w:rsidR="00B32C19" w:rsidRDefault="00985A5D">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206E364" w14:textId="77777777" w:rsidR="00B32C19" w:rsidRDefault="00985A5D">
            <w:pPr>
              <w:jc w:val="right"/>
            </w:pPr>
            <w:r>
              <w:rPr>
                <w:rFonts w:ascii="Arial" w:hAnsi="Arial" w:cs="Arial"/>
                <w:b/>
                <w:bCs/>
                <w:color w:val="000000"/>
                <w:position w:val="-2"/>
                <w:sz w:val="18"/>
                <w:szCs w:val="18"/>
                <w:shd w:val="clear" w:color="auto" w:fill="D1D1D1"/>
              </w:rPr>
              <w:t>Datumi</w:t>
            </w:r>
          </w:p>
        </w:tc>
      </w:tr>
      <w:tr w:rsidR="00B32C19" w14:paraId="4F2BFC2F"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3C49A2" w14:textId="77777777" w:rsidR="00B32C19" w:rsidRDefault="00985A5D">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E18806" w14:textId="459E14FE" w:rsidR="00B32C19" w:rsidRDefault="00985A5D">
            <w:pPr>
              <w:jc w:val="right"/>
            </w:pPr>
            <w:r>
              <w:rPr>
                <w:rFonts w:ascii="Arial" w:hAnsi="Arial" w:cs="Arial"/>
                <w:color w:val="000000"/>
                <w:position w:val="-2"/>
                <w:sz w:val="18"/>
                <w:szCs w:val="18"/>
              </w:rPr>
              <w:t xml:space="preserve">do </w:t>
            </w:r>
            <w:r w:rsidR="00431117">
              <w:rPr>
                <w:rFonts w:ascii="Arial" w:hAnsi="Arial" w:cs="Arial"/>
                <w:color w:val="000000"/>
                <w:position w:val="-2"/>
                <w:sz w:val="18"/>
                <w:szCs w:val="18"/>
              </w:rPr>
              <w:t>07</w:t>
            </w:r>
            <w:r>
              <w:rPr>
                <w:rFonts w:ascii="Arial" w:hAnsi="Arial" w:cs="Arial"/>
                <w:color w:val="000000"/>
                <w:position w:val="-2"/>
                <w:sz w:val="18"/>
                <w:szCs w:val="18"/>
              </w:rPr>
              <w:t>.0</w:t>
            </w:r>
            <w:r w:rsidR="00431117">
              <w:rPr>
                <w:rFonts w:ascii="Arial" w:hAnsi="Arial" w:cs="Arial"/>
                <w:color w:val="000000"/>
                <w:position w:val="-2"/>
                <w:sz w:val="18"/>
                <w:szCs w:val="18"/>
              </w:rPr>
              <w:t>5</w:t>
            </w:r>
            <w:r>
              <w:rPr>
                <w:rFonts w:ascii="Arial" w:hAnsi="Arial" w:cs="Arial"/>
                <w:color w:val="000000"/>
                <w:position w:val="-2"/>
                <w:sz w:val="18"/>
                <w:szCs w:val="18"/>
              </w:rPr>
              <w:t>.2025 do 09:00</w:t>
            </w:r>
          </w:p>
        </w:tc>
      </w:tr>
      <w:tr w:rsidR="00B32C19" w14:paraId="1009A515"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768524" w14:textId="77777777" w:rsidR="00B32C19" w:rsidRDefault="00985A5D">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DEAFC4" w14:textId="5025FC8E" w:rsidR="00B32C19" w:rsidRDefault="00985A5D">
            <w:pPr>
              <w:jc w:val="right"/>
            </w:pPr>
            <w:r>
              <w:rPr>
                <w:rFonts w:ascii="Arial" w:hAnsi="Arial" w:cs="Arial"/>
                <w:color w:val="000000"/>
                <w:position w:val="-2"/>
                <w:sz w:val="18"/>
                <w:szCs w:val="18"/>
              </w:rPr>
              <w:t xml:space="preserve">do </w:t>
            </w:r>
            <w:r w:rsidR="00431117">
              <w:rPr>
                <w:rFonts w:ascii="Arial" w:hAnsi="Arial" w:cs="Arial"/>
                <w:color w:val="000000"/>
                <w:position w:val="-2"/>
                <w:sz w:val="18"/>
                <w:szCs w:val="18"/>
              </w:rPr>
              <w:t>15</w:t>
            </w:r>
            <w:r>
              <w:rPr>
                <w:rFonts w:ascii="Arial" w:hAnsi="Arial" w:cs="Arial"/>
                <w:color w:val="000000"/>
                <w:position w:val="-2"/>
                <w:sz w:val="18"/>
                <w:szCs w:val="18"/>
              </w:rPr>
              <w:t>.0</w:t>
            </w:r>
            <w:r w:rsidR="00431117">
              <w:rPr>
                <w:rFonts w:ascii="Arial" w:hAnsi="Arial" w:cs="Arial"/>
                <w:color w:val="000000"/>
                <w:position w:val="-2"/>
                <w:sz w:val="18"/>
                <w:szCs w:val="18"/>
              </w:rPr>
              <w:t>5</w:t>
            </w:r>
            <w:r>
              <w:rPr>
                <w:rFonts w:ascii="Arial" w:hAnsi="Arial" w:cs="Arial"/>
                <w:color w:val="000000"/>
                <w:position w:val="-2"/>
                <w:sz w:val="18"/>
                <w:szCs w:val="18"/>
              </w:rPr>
              <w:t>.2025 do 09:00</w:t>
            </w:r>
          </w:p>
        </w:tc>
      </w:tr>
      <w:tr w:rsidR="00B32C19" w14:paraId="4BD4E660"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0ED6EA" w14:textId="77777777" w:rsidR="00B32C19" w:rsidRDefault="00985A5D">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57C95E" w14:textId="6104562D" w:rsidR="00B32C19" w:rsidRDefault="00431117">
            <w:pPr>
              <w:jc w:val="right"/>
            </w:pPr>
            <w:r>
              <w:rPr>
                <w:rFonts w:ascii="Arial" w:hAnsi="Arial" w:cs="Arial"/>
                <w:color w:val="000000"/>
                <w:position w:val="-2"/>
                <w:sz w:val="18"/>
                <w:szCs w:val="18"/>
              </w:rPr>
              <w:t>15</w:t>
            </w:r>
            <w:r w:rsidR="00985A5D">
              <w:rPr>
                <w:rFonts w:ascii="Arial" w:hAnsi="Arial" w:cs="Arial"/>
                <w:color w:val="000000"/>
                <w:position w:val="-2"/>
                <w:sz w:val="18"/>
                <w:szCs w:val="18"/>
              </w:rPr>
              <w:t>.0</w:t>
            </w:r>
            <w:r>
              <w:rPr>
                <w:rFonts w:ascii="Arial" w:hAnsi="Arial" w:cs="Arial"/>
                <w:color w:val="000000"/>
                <w:position w:val="-2"/>
                <w:sz w:val="18"/>
                <w:szCs w:val="18"/>
              </w:rPr>
              <w:t>5</w:t>
            </w:r>
            <w:r w:rsidR="00985A5D">
              <w:rPr>
                <w:rFonts w:ascii="Arial" w:hAnsi="Arial" w:cs="Arial"/>
                <w:color w:val="000000"/>
                <w:position w:val="-2"/>
                <w:sz w:val="18"/>
                <w:szCs w:val="18"/>
              </w:rPr>
              <w:t>.2025 ob 1</w:t>
            </w:r>
            <w:r>
              <w:rPr>
                <w:rFonts w:ascii="Arial" w:hAnsi="Arial" w:cs="Arial"/>
                <w:color w:val="000000"/>
                <w:position w:val="-2"/>
                <w:sz w:val="18"/>
                <w:szCs w:val="18"/>
              </w:rPr>
              <w:t>2</w:t>
            </w:r>
            <w:r w:rsidR="00985A5D">
              <w:rPr>
                <w:rFonts w:ascii="Arial" w:hAnsi="Arial" w:cs="Arial"/>
                <w:color w:val="000000"/>
                <w:position w:val="-2"/>
                <w:sz w:val="18"/>
                <w:szCs w:val="18"/>
              </w:rPr>
              <w:t>:00</w:t>
            </w:r>
          </w:p>
        </w:tc>
      </w:tr>
    </w:tbl>
    <w:p w14:paraId="4196D8CD" w14:textId="77777777" w:rsidR="00985A5D" w:rsidRDefault="00985A5D" w:rsidP="00782787">
      <w:pPr>
        <w:pStyle w:val="Paragraf"/>
        <w:spacing w:line="240" w:lineRule="auto"/>
        <w:rPr>
          <w:rFonts w:ascii="Arial" w:hAnsi="Arial" w:cs="Arial"/>
        </w:rPr>
      </w:pPr>
    </w:p>
    <w:p w14:paraId="7D19308A" w14:textId="77777777" w:rsidR="00842594" w:rsidRDefault="00842594" w:rsidP="00782787">
      <w:pPr>
        <w:pStyle w:val="Paragraf"/>
        <w:spacing w:line="240" w:lineRule="auto"/>
        <w:rPr>
          <w:rFonts w:ascii="Arial" w:hAnsi="Arial" w:cs="Arial"/>
        </w:rPr>
      </w:pPr>
    </w:p>
    <w:p w14:paraId="443B8576" w14:textId="77777777" w:rsidR="00824E87" w:rsidRDefault="00824E87" w:rsidP="00782787">
      <w:pPr>
        <w:pStyle w:val="Paragraf"/>
        <w:spacing w:line="240" w:lineRule="auto"/>
        <w:rPr>
          <w:rFonts w:ascii="Arial" w:hAnsi="Arial" w:cs="Arial"/>
        </w:rPr>
      </w:pPr>
      <w:bookmarkStart w:id="0" w:name="_GoBack"/>
      <w:bookmarkEnd w:id="0"/>
    </w:p>
    <w:p w14:paraId="530807D7" w14:textId="77777777" w:rsidR="00985A5D" w:rsidRPr="008806CE" w:rsidRDefault="00985A5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KONTAKTNA OSEBA</w:t>
      </w:r>
    </w:p>
    <w:p w14:paraId="76219500" w14:textId="77777777" w:rsidR="00985A5D" w:rsidRDefault="00985A5D"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Anita Pirman</w:t>
      </w:r>
    </w:p>
    <w:p w14:paraId="015E0F4C" w14:textId="77777777" w:rsidR="00985A5D" w:rsidRDefault="00985A5D"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pirmana@sb-nm.si</w:t>
      </w:r>
    </w:p>
    <w:p w14:paraId="107D9879" w14:textId="77777777" w:rsidR="00985A5D" w:rsidRDefault="00985A5D"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07 39 16 163</w:t>
      </w:r>
    </w:p>
    <w:p w14:paraId="3D4F26D6" w14:textId="77777777" w:rsidR="00B32C19" w:rsidRDefault="00985A5D">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2091ACA9" w14:textId="77777777" w:rsidR="00985A5D" w:rsidRPr="008806CE" w:rsidRDefault="00985A5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0F998126" w14:textId="77777777" w:rsidR="00985A5D" w:rsidRDefault="00985A5D"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869"/>
      </w:tblGrid>
      <w:tr w:rsidR="00B32C19" w14:paraId="02086D7C" w14:textId="77777777">
        <w:tc>
          <w:tcPr>
            <w:tcW w:w="0" w:type="auto"/>
            <w:tcMar>
              <w:top w:w="0" w:type="auto"/>
              <w:bottom w:w="0" w:type="auto"/>
            </w:tcMar>
          </w:tcPr>
          <w:p w14:paraId="0EFC59A9" w14:textId="77777777" w:rsidR="00B32C19" w:rsidRDefault="00985A5D" w:rsidP="00A14C71">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185CCD4B" w14:textId="77777777" w:rsidR="00B32C19" w:rsidRDefault="00985A5D">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3B3C8646" w14:textId="77777777" w:rsidR="00B32C19" w:rsidRDefault="00985A5D">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1BF7F59C" w14:textId="77777777" w:rsidR="00B32C19" w:rsidRDefault="00985A5D">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129634C5" w14:textId="77777777" w:rsidR="00B32C19" w:rsidRDefault="00985A5D">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27732DE7" w14:textId="77777777" w:rsidR="00B32C19" w:rsidRDefault="00985A5D">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8B4C393" w14:textId="77777777" w:rsidR="00B32C19" w:rsidRDefault="00985A5D">
      <w:pPr>
        <w:spacing w:before="225" w:after="225" w:line="240" w:lineRule="auto"/>
        <w:jc w:val="both"/>
      </w:pPr>
      <w:r>
        <w:rPr>
          <w:rFonts w:ascii="Arial" w:hAnsi="Arial" w:cs="Arial"/>
          <w:color w:val="000000"/>
          <w:sz w:val="18"/>
          <w:szCs w:val="18"/>
        </w:rPr>
        <w:t>Po preteku roka za predložitev ponudb ponudbe ne bo več mogoče oddati.</w:t>
      </w:r>
    </w:p>
    <w:p w14:paraId="19BF8AEA" w14:textId="77777777" w:rsidR="00985A5D" w:rsidRPr="008806CE" w:rsidRDefault="00985A5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6440E26F" w14:textId="77777777" w:rsidR="00985A5D" w:rsidRPr="00445A62" w:rsidRDefault="00985A5D"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283BBBB4" w14:textId="77777777" w:rsidR="00985A5D" w:rsidRPr="00445A62" w:rsidRDefault="00985A5D" w:rsidP="005747CB">
      <w:pPr>
        <w:spacing w:before="120" w:after="120"/>
        <w:jc w:val="both"/>
        <w:rPr>
          <w:rFonts w:ascii="Arial" w:hAnsi="Arial" w:cs="Arial"/>
          <w:b/>
          <w:sz w:val="18"/>
          <w:szCs w:val="18"/>
        </w:rPr>
      </w:pPr>
      <w:r>
        <w:rPr>
          <w:rFonts w:ascii="Arial" w:hAnsi="Arial" w:cs="Arial"/>
          <w:b/>
          <w:sz w:val="18"/>
          <w:szCs w:val="18"/>
        </w:rPr>
        <w:t>Spletna aplikacija e-JN</w:t>
      </w:r>
    </w:p>
    <w:p w14:paraId="169CBA24" w14:textId="77777777" w:rsidR="00B32C19" w:rsidRDefault="00985A5D">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59DB113" w14:textId="77777777" w:rsidR="00985A5D" w:rsidRPr="008806CE" w:rsidRDefault="00985A5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5D9EF001" w14:textId="77777777" w:rsidR="00985A5D" w:rsidRPr="00445A62" w:rsidRDefault="00985A5D"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356A48DB" w14:textId="77777777" w:rsidR="00B32C19" w:rsidRDefault="00985A5D">
      <w:pPr>
        <w:spacing w:before="225" w:after="225" w:line="240" w:lineRule="auto"/>
        <w:jc w:val="both"/>
      </w:pPr>
      <w:r>
        <w:rPr>
          <w:rFonts w:ascii="Arial" w:hAnsi="Arial" w:cs="Arial"/>
          <w:color w:val="000000"/>
          <w:sz w:val="18"/>
          <w:szCs w:val="18"/>
        </w:rPr>
        <w:lastRenderedPageBreak/>
        <w:t>Ponudba mora biti veljavna najmanj do navedenega roka. Prekratka veljavnost ponudbe pomeni razlog za zavrnitev ponudbe.</w:t>
      </w:r>
    </w:p>
    <w:p w14:paraId="4979C204" w14:textId="77777777" w:rsidR="00985A5D" w:rsidRPr="008806CE" w:rsidRDefault="00985A5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5F14DFBB" w14:textId="77777777" w:rsidR="00985A5D" w:rsidRPr="00445A62" w:rsidRDefault="00985A5D"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3ED7DF54" w14:textId="77777777" w:rsidR="00B32C19" w:rsidRDefault="00985A5D">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7A9F5D8C" w14:textId="77777777" w:rsidR="00985A5D" w:rsidRPr="008806CE" w:rsidRDefault="00985A5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4ED4C15D" w14:textId="77777777" w:rsidR="00B32C19" w:rsidRDefault="00985A5D">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867"/>
      </w:tblGrid>
      <w:tr w:rsidR="00B32C19" w14:paraId="65AE493E" w14:textId="77777777">
        <w:tc>
          <w:tcPr>
            <w:tcW w:w="0" w:type="auto"/>
            <w:tcMar>
              <w:top w:w="0" w:type="auto"/>
              <w:bottom w:w="0" w:type="auto"/>
            </w:tcMar>
          </w:tcPr>
          <w:p w14:paraId="530AF037" w14:textId="77777777" w:rsidR="00B32C19" w:rsidRDefault="00985A5D" w:rsidP="00A14C71">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6A3CB280" w14:textId="77777777" w:rsidR="00B32C19" w:rsidRDefault="00985A5D">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3598D6AE" w14:textId="77777777" w:rsidR="00B32C19" w:rsidRDefault="00985A5D">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4370A68E" w14:textId="77777777" w:rsidR="00985A5D" w:rsidRPr="008806CE" w:rsidRDefault="00985A5D" w:rsidP="00C1339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Pr>
          <w:rFonts w:ascii="Arial" w:hAnsi="Arial" w:cs="Arial"/>
          <w:color w:val="FFFFFF" w:themeColor="background1"/>
          <w:sz w:val="22"/>
          <w:szCs w:val="22"/>
        </w:rPr>
        <w:t>OGLED</w:t>
      </w:r>
    </w:p>
    <w:p w14:paraId="53B26B27" w14:textId="77777777" w:rsidR="00B32C19" w:rsidRDefault="00985A5D">
      <w:pPr>
        <w:spacing w:after="0" w:line="240" w:lineRule="auto"/>
        <w:jc w:val="both"/>
      </w:pPr>
      <w:r>
        <w:rPr>
          <w:rFonts w:ascii="Arial" w:hAnsi="Arial" w:cs="Arial"/>
          <w:color w:val="000000"/>
          <w:sz w:val="18"/>
          <w:szCs w:val="18"/>
        </w:rPr>
        <w:t> </w:t>
      </w:r>
    </w:p>
    <w:p w14:paraId="7EC5A1A3" w14:textId="77777777" w:rsidR="00B32C19" w:rsidRDefault="00985A5D">
      <w:pPr>
        <w:spacing w:after="0" w:line="240" w:lineRule="auto"/>
      </w:pPr>
      <w:r>
        <w:rPr>
          <w:rFonts w:ascii="Arial" w:hAnsi="Arial" w:cs="Arial"/>
          <w:b/>
          <w:bCs/>
          <w:color w:val="000000"/>
          <w:sz w:val="18"/>
          <w:szCs w:val="18"/>
        </w:rPr>
        <w:t>Termin ogleda je:</w:t>
      </w:r>
    </w:p>
    <w:p w14:paraId="22262DBB" w14:textId="44615768" w:rsidR="00B32C19" w:rsidRDefault="00985A5D">
      <w:pPr>
        <w:spacing w:before="225" w:after="225" w:line="240" w:lineRule="auto"/>
      </w:pPr>
      <w:r>
        <w:rPr>
          <w:rFonts w:ascii="Arial" w:hAnsi="Arial" w:cs="Arial"/>
          <w:b/>
          <w:bCs/>
          <w:color w:val="000000"/>
          <w:sz w:val="18"/>
          <w:szCs w:val="18"/>
        </w:rPr>
        <w:t xml:space="preserve">Zbor </w:t>
      </w:r>
      <w:r w:rsidR="00250654">
        <w:rPr>
          <w:rFonts w:ascii="Arial" w:hAnsi="Arial" w:cs="Arial"/>
          <w:b/>
          <w:bCs/>
          <w:color w:val="000000"/>
          <w:sz w:val="18"/>
          <w:szCs w:val="18"/>
        </w:rPr>
        <w:t>je 29.04.</w:t>
      </w:r>
      <w:r w:rsidR="00250654" w:rsidRPr="00250654">
        <w:rPr>
          <w:rFonts w:ascii="Arial" w:hAnsi="Arial" w:cs="Arial"/>
          <w:b/>
          <w:bCs/>
          <w:color w:val="000000"/>
          <w:sz w:val="18"/>
          <w:szCs w:val="18"/>
        </w:rPr>
        <w:t>2025</w:t>
      </w:r>
      <w:r w:rsidR="00BF4732" w:rsidRPr="00250654">
        <w:rPr>
          <w:rFonts w:ascii="Arial" w:hAnsi="Arial" w:cs="Arial"/>
          <w:b/>
          <w:bCs/>
          <w:color w:val="000000"/>
          <w:sz w:val="18"/>
          <w:szCs w:val="18"/>
        </w:rPr>
        <w:t xml:space="preserve"> </w:t>
      </w:r>
      <w:r w:rsidRPr="00250654">
        <w:rPr>
          <w:rFonts w:ascii="Arial" w:hAnsi="Arial" w:cs="Arial"/>
          <w:b/>
          <w:bCs/>
          <w:color w:val="000000"/>
          <w:sz w:val="18"/>
          <w:szCs w:val="18"/>
        </w:rPr>
        <w:t>ob 10:00 uri</w:t>
      </w:r>
      <w:r>
        <w:rPr>
          <w:rFonts w:ascii="Arial" w:hAnsi="Arial" w:cs="Arial"/>
          <w:b/>
          <w:bCs/>
          <w:color w:val="000000"/>
          <w:sz w:val="18"/>
          <w:szCs w:val="18"/>
        </w:rPr>
        <w:t xml:space="preserve"> pred vhodom v upravno stavbo SPLOŠNE BOLNIŠNICE NOVO MESTO, Šmihelska cesta 1, 8000 Novo mesto.</w:t>
      </w:r>
    </w:p>
    <w:p w14:paraId="2DB5231F" w14:textId="77777777" w:rsidR="00B32C19" w:rsidRDefault="00985A5D">
      <w:pPr>
        <w:spacing w:before="225" w:after="225" w:line="240" w:lineRule="auto"/>
      </w:pPr>
      <w:r>
        <w:rPr>
          <w:rFonts w:ascii="Arial" w:hAnsi="Arial" w:cs="Arial"/>
          <w:color w:val="000000"/>
          <w:sz w:val="18"/>
          <w:szCs w:val="18"/>
        </w:rPr>
        <w:t>Ogled lokacije je obvezen, saj se tako ponudniki seznanijo z vsemi okoliščinami in jih tako upoštevajo pri pripravi ponudbe oz. ponudbene cene. Ponudnik, ki se ogleda ne bo udeležil lahko kljub temu odda ponudbo, vendar mu naročnik (v primeru da mu bo kot najugodnejšemu ponudniku oddal naročilo) ne bo priznaval dodatnih stroškov iz naslova nepoznavanja okoliščin (ki bi ponudniku lahko bile oz. bi mu morale biti poznane, v kolikor bi ogled opravil). Naročnik, iz razloga nepoznavanja lokacije in okoliščin, kasneje - po sklenitvi pogodbe, izbranemu ponudniku ne bo priznaval dodatnih stroškov/ del.</w:t>
      </w:r>
    </w:p>
    <w:p w14:paraId="19111AFB" w14:textId="77777777" w:rsidR="00985A5D" w:rsidRPr="00445A62" w:rsidRDefault="00985A5D" w:rsidP="001761E6">
      <w:pPr>
        <w:pStyle w:val="Paragraf"/>
        <w:spacing w:before="0" w:after="0"/>
        <w:jc w:val="both"/>
        <w:rPr>
          <w:rFonts w:ascii="Arial" w:hAnsi="Arial" w:cs="Arial"/>
        </w:rPr>
      </w:pPr>
    </w:p>
    <w:p w14:paraId="4044C3EF" w14:textId="1A27F534" w:rsidR="00B32C19" w:rsidRDefault="00985A5D">
      <w:pPr>
        <w:spacing w:after="0" w:line="240" w:lineRule="auto"/>
        <w:rPr>
          <w:rFonts w:ascii="Arial" w:hAnsi="Arial" w:cs="Arial"/>
          <w:color w:val="000000"/>
          <w:sz w:val="18"/>
          <w:szCs w:val="18"/>
        </w:rPr>
      </w:pPr>
      <w:r>
        <w:rPr>
          <w:rFonts w:ascii="Arial" w:hAnsi="Arial" w:cs="Arial"/>
          <w:color w:val="000000"/>
          <w:sz w:val="18"/>
          <w:szCs w:val="18"/>
        </w:rPr>
        <w:t>Datum:</w:t>
      </w:r>
      <w:r w:rsidR="00250654">
        <w:rPr>
          <w:rFonts w:ascii="Arial" w:hAnsi="Arial" w:cs="Arial"/>
          <w:color w:val="000000"/>
          <w:sz w:val="18"/>
          <w:szCs w:val="18"/>
        </w:rPr>
        <w:t>11.04.</w:t>
      </w:r>
      <w:r>
        <w:rPr>
          <w:rFonts w:ascii="Arial" w:hAnsi="Arial" w:cs="Arial"/>
          <w:color w:val="000000"/>
          <w:sz w:val="18"/>
          <w:szCs w:val="18"/>
        </w:rPr>
        <w:t>2025</w:t>
      </w:r>
      <w:r>
        <w:rPr>
          <w:rFonts w:ascii="Arial" w:hAnsi="Arial" w:cs="Arial"/>
          <w:color w:val="000000"/>
          <w:sz w:val="18"/>
          <w:szCs w:val="18"/>
        </w:rPr>
        <w:br/>
        <w:t>Kraj: Novo mesto</w:t>
      </w:r>
    </w:p>
    <w:p w14:paraId="36BB5682" w14:textId="77777777" w:rsidR="00BF4732" w:rsidRDefault="00BF4732">
      <w:pPr>
        <w:spacing w:after="0" w:line="240" w:lineRule="auto"/>
      </w:pPr>
    </w:p>
    <w:tbl>
      <w:tblPr>
        <w:tblStyle w:val="NormalTablePHPDOCX"/>
        <w:tblW w:w="5000" w:type="pct"/>
        <w:tblInd w:w="108" w:type="dxa"/>
        <w:tblLook w:val="04A0" w:firstRow="1" w:lastRow="0" w:firstColumn="1" w:lastColumn="0" w:noHBand="0" w:noVBand="1"/>
      </w:tblPr>
      <w:tblGrid>
        <w:gridCol w:w="5262"/>
        <w:gridCol w:w="4024"/>
      </w:tblGrid>
      <w:tr w:rsidR="00B32C19" w14:paraId="64F56459" w14:textId="77777777">
        <w:trPr>
          <w:cantSplit/>
        </w:trPr>
        <w:tc>
          <w:tcPr>
            <w:tcW w:w="0" w:type="auto"/>
            <w:tcMar>
              <w:top w:w="135" w:type="dxa"/>
              <w:bottom w:w="135" w:type="dxa"/>
            </w:tcMar>
            <w:vAlign w:val="center"/>
          </w:tcPr>
          <w:p w14:paraId="291D7CDF" w14:textId="77777777" w:rsidR="00B32C19" w:rsidRDefault="00985A5D">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6B4C30B4" w14:textId="77777777" w:rsidR="00B32C19" w:rsidRDefault="00985A5D">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35178705" w14:textId="77777777" w:rsidR="00B32C19" w:rsidRDefault="00B32C19">
      <w:pPr>
        <w:pageBreakBefore/>
        <w:spacing w:before="225" w:after="225" w:line="240" w:lineRule="auto"/>
        <w:jc w:val="both"/>
      </w:pPr>
    </w:p>
    <w:p w14:paraId="65472587" w14:textId="77777777" w:rsidR="00985A5D" w:rsidRPr="00EF740C" w:rsidRDefault="00985A5D"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t>Navodila ponudnikom za izdelavo ponudbe</w:t>
      </w:r>
    </w:p>
    <w:p w14:paraId="75778953" w14:textId="77777777" w:rsidR="00985A5D" w:rsidRDefault="00985A5D"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B32C19" w14:paraId="6CC98C4A" w14:textId="77777777">
        <w:tc>
          <w:tcPr>
            <w:tcW w:w="0" w:type="auto"/>
            <w:shd w:val="clear" w:color="auto" w:fill="000000"/>
            <w:tcMar>
              <w:top w:w="150" w:type="dxa"/>
              <w:bottom w:w="150" w:type="dxa"/>
            </w:tcMar>
            <w:vAlign w:val="center"/>
          </w:tcPr>
          <w:p w14:paraId="05DC3AD4" w14:textId="77777777" w:rsidR="00B32C19" w:rsidRDefault="00985A5D">
            <w:r>
              <w:rPr>
                <w:rFonts w:ascii="Arial" w:hAnsi="Arial" w:cs="Arial"/>
                <w:b/>
                <w:bCs/>
                <w:color w:val="FFFFFF"/>
                <w:position w:val="-2"/>
                <w:sz w:val="18"/>
                <w:szCs w:val="18"/>
                <w:shd w:val="clear" w:color="auto" w:fill="000000"/>
              </w:rPr>
              <w:t>1. Splošna navodila</w:t>
            </w:r>
          </w:p>
        </w:tc>
      </w:tr>
    </w:tbl>
    <w:p w14:paraId="0B17D258" w14:textId="77777777" w:rsidR="00B32C19" w:rsidRDefault="00985A5D">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2BED3D55" w14:textId="77777777" w:rsidR="00B32C19" w:rsidRDefault="00985A5D">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4756A4AB" w14:textId="77777777" w:rsidR="00B32C19" w:rsidRDefault="00985A5D">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1F81633" w14:textId="77777777" w:rsidR="00B32C19" w:rsidRDefault="00985A5D">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057899D1" w14:textId="77777777" w:rsidR="00B32C19" w:rsidRDefault="00985A5D">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7EB1A0FE" w14:textId="77777777" w:rsidR="00B32C19" w:rsidRDefault="00985A5D">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7F7A27B5" w14:textId="77777777" w:rsidR="00B32C19" w:rsidRDefault="00985A5D">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0C523947" w14:textId="77777777" w:rsidR="00B32C19" w:rsidRDefault="00B32C19">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B32C19" w14:paraId="50AC89E9" w14:textId="77777777">
        <w:tc>
          <w:tcPr>
            <w:tcW w:w="0" w:type="auto"/>
            <w:shd w:val="clear" w:color="auto" w:fill="000000"/>
            <w:tcMar>
              <w:top w:w="150" w:type="dxa"/>
              <w:bottom w:w="150" w:type="dxa"/>
            </w:tcMar>
            <w:vAlign w:val="center"/>
          </w:tcPr>
          <w:p w14:paraId="496C0945" w14:textId="77777777" w:rsidR="00B32C19" w:rsidRDefault="00985A5D">
            <w:r>
              <w:rPr>
                <w:rFonts w:ascii="Arial" w:hAnsi="Arial" w:cs="Arial"/>
                <w:b/>
                <w:bCs/>
                <w:color w:val="FFFFFF"/>
                <w:position w:val="-2"/>
                <w:sz w:val="18"/>
                <w:szCs w:val="18"/>
                <w:shd w:val="clear" w:color="auto" w:fill="000000"/>
              </w:rPr>
              <w:t>2. Navodilo za izpolnitev predračuna</w:t>
            </w:r>
          </w:p>
        </w:tc>
      </w:tr>
    </w:tbl>
    <w:p w14:paraId="0633946D" w14:textId="77777777" w:rsidR="00B32C19" w:rsidRDefault="00985A5D">
      <w:pPr>
        <w:spacing w:before="225" w:after="225" w:line="240" w:lineRule="auto"/>
        <w:jc w:val="both"/>
      </w:pPr>
      <w:r>
        <w:rPr>
          <w:rFonts w:ascii="Arial" w:hAnsi="Arial" w:cs="Arial"/>
          <w:color w:val="000000"/>
          <w:sz w:val="18"/>
          <w:szCs w:val="18"/>
        </w:rPr>
        <w:t xml:space="preserve">Ponudnik mora  Predračun - Seznam razpisanega blaga (OBR – 8a), ki se nahaja v samostojni </w:t>
      </w:r>
      <w:proofErr w:type="spellStart"/>
      <w:r>
        <w:rPr>
          <w:rFonts w:ascii="Arial" w:hAnsi="Arial" w:cs="Arial"/>
          <w:color w:val="000000"/>
          <w:sz w:val="18"/>
          <w:szCs w:val="18"/>
        </w:rPr>
        <w:t>excelovi</w:t>
      </w:r>
      <w:proofErr w:type="spellEnd"/>
      <w:r>
        <w:rPr>
          <w:rFonts w:ascii="Arial" w:hAnsi="Arial" w:cs="Arial"/>
          <w:color w:val="000000"/>
          <w:sz w:val="18"/>
          <w:szCs w:val="18"/>
        </w:rPr>
        <w:t>  datoteki izpolniti, natisniti in natisnjeni izvod podpisati in žigosati.</w:t>
      </w:r>
    </w:p>
    <w:p w14:paraId="03D1D8D7" w14:textId="77777777" w:rsidR="00B32C19" w:rsidRDefault="00985A5D">
      <w:pPr>
        <w:spacing w:before="225" w:after="225" w:line="240" w:lineRule="auto"/>
        <w:jc w:val="both"/>
      </w:pPr>
      <w:r>
        <w:rPr>
          <w:rFonts w:ascii="Arial" w:hAnsi="Arial" w:cs="Arial"/>
          <w:color w:val="000000"/>
          <w:sz w:val="18"/>
          <w:szCs w:val="18"/>
        </w:rPr>
        <w:t xml:space="preserve">Ponudnik ob elektronski oddaji ponudbe predloži Predračun - Seznam razpisanega blaga (scan lastnega natisa izpolnjenega, podpisanega in žigosanega predračuna OBR-8a) v razdelek »Predračun« in obvezno tudi v </w:t>
      </w:r>
      <w:proofErr w:type="spellStart"/>
      <w:r>
        <w:rPr>
          <w:rFonts w:ascii="Arial" w:hAnsi="Arial" w:cs="Arial"/>
          <w:color w:val="000000"/>
          <w:sz w:val="18"/>
          <w:szCs w:val="18"/>
        </w:rPr>
        <w:t>xls</w:t>
      </w:r>
      <w:proofErr w:type="spellEnd"/>
      <w:r>
        <w:rPr>
          <w:rFonts w:ascii="Arial" w:hAnsi="Arial" w:cs="Arial"/>
          <w:color w:val="000000"/>
          <w:sz w:val="18"/>
          <w:szCs w:val="18"/>
        </w:rPr>
        <w:t xml:space="preserve"> obliki v razdelek »Drugi dokumenti«.</w:t>
      </w:r>
    </w:p>
    <w:p w14:paraId="24786F46" w14:textId="77777777" w:rsidR="00B32C19" w:rsidRDefault="00985A5D">
      <w:pPr>
        <w:spacing w:before="225" w:after="225" w:line="240" w:lineRule="auto"/>
        <w:jc w:val="both"/>
      </w:pPr>
      <w:r>
        <w:rPr>
          <w:rFonts w:ascii="Arial" w:hAnsi="Arial" w:cs="Arial"/>
          <w:color w:val="000000"/>
          <w:sz w:val="18"/>
          <w:szCs w:val="18"/>
        </w:rPr>
        <w:t>Ponudnik mora v »Predračun - Seznam razpisanega blaga« (</w:t>
      </w:r>
      <w:proofErr w:type="spellStart"/>
      <w:r>
        <w:rPr>
          <w:rFonts w:ascii="Arial" w:hAnsi="Arial" w:cs="Arial"/>
          <w:color w:val="000000"/>
          <w:sz w:val="18"/>
          <w:szCs w:val="18"/>
        </w:rPr>
        <w:t>exelova</w:t>
      </w:r>
      <w:proofErr w:type="spellEnd"/>
      <w:r>
        <w:rPr>
          <w:rFonts w:ascii="Arial" w:hAnsi="Arial" w:cs="Arial"/>
          <w:color w:val="000000"/>
          <w:sz w:val="18"/>
          <w:szCs w:val="18"/>
        </w:rPr>
        <w:t xml:space="preserve"> datoteka)  pri vrstah blaga, ki jih ponuja (v polja obarvana z rumeno barvo) </w:t>
      </w:r>
      <w:r>
        <w:rPr>
          <w:rFonts w:ascii="Arial" w:hAnsi="Arial" w:cs="Arial"/>
          <w:b/>
          <w:bCs/>
          <w:color w:val="000000"/>
          <w:sz w:val="18"/>
          <w:szCs w:val="18"/>
        </w:rPr>
        <w:t>obvezno vpisati</w:t>
      </w:r>
      <w:r>
        <w:rPr>
          <w:rFonts w:ascii="Arial" w:hAnsi="Arial" w:cs="Arial"/>
          <w:color w:val="000000"/>
          <w:sz w:val="18"/>
          <w:szCs w:val="18"/>
        </w:rPr>
        <w:t xml:space="preserve"> </w:t>
      </w:r>
      <w:r>
        <w:rPr>
          <w:rFonts w:ascii="Arial" w:hAnsi="Arial" w:cs="Arial"/>
          <w:b/>
          <w:bCs/>
          <w:color w:val="000000"/>
          <w:sz w:val="18"/>
          <w:szCs w:val="18"/>
        </w:rPr>
        <w:t>naslednje podatke</w:t>
      </w:r>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9286"/>
      </w:tblGrid>
      <w:tr w:rsidR="00B32C19" w14:paraId="08B78ACB"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9070"/>
            </w:tblGrid>
            <w:tr w:rsidR="00B32C19" w14:paraId="51598142"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B32C19" w14:paraId="401468C9"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638"/>
                        </w:tblGrid>
                        <w:tr w:rsidR="00B32C19" w14:paraId="60B04432"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422"/>
                              </w:tblGrid>
                              <w:tr w:rsidR="00B32C19" w14:paraId="761F0697"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206"/>
                                    </w:tblGrid>
                                    <w:tr w:rsidR="00B32C19" w14:paraId="6398B3A1" w14:textId="77777777">
                                      <w:tc>
                                        <w:tcPr>
                                          <w:tcW w:w="0" w:type="auto"/>
                                          <w:tcMar>
                                            <w:top w:w="0" w:type="auto"/>
                                            <w:bottom w:w="0" w:type="auto"/>
                                          </w:tcMar>
                                        </w:tcPr>
                                        <w:p w14:paraId="3B5188A0" w14:textId="77777777" w:rsidR="00B32C19" w:rsidRDefault="00985A5D" w:rsidP="00A14C71">
                                          <w:pPr>
                                            <w:numPr>
                                              <w:ilvl w:val="0"/>
                                              <w:numId w:val="3"/>
                                            </w:numPr>
                                            <w:rPr>
                                              <w:rFonts w:ascii="Arial" w:hAnsi="Arial" w:cs="Arial"/>
                                              <w:color w:val="000000"/>
                                              <w:sz w:val="18"/>
                                              <w:szCs w:val="18"/>
                                            </w:rPr>
                                          </w:pPr>
                                          <w:r>
                                            <w:rPr>
                                              <w:rFonts w:ascii="Arial" w:hAnsi="Arial" w:cs="Arial"/>
                                              <w:color w:val="000000"/>
                                              <w:position w:val="-2"/>
                                              <w:sz w:val="18"/>
                                              <w:szCs w:val="18"/>
                                            </w:rPr>
                                            <w:t>veljavna cena brez DDV ;</w:t>
                                          </w:r>
                                        </w:p>
                                        <w:p w14:paraId="41F344CE" w14:textId="77777777" w:rsidR="00B32C19" w:rsidRDefault="00985A5D" w:rsidP="00A14C71">
                                          <w:pPr>
                                            <w:numPr>
                                              <w:ilvl w:val="0"/>
                                              <w:numId w:val="3"/>
                                            </w:numPr>
                                            <w:rPr>
                                              <w:rFonts w:ascii="Arial" w:hAnsi="Arial" w:cs="Arial"/>
                                              <w:color w:val="000000"/>
                                              <w:sz w:val="18"/>
                                              <w:szCs w:val="18"/>
                                            </w:rPr>
                                          </w:pPr>
                                          <w:r>
                                            <w:rPr>
                                              <w:rFonts w:ascii="Arial" w:hAnsi="Arial" w:cs="Arial"/>
                                              <w:color w:val="000000"/>
                                              <w:position w:val="-2"/>
                                              <w:sz w:val="18"/>
                                              <w:szCs w:val="18"/>
                                            </w:rPr>
                                            <w:t>stopnjo DDV (22%, 9,5%, 0%);</w:t>
                                          </w:r>
                                        </w:p>
                                        <w:p w14:paraId="2CA37525" w14:textId="77777777" w:rsidR="00B32C19" w:rsidRDefault="00985A5D" w:rsidP="00A14C71">
                                          <w:pPr>
                                            <w:numPr>
                                              <w:ilvl w:val="0"/>
                                              <w:numId w:val="3"/>
                                            </w:numPr>
                                            <w:rPr>
                                              <w:rFonts w:ascii="Arial" w:hAnsi="Arial" w:cs="Arial"/>
                                              <w:color w:val="000000"/>
                                              <w:sz w:val="18"/>
                                              <w:szCs w:val="18"/>
                                            </w:rPr>
                                          </w:pPr>
                                          <w:r>
                                            <w:rPr>
                                              <w:rFonts w:ascii="Arial" w:hAnsi="Arial" w:cs="Arial"/>
                                              <w:color w:val="000000"/>
                                              <w:position w:val="-2"/>
                                              <w:sz w:val="18"/>
                                              <w:szCs w:val="18"/>
                                            </w:rPr>
                                            <w:t>proizvajalca ponujenega blaga;</w:t>
                                          </w:r>
                                        </w:p>
                                        <w:p w14:paraId="15D1CBE9" w14:textId="77777777" w:rsidR="00B32C19" w:rsidRDefault="00985A5D" w:rsidP="00A14C71">
                                          <w:pPr>
                                            <w:numPr>
                                              <w:ilvl w:val="0"/>
                                              <w:numId w:val="3"/>
                                            </w:numPr>
                                            <w:rPr>
                                              <w:rFonts w:ascii="Arial" w:hAnsi="Arial" w:cs="Arial"/>
                                              <w:color w:val="000000"/>
                                              <w:sz w:val="18"/>
                                              <w:szCs w:val="18"/>
                                            </w:rPr>
                                          </w:pPr>
                                          <w:r>
                                            <w:rPr>
                                              <w:rFonts w:ascii="Arial" w:hAnsi="Arial" w:cs="Arial"/>
                                              <w:color w:val="000000"/>
                                              <w:position w:val="-2"/>
                                              <w:sz w:val="18"/>
                                              <w:szCs w:val="18"/>
                                            </w:rPr>
                                            <w:t>ponudnikov naziv blaga;</w:t>
                                          </w:r>
                                        </w:p>
                                        <w:p w14:paraId="2C88575A" w14:textId="77777777" w:rsidR="00B32C19" w:rsidRDefault="00985A5D" w:rsidP="00A14C71">
                                          <w:pPr>
                                            <w:numPr>
                                              <w:ilvl w:val="0"/>
                                              <w:numId w:val="3"/>
                                            </w:numPr>
                                            <w:rPr>
                                              <w:rFonts w:ascii="Arial" w:hAnsi="Arial" w:cs="Arial"/>
                                              <w:color w:val="000000"/>
                                              <w:sz w:val="18"/>
                                              <w:szCs w:val="18"/>
                                            </w:rPr>
                                          </w:pPr>
                                          <w:r>
                                            <w:rPr>
                                              <w:rFonts w:ascii="Arial" w:hAnsi="Arial" w:cs="Arial"/>
                                              <w:color w:val="000000"/>
                                              <w:position w:val="-2"/>
                                              <w:sz w:val="18"/>
                                              <w:szCs w:val="18"/>
                                            </w:rPr>
                                            <w:t xml:space="preserve">kataloško številko ponujenega blaga (obvezno je potrebno navesti kataloško številko </w:t>
                                          </w:r>
                                          <w:r>
                                            <w:rPr>
                                              <w:rFonts w:ascii="Arial" w:hAnsi="Arial" w:cs="Arial"/>
                                              <w:color w:val="000000"/>
                                              <w:position w:val="-2"/>
                                              <w:sz w:val="18"/>
                                              <w:szCs w:val="18"/>
                                              <w:u w:val="single"/>
                                            </w:rPr>
                                            <w:t>proizvajalca</w:t>
                                          </w:r>
                                          <w:r>
                                            <w:rPr>
                                              <w:rFonts w:ascii="Arial" w:hAnsi="Arial" w:cs="Arial"/>
                                              <w:color w:val="000000"/>
                                              <w:position w:val="-2"/>
                                              <w:sz w:val="18"/>
                                              <w:szCs w:val="18"/>
                                            </w:rPr>
                                            <w:t xml:space="preserve"> blaga, ne pa kat. št. oz. delovno šifro blaga pri ponudniku ali kako drugo oznako blaga!);</w:t>
                                          </w:r>
                                        </w:p>
                                        <w:p w14:paraId="058BE9E5" w14:textId="77777777" w:rsidR="00B32C19" w:rsidRDefault="00985A5D" w:rsidP="00A14C71">
                                          <w:pPr>
                                            <w:numPr>
                                              <w:ilvl w:val="0"/>
                                              <w:numId w:val="3"/>
                                            </w:numPr>
                                            <w:rPr>
                                              <w:rFonts w:ascii="Arial" w:hAnsi="Arial" w:cs="Arial"/>
                                              <w:color w:val="000000"/>
                                              <w:sz w:val="18"/>
                                              <w:szCs w:val="18"/>
                                            </w:rPr>
                                          </w:pPr>
                                          <w:r>
                                            <w:rPr>
                                              <w:rFonts w:ascii="Arial" w:hAnsi="Arial" w:cs="Arial"/>
                                              <w:color w:val="000000"/>
                                              <w:position w:val="-2"/>
                                              <w:sz w:val="18"/>
                                              <w:szCs w:val="18"/>
                                            </w:rPr>
                                            <w:t>Črtno kodo EAN.</w:t>
                                          </w:r>
                                        </w:p>
                                      </w:tc>
                                    </w:tr>
                                  </w:tbl>
                                  <w:p w14:paraId="74302597" w14:textId="77777777" w:rsidR="00B32C19" w:rsidRDefault="00B32C19"/>
                                </w:tc>
                              </w:tr>
                            </w:tbl>
                            <w:p w14:paraId="1F4CCF0F" w14:textId="77777777" w:rsidR="00B32C19" w:rsidRDefault="00B32C19"/>
                          </w:tc>
                        </w:tr>
                      </w:tbl>
                      <w:p w14:paraId="65351285" w14:textId="77777777" w:rsidR="00B32C19" w:rsidRDefault="00B32C19"/>
                    </w:tc>
                  </w:tr>
                </w:tbl>
                <w:p w14:paraId="6A04B325" w14:textId="77777777" w:rsidR="00B32C19" w:rsidRDefault="00B32C19"/>
              </w:tc>
            </w:tr>
          </w:tbl>
          <w:p w14:paraId="71C0B39D" w14:textId="77777777" w:rsidR="00B32C19" w:rsidRDefault="00B32C19"/>
        </w:tc>
      </w:tr>
    </w:tbl>
    <w:p w14:paraId="045451DC" w14:textId="77777777" w:rsidR="00B32C19" w:rsidRDefault="00985A5D">
      <w:pPr>
        <w:spacing w:before="225" w:after="225" w:line="240" w:lineRule="auto"/>
        <w:jc w:val="both"/>
      </w:pPr>
      <w:r>
        <w:rPr>
          <w:rFonts w:ascii="Arial" w:hAnsi="Arial" w:cs="Arial"/>
          <w:color w:val="000000"/>
          <w:sz w:val="18"/>
          <w:szCs w:val="18"/>
          <w:u w:val="single"/>
        </w:rPr>
        <w:t>Ceno brez DDV/EM, ceno z DDV/EM in vrednost z DDV izračuna aplikacija sama na osnovi predhodno vpisanih podatkov!</w:t>
      </w:r>
    </w:p>
    <w:p w14:paraId="31D51CAB" w14:textId="77777777" w:rsidR="00B32C19" w:rsidRDefault="00985A5D">
      <w:pPr>
        <w:spacing w:before="225" w:after="225" w:line="240" w:lineRule="auto"/>
        <w:jc w:val="both"/>
      </w:pPr>
      <w:r>
        <w:rPr>
          <w:rFonts w:ascii="Arial" w:hAnsi="Arial" w:cs="Arial"/>
          <w:b/>
          <w:bCs/>
          <w:color w:val="000000"/>
          <w:sz w:val="18"/>
          <w:szCs w:val="18"/>
          <w:u w:val="single"/>
        </w:rPr>
        <w:t>Ponudnik mora</w:t>
      </w:r>
      <w:r>
        <w:rPr>
          <w:rFonts w:ascii="Arial" w:hAnsi="Arial" w:cs="Arial"/>
          <w:color w:val="000000"/>
          <w:sz w:val="18"/>
          <w:szCs w:val="18"/>
        </w:rPr>
        <w:t xml:space="preserve"> </w:t>
      </w:r>
      <w:r>
        <w:rPr>
          <w:rFonts w:ascii="Arial" w:hAnsi="Arial" w:cs="Arial"/>
          <w:b/>
          <w:bCs/>
          <w:color w:val="000000"/>
          <w:sz w:val="18"/>
          <w:szCs w:val="18"/>
          <w:u w:val="single"/>
        </w:rPr>
        <w:t>obvezno</w:t>
      </w:r>
      <w:r>
        <w:rPr>
          <w:rFonts w:ascii="Arial" w:hAnsi="Arial" w:cs="Arial"/>
          <w:color w:val="000000"/>
          <w:sz w:val="18"/>
          <w:szCs w:val="18"/>
        </w:rPr>
        <w:t xml:space="preserve"> </w:t>
      </w:r>
      <w:r>
        <w:rPr>
          <w:rFonts w:ascii="Arial" w:hAnsi="Arial" w:cs="Arial"/>
          <w:b/>
          <w:bCs/>
          <w:color w:val="000000"/>
          <w:sz w:val="18"/>
          <w:szCs w:val="18"/>
          <w:u w:val="single"/>
        </w:rPr>
        <w:t>izpolniti tudi delovni list: »Podatki o ponudniku«.</w:t>
      </w:r>
    </w:p>
    <w:p w14:paraId="57B9AB5B" w14:textId="77777777" w:rsidR="00B32C19" w:rsidRDefault="00985A5D">
      <w:pPr>
        <w:spacing w:before="225" w:after="225" w:line="240" w:lineRule="auto"/>
        <w:jc w:val="both"/>
      </w:pPr>
      <w:r>
        <w:rPr>
          <w:rFonts w:ascii="Arial" w:hAnsi="Arial" w:cs="Arial"/>
          <w:b/>
          <w:bCs/>
          <w:color w:val="000000"/>
          <w:sz w:val="18"/>
          <w:szCs w:val="18"/>
        </w:rPr>
        <w:t>Ponudnik ne sme preimenovati, kopirati ali kako drugače spreminjati datoteke</w:t>
      </w:r>
      <w:r>
        <w:rPr>
          <w:rFonts w:ascii="Arial" w:hAnsi="Arial" w:cs="Arial"/>
          <w:color w:val="000000"/>
          <w:sz w:val="18"/>
          <w:szCs w:val="18"/>
        </w:rPr>
        <w:t xml:space="preserve"> </w:t>
      </w:r>
      <w:r>
        <w:rPr>
          <w:rFonts w:ascii="Arial" w:hAnsi="Arial" w:cs="Arial"/>
          <w:b/>
          <w:bCs/>
          <w:color w:val="000000"/>
          <w:sz w:val="18"/>
          <w:szCs w:val="18"/>
        </w:rPr>
        <w:t>Predračuna -</w:t>
      </w:r>
      <w:r>
        <w:rPr>
          <w:rFonts w:ascii="Arial" w:hAnsi="Arial" w:cs="Arial"/>
          <w:color w:val="000000"/>
          <w:sz w:val="18"/>
          <w:szCs w:val="18"/>
        </w:rPr>
        <w:t xml:space="preserve"> </w:t>
      </w:r>
      <w:r>
        <w:rPr>
          <w:rFonts w:ascii="Arial" w:hAnsi="Arial" w:cs="Arial"/>
          <w:b/>
          <w:bCs/>
          <w:color w:val="000000"/>
          <w:sz w:val="18"/>
          <w:szCs w:val="18"/>
        </w:rPr>
        <w:t> Seznama razpisanega blaga (Obr-8a) zaradi nadaljnje programske obdelave podatkov!</w:t>
      </w:r>
    </w:p>
    <w:tbl>
      <w:tblPr>
        <w:tblStyle w:val="NormalTablePHPDOCX"/>
        <w:tblW w:w="2500" w:type="pct"/>
        <w:tblInd w:w="108" w:type="dxa"/>
        <w:tblLook w:val="04A0" w:firstRow="1" w:lastRow="0" w:firstColumn="1" w:lastColumn="0" w:noHBand="0" w:noVBand="1"/>
      </w:tblPr>
      <w:tblGrid>
        <w:gridCol w:w="4643"/>
      </w:tblGrid>
      <w:tr w:rsidR="00B32C19" w14:paraId="6A764126" w14:textId="77777777">
        <w:tc>
          <w:tcPr>
            <w:tcW w:w="0" w:type="auto"/>
            <w:shd w:val="clear" w:color="auto" w:fill="000000"/>
            <w:tcMar>
              <w:top w:w="150" w:type="dxa"/>
              <w:bottom w:w="150" w:type="dxa"/>
            </w:tcMar>
            <w:vAlign w:val="center"/>
          </w:tcPr>
          <w:p w14:paraId="08EF96BB" w14:textId="77777777" w:rsidR="00B32C19" w:rsidRDefault="00985A5D">
            <w:r>
              <w:rPr>
                <w:rFonts w:ascii="Arial" w:hAnsi="Arial" w:cs="Arial"/>
                <w:b/>
                <w:bCs/>
                <w:color w:val="FFFFFF"/>
                <w:position w:val="-2"/>
                <w:sz w:val="18"/>
                <w:szCs w:val="18"/>
                <w:shd w:val="clear" w:color="auto" w:fill="000000"/>
              </w:rPr>
              <w:t>3. Navodilo za oddajo elektronske ponudbe</w:t>
            </w:r>
          </w:p>
        </w:tc>
      </w:tr>
    </w:tbl>
    <w:p w14:paraId="55AE3801" w14:textId="77777777" w:rsidR="00B32C19" w:rsidRDefault="00985A5D">
      <w:pPr>
        <w:spacing w:before="225" w:after="225" w:line="240" w:lineRule="auto"/>
        <w:jc w:val="both"/>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p w14:paraId="17A7591B" w14:textId="77777777" w:rsidR="00B32C19" w:rsidRDefault="00985A5D">
      <w:pPr>
        <w:spacing w:before="225" w:after="225" w:line="240" w:lineRule="auto"/>
        <w:jc w:val="both"/>
      </w:pPr>
      <w:r>
        <w:rPr>
          <w:rFonts w:ascii="Arial" w:hAnsi="Arial" w:cs="Arial"/>
          <w:color w:val="000000"/>
          <w:sz w:val="18"/>
          <w:szCs w:val="18"/>
        </w:rPr>
        <w:t>1. Ponudnik vnese osnovne podatke o ponudbi;</w:t>
      </w:r>
    </w:p>
    <w:p w14:paraId="0A121304" w14:textId="77777777" w:rsidR="00B32C19" w:rsidRDefault="00985A5D">
      <w:pPr>
        <w:spacing w:before="225" w:after="225" w:line="240" w:lineRule="auto"/>
        <w:jc w:val="both"/>
      </w:pPr>
      <w:r>
        <w:rPr>
          <w:rFonts w:ascii="Arial" w:hAnsi="Arial" w:cs="Arial"/>
          <w:color w:val="000000"/>
          <w:sz w:val="18"/>
          <w:szCs w:val="18"/>
        </w:rPr>
        <w:t>2. Ponudnik v razdelek Predračun naloži scan natisa izpolnjenega Predračuna seznama razpisanega blaga (OBR-8a), in sicer najprej List: Podatki naročnika, nato List: Podatki ponudnika temu pa sledi List sklop I.. Iz scana predračuna mora biti razviden tudi podpis in žig ponudnika.</w:t>
      </w:r>
    </w:p>
    <w:p w14:paraId="72702863" w14:textId="77777777" w:rsidR="00B32C19" w:rsidRDefault="00985A5D">
      <w:pPr>
        <w:spacing w:before="225" w:after="225" w:line="240" w:lineRule="auto"/>
        <w:jc w:val="both"/>
      </w:pPr>
      <w:r>
        <w:rPr>
          <w:rFonts w:ascii="Arial" w:hAnsi="Arial" w:cs="Arial"/>
          <w:color w:val="000000"/>
          <w:sz w:val="18"/>
          <w:szCs w:val="18"/>
        </w:rPr>
        <w:t xml:space="preserve">2.Ponudnik v razdelek ESPD naloži obrazec Krovna izjava (nepodpisan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format), ki se avtomatsko podpiše z oddajo ponudbe, kar šteje za originalni dokument;</w:t>
      </w:r>
    </w:p>
    <w:p w14:paraId="53CA570C" w14:textId="77777777" w:rsidR="00B32C19" w:rsidRDefault="00985A5D">
      <w:pPr>
        <w:spacing w:before="225" w:after="225" w:line="240" w:lineRule="auto"/>
        <w:jc w:val="both"/>
      </w:pPr>
      <w:r>
        <w:rPr>
          <w:rFonts w:ascii="Arial" w:hAnsi="Arial" w:cs="Arial"/>
          <w:color w:val="000000"/>
          <w:sz w:val="18"/>
          <w:szCs w:val="18"/>
        </w:rPr>
        <w:t>3. Ponudnik v razdelek Druge priloge naloži ostale dele ponudbe, in sicer:</w:t>
      </w:r>
    </w:p>
    <w:tbl>
      <w:tblPr>
        <w:tblStyle w:val="NormalTablePHPDOCX"/>
        <w:tblW w:w="5000" w:type="pct"/>
        <w:tblInd w:w="108" w:type="dxa"/>
        <w:tblLook w:val="04A0" w:firstRow="1" w:lastRow="0" w:firstColumn="1" w:lastColumn="0" w:noHBand="0" w:noVBand="1"/>
      </w:tblPr>
      <w:tblGrid>
        <w:gridCol w:w="9286"/>
      </w:tblGrid>
      <w:tr w:rsidR="00B32C19" w14:paraId="07E35509"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9070"/>
            </w:tblGrid>
            <w:tr w:rsidR="00B32C19" w14:paraId="2082036D"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B32C19" w14:paraId="305FF682"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638"/>
                        </w:tblGrid>
                        <w:tr w:rsidR="00B32C19" w14:paraId="4A48003D"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422"/>
                              </w:tblGrid>
                              <w:tr w:rsidR="00B32C19" w14:paraId="1B23E2B4"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206"/>
                                    </w:tblGrid>
                                    <w:tr w:rsidR="00B32C19" w14:paraId="7AD1E72D" w14:textId="77777777">
                                      <w:tc>
                                        <w:tcPr>
                                          <w:tcW w:w="0" w:type="auto"/>
                                          <w:tcMar>
                                            <w:top w:w="0" w:type="auto"/>
                                            <w:bottom w:w="0" w:type="auto"/>
                                          </w:tcMar>
                                        </w:tcPr>
                                        <w:p w14:paraId="147A5595" w14:textId="77777777" w:rsidR="00B32C19" w:rsidRDefault="00985A5D" w:rsidP="00A14C71">
                                          <w:pPr>
                                            <w:numPr>
                                              <w:ilvl w:val="0"/>
                                              <w:numId w:val="4"/>
                                            </w:numPr>
                                            <w:rPr>
                                              <w:rFonts w:ascii="Arial" w:hAnsi="Arial" w:cs="Arial"/>
                                              <w:color w:val="000000"/>
                                              <w:sz w:val="18"/>
                                              <w:szCs w:val="18"/>
                                            </w:rPr>
                                          </w:pPr>
                                          <w:r>
                                            <w:rPr>
                                              <w:rFonts w:ascii="Arial" w:hAnsi="Arial" w:cs="Arial"/>
                                              <w:b/>
                                              <w:bCs/>
                                              <w:color w:val="000000"/>
                                              <w:position w:val="-2"/>
                                              <w:sz w:val="18"/>
                                              <w:szCs w:val="18"/>
                                            </w:rPr>
                                            <w:t>scan celotne ponudbene dokumentacije, vključno z vzorcem pogodbe, tudi scan Krovne izjave, žigosanega in podpisanega s strani zakonitega zastopnika ponudnika;</w:t>
                                          </w:r>
                                        </w:p>
                                        <w:p w14:paraId="3431F006" w14:textId="77777777" w:rsidR="00B32C19" w:rsidRDefault="00985A5D" w:rsidP="00A14C71">
                                          <w:pPr>
                                            <w:numPr>
                                              <w:ilvl w:val="0"/>
                                              <w:numId w:val="4"/>
                                            </w:numPr>
                                            <w:rPr>
                                              <w:rFonts w:ascii="Arial" w:hAnsi="Arial" w:cs="Arial"/>
                                              <w:color w:val="000000"/>
                                              <w:sz w:val="18"/>
                                              <w:szCs w:val="18"/>
                                            </w:rPr>
                                          </w:pPr>
                                          <w:r>
                                            <w:rPr>
                                              <w:rFonts w:ascii="Arial" w:hAnsi="Arial" w:cs="Arial"/>
                                              <w:b/>
                                              <w:bCs/>
                                              <w:color w:val="000000"/>
                                              <w:position w:val="-2"/>
                                              <w:sz w:val="18"/>
                                              <w:szCs w:val="18"/>
                                            </w:rPr>
                                            <w:t xml:space="preserve">Predračun seznam razpisanega blaga (OBR-8a) v </w:t>
                                          </w:r>
                                          <w:proofErr w:type="spellStart"/>
                                          <w:r>
                                            <w:rPr>
                                              <w:rFonts w:ascii="Arial" w:hAnsi="Arial" w:cs="Arial"/>
                                              <w:b/>
                                              <w:bCs/>
                                              <w:color w:val="000000"/>
                                              <w:position w:val="-2"/>
                                              <w:sz w:val="18"/>
                                              <w:szCs w:val="18"/>
                                            </w:rPr>
                                            <w:t>xls</w:t>
                                          </w:r>
                                          <w:proofErr w:type="spellEnd"/>
                                          <w:r>
                                            <w:rPr>
                                              <w:rFonts w:ascii="Arial" w:hAnsi="Arial" w:cs="Arial"/>
                                              <w:b/>
                                              <w:bCs/>
                                              <w:color w:val="000000"/>
                                              <w:position w:val="-2"/>
                                              <w:sz w:val="18"/>
                                              <w:szCs w:val="18"/>
                                            </w:rPr>
                                            <w:t xml:space="preserve"> obliki.</w:t>
                                          </w:r>
                                        </w:p>
                                      </w:tc>
                                    </w:tr>
                                  </w:tbl>
                                  <w:p w14:paraId="619E90BF" w14:textId="77777777" w:rsidR="00B32C19" w:rsidRDefault="00B32C19"/>
                                </w:tc>
                              </w:tr>
                            </w:tbl>
                            <w:p w14:paraId="4ABCDBC5" w14:textId="77777777" w:rsidR="00B32C19" w:rsidRDefault="00B32C19"/>
                          </w:tc>
                        </w:tr>
                      </w:tbl>
                      <w:p w14:paraId="473DFEAC" w14:textId="77777777" w:rsidR="00B32C19" w:rsidRDefault="00B32C19"/>
                    </w:tc>
                  </w:tr>
                </w:tbl>
                <w:p w14:paraId="6C80B3E3" w14:textId="77777777" w:rsidR="00B32C19" w:rsidRDefault="00B32C19"/>
              </w:tc>
            </w:tr>
          </w:tbl>
          <w:p w14:paraId="36CA3F18" w14:textId="77777777" w:rsidR="00B32C19" w:rsidRDefault="00B32C19"/>
        </w:tc>
      </w:tr>
    </w:tbl>
    <w:p w14:paraId="37420187" w14:textId="77777777" w:rsidR="00B32C19" w:rsidRDefault="00985A5D">
      <w:pPr>
        <w:spacing w:before="225" w:after="225" w:line="240" w:lineRule="auto"/>
        <w:jc w:val="both"/>
      </w:pPr>
      <w:r>
        <w:rPr>
          <w:rFonts w:ascii="Arial" w:hAnsi="Arial" w:cs="Arial"/>
          <w:color w:val="000000"/>
          <w:sz w:val="18"/>
          <w:szCs w:val="18"/>
        </w:rPr>
        <w:t xml:space="preserve">4. Ponudnik razdelek »Sodelujoči« </w:t>
      </w:r>
      <w:proofErr w:type="spellStart"/>
      <w:r>
        <w:rPr>
          <w:rFonts w:ascii="Arial" w:hAnsi="Arial" w:cs="Arial"/>
          <w:color w:val="000000"/>
          <w:sz w:val="18"/>
          <w:szCs w:val="18"/>
        </w:rPr>
        <w:t>izpolne</w:t>
      </w:r>
      <w:proofErr w:type="spellEnd"/>
      <w:r>
        <w:rPr>
          <w:rFonts w:ascii="Arial" w:hAnsi="Arial" w:cs="Arial"/>
          <w:color w:val="000000"/>
          <w:sz w:val="18"/>
          <w:szCs w:val="18"/>
        </w:rPr>
        <w:t xml:space="preserve"> in naloži dokumentacijo samo v primeru skupne ponudbe, uporabe zmogljivosti drugih subjektov in/ali podizvajalcev. Obrazce Krovne izjave vseh sodelujočih ponudnik naloži kot scan izpisanega dokumenta, ročno podpisanega s strani zakonitega zastopnika posameznega sodelujočega partnerja/podizvajalca/subjekta.</w:t>
      </w:r>
    </w:p>
    <w:tbl>
      <w:tblPr>
        <w:tblStyle w:val="NormalTablePHPDOCX"/>
        <w:tblW w:w="2500" w:type="pct"/>
        <w:tblInd w:w="108" w:type="dxa"/>
        <w:tblLook w:val="04A0" w:firstRow="1" w:lastRow="0" w:firstColumn="1" w:lastColumn="0" w:noHBand="0" w:noVBand="1"/>
      </w:tblPr>
      <w:tblGrid>
        <w:gridCol w:w="4643"/>
      </w:tblGrid>
      <w:tr w:rsidR="00B32C19" w14:paraId="3A3C6DF9" w14:textId="77777777">
        <w:tc>
          <w:tcPr>
            <w:tcW w:w="0" w:type="auto"/>
            <w:shd w:val="clear" w:color="auto" w:fill="000000"/>
            <w:tcMar>
              <w:top w:w="150" w:type="dxa"/>
              <w:bottom w:w="150" w:type="dxa"/>
            </w:tcMar>
            <w:vAlign w:val="center"/>
          </w:tcPr>
          <w:p w14:paraId="7A4167EA" w14:textId="77777777" w:rsidR="00B32C19" w:rsidRDefault="00985A5D">
            <w:r>
              <w:rPr>
                <w:rFonts w:ascii="Arial" w:hAnsi="Arial" w:cs="Arial"/>
                <w:b/>
                <w:bCs/>
                <w:color w:val="FFFFFF"/>
                <w:position w:val="-2"/>
                <w:sz w:val="18"/>
                <w:szCs w:val="18"/>
                <w:shd w:val="clear" w:color="auto" w:fill="000000"/>
              </w:rPr>
              <w:t>4. Zakoni in predpisi</w:t>
            </w:r>
          </w:p>
        </w:tc>
      </w:tr>
    </w:tbl>
    <w:p w14:paraId="3B53CDF0" w14:textId="77777777" w:rsidR="00B32C19" w:rsidRDefault="00985A5D">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B32C19" w14:paraId="07770E63" w14:textId="77777777">
        <w:tc>
          <w:tcPr>
            <w:tcW w:w="0" w:type="auto"/>
            <w:tcMar>
              <w:top w:w="0" w:type="auto"/>
              <w:bottom w:w="0" w:type="auto"/>
            </w:tcMar>
          </w:tcPr>
          <w:p w14:paraId="191039EB" w14:textId="77777777" w:rsidR="00B32C19" w:rsidRDefault="00985A5D" w:rsidP="00A14C71">
            <w:pPr>
              <w:numPr>
                <w:ilvl w:val="0"/>
                <w:numId w:val="5"/>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w:t>
            </w:r>
          </w:p>
          <w:p w14:paraId="1E8ABC06" w14:textId="77777777" w:rsidR="00B32C19" w:rsidRDefault="00985A5D" w:rsidP="00A14C71">
            <w:pPr>
              <w:numPr>
                <w:ilvl w:val="0"/>
                <w:numId w:val="5"/>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4B5BE8E1" w14:textId="77777777" w:rsidR="00B32C19" w:rsidRDefault="00985A5D" w:rsidP="00A14C71">
            <w:pPr>
              <w:numPr>
                <w:ilvl w:val="0"/>
                <w:numId w:val="5"/>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in 76/23)</w:t>
            </w:r>
          </w:p>
          <w:p w14:paraId="2001CA25" w14:textId="77777777" w:rsidR="00B32C19" w:rsidRDefault="00985A5D" w:rsidP="00A14C71">
            <w:pPr>
              <w:numPr>
                <w:ilvl w:val="0"/>
                <w:numId w:val="5"/>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7FB4AF13" w14:textId="77777777" w:rsidR="00B32C19" w:rsidRDefault="00985A5D" w:rsidP="00A14C71">
            <w:pPr>
              <w:numPr>
                <w:ilvl w:val="0"/>
                <w:numId w:val="5"/>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51AD7099" w14:textId="77777777" w:rsidR="00B32C19" w:rsidRDefault="00985A5D" w:rsidP="00A14C71">
            <w:pPr>
              <w:numPr>
                <w:ilvl w:val="0"/>
                <w:numId w:val="5"/>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05C591CD" w14:textId="77777777" w:rsidR="00B32C19" w:rsidRDefault="00985A5D" w:rsidP="00A14C71">
            <w:pPr>
              <w:numPr>
                <w:ilvl w:val="0"/>
                <w:numId w:val="5"/>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7D6FA62E" w14:textId="77777777" w:rsidR="00B32C19" w:rsidRDefault="00985A5D">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3F473815" w14:textId="77777777" w:rsidR="00B32C19" w:rsidRDefault="00985A5D">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9178"/>
      </w:tblGrid>
      <w:tr w:rsidR="00B32C19" w14:paraId="04C7A82A" w14:textId="77777777">
        <w:tc>
          <w:tcPr>
            <w:tcW w:w="0" w:type="auto"/>
            <w:tcMar>
              <w:top w:w="0" w:type="auto"/>
              <w:bottom w:w="0" w:type="auto"/>
            </w:tcMar>
          </w:tcPr>
          <w:p w14:paraId="2A3F63C2" w14:textId="77777777" w:rsidR="00B32C19" w:rsidRDefault="00985A5D" w:rsidP="00A14C71">
            <w:pPr>
              <w:numPr>
                <w:ilvl w:val="0"/>
                <w:numId w:val="6"/>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5CE2D30E" w14:textId="77777777" w:rsidR="00B32C19" w:rsidRDefault="00985A5D" w:rsidP="00A14C71">
            <w:pPr>
              <w:numPr>
                <w:ilvl w:val="0"/>
                <w:numId w:val="6"/>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7A8B1232" w14:textId="77777777" w:rsidR="00B32C19" w:rsidRDefault="00985A5D">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4445F82F" w14:textId="77777777" w:rsidR="00B32C19" w:rsidRDefault="00985A5D">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4B4EEBD4" w14:textId="77777777" w:rsidR="00B32C19" w:rsidRDefault="00985A5D">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DBA0C2B" w14:textId="77777777" w:rsidR="00B32C19" w:rsidRDefault="00985A5D">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0" w:type="auto"/>
        <w:tblInd w:w="108" w:type="dxa"/>
        <w:tblLook w:val="04A0" w:firstRow="1" w:lastRow="0" w:firstColumn="1" w:lastColumn="0" w:noHBand="0" w:noVBand="1"/>
      </w:tblPr>
      <w:tblGrid>
        <w:gridCol w:w="4818"/>
      </w:tblGrid>
      <w:tr w:rsidR="00B32C19" w14:paraId="6D305AF8" w14:textId="77777777" w:rsidTr="00BF4732">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B32C19" w14:paraId="01358DF2" w14:textId="77777777">
              <w:tc>
                <w:tcPr>
                  <w:tcW w:w="0" w:type="auto"/>
                  <w:tcMar>
                    <w:top w:w="0" w:type="auto"/>
                    <w:bottom w:w="0" w:type="auto"/>
                  </w:tcMar>
                </w:tcPr>
                <w:p w14:paraId="55719387" w14:textId="77777777" w:rsidR="00B32C19" w:rsidRDefault="00B32C19"/>
              </w:tc>
            </w:tr>
          </w:tbl>
          <w:p w14:paraId="7E931F9A" w14:textId="77777777" w:rsidR="00B32C19" w:rsidRDefault="00B32C19"/>
        </w:tc>
      </w:tr>
      <w:tr w:rsidR="00B32C19" w14:paraId="57192CCA" w14:textId="77777777" w:rsidTr="00BF4732">
        <w:tc>
          <w:tcPr>
            <w:tcW w:w="0" w:type="auto"/>
            <w:shd w:val="clear" w:color="auto" w:fill="000000"/>
            <w:tcMar>
              <w:top w:w="150" w:type="dxa"/>
              <w:bottom w:w="150" w:type="dxa"/>
            </w:tcMar>
            <w:vAlign w:val="center"/>
          </w:tcPr>
          <w:p w14:paraId="7E3BCC4A" w14:textId="77777777" w:rsidR="00B32C19" w:rsidRDefault="00985A5D">
            <w:r>
              <w:rPr>
                <w:rFonts w:ascii="Arial" w:hAnsi="Arial" w:cs="Arial"/>
                <w:b/>
                <w:bCs/>
                <w:color w:val="FFFFFF"/>
                <w:position w:val="-2"/>
                <w:sz w:val="18"/>
                <w:szCs w:val="18"/>
                <w:shd w:val="clear" w:color="auto" w:fill="000000"/>
              </w:rPr>
              <w:t>5. Jezik razpisne dokumentacije in ponudbe ter oblika</w:t>
            </w:r>
          </w:p>
        </w:tc>
      </w:tr>
    </w:tbl>
    <w:p w14:paraId="7BD82F99" w14:textId="77777777" w:rsidR="00B32C19" w:rsidRDefault="00985A5D">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2FA70834" w14:textId="77777777" w:rsidR="00B32C19" w:rsidRDefault="00985A5D">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5F2840A" w14:textId="77777777" w:rsidR="00B32C19" w:rsidRDefault="00985A5D">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33C0429C" w14:textId="77777777" w:rsidR="00B32C19" w:rsidRDefault="00985A5D">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71C81F61" w14:textId="77777777" w:rsidR="00B32C19" w:rsidRDefault="00985A5D">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643"/>
      </w:tblGrid>
      <w:tr w:rsidR="00B32C19" w14:paraId="3DF6D990" w14:textId="77777777">
        <w:tc>
          <w:tcPr>
            <w:tcW w:w="0" w:type="auto"/>
            <w:shd w:val="clear" w:color="auto" w:fill="000000"/>
            <w:tcMar>
              <w:top w:w="150" w:type="dxa"/>
              <w:bottom w:w="150" w:type="dxa"/>
            </w:tcMar>
            <w:vAlign w:val="center"/>
          </w:tcPr>
          <w:p w14:paraId="2568BBBC" w14:textId="77777777" w:rsidR="00B32C19" w:rsidRDefault="00985A5D">
            <w:r>
              <w:rPr>
                <w:rFonts w:ascii="Arial" w:hAnsi="Arial" w:cs="Arial"/>
                <w:b/>
                <w:bCs/>
                <w:color w:val="FFFFFF"/>
                <w:position w:val="-2"/>
                <w:sz w:val="18"/>
                <w:szCs w:val="18"/>
                <w:shd w:val="clear" w:color="auto" w:fill="000000"/>
              </w:rPr>
              <w:t>6. Skupna ponudba</w:t>
            </w:r>
          </w:p>
        </w:tc>
      </w:tr>
    </w:tbl>
    <w:p w14:paraId="420540FB" w14:textId="77777777" w:rsidR="00B32C19" w:rsidRDefault="00985A5D">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B32C19" w14:paraId="391D720A" w14:textId="77777777">
        <w:tc>
          <w:tcPr>
            <w:tcW w:w="0" w:type="auto"/>
            <w:tcMar>
              <w:top w:w="0" w:type="auto"/>
              <w:bottom w:w="0" w:type="auto"/>
            </w:tcMar>
          </w:tcPr>
          <w:p w14:paraId="5E9AA497" w14:textId="77777777" w:rsidR="00B32C19" w:rsidRDefault="00985A5D" w:rsidP="00A14C71">
            <w:pPr>
              <w:numPr>
                <w:ilvl w:val="0"/>
                <w:numId w:val="7"/>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6DA912AA" w14:textId="77777777" w:rsidR="00B32C19" w:rsidRDefault="00985A5D" w:rsidP="00A14C71">
            <w:pPr>
              <w:numPr>
                <w:ilvl w:val="0"/>
                <w:numId w:val="7"/>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0A3DED7C" w14:textId="77777777" w:rsidR="00B32C19" w:rsidRDefault="00985A5D" w:rsidP="00A14C71">
            <w:pPr>
              <w:numPr>
                <w:ilvl w:val="0"/>
                <w:numId w:val="7"/>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04CC6CEA" w14:textId="77777777" w:rsidR="00B32C19" w:rsidRDefault="00985A5D" w:rsidP="00A14C71">
            <w:pPr>
              <w:numPr>
                <w:ilvl w:val="0"/>
                <w:numId w:val="7"/>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17B0FB2" w14:textId="77777777" w:rsidR="00B32C19" w:rsidRDefault="00985A5D" w:rsidP="00A14C71">
            <w:pPr>
              <w:numPr>
                <w:ilvl w:val="0"/>
                <w:numId w:val="7"/>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5915EC77" w14:textId="77777777" w:rsidR="00B32C19" w:rsidRDefault="00985A5D" w:rsidP="00A14C71">
            <w:pPr>
              <w:numPr>
                <w:ilvl w:val="0"/>
                <w:numId w:val="7"/>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39ACB72F" w14:textId="77777777" w:rsidR="00B32C19" w:rsidRDefault="00985A5D">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1FC5FD7" w14:textId="77777777" w:rsidR="00B32C19" w:rsidRDefault="00985A5D">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643"/>
      </w:tblGrid>
      <w:tr w:rsidR="00B32C19" w14:paraId="1B1B33B6" w14:textId="77777777">
        <w:tc>
          <w:tcPr>
            <w:tcW w:w="0" w:type="auto"/>
            <w:shd w:val="clear" w:color="auto" w:fill="000000"/>
            <w:tcMar>
              <w:top w:w="150" w:type="dxa"/>
              <w:bottom w:w="150" w:type="dxa"/>
            </w:tcMar>
            <w:vAlign w:val="center"/>
          </w:tcPr>
          <w:p w14:paraId="39F585CF" w14:textId="77777777" w:rsidR="00B32C19" w:rsidRDefault="00985A5D">
            <w:r>
              <w:rPr>
                <w:rFonts w:ascii="Arial" w:hAnsi="Arial" w:cs="Arial"/>
                <w:b/>
                <w:bCs/>
                <w:color w:val="FFFFFF"/>
                <w:position w:val="-2"/>
                <w:sz w:val="18"/>
                <w:szCs w:val="18"/>
                <w:shd w:val="clear" w:color="auto" w:fill="000000"/>
              </w:rPr>
              <w:t>7. ESPD</w:t>
            </w:r>
          </w:p>
        </w:tc>
      </w:tr>
    </w:tbl>
    <w:p w14:paraId="7D9B9AF7" w14:textId="77777777" w:rsidR="00B32C19" w:rsidRDefault="00985A5D">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5594EB5E" w14:textId="77777777" w:rsidR="00B32C19" w:rsidRDefault="00985A5D">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4D1655E1" w14:textId="77777777" w:rsidR="00B32C19" w:rsidRDefault="00B32C19">
      <w:pPr>
        <w:spacing w:before="225" w:after="225" w:line="240" w:lineRule="auto"/>
      </w:pPr>
    </w:p>
    <w:tbl>
      <w:tblPr>
        <w:tblStyle w:val="NormalTablePHPDOCX"/>
        <w:tblW w:w="2500" w:type="pct"/>
        <w:tblInd w:w="108" w:type="dxa"/>
        <w:tblLook w:val="04A0" w:firstRow="1" w:lastRow="0" w:firstColumn="1" w:lastColumn="0" w:noHBand="0" w:noVBand="1"/>
      </w:tblPr>
      <w:tblGrid>
        <w:gridCol w:w="4643"/>
      </w:tblGrid>
      <w:tr w:rsidR="00B32C19" w14:paraId="55BA6875" w14:textId="77777777">
        <w:tc>
          <w:tcPr>
            <w:tcW w:w="0" w:type="auto"/>
            <w:shd w:val="clear" w:color="auto" w:fill="000000"/>
            <w:tcMar>
              <w:top w:w="150" w:type="dxa"/>
              <w:bottom w:w="150" w:type="dxa"/>
            </w:tcMar>
            <w:vAlign w:val="center"/>
          </w:tcPr>
          <w:p w14:paraId="6CE985AE" w14:textId="77777777" w:rsidR="00B32C19" w:rsidRDefault="00985A5D">
            <w:r>
              <w:rPr>
                <w:rFonts w:ascii="Arial" w:hAnsi="Arial" w:cs="Arial"/>
                <w:b/>
                <w:bCs/>
                <w:color w:val="FFFFFF"/>
                <w:position w:val="-2"/>
                <w:sz w:val="18"/>
                <w:szCs w:val="18"/>
                <w:shd w:val="clear" w:color="auto" w:fill="000000"/>
              </w:rPr>
              <w:t>8. Ponudba s podizvajalci</w:t>
            </w:r>
          </w:p>
        </w:tc>
      </w:tr>
    </w:tbl>
    <w:p w14:paraId="6B464145" w14:textId="77777777" w:rsidR="00B32C19" w:rsidRDefault="00985A5D">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142DC12" w14:textId="77777777" w:rsidR="00B32C19" w:rsidRDefault="00985A5D">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681"/>
      </w:tblGrid>
      <w:tr w:rsidR="00B32C19" w14:paraId="3CF60D44" w14:textId="77777777">
        <w:tc>
          <w:tcPr>
            <w:tcW w:w="0" w:type="auto"/>
            <w:tcMar>
              <w:top w:w="0" w:type="auto"/>
              <w:bottom w:w="0" w:type="auto"/>
            </w:tcMar>
          </w:tcPr>
          <w:p w14:paraId="7D015682" w14:textId="77777777" w:rsidR="00B32C19" w:rsidRDefault="00985A5D" w:rsidP="00A14C71">
            <w:pPr>
              <w:numPr>
                <w:ilvl w:val="0"/>
                <w:numId w:val="8"/>
              </w:numPr>
              <w:jc w:val="both"/>
              <w:rPr>
                <w:rFonts w:ascii="Arial" w:hAnsi="Arial" w:cs="Arial"/>
                <w:color w:val="000000"/>
                <w:sz w:val="18"/>
                <w:szCs w:val="18"/>
              </w:rPr>
            </w:pPr>
            <w:r>
              <w:rPr>
                <w:rFonts w:ascii="Arial" w:hAnsi="Arial" w:cs="Arial"/>
                <w:color w:val="000000"/>
                <w:sz w:val="18"/>
                <w:szCs w:val="18"/>
              </w:rPr>
              <w:t xml:space="preserve">navesti vse podizvajalce ter vsak del javnega naročila, ki ga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w:t>
            </w:r>
          </w:p>
          <w:p w14:paraId="3760AD5E" w14:textId="77777777" w:rsidR="00B32C19" w:rsidRDefault="00985A5D" w:rsidP="00A14C71">
            <w:pPr>
              <w:numPr>
                <w:ilvl w:val="0"/>
                <w:numId w:val="8"/>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12E7C2FF" w14:textId="77777777" w:rsidR="00B32C19" w:rsidRDefault="00985A5D" w:rsidP="00A14C71">
            <w:pPr>
              <w:numPr>
                <w:ilvl w:val="0"/>
                <w:numId w:val="8"/>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60306DED" w14:textId="77777777" w:rsidR="00B32C19" w:rsidRDefault="00985A5D" w:rsidP="00A14C71">
            <w:pPr>
              <w:numPr>
                <w:ilvl w:val="0"/>
                <w:numId w:val="8"/>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4667C052" w14:textId="77777777" w:rsidR="00B32C19" w:rsidRDefault="00985A5D">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1549E2BB" w14:textId="77777777" w:rsidR="00B32C19" w:rsidRDefault="00985A5D">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4E8BEAB6" w14:textId="77777777" w:rsidR="00B32C19" w:rsidRDefault="00985A5D">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68B82C98" w14:textId="77777777" w:rsidR="00B32C19" w:rsidRDefault="00985A5D">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7C93B34F" w14:textId="77777777" w:rsidR="00B32C19" w:rsidRDefault="00985A5D">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4952D3B6" w14:textId="77777777" w:rsidR="00B32C19" w:rsidRDefault="00985A5D">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0990CA42" w14:textId="77777777" w:rsidR="00B32C19" w:rsidRDefault="00985A5D">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9178"/>
      </w:tblGrid>
      <w:tr w:rsidR="00B32C19" w14:paraId="245853F5" w14:textId="77777777">
        <w:tc>
          <w:tcPr>
            <w:tcW w:w="0" w:type="auto"/>
            <w:tcMar>
              <w:top w:w="0" w:type="auto"/>
              <w:bottom w:w="0" w:type="auto"/>
            </w:tcMar>
          </w:tcPr>
          <w:p w14:paraId="12ABF0FD" w14:textId="77777777" w:rsidR="00B32C19" w:rsidRDefault="00985A5D" w:rsidP="00A14C71">
            <w:pPr>
              <w:numPr>
                <w:ilvl w:val="0"/>
                <w:numId w:val="9"/>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6948D76D" w14:textId="77777777" w:rsidR="00B32C19" w:rsidRDefault="00985A5D" w:rsidP="00A14C71">
            <w:pPr>
              <w:numPr>
                <w:ilvl w:val="0"/>
                <w:numId w:val="9"/>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2A7D4F4F" w14:textId="77777777" w:rsidR="00B32C19" w:rsidRDefault="00985A5D" w:rsidP="00A14C71">
            <w:pPr>
              <w:numPr>
                <w:ilvl w:val="0"/>
                <w:numId w:val="9"/>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6B9991B4" w14:textId="77777777" w:rsidR="00B32C19" w:rsidRDefault="00985A5D">
      <w:pPr>
        <w:spacing w:before="225" w:after="225" w:line="240" w:lineRule="auto"/>
        <w:jc w:val="both"/>
      </w:pPr>
      <w:r>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643"/>
      </w:tblGrid>
      <w:tr w:rsidR="00B32C19" w14:paraId="6E67D331" w14:textId="77777777">
        <w:tc>
          <w:tcPr>
            <w:tcW w:w="0" w:type="auto"/>
            <w:shd w:val="clear" w:color="auto" w:fill="000000"/>
            <w:tcMar>
              <w:top w:w="150" w:type="dxa"/>
              <w:bottom w:w="150" w:type="dxa"/>
            </w:tcMar>
            <w:vAlign w:val="center"/>
          </w:tcPr>
          <w:p w14:paraId="7D778CF7" w14:textId="77777777" w:rsidR="00B32C19" w:rsidRDefault="00985A5D">
            <w:r>
              <w:rPr>
                <w:rFonts w:ascii="Arial" w:hAnsi="Arial" w:cs="Arial"/>
                <w:b/>
                <w:bCs/>
                <w:color w:val="FFFFFF"/>
                <w:position w:val="-2"/>
                <w:sz w:val="18"/>
                <w:szCs w:val="18"/>
                <w:shd w:val="clear" w:color="auto" w:fill="000000"/>
              </w:rPr>
              <w:t>9. Ustavitev postopka, zavrnitev vseh ponudb, odstop od izvedbe javnega naročila</w:t>
            </w:r>
          </w:p>
        </w:tc>
      </w:tr>
    </w:tbl>
    <w:p w14:paraId="201DFB8F" w14:textId="77777777" w:rsidR="00B32C19" w:rsidRDefault="00985A5D">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643"/>
      </w:tblGrid>
      <w:tr w:rsidR="00B32C19" w14:paraId="28C05A90" w14:textId="77777777">
        <w:tc>
          <w:tcPr>
            <w:tcW w:w="0" w:type="auto"/>
            <w:shd w:val="clear" w:color="auto" w:fill="000000"/>
            <w:tcMar>
              <w:top w:w="150" w:type="dxa"/>
              <w:bottom w:w="150" w:type="dxa"/>
            </w:tcMar>
            <w:vAlign w:val="center"/>
          </w:tcPr>
          <w:p w14:paraId="3948610F" w14:textId="77777777" w:rsidR="00B32C19" w:rsidRDefault="00985A5D">
            <w:r>
              <w:rPr>
                <w:rFonts w:ascii="Arial" w:hAnsi="Arial" w:cs="Arial"/>
                <w:b/>
                <w:bCs/>
                <w:color w:val="FFFFFF"/>
                <w:position w:val="-2"/>
                <w:sz w:val="18"/>
                <w:szCs w:val="18"/>
                <w:shd w:val="clear" w:color="auto" w:fill="000000"/>
              </w:rPr>
              <w:t>10. Zmanjšanje obsega naročila</w:t>
            </w:r>
          </w:p>
        </w:tc>
      </w:tr>
    </w:tbl>
    <w:p w14:paraId="765EFF2E" w14:textId="77777777" w:rsidR="00B32C19" w:rsidRDefault="00985A5D">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357082BF" w14:textId="77777777" w:rsidR="00B32C19" w:rsidRDefault="00985A5D">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643"/>
      </w:tblGrid>
      <w:tr w:rsidR="00B32C19" w14:paraId="20283AE3" w14:textId="77777777">
        <w:tc>
          <w:tcPr>
            <w:tcW w:w="0" w:type="auto"/>
            <w:shd w:val="clear" w:color="auto" w:fill="000000"/>
            <w:tcMar>
              <w:top w:w="150" w:type="dxa"/>
              <w:bottom w:w="150" w:type="dxa"/>
            </w:tcMar>
            <w:vAlign w:val="center"/>
          </w:tcPr>
          <w:p w14:paraId="385496C1" w14:textId="77777777" w:rsidR="00B32C19" w:rsidRDefault="00985A5D">
            <w:r>
              <w:rPr>
                <w:rFonts w:ascii="Arial" w:hAnsi="Arial" w:cs="Arial"/>
                <w:b/>
                <w:bCs/>
                <w:color w:val="FFFFFF"/>
                <w:position w:val="-2"/>
                <w:sz w:val="18"/>
                <w:szCs w:val="18"/>
                <w:shd w:val="clear" w:color="auto" w:fill="000000"/>
              </w:rPr>
              <w:t>11. Dopolnjevanje, spreminjanje ter pojasnjevanje ponudb</w:t>
            </w:r>
          </w:p>
        </w:tc>
      </w:tr>
    </w:tbl>
    <w:p w14:paraId="4267E8F6" w14:textId="77777777" w:rsidR="00B32C19" w:rsidRDefault="00985A5D">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2760FEAF" w14:textId="77777777" w:rsidR="00B32C19" w:rsidRDefault="00985A5D">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4F1746D5" w14:textId="77777777" w:rsidR="00B32C19" w:rsidRDefault="00985A5D">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4B052941" w14:textId="77777777" w:rsidR="00B32C19" w:rsidRDefault="00985A5D">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200C6E38" w14:textId="77777777" w:rsidR="00B32C19" w:rsidRDefault="00985A5D">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7ED1863" w14:textId="77777777" w:rsidR="00B32C19" w:rsidRDefault="00985A5D">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643"/>
      </w:tblGrid>
      <w:tr w:rsidR="00B32C19" w14:paraId="489EC357" w14:textId="77777777">
        <w:tc>
          <w:tcPr>
            <w:tcW w:w="0" w:type="auto"/>
            <w:shd w:val="clear" w:color="auto" w:fill="000000"/>
            <w:tcMar>
              <w:top w:w="150" w:type="dxa"/>
              <w:bottom w:w="150" w:type="dxa"/>
            </w:tcMar>
            <w:vAlign w:val="center"/>
          </w:tcPr>
          <w:p w14:paraId="7DCD50B9" w14:textId="77777777" w:rsidR="00B32C19" w:rsidRDefault="00985A5D">
            <w:r>
              <w:rPr>
                <w:rFonts w:ascii="Arial" w:hAnsi="Arial" w:cs="Arial"/>
                <w:b/>
                <w:bCs/>
                <w:color w:val="FFFFFF"/>
                <w:position w:val="-2"/>
                <w:sz w:val="18"/>
                <w:szCs w:val="18"/>
                <w:shd w:val="clear" w:color="auto" w:fill="000000"/>
              </w:rPr>
              <w:t>12. Obvestilo o oddaji naročila</w:t>
            </w:r>
          </w:p>
        </w:tc>
      </w:tr>
    </w:tbl>
    <w:p w14:paraId="0DB8BD72" w14:textId="77777777" w:rsidR="00B32C19" w:rsidRDefault="00985A5D">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034873EB" w14:textId="77777777" w:rsidR="00B32C19" w:rsidRDefault="00985A5D">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0D93A603" w14:textId="77777777" w:rsidR="00B32C19" w:rsidRDefault="00985A5D">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745477F0" w14:textId="77777777" w:rsidR="00B32C19" w:rsidRDefault="00985A5D">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643"/>
      </w:tblGrid>
      <w:tr w:rsidR="00B32C19" w14:paraId="39353540" w14:textId="77777777">
        <w:tc>
          <w:tcPr>
            <w:tcW w:w="0" w:type="auto"/>
            <w:shd w:val="clear" w:color="auto" w:fill="000000"/>
            <w:tcMar>
              <w:top w:w="150" w:type="dxa"/>
              <w:bottom w:w="150" w:type="dxa"/>
            </w:tcMar>
            <w:vAlign w:val="center"/>
          </w:tcPr>
          <w:p w14:paraId="678A2187" w14:textId="77777777" w:rsidR="00B32C19" w:rsidRDefault="00985A5D">
            <w:r>
              <w:rPr>
                <w:rFonts w:ascii="Arial" w:hAnsi="Arial" w:cs="Arial"/>
                <w:b/>
                <w:bCs/>
                <w:color w:val="FFFFFF"/>
                <w:position w:val="-2"/>
                <w:sz w:val="18"/>
                <w:szCs w:val="18"/>
                <w:shd w:val="clear" w:color="auto" w:fill="000000"/>
              </w:rPr>
              <w:t>13. Zaupnost ponudbene dokumentacije</w:t>
            </w:r>
          </w:p>
        </w:tc>
      </w:tr>
    </w:tbl>
    <w:p w14:paraId="49489FBB" w14:textId="77777777" w:rsidR="00B32C19" w:rsidRDefault="00985A5D">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0224ADB7" w14:textId="77777777" w:rsidR="00B32C19" w:rsidRDefault="00985A5D">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542904B8" w14:textId="77777777" w:rsidR="00B32C19" w:rsidRDefault="00985A5D">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44A6EC60" w14:textId="77777777" w:rsidR="00B32C19" w:rsidRDefault="00985A5D">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643"/>
      </w:tblGrid>
      <w:tr w:rsidR="00B32C19" w14:paraId="34A82885" w14:textId="77777777">
        <w:tc>
          <w:tcPr>
            <w:tcW w:w="0" w:type="auto"/>
            <w:shd w:val="clear" w:color="auto" w:fill="000000"/>
            <w:tcMar>
              <w:top w:w="150" w:type="dxa"/>
              <w:bottom w:w="150" w:type="dxa"/>
            </w:tcMar>
            <w:vAlign w:val="center"/>
          </w:tcPr>
          <w:p w14:paraId="52C6EE13" w14:textId="77777777" w:rsidR="00B32C19" w:rsidRDefault="00985A5D">
            <w:r>
              <w:rPr>
                <w:rFonts w:ascii="Arial" w:hAnsi="Arial" w:cs="Arial"/>
                <w:b/>
                <w:bCs/>
                <w:color w:val="FFFFFF"/>
                <w:position w:val="-2"/>
                <w:sz w:val="18"/>
                <w:szCs w:val="18"/>
                <w:shd w:val="clear" w:color="auto" w:fill="000000"/>
              </w:rPr>
              <w:t>14. Način predložitve dokumentov v ponudbi</w:t>
            </w:r>
          </w:p>
        </w:tc>
      </w:tr>
    </w:tbl>
    <w:p w14:paraId="32273316" w14:textId="77777777" w:rsidR="00B32C19" w:rsidRDefault="00985A5D">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24DF9262" w14:textId="77777777" w:rsidR="00B32C19" w:rsidRDefault="00985A5D">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FFF86B4" w14:textId="77777777" w:rsidR="00B32C19" w:rsidRDefault="00985A5D">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8DF7DB4" w14:textId="77777777" w:rsidR="00B32C19" w:rsidRDefault="00985A5D">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30E66C2F" w14:textId="77777777" w:rsidR="00B32C19" w:rsidRDefault="00985A5D">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643"/>
      </w:tblGrid>
      <w:tr w:rsidR="00B32C19" w14:paraId="7C220017" w14:textId="77777777">
        <w:tc>
          <w:tcPr>
            <w:tcW w:w="0" w:type="auto"/>
            <w:shd w:val="clear" w:color="auto" w:fill="000000"/>
            <w:tcMar>
              <w:top w:w="150" w:type="dxa"/>
              <w:bottom w:w="150" w:type="dxa"/>
            </w:tcMar>
            <w:vAlign w:val="center"/>
          </w:tcPr>
          <w:p w14:paraId="12D1226A" w14:textId="77777777" w:rsidR="00B32C19" w:rsidRDefault="00985A5D">
            <w:r>
              <w:rPr>
                <w:rFonts w:ascii="Arial" w:hAnsi="Arial" w:cs="Arial"/>
                <w:b/>
                <w:bCs/>
                <w:color w:val="FFFFFF"/>
                <w:position w:val="-2"/>
                <w:sz w:val="18"/>
                <w:szCs w:val="18"/>
                <w:shd w:val="clear" w:color="auto" w:fill="000000"/>
              </w:rPr>
              <w:t>15. Veljavnost ponudbe</w:t>
            </w:r>
          </w:p>
        </w:tc>
      </w:tr>
    </w:tbl>
    <w:p w14:paraId="3F6A6C6A" w14:textId="77777777" w:rsidR="00B32C19" w:rsidRDefault="00985A5D">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70CDF44C" w14:textId="77777777" w:rsidR="00B32C19" w:rsidRDefault="00985A5D">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643"/>
      </w:tblGrid>
      <w:tr w:rsidR="00B32C19" w14:paraId="3C72E9A8" w14:textId="77777777">
        <w:tc>
          <w:tcPr>
            <w:tcW w:w="0" w:type="auto"/>
            <w:shd w:val="clear" w:color="auto" w:fill="000000"/>
            <w:tcMar>
              <w:top w:w="150" w:type="dxa"/>
              <w:bottom w:w="150" w:type="dxa"/>
            </w:tcMar>
            <w:vAlign w:val="center"/>
          </w:tcPr>
          <w:p w14:paraId="282206FD" w14:textId="77777777" w:rsidR="00B32C19" w:rsidRDefault="00985A5D">
            <w:r>
              <w:rPr>
                <w:rFonts w:ascii="Arial" w:hAnsi="Arial" w:cs="Arial"/>
                <w:b/>
                <w:bCs/>
                <w:color w:val="FFFFFF"/>
                <w:position w:val="-2"/>
                <w:sz w:val="18"/>
                <w:szCs w:val="18"/>
                <w:shd w:val="clear" w:color="auto" w:fill="000000"/>
              </w:rPr>
              <w:t>16. Pravno varstvo</w:t>
            </w:r>
          </w:p>
        </w:tc>
      </w:tr>
    </w:tbl>
    <w:p w14:paraId="1F7AB264" w14:textId="77777777" w:rsidR="00B32C19" w:rsidRDefault="00985A5D">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11A706F" w14:textId="77777777" w:rsidR="00B32C19" w:rsidRDefault="00985A5D">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E581E74" w14:textId="77777777" w:rsidR="00B32C19" w:rsidRDefault="00985A5D">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0595109A" w14:textId="77777777" w:rsidR="00B32C19" w:rsidRDefault="00985A5D">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2AA89DC" w14:textId="77777777" w:rsidR="00B32C19" w:rsidRDefault="00985A5D">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23779351" w14:textId="77777777" w:rsidR="00B32C19" w:rsidRDefault="00985A5D">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3D5B4E76" w14:textId="77777777" w:rsidR="00B32C19" w:rsidRDefault="00985A5D">
      <w:pPr>
        <w:spacing w:before="225" w:after="225" w:line="240" w:lineRule="auto"/>
        <w:jc w:val="both"/>
      </w:pPr>
      <w:r>
        <w:rPr>
          <w:rFonts w:ascii="Arial" w:hAnsi="Arial" w:cs="Arial"/>
          <w:color w:val="000000"/>
          <w:sz w:val="18"/>
          <w:szCs w:val="18"/>
        </w:rPr>
        <w:t>https://ejn.gov.si/sistem/pravno-varstvo.html</w:t>
      </w:r>
    </w:p>
    <w:p w14:paraId="72DDDC02" w14:textId="77777777" w:rsidR="00B32C19" w:rsidRDefault="00985A5D">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444E1C15" w14:textId="77777777" w:rsidR="00B32C19" w:rsidRDefault="00985A5D">
      <w:pPr>
        <w:spacing w:before="225" w:after="225" w:line="240" w:lineRule="auto"/>
        <w:jc w:val="both"/>
      </w:pPr>
      <w:r>
        <w:rPr>
          <w:rFonts w:ascii="Arial" w:hAnsi="Arial" w:cs="Arial"/>
          <w:color w:val="000000"/>
          <w:sz w:val="18"/>
          <w:szCs w:val="18"/>
        </w:rPr>
        <w:t>Zahtevek za revizijo se lahko vloži v roku iz 25. člena ZPVPJN.</w:t>
      </w:r>
    </w:p>
    <w:p w14:paraId="03982614" w14:textId="77777777" w:rsidR="00B32C19" w:rsidRDefault="00985A5D">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643"/>
      </w:tblGrid>
      <w:tr w:rsidR="00B32C19" w14:paraId="43207DF7" w14:textId="77777777">
        <w:tc>
          <w:tcPr>
            <w:tcW w:w="0" w:type="auto"/>
            <w:shd w:val="clear" w:color="auto" w:fill="000000"/>
            <w:tcMar>
              <w:top w:w="150" w:type="dxa"/>
              <w:bottom w:w="150" w:type="dxa"/>
            </w:tcMar>
            <w:vAlign w:val="center"/>
          </w:tcPr>
          <w:p w14:paraId="7EF97593" w14:textId="77777777" w:rsidR="00B32C19" w:rsidRDefault="00985A5D">
            <w:r>
              <w:rPr>
                <w:rFonts w:ascii="Arial" w:hAnsi="Arial" w:cs="Arial"/>
                <w:b/>
                <w:bCs/>
                <w:color w:val="FFFFFF"/>
                <w:position w:val="-2"/>
                <w:sz w:val="18"/>
                <w:szCs w:val="18"/>
                <w:shd w:val="clear" w:color="auto" w:fill="000000"/>
              </w:rPr>
              <w:t>17. Sklenitev pogodbe</w:t>
            </w:r>
          </w:p>
        </w:tc>
      </w:tr>
    </w:tbl>
    <w:p w14:paraId="508D466B" w14:textId="77777777" w:rsidR="00B32C19" w:rsidRDefault="00985A5D">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56D360F8" w14:textId="77777777" w:rsidR="00B32C19" w:rsidRDefault="00985A5D">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063BEBBB" w14:textId="77777777" w:rsidR="00B32C19" w:rsidRDefault="00985A5D">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43CF0C0C" w14:textId="77777777" w:rsidR="00B32C19" w:rsidRDefault="00B32C19">
      <w:pPr>
        <w:sectPr w:rsidR="00B32C19" w:rsidSect="00D931BF">
          <w:headerReference w:type="default" r:id="rId10"/>
          <w:footerReference w:type="default" r:id="rId11"/>
          <w:pgSz w:w="11906" w:h="16838"/>
          <w:pgMar w:top="1418" w:right="1418" w:bottom="1418" w:left="1418" w:header="567" w:footer="680" w:gutter="0"/>
          <w:cols w:space="708"/>
          <w:docGrid w:linePitch="360"/>
        </w:sectPr>
      </w:pPr>
    </w:p>
    <w:p w14:paraId="790DFB27" w14:textId="77777777" w:rsidR="00985A5D" w:rsidRPr="00A820C7" w:rsidRDefault="00985A5D"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Merila</w:t>
      </w:r>
    </w:p>
    <w:p w14:paraId="2868FC5C" w14:textId="77777777" w:rsidR="00985A5D" w:rsidRDefault="00985A5D" w:rsidP="00C25086">
      <w:pPr>
        <w:rPr>
          <w:rFonts w:ascii="Arial" w:hAnsi="Arial" w:cs="Arial"/>
          <w:sz w:val="18"/>
          <w:szCs w:val="18"/>
        </w:rPr>
      </w:pPr>
      <w:bookmarkStart w:id="1" w:name="_Hlk195173645"/>
    </w:p>
    <w:p w14:paraId="3A137A91" w14:textId="4F897D0F" w:rsidR="00BF4732" w:rsidRDefault="00BF4732" w:rsidP="00BF4732">
      <w:pPr>
        <w:spacing w:before="225" w:after="225" w:line="240" w:lineRule="auto"/>
        <w:jc w:val="both"/>
      </w:pPr>
      <w:r>
        <w:rPr>
          <w:rFonts w:ascii="Arial" w:hAnsi="Arial" w:cs="Arial"/>
          <w:color w:val="000000"/>
          <w:sz w:val="18"/>
          <w:szCs w:val="18"/>
        </w:rPr>
        <w:t xml:space="preserve">Naročilo se oddaja celovito. </w:t>
      </w:r>
    </w:p>
    <w:p w14:paraId="1851D86E" w14:textId="77777777" w:rsidR="00BF4732" w:rsidRPr="002F4484" w:rsidRDefault="00BF4732" w:rsidP="00BF4732">
      <w:pPr>
        <w:spacing w:before="225" w:after="225" w:line="240" w:lineRule="auto"/>
        <w:jc w:val="both"/>
        <w:rPr>
          <w:rFonts w:ascii="Arial" w:hAnsi="Arial" w:cs="Arial"/>
          <w:bCs/>
          <w:color w:val="000000"/>
          <w:sz w:val="18"/>
          <w:szCs w:val="18"/>
        </w:rPr>
      </w:pPr>
      <w:r w:rsidRPr="002F4484">
        <w:rPr>
          <w:rFonts w:ascii="Arial" w:hAnsi="Arial" w:cs="Arial"/>
          <w:bCs/>
          <w:color w:val="000000"/>
          <w:sz w:val="18"/>
          <w:szCs w:val="18"/>
        </w:rPr>
        <w:t>Naročnik bo najugodnejšega ponudnika izbral na osnovi naslednjih meril:</w:t>
      </w:r>
    </w:p>
    <w:tbl>
      <w:tblPr>
        <w:tblW w:w="5380" w:type="dxa"/>
        <w:tblInd w:w="595" w:type="dxa"/>
        <w:tblCellMar>
          <w:left w:w="70" w:type="dxa"/>
          <w:right w:w="70" w:type="dxa"/>
        </w:tblCellMar>
        <w:tblLook w:val="04A0" w:firstRow="1" w:lastRow="0" w:firstColumn="1" w:lastColumn="0" w:noHBand="0" w:noVBand="1"/>
      </w:tblPr>
      <w:tblGrid>
        <w:gridCol w:w="620"/>
        <w:gridCol w:w="3481"/>
        <w:gridCol w:w="1279"/>
      </w:tblGrid>
      <w:tr w:rsidR="00BF4732" w:rsidRPr="002F4484" w14:paraId="03527319" w14:textId="77777777" w:rsidTr="00DF5936">
        <w:trPr>
          <w:trHeight w:val="240"/>
        </w:trPr>
        <w:tc>
          <w:tcPr>
            <w:tcW w:w="6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6E8BFF1" w14:textId="77777777" w:rsidR="00BF4732" w:rsidRPr="002F4484" w:rsidRDefault="00BF4732" w:rsidP="00DF5936">
            <w:pPr>
              <w:spacing w:after="0" w:line="240" w:lineRule="auto"/>
              <w:jc w:val="both"/>
              <w:rPr>
                <w:rFonts w:ascii="Arial" w:eastAsia="Times New Roman" w:hAnsi="Arial" w:cs="Arial"/>
                <w:b/>
                <w:color w:val="000000"/>
                <w:sz w:val="18"/>
                <w:szCs w:val="18"/>
                <w:lang w:eastAsia="sl-SI"/>
              </w:rPr>
            </w:pPr>
            <w:r w:rsidRPr="002F4484">
              <w:rPr>
                <w:rFonts w:ascii="Arial" w:eastAsia="Times New Roman" w:hAnsi="Arial" w:cs="Arial"/>
                <w:b/>
                <w:color w:val="000000"/>
                <w:sz w:val="18"/>
                <w:szCs w:val="18"/>
                <w:lang w:eastAsia="sl-SI"/>
              </w:rPr>
              <w:t>Št.</w:t>
            </w:r>
          </w:p>
        </w:tc>
        <w:tc>
          <w:tcPr>
            <w:tcW w:w="3481" w:type="dxa"/>
            <w:tcBorders>
              <w:top w:val="single" w:sz="8" w:space="0" w:color="auto"/>
              <w:left w:val="nil"/>
              <w:bottom w:val="single" w:sz="8" w:space="0" w:color="auto"/>
              <w:right w:val="single" w:sz="8" w:space="0" w:color="auto"/>
            </w:tcBorders>
            <w:shd w:val="clear" w:color="auto" w:fill="auto"/>
            <w:vAlign w:val="center"/>
            <w:hideMark/>
          </w:tcPr>
          <w:p w14:paraId="7A183B11" w14:textId="77777777" w:rsidR="00BF4732" w:rsidRPr="002F4484" w:rsidRDefault="00BF4732" w:rsidP="00DF5936">
            <w:pPr>
              <w:spacing w:after="0" w:line="240" w:lineRule="auto"/>
              <w:jc w:val="both"/>
              <w:rPr>
                <w:rFonts w:ascii="Arial" w:eastAsia="Times New Roman" w:hAnsi="Arial" w:cs="Arial"/>
                <w:b/>
                <w:color w:val="000000"/>
                <w:sz w:val="18"/>
                <w:szCs w:val="18"/>
                <w:lang w:eastAsia="sl-SI"/>
              </w:rPr>
            </w:pPr>
            <w:r w:rsidRPr="002F4484">
              <w:rPr>
                <w:rFonts w:ascii="Arial" w:eastAsia="Times New Roman" w:hAnsi="Arial" w:cs="Arial"/>
                <w:b/>
                <w:color w:val="000000"/>
                <w:sz w:val="18"/>
                <w:szCs w:val="18"/>
                <w:lang w:eastAsia="sl-SI"/>
              </w:rPr>
              <w:t>Merilo</w:t>
            </w:r>
          </w:p>
        </w:tc>
        <w:tc>
          <w:tcPr>
            <w:tcW w:w="1279" w:type="dxa"/>
            <w:tcBorders>
              <w:top w:val="single" w:sz="8" w:space="0" w:color="auto"/>
              <w:left w:val="nil"/>
              <w:bottom w:val="single" w:sz="8" w:space="0" w:color="auto"/>
              <w:right w:val="single" w:sz="8" w:space="0" w:color="auto"/>
            </w:tcBorders>
            <w:shd w:val="clear" w:color="auto" w:fill="auto"/>
            <w:vAlign w:val="center"/>
            <w:hideMark/>
          </w:tcPr>
          <w:p w14:paraId="0E9EF610" w14:textId="77777777" w:rsidR="00BF4732" w:rsidRPr="002F4484" w:rsidRDefault="00BF4732" w:rsidP="00DF5936">
            <w:pPr>
              <w:spacing w:after="0" w:line="240" w:lineRule="auto"/>
              <w:jc w:val="both"/>
              <w:rPr>
                <w:rFonts w:ascii="Arial" w:eastAsia="Times New Roman" w:hAnsi="Arial" w:cs="Arial"/>
                <w:b/>
                <w:color w:val="000000"/>
                <w:sz w:val="18"/>
                <w:szCs w:val="18"/>
                <w:lang w:eastAsia="sl-SI"/>
              </w:rPr>
            </w:pPr>
            <w:r>
              <w:rPr>
                <w:rFonts w:ascii="Arial" w:eastAsia="Times New Roman" w:hAnsi="Arial" w:cs="Arial"/>
                <w:b/>
                <w:color w:val="000000"/>
                <w:sz w:val="18"/>
                <w:szCs w:val="18"/>
                <w:lang w:eastAsia="sl-SI"/>
              </w:rPr>
              <w:t>Točke</w:t>
            </w:r>
          </w:p>
        </w:tc>
      </w:tr>
      <w:tr w:rsidR="00BF4732" w:rsidRPr="002F4484" w14:paraId="132977C6" w14:textId="77777777" w:rsidTr="00DF5936">
        <w:trPr>
          <w:trHeight w:val="240"/>
        </w:trPr>
        <w:tc>
          <w:tcPr>
            <w:tcW w:w="620" w:type="dxa"/>
            <w:tcBorders>
              <w:top w:val="nil"/>
              <w:left w:val="single" w:sz="8" w:space="0" w:color="auto"/>
              <w:bottom w:val="single" w:sz="8" w:space="0" w:color="auto"/>
              <w:right w:val="single" w:sz="8" w:space="0" w:color="auto"/>
            </w:tcBorders>
            <w:shd w:val="clear" w:color="auto" w:fill="auto"/>
            <w:vAlign w:val="center"/>
            <w:hideMark/>
          </w:tcPr>
          <w:p w14:paraId="0D162ACD" w14:textId="77777777" w:rsidR="00BF4732" w:rsidRPr="002F4484" w:rsidRDefault="00BF4732" w:rsidP="00DF5936">
            <w:pPr>
              <w:spacing w:after="0" w:line="240" w:lineRule="auto"/>
              <w:jc w:val="both"/>
              <w:rPr>
                <w:rFonts w:ascii="Arial" w:eastAsia="Times New Roman" w:hAnsi="Arial" w:cs="Arial"/>
                <w:color w:val="000000"/>
                <w:sz w:val="18"/>
                <w:szCs w:val="18"/>
                <w:lang w:eastAsia="sl-SI"/>
              </w:rPr>
            </w:pPr>
            <w:r w:rsidRPr="002F4484">
              <w:rPr>
                <w:rFonts w:ascii="Arial" w:eastAsia="Times New Roman" w:hAnsi="Arial" w:cs="Arial"/>
                <w:color w:val="000000"/>
                <w:sz w:val="18"/>
                <w:szCs w:val="18"/>
                <w:lang w:eastAsia="sl-SI"/>
              </w:rPr>
              <w:t>1.</w:t>
            </w:r>
          </w:p>
        </w:tc>
        <w:tc>
          <w:tcPr>
            <w:tcW w:w="3481" w:type="dxa"/>
            <w:tcBorders>
              <w:top w:val="nil"/>
              <w:left w:val="nil"/>
              <w:bottom w:val="single" w:sz="8" w:space="0" w:color="auto"/>
              <w:right w:val="single" w:sz="8" w:space="0" w:color="auto"/>
            </w:tcBorders>
            <w:shd w:val="clear" w:color="auto" w:fill="auto"/>
            <w:vAlign w:val="center"/>
            <w:hideMark/>
          </w:tcPr>
          <w:p w14:paraId="2674AE1A" w14:textId="77777777" w:rsidR="00BF4732" w:rsidRPr="002F4484" w:rsidRDefault="00BF4732" w:rsidP="00DF5936">
            <w:p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Skupna ponudbena vrednost v EUR z DDV</w:t>
            </w:r>
          </w:p>
        </w:tc>
        <w:tc>
          <w:tcPr>
            <w:tcW w:w="1279" w:type="dxa"/>
            <w:tcBorders>
              <w:top w:val="nil"/>
              <w:left w:val="nil"/>
              <w:bottom w:val="single" w:sz="8" w:space="0" w:color="auto"/>
              <w:right w:val="single" w:sz="8" w:space="0" w:color="auto"/>
            </w:tcBorders>
            <w:shd w:val="clear" w:color="auto" w:fill="auto"/>
            <w:vAlign w:val="center"/>
            <w:hideMark/>
          </w:tcPr>
          <w:p w14:paraId="6547EBAF" w14:textId="5133E996" w:rsidR="00BF4732" w:rsidRPr="002F4484" w:rsidRDefault="00BF4732" w:rsidP="00DF5936">
            <w:p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Največ </w:t>
            </w:r>
            <w:r w:rsidR="00FB5F4C">
              <w:rPr>
                <w:rFonts w:ascii="Arial" w:eastAsia="Times New Roman" w:hAnsi="Arial" w:cs="Arial"/>
                <w:color w:val="000000"/>
                <w:sz w:val="18"/>
                <w:szCs w:val="18"/>
                <w:lang w:eastAsia="sl-SI"/>
              </w:rPr>
              <w:t>7</w:t>
            </w:r>
            <w:r>
              <w:rPr>
                <w:rFonts w:ascii="Arial" w:eastAsia="Times New Roman" w:hAnsi="Arial" w:cs="Arial"/>
                <w:color w:val="000000"/>
                <w:sz w:val="18"/>
                <w:szCs w:val="18"/>
                <w:lang w:eastAsia="sl-SI"/>
              </w:rPr>
              <w:t>0 točk</w:t>
            </w:r>
          </w:p>
        </w:tc>
      </w:tr>
      <w:tr w:rsidR="00BF4732" w:rsidRPr="002F4484" w14:paraId="0005AC3A" w14:textId="77777777" w:rsidTr="00DF5936">
        <w:trPr>
          <w:trHeight w:val="240"/>
        </w:trPr>
        <w:tc>
          <w:tcPr>
            <w:tcW w:w="620" w:type="dxa"/>
            <w:tcBorders>
              <w:top w:val="nil"/>
              <w:left w:val="single" w:sz="8" w:space="0" w:color="auto"/>
              <w:bottom w:val="single" w:sz="8" w:space="0" w:color="auto"/>
              <w:right w:val="single" w:sz="8" w:space="0" w:color="auto"/>
            </w:tcBorders>
            <w:shd w:val="clear" w:color="auto" w:fill="auto"/>
            <w:vAlign w:val="center"/>
          </w:tcPr>
          <w:p w14:paraId="38E4A4F9" w14:textId="77777777" w:rsidR="00BF4732" w:rsidRPr="002F4484" w:rsidRDefault="00BF4732" w:rsidP="00DF5936">
            <w:p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w:t>
            </w:r>
          </w:p>
        </w:tc>
        <w:tc>
          <w:tcPr>
            <w:tcW w:w="3481" w:type="dxa"/>
            <w:tcBorders>
              <w:top w:val="nil"/>
              <w:left w:val="nil"/>
              <w:bottom w:val="single" w:sz="8" w:space="0" w:color="auto"/>
              <w:right w:val="single" w:sz="8" w:space="0" w:color="auto"/>
            </w:tcBorders>
            <w:shd w:val="clear" w:color="auto" w:fill="auto"/>
            <w:vAlign w:val="center"/>
          </w:tcPr>
          <w:p w14:paraId="3699A738" w14:textId="431D3AED" w:rsidR="00BF4732" w:rsidRDefault="00FB5F4C" w:rsidP="00DF5936">
            <w:p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Povprečna mesečna bruto plača</w:t>
            </w:r>
          </w:p>
        </w:tc>
        <w:tc>
          <w:tcPr>
            <w:tcW w:w="1279" w:type="dxa"/>
            <w:tcBorders>
              <w:top w:val="nil"/>
              <w:left w:val="nil"/>
              <w:bottom w:val="single" w:sz="8" w:space="0" w:color="auto"/>
              <w:right w:val="single" w:sz="8" w:space="0" w:color="auto"/>
            </w:tcBorders>
            <w:shd w:val="clear" w:color="auto" w:fill="auto"/>
            <w:vAlign w:val="center"/>
          </w:tcPr>
          <w:p w14:paraId="3FB0E31D" w14:textId="77777777" w:rsidR="00BF4732" w:rsidRDefault="00BF4732" w:rsidP="00DF5936">
            <w:p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Največ 10 točk</w:t>
            </w:r>
          </w:p>
        </w:tc>
      </w:tr>
      <w:tr w:rsidR="0031452A" w:rsidRPr="002F4484" w14:paraId="34ACFFCB" w14:textId="77777777" w:rsidTr="00DF5936">
        <w:trPr>
          <w:trHeight w:val="240"/>
        </w:trPr>
        <w:tc>
          <w:tcPr>
            <w:tcW w:w="620" w:type="dxa"/>
            <w:tcBorders>
              <w:top w:val="nil"/>
              <w:left w:val="single" w:sz="8" w:space="0" w:color="auto"/>
              <w:bottom w:val="single" w:sz="8" w:space="0" w:color="auto"/>
              <w:right w:val="single" w:sz="8" w:space="0" w:color="auto"/>
            </w:tcBorders>
            <w:shd w:val="clear" w:color="auto" w:fill="auto"/>
            <w:vAlign w:val="center"/>
          </w:tcPr>
          <w:p w14:paraId="6569143A" w14:textId="37B85C20" w:rsidR="0031452A" w:rsidRDefault="0031452A" w:rsidP="00DF5936">
            <w:p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3.</w:t>
            </w:r>
          </w:p>
        </w:tc>
        <w:tc>
          <w:tcPr>
            <w:tcW w:w="3481" w:type="dxa"/>
            <w:tcBorders>
              <w:top w:val="nil"/>
              <w:left w:val="nil"/>
              <w:bottom w:val="single" w:sz="8" w:space="0" w:color="auto"/>
              <w:right w:val="single" w:sz="8" w:space="0" w:color="auto"/>
            </w:tcBorders>
            <w:shd w:val="clear" w:color="auto" w:fill="auto"/>
            <w:vAlign w:val="center"/>
          </w:tcPr>
          <w:p w14:paraId="0B39DBF3" w14:textId="6F5AA3FD" w:rsidR="0031452A" w:rsidRDefault="0031452A" w:rsidP="00DF5936">
            <w:p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Stalnost- pogodba o zaposlitvi za nedoločen čas</w:t>
            </w:r>
          </w:p>
        </w:tc>
        <w:tc>
          <w:tcPr>
            <w:tcW w:w="1279" w:type="dxa"/>
            <w:tcBorders>
              <w:top w:val="nil"/>
              <w:left w:val="nil"/>
              <w:bottom w:val="single" w:sz="8" w:space="0" w:color="auto"/>
              <w:right w:val="single" w:sz="8" w:space="0" w:color="auto"/>
            </w:tcBorders>
            <w:shd w:val="clear" w:color="auto" w:fill="auto"/>
            <w:vAlign w:val="center"/>
          </w:tcPr>
          <w:p w14:paraId="45B7BBD0" w14:textId="7EEA3D01" w:rsidR="0031452A" w:rsidRDefault="0031452A" w:rsidP="00DF5936">
            <w:p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Največ 10 točk</w:t>
            </w:r>
          </w:p>
        </w:tc>
      </w:tr>
      <w:tr w:rsidR="00BF4732" w:rsidRPr="002F4484" w14:paraId="460CF62B" w14:textId="77777777" w:rsidTr="00DF5936">
        <w:trPr>
          <w:trHeight w:val="240"/>
        </w:trPr>
        <w:tc>
          <w:tcPr>
            <w:tcW w:w="620" w:type="dxa"/>
            <w:tcBorders>
              <w:top w:val="nil"/>
              <w:left w:val="single" w:sz="8" w:space="0" w:color="auto"/>
              <w:bottom w:val="single" w:sz="8" w:space="0" w:color="auto"/>
              <w:right w:val="single" w:sz="8" w:space="0" w:color="auto"/>
            </w:tcBorders>
            <w:shd w:val="clear" w:color="auto" w:fill="auto"/>
            <w:vAlign w:val="center"/>
            <w:hideMark/>
          </w:tcPr>
          <w:p w14:paraId="74ACD4A1" w14:textId="618C3DD4" w:rsidR="00BF4732" w:rsidRPr="002F4484" w:rsidRDefault="0031452A" w:rsidP="00DF5936">
            <w:p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4. </w:t>
            </w:r>
          </w:p>
        </w:tc>
        <w:tc>
          <w:tcPr>
            <w:tcW w:w="3481" w:type="dxa"/>
            <w:tcBorders>
              <w:top w:val="nil"/>
              <w:left w:val="nil"/>
              <w:bottom w:val="single" w:sz="8" w:space="0" w:color="auto"/>
              <w:right w:val="single" w:sz="8" w:space="0" w:color="auto"/>
            </w:tcBorders>
            <w:shd w:val="clear" w:color="auto" w:fill="auto"/>
            <w:vAlign w:val="center"/>
            <w:hideMark/>
          </w:tcPr>
          <w:p w14:paraId="25662119" w14:textId="213FFC44" w:rsidR="00BF4732" w:rsidRPr="00BC31A0" w:rsidRDefault="00FB5F4C" w:rsidP="00DF5936">
            <w:pPr>
              <w:spacing w:after="0" w:line="240" w:lineRule="auto"/>
              <w:jc w:val="both"/>
              <w:rPr>
                <w:rFonts w:ascii="Arial" w:eastAsia="Times New Roman" w:hAnsi="Arial" w:cs="Arial"/>
                <w:color w:val="000000"/>
                <w:sz w:val="18"/>
                <w:szCs w:val="18"/>
                <w:highlight w:val="yellow"/>
                <w:lang w:eastAsia="sl-SI"/>
              </w:rPr>
            </w:pPr>
            <w:r>
              <w:rPr>
                <w:rFonts w:ascii="Arial" w:eastAsia="Times New Roman" w:hAnsi="Arial" w:cs="Arial"/>
                <w:color w:val="000000"/>
                <w:sz w:val="18"/>
                <w:szCs w:val="18"/>
                <w:lang w:eastAsia="sl-SI"/>
              </w:rPr>
              <w:t>Izkušnje z varovanjem zdravstvenih ustanov</w:t>
            </w:r>
          </w:p>
        </w:tc>
        <w:tc>
          <w:tcPr>
            <w:tcW w:w="1279" w:type="dxa"/>
            <w:tcBorders>
              <w:top w:val="nil"/>
              <w:left w:val="nil"/>
              <w:bottom w:val="single" w:sz="8" w:space="0" w:color="auto"/>
              <w:right w:val="single" w:sz="8" w:space="0" w:color="auto"/>
            </w:tcBorders>
            <w:shd w:val="clear" w:color="auto" w:fill="auto"/>
            <w:vAlign w:val="center"/>
            <w:hideMark/>
          </w:tcPr>
          <w:p w14:paraId="5A10800A" w14:textId="77777777" w:rsidR="00BF4732" w:rsidRPr="002F4484" w:rsidRDefault="00BF4732" w:rsidP="00DF5936">
            <w:p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Največ 10 točk</w:t>
            </w:r>
          </w:p>
        </w:tc>
      </w:tr>
    </w:tbl>
    <w:p w14:paraId="7A4CB718" w14:textId="54F60007" w:rsidR="00BF4732" w:rsidRPr="00A44AFD" w:rsidRDefault="00BF4732" w:rsidP="00BF4732">
      <w:pPr>
        <w:rPr>
          <w:rFonts w:ascii="Arial" w:hAnsi="Arial" w:cs="Arial"/>
          <w:color w:val="000000"/>
          <w:sz w:val="18"/>
          <w:szCs w:val="18"/>
        </w:rPr>
      </w:pPr>
    </w:p>
    <w:p w14:paraId="6C190E00" w14:textId="77777777" w:rsidR="00BF4732" w:rsidRPr="00A44AFD" w:rsidRDefault="00BF4732" w:rsidP="00BF4732">
      <w:pPr>
        <w:rPr>
          <w:rFonts w:ascii="Arial" w:hAnsi="Arial" w:cs="Arial"/>
          <w:color w:val="000000"/>
          <w:sz w:val="18"/>
          <w:szCs w:val="18"/>
        </w:rPr>
      </w:pPr>
      <w:r w:rsidRPr="00A44AFD">
        <w:rPr>
          <w:rFonts w:ascii="Arial" w:hAnsi="Arial" w:cs="Arial"/>
          <w:color w:val="000000"/>
          <w:sz w:val="18"/>
          <w:szCs w:val="18"/>
        </w:rPr>
        <w:t>Obrazložitev meril:</w:t>
      </w:r>
    </w:p>
    <w:p w14:paraId="183B00A0" w14:textId="21450285" w:rsidR="00BF4732" w:rsidRDefault="00BF4732" w:rsidP="003B37D4">
      <w:pPr>
        <w:pStyle w:val="Odstavekseznama"/>
        <w:numPr>
          <w:ilvl w:val="0"/>
          <w:numId w:val="17"/>
        </w:numPr>
        <w:rPr>
          <w:rFonts w:ascii="Arial" w:hAnsi="Arial" w:cs="Arial"/>
          <w:color w:val="000000"/>
          <w:sz w:val="18"/>
          <w:szCs w:val="18"/>
        </w:rPr>
      </w:pPr>
      <w:r w:rsidRPr="00A44AFD">
        <w:rPr>
          <w:rFonts w:ascii="Arial" w:hAnsi="Arial" w:cs="Arial"/>
          <w:color w:val="000000"/>
          <w:sz w:val="18"/>
          <w:szCs w:val="18"/>
        </w:rPr>
        <w:t xml:space="preserve">Ponudnik, ki ponudi najnižjo ponudbeno ceno z DDV, pri merilu 1 prejme </w:t>
      </w:r>
      <w:r w:rsidR="00FB5F4C">
        <w:rPr>
          <w:rFonts w:ascii="Arial" w:hAnsi="Arial" w:cs="Arial"/>
          <w:color w:val="000000"/>
          <w:sz w:val="18"/>
          <w:szCs w:val="18"/>
        </w:rPr>
        <w:t>7</w:t>
      </w:r>
      <w:r>
        <w:rPr>
          <w:rFonts w:ascii="Arial" w:hAnsi="Arial" w:cs="Arial"/>
          <w:color w:val="000000"/>
          <w:sz w:val="18"/>
          <w:szCs w:val="18"/>
        </w:rPr>
        <w:t>0</w:t>
      </w:r>
      <w:r w:rsidRPr="00A44AFD">
        <w:rPr>
          <w:rFonts w:ascii="Arial" w:hAnsi="Arial" w:cs="Arial"/>
          <w:color w:val="000000"/>
          <w:sz w:val="18"/>
          <w:szCs w:val="18"/>
        </w:rPr>
        <w:t xml:space="preserve"> točk. Upošteva se skupna cena v EUR z DDV </w:t>
      </w:r>
      <w:r>
        <w:rPr>
          <w:rFonts w:ascii="Arial" w:hAnsi="Arial" w:cs="Arial"/>
          <w:color w:val="000000"/>
          <w:sz w:val="18"/>
          <w:szCs w:val="18"/>
        </w:rPr>
        <w:t xml:space="preserve">za I. in II. sklop </w:t>
      </w:r>
      <w:r w:rsidRPr="00A44AFD">
        <w:rPr>
          <w:rFonts w:ascii="Arial" w:hAnsi="Arial" w:cs="Arial"/>
          <w:color w:val="000000"/>
          <w:sz w:val="18"/>
          <w:szCs w:val="18"/>
        </w:rPr>
        <w:t>za celotno obdobje izvajanja pogodbe iz »Predračuna«. Število točk pri merilu 1 se izračuna po formuli</w:t>
      </w:r>
      <w:r>
        <w:rPr>
          <w:rFonts w:ascii="Arial" w:hAnsi="Arial" w:cs="Arial"/>
          <w:color w:val="000000"/>
          <w:sz w:val="18"/>
          <w:szCs w:val="18"/>
        </w:rPr>
        <w:t>:</w:t>
      </w:r>
    </w:p>
    <w:p w14:paraId="7714F04B" w14:textId="77777777" w:rsidR="00E979A8" w:rsidRPr="00296409" w:rsidRDefault="00E979A8" w:rsidP="00E979A8">
      <w:pPr>
        <w:ind w:left="708"/>
      </w:pPr>
      <w:r>
        <w:rPr>
          <w:rFonts w:eastAsiaTheme="minorEastAsia"/>
        </w:rPr>
        <w:t>M1 = (</w:t>
      </w:r>
      <w:proofErr w:type="spellStart"/>
      <w:r>
        <w:rPr>
          <w:rFonts w:eastAsiaTheme="minorEastAsia"/>
        </w:rPr>
        <w:t>C</w:t>
      </w:r>
      <w:r>
        <w:rPr>
          <w:rFonts w:eastAsiaTheme="minorEastAsia"/>
          <w:vertAlign w:val="subscript"/>
        </w:rPr>
        <w:t>min</w:t>
      </w:r>
      <w:proofErr w:type="spellEnd"/>
      <w:r>
        <w:rPr>
          <w:rFonts w:eastAsiaTheme="minorEastAsia"/>
        </w:rPr>
        <w:t xml:space="preserve">/ </w:t>
      </w:r>
      <w:proofErr w:type="spellStart"/>
      <w:r>
        <w:rPr>
          <w:rFonts w:eastAsiaTheme="minorEastAsia"/>
        </w:rPr>
        <w:t>C</w:t>
      </w:r>
      <w:r>
        <w:rPr>
          <w:rFonts w:eastAsiaTheme="minorEastAsia"/>
          <w:vertAlign w:val="subscript"/>
        </w:rPr>
        <w:t>p</w:t>
      </w:r>
      <w:proofErr w:type="spellEnd"/>
      <w:r>
        <w:rPr>
          <w:rFonts w:eastAsiaTheme="minorEastAsia"/>
        </w:rPr>
        <w:t>)*70</w:t>
      </w:r>
    </w:p>
    <w:p w14:paraId="6DF57A1B" w14:textId="3C905209" w:rsidR="00BF4732" w:rsidRPr="00A44AFD" w:rsidRDefault="00BF4732" w:rsidP="00BF4732">
      <w:pPr>
        <w:pStyle w:val="Odstavekseznama"/>
        <w:rPr>
          <w:rFonts w:ascii="Arial" w:hAnsi="Arial" w:cs="Arial"/>
          <w:color w:val="000000"/>
          <w:sz w:val="18"/>
          <w:szCs w:val="18"/>
        </w:rPr>
      </w:pPr>
      <w:proofErr w:type="spellStart"/>
      <w:r w:rsidRPr="00A44AFD">
        <w:rPr>
          <w:rFonts w:ascii="Arial" w:hAnsi="Arial" w:cs="Arial"/>
          <w:color w:val="000000"/>
          <w:sz w:val="18"/>
          <w:szCs w:val="18"/>
        </w:rPr>
        <w:t>C</w:t>
      </w:r>
      <w:r w:rsidR="00051043" w:rsidRPr="007A52C1">
        <w:rPr>
          <w:rFonts w:ascii="Arial" w:hAnsi="Arial" w:cs="Arial"/>
          <w:color w:val="000000"/>
          <w:sz w:val="18"/>
          <w:szCs w:val="18"/>
          <w:vertAlign w:val="subscript"/>
        </w:rPr>
        <w:t>min</w:t>
      </w:r>
      <w:proofErr w:type="spellEnd"/>
      <w:r w:rsidRPr="00A44AFD">
        <w:rPr>
          <w:rFonts w:ascii="Arial" w:hAnsi="Arial" w:cs="Arial"/>
          <w:color w:val="000000"/>
          <w:sz w:val="18"/>
          <w:szCs w:val="18"/>
        </w:rPr>
        <w:t xml:space="preserve"> – </w:t>
      </w:r>
      <w:r w:rsidRPr="00E979A8">
        <w:rPr>
          <w:rFonts w:ascii="Arial" w:hAnsi="Arial" w:cs="Arial"/>
          <w:color w:val="000000"/>
          <w:sz w:val="16"/>
          <w:szCs w:val="16"/>
        </w:rPr>
        <w:t>cena ponudbe ocenjevanega ponudnika</w:t>
      </w:r>
    </w:p>
    <w:p w14:paraId="7D5A6115" w14:textId="0088120E" w:rsidR="00BF4732" w:rsidRDefault="00BF4732" w:rsidP="00BF4732">
      <w:pPr>
        <w:pStyle w:val="Odstavekseznama"/>
        <w:rPr>
          <w:rFonts w:ascii="Arial" w:hAnsi="Arial" w:cs="Arial"/>
          <w:color w:val="000000"/>
          <w:sz w:val="18"/>
          <w:szCs w:val="18"/>
        </w:rPr>
      </w:pPr>
      <w:proofErr w:type="spellStart"/>
      <w:r w:rsidRPr="00A44AFD">
        <w:rPr>
          <w:rFonts w:ascii="Arial" w:hAnsi="Arial" w:cs="Arial"/>
          <w:color w:val="000000"/>
          <w:sz w:val="18"/>
          <w:szCs w:val="18"/>
        </w:rPr>
        <w:t>C</w:t>
      </w:r>
      <w:r w:rsidR="00051043">
        <w:rPr>
          <w:rFonts w:ascii="Arial" w:hAnsi="Arial" w:cs="Arial"/>
          <w:color w:val="000000"/>
          <w:sz w:val="18"/>
          <w:szCs w:val="18"/>
          <w:vertAlign w:val="subscript"/>
        </w:rPr>
        <w:t>p</w:t>
      </w:r>
      <w:proofErr w:type="spellEnd"/>
      <w:r w:rsidRPr="00A44AFD">
        <w:rPr>
          <w:rFonts w:ascii="Arial" w:hAnsi="Arial" w:cs="Arial"/>
          <w:color w:val="000000"/>
          <w:sz w:val="18"/>
          <w:szCs w:val="18"/>
        </w:rPr>
        <w:t xml:space="preserve"> – </w:t>
      </w:r>
      <w:r w:rsidRPr="00E979A8">
        <w:rPr>
          <w:rFonts w:ascii="Arial" w:hAnsi="Arial" w:cs="Arial"/>
          <w:color w:val="000000"/>
          <w:sz w:val="16"/>
          <w:szCs w:val="16"/>
        </w:rPr>
        <w:t>cena ponudbe najugodnejšega ponudnik</w:t>
      </w:r>
    </w:p>
    <w:p w14:paraId="0F4B5100" w14:textId="77777777" w:rsidR="00BF4732" w:rsidRDefault="00BF4732" w:rsidP="00BF4732">
      <w:pPr>
        <w:pStyle w:val="Odstavekseznama"/>
        <w:rPr>
          <w:rFonts w:ascii="Arial" w:hAnsi="Arial" w:cs="Arial"/>
          <w:color w:val="000000"/>
          <w:sz w:val="18"/>
          <w:szCs w:val="18"/>
        </w:rPr>
      </w:pPr>
    </w:p>
    <w:p w14:paraId="19B71972" w14:textId="77777777" w:rsidR="00AE2663" w:rsidRDefault="00AE2663" w:rsidP="00A320D5">
      <w:pPr>
        <w:pStyle w:val="Odstavekseznama"/>
        <w:rPr>
          <w:rFonts w:ascii="Arial" w:hAnsi="Arial" w:cs="Arial"/>
          <w:color w:val="000000"/>
          <w:sz w:val="18"/>
          <w:szCs w:val="18"/>
        </w:rPr>
      </w:pPr>
    </w:p>
    <w:p w14:paraId="7BBF6811" w14:textId="4422701A" w:rsidR="0031452A" w:rsidRDefault="0031452A" w:rsidP="003B37D4">
      <w:pPr>
        <w:pStyle w:val="Odstavekseznama"/>
        <w:numPr>
          <w:ilvl w:val="0"/>
          <w:numId w:val="17"/>
        </w:numPr>
        <w:rPr>
          <w:rFonts w:ascii="Arial" w:hAnsi="Arial" w:cs="Arial"/>
          <w:color w:val="000000"/>
          <w:sz w:val="18"/>
          <w:szCs w:val="18"/>
        </w:rPr>
      </w:pPr>
      <w:r>
        <w:rPr>
          <w:rFonts w:ascii="Arial" w:hAnsi="Arial" w:cs="Arial"/>
          <w:color w:val="000000"/>
          <w:sz w:val="18"/>
          <w:szCs w:val="18"/>
        </w:rPr>
        <w:t>Povprečna mesečna bruto plača na zaposlenega. Dokazilo, ki je potrebno je obrazec S.BON-1/P. Namen tega merila je, da je to element, ki ključno vpliva na zadovoljstvo in s tem posredno kakovost zaposlenih- varnostnikov, zlasti v delovno intenzivni panogi.</w:t>
      </w:r>
    </w:p>
    <w:p w14:paraId="5B89D7D0" w14:textId="77777777" w:rsidR="00051043" w:rsidRDefault="00051043" w:rsidP="00051043">
      <w:pPr>
        <w:pStyle w:val="Odstavekseznama"/>
        <w:rPr>
          <w:rFonts w:ascii="Arial" w:hAnsi="Arial" w:cs="Arial"/>
          <w:color w:val="000000"/>
          <w:sz w:val="18"/>
          <w:szCs w:val="18"/>
        </w:rPr>
      </w:pPr>
    </w:p>
    <w:p w14:paraId="380CD9B1" w14:textId="3809B01B" w:rsidR="00051043" w:rsidRDefault="00051043" w:rsidP="00051043">
      <w:pPr>
        <w:pStyle w:val="Odstavekseznama"/>
        <w:rPr>
          <w:rFonts w:eastAsiaTheme="minorEastAsia"/>
        </w:rPr>
      </w:pPr>
      <w:r w:rsidRPr="00051043">
        <w:rPr>
          <w:rFonts w:eastAsiaTheme="minorEastAsia"/>
        </w:rPr>
        <w:t>M</w:t>
      </w:r>
      <w:r>
        <w:rPr>
          <w:rFonts w:eastAsiaTheme="minorEastAsia"/>
        </w:rPr>
        <w:t>2</w:t>
      </w:r>
      <w:r w:rsidRPr="00051043">
        <w:rPr>
          <w:rFonts w:eastAsiaTheme="minorEastAsia"/>
        </w:rPr>
        <w:t xml:space="preserve"> = </w:t>
      </w:r>
      <w:proofErr w:type="spellStart"/>
      <w:r w:rsidRPr="00051043">
        <w:rPr>
          <w:rFonts w:eastAsiaTheme="minorEastAsia"/>
        </w:rPr>
        <w:t>C</w:t>
      </w:r>
      <w:r w:rsidRPr="00051043">
        <w:rPr>
          <w:rFonts w:eastAsiaTheme="minorEastAsia"/>
          <w:vertAlign w:val="subscript"/>
        </w:rPr>
        <w:t>min</w:t>
      </w:r>
      <w:proofErr w:type="spellEnd"/>
      <w:r w:rsidRPr="00051043">
        <w:rPr>
          <w:rFonts w:eastAsiaTheme="minorEastAsia"/>
        </w:rPr>
        <w:t xml:space="preserve">/ </w:t>
      </w:r>
      <w:proofErr w:type="spellStart"/>
      <w:r w:rsidRPr="00051043">
        <w:rPr>
          <w:rFonts w:eastAsiaTheme="minorEastAsia"/>
        </w:rPr>
        <w:t>C</w:t>
      </w:r>
      <w:r w:rsidRPr="00051043">
        <w:rPr>
          <w:rFonts w:eastAsiaTheme="minorEastAsia"/>
          <w:vertAlign w:val="subscript"/>
        </w:rPr>
        <w:t>p</w:t>
      </w:r>
      <w:proofErr w:type="spellEnd"/>
    </w:p>
    <w:p w14:paraId="25812502" w14:textId="77777777" w:rsidR="00051043" w:rsidRPr="00296409" w:rsidRDefault="00051043" w:rsidP="00051043">
      <w:pPr>
        <w:pStyle w:val="Odstavekseznama"/>
      </w:pPr>
    </w:p>
    <w:p w14:paraId="4263C5DD" w14:textId="3F8C07CC" w:rsidR="00051043" w:rsidRPr="00A44AFD" w:rsidRDefault="00051043" w:rsidP="00051043">
      <w:pPr>
        <w:pStyle w:val="Odstavekseznama"/>
        <w:rPr>
          <w:rFonts w:ascii="Arial" w:hAnsi="Arial" w:cs="Arial"/>
          <w:color w:val="000000"/>
          <w:sz w:val="18"/>
          <w:szCs w:val="18"/>
        </w:rPr>
      </w:pPr>
      <w:proofErr w:type="spellStart"/>
      <w:r w:rsidRPr="00A44AFD">
        <w:rPr>
          <w:rFonts w:ascii="Arial" w:hAnsi="Arial" w:cs="Arial"/>
          <w:color w:val="000000"/>
          <w:sz w:val="18"/>
          <w:szCs w:val="18"/>
        </w:rPr>
        <w:t>C</w:t>
      </w:r>
      <w:r w:rsidRPr="007A52C1">
        <w:rPr>
          <w:rFonts w:ascii="Arial" w:hAnsi="Arial" w:cs="Arial"/>
          <w:color w:val="000000"/>
          <w:sz w:val="18"/>
          <w:szCs w:val="18"/>
          <w:vertAlign w:val="subscript"/>
        </w:rPr>
        <w:t>min</w:t>
      </w:r>
      <w:proofErr w:type="spellEnd"/>
      <w:r w:rsidRPr="00A44AFD">
        <w:rPr>
          <w:rFonts w:ascii="Arial" w:hAnsi="Arial" w:cs="Arial"/>
          <w:color w:val="000000"/>
          <w:sz w:val="18"/>
          <w:szCs w:val="18"/>
        </w:rPr>
        <w:t xml:space="preserve"> – </w:t>
      </w:r>
      <w:r>
        <w:rPr>
          <w:rFonts w:ascii="Arial" w:hAnsi="Arial" w:cs="Arial"/>
          <w:color w:val="000000"/>
          <w:sz w:val="16"/>
          <w:szCs w:val="16"/>
        </w:rPr>
        <w:t>vsota zmnožkov povpr</w:t>
      </w:r>
      <w:r w:rsidR="000D7F5F">
        <w:rPr>
          <w:rFonts w:ascii="Arial" w:hAnsi="Arial" w:cs="Arial"/>
          <w:color w:val="000000"/>
          <w:sz w:val="16"/>
          <w:szCs w:val="16"/>
        </w:rPr>
        <w:t xml:space="preserve">ečne </w:t>
      </w:r>
      <w:r>
        <w:rPr>
          <w:rFonts w:ascii="Arial" w:hAnsi="Arial" w:cs="Arial"/>
          <w:color w:val="000000"/>
          <w:sz w:val="16"/>
          <w:szCs w:val="16"/>
        </w:rPr>
        <w:t>plače pri ponudniku</w:t>
      </w:r>
    </w:p>
    <w:p w14:paraId="08AA7B6A" w14:textId="50C6BA28" w:rsidR="00051043" w:rsidRDefault="00051043" w:rsidP="00051043">
      <w:pPr>
        <w:pStyle w:val="Odstavekseznama"/>
        <w:rPr>
          <w:rFonts w:ascii="Arial" w:hAnsi="Arial" w:cs="Arial"/>
          <w:color w:val="000000"/>
          <w:sz w:val="16"/>
          <w:szCs w:val="16"/>
        </w:rPr>
      </w:pPr>
      <w:proofErr w:type="spellStart"/>
      <w:r w:rsidRPr="00A44AFD">
        <w:rPr>
          <w:rFonts w:ascii="Arial" w:hAnsi="Arial" w:cs="Arial"/>
          <w:color w:val="000000"/>
          <w:sz w:val="18"/>
          <w:szCs w:val="18"/>
        </w:rPr>
        <w:t>C</w:t>
      </w:r>
      <w:r>
        <w:rPr>
          <w:rFonts w:ascii="Arial" w:hAnsi="Arial" w:cs="Arial"/>
          <w:color w:val="000000"/>
          <w:sz w:val="18"/>
          <w:szCs w:val="18"/>
          <w:vertAlign w:val="subscript"/>
        </w:rPr>
        <w:t>p</w:t>
      </w:r>
      <w:proofErr w:type="spellEnd"/>
      <w:r w:rsidRPr="00A44AFD">
        <w:rPr>
          <w:rFonts w:ascii="Arial" w:hAnsi="Arial" w:cs="Arial"/>
          <w:color w:val="000000"/>
          <w:sz w:val="18"/>
          <w:szCs w:val="18"/>
        </w:rPr>
        <w:t xml:space="preserve"> – </w:t>
      </w:r>
      <w:r>
        <w:rPr>
          <w:rFonts w:ascii="Arial" w:hAnsi="Arial" w:cs="Arial"/>
          <w:color w:val="000000"/>
          <w:sz w:val="16"/>
          <w:szCs w:val="16"/>
        </w:rPr>
        <w:t>število zaposlenih posameznega ponudnika</w:t>
      </w:r>
    </w:p>
    <w:p w14:paraId="5C63072D" w14:textId="77777777" w:rsidR="00377F2A" w:rsidRDefault="00377F2A" w:rsidP="00051043">
      <w:pPr>
        <w:pStyle w:val="Odstavekseznama"/>
        <w:rPr>
          <w:rFonts w:ascii="Arial" w:hAnsi="Arial" w:cs="Arial"/>
          <w:color w:val="000000"/>
          <w:sz w:val="16"/>
          <w:szCs w:val="16"/>
        </w:rPr>
      </w:pPr>
    </w:p>
    <w:p w14:paraId="3C11D30E" w14:textId="6783FFC6" w:rsidR="00377F2A" w:rsidRDefault="00E5317E" w:rsidP="00E5317E">
      <w:pPr>
        <w:pStyle w:val="Odstavekseznama"/>
        <w:numPr>
          <w:ilvl w:val="0"/>
          <w:numId w:val="62"/>
        </w:numPr>
        <w:rPr>
          <w:rFonts w:ascii="Arial" w:hAnsi="Arial" w:cs="Arial"/>
          <w:color w:val="000000"/>
          <w:sz w:val="16"/>
          <w:szCs w:val="16"/>
        </w:rPr>
      </w:pPr>
      <w:r>
        <w:rPr>
          <w:rFonts w:ascii="Arial" w:hAnsi="Arial" w:cs="Arial"/>
          <w:color w:val="000000"/>
          <w:sz w:val="16"/>
          <w:szCs w:val="16"/>
        </w:rPr>
        <w:t>Povprečna mesečna bruto plača ponudnika je višja od 1.750,00 EUR (za leto 2024)- 10 točk</w:t>
      </w:r>
    </w:p>
    <w:p w14:paraId="453AF3FD" w14:textId="09843823" w:rsidR="00E5317E" w:rsidRDefault="00E5317E" w:rsidP="00E5317E">
      <w:pPr>
        <w:pStyle w:val="Odstavekseznama"/>
        <w:numPr>
          <w:ilvl w:val="0"/>
          <w:numId w:val="62"/>
        </w:numPr>
        <w:rPr>
          <w:rFonts w:ascii="Arial" w:hAnsi="Arial" w:cs="Arial"/>
          <w:color w:val="000000"/>
          <w:sz w:val="16"/>
          <w:szCs w:val="16"/>
        </w:rPr>
      </w:pPr>
      <w:r>
        <w:rPr>
          <w:rFonts w:ascii="Arial" w:hAnsi="Arial" w:cs="Arial"/>
          <w:color w:val="000000"/>
          <w:sz w:val="16"/>
          <w:szCs w:val="16"/>
        </w:rPr>
        <w:t>Povprečna mesečna bruto plača ponudnika je višja od 1.550,00 EUR in nižja od 1.750,00 EUR- 5 točk</w:t>
      </w:r>
    </w:p>
    <w:p w14:paraId="053B8A5E" w14:textId="72106E71" w:rsidR="001320FA" w:rsidRDefault="00E5317E" w:rsidP="00E5317E">
      <w:pPr>
        <w:pStyle w:val="Odstavekseznama"/>
        <w:numPr>
          <w:ilvl w:val="0"/>
          <w:numId w:val="62"/>
        </w:numPr>
        <w:rPr>
          <w:rFonts w:ascii="Arial" w:hAnsi="Arial" w:cs="Arial"/>
          <w:color w:val="000000"/>
          <w:sz w:val="18"/>
          <w:szCs w:val="18"/>
        </w:rPr>
      </w:pPr>
      <w:r>
        <w:rPr>
          <w:rFonts w:ascii="Arial" w:hAnsi="Arial" w:cs="Arial"/>
          <w:color w:val="000000"/>
          <w:sz w:val="16"/>
          <w:szCs w:val="16"/>
        </w:rPr>
        <w:t>Povprečna mesečna bruto plača ponudnika ne dosega 1.550,00 EUR- 0 točk</w:t>
      </w:r>
    </w:p>
    <w:p w14:paraId="4FAB1E35" w14:textId="77777777" w:rsidR="0031452A" w:rsidRDefault="0031452A" w:rsidP="00E979A8">
      <w:pPr>
        <w:pStyle w:val="Odstavekseznama"/>
        <w:rPr>
          <w:rFonts w:ascii="Arial" w:hAnsi="Arial" w:cs="Arial"/>
          <w:color w:val="000000"/>
          <w:sz w:val="18"/>
          <w:szCs w:val="18"/>
        </w:rPr>
      </w:pPr>
    </w:p>
    <w:p w14:paraId="0878B631" w14:textId="685C7E06" w:rsidR="001320FA" w:rsidRDefault="001320FA" w:rsidP="001320FA">
      <w:pPr>
        <w:pStyle w:val="Odstavekseznama"/>
        <w:numPr>
          <w:ilvl w:val="0"/>
          <w:numId w:val="17"/>
        </w:numPr>
        <w:rPr>
          <w:rFonts w:ascii="Arial" w:hAnsi="Arial" w:cs="Arial"/>
          <w:color w:val="000000"/>
          <w:sz w:val="18"/>
          <w:szCs w:val="18"/>
        </w:rPr>
      </w:pPr>
      <w:r>
        <w:rPr>
          <w:rFonts w:ascii="Arial" w:hAnsi="Arial" w:cs="Arial"/>
          <w:color w:val="000000"/>
          <w:sz w:val="18"/>
          <w:szCs w:val="18"/>
        </w:rPr>
        <w:t xml:space="preserve">Stalnost- pogodba o zaposlitvi za nedoločen čas (največ </w:t>
      </w:r>
      <w:r w:rsidR="00377F2A">
        <w:rPr>
          <w:rFonts w:ascii="Arial" w:hAnsi="Arial" w:cs="Arial"/>
          <w:color w:val="000000"/>
          <w:sz w:val="18"/>
          <w:szCs w:val="18"/>
        </w:rPr>
        <w:t>10</w:t>
      </w:r>
      <w:r>
        <w:rPr>
          <w:rFonts w:ascii="Arial" w:hAnsi="Arial" w:cs="Arial"/>
          <w:color w:val="000000"/>
          <w:sz w:val="18"/>
          <w:szCs w:val="18"/>
        </w:rPr>
        <w:t xml:space="preserve"> točk)</w:t>
      </w:r>
    </w:p>
    <w:p w14:paraId="7CACEFB2" w14:textId="033DADAD" w:rsidR="001320FA" w:rsidRDefault="001320FA" w:rsidP="001320FA">
      <w:pPr>
        <w:pStyle w:val="Odstavekseznama"/>
        <w:rPr>
          <w:rFonts w:ascii="Arial" w:hAnsi="Arial" w:cs="Arial"/>
          <w:color w:val="000000"/>
          <w:sz w:val="18"/>
          <w:szCs w:val="18"/>
        </w:rPr>
      </w:pPr>
      <w:r>
        <w:rPr>
          <w:rFonts w:ascii="Arial" w:hAnsi="Arial" w:cs="Arial"/>
          <w:color w:val="000000"/>
          <w:sz w:val="18"/>
          <w:szCs w:val="18"/>
        </w:rPr>
        <w:t xml:space="preserve">Ponudnik, bo za vsak prijavljen kader, ki bo opravljal delo varnostnika in ima s ponudnikom sklenjeno pogodbo za nedoločen čas, prejel </w:t>
      </w:r>
      <w:r w:rsidR="00377F2A">
        <w:rPr>
          <w:rFonts w:ascii="Arial" w:hAnsi="Arial" w:cs="Arial"/>
          <w:color w:val="000000"/>
          <w:sz w:val="18"/>
          <w:szCs w:val="18"/>
        </w:rPr>
        <w:t>2</w:t>
      </w:r>
      <w:r>
        <w:rPr>
          <w:rFonts w:ascii="Arial" w:hAnsi="Arial" w:cs="Arial"/>
          <w:color w:val="000000"/>
          <w:sz w:val="18"/>
          <w:szCs w:val="18"/>
        </w:rPr>
        <w:t xml:space="preserve"> točk</w:t>
      </w:r>
      <w:r w:rsidR="00377F2A">
        <w:rPr>
          <w:rFonts w:ascii="Arial" w:hAnsi="Arial" w:cs="Arial"/>
          <w:color w:val="000000"/>
          <w:sz w:val="18"/>
          <w:szCs w:val="18"/>
        </w:rPr>
        <w:t>i</w:t>
      </w:r>
      <w:r>
        <w:rPr>
          <w:rFonts w:ascii="Arial" w:hAnsi="Arial" w:cs="Arial"/>
          <w:color w:val="000000"/>
          <w:sz w:val="18"/>
          <w:szCs w:val="18"/>
        </w:rPr>
        <w:t xml:space="preserve">, vendar skupno največ </w:t>
      </w:r>
      <w:r w:rsidR="00377F2A">
        <w:rPr>
          <w:rFonts w:ascii="Arial" w:hAnsi="Arial" w:cs="Arial"/>
          <w:color w:val="000000"/>
          <w:sz w:val="18"/>
          <w:szCs w:val="18"/>
        </w:rPr>
        <w:t>10</w:t>
      </w:r>
      <w:r>
        <w:rPr>
          <w:rFonts w:ascii="Arial" w:hAnsi="Arial" w:cs="Arial"/>
          <w:color w:val="000000"/>
          <w:sz w:val="18"/>
          <w:szCs w:val="18"/>
        </w:rPr>
        <w:t xml:space="preserve"> točk. </w:t>
      </w:r>
    </w:p>
    <w:p w14:paraId="41C5F37F" w14:textId="77777777" w:rsidR="00F6387A" w:rsidRDefault="00F6387A" w:rsidP="001320FA">
      <w:pPr>
        <w:pStyle w:val="Odstavekseznama"/>
        <w:rPr>
          <w:rFonts w:ascii="Arial" w:hAnsi="Arial" w:cs="Arial"/>
          <w:color w:val="000000"/>
          <w:sz w:val="18"/>
          <w:szCs w:val="18"/>
        </w:rPr>
      </w:pPr>
    </w:p>
    <w:p w14:paraId="7B594044" w14:textId="285C0901" w:rsidR="001320FA" w:rsidRDefault="001320FA" w:rsidP="001320FA">
      <w:pPr>
        <w:pStyle w:val="Odstavekseznama"/>
        <w:numPr>
          <w:ilvl w:val="0"/>
          <w:numId w:val="17"/>
        </w:numPr>
        <w:rPr>
          <w:rFonts w:ascii="Arial" w:hAnsi="Arial" w:cs="Arial"/>
          <w:color w:val="000000"/>
          <w:sz w:val="18"/>
          <w:szCs w:val="18"/>
        </w:rPr>
      </w:pPr>
      <w:r>
        <w:rPr>
          <w:rFonts w:ascii="Arial" w:hAnsi="Arial" w:cs="Arial"/>
          <w:color w:val="000000"/>
          <w:sz w:val="18"/>
          <w:szCs w:val="18"/>
        </w:rPr>
        <w:t>Izkušnje z varovanjem zdravstvenih ustanov</w:t>
      </w:r>
    </w:p>
    <w:p w14:paraId="1C6FBE0D" w14:textId="03961761" w:rsidR="00F6387A" w:rsidRDefault="00F6387A" w:rsidP="00F6387A">
      <w:pPr>
        <w:ind w:left="720"/>
        <w:rPr>
          <w:rFonts w:ascii="Arial" w:hAnsi="Arial" w:cs="Arial"/>
          <w:color w:val="000000"/>
          <w:sz w:val="18"/>
          <w:szCs w:val="18"/>
        </w:rPr>
      </w:pPr>
      <w:r>
        <w:rPr>
          <w:rFonts w:ascii="Arial" w:hAnsi="Arial" w:cs="Arial"/>
          <w:color w:val="000000"/>
          <w:sz w:val="18"/>
          <w:szCs w:val="18"/>
        </w:rPr>
        <w:t>Ponudnik, ki bo izvajal storitve varovanja ljudi in premoženja, predloži reference, da varuje bolnišnične ali sorodne ustanove</w:t>
      </w:r>
      <w:r w:rsidR="00377F2A">
        <w:rPr>
          <w:rFonts w:ascii="Arial" w:hAnsi="Arial" w:cs="Arial"/>
          <w:color w:val="000000"/>
          <w:sz w:val="18"/>
          <w:szCs w:val="18"/>
        </w:rPr>
        <w:t>, v skladu z tehničnimi zahtevami,</w:t>
      </w:r>
      <w:r>
        <w:rPr>
          <w:rFonts w:ascii="Arial" w:hAnsi="Arial" w:cs="Arial"/>
          <w:color w:val="000000"/>
          <w:sz w:val="18"/>
          <w:szCs w:val="18"/>
        </w:rPr>
        <w:t xml:space="preserve"> najmanj tri leta pred oddajo ponudbe za predmetno javno naročilo.</w:t>
      </w:r>
    </w:p>
    <w:p w14:paraId="26A9D617" w14:textId="77777777" w:rsidR="00E5317E" w:rsidRDefault="00E5317E" w:rsidP="00F6387A">
      <w:pPr>
        <w:ind w:left="720"/>
        <w:rPr>
          <w:rFonts w:ascii="Arial" w:hAnsi="Arial" w:cs="Arial"/>
          <w:color w:val="000000"/>
          <w:sz w:val="18"/>
          <w:szCs w:val="18"/>
        </w:rPr>
      </w:pPr>
    </w:p>
    <w:p w14:paraId="41298750" w14:textId="26DA3087" w:rsidR="00F6387A" w:rsidRDefault="00F6387A" w:rsidP="00F6387A">
      <w:pPr>
        <w:ind w:left="708"/>
        <w:rPr>
          <w:rFonts w:ascii="Arial" w:hAnsi="Arial" w:cs="Arial"/>
          <w:color w:val="000000"/>
          <w:sz w:val="18"/>
          <w:szCs w:val="18"/>
        </w:rPr>
      </w:pPr>
      <w:r>
        <w:rPr>
          <w:rFonts w:ascii="Arial" w:hAnsi="Arial" w:cs="Arial"/>
          <w:color w:val="000000"/>
          <w:sz w:val="18"/>
          <w:szCs w:val="18"/>
        </w:rPr>
        <w:t>Točkovanje:</w:t>
      </w:r>
    </w:p>
    <w:p w14:paraId="4B652F7B" w14:textId="7B9BCD4E" w:rsidR="00377F2A" w:rsidRDefault="00377F2A" w:rsidP="00377F2A">
      <w:pPr>
        <w:pStyle w:val="Odstavekseznama"/>
        <w:numPr>
          <w:ilvl w:val="0"/>
          <w:numId w:val="61"/>
        </w:numPr>
        <w:rPr>
          <w:rFonts w:ascii="Arial" w:hAnsi="Arial" w:cs="Arial"/>
          <w:color w:val="000000"/>
          <w:sz w:val="18"/>
          <w:szCs w:val="18"/>
        </w:rPr>
      </w:pPr>
      <w:r>
        <w:rPr>
          <w:rFonts w:ascii="Arial" w:hAnsi="Arial" w:cs="Arial"/>
          <w:color w:val="000000"/>
          <w:sz w:val="18"/>
          <w:szCs w:val="18"/>
        </w:rPr>
        <w:t>Ponudnik, ki bo izvajal storitve varovanja ljudi in premoženja, je predložil tri reference, da varuje bolnišnične ali sorodne ustanove za predmetno javno naročilo- 10 točk</w:t>
      </w:r>
    </w:p>
    <w:p w14:paraId="416D34F7" w14:textId="190450E0" w:rsidR="00377F2A" w:rsidRDefault="00377F2A" w:rsidP="00377F2A">
      <w:pPr>
        <w:pStyle w:val="Odstavekseznama"/>
        <w:numPr>
          <w:ilvl w:val="0"/>
          <w:numId w:val="61"/>
        </w:numPr>
        <w:rPr>
          <w:rFonts w:ascii="Arial" w:hAnsi="Arial" w:cs="Arial"/>
          <w:color w:val="000000"/>
          <w:sz w:val="18"/>
          <w:szCs w:val="18"/>
        </w:rPr>
      </w:pPr>
      <w:r>
        <w:rPr>
          <w:rFonts w:ascii="Arial" w:hAnsi="Arial" w:cs="Arial"/>
          <w:color w:val="000000"/>
          <w:sz w:val="18"/>
          <w:szCs w:val="18"/>
        </w:rPr>
        <w:t>Ponudnik, ki bo izvajal storitve varovanja ljudi in premoženja, je predložil dve referenci, da varuje bolnišnične ali sorodne ustanove za predmetno javno naročilo- 5 točk</w:t>
      </w:r>
    </w:p>
    <w:p w14:paraId="605B34C4" w14:textId="1C954EB1" w:rsidR="00377F2A" w:rsidRPr="00377F2A" w:rsidRDefault="00377F2A" w:rsidP="00377F2A">
      <w:pPr>
        <w:pStyle w:val="Odstavekseznama"/>
        <w:numPr>
          <w:ilvl w:val="0"/>
          <w:numId w:val="61"/>
        </w:numPr>
        <w:rPr>
          <w:rFonts w:ascii="Arial" w:hAnsi="Arial" w:cs="Arial"/>
          <w:color w:val="000000"/>
          <w:sz w:val="18"/>
          <w:szCs w:val="18"/>
        </w:rPr>
      </w:pPr>
      <w:r>
        <w:rPr>
          <w:rFonts w:ascii="Arial" w:hAnsi="Arial" w:cs="Arial"/>
          <w:color w:val="000000"/>
          <w:sz w:val="18"/>
          <w:szCs w:val="18"/>
        </w:rPr>
        <w:t>Ponudnik, ki bo izvajal storitve varovanja ljudi in premoženja, je predložil eno referenco, da varuje bolnišnične ali sorodne ustanove za predmetno javno naročilo- 1 točka</w:t>
      </w:r>
    </w:p>
    <w:p w14:paraId="36A46E57" w14:textId="77777777" w:rsidR="001320FA" w:rsidRPr="001320FA" w:rsidRDefault="001320FA" w:rsidP="001320FA">
      <w:pPr>
        <w:rPr>
          <w:rFonts w:ascii="Arial" w:hAnsi="Arial" w:cs="Arial"/>
          <w:color w:val="000000"/>
          <w:sz w:val="18"/>
          <w:szCs w:val="18"/>
        </w:rPr>
      </w:pPr>
    </w:p>
    <w:p w14:paraId="5EA84E67" w14:textId="77777777" w:rsidR="00C859C8" w:rsidRPr="00C859C8" w:rsidRDefault="00C859C8" w:rsidP="00C859C8">
      <w:pPr>
        <w:rPr>
          <w:rFonts w:ascii="Arial" w:hAnsi="Arial" w:cs="Arial"/>
          <w:color w:val="000000"/>
          <w:sz w:val="18"/>
          <w:szCs w:val="18"/>
        </w:rPr>
      </w:pPr>
      <w:r w:rsidRPr="00C859C8">
        <w:rPr>
          <w:rFonts w:ascii="Arial" w:hAnsi="Arial" w:cs="Arial"/>
          <w:color w:val="000000"/>
          <w:sz w:val="18"/>
          <w:szCs w:val="18"/>
        </w:rPr>
        <w:t>V primeru, da bosta (bodo) dva ali več ponudnikov zbrala (zbrali) enako največje število točk, bo izbran tisti ponudnik, ki bo ponudil najnižjo ceno razpisanih storitev.</w:t>
      </w:r>
    </w:p>
    <w:p w14:paraId="6F3B024D" w14:textId="77777777" w:rsidR="00C859C8" w:rsidRDefault="00C859C8">
      <w:pPr>
        <w:sectPr w:rsidR="00C859C8" w:rsidSect="00D931BF">
          <w:pgSz w:w="11906" w:h="16838"/>
          <w:pgMar w:top="1418" w:right="1418" w:bottom="1418" w:left="1418" w:header="567" w:footer="680" w:gutter="0"/>
          <w:cols w:space="708"/>
          <w:docGrid w:linePitch="360"/>
        </w:sectPr>
      </w:pPr>
    </w:p>
    <w:bookmarkEnd w:id="1"/>
    <w:p w14:paraId="45D43E2E" w14:textId="77777777" w:rsidR="006975C6" w:rsidRPr="00563971" w:rsidRDefault="00985A5D"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t>Pogoji za priznanje usposobljenosti</w:t>
      </w:r>
    </w:p>
    <w:p w14:paraId="7A624E70" w14:textId="77777777" w:rsidR="00B32C19" w:rsidRDefault="00985A5D">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86815D3" w14:textId="77777777" w:rsidR="00B32C19" w:rsidRDefault="00985A5D">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3C1A124C" w14:textId="77777777" w:rsidR="00B32C19" w:rsidRDefault="00985A5D">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643"/>
      </w:tblGrid>
      <w:tr w:rsidR="00B32C19" w14:paraId="6BBEE14C"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F3CD4DC" w14:textId="77777777" w:rsidR="00B32C19" w:rsidRDefault="00985A5D">
            <w:r>
              <w:rPr>
                <w:rFonts w:ascii="Arial" w:hAnsi="Arial" w:cs="Arial"/>
                <w:color w:val="FFFFFF"/>
                <w:position w:val="-2"/>
                <w:sz w:val="18"/>
                <w:szCs w:val="18"/>
              </w:rPr>
              <w:t>Razlogi za izključitev</w:t>
            </w:r>
          </w:p>
        </w:tc>
      </w:tr>
    </w:tbl>
    <w:p w14:paraId="14D61799" w14:textId="77777777" w:rsidR="00B32C19" w:rsidRDefault="00B32C19"/>
    <w:tbl>
      <w:tblPr>
        <w:tblStyle w:val="NormalTablePHPDOCX"/>
        <w:tblW w:w="9300" w:type="dxa"/>
        <w:tblInd w:w="108" w:type="dxa"/>
        <w:tblLook w:val="04A0" w:firstRow="1" w:lastRow="0" w:firstColumn="1" w:lastColumn="0" w:noHBand="0" w:noVBand="1"/>
      </w:tblPr>
      <w:tblGrid>
        <w:gridCol w:w="1860"/>
        <w:gridCol w:w="7440"/>
      </w:tblGrid>
      <w:tr w:rsidR="00B32C19" w14:paraId="1D170DD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4540D23" w14:textId="77777777" w:rsidR="00B32C19" w:rsidRDefault="00985A5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88FFA2" w14:textId="77777777" w:rsidR="00B32C19" w:rsidRDefault="00985A5D">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3DC3D6DF" w14:textId="77777777" w:rsidR="00B32C19" w:rsidRDefault="00985A5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32C19" w14:paraId="28DF03E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7BC3DC" w14:textId="77777777" w:rsidR="00B32C19" w:rsidRDefault="00985A5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1589F7" w14:textId="396EA206" w:rsidR="00B32C19" w:rsidRDefault="00985A5D">
            <w:pPr>
              <w:spacing w:before="135" w:after="135"/>
              <w:jc w:val="both"/>
              <w:textAlignment w:val="center"/>
            </w:pPr>
            <w:r>
              <w:rPr>
                <w:rFonts w:ascii="Arial" w:hAnsi="Arial" w:cs="Arial"/>
                <w:color w:val="000000"/>
                <w:position w:val="-2"/>
                <w:sz w:val="18"/>
                <w:szCs w:val="18"/>
              </w:rPr>
              <w:t xml:space="preserve">Izjava zakonitega zastopnika gospodarskega subjekta (obrazec </w:t>
            </w:r>
            <w:r w:rsidR="00A14C71">
              <w:rPr>
                <w:rFonts w:ascii="Arial" w:hAnsi="Arial" w:cs="Arial"/>
                <w:color w:val="000000"/>
                <w:position w:val="-2"/>
                <w:sz w:val="18"/>
                <w:szCs w:val="18"/>
              </w:rPr>
              <w:t xml:space="preserve">in </w:t>
            </w:r>
            <w:r>
              <w:rPr>
                <w:rFonts w:ascii="Arial" w:hAnsi="Arial" w:cs="Arial"/>
                <w:color w:val="000000"/>
                <w:position w:val="-2"/>
                <w:sz w:val="18"/>
                <w:szCs w:val="18"/>
              </w:rPr>
              <w:t>ESPD) v zvezi s kaznivimi dejanji iz prvega odstavka 75. člena ZJN-3 in seznam članov organov in zastopnikov gospodarskega subjekta.</w:t>
            </w:r>
          </w:p>
          <w:p w14:paraId="585AA7AA" w14:textId="77777777" w:rsidR="00B32C19" w:rsidRDefault="00985A5D">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B32C19" w14:paraId="7020930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A61C13" w14:textId="77777777" w:rsidR="00B32C19" w:rsidRDefault="00985A5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8FC63E" w14:textId="77777777" w:rsidR="00B32C19" w:rsidRDefault="00985A5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7B4FAFC" w14:textId="77777777" w:rsidR="00B32C19" w:rsidRDefault="00985A5D">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050D73D0" w14:textId="77777777" w:rsidR="00B32C19" w:rsidRDefault="00985A5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32C19" w14:paraId="7074332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B48028" w14:textId="77777777" w:rsidR="00B32C19" w:rsidRDefault="00985A5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53C80" w14:textId="77777777" w:rsidR="00B32C19" w:rsidRDefault="00985A5D">
            <w:pPr>
              <w:spacing w:before="135" w:after="135"/>
              <w:jc w:val="both"/>
              <w:textAlignment w:val="center"/>
            </w:pPr>
            <w:r>
              <w:rPr>
                <w:rFonts w:ascii="Arial" w:hAnsi="Arial" w:cs="Arial"/>
                <w:color w:val="000000"/>
                <w:position w:val="-2"/>
                <w:sz w:val="18"/>
                <w:szCs w:val="18"/>
              </w:rPr>
              <w:t>MORAJO izpolnjevati pogoj</w:t>
            </w:r>
          </w:p>
          <w:p w14:paraId="150EB64C" w14:textId="77777777" w:rsidR="00B32C19" w:rsidRDefault="00985A5D">
            <w:pPr>
              <w:spacing w:before="135" w:after="135"/>
              <w:jc w:val="both"/>
              <w:textAlignment w:val="center"/>
            </w:pPr>
            <w:r>
              <w:rPr>
                <w:rFonts w:ascii="Arial" w:hAnsi="Arial" w:cs="Arial"/>
                <w:color w:val="000000"/>
                <w:position w:val="-2"/>
                <w:sz w:val="18"/>
                <w:szCs w:val="18"/>
              </w:rPr>
              <w:t>Velja enako kot za vodilnega partnerja.</w:t>
            </w:r>
          </w:p>
        </w:tc>
      </w:tr>
      <w:tr w:rsidR="00B32C19" w14:paraId="207E76C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AA207" w14:textId="77777777" w:rsidR="00B32C19" w:rsidRDefault="00985A5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86B7FD" w14:textId="77777777" w:rsidR="00B32C19" w:rsidRDefault="00985A5D">
            <w:pPr>
              <w:spacing w:before="135" w:after="135"/>
              <w:jc w:val="both"/>
              <w:textAlignment w:val="center"/>
            </w:pPr>
            <w:r>
              <w:rPr>
                <w:rFonts w:ascii="Arial" w:hAnsi="Arial" w:cs="Arial"/>
                <w:color w:val="000000"/>
                <w:position w:val="-2"/>
                <w:sz w:val="18"/>
                <w:szCs w:val="18"/>
              </w:rPr>
              <w:t>MORAJO izpolnjevati pogoj</w:t>
            </w:r>
          </w:p>
          <w:p w14:paraId="454D4FC2" w14:textId="77777777" w:rsidR="00B32C19" w:rsidRDefault="00985A5D">
            <w:pPr>
              <w:spacing w:before="135" w:after="135"/>
              <w:jc w:val="both"/>
              <w:textAlignment w:val="center"/>
            </w:pPr>
            <w:r>
              <w:rPr>
                <w:rFonts w:ascii="Arial" w:hAnsi="Arial" w:cs="Arial"/>
                <w:color w:val="000000"/>
                <w:position w:val="-2"/>
                <w:sz w:val="18"/>
                <w:szCs w:val="18"/>
              </w:rPr>
              <w:t>Velja enako kot za ponudnika.</w:t>
            </w:r>
          </w:p>
          <w:p w14:paraId="41F9A011" w14:textId="77777777" w:rsidR="00B32C19" w:rsidRDefault="00985A5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2EA09361" w14:textId="77777777" w:rsidR="00B32C19" w:rsidRDefault="00B32C19"/>
    <w:tbl>
      <w:tblPr>
        <w:tblStyle w:val="NormalTablePHPDOCX"/>
        <w:tblW w:w="9300" w:type="dxa"/>
        <w:tblInd w:w="108" w:type="dxa"/>
        <w:tblLook w:val="04A0" w:firstRow="1" w:lastRow="0" w:firstColumn="1" w:lastColumn="0" w:noHBand="0" w:noVBand="1"/>
      </w:tblPr>
      <w:tblGrid>
        <w:gridCol w:w="1860"/>
        <w:gridCol w:w="7440"/>
      </w:tblGrid>
      <w:tr w:rsidR="00B32C19" w14:paraId="0E89E8B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142C235" w14:textId="77777777" w:rsidR="00B32C19" w:rsidRDefault="00985A5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16084" w14:textId="77777777" w:rsidR="00B32C19" w:rsidRDefault="00985A5D">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0808C0E" w14:textId="77777777" w:rsidR="00B32C19" w:rsidRDefault="00985A5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32C19" w14:paraId="290751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B0FF5B" w14:textId="77777777" w:rsidR="00B32C19" w:rsidRDefault="00985A5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412837" w14:textId="5E4079A2" w:rsidR="00B32C19" w:rsidRDefault="00985A5D">
            <w:pPr>
              <w:spacing w:before="135" w:after="135"/>
              <w:jc w:val="both"/>
              <w:textAlignment w:val="center"/>
            </w:pPr>
            <w:r>
              <w:rPr>
                <w:rFonts w:ascii="Arial" w:hAnsi="Arial" w:cs="Arial"/>
                <w:color w:val="000000"/>
                <w:position w:val="-2"/>
                <w:sz w:val="18"/>
                <w:szCs w:val="18"/>
              </w:rPr>
              <w:t xml:space="preserve">Izpolnjen in podpisan Obrazec  KROVNA IZJAVA </w:t>
            </w:r>
            <w:r w:rsidR="00A14C71">
              <w:rPr>
                <w:rFonts w:ascii="Arial" w:hAnsi="Arial" w:cs="Arial"/>
                <w:color w:val="000000"/>
                <w:position w:val="-2"/>
                <w:sz w:val="18"/>
                <w:szCs w:val="18"/>
              </w:rPr>
              <w:t>in</w:t>
            </w:r>
            <w:r>
              <w:rPr>
                <w:rFonts w:ascii="Arial" w:hAnsi="Arial" w:cs="Arial"/>
                <w:color w:val="000000"/>
                <w:position w:val="-2"/>
                <w:sz w:val="18"/>
                <w:szCs w:val="18"/>
              </w:rPr>
              <w:t xml:space="preserve"> ESPD.</w:t>
            </w:r>
          </w:p>
          <w:p w14:paraId="4EB09DDF" w14:textId="77777777" w:rsidR="00B32C19" w:rsidRDefault="00985A5D">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68A55052" w14:textId="6BFC2A7C" w:rsidR="00B32C19" w:rsidRDefault="00985A5D">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w:t>
            </w:r>
            <w:r w:rsidR="00A14C71">
              <w:rPr>
                <w:rFonts w:ascii="Arial" w:hAnsi="Arial" w:cs="Arial"/>
                <w:color w:val="000000"/>
                <w:position w:val="-2"/>
                <w:sz w:val="18"/>
                <w:szCs w:val="18"/>
              </w:rPr>
              <w:t>in</w:t>
            </w:r>
            <w:r>
              <w:rPr>
                <w:rFonts w:ascii="Arial" w:hAnsi="Arial" w:cs="Arial"/>
                <w:color w:val="000000"/>
                <w:position w:val="-2"/>
                <w:sz w:val="18"/>
                <w:szCs w:val="18"/>
              </w:rPr>
              <w:t xml:space="preserve"> ESPD, bo naročnik potrdilo Finančne uprave RS pridobil sam.</w:t>
            </w:r>
          </w:p>
        </w:tc>
      </w:tr>
      <w:tr w:rsidR="00B32C19" w14:paraId="3CEBBFB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D2456F" w14:textId="77777777" w:rsidR="00B32C19" w:rsidRDefault="00985A5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E678C" w14:textId="77777777" w:rsidR="00B32C19" w:rsidRDefault="00985A5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49756DB" w14:textId="77777777" w:rsidR="00B32C19" w:rsidRDefault="00985A5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32C19" w14:paraId="524223C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2787A2" w14:textId="77777777" w:rsidR="00B32C19" w:rsidRDefault="00985A5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8B20C0" w14:textId="77777777" w:rsidR="00B32C19" w:rsidRDefault="00985A5D">
            <w:pPr>
              <w:spacing w:before="135" w:after="135"/>
              <w:jc w:val="both"/>
              <w:textAlignment w:val="center"/>
            </w:pPr>
            <w:r>
              <w:rPr>
                <w:rFonts w:ascii="Arial" w:hAnsi="Arial" w:cs="Arial"/>
                <w:color w:val="000000"/>
                <w:position w:val="-2"/>
                <w:sz w:val="18"/>
                <w:szCs w:val="18"/>
              </w:rPr>
              <w:t>MORAJO izpolnjevati pogoj</w:t>
            </w:r>
          </w:p>
          <w:p w14:paraId="527449DA" w14:textId="77777777" w:rsidR="00B32C19" w:rsidRDefault="00985A5D">
            <w:pPr>
              <w:spacing w:before="135" w:after="135"/>
              <w:jc w:val="both"/>
              <w:textAlignment w:val="center"/>
            </w:pPr>
            <w:r>
              <w:rPr>
                <w:rFonts w:ascii="Arial" w:hAnsi="Arial" w:cs="Arial"/>
                <w:color w:val="000000"/>
                <w:position w:val="-2"/>
                <w:sz w:val="18"/>
                <w:szCs w:val="18"/>
              </w:rPr>
              <w:t>Veljajo enake zahteve kot za vodilnega partnerja.</w:t>
            </w:r>
          </w:p>
        </w:tc>
      </w:tr>
      <w:tr w:rsidR="00B32C19" w14:paraId="6865C3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64A074" w14:textId="77777777" w:rsidR="00B32C19" w:rsidRDefault="00985A5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6C5D55" w14:textId="77777777" w:rsidR="00B32C19" w:rsidRDefault="00985A5D">
            <w:pPr>
              <w:spacing w:before="135" w:after="135"/>
              <w:jc w:val="both"/>
              <w:textAlignment w:val="center"/>
            </w:pPr>
            <w:r>
              <w:rPr>
                <w:rFonts w:ascii="Arial" w:hAnsi="Arial" w:cs="Arial"/>
                <w:color w:val="000000"/>
                <w:position w:val="-2"/>
                <w:sz w:val="18"/>
                <w:szCs w:val="18"/>
              </w:rPr>
              <w:t>MORAJO izpolnjevati pogoj</w:t>
            </w:r>
          </w:p>
          <w:p w14:paraId="29453B87" w14:textId="3DB4F6D3" w:rsidR="00B32C19" w:rsidRDefault="00985A5D">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r w:rsidR="00A14C71">
              <w:rPr>
                <w:rFonts w:ascii="Arial" w:hAnsi="Arial" w:cs="Arial"/>
                <w:color w:val="000000"/>
                <w:position w:val="-2"/>
                <w:sz w:val="18"/>
                <w:szCs w:val="18"/>
              </w:rPr>
              <w:t xml:space="preserve"> in ESPD.</w:t>
            </w:r>
          </w:p>
          <w:p w14:paraId="600985FA" w14:textId="77777777" w:rsidR="00B32C19" w:rsidRDefault="00985A5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22FC8843" w14:textId="77777777" w:rsidR="00B32C19" w:rsidRDefault="00B32C19"/>
    <w:tbl>
      <w:tblPr>
        <w:tblStyle w:val="NormalTablePHPDOCX"/>
        <w:tblW w:w="9300" w:type="dxa"/>
        <w:tblInd w:w="108" w:type="dxa"/>
        <w:tblLook w:val="04A0" w:firstRow="1" w:lastRow="0" w:firstColumn="1" w:lastColumn="0" w:noHBand="0" w:noVBand="1"/>
      </w:tblPr>
      <w:tblGrid>
        <w:gridCol w:w="1860"/>
        <w:gridCol w:w="7440"/>
      </w:tblGrid>
      <w:tr w:rsidR="00B32C19" w14:paraId="5A978DA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D0424B1" w14:textId="77777777" w:rsidR="00B32C19" w:rsidRDefault="00985A5D">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00768A" w14:textId="77777777" w:rsidR="00B32C19" w:rsidRDefault="00985A5D">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33D0569D" w14:textId="77777777" w:rsidR="00B32C19" w:rsidRDefault="00985A5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32C19" w14:paraId="6E87BBB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21A6CC" w14:textId="77777777" w:rsidR="00B32C19" w:rsidRDefault="00985A5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0887E6" w14:textId="06020E80" w:rsidR="00B32C19" w:rsidRDefault="00985A5D">
            <w:pPr>
              <w:spacing w:before="135" w:after="135"/>
              <w:jc w:val="both"/>
              <w:textAlignment w:val="center"/>
            </w:pPr>
            <w:r>
              <w:rPr>
                <w:rFonts w:ascii="Arial" w:hAnsi="Arial" w:cs="Arial"/>
                <w:color w:val="000000"/>
                <w:position w:val="-2"/>
                <w:sz w:val="18"/>
                <w:szCs w:val="18"/>
              </w:rPr>
              <w:t xml:space="preserve">Izpolnjen in podpisan Obrazec  KROVNA IZJAVA </w:t>
            </w:r>
            <w:r w:rsidR="0030076B">
              <w:rPr>
                <w:rFonts w:ascii="Arial" w:hAnsi="Arial" w:cs="Arial"/>
                <w:color w:val="000000"/>
                <w:position w:val="-2"/>
                <w:sz w:val="18"/>
                <w:szCs w:val="18"/>
              </w:rPr>
              <w:t>in</w:t>
            </w:r>
            <w:r>
              <w:rPr>
                <w:rFonts w:ascii="Arial" w:hAnsi="Arial" w:cs="Arial"/>
                <w:color w:val="000000"/>
                <w:position w:val="-2"/>
                <w:sz w:val="18"/>
                <w:szCs w:val="18"/>
              </w:rPr>
              <w:t xml:space="preserve"> ESPD.</w:t>
            </w:r>
          </w:p>
          <w:p w14:paraId="0B524758" w14:textId="77777777" w:rsidR="00B32C19" w:rsidRDefault="00985A5D">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32C19" w14:paraId="2F04E9F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38E631" w14:textId="77777777" w:rsidR="00B32C19" w:rsidRDefault="00985A5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E3E51A" w14:textId="77777777" w:rsidR="00B32C19" w:rsidRDefault="00985A5D">
            <w:pPr>
              <w:jc w:val="both"/>
              <w:textAlignment w:val="center"/>
            </w:pPr>
            <w:r>
              <w:rPr>
                <w:rFonts w:ascii="Arial" w:hAnsi="Arial" w:cs="Arial"/>
                <w:color w:val="000000"/>
                <w:position w:val="-2"/>
                <w:sz w:val="18"/>
                <w:szCs w:val="18"/>
              </w:rPr>
              <w:t> </w:t>
            </w:r>
          </w:p>
          <w:p w14:paraId="66D90796" w14:textId="77777777" w:rsidR="00B32C19" w:rsidRDefault="00985A5D">
            <w:r>
              <w:rPr>
                <w:rFonts w:ascii="Arial" w:hAnsi="Arial" w:cs="Arial"/>
                <w:color w:val="000000"/>
                <w:position w:val="-2"/>
                <w:sz w:val="18"/>
                <w:szCs w:val="18"/>
              </w:rPr>
              <w:t xml:space="preserve"> /</w:t>
            </w:r>
          </w:p>
        </w:tc>
      </w:tr>
      <w:tr w:rsidR="00B32C19" w14:paraId="33814C7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90BF2F" w14:textId="77777777" w:rsidR="00B32C19" w:rsidRDefault="00985A5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036416" w14:textId="77777777" w:rsidR="00B32C19" w:rsidRDefault="00985A5D">
            <w:pPr>
              <w:spacing w:before="135" w:after="135"/>
              <w:jc w:val="both"/>
              <w:textAlignment w:val="center"/>
            </w:pPr>
            <w:r>
              <w:rPr>
                <w:rFonts w:ascii="Arial" w:hAnsi="Arial" w:cs="Arial"/>
                <w:color w:val="000000"/>
                <w:position w:val="-2"/>
                <w:sz w:val="18"/>
                <w:szCs w:val="18"/>
              </w:rPr>
              <w:t>MORAJO izpolnjevati pogoj</w:t>
            </w:r>
          </w:p>
          <w:p w14:paraId="73237D0D" w14:textId="4773D9C0" w:rsidR="00B32C19" w:rsidRDefault="00985A5D">
            <w:pPr>
              <w:spacing w:before="135" w:after="135"/>
              <w:jc w:val="both"/>
              <w:textAlignment w:val="center"/>
            </w:pPr>
            <w:r>
              <w:rPr>
                <w:rFonts w:ascii="Arial" w:hAnsi="Arial" w:cs="Arial"/>
                <w:color w:val="000000"/>
                <w:position w:val="-2"/>
                <w:sz w:val="18"/>
                <w:szCs w:val="18"/>
              </w:rPr>
              <w:t>Izpolnjen in podpisan Obrazec  KROVNA IZJAVA</w:t>
            </w:r>
            <w:r w:rsidR="0030076B">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B32C19" w14:paraId="12EBCF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603F7D" w14:textId="77777777" w:rsidR="00B32C19" w:rsidRDefault="00985A5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705D5A" w14:textId="77777777" w:rsidR="00B32C19" w:rsidRDefault="00985A5D">
            <w:pPr>
              <w:spacing w:before="135" w:after="135"/>
              <w:jc w:val="both"/>
              <w:textAlignment w:val="center"/>
            </w:pPr>
            <w:r>
              <w:rPr>
                <w:rFonts w:ascii="Arial" w:hAnsi="Arial" w:cs="Arial"/>
                <w:color w:val="000000"/>
                <w:position w:val="-2"/>
                <w:sz w:val="18"/>
                <w:szCs w:val="18"/>
              </w:rPr>
              <w:t>MORAJO izpolnjevati pogoj</w:t>
            </w:r>
          </w:p>
          <w:p w14:paraId="0EBA0F5B" w14:textId="77777777" w:rsidR="00B32C19" w:rsidRDefault="00985A5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7B7F945A" w14:textId="77777777" w:rsidR="00B32C19" w:rsidRDefault="00B32C19"/>
    <w:tbl>
      <w:tblPr>
        <w:tblStyle w:val="NormalTablePHPDOCX"/>
        <w:tblW w:w="9300" w:type="dxa"/>
        <w:tblInd w:w="108" w:type="dxa"/>
        <w:tblLook w:val="04A0" w:firstRow="1" w:lastRow="0" w:firstColumn="1" w:lastColumn="0" w:noHBand="0" w:noVBand="1"/>
      </w:tblPr>
      <w:tblGrid>
        <w:gridCol w:w="1860"/>
        <w:gridCol w:w="7440"/>
      </w:tblGrid>
      <w:tr w:rsidR="00B32C19" w14:paraId="4B32F19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86B31E9" w14:textId="77777777" w:rsidR="00B32C19" w:rsidRDefault="00985A5D">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66A32A" w14:textId="77777777" w:rsidR="00B32C19" w:rsidRDefault="00985A5D">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38E7533" w14:textId="77777777" w:rsidR="00B32C19" w:rsidRDefault="00985A5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32C19" w14:paraId="43C5BA2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6AA29D" w14:textId="77777777" w:rsidR="00B32C19" w:rsidRDefault="00985A5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ED57CC" w14:textId="4A0E0B3D" w:rsidR="00B32C19" w:rsidRDefault="00985A5D">
            <w:pPr>
              <w:spacing w:before="135" w:after="135"/>
              <w:jc w:val="both"/>
              <w:textAlignment w:val="center"/>
            </w:pPr>
            <w:r>
              <w:rPr>
                <w:rFonts w:ascii="Arial" w:hAnsi="Arial" w:cs="Arial"/>
                <w:color w:val="000000"/>
                <w:position w:val="-2"/>
                <w:sz w:val="18"/>
                <w:szCs w:val="18"/>
              </w:rPr>
              <w:t>Izpolnjen in podpisan Obrazec  KROVNA IZJAVA</w:t>
            </w:r>
            <w:r w:rsidR="0030076B">
              <w:rPr>
                <w:rFonts w:ascii="Arial" w:hAnsi="Arial" w:cs="Arial"/>
                <w:color w:val="000000"/>
                <w:position w:val="-2"/>
                <w:sz w:val="18"/>
                <w:szCs w:val="18"/>
              </w:rPr>
              <w:t xml:space="preserve"> in</w:t>
            </w:r>
            <w:r>
              <w:rPr>
                <w:rFonts w:ascii="Arial" w:hAnsi="Arial" w:cs="Arial"/>
                <w:color w:val="000000"/>
                <w:position w:val="-2"/>
                <w:sz w:val="18"/>
                <w:szCs w:val="18"/>
              </w:rPr>
              <w:t xml:space="preserve"> ESPD.</w:t>
            </w:r>
          </w:p>
          <w:p w14:paraId="294E0334" w14:textId="77777777" w:rsidR="00B32C19" w:rsidRDefault="00985A5D">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30DDB06B" w14:textId="61A3FBEE" w:rsidR="00B32C19" w:rsidRDefault="00985A5D">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w:t>
            </w:r>
            <w:r w:rsidR="0030076B">
              <w:rPr>
                <w:rFonts w:ascii="Arial" w:hAnsi="Arial" w:cs="Arial"/>
                <w:color w:val="000000"/>
                <w:position w:val="-2"/>
                <w:sz w:val="18"/>
                <w:szCs w:val="18"/>
              </w:rPr>
              <w:t>in</w:t>
            </w:r>
            <w:r>
              <w:rPr>
                <w:rFonts w:ascii="Arial" w:hAnsi="Arial" w:cs="Arial"/>
                <w:color w:val="000000"/>
                <w:position w:val="-2"/>
                <w:sz w:val="18"/>
                <w:szCs w:val="18"/>
              </w:rPr>
              <w:t xml:space="preserve"> ESPD, lahko naročnik potrdilo pridobi sam.</w:t>
            </w:r>
          </w:p>
        </w:tc>
      </w:tr>
      <w:tr w:rsidR="00B32C19" w14:paraId="2FE3C6A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828C36" w14:textId="77777777" w:rsidR="00B32C19" w:rsidRDefault="00985A5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49AFA3" w14:textId="77777777" w:rsidR="00B32C19" w:rsidRDefault="00985A5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32C19" w14:paraId="4A1B118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489E41" w14:textId="77777777" w:rsidR="00B32C19" w:rsidRDefault="00985A5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EBF630" w14:textId="77777777" w:rsidR="00B32C19" w:rsidRDefault="00985A5D">
            <w:pPr>
              <w:spacing w:before="135" w:after="135"/>
              <w:jc w:val="both"/>
              <w:textAlignment w:val="center"/>
            </w:pPr>
            <w:r>
              <w:rPr>
                <w:rFonts w:ascii="Arial" w:hAnsi="Arial" w:cs="Arial"/>
                <w:color w:val="000000"/>
                <w:position w:val="-2"/>
                <w:sz w:val="18"/>
                <w:szCs w:val="18"/>
              </w:rPr>
              <w:t>MORAJO izpolnjevati pogoj</w:t>
            </w:r>
          </w:p>
          <w:p w14:paraId="5350495B" w14:textId="61166319" w:rsidR="00B32C19" w:rsidRDefault="00985A5D">
            <w:pPr>
              <w:spacing w:before="135" w:after="135"/>
              <w:jc w:val="both"/>
              <w:textAlignment w:val="center"/>
            </w:pPr>
            <w:r>
              <w:rPr>
                <w:rFonts w:ascii="Arial" w:hAnsi="Arial" w:cs="Arial"/>
                <w:color w:val="000000"/>
                <w:position w:val="-2"/>
                <w:sz w:val="18"/>
                <w:szCs w:val="18"/>
              </w:rPr>
              <w:t>Izpolnjen in podpisan Obrazec  KROVNA IZJAVA</w:t>
            </w:r>
            <w:r w:rsidR="0030076B">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B32C19" w14:paraId="19923E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7D6B33" w14:textId="77777777" w:rsidR="00B32C19" w:rsidRDefault="00985A5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864B9B" w14:textId="77777777" w:rsidR="00B32C19" w:rsidRDefault="00985A5D">
            <w:pPr>
              <w:spacing w:before="135" w:after="135"/>
              <w:jc w:val="both"/>
              <w:textAlignment w:val="center"/>
            </w:pPr>
            <w:r>
              <w:rPr>
                <w:rFonts w:ascii="Arial" w:hAnsi="Arial" w:cs="Arial"/>
                <w:color w:val="000000"/>
                <w:position w:val="-2"/>
                <w:sz w:val="18"/>
                <w:szCs w:val="18"/>
              </w:rPr>
              <w:t>MORAJO izpolnjevati pogoj</w:t>
            </w:r>
          </w:p>
          <w:p w14:paraId="6C0F6F78" w14:textId="77777777" w:rsidR="00B32C19" w:rsidRDefault="00985A5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27343998" w14:textId="58F045EC" w:rsidR="00B32C19" w:rsidRDefault="00985A5D">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r w:rsidR="0030076B">
              <w:rPr>
                <w:rFonts w:ascii="Arial" w:hAnsi="Arial" w:cs="Arial"/>
                <w:color w:val="000000"/>
                <w:position w:val="-2"/>
                <w:sz w:val="18"/>
                <w:szCs w:val="18"/>
              </w:rPr>
              <w:t xml:space="preserve"> in ESPD</w:t>
            </w:r>
            <w:r>
              <w:rPr>
                <w:rFonts w:ascii="Arial" w:hAnsi="Arial" w:cs="Arial"/>
                <w:color w:val="000000"/>
                <w:position w:val="-2"/>
                <w:sz w:val="18"/>
                <w:szCs w:val="18"/>
              </w:rPr>
              <w:t>.</w:t>
            </w:r>
          </w:p>
        </w:tc>
      </w:tr>
    </w:tbl>
    <w:p w14:paraId="1A6FF7FE" w14:textId="77777777" w:rsidR="00B32C19" w:rsidRDefault="00B32C19"/>
    <w:tbl>
      <w:tblPr>
        <w:tblStyle w:val="NormalTablePHPDOCX"/>
        <w:tblW w:w="2500" w:type="pct"/>
        <w:tblInd w:w="108" w:type="dxa"/>
        <w:tblLook w:val="04A0" w:firstRow="1" w:lastRow="0" w:firstColumn="1" w:lastColumn="0" w:noHBand="0" w:noVBand="1"/>
      </w:tblPr>
      <w:tblGrid>
        <w:gridCol w:w="4643"/>
      </w:tblGrid>
      <w:tr w:rsidR="00B32C19" w14:paraId="396EA1D2"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54897C33" w14:textId="77777777" w:rsidR="00B32C19" w:rsidRDefault="00985A5D">
            <w:r>
              <w:rPr>
                <w:rFonts w:ascii="Arial" w:hAnsi="Arial" w:cs="Arial"/>
                <w:color w:val="FFFFFF"/>
                <w:position w:val="-2"/>
                <w:sz w:val="18"/>
                <w:szCs w:val="18"/>
              </w:rPr>
              <w:t>Poslovna in finančna sposobnost</w:t>
            </w:r>
          </w:p>
        </w:tc>
      </w:tr>
    </w:tbl>
    <w:p w14:paraId="6442C157" w14:textId="77777777" w:rsidR="00B32C19" w:rsidRDefault="00B32C19"/>
    <w:tbl>
      <w:tblPr>
        <w:tblStyle w:val="NormalTablePHPDOCX"/>
        <w:tblW w:w="9300" w:type="dxa"/>
        <w:tblInd w:w="108" w:type="dxa"/>
        <w:tblLook w:val="04A0" w:firstRow="1" w:lastRow="0" w:firstColumn="1" w:lastColumn="0" w:noHBand="0" w:noVBand="1"/>
      </w:tblPr>
      <w:tblGrid>
        <w:gridCol w:w="1860"/>
        <w:gridCol w:w="7440"/>
      </w:tblGrid>
      <w:tr w:rsidR="00B32C19" w14:paraId="253DC39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0000E74" w14:textId="77777777" w:rsidR="00B32C19" w:rsidRDefault="00985A5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376EE7" w14:textId="77777777" w:rsidR="00B32C19" w:rsidRDefault="00985A5D">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62A66A02" w14:textId="77777777" w:rsidR="00B32C19" w:rsidRDefault="00985A5D">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B32C19" w14:paraId="21ECF84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8645A9" w14:textId="77777777" w:rsidR="00B32C19" w:rsidRDefault="00985A5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2B4641" w14:textId="0D4720EE" w:rsidR="00B32C19" w:rsidRDefault="00985A5D">
            <w:pPr>
              <w:spacing w:before="135" w:after="135"/>
              <w:jc w:val="both"/>
              <w:textAlignment w:val="center"/>
            </w:pPr>
            <w:r>
              <w:rPr>
                <w:rFonts w:ascii="Arial" w:hAnsi="Arial" w:cs="Arial"/>
                <w:color w:val="000000"/>
                <w:position w:val="-2"/>
                <w:sz w:val="18"/>
                <w:szCs w:val="18"/>
              </w:rPr>
              <w:t>Izpolnjen in podpisan Obrazec  KROVNA IZJAVA</w:t>
            </w:r>
            <w:r w:rsidR="0030076B">
              <w:rPr>
                <w:rFonts w:ascii="Arial" w:hAnsi="Arial" w:cs="Arial"/>
                <w:color w:val="000000"/>
                <w:position w:val="-2"/>
                <w:sz w:val="18"/>
                <w:szCs w:val="18"/>
              </w:rPr>
              <w:t xml:space="preserve"> in ESPD</w:t>
            </w:r>
            <w:r>
              <w:rPr>
                <w:rFonts w:ascii="Arial" w:hAnsi="Arial" w:cs="Arial"/>
                <w:color w:val="000000"/>
                <w:position w:val="-2"/>
                <w:sz w:val="18"/>
                <w:szCs w:val="18"/>
              </w:rPr>
              <w:t>.</w:t>
            </w:r>
          </w:p>
          <w:p w14:paraId="1E32E7A2" w14:textId="77777777" w:rsidR="00B32C19" w:rsidRDefault="00985A5D">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B32C19" w14:paraId="64752CA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FDD878" w14:textId="77777777" w:rsidR="00B32C19" w:rsidRDefault="00985A5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66462B" w14:textId="77777777" w:rsidR="00B32C19" w:rsidRDefault="00985A5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99E998A" w14:textId="77777777" w:rsidR="00B32C19" w:rsidRDefault="00985A5D">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32C19" w14:paraId="1F8EB8D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E1319" w14:textId="77777777" w:rsidR="00B32C19" w:rsidRDefault="00985A5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6F9487" w14:textId="77777777" w:rsidR="00B32C19" w:rsidRDefault="00985A5D">
            <w:pPr>
              <w:spacing w:before="135" w:after="135"/>
              <w:jc w:val="both"/>
              <w:textAlignment w:val="center"/>
            </w:pPr>
            <w:r>
              <w:rPr>
                <w:rFonts w:ascii="Arial" w:hAnsi="Arial" w:cs="Arial"/>
                <w:color w:val="000000"/>
                <w:position w:val="-2"/>
                <w:sz w:val="18"/>
                <w:szCs w:val="18"/>
              </w:rPr>
              <w:t>MORAJO izpolnjevati pogoj</w:t>
            </w:r>
          </w:p>
          <w:p w14:paraId="09A1CEFF" w14:textId="3EB52A5C" w:rsidR="00B32C19" w:rsidRDefault="00985A5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r w:rsidR="0030076B">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B32C19" w14:paraId="1A5936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5616C0" w14:textId="77777777" w:rsidR="00B32C19" w:rsidRDefault="00985A5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B3AD40" w14:textId="77777777" w:rsidR="00B32C19" w:rsidRDefault="00985A5D">
            <w:pPr>
              <w:spacing w:before="135" w:after="135"/>
              <w:jc w:val="both"/>
              <w:textAlignment w:val="center"/>
            </w:pPr>
            <w:r>
              <w:rPr>
                <w:rFonts w:ascii="Arial" w:hAnsi="Arial" w:cs="Arial"/>
                <w:color w:val="000000"/>
                <w:position w:val="-2"/>
                <w:sz w:val="18"/>
                <w:szCs w:val="18"/>
              </w:rPr>
              <w:t>MORAJO izpolnjevati pogoj</w:t>
            </w:r>
          </w:p>
          <w:p w14:paraId="6E0A407F" w14:textId="69D39497" w:rsidR="00B32C19" w:rsidRDefault="00985A5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r w:rsidR="0030076B">
              <w:rPr>
                <w:rFonts w:ascii="Arial" w:hAnsi="Arial" w:cs="Arial"/>
                <w:color w:val="000000"/>
                <w:position w:val="-2"/>
                <w:sz w:val="18"/>
                <w:szCs w:val="18"/>
              </w:rPr>
              <w:t xml:space="preserve"> in ESPD</w:t>
            </w:r>
            <w:r>
              <w:rPr>
                <w:rFonts w:ascii="Arial" w:hAnsi="Arial" w:cs="Arial"/>
                <w:color w:val="000000"/>
                <w:position w:val="-2"/>
                <w:sz w:val="18"/>
                <w:szCs w:val="18"/>
              </w:rPr>
              <w:t>.</w:t>
            </w:r>
          </w:p>
        </w:tc>
      </w:tr>
    </w:tbl>
    <w:p w14:paraId="6B8FC213" w14:textId="77777777" w:rsidR="00B32C19" w:rsidRDefault="00B32C19"/>
    <w:tbl>
      <w:tblPr>
        <w:tblStyle w:val="NormalTablePHPDOCX"/>
        <w:tblW w:w="2500" w:type="pct"/>
        <w:tblInd w:w="108" w:type="dxa"/>
        <w:tblLook w:val="04A0" w:firstRow="1" w:lastRow="0" w:firstColumn="1" w:lastColumn="0" w:noHBand="0" w:noVBand="1"/>
      </w:tblPr>
      <w:tblGrid>
        <w:gridCol w:w="4643"/>
      </w:tblGrid>
      <w:tr w:rsidR="00B32C19" w14:paraId="1D0B312D"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5154BD7" w14:textId="77777777" w:rsidR="00B32C19" w:rsidRDefault="00985A5D">
            <w:r>
              <w:rPr>
                <w:rFonts w:ascii="Arial" w:hAnsi="Arial" w:cs="Arial"/>
                <w:color w:val="FFFFFF"/>
                <w:position w:val="-2"/>
                <w:sz w:val="18"/>
                <w:szCs w:val="18"/>
              </w:rPr>
              <w:t>Tehnična sposobnost</w:t>
            </w:r>
          </w:p>
        </w:tc>
      </w:tr>
    </w:tbl>
    <w:p w14:paraId="516A5C6B" w14:textId="77777777" w:rsidR="00B32C19" w:rsidRDefault="00B32C19"/>
    <w:tbl>
      <w:tblPr>
        <w:tblStyle w:val="NormalTablePHPDOCX"/>
        <w:tblW w:w="9300" w:type="dxa"/>
        <w:tblInd w:w="108" w:type="dxa"/>
        <w:tblLook w:val="04A0" w:firstRow="1" w:lastRow="0" w:firstColumn="1" w:lastColumn="0" w:noHBand="0" w:noVBand="1"/>
      </w:tblPr>
      <w:tblGrid>
        <w:gridCol w:w="1860"/>
        <w:gridCol w:w="7440"/>
      </w:tblGrid>
      <w:tr w:rsidR="00B32C19" w14:paraId="0D27992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868633D" w14:textId="77777777" w:rsidR="00B32C19" w:rsidRDefault="00985A5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Kadrovska zmogljivost ter odzivni časi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5000" w:type="pct"/>
              <w:tblLook w:val="04A0" w:firstRow="1" w:lastRow="0" w:firstColumn="1" w:lastColumn="0" w:noHBand="0" w:noVBand="1"/>
            </w:tblPr>
            <w:tblGrid>
              <w:gridCol w:w="7224"/>
            </w:tblGrid>
            <w:tr w:rsidR="00B32C19" w14:paraId="24C1C97E" w14:textId="77777777">
              <w:tc>
                <w:tcPr>
                  <w:tcW w:w="0" w:type="auto"/>
                  <w:tcMar>
                    <w:top w:w="0" w:type="auto"/>
                    <w:bottom w:w="0" w:type="auto"/>
                  </w:tcMar>
                  <w:vAlign w:val="center"/>
                </w:tcPr>
                <w:p w14:paraId="72A2F56A" w14:textId="3B5EEC78" w:rsidR="00453843" w:rsidRDefault="00985A5D">
                  <w:r>
                    <w:rPr>
                      <w:rFonts w:ascii="Arial" w:hAnsi="Arial" w:cs="Arial"/>
                      <w:color w:val="000000"/>
                      <w:position w:val="-2"/>
                      <w:sz w:val="18"/>
                      <w:szCs w:val="18"/>
                    </w:rPr>
                    <w:t>Da razpolaga z zadostnimi kadrovskimi zmogljivostmi za izvedbo javnega naročila in zagotavlja da:</w:t>
                  </w:r>
                  <w:r w:rsidR="00DD127E">
                    <w:rPr>
                      <w:rFonts w:ascii="Arial" w:hAnsi="Arial" w:cs="Arial"/>
                      <w:color w:val="000000"/>
                      <w:position w:val="-2"/>
                      <w:sz w:val="18"/>
                      <w:szCs w:val="18"/>
                    </w:rPr>
                    <w:t xml:space="preserve"> </w:t>
                  </w:r>
                </w:p>
                <w:tbl>
                  <w:tblPr>
                    <w:tblStyle w:val="NormalTablePHPDOCX"/>
                    <w:tblW w:w="0" w:type="auto"/>
                    <w:tblLook w:val="04A0" w:firstRow="1" w:lastRow="0" w:firstColumn="1" w:lastColumn="0" w:noHBand="0" w:noVBand="1"/>
                  </w:tblPr>
                  <w:tblGrid>
                    <w:gridCol w:w="7008"/>
                  </w:tblGrid>
                  <w:tr w:rsidR="00B32C19" w14:paraId="56BA4257" w14:textId="77777777">
                    <w:tc>
                      <w:tcPr>
                        <w:tcW w:w="0" w:type="auto"/>
                        <w:tcMar>
                          <w:top w:w="0" w:type="auto"/>
                          <w:bottom w:w="0" w:type="auto"/>
                        </w:tcMar>
                      </w:tcPr>
                      <w:p w14:paraId="30FE0DD1" w14:textId="30E8603B" w:rsidR="00B32C19" w:rsidRPr="00453843" w:rsidRDefault="00985A5D" w:rsidP="00A14C71">
                        <w:pPr>
                          <w:numPr>
                            <w:ilvl w:val="0"/>
                            <w:numId w:val="10"/>
                          </w:numPr>
                          <w:rPr>
                            <w:rFonts w:ascii="Arial" w:hAnsi="Arial" w:cs="Arial"/>
                            <w:color w:val="000000"/>
                            <w:sz w:val="18"/>
                            <w:szCs w:val="18"/>
                          </w:rPr>
                        </w:pPr>
                        <w:r w:rsidRPr="00E77777">
                          <w:rPr>
                            <w:rFonts w:ascii="Arial" w:hAnsi="Arial" w:cs="Arial"/>
                            <w:color w:val="000000"/>
                            <w:position w:val="-2"/>
                            <w:sz w:val="18"/>
                            <w:szCs w:val="18"/>
                          </w:rPr>
                          <w:t xml:space="preserve">Ponudnik mora </w:t>
                        </w:r>
                        <w:r w:rsidR="00453843">
                          <w:rPr>
                            <w:rFonts w:ascii="Arial" w:hAnsi="Arial" w:cs="Arial"/>
                            <w:color w:val="000000"/>
                            <w:position w:val="-2"/>
                            <w:sz w:val="18"/>
                            <w:szCs w:val="18"/>
                          </w:rPr>
                          <w:t>na seznam kadrov uvrstiti 5 varnostnikov, ki bodo delali na objektu in izpolnjujejo strokovne zahteve naročnika;</w:t>
                        </w:r>
                      </w:p>
                      <w:p w14:paraId="55F21DBC" w14:textId="6D48046B" w:rsidR="00453843" w:rsidRPr="00E77777" w:rsidRDefault="00453843" w:rsidP="00A14C71">
                        <w:pPr>
                          <w:numPr>
                            <w:ilvl w:val="0"/>
                            <w:numId w:val="10"/>
                          </w:numPr>
                          <w:rPr>
                            <w:rFonts w:ascii="Arial" w:hAnsi="Arial" w:cs="Arial"/>
                            <w:color w:val="000000"/>
                            <w:sz w:val="18"/>
                            <w:szCs w:val="18"/>
                          </w:rPr>
                        </w:pPr>
                        <w:r w:rsidRPr="00E77777">
                          <w:rPr>
                            <w:rFonts w:ascii="Arial" w:hAnsi="Arial" w:cs="Arial"/>
                            <w:color w:val="000000"/>
                            <w:position w:val="-2"/>
                            <w:sz w:val="18"/>
                            <w:szCs w:val="18"/>
                          </w:rPr>
                          <w:t>Ponudnik mora zagotavljati stalno razpoložljivost dodatne ekipe najmanj 10 varnostnikov. Od tega mora ponudnik zagotavljati odzivni čas prihoda na območje SB Novo mesto maksimalno 40 minut za najmanj 5 varnostnikov</w:t>
                        </w:r>
                      </w:p>
                      <w:p w14:paraId="1D64CCB7" w14:textId="77777777" w:rsidR="00B32C19" w:rsidRPr="00E77777" w:rsidRDefault="00985A5D" w:rsidP="00A14C71">
                        <w:pPr>
                          <w:numPr>
                            <w:ilvl w:val="0"/>
                            <w:numId w:val="10"/>
                          </w:numPr>
                          <w:rPr>
                            <w:rFonts w:ascii="Arial" w:hAnsi="Arial" w:cs="Arial"/>
                            <w:color w:val="000000"/>
                            <w:sz w:val="18"/>
                            <w:szCs w:val="18"/>
                          </w:rPr>
                        </w:pPr>
                        <w:r w:rsidRPr="00E77777">
                          <w:rPr>
                            <w:rFonts w:ascii="Arial" w:hAnsi="Arial" w:cs="Arial"/>
                            <w:color w:val="000000"/>
                            <w:position w:val="-2"/>
                            <w:sz w:val="18"/>
                            <w:szCs w:val="18"/>
                          </w:rPr>
                          <w:t>Ponudnik mora imeti organizirano 24 urno intervencijsko ekipo. Odzivni čas prihoda na območje SB Novo mesto je maksimalno 10 minut;</w:t>
                        </w:r>
                      </w:p>
                      <w:p w14:paraId="3F0E4E64" w14:textId="77777777" w:rsidR="00B32C19" w:rsidRPr="00E77777" w:rsidRDefault="00985A5D" w:rsidP="00A14C71">
                        <w:pPr>
                          <w:numPr>
                            <w:ilvl w:val="0"/>
                            <w:numId w:val="10"/>
                          </w:numPr>
                          <w:rPr>
                            <w:rFonts w:ascii="Arial" w:hAnsi="Arial" w:cs="Arial"/>
                            <w:color w:val="000000"/>
                            <w:sz w:val="18"/>
                            <w:szCs w:val="18"/>
                          </w:rPr>
                        </w:pPr>
                        <w:r w:rsidRPr="00E77777">
                          <w:rPr>
                            <w:rFonts w:ascii="Arial" w:hAnsi="Arial" w:cs="Arial"/>
                            <w:color w:val="000000"/>
                            <w:position w:val="-2"/>
                            <w:sz w:val="18"/>
                            <w:szCs w:val="18"/>
                          </w:rPr>
                          <w:t>Ponudnik mora imeti vzpostavljen elektronski sistem nadzora nad obhodom varnostnika; nadzor nad obhodom varnostnika se mora omogočiti tudi naročniku;</w:t>
                        </w:r>
                      </w:p>
                      <w:p w14:paraId="22E217DD" w14:textId="77777777" w:rsidR="00B32C19" w:rsidRDefault="00985A5D" w:rsidP="00A14C71">
                        <w:pPr>
                          <w:numPr>
                            <w:ilvl w:val="0"/>
                            <w:numId w:val="10"/>
                          </w:numPr>
                          <w:rPr>
                            <w:rFonts w:ascii="Arial" w:hAnsi="Arial" w:cs="Arial"/>
                            <w:color w:val="000000"/>
                            <w:sz w:val="18"/>
                            <w:szCs w:val="18"/>
                          </w:rPr>
                        </w:pPr>
                        <w:r w:rsidRPr="00DD127E">
                          <w:rPr>
                            <w:rFonts w:ascii="Arial" w:hAnsi="Arial" w:cs="Arial"/>
                            <w:color w:val="000000"/>
                            <w:position w:val="-2"/>
                            <w:sz w:val="18"/>
                            <w:szCs w:val="18"/>
                          </w:rPr>
                          <w:t>Ponudnik mora imeti za izvajanje razpisanih storitev zaposlene najmanj tri varnostnike s pooblastilom za nošenje orožja v slučaju izrednih razmer.</w:t>
                        </w:r>
                      </w:p>
                    </w:tc>
                  </w:tr>
                </w:tbl>
                <w:p w14:paraId="428FE144" w14:textId="77777777" w:rsidR="00B32C19" w:rsidRDefault="00B32C19"/>
              </w:tc>
            </w:tr>
          </w:tbl>
          <w:p w14:paraId="395BADCE" w14:textId="77777777" w:rsidR="00B32C19" w:rsidRDefault="00B32C19"/>
        </w:tc>
      </w:tr>
      <w:tr w:rsidR="00B32C19" w14:paraId="7928904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2BDE96" w14:textId="77777777" w:rsidR="00B32C19" w:rsidRDefault="00985A5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0703C7" w14:textId="77777777" w:rsidR="00B32C19" w:rsidRDefault="00985A5D">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in ESPD.</w:t>
            </w:r>
          </w:p>
        </w:tc>
      </w:tr>
      <w:tr w:rsidR="00B32C19" w14:paraId="700979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2F8D6" w14:textId="77777777" w:rsidR="00B32C19" w:rsidRDefault="00985A5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8100E2" w14:textId="77777777" w:rsidR="00B32C19" w:rsidRDefault="00985A5D">
            <w:pPr>
              <w:jc w:val="both"/>
              <w:textAlignment w:val="center"/>
            </w:pPr>
            <w:r>
              <w:rPr>
                <w:rFonts w:ascii="Arial" w:hAnsi="Arial" w:cs="Arial"/>
                <w:color w:val="000000"/>
                <w:position w:val="-2"/>
                <w:sz w:val="18"/>
                <w:szCs w:val="18"/>
              </w:rPr>
              <w:t> </w:t>
            </w:r>
          </w:p>
          <w:p w14:paraId="3A0BC175" w14:textId="77777777" w:rsidR="00B32C19" w:rsidRDefault="00985A5D">
            <w:r>
              <w:rPr>
                <w:rFonts w:ascii="Arial" w:hAnsi="Arial" w:cs="Arial"/>
                <w:color w:val="000000"/>
                <w:position w:val="-2"/>
                <w:sz w:val="18"/>
                <w:szCs w:val="18"/>
              </w:rPr>
              <w:t xml:space="preserve"> /</w:t>
            </w:r>
          </w:p>
        </w:tc>
      </w:tr>
      <w:tr w:rsidR="00B32C19" w14:paraId="56D36C3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26E36" w14:textId="77777777" w:rsidR="00B32C19" w:rsidRDefault="00985A5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AE50F" w14:textId="77777777" w:rsidR="00B32C19" w:rsidRDefault="00985A5D">
            <w:pPr>
              <w:spacing w:before="135" w:after="135"/>
              <w:jc w:val="both"/>
              <w:textAlignment w:val="center"/>
            </w:pPr>
            <w:r>
              <w:rPr>
                <w:rFonts w:ascii="Arial" w:hAnsi="Arial" w:cs="Arial"/>
                <w:color w:val="000000"/>
                <w:position w:val="-2"/>
                <w:sz w:val="18"/>
                <w:szCs w:val="18"/>
              </w:rPr>
              <w:t>MORAJO izpolnjevati pogoj</w:t>
            </w:r>
          </w:p>
          <w:p w14:paraId="13524951" w14:textId="77777777" w:rsidR="00B32C19" w:rsidRDefault="00985A5D">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 in ESPD.</w:t>
            </w:r>
          </w:p>
        </w:tc>
      </w:tr>
      <w:tr w:rsidR="00B32C19" w14:paraId="4A33AD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EC2267" w14:textId="77777777" w:rsidR="00B32C19" w:rsidRDefault="00985A5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F06C6A" w14:textId="77777777" w:rsidR="00B32C19" w:rsidRDefault="00985A5D">
            <w:pPr>
              <w:spacing w:before="135" w:after="135"/>
              <w:jc w:val="both"/>
              <w:textAlignment w:val="center"/>
            </w:pPr>
            <w:r>
              <w:rPr>
                <w:rFonts w:ascii="Arial" w:hAnsi="Arial" w:cs="Arial"/>
                <w:color w:val="000000"/>
                <w:position w:val="-2"/>
                <w:sz w:val="18"/>
                <w:szCs w:val="18"/>
              </w:rPr>
              <w:t>MORAJO izpolnjevati pogoj</w:t>
            </w:r>
          </w:p>
          <w:p w14:paraId="0A7BCB52" w14:textId="77777777" w:rsidR="00B32C19" w:rsidRDefault="00985A5D">
            <w:pPr>
              <w:spacing w:before="135" w:after="135"/>
              <w:jc w:val="both"/>
              <w:textAlignment w:val="center"/>
            </w:pPr>
            <w:r>
              <w:rPr>
                <w:rFonts w:ascii="Arial" w:hAnsi="Arial" w:cs="Arial"/>
                <w:color w:val="000000"/>
                <w:position w:val="-2"/>
                <w:sz w:val="18"/>
                <w:szCs w:val="18"/>
              </w:rPr>
              <w:t>Podizvajalci morajo pogoj izpolnjevati za prevzeti obseg del. Podizvajalec mora predložiti podpisan in žigosan obrazec Izjave podizvajalca s podpisom katerega izjavlja, da izpolnjuje navedeni pogoj in ESPD.</w:t>
            </w:r>
          </w:p>
        </w:tc>
      </w:tr>
    </w:tbl>
    <w:p w14:paraId="3B9CA777" w14:textId="77777777" w:rsidR="00B32C19" w:rsidRDefault="00B32C19"/>
    <w:p w14:paraId="3C367AD6" w14:textId="77777777" w:rsidR="007840C0" w:rsidRDefault="007840C0"/>
    <w:p w14:paraId="27850D74" w14:textId="77777777" w:rsidR="007840C0" w:rsidRDefault="007840C0"/>
    <w:p w14:paraId="63D29774" w14:textId="77777777" w:rsidR="007840C0" w:rsidRDefault="007840C0"/>
    <w:p w14:paraId="76FF731E" w14:textId="77777777" w:rsidR="007840C0" w:rsidRDefault="007840C0"/>
    <w:tbl>
      <w:tblPr>
        <w:tblStyle w:val="NormalTablePHPDOCX"/>
        <w:tblW w:w="9300" w:type="dxa"/>
        <w:tblInd w:w="108" w:type="dxa"/>
        <w:tblLook w:val="04A0" w:firstRow="1" w:lastRow="0" w:firstColumn="1" w:lastColumn="0" w:noHBand="0" w:noVBand="1"/>
      </w:tblPr>
      <w:tblGrid>
        <w:gridCol w:w="1860"/>
        <w:gridCol w:w="7440"/>
      </w:tblGrid>
      <w:tr w:rsidR="00B32C19" w14:paraId="21DF2933"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3D1537B" w14:textId="77777777" w:rsidR="00B32C19" w:rsidRDefault="00985A5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Usposobljenost- certifikati, dovoljenja, licence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8E7143" w14:textId="7639310C" w:rsidR="00C83A91" w:rsidRPr="00C83A91" w:rsidRDefault="00C83A91" w:rsidP="00C83A91">
            <w:pPr>
              <w:spacing w:before="135" w:after="135"/>
              <w:jc w:val="both"/>
              <w:textAlignment w:val="center"/>
              <w:rPr>
                <w:rFonts w:ascii="Arial" w:hAnsi="Arial" w:cs="Arial"/>
                <w:position w:val="-2"/>
                <w:sz w:val="18"/>
                <w:szCs w:val="18"/>
              </w:rPr>
            </w:pPr>
            <w:r>
              <w:rPr>
                <w:rFonts w:ascii="Arial" w:hAnsi="Arial" w:cs="Arial"/>
                <w:color w:val="000000"/>
                <w:position w:val="-2"/>
                <w:sz w:val="18"/>
                <w:szCs w:val="18"/>
              </w:rPr>
              <w:t xml:space="preserve">Da je izvajalec ustrezno usposobljen, ima vsa potrebna dovoljenja in razpolaga z ustrezno strokovno usposobljenim kadrom za izvajanje predmeta javnega naročila ter posledično razpolaga z naslednjimi ustreznimi in veljavnimi certifikati, licencami, dovoljenji </w:t>
            </w:r>
            <w:r w:rsidRPr="00C83A91">
              <w:rPr>
                <w:rFonts w:ascii="Arial" w:hAnsi="Arial" w:cs="Arial"/>
                <w:position w:val="-2"/>
                <w:sz w:val="18"/>
                <w:szCs w:val="18"/>
              </w:rPr>
              <w:t>v skladu z</w:t>
            </w:r>
            <w:r>
              <w:rPr>
                <w:rFonts w:ascii="Arial" w:hAnsi="Arial" w:cs="Arial"/>
                <w:position w:val="-2"/>
                <w:sz w:val="18"/>
                <w:szCs w:val="18"/>
              </w:rPr>
              <w:t xml:space="preserve"> </w:t>
            </w:r>
            <w:r w:rsidRPr="00C83A91">
              <w:rPr>
                <w:rFonts w:ascii="Arial" w:hAnsi="Arial" w:cs="Arial"/>
                <w:position w:val="-2"/>
                <w:sz w:val="18"/>
                <w:szCs w:val="18"/>
              </w:rPr>
              <w:t>v skladu z Zakonom o zasebnem varovanju (ZZasV-1):</w:t>
            </w:r>
          </w:p>
          <w:p w14:paraId="1A9BF707" w14:textId="77777777" w:rsidR="00C83A91" w:rsidRPr="00D55950" w:rsidRDefault="00C83A91" w:rsidP="00C83A91">
            <w:pPr>
              <w:spacing w:before="135" w:after="135"/>
              <w:jc w:val="both"/>
              <w:textAlignment w:val="center"/>
              <w:rPr>
                <w:rFonts w:ascii="Arial" w:hAnsi="Arial" w:cs="Arial"/>
                <w:color w:val="FF0000"/>
                <w:position w:val="-2"/>
                <w:sz w:val="18"/>
                <w:szCs w:val="18"/>
              </w:rPr>
            </w:pPr>
          </w:p>
          <w:tbl>
            <w:tblPr>
              <w:tblStyle w:val="NormalTablePHPDOCX"/>
              <w:tblW w:w="5000" w:type="pct"/>
              <w:tblLook w:val="04A0" w:firstRow="1" w:lastRow="0" w:firstColumn="1" w:lastColumn="0" w:noHBand="0" w:noVBand="1"/>
            </w:tblPr>
            <w:tblGrid>
              <w:gridCol w:w="7224"/>
            </w:tblGrid>
            <w:tr w:rsidR="00C83A91" w14:paraId="122E799D" w14:textId="77777777" w:rsidTr="00466A53">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008"/>
                  </w:tblGrid>
                  <w:tr w:rsidR="00C83A91" w14:paraId="0AD5B9AF" w14:textId="77777777" w:rsidTr="00466A53">
                    <w:tc>
                      <w:tcPr>
                        <w:tcW w:w="0" w:type="auto"/>
                        <w:tcMar>
                          <w:top w:w="0" w:type="auto"/>
                          <w:bottom w:w="0" w:type="auto"/>
                        </w:tcMar>
                      </w:tcPr>
                      <w:p w14:paraId="6C60794B" w14:textId="0B1B8C01" w:rsidR="00C83A91" w:rsidRDefault="00C83A91" w:rsidP="003B37D4">
                        <w:pPr>
                          <w:numPr>
                            <w:ilvl w:val="0"/>
                            <w:numId w:val="41"/>
                          </w:numPr>
                          <w:rPr>
                            <w:rFonts w:ascii="Arial" w:hAnsi="Arial" w:cs="Arial"/>
                            <w:color w:val="000000"/>
                            <w:sz w:val="18"/>
                            <w:szCs w:val="18"/>
                          </w:rPr>
                        </w:pPr>
                        <w:r>
                          <w:rPr>
                            <w:rFonts w:ascii="Arial" w:hAnsi="Arial" w:cs="Arial"/>
                            <w:color w:val="000000"/>
                            <w:position w:val="-2"/>
                            <w:sz w:val="18"/>
                            <w:szCs w:val="18"/>
                          </w:rPr>
                          <w:t>za varovanje ljudi in premoženja;</w:t>
                        </w:r>
                      </w:p>
                      <w:p w14:paraId="21CF5164" w14:textId="3AD6B28B" w:rsidR="00C83A91" w:rsidRDefault="00C83A91" w:rsidP="003B37D4">
                        <w:pPr>
                          <w:numPr>
                            <w:ilvl w:val="0"/>
                            <w:numId w:val="41"/>
                          </w:numPr>
                          <w:rPr>
                            <w:rFonts w:ascii="Arial" w:hAnsi="Arial" w:cs="Arial"/>
                            <w:color w:val="000000"/>
                            <w:sz w:val="18"/>
                            <w:szCs w:val="18"/>
                          </w:rPr>
                        </w:pPr>
                        <w:r>
                          <w:rPr>
                            <w:rFonts w:ascii="Arial" w:hAnsi="Arial" w:cs="Arial"/>
                            <w:color w:val="000000"/>
                            <w:position w:val="-2"/>
                            <w:sz w:val="18"/>
                            <w:szCs w:val="18"/>
                          </w:rPr>
                          <w:t xml:space="preserve">za upravljanje z varnostno nadzornim centrom oz. pogodbo o zagotavljanju VNC za </w:t>
                        </w:r>
                        <w:r w:rsidRPr="00C83A91">
                          <w:rPr>
                            <w:rFonts w:ascii="Arial" w:hAnsi="Arial" w:cs="Arial"/>
                            <w:position w:val="-2"/>
                            <w:sz w:val="18"/>
                            <w:szCs w:val="18"/>
                          </w:rPr>
                          <w:t>glavni in nadomestni VNC</w:t>
                        </w:r>
                        <w:r w:rsidRPr="0081662C">
                          <w:rPr>
                            <w:rFonts w:ascii="Arial" w:hAnsi="Arial" w:cs="Arial"/>
                            <w:color w:val="FF0000"/>
                            <w:position w:val="-2"/>
                            <w:sz w:val="18"/>
                            <w:szCs w:val="18"/>
                          </w:rPr>
                          <w:t>,</w:t>
                        </w:r>
                      </w:p>
                      <w:p w14:paraId="297235E8" w14:textId="29480989" w:rsidR="00C83A91" w:rsidRDefault="00C83A91" w:rsidP="003B37D4">
                        <w:pPr>
                          <w:numPr>
                            <w:ilvl w:val="0"/>
                            <w:numId w:val="41"/>
                          </w:numPr>
                          <w:rPr>
                            <w:rFonts w:ascii="Arial" w:hAnsi="Arial" w:cs="Arial"/>
                            <w:color w:val="000000"/>
                            <w:sz w:val="18"/>
                            <w:szCs w:val="18"/>
                          </w:rPr>
                        </w:pPr>
                        <w:r>
                          <w:rPr>
                            <w:rFonts w:ascii="Arial" w:hAnsi="Arial" w:cs="Arial"/>
                            <w:color w:val="000000"/>
                            <w:position w:val="-2"/>
                            <w:sz w:val="18"/>
                            <w:szCs w:val="18"/>
                          </w:rPr>
                          <w:t>za načrtovanje varnostnih sistemov in izvajanja sistemov tehničnega varovanja,</w:t>
                        </w:r>
                      </w:p>
                      <w:p w14:paraId="1D8AD130" w14:textId="4BA2A1BD" w:rsidR="00C83A91" w:rsidRPr="00D55950" w:rsidRDefault="00C83A91" w:rsidP="003B37D4">
                        <w:pPr>
                          <w:numPr>
                            <w:ilvl w:val="0"/>
                            <w:numId w:val="41"/>
                          </w:numPr>
                          <w:rPr>
                            <w:rFonts w:ascii="Arial" w:hAnsi="Arial" w:cs="Arial"/>
                            <w:color w:val="000000"/>
                            <w:sz w:val="18"/>
                            <w:szCs w:val="18"/>
                          </w:rPr>
                        </w:pPr>
                        <w:r>
                          <w:rPr>
                            <w:rFonts w:ascii="Arial" w:hAnsi="Arial" w:cs="Arial"/>
                            <w:color w:val="000000"/>
                            <w:position w:val="-2"/>
                            <w:sz w:val="18"/>
                            <w:szCs w:val="18"/>
                          </w:rPr>
                          <w:t>za varovanje javnih zbiranj,</w:t>
                        </w:r>
                      </w:p>
                      <w:p w14:paraId="7187D1FC" w14:textId="77777777" w:rsidR="00C83A91" w:rsidRDefault="00C83A91" w:rsidP="00C83A91">
                        <w:pPr>
                          <w:rPr>
                            <w:rFonts w:ascii="Arial" w:hAnsi="Arial" w:cs="Arial"/>
                            <w:color w:val="000000"/>
                            <w:sz w:val="18"/>
                            <w:szCs w:val="18"/>
                          </w:rPr>
                        </w:pPr>
                      </w:p>
                      <w:p w14:paraId="028FAF8E" w14:textId="77777777" w:rsidR="00C83A91" w:rsidRPr="00C83A91" w:rsidRDefault="00C83A91" w:rsidP="00C83A91">
                        <w:pPr>
                          <w:spacing w:before="135" w:after="135"/>
                          <w:jc w:val="both"/>
                          <w:textAlignment w:val="center"/>
                          <w:rPr>
                            <w:rFonts w:ascii="Arial" w:hAnsi="Arial" w:cs="Arial"/>
                            <w:position w:val="-2"/>
                            <w:sz w:val="18"/>
                            <w:szCs w:val="18"/>
                          </w:rPr>
                        </w:pPr>
                        <w:r w:rsidRPr="00C83A91">
                          <w:rPr>
                            <w:rFonts w:ascii="Arial" w:hAnsi="Arial" w:cs="Arial"/>
                            <w:position w:val="-2"/>
                            <w:sz w:val="18"/>
                            <w:szCs w:val="18"/>
                          </w:rPr>
                          <w:t xml:space="preserve">Pravilnikom o požarnem varovanju </w:t>
                        </w:r>
                        <w:r w:rsidRPr="00C83A91">
                          <w:rPr>
                            <w:rFonts w:ascii="Arial" w:hAnsi="Arial" w:cs="Arial"/>
                            <w:sz w:val="18"/>
                            <w:szCs w:val="18"/>
                            <w:shd w:val="clear" w:color="auto" w:fill="FFFFFF"/>
                          </w:rPr>
                          <w:t>(</w:t>
                        </w:r>
                        <w:r w:rsidRPr="00C83A91">
                          <w:rPr>
                            <w:rFonts w:ascii="Arial" w:hAnsi="Arial" w:cs="Arial"/>
                            <w:position w:val="-2"/>
                            <w:sz w:val="18"/>
                            <w:szCs w:val="18"/>
                          </w:rPr>
                          <w:t>Uradni list RS, št. </w:t>
                        </w:r>
                        <w:hyperlink r:id="rId12" w:tgtFrame="_blank" w:tooltip="Pravilnik o požarnem varovanju" w:history="1">
                          <w:r w:rsidRPr="00C83A91">
                            <w:rPr>
                              <w:position w:val="-2"/>
                              <w:sz w:val="18"/>
                              <w:szCs w:val="18"/>
                            </w:rPr>
                            <w:t>107/07</w:t>
                          </w:r>
                        </w:hyperlink>
                        <w:r w:rsidRPr="00C83A91">
                          <w:rPr>
                            <w:rFonts w:ascii="Arial" w:hAnsi="Arial" w:cs="Arial"/>
                            <w:position w:val="-2"/>
                            <w:sz w:val="18"/>
                            <w:szCs w:val="18"/>
                          </w:rPr>
                          <w:t>, </w:t>
                        </w:r>
                        <w:hyperlink r:id="rId13" w:tgtFrame="_blank" w:tooltip="Pravilnik o spremembah in dopolnitvah Pravilnika o požarnem varovanju" w:history="1">
                          <w:r w:rsidRPr="00C83A91">
                            <w:rPr>
                              <w:position w:val="-2"/>
                              <w:sz w:val="18"/>
                              <w:szCs w:val="18"/>
                            </w:rPr>
                            <w:t>92/10</w:t>
                          </w:r>
                        </w:hyperlink>
                        <w:r w:rsidRPr="00C83A91">
                          <w:rPr>
                            <w:rFonts w:ascii="Arial" w:hAnsi="Arial" w:cs="Arial"/>
                            <w:position w:val="-2"/>
                            <w:sz w:val="18"/>
                            <w:szCs w:val="18"/>
                          </w:rPr>
                          <w:t> in </w:t>
                        </w:r>
                        <w:hyperlink r:id="rId14" w:tgtFrame="_blank" w:tooltip="Pravilnik o spremembi in dopolnitvah Pravilnika o požarnem varovanju" w:history="1">
                          <w:r w:rsidRPr="00C83A91">
                            <w:rPr>
                              <w:position w:val="-2"/>
                              <w:sz w:val="18"/>
                              <w:szCs w:val="18"/>
                            </w:rPr>
                            <w:t>20/22</w:t>
                          </w:r>
                        </w:hyperlink>
                        <w:r w:rsidRPr="00C83A91">
                          <w:rPr>
                            <w:rFonts w:ascii="Arial" w:hAnsi="Arial" w:cs="Arial"/>
                            <w:position w:val="-2"/>
                            <w:sz w:val="18"/>
                            <w:szCs w:val="18"/>
                          </w:rPr>
                          <w:t>):</w:t>
                        </w:r>
                      </w:p>
                      <w:p w14:paraId="5D4E8991" w14:textId="77777777" w:rsidR="00C83A91" w:rsidRPr="00C83A91" w:rsidRDefault="00C83A91" w:rsidP="00C83A91">
                        <w:pPr>
                          <w:rPr>
                            <w:rFonts w:ascii="Arial" w:hAnsi="Arial" w:cs="Arial"/>
                            <w:sz w:val="18"/>
                            <w:szCs w:val="18"/>
                          </w:rPr>
                        </w:pPr>
                      </w:p>
                      <w:p w14:paraId="2900553F" w14:textId="280DA678" w:rsidR="00C83A91" w:rsidRPr="0051221F" w:rsidRDefault="00C83A91" w:rsidP="003B37D4">
                        <w:pPr>
                          <w:numPr>
                            <w:ilvl w:val="0"/>
                            <w:numId w:val="41"/>
                          </w:numPr>
                          <w:rPr>
                            <w:rFonts w:ascii="Arial" w:hAnsi="Arial" w:cs="Arial"/>
                            <w:color w:val="000000"/>
                            <w:sz w:val="18"/>
                            <w:szCs w:val="18"/>
                          </w:rPr>
                        </w:pPr>
                        <w:r>
                          <w:rPr>
                            <w:rFonts w:ascii="Arial" w:hAnsi="Arial" w:cs="Arial"/>
                            <w:color w:val="000000"/>
                            <w:position w:val="-2"/>
                            <w:sz w:val="18"/>
                            <w:szCs w:val="18"/>
                          </w:rPr>
                          <w:t xml:space="preserve">za izvajanje požarnega varovanja </w:t>
                        </w:r>
                        <w:r w:rsidRPr="00C83A91">
                          <w:rPr>
                            <w:rFonts w:ascii="Arial" w:hAnsi="Arial" w:cs="Arial"/>
                            <w:position w:val="-2"/>
                            <w:sz w:val="18"/>
                            <w:szCs w:val="18"/>
                          </w:rPr>
                          <w:t>in usposobljenosti za gašenje,</w:t>
                        </w:r>
                      </w:p>
                      <w:p w14:paraId="1C722E0C" w14:textId="21D0FB61" w:rsidR="00C83A91" w:rsidRPr="00C83A91" w:rsidRDefault="00C83A91" w:rsidP="003B37D4">
                        <w:pPr>
                          <w:numPr>
                            <w:ilvl w:val="0"/>
                            <w:numId w:val="41"/>
                          </w:numPr>
                          <w:rPr>
                            <w:rFonts w:ascii="Arial" w:hAnsi="Arial" w:cs="Arial"/>
                            <w:sz w:val="18"/>
                            <w:szCs w:val="18"/>
                          </w:rPr>
                        </w:pPr>
                        <w:r w:rsidRPr="00C83A91">
                          <w:rPr>
                            <w:rFonts w:ascii="Arial" w:hAnsi="Arial" w:cs="Arial"/>
                            <w:position w:val="-2"/>
                            <w:sz w:val="18"/>
                            <w:szCs w:val="18"/>
                          </w:rPr>
                          <w:t>o izpolnjevanju standarda SIST EN 50518 za oba varnostno-nadzorna centra;</w:t>
                        </w:r>
                      </w:p>
                      <w:p w14:paraId="635D3C0D" w14:textId="6948735B" w:rsidR="00C83A91" w:rsidRDefault="00C83A91" w:rsidP="003B37D4">
                        <w:pPr>
                          <w:numPr>
                            <w:ilvl w:val="0"/>
                            <w:numId w:val="41"/>
                          </w:numPr>
                          <w:rPr>
                            <w:rFonts w:ascii="Arial" w:hAnsi="Arial" w:cs="Arial"/>
                            <w:color w:val="000000"/>
                            <w:sz w:val="18"/>
                            <w:szCs w:val="18"/>
                          </w:rPr>
                        </w:pPr>
                        <w:r w:rsidRPr="00C83A91">
                          <w:rPr>
                            <w:rFonts w:ascii="Arial" w:hAnsi="Arial" w:cs="Arial"/>
                            <w:sz w:val="18"/>
                            <w:szCs w:val="18"/>
                          </w:rPr>
                          <w:t>da navedeni varnostno-nadzorni center prevzame sprejem alarmnih sporočil v primeru izpada navedenega glavnega varnostno-nadzornega centra.</w:t>
                        </w:r>
                      </w:p>
                    </w:tc>
                  </w:tr>
                </w:tbl>
                <w:p w14:paraId="444124D3" w14:textId="77777777" w:rsidR="00C83A91" w:rsidRDefault="00C83A91" w:rsidP="00C83A91">
                  <w:pPr>
                    <w:spacing w:before="135" w:after="135"/>
                    <w:jc w:val="both"/>
                    <w:textAlignment w:val="center"/>
                  </w:pPr>
                  <w:r>
                    <w:rPr>
                      <w:rFonts w:ascii="Arial" w:hAnsi="Arial" w:cs="Arial"/>
                      <w:color w:val="000000"/>
                      <w:position w:val="-2"/>
                      <w:sz w:val="18"/>
                      <w:szCs w:val="18"/>
                    </w:rPr>
                    <w:t>.</w:t>
                  </w:r>
                </w:p>
              </w:tc>
            </w:tr>
          </w:tbl>
          <w:p w14:paraId="0D9ED85D" w14:textId="77777777" w:rsidR="00B32C19" w:rsidRDefault="00B32C19"/>
        </w:tc>
      </w:tr>
      <w:tr w:rsidR="00B32C19" w14:paraId="2E2E000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3C52F6" w14:textId="77777777" w:rsidR="00B32C19" w:rsidRDefault="00985A5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80619F" w14:textId="5640AFBD" w:rsidR="00C83A91" w:rsidRDefault="00985A5D">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B32C19" w14:paraId="608ABA9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402A2" w14:textId="77777777" w:rsidR="00B32C19" w:rsidRDefault="00985A5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A5BE85" w14:textId="77777777" w:rsidR="00B32C19" w:rsidRDefault="00985A5D">
            <w:pPr>
              <w:spacing w:before="135" w:after="135"/>
              <w:jc w:val="both"/>
              <w:textAlignment w:val="center"/>
            </w:pPr>
            <w:r>
              <w:rPr>
                <w:rFonts w:ascii="Arial" w:hAnsi="Arial" w:cs="Arial"/>
                <w:i/>
                <w:iCs/>
                <w:color w:val="000000"/>
                <w:position w:val="-2"/>
                <w:sz w:val="18"/>
                <w:szCs w:val="18"/>
              </w:rPr>
              <w:t>V kolikor bo izbranemu ponudniku za katerekoli od zgoraj naštetih licenc, dovoljenj, certifikatov ali potrdil potekla veljavnost med časom trajanja pogodbe in izvajanja storitev, bo moral poskrbeti za obnovitev oz. pridobitev novih ustreznih licenc, dovoljenj, certifikatov ali potrdil ter jih predložiti naročniku na vpogled še pred iztekom veljavnosti obstoječih. </w:t>
            </w:r>
          </w:p>
        </w:tc>
      </w:tr>
      <w:tr w:rsidR="00B32C19" w14:paraId="219D220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2567F5" w14:textId="77777777" w:rsidR="00B32C19" w:rsidRDefault="00985A5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11FCD1" w14:textId="77777777" w:rsidR="00B32C19" w:rsidRDefault="00985A5D">
            <w:pPr>
              <w:spacing w:before="135" w:after="135"/>
              <w:jc w:val="both"/>
              <w:textAlignment w:val="center"/>
            </w:pPr>
            <w:r>
              <w:rPr>
                <w:rFonts w:ascii="Arial" w:hAnsi="Arial" w:cs="Arial"/>
                <w:color w:val="000000"/>
                <w:position w:val="-2"/>
                <w:sz w:val="18"/>
                <w:szCs w:val="18"/>
              </w:rPr>
              <w:t>MORAJO izpolnjevati pogoj</w:t>
            </w:r>
          </w:p>
          <w:p w14:paraId="181CBD76" w14:textId="77777777" w:rsidR="00B32C19" w:rsidRDefault="00985A5D">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 in ESPD.</w:t>
            </w:r>
          </w:p>
        </w:tc>
      </w:tr>
      <w:tr w:rsidR="00B32C19" w14:paraId="7079E25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2FF975" w14:textId="77777777" w:rsidR="00B32C19" w:rsidRDefault="00985A5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81C1D6" w14:textId="77777777" w:rsidR="00B32C19" w:rsidRDefault="00985A5D">
            <w:pPr>
              <w:spacing w:before="135" w:after="135"/>
              <w:jc w:val="both"/>
              <w:textAlignment w:val="center"/>
            </w:pPr>
            <w:r>
              <w:rPr>
                <w:rFonts w:ascii="Arial" w:hAnsi="Arial" w:cs="Arial"/>
                <w:color w:val="000000"/>
                <w:position w:val="-2"/>
                <w:sz w:val="18"/>
                <w:szCs w:val="18"/>
              </w:rPr>
              <w:t>MORAJO izpolnjevati pogoj</w:t>
            </w:r>
          </w:p>
          <w:p w14:paraId="0FF621C3" w14:textId="77777777" w:rsidR="00B32C19" w:rsidRDefault="00985A5D">
            <w:pPr>
              <w:spacing w:before="135" w:after="135"/>
              <w:jc w:val="both"/>
              <w:textAlignment w:val="center"/>
            </w:pPr>
            <w:r>
              <w:rPr>
                <w:rFonts w:ascii="Arial" w:hAnsi="Arial" w:cs="Arial"/>
                <w:color w:val="000000"/>
                <w:position w:val="-2"/>
                <w:sz w:val="18"/>
                <w:szCs w:val="18"/>
              </w:rPr>
              <w:t>Podizvajalci morajo pogoj izpolnjevati za prevzeti obseg del. Podizvajalec mora predložiti podpisan in žigosan obrazec Izjave podizvajalca s podpisom katerega izjavlja, da izpolnjuje navedeni pogoj in ESPD.</w:t>
            </w:r>
          </w:p>
        </w:tc>
      </w:tr>
    </w:tbl>
    <w:p w14:paraId="0EED4621" w14:textId="77777777" w:rsidR="00B32C19" w:rsidRDefault="00B32C19"/>
    <w:p w14:paraId="5A821EDA" w14:textId="77777777" w:rsidR="007840C0" w:rsidRDefault="007840C0"/>
    <w:p w14:paraId="40BE91C2" w14:textId="77777777" w:rsidR="007840C0" w:rsidRDefault="007840C0"/>
    <w:p w14:paraId="6775F0B1" w14:textId="77777777" w:rsidR="007840C0" w:rsidRDefault="007840C0"/>
    <w:p w14:paraId="311887D8" w14:textId="77777777" w:rsidR="007840C0" w:rsidRDefault="007840C0"/>
    <w:tbl>
      <w:tblPr>
        <w:tblStyle w:val="NormalTablePHPDOCX"/>
        <w:tblW w:w="9300" w:type="dxa"/>
        <w:tblInd w:w="108" w:type="dxa"/>
        <w:tblLook w:val="04A0" w:firstRow="1" w:lastRow="0" w:firstColumn="1" w:lastColumn="0" w:noHBand="0" w:noVBand="1"/>
      </w:tblPr>
      <w:tblGrid>
        <w:gridCol w:w="1860"/>
        <w:gridCol w:w="7440"/>
      </w:tblGrid>
      <w:tr w:rsidR="00B32C19" w14:paraId="71338D6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FA812B7" w14:textId="77777777" w:rsidR="00B32C19" w:rsidRDefault="00985A5D">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E2CF32" w14:textId="5BF799C8" w:rsidR="00B32C19" w:rsidRDefault="00985A5D">
            <w:pPr>
              <w:spacing w:before="135" w:after="135"/>
              <w:jc w:val="both"/>
              <w:textAlignment w:val="center"/>
            </w:pPr>
            <w:r>
              <w:rPr>
                <w:rFonts w:ascii="Arial" w:hAnsi="Arial" w:cs="Arial"/>
                <w:color w:val="000000"/>
                <w:position w:val="-2"/>
                <w:sz w:val="18"/>
                <w:szCs w:val="18"/>
              </w:rPr>
              <w:t>Da je ponudnik v zadnjih 3 letih (</w:t>
            </w:r>
            <w:r w:rsidR="00F6387A">
              <w:rPr>
                <w:rFonts w:ascii="Arial" w:hAnsi="Arial" w:cs="Arial"/>
                <w:color w:val="000000"/>
                <w:position w:val="-2"/>
                <w:sz w:val="18"/>
                <w:szCs w:val="18"/>
              </w:rPr>
              <w:t>apr. 2022</w:t>
            </w:r>
            <w:r>
              <w:rPr>
                <w:rFonts w:ascii="Arial" w:hAnsi="Arial" w:cs="Arial"/>
                <w:color w:val="000000"/>
                <w:position w:val="-2"/>
                <w:sz w:val="18"/>
                <w:szCs w:val="18"/>
              </w:rPr>
              <w:t xml:space="preserve">- </w:t>
            </w:r>
            <w:r w:rsidR="00F6387A">
              <w:rPr>
                <w:rFonts w:ascii="Arial" w:hAnsi="Arial" w:cs="Arial"/>
                <w:color w:val="000000"/>
                <w:position w:val="-2"/>
                <w:sz w:val="18"/>
                <w:szCs w:val="18"/>
              </w:rPr>
              <w:t>mar</w:t>
            </w:r>
            <w:r>
              <w:rPr>
                <w:rFonts w:ascii="Arial" w:hAnsi="Arial" w:cs="Arial"/>
                <w:color w:val="000000"/>
                <w:position w:val="-2"/>
                <w:sz w:val="18"/>
                <w:szCs w:val="18"/>
              </w:rPr>
              <w:t>.202</w:t>
            </w:r>
            <w:r w:rsidR="00F6387A">
              <w:rPr>
                <w:rFonts w:ascii="Arial" w:hAnsi="Arial" w:cs="Arial"/>
                <w:color w:val="000000"/>
                <w:position w:val="-2"/>
                <w:sz w:val="18"/>
                <w:szCs w:val="18"/>
              </w:rPr>
              <w:t>5</w:t>
            </w:r>
            <w:r>
              <w:rPr>
                <w:rFonts w:ascii="Arial" w:hAnsi="Arial" w:cs="Arial"/>
                <w:color w:val="000000"/>
                <w:position w:val="-2"/>
                <w:sz w:val="18"/>
                <w:szCs w:val="18"/>
              </w:rPr>
              <w:t>) pred oddajo ponudbe izvajal temu naročilu istovrstne storitve</w:t>
            </w:r>
            <w:r w:rsidR="00E52832">
              <w:rPr>
                <w:rFonts w:ascii="Arial" w:hAnsi="Arial" w:cs="Arial"/>
                <w:color w:val="000000"/>
                <w:position w:val="-2"/>
                <w:sz w:val="18"/>
                <w:szCs w:val="18"/>
              </w:rPr>
              <w:t>, neprekinjeno 12 mesecev,</w:t>
            </w:r>
            <w:r>
              <w:rPr>
                <w:rFonts w:ascii="Arial" w:hAnsi="Arial" w:cs="Arial"/>
                <w:color w:val="000000"/>
                <w:position w:val="-2"/>
                <w:sz w:val="18"/>
                <w:szCs w:val="18"/>
              </w:rPr>
              <w:t xml:space="preserve"> pri varovanju bolnišničnih ali sorodnih objektov v letni vrednosti storitev reference najmanj 80.000,00 EUR brez DDV</w:t>
            </w:r>
            <w:r w:rsidR="00E52832">
              <w:rPr>
                <w:rFonts w:ascii="Arial" w:hAnsi="Arial" w:cs="Arial"/>
                <w:color w:val="000000"/>
                <w:position w:val="-2"/>
                <w:sz w:val="18"/>
                <w:szCs w:val="18"/>
              </w:rPr>
              <w:t xml:space="preserve"> pri posameznem naročniku</w:t>
            </w:r>
            <w:r>
              <w:rPr>
                <w:rFonts w:ascii="Arial" w:hAnsi="Arial" w:cs="Arial"/>
                <w:color w:val="000000"/>
                <w:position w:val="-2"/>
                <w:sz w:val="18"/>
                <w:szCs w:val="18"/>
              </w:rPr>
              <w:t>.</w:t>
            </w:r>
          </w:p>
        </w:tc>
      </w:tr>
      <w:tr w:rsidR="00B32C19" w14:paraId="582A80D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C472E5" w14:textId="77777777" w:rsidR="00B32C19" w:rsidRDefault="00985A5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78AA4F" w14:textId="77777777" w:rsidR="00B32C19" w:rsidRDefault="00985A5D">
            <w:pPr>
              <w:spacing w:before="135" w:after="135"/>
              <w:jc w:val="both"/>
              <w:textAlignment w:val="center"/>
            </w:pPr>
            <w:r>
              <w:rPr>
                <w:rFonts w:ascii="Arial" w:hAnsi="Arial" w:cs="Arial"/>
                <w:color w:val="000000"/>
                <w:position w:val="-2"/>
                <w:sz w:val="18"/>
                <w:szCs w:val="18"/>
              </w:rPr>
              <w:t>Podpisan ter žigosan obrazec Krovne izjave s podpisom katerega izjavlja, da izpolnjuje navedeni pogoj poleg pa predložiti dokazila: seznam referenc (referenčna lista) in referenčne izjave naročnika (investitorja).</w:t>
            </w:r>
          </w:p>
        </w:tc>
      </w:tr>
      <w:tr w:rsidR="00B32C19" w14:paraId="275206D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9DF11A" w14:textId="77777777" w:rsidR="00B32C19" w:rsidRDefault="00985A5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375E57" w14:textId="77777777" w:rsidR="00B32C19" w:rsidRDefault="00985A5D">
            <w:pPr>
              <w:jc w:val="both"/>
              <w:textAlignment w:val="center"/>
            </w:pPr>
            <w:r>
              <w:rPr>
                <w:rFonts w:ascii="Arial" w:hAnsi="Arial" w:cs="Arial"/>
                <w:color w:val="000000"/>
                <w:position w:val="-2"/>
                <w:sz w:val="18"/>
                <w:szCs w:val="18"/>
              </w:rPr>
              <w:t> </w:t>
            </w:r>
          </w:p>
          <w:p w14:paraId="0E2B1F07" w14:textId="77777777" w:rsidR="00B32C19" w:rsidRDefault="00985A5D">
            <w:r>
              <w:rPr>
                <w:rFonts w:ascii="Arial" w:hAnsi="Arial" w:cs="Arial"/>
                <w:color w:val="000000"/>
                <w:position w:val="-2"/>
                <w:sz w:val="18"/>
                <w:szCs w:val="18"/>
              </w:rPr>
              <w:t xml:space="preserve"> /</w:t>
            </w:r>
          </w:p>
        </w:tc>
      </w:tr>
      <w:tr w:rsidR="00B32C19" w14:paraId="66AAB09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DD41E5" w14:textId="77777777" w:rsidR="00B32C19" w:rsidRDefault="00985A5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35B53A" w14:textId="77777777" w:rsidR="00B32C19" w:rsidRDefault="00985A5D">
            <w:pPr>
              <w:spacing w:before="135" w:after="135"/>
              <w:jc w:val="both"/>
              <w:textAlignment w:val="center"/>
            </w:pPr>
            <w:r>
              <w:rPr>
                <w:rFonts w:ascii="Arial" w:hAnsi="Arial" w:cs="Arial"/>
                <w:color w:val="000000"/>
                <w:position w:val="-2"/>
                <w:sz w:val="18"/>
                <w:szCs w:val="18"/>
              </w:rPr>
              <w:t>KUMULATIVNO izpolnjevanje pogoja</w:t>
            </w:r>
          </w:p>
          <w:p w14:paraId="0E762D0B" w14:textId="77777777" w:rsidR="00B32C19" w:rsidRDefault="00985A5D">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 in ESPD.</w:t>
            </w:r>
          </w:p>
        </w:tc>
      </w:tr>
      <w:tr w:rsidR="00B32C19" w14:paraId="5D69AA4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45C0DD" w14:textId="77777777" w:rsidR="00B32C19" w:rsidRDefault="00985A5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04AB9D" w14:textId="77777777" w:rsidR="00B32C19" w:rsidRDefault="00985A5D">
            <w:pPr>
              <w:spacing w:before="135" w:after="135"/>
              <w:jc w:val="both"/>
              <w:textAlignment w:val="center"/>
            </w:pPr>
            <w:r>
              <w:rPr>
                <w:rFonts w:ascii="Arial" w:hAnsi="Arial" w:cs="Arial"/>
                <w:color w:val="000000"/>
                <w:position w:val="-2"/>
                <w:sz w:val="18"/>
                <w:szCs w:val="18"/>
              </w:rPr>
              <w:t>KUMULATIVNO izpolnjevanje pogoja</w:t>
            </w:r>
          </w:p>
          <w:p w14:paraId="26386AE5" w14:textId="77777777" w:rsidR="00B32C19" w:rsidRDefault="00985A5D">
            <w:pPr>
              <w:spacing w:before="135" w:after="135"/>
              <w:jc w:val="both"/>
              <w:textAlignment w:val="center"/>
            </w:pPr>
            <w:r>
              <w:rPr>
                <w:rFonts w:ascii="Arial" w:hAnsi="Arial" w:cs="Arial"/>
                <w:color w:val="000000"/>
                <w:position w:val="-2"/>
                <w:sz w:val="18"/>
                <w:szCs w:val="18"/>
              </w:rPr>
              <w:t>Podizvajalci morajo pogoj izpolnjevati za prevzeti obseg del. Podizvajalec mora predložiti podpisan in žigosan obrazec Izjave podizvajalca s podpisom katerega izjavlja, da izpolnjuje navedeni pogoj in ESPD.</w:t>
            </w:r>
          </w:p>
        </w:tc>
      </w:tr>
    </w:tbl>
    <w:p w14:paraId="39B5825D" w14:textId="77777777" w:rsidR="00B32C19" w:rsidRDefault="00B32C19"/>
    <w:tbl>
      <w:tblPr>
        <w:tblStyle w:val="NormalTablePHPDOCX"/>
        <w:tblW w:w="9300" w:type="dxa"/>
        <w:tblInd w:w="108" w:type="dxa"/>
        <w:tblLook w:val="04A0" w:firstRow="1" w:lastRow="0" w:firstColumn="1" w:lastColumn="0" w:noHBand="0" w:noVBand="1"/>
      </w:tblPr>
      <w:tblGrid>
        <w:gridCol w:w="1860"/>
        <w:gridCol w:w="7440"/>
      </w:tblGrid>
      <w:tr w:rsidR="00B32C19" w14:paraId="5054CCA3"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3570234" w14:textId="77777777" w:rsidR="00B32C19" w:rsidRDefault="00985A5D">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Tehnična zmogljivost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FC4541" w14:textId="77777777" w:rsidR="00B32C19" w:rsidRDefault="00985A5D">
            <w:pPr>
              <w:spacing w:before="135" w:after="135"/>
              <w:jc w:val="both"/>
              <w:textAlignment w:val="center"/>
            </w:pPr>
            <w:r>
              <w:rPr>
                <w:rFonts w:ascii="Arial" w:hAnsi="Arial" w:cs="Arial"/>
                <w:color w:val="000000"/>
                <w:position w:val="-2"/>
                <w:sz w:val="18"/>
                <w:szCs w:val="18"/>
              </w:rPr>
              <w:t>Da razpolaga z zadostnimi  tehničnimi zmogljivostmi za izvedbo javnega naročila in zagotavlja da:</w:t>
            </w:r>
          </w:p>
          <w:tbl>
            <w:tblPr>
              <w:tblStyle w:val="NormalTablePHPDOCX"/>
              <w:tblW w:w="5000" w:type="pct"/>
              <w:tblLook w:val="04A0" w:firstRow="1" w:lastRow="0" w:firstColumn="1" w:lastColumn="0" w:noHBand="0" w:noVBand="1"/>
            </w:tblPr>
            <w:tblGrid>
              <w:gridCol w:w="7224"/>
            </w:tblGrid>
            <w:tr w:rsidR="00B32C19" w14:paraId="580803FE"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008"/>
                  </w:tblGrid>
                  <w:tr w:rsidR="00B32C19" w14:paraId="12BCD8E9" w14:textId="77777777" w:rsidTr="00977E80">
                    <w:trPr>
                      <w:trHeight w:val="1126"/>
                    </w:trPr>
                    <w:tc>
                      <w:tcPr>
                        <w:tcW w:w="0" w:type="auto"/>
                        <w:tcMar>
                          <w:top w:w="0" w:type="auto"/>
                          <w:bottom w:w="0" w:type="auto"/>
                        </w:tcMar>
                      </w:tcPr>
                      <w:p w14:paraId="57F9A993" w14:textId="77777777" w:rsidR="00B32C19" w:rsidRDefault="00985A5D" w:rsidP="003B37D4">
                        <w:pPr>
                          <w:numPr>
                            <w:ilvl w:val="0"/>
                            <w:numId w:val="11"/>
                          </w:numPr>
                          <w:rPr>
                            <w:rFonts w:ascii="Arial" w:hAnsi="Arial" w:cs="Arial"/>
                            <w:color w:val="000000"/>
                            <w:sz w:val="18"/>
                            <w:szCs w:val="18"/>
                          </w:rPr>
                        </w:pPr>
                        <w:r>
                          <w:rPr>
                            <w:rFonts w:ascii="Arial" w:hAnsi="Arial" w:cs="Arial"/>
                            <w:color w:val="000000"/>
                            <w:position w:val="-2"/>
                            <w:sz w:val="18"/>
                            <w:szCs w:val="18"/>
                          </w:rPr>
                          <w:t>ima vsaj dva med seboj neodvisna varnostno-nadzorna centra;</w:t>
                        </w:r>
                      </w:p>
                      <w:p w14:paraId="1FEB59E0" w14:textId="77777777" w:rsidR="00B32C19" w:rsidRDefault="00985A5D" w:rsidP="003B37D4">
                        <w:pPr>
                          <w:numPr>
                            <w:ilvl w:val="0"/>
                            <w:numId w:val="11"/>
                          </w:numPr>
                          <w:rPr>
                            <w:rFonts w:ascii="Arial" w:hAnsi="Arial" w:cs="Arial"/>
                            <w:color w:val="000000"/>
                            <w:sz w:val="18"/>
                            <w:szCs w:val="18"/>
                          </w:rPr>
                        </w:pPr>
                        <w:r>
                          <w:rPr>
                            <w:rFonts w:ascii="Arial" w:hAnsi="Arial" w:cs="Arial"/>
                            <w:color w:val="000000"/>
                            <w:position w:val="-2"/>
                            <w:sz w:val="18"/>
                            <w:szCs w:val="18"/>
                          </w:rPr>
                          <w:t>stalno opravljanje storitev VNC 24 ur na dan, vse dni v letu pod enakimi pogoji za sprejem in posredovanje informacij ter alarmiranje mobilne ekipe varnostnikov in intervencijo mobilne ekipe varnostnikov za preverjanje stanja in ukrepanje na kraju samem;</w:t>
                        </w:r>
                      </w:p>
                      <w:p w14:paraId="22E3A850" w14:textId="77777777" w:rsidR="00B32C19" w:rsidRDefault="00985A5D" w:rsidP="003B37D4">
                        <w:pPr>
                          <w:numPr>
                            <w:ilvl w:val="0"/>
                            <w:numId w:val="11"/>
                          </w:numPr>
                          <w:rPr>
                            <w:rFonts w:ascii="Arial" w:hAnsi="Arial" w:cs="Arial"/>
                            <w:color w:val="000000"/>
                            <w:sz w:val="18"/>
                            <w:szCs w:val="18"/>
                          </w:rPr>
                        </w:pPr>
                        <w:r>
                          <w:rPr>
                            <w:rFonts w:ascii="Arial" w:hAnsi="Arial" w:cs="Arial"/>
                            <w:color w:val="000000"/>
                            <w:position w:val="-2"/>
                            <w:sz w:val="18"/>
                            <w:szCs w:val="18"/>
                          </w:rPr>
                          <w:t>ima center za sprejem signalov (glavni in nadomestni) alarma z varovanega objekta, sistem brezžičnih zvez med dežurnim centrom, varnostniki in intervencijskimi skupinami in sistem stalnega, 24 urnega intervencijskega varovanja z mobilnimi skupinami.</w:t>
                        </w:r>
                      </w:p>
                    </w:tc>
                  </w:tr>
                </w:tbl>
                <w:p w14:paraId="71DA1FEF" w14:textId="77777777" w:rsidR="00B32C19" w:rsidRDefault="00B32C19"/>
              </w:tc>
            </w:tr>
          </w:tbl>
          <w:p w14:paraId="468DFDF7" w14:textId="77777777" w:rsidR="00B32C19" w:rsidRDefault="00B32C19"/>
        </w:tc>
      </w:tr>
      <w:tr w:rsidR="00B32C19" w14:paraId="30728CE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3B763C" w14:textId="77777777" w:rsidR="00B32C19" w:rsidRDefault="00985A5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33C0A6" w14:textId="77777777" w:rsidR="00B32C19" w:rsidRDefault="00985A5D">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in ESPD.</w:t>
            </w:r>
          </w:p>
        </w:tc>
      </w:tr>
      <w:tr w:rsidR="00B32C19" w14:paraId="05213C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934EC8" w14:textId="77777777" w:rsidR="00B32C19" w:rsidRDefault="00985A5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422D96" w14:textId="77777777" w:rsidR="00B32C19" w:rsidRDefault="00985A5D">
            <w:pPr>
              <w:jc w:val="both"/>
              <w:textAlignment w:val="center"/>
            </w:pPr>
            <w:r>
              <w:rPr>
                <w:rFonts w:ascii="Arial" w:hAnsi="Arial" w:cs="Arial"/>
                <w:color w:val="000000"/>
                <w:position w:val="-2"/>
                <w:sz w:val="18"/>
                <w:szCs w:val="18"/>
              </w:rPr>
              <w:t> </w:t>
            </w:r>
          </w:p>
          <w:p w14:paraId="58DBD903" w14:textId="77777777" w:rsidR="00B32C19" w:rsidRDefault="00985A5D">
            <w:r>
              <w:rPr>
                <w:rFonts w:ascii="Arial" w:hAnsi="Arial" w:cs="Arial"/>
                <w:color w:val="000000"/>
                <w:position w:val="-2"/>
                <w:sz w:val="18"/>
                <w:szCs w:val="18"/>
              </w:rPr>
              <w:t xml:space="preserve"> /</w:t>
            </w:r>
          </w:p>
        </w:tc>
      </w:tr>
      <w:tr w:rsidR="00B32C19" w14:paraId="46EFE5E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134B9C" w14:textId="77777777" w:rsidR="00B32C19" w:rsidRDefault="00985A5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488041" w14:textId="77777777" w:rsidR="00B32C19" w:rsidRDefault="00985A5D">
            <w:pPr>
              <w:spacing w:before="135" w:after="135"/>
              <w:jc w:val="both"/>
              <w:textAlignment w:val="center"/>
            </w:pPr>
            <w:r>
              <w:rPr>
                <w:rFonts w:ascii="Arial" w:hAnsi="Arial" w:cs="Arial"/>
                <w:color w:val="000000"/>
                <w:position w:val="-2"/>
                <w:sz w:val="18"/>
                <w:szCs w:val="18"/>
              </w:rPr>
              <w:t>KUMULATIVNO izpolnjevanje pogoja</w:t>
            </w:r>
          </w:p>
          <w:p w14:paraId="7A6D1C9E" w14:textId="77777777" w:rsidR="00B32C19" w:rsidRDefault="00985A5D">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 in ESPD.</w:t>
            </w:r>
          </w:p>
        </w:tc>
      </w:tr>
      <w:tr w:rsidR="00B32C19" w14:paraId="3D4DF3E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53257B" w14:textId="77777777" w:rsidR="00B32C19" w:rsidRDefault="00985A5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D1CEBB" w14:textId="77777777" w:rsidR="00B32C19" w:rsidRDefault="00985A5D">
            <w:pPr>
              <w:spacing w:before="135" w:after="135"/>
              <w:jc w:val="both"/>
              <w:textAlignment w:val="center"/>
            </w:pPr>
            <w:r>
              <w:rPr>
                <w:rFonts w:ascii="Arial" w:hAnsi="Arial" w:cs="Arial"/>
                <w:color w:val="000000"/>
                <w:position w:val="-2"/>
                <w:sz w:val="18"/>
                <w:szCs w:val="18"/>
              </w:rPr>
              <w:t>KUMULATIVNO izpolnjevanje pogoja</w:t>
            </w:r>
          </w:p>
          <w:p w14:paraId="37F496E7" w14:textId="77777777" w:rsidR="00B32C19" w:rsidRDefault="00985A5D">
            <w:pPr>
              <w:spacing w:before="135" w:after="135"/>
              <w:jc w:val="both"/>
              <w:textAlignment w:val="center"/>
            </w:pPr>
            <w:r>
              <w:rPr>
                <w:rFonts w:ascii="Arial" w:hAnsi="Arial" w:cs="Arial"/>
                <w:color w:val="000000"/>
                <w:position w:val="-2"/>
                <w:sz w:val="18"/>
                <w:szCs w:val="18"/>
              </w:rPr>
              <w:t>Podizvajalci morajo pogoj izpolnjevati za prevzeti obseg del. Podizvajalec mora predložiti podpisan in žigosan obrazec Izjave podizvajalca s podpisom katerega izjavlja, da izpolnjuje navedeni pogoj in ESPD.</w:t>
            </w:r>
          </w:p>
        </w:tc>
      </w:tr>
    </w:tbl>
    <w:p w14:paraId="72920861" w14:textId="77777777" w:rsidR="00B32C19" w:rsidRDefault="00B32C19">
      <w:pPr>
        <w:sectPr w:rsidR="00B32C19" w:rsidSect="00D931BF">
          <w:pgSz w:w="11906" w:h="16838"/>
          <w:pgMar w:top="1418" w:right="1418" w:bottom="1418" w:left="1418" w:header="567" w:footer="680" w:gutter="0"/>
          <w:cols w:space="708"/>
          <w:docGrid w:linePitch="360"/>
        </w:sectPr>
      </w:pPr>
    </w:p>
    <w:p w14:paraId="675864ED" w14:textId="77777777" w:rsidR="00985A5D" w:rsidRPr="00141928" w:rsidRDefault="00985A5D"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t>Finančna zavarovanja</w:t>
      </w:r>
    </w:p>
    <w:tbl>
      <w:tblPr>
        <w:tblStyle w:val="NormalTablePHPDOCX"/>
        <w:tblW w:w="2500" w:type="pct"/>
        <w:tblInd w:w="108" w:type="dxa"/>
        <w:tblLook w:val="04A0" w:firstRow="1" w:lastRow="0" w:firstColumn="1" w:lastColumn="0" w:noHBand="0" w:noVBand="1"/>
      </w:tblPr>
      <w:tblGrid>
        <w:gridCol w:w="4643"/>
      </w:tblGrid>
      <w:tr w:rsidR="00B32C19" w14:paraId="2E65F7DB" w14:textId="77777777">
        <w:tc>
          <w:tcPr>
            <w:tcW w:w="0" w:type="auto"/>
            <w:shd w:val="clear" w:color="auto" w:fill="000000"/>
            <w:tcMar>
              <w:top w:w="150" w:type="dxa"/>
              <w:bottom w:w="150" w:type="dxa"/>
            </w:tcMar>
            <w:vAlign w:val="center"/>
          </w:tcPr>
          <w:p w14:paraId="4524C352" w14:textId="77777777" w:rsidR="00B32C19" w:rsidRDefault="00985A5D">
            <w:pPr>
              <w:jc w:val="center"/>
            </w:pPr>
            <w:r>
              <w:rPr>
                <w:rFonts w:ascii="Arial" w:hAnsi="Arial" w:cs="Arial"/>
                <w:b/>
                <w:bCs/>
                <w:color w:val="FFFFFF"/>
                <w:position w:val="-2"/>
                <w:sz w:val="18"/>
                <w:szCs w:val="18"/>
                <w:shd w:val="clear" w:color="auto" w:fill="000000"/>
              </w:rPr>
              <w:t>Zavarovanje za dobro izvedbo</w:t>
            </w:r>
          </w:p>
        </w:tc>
      </w:tr>
    </w:tbl>
    <w:p w14:paraId="18E268F3" w14:textId="77777777" w:rsidR="00B32C19" w:rsidRDefault="00985A5D">
      <w:pPr>
        <w:spacing w:before="225" w:after="225" w:line="240" w:lineRule="auto"/>
        <w:jc w:val="both"/>
      </w:pPr>
      <w:r>
        <w:rPr>
          <w:rFonts w:ascii="Arial" w:hAnsi="Arial" w:cs="Arial"/>
          <w:color w:val="000000"/>
          <w:sz w:val="18"/>
          <w:szCs w:val="18"/>
        </w:rPr>
        <w:t>Instrument zavarovanja: menica</w:t>
      </w:r>
    </w:p>
    <w:p w14:paraId="40E0E454" w14:textId="77777777" w:rsidR="00B32C19" w:rsidRDefault="00985A5D">
      <w:pPr>
        <w:spacing w:before="225" w:after="225" w:line="240" w:lineRule="auto"/>
        <w:jc w:val="both"/>
      </w:pPr>
      <w:r>
        <w:rPr>
          <w:rFonts w:ascii="Arial" w:hAnsi="Arial" w:cs="Arial"/>
          <w:color w:val="000000"/>
          <w:sz w:val="18"/>
          <w:szCs w:val="18"/>
        </w:rPr>
        <w:t>Višina zavarovanja: najmanj 10,00 % pogodbene vrednosti z DDV</w:t>
      </w:r>
    </w:p>
    <w:p w14:paraId="0EA4513F" w14:textId="77777777" w:rsidR="00B32C19" w:rsidRDefault="00985A5D">
      <w:pPr>
        <w:spacing w:before="225" w:after="225" w:line="240" w:lineRule="auto"/>
        <w:jc w:val="both"/>
      </w:pPr>
      <w:r>
        <w:rPr>
          <w:rFonts w:ascii="Arial" w:hAnsi="Arial" w:cs="Arial"/>
          <w:color w:val="000000"/>
          <w:sz w:val="18"/>
          <w:szCs w:val="18"/>
        </w:rPr>
        <w:t>Čas veljavnosti: Do izteka veljavnosti pogodbe</w:t>
      </w:r>
    </w:p>
    <w:p w14:paraId="50CD927C" w14:textId="77777777" w:rsidR="00B32C19" w:rsidRDefault="00985A5D">
      <w:pPr>
        <w:spacing w:before="225" w:after="225" w:line="240" w:lineRule="auto"/>
        <w:jc w:val="both"/>
      </w:pPr>
      <w:r>
        <w:rPr>
          <w:rFonts w:ascii="Arial" w:hAnsi="Arial" w:cs="Arial"/>
          <w:color w:val="000000"/>
          <w:sz w:val="18"/>
          <w:szCs w:val="18"/>
        </w:rPr>
        <w:t>Zahtevanje dokazila: ni zahtevano dokazilo</w:t>
      </w:r>
    </w:p>
    <w:p w14:paraId="79798C84" w14:textId="77777777" w:rsidR="00B32C19" w:rsidRDefault="00985A5D">
      <w:pPr>
        <w:spacing w:before="225" w:after="225" w:line="240" w:lineRule="auto"/>
      </w:pPr>
      <w:r>
        <w:rPr>
          <w:rFonts w:ascii="Arial" w:hAnsi="Arial" w:cs="Arial"/>
          <w:color w:val="000000"/>
          <w:sz w:val="18"/>
          <w:szCs w:val="18"/>
        </w:rPr>
        <w:t>Ponudnik z oddajo ponudbe potrjuje, da bo naročniku izročil ustrezno zavarovanje.</w:t>
      </w:r>
    </w:p>
    <w:p w14:paraId="47108C41" w14:textId="77777777" w:rsidR="00B32C19" w:rsidRDefault="00B32C19">
      <w:pPr>
        <w:sectPr w:rsidR="00B32C19" w:rsidSect="00D931BF">
          <w:pgSz w:w="11906" w:h="16838"/>
          <w:pgMar w:top="1418" w:right="1418" w:bottom="1418" w:left="1418" w:header="567" w:footer="680" w:gutter="0"/>
          <w:cols w:space="708"/>
          <w:docGrid w:linePitch="360"/>
        </w:sectPr>
      </w:pPr>
    </w:p>
    <w:p w14:paraId="60E16D75" w14:textId="77777777" w:rsidR="00985A5D" w:rsidRPr="00A207D9" w:rsidRDefault="00985A5D"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t>Tehnične specifikacije</w:t>
      </w:r>
    </w:p>
    <w:p w14:paraId="43310529" w14:textId="77777777" w:rsidR="00985A5D" w:rsidRDefault="00985A5D" w:rsidP="00EC6CA7">
      <w:pPr>
        <w:spacing w:before="240" w:after="120"/>
        <w:rPr>
          <w:rFonts w:ascii="Arial" w:hAnsi="Arial" w:cs="Arial"/>
          <w:sz w:val="18"/>
          <w:szCs w:val="18"/>
        </w:rPr>
      </w:pPr>
    </w:p>
    <w:tbl>
      <w:tblPr>
        <w:tblStyle w:val="NormalTablePHPDOCX"/>
        <w:tblW w:w="25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643"/>
      </w:tblGrid>
      <w:tr w:rsidR="00B32C19" w14:paraId="6D8A0CA4" w14:textId="77777777">
        <w:tc>
          <w:tcPr>
            <w:tcW w:w="0" w:type="auto"/>
            <w:shd w:val="clear" w:color="auto" w:fill="FFFFFF"/>
            <w:tcMar>
              <w:top w:w="75" w:type="dxa"/>
              <w:bottom w:w="75" w:type="dxa"/>
            </w:tcMar>
            <w:vAlign w:val="center"/>
          </w:tcPr>
          <w:p w14:paraId="4A9FBFB3" w14:textId="77777777" w:rsidR="00B32C19" w:rsidRDefault="00985A5D">
            <w:r>
              <w:rPr>
                <w:rFonts w:ascii="Arial" w:hAnsi="Arial" w:cs="Arial"/>
                <w:b/>
                <w:bCs/>
                <w:color w:val="000000"/>
                <w:position w:val="-2"/>
                <w:sz w:val="18"/>
                <w:szCs w:val="18"/>
                <w:shd w:val="clear" w:color="auto" w:fill="FFFFFF"/>
              </w:rPr>
              <w:t>Splošne specifikacije</w:t>
            </w:r>
          </w:p>
        </w:tc>
      </w:tr>
    </w:tbl>
    <w:p w14:paraId="4C6AD464" w14:textId="089730BD" w:rsidR="009A1F17" w:rsidRDefault="009A1F17" w:rsidP="009A1F17">
      <w:pPr>
        <w:jc w:val="both"/>
        <w:rPr>
          <w:rFonts w:ascii="Arial" w:hAnsi="Arial" w:cs="Arial"/>
          <w:sz w:val="18"/>
          <w:szCs w:val="18"/>
        </w:rPr>
      </w:pPr>
    </w:p>
    <w:p w14:paraId="74837088" w14:textId="77777777" w:rsidR="001B091F" w:rsidRDefault="001B091F" w:rsidP="001B091F">
      <w:pPr>
        <w:spacing w:before="225" w:after="225" w:line="240" w:lineRule="auto"/>
        <w:jc w:val="both"/>
        <w:rPr>
          <w:rFonts w:ascii="Arial" w:hAnsi="Arial" w:cs="Arial"/>
          <w:color w:val="000000"/>
          <w:sz w:val="18"/>
          <w:szCs w:val="18"/>
        </w:rPr>
      </w:pPr>
      <w:r w:rsidRPr="00543290">
        <w:rPr>
          <w:rFonts w:ascii="Arial" w:hAnsi="Arial" w:cs="Arial"/>
          <w:color w:val="000000"/>
          <w:sz w:val="18"/>
          <w:szCs w:val="18"/>
        </w:rPr>
        <w:t>Predmet javnega naročanja zajema</w:t>
      </w:r>
      <w:r>
        <w:rPr>
          <w:rFonts w:ascii="Arial" w:hAnsi="Arial" w:cs="Arial"/>
          <w:color w:val="000000"/>
          <w:sz w:val="18"/>
          <w:szCs w:val="18"/>
        </w:rPr>
        <w:t xml:space="preserve"> FIZIČNO IN TEHNIČNO VAROVANJE KOMPLEKSA SBNM: </w:t>
      </w:r>
    </w:p>
    <w:p w14:paraId="4E60B202" w14:textId="77777777" w:rsidR="008D60A1" w:rsidRDefault="008D60A1" w:rsidP="008D60A1">
      <w:pPr>
        <w:spacing w:before="225" w:after="225" w:line="240" w:lineRule="auto"/>
        <w:jc w:val="both"/>
        <w:rPr>
          <w:rFonts w:ascii="Arial" w:hAnsi="Arial" w:cs="Arial"/>
          <w:color w:val="000000"/>
          <w:sz w:val="18"/>
          <w:szCs w:val="18"/>
        </w:rPr>
      </w:pPr>
      <w:r>
        <w:rPr>
          <w:rFonts w:ascii="Arial" w:hAnsi="Arial" w:cs="Arial"/>
          <w:color w:val="000000"/>
          <w:sz w:val="18"/>
          <w:szCs w:val="18"/>
        </w:rPr>
        <w:t>SKLOP I.:</w:t>
      </w:r>
    </w:p>
    <w:p w14:paraId="6E99D4D5" w14:textId="1FC3C2E6" w:rsidR="008D60A1" w:rsidRDefault="008D60A1" w:rsidP="008D60A1">
      <w:pPr>
        <w:pStyle w:val="Odstavekseznama"/>
        <w:numPr>
          <w:ilvl w:val="0"/>
          <w:numId w:val="16"/>
        </w:numPr>
        <w:spacing w:before="225" w:after="225" w:line="240" w:lineRule="auto"/>
        <w:jc w:val="both"/>
        <w:rPr>
          <w:rFonts w:ascii="Arial" w:hAnsi="Arial" w:cs="Arial"/>
          <w:color w:val="000000"/>
          <w:sz w:val="18"/>
          <w:szCs w:val="18"/>
        </w:rPr>
      </w:pPr>
      <w:proofErr w:type="spellStart"/>
      <w:r>
        <w:rPr>
          <w:rFonts w:ascii="Arial" w:hAnsi="Arial" w:cs="Arial"/>
          <w:color w:val="000000"/>
          <w:sz w:val="18"/>
          <w:szCs w:val="18"/>
        </w:rPr>
        <w:t>Zap</w:t>
      </w:r>
      <w:proofErr w:type="spellEnd"/>
      <w:r>
        <w:rPr>
          <w:rFonts w:ascii="Arial" w:hAnsi="Arial" w:cs="Arial"/>
          <w:color w:val="000000"/>
          <w:sz w:val="18"/>
          <w:szCs w:val="18"/>
        </w:rPr>
        <w:t>. št.</w:t>
      </w:r>
      <w:r w:rsidRPr="00543290">
        <w:rPr>
          <w:rFonts w:ascii="Arial" w:hAnsi="Arial" w:cs="Arial"/>
          <w:color w:val="000000"/>
          <w:sz w:val="18"/>
          <w:szCs w:val="18"/>
        </w:rPr>
        <w:t xml:space="preserve"> 1: </w:t>
      </w:r>
      <w:r w:rsidR="0009786A" w:rsidRPr="0009786A">
        <w:rPr>
          <w:rFonts w:ascii="Arial" w:hAnsi="Arial" w:cs="Arial"/>
          <w:color w:val="000000"/>
          <w:sz w:val="18"/>
          <w:szCs w:val="18"/>
        </w:rPr>
        <w:t>Delovna ura varnostnika za fizično varovanje (dnevna: delovnik )</w:t>
      </w:r>
    </w:p>
    <w:p w14:paraId="1E86F4FA" w14:textId="7B648195" w:rsidR="008D60A1" w:rsidRPr="00846EC3" w:rsidRDefault="008D60A1" w:rsidP="008D60A1">
      <w:pPr>
        <w:pStyle w:val="Odstavekseznama"/>
        <w:numPr>
          <w:ilvl w:val="0"/>
          <w:numId w:val="16"/>
        </w:numPr>
        <w:spacing w:before="225" w:after="225" w:line="240" w:lineRule="auto"/>
        <w:jc w:val="both"/>
        <w:rPr>
          <w:rFonts w:ascii="Arial" w:hAnsi="Arial" w:cs="Arial"/>
          <w:color w:val="000000"/>
          <w:sz w:val="18"/>
          <w:szCs w:val="18"/>
        </w:rPr>
      </w:pPr>
      <w:proofErr w:type="spellStart"/>
      <w:r>
        <w:rPr>
          <w:rFonts w:ascii="Arial" w:hAnsi="Arial" w:cs="Arial"/>
          <w:color w:val="000000"/>
          <w:sz w:val="18"/>
          <w:szCs w:val="18"/>
        </w:rPr>
        <w:t>Zap</w:t>
      </w:r>
      <w:proofErr w:type="spellEnd"/>
      <w:r>
        <w:rPr>
          <w:rFonts w:ascii="Arial" w:hAnsi="Arial" w:cs="Arial"/>
          <w:color w:val="000000"/>
          <w:sz w:val="18"/>
          <w:szCs w:val="18"/>
        </w:rPr>
        <w:t>. št.</w:t>
      </w:r>
      <w:r w:rsidRPr="00543290">
        <w:rPr>
          <w:rFonts w:ascii="Arial" w:hAnsi="Arial" w:cs="Arial"/>
          <w:color w:val="000000"/>
          <w:sz w:val="18"/>
          <w:szCs w:val="18"/>
        </w:rPr>
        <w:t xml:space="preserve"> </w:t>
      </w:r>
      <w:r w:rsidRPr="00846EC3">
        <w:rPr>
          <w:rFonts w:ascii="Arial" w:hAnsi="Arial" w:cs="Arial"/>
          <w:color w:val="000000"/>
          <w:sz w:val="18"/>
          <w:szCs w:val="18"/>
        </w:rPr>
        <w:t xml:space="preserve">2: </w:t>
      </w:r>
      <w:r w:rsidR="0009786A" w:rsidRPr="0009786A">
        <w:rPr>
          <w:rFonts w:ascii="Arial" w:hAnsi="Arial" w:cs="Arial"/>
          <w:color w:val="000000"/>
          <w:sz w:val="18"/>
          <w:szCs w:val="18"/>
        </w:rPr>
        <w:t>Delovna ura varnostnika za fizično varovanje (dnevna: nedeljska )</w:t>
      </w:r>
    </w:p>
    <w:p w14:paraId="3A70EF91" w14:textId="6AFBFF52" w:rsidR="008D60A1" w:rsidRDefault="008D60A1" w:rsidP="008D60A1">
      <w:pPr>
        <w:pStyle w:val="Odstavekseznama"/>
        <w:numPr>
          <w:ilvl w:val="0"/>
          <w:numId w:val="16"/>
        </w:numPr>
        <w:spacing w:before="225" w:after="225" w:line="240" w:lineRule="auto"/>
        <w:jc w:val="both"/>
        <w:rPr>
          <w:rFonts w:ascii="Arial" w:hAnsi="Arial" w:cs="Arial"/>
          <w:color w:val="000000"/>
          <w:sz w:val="18"/>
          <w:szCs w:val="18"/>
        </w:rPr>
      </w:pPr>
      <w:proofErr w:type="spellStart"/>
      <w:r>
        <w:rPr>
          <w:rFonts w:ascii="Arial" w:hAnsi="Arial" w:cs="Arial"/>
          <w:color w:val="000000"/>
          <w:sz w:val="18"/>
          <w:szCs w:val="18"/>
        </w:rPr>
        <w:t>Zap</w:t>
      </w:r>
      <w:proofErr w:type="spellEnd"/>
      <w:r>
        <w:rPr>
          <w:rFonts w:ascii="Arial" w:hAnsi="Arial" w:cs="Arial"/>
          <w:color w:val="000000"/>
          <w:sz w:val="18"/>
          <w:szCs w:val="18"/>
        </w:rPr>
        <w:t>. št.</w:t>
      </w:r>
      <w:r w:rsidRPr="00543290">
        <w:rPr>
          <w:rFonts w:ascii="Arial" w:hAnsi="Arial" w:cs="Arial"/>
          <w:color w:val="000000"/>
          <w:sz w:val="18"/>
          <w:szCs w:val="18"/>
        </w:rPr>
        <w:t xml:space="preserve"> </w:t>
      </w:r>
      <w:r>
        <w:rPr>
          <w:rFonts w:ascii="Arial" w:hAnsi="Arial" w:cs="Arial"/>
          <w:color w:val="000000"/>
          <w:sz w:val="18"/>
          <w:szCs w:val="18"/>
        </w:rPr>
        <w:t xml:space="preserve">3: </w:t>
      </w:r>
      <w:r w:rsidR="0009786A" w:rsidRPr="0009786A">
        <w:rPr>
          <w:rFonts w:ascii="Arial" w:hAnsi="Arial" w:cs="Arial"/>
          <w:color w:val="000000"/>
          <w:sz w:val="18"/>
          <w:szCs w:val="18"/>
        </w:rPr>
        <w:t>Delovna ura varnostnika za fizično varovanje (dnevna: praznik )</w:t>
      </w:r>
    </w:p>
    <w:p w14:paraId="1B42782D" w14:textId="3F77D47F" w:rsidR="006B13B1" w:rsidRDefault="008D60A1" w:rsidP="008D60A1">
      <w:pPr>
        <w:pStyle w:val="Odstavekseznama"/>
        <w:numPr>
          <w:ilvl w:val="0"/>
          <w:numId w:val="16"/>
        </w:numPr>
        <w:spacing w:before="225" w:after="225" w:line="240" w:lineRule="auto"/>
        <w:jc w:val="both"/>
        <w:rPr>
          <w:rFonts w:ascii="Arial" w:hAnsi="Arial" w:cs="Arial"/>
          <w:color w:val="000000"/>
          <w:sz w:val="18"/>
          <w:szCs w:val="18"/>
        </w:rPr>
      </w:pPr>
      <w:proofErr w:type="spellStart"/>
      <w:r>
        <w:rPr>
          <w:rFonts w:ascii="Arial" w:hAnsi="Arial" w:cs="Arial"/>
          <w:color w:val="000000"/>
          <w:sz w:val="18"/>
          <w:szCs w:val="18"/>
        </w:rPr>
        <w:t>Zap</w:t>
      </w:r>
      <w:proofErr w:type="spellEnd"/>
      <w:r>
        <w:rPr>
          <w:rFonts w:ascii="Arial" w:hAnsi="Arial" w:cs="Arial"/>
          <w:color w:val="000000"/>
          <w:sz w:val="18"/>
          <w:szCs w:val="18"/>
        </w:rPr>
        <w:t>. št.</w:t>
      </w:r>
      <w:r w:rsidRPr="00543290">
        <w:rPr>
          <w:rFonts w:ascii="Arial" w:hAnsi="Arial" w:cs="Arial"/>
          <w:color w:val="000000"/>
          <w:sz w:val="18"/>
          <w:szCs w:val="18"/>
        </w:rPr>
        <w:t xml:space="preserve"> </w:t>
      </w:r>
      <w:r>
        <w:rPr>
          <w:rFonts w:ascii="Arial" w:hAnsi="Arial" w:cs="Arial"/>
          <w:color w:val="000000"/>
          <w:sz w:val="18"/>
          <w:szCs w:val="18"/>
        </w:rPr>
        <w:t xml:space="preserve">4: </w:t>
      </w:r>
      <w:r w:rsidR="006B13B1">
        <w:rPr>
          <w:rFonts w:ascii="Arial" w:hAnsi="Arial" w:cs="Arial"/>
          <w:color w:val="000000"/>
          <w:sz w:val="18"/>
          <w:szCs w:val="18"/>
        </w:rPr>
        <w:t>Izvajanje obhodov in opazovanje varovanega objekta</w:t>
      </w:r>
    </w:p>
    <w:p w14:paraId="19A351DD" w14:textId="3099C01B" w:rsidR="008D60A1" w:rsidRDefault="006B13B1" w:rsidP="008D60A1">
      <w:pPr>
        <w:pStyle w:val="Odstavekseznama"/>
        <w:numPr>
          <w:ilvl w:val="0"/>
          <w:numId w:val="16"/>
        </w:numPr>
        <w:spacing w:before="225" w:after="225" w:line="240" w:lineRule="auto"/>
        <w:jc w:val="both"/>
        <w:rPr>
          <w:rFonts w:ascii="Arial" w:hAnsi="Arial" w:cs="Arial"/>
          <w:color w:val="000000"/>
          <w:sz w:val="18"/>
          <w:szCs w:val="18"/>
        </w:rPr>
      </w:pPr>
      <w:proofErr w:type="spellStart"/>
      <w:r>
        <w:rPr>
          <w:rFonts w:ascii="Arial" w:hAnsi="Arial" w:cs="Arial"/>
          <w:color w:val="000000"/>
          <w:sz w:val="18"/>
          <w:szCs w:val="18"/>
        </w:rPr>
        <w:t>Zap</w:t>
      </w:r>
      <w:proofErr w:type="spellEnd"/>
      <w:r>
        <w:rPr>
          <w:rFonts w:ascii="Arial" w:hAnsi="Arial" w:cs="Arial"/>
          <w:color w:val="000000"/>
          <w:sz w:val="18"/>
          <w:szCs w:val="18"/>
        </w:rPr>
        <w:t xml:space="preserve">. št. 5: </w:t>
      </w:r>
      <w:r w:rsidR="0009786A" w:rsidRPr="0009786A">
        <w:rPr>
          <w:rFonts w:ascii="Arial" w:hAnsi="Arial" w:cs="Arial"/>
          <w:color w:val="000000"/>
          <w:sz w:val="18"/>
          <w:szCs w:val="18"/>
        </w:rPr>
        <w:t>Zagotavljanje prihod</w:t>
      </w:r>
      <w:r w:rsidR="00C85D9A">
        <w:rPr>
          <w:rFonts w:ascii="Arial" w:hAnsi="Arial" w:cs="Arial"/>
          <w:color w:val="000000"/>
          <w:sz w:val="18"/>
          <w:szCs w:val="18"/>
        </w:rPr>
        <w:t>ov</w:t>
      </w:r>
      <w:r w:rsidR="0009786A" w:rsidRPr="0009786A">
        <w:rPr>
          <w:rFonts w:ascii="Arial" w:hAnsi="Arial" w:cs="Arial"/>
          <w:color w:val="000000"/>
          <w:sz w:val="18"/>
          <w:szCs w:val="18"/>
        </w:rPr>
        <w:t xml:space="preserve"> intervencijske skupine</w:t>
      </w:r>
    </w:p>
    <w:p w14:paraId="6C8BBD1C" w14:textId="77777777" w:rsidR="008D60A1" w:rsidRPr="00846EC3" w:rsidRDefault="008D60A1" w:rsidP="008D60A1">
      <w:pPr>
        <w:spacing w:before="225" w:after="225" w:line="240" w:lineRule="auto"/>
        <w:jc w:val="both"/>
        <w:rPr>
          <w:rFonts w:ascii="Arial" w:hAnsi="Arial" w:cs="Arial"/>
          <w:color w:val="000000"/>
          <w:sz w:val="18"/>
          <w:szCs w:val="18"/>
        </w:rPr>
      </w:pPr>
      <w:r>
        <w:rPr>
          <w:rFonts w:ascii="Arial" w:hAnsi="Arial" w:cs="Arial"/>
          <w:color w:val="000000"/>
          <w:sz w:val="18"/>
          <w:szCs w:val="18"/>
        </w:rPr>
        <w:t>SKLOP II.:</w:t>
      </w:r>
    </w:p>
    <w:p w14:paraId="47E2D694" w14:textId="77777777" w:rsidR="008D60A1" w:rsidRDefault="008D60A1" w:rsidP="008D60A1">
      <w:pPr>
        <w:pStyle w:val="Odstavekseznama"/>
        <w:numPr>
          <w:ilvl w:val="0"/>
          <w:numId w:val="16"/>
        </w:numPr>
        <w:spacing w:before="225" w:after="225" w:line="240" w:lineRule="auto"/>
        <w:jc w:val="both"/>
        <w:rPr>
          <w:rFonts w:ascii="Arial" w:hAnsi="Arial" w:cs="Arial"/>
          <w:color w:val="000000"/>
          <w:sz w:val="18"/>
          <w:szCs w:val="18"/>
        </w:rPr>
      </w:pPr>
      <w:proofErr w:type="spellStart"/>
      <w:r>
        <w:rPr>
          <w:rFonts w:ascii="Arial" w:hAnsi="Arial" w:cs="Arial"/>
          <w:color w:val="000000"/>
          <w:sz w:val="18"/>
          <w:szCs w:val="18"/>
        </w:rPr>
        <w:t>Zap</w:t>
      </w:r>
      <w:proofErr w:type="spellEnd"/>
      <w:r>
        <w:rPr>
          <w:rFonts w:ascii="Arial" w:hAnsi="Arial" w:cs="Arial"/>
          <w:color w:val="000000"/>
          <w:sz w:val="18"/>
          <w:szCs w:val="18"/>
        </w:rPr>
        <w:t>. št.</w:t>
      </w:r>
      <w:r w:rsidRPr="00543290">
        <w:rPr>
          <w:rFonts w:ascii="Arial" w:hAnsi="Arial" w:cs="Arial"/>
          <w:color w:val="000000"/>
          <w:sz w:val="18"/>
          <w:szCs w:val="18"/>
        </w:rPr>
        <w:t xml:space="preserve"> </w:t>
      </w:r>
      <w:r>
        <w:rPr>
          <w:rFonts w:ascii="Arial" w:hAnsi="Arial" w:cs="Arial"/>
          <w:color w:val="000000"/>
          <w:sz w:val="18"/>
          <w:szCs w:val="18"/>
        </w:rPr>
        <w:t xml:space="preserve"> 1: Tehnično varovanje - zagotavljanje VNC</w:t>
      </w:r>
    </w:p>
    <w:p w14:paraId="644ECBE6" w14:textId="77777777" w:rsidR="008D60A1" w:rsidRPr="005F2FB5" w:rsidRDefault="008D60A1" w:rsidP="008D60A1">
      <w:pPr>
        <w:pStyle w:val="Odstavekseznama"/>
        <w:numPr>
          <w:ilvl w:val="0"/>
          <w:numId w:val="16"/>
        </w:numPr>
        <w:spacing w:before="225" w:after="225" w:line="240" w:lineRule="auto"/>
        <w:jc w:val="both"/>
        <w:rPr>
          <w:sz w:val="18"/>
          <w:szCs w:val="18"/>
        </w:rPr>
      </w:pPr>
      <w:proofErr w:type="spellStart"/>
      <w:r>
        <w:rPr>
          <w:rFonts w:ascii="Arial" w:hAnsi="Arial" w:cs="Arial"/>
          <w:color w:val="000000"/>
          <w:sz w:val="18"/>
          <w:szCs w:val="18"/>
        </w:rPr>
        <w:t>Zap</w:t>
      </w:r>
      <w:proofErr w:type="spellEnd"/>
      <w:r>
        <w:rPr>
          <w:rFonts w:ascii="Arial" w:hAnsi="Arial" w:cs="Arial"/>
          <w:color w:val="000000"/>
          <w:sz w:val="18"/>
          <w:szCs w:val="18"/>
        </w:rPr>
        <w:t>. št.</w:t>
      </w:r>
      <w:r w:rsidRPr="00543290">
        <w:rPr>
          <w:rFonts w:ascii="Arial" w:hAnsi="Arial" w:cs="Arial"/>
          <w:color w:val="000000"/>
          <w:sz w:val="18"/>
          <w:szCs w:val="18"/>
        </w:rPr>
        <w:t xml:space="preserve"> </w:t>
      </w:r>
      <w:r>
        <w:rPr>
          <w:sz w:val="18"/>
          <w:szCs w:val="18"/>
        </w:rPr>
        <w:t xml:space="preserve"> 2: </w:t>
      </w:r>
      <w:r w:rsidRPr="005F2FB5">
        <w:rPr>
          <w:sz w:val="18"/>
          <w:szCs w:val="18"/>
        </w:rPr>
        <w:t xml:space="preserve">Tehnično varovanje arhiva </w:t>
      </w:r>
      <w:proofErr w:type="spellStart"/>
      <w:r w:rsidRPr="005F2FB5">
        <w:rPr>
          <w:sz w:val="18"/>
          <w:szCs w:val="18"/>
        </w:rPr>
        <w:t>Drgančevje</w:t>
      </w:r>
      <w:proofErr w:type="spellEnd"/>
    </w:p>
    <w:p w14:paraId="3DF1121E" w14:textId="77777777" w:rsidR="008D60A1" w:rsidRDefault="008D60A1" w:rsidP="008D60A1">
      <w:pPr>
        <w:pStyle w:val="Odstavekseznama"/>
        <w:numPr>
          <w:ilvl w:val="0"/>
          <w:numId w:val="16"/>
        </w:numPr>
        <w:spacing w:before="225" w:after="225" w:line="240" w:lineRule="auto"/>
        <w:jc w:val="both"/>
        <w:rPr>
          <w:rFonts w:ascii="Arial" w:hAnsi="Arial" w:cs="Arial"/>
          <w:color w:val="000000"/>
          <w:sz w:val="18"/>
          <w:szCs w:val="18"/>
        </w:rPr>
      </w:pPr>
      <w:proofErr w:type="spellStart"/>
      <w:r>
        <w:rPr>
          <w:rFonts w:ascii="Arial" w:hAnsi="Arial" w:cs="Arial"/>
          <w:color w:val="000000"/>
          <w:sz w:val="18"/>
          <w:szCs w:val="18"/>
        </w:rPr>
        <w:t>Zap</w:t>
      </w:r>
      <w:proofErr w:type="spellEnd"/>
      <w:r>
        <w:rPr>
          <w:rFonts w:ascii="Arial" w:hAnsi="Arial" w:cs="Arial"/>
          <w:color w:val="000000"/>
          <w:sz w:val="18"/>
          <w:szCs w:val="18"/>
        </w:rPr>
        <w:t>. št.</w:t>
      </w:r>
      <w:r w:rsidRPr="00543290">
        <w:rPr>
          <w:rFonts w:ascii="Arial" w:hAnsi="Arial" w:cs="Arial"/>
          <w:color w:val="000000"/>
          <w:sz w:val="18"/>
          <w:szCs w:val="18"/>
        </w:rPr>
        <w:t xml:space="preserve"> </w:t>
      </w:r>
      <w:r>
        <w:rPr>
          <w:rFonts w:ascii="Arial" w:hAnsi="Arial" w:cs="Arial"/>
          <w:color w:val="000000"/>
          <w:sz w:val="18"/>
          <w:szCs w:val="18"/>
        </w:rPr>
        <w:t xml:space="preserve"> 3: Preventivno vzdrževanje obstoječega sistema tehničnega varovanja</w:t>
      </w:r>
    </w:p>
    <w:p w14:paraId="6450E163" w14:textId="77777777" w:rsidR="008D60A1" w:rsidRDefault="008D60A1" w:rsidP="008D60A1">
      <w:pPr>
        <w:pStyle w:val="Odstavekseznama"/>
        <w:numPr>
          <w:ilvl w:val="0"/>
          <w:numId w:val="16"/>
        </w:numPr>
        <w:spacing w:before="225" w:after="225" w:line="240" w:lineRule="auto"/>
        <w:jc w:val="both"/>
        <w:rPr>
          <w:rFonts w:ascii="Arial" w:hAnsi="Arial" w:cs="Arial"/>
          <w:color w:val="000000"/>
          <w:sz w:val="18"/>
          <w:szCs w:val="18"/>
        </w:rPr>
      </w:pPr>
      <w:proofErr w:type="spellStart"/>
      <w:r>
        <w:rPr>
          <w:rFonts w:ascii="Arial" w:hAnsi="Arial" w:cs="Arial"/>
          <w:color w:val="000000"/>
          <w:sz w:val="18"/>
          <w:szCs w:val="18"/>
        </w:rPr>
        <w:t>Zap</w:t>
      </w:r>
      <w:proofErr w:type="spellEnd"/>
      <w:r>
        <w:rPr>
          <w:rFonts w:ascii="Arial" w:hAnsi="Arial" w:cs="Arial"/>
          <w:color w:val="000000"/>
          <w:sz w:val="18"/>
          <w:szCs w:val="18"/>
        </w:rPr>
        <w:t>. št.</w:t>
      </w:r>
      <w:r w:rsidRPr="00543290">
        <w:rPr>
          <w:rFonts w:ascii="Arial" w:hAnsi="Arial" w:cs="Arial"/>
          <w:color w:val="000000"/>
          <w:sz w:val="18"/>
          <w:szCs w:val="18"/>
        </w:rPr>
        <w:t xml:space="preserve"> </w:t>
      </w:r>
      <w:r w:rsidRPr="00AA2A3D">
        <w:rPr>
          <w:rFonts w:ascii="Arial" w:hAnsi="Arial" w:cs="Arial"/>
          <w:color w:val="000000"/>
          <w:sz w:val="18"/>
          <w:szCs w:val="18"/>
        </w:rPr>
        <w:t xml:space="preserve"> </w:t>
      </w:r>
      <w:r>
        <w:rPr>
          <w:rFonts w:ascii="Arial" w:hAnsi="Arial" w:cs="Arial"/>
          <w:color w:val="000000"/>
          <w:sz w:val="18"/>
          <w:szCs w:val="18"/>
        </w:rPr>
        <w:t>4</w:t>
      </w:r>
      <w:r w:rsidRPr="00AA2A3D">
        <w:rPr>
          <w:rFonts w:ascii="Arial" w:hAnsi="Arial" w:cs="Arial"/>
          <w:color w:val="000000"/>
          <w:sz w:val="18"/>
          <w:szCs w:val="18"/>
        </w:rPr>
        <w:t>: Servisno vzdrževanje – odprava napak, okvar na opremi</w:t>
      </w:r>
    </w:p>
    <w:p w14:paraId="0DE380AA" w14:textId="77777777" w:rsidR="008D60A1" w:rsidRPr="004B0046" w:rsidRDefault="008D60A1" w:rsidP="008D60A1">
      <w:pPr>
        <w:pStyle w:val="Odstavekseznama"/>
        <w:numPr>
          <w:ilvl w:val="0"/>
          <w:numId w:val="16"/>
        </w:numPr>
        <w:spacing w:before="225" w:after="225" w:line="240" w:lineRule="auto"/>
        <w:jc w:val="both"/>
        <w:rPr>
          <w:rFonts w:ascii="Arial" w:hAnsi="Arial" w:cs="Arial"/>
          <w:color w:val="000000"/>
          <w:sz w:val="18"/>
          <w:szCs w:val="18"/>
        </w:rPr>
      </w:pPr>
      <w:proofErr w:type="spellStart"/>
      <w:r>
        <w:rPr>
          <w:rFonts w:ascii="Arial" w:hAnsi="Arial" w:cs="Arial"/>
          <w:color w:val="000000"/>
          <w:sz w:val="18"/>
          <w:szCs w:val="18"/>
        </w:rPr>
        <w:t>Zap</w:t>
      </w:r>
      <w:proofErr w:type="spellEnd"/>
      <w:r>
        <w:rPr>
          <w:rFonts w:ascii="Arial" w:hAnsi="Arial" w:cs="Arial"/>
          <w:color w:val="000000"/>
          <w:sz w:val="18"/>
          <w:szCs w:val="18"/>
        </w:rPr>
        <w:t>. št.</w:t>
      </w:r>
      <w:r w:rsidRPr="00543290">
        <w:rPr>
          <w:rFonts w:ascii="Arial" w:hAnsi="Arial" w:cs="Arial"/>
          <w:color w:val="000000"/>
          <w:sz w:val="18"/>
          <w:szCs w:val="18"/>
        </w:rPr>
        <w:t xml:space="preserve"> </w:t>
      </w:r>
      <w:r w:rsidRPr="004B0046">
        <w:rPr>
          <w:rFonts w:ascii="Arial" w:hAnsi="Arial" w:cs="Arial"/>
          <w:color w:val="000000"/>
          <w:position w:val="-2"/>
          <w:sz w:val="18"/>
          <w:szCs w:val="18"/>
          <w:shd w:val="clear" w:color="auto" w:fill="FFFFFF"/>
        </w:rPr>
        <w:t xml:space="preserve"> </w:t>
      </w:r>
      <w:r>
        <w:rPr>
          <w:rFonts w:ascii="Arial" w:hAnsi="Arial" w:cs="Arial"/>
          <w:color w:val="000000"/>
          <w:position w:val="-2"/>
          <w:sz w:val="18"/>
          <w:szCs w:val="18"/>
          <w:shd w:val="clear" w:color="auto" w:fill="FFFFFF"/>
        </w:rPr>
        <w:t>5</w:t>
      </w:r>
      <w:r w:rsidRPr="004B0046">
        <w:rPr>
          <w:rFonts w:ascii="Arial" w:hAnsi="Arial" w:cs="Arial"/>
          <w:color w:val="000000"/>
          <w:position w:val="-2"/>
          <w:sz w:val="18"/>
          <w:szCs w:val="18"/>
          <w:shd w:val="clear" w:color="auto" w:fill="FFFFFF"/>
        </w:rPr>
        <w:t>: Pomoč pri pridobivanju arhivskih video posnetkov</w:t>
      </w:r>
    </w:p>
    <w:p w14:paraId="6BCBAA3C" w14:textId="77777777" w:rsidR="008D60A1" w:rsidRPr="004B0046" w:rsidRDefault="008D60A1" w:rsidP="008D60A1">
      <w:pPr>
        <w:pStyle w:val="Odstavekseznama"/>
        <w:numPr>
          <w:ilvl w:val="0"/>
          <w:numId w:val="16"/>
        </w:numPr>
        <w:spacing w:before="225" w:after="225" w:line="240" w:lineRule="auto"/>
        <w:jc w:val="both"/>
        <w:rPr>
          <w:rFonts w:ascii="Arial" w:hAnsi="Arial" w:cs="Arial"/>
          <w:color w:val="000000"/>
          <w:sz w:val="18"/>
          <w:szCs w:val="18"/>
        </w:rPr>
      </w:pPr>
    </w:p>
    <w:p w14:paraId="7F4EADA3" w14:textId="77777777" w:rsidR="008D60A1" w:rsidRPr="00555801" w:rsidRDefault="008D60A1" w:rsidP="008D60A1">
      <w:pPr>
        <w:spacing w:before="225" w:after="225" w:line="240" w:lineRule="auto"/>
        <w:jc w:val="both"/>
        <w:rPr>
          <w:rFonts w:ascii="Arial" w:hAnsi="Arial" w:cs="Arial"/>
          <w:sz w:val="18"/>
          <w:szCs w:val="18"/>
        </w:rPr>
      </w:pPr>
      <w:r w:rsidRPr="00555801">
        <w:rPr>
          <w:rFonts w:ascii="Arial" w:hAnsi="Arial" w:cs="Arial"/>
          <w:sz w:val="18"/>
          <w:szCs w:val="18"/>
        </w:rPr>
        <w:t>Pri vnosu cen za fizično varovanje prosimo upoštevajte razlago navedb delovnih ur:</w:t>
      </w:r>
    </w:p>
    <w:p w14:paraId="08685183" w14:textId="77777777" w:rsidR="008D60A1" w:rsidRPr="005F2FB5" w:rsidRDefault="008D60A1" w:rsidP="008D60A1">
      <w:pPr>
        <w:pStyle w:val="Odstavekseznama"/>
        <w:numPr>
          <w:ilvl w:val="0"/>
          <w:numId w:val="25"/>
        </w:numPr>
        <w:spacing w:before="225" w:after="225" w:line="240" w:lineRule="auto"/>
        <w:jc w:val="both"/>
        <w:rPr>
          <w:sz w:val="18"/>
          <w:szCs w:val="18"/>
        </w:rPr>
      </w:pPr>
      <w:r w:rsidRPr="005F2FB5">
        <w:rPr>
          <w:sz w:val="18"/>
          <w:szCs w:val="18"/>
        </w:rPr>
        <w:t>Dnevna ura prisotnosti varnostnika (PON- SOB med 6:00 in 22:00 uro)</w:t>
      </w:r>
    </w:p>
    <w:p w14:paraId="250BB57B" w14:textId="77777777" w:rsidR="008D60A1" w:rsidRPr="005F2FB5" w:rsidRDefault="008D60A1" w:rsidP="008D60A1">
      <w:pPr>
        <w:pStyle w:val="Odstavekseznama"/>
        <w:numPr>
          <w:ilvl w:val="0"/>
          <w:numId w:val="25"/>
        </w:numPr>
        <w:spacing w:before="225" w:after="225" w:line="240" w:lineRule="auto"/>
        <w:jc w:val="both"/>
        <w:rPr>
          <w:sz w:val="18"/>
          <w:szCs w:val="18"/>
        </w:rPr>
      </w:pPr>
      <w:r w:rsidRPr="005F2FB5">
        <w:rPr>
          <w:sz w:val="18"/>
          <w:szCs w:val="18"/>
        </w:rPr>
        <w:t>Nočna ura prisotnosti varnostnika (PON- SOB med 22:00 in 06:00 uro).</w:t>
      </w:r>
    </w:p>
    <w:p w14:paraId="4D3DED93" w14:textId="77777777" w:rsidR="008D60A1" w:rsidRPr="005F2FB5" w:rsidRDefault="008D60A1" w:rsidP="008D60A1">
      <w:pPr>
        <w:pStyle w:val="Odstavekseznama"/>
        <w:numPr>
          <w:ilvl w:val="0"/>
          <w:numId w:val="25"/>
        </w:numPr>
        <w:spacing w:before="225" w:after="225" w:line="240" w:lineRule="auto"/>
        <w:jc w:val="both"/>
        <w:rPr>
          <w:sz w:val="18"/>
          <w:szCs w:val="18"/>
        </w:rPr>
      </w:pPr>
      <w:r w:rsidRPr="005F2FB5">
        <w:rPr>
          <w:sz w:val="18"/>
          <w:szCs w:val="18"/>
        </w:rPr>
        <w:t xml:space="preserve">Nedeljska/ praznična dnevna </w:t>
      </w:r>
      <w:r>
        <w:rPr>
          <w:sz w:val="18"/>
          <w:szCs w:val="18"/>
        </w:rPr>
        <w:t>ura</w:t>
      </w:r>
    </w:p>
    <w:p w14:paraId="5BCFFB97" w14:textId="77777777" w:rsidR="008D60A1" w:rsidRDefault="008D60A1" w:rsidP="008D60A1">
      <w:pPr>
        <w:pStyle w:val="Odstavekseznama"/>
        <w:numPr>
          <w:ilvl w:val="0"/>
          <w:numId w:val="25"/>
        </w:numPr>
        <w:spacing w:before="225" w:after="225" w:line="240" w:lineRule="auto"/>
        <w:jc w:val="both"/>
        <w:rPr>
          <w:sz w:val="18"/>
          <w:szCs w:val="18"/>
        </w:rPr>
      </w:pPr>
      <w:r w:rsidRPr="005F2FB5">
        <w:rPr>
          <w:sz w:val="18"/>
          <w:szCs w:val="18"/>
        </w:rPr>
        <w:t>Nedeljska/ praznična nočna</w:t>
      </w:r>
      <w:r>
        <w:rPr>
          <w:sz w:val="18"/>
          <w:szCs w:val="18"/>
        </w:rPr>
        <w:t xml:space="preserve"> ura</w:t>
      </w:r>
    </w:p>
    <w:p w14:paraId="54F3ABDE" w14:textId="11EBDE2D" w:rsidR="008D60A1" w:rsidRPr="005F2FB5" w:rsidRDefault="008D60A1" w:rsidP="008D60A1">
      <w:pPr>
        <w:pStyle w:val="Odstavekseznama"/>
        <w:numPr>
          <w:ilvl w:val="0"/>
          <w:numId w:val="25"/>
        </w:numPr>
        <w:spacing w:before="225" w:after="225" w:line="240" w:lineRule="auto"/>
        <w:jc w:val="both"/>
        <w:rPr>
          <w:sz w:val="18"/>
          <w:szCs w:val="18"/>
        </w:rPr>
      </w:pPr>
      <w:r w:rsidRPr="005F2FB5">
        <w:rPr>
          <w:sz w:val="18"/>
          <w:szCs w:val="18"/>
        </w:rPr>
        <w:t xml:space="preserve">Zagotavljanje </w:t>
      </w:r>
      <w:r w:rsidR="00C85D9A">
        <w:rPr>
          <w:sz w:val="18"/>
          <w:szCs w:val="18"/>
        </w:rPr>
        <w:t>prihodov</w:t>
      </w:r>
      <w:r w:rsidRPr="005F2FB5">
        <w:rPr>
          <w:sz w:val="18"/>
          <w:szCs w:val="18"/>
        </w:rPr>
        <w:t xml:space="preserve"> intervencijske skupine</w:t>
      </w:r>
    </w:p>
    <w:p w14:paraId="23153F96" w14:textId="77777777" w:rsidR="008D60A1" w:rsidRPr="005F2FB5" w:rsidRDefault="008D60A1" w:rsidP="008D60A1">
      <w:pPr>
        <w:pStyle w:val="Odstavekseznama"/>
        <w:numPr>
          <w:ilvl w:val="0"/>
          <w:numId w:val="25"/>
        </w:numPr>
        <w:spacing w:before="225" w:after="225" w:line="240" w:lineRule="auto"/>
        <w:jc w:val="both"/>
        <w:rPr>
          <w:sz w:val="18"/>
          <w:szCs w:val="18"/>
        </w:rPr>
      </w:pPr>
      <w:r w:rsidRPr="005F2FB5">
        <w:rPr>
          <w:sz w:val="18"/>
          <w:szCs w:val="18"/>
        </w:rPr>
        <w:t xml:space="preserve">Tehnično varovanje arhiva </w:t>
      </w:r>
      <w:proofErr w:type="spellStart"/>
      <w:r w:rsidRPr="005F2FB5">
        <w:rPr>
          <w:sz w:val="18"/>
          <w:szCs w:val="18"/>
        </w:rPr>
        <w:t>Drgančevje</w:t>
      </w:r>
      <w:proofErr w:type="spellEnd"/>
    </w:p>
    <w:p w14:paraId="75B4EF3B" w14:textId="77777777" w:rsidR="001B091F" w:rsidRPr="00555801" w:rsidRDefault="001B091F" w:rsidP="001B091F">
      <w:pPr>
        <w:spacing w:before="225" w:after="225" w:line="240" w:lineRule="auto"/>
        <w:jc w:val="both"/>
        <w:rPr>
          <w:rFonts w:ascii="Arial" w:hAnsi="Arial" w:cs="Arial"/>
          <w:sz w:val="18"/>
          <w:szCs w:val="18"/>
        </w:rPr>
      </w:pPr>
      <w:r w:rsidRPr="00555801">
        <w:rPr>
          <w:rFonts w:ascii="Arial" w:hAnsi="Arial" w:cs="Arial"/>
          <w:sz w:val="18"/>
          <w:szCs w:val="18"/>
        </w:rPr>
        <w:t xml:space="preserve">Lokacije izvajanja fizičnega in tehničnega varovanja pri naročniku: </w:t>
      </w:r>
    </w:p>
    <w:p w14:paraId="394A9163" w14:textId="77777777" w:rsidR="001B091F" w:rsidRPr="00555801" w:rsidRDefault="001B091F" w:rsidP="003B37D4">
      <w:pPr>
        <w:pStyle w:val="Odstavekseznama"/>
        <w:numPr>
          <w:ilvl w:val="0"/>
          <w:numId w:val="42"/>
        </w:numPr>
        <w:spacing w:before="225" w:after="225" w:line="240" w:lineRule="auto"/>
        <w:jc w:val="both"/>
        <w:rPr>
          <w:rFonts w:ascii="Arial" w:hAnsi="Arial" w:cs="Arial"/>
          <w:sz w:val="18"/>
          <w:szCs w:val="18"/>
        </w:rPr>
      </w:pPr>
      <w:r w:rsidRPr="00555801">
        <w:rPr>
          <w:rFonts w:ascii="Arial" w:hAnsi="Arial" w:cs="Arial"/>
          <w:sz w:val="18"/>
          <w:szCs w:val="18"/>
        </w:rPr>
        <w:t>Stavba 1 (glavn</w:t>
      </w:r>
      <w:r>
        <w:rPr>
          <w:rFonts w:ascii="Arial" w:hAnsi="Arial" w:cs="Arial"/>
          <w:sz w:val="18"/>
          <w:szCs w:val="18"/>
        </w:rPr>
        <w:t>a</w:t>
      </w:r>
      <w:r w:rsidRPr="00555801">
        <w:rPr>
          <w:rFonts w:ascii="Arial" w:hAnsi="Arial" w:cs="Arial"/>
          <w:sz w:val="18"/>
          <w:szCs w:val="18"/>
        </w:rPr>
        <w:t xml:space="preserve"> </w:t>
      </w:r>
      <w:r>
        <w:rPr>
          <w:rFonts w:ascii="Arial" w:hAnsi="Arial" w:cs="Arial"/>
          <w:sz w:val="18"/>
          <w:szCs w:val="18"/>
        </w:rPr>
        <w:t>stavba, urgentni center)</w:t>
      </w:r>
    </w:p>
    <w:p w14:paraId="7CB84C9E" w14:textId="77777777" w:rsidR="001B091F" w:rsidRPr="00555801" w:rsidRDefault="001B091F" w:rsidP="003B37D4">
      <w:pPr>
        <w:pStyle w:val="Odstavekseznama"/>
        <w:numPr>
          <w:ilvl w:val="0"/>
          <w:numId w:val="42"/>
        </w:numPr>
        <w:spacing w:before="225" w:after="225" w:line="240" w:lineRule="auto"/>
        <w:jc w:val="both"/>
        <w:rPr>
          <w:rFonts w:ascii="Arial" w:hAnsi="Arial" w:cs="Arial"/>
          <w:sz w:val="18"/>
          <w:szCs w:val="18"/>
        </w:rPr>
      </w:pPr>
      <w:r w:rsidRPr="00555801">
        <w:rPr>
          <w:rFonts w:ascii="Arial" w:hAnsi="Arial" w:cs="Arial"/>
          <w:sz w:val="18"/>
          <w:szCs w:val="18"/>
        </w:rPr>
        <w:t>Stavba 2 (</w:t>
      </w:r>
      <w:r>
        <w:rPr>
          <w:rFonts w:ascii="Arial" w:hAnsi="Arial" w:cs="Arial"/>
          <w:sz w:val="18"/>
          <w:szCs w:val="18"/>
        </w:rPr>
        <w:t>p</w:t>
      </w:r>
      <w:r w:rsidRPr="00555801">
        <w:rPr>
          <w:rFonts w:ascii="Arial" w:hAnsi="Arial" w:cs="Arial"/>
          <w:sz w:val="18"/>
          <w:szCs w:val="18"/>
        </w:rPr>
        <w:t>ljučno- infekcijska</w:t>
      </w:r>
      <w:r>
        <w:rPr>
          <w:rFonts w:ascii="Arial" w:hAnsi="Arial" w:cs="Arial"/>
          <w:sz w:val="18"/>
          <w:szCs w:val="18"/>
        </w:rPr>
        <w:t xml:space="preserve"> stavba</w:t>
      </w:r>
      <w:r w:rsidRPr="00555801">
        <w:rPr>
          <w:rFonts w:ascii="Arial" w:hAnsi="Arial" w:cs="Arial"/>
          <w:sz w:val="18"/>
          <w:szCs w:val="18"/>
        </w:rPr>
        <w:t>)</w:t>
      </w:r>
    </w:p>
    <w:p w14:paraId="45603871" w14:textId="77777777" w:rsidR="001B091F" w:rsidRPr="00555801" w:rsidRDefault="001B091F" w:rsidP="003B37D4">
      <w:pPr>
        <w:pStyle w:val="Odstavekseznama"/>
        <w:numPr>
          <w:ilvl w:val="0"/>
          <w:numId w:val="42"/>
        </w:numPr>
        <w:spacing w:before="225" w:after="225" w:line="240" w:lineRule="auto"/>
        <w:jc w:val="both"/>
        <w:rPr>
          <w:rFonts w:ascii="Arial" w:hAnsi="Arial" w:cs="Arial"/>
          <w:sz w:val="18"/>
          <w:szCs w:val="18"/>
        </w:rPr>
      </w:pPr>
      <w:r w:rsidRPr="00555801">
        <w:rPr>
          <w:rFonts w:ascii="Arial" w:hAnsi="Arial" w:cs="Arial"/>
          <w:sz w:val="18"/>
          <w:szCs w:val="18"/>
        </w:rPr>
        <w:t>Stavba 3</w:t>
      </w:r>
      <w:r>
        <w:rPr>
          <w:rFonts w:ascii="Arial" w:hAnsi="Arial" w:cs="Arial"/>
          <w:sz w:val="18"/>
          <w:szCs w:val="18"/>
        </w:rPr>
        <w:t xml:space="preserve"> (grad Kamen)</w:t>
      </w:r>
    </w:p>
    <w:p w14:paraId="17622863" w14:textId="77777777" w:rsidR="001B091F" w:rsidRPr="00555801" w:rsidRDefault="001B091F" w:rsidP="003B37D4">
      <w:pPr>
        <w:pStyle w:val="Odstavekseznama"/>
        <w:numPr>
          <w:ilvl w:val="0"/>
          <w:numId w:val="42"/>
        </w:numPr>
        <w:spacing w:after="0" w:line="240" w:lineRule="auto"/>
        <w:jc w:val="both"/>
        <w:rPr>
          <w:rFonts w:ascii="Arial" w:hAnsi="Arial" w:cs="Arial"/>
          <w:sz w:val="18"/>
          <w:szCs w:val="18"/>
        </w:rPr>
      </w:pPr>
      <w:r w:rsidRPr="00555801">
        <w:rPr>
          <w:rFonts w:ascii="Arial" w:hAnsi="Arial" w:cs="Arial"/>
          <w:sz w:val="18"/>
          <w:szCs w:val="18"/>
        </w:rPr>
        <w:t>Stavba 4 (</w:t>
      </w:r>
      <w:r>
        <w:rPr>
          <w:rFonts w:ascii="Arial" w:hAnsi="Arial" w:cs="Arial"/>
          <w:sz w:val="18"/>
          <w:szCs w:val="18"/>
        </w:rPr>
        <w:t xml:space="preserve">stavba negovalne bolnišnice- </w:t>
      </w:r>
      <w:r w:rsidRPr="00555801">
        <w:rPr>
          <w:rFonts w:ascii="Arial" w:hAnsi="Arial" w:cs="Arial"/>
          <w:sz w:val="18"/>
          <w:szCs w:val="18"/>
        </w:rPr>
        <w:t>stara interna)</w:t>
      </w:r>
    </w:p>
    <w:p w14:paraId="2BB40F92" w14:textId="77777777" w:rsidR="001B091F" w:rsidRPr="00555801" w:rsidRDefault="001B091F" w:rsidP="003B37D4">
      <w:pPr>
        <w:pStyle w:val="Odstavekseznama"/>
        <w:numPr>
          <w:ilvl w:val="0"/>
          <w:numId w:val="42"/>
        </w:numPr>
        <w:spacing w:after="0" w:line="240" w:lineRule="auto"/>
        <w:jc w:val="both"/>
        <w:rPr>
          <w:rFonts w:ascii="Arial" w:hAnsi="Arial" w:cs="Arial"/>
          <w:sz w:val="18"/>
          <w:szCs w:val="18"/>
        </w:rPr>
      </w:pPr>
      <w:r w:rsidRPr="00555801">
        <w:rPr>
          <w:rFonts w:ascii="Arial" w:hAnsi="Arial" w:cs="Arial"/>
          <w:sz w:val="18"/>
          <w:szCs w:val="18"/>
        </w:rPr>
        <w:t>Stavba 5 (</w:t>
      </w:r>
      <w:r>
        <w:rPr>
          <w:rFonts w:ascii="Arial" w:hAnsi="Arial" w:cs="Arial"/>
          <w:sz w:val="18"/>
          <w:szCs w:val="18"/>
        </w:rPr>
        <w:t xml:space="preserve">stavba </w:t>
      </w:r>
      <w:r w:rsidRPr="00555801">
        <w:rPr>
          <w:rFonts w:ascii="Arial" w:hAnsi="Arial" w:cs="Arial"/>
          <w:sz w:val="18"/>
          <w:szCs w:val="18"/>
        </w:rPr>
        <w:t>uprav</w:t>
      </w:r>
      <w:r>
        <w:rPr>
          <w:rFonts w:ascii="Arial" w:hAnsi="Arial" w:cs="Arial"/>
          <w:sz w:val="18"/>
          <w:szCs w:val="18"/>
        </w:rPr>
        <w:t>e</w:t>
      </w:r>
      <w:r w:rsidRPr="00555801">
        <w:rPr>
          <w:rFonts w:ascii="Arial" w:hAnsi="Arial" w:cs="Arial"/>
          <w:sz w:val="18"/>
          <w:szCs w:val="18"/>
        </w:rPr>
        <w:t>)</w:t>
      </w:r>
    </w:p>
    <w:p w14:paraId="35C610F5" w14:textId="77777777" w:rsidR="001B091F" w:rsidRDefault="001B091F" w:rsidP="003B37D4">
      <w:pPr>
        <w:pStyle w:val="Odstavekseznama"/>
        <w:numPr>
          <w:ilvl w:val="0"/>
          <w:numId w:val="42"/>
        </w:numPr>
        <w:spacing w:after="0" w:line="240" w:lineRule="auto"/>
        <w:jc w:val="both"/>
        <w:rPr>
          <w:rFonts w:ascii="Arial" w:hAnsi="Arial" w:cs="Arial"/>
          <w:sz w:val="18"/>
          <w:szCs w:val="18"/>
        </w:rPr>
      </w:pPr>
      <w:r w:rsidRPr="00555801">
        <w:rPr>
          <w:rFonts w:ascii="Arial" w:hAnsi="Arial" w:cs="Arial"/>
          <w:sz w:val="18"/>
          <w:szCs w:val="18"/>
        </w:rPr>
        <w:t>Stavba 6 (</w:t>
      </w:r>
      <w:r>
        <w:rPr>
          <w:rFonts w:ascii="Arial" w:hAnsi="Arial" w:cs="Arial"/>
          <w:sz w:val="18"/>
          <w:szCs w:val="18"/>
        </w:rPr>
        <w:t xml:space="preserve">stavba </w:t>
      </w:r>
      <w:r w:rsidRPr="00555801">
        <w:rPr>
          <w:rFonts w:ascii="Arial" w:hAnsi="Arial" w:cs="Arial"/>
          <w:sz w:val="18"/>
          <w:szCs w:val="18"/>
        </w:rPr>
        <w:t>restavracij</w:t>
      </w:r>
      <w:r>
        <w:rPr>
          <w:rFonts w:ascii="Arial" w:hAnsi="Arial" w:cs="Arial"/>
          <w:sz w:val="18"/>
          <w:szCs w:val="18"/>
        </w:rPr>
        <w:t>e</w:t>
      </w:r>
      <w:r w:rsidRPr="00555801">
        <w:rPr>
          <w:rFonts w:ascii="Arial" w:hAnsi="Arial" w:cs="Arial"/>
          <w:sz w:val="18"/>
          <w:szCs w:val="18"/>
        </w:rPr>
        <w:t>)</w:t>
      </w:r>
    </w:p>
    <w:p w14:paraId="0A855455" w14:textId="77777777" w:rsidR="001B091F" w:rsidRDefault="001B091F" w:rsidP="003B37D4">
      <w:pPr>
        <w:pStyle w:val="Odstavekseznama"/>
        <w:numPr>
          <w:ilvl w:val="0"/>
          <w:numId w:val="42"/>
        </w:numPr>
        <w:spacing w:after="0" w:line="240" w:lineRule="auto"/>
        <w:jc w:val="both"/>
        <w:rPr>
          <w:rFonts w:ascii="Arial" w:hAnsi="Arial" w:cs="Arial"/>
          <w:sz w:val="18"/>
          <w:szCs w:val="18"/>
        </w:rPr>
      </w:pPr>
      <w:r>
        <w:rPr>
          <w:rFonts w:ascii="Arial" w:hAnsi="Arial" w:cs="Arial"/>
          <w:sz w:val="18"/>
          <w:szCs w:val="18"/>
        </w:rPr>
        <w:t>Zunanja funkcionalna zemljišča bolnišnice</w:t>
      </w:r>
    </w:p>
    <w:p w14:paraId="380105BD" w14:textId="77777777" w:rsidR="001B091F" w:rsidRDefault="001B091F" w:rsidP="003B37D4">
      <w:pPr>
        <w:pStyle w:val="Odstavekseznama"/>
        <w:numPr>
          <w:ilvl w:val="0"/>
          <w:numId w:val="42"/>
        </w:numPr>
        <w:spacing w:after="0" w:line="240" w:lineRule="auto"/>
        <w:jc w:val="both"/>
        <w:rPr>
          <w:rFonts w:ascii="Arial" w:hAnsi="Arial" w:cs="Arial"/>
          <w:sz w:val="18"/>
          <w:szCs w:val="18"/>
        </w:rPr>
      </w:pPr>
      <w:r>
        <w:rPr>
          <w:rFonts w:ascii="Arial" w:hAnsi="Arial" w:cs="Arial"/>
          <w:sz w:val="18"/>
          <w:szCs w:val="18"/>
        </w:rPr>
        <w:t xml:space="preserve">Arhiv </w:t>
      </w:r>
      <w:proofErr w:type="spellStart"/>
      <w:r>
        <w:rPr>
          <w:rFonts w:ascii="Arial" w:hAnsi="Arial" w:cs="Arial"/>
          <w:sz w:val="18"/>
          <w:szCs w:val="18"/>
        </w:rPr>
        <w:t>Drgančevje</w:t>
      </w:r>
      <w:proofErr w:type="spellEnd"/>
    </w:p>
    <w:p w14:paraId="5CB152AE" w14:textId="77777777" w:rsidR="00453843" w:rsidRDefault="00453843" w:rsidP="00453843">
      <w:pPr>
        <w:spacing w:after="0" w:line="240" w:lineRule="auto"/>
        <w:jc w:val="both"/>
        <w:rPr>
          <w:rFonts w:ascii="Arial" w:hAnsi="Arial" w:cs="Arial"/>
          <w:sz w:val="18"/>
          <w:szCs w:val="18"/>
        </w:rPr>
      </w:pPr>
    </w:p>
    <w:p w14:paraId="3DF8BDE9" w14:textId="77777777" w:rsidR="00453843" w:rsidRPr="00453843" w:rsidRDefault="00453843" w:rsidP="00453843">
      <w:pPr>
        <w:spacing w:after="0" w:line="240" w:lineRule="auto"/>
        <w:jc w:val="both"/>
        <w:rPr>
          <w:rFonts w:ascii="Arial" w:hAnsi="Arial" w:cs="Arial"/>
          <w:sz w:val="18"/>
          <w:szCs w:val="18"/>
        </w:rPr>
      </w:pPr>
    </w:p>
    <w:p w14:paraId="1A45FABB" w14:textId="77777777" w:rsidR="001B091F" w:rsidRPr="00555801" w:rsidRDefault="001B091F" w:rsidP="001B091F">
      <w:pPr>
        <w:spacing w:after="0" w:line="240" w:lineRule="auto"/>
        <w:jc w:val="both"/>
        <w:rPr>
          <w:rFonts w:ascii="Arial" w:hAnsi="Arial" w:cs="Arial"/>
          <w:sz w:val="18"/>
          <w:szCs w:val="18"/>
        </w:rPr>
      </w:pPr>
    </w:p>
    <w:p w14:paraId="09B08DF6" w14:textId="77777777" w:rsidR="001B091F" w:rsidRDefault="001B091F" w:rsidP="001B091F">
      <w:pPr>
        <w:spacing w:after="0" w:line="240" w:lineRule="auto"/>
        <w:jc w:val="both"/>
        <w:rPr>
          <w:rFonts w:ascii="Arial" w:hAnsi="Arial" w:cs="Arial"/>
          <w:sz w:val="18"/>
          <w:szCs w:val="18"/>
        </w:rPr>
      </w:pPr>
      <w:r w:rsidRPr="00555801">
        <w:rPr>
          <w:rFonts w:ascii="Arial" w:hAnsi="Arial" w:cs="Arial"/>
          <w:sz w:val="18"/>
          <w:szCs w:val="18"/>
        </w:rPr>
        <w:t>Izbrani ponudnik bo moral v 15 dneh po podpisu pogodbe v sodelovanju z naročnikom pripraviti »Načrt varovanja Splošne bolnišnice Novo mesto</w:t>
      </w:r>
      <w:r>
        <w:rPr>
          <w:rFonts w:ascii="Arial" w:hAnsi="Arial" w:cs="Arial"/>
          <w:sz w:val="18"/>
          <w:szCs w:val="18"/>
        </w:rPr>
        <w:t>«</w:t>
      </w:r>
      <w:r w:rsidRPr="00555801">
        <w:rPr>
          <w:rFonts w:ascii="Arial" w:hAnsi="Arial" w:cs="Arial"/>
          <w:sz w:val="18"/>
          <w:szCs w:val="18"/>
        </w:rPr>
        <w:t>.</w:t>
      </w:r>
      <w:r w:rsidRPr="00555801">
        <w:t xml:space="preserve"> </w:t>
      </w:r>
      <w:r w:rsidRPr="00555801">
        <w:rPr>
          <w:rFonts w:ascii="Arial" w:hAnsi="Arial" w:cs="Arial"/>
          <w:sz w:val="18"/>
          <w:szCs w:val="18"/>
        </w:rPr>
        <w:t>Načrt varovanja bo vključeval oceno ogroženosti, opis varovanega območja, podatke o nosilcu, odgovorni osebi za pripravo načrta in izvajalcu varnostnega načrta, ukrepe fizičnega varovanja, postopke ob alarmiranju, varnostnih incidentih (nepooblaščeni vstop, napad na uslužbenca,… )</w:t>
      </w:r>
      <w:r>
        <w:rPr>
          <w:rFonts w:ascii="Arial" w:hAnsi="Arial" w:cs="Arial"/>
          <w:sz w:val="18"/>
          <w:szCs w:val="18"/>
        </w:rPr>
        <w:t>,</w:t>
      </w:r>
      <w:r w:rsidRPr="00555801">
        <w:rPr>
          <w:rFonts w:ascii="Arial" w:hAnsi="Arial" w:cs="Arial"/>
          <w:sz w:val="18"/>
          <w:szCs w:val="18"/>
        </w:rPr>
        <w:t xml:space="preserve"> ob nesrečah (potres, požar, druge naravne nesreče).</w:t>
      </w:r>
    </w:p>
    <w:p w14:paraId="5D2074EF" w14:textId="77777777" w:rsidR="003D7B9D" w:rsidRDefault="003D7B9D" w:rsidP="001B091F">
      <w:pPr>
        <w:spacing w:after="0" w:line="240" w:lineRule="auto"/>
        <w:jc w:val="both"/>
        <w:rPr>
          <w:rFonts w:ascii="Arial" w:hAnsi="Arial" w:cs="Arial"/>
          <w:sz w:val="18"/>
          <w:szCs w:val="18"/>
        </w:rPr>
      </w:pPr>
    </w:p>
    <w:p w14:paraId="3AF1EE3F" w14:textId="6CE8566F" w:rsidR="006B13B1" w:rsidRPr="006B13B1" w:rsidRDefault="003D7B9D" w:rsidP="006B13B1">
      <w:pPr>
        <w:spacing w:after="0" w:line="240" w:lineRule="auto"/>
        <w:jc w:val="both"/>
        <w:rPr>
          <w:rFonts w:ascii="Arial" w:hAnsi="Arial" w:cs="Arial"/>
          <w:sz w:val="18"/>
          <w:szCs w:val="18"/>
        </w:rPr>
      </w:pPr>
      <w:r>
        <w:rPr>
          <w:rFonts w:ascii="Arial" w:hAnsi="Arial" w:cs="Arial"/>
          <w:sz w:val="18"/>
          <w:szCs w:val="18"/>
        </w:rPr>
        <w:t>Hkrati bo izbrani ponudnik pripravil izvleček varnostnega načrta</w:t>
      </w:r>
      <w:r w:rsidR="006B13B1">
        <w:rPr>
          <w:rFonts w:ascii="Arial" w:hAnsi="Arial" w:cs="Arial"/>
          <w:sz w:val="18"/>
          <w:szCs w:val="18"/>
        </w:rPr>
        <w:t xml:space="preserve"> s ključnimi vsebinami. </w:t>
      </w:r>
      <w:r w:rsidR="006B13B1" w:rsidRPr="006B13B1">
        <w:rPr>
          <w:rFonts w:ascii="Arial" w:hAnsi="Arial" w:cs="Arial"/>
          <w:sz w:val="18"/>
          <w:szCs w:val="18"/>
        </w:rPr>
        <w:t xml:space="preserve">Izvleček naj bo pripravljen v strnjeni in razumljivi obliki, namenjeni obveščanju zaposlenih in obiskovalcev. Postavljen bo na vidna mesta po bolnišnici, s čimer se omogoči širša seznanitev z osnovnimi varnostnimi ukrepi, postopki in kontakti za nujne primere. </w:t>
      </w:r>
    </w:p>
    <w:p w14:paraId="0FB74E54" w14:textId="77777777" w:rsidR="006B13B1" w:rsidRPr="00555801" w:rsidRDefault="006B13B1" w:rsidP="001B091F">
      <w:pPr>
        <w:spacing w:after="0" w:line="240" w:lineRule="auto"/>
        <w:jc w:val="both"/>
        <w:rPr>
          <w:rFonts w:ascii="Arial" w:hAnsi="Arial" w:cs="Arial"/>
          <w:sz w:val="18"/>
          <w:szCs w:val="18"/>
        </w:rPr>
      </w:pPr>
    </w:p>
    <w:p w14:paraId="5542C86B" w14:textId="77777777" w:rsidR="001B091F" w:rsidRPr="00555801" w:rsidRDefault="001B091F" w:rsidP="001B091F">
      <w:pPr>
        <w:spacing w:after="0" w:line="240" w:lineRule="auto"/>
        <w:jc w:val="both"/>
        <w:rPr>
          <w:rFonts w:ascii="Arial" w:hAnsi="Arial" w:cs="Arial"/>
          <w:sz w:val="18"/>
          <w:szCs w:val="18"/>
        </w:rPr>
      </w:pPr>
    </w:p>
    <w:p w14:paraId="16786D7F" w14:textId="77777777" w:rsidR="001B091F" w:rsidRDefault="001B091F" w:rsidP="009A1F17">
      <w:pPr>
        <w:jc w:val="both"/>
        <w:rPr>
          <w:rFonts w:ascii="Arial" w:hAnsi="Arial" w:cs="Arial"/>
          <w:sz w:val="18"/>
          <w:szCs w:val="18"/>
        </w:rPr>
      </w:pPr>
    </w:p>
    <w:p w14:paraId="2581E41E" w14:textId="77777777" w:rsidR="001B091F" w:rsidRDefault="001B091F" w:rsidP="009A1F17">
      <w:pPr>
        <w:jc w:val="both"/>
        <w:rPr>
          <w:rFonts w:ascii="Arial" w:hAnsi="Arial" w:cs="Arial"/>
          <w:sz w:val="18"/>
          <w:szCs w:val="18"/>
        </w:rPr>
      </w:pPr>
    </w:p>
    <w:tbl>
      <w:tblPr>
        <w:tblStyle w:val="NormalTablePHPDOCX"/>
        <w:tblW w:w="4919" w:type="pct"/>
        <w:tblInd w:w="108" w:type="dxa"/>
        <w:tblLook w:val="04A0" w:firstRow="1" w:lastRow="0" w:firstColumn="1" w:lastColumn="0" w:noHBand="0" w:noVBand="1"/>
      </w:tblPr>
      <w:tblGrid>
        <w:gridCol w:w="9136"/>
      </w:tblGrid>
      <w:tr w:rsidR="001B091F" w14:paraId="0A81650D" w14:textId="77777777" w:rsidTr="00466A53">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BDAF8A4" w14:textId="3DF6986D" w:rsidR="001B091F" w:rsidRDefault="001B091F" w:rsidP="00466A53">
            <w:r>
              <w:rPr>
                <w:rFonts w:ascii="Arial" w:hAnsi="Arial" w:cs="Arial"/>
                <w:b/>
                <w:bCs/>
                <w:color w:val="000000"/>
                <w:position w:val="-2"/>
                <w:sz w:val="18"/>
                <w:szCs w:val="18"/>
                <w:shd w:val="clear" w:color="auto" w:fill="FFFFFF"/>
              </w:rPr>
              <w:t xml:space="preserve">Opis predmeta/postavke Sklop I, </w:t>
            </w:r>
            <w:proofErr w:type="spellStart"/>
            <w:r w:rsidR="00C1695C">
              <w:rPr>
                <w:rFonts w:ascii="Arial" w:hAnsi="Arial" w:cs="Arial"/>
                <w:b/>
                <w:bCs/>
                <w:color w:val="000000"/>
                <w:position w:val="-2"/>
                <w:sz w:val="18"/>
                <w:szCs w:val="18"/>
                <w:shd w:val="clear" w:color="auto" w:fill="FFFFFF"/>
              </w:rPr>
              <w:t>zap</w:t>
            </w:r>
            <w:proofErr w:type="spellEnd"/>
            <w:r w:rsidR="00C1695C">
              <w:rPr>
                <w:rFonts w:ascii="Arial" w:hAnsi="Arial" w:cs="Arial"/>
                <w:b/>
                <w:bCs/>
                <w:color w:val="000000"/>
                <w:position w:val="-2"/>
                <w:sz w:val="18"/>
                <w:szCs w:val="18"/>
                <w:shd w:val="clear" w:color="auto" w:fill="FFFFFF"/>
              </w:rPr>
              <w:t>. št.</w:t>
            </w:r>
            <w:r>
              <w:rPr>
                <w:rFonts w:ascii="Arial" w:hAnsi="Arial" w:cs="Arial"/>
                <w:b/>
                <w:bCs/>
                <w:color w:val="000000"/>
                <w:position w:val="-2"/>
                <w:sz w:val="18"/>
                <w:szCs w:val="18"/>
                <w:shd w:val="clear" w:color="auto" w:fill="FFFFFF"/>
              </w:rPr>
              <w:t xml:space="preserve"> 1</w:t>
            </w:r>
            <w:r w:rsidR="00C1695C">
              <w:rPr>
                <w:rFonts w:ascii="Arial" w:hAnsi="Arial" w:cs="Arial"/>
                <w:b/>
                <w:bCs/>
                <w:color w:val="000000"/>
                <w:position w:val="-2"/>
                <w:sz w:val="18"/>
                <w:szCs w:val="18"/>
                <w:shd w:val="clear" w:color="auto" w:fill="FFFFFF"/>
              </w:rPr>
              <w:t>-</w:t>
            </w:r>
            <w:r w:rsidR="009943DC">
              <w:rPr>
                <w:rFonts w:ascii="Arial" w:hAnsi="Arial" w:cs="Arial"/>
                <w:b/>
                <w:bCs/>
                <w:color w:val="000000"/>
                <w:position w:val="-2"/>
                <w:sz w:val="18"/>
                <w:szCs w:val="18"/>
                <w:shd w:val="clear" w:color="auto" w:fill="FFFFFF"/>
              </w:rPr>
              <w:t>4</w:t>
            </w:r>
            <w:r>
              <w:rPr>
                <w:rFonts w:ascii="Arial" w:hAnsi="Arial" w:cs="Arial"/>
                <w:b/>
                <w:bCs/>
                <w:color w:val="000000"/>
                <w:position w:val="-2"/>
                <w:sz w:val="18"/>
                <w:szCs w:val="18"/>
                <w:shd w:val="clear" w:color="auto" w:fill="FFFFFF"/>
              </w:rPr>
              <w:t xml:space="preserve">: </w:t>
            </w:r>
            <w:r w:rsidRPr="005462C1">
              <w:rPr>
                <w:rFonts w:ascii="Arial" w:hAnsi="Arial" w:cs="Arial"/>
                <w:b/>
                <w:bCs/>
                <w:color w:val="000000"/>
                <w:position w:val="-2"/>
                <w:sz w:val="18"/>
                <w:szCs w:val="18"/>
                <w:shd w:val="clear" w:color="auto" w:fill="FFFFFF"/>
              </w:rPr>
              <w:t>Izvajanje obhodov in opazovanje varovanega objekta</w:t>
            </w:r>
          </w:p>
        </w:tc>
      </w:tr>
    </w:tbl>
    <w:p w14:paraId="74B9E427" w14:textId="77777777" w:rsidR="001B091F" w:rsidRPr="006B13B1" w:rsidRDefault="001B091F" w:rsidP="009A1F17">
      <w:pPr>
        <w:jc w:val="both"/>
        <w:rPr>
          <w:rFonts w:ascii="Arial" w:hAnsi="Arial" w:cs="Arial"/>
          <w:sz w:val="18"/>
          <w:szCs w:val="18"/>
        </w:rPr>
      </w:pPr>
    </w:p>
    <w:p w14:paraId="38452027" w14:textId="77777777" w:rsidR="00F36BA5" w:rsidRPr="006B13B1" w:rsidRDefault="00C741FB" w:rsidP="009A1F17">
      <w:pPr>
        <w:jc w:val="both"/>
        <w:rPr>
          <w:rFonts w:ascii="Arial" w:hAnsi="Arial" w:cs="Arial"/>
          <w:sz w:val="18"/>
          <w:szCs w:val="18"/>
        </w:rPr>
      </w:pPr>
      <w:r w:rsidRPr="006B13B1">
        <w:rPr>
          <w:rFonts w:ascii="Arial" w:hAnsi="Arial" w:cs="Arial"/>
          <w:sz w:val="18"/>
          <w:szCs w:val="18"/>
        </w:rPr>
        <w:t>Izvajalec na seznam kadrov (</w:t>
      </w:r>
      <w:proofErr w:type="spellStart"/>
      <w:r w:rsidRPr="006B13B1">
        <w:rPr>
          <w:rFonts w:ascii="Arial" w:hAnsi="Arial" w:cs="Arial"/>
          <w:sz w:val="18"/>
          <w:szCs w:val="18"/>
        </w:rPr>
        <w:t>obr</w:t>
      </w:r>
      <w:proofErr w:type="spellEnd"/>
      <w:r w:rsidRPr="006B13B1">
        <w:rPr>
          <w:rFonts w:ascii="Arial" w:hAnsi="Arial" w:cs="Arial"/>
          <w:sz w:val="18"/>
          <w:szCs w:val="18"/>
        </w:rPr>
        <w:t>. št. 7) uvrsti 5 varnostnikov</w:t>
      </w:r>
      <w:r w:rsidR="00F36BA5" w:rsidRPr="006B13B1">
        <w:rPr>
          <w:rFonts w:ascii="Arial" w:hAnsi="Arial" w:cs="Arial"/>
          <w:sz w:val="18"/>
          <w:szCs w:val="18"/>
        </w:rPr>
        <w:t xml:space="preserve"> (z licenco)</w:t>
      </w:r>
      <w:r w:rsidRPr="006B13B1">
        <w:rPr>
          <w:rFonts w:ascii="Arial" w:hAnsi="Arial" w:cs="Arial"/>
          <w:sz w:val="18"/>
          <w:szCs w:val="18"/>
        </w:rPr>
        <w:t xml:space="preserve">, ki ustrezajo pogojem naročnika in bo z njimi izvajal storitev, ki je predmet javnega naročila. </w:t>
      </w:r>
    </w:p>
    <w:p w14:paraId="3ED02331" w14:textId="59D946CC" w:rsidR="00C741FB" w:rsidRPr="006B13B1" w:rsidRDefault="00F36BA5" w:rsidP="009A1F17">
      <w:pPr>
        <w:jc w:val="both"/>
        <w:rPr>
          <w:rFonts w:ascii="Arial" w:hAnsi="Arial" w:cs="Arial"/>
          <w:sz w:val="18"/>
          <w:szCs w:val="18"/>
        </w:rPr>
      </w:pPr>
      <w:r w:rsidRPr="006B13B1">
        <w:rPr>
          <w:rFonts w:ascii="Arial" w:hAnsi="Arial" w:cs="Arial"/>
          <w:sz w:val="18"/>
          <w:szCs w:val="18"/>
        </w:rPr>
        <w:t>Naročnik si pridržuje pravico, da na podlagi pisne zahteve izvajalec nemudoma zamenja varnostnika. Ob menjavi kadra na objektu, pod predpostavko izpolnjevanja vseh zahtevanih pogojev za kader, mora izvajalec pravočasno posredovati ustrezne podatke, kader pa uvesti v delo in ga seznaniti z načinom dela in posebnostmi na objektu.</w:t>
      </w:r>
    </w:p>
    <w:p w14:paraId="0F433469" w14:textId="48E8E993" w:rsidR="001B091F" w:rsidRDefault="001B091F" w:rsidP="001B091F">
      <w:pPr>
        <w:spacing w:before="225" w:after="225" w:line="240" w:lineRule="auto"/>
        <w:jc w:val="both"/>
        <w:rPr>
          <w:rFonts w:ascii="Arial" w:eastAsia="Calibri" w:hAnsi="Arial" w:cs="Arial"/>
          <w:sz w:val="18"/>
          <w:szCs w:val="18"/>
        </w:rPr>
      </w:pPr>
      <w:r w:rsidRPr="00F36CA1">
        <w:rPr>
          <w:rFonts w:ascii="Arial" w:eastAsia="Calibri" w:hAnsi="Arial" w:cs="Arial"/>
          <w:sz w:val="18"/>
          <w:szCs w:val="18"/>
        </w:rPr>
        <w:t xml:space="preserve">Glede na dosedanje izkušnje oz. potrebe je naročnik določil okvirno št. potrebnih ur usposobljenega varnostnika </w:t>
      </w:r>
      <w:r>
        <w:rPr>
          <w:rFonts w:ascii="Arial" w:eastAsia="Calibri" w:hAnsi="Arial" w:cs="Arial"/>
          <w:sz w:val="18"/>
          <w:szCs w:val="18"/>
        </w:rPr>
        <w:t>za dobo 2 leti</w:t>
      </w:r>
      <w:r w:rsidR="00F36BA5">
        <w:rPr>
          <w:rFonts w:ascii="Arial" w:eastAsia="Calibri" w:hAnsi="Arial" w:cs="Arial"/>
          <w:sz w:val="18"/>
          <w:szCs w:val="18"/>
        </w:rPr>
        <w:t>:</w:t>
      </w:r>
      <w:r w:rsidRPr="00F36CA1">
        <w:rPr>
          <w:rFonts w:ascii="Arial" w:eastAsia="Calibri" w:hAnsi="Arial" w:cs="Arial"/>
          <w:sz w:val="18"/>
          <w:szCs w:val="18"/>
        </w:rPr>
        <w:t xml:space="preserve"> </w:t>
      </w:r>
    </w:p>
    <w:p w14:paraId="5A438FD3" w14:textId="77777777" w:rsidR="009F4357" w:rsidRPr="009F4357" w:rsidRDefault="009F4357" w:rsidP="009F4357">
      <w:pPr>
        <w:spacing w:after="0" w:line="240" w:lineRule="auto"/>
        <w:jc w:val="both"/>
        <w:rPr>
          <w:rFonts w:ascii="Arial" w:eastAsia="Times New Roman" w:hAnsi="Arial" w:cs="Arial"/>
          <w:bCs/>
          <w:sz w:val="18"/>
          <w:szCs w:val="18"/>
        </w:rPr>
      </w:pPr>
      <w:r w:rsidRPr="009F4357">
        <w:rPr>
          <w:rFonts w:ascii="Arial" w:eastAsia="Times New Roman" w:hAnsi="Arial" w:cs="Arial"/>
          <w:bCs/>
          <w:sz w:val="18"/>
          <w:szCs w:val="18"/>
        </w:rPr>
        <w:t>Delovna ura varnostnika za fizično varovanje (dnevna: delovnik )</w:t>
      </w:r>
      <w:r w:rsidRPr="009F4357">
        <w:rPr>
          <w:rFonts w:ascii="Arial" w:eastAsia="Times New Roman" w:hAnsi="Arial" w:cs="Arial"/>
          <w:bCs/>
          <w:sz w:val="18"/>
          <w:szCs w:val="18"/>
        </w:rPr>
        <w:tab/>
      </w:r>
      <w:r w:rsidRPr="009F4357">
        <w:rPr>
          <w:rFonts w:ascii="Arial" w:eastAsia="Times New Roman" w:hAnsi="Arial" w:cs="Arial"/>
          <w:bCs/>
          <w:sz w:val="18"/>
          <w:szCs w:val="18"/>
        </w:rPr>
        <w:tab/>
      </w:r>
      <w:r w:rsidRPr="009F4357">
        <w:rPr>
          <w:rFonts w:ascii="Arial" w:eastAsia="Times New Roman" w:hAnsi="Arial" w:cs="Arial"/>
          <w:bCs/>
          <w:sz w:val="18"/>
          <w:szCs w:val="18"/>
        </w:rPr>
        <w:tab/>
        <w:t>4.832ur</w:t>
      </w:r>
    </w:p>
    <w:p w14:paraId="6CF186FD" w14:textId="77777777" w:rsidR="009F4357" w:rsidRPr="009F4357" w:rsidRDefault="009F4357" w:rsidP="009F4357">
      <w:pPr>
        <w:spacing w:after="0" w:line="240" w:lineRule="auto"/>
        <w:jc w:val="both"/>
        <w:rPr>
          <w:rFonts w:ascii="Arial" w:eastAsia="Times New Roman" w:hAnsi="Arial" w:cs="Arial"/>
          <w:bCs/>
          <w:sz w:val="18"/>
          <w:szCs w:val="18"/>
        </w:rPr>
      </w:pPr>
      <w:r w:rsidRPr="009F4357">
        <w:rPr>
          <w:rFonts w:ascii="Arial" w:eastAsia="Times New Roman" w:hAnsi="Arial" w:cs="Arial"/>
          <w:bCs/>
          <w:sz w:val="18"/>
          <w:szCs w:val="18"/>
        </w:rPr>
        <w:t>Delovna ura varnostnika za fizično varovanje (dnevna: nedeljska )</w:t>
      </w:r>
      <w:r w:rsidRPr="009F4357">
        <w:rPr>
          <w:rFonts w:ascii="Arial" w:eastAsia="Times New Roman" w:hAnsi="Arial" w:cs="Arial"/>
          <w:bCs/>
          <w:sz w:val="18"/>
          <w:szCs w:val="18"/>
        </w:rPr>
        <w:tab/>
      </w:r>
      <w:r w:rsidRPr="009F4357">
        <w:rPr>
          <w:rFonts w:ascii="Arial" w:eastAsia="Times New Roman" w:hAnsi="Arial" w:cs="Arial"/>
          <w:bCs/>
          <w:sz w:val="18"/>
          <w:szCs w:val="18"/>
        </w:rPr>
        <w:tab/>
      </w:r>
      <w:r w:rsidRPr="009F4357">
        <w:rPr>
          <w:rFonts w:ascii="Arial" w:eastAsia="Times New Roman" w:hAnsi="Arial" w:cs="Arial"/>
          <w:bCs/>
          <w:sz w:val="18"/>
          <w:szCs w:val="18"/>
        </w:rPr>
        <w:tab/>
        <w:t xml:space="preserve">   832ur</w:t>
      </w:r>
    </w:p>
    <w:p w14:paraId="08D482FD" w14:textId="77777777" w:rsidR="009F4357" w:rsidRPr="009F4357" w:rsidRDefault="009F4357" w:rsidP="009F4357">
      <w:pPr>
        <w:spacing w:after="0" w:line="240" w:lineRule="auto"/>
        <w:jc w:val="both"/>
        <w:rPr>
          <w:rFonts w:ascii="Arial" w:eastAsia="Times New Roman" w:hAnsi="Arial" w:cs="Arial"/>
          <w:bCs/>
          <w:sz w:val="18"/>
          <w:szCs w:val="18"/>
        </w:rPr>
      </w:pPr>
      <w:r w:rsidRPr="009F4357">
        <w:rPr>
          <w:rFonts w:ascii="Arial" w:eastAsia="Times New Roman" w:hAnsi="Arial" w:cs="Arial"/>
          <w:bCs/>
          <w:sz w:val="18"/>
          <w:szCs w:val="18"/>
        </w:rPr>
        <w:t>Delovna ura varnostnika za fizično varovanje (dnevna: praznik )</w:t>
      </w:r>
      <w:r w:rsidRPr="009F4357">
        <w:rPr>
          <w:rFonts w:ascii="Arial" w:eastAsia="Times New Roman" w:hAnsi="Arial" w:cs="Arial"/>
          <w:bCs/>
          <w:sz w:val="18"/>
          <w:szCs w:val="18"/>
        </w:rPr>
        <w:tab/>
      </w:r>
      <w:r w:rsidRPr="009F4357">
        <w:rPr>
          <w:rFonts w:ascii="Arial" w:eastAsia="Times New Roman" w:hAnsi="Arial" w:cs="Arial"/>
          <w:bCs/>
          <w:sz w:val="18"/>
          <w:szCs w:val="18"/>
        </w:rPr>
        <w:tab/>
      </w:r>
      <w:r w:rsidRPr="009F4357">
        <w:rPr>
          <w:rFonts w:ascii="Arial" w:eastAsia="Times New Roman" w:hAnsi="Arial" w:cs="Arial"/>
          <w:bCs/>
          <w:sz w:val="18"/>
          <w:szCs w:val="18"/>
        </w:rPr>
        <w:tab/>
        <w:t xml:space="preserve">   176ur</w:t>
      </w:r>
    </w:p>
    <w:p w14:paraId="5BB1C6C0" w14:textId="77777777" w:rsidR="009F4357" w:rsidRPr="009F4357" w:rsidRDefault="009F4357" w:rsidP="009F4357">
      <w:pPr>
        <w:spacing w:after="0" w:line="240" w:lineRule="auto"/>
        <w:jc w:val="both"/>
        <w:rPr>
          <w:rFonts w:ascii="Arial" w:eastAsia="Times New Roman" w:hAnsi="Arial" w:cs="Arial"/>
          <w:bCs/>
          <w:sz w:val="18"/>
          <w:szCs w:val="18"/>
        </w:rPr>
      </w:pPr>
    </w:p>
    <w:p w14:paraId="06EB030F" w14:textId="71FA20D6" w:rsidR="001B091F" w:rsidRPr="00240DA2" w:rsidRDefault="001B091F" w:rsidP="001B091F">
      <w:pPr>
        <w:spacing w:before="225" w:after="225" w:line="240" w:lineRule="auto"/>
        <w:jc w:val="both"/>
        <w:rPr>
          <w:rFonts w:ascii="Arial" w:eastAsia="Calibri" w:hAnsi="Arial" w:cs="Arial"/>
          <w:color w:val="FF0000"/>
          <w:sz w:val="18"/>
          <w:szCs w:val="18"/>
        </w:rPr>
      </w:pPr>
      <w:r>
        <w:rPr>
          <w:rFonts w:ascii="Arial" w:eastAsia="Calibri" w:hAnsi="Arial" w:cs="Arial"/>
          <w:sz w:val="18"/>
          <w:szCs w:val="18"/>
        </w:rPr>
        <w:t xml:space="preserve">Izvajanje 8- urne prisotnosti varnostnika bo v </w:t>
      </w:r>
      <w:r w:rsidR="00CC7D6E">
        <w:rPr>
          <w:rFonts w:ascii="Arial" w:eastAsia="Calibri" w:hAnsi="Arial" w:cs="Arial"/>
          <w:sz w:val="18"/>
          <w:szCs w:val="18"/>
        </w:rPr>
        <w:t xml:space="preserve">popoldanskem </w:t>
      </w:r>
      <w:r>
        <w:rPr>
          <w:rFonts w:ascii="Arial" w:eastAsia="Calibri" w:hAnsi="Arial" w:cs="Arial"/>
          <w:sz w:val="18"/>
          <w:szCs w:val="18"/>
        </w:rPr>
        <w:t xml:space="preserve">času, to je med </w:t>
      </w:r>
      <w:r w:rsidRPr="007E6405">
        <w:rPr>
          <w:rFonts w:ascii="Arial" w:eastAsia="Calibri" w:hAnsi="Arial" w:cs="Arial"/>
          <w:sz w:val="18"/>
          <w:szCs w:val="18"/>
        </w:rPr>
        <w:t>14.00 in 22.00.</w:t>
      </w:r>
      <w:r>
        <w:rPr>
          <w:rFonts w:ascii="Arial" w:eastAsia="Calibri" w:hAnsi="Arial" w:cs="Arial"/>
          <w:sz w:val="18"/>
          <w:szCs w:val="18"/>
        </w:rPr>
        <w:t xml:space="preserve"> </w:t>
      </w:r>
      <w:r w:rsidR="00240DA2">
        <w:rPr>
          <w:rFonts w:ascii="Arial" w:eastAsia="Calibri" w:hAnsi="Arial" w:cs="Arial"/>
          <w:color w:val="FF0000"/>
          <w:sz w:val="18"/>
          <w:szCs w:val="18"/>
        </w:rPr>
        <w:t xml:space="preserve"> </w:t>
      </w:r>
    </w:p>
    <w:p w14:paraId="00E11D1C" w14:textId="2F451C1A" w:rsidR="001B091F" w:rsidRDefault="001B091F" w:rsidP="001B091F">
      <w:pPr>
        <w:spacing w:before="225" w:after="225" w:line="240" w:lineRule="auto"/>
        <w:jc w:val="both"/>
        <w:rPr>
          <w:rFonts w:ascii="Arial" w:eastAsia="Calibri" w:hAnsi="Arial" w:cs="Arial"/>
          <w:sz w:val="18"/>
          <w:szCs w:val="18"/>
        </w:rPr>
      </w:pPr>
      <w:r>
        <w:rPr>
          <w:rFonts w:ascii="Arial" w:eastAsia="Calibri" w:hAnsi="Arial" w:cs="Arial"/>
          <w:sz w:val="18"/>
          <w:szCs w:val="18"/>
        </w:rPr>
        <w:t xml:space="preserve">Morebitne dodatne potrebe naročnika po izvajanju prisotnosti varnostnika v drugih terminih, naročnik in izvajalec določita najmanj 48 ur pred predvideno spremembo termina. </w:t>
      </w:r>
    </w:p>
    <w:p w14:paraId="6F5170E9" w14:textId="3962E80A" w:rsidR="00F36BA5" w:rsidRPr="009135D6" w:rsidRDefault="001B091F" w:rsidP="001B091F">
      <w:pPr>
        <w:spacing w:before="225" w:after="225" w:line="240" w:lineRule="auto"/>
        <w:jc w:val="both"/>
        <w:rPr>
          <w:rFonts w:ascii="Arial" w:eastAsia="Calibri" w:hAnsi="Arial" w:cs="Arial"/>
          <w:sz w:val="18"/>
          <w:szCs w:val="18"/>
        </w:rPr>
      </w:pPr>
      <w:bookmarkStart w:id="2" w:name="_Hlk148092697"/>
      <w:r w:rsidRPr="009135D6">
        <w:rPr>
          <w:rFonts w:ascii="Arial" w:eastAsia="Calibri" w:hAnsi="Arial" w:cs="Arial"/>
          <w:sz w:val="18"/>
          <w:szCs w:val="18"/>
        </w:rPr>
        <w:t xml:space="preserve">Obračun storitev v okviru te postavke se bo izvajal na podlagi dejanske realizacije ur. </w:t>
      </w:r>
    </w:p>
    <w:bookmarkEnd w:id="2"/>
    <w:p w14:paraId="17B2075F" w14:textId="77777777" w:rsidR="001B091F" w:rsidRPr="009135D6" w:rsidRDefault="001B091F" w:rsidP="001B091F">
      <w:pPr>
        <w:spacing w:before="225" w:after="225" w:line="240" w:lineRule="auto"/>
        <w:jc w:val="both"/>
        <w:rPr>
          <w:rFonts w:eastAsia="Calibri" w:cs="Times New Roman"/>
        </w:rPr>
      </w:pPr>
      <w:r w:rsidRPr="009135D6">
        <w:rPr>
          <w:rFonts w:ascii="Arial" w:eastAsia="Calibri" w:hAnsi="Arial" w:cs="Arial"/>
          <w:b/>
          <w:bCs/>
          <w:sz w:val="18"/>
          <w:szCs w:val="18"/>
          <w:u w:val="single"/>
        </w:rPr>
        <w:t>Dolžnosti varnostnika:</w:t>
      </w:r>
    </w:p>
    <w:p w14:paraId="23D19391" w14:textId="77777777" w:rsidR="001B091F" w:rsidRPr="009135D6" w:rsidRDefault="001B091F" w:rsidP="001B091F">
      <w:pPr>
        <w:spacing w:before="225" w:after="225" w:line="240" w:lineRule="auto"/>
        <w:jc w:val="both"/>
        <w:rPr>
          <w:rFonts w:eastAsia="Calibri" w:cs="Times New Roman"/>
        </w:rPr>
      </w:pPr>
      <w:r w:rsidRPr="009135D6">
        <w:rPr>
          <w:rFonts w:ascii="Arial" w:eastAsia="Calibri" w:hAnsi="Arial" w:cs="Arial"/>
          <w:sz w:val="18"/>
          <w:szCs w:val="18"/>
        </w:rPr>
        <w:t>Natančen opis del je določen v Načrtu varovanja Splošne bolnišnice Novo mesto, ki ga pred začetkom izvajanja del pripravi izvajalec v sodelovanju z naročnikom.</w:t>
      </w:r>
    </w:p>
    <w:p w14:paraId="3A16E32A" w14:textId="77777777" w:rsidR="001B091F" w:rsidRPr="009135D6" w:rsidRDefault="001B091F" w:rsidP="001B091F">
      <w:pPr>
        <w:spacing w:after="0" w:line="240" w:lineRule="auto"/>
        <w:rPr>
          <w:rFonts w:ascii="Arial" w:hAnsi="Arial" w:cs="Arial"/>
          <w:sz w:val="18"/>
          <w:szCs w:val="18"/>
        </w:rPr>
      </w:pPr>
      <w:r w:rsidRPr="009135D6">
        <w:rPr>
          <w:rFonts w:ascii="Arial" w:hAnsi="Arial" w:cs="Arial"/>
          <w:sz w:val="18"/>
          <w:szCs w:val="18"/>
        </w:rPr>
        <w:t>Glavne naloge varnostnika so:</w:t>
      </w:r>
    </w:p>
    <w:p w14:paraId="1BB34B83" w14:textId="77777777" w:rsidR="001B091F" w:rsidRPr="001B091F" w:rsidRDefault="001B091F" w:rsidP="003B37D4">
      <w:pPr>
        <w:numPr>
          <w:ilvl w:val="0"/>
          <w:numId w:val="59"/>
        </w:numPr>
        <w:spacing w:after="0" w:line="240" w:lineRule="auto"/>
        <w:contextualSpacing/>
        <w:rPr>
          <w:rFonts w:ascii="Arial" w:eastAsia="Times New Roman" w:hAnsi="Arial" w:cs="Arial"/>
          <w:sz w:val="18"/>
          <w:szCs w:val="18"/>
          <w:lang w:eastAsia="sl-SI"/>
        </w:rPr>
      </w:pPr>
      <w:r w:rsidRPr="001B091F">
        <w:rPr>
          <w:rFonts w:ascii="Arial" w:eastAsia="Times New Roman" w:hAnsi="Arial" w:cs="Arial"/>
          <w:sz w:val="18"/>
          <w:szCs w:val="18"/>
          <w:lang w:eastAsia="sl-SI"/>
        </w:rPr>
        <w:t>varovanje območja, zgradbe in prostorov z opravljanjem varnostnih nalog na celotnem bolnišničnem območju,</w:t>
      </w:r>
    </w:p>
    <w:p w14:paraId="4864B08A" w14:textId="51CB9817" w:rsidR="001B091F" w:rsidRPr="006B13B1" w:rsidRDefault="001B091F" w:rsidP="003B37D4">
      <w:pPr>
        <w:numPr>
          <w:ilvl w:val="0"/>
          <w:numId w:val="59"/>
        </w:numPr>
        <w:spacing w:after="0" w:line="240" w:lineRule="auto"/>
        <w:contextualSpacing/>
        <w:rPr>
          <w:rFonts w:ascii="Arial" w:eastAsia="Times New Roman" w:hAnsi="Arial" w:cs="Arial"/>
          <w:sz w:val="18"/>
          <w:szCs w:val="18"/>
          <w:lang w:eastAsia="sl-SI"/>
        </w:rPr>
      </w:pPr>
      <w:r w:rsidRPr="006B13B1">
        <w:rPr>
          <w:rFonts w:ascii="Arial" w:eastAsia="Times New Roman" w:hAnsi="Arial" w:cs="Arial"/>
          <w:sz w:val="18"/>
          <w:szCs w:val="18"/>
          <w:lang w:eastAsia="sl-SI"/>
        </w:rPr>
        <w:t>izvajanje nadzora na vhodu/izhodu na varovano območje z namenom zavarovanja ljudi in premoženja</w:t>
      </w:r>
      <w:r w:rsidR="00453843" w:rsidRPr="006B13B1">
        <w:rPr>
          <w:rFonts w:ascii="Arial" w:eastAsia="Times New Roman" w:hAnsi="Arial" w:cs="Arial"/>
          <w:sz w:val="18"/>
          <w:szCs w:val="18"/>
          <w:lang w:eastAsia="sl-SI"/>
        </w:rPr>
        <w:t>;</w:t>
      </w:r>
    </w:p>
    <w:p w14:paraId="59D570B4" w14:textId="10098BA1" w:rsidR="001B091F" w:rsidRPr="006B13B1" w:rsidRDefault="00240DA2" w:rsidP="003B37D4">
      <w:pPr>
        <w:numPr>
          <w:ilvl w:val="0"/>
          <w:numId w:val="59"/>
        </w:numPr>
        <w:spacing w:after="0" w:line="240" w:lineRule="auto"/>
        <w:contextualSpacing/>
        <w:rPr>
          <w:rFonts w:ascii="Arial" w:eastAsia="Times New Roman" w:hAnsi="Arial" w:cs="Arial"/>
          <w:sz w:val="18"/>
          <w:szCs w:val="18"/>
          <w:lang w:eastAsia="sl-SI"/>
        </w:rPr>
      </w:pPr>
      <w:r w:rsidRPr="006B13B1">
        <w:rPr>
          <w:rFonts w:ascii="Arial" w:eastAsia="Times New Roman" w:hAnsi="Arial" w:cs="Arial"/>
          <w:sz w:val="18"/>
          <w:szCs w:val="18"/>
          <w:lang w:eastAsia="sl-SI"/>
        </w:rPr>
        <w:t>posredovanje informacij obiskovalcem in pacientom;</w:t>
      </w:r>
    </w:p>
    <w:p w14:paraId="6C5189AC" w14:textId="0A967AFB" w:rsidR="001B091F" w:rsidRPr="006B13B1" w:rsidRDefault="001B091F" w:rsidP="003B37D4">
      <w:pPr>
        <w:numPr>
          <w:ilvl w:val="0"/>
          <w:numId w:val="59"/>
        </w:numPr>
        <w:spacing w:after="0" w:line="240" w:lineRule="auto"/>
        <w:contextualSpacing/>
        <w:rPr>
          <w:rFonts w:ascii="Arial" w:eastAsia="Times New Roman" w:hAnsi="Arial" w:cs="Arial"/>
          <w:sz w:val="18"/>
          <w:szCs w:val="18"/>
          <w:lang w:eastAsia="sl-SI"/>
        </w:rPr>
      </w:pPr>
      <w:r w:rsidRPr="006B13B1">
        <w:rPr>
          <w:rFonts w:ascii="Arial" w:eastAsia="Times New Roman" w:hAnsi="Arial" w:cs="Arial"/>
          <w:sz w:val="18"/>
          <w:szCs w:val="18"/>
          <w:lang w:eastAsia="sl-SI"/>
        </w:rPr>
        <w:t>izvajanje rednih obhodov po varovanem območju z namenom zavarovanja ljudi in premoženja,</w:t>
      </w:r>
      <w:r w:rsidR="00453843" w:rsidRPr="006B13B1">
        <w:rPr>
          <w:rFonts w:ascii="Arial" w:eastAsia="Times New Roman" w:hAnsi="Arial" w:cs="Arial"/>
          <w:sz w:val="18"/>
          <w:szCs w:val="18"/>
          <w:lang w:eastAsia="sl-SI"/>
        </w:rPr>
        <w:t xml:space="preserve"> na kontrolnih točkah obvezno evidentiranje obhoda;</w:t>
      </w:r>
    </w:p>
    <w:p w14:paraId="0F1B74FD" w14:textId="77777777" w:rsidR="001B091F" w:rsidRPr="006B13B1" w:rsidRDefault="001B091F" w:rsidP="003B37D4">
      <w:pPr>
        <w:numPr>
          <w:ilvl w:val="0"/>
          <w:numId w:val="59"/>
        </w:numPr>
        <w:spacing w:after="0" w:line="240" w:lineRule="auto"/>
        <w:contextualSpacing/>
        <w:rPr>
          <w:rFonts w:ascii="Arial" w:eastAsia="Times New Roman" w:hAnsi="Arial" w:cs="Arial"/>
          <w:sz w:val="18"/>
          <w:szCs w:val="18"/>
          <w:lang w:eastAsia="sl-SI"/>
        </w:rPr>
      </w:pPr>
      <w:r w:rsidRPr="006B13B1">
        <w:rPr>
          <w:rFonts w:ascii="Arial" w:eastAsia="Times New Roman" w:hAnsi="Arial" w:cs="Arial"/>
          <w:sz w:val="18"/>
          <w:szCs w:val="18"/>
          <w:lang w:eastAsia="sl-SI"/>
        </w:rPr>
        <w:t>kontrola spoštovanja časa obiskov,</w:t>
      </w:r>
    </w:p>
    <w:p w14:paraId="65146194" w14:textId="6F0E7056" w:rsidR="00453843" w:rsidRPr="006B13B1" w:rsidRDefault="00453843" w:rsidP="003B37D4">
      <w:pPr>
        <w:numPr>
          <w:ilvl w:val="0"/>
          <w:numId w:val="59"/>
        </w:numPr>
        <w:spacing w:after="0" w:line="240" w:lineRule="auto"/>
        <w:contextualSpacing/>
        <w:rPr>
          <w:rFonts w:ascii="Arial" w:eastAsia="Times New Roman" w:hAnsi="Arial" w:cs="Arial"/>
          <w:sz w:val="18"/>
          <w:szCs w:val="18"/>
          <w:lang w:eastAsia="sl-SI"/>
        </w:rPr>
      </w:pPr>
      <w:r w:rsidRPr="006B13B1">
        <w:rPr>
          <w:rFonts w:ascii="Arial" w:eastAsia="Times New Roman" w:hAnsi="Arial" w:cs="Arial"/>
          <w:sz w:val="18"/>
          <w:szCs w:val="18"/>
          <w:lang w:eastAsia="sl-SI"/>
        </w:rPr>
        <w:t>kontrola zaklenjenosti vrat na objektih v popoldanskem in nočnem času;</w:t>
      </w:r>
    </w:p>
    <w:p w14:paraId="2B63B7CC" w14:textId="77777777" w:rsidR="001B091F" w:rsidRPr="006B13B1" w:rsidRDefault="001B091F" w:rsidP="003B37D4">
      <w:pPr>
        <w:numPr>
          <w:ilvl w:val="0"/>
          <w:numId w:val="59"/>
        </w:numPr>
        <w:spacing w:after="0" w:line="240" w:lineRule="auto"/>
        <w:contextualSpacing/>
        <w:rPr>
          <w:rFonts w:ascii="Arial" w:eastAsia="Times New Roman" w:hAnsi="Arial" w:cs="Arial"/>
          <w:sz w:val="18"/>
          <w:szCs w:val="18"/>
          <w:lang w:eastAsia="sl-SI"/>
        </w:rPr>
      </w:pPr>
      <w:r w:rsidRPr="006B13B1">
        <w:rPr>
          <w:rFonts w:ascii="Arial" w:eastAsia="Times New Roman" w:hAnsi="Arial" w:cs="Arial"/>
          <w:sz w:val="18"/>
          <w:szCs w:val="18"/>
          <w:lang w:eastAsia="sl-SI"/>
        </w:rPr>
        <w:t>ugotavljanje identitete sumljivih in nezaželenih oseb,</w:t>
      </w:r>
    </w:p>
    <w:p w14:paraId="2B8ED531" w14:textId="77777777" w:rsidR="001B091F" w:rsidRPr="006B13B1" w:rsidRDefault="001B091F" w:rsidP="003B37D4">
      <w:pPr>
        <w:numPr>
          <w:ilvl w:val="0"/>
          <w:numId w:val="59"/>
        </w:numPr>
        <w:spacing w:after="0" w:line="240" w:lineRule="auto"/>
        <w:contextualSpacing/>
        <w:rPr>
          <w:rFonts w:ascii="Arial" w:eastAsia="Times New Roman" w:hAnsi="Arial" w:cs="Arial"/>
          <w:sz w:val="18"/>
          <w:szCs w:val="18"/>
          <w:lang w:eastAsia="sl-SI"/>
        </w:rPr>
      </w:pPr>
      <w:r w:rsidRPr="006B13B1">
        <w:rPr>
          <w:rFonts w:ascii="Arial" w:eastAsia="Times New Roman" w:hAnsi="Arial" w:cs="Arial"/>
          <w:sz w:val="18"/>
          <w:szCs w:val="18"/>
          <w:lang w:eastAsia="sl-SI"/>
        </w:rPr>
        <w:t>zagotavljanje prihoda intervencijske skupine ter izvajanje nujnih ukrepov ob zaznavi kaznivega dejanja ali drugega varnostnega pojava,</w:t>
      </w:r>
    </w:p>
    <w:p w14:paraId="2195889A" w14:textId="77777777" w:rsidR="001B091F" w:rsidRPr="006B13B1" w:rsidRDefault="001B091F" w:rsidP="003B37D4">
      <w:pPr>
        <w:numPr>
          <w:ilvl w:val="0"/>
          <w:numId w:val="59"/>
        </w:numPr>
        <w:spacing w:after="0" w:line="240" w:lineRule="auto"/>
        <w:contextualSpacing/>
        <w:rPr>
          <w:rFonts w:ascii="Arial" w:eastAsia="Times New Roman" w:hAnsi="Arial" w:cs="Arial"/>
          <w:sz w:val="18"/>
          <w:szCs w:val="18"/>
          <w:lang w:eastAsia="sl-SI"/>
        </w:rPr>
      </w:pPr>
      <w:r w:rsidRPr="006B13B1">
        <w:rPr>
          <w:rFonts w:ascii="Arial" w:eastAsia="Times New Roman" w:hAnsi="Arial" w:cs="Arial"/>
          <w:sz w:val="18"/>
          <w:szCs w:val="18"/>
          <w:lang w:eastAsia="sl-SI"/>
        </w:rPr>
        <w:t>obveščanje in nudenje pomoči policiji, reševalni službi, gasilcem, dežurnemu zdravniku,</w:t>
      </w:r>
    </w:p>
    <w:p w14:paraId="00A64095" w14:textId="1DE2E99A" w:rsidR="001B091F" w:rsidRPr="006B13B1" w:rsidRDefault="00240DA2" w:rsidP="003B37D4">
      <w:pPr>
        <w:numPr>
          <w:ilvl w:val="0"/>
          <w:numId w:val="59"/>
        </w:numPr>
        <w:spacing w:after="0" w:line="240" w:lineRule="auto"/>
        <w:contextualSpacing/>
        <w:rPr>
          <w:rFonts w:ascii="Arial" w:eastAsia="Times New Roman" w:hAnsi="Arial" w:cs="Arial"/>
          <w:sz w:val="18"/>
          <w:szCs w:val="18"/>
          <w:lang w:eastAsia="sl-SI"/>
        </w:rPr>
      </w:pPr>
      <w:r w:rsidRPr="006B13B1">
        <w:rPr>
          <w:rFonts w:ascii="Arial" w:eastAsia="Times New Roman" w:hAnsi="Arial" w:cs="Arial"/>
          <w:sz w:val="18"/>
          <w:szCs w:val="18"/>
          <w:lang w:eastAsia="sl-SI"/>
        </w:rPr>
        <w:t xml:space="preserve">po predhodnem dogovoru z naročnikom </w:t>
      </w:r>
      <w:r w:rsidR="001B091F" w:rsidRPr="006B13B1">
        <w:rPr>
          <w:rFonts w:ascii="Arial" w:eastAsia="Times New Roman" w:hAnsi="Arial" w:cs="Arial"/>
          <w:sz w:val="18"/>
          <w:szCs w:val="18"/>
          <w:lang w:eastAsia="sl-SI"/>
        </w:rPr>
        <w:t>prenos gotovine znotraj naročnikovega kompleksa in prenos enkrat dnevno do določene bančne ustanove ob delovnih dneh</w:t>
      </w:r>
      <w:r w:rsidRPr="006B13B1">
        <w:rPr>
          <w:rFonts w:ascii="Arial" w:eastAsia="Times New Roman" w:hAnsi="Arial" w:cs="Arial"/>
          <w:sz w:val="18"/>
          <w:szCs w:val="18"/>
          <w:lang w:eastAsia="sl-SI"/>
        </w:rPr>
        <w:t>;</w:t>
      </w:r>
    </w:p>
    <w:p w14:paraId="1F606888" w14:textId="4A4811C0" w:rsidR="00240DA2" w:rsidRPr="006B13B1" w:rsidRDefault="00240DA2" w:rsidP="003B37D4">
      <w:pPr>
        <w:numPr>
          <w:ilvl w:val="0"/>
          <w:numId w:val="59"/>
        </w:numPr>
        <w:spacing w:after="0" w:line="240" w:lineRule="auto"/>
        <w:contextualSpacing/>
        <w:rPr>
          <w:rFonts w:ascii="Arial" w:eastAsia="Times New Roman" w:hAnsi="Arial" w:cs="Arial"/>
          <w:sz w:val="18"/>
          <w:szCs w:val="18"/>
          <w:lang w:eastAsia="sl-SI"/>
        </w:rPr>
      </w:pPr>
      <w:r w:rsidRPr="006B13B1">
        <w:rPr>
          <w:rFonts w:ascii="Arial" w:eastAsia="Times New Roman" w:hAnsi="Arial" w:cs="Arial"/>
          <w:sz w:val="18"/>
          <w:szCs w:val="18"/>
          <w:lang w:eastAsia="sl-SI"/>
        </w:rPr>
        <w:t>skrb za urejenost delovnega prostora;</w:t>
      </w:r>
    </w:p>
    <w:p w14:paraId="5B9CFE6F" w14:textId="5B53318E" w:rsidR="00240DA2" w:rsidRPr="006B13B1" w:rsidRDefault="00240DA2" w:rsidP="003B37D4">
      <w:pPr>
        <w:numPr>
          <w:ilvl w:val="0"/>
          <w:numId w:val="59"/>
        </w:numPr>
        <w:spacing w:after="0" w:line="240" w:lineRule="auto"/>
        <w:contextualSpacing/>
        <w:rPr>
          <w:rFonts w:ascii="Arial" w:eastAsia="Times New Roman" w:hAnsi="Arial" w:cs="Arial"/>
          <w:sz w:val="18"/>
          <w:szCs w:val="18"/>
          <w:lang w:eastAsia="sl-SI"/>
        </w:rPr>
      </w:pPr>
      <w:r w:rsidRPr="006B13B1">
        <w:rPr>
          <w:rFonts w:ascii="Arial" w:eastAsia="Times New Roman" w:hAnsi="Arial" w:cs="Arial"/>
          <w:sz w:val="18"/>
          <w:szCs w:val="18"/>
          <w:lang w:eastAsia="sl-SI"/>
        </w:rPr>
        <w:t xml:space="preserve">vodenje </w:t>
      </w:r>
      <w:r w:rsidR="00F36BA5" w:rsidRPr="006B13B1">
        <w:rPr>
          <w:rFonts w:ascii="Arial" w:eastAsia="Times New Roman" w:hAnsi="Arial" w:cs="Arial"/>
          <w:sz w:val="18"/>
          <w:szCs w:val="18"/>
          <w:lang w:eastAsia="sl-SI"/>
        </w:rPr>
        <w:t>knjige</w:t>
      </w:r>
      <w:r w:rsidRPr="006B13B1">
        <w:rPr>
          <w:rFonts w:ascii="Arial" w:eastAsia="Times New Roman" w:hAnsi="Arial" w:cs="Arial"/>
          <w:sz w:val="18"/>
          <w:szCs w:val="18"/>
          <w:lang w:eastAsia="sl-SI"/>
        </w:rPr>
        <w:t xml:space="preserve"> zapaženih napak in okvar ter pravočasni odziv na okvare;</w:t>
      </w:r>
    </w:p>
    <w:p w14:paraId="727AC2A7" w14:textId="004F740E" w:rsidR="00240DA2" w:rsidRPr="006B13B1" w:rsidRDefault="00240DA2" w:rsidP="003B37D4">
      <w:pPr>
        <w:numPr>
          <w:ilvl w:val="0"/>
          <w:numId w:val="59"/>
        </w:numPr>
        <w:spacing w:after="0" w:line="240" w:lineRule="auto"/>
        <w:contextualSpacing/>
        <w:rPr>
          <w:rFonts w:ascii="Arial" w:eastAsia="Times New Roman" w:hAnsi="Arial" w:cs="Arial"/>
          <w:sz w:val="18"/>
          <w:szCs w:val="18"/>
          <w:lang w:eastAsia="sl-SI"/>
        </w:rPr>
      </w:pPr>
      <w:r w:rsidRPr="006B13B1">
        <w:rPr>
          <w:rFonts w:ascii="Arial" w:eastAsia="Times New Roman" w:hAnsi="Arial" w:cs="Arial"/>
          <w:sz w:val="18"/>
          <w:szCs w:val="18"/>
          <w:lang w:eastAsia="sl-SI"/>
        </w:rPr>
        <w:t>izvajanje prvih nujnih ukrepov ob zaznavi kaznivega dejanja ali drugega varnostnega pojava (obveščanje policije, VNC, gasilcev, reševalcev ali odgovorne osebe naročnika) in izdelava pisnega poročila;</w:t>
      </w:r>
    </w:p>
    <w:p w14:paraId="145D9B29" w14:textId="30C8D680" w:rsidR="00240DA2" w:rsidRPr="006B13B1" w:rsidRDefault="00240DA2" w:rsidP="003B37D4">
      <w:pPr>
        <w:numPr>
          <w:ilvl w:val="0"/>
          <w:numId w:val="59"/>
        </w:numPr>
        <w:spacing w:after="0" w:line="240" w:lineRule="auto"/>
        <w:contextualSpacing/>
        <w:rPr>
          <w:rFonts w:ascii="Arial" w:eastAsia="Times New Roman" w:hAnsi="Arial" w:cs="Arial"/>
          <w:sz w:val="18"/>
          <w:szCs w:val="18"/>
          <w:lang w:eastAsia="sl-SI"/>
        </w:rPr>
      </w:pPr>
      <w:r w:rsidRPr="006B13B1">
        <w:rPr>
          <w:rFonts w:ascii="Arial" w:eastAsia="Times New Roman" w:hAnsi="Arial" w:cs="Arial"/>
          <w:sz w:val="18"/>
          <w:szCs w:val="18"/>
          <w:lang w:eastAsia="sl-SI"/>
        </w:rPr>
        <w:t>gašenje začetnih požarov, reševanje iz dvigal;</w:t>
      </w:r>
    </w:p>
    <w:p w14:paraId="71A10B8C" w14:textId="097E9F00" w:rsidR="00240DA2" w:rsidRPr="006B13B1" w:rsidRDefault="00240DA2" w:rsidP="003B37D4">
      <w:pPr>
        <w:numPr>
          <w:ilvl w:val="0"/>
          <w:numId w:val="59"/>
        </w:numPr>
        <w:spacing w:after="0" w:line="240" w:lineRule="auto"/>
        <w:contextualSpacing/>
        <w:rPr>
          <w:rFonts w:ascii="Arial" w:eastAsia="Times New Roman" w:hAnsi="Arial" w:cs="Arial"/>
          <w:sz w:val="18"/>
          <w:szCs w:val="18"/>
          <w:lang w:eastAsia="sl-SI"/>
        </w:rPr>
      </w:pPr>
      <w:r w:rsidRPr="006B13B1">
        <w:rPr>
          <w:rFonts w:ascii="Arial" w:eastAsia="Times New Roman" w:hAnsi="Arial" w:cs="Arial"/>
          <w:sz w:val="18"/>
          <w:szCs w:val="18"/>
          <w:lang w:eastAsia="sl-SI"/>
        </w:rPr>
        <w:t>skrb za prosto intervencijsko pot;</w:t>
      </w:r>
    </w:p>
    <w:p w14:paraId="6374E879" w14:textId="5564A552" w:rsidR="00240DA2" w:rsidRPr="006B13B1" w:rsidRDefault="00240DA2" w:rsidP="003B37D4">
      <w:pPr>
        <w:numPr>
          <w:ilvl w:val="0"/>
          <w:numId w:val="59"/>
        </w:numPr>
        <w:spacing w:after="0" w:line="240" w:lineRule="auto"/>
        <w:contextualSpacing/>
        <w:rPr>
          <w:rFonts w:ascii="Arial" w:eastAsia="Times New Roman" w:hAnsi="Arial" w:cs="Arial"/>
          <w:sz w:val="18"/>
          <w:szCs w:val="18"/>
          <w:lang w:eastAsia="sl-SI"/>
        </w:rPr>
      </w:pPr>
      <w:r w:rsidRPr="006B13B1">
        <w:rPr>
          <w:rFonts w:ascii="Arial" w:eastAsia="Times New Roman" w:hAnsi="Arial" w:cs="Arial"/>
          <w:sz w:val="18"/>
          <w:szCs w:val="18"/>
          <w:lang w:eastAsia="sl-SI"/>
        </w:rPr>
        <w:t>obveščanje o brezhibnosti delovanja varnostnih sistemov.</w:t>
      </w:r>
    </w:p>
    <w:p w14:paraId="0508564B" w14:textId="77777777" w:rsidR="001B091F" w:rsidRPr="006B13B1" w:rsidRDefault="001B091F" w:rsidP="003B37D4">
      <w:pPr>
        <w:numPr>
          <w:ilvl w:val="0"/>
          <w:numId w:val="59"/>
        </w:numPr>
        <w:spacing w:after="0" w:line="240" w:lineRule="auto"/>
        <w:contextualSpacing/>
        <w:rPr>
          <w:rFonts w:ascii="Arial" w:eastAsia="Times New Roman" w:hAnsi="Arial" w:cs="Arial"/>
          <w:sz w:val="18"/>
          <w:szCs w:val="18"/>
          <w:lang w:eastAsia="sl-SI"/>
        </w:rPr>
      </w:pPr>
      <w:r w:rsidRPr="006B13B1">
        <w:rPr>
          <w:rFonts w:ascii="Arial" w:eastAsia="Times New Roman" w:hAnsi="Arial" w:cs="Arial"/>
          <w:sz w:val="18"/>
          <w:szCs w:val="18"/>
          <w:lang w:eastAsia="sl-SI"/>
        </w:rPr>
        <w:t>opravljanje drugih nalog, ki jih naroči uprava bolnišnice ali pooblaščena oseba naročnika</w:t>
      </w:r>
    </w:p>
    <w:tbl>
      <w:tblPr>
        <w:tblStyle w:val="NormalTablePHPDOCX"/>
        <w:tblW w:w="0" w:type="auto"/>
        <w:tblInd w:w="108" w:type="dxa"/>
        <w:tblLook w:val="04A0" w:firstRow="1" w:lastRow="0" w:firstColumn="1" w:lastColumn="0" w:noHBand="0" w:noVBand="1"/>
      </w:tblPr>
      <w:tblGrid>
        <w:gridCol w:w="222"/>
      </w:tblGrid>
      <w:tr w:rsidR="001B091F" w:rsidRPr="002203B8" w14:paraId="0282B37F" w14:textId="77777777" w:rsidTr="00466A53">
        <w:tc>
          <w:tcPr>
            <w:tcW w:w="0" w:type="auto"/>
            <w:tcMar>
              <w:top w:w="0" w:type="auto"/>
              <w:bottom w:w="0" w:type="auto"/>
            </w:tcMar>
          </w:tcPr>
          <w:p w14:paraId="4C08A3DA" w14:textId="77777777" w:rsidR="001B091F" w:rsidRPr="002203B8" w:rsidRDefault="001B091F" w:rsidP="00466A53">
            <w:pPr>
              <w:ind w:left="720"/>
              <w:rPr>
                <w:rFonts w:ascii="Arial" w:hAnsi="Arial" w:cs="Arial"/>
                <w:sz w:val="18"/>
                <w:szCs w:val="18"/>
              </w:rPr>
            </w:pPr>
          </w:p>
        </w:tc>
      </w:tr>
    </w:tbl>
    <w:p w14:paraId="6F8E4EB4" w14:textId="1806804D" w:rsidR="001B091F" w:rsidRDefault="001B091F" w:rsidP="001B091F">
      <w:pPr>
        <w:spacing w:after="0" w:line="240" w:lineRule="auto"/>
        <w:jc w:val="both"/>
        <w:rPr>
          <w:rFonts w:ascii="Arial" w:eastAsia="Times New Roman" w:hAnsi="Arial" w:cs="Arial"/>
          <w:sz w:val="18"/>
          <w:szCs w:val="18"/>
          <w:lang w:eastAsia="sl-SI"/>
        </w:rPr>
      </w:pPr>
      <w:r w:rsidRPr="001B091F">
        <w:rPr>
          <w:rFonts w:ascii="Arial" w:eastAsia="Times New Roman" w:hAnsi="Arial" w:cs="Arial"/>
          <w:sz w:val="18"/>
          <w:szCs w:val="18"/>
          <w:lang w:eastAsia="sl-SI"/>
        </w:rPr>
        <w:t xml:space="preserve">V času, ko objekti niso varovani z varnostnikom, se izvaja tehnično varovanje objektov in 2 </w:t>
      </w:r>
      <w:proofErr w:type="spellStart"/>
      <w:r w:rsidRPr="001B091F">
        <w:rPr>
          <w:rFonts w:ascii="Arial" w:eastAsia="Times New Roman" w:hAnsi="Arial" w:cs="Arial"/>
          <w:sz w:val="18"/>
          <w:szCs w:val="18"/>
          <w:lang w:eastAsia="sl-SI"/>
        </w:rPr>
        <w:t>kratni</w:t>
      </w:r>
      <w:proofErr w:type="spellEnd"/>
      <w:r w:rsidRPr="001B091F">
        <w:rPr>
          <w:rFonts w:ascii="Arial" w:eastAsia="Times New Roman" w:hAnsi="Arial" w:cs="Arial"/>
          <w:sz w:val="18"/>
          <w:szCs w:val="18"/>
          <w:lang w:eastAsia="sl-SI"/>
        </w:rPr>
        <w:t xml:space="preserve"> fizični obhod usposobljenega varnostnika po vseh objektih bolnišnice v trajanju cca ½ ure. V posameznih objektih je izvajalec dolžan postaviti kontrolne točke, kjer varnostnik potrdi svoj obhod. Poročilo o opravljenih obhodih je izvajalec dolžan </w:t>
      </w:r>
      <w:r w:rsidR="007E6405">
        <w:rPr>
          <w:rFonts w:ascii="Arial" w:eastAsia="Times New Roman" w:hAnsi="Arial" w:cs="Arial"/>
          <w:sz w:val="18"/>
          <w:szCs w:val="18"/>
          <w:lang w:eastAsia="sl-SI"/>
        </w:rPr>
        <w:t xml:space="preserve">posredovati v obliki dnevnih in </w:t>
      </w:r>
      <w:r w:rsidRPr="001B091F">
        <w:rPr>
          <w:rFonts w:ascii="Arial" w:eastAsia="Times New Roman" w:hAnsi="Arial" w:cs="Arial"/>
          <w:sz w:val="18"/>
          <w:szCs w:val="18"/>
          <w:lang w:eastAsia="sl-SI"/>
        </w:rPr>
        <w:t>mesečn</w:t>
      </w:r>
      <w:r w:rsidR="007E6405">
        <w:rPr>
          <w:rFonts w:ascii="Arial" w:eastAsia="Times New Roman" w:hAnsi="Arial" w:cs="Arial"/>
          <w:sz w:val="18"/>
          <w:szCs w:val="18"/>
          <w:lang w:eastAsia="sl-SI"/>
        </w:rPr>
        <w:t>ih</w:t>
      </w:r>
      <w:r w:rsidRPr="001B091F">
        <w:rPr>
          <w:rFonts w:ascii="Arial" w:eastAsia="Times New Roman" w:hAnsi="Arial" w:cs="Arial"/>
          <w:sz w:val="18"/>
          <w:szCs w:val="18"/>
          <w:lang w:eastAsia="sl-SI"/>
        </w:rPr>
        <w:t xml:space="preserve"> </w:t>
      </w:r>
      <w:r w:rsidR="007E6405">
        <w:rPr>
          <w:rFonts w:ascii="Arial" w:eastAsia="Times New Roman" w:hAnsi="Arial" w:cs="Arial"/>
          <w:sz w:val="18"/>
          <w:szCs w:val="18"/>
          <w:lang w:eastAsia="sl-SI"/>
        </w:rPr>
        <w:t xml:space="preserve">poročil </w:t>
      </w:r>
      <w:r w:rsidRPr="001B091F">
        <w:rPr>
          <w:rFonts w:ascii="Arial" w:eastAsia="Times New Roman" w:hAnsi="Arial" w:cs="Arial"/>
          <w:sz w:val="18"/>
          <w:szCs w:val="18"/>
          <w:lang w:eastAsia="sl-SI"/>
        </w:rPr>
        <w:t>pogodbeno pooblaščeni osebi naročnika.</w:t>
      </w:r>
    </w:p>
    <w:p w14:paraId="7AB62EB7" w14:textId="77777777" w:rsidR="001B091F" w:rsidRDefault="001B091F" w:rsidP="001B091F">
      <w:pPr>
        <w:spacing w:after="0" w:line="240" w:lineRule="auto"/>
        <w:jc w:val="both"/>
        <w:rPr>
          <w:rFonts w:ascii="Arial" w:eastAsia="Times New Roman" w:hAnsi="Arial" w:cs="Arial"/>
          <w:sz w:val="18"/>
          <w:szCs w:val="18"/>
          <w:lang w:eastAsia="sl-SI"/>
        </w:rPr>
      </w:pPr>
    </w:p>
    <w:p w14:paraId="4A8D838C" w14:textId="77777777" w:rsidR="001B091F" w:rsidRPr="001B091F" w:rsidRDefault="001B091F" w:rsidP="001B091F">
      <w:pPr>
        <w:spacing w:after="0" w:line="240" w:lineRule="auto"/>
        <w:jc w:val="both"/>
        <w:rPr>
          <w:rFonts w:ascii="Arial" w:eastAsia="Times New Roman" w:hAnsi="Arial" w:cs="Arial"/>
          <w:bCs/>
          <w:sz w:val="18"/>
          <w:szCs w:val="18"/>
          <w:u w:val="single"/>
        </w:rPr>
      </w:pPr>
      <w:r w:rsidRPr="001B091F">
        <w:rPr>
          <w:rFonts w:ascii="Arial" w:eastAsia="Times New Roman" w:hAnsi="Arial" w:cs="Arial"/>
          <w:bCs/>
          <w:sz w:val="18"/>
          <w:szCs w:val="18"/>
          <w:u w:val="single"/>
        </w:rPr>
        <w:t>Izvajanje obhodov in opazovanje varovanega objekta</w:t>
      </w:r>
    </w:p>
    <w:p w14:paraId="31FC6EFF" w14:textId="77777777" w:rsidR="001B091F" w:rsidRPr="001B091F" w:rsidRDefault="001B091F" w:rsidP="003B37D4">
      <w:pPr>
        <w:numPr>
          <w:ilvl w:val="0"/>
          <w:numId w:val="60"/>
        </w:numPr>
        <w:spacing w:after="0" w:line="240" w:lineRule="auto"/>
        <w:contextualSpacing/>
        <w:jc w:val="both"/>
        <w:rPr>
          <w:rFonts w:ascii="Arial" w:eastAsia="Times New Roman" w:hAnsi="Arial" w:cs="Arial"/>
          <w:bCs/>
          <w:sz w:val="18"/>
          <w:szCs w:val="18"/>
        </w:rPr>
      </w:pPr>
      <w:r w:rsidRPr="001B091F">
        <w:rPr>
          <w:rFonts w:ascii="Arial" w:eastAsia="Times New Roman" w:hAnsi="Arial" w:cs="Arial"/>
          <w:bCs/>
          <w:sz w:val="18"/>
          <w:szCs w:val="18"/>
        </w:rPr>
        <w:t>dnevno izvajanje obhodov in opazovanje varovanega objekta, in sicer z dvema fizičnima obhoda usposobljenega varnostnika po vseh objektih bolnišnice v trajanju cca ½ ure. V posameznih objektih je izvajalec dolžan postaviti kontrolne točke, kjer varnostnik potrdi svoj obhod.</w:t>
      </w:r>
    </w:p>
    <w:p w14:paraId="3C3AFE02" w14:textId="77777777" w:rsidR="001B091F" w:rsidRPr="001B091F" w:rsidRDefault="001B091F" w:rsidP="003B37D4">
      <w:pPr>
        <w:numPr>
          <w:ilvl w:val="0"/>
          <w:numId w:val="60"/>
        </w:numPr>
        <w:spacing w:after="0" w:line="240" w:lineRule="auto"/>
        <w:contextualSpacing/>
        <w:jc w:val="both"/>
        <w:rPr>
          <w:rFonts w:ascii="Arial" w:eastAsia="Times New Roman" w:hAnsi="Arial" w:cs="Arial"/>
          <w:bCs/>
          <w:sz w:val="18"/>
          <w:szCs w:val="18"/>
        </w:rPr>
      </w:pPr>
      <w:r w:rsidRPr="001B091F">
        <w:rPr>
          <w:rFonts w:ascii="Arial" w:eastAsia="Times New Roman" w:hAnsi="Arial" w:cs="Arial"/>
          <w:bCs/>
          <w:sz w:val="18"/>
          <w:szCs w:val="18"/>
        </w:rPr>
        <w:t>čas izvajanja obhodov: prihoda se enakomerno porazdelita med 22:00 in 5:00 uro naslednjega dne.</w:t>
      </w:r>
    </w:p>
    <w:p w14:paraId="3E2F769B" w14:textId="77777777" w:rsidR="001B091F" w:rsidRPr="001B091F" w:rsidRDefault="001B091F" w:rsidP="003B37D4">
      <w:pPr>
        <w:numPr>
          <w:ilvl w:val="0"/>
          <w:numId w:val="60"/>
        </w:numPr>
        <w:spacing w:after="0" w:line="240" w:lineRule="auto"/>
        <w:contextualSpacing/>
        <w:jc w:val="both"/>
        <w:rPr>
          <w:rFonts w:ascii="Arial" w:eastAsia="Times New Roman" w:hAnsi="Arial" w:cs="Arial"/>
          <w:bCs/>
          <w:sz w:val="18"/>
          <w:szCs w:val="18"/>
        </w:rPr>
      </w:pPr>
      <w:r w:rsidRPr="001B091F">
        <w:rPr>
          <w:rFonts w:ascii="Arial" w:eastAsia="Times New Roman" w:hAnsi="Arial" w:cs="Arial"/>
          <w:bCs/>
          <w:sz w:val="18"/>
          <w:szCs w:val="18"/>
        </w:rPr>
        <w:t>v primeru izrednega dogodka odreagira v skladu s svojimi pooblastili</w:t>
      </w:r>
    </w:p>
    <w:p w14:paraId="3DE5F705" w14:textId="77777777" w:rsidR="001B091F" w:rsidRPr="001B091F" w:rsidRDefault="001B091F" w:rsidP="003B37D4">
      <w:pPr>
        <w:numPr>
          <w:ilvl w:val="0"/>
          <w:numId w:val="60"/>
        </w:numPr>
        <w:spacing w:after="0" w:line="240" w:lineRule="auto"/>
        <w:contextualSpacing/>
        <w:jc w:val="both"/>
        <w:rPr>
          <w:rFonts w:ascii="Arial" w:eastAsia="Times New Roman" w:hAnsi="Arial" w:cs="Arial"/>
          <w:bCs/>
          <w:sz w:val="18"/>
          <w:szCs w:val="18"/>
        </w:rPr>
      </w:pPr>
      <w:r w:rsidRPr="001B091F">
        <w:rPr>
          <w:rFonts w:ascii="Arial" w:eastAsia="Times New Roman" w:hAnsi="Arial" w:cs="Arial"/>
          <w:bCs/>
          <w:sz w:val="18"/>
          <w:szCs w:val="18"/>
        </w:rPr>
        <w:t>po izrednem dogodku izdela pisno obvestilo in ga najkasneje v 24 urah po izrednem dogodku dostavi naročniku po elektronski pošti pogodbeno pooblaščeni osebi naročnika.</w:t>
      </w:r>
    </w:p>
    <w:p w14:paraId="2185A06D" w14:textId="77777777" w:rsidR="001B091F" w:rsidRPr="001B091F" w:rsidRDefault="001B091F" w:rsidP="001B091F">
      <w:pPr>
        <w:spacing w:after="0" w:line="240" w:lineRule="auto"/>
        <w:jc w:val="both"/>
        <w:rPr>
          <w:rFonts w:ascii="Arial" w:eastAsia="Times New Roman" w:hAnsi="Arial" w:cs="Arial"/>
          <w:sz w:val="18"/>
          <w:szCs w:val="18"/>
          <w:lang w:eastAsia="sl-SI"/>
        </w:rPr>
      </w:pPr>
    </w:p>
    <w:p w14:paraId="2FA8AD69" w14:textId="77777777" w:rsidR="001B091F" w:rsidRPr="00E45D03" w:rsidRDefault="001B091F" w:rsidP="001B091F">
      <w:pPr>
        <w:spacing w:before="225" w:after="225" w:line="240" w:lineRule="auto"/>
        <w:jc w:val="both"/>
        <w:rPr>
          <w:rFonts w:eastAsia="Calibri" w:cs="Times New Roman"/>
        </w:rPr>
      </w:pPr>
      <w:r w:rsidRPr="00E45D03">
        <w:rPr>
          <w:rFonts w:ascii="Arial" w:eastAsia="Calibri" w:hAnsi="Arial" w:cs="Arial"/>
          <w:b/>
          <w:bCs/>
          <w:sz w:val="18"/>
          <w:szCs w:val="18"/>
          <w:u w:val="single"/>
        </w:rPr>
        <w:t>Ostale strokovne zahteve</w:t>
      </w:r>
    </w:p>
    <w:p w14:paraId="75114FA9" w14:textId="77777777" w:rsidR="001B091F" w:rsidRPr="00E45D03" w:rsidRDefault="001B091F" w:rsidP="001B091F">
      <w:pPr>
        <w:spacing w:before="225" w:after="225" w:line="240" w:lineRule="auto"/>
        <w:jc w:val="both"/>
        <w:rPr>
          <w:rFonts w:eastAsia="Calibri" w:cs="Times New Roman"/>
        </w:rPr>
      </w:pPr>
      <w:r w:rsidRPr="00E45D03">
        <w:rPr>
          <w:rFonts w:ascii="Arial" w:eastAsia="Calibri" w:hAnsi="Arial" w:cs="Arial"/>
          <w:sz w:val="18"/>
          <w:szCs w:val="18"/>
        </w:rPr>
        <w:t>Izvajalec mora zagotoviti, da se vsak novi varnostnik pred pričetkom dela v SBNM:</w:t>
      </w:r>
    </w:p>
    <w:tbl>
      <w:tblPr>
        <w:tblStyle w:val="NormalTablePHPDOCX"/>
        <w:tblW w:w="0" w:type="auto"/>
        <w:tblInd w:w="108" w:type="dxa"/>
        <w:tblLook w:val="04A0" w:firstRow="1" w:lastRow="0" w:firstColumn="1" w:lastColumn="0" w:noHBand="0" w:noVBand="1"/>
      </w:tblPr>
      <w:tblGrid>
        <w:gridCol w:w="5729"/>
      </w:tblGrid>
      <w:tr w:rsidR="001B091F" w:rsidRPr="00E45D03" w14:paraId="404F8569" w14:textId="77777777" w:rsidTr="00466A53">
        <w:tc>
          <w:tcPr>
            <w:tcW w:w="0" w:type="auto"/>
            <w:tcMar>
              <w:top w:w="0" w:type="auto"/>
              <w:bottom w:w="0" w:type="auto"/>
            </w:tcMar>
          </w:tcPr>
          <w:p w14:paraId="342A0147" w14:textId="77777777" w:rsidR="001B091F" w:rsidRPr="00E45D03" w:rsidRDefault="001B091F" w:rsidP="003B37D4">
            <w:pPr>
              <w:numPr>
                <w:ilvl w:val="0"/>
                <w:numId w:val="44"/>
              </w:numPr>
              <w:rPr>
                <w:rFonts w:ascii="Arial" w:eastAsia="Calibri" w:hAnsi="Arial" w:cs="Arial"/>
                <w:sz w:val="18"/>
                <w:szCs w:val="18"/>
              </w:rPr>
            </w:pPr>
            <w:r w:rsidRPr="00E45D03">
              <w:rPr>
                <w:rFonts w:ascii="Arial" w:eastAsia="Calibri" w:hAnsi="Arial" w:cs="Arial"/>
                <w:sz w:val="18"/>
                <w:szCs w:val="18"/>
              </w:rPr>
              <w:t>seznani in spozna prostore SB NM,</w:t>
            </w:r>
          </w:p>
          <w:p w14:paraId="4A7FD670" w14:textId="77777777" w:rsidR="001B091F" w:rsidRPr="00E45D03" w:rsidRDefault="001B091F" w:rsidP="003B37D4">
            <w:pPr>
              <w:numPr>
                <w:ilvl w:val="0"/>
                <w:numId w:val="44"/>
              </w:numPr>
              <w:rPr>
                <w:rFonts w:ascii="Arial" w:eastAsia="Calibri" w:hAnsi="Arial" w:cs="Arial"/>
                <w:sz w:val="18"/>
                <w:szCs w:val="18"/>
              </w:rPr>
            </w:pPr>
            <w:r w:rsidRPr="00E45D03">
              <w:rPr>
                <w:rFonts w:ascii="Arial" w:eastAsia="Calibri" w:hAnsi="Arial" w:cs="Arial"/>
                <w:sz w:val="18"/>
                <w:szCs w:val="18"/>
              </w:rPr>
              <w:t>seznani z delovanjem in upravljanjem požarne centrale</w:t>
            </w:r>
            <w:r>
              <w:rPr>
                <w:rFonts w:ascii="Arial" w:eastAsia="Calibri" w:hAnsi="Arial" w:cs="Arial"/>
                <w:sz w:val="18"/>
                <w:szCs w:val="18"/>
              </w:rPr>
              <w:t>,</w:t>
            </w:r>
          </w:p>
          <w:p w14:paraId="255251C5" w14:textId="77777777" w:rsidR="001B091F" w:rsidRPr="00E45D03" w:rsidRDefault="001B091F" w:rsidP="003B37D4">
            <w:pPr>
              <w:numPr>
                <w:ilvl w:val="0"/>
                <w:numId w:val="44"/>
              </w:numPr>
              <w:rPr>
                <w:rFonts w:ascii="Arial" w:eastAsia="Calibri" w:hAnsi="Arial" w:cs="Arial"/>
                <w:sz w:val="18"/>
                <w:szCs w:val="18"/>
              </w:rPr>
            </w:pPr>
            <w:r w:rsidRPr="00E45D03">
              <w:rPr>
                <w:rFonts w:ascii="Arial" w:eastAsia="Calibri" w:hAnsi="Arial" w:cs="Arial"/>
                <w:sz w:val="18"/>
                <w:szCs w:val="18"/>
              </w:rPr>
              <w:t>seznani z delovanjem videonadzora in</w:t>
            </w:r>
          </w:p>
          <w:p w14:paraId="6217A631" w14:textId="77777777" w:rsidR="001B091F" w:rsidRPr="00E45D03" w:rsidRDefault="001B091F" w:rsidP="003B37D4">
            <w:pPr>
              <w:numPr>
                <w:ilvl w:val="0"/>
                <w:numId w:val="44"/>
              </w:numPr>
              <w:rPr>
                <w:rFonts w:ascii="Arial" w:eastAsia="Calibri" w:hAnsi="Arial" w:cs="Arial"/>
                <w:sz w:val="18"/>
                <w:szCs w:val="18"/>
              </w:rPr>
            </w:pPr>
            <w:r w:rsidRPr="00E45D03">
              <w:rPr>
                <w:rFonts w:ascii="Arial" w:eastAsia="Calibri" w:hAnsi="Arial" w:cs="Arial"/>
                <w:sz w:val="18"/>
                <w:szCs w:val="18"/>
              </w:rPr>
              <w:t>da je potrjen s strani naročnika.</w:t>
            </w:r>
          </w:p>
        </w:tc>
      </w:tr>
    </w:tbl>
    <w:p w14:paraId="45BDDE4B" w14:textId="77777777" w:rsidR="001B091F" w:rsidRPr="00F2563A" w:rsidRDefault="001B091F" w:rsidP="001B091F">
      <w:pPr>
        <w:spacing w:before="225" w:after="225" w:line="240" w:lineRule="auto"/>
        <w:jc w:val="both"/>
        <w:rPr>
          <w:rFonts w:eastAsia="Calibri" w:cs="Arial"/>
          <w:sz w:val="18"/>
          <w:szCs w:val="18"/>
        </w:rPr>
      </w:pPr>
      <w:r w:rsidRPr="00F2563A">
        <w:rPr>
          <w:rFonts w:ascii="Arial" w:eastAsia="Calibri" w:hAnsi="Arial" w:cs="Arial"/>
          <w:sz w:val="18"/>
          <w:szCs w:val="18"/>
        </w:rPr>
        <w:t>Izvajalec enkrat mesečno pripravi poročilo o vseh izrednih dogodkih</w:t>
      </w:r>
      <w:r>
        <w:rPr>
          <w:rFonts w:ascii="Arial" w:eastAsia="Calibri" w:hAnsi="Arial" w:cs="Arial"/>
          <w:sz w:val="18"/>
          <w:szCs w:val="18"/>
        </w:rPr>
        <w:t>,</w:t>
      </w:r>
      <w:r w:rsidRPr="00F2563A">
        <w:rPr>
          <w:rFonts w:ascii="Arial" w:eastAsia="Calibri" w:hAnsi="Arial" w:cs="Arial"/>
          <w:sz w:val="18"/>
          <w:szCs w:val="18"/>
        </w:rPr>
        <w:t xml:space="preserve"> nastalih v času prisotnosti varnostnika</w:t>
      </w:r>
      <w:r>
        <w:rPr>
          <w:rFonts w:ascii="Arial" w:eastAsia="Calibri" w:hAnsi="Arial" w:cs="Arial"/>
          <w:sz w:val="18"/>
          <w:szCs w:val="18"/>
        </w:rPr>
        <w:t>,</w:t>
      </w:r>
      <w:r w:rsidRPr="00F2563A">
        <w:rPr>
          <w:rFonts w:ascii="Arial" w:eastAsia="Calibri" w:hAnsi="Arial" w:cs="Arial"/>
          <w:sz w:val="18"/>
          <w:szCs w:val="18"/>
        </w:rPr>
        <w:t xml:space="preserve"> in ga dostavi naročniku po elektronski pošti. </w:t>
      </w:r>
    </w:p>
    <w:tbl>
      <w:tblPr>
        <w:tblStyle w:val="NormalTablePHPDOCX"/>
        <w:tblW w:w="5000" w:type="pct"/>
        <w:tblInd w:w="108" w:type="dxa"/>
        <w:tblLook w:val="04A0" w:firstRow="1" w:lastRow="0" w:firstColumn="1" w:lastColumn="0" w:noHBand="0" w:noVBand="1"/>
      </w:tblPr>
      <w:tblGrid>
        <w:gridCol w:w="9286"/>
      </w:tblGrid>
      <w:tr w:rsidR="001B091F" w14:paraId="65DF0C79" w14:textId="77777777" w:rsidTr="00466A53">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D0A0E9A" w14:textId="3C5B7451" w:rsidR="001B091F" w:rsidRDefault="001B091F" w:rsidP="00466A53">
            <w:r>
              <w:rPr>
                <w:rFonts w:ascii="Arial" w:hAnsi="Arial" w:cs="Arial"/>
                <w:b/>
                <w:bCs/>
                <w:color w:val="000000"/>
                <w:position w:val="-2"/>
                <w:sz w:val="18"/>
                <w:szCs w:val="18"/>
                <w:shd w:val="clear" w:color="auto" w:fill="FFFFFF"/>
              </w:rPr>
              <w:t xml:space="preserve">Opis predmeta/postavke: Sklop I., </w:t>
            </w:r>
            <w:proofErr w:type="spellStart"/>
            <w:r>
              <w:rPr>
                <w:rFonts w:ascii="Arial" w:hAnsi="Arial" w:cs="Arial"/>
                <w:b/>
                <w:bCs/>
                <w:color w:val="000000"/>
                <w:position w:val="-2"/>
                <w:sz w:val="18"/>
                <w:szCs w:val="18"/>
                <w:shd w:val="clear" w:color="auto" w:fill="FFFFFF"/>
              </w:rPr>
              <w:t>zap</w:t>
            </w:r>
            <w:proofErr w:type="spellEnd"/>
            <w:r>
              <w:rPr>
                <w:rFonts w:ascii="Arial" w:hAnsi="Arial" w:cs="Arial"/>
                <w:b/>
                <w:bCs/>
                <w:color w:val="000000"/>
                <w:position w:val="-2"/>
                <w:sz w:val="18"/>
                <w:szCs w:val="18"/>
                <w:shd w:val="clear" w:color="auto" w:fill="FFFFFF"/>
              </w:rPr>
              <w:t xml:space="preserve">. št. </w:t>
            </w:r>
            <w:r w:rsidR="00C1695C">
              <w:rPr>
                <w:rFonts w:ascii="Arial" w:hAnsi="Arial" w:cs="Arial"/>
                <w:b/>
                <w:bCs/>
                <w:color w:val="000000"/>
                <w:position w:val="-2"/>
                <w:sz w:val="18"/>
                <w:szCs w:val="18"/>
                <w:shd w:val="clear" w:color="auto" w:fill="FFFFFF"/>
              </w:rPr>
              <w:t>4</w:t>
            </w:r>
            <w:r w:rsidRPr="00B92B46">
              <w:rPr>
                <w:rFonts w:ascii="Arial" w:hAnsi="Arial" w:cs="Arial"/>
                <w:b/>
                <w:bCs/>
                <w:color w:val="000000"/>
                <w:position w:val="-2"/>
                <w:sz w:val="18"/>
                <w:szCs w:val="18"/>
                <w:shd w:val="clear" w:color="auto" w:fill="FFFFFF"/>
              </w:rPr>
              <w:t>: Zagotavljanje prihodov intervencijske skupine</w:t>
            </w:r>
          </w:p>
        </w:tc>
      </w:tr>
    </w:tbl>
    <w:p w14:paraId="38EE78B1" w14:textId="77777777" w:rsidR="001B091F" w:rsidRPr="00F2563A" w:rsidRDefault="001B091F" w:rsidP="001B091F">
      <w:pPr>
        <w:spacing w:before="225" w:after="225" w:line="240" w:lineRule="auto"/>
        <w:jc w:val="both"/>
      </w:pPr>
      <w:r>
        <w:rPr>
          <w:rFonts w:ascii="Arial" w:hAnsi="Arial" w:cs="Arial"/>
          <w:b/>
          <w:bCs/>
          <w:color w:val="000000"/>
          <w:sz w:val="18"/>
          <w:szCs w:val="18"/>
          <w:u w:val="single"/>
        </w:rPr>
        <w:t xml:space="preserve">Zagotavljanje- prihodi intervencijske skupine na klic pooblaščenih oseb SB NM </w:t>
      </w:r>
      <w:r w:rsidRPr="00F2563A">
        <w:rPr>
          <w:rFonts w:ascii="Arial" w:hAnsi="Arial" w:cs="Arial"/>
          <w:b/>
          <w:bCs/>
          <w:sz w:val="18"/>
          <w:szCs w:val="18"/>
          <w:u w:val="single"/>
        </w:rPr>
        <w:t>(ali varnostnika v okviru storitev Podsklopa1) v primeru:</w:t>
      </w:r>
    </w:p>
    <w:tbl>
      <w:tblPr>
        <w:tblStyle w:val="NormalTablePHPDOCX"/>
        <w:tblW w:w="0" w:type="auto"/>
        <w:tblInd w:w="108" w:type="dxa"/>
        <w:tblLook w:val="04A0" w:firstRow="1" w:lastRow="0" w:firstColumn="1" w:lastColumn="0" w:noHBand="0" w:noVBand="1"/>
      </w:tblPr>
      <w:tblGrid>
        <w:gridCol w:w="9178"/>
      </w:tblGrid>
      <w:tr w:rsidR="001B091F" w14:paraId="2000DEFA" w14:textId="77777777" w:rsidTr="00466A53">
        <w:tc>
          <w:tcPr>
            <w:tcW w:w="0" w:type="auto"/>
            <w:tcMar>
              <w:top w:w="0" w:type="auto"/>
              <w:bottom w:w="0" w:type="auto"/>
            </w:tcMar>
          </w:tcPr>
          <w:p w14:paraId="2F98E602" w14:textId="77777777" w:rsidR="001B091F" w:rsidRDefault="001B091F" w:rsidP="003B37D4">
            <w:pPr>
              <w:numPr>
                <w:ilvl w:val="0"/>
                <w:numId w:val="45"/>
              </w:numPr>
              <w:rPr>
                <w:rFonts w:ascii="Arial" w:hAnsi="Arial" w:cs="Arial"/>
                <w:color w:val="000000"/>
                <w:sz w:val="18"/>
                <w:szCs w:val="18"/>
              </w:rPr>
            </w:pPr>
            <w:r>
              <w:rPr>
                <w:rFonts w:ascii="Arial" w:hAnsi="Arial" w:cs="Arial"/>
                <w:color w:val="000000"/>
                <w:sz w:val="18"/>
                <w:szCs w:val="18"/>
              </w:rPr>
              <w:t>neupoštevanja hišnega reda SB NM s strani zaposlenih, pacientov, obiskovalcev ali katerih koli drugih oseb, prisotnih v prostorih (oziroma območju) SB NM;</w:t>
            </w:r>
          </w:p>
          <w:p w14:paraId="17BCAE0D" w14:textId="77777777" w:rsidR="001B091F" w:rsidRDefault="001B091F" w:rsidP="003B37D4">
            <w:pPr>
              <w:numPr>
                <w:ilvl w:val="0"/>
                <w:numId w:val="45"/>
              </w:numPr>
              <w:rPr>
                <w:rFonts w:ascii="Arial" w:hAnsi="Arial" w:cs="Arial"/>
                <w:color w:val="000000"/>
                <w:sz w:val="18"/>
                <w:szCs w:val="18"/>
              </w:rPr>
            </w:pPr>
            <w:r>
              <w:rPr>
                <w:rFonts w:ascii="Arial" w:hAnsi="Arial" w:cs="Arial"/>
                <w:color w:val="000000"/>
                <w:sz w:val="18"/>
                <w:szCs w:val="18"/>
              </w:rPr>
              <w:t>fizične ogroženosti zaposlenih, pacientov, obiskovalcev ali katerih koli drugih oseb, prisotnih v prostorih (oziroma območju) SB NM;</w:t>
            </w:r>
          </w:p>
          <w:p w14:paraId="3C6DDB99" w14:textId="77777777" w:rsidR="001B091F" w:rsidRDefault="001B091F" w:rsidP="003B37D4">
            <w:pPr>
              <w:numPr>
                <w:ilvl w:val="0"/>
                <w:numId w:val="45"/>
              </w:numPr>
              <w:rPr>
                <w:rFonts w:ascii="Arial" w:hAnsi="Arial" w:cs="Arial"/>
                <w:color w:val="000000"/>
                <w:sz w:val="18"/>
                <w:szCs w:val="18"/>
              </w:rPr>
            </w:pPr>
            <w:r>
              <w:rPr>
                <w:rFonts w:ascii="Arial" w:hAnsi="Arial" w:cs="Arial"/>
                <w:color w:val="000000"/>
                <w:sz w:val="18"/>
                <w:szCs w:val="18"/>
              </w:rPr>
              <w:t xml:space="preserve">v primeru požara na objektu: </w:t>
            </w:r>
          </w:p>
          <w:p w14:paraId="5D8E633B" w14:textId="77777777" w:rsidR="001B091F" w:rsidRDefault="001B091F" w:rsidP="003B37D4">
            <w:pPr>
              <w:numPr>
                <w:ilvl w:val="1"/>
                <w:numId w:val="45"/>
              </w:numPr>
              <w:rPr>
                <w:rFonts w:ascii="Arial" w:hAnsi="Arial" w:cs="Arial"/>
                <w:color w:val="000000"/>
                <w:sz w:val="18"/>
                <w:szCs w:val="18"/>
              </w:rPr>
            </w:pPr>
            <w:r>
              <w:rPr>
                <w:rFonts w:ascii="Arial" w:hAnsi="Arial" w:cs="Arial"/>
                <w:color w:val="000000"/>
                <w:sz w:val="18"/>
                <w:szCs w:val="18"/>
              </w:rPr>
              <w:t>zaradi pomoči pri gašenju (uporaba gasilnih sredstev iz vozila intervencijske ekipe);</w:t>
            </w:r>
          </w:p>
          <w:p w14:paraId="3A81C8CB" w14:textId="77777777" w:rsidR="001B091F" w:rsidRDefault="001B091F" w:rsidP="003B37D4">
            <w:pPr>
              <w:numPr>
                <w:ilvl w:val="1"/>
                <w:numId w:val="45"/>
              </w:numPr>
              <w:rPr>
                <w:rFonts w:ascii="Arial" w:hAnsi="Arial" w:cs="Arial"/>
                <w:color w:val="000000"/>
                <w:sz w:val="18"/>
                <w:szCs w:val="18"/>
              </w:rPr>
            </w:pPr>
            <w:r>
              <w:rPr>
                <w:rFonts w:ascii="Arial" w:hAnsi="Arial" w:cs="Arial"/>
                <w:color w:val="000000"/>
                <w:sz w:val="18"/>
                <w:szCs w:val="18"/>
              </w:rPr>
              <w:t>zaradi pomoči pri evakuaciji in ostalih aktivnosti v času požara in po požaru;</w:t>
            </w:r>
          </w:p>
        </w:tc>
      </w:tr>
      <w:tr w:rsidR="001B091F" w14:paraId="573E2CF8" w14:textId="77777777" w:rsidTr="00466A53">
        <w:tc>
          <w:tcPr>
            <w:tcW w:w="0" w:type="auto"/>
            <w:tcMar>
              <w:top w:w="0" w:type="auto"/>
              <w:bottom w:w="0" w:type="auto"/>
            </w:tcMar>
          </w:tcPr>
          <w:p w14:paraId="5C76DE62" w14:textId="77777777" w:rsidR="001B091F" w:rsidRDefault="001B091F" w:rsidP="003B37D4">
            <w:pPr>
              <w:numPr>
                <w:ilvl w:val="0"/>
                <w:numId w:val="46"/>
              </w:numPr>
              <w:rPr>
                <w:rFonts w:ascii="Arial" w:hAnsi="Arial" w:cs="Arial"/>
                <w:color w:val="000000"/>
                <w:sz w:val="18"/>
                <w:szCs w:val="18"/>
              </w:rPr>
            </w:pPr>
            <w:r>
              <w:rPr>
                <w:rFonts w:ascii="Arial" w:hAnsi="Arial" w:cs="Arial"/>
                <w:color w:val="000000"/>
                <w:sz w:val="18"/>
                <w:szCs w:val="18"/>
              </w:rPr>
              <w:t>v primeru vloma in tatvin:</w:t>
            </w:r>
          </w:p>
        </w:tc>
      </w:tr>
      <w:tr w:rsidR="001B091F" w14:paraId="18C11A1E" w14:textId="77777777" w:rsidTr="00466A53">
        <w:tc>
          <w:tcPr>
            <w:tcW w:w="0" w:type="auto"/>
            <w:tcMar>
              <w:top w:w="0" w:type="auto"/>
              <w:bottom w:w="0" w:type="auto"/>
            </w:tcMar>
          </w:tcPr>
          <w:p w14:paraId="074FF7FF" w14:textId="77777777" w:rsidR="001B091F" w:rsidRPr="00CC4C15" w:rsidRDefault="001B091F" w:rsidP="003B37D4">
            <w:pPr>
              <w:numPr>
                <w:ilvl w:val="1"/>
                <w:numId w:val="45"/>
              </w:numPr>
              <w:rPr>
                <w:rFonts w:ascii="Arial" w:hAnsi="Arial" w:cs="Arial"/>
                <w:color w:val="000000"/>
                <w:sz w:val="18"/>
                <w:szCs w:val="18"/>
              </w:rPr>
            </w:pPr>
            <w:r w:rsidRPr="00CC4C15">
              <w:rPr>
                <w:rFonts w:ascii="Arial" w:hAnsi="Arial" w:cs="Arial"/>
                <w:color w:val="000000"/>
                <w:sz w:val="18"/>
                <w:szCs w:val="18"/>
              </w:rPr>
              <w:t>zaradi pomoči pri reševanju nastalih problemov;</w:t>
            </w:r>
          </w:p>
          <w:p w14:paraId="21E99335" w14:textId="77777777" w:rsidR="001B091F" w:rsidRDefault="001B091F" w:rsidP="003B37D4">
            <w:pPr>
              <w:numPr>
                <w:ilvl w:val="1"/>
                <w:numId w:val="45"/>
              </w:numPr>
              <w:rPr>
                <w:rFonts w:ascii="Arial" w:hAnsi="Arial" w:cs="Arial"/>
                <w:color w:val="000000"/>
                <w:sz w:val="18"/>
                <w:szCs w:val="18"/>
              </w:rPr>
            </w:pPr>
            <w:r>
              <w:rPr>
                <w:rFonts w:ascii="Arial" w:hAnsi="Arial" w:cs="Arial"/>
                <w:color w:val="000000"/>
                <w:sz w:val="18"/>
                <w:szCs w:val="18"/>
              </w:rPr>
              <w:t>zaradi sodelovanja s policijo;</w:t>
            </w:r>
          </w:p>
        </w:tc>
      </w:tr>
      <w:tr w:rsidR="001B091F" w14:paraId="67643CB4" w14:textId="77777777" w:rsidTr="00466A53">
        <w:tc>
          <w:tcPr>
            <w:tcW w:w="0" w:type="auto"/>
            <w:tcMar>
              <w:top w:w="0" w:type="auto"/>
              <w:bottom w:w="0" w:type="auto"/>
            </w:tcMar>
          </w:tcPr>
          <w:p w14:paraId="4313BDC6" w14:textId="77777777" w:rsidR="001B091F" w:rsidRPr="00BB5D90" w:rsidRDefault="001B091F" w:rsidP="003B37D4">
            <w:pPr>
              <w:numPr>
                <w:ilvl w:val="0"/>
                <w:numId w:val="47"/>
              </w:numPr>
              <w:rPr>
                <w:rFonts w:ascii="Arial" w:hAnsi="Arial" w:cs="Arial"/>
                <w:color w:val="000000"/>
                <w:sz w:val="18"/>
                <w:szCs w:val="18"/>
              </w:rPr>
            </w:pPr>
            <w:r>
              <w:rPr>
                <w:rFonts w:ascii="Arial" w:hAnsi="Arial" w:cs="Arial"/>
                <w:color w:val="000000"/>
                <w:sz w:val="18"/>
                <w:szCs w:val="18"/>
              </w:rPr>
              <w:t>v ostalih situacijah za katere naročnik presodi, da je potreben prihod intervencijske skupine.</w:t>
            </w:r>
          </w:p>
        </w:tc>
      </w:tr>
    </w:tbl>
    <w:p w14:paraId="0B79B530" w14:textId="77777777" w:rsidR="001B091F" w:rsidRDefault="001B091F" w:rsidP="001B091F">
      <w:pPr>
        <w:spacing w:before="225" w:after="225" w:line="240" w:lineRule="auto"/>
        <w:jc w:val="both"/>
      </w:pPr>
      <w:r>
        <w:rPr>
          <w:rFonts w:ascii="Arial" w:hAnsi="Arial" w:cs="Arial"/>
          <w:b/>
          <w:bCs/>
          <w:color w:val="000000"/>
          <w:sz w:val="18"/>
          <w:szCs w:val="18"/>
          <w:u w:val="single"/>
        </w:rPr>
        <w:t>Dolžnosti intervencijske skupine:  </w:t>
      </w:r>
    </w:p>
    <w:tbl>
      <w:tblPr>
        <w:tblStyle w:val="NormalTablePHPDOCX"/>
        <w:tblW w:w="0" w:type="auto"/>
        <w:tblInd w:w="108" w:type="dxa"/>
        <w:tblLook w:val="04A0" w:firstRow="1" w:lastRow="0" w:firstColumn="1" w:lastColumn="0" w:noHBand="0" w:noVBand="1"/>
      </w:tblPr>
      <w:tblGrid>
        <w:gridCol w:w="7320"/>
      </w:tblGrid>
      <w:tr w:rsidR="001B091F" w14:paraId="10A689FC" w14:textId="77777777" w:rsidTr="00466A53">
        <w:tc>
          <w:tcPr>
            <w:tcW w:w="0" w:type="auto"/>
            <w:tcMar>
              <w:top w:w="0" w:type="auto"/>
              <w:bottom w:w="0" w:type="auto"/>
            </w:tcMar>
          </w:tcPr>
          <w:p w14:paraId="5728A636" w14:textId="77777777" w:rsidR="001B091F" w:rsidRDefault="001B091F" w:rsidP="003B37D4">
            <w:pPr>
              <w:numPr>
                <w:ilvl w:val="0"/>
                <w:numId w:val="48"/>
              </w:numPr>
              <w:rPr>
                <w:rFonts w:ascii="Arial" w:hAnsi="Arial" w:cs="Arial"/>
                <w:color w:val="000000"/>
                <w:sz w:val="18"/>
                <w:szCs w:val="18"/>
              </w:rPr>
            </w:pPr>
            <w:r>
              <w:rPr>
                <w:rFonts w:ascii="Arial" w:hAnsi="Arial" w:cs="Arial"/>
                <w:color w:val="000000"/>
                <w:sz w:val="18"/>
                <w:szCs w:val="18"/>
              </w:rPr>
              <w:t>zagotoviti začasno fizično varovanje objekta v primeru vloma ali požara;</w:t>
            </w:r>
          </w:p>
          <w:p w14:paraId="4D7D5329" w14:textId="77777777" w:rsidR="001B091F" w:rsidRDefault="001B091F" w:rsidP="003B37D4">
            <w:pPr>
              <w:numPr>
                <w:ilvl w:val="0"/>
                <w:numId w:val="48"/>
              </w:numPr>
              <w:rPr>
                <w:rFonts w:ascii="Arial" w:hAnsi="Arial" w:cs="Arial"/>
                <w:color w:val="000000"/>
                <w:sz w:val="18"/>
                <w:szCs w:val="18"/>
              </w:rPr>
            </w:pPr>
            <w:r>
              <w:rPr>
                <w:rFonts w:ascii="Arial" w:hAnsi="Arial" w:cs="Arial"/>
                <w:color w:val="000000"/>
                <w:sz w:val="18"/>
                <w:szCs w:val="18"/>
              </w:rPr>
              <w:t>pomagati pri reševanju iz dvigal;</w:t>
            </w:r>
          </w:p>
          <w:p w14:paraId="5BEC3B29" w14:textId="77777777" w:rsidR="001B091F" w:rsidRDefault="001B091F" w:rsidP="003B37D4">
            <w:pPr>
              <w:numPr>
                <w:ilvl w:val="0"/>
                <w:numId w:val="48"/>
              </w:numPr>
              <w:rPr>
                <w:rFonts w:ascii="Arial" w:hAnsi="Arial" w:cs="Arial"/>
                <w:color w:val="000000"/>
                <w:sz w:val="18"/>
                <w:szCs w:val="18"/>
              </w:rPr>
            </w:pPr>
            <w:r>
              <w:rPr>
                <w:rFonts w:ascii="Arial" w:hAnsi="Arial" w:cs="Arial"/>
                <w:color w:val="000000"/>
                <w:sz w:val="18"/>
                <w:szCs w:val="18"/>
              </w:rPr>
              <w:t>posredovati in ukrepati v ostalih primerih, ko je prihod intervencije potreben.</w:t>
            </w:r>
          </w:p>
        </w:tc>
      </w:tr>
    </w:tbl>
    <w:p w14:paraId="60084636" w14:textId="77777777" w:rsidR="001B091F" w:rsidRDefault="001B091F" w:rsidP="001B091F">
      <w:pPr>
        <w:spacing w:before="225" w:after="225" w:line="240" w:lineRule="auto"/>
        <w:jc w:val="both"/>
      </w:pPr>
      <w:r>
        <w:rPr>
          <w:rFonts w:ascii="Arial" w:hAnsi="Arial" w:cs="Arial"/>
          <w:b/>
          <w:bCs/>
          <w:color w:val="000000"/>
          <w:sz w:val="18"/>
          <w:szCs w:val="18"/>
          <w:u w:val="single"/>
        </w:rPr>
        <w:t>Ostale</w:t>
      </w:r>
      <w:r>
        <w:rPr>
          <w:rFonts w:ascii="Arial" w:hAnsi="Arial" w:cs="Arial"/>
          <w:color w:val="000000"/>
          <w:sz w:val="18"/>
          <w:szCs w:val="18"/>
        </w:rPr>
        <w:t xml:space="preserve"> </w:t>
      </w:r>
      <w:r>
        <w:rPr>
          <w:rFonts w:ascii="Arial" w:hAnsi="Arial" w:cs="Arial"/>
          <w:b/>
          <w:bCs/>
          <w:color w:val="000000"/>
          <w:sz w:val="18"/>
          <w:szCs w:val="18"/>
          <w:u w:val="single"/>
        </w:rPr>
        <w:t>strokovne zahteve:</w:t>
      </w:r>
    </w:p>
    <w:tbl>
      <w:tblPr>
        <w:tblStyle w:val="NormalTablePHPDOCX"/>
        <w:tblW w:w="0" w:type="auto"/>
        <w:tblInd w:w="108" w:type="dxa"/>
        <w:tblLook w:val="04A0" w:firstRow="1" w:lastRow="0" w:firstColumn="1" w:lastColumn="0" w:noHBand="0" w:noVBand="1"/>
      </w:tblPr>
      <w:tblGrid>
        <w:gridCol w:w="9178"/>
      </w:tblGrid>
      <w:tr w:rsidR="001B091F" w14:paraId="2BDA7C7C" w14:textId="77777777" w:rsidTr="00466A53">
        <w:tc>
          <w:tcPr>
            <w:tcW w:w="0" w:type="auto"/>
            <w:tcMar>
              <w:top w:w="0" w:type="auto"/>
              <w:bottom w:w="0" w:type="auto"/>
            </w:tcMar>
          </w:tcPr>
          <w:p w14:paraId="387A7244" w14:textId="77777777" w:rsidR="001B091F" w:rsidRDefault="001B091F" w:rsidP="003B37D4">
            <w:pPr>
              <w:numPr>
                <w:ilvl w:val="0"/>
                <w:numId w:val="49"/>
              </w:numPr>
              <w:rPr>
                <w:rFonts w:ascii="Arial" w:hAnsi="Arial" w:cs="Arial"/>
                <w:color w:val="000000"/>
                <w:sz w:val="18"/>
                <w:szCs w:val="18"/>
              </w:rPr>
            </w:pPr>
            <w:r>
              <w:rPr>
                <w:rFonts w:ascii="Arial" w:hAnsi="Arial" w:cs="Arial"/>
                <w:color w:val="000000"/>
                <w:sz w:val="18"/>
                <w:szCs w:val="18"/>
              </w:rPr>
              <w:t xml:space="preserve">Ponudnik mora imeti organizirano 24 urno intervencijsko </w:t>
            </w:r>
            <w:r w:rsidRPr="00F2563A">
              <w:rPr>
                <w:rFonts w:ascii="Arial" w:hAnsi="Arial" w:cs="Arial"/>
                <w:sz w:val="18"/>
                <w:szCs w:val="18"/>
              </w:rPr>
              <w:t>službo</w:t>
            </w:r>
            <w:r>
              <w:rPr>
                <w:rFonts w:ascii="Arial" w:hAnsi="Arial" w:cs="Arial"/>
                <w:sz w:val="18"/>
                <w:szCs w:val="18"/>
              </w:rPr>
              <w:t>.</w:t>
            </w:r>
          </w:p>
          <w:p w14:paraId="4C7E5CB7" w14:textId="77777777" w:rsidR="001B091F" w:rsidRPr="00E77777" w:rsidRDefault="001B091F" w:rsidP="003B37D4">
            <w:pPr>
              <w:numPr>
                <w:ilvl w:val="0"/>
                <w:numId w:val="49"/>
              </w:numPr>
              <w:rPr>
                <w:rFonts w:ascii="Arial" w:hAnsi="Arial" w:cs="Arial"/>
                <w:sz w:val="18"/>
                <w:szCs w:val="18"/>
              </w:rPr>
            </w:pPr>
            <w:r w:rsidRPr="00E77777">
              <w:rPr>
                <w:rFonts w:ascii="Arial" w:hAnsi="Arial" w:cs="Arial"/>
                <w:sz w:val="18"/>
                <w:szCs w:val="18"/>
              </w:rPr>
              <w:t>Odzivni čas - čas od klica do prihoda intervencijske skupine ne sme biti daljši od 10 minut.</w:t>
            </w:r>
          </w:p>
          <w:p w14:paraId="26B7B34C" w14:textId="77777777" w:rsidR="001B091F" w:rsidRPr="00F2563A" w:rsidRDefault="001B091F" w:rsidP="003B37D4">
            <w:pPr>
              <w:numPr>
                <w:ilvl w:val="0"/>
                <w:numId w:val="49"/>
              </w:numPr>
              <w:rPr>
                <w:rFonts w:ascii="Arial" w:hAnsi="Arial" w:cs="Arial"/>
                <w:sz w:val="18"/>
                <w:szCs w:val="18"/>
              </w:rPr>
            </w:pPr>
            <w:r w:rsidRPr="00E77777">
              <w:rPr>
                <w:rFonts w:ascii="Arial" w:hAnsi="Arial" w:cs="Arial"/>
                <w:sz w:val="18"/>
                <w:szCs w:val="18"/>
              </w:rPr>
              <w:t>Ponudnik mora zagotavljati dodatno stalno razpoložljivost najmanj 10 varnostnikov za potrebe prihodov</w:t>
            </w:r>
            <w:r w:rsidRPr="00F2563A">
              <w:rPr>
                <w:rFonts w:ascii="Arial" w:hAnsi="Arial" w:cs="Arial"/>
                <w:sz w:val="18"/>
                <w:szCs w:val="18"/>
              </w:rPr>
              <w:t xml:space="preserve"> dodatnih intervencijskih skupin. Od tega mora ponudnik zagotavljati odzivni čas prihoda na območje SB Novo mesto maksimalno 40 minut za (prihod dodatne intervencijske skupine)</w:t>
            </w:r>
            <w:r>
              <w:rPr>
                <w:rFonts w:ascii="Arial" w:hAnsi="Arial" w:cs="Arial"/>
                <w:sz w:val="18"/>
                <w:szCs w:val="18"/>
              </w:rPr>
              <w:t>.</w:t>
            </w:r>
          </w:p>
          <w:p w14:paraId="706623C7" w14:textId="77777777" w:rsidR="001B091F" w:rsidRDefault="001B091F" w:rsidP="003B37D4">
            <w:pPr>
              <w:numPr>
                <w:ilvl w:val="0"/>
                <w:numId w:val="49"/>
              </w:numPr>
              <w:rPr>
                <w:rFonts w:ascii="Arial" w:hAnsi="Arial" w:cs="Arial"/>
                <w:color w:val="000000"/>
                <w:sz w:val="18"/>
                <w:szCs w:val="18"/>
              </w:rPr>
            </w:pPr>
            <w:r>
              <w:rPr>
                <w:rFonts w:ascii="Arial" w:hAnsi="Arial" w:cs="Arial"/>
                <w:color w:val="000000"/>
                <w:sz w:val="18"/>
                <w:szCs w:val="18"/>
              </w:rPr>
              <w:t>V času prisotnosti varnostnika (iz poz.1) se prihod intervencijske skupine dodatno ne zaračunava;</w:t>
            </w:r>
          </w:p>
          <w:p w14:paraId="197779D7" w14:textId="77777777" w:rsidR="001B091F" w:rsidRDefault="001B091F" w:rsidP="003B37D4">
            <w:pPr>
              <w:numPr>
                <w:ilvl w:val="0"/>
                <w:numId w:val="49"/>
              </w:numPr>
              <w:rPr>
                <w:rFonts w:ascii="Arial" w:hAnsi="Arial" w:cs="Arial"/>
                <w:color w:val="000000"/>
                <w:sz w:val="18"/>
                <w:szCs w:val="18"/>
              </w:rPr>
            </w:pPr>
            <w:r>
              <w:rPr>
                <w:rFonts w:ascii="Arial" w:hAnsi="Arial" w:cs="Arial"/>
                <w:color w:val="000000"/>
                <w:sz w:val="18"/>
                <w:szCs w:val="18"/>
              </w:rPr>
              <w:t>Izvajalec zagotavlja potrebno število usposobljenih intervencijskih skupin, glede na nastalo situacijo;</w:t>
            </w:r>
          </w:p>
          <w:p w14:paraId="1789D9FE" w14:textId="77777777" w:rsidR="001B091F" w:rsidRPr="00F2563A" w:rsidRDefault="001B091F" w:rsidP="003B37D4">
            <w:pPr>
              <w:numPr>
                <w:ilvl w:val="0"/>
                <w:numId w:val="49"/>
              </w:numPr>
              <w:rPr>
                <w:rFonts w:ascii="Arial" w:hAnsi="Arial" w:cs="Arial"/>
                <w:sz w:val="18"/>
                <w:szCs w:val="18"/>
              </w:rPr>
            </w:pPr>
            <w:r w:rsidRPr="00F2563A">
              <w:rPr>
                <w:rFonts w:ascii="Arial" w:hAnsi="Arial" w:cs="Arial"/>
                <w:sz w:val="18"/>
                <w:szCs w:val="18"/>
              </w:rPr>
              <w:t>V primeru izrednega dogodka, ki je zahteval prihod intervencijske skupine, izvajalec v roku 24 ur izdela in dostavi naročniku po elektronski pošti obvestilo o izrednem dogodku;</w:t>
            </w:r>
          </w:p>
          <w:p w14:paraId="1E7C912F" w14:textId="77777777" w:rsidR="001B091F" w:rsidRDefault="001B091F" w:rsidP="003B37D4">
            <w:pPr>
              <w:numPr>
                <w:ilvl w:val="0"/>
                <w:numId w:val="49"/>
              </w:numPr>
              <w:rPr>
                <w:rFonts w:ascii="Arial" w:hAnsi="Arial" w:cs="Arial"/>
                <w:color w:val="000000"/>
                <w:sz w:val="18"/>
                <w:szCs w:val="18"/>
              </w:rPr>
            </w:pPr>
            <w:r w:rsidRPr="00F2563A">
              <w:rPr>
                <w:rFonts w:ascii="Arial" w:hAnsi="Arial" w:cs="Arial"/>
                <w:sz w:val="18"/>
                <w:szCs w:val="18"/>
              </w:rPr>
              <w:t>Ponudnik mora imeti za izvajanje razpisanih storitev zaposlen</w:t>
            </w:r>
            <w:r>
              <w:rPr>
                <w:rFonts w:ascii="Arial" w:hAnsi="Arial" w:cs="Arial"/>
                <w:sz w:val="18"/>
                <w:szCs w:val="18"/>
              </w:rPr>
              <w:t>e</w:t>
            </w:r>
            <w:r w:rsidRPr="00F2563A">
              <w:rPr>
                <w:rFonts w:ascii="Arial" w:hAnsi="Arial" w:cs="Arial"/>
                <w:sz w:val="18"/>
                <w:szCs w:val="18"/>
              </w:rPr>
              <w:t xml:space="preserve"> najmanj tri varnostnike s pooblastilom za nošenje orožja v slučaju izrednih razmer. </w:t>
            </w:r>
          </w:p>
        </w:tc>
      </w:tr>
    </w:tbl>
    <w:p w14:paraId="77E674AA" w14:textId="77777777" w:rsidR="001B091F" w:rsidRDefault="001B091F" w:rsidP="001B091F"/>
    <w:p w14:paraId="7AF43DA7" w14:textId="77777777" w:rsidR="00C1695C" w:rsidRDefault="00C1695C" w:rsidP="001B091F"/>
    <w:p w14:paraId="5F1692DF" w14:textId="77777777" w:rsidR="001B091F" w:rsidRPr="0036310A" w:rsidRDefault="001B091F" w:rsidP="001B091F">
      <w:pPr>
        <w:spacing w:after="0" w:line="240" w:lineRule="auto"/>
        <w:rPr>
          <w:rFonts w:ascii="Arial" w:hAnsi="Arial" w:cs="Arial"/>
          <w:sz w:val="18"/>
          <w:szCs w:val="18"/>
        </w:rPr>
      </w:pPr>
      <w:r w:rsidRPr="0036310A">
        <w:rPr>
          <w:rFonts w:ascii="Arial" w:hAnsi="Arial" w:cs="Arial"/>
          <w:sz w:val="18"/>
          <w:szCs w:val="18"/>
        </w:rPr>
        <w:t xml:space="preserve">Okvirne </w:t>
      </w:r>
      <w:r>
        <w:rPr>
          <w:rFonts w:ascii="Arial" w:hAnsi="Arial" w:cs="Arial"/>
          <w:sz w:val="18"/>
          <w:szCs w:val="18"/>
        </w:rPr>
        <w:t>2- letne</w:t>
      </w:r>
      <w:r w:rsidRPr="0036310A">
        <w:rPr>
          <w:rFonts w:ascii="Arial" w:hAnsi="Arial" w:cs="Arial"/>
          <w:sz w:val="18"/>
          <w:szCs w:val="18"/>
        </w:rPr>
        <w:t xml:space="preserve"> količine po urah na različne dneve in različne dele dneva so:  </w:t>
      </w:r>
    </w:p>
    <w:p w14:paraId="000D4B42" w14:textId="77777777" w:rsidR="001B091F" w:rsidRDefault="001B091F" w:rsidP="003B37D4">
      <w:pPr>
        <w:pStyle w:val="Odstavekseznama"/>
        <w:numPr>
          <w:ilvl w:val="0"/>
          <w:numId w:val="43"/>
        </w:numPr>
        <w:spacing w:after="0"/>
        <w:jc w:val="both"/>
        <w:rPr>
          <w:rFonts w:ascii="Arial" w:hAnsi="Arial" w:cs="Arial"/>
          <w:sz w:val="18"/>
          <w:szCs w:val="18"/>
        </w:rPr>
      </w:pPr>
      <w:bookmarkStart w:id="3" w:name="_Hlk148092131"/>
      <w:r w:rsidRPr="00E45D03">
        <w:rPr>
          <w:rFonts w:ascii="Arial" w:hAnsi="Arial" w:cs="Arial"/>
          <w:sz w:val="18"/>
          <w:szCs w:val="18"/>
        </w:rPr>
        <w:t>Prihod intervencijske skupine</w:t>
      </w:r>
      <w:bookmarkEnd w:id="3"/>
      <w:r w:rsidRPr="00E77777">
        <w:rPr>
          <w:rFonts w:ascii="Arial" w:hAnsi="Arial" w:cs="Arial"/>
          <w:sz w:val="18"/>
          <w:szCs w:val="18"/>
        </w:rPr>
        <w:t>: 140 ur</w:t>
      </w:r>
    </w:p>
    <w:p w14:paraId="190CD914" w14:textId="77777777" w:rsidR="001B091F" w:rsidRDefault="001B091F" w:rsidP="001B091F">
      <w:pPr>
        <w:pStyle w:val="Odstavekseznama"/>
        <w:spacing w:after="0"/>
        <w:jc w:val="both"/>
        <w:rPr>
          <w:rFonts w:ascii="Arial" w:eastAsia="Calibri" w:hAnsi="Arial" w:cs="Arial"/>
          <w:sz w:val="18"/>
          <w:szCs w:val="18"/>
        </w:rPr>
      </w:pPr>
    </w:p>
    <w:p w14:paraId="1CF08D4A" w14:textId="77777777" w:rsidR="001B091F" w:rsidRDefault="001B091F" w:rsidP="001B091F">
      <w:pPr>
        <w:pStyle w:val="Odstavekseznama"/>
        <w:spacing w:after="0"/>
        <w:jc w:val="both"/>
        <w:rPr>
          <w:rFonts w:ascii="Arial" w:eastAsia="Calibri" w:hAnsi="Arial" w:cs="Arial"/>
          <w:sz w:val="18"/>
          <w:szCs w:val="18"/>
        </w:rPr>
      </w:pPr>
    </w:p>
    <w:p w14:paraId="536919C8" w14:textId="77777777" w:rsidR="001B091F" w:rsidRPr="00CC7D6E" w:rsidRDefault="001B091F" w:rsidP="00CC7D6E">
      <w:pPr>
        <w:spacing w:after="0"/>
        <w:jc w:val="both"/>
        <w:rPr>
          <w:rFonts w:ascii="Arial" w:hAnsi="Arial" w:cs="Arial"/>
          <w:sz w:val="18"/>
          <w:szCs w:val="18"/>
        </w:rPr>
      </w:pPr>
      <w:r w:rsidRPr="00CC7D6E">
        <w:rPr>
          <w:rFonts w:ascii="Arial" w:eastAsia="Calibri" w:hAnsi="Arial" w:cs="Arial"/>
          <w:sz w:val="18"/>
          <w:szCs w:val="18"/>
        </w:rPr>
        <w:t xml:space="preserve">Obračun storitev v okviru te postavke se bo izvajal na podlagi dejanske realizacije ur prisotnosti intervencijske skupine.  </w:t>
      </w:r>
      <w:r w:rsidRPr="00CC7D6E">
        <w:rPr>
          <w:rFonts w:ascii="Arial" w:hAnsi="Arial" w:cs="Arial"/>
          <w:sz w:val="18"/>
          <w:szCs w:val="18"/>
        </w:rPr>
        <w:t>Izvajalec zaračuna dejanski čas prisotnosti skupine na objektu, najmanjša obračunska enota je 15 minut (1/4 urne postavke);</w:t>
      </w:r>
    </w:p>
    <w:p w14:paraId="020EE361" w14:textId="77777777" w:rsidR="001B091F" w:rsidRDefault="001B091F" w:rsidP="001B091F">
      <w:pPr>
        <w:spacing w:before="225" w:after="225" w:line="240" w:lineRule="auto"/>
        <w:jc w:val="both"/>
        <w:rPr>
          <w:rFonts w:ascii="Arial" w:hAnsi="Arial" w:cs="Arial"/>
          <w:b/>
          <w:bCs/>
          <w:i/>
          <w:iCs/>
          <w:sz w:val="18"/>
          <w:szCs w:val="18"/>
        </w:rPr>
      </w:pPr>
      <w:r w:rsidRPr="0036310A">
        <w:rPr>
          <w:rFonts w:ascii="Arial" w:hAnsi="Arial" w:cs="Arial"/>
          <w:b/>
          <w:bCs/>
          <w:i/>
          <w:iCs/>
          <w:sz w:val="18"/>
          <w:szCs w:val="18"/>
        </w:rPr>
        <w:t xml:space="preserve">Opomba: zaračunava se urna postavka intervencijske skupine </w:t>
      </w:r>
    </w:p>
    <w:p w14:paraId="1035ABED" w14:textId="77777777" w:rsidR="001B091F" w:rsidRDefault="001B091F" w:rsidP="001B091F">
      <w:pPr>
        <w:spacing w:after="0" w:line="240" w:lineRule="auto"/>
        <w:jc w:val="both"/>
        <w:rPr>
          <w:rFonts w:ascii="Times New Roman" w:eastAsia="Times New Roman" w:hAnsi="Times New Roman" w:cs="Arial"/>
          <w:bCs/>
          <w:sz w:val="24"/>
          <w:szCs w:val="24"/>
        </w:rPr>
      </w:pPr>
    </w:p>
    <w:tbl>
      <w:tblPr>
        <w:tblStyle w:val="NormalTablePHPDOCX"/>
        <w:tblW w:w="5000" w:type="pct"/>
        <w:tblInd w:w="108" w:type="dxa"/>
        <w:tblLook w:val="04A0" w:firstRow="1" w:lastRow="0" w:firstColumn="1" w:lastColumn="0" w:noHBand="0" w:noVBand="1"/>
      </w:tblPr>
      <w:tblGrid>
        <w:gridCol w:w="9286"/>
      </w:tblGrid>
      <w:tr w:rsidR="001B091F" w14:paraId="119AD4EF" w14:textId="77777777" w:rsidTr="00466A53">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611529A" w14:textId="77777777" w:rsidR="001B091F" w:rsidRDefault="001B091F" w:rsidP="00466A53">
            <w:bookmarkStart w:id="4" w:name="_Hlk147389558"/>
            <w:r>
              <w:rPr>
                <w:rFonts w:ascii="Arial" w:hAnsi="Arial" w:cs="Arial"/>
                <w:b/>
                <w:bCs/>
                <w:color w:val="000000"/>
                <w:position w:val="-2"/>
                <w:sz w:val="18"/>
                <w:szCs w:val="18"/>
                <w:shd w:val="clear" w:color="auto" w:fill="FFFFFF"/>
              </w:rPr>
              <w:t xml:space="preserve">Opis predmeta/postavke: Sklop II, </w:t>
            </w:r>
            <w:proofErr w:type="spellStart"/>
            <w:r>
              <w:rPr>
                <w:rFonts w:ascii="Arial" w:hAnsi="Arial" w:cs="Arial"/>
                <w:b/>
                <w:bCs/>
                <w:color w:val="000000"/>
                <w:position w:val="-2"/>
                <w:sz w:val="18"/>
                <w:szCs w:val="18"/>
                <w:shd w:val="clear" w:color="auto" w:fill="FFFFFF"/>
              </w:rPr>
              <w:t>zap</w:t>
            </w:r>
            <w:proofErr w:type="spellEnd"/>
            <w:r>
              <w:rPr>
                <w:rFonts w:ascii="Arial" w:hAnsi="Arial" w:cs="Arial"/>
                <w:b/>
                <w:bCs/>
                <w:color w:val="000000"/>
                <w:position w:val="-2"/>
                <w:sz w:val="18"/>
                <w:szCs w:val="18"/>
                <w:shd w:val="clear" w:color="auto" w:fill="FFFFFF"/>
              </w:rPr>
              <w:t xml:space="preserve">. št. 1: </w:t>
            </w:r>
            <w:r w:rsidRPr="00596E91">
              <w:rPr>
                <w:rFonts w:ascii="Arial" w:hAnsi="Arial" w:cs="Arial"/>
                <w:b/>
                <w:bCs/>
                <w:color w:val="000000"/>
                <w:position w:val="-2"/>
                <w:sz w:val="18"/>
                <w:szCs w:val="18"/>
                <w:shd w:val="clear" w:color="auto" w:fill="FFFFFF"/>
              </w:rPr>
              <w:t>Tehnično varovanje - zagotavljanje VNC</w:t>
            </w:r>
          </w:p>
        </w:tc>
      </w:tr>
    </w:tbl>
    <w:p w14:paraId="7BE79961" w14:textId="77777777" w:rsidR="001B091F" w:rsidRDefault="001B091F" w:rsidP="001B091F">
      <w:pPr>
        <w:spacing w:before="225" w:after="225" w:line="240" w:lineRule="auto"/>
        <w:jc w:val="both"/>
        <w:rPr>
          <w:rFonts w:ascii="Arial" w:hAnsi="Arial" w:cs="Arial"/>
          <w:color w:val="000000"/>
          <w:sz w:val="18"/>
          <w:szCs w:val="18"/>
        </w:rPr>
      </w:pPr>
      <w:r>
        <w:rPr>
          <w:rFonts w:ascii="Arial" w:hAnsi="Arial" w:cs="Arial"/>
          <w:color w:val="000000"/>
          <w:sz w:val="18"/>
          <w:szCs w:val="18"/>
        </w:rPr>
        <w:t>Zahteve naročnika:</w:t>
      </w:r>
    </w:p>
    <w:p w14:paraId="7EF42628" w14:textId="77777777" w:rsidR="001B091F" w:rsidRPr="009152BA" w:rsidRDefault="001B091F" w:rsidP="003B37D4">
      <w:pPr>
        <w:pStyle w:val="Odstavekseznama"/>
        <w:numPr>
          <w:ilvl w:val="0"/>
          <w:numId w:val="56"/>
        </w:numPr>
        <w:spacing w:before="225" w:after="225" w:line="240" w:lineRule="auto"/>
        <w:jc w:val="both"/>
        <w:rPr>
          <w:rFonts w:ascii="Arial" w:hAnsi="Arial" w:cs="Arial"/>
          <w:sz w:val="18"/>
          <w:szCs w:val="18"/>
        </w:rPr>
      </w:pPr>
      <w:r w:rsidRPr="009152BA">
        <w:rPr>
          <w:rFonts w:ascii="Arial" w:hAnsi="Arial" w:cs="Arial"/>
          <w:sz w:val="18"/>
          <w:szCs w:val="18"/>
        </w:rPr>
        <w:t>stalni nadzor nad delovanja alarmne centrale in sprejem signala alarma (v nadaljevanju: VNC);</w:t>
      </w:r>
    </w:p>
    <w:p w14:paraId="7768B98D" w14:textId="77777777" w:rsidR="001B091F" w:rsidRPr="009152BA" w:rsidRDefault="001B091F" w:rsidP="003B37D4">
      <w:pPr>
        <w:pStyle w:val="Odstavekseznama"/>
        <w:numPr>
          <w:ilvl w:val="0"/>
          <w:numId w:val="56"/>
        </w:numPr>
        <w:spacing w:before="225" w:after="225" w:line="240" w:lineRule="auto"/>
        <w:jc w:val="both"/>
        <w:rPr>
          <w:rFonts w:ascii="Arial" w:hAnsi="Arial" w:cs="Arial"/>
          <w:sz w:val="18"/>
          <w:szCs w:val="18"/>
        </w:rPr>
      </w:pPr>
      <w:r w:rsidRPr="009152BA">
        <w:rPr>
          <w:rFonts w:ascii="Arial" w:hAnsi="Arial" w:cs="Arial"/>
          <w:sz w:val="18"/>
          <w:szCs w:val="18"/>
        </w:rPr>
        <w:t>stalna pripravljenost VNC za sprejem in posredovanje informacij ter alarmiranje intervencijske ekipe varnostnikov za takojšnjo intervencijo ob sprejemu signala,</w:t>
      </w:r>
    </w:p>
    <w:p w14:paraId="07A33B28" w14:textId="77777777" w:rsidR="001B091F" w:rsidRPr="009152BA" w:rsidRDefault="001B091F" w:rsidP="003B37D4">
      <w:pPr>
        <w:pStyle w:val="Odstavekseznama"/>
        <w:numPr>
          <w:ilvl w:val="0"/>
          <w:numId w:val="56"/>
        </w:numPr>
        <w:spacing w:before="225" w:after="225" w:line="240" w:lineRule="auto"/>
        <w:jc w:val="both"/>
        <w:rPr>
          <w:rFonts w:ascii="Arial" w:hAnsi="Arial" w:cs="Arial"/>
          <w:sz w:val="18"/>
          <w:szCs w:val="18"/>
        </w:rPr>
      </w:pPr>
      <w:r w:rsidRPr="009152BA">
        <w:rPr>
          <w:rFonts w:ascii="Arial" w:hAnsi="Arial" w:cs="Arial"/>
          <w:sz w:val="18"/>
          <w:szCs w:val="18"/>
        </w:rPr>
        <w:t>obveščanje varnostnika na objektu in ukrepanje v primeru signala,</w:t>
      </w:r>
    </w:p>
    <w:p w14:paraId="1C21146C" w14:textId="77777777" w:rsidR="001B091F" w:rsidRDefault="001B091F" w:rsidP="003B37D4">
      <w:pPr>
        <w:pStyle w:val="Odstavekseznama"/>
        <w:numPr>
          <w:ilvl w:val="0"/>
          <w:numId w:val="56"/>
        </w:numPr>
        <w:spacing w:after="0" w:line="240" w:lineRule="auto"/>
        <w:jc w:val="both"/>
        <w:rPr>
          <w:rFonts w:ascii="Arial" w:hAnsi="Arial" w:cs="Arial"/>
          <w:sz w:val="18"/>
          <w:szCs w:val="18"/>
        </w:rPr>
      </w:pPr>
      <w:r w:rsidRPr="009152BA">
        <w:rPr>
          <w:rFonts w:ascii="Arial" w:hAnsi="Arial" w:cs="Arial"/>
          <w:sz w:val="18"/>
          <w:szCs w:val="18"/>
        </w:rPr>
        <w:t>obveščanje naročnika o ugotovljenih nepravilnostih na napravah,</w:t>
      </w:r>
    </w:p>
    <w:p w14:paraId="3C193120" w14:textId="77777777" w:rsidR="001B091F" w:rsidRPr="009152BA" w:rsidRDefault="001B091F" w:rsidP="003B37D4">
      <w:pPr>
        <w:pStyle w:val="Odstavekseznama"/>
        <w:numPr>
          <w:ilvl w:val="0"/>
          <w:numId w:val="56"/>
        </w:numPr>
        <w:spacing w:after="0" w:line="240" w:lineRule="auto"/>
        <w:jc w:val="both"/>
        <w:rPr>
          <w:rFonts w:ascii="Arial" w:hAnsi="Arial" w:cs="Arial"/>
          <w:sz w:val="18"/>
          <w:szCs w:val="18"/>
        </w:rPr>
      </w:pPr>
      <w:r w:rsidRPr="00094889">
        <w:rPr>
          <w:rFonts w:ascii="Arial" w:hAnsi="Arial" w:cs="Arial"/>
          <w:color w:val="000000"/>
          <w:sz w:val="18"/>
          <w:szCs w:val="18"/>
        </w:rPr>
        <w:t>ponudnik mora zagotoviti dva med seboj neodvisna VNC centra,</w:t>
      </w:r>
    </w:p>
    <w:p w14:paraId="2D7E73D0" w14:textId="6B8FEB4C" w:rsidR="001B091F" w:rsidRPr="00D47016" w:rsidRDefault="001B091F" w:rsidP="003B37D4">
      <w:pPr>
        <w:pStyle w:val="Odstavekseznama"/>
        <w:numPr>
          <w:ilvl w:val="0"/>
          <w:numId w:val="56"/>
        </w:numPr>
        <w:spacing w:after="0" w:line="240" w:lineRule="auto"/>
        <w:jc w:val="both"/>
        <w:rPr>
          <w:rFonts w:ascii="Arial" w:hAnsi="Arial" w:cs="Arial"/>
          <w:color w:val="000000"/>
          <w:sz w:val="18"/>
          <w:szCs w:val="18"/>
        </w:rPr>
      </w:pPr>
      <w:r w:rsidRPr="002E5768">
        <w:rPr>
          <w:rFonts w:ascii="Arial" w:hAnsi="Arial" w:cs="Arial"/>
          <w:color w:val="000000"/>
          <w:sz w:val="18"/>
          <w:szCs w:val="18"/>
        </w:rPr>
        <w:t xml:space="preserve">vezava </w:t>
      </w:r>
      <w:r w:rsidR="003B37D4">
        <w:rPr>
          <w:rFonts w:ascii="Arial" w:hAnsi="Arial" w:cs="Arial"/>
          <w:color w:val="000000"/>
          <w:sz w:val="18"/>
          <w:szCs w:val="18"/>
        </w:rPr>
        <w:t>11</w:t>
      </w:r>
      <w:r w:rsidRPr="002E5768">
        <w:rPr>
          <w:rFonts w:ascii="Arial" w:hAnsi="Arial" w:cs="Arial"/>
          <w:color w:val="000000"/>
          <w:sz w:val="18"/>
          <w:szCs w:val="18"/>
        </w:rPr>
        <w:t xml:space="preserve"> panik stikal</w:t>
      </w:r>
      <w:r>
        <w:rPr>
          <w:rFonts w:ascii="Arial" w:hAnsi="Arial" w:cs="Arial"/>
          <w:color w:val="000000"/>
          <w:sz w:val="18"/>
          <w:szCs w:val="18"/>
        </w:rPr>
        <w:t xml:space="preserve">, </w:t>
      </w:r>
      <w:r w:rsidRPr="002E5768">
        <w:rPr>
          <w:rFonts w:ascii="Arial" w:hAnsi="Arial" w:cs="Arial"/>
          <w:color w:val="000000"/>
          <w:sz w:val="18"/>
          <w:szCs w:val="18"/>
        </w:rPr>
        <w:t>lociran</w:t>
      </w:r>
      <w:r>
        <w:rPr>
          <w:rFonts w:ascii="Arial" w:hAnsi="Arial" w:cs="Arial"/>
          <w:color w:val="000000"/>
          <w:sz w:val="18"/>
          <w:szCs w:val="18"/>
        </w:rPr>
        <w:t>ih</w:t>
      </w:r>
      <w:r w:rsidRPr="002E5768">
        <w:rPr>
          <w:rFonts w:ascii="Arial" w:hAnsi="Arial" w:cs="Arial"/>
          <w:color w:val="000000"/>
          <w:sz w:val="18"/>
          <w:szCs w:val="18"/>
        </w:rPr>
        <w:t xml:space="preserve"> na različnih lokacijah naročnika</w:t>
      </w:r>
      <w:r>
        <w:rPr>
          <w:rFonts w:ascii="Arial" w:hAnsi="Arial" w:cs="Arial"/>
          <w:color w:val="000000"/>
          <w:sz w:val="18"/>
          <w:szCs w:val="18"/>
        </w:rPr>
        <w:t xml:space="preserve">, </w:t>
      </w:r>
      <w:r w:rsidRPr="00D47016">
        <w:rPr>
          <w:rFonts w:ascii="Arial" w:hAnsi="Arial" w:cs="Arial"/>
          <w:color w:val="000000"/>
          <w:sz w:val="18"/>
          <w:szCs w:val="18"/>
        </w:rPr>
        <w:t>na VNC izvajalca fizičnega varovanja, da bo omogočen prenos alarmnega signala alarmne tipke sistema tehničnega varovanja v lasti naročnika na VNC izvajalca preko IP/GPRS omrežja naročnika</w:t>
      </w:r>
      <w:r>
        <w:rPr>
          <w:rFonts w:ascii="Arial" w:hAnsi="Arial" w:cs="Arial"/>
          <w:color w:val="000000"/>
          <w:sz w:val="18"/>
          <w:szCs w:val="18"/>
        </w:rPr>
        <w:t>,</w:t>
      </w:r>
    </w:p>
    <w:p w14:paraId="672DCE93" w14:textId="77777777" w:rsidR="001B091F" w:rsidRPr="00D47016" w:rsidRDefault="001B091F" w:rsidP="003B37D4">
      <w:pPr>
        <w:pStyle w:val="Odstavekseznama"/>
        <w:numPr>
          <w:ilvl w:val="0"/>
          <w:numId w:val="56"/>
        </w:numPr>
        <w:spacing w:after="0" w:line="240" w:lineRule="auto"/>
        <w:jc w:val="both"/>
        <w:rPr>
          <w:rFonts w:ascii="Arial" w:hAnsi="Arial" w:cs="Arial"/>
          <w:color w:val="000000"/>
          <w:sz w:val="18"/>
          <w:szCs w:val="18"/>
        </w:rPr>
      </w:pPr>
      <w:r w:rsidRPr="00D47016">
        <w:rPr>
          <w:rFonts w:ascii="Arial" w:hAnsi="Arial" w:cs="Arial"/>
          <w:color w:val="000000"/>
          <w:sz w:val="18"/>
          <w:szCs w:val="18"/>
        </w:rPr>
        <w:t xml:space="preserve">vezava sistema alarmiranja na parkomatu </w:t>
      </w:r>
      <w:proofErr w:type="spellStart"/>
      <w:r w:rsidRPr="00D47016">
        <w:rPr>
          <w:rFonts w:ascii="Arial" w:hAnsi="Arial" w:cs="Arial"/>
          <w:color w:val="000000"/>
          <w:sz w:val="18"/>
          <w:szCs w:val="18"/>
        </w:rPr>
        <w:t>plačniškega</w:t>
      </w:r>
      <w:proofErr w:type="spellEnd"/>
      <w:r w:rsidRPr="00D47016">
        <w:rPr>
          <w:rFonts w:ascii="Arial" w:hAnsi="Arial" w:cs="Arial"/>
          <w:color w:val="000000"/>
          <w:sz w:val="18"/>
          <w:szCs w:val="18"/>
        </w:rPr>
        <w:t xml:space="preserve"> parkirišča SBNM na VNC izvajalca fizičnega varovanja, da bo omogočen prenos alarmnega signala alarmne naprave sistema tehničnega varovanja v lasti naročnika na VNC izvajalca preko IP/GPRS omrežja naročnika</w:t>
      </w:r>
      <w:r>
        <w:rPr>
          <w:rFonts w:ascii="Arial" w:hAnsi="Arial" w:cs="Arial"/>
          <w:color w:val="000000"/>
          <w:sz w:val="18"/>
          <w:szCs w:val="18"/>
        </w:rPr>
        <w:t>,</w:t>
      </w:r>
    </w:p>
    <w:p w14:paraId="635AB956" w14:textId="77777777" w:rsidR="001B091F" w:rsidRPr="00D47016" w:rsidRDefault="001B091F" w:rsidP="003B37D4">
      <w:pPr>
        <w:pStyle w:val="Odstavekseznama"/>
        <w:numPr>
          <w:ilvl w:val="0"/>
          <w:numId w:val="56"/>
        </w:numPr>
        <w:spacing w:after="0" w:line="240" w:lineRule="auto"/>
        <w:jc w:val="both"/>
        <w:rPr>
          <w:rFonts w:ascii="Arial" w:hAnsi="Arial" w:cs="Arial"/>
          <w:color w:val="000000"/>
          <w:sz w:val="18"/>
          <w:szCs w:val="18"/>
        </w:rPr>
      </w:pPr>
      <w:r w:rsidRPr="00D47016">
        <w:rPr>
          <w:rFonts w:ascii="Arial" w:hAnsi="Arial" w:cs="Arial"/>
          <w:color w:val="000000"/>
          <w:sz w:val="18"/>
          <w:szCs w:val="18"/>
        </w:rPr>
        <w:t>vezava sistema alarmiranja na oddelku bolnišnična lekarna SBNM na VNC izvajalca fizičnega varovanja, da bo omogočen prenos alarmnega signala alarmne naprave sistema tehničnega varovanja v lasti naročnika na VNC izvajalca preko IP/GPRS omrežja naročnika.</w:t>
      </w:r>
    </w:p>
    <w:p w14:paraId="2A851393" w14:textId="77777777" w:rsidR="001B091F" w:rsidRDefault="001B091F" w:rsidP="003B37D4">
      <w:pPr>
        <w:pStyle w:val="Odstavekseznama"/>
        <w:numPr>
          <w:ilvl w:val="0"/>
          <w:numId w:val="56"/>
        </w:numPr>
        <w:spacing w:after="0" w:line="240" w:lineRule="auto"/>
        <w:jc w:val="both"/>
        <w:rPr>
          <w:rFonts w:ascii="Arial" w:hAnsi="Arial" w:cs="Arial"/>
          <w:color w:val="000000"/>
          <w:sz w:val="18"/>
          <w:szCs w:val="18"/>
        </w:rPr>
      </w:pPr>
      <w:r w:rsidRPr="0088533A">
        <w:rPr>
          <w:rFonts w:ascii="Arial" w:hAnsi="Arial" w:cs="Arial"/>
          <w:color w:val="000000"/>
          <w:sz w:val="18"/>
          <w:szCs w:val="18"/>
        </w:rPr>
        <w:t xml:space="preserve">vezava sistema alarmiranja na naslovu SB Novo mesto, arhiv, </w:t>
      </w:r>
      <w:proofErr w:type="spellStart"/>
      <w:r w:rsidRPr="0088533A">
        <w:rPr>
          <w:rFonts w:ascii="Arial" w:hAnsi="Arial" w:cs="Arial"/>
          <w:color w:val="000000"/>
          <w:sz w:val="18"/>
          <w:szCs w:val="18"/>
        </w:rPr>
        <w:t>Drgančevje</w:t>
      </w:r>
      <w:proofErr w:type="spellEnd"/>
      <w:r w:rsidRPr="0088533A">
        <w:rPr>
          <w:rFonts w:ascii="Arial" w:hAnsi="Arial" w:cs="Arial"/>
          <w:color w:val="000000"/>
          <w:sz w:val="18"/>
          <w:szCs w:val="18"/>
        </w:rPr>
        <w:t xml:space="preserve"> </w:t>
      </w:r>
      <w:proofErr w:type="spellStart"/>
      <w:r w:rsidRPr="0088533A">
        <w:rPr>
          <w:rFonts w:ascii="Arial" w:hAnsi="Arial" w:cs="Arial"/>
          <w:color w:val="000000"/>
          <w:sz w:val="18"/>
          <w:szCs w:val="18"/>
        </w:rPr>
        <w:t>b.š</w:t>
      </w:r>
      <w:proofErr w:type="spellEnd"/>
      <w:r w:rsidRPr="0088533A">
        <w:rPr>
          <w:rFonts w:ascii="Arial" w:hAnsi="Arial" w:cs="Arial"/>
          <w:color w:val="000000"/>
          <w:sz w:val="18"/>
          <w:szCs w:val="18"/>
        </w:rPr>
        <w:t>.</w:t>
      </w:r>
      <w:r>
        <w:rPr>
          <w:rFonts w:ascii="Arial" w:hAnsi="Arial" w:cs="Arial"/>
          <w:color w:val="000000"/>
          <w:sz w:val="18"/>
          <w:szCs w:val="18"/>
        </w:rPr>
        <w:t xml:space="preserve">, </w:t>
      </w:r>
      <w:r w:rsidRPr="0088533A">
        <w:rPr>
          <w:rFonts w:ascii="Arial" w:hAnsi="Arial" w:cs="Arial"/>
          <w:color w:val="000000"/>
          <w:sz w:val="18"/>
          <w:szCs w:val="18"/>
        </w:rPr>
        <w:t>8000 Novo mesto na VNC izvajalca fizičnega</w:t>
      </w:r>
      <w:r w:rsidRPr="00D47016">
        <w:rPr>
          <w:rFonts w:ascii="Arial" w:hAnsi="Arial" w:cs="Arial"/>
          <w:color w:val="000000"/>
          <w:sz w:val="18"/>
          <w:szCs w:val="18"/>
        </w:rPr>
        <w:t xml:space="preserve"> varovanja, da bo omogočen prenos alarmnega signala alarmne naprave sistema tehničnega varovanja v lasti naročnika na VNC izvajalca preko SIM kartice, ki jo zagotovi naročnik</w:t>
      </w:r>
      <w:r>
        <w:rPr>
          <w:rFonts w:ascii="Arial" w:hAnsi="Arial" w:cs="Arial"/>
          <w:color w:val="000000"/>
          <w:sz w:val="18"/>
          <w:szCs w:val="18"/>
        </w:rPr>
        <w:t>.</w:t>
      </w:r>
    </w:p>
    <w:p w14:paraId="4E4CC77E" w14:textId="77777777" w:rsidR="001B091F" w:rsidRDefault="001B091F" w:rsidP="001B091F">
      <w:pPr>
        <w:pStyle w:val="Odstavekseznama"/>
        <w:spacing w:after="0" w:line="240" w:lineRule="auto"/>
        <w:jc w:val="both"/>
        <w:rPr>
          <w:rFonts w:ascii="Arial" w:hAnsi="Arial" w:cs="Arial"/>
          <w:color w:val="000000"/>
          <w:sz w:val="18"/>
          <w:szCs w:val="18"/>
        </w:rPr>
      </w:pPr>
    </w:p>
    <w:p w14:paraId="728E057C" w14:textId="77777777" w:rsidR="001B091F" w:rsidRPr="005E223B" w:rsidRDefault="001B091F" w:rsidP="001B091F">
      <w:pPr>
        <w:autoSpaceDE w:val="0"/>
        <w:autoSpaceDN w:val="0"/>
        <w:adjustRightInd w:val="0"/>
        <w:spacing w:after="0" w:line="240" w:lineRule="auto"/>
        <w:rPr>
          <w:rFonts w:ascii="Arial" w:hAnsi="Arial" w:cs="Arial"/>
          <w:color w:val="000000"/>
          <w:sz w:val="18"/>
          <w:szCs w:val="18"/>
        </w:rPr>
      </w:pPr>
    </w:p>
    <w:p w14:paraId="4D7568A5" w14:textId="77777777" w:rsidR="001B091F" w:rsidRPr="005E223B" w:rsidRDefault="001B091F" w:rsidP="001B091F">
      <w:pPr>
        <w:autoSpaceDE w:val="0"/>
        <w:autoSpaceDN w:val="0"/>
        <w:adjustRightInd w:val="0"/>
        <w:spacing w:after="0" w:line="240" w:lineRule="auto"/>
        <w:jc w:val="both"/>
        <w:rPr>
          <w:rFonts w:ascii="Arial" w:hAnsi="Arial" w:cs="Arial"/>
          <w:color w:val="000000"/>
          <w:sz w:val="18"/>
          <w:szCs w:val="18"/>
        </w:rPr>
      </w:pPr>
      <w:r w:rsidRPr="005E223B">
        <w:rPr>
          <w:rFonts w:ascii="Arial" w:hAnsi="Arial" w:cs="Arial"/>
          <w:color w:val="000000"/>
          <w:sz w:val="18"/>
          <w:szCs w:val="18"/>
        </w:rPr>
        <w:t xml:space="preserve">Izvajalec varovanja mora na lastne stroške zagotoviti medsebojno povezavo dveh (2) medsebojno neodvisnih VNC– priklop alarmnega signala poslovne stavbe, kjer se bodo storitve izvajale, na organiziran lasten ali s pogodbo zagotovljeni VNC, ki je dosegljiv štiriindvajset (24) ur na dan </w:t>
      </w:r>
      <w:proofErr w:type="spellStart"/>
      <w:r w:rsidRPr="005E223B">
        <w:rPr>
          <w:rFonts w:ascii="Arial" w:hAnsi="Arial" w:cs="Arial"/>
          <w:color w:val="000000"/>
          <w:sz w:val="18"/>
          <w:szCs w:val="18"/>
        </w:rPr>
        <w:t>tristopetinšestdeset</w:t>
      </w:r>
      <w:proofErr w:type="spellEnd"/>
      <w:r w:rsidRPr="005E223B">
        <w:rPr>
          <w:rFonts w:ascii="Arial" w:hAnsi="Arial" w:cs="Arial"/>
          <w:color w:val="000000"/>
          <w:sz w:val="18"/>
          <w:szCs w:val="18"/>
        </w:rPr>
        <w:t xml:space="preserve"> (365) dni v letu.</w:t>
      </w:r>
    </w:p>
    <w:p w14:paraId="2C3C72DC" w14:textId="77777777" w:rsidR="001B091F" w:rsidRPr="005E223B" w:rsidRDefault="001B091F" w:rsidP="001B091F">
      <w:pPr>
        <w:pStyle w:val="Odstavekseznama"/>
        <w:spacing w:after="0" w:line="240" w:lineRule="auto"/>
        <w:jc w:val="both"/>
        <w:rPr>
          <w:rFonts w:ascii="Arial" w:hAnsi="Arial" w:cs="Arial"/>
          <w:sz w:val="18"/>
          <w:szCs w:val="18"/>
        </w:rPr>
      </w:pPr>
    </w:p>
    <w:p w14:paraId="260F317F" w14:textId="77777777" w:rsidR="001B091F" w:rsidRPr="009152BA" w:rsidRDefault="001B091F" w:rsidP="001B091F">
      <w:pPr>
        <w:spacing w:after="0" w:line="240" w:lineRule="auto"/>
        <w:jc w:val="both"/>
        <w:rPr>
          <w:rFonts w:ascii="Arial" w:hAnsi="Arial" w:cs="Arial"/>
          <w:sz w:val="18"/>
          <w:szCs w:val="18"/>
        </w:rPr>
      </w:pPr>
    </w:p>
    <w:bookmarkEnd w:id="4"/>
    <w:p w14:paraId="2FEAAB3B" w14:textId="77777777" w:rsidR="001B091F" w:rsidRDefault="001B091F" w:rsidP="001B091F">
      <w:pPr>
        <w:tabs>
          <w:tab w:val="left" w:pos="5387"/>
        </w:tabs>
        <w:jc w:val="both"/>
        <w:rPr>
          <w:rFonts w:ascii="Arial" w:hAnsi="Arial" w:cs="Arial"/>
          <w:color w:val="000000"/>
          <w:sz w:val="18"/>
          <w:szCs w:val="18"/>
        </w:rPr>
      </w:pPr>
      <w:r w:rsidRPr="00142E44">
        <w:rPr>
          <w:rFonts w:ascii="Arial" w:hAnsi="Arial" w:cs="Arial"/>
          <w:color w:val="000000"/>
          <w:sz w:val="18"/>
          <w:szCs w:val="18"/>
        </w:rPr>
        <w:t xml:space="preserve">Povezava na varnostno nadzorni sistem izvajalca, razen SB Novo mesto, arhiv, </w:t>
      </w:r>
      <w:proofErr w:type="spellStart"/>
      <w:r w:rsidRPr="00142E44">
        <w:rPr>
          <w:rFonts w:ascii="Arial" w:hAnsi="Arial" w:cs="Arial"/>
          <w:color w:val="000000"/>
          <w:sz w:val="18"/>
          <w:szCs w:val="18"/>
        </w:rPr>
        <w:t>Drgančevje</w:t>
      </w:r>
      <w:proofErr w:type="spellEnd"/>
      <w:r w:rsidRPr="00142E44">
        <w:rPr>
          <w:rFonts w:ascii="Arial" w:hAnsi="Arial" w:cs="Arial"/>
          <w:color w:val="000000"/>
          <w:sz w:val="18"/>
          <w:szCs w:val="18"/>
        </w:rPr>
        <w:t xml:space="preserve"> </w:t>
      </w:r>
      <w:proofErr w:type="spellStart"/>
      <w:r w:rsidRPr="00142E44">
        <w:rPr>
          <w:rFonts w:ascii="Arial" w:hAnsi="Arial" w:cs="Arial"/>
          <w:color w:val="000000"/>
          <w:sz w:val="18"/>
          <w:szCs w:val="18"/>
        </w:rPr>
        <w:t>b.š</w:t>
      </w:r>
      <w:proofErr w:type="spellEnd"/>
      <w:r w:rsidRPr="00142E44">
        <w:rPr>
          <w:rFonts w:ascii="Arial" w:hAnsi="Arial" w:cs="Arial"/>
          <w:color w:val="000000"/>
          <w:sz w:val="18"/>
          <w:szCs w:val="18"/>
        </w:rPr>
        <w:t xml:space="preserve">. Novo mesto, mora biti v skladu s standardom EN 50136-1, -2: zahteva sistemov za prenos alarmov, preko pri naročniku vzpostavljenega sistema </w:t>
      </w:r>
      <w:proofErr w:type="spellStart"/>
      <w:r w:rsidRPr="00142E44">
        <w:rPr>
          <w:rFonts w:ascii="Arial" w:hAnsi="Arial" w:cs="Arial"/>
          <w:color w:val="000000"/>
          <w:sz w:val="18"/>
          <w:szCs w:val="18"/>
        </w:rPr>
        <w:t>Infranet</w:t>
      </w:r>
      <w:proofErr w:type="spellEnd"/>
      <w:r w:rsidRPr="00142E44">
        <w:rPr>
          <w:rFonts w:ascii="Arial" w:hAnsi="Arial" w:cs="Arial"/>
          <w:color w:val="000000"/>
          <w:sz w:val="18"/>
          <w:szCs w:val="18"/>
        </w:rPr>
        <w:t xml:space="preserve">. </w:t>
      </w:r>
      <w:r w:rsidRPr="00660E19">
        <w:rPr>
          <w:rFonts w:ascii="Arial" w:hAnsi="Arial" w:cs="Arial"/>
          <w:color w:val="000000"/>
          <w:sz w:val="18"/>
          <w:szCs w:val="18"/>
        </w:rPr>
        <w:t xml:space="preserve">Ta sistem naročnik uporablja, ker je naročnik del kritične infrastrukture in trenutno ta sistem velja kot najbolj zanesljiv sistem prenosa alarmov. </w:t>
      </w:r>
      <w:r w:rsidRPr="00142E44">
        <w:rPr>
          <w:rFonts w:ascii="Arial" w:hAnsi="Arial" w:cs="Arial"/>
          <w:color w:val="000000"/>
          <w:sz w:val="18"/>
          <w:szCs w:val="18"/>
        </w:rPr>
        <w:t xml:space="preserve">Naročnik ima za storitev </w:t>
      </w:r>
      <w:proofErr w:type="spellStart"/>
      <w:r w:rsidRPr="00142E44">
        <w:rPr>
          <w:rFonts w:ascii="Arial" w:hAnsi="Arial" w:cs="Arial"/>
          <w:color w:val="000000"/>
          <w:sz w:val="18"/>
          <w:szCs w:val="18"/>
        </w:rPr>
        <w:t>infranet</w:t>
      </w:r>
      <w:proofErr w:type="spellEnd"/>
      <w:r w:rsidRPr="00142E44">
        <w:rPr>
          <w:rFonts w:ascii="Arial" w:hAnsi="Arial" w:cs="Arial"/>
          <w:color w:val="000000"/>
          <w:sz w:val="18"/>
          <w:szCs w:val="18"/>
        </w:rPr>
        <w:t xml:space="preserve"> sklenjeno pogodbo s Telekom </w:t>
      </w:r>
      <w:proofErr w:type="spellStart"/>
      <w:r w:rsidRPr="00142E44">
        <w:rPr>
          <w:rFonts w:ascii="Arial" w:hAnsi="Arial" w:cs="Arial"/>
          <w:color w:val="000000"/>
          <w:sz w:val="18"/>
          <w:szCs w:val="18"/>
        </w:rPr>
        <w:t>d.d</w:t>
      </w:r>
      <w:proofErr w:type="spellEnd"/>
      <w:r w:rsidRPr="00142E44">
        <w:rPr>
          <w:rFonts w:ascii="Arial" w:hAnsi="Arial" w:cs="Arial"/>
          <w:color w:val="000000"/>
          <w:sz w:val="18"/>
          <w:szCs w:val="18"/>
        </w:rPr>
        <w:t>..</w:t>
      </w:r>
      <w:r>
        <w:rPr>
          <w:rFonts w:ascii="Arial" w:hAnsi="Arial" w:cs="Arial"/>
          <w:color w:val="000000"/>
          <w:sz w:val="18"/>
          <w:szCs w:val="18"/>
        </w:rPr>
        <w:t xml:space="preserve">  Vse morebitno nastale stroške ponudnika zaradi prilagoditve naročnikovemu sistemu nosi ponudnik.</w:t>
      </w:r>
    </w:p>
    <w:p w14:paraId="58B7C4F5" w14:textId="77777777" w:rsidR="001B091F" w:rsidRPr="00660E19" w:rsidRDefault="001B091F" w:rsidP="001B091F">
      <w:pPr>
        <w:jc w:val="both"/>
        <w:rPr>
          <w:rFonts w:ascii="Arial" w:hAnsi="Arial" w:cs="Arial"/>
          <w:color w:val="000000"/>
          <w:sz w:val="18"/>
          <w:szCs w:val="18"/>
        </w:rPr>
      </w:pPr>
      <w:r w:rsidRPr="00142E44">
        <w:rPr>
          <w:rFonts w:ascii="Arial" w:hAnsi="Arial" w:cs="Arial"/>
          <w:color w:val="000000"/>
          <w:sz w:val="18"/>
          <w:szCs w:val="18"/>
        </w:rPr>
        <w:t>Poleg zagotavljanja povezave na varnostno nadzorni sistem izvajalca fizičnega varovanja mora izvajalec zagotoviti</w:t>
      </w:r>
      <w:r>
        <w:rPr>
          <w:rFonts w:ascii="Arial" w:hAnsi="Arial" w:cs="Arial"/>
          <w:color w:val="000000"/>
          <w:sz w:val="18"/>
          <w:szCs w:val="18"/>
        </w:rPr>
        <w:t xml:space="preserve"> tudi </w:t>
      </w:r>
      <w:r w:rsidRPr="009F5079">
        <w:rPr>
          <w:rFonts w:ascii="Arial" w:hAnsi="Arial" w:cs="Arial"/>
          <w:color w:val="000000"/>
          <w:sz w:val="18"/>
          <w:szCs w:val="18"/>
        </w:rPr>
        <w:t>odpravo napak in okvar na opremi protivlomnega sistema.</w:t>
      </w:r>
    </w:p>
    <w:p w14:paraId="1D0BD2A2" w14:textId="77777777" w:rsidR="001B091F" w:rsidRPr="00660E19" w:rsidRDefault="001B091F" w:rsidP="001B091F">
      <w:pPr>
        <w:spacing w:after="0"/>
        <w:jc w:val="both"/>
        <w:rPr>
          <w:rFonts w:ascii="Arial" w:hAnsi="Arial" w:cs="Arial"/>
          <w:color w:val="000000"/>
          <w:sz w:val="18"/>
          <w:szCs w:val="18"/>
        </w:rPr>
      </w:pPr>
    </w:p>
    <w:p w14:paraId="699C4C58" w14:textId="77777777" w:rsidR="001B091F" w:rsidRPr="00660E19" w:rsidRDefault="001B091F" w:rsidP="001B091F">
      <w:pPr>
        <w:spacing w:after="0" w:line="240" w:lineRule="auto"/>
        <w:jc w:val="both"/>
        <w:rPr>
          <w:rFonts w:ascii="Arial" w:hAnsi="Arial" w:cs="Arial"/>
          <w:color w:val="000000"/>
          <w:sz w:val="18"/>
          <w:szCs w:val="18"/>
        </w:rPr>
      </w:pPr>
      <w:r w:rsidRPr="00660E19">
        <w:rPr>
          <w:rFonts w:ascii="Arial" w:hAnsi="Arial" w:cs="Arial"/>
          <w:color w:val="000000"/>
          <w:sz w:val="18"/>
          <w:szCs w:val="18"/>
        </w:rPr>
        <w:t xml:space="preserve">Obračun storitev v okviru te postavke se bo izvajal na podlagi mesečnega pavšala. </w:t>
      </w:r>
    </w:p>
    <w:p w14:paraId="2C29AE5A" w14:textId="77777777" w:rsidR="001B091F" w:rsidRDefault="001B091F" w:rsidP="001B091F">
      <w:pPr>
        <w:tabs>
          <w:tab w:val="left" w:pos="5387"/>
        </w:tabs>
        <w:jc w:val="both"/>
        <w:rPr>
          <w:rFonts w:ascii="Arial" w:hAnsi="Arial" w:cs="Arial"/>
          <w:color w:val="000000"/>
          <w:sz w:val="18"/>
          <w:szCs w:val="18"/>
        </w:rPr>
      </w:pPr>
    </w:p>
    <w:p w14:paraId="002E99F7" w14:textId="77777777" w:rsidR="00AF00F9" w:rsidRDefault="00AF00F9" w:rsidP="001B091F">
      <w:pPr>
        <w:tabs>
          <w:tab w:val="left" w:pos="5387"/>
        </w:tabs>
        <w:jc w:val="both"/>
        <w:rPr>
          <w:rFonts w:ascii="Arial" w:hAnsi="Arial" w:cs="Arial"/>
          <w:color w:val="000000"/>
          <w:sz w:val="18"/>
          <w:szCs w:val="18"/>
        </w:rPr>
      </w:pPr>
    </w:p>
    <w:p w14:paraId="0CE3C304" w14:textId="77777777" w:rsidR="00AF00F9" w:rsidRPr="00142E44" w:rsidRDefault="00AF00F9" w:rsidP="001B091F">
      <w:pPr>
        <w:tabs>
          <w:tab w:val="left" w:pos="5387"/>
        </w:tabs>
        <w:jc w:val="both"/>
        <w:rPr>
          <w:rFonts w:ascii="Arial" w:hAnsi="Arial" w:cs="Arial"/>
          <w:color w:val="000000"/>
          <w:sz w:val="18"/>
          <w:szCs w:val="18"/>
        </w:rPr>
      </w:pPr>
    </w:p>
    <w:p w14:paraId="56127920" w14:textId="77777777" w:rsidR="001B091F" w:rsidRPr="00660E19" w:rsidRDefault="001B091F" w:rsidP="001B091F">
      <w:pPr>
        <w:spacing w:before="225" w:after="225" w:line="240" w:lineRule="auto"/>
        <w:jc w:val="both"/>
        <w:rPr>
          <w:rFonts w:ascii="Arial" w:hAnsi="Arial" w:cs="Arial"/>
          <w:color w:val="000000"/>
          <w:sz w:val="18"/>
          <w:szCs w:val="18"/>
        </w:rPr>
      </w:pPr>
      <w:r>
        <w:rPr>
          <w:rFonts w:ascii="Arial" w:hAnsi="Arial" w:cs="Arial"/>
          <w:color w:val="000000"/>
          <w:sz w:val="18"/>
          <w:szCs w:val="18"/>
        </w:rPr>
        <w:t>Naročnik bo za namen izvajanja storitve zagotovil naslednje pogoje:</w:t>
      </w:r>
    </w:p>
    <w:tbl>
      <w:tblPr>
        <w:tblStyle w:val="NormalTablePHPDOCX"/>
        <w:tblW w:w="0" w:type="auto"/>
        <w:tblInd w:w="108" w:type="dxa"/>
        <w:tblLook w:val="04A0" w:firstRow="1" w:lastRow="0" w:firstColumn="1" w:lastColumn="0" w:noHBand="0" w:noVBand="1"/>
      </w:tblPr>
      <w:tblGrid>
        <w:gridCol w:w="9178"/>
      </w:tblGrid>
      <w:tr w:rsidR="001B091F" w:rsidRPr="00660E19" w14:paraId="7D09ED70" w14:textId="77777777" w:rsidTr="00466A53">
        <w:tc>
          <w:tcPr>
            <w:tcW w:w="0" w:type="auto"/>
            <w:tcMar>
              <w:top w:w="0" w:type="auto"/>
              <w:bottom w:w="0" w:type="auto"/>
            </w:tcMar>
          </w:tcPr>
          <w:p w14:paraId="1DBDB6F0" w14:textId="77777777" w:rsidR="001B091F" w:rsidRDefault="001B091F" w:rsidP="003B37D4">
            <w:pPr>
              <w:numPr>
                <w:ilvl w:val="0"/>
                <w:numId w:val="50"/>
              </w:numPr>
              <w:rPr>
                <w:rFonts w:ascii="Arial" w:hAnsi="Arial" w:cs="Arial"/>
                <w:color w:val="000000"/>
                <w:sz w:val="18"/>
                <w:szCs w:val="18"/>
              </w:rPr>
            </w:pPr>
            <w:r>
              <w:rPr>
                <w:rFonts w:ascii="Arial" w:hAnsi="Arial" w:cs="Arial"/>
                <w:color w:val="000000"/>
                <w:sz w:val="18"/>
                <w:szCs w:val="18"/>
              </w:rPr>
              <w:t>prostor za namestitev pozivne enote sistema tehničnega varovanja;</w:t>
            </w:r>
          </w:p>
          <w:p w14:paraId="121FE7C3" w14:textId="77777777" w:rsidR="001B091F" w:rsidRPr="00DB6974" w:rsidRDefault="001B091F" w:rsidP="003B37D4">
            <w:pPr>
              <w:numPr>
                <w:ilvl w:val="0"/>
                <w:numId w:val="50"/>
              </w:numPr>
              <w:rPr>
                <w:rFonts w:ascii="Arial" w:hAnsi="Arial" w:cs="Arial"/>
                <w:color w:val="000000"/>
                <w:sz w:val="18"/>
                <w:szCs w:val="18"/>
              </w:rPr>
            </w:pPr>
            <w:r w:rsidRPr="00DB6974">
              <w:rPr>
                <w:rFonts w:ascii="Arial" w:hAnsi="Arial" w:cs="Arial"/>
                <w:color w:val="000000"/>
                <w:sz w:val="18"/>
                <w:szCs w:val="18"/>
              </w:rPr>
              <w:t>v primeru izbire in podpisa pogodbe bo naročnik izbranemu ponudniku –izvajalcu omogočil v roku petih delovnih dni po izteku pogodbe</w:t>
            </w:r>
            <w:r>
              <w:rPr>
                <w:rFonts w:ascii="Arial" w:hAnsi="Arial" w:cs="Arial"/>
                <w:color w:val="000000"/>
                <w:sz w:val="18"/>
                <w:szCs w:val="18"/>
              </w:rPr>
              <w:t>nega obdobja</w:t>
            </w:r>
            <w:r w:rsidRPr="00DB6974">
              <w:rPr>
                <w:rFonts w:ascii="Arial" w:hAnsi="Arial" w:cs="Arial"/>
                <w:color w:val="000000"/>
                <w:sz w:val="18"/>
                <w:szCs w:val="18"/>
              </w:rPr>
              <w:t xml:space="preserve"> (razen v kolikor bi bila sklenjena pogodba za isti predmet tudi za prihodnje obdobje) odklop pozivne enote sistema tehničnega varovanja;</w:t>
            </w:r>
          </w:p>
          <w:p w14:paraId="6D0ADDC2" w14:textId="77777777" w:rsidR="001B091F" w:rsidRDefault="001B091F" w:rsidP="003B37D4">
            <w:pPr>
              <w:numPr>
                <w:ilvl w:val="0"/>
                <w:numId w:val="50"/>
              </w:numPr>
              <w:rPr>
                <w:rFonts w:ascii="Arial" w:hAnsi="Arial" w:cs="Arial"/>
                <w:color w:val="000000"/>
                <w:sz w:val="18"/>
                <w:szCs w:val="18"/>
              </w:rPr>
            </w:pPr>
            <w:r w:rsidRPr="00DB6974">
              <w:rPr>
                <w:rFonts w:ascii="Arial" w:hAnsi="Arial" w:cs="Arial"/>
                <w:color w:val="000000"/>
                <w:sz w:val="18"/>
                <w:szCs w:val="18"/>
              </w:rPr>
              <w:t>izvajalcu takoj sporočil vsak nameravani poseg v tehnično varovanih prostorih (adaptacije in prostorske preureditve, premiki večjih kosov pohištva itd.), ki bi lahko vplival na učinkovitost delovanja sistema</w:t>
            </w:r>
            <w:r>
              <w:rPr>
                <w:rFonts w:ascii="Arial" w:hAnsi="Arial" w:cs="Arial"/>
                <w:color w:val="000000"/>
                <w:sz w:val="18"/>
                <w:szCs w:val="18"/>
              </w:rPr>
              <w:t xml:space="preserve"> tehničnega varovanja. V takih primerih naročnik nosi vse stroške prilagoditve varovanja.</w:t>
            </w:r>
          </w:p>
          <w:p w14:paraId="54EA44FA" w14:textId="77777777" w:rsidR="001B091F" w:rsidRDefault="001B091F" w:rsidP="003B37D4">
            <w:pPr>
              <w:numPr>
                <w:ilvl w:val="0"/>
                <w:numId w:val="50"/>
              </w:numPr>
              <w:rPr>
                <w:rFonts w:ascii="Arial" w:hAnsi="Arial" w:cs="Arial"/>
                <w:color w:val="000000"/>
                <w:sz w:val="18"/>
                <w:szCs w:val="18"/>
              </w:rPr>
            </w:pPr>
            <w:r>
              <w:rPr>
                <w:rFonts w:ascii="Arial" w:hAnsi="Arial" w:cs="Arial"/>
                <w:color w:val="000000"/>
                <w:sz w:val="18"/>
                <w:szCs w:val="18"/>
              </w:rPr>
              <w:t xml:space="preserve">izvajalcu javil vsako spremembo dejavnosti, ki bi lahko vplivala na </w:t>
            </w:r>
            <w:proofErr w:type="spellStart"/>
            <w:r>
              <w:rPr>
                <w:rFonts w:ascii="Arial" w:hAnsi="Arial" w:cs="Arial"/>
                <w:color w:val="000000"/>
                <w:sz w:val="18"/>
                <w:szCs w:val="18"/>
              </w:rPr>
              <w:t>rizičnost</w:t>
            </w:r>
            <w:proofErr w:type="spellEnd"/>
            <w:r>
              <w:rPr>
                <w:rFonts w:ascii="Arial" w:hAnsi="Arial" w:cs="Arial"/>
                <w:color w:val="000000"/>
                <w:sz w:val="18"/>
                <w:szCs w:val="18"/>
              </w:rPr>
              <w:t xml:space="preserve"> objekta in nosil vse stroške prilagoditve sistema tehničnega varovanja;</w:t>
            </w:r>
          </w:p>
          <w:p w14:paraId="3A64FB12" w14:textId="77777777" w:rsidR="001B091F" w:rsidRDefault="001B091F" w:rsidP="003B37D4">
            <w:pPr>
              <w:numPr>
                <w:ilvl w:val="0"/>
                <w:numId w:val="50"/>
              </w:numPr>
              <w:rPr>
                <w:rFonts w:ascii="Arial" w:hAnsi="Arial" w:cs="Arial"/>
                <w:color w:val="000000"/>
                <w:sz w:val="18"/>
                <w:szCs w:val="18"/>
              </w:rPr>
            </w:pPr>
            <w:r>
              <w:rPr>
                <w:rFonts w:ascii="Arial" w:hAnsi="Arial" w:cs="Arial"/>
                <w:color w:val="000000"/>
                <w:sz w:val="18"/>
                <w:szCs w:val="18"/>
              </w:rPr>
              <w:t>brezhibno delovanje sistema tehničnega varovanja;</w:t>
            </w:r>
          </w:p>
          <w:p w14:paraId="4F00A99F" w14:textId="77777777" w:rsidR="001B091F" w:rsidRDefault="001B091F" w:rsidP="003B37D4">
            <w:pPr>
              <w:numPr>
                <w:ilvl w:val="0"/>
                <w:numId w:val="50"/>
              </w:numPr>
              <w:rPr>
                <w:rFonts w:ascii="Arial" w:hAnsi="Arial" w:cs="Arial"/>
                <w:color w:val="000000"/>
                <w:sz w:val="18"/>
                <w:szCs w:val="18"/>
              </w:rPr>
            </w:pPr>
            <w:r>
              <w:rPr>
                <w:rFonts w:ascii="Arial" w:hAnsi="Arial" w:cs="Arial"/>
                <w:color w:val="000000"/>
                <w:sz w:val="18"/>
                <w:szCs w:val="18"/>
              </w:rPr>
              <w:t>da bo nosil vse stroške intervencij in popravil v primerih, ko osebe, ki se nahajajo pri naročniku, naklepno ali iz malomarnosti neupravičeno sprožijo alarmni signal ali posežejo v sistem tehničnega varovanja in s tem povzročijo škodo, okvaro ali napako v delovanju sistema tehničnega varovanja;</w:t>
            </w:r>
          </w:p>
          <w:p w14:paraId="6778088F" w14:textId="77777777" w:rsidR="001B091F" w:rsidRDefault="001B091F" w:rsidP="003B37D4">
            <w:pPr>
              <w:numPr>
                <w:ilvl w:val="0"/>
                <w:numId w:val="50"/>
              </w:numPr>
              <w:rPr>
                <w:rFonts w:ascii="Arial" w:hAnsi="Arial" w:cs="Arial"/>
                <w:color w:val="000000"/>
                <w:sz w:val="18"/>
                <w:szCs w:val="18"/>
              </w:rPr>
            </w:pPr>
            <w:r>
              <w:rPr>
                <w:rFonts w:ascii="Arial" w:hAnsi="Arial" w:cs="Arial"/>
                <w:color w:val="000000"/>
                <w:sz w:val="18"/>
                <w:szCs w:val="18"/>
              </w:rPr>
              <w:t>da varovanja v času trajanja pogodbe ne bo prenesel na tretjo osebo brez soglasja izvajalca varovanja;</w:t>
            </w:r>
          </w:p>
          <w:p w14:paraId="02ED40F3" w14:textId="77777777" w:rsidR="001B091F" w:rsidRDefault="001B091F" w:rsidP="003B37D4">
            <w:pPr>
              <w:numPr>
                <w:ilvl w:val="0"/>
                <w:numId w:val="50"/>
              </w:numPr>
              <w:rPr>
                <w:rFonts w:ascii="Arial" w:hAnsi="Arial" w:cs="Arial"/>
                <w:color w:val="000000"/>
                <w:sz w:val="18"/>
                <w:szCs w:val="18"/>
              </w:rPr>
            </w:pPr>
            <w:r>
              <w:rPr>
                <w:rFonts w:ascii="Arial" w:hAnsi="Arial" w:cs="Arial"/>
                <w:color w:val="000000"/>
                <w:sz w:val="18"/>
                <w:szCs w:val="18"/>
              </w:rPr>
              <w:t>da bo za nemoten prenos alarmnega signala alarmne tipke zagotovil delujočo IP/GPRS linijo  operaterja in SIM GPRS kartico;</w:t>
            </w:r>
          </w:p>
          <w:p w14:paraId="62E16C70" w14:textId="77777777" w:rsidR="001B091F" w:rsidRPr="00991A97" w:rsidRDefault="001B091F" w:rsidP="003B37D4">
            <w:pPr>
              <w:numPr>
                <w:ilvl w:val="0"/>
                <w:numId w:val="50"/>
              </w:numPr>
              <w:rPr>
                <w:rFonts w:ascii="Arial" w:hAnsi="Arial" w:cs="Arial"/>
                <w:color w:val="000000"/>
                <w:sz w:val="18"/>
                <w:szCs w:val="18"/>
              </w:rPr>
            </w:pPr>
            <w:r>
              <w:rPr>
                <w:rFonts w:ascii="Arial" w:hAnsi="Arial" w:cs="Arial"/>
                <w:color w:val="000000"/>
                <w:sz w:val="18"/>
                <w:szCs w:val="18"/>
              </w:rPr>
              <w:t>da bo izvajalcu povrnil vse morebitne stroške in škodo, ki bi nastali izvajalcu zaradi izvajanja pogodbenih obveznosti po tej pogodbi zaradi uveljavljanja morebitnih zahtevkov tretjih oseb, ki imajo ali zatrjujejo, da imajo, na nepremičninah, na katerih izvajalec izvaja varovanje, pravico do posesti oziroma kakršnekoli druge pravice.</w:t>
            </w:r>
          </w:p>
        </w:tc>
      </w:tr>
    </w:tbl>
    <w:p w14:paraId="00E6CFFC" w14:textId="77777777" w:rsidR="001B091F" w:rsidRDefault="001B091F" w:rsidP="001B091F">
      <w:pPr>
        <w:jc w:val="both"/>
        <w:rPr>
          <w:rFonts w:ascii="Arial" w:hAnsi="Arial"/>
          <w:sz w:val="18"/>
          <w:szCs w:val="18"/>
        </w:rPr>
      </w:pPr>
    </w:p>
    <w:tbl>
      <w:tblPr>
        <w:tblStyle w:val="NormalTablePHPDOCX"/>
        <w:tblW w:w="5000" w:type="pct"/>
        <w:tblInd w:w="108" w:type="dxa"/>
        <w:tblLook w:val="04A0" w:firstRow="1" w:lastRow="0" w:firstColumn="1" w:lastColumn="0" w:noHBand="0" w:noVBand="1"/>
      </w:tblPr>
      <w:tblGrid>
        <w:gridCol w:w="9286"/>
      </w:tblGrid>
      <w:tr w:rsidR="001B091F" w14:paraId="09406107" w14:textId="77777777" w:rsidTr="00466A53">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1C5B869" w14:textId="77777777" w:rsidR="001B091F" w:rsidRDefault="001B091F" w:rsidP="00466A53">
            <w:r>
              <w:rPr>
                <w:rFonts w:ascii="Arial" w:hAnsi="Arial" w:cs="Arial"/>
                <w:b/>
                <w:bCs/>
                <w:color w:val="000000"/>
                <w:position w:val="-2"/>
                <w:sz w:val="18"/>
                <w:szCs w:val="18"/>
                <w:shd w:val="clear" w:color="auto" w:fill="FFFFFF"/>
              </w:rPr>
              <w:t>Opis predmeta/postavke: Sklop II.,</w:t>
            </w:r>
            <w:r w:rsidRPr="00AA2A3D">
              <w:rPr>
                <w:rFonts w:ascii="Arial" w:hAnsi="Arial" w:cs="Arial"/>
                <w:b/>
                <w:bCs/>
                <w:color w:val="000000"/>
                <w:position w:val="-2"/>
                <w:sz w:val="18"/>
                <w:szCs w:val="18"/>
                <w:shd w:val="clear" w:color="auto" w:fill="FFFFFF"/>
              </w:rPr>
              <w:t xml:space="preserve"> </w:t>
            </w:r>
            <w:proofErr w:type="spellStart"/>
            <w:r>
              <w:rPr>
                <w:rFonts w:ascii="Arial" w:hAnsi="Arial" w:cs="Arial"/>
                <w:b/>
                <w:bCs/>
                <w:color w:val="000000"/>
                <w:position w:val="-2"/>
                <w:sz w:val="18"/>
                <w:szCs w:val="18"/>
                <w:shd w:val="clear" w:color="auto" w:fill="FFFFFF"/>
              </w:rPr>
              <w:t>zap</w:t>
            </w:r>
            <w:proofErr w:type="spellEnd"/>
            <w:r>
              <w:rPr>
                <w:rFonts w:ascii="Arial" w:hAnsi="Arial" w:cs="Arial"/>
                <w:b/>
                <w:bCs/>
                <w:color w:val="000000"/>
                <w:position w:val="-2"/>
                <w:sz w:val="18"/>
                <w:szCs w:val="18"/>
                <w:shd w:val="clear" w:color="auto" w:fill="FFFFFF"/>
              </w:rPr>
              <w:t>. št. 2</w:t>
            </w:r>
            <w:r w:rsidRPr="00AA2A3D">
              <w:rPr>
                <w:rFonts w:ascii="Arial" w:hAnsi="Arial" w:cs="Arial"/>
                <w:b/>
                <w:bCs/>
                <w:color w:val="000000"/>
                <w:position w:val="-2"/>
                <w:sz w:val="18"/>
                <w:szCs w:val="18"/>
                <w:shd w:val="clear" w:color="auto" w:fill="FFFFFF"/>
              </w:rPr>
              <w:t>:</w:t>
            </w:r>
            <w:r w:rsidRPr="003571A4">
              <w:rPr>
                <w:rFonts w:ascii="Arial" w:hAnsi="Arial" w:cs="Arial"/>
                <w:b/>
                <w:bCs/>
                <w:color w:val="000000"/>
                <w:position w:val="-2"/>
                <w:sz w:val="18"/>
                <w:szCs w:val="18"/>
                <w:shd w:val="clear" w:color="auto" w:fill="FFFFFF"/>
              </w:rPr>
              <w:t xml:space="preserve"> </w:t>
            </w:r>
            <w:r>
              <w:rPr>
                <w:rFonts w:ascii="Arial" w:hAnsi="Arial" w:cs="Arial"/>
                <w:b/>
                <w:bCs/>
                <w:color w:val="000000"/>
                <w:position w:val="-2"/>
                <w:sz w:val="18"/>
                <w:szCs w:val="18"/>
                <w:shd w:val="clear" w:color="auto" w:fill="FFFFFF"/>
              </w:rPr>
              <w:t xml:space="preserve">Tehnično varovanje arhiva </w:t>
            </w:r>
            <w:proofErr w:type="spellStart"/>
            <w:r>
              <w:rPr>
                <w:rFonts w:ascii="Arial" w:hAnsi="Arial" w:cs="Arial"/>
                <w:b/>
                <w:bCs/>
                <w:color w:val="000000"/>
                <w:position w:val="-2"/>
                <w:sz w:val="18"/>
                <w:szCs w:val="18"/>
                <w:shd w:val="clear" w:color="auto" w:fill="FFFFFF"/>
              </w:rPr>
              <w:t>Drgančevje</w:t>
            </w:r>
            <w:proofErr w:type="spellEnd"/>
          </w:p>
        </w:tc>
      </w:tr>
    </w:tbl>
    <w:p w14:paraId="05D6F019" w14:textId="77777777" w:rsidR="001B091F" w:rsidRDefault="001B091F" w:rsidP="001B091F">
      <w:pPr>
        <w:spacing w:before="225" w:after="225" w:line="240" w:lineRule="auto"/>
        <w:jc w:val="both"/>
        <w:rPr>
          <w:rFonts w:ascii="Arial" w:hAnsi="Arial" w:cs="Arial"/>
          <w:b/>
          <w:bCs/>
          <w:color w:val="000000"/>
          <w:sz w:val="18"/>
          <w:szCs w:val="18"/>
          <w:u w:val="single"/>
        </w:rPr>
      </w:pPr>
      <w:r>
        <w:rPr>
          <w:rFonts w:ascii="Arial" w:hAnsi="Arial" w:cs="Arial"/>
          <w:b/>
          <w:bCs/>
          <w:color w:val="000000"/>
          <w:sz w:val="18"/>
          <w:szCs w:val="18"/>
          <w:u w:val="single"/>
        </w:rPr>
        <w:t>Fizično in tehnično varovanje zajema:</w:t>
      </w:r>
    </w:p>
    <w:p w14:paraId="21C5A0CD" w14:textId="77777777" w:rsidR="001B091F" w:rsidRPr="003F1C2A" w:rsidRDefault="001B091F" w:rsidP="003B37D4">
      <w:pPr>
        <w:pStyle w:val="Odstavekseznama"/>
        <w:numPr>
          <w:ilvl w:val="0"/>
          <w:numId w:val="37"/>
        </w:numPr>
        <w:spacing w:before="225" w:after="225" w:line="240" w:lineRule="auto"/>
        <w:jc w:val="both"/>
        <w:rPr>
          <w:rFonts w:ascii="Arial" w:hAnsi="Arial" w:cs="Arial"/>
          <w:color w:val="000000"/>
          <w:sz w:val="18"/>
          <w:szCs w:val="18"/>
        </w:rPr>
      </w:pPr>
      <w:r w:rsidRPr="003F1C2A">
        <w:rPr>
          <w:rFonts w:ascii="Arial" w:hAnsi="Arial" w:cs="Arial"/>
          <w:color w:val="000000"/>
          <w:sz w:val="18"/>
          <w:szCs w:val="18"/>
        </w:rPr>
        <w:t>odpravo napak in okvar na opremi protivlomnega sistema;</w:t>
      </w:r>
    </w:p>
    <w:p w14:paraId="35B68CA9" w14:textId="77777777" w:rsidR="001B091F" w:rsidRPr="00650DAA" w:rsidRDefault="001B091F" w:rsidP="003B37D4">
      <w:pPr>
        <w:pStyle w:val="Odstavekseznama"/>
        <w:numPr>
          <w:ilvl w:val="0"/>
          <w:numId w:val="37"/>
        </w:numPr>
        <w:spacing w:before="225" w:after="225" w:line="240" w:lineRule="auto"/>
        <w:jc w:val="both"/>
        <w:rPr>
          <w:rFonts w:ascii="Arial" w:hAnsi="Arial" w:cs="Arial"/>
          <w:color w:val="000000"/>
          <w:sz w:val="18"/>
          <w:szCs w:val="18"/>
        </w:rPr>
      </w:pPr>
      <w:r w:rsidRPr="003F1C2A">
        <w:rPr>
          <w:rFonts w:ascii="Arial" w:hAnsi="Arial" w:cs="Arial"/>
          <w:color w:val="000000"/>
          <w:sz w:val="18"/>
          <w:szCs w:val="18"/>
        </w:rPr>
        <w:t>prenos alarmnega signala sistema tehničnega protivlomnega varovanja v varnostno-nadzorni center</w:t>
      </w:r>
      <w:r>
        <w:rPr>
          <w:rFonts w:ascii="Arial" w:hAnsi="Arial" w:cs="Arial"/>
          <w:color w:val="000000"/>
          <w:sz w:val="18"/>
          <w:szCs w:val="18"/>
        </w:rPr>
        <w:t xml:space="preserve"> </w:t>
      </w:r>
      <w:r w:rsidRPr="00650DAA">
        <w:rPr>
          <w:rFonts w:ascii="Arial" w:hAnsi="Arial" w:cs="Arial"/>
          <w:color w:val="000000"/>
          <w:sz w:val="18"/>
          <w:szCs w:val="18"/>
        </w:rPr>
        <w:t>preko SIM kartice naročnika za periodično kontrolo prenosa alarmnega signala preko vgrajenega TCP/IP pozivnika na varovanem objektu;</w:t>
      </w:r>
    </w:p>
    <w:p w14:paraId="373F09B9" w14:textId="77777777" w:rsidR="001B091F" w:rsidRPr="003F1C2A" w:rsidRDefault="001B091F" w:rsidP="003B37D4">
      <w:pPr>
        <w:pStyle w:val="Odstavekseznama"/>
        <w:numPr>
          <w:ilvl w:val="0"/>
          <w:numId w:val="37"/>
        </w:numPr>
        <w:spacing w:before="225" w:after="225" w:line="240" w:lineRule="auto"/>
        <w:jc w:val="both"/>
        <w:rPr>
          <w:rFonts w:ascii="Arial" w:hAnsi="Arial" w:cs="Arial"/>
          <w:color w:val="000000"/>
          <w:sz w:val="18"/>
          <w:szCs w:val="18"/>
        </w:rPr>
      </w:pPr>
      <w:r w:rsidRPr="003F1C2A">
        <w:rPr>
          <w:rFonts w:ascii="Arial" w:hAnsi="Arial" w:cs="Arial"/>
          <w:color w:val="000000"/>
          <w:sz w:val="18"/>
          <w:szCs w:val="18"/>
        </w:rPr>
        <w:t>stalno pripravljenost operaterja v varnostno-nadzornem centru za sprejem alarmnega signala in posredovanje;</w:t>
      </w:r>
    </w:p>
    <w:p w14:paraId="0864C398" w14:textId="77777777" w:rsidR="001B091F" w:rsidRPr="004158D2" w:rsidRDefault="001B091F" w:rsidP="003B37D4">
      <w:pPr>
        <w:pStyle w:val="Odstavekseznama"/>
        <w:numPr>
          <w:ilvl w:val="0"/>
          <w:numId w:val="37"/>
        </w:numPr>
        <w:spacing w:before="225" w:after="225" w:line="240" w:lineRule="auto"/>
        <w:jc w:val="both"/>
      </w:pPr>
      <w:r w:rsidRPr="003F1C2A">
        <w:rPr>
          <w:rFonts w:ascii="Arial" w:hAnsi="Arial" w:cs="Arial"/>
          <w:color w:val="000000"/>
          <w:sz w:val="18"/>
          <w:szCs w:val="18"/>
        </w:rPr>
        <w:t xml:space="preserve">fizični del varovanja, ki obsega prihod </w:t>
      </w:r>
      <w:proofErr w:type="spellStart"/>
      <w:r w:rsidRPr="003F1C2A">
        <w:rPr>
          <w:rFonts w:ascii="Arial" w:hAnsi="Arial" w:cs="Arial"/>
          <w:color w:val="000000"/>
          <w:sz w:val="18"/>
          <w:szCs w:val="18"/>
        </w:rPr>
        <w:t>interventa</w:t>
      </w:r>
      <w:proofErr w:type="spellEnd"/>
      <w:r w:rsidRPr="003F1C2A">
        <w:rPr>
          <w:rFonts w:ascii="Arial" w:hAnsi="Arial" w:cs="Arial"/>
          <w:color w:val="000000"/>
          <w:sz w:val="18"/>
          <w:szCs w:val="18"/>
        </w:rPr>
        <w:t xml:space="preserve"> na objekt in ustrezno posredovanje </w:t>
      </w:r>
      <w:proofErr w:type="spellStart"/>
      <w:r w:rsidRPr="003F1C2A">
        <w:rPr>
          <w:rFonts w:ascii="Arial" w:hAnsi="Arial" w:cs="Arial"/>
          <w:color w:val="000000"/>
          <w:sz w:val="18"/>
          <w:szCs w:val="18"/>
        </w:rPr>
        <w:t>interventa</w:t>
      </w:r>
      <w:proofErr w:type="spellEnd"/>
      <w:r w:rsidRPr="003F1C2A">
        <w:rPr>
          <w:rFonts w:ascii="Arial" w:hAnsi="Arial" w:cs="Arial"/>
          <w:color w:val="000000"/>
          <w:sz w:val="18"/>
          <w:szCs w:val="18"/>
        </w:rPr>
        <w:t xml:space="preserve"> na objektu v primeru sprožitve alarma.</w:t>
      </w:r>
    </w:p>
    <w:p w14:paraId="34601E25" w14:textId="77777777" w:rsidR="001B091F" w:rsidRPr="004158D2" w:rsidRDefault="001B091F" w:rsidP="001B091F">
      <w:pPr>
        <w:spacing w:before="225" w:after="225" w:line="240" w:lineRule="auto"/>
        <w:ind w:left="360"/>
        <w:jc w:val="both"/>
        <w:rPr>
          <w:rFonts w:ascii="Arial" w:hAnsi="Arial" w:cs="Arial"/>
          <w:sz w:val="18"/>
          <w:szCs w:val="18"/>
        </w:rPr>
      </w:pPr>
      <w:r>
        <w:rPr>
          <w:rFonts w:ascii="Arial" w:hAnsi="Arial" w:cs="Arial"/>
          <w:sz w:val="18"/>
          <w:szCs w:val="18"/>
        </w:rPr>
        <w:t xml:space="preserve">Tehnično varovanje arhiva </w:t>
      </w:r>
      <w:proofErr w:type="spellStart"/>
      <w:r>
        <w:rPr>
          <w:rFonts w:ascii="Arial" w:hAnsi="Arial" w:cs="Arial"/>
          <w:sz w:val="18"/>
          <w:szCs w:val="18"/>
        </w:rPr>
        <w:t>Drgančevje</w:t>
      </w:r>
      <w:proofErr w:type="spellEnd"/>
      <w:r w:rsidRPr="004158D2">
        <w:rPr>
          <w:rFonts w:ascii="Arial" w:hAnsi="Arial" w:cs="Arial"/>
          <w:sz w:val="18"/>
          <w:szCs w:val="18"/>
        </w:rPr>
        <w:t xml:space="preserve"> se obračunava mesečno, v obliki mesečnega pavšala. </w:t>
      </w:r>
    </w:p>
    <w:tbl>
      <w:tblPr>
        <w:tblStyle w:val="NormalTablePHPDOCX"/>
        <w:tblW w:w="4944" w:type="pct"/>
        <w:tblInd w:w="108" w:type="dxa"/>
        <w:tblLook w:val="04A0" w:firstRow="1" w:lastRow="0" w:firstColumn="1" w:lastColumn="0" w:noHBand="0" w:noVBand="1"/>
      </w:tblPr>
      <w:tblGrid>
        <w:gridCol w:w="9182"/>
      </w:tblGrid>
      <w:tr w:rsidR="001B091F" w14:paraId="238FD8C3" w14:textId="77777777" w:rsidTr="00466A53">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6714C7A" w14:textId="77777777" w:rsidR="001B091F" w:rsidRDefault="001B091F" w:rsidP="00466A53">
            <w:r>
              <w:rPr>
                <w:rFonts w:ascii="Arial" w:hAnsi="Arial" w:cs="Arial"/>
                <w:b/>
                <w:bCs/>
                <w:color w:val="000000"/>
                <w:position w:val="-2"/>
                <w:sz w:val="18"/>
                <w:szCs w:val="18"/>
                <w:shd w:val="clear" w:color="auto" w:fill="FFFFFF"/>
              </w:rPr>
              <w:t xml:space="preserve">Opis predmeta/postavke: Sklop II, </w:t>
            </w:r>
            <w:proofErr w:type="spellStart"/>
            <w:r>
              <w:rPr>
                <w:rFonts w:ascii="Arial" w:hAnsi="Arial" w:cs="Arial"/>
                <w:b/>
                <w:bCs/>
                <w:color w:val="000000"/>
                <w:position w:val="-2"/>
                <w:sz w:val="18"/>
                <w:szCs w:val="18"/>
                <w:shd w:val="clear" w:color="auto" w:fill="FFFFFF"/>
              </w:rPr>
              <w:t>zap</w:t>
            </w:r>
            <w:proofErr w:type="spellEnd"/>
            <w:r>
              <w:rPr>
                <w:rFonts w:ascii="Arial" w:hAnsi="Arial" w:cs="Arial"/>
                <w:b/>
                <w:bCs/>
                <w:color w:val="000000"/>
                <w:position w:val="-2"/>
                <w:sz w:val="18"/>
                <w:szCs w:val="18"/>
                <w:shd w:val="clear" w:color="auto" w:fill="FFFFFF"/>
              </w:rPr>
              <w:t>. št. 3: Preventivno v</w:t>
            </w:r>
            <w:r w:rsidRPr="004E6F52">
              <w:rPr>
                <w:rFonts w:ascii="Arial" w:hAnsi="Arial" w:cs="Arial"/>
                <w:b/>
                <w:bCs/>
                <w:color w:val="000000"/>
                <w:position w:val="-2"/>
                <w:sz w:val="18"/>
                <w:szCs w:val="18"/>
                <w:shd w:val="clear" w:color="auto" w:fill="FFFFFF"/>
              </w:rPr>
              <w:t>zdrževanje obstoječega</w:t>
            </w:r>
            <w:r>
              <w:rPr>
                <w:rFonts w:ascii="Arial" w:hAnsi="Arial" w:cs="Arial"/>
                <w:b/>
                <w:bCs/>
                <w:color w:val="000000"/>
                <w:position w:val="-2"/>
                <w:sz w:val="18"/>
                <w:szCs w:val="18"/>
                <w:shd w:val="clear" w:color="auto" w:fill="FFFFFF"/>
              </w:rPr>
              <w:t xml:space="preserve"> video nadzornega sistema</w:t>
            </w:r>
          </w:p>
        </w:tc>
      </w:tr>
    </w:tbl>
    <w:p w14:paraId="607B6EA7" w14:textId="77777777" w:rsidR="001B091F" w:rsidRDefault="001B091F" w:rsidP="001B091F">
      <w:pPr>
        <w:spacing w:before="225" w:after="225" w:line="240" w:lineRule="auto"/>
        <w:jc w:val="both"/>
      </w:pPr>
      <w:r>
        <w:rPr>
          <w:rFonts w:ascii="Arial" w:hAnsi="Arial" w:cs="Arial"/>
          <w:b/>
          <w:bCs/>
          <w:color w:val="000000"/>
          <w:sz w:val="18"/>
          <w:szCs w:val="18"/>
          <w:u w:val="single"/>
        </w:rPr>
        <w:t>Preventivno vzdrževanje obstoječega video nadzornega sistema:</w:t>
      </w:r>
    </w:p>
    <w:p w14:paraId="7A50F73F" w14:textId="77777777" w:rsidR="001B091F" w:rsidRDefault="001B091F" w:rsidP="001B091F">
      <w:pPr>
        <w:spacing w:before="225" w:after="225" w:line="240" w:lineRule="auto"/>
        <w:jc w:val="both"/>
      </w:pPr>
      <w:r>
        <w:rPr>
          <w:rFonts w:ascii="Arial" w:hAnsi="Arial" w:cs="Arial"/>
          <w:color w:val="000000"/>
          <w:sz w:val="18"/>
          <w:szCs w:val="18"/>
        </w:rPr>
        <w:t>Popis trenutno vgrajene opreme:</w:t>
      </w:r>
    </w:p>
    <w:p w14:paraId="0F2A3263" w14:textId="77777777" w:rsidR="001B091F" w:rsidRDefault="001B091F" w:rsidP="001B091F">
      <w:pPr>
        <w:spacing w:before="225" w:after="225" w:line="240" w:lineRule="auto"/>
        <w:jc w:val="both"/>
      </w:pPr>
      <w:r>
        <w:rPr>
          <w:rFonts w:ascii="Arial" w:hAnsi="Arial" w:cs="Arial"/>
          <w:color w:val="000000"/>
          <w:sz w:val="18"/>
          <w:szCs w:val="18"/>
        </w:rPr>
        <w:t>              komunikacijsko informacijski prostor v zgradbi kirurgije</w:t>
      </w:r>
    </w:p>
    <w:tbl>
      <w:tblPr>
        <w:tblStyle w:val="NormalTablePHPDOCX"/>
        <w:tblW w:w="0" w:type="auto"/>
        <w:tblInd w:w="108" w:type="dxa"/>
        <w:tblLook w:val="04A0" w:firstRow="1" w:lastRow="0" w:firstColumn="1" w:lastColumn="0" w:noHBand="0" w:noVBand="1"/>
      </w:tblPr>
      <w:tblGrid>
        <w:gridCol w:w="5498"/>
      </w:tblGrid>
      <w:tr w:rsidR="001B091F" w14:paraId="762CDA5B" w14:textId="77777777" w:rsidTr="00466A53">
        <w:tc>
          <w:tcPr>
            <w:tcW w:w="0" w:type="auto"/>
            <w:tcMar>
              <w:top w:w="0" w:type="auto"/>
              <w:bottom w:w="0" w:type="auto"/>
            </w:tcMar>
          </w:tcPr>
          <w:p w14:paraId="60DBB53D" w14:textId="2EE42944" w:rsidR="001B091F" w:rsidRDefault="001B091F" w:rsidP="003B37D4">
            <w:pPr>
              <w:numPr>
                <w:ilvl w:val="0"/>
                <w:numId w:val="51"/>
              </w:numPr>
              <w:rPr>
                <w:rFonts w:ascii="Arial" w:hAnsi="Arial" w:cs="Arial"/>
                <w:color w:val="000000"/>
                <w:sz w:val="18"/>
                <w:szCs w:val="18"/>
              </w:rPr>
            </w:pPr>
            <w:r>
              <w:rPr>
                <w:rFonts w:ascii="Arial" w:hAnsi="Arial" w:cs="Arial"/>
                <w:color w:val="000000"/>
                <w:sz w:val="18"/>
                <w:szCs w:val="18"/>
              </w:rPr>
              <w:t>IP kamera                                                 kos         2</w:t>
            </w:r>
            <w:r w:rsidR="00E77777">
              <w:rPr>
                <w:rFonts w:ascii="Arial" w:hAnsi="Arial" w:cs="Arial"/>
                <w:color w:val="000000"/>
                <w:sz w:val="18"/>
                <w:szCs w:val="18"/>
              </w:rPr>
              <w:t>9</w:t>
            </w:r>
          </w:p>
          <w:p w14:paraId="67C4C49E" w14:textId="77777777" w:rsidR="001B091F" w:rsidRDefault="001B091F" w:rsidP="003B37D4">
            <w:pPr>
              <w:numPr>
                <w:ilvl w:val="0"/>
                <w:numId w:val="51"/>
              </w:numPr>
              <w:rPr>
                <w:rFonts w:ascii="Arial" w:hAnsi="Arial" w:cs="Arial"/>
                <w:color w:val="000000"/>
                <w:sz w:val="18"/>
                <w:szCs w:val="18"/>
              </w:rPr>
            </w:pPr>
            <w:r>
              <w:rPr>
                <w:rFonts w:ascii="Arial" w:hAnsi="Arial" w:cs="Arial"/>
                <w:color w:val="000000"/>
                <w:sz w:val="18"/>
                <w:szCs w:val="18"/>
              </w:rPr>
              <w:t>digitalni snemalnik                                    kos         1</w:t>
            </w:r>
          </w:p>
          <w:p w14:paraId="51EC6D60" w14:textId="77777777" w:rsidR="001B091F" w:rsidRDefault="001B091F" w:rsidP="003B37D4">
            <w:pPr>
              <w:numPr>
                <w:ilvl w:val="0"/>
                <w:numId w:val="51"/>
              </w:numPr>
              <w:rPr>
                <w:rFonts w:ascii="Arial" w:hAnsi="Arial" w:cs="Arial"/>
                <w:color w:val="000000"/>
                <w:sz w:val="18"/>
                <w:szCs w:val="18"/>
              </w:rPr>
            </w:pPr>
            <w:r>
              <w:rPr>
                <w:rFonts w:ascii="Arial" w:hAnsi="Arial" w:cs="Arial"/>
                <w:color w:val="000000"/>
                <w:sz w:val="18"/>
                <w:szCs w:val="18"/>
              </w:rPr>
              <w:t xml:space="preserve">PTZ </w:t>
            </w:r>
            <w:proofErr w:type="spellStart"/>
            <w:r>
              <w:rPr>
                <w:rFonts w:ascii="Arial" w:hAnsi="Arial" w:cs="Arial"/>
                <w:color w:val="000000"/>
                <w:sz w:val="18"/>
                <w:szCs w:val="18"/>
              </w:rPr>
              <w:t>controller</w:t>
            </w:r>
            <w:proofErr w:type="spellEnd"/>
            <w:r>
              <w:rPr>
                <w:rFonts w:ascii="Arial" w:hAnsi="Arial" w:cs="Arial"/>
                <w:color w:val="000000"/>
                <w:sz w:val="18"/>
                <w:szCs w:val="18"/>
              </w:rPr>
              <w:t xml:space="preserve"> tipkovnica                         kos         1</w:t>
            </w:r>
          </w:p>
        </w:tc>
      </w:tr>
    </w:tbl>
    <w:p w14:paraId="31C1D723" w14:textId="77777777" w:rsidR="001B091F" w:rsidRDefault="001B091F" w:rsidP="001B091F">
      <w:pPr>
        <w:spacing w:before="225" w:after="225" w:line="240" w:lineRule="auto"/>
        <w:jc w:val="both"/>
      </w:pPr>
      <w:r>
        <w:rPr>
          <w:rFonts w:ascii="Arial" w:hAnsi="Arial" w:cs="Arial"/>
          <w:color w:val="000000"/>
          <w:sz w:val="18"/>
          <w:szCs w:val="18"/>
        </w:rPr>
        <w:t>                komunikacijsko informacijski prostor v zgradbi urgenca</w:t>
      </w:r>
    </w:p>
    <w:tbl>
      <w:tblPr>
        <w:tblStyle w:val="NormalTablePHPDOCX"/>
        <w:tblW w:w="0" w:type="auto"/>
        <w:tblInd w:w="108" w:type="dxa"/>
        <w:tblLook w:val="04A0" w:firstRow="1" w:lastRow="0" w:firstColumn="1" w:lastColumn="0" w:noHBand="0" w:noVBand="1"/>
      </w:tblPr>
      <w:tblGrid>
        <w:gridCol w:w="5498"/>
      </w:tblGrid>
      <w:tr w:rsidR="001B091F" w14:paraId="7A3F9320" w14:textId="77777777" w:rsidTr="00466A53">
        <w:tc>
          <w:tcPr>
            <w:tcW w:w="0" w:type="auto"/>
            <w:tcMar>
              <w:top w:w="0" w:type="auto"/>
              <w:bottom w:w="0" w:type="auto"/>
            </w:tcMar>
          </w:tcPr>
          <w:p w14:paraId="746719C7" w14:textId="77777777" w:rsidR="001B091F" w:rsidRDefault="001B091F" w:rsidP="003B37D4">
            <w:pPr>
              <w:numPr>
                <w:ilvl w:val="0"/>
                <w:numId w:val="52"/>
              </w:numPr>
              <w:rPr>
                <w:rFonts w:ascii="Arial" w:hAnsi="Arial" w:cs="Arial"/>
                <w:color w:val="000000"/>
                <w:sz w:val="18"/>
                <w:szCs w:val="18"/>
              </w:rPr>
            </w:pPr>
            <w:r>
              <w:rPr>
                <w:rFonts w:ascii="Arial" w:hAnsi="Arial" w:cs="Arial"/>
                <w:color w:val="000000"/>
                <w:sz w:val="18"/>
                <w:szCs w:val="18"/>
              </w:rPr>
              <w:t>IP kamera                                                 kos         26</w:t>
            </w:r>
          </w:p>
          <w:p w14:paraId="3254CCBF" w14:textId="77777777" w:rsidR="001B091F" w:rsidRDefault="001B091F" w:rsidP="003B37D4">
            <w:pPr>
              <w:numPr>
                <w:ilvl w:val="0"/>
                <w:numId w:val="52"/>
              </w:numPr>
              <w:rPr>
                <w:rFonts w:ascii="Arial" w:hAnsi="Arial" w:cs="Arial"/>
                <w:color w:val="000000"/>
                <w:sz w:val="18"/>
                <w:szCs w:val="18"/>
              </w:rPr>
            </w:pPr>
            <w:r>
              <w:rPr>
                <w:rFonts w:ascii="Arial" w:hAnsi="Arial" w:cs="Arial"/>
                <w:color w:val="000000"/>
                <w:sz w:val="18"/>
                <w:szCs w:val="18"/>
              </w:rPr>
              <w:t>digitalni snemalnik                                    kos         1</w:t>
            </w:r>
          </w:p>
        </w:tc>
      </w:tr>
    </w:tbl>
    <w:p w14:paraId="73FC275C" w14:textId="77777777" w:rsidR="001B091F" w:rsidRDefault="001B091F" w:rsidP="001B091F">
      <w:pPr>
        <w:spacing w:before="225" w:after="225" w:line="240" w:lineRule="auto"/>
        <w:jc w:val="both"/>
      </w:pPr>
      <w:r>
        <w:rPr>
          <w:rFonts w:ascii="Arial" w:hAnsi="Arial" w:cs="Arial"/>
          <w:color w:val="000000"/>
          <w:sz w:val="18"/>
          <w:szCs w:val="18"/>
        </w:rPr>
        <w:t>                komunikacijski prostor v zgradbi konvent</w:t>
      </w:r>
    </w:p>
    <w:tbl>
      <w:tblPr>
        <w:tblStyle w:val="NormalTablePHPDOCX"/>
        <w:tblW w:w="0" w:type="auto"/>
        <w:tblInd w:w="108" w:type="dxa"/>
        <w:tblLook w:val="04A0" w:firstRow="1" w:lastRow="0" w:firstColumn="1" w:lastColumn="0" w:noHBand="0" w:noVBand="1"/>
      </w:tblPr>
      <w:tblGrid>
        <w:gridCol w:w="5398"/>
      </w:tblGrid>
      <w:tr w:rsidR="001B091F" w14:paraId="5A7F9E5E" w14:textId="77777777" w:rsidTr="00466A53">
        <w:tc>
          <w:tcPr>
            <w:tcW w:w="0" w:type="auto"/>
            <w:tcMar>
              <w:top w:w="0" w:type="auto"/>
              <w:bottom w:w="0" w:type="auto"/>
            </w:tcMar>
          </w:tcPr>
          <w:p w14:paraId="2B7EF4A0" w14:textId="77777777" w:rsidR="001B091F" w:rsidRDefault="001B091F" w:rsidP="003B37D4">
            <w:pPr>
              <w:numPr>
                <w:ilvl w:val="0"/>
                <w:numId w:val="53"/>
              </w:numPr>
              <w:rPr>
                <w:rFonts w:ascii="Arial" w:hAnsi="Arial" w:cs="Arial"/>
                <w:color w:val="000000"/>
                <w:sz w:val="18"/>
                <w:szCs w:val="18"/>
              </w:rPr>
            </w:pPr>
            <w:r>
              <w:rPr>
                <w:rFonts w:ascii="Arial" w:hAnsi="Arial" w:cs="Arial"/>
                <w:color w:val="000000"/>
                <w:sz w:val="18"/>
                <w:szCs w:val="18"/>
              </w:rPr>
              <w:t>IP kamera                                                 kos         9</w:t>
            </w:r>
          </w:p>
          <w:p w14:paraId="407B6FDF" w14:textId="77777777" w:rsidR="001B091F" w:rsidRDefault="001B091F" w:rsidP="003B37D4">
            <w:pPr>
              <w:numPr>
                <w:ilvl w:val="0"/>
                <w:numId w:val="53"/>
              </w:numPr>
              <w:rPr>
                <w:rFonts w:ascii="Arial" w:hAnsi="Arial" w:cs="Arial"/>
                <w:color w:val="000000"/>
                <w:sz w:val="18"/>
                <w:szCs w:val="18"/>
              </w:rPr>
            </w:pPr>
            <w:r>
              <w:rPr>
                <w:rFonts w:ascii="Arial" w:hAnsi="Arial" w:cs="Arial"/>
                <w:color w:val="000000"/>
                <w:sz w:val="18"/>
                <w:szCs w:val="18"/>
              </w:rPr>
              <w:t>digitalni snemalnik                                    kos         1</w:t>
            </w:r>
          </w:p>
        </w:tc>
      </w:tr>
    </w:tbl>
    <w:p w14:paraId="6CEB6C9D" w14:textId="77777777" w:rsidR="001B091F" w:rsidRDefault="001B091F" w:rsidP="001B091F">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1EB2B587" w14:textId="41D19309" w:rsidR="001B091F" w:rsidRDefault="001B091F" w:rsidP="001B091F">
      <w:pPr>
        <w:spacing w:before="225" w:after="225" w:line="240" w:lineRule="auto"/>
        <w:jc w:val="both"/>
      </w:pPr>
      <w:r>
        <w:rPr>
          <w:rFonts w:ascii="Arial" w:hAnsi="Arial" w:cs="Arial"/>
          <w:color w:val="000000"/>
          <w:sz w:val="18"/>
          <w:szCs w:val="18"/>
        </w:rPr>
        <w:t>   </w:t>
      </w:r>
      <w:r w:rsidR="00E77777">
        <w:rPr>
          <w:rFonts w:ascii="Arial" w:hAnsi="Arial" w:cs="Arial"/>
          <w:color w:val="000000"/>
          <w:sz w:val="18"/>
          <w:szCs w:val="18"/>
        </w:rPr>
        <w:tab/>
      </w:r>
      <w:proofErr w:type="spellStart"/>
      <w:r w:rsidR="00E77777">
        <w:rPr>
          <w:rFonts w:ascii="Arial" w:hAnsi="Arial" w:cs="Arial"/>
          <w:color w:val="000000"/>
          <w:sz w:val="18"/>
          <w:szCs w:val="18"/>
        </w:rPr>
        <w:t>p</w:t>
      </w:r>
      <w:r>
        <w:rPr>
          <w:rFonts w:ascii="Arial" w:hAnsi="Arial" w:cs="Arial"/>
          <w:color w:val="000000"/>
          <w:sz w:val="18"/>
          <w:szCs w:val="18"/>
        </w:rPr>
        <w:t>lačniško</w:t>
      </w:r>
      <w:proofErr w:type="spellEnd"/>
      <w:r>
        <w:rPr>
          <w:rFonts w:ascii="Arial" w:hAnsi="Arial" w:cs="Arial"/>
          <w:color w:val="000000"/>
          <w:sz w:val="18"/>
          <w:szCs w:val="18"/>
        </w:rPr>
        <w:t xml:space="preserve"> parkirišče</w:t>
      </w:r>
    </w:p>
    <w:tbl>
      <w:tblPr>
        <w:tblStyle w:val="NormalTablePHPDOCX"/>
        <w:tblW w:w="0" w:type="auto"/>
        <w:tblInd w:w="108" w:type="dxa"/>
        <w:tblLook w:val="04A0" w:firstRow="1" w:lastRow="0" w:firstColumn="1" w:lastColumn="0" w:noHBand="0" w:noVBand="1"/>
      </w:tblPr>
      <w:tblGrid>
        <w:gridCol w:w="5398"/>
      </w:tblGrid>
      <w:tr w:rsidR="001B091F" w14:paraId="03EC5EB0" w14:textId="77777777" w:rsidTr="00466A53">
        <w:tc>
          <w:tcPr>
            <w:tcW w:w="0" w:type="auto"/>
            <w:tcMar>
              <w:top w:w="0" w:type="auto"/>
              <w:bottom w:w="0" w:type="auto"/>
            </w:tcMar>
          </w:tcPr>
          <w:p w14:paraId="48EAC480" w14:textId="77777777" w:rsidR="001B091F" w:rsidRDefault="001B091F" w:rsidP="003B37D4">
            <w:pPr>
              <w:numPr>
                <w:ilvl w:val="0"/>
                <w:numId w:val="54"/>
              </w:numPr>
              <w:rPr>
                <w:rFonts w:ascii="Arial" w:hAnsi="Arial" w:cs="Arial"/>
                <w:color w:val="000000"/>
                <w:sz w:val="18"/>
                <w:szCs w:val="18"/>
              </w:rPr>
            </w:pPr>
            <w:r>
              <w:rPr>
                <w:rFonts w:ascii="Arial" w:hAnsi="Arial" w:cs="Arial"/>
                <w:color w:val="000000"/>
                <w:sz w:val="18"/>
                <w:szCs w:val="18"/>
              </w:rPr>
              <w:t>IP kamera                                                 kos         5</w:t>
            </w:r>
          </w:p>
          <w:p w14:paraId="71812EC6" w14:textId="063BEF3A" w:rsidR="001B091F" w:rsidRDefault="001B091F" w:rsidP="00E77777">
            <w:pPr>
              <w:ind w:left="360"/>
              <w:rPr>
                <w:rFonts w:ascii="Arial" w:hAnsi="Arial" w:cs="Arial"/>
                <w:color w:val="000000"/>
                <w:sz w:val="18"/>
                <w:szCs w:val="18"/>
              </w:rPr>
            </w:pPr>
          </w:p>
        </w:tc>
      </w:tr>
    </w:tbl>
    <w:p w14:paraId="1DF94A0D" w14:textId="77777777" w:rsidR="001B091F" w:rsidRDefault="001B091F" w:rsidP="001B091F">
      <w:pPr>
        <w:spacing w:before="225" w:after="225" w:line="240" w:lineRule="auto"/>
        <w:jc w:val="both"/>
      </w:pPr>
      <w:r>
        <w:rPr>
          <w:rFonts w:ascii="Arial" w:hAnsi="Arial" w:cs="Arial"/>
          <w:color w:val="000000"/>
          <w:sz w:val="18"/>
          <w:szCs w:val="18"/>
        </w:rPr>
        <w:t>Preventivno vzdrževanje video nadzornega sistema se izvaja v skladu z letnim planom vzdrževalnih del, ki ga mora izvajalec vsako leto predložiti naročniku (pooblaščeni osebi za nadzor nad izvajanjem pogodbe). Letni plan vsebuje redne periodične preglede, ki se izvajajo v okviru pravil stroke in priporočil proizvajalcev opreme. Preventivni pregled se izvaja 2 krat letno in vsebuje:</w:t>
      </w:r>
    </w:p>
    <w:tbl>
      <w:tblPr>
        <w:tblStyle w:val="NormalTablePHPDOCX"/>
        <w:tblW w:w="0" w:type="auto"/>
        <w:tblInd w:w="108" w:type="dxa"/>
        <w:tblLook w:val="04A0" w:firstRow="1" w:lastRow="0" w:firstColumn="1" w:lastColumn="0" w:noHBand="0" w:noVBand="1"/>
      </w:tblPr>
      <w:tblGrid>
        <w:gridCol w:w="5789"/>
      </w:tblGrid>
      <w:tr w:rsidR="001B091F" w14:paraId="232CB62B" w14:textId="77777777" w:rsidTr="00466A53">
        <w:tc>
          <w:tcPr>
            <w:tcW w:w="0" w:type="auto"/>
            <w:tcMar>
              <w:top w:w="0" w:type="auto"/>
              <w:bottom w:w="0" w:type="auto"/>
            </w:tcMar>
          </w:tcPr>
          <w:p w14:paraId="7F9A8C77" w14:textId="77777777" w:rsidR="001B091F" w:rsidRDefault="001B091F" w:rsidP="003B37D4">
            <w:pPr>
              <w:numPr>
                <w:ilvl w:val="0"/>
                <w:numId w:val="55"/>
              </w:numPr>
              <w:rPr>
                <w:rFonts w:ascii="Arial" w:hAnsi="Arial" w:cs="Arial"/>
                <w:color w:val="000000"/>
                <w:sz w:val="18"/>
                <w:szCs w:val="18"/>
              </w:rPr>
            </w:pPr>
            <w:r>
              <w:rPr>
                <w:rFonts w:ascii="Arial" w:hAnsi="Arial" w:cs="Arial"/>
                <w:color w:val="000000"/>
                <w:sz w:val="18"/>
                <w:szCs w:val="18"/>
              </w:rPr>
              <w:t>vizualno kontrolo opreme,</w:t>
            </w:r>
          </w:p>
          <w:p w14:paraId="670BB6D3" w14:textId="77777777" w:rsidR="001B091F" w:rsidRDefault="001B091F" w:rsidP="003B37D4">
            <w:pPr>
              <w:numPr>
                <w:ilvl w:val="0"/>
                <w:numId w:val="55"/>
              </w:numPr>
              <w:rPr>
                <w:rFonts w:ascii="Arial" w:hAnsi="Arial" w:cs="Arial"/>
                <w:color w:val="000000"/>
                <w:sz w:val="18"/>
                <w:szCs w:val="18"/>
              </w:rPr>
            </w:pPr>
            <w:r>
              <w:rPr>
                <w:rFonts w:ascii="Arial" w:hAnsi="Arial" w:cs="Arial"/>
                <w:color w:val="000000"/>
                <w:sz w:val="18"/>
                <w:szCs w:val="18"/>
              </w:rPr>
              <w:t>pregled naprav, kontrolo funkcij,</w:t>
            </w:r>
          </w:p>
          <w:p w14:paraId="4771B7C2" w14:textId="77777777" w:rsidR="001B091F" w:rsidRDefault="001B091F" w:rsidP="003B37D4">
            <w:pPr>
              <w:numPr>
                <w:ilvl w:val="0"/>
                <w:numId w:val="55"/>
              </w:numPr>
              <w:rPr>
                <w:rFonts w:ascii="Arial" w:hAnsi="Arial" w:cs="Arial"/>
                <w:color w:val="000000"/>
                <w:sz w:val="18"/>
                <w:szCs w:val="18"/>
              </w:rPr>
            </w:pPr>
            <w:r>
              <w:rPr>
                <w:rFonts w:ascii="Arial" w:hAnsi="Arial" w:cs="Arial"/>
                <w:color w:val="000000"/>
                <w:sz w:val="18"/>
                <w:szCs w:val="18"/>
              </w:rPr>
              <w:t>usposabljanje osebja in strokovno svetovanje naročniku,</w:t>
            </w:r>
          </w:p>
          <w:p w14:paraId="70A37806" w14:textId="77777777" w:rsidR="001B091F" w:rsidRDefault="001B091F" w:rsidP="003B37D4">
            <w:pPr>
              <w:numPr>
                <w:ilvl w:val="0"/>
                <w:numId w:val="55"/>
              </w:numPr>
              <w:rPr>
                <w:rFonts w:ascii="Arial" w:hAnsi="Arial" w:cs="Arial"/>
                <w:color w:val="000000"/>
                <w:sz w:val="18"/>
                <w:szCs w:val="18"/>
              </w:rPr>
            </w:pPr>
            <w:r>
              <w:rPr>
                <w:rFonts w:ascii="Arial" w:hAnsi="Arial" w:cs="Arial"/>
                <w:color w:val="000000"/>
                <w:sz w:val="18"/>
                <w:szCs w:val="18"/>
              </w:rPr>
              <w:t>čiščenje naprav ali delov naprav</w:t>
            </w:r>
          </w:p>
          <w:p w14:paraId="4A406342" w14:textId="77777777" w:rsidR="001B091F" w:rsidRDefault="001B091F" w:rsidP="003B37D4">
            <w:pPr>
              <w:numPr>
                <w:ilvl w:val="0"/>
                <w:numId w:val="55"/>
              </w:numPr>
              <w:rPr>
                <w:rFonts w:ascii="Arial" w:hAnsi="Arial" w:cs="Arial"/>
                <w:color w:val="000000"/>
                <w:sz w:val="18"/>
                <w:szCs w:val="18"/>
              </w:rPr>
            </w:pPr>
            <w:r>
              <w:rPr>
                <w:rFonts w:ascii="Arial" w:hAnsi="Arial" w:cs="Arial"/>
                <w:color w:val="000000"/>
                <w:sz w:val="18"/>
                <w:szCs w:val="18"/>
              </w:rPr>
              <w:t>izdaja poročila.</w:t>
            </w:r>
          </w:p>
        </w:tc>
      </w:tr>
    </w:tbl>
    <w:p w14:paraId="05554546" w14:textId="77777777" w:rsidR="001B091F" w:rsidRPr="00B130BB" w:rsidRDefault="001B091F" w:rsidP="001B091F">
      <w:pPr>
        <w:spacing w:before="225" w:after="225" w:line="240" w:lineRule="auto"/>
        <w:jc w:val="both"/>
        <w:rPr>
          <w:rFonts w:ascii="Arial" w:hAnsi="Arial" w:cs="Arial"/>
          <w:sz w:val="18"/>
          <w:szCs w:val="18"/>
        </w:rPr>
      </w:pPr>
      <w:r w:rsidRPr="00B130BB">
        <w:rPr>
          <w:rFonts w:ascii="Arial" w:hAnsi="Arial" w:cs="Arial"/>
          <w:sz w:val="18"/>
          <w:szCs w:val="18"/>
        </w:rPr>
        <w:t xml:space="preserve">Preventivno vzdrževanje se obračunava mesečno, v obliki mesečnega pavšala. </w:t>
      </w:r>
    </w:p>
    <w:p w14:paraId="334F4401" w14:textId="77777777" w:rsidR="001B091F" w:rsidRDefault="001B091F" w:rsidP="001B091F">
      <w:pPr>
        <w:spacing w:before="225" w:after="225" w:line="240" w:lineRule="auto"/>
        <w:jc w:val="both"/>
        <w:rPr>
          <w:rFonts w:ascii="Arial" w:hAnsi="Arial" w:cs="Arial"/>
          <w:sz w:val="18"/>
          <w:szCs w:val="18"/>
        </w:rPr>
      </w:pPr>
    </w:p>
    <w:tbl>
      <w:tblPr>
        <w:tblStyle w:val="NormalTablePHPDOCX"/>
        <w:tblW w:w="4995" w:type="pct"/>
        <w:tblInd w:w="108" w:type="dxa"/>
        <w:tblLook w:val="04A0" w:firstRow="1" w:lastRow="0" w:firstColumn="1" w:lastColumn="0" w:noHBand="0" w:noVBand="1"/>
      </w:tblPr>
      <w:tblGrid>
        <w:gridCol w:w="9277"/>
      </w:tblGrid>
      <w:tr w:rsidR="001B091F" w14:paraId="668328F7" w14:textId="77777777" w:rsidTr="00466A53">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2F0AF56" w14:textId="77777777" w:rsidR="001B091F" w:rsidRPr="002D2B8E" w:rsidRDefault="001B091F" w:rsidP="00466A53">
            <w:r w:rsidRPr="002D2B8E">
              <w:rPr>
                <w:rFonts w:ascii="Arial" w:hAnsi="Arial" w:cs="Arial"/>
                <w:b/>
                <w:bCs/>
                <w:color w:val="000000"/>
                <w:position w:val="-2"/>
                <w:sz w:val="18"/>
                <w:szCs w:val="18"/>
                <w:shd w:val="clear" w:color="auto" w:fill="FFFFFF"/>
              </w:rPr>
              <w:t xml:space="preserve">Opis predmeta/postavke </w:t>
            </w:r>
            <w:r>
              <w:rPr>
                <w:rFonts w:ascii="Arial" w:hAnsi="Arial" w:cs="Arial"/>
                <w:b/>
                <w:bCs/>
                <w:color w:val="000000"/>
                <w:position w:val="-2"/>
                <w:sz w:val="18"/>
                <w:szCs w:val="18"/>
                <w:shd w:val="clear" w:color="auto" w:fill="FFFFFF"/>
              </w:rPr>
              <w:t xml:space="preserve">Sklop II, </w:t>
            </w:r>
            <w:proofErr w:type="spellStart"/>
            <w:r>
              <w:rPr>
                <w:rFonts w:ascii="Arial" w:hAnsi="Arial" w:cs="Arial"/>
                <w:b/>
                <w:bCs/>
                <w:color w:val="000000"/>
                <w:position w:val="-2"/>
                <w:sz w:val="18"/>
                <w:szCs w:val="18"/>
                <w:shd w:val="clear" w:color="auto" w:fill="FFFFFF"/>
              </w:rPr>
              <w:t>zap</w:t>
            </w:r>
            <w:proofErr w:type="spellEnd"/>
            <w:r>
              <w:rPr>
                <w:rFonts w:ascii="Arial" w:hAnsi="Arial" w:cs="Arial"/>
                <w:b/>
                <w:bCs/>
                <w:color w:val="000000"/>
                <w:position w:val="-2"/>
                <w:sz w:val="18"/>
                <w:szCs w:val="18"/>
                <w:shd w:val="clear" w:color="auto" w:fill="FFFFFF"/>
              </w:rPr>
              <w:t>. št. 4-6</w:t>
            </w:r>
            <w:r w:rsidRPr="00D174CD">
              <w:rPr>
                <w:rFonts w:ascii="Arial" w:hAnsi="Arial" w:cs="Arial"/>
                <w:bCs/>
                <w:color w:val="000000"/>
                <w:position w:val="-2"/>
                <w:sz w:val="18"/>
                <w:szCs w:val="18"/>
                <w:shd w:val="clear" w:color="auto" w:fill="FFFFFF"/>
              </w:rPr>
              <w:t xml:space="preserve">: </w:t>
            </w:r>
            <w:r w:rsidRPr="00D174CD">
              <w:rPr>
                <w:rFonts w:ascii="Arial" w:hAnsi="Arial" w:cs="Arial"/>
                <w:b/>
                <w:sz w:val="18"/>
                <w:szCs w:val="18"/>
              </w:rPr>
              <w:t>Servisno vzdrževanje – odprava napak, okvar na opremi</w:t>
            </w:r>
          </w:p>
        </w:tc>
      </w:tr>
    </w:tbl>
    <w:p w14:paraId="50C78ACF" w14:textId="77777777" w:rsidR="001B091F" w:rsidRDefault="001B091F" w:rsidP="001B091F">
      <w:pPr>
        <w:rPr>
          <w:rFonts w:ascii="Arial" w:eastAsia="Calibri" w:hAnsi="Arial" w:cs="Arial"/>
          <w:b/>
          <w:sz w:val="18"/>
          <w:szCs w:val="18"/>
          <w:u w:val="single"/>
        </w:rPr>
      </w:pPr>
    </w:p>
    <w:p w14:paraId="12251A71" w14:textId="77777777" w:rsidR="001B091F" w:rsidRPr="00AC2220" w:rsidRDefault="001B091F" w:rsidP="001B091F">
      <w:pPr>
        <w:rPr>
          <w:rFonts w:ascii="Arial" w:eastAsia="Calibri" w:hAnsi="Arial" w:cs="Arial"/>
          <w:b/>
          <w:sz w:val="18"/>
          <w:szCs w:val="18"/>
          <w:u w:val="single"/>
        </w:rPr>
      </w:pPr>
      <w:r w:rsidRPr="00AC2220">
        <w:rPr>
          <w:rFonts w:ascii="Arial" w:eastAsia="Calibri" w:hAnsi="Arial" w:cs="Arial"/>
          <w:b/>
          <w:sz w:val="18"/>
          <w:szCs w:val="18"/>
          <w:u w:val="single"/>
        </w:rPr>
        <w:t>Servisno vzdrževanje – odprava napak, okvar na opremi:</w:t>
      </w:r>
    </w:p>
    <w:p w14:paraId="34742277" w14:textId="77777777" w:rsidR="001B091F" w:rsidRPr="00AC2220" w:rsidRDefault="001B091F" w:rsidP="003B37D4">
      <w:pPr>
        <w:pStyle w:val="Odstavekseznama"/>
        <w:numPr>
          <w:ilvl w:val="0"/>
          <w:numId w:val="57"/>
        </w:numPr>
        <w:spacing w:after="0" w:line="240" w:lineRule="auto"/>
        <w:jc w:val="both"/>
        <w:rPr>
          <w:rFonts w:ascii="Arial" w:eastAsia="Calibri" w:hAnsi="Arial"/>
          <w:sz w:val="18"/>
          <w:szCs w:val="18"/>
        </w:rPr>
      </w:pPr>
      <w:r w:rsidRPr="00AC2220">
        <w:rPr>
          <w:rFonts w:ascii="Arial" w:eastAsia="Calibri" w:hAnsi="Arial"/>
          <w:sz w:val="18"/>
          <w:szCs w:val="18"/>
        </w:rPr>
        <w:t>odstranjevanje okvar na napravah</w:t>
      </w:r>
      <w:r>
        <w:rPr>
          <w:rFonts w:ascii="Arial" w:eastAsia="Calibri" w:hAnsi="Arial"/>
          <w:sz w:val="18"/>
          <w:szCs w:val="18"/>
        </w:rPr>
        <w:t>;</w:t>
      </w:r>
    </w:p>
    <w:p w14:paraId="665AF8A8" w14:textId="77777777" w:rsidR="001B091F" w:rsidRDefault="001B091F" w:rsidP="003B37D4">
      <w:pPr>
        <w:pStyle w:val="Odstavekseznama"/>
        <w:numPr>
          <w:ilvl w:val="0"/>
          <w:numId w:val="57"/>
        </w:numPr>
        <w:spacing w:after="0" w:line="240" w:lineRule="auto"/>
        <w:jc w:val="both"/>
        <w:rPr>
          <w:rFonts w:ascii="Arial" w:eastAsia="Calibri" w:hAnsi="Arial"/>
          <w:sz w:val="18"/>
          <w:szCs w:val="18"/>
        </w:rPr>
      </w:pPr>
      <w:r w:rsidRPr="00AC2220">
        <w:rPr>
          <w:rFonts w:ascii="Arial" w:eastAsia="Calibri" w:hAnsi="Arial"/>
          <w:sz w:val="18"/>
          <w:szCs w:val="18"/>
        </w:rPr>
        <w:t>izdaja poročila</w:t>
      </w:r>
      <w:r>
        <w:rPr>
          <w:rFonts w:ascii="Arial" w:eastAsia="Calibri" w:hAnsi="Arial"/>
          <w:sz w:val="18"/>
          <w:szCs w:val="18"/>
        </w:rPr>
        <w:t>.</w:t>
      </w:r>
    </w:p>
    <w:p w14:paraId="4B024588" w14:textId="77777777" w:rsidR="001B091F" w:rsidRPr="00AC2220" w:rsidRDefault="001B091F" w:rsidP="001B091F">
      <w:pPr>
        <w:pStyle w:val="Odstavekseznama"/>
        <w:jc w:val="both"/>
        <w:rPr>
          <w:rFonts w:ascii="Arial" w:eastAsia="Calibri" w:hAnsi="Arial"/>
          <w:sz w:val="18"/>
          <w:szCs w:val="18"/>
        </w:rPr>
      </w:pPr>
    </w:p>
    <w:p w14:paraId="31325FF4" w14:textId="77777777" w:rsidR="001B091F" w:rsidRPr="00AC2220" w:rsidRDefault="001B091F" w:rsidP="001B091F">
      <w:pPr>
        <w:jc w:val="both"/>
        <w:rPr>
          <w:rFonts w:ascii="Arial" w:eastAsia="Calibri" w:hAnsi="Arial"/>
          <w:sz w:val="18"/>
          <w:szCs w:val="18"/>
        </w:rPr>
      </w:pPr>
      <w:r w:rsidRPr="00AC2220">
        <w:rPr>
          <w:rFonts w:ascii="Arial" w:eastAsia="Calibri" w:hAnsi="Arial"/>
          <w:sz w:val="18"/>
          <w:szCs w:val="18"/>
        </w:rPr>
        <w:t>Izvaja se na poziv naročnika ali na podlagi ugotovljenih napak pri preventivnem vzdrževanju, na podlagi ponudbe in traja do odprave napak.</w:t>
      </w:r>
    </w:p>
    <w:p w14:paraId="7497DC8B" w14:textId="77777777" w:rsidR="001B091F" w:rsidRPr="00AC2220" w:rsidRDefault="001B091F" w:rsidP="001B091F">
      <w:pPr>
        <w:jc w:val="both"/>
        <w:rPr>
          <w:rFonts w:ascii="Arial" w:eastAsia="Calibri" w:hAnsi="Arial" w:cs="Arial"/>
          <w:sz w:val="18"/>
          <w:szCs w:val="18"/>
        </w:rPr>
      </w:pPr>
      <w:r w:rsidRPr="00AC2220">
        <w:rPr>
          <w:rFonts w:ascii="Arial" w:eastAsia="Calibri" w:hAnsi="Arial" w:cs="Arial"/>
          <w:sz w:val="18"/>
          <w:szCs w:val="18"/>
        </w:rPr>
        <w:t>Odzivni čas in čas odprave okvare: čas od naročila do izvedbe ne sme biti daljši od 24 ur. Odzivni čas je lahko iz upravičenih razlogov tudi daljši, vendar mora izvajalec pridobiti potrditev s strani naročnika.</w:t>
      </w:r>
    </w:p>
    <w:p w14:paraId="00F4B696" w14:textId="77777777" w:rsidR="001B091F" w:rsidRDefault="001B091F" w:rsidP="001B091F">
      <w:pPr>
        <w:jc w:val="both"/>
        <w:rPr>
          <w:rFonts w:ascii="Arial" w:eastAsia="Calibri" w:hAnsi="Arial" w:cs="Arial"/>
          <w:sz w:val="18"/>
          <w:szCs w:val="18"/>
        </w:rPr>
      </w:pPr>
      <w:r w:rsidRPr="00AC2220">
        <w:rPr>
          <w:rFonts w:ascii="Arial" w:eastAsia="Calibri" w:hAnsi="Arial" w:cs="Arial"/>
          <w:sz w:val="18"/>
          <w:szCs w:val="18"/>
        </w:rPr>
        <w:t>Obračun se izvede po ponudbenih cenah (dejanskim porabljenem času in dejansko vgrajenem materialu), ki je razviden iz delovnega naloga in potrjen s strani naročnika.</w:t>
      </w:r>
    </w:p>
    <w:p w14:paraId="470D5628" w14:textId="77777777" w:rsidR="001B091F" w:rsidRPr="003F1C2A" w:rsidRDefault="001B091F" w:rsidP="001B091F">
      <w:pPr>
        <w:spacing w:before="225" w:after="225" w:line="240" w:lineRule="auto"/>
        <w:jc w:val="both"/>
        <w:rPr>
          <w:rFonts w:ascii="Arial" w:hAnsi="Arial" w:cs="Arial"/>
          <w:sz w:val="18"/>
          <w:szCs w:val="18"/>
        </w:rPr>
      </w:pPr>
    </w:p>
    <w:tbl>
      <w:tblPr>
        <w:tblStyle w:val="NormalTablePHPDOCX"/>
        <w:tblW w:w="4944" w:type="pct"/>
        <w:tblInd w:w="108" w:type="dxa"/>
        <w:tblLook w:val="04A0" w:firstRow="1" w:lastRow="0" w:firstColumn="1" w:lastColumn="0" w:noHBand="0" w:noVBand="1"/>
      </w:tblPr>
      <w:tblGrid>
        <w:gridCol w:w="9182"/>
      </w:tblGrid>
      <w:tr w:rsidR="001B091F" w14:paraId="0BCB9731" w14:textId="77777777" w:rsidTr="00466A53">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5AF292D" w14:textId="77777777" w:rsidR="001B091F" w:rsidRDefault="001B091F" w:rsidP="00466A53">
            <w:r>
              <w:rPr>
                <w:rFonts w:ascii="Arial" w:hAnsi="Arial" w:cs="Arial"/>
                <w:b/>
                <w:bCs/>
                <w:color w:val="000000"/>
                <w:position w:val="-2"/>
                <w:sz w:val="18"/>
                <w:szCs w:val="18"/>
                <w:shd w:val="clear" w:color="auto" w:fill="FFFFFF"/>
              </w:rPr>
              <w:t xml:space="preserve">Opis postavke: Sklop II, </w:t>
            </w:r>
            <w:proofErr w:type="spellStart"/>
            <w:r>
              <w:rPr>
                <w:rFonts w:ascii="Arial" w:hAnsi="Arial" w:cs="Arial"/>
                <w:b/>
                <w:bCs/>
                <w:color w:val="000000"/>
                <w:position w:val="-2"/>
                <w:sz w:val="18"/>
                <w:szCs w:val="18"/>
                <w:shd w:val="clear" w:color="auto" w:fill="FFFFFF"/>
              </w:rPr>
              <w:t>zap</w:t>
            </w:r>
            <w:proofErr w:type="spellEnd"/>
            <w:r>
              <w:rPr>
                <w:rFonts w:ascii="Arial" w:hAnsi="Arial" w:cs="Arial"/>
                <w:b/>
                <w:bCs/>
                <w:color w:val="000000"/>
                <w:position w:val="-2"/>
                <w:sz w:val="18"/>
                <w:szCs w:val="18"/>
                <w:shd w:val="clear" w:color="auto" w:fill="FFFFFF"/>
              </w:rPr>
              <w:t>. št. 7- 8</w:t>
            </w:r>
            <w:r w:rsidRPr="003571A4">
              <w:rPr>
                <w:rFonts w:ascii="Arial" w:hAnsi="Arial" w:cs="Arial"/>
                <w:b/>
                <w:bCs/>
                <w:color w:val="000000"/>
                <w:position w:val="-2"/>
                <w:sz w:val="18"/>
                <w:szCs w:val="18"/>
                <w:shd w:val="clear" w:color="auto" w:fill="FFFFFF"/>
              </w:rPr>
              <w:t>:</w:t>
            </w:r>
            <w:r>
              <w:rPr>
                <w:rFonts w:ascii="Arial" w:hAnsi="Arial" w:cs="Arial"/>
                <w:b/>
                <w:bCs/>
                <w:color w:val="000000"/>
                <w:position w:val="-2"/>
                <w:sz w:val="18"/>
                <w:szCs w:val="18"/>
                <w:shd w:val="clear" w:color="auto" w:fill="FFFFFF"/>
              </w:rPr>
              <w:t xml:space="preserve"> Pomoč pri pridobivanju arhivskih video posnetkov</w:t>
            </w:r>
          </w:p>
        </w:tc>
      </w:tr>
    </w:tbl>
    <w:p w14:paraId="1C73DF3C" w14:textId="77777777" w:rsidR="001B091F" w:rsidRDefault="001B091F" w:rsidP="001B091F">
      <w:pPr>
        <w:spacing w:before="225" w:after="225" w:line="240" w:lineRule="auto"/>
        <w:jc w:val="both"/>
      </w:pPr>
      <w:r>
        <w:rPr>
          <w:rFonts w:ascii="Arial" w:hAnsi="Arial" w:cs="Arial"/>
          <w:b/>
          <w:bCs/>
          <w:color w:val="000000"/>
          <w:sz w:val="18"/>
          <w:szCs w:val="18"/>
          <w:u w:val="single"/>
        </w:rPr>
        <w:t>Pomoč pri pridobivanju arhivskih video posnetkov:</w:t>
      </w:r>
    </w:p>
    <w:p w14:paraId="2447CFA0" w14:textId="77777777" w:rsidR="001B091F" w:rsidRDefault="001B091F" w:rsidP="001B091F">
      <w:pPr>
        <w:spacing w:before="225" w:after="225" w:line="240" w:lineRule="auto"/>
        <w:jc w:val="both"/>
      </w:pPr>
      <w:r>
        <w:rPr>
          <w:rFonts w:ascii="Arial" w:hAnsi="Arial" w:cs="Arial"/>
          <w:color w:val="000000"/>
          <w:sz w:val="18"/>
          <w:szCs w:val="18"/>
        </w:rPr>
        <w:t>Se izvaja na poziv naročnika na podlagi izdanega zahtevka inštitucij (vodstvo bolnišnice, policija, sodišče..) v primeru zahtevnejših arhiviranj ali odsotnosti odgovorne osebe naročnika.</w:t>
      </w:r>
    </w:p>
    <w:p w14:paraId="71F4E3E5" w14:textId="77777777" w:rsidR="001B091F" w:rsidRDefault="001B091F" w:rsidP="001B091F">
      <w:pPr>
        <w:spacing w:before="225" w:after="225" w:line="240" w:lineRule="auto"/>
        <w:jc w:val="both"/>
      </w:pPr>
      <w:r>
        <w:rPr>
          <w:rFonts w:ascii="Arial" w:hAnsi="Arial" w:cs="Arial"/>
          <w:color w:val="000000"/>
          <w:sz w:val="18"/>
          <w:szCs w:val="18"/>
        </w:rPr>
        <w:t>Odzivni čas in čas izvedbe: čas od naročila do izvedbe ne sme biti daljši od 24 ur.</w:t>
      </w:r>
    </w:p>
    <w:p w14:paraId="5AD7BFED" w14:textId="77777777" w:rsidR="001B091F" w:rsidRPr="00B130BB" w:rsidRDefault="001B091F" w:rsidP="001B091F">
      <w:pPr>
        <w:spacing w:before="225" w:after="225" w:line="240" w:lineRule="auto"/>
        <w:jc w:val="both"/>
        <w:rPr>
          <w:rFonts w:ascii="Arial" w:hAnsi="Arial" w:cs="Arial"/>
          <w:sz w:val="18"/>
          <w:szCs w:val="18"/>
        </w:rPr>
      </w:pPr>
      <w:r w:rsidRPr="00B130BB">
        <w:rPr>
          <w:rFonts w:ascii="Arial" w:hAnsi="Arial" w:cs="Arial"/>
          <w:sz w:val="18"/>
          <w:szCs w:val="18"/>
        </w:rPr>
        <w:t>Obračun po dejanski realizaciji porabljenih ur in kilometrine se izvede po enotnih cenah urne postavke in kilometrine na podlagi delovnega naloga, potrjenega s strani naročnika.</w:t>
      </w:r>
    </w:p>
    <w:p w14:paraId="21EACB21" w14:textId="77777777" w:rsidR="001B091F" w:rsidRDefault="001B091F" w:rsidP="001B091F">
      <w:pPr>
        <w:spacing w:before="225" w:after="225" w:line="240" w:lineRule="auto"/>
        <w:jc w:val="both"/>
        <w:rPr>
          <w:rFonts w:ascii="Arial" w:hAnsi="Arial" w:cs="Arial"/>
          <w:sz w:val="18"/>
          <w:szCs w:val="18"/>
        </w:rPr>
      </w:pPr>
      <w:r w:rsidRPr="00B130BB">
        <w:rPr>
          <w:rFonts w:ascii="Arial" w:hAnsi="Arial" w:cs="Arial"/>
          <w:sz w:val="18"/>
          <w:szCs w:val="18"/>
        </w:rPr>
        <w:t xml:space="preserve">Okvirna </w:t>
      </w:r>
      <w:r>
        <w:rPr>
          <w:rFonts w:ascii="Arial" w:hAnsi="Arial" w:cs="Arial"/>
          <w:sz w:val="18"/>
          <w:szCs w:val="18"/>
        </w:rPr>
        <w:t>2 letna</w:t>
      </w:r>
      <w:r w:rsidRPr="00855D44">
        <w:rPr>
          <w:rFonts w:ascii="Arial" w:hAnsi="Arial" w:cs="Arial"/>
          <w:sz w:val="18"/>
          <w:szCs w:val="18"/>
        </w:rPr>
        <w:t xml:space="preserve"> količina ur:</w:t>
      </w:r>
      <w:r>
        <w:rPr>
          <w:rFonts w:ascii="Arial" w:hAnsi="Arial" w:cs="Arial"/>
          <w:sz w:val="18"/>
          <w:szCs w:val="18"/>
        </w:rPr>
        <w:t xml:space="preserve"> </w:t>
      </w:r>
      <w:r w:rsidRPr="00E77777">
        <w:rPr>
          <w:rFonts w:ascii="Arial" w:hAnsi="Arial" w:cs="Arial"/>
          <w:sz w:val="18"/>
          <w:szCs w:val="18"/>
        </w:rPr>
        <w:t>10 ur</w:t>
      </w:r>
    </w:p>
    <w:p w14:paraId="477F7745" w14:textId="77777777" w:rsidR="001B091F" w:rsidRDefault="001B091F" w:rsidP="001B091F">
      <w:pPr>
        <w:spacing w:before="225" w:after="225" w:line="240" w:lineRule="auto"/>
        <w:jc w:val="both"/>
        <w:rPr>
          <w:rFonts w:ascii="Arial" w:hAnsi="Arial" w:cs="Arial"/>
          <w:sz w:val="18"/>
          <w:szCs w:val="18"/>
        </w:rPr>
      </w:pPr>
    </w:p>
    <w:p w14:paraId="000F7A72" w14:textId="77777777" w:rsidR="001B091F" w:rsidRDefault="001B091F" w:rsidP="001B091F">
      <w:pPr>
        <w:spacing w:before="225" w:after="225" w:line="240" w:lineRule="auto"/>
        <w:jc w:val="both"/>
        <w:rPr>
          <w:rFonts w:ascii="Arial" w:hAnsi="Arial" w:cs="Arial"/>
          <w:sz w:val="18"/>
          <w:szCs w:val="18"/>
        </w:rPr>
      </w:pPr>
    </w:p>
    <w:tbl>
      <w:tblPr>
        <w:tblStyle w:val="NormalTablePHPDOCX"/>
        <w:tblW w:w="4944" w:type="pct"/>
        <w:tblInd w:w="108" w:type="dxa"/>
        <w:tblLook w:val="04A0" w:firstRow="1" w:lastRow="0" w:firstColumn="1" w:lastColumn="0" w:noHBand="0" w:noVBand="1"/>
      </w:tblPr>
      <w:tblGrid>
        <w:gridCol w:w="9182"/>
      </w:tblGrid>
      <w:tr w:rsidR="001B091F" w14:paraId="3065A0A1" w14:textId="77777777" w:rsidTr="00466A53">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A46FD06" w14:textId="77777777" w:rsidR="001B091F" w:rsidRDefault="001B091F" w:rsidP="00466A53">
            <w:bookmarkStart w:id="5" w:name="_Hlk154043183"/>
            <w:r>
              <w:rPr>
                <w:rFonts w:ascii="Arial" w:hAnsi="Arial" w:cs="Arial"/>
                <w:b/>
                <w:bCs/>
                <w:color w:val="000000"/>
                <w:position w:val="-2"/>
                <w:sz w:val="18"/>
                <w:szCs w:val="18"/>
                <w:shd w:val="clear" w:color="auto" w:fill="FFFFFF"/>
              </w:rPr>
              <w:t>Druge storitve:</w:t>
            </w:r>
          </w:p>
        </w:tc>
      </w:tr>
    </w:tbl>
    <w:p w14:paraId="45D004F9" w14:textId="77777777" w:rsidR="001B091F" w:rsidRPr="00A15E3F" w:rsidRDefault="001B091F" w:rsidP="003B37D4">
      <w:pPr>
        <w:pStyle w:val="Odstavekseznama"/>
        <w:numPr>
          <w:ilvl w:val="0"/>
          <w:numId w:val="58"/>
        </w:numPr>
        <w:spacing w:before="225" w:after="225" w:line="240" w:lineRule="auto"/>
        <w:jc w:val="both"/>
        <w:rPr>
          <w:rFonts w:ascii="Arial" w:hAnsi="Arial" w:cs="Arial"/>
          <w:sz w:val="18"/>
          <w:szCs w:val="18"/>
          <w:u w:val="single"/>
        </w:rPr>
      </w:pPr>
      <w:r w:rsidRPr="00A15E3F">
        <w:rPr>
          <w:rFonts w:ascii="Arial" w:hAnsi="Arial" w:cs="Arial"/>
          <w:b/>
          <w:bCs/>
          <w:color w:val="000000"/>
          <w:position w:val="-2"/>
          <w:sz w:val="18"/>
          <w:szCs w:val="18"/>
          <w:u w:val="single"/>
          <w:shd w:val="clear" w:color="auto" w:fill="FFFFFF"/>
        </w:rPr>
        <w:t>Svetovanje in pripravljanje predlogov za izboljšanje fizičnega in tehničnega varovanja in dograjevanja naročnikovega sistema varovanja</w:t>
      </w:r>
    </w:p>
    <w:p w14:paraId="585B9F0B" w14:textId="77777777" w:rsidR="001B091F" w:rsidRDefault="001B091F" w:rsidP="001B091F">
      <w:pPr>
        <w:spacing w:after="0" w:line="240" w:lineRule="auto"/>
      </w:pPr>
    </w:p>
    <w:p w14:paraId="4DF159FD" w14:textId="77777777" w:rsidR="001B091F" w:rsidRPr="006647E9" w:rsidRDefault="001B091F" w:rsidP="001B091F">
      <w:pPr>
        <w:jc w:val="both"/>
        <w:rPr>
          <w:rFonts w:ascii="Arial" w:hAnsi="Arial"/>
          <w:sz w:val="18"/>
          <w:szCs w:val="18"/>
        </w:rPr>
      </w:pPr>
      <w:r w:rsidRPr="006647E9">
        <w:rPr>
          <w:rFonts w:ascii="Arial" w:hAnsi="Arial"/>
          <w:sz w:val="18"/>
          <w:szCs w:val="18"/>
        </w:rPr>
        <w:t>Izvajalec na pisno zahtevo naročnika svetuje in pripravlja pisne predloge za izboljšanje fizičnega in tehničnega varovanja in sodeluje pri uvajanju novih tehnologij tehničnega varovanja. Enako velja za projektiranje novih sistemov tehničnega varovanja (Projektiranje in izvedba sistemov tehničnega varovanja se nanaša na protivlomni sistem in video nadzorni sistem). Izvaja se na poziv naročnika. Izvajalec najprej pripravi ponudbo. Po odobritvi ponudbe oz. po izdaji naročilnice s strani naročnika izvajalec pristopi k izvedbi projekta.</w:t>
      </w:r>
    </w:p>
    <w:p w14:paraId="3F161574" w14:textId="77777777" w:rsidR="001B091F" w:rsidRPr="006647E9" w:rsidRDefault="001B091F" w:rsidP="003B37D4">
      <w:pPr>
        <w:numPr>
          <w:ilvl w:val="0"/>
          <w:numId w:val="50"/>
        </w:numPr>
        <w:spacing w:after="0" w:line="240" w:lineRule="auto"/>
        <w:rPr>
          <w:rFonts w:ascii="Arial" w:hAnsi="Arial" w:cs="Arial"/>
          <w:color w:val="000000"/>
          <w:sz w:val="18"/>
          <w:szCs w:val="18"/>
        </w:rPr>
      </w:pPr>
      <w:r w:rsidRPr="006647E9">
        <w:rPr>
          <w:rFonts w:ascii="Arial" w:hAnsi="Arial" w:cs="Arial"/>
          <w:color w:val="000000"/>
          <w:sz w:val="18"/>
          <w:szCs w:val="18"/>
        </w:rPr>
        <w:t xml:space="preserve">Dograjevanje sistema – svetovalna ura, okvirna 2 letna količina: 20 ur </w:t>
      </w:r>
    </w:p>
    <w:p w14:paraId="4D41D51D" w14:textId="77777777" w:rsidR="001B091F" w:rsidRPr="006647E9" w:rsidRDefault="001B091F" w:rsidP="003B37D4">
      <w:pPr>
        <w:numPr>
          <w:ilvl w:val="0"/>
          <w:numId w:val="50"/>
        </w:numPr>
        <w:spacing w:after="0" w:line="240" w:lineRule="auto"/>
        <w:rPr>
          <w:rFonts w:ascii="Arial" w:hAnsi="Arial" w:cs="Arial"/>
          <w:color w:val="000000"/>
          <w:sz w:val="18"/>
          <w:szCs w:val="18"/>
        </w:rPr>
      </w:pPr>
      <w:r w:rsidRPr="006647E9">
        <w:rPr>
          <w:rFonts w:ascii="Arial" w:hAnsi="Arial" w:cs="Arial"/>
          <w:color w:val="000000"/>
          <w:sz w:val="18"/>
          <w:szCs w:val="18"/>
        </w:rPr>
        <w:t xml:space="preserve">Dograjevanje sistema – priklop na VNC, okvirna 2 letna količina  1 </w:t>
      </w:r>
      <w:proofErr w:type="spellStart"/>
      <w:r w:rsidRPr="006647E9">
        <w:rPr>
          <w:rFonts w:ascii="Arial" w:hAnsi="Arial" w:cs="Arial"/>
          <w:color w:val="000000"/>
          <w:sz w:val="18"/>
          <w:szCs w:val="18"/>
        </w:rPr>
        <w:t>kpl</w:t>
      </w:r>
      <w:proofErr w:type="spellEnd"/>
    </w:p>
    <w:p w14:paraId="7199886F" w14:textId="77777777" w:rsidR="001B091F" w:rsidRPr="006647E9" w:rsidRDefault="001B091F" w:rsidP="003B37D4">
      <w:pPr>
        <w:numPr>
          <w:ilvl w:val="0"/>
          <w:numId w:val="50"/>
        </w:numPr>
        <w:spacing w:after="0" w:line="240" w:lineRule="auto"/>
        <w:rPr>
          <w:rFonts w:ascii="Arial" w:hAnsi="Arial" w:cs="Arial"/>
          <w:color w:val="000000"/>
          <w:sz w:val="18"/>
          <w:szCs w:val="18"/>
        </w:rPr>
      </w:pPr>
      <w:r w:rsidRPr="006647E9">
        <w:rPr>
          <w:rFonts w:ascii="Arial" w:hAnsi="Arial" w:cs="Arial"/>
          <w:color w:val="000000"/>
          <w:sz w:val="18"/>
          <w:szCs w:val="18"/>
        </w:rPr>
        <w:t>Dograjevanje sistema – IP kamera, okvirna 2 letna količina 10 kos</w:t>
      </w:r>
    </w:p>
    <w:p w14:paraId="2A13EE6E" w14:textId="77777777" w:rsidR="001B091F" w:rsidRPr="006647E9" w:rsidRDefault="001B091F" w:rsidP="003B37D4">
      <w:pPr>
        <w:numPr>
          <w:ilvl w:val="0"/>
          <w:numId w:val="50"/>
        </w:numPr>
        <w:spacing w:after="0" w:line="240" w:lineRule="auto"/>
        <w:rPr>
          <w:rFonts w:ascii="Arial" w:hAnsi="Arial" w:cs="Arial"/>
          <w:color w:val="000000"/>
          <w:sz w:val="18"/>
          <w:szCs w:val="18"/>
        </w:rPr>
      </w:pPr>
      <w:r w:rsidRPr="006647E9">
        <w:rPr>
          <w:rFonts w:ascii="Arial" w:hAnsi="Arial" w:cs="Arial"/>
          <w:color w:val="000000"/>
          <w:sz w:val="18"/>
          <w:szCs w:val="18"/>
        </w:rPr>
        <w:t>Dograjevanje sistema - digitalni snemalnik, okvirna 2 letna količina 1 kos</w:t>
      </w:r>
    </w:p>
    <w:p w14:paraId="59AEBF36" w14:textId="77777777" w:rsidR="001B091F" w:rsidRPr="006647E9" w:rsidRDefault="001B091F" w:rsidP="003B37D4">
      <w:pPr>
        <w:numPr>
          <w:ilvl w:val="0"/>
          <w:numId w:val="50"/>
        </w:numPr>
        <w:spacing w:after="0" w:line="240" w:lineRule="auto"/>
        <w:rPr>
          <w:rFonts w:ascii="Arial" w:hAnsi="Arial" w:cs="Arial"/>
          <w:color w:val="000000"/>
          <w:sz w:val="18"/>
          <w:szCs w:val="18"/>
        </w:rPr>
      </w:pPr>
      <w:r w:rsidRPr="006647E9">
        <w:rPr>
          <w:rFonts w:ascii="Arial" w:hAnsi="Arial" w:cs="Arial"/>
          <w:color w:val="000000"/>
          <w:sz w:val="18"/>
          <w:szCs w:val="18"/>
        </w:rPr>
        <w:t>Dograjevanje sistema - panik stikalo okvirna 2 letna količina 2 kos</w:t>
      </w:r>
    </w:p>
    <w:p w14:paraId="1FEA5EE0" w14:textId="77777777" w:rsidR="001B091F" w:rsidRDefault="001B091F" w:rsidP="001B091F">
      <w:pPr>
        <w:jc w:val="both"/>
        <w:rPr>
          <w:rFonts w:ascii="Arial" w:hAnsi="Arial"/>
          <w:sz w:val="18"/>
          <w:szCs w:val="18"/>
        </w:rPr>
      </w:pPr>
    </w:p>
    <w:p w14:paraId="7D466C32" w14:textId="77777777" w:rsidR="001B091F" w:rsidRPr="005345A2" w:rsidRDefault="001B091F" w:rsidP="001B091F">
      <w:pPr>
        <w:jc w:val="both"/>
        <w:rPr>
          <w:rFonts w:ascii="Arial" w:hAnsi="Arial"/>
          <w:b/>
          <w:bCs/>
          <w:sz w:val="18"/>
          <w:szCs w:val="18"/>
        </w:rPr>
      </w:pPr>
      <w:r w:rsidRPr="007F6E78">
        <w:rPr>
          <w:rFonts w:ascii="Arial" w:hAnsi="Arial"/>
          <w:b/>
          <w:bCs/>
          <w:sz w:val="18"/>
          <w:szCs w:val="18"/>
        </w:rPr>
        <w:t>Ponudnik priloži lasten cenik za navedene postavke.</w:t>
      </w:r>
    </w:p>
    <w:p w14:paraId="11B1BC8B" w14:textId="77777777" w:rsidR="001B091F" w:rsidRPr="006647E9" w:rsidRDefault="001B091F" w:rsidP="001B091F">
      <w:pPr>
        <w:jc w:val="both"/>
        <w:rPr>
          <w:rFonts w:ascii="Arial" w:hAnsi="Arial"/>
          <w:sz w:val="18"/>
          <w:szCs w:val="18"/>
        </w:rPr>
      </w:pPr>
      <w:r w:rsidRPr="006647E9">
        <w:rPr>
          <w:rFonts w:ascii="Arial" w:hAnsi="Arial"/>
          <w:sz w:val="18"/>
          <w:szCs w:val="18"/>
        </w:rPr>
        <w:t xml:space="preserve">V primeru potrebe po dograjevanju sistema bo moral izbrani izvajalec pripraviti </w:t>
      </w:r>
      <w:r w:rsidRPr="001B3243">
        <w:rPr>
          <w:rFonts w:ascii="Arial" w:hAnsi="Arial"/>
          <w:sz w:val="18"/>
          <w:szCs w:val="18"/>
        </w:rPr>
        <w:t xml:space="preserve">predlog (ponudbo na osnovi </w:t>
      </w:r>
      <w:r>
        <w:rPr>
          <w:rFonts w:ascii="Arial" w:hAnsi="Arial"/>
          <w:sz w:val="18"/>
          <w:szCs w:val="18"/>
        </w:rPr>
        <w:t>priloženega cenika</w:t>
      </w:r>
      <w:r w:rsidRPr="006647E9">
        <w:rPr>
          <w:rFonts w:ascii="Arial" w:hAnsi="Arial"/>
          <w:sz w:val="18"/>
          <w:szCs w:val="18"/>
        </w:rPr>
        <w:t xml:space="preserve">) in ga dostaviti naročniku v potrditev pred pričetkom izvajanja storitev te postavke. </w:t>
      </w:r>
    </w:p>
    <w:p w14:paraId="6A9AD611" w14:textId="77777777" w:rsidR="001B091F" w:rsidRDefault="001B091F" w:rsidP="001B091F">
      <w:pPr>
        <w:jc w:val="both"/>
        <w:rPr>
          <w:rFonts w:ascii="Arial" w:hAnsi="Arial"/>
          <w:sz w:val="18"/>
          <w:szCs w:val="18"/>
        </w:rPr>
      </w:pPr>
      <w:r w:rsidRPr="006647E9">
        <w:rPr>
          <w:rFonts w:ascii="Arial" w:hAnsi="Arial"/>
          <w:sz w:val="18"/>
          <w:szCs w:val="18"/>
        </w:rPr>
        <w:t>Obračun se izvede po dejanski realizaciji, po ponudbenih/pogodbenih cenah (dejansk</w:t>
      </w:r>
      <w:r>
        <w:rPr>
          <w:rFonts w:ascii="Arial" w:hAnsi="Arial"/>
          <w:sz w:val="18"/>
          <w:szCs w:val="18"/>
        </w:rPr>
        <w:t>e</w:t>
      </w:r>
      <w:r w:rsidRPr="006647E9">
        <w:rPr>
          <w:rFonts w:ascii="Arial" w:hAnsi="Arial"/>
          <w:sz w:val="18"/>
          <w:szCs w:val="18"/>
        </w:rPr>
        <w:t>m porabljenem času in dejansko vgrajenem materialu), ki je razviden iz delovnega naloga in potrjen s strani naročnika.</w:t>
      </w:r>
    </w:p>
    <w:p w14:paraId="51134582" w14:textId="77777777" w:rsidR="001B091F" w:rsidRDefault="001B091F" w:rsidP="001B091F">
      <w:pPr>
        <w:jc w:val="both"/>
        <w:rPr>
          <w:rFonts w:ascii="Arial" w:hAnsi="Arial"/>
          <w:sz w:val="18"/>
          <w:szCs w:val="18"/>
        </w:rPr>
      </w:pPr>
    </w:p>
    <w:p w14:paraId="6B5E6550" w14:textId="77777777" w:rsidR="001B091F" w:rsidRPr="00A15E3F" w:rsidRDefault="001B091F" w:rsidP="003B37D4">
      <w:pPr>
        <w:pStyle w:val="Odstavekseznama"/>
        <w:numPr>
          <w:ilvl w:val="0"/>
          <w:numId w:val="58"/>
        </w:numPr>
        <w:rPr>
          <w:rFonts w:ascii="Arial" w:hAnsi="Arial" w:cs="Arial"/>
          <w:b/>
          <w:bCs/>
          <w:sz w:val="18"/>
          <w:szCs w:val="18"/>
          <w:u w:val="single"/>
        </w:rPr>
      </w:pPr>
      <w:r w:rsidRPr="00A15E3F">
        <w:rPr>
          <w:rFonts w:ascii="Arial" w:hAnsi="Arial" w:cs="Arial"/>
          <w:b/>
          <w:bCs/>
          <w:color w:val="000000"/>
          <w:position w:val="-2"/>
          <w:sz w:val="18"/>
          <w:szCs w:val="18"/>
          <w:u w:val="single"/>
          <w:shd w:val="clear" w:color="auto" w:fill="FFFFFF"/>
        </w:rPr>
        <w:t>Zagotavljanje varnostnika za varovanja javnih prireditev oz. prisotnost varnostnika po potrebi</w:t>
      </w:r>
    </w:p>
    <w:p w14:paraId="1F61AD25" w14:textId="77777777" w:rsidR="001B091F" w:rsidRPr="002F190E" w:rsidRDefault="001B091F" w:rsidP="001B091F">
      <w:pPr>
        <w:jc w:val="both"/>
        <w:rPr>
          <w:rFonts w:ascii="Arial" w:eastAsia="Calibri" w:hAnsi="Arial" w:cs="Arial"/>
          <w:bCs/>
          <w:sz w:val="18"/>
          <w:szCs w:val="18"/>
        </w:rPr>
      </w:pPr>
      <w:r w:rsidRPr="002F190E">
        <w:rPr>
          <w:rFonts w:ascii="Arial" w:eastAsia="Calibri" w:hAnsi="Arial" w:cs="Arial"/>
          <w:bCs/>
          <w:sz w:val="18"/>
          <w:szCs w:val="18"/>
        </w:rPr>
        <w:t>Prisotnost usposobljenega varnostnika na varovanem območju se izvaja na podlagi pisnega zahtevka naročnika vsaj 48 ur pred nastopom varovanja.</w:t>
      </w:r>
    </w:p>
    <w:p w14:paraId="013C1A52" w14:textId="77777777" w:rsidR="001B091F" w:rsidRPr="002F190E" w:rsidRDefault="001B091F" w:rsidP="001B091F">
      <w:pPr>
        <w:jc w:val="both"/>
        <w:rPr>
          <w:rFonts w:ascii="Arial" w:eastAsia="Calibri" w:hAnsi="Arial" w:cs="Arial"/>
          <w:b/>
          <w:sz w:val="18"/>
          <w:szCs w:val="18"/>
        </w:rPr>
      </w:pPr>
      <w:r w:rsidRPr="002F190E">
        <w:rPr>
          <w:rFonts w:ascii="Arial" w:eastAsia="Calibri" w:hAnsi="Arial" w:cs="Arial"/>
          <w:b/>
          <w:sz w:val="18"/>
          <w:szCs w:val="18"/>
        </w:rPr>
        <w:t>Varovanje javnih prireditev z varnostniki:</w:t>
      </w:r>
    </w:p>
    <w:p w14:paraId="79CA5FE7" w14:textId="77777777" w:rsidR="001B091F" w:rsidRPr="002F190E" w:rsidRDefault="001B091F" w:rsidP="001B091F">
      <w:pPr>
        <w:jc w:val="both"/>
        <w:rPr>
          <w:rFonts w:ascii="Arial" w:eastAsia="Calibri" w:hAnsi="Arial" w:cs="Arial"/>
          <w:bCs/>
          <w:sz w:val="18"/>
          <w:szCs w:val="18"/>
        </w:rPr>
      </w:pPr>
      <w:r w:rsidRPr="002F190E">
        <w:rPr>
          <w:rFonts w:ascii="Arial" w:eastAsia="Calibri" w:hAnsi="Arial" w:cs="Arial"/>
          <w:bCs/>
          <w:sz w:val="18"/>
          <w:szCs w:val="18"/>
        </w:rPr>
        <w:t>Zagotavljanje dodatnih varnostnikov za namen varovanja organiziranih javnih prireditev v SBNM. Število varnostnikov in čas varovanja se določita vsakokrat posebej po predhodnem dogovoru z naročnikom, glede na obliko prireditve in predvideno število obiskovalcev prireditve.</w:t>
      </w:r>
    </w:p>
    <w:p w14:paraId="63CE0FE3" w14:textId="77777777" w:rsidR="001B091F" w:rsidRPr="002F190E" w:rsidRDefault="001B091F" w:rsidP="001B091F">
      <w:pPr>
        <w:jc w:val="both"/>
        <w:rPr>
          <w:rFonts w:ascii="Arial" w:eastAsia="Calibri" w:hAnsi="Arial" w:cs="Arial"/>
          <w:bCs/>
          <w:sz w:val="18"/>
          <w:szCs w:val="18"/>
        </w:rPr>
      </w:pPr>
      <w:r w:rsidRPr="002F190E">
        <w:rPr>
          <w:rFonts w:ascii="Arial" w:eastAsia="Calibri" w:hAnsi="Arial" w:cs="Arial"/>
          <w:bCs/>
          <w:sz w:val="18"/>
          <w:szCs w:val="18"/>
        </w:rPr>
        <w:t xml:space="preserve">Okvirne </w:t>
      </w:r>
      <w:r>
        <w:rPr>
          <w:rFonts w:ascii="Arial" w:eastAsia="Calibri" w:hAnsi="Arial" w:cs="Arial"/>
          <w:bCs/>
          <w:sz w:val="18"/>
          <w:szCs w:val="18"/>
        </w:rPr>
        <w:t>2 letne</w:t>
      </w:r>
      <w:r w:rsidRPr="002F190E">
        <w:rPr>
          <w:rFonts w:ascii="Arial" w:eastAsia="Calibri" w:hAnsi="Arial" w:cs="Arial"/>
          <w:bCs/>
          <w:sz w:val="18"/>
          <w:szCs w:val="18"/>
        </w:rPr>
        <w:t xml:space="preserve"> količine (po urah v različnih delih dneva)</w:t>
      </w:r>
    </w:p>
    <w:p w14:paraId="73445D4A" w14:textId="77777777" w:rsidR="001B091F" w:rsidRPr="002F190E" w:rsidRDefault="001B091F" w:rsidP="003B37D4">
      <w:pPr>
        <w:pStyle w:val="Odstavekseznama"/>
        <w:numPr>
          <w:ilvl w:val="0"/>
          <w:numId w:val="43"/>
        </w:numPr>
        <w:spacing w:after="0"/>
        <w:jc w:val="both"/>
        <w:rPr>
          <w:rFonts w:ascii="Arial" w:eastAsia="Calibri" w:hAnsi="Arial" w:cs="Arial"/>
          <w:bCs/>
          <w:sz w:val="18"/>
          <w:szCs w:val="18"/>
        </w:rPr>
      </w:pPr>
      <w:r w:rsidRPr="002F190E">
        <w:rPr>
          <w:rFonts w:ascii="Arial" w:hAnsi="Arial" w:cs="Arial"/>
          <w:sz w:val="18"/>
          <w:szCs w:val="18"/>
        </w:rPr>
        <w:t xml:space="preserve">V rednem dnevnem delovnem času (reden delovnik se šteje na dneve PON-SOB med 06:00 in 22:00 uro): </w:t>
      </w:r>
      <w:r>
        <w:rPr>
          <w:rFonts w:ascii="Arial" w:hAnsi="Arial" w:cs="Arial"/>
          <w:sz w:val="18"/>
          <w:szCs w:val="18"/>
        </w:rPr>
        <w:t>15</w:t>
      </w:r>
      <w:r w:rsidRPr="006B1CFD">
        <w:rPr>
          <w:rFonts w:ascii="Arial" w:hAnsi="Arial" w:cs="Arial"/>
          <w:sz w:val="18"/>
          <w:szCs w:val="18"/>
        </w:rPr>
        <w:t xml:space="preserve"> ur</w:t>
      </w:r>
      <w:r w:rsidRPr="002F190E">
        <w:rPr>
          <w:rFonts w:ascii="Arial" w:hAnsi="Arial" w:cs="Arial"/>
          <w:sz w:val="18"/>
          <w:szCs w:val="18"/>
        </w:rPr>
        <w:t xml:space="preserve"> </w:t>
      </w:r>
      <w:r w:rsidRPr="002F190E">
        <w:rPr>
          <w:rFonts w:ascii="Arial" w:hAnsi="Arial" w:cs="Arial"/>
          <w:sz w:val="18"/>
          <w:szCs w:val="18"/>
        </w:rPr>
        <w:tab/>
      </w:r>
    </w:p>
    <w:p w14:paraId="20BBDA51" w14:textId="77777777" w:rsidR="001B091F" w:rsidRPr="002F190E" w:rsidRDefault="001B091F" w:rsidP="001B091F">
      <w:pPr>
        <w:jc w:val="both"/>
        <w:rPr>
          <w:rFonts w:ascii="Arial" w:eastAsia="Calibri" w:hAnsi="Arial" w:cs="Arial"/>
          <w:b/>
          <w:sz w:val="18"/>
          <w:szCs w:val="18"/>
        </w:rPr>
      </w:pPr>
      <w:r w:rsidRPr="002F190E">
        <w:rPr>
          <w:rFonts w:ascii="Arial" w:eastAsia="Calibri" w:hAnsi="Arial" w:cs="Arial"/>
          <w:b/>
          <w:sz w:val="18"/>
          <w:szCs w:val="18"/>
        </w:rPr>
        <w:t>Prisotnost varnostnika po potrebi:</w:t>
      </w:r>
    </w:p>
    <w:p w14:paraId="61B327C5" w14:textId="77777777" w:rsidR="001B091F" w:rsidRPr="002F190E" w:rsidRDefault="001B091F" w:rsidP="001B091F">
      <w:pPr>
        <w:jc w:val="both"/>
        <w:rPr>
          <w:rFonts w:ascii="Arial" w:eastAsia="Calibri" w:hAnsi="Arial" w:cs="Arial"/>
          <w:bCs/>
          <w:sz w:val="18"/>
          <w:szCs w:val="18"/>
        </w:rPr>
      </w:pPr>
      <w:r w:rsidRPr="002F190E">
        <w:rPr>
          <w:rFonts w:ascii="Arial" w:eastAsia="Calibri" w:hAnsi="Arial" w:cs="Arial"/>
          <w:bCs/>
          <w:sz w:val="18"/>
          <w:szCs w:val="18"/>
        </w:rPr>
        <w:t>Zagotavljanje dodatnega varnostnika po potrebi po predhodnem dogovoru z naročnikom.</w:t>
      </w:r>
    </w:p>
    <w:p w14:paraId="3109A24F" w14:textId="77777777" w:rsidR="001B091F" w:rsidRPr="002F190E" w:rsidRDefault="001B091F" w:rsidP="001B091F">
      <w:pPr>
        <w:jc w:val="both"/>
        <w:rPr>
          <w:rFonts w:ascii="Arial" w:eastAsia="Calibri" w:hAnsi="Arial" w:cs="Arial"/>
          <w:bCs/>
          <w:sz w:val="18"/>
          <w:szCs w:val="18"/>
        </w:rPr>
      </w:pPr>
      <w:r w:rsidRPr="002F190E">
        <w:rPr>
          <w:rFonts w:ascii="Arial" w:eastAsia="Calibri" w:hAnsi="Arial" w:cs="Arial"/>
          <w:bCs/>
          <w:sz w:val="18"/>
          <w:szCs w:val="18"/>
        </w:rPr>
        <w:t xml:space="preserve">Okvirne </w:t>
      </w:r>
      <w:r>
        <w:rPr>
          <w:rFonts w:ascii="Arial" w:eastAsia="Calibri" w:hAnsi="Arial" w:cs="Arial"/>
          <w:bCs/>
          <w:sz w:val="18"/>
          <w:szCs w:val="18"/>
        </w:rPr>
        <w:t>2 letne</w:t>
      </w:r>
      <w:r w:rsidRPr="002F190E">
        <w:rPr>
          <w:rFonts w:ascii="Arial" w:eastAsia="Calibri" w:hAnsi="Arial" w:cs="Arial"/>
          <w:bCs/>
          <w:sz w:val="18"/>
          <w:szCs w:val="18"/>
        </w:rPr>
        <w:t xml:space="preserve"> količine (po urah v različnih delih dneva)</w:t>
      </w:r>
    </w:p>
    <w:p w14:paraId="59A48032" w14:textId="77777777" w:rsidR="001B091F" w:rsidRPr="002F190E" w:rsidRDefault="001B091F" w:rsidP="003B37D4">
      <w:pPr>
        <w:pStyle w:val="Odstavekseznama"/>
        <w:numPr>
          <w:ilvl w:val="0"/>
          <w:numId w:val="43"/>
        </w:numPr>
        <w:spacing w:after="0"/>
        <w:jc w:val="both"/>
        <w:rPr>
          <w:rFonts w:ascii="Arial" w:eastAsia="Calibri" w:hAnsi="Arial" w:cs="Arial"/>
          <w:bCs/>
          <w:sz w:val="18"/>
          <w:szCs w:val="18"/>
        </w:rPr>
      </w:pPr>
      <w:r w:rsidRPr="002F190E">
        <w:rPr>
          <w:rFonts w:ascii="Arial" w:hAnsi="Arial" w:cs="Arial"/>
          <w:sz w:val="18"/>
          <w:szCs w:val="18"/>
        </w:rPr>
        <w:t xml:space="preserve">V rednem dnevnem delovnem času (reden delavnik se šteje na dneve PON-SOB med 06:00 in 22:00 uro): </w:t>
      </w:r>
      <w:r>
        <w:rPr>
          <w:rFonts w:ascii="Arial" w:hAnsi="Arial" w:cs="Arial"/>
          <w:sz w:val="18"/>
          <w:szCs w:val="18"/>
        </w:rPr>
        <w:t>15</w:t>
      </w:r>
      <w:r w:rsidRPr="006B1CFD">
        <w:rPr>
          <w:rFonts w:ascii="Arial" w:hAnsi="Arial" w:cs="Arial"/>
          <w:sz w:val="18"/>
          <w:szCs w:val="18"/>
        </w:rPr>
        <w:t xml:space="preserve"> ur</w:t>
      </w:r>
      <w:r w:rsidRPr="002F190E">
        <w:rPr>
          <w:rFonts w:ascii="Arial" w:hAnsi="Arial" w:cs="Arial"/>
          <w:sz w:val="18"/>
          <w:szCs w:val="18"/>
        </w:rPr>
        <w:t xml:space="preserve"> </w:t>
      </w:r>
      <w:r w:rsidRPr="002F190E">
        <w:rPr>
          <w:rFonts w:ascii="Arial" w:hAnsi="Arial" w:cs="Arial"/>
          <w:sz w:val="18"/>
          <w:szCs w:val="18"/>
        </w:rPr>
        <w:tab/>
      </w:r>
      <w:r w:rsidRPr="002F190E">
        <w:rPr>
          <w:rFonts w:ascii="Arial" w:hAnsi="Arial" w:cs="Arial"/>
          <w:sz w:val="18"/>
          <w:szCs w:val="18"/>
        </w:rPr>
        <w:tab/>
      </w:r>
      <w:r w:rsidRPr="002F190E">
        <w:rPr>
          <w:rFonts w:ascii="Arial" w:hAnsi="Arial" w:cs="Arial"/>
          <w:sz w:val="18"/>
          <w:szCs w:val="18"/>
        </w:rPr>
        <w:tab/>
      </w:r>
      <w:r w:rsidRPr="002F190E">
        <w:rPr>
          <w:rFonts w:ascii="Arial" w:hAnsi="Arial" w:cs="Arial"/>
          <w:sz w:val="18"/>
          <w:szCs w:val="18"/>
        </w:rPr>
        <w:tab/>
      </w:r>
    </w:p>
    <w:p w14:paraId="16D6F3A8" w14:textId="77777777" w:rsidR="001B091F" w:rsidRDefault="001B091F" w:rsidP="001B091F">
      <w:pPr>
        <w:spacing w:before="225" w:after="225" w:line="240" w:lineRule="auto"/>
        <w:jc w:val="both"/>
        <w:rPr>
          <w:rFonts w:ascii="Arial" w:hAnsi="Arial" w:cs="Arial"/>
          <w:sz w:val="18"/>
          <w:szCs w:val="18"/>
        </w:rPr>
      </w:pPr>
      <w:r w:rsidRPr="002F190E">
        <w:rPr>
          <w:rFonts w:ascii="Arial" w:hAnsi="Arial" w:cs="Arial"/>
          <w:sz w:val="18"/>
          <w:szCs w:val="18"/>
        </w:rPr>
        <w:t>Izvajalec zaračuna dejanski čas prisotnosti varnostnikov, najmanjša obračunska enota je 15 minut (1/4 urne postavke)</w:t>
      </w:r>
      <w:r>
        <w:rPr>
          <w:rFonts w:ascii="Arial" w:hAnsi="Arial" w:cs="Arial"/>
          <w:sz w:val="18"/>
          <w:szCs w:val="18"/>
        </w:rPr>
        <w:t>.</w:t>
      </w:r>
    </w:p>
    <w:p w14:paraId="4F4E2050" w14:textId="559741D5" w:rsidR="001B091F" w:rsidRPr="002F190E" w:rsidRDefault="001B091F" w:rsidP="001B091F">
      <w:pPr>
        <w:spacing w:before="225" w:after="225" w:line="240" w:lineRule="auto"/>
        <w:jc w:val="both"/>
      </w:pPr>
      <w:r>
        <w:rPr>
          <w:rFonts w:ascii="Arial" w:hAnsi="Arial" w:cs="Arial"/>
          <w:sz w:val="18"/>
          <w:szCs w:val="18"/>
        </w:rPr>
        <w:t xml:space="preserve">Obračun se izvede na podlagi ponudbene cene, sklop </w:t>
      </w:r>
      <w:r w:rsidRPr="00E3681F">
        <w:rPr>
          <w:rFonts w:ascii="Arial" w:hAnsi="Arial" w:cs="Arial"/>
          <w:sz w:val="18"/>
          <w:szCs w:val="18"/>
        </w:rPr>
        <w:t xml:space="preserve">I.1/ </w:t>
      </w:r>
      <w:r w:rsidR="00C1695C">
        <w:rPr>
          <w:rFonts w:ascii="Arial" w:hAnsi="Arial" w:cs="Arial"/>
          <w:sz w:val="18"/>
          <w:szCs w:val="18"/>
        </w:rPr>
        <w:t>1-3</w:t>
      </w:r>
    </w:p>
    <w:p w14:paraId="033A8451" w14:textId="77777777" w:rsidR="001B091F" w:rsidRDefault="001B091F" w:rsidP="001B091F">
      <w:pPr>
        <w:jc w:val="both"/>
        <w:rPr>
          <w:rFonts w:ascii="Arial" w:hAnsi="Arial" w:cs="Arial"/>
          <w:sz w:val="18"/>
          <w:szCs w:val="18"/>
        </w:rPr>
      </w:pPr>
    </w:p>
    <w:p w14:paraId="76F2D670" w14:textId="77777777" w:rsidR="001B091F" w:rsidRPr="00A15E3F" w:rsidRDefault="001B091F" w:rsidP="003B37D4">
      <w:pPr>
        <w:pStyle w:val="Odstavekseznama"/>
        <w:numPr>
          <w:ilvl w:val="0"/>
          <w:numId w:val="58"/>
        </w:numPr>
        <w:jc w:val="both"/>
        <w:rPr>
          <w:rFonts w:ascii="Arial" w:hAnsi="Arial" w:cs="Arial"/>
          <w:sz w:val="18"/>
          <w:szCs w:val="18"/>
        </w:rPr>
      </w:pPr>
      <w:r w:rsidRPr="00A15E3F">
        <w:rPr>
          <w:rFonts w:ascii="Arial" w:hAnsi="Arial" w:cs="Arial"/>
          <w:sz w:val="18"/>
          <w:szCs w:val="18"/>
        </w:rPr>
        <w:t>Izvajalec bo po podpisu pogodbe v sodelovanju z naročnikom izdelal načrt varovanja, ki bo vključeval oceno ogroženosti, opis varovanega območja, podatke o nosilcu, odgovorni osebi za pripravo načrta in izvajalcu varnostnega načrta, ukrepe fizičnega varovanja, postopke ob alarmiranju, varnostnih incidentih (nepooblaščeni vstop, napad na uslužbenca,... ) ob nesrečah (potres, požar, druge naravne nesreče).</w:t>
      </w:r>
    </w:p>
    <w:bookmarkEnd w:id="5"/>
    <w:p w14:paraId="740C2D37" w14:textId="77777777" w:rsidR="001B091F" w:rsidRPr="006B13B1" w:rsidRDefault="001B091F" w:rsidP="009A1F17">
      <w:pPr>
        <w:jc w:val="both"/>
        <w:rPr>
          <w:rFonts w:ascii="Arial" w:hAnsi="Arial" w:cs="Arial"/>
          <w:sz w:val="18"/>
          <w:szCs w:val="18"/>
        </w:rPr>
      </w:pPr>
    </w:p>
    <w:p w14:paraId="3D8753BA" w14:textId="77777777" w:rsidR="00453843" w:rsidRPr="006B13B1" w:rsidRDefault="00453843" w:rsidP="00453843">
      <w:pPr>
        <w:spacing w:after="0" w:line="312" w:lineRule="auto"/>
        <w:jc w:val="both"/>
        <w:rPr>
          <w:rFonts w:ascii="Arial" w:hAnsi="Arial" w:cs="Arial"/>
          <w:sz w:val="18"/>
          <w:szCs w:val="18"/>
        </w:rPr>
      </w:pPr>
      <w:r w:rsidRPr="006B13B1">
        <w:rPr>
          <w:rFonts w:ascii="Arial" w:hAnsi="Arial" w:cs="Arial"/>
          <w:sz w:val="18"/>
          <w:szCs w:val="18"/>
        </w:rPr>
        <w:t>Izvajalec mora izpolnjevati tudi naslednje pogoje:</w:t>
      </w:r>
    </w:p>
    <w:p w14:paraId="5C8EAEFB" w14:textId="77777777" w:rsidR="00453843" w:rsidRPr="006B13B1" w:rsidRDefault="00453843" w:rsidP="00453843">
      <w:pPr>
        <w:numPr>
          <w:ilvl w:val="0"/>
          <w:numId w:val="63"/>
        </w:numPr>
        <w:spacing w:after="0" w:line="312" w:lineRule="auto"/>
        <w:contextualSpacing/>
        <w:jc w:val="both"/>
        <w:rPr>
          <w:rFonts w:ascii="Arial" w:hAnsi="Arial" w:cs="Arial"/>
          <w:sz w:val="18"/>
          <w:szCs w:val="18"/>
        </w:rPr>
      </w:pPr>
      <w:r w:rsidRPr="006B13B1">
        <w:rPr>
          <w:rFonts w:ascii="Arial" w:hAnsi="Arial" w:cs="Arial"/>
          <w:sz w:val="18"/>
          <w:szCs w:val="18"/>
        </w:rPr>
        <w:t xml:space="preserve">ves čas izvajanja storitev varovanja razpolagati z veljavnimi licencami, dovoljenji in drugimi zahtevanimi potrdili. Če se veljavnost obstoječih licenc ali potrdil izteče v obdobju veljavnosti pogodbe, mora izvajalec pravočasno poskrbeti za pridobitev novih, kopije novih veljavnih licenc ali potrdil pa predložiti naročniku še pred iztekom veljavnosti obstoječih; </w:t>
      </w:r>
    </w:p>
    <w:p w14:paraId="68DBB81C" w14:textId="77777777" w:rsidR="00453843" w:rsidRPr="006B13B1" w:rsidRDefault="00453843" w:rsidP="00453843">
      <w:pPr>
        <w:numPr>
          <w:ilvl w:val="0"/>
          <w:numId w:val="63"/>
        </w:numPr>
        <w:spacing w:after="0" w:line="312" w:lineRule="auto"/>
        <w:contextualSpacing/>
        <w:jc w:val="both"/>
        <w:rPr>
          <w:rFonts w:ascii="Arial" w:hAnsi="Arial" w:cs="Arial"/>
          <w:sz w:val="18"/>
          <w:szCs w:val="18"/>
        </w:rPr>
      </w:pPr>
      <w:r w:rsidRPr="006B13B1">
        <w:rPr>
          <w:rFonts w:ascii="Arial" w:hAnsi="Arial" w:cs="Arial"/>
          <w:sz w:val="18"/>
          <w:szCs w:val="18"/>
        </w:rPr>
        <w:t>zagotoviti, da bodo delavci, ki bodo izvajali predmet javnega naročila, primerno usposobljeni, obvladali slovenski jezik in bili primerno urejeni;</w:t>
      </w:r>
    </w:p>
    <w:p w14:paraId="5032FDB6" w14:textId="77777777" w:rsidR="00453843" w:rsidRPr="006B13B1" w:rsidRDefault="00453843" w:rsidP="00453843">
      <w:pPr>
        <w:numPr>
          <w:ilvl w:val="0"/>
          <w:numId w:val="63"/>
        </w:numPr>
        <w:spacing w:after="0" w:line="312" w:lineRule="auto"/>
        <w:contextualSpacing/>
        <w:jc w:val="both"/>
        <w:rPr>
          <w:rFonts w:ascii="Arial" w:hAnsi="Arial" w:cs="Arial"/>
          <w:sz w:val="18"/>
          <w:szCs w:val="18"/>
        </w:rPr>
      </w:pPr>
      <w:r w:rsidRPr="006B13B1">
        <w:rPr>
          <w:rFonts w:ascii="Arial" w:hAnsi="Arial" w:cs="Arial"/>
          <w:sz w:val="18"/>
          <w:szCs w:val="18"/>
        </w:rPr>
        <w:t>zagotoviti primerno prepoznavnost varnostnikov z ustreznimi zaščitnimi – delovnimi oblačili oz. uniformami z vidno označenim nazivom izvajalca;</w:t>
      </w:r>
    </w:p>
    <w:p w14:paraId="4F3C0C67" w14:textId="77777777" w:rsidR="00453843" w:rsidRPr="006B13B1" w:rsidRDefault="00453843" w:rsidP="00453843">
      <w:pPr>
        <w:numPr>
          <w:ilvl w:val="0"/>
          <w:numId w:val="63"/>
        </w:numPr>
        <w:spacing w:after="0" w:line="312" w:lineRule="auto"/>
        <w:contextualSpacing/>
        <w:jc w:val="both"/>
        <w:rPr>
          <w:rFonts w:ascii="Arial" w:hAnsi="Arial" w:cs="Arial"/>
          <w:sz w:val="18"/>
          <w:szCs w:val="18"/>
        </w:rPr>
      </w:pPr>
      <w:r w:rsidRPr="006B13B1">
        <w:rPr>
          <w:rFonts w:ascii="Arial" w:hAnsi="Arial" w:cs="Arial"/>
          <w:sz w:val="18"/>
          <w:szCs w:val="18"/>
        </w:rPr>
        <w:t>uporablja sistem brezžičnih zvez za komunikacijo med VNC in varnostniki;</w:t>
      </w:r>
    </w:p>
    <w:p w14:paraId="27067D36" w14:textId="77777777" w:rsidR="00453843" w:rsidRPr="006B13B1" w:rsidRDefault="00453843" w:rsidP="00453843">
      <w:pPr>
        <w:numPr>
          <w:ilvl w:val="0"/>
          <w:numId w:val="63"/>
        </w:numPr>
        <w:spacing w:after="0" w:line="312" w:lineRule="auto"/>
        <w:contextualSpacing/>
        <w:jc w:val="both"/>
        <w:rPr>
          <w:rFonts w:ascii="Arial" w:hAnsi="Arial" w:cs="Arial"/>
          <w:sz w:val="18"/>
          <w:szCs w:val="18"/>
        </w:rPr>
      </w:pPr>
      <w:r w:rsidRPr="006B13B1">
        <w:rPr>
          <w:rFonts w:ascii="Arial" w:hAnsi="Arial" w:cs="Arial"/>
          <w:sz w:val="18"/>
          <w:szCs w:val="18"/>
        </w:rPr>
        <w:t>da bo nadzor nad delom varnostnikov omogočil tudi naročniku;</w:t>
      </w:r>
    </w:p>
    <w:p w14:paraId="30FA7F47" w14:textId="77777777" w:rsidR="00453843" w:rsidRPr="006B13B1" w:rsidRDefault="00453843" w:rsidP="00453843">
      <w:pPr>
        <w:numPr>
          <w:ilvl w:val="0"/>
          <w:numId w:val="63"/>
        </w:numPr>
        <w:spacing w:after="0" w:line="312" w:lineRule="auto"/>
        <w:contextualSpacing/>
        <w:jc w:val="both"/>
        <w:rPr>
          <w:rFonts w:ascii="Arial" w:hAnsi="Arial" w:cs="Arial"/>
          <w:sz w:val="18"/>
          <w:szCs w:val="18"/>
        </w:rPr>
      </w:pPr>
      <w:r w:rsidRPr="006B13B1">
        <w:rPr>
          <w:rFonts w:ascii="Arial" w:hAnsi="Arial" w:cs="Arial"/>
          <w:sz w:val="18"/>
          <w:szCs w:val="18"/>
        </w:rPr>
        <w:t>v skladu z zakonodajo varovati osebne in zaupne podatke naročnika, ki so mu dostopni zaradi izvajanja njegove dejavnosti.</w:t>
      </w:r>
    </w:p>
    <w:p w14:paraId="14F196F8" w14:textId="77777777" w:rsidR="00453843" w:rsidRPr="006B13B1" w:rsidRDefault="00453843" w:rsidP="00453843">
      <w:pPr>
        <w:spacing w:after="0" w:line="312" w:lineRule="auto"/>
        <w:jc w:val="both"/>
        <w:rPr>
          <w:rFonts w:ascii="Arial" w:hAnsi="Arial" w:cs="Arial"/>
          <w:sz w:val="18"/>
          <w:szCs w:val="18"/>
        </w:rPr>
      </w:pPr>
    </w:p>
    <w:p w14:paraId="1C85EA2D" w14:textId="77777777" w:rsidR="00453843" w:rsidRPr="006B13B1" w:rsidRDefault="00453843" w:rsidP="00453843">
      <w:pPr>
        <w:spacing w:after="0" w:line="312" w:lineRule="auto"/>
        <w:ind w:left="720"/>
        <w:contextualSpacing/>
        <w:jc w:val="both"/>
        <w:rPr>
          <w:rFonts w:ascii="Arial" w:hAnsi="Arial" w:cs="Arial"/>
          <w:sz w:val="18"/>
          <w:szCs w:val="18"/>
        </w:rPr>
      </w:pPr>
    </w:p>
    <w:p w14:paraId="5875849B" w14:textId="77777777" w:rsidR="00453843" w:rsidRPr="006B13B1" w:rsidRDefault="00453843" w:rsidP="00453843">
      <w:pPr>
        <w:spacing w:after="0" w:line="312" w:lineRule="auto"/>
        <w:jc w:val="both"/>
        <w:rPr>
          <w:rFonts w:ascii="Arial" w:hAnsi="Arial" w:cs="Arial"/>
          <w:sz w:val="18"/>
          <w:szCs w:val="18"/>
        </w:rPr>
      </w:pPr>
      <w:r w:rsidRPr="006B13B1">
        <w:rPr>
          <w:rFonts w:ascii="Arial" w:hAnsi="Arial" w:cs="Arial"/>
          <w:sz w:val="18"/>
          <w:szCs w:val="18"/>
        </w:rPr>
        <w:t>Naročnik si v zvezi s predmetom javnega naročila pridržuje pravico spremembe obsega pogodbenih storitev.</w:t>
      </w:r>
    </w:p>
    <w:p w14:paraId="0ABEC4DC" w14:textId="4B2D7A4F" w:rsidR="001B091F" w:rsidRDefault="001B091F">
      <w:pPr>
        <w:rPr>
          <w:rFonts w:ascii="Arial" w:hAnsi="Arial" w:cs="Arial"/>
          <w:sz w:val="18"/>
          <w:szCs w:val="18"/>
        </w:rPr>
      </w:pPr>
      <w:r>
        <w:rPr>
          <w:rFonts w:ascii="Arial" w:hAnsi="Arial" w:cs="Arial"/>
          <w:sz w:val="18"/>
          <w:szCs w:val="18"/>
        </w:rPr>
        <w:br w:type="page"/>
      </w:r>
    </w:p>
    <w:p w14:paraId="70D4B92B" w14:textId="77777777" w:rsidR="001B091F" w:rsidRDefault="001B091F" w:rsidP="009A1F17">
      <w:pPr>
        <w:jc w:val="both"/>
        <w:rPr>
          <w:rFonts w:ascii="Arial" w:hAnsi="Arial" w:cs="Arial"/>
          <w:sz w:val="18"/>
          <w:szCs w:val="18"/>
        </w:rPr>
      </w:pPr>
    </w:p>
    <w:p w14:paraId="54F295B9" w14:textId="77777777" w:rsidR="00B32C19" w:rsidRDefault="00B32C19">
      <w:pPr>
        <w:rPr>
          <w:rFonts w:ascii="Arial" w:hAnsi="Arial" w:cs="Arial"/>
          <w:sz w:val="18"/>
          <w:szCs w:val="18"/>
        </w:rPr>
      </w:pPr>
    </w:p>
    <w:p w14:paraId="79E26BEE" w14:textId="77777777" w:rsidR="00985A5D" w:rsidRPr="00A17BFF" w:rsidRDefault="00985A5D"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7E539400" w14:textId="77777777" w:rsidR="00985A5D" w:rsidRPr="00A17BFF" w:rsidRDefault="00985A5D" w:rsidP="00827BFC">
      <w:pPr>
        <w:pStyle w:val="Paragraf"/>
        <w:rPr>
          <w:rFonts w:ascii="Arial" w:hAnsi="Arial" w:cs="Arial"/>
        </w:rPr>
      </w:pPr>
    </w:p>
    <w:p w14:paraId="6761BEA8" w14:textId="77777777" w:rsidR="00B32C19" w:rsidRDefault="00985A5D">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BDC1A36" w14:textId="77777777" w:rsidR="00B32C19" w:rsidRDefault="00985A5D">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35E641AA" w14:textId="77777777" w:rsidR="00B32C19" w:rsidRDefault="00985A5D">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5D71EB80" w14:textId="77777777" w:rsidR="00985A5D" w:rsidRPr="00A17BFF" w:rsidRDefault="00985A5D"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836"/>
        <w:gridCol w:w="3444"/>
      </w:tblGrid>
      <w:tr w:rsidR="00B32C19" w14:paraId="3710F563"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664780C" w14:textId="77777777" w:rsidR="00B32C19" w:rsidRDefault="00985A5D">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75E4971" w14:textId="77777777" w:rsidR="00B32C19" w:rsidRDefault="00985A5D">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73428E0" w14:textId="77777777" w:rsidR="00B32C19" w:rsidRDefault="00985A5D">
            <w:pPr>
              <w:jc w:val="center"/>
            </w:pPr>
            <w:r>
              <w:rPr>
                <w:rFonts w:ascii="Arial" w:hAnsi="Arial" w:cs="Arial"/>
                <w:b/>
                <w:bCs/>
                <w:color w:val="000000"/>
                <w:position w:val="-3"/>
                <w:sz w:val="20"/>
                <w:szCs w:val="20"/>
                <w:shd w:val="clear" w:color="auto" w:fill="AAAAAA"/>
              </w:rPr>
              <w:t>Opombe</w:t>
            </w:r>
          </w:p>
        </w:tc>
      </w:tr>
      <w:tr w:rsidR="00B32C19" w14:paraId="519E654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A2B2E7" w14:textId="77777777" w:rsidR="00B32C19" w:rsidRDefault="00985A5D">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B61CE4" w14:textId="6B806018" w:rsidR="00B32C19" w:rsidRDefault="00985A5D">
            <w:r>
              <w:rPr>
                <w:rFonts w:ascii="Arial" w:hAnsi="Arial" w:cs="Arial"/>
                <w:color w:val="000000"/>
                <w:position w:val="-2"/>
                <w:sz w:val="18"/>
                <w:szCs w:val="18"/>
              </w:rPr>
              <w:t>Ponudba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F098F" w14:textId="77777777" w:rsidR="00B32C19" w:rsidRDefault="00985A5D">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B32C19" w14:paraId="568F2A3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A11736" w14:textId="77777777" w:rsidR="00B32C19" w:rsidRDefault="00985A5D">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43D18" w14:textId="36F366F0" w:rsidR="00B32C19" w:rsidRDefault="00985A5D">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A8B0B1" w14:textId="77777777" w:rsidR="00B32C19" w:rsidRDefault="00985A5D">
            <w:pPr>
              <w:spacing w:before="135" w:after="135"/>
              <w:jc w:val="both"/>
              <w:textAlignment w:val="center"/>
            </w:pPr>
            <w:r>
              <w:rPr>
                <w:rFonts w:ascii="Arial" w:hAnsi="Arial" w:cs="Arial"/>
                <w:color w:val="000000"/>
                <w:position w:val="-2"/>
                <w:sz w:val="18"/>
                <w:szCs w:val="18"/>
              </w:rPr>
              <w:t>Izpolnjen, podpisan in žigosan.</w:t>
            </w:r>
          </w:p>
        </w:tc>
      </w:tr>
      <w:tr w:rsidR="00B32C19" w14:paraId="39C7ADB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53C830" w14:textId="77777777" w:rsidR="00B32C19" w:rsidRDefault="00985A5D">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33C077" w14:textId="32C0E685" w:rsidR="00B32C19" w:rsidRDefault="00985A5D">
            <w:r>
              <w:rPr>
                <w:rFonts w:ascii="Arial" w:hAnsi="Arial" w:cs="Arial"/>
                <w:color w:val="000000"/>
                <w:position w:val="-2"/>
                <w:sz w:val="18"/>
                <w:szCs w:val="18"/>
              </w:rPr>
              <w:t>ESPD</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6B65B4" w14:textId="77777777" w:rsidR="00B32C19" w:rsidRDefault="00985A5D">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e-JN</w:t>
            </w:r>
          </w:p>
          <w:tbl>
            <w:tblPr>
              <w:tblStyle w:val="NormalTablePHPDOCX"/>
              <w:tblW w:w="0" w:type="auto"/>
              <w:tblLook w:val="04A0" w:firstRow="1" w:lastRow="0" w:firstColumn="1" w:lastColumn="0" w:noHBand="0" w:noVBand="1"/>
            </w:tblPr>
            <w:tblGrid>
              <w:gridCol w:w="438"/>
            </w:tblGrid>
            <w:tr w:rsidR="00B32C19" w14:paraId="26711145"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B32C19" w14:paraId="413B57AD" w14:textId="77777777">
                    <w:tc>
                      <w:tcPr>
                        <w:tcW w:w="0" w:type="auto"/>
                        <w:tcMar>
                          <w:top w:w="0" w:type="auto"/>
                          <w:bottom w:w="0" w:type="auto"/>
                        </w:tcMar>
                      </w:tcPr>
                      <w:p w14:paraId="51298760" w14:textId="77777777" w:rsidR="00B32C19" w:rsidRDefault="00B32C19"/>
                    </w:tc>
                  </w:tr>
                </w:tbl>
                <w:p w14:paraId="1C9F4D9C" w14:textId="77777777" w:rsidR="00B32C19" w:rsidRDefault="00B32C19"/>
              </w:tc>
            </w:tr>
          </w:tbl>
          <w:p w14:paraId="5AB0555D" w14:textId="77777777" w:rsidR="00B32C19" w:rsidRDefault="00B32C19"/>
        </w:tc>
      </w:tr>
      <w:tr w:rsidR="00B32C19" w14:paraId="2DA3224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F687F" w14:textId="77777777" w:rsidR="00B32C19" w:rsidRDefault="00985A5D">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89A04" w14:textId="2D585449" w:rsidR="00B32C19" w:rsidRDefault="00985A5D">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79690A" w14:textId="77777777" w:rsidR="00B32C19" w:rsidRDefault="00985A5D">
            <w:pPr>
              <w:spacing w:before="135" w:after="135"/>
              <w:jc w:val="both"/>
              <w:textAlignment w:val="center"/>
            </w:pPr>
            <w:r>
              <w:rPr>
                <w:rFonts w:ascii="Arial" w:hAnsi="Arial" w:cs="Arial"/>
                <w:color w:val="000000"/>
                <w:position w:val="-2"/>
                <w:sz w:val="18"/>
                <w:szCs w:val="18"/>
              </w:rPr>
              <w:t>Izpolnjen, podpisan in žigosan. </w:t>
            </w:r>
          </w:p>
          <w:p w14:paraId="55BF7973" w14:textId="77777777" w:rsidR="00B32C19" w:rsidRDefault="00985A5D">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B32C19" w14:paraId="1CFF644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77834" w14:textId="77777777" w:rsidR="00B32C19" w:rsidRDefault="00985A5D">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7B3E61" w14:textId="30A63170" w:rsidR="00B32C19" w:rsidRDefault="00985A5D">
            <w:r>
              <w:rPr>
                <w:rFonts w:ascii="Arial" w:hAnsi="Arial" w:cs="Arial"/>
                <w:color w:val="000000"/>
                <w:position w:val="-2"/>
                <w:sz w:val="18"/>
                <w:szCs w:val="18"/>
              </w:rPr>
              <w:t>Referenčna lista gospodarskega subjekta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14E0C2" w14:textId="77777777" w:rsidR="00B32C19" w:rsidRDefault="00985A5D">
            <w:pPr>
              <w:spacing w:before="135" w:after="135"/>
              <w:jc w:val="both"/>
              <w:textAlignment w:val="center"/>
            </w:pPr>
            <w:r>
              <w:rPr>
                <w:rFonts w:ascii="Arial" w:hAnsi="Arial" w:cs="Arial"/>
                <w:color w:val="000000"/>
                <w:position w:val="-2"/>
                <w:sz w:val="18"/>
                <w:szCs w:val="18"/>
              </w:rPr>
              <w:t>Izpolnjen.</w:t>
            </w:r>
          </w:p>
        </w:tc>
      </w:tr>
      <w:tr w:rsidR="00B32C19" w14:paraId="182369E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B767B8" w14:textId="77777777" w:rsidR="00B32C19" w:rsidRDefault="00985A5D">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12A27B" w14:textId="72C36303" w:rsidR="00B32C19" w:rsidRDefault="00985A5D">
            <w:r>
              <w:rPr>
                <w:rFonts w:ascii="Arial" w:hAnsi="Arial" w:cs="Arial"/>
                <w:color w:val="000000"/>
                <w:position w:val="-2"/>
                <w:sz w:val="18"/>
                <w:szCs w:val="18"/>
              </w:rPr>
              <w:t>Potrdilo o dobro opravljenem delu</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F04212" w14:textId="77777777" w:rsidR="00B32C19" w:rsidRDefault="00985A5D">
            <w:pPr>
              <w:spacing w:before="135" w:after="135"/>
              <w:jc w:val="both"/>
              <w:textAlignment w:val="center"/>
            </w:pPr>
            <w:r>
              <w:rPr>
                <w:rFonts w:ascii="Arial" w:hAnsi="Arial" w:cs="Arial"/>
                <w:color w:val="000000"/>
                <w:position w:val="-2"/>
                <w:sz w:val="18"/>
                <w:szCs w:val="18"/>
              </w:rPr>
              <w:t>Izpolnjen, potrjen s strani naročnika posla.</w:t>
            </w:r>
          </w:p>
        </w:tc>
      </w:tr>
      <w:tr w:rsidR="00B32C19" w14:paraId="5E465AA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A2BA0E" w14:textId="77777777" w:rsidR="00B32C19" w:rsidRDefault="00985A5D">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C87D94" w14:textId="4CBA5550" w:rsidR="00B32C19" w:rsidRDefault="00985A5D">
            <w:r>
              <w:rPr>
                <w:rFonts w:ascii="Arial" w:hAnsi="Arial" w:cs="Arial"/>
                <w:color w:val="000000"/>
                <w:position w:val="-2"/>
                <w:sz w:val="18"/>
                <w:szCs w:val="18"/>
              </w:rPr>
              <w:t>Seznam kadrov</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869671" w14:textId="77777777" w:rsidR="00B32C19" w:rsidRDefault="00985A5D">
            <w:pPr>
              <w:spacing w:before="135" w:after="135"/>
              <w:jc w:val="both"/>
              <w:textAlignment w:val="center"/>
            </w:pPr>
            <w:r>
              <w:rPr>
                <w:rFonts w:ascii="Arial" w:hAnsi="Arial" w:cs="Arial"/>
                <w:color w:val="000000"/>
                <w:position w:val="-2"/>
                <w:sz w:val="18"/>
                <w:szCs w:val="18"/>
              </w:rPr>
              <w:t>Izpolnjen, podpisan in žigosan.</w:t>
            </w:r>
          </w:p>
        </w:tc>
      </w:tr>
      <w:tr w:rsidR="00B32C19" w14:paraId="65E4547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11486F" w14:textId="77777777" w:rsidR="00B32C19" w:rsidRDefault="00985A5D">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149CE5" w14:textId="2367B535" w:rsidR="00B32C19" w:rsidRDefault="00985A5D">
            <w:r>
              <w:rPr>
                <w:rFonts w:ascii="Arial" w:hAnsi="Arial" w:cs="Arial"/>
                <w:color w:val="000000"/>
                <w:position w:val="-2"/>
                <w:sz w:val="18"/>
                <w:szCs w:val="18"/>
              </w:rPr>
              <w:t>Vzorec menične izjave za dobro izvedbo</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D3DD7A" w14:textId="77777777" w:rsidR="00B32C19" w:rsidRDefault="00985A5D">
            <w:pPr>
              <w:spacing w:before="135" w:after="135"/>
              <w:jc w:val="both"/>
              <w:textAlignment w:val="center"/>
            </w:pPr>
            <w:r>
              <w:rPr>
                <w:rFonts w:ascii="Arial" w:hAnsi="Arial" w:cs="Arial"/>
                <w:color w:val="000000"/>
                <w:position w:val="-2"/>
                <w:sz w:val="18"/>
                <w:szCs w:val="18"/>
              </w:rPr>
              <w:t>Parafiran ali elektronsko podpisan.</w:t>
            </w:r>
          </w:p>
        </w:tc>
      </w:tr>
      <w:tr w:rsidR="00B32C19" w14:paraId="302E615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8DCC2" w14:textId="77777777" w:rsidR="00B32C19" w:rsidRDefault="00985A5D">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89A032" w14:textId="5C9F6F3E" w:rsidR="00B32C19" w:rsidRDefault="00985A5D">
            <w:r>
              <w:rPr>
                <w:rFonts w:ascii="Arial" w:hAnsi="Arial" w:cs="Arial"/>
                <w:color w:val="000000"/>
                <w:position w:val="-2"/>
                <w:sz w:val="18"/>
                <w:szCs w:val="18"/>
              </w:rPr>
              <w:t>Izjava zastopnika podizvajalca v zvezi z izpolnjevanjem obveznih pogojev za podizvajalce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D36DF7" w14:textId="77777777" w:rsidR="00B32C19" w:rsidRDefault="00985A5D">
            <w:pPr>
              <w:spacing w:before="135" w:after="135"/>
              <w:jc w:val="both"/>
              <w:textAlignment w:val="center"/>
            </w:pPr>
            <w:r>
              <w:rPr>
                <w:rFonts w:ascii="Arial" w:hAnsi="Arial" w:cs="Arial"/>
                <w:color w:val="000000"/>
                <w:position w:val="-2"/>
                <w:sz w:val="18"/>
                <w:szCs w:val="18"/>
              </w:rPr>
              <w:t>Izpolnjen, podpisan in žigosan.</w:t>
            </w:r>
          </w:p>
        </w:tc>
      </w:tr>
      <w:tr w:rsidR="00B32C19" w14:paraId="1F6F843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5A154F" w14:textId="77777777" w:rsidR="00B32C19" w:rsidRDefault="00985A5D">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F06073" w14:textId="6B7B982E" w:rsidR="00B32C19" w:rsidRDefault="00985A5D">
            <w:r>
              <w:rPr>
                <w:rFonts w:ascii="Arial" w:hAnsi="Arial" w:cs="Arial"/>
                <w:color w:val="000000"/>
                <w:position w:val="-2"/>
                <w:sz w:val="18"/>
                <w:szCs w:val="18"/>
              </w:rPr>
              <w:t>Izjava podizvajalca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0F339" w14:textId="77777777" w:rsidR="00B32C19" w:rsidRDefault="00985A5D">
            <w:pPr>
              <w:spacing w:before="135" w:after="135"/>
              <w:jc w:val="both"/>
              <w:textAlignment w:val="center"/>
            </w:pPr>
            <w:r>
              <w:rPr>
                <w:rFonts w:ascii="Arial" w:hAnsi="Arial" w:cs="Arial"/>
                <w:color w:val="000000"/>
                <w:position w:val="-2"/>
                <w:sz w:val="18"/>
                <w:szCs w:val="18"/>
              </w:rPr>
              <w:t>Izpolnjen, podpisan in žigosan.</w:t>
            </w:r>
          </w:p>
        </w:tc>
      </w:tr>
      <w:tr w:rsidR="00B32C19" w14:paraId="1763817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2FCF6E" w14:textId="77777777" w:rsidR="00B32C19" w:rsidRDefault="00985A5D">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357CB4" w14:textId="7F8A03CF" w:rsidR="00B32C19" w:rsidRDefault="00985A5D">
            <w:r>
              <w:rPr>
                <w:rFonts w:ascii="Arial" w:hAnsi="Arial" w:cs="Arial"/>
                <w:color w:val="000000"/>
                <w:position w:val="-2"/>
                <w:sz w:val="18"/>
                <w:szCs w:val="18"/>
              </w:rPr>
              <w:t>Izjava o nastopu s podizvajalci</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DB707" w14:textId="77777777" w:rsidR="00B32C19" w:rsidRDefault="00985A5D">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B32C19" w14:paraId="1877933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6B76D1" w14:textId="77777777" w:rsidR="00B32C19" w:rsidRDefault="00985A5D">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BA2B09" w14:textId="6CC11A00" w:rsidR="00B32C19" w:rsidRDefault="00985A5D">
            <w:r>
              <w:rPr>
                <w:rFonts w:ascii="Arial" w:hAnsi="Arial" w:cs="Arial"/>
                <w:color w:val="000000"/>
                <w:position w:val="-2"/>
                <w:sz w:val="18"/>
                <w:szCs w:val="18"/>
              </w:rPr>
              <w:t>Izjava o lastniških deležih</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1BC74" w14:textId="77777777" w:rsidR="00B32C19" w:rsidRDefault="00985A5D">
            <w:pPr>
              <w:spacing w:before="135" w:after="135"/>
              <w:jc w:val="both"/>
              <w:textAlignment w:val="center"/>
            </w:pPr>
            <w:r>
              <w:rPr>
                <w:rFonts w:ascii="Arial" w:hAnsi="Arial" w:cs="Arial"/>
                <w:color w:val="000000"/>
                <w:position w:val="-2"/>
                <w:sz w:val="18"/>
                <w:szCs w:val="18"/>
              </w:rPr>
              <w:t>Izpolnjen, podpisan in žigosan</w:t>
            </w:r>
          </w:p>
        </w:tc>
      </w:tr>
      <w:tr w:rsidR="00B32C19" w14:paraId="18BE80F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57A675" w14:textId="77777777" w:rsidR="00B32C19" w:rsidRDefault="00985A5D">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99AB8C" w14:textId="2241BE13" w:rsidR="00B32C19" w:rsidRDefault="00985A5D">
            <w:r>
              <w:rPr>
                <w:rFonts w:ascii="Arial" w:hAnsi="Arial" w:cs="Arial"/>
                <w:color w:val="000000"/>
                <w:position w:val="-2"/>
                <w:sz w:val="18"/>
                <w:szCs w:val="18"/>
              </w:rPr>
              <w:t xml:space="preserve">Vzorec pogodbe: Pogodba o izvedbi storitev  </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56F9EA" w14:textId="77777777" w:rsidR="00B32C19" w:rsidRDefault="00985A5D">
            <w:pPr>
              <w:spacing w:before="135" w:after="135"/>
              <w:jc w:val="both"/>
              <w:textAlignment w:val="center"/>
            </w:pPr>
            <w:r>
              <w:rPr>
                <w:rFonts w:ascii="Arial" w:hAnsi="Arial" w:cs="Arial"/>
                <w:color w:val="000000"/>
                <w:position w:val="-2"/>
                <w:sz w:val="18"/>
                <w:szCs w:val="18"/>
              </w:rPr>
              <w:t>Podpisan (ročno ali elektronsko).</w:t>
            </w:r>
          </w:p>
        </w:tc>
      </w:tr>
    </w:tbl>
    <w:p w14:paraId="5F66606A" w14:textId="77777777" w:rsidR="00B32C19" w:rsidRDefault="00B32C19">
      <w:pPr>
        <w:sectPr w:rsidR="00B32C19" w:rsidSect="00D931BF">
          <w:pgSz w:w="11906" w:h="16838"/>
          <w:pgMar w:top="1418" w:right="1418" w:bottom="1418" w:left="1418" w:header="567" w:footer="680" w:gutter="0"/>
          <w:cols w:space="708"/>
          <w:docGrid w:linePitch="360"/>
        </w:sectPr>
      </w:pPr>
    </w:p>
    <w:p w14:paraId="758DB6CB" w14:textId="77777777" w:rsidR="00985A5D" w:rsidRPr="00590863" w:rsidRDefault="00985A5D" w:rsidP="00252358">
      <w:pPr>
        <w:spacing w:after="0"/>
        <w:jc w:val="right"/>
        <w:rPr>
          <w:rFonts w:ascii="Arial" w:hAnsi="Arial" w:cs="Arial"/>
          <w:sz w:val="18"/>
          <w:szCs w:val="18"/>
        </w:rPr>
      </w:pPr>
      <w:r w:rsidRPr="00590863">
        <w:rPr>
          <w:rFonts w:ascii="Arial" w:hAnsi="Arial" w:cs="Arial"/>
          <w:sz w:val="18"/>
          <w:szCs w:val="18"/>
        </w:rPr>
        <w:t>Obrazec št: 1</w:t>
      </w:r>
    </w:p>
    <w:p w14:paraId="58AA865A" w14:textId="77777777" w:rsidR="00985A5D" w:rsidRPr="00252358" w:rsidRDefault="00985A5D" w:rsidP="00252358"/>
    <w:p w14:paraId="20F1073C" w14:textId="77777777" w:rsidR="00985A5D" w:rsidRDefault="00985A5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9AF48C9" w14:textId="77777777" w:rsidR="00985A5D" w:rsidRDefault="00985A5D" w:rsidP="00EB2A75">
      <w:pPr>
        <w:spacing w:after="120"/>
        <w:rPr>
          <w:rFonts w:ascii="Arial" w:hAnsi="Arial" w:cs="Arial"/>
        </w:rPr>
      </w:pPr>
    </w:p>
    <w:p w14:paraId="34882581" w14:textId="77777777" w:rsidR="00B32C19" w:rsidRDefault="00985A5D">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Fizično in tehnično varovanje kompleksa Splošne bolnišnice Novo mesto</w:t>
      </w:r>
      <w:r>
        <w:rPr>
          <w:rFonts w:ascii="Arial" w:hAnsi="Arial" w:cs="Arial"/>
          <w:color w:val="000000"/>
          <w:sz w:val="18"/>
          <w:szCs w:val="18"/>
        </w:rPr>
        <w:t>« dajemo ponudbo, kot sledi:</w:t>
      </w:r>
    </w:p>
    <w:p w14:paraId="6613A193" w14:textId="77777777" w:rsidR="00B32C19" w:rsidRDefault="00985A5D">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32C19" w14:paraId="0D23CF3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2A6AD5" w14:textId="77777777" w:rsidR="00B32C19" w:rsidRDefault="00985A5D">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12C77" w14:textId="77777777" w:rsidR="00B32C19" w:rsidRDefault="00985A5D">
            <w:r>
              <w:rPr>
                <w:rFonts w:ascii="Arial" w:hAnsi="Arial" w:cs="Arial"/>
                <w:color w:val="000000"/>
                <w:position w:val="-2"/>
                <w:sz w:val="18"/>
                <w:szCs w:val="18"/>
              </w:rPr>
              <w:t> </w:t>
            </w:r>
          </w:p>
        </w:tc>
      </w:tr>
      <w:tr w:rsidR="00B32C19" w14:paraId="030AA4B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D024E1" w14:textId="77777777" w:rsidR="00B32C19" w:rsidRDefault="00985A5D">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23874F" w14:textId="77777777" w:rsidR="00B32C19" w:rsidRDefault="00985A5D">
            <w:r>
              <w:rPr>
                <w:rFonts w:ascii="Arial" w:hAnsi="Arial" w:cs="Arial"/>
                <w:color w:val="000000"/>
                <w:position w:val="-2"/>
                <w:sz w:val="18"/>
                <w:szCs w:val="18"/>
              </w:rPr>
              <w:t> </w:t>
            </w:r>
          </w:p>
        </w:tc>
      </w:tr>
      <w:tr w:rsidR="00B32C19" w14:paraId="64B93E7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5CB640" w14:textId="77777777" w:rsidR="00B32C19" w:rsidRDefault="00985A5D">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C88593" w14:textId="77777777" w:rsidR="00B32C19" w:rsidRDefault="00985A5D">
            <w:r>
              <w:rPr>
                <w:rFonts w:ascii="Arial" w:hAnsi="Arial" w:cs="Arial"/>
                <w:color w:val="000000"/>
                <w:position w:val="-2"/>
                <w:sz w:val="18"/>
                <w:szCs w:val="18"/>
              </w:rPr>
              <w:t> </w:t>
            </w:r>
          </w:p>
        </w:tc>
      </w:tr>
      <w:tr w:rsidR="00B32C19" w14:paraId="67BCB7D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9DD11E" w14:textId="77777777" w:rsidR="00B32C19" w:rsidRDefault="00985A5D">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C31BC" w14:textId="77777777" w:rsidR="00B32C19" w:rsidRDefault="00985A5D">
            <w:r>
              <w:rPr>
                <w:rFonts w:ascii="Arial" w:hAnsi="Arial" w:cs="Arial"/>
                <w:color w:val="000000"/>
                <w:position w:val="-2"/>
                <w:sz w:val="18"/>
                <w:szCs w:val="18"/>
              </w:rPr>
              <w:t> </w:t>
            </w:r>
          </w:p>
        </w:tc>
      </w:tr>
    </w:tbl>
    <w:p w14:paraId="4DE66676" w14:textId="77777777" w:rsidR="00B32C19" w:rsidRDefault="00985A5D">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1AF59A28" w14:textId="77777777" w:rsidR="00B32C19" w:rsidRDefault="00985A5D">
      <w:pPr>
        <w:spacing w:before="225" w:after="225" w:line="240" w:lineRule="auto"/>
      </w:pPr>
      <w:r>
        <w:rPr>
          <w:rFonts w:ascii="Arial" w:hAnsi="Arial" w:cs="Arial"/>
          <w:color w:val="000000"/>
          <w:sz w:val="18"/>
          <w:szCs w:val="18"/>
        </w:rPr>
        <w:t>Ponudbo oddajamo (ustrezno označite):</w:t>
      </w:r>
    </w:p>
    <w:p w14:paraId="5B27A97A" w14:textId="77777777" w:rsidR="00B32C19" w:rsidRDefault="00985A5D">
      <w:pPr>
        <w:spacing w:before="225" w:after="225" w:line="240" w:lineRule="auto"/>
      </w:pPr>
      <w:r>
        <w:fldChar w:fldCharType="begin">
          <w:ffData>
            <w:name w:val="cbox167c005fc61aa1"/>
            <w:enabled/>
            <w:calcOnExit w:val="0"/>
            <w:checkBox>
              <w:sizeAuto/>
              <w:default w:val="0"/>
            </w:checkBox>
          </w:ffData>
        </w:fldChar>
      </w:r>
      <w:bookmarkStart w:id="6" w:name="cbox167c005fc61aa1"/>
      <w:r>
        <w:instrText xml:space="preserve"> FORMCHECKBOX </w:instrText>
      </w:r>
      <w:r w:rsidR="00824E87">
        <w:fldChar w:fldCharType="separate"/>
      </w:r>
      <w:r>
        <w:fldChar w:fldCharType="end"/>
      </w:r>
      <w:bookmarkEnd w:id="6"/>
      <w:r>
        <w:rPr>
          <w:rFonts w:ascii="Arial" w:hAnsi="Arial" w:cs="Arial"/>
          <w:color w:val="000000"/>
          <w:sz w:val="18"/>
          <w:szCs w:val="18"/>
        </w:rPr>
        <w:t> samostojno</w:t>
      </w:r>
    </w:p>
    <w:p w14:paraId="1B9D88F6" w14:textId="77777777" w:rsidR="00B32C19" w:rsidRDefault="00985A5D">
      <w:pPr>
        <w:spacing w:before="225" w:after="225" w:line="240" w:lineRule="auto"/>
      </w:pPr>
      <w:r>
        <w:fldChar w:fldCharType="begin">
          <w:ffData>
            <w:name w:val="cbox167c005fc61c8e"/>
            <w:enabled/>
            <w:calcOnExit w:val="0"/>
            <w:checkBox>
              <w:sizeAuto/>
              <w:default w:val="0"/>
            </w:checkBox>
          </w:ffData>
        </w:fldChar>
      </w:r>
      <w:bookmarkStart w:id="7" w:name="cbox167c005fc61c8e"/>
      <w:r>
        <w:instrText xml:space="preserve"> FORMCHECKBOX </w:instrText>
      </w:r>
      <w:r w:rsidR="00824E87">
        <w:fldChar w:fldCharType="separate"/>
      </w:r>
      <w:r>
        <w:fldChar w:fldCharType="end"/>
      </w:r>
      <w:bookmarkEnd w:id="7"/>
      <w:r>
        <w:rPr>
          <w:rFonts w:ascii="Arial" w:hAnsi="Arial" w:cs="Arial"/>
          <w:color w:val="000000"/>
          <w:sz w:val="18"/>
          <w:szCs w:val="18"/>
        </w:rPr>
        <w:t> z naslednjimi partnerji (navedite samo firme): ___________________________________</w:t>
      </w:r>
    </w:p>
    <w:p w14:paraId="059BFE77" w14:textId="77777777" w:rsidR="00B32C19" w:rsidRDefault="00985A5D">
      <w:pPr>
        <w:spacing w:before="225" w:after="225" w:line="240" w:lineRule="auto"/>
      </w:pPr>
      <w:r>
        <w:fldChar w:fldCharType="begin">
          <w:ffData>
            <w:name w:val="cbox167c005fc61e7e"/>
            <w:enabled/>
            <w:calcOnExit w:val="0"/>
            <w:checkBox>
              <w:sizeAuto/>
              <w:default w:val="0"/>
            </w:checkBox>
          </w:ffData>
        </w:fldChar>
      </w:r>
      <w:bookmarkStart w:id="8" w:name="cbox167c005fc61e7e"/>
      <w:r>
        <w:instrText xml:space="preserve"> FORMCHECKBOX </w:instrText>
      </w:r>
      <w:r w:rsidR="00824E87">
        <w:fldChar w:fldCharType="separate"/>
      </w:r>
      <w:r>
        <w:fldChar w:fldCharType="end"/>
      </w:r>
      <w:bookmarkEnd w:id="8"/>
      <w:r>
        <w:rPr>
          <w:rFonts w:ascii="Arial" w:hAnsi="Arial" w:cs="Arial"/>
          <w:color w:val="000000"/>
          <w:sz w:val="18"/>
          <w:szCs w:val="18"/>
        </w:rPr>
        <w:t> z naslednjimi podizvajalci (navedite samo firme): ________________________________</w:t>
      </w:r>
    </w:p>
    <w:p w14:paraId="4C7DDE71" w14:textId="77777777" w:rsidR="00B32C19" w:rsidRDefault="00985A5D">
      <w:pPr>
        <w:spacing w:before="225" w:after="225" w:line="240" w:lineRule="auto"/>
      </w:pPr>
      <w:r>
        <w:fldChar w:fldCharType="begin">
          <w:ffData>
            <w:name w:val="cbox167c005fc62066"/>
            <w:enabled/>
            <w:calcOnExit w:val="0"/>
            <w:checkBox>
              <w:sizeAuto/>
              <w:default w:val="0"/>
            </w:checkBox>
          </w:ffData>
        </w:fldChar>
      </w:r>
      <w:bookmarkStart w:id="9" w:name="cbox167c005fc62066"/>
      <w:r>
        <w:instrText xml:space="preserve"> FORMCHECKBOX </w:instrText>
      </w:r>
      <w:r w:rsidR="00824E87">
        <w:fldChar w:fldCharType="separate"/>
      </w:r>
      <w:r>
        <w:fldChar w:fldCharType="end"/>
      </w:r>
      <w:bookmarkEnd w:id="9"/>
      <w:r>
        <w:rPr>
          <w:rFonts w:ascii="Arial" w:hAnsi="Arial" w:cs="Arial"/>
          <w:color w:val="000000"/>
          <w:sz w:val="18"/>
          <w:szCs w:val="18"/>
        </w:rPr>
        <w:t>  z uporabo zmogljivosti naslednjih subjektov (navedite samo firme): _____________________________</w:t>
      </w:r>
    </w:p>
    <w:p w14:paraId="13CB6C45" w14:textId="77777777" w:rsidR="00B32C19" w:rsidRDefault="00985A5D">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34" w:type="pct"/>
        <w:tblInd w:w="108" w:type="dxa"/>
        <w:tblLook w:val="04A0" w:firstRow="1" w:lastRow="0" w:firstColumn="1" w:lastColumn="0" w:noHBand="0" w:noVBand="1"/>
      </w:tblPr>
      <w:tblGrid>
        <w:gridCol w:w="1447"/>
        <w:gridCol w:w="4119"/>
        <w:gridCol w:w="1731"/>
        <w:gridCol w:w="597"/>
        <w:gridCol w:w="1455"/>
      </w:tblGrid>
      <w:tr w:rsidR="00886C8B" w14:paraId="64007782" w14:textId="77777777" w:rsidTr="00886C8B">
        <w:trPr>
          <w:trHeight w:val="461"/>
        </w:trPr>
        <w:tc>
          <w:tcPr>
            <w:tcW w:w="60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E055706" w14:textId="1F6794E0" w:rsidR="00886C8B" w:rsidRDefault="00886C8B" w:rsidP="00886C8B">
            <w:pPr>
              <w:jc w:val="center"/>
            </w:pPr>
            <w:r>
              <w:rPr>
                <w:rFonts w:ascii="Arial" w:hAnsi="Arial" w:cs="Arial"/>
                <w:b/>
                <w:bCs/>
                <w:color w:val="000000"/>
                <w:position w:val="-2"/>
                <w:sz w:val="18"/>
                <w:szCs w:val="18"/>
                <w:shd w:val="clear" w:color="auto" w:fill="D1D1D1"/>
              </w:rPr>
              <w:t>Št. sklopa</w:t>
            </w:r>
          </w:p>
        </w:tc>
        <w:tc>
          <w:tcPr>
            <w:tcW w:w="2259"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47195001" w14:textId="5C1A4C60" w:rsidR="00886C8B" w:rsidRDefault="00886C8B" w:rsidP="00886C8B">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Naziv sklopa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A458F1B" w14:textId="77777777" w:rsidR="00886C8B" w:rsidRDefault="00886C8B" w:rsidP="00886C8B">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98FE0AA" w14:textId="77777777" w:rsidR="00886C8B" w:rsidRDefault="00886C8B" w:rsidP="00886C8B">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FAABC23" w14:textId="77777777" w:rsidR="00886C8B" w:rsidRDefault="00886C8B" w:rsidP="00886C8B">
            <w:pPr>
              <w:jc w:val="center"/>
            </w:pPr>
            <w:r>
              <w:rPr>
                <w:rFonts w:ascii="Arial" w:hAnsi="Arial" w:cs="Arial"/>
                <w:b/>
                <w:bCs/>
                <w:color w:val="000000"/>
                <w:position w:val="-2"/>
                <w:sz w:val="18"/>
                <w:szCs w:val="18"/>
                <w:shd w:val="clear" w:color="auto" w:fill="D1D1D1"/>
              </w:rPr>
              <w:t>Vrednost z DDV</w:t>
            </w:r>
          </w:p>
        </w:tc>
      </w:tr>
      <w:tr w:rsidR="00886C8B" w14:paraId="0F7A3E3F" w14:textId="77777777" w:rsidTr="00886C8B">
        <w:tc>
          <w:tcPr>
            <w:tcW w:w="6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F5AC8B" w14:textId="55159602" w:rsidR="00886C8B" w:rsidRDefault="00886C8B" w:rsidP="00886C8B">
            <w:pPr>
              <w:pStyle w:val="Odstavekseznama"/>
              <w:ind w:left="1080"/>
              <w:jc w:val="center"/>
            </w:pPr>
            <w:r>
              <w:rPr>
                <w:rFonts w:ascii="Arial" w:hAnsi="Arial" w:cs="Arial"/>
                <w:color w:val="000000"/>
                <w:position w:val="-2"/>
                <w:sz w:val="18"/>
                <w:szCs w:val="18"/>
              </w:rPr>
              <w:t>I.</w:t>
            </w:r>
          </w:p>
        </w:tc>
        <w:tc>
          <w:tcPr>
            <w:tcW w:w="2259" w:type="pct"/>
            <w:tcBorders>
              <w:top w:val="single" w:sz="5" w:space="0" w:color="000000"/>
              <w:left w:val="single" w:sz="5" w:space="0" w:color="000000"/>
              <w:bottom w:val="single" w:sz="5" w:space="0" w:color="000000"/>
              <w:right w:val="single" w:sz="5" w:space="0" w:color="000000"/>
            </w:tcBorders>
            <w:vAlign w:val="center"/>
          </w:tcPr>
          <w:p w14:paraId="0F3092E7" w14:textId="7BEE54A3" w:rsidR="00886C8B" w:rsidRDefault="00886C8B" w:rsidP="00886C8B">
            <w:r w:rsidRPr="00886C8B">
              <w:rPr>
                <w:rFonts w:ascii="Arial" w:hAnsi="Arial" w:cs="Arial"/>
                <w:color w:val="000000"/>
                <w:position w:val="-2"/>
                <w:sz w:val="18"/>
                <w:szCs w:val="18"/>
              </w:rPr>
              <w:t>Fizično varovanje kompleksa SB Novo mesto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3365AC" w14:textId="77777777" w:rsidR="00886C8B" w:rsidRDefault="00886C8B" w:rsidP="00886C8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D06C99" w14:textId="77777777" w:rsidR="00886C8B" w:rsidRDefault="00886C8B" w:rsidP="00886C8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E2FFC0" w14:textId="77777777" w:rsidR="00886C8B" w:rsidRDefault="00886C8B" w:rsidP="00886C8B">
            <w:r>
              <w:rPr>
                <w:rFonts w:ascii="Arial" w:hAnsi="Arial" w:cs="Arial"/>
                <w:color w:val="000000"/>
                <w:position w:val="-2"/>
                <w:sz w:val="18"/>
                <w:szCs w:val="18"/>
              </w:rPr>
              <w:t> </w:t>
            </w:r>
          </w:p>
        </w:tc>
      </w:tr>
      <w:tr w:rsidR="00886C8B" w14:paraId="0E9DB009" w14:textId="77777777" w:rsidTr="00886C8B">
        <w:tc>
          <w:tcPr>
            <w:tcW w:w="6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B2B407" w14:textId="1722D784" w:rsidR="00886C8B" w:rsidRPr="00886C8B" w:rsidRDefault="00886C8B" w:rsidP="00886C8B">
            <w:pPr>
              <w:pStyle w:val="Odstavekseznama"/>
              <w:ind w:left="1080"/>
              <w:jc w:val="center"/>
              <w:rPr>
                <w:rFonts w:ascii="Arial" w:hAnsi="Arial" w:cs="Arial"/>
                <w:color w:val="000000"/>
                <w:position w:val="-2"/>
                <w:sz w:val="18"/>
                <w:szCs w:val="18"/>
              </w:rPr>
            </w:pPr>
            <w:r w:rsidRPr="00886C8B">
              <w:rPr>
                <w:rFonts w:ascii="Arial" w:hAnsi="Arial" w:cs="Arial"/>
                <w:color w:val="000000"/>
                <w:position w:val="-2"/>
                <w:sz w:val="18"/>
                <w:szCs w:val="18"/>
              </w:rPr>
              <w:t>II.</w:t>
            </w:r>
          </w:p>
        </w:tc>
        <w:tc>
          <w:tcPr>
            <w:tcW w:w="2259" w:type="pct"/>
            <w:tcBorders>
              <w:top w:val="single" w:sz="5" w:space="0" w:color="000000"/>
              <w:left w:val="single" w:sz="5" w:space="0" w:color="000000"/>
              <w:bottom w:val="single" w:sz="5" w:space="0" w:color="000000"/>
              <w:right w:val="single" w:sz="5" w:space="0" w:color="000000"/>
            </w:tcBorders>
            <w:vAlign w:val="center"/>
          </w:tcPr>
          <w:p w14:paraId="39B1D2AE" w14:textId="0131D925" w:rsidR="00886C8B" w:rsidRPr="00886C8B" w:rsidRDefault="00886C8B" w:rsidP="00886C8B">
            <w:pPr>
              <w:rPr>
                <w:rFonts w:ascii="Arial" w:hAnsi="Arial" w:cs="Arial"/>
                <w:color w:val="000000"/>
                <w:position w:val="-2"/>
                <w:sz w:val="18"/>
                <w:szCs w:val="18"/>
              </w:rPr>
            </w:pPr>
            <w:r w:rsidRPr="00886C8B">
              <w:rPr>
                <w:rFonts w:ascii="Arial" w:hAnsi="Arial" w:cs="Arial"/>
                <w:color w:val="000000"/>
                <w:position w:val="-2"/>
                <w:sz w:val="18"/>
                <w:szCs w:val="18"/>
              </w:rPr>
              <w:t>Tehnično varovanje kompleksa SB Novo mesto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C154CA" w14:textId="77777777" w:rsidR="00886C8B" w:rsidRDefault="00886C8B" w:rsidP="00886C8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DEA193" w14:textId="77777777" w:rsidR="00886C8B" w:rsidRDefault="00886C8B" w:rsidP="00886C8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E9563A" w14:textId="77777777" w:rsidR="00886C8B" w:rsidRDefault="00886C8B" w:rsidP="00886C8B">
            <w:r>
              <w:rPr>
                <w:rFonts w:ascii="Arial" w:hAnsi="Arial" w:cs="Arial"/>
                <w:color w:val="000000"/>
                <w:position w:val="-2"/>
                <w:sz w:val="18"/>
                <w:szCs w:val="18"/>
              </w:rPr>
              <w:t> </w:t>
            </w:r>
          </w:p>
        </w:tc>
      </w:tr>
      <w:tr w:rsidR="00886C8B" w14:paraId="3A9CC3B8" w14:textId="77777777" w:rsidTr="00886C8B">
        <w:tc>
          <w:tcPr>
            <w:tcW w:w="60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770F40" w14:textId="6A2FE493" w:rsidR="00886C8B" w:rsidRDefault="00886C8B" w:rsidP="00886C8B">
            <w:pPr>
              <w:jc w:val="right"/>
            </w:pPr>
          </w:p>
        </w:tc>
        <w:tc>
          <w:tcPr>
            <w:tcW w:w="2259" w:type="pct"/>
            <w:tcBorders>
              <w:top w:val="single" w:sz="5" w:space="0" w:color="000000"/>
              <w:left w:val="single" w:sz="5" w:space="0" w:color="000000"/>
              <w:bottom w:val="single" w:sz="5" w:space="0" w:color="000000"/>
              <w:right w:val="single" w:sz="5" w:space="0" w:color="000000"/>
            </w:tcBorders>
            <w:shd w:val="clear" w:color="auto" w:fill="CCCCCC"/>
            <w:vAlign w:val="center"/>
          </w:tcPr>
          <w:p w14:paraId="02C956BC" w14:textId="1654745E" w:rsidR="00886C8B" w:rsidRDefault="00D04013" w:rsidP="00D04013">
            <w:pPr>
              <w:jc w:val="right"/>
              <w:rPr>
                <w:rFonts w:ascii="Arial" w:hAnsi="Arial" w:cs="Arial"/>
                <w:color w:val="000000"/>
                <w:position w:val="-2"/>
                <w:sz w:val="18"/>
                <w:szCs w:val="18"/>
                <w:shd w:val="clear" w:color="auto" w:fill="CCCCCC"/>
              </w:rPr>
            </w:pPr>
            <w:r>
              <w:rPr>
                <w:rFonts w:ascii="Arial" w:hAnsi="Arial" w:cs="Arial"/>
                <w:b/>
                <w:bCs/>
                <w:color w:val="000000"/>
                <w:position w:val="-2"/>
                <w:sz w:val="18"/>
                <w:szCs w:val="18"/>
                <w:shd w:val="clear" w:color="auto" w:fill="CCCCCC"/>
              </w:rPr>
              <w:t>Skupaj (I.+II.)</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4B2CD6" w14:textId="77777777" w:rsidR="00886C8B" w:rsidRDefault="00886C8B" w:rsidP="00886C8B">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03C56A" w14:textId="77777777" w:rsidR="00886C8B" w:rsidRDefault="00886C8B" w:rsidP="00886C8B">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B94BC7" w14:textId="77777777" w:rsidR="00886C8B" w:rsidRDefault="00886C8B" w:rsidP="00886C8B">
            <w:r>
              <w:rPr>
                <w:rFonts w:ascii="Arial" w:hAnsi="Arial" w:cs="Arial"/>
                <w:color w:val="000000"/>
                <w:position w:val="-2"/>
                <w:sz w:val="18"/>
                <w:szCs w:val="18"/>
                <w:shd w:val="clear" w:color="auto" w:fill="CCCCCC"/>
              </w:rPr>
              <w:t> </w:t>
            </w:r>
          </w:p>
        </w:tc>
      </w:tr>
    </w:tbl>
    <w:p w14:paraId="2B0D4D0D" w14:textId="77777777" w:rsidR="00B32C19" w:rsidRDefault="00985A5D">
      <w:pPr>
        <w:spacing w:before="225" w:after="225" w:line="240" w:lineRule="auto"/>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14:paraId="5B63E7E6" w14:textId="77777777" w:rsidR="00D04013" w:rsidRDefault="00D04013">
      <w:pPr>
        <w:spacing w:before="225" w:after="225" w:line="240" w:lineRule="auto"/>
      </w:pPr>
    </w:p>
    <w:p w14:paraId="0537CFA8" w14:textId="77777777" w:rsidR="00072619" w:rsidRDefault="00072619">
      <w:pPr>
        <w:spacing w:before="225" w:after="225" w:line="240" w:lineRule="auto"/>
        <w:rPr>
          <w:rFonts w:ascii="Arial" w:hAnsi="Arial" w:cs="Arial"/>
          <w:b/>
          <w:bCs/>
          <w:color w:val="000000"/>
          <w:sz w:val="18"/>
          <w:szCs w:val="18"/>
        </w:rPr>
      </w:pPr>
    </w:p>
    <w:p w14:paraId="555CAD2C" w14:textId="34EBA79A" w:rsidR="00072619" w:rsidRDefault="00072619">
      <w:pPr>
        <w:spacing w:before="225" w:after="225" w:line="240" w:lineRule="auto"/>
        <w:rPr>
          <w:rFonts w:ascii="Arial" w:hAnsi="Arial" w:cs="Arial"/>
          <w:b/>
          <w:bCs/>
          <w:color w:val="000000"/>
          <w:sz w:val="18"/>
          <w:szCs w:val="18"/>
        </w:rPr>
      </w:pPr>
      <w:r>
        <w:rPr>
          <w:rFonts w:ascii="Arial" w:hAnsi="Arial" w:cs="Arial"/>
          <w:b/>
          <w:bCs/>
          <w:color w:val="000000"/>
          <w:sz w:val="18"/>
          <w:szCs w:val="18"/>
        </w:rPr>
        <w:t>Podatki glede izpolnjevanja kriterijev za dodelitev točk po merilih za izbor:</w:t>
      </w:r>
    </w:p>
    <w:tbl>
      <w:tblPr>
        <w:tblStyle w:val="Tabelamrea"/>
        <w:tblW w:w="0" w:type="auto"/>
        <w:tblLook w:val="04A0" w:firstRow="1" w:lastRow="0" w:firstColumn="1" w:lastColumn="0" w:noHBand="0" w:noVBand="1"/>
      </w:tblPr>
      <w:tblGrid>
        <w:gridCol w:w="3070"/>
        <w:gridCol w:w="3070"/>
        <w:gridCol w:w="3070"/>
      </w:tblGrid>
      <w:tr w:rsidR="00072619" w14:paraId="18C22776" w14:textId="77777777" w:rsidTr="00072619">
        <w:tc>
          <w:tcPr>
            <w:tcW w:w="3070" w:type="dxa"/>
          </w:tcPr>
          <w:p w14:paraId="077186FB" w14:textId="2CB1DBE6" w:rsidR="00072619" w:rsidRDefault="00AE718E">
            <w:pPr>
              <w:spacing w:before="225" w:after="225"/>
              <w:rPr>
                <w:rFonts w:ascii="Arial" w:hAnsi="Arial" w:cs="Arial"/>
                <w:b/>
                <w:bCs/>
                <w:color w:val="000000"/>
                <w:sz w:val="18"/>
                <w:szCs w:val="18"/>
              </w:rPr>
            </w:pPr>
            <w:r>
              <w:rPr>
                <w:rFonts w:ascii="Arial" w:hAnsi="Arial" w:cs="Arial"/>
                <w:b/>
                <w:bCs/>
                <w:color w:val="000000"/>
                <w:sz w:val="18"/>
                <w:szCs w:val="18"/>
              </w:rPr>
              <w:t>Merila za izbor (poleg cene)</w:t>
            </w:r>
            <w:r w:rsidR="00072619">
              <w:rPr>
                <w:rFonts w:ascii="Arial" w:hAnsi="Arial" w:cs="Arial"/>
                <w:b/>
                <w:bCs/>
                <w:color w:val="000000"/>
                <w:sz w:val="18"/>
                <w:szCs w:val="18"/>
              </w:rPr>
              <w:t xml:space="preserve"> </w:t>
            </w:r>
          </w:p>
        </w:tc>
        <w:tc>
          <w:tcPr>
            <w:tcW w:w="3070" w:type="dxa"/>
          </w:tcPr>
          <w:p w14:paraId="461763CC" w14:textId="77777777" w:rsidR="00072619" w:rsidRDefault="00072619">
            <w:pPr>
              <w:spacing w:before="225" w:after="225"/>
              <w:rPr>
                <w:rFonts w:ascii="Arial" w:hAnsi="Arial" w:cs="Arial"/>
                <w:b/>
                <w:bCs/>
                <w:color w:val="000000"/>
                <w:sz w:val="18"/>
                <w:szCs w:val="18"/>
              </w:rPr>
            </w:pPr>
            <w:r>
              <w:rPr>
                <w:rFonts w:ascii="Arial" w:hAnsi="Arial" w:cs="Arial"/>
                <w:b/>
                <w:bCs/>
                <w:color w:val="000000"/>
                <w:sz w:val="18"/>
                <w:szCs w:val="18"/>
              </w:rPr>
              <w:t>Izpolnjujemo pogoje : DA/ NE</w:t>
            </w:r>
          </w:p>
          <w:p w14:paraId="29540388" w14:textId="6E1F1697" w:rsidR="00072619" w:rsidRDefault="00072619">
            <w:pPr>
              <w:spacing w:before="225" w:after="225"/>
              <w:rPr>
                <w:rFonts w:ascii="Arial" w:hAnsi="Arial" w:cs="Arial"/>
                <w:b/>
                <w:bCs/>
                <w:color w:val="000000"/>
                <w:sz w:val="18"/>
                <w:szCs w:val="18"/>
              </w:rPr>
            </w:pPr>
            <w:r>
              <w:rPr>
                <w:rFonts w:ascii="Arial" w:hAnsi="Arial" w:cs="Arial"/>
                <w:b/>
                <w:bCs/>
                <w:color w:val="000000"/>
                <w:sz w:val="18"/>
                <w:szCs w:val="18"/>
              </w:rPr>
              <w:t>Obvezna tudi navedba podatka glede na  meril</w:t>
            </w:r>
            <w:r w:rsidR="005707BC">
              <w:rPr>
                <w:rFonts w:ascii="Arial" w:hAnsi="Arial" w:cs="Arial"/>
                <w:b/>
                <w:bCs/>
                <w:color w:val="000000"/>
                <w:sz w:val="18"/>
                <w:szCs w:val="18"/>
              </w:rPr>
              <w:t>a</w:t>
            </w:r>
          </w:p>
        </w:tc>
        <w:tc>
          <w:tcPr>
            <w:tcW w:w="3070" w:type="dxa"/>
          </w:tcPr>
          <w:p w14:paraId="6B5536DD" w14:textId="77777777" w:rsidR="00072619" w:rsidRDefault="00072619">
            <w:pPr>
              <w:spacing w:before="225" w:after="225"/>
              <w:rPr>
                <w:rFonts w:ascii="Arial" w:hAnsi="Arial" w:cs="Arial"/>
                <w:b/>
                <w:bCs/>
                <w:color w:val="000000"/>
                <w:sz w:val="18"/>
                <w:szCs w:val="18"/>
              </w:rPr>
            </w:pPr>
            <w:r>
              <w:rPr>
                <w:rFonts w:ascii="Arial" w:hAnsi="Arial" w:cs="Arial"/>
                <w:b/>
                <w:bCs/>
                <w:color w:val="000000"/>
                <w:sz w:val="18"/>
                <w:szCs w:val="18"/>
              </w:rPr>
              <w:t>Priloženo dokazilo k ponudbi</w:t>
            </w:r>
          </w:p>
          <w:p w14:paraId="171842AA" w14:textId="4DC08D0E" w:rsidR="00072619" w:rsidRDefault="00072619">
            <w:pPr>
              <w:spacing w:before="225" w:after="225"/>
              <w:rPr>
                <w:rFonts w:ascii="Arial" w:hAnsi="Arial" w:cs="Arial"/>
                <w:b/>
                <w:bCs/>
                <w:color w:val="000000"/>
                <w:sz w:val="18"/>
                <w:szCs w:val="18"/>
              </w:rPr>
            </w:pPr>
            <w:r>
              <w:rPr>
                <w:rFonts w:ascii="Arial" w:hAnsi="Arial" w:cs="Arial"/>
                <w:b/>
                <w:bCs/>
                <w:color w:val="000000"/>
                <w:sz w:val="18"/>
                <w:szCs w:val="18"/>
              </w:rPr>
              <w:t>DA/ NE</w:t>
            </w:r>
          </w:p>
        </w:tc>
      </w:tr>
      <w:tr w:rsidR="00072619" w14:paraId="2E0200CA" w14:textId="77777777" w:rsidTr="00072619">
        <w:tc>
          <w:tcPr>
            <w:tcW w:w="3070" w:type="dxa"/>
          </w:tcPr>
          <w:p w14:paraId="6B709A14" w14:textId="66AFD495" w:rsidR="00072619" w:rsidRPr="005707BC" w:rsidRDefault="00072619">
            <w:pPr>
              <w:spacing w:before="225" w:after="225"/>
              <w:rPr>
                <w:rFonts w:ascii="Arial" w:hAnsi="Arial" w:cs="Arial"/>
                <w:color w:val="000000"/>
                <w:sz w:val="18"/>
                <w:szCs w:val="18"/>
              </w:rPr>
            </w:pPr>
            <w:r w:rsidRPr="005707BC">
              <w:rPr>
                <w:rFonts w:ascii="Arial" w:hAnsi="Arial" w:cs="Arial"/>
                <w:color w:val="000000"/>
                <w:sz w:val="18"/>
                <w:szCs w:val="18"/>
              </w:rPr>
              <w:t>Povprečna mesečna bruto plača</w:t>
            </w:r>
          </w:p>
        </w:tc>
        <w:tc>
          <w:tcPr>
            <w:tcW w:w="3070" w:type="dxa"/>
          </w:tcPr>
          <w:p w14:paraId="59D3E4A7" w14:textId="77777777" w:rsidR="00072619" w:rsidRDefault="00072619">
            <w:pPr>
              <w:spacing w:before="225" w:after="225"/>
              <w:rPr>
                <w:rFonts w:ascii="Arial" w:hAnsi="Arial" w:cs="Arial"/>
                <w:b/>
                <w:bCs/>
                <w:color w:val="000000"/>
                <w:sz w:val="18"/>
                <w:szCs w:val="18"/>
              </w:rPr>
            </w:pPr>
          </w:p>
        </w:tc>
        <w:tc>
          <w:tcPr>
            <w:tcW w:w="3070" w:type="dxa"/>
          </w:tcPr>
          <w:p w14:paraId="30F7D062" w14:textId="77777777" w:rsidR="00072619" w:rsidRDefault="00072619">
            <w:pPr>
              <w:spacing w:before="225" w:after="225"/>
              <w:rPr>
                <w:rFonts w:ascii="Arial" w:hAnsi="Arial" w:cs="Arial"/>
                <w:b/>
                <w:bCs/>
                <w:color w:val="000000"/>
                <w:sz w:val="18"/>
                <w:szCs w:val="18"/>
              </w:rPr>
            </w:pPr>
          </w:p>
        </w:tc>
      </w:tr>
      <w:tr w:rsidR="00072619" w14:paraId="0232C2A2" w14:textId="77777777" w:rsidTr="00072619">
        <w:tc>
          <w:tcPr>
            <w:tcW w:w="3070" w:type="dxa"/>
          </w:tcPr>
          <w:p w14:paraId="1DE52046" w14:textId="49ABEEBC" w:rsidR="00072619" w:rsidRPr="005707BC" w:rsidRDefault="00AE718E">
            <w:pPr>
              <w:spacing w:before="225" w:after="225"/>
              <w:rPr>
                <w:rFonts w:ascii="Arial" w:hAnsi="Arial" w:cs="Arial"/>
                <w:color w:val="000000"/>
                <w:sz w:val="18"/>
                <w:szCs w:val="18"/>
              </w:rPr>
            </w:pPr>
            <w:r>
              <w:rPr>
                <w:rFonts w:ascii="Arial" w:hAnsi="Arial" w:cs="Arial"/>
                <w:color w:val="000000"/>
                <w:sz w:val="18"/>
                <w:szCs w:val="18"/>
              </w:rPr>
              <w:t>*</w:t>
            </w:r>
            <w:r w:rsidR="00072619" w:rsidRPr="005707BC">
              <w:rPr>
                <w:rFonts w:ascii="Arial" w:hAnsi="Arial" w:cs="Arial"/>
                <w:color w:val="000000"/>
                <w:sz w:val="18"/>
                <w:szCs w:val="18"/>
              </w:rPr>
              <w:t>Stalnost- pogodba o zaposlitvi za nedoločen čas</w:t>
            </w:r>
          </w:p>
        </w:tc>
        <w:tc>
          <w:tcPr>
            <w:tcW w:w="3070" w:type="dxa"/>
          </w:tcPr>
          <w:p w14:paraId="7A13DD91" w14:textId="77777777" w:rsidR="00072619" w:rsidRDefault="00072619">
            <w:pPr>
              <w:spacing w:before="225" w:after="225"/>
              <w:rPr>
                <w:rFonts w:ascii="Arial" w:hAnsi="Arial" w:cs="Arial"/>
                <w:b/>
                <w:bCs/>
                <w:color w:val="000000"/>
                <w:sz w:val="18"/>
                <w:szCs w:val="18"/>
              </w:rPr>
            </w:pPr>
          </w:p>
        </w:tc>
        <w:tc>
          <w:tcPr>
            <w:tcW w:w="3070" w:type="dxa"/>
          </w:tcPr>
          <w:p w14:paraId="6727F018" w14:textId="77777777" w:rsidR="00072619" w:rsidRDefault="00072619">
            <w:pPr>
              <w:spacing w:before="225" w:after="225"/>
              <w:rPr>
                <w:rFonts w:ascii="Arial" w:hAnsi="Arial" w:cs="Arial"/>
                <w:b/>
                <w:bCs/>
                <w:color w:val="000000"/>
                <w:sz w:val="18"/>
                <w:szCs w:val="18"/>
              </w:rPr>
            </w:pPr>
          </w:p>
        </w:tc>
      </w:tr>
      <w:tr w:rsidR="00072619" w14:paraId="5EF46A86" w14:textId="77777777" w:rsidTr="00072619">
        <w:tc>
          <w:tcPr>
            <w:tcW w:w="3070" w:type="dxa"/>
          </w:tcPr>
          <w:p w14:paraId="70369A07" w14:textId="584EA9B6" w:rsidR="00072619" w:rsidRPr="005707BC" w:rsidRDefault="00072619">
            <w:pPr>
              <w:spacing w:before="225" w:after="225"/>
              <w:rPr>
                <w:rFonts w:ascii="Arial" w:hAnsi="Arial" w:cs="Arial"/>
                <w:color w:val="000000"/>
                <w:sz w:val="18"/>
                <w:szCs w:val="18"/>
              </w:rPr>
            </w:pPr>
            <w:r w:rsidRPr="005707BC">
              <w:rPr>
                <w:rFonts w:ascii="Arial" w:hAnsi="Arial" w:cs="Arial"/>
                <w:color w:val="000000"/>
                <w:sz w:val="18"/>
                <w:szCs w:val="18"/>
              </w:rPr>
              <w:t>Izkušnje z varovanjem zdravstvenih ustanov</w:t>
            </w:r>
          </w:p>
        </w:tc>
        <w:tc>
          <w:tcPr>
            <w:tcW w:w="3070" w:type="dxa"/>
          </w:tcPr>
          <w:p w14:paraId="79BFEF28" w14:textId="77777777" w:rsidR="00072619" w:rsidRDefault="00072619">
            <w:pPr>
              <w:spacing w:before="225" w:after="225"/>
              <w:rPr>
                <w:rFonts w:ascii="Arial" w:hAnsi="Arial" w:cs="Arial"/>
                <w:b/>
                <w:bCs/>
                <w:color w:val="000000"/>
                <w:sz w:val="18"/>
                <w:szCs w:val="18"/>
              </w:rPr>
            </w:pPr>
          </w:p>
        </w:tc>
        <w:tc>
          <w:tcPr>
            <w:tcW w:w="3070" w:type="dxa"/>
          </w:tcPr>
          <w:p w14:paraId="5346D208" w14:textId="77777777" w:rsidR="00072619" w:rsidRDefault="00072619">
            <w:pPr>
              <w:spacing w:before="225" w:after="225"/>
              <w:rPr>
                <w:rFonts w:ascii="Arial" w:hAnsi="Arial" w:cs="Arial"/>
                <w:b/>
                <w:bCs/>
                <w:color w:val="000000"/>
                <w:sz w:val="18"/>
                <w:szCs w:val="18"/>
              </w:rPr>
            </w:pPr>
          </w:p>
        </w:tc>
      </w:tr>
    </w:tbl>
    <w:p w14:paraId="502F8270" w14:textId="63F27949" w:rsidR="00AE718E" w:rsidRPr="00D04013" w:rsidRDefault="00AE718E" w:rsidP="00AE718E">
      <w:pPr>
        <w:pStyle w:val="Odstavekseznama"/>
        <w:spacing w:before="225" w:after="225" w:line="240" w:lineRule="auto"/>
        <w:ind w:left="0"/>
        <w:jc w:val="both"/>
        <w:rPr>
          <w:rFonts w:ascii="Arial" w:hAnsi="Arial" w:cs="Arial"/>
          <w:color w:val="000000"/>
          <w:sz w:val="18"/>
          <w:szCs w:val="18"/>
        </w:rPr>
      </w:pPr>
      <w:r>
        <w:rPr>
          <w:rFonts w:ascii="Arial" w:hAnsi="Arial" w:cs="Arial"/>
          <w:color w:val="000000"/>
          <w:sz w:val="18"/>
          <w:szCs w:val="18"/>
        </w:rPr>
        <w:t>*Ponudnik bo na poziv naročnika v 5 dneh od poziva moral posredovati dokazilo iz katerega bo razvidna zaposlitev za nedoločen čas, v kolikor ponudnik dokazil ne bi priložil že v osnovni ponudbi.</w:t>
      </w:r>
      <w:r w:rsidRPr="00D04013">
        <w:rPr>
          <w:rFonts w:ascii="Arial" w:hAnsi="Arial" w:cs="Arial"/>
          <w:color w:val="000000"/>
          <w:sz w:val="18"/>
          <w:szCs w:val="18"/>
        </w:rPr>
        <w:t> </w:t>
      </w:r>
    </w:p>
    <w:p w14:paraId="5ACF77AF" w14:textId="77777777" w:rsidR="00072619" w:rsidRDefault="00072619">
      <w:pPr>
        <w:spacing w:before="225" w:after="225" w:line="240" w:lineRule="auto"/>
        <w:rPr>
          <w:rFonts w:ascii="Arial" w:hAnsi="Arial" w:cs="Arial"/>
          <w:b/>
          <w:bCs/>
          <w:color w:val="000000"/>
          <w:sz w:val="18"/>
          <w:szCs w:val="18"/>
        </w:rPr>
      </w:pPr>
    </w:p>
    <w:p w14:paraId="3851B215" w14:textId="5F6C5A42" w:rsidR="00B32C19" w:rsidRDefault="00985A5D">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14:paraId="3129989C" w14:textId="77777777" w:rsidR="00B32C19" w:rsidRDefault="00985A5D">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3D06F5E" w14:textId="77777777" w:rsidR="00B32C19" w:rsidRDefault="00985A5D">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0E4D22B2" w14:textId="77777777" w:rsidR="00B32C19" w:rsidRDefault="00985A5D">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4038CD52" w14:textId="77777777" w:rsidR="00B32C19" w:rsidRDefault="00985A5D">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5E29A7A4" w14:textId="77777777" w:rsidR="00B32C19" w:rsidRDefault="00985A5D">
      <w:pPr>
        <w:spacing w:after="0" w:line="240" w:lineRule="auto"/>
        <w:jc w:val="both"/>
      </w:pPr>
      <w:r>
        <w:rPr>
          <w:rFonts w:ascii="Arial" w:hAnsi="Arial" w:cs="Arial"/>
          <w:color w:val="000000"/>
          <w:sz w:val="18"/>
          <w:szCs w:val="18"/>
        </w:rPr>
        <w:t> </w:t>
      </w:r>
    </w:p>
    <w:p w14:paraId="7F112B25" w14:textId="77777777" w:rsidR="00B32C19" w:rsidRDefault="00985A5D">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0B13236" w14:textId="77777777" w:rsidR="00B32C19" w:rsidRDefault="00985A5D">
      <w:pPr>
        <w:spacing w:after="0" w:line="240" w:lineRule="auto"/>
        <w:jc w:val="both"/>
      </w:pPr>
      <w:r>
        <w:rPr>
          <w:rFonts w:ascii="Arial" w:hAnsi="Arial" w:cs="Arial"/>
          <w:color w:val="000000"/>
          <w:sz w:val="18"/>
          <w:szCs w:val="18"/>
        </w:rPr>
        <w:t>  </w:t>
      </w:r>
    </w:p>
    <w:p w14:paraId="38E0208D" w14:textId="77777777" w:rsidR="00B32C19" w:rsidRDefault="00985A5D">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32C19" w14:paraId="05B57AA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4DA063" w14:textId="77777777" w:rsidR="00B32C19" w:rsidRDefault="00985A5D">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0E9D4E" w14:textId="77777777" w:rsidR="00B32C19" w:rsidRDefault="00985A5D">
            <w:r>
              <w:rPr>
                <w:rFonts w:ascii="Arial" w:hAnsi="Arial" w:cs="Arial"/>
                <w:color w:val="000000"/>
                <w:position w:val="-2"/>
                <w:sz w:val="18"/>
                <w:szCs w:val="18"/>
              </w:rPr>
              <w:t> </w:t>
            </w:r>
          </w:p>
        </w:tc>
      </w:tr>
      <w:tr w:rsidR="00B32C19" w14:paraId="04C2ED8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300150" w14:textId="77777777" w:rsidR="00B32C19" w:rsidRDefault="00985A5D">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AF28F4" w14:textId="77777777" w:rsidR="00B32C19" w:rsidRDefault="00985A5D">
            <w:r>
              <w:rPr>
                <w:rFonts w:ascii="Arial" w:hAnsi="Arial" w:cs="Arial"/>
                <w:color w:val="000000"/>
                <w:position w:val="-2"/>
                <w:sz w:val="18"/>
                <w:szCs w:val="18"/>
              </w:rPr>
              <w:t> </w:t>
            </w:r>
          </w:p>
        </w:tc>
      </w:tr>
      <w:tr w:rsidR="00B32C19" w14:paraId="3F7A3A8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1E02F5" w14:textId="77777777" w:rsidR="00B32C19" w:rsidRDefault="00985A5D">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643CB8" w14:textId="77777777" w:rsidR="00B32C19" w:rsidRDefault="00985A5D">
            <w:r>
              <w:rPr>
                <w:rFonts w:ascii="Arial" w:hAnsi="Arial" w:cs="Arial"/>
                <w:color w:val="000000"/>
                <w:position w:val="-2"/>
                <w:sz w:val="18"/>
                <w:szCs w:val="18"/>
              </w:rPr>
              <w:t> </w:t>
            </w:r>
          </w:p>
        </w:tc>
      </w:tr>
      <w:tr w:rsidR="00B32C19" w14:paraId="4E89E41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254003" w14:textId="77777777" w:rsidR="00B32C19" w:rsidRDefault="00985A5D">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15988A" w14:textId="77777777" w:rsidR="00B32C19" w:rsidRDefault="00985A5D">
            <w:r>
              <w:rPr>
                <w:rFonts w:ascii="Arial" w:hAnsi="Arial" w:cs="Arial"/>
                <w:color w:val="000000"/>
                <w:position w:val="-2"/>
                <w:sz w:val="18"/>
                <w:szCs w:val="18"/>
              </w:rPr>
              <w:t> </w:t>
            </w:r>
          </w:p>
        </w:tc>
      </w:tr>
      <w:tr w:rsidR="00B32C19" w14:paraId="18C2853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0006CC" w14:textId="77777777" w:rsidR="00B32C19" w:rsidRDefault="00985A5D">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117BAD" w14:textId="77777777" w:rsidR="00B32C19" w:rsidRDefault="00985A5D">
            <w:r>
              <w:rPr>
                <w:rFonts w:ascii="Arial" w:hAnsi="Arial" w:cs="Arial"/>
                <w:color w:val="000000"/>
                <w:position w:val="-2"/>
                <w:sz w:val="18"/>
                <w:szCs w:val="18"/>
              </w:rPr>
              <w:t> </w:t>
            </w:r>
          </w:p>
        </w:tc>
      </w:tr>
      <w:tr w:rsidR="00B32C19" w14:paraId="053CB5F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B7FC" w14:textId="77777777" w:rsidR="00B32C19" w:rsidRDefault="00985A5D">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AB432C" w14:textId="77777777" w:rsidR="00B32C19" w:rsidRDefault="00985A5D">
            <w:r>
              <w:rPr>
                <w:rFonts w:ascii="Arial" w:hAnsi="Arial" w:cs="Arial"/>
                <w:color w:val="000000"/>
                <w:position w:val="-2"/>
                <w:sz w:val="18"/>
                <w:szCs w:val="18"/>
              </w:rPr>
              <w:t> </w:t>
            </w:r>
          </w:p>
        </w:tc>
      </w:tr>
      <w:tr w:rsidR="00B32C19" w14:paraId="180C0CA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1CB8EB" w14:textId="77777777" w:rsidR="00B32C19" w:rsidRDefault="00985A5D">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EEC518" w14:textId="77777777" w:rsidR="00B32C19" w:rsidRDefault="00985A5D">
            <w:r>
              <w:rPr>
                <w:rFonts w:ascii="Arial" w:hAnsi="Arial" w:cs="Arial"/>
                <w:color w:val="000000"/>
                <w:position w:val="-2"/>
                <w:sz w:val="18"/>
                <w:szCs w:val="18"/>
              </w:rPr>
              <w:t> </w:t>
            </w:r>
          </w:p>
        </w:tc>
      </w:tr>
      <w:tr w:rsidR="00B32C19" w14:paraId="631FEDE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4D26FA" w14:textId="77777777" w:rsidR="00B32C19" w:rsidRDefault="00985A5D">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DCF7EC" w14:textId="77777777" w:rsidR="00B32C19" w:rsidRDefault="00985A5D">
            <w:r>
              <w:rPr>
                <w:rFonts w:ascii="Arial" w:hAnsi="Arial" w:cs="Arial"/>
                <w:color w:val="000000"/>
                <w:position w:val="-2"/>
                <w:sz w:val="18"/>
                <w:szCs w:val="18"/>
              </w:rPr>
              <w:t> </w:t>
            </w:r>
          </w:p>
        </w:tc>
      </w:tr>
      <w:tr w:rsidR="00B32C19" w14:paraId="41FD63E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F78B17" w14:textId="77777777" w:rsidR="00B32C19" w:rsidRDefault="00985A5D">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9FE412" w14:textId="77777777" w:rsidR="00B32C19" w:rsidRDefault="00985A5D">
            <w:r>
              <w:rPr>
                <w:rFonts w:ascii="Arial" w:hAnsi="Arial" w:cs="Arial"/>
                <w:color w:val="000000"/>
                <w:position w:val="-2"/>
                <w:sz w:val="18"/>
                <w:szCs w:val="18"/>
              </w:rPr>
              <w:t> </w:t>
            </w:r>
          </w:p>
        </w:tc>
      </w:tr>
      <w:tr w:rsidR="00B32C19" w14:paraId="2A619F0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EE54D5" w14:textId="77777777" w:rsidR="00B32C19" w:rsidRDefault="00985A5D">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3946E5" w14:textId="77777777" w:rsidR="00B32C19" w:rsidRDefault="00985A5D">
            <w:r>
              <w:rPr>
                <w:rFonts w:ascii="Arial" w:hAnsi="Arial" w:cs="Arial"/>
                <w:color w:val="000000"/>
                <w:position w:val="-2"/>
                <w:sz w:val="18"/>
                <w:szCs w:val="18"/>
              </w:rPr>
              <w:t> </w:t>
            </w:r>
          </w:p>
        </w:tc>
      </w:tr>
    </w:tbl>
    <w:p w14:paraId="7E1E8F3B" w14:textId="77777777" w:rsidR="00B32C19" w:rsidRDefault="00B32C19"/>
    <w:tbl>
      <w:tblPr>
        <w:tblStyle w:val="NormalTablePHPDOCX"/>
        <w:tblW w:w="8745" w:type="dxa"/>
        <w:tblInd w:w="108" w:type="dxa"/>
        <w:tblLook w:val="04A0" w:firstRow="1" w:lastRow="0" w:firstColumn="1" w:lastColumn="0" w:noHBand="0" w:noVBand="1"/>
      </w:tblPr>
      <w:tblGrid>
        <w:gridCol w:w="4080"/>
        <w:gridCol w:w="4665"/>
      </w:tblGrid>
      <w:tr w:rsidR="00B32C19" w14:paraId="64EB206C" w14:textId="77777777">
        <w:tc>
          <w:tcPr>
            <w:tcW w:w="4080" w:type="dxa"/>
            <w:tcMar>
              <w:top w:w="75" w:type="dxa"/>
              <w:bottom w:w="75" w:type="dxa"/>
            </w:tcMar>
            <w:vAlign w:val="center"/>
          </w:tcPr>
          <w:p w14:paraId="75DAA3B1" w14:textId="77777777" w:rsidR="00B32C19" w:rsidRDefault="00985A5D">
            <w:r>
              <w:rPr>
                <w:rFonts w:ascii="Arial" w:hAnsi="Arial" w:cs="Arial"/>
                <w:color w:val="000000"/>
                <w:position w:val="-2"/>
                <w:sz w:val="18"/>
                <w:szCs w:val="18"/>
              </w:rPr>
              <w:t>Kraj in datum:</w:t>
            </w:r>
          </w:p>
        </w:tc>
        <w:tc>
          <w:tcPr>
            <w:tcW w:w="0" w:type="auto"/>
            <w:tcMar>
              <w:top w:w="75" w:type="dxa"/>
              <w:bottom w:w="75" w:type="dxa"/>
            </w:tcMar>
            <w:vAlign w:val="center"/>
          </w:tcPr>
          <w:p w14:paraId="5FC6B3C3" w14:textId="77777777" w:rsidR="00B32C19" w:rsidRDefault="00985A5D">
            <w:pPr>
              <w:jc w:val="center"/>
            </w:pPr>
            <w:r>
              <w:rPr>
                <w:rFonts w:ascii="Arial" w:hAnsi="Arial" w:cs="Arial"/>
                <w:color w:val="000000"/>
                <w:position w:val="-2"/>
                <w:sz w:val="18"/>
                <w:szCs w:val="18"/>
              </w:rPr>
              <w:t>Ime in priimek: _____________________</w:t>
            </w:r>
          </w:p>
        </w:tc>
      </w:tr>
      <w:tr w:rsidR="00B32C19" w14:paraId="4CE4FF1D" w14:textId="77777777">
        <w:tc>
          <w:tcPr>
            <w:tcW w:w="4080" w:type="dxa"/>
            <w:tcMar>
              <w:top w:w="75" w:type="dxa"/>
              <w:bottom w:w="75" w:type="dxa"/>
            </w:tcMar>
            <w:vAlign w:val="center"/>
          </w:tcPr>
          <w:p w14:paraId="2B47AE3F" w14:textId="77777777" w:rsidR="00B32C19" w:rsidRDefault="00985A5D">
            <w:r>
              <w:rPr>
                <w:rFonts w:ascii="Arial" w:hAnsi="Arial" w:cs="Arial"/>
                <w:color w:val="000000"/>
                <w:position w:val="-2"/>
                <w:sz w:val="18"/>
                <w:szCs w:val="18"/>
              </w:rPr>
              <w:t> </w:t>
            </w:r>
          </w:p>
        </w:tc>
        <w:tc>
          <w:tcPr>
            <w:tcW w:w="0" w:type="auto"/>
            <w:tcMar>
              <w:top w:w="75" w:type="dxa"/>
              <w:bottom w:w="75" w:type="dxa"/>
            </w:tcMar>
            <w:vAlign w:val="center"/>
          </w:tcPr>
          <w:p w14:paraId="77F466A6" w14:textId="77777777" w:rsidR="00B32C19" w:rsidRDefault="00B32C19"/>
          <w:p w14:paraId="7612DE3F" w14:textId="77777777" w:rsidR="00B32C19" w:rsidRDefault="00985A5D">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5138FE8" w14:textId="77777777" w:rsidR="00AE718E" w:rsidRDefault="00AE718E" w:rsidP="0010053E">
      <w:pPr>
        <w:spacing w:before="225" w:after="225" w:line="240" w:lineRule="auto"/>
        <w:jc w:val="right"/>
        <w:rPr>
          <w:rFonts w:ascii="Arial" w:hAnsi="Arial" w:cs="Arial"/>
          <w:color w:val="000000"/>
          <w:sz w:val="18"/>
          <w:szCs w:val="18"/>
        </w:rPr>
      </w:pPr>
    </w:p>
    <w:p w14:paraId="3913D734" w14:textId="77777777" w:rsidR="00AE718E" w:rsidRDefault="00AE718E" w:rsidP="0010053E">
      <w:pPr>
        <w:spacing w:before="225" w:after="225" w:line="240" w:lineRule="auto"/>
        <w:jc w:val="right"/>
        <w:rPr>
          <w:rFonts w:ascii="Arial" w:hAnsi="Arial" w:cs="Arial"/>
          <w:color w:val="000000"/>
          <w:sz w:val="18"/>
          <w:szCs w:val="18"/>
        </w:rPr>
      </w:pPr>
    </w:p>
    <w:p w14:paraId="61469AFE" w14:textId="77777777" w:rsidR="00AE718E" w:rsidRDefault="00AE718E" w:rsidP="0010053E">
      <w:pPr>
        <w:spacing w:before="225" w:after="225" w:line="240" w:lineRule="auto"/>
        <w:jc w:val="right"/>
        <w:rPr>
          <w:rFonts w:ascii="Arial" w:hAnsi="Arial" w:cs="Arial"/>
          <w:color w:val="000000"/>
          <w:sz w:val="18"/>
          <w:szCs w:val="18"/>
        </w:rPr>
      </w:pPr>
    </w:p>
    <w:p w14:paraId="733621A4" w14:textId="77777777" w:rsidR="00AE718E" w:rsidRDefault="00AE718E" w:rsidP="0010053E">
      <w:pPr>
        <w:spacing w:before="225" w:after="225" w:line="240" w:lineRule="auto"/>
        <w:jc w:val="right"/>
        <w:rPr>
          <w:rFonts w:ascii="Arial" w:hAnsi="Arial" w:cs="Arial"/>
          <w:color w:val="000000"/>
          <w:sz w:val="18"/>
          <w:szCs w:val="18"/>
        </w:rPr>
      </w:pPr>
    </w:p>
    <w:p w14:paraId="15FBE05B" w14:textId="77777777" w:rsidR="00AE718E" w:rsidRDefault="00AE718E" w:rsidP="0010053E">
      <w:pPr>
        <w:spacing w:before="225" w:after="225" w:line="240" w:lineRule="auto"/>
        <w:jc w:val="right"/>
        <w:rPr>
          <w:rFonts w:ascii="Arial" w:hAnsi="Arial" w:cs="Arial"/>
          <w:color w:val="000000"/>
          <w:sz w:val="18"/>
          <w:szCs w:val="18"/>
        </w:rPr>
      </w:pPr>
    </w:p>
    <w:p w14:paraId="34402FF1" w14:textId="77777777" w:rsidR="00AE718E" w:rsidRDefault="00AE718E" w:rsidP="0010053E">
      <w:pPr>
        <w:spacing w:before="225" w:after="225" w:line="240" w:lineRule="auto"/>
        <w:jc w:val="right"/>
        <w:rPr>
          <w:rFonts w:ascii="Arial" w:hAnsi="Arial" w:cs="Arial"/>
          <w:color w:val="000000"/>
          <w:sz w:val="18"/>
          <w:szCs w:val="18"/>
        </w:rPr>
      </w:pPr>
    </w:p>
    <w:p w14:paraId="39430009" w14:textId="77777777" w:rsidR="00AE718E" w:rsidRDefault="00AE718E" w:rsidP="0010053E">
      <w:pPr>
        <w:spacing w:before="225" w:after="225" w:line="240" w:lineRule="auto"/>
        <w:jc w:val="right"/>
        <w:rPr>
          <w:rFonts w:ascii="Arial" w:hAnsi="Arial" w:cs="Arial"/>
          <w:color w:val="000000"/>
          <w:sz w:val="18"/>
          <w:szCs w:val="18"/>
        </w:rPr>
      </w:pPr>
    </w:p>
    <w:p w14:paraId="792CB668" w14:textId="77777777" w:rsidR="00AE718E" w:rsidRDefault="00AE718E" w:rsidP="0010053E">
      <w:pPr>
        <w:spacing w:before="225" w:after="225" w:line="240" w:lineRule="auto"/>
        <w:jc w:val="right"/>
        <w:rPr>
          <w:rFonts w:ascii="Arial" w:hAnsi="Arial" w:cs="Arial"/>
          <w:color w:val="000000"/>
          <w:sz w:val="18"/>
          <w:szCs w:val="18"/>
        </w:rPr>
      </w:pPr>
    </w:p>
    <w:p w14:paraId="23429B43" w14:textId="77777777" w:rsidR="00AE718E" w:rsidRDefault="00AE718E" w:rsidP="0010053E">
      <w:pPr>
        <w:spacing w:before="225" w:after="225" w:line="240" w:lineRule="auto"/>
        <w:jc w:val="right"/>
        <w:rPr>
          <w:rFonts w:ascii="Arial" w:hAnsi="Arial" w:cs="Arial"/>
          <w:color w:val="000000"/>
          <w:sz w:val="18"/>
          <w:szCs w:val="18"/>
        </w:rPr>
      </w:pPr>
    </w:p>
    <w:p w14:paraId="55008B09" w14:textId="77777777" w:rsidR="00AE718E" w:rsidRDefault="00AE718E" w:rsidP="0010053E">
      <w:pPr>
        <w:spacing w:before="225" w:after="225" w:line="240" w:lineRule="auto"/>
        <w:jc w:val="right"/>
        <w:rPr>
          <w:rFonts w:ascii="Arial" w:hAnsi="Arial" w:cs="Arial"/>
          <w:color w:val="000000"/>
          <w:sz w:val="18"/>
          <w:szCs w:val="18"/>
        </w:rPr>
      </w:pPr>
    </w:p>
    <w:p w14:paraId="635093EC" w14:textId="77777777" w:rsidR="00AE718E" w:rsidRDefault="00AE718E" w:rsidP="0010053E">
      <w:pPr>
        <w:spacing w:before="225" w:after="225" w:line="240" w:lineRule="auto"/>
        <w:jc w:val="right"/>
        <w:rPr>
          <w:rFonts w:ascii="Arial" w:hAnsi="Arial" w:cs="Arial"/>
          <w:color w:val="000000"/>
          <w:sz w:val="18"/>
          <w:szCs w:val="18"/>
        </w:rPr>
      </w:pPr>
    </w:p>
    <w:p w14:paraId="47D1DC9E" w14:textId="77777777" w:rsidR="00AE718E" w:rsidRDefault="00AE718E" w:rsidP="0010053E">
      <w:pPr>
        <w:spacing w:before="225" w:after="225" w:line="240" w:lineRule="auto"/>
        <w:jc w:val="right"/>
        <w:rPr>
          <w:rFonts w:ascii="Arial" w:hAnsi="Arial" w:cs="Arial"/>
          <w:color w:val="000000"/>
          <w:sz w:val="18"/>
          <w:szCs w:val="18"/>
        </w:rPr>
      </w:pPr>
    </w:p>
    <w:p w14:paraId="5A492053" w14:textId="77777777" w:rsidR="00AE718E" w:rsidRDefault="00AE718E" w:rsidP="0010053E">
      <w:pPr>
        <w:spacing w:before="225" w:after="225" w:line="240" w:lineRule="auto"/>
        <w:jc w:val="right"/>
        <w:rPr>
          <w:rFonts w:ascii="Arial" w:hAnsi="Arial" w:cs="Arial"/>
          <w:color w:val="000000"/>
          <w:sz w:val="18"/>
          <w:szCs w:val="18"/>
        </w:rPr>
      </w:pPr>
    </w:p>
    <w:p w14:paraId="739EAE50" w14:textId="77777777" w:rsidR="00AE718E" w:rsidRDefault="00AE718E" w:rsidP="0010053E">
      <w:pPr>
        <w:spacing w:before="225" w:after="225" w:line="240" w:lineRule="auto"/>
        <w:jc w:val="right"/>
        <w:rPr>
          <w:rFonts w:ascii="Arial" w:hAnsi="Arial" w:cs="Arial"/>
          <w:color w:val="000000"/>
          <w:sz w:val="18"/>
          <w:szCs w:val="18"/>
        </w:rPr>
      </w:pPr>
    </w:p>
    <w:p w14:paraId="69696200" w14:textId="77777777" w:rsidR="00AE718E" w:rsidRDefault="00AE718E" w:rsidP="0010053E">
      <w:pPr>
        <w:spacing w:before="225" w:after="225" w:line="240" w:lineRule="auto"/>
        <w:jc w:val="right"/>
        <w:rPr>
          <w:rFonts w:ascii="Arial" w:hAnsi="Arial" w:cs="Arial"/>
          <w:color w:val="000000"/>
          <w:sz w:val="18"/>
          <w:szCs w:val="18"/>
        </w:rPr>
      </w:pPr>
    </w:p>
    <w:p w14:paraId="0B1F377D" w14:textId="77777777" w:rsidR="00AE718E" w:rsidRDefault="00AE718E" w:rsidP="0010053E">
      <w:pPr>
        <w:spacing w:before="225" w:after="225" w:line="240" w:lineRule="auto"/>
        <w:jc w:val="right"/>
        <w:rPr>
          <w:rFonts w:ascii="Arial" w:hAnsi="Arial" w:cs="Arial"/>
          <w:color w:val="000000"/>
          <w:sz w:val="18"/>
          <w:szCs w:val="18"/>
        </w:rPr>
      </w:pPr>
    </w:p>
    <w:p w14:paraId="7258409F" w14:textId="77777777" w:rsidR="00AE718E" w:rsidRDefault="00AE718E" w:rsidP="0010053E">
      <w:pPr>
        <w:spacing w:before="225" w:after="225" w:line="240" w:lineRule="auto"/>
        <w:jc w:val="right"/>
        <w:rPr>
          <w:rFonts w:ascii="Arial" w:hAnsi="Arial" w:cs="Arial"/>
          <w:color w:val="000000"/>
          <w:sz w:val="18"/>
          <w:szCs w:val="18"/>
        </w:rPr>
      </w:pPr>
    </w:p>
    <w:p w14:paraId="1D3DDEC1" w14:textId="77777777" w:rsidR="00AE718E" w:rsidRDefault="00AE718E" w:rsidP="0010053E">
      <w:pPr>
        <w:spacing w:before="225" w:after="225" w:line="240" w:lineRule="auto"/>
        <w:jc w:val="right"/>
        <w:rPr>
          <w:rFonts w:ascii="Arial" w:hAnsi="Arial" w:cs="Arial"/>
          <w:color w:val="000000"/>
          <w:sz w:val="18"/>
          <w:szCs w:val="18"/>
        </w:rPr>
      </w:pPr>
    </w:p>
    <w:p w14:paraId="2CE72BCB" w14:textId="3EB412B1" w:rsidR="00985A5D" w:rsidRPr="00590863" w:rsidRDefault="00985A5D" w:rsidP="0010053E">
      <w:pPr>
        <w:spacing w:before="225" w:after="225" w:line="240" w:lineRule="auto"/>
        <w:jc w:val="right"/>
        <w:rPr>
          <w:rFonts w:ascii="Arial" w:hAnsi="Arial" w:cs="Arial"/>
          <w:sz w:val="18"/>
          <w:szCs w:val="18"/>
        </w:rPr>
      </w:pPr>
      <w:r>
        <w:rPr>
          <w:rFonts w:ascii="Arial" w:hAnsi="Arial" w:cs="Arial"/>
          <w:color w:val="000000"/>
          <w:sz w:val="18"/>
          <w:szCs w:val="18"/>
        </w:rPr>
        <w:t> </w:t>
      </w:r>
      <w:r w:rsidRPr="00590863">
        <w:rPr>
          <w:rFonts w:ascii="Arial" w:hAnsi="Arial" w:cs="Arial"/>
          <w:sz w:val="18"/>
          <w:szCs w:val="18"/>
        </w:rPr>
        <w:t>Obrazec št: 2</w:t>
      </w:r>
    </w:p>
    <w:p w14:paraId="3B87D00E" w14:textId="77777777" w:rsidR="00985A5D" w:rsidRPr="00252358" w:rsidRDefault="00985A5D" w:rsidP="00252358"/>
    <w:p w14:paraId="64458399" w14:textId="77777777" w:rsidR="00985A5D" w:rsidRDefault="00985A5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59D66E9B" w14:textId="77777777" w:rsidR="00985A5D" w:rsidRDefault="00985A5D" w:rsidP="00EB2A75">
      <w:pPr>
        <w:spacing w:after="120"/>
        <w:rPr>
          <w:rFonts w:ascii="Arial" w:hAnsi="Arial" w:cs="Arial"/>
        </w:rPr>
      </w:pPr>
    </w:p>
    <w:p w14:paraId="125E0AFA" w14:textId="77777777" w:rsidR="00B32C19" w:rsidRDefault="00985A5D">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Fizično in tehnično varovanje kompleksa Splošne bolnišnice Novo mesto</w:t>
      </w:r>
      <w:r>
        <w:rPr>
          <w:rFonts w:ascii="Arial" w:hAnsi="Arial" w:cs="Arial"/>
          <w:color w:val="000000"/>
          <w:sz w:val="18"/>
          <w:szCs w:val="18"/>
        </w:rPr>
        <w:t>«,</w:t>
      </w:r>
    </w:p>
    <w:p w14:paraId="3CD7C40E" w14:textId="77777777" w:rsidR="00B32C19" w:rsidRDefault="00985A5D">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891F82" w14:textId="77777777" w:rsidR="00B32C19" w:rsidRDefault="00985A5D">
      <w:pPr>
        <w:spacing w:before="225" w:after="225" w:line="240" w:lineRule="auto"/>
        <w:jc w:val="both"/>
      </w:pPr>
      <w:r>
        <w:rPr>
          <w:rFonts w:ascii="Arial" w:hAnsi="Arial" w:cs="Arial"/>
          <w:i/>
          <w:iCs/>
          <w:color w:val="000000"/>
          <w:sz w:val="18"/>
          <w:szCs w:val="18"/>
        </w:rPr>
        <w:t>(naziv ponudnika, partnerja v skupni ponudbi)</w:t>
      </w:r>
    </w:p>
    <w:p w14:paraId="738A9092" w14:textId="77777777" w:rsidR="00B32C19" w:rsidRDefault="00985A5D">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B32C19" w14:paraId="19CB4A5C" w14:textId="77777777">
        <w:tc>
          <w:tcPr>
            <w:tcW w:w="0" w:type="auto"/>
            <w:tcMar>
              <w:top w:w="0" w:type="auto"/>
              <w:bottom w:w="0" w:type="auto"/>
            </w:tcMar>
          </w:tcPr>
          <w:p w14:paraId="25D922C8" w14:textId="77777777" w:rsidR="00B32C19" w:rsidRDefault="00985A5D" w:rsidP="003B37D4">
            <w:pPr>
              <w:numPr>
                <w:ilvl w:val="0"/>
                <w:numId w:val="12"/>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618224F" w14:textId="77777777" w:rsidR="00B32C19" w:rsidRDefault="00985A5D" w:rsidP="003B37D4">
            <w:pPr>
              <w:numPr>
                <w:ilvl w:val="0"/>
                <w:numId w:val="12"/>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6E8E766" w14:textId="77777777" w:rsidR="00B32C19" w:rsidRDefault="00985A5D" w:rsidP="003B37D4">
            <w:pPr>
              <w:numPr>
                <w:ilvl w:val="0"/>
                <w:numId w:val="12"/>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2001FE76" w14:textId="77777777" w:rsidR="00B32C19" w:rsidRDefault="00985A5D" w:rsidP="003B37D4">
            <w:pPr>
              <w:numPr>
                <w:ilvl w:val="0"/>
                <w:numId w:val="12"/>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78BB682" w14:textId="77777777" w:rsidR="00B32C19" w:rsidRDefault="00985A5D" w:rsidP="003B37D4">
            <w:pPr>
              <w:numPr>
                <w:ilvl w:val="0"/>
                <w:numId w:val="12"/>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5E55133" w14:textId="77777777" w:rsidR="00B32C19" w:rsidRDefault="00985A5D" w:rsidP="003B37D4">
            <w:pPr>
              <w:numPr>
                <w:ilvl w:val="0"/>
                <w:numId w:val="12"/>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968DF4E" w14:textId="77777777" w:rsidR="00B32C19" w:rsidRDefault="00985A5D" w:rsidP="003B37D4">
            <w:pPr>
              <w:numPr>
                <w:ilvl w:val="0"/>
                <w:numId w:val="12"/>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74B7BA4" w14:textId="77777777" w:rsidR="00B32C19" w:rsidRDefault="00985A5D" w:rsidP="003B37D4">
            <w:pPr>
              <w:numPr>
                <w:ilvl w:val="0"/>
                <w:numId w:val="12"/>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5D32748" w14:textId="77777777" w:rsidR="00B32C19" w:rsidRDefault="00985A5D" w:rsidP="003B37D4">
            <w:pPr>
              <w:numPr>
                <w:ilvl w:val="0"/>
                <w:numId w:val="12"/>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096D3CB" w14:textId="77777777" w:rsidR="00B32C19" w:rsidRDefault="00985A5D" w:rsidP="003B37D4">
            <w:pPr>
              <w:numPr>
                <w:ilvl w:val="0"/>
                <w:numId w:val="12"/>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547D608" w14:textId="77777777" w:rsidR="00B32C19" w:rsidRDefault="00985A5D" w:rsidP="003B37D4">
            <w:pPr>
              <w:numPr>
                <w:ilvl w:val="0"/>
                <w:numId w:val="12"/>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3FEACF17" w14:textId="77777777" w:rsidR="00B32C19" w:rsidRDefault="00985A5D" w:rsidP="003B37D4">
            <w:pPr>
              <w:numPr>
                <w:ilvl w:val="0"/>
                <w:numId w:val="12"/>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E178B8F" w14:textId="77777777" w:rsidR="00B32C19" w:rsidRDefault="00985A5D" w:rsidP="003B37D4">
            <w:pPr>
              <w:numPr>
                <w:ilvl w:val="0"/>
                <w:numId w:val="12"/>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851BD7F" w14:textId="77777777" w:rsidR="00B32C19" w:rsidRDefault="00985A5D" w:rsidP="003B37D4">
            <w:pPr>
              <w:numPr>
                <w:ilvl w:val="0"/>
                <w:numId w:val="12"/>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2DF9517" w14:textId="77777777" w:rsidR="00B32C19" w:rsidRDefault="00985A5D" w:rsidP="003B37D4">
            <w:pPr>
              <w:numPr>
                <w:ilvl w:val="0"/>
                <w:numId w:val="12"/>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66677908" w14:textId="77777777" w:rsidR="00B32C19" w:rsidRDefault="00985A5D" w:rsidP="003B37D4">
            <w:pPr>
              <w:numPr>
                <w:ilvl w:val="0"/>
                <w:numId w:val="12"/>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A9B1467" w14:textId="77777777" w:rsidR="00B32C19" w:rsidRDefault="00985A5D" w:rsidP="003B37D4">
            <w:pPr>
              <w:numPr>
                <w:ilvl w:val="0"/>
                <w:numId w:val="12"/>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A6A8DDC" w14:textId="77777777" w:rsidR="00B32C19" w:rsidRDefault="00985A5D" w:rsidP="003B37D4">
            <w:pPr>
              <w:numPr>
                <w:ilvl w:val="0"/>
                <w:numId w:val="12"/>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04D0ED9E" w14:textId="77777777" w:rsidR="00B32C19" w:rsidRDefault="00985A5D" w:rsidP="003B37D4">
            <w:pPr>
              <w:numPr>
                <w:ilvl w:val="0"/>
                <w:numId w:val="12"/>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E387ED1" w14:textId="77777777" w:rsidR="00B32C19" w:rsidRDefault="00985A5D" w:rsidP="003B37D4">
            <w:pPr>
              <w:numPr>
                <w:ilvl w:val="0"/>
                <w:numId w:val="12"/>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8660F83" w14:textId="77777777" w:rsidR="00B32C19" w:rsidRDefault="00985A5D" w:rsidP="003B37D4">
            <w:pPr>
              <w:numPr>
                <w:ilvl w:val="0"/>
                <w:numId w:val="12"/>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3E6DEA88" w14:textId="77777777" w:rsidR="00B32C19" w:rsidRDefault="00985A5D" w:rsidP="003B37D4">
            <w:pPr>
              <w:numPr>
                <w:ilvl w:val="0"/>
                <w:numId w:val="12"/>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6F074EE" w14:textId="77777777" w:rsidR="00B32C19" w:rsidRDefault="00985A5D">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B32C19" w14:paraId="4B6BC161" w14:textId="77777777">
        <w:tc>
          <w:tcPr>
            <w:tcW w:w="0" w:type="auto"/>
            <w:tcMar>
              <w:top w:w="0" w:type="auto"/>
              <w:bottom w:w="0" w:type="auto"/>
            </w:tcMar>
          </w:tcPr>
          <w:p w14:paraId="71C28934" w14:textId="77777777" w:rsidR="00B32C19" w:rsidRDefault="00985A5D" w:rsidP="003B37D4">
            <w:pPr>
              <w:numPr>
                <w:ilvl w:val="0"/>
                <w:numId w:val="13"/>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4F167950" w14:textId="77777777" w:rsidR="00B32C19" w:rsidRDefault="00985A5D" w:rsidP="003B37D4">
            <w:pPr>
              <w:numPr>
                <w:ilvl w:val="0"/>
                <w:numId w:val="13"/>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2C38E1C8" w14:textId="77777777" w:rsidR="00B32C19" w:rsidRDefault="00985A5D" w:rsidP="003B37D4">
            <w:pPr>
              <w:numPr>
                <w:ilvl w:val="0"/>
                <w:numId w:val="13"/>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1D3A88D4" w14:textId="77777777" w:rsidR="00B32C19" w:rsidRDefault="00985A5D" w:rsidP="003B37D4">
            <w:pPr>
              <w:numPr>
                <w:ilvl w:val="0"/>
                <w:numId w:val="13"/>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699FF851" w14:textId="77777777" w:rsidR="00B32C19" w:rsidRDefault="00985A5D" w:rsidP="003B37D4">
            <w:pPr>
              <w:numPr>
                <w:ilvl w:val="0"/>
                <w:numId w:val="13"/>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9062A52" w14:textId="77777777" w:rsidR="00B32C19" w:rsidRDefault="00985A5D" w:rsidP="003B37D4">
            <w:pPr>
              <w:numPr>
                <w:ilvl w:val="0"/>
                <w:numId w:val="13"/>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C925F09" w14:textId="77777777" w:rsidR="00B32C19" w:rsidRDefault="00985A5D" w:rsidP="003B37D4">
            <w:pPr>
              <w:numPr>
                <w:ilvl w:val="0"/>
                <w:numId w:val="13"/>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5654AE8A" w14:textId="77777777" w:rsidR="00B32C19" w:rsidRDefault="00985A5D" w:rsidP="003B37D4">
            <w:pPr>
              <w:numPr>
                <w:ilvl w:val="0"/>
                <w:numId w:val="1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9B8CEE9" w14:textId="77777777" w:rsidR="00B32C19" w:rsidRDefault="00985A5D" w:rsidP="003B37D4">
            <w:pPr>
              <w:numPr>
                <w:ilvl w:val="0"/>
                <w:numId w:val="13"/>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1E66DE8" w14:textId="77777777" w:rsidR="00B32C19" w:rsidRDefault="00985A5D" w:rsidP="003B37D4">
            <w:pPr>
              <w:numPr>
                <w:ilvl w:val="0"/>
                <w:numId w:val="13"/>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01305AB" w14:textId="77777777" w:rsidR="00B32C19" w:rsidRDefault="00985A5D" w:rsidP="003B37D4">
            <w:pPr>
              <w:numPr>
                <w:ilvl w:val="0"/>
                <w:numId w:val="13"/>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4CD474B" w14:textId="77777777" w:rsidR="00B32C19" w:rsidRDefault="00985A5D" w:rsidP="003B37D4">
            <w:pPr>
              <w:numPr>
                <w:ilvl w:val="0"/>
                <w:numId w:val="13"/>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5234B760" w14:textId="77777777" w:rsidR="00B32C19" w:rsidRDefault="00985A5D" w:rsidP="003B37D4">
            <w:pPr>
              <w:numPr>
                <w:ilvl w:val="0"/>
                <w:numId w:val="13"/>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7FE68877" w14:textId="77777777" w:rsidR="00B32C19" w:rsidRDefault="00985A5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A0E4274" w14:textId="77777777" w:rsidR="00B32C19" w:rsidRDefault="00985A5D">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Fizično in tehnično varovanje kompleksa Splošne bolnišnice Novo mesto,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2018347C" w14:textId="77777777" w:rsidR="00B32C19" w:rsidRDefault="00985A5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B32C19" w14:paraId="60BD1D72" w14:textId="77777777">
        <w:tc>
          <w:tcPr>
            <w:tcW w:w="2500" w:type="pct"/>
            <w:tcMar>
              <w:top w:w="75" w:type="dxa"/>
              <w:bottom w:w="75" w:type="dxa"/>
            </w:tcMar>
            <w:vAlign w:val="center"/>
          </w:tcPr>
          <w:p w14:paraId="5BA23271" w14:textId="77777777" w:rsidR="00B32C19" w:rsidRDefault="00985A5D">
            <w:r>
              <w:rPr>
                <w:rFonts w:ascii="Arial" w:hAnsi="Arial" w:cs="Arial"/>
                <w:color w:val="000000"/>
                <w:position w:val="-2"/>
                <w:sz w:val="18"/>
                <w:szCs w:val="18"/>
              </w:rPr>
              <w:t>Kraj in datum:</w:t>
            </w:r>
          </w:p>
        </w:tc>
        <w:tc>
          <w:tcPr>
            <w:tcW w:w="0" w:type="auto"/>
            <w:tcMar>
              <w:top w:w="75" w:type="dxa"/>
              <w:bottom w:w="75" w:type="dxa"/>
            </w:tcMar>
            <w:vAlign w:val="center"/>
          </w:tcPr>
          <w:p w14:paraId="7875F822" w14:textId="77777777" w:rsidR="00B32C19" w:rsidRDefault="00985A5D">
            <w:r>
              <w:rPr>
                <w:rFonts w:ascii="Arial" w:hAnsi="Arial" w:cs="Arial"/>
                <w:color w:val="000000"/>
                <w:position w:val="-2"/>
                <w:sz w:val="18"/>
                <w:szCs w:val="18"/>
              </w:rPr>
              <w:t>Ime in priimek: _____________________</w:t>
            </w:r>
          </w:p>
        </w:tc>
      </w:tr>
      <w:tr w:rsidR="00B32C19" w14:paraId="47DB8D89" w14:textId="77777777">
        <w:tc>
          <w:tcPr>
            <w:tcW w:w="2500" w:type="pct"/>
            <w:tcMar>
              <w:top w:w="75" w:type="dxa"/>
              <w:bottom w:w="75" w:type="dxa"/>
            </w:tcMar>
            <w:vAlign w:val="center"/>
          </w:tcPr>
          <w:p w14:paraId="521F8A3C" w14:textId="77777777" w:rsidR="00B32C19" w:rsidRDefault="00985A5D">
            <w:r>
              <w:rPr>
                <w:rFonts w:ascii="Arial" w:hAnsi="Arial" w:cs="Arial"/>
                <w:color w:val="000000"/>
                <w:position w:val="-2"/>
                <w:sz w:val="18"/>
                <w:szCs w:val="18"/>
              </w:rPr>
              <w:t> </w:t>
            </w:r>
          </w:p>
        </w:tc>
        <w:tc>
          <w:tcPr>
            <w:tcW w:w="0" w:type="auto"/>
            <w:tcMar>
              <w:top w:w="75" w:type="dxa"/>
              <w:bottom w:w="75" w:type="dxa"/>
            </w:tcMar>
            <w:vAlign w:val="center"/>
          </w:tcPr>
          <w:p w14:paraId="1F070840" w14:textId="77777777" w:rsidR="00B32C19" w:rsidRDefault="00B32C19"/>
          <w:p w14:paraId="6BD43AAA" w14:textId="77777777" w:rsidR="00B32C19" w:rsidRDefault="00985A5D">
            <w:pPr>
              <w:jc w:val="center"/>
            </w:pPr>
            <w:r>
              <w:rPr>
                <w:rFonts w:ascii="Arial" w:hAnsi="Arial" w:cs="Arial"/>
                <w:color w:val="A9A9A9"/>
                <w:position w:val="-2"/>
                <w:sz w:val="18"/>
                <w:szCs w:val="18"/>
              </w:rPr>
              <w:t>(žig in podpis)</w:t>
            </w:r>
          </w:p>
        </w:tc>
      </w:tr>
    </w:tbl>
    <w:p w14:paraId="4CD18B53" w14:textId="77777777" w:rsidR="00B32C19" w:rsidRDefault="00985A5D">
      <w:pPr>
        <w:spacing w:before="225" w:after="225" w:line="240" w:lineRule="auto"/>
        <w:jc w:val="both"/>
      </w:pPr>
      <w:r>
        <w:rPr>
          <w:rFonts w:ascii="Arial" w:hAnsi="Arial" w:cs="Arial"/>
          <w:color w:val="000000"/>
          <w:sz w:val="18"/>
          <w:szCs w:val="18"/>
        </w:rPr>
        <w:t> </w:t>
      </w:r>
    </w:p>
    <w:p w14:paraId="1DDABEBB" w14:textId="77777777" w:rsidR="00B32C19" w:rsidRDefault="00B32C19">
      <w:pPr>
        <w:sectPr w:rsidR="00B32C19" w:rsidSect="006E7A2B">
          <w:footerReference w:type="default" r:id="rId15"/>
          <w:pgSz w:w="11906" w:h="16838"/>
          <w:pgMar w:top="1418" w:right="1418" w:bottom="1418" w:left="1418" w:header="567" w:footer="596" w:gutter="0"/>
          <w:cols w:space="708"/>
          <w:docGrid w:linePitch="360"/>
        </w:sectPr>
      </w:pPr>
    </w:p>
    <w:p w14:paraId="6BD3BBA9" w14:textId="77777777" w:rsidR="00985A5D" w:rsidRPr="00590863" w:rsidRDefault="00985A5D" w:rsidP="00252358">
      <w:pPr>
        <w:spacing w:after="0"/>
        <w:jc w:val="right"/>
        <w:rPr>
          <w:rFonts w:ascii="Arial" w:hAnsi="Arial" w:cs="Arial"/>
          <w:sz w:val="18"/>
          <w:szCs w:val="18"/>
        </w:rPr>
      </w:pPr>
      <w:r w:rsidRPr="00590863">
        <w:rPr>
          <w:rFonts w:ascii="Arial" w:hAnsi="Arial" w:cs="Arial"/>
          <w:sz w:val="18"/>
          <w:szCs w:val="18"/>
        </w:rPr>
        <w:t>Obrazec št: 3</w:t>
      </w:r>
    </w:p>
    <w:p w14:paraId="34D33749" w14:textId="77777777" w:rsidR="00985A5D" w:rsidRPr="00252358" w:rsidRDefault="00985A5D" w:rsidP="00252358"/>
    <w:p w14:paraId="25FCACC9" w14:textId="77777777" w:rsidR="00985A5D" w:rsidRDefault="00985A5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697D5683" w14:textId="77777777" w:rsidR="00985A5D" w:rsidRDefault="00985A5D" w:rsidP="00EB2A75">
      <w:pPr>
        <w:spacing w:after="120"/>
        <w:rPr>
          <w:rFonts w:ascii="Arial" w:hAnsi="Arial" w:cs="Arial"/>
        </w:rPr>
      </w:pPr>
    </w:p>
    <w:p w14:paraId="086CC1F9" w14:textId="77777777" w:rsidR="00B32C19" w:rsidRDefault="00985A5D">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4F5A33E4" w14:textId="77777777" w:rsidR="00B32C19" w:rsidRDefault="00985A5D">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528581C7" w14:textId="77777777" w:rsidR="00B32C19" w:rsidRDefault="00985A5D">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66D081DD" w14:textId="77777777" w:rsidR="00B32C19" w:rsidRDefault="00B32C19">
      <w:pPr>
        <w:sectPr w:rsidR="00B32C19" w:rsidSect="006E7A2B">
          <w:footerReference w:type="default" r:id="rId16"/>
          <w:pgSz w:w="11906" w:h="16838"/>
          <w:pgMar w:top="1418" w:right="1418" w:bottom="1418" w:left="1418" w:header="567" w:footer="596" w:gutter="0"/>
          <w:cols w:space="708"/>
          <w:docGrid w:linePitch="360"/>
        </w:sectPr>
      </w:pPr>
    </w:p>
    <w:p w14:paraId="6812DB91" w14:textId="77777777" w:rsidR="00985A5D" w:rsidRPr="00590863" w:rsidRDefault="00985A5D" w:rsidP="00252358">
      <w:pPr>
        <w:spacing w:after="0"/>
        <w:jc w:val="right"/>
        <w:rPr>
          <w:rFonts w:ascii="Arial" w:hAnsi="Arial" w:cs="Arial"/>
          <w:sz w:val="18"/>
          <w:szCs w:val="18"/>
        </w:rPr>
      </w:pPr>
      <w:r w:rsidRPr="00590863">
        <w:rPr>
          <w:rFonts w:ascii="Arial" w:hAnsi="Arial" w:cs="Arial"/>
          <w:sz w:val="18"/>
          <w:szCs w:val="18"/>
        </w:rPr>
        <w:t>Obrazec št: 4</w:t>
      </w:r>
    </w:p>
    <w:p w14:paraId="367E332D" w14:textId="77777777" w:rsidR="00985A5D" w:rsidRPr="00252358" w:rsidRDefault="00985A5D" w:rsidP="00252358"/>
    <w:p w14:paraId="227E1599" w14:textId="77777777" w:rsidR="00985A5D" w:rsidRDefault="00985A5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5A0F56A9" w14:textId="77777777" w:rsidR="00985A5D" w:rsidRDefault="00985A5D" w:rsidP="00EB2A75">
      <w:pPr>
        <w:spacing w:after="120"/>
        <w:rPr>
          <w:rFonts w:ascii="Arial" w:hAnsi="Arial" w:cs="Arial"/>
        </w:rPr>
      </w:pPr>
    </w:p>
    <w:p w14:paraId="197C878F" w14:textId="77777777" w:rsidR="00B32C19" w:rsidRDefault="00985A5D">
      <w:pPr>
        <w:spacing w:before="225" w:after="225" w:line="240" w:lineRule="auto"/>
        <w:jc w:val="center"/>
      </w:pPr>
      <w:r>
        <w:rPr>
          <w:rFonts w:ascii="Arial" w:hAnsi="Arial" w:cs="Arial"/>
          <w:b/>
          <w:bCs/>
          <w:color w:val="000000"/>
          <w:sz w:val="18"/>
          <w:szCs w:val="18"/>
        </w:rPr>
        <w:t>SEZNAM ČLANOV ORGANOV IN ZASTOPNIKOV GOSPODARSKEGA SUBJEKTA</w:t>
      </w:r>
    </w:p>
    <w:p w14:paraId="59693D95" w14:textId="77777777" w:rsidR="00B32C19" w:rsidRDefault="00985A5D">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32C19" w14:paraId="6D0B00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6C65A8" w14:textId="77777777" w:rsidR="00B32C19" w:rsidRDefault="00985A5D" w:rsidP="0010053E">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4A06C" w14:textId="77777777" w:rsidR="00B32C19" w:rsidRDefault="00985A5D">
            <w:r>
              <w:rPr>
                <w:rFonts w:ascii="Arial" w:hAnsi="Arial" w:cs="Arial"/>
                <w:color w:val="000000"/>
                <w:position w:val="-2"/>
                <w:sz w:val="18"/>
                <w:szCs w:val="18"/>
              </w:rPr>
              <w:t> </w:t>
            </w:r>
          </w:p>
        </w:tc>
      </w:tr>
      <w:tr w:rsidR="00B32C19" w14:paraId="6561D24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12162F" w14:textId="77777777" w:rsidR="00B32C19" w:rsidRDefault="00985A5D" w:rsidP="0010053E">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E9FB7E" w14:textId="77777777" w:rsidR="00B32C19" w:rsidRDefault="00985A5D">
            <w:r>
              <w:rPr>
                <w:rFonts w:ascii="Arial" w:hAnsi="Arial" w:cs="Arial"/>
                <w:color w:val="000000"/>
                <w:position w:val="-2"/>
                <w:sz w:val="18"/>
                <w:szCs w:val="18"/>
              </w:rPr>
              <w:t> </w:t>
            </w:r>
          </w:p>
        </w:tc>
      </w:tr>
      <w:tr w:rsidR="00B32C19" w14:paraId="5F591F2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CC24BD" w14:textId="77777777" w:rsidR="00B32C19" w:rsidRDefault="00985A5D" w:rsidP="0010053E">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AA53AE" w14:textId="77777777" w:rsidR="00B32C19" w:rsidRDefault="00985A5D">
            <w:r>
              <w:rPr>
                <w:rFonts w:ascii="Arial" w:hAnsi="Arial" w:cs="Arial"/>
                <w:color w:val="000000"/>
                <w:position w:val="-2"/>
                <w:sz w:val="18"/>
                <w:szCs w:val="18"/>
              </w:rPr>
              <w:t> </w:t>
            </w:r>
          </w:p>
        </w:tc>
      </w:tr>
      <w:tr w:rsidR="00B32C19" w14:paraId="556A25F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0C7540" w14:textId="77777777" w:rsidR="00B32C19" w:rsidRDefault="00985A5D" w:rsidP="0010053E">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B1BE6" w14:textId="77777777" w:rsidR="00B32C19" w:rsidRDefault="00985A5D">
            <w:r>
              <w:rPr>
                <w:rFonts w:ascii="Arial" w:hAnsi="Arial" w:cs="Arial"/>
                <w:color w:val="000000"/>
                <w:position w:val="-2"/>
                <w:sz w:val="18"/>
                <w:szCs w:val="18"/>
              </w:rPr>
              <w:t> </w:t>
            </w:r>
          </w:p>
        </w:tc>
      </w:tr>
    </w:tbl>
    <w:p w14:paraId="643E4ADE" w14:textId="77777777" w:rsidR="00B32C19" w:rsidRDefault="00985A5D">
      <w:pPr>
        <w:spacing w:before="225" w:after="225" w:line="240" w:lineRule="auto"/>
        <w:jc w:val="both"/>
      </w:pPr>
      <w:r>
        <w:rPr>
          <w:rFonts w:ascii="Arial" w:hAnsi="Arial" w:cs="Arial"/>
          <w:color w:val="000000"/>
          <w:sz w:val="18"/>
          <w:szCs w:val="18"/>
        </w:rPr>
        <w:t> </w:t>
      </w:r>
    </w:p>
    <w:p w14:paraId="44CB08F4" w14:textId="77777777" w:rsidR="00B32C19" w:rsidRDefault="00985A5D">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32C19" w14:paraId="6A61107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235E78" w14:textId="77777777" w:rsidR="00B32C19" w:rsidRDefault="00985A5D">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EBF5AA" w14:textId="77777777" w:rsidR="00B32C19" w:rsidRDefault="00985A5D">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3C4CF3" w14:textId="77777777" w:rsidR="00B32C19" w:rsidRDefault="00985A5D">
            <w:r>
              <w:rPr>
                <w:rFonts w:ascii="Arial" w:hAnsi="Arial" w:cs="Arial"/>
                <w:color w:val="000000"/>
                <w:position w:val="-2"/>
                <w:sz w:val="18"/>
                <w:szCs w:val="18"/>
              </w:rPr>
              <w:t>EMŠO*</w:t>
            </w:r>
          </w:p>
        </w:tc>
      </w:tr>
      <w:tr w:rsidR="00B32C19" w14:paraId="0995FA3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C0BD28" w14:textId="77777777" w:rsidR="00B32C19" w:rsidRDefault="00985A5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2575E9" w14:textId="77777777" w:rsidR="00B32C19" w:rsidRDefault="00985A5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291EF9" w14:textId="77777777" w:rsidR="00B32C19" w:rsidRDefault="00985A5D">
            <w:r>
              <w:rPr>
                <w:rFonts w:ascii="Arial" w:hAnsi="Arial" w:cs="Arial"/>
                <w:color w:val="000000"/>
                <w:position w:val="-2"/>
                <w:sz w:val="18"/>
                <w:szCs w:val="18"/>
              </w:rPr>
              <w:t> </w:t>
            </w:r>
          </w:p>
        </w:tc>
      </w:tr>
      <w:tr w:rsidR="00B32C19" w14:paraId="008E02E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AC0B6E" w14:textId="77777777" w:rsidR="00B32C19" w:rsidRDefault="00985A5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3F6ECD" w14:textId="77777777" w:rsidR="00B32C19" w:rsidRDefault="00985A5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8A8144" w14:textId="77777777" w:rsidR="00B32C19" w:rsidRDefault="00985A5D">
            <w:r>
              <w:rPr>
                <w:rFonts w:ascii="Arial" w:hAnsi="Arial" w:cs="Arial"/>
                <w:color w:val="000000"/>
                <w:position w:val="-2"/>
                <w:sz w:val="18"/>
                <w:szCs w:val="18"/>
              </w:rPr>
              <w:t> </w:t>
            </w:r>
          </w:p>
        </w:tc>
      </w:tr>
      <w:tr w:rsidR="00B32C19" w14:paraId="6042221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11C1F6" w14:textId="77777777" w:rsidR="00B32C19" w:rsidRDefault="00985A5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4AF21B" w14:textId="77777777" w:rsidR="00B32C19" w:rsidRDefault="00985A5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6BECA" w14:textId="77777777" w:rsidR="00B32C19" w:rsidRDefault="00985A5D">
            <w:r>
              <w:rPr>
                <w:rFonts w:ascii="Arial" w:hAnsi="Arial" w:cs="Arial"/>
                <w:color w:val="000000"/>
                <w:position w:val="-2"/>
                <w:sz w:val="18"/>
                <w:szCs w:val="18"/>
              </w:rPr>
              <w:t> </w:t>
            </w:r>
          </w:p>
        </w:tc>
      </w:tr>
      <w:tr w:rsidR="00B32C19" w14:paraId="588B4BB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2212CF" w14:textId="77777777" w:rsidR="00B32C19" w:rsidRDefault="00985A5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387C39" w14:textId="77777777" w:rsidR="00B32C19" w:rsidRDefault="00985A5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025533" w14:textId="77777777" w:rsidR="00B32C19" w:rsidRDefault="00985A5D">
            <w:r>
              <w:rPr>
                <w:rFonts w:ascii="Arial" w:hAnsi="Arial" w:cs="Arial"/>
                <w:color w:val="000000"/>
                <w:position w:val="-2"/>
                <w:sz w:val="18"/>
                <w:szCs w:val="18"/>
              </w:rPr>
              <w:t> </w:t>
            </w:r>
          </w:p>
        </w:tc>
      </w:tr>
      <w:tr w:rsidR="00B32C19" w14:paraId="1FA271A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E54CB3" w14:textId="77777777" w:rsidR="00B32C19" w:rsidRDefault="00985A5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BC7453" w14:textId="77777777" w:rsidR="00B32C19" w:rsidRDefault="00985A5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C77364" w14:textId="77777777" w:rsidR="00B32C19" w:rsidRDefault="00985A5D">
            <w:r>
              <w:rPr>
                <w:rFonts w:ascii="Arial" w:hAnsi="Arial" w:cs="Arial"/>
                <w:color w:val="000000"/>
                <w:position w:val="-2"/>
                <w:sz w:val="18"/>
                <w:szCs w:val="18"/>
              </w:rPr>
              <w:t> </w:t>
            </w:r>
          </w:p>
        </w:tc>
      </w:tr>
      <w:tr w:rsidR="00B32C19" w14:paraId="192A226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EE376F" w14:textId="77777777" w:rsidR="00B32C19" w:rsidRDefault="00985A5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D1602A" w14:textId="77777777" w:rsidR="00B32C19" w:rsidRDefault="00985A5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62DFA3" w14:textId="77777777" w:rsidR="00B32C19" w:rsidRDefault="00985A5D">
            <w:r>
              <w:rPr>
                <w:rFonts w:ascii="Arial" w:hAnsi="Arial" w:cs="Arial"/>
                <w:color w:val="000000"/>
                <w:position w:val="-2"/>
                <w:sz w:val="18"/>
                <w:szCs w:val="18"/>
              </w:rPr>
              <w:t> </w:t>
            </w:r>
          </w:p>
        </w:tc>
      </w:tr>
      <w:tr w:rsidR="00B32C19" w14:paraId="160967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77312D" w14:textId="77777777" w:rsidR="00B32C19" w:rsidRDefault="00985A5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A637B4" w14:textId="77777777" w:rsidR="00B32C19" w:rsidRDefault="00985A5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B3E29D" w14:textId="77777777" w:rsidR="00B32C19" w:rsidRDefault="00985A5D">
            <w:r>
              <w:rPr>
                <w:rFonts w:ascii="Arial" w:hAnsi="Arial" w:cs="Arial"/>
                <w:color w:val="000000"/>
                <w:position w:val="-2"/>
                <w:sz w:val="18"/>
                <w:szCs w:val="18"/>
              </w:rPr>
              <w:t> </w:t>
            </w:r>
          </w:p>
        </w:tc>
      </w:tr>
      <w:tr w:rsidR="00B32C19" w14:paraId="0C68C95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D6166B" w14:textId="77777777" w:rsidR="00B32C19" w:rsidRDefault="00985A5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26AEF6" w14:textId="77777777" w:rsidR="00B32C19" w:rsidRDefault="00985A5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12CDAB" w14:textId="77777777" w:rsidR="00B32C19" w:rsidRDefault="00985A5D">
            <w:r>
              <w:rPr>
                <w:rFonts w:ascii="Arial" w:hAnsi="Arial" w:cs="Arial"/>
                <w:color w:val="000000"/>
                <w:position w:val="-2"/>
                <w:sz w:val="18"/>
                <w:szCs w:val="18"/>
              </w:rPr>
              <w:t> </w:t>
            </w:r>
          </w:p>
        </w:tc>
      </w:tr>
      <w:tr w:rsidR="00B32C19" w14:paraId="766628D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01E4D8" w14:textId="77777777" w:rsidR="00B32C19" w:rsidRDefault="00985A5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B4EB75" w14:textId="77777777" w:rsidR="00B32C19" w:rsidRDefault="00985A5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B98D14" w14:textId="77777777" w:rsidR="00B32C19" w:rsidRDefault="00985A5D">
            <w:r>
              <w:rPr>
                <w:rFonts w:ascii="Arial" w:hAnsi="Arial" w:cs="Arial"/>
                <w:color w:val="000000"/>
                <w:position w:val="-2"/>
                <w:sz w:val="18"/>
                <w:szCs w:val="18"/>
              </w:rPr>
              <w:t> </w:t>
            </w:r>
          </w:p>
        </w:tc>
      </w:tr>
    </w:tbl>
    <w:p w14:paraId="4839E745" w14:textId="77777777" w:rsidR="00B32C19" w:rsidRDefault="00985A5D">
      <w:pPr>
        <w:spacing w:before="225" w:after="225" w:line="240" w:lineRule="auto"/>
        <w:jc w:val="both"/>
      </w:pPr>
      <w:r>
        <w:rPr>
          <w:rFonts w:ascii="Arial" w:hAnsi="Arial" w:cs="Arial"/>
          <w:color w:val="000000"/>
          <w:sz w:val="18"/>
          <w:szCs w:val="18"/>
        </w:rPr>
        <w:t>* podatek je potreben za preverbo v e-Dosje</w:t>
      </w:r>
    </w:p>
    <w:p w14:paraId="706A2532" w14:textId="77777777" w:rsidR="00B32C19" w:rsidRDefault="00985A5D">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643"/>
        <w:gridCol w:w="4643"/>
      </w:tblGrid>
      <w:tr w:rsidR="00B32C19" w14:paraId="6741A004" w14:textId="77777777">
        <w:tc>
          <w:tcPr>
            <w:tcW w:w="2500" w:type="pct"/>
            <w:tcMar>
              <w:top w:w="75" w:type="dxa"/>
              <w:bottom w:w="75" w:type="dxa"/>
            </w:tcMar>
            <w:vAlign w:val="center"/>
          </w:tcPr>
          <w:p w14:paraId="3321D4EB" w14:textId="77777777" w:rsidR="00B32C19" w:rsidRDefault="00985A5D">
            <w:r>
              <w:rPr>
                <w:rFonts w:ascii="Arial" w:hAnsi="Arial" w:cs="Arial"/>
                <w:color w:val="000000"/>
                <w:position w:val="-2"/>
                <w:sz w:val="18"/>
                <w:szCs w:val="18"/>
              </w:rPr>
              <w:t>Kraj in datum:</w:t>
            </w:r>
          </w:p>
        </w:tc>
        <w:tc>
          <w:tcPr>
            <w:tcW w:w="0" w:type="auto"/>
            <w:tcMar>
              <w:top w:w="75" w:type="dxa"/>
              <w:bottom w:w="75" w:type="dxa"/>
            </w:tcMar>
            <w:vAlign w:val="center"/>
          </w:tcPr>
          <w:p w14:paraId="33F208A0" w14:textId="77777777" w:rsidR="00B32C19" w:rsidRDefault="00985A5D">
            <w:r>
              <w:rPr>
                <w:rFonts w:ascii="Arial" w:hAnsi="Arial" w:cs="Arial"/>
                <w:color w:val="000000"/>
                <w:position w:val="-2"/>
                <w:sz w:val="18"/>
                <w:szCs w:val="18"/>
              </w:rPr>
              <w:t>Ime in priimek: _____________________</w:t>
            </w:r>
          </w:p>
        </w:tc>
      </w:tr>
      <w:tr w:rsidR="00B32C19" w14:paraId="67B303CA" w14:textId="77777777">
        <w:tc>
          <w:tcPr>
            <w:tcW w:w="2500" w:type="pct"/>
            <w:tcMar>
              <w:top w:w="75" w:type="dxa"/>
              <w:bottom w:w="75" w:type="dxa"/>
            </w:tcMar>
            <w:vAlign w:val="center"/>
          </w:tcPr>
          <w:p w14:paraId="5BA494A4" w14:textId="77777777" w:rsidR="00B32C19" w:rsidRDefault="00985A5D">
            <w:r>
              <w:rPr>
                <w:rFonts w:ascii="Arial" w:hAnsi="Arial" w:cs="Arial"/>
                <w:color w:val="000000"/>
                <w:position w:val="-2"/>
                <w:sz w:val="18"/>
                <w:szCs w:val="18"/>
              </w:rPr>
              <w:t> </w:t>
            </w:r>
          </w:p>
        </w:tc>
        <w:tc>
          <w:tcPr>
            <w:tcW w:w="0" w:type="auto"/>
            <w:tcMar>
              <w:top w:w="75" w:type="dxa"/>
              <w:bottom w:w="75" w:type="dxa"/>
            </w:tcMar>
            <w:vAlign w:val="center"/>
          </w:tcPr>
          <w:p w14:paraId="53E73397" w14:textId="77777777" w:rsidR="00B32C19" w:rsidRDefault="00985A5D">
            <w:pPr>
              <w:jc w:val="center"/>
            </w:pPr>
            <w:r>
              <w:rPr>
                <w:rFonts w:ascii="Arial" w:hAnsi="Arial" w:cs="Arial"/>
                <w:color w:val="A9A9A9"/>
                <w:position w:val="-2"/>
                <w:sz w:val="18"/>
                <w:szCs w:val="18"/>
              </w:rPr>
              <w:t>(podpis)</w:t>
            </w:r>
          </w:p>
        </w:tc>
      </w:tr>
    </w:tbl>
    <w:p w14:paraId="59A557B7" w14:textId="77777777" w:rsidR="00B32C19" w:rsidRDefault="00985A5D">
      <w:pPr>
        <w:spacing w:before="225" w:after="225" w:line="240" w:lineRule="auto"/>
        <w:jc w:val="both"/>
      </w:pPr>
      <w:r>
        <w:rPr>
          <w:rFonts w:ascii="Arial" w:hAnsi="Arial" w:cs="Arial"/>
          <w:color w:val="000000"/>
          <w:sz w:val="18"/>
          <w:szCs w:val="18"/>
        </w:rPr>
        <w:t> </w:t>
      </w:r>
    </w:p>
    <w:p w14:paraId="3722E092" w14:textId="77777777" w:rsidR="00B32C19" w:rsidRDefault="00985A5D">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500E19C1" w14:textId="77777777" w:rsidR="00B32C19" w:rsidRDefault="00985A5D">
      <w:pPr>
        <w:spacing w:before="225" w:after="225" w:line="240" w:lineRule="auto"/>
        <w:jc w:val="both"/>
      </w:pPr>
      <w:r>
        <w:rPr>
          <w:rFonts w:ascii="Arial" w:hAnsi="Arial" w:cs="Arial"/>
          <w:color w:val="000000"/>
          <w:sz w:val="18"/>
          <w:szCs w:val="18"/>
        </w:rPr>
        <w:t> </w:t>
      </w:r>
    </w:p>
    <w:p w14:paraId="47FEDD5A" w14:textId="77777777" w:rsidR="00B32C19" w:rsidRDefault="00B32C19">
      <w:pPr>
        <w:sectPr w:rsidR="00B32C19" w:rsidSect="006E7A2B">
          <w:footerReference w:type="default" r:id="rId17"/>
          <w:pgSz w:w="11906" w:h="16838"/>
          <w:pgMar w:top="1418" w:right="1418" w:bottom="1418" w:left="1418" w:header="567" w:footer="596" w:gutter="0"/>
          <w:cols w:space="708"/>
          <w:docGrid w:linePitch="360"/>
        </w:sectPr>
      </w:pPr>
    </w:p>
    <w:p w14:paraId="177E902D" w14:textId="77777777" w:rsidR="00985A5D" w:rsidRPr="00590863" w:rsidRDefault="00985A5D" w:rsidP="00252358">
      <w:pPr>
        <w:spacing w:after="0"/>
        <w:jc w:val="right"/>
        <w:rPr>
          <w:rFonts w:ascii="Arial" w:hAnsi="Arial" w:cs="Arial"/>
          <w:sz w:val="18"/>
          <w:szCs w:val="18"/>
        </w:rPr>
      </w:pPr>
      <w:r w:rsidRPr="00590863">
        <w:rPr>
          <w:rFonts w:ascii="Arial" w:hAnsi="Arial" w:cs="Arial"/>
          <w:sz w:val="18"/>
          <w:szCs w:val="18"/>
        </w:rPr>
        <w:t>Obrazec št: 5</w:t>
      </w:r>
    </w:p>
    <w:p w14:paraId="6D6DD6F3" w14:textId="77777777" w:rsidR="00985A5D" w:rsidRPr="00252358" w:rsidRDefault="00985A5D" w:rsidP="00252358"/>
    <w:p w14:paraId="29DC28DB" w14:textId="77777777" w:rsidR="00985A5D" w:rsidRDefault="00985A5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7E1827B5" w14:textId="77777777" w:rsidR="00985A5D" w:rsidRDefault="00985A5D" w:rsidP="00EB2A75">
      <w:pPr>
        <w:spacing w:after="120"/>
        <w:rPr>
          <w:rFonts w:ascii="Arial" w:hAnsi="Arial" w:cs="Arial"/>
        </w:rPr>
      </w:pPr>
    </w:p>
    <w:p w14:paraId="7FB835E6" w14:textId="77777777" w:rsidR="00B32C19" w:rsidRDefault="00985A5D">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4"/>
        <w:gridCol w:w="1070"/>
        <w:gridCol w:w="976"/>
        <w:gridCol w:w="1487"/>
        <w:gridCol w:w="1693"/>
        <w:gridCol w:w="1418"/>
        <w:gridCol w:w="1477"/>
      </w:tblGrid>
      <w:tr w:rsidR="00B32C19" w14:paraId="14696D3C"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8F8AF2A" w14:textId="77777777" w:rsidR="00B32C19" w:rsidRDefault="00985A5D">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764CCC7" w14:textId="77777777" w:rsidR="00B32C19" w:rsidRDefault="00985A5D">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110C50F" w14:textId="77777777" w:rsidR="00B32C19" w:rsidRDefault="00985A5D">
            <w:pPr>
              <w:shd w:val="clear" w:color="auto" w:fill="CCCCCC"/>
              <w:spacing w:before="135" w:after="135"/>
              <w:jc w:val="both"/>
              <w:textAlignment w:val="center"/>
            </w:pPr>
            <w:r>
              <w:rPr>
                <w:rFonts w:ascii="Arial" w:hAnsi="Arial" w:cs="Arial"/>
                <w:b/>
                <w:bCs/>
                <w:color w:val="000000"/>
                <w:position w:val="-2"/>
                <w:sz w:val="18"/>
                <w:szCs w:val="18"/>
                <w:shd w:val="clear" w:color="auto" w:fill="CCCCCC"/>
              </w:rPr>
              <w:t>Predmet</w:t>
            </w:r>
          </w:p>
          <w:p w14:paraId="0B64B754" w14:textId="77777777" w:rsidR="00B32C19" w:rsidRDefault="00985A5D">
            <w:pPr>
              <w:shd w:val="clear" w:color="auto" w:fill="CCCCCC"/>
              <w:spacing w:before="135" w:after="135"/>
              <w:jc w:val="both"/>
              <w:textAlignment w:val="center"/>
            </w:pPr>
            <w:r>
              <w:rPr>
                <w:rFonts w:ascii="Arial" w:hAnsi="Arial" w:cs="Arial"/>
                <w:b/>
                <w:bCs/>
                <w:color w:val="000000"/>
                <w:position w:val="-2"/>
                <w:sz w:val="18"/>
                <w:szCs w:val="18"/>
                <w:shd w:val="clear" w:color="auto" w:fill="CCCCCC"/>
              </w:rPr>
              <w:t>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1D9D40E" w14:textId="77777777" w:rsidR="00B32C19" w:rsidRDefault="00985A5D">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CA8DBF4" w14:textId="77777777" w:rsidR="00B32C19" w:rsidRDefault="00985A5D">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50AE254" w14:textId="77777777" w:rsidR="00B32C19" w:rsidRDefault="00985A5D">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D997D51" w14:textId="77777777" w:rsidR="00B32C19" w:rsidRDefault="00985A5D">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B32C19" w14:paraId="5600F06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906459" w14:textId="77777777" w:rsidR="00B32C19" w:rsidRDefault="00985A5D">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668418" w14:textId="77777777" w:rsidR="00B32C19" w:rsidRDefault="00985A5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67DC9" w14:textId="77777777" w:rsidR="00B32C19" w:rsidRDefault="00985A5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746587" w14:textId="77777777" w:rsidR="00B32C19" w:rsidRDefault="00985A5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7E042" w14:textId="77777777" w:rsidR="00B32C19" w:rsidRDefault="00985A5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131340" w14:textId="77777777" w:rsidR="00B32C19" w:rsidRDefault="00985A5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D65ED5" w14:textId="77777777" w:rsidR="00B32C19" w:rsidRDefault="00985A5D">
            <w:r>
              <w:rPr>
                <w:rFonts w:ascii="Arial" w:hAnsi="Arial" w:cs="Arial"/>
                <w:color w:val="000000"/>
                <w:position w:val="-2"/>
                <w:sz w:val="18"/>
                <w:szCs w:val="18"/>
              </w:rPr>
              <w:t> </w:t>
            </w:r>
          </w:p>
        </w:tc>
      </w:tr>
      <w:tr w:rsidR="00B32C19" w14:paraId="7B64688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12EC17" w14:textId="77777777" w:rsidR="00B32C19" w:rsidRDefault="00985A5D">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F81E4C" w14:textId="77777777" w:rsidR="00B32C19" w:rsidRDefault="00985A5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AF31D6" w14:textId="77777777" w:rsidR="00B32C19" w:rsidRDefault="00985A5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7AB9E" w14:textId="77777777" w:rsidR="00B32C19" w:rsidRDefault="00985A5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1FB42D" w14:textId="77777777" w:rsidR="00B32C19" w:rsidRDefault="00985A5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FEBC7" w14:textId="77777777" w:rsidR="00B32C19" w:rsidRDefault="00985A5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150B6F" w14:textId="77777777" w:rsidR="00B32C19" w:rsidRDefault="00985A5D">
            <w:r>
              <w:rPr>
                <w:rFonts w:ascii="Arial" w:hAnsi="Arial" w:cs="Arial"/>
                <w:color w:val="000000"/>
                <w:position w:val="-2"/>
                <w:sz w:val="18"/>
                <w:szCs w:val="18"/>
              </w:rPr>
              <w:t> </w:t>
            </w:r>
          </w:p>
        </w:tc>
      </w:tr>
      <w:tr w:rsidR="00B32C19" w14:paraId="007AE65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A0C21" w14:textId="77777777" w:rsidR="00B32C19" w:rsidRDefault="00985A5D">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804426" w14:textId="77777777" w:rsidR="00B32C19" w:rsidRDefault="00985A5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C350CE" w14:textId="77777777" w:rsidR="00B32C19" w:rsidRDefault="00985A5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FB100" w14:textId="77777777" w:rsidR="00B32C19" w:rsidRDefault="00985A5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360F63" w14:textId="77777777" w:rsidR="00B32C19" w:rsidRDefault="00985A5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F92042" w14:textId="77777777" w:rsidR="00B32C19" w:rsidRDefault="00985A5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574EE8" w14:textId="77777777" w:rsidR="00B32C19" w:rsidRDefault="00985A5D">
            <w:r>
              <w:rPr>
                <w:rFonts w:ascii="Arial" w:hAnsi="Arial" w:cs="Arial"/>
                <w:color w:val="000000"/>
                <w:position w:val="-2"/>
                <w:sz w:val="18"/>
                <w:szCs w:val="18"/>
              </w:rPr>
              <w:t> </w:t>
            </w:r>
          </w:p>
        </w:tc>
      </w:tr>
      <w:tr w:rsidR="00B32C19" w14:paraId="1D3A264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332BC" w14:textId="77777777" w:rsidR="00B32C19" w:rsidRDefault="00985A5D">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1E0054" w14:textId="77777777" w:rsidR="00B32C19" w:rsidRDefault="00985A5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FF9E65" w14:textId="77777777" w:rsidR="00B32C19" w:rsidRDefault="00985A5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6C574B" w14:textId="77777777" w:rsidR="00B32C19" w:rsidRDefault="00985A5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5DA079" w14:textId="77777777" w:rsidR="00B32C19" w:rsidRDefault="00985A5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E2460F" w14:textId="77777777" w:rsidR="00B32C19" w:rsidRDefault="00985A5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A669EB" w14:textId="77777777" w:rsidR="00B32C19" w:rsidRDefault="00985A5D">
            <w:r>
              <w:rPr>
                <w:rFonts w:ascii="Arial" w:hAnsi="Arial" w:cs="Arial"/>
                <w:color w:val="000000"/>
                <w:position w:val="-2"/>
                <w:sz w:val="18"/>
                <w:szCs w:val="18"/>
              </w:rPr>
              <w:t> </w:t>
            </w:r>
          </w:p>
        </w:tc>
      </w:tr>
      <w:tr w:rsidR="00B32C19" w14:paraId="7F66479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DA42D6" w14:textId="77777777" w:rsidR="00B32C19" w:rsidRDefault="00985A5D">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42E091" w14:textId="77777777" w:rsidR="00B32C19" w:rsidRDefault="00985A5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DBF77" w14:textId="77777777" w:rsidR="00B32C19" w:rsidRDefault="00985A5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971930" w14:textId="77777777" w:rsidR="00B32C19" w:rsidRDefault="00985A5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AE38ED" w14:textId="77777777" w:rsidR="00B32C19" w:rsidRDefault="00985A5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CACAEB" w14:textId="77777777" w:rsidR="00B32C19" w:rsidRDefault="00985A5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D765B9" w14:textId="77777777" w:rsidR="00B32C19" w:rsidRDefault="00985A5D">
            <w:r>
              <w:rPr>
                <w:rFonts w:ascii="Arial" w:hAnsi="Arial" w:cs="Arial"/>
                <w:color w:val="000000"/>
                <w:position w:val="-2"/>
                <w:sz w:val="18"/>
                <w:szCs w:val="18"/>
              </w:rPr>
              <w:t> </w:t>
            </w:r>
          </w:p>
        </w:tc>
      </w:tr>
    </w:tbl>
    <w:p w14:paraId="11D46BF5" w14:textId="77777777" w:rsidR="00B32C19" w:rsidRDefault="00985A5D">
      <w:pPr>
        <w:spacing w:before="225" w:after="225" w:line="240" w:lineRule="auto"/>
        <w:jc w:val="both"/>
      </w:pPr>
      <w:r>
        <w:rPr>
          <w:rFonts w:ascii="Arial" w:hAnsi="Arial" w:cs="Arial"/>
          <w:color w:val="000000"/>
          <w:sz w:val="18"/>
          <w:szCs w:val="18"/>
        </w:rPr>
        <w:t> </w:t>
      </w:r>
    </w:p>
    <w:p w14:paraId="1D3E473C" w14:textId="77777777" w:rsidR="00B32C19" w:rsidRDefault="00985A5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793F893B" w14:textId="77777777" w:rsidR="00B32C19" w:rsidRDefault="00B32C19">
      <w:pPr>
        <w:sectPr w:rsidR="00B32C19" w:rsidSect="006E7A2B">
          <w:footerReference w:type="default" r:id="rId18"/>
          <w:pgSz w:w="11906" w:h="16838"/>
          <w:pgMar w:top="1418" w:right="1418" w:bottom="1418" w:left="1418" w:header="567" w:footer="596" w:gutter="0"/>
          <w:cols w:space="708"/>
          <w:docGrid w:linePitch="360"/>
        </w:sectPr>
      </w:pPr>
    </w:p>
    <w:p w14:paraId="1580A4BB" w14:textId="77777777" w:rsidR="00985A5D" w:rsidRPr="00590863" w:rsidRDefault="00985A5D" w:rsidP="00252358">
      <w:pPr>
        <w:spacing w:after="0"/>
        <w:jc w:val="right"/>
        <w:rPr>
          <w:rFonts w:ascii="Arial" w:hAnsi="Arial" w:cs="Arial"/>
          <w:sz w:val="18"/>
          <w:szCs w:val="18"/>
        </w:rPr>
      </w:pPr>
      <w:r w:rsidRPr="00590863">
        <w:rPr>
          <w:rFonts w:ascii="Arial" w:hAnsi="Arial" w:cs="Arial"/>
          <w:sz w:val="18"/>
          <w:szCs w:val="18"/>
        </w:rPr>
        <w:t>Obrazec št: 6</w:t>
      </w:r>
    </w:p>
    <w:p w14:paraId="033C5D00" w14:textId="77777777" w:rsidR="00985A5D" w:rsidRPr="00252358" w:rsidRDefault="00985A5D" w:rsidP="00252358"/>
    <w:p w14:paraId="3DC86BEB" w14:textId="77777777" w:rsidR="00985A5D" w:rsidRDefault="00985A5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4CE0E293" w14:textId="77777777" w:rsidR="00985A5D" w:rsidRDefault="00985A5D" w:rsidP="00EB2A75">
      <w:pPr>
        <w:spacing w:after="120"/>
        <w:rPr>
          <w:rFonts w:ascii="Arial" w:hAnsi="Arial" w:cs="Arial"/>
        </w:rPr>
      </w:pPr>
    </w:p>
    <w:p w14:paraId="6A6107D4" w14:textId="77777777" w:rsidR="00B32C19" w:rsidRDefault="00985A5D">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27763578" w14:textId="77777777" w:rsidR="00B32C19" w:rsidRDefault="00985A5D">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7CEE142E" w14:textId="77777777" w:rsidR="00B32C19" w:rsidRDefault="00985A5D">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686"/>
        <w:gridCol w:w="4429"/>
      </w:tblGrid>
      <w:tr w:rsidR="00B32C19" w14:paraId="16E5FDB0" w14:textId="77777777" w:rsidTr="00340182">
        <w:tc>
          <w:tcPr>
            <w:tcW w:w="368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48935E0" w14:textId="77777777" w:rsidR="00B32C19" w:rsidRDefault="00985A5D" w:rsidP="0010053E">
            <w:r>
              <w:rPr>
                <w:rFonts w:ascii="Arial" w:hAnsi="Arial" w:cs="Arial"/>
                <w:color w:val="000000"/>
                <w:position w:val="-2"/>
                <w:sz w:val="18"/>
                <w:szCs w:val="18"/>
                <w:shd w:val="clear" w:color="auto" w:fill="FFFFFF"/>
              </w:rPr>
              <w:t>gospodarski subjekt</w:t>
            </w:r>
          </w:p>
        </w:tc>
        <w:tc>
          <w:tcPr>
            <w:tcW w:w="442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EE4B44F" w14:textId="77777777" w:rsidR="00B32C19" w:rsidRDefault="00985A5D">
            <w:r>
              <w:rPr>
                <w:rFonts w:ascii="Arial" w:hAnsi="Arial" w:cs="Arial"/>
                <w:color w:val="000000"/>
                <w:position w:val="-2"/>
                <w:sz w:val="18"/>
                <w:szCs w:val="18"/>
                <w:shd w:val="clear" w:color="auto" w:fill="FFFFFF"/>
              </w:rPr>
              <w:t> </w:t>
            </w:r>
          </w:p>
        </w:tc>
      </w:tr>
      <w:tr w:rsidR="00B32C19" w14:paraId="0089E475" w14:textId="77777777" w:rsidTr="00340182">
        <w:tc>
          <w:tcPr>
            <w:tcW w:w="368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0420B41" w14:textId="77777777" w:rsidR="00B32C19" w:rsidRDefault="00985A5D" w:rsidP="0010053E">
            <w:r>
              <w:rPr>
                <w:rFonts w:ascii="Arial" w:hAnsi="Arial" w:cs="Arial"/>
                <w:color w:val="000000"/>
                <w:position w:val="-2"/>
                <w:sz w:val="18"/>
                <w:szCs w:val="18"/>
                <w:shd w:val="clear" w:color="auto" w:fill="FFFFFF"/>
              </w:rPr>
              <w:t>izvedel naslednja dela </w:t>
            </w:r>
          </w:p>
        </w:tc>
        <w:tc>
          <w:tcPr>
            <w:tcW w:w="442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0B66693" w14:textId="77777777" w:rsidR="00B32C19" w:rsidRDefault="00985A5D">
            <w:r>
              <w:rPr>
                <w:rFonts w:ascii="Arial" w:hAnsi="Arial" w:cs="Arial"/>
                <w:color w:val="000000"/>
                <w:position w:val="-2"/>
                <w:sz w:val="18"/>
                <w:szCs w:val="18"/>
                <w:shd w:val="clear" w:color="auto" w:fill="FFFFFF"/>
              </w:rPr>
              <w:t> </w:t>
            </w:r>
          </w:p>
        </w:tc>
      </w:tr>
      <w:tr w:rsidR="00B32C19" w14:paraId="58F44613" w14:textId="77777777" w:rsidTr="00340182">
        <w:tc>
          <w:tcPr>
            <w:tcW w:w="368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50E01D1" w14:textId="77777777" w:rsidR="00B32C19" w:rsidRDefault="00985A5D" w:rsidP="0010053E">
            <w:r>
              <w:rPr>
                <w:rFonts w:ascii="Arial" w:hAnsi="Arial" w:cs="Arial"/>
                <w:color w:val="000000"/>
                <w:position w:val="-2"/>
                <w:sz w:val="18"/>
                <w:szCs w:val="18"/>
                <w:shd w:val="clear" w:color="auto" w:fill="FFFFFF"/>
              </w:rPr>
              <w:t>po pogodbi z nazivom in številko</w:t>
            </w:r>
          </w:p>
        </w:tc>
        <w:tc>
          <w:tcPr>
            <w:tcW w:w="442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5689A4D" w14:textId="77777777" w:rsidR="00B32C19" w:rsidRDefault="00985A5D">
            <w:r>
              <w:rPr>
                <w:rFonts w:ascii="Arial" w:hAnsi="Arial" w:cs="Arial"/>
                <w:color w:val="000000"/>
                <w:position w:val="-2"/>
                <w:sz w:val="18"/>
                <w:szCs w:val="18"/>
                <w:shd w:val="clear" w:color="auto" w:fill="FFFFFF"/>
              </w:rPr>
              <w:t> </w:t>
            </w:r>
          </w:p>
        </w:tc>
      </w:tr>
      <w:tr w:rsidR="00B32C19" w14:paraId="3BD39E15" w14:textId="77777777" w:rsidTr="00340182">
        <w:tc>
          <w:tcPr>
            <w:tcW w:w="368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E313965" w14:textId="77777777" w:rsidR="00B32C19" w:rsidRDefault="00985A5D" w:rsidP="0010053E">
            <w:r>
              <w:rPr>
                <w:rFonts w:ascii="Arial" w:hAnsi="Arial" w:cs="Arial"/>
                <w:color w:val="000000"/>
                <w:position w:val="-2"/>
                <w:sz w:val="18"/>
                <w:szCs w:val="18"/>
                <w:shd w:val="clear" w:color="auto" w:fill="FFFFFF"/>
              </w:rPr>
              <w:t>z dne</w:t>
            </w:r>
          </w:p>
        </w:tc>
        <w:tc>
          <w:tcPr>
            <w:tcW w:w="442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173A026" w14:textId="77777777" w:rsidR="00B32C19" w:rsidRDefault="00985A5D">
            <w:r>
              <w:rPr>
                <w:rFonts w:ascii="Arial" w:hAnsi="Arial" w:cs="Arial"/>
                <w:color w:val="000000"/>
                <w:position w:val="-2"/>
                <w:sz w:val="18"/>
                <w:szCs w:val="18"/>
                <w:shd w:val="clear" w:color="auto" w:fill="FFFFFF"/>
              </w:rPr>
              <w:t> </w:t>
            </w:r>
          </w:p>
        </w:tc>
      </w:tr>
      <w:tr w:rsidR="00B32C19" w14:paraId="3F72C91F" w14:textId="77777777" w:rsidTr="00340182">
        <w:tc>
          <w:tcPr>
            <w:tcW w:w="368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0646206" w14:textId="77777777" w:rsidR="00B32C19" w:rsidRDefault="00985A5D" w:rsidP="0010053E">
            <w:r>
              <w:rPr>
                <w:rFonts w:ascii="Arial" w:hAnsi="Arial" w:cs="Arial"/>
                <w:color w:val="000000"/>
                <w:position w:val="-2"/>
                <w:sz w:val="18"/>
                <w:szCs w:val="18"/>
                <w:shd w:val="clear" w:color="auto" w:fill="FFFFFF"/>
              </w:rPr>
              <w:t>v vrednosti (vrednost del, ki jih je izvedel ponudnik brez DDV)</w:t>
            </w:r>
          </w:p>
        </w:tc>
        <w:tc>
          <w:tcPr>
            <w:tcW w:w="442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6114436" w14:textId="77777777" w:rsidR="00B32C19" w:rsidRDefault="00985A5D">
            <w:r>
              <w:rPr>
                <w:rFonts w:ascii="Arial" w:hAnsi="Arial" w:cs="Arial"/>
                <w:color w:val="000000"/>
                <w:position w:val="-2"/>
                <w:sz w:val="18"/>
                <w:szCs w:val="18"/>
                <w:shd w:val="clear" w:color="auto" w:fill="FFFFFF"/>
              </w:rPr>
              <w:t> </w:t>
            </w:r>
          </w:p>
        </w:tc>
      </w:tr>
      <w:tr w:rsidR="00B32C19" w14:paraId="2201FF67" w14:textId="77777777" w:rsidTr="00340182">
        <w:tc>
          <w:tcPr>
            <w:tcW w:w="368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19A8D9E" w14:textId="77777777" w:rsidR="00B32C19" w:rsidRDefault="00985A5D" w:rsidP="0010053E">
            <w:r>
              <w:rPr>
                <w:rFonts w:ascii="Arial" w:hAnsi="Arial" w:cs="Arial"/>
                <w:color w:val="000000"/>
                <w:position w:val="-2"/>
                <w:sz w:val="18"/>
                <w:szCs w:val="18"/>
                <w:shd w:val="clear" w:color="auto" w:fill="FFFFFF"/>
              </w:rPr>
              <w:t>v obdobju od</w:t>
            </w:r>
          </w:p>
        </w:tc>
        <w:tc>
          <w:tcPr>
            <w:tcW w:w="442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137BAB2" w14:textId="77777777" w:rsidR="00B32C19" w:rsidRDefault="00985A5D">
            <w:r>
              <w:rPr>
                <w:rFonts w:ascii="Arial" w:hAnsi="Arial" w:cs="Arial"/>
                <w:color w:val="000000"/>
                <w:position w:val="-2"/>
                <w:sz w:val="18"/>
                <w:szCs w:val="18"/>
                <w:shd w:val="clear" w:color="auto" w:fill="FFFFFF"/>
              </w:rPr>
              <w:t> </w:t>
            </w:r>
          </w:p>
        </w:tc>
      </w:tr>
      <w:tr w:rsidR="00B32C19" w14:paraId="10D28A32" w14:textId="77777777" w:rsidTr="00340182">
        <w:tc>
          <w:tcPr>
            <w:tcW w:w="368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1AFE9DC" w14:textId="77777777" w:rsidR="00B32C19" w:rsidRDefault="00985A5D" w:rsidP="0010053E">
            <w:r>
              <w:rPr>
                <w:rFonts w:ascii="Arial" w:hAnsi="Arial" w:cs="Arial"/>
                <w:color w:val="000000"/>
                <w:position w:val="-2"/>
                <w:sz w:val="18"/>
                <w:szCs w:val="18"/>
                <w:shd w:val="clear" w:color="auto" w:fill="FFFFFF"/>
              </w:rPr>
              <w:t>do</w:t>
            </w:r>
          </w:p>
        </w:tc>
        <w:tc>
          <w:tcPr>
            <w:tcW w:w="442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4AB75CA" w14:textId="77777777" w:rsidR="00B32C19" w:rsidRDefault="00985A5D">
            <w:r>
              <w:rPr>
                <w:rFonts w:ascii="Arial" w:hAnsi="Arial" w:cs="Arial"/>
                <w:color w:val="000000"/>
                <w:position w:val="-2"/>
                <w:sz w:val="18"/>
                <w:szCs w:val="18"/>
                <w:shd w:val="clear" w:color="auto" w:fill="FFFFFF"/>
              </w:rPr>
              <w:t> </w:t>
            </w:r>
          </w:p>
        </w:tc>
      </w:tr>
    </w:tbl>
    <w:p w14:paraId="780C6266" w14:textId="77777777" w:rsidR="00B32C19" w:rsidRDefault="00985A5D">
      <w:pPr>
        <w:shd w:val="clear" w:color="auto" w:fill="FFFFFF"/>
        <w:spacing w:before="225" w:after="375" w:line="333" w:lineRule="auto"/>
        <w:jc w:val="both"/>
      </w:pPr>
      <w:r>
        <w:rPr>
          <w:rFonts w:ascii="Arial" w:hAnsi="Arial" w:cs="Arial"/>
          <w:color w:val="444444"/>
          <w:sz w:val="18"/>
          <w:szCs w:val="18"/>
          <w:shd w:val="clear" w:color="auto" w:fill="FFFFFF"/>
        </w:rPr>
        <w:t> </w:t>
      </w:r>
    </w:p>
    <w:p w14:paraId="0E27D2C7" w14:textId="77777777" w:rsidR="00B32C19" w:rsidRDefault="00985A5D">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B32C19" w14:paraId="45A7A0AE" w14:textId="77777777">
        <w:tc>
          <w:tcPr>
            <w:tcW w:w="3195" w:type="dxa"/>
            <w:shd w:val="clear" w:color="auto" w:fill="FFFFFF"/>
            <w:tcMar>
              <w:top w:w="75" w:type="dxa"/>
              <w:bottom w:w="75" w:type="dxa"/>
            </w:tcMar>
            <w:vAlign w:val="center"/>
          </w:tcPr>
          <w:p w14:paraId="28CDC92D" w14:textId="77777777" w:rsidR="00B32C19" w:rsidRDefault="00985A5D">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79AB959E" w14:textId="77777777" w:rsidR="00B32C19" w:rsidRDefault="00985A5D">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4697B92C" w14:textId="77777777" w:rsidR="00B32C19" w:rsidRDefault="00985A5D">
            <w:r>
              <w:rPr>
                <w:rFonts w:ascii="Arial" w:hAnsi="Arial" w:cs="Arial"/>
                <w:color w:val="000000"/>
                <w:position w:val="-2"/>
                <w:sz w:val="18"/>
                <w:szCs w:val="18"/>
                <w:shd w:val="clear" w:color="auto" w:fill="FFFFFF"/>
              </w:rPr>
              <w:t> </w:t>
            </w:r>
          </w:p>
        </w:tc>
      </w:tr>
      <w:tr w:rsidR="00B32C19" w14:paraId="3DBCEC05" w14:textId="77777777">
        <w:tc>
          <w:tcPr>
            <w:tcW w:w="3195" w:type="dxa"/>
            <w:shd w:val="clear" w:color="auto" w:fill="FFFFFF"/>
            <w:tcMar>
              <w:top w:w="75" w:type="dxa"/>
              <w:bottom w:w="75" w:type="dxa"/>
            </w:tcMar>
            <w:vAlign w:val="center"/>
          </w:tcPr>
          <w:p w14:paraId="4ACC08EE" w14:textId="77777777" w:rsidR="00B32C19" w:rsidRDefault="00985A5D">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107F6483" w14:textId="77777777" w:rsidR="00B32C19" w:rsidRDefault="00985A5D">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023FA519" w14:textId="77777777" w:rsidR="00B32C19" w:rsidRDefault="00B32C19"/>
          <w:p w14:paraId="5EAD69B3" w14:textId="77777777" w:rsidR="00B32C19" w:rsidRDefault="00985A5D">
            <w:pPr>
              <w:jc w:val="center"/>
            </w:pPr>
            <w:r>
              <w:rPr>
                <w:rFonts w:ascii="Arial" w:hAnsi="Arial" w:cs="Arial"/>
                <w:color w:val="A9A9A9"/>
                <w:position w:val="-2"/>
                <w:sz w:val="18"/>
                <w:szCs w:val="18"/>
                <w:shd w:val="clear" w:color="auto" w:fill="FFFFFF"/>
              </w:rPr>
              <w:t>(žig in podpis)</w:t>
            </w:r>
          </w:p>
        </w:tc>
      </w:tr>
    </w:tbl>
    <w:p w14:paraId="13B74D31" w14:textId="77777777" w:rsidR="00B32C19" w:rsidRDefault="00985A5D">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9178"/>
      </w:tblGrid>
      <w:tr w:rsidR="00B32C19" w14:paraId="5878C428" w14:textId="77777777">
        <w:tc>
          <w:tcPr>
            <w:tcW w:w="0" w:type="auto"/>
            <w:tcMar>
              <w:top w:w="0" w:type="auto"/>
              <w:bottom w:w="0" w:type="auto"/>
            </w:tcMar>
          </w:tcPr>
          <w:p w14:paraId="7A190E50" w14:textId="77777777" w:rsidR="00B32C19" w:rsidRDefault="00985A5D" w:rsidP="003B37D4">
            <w:pPr>
              <w:numPr>
                <w:ilvl w:val="0"/>
                <w:numId w:val="14"/>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2E471823" w14:textId="77777777" w:rsidR="00B32C19" w:rsidRDefault="00985A5D" w:rsidP="003B37D4">
            <w:pPr>
              <w:numPr>
                <w:ilvl w:val="0"/>
                <w:numId w:val="14"/>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7875C0F7" w14:textId="77777777" w:rsidR="00B32C19" w:rsidRDefault="00985A5D" w:rsidP="003B37D4">
            <w:pPr>
              <w:numPr>
                <w:ilvl w:val="0"/>
                <w:numId w:val="14"/>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2C0A1942" w14:textId="77777777" w:rsidR="00B32C19" w:rsidRDefault="00B32C19">
      <w:pPr>
        <w:sectPr w:rsidR="00B32C19" w:rsidSect="006E7A2B">
          <w:footerReference w:type="default" r:id="rId19"/>
          <w:pgSz w:w="11906" w:h="16838"/>
          <w:pgMar w:top="1418" w:right="1418" w:bottom="1418" w:left="1418" w:header="567" w:footer="596" w:gutter="0"/>
          <w:cols w:space="708"/>
          <w:docGrid w:linePitch="360"/>
        </w:sectPr>
      </w:pPr>
    </w:p>
    <w:p w14:paraId="1A77D3F1" w14:textId="77777777" w:rsidR="00985A5D" w:rsidRPr="00590863" w:rsidRDefault="00985A5D" w:rsidP="00252358">
      <w:pPr>
        <w:spacing w:after="0"/>
        <w:jc w:val="right"/>
        <w:rPr>
          <w:rFonts w:ascii="Arial" w:hAnsi="Arial" w:cs="Arial"/>
          <w:sz w:val="18"/>
          <w:szCs w:val="18"/>
        </w:rPr>
      </w:pPr>
      <w:r w:rsidRPr="00590863">
        <w:rPr>
          <w:rFonts w:ascii="Arial" w:hAnsi="Arial" w:cs="Arial"/>
          <w:sz w:val="18"/>
          <w:szCs w:val="18"/>
        </w:rPr>
        <w:t>Obrazec št: 7</w:t>
      </w:r>
    </w:p>
    <w:p w14:paraId="020A8BA9" w14:textId="77777777" w:rsidR="00985A5D" w:rsidRPr="00252358" w:rsidRDefault="00985A5D" w:rsidP="00252358"/>
    <w:p w14:paraId="699C9454" w14:textId="77777777" w:rsidR="00985A5D" w:rsidRDefault="00985A5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14:paraId="36F354BA" w14:textId="77777777" w:rsidR="00985A5D" w:rsidRDefault="00985A5D" w:rsidP="00EB2A75">
      <w:pPr>
        <w:spacing w:after="120"/>
        <w:rPr>
          <w:rFonts w:ascii="Arial" w:hAnsi="Arial" w:cs="Arial"/>
        </w:rPr>
      </w:pPr>
    </w:p>
    <w:p w14:paraId="300637DE" w14:textId="77777777" w:rsidR="00B32C19" w:rsidRDefault="00985A5D">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29"/>
        <w:gridCol w:w="2549"/>
        <w:gridCol w:w="3518"/>
        <w:gridCol w:w="2090"/>
      </w:tblGrid>
      <w:tr w:rsidR="00B32C19" w14:paraId="4F50FE06" w14:textId="77777777" w:rsidTr="00D04013">
        <w:trPr>
          <w:jc w:val="center"/>
        </w:trPr>
        <w:tc>
          <w:tcPr>
            <w:tcW w:w="112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99A0062" w14:textId="77777777" w:rsidR="00B32C19" w:rsidRDefault="00985A5D">
            <w:pPr>
              <w:jc w:val="center"/>
            </w:pPr>
            <w:proofErr w:type="spellStart"/>
            <w:r>
              <w:rPr>
                <w:rFonts w:ascii="Arial" w:hAnsi="Arial" w:cs="Arial"/>
                <w:b/>
                <w:bCs/>
                <w:color w:val="000000"/>
                <w:position w:val="-2"/>
                <w:sz w:val="18"/>
                <w:szCs w:val="18"/>
                <w:shd w:val="clear" w:color="auto" w:fill="D1D1D1"/>
              </w:rPr>
              <w:t>Zap.št</w:t>
            </w:r>
            <w:proofErr w:type="spellEnd"/>
            <w:r>
              <w:rPr>
                <w:rFonts w:ascii="Arial" w:hAnsi="Arial" w:cs="Arial"/>
                <w:b/>
                <w:bCs/>
                <w:color w:val="000000"/>
                <w:position w:val="-2"/>
                <w:sz w:val="18"/>
                <w:szCs w:val="18"/>
                <w:shd w:val="clear" w:color="auto" w:fill="D1D1D1"/>
              </w:rPr>
              <w:t>.</w:t>
            </w:r>
          </w:p>
        </w:tc>
        <w:tc>
          <w:tcPr>
            <w:tcW w:w="254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40DAD68" w14:textId="77777777" w:rsidR="00B32C19" w:rsidRDefault="00985A5D">
            <w:pPr>
              <w:jc w:val="center"/>
            </w:pPr>
            <w:r>
              <w:rPr>
                <w:rFonts w:ascii="Arial" w:hAnsi="Arial" w:cs="Arial"/>
                <w:b/>
                <w:bCs/>
                <w:color w:val="000000"/>
                <w:position w:val="-2"/>
                <w:sz w:val="18"/>
                <w:szCs w:val="18"/>
                <w:shd w:val="clear" w:color="auto" w:fill="D1D1D1"/>
              </w:rPr>
              <w:t>Ime in priimek</w:t>
            </w:r>
          </w:p>
        </w:tc>
        <w:tc>
          <w:tcPr>
            <w:tcW w:w="351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BC247B9" w14:textId="7E8954E2" w:rsidR="00B32C19" w:rsidRDefault="00985A5D">
            <w:pPr>
              <w:jc w:val="center"/>
            </w:pPr>
            <w:r>
              <w:rPr>
                <w:rFonts w:ascii="Arial" w:hAnsi="Arial" w:cs="Arial"/>
                <w:b/>
                <w:bCs/>
                <w:color w:val="000000"/>
                <w:position w:val="-2"/>
                <w:sz w:val="18"/>
                <w:szCs w:val="18"/>
                <w:shd w:val="clear" w:color="auto" w:fill="D1D1D1"/>
              </w:rPr>
              <w:t>Zaposlen pri</w:t>
            </w:r>
            <w:r w:rsidR="00AE718E">
              <w:rPr>
                <w:rFonts w:ascii="Arial" w:hAnsi="Arial" w:cs="Arial"/>
                <w:b/>
                <w:bCs/>
                <w:color w:val="000000"/>
                <w:position w:val="-2"/>
                <w:sz w:val="18"/>
                <w:szCs w:val="18"/>
                <w:shd w:val="clear" w:color="auto" w:fill="D1D1D1"/>
              </w:rPr>
              <w:t xml:space="preserve"> ponudniku/ podizvajalcu</w:t>
            </w:r>
          </w:p>
        </w:tc>
        <w:tc>
          <w:tcPr>
            <w:tcW w:w="20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7464EFD" w14:textId="364BF1CC" w:rsidR="00B32C19" w:rsidRDefault="00D04013">
            <w:pPr>
              <w:jc w:val="center"/>
            </w:pPr>
            <w:r>
              <w:rPr>
                <w:rFonts w:ascii="Arial" w:hAnsi="Arial" w:cs="Arial"/>
                <w:b/>
                <w:bCs/>
                <w:color w:val="000000"/>
                <w:position w:val="-2"/>
                <w:sz w:val="18"/>
                <w:szCs w:val="18"/>
                <w:shd w:val="clear" w:color="auto" w:fill="D1D1D1"/>
              </w:rPr>
              <w:t>*</w:t>
            </w:r>
            <w:r w:rsidR="00CE3CF5" w:rsidRPr="00CE3CF5">
              <w:rPr>
                <w:rFonts w:ascii="Arial" w:hAnsi="Arial" w:cs="Arial"/>
                <w:b/>
                <w:bCs/>
                <w:color w:val="000000"/>
                <w:position w:val="-2"/>
                <w:sz w:val="18"/>
                <w:szCs w:val="18"/>
                <w:shd w:val="clear" w:color="auto" w:fill="D1D1D1"/>
              </w:rPr>
              <w:t>Pogodba o zaposlitvi za nedoločen čas (da/ne)</w:t>
            </w:r>
          </w:p>
        </w:tc>
      </w:tr>
      <w:tr w:rsidR="00B32C19" w14:paraId="65538243" w14:textId="77777777" w:rsidTr="00D04013">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E1C45" w14:textId="77777777" w:rsidR="00B32C19" w:rsidRDefault="00985A5D" w:rsidP="00D04013">
            <w:pPr>
              <w:jc w:val="center"/>
            </w:pPr>
            <w:r>
              <w:rPr>
                <w:rFonts w:ascii="Arial" w:hAnsi="Arial" w:cs="Arial"/>
                <w:color w:val="000000"/>
                <w:position w:val="-2"/>
                <w:sz w:val="18"/>
                <w:szCs w:val="18"/>
              </w:rPr>
              <w:t>1.</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F7915" w14:textId="77777777" w:rsidR="00B32C19" w:rsidRDefault="00985A5D">
            <w:r>
              <w:rPr>
                <w:rFonts w:ascii="Arial" w:hAnsi="Arial" w:cs="Arial"/>
                <w:color w:val="000000"/>
                <w:position w:val="-2"/>
                <w:sz w:val="18"/>
                <w:szCs w:val="18"/>
              </w:rPr>
              <w:t> </w:t>
            </w:r>
          </w:p>
        </w:tc>
        <w:tc>
          <w:tcPr>
            <w:tcW w:w="35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4D167" w14:textId="77777777" w:rsidR="00B32C19" w:rsidRDefault="00985A5D">
            <w:r>
              <w:rPr>
                <w:rFonts w:ascii="Arial" w:hAnsi="Arial" w:cs="Arial"/>
                <w:color w:val="000000"/>
                <w:position w:val="-2"/>
                <w:sz w:val="18"/>
                <w:szCs w:val="18"/>
              </w:rPr>
              <w:t> </w:t>
            </w:r>
          </w:p>
        </w:tc>
        <w:tc>
          <w:tcPr>
            <w:tcW w:w="20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22DCB" w14:textId="77777777" w:rsidR="00B32C19" w:rsidRDefault="00985A5D">
            <w:r>
              <w:rPr>
                <w:rFonts w:ascii="Arial" w:hAnsi="Arial" w:cs="Arial"/>
                <w:color w:val="000000"/>
                <w:position w:val="-2"/>
                <w:sz w:val="18"/>
                <w:szCs w:val="18"/>
              </w:rPr>
              <w:t> </w:t>
            </w:r>
          </w:p>
        </w:tc>
      </w:tr>
      <w:tr w:rsidR="00B32C19" w14:paraId="0D31233E" w14:textId="77777777" w:rsidTr="00D04013">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B9230C" w14:textId="77777777" w:rsidR="00B32C19" w:rsidRDefault="00985A5D" w:rsidP="00D04013">
            <w:pPr>
              <w:jc w:val="center"/>
            </w:pPr>
            <w:r>
              <w:rPr>
                <w:rFonts w:ascii="Arial" w:hAnsi="Arial" w:cs="Arial"/>
                <w:color w:val="000000"/>
                <w:position w:val="-2"/>
                <w:sz w:val="18"/>
                <w:szCs w:val="18"/>
              </w:rPr>
              <w:t>2.</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8273FB" w14:textId="77777777" w:rsidR="00B32C19" w:rsidRDefault="00985A5D">
            <w:r>
              <w:rPr>
                <w:rFonts w:ascii="Arial" w:hAnsi="Arial" w:cs="Arial"/>
                <w:color w:val="000000"/>
                <w:position w:val="-2"/>
                <w:sz w:val="18"/>
                <w:szCs w:val="18"/>
              </w:rPr>
              <w:t> </w:t>
            </w:r>
          </w:p>
        </w:tc>
        <w:tc>
          <w:tcPr>
            <w:tcW w:w="35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A817E3" w14:textId="77777777" w:rsidR="00B32C19" w:rsidRDefault="00985A5D">
            <w:r>
              <w:rPr>
                <w:rFonts w:ascii="Arial" w:hAnsi="Arial" w:cs="Arial"/>
                <w:color w:val="000000"/>
                <w:position w:val="-2"/>
                <w:sz w:val="18"/>
                <w:szCs w:val="18"/>
              </w:rPr>
              <w:t> </w:t>
            </w:r>
          </w:p>
        </w:tc>
        <w:tc>
          <w:tcPr>
            <w:tcW w:w="20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A91FAD" w14:textId="77777777" w:rsidR="00B32C19" w:rsidRDefault="00985A5D">
            <w:r>
              <w:rPr>
                <w:rFonts w:ascii="Arial" w:hAnsi="Arial" w:cs="Arial"/>
                <w:color w:val="000000"/>
                <w:position w:val="-2"/>
                <w:sz w:val="18"/>
                <w:szCs w:val="18"/>
              </w:rPr>
              <w:t> </w:t>
            </w:r>
          </w:p>
        </w:tc>
      </w:tr>
      <w:tr w:rsidR="00B32C19" w14:paraId="4CB92BE9" w14:textId="77777777" w:rsidTr="00D04013">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21AA83" w14:textId="77777777" w:rsidR="00B32C19" w:rsidRDefault="00985A5D" w:rsidP="00D04013">
            <w:pPr>
              <w:jc w:val="center"/>
            </w:pPr>
            <w:r>
              <w:rPr>
                <w:rFonts w:ascii="Arial" w:hAnsi="Arial" w:cs="Arial"/>
                <w:color w:val="000000"/>
                <w:position w:val="-2"/>
                <w:sz w:val="18"/>
                <w:szCs w:val="18"/>
              </w:rPr>
              <w:t>3.</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9724C6" w14:textId="77777777" w:rsidR="00B32C19" w:rsidRDefault="00985A5D">
            <w:r>
              <w:rPr>
                <w:rFonts w:ascii="Arial" w:hAnsi="Arial" w:cs="Arial"/>
                <w:color w:val="000000"/>
                <w:position w:val="-2"/>
                <w:sz w:val="18"/>
                <w:szCs w:val="18"/>
              </w:rPr>
              <w:t> </w:t>
            </w:r>
          </w:p>
        </w:tc>
        <w:tc>
          <w:tcPr>
            <w:tcW w:w="35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AC12F" w14:textId="77777777" w:rsidR="00B32C19" w:rsidRDefault="00985A5D">
            <w:r>
              <w:rPr>
                <w:rFonts w:ascii="Arial" w:hAnsi="Arial" w:cs="Arial"/>
                <w:color w:val="000000"/>
                <w:position w:val="-2"/>
                <w:sz w:val="18"/>
                <w:szCs w:val="18"/>
              </w:rPr>
              <w:t> </w:t>
            </w:r>
          </w:p>
        </w:tc>
        <w:tc>
          <w:tcPr>
            <w:tcW w:w="20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81E84B" w14:textId="77777777" w:rsidR="00B32C19" w:rsidRDefault="00985A5D">
            <w:r>
              <w:rPr>
                <w:rFonts w:ascii="Arial" w:hAnsi="Arial" w:cs="Arial"/>
                <w:color w:val="000000"/>
                <w:position w:val="-2"/>
                <w:sz w:val="18"/>
                <w:szCs w:val="18"/>
              </w:rPr>
              <w:t> </w:t>
            </w:r>
          </w:p>
        </w:tc>
      </w:tr>
      <w:tr w:rsidR="00B32C19" w14:paraId="77B73B69" w14:textId="77777777" w:rsidTr="00D04013">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D658FE" w14:textId="77777777" w:rsidR="00B32C19" w:rsidRDefault="00985A5D" w:rsidP="00D04013">
            <w:pPr>
              <w:jc w:val="center"/>
            </w:pPr>
            <w:r>
              <w:rPr>
                <w:rFonts w:ascii="Arial" w:hAnsi="Arial" w:cs="Arial"/>
                <w:color w:val="000000"/>
                <w:position w:val="-2"/>
                <w:sz w:val="18"/>
                <w:szCs w:val="18"/>
              </w:rPr>
              <w:t>4.</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106D5" w14:textId="77777777" w:rsidR="00B32C19" w:rsidRDefault="00985A5D">
            <w:r>
              <w:rPr>
                <w:rFonts w:ascii="Arial" w:hAnsi="Arial" w:cs="Arial"/>
                <w:color w:val="000000"/>
                <w:position w:val="-2"/>
                <w:sz w:val="18"/>
                <w:szCs w:val="18"/>
              </w:rPr>
              <w:t> </w:t>
            </w:r>
          </w:p>
        </w:tc>
        <w:tc>
          <w:tcPr>
            <w:tcW w:w="35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0FC4EA" w14:textId="77777777" w:rsidR="00B32C19" w:rsidRDefault="00985A5D">
            <w:r>
              <w:rPr>
                <w:rFonts w:ascii="Arial" w:hAnsi="Arial" w:cs="Arial"/>
                <w:color w:val="000000"/>
                <w:position w:val="-2"/>
                <w:sz w:val="18"/>
                <w:szCs w:val="18"/>
              </w:rPr>
              <w:t> </w:t>
            </w:r>
          </w:p>
        </w:tc>
        <w:tc>
          <w:tcPr>
            <w:tcW w:w="20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020CF0" w14:textId="77777777" w:rsidR="00B32C19" w:rsidRDefault="00985A5D">
            <w:r>
              <w:rPr>
                <w:rFonts w:ascii="Arial" w:hAnsi="Arial" w:cs="Arial"/>
                <w:color w:val="000000"/>
                <w:position w:val="-2"/>
                <w:sz w:val="18"/>
                <w:szCs w:val="18"/>
              </w:rPr>
              <w:t> </w:t>
            </w:r>
          </w:p>
        </w:tc>
      </w:tr>
      <w:tr w:rsidR="00B32C19" w14:paraId="6C0EA26D" w14:textId="77777777" w:rsidTr="00D04013">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6F1E62" w14:textId="77777777" w:rsidR="00B32C19" w:rsidRDefault="00985A5D" w:rsidP="00D04013">
            <w:pPr>
              <w:jc w:val="center"/>
            </w:pPr>
            <w:r>
              <w:rPr>
                <w:rFonts w:ascii="Arial" w:hAnsi="Arial" w:cs="Arial"/>
                <w:color w:val="000000"/>
                <w:position w:val="-2"/>
                <w:sz w:val="18"/>
                <w:szCs w:val="18"/>
              </w:rPr>
              <w:t>5.</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D7D88" w14:textId="77777777" w:rsidR="00B32C19" w:rsidRDefault="00985A5D">
            <w:r>
              <w:rPr>
                <w:rFonts w:ascii="Arial" w:hAnsi="Arial" w:cs="Arial"/>
                <w:color w:val="000000"/>
                <w:position w:val="-2"/>
                <w:sz w:val="18"/>
                <w:szCs w:val="18"/>
              </w:rPr>
              <w:t> </w:t>
            </w:r>
          </w:p>
        </w:tc>
        <w:tc>
          <w:tcPr>
            <w:tcW w:w="35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F57B69" w14:textId="77777777" w:rsidR="00B32C19" w:rsidRDefault="00985A5D">
            <w:r>
              <w:rPr>
                <w:rFonts w:ascii="Arial" w:hAnsi="Arial" w:cs="Arial"/>
                <w:color w:val="000000"/>
                <w:position w:val="-2"/>
                <w:sz w:val="18"/>
                <w:szCs w:val="18"/>
              </w:rPr>
              <w:t> </w:t>
            </w:r>
          </w:p>
        </w:tc>
        <w:tc>
          <w:tcPr>
            <w:tcW w:w="20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8C3D0B" w14:textId="77777777" w:rsidR="00B32C19" w:rsidRDefault="00985A5D">
            <w:r>
              <w:rPr>
                <w:rFonts w:ascii="Arial" w:hAnsi="Arial" w:cs="Arial"/>
                <w:color w:val="000000"/>
                <w:position w:val="-2"/>
                <w:sz w:val="18"/>
                <w:szCs w:val="18"/>
              </w:rPr>
              <w:t> </w:t>
            </w:r>
          </w:p>
        </w:tc>
      </w:tr>
      <w:tr w:rsidR="00B32C19" w14:paraId="592A8AED" w14:textId="77777777" w:rsidTr="00D04013">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7A267A" w14:textId="77777777" w:rsidR="00B32C19" w:rsidRDefault="00985A5D" w:rsidP="00D04013">
            <w:pPr>
              <w:jc w:val="center"/>
            </w:pPr>
            <w:r>
              <w:rPr>
                <w:rFonts w:ascii="Arial" w:hAnsi="Arial" w:cs="Arial"/>
                <w:color w:val="000000"/>
                <w:position w:val="-2"/>
                <w:sz w:val="18"/>
                <w:szCs w:val="18"/>
              </w:rPr>
              <w:t>6.</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2BD5B" w14:textId="77777777" w:rsidR="00B32C19" w:rsidRDefault="00985A5D">
            <w:r>
              <w:rPr>
                <w:rFonts w:ascii="Arial" w:hAnsi="Arial" w:cs="Arial"/>
                <w:color w:val="000000"/>
                <w:position w:val="-2"/>
                <w:sz w:val="18"/>
                <w:szCs w:val="18"/>
              </w:rPr>
              <w:t> </w:t>
            </w:r>
          </w:p>
        </w:tc>
        <w:tc>
          <w:tcPr>
            <w:tcW w:w="35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C73E40" w14:textId="77777777" w:rsidR="00B32C19" w:rsidRDefault="00985A5D">
            <w:r>
              <w:rPr>
                <w:rFonts w:ascii="Arial" w:hAnsi="Arial" w:cs="Arial"/>
                <w:color w:val="000000"/>
                <w:position w:val="-2"/>
                <w:sz w:val="18"/>
                <w:szCs w:val="18"/>
              </w:rPr>
              <w:t> </w:t>
            </w:r>
          </w:p>
        </w:tc>
        <w:tc>
          <w:tcPr>
            <w:tcW w:w="20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ABF032" w14:textId="77777777" w:rsidR="00B32C19" w:rsidRDefault="00985A5D">
            <w:r>
              <w:rPr>
                <w:rFonts w:ascii="Arial" w:hAnsi="Arial" w:cs="Arial"/>
                <w:color w:val="000000"/>
                <w:position w:val="-2"/>
                <w:sz w:val="18"/>
                <w:szCs w:val="18"/>
              </w:rPr>
              <w:t> </w:t>
            </w:r>
          </w:p>
        </w:tc>
      </w:tr>
    </w:tbl>
    <w:p w14:paraId="50207AFE" w14:textId="7AC4BEE1" w:rsidR="00B32C19" w:rsidRPr="00D04013" w:rsidRDefault="00D04013" w:rsidP="00D04013">
      <w:pPr>
        <w:pStyle w:val="Odstavekseznama"/>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bo na poziv naročnika v 5 dneh od poziva moral posredovati dokazilo iz katerega bo razvidna zaposlitev za </w:t>
      </w:r>
      <w:r w:rsidR="00AE718E">
        <w:rPr>
          <w:rFonts w:ascii="Arial" w:hAnsi="Arial" w:cs="Arial"/>
          <w:color w:val="000000"/>
          <w:sz w:val="18"/>
          <w:szCs w:val="18"/>
        </w:rPr>
        <w:t xml:space="preserve">določen/ </w:t>
      </w:r>
      <w:r>
        <w:rPr>
          <w:rFonts w:ascii="Arial" w:hAnsi="Arial" w:cs="Arial"/>
          <w:color w:val="000000"/>
          <w:sz w:val="18"/>
          <w:szCs w:val="18"/>
        </w:rPr>
        <w:t>nedoločen čas</w:t>
      </w:r>
      <w:r w:rsidR="00AE718E">
        <w:rPr>
          <w:rFonts w:ascii="Arial" w:hAnsi="Arial" w:cs="Arial"/>
          <w:color w:val="000000"/>
          <w:sz w:val="18"/>
          <w:szCs w:val="18"/>
        </w:rPr>
        <w:t>, v kolikor ponudnik dokazil ne bi priložil že v osnovni ponudbi.</w:t>
      </w:r>
      <w:r w:rsidR="00985A5D" w:rsidRPr="00D04013">
        <w:rPr>
          <w:rFonts w:ascii="Arial" w:hAnsi="Arial" w:cs="Arial"/>
          <w:color w:val="000000"/>
          <w:sz w:val="18"/>
          <w:szCs w:val="18"/>
        </w:rPr>
        <w:t> </w:t>
      </w:r>
    </w:p>
    <w:p w14:paraId="608F5ADB" w14:textId="77777777" w:rsidR="00D04013" w:rsidRDefault="00D04013">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B32C19" w14:paraId="23E68DE8" w14:textId="77777777">
        <w:tc>
          <w:tcPr>
            <w:tcW w:w="4080" w:type="dxa"/>
            <w:tcMar>
              <w:top w:w="75" w:type="dxa"/>
              <w:bottom w:w="75" w:type="dxa"/>
            </w:tcMar>
            <w:vAlign w:val="center"/>
          </w:tcPr>
          <w:p w14:paraId="091B3466" w14:textId="77777777" w:rsidR="00B32C19" w:rsidRDefault="00985A5D">
            <w:r>
              <w:rPr>
                <w:rFonts w:ascii="Arial" w:hAnsi="Arial" w:cs="Arial"/>
                <w:color w:val="000000"/>
                <w:position w:val="-2"/>
                <w:sz w:val="18"/>
                <w:szCs w:val="18"/>
              </w:rPr>
              <w:t>Kraj in datum:</w:t>
            </w:r>
          </w:p>
        </w:tc>
        <w:tc>
          <w:tcPr>
            <w:tcW w:w="0" w:type="auto"/>
            <w:tcMar>
              <w:top w:w="75" w:type="dxa"/>
              <w:bottom w:w="75" w:type="dxa"/>
            </w:tcMar>
            <w:vAlign w:val="center"/>
          </w:tcPr>
          <w:p w14:paraId="73B5E386" w14:textId="77777777" w:rsidR="00B32C19" w:rsidRDefault="00985A5D">
            <w:pPr>
              <w:jc w:val="center"/>
            </w:pPr>
            <w:r>
              <w:rPr>
                <w:rFonts w:ascii="Arial" w:hAnsi="Arial" w:cs="Arial"/>
                <w:color w:val="000000"/>
                <w:position w:val="-2"/>
                <w:sz w:val="18"/>
                <w:szCs w:val="18"/>
              </w:rPr>
              <w:t>Ime in priimek: _____________________</w:t>
            </w:r>
          </w:p>
        </w:tc>
      </w:tr>
      <w:tr w:rsidR="00B32C19" w14:paraId="3FD5D045" w14:textId="77777777">
        <w:tc>
          <w:tcPr>
            <w:tcW w:w="4080" w:type="dxa"/>
            <w:tcMar>
              <w:top w:w="75" w:type="dxa"/>
              <w:bottom w:w="75" w:type="dxa"/>
            </w:tcMar>
            <w:vAlign w:val="center"/>
          </w:tcPr>
          <w:p w14:paraId="5EDECB6E" w14:textId="77777777" w:rsidR="00B32C19" w:rsidRDefault="00985A5D">
            <w:r>
              <w:rPr>
                <w:rFonts w:ascii="Arial" w:hAnsi="Arial" w:cs="Arial"/>
                <w:color w:val="000000"/>
                <w:position w:val="-2"/>
                <w:sz w:val="18"/>
                <w:szCs w:val="18"/>
              </w:rPr>
              <w:t> </w:t>
            </w:r>
          </w:p>
        </w:tc>
        <w:tc>
          <w:tcPr>
            <w:tcW w:w="0" w:type="auto"/>
            <w:tcMar>
              <w:top w:w="75" w:type="dxa"/>
              <w:bottom w:w="75" w:type="dxa"/>
            </w:tcMar>
            <w:vAlign w:val="center"/>
          </w:tcPr>
          <w:p w14:paraId="242F261C" w14:textId="77777777" w:rsidR="00B32C19" w:rsidRDefault="00985A5D">
            <w:pPr>
              <w:jc w:val="center"/>
            </w:pPr>
            <w:r>
              <w:rPr>
                <w:rFonts w:ascii="Arial" w:hAnsi="Arial" w:cs="Arial"/>
                <w:color w:val="000000"/>
                <w:position w:val="-2"/>
                <w:sz w:val="18"/>
                <w:szCs w:val="18"/>
              </w:rPr>
              <w:t>(žig in podpis)</w:t>
            </w:r>
          </w:p>
        </w:tc>
      </w:tr>
    </w:tbl>
    <w:p w14:paraId="08A3C794" w14:textId="77777777" w:rsidR="00B32C19" w:rsidRDefault="00B32C19">
      <w:pPr>
        <w:sectPr w:rsidR="00B32C19" w:rsidSect="006E7A2B">
          <w:footerReference w:type="default" r:id="rId20"/>
          <w:pgSz w:w="11906" w:h="16838"/>
          <w:pgMar w:top="1418" w:right="1418" w:bottom="1418" w:left="1418" w:header="567" w:footer="596" w:gutter="0"/>
          <w:cols w:space="708"/>
          <w:docGrid w:linePitch="360"/>
        </w:sectPr>
      </w:pPr>
    </w:p>
    <w:p w14:paraId="0E2C2A72" w14:textId="77777777" w:rsidR="00985A5D" w:rsidRPr="00590863" w:rsidRDefault="00985A5D" w:rsidP="00252358">
      <w:pPr>
        <w:spacing w:after="0"/>
        <w:jc w:val="right"/>
        <w:rPr>
          <w:rFonts w:ascii="Arial" w:hAnsi="Arial" w:cs="Arial"/>
          <w:sz w:val="18"/>
          <w:szCs w:val="18"/>
        </w:rPr>
      </w:pPr>
      <w:r w:rsidRPr="00590863">
        <w:rPr>
          <w:rFonts w:ascii="Arial" w:hAnsi="Arial" w:cs="Arial"/>
          <w:sz w:val="18"/>
          <w:szCs w:val="18"/>
        </w:rPr>
        <w:t>Obrazec št: 8</w:t>
      </w:r>
    </w:p>
    <w:p w14:paraId="4F651B4C" w14:textId="77777777" w:rsidR="00985A5D" w:rsidRPr="00252358" w:rsidRDefault="00985A5D" w:rsidP="00252358"/>
    <w:p w14:paraId="74D5222D" w14:textId="77777777" w:rsidR="00985A5D" w:rsidRDefault="00985A5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2F8D03F2" w14:textId="77777777" w:rsidR="00985A5D" w:rsidRDefault="00985A5D" w:rsidP="00EB2A75">
      <w:pPr>
        <w:spacing w:after="120"/>
        <w:rPr>
          <w:rFonts w:ascii="Arial" w:hAnsi="Arial" w:cs="Arial"/>
        </w:rPr>
      </w:pPr>
    </w:p>
    <w:p w14:paraId="4FDD2E75" w14:textId="77777777" w:rsidR="00B32C19" w:rsidRDefault="00985A5D">
      <w:pPr>
        <w:spacing w:before="225" w:after="225" w:line="240" w:lineRule="auto"/>
        <w:jc w:val="center"/>
      </w:pPr>
      <w:r>
        <w:rPr>
          <w:rFonts w:ascii="Arial" w:hAnsi="Arial" w:cs="Arial"/>
          <w:b/>
          <w:bCs/>
          <w:color w:val="000000"/>
          <w:sz w:val="24"/>
          <w:szCs w:val="24"/>
        </w:rPr>
        <w:t>MENIČNA IZJAVA</w:t>
      </w:r>
    </w:p>
    <w:p w14:paraId="734C2CA5" w14:textId="77777777" w:rsidR="00B32C19" w:rsidRDefault="00985A5D">
      <w:pPr>
        <w:spacing w:before="225" w:after="225" w:line="240" w:lineRule="auto"/>
        <w:jc w:val="center"/>
      </w:pPr>
      <w:r>
        <w:rPr>
          <w:rFonts w:ascii="Arial" w:hAnsi="Arial" w:cs="Arial"/>
          <w:color w:val="000000"/>
          <w:sz w:val="21"/>
          <w:szCs w:val="21"/>
        </w:rPr>
        <w:t>s pooblastilom za izpolnitev in unovčenje menice</w:t>
      </w:r>
    </w:p>
    <w:p w14:paraId="4C59B698" w14:textId="77777777" w:rsidR="00B32C19" w:rsidRDefault="00985A5D">
      <w:pPr>
        <w:spacing w:before="225" w:after="225" w:line="240" w:lineRule="auto"/>
        <w:jc w:val="both"/>
      </w:pPr>
      <w:r>
        <w:rPr>
          <w:rFonts w:ascii="Arial" w:hAnsi="Arial" w:cs="Arial"/>
          <w:color w:val="000000"/>
          <w:sz w:val="18"/>
          <w:szCs w:val="18"/>
        </w:rPr>
        <w:t> </w:t>
      </w:r>
    </w:p>
    <w:p w14:paraId="28BEBA6A" w14:textId="77777777" w:rsidR="00B32C19" w:rsidRDefault="00985A5D">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38023C24" w14:textId="77777777" w:rsidR="00B32C19" w:rsidRDefault="00985A5D">
      <w:pPr>
        <w:spacing w:before="225" w:after="225" w:line="240" w:lineRule="auto"/>
        <w:jc w:val="both"/>
      </w:pPr>
      <w:r>
        <w:rPr>
          <w:rFonts w:ascii="Arial" w:hAnsi="Arial" w:cs="Arial"/>
          <w:b/>
          <w:bCs/>
          <w:color w:val="000000"/>
          <w:sz w:val="18"/>
          <w:szCs w:val="18"/>
        </w:rPr>
        <w:t>Fizično in tehnično varovanje kompleksa Splošne bolnišnice Novo mesto, </w:t>
      </w:r>
      <w:r>
        <w:rPr>
          <w:rFonts w:ascii="Arial" w:hAnsi="Arial" w:cs="Arial"/>
          <w:color w:val="000000"/>
          <w:sz w:val="18"/>
          <w:szCs w:val="18"/>
        </w:rPr>
        <w:t>16-08/25</w:t>
      </w:r>
    </w:p>
    <w:p w14:paraId="48C9FD6E" w14:textId="77777777" w:rsidR="00B32C19" w:rsidRDefault="00985A5D">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80C4253" w14:textId="77777777" w:rsidR="00B32C19" w:rsidRDefault="00985A5D">
      <w:pPr>
        <w:spacing w:before="225" w:after="225" w:line="240" w:lineRule="auto"/>
        <w:jc w:val="both"/>
      </w:pPr>
      <w:r>
        <w:rPr>
          <w:rFonts w:ascii="Arial" w:hAnsi="Arial" w:cs="Arial"/>
          <w:color w:val="000000"/>
          <w:sz w:val="18"/>
          <w:szCs w:val="18"/>
        </w:rPr>
        <w:t> </w:t>
      </w:r>
    </w:p>
    <w:p w14:paraId="59592A11" w14:textId="77777777" w:rsidR="00B32C19" w:rsidRDefault="00985A5D">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4CAFA5B1" w14:textId="77777777" w:rsidR="00B32C19" w:rsidRDefault="00985A5D">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09745723" w14:textId="77777777" w:rsidR="00B32C19" w:rsidRDefault="00985A5D">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4F3F9967" w14:textId="77777777" w:rsidR="00B32C19" w:rsidRDefault="00985A5D">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5ECED64" w14:textId="77777777" w:rsidR="00B32C19" w:rsidRDefault="00985A5D">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D5C0185" w14:textId="77777777" w:rsidR="00B32C19" w:rsidRDefault="00985A5D">
      <w:pPr>
        <w:spacing w:before="225" w:after="225" w:line="240" w:lineRule="auto"/>
        <w:jc w:val="both"/>
      </w:pPr>
      <w:r>
        <w:rPr>
          <w:rFonts w:ascii="Arial" w:hAnsi="Arial" w:cs="Arial"/>
          <w:color w:val="000000"/>
          <w:sz w:val="18"/>
          <w:szCs w:val="18"/>
        </w:rPr>
        <w:t> </w:t>
      </w:r>
    </w:p>
    <w:p w14:paraId="4DB3569C" w14:textId="77777777" w:rsidR="00B32C19" w:rsidRDefault="00985A5D">
      <w:pPr>
        <w:spacing w:before="225" w:after="225" w:line="240" w:lineRule="auto"/>
        <w:jc w:val="both"/>
      </w:pPr>
      <w:r>
        <w:rPr>
          <w:rFonts w:ascii="Arial" w:hAnsi="Arial" w:cs="Arial"/>
          <w:color w:val="000000"/>
          <w:sz w:val="18"/>
          <w:szCs w:val="18"/>
        </w:rPr>
        <w:t>Priloga: </w:t>
      </w:r>
    </w:p>
    <w:p w14:paraId="740E6BEC" w14:textId="77777777" w:rsidR="00B32C19" w:rsidRDefault="00985A5D">
      <w:pPr>
        <w:spacing w:before="225" w:after="225" w:line="240" w:lineRule="auto"/>
        <w:jc w:val="both"/>
      </w:pPr>
      <w:r>
        <w:rPr>
          <w:rFonts w:ascii="Arial" w:hAnsi="Arial" w:cs="Arial"/>
          <w:color w:val="000000"/>
          <w:sz w:val="18"/>
          <w:szCs w:val="18"/>
        </w:rPr>
        <w:t>- bianco menica, podpisana in žigosana</w:t>
      </w:r>
    </w:p>
    <w:p w14:paraId="684F20FC" w14:textId="77777777" w:rsidR="00B32C19" w:rsidRDefault="00985A5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B32C19" w14:paraId="4F80E470" w14:textId="77777777">
        <w:tc>
          <w:tcPr>
            <w:tcW w:w="2500" w:type="pct"/>
            <w:tcMar>
              <w:top w:w="75" w:type="dxa"/>
              <w:bottom w:w="75" w:type="dxa"/>
            </w:tcMar>
            <w:vAlign w:val="center"/>
          </w:tcPr>
          <w:p w14:paraId="3EB16540" w14:textId="77777777" w:rsidR="00B32C19" w:rsidRDefault="00985A5D">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6860BD6" w14:textId="77777777" w:rsidR="00B32C19" w:rsidRDefault="00985A5D">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B32C19" w14:paraId="5C90C915" w14:textId="77777777">
        <w:tc>
          <w:tcPr>
            <w:tcW w:w="2500" w:type="pct"/>
            <w:tcMar>
              <w:top w:w="75" w:type="dxa"/>
              <w:bottom w:w="75" w:type="dxa"/>
            </w:tcMar>
            <w:vAlign w:val="center"/>
          </w:tcPr>
          <w:p w14:paraId="1EC87268" w14:textId="77777777" w:rsidR="00B32C19" w:rsidRDefault="00985A5D">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AD9D1D5" w14:textId="77777777" w:rsidR="00B32C19" w:rsidRDefault="00B32C19"/>
          <w:p w14:paraId="615387E2" w14:textId="77777777" w:rsidR="00B32C19" w:rsidRDefault="00985A5D">
            <w:pPr>
              <w:jc w:val="center"/>
            </w:pPr>
            <w:r>
              <w:rPr>
                <w:rFonts w:ascii="Arial" w:hAnsi="Arial" w:cs="Arial"/>
                <w:color w:val="A9A9A9"/>
                <w:position w:val="-2"/>
                <w:sz w:val="18"/>
                <w:szCs w:val="18"/>
              </w:rPr>
              <w:t>(žig in podpis)</w:t>
            </w:r>
          </w:p>
        </w:tc>
      </w:tr>
    </w:tbl>
    <w:p w14:paraId="397F1E9E" w14:textId="77777777" w:rsidR="00B32C19" w:rsidRDefault="00985A5D">
      <w:pPr>
        <w:spacing w:before="225" w:after="225" w:line="240" w:lineRule="auto"/>
        <w:jc w:val="both"/>
      </w:pPr>
      <w:r>
        <w:rPr>
          <w:rFonts w:ascii="Arial" w:hAnsi="Arial" w:cs="Arial"/>
          <w:color w:val="000000"/>
          <w:sz w:val="18"/>
          <w:szCs w:val="18"/>
        </w:rPr>
        <w:t> </w:t>
      </w:r>
    </w:p>
    <w:p w14:paraId="5CC67421" w14:textId="77777777" w:rsidR="00B32C19" w:rsidRDefault="00985A5D">
      <w:pPr>
        <w:spacing w:before="225" w:after="225" w:line="240" w:lineRule="auto"/>
        <w:jc w:val="both"/>
      </w:pPr>
      <w:r>
        <w:rPr>
          <w:rFonts w:ascii="Arial" w:hAnsi="Arial" w:cs="Arial"/>
          <w:color w:val="000000"/>
          <w:sz w:val="18"/>
          <w:szCs w:val="18"/>
        </w:rPr>
        <w:t> </w:t>
      </w:r>
    </w:p>
    <w:p w14:paraId="446202EF" w14:textId="77777777" w:rsidR="00B32C19" w:rsidRDefault="00B32C19">
      <w:pPr>
        <w:sectPr w:rsidR="00B32C19" w:rsidSect="006E7A2B">
          <w:footerReference w:type="default" r:id="rId21"/>
          <w:pgSz w:w="11906" w:h="16838"/>
          <w:pgMar w:top="1418" w:right="1418" w:bottom="1418" w:left="1418" w:header="567" w:footer="596" w:gutter="0"/>
          <w:cols w:space="708"/>
          <w:docGrid w:linePitch="360"/>
        </w:sectPr>
      </w:pPr>
    </w:p>
    <w:p w14:paraId="7F1768B5" w14:textId="77777777" w:rsidR="00985A5D" w:rsidRPr="00590863" w:rsidRDefault="00985A5D" w:rsidP="00252358">
      <w:pPr>
        <w:spacing w:after="0"/>
        <w:jc w:val="right"/>
        <w:rPr>
          <w:rFonts w:ascii="Arial" w:hAnsi="Arial" w:cs="Arial"/>
          <w:sz w:val="18"/>
          <w:szCs w:val="18"/>
        </w:rPr>
      </w:pPr>
      <w:r w:rsidRPr="00590863">
        <w:rPr>
          <w:rFonts w:ascii="Arial" w:hAnsi="Arial" w:cs="Arial"/>
          <w:sz w:val="18"/>
          <w:szCs w:val="18"/>
        </w:rPr>
        <w:t>Obrazec št: 9</w:t>
      </w:r>
    </w:p>
    <w:p w14:paraId="14346E73" w14:textId="77777777" w:rsidR="00985A5D" w:rsidRDefault="00985A5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C1B516B" w14:textId="77777777" w:rsidR="00B32C19" w:rsidRDefault="00985A5D">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F0F1B57" w14:textId="77777777" w:rsidR="00B32C19" w:rsidRDefault="00985A5D">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B32C19" w14:paraId="0C8C0148" w14:textId="77777777">
        <w:tc>
          <w:tcPr>
            <w:tcW w:w="0" w:type="auto"/>
            <w:tcMar>
              <w:top w:w="0" w:type="auto"/>
              <w:bottom w:w="0" w:type="auto"/>
            </w:tcMar>
          </w:tcPr>
          <w:p w14:paraId="51988530" w14:textId="77777777" w:rsidR="00B32C19" w:rsidRDefault="00985A5D" w:rsidP="003B37D4">
            <w:pPr>
              <w:numPr>
                <w:ilvl w:val="0"/>
                <w:numId w:val="15"/>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33A5F32" w14:textId="77777777" w:rsidR="00B32C19" w:rsidRDefault="00985A5D" w:rsidP="003B37D4">
            <w:pPr>
              <w:numPr>
                <w:ilvl w:val="0"/>
                <w:numId w:val="15"/>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5162FC6C" w14:textId="77777777" w:rsidR="00B32C19" w:rsidRDefault="00985A5D" w:rsidP="003B37D4">
            <w:pPr>
              <w:numPr>
                <w:ilvl w:val="0"/>
                <w:numId w:val="15"/>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5D7A8D5B" w14:textId="77777777" w:rsidR="00B32C19" w:rsidRDefault="00985A5D" w:rsidP="003B37D4">
            <w:pPr>
              <w:numPr>
                <w:ilvl w:val="0"/>
                <w:numId w:val="1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18DB8E5" w14:textId="77777777" w:rsidR="00B32C19" w:rsidRDefault="00985A5D" w:rsidP="003B37D4">
            <w:pPr>
              <w:numPr>
                <w:ilvl w:val="0"/>
                <w:numId w:val="1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4FB050D" w14:textId="77777777" w:rsidR="00B32C19" w:rsidRDefault="00985A5D" w:rsidP="003B37D4">
            <w:pPr>
              <w:numPr>
                <w:ilvl w:val="0"/>
                <w:numId w:val="1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5CFDB816" w14:textId="77777777" w:rsidR="00B32C19" w:rsidRDefault="00985A5D" w:rsidP="003B37D4">
            <w:pPr>
              <w:numPr>
                <w:ilvl w:val="0"/>
                <w:numId w:val="1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219E019" w14:textId="77777777" w:rsidR="00B32C19" w:rsidRDefault="00985A5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088C138" w14:textId="06C28F72" w:rsidR="000613FD" w:rsidRDefault="000613FD">
      <w:pPr>
        <w:spacing w:before="225" w:after="225" w:line="240" w:lineRule="auto"/>
        <w:jc w:val="center"/>
        <w:rPr>
          <w:rFonts w:ascii="Arial" w:hAnsi="Arial" w:cs="Arial"/>
          <w:b/>
          <w:bCs/>
          <w:color w:val="000000"/>
          <w:sz w:val="21"/>
          <w:szCs w:val="21"/>
        </w:rPr>
      </w:pPr>
      <w:r>
        <w:rPr>
          <w:rFonts w:ascii="Arial" w:hAnsi="Arial" w:cs="Arial"/>
          <w:b/>
          <w:bCs/>
          <w:color w:val="000000"/>
          <w:sz w:val="21"/>
          <w:szCs w:val="21"/>
        </w:rPr>
        <w:t>I</w:t>
      </w:r>
      <w:r w:rsidR="00985A5D">
        <w:rPr>
          <w:rFonts w:ascii="Arial" w:hAnsi="Arial" w:cs="Arial"/>
          <w:b/>
          <w:bCs/>
          <w:color w:val="000000"/>
          <w:sz w:val="21"/>
          <w:szCs w:val="21"/>
        </w:rPr>
        <w:t>n</w:t>
      </w:r>
    </w:p>
    <w:p w14:paraId="3D7D022A" w14:textId="453800F0" w:rsidR="00B32C19" w:rsidRDefault="00985A5D">
      <w:pPr>
        <w:spacing w:before="225" w:after="225" w:line="240" w:lineRule="auto"/>
        <w:jc w:val="center"/>
      </w:pPr>
      <w:r>
        <w:rPr>
          <w:rFonts w:ascii="Arial" w:hAnsi="Arial" w:cs="Arial"/>
          <w:b/>
          <w:bCs/>
          <w:color w:val="000000"/>
          <w:sz w:val="21"/>
          <w:szCs w:val="21"/>
        </w:rPr>
        <w:t>POOBLASTILO</w:t>
      </w:r>
    </w:p>
    <w:p w14:paraId="7FC8CF6F" w14:textId="77777777" w:rsidR="00B32C19" w:rsidRDefault="00985A5D">
      <w:pPr>
        <w:spacing w:before="225" w:after="225" w:line="240" w:lineRule="auto"/>
        <w:jc w:val="both"/>
      </w:pPr>
      <w:r>
        <w:rPr>
          <w:rFonts w:ascii="Arial" w:hAnsi="Arial" w:cs="Arial"/>
          <w:color w:val="000000"/>
          <w:sz w:val="18"/>
          <w:szCs w:val="18"/>
        </w:rPr>
        <w:t xml:space="preserve">Pooblaščamo naročnika SPLOŠNA BOLNIŠNICA NOVO </w:t>
      </w:r>
      <w:proofErr w:type="spellStart"/>
      <w:r>
        <w:rPr>
          <w:rFonts w:ascii="Arial" w:hAnsi="Arial" w:cs="Arial"/>
          <w:color w:val="000000"/>
          <w:sz w:val="18"/>
          <w:szCs w:val="18"/>
        </w:rPr>
        <w:t>MESTO,Šmihelska</w:t>
      </w:r>
      <w:proofErr w:type="spellEnd"/>
      <w:r>
        <w:rPr>
          <w:rFonts w:ascii="Arial" w:hAnsi="Arial" w:cs="Arial"/>
          <w:color w:val="000000"/>
          <w:sz w:val="18"/>
          <w:szCs w:val="18"/>
        </w:rPr>
        <w:t xml:space="preserve"> cesta 1, 8000 Novo mesto,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B32C19" w14:paraId="1FB58495"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CACEC8" w14:textId="77777777" w:rsidR="00B32C19" w:rsidRDefault="00985A5D" w:rsidP="000613FD">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6BB96D" w14:textId="77777777" w:rsidR="00B32C19" w:rsidRDefault="00985A5D">
            <w:r>
              <w:rPr>
                <w:rFonts w:ascii="Arial" w:hAnsi="Arial" w:cs="Arial"/>
                <w:color w:val="000000"/>
                <w:position w:val="-2"/>
                <w:sz w:val="18"/>
                <w:szCs w:val="18"/>
              </w:rPr>
              <w:t> </w:t>
            </w:r>
          </w:p>
        </w:tc>
      </w:tr>
      <w:tr w:rsidR="00B32C19" w14:paraId="3A6218C6"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AC16E2" w14:textId="77777777" w:rsidR="00B32C19" w:rsidRDefault="00985A5D" w:rsidP="000613FD">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F68BE9" w14:textId="77777777" w:rsidR="00B32C19" w:rsidRDefault="00985A5D">
            <w:r>
              <w:rPr>
                <w:rFonts w:ascii="Arial" w:hAnsi="Arial" w:cs="Arial"/>
                <w:color w:val="000000"/>
                <w:position w:val="-2"/>
                <w:sz w:val="18"/>
                <w:szCs w:val="18"/>
              </w:rPr>
              <w:t> </w:t>
            </w:r>
          </w:p>
        </w:tc>
      </w:tr>
      <w:tr w:rsidR="00B32C19" w14:paraId="561AD972"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D476F" w14:textId="77777777" w:rsidR="00B32C19" w:rsidRDefault="00985A5D" w:rsidP="000613FD">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8A4F8D" w14:textId="77777777" w:rsidR="00B32C19" w:rsidRDefault="00985A5D">
            <w:r>
              <w:rPr>
                <w:rFonts w:ascii="Arial" w:hAnsi="Arial" w:cs="Arial"/>
                <w:color w:val="000000"/>
                <w:position w:val="-2"/>
                <w:sz w:val="18"/>
                <w:szCs w:val="18"/>
              </w:rPr>
              <w:t> </w:t>
            </w:r>
          </w:p>
        </w:tc>
      </w:tr>
      <w:tr w:rsidR="00B32C19" w14:paraId="66055B18"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14C2C1" w14:textId="77777777" w:rsidR="00B32C19" w:rsidRDefault="00985A5D" w:rsidP="000613FD">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8045DF" w14:textId="77777777" w:rsidR="00B32C19" w:rsidRDefault="00985A5D">
            <w:r>
              <w:rPr>
                <w:rFonts w:ascii="Arial" w:hAnsi="Arial" w:cs="Arial"/>
                <w:color w:val="000000"/>
                <w:position w:val="-2"/>
                <w:sz w:val="18"/>
                <w:szCs w:val="18"/>
              </w:rPr>
              <w:t> </w:t>
            </w:r>
          </w:p>
        </w:tc>
      </w:tr>
      <w:tr w:rsidR="00B32C19" w14:paraId="60E62720"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8494D0" w14:textId="77777777" w:rsidR="00B32C19" w:rsidRDefault="00985A5D" w:rsidP="000613FD">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4DDB62" w14:textId="77777777" w:rsidR="00B32C19" w:rsidRDefault="00985A5D">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B32C19" w14:paraId="41CB7E25" w14:textId="77777777">
        <w:tc>
          <w:tcPr>
            <w:tcW w:w="4080" w:type="dxa"/>
            <w:tcMar>
              <w:top w:w="75" w:type="dxa"/>
              <w:bottom w:w="75" w:type="dxa"/>
            </w:tcMar>
            <w:vAlign w:val="center"/>
          </w:tcPr>
          <w:p w14:paraId="29C13D2B" w14:textId="4E3B2205" w:rsidR="00B32C19" w:rsidRDefault="00985A5D">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7554659F" w14:textId="77777777" w:rsidR="00B32C19" w:rsidRDefault="00985A5D">
            <w:r>
              <w:rPr>
                <w:rFonts w:ascii="Arial" w:hAnsi="Arial" w:cs="Arial"/>
                <w:color w:val="000000"/>
                <w:position w:val="-2"/>
                <w:sz w:val="18"/>
                <w:szCs w:val="18"/>
              </w:rPr>
              <w:t>Ime in priimek: _____________________</w:t>
            </w:r>
          </w:p>
        </w:tc>
      </w:tr>
      <w:tr w:rsidR="00B32C19" w14:paraId="212EAEC6" w14:textId="77777777">
        <w:tc>
          <w:tcPr>
            <w:tcW w:w="4080" w:type="dxa"/>
            <w:tcMar>
              <w:top w:w="75" w:type="dxa"/>
              <w:bottom w:w="75" w:type="dxa"/>
            </w:tcMar>
            <w:vAlign w:val="center"/>
          </w:tcPr>
          <w:p w14:paraId="36B3352C" w14:textId="77777777" w:rsidR="00B32C19" w:rsidRDefault="00985A5D">
            <w:r>
              <w:rPr>
                <w:rFonts w:ascii="Arial" w:hAnsi="Arial" w:cs="Arial"/>
                <w:color w:val="000000"/>
                <w:position w:val="-2"/>
                <w:sz w:val="18"/>
                <w:szCs w:val="18"/>
              </w:rPr>
              <w:t> </w:t>
            </w:r>
          </w:p>
        </w:tc>
        <w:tc>
          <w:tcPr>
            <w:tcW w:w="0" w:type="auto"/>
            <w:tcMar>
              <w:top w:w="75" w:type="dxa"/>
              <w:bottom w:w="75" w:type="dxa"/>
            </w:tcMar>
            <w:vAlign w:val="center"/>
          </w:tcPr>
          <w:p w14:paraId="140BA9C3" w14:textId="77777777" w:rsidR="00B32C19" w:rsidRDefault="00B32C19"/>
          <w:p w14:paraId="1E7C49FA" w14:textId="77777777" w:rsidR="00B32C19" w:rsidRDefault="00985A5D">
            <w:pPr>
              <w:jc w:val="center"/>
            </w:pPr>
            <w:r>
              <w:rPr>
                <w:rFonts w:ascii="Arial" w:hAnsi="Arial" w:cs="Arial"/>
                <w:color w:val="A9A9A9"/>
                <w:position w:val="-2"/>
                <w:sz w:val="18"/>
                <w:szCs w:val="18"/>
              </w:rPr>
              <w:t>(žig in podpis)</w:t>
            </w:r>
          </w:p>
        </w:tc>
      </w:tr>
    </w:tbl>
    <w:p w14:paraId="1CAE6650" w14:textId="323F0C36" w:rsidR="00B32C19" w:rsidRDefault="00985A5D" w:rsidP="000613FD">
      <w:pPr>
        <w:spacing w:before="225" w:after="225" w:line="240" w:lineRule="auto"/>
        <w:jc w:val="both"/>
      </w:pPr>
      <w:r>
        <w:rPr>
          <w:rFonts w:ascii="Arial" w:hAnsi="Arial" w:cs="Arial"/>
          <w:color w:val="000000"/>
          <w:sz w:val="18"/>
          <w:szCs w:val="18"/>
        </w:rPr>
        <w:t>  </w:t>
      </w:r>
    </w:p>
    <w:p w14:paraId="01131C2A" w14:textId="77777777" w:rsidR="00985A5D" w:rsidRPr="00590863" w:rsidRDefault="00985A5D" w:rsidP="00252358">
      <w:pPr>
        <w:spacing w:after="0"/>
        <w:jc w:val="right"/>
        <w:rPr>
          <w:rFonts w:ascii="Arial" w:hAnsi="Arial" w:cs="Arial"/>
          <w:sz w:val="18"/>
          <w:szCs w:val="18"/>
        </w:rPr>
      </w:pPr>
      <w:r w:rsidRPr="00590863">
        <w:rPr>
          <w:rFonts w:ascii="Arial" w:hAnsi="Arial" w:cs="Arial"/>
          <w:sz w:val="18"/>
          <w:szCs w:val="18"/>
        </w:rPr>
        <w:t>Obrazec št: 10</w:t>
      </w:r>
    </w:p>
    <w:p w14:paraId="552C3A05" w14:textId="77777777" w:rsidR="00985A5D" w:rsidRPr="00252358" w:rsidRDefault="00985A5D" w:rsidP="00252358"/>
    <w:p w14:paraId="1CBAA597" w14:textId="77777777" w:rsidR="00985A5D" w:rsidRDefault="00985A5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F6F53A5" w14:textId="77777777" w:rsidR="00985A5D" w:rsidRDefault="00985A5D" w:rsidP="00EB2A75">
      <w:pPr>
        <w:spacing w:after="120"/>
        <w:rPr>
          <w:rFonts w:ascii="Arial" w:hAnsi="Arial" w:cs="Arial"/>
        </w:rPr>
      </w:pPr>
    </w:p>
    <w:p w14:paraId="2CE8A6DA" w14:textId="77777777" w:rsidR="00B32C19" w:rsidRDefault="00985A5D">
      <w:pPr>
        <w:spacing w:before="225" w:after="225" w:line="240" w:lineRule="auto"/>
        <w:jc w:val="both"/>
      </w:pPr>
      <w:r>
        <w:rPr>
          <w:rFonts w:ascii="Arial" w:hAnsi="Arial" w:cs="Arial"/>
          <w:color w:val="000000"/>
          <w:sz w:val="18"/>
          <w:szCs w:val="18"/>
        </w:rPr>
        <w:t>V zvezi z javnim naročilom »Fizično in tehnično varovanje kompleksa Splošne bolnišnice Novo mesto«,</w:t>
      </w:r>
    </w:p>
    <w:p w14:paraId="7455BEBA" w14:textId="77777777" w:rsidR="00B32C19" w:rsidRDefault="00985A5D">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882D4FE" w14:textId="77777777" w:rsidR="00B32C19" w:rsidRDefault="00985A5D">
      <w:pPr>
        <w:spacing w:before="225" w:after="225" w:line="240" w:lineRule="auto"/>
        <w:jc w:val="both"/>
      </w:pPr>
      <w:r>
        <w:rPr>
          <w:rFonts w:ascii="Arial" w:hAnsi="Arial" w:cs="Arial"/>
          <w:color w:val="000000"/>
          <w:sz w:val="18"/>
          <w:szCs w:val="18"/>
        </w:rPr>
        <w:t>Izjavljamo (ustrezno označi):</w:t>
      </w:r>
    </w:p>
    <w:p w14:paraId="6E31CBA5" w14:textId="77777777" w:rsidR="00B32C19" w:rsidRDefault="00985A5D">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75E5BB3" w14:textId="77777777" w:rsidR="00B32C19" w:rsidRDefault="00985A5D">
      <w:pPr>
        <w:spacing w:before="225" w:after="225" w:line="240" w:lineRule="auto"/>
        <w:jc w:val="both"/>
      </w:pPr>
      <w:r>
        <w:rPr>
          <w:rFonts w:ascii="Arial" w:hAnsi="Arial" w:cs="Arial"/>
          <w:color w:val="000000"/>
          <w:sz w:val="18"/>
          <w:szCs w:val="18"/>
        </w:rPr>
        <w:t>[   ] NE zahtevamo izvedbe neposrednih plačil.</w:t>
      </w:r>
    </w:p>
    <w:p w14:paraId="49F0A516" w14:textId="77777777" w:rsidR="00B32C19" w:rsidRDefault="00985A5D">
      <w:pPr>
        <w:spacing w:before="225" w:after="225" w:line="240" w:lineRule="auto"/>
        <w:jc w:val="both"/>
      </w:pPr>
      <w:r>
        <w:rPr>
          <w:rFonts w:ascii="Arial" w:hAnsi="Arial" w:cs="Arial"/>
          <w:color w:val="000000"/>
          <w:sz w:val="18"/>
          <w:szCs w:val="18"/>
        </w:rPr>
        <w:t> </w:t>
      </w:r>
    </w:p>
    <w:p w14:paraId="2FFA2CA3" w14:textId="77777777" w:rsidR="00B32C19" w:rsidRDefault="00985A5D">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32C19" w14:paraId="353440C4" w14:textId="77777777">
        <w:tc>
          <w:tcPr>
            <w:tcW w:w="4080" w:type="dxa"/>
            <w:tcMar>
              <w:top w:w="75" w:type="dxa"/>
              <w:bottom w:w="75" w:type="dxa"/>
            </w:tcMar>
            <w:vAlign w:val="center"/>
          </w:tcPr>
          <w:p w14:paraId="2B8F356B" w14:textId="77777777" w:rsidR="00B32C19" w:rsidRDefault="00985A5D">
            <w:r>
              <w:rPr>
                <w:rFonts w:ascii="Arial" w:hAnsi="Arial" w:cs="Arial"/>
                <w:color w:val="000000"/>
                <w:position w:val="-2"/>
                <w:sz w:val="18"/>
                <w:szCs w:val="18"/>
              </w:rPr>
              <w:t>Kraj in datum:</w:t>
            </w:r>
          </w:p>
        </w:tc>
        <w:tc>
          <w:tcPr>
            <w:tcW w:w="0" w:type="auto"/>
            <w:tcMar>
              <w:top w:w="75" w:type="dxa"/>
              <w:bottom w:w="75" w:type="dxa"/>
            </w:tcMar>
            <w:vAlign w:val="center"/>
          </w:tcPr>
          <w:p w14:paraId="3001194C" w14:textId="77777777" w:rsidR="00B32C19" w:rsidRDefault="00985A5D">
            <w:r>
              <w:rPr>
                <w:rFonts w:ascii="Arial" w:hAnsi="Arial" w:cs="Arial"/>
                <w:color w:val="000000"/>
                <w:position w:val="-2"/>
                <w:sz w:val="18"/>
                <w:szCs w:val="18"/>
              </w:rPr>
              <w:t>Ime in priimek: _____________________</w:t>
            </w:r>
          </w:p>
        </w:tc>
      </w:tr>
      <w:tr w:rsidR="00B32C19" w14:paraId="50D15880" w14:textId="77777777">
        <w:tc>
          <w:tcPr>
            <w:tcW w:w="4080" w:type="dxa"/>
            <w:tcMar>
              <w:top w:w="75" w:type="dxa"/>
              <w:bottom w:w="75" w:type="dxa"/>
            </w:tcMar>
            <w:vAlign w:val="center"/>
          </w:tcPr>
          <w:p w14:paraId="30A575F9" w14:textId="77777777" w:rsidR="00B32C19" w:rsidRDefault="00985A5D">
            <w:r>
              <w:rPr>
                <w:rFonts w:ascii="Arial" w:hAnsi="Arial" w:cs="Arial"/>
                <w:color w:val="000000"/>
                <w:position w:val="-2"/>
                <w:sz w:val="18"/>
                <w:szCs w:val="18"/>
              </w:rPr>
              <w:t> </w:t>
            </w:r>
          </w:p>
        </w:tc>
        <w:tc>
          <w:tcPr>
            <w:tcW w:w="0" w:type="auto"/>
            <w:tcMar>
              <w:top w:w="75" w:type="dxa"/>
              <w:bottom w:w="75" w:type="dxa"/>
            </w:tcMar>
            <w:vAlign w:val="center"/>
          </w:tcPr>
          <w:p w14:paraId="56AB91F8" w14:textId="77777777" w:rsidR="00B32C19" w:rsidRDefault="00B32C19"/>
          <w:p w14:paraId="0F0BBFFF" w14:textId="77777777" w:rsidR="00B32C19" w:rsidRDefault="00985A5D">
            <w:pPr>
              <w:jc w:val="center"/>
            </w:pPr>
            <w:r>
              <w:rPr>
                <w:rFonts w:ascii="Arial" w:hAnsi="Arial" w:cs="Arial"/>
                <w:color w:val="A9A9A9"/>
                <w:position w:val="-2"/>
                <w:sz w:val="18"/>
                <w:szCs w:val="18"/>
              </w:rPr>
              <w:t>(žig in podpis)</w:t>
            </w:r>
          </w:p>
        </w:tc>
      </w:tr>
    </w:tbl>
    <w:p w14:paraId="0A3D0F8E" w14:textId="77777777" w:rsidR="00B32C19" w:rsidRDefault="00985A5D">
      <w:pPr>
        <w:spacing w:before="225" w:after="225" w:line="240" w:lineRule="auto"/>
        <w:jc w:val="both"/>
      </w:pPr>
      <w:r>
        <w:rPr>
          <w:rFonts w:ascii="Arial" w:hAnsi="Arial" w:cs="Arial"/>
          <w:color w:val="000000"/>
          <w:sz w:val="18"/>
          <w:szCs w:val="18"/>
        </w:rPr>
        <w:t> </w:t>
      </w:r>
    </w:p>
    <w:p w14:paraId="638A6106" w14:textId="77777777" w:rsidR="00B32C19" w:rsidRDefault="00985A5D">
      <w:pPr>
        <w:spacing w:before="225" w:after="225" w:line="240" w:lineRule="auto"/>
        <w:jc w:val="both"/>
      </w:pPr>
      <w:r>
        <w:rPr>
          <w:rFonts w:ascii="Arial" w:hAnsi="Arial" w:cs="Arial"/>
          <w:color w:val="000000"/>
          <w:sz w:val="18"/>
          <w:szCs w:val="18"/>
        </w:rPr>
        <w:t> </w:t>
      </w:r>
    </w:p>
    <w:p w14:paraId="4EB903FD" w14:textId="77777777" w:rsidR="00B32C19" w:rsidRDefault="00985A5D">
      <w:pPr>
        <w:spacing w:before="225" w:after="225" w:line="240" w:lineRule="auto"/>
        <w:jc w:val="both"/>
      </w:pPr>
      <w:r>
        <w:rPr>
          <w:rFonts w:ascii="Arial" w:hAnsi="Arial" w:cs="Arial"/>
          <w:color w:val="000000"/>
          <w:sz w:val="18"/>
          <w:szCs w:val="18"/>
        </w:rPr>
        <w:t> </w:t>
      </w:r>
    </w:p>
    <w:p w14:paraId="2ADACE76" w14:textId="77777777" w:rsidR="00B32C19" w:rsidRDefault="00985A5D">
      <w:pPr>
        <w:spacing w:before="225" w:after="225" w:line="240" w:lineRule="auto"/>
        <w:jc w:val="both"/>
      </w:pPr>
      <w:r>
        <w:rPr>
          <w:rFonts w:ascii="Arial" w:hAnsi="Arial" w:cs="Arial"/>
          <w:b/>
          <w:bCs/>
          <w:i/>
          <w:iCs/>
          <w:color w:val="000000"/>
          <w:sz w:val="18"/>
          <w:szCs w:val="18"/>
          <w:u w:val="single"/>
        </w:rPr>
        <w:t>Opomba:</w:t>
      </w:r>
    </w:p>
    <w:p w14:paraId="272F5EA2" w14:textId="77777777" w:rsidR="00B32C19" w:rsidRDefault="00985A5D">
      <w:pPr>
        <w:spacing w:before="225" w:after="225" w:line="240" w:lineRule="auto"/>
        <w:jc w:val="both"/>
      </w:pPr>
      <w:r>
        <w:rPr>
          <w:rFonts w:ascii="Arial" w:hAnsi="Arial" w:cs="Arial"/>
          <w:i/>
          <w:iCs/>
          <w:color w:val="000000"/>
          <w:sz w:val="18"/>
          <w:szCs w:val="18"/>
        </w:rPr>
        <w:t>V primeru večjega števila podizvajalcev se obrazec fotokopira.</w:t>
      </w:r>
    </w:p>
    <w:p w14:paraId="5F4E378E" w14:textId="77777777" w:rsidR="00B32C19" w:rsidRDefault="00B32C19">
      <w:pPr>
        <w:sectPr w:rsidR="00B32C19" w:rsidSect="006E7A2B">
          <w:footerReference w:type="default" r:id="rId22"/>
          <w:pgSz w:w="11906" w:h="16838"/>
          <w:pgMar w:top="1418" w:right="1418" w:bottom="1418" w:left="1418" w:header="567" w:footer="596" w:gutter="0"/>
          <w:cols w:space="708"/>
          <w:docGrid w:linePitch="360"/>
        </w:sectPr>
      </w:pPr>
    </w:p>
    <w:p w14:paraId="56B62018" w14:textId="77777777" w:rsidR="00985A5D" w:rsidRPr="00590863" w:rsidRDefault="00985A5D" w:rsidP="00252358">
      <w:pPr>
        <w:spacing w:after="0"/>
        <w:jc w:val="right"/>
        <w:rPr>
          <w:rFonts w:ascii="Arial" w:hAnsi="Arial" w:cs="Arial"/>
          <w:sz w:val="18"/>
          <w:szCs w:val="18"/>
        </w:rPr>
      </w:pPr>
      <w:r w:rsidRPr="00590863">
        <w:rPr>
          <w:rFonts w:ascii="Arial" w:hAnsi="Arial" w:cs="Arial"/>
          <w:sz w:val="18"/>
          <w:szCs w:val="18"/>
        </w:rPr>
        <w:t>Obrazec št: 11</w:t>
      </w:r>
    </w:p>
    <w:p w14:paraId="23FA2CEF" w14:textId="77777777" w:rsidR="00985A5D" w:rsidRPr="00252358" w:rsidRDefault="00985A5D" w:rsidP="00252358"/>
    <w:p w14:paraId="4F9A9C19" w14:textId="77777777" w:rsidR="00985A5D" w:rsidRDefault="00985A5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79634BA9" w14:textId="77777777" w:rsidR="00985A5D" w:rsidRDefault="00985A5D" w:rsidP="00EB2A75">
      <w:pPr>
        <w:spacing w:after="120"/>
        <w:rPr>
          <w:rFonts w:ascii="Arial" w:hAnsi="Arial" w:cs="Arial"/>
        </w:rPr>
      </w:pPr>
    </w:p>
    <w:p w14:paraId="715A97C4" w14:textId="77777777" w:rsidR="00B32C19" w:rsidRDefault="00985A5D">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Fizično in tehnično varovanje kompleksa Splošne bolnišnice Novo mesto</w:t>
      </w:r>
      <w:r>
        <w:rPr>
          <w:rFonts w:ascii="Arial" w:hAnsi="Arial" w:cs="Arial"/>
          <w:color w:val="000000"/>
          <w:sz w:val="18"/>
          <w:szCs w:val="18"/>
        </w:rPr>
        <w:t>«,</w:t>
      </w:r>
    </w:p>
    <w:p w14:paraId="3B7D2055" w14:textId="77777777" w:rsidR="00B32C19" w:rsidRDefault="00985A5D">
      <w:pPr>
        <w:spacing w:before="225" w:after="225" w:line="240" w:lineRule="auto"/>
        <w:jc w:val="both"/>
      </w:pPr>
      <w:r>
        <w:rPr>
          <w:rFonts w:ascii="Arial" w:hAnsi="Arial" w:cs="Arial"/>
          <w:color w:val="000000"/>
          <w:sz w:val="18"/>
          <w:szCs w:val="18"/>
        </w:rPr>
        <w:t>izjavljamo, da (ustrezno označi in izpolni):</w:t>
      </w:r>
    </w:p>
    <w:p w14:paraId="4A4E2688" w14:textId="77777777" w:rsidR="00B32C19" w:rsidRDefault="00985A5D">
      <w:pPr>
        <w:spacing w:before="225" w:after="225" w:line="240" w:lineRule="auto"/>
        <w:jc w:val="both"/>
      </w:pPr>
      <w:r>
        <w:rPr>
          <w:rFonts w:ascii="Arial" w:hAnsi="Arial" w:cs="Arial"/>
          <w:b/>
          <w:bCs/>
          <w:color w:val="000000"/>
          <w:sz w:val="18"/>
          <w:szCs w:val="18"/>
        </w:rPr>
        <w:t>[   ] ne nastopamo s podizvajalci</w:t>
      </w:r>
    </w:p>
    <w:p w14:paraId="33291E73" w14:textId="77777777" w:rsidR="00B32C19" w:rsidRDefault="00985A5D">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B32C19" w14:paraId="1D7D4B3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B8202F5" w14:textId="77777777" w:rsidR="00B32C19" w:rsidRDefault="00985A5D" w:rsidP="00D54C38">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5B86165" w14:textId="77777777" w:rsidR="00B32C19" w:rsidRDefault="00985A5D">
            <w:r>
              <w:rPr>
                <w:rFonts w:ascii="Arial" w:hAnsi="Arial" w:cs="Arial"/>
                <w:color w:val="000000"/>
                <w:position w:val="-2"/>
                <w:sz w:val="18"/>
                <w:szCs w:val="18"/>
              </w:rPr>
              <w:t> </w:t>
            </w:r>
          </w:p>
        </w:tc>
      </w:tr>
      <w:tr w:rsidR="00B32C19" w14:paraId="013FC5D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ABB498E" w14:textId="77777777" w:rsidR="00B32C19" w:rsidRDefault="00985A5D" w:rsidP="00D54C38">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E01BEDA" w14:textId="77777777" w:rsidR="00B32C19" w:rsidRDefault="00985A5D">
            <w:pPr>
              <w:spacing w:before="135" w:after="135"/>
              <w:jc w:val="both"/>
              <w:textAlignment w:val="center"/>
            </w:pPr>
            <w:r>
              <w:rPr>
                <w:rFonts w:ascii="Arial" w:hAnsi="Arial" w:cs="Arial"/>
                <w:color w:val="000000"/>
                <w:position w:val="-2"/>
                <w:sz w:val="18"/>
                <w:szCs w:val="18"/>
              </w:rPr>
              <w:t>Opis del, ki jih bo izvedel podizvajalec:</w:t>
            </w:r>
          </w:p>
          <w:p w14:paraId="14038B1D" w14:textId="77777777" w:rsidR="00B32C19" w:rsidRDefault="00985A5D">
            <w:pPr>
              <w:spacing w:before="135" w:after="135"/>
              <w:jc w:val="both"/>
              <w:textAlignment w:val="center"/>
            </w:pPr>
            <w:r>
              <w:rPr>
                <w:rFonts w:ascii="Arial" w:hAnsi="Arial" w:cs="Arial"/>
                <w:color w:val="000000"/>
                <w:position w:val="-2"/>
                <w:sz w:val="18"/>
                <w:szCs w:val="18"/>
              </w:rPr>
              <w:t> </w:t>
            </w:r>
          </w:p>
          <w:p w14:paraId="66FC89CF" w14:textId="77777777" w:rsidR="00B32C19" w:rsidRDefault="00985A5D">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B32C19" w14:paraId="104296B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6954AFC" w14:textId="77777777" w:rsidR="00B32C19" w:rsidRDefault="00985A5D" w:rsidP="00D54C38">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86A476B" w14:textId="77777777" w:rsidR="00B32C19" w:rsidRDefault="00985A5D">
            <w:r>
              <w:rPr>
                <w:rFonts w:ascii="Arial" w:hAnsi="Arial" w:cs="Arial"/>
                <w:color w:val="000000"/>
                <w:position w:val="-2"/>
                <w:sz w:val="18"/>
                <w:szCs w:val="18"/>
              </w:rPr>
              <w:t> </w:t>
            </w:r>
          </w:p>
        </w:tc>
      </w:tr>
      <w:tr w:rsidR="00B32C19" w14:paraId="539E530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59DBA6B" w14:textId="77777777" w:rsidR="00B32C19" w:rsidRDefault="00985A5D" w:rsidP="00D54C38">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F0596B0" w14:textId="77777777" w:rsidR="00B32C19" w:rsidRDefault="00985A5D">
            <w:pPr>
              <w:spacing w:before="135" w:after="135"/>
              <w:jc w:val="both"/>
              <w:textAlignment w:val="center"/>
            </w:pPr>
            <w:r>
              <w:rPr>
                <w:rFonts w:ascii="Arial" w:hAnsi="Arial" w:cs="Arial"/>
                <w:color w:val="000000"/>
                <w:position w:val="-2"/>
                <w:sz w:val="18"/>
                <w:szCs w:val="18"/>
              </w:rPr>
              <w:t>Opis del, ki jih bo izvedel podizvajalec:</w:t>
            </w:r>
          </w:p>
          <w:p w14:paraId="4472D12D" w14:textId="77777777" w:rsidR="00B32C19" w:rsidRDefault="00985A5D">
            <w:pPr>
              <w:spacing w:before="135" w:after="135"/>
              <w:jc w:val="both"/>
              <w:textAlignment w:val="center"/>
            </w:pPr>
            <w:r>
              <w:rPr>
                <w:rFonts w:ascii="Arial" w:hAnsi="Arial" w:cs="Arial"/>
                <w:color w:val="000000"/>
                <w:position w:val="-2"/>
                <w:sz w:val="18"/>
                <w:szCs w:val="18"/>
              </w:rPr>
              <w:t> </w:t>
            </w:r>
          </w:p>
          <w:p w14:paraId="03CF9347" w14:textId="77777777" w:rsidR="00B32C19" w:rsidRDefault="00985A5D">
            <w:pPr>
              <w:spacing w:before="135" w:after="135"/>
              <w:jc w:val="both"/>
              <w:textAlignment w:val="center"/>
            </w:pPr>
            <w:r>
              <w:rPr>
                <w:rFonts w:ascii="Arial" w:hAnsi="Arial" w:cs="Arial"/>
                <w:color w:val="000000"/>
                <w:position w:val="-2"/>
                <w:sz w:val="18"/>
                <w:szCs w:val="18"/>
              </w:rPr>
              <w:t>% končne ponudbe vrednosti, ki jo bo izvedel podizvajalec: ____</w:t>
            </w:r>
          </w:p>
          <w:p w14:paraId="4D51BBCC" w14:textId="77777777" w:rsidR="00B32C19" w:rsidRDefault="00985A5D">
            <w:pPr>
              <w:spacing w:before="135" w:after="135"/>
              <w:jc w:val="both"/>
              <w:textAlignment w:val="center"/>
            </w:pPr>
            <w:r>
              <w:rPr>
                <w:rFonts w:ascii="Arial" w:hAnsi="Arial" w:cs="Arial"/>
                <w:color w:val="000000"/>
                <w:position w:val="-2"/>
                <w:sz w:val="18"/>
                <w:szCs w:val="18"/>
              </w:rPr>
              <w:t> </w:t>
            </w:r>
          </w:p>
        </w:tc>
      </w:tr>
    </w:tbl>
    <w:p w14:paraId="7BE33BA8" w14:textId="77777777" w:rsidR="00B32C19" w:rsidRDefault="00985A5D">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7748441" w14:textId="77777777" w:rsidR="00B32C19" w:rsidRDefault="00985A5D">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B32C19" w14:paraId="09D951C8" w14:textId="77777777">
        <w:tc>
          <w:tcPr>
            <w:tcW w:w="4080" w:type="dxa"/>
            <w:tcMar>
              <w:top w:w="135" w:type="dxa"/>
              <w:bottom w:w="135" w:type="dxa"/>
            </w:tcMar>
            <w:vAlign w:val="center"/>
          </w:tcPr>
          <w:p w14:paraId="2C02A4EE" w14:textId="77777777" w:rsidR="00B32C19" w:rsidRDefault="00985A5D">
            <w:r>
              <w:rPr>
                <w:rFonts w:ascii="Arial" w:hAnsi="Arial" w:cs="Arial"/>
                <w:color w:val="000000"/>
                <w:position w:val="-2"/>
                <w:sz w:val="18"/>
                <w:szCs w:val="18"/>
              </w:rPr>
              <w:t>Kraj in datum:</w:t>
            </w:r>
          </w:p>
        </w:tc>
        <w:tc>
          <w:tcPr>
            <w:tcW w:w="0" w:type="auto"/>
            <w:tcMar>
              <w:top w:w="135" w:type="dxa"/>
              <w:bottom w:w="135" w:type="dxa"/>
            </w:tcMar>
            <w:vAlign w:val="center"/>
          </w:tcPr>
          <w:p w14:paraId="7C7E06D7" w14:textId="77777777" w:rsidR="00B32C19" w:rsidRDefault="00985A5D">
            <w:r>
              <w:rPr>
                <w:rFonts w:ascii="Arial" w:hAnsi="Arial" w:cs="Arial"/>
                <w:color w:val="000000"/>
                <w:position w:val="-2"/>
                <w:sz w:val="18"/>
                <w:szCs w:val="18"/>
              </w:rPr>
              <w:t>Ime in priimek: _____________________</w:t>
            </w:r>
          </w:p>
        </w:tc>
      </w:tr>
      <w:tr w:rsidR="00B32C19" w14:paraId="67806B4A" w14:textId="77777777">
        <w:tc>
          <w:tcPr>
            <w:tcW w:w="4080" w:type="dxa"/>
            <w:tcMar>
              <w:top w:w="135" w:type="dxa"/>
              <w:bottom w:w="135" w:type="dxa"/>
            </w:tcMar>
            <w:vAlign w:val="center"/>
          </w:tcPr>
          <w:p w14:paraId="712319E1" w14:textId="77777777" w:rsidR="00B32C19" w:rsidRDefault="00985A5D">
            <w:r>
              <w:rPr>
                <w:rFonts w:ascii="Arial" w:hAnsi="Arial" w:cs="Arial"/>
                <w:color w:val="000000"/>
                <w:position w:val="-2"/>
                <w:sz w:val="18"/>
                <w:szCs w:val="18"/>
              </w:rPr>
              <w:t> </w:t>
            </w:r>
          </w:p>
        </w:tc>
        <w:tc>
          <w:tcPr>
            <w:tcW w:w="0" w:type="auto"/>
            <w:tcMar>
              <w:top w:w="135" w:type="dxa"/>
              <w:bottom w:w="135" w:type="dxa"/>
            </w:tcMar>
            <w:vAlign w:val="center"/>
          </w:tcPr>
          <w:p w14:paraId="6AA4BDBA" w14:textId="77777777" w:rsidR="00B32C19" w:rsidRDefault="00B32C19"/>
          <w:p w14:paraId="4D0F857A" w14:textId="77777777" w:rsidR="00B32C19" w:rsidRDefault="00985A5D">
            <w:pPr>
              <w:jc w:val="center"/>
            </w:pPr>
            <w:r>
              <w:rPr>
                <w:rFonts w:ascii="Arial" w:hAnsi="Arial" w:cs="Arial"/>
                <w:color w:val="A9A9A9"/>
                <w:position w:val="-2"/>
                <w:sz w:val="18"/>
                <w:szCs w:val="18"/>
              </w:rPr>
              <w:t>(žig in podpis)</w:t>
            </w:r>
          </w:p>
        </w:tc>
      </w:tr>
    </w:tbl>
    <w:p w14:paraId="44A0EB25" w14:textId="77777777" w:rsidR="00B32C19" w:rsidRDefault="00985A5D">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6C69CE8B" w14:textId="77777777" w:rsidR="00B32C19" w:rsidRDefault="00B32C19">
      <w:pPr>
        <w:sectPr w:rsidR="00B32C19" w:rsidSect="006E7A2B">
          <w:footerReference w:type="default" r:id="rId23"/>
          <w:pgSz w:w="11906" w:h="16838"/>
          <w:pgMar w:top="1418" w:right="1418" w:bottom="1418" w:left="1418" w:header="567" w:footer="596" w:gutter="0"/>
          <w:cols w:space="708"/>
          <w:docGrid w:linePitch="360"/>
        </w:sectPr>
      </w:pPr>
    </w:p>
    <w:p w14:paraId="32259E1D" w14:textId="77777777" w:rsidR="00985A5D" w:rsidRPr="00590863" w:rsidRDefault="00985A5D" w:rsidP="00252358">
      <w:pPr>
        <w:spacing w:after="0"/>
        <w:jc w:val="right"/>
        <w:rPr>
          <w:rFonts w:ascii="Arial" w:hAnsi="Arial" w:cs="Arial"/>
          <w:sz w:val="18"/>
          <w:szCs w:val="18"/>
        </w:rPr>
      </w:pPr>
      <w:r w:rsidRPr="00590863">
        <w:rPr>
          <w:rFonts w:ascii="Arial" w:hAnsi="Arial" w:cs="Arial"/>
          <w:sz w:val="18"/>
          <w:szCs w:val="18"/>
        </w:rPr>
        <w:t>Obrazec št: 12</w:t>
      </w:r>
    </w:p>
    <w:p w14:paraId="682F7C80" w14:textId="77777777" w:rsidR="00985A5D" w:rsidRPr="00252358" w:rsidRDefault="00985A5D" w:rsidP="00252358"/>
    <w:p w14:paraId="00C81CA9" w14:textId="77777777" w:rsidR="00985A5D" w:rsidRDefault="00985A5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180030ED" w14:textId="77777777" w:rsidR="00985A5D" w:rsidRDefault="00985A5D" w:rsidP="00EB2A75">
      <w:pPr>
        <w:spacing w:after="120"/>
        <w:rPr>
          <w:rFonts w:ascii="Arial" w:hAnsi="Arial" w:cs="Arial"/>
        </w:rPr>
      </w:pPr>
    </w:p>
    <w:p w14:paraId="5A61AA0C" w14:textId="77777777" w:rsidR="00B32C19" w:rsidRDefault="00985A5D">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6FC56B4E" w14:textId="77777777" w:rsidR="00B32C19" w:rsidRDefault="00985A5D">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B32C19" w14:paraId="3D72708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B288E0" w14:textId="77777777" w:rsidR="00B32C19" w:rsidRDefault="00985A5D">
            <w:pPr>
              <w:spacing w:before="135" w:after="135"/>
              <w:jc w:val="both"/>
              <w:textAlignment w:val="center"/>
            </w:pPr>
            <w:r>
              <w:rPr>
                <w:rFonts w:ascii="Arial" w:hAnsi="Arial" w:cs="Arial"/>
                <w:b/>
                <w:bCs/>
                <w:color w:val="000000"/>
                <w:position w:val="-2"/>
                <w:sz w:val="18"/>
                <w:szCs w:val="18"/>
              </w:rPr>
              <w:t>Ime in priimek</w:t>
            </w:r>
          </w:p>
          <w:p w14:paraId="73399E76" w14:textId="77777777" w:rsidR="00B32C19" w:rsidRDefault="00985A5D">
            <w:pPr>
              <w:spacing w:before="135" w:after="135"/>
              <w:jc w:val="both"/>
              <w:textAlignment w:val="center"/>
            </w:pPr>
            <w:r>
              <w:rPr>
                <w:rFonts w:ascii="Arial" w:hAnsi="Arial" w:cs="Arial"/>
                <w:b/>
                <w:bCs/>
                <w:color w:val="000000"/>
                <w:position w:val="-2"/>
                <w:sz w:val="18"/>
                <w:szCs w:val="18"/>
              </w:rPr>
              <w:t>ali</w:t>
            </w:r>
          </w:p>
          <w:p w14:paraId="048111B4" w14:textId="77777777" w:rsidR="00B32C19" w:rsidRDefault="00985A5D">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90CB2E" w14:textId="77777777" w:rsidR="00B32C19" w:rsidRDefault="00985A5D">
            <w:pPr>
              <w:spacing w:before="135" w:after="135"/>
              <w:jc w:val="both"/>
              <w:textAlignment w:val="center"/>
            </w:pPr>
            <w:r>
              <w:rPr>
                <w:rFonts w:ascii="Arial" w:hAnsi="Arial" w:cs="Arial"/>
                <w:b/>
                <w:bCs/>
                <w:color w:val="000000"/>
                <w:position w:val="-2"/>
                <w:sz w:val="18"/>
                <w:szCs w:val="18"/>
              </w:rPr>
              <w:t>Naslov prebivališča</w:t>
            </w:r>
          </w:p>
          <w:p w14:paraId="5BCF84AB" w14:textId="77777777" w:rsidR="00B32C19" w:rsidRDefault="00985A5D">
            <w:pPr>
              <w:spacing w:before="135" w:after="135"/>
              <w:jc w:val="both"/>
              <w:textAlignment w:val="center"/>
            </w:pPr>
            <w:r>
              <w:rPr>
                <w:rFonts w:ascii="Arial" w:hAnsi="Arial" w:cs="Arial"/>
                <w:b/>
                <w:bCs/>
                <w:color w:val="000000"/>
                <w:position w:val="-2"/>
                <w:sz w:val="18"/>
                <w:szCs w:val="18"/>
              </w:rPr>
              <w:t>ali</w:t>
            </w:r>
          </w:p>
          <w:p w14:paraId="43216F9C" w14:textId="77777777" w:rsidR="00B32C19" w:rsidRDefault="00985A5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C38531" w14:textId="77777777" w:rsidR="00B32C19" w:rsidRDefault="00985A5D">
            <w:pPr>
              <w:spacing w:before="135" w:after="135"/>
              <w:jc w:val="both"/>
              <w:textAlignment w:val="center"/>
            </w:pPr>
            <w:r>
              <w:rPr>
                <w:rFonts w:ascii="Arial" w:hAnsi="Arial" w:cs="Arial"/>
                <w:b/>
                <w:bCs/>
                <w:color w:val="000000"/>
                <w:position w:val="-2"/>
                <w:sz w:val="18"/>
                <w:szCs w:val="18"/>
              </w:rPr>
              <w:t>Delež lastništva</w:t>
            </w:r>
          </w:p>
          <w:p w14:paraId="0BD99A9F" w14:textId="77777777" w:rsidR="00B32C19" w:rsidRDefault="00985A5D">
            <w:pPr>
              <w:spacing w:before="135" w:after="135"/>
              <w:jc w:val="both"/>
              <w:textAlignment w:val="center"/>
            </w:pPr>
            <w:r>
              <w:rPr>
                <w:rFonts w:ascii="Arial" w:hAnsi="Arial" w:cs="Arial"/>
                <w:b/>
                <w:bCs/>
                <w:color w:val="000000"/>
                <w:position w:val="-2"/>
                <w:sz w:val="18"/>
                <w:szCs w:val="18"/>
              </w:rPr>
              <w:t>ali</w:t>
            </w:r>
          </w:p>
          <w:p w14:paraId="360D75F1" w14:textId="77777777" w:rsidR="00B32C19" w:rsidRDefault="00985A5D">
            <w:pPr>
              <w:spacing w:before="135" w:after="135"/>
              <w:jc w:val="both"/>
              <w:textAlignment w:val="center"/>
            </w:pPr>
            <w:r>
              <w:rPr>
                <w:rFonts w:ascii="Arial" w:hAnsi="Arial" w:cs="Arial"/>
                <w:b/>
                <w:bCs/>
                <w:color w:val="000000"/>
                <w:position w:val="-2"/>
                <w:sz w:val="18"/>
                <w:szCs w:val="18"/>
              </w:rPr>
              <w:t>Delež lastništva gospodarskega subjekta</w:t>
            </w:r>
          </w:p>
        </w:tc>
      </w:tr>
      <w:tr w:rsidR="00B32C19" w14:paraId="3FC07E9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539394" w14:textId="77777777" w:rsidR="00B32C19" w:rsidRDefault="00985A5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5178DF" w14:textId="77777777" w:rsidR="00B32C19" w:rsidRDefault="00985A5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96D044" w14:textId="77777777" w:rsidR="00B32C19" w:rsidRDefault="00985A5D">
            <w:pPr>
              <w:spacing w:before="135" w:after="135"/>
              <w:jc w:val="both"/>
              <w:textAlignment w:val="center"/>
            </w:pPr>
            <w:r>
              <w:rPr>
                <w:rFonts w:ascii="Arial" w:hAnsi="Arial" w:cs="Arial"/>
                <w:color w:val="000000"/>
                <w:position w:val="-2"/>
                <w:sz w:val="18"/>
                <w:szCs w:val="18"/>
              </w:rPr>
              <w:t> </w:t>
            </w:r>
          </w:p>
        </w:tc>
      </w:tr>
      <w:tr w:rsidR="00B32C19" w14:paraId="21469A9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C56868" w14:textId="77777777" w:rsidR="00B32C19" w:rsidRDefault="00985A5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4339CA" w14:textId="77777777" w:rsidR="00B32C19" w:rsidRDefault="00985A5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0CFCAF" w14:textId="77777777" w:rsidR="00B32C19" w:rsidRDefault="00985A5D">
            <w:pPr>
              <w:spacing w:before="135" w:after="135"/>
              <w:jc w:val="both"/>
              <w:textAlignment w:val="center"/>
            </w:pPr>
            <w:r>
              <w:rPr>
                <w:rFonts w:ascii="Arial" w:hAnsi="Arial" w:cs="Arial"/>
                <w:color w:val="000000"/>
                <w:position w:val="-2"/>
                <w:sz w:val="18"/>
                <w:szCs w:val="18"/>
              </w:rPr>
              <w:t> </w:t>
            </w:r>
          </w:p>
        </w:tc>
      </w:tr>
      <w:tr w:rsidR="00B32C19" w14:paraId="1F2A42A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A67F75" w14:textId="77777777" w:rsidR="00B32C19" w:rsidRDefault="00985A5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74801A" w14:textId="77777777" w:rsidR="00B32C19" w:rsidRDefault="00985A5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631BB2" w14:textId="77777777" w:rsidR="00B32C19" w:rsidRDefault="00985A5D">
            <w:pPr>
              <w:spacing w:before="135" w:after="135"/>
              <w:jc w:val="both"/>
              <w:textAlignment w:val="center"/>
            </w:pPr>
            <w:r>
              <w:rPr>
                <w:rFonts w:ascii="Arial" w:hAnsi="Arial" w:cs="Arial"/>
                <w:color w:val="000000"/>
                <w:position w:val="-2"/>
                <w:sz w:val="18"/>
                <w:szCs w:val="18"/>
              </w:rPr>
              <w:t> </w:t>
            </w:r>
          </w:p>
        </w:tc>
      </w:tr>
      <w:tr w:rsidR="00B32C19" w14:paraId="1C97030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4AA820" w14:textId="77777777" w:rsidR="00B32C19" w:rsidRDefault="00985A5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20AFB6" w14:textId="77777777" w:rsidR="00B32C19" w:rsidRDefault="00985A5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01BC06" w14:textId="77777777" w:rsidR="00B32C19" w:rsidRDefault="00985A5D">
            <w:pPr>
              <w:spacing w:before="135" w:after="135"/>
              <w:jc w:val="both"/>
              <w:textAlignment w:val="center"/>
            </w:pPr>
            <w:r>
              <w:rPr>
                <w:rFonts w:ascii="Arial" w:hAnsi="Arial" w:cs="Arial"/>
                <w:color w:val="000000"/>
                <w:position w:val="-2"/>
                <w:sz w:val="18"/>
                <w:szCs w:val="18"/>
              </w:rPr>
              <w:t> </w:t>
            </w:r>
          </w:p>
        </w:tc>
      </w:tr>
    </w:tbl>
    <w:p w14:paraId="685BFD01" w14:textId="77777777" w:rsidR="00B32C19" w:rsidRDefault="00985A5D">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B32C19" w14:paraId="427C64F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060AEC" w14:textId="77777777" w:rsidR="00B32C19" w:rsidRDefault="00985A5D">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DDC75D" w14:textId="77777777" w:rsidR="00B32C19" w:rsidRDefault="00985A5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362D81" w14:textId="77777777" w:rsidR="00B32C19" w:rsidRDefault="00985A5D">
            <w:pPr>
              <w:spacing w:before="135" w:after="135"/>
              <w:jc w:val="both"/>
              <w:textAlignment w:val="center"/>
            </w:pPr>
            <w:r>
              <w:rPr>
                <w:rFonts w:ascii="Arial" w:hAnsi="Arial" w:cs="Arial"/>
                <w:b/>
                <w:bCs/>
                <w:color w:val="000000"/>
                <w:position w:val="-2"/>
                <w:sz w:val="18"/>
                <w:szCs w:val="18"/>
              </w:rPr>
              <w:t>Delež lastništva gospodarskega subjekta</w:t>
            </w:r>
          </w:p>
        </w:tc>
      </w:tr>
      <w:tr w:rsidR="00B32C19" w14:paraId="2F92297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391212" w14:textId="77777777" w:rsidR="00B32C19" w:rsidRDefault="00985A5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770FEF" w14:textId="77777777" w:rsidR="00B32C19" w:rsidRDefault="00985A5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AB2408" w14:textId="77777777" w:rsidR="00B32C19" w:rsidRDefault="00985A5D">
            <w:pPr>
              <w:spacing w:before="135" w:after="135"/>
              <w:jc w:val="both"/>
              <w:textAlignment w:val="center"/>
            </w:pPr>
            <w:r>
              <w:rPr>
                <w:rFonts w:ascii="Arial" w:hAnsi="Arial" w:cs="Arial"/>
                <w:color w:val="000000"/>
                <w:position w:val="-2"/>
                <w:sz w:val="18"/>
                <w:szCs w:val="18"/>
              </w:rPr>
              <w:t> </w:t>
            </w:r>
          </w:p>
        </w:tc>
      </w:tr>
      <w:tr w:rsidR="00B32C19" w14:paraId="220F7A7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C820F" w14:textId="77777777" w:rsidR="00B32C19" w:rsidRDefault="00985A5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264128" w14:textId="77777777" w:rsidR="00B32C19" w:rsidRDefault="00985A5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9E6EDA" w14:textId="77777777" w:rsidR="00B32C19" w:rsidRDefault="00985A5D">
            <w:pPr>
              <w:spacing w:before="135" w:after="135"/>
              <w:jc w:val="both"/>
              <w:textAlignment w:val="center"/>
            </w:pPr>
            <w:r>
              <w:rPr>
                <w:rFonts w:ascii="Arial" w:hAnsi="Arial" w:cs="Arial"/>
                <w:color w:val="000000"/>
                <w:position w:val="-2"/>
                <w:sz w:val="18"/>
                <w:szCs w:val="18"/>
              </w:rPr>
              <w:t> </w:t>
            </w:r>
          </w:p>
        </w:tc>
      </w:tr>
      <w:tr w:rsidR="00B32C19" w14:paraId="3211A51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D8DAFA" w14:textId="77777777" w:rsidR="00B32C19" w:rsidRDefault="00985A5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557CD2" w14:textId="77777777" w:rsidR="00B32C19" w:rsidRDefault="00985A5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22927" w14:textId="77777777" w:rsidR="00B32C19" w:rsidRDefault="00985A5D">
            <w:pPr>
              <w:spacing w:before="135" w:after="135"/>
              <w:jc w:val="both"/>
              <w:textAlignment w:val="center"/>
            </w:pPr>
            <w:r>
              <w:rPr>
                <w:rFonts w:ascii="Arial" w:hAnsi="Arial" w:cs="Arial"/>
                <w:color w:val="000000"/>
                <w:position w:val="-2"/>
                <w:sz w:val="18"/>
                <w:szCs w:val="18"/>
              </w:rPr>
              <w:t> </w:t>
            </w:r>
          </w:p>
        </w:tc>
      </w:tr>
      <w:tr w:rsidR="00B32C19" w14:paraId="03D08EB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F76115" w14:textId="77777777" w:rsidR="00B32C19" w:rsidRDefault="00985A5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545AE3" w14:textId="77777777" w:rsidR="00B32C19" w:rsidRDefault="00985A5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2FA4C3" w14:textId="77777777" w:rsidR="00B32C19" w:rsidRDefault="00985A5D">
            <w:pPr>
              <w:spacing w:before="135" w:after="135"/>
              <w:jc w:val="both"/>
              <w:textAlignment w:val="center"/>
            </w:pPr>
            <w:r>
              <w:rPr>
                <w:rFonts w:ascii="Arial" w:hAnsi="Arial" w:cs="Arial"/>
                <w:color w:val="000000"/>
                <w:position w:val="-2"/>
                <w:sz w:val="18"/>
                <w:szCs w:val="18"/>
              </w:rPr>
              <w:t> </w:t>
            </w:r>
          </w:p>
        </w:tc>
      </w:tr>
    </w:tbl>
    <w:p w14:paraId="72FF5C44" w14:textId="77777777" w:rsidR="00B32C19" w:rsidRDefault="00985A5D">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32C19" w14:paraId="64720E8B" w14:textId="77777777">
        <w:tc>
          <w:tcPr>
            <w:tcW w:w="4080" w:type="dxa"/>
            <w:tcMar>
              <w:top w:w="75" w:type="dxa"/>
              <w:bottom w:w="75" w:type="dxa"/>
            </w:tcMar>
            <w:vAlign w:val="center"/>
          </w:tcPr>
          <w:p w14:paraId="4983847B" w14:textId="77777777" w:rsidR="00B32C19" w:rsidRDefault="00985A5D">
            <w:r>
              <w:rPr>
                <w:rFonts w:ascii="Arial" w:hAnsi="Arial" w:cs="Arial"/>
                <w:color w:val="000000"/>
                <w:position w:val="-2"/>
                <w:sz w:val="18"/>
                <w:szCs w:val="18"/>
              </w:rPr>
              <w:t>Kraj in datum:</w:t>
            </w:r>
          </w:p>
        </w:tc>
        <w:tc>
          <w:tcPr>
            <w:tcW w:w="0" w:type="auto"/>
            <w:tcMar>
              <w:top w:w="75" w:type="dxa"/>
              <w:bottom w:w="75" w:type="dxa"/>
            </w:tcMar>
            <w:vAlign w:val="center"/>
          </w:tcPr>
          <w:p w14:paraId="557E2C30" w14:textId="77777777" w:rsidR="00B32C19" w:rsidRDefault="00985A5D">
            <w:r>
              <w:rPr>
                <w:rFonts w:ascii="Arial" w:hAnsi="Arial" w:cs="Arial"/>
                <w:color w:val="000000"/>
                <w:position w:val="-2"/>
                <w:sz w:val="18"/>
                <w:szCs w:val="18"/>
              </w:rPr>
              <w:t>Ime in priimek: _____________________</w:t>
            </w:r>
          </w:p>
        </w:tc>
      </w:tr>
      <w:tr w:rsidR="00B32C19" w14:paraId="75863BA7" w14:textId="77777777">
        <w:tc>
          <w:tcPr>
            <w:tcW w:w="4080" w:type="dxa"/>
            <w:tcMar>
              <w:top w:w="75" w:type="dxa"/>
              <w:bottom w:w="75" w:type="dxa"/>
            </w:tcMar>
            <w:vAlign w:val="center"/>
          </w:tcPr>
          <w:p w14:paraId="06A4D3ED" w14:textId="77777777" w:rsidR="00B32C19" w:rsidRDefault="00985A5D">
            <w:r>
              <w:rPr>
                <w:rFonts w:ascii="Arial" w:hAnsi="Arial" w:cs="Arial"/>
                <w:color w:val="000000"/>
                <w:position w:val="-2"/>
                <w:sz w:val="18"/>
                <w:szCs w:val="18"/>
              </w:rPr>
              <w:t> </w:t>
            </w:r>
          </w:p>
        </w:tc>
        <w:tc>
          <w:tcPr>
            <w:tcW w:w="0" w:type="auto"/>
            <w:tcMar>
              <w:top w:w="75" w:type="dxa"/>
              <w:bottom w:w="75" w:type="dxa"/>
            </w:tcMar>
            <w:vAlign w:val="center"/>
          </w:tcPr>
          <w:p w14:paraId="7C62CE03" w14:textId="77777777" w:rsidR="00B32C19" w:rsidRDefault="00985A5D">
            <w:pPr>
              <w:jc w:val="center"/>
            </w:pPr>
            <w:r>
              <w:rPr>
                <w:rFonts w:ascii="Arial" w:hAnsi="Arial" w:cs="Arial"/>
                <w:color w:val="000000"/>
                <w:position w:val="-2"/>
                <w:sz w:val="18"/>
                <w:szCs w:val="18"/>
              </w:rPr>
              <w:t>(žig in podpis)</w:t>
            </w:r>
          </w:p>
        </w:tc>
      </w:tr>
    </w:tbl>
    <w:p w14:paraId="39AB6B88" w14:textId="77777777" w:rsidR="00B32C19" w:rsidRDefault="00985A5D">
      <w:pPr>
        <w:spacing w:before="225" w:after="225" w:line="240" w:lineRule="auto"/>
        <w:jc w:val="both"/>
      </w:pPr>
      <w:r>
        <w:rPr>
          <w:rFonts w:ascii="Arial" w:hAnsi="Arial" w:cs="Arial"/>
          <w:color w:val="000000"/>
          <w:sz w:val="18"/>
          <w:szCs w:val="18"/>
        </w:rPr>
        <w:t> </w:t>
      </w:r>
    </w:p>
    <w:p w14:paraId="00490F9C" w14:textId="77777777" w:rsidR="00B32C19" w:rsidRDefault="00985A5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DE886ED" w14:textId="77777777" w:rsidR="00B32C19" w:rsidRDefault="00B32C19">
      <w:pPr>
        <w:sectPr w:rsidR="00B32C19" w:rsidSect="006E7A2B">
          <w:footerReference w:type="default" r:id="rId24"/>
          <w:pgSz w:w="11906" w:h="16838"/>
          <w:pgMar w:top="1418" w:right="1418" w:bottom="1418" w:left="1418" w:header="567" w:footer="596" w:gutter="0"/>
          <w:cols w:space="708"/>
          <w:docGrid w:linePitch="360"/>
        </w:sectPr>
      </w:pPr>
    </w:p>
    <w:p w14:paraId="2C8CEEDE" w14:textId="77777777" w:rsidR="00985A5D" w:rsidRPr="00116091" w:rsidRDefault="00985A5D"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w:t>
      </w:r>
    </w:p>
    <w:p w14:paraId="35B48868" w14:textId="77777777" w:rsidR="00985A5D" w:rsidRDefault="00985A5D" w:rsidP="00AC0380">
      <w:pPr>
        <w:rPr>
          <w:rFonts w:ascii="Arial" w:hAnsi="Arial" w:cs="Arial"/>
        </w:rPr>
      </w:pPr>
    </w:p>
    <w:p w14:paraId="1917D43A" w14:textId="77777777" w:rsidR="005A731B" w:rsidRDefault="005A731B" w:rsidP="00AC0380">
      <w:pPr>
        <w:rPr>
          <w:rFonts w:ascii="Arial" w:hAnsi="Arial" w:cs="Arial"/>
        </w:rPr>
      </w:pPr>
    </w:p>
    <w:p w14:paraId="742FDD01" w14:textId="77777777" w:rsidR="005A731B" w:rsidRDefault="005A731B" w:rsidP="005A731B">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202"/>
      </w:tblGrid>
      <w:tr w:rsidR="005A731B" w14:paraId="2D0CBCA0" w14:textId="77777777" w:rsidTr="00A06355">
        <w:tc>
          <w:tcPr>
            <w:tcW w:w="3300" w:type="dxa"/>
            <w:tcMar>
              <w:top w:w="0" w:type="auto"/>
              <w:bottom w:w="0" w:type="auto"/>
            </w:tcMar>
            <w:vAlign w:val="center"/>
          </w:tcPr>
          <w:p w14:paraId="6B3E5B08" w14:textId="77777777" w:rsidR="005A731B" w:rsidRDefault="005A731B" w:rsidP="00A06355">
            <w:r>
              <w:rPr>
                <w:rFonts w:ascii="Arial" w:hAnsi="Arial" w:cs="Arial"/>
                <w:color w:val="000000"/>
                <w:position w:val="-2"/>
                <w:sz w:val="18"/>
                <w:szCs w:val="18"/>
              </w:rPr>
              <w:t>Matična številka:</w:t>
            </w:r>
          </w:p>
        </w:tc>
        <w:tc>
          <w:tcPr>
            <w:tcW w:w="0" w:type="auto"/>
            <w:tcMar>
              <w:top w:w="0" w:type="auto"/>
              <w:bottom w:w="0" w:type="auto"/>
            </w:tcMar>
            <w:vAlign w:val="center"/>
          </w:tcPr>
          <w:p w14:paraId="523742DB" w14:textId="77777777" w:rsidR="005A731B" w:rsidRDefault="005A731B" w:rsidP="00A06355">
            <w:r>
              <w:rPr>
                <w:rFonts w:ascii="Arial" w:hAnsi="Arial" w:cs="Arial"/>
                <w:color w:val="000000"/>
                <w:position w:val="-2"/>
                <w:sz w:val="18"/>
                <w:szCs w:val="18"/>
              </w:rPr>
              <w:t>5054621000</w:t>
            </w:r>
          </w:p>
        </w:tc>
      </w:tr>
      <w:tr w:rsidR="005A731B" w14:paraId="321F4573" w14:textId="77777777" w:rsidTr="00A06355">
        <w:tc>
          <w:tcPr>
            <w:tcW w:w="3300" w:type="dxa"/>
            <w:tcMar>
              <w:top w:w="0" w:type="auto"/>
              <w:bottom w:w="0" w:type="auto"/>
            </w:tcMar>
            <w:vAlign w:val="center"/>
          </w:tcPr>
          <w:p w14:paraId="5CAD23A2" w14:textId="77777777" w:rsidR="005A731B" w:rsidRDefault="005A731B" w:rsidP="00A06355">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93CF210" w14:textId="77777777" w:rsidR="005A731B" w:rsidRDefault="005A731B" w:rsidP="00A06355">
            <w:r>
              <w:rPr>
                <w:rFonts w:ascii="Arial" w:hAnsi="Arial" w:cs="Arial"/>
                <w:color w:val="000000"/>
                <w:position w:val="-2"/>
                <w:sz w:val="18"/>
                <w:szCs w:val="18"/>
              </w:rPr>
              <w:t>SI 82657106</w:t>
            </w:r>
          </w:p>
        </w:tc>
      </w:tr>
      <w:tr w:rsidR="005A731B" w14:paraId="761D9304" w14:textId="77777777" w:rsidTr="00A06355">
        <w:tc>
          <w:tcPr>
            <w:tcW w:w="3300" w:type="dxa"/>
            <w:tcMar>
              <w:top w:w="0" w:type="auto"/>
              <w:bottom w:w="0" w:type="auto"/>
            </w:tcMar>
            <w:vAlign w:val="center"/>
          </w:tcPr>
          <w:p w14:paraId="74B82D82" w14:textId="77777777" w:rsidR="005A731B" w:rsidRDefault="005A731B" w:rsidP="00A06355">
            <w:r>
              <w:rPr>
                <w:rFonts w:ascii="Arial" w:hAnsi="Arial" w:cs="Arial"/>
                <w:color w:val="000000"/>
                <w:position w:val="-2"/>
                <w:sz w:val="18"/>
                <w:szCs w:val="18"/>
              </w:rPr>
              <w:t>Transakcijski račun (TRR):</w:t>
            </w:r>
          </w:p>
        </w:tc>
        <w:tc>
          <w:tcPr>
            <w:tcW w:w="0" w:type="auto"/>
            <w:tcMar>
              <w:top w:w="0" w:type="auto"/>
              <w:bottom w:w="0" w:type="auto"/>
            </w:tcMar>
            <w:vAlign w:val="center"/>
          </w:tcPr>
          <w:p w14:paraId="58B6C12C" w14:textId="77777777" w:rsidR="005A731B" w:rsidRDefault="005A731B" w:rsidP="00A06355">
            <w:r>
              <w:rPr>
                <w:rFonts w:ascii="Arial" w:hAnsi="Arial" w:cs="Arial"/>
                <w:color w:val="000000"/>
                <w:position w:val="-2"/>
                <w:sz w:val="18"/>
                <w:szCs w:val="18"/>
              </w:rPr>
              <w:t>SI56 0110 0603 0278 379</w:t>
            </w:r>
          </w:p>
        </w:tc>
      </w:tr>
    </w:tbl>
    <w:p w14:paraId="679DFF14" w14:textId="77777777" w:rsidR="005A731B" w:rsidRDefault="005A731B" w:rsidP="005A731B"/>
    <w:p w14:paraId="334FA192" w14:textId="77777777" w:rsidR="005A731B" w:rsidRDefault="005A731B" w:rsidP="005A731B">
      <w:pPr>
        <w:spacing w:before="225" w:after="225" w:line="240" w:lineRule="auto"/>
        <w:jc w:val="center"/>
      </w:pPr>
      <w:r>
        <w:rPr>
          <w:rFonts w:ascii="Arial" w:hAnsi="Arial" w:cs="Arial"/>
          <w:color w:val="000000"/>
          <w:sz w:val="18"/>
          <w:szCs w:val="18"/>
        </w:rPr>
        <w:t>in</w:t>
      </w:r>
    </w:p>
    <w:p w14:paraId="10F628D2" w14:textId="77777777" w:rsidR="005A731B" w:rsidRDefault="005A731B" w:rsidP="005A731B">
      <w:pPr>
        <w:spacing w:before="225" w:after="225" w:line="240" w:lineRule="auto"/>
      </w:pPr>
      <w:r>
        <w:rPr>
          <w:rFonts w:ascii="Arial" w:hAnsi="Arial" w:cs="Arial"/>
          <w:b/>
          <w:bCs/>
          <w:color w:val="000000"/>
          <w:sz w:val="18"/>
          <w:szCs w:val="18"/>
        </w:rPr>
        <w:t>IZVAJALEC: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2"/>
      </w:tblGrid>
      <w:tr w:rsidR="005A731B" w14:paraId="0A2C223E" w14:textId="77777777" w:rsidTr="00A06355">
        <w:tc>
          <w:tcPr>
            <w:tcW w:w="3300" w:type="dxa"/>
            <w:tcMar>
              <w:top w:w="0" w:type="auto"/>
              <w:bottom w:w="0" w:type="auto"/>
            </w:tcMar>
            <w:vAlign w:val="center"/>
          </w:tcPr>
          <w:p w14:paraId="4E88BE67" w14:textId="77777777" w:rsidR="005A731B" w:rsidRDefault="005A731B" w:rsidP="00A06355">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EFD6582" w14:textId="77777777" w:rsidR="005A731B" w:rsidRDefault="005A731B" w:rsidP="00A06355">
            <w:r>
              <w:rPr>
                <w:rFonts w:ascii="Arial" w:hAnsi="Arial" w:cs="Arial"/>
                <w:color w:val="000000"/>
                <w:position w:val="-2"/>
                <w:sz w:val="18"/>
                <w:szCs w:val="18"/>
              </w:rPr>
              <w:t> </w:t>
            </w:r>
          </w:p>
        </w:tc>
      </w:tr>
      <w:tr w:rsidR="005A731B" w14:paraId="0025D811" w14:textId="77777777" w:rsidTr="00A06355">
        <w:tc>
          <w:tcPr>
            <w:tcW w:w="3300" w:type="dxa"/>
            <w:tcMar>
              <w:top w:w="0" w:type="auto"/>
              <w:bottom w:w="0" w:type="auto"/>
            </w:tcMar>
            <w:vAlign w:val="center"/>
          </w:tcPr>
          <w:p w14:paraId="5A2A5B4B" w14:textId="77777777" w:rsidR="005A731B" w:rsidRDefault="005A731B" w:rsidP="00A06355">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5FD43FC" w14:textId="77777777" w:rsidR="005A731B" w:rsidRDefault="005A731B" w:rsidP="00A06355">
            <w:r>
              <w:rPr>
                <w:rFonts w:ascii="Arial" w:hAnsi="Arial" w:cs="Arial"/>
                <w:color w:val="000000"/>
                <w:position w:val="-2"/>
                <w:sz w:val="18"/>
                <w:szCs w:val="18"/>
              </w:rPr>
              <w:t> </w:t>
            </w:r>
          </w:p>
        </w:tc>
      </w:tr>
      <w:tr w:rsidR="005A731B" w14:paraId="30C2FB47" w14:textId="77777777" w:rsidTr="00A06355">
        <w:tc>
          <w:tcPr>
            <w:tcW w:w="3300" w:type="dxa"/>
            <w:tcMar>
              <w:top w:w="0" w:type="auto"/>
              <w:bottom w:w="0" w:type="auto"/>
            </w:tcMar>
            <w:vAlign w:val="center"/>
          </w:tcPr>
          <w:p w14:paraId="46DEBC86" w14:textId="77777777" w:rsidR="005A731B" w:rsidRDefault="005A731B" w:rsidP="00A06355">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9F32AEF" w14:textId="77777777" w:rsidR="005A731B" w:rsidRDefault="005A731B" w:rsidP="00A06355">
            <w:r>
              <w:rPr>
                <w:rFonts w:ascii="Arial" w:hAnsi="Arial" w:cs="Arial"/>
                <w:color w:val="000000"/>
                <w:position w:val="-2"/>
                <w:sz w:val="18"/>
                <w:szCs w:val="18"/>
              </w:rPr>
              <w:t> </w:t>
            </w:r>
          </w:p>
        </w:tc>
      </w:tr>
    </w:tbl>
    <w:p w14:paraId="432E8E36" w14:textId="77777777" w:rsidR="005A731B" w:rsidRDefault="005A731B" w:rsidP="005A731B">
      <w:pPr>
        <w:spacing w:before="225" w:after="225" w:line="240" w:lineRule="auto"/>
        <w:jc w:val="both"/>
      </w:pPr>
      <w:r>
        <w:rPr>
          <w:rFonts w:ascii="Arial" w:hAnsi="Arial" w:cs="Arial"/>
          <w:color w:val="000000"/>
          <w:sz w:val="18"/>
          <w:szCs w:val="18"/>
        </w:rPr>
        <w:t> </w:t>
      </w:r>
    </w:p>
    <w:p w14:paraId="6C128907" w14:textId="77777777" w:rsidR="005A731B" w:rsidRDefault="005A731B" w:rsidP="005A731B">
      <w:pPr>
        <w:spacing w:before="225" w:after="225" w:line="240" w:lineRule="auto"/>
        <w:jc w:val="both"/>
      </w:pPr>
      <w:r>
        <w:rPr>
          <w:rFonts w:ascii="Arial" w:hAnsi="Arial" w:cs="Arial"/>
          <w:b/>
          <w:bCs/>
          <w:color w:val="000000"/>
          <w:sz w:val="18"/>
          <w:szCs w:val="18"/>
        </w:rPr>
        <w:t>I. UVODNE DOLOČBE</w:t>
      </w:r>
    </w:p>
    <w:p w14:paraId="1E1FC276" w14:textId="77777777" w:rsidR="005A731B" w:rsidRDefault="005A731B" w:rsidP="003B37D4">
      <w:pPr>
        <w:pStyle w:val="Odstavekseznama"/>
        <w:numPr>
          <w:ilvl w:val="0"/>
          <w:numId w:val="26"/>
        </w:numPr>
        <w:spacing w:after="0" w:line="240" w:lineRule="auto"/>
        <w:jc w:val="center"/>
      </w:pPr>
      <w:r w:rsidRPr="000636DA">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9180"/>
      </w:tblGrid>
      <w:tr w:rsidR="005A731B" w14:paraId="5771D74B" w14:textId="77777777" w:rsidTr="00A06355">
        <w:tc>
          <w:tcPr>
            <w:tcW w:w="0" w:type="auto"/>
            <w:tcMar>
              <w:top w:w="0" w:type="auto"/>
              <w:bottom w:w="0" w:type="auto"/>
            </w:tcMar>
          </w:tcPr>
          <w:p w14:paraId="4373F884" w14:textId="77777777" w:rsidR="005A731B" w:rsidRDefault="005A731B" w:rsidP="00A06355">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964"/>
            </w:tblGrid>
            <w:tr w:rsidR="005A731B" w14:paraId="4033158F" w14:textId="77777777" w:rsidTr="00A06355">
              <w:tc>
                <w:tcPr>
                  <w:tcW w:w="0" w:type="auto"/>
                  <w:tcMar>
                    <w:top w:w="0" w:type="auto"/>
                    <w:bottom w:w="0" w:type="auto"/>
                  </w:tcMar>
                </w:tcPr>
                <w:p w14:paraId="5311BD03" w14:textId="77777777" w:rsidR="005A731B" w:rsidRDefault="005A731B" w:rsidP="003B37D4">
                  <w:pPr>
                    <w:numPr>
                      <w:ilvl w:val="0"/>
                      <w:numId w:val="38"/>
                    </w:numPr>
                    <w:jc w:val="both"/>
                    <w:rPr>
                      <w:rFonts w:ascii="Arial" w:hAnsi="Arial" w:cs="Arial"/>
                      <w:color w:val="000000"/>
                      <w:sz w:val="18"/>
                      <w:szCs w:val="18"/>
                    </w:rPr>
                  </w:pPr>
                  <w:r>
                    <w:rPr>
                      <w:rFonts w:ascii="Arial" w:hAnsi="Arial" w:cs="Arial"/>
                      <w:color w:val="000000"/>
                      <w:sz w:val="18"/>
                      <w:szCs w:val="18"/>
                    </w:rPr>
                    <w:t xml:space="preserve">javnega naročila za predmet: </w:t>
                  </w:r>
                  <w:r>
                    <w:rPr>
                      <w:rFonts w:ascii="Arial" w:hAnsi="Arial" w:cs="Arial"/>
                      <w:b/>
                      <w:bCs/>
                      <w:color w:val="000000"/>
                      <w:sz w:val="18"/>
                      <w:szCs w:val="18"/>
                    </w:rPr>
                    <w:t>_____________</w:t>
                  </w:r>
                  <w:r>
                    <w:rPr>
                      <w:rFonts w:ascii="Arial" w:hAnsi="Arial" w:cs="Arial"/>
                      <w:color w:val="000000"/>
                      <w:sz w:val="18"/>
                      <w:szCs w:val="18"/>
                    </w:rPr>
                    <w:t>, objavljenega na Portalu javnih naročil številka _______________ z dne ________________ in</w:t>
                  </w:r>
                </w:p>
                <w:p w14:paraId="6A8D0CDB" w14:textId="77777777" w:rsidR="005A731B" w:rsidRPr="00C9126C" w:rsidRDefault="005A731B" w:rsidP="003B37D4">
                  <w:pPr>
                    <w:numPr>
                      <w:ilvl w:val="0"/>
                      <w:numId w:val="38"/>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 z dne _____________,</w:t>
                  </w:r>
                </w:p>
              </w:tc>
            </w:tr>
          </w:tbl>
          <w:p w14:paraId="02CEED4A" w14:textId="77777777" w:rsidR="005A731B" w:rsidRPr="00A72E94" w:rsidRDefault="005A731B" w:rsidP="00A06355">
            <w:pPr>
              <w:spacing w:before="225" w:after="225"/>
              <w:jc w:val="both"/>
              <w:rPr>
                <w:rFonts w:ascii="Arial" w:hAnsi="Arial" w:cs="Arial"/>
                <w:color w:val="000000"/>
                <w:sz w:val="18"/>
                <w:szCs w:val="18"/>
              </w:rPr>
            </w:pPr>
            <w:r>
              <w:rPr>
                <w:rFonts w:ascii="Arial" w:hAnsi="Arial" w:cs="Arial"/>
                <w:color w:val="000000"/>
                <w:sz w:val="18"/>
                <w:szCs w:val="18"/>
              </w:rPr>
              <w:t>izbran izvajalec kot najugodnejši ponudnik v okviru predmetnega javnega naročila, zaradi česar se sklepa predmetna pogodba.</w:t>
            </w:r>
          </w:p>
        </w:tc>
      </w:tr>
    </w:tbl>
    <w:p w14:paraId="455D46EB" w14:textId="77777777" w:rsidR="005A731B" w:rsidRDefault="005A731B" w:rsidP="005A731B">
      <w:pPr>
        <w:spacing w:before="225" w:after="225" w:line="240" w:lineRule="auto"/>
        <w:jc w:val="both"/>
      </w:pPr>
      <w:r>
        <w:rPr>
          <w:rFonts w:ascii="Arial" w:hAnsi="Arial" w:cs="Arial"/>
          <w:b/>
          <w:bCs/>
          <w:color w:val="000000"/>
          <w:sz w:val="18"/>
          <w:szCs w:val="18"/>
        </w:rPr>
        <w:t>II. PREDMET POGODBE</w:t>
      </w:r>
    </w:p>
    <w:p w14:paraId="26767AB7" w14:textId="77777777" w:rsidR="005A731B" w:rsidRDefault="005A731B" w:rsidP="003B37D4">
      <w:pPr>
        <w:pStyle w:val="Odstavekseznama"/>
        <w:numPr>
          <w:ilvl w:val="0"/>
          <w:numId w:val="26"/>
        </w:numPr>
        <w:spacing w:after="0" w:line="240" w:lineRule="auto"/>
        <w:jc w:val="center"/>
      </w:pPr>
      <w:r w:rsidRPr="000636DA">
        <w:rPr>
          <w:rFonts w:ascii="Arial" w:hAnsi="Arial" w:cs="Arial"/>
          <w:b/>
          <w:bCs/>
          <w:color w:val="000000"/>
          <w:sz w:val="18"/>
          <w:szCs w:val="18"/>
        </w:rPr>
        <w:t>člen</w:t>
      </w:r>
    </w:p>
    <w:tbl>
      <w:tblPr>
        <w:tblStyle w:val="NormalTablePHPDOCX"/>
        <w:tblW w:w="9199" w:type="dxa"/>
        <w:tblInd w:w="108" w:type="dxa"/>
        <w:tblLook w:val="04A0" w:firstRow="1" w:lastRow="0" w:firstColumn="1" w:lastColumn="0" w:noHBand="0" w:noVBand="1"/>
      </w:tblPr>
      <w:tblGrid>
        <w:gridCol w:w="9199"/>
      </w:tblGrid>
      <w:tr w:rsidR="00D54C38" w:rsidRPr="00171DE0" w14:paraId="3C12EAA6" w14:textId="77777777" w:rsidTr="005A731B">
        <w:trPr>
          <w:trHeight w:val="542"/>
        </w:trPr>
        <w:tc>
          <w:tcPr>
            <w:tcW w:w="0" w:type="auto"/>
            <w:tcMar>
              <w:top w:w="0" w:type="auto"/>
              <w:bottom w:w="0" w:type="auto"/>
            </w:tcMar>
          </w:tcPr>
          <w:p w14:paraId="59764320" w14:textId="77777777" w:rsidR="00D54C38" w:rsidRPr="00171DE0" w:rsidRDefault="00D54C38" w:rsidP="00A06355">
            <w:pPr>
              <w:spacing w:before="225" w:after="225"/>
              <w:jc w:val="both"/>
              <w:rPr>
                <w:rFonts w:ascii="Arial" w:hAnsi="Arial" w:cs="Arial"/>
                <w:b/>
                <w:bCs/>
                <w:color w:val="000000"/>
                <w:sz w:val="18"/>
                <w:szCs w:val="18"/>
              </w:rPr>
            </w:pPr>
            <w:r w:rsidRPr="00171DE0">
              <w:rPr>
                <w:rFonts w:ascii="Arial" w:hAnsi="Arial" w:cs="Arial"/>
                <w:color w:val="000000"/>
                <w:sz w:val="18"/>
                <w:szCs w:val="18"/>
              </w:rPr>
              <w:t xml:space="preserve">S to pogodbo naročnik oddaja, izvajalec pa prevzema v izvedbo storitev </w:t>
            </w:r>
            <w:r w:rsidRPr="00171DE0">
              <w:rPr>
                <w:rFonts w:ascii="Arial" w:hAnsi="Arial" w:cs="Arial"/>
                <w:b/>
                <w:color w:val="000000"/>
                <w:sz w:val="18"/>
                <w:szCs w:val="18"/>
              </w:rPr>
              <w:t>'FIZIČNO IN TEHNIČNO VAROVANJE KOMPLEKSA SPLOŠNE BOLNIŠNICE NOVO MESTO</w:t>
            </w:r>
            <w:r w:rsidRPr="00171DE0">
              <w:rPr>
                <w:rFonts w:ascii="Arial" w:hAnsi="Arial" w:cs="Arial"/>
                <w:b/>
                <w:bCs/>
                <w:color w:val="000000"/>
                <w:sz w:val="18"/>
                <w:szCs w:val="18"/>
              </w:rPr>
              <w:t xml:space="preserve">', </w:t>
            </w:r>
            <w:r w:rsidRPr="00171DE0">
              <w:rPr>
                <w:rFonts w:ascii="Arial" w:hAnsi="Arial" w:cs="Arial"/>
                <w:bCs/>
                <w:color w:val="000000"/>
                <w:sz w:val="18"/>
                <w:szCs w:val="18"/>
              </w:rPr>
              <w:t>in sicer:</w:t>
            </w:r>
            <w:r w:rsidRPr="00171DE0">
              <w:rPr>
                <w:rFonts w:ascii="Arial" w:hAnsi="Arial" w:cs="Arial"/>
                <w:b/>
                <w:bCs/>
                <w:color w:val="000000"/>
                <w:sz w:val="18"/>
                <w:szCs w:val="18"/>
              </w:rPr>
              <w:t> </w:t>
            </w:r>
          </w:p>
          <w:p w14:paraId="28FA08E7" w14:textId="77777777" w:rsidR="00D54C38" w:rsidRPr="00171DE0" w:rsidRDefault="00D54C38" w:rsidP="00A06355">
            <w:pPr>
              <w:spacing w:before="225" w:after="225"/>
              <w:jc w:val="both"/>
              <w:rPr>
                <w:rFonts w:ascii="Arial" w:hAnsi="Arial" w:cs="Arial"/>
                <w:b/>
                <w:bCs/>
                <w:color w:val="000000"/>
                <w:sz w:val="18"/>
                <w:szCs w:val="18"/>
              </w:rPr>
            </w:pPr>
            <w:r w:rsidRPr="00171DE0">
              <w:rPr>
                <w:rFonts w:ascii="Arial" w:hAnsi="Arial" w:cs="Arial"/>
                <w:b/>
                <w:bCs/>
                <w:color w:val="000000"/>
                <w:sz w:val="18"/>
                <w:szCs w:val="18"/>
              </w:rPr>
              <w:t>SKLOP I Fizično varovanje kompleksa Splošne bolnišnice Novo mesto</w:t>
            </w:r>
          </w:p>
          <w:p w14:paraId="1B345D70" w14:textId="425F5206" w:rsidR="00D54C38" w:rsidRPr="00171DE0" w:rsidRDefault="00D54C38" w:rsidP="00A06355">
            <w:pPr>
              <w:spacing w:before="225" w:after="225"/>
              <w:jc w:val="both"/>
              <w:rPr>
                <w:rFonts w:ascii="Arial" w:eastAsia="Calibri" w:hAnsi="Arial" w:cs="Arial"/>
                <w:sz w:val="18"/>
                <w:szCs w:val="18"/>
              </w:rPr>
            </w:pPr>
            <w:r w:rsidRPr="00171DE0">
              <w:rPr>
                <w:rFonts w:ascii="Arial" w:eastAsia="Calibri" w:hAnsi="Arial" w:cs="Arial"/>
                <w:sz w:val="18"/>
                <w:szCs w:val="18"/>
              </w:rPr>
              <w:t xml:space="preserve">Izvajalec zagotovi pooblaščeno uniformirano osebo (varnostnika) z licenco, ki je v obsegu  8 ur dnevno vseskozi fizično prisotna v prostorih </w:t>
            </w:r>
            <w:r w:rsidR="00171DE0" w:rsidRPr="00171DE0">
              <w:rPr>
                <w:rFonts w:ascii="Arial" w:eastAsia="Calibri" w:hAnsi="Arial" w:cs="Arial"/>
                <w:sz w:val="18"/>
                <w:szCs w:val="18"/>
              </w:rPr>
              <w:t>Splošne bolnišnice Novo mesto</w:t>
            </w:r>
            <w:r w:rsidRPr="00171DE0">
              <w:rPr>
                <w:rFonts w:ascii="Arial" w:eastAsia="Calibri" w:hAnsi="Arial" w:cs="Arial"/>
                <w:sz w:val="18"/>
                <w:szCs w:val="18"/>
              </w:rPr>
              <w:t xml:space="preserve"> (vse dni v letu). </w:t>
            </w:r>
          </w:p>
          <w:p w14:paraId="42F14B28" w14:textId="77777777" w:rsidR="00D54C38" w:rsidRPr="00171DE0" w:rsidRDefault="00D54C38" w:rsidP="00A06355">
            <w:pPr>
              <w:spacing w:before="225" w:after="225"/>
              <w:jc w:val="both"/>
              <w:rPr>
                <w:rFonts w:ascii="Arial" w:eastAsia="Calibri" w:hAnsi="Arial" w:cs="Arial"/>
                <w:sz w:val="18"/>
                <w:szCs w:val="18"/>
              </w:rPr>
            </w:pPr>
            <w:r w:rsidRPr="00171DE0">
              <w:rPr>
                <w:rFonts w:ascii="Arial" w:eastAsia="Calibri" w:hAnsi="Arial" w:cs="Arial"/>
                <w:sz w:val="18"/>
                <w:szCs w:val="18"/>
              </w:rPr>
              <w:t xml:space="preserve">Glede na dosedanje izkušnje oz. potrebe je naročnik določil okvirno število ur prisotnosti usposobljenega varnostnika za dobo 2 let (na različne dele dneva in različne vrste dni): </w:t>
            </w:r>
          </w:p>
          <w:p w14:paraId="67EBC69C" w14:textId="77777777" w:rsidR="00171DE0" w:rsidRPr="00171DE0" w:rsidRDefault="00171DE0" w:rsidP="00171DE0">
            <w:pPr>
              <w:jc w:val="both"/>
              <w:rPr>
                <w:rFonts w:ascii="Arial" w:eastAsia="Calibri" w:hAnsi="Arial" w:cs="Arial"/>
                <w:sz w:val="18"/>
                <w:szCs w:val="18"/>
              </w:rPr>
            </w:pPr>
            <w:r w:rsidRPr="00171DE0">
              <w:rPr>
                <w:rFonts w:ascii="Arial" w:eastAsia="Calibri" w:hAnsi="Arial" w:cs="Arial"/>
                <w:sz w:val="18"/>
                <w:szCs w:val="18"/>
              </w:rPr>
              <w:t>Delovna ura varnostnika za fizično varovanje (dnevna: delovnik )</w:t>
            </w:r>
            <w:r w:rsidRPr="00171DE0">
              <w:rPr>
                <w:rFonts w:ascii="Arial" w:eastAsia="Calibri" w:hAnsi="Arial" w:cs="Arial"/>
                <w:sz w:val="18"/>
                <w:szCs w:val="18"/>
              </w:rPr>
              <w:tab/>
            </w:r>
            <w:r w:rsidRPr="00171DE0">
              <w:rPr>
                <w:rFonts w:ascii="Arial" w:eastAsia="Calibri" w:hAnsi="Arial" w:cs="Arial"/>
                <w:sz w:val="18"/>
                <w:szCs w:val="18"/>
              </w:rPr>
              <w:tab/>
            </w:r>
            <w:r w:rsidRPr="00171DE0">
              <w:rPr>
                <w:rFonts w:ascii="Arial" w:eastAsia="Calibri" w:hAnsi="Arial" w:cs="Arial"/>
                <w:sz w:val="18"/>
                <w:szCs w:val="18"/>
              </w:rPr>
              <w:tab/>
              <w:t>4.832ur</w:t>
            </w:r>
          </w:p>
          <w:p w14:paraId="5B2F33D3" w14:textId="77777777" w:rsidR="00171DE0" w:rsidRPr="00171DE0" w:rsidRDefault="00171DE0" w:rsidP="00171DE0">
            <w:pPr>
              <w:jc w:val="both"/>
              <w:rPr>
                <w:rFonts w:ascii="Arial" w:eastAsia="Calibri" w:hAnsi="Arial" w:cs="Arial"/>
                <w:sz w:val="18"/>
                <w:szCs w:val="18"/>
              </w:rPr>
            </w:pPr>
            <w:r w:rsidRPr="00171DE0">
              <w:rPr>
                <w:rFonts w:ascii="Arial" w:eastAsia="Calibri" w:hAnsi="Arial" w:cs="Arial"/>
                <w:sz w:val="18"/>
                <w:szCs w:val="18"/>
              </w:rPr>
              <w:t>Delovna ura varnostnika za fizično varovanje (dnevna: nedeljska )</w:t>
            </w:r>
            <w:r w:rsidRPr="00171DE0">
              <w:rPr>
                <w:rFonts w:ascii="Arial" w:eastAsia="Calibri" w:hAnsi="Arial" w:cs="Arial"/>
                <w:sz w:val="18"/>
                <w:szCs w:val="18"/>
              </w:rPr>
              <w:tab/>
            </w:r>
            <w:r w:rsidRPr="00171DE0">
              <w:rPr>
                <w:rFonts w:ascii="Arial" w:eastAsia="Calibri" w:hAnsi="Arial" w:cs="Arial"/>
                <w:sz w:val="18"/>
                <w:szCs w:val="18"/>
              </w:rPr>
              <w:tab/>
            </w:r>
            <w:r w:rsidRPr="00171DE0">
              <w:rPr>
                <w:rFonts w:ascii="Arial" w:eastAsia="Calibri" w:hAnsi="Arial" w:cs="Arial"/>
                <w:sz w:val="18"/>
                <w:szCs w:val="18"/>
              </w:rPr>
              <w:tab/>
              <w:t xml:space="preserve">   832ur</w:t>
            </w:r>
          </w:p>
          <w:p w14:paraId="3CE407BC" w14:textId="77777777" w:rsidR="00171DE0" w:rsidRPr="00171DE0" w:rsidRDefault="00171DE0" w:rsidP="00171DE0">
            <w:pPr>
              <w:jc w:val="both"/>
              <w:rPr>
                <w:rFonts w:ascii="Arial" w:eastAsia="Calibri" w:hAnsi="Arial" w:cs="Arial"/>
                <w:sz w:val="18"/>
                <w:szCs w:val="18"/>
              </w:rPr>
            </w:pPr>
            <w:r w:rsidRPr="00171DE0">
              <w:rPr>
                <w:rFonts w:ascii="Arial" w:eastAsia="Calibri" w:hAnsi="Arial" w:cs="Arial"/>
                <w:sz w:val="18"/>
                <w:szCs w:val="18"/>
              </w:rPr>
              <w:t>Delovna ura varnostnika za fizično varovanje (dnevna: praznik )</w:t>
            </w:r>
            <w:r w:rsidRPr="00171DE0">
              <w:rPr>
                <w:rFonts w:ascii="Arial" w:eastAsia="Calibri" w:hAnsi="Arial" w:cs="Arial"/>
                <w:sz w:val="18"/>
                <w:szCs w:val="18"/>
              </w:rPr>
              <w:tab/>
            </w:r>
            <w:r w:rsidRPr="00171DE0">
              <w:rPr>
                <w:rFonts w:ascii="Arial" w:eastAsia="Calibri" w:hAnsi="Arial" w:cs="Arial"/>
                <w:sz w:val="18"/>
                <w:szCs w:val="18"/>
              </w:rPr>
              <w:tab/>
            </w:r>
            <w:r w:rsidRPr="00171DE0">
              <w:rPr>
                <w:rFonts w:ascii="Arial" w:eastAsia="Calibri" w:hAnsi="Arial" w:cs="Arial"/>
                <w:sz w:val="18"/>
                <w:szCs w:val="18"/>
              </w:rPr>
              <w:tab/>
              <w:t xml:space="preserve">   176ur</w:t>
            </w:r>
          </w:p>
          <w:p w14:paraId="1604AAAB" w14:textId="77777777" w:rsidR="00171DE0" w:rsidRPr="00171DE0" w:rsidRDefault="00171DE0" w:rsidP="00171DE0">
            <w:pPr>
              <w:jc w:val="both"/>
              <w:rPr>
                <w:rFonts w:ascii="Arial" w:eastAsia="Calibri" w:hAnsi="Arial" w:cs="Arial"/>
                <w:sz w:val="18"/>
                <w:szCs w:val="18"/>
              </w:rPr>
            </w:pPr>
          </w:p>
          <w:p w14:paraId="26496F56" w14:textId="77777777" w:rsidR="00171DE0" w:rsidRPr="00171DE0" w:rsidRDefault="00171DE0" w:rsidP="00171DE0">
            <w:pPr>
              <w:jc w:val="both"/>
              <w:rPr>
                <w:rFonts w:ascii="Arial" w:hAnsi="Arial" w:cs="Arial"/>
                <w:sz w:val="18"/>
                <w:szCs w:val="18"/>
              </w:rPr>
            </w:pPr>
            <w:r w:rsidRPr="00171DE0">
              <w:rPr>
                <w:rFonts w:ascii="Arial" w:hAnsi="Arial" w:cs="Arial"/>
                <w:sz w:val="18"/>
                <w:szCs w:val="18"/>
              </w:rPr>
              <w:t>Število predvidenih ur je orientacijsko, naročnik je dolžan plačati opravljene ure fizičnega varovanja.</w:t>
            </w:r>
          </w:p>
          <w:p w14:paraId="13098839" w14:textId="77777777" w:rsidR="00171DE0" w:rsidRPr="00171DE0" w:rsidRDefault="00171DE0" w:rsidP="00171DE0">
            <w:pPr>
              <w:jc w:val="both"/>
              <w:rPr>
                <w:rFonts w:ascii="Arial" w:hAnsi="Arial" w:cs="Arial"/>
                <w:sz w:val="18"/>
                <w:szCs w:val="18"/>
              </w:rPr>
            </w:pPr>
          </w:p>
          <w:p w14:paraId="1AE2F5B5" w14:textId="77777777" w:rsidR="00D54C38" w:rsidRPr="00171DE0" w:rsidRDefault="00D54C38" w:rsidP="00A06355">
            <w:pPr>
              <w:pStyle w:val="Odstavekseznama"/>
              <w:spacing w:before="225" w:after="225"/>
              <w:ind w:left="1080"/>
              <w:jc w:val="both"/>
              <w:rPr>
                <w:rFonts w:ascii="Arial" w:hAnsi="Arial" w:cs="Arial"/>
                <w:sz w:val="18"/>
                <w:szCs w:val="18"/>
              </w:rPr>
            </w:pPr>
          </w:p>
          <w:tbl>
            <w:tblPr>
              <w:tblStyle w:val="NormalTablePHPDOCX"/>
              <w:tblW w:w="222" w:type="dxa"/>
              <w:tblLook w:val="04A0" w:firstRow="1" w:lastRow="0" w:firstColumn="1" w:lastColumn="0" w:noHBand="0" w:noVBand="1"/>
            </w:tblPr>
            <w:tblGrid>
              <w:gridCol w:w="222"/>
            </w:tblGrid>
            <w:tr w:rsidR="00D54C38" w:rsidRPr="00171DE0" w14:paraId="58C483AA" w14:textId="77777777" w:rsidTr="005A731B">
              <w:trPr>
                <w:trHeight w:val="35"/>
              </w:trPr>
              <w:tc>
                <w:tcPr>
                  <w:tcW w:w="0" w:type="auto"/>
                  <w:tcMar>
                    <w:top w:w="0" w:type="auto"/>
                    <w:bottom w:w="0" w:type="auto"/>
                  </w:tcMar>
                </w:tcPr>
                <w:p w14:paraId="0FF8D9B4" w14:textId="77777777" w:rsidR="00D54C38" w:rsidRPr="00171DE0" w:rsidRDefault="00D54C38" w:rsidP="003B37D4">
                  <w:pPr>
                    <w:pStyle w:val="Odstavekseznama"/>
                    <w:numPr>
                      <w:ilvl w:val="0"/>
                      <w:numId w:val="25"/>
                    </w:numPr>
                    <w:jc w:val="both"/>
                    <w:rPr>
                      <w:rFonts w:ascii="Arial" w:hAnsi="Arial" w:cs="Arial"/>
                      <w:b/>
                      <w:color w:val="000000"/>
                      <w:sz w:val="18"/>
                      <w:szCs w:val="18"/>
                    </w:rPr>
                  </w:pPr>
                </w:p>
              </w:tc>
            </w:tr>
          </w:tbl>
          <w:p w14:paraId="05FBF038" w14:textId="77777777" w:rsidR="00D54C38" w:rsidRPr="00171DE0" w:rsidRDefault="00D54C38" w:rsidP="00A06355">
            <w:pPr>
              <w:rPr>
                <w:rFonts w:ascii="Arial" w:hAnsi="Arial" w:cs="Arial"/>
                <w:b/>
                <w:sz w:val="18"/>
                <w:szCs w:val="18"/>
              </w:rPr>
            </w:pPr>
            <w:r w:rsidRPr="00171DE0">
              <w:rPr>
                <w:rFonts w:ascii="Arial" w:hAnsi="Arial" w:cs="Arial"/>
                <w:b/>
                <w:sz w:val="18"/>
                <w:szCs w:val="18"/>
              </w:rPr>
              <w:t>SKLOP II Tehnično varovanje kompleksa Splošne bolnišnice Novo mesto</w:t>
            </w:r>
          </w:p>
          <w:p w14:paraId="2D3B578E" w14:textId="77777777" w:rsidR="00D54C38" w:rsidRPr="00171DE0" w:rsidRDefault="00D54C38" w:rsidP="00A06355">
            <w:pPr>
              <w:rPr>
                <w:rFonts w:ascii="Arial" w:hAnsi="Arial" w:cs="Arial"/>
                <w:b/>
                <w:sz w:val="18"/>
                <w:szCs w:val="18"/>
              </w:rPr>
            </w:pPr>
          </w:p>
          <w:p w14:paraId="589AB9CD" w14:textId="77777777" w:rsidR="00D54C38" w:rsidRPr="00171DE0" w:rsidRDefault="00D54C38" w:rsidP="003B37D4">
            <w:pPr>
              <w:pStyle w:val="Odstavekseznama"/>
              <w:numPr>
                <w:ilvl w:val="0"/>
                <w:numId w:val="37"/>
              </w:numPr>
              <w:rPr>
                <w:rFonts w:ascii="Arial" w:hAnsi="Arial" w:cs="Arial"/>
                <w:sz w:val="18"/>
                <w:szCs w:val="18"/>
              </w:rPr>
            </w:pPr>
            <w:r w:rsidRPr="00171DE0">
              <w:rPr>
                <w:rFonts w:ascii="Arial" w:hAnsi="Arial" w:cs="Arial"/>
                <w:sz w:val="18"/>
                <w:szCs w:val="18"/>
              </w:rPr>
              <w:t>Tehnično varovanje- zagotavljanje VNC</w:t>
            </w:r>
          </w:p>
          <w:p w14:paraId="42D6D7CC" w14:textId="77777777" w:rsidR="00D54C38" w:rsidRPr="00171DE0" w:rsidRDefault="00D54C38" w:rsidP="003B37D4">
            <w:pPr>
              <w:pStyle w:val="Odstavekseznama"/>
              <w:numPr>
                <w:ilvl w:val="0"/>
                <w:numId w:val="37"/>
              </w:numPr>
              <w:rPr>
                <w:rFonts w:ascii="Arial" w:hAnsi="Arial" w:cs="Arial"/>
                <w:sz w:val="18"/>
                <w:szCs w:val="18"/>
              </w:rPr>
            </w:pPr>
            <w:r w:rsidRPr="00171DE0">
              <w:rPr>
                <w:rFonts w:ascii="Arial" w:hAnsi="Arial" w:cs="Arial"/>
                <w:sz w:val="18"/>
                <w:szCs w:val="18"/>
              </w:rPr>
              <w:t xml:space="preserve">Tehnično varovanje arhiva </w:t>
            </w:r>
            <w:proofErr w:type="spellStart"/>
            <w:r w:rsidRPr="00171DE0">
              <w:rPr>
                <w:rFonts w:ascii="Arial" w:hAnsi="Arial" w:cs="Arial"/>
                <w:sz w:val="18"/>
                <w:szCs w:val="18"/>
              </w:rPr>
              <w:t>Drgančevje</w:t>
            </w:r>
            <w:proofErr w:type="spellEnd"/>
          </w:p>
          <w:p w14:paraId="47217D48" w14:textId="77777777" w:rsidR="00D54C38" w:rsidRPr="00171DE0" w:rsidRDefault="00D54C38" w:rsidP="003B37D4">
            <w:pPr>
              <w:pStyle w:val="Odstavekseznama"/>
              <w:numPr>
                <w:ilvl w:val="0"/>
                <w:numId w:val="37"/>
              </w:numPr>
              <w:rPr>
                <w:rFonts w:ascii="Arial" w:hAnsi="Arial" w:cs="Arial"/>
                <w:sz w:val="18"/>
                <w:szCs w:val="18"/>
              </w:rPr>
            </w:pPr>
            <w:r w:rsidRPr="00171DE0">
              <w:rPr>
                <w:rFonts w:ascii="Arial" w:hAnsi="Arial" w:cs="Arial"/>
                <w:sz w:val="18"/>
                <w:szCs w:val="18"/>
              </w:rPr>
              <w:t>Servisno vzdrževanje – odprava napak, okvar na opremi (servisna h)</w:t>
            </w:r>
          </w:p>
          <w:p w14:paraId="6AD01AA1" w14:textId="77777777" w:rsidR="00D54C38" w:rsidRPr="00171DE0" w:rsidRDefault="00D54C38" w:rsidP="003B37D4">
            <w:pPr>
              <w:pStyle w:val="Odstavekseznama"/>
              <w:numPr>
                <w:ilvl w:val="0"/>
                <w:numId w:val="37"/>
              </w:numPr>
              <w:rPr>
                <w:rFonts w:ascii="Arial" w:hAnsi="Arial" w:cs="Arial"/>
                <w:sz w:val="18"/>
                <w:szCs w:val="18"/>
              </w:rPr>
            </w:pPr>
            <w:r w:rsidRPr="00171DE0">
              <w:rPr>
                <w:rFonts w:ascii="Arial" w:hAnsi="Arial" w:cs="Arial"/>
                <w:sz w:val="18"/>
                <w:szCs w:val="18"/>
              </w:rPr>
              <w:t>Servisno vzdrževanje – odprava napak, okvar na opremi (potovalna h)</w:t>
            </w:r>
          </w:p>
          <w:p w14:paraId="4C9A8CC5" w14:textId="77777777" w:rsidR="00D54C38" w:rsidRPr="00171DE0" w:rsidRDefault="00D54C38" w:rsidP="003B37D4">
            <w:pPr>
              <w:pStyle w:val="Odstavekseznama"/>
              <w:numPr>
                <w:ilvl w:val="0"/>
                <w:numId w:val="37"/>
              </w:numPr>
              <w:rPr>
                <w:rFonts w:ascii="Arial" w:hAnsi="Arial" w:cs="Arial"/>
                <w:sz w:val="18"/>
                <w:szCs w:val="18"/>
              </w:rPr>
            </w:pPr>
            <w:r w:rsidRPr="00171DE0">
              <w:rPr>
                <w:rFonts w:ascii="Arial" w:hAnsi="Arial" w:cs="Arial"/>
                <w:sz w:val="18"/>
                <w:szCs w:val="18"/>
              </w:rPr>
              <w:t>Servisno vzdrževanje – odprava napak, okvar na opremi (km)</w:t>
            </w:r>
          </w:p>
          <w:p w14:paraId="60174C30" w14:textId="77777777" w:rsidR="00D54C38" w:rsidRPr="00171DE0" w:rsidRDefault="00D54C38" w:rsidP="003B37D4">
            <w:pPr>
              <w:pStyle w:val="Odstavekseznama"/>
              <w:numPr>
                <w:ilvl w:val="0"/>
                <w:numId w:val="37"/>
              </w:numPr>
              <w:rPr>
                <w:rFonts w:ascii="Arial" w:hAnsi="Arial" w:cs="Arial"/>
                <w:sz w:val="18"/>
                <w:szCs w:val="18"/>
              </w:rPr>
            </w:pPr>
            <w:r w:rsidRPr="00171DE0">
              <w:rPr>
                <w:rFonts w:ascii="Arial" w:hAnsi="Arial" w:cs="Arial"/>
                <w:sz w:val="18"/>
                <w:szCs w:val="18"/>
              </w:rPr>
              <w:t>Pomoč pri pridobivanju  video posnetkov (h programerja)</w:t>
            </w:r>
          </w:p>
          <w:p w14:paraId="78D2B97B" w14:textId="77777777" w:rsidR="00D54C38" w:rsidRPr="00171DE0" w:rsidRDefault="00D54C38" w:rsidP="003B37D4">
            <w:pPr>
              <w:pStyle w:val="Odstavekseznama"/>
              <w:numPr>
                <w:ilvl w:val="0"/>
                <w:numId w:val="37"/>
              </w:numPr>
              <w:rPr>
                <w:rFonts w:ascii="Arial" w:hAnsi="Arial" w:cs="Arial"/>
                <w:sz w:val="18"/>
                <w:szCs w:val="18"/>
              </w:rPr>
            </w:pPr>
            <w:r w:rsidRPr="00171DE0">
              <w:rPr>
                <w:rFonts w:ascii="Arial" w:hAnsi="Arial" w:cs="Arial"/>
                <w:sz w:val="18"/>
                <w:szCs w:val="18"/>
              </w:rPr>
              <w:t>Pomoč pri pridobivanju video posnetkov (km)</w:t>
            </w:r>
          </w:p>
          <w:p w14:paraId="4722A10A" w14:textId="77777777" w:rsidR="00D54C38" w:rsidRPr="00171DE0" w:rsidRDefault="00D54C38" w:rsidP="00A06355">
            <w:pPr>
              <w:rPr>
                <w:rFonts w:ascii="Arial" w:hAnsi="Arial" w:cs="Arial"/>
                <w:sz w:val="18"/>
                <w:szCs w:val="18"/>
              </w:rPr>
            </w:pPr>
          </w:p>
          <w:p w14:paraId="1688D221" w14:textId="77777777" w:rsidR="00D54C38" w:rsidRPr="00171DE0" w:rsidRDefault="00D54C38" w:rsidP="00A06355">
            <w:pPr>
              <w:rPr>
                <w:rFonts w:ascii="Arial" w:hAnsi="Arial" w:cs="Arial"/>
                <w:b/>
                <w:bCs/>
                <w:sz w:val="18"/>
                <w:szCs w:val="18"/>
              </w:rPr>
            </w:pPr>
            <w:r w:rsidRPr="00171DE0">
              <w:rPr>
                <w:rFonts w:ascii="Arial" w:hAnsi="Arial" w:cs="Arial"/>
                <w:b/>
                <w:bCs/>
                <w:sz w:val="18"/>
                <w:szCs w:val="18"/>
              </w:rPr>
              <w:t>Druge storitve:</w:t>
            </w:r>
          </w:p>
          <w:p w14:paraId="19F1F922" w14:textId="77777777" w:rsidR="00D54C38" w:rsidRPr="00171DE0" w:rsidRDefault="00D54C38" w:rsidP="003B37D4">
            <w:pPr>
              <w:pStyle w:val="Odstavekseznama"/>
              <w:numPr>
                <w:ilvl w:val="0"/>
                <w:numId w:val="37"/>
              </w:numPr>
              <w:spacing w:before="225" w:after="225"/>
              <w:jc w:val="both"/>
              <w:rPr>
                <w:rFonts w:ascii="Arial" w:hAnsi="Arial" w:cs="Arial"/>
                <w:sz w:val="18"/>
                <w:szCs w:val="18"/>
              </w:rPr>
            </w:pPr>
            <w:r w:rsidRPr="00171DE0">
              <w:rPr>
                <w:rFonts w:ascii="Arial" w:hAnsi="Arial" w:cs="Arial"/>
                <w:color w:val="000000"/>
                <w:position w:val="-2"/>
                <w:sz w:val="18"/>
                <w:szCs w:val="18"/>
                <w:shd w:val="clear" w:color="auto" w:fill="FFFFFF"/>
              </w:rPr>
              <w:t>Svetovanje in pripravljanje predlogov za izboljšanje fizičnega in tehničnega varovanja in dograjevanja naročnikovega sistema varovanja</w:t>
            </w:r>
          </w:p>
          <w:p w14:paraId="72EF4937" w14:textId="77777777" w:rsidR="00D54C38" w:rsidRPr="00171DE0" w:rsidRDefault="00D54C38" w:rsidP="003B37D4">
            <w:pPr>
              <w:pStyle w:val="Odstavekseznama"/>
              <w:numPr>
                <w:ilvl w:val="0"/>
                <w:numId w:val="37"/>
              </w:numPr>
              <w:rPr>
                <w:rFonts w:ascii="Arial" w:hAnsi="Arial" w:cs="Arial"/>
                <w:sz w:val="18"/>
                <w:szCs w:val="18"/>
              </w:rPr>
            </w:pPr>
            <w:r w:rsidRPr="00171DE0">
              <w:rPr>
                <w:rFonts w:ascii="Arial" w:hAnsi="Arial" w:cs="Arial"/>
                <w:color w:val="000000"/>
                <w:position w:val="-2"/>
                <w:sz w:val="18"/>
                <w:szCs w:val="18"/>
                <w:shd w:val="clear" w:color="auto" w:fill="FFFFFF"/>
              </w:rPr>
              <w:t>Zagotavljanje varnostnika za varovanja javnih prireditev oz. prisotnost varnostnika po potrebi</w:t>
            </w:r>
          </w:p>
          <w:p w14:paraId="60D8C834" w14:textId="77777777" w:rsidR="00D54C38" w:rsidRDefault="00D54C38" w:rsidP="003B37D4">
            <w:pPr>
              <w:pStyle w:val="Odstavekseznama"/>
              <w:numPr>
                <w:ilvl w:val="0"/>
                <w:numId w:val="37"/>
              </w:numPr>
              <w:rPr>
                <w:rFonts w:ascii="Arial" w:hAnsi="Arial" w:cs="Arial"/>
                <w:sz w:val="18"/>
                <w:szCs w:val="18"/>
              </w:rPr>
            </w:pPr>
            <w:r w:rsidRPr="00171DE0">
              <w:rPr>
                <w:rFonts w:ascii="Arial" w:hAnsi="Arial" w:cs="Arial"/>
                <w:sz w:val="18"/>
                <w:szCs w:val="18"/>
              </w:rPr>
              <w:t>Izdelava načrta varovanja</w:t>
            </w:r>
          </w:p>
          <w:p w14:paraId="715FCE50" w14:textId="77777777" w:rsidR="003D7B9D" w:rsidRPr="00171DE0" w:rsidRDefault="003D7B9D" w:rsidP="003D7B9D">
            <w:pPr>
              <w:pStyle w:val="Odstavekseznama"/>
              <w:rPr>
                <w:rFonts w:ascii="Arial" w:hAnsi="Arial" w:cs="Arial"/>
                <w:sz w:val="18"/>
                <w:szCs w:val="18"/>
              </w:rPr>
            </w:pPr>
          </w:p>
          <w:p w14:paraId="77854B3A" w14:textId="77777777" w:rsidR="00D54C38" w:rsidRPr="00171DE0" w:rsidRDefault="00D54C38" w:rsidP="00A06355">
            <w:pPr>
              <w:rPr>
                <w:rFonts w:ascii="Arial" w:hAnsi="Arial" w:cs="Arial"/>
                <w:sz w:val="18"/>
                <w:szCs w:val="18"/>
              </w:rPr>
            </w:pPr>
          </w:p>
          <w:p w14:paraId="4FA3F631" w14:textId="77777777" w:rsidR="00D54C38" w:rsidRPr="00171DE0" w:rsidRDefault="00D54C38" w:rsidP="00A06355">
            <w:pPr>
              <w:rPr>
                <w:rFonts w:ascii="Arial" w:hAnsi="Arial" w:cs="Arial"/>
                <w:sz w:val="18"/>
                <w:szCs w:val="18"/>
              </w:rPr>
            </w:pPr>
          </w:p>
          <w:p w14:paraId="60289508" w14:textId="77777777" w:rsidR="00D54C38" w:rsidRPr="00171DE0" w:rsidRDefault="00D54C38" w:rsidP="00A06355">
            <w:pPr>
              <w:rPr>
                <w:rFonts w:ascii="Arial" w:hAnsi="Arial" w:cs="Arial"/>
                <w:sz w:val="18"/>
                <w:szCs w:val="18"/>
              </w:rPr>
            </w:pPr>
            <w:r w:rsidRPr="00171DE0">
              <w:rPr>
                <w:rFonts w:ascii="Arial" w:hAnsi="Arial" w:cs="Arial"/>
                <w:b/>
                <w:bCs/>
                <w:sz w:val="18"/>
                <w:szCs w:val="18"/>
              </w:rPr>
              <w:t>LOKACIJE IZVAJANJA FIZIČNEGA IN TEHNIČNEGA VAROVANJA:</w:t>
            </w:r>
          </w:p>
          <w:p w14:paraId="0FEA4EF1" w14:textId="77777777" w:rsidR="00D54C38" w:rsidRPr="00171DE0" w:rsidRDefault="00D54C38" w:rsidP="003B37D4">
            <w:pPr>
              <w:pStyle w:val="Odstavekseznama"/>
              <w:numPr>
                <w:ilvl w:val="0"/>
                <w:numId w:val="37"/>
              </w:numPr>
              <w:spacing w:before="225" w:after="225"/>
              <w:jc w:val="both"/>
              <w:rPr>
                <w:rFonts w:ascii="Arial" w:hAnsi="Arial" w:cs="Arial"/>
                <w:sz w:val="18"/>
                <w:szCs w:val="18"/>
              </w:rPr>
            </w:pPr>
            <w:r w:rsidRPr="00171DE0">
              <w:rPr>
                <w:rFonts w:ascii="Arial" w:hAnsi="Arial" w:cs="Arial"/>
                <w:sz w:val="18"/>
                <w:szCs w:val="18"/>
              </w:rPr>
              <w:t>Stavba 1 (glavni vhod, urgentni center)</w:t>
            </w:r>
          </w:p>
          <w:p w14:paraId="2AE330C5" w14:textId="77777777" w:rsidR="00D54C38" w:rsidRPr="00171DE0" w:rsidRDefault="00D54C38" w:rsidP="003B37D4">
            <w:pPr>
              <w:pStyle w:val="Odstavekseznama"/>
              <w:numPr>
                <w:ilvl w:val="0"/>
                <w:numId w:val="37"/>
              </w:numPr>
              <w:spacing w:before="225" w:after="225"/>
              <w:jc w:val="both"/>
              <w:rPr>
                <w:rFonts w:ascii="Arial" w:hAnsi="Arial" w:cs="Arial"/>
                <w:sz w:val="18"/>
                <w:szCs w:val="18"/>
              </w:rPr>
            </w:pPr>
            <w:r w:rsidRPr="00171DE0">
              <w:rPr>
                <w:rFonts w:ascii="Arial" w:hAnsi="Arial" w:cs="Arial"/>
                <w:sz w:val="18"/>
                <w:szCs w:val="18"/>
              </w:rPr>
              <w:t>Stavba 2 (Pljučno- infekcijska stavba)</w:t>
            </w:r>
          </w:p>
          <w:p w14:paraId="68D2B866" w14:textId="77777777" w:rsidR="00D54C38" w:rsidRPr="00171DE0" w:rsidRDefault="00D54C38" w:rsidP="003B37D4">
            <w:pPr>
              <w:pStyle w:val="Odstavekseznama"/>
              <w:numPr>
                <w:ilvl w:val="0"/>
                <w:numId w:val="37"/>
              </w:numPr>
              <w:spacing w:before="225" w:after="225"/>
              <w:jc w:val="both"/>
              <w:rPr>
                <w:rFonts w:ascii="Arial" w:hAnsi="Arial" w:cs="Arial"/>
                <w:sz w:val="18"/>
                <w:szCs w:val="18"/>
              </w:rPr>
            </w:pPr>
            <w:r w:rsidRPr="00171DE0">
              <w:rPr>
                <w:rFonts w:ascii="Arial" w:hAnsi="Arial" w:cs="Arial"/>
                <w:sz w:val="18"/>
                <w:szCs w:val="18"/>
              </w:rPr>
              <w:t>Stavba 3 (grad Kamen)</w:t>
            </w:r>
          </w:p>
          <w:p w14:paraId="76F92227" w14:textId="77777777" w:rsidR="00D54C38" w:rsidRPr="00171DE0" w:rsidRDefault="00D54C38" w:rsidP="003B37D4">
            <w:pPr>
              <w:pStyle w:val="Odstavekseznama"/>
              <w:numPr>
                <w:ilvl w:val="0"/>
                <w:numId w:val="37"/>
              </w:numPr>
              <w:jc w:val="both"/>
              <w:rPr>
                <w:rFonts w:ascii="Arial" w:hAnsi="Arial" w:cs="Arial"/>
                <w:sz w:val="18"/>
                <w:szCs w:val="18"/>
              </w:rPr>
            </w:pPr>
            <w:r w:rsidRPr="00171DE0">
              <w:rPr>
                <w:rFonts w:ascii="Arial" w:hAnsi="Arial" w:cs="Arial"/>
                <w:sz w:val="18"/>
                <w:szCs w:val="18"/>
              </w:rPr>
              <w:t>Stavba 4 (stavba negovalne bolnišnice - stara interna)</w:t>
            </w:r>
          </w:p>
          <w:p w14:paraId="4EA03119" w14:textId="77777777" w:rsidR="00D54C38" w:rsidRPr="00171DE0" w:rsidRDefault="00D54C38" w:rsidP="003B37D4">
            <w:pPr>
              <w:pStyle w:val="Odstavekseznama"/>
              <w:numPr>
                <w:ilvl w:val="0"/>
                <w:numId w:val="37"/>
              </w:numPr>
              <w:jc w:val="both"/>
              <w:rPr>
                <w:rFonts w:ascii="Arial" w:hAnsi="Arial" w:cs="Arial"/>
                <w:sz w:val="18"/>
                <w:szCs w:val="18"/>
              </w:rPr>
            </w:pPr>
            <w:r w:rsidRPr="00171DE0">
              <w:rPr>
                <w:rFonts w:ascii="Arial" w:hAnsi="Arial" w:cs="Arial"/>
                <w:sz w:val="18"/>
                <w:szCs w:val="18"/>
              </w:rPr>
              <w:t>Stavba 5 (stavba uprave)</w:t>
            </w:r>
          </w:p>
          <w:p w14:paraId="72885A87" w14:textId="77777777" w:rsidR="00D54C38" w:rsidRPr="00171DE0" w:rsidRDefault="00D54C38" w:rsidP="003B37D4">
            <w:pPr>
              <w:pStyle w:val="Odstavekseznama"/>
              <w:numPr>
                <w:ilvl w:val="0"/>
                <w:numId w:val="37"/>
              </w:numPr>
              <w:jc w:val="both"/>
              <w:rPr>
                <w:rFonts w:ascii="Arial" w:hAnsi="Arial" w:cs="Arial"/>
                <w:sz w:val="18"/>
                <w:szCs w:val="18"/>
              </w:rPr>
            </w:pPr>
            <w:r w:rsidRPr="00171DE0">
              <w:rPr>
                <w:rFonts w:ascii="Arial" w:hAnsi="Arial" w:cs="Arial"/>
                <w:sz w:val="18"/>
                <w:szCs w:val="18"/>
              </w:rPr>
              <w:t>Stavba 6 (stavba restavracije)</w:t>
            </w:r>
          </w:p>
          <w:p w14:paraId="7405F410" w14:textId="77777777" w:rsidR="00D54C38" w:rsidRPr="00171DE0" w:rsidRDefault="00D54C38" w:rsidP="003B37D4">
            <w:pPr>
              <w:pStyle w:val="Odstavekseznama"/>
              <w:numPr>
                <w:ilvl w:val="0"/>
                <w:numId w:val="37"/>
              </w:numPr>
              <w:jc w:val="both"/>
              <w:rPr>
                <w:rFonts w:ascii="Arial" w:hAnsi="Arial" w:cs="Arial"/>
                <w:sz w:val="18"/>
                <w:szCs w:val="18"/>
              </w:rPr>
            </w:pPr>
            <w:r w:rsidRPr="00171DE0">
              <w:rPr>
                <w:rFonts w:ascii="Arial" w:hAnsi="Arial" w:cs="Arial"/>
                <w:sz w:val="18"/>
                <w:szCs w:val="18"/>
              </w:rPr>
              <w:t>Zunanja funkcionalna zemljišča bolnišnice</w:t>
            </w:r>
          </w:p>
          <w:p w14:paraId="2370EFF1" w14:textId="77777777" w:rsidR="00D54C38" w:rsidRPr="00171DE0" w:rsidRDefault="00D54C38" w:rsidP="003B37D4">
            <w:pPr>
              <w:pStyle w:val="Odstavekseznama"/>
              <w:numPr>
                <w:ilvl w:val="0"/>
                <w:numId w:val="37"/>
              </w:numPr>
              <w:jc w:val="both"/>
              <w:rPr>
                <w:rFonts w:ascii="Arial" w:hAnsi="Arial" w:cs="Arial"/>
                <w:sz w:val="18"/>
                <w:szCs w:val="18"/>
              </w:rPr>
            </w:pPr>
            <w:r w:rsidRPr="00171DE0">
              <w:rPr>
                <w:rFonts w:ascii="Arial" w:hAnsi="Arial" w:cs="Arial"/>
                <w:sz w:val="18"/>
                <w:szCs w:val="18"/>
              </w:rPr>
              <w:t xml:space="preserve">Arhiv </w:t>
            </w:r>
            <w:proofErr w:type="spellStart"/>
            <w:r w:rsidRPr="00171DE0">
              <w:rPr>
                <w:rFonts w:ascii="Arial" w:hAnsi="Arial" w:cs="Arial"/>
                <w:sz w:val="18"/>
                <w:szCs w:val="18"/>
              </w:rPr>
              <w:t>Drgančevje</w:t>
            </w:r>
            <w:proofErr w:type="spellEnd"/>
          </w:p>
          <w:p w14:paraId="3EB1BA35" w14:textId="77777777" w:rsidR="00D54C38" w:rsidRPr="00171DE0" w:rsidRDefault="00D54C38" w:rsidP="00A06355">
            <w:pPr>
              <w:rPr>
                <w:rFonts w:ascii="Arial" w:hAnsi="Arial" w:cs="Arial"/>
                <w:sz w:val="18"/>
                <w:szCs w:val="18"/>
              </w:rPr>
            </w:pPr>
          </w:p>
          <w:p w14:paraId="43414BEF" w14:textId="77777777" w:rsidR="00D54C38" w:rsidRPr="00171DE0" w:rsidRDefault="00D54C38" w:rsidP="00A06355">
            <w:pPr>
              <w:rPr>
                <w:rFonts w:ascii="Arial" w:hAnsi="Arial" w:cs="Arial"/>
                <w:sz w:val="18"/>
                <w:szCs w:val="18"/>
              </w:rPr>
            </w:pPr>
          </w:p>
          <w:p w14:paraId="3B0AF102" w14:textId="77777777" w:rsidR="00D54C38" w:rsidRPr="00171DE0" w:rsidRDefault="00D54C38" w:rsidP="00A06355">
            <w:pPr>
              <w:spacing w:before="225" w:after="225"/>
              <w:jc w:val="both"/>
              <w:rPr>
                <w:rFonts w:ascii="Arial" w:hAnsi="Arial" w:cs="Arial"/>
                <w:color w:val="000000"/>
                <w:sz w:val="18"/>
                <w:szCs w:val="18"/>
              </w:rPr>
            </w:pPr>
            <w:r w:rsidRPr="00171DE0">
              <w:rPr>
                <w:rFonts w:ascii="Arial" w:hAnsi="Arial" w:cs="Arial"/>
                <w:color w:val="000000"/>
                <w:sz w:val="18"/>
                <w:szCs w:val="18"/>
              </w:rPr>
              <w:t>v skladu z razpisno dokumentacijo  in ponudbo, ki predstavljata sestavni del te pogodbe.</w:t>
            </w:r>
          </w:p>
          <w:p w14:paraId="2DCCA3C2" w14:textId="77777777" w:rsidR="00D54C38" w:rsidRPr="00171DE0" w:rsidRDefault="00D54C38" w:rsidP="00A06355">
            <w:pPr>
              <w:spacing w:before="225" w:after="225"/>
              <w:jc w:val="both"/>
              <w:rPr>
                <w:rFonts w:ascii="Arial" w:hAnsi="Arial" w:cs="Arial"/>
                <w:color w:val="000000"/>
                <w:sz w:val="18"/>
                <w:szCs w:val="18"/>
              </w:rPr>
            </w:pPr>
            <w:r w:rsidRPr="00171DE0">
              <w:rPr>
                <w:rFonts w:ascii="Arial" w:hAnsi="Arial" w:cs="Arial"/>
                <w:color w:val="000000"/>
                <w:sz w:val="18"/>
                <w:szCs w:val="18"/>
              </w:rPr>
              <w:t>Naročnik si pridržuje pravico do spremembe obsega pogodbenih storitev vzdrževanja glede na spremenjene naročnikove potrebe v času trajanja podobe (odpis stare oz. nakup nove opreme za tehnično varovanje). Vse tovrstne spremembe pogodbeni stranki določita z aneksom k tej pogodbi.</w:t>
            </w:r>
          </w:p>
          <w:p w14:paraId="1EB30EA3" w14:textId="77777777" w:rsidR="00D54C38" w:rsidRPr="00171DE0" w:rsidRDefault="00D54C38" w:rsidP="003B37D4">
            <w:pPr>
              <w:pStyle w:val="Odstavekseznama"/>
              <w:numPr>
                <w:ilvl w:val="0"/>
                <w:numId w:val="26"/>
              </w:numPr>
              <w:jc w:val="center"/>
              <w:rPr>
                <w:rFonts w:ascii="Arial" w:hAnsi="Arial" w:cs="Arial"/>
                <w:b/>
                <w:bCs/>
                <w:color w:val="000000"/>
                <w:sz w:val="18"/>
                <w:szCs w:val="18"/>
              </w:rPr>
            </w:pPr>
            <w:r w:rsidRPr="00171DE0">
              <w:rPr>
                <w:rFonts w:ascii="Arial" w:hAnsi="Arial" w:cs="Arial"/>
                <w:b/>
                <w:bCs/>
                <w:color w:val="000000"/>
                <w:sz w:val="18"/>
                <w:szCs w:val="18"/>
              </w:rPr>
              <w:t>člen</w:t>
            </w:r>
          </w:p>
          <w:p w14:paraId="56454FCA" w14:textId="77777777" w:rsidR="00D54C38" w:rsidRPr="00171DE0" w:rsidRDefault="00D54C38" w:rsidP="00A06355">
            <w:pPr>
              <w:spacing w:before="225" w:after="225"/>
              <w:rPr>
                <w:rFonts w:ascii="Arial" w:hAnsi="Arial" w:cs="Arial"/>
                <w:sz w:val="18"/>
                <w:szCs w:val="18"/>
              </w:rPr>
            </w:pPr>
            <w:r w:rsidRPr="00171DE0">
              <w:rPr>
                <w:rFonts w:ascii="Arial" w:hAnsi="Arial" w:cs="Arial"/>
                <w:sz w:val="18"/>
                <w:szCs w:val="18"/>
              </w:rPr>
              <w:t>Preventivni pregledi se izvajajo v skladu z letnim planov vzdrževalnih del, ki ga mora izvajalec vsako leto priložiti naročniku (pooblaščeni osebi za nadzor nad izvajanjem pogodbe). Servisno vzdrževanje, projektiranje novih sistemov in pomoč pri pridobivanju video posnetkov pa se izvaja na poziv naročnika.</w:t>
            </w:r>
          </w:p>
        </w:tc>
      </w:tr>
      <w:tr w:rsidR="00D54C38" w:rsidRPr="00B70FEE" w14:paraId="3481922A" w14:textId="77777777" w:rsidTr="005A731B">
        <w:trPr>
          <w:trHeight w:val="112"/>
        </w:trPr>
        <w:tc>
          <w:tcPr>
            <w:tcW w:w="0" w:type="auto"/>
            <w:tcMar>
              <w:top w:w="0" w:type="auto"/>
              <w:bottom w:w="0" w:type="auto"/>
            </w:tcMar>
          </w:tcPr>
          <w:p w14:paraId="5B21A346" w14:textId="77777777" w:rsidR="00D54C38" w:rsidRPr="00B70FEE" w:rsidRDefault="00D54C38" w:rsidP="00A06355">
            <w:pPr>
              <w:spacing w:before="225" w:after="225"/>
              <w:jc w:val="both"/>
              <w:rPr>
                <w:rFonts w:ascii="Arial" w:hAnsi="Arial" w:cs="Arial"/>
                <w:color w:val="000000"/>
                <w:sz w:val="18"/>
                <w:szCs w:val="18"/>
              </w:rPr>
            </w:pPr>
          </w:p>
        </w:tc>
      </w:tr>
    </w:tbl>
    <w:p w14:paraId="69D13803" w14:textId="77777777" w:rsidR="00D54C38" w:rsidRDefault="00D54C38" w:rsidP="003B37D4">
      <w:pPr>
        <w:pStyle w:val="Odstavekseznama"/>
        <w:numPr>
          <w:ilvl w:val="0"/>
          <w:numId w:val="26"/>
        </w:numPr>
        <w:spacing w:after="0" w:line="240" w:lineRule="auto"/>
        <w:jc w:val="center"/>
      </w:pPr>
      <w:r w:rsidRPr="00E967CA">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9149"/>
      </w:tblGrid>
      <w:tr w:rsidR="00D54C38" w14:paraId="34364D17" w14:textId="77777777" w:rsidTr="00A06355">
        <w:tc>
          <w:tcPr>
            <w:tcW w:w="0" w:type="auto"/>
            <w:tcMar>
              <w:top w:w="0" w:type="auto"/>
              <w:bottom w:w="0" w:type="auto"/>
            </w:tcMar>
          </w:tcPr>
          <w:p w14:paraId="1A5EB45E" w14:textId="77777777" w:rsidR="00D54C38" w:rsidRDefault="00D54C38" w:rsidP="00A06355">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8933"/>
            </w:tblGrid>
            <w:tr w:rsidR="00D54C38" w14:paraId="76220503" w14:textId="77777777" w:rsidTr="00A06355">
              <w:tc>
                <w:tcPr>
                  <w:tcW w:w="0" w:type="auto"/>
                  <w:tcMar>
                    <w:top w:w="0" w:type="auto"/>
                    <w:bottom w:w="0" w:type="auto"/>
                  </w:tcMar>
                </w:tcPr>
                <w:p w14:paraId="3E3A357E" w14:textId="77777777" w:rsidR="00D54C38" w:rsidRDefault="00D54C38" w:rsidP="003B37D4">
                  <w:pPr>
                    <w:numPr>
                      <w:ilvl w:val="0"/>
                      <w:numId w:val="19"/>
                    </w:numPr>
                    <w:jc w:val="both"/>
                    <w:rPr>
                      <w:rFonts w:ascii="Arial" w:hAnsi="Arial" w:cs="Arial"/>
                      <w:color w:val="000000"/>
                      <w:sz w:val="18"/>
                      <w:szCs w:val="18"/>
                    </w:rPr>
                  </w:pPr>
                  <w:r>
                    <w:rPr>
                      <w:rFonts w:ascii="Arial" w:hAnsi="Arial" w:cs="Arial"/>
                      <w:color w:val="000000"/>
                      <w:sz w:val="18"/>
                      <w:szCs w:val="18"/>
                    </w:rPr>
                    <w:t>Ponudba številka _____________ z dne _______________ in Ponudbeni predračun na Obr-8a;</w:t>
                  </w:r>
                </w:p>
                <w:p w14:paraId="5A22F737" w14:textId="77777777" w:rsidR="00D54C38" w:rsidRDefault="00D54C38" w:rsidP="003B37D4">
                  <w:pPr>
                    <w:numPr>
                      <w:ilvl w:val="0"/>
                      <w:numId w:val="19"/>
                    </w:numPr>
                    <w:jc w:val="both"/>
                    <w:rPr>
                      <w:rFonts w:ascii="Arial" w:hAnsi="Arial" w:cs="Arial"/>
                      <w:color w:val="000000"/>
                      <w:sz w:val="18"/>
                      <w:szCs w:val="18"/>
                    </w:rPr>
                  </w:pPr>
                  <w:r>
                    <w:rPr>
                      <w:rFonts w:ascii="Arial" w:hAnsi="Arial" w:cs="Arial"/>
                      <w:color w:val="000000"/>
                      <w:sz w:val="18"/>
                      <w:szCs w:val="18"/>
                    </w:rPr>
                    <w:t>Specifikacija zahtev za predmetno naročilo; </w:t>
                  </w:r>
                </w:p>
                <w:p w14:paraId="0A72EE06" w14:textId="77777777" w:rsidR="00D54C38" w:rsidRDefault="00D54C38" w:rsidP="003B37D4">
                  <w:pPr>
                    <w:numPr>
                      <w:ilvl w:val="0"/>
                      <w:numId w:val="19"/>
                    </w:numPr>
                    <w:jc w:val="both"/>
                    <w:rPr>
                      <w:rFonts w:ascii="Arial" w:hAnsi="Arial" w:cs="Arial"/>
                      <w:color w:val="000000"/>
                      <w:sz w:val="18"/>
                      <w:szCs w:val="18"/>
                    </w:rPr>
                  </w:pPr>
                  <w:r>
                    <w:rPr>
                      <w:rFonts w:ascii="Arial" w:hAnsi="Arial" w:cs="Arial"/>
                      <w:color w:val="000000"/>
                      <w:sz w:val="18"/>
                      <w:szCs w:val="18"/>
                    </w:rPr>
                    <w:t>Ostali deli razpisne dokumentacije naročnika v predmetnem postopku.</w:t>
                  </w:r>
                </w:p>
              </w:tc>
            </w:tr>
          </w:tbl>
          <w:p w14:paraId="12274412" w14:textId="77777777" w:rsidR="00D54C38" w:rsidRDefault="00D54C38" w:rsidP="00A06355"/>
          <w:p w14:paraId="076B234F" w14:textId="77777777" w:rsidR="00D54C38" w:rsidRPr="00B72909" w:rsidRDefault="00D54C38" w:rsidP="00A06355">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22383875" w14:textId="77777777" w:rsidR="00D54C38" w:rsidRDefault="00D54C38" w:rsidP="003B37D4">
      <w:pPr>
        <w:pStyle w:val="Odstavekseznama"/>
        <w:numPr>
          <w:ilvl w:val="0"/>
          <w:numId w:val="26"/>
        </w:numPr>
        <w:spacing w:after="0" w:line="240" w:lineRule="auto"/>
        <w:jc w:val="center"/>
      </w:pPr>
      <w:r w:rsidRPr="000636DA">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9180"/>
      </w:tblGrid>
      <w:tr w:rsidR="00D54C38" w14:paraId="4ABCCFDF" w14:textId="77777777" w:rsidTr="00A06355">
        <w:tc>
          <w:tcPr>
            <w:tcW w:w="0" w:type="auto"/>
            <w:tcMar>
              <w:top w:w="0" w:type="auto"/>
              <w:bottom w:w="0" w:type="auto"/>
            </w:tcMar>
          </w:tcPr>
          <w:p w14:paraId="61DAB6D2" w14:textId="77777777" w:rsidR="00D54C38" w:rsidRDefault="00D54C38" w:rsidP="00A06355">
            <w:pPr>
              <w:spacing w:before="225" w:after="225"/>
              <w:jc w:val="both"/>
            </w:pPr>
            <w:r>
              <w:rPr>
                <w:rFonts w:ascii="Arial" w:hAnsi="Arial" w:cs="Arial"/>
                <w:color w:val="000000"/>
                <w:sz w:val="18"/>
                <w:szCs w:val="18"/>
              </w:rPr>
              <w:t>Naročnik si pridržuje pravico do spremembe obsega pogodbenih storitev glede na spremenjene naročnikove potrebe v času trajanja pogodbe.  </w:t>
            </w:r>
          </w:p>
          <w:p w14:paraId="1EA479B9" w14:textId="77777777" w:rsidR="00D54C38" w:rsidRDefault="00D54C38" w:rsidP="00A06355">
            <w:pPr>
              <w:spacing w:before="225" w:after="225"/>
              <w:jc w:val="both"/>
            </w:pPr>
            <w:r>
              <w:rPr>
                <w:rFonts w:ascii="Arial" w:hAnsi="Arial" w:cs="Arial"/>
                <w:color w:val="000000"/>
                <w:sz w:val="18"/>
                <w:szCs w:val="18"/>
              </w:rPr>
              <w:t>Vse spremembe predmeta javnega naročila in s tem posledično zvišanje oz. znižanje mesečne vrednosti storitev, pogodbeni  stranki dogovorita z aneksom k tej pogodbi.</w:t>
            </w:r>
          </w:p>
          <w:p w14:paraId="26DE631C" w14:textId="77777777" w:rsidR="00D54C38" w:rsidRDefault="00D54C38" w:rsidP="00A06355">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aneks k osnovni pogodbi ali nova pogodba.</w:t>
            </w:r>
          </w:p>
          <w:p w14:paraId="04584E34" w14:textId="6A71C986" w:rsidR="00D54C38" w:rsidRPr="005A731B" w:rsidRDefault="00D54C38" w:rsidP="00A06355">
            <w:pPr>
              <w:spacing w:before="225" w:after="225"/>
              <w:jc w:val="both"/>
              <w:rPr>
                <w:rFonts w:ascii="Arial" w:hAnsi="Arial" w:cs="Arial"/>
                <w:color w:val="000000"/>
                <w:sz w:val="18"/>
                <w:szCs w:val="18"/>
              </w:rPr>
            </w:pPr>
            <w:r>
              <w:rPr>
                <w:rFonts w:ascii="Arial" w:hAnsi="Arial" w:cs="Arial"/>
                <w:color w:val="000000"/>
                <w:sz w:val="18"/>
                <w:szCs w:val="18"/>
              </w:rPr>
              <w:t xml:space="preserve">Naročnik si pridržuje pravico, da zmanjša obseg razpisanih del, ne da bi zato moral navajati posebne razloge. Naročnik si pridržuje pravico, da poveča obsege del na posameznih postavkah, predvsem takrat, kadar bo to gospodarno in v okviru določil Zakona o javnih naročilih </w:t>
            </w:r>
            <w:r w:rsidRPr="00A966B8">
              <w:rPr>
                <w:rFonts w:ascii="Arial" w:hAnsi="Arial" w:cs="Arial"/>
                <w:color w:val="000000"/>
                <w:sz w:val="18"/>
                <w:szCs w:val="18"/>
              </w:rPr>
              <w:t xml:space="preserve"> (Uradni list RS, št. 91/15, 14/18, 121/21, 10/22, 74/22 – </w:t>
            </w:r>
            <w:proofErr w:type="spellStart"/>
            <w:r w:rsidRPr="00A966B8">
              <w:rPr>
                <w:rFonts w:ascii="Arial" w:hAnsi="Arial" w:cs="Arial"/>
                <w:color w:val="000000"/>
                <w:sz w:val="18"/>
                <w:szCs w:val="18"/>
              </w:rPr>
              <w:t>odl</w:t>
            </w:r>
            <w:proofErr w:type="spellEnd"/>
            <w:r w:rsidRPr="00A966B8">
              <w:rPr>
                <w:rFonts w:ascii="Arial" w:hAnsi="Arial" w:cs="Arial"/>
                <w:color w:val="000000"/>
                <w:sz w:val="18"/>
                <w:szCs w:val="18"/>
              </w:rPr>
              <w:t>. US, 100/22 – ZNUZSZS, 28/23 in 88/23 – ZOPNN-F</w:t>
            </w:r>
            <w:r>
              <w:rPr>
                <w:rFonts w:ascii="Arial" w:hAnsi="Arial" w:cs="Arial"/>
                <w:color w:val="000000"/>
                <w:sz w:val="18"/>
                <w:szCs w:val="18"/>
              </w:rPr>
              <w:t>;ZJN-3).</w:t>
            </w:r>
          </w:p>
        </w:tc>
      </w:tr>
    </w:tbl>
    <w:p w14:paraId="487F7394" w14:textId="77777777" w:rsidR="00D54C38" w:rsidRDefault="00D54C38" w:rsidP="00D54C38">
      <w:pPr>
        <w:spacing w:before="225" w:after="225" w:line="240" w:lineRule="auto"/>
        <w:jc w:val="both"/>
      </w:pPr>
      <w:r>
        <w:rPr>
          <w:rFonts w:ascii="Arial" w:hAnsi="Arial" w:cs="Arial"/>
          <w:b/>
          <w:bCs/>
          <w:color w:val="000000"/>
          <w:sz w:val="18"/>
          <w:szCs w:val="18"/>
        </w:rPr>
        <w:t>III. POGODBENA CENA IN PLAČILNI POGOJI</w:t>
      </w:r>
    </w:p>
    <w:p w14:paraId="5C81DF3D" w14:textId="77777777" w:rsidR="00D54C38" w:rsidRDefault="00D54C38" w:rsidP="003B37D4">
      <w:pPr>
        <w:pStyle w:val="Odstavekseznama"/>
        <w:numPr>
          <w:ilvl w:val="0"/>
          <w:numId w:val="26"/>
        </w:numPr>
        <w:spacing w:after="0" w:line="240" w:lineRule="auto"/>
        <w:jc w:val="center"/>
      </w:pPr>
      <w:r w:rsidRPr="000636DA">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9180"/>
      </w:tblGrid>
      <w:tr w:rsidR="00D54C38" w14:paraId="672213F7" w14:textId="77777777" w:rsidTr="00A06355">
        <w:tc>
          <w:tcPr>
            <w:tcW w:w="0" w:type="auto"/>
            <w:tcMar>
              <w:top w:w="0" w:type="auto"/>
              <w:bottom w:w="0" w:type="auto"/>
            </w:tcMar>
          </w:tcPr>
          <w:p w14:paraId="7D5E0544" w14:textId="77777777" w:rsidR="00D54C38" w:rsidRDefault="00D54C38" w:rsidP="00A06355">
            <w:pPr>
              <w:spacing w:before="225" w:after="225"/>
              <w:jc w:val="both"/>
              <w:rPr>
                <w:rFonts w:ascii="Arial" w:hAnsi="Arial" w:cs="Arial"/>
                <w:color w:val="000000"/>
                <w:sz w:val="18"/>
                <w:szCs w:val="18"/>
              </w:rPr>
            </w:pPr>
            <w:r>
              <w:rPr>
                <w:rFonts w:ascii="Arial" w:hAnsi="Arial" w:cs="Arial"/>
                <w:color w:val="000000"/>
                <w:sz w:val="18"/>
                <w:szCs w:val="18"/>
              </w:rPr>
              <w:t xml:space="preserve">Okvirna ocenjena 2 letna pogodbena vrednost za sklop I. in sklop II. znaša  ____________ </w:t>
            </w:r>
            <w:r w:rsidRPr="005A731B">
              <w:rPr>
                <w:rFonts w:ascii="Arial" w:hAnsi="Arial" w:cs="Arial"/>
                <w:b/>
                <w:bCs/>
                <w:color w:val="000000"/>
                <w:sz w:val="18"/>
                <w:szCs w:val="18"/>
              </w:rPr>
              <w:t>EUR brez DDV oz.  ____________ EUR z DDV</w:t>
            </w:r>
            <w:r>
              <w:rPr>
                <w:rFonts w:ascii="Arial" w:hAnsi="Arial" w:cs="Arial"/>
                <w:color w:val="000000"/>
                <w:sz w:val="18"/>
                <w:szCs w:val="18"/>
              </w:rPr>
              <w:t>, od tega znaša:</w:t>
            </w:r>
          </w:p>
          <w:p w14:paraId="1AFD074E" w14:textId="77777777" w:rsidR="00D54C38" w:rsidRPr="00C15728" w:rsidRDefault="00D54C38" w:rsidP="003B37D4">
            <w:pPr>
              <w:pStyle w:val="Odstavekseznama"/>
              <w:numPr>
                <w:ilvl w:val="0"/>
                <w:numId w:val="28"/>
              </w:numPr>
              <w:spacing w:before="225" w:after="225"/>
              <w:jc w:val="both"/>
              <w:rPr>
                <w:rFonts w:ascii="Arial" w:hAnsi="Arial" w:cs="Arial"/>
                <w:b/>
                <w:bCs/>
                <w:color w:val="000000"/>
                <w:sz w:val="18"/>
                <w:szCs w:val="18"/>
              </w:rPr>
            </w:pPr>
            <w:r w:rsidRPr="00A82E1F">
              <w:rPr>
                <w:rFonts w:ascii="Arial" w:hAnsi="Arial" w:cs="Arial"/>
                <w:color w:val="000000"/>
                <w:sz w:val="18"/>
                <w:szCs w:val="18"/>
              </w:rPr>
              <w:t xml:space="preserve">mesečni pavšal tehničnega varovanja objekta arhiva </w:t>
            </w:r>
            <w:proofErr w:type="spellStart"/>
            <w:r w:rsidRPr="00A82E1F">
              <w:rPr>
                <w:rFonts w:ascii="Arial" w:hAnsi="Arial" w:cs="Arial"/>
                <w:color w:val="000000"/>
                <w:sz w:val="18"/>
                <w:szCs w:val="18"/>
              </w:rPr>
              <w:t>Drgančevje</w:t>
            </w:r>
            <w:proofErr w:type="spellEnd"/>
            <w:r w:rsidRPr="00A82E1F">
              <w:rPr>
                <w:rFonts w:ascii="Arial" w:hAnsi="Arial" w:cs="Arial"/>
                <w:color w:val="000000"/>
                <w:sz w:val="18"/>
                <w:szCs w:val="18"/>
              </w:rPr>
              <w:t xml:space="preserve"> </w:t>
            </w:r>
            <w:r>
              <w:rPr>
                <w:rFonts w:ascii="Arial" w:hAnsi="Arial" w:cs="Arial"/>
                <w:color w:val="000000"/>
                <w:sz w:val="18"/>
                <w:szCs w:val="18"/>
              </w:rPr>
              <w:t xml:space="preserve"> __________</w:t>
            </w:r>
            <w:r w:rsidRPr="00C15728">
              <w:rPr>
                <w:rFonts w:ascii="Arial" w:hAnsi="Arial" w:cs="Arial"/>
                <w:b/>
                <w:bCs/>
                <w:color w:val="000000"/>
                <w:sz w:val="18"/>
                <w:szCs w:val="18"/>
              </w:rPr>
              <w:t xml:space="preserve"> EUR brez DDV oz. </w:t>
            </w:r>
            <w:r>
              <w:rPr>
                <w:rFonts w:ascii="Arial" w:hAnsi="Arial" w:cs="Arial"/>
                <w:b/>
                <w:bCs/>
                <w:color w:val="000000"/>
                <w:sz w:val="18"/>
                <w:szCs w:val="18"/>
              </w:rPr>
              <w:t>_______________</w:t>
            </w:r>
            <w:r w:rsidRPr="00C15728">
              <w:rPr>
                <w:rFonts w:ascii="Arial" w:hAnsi="Arial" w:cs="Arial"/>
                <w:b/>
                <w:bCs/>
                <w:color w:val="000000"/>
                <w:sz w:val="18"/>
                <w:szCs w:val="18"/>
              </w:rPr>
              <w:t xml:space="preserve">  EUR z DDV</w:t>
            </w:r>
          </w:p>
          <w:p w14:paraId="780DE9B7" w14:textId="77777777" w:rsidR="00D54C38" w:rsidRPr="00A82E1F" w:rsidRDefault="00D54C38" w:rsidP="00A06355">
            <w:pPr>
              <w:pStyle w:val="Odstavekseznama"/>
              <w:spacing w:before="225" w:after="225"/>
              <w:jc w:val="both"/>
              <w:rPr>
                <w:rFonts w:ascii="Arial" w:hAnsi="Arial" w:cs="Arial"/>
                <w:color w:val="000000"/>
                <w:sz w:val="18"/>
                <w:szCs w:val="18"/>
              </w:rPr>
            </w:pPr>
          </w:p>
          <w:p w14:paraId="48CBFC07" w14:textId="77777777" w:rsidR="00D54C38" w:rsidRPr="00A85CE1" w:rsidRDefault="00D54C38" w:rsidP="003B37D4">
            <w:pPr>
              <w:pStyle w:val="Odstavekseznama"/>
              <w:numPr>
                <w:ilvl w:val="0"/>
                <w:numId w:val="28"/>
              </w:numPr>
              <w:spacing w:before="225" w:after="225"/>
              <w:jc w:val="both"/>
              <w:rPr>
                <w:rFonts w:ascii="Arial" w:hAnsi="Arial" w:cs="Arial"/>
                <w:b/>
                <w:color w:val="000000"/>
                <w:sz w:val="18"/>
                <w:szCs w:val="18"/>
              </w:rPr>
            </w:pPr>
            <w:r w:rsidRPr="00A82E1F">
              <w:rPr>
                <w:rFonts w:ascii="Arial" w:hAnsi="Arial" w:cs="Arial"/>
                <w:color w:val="000000"/>
                <w:sz w:val="18"/>
                <w:szCs w:val="18"/>
              </w:rPr>
              <w:t xml:space="preserve">mesečni pavšal za zagotavljanje povezave na varnostno nadzorni sistem izvajalca  </w:t>
            </w:r>
            <w:r>
              <w:rPr>
                <w:rFonts w:ascii="Arial" w:hAnsi="Arial" w:cs="Arial"/>
                <w:color w:val="000000"/>
                <w:sz w:val="18"/>
                <w:szCs w:val="18"/>
              </w:rPr>
              <w:t>_________</w:t>
            </w:r>
            <w:r w:rsidRPr="00A85CE1">
              <w:rPr>
                <w:rFonts w:ascii="Arial" w:hAnsi="Arial" w:cs="Arial"/>
                <w:b/>
                <w:color w:val="000000"/>
                <w:sz w:val="18"/>
                <w:szCs w:val="18"/>
              </w:rPr>
              <w:t xml:space="preserve"> EUR brez DDV oz. </w:t>
            </w:r>
            <w:r>
              <w:rPr>
                <w:rFonts w:ascii="Arial" w:hAnsi="Arial" w:cs="Arial"/>
                <w:b/>
                <w:color w:val="000000"/>
                <w:sz w:val="18"/>
                <w:szCs w:val="18"/>
              </w:rPr>
              <w:t>_____________</w:t>
            </w:r>
            <w:r w:rsidRPr="00A85CE1">
              <w:rPr>
                <w:rFonts w:ascii="Arial" w:hAnsi="Arial" w:cs="Arial"/>
                <w:b/>
                <w:color w:val="000000"/>
                <w:sz w:val="18"/>
                <w:szCs w:val="18"/>
              </w:rPr>
              <w:t xml:space="preserve"> EUR z DDV;</w:t>
            </w:r>
          </w:p>
          <w:p w14:paraId="54907DC5" w14:textId="77777777" w:rsidR="00D54C38" w:rsidRPr="00A82E1F" w:rsidRDefault="00D54C38" w:rsidP="00A06355">
            <w:pPr>
              <w:pStyle w:val="Odstavekseznama"/>
              <w:rPr>
                <w:rFonts w:ascii="Arial" w:hAnsi="Arial" w:cs="Arial"/>
                <w:color w:val="000000"/>
                <w:sz w:val="18"/>
                <w:szCs w:val="18"/>
              </w:rPr>
            </w:pPr>
          </w:p>
          <w:p w14:paraId="4635D79E" w14:textId="77777777" w:rsidR="00D54C38" w:rsidRPr="00A82E1F" w:rsidRDefault="00D54C38" w:rsidP="00A06355">
            <w:pPr>
              <w:pStyle w:val="Odstavekseznama"/>
              <w:spacing w:before="225" w:after="225"/>
              <w:jc w:val="both"/>
              <w:rPr>
                <w:rFonts w:ascii="Arial" w:hAnsi="Arial" w:cs="Arial"/>
                <w:color w:val="000000"/>
                <w:sz w:val="18"/>
                <w:szCs w:val="18"/>
              </w:rPr>
            </w:pPr>
          </w:p>
          <w:p w14:paraId="1A9D9534" w14:textId="77777777" w:rsidR="00D54C38" w:rsidRPr="00A85CE1" w:rsidRDefault="00D54C38" w:rsidP="003B37D4">
            <w:pPr>
              <w:pStyle w:val="Odstavekseznama"/>
              <w:numPr>
                <w:ilvl w:val="0"/>
                <w:numId w:val="28"/>
              </w:numPr>
              <w:spacing w:before="225" w:after="225"/>
              <w:jc w:val="both"/>
              <w:rPr>
                <w:rFonts w:ascii="Arial" w:hAnsi="Arial" w:cs="Arial"/>
                <w:b/>
                <w:bCs/>
                <w:color w:val="000000"/>
                <w:sz w:val="18"/>
                <w:szCs w:val="18"/>
              </w:rPr>
            </w:pPr>
            <w:r w:rsidRPr="00A82E1F">
              <w:rPr>
                <w:rFonts w:ascii="Arial" w:hAnsi="Arial" w:cs="Arial"/>
                <w:color w:val="000000"/>
                <w:sz w:val="18"/>
                <w:szCs w:val="18"/>
              </w:rPr>
              <w:t>mesečni pavšal za preventivno vzdrževanje obstoječega video nadzornega sistema</w:t>
            </w:r>
            <w:r>
              <w:rPr>
                <w:rFonts w:ascii="Arial" w:hAnsi="Arial" w:cs="Arial"/>
                <w:color w:val="000000"/>
                <w:sz w:val="18"/>
                <w:szCs w:val="18"/>
              </w:rPr>
              <w:t xml:space="preserve">  _________ </w:t>
            </w:r>
            <w:r w:rsidRPr="00A85CE1">
              <w:rPr>
                <w:rFonts w:ascii="Arial" w:hAnsi="Arial" w:cs="Arial"/>
                <w:b/>
                <w:bCs/>
                <w:color w:val="000000"/>
                <w:sz w:val="18"/>
                <w:szCs w:val="18"/>
              </w:rPr>
              <w:t xml:space="preserve">EUR brez DDV oz. </w:t>
            </w:r>
            <w:r>
              <w:rPr>
                <w:rFonts w:ascii="Arial" w:hAnsi="Arial" w:cs="Arial"/>
                <w:b/>
                <w:bCs/>
                <w:color w:val="000000"/>
                <w:sz w:val="18"/>
                <w:szCs w:val="18"/>
              </w:rPr>
              <w:t>_____________</w:t>
            </w:r>
            <w:r w:rsidRPr="00A85CE1">
              <w:rPr>
                <w:rFonts w:ascii="Arial" w:hAnsi="Arial" w:cs="Arial"/>
                <w:b/>
                <w:bCs/>
                <w:color w:val="000000"/>
                <w:sz w:val="18"/>
                <w:szCs w:val="18"/>
              </w:rPr>
              <w:t xml:space="preserve"> EUR z DDV.</w:t>
            </w:r>
          </w:p>
          <w:p w14:paraId="2A71A656" w14:textId="77777777" w:rsidR="00D54C38" w:rsidRDefault="00D54C38" w:rsidP="00A06355">
            <w:pPr>
              <w:spacing w:before="225" w:after="225"/>
              <w:jc w:val="both"/>
              <w:rPr>
                <w:rFonts w:ascii="Arial" w:hAnsi="Arial" w:cs="Arial"/>
                <w:color w:val="000000"/>
                <w:sz w:val="18"/>
                <w:szCs w:val="18"/>
              </w:rPr>
            </w:pPr>
            <w:r>
              <w:rPr>
                <w:rFonts w:ascii="Arial" w:hAnsi="Arial" w:cs="Arial"/>
                <w:color w:val="000000"/>
                <w:sz w:val="18"/>
                <w:szCs w:val="18"/>
              </w:rPr>
              <w:t>V ceni- mesečnemu pavšalu po Predračunu- Seznamu razpisanega blaga ali storitev po tej pogodbi so vključeni p</w:t>
            </w:r>
            <w:r w:rsidRPr="00E25B30">
              <w:rPr>
                <w:rFonts w:ascii="Arial" w:hAnsi="Arial" w:cs="Arial"/>
                <w:color w:val="000000"/>
                <w:sz w:val="18"/>
                <w:szCs w:val="18"/>
              </w:rPr>
              <w:t>otni stroški in ostali povezani stroški (npr. materialni stroški</w:t>
            </w:r>
            <w:r>
              <w:rPr>
                <w:rFonts w:ascii="Arial" w:hAnsi="Arial" w:cs="Arial"/>
                <w:color w:val="000000"/>
                <w:sz w:val="18"/>
                <w:szCs w:val="18"/>
              </w:rPr>
              <w:t xml:space="preserve">). </w:t>
            </w:r>
          </w:p>
          <w:p w14:paraId="6506FECB" w14:textId="41D72873" w:rsidR="00D54C38" w:rsidRDefault="00D54C38" w:rsidP="00A06355">
            <w:pPr>
              <w:spacing w:before="225" w:after="225"/>
              <w:jc w:val="both"/>
              <w:rPr>
                <w:rFonts w:ascii="Arial" w:hAnsi="Arial" w:cs="Arial"/>
                <w:color w:val="000000"/>
                <w:sz w:val="18"/>
                <w:szCs w:val="18"/>
              </w:rPr>
            </w:pPr>
            <w:r w:rsidRPr="00D72801">
              <w:rPr>
                <w:rFonts w:ascii="Arial" w:hAnsi="Arial" w:cs="Arial"/>
                <w:color w:val="000000"/>
                <w:sz w:val="18"/>
                <w:szCs w:val="18"/>
              </w:rPr>
              <w:t>Vrednosti</w:t>
            </w:r>
            <w:r>
              <w:rPr>
                <w:rFonts w:ascii="Arial" w:hAnsi="Arial" w:cs="Arial"/>
                <w:color w:val="000000"/>
                <w:sz w:val="18"/>
                <w:szCs w:val="18"/>
              </w:rPr>
              <w:t xml:space="preserve"> drugih storitev in </w:t>
            </w:r>
            <w:r w:rsidRPr="00D72801">
              <w:rPr>
                <w:rFonts w:ascii="Arial" w:hAnsi="Arial" w:cs="Arial"/>
                <w:color w:val="000000"/>
                <w:sz w:val="18"/>
                <w:szCs w:val="18"/>
              </w:rPr>
              <w:t>storit</w:t>
            </w:r>
            <w:r>
              <w:rPr>
                <w:rFonts w:ascii="Arial" w:hAnsi="Arial" w:cs="Arial"/>
                <w:color w:val="000000"/>
                <w:sz w:val="18"/>
                <w:szCs w:val="18"/>
              </w:rPr>
              <w:t>ev</w:t>
            </w:r>
            <w:r w:rsidRPr="00D72801">
              <w:rPr>
                <w:rFonts w:ascii="Arial" w:hAnsi="Arial" w:cs="Arial"/>
                <w:color w:val="000000"/>
                <w:sz w:val="18"/>
                <w:szCs w:val="18"/>
              </w:rPr>
              <w:t xml:space="preserve"> tehničnega varovanja (Sklop II.1</w:t>
            </w:r>
            <w:r>
              <w:rPr>
                <w:rFonts w:ascii="Arial" w:hAnsi="Arial" w:cs="Arial"/>
                <w:color w:val="000000"/>
                <w:sz w:val="18"/>
                <w:szCs w:val="18"/>
              </w:rPr>
              <w:t>, 4</w:t>
            </w:r>
            <w:r w:rsidRPr="00D72801">
              <w:rPr>
                <w:rFonts w:ascii="Arial" w:hAnsi="Arial" w:cs="Arial"/>
                <w:color w:val="000000"/>
                <w:sz w:val="18"/>
                <w:szCs w:val="18"/>
              </w:rPr>
              <w:t>-</w:t>
            </w:r>
            <w:r w:rsidR="00B522C1">
              <w:rPr>
                <w:rFonts w:ascii="Arial" w:hAnsi="Arial" w:cs="Arial"/>
                <w:color w:val="000000"/>
                <w:sz w:val="18"/>
                <w:szCs w:val="18"/>
              </w:rPr>
              <w:t>7</w:t>
            </w:r>
            <w:r w:rsidRPr="00D72801">
              <w:rPr>
                <w:rFonts w:ascii="Arial" w:hAnsi="Arial" w:cs="Arial"/>
                <w:color w:val="000000"/>
                <w:sz w:val="18"/>
                <w:szCs w:val="18"/>
              </w:rPr>
              <w:t>) se ne da vnaprej določiti. Navedene storitve se obračunavajo po dejansko nastalih stroških v skladu z enotnimi cenami iz predračuna OBR-8a</w:t>
            </w:r>
            <w:r>
              <w:rPr>
                <w:rFonts w:ascii="Arial" w:hAnsi="Arial" w:cs="Arial"/>
                <w:color w:val="000000"/>
                <w:sz w:val="18"/>
                <w:szCs w:val="18"/>
              </w:rPr>
              <w:t xml:space="preserve"> (sklop I in lastnim predračunom ponudnika, ki je priloga k pogodbi.</w:t>
            </w:r>
          </w:p>
          <w:p w14:paraId="58698B82" w14:textId="77777777" w:rsidR="00D54C38" w:rsidRDefault="00D54C38" w:rsidP="00A06355">
            <w:pPr>
              <w:spacing w:before="225" w:after="225"/>
              <w:jc w:val="both"/>
            </w:pPr>
            <w:r>
              <w:rPr>
                <w:rFonts w:ascii="Arial" w:hAnsi="Arial" w:cs="Arial"/>
                <w:color w:val="000000"/>
                <w:sz w:val="18"/>
                <w:szCs w:val="18"/>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w:t>
            </w:r>
            <w:proofErr w:type="spellStart"/>
            <w:r>
              <w:rPr>
                <w:rFonts w:ascii="Arial" w:hAnsi="Arial" w:cs="Arial"/>
                <w:color w:val="000000"/>
                <w:sz w:val="18"/>
                <w:szCs w:val="18"/>
              </w:rPr>
              <w:t>Ur.l</w:t>
            </w:r>
            <w:proofErr w:type="spellEnd"/>
            <w:r>
              <w:rPr>
                <w:rFonts w:ascii="Arial" w:hAnsi="Arial" w:cs="Arial"/>
                <w:color w:val="000000"/>
                <w:sz w:val="18"/>
                <w:szCs w:val="18"/>
              </w:rPr>
              <w:t>. RS št.1/04).</w:t>
            </w:r>
          </w:p>
          <w:p w14:paraId="516479C2" w14:textId="4B5EAF1B" w:rsidR="00D54C38" w:rsidRDefault="00D54C38" w:rsidP="00A06355">
            <w:pPr>
              <w:spacing w:before="225" w:after="225"/>
              <w:jc w:val="both"/>
              <w:rPr>
                <w:rFonts w:ascii="Arial" w:hAnsi="Arial" w:cs="Arial"/>
                <w:color w:val="000000"/>
                <w:sz w:val="18"/>
                <w:szCs w:val="18"/>
              </w:rPr>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169FD554" w14:textId="77777777" w:rsidR="00D54C38" w:rsidRPr="001425D0" w:rsidRDefault="00D54C38" w:rsidP="003B37D4">
            <w:pPr>
              <w:pStyle w:val="Odstavekseznama"/>
              <w:numPr>
                <w:ilvl w:val="0"/>
                <w:numId w:val="26"/>
              </w:numPr>
              <w:spacing w:before="225" w:after="225"/>
              <w:jc w:val="center"/>
              <w:rPr>
                <w:rFonts w:ascii="Arial" w:hAnsi="Arial" w:cs="Arial"/>
                <w:b/>
                <w:color w:val="000000"/>
                <w:sz w:val="18"/>
                <w:szCs w:val="18"/>
              </w:rPr>
            </w:pPr>
            <w:r w:rsidRPr="001425D0">
              <w:rPr>
                <w:rFonts w:ascii="Arial" w:hAnsi="Arial" w:cs="Arial"/>
                <w:b/>
                <w:color w:val="000000"/>
                <w:sz w:val="18"/>
                <w:szCs w:val="18"/>
              </w:rPr>
              <w:t>člen</w:t>
            </w:r>
          </w:p>
          <w:p w14:paraId="0CC7C6CB" w14:textId="77777777" w:rsidR="00D54C38" w:rsidRPr="00FF5ECD" w:rsidRDefault="00D54C38" w:rsidP="00A06355">
            <w:pPr>
              <w:spacing w:before="225" w:after="225"/>
              <w:jc w:val="both"/>
              <w:rPr>
                <w:rFonts w:ascii="Arial" w:hAnsi="Arial" w:cs="Arial"/>
                <w:color w:val="000000"/>
                <w:sz w:val="18"/>
                <w:szCs w:val="18"/>
              </w:rPr>
            </w:pPr>
            <w:r>
              <w:rPr>
                <w:rFonts w:ascii="Arial" w:hAnsi="Arial" w:cs="Arial"/>
                <w:color w:val="000000"/>
                <w:sz w:val="18"/>
                <w:szCs w:val="18"/>
              </w:rPr>
              <w:t>Izvajalec se obvezuje, da bo naročniku izvajal storitve v skladu s ponudbeno dokumentacijo, specifikacijo zahtev naročnika za predmet javnega naročila, skladno s pravili stroke, tehničnimi predpisi in standardi ter v skladu z navodili proizvajalcev posameznih komponent opreme, ki je predmet vzdrževanja.</w:t>
            </w:r>
          </w:p>
        </w:tc>
      </w:tr>
    </w:tbl>
    <w:p w14:paraId="2164C9BE" w14:textId="77777777" w:rsidR="00D54C38" w:rsidRDefault="00D54C38" w:rsidP="003B37D4">
      <w:pPr>
        <w:pStyle w:val="Odstavekseznama"/>
        <w:numPr>
          <w:ilvl w:val="0"/>
          <w:numId w:val="26"/>
        </w:numPr>
        <w:spacing w:after="0" w:line="240" w:lineRule="auto"/>
        <w:jc w:val="center"/>
      </w:pPr>
      <w:r w:rsidRPr="00FF5ECD">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9180"/>
      </w:tblGrid>
      <w:tr w:rsidR="00D54C38" w14:paraId="4349945B" w14:textId="77777777" w:rsidTr="00A06355">
        <w:tc>
          <w:tcPr>
            <w:tcW w:w="0" w:type="auto"/>
            <w:tcMar>
              <w:top w:w="0" w:type="auto"/>
              <w:bottom w:w="0" w:type="auto"/>
            </w:tcMar>
          </w:tcPr>
          <w:p w14:paraId="329C3DCA" w14:textId="77777777" w:rsidR="00D54C38" w:rsidRDefault="00D54C38" w:rsidP="00A06355">
            <w:pPr>
              <w:spacing w:before="225" w:after="225"/>
              <w:jc w:val="both"/>
            </w:pPr>
            <w:r>
              <w:rPr>
                <w:rFonts w:ascii="Arial" w:hAnsi="Arial" w:cs="Arial"/>
                <w:color w:val="000000"/>
                <w:sz w:val="18"/>
                <w:szCs w:val="18"/>
              </w:rPr>
              <w:t>Izvajalec izda naročniku račun v osmih (8) dneh od zaključka meseca za storitve izvedene v preteklem mesecu.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2EFB37F7" w14:textId="77777777" w:rsidR="00D54C38" w:rsidRDefault="00D54C38" w:rsidP="00A06355">
            <w:pPr>
              <w:spacing w:before="225" w:after="225"/>
              <w:jc w:val="both"/>
            </w:pPr>
            <w:r>
              <w:rPr>
                <w:rFonts w:ascii="Arial" w:hAnsi="Arial" w:cs="Arial"/>
                <w:color w:val="000000"/>
                <w:sz w:val="18"/>
                <w:szCs w:val="18"/>
              </w:rPr>
              <w:t>V kolikor naročnik računa ne zavrne v roku 8 delovnih dni od prejema, se račun šteje za potrjenega.</w:t>
            </w:r>
          </w:p>
          <w:p w14:paraId="769EC071" w14:textId="77777777" w:rsidR="00D54C38" w:rsidRDefault="00D54C38" w:rsidP="00A06355">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8CD30B6" w14:textId="77777777" w:rsidR="00D54C38" w:rsidRDefault="00D54C38" w:rsidP="003B37D4">
      <w:pPr>
        <w:pStyle w:val="Odstavekseznama"/>
        <w:numPr>
          <w:ilvl w:val="0"/>
          <w:numId w:val="26"/>
        </w:numPr>
        <w:spacing w:after="0" w:line="240" w:lineRule="auto"/>
        <w:jc w:val="center"/>
      </w:pPr>
      <w:r w:rsidRPr="00FF5ECD">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9180"/>
      </w:tblGrid>
      <w:tr w:rsidR="00D54C38" w14:paraId="0A17441D" w14:textId="77777777" w:rsidTr="00A06355">
        <w:tc>
          <w:tcPr>
            <w:tcW w:w="0" w:type="auto"/>
            <w:tcMar>
              <w:top w:w="0" w:type="auto"/>
              <w:bottom w:w="0" w:type="auto"/>
            </w:tcMar>
          </w:tcPr>
          <w:p w14:paraId="72D2A528" w14:textId="77777777" w:rsidR="00D54C38" w:rsidRDefault="00D54C38" w:rsidP="00A06355">
            <w:pPr>
              <w:spacing w:before="225" w:after="225"/>
              <w:jc w:val="both"/>
            </w:pPr>
            <w:r>
              <w:rPr>
                <w:rFonts w:ascii="Arial" w:hAnsi="Arial" w:cs="Arial"/>
                <w:color w:val="000000"/>
                <w:sz w:val="18"/>
                <w:szCs w:val="18"/>
              </w:rPr>
              <w:t>Naročnik se zaveže plačati račun v 30 dneh od prejema pravilno izstavljenega računa na poslovni račun izvajalca. V primeru zamude s plačili lahko izvajalec naročniku zaračuna zakonite zamudne obresti.</w:t>
            </w:r>
          </w:p>
          <w:p w14:paraId="1616F73B" w14:textId="77777777" w:rsidR="00D54C38" w:rsidRPr="005601B6" w:rsidRDefault="00D54C38" w:rsidP="00A06355">
            <w:pPr>
              <w:spacing w:before="225" w:after="225"/>
              <w:jc w:val="both"/>
              <w:rPr>
                <w:rFonts w:ascii="Arial" w:hAnsi="Arial" w:cs="Arial"/>
                <w:color w:val="000000"/>
                <w:sz w:val="18"/>
                <w:szCs w:val="18"/>
              </w:rPr>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399CD06C" w14:textId="77777777" w:rsidR="00D54C38" w:rsidRDefault="00D54C38" w:rsidP="00D54C38">
      <w:pPr>
        <w:spacing w:before="225" w:after="225" w:line="240" w:lineRule="auto"/>
        <w:jc w:val="both"/>
      </w:pPr>
      <w:r>
        <w:rPr>
          <w:rFonts w:ascii="Arial" w:hAnsi="Arial" w:cs="Arial"/>
          <w:b/>
          <w:bCs/>
          <w:color w:val="000000"/>
          <w:sz w:val="18"/>
          <w:szCs w:val="18"/>
        </w:rPr>
        <w:t>IV. ODZIVNI ČASI</w:t>
      </w:r>
    </w:p>
    <w:p w14:paraId="4FF48870" w14:textId="77777777" w:rsidR="00D54C38" w:rsidRDefault="00D54C38" w:rsidP="003B37D4">
      <w:pPr>
        <w:pStyle w:val="Odstavekseznama"/>
        <w:numPr>
          <w:ilvl w:val="0"/>
          <w:numId w:val="26"/>
        </w:numPr>
        <w:spacing w:after="0" w:line="240" w:lineRule="auto"/>
        <w:jc w:val="center"/>
      </w:pPr>
      <w:r w:rsidRPr="00E8490D">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9180"/>
      </w:tblGrid>
      <w:tr w:rsidR="00D54C38" w14:paraId="2500F011" w14:textId="77777777" w:rsidTr="00A06355">
        <w:tc>
          <w:tcPr>
            <w:tcW w:w="0" w:type="auto"/>
            <w:tcMar>
              <w:top w:w="0" w:type="auto"/>
              <w:bottom w:w="0" w:type="auto"/>
            </w:tcMar>
          </w:tcPr>
          <w:p w14:paraId="73231C48" w14:textId="77777777" w:rsidR="00D54C38" w:rsidRPr="00837D8D" w:rsidRDefault="00D54C38" w:rsidP="00A06355">
            <w:pPr>
              <w:spacing w:before="225" w:after="225"/>
              <w:jc w:val="both"/>
              <w:rPr>
                <w:rFonts w:ascii="Arial" w:hAnsi="Arial" w:cs="Arial"/>
                <w:color w:val="000000"/>
                <w:sz w:val="18"/>
                <w:szCs w:val="18"/>
              </w:rPr>
            </w:pPr>
            <w:r>
              <w:rPr>
                <w:rFonts w:ascii="Arial" w:hAnsi="Arial" w:cs="Arial"/>
                <w:color w:val="000000"/>
                <w:sz w:val="18"/>
                <w:szCs w:val="18"/>
              </w:rPr>
              <w:t xml:space="preserve">Odzivni časi so natančno definirani </w:t>
            </w:r>
            <w:r w:rsidRPr="00E051E2">
              <w:rPr>
                <w:rFonts w:ascii="Arial" w:hAnsi="Arial" w:cs="Arial"/>
                <w:b/>
                <w:color w:val="000000"/>
                <w:sz w:val="18"/>
                <w:szCs w:val="18"/>
              </w:rPr>
              <w:t>v Specifikaciji zahtev naročnika</w:t>
            </w:r>
            <w:r>
              <w:rPr>
                <w:rFonts w:ascii="Arial" w:hAnsi="Arial" w:cs="Arial"/>
                <w:color w:val="000000"/>
                <w:sz w:val="18"/>
                <w:szCs w:val="18"/>
              </w:rPr>
              <w:t xml:space="preserve"> za predmet, ki so v prilogi in so sestavni del te pogodbe.</w:t>
            </w:r>
          </w:p>
        </w:tc>
      </w:tr>
    </w:tbl>
    <w:p w14:paraId="30068409" w14:textId="77777777" w:rsidR="00D54C38" w:rsidRDefault="00D54C38" w:rsidP="00D54C38">
      <w:pPr>
        <w:spacing w:before="225" w:after="225" w:line="240" w:lineRule="auto"/>
        <w:jc w:val="both"/>
      </w:pPr>
      <w:r>
        <w:rPr>
          <w:rFonts w:ascii="Arial" w:hAnsi="Arial" w:cs="Arial"/>
          <w:b/>
          <w:bCs/>
          <w:color w:val="000000"/>
          <w:sz w:val="18"/>
          <w:szCs w:val="18"/>
        </w:rPr>
        <w:t>V. PODIZVAJALCI</w:t>
      </w:r>
    </w:p>
    <w:p w14:paraId="0504082B" w14:textId="77777777" w:rsidR="00D54C38" w:rsidRDefault="00D54C38" w:rsidP="003B37D4">
      <w:pPr>
        <w:pStyle w:val="Odstavekseznama"/>
        <w:numPr>
          <w:ilvl w:val="0"/>
          <w:numId w:val="26"/>
        </w:numPr>
        <w:spacing w:after="0" w:line="240" w:lineRule="auto"/>
        <w:jc w:val="center"/>
      </w:pPr>
      <w:r w:rsidRPr="00E8490D">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658"/>
      </w:tblGrid>
      <w:tr w:rsidR="00D54C38" w14:paraId="1DA69035" w14:textId="77777777" w:rsidTr="00A06355">
        <w:tc>
          <w:tcPr>
            <w:tcW w:w="0" w:type="auto"/>
            <w:tcMar>
              <w:top w:w="0" w:type="auto"/>
              <w:bottom w:w="0" w:type="auto"/>
            </w:tcMar>
          </w:tcPr>
          <w:p w14:paraId="06BA0442" w14:textId="77777777" w:rsidR="00D54C38" w:rsidRDefault="00D54C38" w:rsidP="00A06355">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D54C38" w14:paraId="44790D29" w14:textId="77777777" w:rsidTr="00A0635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9421904" w14:textId="77777777" w:rsidR="00D54C38" w:rsidRDefault="00D54C38" w:rsidP="00A06355">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7C67B67" w14:textId="77777777" w:rsidR="00D54C38" w:rsidRDefault="00D54C38" w:rsidP="00A06355"/>
              </w:tc>
            </w:tr>
            <w:tr w:rsidR="00D54C38" w14:paraId="45844288" w14:textId="77777777" w:rsidTr="00A0635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FAC990" w14:textId="77777777" w:rsidR="00D54C38" w:rsidRDefault="00D54C38" w:rsidP="00A06355">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A139A31" w14:textId="77777777" w:rsidR="00D54C38" w:rsidRDefault="00D54C38" w:rsidP="00A06355">
                  <w:pPr>
                    <w:spacing w:before="135" w:after="135"/>
                    <w:jc w:val="both"/>
                    <w:textAlignment w:val="center"/>
                  </w:pPr>
                  <w:r>
                    <w:rPr>
                      <w:rFonts w:ascii="Arial" w:hAnsi="Arial" w:cs="Arial"/>
                      <w:color w:val="000000"/>
                      <w:position w:val="-2"/>
                      <w:sz w:val="18"/>
                      <w:szCs w:val="18"/>
                    </w:rPr>
                    <w:t>Opis del, ki jih bo izvedel podizvajalec:</w:t>
                  </w:r>
                </w:p>
                <w:p w14:paraId="7D0F0D75" w14:textId="77777777" w:rsidR="00D54C38" w:rsidRDefault="00D54C38" w:rsidP="00A06355">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54C38" w14:paraId="2A1B324C" w14:textId="77777777" w:rsidTr="00A0635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DF92D26" w14:textId="77777777" w:rsidR="00D54C38" w:rsidRDefault="00D54C38" w:rsidP="00A06355">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461186" w14:textId="77777777" w:rsidR="00D54C38" w:rsidRDefault="00D54C38" w:rsidP="00A06355"/>
              </w:tc>
            </w:tr>
            <w:tr w:rsidR="00D54C38" w14:paraId="72AAE966" w14:textId="77777777" w:rsidTr="00A0635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06567AC" w14:textId="77777777" w:rsidR="00D54C38" w:rsidRDefault="00D54C38" w:rsidP="00A06355">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D47180F" w14:textId="77777777" w:rsidR="00D54C38" w:rsidRDefault="00D54C38" w:rsidP="00A06355">
                  <w:pPr>
                    <w:spacing w:before="135" w:after="135"/>
                    <w:jc w:val="both"/>
                    <w:textAlignment w:val="center"/>
                  </w:pPr>
                  <w:r>
                    <w:rPr>
                      <w:rFonts w:ascii="Arial" w:hAnsi="Arial" w:cs="Arial"/>
                      <w:color w:val="000000"/>
                      <w:position w:val="-2"/>
                      <w:sz w:val="18"/>
                      <w:szCs w:val="18"/>
                    </w:rPr>
                    <w:t>Opis del, ki jih bo izvedel podizvajalec:</w:t>
                  </w:r>
                </w:p>
                <w:p w14:paraId="2B72EAEA" w14:textId="77777777" w:rsidR="00D54C38" w:rsidRDefault="00D54C38" w:rsidP="00A06355">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21C8D874" w14:textId="77777777" w:rsidR="00D54C38" w:rsidRDefault="00D54C38" w:rsidP="00A06355"/>
          <w:p w14:paraId="3124B149" w14:textId="77777777" w:rsidR="00D54C38" w:rsidRDefault="00D54C38" w:rsidP="00A06355">
            <w:pPr>
              <w:spacing w:before="225" w:after="225"/>
              <w:jc w:val="both"/>
            </w:pPr>
            <w:r>
              <w:rPr>
                <w:rFonts w:ascii="Arial" w:hAnsi="Arial" w:cs="Arial"/>
                <w:i/>
                <w:iCs/>
                <w:color w:val="000000"/>
                <w:sz w:val="18"/>
                <w:szCs w:val="18"/>
              </w:rPr>
              <w:t>Opomba:</w:t>
            </w:r>
          </w:p>
          <w:p w14:paraId="67B1FA82" w14:textId="77777777" w:rsidR="00D54C38" w:rsidRDefault="00D54C38" w:rsidP="00A06355">
            <w:pPr>
              <w:spacing w:before="225" w:after="225"/>
              <w:jc w:val="both"/>
              <w:rPr>
                <w:rFonts w:ascii="Arial" w:hAnsi="Arial" w:cs="Arial"/>
                <w:i/>
                <w:iCs/>
                <w:color w:val="000000"/>
                <w:sz w:val="18"/>
                <w:szCs w:val="18"/>
              </w:rPr>
            </w:pPr>
            <w:r>
              <w:rPr>
                <w:rFonts w:ascii="Arial" w:hAnsi="Arial" w:cs="Arial"/>
                <w:i/>
                <w:iCs/>
                <w:color w:val="000000"/>
                <w:sz w:val="18"/>
                <w:szCs w:val="18"/>
              </w:rPr>
              <w:t>V KOLIKOR PONUDNIK NE NASTOPA S PODIZVAJALCI SE RAZDELEK IZBRIŠE</w:t>
            </w:r>
          </w:p>
          <w:p w14:paraId="00A1C968" w14:textId="77777777" w:rsidR="00D54C38" w:rsidRDefault="00D54C38" w:rsidP="00A06355">
            <w:pPr>
              <w:spacing w:before="225" w:after="225"/>
              <w:jc w:val="both"/>
            </w:pPr>
          </w:p>
          <w:p w14:paraId="31E447E3" w14:textId="77777777" w:rsidR="00B522C1" w:rsidRDefault="00B522C1" w:rsidP="00A06355">
            <w:pPr>
              <w:spacing w:before="225" w:after="225"/>
              <w:jc w:val="both"/>
            </w:pPr>
          </w:p>
        </w:tc>
      </w:tr>
    </w:tbl>
    <w:p w14:paraId="19F6F256" w14:textId="77777777" w:rsidR="00D54C38" w:rsidRDefault="00D54C38" w:rsidP="003B37D4">
      <w:pPr>
        <w:pStyle w:val="Odstavekseznama"/>
        <w:numPr>
          <w:ilvl w:val="0"/>
          <w:numId w:val="26"/>
        </w:numPr>
        <w:spacing w:after="0" w:line="240" w:lineRule="auto"/>
        <w:jc w:val="center"/>
      </w:pPr>
      <w:r w:rsidRPr="00E8490D">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9180"/>
      </w:tblGrid>
      <w:tr w:rsidR="00D54C38" w14:paraId="306A8987" w14:textId="77777777" w:rsidTr="00A06355">
        <w:tc>
          <w:tcPr>
            <w:tcW w:w="0" w:type="auto"/>
            <w:tcMar>
              <w:top w:w="0" w:type="auto"/>
              <w:bottom w:w="0" w:type="auto"/>
            </w:tcMar>
          </w:tcPr>
          <w:p w14:paraId="31BB7FBF" w14:textId="77777777" w:rsidR="00D54C38" w:rsidRDefault="00D54C38" w:rsidP="00A06355">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1208633" w14:textId="77777777" w:rsidR="00D54C38" w:rsidRDefault="00D54C38" w:rsidP="00A06355">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4"/>
            </w:tblGrid>
            <w:tr w:rsidR="00D54C38" w14:paraId="240FA5C8" w14:textId="77777777" w:rsidTr="00A06355">
              <w:tc>
                <w:tcPr>
                  <w:tcW w:w="0" w:type="auto"/>
                  <w:tcMar>
                    <w:top w:w="0" w:type="auto"/>
                    <w:bottom w:w="0" w:type="auto"/>
                  </w:tcMar>
                </w:tcPr>
                <w:p w14:paraId="57C914C3" w14:textId="77777777" w:rsidR="00D54C38" w:rsidRDefault="00D54C38" w:rsidP="003B37D4">
                  <w:pPr>
                    <w:numPr>
                      <w:ilvl w:val="0"/>
                      <w:numId w:val="20"/>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82E6C8F" w14:textId="77777777" w:rsidR="00D54C38" w:rsidRDefault="00D54C38" w:rsidP="003B37D4">
                  <w:pPr>
                    <w:numPr>
                      <w:ilvl w:val="0"/>
                      <w:numId w:val="20"/>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8078896" w14:textId="77777777" w:rsidR="00D54C38" w:rsidRDefault="00D54C38" w:rsidP="003B37D4">
                  <w:pPr>
                    <w:numPr>
                      <w:ilvl w:val="0"/>
                      <w:numId w:val="20"/>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757A17B" w14:textId="77777777" w:rsidR="00D54C38" w:rsidRDefault="00D54C38" w:rsidP="00A06355"/>
          <w:p w14:paraId="47DAAB86" w14:textId="77777777" w:rsidR="00D54C38" w:rsidRDefault="00D54C38" w:rsidP="00A06355">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2AF3043B" w14:textId="77777777" w:rsidR="00D54C38" w:rsidRDefault="00D54C38" w:rsidP="00A06355">
            <w:pPr>
              <w:spacing w:before="225" w:after="225"/>
              <w:jc w:val="both"/>
            </w:pPr>
            <w:r>
              <w:rPr>
                <w:rFonts w:ascii="Arial" w:hAnsi="Arial" w:cs="Arial"/>
                <w:color w:val="000000"/>
                <w:sz w:val="18"/>
                <w:szCs w:val="18"/>
              </w:rPr>
              <w:t>Plačila podizvajalcem se izvedejo v rokih in na enak način kot velja za plačila izvajalcu.</w:t>
            </w:r>
          </w:p>
          <w:p w14:paraId="47F60906" w14:textId="77777777" w:rsidR="00D54C38" w:rsidRDefault="00D54C38" w:rsidP="00A06355">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4C510DB" w14:textId="77777777" w:rsidR="00D54C38" w:rsidRDefault="00D54C38" w:rsidP="00A06355">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7248E0E" w14:textId="77777777" w:rsidR="00D54C38" w:rsidRDefault="00D54C38" w:rsidP="00A06355">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022ABCBD" w14:textId="77777777" w:rsidR="00D54C38" w:rsidRDefault="00D54C38" w:rsidP="00D54C38">
      <w:pPr>
        <w:spacing w:before="225" w:after="225" w:line="240" w:lineRule="auto"/>
        <w:jc w:val="both"/>
      </w:pPr>
      <w:r>
        <w:rPr>
          <w:rFonts w:ascii="Arial" w:hAnsi="Arial" w:cs="Arial"/>
          <w:b/>
          <w:bCs/>
          <w:color w:val="000000"/>
          <w:sz w:val="18"/>
          <w:szCs w:val="18"/>
        </w:rPr>
        <w:t>VI. OBVEZNOSTI NAROČNIKA</w:t>
      </w:r>
    </w:p>
    <w:p w14:paraId="3C975715" w14:textId="77777777" w:rsidR="00D54C38" w:rsidRDefault="00D54C38" w:rsidP="003B37D4">
      <w:pPr>
        <w:pStyle w:val="Odstavekseznama"/>
        <w:numPr>
          <w:ilvl w:val="0"/>
          <w:numId w:val="26"/>
        </w:numPr>
        <w:spacing w:after="0" w:line="240" w:lineRule="auto"/>
        <w:jc w:val="center"/>
      </w:pPr>
      <w:r w:rsidRPr="00E8490D">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9180"/>
      </w:tblGrid>
      <w:tr w:rsidR="00D54C38" w14:paraId="47C14E24" w14:textId="77777777" w:rsidTr="00A06355">
        <w:tc>
          <w:tcPr>
            <w:tcW w:w="0" w:type="auto"/>
            <w:tcMar>
              <w:top w:w="0" w:type="auto"/>
              <w:bottom w:w="0" w:type="auto"/>
            </w:tcMar>
          </w:tcPr>
          <w:p w14:paraId="14F491DB" w14:textId="77777777" w:rsidR="00D54C38" w:rsidRDefault="00D54C38" w:rsidP="00A06355">
            <w:pPr>
              <w:spacing w:before="225" w:after="225"/>
              <w:jc w:val="both"/>
            </w:pPr>
            <w:r>
              <w:rPr>
                <w:rFonts w:ascii="Arial" w:hAnsi="Arial" w:cs="Arial"/>
                <w:color w:val="000000"/>
                <w:sz w:val="18"/>
                <w:szCs w:val="18"/>
              </w:rPr>
              <w:t>Naročnik se zavezuje poravnati pogodbeno ceno za pravilno izvedbo storitev na podlagi te pogodbe.</w:t>
            </w:r>
          </w:p>
          <w:p w14:paraId="058C4525" w14:textId="77777777" w:rsidR="00D54C38" w:rsidRDefault="00D54C38" w:rsidP="00A06355">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14:paraId="714553F6" w14:textId="77777777" w:rsidR="00D54C38" w:rsidRDefault="00D54C38" w:rsidP="00A06355">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6B70217B" w14:textId="2A4D014F" w:rsidR="00D54C38" w:rsidRPr="008701C9" w:rsidRDefault="00D54C38" w:rsidP="00A06355">
            <w:pPr>
              <w:spacing w:before="225" w:after="225"/>
              <w:jc w:val="both"/>
              <w:rPr>
                <w:rFonts w:ascii="Arial" w:hAnsi="Arial" w:cs="Arial"/>
                <w:color w:val="000000"/>
                <w:sz w:val="18"/>
                <w:szCs w:val="18"/>
              </w:rPr>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14:paraId="5DDF88A1" w14:textId="77777777" w:rsidR="00D54C38" w:rsidRDefault="00D54C38" w:rsidP="00D54C38">
      <w:pPr>
        <w:spacing w:before="225" w:after="225" w:line="240" w:lineRule="auto"/>
        <w:jc w:val="both"/>
      </w:pPr>
      <w:r>
        <w:rPr>
          <w:rFonts w:ascii="Arial" w:hAnsi="Arial" w:cs="Arial"/>
          <w:b/>
          <w:bCs/>
          <w:color w:val="000000"/>
          <w:sz w:val="18"/>
          <w:szCs w:val="18"/>
        </w:rPr>
        <w:t>VII. OBVEZNOSTI IZVAJALCA</w:t>
      </w:r>
    </w:p>
    <w:p w14:paraId="63896240" w14:textId="77777777" w:rsidR="00D54C38" w:rsidRDefault="00D54C38" w:rsidP="003B37D4">
      <w:pPr>
        <w:pStyle w:val="Odstavekseznama"/>
        <w:numPr>
          <w:ilvl w:val="0"/>
          <w:numId w:val="26"/>
        </w:numPr>
        <w:spacing w:after="0" w:line="240" w:lineRule="auto"/>
        <w:jc w:val="center"/>
      </w:pPr>
      <w:r w:rsidRPr="00E8490D">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9180"/>
      </w:tblGrid>
      <w:tr w:rsidR="00D54C38" w14:paraId="30ABF09B" w14:textId="77777777" w:rsidTr="00A06355">
        <w:tc>
          <w:tcPr>
            <w:tcW w:w="0" w:type="auto"/>
            <w:tcMar>
              <w:top w:w="0" w:type="auto"/>
              <w:bottom w:w="0" w:type="auto"/>
            </w:tcMar>
          </w:tcPr>
          <w:p w14:paraId="288B2252" w14:textId="77777777" w:rsidR="00D54C38" w:rsidRDefault="00D54C38" w:rsidP="00A06355">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964"/>
            </w:tblGrid>
            <w:tr w:rsidR="00D54C38" w14:paraId="5A7C4750" w14:textId="77777777" w:rsidTr="00A06355">
              <w:tc>
                <w:tcPr>
                  <w:tcW w:w="0" w:type="auto"/>
                  <w:tcMar>
                    <w:top w:w="0" w:type="auto"/>
                    <w:bottom w:w="0" w:type="auto"/>
                  </w:tcMar>
                </w:tcPr>
                <w:p w14:paraId="7CB05AEF" w14:textId="77777777" w:rsidR="00D54C38" w:rsidRDefault="00D54C38" w:rsidP="003B37D4">
                  <w:pPr>
                    <w:numPr>
                      <w:ilvl w:val="0"/>
                      <w:numId w:val="21"/>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149D770A" w14:textId="77777777" w:rsidR="00D54C38" w:rsidRDefault="00D54C38" w:rsidP="003B37D4">
                  <w:pPr>
                    <w:numPr>
                      <w:ilvl w:val="0"/>
                      <w:numId w:val="21"/>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14:paraId="77EC89FB" w14:textId="77777777" w:rsidR="00D54C38" w:rsidRDefault="00D54C38" w:rsidP="003B37D4">
                  <w:pPr>
                    <w:numPr>
                      <w:ilvl w:val="0"/>
                      <w:numId w:val="21"/>
                    </w:numPr>
                    <w:jc w:val="both"/>
                    <w:rPr>
                      <w:rFonts w:ascii="Arial" w:hAnsi="Arial" w:cs="Arial"/>
                      <w:color w:val="000000"/>
                      <w:sz w:val="18"/>
                      <w:szCs w:val="18"/>
                    </w:rPr>
                  </w:pPr>
                  <w:r>
                    <w:rPr>
                      <w:rFonts w:ascii="Arial" w:hAnsi="Arial" w:cs="Arial"/>
                      <w:color w:val="000000"/>
                      <w:sz w:val="18"/>
                      <w:szCs w:val="18"/>
                    </w:rPr>
                    <w:t>pravočasno pisno opozoril naročnika na morebitne ovire pri izvajanju storitev;</w:t>
                  </w:r>
                </w:p>
                <w:p w14:paraId="487649BC" w14:textId="77777777" w:rsidR="00D54C38" w:rsidRDefault="00D54C38" w:rsidP="003B37D4">
                  <w:pPr>
                    <w:numPr>
                      <w:ilvl w:val="0"/>
                      <w:numId w:val="21"/>
                    </w:numPr>
                    <w:jc w:val="both"/>
                    <w:rPr>
                      <w:rFonts w:ascii="Arial" w:hAnsi="Arial" w:cs="Arial"/>
                      <w:color w:val="000000"/>
                      <w:sz w:val="18"/>
                      <w:szCs w:val="18"/>
                    </w:rPr>
                  </w:pPr>
                  <w:r>
                    <w:rPr>
                      <w:rFonts w:ascii="Arial" w:hAnsi="Arial" w:cs="Arial"/>
                      <w:color w:val="000000"/>
                      <w:sz w:val="18"/>
                      <w:szCs w:val="18"/>
                    </w:rPr>
                    <w:t>počistil prostor po opravljenih servisnih storitvah;</w:t>
                  </w:r>
                </w:p>
                <w:p w14:paraId="7CF78C55" w14:textId="77777777" w:rsidR="00D54C38" w:rsidRDefault="00D54C38" w:rsidP="003B37D4">
                  <w:pPr>
                    <w:numPr>
                      <w:ilvl w:val="0"/>
                      <w:numId w:val="21"/>
                    </w:numPr>
                    <w:jc w:val="both"/>
                    <w:rPr>
                      <w:rFonts w:ascii="Arial" w:hAnsi="Arial" w:cs="Arial"/>
                      <w:color w:val="000000"/>
                      <w:sz w:val="18"/>
                      <w:szCs w:val="18"/>
                    </w:rPr>
                  </w:pPr>
                  <w:r>
                    <w:rPr>
                      <w:rFonts w:ascii="Arial" w:hAnsi="Arial" w:cs="Arial"/>
                      <w:color w:val="000000"/>
                      <w:sz w:val="18"/>
                      <w:szCs w:val="18"/>
                    </w:rPr>
                    <w:t>prevzel in odpeljal  odpadni material;</w:t>
                  </w:r>
                </w:p>
                <w:p w14:paraId="3FCF8D51" w14:textId="77777777" w:rsidR="00D54C38" w:rsidRDefault="00D54C38" w:rsidP="003B37D4">
                  <w:pPr>
                    <w:numPr>
                      <w:ilvl w:val="0"/>
                      <w:numId w:val="21"/>
                    </w:numPr>
                    <w:jc w:val="both"/>
                    <w:rPr>
                      <w:rFonts w:ascii="Arial" w:hAnsi="Arial" w:cs="Arial"/>
                      <w:color w:val="000000"/>
                      <w:sz w:val="18"/>
                      <w:szCs w:val="18"/>
                    </w:rPr>
                  </w:pPr>
                  <w:r>
                    <w:rPr>
                      <w:rFonts w:ascii="Arial" w:hAnsi="Arial" w:cs="Arial"/>
                      <w:color w:val="000000"/>
                      <w:sz w:val="18"/>
                      <w:szCs w:val="18"/>
                    </w:rPr>
                    <w:t>zagotavljal ustrezno usposobljenost kadra za izvajanje pogodbenih storitev;</w:t>
                  </w:r>
                </w:p>
                <w:p w14:paraId="186D40C2" w14:textId="77777777" w:rsidR="00D54C38" w:rsidRDefault="00D54C38" w:rsidP="003B37D4">
                  <w:pPr>
                    <w:numPr>
                      <w:ilvl w:val="0"/>
                      <w:numId w:val="21"/>
                    </w:numPr>
                    <w:jc w:val="both"/>
                    <w:rPr>
                      <w:rFonts w:ascii="Arial" w:hAnsi="Arial" w:cs="Arial"/>
                      <w:color w:val="000000"/>
                      <w:sz w:val="18"/>
                      <w:szCs w:val="18"/>
                    </w:rPr>
                  </w:pPr>
                  <w:r>
                    <w:rPr>
                      <w:rFonts w:ascii="Arial" w:hAnsi="Arial" w:cs="Arial"/>
                      <w:color w:val="000000"/>
                      <w:sz w:val="18"/>
                      <w:szCs w:val="18"/>
                    </w:rPr>
                    <w:t>ščitil interese naročnika;</w:t>
                  </w:r>
                </w:p>
                <w:p w14:paraId="325A0E45" w14:textId="77777777" w:rsidR="00D54C38" w:rsidRDefault="00D54C38" w:rsidP="003B37D4">
                  <w:pPr>
                    <w:numPr>
                      <w:ilvl w:val="0"/>
                      <w:numId w:val="21"/>
                    </w:numPr>
                    <w:jc w:val="both"/>
                    <w:rPr>
                      <w:rFonts w:ascii="Arial" w:hAnsi="Arial" w:cs="Arial"/>
                      <w:color w:val="000000"/>
                      <w:sz w:val="18"/>
                      <w:szCs w:val="18"/>
                    </w:rPr>
                  </w:pPr>
                  <w:r>
                    <w:rPr>
                      <w:rFonts w:ascii="Arial" w:hAnsi="Arial" w:cs="Arial"/>
                      <w:color w:val="000000"/>
                      <w:sz w:val="18"/>
                      <w:szCs w:val="18"/>
                    </w:rPr>
                    <w:t xml:space="preserve">za naročnika vsak mesec izdela poročilo o opravljenih storitvah, ki bo zajemalo podatke o količinah in vrstah opravljenih storitev. Ta poročila bodo osnova za izplačilo računov. </w:t>
                  </w:r>
                  <w:r w:rsidRPr="00180624">
                    <w:rPr>
                      <w:rFonts w:ascii="Arial" w:hAnsi="Arial" w:cs="Arial"/>
                      <w:color w:val="000000"/>
                      <w:sz w:val="18"/>
                      <w:szCs w:val="18"/>
                    </w:rPr>
                    <w:t>Poročila pošlje pooblaščeni osebi naročnika po pogodbi.</w:t>
                  </w:r>
                </w:p>
                <w:p w14:paraId="43E244F5" w14:textId="77777777" w:rsidR="00D54C38" w:rsidRPr="00E8490D" w:rsidRDefault="00D54C38" w:rsidP="003B37D4">
                  <w:pPr>
                    <w:numPr>
                      <w:ilvl w:val="0"/>
                      <w:numId w:val="21"/>
                    </w:numPr>
                    <w:jc w:val="both"/>
                    <w:rPr>
                      <w:rFonts w:ascii="Arial" w:hAnsi="Arial" w:cs="Arial"/>
                      <w:color w:val="000000"/>
                      <w:sz w:val="18"/>
                      <w:szCs w:val="18"/>
                    </w:rPr>
                  </w:pPr>
                  <w:r w:rsidRPr="00180624">
                    <w:rPr>
                      <w:rFonts w:ascii="Arial" w:hAnsi="Arial" w:cs="Arial"/>
                      <w:color w:val="000000"/>
                      <w:sz w:val="18"/>
                      <w:szCs w:val="18"/>
                    </w:rPr>
                    <w:t>se bo seznanil in spoštoval hišni red za zunanje izvajal</w:t>
                  </w:r>
                  <w:r w:rsidRPr="00AF392B">
                    <w:rPr>
                      <w:rFonts w:ascii="Arial" w:hAnsi="Arial" w:cs="Arial"/>
                      <w:color w:val="000000"/>
                      <w:sz w:val="18"/>
                      <w:szCs w:val="18"/>
                    </w:rPr>
                    <w:t>ce</w:t>
                  </w:r>
                  <w:r>
                    <w:rPr>
                      <w:rFonts w:ascii="Arial" w:hAnsi="Arial" w:cs="Arial"/>
                      <w:color w:val="000000"/>
                      <w:sz w:val="18"/>
                      <w:szCs w:val="18"/>
                    </w:rPr>
                    <w:t xml:space="preserve"> naročnika.</w:t>
                  </w:r>
                </w:p>
              </w:tc>
            </w:tr>
          </w:tbl>
          <w:p w14:paraId="6CC8BFDF" w14:textId="77777777" w:rsidR="00D54C38" w:rsidRDefault="00D54C38" w:rsidP="00A06355"/>
          <w:p w14:paraId="6C75B8DB" w14:textId="77777777" w:rsidR="00D54C38" w:rsidRDefault="00D54C38" w:rsidP="00A06355">
            <w:pPr>
              <w:spacing w:before="225" w:after="225"/>
              <w:jc w:val="both"/>
            </w:pPr>
            <w:r>
              <w:rPr>
                <w:rFonts w:ascii="Arial" w:hAnsi="Arial" w:cs="Arial"/>
                <w:color w:val="000000"/>
                <w:sz w:val="18"/>
                <w:szCs w:val="18"/>
              </w:rPr>
              <w:t>Izvajalec je dolžan naročnika opozoriti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7B41AAA8" w14:textId="77777777" w:rsidR="00D54C38" w:rsidRDefault="00D54C38" w:rsidP="00A06355">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213CEE09" w14:textId="77777777" w:rsidR="00D54C38" w:rsidRDefault="00D54C38" w:rsidP="00A06355">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p w14:paraId="3984A49D" w14:textId="77777777" w:rsidR="00D54C38" w:rsidRDefault="00D54C38" w:rsidP="00A06355">
            <w:pPr>
              <w:spacing w:before="225" w:after="225"/>
              <w:jc w:val="both"/>
            </w:pPr>
            <w:r w:rsidRPr="000A1F70">
              <w:rPr>
                <w:rFonts w:ascii="Arial" w:hAnsi="Arial" w:cs="Arial"/>
                <w:b/>
                <w:bCs/>
                <w:color w:val="000000"/>
                <w:sz w:val="18"/>
                <w:szCs w:val="18"/>
                <w:u w:val="single"/>
              </w:rPr>
              <w:t>Izvajalec se obvezuje ob podpisu pogodbe podpisati tudi izjavo o  zagotavljanju varnosti in zdravja pri delu in požarnega varstva pri izvajanju pogodbenih del</w:t>
            </w:r>
            <w:r>
              <w:rPr>
                <w:rFonts w:ascii="Arial" w:hAnsi="Arial" w:cs="Arial"/>
                <w:b/>
                <w:bCs/>
                <w:color w:val="000000"/>
                <w:sz w:val="18"/>
                <w:szCs w:val="18"/>
                <w:u w:val="single"/>
              </w:rPr>
              <w:t xml:space="preserve"> </w:t>
            </w:r>
            <w:r w:rsidRPr="000A1F70">
              <w:rPr>
                <w:rFonts w:ascii="Arial" w:hAnsi="Arial" w:cs="Arial"/>
                <w:b/>
                <w:bCs/>
                <w:color w:val="000000"/>
                <w:sz w:val="18"/>
                <w:szCs w:val="18"/>
                <w:u w:val="single"/>
              </w:rPr>
              <w:t>in je sestavni del te pogodbe.</w:t>
            </w:r>
          </w:p>
        </w:tc>
      </w:tr>
      <w:tr w:rsidR="00D54C38" w14:paraId="1D2C3ED4" w14:textId="77777777" w:rsidTr="00A06355">
        <w:tc>
          <w:tcPr>
            <w:tcW w:w="0" w:type="auto"/>
            <w:tcMar>
              <w:top w:w="0" w:type="auto"/>
              <w:bottom w:w="0" w:type="auto"/>
            </w:tcMar>
          </w:tcPr>
          <w:p w14:paraId="4F3A2E6B" w14:textId="77777777" w:rsidR="00D54C38" w:rsidRDefault="00D54C38" w:rsidP="003B37D4">
            <w:pPr>
              <w:pStyle w:val="Odstavekseznama"/>
              <w:numPr>
                <w:ilvl w:val="0"/>
                <w:numId w:val="26"/>
              </w:numPr>
              <w:spacing w:before="225" w:after="225"/>
              <w:jc w:val="center"/>
              <w:rPr>
                <w:rFonts w:ascii="Arial" w:hAnsi="Arial" w:cs="Arial"/>
                <w:b/>
                <w:color w:val="000000"/>
                <w:sz w:val="18"/>
                <w:szCs w:val="18"/>
              </w:rPr>
            </w:pPr>
            <w:r>
              <w:rPr>
                <w:rFonts w:ascii="Arial" w:hAnsi="Arial" w:cs="Arial"/>
                <w:b/>
                <w:color w:val="000000"/>
                <w:sz w:val="18"/>
                <w:szCs w:val="18"/>
              </w:rPr>
              <w:t>č</w:t>
            </w:r>
            <w:r w:rsidRPr="00E8490D">
              <w:rPr>
                <w:rFonts w:ascii="Arial" w:hAnsi="Arial" w:cs="Arial"/>
                <w:b/>
                <w:color w:val="000000"/>
                <w:sz w:val="18"/>
                <w:szCs w:val="18"/>
              </w:rPr>
              <w:t>len</w:t>
            </w:r>
          </w:p>
          <w:p w14:paraId="06139CFC" w14:textId="77777777" w:rsidR="00D54C38" w:rsidRPr="00E8490D" w:rsidRDefault="00D54C38" w:rsidP="00A06355">
            <w:pPr>
              <w:spacing w:before="225" w:after="225"/>
              <w:rPr>
                <w:rFonts w:ascii="Arial" w:hAnsi="Arial" w:cs="Arial"/>
                <w:color w:val="000000"/>
                <w:sz w:val="18"/>
                <w:szCs w:val="18"/>
              </w:rPr>
            </w:pPr>
            <w:r w:rsidRPr="00E8490D">
              <w:rPr>
                <w:rFonts w:ascii="Arial" w:hAnsi="Arial" w:cs="Arial"/>
                <w:color w:val="000000"/>
                <w:sz w:val="18"/>
                <w:szCs w:val="18"/>
              </w:rPr>
              <w:t xml:space="preserve">Izvajalec zagotavlja 24- urno dosegljivost </w:t>
            </w:r>
            <w:r>
              <w:rPr>
                <w:rFonts w:ascii="Arial" w:hAnsi="Arial" w:cs="Arial"/>
                <w:color w:val="000000"/>
                <w:sz w:val="18"/>
                <w:szCs w:val="18"/>
              </w:rPr>
              <w:t>intervencijske ekipe na</w:t>
            </w:r>
            <w:r w:rsidRPr="00E8490D">
              <w:rPr>
                <w:rFonts w:ascii="Arial" w:hAnsi="Arial" w:cs="Arial"/>
                <w:color w:val="000000"/>
                <w:sz w:val="18"/>
                <w:szCs w:val="18"/>
              </w:rPr>
              <w:t>:</w:t>
            </w:r>
          </w:p>
          <w:p w14:paraId="397A286B" w14:textId="77777777" w:rsidR="00D54C38" w:rsidRPr="00E8490D" w:rsidRDefault="00D54C38" w:rsidP="003B37D4">
            <w:pPr>
              <w:pStyle w:val="Odstavekseznama"/>
              <w:numPr>
                <w:ilvl w:val="0"/>
                <w:numId w:val="27"/>
              </w:numPr>
              <w:spacing w:before="225" w:after="225"/>
              <w:rPr>
                <w:rFonts w:ascii="Arial" w:hAnsi="Arial" w:cs="Arial"/>
                <w:color w:val="000000"/>
                <w:sz w:val="18"/>
                <w:szCs w:val="18"/>
              </w:rPr>
            </w:pPr>
            <w:r w:rsidRPr="00E8490D">
              <w:rPr>
                <w:rFonts w:ascii="Arial" w:hAnsi="Arial" w:cs="Arial"/>
                <w:color w:val="000000"/>
                <w:sz w:val="18"/>
                <w:szCs w:val="18"/>
              </w:rPr>
              <w:t>telefonski številki: _____________</w:t>
            </w:r>
          </w:p>
          <w:p w14:paraId="1E6D658B" w14:textId="77777777" w:rsidR="00D54C38" w:rsidRPr="00E8490D" w:rsidRDefault="00D54C38" w:rsidP="003B37D4">
            <w:pPr>
              <w:pStyle w:val="Odstavekseznama"/>
              <w:numPr>
                <w:ilvl w:val="0"/>
                <w:numId w:val="27"/>
              </w:numPr>
              <w:spacing w:before="225" w:after="225"/>
              <w:rPr>
                <w:rFonts w:ascii="Arial" w:hAnsi="Arial" w:cs="Arial"/>
                <w:b/>
                <w:color w:val="000000"/>
                <w:sz w:val="18"/>
                <w:szCs w:val="18"/>
              </w:rPr>
            </w:pPr>
            <w:r w:rsidRPr="00E8490D">
              <w:rPr>
                <w:rFonts w:ascii="Arial" w:hAnsi="Arial" w:cs="Arial"/>
                <w:color w:val="000000"/>
                <w:sz w:val="18"/>
                <w:szCs w:val="18"/>
              </w:rPr>
              <w:t>e- naslov</w:t>
            </w:r>
            <w:r>
              <w:rPr>
                <w:rFonts w:ascii="Arial" w:hAnsi="Arial" w:cs="Arial"/>
                <w:color w:val="000000"/>
                <w:sz w:val="18"/>
                <w:szCs w:val="18"/>
              </w:rPr>
              <w:t>u</w:t>
            </w:r>
            <w:r w:rsidRPr="00E8490D">
              <w:rPr>
                <w:rFonts w:ascii="Arial" w:hAnsi="Arial" w:cs="Arial"/>
                <w:color w:val="000000"/>
                <w:sz w:val="18"/>
                <w:szCs w:val="18"/>
              </w:rPr>
              <w:t>: __________________</w:t>
            </w:r>
          </w:p>
          <w:p w14:paraId="65DD42B6" w14:textId="6619728C" w:rsidR="00D54C38" w:rsidRDefault="00D54C38" w:rsidP="00A06355">
            <w:pPr>
              <w:spacing w:before="225" w:after="225"/>
              <w:rPr>
                <w:rFonts w:ascii="Arial" w:hAnsi="Arial" w:cs="Arial"/>
                <w:color w:val="000000"/>
                <w:sz w:val="18"/>
                <w:szCs w:val="18"/>
              </w:rPr>
            </w:pPr>
            <w:r w:rsidRPr="00E8490D">
              <w:rPr>
                <w:rFonts w:ascii="Arial" w:hAnsi="Arial" w:cs="Arial"/>
                <w:color w:val="000000"/>
                <w:sz w:val="18"/>
                <w:szCs w:val="18"/>
              </w:rPr>
              <w:t xml:space="preserve">Izvajalec zagotavlja čas odprave napake in čas izvedbe za storitve </w:t>
            </w:r>
            <w:r>
              <w:rPr>
                <w:rFonts w:ascii="Arial" w:hAnsi="Arial" w:cs="Arial"/>
                <w:color w:val="000000"/>
                <w:sz w:val="18"/>
                <w:szCs w:val="18"/>
              </w:rPr>
              <w:t xml:space="preserve">v </w:t>
            </w:r>
            <w:r w:rsidRPr="00E967CA">
              <w:rPr>
                <w:rFonts w:ascii="Arial" w:hAnsi="Arial" w:cs="Arial"/>
                <w:color w:val="000000"/>
                <w:sz w:val="18"/>
                <w:szCs w:val="18"/>
              </w:rPr>
              <w:t xml:space="preserve">Sklopu II.1. 4- </w:t>
            </w:r>
            <w:r w:rsidR="00B522C1">
              <w:rPr>
                <w:rFonts w:ascii="Arial" w:hAnsi="Arial" w:cs="Arial"/>
                <w:color w:val="000000"/>
                <w:sz w:val="18"/>
                <w:szCs w:val="18"/>
              </w:rPr>
              <w:t>6</w:t>
            </w:r>
            <w:r w:rsidRPr="005F58A2">
              <w:rPr>
                <w:rFonts w:ascii="Arial" w:hAnsi="Arial" w:cs="Arial"/>
                <w:color w:val="000000"/>
                <w:sz w:val="18"/>
                <w:szCs w:val="18"/>
              </w:rPr>
              <w:t xml:space="preserve"> največ 24</w:t>
            </w:r>
            <w:r>
              <w:rPr>
                <w:rFonts w:ascii="Arial" w:hAnsi="Arial" w:cs="Arial"/>
                <w:color w:val="000000"/>
                <w:sz w:val="18"/>
                <w:szCs w:val="18"/>
              </w:rPr>
              <w:t xml:space="preserve"> ur po naročilu oz. prijavi napake po e- naslovu s strani pooblaščene osebe naročnika.</w:t>
            </w:r>
          </w:p>
          <w:p w14:paraId="74552950" w14:textId="77777777" w:rsidR="00D54C38" w:rsidRPr="00CA33C2" w:rsidRDefault="00D54C38" w:rsidP="003B37D4">
            <w:pPr>
              <w:pStyle w:val="Odstavekseznama"/>
              <w:numPr>
                <w:ilvl w:val="0"/>
                <w:numId w:val="26"/>
              </w:numPr>
              <w:spacing w:before="225" w:after="225"/>
              <w:jc w:val="center"/>
              <w:rPr>
                <w:rFonts w:ascii="Arial" w:hAnsi="Arial" w:cs="Arial"/>
                <w:b/>
                <w:color w:val="000000"/>
                <w:sz w:val="18"/>
                <w:szCs w:val="18"/>
              </w:rPr>
            </w:pPr>
            <w:r w:rsidRPr="00CA33C2">
              <w:rPr>
                <w:rFonts w:ascii="Arial" w:hAnsi="Arial" w:cs="Arial"/>
                <w:b/>
                <w:color w:val="000000"/>
                <w:sz w:val="18"/>
                <w:szCs w:val="18"/>
              </w:rPr>
              <w:t>člen</w:t>
            </w:r>
          </w:p>
          <w:p w14:paraId="75FD9AE5" w14:textId="6737EF31" w:rsidR="00D54C38" w:rsidRPr="00DD218A" w:rsidRDefault="00D54C38" w:rsidP="00A06355">
            <w:pPr>
              <w:spacing w:before="225" w:after="225"/>
              <w:rPr>
                <w:rFonts w:ascii="Arial" w:hAnsi="Arial" w:cs="Arial"/>
                <w:color w:val="000000"/>
                <w:sz w:val="18"/>
                <w:szCs w:val="18"/>
              </w:rPr>
            </w:pPr>
            <w:r>
              <w:rPr>
                <w:rFonts w:ascii="Arial" w:hAnsi="Arial" w:cs="Arial"/>
                <w:color w:val="000000"/>
                <w:sz w:val="18"/>
                <w:szCs w:val="18"/>
              </w:rPr>
              <w:t>Garancijska doba za opravljene storitve je _______________ (najmanj 6) mesecev od dneva opravljene storitve (datum poročila o opravljenih storitvah in zamenjanih rezervnih delih s strani naročnika), garancijska doba za vgrajene materiale pa je po pogojih proizvajalca.</w:t>
            </w:r>
          </w:p>
        </w:tc>
      </w:tr>
    </w:tbl>
    <w:p w14:paraId="45730A54" w14:textId="77777777" w:rsidR="00D54C38" w:rsidRDefault="00D54C38" w:rsidP="00D54C38">
      <w:pPr>
        <w:spacing w:before="225" w:after="225" w:line="240" w:lineRule="auto"/>
        <w:jc w:val="both"/>
      </w:pPr>
      <w:r>
        <w:rPr>
          <w:rFonts w:ascii="Arial" w:hAnsi="Arial" w:cs="Arial"/>
          <w:b/>
          <w:bCs/>
          <w:color w:val="000000"/>
          <w:sz w:val="18"/>
          <w:szCs w:val="18"/>
        </w:rPr>
        <w:t>VIII. SKRBNIKI POGODBE</w:t>
      </w:r>
    </w:p>
    <w:p w14:paraId="69602502" w14:textId="77777777" w:rsidR="00D54C38" w:rsidRDefault="00D54C38" w:rsidP="003B37D4">
      <w:pPr>
        <w:pStyle w:val="Odstavekseznama"/>
        <w:numPr>
          <w:ilvl w:val="0"/>
          <w:numId w:val="26"/>
        </w:numPr>
        <w:spacing w:after="0" w:line="240" w:lineRule="auto"/>
        <w:jc w:val="center"/>
      </w:pPr>
      <w:r w:rsidRPr="00CA33C2">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9180"/>
      </w:tblGrid>
      <w:tr w:rsidR="00D54C38" w14:paraId="7918DAF4" w14:textId="77777777" w:rsidTr="00A06355">
        <w:tc>
          <w:tcPr>
            <w:tcW w:w="0" w:type="auto"/>
            <w:tcMar>
              <w:top w:w="0" w:type="auto"/>
              <w:bottom w:w="0" w:type="auto"/>
            </w:tcMar>
          </w:tcPr>
          <w:p w14:paraId="2878BE88" w14:textId="77777777" w:rsidR="00D54C38" w:rsidRPr="00180624" w:rsidRDefault="00D54C38" w:rsidP="00A06355">
            <w:pPr>
              <w:spacing w:before="225" w:after="225"/>
              <w:jc w:val="both"/>
            </w:pPr>
            <w:r>
              <w:rPr>
                <w:rFonts w:ascii="Arial" w:hAnsi="Arial" w:cs="Arial"/>
                <w:color w:val="000000"/>
                <w:sz w:val="18"/>
                <w:szCs w:val="18"/>
              </w:rPr>
              <w:t xml:space="preserve">Skrbnik </w:t>
            </w:r>
            <w:r w:rsidRPr="00180624">
              <w:rPr>
                <w:rFonts w:ascii="Arial" w:hAnsi="Arial" w:cs="Arial"/>
                <w:color w:val="000000"/>
                <w:sz w:val="18"/>
                <w:szCs w:val="18"/>
              </w:rPr>
              <w:t xml:space="preserve">pogodbe s strani naročnika je </w:t>
            </w:r>
            <w:r>
              <w:rPr>
                <w:rFonts w:ascii="Arial" w:hAnsi="Arial" w:cs="Arial"/>
                <w:color w:val="000000"/>
                <w:sz w:val="18"/>
                <w:szCs w:val="18"/>
              </w:rPr>
              <w:t>Barbara Slak Turk,</w:t>
            </w:r>
            <w:r w:rsidRPr="00180624">
              <w:rPr>
                <w:rFonts w:ascii="Arial" w:hAnsi="Arial" w:cs="Arial"/>
                <w:color w:val="000000"/>
                <w:sz w:val="18"/>
                <w:szCs w:val="18"/>
              </w:rPr>
              <w:t xml:space="preserve"> vodja službe za nabavo in skladiščenje e- naslov: </w:t>
            </w:r>
            <w:r w:rsidRPr="008701C9">
              <w:rPr>
                <w:rFonts w:ascii="Arial" w:hAnsi="Arial" w:cs="Arial"/>
                <w:sz w:val="18"/>
                <w:szCs w:val="18"/>
              </w:rPr>
              <w:t>barbara.slak-turk@sb-nm.si</w:t>
            </w:r>
            <w:r w:rsidRPr="00180624">
              <w:rPr>
                <w:rFonts w:ascii="Arial" w:hAnsi="Arial" w:cs="Arial"/>
                <w:color w:val="000000"/>
                <w:sz w:val="18"/>
                <w:szCs w:val="18"/>
              </w:rPr>
              <w:t>, telefon: 07 39 16 135.</w:t>
            </w:r>
          </w:p>
          <w:p w14:paraId="3B322419" w14:textId="77777777" w:rsidR="00D54C38" w:rsidRDefault="00D54C38" w:rsidP="00A06355">
            <w:pPr>
              <w:spacing w:before="225" w:after="225"/>
              <w:jc w:val="both"/>
            </w:pPr>
            <w:r w:rsidRPr="00180624">
              <w:rPr>
                <w:rFonts w:ascii="Arial" w:hAnsi="Arial" w:cs="Arial"/>
                <w:color w:val="000000"/>
                <w:sz w:val="18"/>
                <w:szCs w:val="18"/>
              </w:rPr>
              <w:t>Pooblaščeni predstavnik naročnika za nadzor nad izvajanjem pogodbe, ki je pooblaščen, da zastopa naročnika v vseh vprašanjih, ki se nanašajo na izvedbo storitev, dogovorjenih s to pogodbo, je Božidar Podobnik, vodja službe za energetiko GSM 041 604 339, e- naslov: bozidar.podobnik@sb-nm.si.</w:t>
            </w:r>
          </w:p>
          <w:p w14:paraId="0D9FB1DF" w14:textId="77777777" w:rsidR="00D54C38" w:rsidRDefault="00D54C38" w:rsidP="00A06355">
            <w:pPr>
              <w:spacing w:before="225" w:after="225"/>
              <w:jc w:val="both"/>
            </w:pPr>
            <w:r>
              <w:rPr>
                <w:rFonts w:ascii="Arial" w:hAnsi="Arial" w:cs="Arial"/>
                <w:color w:val="000000"/>
                <w:sz w:val="18"/>
                <w:szCs w:val="18"/>
              </w:rPr>
              <w:t>Pooblaščeni predstavnik izvajalca je _______________</w:t>
            </w:r>
          </w:p>
          <w:p w14:paraId="427762DF" w14:textId="67E00D2E" w:rsidR="005A731B" w:rsidRPr="00837D8D" w:rsidRDefault="00D54C38" w:rsidP="00A06355">
            <w:pPr>
              <w:spacing w:before="225" w:after="225"/>
              <w:jc w:val="both"/>
              <w:rPr>
                <w:rFonts w:ascii="Arial" w:hAnsi="Arial" w:cs="Arial"/>
                <w:color w:val="000000"/>
                <w:sz w:val="18"/>
                <w:szCs w:val="18"/>
              </w:rPr>
            </w:pPr>
            <w:r>
              <w:rPr>
                <w:rFonts w:ascii="Arial" w:hAnsi="Arial" w:cs="Arial"/>
                <w:color w:val="000000"/>
                <w:sz w:val="18"/>
                <w:szCs w:val="18"/>
              </w:rPr>
              <w:t>Pooblaščeni predstavnik izvajalca je pooblaščen, da zastopa izvajalca v vseh vprašanjih, ki se nanašajo izvajanje storitev po tej pogodbi.</w:t>
            </w:r>
          </w:p>
        </w:tc>
      </w:tr>
    </w:tbl>
    <w:p w14:paraId="4994A998" w14:textId="77777777" w:rsidR="00D54C38" w:rsidRDefault="00D54C38" w:rsidP="00D54C38">
      <w:pPr>
        <w:spacing w:before="225" w:after="225" w:line="240" w:lineRule="auto"/>
        <w:jc w:val="both"/>
      </w:pPr>
      <w:r>
        <w:rPr>
          <w:rFonts w:ascii="Arial" w:hAnsi="Arial" w:cs="Arial"/>
          <w:b/>
          <w:bCs/>
          <w:color w:val="000000"/>
          <w:sz w:val="18"/>
          <w:szCs w:val="18"/>
        </w:rPr>
        <w:t>IX. ZAVAROVANJE POSLA</w:t>
      </w:r>
    </w:p>
    <w:p w14:paraId="673AF5DF" w14:textId="77777777" w:rsidR="00D54C38" w:rsidRPr="001A4FD5" w:rsidRDefault="00D54C38" w:rsidP="003B37D4">
      <w:pPr>
        <w:pStyle w:val="Odstavekseznama"/>
        <w:numPr>
          <w:ilvl w:val="0"/>
          <w:numId w:val="26"/>
        </w:numPr>
        <w:spacing w:after="0" w:line="240" w:lineRule="auto"/>
        <w:jc w:val="center"/>
      </w:pPr>
      <w:r w:rsidRPr="00CA33C2">
        <w:rPr>
          <w:rFonts w:ascii="Arial" w:hAnsi="Arial" w:cs="Arial"/>
          <w:b/>
          <w:bCs/>
          <w:color w:val="000000"/>
          <w:sz w:val="18"/>
          <w:szCs w:val="18"/>
        </w:rPr>
        <w:t>člen</w:t>
      </w:r>
    </w:p>
    <w:p w14:paraId="5BF75B0E" w14:textId="77777777" w:rsidR="00D54C38" w:rsidRDefault="00D54C38" w:rsidP="00D54C38">
      <w:pPr>
        <w:spacing w:after="0" w:line="240" w:lineRule="auto"/>
        <w:jc w:val="center"/>
      </w:pPr>
    </w:p>
    <w:p w14:paraId="3B6D0945" w14:textId="77777777" w:rsidR="00D54C38" w:rsidRPr="001E0310" w:rsidRDefault="00D54C38" w:rsidP="00D54C38">
      <w:pPr>
        <w:spacing w:before="225" w:after="225"/>
        <w:jc w:val="both"/>
        <w:rPr>
          <w:rFonts w:eastAsia="Calibri" w:cs="Times New Roman"/>
        </w:rPr>
      </w:pPr>
      <w:r w:rsidRPr="001E0310">
        <w:rPr>
          <w:rFonts w:ascii="Arial" w:eastAsia="Calibri" w:hAnsi="Arial" w:cs="Arial"/>
          <w:sz w:val="18"/>
          <w:szCs w:val="18"/>
        </w:rPr>
        <w:t>ZAVAROVANJE ZA DOBRO IZVEDBO POGODBENIH OBVEZNOSTI</w:t>
      </w:r>
    </w:p>
    <w:p w14:paraId="61096618" w14:textId="77777777" w:rsidR="00D54C38" w:rsidRPr="001E0310" w:rsidRDefault="00D54C38" w:rsidP="00D54C38">
      <w:pPr>
        <w:spacing w:before="225" w:after="225"/>
        <w:jc w:val="both"/>
        <w:rPr>
          <w:rFonts w:eastAsia="Calibri" w:cs="Times New Roman"/>
        </w:rPr>
      </w:pPr>
      <w:r w:rsidRPr="001E0310">
        <w:rPr>
          <w:rFonts w:ascii="Arial" w:eastAsia="Calibri" w:hAnsi="Arial" w:cs="Arial"/>
          <w:sz w:val="18"/>
          <w:szCs w:val="18"/>
        </w:rPr>
        <w:t xml:space="preserve">Instrument zavarovanja: </w:t>
      </w:r>
      <w:r>
        <w:rPr>
          <w:rFonts w:ascii="Arial" w:eastAsia="Calibri" w:hAnsi="Arial" w:cs="Arial"/>
          <w:sz w:val="18"/>
          <w:szCs w:val="18"/>
        </w:rPr>
        <w:t>menica</w:t>
      </w:r>
    </w:p>
    <w:p w14:paraId="409E923E" w14:textId="77777777" w:rsidR="00D54C38" w:rsidRPr="001E0310" w:rsidRDefault="00D54C38" w:rsidP="00D54C38">
      <w:pPr>
        <w:spacing w:before="225" w:after="225"/>
        <w:jc w:val="both"/>
        <w:rPr>
          <w:rFonts w:eastAsia="Calibri" w:cs="Times New Roman"/>
        </w:rPr>
      </w:pPr>
      <w:r w:rsidRPr="001E0310">
        <w:rPr>
          <w:rFonts w:ascii="Arial" w:eastAsia="Calibri" w:hAnsi="Arial" w:cs="Arial"/>
          <w:sz w:val="18"/>
          <w:szCs w:val="18"/>
        </w:rPr>
        <w:t>Višina zavarovanja: 10% pogodbene vrednosti z DDV</w:t>
      </w:r>
    </w:p>
    <w:p w14:paraId="1E5D211A" w14:textId="77777777" w:rsidR="00D54C38" w:rsidRPr="001E0310" w:rsidRDefault="00D54C38" w:rsidP="00D54C38">
      <w:pPr>
        <w:spacing w:before="225" w:after="225"/>
        <w:jc w:val="both"/>
        <w:rPr>
          <w:rFonts w:eastAsia="Calibri" w:cs="Times New Roman"/>
        </w:rPr>
      </w:pPr>
      <w:r w:rsidRPr="001E0310">
        <w:rPr>
          <w:rFonts w:ascii="Arial" w:eastAsia="Calibri" w:hAnsi="Arial" w:cs="Arial"/>
          <w:sz w:val="18"/>
          <w:szCs w:val="18"/>
        </w:rPr>
        <w:t>Čas veljavnosti: do izročitve zavarovanja za odpravo napak v garancijskem roku.</w:t>
      </w:r>
    </w:p>
    <w:p w14:paraId="75CBAE58" w14:textId="77777777" w:rsidR="00D54C38" w:rsidRPr="001E0310" w:rsidRDefault="00D54C38" w:rsidP="00D54C38">
      <w:pPr>
        <w:spacing w:before="225" w:after="225"/>
        <w:jc w:val="both"/>
        <w:rPr>
          <w:rFonts w:eastAsia="Calibri" w:cs="Times New Roman"/>
        </w:rPr>
      </w:pPr>
      <w:r w:rsidRPr="001E0310">
        <w:rPr>
          <w:rFonts w:ascii="Arial" w:eastAsia="Calibri" w:hAnsi="Arial" w:cs="Arial"/>
          <w:sz w:val="18"/>
          <w:szCs w:val="18"/>
        </w:rPr>
        <w:t>Izvajalec mora najpozneje v desetih dneh od sklenitve pogodbe kot pogoj za veljavnost pogodbe izročiti naročniku zavarovanje za dobro izvedbo pogodbenih obveznosti, v nasprotnem primeru lahko naročnik odstopi od pogodbe.</w:t>
      </w:r>
    </w:p>
    <w:p w14:paraId="21EC6640" w14:textId="77777777" w:rsidR="00D54C38" w:rsidRDefault="00D54C38" w:rsidP="00D54C38">
      <w:pPr>
        <w:spacing w:before="225" w:after="225"/>
        <w:jc w:val="both"/>
        <w:rPr>
          <w:rFonts w:ascii="Arial" w:eastAsia="Calibri" w:hAnsi="Arial" w:cs="Arial"/>
          <w:sz w:val="18"/>
          <w:szCs w:val="18"/>
        </w:rPr>
      </w:pPr>
      <w:r w:rsidRPr="001E0310">
        <w:rPr>
          <w:rFonts w:ascii="Arial" w:eastAsia="Calibri" w:hAnsi="Arial" w:cs="Arial"/>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051B5788" w14:textId="77777777" w:rsidR="00D54C38" w:rsidRDefault="00D54C38" w:rsidP="00D54C38">
      <w:pPr>
        <w:spacing w:before="225" w:after="225" w:line="240" w:lineRule="auto"/>
        <w:jc w:val="both"/>
      </w:pPr>
      <w:r>
        <w:rPr>
          <w:rFonts w:ascii="Arial" w:hAnsi="Arial" w:cs="Arial"/>
          <w:b/>
          <w:bCs/>
          <w:color w:val="000000"/>
          <w:sz w:val="18"/>
          <w:szCs w:val="18"/>
        </w:rPr>
        <w:t>X. ODSTOP OD POGODBE</w:t>
      </w:r>
    </w:p>
    <w:p w14:paraId="04F9AB51" w14:textId="77777777" w:rsidR="00D54C38" w:rsidRDefault="00D54C38" w:rsidP="003B37D4">
      <w:pPr>
        <w:pStyle w:val="Odstavekseznama"/>
        <w:numPr>
          <w:ilvl w:val="0"/>
          <w:numId w:val="26"/>
        </w:numPr>
        <w:spacing w:after="0" w:line="240" w:lineRule="auto"/>
        <w:jc w:val="center"/>
      </w:pPr>
      <w:r w:rsidRPr="00CA33C2">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9180"/>
      </w:tblGrid>
      <w:tr w:rsidR="00D54C38" w14:paraId="0F79ADEB" w14:textId="77777777" w:rsidTr="00A06355">
        <w:tc>
          <w:tcPr>
            <w:tcW w:w="0" w:type="auto"/>
            <w:tcMar>
              <w:top w:w="0" w:type="auto"/>
              <w:bottom w:w="0" w:type="auto"/>
            </w:tcMar>
          </w:tcPr>
          <w:p w14:paraId="792DEAA9" w14:textId="77777777" w:rsidR="00D54C38" w:rsidRDefault="00D54C38" w:rsidP="00A06355">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964"/>
            </w:tblGrid>
            <w:tr w:rsidR="00D54C38" w14:paraId="02EEAFD0" w14:textId="77777777" w:rsidTr="00A06355">
              <w:tc>
                <w:tcPr>
                  <w:tcW w:w="0" w:type="auto"/>
                  <w:tcMar>
                    <w:top w:w="0" w:type="auto"/>
                    <w:bottom w:w="0" w:type="auto"/>
                  </w:tcMar>
                </w:tcPr>
                <w:p w14:paraId="719043FC" w14:textId="77777777" w:rsidR="00D54C38" w:rsidRDefault="00D54C38" w:rsidP="003B37D4">
                  <w:pPr>
                    <w:numPr>
                      <w:ilvl w:val="0"/>
                      <w:numId w:val="22"/>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468D1EA5" w14:textId="77777777" w:rsidR="00D54C38" w:rsidRDefault="00D54C38" w:rsidP="003B37D4">
                  <w:pPr>
                    <w:numPr>
                      <w:ilvl w:val="0"/>
                      <w:numId w:val="22"/>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EDD82C6" w14:textId="77777777" w:rsidR="00D54C38" w:rsidRDefault="00D54C38" w:rsidP="003B37D4">
                  <w:pPr>
                    <w:numPr>
                      <w:ilvl w:val="0"/>
                      <w:numId w:val="22"/>
                    </w:numPr>
                    <w:jc w:val="both"/>
                    <w:rPr>
                      <w:rFonts w:ascii="Arial" w:hAnsi="Arial" w:cs="Arial"/>
                      <w:color w:val="000000"/>
                      <w:sz w:val="18"/>
                      <w:szCs w:val="18"/>
                    </w:rPr>
                  </w:pPr>
                  <w:r>
                    <w:rPr>
                      <w:rFonts w:ascii="Arial" w:hAnsi="Arial" w:cs="Arial"/>
                      <w:color w:val="000000"/>
                      <w:sz w:val="18"/>
                      <w:szCs w:val="18"/>
                    </w:rPr>
                    <w:t>zaradi hudih kršitev obveznosti iz PEU, PDEU in ZJN-3, ki jih je po postopku v skladu z 258. členom PDEU ugotovilo Sodišče Evropske unije, javno naročilo ne bi smelo biti oddano izvajalcu.</w:t>
                  </w:r>
                </w:p>
              </w:tc>
            </w:tr>
          </w:tbl>
          <w:p w14:paraId="19DB75CA" w14:textId="77777777" w:rsidR="00D54C38" w:rsidRDefault="00D54C38" w:rsidP="00A06355"/>
          <w:p w14:paraId="134274D8" w14:textId="77777777" w:rsidR="00D54C38" w:rsidRDefault="00D54C38" w:rsidP="00A06355">
            <w:pPr>
              <w:spacing w:before="225" w:after="225"/>
              <w:jc w:val="both"/>
            </w:pPr>
            <w:r>
              <w:rPr>
                <w:rFonts w:ascii="Arial" w:hAnsi="Arial" w:cs="Arial"/>
                <w:color w:val="000000"/>
                <w:sz w:val="18"/>
                <w:szCs w:val="18"/>
              </w:rPr>
              <w:t>Odstop od pogodbe učinkuje z dnem, ko izvajalec prejme pisno izjavo naročnika o odstopu.</w:t>
            </w:r>
          </w:p>
          <w:p w14:paraId="77893E42" w14:textId="77777777" w:rsidR="00D54C38" w:rsidRDefault="00D54C38" w:rsidP="00A06355">
            <w:pPr>
              <w:spacing w:before="225" w:after="225"/>
              <w:jc w:val="both"/>
            </w:pPr>
            <w:r>
              <w:rPr>
                <w:rFonts w:ascii="Arial" w:hAnsi="Arial" w:cs="Arial"/>
                <w:color w:val="000000"/>
                <w:sz w:val="18"/>
                <w:szCs w:val="18"/>
              </w:rPr>
              <w:t>Naročnik bo v takem primeru istočasno z odstopom od pogodbe pričel s postopki za unovčenje zavarovanja za dobro izvedbo pogodbenih obveznosti.</w:t>
            </w:r>
          </w:p>
          <w:p w14:paraId="6726683B" w14:textId="77777777" w:rsidR="00D54C38" w:rsidRDefault="00D54C38" w:rsidP="00A06355">
            <w:pPr>
              <w:spacing w:before="225" w:after="225"/>
              <w:jc w:val="both"/>
            </w:pPr>
            <w:r>
              <w:rPr>
                <w:rFonts w:ascii="Arial" w:hAnsi="Arial" w:cs="Arial"/>
                <w:color w:val="000000"/>
                <w:sz w:val="18"/>
                <w:szCs w:val="18"/>
              </w:rPr>
              <w:t>Naročnik lahko odstopi od pogodbe brez odpovednega roka, če izvajalec zamuja s svojimi aktivnostmi, ne izpolni svojih obveznosti ali izpolni svojo obveznost, ki pa je v bistvenih delih v nasprotju z zahtevami naročnika.</w:t>
            </w:r>
          </w:p>
          <w:p w14:paraId="47797BD2" w14:textId="77777777" w:rsidR="00D54C38" w:rsidRDefault="00D54C38" w:rsidP="00A06355">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1A8FFFB5" w14:textId="77777777" w:rsidR="00D54C38" w:rsidRDefault="00D54C38" w:rsidP="00A06355">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2151831F" w14:textId="77777777" w:rsidR="00D54C38" w:rsidRDefault="00D54C38" w:rsidP="00A06355">
            <w:pPr>
              <w:spacing w:before="225" w:after="225"/>
              <w:jc w:val="both"/>
              <w:rPr>
                <w:rFonts w:ascii="Arial" w:hAnsi="Arial" w:cs="Arial"/>
                <w:color w:val="000000"/>
                <w:sz w:val="18"/>
                <w:szCs w:val="18"/>
              </w:rPr>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4F1FF0DC" w14:textId="77777777" w:rsidR="00D54C38" w:rsidRDefault="00D54C38" w:rsidP="00A06355">
            <w:pPr>
              <w:spacing w:before="225" w:after="225"/>
              <w:jc w:val="both"/>
              <w:rPr>
                <w:rFonts w:ascii="Arial" w:hAnsi="Arial" w:cs="Arial"/>
                <w:color w:val="000000"/>
                <w:sz w:val="18"/>
                <w:szCs w:val="18"/>
              </w:rPr>
            </w:pPr>
          </w:p>
          <w:p w14:paraId="17681565" w14:textId="77777777" w:rsidR="00D54C38" w:rsidRPr="00837D8D" w:rsidRDefault="00D54C38" w:rsidP="00A06355">
            <w:pPr>
              <w:spacing w:before="225" w:after="225"/>
              <w:jc w:val="both"/>
              <w:rPr>
                <w:rFonts w:ascii="Arial" w:hAnsi="Arial" w:cs="Arial"/>
                <w:b/>
                <w:bCs/>
                <w:color w:val="000000"/>
                <w:sz w:val="18"/>
                <w:szCs w:val="18"/>
              </w:rPr>
            </w:pPr>
            <w:r w:rsidRPr="00837D8D">
              <w:rPr>
                <w:rFonts w:ascii="Arial" w:hAnsi="Arial" w:cs="Arial"/>
                <w:b/>
                <w:bCs/>
                <w:color w:val="000000"/>
                <w:sz w:val="18"/>
                <w:szCs w:val="18"/>
              </w:rPr>
              <w:t>XI. SOCIALNA KLAVZULA</w:t>
            </w:r>
          </w:p>
          <w:p w14:paraId="0F0985A2" w14:textId="77777777" w:rsidR="00D54C38" w:rsidRPr="00180624" w:rsidRDefault="00D54C38" w:rsidP="003B37D4">
            <w:pPr>
              <w:pStyle w:val="Odstavekseznama"/>
              <w:numPr>
                <w:ilvl w:val="0"/>
                <w:numId w:val="26"/>
              </w:numPr>
              <w:jc w:val="center"/>
            </w:pPr>
            <w:r w:rsidRPr="00975AB9">
              <w:rPr>
                <w:rFonts w:ascii="Arial" w:hAnsi="Arial" w:cs="Arial"/>
                <w:b/>
                <w:bCs/>
                <w:color w:val="000000"/>
                <w:sz w:val="18"/>
                <w:szCs w:val="18"/>
              </w:rPr>
              <w:t>čl</w:t>
            </w:r>
            <w:r w:rsidRPr="00180624">
              <w:rPr>
                <w:rFonts w:ascii="Arial" w:hAnsi="Arial" w:cs="Arial"/>
                <w:b/>
                <w:bCs/>
                <w:color w:val="000000"/>
                <w:sz w:val="18"/>
                <w:szCs w:val="18"/>
              </w:rPr>
              <w:t>en</w:t>
            </w:r>
          </w:p>
          <w:p w14:paraId="7B584554" w14:textId="77777777" w:rsidR="00D54C38" w:rsidRDefault="00D54C38" w:rsidP="00A06355">
            <w:pPr>
              <w:pStyle w:val="Odstavekseznama"/>
            </w:pPr>
          </w:p>
          <w:p w14:paraId="0468B18A" w14:textId="77777777" w:rsidR="00D54C38" w:rsidRPr="00180624" w:rsidRDefault="00D54C38" w:rsidP="00A06355">
            <w:pPr>
              <w:jc w:val="both"/>
              <w:rPr>
                <w:rFonts w:ascii="Arial" w:hAnsi="Arial" w:cs="Arial"/>
                <w:iCs/>
                <w:sz w:val="18"/>
                <w:szCs w:val="18"/>
              </w:rPr>
            </w:pPr>
            <w:r w:rsidRPr="00180624">
              <w:rPr>
                <w:rFonts w:ascii="Arial" w:hAnsi="Arial" w:cs="Arial"/>
                <w:iCs/>
                <w:sz w:val="18"/>
                <w:szCs w:val="18"/>
              </w:rPr>
              <w:t>Naročnik bo po izteku vsakih šest mesecev od sklenitve te pogodbe preveril ali je na dan tega preverjanja pri izvajalcu ali podizvajalcu izpolnjena ena ali več naslednjih okoliščin:</w:t>
            </w:r>
          </w:p>
          <w:p w14:paraId="3F6F9EB9" w14:textId="77777777" w:rsidR="00D54C38" w:rsidRPr="00180624" w:rsidRDefault="00D54C38" w:rsidP="00A06355">
            <w:pPr>
              <w:jc w:val="both"/>
              <w:rPr>
                <w:rFonts w:ascii="Arial" w:hAnsi="Arial" w:cs="Arial"/>
                <w:iCs/>
                <w:sz w:val="18"/>
                <w:szCs w:val="18"/>
              </w:rPr>
            </w:pPr>
            <w:r w:rsidRPr="00180624">
              <w:rPr>
                <w:rFonts w:ascii="Arial" w:hAnsi="Arial" w:cs="Arial"/>
                <w:iCs/>
                <w:sz w:val="18"/>
                <w:szCs w:val="18"/>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382903C3" w14:textId="77777777" w:rsidR="00D54C38" w:rsidRPr="00180624" w:rsidRDefault="00D54C38" w:rsidP="00A06355">
            <w:pPr>
              <w:jc w:val="both"/>
              <w:rPr>
                <w:rFonts w:ascii="Arial" w:hAnsi="Arial" w:cs="Arial"/>
                <w:iCs/>
                <w:sz w:val="18"/>
                <w:szCs w:val="18"/>
              </w:rPr>
            </w:pPr>
            <w:r w:rsidRPr="00180624">
              <w:rPr>
                <w:rFonts w:ascii="Arial" w:hAnsi="Arial" w:cs="Arial"/>
                <w:iCs/>
                <w:sz w:val="18"/>
                <w:szCs w:val="18"/>
              </w:rPr>
              <w:t>2. da je izvajalec ali njegov podizvajalec izločen iz postopkov oddaje javnih naročil zaradi uvrstitve v evidenco gospodarskih subjektov z negativnimi referencami;</w:t>
            </w:r>
          </w:p>
          <w:p w14:paraId="1882208A" w14:textId="77777777" w:rsidR="00D54C38" w:rsidRPr="00180624" w:rsidRDefault="00D54C38" w:rsidP="00A06355">
            <w:pPr>
              <w:jc w:val="both"/>
              <w:rPr>
                <w:rFonts w:ascii="Arial" w:hAnsi="Arial" w:cs="Arial"/>
                <w:sz w:val="18"/>
                <w:szCs w:val="18"/>
              </w:rPr>
            </w:pPr>
            <w:r w:rsidRPr="00180624">
              <w:rPr>
                <w:rFonts w:ascii="Arial" w:hAnsi="Arial" w:cs="Arial"/>
                <w:iCs/>
                <w:sz w:val="18"/>
                <w:szCs w:val="18"/>
              </w:rPr>
              <w:t xml:space="preserve">3.  </w:t>
            </w:r>
            <w:r w:rsidRPr="00180624">
              <w:rPr>
                <w:rFonts w:ascii="Arial" w:hAnsi="Arial" w:cs="Arial"/>
                <w:sz w:val="18"/>
                <w:szCs w:val="18"/>
              </w:rPr>
              <w:t>da je v zadnjih treh letih pred dnevom preverjanja pristojni organ Republike Slovenije ali druge države članice ali tretje države pri izvajalcu ali njegovemu podizvajalcu ugotovil najmanj dve kršitvi v zvezi s:</w:t>
            </w:r>
          </w:p>
          <w:p w14:paraId="532719A9" w14:textId="77777777" w:rsidR="00D54C38" w:rsidRPr="00180624" w:rsidRDefault="00D54C38" w:rsidP="003B37D4">
            <w:pPr>
              <w:pStyle w:val="Odstavekseznama"/>
              <w:numPr>
                <w:ilvl w:val="0"/>
                <w:numId w:val="29"/>
              </w:numPr>
              <w:jc w:val="both"/>
              <w:rPr>
                <w:rFonts w:ascii="Arial" w:hAnsi="Arial" w:cs="Arial"/>
                <w:sz w:val="18"/>
                <w:szCs w:val="18"/>
              </w:rPr>
            </w:pPr>
            <w:r w:rsidRPr="00180624">
              <w:rPr>
                <w:rFonts w:ascii="Arial" w:hAnsi="Arial" w:cs="Arial"/>
                <w:sz w:val="18"/>
                <w:szCs w:val="18"/>
              </w:rPr>
              <w:t xml:space="preserve">plačilom za delo, </w:t>
            </w:r>
          </w:p>
          <w:p w14:paraId="1E1045D5" w14:textId="77777777" w:rsidR="00D54C38" w:rsidRPr="00180624" w:rsidRDefault="00D54C38" w:rsidP="003B37D4">
            <w:pPr>
              <w:pStyle w:val="Odstavekseznama"/>
              <w:numPr>
                <w:ilvl w:val="0"/>
                <w:numId w:val="29"/>
              </w:numPr>
              <w:jc w:val="both"/>
              <w:rPr>
                <w:rFonts w:ascii="Arial" w:hAnsi="Arial" w:cs="Arial"/>
                <w:sz w:val="18"/>
                <w:szCs w:val="18"/>
              </w:rPr>
            </w:pPr>
            <w:r w:rsidRPr="00180624">
              <w:rPr>
                <w:rFonts w:ascii="Arial" w:hAnsi="Arial" w:cs="Arial"/>
                <w:sz w:val="18"/>
                <w:szCs w:val="18"/>
              </w:rPr>
              <w:t xml:space="preserve">delovnim časom, </w:t>
            </w:r>
          </w:p>
          <w:p w14:paraId="7153C342" w14:textId="77777777" w:rsidR="00D54C38" w:rsidRPr="00180624" w:rsidRDefault="00D54C38" w:rsidP="003B37D4">
            <w:pPr>
              <w:pStyle w:val="Odstavekseznama"/>
              <w:numPr>
                <w:ilvl w:val="0"/>
                <w:numId w:val="29"/>
              </w:numPr>
              <w:jc w:val="both"/>
              <w:rPr>
                <w:rFonts w:ascii="Arial" w:hAnsi="Arial" w:cs="Arial"/>
                <w:iCs/>
                <w:sz w:val="18"/>
                <w:szCs w:val="18"/>
              </w:rPr>
            </w:pPr>
            <w:r w:rsidRPr="00180624">
              <w:rPr>
                <w:rFonts w:ascii="Arial" w:hAnsi="Arial" w:cs="Arial"/>
                <w:sz w:val="18"/>
                <w:szCs w:val="18"/>
              </w:rPr>
              <w:t xml:space="preserve">počitki, </w:t>
            </w:r>
          </w:p>
          <w:p w14:paraId="3576B4BC" w14:textId="77777777" w:rsidR="00D54C38" w:rsidRPr="00180624" w:rsidRDefault="00D54C38" w:rsidP="003B37D4">
            <w:pPr>
              <w:pStyle w:val="Odstavekseznama"/>
              <w:numPr>
                <w:ilvl w:val="0"/>
                <w:numId w:val="29"/>
              </w:numPr>
              <w:jc w:val="both"/>
              <w:rPr>
                <w:rFonts w:ascii="Arial" w:hAnsi="Arial" w:cs="Arial"/>
                <w:iCs/>
                <w:sz w:val="18"/>
                <w:szCs w:val="18"/>
              </w:rPr>
            </w:pPr>
            <w:r w:rsidRPr="00180624">
              <w:rPr>
                <w:rFonts w:ascii="Arial" w:hAnsi="Arial" w:cs="Arial"/>
                <w:sz w:val="18"/>
                <w:szCs w:val="18"/>
              </w:rPr>
              <w:t xml:space="preserve">opravljanjem dela na podlagi pogodb civilnega prava kljub obstoju elementov delovnega razmerja ali </w:t>
            </w:r>
          </w:p>
          <w:p w14:paraId="26007095" w14:textId="77777777" w:rsidR="00D54C38" w:rsidRPr="00180624" w:rsidRDefault="00D54C38" w:rsidP="003B37D4">
            <w:pPr>
              <w:pStyle w:val="Odstavekseznama"/>
              <w:numPr>
                <w:ilvl w:val="0"/>
                <w:numId w:val="29"/>
              </w:numPr>
              <w:jc w:val="both"/>
              <w:rPr>
                <w:rFonts w:ascii="Arial" w:hAnsi="Arial" w:cs="Arial"/>
                <w:iCs/>
                <w:sz w:val="18"/>
                <w:szCs w:val="18"/>
              </w:rPr>
            </w:pPr>
            <w:r w:rsidRPr="00180624">
              <w:rPr>
                <w:rFonts w:ascii="Arial" w:hAnsi="Arial" w:cs="Arial"/>
                <w:sz w:val="18"/>
                <w:szCs w:val="18"/>
              </w:rPr>
              <w:t xml:space="preserve">v zvezi z zaposlovanjem na črno, </w:t>
            </w:r>
          </w:p>
          <w:p w14:paraId="79EBC743" w14:textId="77777777" w:rsidR="00D54C38" w:rsidRPr="00180624" w:rsidRDefault="00D54C38" w:rsidP="00A06355">
            <w:pPr>
              <w:jc w:val="both"/>
              <w:rPr>
                <w:rFonts w:ascii="Arial" w:hAnsi="Arial" w:cs="Arial"/>
                <w:sz w:val="18"/>
                <w:szCs w:val="18"/>
              </w:rPr>
            </w:pPr>
            <w:r w:rsidRPr="00180624">
              <w:rPr>
                <w:rFonts w:ascii="Arial" w:hAnsi="Arial" w:cs="Arial"/>
                <w:sz w:val="18"/>
                <w:szCs w:val="18"/>
              </w:rPr>
              <w:t>za kateri mu je bila s pravnomočno odločitvijo ali več pravnomočnimi odločitvami izrečena globa za prekršek.</w:t>
            </w:r>
          </w:p>
          <w:p w14:paraId="65484BF3" w14:textId="77777777" w:rsidR="00D54C38" w:rsidRDefault="00D54C38" w:rsidP="00A06355">
            <w:pPr>
              <w:jc w:val="both"/>
              <w:rPr>
                <w:rFonts w:ascii="Arial" w:hAnsi="Arial" w:cs="Arial"/>
                <w:i/>
                <w:iCs/>
                <w:sz w:val="18"/>
                <w:szCs w:val="18"/>
              </w:rPr>
            </w:pPr>
            <w:r w:rsidRPr="00180624">
              <w:rPr>
                <w:rFonts w:ascii="Arial" w:hAnsi="Arial" w:cs="Arial"/>
                <w:iCs/>
                <w:sz w:val="18"/>
                <w:szCs w:val="18"/>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p>
          <w:p w14:paraId="219697CC" w14:textId="77777777" w:rsidR="00D54C38" w:rsidRDefault="00D54C38" w:rsidP="00A06355">
            <w:pPr>
              <w:jc w:val="both"/>
              <w:rPr>
                <w:rFonts w:ascii="Arial" w:hAnsi="Arial" w:cs="Arial"/>
                <w:i/>
                <w:iCs/>
                <w:sz w:val="18"/>
                <w:szCs w:val="18"/>
              </w:rPr>
            </w:pPr>
          </w:p>
          <w:p w14:paraId="211ACF41" w14:textId="77777777" w:rsidR="00D54C38" w:rsidRDefault="00D54C38" w:rsidP="00A06355">
            <w:pPr>
              <w:jc w:val="both"/>
              <w:rPr>
                <w:rFonts w:ascii="Arial" w:hAnsi="Arial" w:cs="Arial"/>
                <w:i/>
                <w:iCs/>
                <w:sz w:val="18"/>
                <w:szCs w:val="18"/>
              </w:rPr>
            </w:pPr>
          </w:p>
          <w:p w14:paraId="1C8DB327" w14:textId="77777777" w:rsidR="00D54C38" w:rsidRPr="00836374" w:rsidRDefault="00D54C38" w:rsidP="00A06355">
            <w:pPr>
              <w:pStyle w:val="Odstavekseznama"/>
              <w:rPr>
                <w:rFonts w:ascii="Arial" w:hAnsi="Arial" w:cs="Arial"/>
                <w:b/>
                <w:bCs/>
                <w:color w:val="000000"/>
                <w:sz w:val="18"/>
                <w:szCs w:val="18"/>
              </w:rPr>
            </w:pPr>
          </w:p>
          <w:p w14:paraId="031E9E09" w14:textId="77777777" w:rsidR="00D54C38" w:rsidRPr="00E967CA" w:rsidRDefault="00D54C38" w:rsidP="003B37D4">
            <w:pPr>
              <w:pStyle w:val="Odstavekseznama"/>
              <w:numPr>
                <w:ilvl w:val="0"/>
                <w:numId w:val="26"/>
              </w:numPr>
              <w:jc w:val="center"/>
              <w:rPr>
                <w:rFonts w:ascii="Arial" w:hAnsi="Arial" w:cs="Arial"/>
                <w:b/>
                <w:bCs/>
                <w:color w:val="000000"/>
                <w:sz w:val="18"/>
                <w:szCs w:val="18"/>
              </w:rPr>
            </w:pPr>
            <w:r w:rsidRPr="00E967CA">
              <w:rPr>
                <w:rFonts w:ascii="Arial" w:hAnsi="Arial" w:cs="Arial"/>
                <w:b/>
                <w:bCs/>
                <w:color w:val="000000"/>
                <w:sz w:val="18"/>
                <w:szCs w:val="18"/>
              </w:rPr>
              <w:t xml:space="preserve"> člen</w:t>
            </w:r>
          </w:p>
          <w:p w14:paraId="48A181F5" w14:textId="77777777" w:rsidR="00D54C38" w:rsidRPr="00836374" w:rsidRDefault="00D54C38" w:rsidP="00A06355">
            <w:pPr>
              <w:pStyle w:val="Odstavekseznama"/>
              <w:rPr>
                <w:rFonts w:ascii="Arial" w:hAnsi="Arial" w:cs="Arial"/>
                <w:b/>
                <w:bCs/>
                <w:color w:val="000000"/>
                <w:sz w:val="18"/>
                <w:szCs w:val="18"/>
              </w:rPr>
            </w:pPr>
          </w:p>
          <w:p w14:paraId="770360CE" w14:textId="77777777" w:rsidR="00D54C38" w:rsidRPr="00180624" w:rsidRDefault="00D54C38" w:rsidP="00A06355">
            <w:pPr>
              <w:jc w:val="both"/>
              <w:rPr>
                <w:rFonts w:ascii="Arial" w:hAnsi="Arial" w:cs="Arial"/>
                <w:iCs/>
                <w:sz w:val="18"/>
                <w:szCs w:val="18"/>
              </w:rPr>
            </w:pPr>
            <w:r w:rsidRPr="00180624">
              <w:rPr>
                <w:rFonts w:ascii="Arial" w:hAnsi="Arial" w:cs="Arial"/>
                <w:iCs/>
                <w:sz w:val="18"/>
                <w:szCs w:val="18"/>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57A5B6A5" w14:textId="77777777" w:rsidR="00D54C38" w:rsidRDefault="00D54C38" w:rsidP="00A06355">
            <w:pPr>
              <w:jc w:val="both"/>
              <w:rPr>
                <w:rFonts w:ascii="Arial" w:hAnsi="Arial" w:cs="Arial"/>
                <w:iCs/>
                <w:sz w:val="18"/>
                <w:szCs w:val="18"/>
              </w:rPr>
            </w:pPr>
            <w:r w:rsidRPr="00180624">
              <w:rPr>
                <w:rFonts w:ascii="Arial" w:hAnsi="Arial" w:cs="Arial"/>
                <w:iCs/>
                <w:sz w:val="18"/>
                <w:szCs w:val="18"/>
              </w:rPr>
              <w:t>V primeru izpolnitve okoliščine iz prvega odstavka prejšnjega člena pri nominiranih podizvajalcih, lahko izvajalec v roku desetih dni po prejemu obvestila iz prejšnjega odstavka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0B5CC2DE" w14:textId="77777777" w:rsidR="00D54C38" w:rsidRDefault="00D54C38" w:rsidP="00A06355">
            <w:pPr>
              <w:jc w:val="both"/>
              <w:rPr>
                <w:rFonts w:ascii="Arial" w:hAnsi="Arial" w:cs="Arial"/>
                <w:iCs/>
                <w:sz w:val="18"/>
                <w:szCs w:val="18"/>
              </w:rPr>
            </w:pPr>
          </w:p>
          <w:p w14:paraId="00AC79D9" w14:textId="77777777" w:rsidR="00D54C38" w:rsidRPr="00E967CA" w:rsidRDefault="00D54C38" w:rsidP="003B37D4">
            <w:pPr>
              <w:pStyle w:val="Odstavekseznama"/>
              <w:numPr>
                <w:ilvl w:val="0"/>
                <w:numId w:val="26"/>
              </w:numPr>
              <w:jc w:val="center"/>
              <w:rPr>
                <w:rFonts w:ascii="Arial" w:hAnsi="Arial" w:cs="Arial"/>
                <w:b/>
                <w:bCs/>
                <w:color w:val="000000"/>
                <w:sz w:val="18"/>
                <w:szCs w:val="18"/>
              </w:rPr>
            </w:pPr>
            <w:r w:rsidRPr="00E967CA">
              <w:rPr>
                <w:rFonts w:ascii="Arial" w:hAnsi="Arial" w:cs="Arial"/>
                <w:b/>
                <w:bCs/>
                <w:color w:val="000000"/>
                <w:sz w:val="18"/>
                <w:szCs w:val="18"/>
              </w:rPr>
              <w:t>člen</w:t>
            </w:r>
          </w:p>
          <w:p w14:paraId="73CB19F9" w14:textId="77777777" w:rsidR="00D54C38" w:rsidRPr="00836374" w:rsidRDefault="00D54C38" w:rsidP="00A06355">
            <w:pPr>
              <w:ind w:left="360"/>
              <w:rPr>
                <w:rFonts w:ascii="Arial" w:hAnsi="Arial" w:cs="Arial"/>
                <w:b/>
                <w:bCs/>
                <w:color w:val="000000"/>
                <w:sz w:val="18"/>
                <w:szCs w:val="18"/>
              </w:rPr>
            </w:pPr>
          </w:p>
          <w:p w14:paraId="7973E328" w14:textId="77777777" w:rsidR="00D54C38" w:rsidRDefault="00D54C38" w:rsidP="005A731B">
            <w:pPr>
              <w:jc w:val="both"/>
              <w:rPr>
                <w:rFonts w:ascii="Arial" w:hAnsi="Arial" w:cs="Arial"/>
                <w:sz w:val="18"/>
                <w:szCs w:val="18"/>
              </w:rPr>
            </w:pPr>
            <w:r w:rsidRPr="00180624">
              <w:rPr>
                <w:rFonts w:ascii="Arial" w:hAnsi="Arial" w:cs="Arial"/>
                <w:iCs/>
                <w:sz w:val="18"/>
                <w:szCs w:val="18"/>
              </w:rPr>
              <w:t xml:space="preserve">Ta pogodba je sklenjena pod razveznim pogojem, ki se, v primeru izpolnitve okoliščin </w:t>
            </w:r>
            <w:r w:rsidRPr="00836374">
              <w:rPr>
                <w:rFonts w:ascii="Arial" w:hAnsi="Arial" w:cs="Arial"/>
                <w:iCs/>
                <w:sz w:val="18"/>
                <w:szCs w:val="18"/>
              </w:rPr>
              <w:t>iz prvega odstavka 19. člena ter ob upoštevanju prejšnjega člena, uresniči z dnem sklenitve nove pogodbe o izv</w:t>
            </w:r>
            <w:r w:rsidRPr="00180624">
              <w:rPr>
                <w:rFonts w:ascii="Arial" w:hAnsi="Arial" w:cs="Arial"/>
                <w:iCs/>
                <w:sz w:val="18"/>
                <w:szCs w:val="18"/>
              </w:rPr>
              <w:t>edbi javnega naročila za predmetno naročilo.</w:t>
            </w:r>
            <w:r w:rsidRPr="00180624">
              <w:rPr>
                <w:rFonts w:ascii="Arial" w:hAnsi="Arial" w:cs="Arial"/>
                <w:sz w:val="18"/>
                <w:szCs w:val="18"/>
              </w:rPr>
              <w:t xml:space="preserve"> O datumu sklenitve nove pogodbe bo naročnik obvestil izvajalca.</w:t>
            </w:r>
          </w:p>
          <w:p w14:paraId="76C8C6A5" w14:textId="2BC4696C" w:rsidR="005A731B" w:rsidRPr="005A731B" w:rsidRDefault="005A731B" w:rsidP="005A731B">
            <w:pPr>
              <w:jc w:val="both"/>
              <w:rPr>
                <w:rFonts w:ascii="Arial" w:hAnsi="Arial" w:cs="Arial"/>
                <w:sz w:val="18"/>
                <w:szCs w:val="18"/>
              </w:rPr>
            </w:pPr>
          </w:p>
        </w:tc>
      </w:tr>
    </w:tbl>
    <w:p w14:paraId="4A11BB28" w14:textId="77777777" w:rsidR="00D54C38" w:rsidRPr="005248EC" w:rsidRDefault="00D54C38" w:rsidP="00D54C38">
      <w:pPr>
        <w:spacing w:before="225" w:after="225" w:line="240" w:lineRule="auto"/>
        <w:jc w:val="both"/>
        <w:rPr>
          <w:rFonts w:eastAsia="Calibri" w:cs="Times New Roman"/>
        </w:rPr>
      </w:pPr>
      <w:r w:rsidRPr="005248EC">
        <w:rPr>
          <w:rFonts w:ascii="Arial" w:eastAsia="Calibri" w:hAnsi="Arial" w:cs="Arial"/>
          <w:b/>
          <w:bCs/>
          <w:sz w:val="18"/>
          <w:szCs w:val="18"/>
        </w:rPr>
        <w:t>X</w:t>
      </w:r>
      <w:r>
        <w:rPr>
          <w:rFonts w:ascii="Arial" w:eastAsia="Calibri" w:hAnsi="Arial" w:cs="Arial"/>
          <w:b/>
          <w:bCs/>
          <w:sz w:val="18"/>
          <w:szCs w:val="18"/>
        </w:rPr>
        <w:t>II</w:t>
      </w:r>
      <w:r w:rsidRPr="005248EC">
        <w:rPr>
          <w:rFonts w:ascii="Arial" w:eastAsia="Calibri" w:hAnsi="Arial" w:cs="Arial"/>
          <w:b/>
          <w:bCs/>
          <w:sz w:val="18"/>
          <w:szCs w:val="18"/>
        </w:rPr>
        <w:t>. ZAUPNOST IN VARSTVO OSEBNIH PODATKOV</w:t>
      </w:r>
    </w:p>
    <w:p w14:paraId="2545BC82" w14:textId="77777777" w:rsidR="00D54C38" w:rsidRPr="005248EC" w:rsidRDefault="00D54C38" w:rsidP="00D54C38">
      <w:pPr>
        <w:spacing w:after="0" w:line="240" w:lineRule="auto"/>
        <w:jc w:val="center"/>
        <w:rPr>
          <w:rFonts w:eastAsia="Calibri" w:cs="Times New Roman"/>
        </w:rPr>
      </w:pPr>
      <w:r>
        <w:rPr>
          <w:rFonts w:ascii="Arial" w:eastAsia="Calibri" w:hAnsi="Arial" w:cs="Arial"/>
          <w:b/>
          <w:bCs/>
          <w:sz w:val="18"/>
          <w:szCs w:val="18"/>
        </w:rPr>
        <w:t>22</w:t>
      </w:r>
      <w:r w:rsidRPr="005248EC">
        <w:rPr>
          <w:rFonts w:ascii="Arial" w:eastAsia="Calibri" w:hAnsi="Arial" w:cs="Arial"/>
          <w:b/>
          <w:bCs/>
          <w:sz w:val="18"/>
          <w:szCs w:val="18"/>
        </w:rPr>
        <w:t>. člen</w:t>
      </w:r>
    </w:p>
    <w:p w14:paraId="7F5D8BEF" w14:textId="77777777" w:rsidR="00D54C38" w:rsidRPr="005248EC" w:rsidRDefault="00D54C38" w:rsidP="00D54C38">
      <w:pPr>
        <w:jc w:val="both"/>
        <w:rPr>
          <w:rFonts w:ascii="Arial" w:eastAsia="Times New Roman" w:hAnsi="Arial" w:cs="Arial"/>
          <w:sz w:val="18"/>
          <w:szCs w:val="18"/>
          <w:lang w:eastAsia="sl-SI"/>
        </w:rPr>
      </w:pPr>
    </w:p>
    <w:p w14:paraId="42CE3F51" w14:textId="77777777" w:rsidR="00D54C38" w:rsidRPr="005248EC" w:rsidRDefault="00D54C38" w:rsidP="00D54C38">
      <w:pPr>
        <w:spacing w:before="225" w:after="225" w:line="240" w:lineRule="auto"/>
        <w:jc w:val="both"/>
        <w:rPr>
          <w:rFonts w:eastAsia="Calibri" w:cs="Times New Roman"/>
        </w:rPr>
      </w:pPr>
      <w:r w:rsidRPr="005248EC">
        <w:rPr>
          <w:rFonts w:ascii="Arial" w:eastAsia="Calibri" w:hAnsi="Arial" w:cs="Arial"/>
          <w:sz w:val="18"/>
          <w:szCs w:val="18"/>
        </w:rPr>
        <w:t>Pogodbeni stranki sta dolžni vse podatke, do katerih prideta pri izpolnjevanju poslovnih obveznosti ali v zvezi z njimi, varovati kot poslovno skrivnost in sta za to odškodninsko odgovorni.</w:t>
      </w:r>
    </w:p>
    <w:p w14:paraId="7D5FEB0D" w14:textId="77777777" w:rsidR="00D54C38" w:rsidRPr="005248EC" w:rsidRDefault="00D54C38" w:rsidP="00D54C38">
      <w:pPr>
        <w:spacing w:before="225" w:after="225" w:line="240" w:lineRule="auto"/>
        <w:jc w:val="both"/>
        <w:rPr>
          <w:rFonts w:ascii="Arial" w:eastAsia="Calibri" w:hAnsi="Arial" w:cs="Arial"/>
          <w:sz w:val="18"/>
          <w:szCs w:val="18"/>
        </w:rPr>
      </w:pPr>
      <w:r w:rsidRPr="005248EC">
        <w:rPr>
          <w:rFonts w:ascii="Arial" w:eastAsia="Calibri"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63C94FC0" w14:textId="77777777" w:rsidR="00D54C38" w:rsidRPr="005248EC" w:rsidRDefault="00D54C38" w:rsidP="00D54C38">
      <w:pPr>
        <w:spacing w:before="225" w:after="225" w:line="240" w:lineRule="auto"/>
        <w:jc w:val="both"/>
        <w:rPr>
          <w:rFonts w:ascii="Arial" w:eastAsia="Calibri" w:hAnsi="Arial" w:cs="Arial"/>
          <w:sz w:val="18"/>
          <w:szCs w:val="18"/>
        </w:rPr>
      </w:pPr>
      <w:r w:rsidRPr="005248EC">
        <w:rPr>
          <w:rFonts w:ascii="Arial" w:eastAsia="Times New Roman" w:hAnsi="Arial" w:cs="Arial"/>
          <w:sz w:val="18"/>
          <w:szCs w:val="18"/>
          <w:lang w:eastAsia="sl-SI"/>
        </w:rPr>
        <w:t xml:space="preserve">Pogodbeni stranki se zavezujeta, da bosta pri izvajanju določil te pogodbe in pri obdelavi osebnih podatkov v celoti spoštovali določila Zakona o varstvu osebnih podatkov in določila Uredbe (EU) 2016/679 Evropskega parlamenta in Sveta z dne 27. aprila 2016 o varstvu posameznikov pri obdelavi osebnih podatkov, ne glede na to ali se bo z osebnimi podatki seznanili pri neposrednem opravljanju storitev, pri nadzoru izvajanja določil te pogodbe, preko pisne dokumentacije ali na kakršenkoli drug način. </w:t>
      </w:r>
      <w:r w:rsidRPr="005248EC">
        <w:rPr>
          <w:rFonts w:ascii="Arial" w:eastAsia="Calibri" w:hAnsi="Arial" w:cs="Arial"/>
          <w:sz w:val="18"/>
          <w:szCs w:val="18"/>
        </w:rPr>
        <w:t>Pogodbeni stranki se dogovorita, da se za podrobnejšo ureditev varstva osebnih podatkov sklene posebna pogodba.</w:t>
      </w:r>
    </w:p>
    <w:p w14:paraId="3D0566AC" w14:textId="77777777" w:rsidR="00D54C38" w:rsidRDefault="00D54C38" w:rsidP="00D54C38">
      <w:pPr>
        <w:spacing w:before="225" w:after="225" w:line="240" w:lineRule="auto"/>
        <w:jc w:val="both"/>
        <w:rPr>
          <w:rFonts w:ascii="Arial" w:hAnsi="Arial" w:cs="Arial"/>
          <w:b/>
          <w:bCs/>
          <w:color w:val="000000"/>
          <w:sz w:val="18"/>
          <w:szCs w:val="18"/>
        </w:rPr>
      </w:pPr>
    </w:p>
    <w:p w14:paraId="134099DF" w14:textId="77777777" w:rsidR="00D54C38" w:rsidRDefault="00D54C38" w:rsidP="00D54C38">
      <w:pPr>
        <w:spacing w:before="225" w:after="225" w:line="240" w:lineRule="auto"/>
        <w:jc w:val="both"/>
      </w:pPr>
      <w:r>
        <w:rPr>
          <w:rFonts w:ascii="Arial" w:hAnsi="Arial" w:cs="Arial"/>
          <w:b/>
          <w:bCs/>
          <w:color w:val="000000"/>
          <w:sz w:val="18"/>
          <w:szCs w:val="18"/>
        </w:rPr>
        <w:t>XIII. REVIZIJSKA SLED</w:t>
      </w:r>
    </w:p>
    <w:p w14:paraId="305BBB22" w14:textId="77777777" w:rsidR="00D54C38" w:rsidRDefault="00D54C38" w:rsidP="00D54C38">
      <w:pPr>
        <w:spacing w:after="0" w:line="240" w:lineRule="auto"/>
        <w:ind w:left="360"/>
        <w:jc w:val="center"/>
      </w:pPr>
      <w:r>
        <w:rPr>
          <w:rFonts w:ascii="Arial" w:hAnsi="Arial" w:cs="Arial"/>
          <w:b/>
          <w:bCs/>
          <w:color w:val="000000"/>
          <w:sz w:val="18"/>
          <w:szCs w:val="18"/>
        </w:rPr>
        <w:t xml:space="preserve">23. </w:t>
      </w:r>
      <w:r w:rsidRPr="00180624">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9180"/>
      </w:tblGrid>
      <w:tr w:rsidR="00D54C38" w14:paraId="49985FD1" w14:textId="77777777" w:rsidTr="00A06355">
        <w:tc>
          <w:tcPr>
            <w:tcW w:w="0" w:type="auto"/>
            <w:tcMar>
              <w:top w:w="0" w:type="auto"/>
              <w:bottom w:w="0" w:type="auto"/>
            </w:tcMar>
          </w:tcPr>
          <w:p w14:paraId="4A26C6E4" w14:textId="77777777" w:rsidR="00D54C38" w:rsidRDefault="00D54C38" w:rsidP="00A06355">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4CA8F3DE" w14:textId="77777777" w:rsidR="00D54C38" w:rsidRDefault="00D54C38" w:rsidP="00A06355">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08A059BA" w14:textId="77777777" w:rsidR="00D54C38" w:rsidRDefault="00D54C38" w:rsidP="00A06355">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0A9EF264" w14:textId="77777777" w:rsidR="00D54C38" w:rsidRDefault="00D54C38" w:rsidP="00A06355">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EC59430" w14:textId="77777777" w:rsidR="00D54C38" w:rsidRDefault="00D54C38" w:rsidP="00A06355">
            <w:pPr>
              <w:spacing w:before="225" w:after="225"/>
              <w:jc w:val="both"/>
              <w:rPr>
                <w:rFonts w:ascii="Arial" w:hAnsi="Arial" w:cs="Arial"/>
                <w:color w:val="000000"/>
                <w:sz w:val="18"/>
                <w:szCs w:val="18"/>
              </w:rPr>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p w14:paraId="4BDF3547" w14:textId="77777777" w:rsidR="00D54C38" w:rsidRDefault="00D54C38" w:rsidP="00A06355">
            <w:pPr>
              <w:spacing w:before="225" w:after="225"/>
              <w:jc w:val="both"/>
            </w:pPr>
          </w:p>
          <w:p w14:paraId="5510705F" w14:textId="77777777" w:rsidR="0078649D" w:rsidRDefault="0078649D" w:rsidP="00A06355">
            <w:pPr>
              <w:spacing w:before="225" w:after="225"/>
              <w:jc w:val="both"/>
            </w:pPr>
          </w:p>
          <w:p w14:paraId="4CD2AF35" w14:textId="77777777" w:rsidR="0078649D" w:rsidRDefault="0078649D" w:rsidP="00A06355">
            <w:pPr>
              <w:spacing w:before="225" w:after="225"/>
              <w:jc w:val="both"/>
            </w:pPr>
          </w:p>
        </w:tc>
      </w:tr>
    </w:tbl>
    <w:p w14:paraId="75A0AD6A" w14:textId="77777777" w:rsidR="00D54C38" w:rsidRDefault="00D54C38" w:rsidP="00D54C38">
      <w:pPr>
        <w:spacing w:before="225" w:after="225" w:line="240" w:lineRule="auto"/>
        <w:jc w:val="both"/>
      </w:pPr>
      <w:r>
        <w:rPr>
          <w:rFonts w:ascii="Arial" w:hAnsi="Arial" w:cs="Arial"/>
          <w:b/>
          <w:bCs/>
          <w:color w:val="000000"/>
          <w:sz w:val="18"/>
          <w:szCs w:val="18"/>
        </w:rPr>
        <w:t>XIV. PROTIKORUPCIJSKA KLAVZULA</w:t>
      </w:r>
    </w:p>
    <w:p w14:paraId="3029A934" w14:textId="77777777" w:rsidR="00D54C38" w:rsidRDefault="00D54C38" w:rsidP="00D54C38">
      <w:pPr>
        <w:spacing w:after="0" w:line="240" w:lineRule="auto"/>
        <w:ind w:left="360"/>
        <w:jc w:val="center"/>
      </w:pPr>
      <w:r>
        <w:rPr>
          <w:rFonts w:ascii="Arial" w:hAnsi="Arial" w:cs="Arial"/>
          <w:b/>
          <w:bCs/>
          <w:color w:val="000000"/>
          <w:sz w:val="18"/>
          <w:szCs w:val="18"/>
        </w:rPr>
        <w:t xml:space="preserve">24. </w:t>
      </w:r>
      <w:r w:rsidRPr="00180624">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9180"/>
      </w:tblGrid>
      <w:tr w:rsidR="00D54C38" w14:paraId="394FA9D3" w14:textId="77777777" w:rsidTr="00A06355">
        <w:tc>
          <w:tcPr>
            <w:tcW w:w="0" w:type="auto"/>
            <w:tcMar>
              <w:top w:w="0" w:type="auto"/>
              <w:bottom w:w="0" w:type="auto"/>
            </w:tcMar>
          </w:tcPr>
          <w:p w14:paraId="494D06BB" w14:textId="77777777" w:rsidR="00D54C38" w:rsidRDefault="00D54C38" w:rsidP="00A06355">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964"/>
            </w:tblGrid>
            <w:tr w:rsidR="00D54C38" w14:paraId="14F2D6DF" w14:textId="77777777" w:rsidTr="00A06355">
              <w:tc>
                <w:tcPr>
                  <w:tcW w:w="0" w:type="auto"/>
                  <w:tcMar>
                    <w:top w:w="0" w:type="auto"/>
                    <w:bottom w:w="0" w:type="auto"/>
                  </w:tcMar>
                </w:tcPr>
                <w:p w14:paraId="2B0821C8" w14:textId="77777777" w:rsidR="00D54C38" w:rsidRDefault="00D54C38" w:rsidP="003B37D4">
                  <w:pPr>
                    <w:numPr>
                      <w:ilvl w:val="0"/>
                      <w:numId w:val="23"/>
                    </w:numPr>
                    <w:jc w:val="both"/>
                    <w:rPr>
                      <w:rFonts w:ascii="Arial" w:hAnsi="Arial" w:cs="Arial"/>
                      <w:color w:val="000000"/>
                      <w:sz w:val="18"/>
                      <w:szCs w:val="18"/>
                    </w:rPr>
                  </w:pPr>
                  <w:r>
                    <w:rPr>
                      <w:rFonts w:ascii="Arial" w:hAnsi="Arial" w:cs="Arial"/>
                      <w:color w:val="000000"/>
                      <w:sz w:val="18"/>
                      <w:szCs w:val="18"/>
                    </w:rPr>
                    <w:t>pridobitev posla ali</w:t>
                  </w:r>
                </w:p>
                <w:p w14:paraId="7204B412" w14:textId="77777777" w:rsidR="00D54C38" w:rsidRDefault="00D54C38" w:rsidP="003B37D4">
                  <w:pPr>
                    <w:numPr>
                      <w:ilvl w:val="0"/>
                      <w:numId w:val="23"/>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397CFC24" w14:textId="77777777" w:rsidR="00D54C38" w:rsidRDefault="00D54C38" w:rsidP="003B37D4">
                  <w:pPr>
                    <w:numPr>
                      <w:ilvl w:val="0"/>
                      <w:numId w:val="23"/>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AE1D69C" w14:textId="77777777" w:rsidR="00D54C38" w:rsidRDefault="00D54C38" w:rsidP="003B37D4">
                  <w:pPr>
                    <w:numPr>
                      <w:ilvl w:val="0"/>
                      <w:numId w:val="23"/>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4329E554" w14:textId="77777777" w:rsidR="00D54C38" w:rsidRPr="00F33851" w:rsidRDefault="00D54C38" w:rsidP="00A06355">
            <w:pPr>
              <w:spacing w:before="225" w:after="225"/>
              <w:jc w:val="both"/>
              <w:rPr>
                <w:rFonts w:ascii="Arial" w:hAnsi="Arial" w:cs="Arial"/>
                <w:color w:val="000000"/>
                <w:sz w:val="18"/>
                <w:szCs w:val="18"/>
              </w:rPr>
            </w:pPr>
            <w:r>
              <w:rPr>
                <w:rFonts w:ascii="Arial" w:hAnsi="Arial" w:cs="Arial"/>
                <w:color w:val="000000"/>
                <w:sz w:val="18"/>
                <w:szCs w:val="18"/>
              </w:rPr>
              <w:t>je pogodba nična.</w:t>
            </w:r>
          </w:p>
        </w:tc>
      </w:tr>
    </w:tbl>
    <w:p w14:paraId="4032C31E" w14:textId="77777777" w:rsidR="00D54C38" w:rsidRDefault="00D54C38" w:rsidP="00D54C38">
      <w:pPr>
        <w:spacing w:before="225" w:after="225" w:line="240" w:lineRule="auto"/>
        <w:jc w:val="both"/>
      </w:pPr>
      <w:r>
        <w:rPr>
          <w:rFonts w:ascii="Arial" w:hAnsi="Arial" w:cs="Arial"/>
          <w:b/>
          <w:bCs/>
          <w:color w:val="000000"/>
          <w:sz w:val="18"/>
          <w:szCs w:val="18"/>
        </w:rPr>
        <w:t>XV. REŠEVANJE SPOROV</w:t>
      </w:r>
    </w:p>
    <w:p w14:paraId="767429F7" w14:textId="77777777" w:rsidR="00D54C38" w:rsidRDefault="00D54C38" w:rsidP="00D54C38">
      <w:pPr>
        <w:spacing w:after="0" w:line="240" w:lineRule="auto"/>
        <w:ind w:left="360"/>
        <w:jc w:val="center"/>
      </w:pPr>
      <w:r>
        <w:rPr>
          <w:rFonts w:ascii="Arial" w:hAnsi="Arial" w:cs="Arial"/>
          <w:b/>
          <w:bCs/>
          <w:color w:val="000000"/>
          <w:sz w:val="18"/>
          <w:szCs w:val="18"/>
        </w:rPr>
        <w:t xml:space="preserve">25. </w:t>
      </w:r>
      <w:r w:rsidRPr="00180624">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9180"/>
      </w:tblGrid>
      <w:tr w:rsidR="00D54C38" w14:paraId="4221B7C3" w14:textId="77777777" w:rsidTr="00A06355">
        <w:tc>
          <w:tcPr>
            <w:tcW w:w="0" w:type="auto"/>
            <w:tcMar>
              <w:top w:w="0" w:type="auto"/>
              <w:bottom w:w="0" w:type="auto"/>
            </w:tcMar>
          </w:tcPr>
          <w:p w14:paraId="617AE14A" w14:textId="77777777" w:rsidR="00D54C38" w:rsidRDefault="00D54C38" w:rsidP="00A06355">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293928D" w14:textId="77777777" w:rsidR="00D54C38" w:rsidRDefault="00D54C38" w:rsidP="00D54C38">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XVI. KONČNE DOLOČBE</w:t>
      </w:r>
    </w:p>
    <w:p w14:paraId="1269F57B" w14:textId="77777777" w:rsidR="00D54C38" w:rsidRDefault="00D54C38" w:rsidP="00D54C38">
      <w:pPr>
        <w:spacing w:before="225" w:after="225" w:line="240" w:lineRule="auto"/>
        <w:jc w:val="center"/>
        <w:rPr>
          <w:rFonts w:ascii="Arial" w:hAnsi="Arial" w:cs="Arial"/>
          <w:b/>
          <w:bCs/>
          <w:color w:val="000000"/>
          <w:sz w:val="18"/>
          <w:szCs w:val="18"/>
        </w:rPr>
      </w:pPr>
      <w:r w:rsidRPr="00836374">
        <w:rPr>
          <w:rFonts w:ascii="Arial" w:hAnsi="Arial" w:cs="Arial"/>
          <w:b/>
          <w:bCs/>
          <w:color w:val="000000"/>
          <w:sz w:val="18"/>
          <w:szCs w:val="18"/>
        </w:rPr>
        <w:t>2</w:t>
      </w:r>
      <w:r>
        <w:rPr>
          <w:rFonts w:ascii="Arial" w:hAnsi="Arial" w:cs="Arial"/>
          <w:b/>
          <w:bCs/>
          <w:color w:val="000000"/>
          <w:sz w:val="18"/>
          <w:szCs w:val="18"/>
        </w:rPr>
        <w:t>6</w:t>
      </w:r>
      <w:r w:rsidRPr="00836374">
        <w:rPr>
          <w:rFonts w:ascii="Arial" w:hAnsi="Arial" w:cs="Arial"/>
          <w:b/>
          <w:bCs/>
          <w:color w:val="000000"/>
          <w:sz w:val="18"/>
          <w:szCs w:val="18"/>
        </w:rPr>
        <w:t>. člen</w:t>
      </w:r>
    </w:p>
    <w:p w14:paraId="05FB2363" w14:textId="77777777" w:rsidR="00D54C38" w:rsidRDefault="00D54C38" w:rsidP="00D54C38">
      <w:pPr>
        <w:spacing w:before="225" w:after="225"/>
        <w:jc w:val="both"/>
      </w:pPr>
      <w:r>
        <w:rPr>
          <w:rFonts w:ascii="Arial" w:hAnsi="Arial" w:cs="Arial"/>
          <w:color w:val="000000"/>
          <w:sz w:val="18"/>
          <w:szCs w:val="18"/>
        </w:rPr>
        <w:t>Pogodba se lahko spremeni ali dopolni s pisnim dodatkom, ki ga sprejmeta in podpišeta obe stranki.</w:t>
      </w:r>
    </w:p>
    <w:p w14:paraId="0E894D2F" w14:textId="77777777" w:rsidR="00D54C38" w:rsidRDefault="00D54C38" w:rsidP="00D54C38">
      <w:pPr>
        <w:spacing w:before="225" w:after="225"/>
        <w:jc w:val="both"/>
      </w:pPr>
      <w:r>
        <w:rPr>
          <w:rFonts w:ascii="Arial" w:hAnsi="Arial" w:cs="Arial"/>
          <w:color w:val="000000"/>
          <w:sz w:val="18"/>
          <w:szCs w:val="18"/>
        </w:rPr>
        <w:t>Za razmerja, ki jih predmetna pogodba ne ureja, veljajo določbe zakona, ki ureja obligacijska razmerja.</w:t>
      </w:r>
    </w:p>
    <w:p w14:paraId="4462AABD" w14:textId="77777777" w:rsidR="00D54C38" w:rsidRDefault="00D54C38" w:rsidP="00D54C38">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183CE403" w14:textId="77777777" w:rsidR="00D54C38" w:rsidRDefault="00D54C38" w:rsidP="00D54C38">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p w14:paraId="7CBE66AD" w14:textId="77777777" w:rsidR="00D54C38" w:rsidRDefault="00D54C38" w:rsidP="00D54C38">
      <w:pPr>
        <w:spacing w:before="225" w:after="225" w:line="240" w:lineRule="auto"/>
        <w:jc w:val="both"/>
      </w:pPr>
    </w:p>
    <w:p w14:paraId="2F7607CA" w14:textId="77777777" w:rsidR="00D54C38" w:rsidRDefault="00D54C38" w:rsidP="00D54C38">
      <w:pPr>
        <w:spacing w:after="0" w:line="240" w:lineRule="auto"/>
        <w:ind w:left="360"/>
        <w:jc w:val="center"/>
      </w:pPr>
      <w:r>
        <w:rPr>
          <w:rFonts w:ascii="Arial" w:hAnsi="Arial" w:cs="Arial"/>
          <w:b/>
          <w:bCs/>
          <w:color w:val="000000"/>
          <w:sz w:val="18"/>
          <w:szCs w:val="18"/>
        </w:rPr>
        <w:t xml:space="preserve">27. </w:t>
      </w:r>
      <w:r w:rsidRPr="00180624">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9180"/>
      </w:tblGrid>
      <w:tr w:rsidR="00D54C38" w14:paraId="7C55115F" w14:textId="77777777" w:rsidTr="00A06355">
        <w:tc>
          <w:tcPr>
            <w:tcW w:w="0" w:type="auto"/>
            <w:tcMar>
              <w:top w:w="0" w:type="auto"/>
              <w:bottom w:w="0" w:type="auto"/>
            </w:tcMar>
          </w:tcPr>
          <w:p w14:paraId="5E159D7C" w14:textId="77777777" w:rsidR="00D54C38" w:rsidRDefault="00D54C38" w:rsidP="00A06355">
            <w:pPr>
              <w:spacing w:before="225" w:after="225"/>
              <w:jc w:val="both"/>
            </w:pPr>
            <w:r>
              <w:rPr>
                <w:rFonts w:ascii="Arial" w:hAnsi="Arial" w:cs="Arial"/>
                <w:color w:val="000000"/>
                <w:sz w:val="18"/>
                <w:szCs w:val="18"/>
              </w:rPr>
              <w:t xml:space="preserve">Ta pogodba je sklenjena in prične veljati z dnem, ko jo podpiše zadnja pogodbena stranka in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(bianco menica z menično izjavo).</w:t>
            </w:r>
          </w:p>
          <w:p w14:paraId="7E47745C" w14:textId="77777777" w:rsidR="00D54C38" w:rsidRDefault="00D54C38" w:rsidP="00A06355">
            <w:pPr>
              <w:spacing w:before="225" w:after="225"/>
              <w:jc w:val="both"/>
            </w:pPr>
            <w:r>
              <w:rPr>
                <w:rFonts w:ascii="Arial" w:hAnsi="Arial" w:cs="Arial"/>
                <w:b/>
                <w:bCs/>
                <w:color w:val="000000"/>
                <w:sz w:val="18"/>
                <w:szCs w:val="18"/>
              </w:rPr>
              <w:t xml:space="preserve">Pogodba se sklepa za obdobje od _______________ </w:t>
            </w:r>
            <w:r w:rsidRPr="00EE5B00">
              <w:rPr>
                <w:rFonts w:ascii="Arial" w:hAnsi="Arial" w:cs="Arial"/>
                <w:b/>
                <w:bCs/>
                <w:color w:val="000000"/>
                <w:sz w:val="18"/>
                <w:szCs w:val="18"/>
              </w:rPr>
              <w:t xml:space="preserve"> do </w:t>
            </w:r>
            <w:r>
              <w:rPr>
                <w:rFonts w:ascii="Arial" w:hAnsi="Arial" w:cs="Arial"/>
                <w:b/>
                <w:bCs/>
                <w:color w:val="000000"/>
                <w:sz w:val="18"/>
                <w:szCs w:val="18"/>
              </w:rPr>
              <w:t>_________________</w:t>
            </w:r>
            <w:r w:rsidRPr="00EE5B00">
              <w:rPr>
                <w:rFonts w:ascii="Arial" w:hAnsi="Arial" w:cs="Arial"/>
                <w:b/>
                <w:bCs/>
                <w:color w:val="000000"/>
                <w:sz w:val="18"/>
                <w:szCs w:val="18"/>
              </w:rPr>
              <w:t>.</w:t>
            </w:r>
          </w:p>
          <w:p w14:paraId="1647F738" w14:textId="77777777" w:rsidR="00D54C38" w:rsidRDefault="00D54C38" w:rsidP="00A06355">
            <w:pPr>
              <w:spacing w:before="225" w:after="225"/>
              <w:jc w:val="both"/>
            </w:pPr>
          </w:p>
          <w:p w14:paraId="74B948C8" w14:textId="77777777" w:rsidR="0078649D" w:rsidRDefault="0078649D" w:rsidP="00A06355">
            <w:pPr>
              <w:spacing w:before="225" w:after="225"/>
              <w:jc w:val="both"/>
            </w:pPr>
          </w:p>
          <w:p w14:paraId="61E3D451" w14:textId="77777777" w:rsidR="00D54C38" w:rsidRDefault="00D54C38" w:rsidP="00A06355">
            <w:pPr>
              <w:spacing w:before="225" w:after="225"/>
              <w:jc w:val="both"/>
            </w:pPr>
          </w:p>
        </w:tc>
      </w:tr>
    </w:tbl>
    <w:p w14:paraId="66886391" w14:textId="77777777" w:rsidR="00D54C38" w:rsidRDefault="00D54C38" w:rsidP="00D54C38">
      <w:pPr>
        <w:spacing w:after="0" w:line="240" w:lineRule="auto"/>
        <w:ind w:left="360"/>
        <w:jc w:val="center"/>
      </w:pPr>
      <w:r>
        <w:rPr>
          <w:rFonts w:ascii="Arial" w:hAnsi="Arial" w:cs="Arial"/>
          <w:b/>
          <w:bCs/>
          <w:color w:val="000000"/>
          <w:sz w:val="18"/>
          <w:szCs w:val="18"/>
        </w:rPr>
        <w:t xml:space="preserve">28. </w:t>
      </w:r>
      <w:r w:rsidRPr="00180624">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9180"/>
      </w:tblGrid>
      <w:tr w:rsidR="00D54C38" w14:paraId="2CF99D65" w14:textId="77777777" w:rsidTr="00A06355">
        <w:tc>
          <w:tcPr>
            <w:tcW w:w="0" w:type="auto"/>
            <w:tcMar>
              <w:top w:w="0" w:type="auto"/>
              <w:bottom w:w="0" w:type="auto"/>
            </w:tcMar>
          </w:tcPr>
          <w:p w14:paraId="1960ADD6" w14:textId="77777777" w:rsidR="00D54C38" w:rsidRDefault="00D54C38" w:rsidP="00A06355">
            <w:pPr>
              <w:spacing w:before="225" w:after="225"/>
              <w:jc w:val="both"/>
            </w:pPr>
            <w:r>
              <w:rPr>
                <w:rFonts w:ascii="Arial" w:hAnsi="Arial" w:cs="Arial"/>
                <w:color w:val="000000"/>
                <w:sz w:val="18"/>
                <w:szCs w:val="18"/>
              </w:rPr>
              <w:t>Pogodba je sestavljena in podpisana v dveh (2) enakih izvodih, od katerih izvajalec prejme en (1) izvod in naročnik en (1) izvod.</w:t>
            </w:r>
          </w:p>
        </w:tc>
      </w:tr>
    </w:tbl>
    <w:p w14:paraId="7F17FD6F" w14:textId="77777777" w:rsidR="00D54C38" w:rsidRDefault="00D54C38" w:rsidP="00D54C38">
      <w:pPr>
        <w:spacing w:after="0" w:line="240" w:lineRule="auto"/>
        <w:jc w:val="both"/>
        <w:rPr>
          <w:rFonts w:ascii="Arial" w:hAnsi="Arial" w:cs="Arial"/>
          <w:color w:val="000000"/>
          <w:sz w:val="18"/>
          <w:szCs w:val="18"/>
        </w:rPr>
      </w:pPr>
    </w:p>
    <w:p w14:paraId="5662920B" w14:textId="77777777" w:rsidR="00D54C38" w:rsidRDefault="00D54C38" w:rsidP="00D54C38">
      <w:pPr>
        <w:spacing w:after="0" w:line="240" w:lineRule="auto"/>
        <w:jc w:val="both"/>
      </w:pPr>
      <w:r>
        <w:rPr>
          <w:rFonts w:ascii="Arial" w:hAnsi="Arial" w:cs="Arial"/>
          <w:color w:val="000000"/>
          <w:sz w:val="18"/>
          <w:szCs w:val="18"/>
        </w:rPr>
        <w:t>PRILOGE:</w:t>
      </w:r>
    </w:p>
    <w:tbl>
      <w:tblPr>
        <w:tblStyle w:val="NormalTablePHPDOCX"/>
        <w:tblW w:w="0" w:type="auto"/>
        <w:tblInd w:w="108" w:type="dxa"/>
        <w:tblLook w:val="04A0" w:firstRow="1" w:lastRow="0" w:firstColumn="1" w:lastColumn="0" w:noHBand="0" w:noVBand="1"/>
      </w:tblPr>
      <w:tblGrid>
        <w:gridCol w:w="5999"/>
      </w:tblGrid>
      <w:tr w:rsidR="00D54C38" w14:paraId="6420A0A4" w14:textId="77777777" w:rsidTr="00A06355">
        <w:tc>
          <w:tcPr>
            <w:tcW w:w="0" w:type="auto"/>
            <w:tcMar>
              <w:top w:w="0" w:type="auto"/>
              <w:bottom w:w="0" w:type="auto"/>
            </w:tcMar>
          </w:tcPr>
          <w:p w14:paraId="1E89A09E" w14:textId="77777777" w:rsidR="00D54C38" w:rsidRPr="000F356C" w:rsidRDefault="00D54C38" w:rsidP="003B37D4">
            <w:pPr>
              <w:numPr>
                <w:ilvl w:val="0"/>
                <w:numId w:val="24"/>
              </w:numPr>
              <w:rPr>
                <w:rFonts w:ascii="Arial" w:hAnsi="Arial" w:cs="Arial"/>
                <w:color w:val="000000"/>
                <w:sz w:val="18"/>
                <w:szCs w:val="18"/>
              </w:rPr>
            </w:pPr>
            <w:r w:rsidRPr="000F356C">
              <w:rPr>
                <w:rFonts w:ascii="Arial" w:hAnsi="Arial" w:cs="Arial"/>
                <w:color w:val="000000"/>
                <w:sz w:val="18"/>
                <w:szCs w:val="18"/>
              </w:rPr>
              <w:t>priloga 1: Tehnične specifikacije</w:t>
            </w:r>
            <w:r>
              <w:rPr>
                <w:rFonts w:ascii="Arial" w:hAnsi="Arial" w:cs="Arial"/>
                <w:color w:val="000000"/>
                <w:sz w:val="18"/>
                <w:szCs w:val="18"/>
              </w:rPr>
              <w:t>,</w:t>
            </w:r>
            <w:r w:rsidRPr="000F356C">
              <w:rPr>
                <w:rFonts w:ascii="Arial" w:hAnsi="Arial" w:cs="Arial"/>
                <w:color w:val="000000"/>
                <w:sz w:val="18"/>
                <w:szCs w:val="18"/>
              </w:rPr>
              <w:t xml:space="preserve"> </w:t>
            </w:r>
          </w:p>
          <w:p w14:paraId="20E3811A" w14:textId="77777777" w:rsidR="00D54C38" w:rsidRPr="000F356C" w:rsidRDefault="00D54C38" w:rsidP="003B37D4">
            <w:pPr>
              <w:numPr>
                <w:ilvl w:val="0"/>
                <w:numId w:val="24"/>
              </w:numPr>
              <w:rPr>
                <w:rFonts w:ascii="Arial" w:hAnsi="Arial" w:cs="Arial"/>
                <w:color w:val="000000"/>
                <w:sz w:val="18"/>
                <w:szCs w:val="18"/>
              </w:rPr>
            </w:pPr>
            <w:r w:rsidRPr="000F356C">
              <w:rPr>
                <w:rFonts w:ascii="Arial" w:hAnsi="Arial" w:cs="Arial"/>
                <w:color w:val="000000"/>
                <w:sz w:val="18"/>
                <w:szCs w:val="18"/>
              </w:rPr>
              <w:t>priloga 2: Izjava o zagotavljanju varnosti in zdravja pri delu</w:t>
            </w:r>
            <w:r>
              <w:rPr>
                <w:rFonts w:ascii="Arial" w:hAnsi="Arial" w:cs="Arial"/>
                <w:color w:val="000000"/>
                <w:sz w:val="18"/>
                <w:szCs w:val="18"/>
              </w:rPr>
              <w:t>,</w:t>
            </w:r>
          </w:p>
          <w:p w14:paraId="52DC82A8" w14:textId="77777777" w:rsidR="00D54C38" w:rsidRDefault="00D54C38" w:rsidP="003B37D4">
            <w:pPr>
              <w:numPr>
                <w:ilvl w:val="0"/>
                <w:numId w:val="24"/>
              </w:numPr>
              <w:rPr>
                <w:rFonts w:ascii="Arial" w:hAnsi="Arial" w:cs="Arial"/>
                <w:color w:val="000000"/>
                <w:sz w:val="18"/>
                <w:szCs w:val="18"/>
              </w:rPr>
            </w:pPr>
            <w:r w:rsidRPr="000F356C">
              <w:rPr>
                <w:rFonts w:ascii="Arial" w:hAnsi="Arial" w:cs="Arial"/>
                <w:color w:val="000000"/>
                <w:sz w:val="18"/>
                <w:szCs w:val="18"/>
              </w:rPr>
              <w:t xml:space="preserve">priloga 3: </w:t>
            </w:r>
            <w:r>
              <w:rPr>
                <w:rFonts w:ascii="Arial" w:hAnsi="Arial" w:cs="Arial"/>
                <w:color w:val="000000"/>
                <w:sz w:val="18"/>
                <w:szCs w:val="18"/>
              </w:rPr>
              <w:t>Pogodba o obdelovanju osebnih podatkov,</w:t>
            </w:r>
          </w:p>
          <w:p w14:paraId="708D5A6B" w14:textId="77777777" w:rsidR="00D54C38" w:rsidRDefault="00D54C38" w:rsidP="003B37D4">
            <w:pPr>
              <w:numPr>
                <w:ilvl w:val="0"/>
                <w:numId w:val="24"/>
              </w:numPr>
              <w:rPr>
                <w:rFonts w:ascii="Arial" w:hAnsi="Arial" w:cs="Arial"/>
                <w:color w:val="000000"/>
                <w:sz w:val="18"/>
                <w:szCs w:val="18"/>
              </w:rPr>
            </w:pPr>
            <w:r>
              <w:rPr>
                <w:rFonts w:ascii="Arial" w:hAnsi="Arial" w:cs="Arial"/>
                <w:color w:val="000000"/>
                <w:sz w:val="18"/>
                <w:szCs w:val="18"/>
              </w:rPr>
              <w:t xml:space="preserve">priloga 4: Ponudba, </w:t>
            </w:r>
          </w:p>
          <w:p w14:paraId="79D2B095" w14:textId="77777777" w:rsidR="00D54C38" w:rsidRDefault="00D54C38" w:rsidP="003B37D4">
            <w:pPr>
              <w:numPr>
                <w:ilvl w:val="0"/>
                <w:numId w:val="24"/>
              </w:numPr>
              <w:rPr>
                <w:rFonts w:ascii="Arial" w:hAnsi="Arial" w:cs="Arial"/>
                <w:color w:val="000000"/>
                <w:sz w:val="18"/>
                <w:szCs w:val="18"/>
              </w:rPr>
            </w:pPr>
            <w:r>
              <w:rPr>
                <w:rFonts w:ascii="Arial" w:hAnsi="Arial" w:cs="Arial"/>
                <w:color w:val="000000"/>
                <w:sz w:val="18"/>
                <w:szCs w:val="18"/>
              </w:rPr>
              <w:t>priloga 5: Izbrane ponudbe po ponudnikih.</w:t>
            </w:r>
          </w:p>
          <w:p w14:paraId="22CD2BC2" w14:textId="77777777" w:rsidR="00D54C38" w:rsidRDefault="00D54C38" w:rsidP="003B37D4">
            <w:pPr>
              <w:numPr>
                <w:ilvl w:val="0"/>
                <w:numId w:val="24"/>
              </w:numPr>
              <w:rPr>
                <w:rFonts w:ascii="Arial" w:hAnsi="Arial" w:cs="Arial"/>
                <w:color w:val="000000"/>
                <w:sz w:val="18"/>
                <w:szCs w:val="18"/>
              </w:rPr>
            </w:pPr>
            <w:r>
              <w:rPr>
                <w:rFonts w:ascii="Arial" w:hAnsi="Arial" w:cs="Arial"/>
                <w:color w:val="000000"/>
                <w:sz w:val="18"/>
                <w:szCs w:val="18"/>
              </w:rPr>
              <w:t xml:space="preserve">Priloga 6: Cenik ponudnika </w:t>
            </w:r>
          </w:p>
          <w:p w14:paraId="34146D0C" w14:textId="77777777" w:rsidR="00D54C38" w:rsidRDefault="00D54C38" w:rsidP="00A06355">
            <w:pPr>
              <w:ind w:left="720"/>
              <w:rPr>
                <w:rFonts w:ascii="Arial" w:hAnsi="Arial" w:cs="Arial"/>
                <w:color w:val="000000"/>
                <w:sz w:val="18"/>
                <w:szCs w:val="18"/>
              </w:rPr>
            </w:pPr>
          </w:p>
          <w:p w14:paraId="0EA82859" w14:textId="77777777" w:rsidR="00D54C38" w:rsidRDefault="00D54C38" w:rsidP="00A06355">
            <w:pPr>
              <w:ind w:left="720"/>
              <w:rPr>
                <w:rFonts w:ascii="Arial" w:hAnsi="Arial" w:cs="Arial"/>
                <w:color w:val="000000"/>
                <w:sz w:val="18"/>
                <w:szCs w:val="18"/>
              </w:rPr>
            </w:pPr>
          </w:p>
        </w:tc>
      </w:tr>
    </w:tbl>
    <w:p w14:paraId="52BFAA44" w14:textId="77777777" w:rsidR="00D54C38" w:rsidRPr="00472C5A" w:rsidRDefault="00D54C38" w:rsidP="00D54C38">
      <w:pPr>
        <w:pStyle w:val="Telobesedila"/>
        <w:rPr>
          <w:rFonts w:ascii="Arial" w:hAnsi="Arial" w:cs="Arial"/>
          <w:sz w:val="18"/>
          <w:szCs w:val="18"/>
        </w:rPr>
      </w:pPr>
    </w:p>
    <w:p w14:paraId="1DF3C1C1" w14:textId="77777777" w:rsidR="00D54C38" w:rsidRDefault="00D54C38" w:rsidP="00D54C38">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Številka:                                                                            </w:t>
      </w:r>
      <w:r>
        <w:rPr>
          <w:rFonts w:ascii="Arial" w:eastAsia="Times New Roman" w:hAnsi="Arial" w:cs="Arial"/>
          <w:sz w:val="18"/>
          <w:szCs w:val="18"/>
          <w:lang w:eastAsia="sl-SI"/>
        </w:rPr>
        <w:tab/>
        <w:t xml:space="preserve"> </w:t>
      </w:r>
      <w:r>
        <w:rPr>
          <w:rFonts w:ascii="Arial" w:eastAsia="Times New Roman" w:hAnsi="Arial" w:cs="Arial"/>
          <w:sz w:val="18"/>
          <w:szCs w:val="18"/>
          <w:lang w:eastAsia="sl-SI"/>
        </w:rPr>
        <w:tab/>
        <w:t xml:space="preserve">Številka: </w:t>
      </w:r>
    </w:p>
    <w:p w14:paraId="2B5CD4CB" w14:textId="77777777" w:rsidR="00D54C38" w:rsidRDefault="00D54C38" w:rsidP="00D54C38">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Datum:                                                                               </w:t>
      </w:r>
      <w:r>
        <w:rPr>
          <w:rFonts w:ascii="Arial" w:eastAsia="Times New Roman" w:hAnsi="Arial" w:cs="Arial"/>
          <w:sz w:val="18"/>
          <w:szCs w:val="18"/>
          <w:lang w:eastAsia="sl-SI"/>
        </w:rPr>
        <w:tab/>
      </w:r>
      <w:r>
        <w:rPr>
          <w:rFonts w:ascii="Arial" w:eastAsia="Times New Roman" w:hAnsi="Arial" w:cs="Arial"/>
          <w:sz w:val="18"/>
          <w:szCs w:val="18"/>
          <w:lang w:eastAsia="sl-SI"/>
        </w:rPr>
        <w:tab/>
      </w:r>
      <w:r w:rsidRPr="000B63C5">
        <w:rPr>
          <w:rFonts w:ascii="Arial" w:eastAsia="Times New Roman" w:hAnsi="Arial" w:cs="Arial"/>
          <w:sz w:val="18"/>
          <w:szCs w:val="18"/>
          <w:lang w:eastAsia="sl-SI"/>
        </w:rPr>
        <w:t xml:space="preserve">Datum: </w:t>
      </w:r>
    </w:p>
    <w:p w14:paraId="235C34C2" w14:textId="77777777" w:rsidR="00D54C38" w:rsidRDefault="00D54C38" w:rsidP="00D54C38">
      <w:pPr>
        <w:spacing w:after="0" w:line="240" w:lineRule="auto"/>
        <w:rPr>
          <w:rFonts w:ascii="Arial" w:eastAsia="Times New Roman" w:hAnsi="Arial" w:cs="Arial"/>
          <w:sz w:val="18"/>
          <w:szCs w:val="18"/>
          <w:lang w:eastAsia="sl-SI"/>
        </w:rPr>
      </w:pPr>
    </w:p>
    <w:p w14:paraId="2360B51E" w14:textId="77777777" w:rsidR="00D54C38" w:rsidRDefault="00D54C38" w:rsidP="00D54C38">
      <w:pPr>
        <w:spacing w:after="0" w:line="240" w:lineRule="auto"/>
        <w:rPr>
          <w:rFonts w:ascii="Arial" w:eastAsia="Times New Roman" w:hAnsi="Arial" w:cs="Arial"/>
          <w:sz w:val="18"/>
          <w:szCs w:val="18"/>
          <w:lang w:eastAsia="sl-SI"/>
        </w:rPr>
      </w:pPr>
    </w:p>
    <w:p w14:paraId="5011140B" w14:textId="77777777" w:rsidR="00D54C38" w:rsidRDefault="00D54C38" w:rsidP="00D54C38">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 xml:space="preserve">IZVAJALEC:                                                                             </w:t>
      </w:r>
      <w:r>
        <w:rPr>
          <w:rFonts w:ascii="Arial" w:eastAsia="Times New Roman" w:hAnsi="Arial" w:cs="Arial"/>
          <w:sz w:val="18"/>
          <w:szCs w:val="18"/>
          <w:lang w:eastAsia="sl-SI"/>
        </w:rPr>
        <w:tab/>
      </w:r>
      <w:r>
        <w:rPr>
          <w:rFonts w:ascii="Arial" w:eastAsia="Times New Roman" w:hAnsi="Arial" w:cs="Arial"/>
          <w:sz w:val="18"/>
          <w:szCs w:val="18"/>
          <w:lang w:eastAsia="sl-SI"/>
        </w:rPr>
        <w:tab/>
        <w:t>NAROČNIK:</w:t>
      </w:r>
    </w:p>
    <w:p w14:paraId="3A3AC329" w14:textId="77777777" w:rsidR="00D54C38" w:rsidRDefault="00D54C38" w:rsidP="00D54C38">
      <w:pPr>
        <w:spacing w:after="0" w:line="240" w:lineRule="auto"/>
        <w:ind w:left="-142"/>
        <w:rPr>
          <w:rFonts w:ascii="Arial" w:eastAsia="Times New Roman" w:hAnsi="Arial" w:cs="Arial"/>
          <w:sz w:val="18"/>
          <w:szCs w:val="18"/>
          <w:lang w:eastAsia="sl-SI"/>
        </w:rPr>
      </w:pPr>
    </w:p>
    <w:p w14:paraId="7B5DDB93" w14:textId="77777777" w:rsidR="00D54C38" w:rsidRDefault="00D54C38" w:rsidP="00D54C38">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r>
        <w:rPr>
          <w:rFonts w:ascii="Arial" w:eastAsia="Times New Roman" w:hAnsi="Arial" w:cs="Arial"/>
          <w:sz w:val="18"/>
          <w:szCs w:val="18"/>
          <w:lang w:eastAsia="sl-SI"/>
        </w:rPr>
        <w:tab/>
        <w:t xml:space="preserve">              </w:t>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t xml:space="preserve">                                                         SPLOŠNA BOLNIŠNICA NOVO MESTO</w:t>
      </w:r>
    </w:p>
    <w:p w14:paraId="5ABD94E1" w14:textId="77777777" w:rsidR="00D54C38" w:rsidRDefault="00D54C38" w:rsidP="00D54C38">
      <w:pPr>
        <w:spacing w:before="224" w:after="224" w:line="240" w:lineRule="auto"/>
        <w:jc w:val="center"/>
        <w:outlineLvl w:val="1"/>
        <w:rPr>
          <w:rFonts w:ascii="Arial" w:eastAsia="Times New Roman" w:hAnsi="Arial" w:cs="Arial"/>
          <w:sz w:val="18"/>
          <w:szCs w:val="18"/>
          <w:lang w:eastAsia="sl-SI"/>
        </w:rPr>
      </w:pPr>
      <w:r>
        <w:rPr>
          <w:rFonts w:ascii="Arial" w:eastAsia="Times New Roman" w:hAnsi="Arial" w:cs="Arial"/>
          <w:sz w:val="18"/>
          <w:szCs w:val="18"/>
          <w:lang w:eastAsia="sl-SI"/>
        </w:rPr>
        <w:t xml:space="preserve">   </w:t>
      </w:r>
      <w:r>
        <w:rPr>
          <w:rFonts w:ascii="Arial" w:eastAsia="Times New Roman" w:hAnsi="Arial" w:cs="Arial"/>
          <w:sz w:val="18"/>
          <w:szCs w:val="18"/>
          <w:lang w:eastAsia="sl-SI"/>
        </w:rPr>
        <w:tab/>
        <w:t xml:space="preserve">                                                   Direktorica:                                                                                                 </w:t>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t xml:space="preserve">      </w:t>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t xml:space="preserve">         </w:t>
      </w:r>
      <w:proofErr w:type="spellStart"/>
      <w:r>
        <w:rPr>
          <w:rFonts w:ascii="Arial" w:eastAsia="Times New Roman" w:hAnsi="Arial" w:cs="Arial"/>
          <w:sz w:val="18"/>
          <w:szCs w:val="18"/>
          <w:lang w:eastAsia="sl-SI"/>
        </w:rPr>
        <w:t>Doc.dr</w:t>
      </w:r>
      <w:proofErr w:type="spellEnd"/>
      <w:r>
        <w:rPr>
          <w:rFonts w:ascii="Arial" w:eastAsia="Times New Roman" w:hAnsi="Arial" w:cs="Arial"/>
          <w:sz w:val="18"/>
          <w:szCs w:val="18"/>
          <w:lang w:eastAsia="sl-SI"/>
        </w:rPr>
        <w:t>. Milena Kramar Zupan</w:t>
      </w:r>
    </w:p>
    <w:p w14:paraId="07BC0DBE" w14:textId="3129CDAE" w:rsidR="005A731B" w:rsidRDefault="005A731B" w:rsidP="00D54C38">
      <w:pPr>
        <w:rPr>
          <w:rFonts w:ascii="Arial" w:eastAsia="Times New Roman" w:hAnsi="Arial" w:cs="Arial"/>
          <w:b/>
          <w:sz w:val="18"/>
          <w:szCs w:val="18"/>
          <w:lang w:eastAsia="sl-SI"/>
        </w:rPr>
      </w:pPr>
    </w:p>
    <w:p w14:paraId="5E8BD18E" w14:textId="77777777" w:rsidR="00EF2CF3" w:rsidRDefault="00EF2CF3" w:rsidP="00D54C38">
      <w:pPr>
        <w:rPr>
          <w:rFonts w:ascii="Arial" w:eastAsia="Times New Roman" w:hAnsi="Arial" w:cs="Arial"/>
          <w:b/>
          <w:sz w:val="18"/>
          <w:szCs w:val="18"/>
          <w:lang w:eastAsia="sl-SI"/>
        </w:rPr>
      </w:pPr>
    </w:p>
    <w:p w14:paraId="6B6EDDEA" w14:textId="77777777" w:rsidR="00EF2CF3" w:rsidRDefault="00EF2CF3" w:rsidP="00D54C38">
      <w:pPr>
        <w:rPr>
          <w:rFonts w:ascii="Arial" w:eastAsia="Times New Roman" w:hAnsi="Arial" w:cs="Arial"/>
          <w:b/>
          <w:sz w:val="18"/>
          <w:szCs w:val="18"/>
          <w:lang w:eastAsia="sl-SI"/>
        </w:rPr>
      </w:pPr>
    </w:p>
    <w:p w14:paraId="318B1AB7" w14:textId="77777777" w:rsidR="00EF2CF3" w:rsidRDefault="00EF2CF3" w:rsidP="00D54C38">
      <w:pPr>
        <w:rPr>
          <w:rFonts w:ascii="Arial" w:eastAsia="Times New Roman" w:hAnsi="Arial" w:cs="Arial"/>
          <w:b/>
          <w:sz w:val="18"/>
          <w:szCs w:val="18"/>
          <w:lang w:eastAsia="sl-SI"/>
        </w:rPr>
      </w:pPr>
    </w:p>
    <w:p w14:paraId="720F0D61" w14:textId="77777777" w:rsidR="00EF2CF3" w:rsidRDefault="00EF2CF3" w:rsidP="00D54C38">
      <w:pPr>
        <w:rPr>
          <w:rFonts w:ascii="Arial" w:eastAsia="Times New Roman" w:hAnsi="Arial" w:cs="Arial"/>
          <w:b/>
          <w:sz w:val="18"/>
          <w:szCs w:val="18"/>
          <w:lang w:eastAsia="sl-SI"/>
        </w:rPr>
      </w:pPr>
    </w:p>
    <w:p w14:paraId="67859EBB" w14:textId="77777777" w:rsidR="00EF2CF3" w:rsidRDefault="00EF2CF3" w:rsidP="00D54C38">
      <w:pPr>
        <w:rPr>
          <w:rFonts w:ascii="Arial" w:eastAsia="Times New Roman" w:hAnsi="Arial" w:cs="Arial"/>
          <w:b/>
          <w:sz w:val="18"/>
          <w:szCs w:val="18"/>
          <w:lang w:eastAsia="sl-SI"/>
        </w:rPr>
      </w:pPr>
    </w:p>
    <w:p w14:paraId="5B811985" w14:textId="77777777" w:rsidR="00EF2CF3" w:rsidRDefault="00EF2CF3" w:rsidP="00D54C38">
      <w:pPr>
        <w:rPr>
          <w:rFonts w:ascii="Arial" w:eastAsia="Times New Roman" w:hAnsi="Arial" w:cs="Arial"/>
          <w:b/>
          <w:sz w:val="18"/>
          <w:szCs w:val="18"/>
          <w:lang w:eastAsia="sl-SI"/>
        </w:rPr>
      </w:pPr>
    </w:p>
    <w:p w14:paraId="253D5985" w14:textId="77777777" w:rsidR="00EF2CF3" w:rsidRDefault="00EF2CF3" w:rsidP="00D54C38">
      <w:pPr>
        <w:rPr>
          <w:rFonts w:ascii="Arial" w:eastAsia="Times New Roman" w:hAnsi="Arial" w:cs="Arial"/>
          <w:b/>
          <w:sz w:val="18"/>
          <w:szCs w:val="18"/>
          <w:lang w:eastAsia="sl-SI"/>
        </w:rPr>
      </w:pPr>
    </w:p>
    <w:p w14:paraId="40A5A610" w14:textId="77777777" w:rsidR="00EF2CF3" w:rsidRDefault="00EF2CF3" w:rsidP="00D54C38">
      <w:pPr>
        <w:rPr>
          <w:rFonts w:ascii="Arial" w:eastAsia="Times New Roman" w:hAnsi="Arial" w:cs="Arial"/>
          <w:b/>
          <w:sz w:val="18"/>
          <w:szCs w:val="18"/>
          <w:lang w:eastAsia="sl-SI"/>
        </w:rPr>
      </w:pPr>
    </w:p>
    <w:p w14:paraId="1A1D178D" w14:textId="77777777" w:rsidR="00EF2CF3" w:rsidRDefault="00EF2CF3" w:rsidP="00D54C38">
      <w:pPr>
        <w:rPr>
          <w:rFonts w:ascii="Arial" w:eastAsia="Times New Roman" w:hAnsi="Arial" w:cs="Arial"/>
          <w:b/>
          <w:sz w:val="18"/>
          <w:szCs w:val="18"/>
          <w:lang w:eastAsia="sl-SI"/>
        </w:rPr>
      </w:pPr>
    </w:p>
    <w:p w14:paraId="57A1C0DC" w14:textId="77777777" w:rsidR="00EF2CF3" w:rsidRDefault="00EF2CF3" w:rsidP="00D54C38">
      <w:pPr>
        <w:rPr>
          <w:rFonts w:ascii="Arial" w:eastAsia="Times New Roman" w:hAnsi="Arial" w:cs="Arial"/>
          <w:b/>
          <w:sz w:val="18"/>
          <w:szCs w:val="18"/>
          <w:lang w:eastAsia="sl-SI"/>
        </w:rPr>
      </w:pPr>
    </w:p>
    <w:p w14:paraId="41A8AB19" w14:textId="77777777" w:rsidR="00EF2CF3" w:rsidRDefault="00EF2CF3" w:rsidP="00D54C38">
      <w:pPr>
        <w:rPr>
          <w:rFonts w:ascii="Arial" w:eastAsia="Times New Roman" w:hAnsi="Arial" w:cs="Arial"/>
          <w:b/>
          <w:sz w:val="18"/>
          <w:szCs w:val="18"/>
          <w:lang w:eastAsia="sl-SI"/>
        </w:rPr>
      </w:pPr>
    </w:p>
    <w:p w14:paraId="0D9D3F9E" w14:textId="77777777" w:rsidR="00EF2CF3" w:rsidRDefault="00EF2CF3" w:rsidP="00D54C38">
      <w:pPr>
        <w:rPr>
          <w:rFonts w:ascii="Arial" w:eastAsia="Times New Roman" w:hAnsi="Arial" w:cs="Arial"/>
          <w:b/>
          <w:sz w:val="18"/>
          <w:szCs w:val="18"/>
          <w:lang w:eastAsia="sl-SI"/>
        </w:rPr>
      </w:pPr>
    </w:p>
    <w:p w14:paraId="2A1F91B3" w14:textId="77777777" w:rsidR="00EF2CF3" w:rsidRDefault="00EF2CF3" w:rsidP="00D54C38">
      <w:pPr>
        <w:rPr>
          <w:rFonts w:ascii="Arial" w:eastAsia="Times New Roman" w:hAnsi="Arial" w:cs="Arial"/>
          <w:b/>
          <w:sz w:val="18"/>
          <w:szCs w:val="18"/>
          <w:lang w:eastAsia="sl-SI"/>
        </w:rPr>
      </w:pPr>
    </w:p>
    <w:p w14:paraId="68ED4E3C" w14:textId="77777777" w:rsidR="00EF2CF3" w:rsidRDefault="00EF2CF3" w:rsidP="00D54C38">
      <w:pPr>
        <w:rPr>
          <w:rFonts w:ascii="Arial" w:eastAsia="Times New Roman" w:hAnsi="Arial" w:cs="Arial"/>
          <w:b/>
          <w:sz w:val="18"/>
          <w:szCs w:val="18"/>
          <w:lang w:eastAsia="sl-SI"/>
        </w:rPr>
      </w:pPr>
    </w:p>
    <w:p w14:paraId="7C9AD630" w14:textId="77777777" w:rsidR="00EF2CF3" w:rsidRDefault="00EF2CF3" w:rsidP="00D54C38">
      <w:pPr>
        <w:rPr>
          <w:rFonts w:ascii="Arial" w:eastAsia="Times New Roman" w:hAnsi="Arial" w:cs="Arial"/>
          <w:b/>
          <w:sz w:val="18"/>
          <w:szCs w:val="18"/>
          <w:lang w:eastAsia="sl-SI"/>
        </w:rPr>
      </w:pPr>
    </w:p>
    <w:p w14:paraId="3CFE5E9B" w14:textId="77777777" w:rsidR="00EF2CF3" w:rsidRDefault="00EF2CF3" w:rsidP="00D54C38">
      <w:pPr>
        <w:rPr>
          <w:rFonts w:ascii="Arial" w:eastAsia="Times New Roman" w:hAnsi="Arial" w:cs="Arial"/>
          <w:b/>
          <w:sz w:val="18"/>
          <w:szCs w:val="18"/>
          <w:lang w:eastAsia="sl-SI"/>
        </w:rPr>
      </w:pPr>
    </w:p>
    <w:p w14:paraId="2312B7AD" w14:textId="77777777" w:rsidR="00EF2CF3" w:rsidRDefault="00EF2CF3" w:rsidP="00D54C38">
      <w:pPr>
        <w:rPr>
          <w:rFonts w:ascii="Arial" w:eastAsia="Times New Roman" w:hAnsi="Arial" w:cs="Arial"/>
          <w:b/>
          <w:sz w:val="18"/>
          <w:szCs w:val="18"/>
          <w:lang w:eastAsia="sl-SI"/>
        </w:rPr>
      </w:pPr>
    </w:p>
    <w:p w14:paraId="5EDFABDD" w14:textId="2F5A605E" w:rsidR="00EF2CF3" w:rsidRPr="003D59DC" w:rsidRDefault="00EF2CF3" w:rsidP="00EF2CF3">
      <w:pPr>
        <w:keepNext/>
        <w:keepLines/>
        <w:pBdr>
          <w:top w:val="single" w:sz="36" w:space="1" w:color="7EFF09"/>
          <w:left w:val="single" w:sz="36" w:space="5" w:color="7EFF09"/>
          <w:bottom w:val="single" w:sz="36" w:space="1" w:color="7EFF09"/>
          <w:right w:val="single" w:sz="36" w:space="4" w:color="7EFF09"/>
        </w:pBdr>
        <w:shd w:val="clear" w:color="auto" w:fill="7BF949"/>
        <w:spacing w:after="0"/>
        <w:outlineLvl w:val="0"/>
        <w:rPr>
          <w:rFonts w:ascii="Arial" w:eastAsia="Times New Roman" w:hAnsi="Arial" w:cs="Arial"/>
          <w:b/>
          <w:bCs/>
          <w:sz w:val="26"/>
          <w:szCs w:val="28"/>
        </w:rPr>
      </w:pPr>
      <w:r w:rsidRPr="003D59DC">
        <w:rPr>
          <w:rFonts w:ascii="Arial" w:eastAsia="Times New Roman" w:hAnsi="Arial" w:cs="Arial"/>
          <w:b/>
          <w:bCs/>
          <w:sz w:val="26"/>
          <w:szCs w:val="28"/>
        </w:rPr>
        <w:t xml:space="preserve">Izjava o zagotavljanju varnosti in zdravja pri delu in požarnega varstva pri izvajanju del </w:t>
      </w:r>
      <w:r w:rsidRPr="003D59DC">
        <w:rPr>
          <w:rFonts w:ascii="Calibri" w:eastAsia="Calibri" w:hAnsi="Calibri" w:cs="Times New Roman"/>
        </w:rPr>
        <w:t xml:space="preserve"> </w:t>
      </w:r>
      <w:r w:rsidRPr="003D59DC">
        <w:rPr>
          <w:rFonts w:ascii="Arial" w:eastAsia="Times New Roman" w:hAnsi="Arial" w:cs="Arial"/>
          <w:b/>
          <w:bCs/>
          <w:sz w:val="26"/>
          <w:szCs w:val="28"/>
        </w:rPr>
        <w:t xml:space="preserve">po pogodbi, št. </w:t>
      </w:r>
      <w:r>
        <w:rPr>
          <w:rFonts w:ascii="Arial" w:eastAsia="Times New Roman" w:hAnsi="Arial" w:cs="Arial"/>
          <w:b/>
          <w:bCs/>
          <w:sz w:val="26"/>
          <w:szCs w:val="28"/>
        </w:rPr>
        <w:t>16-08/25</w:t>
      </w:r>
    </w:p>
    <w:p w14:paraId="45D12CEE" w14:textId="77777777" w:rsidR="00EF2CF3" w:rsidRPr="003D59DC" w:rsidRDefault="00EF2CF3" w:rsidP="00EF2CF3">
      <w:pPr>
        <w:spacing w:after="0" w:line="240" w:lineRule="auto"/>
        <w:jc w:val="center"/>
        <w:rPr>
          <w:rFonts w:eastAsia="Calibri" w:cs="Times New Roman"/>
        </w:rPr>
      </w:pPr>
    </w:p>
    <w:p w14:paraId="04B572AB" w14:textId="77777777" w:rsidR="00EF2CF3" w:rsidRPr="005024BC" w:rsidRDefault="00EF2CF3" w:rsidP="003B37D4">
      <w:pPr>
        <w:pStyle w:val="Odstavekseznama"/>
        <w:numPr>
          <w:ilvl w:val="0"/>
          <w:numId w:val="40"/>
        </w:numPr>
        <w:spacing w:after="0" w:line="240" w:lineRule="auto"/>
        <w:jc w:val="center"/>
        <w:rPr>
          <w:rFonts w:ascii="Arial" w:eastAsia="Calibri" w:hAnsi="Arial" w:cs="Arial"/>
          <w:color w:val="000000"/>
          <w:sz w:val="18"/>
          <w:szCs w:val="18"/>
        </w:rPr>
      </w:pPr>
      <w:r w:rsidRPr="005024BC">
        <w:rPr>
          <w:rFonts w:ascii="Arial" w:eastAsia="Calibri" w:hAnsi="Arial" w:cs="Arial"/>
          <w:color w:val="000000"/>
          <w:sz w:val="18"/>
          <w:szCs w:val="18"/>
        </w:rPr>
        <w:t>člen</w:t>
      </w:r>
    </w:p>
    <w:p w14:paraId="3FFCB32F" w14:textId="77777777" w:rsidR="00EF2CF3" w:rsidRDefault="00EF2CF3" w:rsidP="00EF2CF3">
      <w:pPr>
        <w:spacing w:after="0"/>
        <w:jc w:val="both"/>
        <w:rPr>
          <w:rFonts w:ascii="Arial" w:eastAsia="Calibri" w:hAnsi="Arial" w:cs="Arial"/>
          <w:color w:val="000000"/>
          <w:sz w:val="18"/>
          <w:szCs w:val="18"/>
        </w:rPr>
      </w:pPr>
    </w:p>
    <w:p w14:paraId="5C72DA3B" w14:textId="77777777" w:rsidR="00EF2CF3" w:rsidRPr="003D59DC" w:rsidRDefault="00EF2CF3" w:rsidP="00EF2CF3">
      <w:pPr>
        <w:spacing w:after="0"/>
        <w:jc w:val="both"/>
        <w:rPr>
          <w:rFonts w:ascii="Arial" w:eastAsia="Calibri" w:hAnsi="Arial" w:cs="Arial"/>
          <w:color w:val="000000"/>
          <w:sz w:val="18"/>
          <w:szCs w:val="18"/>
        </w:rPr>
      </w:pPr>
      <w:r w:rsidRPr="003D59DC">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3D2AE033" w14:textId="77777777" w:rsidR="00EF2CF3" w:rsidRPr="003D59DC" w:rsidRDefault="00EF2CF3" w:rsidP="00EF2CF3">
      <w:pPr>
        <w:spacing w:after="0"/>
        <w:jc w:val="both"/>
        <w:rPr>
          <w:rFonts w:eastAsia="Calibri" w:cs="Times New Roman"/>
        </w:rPr>
      </w:pPr>
    </w:p>
    <w:p w14:paraId="30E7EB68" w14:textId="77777777" w:rsidR="00EF2CF3" w:rsidRPr="003D59DC" w:rsidRDefault="00EF2CF3" w:rsidP="00EF2CF3">
      <w:pPr>
        <w:spacing w:after="0" w:line="240" w:lineRule="auto"/>
        <w:jc w:val="center"/>
        <w:rPr>
          <w:rFonts w:eastAsia="Calibri" w:cs="Times New Roman"/>
        </w:rPr>
      </w:pPr>
      <w:r w:rsidRPr="003D59DC">
        <w:rPr>
          <w:rFonts w:ascii="Arial" w:eastAsia="Calibri" w:hAnsi="Arial" w:cs="Arial"/>
          <w:color w:val="000000"/>
          <w:sz w:val="18"/>
          <w:szCs w:val="18"/>
        </w:rPr>
        <w:t>2. člen</w:t>
      </w:r>
    </w:p>
    <w:p w14:paraId="4C3EB751" w14:textId="77777777" w:rsidR="00EF2CF3" w:rsidRPr="003D59DC" w:rsidRDefault="00EF2CF3" w:rsidP="00EF2CF3">
      <w:pPr>
        <w:spacing w:after="0"/>
        <w:jc w:val="both"/>
        <w:rPr>
          <w:rFonts w:ascii="Arial" w:eastAsia="Calibri" w:hAnsi="Arial" w:cs="Arial"/>
          <w:color w:val="000000"/>
          <w:sz w:val="18"/>
          <w:szCs w:val="18"/>
        </w:rPr>
      </w:pPr>
    </w:p>
    <w:p w14:paraId="1D0B83A8" w14:textId="77777777" w:rsidR="00EF2CF3" w:rsidRPr="003D59DC" w:rsidRDefault="00EF2CF3" w:rsidP="00EF2CF3">
      <w:pPr>
        <w:spacing w:after="0"/>
        <w:jc w:val="both"/>
        <w:rPr>
          <w:rFonts w:ascii="Arial" w:eastAsia="Calibri" w:hAnsi="Arial" w:cs="Arial"/>
          <w:color w:val="000000"/>
          <w:sz w:val="18"/>
          <w:szCs w:val="18"/>
        </w:rPr>
      </w:pPr>
      <w:r w:rsidRPr="003D59DC">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5DC686B7" w14:textId="77777777" w:rsidR="00EF2CF3" w:rsidRPr="003D59DC" w:rsidRDefault="00EF2CF3" w:rsidP="00EF2CF3">
      <w:pPr>
        <w:spacing w:after="0"/>
        <w:jc w:val="both"/>
        <w:rPr>
          <w:rFonts w:ascii="Arial" w:eastAsia="Calibri" w:hAnsi="Arial" w:cs="Arial"/>
          <w:color w:val="000000"/>
          <w:sz w:val="18"/>
          <w:szCs w:val="18"/>
        </w:rPr>
      </w:pPr>
    </w:p>
    <w:p w14:paraId="242B0DA6" w14:textId="77777777" w:rsidR="00EF2CF3" w:rsidRPr="003D59DC" w:rsidRDefault="00EF2CF3" w:rsidP="00EF2CF3">
      <w:pPr>
        <w:spacing w:after="0" w:line="240" w:lineRule="auto"/>
        <w:jc w:val="center"/>
        <w:rPr>
          <w:rFonts w:eastAsia="Calibri" w:cs="Times New Roman"/>
        </w:rPr>
      </w:pPr>
      <w:r w:rsidRPr="003D59DC">
        <w:rPr>
          <w:rFonts w:ascii="Arial" w:eastAsia="Calibri" w:hAnsi="Arial" w:cs="Arial"/>
          <w:color w:val="000000"/>
          <w:sz w:val="18"/>
          <w:szCs w:val="18"/>
        </w:rPr>
        <w:t>3. člen</w:t>
      </w:r>
    </w:p>
    <w:p w14:paraId="22B753C0" w14:textId="77777777" w:rsidR="00EF2CF3" w:rsidRPr="003D59DC" w:rsidRDefault="00EF2CF3" w:rsidP="00EF2CF3">
      <w:pPr>
        <w:spacing w:after="0"/>
        <w:jc w:val="both"/>
        <w:rPr>
          <w:rFonts w:ascii="Arial" w:eastAsia="Calibri" w:hAnsi="Arial" w:cs="Arial"/>
          <w:color w:val="000000"/>
          <w:sz w:val="18"/>
          <w:szCs w:val="18"/>
        </w:rPr>
      </w:pPr>
      <w:r w:rsidRPr="003D59DC">
        <w:rPr>
          <w:rFonts w:ascii="Arial" w:eastAsia="Calibri" w:hAnsi="Arial" w:cs="Arial"/>
          <w:color w:val="000000"/>
          <w:sz w:val="18"/>
          <w:szCs w:val="18"/>
        </w:rPr>
        <w:t> </w:t>
      </w:r>
    </w:p>
    <w:p w14:paraId="6E14BA4C" w14:textId="77777777" w:rsidR="00EF2CF3" w:rsidRPr="003D59DC" w:rsidRDefault="00EF2CF3" w:rsidP="00EF2CF3">
      <w:pPr>
        <w:spacing w:after="0"/>
        <w:jc w:val="both"/>
        <w:rPr>
          <w:rFonts w:eastAsia="Calibri" w:cs="Times New Roman"/>
        </w:rPr>
      </w:pPr>
      <w:r w:rsidRPr="003D59DC">
        <w:rPr>
          <w:rFonts w:ascii="Arial" w:eastAsia="Calibri" w:hAnsi="Arial" w:cs="Arial"/>
          <w:color w:val="000000"/>
          <w:sz w:val="18"/>
          <w:szCs w:val="18"/>
        </w:rPr>
        <w:t>S podpisom Izjave izvajalec izjavlja:</w:t>
      </w:r>
    </w:p>
    <w:tbl>
      <w:tblPr>
        <w:tblStyle w:val="NormalTablePHPDOCX11"/>
        <w:tblW w:w="0" w:type="auto"/>
        <w:tblInd w:w="108" w:type="dxa"/>
        <w:tblLook w:val="04A0" w:firstRow="1" w:lastRow="0" w:firstColumn="1" w:lastColumn="0" w:noHBand="0" w:noVBand="1"/>
      </w:tblPr>
      <w:tblGrid>
        <w:gridCol w:w="9180"/>
      </w:tblGrid>
      <w:tr w:rsidR="00EF2CF3" w:rsidRPr="003D59DC" w14:paraId="5ED33AB9" w14:textId="77777777" w:rsidTr="00A06355">
        <w:tc>
          <w:tcPr>
            <w:tcW w:w="0" w:type="auto"/>
            <w:hideMark/>
          </w:tcPr>
          <w:p w14:paraId="2C3BF5BD" w14:textId="77777777" w:rsidR="00EF2CF3" w:rsidRPr="003D59DC" w:rsidRDefault="00EF2CF3" w:rsidP="003B37D4">
            <w:pPr>
              <w:numPr>
                <w:ilvl w:val="0"/>
                <w:numId w:val="39"/>
              </w:numPr>
              <w:rPr>
                <w:rFonts w:ascii="Arial" w:hAnsi="Arial" w:cs="Arial"/>
                <w:color w:val="000000"/>
                <w:sz w:val="18"/>
                <w:szCs w:val="18"/>
              </w:rPr>
            </w:pPr>
            <w:r w:rsidRPr="003D59DC">
              <w:rPr>
                <w:rFonts w:ascii="Arial" w:hAnsi="Arial" w:cs="Arial"/>
                <w:color w:val="000000"/>
                <w:sz w:val="18"/>
                <w:szCs w:val="18"/>
              </w:rPr>
              <w:t xml:space="preserve">da so vsi delavci izvajalca, njegovih morebitnih kooperantov in podizvajalcev, ki izvajajo dela: </w:t>
            </w:r>
          </w:p>
          <w:p w14:paraId="134F1E84" w14:textId="77777777" w:rsidR="00EF2CF3" w:rsidRPr="003D59DC" w:rsidRDefault="00EF2CF3" w:rsidP="003B37D4">
            <w:pPr>
              <w:numPr>
                <w:ilvl w:val="1"/>
                <w:numId w:val="39"/>
              </w:numPr>
              <w:rPr>
                <w:rFonts w:ascii="Arial" w:hAnsi="Arial" w:cs="Arial"/>
                <w:color w:val="000000"/>
                <w:sz w:val="18"/>
                <w:szCs w:val="18"/>
              </w:rPr>
            </w:pPr>
            <w:r w:rsidRPr="003D59DC">
              <w:rPr>
                <w:rFonts w:ascii="Arial" w:hAnsi="Arial" w:cs="Arial"/>
                <w:color w:val="000000"/>
                <w:sz w:val="18"/>
                <w:szCs w:val="18"/>
              </w:rPr>
              <w:t>ustrezno usposobljeni za izvajanje del,</w:t>
            </w:r>
          </w:p>
          <w:p w14:paraId="5D527309" w14:textId="77777777" w:rsidR="00EF2CF3" w:rsidRPr="003D59DC" w:rsidRDefault="00EF2CF3" w:rsidP="003B37D4">
            <w:pPr>
              <w:numPr>
                <w:ilvl w:val="1"/>
                <w:numId w:val="39"/>
              </w:numPr>
              <w:rPr>
                <w:rFonts w:ascii="Arial" w:hAnsi="Arial" w:cs="Arial"/>
                <w:color w:val="000000"/>
                <w:sz w:val="18"/>
                <w:szCs w:val="18"/>
              </w:rPr>
            </w:pPr>
            <w:r w:rsidRPr="003D59DC">
              <w:rPr>
                <w:rFonts w:ascii="Arial" w:hAnsi="Arial" w:cs="Arial"/>
                <w:color w:val="000000"/>
                <w:sz w:val="18"/>
                <w:szCs w:val="18"/>
              </w:rPr>
              <w:t>imajo opravljen preizkus iz varnosti in zdravja pri delu,</w:t>
            </w:r>
          </w:p>
          <w:p w14:paraId="3F140C3E" w14:textId="77777777" w:rsidR="00EF2CF3" w:rsidRPr="003D59DC" w:rsidRDefault="00EF2CF3" w:rsidP="003B37D4">
            <w:pPr>
              <w:numPr>
                <w:ilvl w:val="1"/>
                <w:numId w:val="39"/>
              </w:numPr>
              <w:rPr>
                <w:rFonts w:ascii="Arial" w:hAnsi="Arial" w:cs="Arial"/>
                <w:color w:val="000000"/>
                <w:sz w:val="18"/>
                <w:szCs w:val="18"/>
              </w:rPr>
            </w:pPr>
            <w:r w:rsidRPr="003D59DC">
              <w:rPr>
                <w:rFonts w:ascii="Arial" w:hAnsi="Arial" w:cs="Arial"/>
                <w:color w:val="000000"/>
                <w:sz w:val="18"/>
                <w:szCs w:val="18"/>
              </w:rPr>
              <w:t>opravljen zdravniški pregled,</w:t>
            </w:r>
          </w:p>
          <w:p w14:paraId="7F26768B" w14:textId="77777777" w:rsidR="00EF2CF3" w:rsidRPr="003D59DC" w:rsidRDefault="00EF2CF3" w:rsidP="003B37D4">
            <w:pPr>
              <w:numPr>
                <w:ilvl w:val="1"/>
                <w:numId w:val="39"/>
              </w:numPr>
              <w:rPr>
                <w:rFonts w:ascii="Arial" w:hAnsi="Arial" w:cs="Arial"/>
                <w:color w:val="000000"/>
                <w:sz w:val="18"/>
                <w:szCs w:val="18"/>
              </w:rPr>
            </w:pPr>
            <w:r w:rsidRPr="003D59DC">
              <w:rPr>
                <w:rFonts w:ascii="Arial" w:hAnsi="Arial" w:cs="Arial"/>
                <w:color w:val="000000"/>
                <w:sz w:val="18"/>
                <w:szCs w:val="18"/>
              </w:rPr>
              <w:t>seznanjeni z vsebino te Izjave.</w:t>
            </w:r>
          </w:p>
          <w:p w14:paraId="019EB267" w14:textId="77777777" w:rsidR="00EF2CF3" w:rsidRPr="003D59DC" w:rsidRDefault="00EF2CF3" w:rsidP="003B37D4">
            <w:pPr>
              <w:numPr>
                <w:ilvl w:val="0"/>
                <w:numId w:val="39"/>
              </w:numPr>
              <w:rPr>
                <w:rFonts w:ascii="Arial" w:hAnsi="Arial" w:cs="Arial"/>
                <w:color w:val="000000"/>
                <w:sz w:val="18"/>
                <w:szCs w:val="18"/>
              </w:rPr>
            </w:pPr>
            <w:r w:rsidRPr="003D59DC">
              <w:rPr>
                <w:rFonts w:ascii="Arial" w:hAnsi="Arial" w:cs="Arial"/>
                <w:color w:val="000000"/>
                <w:sz w:val="18"/>
                <w:szCs w:val="18"/>
              </w:rPr>
              <w:t>da je vsa oprema, ki jo uporabljajo delavci izvajalca, morebitnih kooperantov in  podizvajalcev brezhibna in periodično pregledana.</w:t>
            </w:r>
          </w:p>
          <w:p w14:paraId="402ECF4B" w14:textId="77777777" w:rsidR="00EF2CF3" w:rsidRPr="003D59DC" w:rsidRDefault="00EF2CF3" w:rsidP="00A06355">
            <w:pPr>
              <w:ind w:left="360"/>
              <w:rPr>
                <w:rFonts w:ascii="Arial" w:hAnsi="Arial" w:cs="Arial"/>
                <w:color w:val="000000"/>
                <w:sz w:val="18"/>
                <w:szCs w:val="18"/>
              </w:rPr>
            </w:pPr>
          </w:p>
        </w:tc>
      </w:tr>
    </w:tbl>
    <w:p w14:paraId="6880C5A3" w14:textId="77777777" w:rsidR="00EF2CF3" w:rsidRPr="003D59DC" w:rsidRDefault="00EF2CF3" w:rsidP="00EF2CF3">
      <w:pPr>
        <w:spacing w:after="0" w:line="240" w:lineRule="auto"/>
        <w:jc w:val="center"/>
        <w:rPr>
          <w:rFonts w:eastAsia="Calibri" w:cs="Times New Roman"/>
        </w:rPr>
      </w:pPr>
      <w:r w:rsidRPr="003D59DC">
        <w:rPr>
          <w:rFonts w:ascii="Arial" w:eastAsia="Calibri" w:hAnsi="Arial" w:cs="Arial"/>
          <w:color w:val="000000"/>
          <w:sz w:val="18"/>
          <w:szCs w:val="18"/>
        </w:rPr>
        <w:t>4. člen </w:t>
      </w:r>
    </w:p>
    <w:p w14:paraId="2F2AF6C7" w14:textId="77777777" w:rsidR="00EF2CF3" w:rsidRPr="003D59DC" w:rsidRDefault="00EF2CF3" w:rsidP="00EF2CF3">
      <w:pPr>
        <w:spacing w:after="0"/>
        <w:jc w:val="both"/>
        <w:rPr>
          <w:rFonts w:ascii="Arial" w:eastAsia="Calibri" w:hAnsi="Arial" w:cs="Arial"/>
          <w:color w:val="000000"/>
          <w:sz w:val="18"/>
          <w:szCs w:val="18"/>
        </w:rPr>
      </w:pPr>
    </w:p>
    <w:p w14:paraId="1E49EDBD" w14:textId="77777777" w:rsidR="00EF2CF3" w:rsidRDefault="00EF2CF3" w:rsidP="00EF2CF3">
      <w:pPr>
        <w:spacing w:after="0"/>
        <w:jc w:val="both"/>
        <w:rPr>
          <w:rFonts w:ascii="Arial" w:eastAsia="Calibri" w:hAnsi="Arial" w:cs="Arial"/>
          <w:sz w:val="18"/>
          <w:szCs w:val="18"/>
        </w:rPr>
      </w:pPr>
      <w:r w:rsidRPr="00ED6892">
        <w:rPr>
          <w:rFonts w:ascii="Arial" w:eastAsia="Calibri" w:hAnsi="Arial" w:cs="Arial"/>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w:t>
      </w:r>
      <w:r w:rsidRPr="005735DA">
        <w:rPr>
          <w:rFonts w:ascii="Arial" w:eastAsia="Calibri" w:hAnsi="Arial" w:cs="Arial"/>
          <w:sz w:val="18"/>
          <w:szCs w:val="18"/>
        </w:rPr>
        <w:t>Uradni list RS, št. 3/07 – uradno prečiščeno besedilo, 9/11, 83/12, 61/17 – GZ, 189/20 – ZFRO in 43/22)</w:t>
      </w:r>
      <w:r w:rsidRPr="00ED6892">
        <w:rPr>
          <w:rFonts w:ascii="Arial" w:eastAsia="Calibri" w:hAnsi="Arial" w:cs="Arial"/>
          <w:b/>
          <w:bCs/>
          <w:sz w:val="18"/>
          <w:szCs w:val="18"/>
        </w:rPr>
        <w:t xml:space="preserve"> </w:t>
      </w:r>
      <w:r w:rsidRPr="00ED6892">
        <w:rPr>
          <w:rFonts w:ascii="Arial" w:eastAsia="Calibri" w:hAnsi="Arial" w:cs="Arial"/>
          <w:sz w:val="18"/>
          <w:szCs w:val="18"/>
        </w:rPr>
        <w:t xml:space="preserve"> in vsaj dva dni pred izvajanjem zgoraj naštetih del, o takšnem delu obvestil odgovorno osebo naročnika.</w:t>
      </w:r>
    </w:p>
    <w:p w14:paraId="15321D0A" w14:textId="77777777" w:rsidR="00EF2CF3" w:rsidRPr="00ED6892" w:rsidRDefault="00EF2CF3" w:rsidP="00EF2CF3">
      <w:pPr>
        <w:spacing w:after="0"/>
        <w:jc w:val="both"/>
        <w:rPr>
          <w:rFonts w:ascii="Arial" w:eastAsia="Calibri" w:hAnsi="Arial" w:cs="Arial"/>
          <w:sz w:val="18"/>
          <w:szCs w:val="18"/>
        </w:rPr>
      </w:pPr>
    </w:p>
    <w:p w14:paraId="3E90D702" w14:textId="77777777" w:rsidR="00EF2CF3" w:rsidRPr="003D59DC" w:rsidRDefault="00EF2CF3" w:rsidP="00EF2CF3">
      <w:pPr>
        <w:spacing w:after="0" w:line="240" w:lineRule="auto"/>
        <w:jc w:val="center"/>
        <w:rPr>
          <w:rFonts w:eastAsia="Calibri" w:cs="Times New Roman"/>
        </w:rPr>
      </w:pPr>
      <w:r w:rsidRPr="003D59DC">
        <w:rPr>
          <w:rFonts w:ascii="Arial" w:eastAsia="Calibri" w:hAnsi="Arial" w:cs="Arial"/>
          <w:color w:val="000000"/>
          <w:sz w:val="18"/>
          <w:szCs w:val="18"/>
        </w:rPr>
        <w:t>5. člen</w:t>
      </w:r>
    </w:p>
    <w:p w14:paraId="5595416A" w14:textId="77777777" w:rsidR="00EF2CF3" w:rsidRPr="003D59DC" w:rsidRDefault="00EF2CF3" w:rsidP="00EF2CF3">
      <w:pPr>
        <w:spacing w:after="0"/>
        <w:jc w:val="both"/>
        <w:rPr>
          <w:rFonts w:ascii="Arial" w:eastAsia="Calibri" w:hAnsi="Arial" w:cs="Arial"/>
          <w:color w:val="000000"/>
          <w:sz w:val="18"/>
          <w:szCs w:val="18"/>
        </w:rPr>
      </w:pPr>
    </w:p>
    <w:p w14:paraId="59FB699B" w14:textId="77777777" w:rsidR="00EF2CF3" w:rsidRPr="003D59DC" w:rsidRDefault="00EF2CF3" w:rsidP="00EF2CF3">
      <w:pPr>
        <w:spacing w:after="0"/>
        <w:jc w:val="both"/>
        <w:rPr>
          <w:rFonts w:ascii="Arial" w:eastAsia="Calibri" w:hAnsi="Arial" w:cs="Arial"/>
          <w:color w:val="000000"/>
          <w:sz w:val="18"/>
          <w:szCs w:val="18"/>
        </w:rPr>
      </w:pPr>
      <w:r w:rsidRPr="003D59DC">
        <w:rPr>
          <w:rFonts w:ascii="Arial" w:eastAsia="Calibri" w:hAnsi="Arial" w:cs="Arial"/>
          <w:color w:val="000000"/>
          <w:sz w:val="18"/>
          <w:szCs w:val="18"/>
        </w:rPr>
        <w:t>Izvajalec del nosi polno odgovornost za varnost svojih delavcev in delavcev morebitnih kooperantov ter podizvajalcev.</w:t>
      </w:r>
    </w:p>
    <w:p w14:paraId="1D0F40F1" w14:textId="77777777" w:rsidR="00EF2CF3" w:rsidRPr="003D59DC" w:rsidRDefault="00EF2CF3" w:rsidP="00EF2CF3">
      <w:pPr>
        <w:spacing w:after="0"/>
        <w:jc w:val="both"/>
        <w:rPr>
          <w:rFonts w:ascii="Arial" w:eastAsia="Calibri" w:hAnsi="Arial" w:cs="Arial"/>
          <w:color w:val="000000"/>
          <w:sz w:val="18"/>
          <w:szCs w:val="18"/>
        </w:rPr>
      </w:pPr>
    </w:p>
    <w:p w14:paraId="6D3B2B06" w14:textId="77777777" w:rsidR="00EF2CF3" w:rsidRPr="003D59DC" w:rsidRDefault="00EF2CF3" w:rsidP="00EF2CF3">
      <w:pPr>
        <w:spacing w:after="0" w:line="240" w:lineRule="auto"/>
        <w:jc w:val="center"/>
        <w:rPr>
          <w:rFonts w:eastAsia="Calibri" w:cs="Times New Roman"/>
        </w:rPr>
      </w:pPr>
      <w:r w:rsidRPr="003D59DC">
        <w:rPr>
          <w:rFonts w:ascii="Arial" w:eastAsia="Calibri" w:hAnsi="Arial" w:cs="Arial"/>
          <w:color w:val="000000"/>
          <w:sz w:val="18"/>
          <w:szCs w:val="18"/>
        </w:rPr>
        <w:t>6. člen </w:t>
      </w:r>
    </w:p>
    <w:p w14:paraId="11EE7E58" w14:textId="77777777" w:rsidR="00EF2CF3" w:rsidRPr="003D59DC" w:rsidRDefault="00EF2CF3" w:rsidP="00EF2CF3">
      <w:pPr>
        <w:spacing w:after="0"/>
        <w:jc w:val="both"/>
        <w:rPr>
          <w:rFonts w:ascii="Arial" w:eastAsia="Calibri" w:hAnsi="Arial" w:cs="Arial"/>
          <w:color w:val="000000"/>
          <w:sz w:val="18"/>
          <w:szCs w:val="18"/>
        </w:rPr>
      </w:pPr>
    </w:p>
    <w:p w14:paraId="05719E82" w14:textId="77777777" w:rsidR="00EF2CF3" w:rsidRPr="003D59DC" w:rsidRDefault="00EF2CF3" w:rsidP="00EF2CF3">
      <w:pPr>
        <w:spacing w:after="0"/>
        <w:jc w:val="both"/>
        <w:rPr>
          <w:rFonts w:ascii="Arial" w:eastAsia="Calibri" w:hAnsi="Arial" w:cs="Arial"/>
          <w:color w:val="000000"/>
          <w:sz w:val="18"/>
          <w:szCs w:val="18"/>
        </w:rPr>
      </w:pPr>
      <w:r w:rsidRPr="003D59DC">
        <w:rPr>
          <w:rFonts w:ascii="Arial" w:eastAsia="Calibri" w:hAnsi="Arial" w:cs="Arial"/>
          <w:color w:val="000000"/>
          <w:sz w:val="18"/>
          <w:szCs w:val="18"/>
        </w:rPr>
        <w:t>Odgovorna oseba izvajalca del je dolžna za primer poškodbe pri delu svojih delavcev obvestiti inšpekcijo dela, kot to določa 41. člen ZVZD-1.</w:t>
      </w:r>
    </w:p>
    <w:p w14:paraId="72DA9EF7" w14:textId="77777777" w:rsidR="00EF2CF3" w:rsidRPr="003D59DC" w:rsidRDefault="00EF2CF3" w:rsidP="00EF2CF3">
      <w:pPr>
        <w:spacing w:after="0"/>
        <w:jc w:val="both"/>
        <w:rPr>
          <w:rFonts w:eastAsia="Calibri" w:cs="Times New Roman"/>
        </w:rPr>
      </w:pPr>
    </w:p>
    <w:p w14:paraId="48115D58" w14:textId="77777777" w:rsidR="00EF2CF3" w:rsidRPr="003D59DC" w:rsidRDefault="00EF2CF3" w:rsidP="00EF2CF3">
      <w:pPr>
        <w:spacing w:after="0" w:line="240" w:lineRule="auto"/>
        <w:jc w:val="center"/>
        <w:rPr>
          <w:rFonts w:eastAsia="Calibri" w:cs="Times New Roman"/>
        </w:rPr>
      </w:pPr>
      <w:r w:rsidRPr="003D59DC">
        <w:rPr>
          <w:rFonts w:ascii="Arial" w:eastAsia="Calibri" w:hAnsi="Arial" w:cs="Arial"/>
          <w:color w:val="000000"/>
          <w:sz w:val="18"/>
          <w:szCs w:val="18"/>
        </w:rPr>
        <w:t>7. člen</w:t>
      </w:r>
    </w:p>
    <w:p w14:paraId="5D36DD4C" w14:textId="77777777" w:rsidR="00EF2CF3" w:rsidRPr="003D59DC" w:rsidRDefault="00EF2CF3" w:rsidP="00EF2CF3">
      <w:pPr>
        <w:spacing w:after="0"/>
        <w:jc w:val="both"/>
        <w:rPr>
          <w:rFonts w:ascii="Arial" w:eastAsia="Calibri" w:hAnsi="Arial" w:cs="Arial"/>
          <w:color w:val="000000"/>
          <w:sz w:val="18"/>
          <w:szCs w:val="18"/>
        </w:rPr>
      </w:pPr>
    </w:p>
    <w:p w14:paraId="1CD48EC5" w14:textId="5F2E7DEB" w:rsidR="00EF2CF3" w:rsidRPr="003D59DC" w:rsidRDefault="00EF2CF3" w:rsidP="00EF2CF3">
      <w:pPr>
        <w:spacing w:after="0"/>
        <w:jc w:val="both"/>
        <w:rPr>
          <w:rFonts w:ascii="Arial" w:eastAsia="Calibri" w:hAnsi="Arial" w:cs="Arial"/>
          <w:color w:val="000000"/>
          <w:sz w:val="18"/>
          <w:szCs w:val="18"/>
        </w:rPr>
      </w:pPr>
      <w:r w:rsidRPr="003D59DC">
        <w:rPr>
          <w:rFonts w:ascii="Arial" w:eastAsia="Calibri" w:hAnsi="Arial" w:cs="Arial"/>
          <w:color w:val="000000"/>
          <w:sz w:val="18"/>
          <w:szCs w:val="18"/>
        </w:rPr>
        <w:t>Odgovorna oseba naročnika za izvaj</w:t>
      </w:r>
      <w:r>
        <w:rPr>
          <w:rFonts w:ascii="Arial" w:eastAsia="Calibri" w:hAnsi="Arial" w:cs="Arial"/>
          <w:color w:val="000000"/>
          <w:sz w:val="18"/>
          <w:szCs w:val="18"/>
        </w:rPr>
        <w:t>anje del po pogodbi št. 16-08/25</w:t>
      </w:r>
      <w:r w:rsidRPr="003D59DC">
        <w:rPr>
          <w:rFonts w:ascii="Arial" w:eastAsia="Calibri" w:hAnsi="Arial" w:cs="Arial"/>
          <w:color w:val="000000"/>
          <w:sz w:val="18"/>
          <w:szCs w:val="18"/>
        </w:rPr>
        <w:t xml:space="preserve">  in odgovorna oseba naročnika za varnost in zdravje pri delu in požarno varnost imata pravico, da v primeru neupoštevanja zahtev varnosti in zdravja pri delu in požarnega varstva zahtevata prekinitev dela in odpravo pomanjkljivosti.</w:t>
      </w:r>
    </w:p>
    <w:p w14:paraId="2175CD19" w14:textId="77777777" w:rsidR="00EF2CF3" w:rsidRPr="003D59DC" w:rsidRDefault="00EF2CF3" w:rsidP="00EF2CF3">
      <w:pPr>
        <w:spacing w:after="0"/>
        <w:jc w:val="both"/>
        <w:rPr>
          <w:rFonts w:eastAsia="Calibri" w:cs="Times New Roman"/>
        </w:rPr>
      </w:pPr>
    </w:p>
    <w:p w14:paraId="3F49EE08" w14:textId="77777777" w:rsidR="00EF2CF3" w:rsidRPr="003D59DC" w:rsidRDefault="00EF2CF3" w:rsidP="00EF2CF3">
      <w:pPr>
        <w:spacing w:after="0" w:line="240" w:lineRule="auto"/>
        <w:jc w:val="center"/>
        <w:rPr>
          <w:rFonts w:eastAsia="Calibri" w:cs="Times New Roman"/>
        </w:rPr>
      </w:pPr>
      <w:r w:rsidRPr="003D59DC">
        <w:rPr>
          <w:rFonts w:ascii="Arial" w:eastAsia="Calibri" w:hAnsi="Arial" w:cs="Arial"/>
          <w:color w:val="000000"/>
          <w:sz w:val="18"/>
          <w:szCs w:val="18"/>
        </w:rPr>
        <w:t>8. člen </w:t>
      </w:r>
    </w:p>
    <w:p w14:paraId="123D7A5B" w14:textId="77777777" w:rsidR="00EF2CF3" w:rsidRPr="003D59DC" w:rsidRDefault="00EF2CF3" w:rsidP="00EF2CF3">
      <w:pPr>
        <w:spacing w:after="0"/>
        <w:jc w:val="both"/>
        <w:rPr>
          <w:rFonts w:ascii="Arial" w:eastAsia="Calibri" w:hAnsi="Arial" w:cs="Arial"/>
          <w:color w:val="000000"/>
          <w:sz w:val="18"/>
          <w:szCs w:val="18"/>
        </w:rPr>
      </w:pPr>
    </w:p>
    <w:p w14:paraId="5B8BB98B" w14:textId="77777777" w:rsidR="00EF2CF3" w:rsidRPr="003D59DC" w:rsidRDefault="00EF2CF3" w:rsidP="00EF2CF3">
      <w:pPr>
        <w:spacing w:after="0"/>
        <w:jc w:val="both"/>
        <w:rPr>
          <w:rFonts w:eastAsia="Calibri" w:cs="Times New Roman"/>
        </w:rPr>
      </w:pPr>
      <w:r w:rsidRPr="003D59DC">
        <w:rPr>
          <w:rFonts w:ascii="Arial" w:eastAsia="Calibri" w:hAnsi="Arial" w:cs="Arial"/>
          <w:color w:val="000000"/>
          <w:sz w:val="18"/>
          <w:szCs w:val="18"/>
        </w:rPr>
        <w:t>Izvajalec je dolžan v primeru opustitve dolžnosti iz te izjave naročniku kriti stroške, ki jih povzroči s svojim dejanjem.</w:t>
      </w:r>
    </w:p>
    <w:p w14:paraId="1A59E416" w14:textId="77777777" w:rsidR="00EF2CF3" w:rsidRPr="003D59DC" w:rsidRDefault="00EF2CF3" w:rsidP="00EF2CF3">
      <w:pPr>
        <w:spacing w:after="0" w:line="240" w:lineRule="auto"/>
        <w:jc w:val="center"/>
        <w:rPr>
          <w:rFonts w:ascii="Arial" w:eastAsia="Calibri" w:hAnsi="Arial" w:cs="Arial"/>
          <w:color w:val="000000"/>
          <w:sz w:val="18"/>
          <w:szCs w:val="18"/>
        </w:rPr>
      </w:pPr>
    </w:p>
    <w:p w14:paraId="058FEAA0" w14:textId="77777777" w:rsidR="00EF2CF3" w:rsidRPr="003D59DC" w:rsidRDefault="00EF2CF3" w:rsidP="00EF2CF3">
      <w:pPr>
        <w:spacing w:after="0" w:line="240" w:lineRule="auto"/>
        <w:jc w:val="center"/>
        <w:rPr>
          <w:rFonts w:ascii="Arial" w:eastAsia="Calibri" w:hAnsi="Arial" w:cs="Arial"/>
          <w:color w:val="000000"/>
          <w:sz w:val="18"/>
          <w:szCs w:val="18"/>
        </w:rPr>
      </w:pPr>
    </w:p>
    <w:p w14:paraId="7D28AC4D" w14:textId="77777777" w:rsidR="00EF2CF3" w:rsidRPr="003D59DC" w:rsidRDefault="00EF2CF3" w:rsidP="00EF2CF3">
      <w:pPr>
        <w:spacing w:after="0" w:line="240" w:lineRule="auto"/>
        <w:jc w:val="center"/>
        <w:rPr>
          <w:rFonts w:ascii="Arial" w:eastAsia="Calibri" w:hAnsi="Arial" w:cs="Arial"/>
          <w:color w:val="000000"/>
          <w:sz w:val="18"/>
          <w:szCs w:val="18"/>
        </w:rPr>
      </w:pPr>
    </w:p>
    <w:p w14:paraId="1C66FE4F" w14:textId="77777777" w:rsidR="00EF2CF3" w:rsidRPr="003D59DC" w:rsidRDefault="00EF2CF3" w:rsidP="00EF2CF3">
      <w:pPr>
        <w:spacing w:after="0" w:line="240" w:lineRule="auto"/>
        <w:jc w:val="center"/>
        <w:rPr>
          <w:rFonts w:ascii="Arial" w:eastAsia="Calibri" w:hAnsi="Arial" w:cs="Arial"/>
          <w:color w:val="000000"/>
          <w:sz w:val="18"/>
          <w:szCs w:val="18"/>
        </w:rPr>
      </w:pPr>
    </w:p>
    <w:p w14:paraId="3636EBC0" w14:textId="77777777" w:rsidR="00EF2CF3" w:rsidRPr="003D59DC" w:rsidRDefault="00EF2CF3" w:rsidP="00EF2CF3">
      <w:pPr>
        <w:spacing w:after="0"/>
        <w:jc w:val="center"/>
        <w:rPr>
          <w:rFonts w:eastAsia="Calibri" w:cs="Times New Roman"/>
        </w:rPr>
      </w:pPr>
      <w:r w:rsidRPr="003D59DC">
        <w:rPr>
          <w:rFonts w:ascii="Arial" w:eastAsia="Calibri" w:hAnsi="Arial" w:cs="Arial"/>
          <w:color w:val="000000"/>
          <w:sz w:val="18"/>
          <w:szCs w:val="18"/>
        </w:rPr>
        <w:t>9. člen</w:t>
      </w:r>
    </w:p>
    <w:p w14:paraId="73FEF06D" w14:textId="77777777" w:rsidR="00EF2CF3" w:rsidRPr="003D59DC" w:rsidRDefault="00EF2CF3" w:rsidP="00EF2CF3">
      <w:pPr>
        <w:spacing w:after="0"/>
        <w:jc w:val="both"/>
        <w:rPr>
          <w:rFonts w:ascii="Arial" w:eastAsia="Calibri" w:hAnsi="Arial" w:cs="Arial"/>
          <w:color w:val="000000"/>
          <w:sz w:val="18"/>
          <w:szCs w:val="18"/>
        </w:rPr>
      </w:pPr>
    </w:p>
    <w:p w14:paraId="165A70F9" w14:textId="77777777" w:rsidR="00EF2CF3" w:rsidRDefault="00EF2CF3" w:rsidP="00EF2CF3">
      <w:pPr>
        <w:pBdr>
          <w:bottom w:val="single" w:sz="12" w:space="1" w:color="auto"/>
        </w:pBdr>
        <w:spacing w:after="0"/>
        <w:jc w:val="both"/>
        <w:rPr>
          <w:rFonts w:ascii="Arial" w:eastAsia="Calibri" w:hAnsi="Arial" w:cs="Arial"/>
          <w:color w:val="000000"/>
          <w:sz w:val="18"/>
          <w:szCs w:val="18"/>
        </w:rPr>
      </w:pPr>
      <w:r w:rsidRPr="00D72265">
        <w:rPr>
          <w:rFonts w:ascii="Arial" w:eastAsia="Calibri" w:hAnsi="Arial" w:cs="Arial"/>
          <w:color w:val="000000"/>
          <w:sz w:val="18"/>
          <w:szCs w:val="18"/>
        </w:rPr>
        <w:t xml:space="preserve">Odgovorna oseba izvajalca za zagotavljanje varnega delovnega okolja in varnih delovnih razmer:   </w:t>
      </w:r>
    </w:p>
    <w:p w14:paraId="26ACBF2D" w14:textId="77777777" w:rsidR="00EF2CF3" w:rsidRPr="00D72265" w:rsidRDefault="00EF2CF3" w:rsidP="00EF2CF3">
      <w:pPr>
        <w:pBdr>
          <w:bottom w:val="single" w:sz="12" w:space="1" w:color="auto"/>
        </w:pBdr>
        <w:spacing w:after="0"/>
        <w:jc w:val="both"/>
        <w:rPr>
          <w:rFonts w:ascii="Arial" w:eastAsia="Calibri" w:hAnsi="Arial" w:cs="Arial"/>
          <w:color w:val="000000"/>
          <w:sz w:val="18"/>
          <w:szCs w:val="18"/>
        </w:rPr>
      </w:pPr>
    </w:p>
    <w:p w14:paraId="3BD85220" w14:textId="77777777" w:rsidR="00EF2CF3" w:rsidRPr="00D72265" w:rsidRDefault="00EF2CF3" w:rsidP="00EF2CF3">
      <w:pPr>
        <w:spacing w:after="0"/>
        <w:jc w:val="center"/>
        <w:rPr>
          <w:rFonts w:ascii="Arial" w:eastAsia="Calibri" w:hAnsi="Arial" w:cs="Arial"/>
          <w:sz w:val="18"/>
          <w:szCs w:val="18"/>
        </w:rPr>
      </w:pPr>
      <w:r w:rsidRPr="00D72265">
        <w:rPr>
          <w:rFonts w:ascii="Arial" w:eastAsia="Calibri" w:hAnsi="Arial" w:cs="Arial"/>
          <w:sz w:val="18"/>
          <w:szCs w:val="18"/>
        </w:rPr>
        <w:t>(ime in priimek, tel. )</w:t>
      </w:r>
    </w:p>
    <w:p w14:paraId="74D375AE" w14:textId="77777777" w:rsidR="00EF2CF3" w:rsidRPr="003D59DC" w:rsidRDefault="00EF2CF3" w:rsidP="00EF2CF3">
      <w:pPr>
        <w:spacing w:after="0"/>
        <w:jc w:val="both"/>
        <w:rPr>
          <w:rFonts w:ascii="Arial" w:eastAsia="Calibri" w:hAnsi="Arial" w:cs="Arial"/>
          <w:color w:val="000000"/>
          <w:sz w:val="18"/>
          <w:szCs w:val="18"/>
        </w:rPr>
      </w:pPr>
      <w:r w:rsidRPr="003D59DC">
        <w:rPr>
          <w:rFonts w:ascii="Arial" w:eastAsia="Calibri" w:hAnsi="Arial" w:cs="Arial"/>
          <w:color w:val="000000"/>
          <w:sz w:val="18"/>
          <w:szCs w:val="18"/>
        </w:rPr>
        <w:t xml:space="preserve">  </w:t>
      </w:r>
    </w:p>
    <w:p w14:paraId="6F568F2A" w14:textId="77777777" w:rsidR="00EF2CF3" w:rsidRPr="003D59DC" w:rsidRDefault="00EF2CF3" w:rsidP="00EF2CF3">
      <w:pPr>
        <w:spacing w:after="0"/>
        <w:jc w:val="both"/>
        <w:rPr>
          <w:rFonts w:ascii="Arial" w:eastAsia="Calibri" w:hAnsi="Arial" w:cs="Arial"/>
          <w:color w:val="000000"/>
          <w:sz w:val="18"/>
          <w:szCs w:val="18"/>
        </w:rPr>
      </w:pPr>
    </w:p>
    <w:p w14:paraId="66BF414E" w14:textId="77777777" w:rsidR="00EF2CF3" w:rsidRPr="003D59DC" w:rsidRDefault="00EF2CF3" w:rsidP="00EF2CF3">
      <w:pPr>
        <w:spacing w:after="0"/>
        <w:jc w:val="both"/>
        <w:rPr>
          <w:rFonts w:ascii="Arial" w:eastAsia="Calibri" w:hAnsi="Arial" w:cs="Arial"/>
          <w:color w:val="000000"/>
          <w:sz w:val="18"/>
          <w:szCs w:val="18"/>
        </w:rPr>
      </w:pPr>
      <w:r w:rsidRPr="003D59DC">
        <w:rPr>
          <w:rFonts w:ascii="Arial" w:eastAsia="Calibri" w:hAnsi="Arial" w:cs="Arial"/>
          <w:color w:val="000000"/>
          <w:sz w:val="18"/>
          <w:szCs w:val="18"/>
        </w:rPr>
        <w:t>Odgovorna oseba naročnika za izvajanje del: Božidar Podobnik, 07 39 16 141</w:t>
      </w:r>
      <w:r>
        <w:rPr>
          <w:rFonts w:ascii="Arial" w:eastAsia="Calibri" w:hAnsi="Arial" w:cs="Arial"/>
          <w:color w:val="000000"/>
          <w:sz w:val="18"/>
          <w:szCs w:val="18"/>
        </w:rPr>
        <w:t>.</w:t>
      </w:r>
    </w:p>
    <w:p w14:paraId="523941B3" w14:textId="77777777" w:rsidR="00EF2CF3" w:rsidRPr="003D59DC" w:rsidRDefault="00EF2CF3" w:rsidP="00EF2CF3">
      <w:pPr>
        <w:spacing w:after="0"/>
        <w:jc w:val="both"/>
        <w:rPr>
          <w:rFonts w:eastAsia="Calibri" w:cs="Times New Roman"/>
        </w:rPr>
      </w:pPr>
    </w:p>
    <w:p w14:paraId="799A4D3C" w14:textId="77777777" w:rsidR="00EF2CF3" w:rsidRPr="003D59DC" w:rsidRDefault="00EF2CF3" w:rsidP="00EF2CF3">
      <w:pPr>
        <w:spacing w:after="0" w:line="240" w:lineRule="auto"/>
        <w:jc w:val="center"/>
        <w:rPr>
          <w:rFonts w:eastAsia="Calibri" w:cs="Times New Roman"/>
        </w:rPr>
      </w:pPr>
      <w:r w:rsidRPr="003D59DC">
        <w:rPr>
          <w:rFonts w:ascii="Arial" w:eastAsia="Calibri" w:hAnsi="Arial" w:cs="Arial"/>
          <w:color w:val="000000"/>
          <w:sz w:val="18"/>
          <w:szCs w:val="18"/>
        </w:rPr>
        <w:t>10. člen </w:t>
      </w:r>
    </w:p>
    <w:p w14:paraId="2F91F580" w14:textId="77777777" w:rsidR="00EF2CF3" w:rsidRPr="003D59DC" w:rsidRDefault="00EF2CF3" w:rsidP="00EF2CF3">
      <w:pPr>
        <w:spacing w:after="0"/>
        <w:jc w:val="both"/>
        <w:rPr>
          <w:rFonts w:ascii="Arial" w:eastAsia="Calibri" w:hAnsi="Arial" w:cs="Arial"/>
          <w:color w:val="000000"/>
          <w:sz w:val="18"/>
          <w:szCs w:val="18"/>
        </w:rPr>
      </w:pPr>
    </w:p>
    <w:p w14:paraId="0D840F56" w14:textId="77777777" w:rsidR="00EF2CF3" w:rsidRPr="003D59DC" w:rsidRDefault="00EF2CF3" w:rsidP="00EF2CF3">
      <w:pPr>
        <w:spacing w:after="0"/>
        <w:jc w:val="both"/>
        <w:rPr>
          <w:rFonts w:eastAsia="Calibri" w:cs="Times New Roman"/>
        </w:rPr>
      </w:pPr>
      <w:r w:rsidRPr="003D59DC">
        <w:rPr>
          <w:rFonts w:ascii="Arial" w:eastAsia="Calibri" w:hAnsi="Arial" w:cs="Arial"/>
          <w:color w:val="000000"/>
          <w:sz w:val="18"/>
          <w:szCs w:val="18"/>
        </w:rPr>
        <w:t xml:space="preserve">Za podrobnejše informacije s področja VPD in PV kontaktirati: Aleš Krajšek, </w:t>
      </w:r>
      <w:proofErr w:type="spellStart"/>
      <w:r w:rsidRPr="003D59DC">
        <w:rPr>
          <w:rFonts w:ascii="Arial" w:eastAsia="Calibri" w:hAnsi="Arial" w:cs="Arial"/>
          <w:color w:val="000000"/>
          <w:sz w:val="18"/>
          <w:szCs w:val="18"/>
        </w:rPr>
        <w:t>dipl.var.inž</w:t>
      </w:r>
      <w:proofErr w:type="spellEnd"/>
      <w:r w:rsidRPr="003D59DC">
        <w:rPr>
          <w:rFonts w:ascii="Arial" w:eastAsia="Calibri" w:hAnsi="Arial" w:cs="Arial"/>
          <w:color w:val="000000"/>
          <w:sz w:val="18"/>
          <w:szCs w:val="18"/>
        </w:rPr>
        <w:t>., tel.: 07/39 16 113.</w:t>
      </w:r>
    </w:p>
    <w:p w14:paraId="1E4D15EF" w14:textId="77777777" w:rsidR="00EF2CF3" w:rsidRPr="003D59DC" w:rsidRDefault="00EF2CF3" w:rsidP="00EF2CF3">
      <w:pPr>
        <w:spacing w:after="0"/>
        <w:jc w:val="both"/>
        <w:rPr>
          <w:rFonts w:ascii="Arial" w:eastAsia="Calibri" w:hAnsi="Arial" w:cs="Arial"/>
          <w:color w:val="000000"/>
          <w:sz w:val="18"/>
          <w:szCs w:val="18"/>
        </w:rPr>
      </w:pPr>
    </w:p>
    <w:p w14:paraId="0E4F3470" w14:textId="77777777" w:rsidR="00EF2CF3" w:rsidRPr="003D59DC" w:rsidRDefault="00EF2CF3" w:rsidP="00EF2CF3">
      <w:pPr>
        <w:spacing w:after="0"/>
        <w:jc w:val="both"/>
        <w:rPr>
          <w:rFonts w:eastAsia="Calibri" w:cs="Times New Roman"/>
        </w:rPr>
      </w:pPr>
      <w:r w:rsidRPr="003D59DC">
        <w:rPr>
          <w:rFonts w:ascii="Arial" w:eastAsia="Calibri" w:hAnsi="Arial" w:cs="Arial"/>
          <w:color w:val="000000"/>
          <w:sz w:val="18"/>
          <w:szCs w:val="18"/>
        </w:rPr>
        <w:t xml:space="preserve">Za podrobnejše informacije s področja higiene dela kontaktirati: Ingrid Jaklič, </w:t>
      </w:r>
      <w:proofErr w:type="spellStart"/>
      <w:r w:rsidRPr="003D59DC">
        <w:rPr>
          <w:rFonts w:ascii="Arial" w:eastAsia="Calibri" w:hAnsi="Arial" w:cs="Arial"/>
          <w:color w:val="000000"/>
          <w:sz w:val="18"/>
          <w:szCs w:val="18"/>
        </w:rPr>
        <w:t>univ.dipl.san.inž</w:t>
      </w:r>
      <w:proofErr w:type="spellEnd"/>
      <w:r w:rsidRPr="003D59DC">
        <w:rPr>
          <w:rFonts w:ascii="Arial" w:eastAsia="Calibri" w:hAnsi="Arial" w:cs="Arial"/>
          <w:color w:val="000000"/>
          <w:sz w:val="18"/>
          <w:szCs w:val="18"/>
        </w:rPr>
        <w:t>., tel.: 07/39 16 195.</w:t>
      </w:r>
    </w:p>
    <w:p w14:paraId="0F9B7286" w14:textId="77777777" w:rsidR="00EF2CF3" w:rsidRPr="003D59DC" w:rsidRDefault="00EF2CF3" w:rsidP="00EF2CF3">
      <w:pPr>
        <w:spacing w:after="0" w:line="240" w:lineRule="auto"/>
        <w:jc w:val="both"/>
        <w:rPr>
          <w:rFonts w:eastAsia="Calibri" w:cs="Times New Roman"/>
        </w:rPr>
      </w:pPr>
      <w:r w:rsidRPr="003D59DC">
        <w:rPr>
          <w:rFonts w:ascii="Arial" w:eastAsia="Calibri" w:hAnsi="Arial" w:cs="Arial"/>
          <w:color w:val="000000"/>
          <w:sz w:val="18"/>
          <w:szCs w:val="18"/>
        </w:rPr>
        <w:t> </w:t>
      </w:r>
    </w:p>
    <w:p w14:paraId="59853D3E" w14:textId="77777777" w:rsidR="00EF2CF3" w:rsidRPr="003D59DC" w:rsidRDefault="00EF2CF3" w:rsidP="00EF2CF3">
      <w:pPr>
        <w:spacing w:after="0" w:line="240" w:lineRule="auto"/>
        <w:jc w:val="both"/>
        <w:rPr>
          <w:rFonts w:eastAsia="Calibri" w:cs="Times New Roman"/>
        </w:rPr>
      </w:pPr>
      <w:r w:rsidRPr="003D59DC">
        <w:rPr>
          <w:rFonts w:ascii="Arial" w:eastAsia="Calibri" w:hAnsi="Arial" w:cs="Arial"/>
          <w:color w:val="000000"/>
          <w:sz w:val="18"/>
          <w:szCs w:val="18"/>
        </w:rPr>
        <w:t> </w:t>
      </w:r>
    </w:p>
    <w:p w14:paraId="678B6710" w14:textId="77F78A4F" w:rsidR="00EF2CF3" w:rsidRPr="003D59DC" w:rsidRDefault="00EF2CF3" w:rsidP="00EF2CF3">
      <w:pPr>
        <w:spacing w:after="0" w:line="240" w:lineRule="auto"/>
        <w:jc w:val="both"/>
        <w:rPr>
          <w:rFonts w:eastAsia="Calibri" w:cs="Times New Roman"/>
        </w:rPr>
      </w:pPr>
      <w:r w:rsidRPr="003D59DC">
        <w:rPr>
          <w:rFonts w:ascii="Arial" w:eastAsia="Calibri" w:hAnsi="Arial" w:cs="Arial"/>
          <w:color w:val="000000"/>
          <w:sz w:val="18"/>
          <w:szCs w:val="18"/>
        </w:rPr>
        <w:t xml:space="preserve">Datum: </w:t>
      </w:r>
      <w:r w:rsidR="006B508E">
        <w:rPr>
          <w:rFonts w:ascii="Arial" w:eastAsia="Calibri" w:hAnsi="Arial" w:cs="Arial"/>
          <w:color w:val="000000"/>
          <w:sz w:val="18"/>
          <w:szCs w:val="18"/>
        </w:rPr>
        <w:t>______________</w:t>
      </w:r>
    </w:p>
    <w:tbl>
      <w:tblPr>
        <w:tblStyle w:val="NormalTablePHPDOCX11"/>
        <w:tblW w:w="9075" w:type="dxa"/>
        <w:tblInd w:w="108" w:type="dxa"/>
        <w:tblLook w:val="04A0" w:firstRow="1" w:lastRow="0" w:firstColumn="1" w:lastColumn="0" w:noHBand="0" w:noVBand="1"/>
      </w:tblPr>
      <w:tblGrid>
        <w:gridCol w:w="3975"/>
        <w:gridCol w:w="1125"/>
        <w:gridCol w:w="3975"/>
      </w:tblGrid>
      <w:tr w:rsidR="00EF2CF3" w:rsidRPr="003D59DC" w14:paraId="395C8503" w14:textId="77777777" w:rsidTr="00A06355">
        <w:tc>
          <w:tcPr>
            <w:tcW w:w="3975" w:type="dxa"/>
            <w:vAlign w:val="center"/>
          </w:tcPr>
          <w:p w14:paraId="69FDAE19" w14:textId="77777777" w:rsidR="00EF2CF3" w:rsidRPr="003D59DC" w:rsidRDefault="00EF2CF3" w:rsidP="00A06355">
            <w:pPr>
              <w:jc w:val="both"/>
              <w:textAlignment w:val="center"/>
            </w:pPr>
          </w:p>
          <w:p w14:paraId="440CD464" w14:textId="77777777" w:rsidR="00EF2CF3" w:rsidRPr="003D59DC" w:rsidRDefault="00EF2CF3" w:rsidP="00A06355">
            <w:pPr>
              <w:jc w:val="both"/>
              <w:textAlignment w:val="center"/>
            </w:pPr>
          </w:p>
        </w:tc>
        <w:tc>
          <w:tcPr>
            <w:tcW w:w="0" w:type="auto"/>
            <w:vAlign w:val="center"/>
            <w:hideMark/>
          </w:tcPr>
          <w:p w14:paraId="3B3CDBF7" w14:textId="77777777" w:rsidR="00EF2CF3" w:rsidRPr="003D59DC" w:rsidRDefault="00EF2CF3" w:rsidP="00A06355">
            <w:pPr>
              <w:jc w:val="both"/>
              <w:textAlignment w:val="center"/>
            </w:pPr>
            <w:r w:rsidRPr="003D59DC">
              <w:rPr>
                <w:rFonts w:ascii="Arial" w:hAnsi="Arial" w:cs="Arial"/>
                <w:color w:val="000000"/>
                <w:position w:val="-2"/>
              </w:rPr>
              <w:t> </w:t>
            </w:r>
          </w:p>
        </w:tc>
        <w:tc>
          <w:tcPr>
            <w:tcW w:w="3975" w:type="dxa"/>
            <w:vAlign w:val="center"/>
            <w:hideMark/>
          </w:tcPr>
          <w:p w14:paraId="28CF7231" w14:textId="77777777" w:rsidR="00EF2CF3" w:rsidRPr="003D59DC" w:rsidRDefault="00EF2CF3" w:rsidP="00A06355">
            <w:pPr>
              <w:jc w:val="center"/>
              <w:textAlignment w:val="center"/>
            </w:pPr>
            <w:r w:rsidRPr="003D59DC">
              <w:rPr>
                <w:rFonts w:ascii="Arial" w:hAnsi="Arial" w:cs="Arial"/>
                <w:color w:val="000000"/>
                <w:position w:val="-2"/>
              </w:rPr>
              <w:t> </w:t>
            </w:r>
          </w:p>
        </w:tc>
      </w:tr>
      <w:tr w:rsidR="00EF2CF3" w:rsidRPr="003D59DC" w14:paraId="3A99A066" w14:textId="77777777" w:rsidTr="00A06355">
        <w:tc>
          <w:tcPr>
            <w:tcW w:w="3975" w:type="dxa"/>
            <w:vAlign w:val="center"/>
            <w:hideMark/>
          </w:tcPr>
          <w:p w14:paraId="2D679B4F" w14:textId="77777777" w:rsidR="00EF2CF3" w:rsidRPr="003D59DC" w:rsidRDefault="00EF2CF3" w:rsidP="00A06355">
            <w:pPr>
              <w:jc w:val="both"/>
              <w:textAlignment w:val="center"/>
              <w:rPr>
                <w:rFonts w:ascii="Arial" w:hAnsi="Arial" w:cs="Arial"/>
                <w:sz w:val="18"/>
                <w:szCs w:val="18"/>
              </w:rPr>
            </w:pPr>
            <w:r w:rsidRPr="003D59DC">
              <w:rPr>
                <w:rFonts w:ascii="Arial" w:hAnsi="Arial" w:cs="Arial"/>
                <w:sz w:val="18"/>
                <w:szCs w:val="18"/>
              </w:rPr>
              <w:t>Podpis odgovorne osebe izvajalca</w:t>
            </w:r>
            <w:r>
              <w:rPr>
                <w:rFonts w:ascii="Arial" w:hAnsi="Arial" w:cs="Arial"/>
                <w:sz w:val="18"/>
                <w:szCs w:val="18"/>
              </w:rPr>
              <w:t>:</w:t>
            </w:r>
          </w:p>
          <w:p w14:paraId="7ABDE9A8" w14:textId="77777777" w:rsidR="00EF2CF3" w:rsidRPr="003D59DC" w:rsidRDefault="00EF2CF3" w:rsidP="00A06355">
            <w:pPr>
              <w:jc w:val="both"/>
              <w:textAlignment w:val="center"/>
              <w:rPr>
                <w:rFonts w:ascii="Arial" w:hAnsi="Arial" w:cs="Arial"/>
                <w:sz w:val="18"/>
                <w:szCs w:val="18"/>
              </w:rPr>
            </w:pPr>
          </w:p>
        </w:tc>
        <w:tc>
          <w:tcPr>
            <w:tcW w:w="0" w:type="auto"/>
            <w:vAlign w:val="center"/>
            <w:hideMark/>
          </w:tcPr>
          <w:p w14:paraId="62B9C891" w14:textId="77777777" w:rsidR="00EF2CF3" w:rsidRPr="003D59DC" w:rsidRDefault="00EF2CF3" w:rsidP="00A06355">
            <w:pPr>
              <w:jc w:val="both"/>
              <w:textAlignment w:val="center"/>
              <w:rPr>
                <w:sz w:val="18"/>
                <w:szCs w:val="18"/>
              </w:rPr>
            </w:pPr>
            <w:r w:rsidRPr="003D59DC">
              <w:rPr>
                <w:rFonts w:ascii="Arial" w:hAnsi="Arial" w:cs="Arial"/>
                <w:color w:val="000000"/>
                <w:position w:val="-2"/>
                <w:sz w:val="18"/>
                <w:szCs w:val="18"/>
              </w:rPr>
              <w:t> </w:t>
            </w:r>
          </w:p>
        </w:tc>
        <w:tc>
          <w:tcPr>
            <w:tcW w:w="3975" w:type="dxa"/>
            <w:vAlign w:val="center"/>
            <w:hideMark/>
          </w:tcPr>
          <w:p w14:paraId="0C504A4E" w14:textId="77777777" w:rsidR="00EF2CF3" w:rsidRPr="003D59DC" w:rsidRDefault="00EF2CF3" w:rsidP="00A06355">
            <w:pPr>
              <w:jc w:val="both"/>
              <w:textAlignment w:val="center"/>
              <w:rPr>
                <w:rFonts w:ascii="Arial" w:hAnsi="Arial" w:cs="Arial"/>
                <w:color w:val="000000"/>
                <w:position w:val="-2"/>
                <w:sz w:val="18"/>
                <w:szCs w:val="18"/>
              </w:rPr>
            </w:pPr>
            <w:r w:rsidRPr="003D59DC">
              <w:rPr>
                <w:rFonts w:ascii="Arial" w:hAnsi="Arial" w:cs="Arial"/>
                <w:color w:val="000000"/>
                <w:position w:val="-2"/>
                <w:sz w:val="18"/>
                <w:szCs w:val="18"/>
              </w:rPr>
              <w:t>Podpis odgovorne osebe naročnika</w:t>
            </w:r>
            <w:r>
              <w:rPr>
                <w:rFonts w:ascii="Arial" w:hAnsi="Arial" w:cs="Arial"/>
                <w:color w:val="000000"/>
                <w:position w:val="-2"/>
                <w:sz w:val="18"/>
                <w:szCs w:val="18"/>
              </w:rPr>
              <w:t>:</w:t>
            </w:r>
          </w:p>
          <w:p w14:paraId="7F3F4DD3" w14:textId="77777777" w:rsidR="00EF2CF3" w:rsidRPr="003D59DC" w:rsidRDefault="00EF2CF3" w:rsidP="00A06355">
            <w:pPr>
              <w:jc w:val="both"/>
              <w:textAlignment w:val="center"/>
              <w:rPr>
                <w:sz w:val="18"/>
                <w:szCs w:val="18"/>
              </w:rPr>
            </w:pPr>
            <w:proofErr w:type="spellStart"/>
            <w:r w:rsidRPr="003D59DC">
              <w:rPr>
                <w:rFonts w:ascii="Arial" w:hAnsi="Arial" w:cs="Arial"/>
                <w:color w:val="000000"/>
                <w:position w:val="-2"/>
                <w:sz w:val="18"/>
                <w:szCs w:val="18"/>
              </w:rPr>
              <w:t>Doc.dr</w:t>
            </w:r>
            <w:proofErr w:type="spellEnd"/>
            <w:r w:rsidRPr="003D59DC">
              <w:rPr>
                <w:rFonts w:ascii="Arial" w:hAnsi="Arial" w:cs="Arial"/>
                <w:color w:val="000000"/>
                <w:position w:val="-2"/>
                <w:sz w:val="18"/>
                <w:szCs w:val="18"/>
              </w:rPr>
              <w:t>. Milena Kramar Zupan, direktorica</w:t>
            </w:r>
          </w:p>
        </w:tc>
      </w:tr>
    </w:tbl>
    <w:p w14:paraId="32AB2F90" w14:textId="77777777" w:rsidR="00EF2CF3" w:rsidRPr="003D59DC" w:rsidRDefault="00EF2CF3" w:rsidP="00EF2CF3">
      <w:pPr>
        <w:spacing w:after="0"/>
        <w:rPr>
          <w:rFonts w:ascii="Arial" w:eastAsia="Calibri" w:hAnsi="Arial" w:cs="Arial"/>
          <w:b/>
          <w:sz w:val="18"/>
          <w:szCs w:val="18"/>
        </w:rPr>
      </w:pPr>
      <w:r w:rsidRPr="003D59DC">
        <w:rPr>
          <w:rFonts w:ascii="Arial" w:eastAsia="Calibri" w:hAnsi="Arial" w:cs="Arial"/>
          <w:b/>
          <w:sz w:val="18"/>
          <w:szCs w:val="18"/>
        </w:rPr>
        <w:t xml:space="preserve"> </w:t>
      </w:r>
    </w:p>
    <w:p w14:paraId="6C4C7E3A" w14:textId="77777777" w:rsidR="00EF2CF3" w:rsidRPr="003D59DC" w:rsidRDefault="00EF2CF3" w:rsidP="00EF2CF3">
      <w:pPr>
        <w:spacing w:after="0"/>
        <w:rPr>
          <w:rFonts w:ascii="Arial" w:eastAsia="Calibri" w:hAnsi="Arial" w:cs="Arial"/>
          <w:b/>
          <w:sz w:val="18"/>
          <w:szCs w:val="18"/>
        </w:rPr>
      </w:pPr>
      <w:r w:rsidRPr="003D59DC">
        <w:rPr>
          <w:rFonts w:ascii="Arial" w:eastAsia="Calibri" w:hAnsi="Arial" w:cs="Arial"/>
          <w:b/>
          <w:sz w:val="18"/>
          <w:szCs w:val="18"/>
        </w:rPr>
        <w:t xml:space="preserve"> ______________________________</w:t>
      </w:r>
      <w:r w:rsidRPr="003D59DC">
        <w:rPr>
          <w:rFonts w:ascii="Arial" w:eastAsia="Calibri" w:hAnsi="Arial" w:cs="Arial"/>
          <w:b/>
          <w:sz w:val="18"/>
          <w:szCs w:val="18"/>
        </w:rPr>
        <w:tab/>
      </w:r>
      <w:r w:rsidRPr="003D59DC">
        <w:rPr>
          <w:rFonts w:ascii="Arial" w:eastAsia="Calibri" w:hAnsi="Arial" w:cs="Arial"/>
          <w:b/>
          <w:sz w:val="18"/>
          <w:szCs w:val="18"/>
        </w:rPr>
        <w:tab/>
      </w:r>
      <w:r w:rsidRPr="003D59DC">
        <w:rPr>
          <w:rFonts w:ascii="Arial" w:eastAsia="Calibri" w:hAnsi="Arial" w:cs="Arial"/>
          <w:b/>
          <w:sz w:val="18"/>
          <w:szCs w:val="18"/>
        </w:rPr>
        <w:tab/>
        <w:t xml:space="preserve">      ______________________________</w:t>
      </w:r>
    </w:p>
    <w:p w14:paraId="4D936BE2" w14:textId="77777777" w:rsidR="00EF2CF3" w:rsidRPr="003D59DC" w:rsidRDefault="00EF2CF3" w:rsidP="00EF2CF3">
      <w:pPr>
        <w:spacing w:after="0" w:line="240" w:lineRule="auto"/>
        <w:jc w:val="both"/>
        <w:rPr>
          <w:rFonts w:eastAsia="Calibri" w:cs="Times New Roman"/>
        </w:rPr>
      </w:pPr>
      <w:r w:rsidRPr="003D59DC">
        <w:rPr>
          <w:rFonts w:ascii="Arial" w:eastAsia="Calibri" w:hAnsi="Arial" w:cs="Arial"/>
          <w:color w:val="000000"/>
          <w:sz w:val="18"/>
          <w:szCs w:val="18"/>
        </w:rPr>
        <w:t>  </w:t>
      </w:r>
    </w:p>
    <w:p w14:paraId="7E3C17B5" w14:textId="2B9E9DD6" w:rsidR="0078649D" w:rsidRDefault="0078649D">
      <w:pPr>
        <w:rPr>
          <w:rFonts w:ascii="Arial" w:eastAsia="Times New Roman" w:hAnsi="Arial" w:cs="Arial"/>
          <w:b/>
          <w:sz w:val="18"/>
          <w:szCs w:val="18"/>
          <w:lang w:eastAsia="sl-SI"/>
        </w:rPr>
      </w:pPr>
    </w:p>
    <w:p w14:paraId="140A6E80" w14:textId="77777777" w:rsidR="00DD59E7" w:rsidRDefault="00DD59E7">
      <w:pPr>
        <w:rPr>
          <w:rFonts w:ascii="Arial" w:eastAsia="Times New Roman" w:hAnsi="Arial" w:cs="Arial"/>
          <w:b/>
          <w:sz w:val="18"/>
          <w:szCs w:val="18"/>
          <w:lang w:eastAsia="sl-SI"/>
        </w:rPr>
      </w:pPr>
      <w:r>
        <w:rPr>
          <w:rFonts w:ascii="Arial" w:eastAsia="Times New Roman" w:hAnsi="Arial" w:cs="Arial"/>
          <w:b/>
          <w:sz w:val="18"/>
          <w:szCs w:val="18"/>
          <w:lang w:eastAsia="sl-SI"/>
        </w:rPr>
        <w:br w:type="page"/>
      </w:r>
    </w:p>
    <w:p w14:paraId="0931B817" w14:textId="46A71CD8" w:rsidR="00D54C38" w:rsidRDefault="00D54C38" w:rsidP="00D54C38">
      <w:pPr>
        <w:spacing w:after="0"/>
        <w:jc w:val="right"/>
        <w:rPr>
          <w:rFonts w:ascii="Arial" w:eastAsia="Times New Roman" w:hAnsi="Arial" w:cs="Arial"/>
          <w:b/>
          <w:sz w:val="18"/>
          <w:szCs w:val="18"/>
          <w:lang w:eastAsia="sl-SI"/>
        </w:rPr>
      </w:pPr>
      <w:r>
        <w:rPr>
          <w:rFonts w:ascii="Arial" w:eastAsia="Times New Roman" w:hAnsi="Arial" w:cs="Arial"/>
          <w:b/>
          <w:sz w:val="18"/>
          <w:szCs w:val="18"/>
          <w:lang w:eastAsia="sl-SI"/>
        </w:rPr>
        <w:t>Priloga 3</w:t>
      </w:r>
    </w:p>
    <w:p w14:paraId="53700FF7" w14:textId="77777777" w:rsidR="00D54C38" w:rsidRDefault="00D54C38" w:rsidP="00D54C38">
      <w:pPr>
        <w:spacing w:after="0"/>
        <w:jc w:val="both"/>
        <w:rPr>
          <w:rFonts w:ascii="Arial" w:eastAsia="Times New Roman" w:hAnsi="Arial" w:cs="Arial"/>
          <w:b/>
          <w:sz w:val="18"/>
          <w:szCs w:val="18"/>
          <w:lang w:eastAsia="sl-SI"/>
        </w:rPr>
      </w:pPr>
    </w:p>
    <w:p w14:paraId="0D2146C2" w14:textId="77777777" w:rsidR="00D54C38" w:rsidRPr="007279CC" w:rsidRDefault="00D54C38" w:rsidP="00D54C38">
      <w:pPr>
        <w:rPr>
          <w:rFonts w:ascii="Arial" w:eastAsia="Times New Roman" w:hAnsi="Arial" w:cs="Arial"/>
          <w:sz w:val="18"/>
          <w:szCs w:val="18"/>
          <w:lang w:eastAsia="sl-SI"/>
        </w:rPr>
      </w:pPr>
      <w:r w:rsidRPr="007279CC">
        <w:rPr>
          <w:rFonts w:ascii="Arial" w:eastAsia="Times New Roman" w:hAnsi="Arial" w:cs="Arial"/>
          <w:b/>
          <w:sz w:val="18"/>
          <w:szCs w:val="18"/>
          <w:lang w:eastAsia="sl-SI"/>
        </w:rPr>
        <w:t>SPLOŠNA BOLNIŠNICA NOVO MESTO</w:t>
      </w:r>
      <w:r w:rsidRPr="007279CC">
        <w:rPr>
          <w:rFonts w:ascii="Arial" w:eastAsia="Times New Roman" w:hAnsi="Arial" w:cs="Arial"/>
          <w:sz w:val="18"/>
          <w:szCs w:val="18"/>
          <w:lang w:eastAsia="sl-SI"/>
        </w:rPr>
        <w:t>, Šmihelska cesta 1, 8000 Novo mesto, ki jo zastopa direktorica doc. dr. Milena Kramar Zupan (v nadaljevanju: upravljavec osebnih podatkov)</w:t>
      </w:r>
    </w:p>
    <w:p w14:paraId="50A433A7" w14:textId="77777777" w:rsidR="00D54C38" w:rsidRPr="007279CC" w:rsidRDefault="00D54C38" w:rsidP="00D54C38">
      <w:pPr>
        <w:spacing w:after="0"/>
        <w:rPr>
          <w:rFonts w:ascii="Arial" w:eastAsia="Times New Roman" w:hAnsi="Arial" w:cs="Arial"/>
          <w:sz w:val="18"/>
          <w:szCs w:val="18"/>
          <w:lang w:eastAsia="sl-SI"/>
        </w:rPr>
      </w:pPr>
      <w:r w:rsidRPr="007279CC">
        <w:rPr>
          <w:rFonts w:ascii="Arial" w:eastAsia="Times New Roman" w:hAnsi="Arial" w:cs="Arial"/>
          <w:sz w:val="18"/>
          <w:szCs w:val="18"/>
          <w:lang w:eastAsia="sl-SI"/>
        </w:rPr>
        <w:t>Matična številka: 5054621000</w:t>
      </w:r>
    </w:p>
    <w:p w14:paraId="465E69D4" w14:textId="77777777" w:rsidR="00D54C38" w:rsidRPr="007279CC" w:rsidRDefault="00D54C38" w:rsidP="00D54C38">
      <w:pPr>
        <w:spacing w:after="0"/>
        <w:rPr>
          <w:rFonts w:ascii="Arial" w:eastAsia="Times New Roman" w:hAnsi="Arial" w:cs="Arial"/>
          <w:sz w:val="18"/>
          <w:szCs w:val="18"/>
          <w:lang w:eastAsia="sl-SI"/>
        </w:rPr>
      </w:pPr>
      <w:r w:rsidRPr="007279CC">
        <w:rPr>
          <w:rFonts w:ascii="Arial" w:eastAsia="Times New Roman" w:hAnsi="Arial" w:cs="Arial"/>
          <w:sz w:val="18"/>
          <w:szCs w:val="18"/>
          <w:lang w:eastAsia="sl-SI"/>
        </w:rPr>
        <w:t>ID številka za DDV: SI82657106</w:t>
      </w:r>
    </w:p>
    <w:p w14:paraId="2F0ED3E4" w14:textId="77777777" w:rsidR="00D54C38" w:rsidRPr="007279CC" w:rsidRDefault="00D54C38" w:rsidP="00D54C38">
      <w:pPr>
        <w:spacing w:after="0" w:line="360" w:lineRule="auto"/>
        <w:rPr>
          <w:rFonts w:ascii="Arial" w:eastAsia="Times New Roman" w:hAnsi="Arial" w:cs="Arial"/>
          <w:sz w:val="18"/>
          <w:szCs w:val="18"/>
          <w:lang w:eastAsia="sl-SI"/>
        </w:rPr>
      </w:pPr>
    </w:p>
    <w:p w14:paraId="66E39E8D" w14:textId="77777777" w:rsidR="00D54C38" w:rsidRPr="007279CC" w:rsidRDefault="00D54C38" w:rsidP="00D54C38">
      <w:pPr>
        <w:spacing w:after="0" w:line="360" w:lineRule="auto"/>
        <w:rPr>
          <w:rFonts w:ascii="Arial" w:eastAsia="Times New Roman" w:hAnsi="Arial" w:cs="Arial"/>
          <w:sz w:val="18"/>
          <w:szCs w:val="18"/>
          <w:lang w:eastAsia="sl-SI"/>
        </w:rPr>
      </w:pPr>
      <w:r w:rsidRPr="007279CC">
        <w:rPr>
          <w:rFonts w:ascii="Arial" w:eastAsia="Times New Roman" w:hAnsi="Arial" w:cs="Arial"/>
          <w:sz w:val="18"/>
          <w:szCs w:val="18"/>
          <w:lang w:eastAsia="sl-SI"/>
        </w:rPr>
        <w:t>in</w:t>
      </w:r>
    </w:p>
    <w:p w14:paraId="4546876D" w14:textId="77777777" w:rsidR="00D54C38" w:rsidRPr="007279CC" w:rsidRDefault="00D54C38" w:rsidP="00D54C38">
      <w:pPr>
        <w:spacing w:after="0" w:line="36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______________________________________________, ki ga/jo zastopa_____________</w:t>
      </w:r>
    </w:p>
    <w:p w14:paraId="3DC63245" w14:textId="77777777" w:rsidR="00D54C38" w:rsidRPr="007279CC" w:rsidRDefault="00D54C38" w:rsidP="00D54C38">
      <w:pPr>
        <w:spacing w:after="0" w:line="36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(v nadaljevanju: obdelovalec osebnih podatkov)</w:t>
      </w:r>
    </w:p>
    <w:p w14:paraId="77835A74" w14:textId="77777777" w:rsidR="00D54C38" w:rsidRPr="007279CC" w:rsidRDefault="00D54C38" w:rsidP="00D54C38">
      <w:pPr>
        <w:spacing w:after="0"/>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 xml:space="preserve">Matična številka: </w:t>
      </w:r>
    </w:p>
    <w:p w14:paraId="053208BC" w14:textId="77777777" w:rsidR="00D54C38" w:rsidRPr="007279CC" w:rsidRDefault="00D54C38" w:rsidP="00D54C38">
      <w:pPr>
        <w:spacing w:after="0"/>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 xml:space="preserve">ID številka za DDV: </w:t>
      </w:r>
    </w:p>
    <w:p w14:paraId="6B85B9AF" w14:textId="77777777" w:rsidR="00D54C38" w:rsidRPr="007279CC" w:rsidRDefault="00D54C38" w:rsidP="00D54C38">
      <w:pPr>
        <w:spacing w:after="0" w:line="360" w:lineRule="auto"/>
        <w:rPr>
          <w:rFonts w:ascii="Arial" w:eastAsia="Times New Roman" w:hAnsi="Arial" w:cs="Arial"/>
          <w:sz w:val="18"/>
          <w:szCs w:val="18"/>
          <w:lang w:eastAsia="sl-SI"/>
        </w:rPr>
      </w:pPr>
    </w:p>
    <w:p w14:paraId="043160EB" w14:textId="77777777" w:rsidR="00D54C38" w:rsidRPr="007279CC" w:rsidRDefault="00D54C38" w:rsidP="00D54C38">
      <w:pPr>
        <w:spacing w:after="0" w:line="360" w:lineRule="auto"/>
        <w:rPr>
          <w:rFonts w:ascii="Arial" w:eastAsia="Times New Roman" w:hAnsi="Arial" w:cs="Arial"/>
          <w:sz w:val="18"/>
          <w:szCs w:val="18"/>
          <w:lang w:eastAsia="sl-SI"/>
        </w:rPr>
      </w:pPr>
      <w:r w:rsidRPr="007279CC">
        <w:rPr>
          <w:rFonts w:ascii="Arial" w:eastAsia="Times New Roman" w:hAnsi="Arial" w:cs="Arial"/>
          <w:sz w:val="18"/>
          <w:szCs w:val="18"/>
          <w:lang w:eastAsia="sl-SI"/>
        </w:rPr>
        <w:t>sklepata naslednjo</w:t>
      </w:r>
    </w:p>
    <w:p w14:paraId="755FD209" w14:textId="77777777" w:rsidR="00D54C38" w:rsidRPr="007279CC" w:rsidRDefault="00D54C38" w:rsidP="00D54C38">
      <w:pPr>
        <w:tabs>
          <w:tab w:val="left" w:pos="720"/>
        </w:tabs>
        <w:spacing w:after="0" w:line="360" w:lineRule="auto"/>
        <w:jc w:val="both"/>
        <w:rPr>
          <w:rFonts w:ascii="Arial" w:eastAsia="Times New Roman" w:hAnsi="Arial" w:cs="Arial"/>
          <w:sz w:val="18"/>
          <w:szCs w:val="18"/>
          <w:lang w:eastAsia="sl-SI"/>
        </w:rPr>
      </w:pPr>
    </w:p>
    <w:p w14:paraId="7809AC16" w14:textId="77777777" w:rsidR="00D54C38" w:rsidRPr="007279CC" w:rsidRDefault="00D54C38" w:rsidP="00D54C38">
      <w:pPr>
        <w:keepLines/>
        <w:widowControl w:val="0"/>
        <w:tabs>
          <w:tab w:val="left" w:pos="2155"/>
        </w:tabs>
        <w:spacing w:after="0" w:line="240" w:lineRule="auto"/>
        <w:jc w:val="center"/>
        <w:rPr>
          <w:rFonts w:ascii="Arial" w:eastAsia="Times New Roman" w:hAnsi="Arial" w:cs="Arial"/>
          <w:b/>
          <w:sz w:val="20"/>
          <w:szCs w:val="20"/>
        </w:rPr>
      </w:pPr>
      <w:r w:rsidRPr="007279CC">
        <w:rPr>
          <w:rFonts w:ascii="Arial" w:eastAsia="Times New Roman" w:hAnsi="Arial" w:cs="Arial"/>
          <w:b/>
          <w:sz w:val="20"/>
          <w:szCs w:val="20"/>
        </w:rPr>
        <w:t xml:space="preserve">P O G O D B O    </w:t>
      </w:r>
    </w:p>
    <w:p w14:paraId="261BBBE8" w14:textId="77777777" w:rsidR="00D54C38" w:rsidRPr="007279CC" w:rsidRDefault="00D54C38" w:rsidP="00D54C38">
      <w:pPr>
        <w:keepLines/>
        <w:widowControl w:val="0"/>
        <w:tabs>
          <w:tab w:val="left" w:pos="2155"/>
        </w:tabs>
        <w:spacing w:after="0" w:line="240" w:lineRule="auto"/>
        <w:jc w:val="center"/>
        <w:rPr>
          <w:rFonts w:ascii="Arial" w:eastAsia="Times New Roman" w:hAnsi="Arial" w:cs="Arial"/>
          <w:b/>
          <w:sz w:val="20"/>
          <w:szCs w:val="20"/>
        </w:rPr>
      </w:pPr>
      <w:r w:rsidRPr="007279CC">
        <w:rPr>
          <w:rFonts w:ascii="Arial" w:eastAsia="Times New Roman" w:hAnsi="Arial" w:cs="Arial"/>
          <w:b/>
          <w:sz w:val="20"/>
          <w:szCs w:val="20"/>
        </w:rPr>
        <w:t>o obdelovanju osebnih podatkov</w:t>
      </w:r>
    </w:p>
    <w:p w14:paraId="11048D20" w14:textId="77777777" w:rsidR="00D54C38" w:rsidRPr="007279CC" w:rsidRDefault="00D54C38" w:rsidP="00D54C38">
      <w:pPr>
        <w:keepLines/>
        <w:widowControl w:val="0"/>
        <w:tabs>
          <w:tab w:val="left" w:pos="2155"/>
        </w:tabs>
        <w:spacing w:after="0" w:line="240" w:lineRule="auto"/>
        <w:jc w:val="center"/>
        <w:rPr>
          <w:rFonts w:ascii="Arial" w:eastAsia="Times New Roman" w:hAnsi="Arial" w:cs="Arial"/>
          <w:b/>
          <w:sz w:val="18"/>
          <w:szCs w:val="18"/>
        </w:rPr>
      </w:pPr>
    </w:p>
    <w:p w14:paraId="76A6AFEE" w14:textId="77777777" w:rsidR="00D54C38" w:rsidRPr="007279CC" w:rsidRDefault="00D54C38" w:rsidP="00D54C38">
      <w:pPr>
        <w:keepNext/>
        <w:spacing w:before="240" w:after="60" w:line="240" w:lineRule="auto"/>
        <w:jc w:val="both"/>
        <w:outlineLvl w:val="0"/>
        <w:rPr>
          <w:rFonts w:ascii="Arial" w:eastAsia="Times New Roman" w:hAnsi="Arial" w:cs="Arial"/>
          <w:bCs/>
          <w:kern w:val="32"/>
          <w:sz w:val="18"/>
          <w:szCs w:val="18"/>
        </w:rPr>
      </w:pPr>
      <w:r w:rsidRPr="007279CC">
        <w:rPr>
          <w:rFonts w:ascii="Arial" w:eastAsia="Times New Roman" w:hAnsi="Arial" w:cs="Arial"/>
          <w:b/>
          <w:kern w:val="32"/>
          <w:sz w:val="18"/>
          <w:szCs w:val="18"/>
        </w:rPr>
        <w:t>UVODNA DOLOČILA</w:t>
      </w:r>
    </w:p>
    <w:p w14:paraId="73B83D36"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7279CC">
        <w:rPr>
          <w:rFonts w:ascii="Arial" w:eastAsia="Times New Roman" w:hAnsi="Arial" w:cs="Arial"/>
          <w:b/>
          <w:sz w:val="18"/>
          <w:szCs w:val="18"/>
          <w:lang w:val="pl-PL"/>
        </w:rPr>
        <w:t>člen</w:t>
      </w:r>
    </w:p>
    <w:p w14:paraId="7E113547"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7535DDF3"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2E90A88B" w14:textId="77777777" w:rsidR="00D54C38" w:rsidRPr="007279CC" w:rsidRDefault="00D54C38" w:rsidP="00D54C38">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 xml:space="preserve">Pogodbeni stranki uvodoma ugotavljata, da sta dne ________________ sklenili pogodbo o_________________________________ (v nadaljevanju: osnovna pogodba), na podlagi katere obdelovalec osebnih podatkov (v nadaljevanju; obdelovalec) upravlja z osebnimi podatki za oziroma v imenu upravljavca osebnih podatkov (v nadaljevanju: upravljavec). S to pogodbo pogodbeni stranki urejata pravice in obveznosti glede obdelave in zavarovanja osebnih podatkov v skladu s Splošno uredbo o varstvu podatkov (EU) 679/2016 in Zakonom o varstvu osebnih podatkov.  </w:t>
      </w:r>
    </w:p>
    <w:p w14:paraId="7E9E9A4F"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2592C349" w14:textId="77777777" w:rsidR="00D54C38" w:rsidRPr="007279CC" w:rsidRDefault="00D54C38" w:rsidP="00D54C38">
      <w:pPr>
        <w:keepNext/>
        <w:spacing w:before="240" w:after="60" w:line="240" w:lineRule="auto"/>
        <w:jc w:val="both"/>
        <w:outlineLvl w:val="0"/>
        <w:rPr>
          <w:rFonts w:ascii="Arial" w:eastAsia="Times New Roman" w:hAnsi="Arial" w:cs="Arial"/>
          <w:b/>
          <w:bCs/>
          <w:kern w:val="32"/>
          <w:sz w:val="18"/>
          <w:szCs w:val="18"/>
        </w:rPr>
      </w:pPr>
      <w:r w:rsidRPr="007279CC">
        <w:rPr>
          <w:rFonts w:ascii="Arial" w:eastAsia="Times New Roman" w:hAnsi="Arial" w:cs="Arial"/>
          <w:b/>
          <w:bCs/>
          <w:kern w:val="32"/>
          <w:sz w:val="18"/>
          <w:szCs w:val="18"/>
        </w:rPr>
        <w:t>PREDMET POGODBE</w:t>
      </w:r>
    </w:p>
    <w:p w14:paraId="0A5A814B"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7279CC">
        <w:rPr>
          <w:rFonts w:ascii="Arial" w:eastAsia="Times New Roman" w:hAnsi="Arial" w:cs="Arial"/>
          <w:b/>
          <w:sz w:val="18"/>
          <w:szCs w:val="18"/>
          <w:lang w:val="pl-PL"/>
        </w:rPr>
        <w:t>člen</w:t>
      </w:r>
    </w:p>
    <w:p w14:paraId="4D1ECF72" w14:textId="77777777" w:rsidR="00D54C38" w:rsidRPr="007279CC" w:rsidRDefault="00D54C38" w:rsidP="00D54C38">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S to pogodbo se obdelovalec upravljavcu osebnih podatkov zaveže, da bo zanj obdeloval osebne podatke v obsegu in na način, določen v tej pogodbi.</w:t>
      </w:r>
    </w:p>
    <w:p w14:paraId="320920E8"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23402B9D" w14:textId="77777777" w:rsidR="00D54C38" w:rsidRPr="007279CC" w:rsidRDefault="00D54C38" w:rsidP="00D54C38">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S to pogodbo se obdelovalec zbirk osebnih podatkov upravljavcu zaveže, da bo zanj obdeloval osebne podatke v obsegu in na način, določen v tej pogodbi, vključno glede prenosov osebnih podatkov v tretjo državo ali mednarodno organizacijo, razen če to od upravljavca zahteva pravo Evropske unije ali pravo države članice, ki velja za obdelovalca. V slednjem primeru mora obdelovalec pred obdelavo osebnih podatkov obvestiti upravljavca, razen če zadevno pravo prepoveduje tako obvestilo na podlagi pomembnih razlogov v javnem interesu.</w:t>
      </w:r>
    </w:p>
    <w:p w14:paraId="6FD5FCE0"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7F530B37"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7279CC">
        <w:rPr>
          <w:rFonts w:ascii="Arial" w:eastAsia="Times New Roman" w:hAnsi="Arial" w:cs="Arial"/>
          <w:b/>
          <w:sz w:val="18"/>
          <w:szCs w:val="18"/>
          <w:lang w:val="pl-PL"/>
        </w:rPr>
        <w:t>člen</w:t>
      </w:r>
    </w:p>
    <w:p w14:paraId="2FE24846"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 xml:space="preserve">Obdelovalec obdeluje osebne podatke v imenu in za račun upravljavca. </w:t>
      </w:r>
    </w:p>
    <w:p w14:paraId="16FB72AF"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sz w:val="18"/>
          <w:szCs w:val="18"/>
          <w:lang w:eastAsia="sl-SI"/>
        </w:rPr>
      </w:pPr>
    </w:p>
    <w:p w14:paraId="476B6177"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Naziv zbirke osebnih podatkov, ki se obdeluje, vrste osebnih podatkov, ki se obdelujejo, kategorije posameznikov, na katere se osebni podatki nanašajo in vrste dejanj obdelave, za katere je pooblaščen obdelovalec, so določeni v  Prilogi 1, ki je sestavni del te pogodbe.</w:t>
      </w:r>
    </w:p>
    <w:p w14:paraId="7D86ED6A"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p>
    <w:p w14:paraId="3C4EFDE2"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r w:rsidRPr="007279CC">
        <w:rPr>
          <w:rFonts w:ascii="Arial" w:eastAsia="Times New Roman" w:hAnsi="Arial" w:cs="Arial"/>
          <w:color w:val="000000"/>
          <w:sz w:val="18"/>
          <w:szCs w:val="18"/>
          <w:lang w:eastAsia="sl-SI"/>
        </w:rPr>
        <w:t xml:space="preserve">Obdelovalec lahko dejanja obdelave izvaja za izpolnjevanje predmeta osnovne pogodbe in jih ne sme izvajati za noben drug namen, ki ni opredeljen v Prilogi 1. </w:t>
      </w:r>
    </w:p>
    <w:p w14:paraId="3D6EA30A"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p>
    <w:p w14:paraId="58718B9A" w14:textId="77777777" w:rsidR="00D54C38" w:rsidRPr="007279CC" w:rsidRDefault="00D54C38" w:rsidP="00D54C38">
      <w:pPr>
        <w:keepNext/>
        <w:spacing w:before="240" w:after="60" w:line="240" w:lineRule="auto"/>
        <w:jc w:val="both"/>
        <w:outlineLvl w:val="0"/>
        <w:rPr>
          <w:rFonts w:ascii="Arial" w:eastAsia="Times New Roman" w:hAnsi="Arial" w:cs="Arial"/>
          <w:b/>
          <w:bCs/>
          <w:kern w:val="32"/>
          <w:sz w:val="18"/>
          <w:szCs w:val="18"/>
        </w:rPr>
      </w:pPr>
      <w:r w:rsidRPr="007279CC">
        <w:rPr>
          <w:rFonts w:ascii="Arial" w:eastAsia="Times New Roman" w:hAnsi="Arial" w:cs="Arial"/>
          <w:b/>
          <w:bCs/>
          <w:kern w:val="32"/>
          <w:sz w:val="18"/>
          <w:szCs w:val="18"/>
        </w:rPr>
        <w:t>TRAJANJE SODELOVANJA</w:t>
      </w:r>
    </w:p>
    <w:p w14:paraId="17056C0A"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7279CC">
        <w:rPr>
          <w:rFonts w:ascii="Arial" w:eastAsia="Times New Roman" w:hAnsi="Arial" w:cs="Arial"/>
          <w:b/>
          <w:sz w:val="18"/>
          <w:szCs w:val="18"/>
          <w:lang w:val="pl-PL"/>
        </w:rPr>
        <w:t>člen</w:t>
      </w:r>
    </w:p>
    <w:p w14:paraId="460E6DFC" w14:textId="77777777" w:rsidR="00D54C38" w:rsidRPr="007279CC" w:rsidRDefault="00D54C38" w:rsidP="00D54C38">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Pogodba začne veljati z dnem, ko jo podpišeta obe pogodbeni stranki. Ta pogodba je sklenjena za čas trajanja osnovne pogodbe.</w:t>
      </w:r>
    </w:p>
    <w:p w14:paraId="329E38C9"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7279CC">
        <w:rPr>
          <w:rFonts w:ascii="Arial" w:eastAsia="Times New Roman" w:hAnsi="Arial" w:cs="Arial"/>
          <w:b/>
          <w:sz w:val="18"/>
          <w:szCs w:val="18"/>
          <w:lang w:val="pl-PL"/>
        </w:rPr>
        <w:t>člen</w:t>
      </w:r>
    </w:p>
    <w:p w14:paraId="7AF5417F" w14:textId="77777777" w:rsidR="00D54C38" w:rsidRPr="007279CC" w:rsidRDefault="00D54C38" w:rsidP="00D54C38">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V primeru prenehanja oziroma odstopa od osnovne pogodbe mora obdelovalec nemudoma prenehati obdelovati osebne podatke upravljavca. Izjemoma jih lahko obdeluje le še zaradi dokončanja začetih poslov po osnovni  pogodbi, ki jih je dolžan zagotoviti.</w:t>
      </w:r>
    </w:p>
    <w:p w14:paraId="2DDE941B"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4EE4AA19" w14:textId="77777777" w:rsidR="00D54C38" w:rsidRPr="007279CC" w:rsidRDefault="00D54C38" w:rsidP="00D54C38">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V primeru prenehanja oziroma odstopa od osnovne pogodbe mora obdelovalec vse osebne podatke upravljavcu takoj vrniti, morebitne kopije teh podatkov pa mora takoj uničiti ter o tem poslati upravljavcu potrdilo v pisni obliki.</w:t>
      </w:r>
    </w:p>
    <w:p w14:paraId="355E5634"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7279CC">
        <w:rPr>
          <w:rFonts w:ascii="Arial" w:eastAsia="Times New Roman" w:hAnsi="Arial" w:cs="Arial"/>
          <w:b/>
          <w:sz w:val="18"/>
          <w:szCs w:val="18"/>
          <w:lang w:val="pl-PL"/>
        </w:rPr>
        <w:t>člen</w:t>
      </w:r>
    </w:p>
    <w:p w14:paraId="7F1DC98D" w14:textId="77777777" w:rsidR="00D54C38" w:rsidRPr="007279CC" w:rsidRDefault="00D54C38" w:rsidP="00D54C38">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V primeru prenehanja obdelovalca mora le-ta zagotoviti, da se osebni podatki brez nepotrebnega odlašanja vrnejo upravljavcu.</w:t>
      </w:r>
    </w:p>
    <w:p w14:paraId="34CA1D0F" w14:textId="77777777" w:rsidR="00D54C38" w:rsidRPr="007279CC" w:rsidRDefault="00D54C38" w:rsidP="00D54C38">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48C9A596" w14:textId="77777777" w:rsidR="00D54C38" w:rsidRPr="007279CC" w:rsidRDefault="00D54C38" w:rsidP="00D54C38">
      <w:pPr>
        <w:keepNext/>
        <w:spacing w:before="240" w:after="60" w:line="240" w:lineRule="auto"/>
        <w:ind w:left="432" w:hanging="432"/>
        <w:jc w:val="both"/>
        <w:outlineLvl w:val="0"/>
        <w:rPr>
          <w:rFonts w:ascii="Arial" w:eastAsia="Times New Roman" w:hAnsi="Arial" w:cs="Arial"/>
          <w:b/>
          <w:bCs/>
          <w:snapToGrid w:val="0"/>
          <w:kern w:val="32"/>
          <w:sz w:val="18"/>
          <w:szCs w:val="18"/>
        </w:rPr>
      </w:pPr>
      <w:r w:rsidRPr="007279CC">
        <w:rPr>
          <w:rFonts w:ascii="Arial" w:eastAsia="Times New Roman" w:hAnsi="Arial" w:cs="Arial"/>
          <w:b/>
          <w:bCs/>
          <w:snapToGrid w:val="0"/>
          <w:kern w:val="32"/>
          <w:sz w:val="18"/>
          <w:szCs w:val="18"/>
        </w:rPr>
        <w:t>NAVODILA UPRAVLJAVCA</w:t>
      </w:r>
    </w:p>
    <w:p w14:paraId="7AE23CDC"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7279CC">
        <w:rPr>
          <w:rFonts w:ascii="Arial" w:eastAsia="Times New Roman" w:hAnsi="Arial" w:cs="Arial"/>
          <w:b/>
          <w:sz w:val="18"/>
          <w:szCs w:val="18"/>
          <w:lang w:val="pl-PL"/>
        </w:rPr>
        <w:t>člen</w:t>
      </w:r>
    </w:p>
    <w:p w14:paraId="5445CE2A" w14:textId="77777777" w:rsidR="00D54C38" w:rsidRPr="007279CC" w:rsidRDefault="00D54C38" w:rsidP="00D54C38">
      <w:pPr>
        <w:keepNext/>
        <w:spacing w:before="240" w:after="60" w:line="240" w:lineRule="auto"/>
        <w:jc w:val="both"/>
        <w:outlineLvl w:val="0"/>
        <w:rPr>
          <w:rFonts w:ascii="Arial" w:eastAsia="Times New Roman" w:hAnsi="Arial" w:cs="Arial"/>
          <w:bCs/>
          <w:kern w:val="32"/>
          <w:sz w:val="18"/>
          <w:szCs w:val="18"/>
        </w:rPr>
      </w:pPr>
      <w:r w:rsidRPr="007279CC">
        <w:rPr>
          <w:rFonts w:ascii="Arial" w:eastAsia="Times New Roman" w:hAnsi="Arial" w:cs="Arial"/>
          <w:bCs/>
          <w:kern w:val="32"/>
          <w:sz w:val="18"/>
          <w:szCs w:val="18"/>
        </w:rPr>
        <w:t>Obdelovalec je odgovoren za spoštovanje in skladnost z veljavno zakonodajo s področja osebnih podatkov, predvsem glede dopustnosti obdelave in za varovanje zakonskih pravic posameznikov, ki jih določa Splošna uredba o varstvu podatkov.</w:t>
      </w:r>
    </w:p>
    <w:p w14:paraId="1503000C" w14:textId="77777777" w:rsidR="00D54C38" w:rsidRPr="007279CC" w:rsidRDefault="00D54C38" w:rsidP="00D54C38">
      <w:pPr>
        <w:spacing w:after="0" w:line="240" w:lineRule="auto"/>
        <w:rPr>
          <w:rFonts w:ascii="Arial" w:eastAsia="Times New Roman" w:hAnsi="Arial" w:cs="Arial"/>
          <w:sz w:val="18"/>
          <w:szCs w:val="18"/>
        </w:rPr>
      </w:pPr>
    </w:p>
    <w:p w14:paraId="2F257738" w14:textId="77777777" w:rsidR="00D54C38" w:rsidRPr="007279CC" w:rsidRDefault="00D54C38" w:rsidP="00D54C38">
      <w:pPr>
        <w:spacing w:after="0" w:line="240" w:lineRule="auto"/>
        <w:jc w:val="both"/>
        <w:rPr>
          <w:rFonts w:ascii="Arial" w:eastAsia="Times New Roman" w:hAnsi="Arial" w:cs="Arial"/>
          <w:sz w:val="18"/>
          <w:szCs w:val="18"/>
        </w:rPr>
      </w:pPr>
      <w:r w:rsidRPr="007279CC">
        <w:rPr>
          <w:rFonts w:ascii="Arial" w:eastAsia="Times New Roman" w:hAnsi="Arial" w:cs="Arial"/>
          <w:sz w:val="18"/>
          <w:szCs w:val="18"/>
        </w:rPr>
        <w:t>Obdelovalec obdeluje osebne podatke, ki jih razkrije upravljavec, samo po navodilih upravljavca in v obsegu dogovorjenih določil. Podatke popravi, izbriše, omeji obdelavo ali blokira le ob upoštevanju navodil upravljavca.</w:t>
      </w:r>
    </w:p>
    <w:p w14:paraId="4B5B7549" w14:textId="77777777" w:rsidR="00D54C38" w:rsidRPr="007279CC" w:rsidRDefault="00D54C38" w:rsidP="00D54C38">
      <w:pPr>
        <w:spacing w:after="0" w:line="240" w:lineRule="auto"/>
        <w:jc w:val="both"/>
        <w:rPr>
          <w:rFonts w:ascii="Arial" w:eastAsia="Times New Roman" w:hAnsi="Arial" w:cs="Arial"/>
          <w:sz w:val="18"/>
          <w:szCs w:val="18"/>
        </w:rPr>
      </w:pPr>
    </w:p>
    <w:p w14:paraId="0EAF5879" w14:textId="77777777" w:rsidR="00D54C38" w:rsidRPr="007279CC" w:rsidRDefault="00D54C38" w:rsidP="00D54C38">
      <w:pPr>
        <w:spacing w:after="0" w:line="240" w:lineRule="auto"/>
        <w:jc w:val="both"/>
        <w:rPr>
          <w:rFonts w:ascii="Arial" w:eastAsia="Times New Roman" w:hAnsi="Arial" w:cs="Arial"/>
          <w:sz w:val="18"/>
          <w:szCs w:val="18"/>
        </w:rPr>
      </w:pPr>
      <w:r w:rsidRPr="007279CC">
        <w:rPr>
          <w:rFonts w:ascii="Arial" w:eastAsia="Times New Roman" w:hAnsi="Arial" w:cs="Arial"/>
          <w:sz w:val="18"/>
          <w:szCs w:val="18"/>
        </w:rPr>
        <w:t>Če zakonodaja EU ali države članice ne določa posebnih zahtev za obdelavo določenih osebnih podatkov, jih mora obdelovalec obdelovati samo po navodilih upravljavca. Če take zakonske zahteve obstajajo, mora obdelovalec pred obdelavo obvestiti upravljavca o tej zahtevi, razen če ta zakon prepoveduje takšne informacije zaradi pomembnih razlogov, ki so v splošnem interesu.</w:t>
      </w:r>
    </w:p>
    <w:p w14:paraId="77E1E375" w14:textId="77777777" w:rsidR="00D54C38" w:rsidRPr="007279CC" w:rsidRDefault="00D54C38" w:rsidP="00D54C38">
      <w:pPr>
        <w:spacing w:after="0" w:line="240" w:lineRule="auto"/>
        <w:jc w:val="both"/>
        <w:rPr>
          <w:rFonts w:ascii="Arial" w:eastAsia="Times New Roman" w:hAnsi="Arial" w:cs="Arial"/>
          <w:sz w:val="18"/>
          <w:szCs w:val="18"/>
        </w:rPr>
      </w:pPr>
    </w:p>
    <w:p w14:paraId="2FE006FA" w14:textId="77777777" w:rsidR="00D54C38" w:rsidRPr="007279CC" w:rsidRDefault="00D54C38" w:rsidP="00D54C38">
      <w:pPr>
        <w:spacing w:after="0" w:line="240" w:lineRule="auto"/>
        <w:jc w:val="both"/>
        <w:rPr>
          <w:rFonts w:ascii="Arial" w:eastAsia="Times New Roman" w:hAnsi="Arial" w:cs="Arial"/>
          <w:sz w:val="18"/>
          <w:szCs w:val="18"/>
        </w:rPr>
      </w:pPr>
      <w:r w:rsidRPr="007279CC">
        <w:rPr>
          <w:rFonts w:ascii="Arial" w:eastAsia="Times New Roman" w:hAnsi="Arial" w:cs="Arial"/>
          <w:sz w:val="18"/>
          <w:szCs w:val="18"/>
        </w:rPr>
        <w:t>Navodila upravljavca ne zahtevajo posebne oblike. Ustno navodilo mora dokumentirati upravljavec. Navodila morajo biti podana v pisni obliki ali v obliki besedila, če tako zahteva obdelovalec.</w:t>
      </w:r>
    </w:p>
    <w:p w14:paraId="407867E2" w14:textId="77777777" w:rsidR="00D54C38" w:rsidRPr="007279CC" w:rsidRDefault="00D54C38" w:rsidP="00D54C38">
      <w:pPr>
        <w:spacing w:after="0" w:line="240" w:lineRule="auto"/>
        <w:jc w:val="both"/>
        <w:rPr>
          <w:rFonts w:ascii="Arial" w:eastAsia="Times New Roman" w:hAnsi="Arial" w:cs="Arial"/>
          <w:sz w:val="18"/>
          <w:szCs w:val="18"/>
        </w:rPr>
      </w:pPr>
    </w:p>
    <w:p w14:paraId="66361261" w14:textId="77777777" w:rsidR="00D54C38" w:rsidRPr="007279CC" w:rsidRDefault="00D54C38" w:rsidP="00D54C38">
      <w:pPr>
        <w:spacing w:after="0" w:line="240" w:lineRule="auto"/>
        <w:jc w:val="both"/>
        <w:rPr>
          <w:rFonts w:ascii="Arial" w:eastAsia="Times New Roman" w:hAnsi="Arial" w:cs="Arial"/>
          <w:sz w:val="18"/>
          <w:szCs w:val="18"/>
        </w:rPr>
      </w:pPr>
      <w:r w:rsidRPr="007279CC">
        <w:rPr>
          <w:rFonts w:ascii="Arial" w:eastAsia="Times New Roman" w:hAnsi="Arial" w:cs="Arial"/>
          <w:sz w:val="18"/>
          <w:szCs w:val="18"/>
        </w:rPr>
        <w:t>Če obdelovalec meni, da navodilo, ki ga je izdal upravljavec, krši zakonodajo o varstvu osebnih podatkov, mora o tem nemudoma obvestiti upravljavca.</w:t>
      </w:r>
    </w:p>
    <w:p w14:paraId="436C05CE" w14:textId="77777777" w:rsidR="00D54C38" w:rsidRPr="007279CC" w:rsidRDefault="00D54C38" w:rsidP="00D54C38">
      <w:pPr>
        <w:spacing w:after="0" w:line="240" w:lineRule="auto"/>
        <w:jc w:val="both"/>
        <w:rPr>
          <w:rFonts w:ascii="Arial" w:eastAsia="Times New Roman" w:hAnsi="Arial" w:cs="Arial"/>
          <w:sz w:val="18"/>
          <w:szCs w:val="18"/>
        </w:rPr>
      </w:pPr>
    </w:p>
    <w:p w14:paraId="22277F43"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b/>
          <w:bCs/>
          <w:sz w:val="18"/>
          <w:szCs w:val="18"/>
          <w:lang w:eastAsia="sl-SI"/>
        </w:rPr>
      </w:pPr>
    </w:p>
    <w:p w14:paraId="6049F57F"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b/>
          <w:bCs/>
          <w:sz w:val="18"/>
          <w:szCs w:val="18"/>
          <w:lang w:eastAsia="sl-SI"/>
        </w:rPr>
      </w:pPr>
      <w:r w:rsidRPr="007279CC">
        <w:rPr>
          <w:rFonts w:ascii="Arial" w:eastAsia="Times New Roman" w:hAnsi="Arial" w:cs="Arial"/>
          <w:b/>
          <w:bCs/>
          <w:sz w:val="18"/>
          <w:szCs w:val="18"/>
          <w:lang w:eastAsia="sl-SI"/>
        </w:rPr>
        <w:t>OBVEZNOSTI OBDELOVALCA</w:t>
      </w:r>
    </w:p>
    <w:p w14:paraId="105BDFE8"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7279CC">
        <w:rPr>
          <w:rFonts w:ascii="Arial" w:eastAsia="Times New Roman" w:hAnsi="Arial" w:cs="Arial"/>
          <w:b/>
          <w:sz w:val="18"/>
          <w:szCs w:val="18"/>
          <w:lang w:val="pl-PL"/>
        </w:rPr>
        <w:t>člen</w:t>
      </w:r>
    </w:p>
    <w:p w14:paraId="2FA987CC"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b/>
          <w:bCs/>
          <w:sz w:val="18"/>
          <w:szCs w:val="18"/>
          <w:lang w:eastAsia="sl-SI"/>
        </w:rPr>
      </w:pPr>
    </w:p>
    <w:p w14:paraId="15CB5FA6"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7279CC">
        <w:rPr>
          <w:rFonts w:ascii="Arial" w:eastAsia="Times New Roman" w:hAnsi="Arial" w:cs="Arial"/>
          <w:bCs/>
          <w:sz w:val="18"/>
          <w:szCs w:val="18"/>
          <w:lang w:eastAsia="sl-SI"/>
        </w:rPr>
        <w:t>Obdelovalec potrjuje, da pozna vso veljavno zakonodajo na področju varstva osebnih podatkov. Obdelovalec potrjuje, da so njegovi interni operativni postopki skladni z vsemi zahtevami veljavne zakonodaje.</w:t>
      </w:r>
    </w:p>
    <w:p w14:paraId="3621222C"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3028B4AC"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7279CC">
        <w:rPr>
          <w:rFonts w:ascii="Arial" w:eastAsia="Times New Roman" w:hAnsi="Arial" w:cs="Arial"/>
          <w:bCs/>
          <w:sz w:val="18"/>
          <w:szCs w:val="18"/>
          <w:lang w:eastAsia="sl-SI"/>
        </w:rPr>
        <w:t>Obdelovalec zagotavlja, da uporablja primerne tehnične in organizacijske ukrepe, tako da bo obdelava skladna z zakonodajo na področju varstva osebnih podatkov in s pravicami posameznikov.</w:t>
      </w:r>
    </w:p>
    <w:p w14:paraId="24A7F74A"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5AC68C53"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7279CC">
        <w:rPr>
          <w:rFonts w:ascii="Arial" w:eastAsia="Times New Roman" w:hAnsi="Arial" w:cs="Arial"/>
          <w:bCs/>
          <w:sz w:val="18"/>
          <w:szCs w:val="18"/>
          <w:lang w:eastAsia="sl-SI"/>
        </w:rPr>
        <w:t>Obdelovalec bo imenoval pooblaščeno osebo za varstvo podatkov, v kolikor je to obvezno po veljavni zakonodaji na področju varstva osebnih podatkov. V tem primeru bo kontaktne podatke posredoval upravljavcu.</w:t>
      </w:r>
    </w:p>
    <w:p w14:paraId="0E024012"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0760A5F2"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7279CC">
        <w:rPr>
          <w:rFonts w:ascii="Arial" w:eastAsia="Times New Roman" w:hAnsi="Arial" w:cs="Arial"/>
          <w:bCs/>
          <w:sz w:val="18"/>
          <w:szCs w:val="18"/>
          <w:lang w:eastAsia="sl-SI"/>
        </w:rPr>
        <w:t>Obdelovalec lahko osebne podatke upravljavca obdeluje le na teritoriju Republike Slovenije, v državi članici EU ali v tretji državi, za iznos v katero ima obdelovalec ustrezno in veljavno pravno podlago ter izpolnjuje vse pravne zahteve varstva osebnih podatkov po veljavni evropski zakonodaji, pod pogojem, da je obdelovalec pridobil predhodno upravljavčevo odobritev.</w:t>
      </w:r>
    </w:p>
    <w:p w14:paraId="21CAD942"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7DFD701F"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7279CC">
        <w:rPr>
          <w:rFonts w:ascii="Arial" w:eastAsia="Times New Roman" w:hAnsi="Arial" w:cs="Arial"/>
          <w:bCs/>
          <w:sz w:val="18"/>
          <w:szCs w:val="18"/>
          <w:lang w:eastAsia="sl-SI"/>
        </w:rPr>
        <w:t xml:space="preserve">Obdelovalec bo pomagal upravljavcu z ustreznimi tehničnimi in organizacijskimi ukrepi, kolikor je to mogoče, pri izpolnjevanju njegovih obveznosti, da odgovori na zahteve za uresničevanje pravic posameznika, na katerega se nanašajo osebni podatki: pravico do informacij, pravico do popravka in izbrisa, pravico do omejitve obdelave, obveščanje posameznika, prenosljivost podatkov in ugovor obdelavi. Obdelovalec bo imenoval kontaktno osebo, ki bo podprla upravljavca pri izpolnjevanju zakonskih obveznosti zagotavljanja informacij v zvezi z obdelavo podatkov in bo brez nepotrebnega odlašanja delil kontaktne podatke te osebe z upravljavcem. </w:t>
      </w:r>
    </w:p>
    <w:p w14:paraId="7EC34979"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24E69CAC"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7279CC">
        <w:rPr>
          <w:rFonts w:ascii="Arial" w:eastAsia="Times New Roman" w:hAnsi="Arial" w:cs="Arial"/>
          <w:bCs/>
          <w:sz w:val="18"/>
          <w:szCs w:val="18"/>
          <w:lang w:eastAsia="sl-SI"/>
        </w:rPr>
        <w:t>Obdelovalec bo pomagal upravljavcu pri izpolnjevanju njegovih obveznosti pri prijavi kršitve varstva osebnih podatkov, če bo to skladno z naravo obdelave in informacij, ki so dostopne obdelovalcu. Informacije se lahko posredujejo samo posameznikom, na katere se podatki nanašajo, ali tretjim osebam s predhodnim navodilom upravljavca. Če posameznik, na katerega se nanašajo osebni podatki, uveljavlja svoje pravice pri obdelovalcu, mora obdelovalec to zahtevo poslati upravljavcu brez nepotrebnega odlašanja.</w:t>
      </w:r>
    </w:p>
    <w:p w14:paraId="3E1533BF"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4E6F083E" w14:textId="77777777" w:rsidR="00D54C38" w:rsidRPr="007279CC" w:rsidRDefault="00D54C38" w:rsidP="00D54C38">
      <w:pPr>
        <w:keepNext/>
        <w:spacing w:before="240" w:after="60" w:line="240" w:lineRule="auto"/>
        <w:jc w:val="both"/>
        <w:outlineLvl w:val="0"/>
        <w:rPr>
          <w:rFonts w:ascii="Arial" w:eastAsia="Times New Roman" w:hAnsi="Arial" w:cs="Arial"/>
          <w:b/>
          <w:bCs/>
          <w:kern w:val="32"/>
          <w:sz w:val="18"/>
          <w:szCs w:val="18"/>
        </w:rPr>
      </w:pPr>
      <w:r w:rsidRPr="007279CC">
        <w:rPr>
          <w:rFonts w:ascii="Arial" w:eastAsia="Times New Roman" w:hAnsi="Arial" w:cs="Arial"/>
          <w:b/>
          <w:bCs/>
          <w:kern w:val="32"/>
          <w:sz w:val="18"/>
          <w:szCs w:val="18"/>
        </w:rPr>
        <w:t>OBVEZNOSTI UPRAVLJAVCA</w:t>
      </w:r>
    </w:p>
    <w:p w14:paraId="149C14E8"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7279CC">
        <w:rPr>
          <w:rFonts w:ascii="Arial" w:eastAsia="Times New Roman" w:hAnsi="Arial" w:cs="Arial"/>
          <w:b/>
          <w:sz w:val="18"/>
          <w:szCs w:val="18"/>
          <w:lang w:val="pl-PL"/>
        </w:rPr>
        <w:t>člen</w:t>
      </w:r>
    </w:p>
    <w:p w14:paraId="42DACEB7"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7279CC">
        <w:rPr>
          <w:rFonts w:ascii="Arial" w:eastAsia="Times New Roman" w:hAnsi="Arial" w:cs="Arial"/>
          <w:bCs/>
          <w:sz w:val="18"/>
          <w:szCs w:val="18"/>
          <w:lang w:eastAsia="sl-SI"/>
        </w:rPr>
        <w:t>Upravljavec je dolžan nadzorovati izvajanje določil te pogodbe, obdelovalec pa mu mora to omogočiti. Nadzor se izvaja v delovnem času obdelovalca, pri čemer upravljavec ni dolžan predhodno obvestiti obdelovalca o nameravanem prihodu.</w:t>
      </w:r>
    </w:p>
    <w:p w14:paraId="5F39126D"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2B84D889"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7279CC">
        <w:rPr>
          <w:rFonts w:ascii="Arial" w:eastAsia="Times New Roman" w:hAnsi="Arial" w:cs="Arial"/>
          <w:bCs/>
          <w:sz w:val="18"/>
          <w:szCs w:val="18"/>
          <w:lang w:eastAsia="sl-SI"/>
        </w:rPr>
        <w:t>Oseba, ki vrši nadzor, mora obdelovalcu izkazati upravljavčevo pooblastilo za izvajanje nadzora.</w:t>
      </w:r>
    </w:p>
    <w:p w14:paraId="2273B9B1" w14:textId="77777777" w:rsidR="00D54C38" w:rsidRPr="007279CC" w:rsidRDefault="00D54C38" w:rsidP="00D54C38">
      <w:pPr>
        <w:spacing w:after="0" w:line="240" w:lineRule="auto"/>
        <w:jc w:val="both"/>
        <w:rPr>
          <w:rFonts w:ascii="Arial" w:eastAsia="Times New Roman" w:hAnsi="Arial" w:cs="Arial"/>
          <w:sz w:val="18"/>
          <w:szCs w:val="18"/>
        </w:rPr>
      </w:pPr>
    </w:p>
    <w:p w14:paraId="4CA77E70" w14:textId="77777777" w:rsidR="00D54C38" w:rsidRPr="007279CC" w:rsidRDefault="00D54C38" w:rsidP="00D54C38">
      <w:pPr>
        <w:keepNext/>
        <w:spacing w:before="240" w:after="60" w:line="240" w:lineRule="auto"/>
        <w:jc w:val="both"/>
        <w:outlineLvl w:val="0"/>
        <w:rPr>
          <w:rFonts w:ascii="Arial" w:eastAsia="Times New Roman" w:hAnsi="Arial" w:cs="Arial"/>
          <w:b/>
          <w:bCs/>
          <w:snapToGrid w:val="0"/>
          <w:kern w:val="32"/>
          <w:sz w:val="18"/>
          <w:szCs w:val="18"/>
        </w:rPr>
      </w:pPr>
      <w:r w:rsidRPr="007279CC">
        <w:rPr>
          <w:rFonts w:ascii="Arial" w:eastAsia="Times New Roman" w:hAnsi="Arial" w:cs="Arial"/>
          <w:b/>
          <w:bCs/>
          <w:snapToGrid w:val="0"/>
          <w:kern w:val="32"/>
          <w:sz w:val="18"/>
          <w:szCs w:val="18"/>
        </w:rPr>
        <w:t>POGODBENI PODOBDELOVALCI OSEBNIH PODATKOV (če obstajajo)</w:t>
      </w:r>
    </w:p>
    <w:p w14:paraId="50AA5EEF"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7279CC">
        <w:rPr>
          <w:rFonts w:ascii="Arial" w:eastAsia="Times New Roman" w:hAnsi="Arial" w:cs="Arial"/>
          <w:b/>
          <w:sz w:val="18"/>
          <w:szCs w:val="18"/>
          <w:lang w:val="pl-PL"/>
        </w:rPr>
        <w:t>člen</w:t>
      </w:r>
    </w:p>
    <w:p w14:paraId="3308E545"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7279CC">
        <w:rPr>
          <w:rFonts w:ascii="Arial" w:eastAsia="Times New Roman" w:hAnsi="Arial" w:cs="Arial"/>
          <w:snapToGrid w:val="0"/>
          <w:sz w:val="18"/>
          <w:szCs w:val="18"/>
          <w:lang w:eastAsia="sl-SI"/>
        </w:rPr>
        <w:t xml:space="preserve">Obdelovalec osebnih podatkov lahko samo po predhodnem pisnem dovoljenju upravljavca poveri posamezna opravila v zvezi z obdelavo osebnih podatkov pogodbenemu </w:t>
      </w:r>
      <w:proofErr w:type="spellStart"/>
      <w:r w:rsidRPr="007279CC">
        <w:rPr>
          <w:rFonts w:ascii="Arial" w:eastAsia="Times New Roman" w:hAnsi="Arial" w:cs="Arial"/>
          <w:snapToGrid w:val="0"/>
          <w:sz w:val="18"/>
          <w:szCs w:val="18"/>
          <w:lang w:eastAsia="sl-SI"/>
        </w:rPr>
        <w:t>podobdelovalcu</w:t>
      </w:r>
      <w:proofErr w:type="spellEnd"/>
      <w:r w:rsidRPr="007279CC">
        <w:rPr>
          <w:rFonts w:ascii="Arial" w:eastAsia="Times New Roman" w:hAnsi="Arial" w:cs="Arial"/>
          <w:snapToGrid w:val="0"/>
          <w:sz w:val="18"/>
          <w:szCs w:val="18"/>
          <w:lang w:eastAsia="sl-SI"/>
        </w:rPr>
        <w:t xml:space="preserve">, ki je registriran za opravljanje takšne dejavnosti in zagotavlja ustrezne postopke in ukrepe za varovanje osebnih podatkov. </w:t>
      </w:r>
    </w:p>
    <w:p w14:paraId="775057DD"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6047A448" w14:textId="77777777" w:rsidR="00D54C38" w:rsidRPr="007279CC" w:rsidRDefault="00D54C38" w:rsidP="00D54C38">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 xml:space="preserve">Če je obdelovalec opravljanje teh dejanj upravičeno poveril tretji osebi (pogodbenemu </w:t>
      </w:r>
      <w:proofErr w:type="spellStart"/>
      <w:r w:rsidRPr="007279CC">
        <w:rPr>
          <w:rFonts w:ascii="Arial" w:eastAsia="Times New Roman" w:hAnsi="Arial" w:cs="Arial"/>
          <w:sz w:val="18"/>
          <w:szCs w:val="18"/>
          <w:lang w:eastAsia="sl-SI"/>
        </w:rPr>
        <w:t>podobdelovalcu</w:t>
      </w:r>
      <w:proofErr w:type="spellEnd"/>
      <w:r w:rsidRPr="007279CC">
        <w:rPr>
          <w:rFonts w:ascii="Arial" w:eastAsia="Times New Roman" w:hAnsi="Arial" w:cs="Arial"/>
          <w:sz w:val="18"/>
          <w:szCs w:val="18"/>
          <w:lang w:eastAsia="sl-SI"/>
        </w:rPr>
        <w:t>) mora zagotoviti, da tretja oseba v celoti spoštuje določila te pogodbe. Za izvršitev obveznosti iz te pogodbe odgovarja obdelovalec tako, kot da bi jih opravil sam.</w:t>
      </w:r>
    </w:p>
    <w:p w14:paraId="377646AF"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4F8269F6"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7279CC">
        <w:rPr>
          <w:rFonts w:ascii="Arial" w:eastAsia="Times New Roman" w:hAnsi="Arial" w:cs="Arial"/>
          <w:b/>
          <w:sz w:val="18"/>
          <w:szCs w:val="18"/>
          <w:lang w:val="pl-PL"/>
        </w:rPr>
        <w:t>člen</w:t>
      </w:r>
    </w:p>
    <w:p w14:paraId="5927D9A8"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z w:val="18"/>
          <w:szCs w:val="18"/>
          <w:lang w:eastAsia="sl-SI"/>
        </w:rPr>
      </w:pPr>
      <w:r w:rsidRPr="007279CC">
        <w:rPr>
          <w:rFonts w:ascii="Arial" w:eastAsia="Times New Roman" w:hAnsi="Arial" w:cs="Arial"/>
          <w:snapToGrid w:val="0"/>
          <w:sz w:val="18"/>
          <w:szCs w:val="18"/>
          <w:lang w:eastAsia="sl-SI"/>
        </w:rPr>
        <w:t xml:space="preserve">Za vsakega pogodbenega </w:t>
      </w:r>
      <w:proofErr w:type="spellStart"/>
      <w:r w:rsidRPr="007279CC">
        <w:rPr>
          <w:rFonts w:ascii="Arial" w:eastAsia="Times New Roman" w:hAnsi="Arial" w:cs="Arial"/>
          <w:snapToGrid w:val="0"/>
          <w:sz w:val="18"/>
          <w:szCs w:val="18"/>
          <w:lang w:eastAsia="sl-SI"/>
        </w:rPr>
        <w:t>podobdelovalca</w:t>
      </w:r>
      <w:proofErr w:type="spellEnd"/>
      <w:r w:rsidRPr="007279CC">
        <w:rPr>
          <w:rFonts w:ascii="Arial" w:eastAsia="Times New Roman" w:hAnsi="Arial" w:cs="Arial"/>
          <w:snapToGrid w:val="0"/>
          <w:sz w:val="18"/>
          <w:szCs w:val="18"/>
          <w:lang w:eastAsia="sl-SI"/>
        </w:rPr>
        <w:t xml:space="preserve"> osebnih podatkov določi obdelovalec v pisni pogodbi o obdelovanju, do katerih zbirk oziroma do katerih vrst osebnih podatkov v posamezni zbirki osebnih podatkov ima pogodbeni </w:t>
      </w:r>
      <w:proofErr w:type="spellStart"/>
      <w:r w:rsidRPr="007279CC">
        <w:rPr>
          <w:rFonts w:ascii="Arial" w:eastAsia="Times New Roman" w:hAnsi="Arial" w:cs="Arial"/>
          <w:snapToGrid w:val="0"/>
          <w:sz w:val="18"/>
          <w:szCs w:val="18"/>
          <w:lang w:eastAsia="sl-SI"/>
        </w:rPr>
        <w:t>podobdelovalec</w:t>
      </w:r>
      <w:proofErr w:type="spellEnd"/>
      <w:r w:rsidRPr="007279CC">
        <w:rPr>
          <w:rFonts w:ascii="Arial" w:eastAsia="Times New Roman" w:hAnsi="Arial" w:cs="Arial"/>
          <w:snapToGrid w:val="0"/>
          <w:sz w:val="18"/>
          <w:szCs w:val="18"/>
          <w:lang w:eastAsia="sl-SI"/>
        </w:rPr>
        <w:t xml:space="preserve"> dostop, kakšna pooblastila ima pogodbeni </w:t>
      </w:r>
      <w:proofErr w:type="spellStart"/>
      <w:r w:rsidRPr="007279CC">
        <w:rPr>
          <w:rFonts w:ascii="Arial" w:eastAsia="Times New Roman" w:hAnsi="Arial" w:cs="Arial"/>
          <w:snapToGrid w:val="0"/>
          <w:sz w:val="18"/>
          <w:szCs w:val="18"/>
          <w:lang w:eastAsia="sl-SI"/>
        </w:rPr>
        <w:t>podobdelovalec</w:t>
      </w:r>
      <w:proofErr w:type="spellEnd"/>
      <w:r w:rsidRPr="007279CC">
        <w:rPr>
          <w:rFonts w:ascii="Arial" w:eastAsia="Times New Roman" w:hAnsi="Arial" w:cs="Arial"/>
          <w:snapToGrid w:val="0"/>
          <w:sz w:val="18"/>
          <w:szCs w:val="18"/>
          <w:lang w:eastAsia="sl-SI"/>
        </w:rPr>
        <w:t xml:space="preserve"> na teh zbirkah oziroma vrstah podatkov (dostop, pregledovanje, spreminjanje, brisanje, posredovanje) ter kakšne ukrepe in postopke mora pogodbeni </w:t>
      </w:r>
      <w:proofErr w:type="spellStart"/>
      <w:r w:rsidRPr="007279CC">
        <w:rPr>
          <w:rFonts w:ascii="Arial" w:eastAsia="Times New Roman" w:hAnsi="Arial" w:cs="Arial"/>
          <w:snapToGrid w:val="0"/>
          <w:sz w:val="18"/>
          <w:szCs w:val="18"/>
          <w:lang w:eastAsia="sl-SI"/>
        </w:rPr>
        <w:t>podobdelovalec</w:t>
      </w:r>
      <w:proofErr w:type="spellEnd"/>
      <w:r w:rsidRPr="007279CC">
        <w:rPr>
          <w:rFonts w:ascii="Arial" w:eastAsia="Times New Roman" w:hAnsi="Arial" w:cs="Arial"/>
          <w:snapToGrid w:val="0"/>
          <w:sz w:val="18"/>
          <w:szCs w:val="18"/>
          <w:lang w:eastAsia="sl-SI"/>
        </w:rPr>
        <w:t xml:space="preserve"> sprejeti oziroma izvajati za varstvo teh podatkov. </w:t>
      </w:r>
      <w:r w:rsidRPr="007279CC">
        <w:rPr>
          <w:rFonts w:ascii="Arial" w:eastAsia="Times New Roman" w:hAnsi="Arial" w:cs="Arial"/>
          <w:sz w:val="18"/>
          <w:szCs w:val="18"/>
          <w:lang w:eastAsia="sl-SI"/>
        </w:rPr>
        <w:t xml:space="preserve">Pogodbeni </w:t>
      </w:r>
      <w:proofErr w:type="spellStart"/>
      <w:r w:rsidRPr="007279CC">
        <w:rPr>
          <w:rFonts w:ascii="Arial" w:eastAsia="Times New Roman" w:hAnsi="Arial" w:cs="Arial"/>
          <w:sz w:val="18"/>
          <w:szCs w:val="18"/>
          <w:lang w:eastAsia="sl-SI"/>
        </w:rPr>
        <w:t>podobdelovalec</w:t>
      </w:r>
      <w:proofErr w:type="spellEnd"/>
      <w:r w:rsidRPr="007279CC">
        <w:rPr>
          <w:rFonts w:ascii="Arial" w:eastAsia="Times New Roman" w:hAnsi="Arial" w:cs="Arial"/>
          <w:sz w:val="18"/>
          <w:szCs w:val="18"/>
          <w:lang w:eastAsia="sl-SI"/>
        </w:rPr>
        <w:t xml:space="preserve"> mora za vsako obdelavo osebnih podatkov zagotoviti postopke in ukrepa za varstvo osebnih podatkov, ki so enako strogi ali strožji kot tisti, ki jih v skladu s to pogodbo izvaja obdelovalec.</w:t>
      </w:r>
    </w:p>
    <w:p w14:paraId="68D5F352"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7279CC">
        <w:rPr>
          <w:rFonts w:ascii="Arial" w:eastAsia="Times New Roman" w:hAnsi="Arial" w:cs="Arial"/>
          <w:b/>
          <w:sz w:val="18"/>
          <w:szCs w:val="18"/>
          <w:lang w:val="pl-PL"/>
        </w:rPr>
        <w:t>člen</w:t>
      </w:r>
    </w:p>
    <w:p w14:paraId="72E48334"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7279CC">
        <w:rPr>
          <w:rFonts w:ascii="Arial" w:eastAsia="Times New Roman" w:hAnsi="Arial" w:cs="Arial"/>
          <w:snapToGrid w:val="0"/>
          <w:sz w:val="18"/>
          <w:szCs w:val="18"/>
          <w:lang w:eastAsia="sl-SI"/>
        </w:rPr>
        <w:t xml:space="preserve">Pogodbeni </w:t>
      </w:r>
      <w:proofErr w:type="spellStart"/>
      <w:r w:rsidRPr="007279CC">
        <w:rPr>
          <w:rFonts w:ascii="Arial" w:eastAsia="Times New Roman" w:hAnsi="Arial" w:cs="Arial"/>
          <w:snapToGrid w:val="0"/>
          <w:sz w:val="18"/>
          <w:szCs w:val="18"/>
          <w:lang w:eastAsia="sl-SI"/>
        </w:rPr>
        <w:t>podobdelovalec</w:t>
      </w:r>
      <w:proofErr w:type="spellEnd"/>
      <w:r w:rsidRPr="007279CC">
        <w:rPr>
          <w:rFonts w:ascii="Arial" w:eastAsia="Times New Roman" w:hAnsi="Arial" w:cs="Arial"/>
          <w:snapToGrid w:val="0"/>
          <w:sz w:val="18"/>
          <w:szCs w:val="18"/>
          <w:lang w:eastAsia="sl-SI"/>
        </w:rPr>
        <w:t xml:space="preserve"> sme opravljati posamezna opravila v zvezi z obdelavo osebnih podatkov v okviru pooblastil obdelovalca in osebnih podatkov ne sme obdelovati za drug namen. Obdelovalec nadzoruje izvajanje teh postopkov in ukrepov pri pogodbenem </w:t>
      </w:r>
      <w:proofErr w:type="spellStart"/>
      <w:r w:rsidRPr="007279CC">
        <w:rPr>
          <w:rFonts w:ascii="Arial" w:eastAsia="Times New Roman" w:hAnsi="Arial" w:cs="Arial"/>
          <w:snapToGrid w:val="0"/>
          <w:sz w:val="18"/>
          <w:szCs w:val="18"/>
          <w:lang w:eastAsia="sl-SI"/>
        </w:rPr>
        <w:t>podobdelovalcu</w:t>
      </w:r>
      <w:proofErr w:type="spellEnd"/>
      <w:r w:rsidRPr="007279CC">
        <w:rPr>
          <w:rFonts w:ascii="Arial" w:eastAsia="Times New Roman" w:hAnsi="Arial" w:cs="Arial"/>
          <w:snapToGrid w:val="0"/>
          <w:sz w:val="18"/>
          <w:szCs w:val="18"/>
          <w:lang w:eastAsia="sl-SI"/>
        </w:rPr>
        <w:t xml:space="preserve">. </w:t>
      </w:r>
    </w:p>
    <w:p w14:paraId="438A49BE"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2B3BCE93" w14:textId="77777777" w:rsidR="00D54C38"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7279CC">
        <w:rPr>
          <w:rFonts w:ascii="Arial" w:eastAsia="Times New Roman" w:hAnsi="Arial" w:cs="Arial"/>
          <w:snapToGrid w:val="0"/>
          <w:sz w:val="18"/>
          <w:szCs w:val="18"/>
          <w:lang w:eastAsia="sl-SI"/>
        </w:rPr>
        <w:t xml:space="preserve">Seznam pogodbenih </w:t>
      </w:r>
      <w:proofErr w:type="spellStart"/>
      <w:r w:rsidRPr="007279CC">
        <w:rPr>
          <w:rFonts w:ascii="Arial" w:eastAsia="Times New Roman" w:hAnsi="Arial" w:cs="Arial"/>
          <w:snapToGrid w:val="0"/>
          <w:sz w:val="18"/>
          <w:szCs w:val="18"/>
          <w:lang w:eastAsia="sl-SI"/>
        </w:rPr>
        <w:t>podobdelovalcev</w:t>
      </w:r>
      <w:proofErr w:type="spellEnd"/>
      <w:r w:rsidRPr="007279CC">
        <w:rPr>
          <w:rFonts w:ascii="Arial" w:eastAsia="Times New Roman" w:hAnsi="Arial" w:cs="Arial"/>
          <w:snapToGrid w:val="0"/>
          <w:sz w:val="18"/>
          <w:szCs w:val="18"/>
          <w:lang w:eastAsia="sl-SI"/>
        </w:rPr>
        <w:t xml:space="preserve"> se nahaja v Prilogi 2, ki predstavlja sestavni del te pogodbe.</w:t>
      </w:r>
    </w:p>
    <w:p w14:paraId="30709AFF" w14:textId="77777777" w:rsidR="00D54C38"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6AF6E7F3" w14:textId="77777777" w:rsidR="00D54C38"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1D2D41C7" w14:textId="77777777" w:rsidR="00D54C38"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28319874" w14:textId="77777777" w:rsidR="00282F4A" w:rsidRDefault="00282F4A"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018C0A3D" w14:textId="77777777" w:rsidR="00282F4A" w:rsidRPr="007279CC" w:rsidRDefault="00282F4A"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6C41235E"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7279CC">
        <w:rPr>
          <w:rFonts w:ascii="Arial" w:eastAsia="Times New Roman" w:hAnsi="Arial" w:cs="Arial"/>
          <w:b/>
          <w:sz w:val="18"/>
          <w:szCs w:val="18"/>
          <w:lang w:val="pl-PL"/>
        </w:rPr>
        <w:t>člen</w:t>
      </w:r>
    </w:p>
    <w:p w14:paraId="19F6B035"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7279CC">
        <w:rPr>
          <w:rFonts w:ascii="Arial" w:eastAsia="Times New Roman" w:hAnsi="Arial" w:cs="Arial"/>
          <w:snapToGrid w:val="0"/>
          <w:sz w:val="18"/>
          <w:szCs w:val="18"/>
          <w:lang w:eastAsia="sl-SI"/>
        </w:rPr>
        <w:t xml:space="preserve">V primeru spora med obdelovalcem in pogodbenim </w:t>
      </w:r>
      <w:proofErr w:type="spellStart"/>
      <w:r w:rsidRPr="007279CC">
        <w:rPr>
          <w:rFonts w:ascii="Arial" w:eastAsia="Times New Roman" w:hAnsi="Arial" w:cs="Arial"/>
          <w:snapToGrid w:val="0"/>
          <w:sz w:val="18"/>
          <w:szCs w:val="18"/>
          <w:lang w:eastAsia="sl-SI"/>
        </w:rPr>
        <w:t>podobdelovalcem</w:t>
      </w:r>
      <w:proofErr w:type="spellEnd"/>
      <w:r w:rsidRPr="007279CC">
        <w:rPr>
          <w:rFonts w:ascii="Arial" w:eastAsia="Times New Roman" w:hAnsi="Arial" w:cs="Arial"/>
          <w:snapToGrid w:val="0"/>
          <w:sz w:val="18"/>
          <w:szCs w:val="18"/>
          <w:lang w:eastAsia="sl-SI"/>
        </w:rPr>
        <w:t xml:space="preserve"> je dolžan pogodbeni </w:t>
      </w:r>
      <w:proofErr w:type="spellStart"/>
      <w:r w:rsidRPr="007279CC">
        <w:rPr>
          <w:rFonts w:ascii="Arial" w:eastAsia="Times New Roman" w:hAnsi="Arial" w:cs="Arial"/>
          <w:snapToGrid w:val="0"/>
          <w:sz w:val="18"/>
          <w:szCs w:val="18"/>
          <w:lang w:eastAsia="sl-SI"/>
        </w:rPr>
        <w:t>podobdelovalec</w:t>
      </w:r>
      <w:proofErr w:type="spellEnd"/>
      <w:r w:rsidRPr="007279CC">
        <w:rPr>
          <w:rFonts w:ascii="Arial" w:eastAsia="Times New Roman" w:hAnsi="Arial" w:cs="Arial"/>
          <w:snapToGrid w:val="0"/>
          <w:sz w:val="18"/>
          <w:szCs w:val="18"/>
          <w:lang w:eastAsia="sl-SI"/>
        </w:rPr>
        <w:t xml:space="preserve"> na podlagi zahteve obdelovalca osebne podatke, ki jih je pogodbeno obdeloval, nemudoma vrniti obdelovalcu oziroma upravljavcu. Morebitne kopije teh podatkov mora takoj uničiti ali jih posredovati državnemu organu, ki je v skladu z zakonom pristojen za odkrivanje ali pregon kaznivih dejanj, sodišču ali drugemu državnemu organu, če tako določa zakon.</w:t>
      </w:r>
    </w:p>
    <w:p w14:paraId="27D299D4"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556412CF"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7279CC">
        <w:rPr>
          <w:rFonts w:ascii="Arial" w:eastAsia="Times New Roman" w:hAnsi="Arial" w:cs="Arial"/>
          <w:snapToGrid w:val="0"/>
          <w:sz w:val="18"/>
          <w:szCs w:val="18"/>
          <w:lang w:eastAsia="sl-SI"/>
        </w:rPr>
        <w:t xml:space="preserve">V primeru prenehanja pogodbenega </w:t>
      </w:r>
      <w:proofErr w:type="spellStart"/>
      <w:r w:rsidRPr="007279CC">
        <w:rPr>
          <w:rFonts w:ascii="Arial" w:eastAsia="Times New Roman" w:hAnsi="Arial" w:cs="Arial"/>
          <w:snapToGrid w:val="0"/>
          <w:sz w:val="18"/>
          <w:szCs w:val="18"/>
          <w:lang w:eastAsia="sl-SI"/>
        </w:rPr>
        <w:t>podobdelovalca</w:t>
      </w:r>
      <w:proofErr w:type="spellEnd"/>
      <w:r w:rsidRPr="007279CC">
        <w:rPr>
          <w:rFonts w:ascii="Arial" w:eastAsia="Times New Roman" w:hAnsi="Arial" w:cs="Arial"/>
          <w:snapToGrid w:val="0"/>
          <w:sz w:val="18"/>
          <w:szCs w:val="18"/>
          <w:lang w:eastAsia="sl-SI"/>
        </w:rPr>
        <w:t xml:space="preserve"> se osebni podatki brez nepotrebnega odlašanja vrnejo obdelovalcu. </w:t>
      </w:r>
    </w:p>
    <w:p w14:paraId="7B328343"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5BE2890A"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1CB02D76" w14:textId="77777777" w:rsidR="00D54C38" w:rsidRPr="007279CC" w:rsidRDefault="00D54C38" w:rsidP="00D54C38">
      <w:pPr>
        <w:widowControl w:val="0"/>
        <w:autoSpaceDE w:val="0"/>
        <w:autoSpaceDN w:val="0"/>
        <w:adjustRightInd w:val="0"/>
        <w:spacing w:after="243" w:line="240" w:lineRule="auto"/>
        <w:jc w:val="both"/>
        <w:rPr>
          <w:rFonts w:ascii="Arial" w:eastAsia="Times New Roman" w:hAnsi="Arial" w:cs="Arial"/>
          <w:sz w:val="18"/>
          <w:szCs w:val="18"/>
          <w:lang w:eastAsia="sl-SI"/>
        </w:rPr>
      </w:pPr>
      <w:r w:rsidRPr="007279CC">
        <w:rPr>
          <w:rFonts w:ascii="Arial" w:eastAsia="Times New Roman" w:hAnsi="Arial" w:cs="Arial"/>
          <w:b/>
          <w:sz w:val="18"/>
          <w:szCs w:val="18"/>
          <w:lang w:eastAsia="sl-SI"/>
        </w:rPr>
        <w:t>UKREPI ZA VAROVANJE OSEBNIH PODATKOV</w:t>
      </w:r>
    </w:p>
    <w:p w14:paraId="2DCCBFC4"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7279CC">
        <w:rPr>
          <w:rFonts w:ascii="Arial" w:eastAsia="Times New Roman" w:hAnsi="Arial" w:cs="Arial"/>
          <w:b/>
          <w:sz w:val="18"/>
          <w:szCs w:val="18"/>
          <w:lang w:val="pl-PL"/>
        </w:rPr>
        <w:t>člen</w:t>
      </w:r>
    </w:p>
    <w:p w14:paraId="22E58903"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7279CC">
        <w:rPr>
          <w:rFonts w:ascii="Arial" w:eastAsia="Times New Roman" w:hAnsi="Arial" w:cs="Arial"/>
          <w:snapToGrid w:val="0"/>
          <w:sz w:val="18"/>
          <w:szCs w:val="18"/>
          <w:lang w:eastAsia="sl-SI"/>
        </w:rPr>
        <w:t>Obdelovalec mora pri izvrševanju določil te pogodbe z organizacijskimi in tehničnimi postopki ter ukrepi zagotoviti tako varovanje osebnih podatkov, da se preprečuje slučajno ali namerno nepooblaščeno uničevanje podatkov, njihova sprememba ali izguba ter nepooblaščena obdelava tako, da se:</w:t>
      </w:r>
    </w:p>
    <w:p w14:paraId="5AC60484" w14:textId="77777777" w:rsidR="00D54C38" w:rsidRPr="007279CC" w:rsidRDefault="00D54C38" w:rsidP="003B37D4">
      <w:pPr>
        <w:numPr>
          <w:ilvl w:val="0"/>
          <w:numId w:val="3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7279CC">
        <w:rPr>
          <w:rFonts w:ascii="Arial" w:eastAsia="Times New Roman" w:hAnsi="Arial" w:cs="Arial"/>
          <w:snapToGrid w:val="0"/>
          <w:sz w:val="18"/>
          <w:szCs w:val="18"/>
          <w:lang w:eastAsia="sl-SI"/>
        </w:rPr>
        <w:t>varujejo prostori, oprema in sistemska programska oprema, vključno z vhodno-izhodnimi enotami,</w:t>
      </w:r>
    </w:p>
    <w:p w14:paraId="79A82047" w14:textId="77777777" w:rsidR="00D54C38" w:rsidRPr="007279CC" w:rsidRDefault="00D54C38" w:rsidP="003B37D4">
      <w:pPr>
        <w:numPr>
          <w:ilvl w:val="0"/>
          <w:numId w:val="3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7279CC">
        <w:rPr>
          <w:rFonts w:ascii="Arial" w:eastAsia="Times New Roman" w:hAnsi="Arial" w:cs="Arial"/>
          <w:snapToGrid w:val="0"/>
          <w:sz w:val="18"/>
          <w:szCs w:val="18"/>
          <w:lang w:eastAsia="sl-SI"/>
        </w:rPr>
        <w:t>varuje aplikativna programska oprema, s katero se obdelujejo osebni podatki,</w:t>
      </w:r>
    </w:p>
    <w:p w14:paraId="41EB4C50" w14:textId="77777777" w:rsidR="00D54C38" w:rsidRPr="007279CC" w:rsidRDefault="00D54C38" w:rsidP="003B37D4">
      <w:pPr>
        <w:numPr>
          <w:ilvl w:val="0"/>
          <w:numId w:val="3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7279CC">
        <w:rPr>
          <w:rFonts w:ascii="Arial" w:eastAsia="Times New Roman" w:hAnsi="Arial" w:cs="Arial"/>
          <w:snapToGrid w:val="0"/>
          <w:sz w:val="18"/>
          <w:szCs w:val="18"/>
          <w:lang w:eastAsia="sl-SI"/>
        </w:rPr>
        <w:t>preprečuje nepooblaščen dostop do osebnih podatkov pri njihovem prenosu, vključno s prenosom po telekomunikacijskih sredstvih in omrežjih,</w:t>
      </w:r>
    </w:p>
    <w:p w14:paraId="7ADB711A" w14:textId="77777777" w:rsidR="00D54C38" w:rsidRPr="007279CC" w:rsidRDefault="00D54C38" w:rsidP="003B37D4">
      <w:pPr>
        <w:numPr>
          <w:ilvl w:val="0"/>
          <w:numId w:val="3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7279CC">
        <w:rPr>
          <w:rFonts w:ascii="Arial" w:eastAsia="Times New Roman" w:hAnsi="Arial" w:cs="Arial"/>
          <w:snapToGrid w:val="0"/>
          <w:sz w:val="18"/>
          <w:szCs w:val="18"/>
          <w:lang w:eastAsia="sl-SI"/>
        </w:rPr>
        <w:t xml:space="preserve">zagotavlja učinkovit način blokiranja, uničenja, izbrisa ali </w:t>
      </w:r>
      <w:proofErr w:type="spellStart"/>
      <w:r w:rsidRPr="007279CC">
        <w:rPr>
          <w:rFonts w:ascii="Arial" w:eastAsia="Times New Roman" w:hAnsi="Arial" w:cs="Arial"/>
          <w:snapToGrid w:val="0"/>
          <w:sz w:val="18"/>
          <w:szCs w:val="18"/>
          <w:lang w:eastAsia="sl-SI"/>
        </w:rPr>
        <w:t>anonimiziranja</w:t>
      </w:r>
      <w:proofErr w:type="spellEnd"/>
      <w:r w:rsidRPr="007279CC">
        <w:rPr>
          <w:rFonts w:ascii="Arial" w:eastAsia="Times New Roman" w:hAnsi="Arial" w:cs="Arial"/>
          <w:snapToGrid w:val="0"/>
          <w:sz w:val="18"/>
          <w:szCs w:val="18"/>
          <w:lang w:eastAsia="sl-SI"/>
        </w:rPr>
        <w:t xml:space="preserve"> osebnih podatkov,</w:t>
      </w:r>
    </w:p>
    <w:p w14:paraId="4F8EDCB1" w14:textId="77777777" w:rsidR="00D54C38" w:rsidRPr="007279CC" w:rsidRDefault="00D54C38" w:rsidP="003B37D4">
      <w:pPr>
        <w:numPr>
          <w:ilvl w:val="0"/>
          <w:numId w:val="3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7279CC">
        <w:rPr>
          <w:rFonts w:ascii="Arial" w:eastAsia="Times New Roman" w:hAnsi="Arial" w:cs="Arial"/>
          <w:snapToGrid w:val="0"/>
          <w:sz w:val="18"/>
          <w:szCs w:val="18"/>
          <w:lang w:eastAsia="sl-SI"/>
        </w:rPr>
        <w:t>omogoča poznejše ugotavljanje, kdaj so bili posamezni podatki vneseni v zbirko osebnih podatkov, uporabljeni ali drugače obdelani in kdo je to storil.</w:t>
      </w:r>
    </w:p>
    <w:p w14:paraId="36B56205" w14:textId="77777777" w:rsidR="00D54C38" w:rsidRPr="007279CC" w:rsidRDefault="00D54C38" w:rsidP="00D54C38">
      <w:pPr>
        <w:keepNext/>
        <w:numPr>
          <w:ilvl w:val="1"/>
          <w:numId w:val="0"/>
        </w:numPr>
        <w:tabs>
          <w:tab w:val="num" w:pos="576"/>
        </w:tabs>
        <w:spacing w:before="240" w:after="60" w:line="240" w:lineRule="auto"/>
        <w:ind w:left="576" w:hanging="576"/>
        <w:outlineLvl w:val="1"/>
        <w:rPr>
          <w:rFonts w:ascii="Arial" w:eastAsia="Times New Roman" w:hAnsi="Arial" w:cs="Arial"/>
          <w:sz w:val="18"/>
          <w:szCs w:val="18"/>
          <w:lang w:eastAsia="sl-SI"/>
        </w:rPr>
      </w:pPr>
      <w:r w:rsidRPr="007279CC">
        <w:rPr>
          <w:rFonts w:ascii="Arial" w:eastAsia="Times New Roman" w:hAnsi="Arial" w:cs="Arial"/>
          <w:sz w:val="18"/>
          <w:szCs w:val="18"/>
          <w:lang w:eastAsia="sl-SI"/>
        </w:rPr>
        <w:t>VAROVANJE PROSTOROV IN STROJNE OPREME</w:t>
      </w:r>
    </w:p>
    <w:p w14:paraId="677E2CFC"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7279CC">
        <w:rPr>
          <w:rFonts w:ascii="Arial" w:eastAsia="Times New Roman" w:hAnsi="Arial" w:cs="Arial"/>
          <w:b/>
          <w:sz w:val="18"/>
          <w:szCs w:val="18"/>
          <w:lang w:val="pl-PL"/>
        </w:rPr>
        <w:t>člen</w:t>
      </w:r>
    </w:p>
    <w:p w14:paraId="6E90B136"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7279CC">
        <w:rPr>
          <w:rFonts w:ascii="Arial" w:eastAsia="Times New Roman" w:hAnsi="Arial" w:cs="Arial"/>
          <w:snapToGrid w:val="0"/>
          <w:sz w:val="18"/>
          <w:szCs w:val="18"/>
          <w:lang w:eastAsia="sl-SI"/>
        </w:rPr>
        <w:t>Prostori, v katerih se nahajajo zbirke osebnih podatkov in strojna ter programska oprema, ki omogoča dostop do teh podatkov, morajo biti varovani z organizacijskimi ter fizičnimi in tehničnimi ukrepi, ki onemogočajo nepooblaščenim osebam dostop do podatkov.</w:t>
      </w:r>
    </w:p>
    <w:p w14:paraId="3FEB5383"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7279CC">
        <w:rPr>
          <w:rFonts w:ascii="Arial" w:eastAsia="Times New Roman" w:hAnsi="Arial" w:cs="Arial"/>
          <w:b/>
          <w:sz w:val="18"/>
          <w:szCs w:val="18"/>
          <w:lang w:val="pl-PL"/>
        </w:rPr>
        <w:t>člen</w:t>
      </w:r>
    </w:p>
    <w:p w14:paraId="41EF9BD6"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7279CC">
        <w:rPr>
          <w:rFonts w:ascii="Arial" w:eastAsia="Times New Roman" w:hAnsi="Arial" w:cs="Arial"/>
          <w:snapToGrid w:val="0"/>
          <w:sz w:val="18"/>
          <w:szCs w:val="18"/>
          <w:lang w:eastAsia="sl-SI"/>
        </w:rPr>
        <w:t>Prostori obdelovalca, v katerih se obdelujejo osebni podatki upravljavca, morajo biti fizično varovani, npr. s kontrolo vstopa z vstopno kartico, videonadzorom vstopa, alarmom gibanja po prostorih, fizičnim varovanjem varnostnika itd. Prostori morajo imeti primerno požarno varovanje in varstvo pred izlitjem vode.</w:t>
      </w:r>
    </w:p>
    <w:p w14:paraId="203A3304"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7279CC">
        <w:rPr>
          <w:rFonts w:ascii="Arial" w:eastAsia="Times New Roman" w:hAnsi="Arial" w:cs="Arial"/>
          <w:b/>
          <w:sz w:val="18"/>
          <w:szCs w:val="18"/>
          <w:lang w:val="pl-PL"/>
        </w:rPr>
        <w:t>člen</w:t>
      </w:r>
    </w:p>
    <w:p w14:paraId="73C3E4DC"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7279CC">
        <w:rPr>
          <w:rFonts w:ascii="Arial" w:eastAsia="Times New Roman" w:hAnsi="Arial" w:cs="Arial"/>
          <w:snapToGrid w:val="0"/>
          <w:sz w:val="18"/>
          <w:szCs w:val="18"/>
          <w:lang w:eastAsia="sl-SI"/>
        </w:rPr>
        <w:t xml:space="preserve">Dostop v varovane prostore je dovoljen le tistim zaposlenim, katerih pravica do vstopa v posamezni prostor izhaja iz sistemizacije delovnih mest oz. drugega notranjega akta obdelovalca. </w:t>
      </w:r>
    </w:p>
    <w:p w14:paraId="3D2FC5E8" w14:textId="77777777" w:rsidR="00D54C38" w:rsidRPr="007279CC" w:rsidRDefault="00D54C38" w:rsidP="00D54C38">
      <w:pPr>
        <w:keepNext/>
        <w:numPr>
          <w:ilvl w:val="1"/>
          <w:numId w:val="0"/>
        </w:numPr>
        <w:tabs>
          <w:tab w:val="num" w:pos="576"/>
        </w:tabs>
        <w:spacing w:before="240" w:after="60" w:line="240" w:lineRule="auto"/>
        <w:ind w:left="576" w:hanging="576"/>
        <w:jc w:val="both"/>
        <w:outlineLvl w:val="1"/>
        <w:rPr>
          <w:rFonts w:ascii="Arial" w:eastAsia="Times New Roman" w:hAnsi="Arial" w:cs="Arial"/>
          <w:bCs/>
          <w:snapToGrid w:val="0"/>
          <w:sz w:val="18"/>
          <w:szCs w:val="18"/>
          <w:lang w:eastAsia="sl-SI"/>
        </w:rPr>
      </w:pPr>
      <w:r w:rsidRPr="007279CC">
        <w:rPr>
          <w:rFonts w:ascii="Arial" w:eastAsia="Times New Roman" w:hAnsi="Arial" w:cs="Arial"/>
          <w:bCs/>
          <w:snapToGrid w:val="0"/>
          <w:sz w:val="18"/>
          <w:szCs w:val="18"/>
          <w:lang w:eastAsia="sl-SI"/>
        </w:rPr>
        <w:t>VAROVANJE SISTEMSKE IN APLIKATIVNE PROGRAMSKE OPREME, PRENOS PO TELEKOMUNIKACIJSKIH SREDSTVIH</w:t>
      </w:r>
    </w:p>
    <w:p w14:paraId="6CC82407"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7279CC">
        <w:rPr>
          <w:rFonts w:ascii="Arial" w:eastAsia="Times New Roman" w:hAnsi="Arial" w:cs="Arial"/>
          <w:b/>
          <w:sz w:val="18"/>
          <w:szCs w:val="18"/>
          <w:lang w:val="pl-PL"/>
        </w:rPr>
        <w:t>člen</w:t>
      </w:r>
    </w:p>
    <w:p w14:paraId="551B1D13"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7279CC">
        <w:rPr>
          <w:rFonts w:ascii="Arial" w:eastAsia="Times New Roman" w:hAnsi="Arial" w:cs="Arial"/>
          <w:snapToGrid w:val="0"/>
          <w:sz w:val="18"/>
          <w:szCs w:val="18"/>
          <w:lang w:eastAsia="sl-SI"/>
        </w:rPr>
        <w:t xml:space="preserve">Dostop do sistemske in aplikativne programske opreme mora biti varovan </w:t>
      </w:r>
      <w:r w:rsidRPr="007279CC">
        <w:rPr>
          <w:rFonts w:ascii="Arial" w:eastAsia="Times New Roman" w:hAnsi="Arial" w:cs="Arial"/>
          <w:bCs/>
          <w:snapToGrid w:val="0"/>
          <w:sz w:val="18"/>
          <w:szCs w:val="18"/>
          <w:lang w:eastAsia="sl-SI"/>
        </w:rPr>
        <w:t>s sistemom gesel za avtorizacijo in</w:t>
      </w:r>
      <w:r w:rsidRPr="007279CC">
        <w:rPr>
          <w:rFonts w:ascii="Arial" w:eastAsia="Times New Roman" w:hAnsi="Arial" w:cs="Arial"/>
          <w:snapToGrid w:val="0"/>
          <w:sz w:val="18"/>
          <w:szCs w:val="18"/>
          <w:lang w:eastAsia="sl-SI"/>
        </w:rPr>
        <w:t xml:space="preserve"> </w:t>
      </w:r>
      <w:r w:rsidRPr="007279CC">
        <w:rPr>
          <w:rFonts w:ascii="Arial" w:eastAsia="Times New Roman" w:hAnsi="Arial" w:cs="Arial"/>
          <w:bCs/>
          <w:snapToGrid w:val="0"/>
          <w:sz w:val="18"/>
          <w:szCs w:val="18"/>
          <w:lang w:eastAsia="sl-SI"/>
        </w:rPr>
        <w:t>identifikacijo uporabnikov (posebej na ravni sistemske programske opreme in aplikativne programske opreme)</w:t>
      </w:r>
      <w:r w:rsidRPr="007279CC">
        <w:rPr>
          <w:rFonts w:ascii="Arial" w:eastAsia="Times New Roman" w:hAnsi="Arial" w:cs="Arial"/>
          <w:snapToGrid w:val="0"/>
          <w:sz w:val="18"/>
          <w:szCs w:val="18"/>
          <w:lang w:eastAsia="sl-SI"/>
        </w:rPr>
        <w:t>, ki omogoča dostop samo določenim pooblaščenim delavcem in delavcem, ki za obdelovalca po pogodbi opravljajo servisiranje računalniške in programske opreme.</w:t>
      </w:r>
      <w:r w:rsidRPr="007279CC">
        <w:rPr>
          <w:rFonts w:ascii="Arial" w:eastAsia="Times New Roman" w:hAnsi="Arial" w:cs="Arial"/>
          <w:bCs/>
          <w:snapToGrid w:val="0"/>
          <w:sz w:val="18"/>
          <w:szCs w:val="18"/>
          <w:lang w:eastAsia="sl-SI"/>
        </w:rPr>
        <w:t xml:space="preserve"> </w:t>
      </w:r>
    </w:p>
    <w:p w14:paraId="0C37378D"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p>
    <w:p w14:paraId="3D5AC0F0"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7279CC">
        <w:rPr>
          <w:rFonts w:ascii="Arial" w:eastAsia="Times New Roman" w:hAnsi="Arial" w:cs="Arial"/>
          <w:snapToGrid w:val="0"/>
          <w:sz w:val="18"/>
          <w:szCs w:val="18"/>
          <w:lang w:eastAsia="sl-SI"/>
        </w:rPr>
        <w:t>Program oziroma aplikacija mora biti sestavljen tako, da je obdelava podatkov ponovljiva, ter da ob prekinitvi obdelav ne pride do izgube, uničenja ali sprememb podatkov.</w:t>
      </w:r>
    </w:p>
    <w:p w14:paraId="5DA8912D"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26D64AF5" w14:textId="77777777" w:rsidR="00D54C38"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7279CC">
        <w:rPr>
          <w:rFonts w:ascii="Arial" w:eastAsia="Times New Roman" w:hAnsi="Arial" w:cs="Arial"/>
          <w:snapToGrid w:val="0"/>
          <w:sz w:val="18"/>
          <w:szCs w:val="18"/>
          <w:lang w:eastAsia="sl-SI"/>
        </w:rPr>
        <w:t>Vsak nov program ali spremembo pri obstoječih programih je treba pred redno uporabo testirati na testnem vzorcu. Razvojni programi in testne podatkovne zbirke morajo biti ločene od produkcijskega okolja.</w:t>
      </w:r>
    </w:p>
    <w:p w14:paraId="06066A28" w14:textId="77777777" w:rsidR="00D54C38"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3F232925" w14:textId="77777777" w:rsidR="00D54C38"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color w:val="FF0000"/>
          <w:sz w:val="18"/>
          <w:szCs w:val="18"/>
          <w:lang w:eastAsia="sl-SI"/>
        </w:rPr>
      </w:pPr>
    </w:p>
    <w:p w14:paraId="42EE3527" w14:textId="77777777" w:rsidR="00D54C38"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color w:val="FF0000"/>
          <w:sz w:val="18"/>
          <w:szCs w:val="18"/>
          <w:lang w:eastAsia="sl-SI"/>
        </w:rPr>
      </w:pPr>
    </w:p>
    <w:p w14:paraId="4779E24C" w14:textId="77777777" w:rsidR="00D54C38"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color w:val="FF0000"/>
          <w:sz w:val="18"/>
          <w:szCs w:val="18"/>
          <w:lang w:eastAsia="sl-SI"/>
        </w:rPr>
      </w:pPr>
    </w:p>
    <w:p w14:paraId="29EB623D"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color w:val="FF0000"/>
          <w:sz w:val="18"/>
          <w:szCs w:val="18"/>
          <w:lang w:eastAsia="sl-SI"/>
        </w:rPr>
      </w:pPr>
    </w:p>
    <w:p w14:paraId="462495D4" w14:textId="77777777" w:rsidR="00D54C38" w:rsidRPr="007279CC" w:rsidRDefault="00D54C38" w:rsidP="00D54C38">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7279CC">
        <w:rPr>
          <w:rFonts w:ascii="Arial" w:eastAsia="Times New Roman" w:hAnsi="Arial" w:cs="Arial"/>
          <w:bCs/>
          <w:snapToGrid w:val="0"/>
          <w:sz w:val="18"/>
          <w:szCs w:val="18"/>
          <w:lang w:eastAsia="sl-SI"/>
        </w:rPr>
        <w:t>VAROVANJE PODATKOVNIH NOSILCEV</w:t>
      </w:r>
    </w:p>
    <w:p w14:paraId="0494AD6D"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7279CC">
        <w:rPr>
          <w:rFonts w:ascii="Arial" w:eastAsia="Times New Roman" w:hAnsi="Arial" w:cs="Arial"/>
          <w:b/>
          <w:sz w:val="18"/>
          <w:szCs w:val="18"/>
          <w:lang w:val="pl-PL"/>
        </w:rPr>
        <w:t>člen</w:t>
      </w:r>
    </w:p>
    <w:p w14:paraId="56CDE60B"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7279CC">
        <w:rPr>
          <w:rFonts w:ascii="Arial" w:eastAsia="Times New Roman" w:hAnsi="Arial" w:cs="Arial"/>
          <w:snapToGrid w:val="0"/>
          <w:sz w:val="18"/>
          <w:szCs w:val="18"/>
          <w:lang w:eastAsia="sl-SI"/>
        </w:rPr>
        <w:t xml:space="preserve">Nosilci osebnih podatkov morajo biti hranjeni v varovanih prostorih, izven varovanih prostorov (hodniki, skupni prostori ipd.) pa morajo biti vedno zaklenjeni v ognjevarni in protivlomno zaščiteni omari. </w:t>
      </w:r>
    </w:p>
    <w:p w14:paraId="33FF1DB9" w14:textId="77777777" w:rsidR="00D54C38" w:rsidRPr="007279CC" w:rsidRDefault="00D54C38" w:rsidP="00D54C38">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7279CC">
        <w:rPr>
          <w:rFonts w:ascii="Arial" w:eastAsia="Times New Roman" w:hAnsi="Arial" w:cs="Arial"/>
          <w:bCs/>
          <w:snapToGrid w:val="0"/>
          <w:sz w:val="18"/>
          <w:szCs w:val="18"/>
          <w:lang w:eastAsia="sl-SI"/>
        </w:rPr>
        <w:t>VAROVANJE PRI PRENOSU PO TELEKOMUNIKACIJSKIH OMREŽJIH</w:t>
      </w:r>
    </w:p>
    <w:p w14:paraId="5D2400FF"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bCs/>
          <w:sz w:val="18"/>
          <w:szCs w:val="18"/>
          <w:lang w:val="pl-PL"/>
        </w:rPr>
      </w:pPr>
      <w:r w:rsidRPr="007279CC">
        <w:rPr>
          <w:rFonts w:ascii="Arial" w:eastAsia="Times New Roman" w:hAnsi="Arial" w:cs="Arial"/>
          <w:b/>
          <w:sz w:val="18"/>
          <w:szCs w:val="18"/>
          <w:lang w:val="pl-PL"/>
        </w:rPr>
        <w:t>člen</w:t>
      </w:r>
    </w:p>
    <w:p w14:paraId="494718B8"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7279CC">
        <w:rPr>
          <w:rFonts w:ascii="Arial" w:eastAsia="Times New Roman" w:hAnsi="Arial" w:cs="Arial"/>
          <w:bCs/>
          <w:snapToGrid w:val="0"/>
          <w:sz w:val="18"/>
          <w:szCs w:val="18"/>
          <w:lang w:eastAsia="sl-SI"/>
        </w:rPr>
        <w:t>Osebni podatki morajo biti pri prenosu po telekomunikacijskih sredstvih in omrežjih zaščiteni.</w:t>
      </w:r>
    </w:p>
    <w:p w14:paraId="478C1BC4"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p>
    <w:p w14:paraId="65120EA2"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7279CC">
        <w:rPr>
          <w:rFonts w:ascii="Arial" w:eastAsia="Times New Roman" w:hAnsi="Arial" w:cs="Arial"/>
          <w:bCs/>
          <w:snapToGrid w:val="0"/>
          <w:sz w:val="18"/>
          <w:szCs w:val="18"/>
          <w:lang w:eastAsia="sl-SI"/>
        </w:rPr>
        <w:t xml:space="preserve">Občutljivi osebni podatki morajo biti pri prenosu po telekomunikacijskih sredstvih in omrežjih zaščiteni z uporabo kriptografskih metod tako, da je zagotovljena njihova nečitljivost oziroma neprepoznavnost. </w:t>
      </w:r>
    </w:p>
    <w:p w14:paraId="00C8544B"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bCs/>
          <w:sz w:val="18"/>
          <w:szCs w:val="18"/>
          <w:lang w:val="pl-PL"/>
        </w:rPr>
      </w:pPr>
      <w:r w:rsidRPr="007279CC">
        <w:rPr>
          <w:rFonts w:ascii="Arial" w:eastAsia="Times New Roman" w:hAnsi="Arial" w:cs="Arial"/>
          <w:b/>
          <w:sz w:val="18"/>
          <w:szCs w:val="18"/>
          <w:lang w:val="pl-PL"/>
        </w:rPr>
        <w:t>člen</w:t>
      </w:r>
    </w:p>
    <w:p w14:paraId="205662E4"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
          <w:bCs/>
          <w:snapToGrid w:val="0"/>
          <w:color w:val="FF0000"/>
          <w:sz w:val="18"/>
          <w:szCs w:val="18"/>
          <w:lang w:eastAsia="sl-SI"/>
        </w:rPr>
      </w:pPr>
      <w:r w:rsidRPr="007279CC">
        <w:rPr>
          <w:rFonts w:ascii="Arial" w:eastAsia="Times New Roman" w:hAnsi="Arial" w:cs="Arial"/>
          <w:sz w:val="18"/>
          <w:szCs w:val="18"/>
          <w:lang w:val="pt-BR" w:eastAsia="ar-SA"/>
        </w:rPr>
        <w:t xml:space="preserve">V primeru potrebe po oddaljenem dostopu (npr. podpora uporabnikom, vzdrževanje, zagotavljanje operativnosti sistema, napak v delovanju sistema, distribucije novih verzij ali spremljanja stanja strojne ali programske operme sistema) </w:t>
      </w:r>
      <w:r w:rsidRPr="007279CC">
        <w:rPr>
          <w:rFonts w:ascii="Arial" w:eastAsia="Times New Roman" w:hAnsi="Arial" w:cs="Arial"/>
          <w:b/>
          <w:color w:val="FF0000"/>
          <w:sz w:val="18"/>
          <w:szCs w:val="18"/>
          <w:lang w:val="pt-BR" w:eastAsia="ar-SA"/>
        </w:rPr>
        <w:t>....(o samem načinu dostopanja bo obveščen izbrani izvajalec ob sklenitvi te pogodbe!)</w:t>
      </w:r>
    </w:p>
    <w:p w14:paraId="2D1C8DA9" w14:textId="77777777" w:rsidR="00D54C38" w:rsidRPr="007279CC" w:rsidRDefault="00D54C38" w:rsidP="00D54C38">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7279CC">
        <w:rPr>
          <w:rFonts w:ascii="Arial" w:eastAsia="Times New Roman" w:hAnsi="Arial" w:cs="Arial"/>
          <w:bCs/>
          <w:snapToGrid w:val="0"/>
          <w:sz w:val="18"/>
          <w:szCs w:val="18"/>
          <w:lang w:eastAsia="sl-SI"/>
        </w:rPr>
        <w:t>ORGANIZACIJA DELOVNIH PROCESOV</w:t>
      </w:r>
    </w:p>
    <w:p w14:paraId="3B7360A7"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7279CC">
        <w:rPr>
          <w:rFonts w:ascii="Arial" w:eastAsia="Times New Roman" w:hAnsi="Arial" w:cs="Arial"/>
          <w:b/>
          <w:sz w:val="18"/>
          <w:szCs w:val="18"/>
          <w:lang w:val="pl-PL"/>
        </w:rPr>
        <w:t>člen</w:t>
      </w:r>
    </w:p>
    <w:p w14:paraId="544FB71A" w14:textId="77777777" w:rsidR="00D54C38" w:rsidRPr="007279CC" w:rsidRDefault="00D54C38" w:rsidP="00D54C38">
      <w:pPr>
        <w:tabs>
          <w:tab w:val="left" w:pos="1620"/>
        </w:tabs>
        <w:overflowPunct w:val="0"/>
        <w:autoSpaceDE w:val="0"/>
        <w:autoSpaceDN w:val="0"/>
        <w:adjustRightInd w:val="0"/>
        <w:spacing w:after="0" w:line="240" w:lineRule="auto"/>
        <w:ind w:right="11"/>
        <w:jc w:val="both"/>
        <w:textAlignment w:val="baseline"/>
        <w:rPr>
          <w:rFonts w:ascii="Arial" w:eastAsia="Times New Roman" w:hAnsi="Arial" w:cs="Arial"/>
          <w:sz w:val="18"/>
          <w:szCs w:val="18"/>
        </w:rPr>
      </w:pPr>
      <w:r w:rsidRPr="007279CC">
        <w:rPr>
          <w:rFonts w:ascii="Arial" w:eastAsia="Times New Roman" w:hAnsi="Arial" w:cs="Arial"/>
          <w:sz w:val="18"/>
          <w:szCs w:val="18"/>
        </w:rPr>
        <w:t>Obdelovalec v aktu o sistemizaciji delovnih mest oziroma drugem notranjem aktu določi:</w:t>
      </w:r>
    </w:p>
    <w:p w14:paraId="11304D18" w14:textId="77777777" w:rsidR="00D54C38" w:rsidRPr="007279CC" w:rsidRDefault="00D54C38" w:rsidP="00D54C38">
      <w:pPr>
        <w:tabs>
          <w:tab w:val="left" w:pos="1620"/>
        </w:tabs>
        <w:overflowPunct w:val="0"/>
        <w:autoSpaceDE w:val="0"/>
        <w:autoSpaceDN w:val="0"/>
        <w:adjustRightInd w:val="0"/>
        <w:spacing w:after="0" w:line="240" w:lineRule="auto"/>
        <w:ind w:right="11"/>
        <w:jc w:val="both"/>
        <w:rPr>
          <w:rFonts w:ascii="Arial" w:eastAsia="Times New Roman" w:hAnsi="Arial" w:cs="Arial"/>
          <w:sz w:val="18"/>
          <w:szCs w:val="18"/>
        </w:rPr>
      </w:pPr>
      <w:r w:rsidRPr="007279CC">
        <w:rPr>
          <w:rFonts w:ascii="Arial" w:eastAsia="Times New Roman" w:hAnsi="Arial" w:cs="Arial"/>
          <w:sz w:val="18"/>
          <w:szCs w:val="18"/>
        </w:rPr>
        <w:t>- vsebinske sklope pravic oziroma dolžnosti v zvezi z obdelavo podatkov iz posameznih evidenc ter</w:t>
      </w:r>
    </w:p>
    <w:p w14:paraId="050A53BC" w14:textId="77777777" w:rsidR="00D54C38" w:rsidRPr="00C5300C" w:rsidRDefault="00D54C38" w:rsidP="00D54C38">
      <w:pPr>
        <w:tabs>
          <w:tab w:val="left" w:pos="1620"/>
        </w:tabs>
        <w:overflowPunct w:val="0"/>
        <w:autoSpaceDE w:val="0"/>
        <w:autoSpaceDN w:val="0"/>
        <w:adjustRightInd w:val="0"/>
        <w:spacing w:after="0" w:line="240" w:lineRule="auto"/>
        <w:ind w:right="11"/>
        <w:jc w:val="both"/>
        <w:rPr>
          <w:rFonts w:ascii="Arial" w:eastAsia="Times New Roman" w:hAnsi="Arial" w:cs="Arial"/>
          <w:sz w:val="18"/>
          <w:szCs w:val="18"/>
        </w:rPr>
      </w:pPr>
      <w:r w:rsidRPr="007279CC">
        <w:rPr>
          <w:rFonts w:ascii="Arial" w:eastAsia="Times New Roman" w:hAnsi="Arial" w:cs="Arial"/>
          <w:sz w:val="18"/>
          <w:szCs w:val="18"/>
        </w:rPr>
        <w:t>- delovna mesta oziroma osebe, ki so nosilci teh pravic in dolžnosti v zvezi z obdelavo podatkov iz posameznih evidenc (pooblaščene osebe za obdelavo osebnih podatkov).</w:t>
      </w:r>
    </w:p>
    <w:p w14:paraId="783B07BE"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7279CC">
        <w:rPr>
          <w:rFonts w:ascii="Arial" w:eastAsia="Times New Roman" w:hAnsi="Arial" w:cs="Arial"/>
          <w:b/>
          <w:sz w:val="18"/>
          <w:szCs w:val="18"/>
          <w:lang w:val="pl-PL"/>
        </w:rPr>
        <w:t>člen</w:t>
      </w:r>
    </w:p>
    <w:p w14:paraId="0BA509EC"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557A6CFD"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7279CC">
        <w:rPr>
          <w:rFonts w:ascii="Arial" w:eastAsia="Times New Roman" w:hAnsi="Arial" w:cs="Arial"/>
          <w:snapToGrid w:val="0"/>
          <w:sz w:val="18"/>
          <w:szCs w:val="18"/>
          <w:lang w:val="pl-PL" w:eastAsia="sl-SI"/>
        </w:rPr>
        <w:t xml:space="preserve">Pri obdelovalcu lahko osebne podatke obdelujejo le osebe, določene v aktu iz prejšnjega člena.  </w:t>
      </w:r>
      <w:r w:rsidRPr="007279CC">
        <w:rPr>
          <w:rFonts w:ascii="Arial" w:eastAsia="Times New Roman" w:hAnsi="Arial" w:cs="Arial"/>
          <w:snapToGrid w:val="0"/>
          <w:sz w:val="18"/>
          <w:szCs w:val="18"/>
          <w:lang w:eastAsia="sl-SI"/>
        </w:rPr>
        <w:t>Vsi ostali delavci morajo za obdelavo osebnih podatkov pridobiti pisno pooblastilo obdelovalca.</w:t>
      </w:r>
    </w:p>
    <w:p w14:paraId="54B3FFF9"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186FDA09"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7279CC">
        <w:rPr>
          <w:rFonts w:ascii="Arial" w:eastAsia="Times New Roman" w:hAnsi="Arial" w:cs="Arial"/>
          <w:snapToGrid w:val="0"/>
          <w:sz w:val="18"/>
          <w:szCs w:val="18"/>
          <w:lang w:eastAsia="sl-SI"/>
        </w:rPr>
        <w:t>Osebe iz prejšnjega odstavka podpišejo posebno izjavo o varovanju podatkov. Obdelovalec se zaveže, da bo</w:t>
      </w:r>
      <w:r w:rsidRPr="007279CC">
        <w:rPr>
          <w:rFonts w:ascii="Arial" w:eastAsia="Times New Roman" w:hAnsi="Arial" w:cs="Arial"/>
          <w:bCs/>
          <w:snapToGrid w:val="0"/>
          <w:color w:val="000000"/>
          <w:sz w:val="18"/>
          <w:szCs w:val="18"/>
          <w:lang w:eastAsia="sl-SI"/>
        </w:rPr>
        <w:t xml:space="preserve"> po podpisu te pogodbe upravljavcu dostavil podpisane izjave o varovanju podatkov (obrazec Izjave o varovanju podatkov je v prilogi 3 te pogodbe). </w:t>
      </w:r>
    </w:p>
    <w:p w14:paraId="160C584C"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72A42AF5" w14:textId="77777777" w:rsidR="00D54C38" w:rsidRPr="007279CC" w:rsidRDefault="00D54C38" w:rsidP="00D54C38">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7279CC">
        <w:rPr>
          <w:rFonts w:ascii="Arial" w:eastAsia="Times New Roman" w:hAnsi="Arial" w:cs="Arial"/>
          <w:bCs/>
          <w:snapToGrid w:val="0"/>
          <w:sz w:val="18"/>
          <w:szCs w:val="18"/>
          <w:lang w:eastAsia="sl-SI"/>
        </w:rPr>
        <w:t>UKREPI ZA ZAGOTAVLJANJE INTEGRITETE, ZAUPNOSTI IN DOSTOPNOSTI OSEBNIH PODATKOV IN SLEDLJIVOSTI OPERACIJ NA NJIH</w:t>
      </w:r>
    </w:p>
    <w:p w14:paraId="1F10E08F"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7279CC">
        <w:rPr>
          <w:rFonts w:ascii="Arial" w:eastAsia="Times New Roman" w:hAnsi="Arial" w:cs="Arial"/>
          <w:b/>
          <w:sz w:val="18"/>
          <w:szCs w:val="18"/>
          <w:lang w:val="pl-PL"/>
        </w:rPr>
        <w:t>člen</w:t>
      </w:r>
    </w:p>
    <w:p w14:paraId="6583829F"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7279CC">
        <w:rPr>
          <w:rFonts w:ascii="Arial" w:eastAsia="Times New Roman" w:hAnsi="Arial" w:cs="Arial"/>
          <w:snapToGrid w:val="0"/>
          <w:sz w:val="18"/>
          <w:szCs w:val="18"/>
          <w:lang w:eastAsia="sl-SI"/>
        </w:rPr>
        <w:t>Obdelovalec mora zagotoviti integriteto osebnih podatkov, ki jih obdeluje. Ukrepi zagotavljanja integritete podatkov so:</w:t>
      </w:r>
    </w:p>
    <w:p w14:paraId="01370234" w14:textId="77777777" w:rsidR="00D54C38" w:rsidRPr="007279CC" w:rsidRDefault="00D54C38" w:rsidP="00D54C38">
      <w:pPr>
        <w:spacing w:after="0" w:line="240" w:lineRule="auto"/>
        <w:rPr>
          <w:rFonts w:ascii="Arial" w:eastAsia="Times New Roman" w:hAnsi="Arial" w:cs="Arial"/>
          <w:sz w:val="18"/>
          <w:szCs w:val="18"/>
          <w:lang w:eastAsia="sl-SI"/>
        </w:rPr>
      </w:pPr>
    </w:p>
    <w:p w14:paraId="365C42B5" w14:textId="77777777" w:rsidR="00D54C38" w:rsidRPr="007279CC" w:rsidRDefault="00D54C38" w:rsidP="003B37D4">
      <w:pPr>
        <w:numPr>
          <w:ilvl w:val="0"/>
          <w:numId w:val="31"/>
        </w:numPr>
        <w:spacing w:after="0" w:line="240" w:lineRule="auto"/>
        <w:contextualSpacing/>
        <w:rPr>
          <w:rFonts w:ascii="Arial" w:eastAsia="Times New Roman" w:hAnsi="Arial" w:cs="Arial"/>
          <w:sz w:val="18"/>
          <w:szCs w:val="18"/>
          <w:lang w:eastAsia="sl-SI"/>
        </w:rPr>
      </w:pPr>
      <w:r w:rsidRPr="007279CC">
        <w:rPr>
          <w:rFonts w:ascii="Arial" w:eastAsia="Times New Roman" w:hAnsi="Arial" w:cs="Arial"/>
          <w:sz w:val="18"/>
          <w:szCs w:val="18"/>
          <w:lang w:eastAsia="sl-SI"/>
        </w:rPr>
        <w:t>osebna odgovornost zaposlenih za integriteto in zaupnost podatkov in omejena pooblastila za dostop do podatkov,</w:t>
      </w:r>
    </w:p>
    <w:p w14:paraId="0C77EDFA" w14:textId="77777777" w:rsidR="00D54C38" w:rsidRPr="007279CC" w:rsidRDefault="00D54C38" w:rsidP="003B37D4">
      <w:pPr>
        <w:numPr>
          <w:ilvl w:val="0"/>
          <w:numId w:val="31"/>
        </w:numPr>
        <w:spacing w:after="0" w:line="240" w:lineRule="auto"/>
        <w:contextualSpacing/>
        <w:rPr>
          <w:rFonts w:ascii="Arial" w:eastAsia="Times New Roman" w:hAnsi="Arial" w:cs="Arial"/>
          <w:sz w:val="18"/>
          <w:szCs w:val="18"/>
          <w:lang w:eastAsia="sl-SI"/>
        </w:rPr>
      </w:pPr>
      <w:r w:rsidRPr="007279CC">
        <w:rPr>
          <w:rFonts w:ascii="Arial" w:eastAsia="Times New Roman" w:hAnsi="Arial" w:cs="Arial"/>
          <w:sz w:val="18"/>
          <w:szCs w:val="18"/>
          <w:lang w:eastAsia="sl-SI"/>
        </w:rPr>
        <w:t>pisna dokumentacija se nahaja v zaklenjeni, ognjevarni omari/sefu v varovanem prostoru,</w:t>
      </w:r>
    </w:p>
    <w:p w14:paraId="6FF1550D" w14:textId="77777777" w:rsidR="00D54C38" w:rsidRPr="007279CC" w:rsidRDefault="00D54C38" w:rsidP="003B37D4">
      <w:pPr>
        <w:numPr>
          <w:ilvl w:val="0"/>
          <w:numId w:val="31"/>
        </w:numPr>
        <w:spacing w:after="0" w:line="240" w:lineRule="auto"/>
        <w:contextualSpacing/>
        <w:rPr>
          <w:rFonts w:ascii="Arial" w:eastAsia="Times New Roman" w:hAnsi="Arial" w:cs="Arial"/>
          <w:sz w:val="18"/>
          <w:szCs w:val="18"/>
          <w:lang w:eastAsia="sl-SI"/>
        </w:rPr>
      </w:pPr>
      <w:r w:rsidRPr="007279CC">
        <w:rPr>
          <w:rFonts w:ascii="Arial" w:eastAsia="Times New Roman" w:hAnsi="Arial" w:cs="Arial"/>
          <w:sz w:val="18"/>
          <w:szCs w:val="18"/>
          <w:lang w:eastAsia="sl-SI"/>
        </w:rPr>
        <w:t>pisna dokumentacija se posredujejo priporočeno po pošti ali osebno preko kurirja,</w:t>
      </w:r>
    </w:p>
    <w:p w14:paraId="1858CDA2" w14:textId="77777777" w:rsidR="00D54C38" w:rsidRPr="007279CC" w:rsidRDefault="00D54C38" w:rsidP="003B37D4">
      <w:pPr>
        <w:numPr>
          <w:ilvl w:val="0"/>
          <w:numId w:val="31"/>
        </w:numPr>
        <w:spacing w:after="0" w:line="240" w:lineRule="auto"/>
        <w:contextualSpacing/>
        <w:rPr>
          <w:rFonts w:ascii="Arial" w:eastAsia="Times New Roman" w:hAnsi="Arial" w:cs="Arial"/>
          <w:sz w:val="18"/>
          <w:szCs w:val="18"/>
          <w:lang w:eastAsia="sl-SI"/>
        </w:rPr>
      </w:pPr>
      <w:r w:rsidRPr="007279CC">
        <w:rPr>
          <w:rFonts w:ascii="Arial" w:eastAsia="Times New Roman" w:hAnsi="Arial" w:cs="Arial"/>
          <w:sz w:val="18"/>
          <w:szCs w:val="18"/>
          <w:lang w:eastAsia="sl-SI"/>
        </w:rPr>
        <w:t>dostop do podatkov v elektronski obliki je zaščiten z geslom na ravni operacijskega sistema in na ravni aplikacije,</w:t>
      </w:r>
    </w:p>
    <w:p w14:paraId="21D587B6" w14:textId="77777777" w:rsidR="00D54C38" w:rsidRPr="007279CC" w:rsidRDefault="00D54C38" w:rsidP="003B37D4">
      <w:pPr>
        <w:numPr>
          <w:ilvl w:val="0"/>
          <w:numId w:val="31"/>
        </w:numPr>
        <w:spacing w:after="0" w:line="240" w:lineRule="auto"/>
        <w:contextualSpacing/>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 xml:space="preserve">podatki v elektronski obliki se posredujejo uporabnikom po elektronski poti v </w:t>
      </w:r>
      <w:proofErr w:type="spellStart"/>
      <w:r w:rsidRPr="007279CC">
        <w:rPr>
          <w:rFonts w:ascii="Arial" w:eastAsia="Times New Roman" w:hAnsi="Arial" w:cs="Arial"/>
          <w:sz w:val="18"/>
          <w:szCs w:val="18"/>
          <w:lang w:eastAsia="sl-SI"/>
        </w:rPr>
        <w:t>kriptirani</w:t>
      </w:r>
      <w:proofErr w:type="spellEnd"/>
      <w:r w:rsidRPr="007279CC">
        <w:rPr>
          <w:rFonts w:ascii="Arial" w:eastAsia="Times New Roman" w:hAnsi="Arial" w:cs="Arial"/>
          <w:sz w:val="18"/>
          <w:szCs w:val="18"/>
          <w:lang w:eastAsia="sl-SI"/>
        </w:rPr>
        <w:t xml:space="preserve"> obliki. </w:t>
      </w:r>
    </w:p>
    <w:p w14:paraId="17C40C03"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7279CC">
        <w:rPr>
          <w:rFonts w:ascii="Arial" w:eastAsia="Times New Roman" w:hAnsi="Arial" w:cs="Arial"/>
          <w:b/>
          <w:sz w:val="18"/>
          <w:szCs w:val="18"/>
          <w:lang w:val="pl-PL"/>
        </w:rPr>
        <w:t>člen</w:t>
      </w:r>
    </w:p>
    <w:p w14:paraId="570DA016"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7279CC">
        <w:rPr>
          <w:rFonts w:ascii="Arial" w:eastAsia="Times New Roman" w:hAnsi="Arial" w:cs="Arial"/>
          <w:snapToGrid w:val="0"/>
          <w:sz w:val="18"/>
          <w:szCs w:val="18"/>
          <w:lang w:eastAsia="sl-SI"/>
        </w:rPr>
        <w:t xml:space="preserve">Obdelovalec mora zagotoviti zaupnost, dostopnost in razpoložljivost osebnih podatkov, ki jih obdeluje. </w:t>
      </w:r>
    </w:p>
    <w:p w14:paraId="40C35365"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206316A5"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7279CC">
        <w:rPr>
          <w:rFonts w:ascii="Arial" w:eastAsia="Times New Roman" w:hAnsi="Arial" w:cs="Arial"/>
          <w:snapToGrid w:val="0"/>
          <w:sz w:val="18"/>
          <w:szCs w:val="18"/>
          <w:lang w:eastAsia="sl-SI"/>
        </w:rPr>
        <w:t>Ukrepi in postopki so:</w:t>
      </w:r>
    </w:p>
    <w:p w14:paraId="14688053"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z w:val="18"/>
          <w:szCs w:val="18"/>
          <w:lang w:eastAsia="sl-SI"/>
        </w:rPr>
      </w:pPr>
    </w:p>
    <w:p w14:paraId="080FB577" w14:textId="77777777" w:rsidR="00D54C38" w:rsidRPr="007279CC" w:rsidRDefault="00D54C38" w:rsidP="003B37D4">
      <w:pPr>
        <w:numPr>
          <w:ilvl w:val="1"/>
          <w:numId w:val="31"/>
        </w:numPr>
        <w:spacing w:after="0" w:line="240" w:lineRule="auto"/>
        <w:ind w:left="567" w:hanging="283"/>
        <w:contextualSpacing/>
        <w:rPr>
          <w:rFonts w:ascii="Arial" w:eastAsia="Times New Roman" w:hAnsi="Arial" w:cs="Arial"/>
          <w:sz w:val="18"/>
          <w:szCs w:val="18"/>
          <w:lang w:eastAsia="sl-SI"/>
        </w:rPr>
      </w:pPr>
      <w:r w:rsidRPr="007279CC">
        <w:rPr>
          <w:rFonts w:ascii="Arial" w:eastAsia="Times New Roman" w:hAnsi="Arial" w:cs="Arial"/>
          <w:sz w:val="18"/>
          <w:szCs w:val="18"/>
          <w:lang w:eastAsia="sl-SI"/>
        </w:rPr>
        <w:t>podatki so dostopni tudi iz pisnih in elektronskih zbirk osebnih podatkov upravljavca, kateremu se redno posredujejo v pisni in elektronski obliki,</w:t>
      </w:r>
    </w:p>
    <w:p w14:paraId="5DB14A61" w14:textId="77777777" w:rsidR="00D54C38" w:rsidRPr="007279CC" w:rsidRDefault="00D54C38" w:rsidP="003B37D4">
      <w:pPr>
        <w:numPr>
          <w:ilvl w:val="1"/>
          <w:numId w:val="31"/>
        </w:numPr>
        <w:spacing w:after="0" w:line="240" w:lineRule="auto"/>
        <w:ind w:left="567" w:hanging="283"/>
        <w:contextualSpacing/>
        <w:rPr>
          <w:rFonts w:ascii="Arial" w:eastAsia="Times New Roman" w:hAnsi="Arial" w:cs="Arial"/>
          <w:sz w:val="18"/>
          <w:szCs w:val="18"/>
          <w:lang w:eastAsia="sl-SI"/>
        </w:rPr>
      </w:pPr>
      <w:r w:rsidRPr="007279CC">
        <w:rPr>
          <w:rFonts w:ascii="Arial" w:eastAsia="Times New Roman" w:hAnsi="Arial" w:cs="Arial"/>
          <w:sz w:val="18"/>
          <w:szCs w:val="18"/>
          <w:lang w:eastAsia="sl-SI"/>
        </w:rPr>
        <w:t>pri upravljavcu se ti podatki tudi arhivirajo in varnostno kopirajo.</w:t>
      </w:r>
    </w:p>
    <w:p w14:paraId="757F5542"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20"/>
        <w:jc w:val="both"/>
        <w:rPr>
          <w:rFonts w:ascii="Arial" w:eastAsia="Times New Roman" w:hAnsi="Arial" w:cs="Arial"/>
          <w:snapToGrid w:val="0"/>
          <w:sz w:val="18"/>
          <w:szCs w:val="18"/>
          <w:lang w:eastAsia="sl-SI"/>
        </w:rPr>
      </w:pPr>
    </w:p>
    <w:p w14:paraId="30F6C601"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7279CC">
        <w:rPr>
          <w:rFonts w:ascii="Arial" w:eastAsia="Times New Roman" w:hAnsi="Arial" w:cs="Arial"/>
          <w:b/>
          <w:sz w:val="18"/>
          <w:szCs w:val="18"/>
          <w:lang w:val="pl-PL"/>
        </w:rPr>
        <w:t>člen</w:t>
      </w:r>
    </w:p>
    <w:p w14:paraId="0616E61D"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7279CC">
        <w:rPr>
          <w:rFonts w:ascii="Arial" w:eastAsia="Times New Roman" w:hAnsi="Arial" w:cs="Arial"/>
          <w:snapToGrid w:val="0"/>
          <w:sz w:val="18"/>
          <w:szCs w:val="18"/>
          <w:lang w:eastAsia="sl-SI"/>
        </w:rPr>
        <w:t xml:space="preserve">Obdelovalec mora zagotoviti sledljivost operacij pri obdelovanju osebnih podatkov. </w:t>
      </w:r>
    </w:p>
    <w:p w14:paraId="3786A088"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42C94B83"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val="pl-PL" w:eastAsia="sl-SI"/>
        </w:rPr>
      </w:pPr>
      <w:r w:rsidRPr="007279CC">
        <w:rPr>
          <w:rFonts w:ascii="Arial" w:eastAsia="Times New Roman" w:hAnsi="Arial" w:cs="Arial"/>
          <w:snapToGrid w:val="0"/>
          <w:sz w:val="18"/>
          <w:szCs w:val="18"/>
          <w:lang w:val="pl-PL" w:eastAsia="sl-SI"/>
        </w:rPr>
        <w:t xml:space="preserve">Obdelovalec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 </w:t>
      </w:r>
    </w:p>
    <w:p w14:paraId="3F62ACB8"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4788D74D"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z w:val="18"/>
          <w:szCs w:val="18"/>
          <w:lang w:eastAsia="sl-SI"/>
        </w:rPr>
      </w:pPr>
      <w:r w:rsidRPr="007279CC">
        <w:rPr>
          <w:rFonts w:ascii="Arial" w:eastAsia="Times New Roman" w:hAnsi="Arial" w:cs="Arial"/>
          <w:snapToGrid w:val="0"/>
          <w:sz w:val="18"/>
          <w:szCs w:val="18"/>
          <w:lang w:eastAsia="sl-SI"/>
        </w:rPr>
        <w:t xml:space="preserve">Ukrepi in postopki zagotavljanja sledljivosti podatkov so </w:t>
      </w:r>
    </w:p>
    <w:p w14:paraId="67B8713F" w14:textId="77777777" w:rsidR="00D54C38" w:rsidRPr="007279CC" w:rsidRDefault="00D54C38" w:rsidP="003B37D4">
      <w:pPr>
        <w:numPr>
          <w:ilvl w:val="0"/>
          <w:numId w:val="32"/>
        </w:numPr>
        <w:spacing w:after="0" w:line="240" w:lineRule="auto"/>
        <w:contextualSpacing/>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 xml:space="preserve">notranja sledljivost obdelovanja (vnosov, vpogledov, sprememb in brisanj) osebnih podatkov: če mora pri izvrševanju svojih pooblastil in dolžnosti obdelovalec </w:t>
      </w:r>
      <w:proofErr w:type="spellStart"/>
      <w:r w:rsidRPr="007279CC">
        <w:rPr>
          <w:rFonts w:ascii="Arial" w:eastAsia="Times New Roman" w:hAnsi="Arial" w:cs="Arial"/>
          <w:sz w:val="18"/>
          <w:szCs w:val="18"/>
          <w:lang w:eastAsia="sl-SI"/>
        </w:rPr>
        <w:t>vpogledati</w:t>
      </w:r>
      <w:proofErr w:type="spellEnd"/>
      <w:r w:rsidRPr="007279CC">
        <w:rPr>
          <w:rFonts w:ascii="Arial" w:eastAsia="Times New Roman" w:hAnsi="Arial" w:cs="Arial"/>
          <w:sz w:val="18"/>
          <w:szCs w:val="18"/>
          <w:lang w:eastAsia="sl-SI"/>
        </w:rPr>
        <w:t xml:space="preserve"> v osebne podatke v dokumentih, vodi evidenco o tem, kdaj so bili posamezni osebni podatki </w:t>
      </w:r>
      <w:proofErr w:type="spellStart"/>
      <w:r w:rsidRPr="007279CC">
        <w:rPr>
          <w:rFonts w:ascii="Arial" w:eastAsia="Times New Roman" w:hAnsi="Arial" w:cs="Arial"/>
          <w:sz w:val="18"/>
          <w:szCs w:val="18"/>
          <w:lang w:eastAsia="sl-SI"/>
        </w:rPr>
        <w:t>vpogledani</w:t>
      </w:r>
      <w:proofErr w:type="spellEnd"/>
      <w:r w:rsidRPr="007279CC">
        <w:rPr>
          <w:rFonts w:ascii="Arial" w:eastAsia="Times New Roman" w:hAnsi="Arial" w:cs="Arial"/>
          <w:sz w:val="18"/>
          <w:szCs w:val="18"/>
          <w:lang w:eastAsia="sl-SI"/>
        </w:rPr>
        <w:t xml:space="preserve"> ali drugače obdelani in kdo je to storil, za obdobje 5 let.</w:t>
      </w:r>
    </w:p>
    <w:p w14:paraId="29DD7AA5" w14:textId="77777777" w:rsidR="00D54C38" w:rsidRPr="007279CC" w:rsidRDefault="00D54C38" w:rsidP="003B37D4">
      <w:pPr>
        <w:numPr>
          <w:ilvl w:val="1"/>
          <w:numId w:val="31"/>
        </w:num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09" w:hanging="284"/>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sledljivost posredovanja podatkov tretjim osebam: vodi se evidenca posredovanj podatkov tako, da je mogoče pozneje ugotoviti, kateri osebni podatki so bili posredovani, komu, kdaj in na kakšni podlagi, in sicer za obdobje 5 let od posameznega posredovanja.</w:t>
      </w:r>
    </w:p>
    <w:p w14:paraId="30B6CFFA"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z w:val="18"/>
          <w:szCs w:val="18"/>
          <w:lang w:eastAsia="sl-SI"/>
        </w:rPr>
      </w:pPr>
    </w:p>
    <w:p w14:paraId="705580F6"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7279CC">
        <w:rPr>
          <w:rFonts w:ascii="Arial" w:eastAsia="Times New Roman" w:hAnsi="Arial" w:cs="Arial"/>
          <w:b/>
          <w:sz w:val="18"/>
          <w:szCs w:val="18"/>
          <w:lang w:val="pl-PL"/>
        </w:rPr>
        <w:t>člen</w:t>
      </w:r>
    </w:p>
    <w:p w14:paraId="1B4140BA"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7279CC">
        <w:rPr>
          <w:rFonts w:ascii="Arial" w:eastAsia="Times New Roman" w:hAnsi="Arial" w:cs="Arial"/>
          <w:snapToGrid w:val="0"/>
          <w:sz w:val="18"/>
          <w:szCs w:val="18"/>
          <w:lang w:eastAsia="sl-SI"/>
        </w:rPr>
        <w:t>Upravljavec nadzoruje izvajanje teh postopkov in ukrepov pri obdelovalcu. Če obdelovalec ne ravna v skladu z določili 14. člena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storitvene pogodbe brez odpovednega roka in zahteva povrnitev nastale škode.</w:t>
      </w:r>
    </w:p>
    <w:p w14:paraId="315CCDA7" w14:textId="77777777" w:rsidR="00D54C38" w:rsidRPr="007279CC" w:rsidRDefault="00D54C38" w:rsidP="00D54C38">
      <w:pPr>
        <w:keepNext/>
        <w:spacing w:before="240" w:after="60" w:line="240" w:lineRule="auto"/>
        <w:jc w:val="both"/>
        <w:outlineLvl w:val="0"/>
        <w:rPr>
          <w:rFonts w:ascii="Arial" w:eastAsia="Times New Roman" w:hAnsi="Arial" w:cs="Arial"/>
          <w:b/>
          <w:bCs/>
          <w:kern w:val="32"/>
          <w:sz w:val="18"/>
          <w:szCs w:val="18"/>
        </w:rPr>
      </w:pPr>
      <w:r w:rsidRPr="007279CC">
        <w:rPr>
          <w:rFonts w:ascii="Arial" w:eastAsia="Times New Roman" w:hAnsi="Arial" w:cs="Arial"/>
          <w:b/>
          <w:bCs/>
          <w:kern w:val="32"/>
          <w:sz w:val="18"/>
          <w:szCs w:val="18"/>
        </w:rPr>
        <w:t>VAROVANJE ZAUPNOSTI PODATKOV</w:t>
      </w:r>
    </w:p>
    <w:p w14:paraId="504A4E58"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7279CC">
        <w:rPr>
          <w:rFonts w:ascii="Arial" w:eastAsia="Times New Roman" w:hAnsi="Arial" w:cs="Arial"/>
          <w:b/>
          <w:sz w:val="18"/>
          <w:szCs w:val="18"/>
          <w:lang w:val="pl-PL"/>
        </w:rPr>
        <w:t>člen</w:t>
      </w:r>
    </w:p>
    <w:p w14:paraId="4DAC552B" w14:textId="77777777" w:rsidR="00D54C38" w:rsidRPr="007279CC" w:rsidRDefault="00D54C38" w:rsidP="00D54C38">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7279CC">
        <w:rPr>
          <w:rFonts w:ascii="Arial" w:eastAsia="Times New Roman" w:hAnsi="Arial" w:cs="Arial"/>
          <w:snapToGrid w:val="0"/>
          <w:sz w:val="18"/>
          <w:szCs w:val="18"/>
          <w:lang w:eastAsia="sl-SI"/>
        </w:rPr>
        <w:t>Obdelovalec je dolžan skrbeti,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oziroma opravljanja del ali nalog pogodbene obdelave.</w:t>
      </w:r>
    </w:p>
    <w:p w14:paraId="674C2C3C"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b/>
          <w:color w:val="000000"/>
          <w:sz w:val="18"/>
          <w:szCs w:val="18"/>
          <w:lang w:eastAsia="sl-SI"/>
        </w:rPr>
      </w:pPr>
    </w:p>
    <w:p w14:paraId="7049DCED"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Za zaupne se štejejo tudi podatki o poslovanju upravljavca, ki niso javno dostopni, in za katere pogodbeni stranki izvesta pri izpolnjevanju določil te pogodbe.</w:t>
      </w:r>
    </w:p>
    <w:p w14:paraId="5CAD55D9" w14:textId="77777777" w:rsidR="00D54C38" w:rsidRPr="007279CC" w:rsidRDefault="00D54C38" w:rsidP="00D54C38">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00C35973"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Pogodbeni stranki lahko razkrijeta zaupne podatke samo tistim osebam, ki neposredno sodelujejo pri izvrševanju te pogodbe. Pri tem je potrebno s primernimi navodili in ukrepi seznaniti obdelovalca, da prejemniki zaupnih podatkov le-teh ne uporabijo v nasprotju z določili pogodbe.</w:t>
      </w:r>
    </w:p>
    <w:p w14:paraId="614B4EAB"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sz w:val="18"/>
          <w:szCs w:val="18"/>
          <w:lang w:eastAsia="sl-SI"/>
        </w:rPr>
      </w:pPr>
    </w:p>
    <w:p w14:paraId="2115D150"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 xml:space="preserve">Kot neupravičeno razkritje zaupnih podatkov tretji osebi se šteje vsaka reprodukcija podatkov v ustni ali pisni obliki, v celoti ali deloma, ali njihova distribucija nepooblaščeni osebi, ter vsaka druga oblika razkritja zaupnih podatkov. </w:t>
      </w:r>
    </w:p>
    <w:p w14:paraId="5D0BAB2C" w14:textId="77777777" w:rsidR="00D54C38" w:rsidRPr="007279CC" w:rsidRDefault="00D54C38" w:rsidP="00D54C38">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23B2B145"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Obdelovalec je dolžan v primeru seznanitve s kršitvijo varstva osebnih podatkov, brez nepotrebnega odlašanja, pisno obvestiti upravljavca. Pisno obvestilo mora vsebovati opis kršitve varstva osebnih podatkov skupaj z vrstami in številom zadevnih evidenc osebnih podatkov ter kategorijami in številom zadevnih oseb. V pisnem obvestilu mora obdelovalec navesti tudi opis verjetnih posledic kršitve varstva osebnih podatkov.</w:t>
      </w:r>
    </w:p>
    <w:p w14:paraId="19476854"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sz w:val="18"/>
          <w:szCs w:val="18"/>
          <w:lang w:eastAsia="sl-SI"/>
        </w:rPr>
      </w:pPr>
    </w:p>
    <w:p w14:paraId="637A2432" w14:textId="77777777" w:rsidR="00D54C38" w:rsidRDefault="00D54C38" w:rsidP="00D54C38">
      <w:pPr>
        <w:widowControl w:val="0"/>
        <w:autoSpaceDE w:val="0"/>
        <w:autoSpaceDN w:val="0"/>
        <w:adjustRightInd w:val="0"/>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Pogodbeni stranki sta dolžni varovati zaupne podatke tako v času izvrševanja te pogodbe kakor tudi po njeni izvršitvi ali morebitni razvezi.</w:t>
      </w:r>
    </w:p>
    <w:p w14:paraId="5FCB8F84"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sz w:val="18"/>
          <w:szCs w:val="18"/>
          <w:lang w:eastAsia="sl-SI"/>
        </w:rPr>
      </w:pPr>
    </w:p>
    <w:p w14:paraId="1F4DB6BD"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036826D6" w14:textId="77777777" w:rsidR="00D54C38" w:rsidRPr="007279CC" w:rsidRDefault="00D54C38" w:rsidP="00D54C38">
      <w:pPr>
        <w:keepNext/>
        <w:spacing w:before="240" w:after="60" w:line="240" w:lineRule="auto"/>
        <w:jc w:val="both"/>
        <w:outlineLvl w:val="0"/>
        <w:rPr>
          <w:rFonts w:ascii="Arial" w:eastAsia="Times New Roman" w:hAnsi="Arial" w:cs="Arial"/>
          <w:b/>
          <w:bCs/>
          <w:kern w:val="32"/>
          <w:sz w:val="18"/>
          <w:szCs w:val="18"/>
        </w:rPr>
      </w:pPr>
      <w:r w:rsidRPr="007279CC">
        <w:rPr>
          <w:rFonts w:ascii="Arial" w:eastAsia="Times New Roman" w:hAnsi="Arial" w:cs="Arial"/>
          <w:b/>
          <w:bCs/>
          <w:kern w:val="32"/>
          <w:sz w:val="18"/>
          <w:szCs w:val="18"/>
        </w:rPr>
        <w:t>ODŠKODNINSKA ODGOVORNOST</w:t>
      </w:r>
    </w:p>
    <w:p w14:paraId="4DA69FBB"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7279CC">
        <w:rPr>
          <w:rFonts w:ascii="Arial" w:eastAsia="Times New Roman" w:hAnsi="Arial" w:cs="Arial"/>
          <w:b/>
          <w:sz w:val="18"/>
          <w:szCs w:val="18"/>
          <w:lang w:val="pl-PL"/>
        </w:rPr>
        <w:t>člen</w:t>
      </w:r>
    </w:p>
    <w:p w14:paraId="0C4AA76C"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 xml:space="preserve">Obdelovalec je dolžan pri izpolnjevanju predmeta te pogodbe ravnati s skrbnostjo dobrega strokovnjaka. </w:t>
      </w:r>
    </w:p>
    <w:p w14:paraId="27058F96"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sz w:val="18"/>
          <w:szCs w:val="18"/>
          <w:lang w:eastAsia="sl-SI"/>
        </w:rPr>
      </w:pPr>
    </w:p>
    <w:p w14:paraId="1B622D8F"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sz w:val="18"/>
          <w:szCs w:val="18"/>
          <w:lang w:eastAsia="sl-SI"/>
        </w:rPr>
      </w:pPr>
      <w:r w:rsidRPr="007279CC">
        <w:rPr>
          <w:rFonts w:ascii="Arial" w:eastAsia="Times New Roman" w:hAnsi="Arial" w:cs="Arial"/>
          <w:color w:val="000000"/>
          <w:sz w:val="18"/>
          <w:szCs w:val="18"/>
          <w:lang w:eastAsia="sl-SI"/>
        </w:rPr>
        <w:t>Obdelovalec ne odgovarja za škodo, ki je pri izpolnjevanju te pogodbe povzročena s strani upravljavca.</w:t>
      </w:r>
    </w:p>
    <w:p w14:paraId="207A860B" w14:textId="77777777" w:rsidR="00D54C38" w:rsidRPr="007279CC" w:rsidRDefault="00D54C38" w:rsidP="00D54C38">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1775053A" w14:textId="77777777" w:rsidR="00D54C38" w:rsidRPr="007279CC" w:rsidRDefault="00D54C38" w:rsidP="00D54C38">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r w:rsidRPr="007279CC">
        <w:rPr>
          <w:rFonts w:ascii="Arial" w:eastAsia="Times New Roman" w:hAnsi="Arial" w:cs="Arial"/>
          <w:color w:val="000000"/>
          <w:sz w:val="18"/>
          <w:szCs w:val="18"/>
          <w:lang w:eastAsia="sl-SI"/>
        </w:rPr>
        <w:t>Če je za nastalo škodo ali otežitev položaja obdelovalca kriv tudi upravljavec oziroma kdo drug, za katerega je upravljavec odgovoren, se odškodninska odgovornost obdelovalca temu sorazmerno zmanjša.</w:t>
      </w:r>
    </w:p>
    <w:p w14:paraId="7F564281" w14:textId="77777777" w:rsidR="00D54C38" w:rsidRPr="007279CC" w:rsidRDefault="00D54C38" w:rsidP="00D54C38">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2B425729" w14:textId="77777777" w:rsidR="00D54C38" w:rsidRPr="007279CC" w:rsidRDefault="00D54C38" w:rsidP="00D54C38">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2B1682F5"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19AABA49" w14:textId="77777777" w:rsidR="00D54C38" w:rsidRPr="007279CC" w:rsidRDefault="00D54C38" w:rsidP="00D54C38">
      <w:pPr>
        <w:spacing w:after="0" w:line="240" w:lineRule="auto"/>
        <w:jc w:val="both"/>
        <w:rPr>
          <w:rFonts w:ascii="Arial" w:eastAsia="Times New Roman" w:hAnsi="Arial" w:cs="Arial"/>
          <w:b/>
          <w:sz w:val="18"/>
          <w:szCs w:val="18"/>
          <w:lang w:eastAsia="sl-SI"/>
        </w:rPr>
      </w:pPr>
    </w:p>
    <w:p w14:paraId="45B94EB9" w14:textId="77777777" w:rsidR="00D54C38" w:rsidRPr="007279CC" w:rsidRDefault="00D54C38" w:rsidP="00D54C38">
      <w:pPr>
        <w:spacing w:after="0" w:line="240" w:lineRule="auto"/>
        <w:jc w:val="both"/>
        <w:rPr>
          <w:rFonts w:ascii="Arial" w:eastAsia="Times New Roman" w:hAnsi="Arial" w:cs="Arial"/>
          <w:b/>
          <w:sz w:val="18"/>
          <w:szCs w:val="18"/>
          <w:lang w:eastAsia="sl-SI"/>
        </w:rPr>
      </w:pPr>
      <w:r w:rsidRPr="007279CC">
        <w:rPr>
          <w:rFonts w:ascii="Arial" w:eastAsia="Times New Roman" w:hAnsi="Arial" w:cs="Arial"/>
          <w:b/>
          <w:sz w:val="18"/>
          <w:szCs w:val="18"/>
          <w:lang w:eastAsia="sl-SI"/>
        </w:rPr>
        <w:t>SKRBNIKI POGODBE</w:t>
      </w:r>
    </w:p>
    <w:p w14:paraId="710DDEA1"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7279CC">
        <w:rPr>
          <w:rFonts w:ascii="Arial" w:eastAsia="Times New Roman" w:hAnsi="Arial" w:cs="Arial"/>
          <w:b/>
          <w:sz w:val="18"/>
          <w:szCs w:val="18"/>
          <w:lang w:val="pl-PL"/>
        </w:rPr>
        <w:t>člen</w:t>
      </w:r>
    </w:p>
    <w:p w14:paraId="3C22B502"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1A86E492" w14:textId="77777777" w:rsidR="00D54C38" w:rsidRPr="007279CC" w:rsidRDefault="00D54C38" w:rsidP="00D54C38">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Za skrbnika te pogodbe s strani upravljavca se imenuje _________________________, kontakt: ____________.</w:t>
      </w:r>
    </w:p>
    <w:p w14:paraId="43FB7C85"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21E4DF19" w14:textId="77777777" w:rsidR="00D54C38" w:rsidRPr="007279CC" w:rsidRDefault="00D54C38" w:rsidP="00D54C38">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Za skrbnika te pogodbe s strani obdelovalca se imenuje _________________________, kontakt:____________ .</w:t>
      </w:r>
    </w:p>
    <w:p w14:paraId="644F8152"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59210C51"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63E25DFC" w14:textId="77777777" w:rsidR="00D54C38" w:rsidRPr="007279CC" w:rsidRDefault="00D54C38" w:rsidP="00D54C38">
      <w:pPr>
        <w:spacing w:after="0" w:line="240" w:lineRule="auto"/>
        <w:jc w:val="both"/>
        <w:rPr>
          <w:rFonts w:ascii="Arial" w:eastAsia="Times New Roman" w:hAnsi="Arial" w:cs="Arial"/>
          <w:b/>
          <w:sz w:val="18"/>
          <w:szCs w:val="18"/>
          <w:lang w:eastAsia="sl-SI"/>
        </w:rPr>
      </w:pPr>
      <w:r w:rsidRPr="007279CC">
        <w:rPr>
          <w:rFonts w:ascii="Arial" w:eastAsia="Times New Roman" w:hAnsi="Arial" w:cs="Arial"/>
          <w:b/>
          <w:sz w:val="18"/>
          <w:szCs w:val="18"/>
          <w:lang w:eastAsia="sl-SI"/>
        </w:rPr>
        <w:t>KONČNE DOLOČBE</w:t>
      </w:r>
    </w:p>
    <w:p w14:paraId="7E3C6F39"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7279CC">
        <w:rPr>
          <w:rFonts w:ascii="Arial" w:eastAsia="Times New Roman" w:hAnsi="Arial" w:cs="Arial"/>
          <w:b/>
          <w:sz w:val="18"/>
          <w:szCs w:val="18"/>
          <w:lang w:val="pl-PL"/>
        </w:rPr>
        <w:t>člen</w:t>
      </w:r>
    </w:p>
    <w:p w14:paraId="6F83E660" w14:textId="77777777" w:rsidR="00D54C38" w:rsidRPr="007279CC" w:rsidRDefault="00D54C38" w:rsidP="00D54C38">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 xml:space="preserve">V primeru sprememb vsebine Prilog 1 ali 2, skleneta upravljavec in obdelovalec v roku 1 meseca po sprejetju teh sprememb aneks k tej pogodbi. Od trenutka začetka veljavnosti aneksa obdelovalec obdeluje podatke, ki so navedeni v ažurirani Prilogi 1 in je zavezan k izvajanju postopkov in ukrepov v skladu z vsebino ažurirane Priloge 2 ter osebne podatke obdelujejo pogodbeni </w:t>
      </w:r>
      <w:proofErr w:type="spellStart"/>
      <w:r w:rsidRPr="007279CC">
        <w:rPr>
          <w:rFonts w:ascii="Arial" w:eastAsia="Times New Roman" w:hAnsi="Arial" w:cs="Arial"/>
          <w:sz w:val="18"/>
          <w:szCs w:val="18"/>
          <w:lang w:eastAsia="sl-SI"/>
        </w:rPr>
        <w:t>podobdelovalci</w:t>
      </w:r>
      <w:proofErr w:type="spellEnd"/>
      <w:r w:rsidRPr="007279CC">
        <w:rPr>
          <w:rFonts w:ascii="Arial" w:eastAsia="Times New Roman" w:hAnsi="Arial" w:cs="Arial"/>
          <w:sz w:val="18"/>
          <w:szCs w:val="18"/>
          <w:lang w:eastAsia="sl-SI"/>
        </w:rPr>
        <w:t xml:space="preserve"> navedeni v 2.točki Priloge 2. </w:t>
      </w:r>
    </w:p>
    <w:p w14:paraId="3229D6B4"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7279CC">
        <w:rPr>
          <w:rFonts w:ascii="Arial" w:eastAsia="Times New Roman" w:hAnsi="Arial" w:cs="Arial"/>
          <w:b/>
          <w:sz w:val="18"/>
          <w:szCs w:val="18"/>
          <w:lang w:val="pl-PL"/>
        </w:rPr>
        <w:t>člen</w:t>
      </w:r>
    </w:p>
    <w:p w14:paraId="0A1E8B8A" w14:textId="77777777" w:rsidR="00D54C38" w:rsidRPr="007279CC" w:rsidRDefault="00D54C38" w:rsidP="00D54C38">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V primeru spora med upravljavcem in obdelovalcem je le-ta dolžan osebne podatke na podlagi upravljavčeve zahteve temu takoj vrniti. Morebitne kopije teh podatkov mora obdelovalec takoj uničiti ali jih posredovati državnemu organu, ki je v skladu z zakonom pristojen za odkrivanje ali pregon kaznivih dejanj, sodišču ali drugemu državnemu organu, če tako določa zakon.</w:t>
      </w:r>
    </w:p>
    <w:p w14:paraId="50DBDFEF"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7279CC">
        <w:rPr>
          <w:rFonts w:ascii="Arial" w:eastAsia="Times New Roman" w:hAnsi="Arial" w:cs="Arial"/>
          <w:b/>
          <w:sz w:val="18"/>
          <w:szCs w:val="18"/>
          <w:lang w:val="pl-PL"/>
        </w:rPr>
        <w:t>člen</w:t>
      </w:r>
    </w:p>
    <w:p w14:paraId="1E2AB383" w14:textId="77777777" w:rsidR="00D54C38" w:rsidRPr="007279CC" w:rsidRDefault="00D54C38" w:rsidP="00D54C38">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Pogodbeni stranki se sporazumeta, da bosta morebitne spore iz te pogodbe reševali sporazumno. Če sporazuma ne bo mogoče doseči, je za reševanje spora pristojno sodišče v Novem mestu.</w:t>
      </w:r>
    </w:p>
    <w:p w14:paraId="67355A57" w14:textId="77777777" w:rsidR="00D54C38" w:rsidRPr="007279CC" w:rsidRDefault="00D54C38" w:rsidP="003B37D4">
      <w:pPr>
        <w:pStyle w:val="Odstavekseznama"/>
        <w:numPr>
          <w:ilvl w:val="0"/>
          <w:numId w:val="3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7279CC">
        <w:rPr>
          <w:rFonts w:ascii="Arial" w:eastAsia="Times New Roman" w:hAnsi="Arial" w:cs="Arial"/>
          <w:b/>
          <w:sz w:val="18"/>
          <w:szCs w:val="18"/>
          <w:lang w:val="pl-PL"/>
        </w:rPr>
        <w:t>člen</w:t>
      </w:r>
    </w:p>
    <w:p w14:paraId="04D7ACD3" w14:textId="77777777" w:rsidR="00D54C38" w:rsidRPr="007279CC" w:rsidRDefault="00D54C38" w:rsidP="00D54C38">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Pogodba je sklenjena v dveh (2) enakih izvodih, od katerih prejme vsaka stranka po en (1) izvod.</w:t>
      </w:r>
    </w:p>
    <w:p w14:paraId="610DDFBC" w14:textId="77777777" w:rsidR="00D54C38" w:rsidRPr="007279CC" w:rsidRDefault="00D54C38" w:rsidP="00D54C38">
      <w:pPr>
        <w:spacing w:after="0" w:line="240" w:lineRule="auto"/>
        <w:rPr>
          <w:rFonts w:ascii="Arial" w:eastAsia="Times New Roman" w:hAnsi="Arial" w:cs="Arial"/>
          <w:sz w:val="18"/>
          <w:szCs w:val="18"/>
          <w:lang w:eastAsia="sl-SI"/>
        </w:rPr>
      </w:pPr>
    </w:p>
    <w:p w14:paraId="6C4D1B44" w14:textId="77777777" w:rsidR="00D54C38" w:rsidRPr="007279CC" w:rsidRDefault="00D54C38" w:rsidP="00D54C38">
      <w:pPr>
        <w:spacing w:after="0" w:line="240" w:lineRule="auto"/>
        <w:rPr>
          <w:rFonts w:ascii="Arial" w:eastAsia="Times New Roman" w:hAnsi="Arial" w:cs="Arial"/>
          <w:sz w:val="18"/>
          <w:szCs w:val="18"/>
          <w:lang w:eastAsia="sl-SI"/>
        </w:rPr>
      </w:pPr>
    </w:p>
    <w:p w14:paraId="651BF616" w14:textId="77777777" w:rsidR="00D54C38" w:rsidRPr="007279CC" w:rsidRDefault="00D54C38" w:rsidP="00D54C38">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Upravljavec osebnih podatkov:</w:t>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t xml:space="preserve">         Obdelovalec osebnih podatkov:</w:t>
      </w:r>
    </w:p>
    <w:p w14:paraId="7CBCA9E4"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6CCE925A" w14:textId="77777777" w:rsidR="00D54C38" w:rsidRPr="007279CC" w:rsidRDefault="00D54C38" w:rsidP="00D54C38">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Splošna bolnišnica Novo mesto</w:t>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t xml:space="preserve">        </w:t>
      </w:r>
      <w:r w:rsidRPr="007279CC">
        <w:rPr>
          <w:rFonts w:ascii="Arial" w:eastAsia="Times New Roman" w:hAnsi="Arial" w:cs="Arial"/>
          <w:sz w:val="18"/>
          <w:szCs w:val="18"/>
          <w:lang w:eastAsia="sl-SI"/>
        </w:rPr>
        <w:tab/>
        <w:t xml:space="preserve">         __________________________________</w:t>
      </w:r>
    </w:p>
    <w:p w14:paraId="4BD170B8"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3CDE1D95" w14:textId="77777777" w:rsidR="00D54C38" w:rsidRPr="007279CC" w:rsidRDefault="00D54C38" w:rsidP="00D54C38">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Doc. dr. Milena Kramar Zupan</w:t>
      </w:r>
    </w:p>
    <w:p w14:paraId="3021B5B2"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18443BF8" w14:textId="77777777" w:rsidR="00D54C38" w:rsidRPr="007279CC" w:rsidRDefault="00D54C38" w:rsidP="00D54C38">
      <w:pPr>
        <w:spacing w:after="0" w:line="240" w:lineRule="auto"/>
        <w:jc w:val="both"/>
        <w:rPr>
          <w:rFonts w:ascii="Arial" w:eastAsia="Times New Roman" w:hAnsi="Arial" w:cs="Arial"/>
          <w:sz w:val="18"/>
          <w:szCs w:val="18"/>
          <w:lang w:eastAsia="sl-SI"/>
        </w:rPr>
      </w:pPr>
      <w:r w:rsidRPr="007279CC">
        <w:rPr>
          <w:rFonts w:ascii="Arial" w:eastAsia="Times New Roman" w:hAnsi="Arial" w:cs="Arial"/>
          <w:spacing w:val="-3"/>
          <w:sz w:val="18"/>
          <w:szCs w:val="18"/>
          <w:lang w:eastAsia="sl-SI"/>
        </w:rPr>
        <w:t>Direktorica</w:t>
      </w:r>
      <w:r w:rsidRPr="007279CC">
        <w:rPr>
          <w:rFonts w:ascii="Arial" w:eastAsia="Times New Roman" w:hAnsi="Arial" w:cs="Arial"/>
          <w:spacing w:val="-3"/>
          <w:sz w:val="18"/>
          <w:szCs w:val="18"/>
          <w:lang w:eastAsia="sl-SI"/>
        </w:rPr>
        <w:tab/>
      </w:r>
      <w:r w:rsidRPr="007279CC">
        <w:rPr>
          <w:rFonts w:ascii="Arial" w:eastAsia="Times New Roman" w:hAnsi="Arial" w:cs="Arial"/>
          <w:spacing w:val="-3"/>
          <w:sz w:val="18"/>
          <w:szCs w:val="18"/>
          <w:lang w:eastAsia="sl-SI"/>
        </w:rPr>
        <w:tab/>
      </w:r>
      <w:r w:rsidRPr="007279CC">
        <w:rPr>
          <w:rFonts w:ascii="Arial" w:eastAsia="Times New Roman" w:hAnsi="Arial" w:cs="Arial"/>
          <w:spacing w:val="-3"/>
          <w:sz w:val="18"/>
          <w:szCs w:val="18"/>
          <w:lang w:eastAsia="sl-SI"/>
        </w:rPr>
        <w:tab/>
      </w:r>
      <w:r w:rsidRPr="007279CC">
        <w:rPr>
          <w:rFonts w:ascii="Arial" w:eastAsia="Times New Roman" w:hAnsi="Arial" w:cs="Arial"/>
          <w:spacing w:val="-3"/>
          <w:sz w:val="18"/>
          <w:szCs w:val="18"/>
          <w:lang w:eastAsia="sl-SI"/>
        </w:rPr>
        <w:tab/>
        <w:t xml:space="preserve">          </w:t>
      </w:r>
    </w:p>
    <w:p w14:paraId="0CBD4574"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541E3AFF" w14:textId="77777777" w:rsidR="00D54C38" w:rsidRPr="007279CC" w:rsidRDefault="00D54C38" w:rsidP="00D54C38">
      <w:pPr>
        <w:spacing w:after="0" w:line="240" w:lineRule="auto"/>
        <w:rPr>
          <w:rFonts w:ascii="Arial" w:eastAsia="Times New Roman" w:hAnsi="Arial" w:cs="Arial"/>
          <w:spacing w:val="-3"/>
          <w:sz w:val="18"/>
          <w:szCs w:val="18"/>
          <w:lang w:eastAsia="sl-SI"/>
        </w:rPr>
      </w:pPr>
    </w:p>
    <w:p w14:paraId="26CA29E5" w14:textId="77777777" w:rsidR="00D54C38" w:rsidRPr="007279CC" w:rsidRDefault="00D54C38" w:rsidP="00D54C38">
      <w:pPr>
        <w:spacing w:after="0" w:line="240" w:lineRule="auto"/>
        <w:rPr>
          <w:rFonts w:ascii="Arial" w:eastAsia="Times New Roman" w:hAnsi="Arial" w:cs="Arial"/>
          <w:sz w:val="18"/>
          <w:szCs w:val="18"/>
          <w:lang w:eastAsia="sl-SI"/>
        </w:rPr>
        <w:sectPr w:rsidR="00D54C38" w:rsidRPr="007279CC" w:rsidSect="00D54C38">
          <w:footerReference w:type="even" r:id="rId25"/>
          <w:footerReference w:type="default" r:id="rId26"/>
          <w:pgSz w:w="11906" w:h="16838"/>
          <w:pgMar w:top="1417" w:right="1417" w:bottom="1417" w:left="1417" w:header="708" w:footer="708" w:gutter="0"/>
          <w:cols w:space="708"/>
          <w:docGrid w:linePitch="360"/>
        </w:sectPr>
      </w:pPr>
      <w:r w:rsidRPr="007279CC">
        <w:rPr>
          <w:rFonts w:ascii="Arial" w:eastAsia="Times New Roman" w:hAnsi="Arial" w:cs="Arial"/>
          <w:spacing w:val="-3"/>
          <w:sz w:val="18"/>
          <w:szCs w:val="18"/>
          <w:lang w:eastAsia="sl-SI"/>
        </w:rPr>
        <w:t>Kraj in datum:</w:t>
      </w:r>
      <w:r w:rsidRPr="007279CC">
        <w:rPr>
          <w:rFonts w:ascii="Arial" w:eastAsia="Times New Roman" w:hAnsi="Arial" w:cs="Arial"/>
          <w:spacing w:val="-3"/>
          <w:sz w:val="18"/>
          <w:szCs w:val="18"/>
          <w:lang w:eastAsia="sl-SI"/>
        </w:rPr>
        <w:tab/>
      </w:r>
      <w:r w:rsidRPr="007279CC">
        <w:rPr>
          <w:rFonts w:ascii="Arial" w:eastAsia="Times New Roman" w:hAnsi="Arial" w:cs="Arial"/>
          <w:spacing w:val="-3"/>
          <w:sz w:val="18"/>
          <w:szCs w:val="18"/>
          <w:lang w:eastAsia="sl-SI"/>
        </w:rPr>
        <w:tab/>
      </w:r>
      <w:r w:rsidRPr="007279CC">
        <w:rPr>
          <w:rFonts w:ascii="Arial" w:eastAsia="Times New Roman" w:hAnsi="Arial" w:cs="Arial"/>
          <w:spacing w:val="-3"/>
          <w:sz w:val="18"/>
          <w:szCs w:val="18"/>
          <w:lang w:eastAsia="sl-SI"/>
        </w:rPr>
        <w:tab/>
      </w:r>
      <w:r w:rsidRPr="007279CC">
        <w:rPr>
          <w:rFonts w:ascii="Arial" w:eastAsia="Times New Roman" w:hAnsi="Arial" w:cs="Arial"/>
          <w:spacing w:val="-3"/>
          <w:sz w:val="18"/>
          <w:szCs w:val="18"/>
          <w:lang w:eastAsia="sl-SI"/>
        </w:rPr>
        <w:tab/>
      </w:r>
      <w:r w:rsidRPr="007279CC">
        <w:rPr>
          <w:rFonts w:ascii="Arial" w:eastAsia="Times New Roman" w:hAnsi="Arial" w:cs="Arial"/>
          <w:spacing w:val="-3"/>
          <w:sz w:val="18"/>
          <w:szCs w:val="18"/>
          <w:lang w:eastAsia="sl-SI"/>
        </w:rPr>
        <w:tab/>
      </w:r>
      <w:r w:rsidRPr="007279CC">
        <w:rPr>
          <w:rFonts w:ascii="Arial" w:eastAsia="Times New Roman" w:hAnsi="Arial" w:cs="Arial"/>
          <w:spacing w:val="-3"/>
          <w:sz w:val="18"/>
          <w:szCs w:val="18"/>
          <w:lang w:eastAsia="sl-SI"/>
        </w:rPr>
        <w:tab/>
        <w:t>Kraj in datum</w:t>
      </w:r>
    </w:p>
    <w:p w14:paraId="34B60731" w14:textId="77777777" w:rsidR="00D54C38" w:rsidRPr="007279CC" w:rsidRDefault="00D54C38" w:rsidP="00D54C38">
      <w:pPr>
        <w:spacing w:after="0" w:line="240" w:lineRule="auto"/>
        <w:rPr>
          <w:rFonts w:ascii="Arial" w:eastAsia="Times New Roman" w:hAnsi="Arial" w:cs="Arial"/>
          <w:b/>
          <w:sz w:val="18"/>
          <w:szCs w:val="18"/>
          <w:lang w:eastAsia="sl-SI"/>
        </w:rPr>
      </w:pPr>
      <w:r w:rsidRPr="007279CC">
        <w:rPr>
          <w:rFonts w:ascii="Arial" w:eastAsia="Times New Roman" w:hAnsi="Arial" w:cs="Arial"/>
          <w:b/>
          <w:sz w:val="18"/>
          <w:szCs w:val="18"/>
          <w:lang w:eastAsia="sl-SI"/>
        </w:rPr>
        <w:t>PRILOGA 1 K POGODBI O OBDELOVANJU OSEBNIH PODATKOV</w:t>
      </w:r>
    </w:p>
    <w:p w14:paraId="463EA3D7" w14:textId="77777777" w:rsidR="00D54C38" w:rsidRPr="007279CC" w:rsidRDefault="00D54C38" w:rsidP="00D54C38">
      <w:pPr>
        <w:spacing w:after="0" w:line="240" w:lineRule="auto"/>
        <w:rPr>
          <w:rFonts w:ascii="Arial" w:eastAsia="Times New Roman" w:hAnsi="Arial" w:cs="Arial"/>
          <w:b/>
          <w:sz w:val="18"/>
          <w:szCs w:val="1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2"/>
        <w:gridCol w:w="2470"/>
        <w:gridCol w:w="5404"/>
      </w:tblGrid>
      <w:tr w:rsidR="00D54C38" w:rsidRPr="007279CC" w14:paraId="13C55A96" w14:textId="77777777" w:rsidTr="00A06355">
        <w:tc>
          <w:tcPr>
            <w:tcW w:w="760" w:type="pct"/>
            <w:vAlign w:val="center"/>
          </w:tcPr>
          <w:p w14:paraId="6C203C0E" w14:textId="77777777" w:rsidR="00D54C38" w:rsidRPr="007279CC" w:rsidRDefault="00D54C38" w:rsidP="00A06355">
            <w:pPr>
              <w:spacing w:after="120" w:line="240" w:lineRule="auto"/>
              <w:jc w:val="center"/>
              <w:rPr>
                <w:rFonts w:ascii="Arial" w:eastAsia="Times New Roman" w:hAnsi="Arial" w:cs="Arial"/>
                <w:b/>
                <w:sz w:val="18"/>
                <w:szCs w:val="18"/>
                <w:lang w:eastAsia="sl-SI"/>
              </w:rPr>
            </w:pPr>
            <w:r w:rsidRPr="007279CC">
              <w:rPr>
                <w:rFonts w:ascii="Arial" w:eastAsia="Times New Roman" w:hAnsi="Arial" w:cs="Arial"/>
                <w:b/>
                <w:sz w:val="18"/>
                <w:szCs w:val="18"/>
                <w:lang w:eastAsia="sl-SI"/>
              </w:rPr>
              <w:t>IME ZBIRKE OSEBNIH PODATKOV</w:t>
            </w:r>
          </w:p>
        </w:tc>
        <w:tc>
          <w:tcPr>
            <w:tcW w:w="1330" w:type="pct"/>
            <w:vAlign w:val="center"/>
          </w:tcPr>
          <w:p w14:paraId="2BACD3D5" w14:textId="77777777" w:rsidR="00D54C38" w:rsidRPr="007279CC" w:rsidRDefault="00D54C38" w:rsidP="00A06355">
            <w:pPr>
              <w:spacing w:after="120" w:line="240" w:lineRule="auto"/>
              <w:jc w:val="center"/>
              <w:rPr>
                <w:rFonts w:ascii="Arial" w:eastAsia="Times New Roman" w:hAnsi="Arial" w:cs="Arial"/>
                <w:b/>
                <w:sz w:val="18"/>
                <w:szCs w:val="18"/>
                <w:lang w:eastAsia="sl-SI"/>
              </w:rPr>
            </w:pPr>
          </w:p>
          <w:p w14:paraId="204757D7" w14:textId="77777777" w:rsidR="00D54C38" w:rsidRPr="007279CC" w:rsidRDefault="00D54C38" w:rsidP="00A06355">
            <w:pPr>
              <w:spacing w:after="120" w:line="240" w:lineRule="auto"/>
              <w:jc w:val="center"/>
              <w:rPr>
                <w:rFonts w:ascii="Arial" w:eastAsia="Times New Roman" w:hAnsi="Arial" w:cs="Arial"/>
                <w:b/>
                <w:sz w:val="18"/>
                <w:szCs w:val="18"/>
                <w:lang w:eastAsia="sl-SI"/>
              </w:rPr>
            </w:pPr>
            <w:r w:rsidRPr="007279CC">
              <w:rPr>
                <w:rFonts w:ascii="Arial" w:eastAsia="Times New Roman" w:hAnsi="Arial" w:cs="Arial"/>
                <w:b/>
                <w:sz w:val="18"/>
                <w:szCs w:val="18"/>
                <w:lang w:eastAsia="sl-SI"/>
              </w:rPr>
              <w:t>VRSTE PODATKOV V ZBIRKI OSEBNIH PODATKOV, DO KATERIH IMA OBDELOVALEC DOSTOP</w:t>
            </w:r>
          </w:p>
        </w:tc>
        <w:tc>
          <w:tcPr>
            <w:tcW w:w="2909" w:type="pct"/>
            <w:vAlign w:val="center"/>
          </w:tcPr>
          <w:p w14:paraId="6C019531" w14:textId="77777777" w:rsidR="00D54C38" w:rsidRPr="007279CC" w:rsidRDefault="00D54C38" w:rsidP="00A06355">
            <w:pPr>
              <w:spacing w:after="120" w:line="240" w:lineRule="auto"/>
              <w:jc w:val="center"/>
              <w:rPr>
                <w:rFonts w:ascii="Arial" w:eastAsia="Times New Roman" w:hAnsi="Arial" w:cs="Arial"/>
                <w:b/>
                <w:sz w:val="18"/>
                <w:szCs w:val="18"/>
                <w:lang w:eastAsia="sl-SI"/>
              </w:rPr>
            </w:pPr>
            <w:r w:rsidRPr="007279CC">
              <w:rPr>
                <w:rFonts w:ascii="Arial" w:eastAsia="Times New Roman" w:hAnsi="Arial" w:cs="Arial"/>
                <w:b/>
                <w:sz w:val="18"/>
                <w:szCs w:val="18"/>
                <w:lang w:eastAsia="sl-SI"/>
              </w:rPr>
              <w:t>DOVOLJENA OBDELAVA OSEBNIH PODATKOV</w:t>
            </w:r>
          </w:p>
        </w:tc>
      </w:tr>
      <w:tr w:rsidR="00D54C38" w:rsidRPr="007279CC" w14:paraId="3E9654D3" w14:textId="77777777" w:rsidTr="00A06355">
        <w:tc>
          <w:tcPr>
            <w:tcW w:w="760" w:type="pct"/>
            <w:vAlign w:val="center"/>
          </w:tcPr>
          <w:p w14:paraId="1530E19F" w14:textId="77777777" w:rsidR="00D54C38" w:rsidRPr="00C262A9" w:rsidRDefault="00D54C38" w:rsidP="00A06355">
            <w:pPr>
              <w:spacing w:after="120" w:line="240" w:lineRule="auto"/>
              <w:jc w:val="center"/>
              <w:rPr>
                <w:rFonts w:ascii="Arial" w:eastAsia="Times New Roman" w:hAnsi="Arial" w:cs="Arial"/>
                <w:color w:val="0D0D0D" w:themeColor="text1" w:themeTint="F2"/>
                <w:sz w:val="18"/>
                <w:szCs w:val="18"/>
                <w:lang w:eastAsia="sl-SI"/>
              </w:rPr>
            </w:pPr>
            <w:r w:rsidRPr="00C262A9">
              <w:rPr>
                <w:rFonts w:ascii="Arial" w:eastAsia="Times New Roman" w:hAnsi="Arial" w:cs="Arial"/>
                <w:color w:val="0D0D0D" w:themeColor="text1" w:themeTint="F2"/>
                <w:sz w:val="18"/>
                <w:szCs w:val="18"/>
                <w:lang w:eastAsia="sl-SI"/>
              </w:rPr>
              <w:t>Evidenca o videonadzoru</w:t>
            </w:r>
          </w:p>
        </w:tc>
        <w:tc>
          <w:tcPr>
            <w:tcW w:w="1330" w:type="pct"/>
            <w:vAlign w:val="center"/>
          </w:tcPr>
          <w:p w14:paraId="0F4C3BEC" w14:textId="77777777" w:rsidR="00D54C38" w:rsidRPr="00C262A9" w:rsidRDefault="00D54C38" w:rsidP="00A06355">
            <w:pPr>
              <w:spacing w:after="120" w:line="240" w:lineRule="auto"/>
              <w:jc w:val="center"/>
              <w:rPr>
                <w:rFonts w:ascii="Arial" w:eastAsia="Times New Roman" w:hAnsi="Arial" w:cs="Arial"/>
                <w:b/>
                <w:color w:val="0D0D0D" w:themeColor="text1" w:themeTint="F2"/>
                <w:sz w:val="18"/>
                <w:szCs w:val="18"/>
                <w:lang w:eastAsia="sl-SI"/>
              </w:rPr>
            </w:pPr>
            <w:r w:rsidRPr="00C262A9">
              <w:rPr>
                <w:rFonts w:ascii="Arial" w:eastAsia="Calibri" w:hAnsi="Arial" w:cs="Arial"/>
                <w:color w:val="0D0D0D" w:themeColor="text1" w:themeTint="F2"/>
                <w:sz w:val="18"/>
                <w:szCs w:val="18"/>
                <w:lang w:eastAsia="sl-SI"/>
              </w:rPr>
              <w:t xml:space="preserve">Slika oseb, datum in </w:t>
            </w:r>
            <w:r w:rsidRPr="00C262A9">
              <w:rPr>
                <w:rFonts w:ascii="Arial" w:eastAsia="Calibri" w:hAnsi="Arial" w:cs="Arial" w:hint="eastAsia"/>
                <w:color w:val="0D0D0D" w:themeColor="text1" w:themeTint="F2"/>
                <w:sz w:val="18"/>
                <w:szCs w:val="18"/>
                <w:lang w:eastAsia="sl-SI"/>
              </w:rPr>
              <w:t>č</w:t>
            </w:r>
            <w:r w:rsidRPr="00C262A9">
              <w:rPr>
                <w:rFonts w:ascii="Arial" w:eastAsia="Calibri" w:hAnsi="Arial" w:cs="Arial"/>
                <w:color w:val="0D0D0D" w:themeColor="text1" w:themeTint="F2"/>
                <w:sz w:val="18"/>
                <w:szCs w:val="18"/>
                <w:lang w:eastAsia="sl-SI"/>
              </w:rPr>
              <w:t>as njihovega vstopa in izstopa oziroma gibanja</w:t>
            </w:r>
          </w:p>
        </w:tc>
        <w:tc>
          <w:tcPr>
            <w:tcW w:w="2909" w:type="pct"/>
            <w:vAlign w:val="center"/>
          </w:tcPr>
          <w:p w14:paraId="7AA3982F" w14:textId="77777777" w:rsidR="00D54C38" w:rsidRPr="007279CC" w:rsidRDefault="00D54C38" w:rsidP="00A06355">
            <w:pPr>
              <w:spacing w:after="0" w:line="240" w:lineRule="auto"/>
              <w:rPr>
                <w:rFonts w:ascii="Arial" w:eastAsia="Times New Roman" w:hAnsi="Arial" w:cs="Arial"/>
                <w:sz w:val="18"/>
                <w:szCs w:val="18"/>
                <w:lang w:eastAsia="sl-SI"/>
              </w:rPr>
            </w:pPr>
          </w:p>
          <w:p w14:paraId="71123FE7" w14:textId="77777777" w:rsidR="00D54C38" w:rsidRPr="007279CC" w:rsidRDefault="00D54C38" w:rsidP="003B37D4">
            <w:pPr>
              <w:numPr>
                <w:ilvl w:val="0"/>
                <w:numId w:val="33"/>
              </w:numPr>
              <w:spacing w:after="0" w:line="240" w:lineRule="auto"/>
              <w:contextualSpacing/>
              <w:rPr>
                <w:rFonts w:ascii="Arial" w:eastAsia="Times New Roman" w:hAnsi="Arial" w:cs="Arial"/>
                <w:sz w:val="18"/>
                <w:szCs w:val="18"/>
                <w:lang w:eastAsia="sl-SI"/>
              </w:rPr>
            </w:pPr>
            <w:r w:rsidRPr="007279CC">
              <w:rPr>
                <w:rFonts w:ascii="Arial" w:eastAsia="Times New Roman" w:hAnsi="Arial" w:cs="Arial"/>
                <w:sz w:val="18"/>
                <w:szCs w:val="18"/>
                <w:lang w:eastAsia="sl-SI"/>
              </w:rPr>
              <w:t>Uporaba podatkov (obdelovalec sme podatke uporabljati le v skladu z osnovno pogodbo)</w:t>
            </w:r>
          </w:p>
          <w:p w14:paraId="642A726F" w14:textId="77777777" w:rsidR="00D54C38" w:rsidRPr="007279CC" w:rsidRDefault="00D54C38" w:rsidP="00A06355">
            <w:pPr>
              <w:spacing w:after="0" w:line="240" w:lineRule="auto"/>
              <w:rPr>
                <w:rFonts w:ascii="Arial" w:eastAsia="Times New Roman" w:hAnsi="Arial" w:cs="Arial"/>
                <w:sz w:val="18"/>
                <w:szCs w:val="18"/>
                <w:lang w:eastAsia="sl-SI"/>
              </w:rPr>
            </w:pPr>
          </w:p>
          <w:p w14:paraId="4B74ED5B" w14:textId="77777777" w:rsidR="00D54C38" w:rsidRPr="007279CC" w:rsidRDefault="00D54C38" w:rsidP="003B37D4">
            <w:pPr>
              <w:numPr>
                <w:ilvl w:val="0"/>
                <w:numId w:val="33"/>
              </w:numPr>
              <w:spacing w:after="0" w:line="240" w:lineRule="auto"/>
              <w:contextualSpacing/>
              <w:rPr>
                <w:rFonts w:ascii="Arial" w:eastAsia="Times New Roman" w:hAnsi="Arial" w:cs="Arial"/>
                <w:sz w:val="18"/>
                <w:szCs w:val="18"/>
                <w:lang w:eastAsia="sl-SI"/>
              </w:rPr>
            </w:pPr>
            <w:r w:rsidRPr="007279CC">
              <w:rPr>
                <w:rFonts w:ascii="Arial" w:eastAsia="Times New Roman" w:hAnsi="Arial" w:cs="Arial"/>
                <w:sz w:val="18"/>
                <w:szCs w:val="18"/>
                <w:lang w:eastAsia="sl-SI"/>
              </w:rPr>
              <w:t xml:space="preserve">Pridobivanje podatkov (obdelovalec pridobiva osebne podatke od upravljavca). </w:t>
            </w:r>
          </w:p>
          <w:p w14:paraId="5FC29E83" w14:textId="77777777" w:rsidR="00D54C38" w:rsidRPr="007279CC" w:rsidRDefault="00D54C38" w:rsidP="00A06355">
            <w:pPr>
              <w:spacing w:after="0" w:line="240" w:lineRule="auto"/>
              <w:rPr>
                <w:rFonts w:ascii="Arial" w:eastAsia="Times New Roman" w:hAnsi="Arial" w:cs="Arial"/>
                <w:sz w:val="18"/>
                <w:szCs w:val="18"/>
                <w:lang w:eastAsia="sl-SI"/>
              </w:rPr>
            </w:pPr>
          </w:p>
          <w:p w14:paraId="4847FB5B" w14:textId="77777777" w:rsidR="00D54C38" w:rsidRPr="007279CC" w:rsidRDefault="00D54C38" w:rsidP="003B37D4">
            <w:pPr>
              <w:numPr>
                <w:ilvl w:val="0"/>
                <w:numId w:val="33"/>
              </w:numPr>
              <w:spacing w:after="0" w:line="240" w:lineRule="auto"/>
              <w:contextualSpacing/>
              <w:rPr>
                <w:rFonts w:ascii="Arial" w:eastAsia="Times New Roman" w:hAnsi="Arial" w:cs="Arial"/>
                <w:sz w:val="18"/>
                <w:szCs w:val="18"/>
                <w:lang w:eastAsia="sl-SI"/>
              </w:rPr>
            </w:pPr>
            <w:r w:rsidRPr="007279CC">
              <w:rPr>
                <w:rFonts w:ascii="Arial" w:eastAsia="Times New Roman" w:hAnsi="Arial" w:cs="Arial"/>
                <w:sz w:val="18"/>
                <w:szCs w:val="18"/>
                <w:lang w:eastAsia="sl-SI"/>
              </w:rPr>
              <w:t xml:space="preserve">Vpogled, dostop in shranjevanje podatkov (obdelovalec ima pooblastilo za vpogled, dostop in za vse druge oblike obdelave osebnih podatkov, ki so potrebni za izvedbo storitve skladno z osnovno pogodbo) </w:t>
            </w:r>
          </w:p>
          <w:p w14:paraId="0C829DE4" w14:textId="77777777" w:rsidR="00D54C38" w:rsidRPr="007279CC" w:rsidRDefault="00D54C38" w:rsidP="00A06355">
            <w:pPr>
              <w:spacing w:after="0" w:line="240" w:lineRule="auto"/>
              <w:rPr>
                <w:rFonts w:ascii="Arial" w:eastAsia="Times New Roman" w:hAnsi="Arial" w:cs="Arial"/>
                <w:sz w:val="18"/>
                <w:szCs w:val="18"/>
                <w:lang w:eastAsia="sl-SI"/>
              </w:rPr>
            </w:pPr>
          </w:p>
          <w:p w14:paraId="09EFE06A" w14:textId="77777777" w:rsidR="00D54C38" w:rsidRPr="007279CC" w:rsidRDefault="00D54C38" w:rsidP="003B37D4">
            <w:pPr>
              <w:numPr>
                <w:ilvl w:val="0"/>
                <w:numId w:val="33"/>
              </w:numPr>
              <w:spacing w:after="0" w:line="240" w:lineRule="auto"/>
              <w:contextualSpacing/>
              <w:rPr>
                <w:rFonts w:ascii="Arial" w:eastAsia="Times New Roman" w:hAnsi="Arial" w:cs="Arial"/>
                <w:sz w:val="18"/>
                <w:szCs w:val="18"/>
                <w:lang w:eastAsia="sl-SI"/>
              </w:rPr>
            </w:pPr>
            <w:r w:rsidRPr="007279CC">
              <w:rPr>
                <w:rFonts w:ascii="Arial" w:eastAsia="Times New Roman" w:hAnsi="Arial" w:cs="Arial"/>
                <w:sz w:val="18"/>
                <w:szCs w:val="18"/>
                <w:lang w:eastAsia="sl-SI"/>
              </w:rPr>
              <w:t xml:space="preserve">Posredovanje podatkov tretjim osebam </w:t>
            </w:r>
          </w:p>
          <w:p w14:paraId="5280F8E8" w14:textId="77777777" w:rsidR="00D54C38" w:rsidRPr="007279CC" w:rsidRDefault="00D54C38" w:rsidP="00A06355">
            <w:pPr>
              <w:spacing w:after="0" w:line="240" w:lineRule="auto"/>
              <w:ind w:left="720"/>
              <w:contextualSpacing/>
              <w:rPr>
                <w:rFonts w:ascii="Arial" w:eastAsia="Times New Roman" w:hAnsi="Arial" w:cs="Arial"/>
                <w:sz w:val="18"/>
                <w:szCs w:val="18"/>
                <w:lang w:eastAsia="sl-SI"/>
              </w:rPr>
            </w:pPr>
            <w:r w:rsidRPr="007279CC">
              <w:rPr>
                <w:rFonts w:ascii="Arial" w:eastAsia="Times New Roman" w:hAnsi="Arial" w:cs="Arial"/>
                <w:sz w:val="18"/>
                <w:szCs w:val="18"/>
                <w:lang w:eastAsia="sl-SI"/>
              </w:rPr>
              <w:t xml:space="preserve">(obdelovalec ne sme posredovati osebnih podatkov tretjim osebam. Izjema so njegovi </w:t>
            </w:r>
            <w:proofErr w:type="spellStart"/>
            <w:r w:rsidRPr="007279CC">
              <w:rPr>
                <w:rFonts w:ascii="Arial" w:eastAsia="Times New Roman" w:hAnsi="Arial" w:cs="Arial"/>
                <w:sz w:val="18"/>
                <w:szCs w:val="18"/>
                <w:lang w:eastAsia="sl-SI"/>
              </w:rPr>
              <w:t>podobdelovalci</w:t>
            </w:r>
            <w:proofErr w:type="spellEnd"/>
            <w:r w:rsidRPr="007279CC">
              <w:rPr>
                <w:rFonts w:ascii="Arial" w:eastAsia="Times New Roman" w:hAnsi="Arial" w:cs="Arial"/>
                <w:sz w:val="18"/>
                <w:szCs w:val="18"/>
                <w:lang w:eastAsia="sl-SI"/>
              </w:rPr>
              <w:t>, za katere je obdelovalec od upravljavca prejel pisno odobritev).</w:t>
            </w:r>
          </w:p>
          <w:p w14:paraId="38D9B12D" w14:textId="77777777" w:rsidR="00D54C38" w:rsidRPr="007279CC" w:rsidRDefault="00D54C38" w:rsidP="00A06355">
            <w:pPr>
              <w:spacing w:after="0" w:line="240" w:lineRule="auto"/>
              <w:rPr>
                <w:rFonts w:ascii="Arial" w:eastAsia="Times New Roman" w:hAnsi="Arial" w:cs="Arial"/>
                <w:sz w:val="18"/>
                <w:szCs w:val="18"/>
                <w:lang w:eastAsia="sl-SI"/>
              </w:rPr>
            </w:pPr>
          </w:p>
          <w:p w14:paraId="126EDD79" w14:textId="77777777" w:rsidR="00D54C38" w:rsidRPr="007279CC" w:rsidRDefault="00D54C38" w:rsidP="003B37D4">
            <w:pPr>
              <w:numPr>
                <w:ilvl w:val="0"/>
                <w:numId w:val="33"/>
              </w:numPr>
              <w:spacing w:after="120" w:line="240" w:lineRule="auto"/>
              <w:contextualSpacing/>
              <w:rPr>
                <w:rFonts w:ascii="Arial" w:eastAsia="Times New Roman" w:hAnsi="Arial" w:cs="Arial"/>
                <w:b/>
                <w:sz w:val="18"/>
                <w:szCs w:val="18"/>
                <w:lang w:eastAsia="sl-SI"/>
              </w:rPr>
            </w:pPr>
            <w:r w:rsidRPr="007279CC">
              <w:rPr>
                <w:rFonts w:ascii="Arial" w:eastAsia="Times New Roman" w:hAnsi="Arial" w:cs="Arial"/>
                <w:sz w:val="18"/>
                <w:szCs w:val="18"/>
                <w:lang w:eastAsia="sl-SI"/>
              </w:rPr>
              <w:t xml:space="preserve">Uporaba podatkov v lastne namene </w:t>
            </w:r>
          </w:p>
          <w:p w14:paraId="4233216E" w14:textId="77777777" w:rsidR="00D54C38" w:rsidRPr="007279CC" w:rsidRDefault="00D54C38" w:rsidP="00A06355">
            <w:pPr>
              <w:spacing w:after="120" w:line="240" w:lineRule="auto"/>
              <w:ind w:left="720"/>
              <w:contextualSpacing/>
              <w:rPr>
                <w:rFonts w:ascii="Arial" w:eastAsia="Times New Roman" w:hAnsi="Arial" w:cs="Arial"/>
                <w:b/>
                <w:sz w:val="18"/>
                <w:szCs w:val="18"/>
                <w:lang w:eastAsia="sl-SI"/>
              </w:rPr>
            </w:pPr>
            <w:r w:rsidRPr="007279CC">
              <w:rPr>
                <w:rFonts w:ascii="Arial" w:eastAsia="Times New Roman" w:hAnsi="Arial" w:cs="Arial"/>
                <w:sz w:val="18"/>
                <w:szCs w:val="18"/>
                <w:lang w:eastAsia="sl-SI"/>
              </w:rPr>
              <w:t>(obdelovalec nima pooblastila za uporabo podatkov zunaj namena, določenega v pogodbi)</w:t>
            </w:r>
          </w:p>
        </w:tc>
      </w:tr>
    </w:tbl>
    <w:p w14:paraId="2840F0A8" w14:textId="77777777" w:rsidR="00D54C38" w:rsidRPr="007279CC" w:rsidRDefault="00D54C38" w:rsidP="00D54C38">
      <w:pPr>
        <w:spacing w:after="0" w:line="240" w:lineRule="auto"/>
        <w:rPr>
          <w:rFonts w:ascii="Arial" w:eastAsia="Times New Roman" w:hAnsi="Arial" w:cs="Arial"/>
          <w:b/>
          <w:sz w:val="18"/>
          <w:szCs w:val="18"/>
          <w:lang w:eastAsia="sl-SI"/>
        </w:rPr>
      </w:pPr>
    </w:p>
    <w:p w14:paraId="5E5D13E1" w14:textId="77777777" w:rsidR="00D54C38" w:rsidRPr="007279CC" w:rsidRDefault="00D54C38" w:rsidP="00D54C38">
      <w:pPr>
        <w:spacing w:after="0" w:line="240" w:lineRule="auto"/>
        <w:rPr>
          <w:rFonts w:ascii="Arial" w:eastAsia="Times New Roman" w:hAnsi="Arial" w:cs="Arial"/>
          <w:b/>
          <w:sz w:val="18"/>
          <w:szCs w:val="18"/>
          <w:lang w:eastAsia="sl-SI"/>
        </w:rPr>
      </w:pPr>
    </w:p>
    <w:p w14:paraId="33D07714" w14:textId="77777777" w:rsidR="00D54C38" w:rsidRPr="007279CC" w:rsidRDefault="00D54C38" w:rsidP="00D54C38">
      <w:pPr>
        <w:rPr>
          <w:rFonts w:ascii="Arial" w:eastAsia="Times New Roman" w:hAnsi="Arial" w:cs="Arial"/>
          <w:b/>
          <w:sz w:val="18"/>
          <w:szCs w:val="18"/>
          <w:lang w:eastAsia="sl-SI"/>
        </w:rPr>
      </w:pPr>
    </w:p>
    <w:p w14:paraId="5F751A06" w14:textId="77777777" w:rsidR="00D54C38" w:rsidRPr="007279CC" w:rsidRDefault="00D54C38" w:rsidP="00D54C38">
      <w:pPr>
        <w:rPr>
          <w:rFonts w:ascii="Arial" w:eastAsia="Times New Roman" w:hAnsi="Arial" w:cs="Arial"/>
          <w:sz w:val="18"/>
          <w:szCs w:val="18"/>
          <w:lang w:eastAsia="sl-SI"/>
        </w:rPr>
      </w:pPr>
      <w:r w:rsidRPr="007279CC">
        <w:rPr>
          <w:rFonts w:ascii="Arial" w:eastAsia="Times New Roman" w:hAnsi="Arial" w:cs="Arial"/>
          <w:sz w:val="18"/>
          <w:szCs w:val="18"/>
          <w:lang w:eastAsia="sl-SI"/>
        </w:rPr>
        <w:br w:type="page"/>
      </w:r>
    </w:p>
    <w:p w14:paraId="2A743744" w14:textId="77777777" w:rsidR="00D54C38" w:rsidRPr="007279CC" w:rsidRDefault="00D54C38" w:rsidP="00D54C38">
      <w:pPr>
        <w:spacing w:after="0" w:line="240" w:lineRule="auto"/>
        <w:rPr>
          <w:rFonts w:ascii="Arial" w:eastAsia="Times New Roman" w:hAnsi="Arial" w:cs="Arial"/>
          <w:b/>
          <w:sz w:val="18"/>
          <w:szCs w:val="18"/>
          <w:lang w:eastAsia="sl-SI"/>
        </w:rPr>
      </w:pPr>
      <w:r w:rsidRPr="007279CC">
        <w:rPr>
          <w:rFonts w:ascii="Arial" w:eastAsia="Times New Roman" w:hAnsi="Arial" w:cs="Arial"/>
          <w:b/>
          <w:sz w:val="18"/>
          <w:szCs w:val="18"/>
          <w:lang w:eastAsia="sl-SI"/>
        </w:rPr>
        <w:t>PRILOGA 2:</w:t>
      </w:r>
      <w:r w:rsidRPr="007279CC">
        <w:rPr>
          <w:rFonts w:ascii="Arial" w:eastAsia="Times New Roman" w:hAnsi="Arial" w:cs="Arial"/>
          <w:sz w:val="18"/>
          <w:szCs w:val="18"/>
          <w:lang w:eastAsia="sl-SI"/>
        </w:rPr>
        <w:t xml:space="preserve"> </w:t>
      </w:r>
      <w:r w:rsidRPr="007279CC">
        <w:rPr>
          <w:rFonts w:ascii="Arial" w:eastAsia="Times New Roman" w:hAnsi="Arial" w:cs="Arial"/>
          <w:b/>
          <w:sz w:val="18"/>
          <w:szCs w:val="18"/>
          <w:lang w:eastAsia="sl-SI"/>
        </w:rPr>
        <w:t>SEZNAM POGODBENIH PODOBDELOVALCEV</w:t>
      </w:r>
    </w:p>
    <w:p w14:paraId="4778F26F" w14:textId="77777777" w:rsidR="00D54C38" w:rsidRPr="007279CC" w:rsidRDefault="00D54C38" w:rsidP="00D54C38">
      <w:pPr>
        <w:spacing w:after="0" w:line="240" w:lineRule="auto"/>
        <w:rPr>
          <w:rFonts w:ascii="Arial" w:eastAsia="Times New Roman" w:hAnsi="Arial" w:cs="Arial"/>
          <w:b/>
          <w:sz w:val="18"/>
          <w:szCs w:val="18"/>
          <w:lang w:eastAsia="sl-SI"/>
        </w:rPr>
      </w:pPr>
    </w:p>
    <w:p w14:paraId="05F97826" w14:textId="77777777" w:rsidR="00D54C38" w:rsidRPr="007279CC" w:rsidRDefault="00D54C38" w:rsidP="00D54C38">
      <w:pPr>
        <w:spacing w:after="0" w:line="240" w:lineRule="auto"/>
        <w:rPr>
          <w:rFonts w:ascii="Arial" w:eastAsia="Times New Roman" w:hAnsi="Arial" w:cs="Arial"/>
          <w:b/>
          <w:sz w:val="18"/>
          <w:szCs w:val="18"/>
          <w:lang w:eastAsia="sl-SI"/>
        </w:rPr>
      </w:pPr>
    </w:p>
    <w:p w14:paraId="4E830BE4" w14:textId="77777777" w:rsidR="00D54C38" w:rsidRPr="007279CC" w:rsidRDefault="00D54C38" w:rsidP="00D54C38">
      <w:pPr>
        <w:spacing w:after="0" w:line="240" w:lineRule="auto"/>
        <w:rPr>
          <w:rFonts w:ascii="Arial" w:eastAsia="Times New Roman" w:hAnsi="Arial" w:cs="Arial"/>
          <w:sz w:val="18"/>
          <w:szCs w:val="18"/>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155"/>
        <w:gridCol w:w="3940"/>
      </w:tblGrid>
      <w:tr w:rsidR="00D54C38" w:rsidRPr="007279CC" w14:paraId="06B11B70" w14:textId="77777777" w:rsidTr="00A06355">
        <w:tc>
          <w:tcPr>
            <w:tcW w:w="3085" w:type="dxa"/>
            <w:tcBorders>
              <w:top w:val="single" w:sz="4" w:space="0" w:color="auto"/>
              <w:left w:val="single" w:sz="4" w:space="0" w:color="auto"/>
              <w:bottom w:val="single" w:sz="4" w:space="0" w:color="auto"/>
              <w:right w:val="single" w:sz="4" w:space="0" w:color="auto"/>
            </w:tcBorders>
            <w:hideMark/>
          </w:tcPr>
          <w:p w14:paraId="146C0B9D" w14:textId="77777777" w:rsidR="00D54C38" w:rsidRPr="007279CC" w:rsidRDefault="00D54C38" w:rsidP="00A06355">
            <w:pPr>
              <w:spacing w:after="120" w:line="280" w:lineRule="atLeast"/>
              <w:rPr>
                <w:rFonts w:ascii="Arial" w:eastAsia="Times New Roman" w:hAnsi="Arial" w:cs="Arial"/>
                <w:b/>
                <w:sz w:val="18"/>
                <w:szCs w:val="18"/>
                <w:lang w:eastAsia="de-DE"/>
              </w:rPr>
            </w:pPr>
            <w:proofErr w:type="spellStart"/>
            <w:r w:rsidRPr="007279CC">
              <w:rPr>
                <w:rFonts w:ascii="Arial" w:eastAsia="Times New Roman" w:hAnsi="Arial" w:cs="Arial"/>
                <w:b/>
                <w:sz w:val="18"/>
                <w:szCs w:val="18"/>
              </w:rPr>
              <w:t>Podobdelovalec</w:t>
            </w:r>
            <w:proofErr w:type="spellEnd"/>
            <w:r w:rsidRPr="007279CC">
              <w:rPr>
                <w:rFonts w:ascii="Arial" w:eastAsia="Times New Roman" w:hAnsi="Arial" w:cs="Arial"/>
                <w:b/>
                <w:sz w:val="18"/>
                <w:szCs w:val="18"/>
              </w:rPr>
              <w:t xml:space="preserve"> </w:t>
            </w:r>
            <w:r w:rsidRPr="007279CC">
              <w:rPr>
                <w:rFonts w:ascii="Arial" w:eastAsia="Times New Roman" w:hAnsi="Arial" w:cs="Arial"/>
                <w:sz w:val="18"/>
                <w:szCs w:val="18"/>
              </w:rPr>
              <w:t>(naziv in kraj opravljanja dejavnosti)</w:t>
            </w:r>
          </w:p>
        </w:tc>
        <w:tc>
          <w:tcPr>
            <w:tcW w:w="2155" w:type="dxa"/>
            <w:tcBorders>
              <w:top w:val="single" w:sz="4" w:space="0" w:color="auto"/>
              <w:left w:val="single" w:sz="4" w:space="0" w:color="auto"/>
              <w:bottom w:val="single" w:sz="4" w:space="0" w:color="auto"/>
              <w:right w:val="single" w:sz="4" w:space="0" w:color="auto"/>
            </w:tcBorders>
            <w:hideMark/>
          </w:tcPr>
          <w:p w14:paraId="10063B16" w14:textId="77777777" w:rsidR="00D54C38" w:rsidRPr="007279CC" w:rsidRDefault="00D54C38" w:rsidP="00A06355">
            <w:pPr>
              <w:spacing w:after="120" w:line="280" w:lineRule="atLeast"/>
              <w:jc w:val="both"/>
              <w:rPr>
                <w:rFonts w:ascii="Arial" w:eastAsia="Times New Roman" w:hAnsi="Arial" w:cs="Arial"/>
                <w:b/>
                <w:sz w:val="18"/>
                <w:szCs w:val="18"/>
                <w:lang w:eastAsia="de-DE"/>
              </w:rPr>
            </w:pPr>
            <w:r w:rsidRPr="007279CC">
              <w:rPr>
                <w:rFonts w:ascii="Arial" w:eastAsia="Times New Roman" w:hAnsi="Arial" w:cs="Arial"/>
                <w:b/>
                <w:sz w:val="18"/>
                <w:szCs w:val="18"/>
              </w:rPr>
              <w:t>Kraj obdelave</w:t>
            </w:r>
          </w:p>
        </w:tc>
        <w:tc>
          <w:tcPr>
            <w:tcW w:w="3940" w:type="dxa"/>
            <w:tcBorders>
              <w:top w:val="single" w:sz="4" w:space="0" w:color="auto"/>
              <w:left w:val="single" w:sz="4" w:space="0" w:color="auto"/>
              <w:bottom w:val="single" w:sz="4" w:space="0" w:color="auto"/>
              <w:right w:val="single" w:sz="4" w:space="0" w:color="auto"/>
            </w:tcBorders>
            <w:hideMark/>
          </w:tcPr>
          <w:p w14:paraId="5A15858B" w14:textId="77777777" w:rsidR="00D54C38" w:rsidRPr="007279CC" w:rsidRDefault="00D54C38" w:rsidP="00A06355">
            <w:pPr>
              <w:spacing w:after="120" w:line="280" w:lineRule="atLeast"/>
              <w:jc w:val="both"/>
              <w:rPr>
                <w:rFonts w:ascii="Arial" w:eastAsia="Times New Roman" w:hAnsi="Arial" w:cs="Arial"/>
                <w:b/>
                <w:sz w:val="18"/>
                <w:szCs w:val="18"/>
                <w:lang w:eastAsia="de-DE"/>
              </w:rPr>
            </w:pPr>
            <w:r w:rsidRPr="007279CC">
              <w:rPr>
                <w:rFonts w:ascii="Arial" w:eastAsia="Times New Roman" w:hAnsi="Arial" w:cs="Arial"/>
                <w:b/>
                <w:sz w:val="18"/>
                <w:szCs w:val="18"/>
              </w:rPr>
              <w:t>Vrsta storitve</w:t>
            </w:r>
          </w:p>
        </w:tc>
      </w:tr>
      <w:tr w:rsidR="00D54C38" w:rsidRPr="007279CC" w14:paraId="28EBD95C" w14:textId="77777777" w:rsidTr="00A06355">
        <w:tc>
          <w:tcPr>
            <w:tcW w:w="3085" w:type="dxa"/>
            <w:tcBorders>
              <w:top w:val="single" w:sz="4" w:space="0" w:color="auto"/>
              <w:left w:val="single" w:sz="4" w:space="0" w:color="auto"/>
              <w:bottom w:val="single" w:sz="4" w:space="0" w:color="auto"/>
              <w:right w:val="single" w:sz="4" w:space="0" w:color="auto"/>
            </w:tcBorders>
          </w:tcPr>
          <w:p w14:paraId="5376476A" w14:textId="77777777" w:rsidR="00D54C38" w:rsidRPr="007279CC" w:rsidRDefault="00D54C38" w:rsidP="00A06355">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7B9EA265" w14:textId="77777777" w:rsidR="00D54C38" w:rsidRPr="007279CC" w:rsidRDefault="00D54C38" w:rsidP="00A06355">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0FC8E452" w14:textId="77777777" w:rsidR="00D54C38" w:rsidRPr="007279CC" w:rsidRDefault="00D54C38" w:rsidP="00A06355">
            <w:pPr>
              <w:spacing w:after="120" w:line="280" w:lineRule="atLeast"/>
              <w:jc w:val="both"/>
              <w:rPr>
                <w:rFonts w:ascii="Arial" w:eastAsia="Times New Roman" w:hAnsi="Arial" w:cs="Arial"/>
                <w:sz w:val="18"/>
                <w:szCs w:val="18"/>
                <w:lang w:eastAsia="de-DE"/>
              </w:rPr>
            </w:pPr>
          </w:p>
        </w:tc>
      </w:tr>
      <w:tr w:rsidR="00D54C38" w:rsidRPr="007279CC" w14:paraId="606A3EEF" w14:textId="77777777" w:rsidTr="00A06355">
        <w:tc>
          <w:tcPr>
            <w:tcW w:w="3085" w:type="dxa"/>
            <w:tcBorders>
              <w:top w:val="single" w:sz="4" w:space="0" w:color="auto"/>
              <w:left w:val="single" w:sz="4" w:space="0" w:color="auto"/>
              <w:bottom w:val="single" w:sz="4" w:space="0" w:color="auto"/>
              <w:right w:val="single" w:sz="4" w:space="0" w:color="auto"/>
            </w:tcBorders>
          </w:tcPr>
          <w:p w14:paraId="7AFE6168" w14:textId="77777777" w:rsidR="00D54C38" w:rsidRPr="007279CC" w:rsidRDefault="00D54C38" w:rsidP="00A06355">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0BEBBB76" w14:textId="77777777" w:rsidR="00D54C38" w:rsidRPr="007279CC" w:rsidRDefault="00D54C38" w:rsidP="00A06355">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6D8347E6" w14:textId="77777777" w:rsidR="00D54C38" w:rsidRPr="007279CC" w:rsidRDefault="00D54C38" w:rsidP="00A06355">
            <w:pPr>
              <w:spacing w:after="120" w:line="280" w:lineRule="atLeast"/>
              <w:jc w:val="both"/>
              <w:rPr>
                <w:rFonts w:ascii="Arial" w:eastAsia="Times New Roman" w:hAnsi="Arial" w:cs="Arial"/>
                <w:sz w:val="18"/>
                <w:szCs w:val="18"/>
                <w:lang w:eastAsia="de-DE"/>
              </w:rPr>
            </w:pPr>
          </w:p>
        </w:tc>
      </w:tr>
      <w:tr w:rsidR="00D54C38" w:rsidRPr="007279CC" w14:paraId="2F25F543" w14:textId="77777777" w:rsidTr="00A06355">
        <w:tc>
          <w:tcPr>
            <w:tcW w:w="3085" w:type="dxa"/>
            <w:tcBorders>
              <w:top w:val="single" w:sz="4" w:space="0" w:color="auto"/>
              <w:left w:val="single" w:sz="4" w:space="0" w:color="auto"/>
              <w:bottom w:val="single" w:sz="4" w:space="0" w:color="auto"/>
              <w:right w:val="single" w:sz="4" w:space="0" w:color="auto"/>
            </w:tcBorders>
          </w:tcPr>
          <w:p w14:paraId="66FD44BE" w14:textId="77777777" w:rsidR="00D54C38" w:rsidRPr="007279CC" w:rsidRDefault="00D54C38" w:rsidP="00A06355">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1D4318C6" w14:textId="77777777" w:rsidR="00D54C38" w:rsidRPr="007279CC" w:rsidRDefault="00D54C38" w:rsidP="00A06355">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321A1F0D" w14:textId="77777777" w:rsidR="00D54C38" w:rsidRPr="007279CC" w:rsidRDefault="00D54C38" w:rsidP="00A06355">
            <w:pPr>
              <w:spacing w:after="120" w:line="280" w:lineRule="atLeast"/>
              <w:jc w:val="both"/>
              <w:rPr>
                <w:rFonts w:ascii="Arial" w:eastAsia="Times New Roman" w:hAnsi="Arial" w:cs="Arial"/>
                <w:sz w:val="18"/>
                <w:szCs w:val="18"/>
                <w:lang w:eastAsia="de-DE"/>
              </w:rPr>
            </w:pPr>
          </w:p>
        </w:tc>
      </w:tr>
      <w:tr w:rsidR="00D54C38" w:rsidRPr="007279CC" w14:paraId="1222A8BF" w14:textId="77777777" w:rsidTr="00A06355">
        <w:tc>
          <w:tcPr>
            <w:tcW w:w="3085" w:type="dxa"/>
            <w:tcBorders>
              <w:top w:val="single" w:sz="4" w:space="0" w:color="auto"/>
              <w:left w:val="single" w:sz="4" w:space="0" w:color="auto"/>
              <w:bottom w:val="single" w:sz="4" w:space="0" w:color="auto"/>
              <w:right w:val="single" w:sz="4" w:space="0" w:color="auto"/>
            </w:tcBorders>
          </w:tcPr>
          <w:p w14:paraId="5E3EE660" w14:textId="77777777" w:rsidR="00D54C38" w:rsidRPr="007279CC" w:rsidRDefault="00D54C38" w:rsidP="00A06355">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2E18E551" w14:textId="77777777" w:rsidR="00D54C38" w:rsidRPr="007279CC" w:rsidRDefault="00D54C38" w:rsidP="00A06355">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0C22123F" w14:textId="77777777" w:rsidR="00D54C38" w:rsidRPr="007279CC" w:rsidRDefault="00D54C38" w:rsidP="00A06355">
            <w:pPr>
              <w:spacing w:after="120" w:line="280" w:lineRule="atLeast"/>
              <w:jc w:val="both"/>
              <w:rPr>
                <w:rFonts w:ascii="Arial" w:eastAsia="Times New Roman" w:hAnsi="Arial" w:cs="Arial"/>
                <w:sz w:val="18"/>
                <w:szCs w:val="18"/>
                <w:lang w:eastAsia="de-DE"/>
              </w:rPr>
            </w:pPr>
          </w:p>
        </w:tc>
      </w:tr>
    </w:tbl>
    <w:p w14:paraId="56B06128" w14:textId="77777777" w:rsidR="00D54C38" w:rsidRPr="007279CC" w:rsidRDefault="00D54C38" w:rsidP="00D54C38">
      <w:pPr>
        <w:spacing w:after="120" w:line="280" w:lineRule="atLeast"/>
        <w:jc w:val="both"/>
        <w:rPr>
          <w:rFonts w:ascii="Arial" w:eastAsia="Times New Roman" w:hAnsi="Arial" w:cs="Arial"/>
          <w:b/>
          <w:sz w:val="18"/>
          <w:szCs w:val="18"/>
          <w:lang w:eastAsia="de-DE"/>
        </w:rPr>
      </w:pPr>
    </w:p>
    <w:p w14:paraId="478C1718"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645ECC35" w14:textId="77777777" w:rsidR="00D54C38" w:rsidRPr="007279CC" w:rsidRDefault="00D54C38" w:rsidP="00D54C38">
      <w:pPr>
        <w:spacing w:after="0" w:line="240" w:lineRule="auto"/>
        <w:rPr>
          <w:rFonts w:ascii="Arial" w:eastAsia="Times New Roman" w:hAnsi="Arial" w:cs="Arial"/>
          <w:spacing w:val="-3"/>
          <w:sz w:val="18"/>
          <w:szCs w:val="18"/>
          <w:lang w:val="de-DE" w:eastAsia="sl-SI"/>
        </w:rPr>
      </w:pPr>
      <w:r w:rsidRPr="007279CC">
        <w:rPr>
          <w:rFonts w:ascii="Arial" w:eastAsia="Times New Roman" w:hAnsi="Arial" w:cs="Arial"/>
          <w:spacing w:val="-3"/>
          <w:sz w:val="18"/>
          <w:szCs w:val="18"/>
          <w:lang w:val="de-DE" w:eastAsia="sl-SI"/>
        </w:rPr>
        <w:tab/>
      </w:r>
      <w:r w:rsidRPr="007279CC">
        <w:rPr>
          <w:rFonts w:ascii="Arial" w:eastAsia="Times New Roman" w:hAnsi="Arial" w:cs="Arial"/>
          <w:spacing w:val="-3"/>
          <w:sz w:val="18"/>
          <w:szCs w:val="18"/>
          <w:lang w:val="de-DE" w:eastAsia="sl-SI"/>
        </w:rPr>
        <w:tab/>
      </w:r>
      <w:r w:rsidRPr="007279CC">
        <w:rPr>
          <w:rFonts w:ascii="Arial" w:eastAsia="Times New Roman" w:hAnsi="Arial" w:cs="Arial"/>
          <w:spacing w:val="-3"/>
          <w:sz w:val="18"/>
          <w:szCs w:val="18"/>
          <w:lang w:val="de-DE" w:eastAsia="sl-SI"/>
        </w:rPr>
        <w:tab/>
      </w:r>
      <w:r w:rsidRPr="007279CC">
        <w:rPr>
          <w:rFonts w:ascii="Arial" w:eastAsia="Times New Roman" w:hAnsi="Arial" w:cs="Arial"/>
          <w:spacing w:val="-3"/>
          <w:sz w:val="18"/>
          <w:szCs w:val="18"/>
          <w:lang w:val="de-DE" w:eastAsia="sl-SI"/>
        </w:rPr>
        <w:tab/>
      </w:r>
    </w:p>
    <w:p w14:paraId="23CCFAF3"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09C4131F" w14:textId="77777777" w:rsidR="00D54C38" w:rsidRPr="007279CC" w:rsidRDefault="00D54C38" w:rsidP="00D54C38">
      <w:pPr>
        <w:rPr>
          <w:rFonts w:ascii="Arial" w:eastAsia="Times New Roman" w:hAnsi="Arial" w:cs="Arial"/>
          <w:sz w:val="18"/>
          <w:szCs w:val="18"/>
          <w:lang w:eastAsia="sl-SI"/>
        </w:rPr>
      </w:pPr>
      <w:r w:rsidRPr="007279CC">
        <w:rPr>
          <w:rFonts w:ascii="Arial" w:eastAsia="Times New Roman" w:hAnsi="Arial" w:cs="Arial"/>
          <w:sz w:val="18"/>
          <w:szCs w:val="18"/>
          <w:lang w:eastAsia="sl-SI"/>
        </w:rPr>
        <w:br w:type="page"/>
      </w:r>
    </w:p>
    <w:p w14:paraId="421E53BE" w14:textId="77777777" w:rsidR="00D54C38" w:rsidRPr="007279CC" w:rsidRDefault="00D54C38" w:rsidP="00D54C38">
      <w:pPr>
        <w:spacing w:after="0" w:line="240" w:lineRule="auto"/>
        <w:jc w:val="both"/>
        <w:rPr>
          <w:rFonts w:ascii="Arial" w:eastAsia="Times New Roman" w:hAnsi="Arial" w:cs="Arial"/>
          <w:b/>
          <w:sz w:val="18"/>
          <w:szCs w:val="18"/>
          <w:lang w:eastAsia="sl-SI"/>
        </w:rPr>
      </w:pPr>
      <w:r w:rsidRPr="007279CC">
        <w:rPr>
          <w:rFonts w:ascii="Arial" w:eastAsia="Times New Roman" w:hAnsi="Arial" w:cs="Arial"/>
          <w:b/>
          <w:sz w:val="18"/>
          <w:szCs w:val="18"/>
          <w:lang w:eastAsia="sl-SI"/>
        </w:rPr>
        <w:t>PRILOGA 3: IZJAVA O VAROVANJU PODATKOV IN SEZNANITVI Z VARNOSTIMI POLITIKAMI V SB NOVO MESTO</w:t>
      </w:r>
    </w:p>
    <w:p w14:paraId="207F84CE"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57169213" w14:textId="77777777" w:rsidR="00D54C38" w:rsidRPr="007279CC" w:rsidRDefault="00D54C38" w:rsidP="00D54C38">
      <w:pPr>
        <w:spacing w:after="0" w:line="240" w:lineRule="auto"/>
        <w:jc w:val="center"/>
        <w:rPr>
          <w:rFonts w:ascii="Arial" w:eastAsia="Times New Roman" w:hAnsi="Arial" w:cs="Arial"/>
          <w:b/>
          <w:bCs/>
          <w:sz w:val="20"/>
          <w:szCs w:val="20"/>
          <w:lang w:eastAsia="sl-SI"/>
        </w:rPr>
      </w:pPr>
      <w:r w:rsidRPr="007279CC">
        <w:rPr>
          <w:rFonts w:ascii="Arial" w:eastAsia="Times New Roman" w:hAnsi="Arial" w:cs="Arial"/>
          <w:b/>
          <w:bCs/>
          <w:sz w:val="20"/>
          <w:szCs w:val="20"/>
          <w:lang w:eastAsia="sl-SI"/>
        </w:rPr>
        <w:t xml:space="preserve">IZJAVA </w:t>
      </w:r>
    </w:p>
    <w:p w14:paraId="17EEC86F" w14:textId="77777777" w:rsidR="00D54C38" w:rsidRPr="007279CC" w:rsidRDefault="00D54C38" w:rsidP="00D54C38">
      <w:pPr>
        <w:spacing w:after="0" w:line="240" w:lineRule="auto"/>
        <w:jc w:val="center"/>
        <w:rPr>
          <w:rFonts w:ascii="Arial" w:eastAsia="Times New Roman" w:hAnsi="Arial" w:cs="Arial"/>
          <w:b/>
          <w:bCs/>
          <w:sz w:val="20"/>
          <w:szCs w:val="20"/>
          <w:lang w:eastAsia="sl-SI"/>
        </w:rPr>
      </w:pPr>
      <w:r w:rsidRPr="007279CC">
        <w:rPr>
          <w:rFonts w:ascii="Arial" w:eastAsia="Times New Roman" w:hAnsi="Arial" w:cs="Arial"/>
          <w:b/>
          <w:bCs/>
          <w:sz w:val="20"/>
          <w:szCs w:val="20"/>
          <w:lang w:eastAsia="sl-SI"/>
        </w:rPr>
        <w:t xml:space="preserve">O VAROVANJU PODATKOV IN </w:t>
      </w:r>
    </w:p>
    <w:p w14:paraId="3E8C0285" w14:textId="77777777" w:rsidR="00D54C38" w:rsidRPr="007279CC" w:rsidRDefault="00D54C38" w:rsidP="00D54C38">
      <w:pPr>
        <w:spacing w:after="0" w:line="240" w:lineRule="auto"/>
        <w:jc w:val="center"/>
        <w:rPr>
          <w:rFonts w:ascii="Arial" w:eastAsia="Times New Roman" w:hAnsi="Arial" w:cs="Arial"/>
          <w:b/>
          <w:bCs/>
          <w:sz w:val="20"/>
          <w:szCs w:val="20"/>
          <w:lang w:eastAsia="sl-SI"/>
        </w:rPr>
      </w:pPr>
      <w:r w:rsidRPr="007279CC">
        <w:rPr>
          <w:rFonts w:ascii="Arial" w:eastAsia="Times New Roman" w:hAnsi="Arial" w:cs="Arial"/>
          <w:b/>
          <w:bCs/>
          <w:sz w:val="20"/>
          <w:szCs w:val="20"/>
          <w:lang w:eastAsia="sl-SI"/>
        </w:rPr>
        <w:t>SEZNANITVI Z VARNOSTNIMI ZAHTEVAMI SB NOVO MESTO</w:t>
      </w:r>
    </w:p>
    <w:p w14:paraId="1C498B00" w14:textId="77777777" w:rsidR="00D54C38" w:rsidRPr="007279CC" w:rsidRDefault="00D54C38" w:rsidP="00D54C38">
      <w:pPr>
        <w:spacing w:after="0" w:line="240" w:lineRule="auto"/>
        <w:jc w:val="center"/>
        <w:rPr>
          <w:rFonts w:ascii="Arial" w:eastAsia="Times New Roman" w:hAnsi="Arial" w:cs="Arial"/>
          <w:b/>
          <w:bCs/>
          <w:sz w:val="20"/>
          <w:szCs w:val="20"/>
          <w:lang w:eastAsia="sl-SI"/>
        </w:rPr>
      </w:pPr>
    </w:p>
    <w:p w14:paraId="4C663AF1" w14:textId="77777777" w:rsidR="00D54C38" w:rsidRPr="007279CC" w:rsidRDefault="00D54C38" w:rsidP="00D54C38">
      <w:pPr>
        <w:spacing w:after="0" w:line="240" w:lineRule="auto"/>
        <w:jc w:val="center"/>
        <w:rPr>
          <w:rFonts w:ascii="Arial" w:eastAsia="Times New Roman" w:hAnsi="Arial" w:cs="Arial"/>
          <w:b/>
          <w:bCs/>
          <w:sz w:val="24"/>
          <w:szCs w:val="24"/>
          <w:lang w:eastAsia="sl-SI"/>
        </w:rPr>
      </w:pPr>
    </w:p>
    <w:p w14:paraId="08F01562" w14:textId="77777777" w:rsidR="00D54C38" w:rsidRPr="007279CC" w:rsidRDefault="00D54C38" w:rsidP="00D54C38">
      <w:pPr>
        <w:spacing w:after="0" w:line="240" w:lineRule="auto"/>
        <w:jc w:val="center"/>
        <w:rPr>
          <w:rFonts w:ascii="Arial" w:eastAsia="Times New Roman" w:hAnsi="Arial" w:cs="Arial"/>
          <w:b/>
          <w:bCs/>
          <w:sz w:val="24"/>
          <w:szCs w:val="24"/>
          <w:lang w:eastAsia="sl-SI"/>
        </w:rPr>
      </w:pPr>
    </w:p>
    <w:p w14:paraId="7D70FE4E" w14:textId="77777777" w:rsidR="00D54C38" w:rsidRPr="007279CC" w:rsidRDefault="00D54C38" w:rsidP="00D54C38">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 xml:space="preserve">Podpisani/a________________________________________________________________________________,  </w:t>
      </w:r>
    </w:p>
    <w:p w14:paraId="72D8EEE5"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0751AB13"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631CB052" w14:textId="77777777" w:rsidR="00D54C38" w:rsidRPr="007279CC" w:rsidRDefault="00D54C38" w:rsidP="00D54C38">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 xml:space="preserve">elektronski naslov___________________________________, mobilni telefon____________________________, </w:t>
      </w:r>
    </w:p>
    <w:p w14:paraId="5EA53160"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026405D2"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524009E0" w14:textId="77777777" w:rsidR="00D54C38" w:rsidRPr="007279CC" w:rsidRDefault="00D54C38" w:rsidP="00D54C38">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 xml:space="preserve">zaposlen/a pri izvajalcu __________________________________________________________ , ki je na podlagi </w:t>
      </w:r>
    </w:p>
    <w:p w14:paraId="7DC7C63E"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740D30A1"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390F9749" w14:textId="77777777" w:rsidR="00D54C38" w:rsidRPr="007279CC" w:rsidRDefault="00D54C38" w:rsidP="00D54C38">
      <w:pPr>
        <w:spacing w:after="0" w:line="60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262B9CAB" w14:textId="77777777" w:rsidR="00D54C38" w:rsidRPr="007279CC" w:rsidRDefault="00D54C38" w:rsidP="00D54C38">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 xml:space="preserve">se s podpisom te izjave </w:t>
      </w:r>
    </w:p>
    <w:p w14:paraId="72261B18"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3AEA52CB"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4A76FEF3" w14:textId="77777777" w:rsidR="00D54C38" w:rsidRPr="007279CC" w:rsidRDefault="00D54C38" w:rsidP="00D54C38">
      <w:pPr>
        <w:spacing w:after="0" w:line="240" w:lineRule="auto"/>
        <w:jc w:val="center"/>
        <w:rPr>
          <w:rFonts w:ascii="Arial" w:eastAsia="Times New Roman" w:hAnsi="Arial" w:cs="Arial"/>
          <w:b/>
          <w:bCs/>
          <w:sz w:val="18"/>
          <w:szCs w:val="18"/>
          <w:lang w:eastAsia="sl-SI"/>
        </w:rPr>
      </w:pPr>
      <w:r w:rsidRPr="007279CC">
        <w:rPr>
          <w:rFonts w:ascii="Arial" w:eastAsia="Times New Roman" w:hAnsi="Arial" w:cs="Arial"/>
          <w:b/>
          <w:bCs/>
          <w:sz w:val="18"/>
          <w:szCs w:val="18"/>
          <w:lang w:eastAsia="sl-SI"/>
        </w:rPr>
        <w:t xml:space="preserve">Z A V E Z U J E M,  </w:t>
      </w:r>
    </w:p>
    <w:p w14:paraId="521F9BE0"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21ABB3EC"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53222C84"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61129E3D" w14:textId="77777777" w:rsidR="00D54C38" w:rsidRPr="007279CC" w:rsidRDefault="00D54C38" w:rsidP="003B37D4">
      <w:pPr>
        <w:numPr>
          <w:ilvl w:val="0"/>
          <w:numId w:val="34"/>
        </w:numPr>
        <w:spacing w:after="0" w:line="240" w:lineRule="auto"/>
        <w:contextualSpacing/>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224D85A5" w14:textId="77777777" w:rsidR="00D54C38" w:rsidRPr="007279CC" w:rsidRDefault="00D54C38" w:rsidP="00D54C38">
      <w:pPr>
        <w:spacing w:after="0"/>
        <w:ind w:left="720"/>
        <w:contextualSpacing/>
        <w:jc w:val="both"/>
        <w:rPr>
          <w:rFonts w:ascii="Arial" w:eastAsia="Times New Roman" w:hAnsi="Arial" w:cs="Arial"/>
          <w:sz w:val="18"/>
          <w:szCs w:val="18"/>
          <w:lang w:eastAsia="sl-SI"/>
        </w:rPr>
      </w:pPr>
    </w:p>
    <w:p w14:paraId="130CCB9C" w14:textId="77777777" w:rsidR="00D54C38" w:rsidRPr="007279CC" w:rsidRDefault="00D54C38" w:rsidP="003B37D4">
      <w:pPr>
        <w:numPr>
          <w:ilvl w:val="0"/>
          <w:numId w:val="34"/>
        </w:numPr>
        <w:spacing w:after="0" w:line="240" w:lineRule="auto"/>
        <w:contextualSpacing/>
        <w:jc w:val="both"/>
        <w:rPr>
          <w:rFonts w:ascii="Arial" w:eastAsia="Times New Roman" w:hAnsi="Arial" w:cs="Arial"/>
          <w:sz w:val="18"/>
          <w:szCs w:val="18"/>
          <w:lang w:eastAsia="sl-SI"/>
        </w:rPr>
      </w:pPr>
      <w:r w:rsidRPr="007279CC">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6CEBC9C7" w14:textId="77777777" w:rsidR="00D54C38" w:rsidRPr="007279CC" w:rsidRDefault="00D54C38" w:rsidP="00D54C38">
      <w:pPr>
        <w:spacing w:after="0"/>
        <w:ind w:left="720"/>
        <w:contextualSpacing/>
        <w:jc w:val="both"/>
        <w:rPr>
          <w:rFonts w:ascii="Arial" w:eastAsia="Times New Roman" w:hAnsi="Arial" w:cs="Arial"/>
          <w:sz w:val="18"/>
          <w:szCs w:val="18"/>
          <w:lang w:eastAsia="sl-SI"/>
        </w:rPr>
      </w:pPr>
    </w:p>
    <w:p w14:paraId="2CA8DAA5" w14:textId="77777777" w:rsidR="00D54C38" w:rsidRPr="007279CC" w:rsidRDefault="00D54C38" w:rsidP="003B37D4">
      <w:pPr>
        <w:numPr>
          <w:ilvl w:val="0"/>
          <w:numId w:val="34"/>
        </w:numPr>
        <w:spacing w:after="0" w:line="240" w:lineRule="auto"/>
        <w:contextualSpacing/>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64D8AF73" w14:textId="77777777" w:rsidR="00D54C38" w:rsidRPr="007279CC" w:rsidRDefault="00D54C38" w:rsidP="00D54C38">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 xml:space="preserve"> </w:t>
      </w:r>
    </w:p>
    <w:p w14:paraId="67CFC1DD"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284D3B7D"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35EFFC15"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52A68B04" w14:textId="77777777" w:rsidR="00D54C38" w:rsidRPr="007279CC" w:rsidRDefault="00D54C38" w:rsidP="00D54C38">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V _______________________, dne ____________________</w:t>
      </w:r>
    </w:p>
    <w:p w14:paraId="5A300D0A"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00712AC1"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1081D3BB"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5FA46774" w14:textId="77777777" w:rsidR="00D54C38" w:rsidRPr="007279CC" w:rsidRDefault="00D54C38" w:rsidP="00D54C38">
      <w:pPr>
        <w:spacing w:after="0" w:line="240" w:lineRule="auto"/>
        <w:jc w:val="both"/>
        <w:rPr>
          <w:rFonts w:ascii="Arial" w:eastAsia="Times New Roman" w:hAnsi="Arial" w:cs="Arial"/>
          <w:sz w:val="18"/>
          <w:szCs w:val="18"/>
          <w:lang w:eastAsia="sl-SI"/>
        </w:rPr>
      </w:pP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t xml:space="preserve">                    Podpis:</w:t>
      </w:r>
    </w:p>
    <w:p w14:paraId="4121AD29" w14:textId="77777777" w:rsidR="00D54C38" w:rsidRPr="007279CC" w:rsidRDefault="00D54C38" w:rsidP="00D54C38">
      <w:pPr>
        <w:spacing w:after="0" w:line="240" w:lineRule="auto"/>
        <w:jc w:val="both"/>
        <w:rPr>
          <w:rFonts w:ascii="Arial" w:eastAsia="Times New Roman" w:hAnsi="Arial" w:cs="Arial"/>
          <w:sz w:val="18"/>
          <w:szCs w:val="18"/>
          <w:lang w:eastAsia="sl-SI"/>
        </w:rPr>
      </w:pPr>
    </w:p>
    <w:p w14:paraId="43FCE226" w14:textId="77777777" w:rsidR="00D54C38" w:rsidRPr="007279CC" w:rsidRDefault="00D54C38" w:rsidP="00D54C38">
      <w:pPr>
        <w:spacing w:after="0" w:line="240" w:lineRule="auto"/>
        <w:jc w:val="both"/>
        <w:rPr>
          <w:rFonts w:ascii="Times New Roman" w:eastAsia="Calibri" w:hAnsi="Times New Roman" w:cs="Times New Roman"/>
          <w:sz w:val="18"/>
          <w:szCs w:val="18"/>
        </w:rPr>
      </w:pP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r>
      <w:r w:rsidRPr="007279CC">
        <w:rPr>
          <w:rFonts w:ascii="Arial" w:eastAsia="Times New Roman" w:hAnsi="Arial" w:cs="Arial"/>
          <w:sz w:val="18"/>
          <w:szCs w:val="18"/>
          <w:lang w:eastAsia="sl-SI"/>
        </w:rPr>
        <w:tab/>
        <w:t xml:space="preserve">        __________________________________</w:t>
      </w:r>
    </w:p>
    <w:p w14:paraId="577CA6FE" w14:textId="77777777" w:rsidR="00D54C38" w:rsidRPr="007279CC" w:rsidRDefault="00D54C38" w:rsidP="00D54C38">
      <w:pPr>
        <w:spacing w:after="0" w:line="240" w:lineRule="auto"/>
        <w:rPr>
          <w:rFonts w:ascii="Arial" w:eastAsia="Times New Roman" w:hAnsi="Arial" w:cs="Arial"/>
          <w:sz w:val="18"/>
          <w:szCs w:val="18"/>
          <w:lang w:eastAsia="sl-SI"/>
        </w:rPr>
      </w:pPr>
    </w:p>
    <w:p w14:paraId="641F3A49" w14:textId="77777777" w:rsidR="00D54C38" w:rsidRDefault="00D54C38" w:rsidP="00D54C38"/>
    <w:p w14:paraId="1D0BDE76" w14:textId="77777777" w:rsidR="00D54C38" w:rsidRPr="007279CC" w:rsidRDefault="00D54C38" w:rsidP="00D54C38">
      <w:pPr>
        <w:spacing w:after="0" w:line="240" w:lineRule="auto"/>
        <w:rPr>
          <w:rFonts w:ascii="Arial" w:eastAsia="Times New Roman" w:hAnsi="Arial" w:cs="Arial"/>
          <w:lang w:eastAsia="sl-SI"/>
        </w:rPr>
      </w:pPr>
      <w:r w:rsidRPr="007279CC">
        <w:rPr>
          <w:rFonts w:ascii="Arial" w:eastAsia="Times New Roman" w:hAnsi="Arial" w:cs="Arial"/>
          <w:lang w:eastAsia="sl-SI"/>
        </w:rPr>
        <w:t>Prilogi:</w:t>
      </w:r>
    </w:p>
    <w:p w14:paraId="6B620378" w14:textId="77777777" w:rsidR="00D54C38" w:rsidRPr="00023685" w:rsidRDefault="00D54C38" w:rsidP="003B37D4">
      <w:pPr>
        <w:numPr>
          <w:ilvl w:val="0"/>
          <w:numId w:val="36"/>
        </w:numPr>
        <w:spacing w:after="0" w:line="240" w:lineRule="auto"/>
        <w:contextualSpacing/>
        <w:rPr>
          <w:rFonts w:ascii="Arial" w:eastAsia="Times New Roman" w:hAnsi="Arial" w:cs="Arial"/>
          <w:lang w:eastAsia="sl-SI"/>
        </w:rPr>
      </w:pPr>
      <w:r w:rsidRPr="007279CC">
        <w:rPr>
          <w:rFonts w:ascii="Arial" w:eastAsia="Times New Roman" w:hAnsi="Arial" w:cs="Arial"/>
          <w:sz w:val="18"/>
          <w:szCs w:val="18"/>
          <w:lang w:eastAsia="sl-SI"/>
        </w:rPr>
        <w:t>Politika upravljanja kakovosti in varnosti tretjih strank,</w:t>
      </w:r>
    </w:p>
    <w:p w14:paraId="2B861BA2" w14:textId="16A24A99" w:rsidR="00B32C19" w:rsidRDefault="00D54C38" w:rsidP="003B37D4">
      <w:pPr>
        <w:numPr>
          <w:ilvl w:val="0"/>
          <w:numId w:val="36"/>
        </w:numPr>
        <w:spacing w:before="224" w:after="224" w:line="240" w:lineRule="auto"/>
        <w:contextualSpacing/>
        <w:jc w:val="center"/>
        <w:outlineLvl w:val="1"/>
      </w:pPr>
      <w:r w:rsidRPr="004C36B0">
        <w:rPr>
          <w:rFonts w:ascii="Arial" w:eastAsia="Times New Roman" w:hAnsi="Arial" w:cs="Arial"/>
          <w:sz w:val="18"/>
          <w:szCs w:val="18"/>
          <w:lang w:eastAsia="sl-SI"/>
        </w:rPr>
        <w:t>Politika fizične zaščite in fizičnega dostopa.</w:t>
      </w:r>
    </w:p>
    <w:sectPr w:rsidR="00B32C19"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76EE8" w14:textId="77777777" w:rsidR="006B2936" w:rsidRDefault="006B2936" w:rsidP="006975C6">
      <w:pPr>
        <w:spacing w:after="0" w:line="240" w:lineRule="auto"/>
      </w:pPr>
      <w:r>
        <w:separator/>
      </w:r>
    </w:p>
  </w:endnote>
  <w:endnote w:type="continuationSeparator" w:id="0">
    <w:p w14:paraId="2FF5D025"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tka Text">
    <w:panose1 w:val="02000505000000020004"/>
    <w:charset w:val="EE"/>
    <w:family w:val="auto"/>
    <w:pitch w:val="variable"/>
    <w:sig w:usb0="A00002EF" w:usb1="4000204B"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8AAAB" w14:textId="77777777" w:rsidR="006B2936" w:rsidRDefault="006B2936"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B5D06" w14:textId="77777777" w:rsidR="006B2936" w:rsidRDefault="006B2936" w:rsidP="00D43D4E">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83EC0" w14:textId="77777777" w:rsidR="006B2936" w:rsidRDefault="006B2936" w:rsidP="00D43D4E">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1D817" w14:textId="77777777" w:rsidR="006B2936" w:rsidRDefault="006B2936" w:rsidP="00D43D4E">
    <w:pPr>
      <w:pStyle w:val="Noga"/>
      <w:tabs>
        <w:tab w:val="left" w:pos="3301"/>
      </w:tabs>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BD2F25" w14:textId="77777777" w:rsidR="00D54C38" w:rsidRDefault="00D54C38" w:rsidP="00CA6BD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FC6A803" w14:textId="77777777" w:rsidR="00D54C38" w:rsidRDefault="00D54C38" w:rsidP="00CA6BD8">
    <w:pPr>
      <w:pStyle w:val="Noga"/>
      <w:ind w:right="36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3A1C1" w14:textId="77777777" w:rsidR="00D54C38" w:rsidRPr="00F95022" w:rsidRDefault="00D54C38" w:rsidP="00CA6BD8">
    <w:pPr>
      <w:pStyle w:val="Noga"/>
      <w:framePr w:wrap="around" w:vAnchor="text" w:hAnchor="margin" w:xAlign="right" w:y="1"/>
      <w:rPr>
        <w:rStyle w:val="tevilkastrani"/>
        <w:rFonts w:ascii="Arial" w:hAnsi="Arial" w:cs="Arial"/>
      </w:rPr>
    </w:pPr>
    <w:r w:rsidRPr="00F95022">
      <w:rPr>
        <w:rStyle w:val="tevilkastrani"/>
        <w:rFonts w:ascii="Arial" w:hAnsi="Arial" w:cs="Arial"/>
      </w:rPr>
      <w:fldChar w:fldCharType="begin"/>
    </w:r>
    <w:r w:rsidRPr="00F95022">
      <w:rPr>
        <w:rStyle w:val="tevilkastrani"/>
        <w:rFonts w:ascii="Arial" w:hAnsi="Arial" w:cs="Arial"/>
      </w:rPr>
      <w:instrText xml:space="preserve">PAGE  </w:instrText>
    </w:r>
    <w:r w:rsidRPr="00F95022">
      <w:rPr>
        <w:rStyle w:val="tevilkastrani"/>
        <w:rFonts w:ascii="Arial" w:hAnsi="Arial" w:cs="Arial"/>
      </w:rPr>
      <w:fldChar w:fldCharType="separate"/>
    </w:r>
    <w:r w:rsidR="00824E87">
      <w:rPr>
        <w:rStyle w:val="tevilkastrani"/>
        <w:rFonts w:ascii="Arial" w:hAnsi="Arial" w:cs="Arial"/>
        <w:noProof/>
      </w:rPr>
      <w:t>71</w:t>
    </w:r>
    <w:r w:rsidRPr="00F95022">
      <w:rPr>
        <w:rStyle w:val="tevilkastrani"/>
        <w:rFonts w:ascii="Arial" w:hAnsi="Arial" w:cs="Arial"/>
      </w:rPr>
      <w:fldChar w:fldCharType="end"/>
    </w:r>
  </w:p>
  <w:p w14:paraId="0B416652" w14:textId="77777777" w:rsidR="00D54C38" w:rsidRDefault="00D54C38">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C2D8B" w14:textId="77777777" w:rsidR="00985A5D" w:rsidRPr="006F1DA5" w:rsidRDefault="00824E87"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985A5D" w:rsidRPr="006F1DA5">
          <w:rPr>
            <w:rFonts w:ascii="Arial" w:hAnsi="Arial" w:cs="Arial"/>
          </w:rPr>
          <w:fldChar w:fldCharType="begin"/>
        </w:r>
        <w:r w:rsidR="00985A5D" w:rsidRPr="006F1DA5">
          <w:rPr>
            <w:rFonts w:ascii="Arial" w:hAnsi="Arial" w:cs="Arial"/>
          </w:rPr>
          <w:instrText xml:space="preserve"> PAGE   \* MERGEFORMAT </w:instrText>
        </w:r>
        <w:r w:rsidR="00985A5D" w:rsidRPr="006F1DA5">
          <w:rPr>
            <w:rFonts w:ascii="Arial" w:hAnsi="Arial" w:cs="Arial"/>
          </w:rPr>
          <w:fldChar w:fldCharType="separate"/>
        </w:r>
        <w:r>
          <w:rPr>
            <w:rFonts w:ascii="Arial" w:hAnsi="Arial" w:cs="Arial"/>
            <w:noProof/>
          </w:rPr>
          <w:t>21</w:t>
        </w:r>
        <w:r w:rsidR="00985A5D" w:rsidRPr="006F1DA5">
          <w:rPr>
            <w:rFonts w:ascii="Arial" w:hAnsi="Arial" w:cs="Arial"/>
            <w:noProof/>
          </w:rPr>
          <w:fldChar w:fldCharType="end"/>
        </w:r>
      </w:sdtContent>
    </w:sdt>
  </w:p>
  <w:p w14:paraId="1C9C0205" w14:textId="77777777" w:rsidR="00985A5D" w:rsidRDefault="00985A5D"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CE2AB7" w14:textId="77777777" w:rsidR="006B2936" w:rsidRDefault="006B2936" w:rsidP="00D43D4E">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F254AD" w14:textId="77777777" w:rsidR="006B2936" w:rsidRDefault="006B2936" w:rsidP="00D43D4E">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E35F0" w14:textId="77777777" w:rsidR="006B2936" w:rsidRDefault="006B2936" w:rsidP="00D43D4E">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48970" w14:textId="77777777" w:rsidR="006B2936" w:rsidRDefault="006B2936" w:rsidP="00D43D4E">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29DFE" w14:textId="77777777" w:rsidR="006B2936" w:rsidRDefault="006B2936" w:rsidP="00D43D4E">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5FD4C" w14:textId="77777777" w:rsidR="006B2936" w:rsidRDefault="006B2936" w:rsidP="00D43D4E">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2FE91"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405AB" w14:textId="77777777" w:rsidR="006B2936" w:rsidRDefault="006B2936" w:rsidP="006975C6">
      <w:pPr>
        <w:spacing w:after="0" w:line="240" w:lineRule="auto"/>
      </w:pPr>
      <w:r>
        <w:separator/>
      </w:r>
    </w:p>
  </w:footnote>
  <w:footnote w:type="continuationSeparator" w:id="0">
    <w:p w14:paraId="01E60A60"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gridCol w:w="4209"/>
    </w:tblGrid>
    <w:tr w:rsidR="00B05771" w:rsidRPr="006F1DA5" w14:paraId="45B8B687" w14:textId="77777777" w:rsidTr="007C4767">
      <w:trPr>
        <w:trHeight w:val="1268"/>
      </w:trPr>
      <w:tc>
        <w:tcPr>
          <w:tcW w:w="1668" w:type="dxa"/>
        </w:tcPr>
        <w:p w14:paraId="7C0FF6F3"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5FF8FC4E" wp14:editId="6DF417AC">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B81BC7F"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0B28FD20"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E8375D0"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544B8773"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70982D47"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190DE938"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483D0B6F" wp14:editId="68EC752B">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5A3F20D3" w14:textId="77777777" w:rsidR="00B05771" w:rsidRDefault="00B05771">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gridCol w:w="4209"/>
    </w:tblGrid>
    <w:tr w:rsidR="00BA5911" w:rsidRPr="006F1DA5" w14:paraId="112A4976" w14:textId="77777777" w:rsidTr="00B169F3">
      <w:trPr>
        <w:trHeight w:val="1268"/>
      </w:trPr>
      <w:tc>
        <w:tcPr>
          <w:tcW w:w="1668" w:type="dxa"/>
        </w:tcPr>
        <w:p w14:paraId="7B3B0746" w14:textId="77777777" w:rsidR="00985A5D" w:rsidRPr="006F1DA5" w:rsidRDefault="00985A5D"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5257D646" wp14:editId="0EC42B9A">
                <wp:simplePos x="0" y="0"/>
                <wp:positionH relativeFrom="page">
                  <wp:posOffset>4433</wp:posOffset>
                </wp:positionH>
                <wp:positionV relativeFrom="paragraph">
                  <wp:posOffset>-3810</wp:posOffset>
                </wp:positionV>
                <wp:extent cx="990000" cy="720000"/>
                <wp:effectExtent l="0" t="0" r="0" b="0"/>
                <wp:wrapNone/>
                <wp:docPr id="182607399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22930BC8" w14:textId="77777777" w:rsidR="00985A5D" w:rsidRPr="006F1DA5" w:rsidRDefault="00985A5D"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7E37BB2A" w14:textId="77777777" w:rsidR="00985A5D" w:rsidRPr="006F1DA5" w:rsidRDefault="00985A5D"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B142D59" w14:textId="77777777" w:rsidR="00985A5D" w:rsidRPr="006F1DA5" w:rsidRDefault="00985A5D"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101C892D" w14:textId="77777777" w:rsidR="00985A5D" w:rsidRPr="006F1DA5" w:rsidRDefault="00985A5D"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31C72EA8" w14:textId="77777777" w:rsidR="00985A5D" w:rsidRPr="006F1DA5" w:rsidRDefault="00985A5D"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4155BC6C" w14:textId="77777777" w:rsidR="00985A5D" w:rsidRPr="006F1DA5" w:rsidRDefault="00985A5D"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16C96334" wp14:editId="46EF7478">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1E50FF9F" w14:textId="77777777" w:rsidR="00985A5D" w:rsidRPr="006F1DA5" w:rsidRDefault="00985A5D"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85B16"/>
    <w:multiLevelType w:val="hybridMultilevel"/>
    <w:tmpl w:val="98F6BE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7001FA"/>
    <w:multiLevelType w:val="hybridMultilevel"/>
    <w:tmpl w:val="28ACB42E"/>
    <w:lvl w:ilvl="0" w:tplc="AE626140">
      <w:start w:val="4"/>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CEF5E38"/>
    <w:multiLevelType w:val="hybridMultilevel"/>
    <w:tmpl w:val="A0461310"/>
    <w:lvl w:ilvl="0" w:tplc="11BCB0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9D79A0"/>
    <w:multiLevelType w:val="hybridMultilevel"/>
    <w:tmpl w:val="88E66508"/>
    <w:lvl w:ilvl="0" w:tplc="3AF4ECA0">
      <w:start w:val="1"/>
      <w:numFmt w:val="decimal"/>
      <w:lvlText w:val="%1."/>
      <w:lvlJc w:val="left"/>
      <w:pPr>
        <w:ind w:left="720" w:hanging="360"/>
      </w:pPr>
      <w:rPr>
        <w:rFonts w:ascii="Arial" w:hAnsi="Arial" w:cs="Arial" w:hint="default"/>
        <w:sz w:val="18"/>
        <w:szCs w:val="18"/>
      </w:rPr>
    </w:lvl>
    <w:lvl w:ilvl="1" w:tplc="73E0E6F2">
      <w:start w:val="1"/>
      <w:numFmt w:val="decimal"/>
      <w:lvlText w:val="%2."/>
      <w:lvlJc w:val="left"/>
      <w:pPr>
        <w:ind w:left="1440" w:hanging="360"/>
      </w:pPr>
    </w:lvl>
    <w:lvl w:ilvl="2" w:tplc="57E093FC">
      <w:start w:val="1"/>
      <w:numFmt w:val="decimal"/>
      <w:lvlText w:val="%3."/>
      <w:lvlJc w:val="left"/>
      <w:pPr>
        <w:ind w:left="2160" w:hanging="360"/>
      </w:pPr>
    </w:lvl>
    <w:lvl w:ilvl="3" w:tplc="AD68DEB4">
      <w:start w:val="1"/>
      <w:numFmt w:val="decimal"/>
      <w:lvlText w:val="%4."/>
      <w:lvlJc w:val="left"/>
      <w:pPr>
        <w:ind w:left="2880" w:hanging="360"/>
      </w:pPr>
    </w:lvl>
    <w:lvl w:ilvl="4" w:tplc="4B1AB0E8">
      <w:start w:val="1"/>
      <w:numFmt w:val="decimal"/>
      <w:lvlText w:val="%5."/>
      <w:lvlJc w:val="left"/>
      <w:pPr>
        <w:ind w:left="3600" w:hanging="360"/>
      </w:pPr>
    </w:lvl>
    <w:lvl w:ilvl="5" w:tplc="56AC892E">
      <w:start w:val="1"/>
      <w:numFmt w:val="decimal"/>
      <w:lvlText w:val="%6."/>
      <w:lvlJc w:val="left"/>
      <w:pPr>
        <w:ind w:left="4320" w:hanging="360"/>
      </w:pPr>
    </w:lvl>
    <w:lvl w:ilvl="6" w:tplc="4EF43794">
      <w:start w:val="1"/>
      <w:numFmt w:val="decimal"/>
      <w:lvlText w:val="%7."/>
      <w:lvlJc w:val="left"/>
      <w:pPr>
        <w:ind w:left="5040" w:hanging="360"/>
      </w:pPr>
    </w:lvl>
    <w:lvl w:ilvl="7" w:tplc="7B9EC610">
      <w:start w:val="1"/>
      <w:numFmt w:val="decimal"/>
      <w:lvlText w:val="%8."/>
      <w:lvlJc w:val="left"/>
      <w:pPr>
        <w:ind w:left="5760" w:hanging="360"/>
      </w:pPr>
    </w:lvl>
    <w:lvl w:ilvl="8" w:tplc="D01C7BCE">
      <w:start w:val="1"/>
      <w:numFmt w:val="decimal"/>
      <w:lvlText w:val="%9."/>
      <w:lvlJc w:val="left"/>
      <w:pPr>
        <w:ind w:left="6480" w:hanging="360"/>
      </w:pPr>
    </w:lvl>
  </w:abstractNum>
  <w:abstractNum w:abstractNumId="4" w15:restartNumberingAfterBreak="0">
    <w:nsid w:val="0E6B4848"/>
    <w:multiLevelType w:val="hybridMultilevel"/>
    <w:tmpl w:val="8D2A2012"/>
    <w:lvl w:ilvl="0" w:tplc="D9AAED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DD2252"/>
    <w:multiLevelType w:val="hybridMultilevel"/>
    <w:tmpl w:val="C5D2A11E"/>
    <w:lvl w:ilvl="0" w:tplc="7AC680C4">
      <w:start w:val="1"/>
      <w:numFmt w:val="bullet"/>
      <w:lvlText w:val=""/>
      <w:lvlJc w:val="left"/>
      <w:pPr>
        <w:ind w:left="720" w:hanging="360"/>
      </w:pPr>
      <w:rPr>
        <w:rFonts w:ascii="Symbol" w:hAnsi="Symbol" w:cs="Symbol" w:hint="default"/>
        <w:sz w:val="24"/>
        <w:szCs w:val="24"/>
      </w:rPr>
    </w:lvl>
    <w:lvl w:ilvl="1" w:tplc="7E0AB7A0">
      <w:start w:val="1"/>
      <w:numFmt w:val="bullet"/>
      <w:lvlText w:val="o"/>
      <w:lvlJc w:val="left"/>
      <w:pPr>
        <w:ind w:left="1440" w:hanging="360"/>
      </w:pPr>
      <w:rPr>
        <w:rFonts w:ascii="Courier New" w:hAnsi="Courier New" w:cs="Courier New" w:hint="default"/>
      </w:rPr>
    </w:lvl>
    <w:lvl w:ilvl="2" w:tplc="1A42BCCA">
      <w:start w:val="1"/>
      <w:numFmt w:val="bullet"/>
      <w:lvlText w:val=""/>
      <w:lvlJc w:val="left"/>
      <w:pPr>
        <w:ind w:left="2160" w:hanging="360"/>
      </w:pPr>
      <w:rPr>
        <w:rFonts w:ascii="Wingdings" w:hAnsi="Wingdings" w:cs="Wingdings" w:hint="default"/>
      </w:rPr>
    </w:lvl>
    <w:lvl w:ilvl="3" w:tplc="2AF43282">
      <w:start w:val="1"/>
      <w:numFmt w:val="bullet"/>
      <w:lvlText w:val=""/>
      <w:lvlJc w:val="left"/>
      <w:pPr>
        <w:ind w:left="2880" w:hanging="360"/>
      </w:pPr>
      <w:rPr>
        <w:rFonts w:ascii="Symbol" w:hAnsi="Symbol" w:cs="Symbol" w:hint="default"/>
      </w:rPr>
    </w:lvl>
    <w:lvl w:ilvl="4" w:tplc="0F2EC94C">
      <w:start w:val="1"/>
      <w:numFmt w:val="bullet"/>
      <w:lvlText w:val="o"/>
      <w:lvlJc w:val="left"/>
      <w:pPr>
        <w:ind w:left="3600" w:hanging="360"/>
      </w:pPr>
      <w:rPr>
        <w:rFonts w:ascii="Courier New" w:hAnsi="Courier New" w:cs="Courier New" w:hint="default"/>
      </w:rPr>
    </w:lvl>
    <w:lvl w:ilvl="5" w:tplc="E9063180">
      <w:start w:val="1"/>
      <w:numFmt w:val="bullet"/>
      <w:lvlText w:val=""/>
      <w:lvlJc w:val="left"/>
      <w:pPr>
        <w:ind w:left="4320" w:hanging="360"/>
      </w:pPr>
      <w:rPr>
        <w:rFonts w:ascii="Wingdings" w:hAnsi="Wingdings" w:cs="Wingdings" w:hint="default"/>
      </w:rPr>
    </w:lvl>
    <w:lvl w:ilvl="6" w:tplc="484E53EA">
      <w:start w:val="1"/>
      <w:numFmt w:val="bullet"/>
      <w:lvlText w:val=""/>
      <w:lvlJc w:val="left"/>
      <w:pPr>
        <w:ind w:left="5040" w:hanging="360"/>
      </w:pPr>
      <w:rPr>
        <w:rFonts w:ascii="Symbol" w:hAnsi="Symbol" w:cs="Symbol" w:hint="default"/>
      </w:rPr>
    </w:lvl>
    <w:lvl w:ilvl="7" w:tplc="AC0E1D1E">
      <w:start w:val="1"/>
      <w:numFmt w:val="bullet"/>
      <w:lvlText w:val="o"/>
      <w:lvlJc w:val="left"/>
      <w:pPr>
        <w:ind w:left="5760" w:hanging="360"/>
      </w:pPr>
      <w:rPr>
        <w:rFonts w:ascii="Courier New" w:hAnsi="Courier New" w:cs="Courier New" w:hint="default"/>
      </w:rPr>
    </w:lvl>
    <w:lvl w:ilvl="8" w:tplc="6C40510A">
      <w:start w:val="1"/>
      <w:numFmt w:val="bullet"/>
      <w:lvlText w:val=""/>
      <w:lvlJc w:val="left"/>
      <w:pPr>
        <w:ind w:left="6480" w:hanging="360"/>
      </w:pPr>
      <w:rPr>
        <w:rFonts w:ascii="Wingdings" w:hAnsi="Wingdings" w:cs="Wingdings" w:hint="default"/>
      </w:rPr>
    </w:lvl>
  </w:abstractNum>
  <w:abstractNum w:abstractNumId="6" w15:restartNumberingAfterBreak="0">
    <w:nsid w:val="12127E0C"/>
    <w:multiLevelType w:val="hybridMultilevel"/>
    <w:tmpl w:val="C1C8AEEC"/>
    <w:lvl w:ilvl="0" w:tplc="2DC678DE">
      <w:start w:val="1"/>
      <w:numFmt w:val="bullet"/>
      <w:lvlText w:val=""/>
      <w:lvlJc w:val="left"/>
      <w:pPr>
        <w:ind w:left="720" w:hanging="360"/>
      </w:pPr>
      <w:rPr>
        <w:rFonts w:ascii="Symbol" w:hAnsi="Symbol" w:cs="Symbol" w:hint="default"/>
        <w:sz w:val="18"/>
        <w:szCs w:val="18"/>
      </w:rPr>
    </w:lvl>
    <w:lvl w:ilvl="1" w:tplc="7F46302E">
      <w:start w:val="1"/>
      <w:numFmt w:val="bullet"/>
      <w:lvlText w:val="o"/>
      <w:lvlJc w:val="left"/>
      <w:pPr>
        <w:ind w:left="1440" w:hanging="360"/>
      </w:pPr>
      <w:rPr>
        <w:rFonts w:ascii="Courier New" w:hAnsi="Courier New" w:cs="Courier New" w:hint="default"/>
        <w:sz w:val="18"/>
        <w:szCs w:val="18"/>
      </w:rPr>
    </w:lvl>
    <w:lvl w:ilvl="2" w:tplc="BE381FCE">
      <w:start w:val="1"/>
      <w:numFmt w:val="bullet"/>
      <w:lvlText w:val=""/>
      <w:lvlJc w:val="left"/>
      <w:pPr>
        <w:ind w:left="2160" w:hanging="360"/>
      </w:pPr>
      <w:rPr>
        <w:rFonts w:ascii="Wingdings" w:hAnsi="Wingdings" w:cs="Wingdings" w:hint="default"/>
      </w:rPr>
    </w:lvl>
    <w:lvl w:ilvl="3" w:tplc="70C47588">
      <w:start w:val="1"/>
      <w:numFmt w:val="bullet"/>
      <w:lvlText w:val=""/>
      <w:lvlJc w:val="left"/>
      <w:pPr>
        <w:ind w:left="2880" w:hanging="360"/>
      </w:pPr>
      <w:rPr>
        <w:rFonts w:ascii="Symbol" w:hAnsi="Symbol" w:cs="Symbol" w:hint="default"/>
      </w:rPr>
    </w:lvl>
    <w:lvl w:ilvl="4" w:tplc="4D6EC628">
      <w:start w:val="1"/>
      <w:numFmt w:val="bullet"/>
      <w:lvlText w:val="o"/>
      <w:lvlJc w:val="left"/>
      <w:pPr>
        <w:ind w:left="3600" w:hanging="360"/>
      </w:pPr>
      <w:rPr>
        <w:rFonts w:ascii="Courier New" w:hAnsi="Courier New" w:cs="Courier New" w:hint="default"/>
      </w:rPr>
    </w:lvl>
    <w:lvl w:ilvl="5" w:tplc="8174C044">
      <w:start w:val="1"/>
      <w:numFmt w:val="bullet"/>
      <w:lvlText w:val=""/>
      <w:lvlJc w:val="left"/>
      <w:pPr>
        <w:ind w:left="4320" w:hanging="360"/>
      </w:pPr>
      <w:rPr>
        <w:rFonts w:ascii="Wingdings" w:hAnsi="Wingdings" w:cs="Wingdings" w:hint="default"/>
      </w:rPr>
    </w:lvl>
    <w:lvl w:ilvl="6" w:tplc="91D07FA2">
      <w:start w:val="1"/>
      <w:numFmt w:val="bullet"/>
      <w:lvlText w:val=""/>
      <w:lvlJc w:val="left"/>
      <w:pPr>
        <w:ind w:left="5040" w:hanging="360"/>
      </w:pPr>
      <w:rPr>
        <w:rFonts w:ascii="Symbol" w:hAnsi="Symbol" w:cs="Symbol" w:hint="default"/>
      </w:rPr>
    </w:lvl>
    <w:lvl w:ilvl="7" w:tplc="D89EB73C">
      <w:start w:val="1"/>
      <w:numFmt w:val="bullet"/>
      <w:lvlText w:val="o"/>
      <w:lvlJc w:val="left"/>
      <w:pPr>
        <w:ind w:left="5760" w:hanging="360"/>
      </w:pPr>
      <w:rPr>
        <w:rFonts w:ascii="Courier New" w:hAnsi="Courier New" w:cs="Courier New" w:hint="default"/>
      </w:rPr>
    </w:lvl>
    <w:lvl w:ilvl="8" w:tplc="111CA9BE">
      <w:start w:val="1"/>
      <w:numFmt w:val="bullet"/>
      <w:lvlText w:val=""/>
      <w:lvlJc w:val="left"/>
      <w:pPr>
        <w:ind w:left="6480" w:hanging="360"/>
      </w:pPr>
      <w:rPr>
        <w:rFonts w:ascii="Wingdings" w:hAnsi="Wingdings" w:cs="Wingdings" w:hint="default"/>
      </w:rPr>
    </w:lvl>
  </w:abstractNum>
  <w:abstractNum w:abstractNumId="7"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8" w15:restartNumberingAfterBreak="0">
    <w:nsid w:val="12C96361"/>
    <w:multiLevelType w:val="hybridMultilevel"/>
    <w:tmpl w:val="ED18420E"/>
    <w:lvl w:ilvl="0" w:tplc="0424000F">
      <w:start w:val="1"/>
      <w:numFmt w:val="decimal"/>
      <w:lvlText w:val="%1."/>
      <w:lvlJc w:val="left"/>
      <w:pPr>
        <w:ind w:left="4973" w:hanging="360"/>
      </w:pPr>
    </w:lvl>
    <w:lvl w:ilvl="1" w:tplc="04240019" w:tentative="1">
      <w:start w:val="1"/>
      <w:numFmt w:val="lowerLetter"/>
      <w:lvlText w:val="%2."/>
      <w:lvlJc w:val="left"/>
      <w:pPr>
        <w:ind w:left="5693" w:hanging="360"/>
      </w:pPr>
    </w:lvl>
    <w:lvl w:ilvl="2" w:tplc="0424001B" w:tentative="1">
      <w:start w:val="1"/>
      <w:numFmt w:val="lowerRoman"/>
      <w:lvlText w:val="%3."/>
      <w:lvlJc w:val="right"/>
      <w:pPr>
        <w:ind w:left="6413" w:hanging="180"/>
      </w:pPr>
    </w:lvl>
    <w:lvl w:ilvl="3" w:tplc="0424000F" w:tentative="1">
      <w:start w:val="1"/>
      <w:numFmt w:val="decimal"/>
      <w:lvlText w:val="%4."/>
      <w:lvlJc w:val="left"/>
      <w:pPr>
        <w:ind w:left="7133" w:hanging="360"/>
      </w:pPr>
    </w:lvl>
    <w:lvl w:ilvl="4" w:tplc="04240019" w:tentative="1">
      <w:start w:val="1"/>
      <w:numFmt w:val="lowerLetter"/>
      <w:lvlText w:val="%5."/>
      <w:lvlJc w:val="left"/>
      <w:pPr>
        <w:ind w:left="7853" w:hanging="360"/>
      </w:pPr>
    </w:lvl>
    <w:lvl w:ilvl="5" w:tplc="0424001B" w:tentative="1">
      <w:start w:val="1"/>
      <w:numFmt w:val="lowerRoman"/>
      <w:lvlText w:val="%6."/>
      <w:lvlJc w:val="right"/>
      <w:pPr>
        <w:ind w:left="8573" w:hanging="180"/>
      </w:pPr>
    </w:lvl>
    <w:lvl w:ilvl="6" w:tplc="0424000F" w:tentative="1">
      <w:start w:val="1"/>
      <w:numFmt w:val="decimal"/>
      <w:lvlText w:val="%7."/>
      <w:lvlJc w:val="left"/>
      <w:pPr>
        <w:ind w:left="9293" w:hanging="360"/>
      </w:pPr>
    </w:lvl>
    <w:lvl w:ilvl="7" w:tplc="04240019" w:tentative="1">
      <w:start w:val="1"/>
      <w:numFmt w:val="lowerLetter"/>
      <w:lvlText w:val="%8."/>
      <w:lvlJc w:val="left"/>
      <w:pPr>
        <w:ind w:left="10013" w:hanging="360"/>
      </w:pPr>
    </w:lvl>
    <w:lvl w:ilvl="8" w:tplc="0424001B" w:tentative="1">
      <w:start w:val="1"/>
      <w:numFmt w:val="lowerRoman"/>
      <w:lvlText w:val="%9."/>
      <w:lvlJc w:val="right"/>
      <w:pPr>
        <w:ind w:left="10733" w:hanging="180"/>
      </w:pPr>
    </w:lvl>
  </w:abstractNum>
  <w:abstractNum w:abstractNumId="9" w15:restartNumberingAfterBreak="0">
    <w:nsid w:val="13624D29"/>
    <w:multiLevelType w:val="hybridMultilevel"/>
    <w:tmpl w:val="51BE53BA"/>
    <w:lvl w:ilvl="0" w:tplc="04240001">
      <w:start w:val="1"/>
      <w:numFmt w:val="bullet"/>
      <w:lvlText w:val=""/>
      <w:lvlJc w:val="left"/>
      <w:pPr>
        <w:ind w:left="720" w:hanging="360"/>
      </w:pPr>
      <w:rPr>
        <w:rFonts w:ascii="Symbol" w:hAnsi="Symbol" w:hint="default"/>
      </w:rPr>
    </w:lvl>
    <w:lvl w:ilvl="1" w:tplc="5AF6F728">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526C0D"/>
    <w:multiLevelType w:val="hybridMultilevel"/>
    <w:tmpl w:val="867A73B2"/>
    <w:lvl w:ilvl="0" w:tplc="F99EDB04">
      <w:start w:val="1"/>
      <w:numFmt w:val="decimal"/>
      <w:lvlText w:val="%1."/>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551D4D"/>
    <w:multiLevelType w:val="hybridMultilevel"/>
    <w:tmpl w:val="441E96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88F5C04"/>
    <w:multiLevelType w:val="hybridMultilevel"/>
    <w:tmpl w:val="ABB0ECFE"/>
    <w:lvl w:ilvl="0" w:tplc="501807F2">
      <w:start w:val="1"/>
      <w:numFmt w:val="bullet"/>
      <w:lvlText w:val=""/>
      <w:lvlJc w:val="left"/>
      <w:pPr>
        <w:ind w:left="720" w:hanging="360"/>
      </w:pPr>
      <w:rPr>
        <w:rFonts w:ascii="Symbol" w:hAnsi="Symbol" w:cs="Symbol" w:hint="default"/>
        <w:sz w:val="24"/>
        <w:szCs w:val="24"/>
      </w:rPr>
    </w:lvl>
    <w:lvl w:ilvl="1" w:tplc="20BC1D3E">
      <w:start w:val="1"/>
      <w:numFmt w:val="bullet"/>
      <w:lvlText w:val="o"/>
      <w:lvlJc w:val="left"/>
      <w:pPr>
        <w:ind w:left="1440" w:hanging="360"/>
      </w:pPr>
      <w:rPr>
        <w:rFonts w:ascii="Courier New" w:hAnsi="Courier New" w:cs="Courier New" w:hint="default"/>
      </w:rPr>
    </w:lvl>
    <w:lvl w:ilvl="2" w:tplc="4732A262">
      <w:start w:val="1"/>
      <w:numFmt w:val="bullet"/>
      <w:lvlText w:val=""/>
      <w:lvlJc w:val="left"/>
      <w:pPr>
        <w:ind w:left="2160" w:hanging="360"/>
      </w:pPr>
      <w:rPr>
        <w:rFonts w:ascii="Wingdings" w:hAnsi="Wingdings" w:cs="Wingdings" w:hint="default"/>
      </w:rPr>
    </w:lvl>
    <w:lvl w:ilvl="3" w:tplc="3CA62B88">
      <w:start w:val="1"/>
      <w:numFmt w:val="bullet"/>
      <w:lvlText w:val=""/>
      <w:lvlJc w:val="left"/>
      <w:pPr>
        <w:ind w:left="2880" w:hanging="360"/>
      </w:pPr>
      <w:rPr>
        <w:rFonts w:ascii="Symbol" w:hAnsi="Symbol" w:cs="Symbol" w:hint="default"/>
      </w:rPr>
    </w:lvl>
    <w:lvl w:ilvl="4" w:tplc="49AA8A72">
      <w:start w:val="1"/>
      <w:numFmt w:val="bullet"/>
      <w:lvlText w:val="o"/>
      <w:lvlJc w:val="left"/>
      <w:pPr>
        <w:ind w:left="3600" w:hanging="360"/>
      </w:pPr>
      <w:rPr>
        <w:rFonts w:ascii="Courier New" w:hAnsi="Courier New" w:cs="Courier New" w:hint="default"/>
      </w:rPr>
    </w:lvl>
    <w:lvl w:ilvl="5" w:tplc="DA9ABF90">
      <w:start w:val="1"/>
      <w:numFmt w:val="bullet"/>
      <w:lvlText w:val=""/>
      <w:lvlJc w:val="left"/>
      <w:pPr>
        <w:ind w:left="4320" w:hanging="360"/>
      </w:pPr>
      <w:rPr>
        <w:rFonts w:ascii="Wingdings" w:hAnsi="Wingdings" w:cs="Wingdings" w:hint="default"/>
      </w:rPr>
    </w:lvl>
    <w:lvl w:ilvl="6" w:tplc="ABB60C06">
      <w:start w:val="1"/>
      <w:numFmt w:val="bullet"/>
      <w:lvlText w:val=""/>
      <w:lvlJc w:val="left"/>
      <w:pPr>
        <w:ind w:left="5040" w:hanging="360"/>
      </w:pPr>
      <w:rPr>
        <w:rFonts w:ascii="Symbol" w:hAnsi="Symbol" w:cs="Symbol" w:hint="default"/>
      </w:rPr>
    </w:lvl>
    <w:lvl w:ilvl="7" w:tplc="BC2A3230">
      <w:start w:val="1"/>
      <w:numFmt w:val="bullet"/>
      <w:lvlText w:val="o"/>
      <w:lvlJc w:val="left"/>
      <w:pPr>
        <w:ind w:left="5760" w:hanging="360"/>
      </w:pPr>
      <w:rPr>
        <w:rFonts w:ascii="Courier New" w:hAnsi="Courier New" w:cs="Courier New" w:hint="default"/>
      </w:rPr>
    </w:lvl>
    <w:lvl w:ilvl="8" w:tplc="EB64061E">
      <w:start w:val="1"/>
      <w:numFmt w:val="bullet"/>
      <w:lvlText w:val=""/>
      <w:lvlJc w:val="left"/>
      <w:pPr>
        <w:ind w:left="6480" w:hanging="360"/>
      </w:pPr>
      <w:rPr>
        <w:rFonts w:ascii="Wingdings" w:hAnsi="Wingdings" w:cs="Wingdings" w:hint="default"/>
      </w:rPr>
    </w:lvl>
  </w:abstractNum>
  <w:abstractNum w:abstractNumId="13" w15:restartNumberingAfterBreak="0">
    <w:nsid w:val="19C83740"/>
    <w:multiLevelType w:val="hybridMultilevel"/>
    <w:tmpl w:val="8E586ACA"/>
    <w:lvl w:ilvl="0" w:tplc="3F16AE76">
      <w:start w:val="1"/>
      <w:numFmt w:val="bullet"/>
      <w:lvlText w:val=""/>
      <w:lvlJc w:val="left"/>
      <w:pPr>
        <w:ind w:left="720" w:hanging="360"/>
      </w:pPr>
      <w:rPr>
        <w:rFonts w:ascii="Symbol" w:hAnsi="Symbol" w:cs="Symbol" w:hint="default"/>
        <w:sz w:val="18"/>
        <w:szCs w:val="18"/>
      </w:rPr>
    </w:lvl>
    <w:lvl w:ilvl="1" w:tplc="9050F83C">
      <w:start w:val="1"/>
      <w:numFmt w:val="bullet"/>
      <w:lvlText w:val="o"/>
      <w:lvlJc w:val="left"/>
      <w:pPr>
        <w:ind w:left="1440" w:hanging="360"/>
      </w:pPr>
      <w:rPr>
        <w:rFonts w:ascii="Courier New" w:hAnsi="Courier New" w:cs="Courier New" w:hint="default"/>
      </w:rPr>
    </w:lvl>
    <w:lvl w:ilvl="2" w:tplc="9AE24CE0">
      <w:start w:val="1"/>
      <w:numFmt w:val="bullet"/>
      <w:lvlText w:val=""/>
      <w:lvlJc w:val="left"/>
      <w:pPr>
        <w:ind w:left="2160" w:hanging="360"/>
      </w:pPr>
      <w:rPr>
        <w:rFonts w:ascii="Wingdings" w:hAnsi="Wingdings" w:cs="Wingdings" w:hint="default"/>
      </w:rPr>
    </w:lvl>
    <w:lvl w:ilvl="3" w:tplc="86D06CD0">
      <w:start w:val="1"/>
      <w:numFmt w:val="bullet"/>
      <w:lvlText w:val=""/>
      <w:lvlJc w:val="left"/>
      <w:pPr>
        <w:ind w:left="2880" w:hanging="360"/>
      </w:pPr>
      <w:rPr>
        <w:rFonts w:ascii="Symbol" w:hAnsi="Symbol" w:cs="Symbol" w:hint="default"/>
      </w:rPr>
    </w:lvl>
    <w:lvl w:ilvl="4" w:tplc="FAE863C0">
      <w:start w:val="1"/>
      <w:numFmt w:val="bullet"/>
      <w:lvlText w:val="o"/>
      <w:lvlJc w:val="left"/>
      <w:pPr>
        <w:ind w:left="3600" w:hanging="360"/>
      </w:pPr>
      <w:rPr>
        <w:rFonts w:ascii="Courier New" w:hAnsi="Courier New" w:cs="Courier New" w:hint="default"/>
      </w:rPr>
    </w:lvl>
    <w:lvl w:ilvl="5" w:tplc="1F3EF9BA">
      <w:start w:val="1"/>
      <w:numFmt w:val="bullet"/>
      <w:lvlText w:val=""/>
      <w:lvlJc w:val="left"/>
      <w:pPr>
        <w:ind w:left="4320" w:hanging="360"/>
      </w:pPr>
      <w:rPr>
        <w:rFonts w:ascii="Wingdings" w:hAnsi="Wingdings" w:cs="Wingdings" w:hint="default"/>
      </w:rPr>
    </w:lvl>
    <w:lvl w:ilvl="6" w:tplc="DA7A30EA">
      <w:start w:val="1"/>
      <w:numFmt w:val="bullet"/>
      <w:lvlText w:val=""/>
      <w:lvlJc w:val="left"/>
      <w:pPr>
        <w:ind w:left="5040" w:hanging="360"/>
      </w:pPr>
      <w:rPr>
        <w:rFonts w:ascii="Symbol" w:hAnsi="Symbol" w:cs="Symbol" w:hint="default"/>
      </w:rPr>
    </w:lvl>
    <w:lvl w:ilvl="7" w:tplc="11AC33A0">
      <w:start w:val="1"/>
      <w:numFmt w:val="bullet"/>
      <w:lvlText w:val="o"/>
      <w:lvlJc w:val="left"/>
      <w:pPr>
        <w:ind w:left="5760" w:hanging="360"/>
      </w:pPr>
      <w:rPr>
        <w:rFonts w:ascii="Courier New" w:hAnsi="Courier New" w:cs="Courier New" w:hint="default"/>
      </w:rPr>
    </w:lvl>
    <w:lvl w:ilvl="8" w:tplc="0F64E6AC">
      <w:start w:val="1"/>
      <w:numFmt w:val="bullet"/>
      <w:lvlText w:val=""/>
      <w:lvlJc w:val="left"/>
      <w:pPr>
        <w:ind w:left="6480" w:hanging="360"/>
      </w:pPr>
      <w:rPr>
        <w:rFonts w:ascii="Wingdings" w:hAnsi="Wingdings" w:cs="Wingdings" w:hint="default"/>
      </w:rPr>
    </w:lvl>
  </w:abstractNum>
  <w:abstractNum w:abstractNumId="14" w15:restartNumberingAfterBreak="0">
    <w:nsid w:val="1E5C6E53"/>
    <w:multiLevelType w:val="hybridMultilevel"/>
    <w:tmpl w:val="882679A8"/>
    <w:lvl w:ilvl="0" w:tplc="86F008A0">
      <w:start w:val="1"/>
      <w:numFmt w:val="bullet"/>
      <w:lvlText w:val=""/>
      <w:lvlJc w:val="left"/>
      <w:pPr>
        <w:ind w:left="720" w:hanging="360"/>
      </w:pPr>
      <w:rPr>
        <w:rFonts w:ascii="Symbol" w:hAnsi="Symbol" w:cs="Symbol" w:hint="default"/>
        <w:sz w:val="18"/>
        <w:szCs w:val="18"/>
      </w:rPr>
    </w:lvl>
    <w:lvl w:ilvl="1" w:tplc="40E2B3E4">
      <w:start w:val="1"/>
      <w:numFmt w:val="bullet"/>
      <w:lvlText w:val="o"/>
      <w:lvlJc w:val="left"/>
      <w:pPr>
        <w:ind w:left="1440" w:hanging="360"/>
      </w:pPr>
      <w:rPr>
        <w:rFonts w:ascii="Courier New" w:hAnsi="Courier New" w:cs="Courier New" w:hint="default"/>
      </w:rPr>
    </w:lvl>
    <w:lvl w:ilvl="2" w:tplc="DB6EA2CA">
      <w:start w:val="1"/>
      <w:numFmt w:val="bullet"/>
      <w:lvlText w:val=""/>
      <w:lvlJc w:val="left"/>
      <w:pPr>
        <w:ind w:left="2160" w:hanging="360"/>
      </w:pPr>
      <w:rPr>
        <w:rFonts w:ascii="Wingdings" w:hAnsi="Wingdings" w:cs="Wingdings" w:hint="default"/>
      </w:rPr>
    </w:lvl>
    <w:lvl w:ilvl="3" w:tplc="AF98E584">
      <w:start w:val="1"/>
      <w:numFmt w:val="bullet"/>
      <w:lvlText w:val=""/>
      <w:lvlJc w:val="left"/>
      <w:pPr>
        <w:ind w:left="2880" w:hanging="360"/>
      </w:pPr>
      <w:rPr>
        <w:rFonts w:ascii="Symbol" w:hAnsi="Symbol" w:cs="Symbol" w:hint="default"/>
      </w:rPr>
    </w:lvl>
    <w:lvl w:ilvl="4" w:tplc="A73649B8">
      <w:start w:val="1"/>
      <w:numFmt w:val="bullet"/>
      <w:lvlText w:val="o"/>
      <w:lvlJc w:val="left"/>
      <w:pPr>
        <w:ind w:left="3600" w:hanging="360"/>
      </w:pPr>
      <w:rPr>
        <w:rFonts w:ascii="Courier New" w:hAnsi="Courier New" w:cs="Courier New" w:hint="default"/>
      </w:rPr>
    </w:lvl>
    <w:lvl w:ilvl="5" w:tplc="AC886918">
      <w:start w:val="1"/>
      <w:numFmt w:val="bullet"/>
      <w:lvlText w:val=""/>
      <w:lvlJc w:val="left"/>
      <w:pPr>
        <w:ind w:left="4320" w:hanging="360"/>
      </w:pPr>
      <w:rPr>
        <w:rFonts w:ascii="Wingdings" w:hAnsi="Wingdings" w:cs="Wingdings" w:hint="default"/>
      </w:rPr>
    </w:lvl>
    <w:lvl w:ilvl="6" w:tplc="155CF358">
      <w:start w:val="1"/>
      <w:numFmt w:val="bullet"/>
      <w:lvlText w:val=""/>
      <w:lvlJc w:val="left"/>
      <w:pPr>
        <w:ind w:left="5040" w:hanging="360"/>
      </w:pPr>
      <w:rPr>
        <w:rFonts w:ascii="Symbol" w:hAnsi="Symbol" w:cs="Symbol" w:hint="default"/>
      </w:rPr>
    </w:lvl>
    <w:lvl w:ilvl="7" w:tplc="075A686A">
      <w:start w:val="1"/>
      <w:numFmt w:val="bullet"/>
      <w:lvlText w:val="o"/>
      <w:lvlJc w:val="left"/>
      <w:pPr>
        <w:ind w:left="5760" w:hanging="360"/>
      </w:pPr>
      <w:rPr>
        <w:rFonts w:ascii="Courier New" w:hAnsi="Courier New" w:cs="Courier New" w:hint="default"/>
      </w:rPr>
    </w:lvl>
    <w:lvl w:ilvl="8" w:tplc="27BE1074">
      <w:start w:val="1"/>
      <w:numFmt w:val="bullet"/>
      <w:lvlText w:val=""/>
      <w:lvlJc w:val="left"/>
      <w:pPr>
        <w:ind w:left="6480" w:hanging="360"/>
      </w:pPr>
      <w:rPr>
        <w:rFonts w:ascii="Wingdings" w:hAnsi="Wingdings" w:cs="Wingdings" w:hint="default"/>
      </w:rPr>
    </w:lvl>
  </w:abstractNum>
  <w:abstractNum w:abstractNumId="15" w15:restartNumberingAfterBreak="0">
    <w:nsid w:val="200A6157"/>
    <w:multiLevelType w:val="hybridMultilevel"/>
    <w:tmpl w:val="44001B74"/>
    <w:lvl w:ilvl="0" w:tplc="86863F7E">
      <w:start w:val="1"/>
      <w:numFmt w:val="bullet"/>
      <w:lvlText w:val=""/>
      <w:lvlJc w:val="left"/>
      <w:pPr>
        <w:ind w:left="720" w:hanging="360"/>
      </w:pPr>
      <w:rPr>
        <w:rFonts w:ascii="Symbol" w:hAnsi="Symbol" w:cs="Symbol" w:hint="default"/>
        <w:sz w:val="18"/>
        <w:szCs w:val="18"/>
      </w:rPr>
    </w:lvl>
    <w:lvl w:ilvl="1" w:tplc="188E75DC">
      <w:start w:val="1"/>
      <w:numFmt w:val="bullet"/>
      <w:lvlText w:val="o"/>
      <w:lvlJc w:val="left"/>
      <w:pPr>
        <w:ind w:left="1440" w:hanging="360"/>
      </w:pPr>
      <w:rPr>
        <w:rFonts w:ascii="Courier New" w:hAnsi="Courier New" w:cs="Courier New" w:hint="default"/>
      </w:rPr>
    </w:lvl>
    <w:lvl w:ilvl="2" w:tplc="04688BF2">
      <w:start w:val="1"/>
      <w:numFmt w:val="bullet"/>
      <w:lvlText w:val=""/>
      <w:lvlJc w:val="left"/>
      <w:pPr>
        <w:ind w:left="2160" w:hanging="360"/>
      </w:pPr>
      <w:rPr>
        <w:rFonts w:ascii="Wingdings" w:hAnsi="Wingdings" w:cs="Wingdings" w:hint="default"/>
      </w:rPr>
    </w:lvl>
    <w:lvl w:ilvl="3" w:tplc="58D41CB4">
      <w:start w:val="1"/>
      <w:numFmt w:val="bullet"/>
      <w:lvlText w:val=""/>
      <w:lvlJc w:val="left"/>
      <w:pPr>
        <w:ind w:left="2880" w:hanging="360"/>
      </w:pPr>
      <w:rPr>
        <w:rFonts w:ascii="Symbol" w:hAnsi="Symbol" w:cs="Symbol" w:hint="default"/>
      </w:rPr>
    </w:lvl>
    <w:lvl w:ilvl="4" w:tplc="8E2C9D98">
      <w:start w:val="1"/>
      <w:numFmt w:val="bullet"/>
      <w:lvlText w:val="o"/>
      <w:lvlJc w:val="left"/>
      <w:pPr>
        <w:ind w:left="3600" w:hanging="360"/>
      </w:pPr>
      <w:rPr>
        <w:rFonts w:ascii="Courier New" w:hAnsi="Courier New" w:cs="Courier New" w:hint="default"/>
      </w:rPr>
    </w:lvl>
    <w:lvl w:ilvl="5" w:tplc="5F80388C">
      <w:start w:val="1"/>
      <w:numFmt w:val="bullet"/>
      <w:lvlText w:val=""/>
      <w:lvlJc w:val="left"/>
      <w:pPr>
        <w:ind w:left="4320" w:hanging="360"/>
      </w:pPr>
      <w:rPr>
        <w:rFonts w:ascii="Wingdings" w:hAnsi="Wingdings" w:cs="Wingdings" w:hint="default"/>
      </w:rPr>
    </w:lvl>
    <w:lvl w:ilvl="6" w:tplc="BD260F96">
      <w:start w:val="1"/>
      <w:numFmt w:val="bullet"/>
      <w:lvlText w:val=""/>
      <w:lvlJc w:val="left"/>
      <w:pPr>
        <w:ind w:left="5040" w:hanging="360"/>
      </w:pPr>
      <w:rPr>
        <w:rFonts w:ascii="Symbol" w:hAnsi="Symbol" w:cs="Symbol" w:hint="default"/>
      </w:rPr>
    </w:lvl>
    <w:lvl w:ilvl="7" w:tplc="6F7EAF40">
      <w:start w:val="1"/>
      <w:numFmt w:val="bullet"/>
      <w:lvlText w:val="o"/>
      <w:lvlJc w:val="left"/>
      <w:pPr>
        <w:ind w:left="5760" w:hanging="360"/>
      </w:pPr>
      <w:rPr>
        <w:rFonts w:ascii="Courier New" w:hAnsi="Courier New" w:cs="Courier New" w:hint="default"/>
      </w:rPr>
    </w:lvl>
    <w:lvl w:ilvl="8" w:tplc="DF52FD4A">
      <w:start w:val="1"/>
      <w:numFmt w:val="bullet"/>
      <w:lvlText w:val=""/>
      <w:lvlJc w:val="left"/>
      <w:pPr>
        <w:ind w:left="6480" w:hanging="360"/>
      </w:pPr>
      <w:rPr>
        <w:rFonts w:ascii="Wingdings" w:hAnsi="Wingdings" w:cs="Wingdings" w:hint="default"/>
      </w:rPr>
    </w:lvl>
  </w:abstractNum>
  <w:abstractNum w:abstractNumId="16" w15:restartNumberingAfterBreak="0">
    <w:nsid w:val="214C2218"/>
    <w:multiLevelType w:val="hybridMultilevel"/>
    <w:tmpl w:val="6A0496F2"/>
    <w:lvl w:ilvl="0" w:tplc="2C181986">
      <w:start w:val="1"/>
      <w:numFmt w:val="bullet"/>
      <w:lvlText w:val=""/>
      <w:lvlJc w:val="left"/>
      <w:pPr>
        <w:ind w:left="720" w:hanging="360"/>
      </w:pPr>
      <w:rPr>
        <w:rFonts w:ascii="Symbol" w:hAnsi="Symbol" w:cs="Symbol" w:hint="default"/>
        <w:sz w:val="18"/>
        <w:szCs w:val="18"/>
      </w:rPr>
    </w:lvl>
    <w:lvl w:ilvl="1" w:tplc="7B364522">
      <w:start w:val="1"/>
      <w:numFmt w:val="bullet"/>
      <w:lvlText w:val="o"/>
      <w:lvlJc w:val="left"/>
      <w:pPr>
        <w:ind w:left="1440" w:hanging="360"/>
      </w:pPr>
      <w:rPr>
        <w:rFonts w:ascii="Courier New" w:hAnsi="Courier New" w:cs="Courier New" w:hint="default"/>
      </w:rPr>
    </w:lvl>
    <w:lvl w:ilvl="2" w:tplc="9A14942E">
      <w:start w:val="1"/>
      <w:numFmt w:val="bullet"/>
      <w:lvlText w:val=""/>
      <w:lvlJc w:val="left"/>
      <w:pPr>
        <w:ind w:left="2160" w:hanging="360"/>
      </w:pPr>
      <w:rPr>
        <w:rFonts w:ascii="Wingdings" w:hAnsi="Wingdings" w:cs="Wingdings" w:hint="default"/>
      </w:rPr>
    </w:lvl>
    <w:lvl w:ilvl="3" w:tplc="1BE465B6">
      <w:start w:val="1"/>
      <w:numFmt w:val="bullet"/>
      <w:lvlText w:val=""/>
      <w:lvlJc w:val="left"/>
      <w:pPr>
        <w:ind w:left="2880" w:hanging="360"/>
      </w:pPr>
      <w:rPr>
        <w:rFonts w:ascii="Symbol" w:hAnsi="Symbol" w:cs="Symbol" w:hint="default"/>
      </w:rPr>
    </w:lvl>
    <w:lvl w:ilvl="4" w:tplc="6C3E21C2">
      <w:start w:val="1"/>
      <w:numFmt w:val="bullet"/>
      <w:lvlText w:val="o"/>
      <w:lvlJc w:val="left"/>
      <w:pPr>
        <w:ind w:left="3600" w:hanging="360"/>
      </w:pPr>
      <w:rPr>
        <w:rFonts w:ascii="Courier New" w:hAnsi="Courier New" w:cs="Courier New" w:hint="default"/>
      </w:rPr>
    </w:lvl>
    <w:lvl w:ilvl="5" w:tplc="7DDA9422">
      <w:start w:val="1"/>
      <w:numFmt w:val="bullet"/>
      <w:lvlText w:val=""/>
      <w:lvlJc w:val="left"/>
      <w:pPr>
        <w:ind w:left="4320" w:hanging="360"/>
      </w:pPr>
      <w:rPr>
        <w:rFonts w:ascii="Wingdings" w:hAnsi="Wingdings" w:cs="Wingdings" w:hint="default"/>
      </w:rPr>
    </w:lvl>
    <w:lvl w:ilvl="6" w:tplc="7A98B03C">
      <w:start w:val="1"/>
      <w:numFmt w:val="bullet"/>
      <w:lvlText w:val=""/>
      <w:lvlJc w:val="left"/>
      <w:pPr>
        <w:ind w:left="5040" w:hanging="360"/>
      </w:pPr>
      <w:rPr>
        <w:rFonts w:ascii="Symbol" w:hAnsi="Symbol" w:cs="Symbol" w:hint="default"/>
      </w:rPr>
    </w:lvl>
    <w:lvl w:ilvl="7" w:tplc="90744DCE">
      <w:start w:val="1"/>
      <w:numFmt w:val="bullet"/>
      <w:lvlText w:val="o"/>
      <w:lvlJc w:val="left"/>
      <w:pPr>
        <w:ind w:left="5760" w:hanging="360"/>
      </w:pPr>
      <w:rPr>
        <w:rFonts w:ascii="Courier New" w:hAnsi="Courier New" w:cs="Courier New" w:hint="default"/>
      </w:rPr>
    </w:lvl>
    <w:lvl w:ilvl="8" w:tplc="50ECF3C2">
      <w:start w:val="1"/>
      <w:numFmt w:val="bullet"/>
      <w:lvlText w:val=""/>
      <w:lvlJc w:val="left"/>
      <w:pPr>
        <w:ind w:left="6480" w:hanging="360"/>
      </w:pPr>
      <w:rPr>
        <w:rFonts w:ascii="Wingdings" w:hAnsi="Wingdings" w:cs="Wingdings" w:hint="default"/>
      </w:rPr>
    </w:lvl>
  </w:abstractNum>
  <w:abstractNum w:abstractNumId="17" w15:restartNumberingAfterBreak="0">
    <w:nsid w:val="22606B8E"/>
    <w:multiLevelType w:val="hybridMultilevel"/>
    <w:tmpl w:val="D6D8CDCC"/>
    <w:lvl w:ilvl="0" w:tplc="B3DA5478">
      <w:start w:val="1"/>
      <w:numFmt w:val="bullet"/>
      <w:lvlText w:val=""/>
      <w:lvlJc w:val="left"/>
      <w:pPr>
        <w:ind w:left="720" w:hanging="360"/>
      </w:pPr>
      <w:rPr>
        <w:rFonts w:ascii="Symbol" w:hAnsi="Symbol" w:cs="Symbol" w:hint="default"/>
        <w:sz w:val="18"/>
        <w:szCs w:val="18"/>
      </w:rPr>
    </w:lvl>
    <w:lvl w:ilvl="1" w:tplc="FC96B094">
      <w:start w:val="1"/>
      <w:numFmt w:val="bullet"/>
      <w:lvlText w:val="o"/>
      <w:lvlJc w:val="left"/>
      <w:pPr>
        <w:ind w:left="1440" w:hanging="360"/>
      </w:pPr>
      <w:rPr>
        <w:rFonts w:ascii="Courier New" w:hAnsi="Courier New" w:cs="Courier New" w:hint="default"/>
      </w:rPr>
    </w:lvl>
    <w:lvl w:ilvl="2" w:tplc="A61E5090">
      <w:start w:val="1"/>
      <w:numFmt w:val="bullet"/>
      <w:lvlText w:val=""/>
      <w:lvlJc w:val="left"/>
      <w:pPr>
        <w:ind w:left="2160" w:hanging="360"/>
      </w:pPr>
      <w:rPr>
        <w:rFonts w:ascii="Wingdings" w:hAnsi="Wingdings" w:cs="Wingdings" w:hint="default"/>
      </w:rPr>
    </w:lvl>
    <w:lvl w:ilvl="3" w:tplc="2DFA602E">
      <w:start w:val="1"/>
      <w:numFmt w:val="bullet"/>
      <w:lvlText w:val=""/>
      <w:lvlJc w:val="left"/>
      <w:pPr>
        <w:ind w:left="2880" w:hanging="360"/>
      </w:pPr>
      <w:rPr>
        <w:rFonts w:ascii="Symbol" w:hAnsi="Symbol" w:cs="Symbol" w:hint="default"/>
      </w:rPr>
    </w:lvl>
    <w:lvl w:ilvl="4" w:tplc="27CE90A0">
      <w:start w:val="1"/>
      <w:numFmt w:val="bullet"/>
      <w:lvlText w:val="o"/>
      <w:lvlJc w:val="left"/>
      <w:pPr>
        <w:ind w:left="3600" w:hanging="360"/>
      </w:pPr>
      <w:rPr>
        <w:rFonts w:ascii="Courier New" w:hAnsi="Courier New" w:cs="Courier New" w:hint="default"/>
      </w:rPr>
    </w:lvl>
    <w:lvl w:ilvl="5" w:tplc="BCE29D16">
      <w:start w:val="1"/>
      <w:numFmt w:val="bullet"/>
      <w:lvlText w:val=""/>
      <w:lvlJc w:val="left"/>
      <w:pPr>
        <w:ind w:left="4320" w:hanging="360"/>
      </w:pPr>
      <w:rPr>
        <w:rFonts w:ascii="Wingdings" w:hAnsi="Wingdings" w:cs="Wingdings" w:hint="default"/>
      </w:rPr>
    </w:lvl>
    <w:lvl w:ilvl="6" w:tplc="F3D87128">
      <w:start w:val="1"/>
      <w:numFmt w:val="bullet"/>
      <w:lvlText w:val=""/>
      <w:lvlJc w:val="left"/>
      <w:pPr>
        <w:ind w:left="5040" w:hanging="360"/>
      </w:pPr>
      <w:rPr>
        <w:rFonts w:ascii="Symbol" w:hAnsi="Symbol" w:cs="Symbol" w:hint="default"/>
      </w:rPr>
    </w:lvl>
    <w:lvl w:ilvl="7" w:tplc="6FDCD2D0">
      <w:start w:val="1"/>
      <w:numFmt w:val="bullet"/>
      <w:lvlText w:val="o"/>
      <w:lvlJc w:val="left"/>
      <w:pPr>
        <w:ind w:left="5760" w:hanging="360"/>
      </w:pPr>
      <w:rPr>
        <w:rFonts w:ascii="Courier New" w:hAnsi="Courier New" w:cs="Courier New" w:hint="default"/>
      </w:rPr>
    </w:lvl>
    <w:lvl w:ilvl="8" w:tplc="FCDE9D94">
      <w:start w:val="1"/>
      <w:numFmt w:val="bullet"/>
      <w:lvlText w:val=""/>
      <w:lvlJc w:val="left"/>
      <w:pPr>
        <w:ind w:left="6480" w:hanging="360"/>
      </w:pPr>
      <w:rPr>
        <w:rFonts w:ascii="Wingdings" w:hAnsi="Wingdings" w:cs="Wingdings" w:hint="default"/>
      </w:rPr>
    </w:lvl>
  </w:abstractNum>
  <w:abstractNum w:abstractNumId="18" w15:restartNumberingAfterBreak="0">
    <w:nsid w:val="22D90EBE"/>
    <w:multiLevelType w:val="hybridMultilevel"/>
    <w:tmpl w:val="6D28FC72"/>
    <w:lvl w:ilvl="0" w:tplc="2FA40A0E">
      <w:start w:val="1"/>
      <w:numFmt w:val="bullet"/>
      <w:lvlText w:val=""/>
      <w:lvlJc w:val="left"/>
      <w:pPr>
        <w:ind w:left="720" w:hanging="360"/>
      </w:pPr>
      <w:rPr>
        <w:rFonts w:ascii="Symbol" w:hAnsi="Symbol" w:cs="Symbol" w:hint="default"/>
        <w:sz w:val="18"/>
        <w:szCs w:val="18"/>
      </w:rPr>
    </w:lvl>
    <w:lvl w:ilvl="1" w:tplc="2062BCF6">
      <w:start w:val="1"/>
      <w:numFmt w:val="bullet"/>
      <w:lvlText w:val="o"/>
      <w:lvlJc w:val="left"/>
      <w:pPr>
        <w:ind w:left="1440" w:hanging="360"/>
      </w:pPr>
      <w:rPr>
        <w:rFonts w:ascii="Courier New" w:hAnsi="Courier New" w:cs="Courier New" w:hint="default"/>
      </w:rPr>
    </w:lvl>
    <w:lvl w:ilvl="2" w:tplc="ACB8B11E">
      <w:start w:val="1"/>
      <w:numFmt w:val="bullet"/>
      <w:lvlText w:val=""/>
      <w:lvlJc w:val="left"/>
      <w:pPr>
        <w:ind w:left="2160" w:hanging="360"/>
      </w:pPr>
      <w:rPr>
        <w:rFonts w:ascii="Wingdings" w:hAnsi="Wingdings" w:cs="Wingdings" w:hint="default"/>
      </w:rPr>
    </w:lvl>
    <w:lvl w:ilvl="3" w:tplc="818E9CD6">
      <w:start w:val="1"/>
      <w:numFmt w:val="bullet"/>
      <w:lvlText w:val=""/>
      <w:lvlJc w:val="left"/>
      <w:pPr>
        <w:ind w:left="2880" w:hanging="360"/>
      </w:pPr>
      <w:rPr>
        <w:rFonts w:ascii="Symbol" w:hAnsi="Symbol" w:cs="Symbol" w:hint="default"/>
      </w:rPr>
    </w:lvl>
    <w:lvl w:ilvl="4" w:tplc="2792646C">
      <w:start w:val="1"/>
      <w:numFmt w:val="bullet"/>
      <w:lvlText w:val="o"/>
      <w:lvlJc w:val="left"/>
      <w:pPr>
        <w:ind w:left="3600" w:hanging="360"/>
      </w:pPr>
      <w:rPr>
        <w:rFonts w:ascii="Courier New" w:hAnsi="Courier New" w:cs="Courier New" w:hint="default"/>
      </w:rPr>
    </w:lvl>
    <w:lvl w:ilvl="5" w:tplc="EB525768">
      <w:start w:val="1"/>
      <w:numFmt w:val="bullet"/>
      <w:lvlText w:val=""/>
      <w:lvlJc w:val="left"/>
      <w:pPr>
        <w:ind w:left="4320" w:hanging="360"/>
      </w:pPr>
      <w:rPr>
        <w:rFonts w:ascii="Wingdings" w:hAnsi="Wingdings" w:cs="Wingdings" w:hint="default"/>
      </w:rPr>
    </w:lvl>
    <w:lvl w:ilvl="6" w:tplc="82661C26">
      <w:start w:val="1"/>
      <w:numFmt w:val="bullet"/>
      <w:lvlText w:val=""/>
      <w:lvlJc w:val="left"/>
      <w:pPr>
        <w:ind w:left="5040" w:hanging="360"/>
      </w:pPr>
      <w:rPr>
        <w:rFonts w:ascii="Symbol" w:hAnsi="Symbol" w:cs="Symbol" w:hint="default"/>
      </w:rPr>
    </w:lvl>
    <w:lvl w:ilvl="7" w:tplc="34EEE3E0">
      <w:start w:val="1"/>
      <w:numFmt w:val="bullet"/>
      <w:lvlText w:val="o"/>
      <w:lvlJc w:val="left"/>
      <w:pPr>
        <w:ind w:left="5760" w:hanging="360"/>
      </w:pPr>
      <w:rPr>
        <w:rFonts w:ascii="Courier New" w:hAnsi="Courier New" w:cs="Courier New" w:hint="default"/>
      </w:rPr>
    </w:lvl>
    <w:lvl w:ilvl="8" w:tplc="CE68EB96">
      <w:start w:val="1"/>
      <w:numFmt w:val="bullet"/>
      <w:lvlText w:val=""/>
      <w:lvlJc w:val="left"/>
      <w:pPr>
        <w:ind w:left="6480" w:hanging="360"/>
      </w:pPr>
      <w:rPr>
        <w:rFonts w:ascii="Wingdings" w:hAnsi="Wingdings" w:cs="Wingdings" w:hint="default"/>
      </w:rPr>
    </w:lvl>
  </w:abstractNum>
  <w:abstractNum w:abstractNumId="19" w15:restartNumberingAfterBreak="0">
    <w:nsid w:val="291E2FFD"/>
    <w:multiLevelType w:val="hybridMultilevel"/>
    <w:tmpl w:val="90F23630"/>
    <w:lvl w:ilvl="0" w:tplc="48765DF0">
      <w:start w:val="1"/>
      <w:numFmt w:val="bullet"/>
      <w:lvlText w:val="-"/>
      <w:lvlJc w:val="left"/>
      <w:pPr>
        <w:ind w:left="780" w:hanging="360"/>
      </w:pPr>
      <w:rPr>
        <w:rFonts w:ascii="Sitka Text" w:hAnsi="Sitka Text"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0" w15:restartNumberingAfterBreak="0">
    <w:nsid w:val="2C66093C"/>
    <w:multiLevelType w:val="hybridMultilevel"/>
    <w:tmpl w:val="FD24D1BA"/>
    <w:lvl w:ilvl="0" w:tplc="5F28FEDA">
      <w:start w:val="1"/>
      <w:numFmt w:val="bullet"/>
      <w:lvlText w:val=""/>
      <w:lvlJc w:val="left"/>
      <w:pPr>
        <w:ind w:left="720" w:hanging="360"/>
      </w:pPr>
      <w:rPr>
        <w:rFonts w:ascii="Symbol" w:hAnsi="Symbol" w:cs="Symbol" w:hint="default"/>
        <w:sz w:val="18"/>
        <w:szCs w:val="18"/>
      </w:rPr>
    </w:lvl>
    <w:lvl w:ilvl="1" w:tplc="81AE4F12">
      <w:start w:val="1"/>
      <w:numFmt w:val="bullet"/>
      <w:lvlText w:val="o"/>
      <w:lvlJc w:val="left"/>
      <w:pPr>
        <w:ind w:left="1440" w:hanging="360"/>
      </w:pPr>
      <w:rPr>
        <w:rFonts w:ascii="Courier New" w:hAnsi="Courier New" w:cs="Courier New" w:hint="default"/>
      </w:rPr>
    </w:lvl>
    <w:lvl w:ilvl="2" w:tplc="E12CED5C">
      <w:start w:val="1"/>
      <w:numFmt w:val="bullet"/>
      <w:lvlText w:val=""/>
      <w:lvlJc w:val="left"/>
      <w:pPr>
        <w:ind w:left="2160" w:hanging="360"/>
      </w:pPr>
      <w:rPr>
        <w:rFonts w:ascii="Wingdings" w:hAnsi="Wingdings" w:cs="Wingdings" w:hint="default"/>
      </w:rPr>
    </w:lvl>
    <w:lvl w:ilvl="3" w:tplc="855CB998">
      <w:start w:val="1"/>
      <w:numFmt w:val="bullet"/>
      <w:lvlText w:val=""/>
      <w:lvlJc w:val="left"/>
      <w:pPr>
        <w:ind w:left="2880" w:hanging="360"/>
      </w:pPr>
      <w:rPr>
        <w:rFonts w:ascii="Symbol" w:hAnsi="Symbol" w:cs="Symbol" w:hint="default"/>
      </w:rPr>
    </w:lvl>
    <w:lvl w:ilvl="4" w:tplc="9E64D38C">
      <w:start w:val="1"/>
      <w:numFmt w:val="bullet"/>
      <w:lvlText w:val="o"/>
      <w:lvlJc w:val="left"/>
      <w:pPr>
        <w:ind w:left="3600" w:hanging="360"/>
      </w:pPr>
      <w:rPr>
        <w:rFonts w:ascii="Courier New" w:hAnsi="Courier New" w:cs="Courier New" w:hint="default"/>
      </w:rPr>
    </w:lvl>
    <w:lvl w:ilvl="5" w:tplc="5B80D71C">
      <w:start w:val="1"/>
      <w:numFmt w:val="bullet"/>
      <w:lvlText w:val=""/>
      <w:lvlJc w:val="left"/>
      <w:pPr>
        <w:ind w:left="4320" w:hanging="360"/>
      </w:pPr>
      <w:rPr>
        <w:rFonts w:ascii="Wingdings" w:hAnsi="Wingdings" w:cs="Wingdings" w:hint="default"/>
      </w:rPr>
    </w:lvl>
    <w:lvl w:ilvl="6" w:tplc="03181E36">
      <w:start w:val="1"/>
      <w:numFmt w:val="bullet"/>
      <w:lvlText w:val=""/>
      <w:lvlJc w:val="left"/>
      <w:pPr>
        <w:ind w:left="5040" w:hanging="360"/>
      </w:pPr>
      <w:rPr>
        <w:rFonts w:ascii="Symbol" w:hAnsi="Symbol" w:cs="Symbol" w:hint="default"/>
      </w:rPr>
    </w:lvl>
    <w:lvl w:ilvl="7" w:tplc="7D6645D6">
      <w:start w:val="1"/>
      <w:numFmt w:val="bullet"/>
      <w:lvlText w:val="o"/>
      <w:lvlJc w:val="left"/>
      <w:pPr>
        <w:ind w:left="5760" w:hanging="360"/>
      </w:pPr>
      <w:rPr>
        <w:rFonts w:ascii="Courier New" w:hAnsi="Courier New" w:cs="Courier New" w:hint="default"/>
      </w:rPr>
    </w:lvl>
    <w:lvl w:ilvl="8" w:tplc="974010D2">
      <w:start w:val="1"/>
      <w:numFmt w:val="bullet"/>
      <w:lvlText w:val=""/>
      <w:lvlJc w:val="left"/>
      <w:pPr>
        <w:ind w:left="6480" w:hanging="360"/>
      </w:pPr>
      <w:rPr>
        <w:rFonts w:ascii="Wingdings" w:hAnsi="Wingdings" w:cs="Wingdings" w:hint="default"/>
      </w:rPr>
    </w:lvl>
  </w:abstractNum>
  <w:abstractNum w:abstractNumId="21" w15:restartNumberingAfterBreak="0">
    <w:nsid w:val="2CB3038D"/>
    <w:multiLevelType w:val="hybridMultilevel"/>
    <w:tmpl w:val="E6107E7E"/>
    <w:lvl w:ilvl="0" w:tplc="1136A210">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CF30F82"/>
    <w:multiLevelType w:val="hybridMultilevel"/>
    <w:tmpl w:val="1DC44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70B646D"/>
    <w:multiLevelType w:val="hybridMultilevel"/>
    <w:tmpl w:val="00B2FACC"/>
    <w:lvl w:ilvl="0" w:tplc="FEC2235A">
      <w:start w:val="1"/>
      <w:numFmt w:val="bullet"/>
      <w:lvlText w:val=""/>
      <w:lvlJc w:val="left"/>
      <w:pPr>
        <w:ind w:left="720" w:hanging="360"/>
      </w:pPr>
      <w:rPr>
        <w:rFonts w:ascii="Symbol" w:hAnsi="Symbol" w:cs="Symbol" w:hint="default"/>
        <w:sz w:val="18"/>
        <w:szCs w:val="18"/>
      </w:rPr>
    </w:lvl>
    <w:lvl w:ilvl="1" w:tplc="C1100742">
      <w:start w:val="1"/>
      <w:numFmt w:val="bullet"/>
      <w:lvlText w:val="o"/>
      <w:lvlJc w:val="left"/>
      <w:pPr>
        <w:ind w:left="1440" w:hanging="360"/>
      </w:pPr>
      <w:rPr>
        <w:rFonts w:ascii="Courier New" w:hAnsi="Courier New" w:cs="Courier New" w:hint="default"/>
      </w:rPr>
    </w:lvl>
    <w:lvl w:ilvl="2" w:tplc="CA1C207C">
      <w:start w:val="1"/>
      <w:numFmt w:val="bullet"/>
      <w:lvlText w:val=""/>
      <w:lvlJc w:val="left"/>
      <w:pPr>
        <w:ind w:left="2160" w:hanging="360"/>
      </w:pPr>
      <w:rPr>
        <w:rFonts w:ascii="Wingdings" w:hAnsi="Wingdings" w:cs="Wingdings" w:hint="default"/>
      </w:rPr>
    </w:lvl>
    <w:lvl w:ilvl="3" w:tplc="7AEC479E">
      <w:start w:val="1"/>
      <w:numFmt w:val="bullet"/>
      <w:lvlText w:val=""/>
      <w:lvlJc w:val="left"/>
      <w:pPr>
        <w:ind w:left="2880" w:hanging="360"/>
      </w:pPr>
      <w:rPr>
        <w:rFonts w:ascii="Symbol" w:hAnsi="Symbol" w:cs="Symbol" w:hint="default"/>
      </w:rPr>
    </w:lvl>
    <w:lvl w:ilvl="4" w:tplc="051664F0">
      <w:start w:val="1"/>
      <w:numFmt w:val="bullet"/>
      <w:lvlText w:val="o"/>
      <w:lvlJc w:val="left"/>
      <w:pPr>
        <w:ind w:left="3600" w:hanging="360"/>
      </w:pPr>
      <w:rPr>
        <w:rFonts w:ascii="Courier New" w:hAnsi="Courier New" w:cs="Courier New" w:hint="default"/>
      </w:rPr>
    </w:lvl>
    <w:lvl w:ilvl="5" w:tplc="E196C5AE">
      <w:start w:val="1"/>
      <w:numFmt w:val="bullet"/>
      <w:lvlText w:val=""/>
      <w:lvlJc w:val="left"/>
      <w:pPr>
        <w:ind w:left="4320" w:hanging="360"/>
      </w:pPr>
      <w:rPr>
        <w:rFonts w:ascii="Wingdings" w:hAnsi="Wingdings" w:cs="Wingdings" w:hint="default"/>
      </w:rPr>
    </w:lvl>
    <w:lvl w:ilvl="6" w:tplc="2EEC65A6">
      <w:start w:val="1"/>
      <w:numFmt w:val="bullet"/>
      <w:lvlText w:val=""/>
      <w:lvlJc w:val="left"/>
      <w:pPr>
        <w:ind w:left="5040" w:hanging="360"/>
      </w:pPr>
      <w:rPr>
        <w:rFonts w:ascii="Symbol" w:hAnsi="Symbol" w:cs="Symbol" w:hint="default"/>
      </w:rPr>
    </w:lvl>
    <w:lvl w:ilvl="7" w:tplc="24121842">
      <w:start w:val="1"/>
      <w:numFmt w:val="bullet"/>
      <w:lvlText w:val="o"/>
      <w:lvlJc w:val="left"/>
      <w:pPr>
        <w:ind w:left="5760" w:hanging="360"/>
      </w:pPr>
      <w:rPr>
        <w:rFonts w:ascii="Courier New" w:hAnsi="Courier New" w:cs="Courier New" w:hint="default"/>
      </w:rPr>
    </w:lvl>
    <w:lvl w:ilvl="8" w:tplc="F572C352">
      <w:start w:val="1"/>
      <w:numFmt w:val="bullet"/>
      <w:lvlText w:val=""/>
      <w:lvlJc w:val="left"/>
      <w:pPr>
        <w:ind w:left="6480" w:hanging="360"/>
      </w:pPr>
      <w:rPr>
        <w:rFonts w:ascii="Wingdings" w:hAnsi="Wingdings" w:cs="Wingdings" w:hint="default"/>
      </w:rPr>
    </w:lvl>
  </w:abstractNum>
  <w:abstractNum w:abstractNumId="24" w15:restartNumberingAfterBreak="0">
    <w:nsid w:val="39622F26"/>
    <w:multiLevelType w:val="hybridMultilevel"/>
    <w:tmpl w:val="F3604582"/>
    <w:lvl w:ilvl="0" w:tplc="1E24A880">
      <w:start w:val="1"/>
      <w:numFmt w:val="bullet"/>
      <w:lvlText w:val=""/>
      <w:lvlJc w:val="left"/>
      <w:pPr>
        <w:ind w:left="720" w:hanging="360"/>
      </w:pPr>
      <w:rPr>
        <w:rFonts w:ascii="Symbol" w:hAnsi="Symbol" w:cs="Symbol" w:hint="default"/>
        <w:sz w:val="18"/>
        <w:szCs w:val="18"/>
      </w:rPr>
    </w:lvl>
    <w:lvl w:ilvl="1" w:tplc="D2BAD334">
      <w:start w:val="1"/>
      <w:numFmt w:val="bullet"/>
      <w:lvlText w:val="o"/>
      <w:lvlJc w:val="left"/>
      <w:pPr>
        <w:ind w:left="1440" w:hanging="360"/>
      </w:pPr>
      <w:rPr>
        <w:rFonts w:ascii="Courier New" w:hAnsi="Courier New" w:cs="Courier New" w:hint="default"/>
      </w:rPr>
    </w:lvl>
    <w:lvl w:ilvl="2" w:tplc="F8C678C0">
      <w:start w:val="1"/>
      <w:numFmt w:val="bullet"/>
      <w:lvlText w:val=""/>
      <w:lvlJc w:val="left"/>
      <w:pPr>
        <w:ind w:left="2160" w:hanging="360"/>
      </w:pPr>
      <w:rPr>
        <w:rFonts w:ascii="Wingdings" w:hAnsi="Wingdings" w:cs="Wingdings" w:hint="default"/>
      </w:rPr>
    </w:lvl>
    <w:lvl w:ilvl="3" w:tplc="DE501FB0">
      <w:start w:val="1"/>
      <w:numFmt w:val="bullet"/>
      <w:lvlText w:val=""/>
      <w:lvlJc w:val="left"/>
      <w:pPr>
        <w:ind w:left="2880" w:hanging="360"/>
      </w:pPr>
      <w:rPr>
        <w:rFonts w:ascii="Symbol" w:hAnsi="Symbol" w:cs="Symbol" w:hint="default"/>
      </w:rPr>
    </w:lvl>
    <w:lvl w:ilvl="4" w:tplc="2ABE0B44">
      <w:start w:val="1"/>
      <w:numFmt w:val="bullet"/>
      <w:lvlText w:val="o"/>
      <w:lvlJc w:val="left"/>
      <w:pPr>
        <w:ind w:left="3600" w:hanging="360"/>
      </w:pPr>
      <w:rPr>
        <w:rFonts w:ascii="Courier New" w:hAnsi="Courier New" w:cs="Courier New" w:hint="default"/>
      </w:rPr>
    </w:lvl>
    <w:lvl w:ilvl="5" w:tplc="913400F0">
      <w:start w:val="1"/>
      <w:numFmt w:val="bullet"/>
      <w:lvlText w:val=""/>
      <w:lvlJc w:val="left"/>
      <w:pPr>
        <w:ind w:left="4320" w:hanging="360"/>
      </w:pPr>
      <w:rPr>
        <w:rFonts w:ascii="Wingdings" w:hAnsi="Wingdings" w:cs="Wingdings" w:hint="default"/>
      </w:rPr>
    </w:lvl>
    <w:lvl w:ilvl="6" w:tplc="5AC6E64A">
      <w:start w:val="1"/>
      <w:numFmt w:val="bullet"/>
      <w:lvlText w:val=""/>
      <w:lvlJc w:val="left"/>
      <w:pPr>
        <w:ind w:left="5040" w:hanging="360"/>
      </w:pPr>
      <w:rPr>
        <w:rFonts w:ascii="Symbol" w:hAnsi="Symbol" w:cs="Symbol" w:hint="default"/>
      </w:rPr>
    </w:lvl>
    <w:lvl w:ilvl="7" w:tplc="4F68D7CC">
      <w:start w:val="1"/>
      <w:numFmt w:val="bullet"/>
      <w:lvlText w:val="o"/>
      <w:lvlJc w:val="left"/>
      <w:pPr>
        <w:ind w:left="5760" w:hanging="360"/>
      </w:pPr>
      <w:rPr>
        <w:rFonts w:ascii="Courier New" w:hAnsi="Courier New" w:cs="Courier New" w:hint="default"/>
      </w:rPr>
    </w:lvl>
    <w:lvl w:ilvl="8" w:tplc="4E1AB704">
      <w:start w:val="1"/>
      <w:numFmt w:val="bullet"/>
      <w:lvlText w:val=""/>
      <w:lvlJc w:val="left"/>
      <w:pPr>
        <w:ind w:left="6480" w:hanging="360"/>
      </w:pPr>
      <w:rPr>
        <w:rFonts w:ascii="Wingdings" w:hAnsi="Wingdings" w:cs="Wingdings" w:hint="default"/>
      </w:rPr>
    </w:lvl>
  </w:abstractNum>
  <w:abstractNum w:abstractNumId="25" w15:restartNumberingAfterBreak="0">
    <w:nsid w:val="397F7605"/>
    <w:multiLevelType w:val="hybridMultilevel"/>
    <w:tmpl w:val="02CC8E06"/>
    <w:lvl w:ilvl="0" w:tplc="57BA120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A1B684E"/>
    <w:multiLevelType w:val="hybridMultilevel"/>
    <w:tmpl w:val="82186E7A"/>
    <w:lvl w:ilvl="0" w:tplc="1A824B6A">
      <w:start w:val="4"/>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3BDD3F13"/>
    <w:multiLevelType w:val="hybridMultilevel"/>
    <w:tmpl w:val="0CC8CACC"/>
    <w:lvl w:ilvl="0" w:tplc="8520891E">
      <w:start w:val="1"/>
      <w:numFmt w:val="bullet"/>
      <w:lvlText w:val=""/>
      <w:lvlJc w:val="left"/>
      <w:pPr>
        <w:ind w:left="720" w:hanging="360"/>
      </w:pPr>
      <w:rPr>
        <w:rFonts w:ascii="Symbol" w:hAnsi="Symbol" w:cs="Symbol" w:hint="default"/>
        <w:sz w:val="18"/>
        <w:szCs w:val="18"/>
      </w:rPr>
    </w:lvl>
    <w:lvl w:ilvl="1" w:tplc="D87EDB44">
      <w:start w:val="1"/>
      <w:numFmt w:val="bullet"/>
      <w:lvlText w:val="o"/>
      <w:lvlJc w:val="left"/>
      <w:pPr>
        <w:ind w:left="1440" w:hanging="360"/>
      </w:pPr>
      <w:rPr>
        <w:rFonts w:ascii="Courier New" w:hAnsi="Courier New" w:cs="Courier New" w:hint="default"/>
      </w:rPr>
    </w:lvl>
    <w:lvl w:ilvl="2" w:tplc="42CAA77C">
      <w:start w:val="1"/>
      <w:numFmt w:val="bullet"/>
      <w:lvlText w:val=""/>
      <w:lvlJc w:val="left"/>
      <w:pPr>
        <w:ind w:left="2160" w:hanging="360"/>
      </w:pPr>
      <w:rPr>
        <w:rFonts w:ascii="Wingdings" w:hAnsi="Wingdings" w:cs="Wingdings" w:hint="default"/>
      </w:rPr>
    </w:lvl>
    <w:lvl w:ilvl="3" w:tplc="C532B59E">
      <w:start w:val="1"/>
      <w:numFmt w:val="bullet"/>
      <w:lvlText w:val=""/>
      <w:lvlJc w:val="left"/>
      <w:pPr>
        <w:ind w:left="2880" w:hanging="360"/>
      </w:pPr>
      <w:rPr>
        <w:rFonts w:ascii="Symbol" w:hAnsi="Symbol" w:cs="Symbol" w:hint="default"/>
      </w:rPr>
    </w:lvl>
    <w:lvl w:ilvl="4" w:tplc="F8187BEC">
      <w:start w:val="1"/>
      <w:numFmt w:val="bullet"/>
      <w:lvlText w:val="o"/>
      <w:lvlJc w:val="left"/>
      <w:pPr>
        <w:ind w:left="3600" w:hanging="360"/>
      </w:pPr>
      <w:rPr>
        <w:rFonts w:ascii="Courier New" w:hAnsi="Courier New" w:cs="Courier New" w:hint="default"/>
      </w:rPr>
    </w:lvl>
    <w:lvl w:ilvl="5" w:tplc="B4AA5B58">
      <w:start w:val="1"/>
      <w:numFmt w:val="bullet"/>
      <w:lvlText w:val=""/>
      <w:lvlJc w:val="left"/>
      <w:pPr>
        <w:ind w:left="4320" w:hanging="360"/>
      </w:pPr>
      <w:rPr>
        <w:rFonts w:ascii="Wingdings" w:hAnsi="Wingdings" w:cs="Wingdings" w:hint="default"/>
      </w:rPr>
    </w:lvl>
    <w:lvl w:ilvl="6" w:tplc="D5302604">
      <w:start w:val="1"/>
      <w:numFmt w:val="bullet"/>
      <w:lvlText w:val=""/>
      <w:lvlJc w:val="left"/>
      <w:pPr>
        <w:ind w:left="5040" w:hanging="360"/>
      </w:pPr>
      <w:rPr>
        <w:rFonts w:ascii="Symbol" w:hAnsi="Symbol" w:cs="Symbol" w:hint="default"/>
      </w:rPr>
    </w:lvl>
    <w:lvl w:ilvl="7" w:tplc="B79C5458">
      <w:start w:val="1"/>
      <w:numFmt w:val="bullet"/>
      <w:lvlText w:val="o"/>
      <w:lvlJc w:val="left"/>
      <w:pPr>
        <w:ind w:left="5760" w:hanging="360"/>
      </w:pPr>
      <w:rPr>
        <w:rFonts w:ascii="Courier New" w:hAnsi="Courier New" w:cs="Courier New" w:hint="default"/>
      </w:rPr>
    </w:lvl>
    <w:lvl w:ilvl="8" w:tplc="0A5CDF4E">
      <w:start w:val="1"/>
      <w:numFmt w:val="bullet"/>
      <w:lvlText w:val=""/>
      <w:lvlJc w:val="left"/>
      <w:pPr>
        <w:ind w:left="6480" w:hanging="360"/>
      </w:pPr>
      <w:rPr>
        <w:rFonts w:ascii="Wingdings" w:hAnsi="Wingdings" w:cs="Wingdings" w:hint="default"/>
      </w:rPr>
    </w:lvl>
  </w:abstractNum>
  <w:abstractNum w:abstractNumId="28" w15:restartNumberingAfterBreak="0">
    <w:nsid w:val="3D54075C"/>
    <w:multiLevelType w:val="hybridMultilevel"/>
    <w:tmpl w:val="F6361360"/>
    <w:lvl w:ilvl="0" w:tplc="8ADEDEE4">
      <w:start w:val="1"/>
      <w:numFmt w:val="bullet"/>
      <w:lvlText w:val=""/>
      <w:lvlJc w:val="left"/>
      <w:pPr>
        <w:ind w:left="720" w:hanging="360"/>
      </w:pPr>
      <w:rPr>
        <w:rFonts w:ascii="Symbol" w:hAnsi="Symbol" w:cs="Symbol" w:hint="default"/>
        <w:sz w:val="18"/>
        <w:szCs w:val="18"/>
      </w:rPr>
    </w:lvl>
    <w:lvl w:ilvl="1" w:tplc="80B6339A">
      <w:start w:val="1"/>
      <w:numFmt w:val="bullet"/>
      <w:lvlText w:val="o"/>
      <w:lvlJc w:val="left"/>
      <w:pPr>
        <w:ind w:left="1440" w:hanging="360"/>
      </w:pPr>
      <w:rPr>
        <w:rFonts w:ascii="Courier New" w:hAnsi="Courier New" w:cs="Courier New" w:hint="default"/>
      </w:rPr>
    </w:lvl>
    <w:lvl w:ilvl="2" w:tplc="0E9831D0">
      <w:start w:val="1"/>
      <w:numFmt w:val="bullet"/>
      <w:lvlText w:val=""/>
      <w:lvlJc w:val="left"/>
      <w:pPr>
        <w:ind w:left="2160" w:hanging="360"/>
      </w:pPr>
      <w:rPr>
        <w:rFonts w:ascii="Wingdings" w:hAnsi="Wingdings" w:cs="Wingdings" w:hint="default"/>
      </w:rPr>
    </w:lvl>
    <w:lvl w:ilvl="3" w:tplc="748806CC">
      <w:start w:val="1"/>
      <w:numFmt w:val="bullet"/>
      <w:lvlText w:val=""/>
      <w:lvlJc w:val="left"/>
      <w:pPr>
        <w:ind w:left="2880" w:hanging="360"/>
      </w:pPr>
      <w:rPr>
        <w:rFonts w:ascii="Symbol" w:hAnsi="Symbol" w:cs="Symbol" w:hint="default"/>
      </w:rPr>
    </w:lvl>
    <w:lvl w:ilvl="4" w:tplc="1A1E57F6">
      <w:start w:val="1"/>
      <w:numFmt w:val="bullet"/>
      <w:lvlText w:val="o"/>
      <w:lvlJc w:val="left"/>
      <w:pPr>
        <w:ind w:left="3600" w:hanging="360"/>
      </w:pPr>
      <w:rPr>
        <w:rFonts w:ascii="Courier New" w:hAnsi="Courier New" w:cs="Courier New" w:hint="default"/>
      </w:rPr>
    </w:lvl>
    <w:lvl w:ilvl="5" w:tplc="E514DEEE">
      <w:start w:val="1"/>
      <w:numFmt w:val="bullet"/>
      <w:lvlText w:val=""/>
      <w:lvlJc w:val="left"/>
      <w:pPr>
        <w:ind w:left="4320" w:hanging="360"/>
      </w:pPr>
      <w:rPr>
        <w:rFonts w:ascii="Wingdings" w:hAnsi="Wingdings" w:cs="Wingdings" w:hint="default"/>
      </w:rPr>
    </w:lvl>
    <w:lvl w:ilvl="6" w:tplc="121058F2">
      <w:start w:val="1"/>
      <w:numFmt w:val="bullet"/>
      <w:lvlText w:val=""/>
      <w:lvlJc w:val="left"/>
      <w:pPr>
        <w:ind w:left="5040" w:hanging="360"/>
      </w:pPr>
      <w:rPr>
        <w:rFonts w:ascii="Symbol" w:hAnsi="Symbol" w:cs="Symbol" w:hint="default"/>
      </w:rPr>
    </w:lvl>
    <w:lvl w:ilvl="7" w:tplc="D904320C">
      <w:start w:val="1"/>
      <w:numFmt w:val="bullet"/>
      <w:lvlText w:val="o"/>
      <w:lvlJc w:val="left"/>
      <w:pPr>
        <w:ind w:left="5760" w:hanging="360"/>
      </w:pPr>
      <w:rPr>
        <w:rFonts w:ascii="Courier New" w:hAnsi="Courier New" w:cs="Courier New" w:hint="default"/>
      </w:rPr>
    </w:lvl>
    <w:lvl w:ilvl="8" w:tplc="4224EB6C">
      <w:start w:val="1"/>
      <w:numFmt w:val="bullet"/>
      <w:lvlText w:val=""/>
      <w:lvlJc w:val="left"/>
      <w:pPr>
        <w:ind w:left="6480" w:hanging="360"/>
      </w:pPr>
      <w:rPr>
        <w:rFonts w:ascii="Wingdings" w:hAnsi="Wingdings" w:cs="Wingdings" w:hint="default"/>
      </w:rPr>
    </w:lvl>
  </w:abstractNum>
  <w:abstractNum w:abstractNumId="29" w15:restartNumberingAfterBreak="0">
    <w:nsid w:val="407B7B82"/>
    <w:multiLevelType w:val="hybridMultilevel"/>
    <w:tmpl w:val="EB443D16"/>
    <w:lvl w:ilvl="0" w:tplc="07CEC8AC">
      <w:start w:val="1"/>
      <w:numFmt w:val="bullet"/>
      <w:lvlText w:val=""/>
      <w:lvlJc w:val="left"/>
      <w:pPr>
        <w:ind w:left="720" w:hanging="360"/>
      </w:pPr>
      <w:rPr>
        <w:rFonts w:ascii="Symbol" w:hAnsi="Symbol" w:cs="Symbol" w:hint="default"/>
        <w:sz w:val="18"/>
        <w:szCs w:val="18"/>
      </w:rPr>
    </w:lvl>
    <w:lvl w:ilvl="1" w:tplc="0916F7FE">
      <w:start w:val="1"/>
      <w:numFmt w:val="bullet"/>
      <w:lvlText w:val="o"/>
      <w:lvlJc w:val="left"/>
      <w:pPr>
        <w:ind w:left="1440" w:hanging="360"/>
      </w:pPr>
      <w:rPr>
        <w:rFonts w:ascii="Courier New" w:hAnsi="Courier New" w:cs="Courier New" w:hint="default"/>
      </w:rPr>
    </w:lvl>
    <w:lvl w:ilvl="2" w:tplc="529E0626">
      <w:start w:val="1"/>
      <w:numFmt w:val="bullet"/>
      <w:lvlText w:val=""/>
      <w:lvlJc w:val="left"/>
      <w:pPr>
        <w:ind w:left="2160" w:hanging="360"/>
      </w:pPr>
      <w:rPr>
        <w:rFonts w:ascii="Wingdings" w:hAnsi="Wingdings" w:cs="Wingdings" w:hint="default"/>
      </w:rPr>
    </w:lvl>
    <w:lvl w:ilvl="3" w:tplc="3BC69578">
      <w:start w:val="1"/>
      <w:numFmt w:val="bullet"/>
      <w:lvlText w:val=""/>
      <w:lvlJc w:val="left"/>
      <w:pPr>
        <w:ind w:left="2880" w:hanging="360"/>
      </w:pPr>
      <w:rPr>
        <w:rFonts w:ascii="Symbol" w:hAnsi="Symbol" w:cs="Symbol" w:hint="default"/>
      </w:rPr>
    </w:lvl>
    <w:lvl w:ilvl="4" w:tplc="8FFC5498">
      <w:start w:val="1"/>
      <w:numFmt w:val="bullet"/>
      <w:lvlText w:val="o"/>
      <w:lvlJc w:val="left"/>
      <w:pPr>
        <w:ind w:left="3600" w:hanging="360"/>
      </w:pPr>
      <w:rPr>
        <w:rFonts w:ascii="Courier New" w:hAnsi="Courier New" w:cs="Courier New" w:hint="default"/>
      </w:rPr>
    </w:lvl>
    <w:lvl w:ilvl="5" w:tplc="C1DA6B1C">
      <w:start w:val="1"/>
      <w:numFmt w:val="bullet"/>
      <w:lvlText w:val=""/>
      <w:lvlJc w:val="left"/>
      <w:pPr>
        <w:ind w:left="4320" w:hanging="360"/>
      </w:pPr>
      <w:rPr>
        <w:rFonts w:ascii="Wingdings" w:hAnsi="Wingdings" w:cs="Wingdings" w:hint="default"/>
      </w:rPr>
    </w:lvl>
    <w:lvl w:ilvl="6" w:tplc="A2D8CF9E">
      <w:start w:val="1"/>
      <w:numFmt w:val="bullet"/>
      <w:lvlText w:val=""/>
      <w:lvlJc w:val="left"/>
      <w:pPr>
        <w:ind w:left="5040" w:hanging="360"/>
      </w:pPr>
      <w:rPr>
        <w:rFonts w:ascii="Symbol" w:hAnsi="Symbol" w:cs="Symbol" w:hint="default"/>
      </w:rPr>
    </w:lvl>
    <w:lvl w:ilvl="7" w:tplc="8C88AE7C">
      <w:start w:val="1"/>
      <w:numFmt w:val="bullet"/>
      <w:lvlText w:val="o"/>
      <w:lvlJc w:val="left"/>
      <w:pPr>
        <w:ind w:left="5760" w:hanging="360"/>
      </w:pPr>
      <w:rPr>
        <w:rFonts w:ascii="Courier New" w:hAnsi="Courier New" w:cs="Courier New" w:hint="default"/>
      </w:rPr>
    </w:lvl>
    <w:lvl w:ilvl="8" w:tplc="5D1EC186">
      <w:start w:val="1"/>
      <w:numFmt w:val="bullet"/>
      <w:lvlText w:val=""/>
      <w:lvlJc w:val="left"/>
      <w:pPr>
        <w:ind w:left="6480" w:hanging="360"/>
      </w:pPr>
      <w:rPr>
        <w:rFonts w:ascii="Wingdings" w:hAnsi="Wingdings" w:cs="Wingdings" w:hint="default"/>
      </w:rPr>
    </w:lvl>
  </w:abstractNum>
  <w:abstractNum w:abstractNumId="30" w15:restartNumberingAfterBreak="0">
    <w:nsid w:val="40971F67"/>
    <w:multiLevelType w:val="hybridMultilevel"/>
    <w:tmpl w:val="F006B242"/>
    <w:lvl w:ilvl="0" w:tplc="0780FD5E">
      <w:start w:val="1"/>
      <w:numFmt w:val="bullet"/>
      <w:lvlText w:val=""/>
      <w:lvlJc w:val="left"/>
      <w:pPr>
        <w:ind w:left="720" w:hanging="360"/>
      </w:pPr>
      <w:rPr>
        <w:rFonts w:ascii="Symbol" w:hAnsi="Symbol" w:cs="Symbol" w:hint="default"/>
        <w:sz w:val="18"/>
        <w:szCs w:val="18"/>
      </w:rPr>
    </w:lvl>
    <w:lvl w:ilvl="1" w:tplc="CBE004BA">
      <w:start w:val="1"/>
      <w:numFmt w:val="bullet"/>
      <w:lvlText w:val="o"/>
      <w:lvlJc w:val="left"/>
      <w:pPr>
        <w:ind w:left="1440" w:hanging="360"/>
      </w:pPr>
      <w:rPr>
        <w:rFonts w:ascii="Courier New" w:hAnsi="Courier New" w:cs="Courier New" w:hint="default"/>
      </w:rPr>
    </w:lvl>
    <w:lvl w:ilvl="2" w:tplc="A33E13F0">
      <w:start w:val="1"/>
      <w:numFmt w:val="bullet"/>
      <w:lvlText w:val=""/>
      <w:lvlJc w:val="left"/>
      <w:pPr>
        <w:ind w:left="2160" w:hanging="360"/>
      </w:pPr>
      <w:rPr>
        <w:rFonts w:ascii="Wingdings" w:hAnsi="Wingdings" w:cs="Wingdings" w:hint="default"/>
      </w:rPr>
    </w:lvl>
    <w:lvl w:ilvl="3" w:tplc="25D26816">
      <w:start w:val="1"/>
      <w:numFmt w:val="bullet"/>
      <w:lvlText w:val=""/>
      <w:lvlJc w:val="left"/>
      <w:pPr>
        <w:ind w:left="2880" w:hanging="360"/>
      </w:pPr>
      <w:rPr>
        <w:rFonts w:ascii="Symbol" w:hAnsi="Symbol" w:cs="Symbol" w:hint="default"/>
      </w:rPr>
    </w:lvl>
    <w:lvl w:ilvl="4" w:tplc="9E0492A6">
      <w:start w:val="1"/>
      <w:numFmt w:val="bullet"/>
      <w:lvlText w:val="o"/>
      <w:lvlJc w:val="left"/>
      <w:pPr>
        <w:ind w:left="3600" w:hanging="360"/>
      </w:pPr>
      <w:rPr>
        <w:rFonts w:ascii="Courier New" w:hAnsi="Courier New" w:cs="Courier New" w:hint="default"/>
      </w:rPr>
    </w:lvl>
    <w:lvl w:ilvl="5" w:tplc="63AE7AF2">
      <w:start w:val="1"/>
      <w:numFmt w:val="bullet"/>
      <w:lvlText w:val=""/>
      <w:lvlJc w:val="left"/>
      <w:pPr>
        <w:ind w:left="4320" w:hanging="360"/>
      </w:pPr>
      <w:rPr>
        <w:rFonts w:ascii="Wingdings" w:hAnsi="Wingdings" w:cs="Wingdings" w:hint="default"/>
      </w:rPr>
    </w:lvl>
    <w:lvl w:ilvl="6" w:tplc="F23A46CE">
      <w:start w:val="1"/>
      <w:numFmt w:val="bullet"/>
      <w:lvlText w:val=""/>
      <w:lvlJc w:val="left"/>
      <w:pPr>
        <w:ind w:left="5040" w:hanging="360"/>
      </w:pPr>
      <w:rPr>
        <w:rFonts w:ascii="Symbol" w:hAnsi="Symbol" w:cs="Symbol" w:hint="default"/>
      </w:rPr>
    </w:lvl>
    <w:lvl w:ilvl="7" w:tplc="B2C4A6F2">
      <w:start w:val="1"/>
      <w:numFmt w:val="bullet"/>
      <w:lvlText w:val="o"/>
      <w:lvlJc w:val="left"/>
      <w:pPr>
        <w:ind w:left="5760" w:hanging="360"/>
      </w:pPr>
      <w:rPr>
        <w:rFonts w:ascii="Courier New" w:hAnsi="Courier New" w:cs="Courier New" w:hint="default"/>
      </w:rPr>
    </w:lvl>
    <w:lvl w:ilvl="8" w:tplc="00A2C2C8">
      <w:start w:val="1"/>
      <w:numFmt w:val="bullet"/>
      <w:lvlText w:val=""/>
      <w:lvlJc w:val="left"/>
      <w:pPr>
        <w:ind w:left="6480" w:hanging="360"/>
      </w:pPr>
      <w:rPr>
        <w:rFonts w:ascii="Wingdings" w:hAnsi="Wingdings" w:cs="Wingdings" w:hint="default"/>
      </w:rPr>
    </w:lvl>
  </w:abstractNum>
  <w:abstractNum w:abstractNumId="31" w15:restartNumberingAfterBreak="0">
    <w:nsid w:val="4179064C"/>
    <w:multiLevelType w:val="hybridMultilevel"/>
    <w:tmpl w:val="9E300F08"/>
    <w:lvl w:ilvl="0" w:tplc="14D8E72E">
      <w:start w:val="1"/>
      <w:numFmt w:val="bullet"/>
      <w:lvlText w:val=""/>
      <w:lvlJc w:val="left"/>
      <w:pPr>
        <w:ind w:left="720" w:hanging="360"/>
      </w:pPr>
      <w:rPr>
        <w:rFonts w:ascii="Symbol" w:hAnsi="Symbol" w:cs="Symbol" w:hint="default"/>
        <w:sz w:val="18"/>
        <w:szCs w:val="18"/>
      </w:rPr>
    </w:lvl>
    <w:lvl w:ilvl="1" w:tplc="85CA05D8">
      <w:start w:val="1"/>
      <w:numFmt w:val="bullet"/>
      <w:lvlText w:val="o"/>
      <w:lvlJc w:val="left"/>
      <w:pPr>
        <w:ind w:left="1440" w:hanging="360"/>
      </w:pPr>
      <w:rPr>
        <w:rFonts w:ascii="Courier New" w:hAnsi="Courier New" w:cs="Courier New" w:hint="default"/>
      </w:rPr>
    </w:lvl>
    <w:lvl w:ilvl="2" w:tplc="8F448CFE">
      <w:start w:val="1"/>
      <w:numFmt w:val="bullet"/>
      <w:lvlText w:val=""/>
      <w:lvlJc w:val="left"/>
      <w:pPr>
        <w:ind w:left="2160" w:hanging="360"/>
      </w:pPr>
      <w:rPr>
        <w:rFonts w:ascii="Wingdings" w:hAnsi="Wingdings" w:cs="Wingdings" w:hint="default"/>
      </w:rPr>
    </w:lvl>
    <w:lvl w:ilvl="3" w:tplc="58064FB2">
      <w:start w:val="1"/>
      <w:numFmt w:val="bullet"/>
      <w:lvlText w:val=""/>
      <w:lvlJc w:val="left"/>
      <w:pPr>
        <w:ind w:left="2880" w:hanging="360"/>
      </w:pPr>
      <w:rPr>
        <w:rFonts w:ascii="Symbol" w:hAnsi="Symbol" w:cs="Symbol" w:hint="default"/>
      </w:rPr>
    </w:lvl>
    <w:lvl w:ilvl="4" w:tplc="EB6893BE">
      <w:start w:val="1"/>
      <w:numFmt w:val="bullet"/>
      <w:lvlText w:val="o"/>
      <w:lvlJc w:val="left"/>
      <w:pPr>
        <w:ind w:left="3600" w:hanging="360"/>
      </w:pPr>
      <w:rPr>
        <w:rFonts w:ascii="Courier New" w:hAnsi="Courier New" w:cs="Courier New" w:hint="default"/>
      </w:rPr>
    </w:lvl>
    <w:lvl w:ilvl="5" w:tplc="5AA832DE">
      <w:start w:val="1"/>
      <w:numFmt w:val="bullet"/>
      <w:lvlText w:val=""/>
      <w:lvlJc w:val="left"/>
      <w:pPr>
        <w:ind w:left="4320" w:hanging="360"/>
      </w:pPr>
      <w:rPr>
        <w:rFonts w:ascii="Wingdings" w:hAnsi="Wingdings" w:cs="Wingdings" w:hint="default"/>
      </w:rPr>
    </w:lvl>
    <w:lvl w:ilvl="6" w:tplc="F274104A">
      <w:start w:val="1"/>
      <w:numFmt w:val="bullet"/>
      <w:lvlText w:val=""/>
      <w:lvlJc w:val="left"/>
      <w:pPr>
        <w:ind w:left="5040" w:hanging="360"/>
      </w:pPr>
      <w:rPr>
        <w:rFonts w:ascii="Symbol" w:hAnsi="Symbol" w:cs="Symbol" w:hint="default"/>
      </w:rPr>
    </w:lvl>
    <w:lvl w:ilvl="7" w:tplc="6368049C">
      <w:start w:val="1"/>
      <w:numFmt w:val="bullet"/>
      <w:lvlText w:val="o"/>
      <w:lvlJc w:val="left"/>
      <w:pPr>
        <w:ind w:left="5760" w:hanging="360"/>
      </w:pPr>
      <w:rPr>
        <w:rFonts w:ascii="Courier New" w:hAnsi="Courier New" w:cs="Courier New" w:hint="default"/>
      </w:rPr>
    </w:lvl>
    <w:lvl w:ilvl="8" w:tplc="58727898">
      <w:start w:val="1"/>
      <w:numFmt w:val="bullet"/>
      <w:lvlText w:val=""/>
      <w:lvlJc w:val="left"/>
      <w:pPr>
        <w:ind w:left="6480" w:hanging="360"/>
      </w:pPr>
      <w:rPr>
        <w:rFonts w:ascii="Wingdings" w:hAnsi="Wingdings" w:cs="Wingdings" w:hint="default"/>
      </w:rPr>
    </w:lvl>
  </w:abstractNum>
  <w:abstractNum w:abstractNumId="32" w15:restartNumberingAfterBreak="0">
    <w:nsid w:val="488F47AB"/>
    <w:multiLevelType w:val="hybridMultilevel"/>
    <w:tmpl w:val="3FBEA5BE"/>
    <w:lvl w:ilvl="0" w:tplc="FDF89804">
      <w:start w:val="1"/>
      <w:numFmt w:val="bullet"/>
      <w:lvlText w:val=""/>
      <w:lvlJc w:val="left"/>
      <w:pPr>
        <w:ind w:left="720" w:hanging="360"/>
      </w:pPr>
      <w:rPr>
        <w:rFonts w:ascii="Symbol" w:hAnsi="Symbol" w:cs="Symbol" w:hint="default"/>
        <w:sz w:val="18"/>
        <w:szCs w:val="18"/>
      </w:rPr>
    </w:lvl>
    <w:lvl w:ilvl="1" w:tplc="6BF88EC8">
      <w:start w:val="1"/>
      <w:numFmt w:val="bullet"/>
      <w:lvlText w:val="o"/>
      <w:lvlJc w:val="left"/>
      <w:pPr>
        <w:ind w:left="1440" w:hanging="360"/>
      </w:pPr>
      <w:rPr>
        <w:rFonts w:ascii="Courier New" w:hAnsi="Courier New" w:cs="Courier New" w:hint="default"/>
      </w:rPr>
    </w:lvl>
    <w:lvl w:ilvl="2" w:tplc="2CAE8D18">
      <w:start w:val="1"/>
      <w:numFmt w:val="bullet"/>
      <w:lvlText w:val=""/>
      <w:lvlJc w:val="left"/>
      <w:pPr>
        <w:ind w:left="2160" w:hanging="360"/>
      </w:pPr>
      <w:rPr>
        <w:rFonts w:ascii="Wingdings" w:hAnsi="Wingdings" w:cs="Wingdings" w:hint="default"/>
      </w:rPr>
    </w:lvl>
    <w:lvl w:ilvl="3" w:tplc="6C30F2F0">
      <w:start w:val="1"/>
      <w:numFmt w:val="bullet"/>
      <w:lvlText w:val=""/>
      <w:lvlJc w:val="left"/>
      <w:pPr>
        <w:ind w:left="2880" w:hanging="360"/>
      </w:pPr>
      <w:rPr>
        <w:rFonts w:ascii="Symbol" w:hAnsi="Symbol" w:cs="Symbol" w:hint="default"/>
      </w:rPr>
    </w:lvl>
    <w:lvl w:ilvl="4" w:tplc="747C439C">
      <w:start w:val="1"/>
      <w:numFmt w:val="bullet"/>
      <w:lvlText w:val="o"/>
      <w:lvlJc w:val="left"/>
      <w:pPr>
        <w:ind w:left="3600" w:hanging="360"/>
      </w:pPr>
      <w:rPr>
        <w:rFonts w:ascii="Courier New" w:hAnsi="Courier New" w:cs="Courier New" w:hint="default"/>
      </w:rPr>
    </w:lvl>
    <w:lvl w:ilvl="5" w:tplc="05F03E42">
      <w:start w:val="1"/>
      <w:numFmt w:val="bullet"/>
      <w:lvlText w:val=""/>
      <w:lvlJc w:val="left"/>
      <w:pPr>
        <w:ind w:left="4320" w:hanging="360"/>
      </w:pPr>
      <w:rPr>
        <w:rFonts w:ascii="Wingdings" w:hAnsi="Wingdings" w:cs="Wingdings" w:hint="default"/>
      </w:rPr>
    </w:lvl>
    <w:lvl w:ilvl="6" w:tplc="DD161AF0">
      <w:start w:val="1"/>
      <w:numFmt w:val="bullet"/>
      <w:lvlText w:val=""/>
      <w:lvlJc w:val="left"/>
      <w:pPr>
        <w:ind w:left="5040" w:hanging="360"/>
      </w:pPr>
      <w:rPr>
        <w:rFonts w:ascii="Symbol" w:hAnsi="Symbol" w:cs="Symbol" w:hint="default"/>
      </w:rPr>
    </w:lvl>
    <w:lvl w:ilvl="7" w:tplc="C46C1E20">
      <w:start w:val="1"/>
      <w:numFmt w:val="bullet"/>
      <w:lvlText w:val="o"/>
      <w:lvlJc w:val="left"/>
      <w:pPr>
        <w:ind w:left="5760" w:hanging="360"/>
      </w:pPr>
      <w:rPr>
        <w:rFonts w:ascii="Courier New" w:hAnsi="Courier New" w:cs="Courier New" w:hint="default"/>
      </w:rPr>
    </w:lvl>
    <w:lvl w:ilvl="8" w:tplc="0BC83BE6">
      <w:start w:val="1"/>
      <w:numFmt w:val="bullet"/>
      <w:lvlText w:val=""/>
      <w:lvlJc w:val="left"/>
      <w:pPr>
        <w:ind w:left="6480" w:hanging="360"/>
      </w:pPr>
      <w:rPr>
        <w:rFonts w:ascii="Wingdings" w:hAnsi="Wingdings" w:cs="Wingdings" w:hint="default"/>
      </w:rPr>
    </w:lvl>
  </w:abstractNum>
  <w:abstractNum w:abstractNumId="33" w15:restartNumberingAfterBreak="0">
    <w:nsid w:val="49423C3B"/>
    <w:multiLevelType w:val="hybridMultilevel"/>
    <w:tmpl w:val="0896E05E"/>
    <w:lvl w:ilvl="0" w:tplc="A0488FE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AE861F9"/>
    <w:multiLevelType w:val="hybridMultilevel"/>
    <w:tmpl w:val="3976C6DA"/>
    <w:lvl w:ilvl="0" w:tplc="6C9883E6">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EC637BF"/>
    <w:multiLevelType w:val="hybridMultilevel"/>
    <w:tmpl w:val="C0B218B4"/>
    <w:lvl w:ilvl="0" w:tplc="064601C2">
      <w:start w:val="1"/>
      <w:numFmt w:val="bullet"/>
      <w:lvlText w:val=""/>
      <w:lvlJc w:val="left"/>
      <w:pPr>
        <w:ind w:left="720" w:hanging="360"/>
      </w:pPr>
      <w:rPr>
        <w:rFonts w:ascii="Symbol" w:hAnsi="Symbol" w:cs="Symbol" w:hint="default"/>
        <w:sz w:val="18"/>
        <w:szCs w:val="18"/>
      </w:rPr>
    </w:lvl>
    <w:lvl w:ilvl="1" w:tplc="DC86AB78">
      <w:start w:val="1"/>
      <w:numFmt w:val="bullet"/>
      <w:lvlText w:val="o"/>
      <w:lvlJc w:val="left"/>
      <w:pPr>
        <w:ind w:left="1440" w:hanging="360"/>
      </w:pPr>
      <w:rPr>
        <w:rFonts w:ascii="Courier New" w:hAnsi="Courier New" w:cs="Courier New" w:hint="default"/>
      </w:rPr>
    </w:lvl>
    <w:lvl w:ilvl="2" w:tplc="A91E74C4">
      <w:start w:val="1"/>
      <w:numFmt w:val="bullet"/>
      <w:lvlText w:val=""/>
      <w:lvlJc w:val="left"/>
      <w:pPr>
        <w:ind w:left="2160" w:hanging="360"/>
      </w:pPr>
      <w:rPr>
        <w:rFonts w:ascii="Wingdings" w:hAnsi="Wingdings" w:cs="Wingdings" w:hint="default"/>
      </w:rPr>
    </w:lvl>
    <w:lvl w:ilvl="3" w:tplc="E01E8828">
      <w:start w:val="1"/>
      <w:numFmt w:val="bullet"/>
      <w:lvlText w:val=""/>
      <w:lvlJc w:val="left"/>
      <w:pPr>
        <w:ind w:left="2880" w:hanging="360"/>
      </w:pPr>
      <w:rPr>
        <w:rFonts w:ascii="Symbol" w:hAnsi="Symbol" w:cs="Symbol" w:hint="default"/>
      </w:rPr>
    </w:lvl>
    <w:lvl w:ilvl="4" w:tplc="D848D646">
      <w:start w:val="1"/>
      <w:numFmt w:val="bullet"/>
      <w:lvlText w:val="o"/>
      <w:lvlJc w:val="left"/>
      <w:pPr>
        <w:ind w:left="3600" w:hanging="360"/>
      </w:pPr>
      <w:rPr>
        <w:rFonts w:ascii="Courier New" w:hAnsi="Courier New" w:cs="Courier New" w:hint="default"/>
      </w:rPr>
    </w:lvl>
    <w:lvl w:ilvl="5" w:tplc="E66AF1E4">
      <w:start w:val="1"/>
      <w:numFmt w:val="bullet"/>
      <w:lvlText w:val=""/>
      <w:lvlJc w:val="left"/>
      <w:pPr>
        <w:ind w:left="4320" w:hanging="360"/>
      </w:pPr>
      <w:rPr>
        <w:rFonts w:ascii="Wingdings" w:hAnsi="Wingdings" w:cs="Wingdings" w:hint="default"/>
      </w:rPr>
    </w:lvl>
    <w:lvl w:ilvl="6" w:tplc="784C6FD2">
      <w:start w:val="1"/>
      <w:numFmt w:val="bullet"/>
      <w:lvlText w:val=""/>
      <w:lvlJc w:val="left"/>
      <w:pPr>
        <w:ind w:left="5040" w:hanging="360"/>
      </w:pPr>
      <w:rPr>
        <w:rFonts w:ascii="Symbol" w:hAnsi="Symbol" w:cs="Symbol" w:hint="default"/>
      </w:rPr>
    </w:lvl>
    <w:lvl w:ilvl="7" w:tplc="30688058">
      <w:start w:val="1"/>
      <w:numFmt w:val="bullet"/>
      <w:lvlText w:val="o"/>
      <w:lvlJc w:val="left"/>
      <w:pPr>
        <w:ind w:left="5760" w:hanging="360"/>
      </w:pPr>
      <w:rPr>
        <w:rFonts w:ascii="Courier New" w:hAnsi="Courier New" w:cs="Courier New" w:hint="default"/>
      </w:rPr>
    </w:lvl>
    <w:lvl w:ilvl="8" w:tplc="188C024E">
      <w:start w:val="1"/>
      <w:numFmt w:val="bullet"/>
      <w:lvlText w:val=""/>
      <w:lvlJc w:val="left"/>
      <w:pPr>
        <w:ind w:left="6480" w:hanging="360"/>
      </w:pPr>
      <w:rPr>
        <w:rFonts w:ascii="Wingdings" w:hAnsi="Wingdings" w:cs="Wingdings" w:hint="default"/>
      </w:rPr>
    </w:lvl>
  </w:abstractNum>
  <w:abstractNum w:abstractNumId="36" w15:restartNumberingAfterBreak="0">
    <w:nsid w:val="4ED87D18"/>
    <w:multiLevelType w:val="hybridMultilevel"/>
    <w:tmpl w:val="92D45EA2"/>
    <w:lvl w:ilvl="0" w:tplc="CEF41CC0">
      <w:start w:val="1"/>
      <w:numFmt w:val="bullet"/>
      <w:lvlText w:val=""/>
      <w:lvlJc w:val="left"/>
      <w:pPr>
        <w:ind w:left="720" w:hanging="360"/>
      </w:pPr>
      <w:rPr>
        <w:rFonts w:ascii="Symbol" w:hAnsi="Symbol" w:cs="Symbol" w:hint="default"/>
        <w:sz w:val="18"/>
        <w:szCs w:val="18"/>
      </w:rPr>
    </w:lvl>
    <w:lvl w:ilvl="1" w:tplc="789A1114">
      <w:start w:val="1"/>
      <w:numFmt w:val="bullet"/>
      <w:lvlText w:val="o"/>
      <w:lvlJc w:val="left"/>
      <w:pPr>
        <w:ind w:left="1440" w:hanging="360"/>
      </w:pPr>
      <w:rPr>
        <w:rFonts w:ascii="Courier New" w:hAnsi="Courier New" w:cs="Courier New" w:hint="default"/>
      </w:rPr>
    </w:lvl>
    <w:lvl w:ilvl="2" w:tplc="8BF6ED66">
      <w:start w:val="1"/>
      <w:numFmt w:val="bullet"/>
      <w:lvlText w:val=""/>
      <w:lvlJc w:val="left"/>
      <w:pPr>
        <w:ind w:left="2160" w:hanging="360"/>
      </w:pPr>
      <w:rPr>
        <w:rFonts w:ascii="Wingdings" w:hAnsi="Wingdings" w:cs="Wingdings" w:hint="default"/>
      </w:rPr>
    </w:lvl>
    <w:lvl w:ilvl="3" w:tplc="E458C358">
      <w:start w:val="1"/>
      <w:numFmt w:val="bullet"/>
      <w:lvlText w:val=""/>
      <w:lvlJc w:val="left"/>
      <w:pPr>
        <w:ind w:left="2880" w:hanging="360"/>
      </w:pPr>
      <w:rPr>
        <w:rFonts w:ascii="Symbol" w:hAnsi="Symbol" w:cs="Symbol" w:hint="default"/>
      </w:rPr>
    </w:lvl>
    <w:lvl w:ilvl="4" w:tplc="89480CFC">
      <w:start w:val="1"/>
      <w:numFmt w:val="bullet"/>
      <w:lvlText w:val="o"/>
      <w:lvlJc w:val="left"/>
      <w:pPr>
        <w:ind w:left="3600" w:hanging="360"/>
      </w:pPr>
      <w:rPr>
        <w:rFonts w:ascii="Courier New" w:hAnsi="Courier New" w:cs="Courier New" w:hint="default"/>
      </w:rPr>
    </w:lvl>
    <w:lvl w:ilvl="5" w:tplc="9BD6FA40">
      <w:start w:val="1"/>
      <w:numFmt w:val="bullet"/>
      <w:lvlText w:val=""/>
      <w:lvlJc w:val="left"/>
      <w:pPr>
        <w:ind w:left="4320" w:hanging="360"/>
      </w:pPr>
      <w:rPr>
        <w:rFonts w:ascii="Wingdings" w:hAnsi="Wingdings" w:cs="Wingdings" w:hint="default"/>
      </w:rPr>
    </w:lvl>
    <w:lvl w:ilvl="6" w:tplc="28440928">
      <w:start w:val="1"/>
      <w:numFmt w:val="bullet"/>
      <w:lvlText w:val=""/>
      <w:lvlJc w:val="left"/>
      <w:pPr>
        <w:ind w:left="5040" w:hanging="360"/>
      </w:pPr>
      <w:rPr>
        <w:rFonts w:ascii="Symbol" w:hAnsi="Symbol" w:cs="Symbol" w:hint="default"/>
      </w:rPr>
    </w:lvl>
    <w:lvl w:ilvl="7" w:tplc="9C5615E4">
      <w:start w:val="1"/>
      <w:numFmt w:val="bullet"/>
      <w:lvlText w:val="o"/>
      <w:lvlJc w:val="left"/>
      <w:pPr>
        <w:ind w:left="5760" w:hanging="360"/>
      </w:pPr>
      <w:rPr>
        <w:rFonts w:ascii="Courier New" w:hAnsi="Courier New" w:cs="Courier New" w:hint="default"/>
      </w:rPr>
    </w:lvl>
    <w:lvl w:ilvl="8" w:tplc="2C7CE55A">
      <w:start w:val="1"/>
      <w:numFmt w:val="bullet"/>
      <w:lvlText w:val=""/>
      <w:lvlJc w:val="left"/>
      <w:pPr>
        <w:ind w:left="6480" w:hanging="360"/>
      </w:pPr>
      <w:rPr>
        <w:rFonts w:ascii="Wingdings" w:hAnsi="Wingdings" w:cs="Wingdings" w:hint="default"/>
      </w:rPr>
    </w:lvl>
  </w:abstractNum>
  <w:abstractNum w:abstractNumId="37" w15:restartNumberingAfterBreak="0">
    <w:nsid w:val="500E6475"/>
    <w:multiLevelType w:val="hybridMultilevel"/>
    <w:tmpl w:val="02CCC598"/>
    <w:lvl w:ilvl="0" w:tplc="4B208482">
      <w:start w:val="1"/>
      <w:numFmt w:val="bullet"/>
      <w:lvlText w:val=""/>
      <w:lvlJc w:val="left"/>
      <w:pPr>
        <w:ind w:left="720" w:hanging="360"/>
      </w:pPr>
      <w:rPr>
        <w:rFonts w:ascii="Symbol" w:hAnsi="Symbol" w:cs="Symbol" w:hint="default"/>
        <w:sz w:val="18"/>
        <w:szCs w:val="18"/>
      </w:rPr>
    </w:lvl>
    <w:lvl w:ilvl="1" w:tplc="9A4CD156">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0980C6D"/>
    <w:multiLevelType w:val="hybridMultilevel"/>
    <w:tmpl w:val="AF0AC42A"/>
    <w:lvl w:ilvl="0" w:tplc="3CDAFEFA">
      <w:start w:val="1"/>
      <w:numFmt w:val="bullet"/>
      <w:lvlText w:val=""/>
      <w:lvlJc w:val="left"/>
      <w:pPr>
        <w:ind w:left="720" w:hanging="360"/>
      </w:pPr>
      <w:rPr>
        <w:rFonts w:ascii="Symbol" w:hAnsi="Symbol" w:cs="Symbol" w:hint="default"/>
        <w:sz w:val="18"/>
        <w:szCs w:val="18"/>
      </w:rPr>
    </w:lvl>
    <w:lvl w:ilvl="1" w:tplc="898E9E38">
      <w:start w:val="1"/>
      <w:numFmt w:val="bullet"/>
      <w:lvlText w:val="o"/>
      <w:lvlJc w:val="left"/>
      <w:pPr>
        <w:ind w:left="1440" w:hanging="360"/>
      </w:pPr>
      <w:rPr>
        <w:rFonts w:ascii="Courier New" w:hAnsi="Courier New" w:cs="Courier New" w:hint="default"/>
      </w:rPr>
    </w:lvl>
    <w:lvl w:ilvl="2" w:tplc="7484813A">
      <w:start w:val="1"/>
      <w:numFmt w:val="bullet"/>
      <w:lvlText w:val=""/>
      <w:lvlJc w:val="left"/>
      <w:pPr>
        <w:ind w:left="2160" w:hanging="360"/>
      </w:pPr>
      <w:rPr>
        <w:rFonts w:ascii="Wingdings" w:hAnsi="Wingdings" w:cs="Wingdings" w:hint="default"/>
      </w:rPr>
    </w:lvl>
    <w:lvl w:ilvl="3" w:tplc="0FB282F2">
      <w:start w:val="1"/>
      <w:numFmt w:val="bullet"/>
      <w:lvlText w:val=""/>
      <w:lvlJc w:val="left"/>
      <w:pPr>
        <w:ind w:left="2880" w:hanging="360"/>
      </w:pPr>
      <w:rPr>
        <w:rFonts w:ascii="Symbol" w:hAnsi="Symbol" w:cs="Symbol" w:hint="default"/>
      </w:rPr>
    </w:lvl>
    <w:lvl w:ilvl="4" w:tplc="EF7285B2">
      <w:start w:val="1"/>
      <w:numFmt w:val="bullet"/>
      <w:lvlText w:val="o"/>
      <w:lvlJc w:val="left"/>
      <w:pPr>
        <w:ind w:left="3600" w:hanging="360"/>
      </w:pPr>
      <w:rPr>
        <w:rFonts w:ascii="Courier New" w:hAnsi="Courier New" w:cs="Courier New" w:hint="default"/>
      </w:rPr>
    </w:lvl>
    <w:lvl w:ilvl="5" w:tplc="6EDC88CC">
      <w:start w:val="1"/>
      <w:numFmt w:val="bullet"/>
      <w:lvlText w:val=""/>
      <w:lvlJc w:val="left"/>
      <w:pPr>
        <w:ind w:left="4320" w:hanging="360"/>
      </w:pPr>
      <w:rPr>
        <w:rFonts w:ascii="Wingdings" w:hAnsi="Wingdings" w:cs="Wingdings" w:hint="default"/>
      </w:rPr>
    </w:lvl>
    <w:lvl w:ilvl="6" w:tplc="6366D3F4">
      <w:start w:val="1"/>
      <w:numFmt w:val="bullet"/>
      <w:lvlText w:val=""/>
      <w:lvlJc w:val="left"/>
      <w:pPr>
        <w:ind w:left="5040" w:hanging="360"/>
      </w:pPr>
      <w:rPr>
        <w:rFonts w:ascii="Symbol" w:hAnsi="Symbol" w:cs="Symbol" w:hint="default"/>
      </w:rPr>
    </w:lvl>
    <w:lvl w:ilvl="7" w:tplc="D00CF08E">
      <w:start w:val="1"/>
      <w:numFmt w:val="bullet"/>
      <w:lvlText w:val="o"/>
      <w:lvlJc w:val="left"/>
      <w:pPr>
        <w:ind w:left="5760" w:hanging="360"/>
      </w:pPr>
      <w:rPr>
        <w:rFonts w:ascii="Courier New" w:hAnsi="Courier New" w:cs="Courier New" w:hint="default"/>
      </w:rPr>
    </w:lvl>
    <w:lvl w:ilvl="8" w:tplc="245EA7A0">
      <w:start w:val="1"/>
      <w:numFmt w:val="bullet"/>
      <w:lvlText w:val=""/>
      <w:lvlJc w:val="left"/>
      <w:pPr>
        <w:ind w:left="6480" w:hanging="360"/>
      </w:pPr>
      <w:rPr>
        <w:rFonts w:ascii="Wingdings" w:hAnsi="Wingdings" w:cs="Wingdings" w:hint="default"/>
      </w:rPr>
    </w:lvl>
  </w:abstractNum>
  <w:abstractNum w:abstractNumId="39" w15:restartNumberingAfterBreak="0">
    <w:nsid w:val="51380E52"/>
    <w:multiLevelType w:val="hybridMultilevel"/>
    <w:tmpl w:val="3C4C7944"/>
    <w:lvl w:ilvl="0" w:tplc="AA88A082">
      <w:start w:val="1"/>
      <w:numFmt w:val="bullet"/>
      <w:lvlText w:val=""/>
      <w:lvlJc w:val="left"/>
      <w:pPr>
        <w:ind w:left="720" w:hanging="360"/>
      </w:pPr>
      <w:rPr>
        <w:rFonts w:ascii="Symbol" w:hAnsi="Symbol" w:cs="Symbol" w:hint="default"/>
        <w:sz w:val="18"/>
        <w:szCs w:val="18"/>
      </w:rPr>
    </w:lvl>
    <w:lvl w:ilvl="1" w:tplc="20CA66A8">
      <w:start w:val="1"/>
      <w:numFmt w:val="bullet"/>
      <w:lvlText w:val="o"/>
      <w:lvlJc w:val="left"/>
      <w:pPr>
        <w:ind w:left="1440" w:hanging="360"/>
      </w:pPr>
      <w:rPr>
        <w:rFonts w:ascii="Courier New" w:hAnsi="Courier New" w:cs="Courier New" w:hint="default"/>
      </w:rPr>
    </w:lvl>
    <w:lvl w:ilvl="2" w:tplc="93884FFC">
      <w:start w:val="1"/>
      <w:numFmt w:val="bullet"/>
      <w:lvlText w:val=""/>
      <w:lvlJc w:val="left"/>
      <w:pPr>
        <w:ind w:left="2160" w:hanging="360"/>
      </w:pPr>
      <w:rPr>
        <w:rFonts w:ascii="Wingdings" w:hAnsi="Wingdings" w:cs="Wingdings" w:hint="default"/>
      </w:rPr>
    </w:lvl>
    <w:lvl w:ilvl="3" w:tplc="DA7C7DC2">
      <w:start w:val="1"/>
      <w:numFmt w:val="bullet"/>
      <w:lvlText w:val=""/>
      <w:lvlJc w:val="left"/>
      <w:pPr>
        <w:ind w:left="2880" w:hanging="360"/>
      </w:pPr>
      <w:rPr>
        <w:rFonts w:ascii="Symbol" w:hAnsi="Symbol" w:cs="Symbol" w:hint="default"/>
      </w:rPr>
    </w:lvl>
    <w:lvl w:ilvl="4" w:tplc="1F4AE150">
      <w:start w:val="1"/>
      <w:numFmt w:val="bullet"/>
      <w:lvlText w:val="o"/>
      <w:lvlJc w:val="left"/>
      <w:pPr>
        <w:ind w:left="3600" w:hanging="360"/>
      </w:pPr>
      <w:rPr>
        <w:rFonts w:ascii="Courier New" w:hAnsi="Courier New" w:cs="Courier New" w:hint="default"/>
      </w:rPr>
    </w:lvl>
    <w:lvl w:ilvl="5" w:tplc="5A1C6678">
      <w:start w:val="1"/>
      <w:numFmt w:val="bullet"/>
      <w:lvlText w:val=""/>
      <w:lvlJc w:val="left"/>
      <w:pPr>
        <w:ind w:left="4320" w:hanging="360"/>
      </w:pPr>
      <w:rPr>
        <w:rFonts w:ascii="Wingdings" w:hAnsi="Wingdings" w:cs="Wingdings" w:hint="default"/>
      </w:rPr>
    </w:lvl>
    <w:lvl w:ilvl="6" w:tplc="99F4A4A0">
      <w:start w:val="1"/>
      <w:numFmt w:val="bullet"/>
      <w:lvlText w:val=""/>
      <w:lvlJc w:val="left"/>
      <w:pPr>
        <w:ind w:left="5040" w:hanging="360"/>
      </w:pPr>
      <w:rPr>
        <w:rFonts w:ascii="Symbol" w:hAnsi="Symbol" w:cs="Symbol" w:hint="default"/>
      </w:rPr>
    </w:lvl>
    <w:lvl w:ilvl="7" w:tplc="1E528E3A">
      <w:start w:val="1"/>
      <w:numFmt w:val="bullet"/>
      <w:lvlText w:val="o"/>
      <w:lvlJc w:val="left"/>
      <w:pPr>
        <w:ind w:left="5760" w:hanging="360"/>
      </w:pPr>
      <w:rPr>
        <w:rFonts w:ascii="Courier New" w:hAnsi="Courier New" w:cs="Courier New" w:hint="default"/>
      </w:rPr>
    </w:lvl>
    <w:lvl w:ilvl="8" w:tplc="C266586A">
      <w:start w:val="1"/>
      <w:numFmt w:val="bullet"/>
      <w:lvlText w:val=""/>
      <w:lvlJc w:val="left"/>
      <w:pPr>
        <w:ind w:left="6480" w:hanging="360"/>
      </w:pPr>
      <w:rPr>
        <w:rFonts w:ascii="Wingdings" w:hAnsi="Wingdings" w:cs="Wingdings" w:hint="default"/>
      </w:rPr>
    </w:lvl>
  </w:abstractNum>
  <w:abstractNum w:abstractNumId="40" w15:restartNumberingAfterBreak="0">
    <w:nsid w:val="532D33B9"/>
    <w:multiLevelType w:val="hybridMultilevel"/>
    <w:tmpl w:val="587AD598"/>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56CA5793"/>
    <w:multiLevelType w:val="hybridMultilevel"/>
    <w:tmpl w:val="DCB6E8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77E4863"/>
    <w:multiLevelType w:val="hybridMultilevel"/>
    <w:tmpl w:val="7DD833EE"/>
    <w:lvl w:ilvl="0" w:tplc="4B208482">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DA12757"/>
    <w:multiLevelType w:val="hybridMultilevel"/>
    <w:tmpl w:val="2EE8C084"/>
    <w:lvl w:ilvl="0" w:tplc="99C4A136">
      <w:numFmt w:val="bullet"/>
      <w:lvlText w:val="-"/>
      <w:lvlJc w:val="left"/>
      <w:pPr>
        <w:ind w:left="720" w:hanging="360"/>
      </w:pPr>
      <w:rPr>
        <w:rFonts w:ascii="Calibri Light" w:eastAsiaTheme="minorHAnsi" w:hAnsi="Calibri Light" w:cs="Calibri Ligh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5F2A2899"/>
    <w:multiLevelType w:val="hybridMultilevel"/>
    <w:tmpl w:val="6B5C479E"/>
    <w:lvl w:ilvl="0" w:tplc="D778B46C">
      <w:start w:val="1"/>
      <w:numFmt w:val="bullet"/>
      <w:lvlText w:val=""/>
      <w:lvlJc w:val="left"/>
      <w:pPr>
        <w:ind w:left="720" w:hanging="360"/>
      </w:pPr>
      <w:rPr>
        <w:rFonts w:ascii="Symbol" w:hAnsi="Symbol" w:cs="Symbol" w:hint="default"/>
        <w:sz w:val="24"/>
        <w:szCs w:val="24"/>
      </w:rPr>
    </w:lvl>
    <w:lvl w:ilvl="1" w:tplc="3F18D25E">
      <w:start w:val="1"/>
      <w:numFmt w:val="bullet"/>
      <w:lvlText w:val="o"/>
      <w:lvlJc w:val="left"/>
      <w:pPr>
        <w:ind w:left="1440" w:hanging="360"/>
      </w:pPr>
      <w:rPr>
        <w:rFonts w:ascii="Courier New" w:hAnsi="Courier New" w:cs="Courier New" w:hint="default"/>
      </w:rPr>
    </w:lvl>
    <w:lvl w:ilvl="2" w:tplc="DF60F014">
      <w:start w:val="1"/>
      <w:numFmt w:val="bullet"/>
      <w:lvlText w:val=""/>
      <w:lvlJc w:val="left"/>
      <w:pPr>
        <w:ind w:left="2160" w:hanging="360"/>
      </w:pPr>
      <w:rPr>
        <w:rFonts w:ascii="Wingdings" w:hAnsi="Wingdings" w:cs="Wingdings" w:hint="default"/>
      </w:rPr>
    </w:lvl>
    <w:lvl w:ilvl="3" w:tplc="BDF2A206">
      <w:start w:val="1"/>
      <w:numFmt w:val="bullet"/>
      <w:lvlText w:val=""/>
      <w:lvlJc w:val="left"/>
      <w:pPr>
        <w:ind w:left="2880" w:hanging="360"/>
      </w:pPr>
      <w:rPr>
        <w:rFonts w:ascii="Symbol" w:hAnsi="Symbol" w:cs="Symbol" w:hint="default"/>
      </w:rPr>
    </w:lvl>
    <w:lvl w:ilvl="4" w:tplc="3CF26DB4">
      <w:start w:val="1"/>
      <w:numFmt w:val="bullet"/>
      <w:lvlText w:val="o"/>
      <w:lvlJc w:val="left"/>
      <w:pPr>
        <w:ind w:left="3600" w:hanging="360"/>
      </w:pPr>
      <w:rPr>
        <w:rFonts w:ascii="Courier New" w:hAnsi="Courier New" w:cs="Courier New" w:hint="default"/>
      </w:rPr>
    </w:lvl>
    <w:lvl w:ilvl="5" w:tplc="FF863FC2">
      <w:start w:val="1"/>
      <w:numFmt w:val="bullet"/>
      <w:lvlText w:val=""/>
      <w:lvlJc w:val="left"/>
      <w:pPr>
        <w:ind w:left="4320" w:hanging="360"/>
      </w:pPr>
      <w:rPr>
        <w:rFonts w:ascii="Wingdings" w:hAnsi="Wingdings" w:cs="Wingdings" w:hint="default"/>
      </w:rPr>
    </w:lvl>
    <w:lvl w:ilvl="6" w:tplc="8A2412E0">
      <w:start w:val="1"/>
      <w:numFmt w:val="bullet"/>
      <w:lvlText w:val=""/>
      <w:lvlJc w:val="left"/>
      <w:pPr>
        <w:ind w:left="5040" w:hanging="360"/>
      </w:pPr>
      <w:rPr>
        <w:rFonts w:ascii="Symbol" w:hAnsi="Symbol" w:cs="Symbol" w:hint="default"/>
      </w:rPr>
    </w:lvl>
    <w:lvl w:ilvl="7" w:tplc="63B6DD76">
      <w:start w:val="1"/>
      <w:numFmt w:val="bullet"/>
      <w:lvlText w:val="o"/>
      <w:lvlJc w:val="left"/>
      <w:pPr>
        <w:ind w:left="5760" w:hanging="360"/>
      </w:pPr>
      <w:rPr>
        <w:rFonts w:ascii="Courier New" w:hAnsi="Courier New" w:cs="Courier New" w:hint="default"/>
      </w:rPr>
    </w:lvl>
    <w:lvl w:ilvl="8" w:tplc="A104C67C">
      <w:start w:val="1"/>
      <w:numFmt w:val="bullet"/>
      <w:lvlText w:val=""/>
      <w:lvlJc w:val="left"/>
      <w:pPr>
        <w:ind w:left="6480" w:hanging="360"/>
      </w:pPr>
      <w:rPr>
        <w:rFonts w:ascii="Wingdings" w:hAnsi="Wingdings" w:cs="Wingdings" w:hint="default"/>
      </w:rPr>
    </w:lvl>
  </w:abstractNum>
  <w:abstractNum w:abstractNumId="45" w15:restartNumberingAfterBreak="0">
    <w:nsid w:val="63295C4C"/>
    <w:multiLevelType w:val="hybridMultilevel"/>
    <w:tmpl w:val="470C0F00"/>
    <w:lvl w:ilvl="0" w:tplc="76F2C850">
      <w:start w:val="19"/>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4DE56BD"/>
    <w:multiLevelType w:val="hybridMultilevel"/>
    <w:tmpl w:val="D5E69232"/>
    <w:lvl w:ilvl="0" w:tplc="F8FED7DA">
      <w:start w:val="1"/>
      <w:numFmt w:val="bullet"/>
      <w:lvlText w:val=""/>
      <w:lvlJc w:val="left"/>
      <w:pPr>
        <w:ind w:left="720" w:hanging="360"/>
      </w:pPr>
      <w:rPr>
        <w:rFonts w:ascii="Symbol" w:hAnsi="Symbol" w:cs="Symbol" w:hint="default"/>
        <w:sz w:val="18"/>
        <w:szCs w:val="18"/>
      </w:rPr>
    </w:lvl>
    <w:lvl w:ilvl="1" w:tplc="74FEB8C8">
      <w:start w:val="1"/>
      <w:numFmt w:val="bullet"/>
      <w:lvlText w:val="o"/>
      <w:lvlJc w:val="left"/>
      <w:pPr>
        <w:ind w:left="1440" w:hanging="360"/>
      </w:pPr>
      <w:rPr>
        <w:rFonts w:ascii="Courier New" w:hAnsi="Courier New" w:cs="Courier New" w:hint="default"/>
      </w:rPr>
    </w:lvl>
    <w:lvl w:ilvl="2" w:tplc="75D03158">
      <w:start w:val="1"/>
      <w:numFmt w:val="bullet"/>
      <w:lvlText w:val=""/>
      <w:lvlJc w:val="left"/>
      <w:pPr>
        <w:ind w:left="2160" w:hanging="360"/>
      </w:pPr>
      <w:rPr>
        <w:rFonts w:ascii="Wingdings" w:hAnsi="Wingdings" w:cs="Wingdings" w:hint="default"/>
      </w:rPr>
    </w:lvl>
    <w:lvl w:ilvl="3" w:tplc="552AB684">
      <w:start w:val="1"/>
      <w:numFmt w:val="bullet"/>
      <w:lvlText w:val=""/>
      <w:lvlJc w:val="left"/>
      <w:pPr>
        <w:ind w:left="2880" w:hanging="360"/>
      </w:pPr>
      <w:rPr>
        <w:rFonts w:ascii="Symbol" w:hAnsi="Symbol" w:cs="Symbol" w:hint="default"/>
      </w:rPr>
    </w:lvl>
    <w:lvl w:ilvl="4" w:tplc="5D588CDA">
      <w:start w:val="1"/>
      <w:numFmt w:val="bullet"/>
      <w:lvlText w:val="o"/>
      <w:lvlJc w:val="left"/>
      <w:pPr>
        <w:ind w:left="3600" w:hanging="360"/>
      </w:pPr>
      <w:rPr>
        <w:rFonts w:ascii="Courier New" w:hAnsi="Courier New" w:cs="Courier New" w:hint="default"/>
      </w:rPr>
    </w:lvl>
    <w:lvl w:ilvl="5" w:tplc="2F3EB648">
      <w:start w:val="1"/>
      <w:numFmt w:val="bullet"/>
      <w:lvlText w:val=""/>
      <w:lvlJc w:val="left"/>
      <w:pPr>
        <w:ind w:left="4320" w:hanging="360"/>
      </w:pPr>
      <w:rPr>
        <w:rFonts w:ascii="Wingdings" w:hAnsi="Wingdings" w:cs="Wingdings" w:hint="default"/>
      </w:rPr>
    </w:lvl>
    <w:lvl w:ilvl="6" w:tplc="7012F914">
      <w:start w:val="1"/>
      <w:numFmt w:val="bullet"/>
      <w:lvlText w:val=""/>
      <w:lvlJc w:val="left"/>
      <w:pPr>
        <w:ind w:left="5040" w:hanging="360"/>
      </w:pPr>
      <w:rPr>
        <w:rFonts w:ascii="Symbol" w:hAnsi="Symbol" w:cs="Symbol" w:hint="default"/>
      </w:rPr>
    </w:lvl>
    <w:lvl w:ilvl="7" w:tplc="19423D0C">
      <w:start w:val="1"/>
      <w:numFmt w:val="bullet"/>
      <w:lvlText w:val="o"/>
      <w:lvlJc w:val="left"/>
      <w:pPr>
        <w:ind w:left="5760" w:hanging="360"/>
      </w:pPr>
      <w:rPr>
        <w:rFonts w:ascii="Courier New" w:hAnsi="Courier New" w:cs="Courier New" w:hint="default"/>
      </w:rPr>
    </w:lvl>
    <w:lvl w:ilvl="8" w:tplc="7034D656">
      <w:start w:val="1"/>
      <w:numFmt w:val="bullet"/>
      <w:lvlText w:val=""/>
      <w:lvlJc w:val="left"/>
      <w:pPr>
        <w:ind w:left="6480" w:hanging="360"/>
      </w:pPr>
      <w:rPr>
        <w:rFonts w:ascii="Wingdings" w:hAnsi="Wingdings" w:cs="Wingdings" w:hint="default"/>
      </w:rPr>
    </w:lvl>
  </w:abstractNum>
  <w:abstractNum w:abstractNumId="47" w15:restartNumberingAfterBreak="0">
    <w:nsid w:val="65664228"/>
    <w:multiLevelType w:val="hybridMultilevel"/>
    <w:tmpl w:val="ABAEAEE4"/>
    <w:lvl w:ilvl="0" w:tplc="EB9ECCFA">
      <w:start w:val="1"/>
      <w:numFmt w:val="decimal"/>
      <w:lvlText w:val="%1."/>
      <w:lvlJc w:val="left"/>
      <w:pPr>
        <w:ind w:left="720" w:hanging="36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5A81922"/>
    <w:multiLevelType w:val="hybridMultilevel"/>
    <w:tmpl w:val="AE64B77E"/>
    <w:lvl w:ilvl="0" w:tplc="052E1960">
      <w:start w:val="1"/>
      <w:numFmt w:val="bullet"/>
      <w:lvlText w:val=""/>
      <w:lvlJc w:val="left"/>
      <w:pPr>
        <w:ind w:left="720" w:hanging="360"/>
      </w:pPr>
      <w:rPr>
        <w:rFonts w:ascii="Symbol" w:hAnsi="Symbol" w:cs="Symbol" w:hint="default"/>
        <w:sz w:val="18"/>
        <w:szCs w:val="18"/>
      </w:rPr>
    </w:lvl>
    <w:lvl w:ilvl="1" w:tplc="C504D0EC">
      <w:start w:val="1"/>
      <w:numFmt w:val="bullet"/>
      <w:lvlText w:val="o"/>
      <w:lvlJc w:val="left"/>
      <w:pPr>
        <w:ind w:left="1440" w:hanging="360"/>
      </w:pPr>
      <w:rPr>
        <w:rFonts w:ascii="Courier New" w:hAnsi="Courier New" w:cs="Courier New" w:hint="default"/>
      </w:rPr>
    </w:lvl>
    <w:lvl w:ilvl="2" w:tplc="A76094CE">
      <w:start w:val="1"/>
      <w:numFmt w:val="bullet"/>
      <w:lvlText w:val=""/>
      <w:lvlJc w:val="left"/>
      <w:pPr>
        <w:ind w:left="2160" w:hanging="360"/>
      </w:pPr>
      <w:rPr>
        <w:rFonts w:ascii="Wingdings" w:hAnsi="Wingdings" w:cs="Wingdings" w:hint="default"/>
      </w:rPr>
    </w:lvl>
    <w:lvl w:ilvl="3" w:tplc="2C48298E">
      <w:start w:val="1"/>
      <w:numFmt w:val="bullet"/>
      <w:lvlText w:val=""/>
      <w:lvlJc w:val="left"/>
      <w:pPr>
        <w:ind w:left="2880" w:hanging="360"/>
      </w:pPr>
      <w:rPr>
        <w:rFonts w:ascii="Symbol" w:hAnsi="Symbol" w:cs="Symbol" w:hint="default"/>
      </w:rPr>
    </w:lvl>
    <w:lvl w:ilvl="4" w:tplc="79C4B268">
      <w:start w:val="1"/>
      <w:numFmt w:val="bullet"/>
      <w:lvlText w:val="o"/>
      <w:lvlJc w:val="left"/>
      <w:pPr>
        <w:ind w:left="3600" w:hanging="360"/>
      </w:pPr>
      <w:rPr>
        <w:rFonts w:ascii="Courier New" w:hAnsi="Courier New" w:cs="Courier New" w:hint="default"/>
      </w:rPr>
    </w:lvl>
    <w:lvl w:ilvl="5" w:tplc="E89C2B56">
      <w:start w:val="1"/>
      <w:numFmt w:val="bullet"/>
      <w:lvlText w:val=""/>
      <w:lvlJc w:val="left"/>
      <w:pPr>
        <w:ind w:left="4320" w:hanging="360"/>
      </w:pPr>
      <w:rPr>
        <w:rFonts w:ascii="Wingdings" w:hAnsi="Wingdings" w:cs="Wingdings" w:hint="default"/>
      </w:rPr>
    </w:lvl>
    <w:lvl w:ilvl="6" w:tplc="F3BC316A">
      <w:start w:val="1"/>
      <w:numFmt w:val="bullet"/>
      <w:lvlText w:val=""/>
      <w:lvlJc w:val="left"/>
      <w:pPr>
        <w:ind w:left="5040" w:hanging="360"/>
      </w:pPr>
      <w:rPr>
        <w:rFonts w:ascii="Symbol" w:hAnsi="Symbol" w:cs="Symbol" w:hint="default"/>
      </w:rPr>
    </w:lvl>
    <w:lvl w:ilvl="7" w:tplc="FB98BF36">
      <w:start w:val="1"/>
      <w:numFmt w:val="bullet"/>
      <w:lvlText w:val="o"/>
      <w:lvlJc w:val="left"/>
      <w:pPr>
        <w:ind w:left="5760" w:hanging="360"/>
      </w:pPr>
      <w:rPr>
        <w:rFonts w:ascii="Courier New" w:hAnsi="Courier New" w:cs="Courier New" w:hint="default"/>
      </w:rPr>
    </w:lvl>
    <w:lvl w:ilvl="8" w:tplc="F282EF4A">
      <w:start w:val="1"/>
      <w:numFmt w:val="bullet"/>
      <w:lvlText w:val=""/>
      <w:lvlJc w:val="left"/>
      <w:pPr>
        <w:ind w:left="6480" w:hanging="360"/>
      </w:pPr>
      <w:rPr>
        <w:rFonts w:ascii="Wingdings" w:hAnsi="Wingdings" w:cs="Wingdings" w:hint="default"/>
      </w:rPr>
    </w:lvl>
  </w:abstractNum>
  <w:abstractNum w:abstractNumId="49" w15:restartNumberingAfterBreak="0">
    <w:nsid w:val="682C3D21"/>
    <w:multiLevelType w:val="hybridMultilevel"/>
    <w:tmpl w:val="C3CE3C62"/>
    <w:lvl w:ilvl="0" w:tplc="D646CED6">
      <w:start w:val="1"/>
      <w:numFmt w:val="bullet"/>
      <w:lvlText w:val=""/>
      <w:lvlJc w:val="left"/>
      <w:pPr>
        <w:ind w:left="720" w:hanging="360"/>
      </w:pPr>
      <w:rPr>
        <w:rFonts w:ascii="Symbol" w:hAnsi="Symbol" w:cs="Symbol" w:hint="default"/>
        <w:sz w:val="18"/>
        <w:szCs w:val="18"/>
      </w:rPr>
    </w:lvl>
    <w:lvl w:ilvl="1" w:tplc="A476B440">
      <w:start w:val="1"/>
      <w:numFmt w:val="bullet"/>
      <w:lvlText w:val="o"/>
      <w:lvlJc w:val="left"/>
      <w:pPr>
        <w:ind w:left="1440" w:hanging="360"/>
      </w:pPr>
      <w:rPr>
        <w:rFonts w:ascii="Courier New" w:hAnsi="Courier New" w:cs="Courier New" w:hint="default"/>
      </w:rPr>
    </w:lvl>
    <w:lvl w:ilvl="2" w:tplc="76B21344">
      <w:start w:val="1"/>
      <w:numFmt w:val="bullet"/>
      <w:lvlText w:val=""/>
      <w:lvlJc w:val="left"/>
      <w:pPr>
        <w:ind w:left="2160" w:hanging="360"/>
      </w:pPr>
      <w:rPr>
        <w:rFonts w:ascii="Wingdings" w:hAnsi="Wingdings" w:cs="Wingdings" w:hint="default"/>
      </w:rPr>
    </w:lvl>
    <w:lvl w:ilvl="3" w:tplc="8CE6EDFE">
      <w:start w:val="1"/>
      <w:numFmt w:val="bullet"/>
      <w:lvlText w:val=""/>
      <w:lvlJc w:val="left"/>
      <w:pPr>
        <w:ind w:left="2880" w:hanging="360"/>
      </w:pPr>
      <w:rPr>
        <w:rFonts w:ascii="Symbol" w:hAnsi="Symbol" w:cs="Symbol" w:hint="default"/>
      </w:rPr>
    </w:lvl>
    <w:lvl w:ilvl="4" w:tplc="A998CAAE">
      <w:start w:val="1"/>
      <w:numFmt w:val="bullet"/>
      <w:lvlText w:val="o"/>
      <w:lvlJc w:val="left"/>
      <w:pPr>
        <w:ind w:left="3600" w:hanging="360"/>
      </w:pPr>
      <w:rPr>
        <w:rFonts w:ascii="Courier New" w:hAnsi="Courier New" w:cs="Courier New" w:hint="default"/>
      </w:rPr>
    </w:lvl>
    <w:lvl w:ilvl="5" w:tplc="E9725996">
      <w:start w:val="1"/>
      <w:numFmt w:val="bullet"/>
      <w:lvlText w:val=""/>
      <w:lvlJc w:val="left"/>
      <w:pPr>
        <w:ind w:left="4320" w:hanging="360"/>
      </w:pPr>
      <w:rPr>
        <w:rFonts w:ascii="Wingdings" w:hAnsi="Wingdings" w:cs="Wingdings" w:hint="default"/>
      </w:rPr>
    </w:lvl>
    <w:lvl w:ilvl="6" w:tplc="54E07EC4">
      <w:start w:val="1"/>
      <w:numFmt w:val="bullet"/>
      <w:lvlText w:val=""/>
      <w:lvlJc w:val="left"/>
      <w:pPr>
        <w:ind w:left="5040" w:hanging="360"/>
      </w:pPr>
      <w:rPr>
        <w:rFonts w:ascii="Symbol" w:hAnsi="Symbol" w:cs="Symbol" w:hint="default"/>
      </w:rPr>
    </w:lvl>
    <w:lvl w:ilvl="7" w:tplc="BFB04B28">
      <w:start w:val="1"/>
      <w:numFmt w:val="bullet"/>
      <w:lvlText w:val="o"/>
      <w:lvlJc w:val="left"/>
      <w:pPr>
        <w:ind w:left="5760" w:hanging="360"/>
      </w:pPr>
      <w:rPr>
        <w:rFonts w:ascii="Courier New" w:hAnsi="Courier New" w:cs="Courier New" w:hint="default"/>
      </w:rPr>
    </w:lvl>
    <w:lvl w:ilvl="8" w:tplc="9648F2FA">
      <w:start w:val="1"/>
      <w:numFmt w:val="bullet"/>
      <w:lvlText w:val=""/>
      <w:lvlJc w:val="left"/>
      <w:pPr>
        <w:ind w:left="6480" w:hanging="360"/>
      </w:pPr>
      <w:rPr>
        <w:rFonts w:ascii="Wingdings" w:hAnsi="Wingdings" w:cs="Wingdings" w:hint="default"/>
      </w:rPr>
    </w:lvl>
  </w:abstractNum>
  <w:abstractNum w:abstractNumId="50" w15:restartNumberingAfterBreak="0">
    <w:nsid w:val="691A67F1"/>
    <w:multiLevelType w:val="hybridMultilevel"/>
    <w:tmpl w:val="BB7E6BDE"/>
    <w:lvl w:ilvl="0" w:tplc="A86E1264">
      <w:start w:val="1"/>
      <w:numFmt w:val="bullet"/>
      <w:lvlText w:val=""/>
      <w:lvlJc w:val="left"/>
      <w:pPr>
        <w:ind w:left="720" w:hanging="360"/>
      </w:pPr>
      <w:rPr>
        <w:rFonts w:ascii="Symbol" w:hAnsi="Symbol" w:cs="Symbol" w:hint="default"/>
        <w:sz w:val="18"/>
        <w:szCs w:val="18"/>
      </w:rPr>
    </w:lvl>
    <w:lvl w:ilvl="1" w:tplc="094C1A98">
      <w:start w:val="1"/>
      <w:numFmt w:val="bullet"/>
      <w:lvlText w:val="o"/>
      <w:lvlJc w:val="left"/>
      <w:pPr>
        <w:ind w:left="1440" w:hanging="360"/>
      </w:pPr>
      <w:rPr>
        <w:rFonts w:ascii="Courier New" w:hAnsi="Courier New" w:cs="Courier New" w:hint="default"/>
      </w:rPr>
    </w:lvl>
    <w:lvl w:ilvl="2" w:tplc="AE708FFE">
      <w:start w:val="1"/>
      <w:numFmt w:val="bullet"/>
      <w:lvlText w:val=""/>
      <w:lvlJc w:val="left"/>
      <w:pPr>
        <w:ind w:left="2160" w:hanging="360"/>
      </w:pPr>
      <w:rPr>
        <w:rFonts w:ascii="Wingdings" w:hAnsi="Wingdings" w:cs="Wingdings" w:hint="default"/>
      </w:rPr>
    </w:lvl>
    <w:lvl w:ilvl="3" w:tplc="68F030A2">
      <w:start w:val="1"/>
      <w:numFmt w:val="bullet"/>
      <w:lvlText w:val=""/>
      <w:lvlJc w:val="left"/>
      <w:pPr>
        <w:ind w:left="2880" w:hanging="360"/>
      </w:pPr>
      <w:rPr>
        <w:rFonts w:ascii="Symbol" w:hAnsi="Symbol" w:cs="Symbol" w:hint="default"/>
      </w:rPr>
    </w:lvl>
    <w:lvl w:ilvl="4" w:tplc="16A4DBFA">
      <w:start w:val="1"/>
      <w:numFmt w:val="bullet"/>
      <w:lvlText w:val="o"/>
      <w:lvlJc w:val="left"/>
      <w:pPr>
        <w:ind w:left="3600" w:hanging="360"/>
      </w:pPr>
      <w:rPr>
        <w:rFonts w:ascii="Courier New" w:hAnsi="Courier New" w:cs="Courier New" w:hint="default"/>
      </w:rPr>
    </w:lvl>
    <w:lvl w:ilvl="5" w:tplc="91DA04BE">
      <w:start w:val="1"/>
      <w:numFmt w:val="bullet"/>
      <w:lvlText w:val=""/>
      <w:lvlJc w:val="left"/>
      <w:pPr>
        <w:ind w:left="4320" w:hanging="360"/>
      </w:pPr>
      <w:rPr>
        <w:rFonts w:ascii="Wingdings" w:hAnsi="Wingdings" w:cs="Wingdings" w:hint="default"/>
      </w:rPr>
    </w:lvl>
    <w:lvl w:ilvl="6" w:tplc="3E163D20">
      <w:start w:val="1"/>
      <w:numFmt w:val="bullet"/>
      <w:lvlText w:val=""/>
      <w:lvlJc w:val="left"/>
      <w:pPr>
        <w:ind w:left="5040" w:hanging="360"/>
      </w:pPr>
      <w:rPr>
        <w:rFonts w:ascii="Symbol" w:hAnsi="Symbol" w:cs="Symbol" w:hint="default"/>
      </w:rPr>
    </w:lvl>
    <w:lvl w:ilvl="7" w:tplc="81CCED26">
      <w:start w:val="1"/>
      <w:numFmt w:val="bullet"/>
      <w:lvlText w:val="o"/>
      <w:lvlJc w:val="left"/>
      <w:pPr>
        <w:ind w:left="5760" w:hanging="360"/>
      </w:pPr>
      <w:rPr>
        <w:rFonts w:ascii="Courier New" w:hAnsi="Courier New" w:cs="Courier New" w:hint="default"/>
      </w:rPr>
    </w:lvl>
    <w:lvl w:ilvl="8" w:tplc="62DAA6FE">
      <w:start w:val="1"/>
      <w:numFmt w:val="bullet"/>
      <w:lvlText w:val=""/>
      <w:lvlJc w:val="left"/>
      <w:pPr>
        <w:ind w:left="6480" w:hanging="360"/>
      </w:pPr>
      <w:rPr>
        <w:rFonts w:ascii="Wingdings" w:hAnsi="Wingdings" w:cs="Wingdings" w:hint="default"/>
      </w:rPr>
    </w:lvl>
  </w:abstractNum>
  <w:abstractNum w:abstractNumId="51" w15:restartNumberingAfterBreak="0">
    <w:nsid w:val="6A3A08E9"/>
    <w:multiLevelType w:val="hybridMultilevel"/>
    <w:tmpl w:val="F26E0E5E"/>
    <w:lvl w:ilvl="0" w:tplc="A2041DD8">
      <w:start w:val="1"/>
      <w:numFmt w:val="bullet"/>
      <w:lvlText w:val=""/>
      <w:lvlJc w:val="left"/>
      <w:pPr>
        <w:ind w:left="720" w:hanging="360"/>
      </w:pPr>
      <w:rPr>
        <w:rFonts w:ascii="Symbol" w:hAnsi="Symbol" w:cs="Symbol" w:hint="default"/>
        <w:sz w:val="18"/>
        <w:szCs w:val="18"/>
      </w:rPr>
    </w:lvl>
    <w:lvl w:ilvl="1" w:tplc="64626FC0">
      <w:start w:val="1"/>
      <w:numFmt w:val="bullet"/>
      <w:lvlText w:val="o"/>
      <w:lvlJc w:val="left"/>
      <w:pPr>
        <w:ind w:left="1440" w:hanging="360"/>
      </w:pPr>
      <w:rPr>
        <w:rFonts w:ascii="Courier New" w:hAnsi="Courier New" w:cs="Courier New" w:hint="default"/>
      </w:rPr>
    </w:lvl>
    <w:lvl w:ilvl="2" w:tplc="ACDCF1F0">
      <w:start w:val="1"/>
      <w:numFmt w:val="bullet"/>
      <w:lvlText w:val=""/>
      <w:lvlJc w:val="left"/>
      <w:pPr>
        <w:ind w:left="2160" w:hanging="360"/>
      </w:pPr>
      <w:rPr>
        <w:rFonts w:ascii="Wingdings" w:hAnsi="Wingdings" w:cs="Wingdings" w:hint="default"/>
      </w:rPr>
    </w:lvl>
    <w:lvl w:ilvl="3" w:tplc="0E2C0F5A">
      <w:start w:val="1"/>
      <w:numFmt w:val="bullet"/>
      <w:lvlText w:val=""/>
      <w:lvlJc w:val="left"/>
      <w:pPr>
        <w:ind w:left="2880" w:hanging="360"/>
      </w:pPr>
      <w:rPr>
        <w:rFonts w:ascii="Symbol" w:hAnsi="Symbol" w:cs="Symbol" w:hint="default"/>
      </w:rPr>
    </w:lvl>
    <w:lvl w:ilvl="4" w:tplc="42CE40AA">
      <w:start w:val="1"/>
      <w:numFmt w:val="bullet"/>
      <w:lvlText w:val="o"/>
      <w:lvlJc w:val="left"/>
      <w:pPr>
        <w:ind w:left="3600" w:hanging="360"/>
      </w:pPr>
      <w:rPr>
        <w:rFonts w:ascii="Courier New" w:hAnsi="Courier New" w:cs="Courier New" w:hint="default"/>
      </w:rPr>
    </w:lvl>
    <w:lvl w:ilvl="5" w:tplc="294A4DA8">
      <w:start w:val="1"/>
      <w:numFmt w:val="bullet"/>
      <w:lvlText w:val=""/>
      <w:lvlJc w:val="left"/>
      <w:pPr>
        <w:ind w:left="4320" w:hanging="360"/>
      </w:pPr>
      <w:rPr>
        <w:rFonts w:ascii="Wingdings" w:hAnsi="Wingdings" w:cs="Wingdings" w:hint="default"/>
      </w:rPr>
    </w:lvl>
    <w:lvl w:ilvl="6" w:tplc="9B523F5A">
      <w:start w:val="1"/>
      <w:numFmt w:val="bullet"/>
      <w:lvlText w:val=""/>
      <w:lvlJc w:val="left"/>
      <w:pPr>
        <w:ind w:left="5040" w:hanging="360"/>
      </w:pPr>
      <w:rPr>
        <w:rFonts w:ascii="Symbol" w:hAnsi="Symbol" w:cs="Symbol" w:hint="default"/>
      </w:rPr>
    </w:lvl>
    <w:lvl w:ilvl="7" w:tplc="C46C01C6">
      <w:start w:val="1"/>
      <w:numFmt w:val="bullet"/>
      <w:lvlText w:val="o"/>
      <w:lvlJc w:val="left"/>
      <w:pPr>
        <w:ind w:left="5760" w:hanging="360"/>
      </w:pPr>
      <w:rPr>
        <w:rFonts w:ascii="Courier New" w:hAnsi="Courier New" w:cs="Courier New" w:hint="default"/>
      </w:rPr>
    </w:lvl>
    <w:lvl w:ilvl="8" w:tplc="70C6C302">
      <w:start w:val="1"/>
      <w:numFmt w:val="bullet"/>
      <w:lvlText w:val=""/>
      <w:lvlJc w:val="left"/>
      <w:pPr>
        <w:ind w:left="6480" w:hanging="360"/>
      </w:pPr>
      <w:rPr>
        <w:rFonts w:ascii="Wingdings" w:hAnsi="Wingdings" w:cs="Wingdings" w:hint="default"/>
      </w:rPr>
    </w:lvl>
  </w:abstractNum>
  <w:abstractNum w:abstractNumId="52" w15:restartNumberingAfterBreak="0">
    <w:nsid w:val="6EE92005"/>
    <w:multiLevelType w:val="hybridMultilevel"/>
    <w:tmpl w:val="21D67226"/>
    <w:lvl w:ilvl="0" w:tplc="931E79E6">
      <w:start w:val="1"/>
      <w:numFmt w:val="bullet"/>
      <w:lvlText w:val=""/>
      <w:lvlJc w:val="left"/>
      <w:pPr>
        <w:ind w:left="720" w:hanging="360"/>
      </w:pPr>
      <w:rPr>
        <w:rFonts w:ascii="Symbol" w:hAnsi="Symbol" w:cs="Symbol" w:hint="default"/>
        <w:sz w:val="18"/>
        <w:szCs w:val="18"/>
      </w:rPr>
    </w:lvl>
    <w:lvl w:ilvl="1" w:tplc="E536DED4">
      <w:start w:val="1"/>
      <w:numFmt w:val="bullet"/>
      <w:lvlText w:val="o"/>
      <w:lvlJc w:val="left"/>
      <w:pPr>
        <w:ind w:left="1440" w:hanging="360"/>
      </w:pPr>
      <w:rPr>
        <w:rFonts w:ascii="Courier New" w:hAnsi="Courier New" w:cs="Courier New" w:hint="default"/>
      </w:rPr>
    </w:lvl>
    <w:lvl w:ilvl="2" w:tplc="2346C026">
      <w:start w:val="1"/>
      <w:numFmt w:val="bullet"/>
      <w:lvlText w:val=""/>
      <w:lvlJc w:val="left"/>
      <w:pPr>
        <w:ind w:left="2160" w:hanging="360"/>
      </w:pPr>
      <w:rPr>
        <w:rFonts w:ascii="Wingdings" w:hAnsi="Wingdings" w:cs="Wingdings" w:hint="default"/>
      </w:rPr>
    </w:lvl>
    <w:lvl w:ilvl="3" w:tplc="FCAE4A28">
      <w:start w:val="1"/>
      <w:numFmt w:val="bullet"/>
      <w:lvlText w:val=""/>
      <w:lvlJc w:val="left"/>
      <w:pPr>
        <w:ind w:left="2880" w:hanging="360"/>
      </w:pPr>
      <w:rPr>
        <w:rFonts w:ascii="Symbol" w:hAnsi="Symbol" w:cs="Symbol" w:hint="default"/>
      </w:rPr>
    </w:lvl>
    <w:lvl w:ilvl="4" w:tplc="56A0B626">
      <w:start w:val="1"/>
      <w:numFmt w:val="bullet"/>
      <w:lvlText w:val="o"/>
      <w:lvlJc w:val="left"/>
      <w:pPr>
        <w:ind w:left="3600" w:hanging="360"/>
      </w:pPr>
      <w:rPr>
        <w:rFonts w:ascii="Courier New" w:hAnsi="Courier New" w:cs="Courier New" w:hint="default"/>
      </w:rPr>
    </w:lvl>
    <w:lvl w:ilvl="5" w:tplc="81F89808">
      <w:start w:val="1"/>
      <w:numFmt w:val="bullet"/>
      <w:lvlText w:val=""/>
      <w:lvlJc w:val="left"/>
      <w:pPr>
        <w:ind w:left="4320" w:hanging="360"/>
      </w:pPr>
      <w:rPr>
        <w:rFonts w:ascii="Wingdings" w:hAnsi="Wingdings" w:cs="Wingdings" w:hint="default"/>
      </w:rPr>
    </w:lvl>
    <w:lvl w:ilvl="6" w:tplc="DB981448">
      <w:start w:val="1"/>
      <w:numFmt w:val="bullet"/>
      <w:lvlText w:val=""/>
      <w:lvlJc w:val="left"/>
      <w:pPr>
        <w:ind w:left="5040" w:hanging="360"/>
      </w:pPr>
      <w:rPr>
        <w:rFonts w:ascii="Symbol" w:hAnsi="Symbol" w:cs="Symbol" w:hint="default"/>
      </w:rPr>
    </w:lvl>
    <w:lvl w:ilvl="7" w:tplc="95FE9972">
      <w:start w:val="1"/>
      <w:numFmt w:val="bullet"/>
      <w:lvlText w:val="o"/>
      <w:lvlJc w:val="left"/>
      <w:pPr>
        <w:ind w:left="5760" w:hanging="360"/>
      </w:pPr>
      <w:rPr>
        <w:rFonts w:ascii="Courier New" w:hAnsi="Courier New" w:cs="Courier New" w:hint="default"/>
      </w:rPr>
    </w:lvl>
    <w:lvl w:ilvl="8" w:tplc="10587036">
      <w:start w:val="1"/>
      <w:numFmt w:val="bullet"/>
      <w:lvlText w:val=""/>
      <w:lvlJc w:val="left"/>
      <w:pPr>
        <w:ind w:left="6480" w:hanging="360"/>
      </w:pPr>
      <w:rPr>
        <w:rFonts w:ascii="Wingdings" w:hAnsi="Wingdings" w:cs="Wingdings" w:hint="default"/>
      </w:rPr>
    </w:lvl>
  </w:abstractNum>
  <w:abstractNum w:abstractNumId="53" w15:restartNumberingAfterBreak="0">
    <w:nsid w:val="71435F23"/>
    <w:multiLevelType w:val="hybridMultilevel"/>
    <w:tmpl w:val="7B8040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1730745"/>
    <w:multiLevelType w:val="hybridMultilevel"/>
    <w:tmpl w:val="41803F50"/>
    <w:lvl w:ilvl="0" w:tplc="5EAECCDE">
      <w:start w:val="1"/>
      <w:numFmt w:val="bullet"/>
      <w:lvlText w:val=""/>
      <w:lvlJc w:val="left"/>
      <w:pPr>
        <w:ind w:left="720" w:hanging="360"/>
      </w:pPr>
      <w:rPr>
        <w:rFonts w:ascii="Symbol" w:hAnsi="Symbol" w:cs="Symbol" w:hint="default"/>
        <w:sz w:val="18"/>
        <w:szCs w:val="18"/>
      </w:rPr>
    </w:lvl>
    <w:lvl w:ilvl="1" w:tplc="D5A22CEA">
      <w:start w:val="1"/>
      <w:numFmt w:val="bullet"/>
      <w:lvlText w:val="o"/>
      <w:lvlJc w:val="left"/>
      <w:pPr>
        <w:ind w:left="1440" w:hanging="360"/>
      </w:pPr>
      <w:rPr>
        <w:rFonts w:ascii="Courier New" w:hAnsi="Courier New" w:cs="Courier New" w:hint="default"/>
      </w:rPr>
    </w:lvl>
    <w:lvl w:ilvl="2" w:tplc="93ACD9CA">
      <w:start w:val="1"/>
      <w:numFmt w:val="bullet"/>
      <w:lvlText w:val=""/>
      <w:lvlJc w:val="left"/>
      <w:pPr>
        <w:ind w:left="2160" w:hanging="360"/>
      </w:pPr>
      <w:rPr>
        <w:rFonts w:ascii="Wingdings" w:hAnsi="Wingdings" w:cs="Wingdings" w:hint="default"/>
      </w:rPr>
    </w:lvl>
    <w:lvl w:ilvl="3" w:tplc="9C70E206">
      <w:start w:val="1"/>
      <w:numFmt w:val="bullet"/>
      <w:lvlText w:val=""/>
      <w:lvlJc w:val="left"/>
      <w:pPr>
        <w:ind w:left="2880" w:hanging="360"/>
      </w:pPr>
      <w:rPr>
        <w:rFonts w:ascii="Symbol" w:hAnsi="Symbol" w:cs="Symbol" w:hint="default"/>
      </w:rPr>
    </w:lvl>
    <w:lvl w:ilvl="4" w:tplc="A8E60230">
      <w:start w:val="1"/>
      <w:numFmt w:val="bullet"/>
      <w:lvlText w:val="o"/>
      <w:lvlJc w:val="left"/>
      <w:pPr>
        <w:ind w:left="3600" w:hanging="360"/>
      </w:pPr>
      <w:rPr>
        <w:rFonts w:ascii="Courier New" w:hAnsi="Courier New" w:cs="Courier New" w:hint="default"/>
      </w:rPr>
    </w:lvl>
    <w:lvl w:ilvl="5" w:tplc="300820DE">
      <w:start w:val="1"/>
      <w:numFmt w:val="bullet"/>
      <w:lvlText w:val=""/>
      <w:lvlJc w:val="left"/>
      <w:pPr>
        <w:ind w:left="4320" w:hanging="360"/>
      </w:pPr>
      <w:rPr>
        <w:rFonts w:ascii="Wingdings" w:hAnsi="Wingdings" w:cs="Wingdings" w:hint="default"/>
      </w:rPr>
    </w:lvl>
    <w:lvl w:ilvl="6" w:tplc="3970DB1A">
      <w:start w:val="1"/>
      <w:numFmt w:val="bullet"/>
      <w:lvlText w:val=""/>
      <w:lvlJc w:val="left"/>
      <w:pPr>
        <w:ind w:left="5040" w:hanging="360"/>
      </w:pPr>
      <w:rPr>
        <w:rFonts w:ascii="Symbol" w:hAnsi="Symbol" w:cs="Symbol" w:hint="default"/>
      </w:rPr>
    </w:lvl>
    <w:lvl w:ilvl="7" w:tplc="0718775A">
      <w:start w:val="1"/>
      <w:numFmt w:val="bullet"/>
      <w:lvlText w:val="o"/>
      <w:lvlJc w:val="left"/>
      <w:pPr>
        <w:ind w:left="5760" w:hanging="360"/>
      </w:pPr>
      <w:rPr>
        <w:rFonts w:ascii="Courier New" w:hAnsi="Courier New" w:cs="Courier New" w:hint="default"/>
      </w:rPr>
    </w:lvl>
    <w:lvl w:ilvl="8" w:tplc="4D5AF4BE">
      <w:start w:val="1"/>
      <w:numFmt w:val="bullet"/>
      <w:lvlText w:val=""/>
      <w:lvlJc w:val="left"/>
      <w:pPr>
        <w:ind w:left="6480" w:hanging="360"/>
      </w:pPr>
      <w:rPr>
        <w:rFonts w:ascii="Wingdings" w:hAnsi="Wingdings" w:cs="Wingdings" w:hint="default"/>
      </w:rPr>
    </w:lvl>
  </w:abstractNum>
  <w:abstractNum w:abstractNumId="55" w15:restartNumberingAfterBreak="0">
    <w:nsid w:val="729870C6"/>
    <w:multiLevelType w:val="hybridMultilevel"/>
    <w:tmpl w:val="6958BDCC"/>
    <w:lvl w:ilvl="0" w:tplc="A0488FE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37E6AAA"/>
    <w:multiLevelType w:val="hybridMultilevel"/>
    <w:tmpl w:val="A5BEE084"/>
    <w:lvl w:ilvl="0" w:tplc="BEBCD486">
      <w:start w:val="1"/>
      <w:numFmt w:val="bullet"/>
      <w:lvlText w:val=""/>
      <w:lvlJc w:val="left"/>
      <w:pPr>
        <w:ind w:left="720" w:hanging="360"/>
      </w:pPr>
      <w:rPr>
        <w:rFonts w:ascii="Symbol" w:hAnsi="Symbol" w:cs="Symbol" w:hint="default"/>
        <w:sz w:val="24"/>
        <w:szCs w:val="24"/>
      </w:rPr>
    </w:lvl>
    <w:lvl w:ilvl="1" w:tplc="D42AD8C0">
      <w:start w:val="1"/>
      <w:numFmt w:val="bullet"/>
      <w:lvlText w:val="o"/>
      <w:lvlJc w:val="left"/>
      <w:pPr>
        <w:ind w:left="1440" w:hanging="360"/>
      </w:pPr>
      <w:rPr>
        <w:rFonts w:ascii="Courier New" w:hAnsi="Courier New" w:cs="Courier New" w:hint="default"/>
      </w:rPr>
    </w:lvl>
    <w:lvl w:ilvl="2" w:tplc="F5CAE918">
      <w:start w:val="1"/>
      <w:numFmt w:val="bullet"/>
      <w:lvlText w:val=""/>
      <w:lvlJc w:val="left"/>
      <w:pPr>
        <w:ind w:left="2160" w:hanging="360"/>
      </w:pPr>
      <w:rPr>
        <w:rFonts w:ascii="Wingdings" w:hAnsi="Wingdings" w:cs="Wingdings" w:hint="default"/>
      </w:rPr>
    </w:lvl>
    <w:lvl w:ilvl="3" w:tplc="C3AE95AA">
      <w:start w:val="1"/>
      <w:numFmt w:val="bullet"/>
      <w:lvlText w:val=""/>
      <w:lvlJc w:val="left"/>
      <w:pPr>
        <w:ind w:left="2880" w:hanging="360"/>
      </w:pPr>
      <w:rPr>
        <w:rFonts w:ascii="Symbol" w:hAnsi="Symbol" w:cs="Symbol" w:hint="default"/>
      </w:rPr>
    </w:lvl>
    <w:lvl w:ilvl="4" w:tplc="1200E44A">
      <w:start w:val="1"/>
      <w:numFmt w:val="bullet"/>
      <w:lvlText w:val="o"/>
      <w:lvlJc w:val="left"/>
      <w:pPr>
        <w:ind w:left="3600" w:hanging="360"/>
      </w:pPr>
      <w:rPr>
        <w:rFonts w:ascii="Courier New" w:hAnsi="Courier New" w:cs="Courier New" w:hint="default"/>
      </w:rPr>
    </w:lvl>
    <w:lvl w:ilvl="5" w:tplc="99CA76E4">
      <w:start w:val="1"/>
      <w:numFmt w:val="bullet"/>
      <w:lvlText w:val=""/>
      <w:lvlJc w:val="left"/>
      <w:pPr>
        <w:ind w:left="4320" w:hanging="360"/>
      </w:pPr>
      <w:rPr>
        <w:rFonts w:ascii="Wingdings" w:hAnsi="Wingdings" w:cs="Wingdings" w:hint="default"/>
      </w:rPr>
    </w:lvl>
    <w:lvl w:ilvl="6" w:tplc="94BC8CE2">
      <w:start w:val="1"/>
      <w:numFmt w:val="bullet"/>
      <w:lvlText w:val=""/>
      <w:lvlJc w:val="left"/>
      <w:pPr>
        <w:ind w:left="5040" w:hanging="360"/>
      </w:pPr>
      <w:rPr>
        <w:rFonts w:ascii="Symbol" w:hAnsi="Symbol" w:cs="Symbol" w:hint="default"/>
      </w:rPr>
    </w:lvl>
    <w:lvl w:ilvl="7" w:tplc="55EA4C08">
      <w:start w:val="1"/>
      <w:numFmt w:val="bullet"/>
      <w:lvlText w:val="o"/>
      <w:lvlJc w:val="left"/>
      <w:pPr>
        <w:ind w:left="5760" w:hanging="360"/>
      </w:pPr>
      <w:rPr>
        <w:rFonts w:ascii="Courier New" w:hAnsi="Courier New" w:cs="Courier New" w:hint="default"/>
      </w:rPr>
    </w:lvl>
    <w:lvl w:ilvl="8" w:tplc="27483BC8">
      <w:start w:val="1"/>
      <w:numFmt w:val="bullet"/>
      <w:lvlText w:val=""/>
      <w:lvlJc w:val="left"/>
      <w:pPr>
        <w:ind w:left="6480" w:hanging="360"/>
      </w:pPr>
      <w:rPr>
        <w:rFonts w:ascii="Wingdings" w:hAnsi="Wingdings" w:cs="Wingdings" w:hint="default"/>
      </w:rPr>
    </w:lvl>
  </w:abstractNum>
  <w:abstractNum w:abstractNumId="57" w15:restartNumberingAfterBreak="0">
    <w:nsid w:val="7405299A"/>
    <w:multiLevelType w:val="hybridMultilevel"/>
    <w:tmpl w:val="575E2364"/>
    <w:lvl w:ilvl="0" w:tplc="025010EC">
      <w:start w:val="1"/>
      <w:numFmt w:val="bullet"/>
      <w:lvlText w:val=""/>
      <w:lvlJc w:val="left"/>
      <w:pPr>
        <w:ind w:left="720" w:hanging="360"/>
      </w:pPr>
      <w:rPr>
        <w:rFonts w:ascii="Symbol" w:hAnsi="Symbol" w:cs="Symbol" w:hint="default"/>
        <w:sz w:val="18"/>
        <w:szCs w:val="18"/>
      </w:rPr>
    </w:lvl>
    <w:lvl w:ilvl="1" w:tplc="9E64FB64">
      <w:start w:val="1"/>
      <w:numFmt w:val="bullet"/>
      <w:lvlText w:val="o"/>
      <w:lvlJc w:val="left"/>
      <w:pPr>
        <w:ind w:left="1440" w:hanging="360"/>
      </w:pPr>
      <w:rPr>
        <w:rFonts w:ascii="Courier New" w:hAnsi="Courier New" w:cs="Courier New" w:hint="default"/>
      </w:rPr>
    </w:lvl>
    <w:lvl w:ilvl="2" w:tplc="B58EAFD8">
      <w:start w:val="1"/>
      <w:numFmt w:val="bullet"/>
      <w:lvlText w:val=""/>
      <w:lvlJc w:val="left"/>
      <w:pPr>
        <w:ind w:left="2160" w:hanging="360"/>
      </w:pPr>
      <w:rPr>
        <w:rFonts w:ascii="Wingdings" w:hAnsi="Wingdings" w:cs="Wingdings" w:hint="default"/>
      </w:rPr>
    </w:lvl>
    <w:lvl w:ilvl="3" w:tplc="6E820374">
      <w:start w:val="1"/>
      <w:numFmt w:val="bullet"/>
      <w:lvlText w:val=""/>
      <w:lvlJc w:val="left"/>
      <w:pPr>
        <w:ind w:left="2880" w:hanging="360"/>
      </w:pPr>
      <w:rPr>
        <w:rFonts w:ascii="Symbol" w:hAnsi="Symbol" w:cs="Symbol" w:hint="default"/>
      </w:rPr>
    </w:lvl>
    <w:lvl w:ilvl="4" w:tplc="DF685C3C">
      <w:start w:val="1"/>
      <w:numFmt w:val="bullet"/>
      <w:lvlText w:val="o"/>
      <w:lvlJc w:val="left"/>
      <w:pPr>
        <w:ind w:left="3600" w:hanging="360"/>
      </w:pPr>
      <w:rPr>
        <w:rFonts w:ascii="Courier New" w:hAnsi="Courier New" w:cs="Courier New" w:hint="default"/>
      </w:rPr>
    </w:lvl>
    <w:lvl w:ilvl="5" w:tplc="C9DA4BFE">
      <w:start w:val="1"/>
      <w:numFmt w:val="bullet"/>
      <w:lvlText w:val=""/>
      <w:lvlJc w:val="left"/>
      <w:pPr>
        <w:ind w:left="4320" w:hanging="360"/>
      </w:pPr>
      <w:rPr>
        <w:rFonts w:ascii="Wingdings" w:hAnsi="Wingdings" w:cs="Wingdings" w:hint="default"/>
      </w:rPr>
    </w:lvl>
    <w:lvl w:ilvl="6" w:tplc="D0921B62">
      <w:start w:val="1"/>
      <w:numFmt w:val="bullet"/>
      <w:lvlText w:val=""/>
      <w:lvlJc w:val="left"/>
      <w:pPr>
        <w:ind w:left="5040" w:hanging="360"/>
      </w:pPr>
      <w:rPr>
        <w:rFonts w:ascii="Symbol" w:hAnsi="Symbol" w:cs="Symbol" w:hint="default"/>
      </w:rPr>
    </w:lvl>
    <w:lvl w:ilvl="7" w:tplc="CB2C0B84">
      <w:start w:val="1"/>
      <w:numFmt w:val="bullet"/>
      <w:lvlText w:val="o"/>
      <w:lvlJc w:val="left"/>
      <w:pPr>
        <w:ind w:left="5760" w:hanging="360"/>
      </w:pPr>
      <w:rPr>
        <w:rFonts w:ascii="Courier New" w:hAnsi="Courier New" w:cs="Courier New" w:hint="default"/>
      </w:rPr>
    </w:lvl>
    <w:lvl w:ilvl="8" w:tplc="27BA5384">
      <w:start w:val="1"/>
      <w:numFmt w:val="bullet"/>
      <w:lvlText w:val=""/>
      <w:lvlJc w:val="left"/>
      <w:pPr>
        <w:ind w:left="6480" w:hanging="360"/>
      </w:pPr>
      <w:rPr>
        <w:rFonts w:ascii="Wingdings" w:hAnsi="Wingdings" w:cs="Wingdings" w:hint="default"/>
      </w:rPr>
    </w:lvl>
  </w:abstractNum>
  <w:abstractNum w:abstractNumId="58" w15:restartNumberingAfterBreak="0">
    <w:nsid w:val="75951F38"/>
    <w:multiLevelType w:val="hybridMultilevel"/>
    <w:tmpl w:val="B08EC934"/>
    <w:lvl w:ilvl="0" w:tplc="54E2CA5E">
      <w:start w:val="1"/>
      <w:numFmt w:val="bullet"/>
      <w:lvlText w:val=""/>
      <w:lvlJc w:val="left"/>
      <w:pPr>
        <w:ind w:left="720" w:hanging="360"/>
      </w:pPr>
      <w:rPr>
        <w:rFonts w:ascii="Symbol" w:hAnsi="Symbol" w:cs="Symbol" w:hint="default"/>
        <w:sz w:val="18"/>
        <w:szCs w:val="18"/>
      </w:rPr>
    </w:lvl>
    <w:lvl w:ilvl="1" w:tplc="2B9206E8">
      <w:start w:val="1"/>
      <w:numFmt w:val="bullet"/>
      <w:lvlText w:val="o"/>
      <w:lvlJc w:val="left"/>
      <w:pPr>
        <w:ind w:left="1440" w:hanging="360"/>
      </w:pPr>
      <w:rPr>
        <w:rFonts w:ascii="Courier New" w:hAnsi="Courier New" w:cs="Courier New" w:hint="default"/>
      </w:rPr>
    </w:lvl>
    <w:lvl w:ilvl="2" w:tplc="3072F280">
      <w:start w:val="1"/>
      <w:numFmt w:val="bullet"/>
      <w:lvlText w:val=""/>
      <w:lvlJc w:val="left"/>
      <w:pPr>
        <w:ind w:left="2160" w:hanging="360"/>
      </w:pPr>
      <w:rPr>
        <w:rFonts w:ascii="Wingdings" w:hAnsi="Wingdings" w:cs="Wingdings" w:hint="default"/>
      </w:rPr>
    </w:lvl>
    <w:lvl w:ilvl="3" w:tplc="E042D2C4">
      <w:start w:val="1"/>
      <w:numFmt w:val="bullet"/>
      <w:lvlText w:val=""/>
      <w:lvlJc w:val="left"/>
      <w:pPr>
        <w:ind w:left="2880" w:hanging="360"/>
      </w:pPr>
      <w:rPr>
        <w:rFonts w:ascii="Symbol" w:hAnsi="Symbol" w:cs="Symbol" w:hint="default"/>
      </w:rPr>
    </w:lvl>
    <w:lvl w:ilvl="4" w:tplc="5EC0818A">
      <w:start w:val="1"/>
      <w:numFmt w:val="bullet"/>
      <w:lvlText w:val="o"/>
      <w:lvlJc w:val="left"/>
      <w:pPr>
        <w:ind w:left="3600" w:hanging="360"/>
      </w:pPr>
      <w:rPr>
        <w:rFonts w:ascii="Courier New" w:hAnsi="Courier New" w:cs="Courier New" w:hint="default"/>
      </w:rPr>
    </w:lvl>
    <w:lvl w:ilvl="5" w:tplc="FE8013A0">
      <w:start w:val="1"/>
      <w:numFmt w:val="bullet"/>
      <w:lvlText w:val=""/>
      <w:lvlJc w:val="left"/>
      <w:pPr>
        <w:ind w:left="4320" w:hanging="360"/>
      </w:pPr>
      <w:rPr>
        <w:rFonts w:ascii="Wingdings" w:hAnsi="Wingdings" w:cs="Wingdings" w:hint="default"/>
      </w:rPr>
    </w:lvl>
    <w:lvl w:ilvl="6" w:tplc="2A068566">
      <w:start w:val="1"/>
      <w:numFmt w:val="bullet"/>
      <w:lvlText w:val=""/>
      <w:lvlJc w:val="left"/>
      <w:pPr>
        <w:ind w:left="5040" w:hanging="360"/>
      </w:pPr>
      <w:rPr>
        <w:rFonts w:ascii="Symbol" w:hAnsi="Symbol" w:cs="Symbol" w:hint="default"/>
      </w:rPr>
    </w:lvl>
    <w:lvl w:ilvl="7" w:tplc="1BF606D6">
      <w:start w:val="1"/>
      <w:numFmt w:val="bullet"/>
      <w:lvlText w:val="o"/>
      <w:lvlJc w:val="left"/>
      <w:pPr>
        <w:ind w:left="5760" w:hanging="360"/>
      </w:pPr>
      <w:rPr>
        <w:rFonts w:ascii="Courier New" w:hAnsi="Courier New" w:cs="Courier New" w:hint="default"/>
      </w:rPr>
    </w:lvl>
    <w:lvl w:ilvl="8" w:tplc="861EB86C">
      <w:start w:val="1"/>
      <w:numFmt w:val="bullet"/>
      <w:lvlText w:val=""/>
      <w:lvlJc w:val="left"/>
      <w:pPr>
        <w:ind w:left="6480" w:hanging="360"/>
      </w:pPr>
      <w:rPr>
        <w:rFonts w:ascii="Wingdings" w:hAnsi="Wingdings" w:cs="Wingdings" w:hint="default"/>
      </w:rPr>
    </w:lvl>
  </w:abstractNum>
  <w:abstractNum w:abstractNumId="5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82F6AD6"/>
    <w:multiLevelType w:val="hybridMultilevel"/>
    <w:tmpl w:val="105E43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A874EAA"/>
    <w:multiLevelType w:val="hybridMultilevel"/>
    <w:tmpl w:val="15A253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AEA2B6C"/>
    <w:multiLevelType w:val="hybridMultilevel"/>
    <w:tmpl w:val="354E59F2"/>
    <w:lvl w:ilvl="0" w:tplc="233C13D4">
      <w:start w:val="1"/>
      <w:numFmt w:val="bullet"/>
      <w:lvlText w:val=""/>
      <w:lvlJc w:val="left"/>
      <w:pPr>
        <w:ind w:left="720" w:hanging="360"/>
      </w:pPr>
      <w:rPr>
        <w:rFonts w:ascii="Symbol" w:hAnsi="Symbol" w:cs="Symbol" w:hint="default"/>
        <w:sz w:val="18"/>
        <w:szCs w:val="18"/>
      </w:rPr>
    </w:lvl>
    <w:lvl w:ilvl="1" w:tplc="2BF6DF82">
      <w:start w:val="1"/>
      <w:numFmt w:val="bullet"/>
      <w:lvlText w:val="o"/>
      <w:lvlJc w:val="left"/>
      <w:pPr>
        <w:ind w:left="1440" w:hanging="360"/>
      </w:pPr>
      <w:rPr>
        <w:rFonts w:ascii="Courier New" w:hAnsi="Courier New" w:cs="Courier New" w:hint="default"/>
      </w:rPr>
    </w:lvl>
    <w:lvl w:ilvl="2" w:tplc="39F4D192">
      <w:start w:val="1"/>
      <w:numFmt w:val="bullet"/>
      <w:lvlText w:val=""/>
      <w:lvlJc w:val="left"/>
      <w:pPr>
        <w:ind w:left="2160" w:hanging="360"/>
      </w:pPr>
      <w:rPr>
        <w:rFonts w:ascii="Wingdings" w:hAnsi="Wingdings" w:cs="Wingdings" w:hint="default"/>
      </w:rPr>
    </w:lvl>
    <w:lvl w:ilvl="3" w:tplc="64AEF608">
      <w:start w:val="1"/>
      <w:numFmt w:val="bullet"/>
      <w:lvlText w:val=""/>
      <w:lvlJc w:val="left"/>
      <w:pPr>
        <w:ind w:left="2880" w:hanging="360"/>
      </w:pPr>
      <w:rPr>
        <w:rFonts w:ascii="Symbol" w:hAnsi="Symbol" w:cs="Symbol" w:hint="default"/>
      </w:rPr>
    </w:lvl>
    <w:lvl w:ilvl="4" w:tplc="43208BF6">
      <w:start w:val="1"/>
      <w:numFmt w:val="bullet"/>
      <w:lvlText w:val="o"/>
      <w:lvlJc w:val="left"/>
      <w:pPr>
        <w:ind w:left="3600" w:hanging="360"/>
      </w:pPr>
      <w:rPr>
        <w:rFonts w:ascii="Courier New" w:hAnsi="Courier New" w:cs="Courier New" w:hint="default"/>
      </w:rPr>
    </w:lvl>
    <w:lvl w:ilvl="5" w:tplc="0188F75A">
      <w:start w:val="1"/>
      <w:numFmt w:val="bullet"/>
      <w:lvlText w:val=""/>
      <w:lvlJc w:val="left"/>
      <w:pPr>
        <w:ind w:left="4320" w:hanging="360"/>
      </w:pPr>
      <w:rPr>
        <w:rFonts w:ascii="Wingdings" w:hAnsi="Wingdings" w:cs="Wingdings" w:hint="default"/>
      </w:rPr>
    </w:lvl>
    <w:lvl w:ilvl="6" w:tplc="DB10A8EA">
      <w:start w:val="1"/>
      <w:numFmt w:val="bullet"/>
      <w:lvlText w:val=""/>
      <w:lvlJc w:val="left"/>
      <w:pPr>
        <w:ind w:left="5040" w:hanging="360"/>
      </w:pPr>
      <w:rPr>
        <w:rFonts w:ascii="Symbol" w:hAnsi="Symbol" w:cs="Symbol" w:hint="default"/>
      </w:rPr>
    </w:lvl>
    <w:lvl w:ilvl="7" w:tplc="BCA6D90A">
      <w:start w:val="1"/>
      <w:numFmt w:val="bullet"/>
      <w:lvlText w:val="o"/>
      <w:lvlJc w:val="left"/>
      <w:pPr>
        <w:ind w:left="5760" w:hanging="360"/>
      </w:pPr>
      <w:rPr>
        <w:rFonts w:ascii="Courier New" w:hAnsi="Courier New" w:cs="Courier New" w:hint="default"/>
      </w:rPr>
    </w:lvl>
    <w:lvl w:ilvl="8" w:tplc="FEDCCB38">
      <w:start w:val="1"/>
      <w:numFmt w:val="bullet"/>
      <w:lvlText w:val=""/>
      <w:lvlJc w:val="left"/>
      <w:pPr>
        <w:ind w:left="6480" w:hanging="360"/>
      </w:pPr>
      <w:rPr>
        <w:rFonts w:ascii="Wingdings" w:hAnsi="Wingdings" w:cs="Wingdings" w:hint="default"/>
      </w:rPr>
    </w:lvl>
  </w:abstractNum>
  <w:num w:numId="1">
    <w:abstractNumId w:val="24"/>
  </w:num>
  <w:num w:numId="2">
    <w:abstractNumId w:val="18"/>
  </w:num>
  <w:num w:numId="3">
    <w:abstractNumId w:val="16"/>
  </w:num>
  <w:num w:numId="4">
    <w:abstractNumId w:val="29"/>
  </w:num>
  <w:num w:numId="5">
    <w:abstractNumId w:val="49"/>
  </w:num>
  <w:num w:numId="6">
    <w:abstractNumId w:val="14"/>
  </w:num>
  <w:num w:numId="7">
    <w:abstractNumId w:val="35"/>
  </w:num>
  <w:num w:numId="8">
    <w:abstractNumId w:val="32"/>
  </w:num>
  <w:num w:numId="9">
    <w:abstractNumId w:val="62"/>
  </w:num>
  <w:num w:numId="10">
    <w:abstractNumId w:val="13"/>
  </w:num>
  <w:num w:numId="11">
    <w:abstractNumId w:val="31"/>
  </w:num>
  <w:num w:numId="12">
    <w:abstractNumId w:val="36"/>
  </w:num>
  <w:num w:numId="13">
    <w:abstractNumId w:val="39"/>
  </w:num>
  <w:num w:numId="14">
    <w:abstractNumId w:val="3"/>
  </w:num>
  <w:num w:numId="15">
    <w:abstractNumId w:val="17"/>
  </w:num>
  <w:num w:numId="16">
    <w:abstractNumId w:val="41"/>
  </w:num>
  <w:num w:numId="17">
    <w:abstractNumId w:val="11"/>
  </w:num>
  <w:num w:numId="18">
    <w:abstractNumId w:val="22"/>
  </w:num>
  <w:num w:numId="19">
    <w:abstractNumId w:val="12"/>
  </w:num>
  <w:num w:numId="20">
    <w:abstractNumId w:val="27"/>
  </w:num>
  <w:num w:numId="21">
    <w:abstractNumId w:val="5"/>
  </w:num>
  <w:num w:numId="22">
    <w:abstractNumId w:val="44"/>
  </w:num>
  <w:num w:numId="23">
    <w:abstractNumId w:val="56"/>
  </w:num>
  <w:num w:numId="24">
    <w:abstractNumId w:val="50"/>
  </w:num>
  <w:num w:numId="25">
    <w:abstractNumId w:val="40"/>
  </w:num>
  <w:num w:numId="26">
    <w:abstractNumId w:val="47"/>
  </w:num>
  <w:num w:numId="27">
    <w:abstractNumId w:val="21"/>
  </w:num>
  <w:num w:numId="28">
    <w:abstractNumId w:val="25"/>
  </w:num>
  <w:num w:numId="29">
    <w:abstractNumId w:val="59"/>
  </w:num>
  <w:num w:numId="30">
    <w:abstractNumId w:val="45"/>
  </w:num>
  <w:num w:numId="31">
    <w:abstractNumId w:val="9"/>
  </w:num>
  <w:num w:numId="32">
    <w:abstractNumId w:val="61"/>
  </w:num>
  <w:num w:numId="33">
    <w:abstractNumId w:val="2"/>
  </w:num>
  <w:num w:numId="34">
    <w:abstractNumId w:val="10"/>
  </w:num>
  <w:num w:numId="35">
    <w:abstractNumId w:val="8"/>
  </w:num>
  <w:num w:numId="36">
    <w:abstractNumId w:val="19"/>
  </w:num>
  <w:num w:numId="37">
    <w:abstractNumId w:val="4"/>
  </w:num>
  <w:num w:numId="38">
    <w:abstractNumId w:val="48"/>
  </w:num>
  <w:num w:numId="39">
    <w:abstractNumId w:val="7"/>
  </w:num>
  <w:num w:numId="40">
    <w:abstractNumId w:val="53"/>
  </w:num>
  <w:num w:numId="41">
    <w:abstractNumId w:val="30"/>
  </w:num>
  <w:num w:numId="42">
    <w:abstractNumId w:val="42"/>
  </w:num>
  <w:num w:numId="43">
    <w:abstractNumId w:val="34"/>
  </w:num>
  <w:num w:numId="44">
    <w:abstractNumId w:val="57"/>
  </w:num>
  <w:num w:numId="45">
    <w:abstractNumId w:val="6"/>
  </w:num>
  <w:num w:numId="46">
    <w:abstractNumId w:val="52"/>
  </w:num>
  <w:num w:numId="47">
    <w:abstractNumId w:val="23"/>
  </w:num>
  <w:num w:numId="48">
    <w:abstractNumId w:val="28"/>
  </w:num>
  <w:num w:numId="49">
    <w:abstractNumId w:val="15"/>
  </w:num>
  <w:num w:numId="50">
    <w:abstractNumId w:val="20"/>
  </w:num>
  <w:num w:numId="51">
    <w:abstractNumId w:val="51"/>
  </w:num>
  <w:num w:numId="52">
    <w:abstractNumId w:val="58"/>
  </w:num>
  <w:num w:numId="53">
    <w:abstractNumId w:val="38"/>
  </w:num>
  <w:num w:numId="54">
    <w:abstractNumId w:val="54"/>
  </w:num>
  <w:num w:numId="55">
    <w:abstractNumId w:val="46"/>
  </w:num>
  <w:num w:numId="56">
    <w:abstractNumId w:val="37"/>
  </w:num>
  <w:num w:numId="57">
    <w:abstractNumId w:val="60"/>
  </w:num>
  <w:num w:numId="58">
    <w:abstractNumId w:val="0"/>
  </w:num>
  <w:num w:numId="59">
    <w:abstractNumId w:val="33"/>
  </w:num>
  <w:num w:numId="60">
    <w:abstractNumId w:val="55"/>
  </w:num>
  <w:num w:numId="61">
    <w:abstractNumId w:val="26"/>
  </w:num>
  <w:num w:numId="62">
    <w:abstractNumId w:val="1"/>
  </w:num>
  <w:num w:numId="63">
    <w:abstractNumId w:val="4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21212"/>
    <w:rsid w:val="00027F41"/>
    <w:rsid w:val="00037A49"/>
    <w:rsid w:val="00043DDE"/>
    <w:rsid w:val="00051043"/>
    <w:rsid w:val="000613FD"/>
    <w:rsid w:val="00072619"/>
    <w:rsid w:val="0009786A"/>
    <w:rsid w:val="00097F4A"/>
    <w:rsid w:val="000C5527"/>
    <w:rsid w:val="000D7F5F"/>
    <w:rsid w:val="000E76C6"/>
    <w:rsid w:val="0010053E"/>
    <w:rsid w:val="00107EE3"/>
    <w:rsid w:val="00127127"/>
    <w:rsid w:val="001320FA"/>
    <w:rsid w:val="00134892"/>
    <w:rsid w:val="00147138"/>
    <w:rsid w:val="00171DE0"/>
    <w:rsid w:val="001B091F"/>
    <w:rsid w:val="001F585F"/>
    <w:rsid w:val="00204EDB"/>
    <w:rsid w:val="00240DA2"/>
    <w:rsid w:val="00250654"/>
    <w:rsid w:val="002634AA"/>
    <w:rsid w:val="00282F4A"/>
    <w:rsid w:val="002D58B5"/>
    <w:rsid w:val="002E4ED3"/>
    <w:rsid w:val="0030076B"/>
    <w:rsid w:val="0031452A"/>
    <w:rsid w:val="0033249E"/>
    <w:rsid w:val="00337E4D"/>
    <w:rsid w:val="00340182"/>
    <w:rsid w:val="00343395"/>
    <w:rsid w:val="00373E87"/>
    <w:rsid w:val="00377F2A"/>
    <w:rsid w:val="003A1AA2"/>
    <w:rsid w:val="003B37D4"/>
    <w:rsid w:val="003D7B9D"/>
    <w:rsid w:val="00431117"/>
    <w:rsid w:val="00453843"/>
    <w:rsid w:val="00457A10"/>
    <w:rsid w:val="004702FB"/>
    <w:rsid w:val="00471503"/>
    <w:rsid w:val="0047376C"/>
    <w:rsid w:val="0049479E"/>
    <w:rsid w:val="004C36B0"/>
    <w:rsid w:val="004D2F9F"/>
    <w:rsid w:val="004F2927"/>
    <w:rsid w:val="0052142A"/>
    <w:rsid w:val="00534728"/>
    <w:rsid w:val="0053510E"/>
    <w:rsid w:val="005423BF"/>
    <w:rsid w:val="005707BC"/>
    <w:rsid w:val="005A731B"/>
    <w:rsid w:val="005B6195"/>
    <w:rsid w:val="006347C3"/>
    <w:rsid w:val="006700E9"/>
    <w:rsid w:val="006929E5"/>
    <w:rsid w:val="006975C6"/>
    <w:rsid w:val="006A5918"/>
    <w:rsid w:val="006B13B1"/>
    <w:rsid w:val="006B2936"/>
    <w:rsid w:val="006B508E"/>
    <w:rsid w:val="006F1DA5"/>
    <w:rsid w:val="007109D5"/>
    <w:rsid w:val="007840C0"/>
    <w:rsid w:val="00785F39"/>
    <w:rsid w:val="0078649D"/>
    <w:rsid w:val="007B6A9A"/>
    <w:rsid w:val="007C3EA0"/>
    <w:rsid w:val="007D6FB3"/>
    <w:rsid w:val="007E0E83"/>
    <w:rsid w:val="007E40AD"/>
    <w:rsid w:val="007E6405"/>
    <w:rsid w:val="00813A09"/>
    <w:rsid w:val="00824E87"/>
    <w:rsid w:val="008278F5"/>
    <w:rsid w:val="00842594"/>
    <w:rsid w:val="00886C8B"/>
    <w:rsid w:val="008B72CE"/>
    <w:rsid w:val="008D60A1"/>
    <w:rsid w:val="00907763"/>
    <w:rsid w:val="00930868"/>
    <w:rsid w:val="00960022"/>
    <w:rsid w:val="00977E80"/>
    <w:rsid w:val="00985A5D"/>
    <w:rsid w:val="009943DC"/>
    <w:rsid w:val="009A1F17"/>
    <w:rsid w:val="009F4357"/>
    <w:rsid w:val="00A14C71"/>
    <w:rsid w:val="00A320D5"/>
    <w:rsid w:val="00A52459"/>
    <w:rsid w:val="00A71082"/>
    <w:rsid w:val="00A82B74"/>
    <w:rsid w:val="00AB0886"/>
    <w:rsid w:val="00AB08CB"/>
    <w:rsid w:val="00AE2663"/>
    <w:rsid w:val="00AE718E"/>
    <w:rsid w:val="00AF00F9"/>
    <w:rsid w:val="00AF7FB0"/>
    <w:rsid w:val="00B05771"/>
    <w:rsid w:val="00B169F3"/>
    <w:rsid w:val="00B32C19"/>
    <w:rsid w:val="00B522C1"/>
    <w:rsid w:val="00B54ABD"/>
    <w:rsid w:val="00B757D1"/>
    <w:rsid w:val="00B93434"/>
    <w:rsid w:val="00BC2D61"/>
    <w:rsid w:val="00BF4732"/>
    <w:rsid w:val="00C02EF0"/>
    <w:rsid w:val="00C125C6"/>
    <w:rsid w:val="00C1695C"/>
    <w:rsid w:val="00C24613"/>
    <w:rsid w:val="00C315C9"/>
    <w:rsid w:val="00C4793C"/>
    <w:rsid w:val="00C47F45"/>
    <w:rsid w:val="00C741FB"/>
    <w:rsid w:val="00C83A91"/>
    <w:rsid w:val="00C859C8"/>
    <w:rsid w:val="00C85D9A"/>
    <w:rsid w:val="00CC7D6E"/>
    <w:rsid w:val="00CD6E25"/>
    <w:rsid w:val="00CE3CF5"/>
    <w:rsid w:val="00D04013"/>
    <w:rsid w:val="00D379CF"/>
    <w:rsid w:val="00D54C38"/>
    <w:rsid w:val="00D60A0B"/>
    <w:rsid w:val="00D7467F"/>
    <w:rsid w:val="00D80186"/>
    <w:rsid w:val="00D931BF"/>
    <w:rsid w:val="00DA27E5"/>
    <w:rsid w:val="00DD127E"/>
    <w:rsid w:val="00DD2FA1"/>
    <w:rsid w:val="00DD59E7"/>
    <w:rsid w:val="00E119E6"/>
    <w:rsid w:val="00E37D18"/>
    <w:rsid w:val="00E52832"/>
    <w:rsid w:val="00E5317E"/>
    <w:rsid w:val="00E55B9D"/>
    <w:rsid w:val="00E77777"/>
    <w:rsid w:val="00E979A8"/>
    <w:rsid w:val="00EA1D26"/>
    <w:rsid w:val="00ED41BC"/>
    <w:rsid w:val="00EF2CF3"/>
    <w:rsid w:val="00EF3AE5"/>
    <w:rsid w:val="00F1449E"/>
    <w:rsid w:val="00F36BA5"/>
    <w:rsid w:val="00F37DD7"/>
    <w:rsid w:val="00F6387A"/>
    <w:rsid w:val="00F851F3"/>
    <w:rsid w:val="00FB3258"/>
    <w:rsid w:val="00FB3AEB"/>
    <w:rsid w:val="00FB5F4C"/>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5322F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za tekst,Označevanje,K1,Table of contents numbered,Elenco num ARGEA,body,Odsek zoznamu2,Bullet Number,Num Bullet 1,lp1,List Paragraph1,lp11,List Paragraph11,Odstavek seznama_IP,Seznam_IP_1"/>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aliases w:val="za tekst Znak,Označevanje Znak,K1 Znak,Table of contents numbered Znak,Elenco num ARGEA Znak,body Znak,Odsek zoznamu2 Znak,Bullet Number Znak,Num Bullet 1 Znak,lp1 Znak,List Paragraph1 Znak,lp11 Znak,List Paragraph11 Znak"/>
    <w:link w:val="Odstavekseznama"/>
    <w:uiPriority w:val="99"/>
    <w:locked/>
    <w:rsid w:val="00842594"/>
    <w:rPr>
      <w:rFonts w:ascii="Helvetica" w:hAnsi="Helvetica"/>
    </w:rPr>
  </w:style>
  <w:style w:type="character" w:customStyle="1" w:styleId="markedcontent">
    <w:name w:val="markedcontent"/>
    <w:basedOn w:val="Privzetapisavaodstavka"/>
    <w:rsid w:val="009A1F17"/>
  </w:style>
  <w:style w:type="paragraph" w:styleId="Telobesedila">
    <w:name w:val="Body Text"/>
    <w:basedOn w:val="Navaden"/>
    <w:link w:val="TelobesedilaZnak"/>
    <w:semiHidden/>
    <w:rsid w:val="00D54C38"/>
    <w:pPr>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semiHidden/>
    <w:rsid w:val="00D54C38"/>
    <w:rPr>
      <w:rFonts w:ascii="Times New Roman" w:eastAsia="Times New Roman" w:hAnsi="Times New Roman" w:cs="Times New Roman"/>
      <w:sz w:val="24"/>
      <w:szCs w:val="20"/>
      <w:lang w:eastAsia="sl-SI"/>
    </w:rPr>
  </w:style>
  <w:style w:type="character" w:styleId="tevilkastrani">
    <w:name w:val="page number"/>
    <w:basedOn w:val="Privzetapisavaodstavka"/>
    <w:rsid w:val="00D54C38"/>
  </w:style>
  <w:style w:type="table" w:customStyle="1" w:styleId="NormalTablePHPDOCX11">
    <w:name w:val="Normal Table PHPDOCX11"/>
    <w:uiPriority w:val="99"/>
    <w:semiHidden/>
    <w:qFormat/>
    <w:rsid w:val="00EF2CF3"/>
    <w:pPr>
      <w:spacing w:after="0" w:line="240" w:lineRule="auto"/>
    </w:pPr>
    <w:rPr>
      <w:rFonts w:ascii="Calibri" w:eastAsia="Calibri" w:hAnsi="Calibri" w:cs="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15712">
      <w:bodyDiv w:val="1"/>
      <w:marLeft w:val="0"/>
      <w:marRight w:val="0"/>
      <w:marTop w:val="0"/>
      <w:marBottom w:val="0"/>
      <w:divBdr>
        <w:top w:val="none" w:sz="0" w:space="0" w:color="auto"/>
        <w:left w:val="none" w:sz="0" w:space="0" w:color="auto"/>
        <w:bottom w:val="none" w:sz="0" w:space="0" w:color="auto"/>
        <w:right w:val="none" w:sz="0" w:space="0" w:color="auto"/>
      </w:divBdr>
    </w:div>
    <w:div w:id="265313122">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17555332">
      <w:bodyDiv w:val="1"/>
      <w:marLeft w:val="0"/>
      <w:marRight w:val="0"/>
      <w:marTop w:val="0"/>
      <w:marBottom w:val="0"/>
      <w:divBdr>
        <w:top w:val="none" w:sz="0" w:space="0" w:color="auto"/>
        <w:left w:val="none" w:sz="0" w:space="0" w:color="auto"/>
        <w:bottom w:val="none" w:sz="0" w:space="0" w:color="auto"/>
        <w:right w:val="none" w:sz="0" w:space="0" w:color="auto"/>
      </w:divBdr>
    </w:div>
    <w:div w:id="430006338">
      <w:bodyDiv w:val="1"/>
      <w:marLeft w:val="0"/>
      <w:marRight w:val="0"/>
      <w:marTop w:val="0"/>
      <w:marBottom w:val="0"/>
      <w:divBdr>
        <w:top w:val="none" w:sz="0" w:space="0" w:color="auto"/>
        <w:left w:val="none" w:sz="0" w:space="0" w:color="auto"/>
        <w:bottom w:val="none" w:sz="0" w:space="0" w:color="auto"/>
        <w:right w:val="none" w:sz="0" w:space="0" w:color="auto"/>
      </w:divBdr>
    </w:div>
    <w:div w:id="887061934">
      <w:bodyDiv w:val="1"/>
      <w:marLeft w:val="0"/>
      <w:marRight w:val="0"/>
      <w:marTop w:val="0"/>
      <w:marBottom w:val="0"/>
      <w:divBdr>
        <w:top w:val="none" w:sz="0" w:space="0" w:color="auto"/>
        <w:left w:val="none" w:sz="0" w:space="0" w:color="auto"/>
        <w:bottom w:val="none" w:sz="0" w:space="0" w:color="auto"/>
        <w:right w:val="none" w:sz="0" w:space="0" w:color="auto"/>
      </w:divBdr>
    </w:div>
    <w:div w:id="1310748592">
      <w:bodyDiv w:val="1"/>
      <w:marLeft w:val="0"/>
      <w:marRight w:val="0"/>
      <w:marTop w:val="0"/>
      <w:marBottom w:val="0"/>
      <w:divBdr>
        <w:top w:val="none" w:sz="0" w:space="0" w:color="auto"/>
        <w:left w:val="none" w:sz="0" w:space="0" w:color="auto"/>
        <w:bottom w:val="none" w:sz="0" w:space="0" w:color="auto"/>
        <w:right w:val="none" w:sz="0" w:space="0" w:color="auto"/>
      </w:divBdr>
    </w:div>
    <w:div w:id="197351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radni-list.si/1/objava.jsp?sop=2010-01-4868" TargetMode="External"/><Relationship Id="rId18" Type="http://schemas.openxmlformats.org/officeDocument/2006/relationships/footer" Target="footer6.xml"/><Relationship Id="rId26" Type="http://schemas.openxmlformats.org/officeDocument/2006/relationships/footer" Target="footer14.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www.uradni-list.si/1/objava.jsp?sop=2007-01-5308" TargetMode="External"/><Relationship Id="rId17" Type="http://schemas.openxmlformats.org/officeDocument/2006/relationships/footer" Target="footer5.xml"/><Relationship Id="rId25" Type="http://schemas.openxmlformats.org/officeDocument/2006/relationships/footer" Target="footer13.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11.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2-01-0378" TargetMode="External"/><Relationship Id="rId22" Type="http://schemas.openxmlformats.org/officeDocument/2006/relationships/footer" Target="footer10.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4F086-9504-45F1-BFF2-1FE8EC7B9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1616</TotalTime>
  <Pages>71</Pages>
  <Words>23565</Words>
  <Characters>134322</Characters>
  <Application>Microsoft Office Word</Application>
  <DocSecurity>0</DocSecurity>
  <Lines>1119</Lines>
  <Paragraphs>315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Anita Pirman</cp:lastModifiedBy>
  <cp:revision>92</cp:revision>
  <dcterms:created xsi:type="dcterms:W3CDTF">2013-11-14T14:15:00Z</dcterms:created>
  <dcterms:modified xsi:type="dcterms:W3CDTF">2025-04-14T12:35:00Z</dcterms:modified>
</cp:coreProperties>
</file>