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CCA08D3" w14:textId="77777777" w:rsidR="00855D29" w:rsidRPr="00FC29A1" w:rsidRDefault="00855D29" w:rsidP="00FB3393">
      <w:pPr>
        <w:pStyle w:val="TableHeading"/>
        <w:widowControl/>
        <w:suppressLineNumbers w:val="0"/>
        <w:tabs>
          <w:tab w:val="num" w:pos="540"/>
        </w:tabs>
        <w:suppressAutoHyphens w:val="0"/>
        <w:rPr>
          <w:rFonts w:ascii="Arial" w:eastAsia="Times New Roman" w:hAnsi="Arial" w:cs="Arial"/>
          <w:bCs w:val="0"/>
          <w:kern w:val="0"/>
          <w:sz w:val="22"/>
          <w:szCs w:val="22"/>
          <w:lang w:eastAsia="sl-SI"/>
        </w:rPr>
      </w:pPr>
      <w:r w:rsidRPr="00FC29A1">
        <w:rPr>
          <w:rFonts w:ascii="Arial" w:eastAsia="Times New Roman" w:hAnsi="Arial" w:cs="Arial"/>
          <w:bCs w:val="0"/>
          <w:kern w:val="0"/>
          <w:sz w:val="22"/>
          <w:szCs w:val="22"/>
          <w:lang w:eastAsia="sl-SI"/>
        </w:rPr>
        <w:t>PODATKI O PODIZVAJALCIH</w:t>
      </w:r>
    </w:p>
    <w:p w14:paraId="5DC15F97" w14:textId="77777777" w:rsidR="000F393C" w:rsidRPr="00FC29A1" w:rsidRDefault="000F393C" w:rsidP="00FB3393">
      <w:pPr>
        <w:keepNext/>
        <w:tabs>
          <w:tab w:val="num" w:pos="540"/>
        </w:tabs>
        <w:jc w:val="both"/>
        <w:outlineLvl w:val="1"/>
        <w:rPr>
          <w:rFonts w:cs="Arial"/>
          <w:b/>
          <w:szCs w:val="20"/>
          <w:lang w:eastAsia="sl-SI"/>
        </w:rPr>
      </w:pPr>
    </w:p>
    <w:p w14:paraId="5E7D14FF" w14:textId="797804F7" w:rsidR="00855D29" w:rsidRPr="00FC29A1" w:rsidRDefault="00855D29" w:rsidP="00FB3393">
      <w:pPr>
        <w:keepNext/>
        <w:tabs>
          <w:tab w:val="num" w:pos="540"/>
        </w:tabs>
        <w:jc w:val="both"/>
        <w:outlineLvl w:val="1"/>
        <w:rPr>
          <w:rFonts w:cs="Arial"/>
          <w:szCs w:val="20"/>
          <w:lang w:eastAsia="sl-SI"/>
        </w:rPr>
      </w:pPr>
      <w:bookmarkStart w:id="0" w:name="_Hlk195514773"/>
      <w:r w:rsidRPr="00FC29A1">
        <w:rPr>
          <w:rFonts w:cs="Arial"/>
          <w:szCs w:val="20"/>
          <w:lang w:eastAsia="sl-SI"/>
        </w:rPr>
        <w:t>Izjavljamo, da bomo pri izvedbi javnega naročila sodelovali z naslednjim podizvajalc</w:t>
      </w:r>
      <w:r w:rsidR="000F7868">
        <w:rPr>
          <w:rFonts w:cs="Arial"/>
          <w:szCs w:val="20"/>
          <w:lang w:eastAsia="sl-SI"/>
        </w:rPr>
        <w:t>em</w:t>
      </w:r>
      <w:r w:rsidRPr="00FC29A1">
        <w:rPr>
          <w:rFonts w:cs="Arial"/>
          <w:szCs w:val="20"/>
          <w:lang w:eastAsia="sl-SI"/>
        </w:rPr>
        <w:t>:</w:t>
      </w:r>
    </w:p>
    <w:bookmarkEnd w:id="0"/>
    <w:p w14:paraId="7F9B5F1D" w14:textId="77777777" w:rsidR="00855D29" w:rsidRPr="00FC29A1" w:rsidRDefault="00855D29" w:rsidP="00FB3393">
      <w:pPr>
        <w:keepNext/>
        <w:tabs>
          <w:tab w:val="num" w:pos="540"/>
        </w:tabs>
        <w:jc w:val="both"/>
        <w:outlineLvl w:val="1"/>
        <w:rPr>
          <w:rFonts w:cs="Arial"/>
          <w:szCs w:val="20"/>
          <w:lang w:eastAsia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5374"/>
      </w:tblGrid>
      <w:tr w:rsidR="000F7868" w:rsidRPr="00FC29A1" w14:paraId="1FD7DEAB" w14:textId="77777777" w:rsidTr="000F7868">
        <w:trPr>
          <w:trHeight w:val="456"/>
        </w:trPr>
        <w:tc>
          <w:tcPr>
            <w:tcW w:w="2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CCBA2" w14:textId="77777777" w:rsidR="000F7868" w:rsidRPr="00FC29A1" w:rsidRDefault="000F7868" w:rsidP="00FB3393">
            <w:pPr>
              <w:keepNext/>
              <w:tabs>
                <w:tab w:val="num" w:pos="540"/>
              </w:tabs>
              <w:jc w:val="both"/>
              <w:outlineLvl w:val="1"/>
              <w:rPr>
                <w:rFonts w:cs="Arial"/>
                <w:szCs w:val="20"/>
                <w:lang w:eastAsia="sl-SI"/>
              </w:rPr>
            </w:pPr>
            <w:bookmarkStart w:id="1" w:name="_Hlk195514692"/>
          </w:p>
        </w:tc>
        <w:tc>
          <w:tcPr>
            <w:tcW w:w="2966" w:type="pct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3CAF23" w14:textId="4A13117B" w:rsidR="000F7868" w:rsidRPr="00FC29A1" w:rsidRDefault="000F7868" w:rsidP="00FB3393">
            <w:pPr>
              <w:keepNext/>
              <w:tabs>
                <w:tab w:val="num" w:pos="540"/>
              </w:tabs>
              <w:jc w:val="center"/>
              <w:outlineLvl w:val="1"/>
              <w:rPr>
                <w:rFonts w:cs="Arial"/>
                <w:b/>
                <w:szCs w:val="20"/>
                <w:lang w:eastAsia="sl-SI"/>
              </w:rPr>
            </w:pPr>
            <w:r w:rsidRPr="00FC29A1">
              <w:rPr>
                <w:rFonts w:cs="Arial"/>
                <w:b/>
                <w:szCs w:val="20"/>
                <w:lang w:eastAsia="sl-SI"/>
              </w:rPr>
              <w:t>Podizvajalec</w:t>
            </w:r>
          </w:p>
        </w:tc>
      </w:tr>
      <w:tr w:rsidR="000F7868" w:rsidRPr="00FC29A1" w14:paraId="640EC174" w14:textId="77777777" w:rsidTr="000F7868">
        <w:trPr>
          <w:trHeight w:val="1009"/>
        </w:trPr>
        <w:tc>
          <w:tcPr>
            <w:tcW w:w="2034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85FE18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2A71AC7F" w14:textId="77777777" w:rsidR="000F7868" w:rsidRPr="00FC29A1" w:rsidRDefault="000F7868" w:rsidP="00FB3393">
            <w:pPr>
              <w:pStyle w:val="Index"/>
              <w:keepNext/>
              <w:suppressLineNumbers w:val="0"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Naziv</w:t>
            </w:r>
          </w:p>
          <w:p w14:paraId="65F34C71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1C86FC1" w14:textId="77777777" w:rsidR="000F7868" w:rsidRPr="00FC29A1" w:rsidRDefault="000F7868" w:rsidP="000F7868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0F7868" w:rsidRPr="00FC29A1" w14:paraId="270E823F" w14:textId="77777777" w:rsidTr="000F7868">
        <w:tc>
          <w:tcPr>
            <w:tcW w:w="2034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206558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66DCB184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Naslov</w:t>
            </w:r>
          </w:p>
          <w:p w14:paraId="3B92F8E8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063C1F6" w14:textId="77777777" w:rsidR="000F7868" w:rsidRPr="00FC29A1" w:rsidRDefault="000F7868" w:rsidP="000F7868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0F7868" w:rsidRPr="00FC29A1" w14:paraId="38815986" w14:textId="77777777" w:rsidTr="000F7868">
        <w:tc>
          <w:tcPr>
            <w:tcW w:w="2034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A7634E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1A999EED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Matična številka</w:t>
            </w:r>
          </w:p>
          <w:p w14:paraId="127299AE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7E68CC" w14:textId="77777777" w:rsidR="000F7868" w:rsidRPr="00FC29A1" w:rsidRDefault="000F7868" w:rsidP="000F7868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0F7868" w:rsidRPr="00FC29A1" w14:paraId="1DA77A50" w14:textId="77777777" w:rsidTr="000F7868">
        <w:tc>
          <w:tcPr>
            <w:tcW w:w="2034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5432F5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1A33D392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Identifikacijska</w:t>
            </w:r>
          </w:p>
          <w:p w14:paraId="51485776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številka za DDV</w:t>
            </w:r>
          </w:p>
          <w:p w14:paraId="5F503863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9004BC" w14:textId="77777777" w:rsidR="000F7868" w:rsidRPr="00FC29A1" w:rsidRDefault="000F7868" w:rsidP="000F7868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0F7868" w:rsidRPr="00FC29A1" w14:paraId="4735C714" w14:textId="77777777" w:rsidTr="000F7868">
        <w:tc>
          <w:tcPr>
            <w:tcW w:w="2034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0C11C0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1311BF8E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Kontaktna oseba</w:t>
            </w:r>
          </w:p>
          <w:p w14:paraId="2AEE6508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(ime, priimek, tel. št., el. naslov)</w:t>
            </w:r>
          </w:p>
        </w:tc>
        <w:tc>
          <w:tcPr>
            <w:tcW w:w="2966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A6B176" w14:textId="77777777" w:rsidR="000F7868" w:rsidRPr="00FC29A1" w:rsidRDefault="000F7868" w:rsidP="000F7868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0F7868" w:rsidRPr="00FC29A1" w14:paraId="5576EABC" w14:textId="77777777" w:rsidTr="000F7868">
        <w:tc>
          <w:tcPr>
            <w:tcW w:w="2034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23181D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5E61062C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Transakcijski račun,</w:t>
            </w:r>
          </w:p>
          <w:p w14:paraId="4B36A6B7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odprt pri banki</w:t>
            </w:r>
          </w:p>
          <w:p w14:paraId="0AA6A76E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71DE7C" w14:textId="77777777" w:rsidR="000F7868" w:rsidRPr="00FC29A1" w:rsidRDefault="000F7868" w:rsidP="000F7868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0F7868" w:rsidRPr="00FC29A1" w14:paraId="4B05D8FA" w14:textId="77777777" w:rsidTr="000F7868">
        <w:tc>
          <w:tcPr>
            <w:tcW w:w="2034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182210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0EDF8BA5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Zakoniti zastopnik</w:t>
            </w:r>
          </w:p>
          <w:p w14:paraId="30FCE586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FE2270" w14:textId="77777777" w:rsidR="000F7868" w:rsidRPr="00FC29A1" w:rsidRDefault="000F7868" w:rsidP="000F7868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0F7868" w:rsidRPr="00FC29A1" w14:paraId="00AAE06D" w14:textId="77777777" w:rsidTr="000F7868">
        <w:tc>
          <w:tcPr>
            <w:tcW w:w="2034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61C690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540B50B0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Delež javnega naročila,</w:t>
            </w:r>
          </w:p>
          <w:p w14:paraId="512349A0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ki ga prevzema</w:t>
            </w:r>
          </w:p>
          <w:p w14:paraId="51CC6939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ED9157" w14:textId="77777777" w:rsidR="000F7868" w:rsidRPr="00FC29A1" w:rsidRDefault="000F7868" w:rsidP="000F7868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0F7868" w:rsidRPr="00FC29A1" w14:paraId="4BFB09B7" w14:textId="77777777" w:rsidTr="000F7868">
        <w:trPr>
          <w:trHeight w:val="1245"/>
        </w:trPr>
        <w:tc>
          <w:tcPr>
            <w:tcW w:w="2034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706C5F" w14:textId="72F65FF6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2"/>
              </w:rPr>
              <w:t>Vrsta del</w:t>
            </w:r>
            <w:r>
              <w:rPr>
                <w:rFonts w:cs="Arial"/>
                <w:szCs w:val="22"/>
              </w:rPr>
              <w:t>/storitev</w:t>
            </w:r>
            <w:r w:rsidRPr="00FC29A1">
              <w:rPr>
                <w:rFonts w:cs="Arial"/>
                <w:szCs w:val="22"/>
              </w:rPr>
              <w:t>, ki jih prevzema</w:t>
            </w:r>
          </w:p>
        </w:tc>
        <w:tc>
          <w:tcPr>
            <w:tcW w:w="2966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FA49E3" w14:textId="77777777" w:rsidR="000F7868" w:rsidRPr="00FC29A1" w:rsidRDefault="000F7868" w:rsidP="000F7868">
            <w:pPr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0F7868" w:rsidRPr="00FC29A1" w14:paraId="26E35B43" w14:textId="77777777" w:rsidTr="000F7868">
        <w:tc>
          <w:tcPr>
            <w:tcW w:w="2034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B09E7F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2ABD795B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Neposredno plačilo</w:t>
            </w:r>
          </w:p>
          <w:p w14:paraId="41E55E6B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(DA/NE)</w:t>
            </w:r>
          </w:p>
          <w:p w14:paraId="1763F7DB" w14:textId="77777777" w:rsidR="000F7868" w:rsidRPr="00FC29A1" w:rsidRDefault="000F7868" w:rsidP="00FB3393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966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283CE2" w14:textId="77777777" w:rsidR="000F7868" w:rsidRPr="00FC29A1" w:rsidRDefault="000F7868" w:rsidP="000F7868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bookmarkEnd w:id="1"/>
    </w:tbl>
    <w:p w14:paraId="7B30DF8B" w14:textId="77777777" w:rsidR="00855D29" w:rsidRPr="00FC29A1" w:rsidRDefault="00855D29" w:rsidP="00FB3393">
      <w:pPr>
        <w:rPr>
          <w:rFonts w:cs="Arial"/>
          <w:szCs w:val="20"/>
          <w:lang w:eastAsia="sl-SI"/>
        </w:rPr>
      </w:pPr>
    </w:p>
    <w:p w14:paraId="1CFCDF45" w14:textId="77777777" w:rsidR="00855D29" w:rsidRPr="00FC29A1" w:rsidRDefault="00855D29" w:rsidP="00FB3393">
      <w:pPr>
        <w:keepNext/>
        <w:tabs>
          <w:tab w:val="num" w:pos="540"/>
        </w:tabs>
        <w:jc w:val="center"/>
        <w:outlineLvl w:val="1"/>
        <w:rPr>
          <w:rFonts w:cs="Arial"/>
          <w:szCs w:val="20"/>
          <w:lang w:eastAsia="sl-SI"/>
        </w:rPr>
      </w:pPr>
    </w:p>
    <w:p w14:paraId="2C0E12A4" w14:textId="77777777" w:rsidR="0006133E" w:rsidRPr="00FC29A1" w:rsidRDefault="00855D29" w:rsidP="00FB3393">
      <w:pPr>
        <w:keepNext/>
        <w:tabs>
          <w:tab w:val="left" w:pos="290"/>
          <w:tab w:val="num" w:pos="540"/>
        </w:tabs>
        <w:outlineLvl w:val="1"/>
        <w:rPr>
          <w:rFonts w:cs="Arial"/>
          <w:szCs w:val="20"/>
          <w:lang w:eastAsia="sl-SI"/>
        </w:rPr>
      </w:pPr>
      <w:bookmarkStart w:id="2" w:name="_Hlk195514862"/>
      <w:r w:rsidRPr="00FC29A1">
        <w:rPr>
          <w:rFonts w:cs="Arial"/>
          <w:szCs w:val="20"/>
          <w:lang w:eastAsia="sl-SI"/>
        </w:rPr>
        <w:t>Datum:</w:t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  <w:t>Podpis pooblaščene osebe:</w:t>
      </w:r>
    </w:p>
    <w:p w14:paraId="32EDD660" w14:textId="77777777" w:rsidR="00855D29" w:rsidRPr="00FC29A1" w:rsidRDefault="00855D29" w:rsidP="00FB3393">
      <w:pPr>
        <w:keepNext/>
        <w:tabs>
          <w:tab w:val="left" w:pos="290"/>
          <w:tab w:val="num" w:pos="540"/>
        </w:tabs>
        <w:outlineLvl w:val="1"/>
        <w:rPr>
          <w:rFonts w:cs="Arial"/>
          <w:szCs w:val="20"/>
          <w:lang w:eastAsia="sl-SI"/>
        </w:rPr>
      </w:pPr>
      <w:r w:rsidRPr="00FC29A1">
        <w:rPr>
          <w:rFonts w:cs="Arial"/>
          <w:szCs w:val="20"/>
          <w:lang w:eastAsia="sl-SI"/>
        </w:rPr>
        <w:fldChar w:fldCharType="begin">
          <w:ffData>
            <w:name w:val="Besedilo378"/>
            <w:enabled/>
            <w:calcOnExit w:val="0"/>
            <w:textInput/>
          </w:ffData>
        </w:fldChar>
      </w:r>
      <w:r w:rsidRPr="00FC29A1">
        <w:rPr>
          <w:rFonts w:cs="Arial"/>
          <w:szCs w:val="20"/>
          <w:lang w:eastAsia="sl-SI"/>
        </w:rPr>
        <w:instrText xml:space="preserve"> FORMTEXT </w:instrText>
      </w:r>
      <w:r w:rsidRPr="00FC29A1">
        <w:rPr>
          <w:rFonts w:cs="Arial"/>
          <w:szCs w:val="20"/>
          <w:lang w:eastAsia="sl-SI"/>
        </w:rPr>
      </w:r>
      <w:r w:rsidRPr="00FC29A1">
        <w:rPr>
          <w:rFonts w:cs="Arial"/>
          <w:szCs w:val="20"/>
          <w:lang w:eastAsia="sl-SI"/>
        </w:rPr>
        <w:fldChar w:fldCharType="separate"/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cs="Arial"/>
          <w:szCs w:val="20"/>
          <w:lang w:eastAsia="sl-SI"/>
        </w:rPr>
        <w:fldChar w:fldCharType="end"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fldChar w:fldCharType="begin">
          <w:ffData>
            <w:name w:val="Besedilo378"/>
            <w:enabled/>
            <w:calcOnExit w:val="0"/>
            <w:textInput/>
          </w:ffData>
        </w:fldChar>
      </w:r>
      <w:r w:rsidRPr="00FC29A1">
        <w:rPr>
          <w:rFonts w:cs="Arial"/>
          <w:szCs w:val="20"/>
          <w:lang w:eastAsia="sl-SI"/>
        </w:rPr>
        <w:instrText xml:space="preserve"> FORMTEXT </w:instrText>
      </w:r>
      <w:r w:rsidRPr="00FC29A1">
        <w:rPr>
          <w:rFonts w:cs="Arial"/>
          <w:szCs w:val="20"/>
          <w:lang w:eastAsia="sl-SI"/>
        </w:rPr>
      </w:r>
      <w:r w:rsidRPr="00FC29A1">
        <w:rPr>
          <w:rFonts w:cs="Arial"/>
          <w:szCs w:val="20"/>
          <w:lang w:eastAsia="sl-SI"/>
        </w:rPr>
        <w:fldChar w:fldCharType="separate"/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cs="Arial"/>
          <w:szCs w:val="20"/>
          <w:lang w:eastAsia="sl-SI"/>
        </w:rPr>
        <w:fldChar w:fldCharType="end"/>
      </w:r>
    </w:p>
    <w:p w14:paraId="6945EE93" w14:textId="77777777" w:rsidR="00855D29" w:rsidRPr="006A659F" w:rsidRDefault="00855D29" w:rsidP="00FB3393">
      <w:pPr>
        <w:keepNext/>
        <w:tabs>
          <w:tab w:val="num" w:pos="540"/>
        </w:tabs>
        <w:outlineLvl w:val="1"/>
        <w:rPr>
          <w:rFonts w:cs="Arial"/>
          <w:b/>
          <w:bCs/>
          <w:iCs/>
          <w:szCs w:val="20"/>
          <w:lang w:eastAsia="sl-SI"/>
        </w:rPr>
      </w:pPr>
      <w:r w:rsidRPr="006A659F">
        <w:rPr>
          <w:rFonts w:cs="Arial"/>
          <w:szCs w:val="20"/>
          <w:lang w:eastAsia="sl-SI"/>
        </w:rPr>
        <w:t>___________________</w:t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  <w:t>_______________________</w:t>
      </w:r>
    </w:p>
    <w:bookmarkEnd w:id="2"/>
    <w:p w14:paraId="3ADE651B" w14:textId="77777777" w:rsidR="00855D29" w:rsidRPr="006A659F" w:rsidRDefault="00855D29" w:rsidP="00855D29">
      <w:pPr>
        <w:rPr>
          <w:rFonts w:cs="Arial"/>
          <w:szCs w:val="20"/>
          <w:lang w:eastAsia="sl-SI"/>
        </w:rPr>
      </w:pPr>
    </w:p>
    <w:p w14:paraId="00D97F46" w14:textId="77777777" w:rsidR="00855D29" w:rsidRPr="006A659F" w:rsidRDefault="00855D29" w:rsidP="00855D29">
      <w:pPr>
        <w:keepNext/>
        <w:tabs>
          <w:tab w:val="num" w:pos="540"/>
        </w:tabs>
        <w:spacing w:line="264" w:lineRule="auto"/>
        <w:jc w:val="center"/>
        <w:outlineLvl w:val="1"/>
        <w:rPr>
          <w:rFonts w:cs="Arial"/>
          <w:szCs w:val="20"/>
          <w:lang w:eastAsia="sl-SI"/>
        </w:rPr>
      </w:pPr>
    </w:p>
    <w:p w14:paraId="32F45854" w14:textId="77777777" w:rsidR="00855D29" w:rsidRPr="006A659F" w:rsidRDefault="00855D29" w:rsidP="00691F82">
      <w:pPr>
        <w:keepNext/>
        <w:tabs>
          <w:tab w:val="num" w:pos="540"/>
        </w:tabs>
        <w:spacing w:line="264" w:lineRule="auto"/>
        <w:jc w:val="both"/>
        <w:outlineLvl w:val="1"/>
        <w:rPr>
          <w:rFonts w:cs="Arial"/>
          <w:szCs w:val="20"/>
          <w:lang w:eastAsia="sl-SI"/>
        </w:rPr>
      </w:pPr>
    </w:p>
    <w:p w14:paraId="738CB735" w14:textId="4F4600EF" w:rsidR="000F7868" w:rsidRPr="007D12B9" w:rsidRDefault="000F7868" w:rsidP="000F7868">
      <w:pPr>
        <w:ind w:right="136"/>
        <w:jc w:val="both"/>
        <w:rPr>
          <w:rFonts w:cs="Arial"/>
          <w:bCs/>
          <w:i/>
          <w:iCs/>
          <w:spacing w:val="80"/>
          <w:sz w:val="16"/>
          <w:szCs w:val="16"/>
        </w:rPr>
      </w:pPr>
      <w:r w:rsidRPr="007D12B9">
        <w:rPr>
          <w:rFonts w:cs="Arial"/>
          <w:b/>
          <w:bCs/>
          <w:i/>
          <w:iCs/>
          <w:sz w:val="16"/>
          <w:szCs w:val="16"/>
          <w:u w:val="single"/>
          <w:lang w:eastAsia="sl-SI"/>
        </w:rPr>
        <w:t>Opomba:</w:t>
      </w:r>
      <w:r w:rsidRPr="007D12B9">
        <w:rPr>
          <w:rFonts w:cs="Arial"/>
          <w:i/>
          <w:iCs/>
          <w:sz w:val="16"/>
          <w:szCs w:val="16"/>
          <w:lang w:eastAsia="sl-SI"/>
        </w:rPr>
        <w:t xml:space="preserve"> V primeru, da </w:t>
      </w:r>
      <w:r>
        <w:rPr>
          <w:rFonts w:cs="Arial"/>
          <w:i/>
          <w:iCs/>
          <w:sz w:val="16"/>
          <w:szCs w:val="16"/>
          <w:lang w:eastAsia="sl-SI"/>
        </w:rPr>
        <w:t>ponudnik nastopa z več podizvajalci</w:t>
      </w:r>
      <w:r w:rsidRPr="007D12B9">
        <w:rPr>
          <w:rFonts w:cs="Arial"/>
          <w:i/>
          <w:iCs/>
          <w:sz w:val="16"/>
          <w:szCs w:val="16"/>
          <w:lang w:eastAsia="sl-SI"/>
        </w:rPr>
        <w:t xml:space="preserve">, je potrebno zgornjo tabelo izpolniti za vsakega </w:t>
      </w:r>
      <w:r>
        <w:rPr>
          <w:rFonts w:cs="Arial"/>
          <w:i/>
          <w:iCs/>
          <w:sz w:val="16"/>
          <w:szCs w:val="16"/>
          <w:lang w:eastAsia="sl-SI"/>
        </w:rPr>
        <w:t>podizvajalca</w:t>
      </w:r>
      <w:r w:rsidRPr="007D12B9">
        <w:rPr>
          <w:rFonts w:cs="Arial"/>
          <w:i/>
          <w:iCs/>
          <w:sz w:val="16"/>
          <w:szCs w:val="16"/>
          <w:lang w:eastAsia="sl-SI"/>
        </w:rPr>
        <w:t>.</w:t>
      </w:r>
    </w:p>
    <w:p w14:paraId="62ED5552" w14:textId="77777777" w:rsidR="00855D29" w:rsidRPr="006A659F" w:rsidRDefault="00855D29" w:rsidP="0006133E">
      <w:pPr>
        <w:keepNext/>
        <w:tabs>
          <w:tab w:val="num" w:pos="540"/>
          <w:tab w:val="left" w:pos="6690"/>
        </w:tabs>
        <w:spacing w:line="264" w:lineRule="auto"/>
        <w:jc w:val="center"/>
        <w:outlineLvl w:val="1"/>
        <w:rPr>
          <w:rFonts w:cs="Arial"/>
          <w:szCs w:val="20"/>
          <w:lang w:eastAsia="sl-SI"/>
        </w:rPr>
        <w:sectPr w:rsidR="00855D29" w:rsidRPr="006A659F" w:rsidSect="004933C3">
          <w:headerReference w:type="default" r:id="rId8"/>
          <w:headerReference w:type="first" r:id="rId9"/>
          <w:footerReference w:type="first" r:id="rId10"/>
          <w:pgSz w:w="11900" w:h="16840" w:code="9"/>
          <w:pgMar w:top="1418" w:right="1418" w:bottom="1418" w:left="1418" w:header="1474" w:footer="500" w:gutter="0"/>
          <w:paperSrc w:first="7" w:other="7"/>
          <w:cols w:space="708"/>
          <w:titlePg/>
          <w:docGrid w:linePitch="272"/>
        </w:sectPr>
      </w:pPr>
    </w:p>
    <w:p w14:paraId="45EF2915" w14:textId="6D97DC9C" w:rsidR="00855D29" w:rsidRPr="00FC29A1" w:rsidRDefault="00855D29" w:rsidP="00FB3393">
      <w:pPr>
        <w:keepNext/>
        <w:tabs>
          <w:tab w:val="num" w:pos="540"/>
        </w:tabs>
        <w:spacing w:before="120" w:after="120"/>
        <w:jc w:val="center"/>
        <w:outlineLvl w:val="1"/>
        <w:rPr>
          <w:rFonts w:cs="Arial"/>
          <w:b/>
          <w:bCs/>
          <w:iCs/>
          <w:sz w:val="22"/>
          <w:szCs w:val="22"/>
          <w:lang w:eastAsia="sl-SI"/>
        </w:rPr>
      </w:pPr>
      <w:bookmarkStart w:id="3" w:name="_Hlk195514340"/>
      <w:r w:rsidRPr="00FC29A1">
        <w:rPr>
          <w:rFonts w:cs="Arial"/>
          <w:b/>
          <w:bCs/>
          <w:iCs/>
          <w:sz w:val="22"/>
          <w:szCs w:val="22"/>
          <w:lang w:eastAsia="sl-SI"/>
        </w:rPr>
        <w:lastRenderedPageBreak/>
        <w:t>SOGLASJE PODIZVAJALCA ZA NEPOSREDNO PLAČILO</w:t>
      </w:r>
    </w:p>
    <w:bookmarkEnd w:id="3"/>
    <w:p w14:paraId="0307D736" w14:textId="77777777" w:rsidR="00855D29" w:rsidRPr="00FC29A1" w:rsidRDefault="00855D29" w:rsidP="00FB3393">
      <w:pPr>
        <w:jc w:val="both"/>
        <w:rPr>
          <w:rFonts w:cs="Arial"/>
          <w:szCs w:val="20"/>
          <w:lang w:eastAsia="sl-SI"/>
        </w:rPr>
      </w:pPr>
    </w:p>
    <w:tbl>
      <w:tblPr>
        <w:tblpPr w:leftFromText="141" w:rightFromText="141" w:vertAnchor="text" w:horzAnchor="margin" w:tblpXSpec="right" w:tblpY="2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</w:tblCellMar>
        <w:tblLook w:val="04A0" w:firstRow="1" w:lastRow="0" w:firstColumn="1" w:lastColumn="0" w:noHBand="0" w:noVBand="1"/>
      </w:tblPr>
      <w:tblGrid>
        <w:gridCol w:w="7767"/>
      </w:tblGrid>
      <w:tr w:rsidR="00FC29A1" w:rsidRPr="00FC29A1" w14:paraId="198C5073" w14:textId="77777777" w:rsidTr="00C15491">
        <w:trPr>
          <w:trHeight w:val="20"/>
        </w:trPr>
        <w:tc>
          <w:tcPr>
            <w:tcW w:w="776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D7D828" w14:textId="77777777" w:rsidR="00855D29" w:rsidRPr="00FC29A1" w:rsidRDefault="00855D29" w:rsidP="00C15491">
            <w:pPr>
              <w:ind w:left="171"/>
              <w:jc w:val="center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</w:tbl>
    <w:p w14:paraId="36F7150F" w14:textId="77777777" w:rsidR="00855D29" w:rsidRPr="00FC29A1" w:rsidRDefault="00855D29" w:rsidP="00FB3393">
      <w:pPr>
        <w:jc w:val="both"/>
        <w:rPr>
          <w:rFonts w:cs="Arial"/>
          <w:szCs w:val="20"/>
          <w:lang w:eastAsia="sl-SI"/>
        </w:rPr>
      </w:pPr>
    </w:p>
    <w:p w14:paraId="3FEFACA7" w14:textId="14043A74" w:rsidR="00855D29" w:rsidRPr="00FC29A1" w:rsidRDefault="00855D29" w:rsidP="00FB3393">
      <w:pPr>
        <w:jc w:val="both"/>
        <w:rPr>
          <w:rFonts w:cs="Arial"/>
          <w:szCs w:val="20"/>
          <w:lang w:eastAsia="sl-SI"/>
        </w:rPr>
      </w:pPr>
      <w:r w:rsidRPr="00FC29A1">
        <w:rPr>
          <w:rFonts w:cs="Arial"/>
          <w:szCs w:val="20"/>
          <w:lang w:eastAsia="sl-SI"/>
        </w:rPr>
        <w:t>Podizvajalec</w:t>
      </w:r>
    </w:p>
    <w:p w14:paraId="68BF5217" w14:textId="77777777" w:rsidR="00855D29" w:rsidRPr="00FC29A1" w:rsidRDefault="00855D29" w:rsidP="00FB3393">
      <w:pPr>
        <w:jc w:val="center"/>
        <w:rPr>
          <w:rFonts w:cs="Arial"/>
          <w:szCs w:val="20"/>
          <w:lang w:eastAsia="sl-SI"/>
        </w:rPr>
      </w:pPr>
    </w:p>
    <w:p w14:paraId="0EBD2AE1" w14:textId="77777777" w:rsidR="00855D29" w:rsidRPr="00FC29A1" w:rsidRDefault="00855D29" w:rsidP="00FB3393">
      <w:pPr>
        <w:jc w:val="center"/>
        <w:rPr>
          <w:rFonts w:cs="Arial"/>
          <w:szCs w:val="20"/>
          <w:lang w:eastAsia="sl-SI"/>
        </w:rPr>
      </w:pPr>
      <w:r w:rsidRPr="00FC29A1">
        <w:rPr>
          <w:rFonts w:cs="Arial"/>
          <w:szCs w:val="20"/>
          <w:lang w:eastAsia="sl-SI"/>
        </w:rPr>
        <w:t>(naziv, naslov)</w:t>
      </w:r>
    </w:p>
    <w:p w14:paraId="0A22AA25" w14:textId="77777777" w:rsidR="00855D29" w:rsidRPr="00FC29A1" w:rsidRDefault="00855D29" w:rsidP="00FB3393">
      <w:pPr>
        <w:jc w:val="center"/>
        <w:rPr>
          <w:rFonts w:cs="Arial"/>
          <w:b/>
          <w:szCs w:val="20"/>
          <w:lang w:eastAsia="sl-SI"/>
        </w:rPr>
      </w:pPr>
    </w:p>
    <w:p w14:paraId="0AB2328B" w14:textId="77777777" w:rsidR="00855D29" w:rsidRPr="00FC29A1" w:rsidRDefault="00855D29" w:rsidP="00C15491">
      <w:pPr>
        <w:rPr>
          <w:rFonts w:cs="Arial"/>
          <w:b/>
          <w:szCs w:val="20"/>
          <w:lang w:eastAsia="sl-SI"/>
        </w:rPr>
      </w:pPr>
    </w:p>
    <w:p w14:paraId="7149BD5C" w14:textId="39D84B51" w:rsidR="00086800" w:rsidRPr="00FC29A1" w:rsidRDefault="00855D29" w:rsidP="00FB3393">
      <w:pPr>
        <w:jc w:val="both"/>
        <w:rPr>
          <w:rFonts w:cs="Arial"/>
          <w:szCs w:val="20"/>
          <w:lang w:eastAsia="sl-SI"/>
        </w:rPr>
      </w:pPr>
      <w:r w:rsidRPr="00FC29A1">
        <w:rPr>
          <w:rFonts w:cs="Arial"/>
          <w:szCs w:val="20"/>
          <w:lang w:eastAsia="sl-SI"/>
        </w:rPr>
        <w:t>dajem soglasje, na podlagi katerega naročnik Ministrstvo za okolje</w:t>
      </w:r>
      <w:r w:rsidR="00431105" w:rsidRPr="00FC29A1">
        <w:rPr>
          <w:rFonts w:cs="Arial"/>
          <w:szCs w:val="20"/>
          <w:lang w:eastAsia="sl-SI"/>
        </w:rPr>
        <w:t>, podnebje in energijo</w:t>
      </w:r>
      <w:r w:rsidRPr="00FC29A1">
        <w:rPr>
          <w:rFonts w:cs="Arial"/>
          <w:szCs w:val="20"/>
          <w:lang w:eastAsia="sl-SI"/>
        </w:rPr>
        <w:t xml:space="preserve">, Agencija Republike Slovenije za okolje, za javno naročilo z oznako </w:t>
      </w:r>
      <w:r w:rsidR="00730334" w:rsidRPr="00FC29A1">
        <w:rPr>
          <w:rFonts w:cs="Arial"/>
          <w:szCs w:val="20"/>
          <w:lang w:eastAsia="sl-SI"/>
        </w:rPr>
        <w:t>4300</w:t>
      </w:r>
      <w:r w:rsidR="00FC29A1" w:rsidRPr="00FC29A1">
        <w:rPr>
          <w:rFonts w:cs="Arial"/>
          <w:szCs w:val="20"/>
          <w:lang w:eastAsia="sl-SI"/>
        </w:rPr>
        <w:t>9</w:t>
      </w:r>
      <w:r w:rsidR="00730334" w:rsidRPr="00FC29A1">
        <w:rPr>
          <w:rFonts w:cs="Arial"/>
          <w:szCs w:val="20"/>
          <w:lang w:eastAsia="sl-SI"/>
        </w:rPr>
        <w:t>-</w:t>
      </w:r>
      <w:r w:rsidR="00FC29A1" w:rsidRPr="00FC29A1">
        <w:rPr>
          <w:rFonts w:cs="Arial"/>
          <w:szCs w:val="20"/>
          <w:lang w:eastAsia="sl-SI"/>
        </w:rPr>
        <w:t>1</w:t>
      </w:r>
      <w:r w:rsidR="00730334" w:rsidRPr="00FC29A1">
        <w:rPr>
          <w:rFonts w:cs="Arial"/>
          <w:szCs w:val="20"/>
          <w:lang w:eastAsia="sl-SI"/>
        </w:rPr>
        <w:t>/202</w:t>
      </w:r>
      <w:r w:rsidR="00FA0FAC" w:rsidRPr="00FC29A1">
        <w:rPr>
          <w:rFonts w:cs="Arial"/>
          <w:szCs w:val="20"/>
          <w:lang w:eastAsia="sl-SI"/>
        </w:rPr>
        <w:t>5</w:t>
      </w:r>
      <w:r w:rsidRPr="00FC29A1">
        <w:rPr>
          <w:rFonts w:cs="Arial"/>
          <w:szCs w:val="20"/>
          <w:lang w:eastAsia="sl-SI"/>
        </w:rPr>
        <w:t xml:space="preserve">, katerega predmet </w:t>
      </w:r>
      <w:r w:rsidR="00FC29A1" w:rsidRPr="00FC29A1">
        <w:rPr>
          <w:rFonts w:cs="Arial"/>
          <w:szCs w:val="20"/>
          <w:lang w:eastAsia="sl-SI"/>
        </w:rPr>
        <w:t>so</w:t>
      </w:r>
      <w:r w:rsidR="008D3707" w:rsidRPr="00FC29A1">
        <w:rPr>
          <w:rFonts w:cs="Arial"/>
          <w:szCs w:val="20"/>
          <w:lang w:eastAsia="sl-SI"/>
        </w:rPr>
        <w:t xml:space="preserve"> </w:t>
      </w:r>
      <w:r w:rsidR="00FC29A1" w:rsidRPr="00FC29A1">
        <w:rPr>
          <w:rFonts w:cs="Arial"/>
          <w:b/>
          <w:i/>
          <w:szCs w:val="20"/>
          <w:lang w:eastAsia="sl-SI"/>
        </w:rPr>
        <w:t>Helikopterski prevozi za potrebe prenove podnebnega observatorija na Kredarici</w:t>
      </w:r>
      <w:r w:rsidR="00730334" w:rsidRPr="00FC29A1">
        <w:rPr>
          <w:rFonts w:cs="Arial"/>
          <w:szCs w:val="20"/>
          <w:lang w:eastAsia="sl-SI"/>
        </w:rPr>
        <w:t>,</w:t>
      </w:r>
    </w:p>
    <w:p w14:paraId="34F25B79" w14:textId="77777777" w:rsidR="00086800" w:rsidRPr="00FC29A1" w:rsidRDefault="00086800" w:rsidP="00FB3393">
      <w:pPr>
        <w:jc w:val="both"/>
        <w:rPr>
          <w:rFonts w:cs="Arial"/>
          <w:szCs w:val="20"/>
          <w:lang w:eastAsia="sl-SI"/>
        </w:rPr>
      </w:pPr>
    </w:p>
    <w:p w14:paraId="50ABFDE8" w14:textId="77777777" w:rsidR="00086800" w:rsidRPr="00FC29A1" w:rsidRDefault="00086800" w:rsidP="00FB3393">
      <w:pPr>
        <w:jc w:val="both"/>
        <w:rPr>
          <w:rFonts w:cs="Arial"/>
          <w:szCs w:val="20"/>
          <w:lang w:eastAsia="sl-SI"/>
        </w:rPr>
      </w:pPr>
      <w:r w:rsidRPr="00FC29A1">
        <w:rPr>
          <w:rFonts w:cs="Arial"/>
          <w:szCs w:val="20"/>
          <w:lang w:eastAsia="sl-SI"/>
        </w:rPr>
        <w:t>namesto ponudnika</w:t>
      </w:r>
    </w:p>
    <w:tbl>
      <w:tblPr>
        <w:tblpPr w:leftFromText="141" w:rightFromText="141" w:vertAnchor="text" w:horzAnchor="page" w:tblpX="1625" w:tblpY="301"/>
        <w:tblW w:w="9242" w:type="dxa"/>
        <w:tblLayout w:type="fixed"/>
        <w:tblCellMar>
          <w:top w:w="142" w:type="dxa"/>
        </w:tblCellMar>
        <w:tblLook w:val="0000" w:firstRow="0" w:lastRow="0" w:firstColumn="0" w:lastColumn="0" w:noHBand="0" w:noVBand="0"/>
      </w:tblPr>
      <w:tblGrid>
        <w:gridCol w:w="9242"/>
      </w:tblGrid>
      <w:tr w:rsidR="00FC29A1" w:rsidRPr="00FC29A1" w14:paraId="23C67DDB" w14:textId="77777777" w:rsidTr="00A72999">
        <w:trPr>
          <w:trHeight w:val="23"/>
        </w:trPr>
        <w:tc>
          <w:tcPr>
            <w:tcW w:w="924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1389C06" w14:textId="77777777" w:rsidR="00086800" w:rsidRPr="00FC29A1" w:rsidRDefault="00086800" w:rsidP="00FB3393">
            <w:pPr>
              <w:jc w:val="center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cs="Arial"/>
                <w:szCs w:val="20"/>
                <w:lang w:eastAsia="sl-SI"/>
              </w:rPr>
              <w:t>     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</w:tbl>
    <w:p w14:paraId="10D6EEC9" w14:textId="77777777" w:rsidR="00086800" w:rsidRPr="00FC29A1" w:rsidRDefault="00086800" w:rsidP="00FB3393">
      <w:pPr>
        <w:jc w:val="both"/>
        <w:rPr>
          <w:rFonts w:cs="Arial"/>
          <w:szCs w:val="20"/>
          <w:lang w:eastAsia="sl-SI"/>
        </w:rPr>
      </w:pPr>
    </w:p>
    <w:p w14:paraId="20935FA6" w14:textId="77777777" w:rsidR="00086800" w:rsidRPr="00FC29A1" w:rsidRDefault="00086800" w:rsidP="00FB3393">
      <w:pPr>
        <w:jc w:val="both"/>
        <w:rPr>
          <w:rFonts w:cs="Arial"/>
          <w:szCs w:val="20"/>
          <w:lang w:eastAsia="sl-SI"/>
        </w:rPr>
      </w:pPr>
      <w:r w:rsidRPr="00FC29A1">
        <w:rPr>
          <w:rFonts w:cs="Arial"/>
          <w:szCs w:val="20"/>
          <w:lang w:eastAsia="sl-SI"/>
        </w:rPr>
        <w:t xml:space="preserve">                                                                      (naziv, naslov)</w:t>
      </w:r>
    </w:p>
    <w:p w14:paraId="50C939D9" w14:textId="77777777" w:rsidR="00086800" w:rsidRPr="00FC29A1" w:rsidRDefault="00086800" w:rsidP="00FB3393">
      <w:pPr>
        <w:jc w:val="both"/>
        <w:rPr>
          <w:rFonts w:cs="Arial"/>
          <w:szCs w:val="20"/>
          <w:lang w:eastAsia="sl-SI"/>
        </w:rPr>
      </w:pPr>
    </w:p>
    <w:p w14:paraId="52BD0BCE" w14:textId="77777777" w:rsidR="00086800" w:rsidRPr="00FC29A1" w:rsidRDefault="00086800" w:rsidP="00FB3393">
      <w:pPr>
        <w:jc w:val="both"/>
        <w:rPr>
          <w:rFonts w:cs="Arial"/>
          <w:szCs w:val="20"/>
          <w:lang w:eastAsia="sl-SI"/>
        </w:rPr>
      </w:pPr>
    </w:p>
    <w:p w14:paraId="397AACBC" w14:textId="77777777" w:rsidR="00086800" w:rsidRPr="00FC29A1" w:rsidRDefault="00086800" w:rsidP="00FB3393">
      <w:pPr>
        <w:jc w:val="both"/>
        <w:rPr>
          <w:rFonts w:cs="Arial"/>
          <w:szCs w:val="20"/>
          <w:lang w:eastAsia="sl-SI"/>
        </w:rPr>
      </w:pPr>
      <w:r w:rsidRPr="00FC29A1">
        <w:rPr>
          <w:rFonts w:cs="Arial"/>
          <w:szCs w:val="20"/>
          <w:lang w:eastAsia="sl-SI"/>
        </w:rPr>
        <w:t>poravna naše terjatve do ponudnika neposredno nam.</w:t>
      </w:r>
    </w:p>
    <w:p w14:paraId="32418C67" w14:textId="77777777" w:rsidR="00855D29" w:rsidRPr="00FC29A1" w:rsidRDefault="00855D29" w:rsidP="00FB3393">
      <w:pPr>
        <w:jc w:val="both"/>
        <w:rPr>
          <w:rFonts w:cs="Arial"/>
          <w:szCs w:val="20"/>
          <w:lang w:eastAsia="sl-SI"/>
        </w:rPr>
      </w:pPr>
    </w:p>
    <w:p w14:paraId="17B418AC" w14:textId="77777777" w:rsidR="00086800" w:rsidRPr="00FC29A1" w:rsidRDefault="00086800" w:rsidP="00FB3393">
      <w:pPr>
        <w:jc w:val="both"/>
        <w:rPr>
          <w:rFonts w:cs="Arial"/>
          <w:szCs w:val="20"/>
          <w:lang w:eastAsia="sl-SI"/>
        </w:rPr>
      </w:pPr>
    </w:p>
    <w:p w14:paraId="73233C5F" w14:textId="77777777" w:rsidR="00855D29" w:rsidRPr="00FC29A1" w:rsidRDefault="00855D29" w:rsidP="00FB3393">
      <w:pPr>
        <w:jc w:val="both"/>
        <w:rPr>
          <w:rFonts w:cs="Arial"/>
          <w:szCs w:val="20"/>
          <w:lang w:eastAsia="sl-SI"/>
        </w:rPr>
      </w:pPr>
    </w:p>
    <w:tbl>
      <w:tblPr>
        <w:tblW w:w="90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3119"/>
        <w:gridCol w:w="3046"/>
      </w:tblGrid>
      <w:tr w:rsidR="00FC29A1" w:rsidRPr="00FC29A1" w14:paraId="1A856CB8" w14:textId="77777777" w:rsidTr="00B1346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9D00A10" w14:textId="77777777" w:rsidR="00855D29" w:rsidRPr="00FC29A1" w:rsidRDefault="00855D29" w:rsidP="00FB3393">
            <w:pPr>
              <w:jc w:val="center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Kraj in datum: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2D1EE3E7" w14:textId="77777777" w:rsidR="00855D29" w:rsidRPr="00FC29A1" w:rsidRDefault="00855D29" w:rsidP="00FB3393">
            <w:pPr>
              <w:jc w:val="center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</w:tcPr>
          <w:p w14:paraId="1519D177" w14:textId="77777777" w:rsidR="00855D29" w:rsidRPr="00FC29A1" w:rsidRDefault="00855D29" w:rsidP="00FB3393">
            <w:pPr>
              <w:jc w:val="center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Podpis odgovorne osebe podizvajalca:</w:t>
            </w:r>
          </w:p>
        </w:tc>
      </w:tr>
      <w:tr w:rsidR="00855D29" w:rsidRPr="00FC29A1" w14:paraId="63CD8462" w14:textId="77777777" w:rsidTr="00B1346F"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A881F3" w14:textId="77777777" w:rsidR="00855D29" w:rsidRPr="00FC29A1" w:rsidRDefault="00855D29" w:rsidP="00FB3393">
            <w:pPr>
              <w:rPr>
                <w:rFonts w:cs="Arial"/>
                <w:b/>
                <w:szCs w:val="20"/>
                <w:lang w:eastAsia="sl-SI"/>
              </w:rPr>
            </w:pPr>
          </w:p>
          <w:p w14:paraId="5A8DF61B" w14:textId="77777777" w:rsidR="00855D29" w:rsidRPr="00FC29A1" w:rsidRDefault="00855D29" w:rsidP="00FB3393">
            <w:pPr>
              <w:jc w:val="center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32757CE" w14:textId="77777777" w:rsidR="00855D29" w:rsidRPr="00FC29A1" w:rsidRDefault="00855D29" w:rsidP="00FB3393">
            <w:pPr>
              <w:rPr>
                <w:rFonts w:cs="Arial"/>
                <w:b/>
                <w:szCs w:val="20"/>
                <w:lang w:eastAsia="sl-SI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604630" w14:textId="77777777" w:rsidR="00855D29" w:rsidRPr="00FC29A1" w:rsidRDefault="00855D29" w:rsidP="00FB3393">
            <w:pPr>
              <w:jc w:val="center"/>
              <w:rPr>
                <w:rFonts w:cs="Arial"/>
                <w:b/>
                <w:szCs w:val="20"/>
                <w:lang w:eastAsia="sl-SI"/>
              </w:rPr>
            </w:pPr>
          </w:p>
          <w:p w14:paraId="73717CCC" w14:textId="77777777" w:rsidR="00855D29" w:rsidRPr="00FC29A1" w:rsidRDefault="00855D29" w:rsidP="00FB3393">
            <w:pPr>
              <w:jc w:val="center"/>
              <w:rPr>
                <w:rFonts w:cs="Arial"/>
                <w:b/>
                <w:szCs w:val="20"/>
                <w:lang w:eastAsia="sl-SI"/>
              </w:rPr>
            </w:pPr>
          </w:p>
        </w:tc>
      </w:tr>
    </w:tbl>
    <w:p w14:paraId="5E5CA18E" w14:textId="77777777" w:rsidR="00855D29" w:rsidRPr="00FC29A1" w:rsidRDefault="00855D29" w:rsidP="00FB3393">
      <w:pPr>
        <w:jc w:val="both"/>
        <w:rPr>
          <w:rFonts w:cs="Arial"/>
          <w:szCs w:val="20"/>
          <w:lang w:eastAsia="sl-SI"/>
        </w:rPr>
      </w:pPr>
    </w:p>
    <w:p w14:paraId="22AEAB64" w14:textId="77777777" w:rsidR="00855D29" w:rsidRPr="006A659F" w:rsidRDefault="00855D29" w:rsidP="00FB3393">
      <w:pPr>
        <w:jc w:val="both"/>
        <w:rPr>
          <w:rFonts w:cs="Arial"/>
          <w:szCs w:val="20"/>
          <w:lang w:eastAsia="sl-SI"/>
        </w:rPr>
      </w:pPr>
    </w:p>
    <w:p w14:paraId="21F1D6E6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55CDF88A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59C4AECE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69730B85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7D8DE2BA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473FEB9C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7A3EAB31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513A69BD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48F76A13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56AD42C0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4FE6B683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60F4959B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221C493B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323221D2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48483068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1475EBB0" w14:textId="77777777" w:rsidR="00855D29" w:rsidRPr="006A659F" w:rsidRDefault="00855D29" w:rsidP="00855D29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0ADF739E" w14:textId="77777777" w:rsidR="00855D29" w:rsidRPr="006A659F" w:rsidRDefault="00E5354E" w:rsidP="00E5354E">
      <w:pPr>
        <w:keepNext/>
        <w:tabs>
          <w:tab w:val="num" w:pos="540"/>
        </w:tabs>
        <w:spacing w:before="120" w:after="120" w:line="264" w:lineRule="auto"/>
        <w:outlineLvl w:val="1"/>
        <w:rPr>
          <w:rFonts w:cs="Arial"/>
          <w:b/>
          <w:szCs w:val="20"/>
          <w:lang w:eastAsia="en-US"/>
        </w:rPr>
        <w:sectPr w:rsidR="00855D29" w:rsidRPr="006A659F" w:rsidSect="004933C3">
          <w:headerReference w:type="default" r:id="rId11"/>
          <w:headerReference w:type="first" r:id="rId12"/>
          <w:pgSz w:w="11900" w:h="16840" w:code="9"/>
          <w:pgMar w:top="1508" w:right="1418" w:bottom="1418" w:left="1418" w:header="1474" w:footer="500" w:gutter="0"/>
          <w:paperSrc w:first="7" w:other="7"/>
          <w:cols w:space="708"/>
          <w:titlePg/>
          <w:docGrid w:linePitch="272"/>
        </w:sectPr>
      </w:pPr>
      <w:r w:rsidRPr="006A659F">
        <w:rPr>
          <w:rFonts w:cs="Arial"/>
          <w:b/>
          <w:szCs w:val="20"/>
          <w:lang w:eastAsia="en-US"/>
        </w:rPr>
        <w:t xml:space="preserve"> </w:t>
      </w:r>
    </w:p>
    <w:p w14:paraId="2DF687BB" w14:textId="3C96F53A" w:rsidR="00C15491" w:rsidRPr="00FC29A1" w:rsidRDefault="00C15491" w:rsidP="00C15491">
      <w:pPr>
        <w:keepNext/>
        <w:tabs>
          <w:tab w:val="num" w:pos="540"/>
        </w:tabs>
        <w:spacing w:before="120" w:after="120"/>
        <w:jc w:val="center"/>
        <w:outlineLvl w:val="1"/>
        <w:rPr>
          <w:rFonts w:cs="Arial"/>
          <w:b/>
          <w:bCs/>
          <w:iCs/>
          <w:sz w:val="22"/>
          <w:szCs w:val="22"/>
          <w:lang w:eastAsia="sl-SI"/>
        </w:rPr>
      </w:pPr>
      <w:r>
        <w:rPr>
          <w:rFonts w:cs="Arial"/>
          <w:b/>
          <w:bCs/>
          <w:iCs/>
          <w:sz w:val="22"/>
          <w:szCs w:val="22"/>
          <w:lang w:eastAsia="sl-SI"/>
        </w:rPr>
        <w:lastRenderedPageBreak/>
        <w:t>PODATKI O PARTNERJU V SKUPNI PONUDBI</w:t>
      </w:r>
    </w:p>
    <w:p w14:paraId="631E6E30" w14:textId="77777777" w:rsidR="00C15491" w:rsidRPr="00C15491" w:rsidRDefault="00C15491" w:rsidP="00FB3393">
      <w:pPr>
        <w:ind w:right="136"/>
        <w:jc w:val="center"/>
        <w:rPr>
          <w:rFonts w:cs="Arial"/>
          <w:bCs/>
          <w:spacing w:val="80"/>
          <w:szCs w:val="20"/>
        </w:rPr>
      </w:pPr>
    </w:p>
    <w:p w14:paraId="4A35101A" w14:textId="6F613E43" w:rsidR="002510A0" w:rsidRPr="00FC29A1" w:rsidRDefault="002510A0" w:rsidP="002510A0">
      <w:pPr>
        <w:keepNext/>
        <w:tabs>
          <w:tab w:val="num" w:pos="540"/>
        </w:tabs>
        <w:jc w:val="both"/>
        <w:outlineLvl w:val="1"/>
        <w:rPr>
          <w:rFonts w:cs="Arial"/>
          <w:szCs w:val="20"/>
          <w:lang w:eastAsia="sl-SI"/>
        </w:rPr>
      </w:pPr>
      <w:bookmarkStart w:id="4" w:name="_Hlk195516069"/>
      <w:r w:rsidRPr="00FC29A1">
        <w:rPr>
          <w:rFonts w:cs="Arial"/>
          <w:szCs w:val="20"/>
          <w:lang w:eastAsia="sl-SI"/>
        </w:rPr>
        <w:t>Izjavljamo, da bomo</w:t>
      </w:r>
      <w:r>
        <w:rPr>
          <w:rFonts w:cs="Arial"/>
          <w:szCs w:val="20"/>
          <w:lang w:eastAsia="sl-SI"/>
        </w:rPr>
        <w:t xml:space="preserve"> kot vodilni </w:t>
      </w:r>
      <w:r w:rsidR="00836A03">
        <w:rPr>
          <w:rFonts w:cs="Arial"/>
          <w:szCs w:val="20"/>
          <w:lang w:eastAsia="sl-SI"/>
        </w:rPr>
        <w:t>partner</w:t>
      </w:r>
      <w:r w:rsidRPr="00FC29A1">
        <w:rPr>
          <w:rFonts w:cs="Arial"/>
          <w:szCs w:val="20"/>
          <w:lang w:eastAsia="sl-SI"/>
        </w:rPr>
        <w:t xml:space="preserve"> pri </w:t>
      </w:r>
      <w:bookmarkEnd w:id="4"/>
      <w:r w:rsidRPr="00FC29A1">
        <w:rPr>
          <w:rFonts w:cs="Arial"/>
          <w:szCs w:val="20"/>
          <w:lang w:eastAsia="sl-SI"/>
        </w:rPr>
        <w:t>izvedbi javnega naročila</w:t>
      </w:r>
      <w:r>
        <w:rPr>
          <w:rFonts w:cs="Arial"/>
          <w:szCs w:val="20"/>
          <w:lang w:eastAsia="sl-SI"/>
        </w:rPr>
        <w:t xml:space="preserve"> v skupni ponudbi</w:t>
      </w:r>
      <w:r w:rsidRPr="00FC29A1">
        <w:rPr>
          <w:rFonts w:cs="Arial"/>
          <w:szCs w:val="20"/>
          <w:lang w:eastAsia="sl-SI"/>
        </w:rPr>
        <w:t xml:space="preserve"> sodelovali z </w:t>
      </w:r>
      <w:r>
        <w:rPr>
          <w:rFonts w:cs="Arial"/>
          <w:szCs w:val="20"/>
          <w:lang w:eastAsia="sl-SI"/>
        </w:rPr>
        <w:t xml:space="preserve">naslednjim </w:t>
      </w:r>
      <w:r w:rsidR="00836A03">
        <w:rPr>
          <w:rFonts w:cs="Arial"/>
          <w:szCs w:val="20"/>
          <w:lang w:eastAsia="sl-SI"/>
        </w:rPr>
        <w:t>partnerjem</w:t>
      </w:r>
      <w:r w:rsidRPr="00FC29A1">
        <w:rPr>
          <w:rFonts w:cs="Arial"/>
          <w:szCs w:val="20"/>
          <w:lang w:eastAsia="sl-SI"/>
        </w:rPr>
        <w:t>:</w:t>
      </w:r>
    </w:p>
    <w:p w14:paraId="53E7DB63" w14:textId="77777777" w:rsidR="002510A0" w:rsidRPr="00C15491" w:rsidRDefault="002510A0" w:rsidP="00805DE2">
      <w:pPr>
        <w:ind w:right="136"/>
        <w:rPr>
          <w:rFonts w:cs="Arial"/>
          <w:bCs/>
          <w:spacing w:val="8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664"/>
      </w:tblGrid>
      <w:tr w:rsidR="002510A0" w:rsidRPr="00FC29A1" w14:paraId="297D9CF7" w14:textId="77777777" w:rsidTr="002510A0">
        <w:trPr>
          <w:trHeight w:val="456"/>
        </w:trPr>
        <w:tc>
          <w:tcPr>
            <w:tcW w:w="1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681C1" w14:textId="77777777" w:rsidR="002510A0" w:rsidRPr="00FC29A1" w:rsidRDefault="002510A0" w:rsidP="00245B80">
            <w:pPr>
              <w:keepNext/>
              <w:tabs>
                <w:tab w:val="num" w:pos="540"/>
              </w:tabs>
              <w:jc w:val="both"/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D6C9817" w14:textId="3DECB22E" w:rsidR="002510A0" w:rsidRPr="00FC29A1" w:rsidRDefault="002510A0" w:rsidP="00245B80">
            <w:pPr>
              <w:keepNext/>
              <w:tabs>
                <w:tab w:val="num" w:pos="540"/>
              </w:tabs>
              <w:jc w:val="center"/>
              <w:outlineLvl w:val="1"/>
              <w:rPr>
                <w:rFonts w:cs="Arial"/>
                <w:b/>
                <w:szCs w:val="20"/>
                <w:lang w:eastAsia="sl-SI"/>
              </w:rPr>
            </w:pPr>
            <w:r>
              <w:rPr>
                <w:rFonts w:cs="Arial"/>
                <w:b/>
                <w:szCs w:val="20"/>
                <w:lang w:eastAsia="sl-SI"/>
              </w:rPr>
              <w:t>Partner</w:t>
            </w:r>
          </w:p>
        </w:tc>
      </w:tr>
      <w:tr w:rsidR="002510A0" w:rsidRPr="00FC29A1" w14:paraId="05AA531A" w14:textId="77777777" w:rsidTr="002510A0">
        <w:trPr>
          <w:trHeight w:val="1009"/>
        </w:trPr>
        <w:tc>
          <w:tcPr>
            <w:tcW w:w="1876" w:type="pct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FB8765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16861B77" w14:textId="77777777" w:rsidR="002510A0" w:rsidRPr="00FC29A1" w:rsidRDefault="002510A0" w:rsidP="00245B80">
            <w:pPr>
              <w:pStyle w:val="Index"/>
              <w:keepNext/>
              <w:suppressLineNumbers w:val="0"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Naziv</w:t>
            </w:r>
          </w:p>
          <w:p w14:paraId="31D85BAE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441E592" w14:textId="77777777" w:rsidR="002510A0" w:rsidRPr="00FC29A1" w:rsidRDefault="002510A0" w:rsidP="002510A0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2510A0" w:rsidRPr="00FC29A1" w14:paraId="6230399E" w14:textId="77777777" w:rsidTr="002510A0">
        <w:tc>
          <w:tcPr>
            <w:tcW w:w="1876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42CD7B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07D1DB01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Naslov</w:t>
            </w:r>
          </w:p>
          <w:p w14:paraId="18CB5775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E6EFC8" w14:textId="77777777" w:rsidR="002510A0" w:rsidRPr="00FC29A1" w:rsidRDefault="002510A0" w:rsidP="002510A0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2510A0" w:rsidRPr="00FC29A1" w14:paraId="646EA530" w14:textId="77777777" w:rsidTr="002510A0">
        <w:tc>
          <w:tcPr>
            <w:tcW w:w="1876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1F45C0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1DC3D169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Matična številka</w:t>
            </w:r>
          </w:p>
          <w:p w14:paraId="7C4569F4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FEBA6B" w14:textId="77777777" w:rsidR="002510A0" w:rsidRPr="00FC29A1" w:rsidRDefault="002510A0" w:rsidP="002510A0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2510A0" w:rsidRPr="00FC29A1" w14:paraId="08CAFE87" w14:textId="77777777" w:rsidTr="002510A0">
        <w:tc>
          <w:tcPr>
            <w:tcW w:w="1876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C40BEE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130A6A6D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Identifikacijska</w:t>
            </w:r>
          </w:p>
          <w:p w14:paraId="11A19D95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številka za DDV</w:t>
            </w:r>
          </w:p>
          <w:p w14:paraId="002729A3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74F0C8" w14:textId="77777777" w:rsidR="002510A0" w:rsidRPr="00FC29A1" w:rsidRDefault="002510A0" w:rsidP="002510A0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2510A0" w:rsidRPr="00FC29A1" w14:paraId="2BC1B57C" w14:textId="77777777" w:rsidTr="002510A0">
        <w:tc>
          <w:tcPr>
            <w:tcW w:w="1876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934826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2343C21B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Kontaktna oseba</w:t>
            </w:r>
          </w:p>
          <w:p w14:paraId="797A59A6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(ime, priimek, tel. št., el. naslov)</w:t>
            </w:r>
          </w:p>
        </w:tc>
        <w:tc>
          <w:tcPr>
            <w:tcW w:w="3124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CE3F52" w14:textId="77777777" w:rsidR="002510A0" w:rsidRPr="00FC29A1" w:rsidRDefault="002510A0" w:rsidP="002510A0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2510A0" w:rsidRPr="00FC29A1" w14:paraId="751523B6" w14:textId="77777777" w:rsidTr="002510A0">
        <w:tc>
          <w:tcPr>
            <w:tcW w:w="1876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C2193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0680E1D7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Transakcijski račun,</w:t>
            </w:r>
          </w:p>
          <w:p w14:paraId="1964BBFE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odprt pri banki</w:t>
            </w:r>
          </w:p>
          <w:p w14:paraId="488CAC4E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BB0C8B" w14:textId="77777777" w:rsidR="002510A0" w:rsidRPr="00FC29A1" w:rsidRDefault="002510A0" w:rsidP="002510A0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2510A0" w:rsidRPr="00FC29A1" w14:paraId="38FA17D1" w14:textId="77777777" w:rsidTr="002510A0">
        <w:tc>
          <w:tcPr>
            <w:tcW w:w="1876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07F6CD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1793EFB7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t>Zakoniti zastopnik</w:t>
            </w:r>
          </w:p>
          <w:p w14:paraId="215FFFC5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AE3FC8F" w14:textId="77777777" w:rsidR="002510A0" w:rsidRPr="00FC29A1" w:rsidRDefault="002510A0" w:rsidP="002510A0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2510A0" w:rsidRPr="00FC29A1" w14:paraId="3F441DA3" w14:textId="77777777" w:rsidTr="002510A0">
        <w:tc>
          <w:tcPr>
            <w:tcW w:w="1876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707ED2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  <w:p w14:paraId="0DC1385C" w14:textId="460FCAF1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Dela, ki jih prevzema partner v skupni ponudbi</w:t>
            </w:r>
          </w:p>
          <w:p w14:paraId="489BC7EF" w14:textId="77777777" w:rsidR="002510A0" w:rsidRPr="00FC29A1" w:rsidRDefault="002510A0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24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52039A" w14:textId="77777777" w:rsidR="002510A0" w:rsidRPr="00FC29A1" w:rsidRDefault="002510A0" w:rsidP="002510A0"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2510A0" w:rsidRPr="00FC29A1" w14:paraId="7576AAE2" w14:textId="77777777" w:rsidTr="002510A0">
        <w:trPr>
          <w:trHeight w:val="1245"/>
        </w:trPr>
        <w:tc>
          <w:tcPr>
            <w:tcW w:w="1876" w:type="pc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31BF1F" w14:textId="3BD98767" w:rsidR="002510A0" w:rsidRPr="00FC29A1" w:rsidRDefault="00805DE2" w:rsidP="00245B80">
            <w:pPr>
              <w:keepNext/>
              <w:tabs>
                <w:tab w:val="num" w:pos="540"/>
              </w:tabs>
              <w:outlineLvl w:val="1"/>
              <w:rPr>
                <w:rFonts w:cs="Arial"/>
                <w:szCs w:val="20"/>
                <w:lang w:eastAsia="sl-SI"/>
              </w:rPr>
            </w:pPr>
            <w:r>
              <w:rPr>
                <w:rFonts w:cs="Arial"/>
                <w:szCs w:val="20"/>
                <w:lang w:eastAsia="sl-SI"/>
              </w:rPr>
              <w:t>Udeležba partnerja v skupni ponudbi (%)</w:t>
            </w:r>
          </w:p>
        </w:tc>
        <w:tc>
          <w:tcPr>
            <w:tcW w:w="3124" w:type="pct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7DD7FD" w14:textId="77777777" w:rsidR="002510A0" w:rsidRPr="00FC29A1" w:rsidRDefault="002510A0" w:rsidP="002510A0">
            <w:pPr>
              <w:rPr>
                <w:rFonts w:cs="Arial"/>
                <w:szCs w:val="20"/>
                <w:lang w:eastAsia="sl-SI"/>
              </w:rPr>
            </w:pPr>
            <w:r w:rsidRPr="00FC29A1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FC29A1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FC29A1">
              <w:rPr>
                <w:rFonts w:cs="Arial"/>
                <w:szCs w:val="20"/>
                <w:lang w:eastAsia="sl-SI"/>
              </w:rPr>
            </w:r>
            <w:r w:rsidRPr="00FC29A1">
              <w:rPr>
                <w:rFonts w:cs="Arial"/>
                <w:szCs w:val="20"/>
                <w:lang w:eastAsia="sl-SI"/>
              </w:rPr>
              <w:fldChar w:fldCharType="separate"/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FC29A1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</w:tbl>
    <w:p w14:paraId="1B529EB9" w14:textId="77777777" w:rsidR="00C15491" w:rsidRDefault="00C15491" w:rsidP="00C15491">
      <w:pPr>
        <w:ind w:right="136"/>
        <w:rPr>
          <w:rFonts w:cs="Arial"/>
          <w:bCs/>
          <w:spacing w:val="80"/>
          <w:szCs w:val="20"/>
        </w:rPr>
      </w:pPr>
    </w:p>
    <w:p w14:paraId="73CBF2D5" w14:textId="77777777" w:rsidR="002510A0" w:rsidRPr="00FC29A1" w:rsidRDefault="002510A0" w:rsidP="002510A0">
      <w:pPr>
        <w:keepNext/>
        <w:tabs>
          <w:tab w:val="left" w:pos="290"/>
          <w:tab w:val="num" w:pos="540"/>
        </w:tabs>
        <w:outlineLvl w:val="1"/>
        <w:rPr>
          <w:rFonts w:cs="Arial"/>
          <w:szCs w:val="20"/>
          <w:lang w:eastAsia="sl-SI"/>
        </w:rPr>
      </w:pPr>
      <w:r w:rsidRPr="00FC29A1">
        <w:rPr>
          <w:rFonts w:cs="Arial"/>
          <w:szCs w:val="20"/>
          <w:lang w:eastAsia="sl-SI"/>
        </w:rPr>
        <w:t>Datum:</w:t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  <w:t>Podpis pooblaščene osebe:</w:t>
      </w:r>
    </w:p>
    <w:p w14:paraId="722FD20F" w14:textId="77777777" w:rsidR="002510A0" w:rsidRPr="00FC29A1" w:rsidRDefault="002510A0" w:rsidP="002510A0">
      <w:pPr>
        <w:keepNext/>
        <w:tabs>
          <w:tab w:val="left" w:pos="290"/>
          <w:tab w:val="num" w:pos="540"/>
        </w:tabs>
        <w:outlineLvl w:val="1"/>
        <w:rPr>
          <w:rFonts w:cs="Arial"/>
          <w:szCs w:val="20"/>
          <w:lang w:eastAsia="sl-SI"/>
        </w:rPr>
      </w:pPr>
      <w:r w:rsidRPr="00FC29A1">
        <w:rPr>
          <w:rFonts w:cs="Arial"/>
          <w:szCs w:val="20"/>
          <w:lang w:eastAsia="sl-SI"/>
        </w:rPr>
        <w:fldChar w:fldCharType="begin">
          <w:ffData>
            <w:name w:val="Besedilo378"/>
            <w:enabled/>
            <w:calcOnExit w:val="0"/>
            <w:textInput/>
          </w:ffData>
        </w:fldChar>
      </w:r>
      <w:r w:rsidRPr="00FC29A1">
        <w:rPr>
          <w:rFonts w:cs="Arial"/>
          <w:szCs w:val="20"/>
          <w:lang w:eastAsia="sl-SI"/>
        </w:rPr>
        <w:instrText xml:space="preserve"> FORMTEXT </w:instrText>
      </w:r>
      <w:r w:rsidRPr="00FC29A1">
        <w:rPr>
          <w:rFonts w:cs="Arial"/>
          <w:szCs w:val="20"/>
          <w:lang w:eastAsia="sl-SI"/>
        </w:rPr>
      </w:r>
      <w:r w:rsidRPr="00FC29A1">
        <w:rPr>
          <w:rFonts w:cs="Arial"/>
          <w:szCs w:val="20"/>
          <w:lang w:eastAsia="sl-SI"/>
        </w:rPr>
        <w:fldChar w:fldCharType="separate"/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cs="Arial"/>
          <w:szCs w:val="20"/>
          <w:lang w:eastAsia="sl-SI"/>
        </w:rPr>
        <w:fldChar w:fldCharType="end"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tab/>
      </w:r>
      <w:r w:rsidRPr="00FC29A1">
        <w:rPr>
          <w:rFonts w:cs="Arial"/>
          <w:szCs w:val="20"/>
          <w:lang w:eastAsia="sl-SI"/>
        </w:rPr>
        <w:fldChar w:fldCharType="begin">
          <w:ffData>
            <w:name w:val="Besedilo378"/>
            <w:enabled/>
            <w:calcOnExit w:val="0"/>
            <w:textInput/>
          </w:ffData>
        </w:fldChar>
      </w:r>
      <w:r w:rsidRPr="00FC29A1">
        <w:rPr>
          <w:rFonts w:cs="Arial"/>
          <w:szCs w:val="20"/>
          <w:lang w:eastAsia="sl-SI"/>
        </w:rPr>
        <w:instrText xml:space="preserve"> FORMTEXT </w:instrText>
      </w:r>
      <w:r w:rsidRPr="00FC29A1">
        <w:rPr>
          <w:rFonts w:cs="Arial"/>
          <w:szCs w:val="20"/>
          <w:lang w:eastAsia="sl-SI"/>
        </w:rPr>
      </w:r>
      <w:r w:rsidRPr="00FC29A1">
        <w:rPr>
          <w:rFonts w:cs="Arial"/>
          <w:szCs w:val="20"/>
          <w:lang w:eastAsia="sl-SI"/>
        </w:rPr>
        <w:fldChar w:fldCharType="separate"/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ascii="Calibri" w:hAnsi="Calibri" w:cs="Arial"/>
          <w:noProof/>
          <w:szCs w:val="20"/>
          <w:lang w:eastAsia="sl-SI"/>
        </w:rPr>
        <w:t> </w:t>
      </w:r>
      <w:r w:rsidRPr="00FC29A1">
        <w:rPr>
          <w:rFonts w:cs="Arial"/>
          <w:szCs w:val="20"/>
          <w:lang w:eastAsia="sl-SI"/>
        </w:rPr>
        <w:fldChar w:fldCharType="end"/>
      </w:r>
    </w:p>
    <w:p w14:paraId="2F9A6CE1" w14:textId="77777777" w:rsidR="002510A0" w:rsidRPr="006A659F" w:rsidRDefault="002510A0" w:rsidP="002510A0">
      <w:pPr>
        <w:keepNext/>
        <w:tabs>
          <w:tab w:val="num" w:pos="540"/>
        </w:tabs>
        <w:outlineLvl w:val="1"/>
        <w:rPr>
          <w:rFonts w:cs="Arial"/>
          <w:b/>
          <w:bCs/>
          <w:iCs/>
          <w:szCs w:val="20"/>
          <w:lang w:eastAsia="sl-SI"/>
        </w:rPr>
      </w:pPr>
      <w:r w:rsidRPr="006A659F">
        <w:rPr>
          <w:rFonts w:cs="Arial"/>
          <w:szCs w:val="20"/>
          <w:lang w:eastAsia="sl-SI"/>
        </w:rPr>
        <w:t>___________________</w:t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</w:r>
      <w:r w:rsidRPr="006A659F">
        <w:rPr>
          <w:rFonts w:cs="Arial"/>
          <w:szCs w:val="20"/>
          <w:lang w:eastAsia="sl-SI"/>
        </w:rPr>
        <w:tab/>
        <w:t>_______________________</w:t>
      </w:r>
    </w:p>
    <w:p w14:paraId="09E0D0A0" w14:textId="77777777" w:rsidR="002510A0" w:rsidRDefault="002510A0" w:rsidP="00C15491">
      <w:pPr>
        <w:ind w:right="136"/>
        <w:rPr>
          <w:rFonts w:cs="Arial"/>
          <w:bCs/>
          <w:spacing w:val="80"/>
          <w:szCs w:val="20"/>
        </w:rPr>
      </w:pPr>
    </w:p>
    <w:p w14:paraId="6AE9AAAB" w14:textId="77777777" w:rsidR="00253732" w:rsidRDefault="00253732" w:rsidP="00253732">
      <w:pPr>
        <w:ind w:right="136"/>
        <w:jc w:val="both"/>
        <w:rPr>
          <w:rFonts w:cs="Arial"/>
          <w:b/>
          <w:bCs/>
          <w:i/>
          <w:iCs/>
          <w:sz w:val="18"/>
          <w:szCs w:val="18"/>
          <w:u w:val="single"/>
          <w:lang w:eastAsia="sl-SI"/>
        </w:rPr>
      </w:pPr>
    </w:p>
    <w:p w14:paraId="79F748A5" w14:textId="77777777" w:rsidR="00253732" w:rsidRDefault="00253732" w:rsidP="00253732">
      <w:pPr>
        <w:ind w:right="136"/>
        <w:jc w:val="both"/>
        <w:rPr>
          <w:rFonts w:cs="Arial"/>
          <w:b/>
          <w:bCs/>
          <w:i/>
          <w:iCs/>
          <w:sz w:val="18"/>
          <w:szCs w:val="18"/>
          <w:u w:val="single"/>
          <w:lang w:eastAsia="sl-SI"/>
        </w:rPr>
      </w:pPr>
    </w:p>
    <w:p w14:paraId="546BCC4A" w14:textId="23A622E7" w:rsidR="002510A0" w:rsidRPr="007D12B9" w:rsidRDefault="00253732" w:rsidP="00253732">
      <w:pPr>
        <w:ind w:right="136"/>
        <w:jc w:val="both"/>
        <w:rPr>
          <w:rFonts w:cs="Arial"/>
          <w:bCs/>
          <w:i/>
          <w:iCs/>
          <w:spacing w:val="80"/>
          <w:sz w:val="16"/>
          <w:szCs w:val="16"/>
        </w:rPr>
      </w:pPr>
      <w:bookmarkStart w:id="5" w:name="_Hlk195593078"/>
      <w:r w:rsidRPr="007D12B9">
        <w:rPr>
          <w:rFonts w:cs="Arial"/>
          <w:b/>
          <w:bCs/>
          <w:i/>
          <w:iCs/>
          <w:sz w:val="16"/>
          <w:szCs w:val="16"/>
          <w:u w:val="single"/>
          <w:lang w:eastAsia="sl-SI"/>
        </w:rPr>
        <w:t>Opomba:</w:t>
      </w:r>
      <w:r w:rsidRPr="007D12B9">
        <w:rPr>
          <w:rFonts w:cs="Arial"/>
          <w:i/>
          <w:iCs/>
          <w:sz w:val="16"/>
          <w:szCs w:val="16"/>
          <w:lang w:eastAsia="sl-SI"/>
        </w:rPr>
        <w:t xml:space="preserve"> V primeru, da v skupni ponudbi nastopa več partnerjev, je potrebno zgornjo tabelo izpolniti za vsakega partnerja.</w:t>
      </w:r>
    </w:p>
    <w:bookmarkEnd w:id="5"/>
    <w:p w14:paraId="54A0FDE4" w14:textId="77777777" w:rsidR="00C15491" w:rsidRPr="00C15491" w:rsidRDefault="00C15491" w:rsidP="00C15491">
      <w:pPr>
        <w:ind w:right="136"/>
        <w:rPr>
          <w:rFonts w:cs="Arial"/>
          <w:bCs/>
          <w:spacing w:val="80"/>
          <w:szCs w:val="20"/>
        </w:rPr>
      </w:pPr>
    </w:p>
    <w:p w14:paraId="75F72BFA" w14:textId="036FC43E" w:rsidR="00C15491" w:rsidRPr="00C15491" w:rsidRDefault="00C15491" w:rsidP="00C15491">
      <w:pPr>
        <w:ind w:right="136"/>
        <w:rPr>
          <w:rFonts w:cs="Arial"/>
          <w:bCs/>
          <w:spacing w:val="80"/>
          <w:szCs w:val="20"/>
        </w:rPr>
        <w:sectPr w:rsidR="00C15491" w:rsidRPr="00C15491" w:rsidSect="003E2B3A">
          <w:headerReference w:type="default" r:id="rId13"/>
          <w:footerReference w:type="default" r:id="rId14"/>
          <w:pgSz w:w="11907" w:h="16840" w:code="9"/>
          <w:pgMar w:top="1650" w:right="1418" w:bottom="851" w:left="1418" w:header="1276" w:footer="379" w:gutter="0"/>
          <w:cols w:space="708"/>
          <w:docGrid w:linePitch="272"/>
        </w:sectPr>
      </w:pPr>
    </w:p>
    <w:p w14:paraId="39631C1C" w14:textId="77777777" w:rsidR="00855D29" w:rsidRPr="00FC29A1" w:rsidRDefault="00991846" w:rsidP="00FB3393">
      <w:pPr>
        <w:ind w:right="136"/>
        <w:jc w:val="center"/>
        <w:rPr>
          <w:rFonts w:cs="Arial"/>
          <w:b/>
          <w:spacing w:val="80"/>
          <w:sz w:val="22"/>
          <w:szCs w:val="22"/>
        </w:rPr>
      </w:pPr>
      <w:r w:rsidRPr="00FC29A1">
        <w:rPr>
          <w:rFonts w:cs="Arial"/>
          <w:b/>
          <w:spacing w:val="80"/>
          <w:sz w:val="22"/>
          <w:szCs w:val="22"/>
        </w:rPr>
        <w:lastRenderedPageBreak/>
        <w:t>PONUDBE</w:t>
      </w:r>
      <w:r w:rsidR="008D283B" w:rsidRPr="00FC29A1">
        <w:rPr>
          <w:rFonts w:cs="Arial"/>
          <w:b/>
          <w:spacing w:val="80"/>
          <w:sz w:val="22"/>
          <w:szCs w:val="22"/>
        </w:rPr>
        <w:t>NI</w:t>
      </w:r>
      <w:r w:rsidRPr="00FC29A1">
        <w:rPr>
          <w:rFonts w:cs="Arial"/>
          <w:b/>
          <w:spacing w:val="80"/>
          <w:sz w:val="22"/>
          <w:szCs w:val="22"/>
        </w:rPr>
        <w:t xml:space="preserve"> PREDRAČUN</w:t>
      </w:r>
    </w:p>
    <w:p w14:paraId="2A3A425A" w14:textId="77777777" w:rsidR="00855D29" w:rsidRPr="00FC29A1" w:rsidRDefault="00855D29" w:rsidP="00FB3393">
      <w:pPr>
        <w:ind w:right="136"/>
        <w:jc w:val="center"/>
        <w:rPr>
          <w:rFonts w:cs="Arial"/>
          <w:szCs w:val="20"/>
        </w:rPr>
      </w:pPr>
      <w:r w:rsidRPr="00FC29A1">
        <w:rPr>
          <w:rFonts w:cs="Arial"/>
          <w:szCs w:val="20"/>
        </w:rPr>
        <w:t>za javno naročilo:</w:t>
      </w:r>
    </w:p>
    <w:p w14:paraId="4416D324" w14:textId="39166D94" w:rsidR="00855D29" w:rsidRPr="00FC29A1" w:rsidRDefault="00FC29A1" w:rsidP="00FC29A1">
      <w:pPr>
        <w:jc w:val="center"/>
        <w:rPr>
          <w:rFonts w:cs="Arial"/>
          <w:b/>
          <w:sz w:val="22"/>
          <w:szCs w:val="22"/>
        </w:rPr>
      </w:pPr>
      <w:r w:rsidRPr="00FC29A1">
        <w:rPr>
          <w:rFonts w:cs="Arial"/>
          <w:b/>
          <w:sz w:val="22"/>
          <w:szCs w:val="22"/>
        </w:rPr>
        <w:t xml:space="preserve">Helikopterski prevozi za potrebe prenove podnebnega observatorija na Kredarici – </w:t>
      </w:r>
      <w:r w:rsidR="005634AC">
        <w:rPr>
          <w:rFonts w:cs="Arial"/>
          <w:b/>
          <w:sz w:val="22"/>
          <w:szCs w:val="22"/>
        </w:rPr>
        <w:t xml:space="preserve"> </w:t>
      </w:r>
      <w:r w:rsidRPr="00FC29A1">
        <w:rPr>
          <w:rFonts w:cs="Arial"/>
          <w:b/>
          <w:sz w:val="22"/>
          <w:szCs w:val="22"/>
        </w:rPr>
        <w:t xml:space="preserve">SKLOP 1 (helikopterski prevozi </w:t>
      </w:r>
      <w:r w:rsidR="002C2931">
        <w:rPr>
          <w:rFonts w:cs="Arial"/>
          <w:b/>
          <w:sz w:val="22"/>
          <w:szCs w:val="22"/>
        </w:rPr>
        <w:t>potnikov</w:t>
      </w:r>
      <w:r w:rsidRPr="00FC29A1">
        <w:rPr>
          <w:rFonts w:cs="Arial"/>
          <w:b/>
          <w:sz w:val="22"/>
          <w:szCs w:val="22"/>
        </w:rPr>
        <w:t>)</w:t>
      </w:r>
    </w:p>
    <w:p w14:paraId="4E1047FC" w14:textId="77777777" w:rsidR="00FC29A1" w:rsidRPr="00FC29A1" w:rsidRDefault="00FC29A1" w:rsidP="00FB3393">
      <w:pPr>
        <w:rPr>
          <w:lang w:eastAsia="en-US"/>
        </w:rPr>
      </w:pPr>
    </w:p>
    <w:p w14:paraId="3AAEE7A4" w14:textId="77777777" w:rsidR="00855D29" w:rsidRPr="00FC29A1" w:rsidRDefault="00855D29" w:rsidP="00FB3393">
      <w:pPr>
        <w:rPr>
          <w:rFonts w:cs="Arial"/>
          <w:szCs w:val="20"/>
        </w:rPr>
      </w:pPr>
      <w:r w:rsidRPr="00FC29A1">
        <w:rPr>
          <w:rFonts w:cs="Arial"/>
          <w:szCs w:val="20"/>
        </w:rPr>
        <w:t>PONUDNIK:</w:t>
      </w:r>
    </w:p>
    <w:p w14:paraId="62F95711" w14:textId="77777777" w:rsidR="00855D29" w:rsidRPr="00FC29A1" w:rsidRDefault="00855D29" w:rsidP="00FB3393">
      <w:pPr>
        <w:pBdr>
          <w:bottom w:val="single" w:sz="12" w:space="1" w:color="auto"/>
        </w:pBdr>
        <w:rPr>
          <w:rFonts w:cs="Arial"/>
          <w:szCs w:val="20"/>
        </w:rPr>
      </w:pPr>
      <w:r w:rsidRPr="00FC29A1">
        <w:rPr>
          <w:rFonts w:cs="Arial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FC29A1">
        <w:rPr>
          <w:rFonts w:cs="Arial"/>
          <w:szCs w:val="20"/>
        </w:rPr>
        <w:instrText xml:space="preserve"> FORMTEXT </w:instrText>
      </w:r>
      <w:r w:rsidRPr="00FC29A1">
        <w:rPr>
          <w:rFonts w:cs="Arial"/>
          <w:szCs w:val="20"/>
        </w:rPr>
      </w:r>
      <w:r w:rsidRPr="00FC29A1">
        <w:rPr>
          <w:rFonts w:cs="Arial"/>
          <w:szCs w:val="20"/>
        </w:rPr>
        <w:fldChar w:fldCharType="separate"/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szCs w:val="20"/>
        </w:rPr>
        <w:fldChar w:fldCharType="end"/>
      </w:r>
    </w:p>
    <w:p w14:paraId="128E14E0" w14:textId="77777777" w:rsidR="00855D29" w:rsidRPr="00FC29A1" w:rsidRDefault="00855D29" w:rsidP="00FB3393">
      <w:pPr>
        <w:jc w:val="center"/>
        <w:rPr>
          <w:rFonts w:cs="Arial"/>
          <w:szCs w:val="20"/>
        </w:rPr>
      </w:pPr>
      <w:r w:rsidRPr="00FC29A1">
        <w:rPr>
          <w:rFonts w:cs="Arial"/>
          <w:szCs w:val="20"/>
        </w:rPr>
        <w:t>(naziv in naslov ponudnika)</w:t>
      </w:r>
    </w:p>
    <w:p w14:paraId="110C290C" w14:textId="77777777" w:rsidR="00400D97" w:rsidRDefault="00400D97" w:rsidP="00FC29A1">
      <w:pPr>
        <w:rPr>
          <w:rFonts w:cs="Arial"/>
          <w:szCs w:val="20"/>
        </w:rPr>
      </w:pPr>
    </w:p>
    <w:p w14:paraId="2B053E3B" w14:textId="04B0AB4E" w:rsidR="00443002" w:rsidRDefault="00443002" w:rsidP="00881F37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V okviru sklopa 1 (helikopterski prevozi </w:t>
      </w:r>
      <w:r w:rsidR="002C2931">
        <w:rPr>
          <w:rFonts w:cs="Arial"/>
          <w:szCs w:val="20"/>
        </w:rPr>
        <w:t>potnikov</w:t>
      </w:r>
      <w:r>
        <w:rPr>
          <w:rFonts w:cs="Arial"/>
          <w:szCs w:val="20"/>
        </w:rPr>
        <w:t xml:space="preserve">) se </w:t>
      </w:r>
      <w:r w:rsidR="00881F37">
        <w:rPr>
          <w:rFonts w:cs="Arial"/>
          <w:szCs w:val="20"/>
        </w:rPr>
        <w:t>ocenjuje, da bo tekom izvedbe javnega naročila potrebno prepeljati skupno okvirno 300 potnikov</w:t>
      </w:r>
      <w:r w:rsidR="00BF415C">
        <w:rPr>
          <w:rFonts w:cs="Arial"/>
          <w:szCs w:val="20"/>
        </w:rPr>
        <w:t xml:space="preserve"> (skupaj z osebno prtljago)</w:t>
      </w:r>
      <w:r w:rsidR="00881F37">
        <w:rPr>
          <w:rFonts w:cs="Arial"/>
          <w:szCs w:val="20"/>
        </w:rPr>
        <w:t>.</w:t>
      </w:r>
    </w:p>
    <w:p w14:paraId="2ADF9E88" w14:textId="77777777" w:rsidR="007864CF" w:rsidRDefault="007864CF" w:rsidP="00881F37">
      <w:pPr>
        <w:jc w:val="both"/>
        <w:rPr>
          <w:rFonts w:cs="Arial"/>
          <w:szCs w:val="20"/>
        </w:rPr>
      </w:pPr>
    </w:p>
    <w:p w14:paraId="50396E6D" w14:textId="00156A16" w:rsidR="007864CF" w:rsidRPr="00EA6DB2" w:rsidRDefault="00EA6DB2" w:rsidP="00EA6DB2">
      <w:pPr>
        <w:pStyle w:val="Odstavekseznama"/>
        <w:numPr>
          <w:ilvl w:val="0"/>
          <w:numId w:val="45"/>
        </w:numPr>
        <w:ind w:left="567" w:hanging="207"/>
        <w:jc w:val="both"/>
        <w:rPr>
          <w:rFonts w:ascii="Arial" w:hAnsi="Arial" w:cs="Arial"/>
          <w:b/>
          <w:bCs/>
          <w:sz w:val="20"/>
          <w:szCs w:val="20"/>
        </w:rPr>
      </w:pPr>
      <w:bookmarkStart w:id="6" w:name="_Hlk194994736"/>
      <w:r w:rsidRPr="00EA6DB2">
        <w:rPr>
          <w:rFonts w:ascii="Arial" w:hAnsi="Arial" w:cs="Arial"/>
          <w:b/>
          <w:bCs/>
          <w:sz w:val="20"/>
          <w:szCs w:val="20"/>
        </w:rPr>
        <w:t xml:space="preserve">Število potnikov, ki jih je mogoče prepeljati s helikopterjem </w:t>
      </w:r>
      <w:r w:rsidR="007864CF" w:rsidRPr="00EA6DB2">
        <w:rPr>
          <w:rFonts w:ascii="Arial" w:hAnsi="Arial" w:cs="Arial"/>
          <w:i/>
          <w:iCs/>
          <w:sz w:val="18"/>
          <w:szCs w:val="18"/>
        </w:rPr>
        <w:t>(ustrezno izpolniti)</w:t>
      </w:r>
      <w:r w:rsidRPr="00EA6DB2">
        <w:rPr>
          <w:rFonts w:ascii="Arial" w:hAnsi="Arial" w:cs="Arial"/>
          <w:sz w:val="20"/>
          <w:szCs w:val="20"/>
        </w:rPr>
        <w:t>:</w:t>
      </w:r>
    </w:p>
    <w:bookmarkEnd w:id="6"/>
    <w:p w14:paraId="1BE202C0" w14:textId="77777777" w:rsidR="00D43887" w:rsidRPr="00D43887" w:rsidRDefault="00D43887" w:rsidP="00881F37">
      <w:pPr>
        <w:jc w:val="both"/>
        <w:rPr>
          <w:rFonts w:cs="Arial"/>
          <w:i/>
          <w:iCs/>
          <w:sz w:val="18"/>
          <w:szCs w:val="18"/>
        </w:rPr>
      </w:pPr>
    </w:p>
    <w:p w14:paraId="3EABAF1C" w14:textId="4DB48D21" w:rsidR="007864CF" w:rsidRDefault="007864CF" w:rsidP="00881F37">
      <w:pPr>
        <w:jc w:val="both"/>
        <w:rPr>
          <w:rFonts w:cs="Arial"/>
          <w:sz w:val="16"/>
          <w:szCs w:val="16"/>
        </w:rPr>
      </w:pPr>
      <w:r w:rsidRPr="007864CF">
        <w:rPr>
          <w:rFonts w:cs="Arial"/>
          <w:sz w:val="16"/>
          <w:szCs w:val="16"/>
        </w:rPr>
        <w:t>Tabela 1: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06"/>
        <w:gridCol w:w="4955"/>
      </w:tblGrid>
      <w:tr w:rsidR="007864CF" w:rsidRPr="00656A63" w14:paraId="2F13055A" w14:textId="77777777" w:rsidTr="00C53E35">
        <w:trPr>
          <w:trHeight w:val="466"/>
        </w:trPr>
        <w:tc>
          <w:tcPr>
            <w:tcW w:w="4106" w:type="dxa"/>
            <w:shd w:val="clear" w:color="auto" w:fill="E8E8E8" w:themeFill="background2"/>
            <w:vAlign w:val="center"/>
          </w:tcPr>
          <w:p w14:paraId="697BB4F0" w14:textId="75891528" w:rsidR="007864CF" w:rsidRPr="00656A63" w:rsidRDefault="007864CF" w:rsidP="00C53E35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656A63">
              <w:rPr>
                <w:rFonts w:cs="Arial"/>
                <w:b/>
                <w:bCs/>
                <w:szCs w:val="20"/>
              </w:rPr>
              <w:t>Opis</w:t>
            </w:r>
          </w:p>
        </w:tc>
        <w:tc>
          <w:tcPr>
            <w:tcW w:w="4955" w:type="dxa"/>
            <w:shd w:val="clear" w:color="auto" w:fill="E8E8E8" w:themeFill="background2"/>
            <w:vAlign w:val="center"/>
          </w:tcPr>
          <w:p w14:paraId="49D94403" w14:textId="5E053C54" w:rsidR="007864CF" w:rsidRPr="00656A63" w:rsidRDefault="00C53E35" w:rsidP="00C53E35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656A63">
              <w:rPr>
                <w:rFonts w:cs="Arial"/>
                <w:b/>
                <w:bCs/>
                <w:szCs w:val="20"/>
              </w:rPr>
              <w:t>Podat</w:t>
            </w:r>
            <w:r w:rsidR="00445DEC">
              <w:rPr>
                <w:rFonts w:cs="Arial"/>
                <w:b/>
                <w:bCs/>
                <w:szCs w:val="20"/>
              </w:rPr>
              <w:t>ek</w:t>
            </w:r>
            <w:r w:rsidRPr="00656A63">
              <w:rPr>
                <w:rFonts w:cs="Arial"/>
                <w:b/>
                <w:bCs/>
                <w:szCs w:val="20"/>
              </w:rPr>
              <w:t xml:space="preserve"> o helikopterju</w:t>
            </w:r>
          </w:p>
        </w:tc>
      </w:tr>
      <w:tr w:rsidR="007864CF" w14:paraId="36DDC89A" w14:textId="77777777" w:rsidTr="00656A63">
        <w:trPr>
          <w:trHeight w:val="409"/>
        </w:trPr>
        <w:tc>
          <w:tcPr>
            <w:tcW w:w="4106" w:type="dxa"/>
            <w:vAlign w:val="center"/>
          </w:tcPr>
          <w:p w14:paraId="200975C7" w14:textId="7AC23CA6" w:rsidR="007864CF" w:rsidRPr="00C53E35" w:rsidRDefault="00C53E35" w:rsidP="00C53E35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Maksimalno število potnikov (z osebno prtljago), ki jih je mogoče prepeljati s helikopterjem</w:t>
            </w:r>
          </w:p>
        </w:tc>
        <w:tc>
          <w:tcPr>
            <w:tcW w:w="4955" w:type="dxa"/>
            <w:vAlign w:val="center"/>
          </w:tcPr>
          <w:p w14:paraId="25F804D3" w14:textId="2FF6FAFC" w:rsidR="007864CF" w:rsidRPr="00C53E35" w:rsidRDefault="00927E0C" w:rsidP="00656A63">
            <w:pPr>
              <w:jc w:val="center"/>
              <w:rPr>
                <w:rFonts w:cs="Arial"/>
                <w:szCs w:val="20"/>
              </w:rPr>
            </w:pPr>
            <w:r w:rsidRPr="00443002">
              <w:rPr>
                <w:rFonts w:cs="Arial"/>
                <w:szCs w:val="16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43002">
              <w:rPr>
                <w:rFonts w:cs="Arial"/>
                <w:szCs w:val="16"/>
                <w:lang w:eastAsia="sl-SI"/>
              </w:rPr>
              <w:instrText xml:space="preserve"> FORMTEXT </w:instrText>
            </w:r>
            <w:r w:rsidRPr="00443002">
              <w:rPr>
                <w:rFonts w:cs="Arial"/>
                <w:szCs w:val="16"/>
                <w:lang w:eastAsia="sl-SI"/>
              </w:rPr>
            </w:r>
            <w:r w:rsidRPr="00443002">
              <w:rPr>
                <w:rFonts w:cs="Arial"/>
                <w:szCs w:val="16"/>
                <w:lang w:eastAsia="sl-SI"/>
              </w:rPr>
              <w:fldChar w:fldCharType="separate"/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cs="Arial"/>
                <w:szCs w:val="16"/>
                <w:lang w:eastAsia="sl-SI"/>
              </w:rPr>
              <w:fldChar w:fldCharType="end"/>
            </w:r>
          </w:p>
        </w:tc>
      </w:tr>
    </w:tbl>
    <w:p w14:paraId="175062CD" w14:textId="77777777" w:rsidR="007864CF" w:rsidRDefault="007864CF" w:rsidP="00881F37">
      <w:pPr>
        <w:jc w:val="both"/>
        <w:rPr>
          <w:rFonts w:cs="Arial"/>
          <w:szCs w:val="20"/>
        </w:rPr>
      </w:pPr>
    </w:p>
    <w:p w14:paraId="3C51BBE3" w14:textId="77777777" w:rsidR="00EA6DB2" w:rsidRDefault="00EA6DB2" w:rsidP="00881F37">
      <w:pPr>
        <w:jc w:val="both"/>
        <w:rPr>
          <w:rFonts w:cs="Arial"/>
          <w:szCs w:val="20"/>
        </w:rPr>
      </w:pPr>
    </w:p>
    <w:p w14:paraId="02BB2D20" w14:textId="68A39665" w:rsidR="00E57671" w:rsidRPr="00EA6DB2" w:rsidRDefault="00EA6DB2" w:rsidP="00EA6DB2">
      <w:pPr>
        <w:pStyle w:val="Odstavekseznama"/>
        <w:numPr>
          <w:ilvl w:val="0"/>
          <w:numId w:val="45"/>
        </w:numPr>
        <w:ind w:left="567" w:hanging="207"/>
        <w:jc w:val="both"/>
        <w:rPr>
          <w:rFonts w:ascii="Arial" w:hAnsi="Arial" w:cs="Arial"/>
          <w:b/>
          <w:bCs/>
          <w:sz w:val="20"/>
          <w:szCs w:val="20"/>
        </w:rPr>
      </w:pPr>
      <w:r w:rsidRPr="00EA6DB2">
        <w:rPr>
          <w:rFonts w:ascii="Arial" w:hAnsi="Arial" w:cs="Arial"/>
          <w:b/>
          <w:bCs/>
          <w:sz w:val="20"/>
          <w:szCs w:val="20"/>
        </w:rPr>
        <w:t>Ponudbeni predračun</w:t>
      </w:r>
    </w:p>
    <w:p w14:paraId="6FED99C4" w14:textId="12571F53" w:rsidR="00FC29A1" w:rsidRPr="007864CF" w:rsidRDefault="007864CF" w:rsidP="00FC29A1">
      <w:pPr>
        <w:rPr>
          <w:rFonts w:cs="Arial"/>
          <w:sz w:val="16"/>
          <w:szCs w:val="16"/>
        </w:rPr>
      </w:pPr>
      <w:r w:rsidRPr="007864CF">
        <w:rPr>
          <w:rFonts w:cs="Arial"/>
          <w:sz w:val="16"/>
          <w:szCs w:val="16"/>
        </w:rPr>
        <w:t>Tabela 2: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2427"/>
        <w:gridCol w:w="1328"/>
        <w:gridCol w:w="1589"/>
        <w:gridCol w:w="1636"/>
        <w:gridCol w:w="1555"/>
      </w:tblGrid>
      <w:tr w:rsidR="00E57671" w:rsidRPr="00443002" w14:paraId="53C3B612" w14:textId="77777777" w:rsidTr="00443002">
        <w:trPr>
          <w:trHeight w:val="1050"/>
        </w:trPr>
        <w:tc>
          <w:tcPr>
            <w:tcW w:w="338" w:type="pct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47B06F7D" w14:textId="77777777" w:rsidR="006E4116" w:rsidRPr="00443002" w:rsidRDefault="006E4116" w:rsidP="00484AB0">
            <w:pPr>
              <w:widowControl w:val="0"/>
              <w:suppressAutoHyphens/>
              <w:spacing w:line="240" w:lineRule="exact"/>
              <w:ind w:left="-108" w:right="-108"/>
              <w:jc w:val="center"/>
              <w:rPr>
                <w:rFonts w:cs="Arial"/>
                <w:b/>
                <w:szCs w:val="16"/>
                <w:lang w:eastAsia="sl-SI"/>
              </w:rPr>
            </w:pPr>
            <w:proofErr w:type="spellStart"/>
            <w:r w:rsidRPr="00443002">
              <w:rPr>
                <w:rFonts w:cs="Arial"/>
                <w:b/>
                <w:szCs w:val="16"/>
                <w:lang w:eastAsia="sl-SI"/>
              </w:rPr>
              <w:t>Zap</w:t>
            </w:r>
            <w:proofErr w:type="spellEnd"/>
            <w:r w:rsidRPr="00443002">
              <w:rPr>
                <w:rFonts w:cs="Arial"/>
                <w:b/>
                <w:szCs w:val="16"/>
                <w:lang w:eastAsia="sl-SI"/>
              </w:rPr>
              <w:t>. št.</w:t>
            </w:r>
          </w:p>
        </w:tc>
        <w:tc>
          <w:tcPr>
            <w:tcW w:w="1387" w:type="pct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56B1EBB2" w14:textId="77777777" w:rsidR="006E4116" w:rsidRPr="00443002" w:rsidRDefault="006E4116" w:rsidP="00484AB0">
            <w:pPr>
              <w:widowControl w:val="0"/>
              <w:suppressAutoHyphens/>
              <w:spacing w:line="240" w:lineRule="exact"/>
              <w:ind w:left="-108" w:right="-108"/>
              <w:jc w:val="center"/>
              <w:rPr>
                <w:rFonts w:cs="Arial"/>
                <w:b/>
                <w:szCs w:val="16"/>
                <w:lang w:eastAsia="sl-SI"/>
              </w:rPr>
            </w:pPr>
            <w:r w:rsidRPr="00443002">
              <w:rPr>
                <w:rFonts w:cs="Arial"/>
                <w:b/>
                <w:szCs w:val="16"/>
                <w:lang w:eastAsia="sl-SI"/>
              </w:rPr>
              <w:t>Predmet naročila</w:t>
            </w:r>
          </w:p>
          <w:p w14:paraId="02ABEAFA" w14:textId="77777777" w:rsidR="006E4116" w:rsidRPr="00443002" w:rsidRDefault="006E4116" w:rsidP="00484AB0">
            <w:pPr>
              <w:widowControl w:val="0"/>
              <w:suppressAutoHyphens/>
              <w:spacing w:line="240" w:lineRule="exact"/>
              <w:ind w:left="-108" w:right="-108"/>
              <w:jc w:val="center"/>
              <w:rPr>
                <w:rFonts w:cs="Arial"/>
                <w:b/>
                <w:szCs w:val="16"/>
                <w:lang w:eastAsia="sl-SI"/>
              </w:rPr>
            </w:pPr>
            <w:r w:rsidRPr="00443002">
              <w:rPr>
                <w:rFonts w:cs="Arial"/>
                <w:szCs w:val="16"/>
                <w:lang w:eastAsia="sl-SI"/>
              </w:rPr>
              <w:t>(v skladu s tehničnimi specifikacijami)</w:t>
            </w:r>
          </w:p>
        </w:tc>
        <w:tc>
          <w:tcPr>
            <w:tcW w:w="493" w:type="pct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18622E19" w14:textId="157A1EE3" w:rsidR="006E4116" w:rsidRPr="00E57671" w:rsidRDefault="006E4116" w:rsidP="00484AB0">
            <w:pPr>
              <w:widowControl w:val="0"/>
              <w:suppressAutoHyphens/>
              <w:spacing w:line="240" w:lineRule="exact"/>
              <w:ind w:left="-108" w:right="-108"/>
              <w:jc w:val="center"/>
              <w:rPr>
                <w:rFonts w:cs="Arial"/>
                <w:b/>
                <w:bCs/>
                <w:szCs w:val="16"/>
                <w:vertAlign w:val="superscript"/>
                <w:lang w:eastAsia="sl-SI"/>
              </w:rPr>
            </w:pPr>
            <w:r w:rsidRPr="00443002">
              <w:rPr>
                <w:rFonts w:cs="Arial"/>
                <w:b/>
                <w:bCs/>
                <w:szCs w:val="16"/>
                <w:lang w:eastAsia="sl-SI"/>
              </w:rPr>
              <w:t>Enota</w:t>
            </w:r>
            <w:r w:rsidR="00E57671">
              <w:rPr>
                <w:rFonts w:cs="Arial"/>
                <w:b/>
                <w:bCs/>
                <w:szCs w:val="16"/>
                <w:vertAlign w:val="superscript"/>
                <w:lang w:eastAsia="sl-SI"/>
              </w:rPr>
              <w:t>1</w:t>
            </w:r>
          </w:p>
        </w:tc>
        <w:tc>
          <w:tcPr>
            <w:tcW w:w="925" w:type="pct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54EB74EC" w14:textId="77777777" w:rsidR="006E4116" w:rsidRPr="00443002" w:rsidRDefault="006E4116" w:rsidP="00484AB0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b/>
                <w:szCs w:val="16"/>
                <w:lang w:eastAsia="sl-SI"/>
              </w:rPr>
            </w:pPr>
            <w:r w:rsidRPr="00443002">
              <w:rPr>
                <w:rFonts w:cs="Arial"/>
                <w:b/>
                <w:szCs w:val="16"/>
                <w:lang w:eastAsia="sl-SI"/>
              </w:rPr>
              <w:t>Cena na enoto</w:t>
            </w:r>
          </w:p>
          <w:p w14:paraId="67F1763F" w14:textId="2E9BB82B" w:rsidR="006E4116" w:rsidRPr="00E57671" w:rsidRDefault="006E4116" w:rsidP="00484AB0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b/>
                <w:szCs w:val="16"/>
                <w:vertAlign w:val="superscript"/>
                <w:lang w:eastAsia="sl-SI"/>
              </w:rPr>
            </w:pPr>
            <w:r w:rsidRPr="00443002">
              <w:rPr>
                <w:rFonts w:cs="Arial"/>
                <w:szCs w:val="16"/>
                <w:lang w:eastAsia="sl-SI"/>
              </w:rPr>
              <w:t xml:space="preserve">v EUR </w:t>
            </w:r>
            <w:r w:rsidRPr="00443002">
              <w:rPr>
                <w:rFonts w:cs="Arial"/>
                <w:b/>
                <w:szCs w:val="16"/>
                <w:lang w:eastAsia="sl-SI"/>
              </w:rPr>
              <w:t>brez DDV</w:t>
            </w:r>
            <w:r w:rsidR="00E57671">
              <w:rPr>
                <w:rFonts w:cs="Arial"/>
                <w:b/>
                <w:szCs w:val="16"/>
                <w:vertAlign w:val="superscript"/>
                <w:lang w:eastAsia="sl-SI"/>
              </w:rPr>
              <w:t>2</w:t>
            </w:r>
          </w:p>
        </w:tc>
        <w:tc>
          <w:tcPr>
            <w:tcW w:w="951" w:type="pct"/>
            <w:tcBorders>
              <w:top w:val="single" w:sz="8" w:space="0" w:color="auto"/>
            </w:tcBorders>
            <w:shd w:val="clear" w:color="auto" w:fill="D9D9D9"/>
          </w:tcPr>
          <w:p w14:paraId="35523A09" w14:textId="77777777" w:rsidR="006E4116" w:rsidRPr="00443002" w:rsidRDefault="006E4116" w:rsidP="00484AB0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b/>
                <w:szCs w:val="16"/>
                <w:lang w:eastAsia="sl-SI"/>
              </w:rPr>
            </w:pPr>
          </w:p>
          <w:p w14:paraId="2E893B5F" w14:textId="20A12E1E" w:rsidR="006E4116" w:rsidRPr="00E57671" w:rsidRDefault="006E4116" w:rsidP="00484AB0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b/>
                <w:szCs w:val="16"/>
                <w:vertAlign w:val="superscript"/>
                <w:lang w:eastAsia="sl-SI"/>
              </w:rPr>
            </w:pPr>
            <w:r w:rsidRPr="00443002">
              <w:rPr>
                <w:rFonts w:cs="Arial"/>
                <w:b/>
                <w:szCs w:val="16"/>
                <w:lang w:eastAsia="sl-SI"/>
              </w:rPr>
              <w:t xml:space="preserve">Skupna cena </w:t>
            </w:r>
            <w:r w:rsidRPr="00443002">
              <w:rPr>
                <w:rFonts w:cs="Arial"/>
                <w:szCs w:val="16"/>
                <w:lang w:eastAsia="sl-SI"/>
              </w:rPr>
              <w:t xml:space="preserve">v EUR </w:t>
            </w:r>
            <w:r w:rsidRPr="00443002">
              <w:rPr>
                <w:rFonts w:cs="Arial"/>
                <w:b/>
                <w:szCs w:val="16"/>
                <w:lang w:eastAsia="sl-SI"/>
              </w:rPr>
              <w:t>brez DDV</w:t>
            </w:r>
            <w:r w:rsidR="00E57671">
              <w:rPr>
                <w:rFonts w:cs="Arial"/>
                <w:b/>
                <w:szCs w:val="16"/>
                <w:vertAlign w:val="superscript"/>
                <w:lang w:eastAsia="sl-SI"/>
              </w:rPr>
              <w:t>3</w:t>
            </w:r>
          </w:p>
        </w:tc>
        <w:tc>
          <w:tcPr>
            <w:tcW w:w="906" w:type="pct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61B765A8" w14:textId="4B8DE42F" w:rsidR="006E4116" w:rsidRPr="0099246C" w:rsidRDefault="006E4116" w:rsidP="00484AB0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b/>
                <w:szCs w:val="16"/>
                <w:vertAlign w:val="superscript"/>
                <w:lang w:eastAsia="sl-SI"/>
              </w:rPr>
            </w:pPr>
            <w:r w:rsidRPr="00443002">
              <w:rPr>
                <w:rFonts w:cs="Arial"/>
                <w:b/>
                <w:szCs w:val="16"/>
                <w:lang w:eastAsia="sl-SI"/>
              </w:rPr>
              <w:t xml:space="preserve">Skupna cena </w:t>
            </w:r>
            <w:r w:rsidRPr="00443002">
              <w:rPr>
                <w:rFonts w:cs="Arial"/>
                <w:szCs w:val="16"/>
                <w:lang w:eastAsia="sl-SI"/>
              </w:rPr>
              <w:t xml:space="preserve">v EUR </w:t>
            </w:r>
            <w:r w:rsidRPr="00443002">
              <w:rPr>
                <w:rFonts w:cs="Arial"/>
                <w:b/>
                <w:szCs w:val="16"/>
                <w:lang w:eastAsia="sl-SI"/>
              </w:rPr>
              <w:t>z DDV</w:t>
            </w:r>
            <w:r w:rsidR="0099246C">
              <w:rPr>
                <w:rFonts w:cs="Arial"/>
                <w:b/>
                <w:szCs w:val="16"/>
                <w:vertAlign w:val="superscript"/>
                <w:lang w:eastAsia="sl-SI"/>
              </w:rPr>
              <w:t>4</w:t>
            </w:r>
          </w:p>
        </w:tc>
      </w:tr>
      <w:tr w:rsidR="00E57671" w:rsidRPr="00443002" w14:paraId="40A6B82D" w14:textId="77777777" w:rsidTr="00443002">
        <w:trPr>
          <w:trHeight w:val="362"/>
        </w:trPr>
        <w:tc>
          <w:tcPr>
            <w:tcW w:w="338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62CBACA" w14:textId="77777777" w:rsidR="006E4116" w:rsidRPr="00443002" w:rsidRDefault="006E4116" w:rsidP="00484AB0">
            <w:pPr>
              <w:widowControl w:val="0"/>
              <w:suppressAutoHyphens/>
              <w:spacing w:line="240" w:lineRule="exact"/>
              <w:ind w:left="-57" w:right="-57"/>
              <w:jc w:val="center"/>
              <w:rPr>
                <w:rFonts w:cs="Arial"/>
                <w:szCs w:val="16"/>
                <w:lang w:eastAsia="sl-SI"/>
              </w:rPr>
            </w:pPr>
            <w:r w:rsidRPr="00443002">
              <w:rPr>
                <w:rFonts w:cs="Arial"/>
                <w:szCs w:val="16"/>
                <w:lang w:eastAsia="sl-SI"/>
              </w:rPr>
              <w:t>1</w:t>
            </w:r>
          </w:p>
        </w:tc>
        <w:tc>
          <w:tcPr>
            <w:tcW w:w="138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D06A096" w14:textId="36C3CC0C" w:rsidR="006E4116" w:rsidRPr="00443002" w:rsidRDefault="006E4116" w:rsidP="00484AB0">
            <w:pPr>
              <w:widowControl w:val="0"/>
              <w:suppressAutoHyphens/>
              <w:spacing w:line="240" w:lineRule="exact"/>
              <w:rPr>
                <w:rFonts w:cs="Arial"/>
                <w:szCs w:val="16"/>
                <w:lang w:eastAsia="sl-SI"/>
              </w:rPr>
            </w:pPr>
            <w:r w:rsidRPr="00443002">
              <w:rPr>
                <w:rFonts w:cs="Arial"/>
                <w:szCs w:val="16"/>
                <w:lang w:eastAsia="sl-SI"/>
              </w:rPr>
              <w:t xml:space="preserve">Prevoz </w:t>
            </w:r>
            <w:r w:rsidR="002C2931">
              <w:rPr>
                <w:rFonts w:cs="Arial"/>
                <w:szCs w:val="16"/>
                <w:lang w:eastAsia="sl-SI"/>
              </w:rPr>
              <w:t>potnikov</w:t>
            </w:r>
          </w:p>
        </w:tc>
        <w:tc>
          <w:tcPr>
            <w:tcW w:w="493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24B8618" w14:textId="51037A52" w:rsidR="006E4116" w:rsidRPr="00443002" w:rsidRDefault="00E57671" w:rsidP="00484AB0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szCs w:val="16"/>
                <w:lang w:eastAsia="sl-SI"/>
              </w:rPr>
            </w:pPr>
            <w:r>
              <w:rPr>
                <w:rFonts w:cs="Arial"/>
                <w:szCs w:val="16"/>
                <w:lang w:eastAsia="sl-SI"/>
              </w:rPr>
              <w:t xml:space="preserve">helikopterski </w:t>
            </w:r>
            <w:r w:rsidR="006E4116" w:rsidRPr="00443002">
              <w:rPr>
                <w:rFonts w:cs="Arial"/>
                <w:szCs w:val="16"/>
                <w:lang w:eastAsia="sl-SI"/>
              </w:rPr>
              <w:t>polet</w:t>
            </w:r>
          </w:p>
        </w:tc>
        <w:tc>
          <w:tcPr>
            <w:tcW w:w="92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390ACB2" w14:textId="77777777" w:rsidR="006E4116" w:rsidRPr="00443002" w:rsidRDefault="006E4116" w:rsidP="00484AB0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szCs w:val="16"/>
                <w:lang w:eastAsia="sl-SI"/>
              </w:rPr>
            </w:pPr>
            <w:r w:rsidRPr="00443002">
              <w:rPr>
                <w:rFonts w:cs="Arial"/>
                <w:szCs w:val="16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43002">
              <w:rPr>
                <w:rFonts w:cs="Arial"/>
                <w:szCs w:val="16"/>
                <w:lang w:eastAsia="sl-SI"/>
              </w:rPr>
              <w:instrText xml:space="preserve"> FORMTEXT </w:instrText>
            </w:r>
            <w:r w:rsidRPr="00443002">
              <w:rPr>
                <w:rFonts w:cs="Arial"/>
                <w:szCs w:val="16"/>
                <w:lang w:eastAsia="sl-SI"/>
              </w:rPr>
            </w:r>
            <w:r w:rsidRPr="00443002">
              <w:rPr>
                <w:rFonts w:cs="Arial"/>
                <w:szCs w:val="16"/>
                <w:lang w:eastAsia="sl-SI"/>
              </w:rPr>
              <w:fldChar w:fldCharType="separate"/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cs="Arial"/>
                <w:szCs w:val="16"/>
                <w:lang w:eastAsia="sl-SI"/>
              </w:rPr>
              <w:fldChar w:fldCharType="end"/>
            </w:r>
          </w:p>
        </w:tc>
        <w:tc>
          <w:tcPr>
            <w:tcW w:w="95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03E2978" w14:textId="77777777" w:rsidR="006E4116" w:rsidRPr="00443002" w:rsidRDefault="006E4116" w:rsidP="00484AB0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szCs w:val="16"/>
                <w:lang w:eastAsia="sl-SI"/>
              </w:rPr>
            </w:pPr>
            <w:r w:rsidRPr="00443002">
              <w:rPr>
                <w:rFonts w:cs="Arial"/>
                <w:szCs w:val="16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43002">
              <w:rPr>
                <w:rFonts w:cs="Arial"/>
                <w:szCs w:val="16"/>
                <w:lang w:eastAsia="sl-SI"/>
              </w:rPr>
              <w:instrText xml:space="preserve"> FORMTEXT </w:instrText>
            </w:r>
            <w:r w:rsidRPr="00443002">
              <w:rPr>
                <w:rFonts w:cs="Arial"/>
                <w:szCs w:val="16"/>
                <w:lang w:eastAsia="sl-SI"/>
              </w:rPr>
            </w:r>
            <w:r w:rsidRPr="00443002">
              <w:rPr>
                <w:rFonts w:cs="Arial"/>
                <w:szCs w:val="16"/>
                <w:lang w:eastAsia="sl-SI"/>
              </w:rPr>
              <w:fldChar w:fldCharType="separate"/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cs="Arial"/>
                <w:szCs w:val="16"/>
                <w:lang w:eastAsia="sl-SI"/>
              </w:rPr>
              <w:fldChar w:fldCharType="end"/>
            </w:r>
          </w:p>
        </w:tc>
        <w:tc>
          <w:tcPr>
            <w:tcW w:w="90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BC99D5C" w14:textId="77777777" w:rsidR="006E4116" w:rsidRPr="00443002" w:rsidRDefault="006E4116" w:rsidP="00484AB0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szCs w:val="16"/>
                <w:lang w:eastAsia="sl-SI"/>
              </w:rPr>
            </w:pPr>
            <w:r w:rsidRPr="00443002">
              <w:rPr>
                <w:rFonts w:cs="Arial"/>
                <w:szCs w:val="16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43002">
              <w:rPr>
                <w:rFonts w:cs="Arial"/>
                <w:szCs w:val="16"/>
                <w:lang w:eastAsia="sl-SI"/>
              </w:rPr>
              <w:instrText xml:space="preserve"> FORMTEXT </w:instrText>
            </w:r>
            <w:r w:rsidRPr="00443002">
              <w:rPr>
                <w:rFonts w:cs="Arial"/>
                <w:szCs w:val="16"/>
                <w:lang w:eastAsia="sl-SI"/>
              </w:rPr>
            </w:r>
            <w:r w:rsidRPr="00443002">
              <w:rPr>
                <w:rFonts w:cs="Arial"/>
                <w:szCs w:val="16"/>
                <w:lang w:eastAsia="sl-SI"/>
              </w:rPr>
              <w:fldChar w:fldCharType="separate"/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cs="Arial"/>
                <w:szCs w:val="16"/>
                <w:lang w:eastAsia="sl-SI"/>
              </w:rPr>
              <w:fldChar w:fldCharType="end"/>
            </w:r>
          </w:p>
        </w:tc>
      </w:tr>
      <w:tr w:rsidR="00E57671" w:rsidRPr="00443002" w14:paraId="7F5D52D8" w14:textId="77777777" w:rsidTr="00443002">
        <w:trPr>
          <w:trHeight w:val="362"/>
        </w:trPr>
        <w:tc>
          <w:tcPr>
            <w:tcW w:w="338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4E745341" w14:textId="77777777" w:rsidR="006E4116" w:rsidRPr="00443002" w:rsidRDefault="006E4116" w:rsidP="00484AB0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szCs w:val="16"/>
                <w:lang w:eastAsia="sl-SI"/>
              </w:rPr>
            </w:pPr>
          </w:p>
        </w:tc>
        <w:tc>
          <w:tcPr>
            <w:tcW w:w="1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AD65A" w14:textId="77777777" w:rsidR="006E4116" w:rsidRPr="00443002" w:rsidRDefault="006E4116" w:rsidP="00484AB0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szCs w:val="16"/>
                <w:lang w:eastAsia="sl-SI"/>
              </w:rPr>
            </w:pP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37EE308F" w14:textId="77777777" w:rsidR="006E4116" w:rsidRPr="00443002" w:rsidRDefault="006E4116" w:rsidP="00484AB0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szCs w:val="16"/>
                <w:lang w:eastAsia="sl-SI"/>
              </w:rPr>
            </w:pPr>
          </w:p>
        </w:tc>
        <w:tc>
          <w:tcPr>
            <w:tcW w:w="925" w:type="pc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F01848D" w14:textId="77777777" w:rsidR="006E4116" w:rsidRPr="00443002" w:rsidRDefault="006E4116" w:rsidP="00484AB0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b/>
                <w:szCs w:val="16"/>
                <w:lang w:eastAsia="sl-SI"/>
              </w:rPr>
            </w:pPr>
            <w:r w:rsidRPr="00443002">
              <w:rPr>
                <w:rFonts w:cs="Arial"/>
                <w:b/>
                <w:szCs w:val="16"/>
                <w:lang w:eastAsia="sl-SI"/>
              </w:rPr>
              <w:t>Skupaj</w:t>
            </w:r>
          </w:p>
        </w:tc>
        <w:tc>
          <w:tcPr>
            <w:tcW w:w="95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846D61D" w14:textId="77777777" w:rsidR="006E4116" w:rsidRPr="00443002" w:rsidRDefault="006E4116" w:rsidP="00484AB0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szCs w:val="16"/>
                <w:lang w:eastAsia="sl-SI"/>
              </w:rPr>
            </w:pPr>
            <w:r w:rsidRPr="00443002">
              <w:rPr>
                <w:rFonts w:cs="Arial"/>
                <w:szCs w:val="16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43002">
              <w:rPr>
                <w:rFonts w:cs="Arial"/>
                <w:szCs w:val="16"/>
                <w:lang w:eastAsia="sl-SI"/>
              </w:rPr>
              <w:instrText xml:space="preserve"> FORMTEXT </w:instrText>
            </w:r>
            <w:r w:rsidRPr="00443002">
              <w:rPr>
                <w:rFonts w:cs="Arial"/>
                <w:szCs w:val="16"/>
                <w:lang w:eastAsia="sl-SI"/>
              </w:rPr>
            </w:r>
            <w:r w:rsidRPr="00443002">
              <w:rPr>
                <w:rFonts w:cs="Arial"/>
                <w:szCs w:val="16"/>
                <w:lang w:eastAsia="sl-SI"/>
              </w:rPr>
              <w:fldChar w:fldCharType="separate"/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cs="Arial"/>
                <w:szCs w:val="16"/>
                <w:lang w:eastAsia="sl-SI"/>
              </w:rPr>
              <w:fldChar w:fldCharType="end"/>
            </w:r>
          </w:p>
        </w:tc>
        <w:tc>
          <w:tcPr>
            <w:tcW w:w="90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090D58C" w14:textId="77777777" w:rsidR="006E4116" w:rsidRPr="00443002" w:rsidRDefault="006E4116" w:rsidP="00484AB0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szCs w:val="16"/>
                <w:lang w:eastAsia="sl-SI"/>
              </w:rPr>
            </w:pPr>
            <w:r w:rsidRPr="00443002">
              <w:rPr>
                <w:rFonts w:cs="Arial"/>
                <w:szCs w:val="16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43002">
              <w:rPr>
                <w:rFonts w:cs="Arial"/>
                <w:szCs w:val="16"/>
                <w:lang w:eastAsia="sl-SI"/>
              </w:rPr>
              <w:instrText xml:space="preserve"> FORMTEXT </w:instrText>
            </w:r>
            <w:r w:rsidRPr="00443002">
              <w:rPr>
                <w:rFonts w:cs="Arial"/>
                <w:szCs w:val="16"/>
                <w:lang w:eastAsia="sl-SI"/>
              </w:rPr>
            </w:r>
            <w:r w:rsidRPr="00443002">
              <w:rPr>
                <w:rFonts w:cs="Arial"/>
                <w:szCs w:val="16"/>
                <w:lang w:eastAsia="sl-SI"/>
              </w:rPr>
              <w:fldChar w:fldCharType="separate"/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cs="Arial"/>
                <w:szCs w:val="16"/>
                <w:lang w:eastAsia="sl-SI"/>
              </w:rPr>
              <w:fldChar w:fldCharType="end"/>
            </w:r>
          </w:p>
        </w:tc>
      </w:tr>
    </w:tbl>
    <w:p w14:paraId="3F62496E" w14:textId="77777777" w:rsidR="00881F37" w:rsidRDefault="00881F37" w:rsidP="00FB3393">
      <w:pPr>
        <w:jc w:val="center"/>
        <w:rPr>
          <w:rFonts w:cs="Arial"/>
          <w:szCs w:val="20"/>
        </w:rPr>
      </w:pPr>
    </w:p>
    <w:p w14:paraId="197F07C9" w14:textId="77777777" w:rsidR="00881F37" w:rsidRPr="00443002" w:rsidRDefault="00881F37" w:rsidP="00FB3393">
      <w:pPr>
        <w:jc w:val="center"/>
        <w:rPr>
          <w:rFonts w:cs="Arial"/>
          <w:szCs w:val="20"/>
        </w:rPr>
      </w:pPr>
    </w:p>
    <w:p w14:paraId="5E87775B" w14:textId="7D171FFD" w:rsidR="00881F37" w:rsidRPr="00881F37" w:rsidRDefault="00881F37" w:rsidP="00443002">
      <w:pPr>
        <w:jc w:val="both"/>
        <w:rPr>
          <w:rFonts w:cs="Arial"/>
          <w:i/>
          <w:iCs/>
          <w:szCs w:val="20"/>
          <w:u w:val="single"/>
        </w:rPr>
      </w:pPr>
      <w:r w:rsidRPr="00881F37">
        <w:rPr>
          <w:rFonts w:cs="Arial"/>
          <w:i/>
          <w:iCs/>
          <w:szCs w:val="20"/>
          <w:u w:val="single"/>
        </w:rPr>
        <w:t>Pojasnila za izpolnjevanje tabele</w:t>
      </w:r>
      <w:r w:rsidR="007864CF">
        <w:rPr>
          <w:rFonts w:cs="Arial"/>
          <w:i/>
          <w:iCs/>
          <w:szCs w:val="20"/>
          <w:u w:val="single"/>
        </w:rPr>
        <w:t xml:space="preserve"> 2</w:t>
      </w:r>
      <w:r w:rsidRPr="00881F37">
        <w:rPr>
          <w:rFonts w:cs="Arial"/>
          <w:i/>
          <w:iCs/>
          <w:szCs w:val="20"/>
          <w:u w:val="single"/>
        </w:rPr>
        <w:t>:</w:t>
      </w:r>
    </w:p>
    <w:p w14:paraId="6F20E756" w14:textId="028735E8" w:rsidR="00E57671" w:rsidRDefault="00443002" w:rsidP="00881F37">
      <w:pPr>
        <w:jc w:val="both"/>
        <w:rPr>
          <w:rFonts w:cs="Arial"/>
          <w:szCs w:val="20"/>
        </w:rPr>
      </w:pPr>
      <w:r w:rsidRPr="0099246C">
        <w:rPr>
          <w:rFonts w:cs="Arial"/>
          <w:b/>
          <w:bCs/>
          <w:szCs w:val="20"/>
          <w:vertAlign w:val="superscript"/>
        </w:rPr>
        <w:t>1</w:t>
      </w:r>
      <w:r w:rsidRPr="00443002">
        <w:rPr>
          <w:rFonts w:cs="Arial"/>
          <w:szCs w:val="20"/>
        </w:rPr>
        <w:t xml:space="preserve"> </w:t>
      </w:r>
      <w:r w:rsidR="00E57671" w:rsidRPr="0099246C">
        <w:rPr>
          <w:rFonts w:cs="Arial"/>
          <w:b/>
          <w:bCs/>
          <w:i/>
          <w:iCs/>
          <w:szCs w:val="20"/>
        </w:rPr>
        <w:t>Enota</w:t>
      </w:r>
      <w:r w:rsidR="00E57671">
        <w:rPr>
          <w:rFonts w:cs="Arial"/>
          <w:szCs w:val="20"/>
        </w:rPr>
        <w:t xml:space="preserve"> – en (1) helikopterski prevoz pomeni povratni polet helikopterja </w:t>
      </w:r>
      <w:r w:rsidR="00E57671" w:rsidRPr="00E57671">
        <w:rPr>
          <w:rFonts w:cs="Arial"/>
          <w:szCs w:val="20"/>
        </w:rPr>
        <w:t>na relaciji Rudno Polje – Kredarica  .</w:t>
      </w:r>
    </w:p>
    <w:p w14:paraId="61EF1E7E" w14:textId="626CBB59" w:rsidR="00443002" w:rsidRPr="00881F37" w:rsidRDefault="00E57671" w:rsidP="00881F37">
      <w:pPr>
        <w:jc w:val="both"/>
        <w:rPr>
          <w:rFonts w:cs="Arial"/>
          <w:szCs w:val="20"/>
        </w:rPr>
      </w:pPr>
      <w:r w:rsidRPr="0099246C">
        <w:rPr>
          <w:rFonts w:cs="Arial"/>
          <w:b/>
          <w:bCs/>
          <w:szCs w:val="20"/>
          <w:vertAlign w:val="superscript"/>
        </w:rPr>
        <w:t xml:space="preserve">2 </w:t>
      </w:r>
      <w:r w:rsidR="00443002" w:rsidRPr="0099246C">
        <w:rPr>
          <w:rFonts w:cs="Arial"/>
          <w:b/>
          <w:bCs/>
          <w:i/>
          <w:iCs/>
          <w:szCs w:val="20"/>
        </w:rPr>
        <w:t>Cena na enoto v EUR brez DDV</w:t>
      </w:r>
      <w:r w:rsidR="00443002">
        <w:rPr>
          <w:rFonts w:cs="Arial"/>
          <w:szCs w:val="20"/>
        </w:rPr>
        <w:t xml:space="preserve"> – pomeni ceno povratnega poleta na relaciji Rudno Polje – Kredarica  </w:t>
      </w:r>
      <w:r w:rsidR="007715EA">
        <w:rPr>
          <w:rFonts w:cs="Arial"/>
          <w:szCs w:val="20"/>
        </w:rPr>
        <w:t>v EUR brez DDV</w:t>
      </w:r>
      <w:r w:rsidR="00443002">
        <w:rPr>
          <w:rFonts w:cs="Arial"/>
          <w:szCs w:val="20"/>
        </w:rPr>
        <w:t>.</w:t>
      </w:r>
    </w:p>
    <w:p w14:paraId="43A22C8A" w14:textId="19A9628D" w:rsidR="00881F37" w:rsidRDefault="00E57671" w:rsidP="00881F37">
      <w:pPr>
        <w:jc w:val="both"/>
        <w:rPr>
          <w:rFonts w:cs="Arial"/>
          <w:szCs w:val="20"/>
        </w:rPr>
      </w:pPr>
      <w:r w:rsidRPr="0099246C">
        <w:rPr>
          <w:rFonts w:cs="Arial"/>
          <w:b/>
          <w:bCs/>
          <w:szCs w:val="20"/>
          <w:vertAlign w:val="superscript"/>
        </w:rPr>
        <w:t xml:space="preserve">3 </w:t>
      </w:r>
      <w:r w:rsidR="00881F37" w:rsidRPr="0099246C">
        <w:rPr>
          <w:rFonts w:cs="Arial"/>
          <w:b/>
          <w:bCs/>
          <w:i/>
          <w:iCs/>
          <w:szCs w:val="20"/>
        </w:rPr>
        <w:t>Skupna cena v EUR brez DDV</w:t>
      </w:r>
      <w:r w:rsidR="00881F37">
        <w:rPr>
          <w:rFonts w:cs="Arial"/>
          <w:szCs w:val="20"/>
        </w:rPr>
        <w:t xml:space="preserve"> – je skupna ponudbena cena v EUR brez DDV, ki jo mora ponudnik sam izračunati, in sicer na sledeči način (z uporabo spodnje formule):</w:t>
      </w:r>
    </w:p>
    <w:p w14:paraId="7985C67A" w14:textId="39B3D940" w:rsidR="00881F37" w:rsidRPr="0099246C" w:rsidRDefault="00881F37" w:rsidP="00443002">
      <w:pPr>
        <w:rPr>
          <w:rFonts w:cs="Arial"/>
          <w:szCs w:val="20"/>
        </w:rPr>
      </w:pPr>
      <w:r w:rsidRPr="0099246C">
        <w:rPr>
          <w:rFonts w:cs="Arial"/>
          <w:szCs w:val="20"/>
        </w:rPr>
        <w:t xml:space="preserve"> </w:t>
      </w:r>
    </w:p>
    <w:p w14:paraId="43F3A19C" w14:textId="0CD75279" w:rsidR="005E0862" w:rsidRPr="0099246C" w:rsidRDefault="005E0862" w:rsidP="005E0862">
      <w:pPr>
        <w:spacing w:before="240"/>
        <w:jc w:val="both"/>
        <w:rPr>
          <w:rFonts w:cs="Arial"/>
          <w:bCs/>
          <w:szCs w:val="20"/>
        </w:rPr>
      </w:pPr>
      <m:oMathPara>
        <m:oMath>
          <m:r>
            <w:rPr>
              <w:rFonts w:ascii="Cambria Math" w:hAnsi="Cambria Math"/>
              <w:szCs w:val="20"/>
              <w:lang w:eastAsia="sl-SI"/>
            </w:rPr>
            <m:t xml:space="preserve">skupna cena v EUR brez DDV </m:t>
          </m:r>
          <m:r>
            <m:rPr>
              <m:sty m:val="p"/>
            </m:rPr>
            <w:rPr>
              <w:rFonts w:ascii="Cambria Math" w:hAnsi="Cambria Math"/>
              <w:szCs w:val="20"/>
              <w:lang w:eastAsia="sl-SI"/>
            </w:rPr>
            <m:t xml:space="preserve">= </m:t>
          </m:r>
          <m:f>
            <m:fPr>
              <m:ctrlPr>
                <w:rPr>
                  <w:rFonts w:ascii="Cambria Math" w:hAnsi="Cambria Math"/>
                  <w:szCs w:val="20"/>
                  <w:lang w:eastAsia="sl-SI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sl-SI"/>
                </w:rPr>
                <m:t xml:space="preserve">300 </m:t>
              </m:r>
              <m:r>
                <w:rPr>
                  <w:rFonts w:ascii="Cambria Math" w:hAnsi="Cambria Math"/>
                  <w:szCs w:val="20"/>
                  <w:lang w:eastAsia="sl-SI"/>
                </w:rPr>
                <m:t>potnikov</m:t>
              </m:r>
            </m:num>
            <m:den>
              <m:r>
                <w:rPr>
                  <w:rFonts w:ascii="Cambria Math" w:hAnsi="Cambria Math"/>
                  <w:szCs w:val="20"/>
                  <w:lang w:eastAsia="sl-SI"/>
                </w:rPr>
                <m:t>maksimalno</m:t>
              </m:r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sl-SI"/>
                </w:rPr>
                <m:t xml:space="preserve"> š</m:t>
              </m:r>
              <m:r>
                <w:rPr>
                  <w:rFonts w:ascii="Cambria Math" w:hAnsi="Cambria Math"/>
                  <w:szCs w:val="20"/>
                  <w:lang w:eastAsia="sl-SI"/>
                </w:rPr>
                <m:t>tevilo</m:t>
              </m:r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sl-SI"/>
                </w:rPr>
                <m:t xml:space="preserve"> </m:t>
              </m:r>
              <m:r>
                <w:rPr>
                  <w:rFonts w:ascii="Cambria Math" w:hAnsi="Cambria Math"/>
                  <w:szCs w:val="20"/>
                  <w:lang w:eastAsia="sl-SI"/>
                </w:rPr>
                <m:t>potnikov</m:t>
              </m:r>
            </m:den>
          </m:f>
          <m:r>
            <w:rPr>
              <w:rFonts w:ascii="Cambria Math" w:hAnsi="Cambria Math"/>
              <w:szCs w:val="20"/>
              <w:lang w:eastAsia="sl-SI"/>
            </w:rPr>
            <m:t>*cena na enoto v EUR brez DDV</m:t>
          </m:r>
        </m:oMath>
      </m:oMathPara>
    </w:p>
    <w:p w14:paraId="748BB470" w14:textId="77777777" w:rsidR="005E0862" w:rsidRPr="00F93F45" w:rsidRDefault="005E0862" w:rsidP="00881F37">
      <w:pPr>
        <w:spacing w:before="240"/>
        <w:ind w:left="1134"/>
        <w:jc w:val="both"/>
        <w:rPr>
          <w:rFonts w:cs="Arial"/>
          <w:bCs/>
          <w:sz w:val="18"/>
          <w:szCs w:val="18"/>
        </w:rPr>
      </w:pPr>
      <w:r w:rsidRPr="00F93F45">
        <w:rPr>
          <w:rFonts w:cs="Arial"/>
          <w:bCs/>
          <w:sz w:val="18"/>
          <w:szCs w:val="18"/>
        </w:rPr>
        <w:t>Posamezni izrazi v formuli pomenijo:</w:t>
      </w:r>
    </w:p>
    <w:p w14:paraId="2E961391" w14:textId="77777777" w:rsidR="005E0862" w:rsidRPr="00F93F45" w:rsidRDefault="005E0862" w:rsidP="00881F37">
      <w:pPr>
        <w:pStyle w:val="Odstavekseznama"/>
        <w:numPr>
          <w:ilvl w:val="0"/>
          <w:numId w:val="43"/>
        </w:numPr>
        <w:ind w:left="1701"/>
        <w:jc w:val="both"/>
        <w:rPr>
          <w:rFonts w:ascii="Arial" w:hAnsi="Arial" w:cs="Arial"/>
          <w:bCs/>
          <w:sz w:val="18"/>
          <w:szCs w:val="18"/>
        </w:rPr>
      </w:pPr>
      <w:r w:rsidRPr="00F93F45">
        <w:rPr>
          <w:rFonts w:ascii="Arial" w:hAnsi="Arial" w:cs="Arial"/>
          <w:bCs/>
          <w:i/>
          <w:iCs/>
          <w:sz w:val="18"/>
          <w:szCs w:val="18"/>
        </w:rPr>
        <w:t>300 potnikov</w:t>
      </w:r>
      <w:r w:rsidRPr="00F93F45">
        <w:rPr>
          <w:rFonts w:ascii="Arial" w:hAnsi="Arial" w:cs="Arial"/>
          <w:bCs/>
          <w:sz w:val="18"/>
          <w:szCs w:val="18"/>
        </w:rPr>
        <w:t xml:space="preserve"> – ocenjeno skupno število potnikov, ki jih bo tekom izvedbe javnega naročila potrebno prepeljati na relaciji Rudno Polje – Kredarica in nazaj Kredarica – Rudno Polje;</w:t>
      </w:r>
    </w:p>
    <w:p w14:paraId="4E796449" w14:textId="50467F80" w:rsidR="005E0862" w:rsidRPr="00F93F45" w:rsidRDefault="005E0862" w:rsidP="00881F37">
      <w:pPr>
        <w:pStyle w:val="Odstavekseznama"/>
        <w:numPr>
          <w:ilvl w:val="0"/>
          <w:numId w:val="43"/>
        </w:numPr>
        <w:ind w:left="1701"/>
        <w:jc w:val="both"/>
        <w:rPr>
          <w:rFonts w:cs="Arial"/>
          <w:bCs/>
          <w:i/>
          <w:iCs/>
          <w:sz w:val="18"/>
          <w:szCs w:val="18"/>
        </w:rPr>
      </w:pPr>
      <w:r w:rsidRPr="00F93F45">
        <w:rPr>
          <w:rFonts w:ascii="Arial" w:hAnsi="Arial" w:cs="Arial"/>
          <w:bCs/>
          <w:i/>
          <w:iCs/>
          <w:sz w:val="18"/>
          <w:szCs w:val="18"/>
        </w:rPr>
        <w:t>maksimalno število potnikov</w:t>
      </w:r>
      <w:r w:rsidRPr="00F93F45">
        <w:rPr>
          <w:rFonts w:ascii="Arial" w:hAnsi="Arial" w:cs="Arial"/>
          <w:bCs/>
          <w:sz w:val="18"/>
          <w:szCs w:val="18"/>
        </w:rPr>
        <w:t xml:space="preserve"> – največje število</w:t>
      </w:r>
      <w:r w:rsidR="00BF415C" w:rsidRPr="00F93F45">
        <w:rPr>
          <w:rFonts w:ascii="Arial" w:hAnsi="Arial" w:cs="Arial"/>
          <w:bCs/>
          <w:sz w:val="18"/>
          <w:szCs w:val="18"/>
        </w:rPr>
        <w:t xml:space="preserve"> </w:t>
      </w:r>
      <w:r w:rsidRPr="00F93F45">
        <w:rPr>
          <w:rFonts w:ascii="Arial" w:hAnsi="Arial" w:cs="Arial"/>
          <w:bCs/>
          <w:sz w:val="18"/>
          <w:szCs w:val="18"/>
        </w:rPr>
        <w:t>potnikov z osebno prtljago, ki se jih lahko prepelje z enim helikopterskim p</w:t>
      </w:r>
      <w:r w:rsidR="00E57671" w:rsidRPr="00F93F45">
        <w:rPr>
          <w:rFonts w:ascii="Arial" w:hAnsi="Arial" w:cs="Arial"/>
          <w:bCs/>
          <w:sz w:val="18"/>
          <w:szCs w:val="18"/>
        </w:rPr>
        <w:t>oletom</w:t>
      </w:r>
      <w:r w:rsidR="00C53E35" w:rsidRPr="00F93F45">
        <w:rPr>
          <w:rFonts w:ascii="Arial" w:hAnsi="Arial" w:cs="Arial"/>
          <w:bCs/>
          <w:sz w:val="18"/>
          <w:szCs w:val="18"/>
        </w:rPr>
        <w:t xml:space="preserve"> (</w:t>
      </w:r>
      <w:r w:rsidR="00FD5BAC" w:rsidRPr="00F93F45">
        <w:rPr>
          <w:rFonts w:ascii="Arial" w:hAnsi="Arial" w:cs="Arial"/>
          <w:bCs/>
          <w:sz w:val="18"/>
          <w:szCs w:val="18"/>
        </w:rPr>
        <w:t>upošteva se podatek, ki je naveden v</w:t>
      </w:r>
      <w:r w:rsidR="00C53E35" w:rsidRPr="00F93F45">
        <w:rPr>
          <w:rFonts w:ascii="Arial" w:hAnsi="Arial" w:cs="Arial"/>
          <w:bCs/>
          <w:sz w:val="18"/>
          <w:szCs w:val="18"/>
        </w:rPr>
        <w:t xml:space="preserve"> tabel</w:t>
      </w:r>
      <w:r w:rsidR="00FD5BAC" w:rsidRPr="00F93F45">
        <w:rPr>
          <w:rFonts w:ascii="Arial" w:hAnsi="Arial" w:cs="Arial"/>
          <w:bCs/>
          <w:sz w:val="18"/>
          <w:szCs w:val="18"/>
        </w:rPr>
        <w:t>i</w:t>
      </w:r>
      <w:r w:rsidR="00C53E35" w:rsidRPr="00F93F45">
        <w:rPr>
          <w:rFonts w:ascii="Arial" w:hAnsi="Arial" w:cs="Arial"/>
          <w:bCs/>
          <w:sz w:val="18"/>
          <w:szCs w:val="18"/>
        </w:rPr>
        <w:t xml:space="preserve"> 1)</w:t>
      </w:r>
      <w:r w:rsidRPr="00F93F45">
        <w:rPr>
          <w:rFonts w:ascii="Arial" w:hAnsi="Arial" w:cs="Arial"/>
          <w:bCs/>
          <w:sz w:val="18"/>
          <w:szCs w:val="18"/>
        </w:rPr>
        <w:t>;</w:t>
      </w:r>
    </w:p>
    <w:p w14:paraId="220930B8" w14:textId="6DABD07C" w:rsidR="005E0862" w:rsidRPr="00F93F45" w:rsidRDefault="005E0862" w:rsidP="00881F37">
      <w:pPr>
        <w:pStyle w:val="Odstavekseznama"/>
        <w:numPr>
          <w:ilvl w:val="0"/>
          <w:numId w:val="43"/>
        </w:numPr>
        <w:ind w:left="1701"/>
        <w:jc w:val="both"/>
        <w:rPr>
          <w:rFonts w:cs="Arial"/>
          <w:bCs/>
          <w:i/>
          <w:iCs/>
          <w:sz w:val="18"/>
          <w:szCs w:val="18"/>
        </w:rPr>
      </w:pPr>
      <w:r w:rsidRPr="00F93F45">
        <w:rPr>
          <w:rFonts w:ascii="Arial" w:hAnsi="Arial" w:cs="Arial"/>
          <w:bCs/>
          <w:i/>
          <w:iCs/>
          <w:sz w:val="18"/>
          <w:szCs w:val="18"/>
        </w:rPr>
        <w:t>cena</w:t>
      </w:r>
      <w:r w:rsidR="00E57671" w:rsidRPr="00F93F45">
        <w:rPr>
          <w:rFonts w:ascii="Arial" w:hAnsi="Arial" w:cs="Arial"/>
          <w:bCs/>
          <w:i/>
          <w:iCs/>
          <w:sz w:val="18"/>
          <w:szCs w:val="18"/>
        </w:rPr>
        <w:t xml:space="preserve"> na enoto v EUR brez DDV </w:t>
      </w:r>
      <w:r w:rsidRPr="00F93F45">
        <w:rPr>
          <w:rFonts w:ascii="Arial" w:hAnsi="Arial" w:cs="Arial"/>
          <w:bCs/>
          <w:sz w:val="18"/>
          <w:szCs w:val="18"/>
        </w:rPr>
        <w:t xml:space="preserve">– cena povratnega poleta helikopterja na relaciji Rudno Polje – Kredarica </w:t>
      </w:r>
      <w:r w:rsidR="003127B3" w:rsidRPr="00F93F45">
        <w:rPr>
          <w:rFonts w:ascii="Arial" w:hAnsi="Arial" w:cs="Arial"/>
          <w:bCs/>
          <w:sz w:val="18"/>
          <w:szCs w:val="18"/>
        </w:rPr>
        <w:t>(cena, navedena v četrtem stolpcu tabele 2)</w:t>
      </w:r>
      <w:r w:rsidRPr="00F93F45">
        <w:rPr>
          <w:rFonts w:ascii="Arial" w:hAnsi="Arial" w:cs="Arial"/>
          <w:bCs/>
          <w:sz w:val="18"/>
          <w:szCs w:val="18"/>
        </w:rPr>
        <w:t>.</w:t>
      </w:r>
    </w:p>
    <w:p w14:paraId="24BE866F" w14:textId="0C57120B" w:rsidR="005E0862" w:rsidRPr="00685371" w:rsidRDefault="0099246C" w:rsidP="00FB3393">
      <w:pPr>
        <w:spacing w:before="240"/>
        <w:jc w:val="both"/>
        <w:rPr>
          <w:rFonts w:cs="Arial"/>
          <w:szCs w:val="20"/>
        </w:rPr>
      </w:pPr>
      <w:r w:rsidRPr="00685371">
        <w:rPr>
          <w:rFonts w:cs="Arial"/>
          <w:b/>
          <w:bCs/>
          <w:szCs w:val="20"/>
          <w:vertAlign w:val="superscript"/>
        </w:rPr>
        <w:t>4</w:t>
      </w:r>
      <w:r w:rsidRPr="00685371">
        <w:rPr>
          <w:rFonts w:cs="Arial"/>
          <w:b/>
          <w:bCs/>
          <w:szCs w:val="20"/>
        </w:rPr>
        <w:t xml:space="preserve"> </w:t>
      </w:r>
      <w:r w:rsidRPr="00685371">
        <w:rPr>
          <w:rFonts w:cs="Arial"/>
          <w:b/>
          <w:bCs/>
          <w:i/>
          <w:iCs/>
          <w:szCs w:val="20"/>
        </w:rPr>
        <w:t>Skupna cena v EUR z DDV</w:t>
      </w:r>
      <w:r w:rsidRPr="00685371">
        <w:rPr>
          <w:rFonts w:cs="Arial"/>
          <w:szCs w:val="20"/>
        </w:rPr>
        <w:t xml:space="preserve"> – ponudnik glede na izračunano skupno ceno v EUR brez DDV sam izračuna</w:t>
      </w:r>
      <w:r w:rsidR="00642DE4" w:rsidRPr="00685371">
        <w:rPr>
          <w:rFonts w:cs="Arial"/>
          <w:szCs w:val="20"/>
        </w:rPr>
        <w:t xml:space="preserve"> tudi</w:t>
      </w:r>
      <w:r w:rsidRPr="00685371">
        <w:rPr>
          <w:rFonts w:cs="Arial"/>
          <w:szCs w:val="20"/>
        </w:rPr>
        <w:t xml:space="preserve"> skupno ponudbeno ceno</w:t>
      </w:r>
      <w:r w:rsidR="00091AA8" w:rsidRPr="00685371">
        <w:rPr>
          <w:rFonts w:cs="Arial"/>
          <w:szCs w:val="20"/>
        </w:rPr>
        <w:t xml:space="preserve"> v EUR</w:t>
      </w:r>
      <w:r w:rsidRPr="00685371">
        <w:rPr>
          <w:rFonts w:cs="Arial"/>
          <w:szCs w:val="20"/>
        </w:rPr>
        <w:t xml:space="preserve"> z DDV</w:t>
      </w:r>
      <w:r w:rsidR="00445DEC">
        <w:rPr>
          <w:rFonts w:cs="Arial"/>
          <w:szCs w:val="20"/>
        </w:rPr>
        <w:t xml:space="preserve"> skladno z veljavnim zakonom, ki ureja davek na dodano vrednost</w:t>
      </w:r>
      <w:r w:rsidRPr="00685371">
        <w:rPr>
          <w:rFonts w:cs="Arial"/>
          <w:szCs w:val="20"/>
        </w:rPr>
        <w:t xml:space="preserve">. </w:t>
      </w:r>
    </w:p>
    <w:p w14:paraId="4E74DED8" w14:textId="021CCABB" w:rsidR="00EB3920" w:rsidRPr="00685371" w:rsidRDefault="00D72478" w:rsidP="00FB3393">
      <w:pPr>
        <w:spacing w:before="240"/>
        <w:jc w:val="both"/>
        <w:rPr>
          <w:rFonts w:cs="Arial"/>
          <w:szCs w:val="20"/>
        </w:rPr>
      </w:pPr>
      <w:r>
        <w:rPr>
          <w:rFonts w:cs="Arial"/>
          <w:szCs w:val="20"/>
        </w:rPr>
        <w:lastRenderedPageBreak/>
        <w:t>V p</w:t>
      </w:r>
      <w:r w:rsidR="00EB3920" w:rsidRPr="00685371">
        <w:rPr>
          <w:rFonts w:cs="Arial"/>
          <w:szCs w:val="20"/>
        </w:rPr>
        <w:t>onudben</w:t>
      </w:r>
      <w:r>
        <w:rPr>
          <w:rFonts w:cs="Arial"/>
          <w:szCs w:val="20"/>
        </w:rPr>
        <w:t>o</w:t>
      </w:r>
      <w:r w:rsidR="00EB3920" w:rsidRPr="00685371">
        <w:rPr>
          <w:rFonts w:cs="Arial"/>
          <w:szCs w:val="20"/>
        </w:rPr>
        <w:t xml:space="preserve"> cen</w:t>
      </w:r>
      <w:r>
        <w:rPr>
          <w:rFonts w:cs="Arial"/>
          <w:szCs w:val="20"/>
        </w:rPr>
        <w:t>o so</w:t>
      </w:r>
      <w:r w:rsidR="00EB3920" w:rsidRPr="00685371">
        <w:rPr>
          <w:rFonts w:cs="Arial"/>
          <w:szCs w:val="20"/>
        </w:rPr>
        <w:t xml:space="preserve"> vključe</w:t>
      </w:r>
      <w:r>
        <w:rPr>
          <w:rFonts w:cs="Arial"/>
          <w:szCs w:val="20"/>
        </w:rPr>
        <w:t>ni</w:t>
      </w:r>
      <w:r w:rsidR="00EB3920" w:rsidRPr="00685371">
        <w:rPr>
          <w:rFonts w:cs="Arial"/>
          <w:szCs w:val="20"/>
        </w:rPr>
        <w:t xml:space="preserve"> vs</w:t>
      </w:r>
      <w:r>
        <w:rPr>
          <w:rFonts w:cs="Arial"/>
          <w:szCs w:val="20"/>
        </w:rPr>
        <w:t>i</w:t>
      </w:r>
      <w:r w:rsidR="00EB3920" w:rsidRPr="00685371">
        <w:rPr>
          <w:rFonts w:cs="Arial"/>
          <w:szCs w:val="20"/>
        </w:rPr>
        <w:t xml:space="preserve"> morebitn</w:t>
      </w:r>
      <w:r>
        <w:rPr>
          <w:rFonts w:cs="Arial"/>
          <w:szCs w:val="20"/>
        </w:rPr>
        <w:t>i</w:t>
      </w:r>
      <w:r w:rsidR="00EB3920" w:rsidRPr="00685371">
        <w:rPr>
          <w:rFonts w:cs="Arial"/>
          <w:szCs w:val="20"/>
        </w:rPr>
        <w:t xml:space="preserve"> strošk</w:t>
      </w:r>
      <w:r>
        <w:rPr>
          <w:rFonts w:cs="Arial"/>
          <w:szCs w:val="20"/>
        </w:rPr>
        <w:t>i</w:t>
      </w:r>
      <w:r w:rsidR="00EB3920" w:rsidRPr="00685371">
        <w:rPr>
          <w:rFonts w:cs="Arial"/>
          <w:szCs w:val="20"/>
        </w:rPr>
        <w:t>, povezan</w:t>
      </w:r>
      <w:r>
        <w:rPr>
          <w:rFonts w:cs="Arial"/>
          <w:szCs w:val="20"/>
        </w:rPr>
        <w:t>i</w:t>
      </w:r>
      <w:r w:rsidR="00EB3920" w:rsidRPr="00685371">
        <w:rPr>
          <w:rFonts w:cs="Arial"/>
          <w:szCs w:val="20"/>
        </w:rPr>
        <w:t xml:space="preserve"> z izvedbo predmeta javnega naročila</w:t>
      </w:r>
      <w:r w:rsidR="00091AA8" w:rsidRPr="00685371">
        <w:rPr>
          <w:rFonts w:cs="Arial"/>
          <w:szCs w:val="20"/>
        </w:rPr>
        <w:t xml:space="preserve">, med drugim tudi </w:t>
      </w:r>
      <w:r w:rsidR="00175F69" w:rsidRPr="00685371">
        <w:rPr>
          <w:rFonts w:cs="Arial"/>
          <w:szCs w:val="20"/>
        </w:rPr>
        <w:t>krajši postanek do 30 minut na Kredarici za potrebe menjave potnikov</w:t>
      </w:r>
      <w:r w:rsidR="00175F69">
        <w:rPr>
          <w:rFonts w:cs="Arial"/>
          <w:szCs w:val="20"/>
        </w:rPr>
        <w:t xml:space="preserve">, </w:t>
      </w:r>
      <w:r w:rsidR="00EA2BAE">
        <w:rPr>
          <w:rFonts w:cs="Arial"/>
          <w:szCs w:val="20"/>
        </w:rPr>
        <w:t>prilet</w:t>
      </w:r>
      <w:r w:rsidR="00091AA8" w:rsidRPr="00685371">
        <w:rPr>
          <w:rFonts w:cs="Arial"/>
          <w:szCs w:val="20"/>
        </w:rPr>
        <w:t xml:space="preserve"> helikopterja na Rudno Polje </w:t>
      </w:r>
      <w:r w:rsidR="00EA2BAE">
        <w:rPr>
          <w:rFonts w:cs="Arial"/>
          <w:szCs w:val="20"/>
        </w:rPr>
        <w:t>in odlet</w:t>
      </w:r>
      <w:r w:rsidR="00091AA8" w:rsidRPr="00685371">
        <w:rPr>
          <w:rFonts w:cs="Arial"/>
          <w:szCs w:val="20"/>
        </w:rPr>
        <w:t xml:space="preserve"> </w:t>
      </w:r>
      <w:r w:rsidR="00175F69">
        <w:rPr>
          <w:rFonts w:cs="Arial"/>
          <w:szCs w:val="20"/>
        </w:rPr>
        <w:t>z Rudnega Polja. V ponudbeno ceno morajo biti vključeni tudi morebitni dodatni stroški zaradi spremembe vzletnega</w:t>
      </w:r>
      <w:r w:rsidR="00115244">
        <w:rPr>
          <w:rFonts w:cs="Arial"/>
          <w:szCs w:val="20"/>
        </w:rPr>
        <w:t>/pristajalnega</w:t>
      </w:r>
      <w:r w:rsidR="00175F69">
        <w:rPr>
          <w:rFonts w:cs="Arial"/>
          <w:szCs w:val="20"/>
        </w:rPr>
        <w:t xml:space="preserve"> mesta. </w:t>
      </w:r>
      <w:r w:rsidR="00EB3920" w:rsidRPr="00685371">
        <w:rPr>
          <w:rFonts w:cs="Arial"/>
          <w:szCs w:val="20"/>
        </w:rPr>
        <w:t>Naknadno naročnik ne bo priznal nobenih stroškov, ki niso zajeti v ponudbeni ceni.</w:t>
      </w:r>
    </w:p>
    <w:p w14:paraId="7495D743" w14:textId="7575F0DD" w:rsidR="006975E4" w:rsidRPr="00685371" w:rsidRDefault="006D6731" w:rsidP="00FB3393">
      <w:pPr>
        <w:spacing w:before="240"/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>C</w:t>
      </w:r>
      <w:r w:rsidR="006975E4" w:rsidRPr="00685371">
        <w:rPr>
          <w:rFonts w:cs="Arial"/>
          <w:szCs w:val="20"/>
        </w:rPr>
        <w:t xml:space="preserve">ene so </w:t>
      </w:r>
      <w:r w:rsidR="00EB3920" w:rsidRPr="00685371">
        <w:rPr>
          <w:rFonts w:cs="Arial"/>
          <w:szCs w:val="20"/>
        </w:rPr>
        <w:t xml:space="preserve">nespremenljive </w:t>
      </w:r>
      <w:r w:rsidR="006975E4" w:rsidRPr="00685371">
        <w:rPr>
          <w:rFonts w:cs="Arial"/>
          <w:szCs w:val="20"/>
        </w:rPr>
        <w:t xml:space="preserve">ves čas trajanja pogodbe. </w:t>
      </w:r>
    </w:p>
    <w:p w14:paraId="33701A87" w14:textId="77777777" w:rsidR="00855D29" w:rsidRPr="00685371" w:rsidRDefault="00855D29" w:rsidP="00FB3393">
      <w:pPr>
        <w:spacing w:before="240"/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>S podpisom ponudbenega predračuna ponudnik jamči za resničnost oziroma verodostojnost podatkov v ponudbi.</w:t>
      </w:r>
    </w:p>
    <w:p w14:paraId="6EB68A2D" w14:textId="77777777" w:rsidR="00855D29" w:rsidRPr="00685371" w:rsidRDefault="00855D29" w:rsidP="00FB3393">
      <w:pPr>
        <w:jc w:val="both"/>
        <w:rPr>
          <w:rFonts w:cs="Arial"/>
          <w:szCs w:val="20"/>
        </w:rPr>
      </w:pPr>
    </w:p>
    <w:p w14:paraId="6BDFD815" w14:textId="77777777" w:rsidR="00B12B6B" w:rsidRPr="00685371" w:rsidRDefault="00246FFA" w:rsidP="00FB3393">
      <w:pPr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 xml:space="preserve">Veljavnost ponudbe je </w:t>
      </w:r>
      <w:r w:rsidR="00B12B6B" w:rsidRPr="00685371">
        <w:rPr>
          <w:rFonts w:cs="Arial"/>
          <w:szCs w:val="20"/>
        </w:rPr>
        <w:t xml:space="preserve">najmanj tri (3) </w:t>
      </w:r>
      <w:r w:rsidRPr="00685371">
        <w:rPr>
          <w:rFonts w:cs="Arial"/>
          <w:szCs w:val="20"/>
        </w:rPr>
        <w:t>mesece od roka za oddajo ponudb.</w:t>
      </w:r>
    </w:p>
    <w:p w14:paraId="057181A9" w14:textId="77777777" w:rsidR="00246FFA" w:rsidRPr="00685371" w:rsidRDefault="00246FFA" w:rsidP="00FB3393">
      <w:pPr>
        <w:jc w:val="both"/>
        <w:rPr>
          <w:rFonts w:cs="Arial"/>
          <w:szCs w:val="20"/>
        </w:rPr>
      </w:pPr>
    </w:p>
    <w:p w14:paraId="185A77FE" w14:textId="77777777" w:rsidR="00F93F45" w:rsidRDefault="00F93F45" w:rsidP="00FB3393">
      <w:pPr>
        <w:jc w:val="both"/>
        <w:rPr>
          <w:rFonts w:cs="Arial"/>
          <w:szCs w:val="20"/>
        </w:rPr>
      </w:pPr>
    </w:p>
    <w:p w14:paraId="6E87F6C0" w14:textId="5CF0AE45" w:rsidR="00246FFA" w:rsidRPr="00685371" w:rsidRDefault="00246FFA" w:rsidP="00FB3393">
      <w:pPr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 xml:space="preserve">Številka ponudbenega predračuna: </w:t>
      </w:r>
      <w:r w:rsidRPr="00685371">
        <w:rPr>
          <w:rFonts w:cs="Arial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685371">
        <w:rPr>
          <w:rFonts w:cs="Arial"/>
          <w:szCs w:val="20"/>
        </w:rPr>
        <w:instrText xml:space="preserve"> FORMTEXT </w:instrText>
      </w:r>
      <w:r w:rsidRPr="00685371">
        <w:rPr>
          <w:rFonts w:cs="Arial"/>
          <w:szCs w:val="20"/>
        </w:rPr>
      </w:r>
      <w:r w:rsidRPr="00685371">
        <w:rPr>
          <w:rFonts w:cs="Arial"/>
          <w:szCs w:val="20"/>
        </w:rPr>
        <w:fldChar w:fldCharType="separate"/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fldChar w:fldCharType="end"/>
      </w:r>
    </w:p>
    <w:p w14:paraId="71121317" w14:textId="77777777" w:rsidR="00246FFA" w:rsidRPr="00685371" w:rsidRDefault="00246FFA" w:rsidP="00FB3393">
      <w:pPr>
        <w:jc w:val="both"/>
        <w:rPr>
          <w:rFonts w:cs="Arial"/>
          <w:szCs w:val="20"/>
        </w:rPr>
      </w:pPr>
    </w:p>
    <w:p w14:paraId="5D73568F" w14:textId="77777777" w:rsidR="00246FFA" w:rsidRPr="00685371" w:rsidRDefault="00246FFA" w:rsidP="00FB3393">
      <w:pPr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 xml:space="preserve">Datum: </w:t>
      </w:r>
      <w:r w:rsidRPr="00685371">
        <w:rPr>
          <w:rFonts w:cs="Arial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685371">
        <w:rPr>
          <w:rFonts w:cs="Arial"/>
          <w:szCs w:val="20"/>
        </w:rPr>
        <w:instrText xml:space="preserve"> FORMTEXT </w:instrText>
      </w:r>
      <w:r w:rsidRPr="00685371">
        <w:rPr>
          <w:rFonts w:cs="Arial"/>
          <w:szCs w:val="20"/>
        </w:rPr>
      </w:r>
      <w:r w:rsidRPr="00685371">
        <w:rPr>
          <w:rFonts w:cs="Arial"/>
          <w:szCs w:val="20"/>
        </w:rPr>
        <w:fldChar w:fldCharType="separate"/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fldChar w:fldCharType="end"/>
      </w:r>
    </w:p>
    <w:p w14:paraId="2CCC99DF" w14:textId="77777777" w:rsidR="00855D29" w:rsidRPr="00685371" w:rsidRDefault="00855D29" w:rsidP="00FB3393">
      <w:pPr>
        <w:jc w:val="both"/>
        <w:rPr>
          <w:rFonts w:cs="Arial"/>
          <w:szCs w:val="20"/>
        </w:rPr>
      </w:pPr>
    </w:p>
    <w:p w14:paraId="4037C565" w14:textId="77777777" w:rsidR="00855D29" w:rsidRPr="00685371" w:rsidRDefault="00855D29" w:rsidP="00FB3393">
      <w:pPr>
        <w:jc w:val="both"/>
        <w:rPr>
          <w:rFonts w:cs="Arial"/>
          <w:szCs w:val="20"/>
        </w:rPr>
      </w:pPr>
    </w:p>
    <w:p w14:paraId="369C952D" w14:textId="77777777" w:rsidR="00855D29" w:rsidRPr="00685371" w:rsidRDefault="00855D29" w:rsidP="00FB3393">
      <w:pPr>
        <w:jc w:val="both"/>
        <w:rPr>
          <w:rFonts w:cs="Arial"/>
          <w:szCs w:val="20"/>
        </w:rPr>
      </w:pPr>
    </w:p>
    <w:p w14:paraId="30139EE3" w14:textId="77777777" w:rsidR="00855D29" w:rsidRPr="00685371" w:rsidRDefault="00855D29" w:rsidP="00FB3393">
      <w:pPr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ab/>
      </w:r>
      <w:r w:rsidRPr="00685371">
        <w:rPr>
          <w:rFonts w:cs="Arial"/>
          <w:szCs w:val="20"/>
        </w:rPr>
        <w:tab/>
        <w:t xml:space="preserve">       </w:t>
      </w:r>
      <w:r w:rsidRPr="00685371">
        <w:rPr>
          <w:rFonts w:cs="Arial"/>
          <w:szCs w:val="20"/>
        </w:rPr>
        <w:tab/>
        <w:t xml:space="preserve">   </w:t>
      </w:r>
      <w:r w:rsidRPr="00685371">
        <w:rPr>
          <w:rFonts w:cs="Arial"/>
          <w:szCs w:val="20"/>
        </w:rPr>
        <w:tab/>
        <w:t xml:space="preserve">                                     Podpis odgovorne osebe ponudnika:      </w:t>
      </w:r>
      <w:r w:rsidRPr="00685371">
        <w:rPr>
          <w:rFonts w:cs="Arial"/>
          <w:szCs w:val="20"/>
        </w:rPr>
        <w:tab/>
        <w:t xml:space="preserve">      </w:t>
      </w:r>
    </w:p>
    <w:p w14:paraId="7BC34580" w14:textId="77777777" w:rsidR="00855D29" w:rsidRPr="00685371" w:rsidRDefault="00855D29" w:rsidP="00FB3393">
      <w:pPr>
        <w:jc w:val="both"/>
        <w:rPr>
          <w:rFonts w:cs="Arial"/>
          <w:szCs w:val="20"/>
        </w:rPr>
      </w:pPr>
    </w:p>
    <w:p w14:paraId="0D4E33F1" w14:textId="77777777" w:rsidR="00855D29" w:rsidRPr="00685371" w:rsidRDefault="00855D29" w:rsidP="00FB3393">
      <w:pPr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ab/>
        <w:t xml:space="preserve">                                                                     _______________________________________</w:t>
      </w:r>
    </w:p>
    <w:p w14:paraId="0C2B6285" w14:textId="77777777" w:rsidR="001A54C9" w:rsidRPr="00685371" w:rsidRDefault="001A54C9" w:rsidP="00FB3393">
      <w:pPr>
        <w:pStyle w:val="BodyText21"/>
        <w:rPr>
          <w:rFonts w:ascii="Arial" w:hAnsi="Arial" w:cs="Arial"/>
          <w:bCs/>
          <w:i/>
          <w:color w:val="auto"/>
          <w:sz w:val="20"/>
          <w:u w:val="single"/>
        </w:rPr>
      </w:pPr>
    </w:p>
    <w:p w14:paraId="776F441B" w14:textId="77777777" w:rsidR="001A54C9" w:rsidRPr="00685371" w:rsidRDefault="001A54C9" w:rsidP="003E42F6">
      <w:pPr>
        <w:pStyle w:val="BodyText21"/>
        <w:ind w:left="0"/>
        <w:rPr>
          <w:rFonts w:ascii="Arial" w:hAnsi="Arial" w:cs="Arial"/>
          <w:bCs/>
          <w:i/>
          <w:color w:val="auto"/>
          <w:sz w:val="20"/>
          <w:u w:val="single"/>
        </w:rPr>
      </w:pPr>
    </w:p>
    <w:p w14:paraId="7546B81D" w14:textId="77777777" w:rsidR="00F93F45" w:rsidRDefault="00F93F45" w:rsidP="00FB3393">
      <w:pPr>
        <w:jc w:val="both"/>
        <w:rPr>
          <w:b/>
          <w:i/>
          <w:sz w:val="16"/>
          <w:szCs w:val="16"/>
          <w:u w:val="single"/>
        </w:rPr>
      </w:pPr>
    </w:p>
    <w:p w14:paraId="171DE63D" w14:textId="77777777" w:rsidR="00F93F45" w:rsidRDefault="00F93F45" w:rsidP="00FB3393">
      <w:pPr>
        <w:jc w:val="both"/>
        <w:rPr>
          <w:b/>
          <w:i/>
          <w:sz w:val="16"/>
          <w:szCs w:val="16"/>
          <w:u w:val="single"/>
        </w:rPr>
      </w:pPr>
    </w:p>
    <w:p w14:paraId="0294BE11" w14:textId="6B7040EA" w:rsidR="00A22F69" w:rsidRPr="006A659F" w:rsidRDefault="00A22F69" w:rsidP="00FB3393">
      <w:pPr>
        <w:jc w:val="both"/>
        <w:rPr>
          <w:bCs/>
          <w:i/>
          <w:iCs/>
          <w:sz w:val="16"/>
          <w:szCs w:val="16"/>
        </w:rPr>
      </w:pPr>
      <w:r w:rsidRPr="00685371">
        <w:rPr>
          <w:b/>
          <w:i/>
          <w:sz w:val="16"/>
          <w:szCs w:val="16"/>
          <w:u w:val="single"/>
        </w:rPr>
        <w:t>Opomb</w:t>
      </w:r>
      <w:r w:rsidR="00484AB0" w:rsidRPr="00685371">
        <w:rPr>
          <w:b/>
          <w:i/>
          <w:sz w:val="16"/>
          <w:szCs w:val="16"/>
          <w:u w:val="single"/>
        </w:rPr>
        <w:t>a</w:t>
      </w:r>
      <w:r w:rsidRPr="00685371">
        <w:rPr>
          <w:b/>
          <w:i/>
          <w:sz w:val="16"/>
          <w:szCs w:val="16"/>
          <w:u w:val="single"/>
        </w:rPr>
        <w:t>:</w:t>
      </w:r>
      <w:r w:rsidRPr="00685371">
        <w:rPr>
          <w:b/>
          <w:sz w:val="16"/>
          <w:szCs w:val="16"/>
          <w:u w:val="single"/>
        </w:rPr>
        <w:t xml:space="preserve"> </w:t>
      </w:r>
      <w:r w:rsidR="00484AB0" w:rsidRPr="00685371">
        <w:rPr>
          <w:bCs/>
          <w:i/>
          <w:iCs/>
          <w:sz w:val="16"/>
          <w:szCs w:val="16"/>
        </w:rPr>
        <w:t>Izpolnjen in podpisan ponudbeni predračun (OBR</w:t>
      </w:r>
      <w:r w:rsidR="00484AB0" w:rsidRPr="00685371">
        <w:rPr>
          <w:rFonts w:ascii="Cambria Math" w:hAnsi="Cambria Math" w:cs="Cambria Math"/>
          <w:bCs/>
          <w:i/>
          <w:iCs/>
          <w:sz w:val="16"/>
          <w:szCs w:val="16"/>
        </w:rPr>
        <w:t>‐</w:t>
      </w:r>
      <w:r w:rsidR="00115244">
        <w:rPr>
          <w:bCs/>
          <w:i/>
          <w:iCs/>
          <w:sz w:val="16"/>
          <w:szCs w:val="16"/>
        </w:rPr>
        <w:t>4</w:t>
      </w:r>
      <w:r w:rsidR="00484AB0" w:rsidRPr="00685371">
        <w:rPr>
          <w:bCs/>
          <w:i/>
          <w:iCs/>
          <w:sz w:val="16"/>
          <w:szCs w:val="16"/>
        </w:rPr>
        <w:t>) ponudnik nalo</w:t>
      </w:r>
      <w:r w:rsidR="00484AB0" w:rsidRPr="00685371">
        <w:rPr>
          <w:rFonts w:cs="Arial"/>
          <w:bCs/>
          <w:i/>
          <w:iCs/>
          <w:sz w:val="16"/>
          <w:szCs w:val="16"/>
        </w:rPr>
        <w:t>ž</w:t>
      </w:r>
      <w:r w:rsidR="00484AB0" w:rsidRPr="00685371">
        <w:rPr>
          <w:bCs/>
          <w:i/>
          <w:iCs/>
          <w:sz w:val="16"/>
          <w:szCs w:val="16"/>
        </w:rPr>
        <w:t>i v informacijski sistem e</w:t>
      </w:r>
      <w:r w:rsidR="00484AB0" w:rsidRPr="00685371">
        <w:rPr>
          <w:rFonts w:ascii="Cambria Math" w:hAnsi="Cambria Math" w:cs="Cambria Math"/>
          <w:bCs/>
          <w:i/>
          <w:iCs/>
          <w:sz w:val="16"/>
          <w:szCs w:val="16"/>
        </w:rPr>
        <w:t>‐</w:t>
      </w:r>
      <w:r w:rsidR="00484AB0" w:rsidRPr="00685371">
        <w:rPr>
          <w:bCs/>
          <w:i/>
          <w:iCs/>
          <w:sz w:val="16"/>
          <w:szCs w:val="16"/>
        </w:rPr>
        <w:t xml:space="preserve">JN v razdelek </w:t>
      </w:r>
      <w:r w:rsidR="00484AB0" w:rsidRPr="00685371">
        <w:rPr>
          <w:rFonts w:cs="Arial"/>
          <w:bCs/>
          <w:i/>
          <w:iCs/>
          <w:sz w:val="16"/>
          <w:szCs w:val="16"/>
        </w:rPr>
        <w:t>»</w:t>
      </w:r>
      <w:r w:rsidR="00484AB0" w:rsidRPr="00685371">
        <w:rPr>
          <w:bCs/>
          <w:i/>
          <w:iCs/>
          <w:sz w:val="16"/>
          <w:szCs w:val="16"/>
        </w:rPr>
        <w:t xml:space="preserve">Skupna </w:t>
      </w:r>
      <w:r w:rsidR="00484AB0" w:rsidRPr="006A659F">
        <w:rPr>
          <w:bCs/>
          <w:i/>
          <w:iCs/>
          <w:sz w:val="16"/>
          <w:szCs w:val="16"/>
        </w:rPr>
        <w:t>ponudbena cena</w:t>
      </w:r>
      <w:r w:rsidR="00484AB0" w:rsidRPr="006A659F">
        <w:rPr>
          <w:rFonts w:cs="Arial"/>
          <w:bCs/>
          <w:i/>
          <w:iCs/>
          <w:sz w:val="16"/>
          <w:szCs w:val="16"/>
        </w:rPr>
        <w:t>«</w:t>
      </w:r>
      <w:r w:rsidR="00484AB0" w:rsidRPr="006A659F">
        <w:rPr>
          <w:bCs/>
          <w:i/>
          <w:iCs/>
          <w:sz w:val="16"/>
          <w:szCs w:val="16"/>
        </w:rPr>
        <w:t xml:space="preserve">, v del </w:t>
      </w:r>
      <w:r w:rsidR="00484AB0" w:rsidRPr="006A659F">
        <w:rPr>
          <w:rFonts w:cs="Arial"/>
          <w:bCs/>
          <w:i/>
          <w:iCs/>
          <w:sz w:val="16"/>
          <w:szCs w:val="16"/>
        </w:rPr>
        <w:t>»</w:t>
      </w:r>
      <w:r w:rsidR="00484AB0" w:rsidRPr="006A659F">
        <w:rPr>
          <w:bCs/>
          <w:i/>
          <w:iCs/>
          <w:sz w:val="16"/>
          <w:szCs w:val="16"/>
        </w:rPr>
        <w:t>Predra</w:t>
      </w:r>
      <w:r w:rsidR="00484AB0" w:rsidRPr="006A659F">
        <w:rPr>
          <w:rFonts w:cs="Arial"/>
          <w:bCs/>
          <w:i/>
          <w:iCs/>
          <w:sz w:val="16"/>
          <w:szCs w:val="16"/>
        </w:rPr>
        <w:t>č</w:t>
      </w:r>
      <w:r w:rsidR="00484AB0" w:rsidRPr="006A659F">
        <w:rPr>
          <w:bCs/>
          <w:i/>
          <w:iCs/>
          <w:sz w:val="16"/>
          <w:szCs w:val="16"/>
        </w:rPr>
        <w:t>un</w:t>
      </w:r>
      <w:r w:rsidR="00484AB0" w:rsidRPr="006A659F">
        <w:rPr>
          <w:rFonts w:cs="Arial"/>
          <w:bCs/>
          <w:i/>
          <w:iCs/>
          <w:sz w:val="16"/>
          <w:szCs w:val="16"/>
        </w:rPr>
        <w:t>«</w:t>
      </w:r>
      <w:r w:rsidR="00484AB0" w:rsidRPr="006A659F">
        <w:rPr>
          <w:bCs/>
          <w:i/>
          <w:iCs/>
          <w:sz w:val="16"/>
          <w:szCs w:val="16"/>
        </w:rPr>
        <w:t xml:space="preserve">.   </w:t>
      </w:r>
    </w:p>
    <w:p w14:paraId="1F4C4834" w14:textId="77777777" w:rsidR="00525B4D" w:rsidRPr="006A659F" w:rsidRDefault="00525B4D" w:rsidP="00B05762">
      <w:pPr>
        <w:ind w:right="136"/>
        <w:jc w:val="center"/>
        <w:rPr>
          <w:rFonts w:cs="Arial"/>
          <w:b/>
          <w:bCs/>
        </w:rPr>
      </w:pPr>
    </w:p>
    <w:p w14:paraId="4C7AA4F2" w14:textId="05F71973" w:rsidR="00FC29A1" w:rsidRPr="006A659F" w:rsidRDefault="00FC29A1">
      <w:pPr>
        <w:rPr>
          <w:rFonts w:cs="Arial"/>
          <w:b/>
          <w:bCs/>
        </w:rPr>
      </w:pPr>
      <w:r w:rsidRPr="006A659F">
        <w:rPr>
          <w:rFonts w:cs="Arial"/>
          <w:b/>
          <w:bCs/>
        </w:rPr>
        <w:br w:type="page"/>
      </w:r>
    </w:p>
    <w:p w14:paraId="440E462F" w14:textId="77777777" w:rsidR="00FC29A1" w:rsidRPr="00FC29A1" w:rsidRDefault="00FC29A1" w:rsidP="00FC29A1">
      <w:pPr>
        <w:ind w:right="136"/>
        <w:jc w:val="center"/>
        <w:rPr>
          <w:rFonts w:cs="Arial"/>
          <w:b/>
          <w:spacing w:val="80"/>
          <w:sz w:val="22"/>
          <w:szCs w:val="22"/>
        </w:rPr>
      </w:pPr>
      <w:r w:rsidRPr="00FC29A1">
        <w:rPr>
          <w:rFonts w:cs="Arial"/>
          <w:b/>
          <w:spacing w:val="80"/>
          <w:sz w:val="22"/>
          <w:szCs w:val="22"/>
        </w:rPr>
        <w:lastRenderedPageBreak/>
        <w:t>PONUDBENI PREDRAČUN</w:t>
      </w:r>
    </w:p>
    <w:p w14:paraId="72A7505D" w14:textId="77777777" w:rsidR="00FC29A1" w:rsidRPr="00FC29A1" w:rsidRDefault="00FC29A1" w:rsidP="00FC29A1">
      <w:pPr>
        <w:ind w:right="136"/>
        <w:jc w:val="center"/>
        <w:rPr>
          <w:rFonts w:cs="Arial"/>
          <w:szCs w:val="20"/>
        </w:rPr>
      </w:pPr>
      <w:r w:rsidRPr="00FC29A1">
        <w:rPr>
          <w:rFonts w:cs="Arial"/>
          <w:szCs w:val="20"/>
        </w:rPr>
        <w:t>za javno naročilo:</w:t>
      </w:r>
    </w:p>
    <w:p w14:paraId="17C2F114" w14:textId="0124553A" w:rsidR="00FC29A1" w:rsidRPr="006A659F" w:rsidRDefault="00FC29A1" w:rsidP="00FC29A1">
      <w:pPr>
        <w:jc w:val="center"/>
        <w:rPr>
          <w:rFonts w:cs="Arial"/>
          <w:b/>
          <w:sz w:val="22"/>
          <w:szCs w:val="22"/>
        </w:rPr>
      </w:pPr>
      <w:r w:rsidRPr="006A659F">
        <w:rPr>
          <w:rFonts w:cs="Arial"/>
          <w:b/>
          <w:sz w:val="22"/>
          <w:szCs w:val="22"/>
        </w:rPr>
        <w:t>Helikopterski prevozi za potrebe prenove podnebnega observatorija na Kredarici – SKLOP 2 (helikopterski prevozi tovora</w:t>
      </w:r>
      <w:r w:rsidR="00B825C9">
        <w:rPr>
          <w:rFonts w:cs="Arial"/>
          <w:b/>
          <w:sz w:val="22"/>
          <w:szCs w:val="22"/>
        </w:rPr>
        <w:t xml:space="preserve"> HESLO1</w:t>
      </w:r>
      <w:r w:rsidRPr="006A659F">
        <w:rPr>
          <w:rFonts w:cs="Arial"/>
          <w:b/>
          <w:sz w:val="22"/>
          <w:szCs w:val="22"/>
        </w:rPr>
        <w:t>)</w:t>
      </w:r>
    </w:p>
    <w:p w14:paraId="739810FD" w14:textId="77777777" w:rsidR="00725887" w:rsidRPr="006A659F" w:rsidRDefault="00725887" w:rsidP="00E5354E">
      <w:pPr>
        <w:ind w:right="136"/>
        <w:rPr>
          <w:rFonts w:cs="Arial"/>
          <w:b/>
          <w:bCs/>
        </w:rPr>
      </w:pPr>
    </w:p>
    <w:p w14:paraId="060842CB" w14:textId="77777777" w:rsidR="00FC29A1" w:rsidRPr="006A659F" w:rsidRDefault="00FC29A1" w:rsidP="00E5354E">
      <w:pPr>
        <w:ind w:right="136"/>
        <w:rPr>
          <w:rFonts w:cs="Arial"/>
          <w:b/>
          <w:bCs/>
        </w:rPr>
      </w:pPr>
    </w:p>
    <w:p w14:paraId="155E0599" w14:textId="77777777" w:rsidR="00651EF9" w:rsidRPr="006A659F" w:rsidRDefault="00651EF9" w:rsidP="00651EF9">
      <w:pPr>
        <w:rPr>
          <w:rFonts w:cs="Arial"/>
          <w:szCs w:val="20"/>
        </w:rPr>
      </w:pPr>
      <w:r w:rsidRPr="006A659F">
        <w:rPr>
          <w:rFonts w:cs="Arial"/>
          <w:szCs w:val="20"/>
        </w:rPr>
        <w:t>PONUDNIK:</w:t>
      </w:r>
    </w:p>
    <w:p w14:paraId="53097128" w14:textId="77777777" w:rsidR="00651EF9" w:rsidRPr="006A659F" w:rsidRDefault="00651EF9" w:rsidP="00651EF9">
      <w:pPr>
        <w:pBdr>
          <w:bottom w:val="single" w:sz="12" w:space="1" w:color="auto"/>
        </w:pBdr>
        <w:rPr>
          <w:rFonts w:cs="Arial"/>
          <w:szCs w:val="20"/>
        </w:rPr>
      </w:pPr>
      <w:r w:rsidRPr="006A659F">
        <w:rPr>
          <w:rFonts w:cs="Arial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6A659F">
        <w:rPr>
          <w:rFonts w:cs="Arial"/>
          <w:szCs w:val="20"/>
        </w:rPr>
        <w:instrText xml:space="preserve"> FORMTEXT </w:instrText>
      </w:r>
      <w:r w:rsidRPr="006A659F">
        <w:rPr>
          <w:rFonts w:cs="Arial"/>
          <w:szCs w:val="20"/>
        </w:rPr>
      </w:r>
      <w:r w:rsidRPr="006A659F">
        <w:rPr>
          <w:rFonts w:cs="Arial"/>
          <w:szCs w:val="20"/>
        </w:rPr>
        <w:fldChar w:fldCharType="separate"/>
      </w:r>
      <w:r w:rsidRPr="006A659F">
        <w:rPr>
          <w:rFonts w:cs="Arial"/>
          <w:noProof/>
          <w:szCs w:val="20"/>
        </w:rPr>
        <w:t> </w:t>
      </w:r>
      <w:r w:rsidRPr="006A659F">
        <w:rPr>
          <w:rFonts w:cs="Arial"/>
          <w:noProof/>
          <w:szCs w:val="20"/>
        </w:rPr>
        <w:t> </w:t>
      </w:r>
      <w:r w:rsidRPr="006A659F">
        <w:rPr>
          <w:rFonts w:cs="Arial"/>
          <w:noProof/>
          <w:szCs w:val="20"/>
        </w:rPr>
        <w:t> </w:t>
      </w:r>
      <w:r w:rsidRPr="006A659F">
        <w:rPr>
          <w:rFonts w:cs="Arial"/>
          <w:noProof/>
          <w:szCs w:val="20"/>
        </w:rPr>
        <w:t> </w:t>
      </w:r>
      <w:r w:rsidRPr="006A659F">
        <w:rPr>
          <w:rFonts w:cs="Arial"/>
          <w:noProof/>
          <w:szCs w:val="20"/>
        </w:rPr>
        <w:t> </w:t>
      </w:r>
      <w:r w:rsidRPr="006A659F">
        <w:rPr>
          <w:rFonts w:cs="Arial"/>
          <w:szCs w:val="20"/>
        </w:rPr>
        <w:fldChar w:fldCharType="end"/>
      </w:r>
    </w:p>
    <w:p w14:paraId="2C46FCAD" w14:textId="77777777" w:rsidR="00651EF9" w:rsidRPr="006A659F" w:rsidRDefault="00651EF9" w:rsidP="00651EF9">
      <w:pPr>
        <w:jc w:val="center"/>
        <w:rPr>
          <w:rFonts w:cs="Arial"/>
          <w:szCs w:val="20"/>
        </w:rPr>
      </w:pPr>
      <w:r w:rsidRPr="006A659F">
        <w:rPr>
          <w:rFonts w:cs="Arial"/>
          <w:szCs w:val="20"/>
        </w:rPr>
        <w:t>(naziv in naslov ponudnika)</w:t>
      </w:r>
    </w:p>
    <w:p w14:paraId="3A5836F7" w14:textId="77777777" w:rsidR="00651EF9" w:rsidRDefault="00651EF9" w:rsidP="00651EF9">
      <w:pPr>
        <w:rPr>
          <w:rFonts w:cs="Arial"/>
          <w:szCs w:val="20"/>
        </w:rPr>
      </w:pPr>
    </w:p>
    <w:p w14:paraId="008A62E3" w14:textId="77777777" w:rsidR="00F93F45" w:rsidRDefault="00F93F45" w:rsidP="00651EF9">
      <w:pPr>
        <w:jc w:val="both"/>
        <w:rPr>
          <w:rFonts w:cs="Arial"/>
          <w:szCs w:val="20"/>
        </w:rPr>
      </w:pPr>
    </w:p>
    <w:p w14:paraId="67464E29" w14:textId="2A43DD06" w:rsidR="00651EF9" w:rsidRDefault="00651EF9" w:rsidP="00651EF9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V okviru sklopa 2 (helikopterski prevozi tovora</w:t>
      </w:r>
      <w:r w:rsidR="00261C37">
        <w:rPr>
          <w:rFonts w:cs="Arial"/>
          <w:szCs w:val="20"/>
        </w:rPr>
        <w:t xml:space="preserve"> HESLO1</w:t>
      </w:r>
      <w:r>
        <w:rPr>
          <w:rFonts w:cs="Arial"/>
          <w:szCs w:val="20"/>
        </w:rPr>
        <w:t xml:space="preserve">) se ocenjuje, da bo tekom izvedbe javnega naročila </w:t>
      </w:r>
      <w:r w:rsidR="00BF589F">
        <w:rPr>
          <w:rFonts w:cs="Arial"/>
          <w:szCs w:val="20"/>
        </w:rPr>
        <w:t>skupno treba</w:t>
      </w:r>
      <w:r>
        <w:rPr>
          <w:rFonts w:cs="Arial"/>
          <w:szCs w:val="20"/>
        </w:rPr>
        <w:t xml:space="preserve"> prepeljati okvirno </w:t>
      </w:r>
      <w:r w:rsidR="00A2357E">
        <w:rPr>
          <w:rFonts w:cs="Arial"/>
          <w:szCs w:val="20"/>
        </w:rPr>
        <w:t>do 75.000 kg tovora</w:t>
      </w:r>
      <w:r>
        <w:rPr>
          <w:rFonts w:cs="Arial"/>
          <w:szCs w:val="20"/>
        </w:rPr>
        <w:t>.</w:t>
      </w:r>
    </w:p>
    <w:p w14:paraId="1FD52191" w14:textId="77777777" w:rsidR="00D92D7D" w:rsidRDefault="00D92D7D" w:rsidP="00651EF9">
      <w:pPr>
        <w:jc w:val="both"/>
        <w:rPr>
          <w:rFonts w:cs="Arial"/>
          <w:szCs w:val="20"/>
        </w:rPr>
      </w:pPr>
    </w:p>
    <w:p w14:paraId="50DD790E" w14:textId="1C9E6D91" w:rsidR="00D92D7D" w:rsidRPr="00EA6DB2" w:rsidRDefault="00D92D7D" w:rsidP="00D92D7D">
      <w:pPr>
        <w:pStyle w:val="Odstavekseznama"/>
        <w:numPr>
          <w:ilvl w:val="0"/>
          <w:numId w:val="47"/>
        </w:numPr>
        <w:ind w:left="567" w:hanging="207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Ponudbeni predračun</w:t>
      </w:r>
    </w:p>
    <w:p w14:paraId="0F31672B" w14:textId="77777777" w:rsidR="00651EF9" w:rsidRDefault="00651EF9" w:rsidP="00651EF9">
      <w:pPr>
        <w:jc w:val="both"/>
        <w:rPr>
          <w:rFonts w:cs="Arial"/>
          <w:szCs w:val="20"/>
        </w:rPr>
      </w:pPr>
    </w:p>
    <w:p w14:paraId="754FA227" w14:textId="167AFE4C" w:rsidR="00651EF9" w:rsidRPr="007864CF" w:rsidRDefault="00651EF9" w:rsidP="00651EF9">
      <w:pPr>
        <w:rPr>
          <w:rFonts w:cs="Arial"/>
          <w:sz w:val="16"/>
          <w:szCs w:val="16"/>
        </w:rPr>
      </w:pPr>
      <w:r w:rsidRPr="007864CF">
        <w:rPr>
          <w:rFonts w:cs="Arial"/>
          <w:sz w:val="16"/>
          <w:szCs w:val="16"/>
        </w:rPr>
        <w:t xml:space="preserve">Tabela </w:t>
      </w:r>
      <w:r w:rsidR="00D92D7D">
        <w:rPr>
          <w:rFonts w:cs="Arial"/>
          <w:sz w:val="16"/>
          <w:szCs w:val="16"/>
        </w:rPr>
        <w:t>3</w:t>
      </w:r>
      <w:r w:rsidRPr="007864CF">
        <w:rPr>
          <w:rFonts w:cs="Arial"/>
          <w:sz w:val="16"/>
          <w:szCs w:val="1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"/>
        <w:gridCol w:w="2514"/>
        <w:gridCol w:w="893"/>
        <w:gridCol w:w="1676"/>
        <w:gridCol w:w="1723"/>
        <w:gridCol w:w="1642"/>
      </w:tblGrid>
      <w:tr w:rsidR="00651EF9" w:rsidRPr="00443002" w14:paraId="7103FF6A" w14:textId="77777777" w:rsidTr="00C07658">
        <w:trPr>
          <w:trHeight w:val="1050"/>
        </w:trPr>
        <w:tc>
          <w:tcPr>
            <w:tcW w:w="338" w:type="pct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0B0CA197" w14:textId="77777777" w:rsidR="00651EF9" w:rsidRPr="00443002" w:rsidRDefault="00651EF9" w:rsidP="00C07658">
            <w:pPr>
              <w:widowControl w:val="0"/>
              <w:suppressAutoHyphens/>
              <w:spacing w:line="240" w:lineRule="exact"/>
              <w:ind w:left="-108" w:right="-108"/>
              <w:jc w:val="center"/>
              <w:rPr>
                <w:rFonts w:cs="Arial"/>
                <w:b/>
                <w:szCs w:val="16"/>
                <w:lang w:eastAsia="sl-SI"/>
              </w:rPr>
            </w:pPr>
            <w:proofErr w:type="spellStart"/>
            <w:r w:rsidRPr="00443002">
              <w:rPr>
                <w:rFonts w:cs="Arial"/>
                <w:b/>
                <w:szCs w:val="16"/>
                <w:lang w:eastAsia="sl-SI"/>
              </w:rPr>
              <w:t>Zap</w:t>
            </w:r>
            <w:proofErr w:type="spellEnd"/>
            <w:r w:rsidRPr="00443002">
              <w:rPr>
                <w:rFonts w:cs="Arial"/>
                <w:b/>
                <w:szCs w:val="16"/>
                <w:lang w:eastAsia="sl-SI"/>
              </w:rPr>
              <w:t>. št.</w:t>
            </w:r>
          </w:p>
        </w:tc>
        <w:tc>
          <w:tcPr>
            <w:tcW w:w="1387" w:type="pct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7E9FD539" w14:textId="77777777" w:rsidR="00651EF9" w:rsidRPr="00443002" w:rsidRDefault="00651EF9" w:rsidP="00C07658">
            <w:pPr>
              <w:widowControl w:val="0"/>
              <w:suppressAutoHyphens/>
              <w:spacing w:line="240" w:lineRule="exact"/>
              <w:ind w:left="-108" w:right="-108"/>
              <w:jc w:val="center"/>
              <w:rPr>
                <w:rFonts w:cs="Arial"/>
                <w:b/>
                <w:szCs w:val="16"/>
                <w:lang w:eastAsia="sl-SI"/>
              </w:rPr>
            </w:pPr>
            <w:r w:rsidRPr="00443002">
              <w:rPr>
                <w:rFonts w:cs="Arial"/>
                <w:b/>
                <w:szCs w:val="16"/>
                <w:lang w:eastAsia="sl-SI"/>
              </w:rPr>
              <w:t>Predmet naročila</w:t>
            </w:r>
          </w:p>
          <w:p w14:paraId="54C3F4D3" w14:textId="77777777" w:rsidR="00651EF9" w:rsidRPr="00443002" w:rsidRDefault="00651EF9" w:rsidP="00C07658">
            <w:pPr>
              <w:widowControl w:val="0"/>
              <w:suppressAutoHyphens/>
              <w:spacing w:line="240" w:lineRule="exact"/>
              <w:ind w:left="-108" w:right="-108"/>
              <w:jc w:val="center"/>
              <w:rPr>
                <w:rFonts w:cs="Arial"/>
                <w:b/>
                <w:szCs w:val="16"/>
                <w:lang w:eastAsia="sl-SI"/>
              </w:rPr>
            </w:pPr>
            <w:r w:rsidRPr="00443002">
              <w:rPr>
                <w:rFonts w:cs="Arial"/>
                <w:szCs w:val="16"/>
                <w:lang w:eastAsia="sl-SI"/>
              </w:rPr>
              <w:t>(v skladu s tehničnimi specifikacijami)</w:t>
            </w:r>
          </w:p>
        </w:tc>
        <w:tc>
          <w:tcPr>
            <w:tcW w:w="493" w:type="pct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7C942C13" w14:textId="0195EE83" w:rsidR="00651EF9" w:rsidRPr="00A3733A" w:rsidRDefault="00651EF9" w:rsidP="00C07658">
            <w:pPr>
              <w:widowControl w:val="0"/>
              <w:suppressAutoHyphens/>
              <w:spacing w:line="240" w:lineRule="exact"/>
              <w:ind w:left="-108" w:right="-108"/>
              <w:jc w:val="center"/>
              <w:rPr>
                <w:rFonts w:cs="Arial"/>
                <w:b/>
                <w:bCs/>
                <w:szCs w:val="16"/>
                <w:vertAlign w:val="superscript"/>
                <w:lang w:eastAsia="sl-SI"/>
              </w:rPr>
            </w:pPr>
            <w:r w:rsidRPr="00443002">
              <w:rPr>
                <w:rFonts w:cs="Arial"/>
                <w:b/>
                <w:bCs/>
                <w:szCs w:val="16"/>
                <w:lang w:eastAsia="sl-SI"/>
              </w:rPr>
              <w:t>Enota</w:t>
            </w:r>
            <w:r w:rsidR="00A3733A">
              <w:rPr>
                <w:rFonts w:cs="Arial"/>
                <w:b/>
                <w:bCs/>
                <w:szCs w:val="16"/>
                <w:vertAlign w:val="superscript"/>
                <w:lang w:eastAsia="sl-SI"/>
              </w:rPr>
              <w:t>5</w:t>
            </w:r>
          </w:p>
        </w:tc>
        <w:tc>
          <w:tcPr>
            <w:tcW w:w="925" w:type="pct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5B6BC48B" w14:textId="77777777" w:rsidR="00651EF9" w:rsidRPr="00443002" w:rsidRDefault="00651EF9" w:rsidP="00C07658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b/>
                <w:szCs w:val="16"/>
                <w:lang w:eastAsia="sl-SI"/>
              </w:rPr>
            </w:pPr>
            <w:r w:rsidRPr="00443002">
              <w:rPr>
                <w:rFonts w:cs="Arial"/>
                <w:b/>
                <w:szCs w:val="16"/>
                <w:lang w:eastAsia="sl-SI"/>
              </w:rPr>
              <w:t>Cena na enoto</w:t>
            </w:r>
          </w:p>
          <w:p w14:paraId="505FFB36" w14:textId="41283BE3" w:rsidR="00651EF9" w:rsidRPr="00A3733A" w:rsidRDefault="00651EF9" w:rsidP="00C07658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b/>
                <w:szCs w:val="16"/>
                <w:vertAlign w:val="superscript"/>
                <w:lang w:eastAsia="sl-SI"/>
              </w:rPr>
            </w:pPr>
            <w:r w:rsidRPr="00443002">
              <w:rPr>
                <w:rFonts w:cs="Arial"/>
                <w:szCs w:val="16"/>
                <w:lang w:eastAsia="sl-SI"/>
              </w:rPr>
              <w:t xml:space="preserve">v EUR </w:t>
            </w:r>
            <w:r w:rsidRPr="00443002">
              <w:rPr>
                <w:rFonts w:cs="Arial"/>
                <w:b/>
                <w:szCs w:val="16"/>
                <w:lang w:eastAsia="sl-SI"/>
              </w:rPr>
              <w:t>brez DDV</w:t>
            </w:r>
            <w:r w:rsidR="00A3733A">
              <w:rPr>
                <w:rFonts w:cs="Arial"/>
                <w:b/>
                <w:szCs w:val="16"/>
                <w:vertAlign w:val="superscript"/>
                <w:lang w:eastAsia="sl-SI"/>
              </w:rPr>
              <w:t>6</w:t>
            </w:r>
          </w:p>
        </w:tc>
        <w:tc>
          <w:tcPr>
            <w:tcW w:w="951" w:type="pct"/>
            <w:tcBorders>
              <w:top w:val="single" w:sz="8" w:space="0" w:color="auto"/>
            </w:tcBorders>
            <w:shd w:val="clear" w:color="auto" w:fill="D9D9D9"/>
          </w:tcPr>
          <w:p w14:paraId="0D3523FB" w14:textId="77777777" w:rsidR="00651EF9" w:rsidRPr="00443002" w:rsidRDefault="00651EF9" w:rsidP="00C07658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b/>
                <w:szCs w:val="16"/>
                <w:lang w:eastAsia="sl-SI"/>
              </w:rPr>
            </w:pPr>
          </w:p>
          <w:p w14:paraId="4AB21419" w14:textId="519FF65A" w:rsidR="00651EF9" w:rsidRPr="00A3733A" w:rsidRDefault="00651EF9" w:rsidP="00C07658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b/>
                <w:szCs w:val="16"/>
                <w:vertAlign w:val="superscript"/>
                <w:lang w:eastAsia="sl-SI"/>
              </w:rPr>
            </w:pPr>
            <w:r w:rsidRPr="00443002">
              <w:rPr>
                <w:rFonts w:cs="Arial"/>
                <w:b/>
                <w:szCs w:val="16"/>
                <w:lang w:eastAsia="sl-SI"/>
              </w:rPr>
              <w:t xml:space="preserve">Skupna cena </w:t>
            </w:r>
            <w:r w:rsidRPr="00443002">
              <w:rPr>
                <w:rFonts w:cs="Arial"/>
                <w:szCs w:val="16"/>
                <w:lang w:eastAsia="sl-SI"/>
              </w:rPr>
              <w:t xml:space="preserve">v EUR </w:t>
            </w:r>
            <w:r w:rsidRPr="00443002">
              <w:rPr>
                <w:rFonts w:cs="Arial"/>
                <w:b/>
                <w:szCs w:val="16"/>
                <w:lang w:eastAsia="sl-SI"/>
              </w:rPr>
              <w:t>brez DDV</w:t>
            </w:r>
            <w:r w:rsidR="00A3733A">
              <w:rPr>
                <w:rFonts w:cs="Arial"/>
                <w:b/>
                <w:szCs w:val="16"/>
                <w:vertAlign w:val="superscript"/>
                <w:lang w:eastAsia="sl-SI"/>
              </w:rPr>
              <w:t>7</w:t>
            </w:r>
          </w:p>
        </w:tc>
        <w:tc>
          <w:tcPr>
            <w:tcW w:w="906" w:type="pct"/>
            <w:tcBorders>
              <w:top w:val="single" w:sz="8" w:space="0" w:color="auto"/>
            </w:tcBorders>
            <w:shd w:val="clear" w:color="auto" w:fill="D9D9D9"/>
            <w:vAlign w:val="center"/>
          </w:tcPr>
          <w:p w14:paraId="2CB9DA9A" w14:textId="165EF56D" w:rsidR="00651EF9" w:rsidRPr="00A3733A" w:rsidRDefault="00651EF9" w:rsidP="00C07658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b/>
                <w:szCs w:val="16"/>
                <w:vertAlign w:val="superscript"/>
                <w:lang w:eastAsia="sl-SI"/>
              </w:rPr>
            </w:pPr>
            <w:r w:rsidRPr="00443002">
              <w:rPr>
                <w:rFonts w:cs="Arial"/>
                <w:b/>
                <w:szCs w:val="16"/>
                <w:lang w:eastAsia="sl-SI"/>
              </w:rPr>
              <w:t xml:space="preserve">Skupna cena </w:t>
            </w:r>
            <w:r w:rsidRPr="00443002">
              <w:rPr>
                <w:rFonts w:cs="Arial"/>
                <w:szCs w:val="16"/>
                <w:lang w:eastAsia="sl-SI"/>
              </w:rPr>
              <w:t xml:space="preserve">v EUR </w:t>
            </w:r>
            <w:r w:rsidRPr="00443002">
              <w:rPr>
                <w:rFonts w:cs="Arial"/>
                <w:b/>
                <w:szCs w:val="16"/>
                <w:lang w:eastAsia="sl-SI"/>
              </w:rPr>
              <w:t>z DDV</w:t>
            </w:r>
            <w:r w:rsidR="00A3733A">
              <w:rPr>
                <w:rFonts w:cs="Arial"/>
                <w:b/>
                <w:szCs w:val="16"/>
                <w:vertAlign w:val="superscript"/>
                <w:lang w:eastAsia="sl-SI"/>
              </w:rPr>
              <w:t>8</w:t>
            </w:r>
          </w:p>
        </w:tc>
      </w:tr>
      <w:tr w:rsidR="00651EF9" w:rsidRPr="00443002" w14:paraId="60EE86ED" w14:textId="77777777" w:rsidTr="00C07658">
        <w:trPr>
          <w:trHeight w:val="362"/>
        </w:trPr>
        <w:tc>
          <w:tcPr>
            <w:tcW w:w="338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16A6B8F" w14:textId="77777777" w:rsidR="00651EF9" w:rsidRPr="00443002" w:rsidRDefault="00651EF9" w:rsidP="00C07658">
            <w:pPr>
              <w:widowControl w:val="0"/>
              <w:suppressAutoHyphens/>
              <w:spacing w:line="240" w:lineRule="exact"/>
              <w:ind w:left="-57" w:right="-57"/>
              <w:jc w:val="center"/>
              <w:rPr>
                <w:rFonts w:cs="Arial"/>
                <w:szCs w:val="16"/>
                <w:lang w:eastAsia="sl-SI"/>
              </w:rPr>
            </w:pPr>
            <w:r w:rsidRPr="00443002">
              <w:rPr>
                <w:rFonts w:cs="Arial"/>
                <w:szCs w:val="16"/>
                <w:lang w:eastAsia="sl-SI"/>
              </w:rPr>
              <w:t>1</w:t>
            </w:r>
          </w:p>
        </w:tc>
        <w:tc>
          <w:tcPr>
            <w:tcW w:w="1387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AAD3613" w14:textId="17F86674" w:rsidR="00651EF9" w:rsidRPr="00443002" w:rsidRDefault="00651EF9" w:rsidP="00C07658">
            <w:pPr>
              <w:widowControl w:val="0"/>
              <w:suppressAutoHyphens/>
              <w:spacing w:line="240" w:lineRule="exact"/>
              <w:rPr>
                <w:rFonts w:cs="Arial"/>
                <w:szCs w:val="16"/>
                <w:lang w:eastAsia="sl-SI"/>
              </w:rPr>
            </w:pPr>
            <w:r w:rsidRPr="00443002">
              <w:rPr>
                <w:rFonts w:cs="Arial"/>
                <w:szCs w:val="16"/>
                <w:lang w:eastAsia="sl-SI"/>
              </w:rPr>
              <w:t xml:space="preserve">Prevoz </w:t>
            </w:r>
            <w:r w:rsidR="00A2357E">
              <w:rPr>
                <w:rFonts w:cs="Arial"/>
                <w:szCs w:val="16"/>
                <w:lang w:eastAsia="sl-SI"/>
              </w:rPr>
              <w:t>tovora</w:t>
            </w:r>
          </w:p>
        </w:tc>
        <w:tc>
          <w:tcPr>
            <w:tcW w:w="493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004AAC" w14:textId="70B01DE9" w:rsidR="00651EF9" w:rsidRPr="00443002" w:rsidRDefault="00A2357E" w:rsidP="00C07658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szCs w:val="16"/>
                <w:lang w:eastAsia="sl-SI"/>
              </w:rPr>
            </w:pPr>
            <w:r>
              <w:rPr>
                <w:rFonts w:cs="Arial"/>
                <w:szCs w:val="16"/>
                <w:lang w:eastAsia="sl-SI"/>
              </w:rPr>
              <w:t>minuta</w:t>
            </w:r>
          </w:p>
        </w:tc>
        <w:tc>
          <w:tcPr>
            <w:tcW w:w="925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3D852B" w14:textId="77777777" w:rsidR="00651EF9" w:rsidRPr="00443002" w:rsidRDefault="00651EF9" w:rsidP="00C07658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szCs w:val="16"/>
                <w:lang w:eastAsia="sl-SI"/>
              </w:rPr>
            </w:pPr>
            <w:r w:rsidRPr="00443002">
              <w:rPr>
                <w:rFonts w:cs="Arial"/>
                <w:szCs w:val="16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43002">
              <w:rPr>
                <w:rFonts w:cs="Arial"/>
                <w:szCs w:val="16"/>
                <w:lang w:eastAsia="sl-SI"/>
              </w:rPr>
              <w:instrText xml:space="preserve"> FORMTEXT </w:instrText>
            </w:r>
            <w:r w:rsidRPr="00443002">
              <w:rPr>
                <w:rFonts w:cs="Arial"/>
                <w:szCs w:val="16"/>
                <w:lang w:eastAsia="sl-SI"/>
              </w:rPr>
            </w:r>
            <w:r w:rsidRPr="00443002">
              <w:rPr>
                <w:rFonts w:cs="Arial"/>
                <w:szCs w:val="16"/>
                <w:lang w:eastAsia="sl-SI"/>
              </w:rPr>
              <w:fldChar w:fldCharType="separate"/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cs="Arial"/>
                <w:szCs w:val="16"/>
                <w:lang w:eastAsia="sl-SI"/>
              </w:rPr>
              <w:fldChar w:fldCharType="end"/>
            </w:r>
          </w:p>
        </w:tc>
        <w:tc>
          <w:tcPr>
            <w:tcW w:w="95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32AB6EA" w14:textId="77777777" w:rsidR="00651EF9" w:rsidRPr="00443002" w:rsidRDefault="00651EF9" w:rsidP="00C07658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szCs w:val="16"/>
                <w:lang w:eastAsia="sl-SI"/>
              </w:rPr>
            </w:pPr>
            <w:r w:rsidRPr="00443002">
              <w:rPr>
                <w:rFonts w:cs="Arial"/>
                <w:szCs w:val="16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43002">
              <w:rPr>
                <w:rFonts w:cs="Arial"/>
                <w:szCs w:val="16"/>
                <w:lang w:eastAsia="sl-SI"/>
              </w:rPr>
              <w:instrText xml:space="preserve"> FORMTEXT </w:instrText>
            </w:r>
            <w:r w:rsidRPr="00443002">
              <w:rPr>
                <w:rFonts w:cs="Arial"/>
                <w:szCs w:val="16"/>
                <w:lang w:eastAsia="sl-SI"/>
              </w:rPr>
            </w:r>
            <w:r w:rsidRPr="00443002">
              <w:rPr>
                <w:rFonts w:cs="Arial"/>
                <w:szCs w:val="16"/>
                <w:lang w:eastAsia="sl-SI"/>
              </w:rPr>
              <w:fldChar w:fldCharType="separate"/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cs="Arial"/>
                <w:szCs w:val="16"/>
                <w:lang w:eastAsia="sl-SI"/>
              </w:rPr>
              <w:fldChar w:fldCharType="end"/>
            </w:r>
          </w:p>
        </w:tc>
        <w:tc>
          <w:tcPr>
            <w:tcW w:w="90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8B7DEE4" w14:textId="77777777" w:rsidR="00651EF9" w:rsidRPr="00443002" w:rsidRDefault="00651EF9" w:rsidP="00C07658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szCs w:val="16"/>
                <w:lang w:eastAsia="sl-SI"/>
              </w:rPr>
            </w:pPr>
            <w:r w:rsidRPr="00443002">
              <w:rPr>
                <w:rFonts w:cs="Arial"/>
                <w:szCs w:val="16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43002">
              <w:rPr>
                <w:rFonts w:cs="Arial"/>
                <w:szCs w:val="16"/>
                <w:lang w:eastAsia="sl-SI"/>
              </w:rPr>
              <w:instrText xml:space="preserve"> FORMTEXT </w:instrText>
            </w:r>
            <w:r w:rsidRPr="00443002">
              <w:rPr>
                <w:rFonts w:cs="Arial"/>
                <w:szCs w:val="16"/>
                <w:lang w:eastAsia="sl-SI"/>
              </w:rPr>
            </w:r>
            <w:r w:rsidRPr="00443002">
              <w:rPr>
                <w:rFonts w:cs="Arial"/>
                <w:szCs w:val="16"/>
                <w:lang w:eastAsia="sl-SI"/>
              </w:rPr>
              <w:fldChar w:fldCharType="separate"/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cs="Arial"/>
                <w:szCs w:val="16"/>
                <w:lang w:eastAsia="sl-SI"/>
              </w:rPr>
              <w:fldChar w:fldCharType="end"/>
            </w:r>
          </w:p>
        </w:tc>
      </w:tr>
      <w:tr w:rsidR="00651EF9" w:rsidRPr="00443002" w14:paraId="58A2976C" w14:textId="77777777" w:rsidTr="00C07658">
        <w:trPr>
          <w:trHeight w:val="362"/>
        </w:trPr>
        <w:tc>
          <w:tcPr>
            <w:tcW w:w="338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39BB287C" w14:textId="77777777" w:rsidR="00651EF9" w:rsidRPr="00443002" w:rsidRDefault="00651EF9" w:rsidP="00C07658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szCs w:val="16"/>
                <w:lang w:eastAsia="sl-SI"/>
              </w:rPr>
            </w:pPr>
          </w:p>
        </w:tc>
        <w:tc>
          <w:tcPr>
            <w:tcW w:w="1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CF696" w14:textId="77777777" w:rsidR="00651EF9" w:rsidRPr="00443002" w:rsidRDefault="00651EF9" w:rsidP="00C07658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szCs w:val="16"/>
                <w:lang w:eastAsia="sl-SI"/>
              </w:rPr>
            </w:pPr>
          </w:p>
        </w:tc>
        <w:tc>
          <w:tcPr>
            <w:tcW w:w="493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785CB4A7" w14:textId="77777777" w:rsidR="00651EF9" w:rsidRPr="00443002" w:rsidRDefault="00651EF9" w:rsidP="00C07658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szCs w:val="16"/>
                <w:lang w:eastAsia="sl-SI"/>
              </w:rPr>
            </w:pPr>
          </w:p>
        </w:tc>
        <w:tc>
          <w:tcPr>
            <w:tcW w:w="925" w:type="pc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78B548B" w14:textId="77777777" w:rsidR="00651EF9" w:rsidRPr="00443002" w:rsidRDefault="00651EF9" w:rsidP="00C07658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b/>
                <w:szCs w:val="16"/>
                <w:lang w:eastAsia="sl-SI"/>
              </w:rPr>
            </w:pPr>
            <w:r w:rsidRPr="00443002">
              <w:rPr>
                <w:rFonts w:cs="Arial"/>
                <w:b/>
                <w:szCs w:val="16"/>
                <w:lang w:eastAsia="sl-SI"/>
              </w:rPr>
              <w:t>Skupaj</w:t>
            </w:r>
          </w:p>
        </w:tc>
        <w:tc>
          <w:tcPr>
            <w:tcW w:w="951" w:type="pc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737254C" w14:textId="77777777" w:rsidR="00651EF9" w:rsidRPr="00443002" w:rsidRDefault="00651EF9" w:rsidP="00C07658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szCs w:val="16"/>
                <w:lang w:eastAsia="sl-SI"/>
              </w:rPr>
            </w:pPr>
            <w:r w:rsidRPr="00443002">
              <w:rPr>
                <w:rFonts w:cs="Arial"/>
                <w:szCs w:val="16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43002">
              <w:rPr>
                <w:rFonts w:cs="Arial"/>
                <w:szCs w:val="16"/>
                <w:lang w:eastAsia="sl-SI"/>
              </w:rPr>
              <w:instrText xml:space="preserve"> FORMTEXT </w:instrText>
            </w:r>
            <w:r w:rsidRPr="00443002">
              <w:rPr>
                <w:rFonts w:cs="Arial"/>
                <w:szCs w:val="16"/>
                <w:lang w:eastAsia="sl-SI"/>
              </w:rPr>
            </w:r>
            <w:r w:rsidRPr="00443002">
              <w:rPr>
                <w:rFonts w:cs="Arial"/>
                <w:szCs w:val="16"/>
                <w:lang w:eastAsia="sl-SI"/>
              </w:rPr>
              <w:fldChar w:fldCharType="separate"/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cs="Arial"/>
                <w:szCs w:val="16"/>
                <w:lang w:eastAsia="sl-SI"/>
              </w:rPr>
              <w:fldChar w:fldCharType="end"/>
            </w:r>
          </w:p>
        </w:tc>
        <w:tc>
          <w:tcPr>
            <w:tcW w:w="906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99EB56A" w14:textId="77777777" w:rsidR="00651EF9" w:rsidRPr="00443002" w:rsidRDefault="00651EF9" w:rsidP="00C07658">
            <w:pPr>
              <w:widowControl w:val="0"/>
              <w:suppressAutoHyphens/>
              <w:spacing w:line="240" w:lineRule="exact"/>
              <w:jc w:val="center"/>
              <w:rPr>
                <w:rFonts w:cs="Arial"/>
                <w:szCs w:val="16"/>
                <w:lang w:eastAsia="sl-SI"/>
              </w:rPr>
            </w:pPr>
            <w:r w:rsidRPr="00443002">
              <w:rPr>
                <w:rFonts w:cs="Arial"/>
                <w:szCs w:val="16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443002">
              <w:rPr>
                <w:rFonts w:cs="Arial"/>
                <w:szCs w:val="16"/>
                <w:lang w:eastAsia="sl-SI"/>
              </w:rPr>
              <w:instrText xml:space="preserve"> FORMTEXT </w:instrText>
            </w:r>
            <w:r w:rsidRPr="00443002">
              <w:rPr>
                <w:rFonts w:cs="Arial"/>
                <w:szCs w:val="16"/>
                <w:lang w:eastAsia="sl-SI"/>
              </w:rPr>
            </w:r>
            <w:r w:rsidRPr="00443002">
              <w:rPr>
                <w:rFonts w:cs="Arial"/>
                <w:szCs w:val="16"/>
                <w:lang w:eastAsia="sl-SI"/>
              </w:rPr>
              <w:fldChar w:fldCharType="separate"/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eastAsia="MS Mincho" w:cs="Arial"/>
                <w:noProof/>
                <w:szCs w:val="16"/>
                <w:lang w:eastAsia="sl-SI"/>
              </w:rPr>
              <w:t> </w:t>
            </w:r>
            <w:r w:rsidRPr="00443002">
              <w:rPr>
                <w:rFonts w:cs="Arial"/>
                <w:szCs w:val="16"/>
                <w:lang w:eastAsia="sl-SI"/>
              </w:rPr>
              <w:fldChar w:fldCharType="end"/>
            </w:r>
          </w:p>
        </w:tc>
      </w:tr>
    </w:tbl>
    <w:p w14:paraId="7097E412" w14:textId="77777777" w:rsidR="00651EF9" w:rsidRDefault="00651EF9" w:rsidP="00651EF9">
      <w:pPr>
        <w:jc w:val="center"/>
        <w:rPr>
          <w:rFonts w:cs="Arial"/>
          <w:szCs w:val="20"/>
        </w:rPr>
      </w:pPr>
    </w:p>
    <w:p w14:paraId="0E157E94" w14:textId="77777777" w:rsidR="00651EF9" w:rsidRPr="00443002" w:rsidRDefault="00651EF9" w:rsidP="00651EF9">
      <w:pPr>
        <w:jc w:val="center"/>
        <w:rPr>
          <w:rFonts w:cs="Arial"/>
          <w:szCs w:val="20"/>
        </w:rPr>
      </w:pPr>
    </w:p>
    <w:p w14:paraId="69A5A6F0" w14:textId="56ED1C02" w:rsidR="00651EF9" w:rsidRPr="00881F37" w:rsidRDefault="00651EF9" w:rsidP="00651EF9">
      <w:pPr>
        <w:jc w:val="both"/>
        <w:rPr>
          <w:rFonts w:cs="Arial"/>
          <w:i/>
          <w:iCs/>
          <w:szCs w:val="20"/>
          <w:u w:val="single"/>
        </w:rPr>
      </w:pPr>
      <w:r w:rsidRPr="00881F37">
        <w:rPr>
          <w:rFonts w:cs="Arial"/>
          <w:i/>
          <w:iCs/>
          <w:szCs w:val="20"/>
          <w:u w:val="single"/>
        </w:rPr>
        <w:t>Pojasnila za izpolnjevanje tabele</w:t>
      </w:r>
      <w:r>
        <w:rPr>
          <w:rFonts w:cs="Arial"/>
          <w:i/>
          <w:iCs/>
          <w:szCs w:val="20"/>
          <w:u w:val="single"/>
        </w:rPr>
        <w:t xml:space="preserve"> </w:t>
      </w:r>
      <w:r w:rsidR="00D92D7D">
        <w:rPr>
          <w:rFonts w:cs="Arial"/>
          <w:i/>
          <w:iCs/>
          <w:szCs w:val="20"/>
          <w:u w:val="single"/>
        </w:rPr>
        <w:t>3</w:t>
      </w:r>
      <w:r w:rsidRPr="00881F37">
        <w:rPr>
          <w:rFonts w:cs="Arial"/>
          <w:i/>
          <w:iCs/>
          <w:szCs w:val="20"/>
          <w:u w:val="single"/>
        </w:rPr>
        <w:t>:</w:t>
      </w:r>
    </w:p>
    <w:p w14:paraId="130247B7" w14:textId="0CF3B892" w:rsidR="00651EF9" w:rsidRDefault="005D7C81" w:rsidP="00651EF9">
      <w:pPr>
        <w:jc w:val="both"/>
        <w:rPr>
          <w:rFonts w:cs="Arial"/>
          <w:szCs w:val="20"/>
        </w:rPr>
      </w:pPr>
      <w:r>
        <w:rPr>
          <w:rFonts w:cs="Arial"/>
          <w:b/>
          <w:bCs/>
          <w:szCs w:val="20"/>
          <w:vertAlign w:val="superscript"/>
        </w:rPr>
        <w:t>5</w:t>
      </w:r>
      <w:r w:rsidR="00651EF9" w:rsidRPr="00443002">
        <w:rPr>
          <w:rFonts w:cs="Arial"/>
          <w:szCs w:val="20"/>
        </w:rPr>
        <w:t xml:space="preserve"> </w:t>
      </w:r>
      <w:r w:rsidR="00651EF9" w:rsidRPr="0099246C">
        <w:rPr>
          <w:rFonts w:cs="Arial"/>
          <w:b/>
          <w:bCs/>
          <w:i/>
          <w:iCs/>
          <w:szCs w:val="20"/>
        </w:rPr>
        <w:t>Enota</w:t>
      </w:r>
      <w:r w:rsidR="00651EF9">
        <w:rPr>
          <w:rFonts w:cs="Arial"/>
          <w:szCs w:val="20"/>
        </w:rPr>
        <w:t xml:space="preserve"> – </w:t>
      </w:r>
      <w:r w:rsidR="009A0B9E">
        <w:rPr>
          <w:rFonts w:cs="Arial"/>
          <w:szCs w:val="20"/>
        </w:rPr>
        <w:t>minuta leta helikopterja</w:t>
      </w:r>
      <w:r w:rsidR="00651EF9" w:rsidRPr="00E57671">
        <w:rPr>
          <w:rFonts w:cs="Arial"/>
          <w:szCs w:val="20"/>
        </w:rPr>
        <w:t>.</w:t>
      </w:r>
    </w:p>
    <w:p w14:paraId="5985FAFD" w14:textId="78DF0C83" w:rsidR="00651EF9" w:rsidRPr="00881F37" w:rsidRDefault="005D7C81" w:rsidP="00651EF9">
      <w:pPr>
        <w:jc w:val="both"/>
        <w:rPr>
          <w:rFonts w:cs="Arial"/>
          <w:szCs w:val="20"/>
        </w:rPr>
      </w:pPr>
      <w:r>
        <w:rPr>
          <w:rFonts w:cs="Arial"/>
          <w:b/>
          <w:bCs/>
          <w:szCs w:val="20"/>
          <w:vertAlign w:val="superscript"/>
        </w:rPr>
        <w:t>6</w:t>
      </w:r>
      <w:r w:rsidR="00651EF9" w:rsidRPr="0099246C">
        <w:rPr>
          <w:rFonts w:cs="Arial"/>
          <w:b/>
          <w:bCs/>
          <w:szCs w:val="20"/>
          <w:vertAlign w:val="superscript"/>
        </w:rPr>
        <w:t xml:space="preserve"> </w:t>
      </w:r>
      <w:r w:rsidR="00651EF9" w:rsidRPr="0099246C">
        <w:rPr>
          <w:rFonts w:cs="Arial"/>
          <w:b/>
          <w:bCs/>
          <w:i/>
          <w:iCs/>
          <w:szCs w:val="20"/>
        </w:rPr>
        <w:t>Cena na enoto v EUR brez DDV</w:t>
      </w:r>
      <w:r w:rsidR="00651EF9">
        <w:rPr>
          <w:rFonts w:cs="Arial"/>
          <w:szCs w:val="20"/>
        </w:rPr>
        <w:t xml:space="preserve"> – pomeni ceno </w:t>
      </w:r>
      <w:r w:rsidR="007715EA">
        <w:rPr>
          <w:rFonts w:cs="Arial"/>
          <w:szCs w:val="20"/>
        </w:rPr>
        <w:t xml:space="preserve">ene (1) minute leta </w:t>
      </w:r>
      <w:r>
        <w:rPr>
          <w:rFonts w:cs="Arial"/>
          <w:szCs w:val="20"/>
        </w:rPr>
        <w:t>helikopterja.</w:t>
      </w:r>
    </w:p>
    <w:p w14:paraId="03FAAF01" w14:textId="54EDE63C" w:rsidR="00651EF9" w:rsidRDefault="005D7C81" w:rsidP="00651EF9">
      <w:pPr>
        <w:jc w:val="both"/>
        <w:rPr>
          <w:rFonts w:cs="Arial"/>
          <w:szCs w:val="20"/>
        </w:rPr>
      </w:pPr>
      <w:r>
        <w:rPr>
          <w:rFonts w:cs="Arial"/>
          <w:b/>
          <w:bCs/>
          <w:szCs w:val="20"/>
          <w:vertAlign w:val="superscript"/>
        </w:rPr>
        <w:t>7</w:t>
      </w:r>
      <w:r w:rsidR="00651EF9" w:rsidRPr="0099246C">
        <w:rPr>
          <w:rFonts w:cs="Arial"/>
          <w:b/>
          <w:bCs/>
          <w:szCs w:val="20"/>
          <w:vertAlign w:val="superscript"/>
        </w:rPr>
        <w:t xml:space="preserve"> </w:t>
      </w:r>
      <w:r w:rsidR="00651EF9" w:rsidRPr="0099246C">
        <w:rPr>
          <w:rFonts w:cs="Arial"/>
          <w:b/>
          <w:bCs/>
          <w:i/>
          <w:iCs/>
          <w:szCs w:val="20"/>
        </w:rPr>
        <w:t>Skupna cena v EUR brez DDV</w:t>
      </w:r>
      <w:r w:rsidR="00651EF9">
        <w:rPr>
          <w:rFonts w:cs="Arial"/>
          <w:szCs w:val="20"/>
        </w:rPr>
        <w:t xml:space="preserve"> – je skupna ponudbena cena v EUR brez DDV, ki jo mora ponudnik sam izračunati, in sicer na sledeči način (z uporabo spodnje formule):</w:t>
      </w:r>
    </w:p>
    <w:p w14:paraId="4746858C" w14:textId="6B343380" w:rsidR="005D7C81" w:rsidRPr="005D7C81" w:rsidRDefault="00651EF9" w:rsidP="00651EF9">
      <w:pPr>
        <w:rPr>
          <w:rFonts w:cs="Arial"/>
          <w:szCs w:val="20"/>
          <w:lang w:eastAsia="sl-SI"/>
        </w:rPr>
      </w:pPr>
      <w:r w:rsidRPr="0099246C">
        <w:rPr>
          <w:rFonts w:cs="Arial"/>
          <w:szCs w:val="20"/>
        </w:rPr>
        <w:t xml:space="preserve"> </w:t>
      </w:r>
      <w:r w:rsidR="005D7C81" w:rsidRPr="005D7C81">
        <w:rPr>
          <w:rFonts w:ascii="Cambria Math" w:hAnsi="Cambria Math"/>
          <w:i/>
          <w:szCs w:val="20"/>
          <w:lang w:eastAsia="sl-SI"/>
        </w:rPr>
        <w:br/>
      </w:r>
      <m:oMathPara>
        <m:oMath>
          <m:r>
            <w:rPr>
              <w:rFonts w:ascii="Cambria Math" w:hAnsi="Cambria Math" w:cs="Arial"/>
              <w:szCs w:val="20"/>
              <w:lang w:eastAsia="sl-SI"/>
            </w:rPr>
            <m:t>skupna cena v EUR brez DDV</m:t>
          </m:r>
          <m:r>
            <m:rPr>
              <m:sty m:val="p"/>
            </m:rPr>
            <w:rPr>
              <w:rFonts w:ascii="Cambria Math" w:hAnsi="Cambria Math" w:cs="Arial"/>
              <w:szCs w:val="20"/>
              <w:lang w:eastAsia="sl-SI"/>
            </w:rPr>
            <m:t xml:space="preserve">= </m:t>
          </m:r>
          <m:r>
            <w:rPr>
              <w:rFonts w:ascii="Cambria Math" w:hAnsi="Cambria Math" w:cs="Arial"/>
              <w:szCs w:val="20"/>
              <w:lang w:eastAsia="sl-SI"/>
            </w:rPr>
            <m:t>125 poletov*25 min*cena na enoto v EUR brez DDV</m:t>
          </m:r>
        </m:oMath>
      </m:oMathPara>
    </w:p>
    <w:p w14:paraId="73C5BCAE" w14:textId="77777777" w:rsidR="00651EF9" w:rsidRPr="00F93F45" w:rsidRDefault="00651EF9" w:rsidP="00651EF9">
      <w:pPr>
        <w:spacing w:before="240"/>
        <w:ind w:left="1134"/>
        <w:jc w:val="both"/>
        <w:rPr>
          <w:rFonts w:cs="Arial"/>
          <w:bCs/>
          <w:sz w:val="18"/>
          <w:szCs w:val="18"/>
        </w:rPr>
      </w:pPr>
      <w:r w:rsidRPr="00F93F45">
        <w:rPr>
          <w:rFonts w:cs="Arial"/>
          <w:bCs/>
          <w:sz w:val="18"/>
          <w:szCs w:val="18"/>
        </w:rPr>
        <w:t>Posamezni izrazi v formuli pomenijo:</w:t>
      </w:r>
    </w:p>
    <w:p w14:paraId="03E453CE" w14:textId="5DA03A17" w:rsidR="00651EF9" w:rsidRPr="00F93F45" w:rsidRDefault="00570A65" w:rsidP="00651EF9">
      <w:pPr>
        <w:pStyle w:val="Odstavekseznama"/>
        <w:numPr>
          <w:ilvl w:val="0"/>
          <w:numId w:val="43"/>
        </w:numPr>
        <w:ind w:left="1701"/>
        <w:jc w:val="both"/>
        <w:rPr>
          <w:rFonts w:ascii="Arial" w:hAnsi="Arial" w:cs="Arial"/>
          <w:bCs/>
          <w:sz w:val="18"/>
          <w:szCs w:val="18"/>
        </w:rPr>
      </w:pPr>
      <w:r w:rsidRPr="00F93F45">
        <w:rPr>
          <w:rFonts w:ascii="Arial" w:hAnsi="Arial" w:cs="Arial"/>
          <w:bCs/>
          <w:i/>
          <w:iCs/>
          <w:sz w:val="18"/>
          <w:szCs w:val="18"/>
        </w:rPr>
        <w:t>125 poletov</w:t>
      </w:r>
      <w:r w:rsidR="00651EF9" w:rsidRPr="00F93F45">
        <w:rPr>
          <w:rFonts w:ascii="Arial" w:hAnsi="Arial" w:cs="Arial"/>
          <w:bCs/>
          <w:sz w:val="18"/>
          <w:szCs w:val="18"/>
        </w:rPr>
        <w:t xml:space="preserve"> – ocenjeno skupno število </w:t>
      </w:r>
      <w:r w:rsidRPr="00F93F45">
        <w:rPr>
          <w:rFonts w:ascii="Arial" w:hAnsi="Arial" w:cs="Arial"/>
          <w:bCs/>
          <w:sz w:val="18"/>
          <w:szCs w:val="18"/>
        </w:rPr>
        <w:t>poletov</w:t>
      </w:r>
      <w:r w:rsidR="00651EF9" w:rsidRPr="00F93F45">
        <w:rPr>
          <w:rFonts w:ascii="Arial" w:hAnsi="Arial" w:cs="Arial"/>
          <w:bCs/>
          <w:sz w:val="18"/>
          <w:szCs w:val="18"/>
        </w:rPr>
        <w:t xml:space="preserve">, ki jih bo tekom izvedbe javnega naročila potrebno </w:t>
      </w:r>
      <w:r w:rsidRPr="00F93F45">
        <w:rPr>
          <w:rFonts w:ascii="Arial" w:hAnsi="Arial" w:cs="Arial"/>
          <w:bCs/>
          <w:sz w:val="18"/>
          <w:szCs w:val="18"/>
        </w:rPr>
        <w:t>izvesti</w:t>
      </w:r>
      <w:r w:rsidR="00651EF9" w:rsidRPr="00F93F45">
        <w:rPr>
          <w:rFonts w:ascii="Arial" w:hAnsi="Arial" w:cs="Arial"/>
          <w:bCs/>
          <w:sz w:val="18"/>
          <w:szCs w:val="18"/>
        </w:rPr>
        <w:t>;</w:t>
      </w:r>
    </w:p>
    <w:p w14:paraId="696FAB39" w14:textId="61887510" w:rsidR="00651EF9" w:rsidRPr="00F93F45" w:rsidRDefault="003127B3" w:rsidP="00651EF9">
      <w:pPr>
        <w:pStyle w:val="Odstavekseznama"/>
        <w:numPr>
          <w:ilvl w:val="0"/>
          <w:numId w:val="43"/>
        </w:numPr>
        <w:ind w:left="1701"/>
        <w:jc w:val="both"/>
        <w:rPr>
          <w:rFonts w:cs="Arial"/>
          <w:bCs/>
          <w:i/>
          <w:iCs/>
          <w:sz w:val="18"/>
          <w:szCs w:val="18"/>
        </w:rPr>
      </w:pPr>
      <w:r w:rsidRPr="00F93F45">
        <w:rPr>
          <w:rFonts w:ascii="Arial" w:hAnsi="Arial" w:cs="Arial"/>
          <w:bCs/>
          <w:i/>
          <w:iCs/>
          <w:sz w:val="18"/>
          <w:szCs w:val="18"/>
        </w:rPr>
        <w:t>25 min</w:t>
      </w:r>
      <w:r w:rsidR="00651EF9" w:rsidRPr="00F93F45">
        <w:rPr>
          <w:rFonts w:ascii="Arial" w:hAnsi="Arial" w:cs="Arial"/>
          <w:bCs/>
          <w:sz w:val="18"/>
          <w:szCs w:val="18"/>
        </w:rPr>
        <w:t xml:space="preserve"> – </w:t>
      </w:r>
      <w:r w:rsidRPr="00F93F45">
        <w:rPr>
          <w:rFonts w:ascii="Arial" w:hAnsi="Arial" w:cs="Arial"/>
          <w:bCs/>
          <w:sz w:val="18"/>
          <w:szCs w:val="18"/>
        </w:rPr>
        <w:t>ocenjeno trajanje enega poleta</w:t>
      </w:r>
      <w:r w:rsidR="00575361" w:rsidRPr="00F93F45">
        <w:rPr>
          <w:rFonts w:ascii="Arial" w:hAnsi="Arial" w:cs="Arial"/>
          <w:bCs/>
          <w:sz w:val="18"/>
          <w:szCs w:val="18"/>
        </w:rPr>
        <w:t xml:space="preserve"> (prilet na Rudno Polje in odlet helikopterja se ne štejeta v čas dela helikopterja)</w:t>
      </w:r>
      <w:r w:rsidRPr="00F93F45">
        <w:rPr>
          <w:rFonts w:ascii="Arial" w:hAnsi="Arial" w:cs="Arial"/>
          <w:bCs/>
          <w:sz w:val="18"/>
          <w:szCs w:val="18"/>
        </w:rPr>
        <w:t>;</w:t>
      </w:r>
    </w:p>
    <w:p w14:paraId="7C089C0B" w14:textId="3D92708D" w:rsidR="00651EF9" w:rsidRPr="00F93F45" w:rsidRDefault="00651EF9" w:rsidP="00651EF9">
      <w:pPr>
        <w:pStyle w:val="Odstavekseznama"/>
        <w:numPr>
          <w:ilvl w:val="0"/>
          <w:numId w:val="43"/>
        </w:numPr>
        <w:ind w:left="1701"/>
        <w:jc w:val="both"/>
        <w:rPr>
          <w:rFonts w:cs="Arial"/>
          <w:bCs/>
          <w:i/>
          <w:iCs/>
          <w:sz w:val="18"/>
          <w:szCs w:val="18"/>
        </w:rPr>
      </w:pPr>
      <w:r w:rsidRPr="00F93F45">
        <w:rPr>
          <w:rFonts w:ascii="Arial" w:hAnsi="Arial" w:cs="Arial"/>
          <w:bCs/>
          <w:i/>
          <w:iCs/>
          <w:sz w:val="18"/>
          <w:szCs w:val="18"/>
        </w:rPr>
        <w:t xml:space="preserve">cena na enoto v EUR brez DDV </w:t>
      </w:r>
      <w:r w:rsidRPr="00F93F45">
        <w:rPr>
          <w:rFonts w:ascii="Arial" w:hAnsi="Arial" w:cs="Arial"/>
          <w:bCs/>
          <w:sz w:val="18"/>
          <w:szCs w:val="18"/>
        </w:rPr>
        <w:t xml:space="preserve">– cena </w:t>
      </w:r>
      <w:r w:rsidR="00EE7C0D" w:rsidRPr="00F93F45">
        <w:rPr>
          <w:rFonts w:ascii="Arial" w:hAnsi="Arial" w:cs="Arial"/>
          <w:bCs/>
          <w:sz w:val="18"/>
          <w:szCs w:val="18"/>
        </w:rPr>
        <w:t xml:space="preserve">ene (1) minute leta helikopterja (cena, navedena v četrtem stolpcu tabele </w:t>
      </w:r>
      <w:r w:rsidR="00BF589F">
        <w:rPr>
          <w:rFonts w:ascii="Arial" w:hAnsi="Arial" w:cs="Arial"/>
          <w:bCs/>
          <w:sz w:val="18"/>
          <w:szCs w:val="18"/>
        </w:rPr>
        <w:t>3</w:t>
      </w:r>
      <w:r w:rsidR="00EE7C0D" w:rsidRPr="00F93F45">
        <w:rPr>
          <w:rFonts w:ascii="Arial" w:hAnsi="Arial" w:cs="Arial"/>
          <w:bCs/>
          <w:sz w:val="18"/>
          <w:szCs w:val="18"/>
        </w:rPr>
        <w:t>)</w:t>
      </w:r>
      <w:r w:rsidRPr="00F93F45">
        <w:rPr>
          <w:rFonts w:ascii="Arial" w:hAnsi="Arial" w:cs="Arial"/>
          <w:bCs/>
          <w:sz w:val="18"/>
          <w:szCs w:val="18"/>
        </w:rPr>
        <w:t>.</w:t>
      </w:r>
    </w:p>
    <w:p w14:paraId="7157593D" w14:textId="58FA0632" w:rsidR="00651EF9" w:rsidRPr="00685371" w:rsidRDefault="005D7C81" w:rsidP="00651EF9">
      <w:pPr>
        <w:spacing w:before="240"/>
        <w:jc w:val="both"/>
        <w:rPr>
          <w:rFonts w:cs="Arial"/>
          <w:szCs w:val="20"/>
        </w:rPr>
      </w:pPr>
      <w:r>
        <w:rPr>
          <w:rFonts w:cs="Arial"/>
          <w:b/>
          <w:bCs/>
          <w:szCs w:val="20"/>
          <w:vertAlign w:val="superscript"/>
        </w:rPr>
        <w:t>8</w:t>
      </w:r>
      <w:r w:rsidR="00651EF9" w:rsidRPr="00685371">
        <w:rPr>
          <w:rFonts w:cs="Arial"/>
          <w:b/>
          <w:bCs/>
          <w:szCs w:val="20"/>
        </w:rPr>
        <w:t xml:space="preserve"> </w:t>
      </w:r>
      <w:r w:rsidR="00651EF9" w:rsidRPr="00685371">
        <w:rPr>
          <w:rFonts w:cs="Arial"/>
          <w:b/>
          <w:bCs/>
          <w:i/>
          <w:iCs/>
          <w:szCs w:val="20"/>
        </w:rPr>
        <w:t>Skupna cena v EUR z DDV</w:t>
      </w:r>
      <w:r w:rsidR="00651EF9" w:rsidRPr="00685371">
        <w:rPr>
          <w:rFonts w:cs="Arial"/>
          <w:szCs w:val="20"/>
        </w:rPr>
        <w:t xml:space="preserve"> – ponudnik glede na izračunano skupno ceno v EUR brez DDV sam izračuna tudi skupno ponudbeno ceno v EUR z DDV</w:t>
      </w:r>
      <w:r w:rsidR="00BF589F">
        <w:rPr>
          <w:rFonts w:cs="Arial"/>
          <w:szCs w:val="20"/>
        </w:rPr>
        <w:t>, skladno z veljavnim zakonom, ki ureja davek na dodano vrednost</w:t>
      </w:r>
      <w:r w:rsidR="00651EF9" w:rsidRPr="00685371">
        <w:rPr>
          <w:rFonts w:cs="Arial"/>
          <w:szCs w:val="20"/>
        </w:rPr>
        <w:t xml:space="preserve">. </w:t>
      </w:r>
    </w:p>
    <w:p w14:paraId="1BEE4E41" w14:textId="52A73F25" w:rsidR="004F0C71" w:rsidRDefault="00D72478" w:rsidP="00651EF9">
      <w:pPr>
        <w:spacing w:before="240"/>
        <w:jc w:val="both"/>
        <w:rPr>
          <w:rFonts w:cs="Arial"/>
          <w:szCs w:val="20"/>
        </w:rPr>
      </w:pPr>
      <w:bookmarkStart w:id="7" w:name="_Hlk195014094"/>
      <w:r>
        <w:rPr>
          <w:rFonts w:cs="Arial"/>
          <w:szCs w:val="20"/>
        </w:rPr>
        <w:t>V p</w:t>
      </w:r>
      <w:r w:rsidR="00651EF9" w:rsidRPr="00685371">
        <w:rPr>
          <w:rFonts w:cs="Arial"/>
          <w:szCs w:val="20"/>
        </w:rPr>
        <w:t>onudben</w:t>
      </w:r>
      <w:r>
        <w:rPr>
          <w:rFonts w:cs="Arial"/>
          <w:szCs w:val="20"/>
        </w:rPr>
        <w:t>o</w:t>
      </w:r>
      <w:r w:rsidR="00651EF9" w:rsidRPr="00685371">
        <w:rPr>
          <w:rFonts w:cs="Arial"/>
          <w:szCs w:val="20"/>
        </w:rPr>
        <w:t xml:space="preserve"> cen</w:t>
      </w:r>
      <w:r>
        <w:rPr>
          <w:rFonts w:cs="Arial"/>
          <w:szCs w:val="20"/>
        </w:rPr>
        <w:t>o so</w:t>
      </w:r>
      <w:r w:rsidR="00651EF9" w:rsidRPr="00685371">
        <w:rPr>
          <w:rFonts w:cs="Arial"/>
          <w:szCs w:val="20"/>
        </w:rPr>
        <w:t xml:space="preserve"> vključe</w:t>
      </w:r>
      <w:r>
        <w:rPr>
          <w:rFonts w:cs="Arial"/>
          <w:szCs w:val="20"/>
        </w:rPr>
        <w:t>ni</w:t>
      </w:r>
      <w:r w:rsidR="00651EF9" w:rsidRPr="00685371">
        <w:rPr>
          <w:rFonts w:cs="Arial"/>
          <w:szCs w:val="20"/>
        </w:rPr>
        <w:t xml:space="preserve"> vs</w:t>
      </w:r>
      <w:r>
        <w:rPr>
          <w:rFonts w:cs="Arial"/>
          <w:szCs w:val="20"/>
        </w:rPr>
        <w:t>i</w:t>
      </w:r>
      <w:r w:rsidR="00651EF9" w:rsidRPr="00685371">
        <w:rPr>
          <w:rFonts w:cs="Arial"/>
          <w:szCs w:val="20"/>
        </w:rPr>
        <w:t xml:space="preserve"> morebitn</w:t>
      </w:r>
      <w:r>
        <w:rPr>
          <w:rFonts w:cs="Arial"/>
          <w:szCs w:val="20"/>
        </w:rPr>
        <w:t>i</w:t>
      </w:r>
      <w:r w:rsidR="00651EF9" w:rsidRPr="00685371">
        <w:rPr>
          <w:rFonts w:cs="Arial"/>
          <w:szCs w:val="20"/>
        </w:rPr>
        <w:t xml:space="preserve"> strošk</w:t>
      </w:r>
      <w:r>
        <w:rPr>
          <w:rFonts w:cs="Arial"/>
          <w:szCs w:val="20"/>
        </w:rPr>
        <w:t>i</w:t>
      </w:r>
      <w:r w:rsidR="00651EF9" w:rsidRPr="00685371">
        <w:rPr>
          <w:rFonts w:cs="Arial"/>
          <w:szCs w:val="20"/>
        </w:rPr>
        <w:t>, povezan</w:t>
      </w:r>
      <w:r>
        <w:rPr>
          <w:rFonts w:cs="Arial"/>
          <w:szCs w:val="20"/>
        </w:rPr>
        <w:t>i</w:t>
      </w:r>
      <w:r w:rsidR="00651EF9" w:rsidRPr="00685371">
        <w:rPr>
          <w:rFonts w:cs="Arial"/>
          <w:szCs w:val="20"/>
        </w:rPr>
        <w:t xml:space="preserve"> z izvedbo predmeta javnega naročila</w:t>
      </w:r>
      <w:r w:rsidR="00175F69">
        <w:rPr>
          <w:rFonts w:cs="Arial"/>
          <w:szCs w:val="20"/>
        </w:rPr>
        <w:t>,</w:t>
      </w:r>
      <w:r w:rsidR="00175F69" w:rsidRPr="00175F69">
        <w:t xml:space="preserve"> </w:t>
      </w:r>
      <w:r w:rsidR="00175F69" w:rsidRPr="00175F69">
        <w:rPr>
          <w:rFonts w:cs="Arial"/>
          <w:szCs w:val="20"/>
        </w:rPr>
        <w:t>med drugim tudi prilet helikopterja na Rudno Polje in odlet</w:t>
      </w:r>
      <w:r w:rsidR="00175F69">
        <w:rPr>
          <w:rFonts w:cs="Arial"/>
          <w:szCs w:val="20"/>
        </w:rPr>
        <w:t xml:space="preserve"> z Rudnega Polja</w:t>
      </w:r>
      <w:r w:rsidR="00651EF9" w:rsidRPr="00685371">
        <w:rPr>
          <w:rFonts w:cs="Arial"/>
          <w:szCs w:val="20"/>
        </w:rPr>
        <w:t>.</w:t>
      </w:r>
      <w:r w:rsidR="00175F69" w:rsidRPr="00175F69">
        <w:t xml:space="preserve"> </w:t>
      </w:r>
      <w:r w:rsidR="00175F69" w:rsidRPr="00175F69">
        <w:rPr>
          <w:rFonts w:cs="Arial"/>
          <w:szCs w:val="20"/>
        </w:rPr>
        <w:t>V ponudbeno ceno morajo biti vključeni tudi morebitni dodatni stroški zaradi spremembe vzletnega</w:t>
      </w:r>
      <w:r w:rsidR="00BF589F">
        <w:rPr>
          <w:rFonts w:cs="Arial"/>
          <w:szCs w:val="20"/>
        </w:rPr>
        <w:t>/pristajalnega</w:t>
      </w:r>
      <w:r w:rsidR="00175F69" w:rsidRPr="00175F69">
        <w:rPr>
          <w:rFonts w:cs="Arial"/>
          <w:szCs w:val="20"/>
        </w:rPr>
        <w:t xml:space="preserve"> mesta.</w:t>
      </w:r>
      <w:r w:rsidR="00651EF9" w:rsidRPr="00685371">
        <w:rPr>
          <w:rFonts w:cs="Arial"/>
          <w:szCs w:val="20"/>
        </w:rPr>
        <w:t xml:space="preserve"> </w:t>
      </w:r>
      <w:r w:rsidR="004F0C71" w:rsidRPr="00685371">
        <w:rPr>
          <w:rFonts w:cs="Arial"/>
          <w:szCs w:val="20"/>
        </w:rPr>
        <w:t>Naknadno naročnik ne bo priznal nobenih stroškov, ki niso zajeti v ponudbeni ceni.</w:t>
      </w:r>
    </w:p>
    <w:bookmarkEnd w:id="7"/>
    <w:p w14:paraId="1BFE7F96" w14:textId="77777777" w:rsidR="00651EF9" w:rsidRPr="00685371" w:rsidRDefault="00651EF9" w:rsidP="00651EF9">
      <w:pPr>
        <w:spacing w:before="240"/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 xml:space="preserve">Cene so nespremenljive ves čas trajanja pogodbe. </w:t>
      </w:r>
    </w:p>
    <w:p w14:paraId="0D716B6C" w14:textId="77777777" w:rsidR="00651EF9" w:rsidRPr="00685371" w:rsidRDefault="00651EF9" w:rsidP="00651EF9">
      <w:pPr>
        <w:spacing w:before="240"/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>S podpisom ponudbenega predračuna ponudnik jamči za resničnost oziroma verodostojnost podatkov v ponudbi.</w:t>
      </w:r>
    </w:p>
    <w:p w14:paraId="5332BE1D" w14:textId="77777777" w:rsidR="00651EF9" w:rsidRPr="00685371" w:rsidRDefault="00651EF9" w:rsidP="00651EF9">
      <w:pPr>
        <w:jc w:val="both"/>
        <w:rPr>
          <w:rFonts w:cs="Arial"/>
          <w:szCs w:val="20"/>
        </w:rPr>
      </w:pPr>
    </w:p>
    <w:p w14:paraId="42AE2ED5" w14:textId="77777777" w:rsidR="00F93F45" w:rsidRDefault="00F93F45" w:rsidP="00651EF9">
      <w:pPr>
        <w:jc w:val="both"/>
        <w:rPr>
          <w:rFonts w:cs="Arial"/>
          <w:szCs w:val="20"/>
        </w:rPr>
      </w:pPr>
    </w:p>
    <w:p w14:paraId="0B38E819" w14:textId="77777777" w:rsidR="00BF589F" w:rsidRDefault="00BF589F" w:rsidP="00651EF9">
      <w:pPr>
        <w:jc w:val="both"/>
        <w:rPr>
          <w:rFonts w:cs="Arial"/>
          <w:szCs w:val="20"/>
        </w:rPr>
      </w:pPr>
    </w:p>
    <w:p w14:paraId="5CB43AFF" w14:textId="5032A9F0" w:rsidR="00651EF9" w:rsidRPr="00685371" w:rsidRDefault="00651EF9" w:rsidP="00651EF9">
      <w:pPr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lastRenderedPageBreak/>
        <w:t>Veljavnost ponudbe je najmanj tri (3) mesece od roka za oddajo ponudb.</w:t>
      </w:r>
    </w:p>
    <w:p w14:paraId="09482806" w14:textId="77777777" w:rsidR="00651EF9" w:rsidRPr="00685371" w:rsidRDefault="00651EF9" w:rsidP="00651EF9">
      <w:pPr>
        <w:jc w:val="both"/>
        <w:rPr>
          <w:rFonts w:cs="Arial"/>
          <w:szCs w:val="20"/>
        </w:rPr>
      </w:pPr>
    </w:p>
    <w:p w14:paraId="66516DDD" w14:textId="77777777" w:rsidR="00F93F45" w:rsidRDefault="00F93F45" w:rsidP="00651EF9">
      <w:pPr>
        <w:jc w:val="both"/>
        <w:rPr>
          <w:rFonts w:cs="Arial"/>
          <w:szCs w:val="20"/>
        </w:rPr>
      </w:pPr>
    </w:p>
    <w:p w14:paraId="30342A6C" w14:textId="2F4788A2" w:rsidR="00651EF9" w:rsidRPr="00685371" w:rsidRDefault="00651EF9" w:rsidP="00651EF9">
      <w:pPr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 xml:space="preserve">Številka ponudbenega predračuna: </w:t>
      </w:r>
      <w:r w:rsidRPr="00685371">
        <w:rPr>
          <w:rFonts w:cs="Arial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685371">
        <w:rPr>
          <w:rFonts w:cs="Arial"/>
          <w:szCs w:val="20"/>
        </w:rPr>
        <w:instrText xml:space="preserve"> FORMTEXT </w:instrText>
      </w:r>
      <w:r w:rsidRPr="00685371">
        <w:rPr>
          <w:rFonts w:cs="Arial"/>
          <w:szCs w:val="20"/>
        </w:rPr>
      </w:r>
      <w:r w:rsidRPr="00685371">
        <w:rPr>
          <w:rFonts w:cs="Arial"/>
          <w:szCs w:val="20"/>
        </w:rPr>
        <w:fldChar w:fldCharType="separate"/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fldChar w:fldCharType="end"/>
      </w:r>
    </w:p>
    <w:p w14:paraId="5C4C4C92" w14:textId="77777777" w:rsidR="00651EF9" w:rsidRPr="00685371" w:rsidRDefault="00651EF9" w:rsidP="00651EF9">
      <w:pPr>
        <w:jc w:val="both"/>
        <w:rPr>
          <w:rFonts w:cs="Arial"/>
          <w:szCs w:val="20"/>
        </w:rPr>
      </w:pPr>
    </w:p>
    <w:p w14:paraId="762266FC" w14:textId="77777777" w:rsidR="00651EF9" w:rsidRPr="00685371" w:rsidRDefault="00651EF9" w:rsidP="00651EF9">
      <w:pPr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 xml:space="preserve">Datum: </w:t>
      </w:r>
      <w:r w:rsidRPr="00685371">
        <w:rPr>
          <w:rFonts w:cs="Arial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685371">
        <w:rPr>
          <w:rFonts w:cs="Arial"/>
          <w:szCs w:val="20"/>
        </w:rPr>
        <w:instrText xml:space="preserve"> FORMTEXT </w:instrText>
      </w:r>
      <w:r w:rsidRPr="00685371">
        <w:rPr>
          <w:rFonts w:cs="Arial"/>
          <w:szCs w:val="20"/>
        </w:rPr>
      </w:r>
      <w:r w:rsidRPr="00685371">
        <w:rPr>
          <w:rFonts w:cs="Arial"/>
          <w:szCs w:val="20"/>
        </w:rPr>
        <w:fldChar w:fldCharType="separate"/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t> </w:t>
      </w:r>
      <w:r w:rsidRPr="00685371">
        <w:rPr>
          <w:rFonts w:cs="Arial"/>
          <w:szCs w:val="20"/>
        </w:rPr>
        <w:fldChar w:fldCharType="end"/>
      </w:r>
    </w:p>
    <w:p w14:paraId="20D5CB9B" w14:textId="77777777" w:rsidR="00651EF9" w:rsidRPr="00685371" w:rsidRDefault="00651EF9" w:rsidP="00651EF9">
      <w:pPr>
        <w:jc w:val="both"/>
        <w:rPr>
          <w:rFonts w:cs="Arial"/>
          <w:szCs w:val="20"/>
        </w:rPr>
      </w:pPr>
    </w:p>
    <w:p w14:paraId="44F0CF1A" w14:textId="77777777" w:rsidR="00651EF9" w:rsidRPr="00685371" w:rsidRDefault="00651EF9" w:rsidP="00651EF9">
      <w:pPr>
        <w:jc w:val="both"/>
        <w:rPr>
          <w:rFonts w:cs="Arial"/>
          <w:szCs w:val="20"/>
        </w:rPr>
      </w:pPr>
    </w:p>
    <w:p w14:paraId="6545F175" w14:textId="77777777" w:rsidR="00651EF9" w:rsidRPr="00685371" w:rsidRDefault="00651EF9" w:rsidP="00651EF9">
      <w:pPr>
        <w:jc w:val="both"/>
        <w:rPr>
          <w:rFonts w:cs="Arial"/>
          <w:szCs w:val="20"/>
        </w:rPr>
      </w:pPr>
    </w:p>
    <w:p w14:paraId="474D0D9D" w14:textId="77777777" w:rsidR="00651EF9" w:rsidRPr="00685371" w:rsidRDefault="00651EF9" w:rsidP="00651EF9">
      <w:pPr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ab/>
      </w:r>
      <w:r w:rsidRPr="00685371">
        <w:rPr>
          <w:rFonts w:cs="Arial"/>
          <w:szCs w:val="20"/>
        </w:rPr>
        <w:tab/>
        <w:t xml:space="preserve">       </w:t>
      </w:r>
      <w:r w:rsidRPr="00685371">
        <w:rPr>
          <w:rFonts w:cs="Arial"/>
          <w:szCs w:val="20"/>
        </w:rPr>
        <w:tab/>
        <w:t xml:space="preserve">   </w:t>
      </w:r>
      <w:r w:rsidRPr="00685371">
        <w:rPr>
          <w:rFonts w:cs="Arial"/>
          <w:szCs w:val="20"/>
        </w:rPr>
        <w:tab/>
        <w:t xml:space="preserve">                                     Podpis odgovorne osebe ponudnika:      </w:t>
      </w:r>
      <w:r w:rsidRPr="00685371">
        <w:rPr>
          <w:rFonts w:cs="Arial"/>
          <w:szCs w:val="20"/>
        </w:rPr>
        <w:tab/>
        <w:t xml:space="preserve">      </w:t>
      </w:r>
    </w:p>
    <w:p w14:paraId="72102064" w14:textId="77777777" w:rsidR="00651EF9" w:rsidRPr="00685371" w:rsidRDefault="00651EF9" w:rsidP="00651EF9">
      <w:pPr>
        <w:jc w:val="both"/>
        <w:rPr>
          <w:rFonts w:cs="Arial"/>
          <w:szCs w:val="20"/>
        </w:rPr>
      </w:pPr>
    </w:p>
    <w:p w14:paraId="6FB78CCB" w14:textId="77777777" w:rsidR="00651EF9" w:rsidRPr="00685371" w:rsidRDefault="00651EF9" w:rsidP="00651EF9">
      <w:pPr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ab/>
        <w:t xml:space="preserve">                                                                     _______________________________________</w:t>
      </w:r>
    </w:p>
    <w:p w14:paraId="6FA13A4F" w14:textId="77777777" w:rsidR="00651EF9" w:rsidRPr="00685371" w:rsidRDefault="00651EF9" w:rsidP="00651EF9">
      <w:pPr>
        <w:pStyle w:val="BodyText21"/>
        <w:rPr>
          <w:rFonts w:ascii="Arial" w:hAnsi="Arial" w:cs="Arial"/>
          <w:bCs/>
          <w:i/>
          <w:color w:val="auto"/>
          <w:sz w:val="20"/>
          <w:u w:val="single"/>
        </w:rPr>
      </w:pPr>
    </w:p>
    <w:p w14:paraId="1746DE90" w14:textId="77777777" w:rsidR="00651EF9" w:rsidRPr="00685371" w:rsidRDefault="00651EF9" w:rsidP="00651EF9">
      <w:pPr>
        <w:pStyle w:val="BodyText21"/>
        <w:ind w:left="0"/>
        <w:rPr>
          <w:rFonts w:ascii="Arial" w:hAnsi="Arial" w:cs="Arial"/>
          <w:bCs/>
          <w:i/>
          <w:color w:val="auto"/>
          <w:sz w:val="20"/>
          <w:u w:val="single"/>
        </w:rPr>
      </w:pPr>
    </w:p>
    <w:p w14:paraId="3896F01A" w14:textId="77777777" w:rsidR="00F93F45" w:rsidRDefault="00F93F45" w:rsidP="00651EF9">
      <w:pPr>
        <w:jc w:val="both"/>
        <w:rPr>
          <w:b/>
          <w:i/>
          <w:sz w:val="16"/>
          <w:szCs w:val="16"/>
          <w:u w:val="single"/>
        </w:rPr>
      </w:pPr>
    </w:p>
    <w:p w14:paraId="59C97A3C" w14:textId="77777777" w:rsidR="00F93F45" w:rsidRPr="006A659F" w:rsidRDefault="00F93F45" w:rsidP="00651EF9">
      <w:pPr>
        <w:jc w:val="both"/>
        <w:rPr>
          <w:b/>
          <w:i/>
          <w:sz w:val="16"/>
          <w:szCs w:val="16"/>
          <w:u w:val="single"/>
        </w:rPr>
      </w:pPr>
    </w:p>
    <w:p w14:paraId="14D50984" w14:textId="4F116E2F" w:rsidR="00651EF9" w:rsidRPr="006A659F" w:rsidRDefault="00651EF9" w:rsidP="00651EF9">
      <w:pPr>
        <w:jc w:val="both"/>
        <w:rPr>
          <w:bCs/>
          <w:i/>
          <w:iCs/>
          <w:sz w:val="16"/>
          <w:szCs w:val="16"/>
        </w:rPr>
      </w:pPr>
      <w:r w:rsidRPr="006A659F">
        <w:rPr>
          <w:b/>
          <w:i/>
          <w:sz w:val="16"/>
          <w:szCs w:val="16"/>
          <w:u w:val="single"/>
        </w:rPr>
        <w:t>Opomba:</w:t>
      </w:r>
      <w:r w:rsidRPr="006A659F">
        <w:rPr>
          <w:b/>
          <w:sz w:val="16"/>
          <w:szCs w:val="16"/>
          <w:u w:val="single"/>
        </w:rPr>
        <w:t xml:space="preserve"> </w:t>
      </w:r>
      <w:r w:rsidRPr="006A659F">
        <w:rPr>
          <w:bCs/>
          <w:i/>
          <w:iCs/>
          <w:sz w:val="16"/>
          <w:szCs w:val="16"/>
        </w:rPr>
        <w:t>Izpolnjen in podpisan ponudbeni predračun (OBR</w:t>
      </w:r>
      <w:r w:rsidRPr="006A659F">
        <w:rPr>
          <w:rFonts w:ascii="Cambria Math" w:hAnsi="Cambria Math" w:cs="Cambria Math"/>
          <w:bCs/>
          <w:i/>
          <w:iCs/>
          <w:sz w:val="16"/>
          <w:szCs w:val="16"/>
        </w:rPr>
        <w:t>‐</w:t>
      </w:r>
      <w:r w:rsidR="00BF589F">
        <w:rPr>
          <w:bCs/>
          <w:i/>
          <w:iCs/>
          <w:sz w:val="16"/>
          <w:szCs w:val="16"/>
        </w:rPr>
        <w:t>4</w:t>
      </w:r>
      <w:r w:rsidRPr="006A659F">
        <w:rPr>
          <w:bCs/>
          <w:i/>
          <w:iCs/>
          <w:sz w:val="16"/>
          <w:szCs w:val="16"/>
        </w:rPr>
        <w:t>) ponudnik nalo</w:t>
      </w:r>
      <w:r w:rsidRPr="006A659F">
        <w:rPr>
          <w:rFonts w:cs="Arial"/>
          <w:bCs/>
          <w:i/>
          <w:iCs/>
          <w:sz w:val="16"/>
          <w:szCs w:val="16"/>
        </w:rPr>
        <w:t>ž</w:t>
      </w:r>
      <w:r w:rsidRPr="006A659F">
        <w:rPr>
          <w:bCs/>
          <w:i/>
          <w:iCs/>
          <w:sz w:val="16"/>
          <w:szCs w:val="16"/>
        </w:rPr>
        <w:t>i v informacijski sistem e</w:t>
      </w:r>
      <w:r w:rsidRPr="006A659F">
        <w:rPr>
          <w:rFonts w:ascii="Cambria Math" w:hAnsi="Cambria Math" w:cs="Cambria Math"/>
          <w:bCs/>
          <w:i/>
          <w:iCs/>
          <w:sz w:val="16"/>
          <w:szCs w:val="16"/>
        </w:rPr>
        <w:t>‐</w:t>
      </w:r>
      <w:r w:rsidRPr="006A659F">
        <w:rPr>
          <w:bCs/>
          <w:i/>
          <w:iCs/>
          <w:sz w:val="16"/>
          <w:szCs w:val="16"/>
        </w:rPr>
        <w:t xml:space="preserve">JN v razdelek </w:t>
      </w:r>
      <w:r w:rsidRPr="006A659F">
        <w:rPr>
          <w:rFonts w:cs="Arial"/>
          <w:bCs/>
          <w:i/>
          <w:iCs/>
          <w:sz w:val="16"/>
          <w:szCs w:val="16"/>
        </w:rPr>
        <w:t>»</w:t>
      </w:r>
      <w:r w:rsidRPr="006A659F">
        <w:rPr>
          <w:bCs/>
          <w:i/>
          <w:iCs/>
          <w:sz w:val="16"/>
          <w:szCs w:val="16"/>
        </w:rPr>
        <w:t>Skupna ponudbena cena</w:t>
      </w:r>
      <w:r w:rsidRPr="006A659F">
        <w:rPr>
          <w:rFonts w:cs="Arial"/>
          <w:bCs/>
          <w:i/>
          <w:iCs/>
          <w:sz w:val="16"/>
          <w:szCs w:val="16"/>
        </w:rPr>
        <w:t>«</w:t>
      </w:r>
      <w:r w:rsidRPr="006A659F">
        <w:rPr>
          <w:bCs/>
          <w:i/>
          <w:iCs/>
          <w:sz w:val="16"/>
          <w:szCs w:val="16"/>
        </w:rPr>
        <w:t xml:space="preserve">, v del </w:t>
      </w:r>
      <w:r w:rsidRPr="006A659F">
        <w:rPr>
          <w:rFonts w:cs="Arial"/>
          <w:bCs/>
          <w:i/>
          <w:iCs/>
          <w:sz w:val="16"/>
          <w:szCs w:val="16"/>
        </w:rPr>
        <w:t>»</w:t>
      </w:r>
      <w:r w:rsidRPr="006A659F">
        <w:rPr>
          <w:bCs/>
          <w:i/>
          <w:iCs/>
          <w:sz w:val="16"/>
          <w:szCs w:val="16"/>
        </w:rPr>
        <w:t>Predra</w:t>
      </w:r>
      <w:r w:rsidRPr="006A659F">
        <w:rPr>
          <w:rFonts w:cs="Arial"/>
          <w:bCs/>
          <w:i/>
          <w:iCs/>
          <w:sz w:val="16"/>
          <w:szCs w:val="16"/>
        </w:rPr>
        <w:t>č</w:t>
      </w:r>
      <w:r w:rsidRPr="006A659F">
        <w:rPr>
          <w:bCs/>
          <w:i/>
          <w:iCs/>
          <w:sz w:val="16"/>
          <w:szCs w:val="16"/>
        </w:rPr>
        <w:t>un</w:t>
      </w:r>
      <w:r w:rsidRPr="006A659F">
        <w:rPr>
          <w:rFonts w:cs="Arial"/>
          <w:bCs/>
          <w:i/>
          <w:iCs/>
          <w:sz w:val="16"/>
          <w:szCs w:val="16"/>
        </w:rPr>
        <w:t>«</w:t>
      </w:r>
      <w:r w:rsidRPr="006A659F">
        <w:rPr>
          <w:bCs/>
          <w:i/>
          <w:iCs/>
          <w:sz w:val="16"/>
          <w:szCs w:val="16"/>
        </w:rPr>
        <w:t xml:space="preserve">.   </w:t>
      </w:r>
    </w:p>
    <w:p w14:paraId="4BDAC034" w14:textId="77777777" w:rsidR="00651EF9" w:rsidRPr="006A659F" w:rsidRDefault="00651EF9" w:rsidP="00651EF9">
      <w:pPr>
        <w:ind w:right="136"/>
        <w:jc w:val="center"/>
        <w:rPr>
          <w:rFonts w:cs="Arial"/>
          <w:b/>
          <w:bCs/>
        </w:rPr>
      </w:pPr>
    </w:p>
    <w:p w14:paraId="220C6E06" w14:textId="77777777" w:rsidR="00651EF9" w:rsidRPr="006A659F" w:rsidRDefault="00651EF9" w:rsidP="00651EF9">
      <w:pPr>
        <w:rPr>
          <w:rFonts w:cs="Arial"/>
          <w:b/>
          <w:bCs/>
        </w:rPr>
      </w:pPr>
      <w:r w:rsidRPr="006A659F">
        <w:rPr>
          <w:rFonts w:cs="Arial"/>
          <w:b/>
          <w:bCs/>
        </w:rPr>
        <w:br w:type="page"/>
      </w:r>
    </w:p>
    <w:p w14:paraId="1816AF49" w14:textId="77777777" w:rsidR="00725887" w:rsidRPr="006A659F" w:rsidRDefault="00725887" w:rsidP="00E5354E">
      <w:pPr>
        <w:ind w:right="136"/>
        <w:rPr>
          <w:rFonts w:cs="Arial"/>
          <w:b/>
          <w:bCs/>
        </w:rPr>
        <w:sectPr w:rsidR="00725887" w:rsidRPr="006A659F" w:rsidSect="003E2B3A">
          <w:headerReference w:type="default" r:id="rId15"/>
          <w:pgSz w:w="11907" w:h="16840" w:code="9"/>
          <w:pgMar w:top="1650" w:right="1418" w:bottom="851" w:left="1418" w:header="1276" w:footer="382" w:gutter="0"/>
          <w:cols w:space="708"/>
          <w:docGrid w:linePitch="272"/>
        </w:sectPr>
      </w:pPr>
    </w:p>
    <w:p w14:paraId="394F2F0E" w14:textId="3C802243" w:rsidR="00431DF2" w:rsidRPr="00F93F45" w:rsidRDefault="000E06B4" w:rsidP="00B05762">
      <w:pPr>
        <w:pStyle w:val="BodyText21"/>
        <w:spacing w:after="24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93F45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IZJAVA O STROKOVNI USPOSOBLJENOSTI</w:t>
      </w:r>
    </w:p>
    <w:p w14:paraId="4BD3359B" w14:textId="77777777" w:rsidR="00051A9A" w:rsidRDefault="00051A9A" w:rsidP="003820E1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ind w:left="11"/>
        <w:rPr>
          <w:rFonts w:ascii="Arial" w:hAnsi="Arial" w:cs="Arial"/>
          <w:b/>
          <w:bCs/>
          <w:color w:val="auto"/>
          <w:sz w:val="20"/>
        </w:rPr>
      </w:pPr>
    </w:p>
    <w:p w14:paraId="57432023" w14:textId="77777777" w:rsidR="00F93F45" w:rsidRDefault="00F93F45" w:rsidP="00F93F45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ind w:left="0"/>
        <w:rPr>
          <w:rFonts w:ascii="Arial" w:hAnsi="Arial" w:cs="Arial"/>
          <w:b/>
          <w:bCs/>
          <w:color w:val="auto"/>
          <w:sz w:val="20"/>
        </w:rPr>
      </w:pPr>
    </w:p>
    <w:p w14:paraId="31D85614" w14:textId="3E3A8703" w:rsidR="00F93F45" w:rsidRDefault="00F93F45" w:rsidP="00F93F45">
      <w:pPr>
        <w:rPr>
          <w:rFonts w:cs="Arial"/>
          <w:szCs w:val="20"/>
        </w:rPr>
      </w:pPr>
      <w:r>
        <w:rPr>
          <w:rFonts w:cs="Arial"/>
          <w:szCs w:val="20"/>
        </w:rPr>
        <w:t>GOSPODARSKI SUBJEKT (ponudnik, partner, podizvajalec)</w:t>
      </w:r>
      <w:r w:rsidRPr="00FC29A1">
        <w:rPr>
          <w:rFonts w:cs="Arial"/>
          <w:szCs w:val="20"/>
        </w:rPr>
        <w:t>:</w:t>
      </w:r>
    </w:p>
    <w:p w14:paraId="30B2F0BE" w14:textId="77777777" w:rsidR="00F93F45" w:rsidRPr="00FC29A1" w:rsidRDefault="00F93F45" w:rsidP="00F93F45">
      <w:pPr>
        <w:rPr>
          <w:rFonts w:cs="Arial"/>
          <w:szCs w:val="20"/>
        </w:rPr>
      </w:pPr>
    </w:p>
    <w:p w14:paraId="536B00B3" w14:textId="77777777" w:rsidR="00F93F45" w:rsidRPr="00FC29A1" w:rsidRDefault="00F93F45" w:rsidP="00F93F45">
      <w:pPr>
        <w:pBdr>
          <w:bottom w:val="single" w:sz="12" w:space="1" w:color="auto"/>
        </w:pBdr>
        <w:rPr>
          <w:rFonts w:cs="Arial"/>
          <w:szCs w:val="20"/>
        </w:rPr>
      </w:pPr>
      <w:r w:rsidRPr="00FC29A1">
        <w:rPr>
          <w:rFonts w:cs="Arial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FC29A1">
        <w:rPr>
          <w:rFonts w:cs="Arial"/>
          <w:szCs w:val="20"/>
        </w:rPr>
        <w:instrText xml:space="preserve"> FORMTEXT </w:instrText>
      </w:r>
      <w:r w:rsidRPr="00FC29A1">
        <w:rPr>
          <w:rFonts w:cs="Arial"/>
          <w:szCs w:val="20"/>
        </w:rPr>
      </w:r>
      <w:r w:rsidRPr="00FC29A1">
        <w:rPr>
          <w:rFonts w:cs="Arial"/>
          <w:szCs w:val="20"/>
        </w:rPr>
        <w:fldChar w:fldCharType="separate"/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noProof/>
          <w:szCs w:val="20"/>
        </w:rPr>
        <w:t> </w:t>
      </w:r>
      <w:r w:rsidRPr="00FC29A1">
        <w:rPr>
          <w:rFonts w:cs="Arial"/>
          <w:szCs w:val="20"/>
        </w:rPr>
        <w:fldChar w:fldCharType="end"/>
      </w:r>
    </w:p>
    <w:p w14:paraId="4B06BF26" w14:textId="4FA4B7B2" w:rsidR="00F93F45" w:rsidRPr="00FC29A1" w:rsidRDefault="00F93F45" w:rsidP="00F93F45">
      <w:pPr>
        <w:jc w:val="center"/>
        <w:rPr>
          <w:rFonts w:cs="Arial"/>
          <w:szCs w:val="20"/>
        </w:rPr>
      </w:pPr>
      <w:r w:rsidRPr="00FC29A1">
        <w:rPr>
          <w:rFonts w:cs="Arial"/>
          <w:szCs w:val="20"/>
        </w:rPr>
        <w:t>(naziv in naslov)</w:t>
      </w:r>
    </w:p>
    <w:p w14:paraId="1176A9C9" w14:textId="77777777" w:rsidR="00F93F45" w:rsidRDefault="00F93F45" w:rsidP="003820E1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ind w:left="11"/>
        <w:rPr>
          <w:rFonts w:ascii="Arial" w:hAnsi="Arial" w:cs="Arial"/>
          <w:color w:val="auto"/>
          <w:sz w:val="20"/>
        </w:rPr>
      </w:pPr>
    </w:p>
    <w:p w14:paraId="1DD93B82" w14:textId="77777777" w:rsidR="00F93F45" w:rsidRPr="00F93F45" w:rsidRDefault="00F93F45" w:rsidP="003820E1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ind w:left="11"/>
        <w:rPr>
          <w:rFonts w:ascii="Arial" w:hAnsi="Arial" w:cs="Arial"/>
          <w:color w:val="auto"/>
          <w:sz w:val="20"/>
        </w:rPr>
      </w:pPr>
    </w:p>
    <w:p w14:paraId="31E30527" w14:textId="04B90CD7" w:rsidR="00F93F45" w:rsidRDefault="00F93F45" w:rsidP="003820E1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ind w:left="11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Izjavljamo</w:t>
      </w:r>
      <w:r w:rsidR="0051766D">
        <w:rPr>
          <w:rFonts w:ascii="Arial" w:hAnsi="Arial" w:cs="Arial"/>
          <w:color w:val="auto"/>
          <w:sz w:val="20"/>
        </w:rPr>
        <w:t>, da</w:t>
      </w:r>
      <w:r>
        <w:rPr>
          <w:rFonts w:ascii="Arial" w:hAnsi="Arial" w:cs="Arial"/>
          <w:color w:val="auto"/>
          <w:sz w:val="20"/>
        </w:rPr>
        <w:t>:</w:t>
      </w:r>
    </w:p>
    <w:p w14:paraId="6D0CAA55" w14:textId="0BD6C30F" w:rsidR="0051766D" w:rsidRDefault="0051766D" w:rsidP="0051766D">
      <w:pPr>
        <w:pStyle w:val="BodyText21"/>
        <w:numPr>
          <w:ilvl w:val="0"/>
          <w:numId w:val="43"/>
        </w:numPr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 xml:space="preserve">zaposlujemo oziroma pogodbeno sodelujemo z ustrezno </w:t>
      </w:r>
      <w:r w:rsidR="008967BB">
        <w:rPr>
          <w:rFonts w:ascii="Arial" w:hAnsi="Arial" w:cs="Arial"/>
          <w:color w:val="auto"/>
          <w:sz w:val="20"/>
        </w:rPr>
        <w:t>usposobljenim strokovnim osebjem, ki bo sposobn</w:t>
      </w:r>
      <w:r w:rsidR="00625A46">
        <w:rPr>
          <w:rFonts w:ascii="Arial" w:hAnsi="Arial" w:cs="Arial"/>
          <w:color w:val="auto"/>
          <w:sz w:val="20"/>
        </w:rPr>
        <w:t>o</w:t>
      </w:r>
      <w:r w:rsidR="008967BB">
        <w:rPr>
          <w:rFonts w:ascii="Arial" w:hAnsi="Arial" w:cs="Arial"/>
          <w:color w:val="auto"/>
          <w:sz w:val="20"/>
        </w:rPr>
        <w:t xml:space="preserve"> izvesti naročilo skladno z zahtevami naročnika;</w:t>
      </w:r>
    </w:p>
    <w:p w14:paraId="2AB8F625" w14:textId="17E5DEF3" w:rsidR="008967BB" w:rsidRPr="00327605" w:rsidRDefault="008967BB" w:rsidP="00327605">
      <w:pPr>
        <w:pStyle w:val="BodyText21"/>
        <w:numPr>
          <w:ilvl w:val="0"/>
          <w:numId w:val="43"/>
        </w:numPr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vse osebj</w:t>
      </w:r>
      <w:r w:rsidR="006A57D9">
        <w:rPr>
          <w:rFonts w:ascii="Arial" w:hAnsi="Arial" w:cs="Arial"/>
          <w:color w:val="auto"/>
          <w:sz w:val="20"/>
        </w:rPr>
        <w:t>e izpolnjuje pogoje za opravljanje helikopterskih prevozov in imajo vsa potrebna</w:t>
      </w:r>
      <w:r w:rsidR="00327605">
        <w:rPr>
          <w:rFonts w:ascii="Arial" w:hAnsi="Arial" w:cs="Arial"/>
          <w:color w:val="auto"/>
          <w:sz w:val="20"/>
        </w:rPr>
        <w:t xml:space="preserve"> veljavna</w:t>
      </w:r>
      <w:r w:rsidR="006A57D9">
        <w:rPr>
          <w:rFonts w:ascii="Arial" w:hAnsi="Arial" w:cs="Arial"/>
          <w:color w:val="auto"/>
          <w:sz w:val="20"/>
        </w:rPr>
        <w:t xml:space="preserve"> </w:t>
      </w:r>
      <w:r w:rsidR="00327605">
        <w:rPr>
          <w:rFonts w:ascii="Arial" w:hAnsi="Arial" w:cs="Arial"/>
          <w:color w:val="auto"/>
          <w:sz w:val="20"/>
        </w:rPr>
        <w:t xml:space="preserve">dovoljenja (npr. licence, rating, pooblastilo oziroma spričevalo), ki so </w:t>
      </w:r>
      <w:r w:rsidR="006A57D9" w:rsidRPr="00327605">
        <w:rPr>
          <w:rFonts w:ascii="Arial" w:hAnsi="Arial" w:cs="Arial"/>
          <w:color w:val="auto"/>
          <w:sz w:val="20"/>
        </w:rPr>
        <w:t>določen</w:t>
      </w:r>
      <w:r w:rsidR="00327605">
        <w:rPr>
          <w:rFonts w:ascii="Arial" w:hAnsi="Arial" w:cs="Arial"/>
          <w:color w:val="auto"/>
          <w:sz w:val="20"/>
        </w:rPr>
        <w:t>a</w:t>
      </w:r>
      <w:r w:rsidR="006A57D9" w:rsidRPr="00327605">
        <w:rPr>
          <w:rFonts w:ascii="Arial" w:hAnsi="Arial" w:cs="Arial"/>
          <w:color w:val="auto"/>
          <w:sz w:val="20"/>
        </w:rPr>
        <w:t xml:space="preserve"> </w:t>
      </w:r>
      <w:r w:rsidRPr="00327605">
        <w:rPr>
          <w:rFonts w:ascii="Arial" w:hAnsi="Arial" w:cs="Arial"/>
          <w:color w:val="auto"/>
          <w:sz w:val="20"/>
        </w:rPr>
        <w:t xml:space="preserve">s predpisi, ki urejajo </w:t>
      </w:r>
      <w:r w:rsidR="006A57D9" w:rsidRPr="00327605">
        <w:rPr>
          <w:rFonts w:ascii="Arial" w:hAnsi="Arial" w:cs="Arial"/>
          <w:color w:val="auto"/>
          <w:sz w:val="20"/>
        </w:rPr>
        <w:t>področje letalstva na ozemlju Republike Slovenije;</w:t>
      </w:r>
    </w:p>
    <w:p w14:paraId="3D390088" w14:textId="59168236" w:rsidR="006A57D9" w:rsidRDefault="00327605" w:rsidP="0051766D">
      <w:pPr>
        <w:pStyle w:val="BodyText21"/>
        <w:numPr>
          <w:ilvl w:val="0"/>
          <w:numId w:val="43"/>
        </w:numPr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bomo v celoti prevzeli vso odgovornost za varnost našega osebja in potnikov</w:t>
      </w:r>
      <w:r w:rsidR="00625A46">
        <w:rPr>
          <w:rFonts w:ascii="Arial" w:hAnsi="Arial" w:cs="Arial"/>
          <w:color w:val="auto"/>
          <w:sz w:val="20"/>
        </w:rPr>
        <w:t xml:space="preserve"> (sklop 1) in tovora (sklop 2)</w:t>
      </w:r>
      <w:r>
        <w:rPr>
          <w:rFonts w:ascii="Arial" w:hAnsi="Arial" w:cs="Arial"/>
          <w:color w:val="auto"/>
          <w:sz w:val="20"/>
        </w:rPr>
        <w:t>, ko se bodo izvajali helikopterski prevozi;</w:t>
      </w:r>
    </w:p>
    <w:p w14:paraId="2D66DB0C" w14:textId="77777777" w:rsidR="001D0B14" w:rsidRDefault="00327605" w:rsidP="0051766D">
      <w:pPr>
        <w:pStyle w:val="BodyText21"/>
        <w:numPr>
          <w:ilvl w:val="0"/>
          <w:numId w:val="43"/>
        </w:numPr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bomo za vsak helikopterski prevoz zagotovili pilota/e, ki imajo izkušnje z letenjem na visoki nadmorski višini</w:t>
      </w:r>
      <w:r w:rsidR="001D0B14">
        <w:rPr>
          <w:rFonts w:ascii="Arial" w:hAnsi="Arial" w:cs="Arial"/>
          <w:color w:val="auto"/>
          <w:sz w:val="20"/>
        </w:rPr>
        <w:t>;</w:t>
      </w:r>
    </w:p>
    <w:p w14:paraId="7DD79429" w14:textId="0692EF40" w:rsidR="00327605" w:rsidRPr="003C4C37" w:rsidRDefault="003C4C37" w:rsidP="0051766D">
      <w:pPr>
        <w:pStyle w:val="BodyText21"/>
        <w:numPr>
          <w:ilvl w:val="0"/>
          <w:numId w:val="43"/>
        </w:numPr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rPr>
          <w:rFonts w:ascii="Arial" w:hAnsi="Arial" w:cs="Arial"/>
          <w:color w:val="auto"/>
          <w:sz w:val="20"/>
        </w:rPr>
      </w:pPr>
      <w:r w:rsidRPr="003C4C37">
        <w:rPr>
          <w:rFonts w:ascii="Arial" w:hAnsi="Arial" w:cs="Arial"/>
          <w:color w:val="auto"/>
          <w:sz w:val="20"/>
        </w:rPr>
        <w:t>bo o</w:t>
      </w:r>
      <w:r w:rsidR="001D0B14" w:rsidRPr="003C4C37">
        <w:rPr>
          <w:rFonts w:ascii="Arial" w:hAnsi="Arial" w:cs="Arial"/>
          <w:color w:val="auto"/>
          <w:sz w:val="20"/>
        </w:rPr>
        <w:t xml:space="preserve">sebje, ki </w:t>
      </w:r>
      <w:r w:rsidRPr="003C4C37">
        <w:rPr>
          <w:rFonts w:ascii="Arial" w:hAnsi="Arial" w:cs="Arial"/>
          <w:color w:val="auto"/>
          <w:sz w:val="20"/>
        </w:rPr>
        <w:t xml:space="preserve">bo </w:t>
      </w:r>
      <w:r w:rsidR="001D0B14" w:rsidRPr="003C4C37">
        <w:rPr>
          <w:rFonts w:ascii="Arial" w:hAnsi="Arial" w:cs="Arial"/>
          <w:color w:val="auto"/>
          <w:sz w:val="20"/>
        </w:rPr>
        <w:t>opravlja</w:t>
      </w:r>
      <w:r w:rsidRPr="003C4C37">
        <w:rPr>
          <w:rFonts w:ascii="Arial" w:hAnsi="Arial" w:cs="Arial"/>
          <w:color w:val="auto"/>
          <w:sz w:val="20"/>
        </w:rPr>
        <w:t>lo</w:t>
      </w:r>
      <w:r w:rsidR="001D0B14" w:rsidRPr="003C4C37">
        <w:rPr>
          <w:rFonts w:ascii="Arial" w:hAnsi="Arial" w:cs="Arial"/>
          <w:color w:val="auto"/>
          <w:sz w:val="20"/>
        </w:rPr>
        <w:t xml:space="preserve"> delo na tleh (</w:t>
      </w:r>
      <w:proofErr w:type="spellStart"/>
      <w:r w:rsidR="001D0B14" w:rsidRPr="003C4C37">
        <w:rPr>
          <w:rFonts w:ascii="Arial" w:hAnsi="Arial" w:cs="Arial"/>
          <w:color w:val="auto"/>
          <w:sz w:val="20"/>
        </w:rPr>
        <w:t>ground</w:t>
      </w:r>
      <w:proofErr w:type="spellEnd"/>
      <w:r w:rsidR="001D0B14" w:rsidRPr="003C4C37">
        <w:rPr>
          <w:rFonts w:ascii="Arial" w:hAnsi="Arial" w:cs="Arial"/>
          <w:color w:val="auto"/>
          <w:sz w:val="20"/>
        </w:rPr>
        <w:t xml:space="preserve"> operator), aktivno govori</w:t>
      </w:r>
      <w:r w:rsidRPr="003C4C37">
        <w:rPr>
          <w:rFonts w:ascii="Arial" w:hAnsi="Arial" w:cs="Arial"/>
          <w:color w:val="auto"/>
          <w:sz w:val="20"/>
        </w:rPr>
        <w:t>lo</w:t>
      </w:r>
      <w:r w:rsidR="001D0B14" w:rsidRPr="003C4C37">
        <w:rPr>
          <w:rFonts w:ascii="Arial" w:hAnsi="Arial" w:cs="Arial"/>
          <w:color w:val="auto"/>
          <w:sz w:val="20"/>
        </w:rPr>
        <w:t xml:space="preserve"> slovenski jezik</w:t>
      </w:r>
      <w:r w:rsidR="00327605" w:rsidRPr="003C4C37">
        <w:rPr>
          <w:rFonts w:ascii="Arial" w:hAnsi="Arial" w:cs="Arial"/>
          <w:color w:val="auto"/>
          <w:sz w:val="20"/>
        </w:rPr>
        <w:t>.</w:t>
      </w:r>
    </w:p>
    <w:p w14:paraId="387B922B" w14:textId="77777777" w:rsidR="00F93F45" w:rsidRPr="00F93F45" w:rsidRDefault="00F93F45" w:rsidP="003820E1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ind w:left="11"/>
        <w:rPr>
          <w:rFonts w:ascii="Arial" w:hAnsi="Arial" w:cs="Arial"/>
          <w:color w:val="auto"/>
          <w:sz w:val="20"/>
        </w:rPr>
      </w:pPr>
    </w:p>
    <w:p w14:paraId="4C130F94" w14:textId="77777777" w:rsidR="00F93F45" w:rsidRPr="00F93F45" w:rsidRDefault="00F93F45" w:rsidP="003820E1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ind w:left="11"/>
        <w:rPr>
          <w:rFonts w:ascii="Arial" w:hAnsi="Arial" w:cs="Arial"/>
          <w:color w:val="auto"/>
          <w:sz w:val="18"/>
          <w:szCs w:val="18"/>
        </w:rPr>
      </w:pPr>
    </w:p>
    <w:p w14:paraId="294A4E77" w14:textId="77777777" w:rsidR="00F93F45" w:rsidRPr="00F93F45" w:rsidRDefault="00F93F45" w:rsidP="003820E1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ind w:left="11"/>
        <w:rPr>
          <w:rFonts w:ascii="Arial" w:hAnsi="Arial" w:cs="Arial"/>
          <w:color w:val="auto"/>
          <w:sz w:val="18"/>
          <w:szCs w:val="18"/>
        </w:rPr>
      </w:pPr>
    </w:p>
    <w:p w14:paraId="76EC50F5" w14:textId="77777777" w:rsidR="00F93F45" w:rsidRPr="00F93F45" w:rsidRDefault="00F93F45" w:rsidP="003820E1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ind w:left="11"/>
        <w:rPr>
          <w:rFonts w:ascii="Arial" w:hAnsi="Arial" w:cs="Arial"/>
          <w:color w:val="auto"/>
          <w:sz w:val="18"/>
          <w:szCs w:val="18"/>
        </w:rPr>
      </w:pPr>
    </w:p>
    <w:p w14:paraId="230E0CEE" w14:textId="77777777" w:rsidR="00F93F45" w:rsidRPr="00685371" w:rsidRDefault="00F93F45" w:rsidP="00F93F45">
      <w:pPr>
        <w:jc w:val="both"/>
        <w:rPr>
          <w:rFonts w:cs="Arial"/>
          <w:szCs w:val="20"/>
        </w:rPr>
      </w:pPr>
    </w:p>
    <w:p w14:paraId="04AD2442" w14:textId="5F6F956F" w:rsidR="00F93F45" w:rsidRPr="00685371" w:rsidRDefault="00F93F45" w:rsidP="00F93F45">
      <w:pPr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ab/>
      </w:r>
      <w:r w:rsidRPr="00685371">
        <w:rPr>
          <w:rFonts w:cs="Arial"/>
          <w:szCs w:val="20"/>
        </w:rPr>
        <w:tab/>
        <w:t xml:space="preserve">       </w:t>
      </w:r>
      <w:r w:rsidRPr="00685371">
        <w:rPr>
          <w:rFonts w:cs="Arial"/>
          <w:szCs w:val="20"/>
        </w:rPr>
        <w:tab/>
        <w:t xml:space="preserve">   </w:t>
      </w:r>
      <w:r w:rsidRPr="00685371">
        <w:rPr>
          <w:rFonts w:cs="Arial"/>
          <w:szCs w:val="20"/>
        </w:rPr>
        <w:tab/>
        <w:t xml:space="preserve">                               Podpis odgovorne osebe</w:t>
      </w:r>
      <w:r>
        <w:rPr>
          <w:rFonts w:cs="Arial"/>
          <w:szCs w:val="20"/>
        </w:rPr>
        <w:t xml:space="preserve"> gospodarskega subjekta</w:t>
      </w:r>
      <w:r w:rsidRPr="00685371">
        <w:rPr>
          <w:rFonts w:cs="Arial"/>
          <w:szCs w:val="20"/>
        </w:rPr>
        <w:t xml:space="preserve">:      </w:t>
      </w:r>
      <w:r w:rsidRPr="00685371">
        <w:rPr>
          <w:rFonts w:cs="Arial"/>
          <w:szCs w:val="20"/>
        </w:rPr>
        <w:tab/>
        <w:t xml:space="preserve">      </w:t>
      </w:r>
    </w:p>
    <w:p w14:paraId="0154A0AB" w14:textId="77777777" w:rsidR="00F93F45" w:rsidRPr="00685371" w:rsidRDefault="00F93F45" w:rsidP="00F93F45">
      <w:pPr>
        <w:jc w:val="both"/>
        <w:rPr>
          <w:rFonts w:cs="Arial"/>
          <w:szCs w:val="20"/>
        </w:rPr>
      </w:pPr>
      <w:r w:rsidRPr="00685371">
        <w:rPr>
          <w:rFonts w:cs="Arial"/>
          <w:szCs w:val="20"/>
        </w:rPr>
        <w:tab/>
        <w:t xml:space="preserve">                                                                     _______________________________________</w:t>
      </w:r>
    </w:p>
    <w:p w14:paraId="26A46570" w14:textId="77777777" w:rsidR="00F93F45" w:rsidRPr="00685371" w:rsidRDefault="00F93F45" w:rsidP="00F93F45">
      <w:pPr>
        <w:pStyle w:val="BodyText21"/>
        <w:rPr>
          <w:rFonts w:ascii="Arial" w:hAnsi="Arial" w:cs="Arial"/>
          <w:bCs/>
          <w:i/>
          <w:color w:val="auto"/>
          <w:sz w:val="20"/>
          <w:u w:val="single"/>
        </w:rPr>
      </w:pPr>
    </w:p>
    <w:p w14:paraId="61B5A759" w14:textId="77777777" w:rsidR="00F93F45" w:rsidRPr="00F93F45" w:rsidRDefault="00F93F45" w:rsidP="003820E1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ind w:left="11"/>
        <w:rPr>
          <w:rFonts w:ascii="Arial" w:hAnsi="Arial" w:cs="Arial"/>
          <w:color w:val="auto"/>
          <w:sz w:val="18"/>
          <w:szCs w:val="18"/>
        </w:rPr>
      </w:pPr>
    </w:p>
    <w:p w14:paraId="44EC89C9" w14:textId="77777777" w:rsidR="00F93F45" w:rsidRPr="00F93F45" w:rsidRDefault="00F93F45" w:rsidP="003820E1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ind w:left="11"/>
        <w:rPr>
          <w:rFonts w:ascii="Arial" w:hAnsi="Arial" w:cs="Arial"/>
          <w:color w:val="auto"/>
          <w:sz w:val="18"/>
          <w:szCs w:val="18"/>
        </w:rPr>
      </w:pPr>
    </w:p>
    <w:p w14:paraId="4E5CEAC7" w14:textId="77777777" w:rsidR="00F93F45" w:rsidRPr="00F93F45" w:rsidRDefault="00F93F45" w:rsidP="003820E1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ind w:left="11"/>
        <w:rPr>
          <w:rFonts w:ascii="Arial" w:hAnsi="Arial" w:cs="Arial"/>
          <w:i/>
          <w:iCs/>
          <w:color w:val="auto"/>
          <w:sz w:val="18"/>
          <w:szCs w:val="18"/>
        </w:rPr>
      </w:pPr>
    </w:p>
    <w:p w14:paraId="1E7AB586" w14:textId="08B1DBA4" w:rsidR="00F93F45" w:rsidRDefault="00F93F45" w:rsidP="003820E1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ind w:left="11"/>
        <w:rPr>
          <w:rFonts w:ascii="Arial" w:hAnsi="Arial" w:cs="Arial"/>
          <w:i/>
          <w:iCs/>
          <w:color w:val="auto"/>
          <w:sz w:val="16"/>
          <w:szCs w:val="16"/>
        </w:rPr>
      </w:pPr>
      <w:r w:rsidRPr="00EC715A">
        <w:rPr>
          <w:rFonts w:ascii="Arial" w:hAnsi="Arial" w:cs="Arial"/>
          <w:b/>
          <w:bCs/>
          <w:i/>
          <w:iCs/>
          <w:color w:val="auto"/>
          <w:sz w:val="16"/>
          <w:szCs w:val="16"/>
          <w:u w:val="single"/>
        </w:rPr>
        <w:t>Opomba:</w:t>
      </w:r>
      <w:r w:rsidRPr="00EC715A">
        <w:rPr>
          <w:rFonts w:ascii="Arial" w:hAnsi="Arial" w:cs="Arial"/>
          <w:b/>
          <w:bCs/>
          <w:i/>
          <w:iCs/>
          <w:color w:val="auto"/>
          <w:sz w:val="16"/>
          <w:szCs w:val="16"/>
        </w:rPr>
        <w:t xml:space="preserve"> </w:t>
      </w:r>
      <w:r w:rsidRPr="00EC715A">
        <w:rPr>
          <w:rFonts w:ascii="Arial" w:hAnsi="Arial" w:cs="Arial"/>
          <w:i/>
          <w:iCs/>
          <w:color w:val="auto"/>
          <w:sz w:val="16"/>
          <w:szCs w:val="16"/>
        </w:rPr>
        <w:t xml:space="preserve">Izjavo mora izpolniti vsak gospodarski subjekt, ki bo zagotavljal helikopterske prevoze </w:t>
      </w:r>
      <w:r w:rsidR="00625A46" w:rsidRPr="00EC715A">
        <w:rPr>
          <w:rFonts w:ascii="Arial" w:hAnsi="Arial" w:cs="Arial"/>
          <w:i/>
          <w:iCs/>
          <w:color w:val="auto"/>
          <w:sz w:val="16"/>
          <w:szCs w:val="16"/>
        </w:rPr>
        <w:t>potnikov</w:t>
      </w:r>
      <w:r w:rsidRPr="00EC715A">
        <w:rPr>
          <w:rFonts w:ascii="Arial" w:hAnsi="Arial" w:cs="Arial"/>
          <w:i/>
          <w:iCs/>
          <w:color w:val="auto"/>
          <w:sz w:val="16"/>
          <w:szCs w:val="16"/>
        </w:rPr>
        <w:t xml:space="preserve"> (sklop 1) ali helikopterske prevoze tovora</w:t>
      </w:r>
      <w:r w:rsidR="00824706">
        <w:rPr>
          <w:rFonts w:ascii="Arial" w:hAnsi="Arial" w:cs="Arial"/>
          <w:i/>
          <w:iCs/>
          <w:color w:val="auto"/>
          <w:sz w:val="16"/>
          <w:szCs w:val="16"/>
        </w:rPr>
        <w:t xml:space="preserve"> HESLO1</w:t>
      </w:r>
      <w:r w:rsidRPr="00EC715A">
        <w:rPr>
          <w:rFonts w:ascii="Arial" w:hAnsi="Arial" w:cs="Arial"/>
          <w:i/>
          <w:iCs/>
          <w:color w:val="auto"/>
          <w:sz w:val="16"/>
          <w:szCs w:val="16"/>
        </w:rPr>
        <w:t xml:space="preserve"> (sklop 2).</w:t>
      </w:r>
    </w:p>
    <w:p w14:paraId="47B6039E" w14:textId="5DC83C64" w:rsidR="00F469EE" w:rsidRDefault="00F469EE" w:rsidP="00855D29">
      <w:pPr>
        <w:pStyle w:val="Telobesedila"/>
        <w:spacing w:after="0" w:line="260" w:lineRule="exact"/>
        <w:jc w:val="both"/>
        <w:rPr>
          <w:rFonts w:cs="Arial"/>
          <w:i/>
          <w:iCs/>
          <w:sz w:val="20"/>
          <w:szCs w:val="20"/>
        </w:rPr>
      </w:pPr>
    </w:p>
    <w:p w14:paraId="7811515F" w14:textId="77777777" w:rsidR="00A457A0" w:rsidRPr="00F469EE" w:rsidRDefault="00A457A0" w:rsidP="00855D29">
      <w:pPr>
        <w:pStyle w:val="Telobesedila"/>
        <w:spacing w:after="0" w:line="260" w:lineRule="exact"/>
        <w:jc w:val="both"/>
        <w:rPr>
          <w:rFonts w:cs="Arial"/>
          <w:i/>
          <w:iCs/>
          <w:sz w:val="20"/>
          <w:szCs w:val="20"/>
        </w:rPr>
      </w:pPr>
    </w:p>
    <w:sectPr w:rsidR="00A457A0" w:rsidRPr="00F469EE" w:rsidSect="00824477">
      <w:headerReference w:type="default" r:id="rId16"/>
      <w:headerReference w:type="first" r:id="rId17"/>
      <w:footerReference w:type="first" r:id="rId18"/>
      <w:pgSz w:w="11906" w:h="16838"/>
      <w:pgMar w:top="1671" w:right="1418" w:bottom="1276" w:left="1418" w:header="1304" w:footer="302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2AA09" w14:textId="77777777" w:rsidR="000712BF" w:rsidRDefault="000712BF">
      <w:r>
        <w:separator/>
      </w:r>
    </w:p>
  </w:endnote>
  <w:endnote w:type="continuationSeparator" w:id="0">
    <w:p w14:paraId="42041CA4" w14:textId="77777777" w:rsidR="000712BF" w:rsidRDefault="00071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 AMT">
    <w:altName w:val="MS Gothic"/>
    <w:charset w:val="80"/>
    <w:family w:val="auto"/>
    <w:pitch w:val="variable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4392A" w14:textId="3C4E9863" w:rsidR="005F2C78" w:rsidRPr="0006133E" w:rsidRDefault="00BE3393" w:rsidP="00B1346F">
    <w:pPr>
      <w:pStyle w:val="Noga"/>
      <w:jc w:val="right"/>
      <w:rPr>
        <w:sz w:val="16"/>
        <w:szCs w:val="16"/>
      </w:rPr>
    </w:pPr>
    <w:r w:rsidRPr="00BE3393">
      <w:rPr>
        <w:noProof/>
        <w:lang w:val="en-US" w:eastAsia="en-US"/>
      </w:rPr>
      <w:drawing>
        <wp:anchor distT="0" distB="0" distL="114300" distR="114300" simplePos="0" relativeHeight="251686400" behindDoc="0" locked="0" layoutInCell="1" allowOverlap="1" wp14:anchorId="2E38D154" wp14:editId="0CF6A367">
          <wp:simplePos x="0" y="0"/>
          <wp:positionH relativeFrom="margin">
            <wp:posOffset>-485029</wp:posOffset>
          </wp:positionH>
          <wp:positionV relativeFrom="paragraph">
            <wp:posOffset>-310100</wp:posOffset>
          </wp:positionV>
          <wp:extent cx="1123950" cy="420614"/>
          <wp:effectExtent l="0" t="0" r="0" b="0"/>
          <wp:wrapNone/>
          <wp:docPr id="1428671410" name="Slika 3" descr="Slika, ki vsebuje besede grafika, grafično oblikovanje, pisav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7457791" name="Slika 3" descr="Slika, ki vsebuje besede grafika, grafično oblikovanje, pisav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420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2C78">
      <w:rPr>
        <w:sz w:val="16"/>
      </w:rPr>
      <w:tab/>
    </w:r>
    <w:r w:rsidR="005F2C78">
      <w:rPr>
        <w:sz w:val="16"/>
      </w:rPr>
      <w:tab/>
    </w:r>
    <w:r w:rsidR="005F2C78" w:rsidRPr="0006133E">
      <w:rPr>
        <w:bCs/>
        <w:sz w:val="16"/>
        <w:szCs w:val="16"/>
      </w:rPr>
      <w:fldChar w:fldCharType="begin"/>
    </w:r>
    <w:r w:rsidR="005F2C78" w:rsidRPr="0006133E">
      <w:rPr>
        <w:bCs/>
        <w:sz w:val="16"/>
        <w:szCs w:val="16"/>
      </w:rPr>
      <w:instrText>PAGE</w:instrText>
    </w:r>
    <w:r w:rsidR="005F2C78" w:rsidRPr="0006133E">
      <w:rPr>
        <w:bCs/>
        <w:sz w:val="16"/>
        <w:szCs w:val="16"/>
      </w:rPr>
      <w:fldChar w:fldCharType="separate"/>
    </w:r>
    <w:r w:rsidR="00681998">
      <w:rPr>
        <w:bCs/>
        <w:noProof/>
        <w:sz w:val="16"/>
        <w:szCs w:val="16"/>
      </w:rPr>
      <w:t>16</w:t>
    </w:r>
    <w:r w:rsidR="005F2C78" w:rsidRPr="0006133E">
      <w:rPr>
        <w:bCs/>
        <w:sz w:val="16"/>
        <w:szCs w:val="16"/>
      </w:rPr>
      <w:fldChar w:fldCharType="end"/>
    </w:r>
    <w:r w:rsidR="005F2C78" w:rsidRPr="0006133E">
      <w:rPr>
        <w:sz w:val="16"/>
        <w:szCs w:val="16"/>
      </w:rPr>
      <w:t xml:space="preserve"> / </w:t>
    </w:r>
    <w:r w:rsidR="005F2C78" w:rsidRPr="0006133E">
      <w:rPr>
        <w:bCs/>
        <w:sz w:val="16"/>
        <w:szCs w:val="16"/>
      </w:rPr>
      <w:fldChar w:fldCharType="begin"/>
    </w:r>
    <w:r w:rsidR="005F2C78" w:rsidRPr="0006133E">
      <w:rPr>
        <w:bCs/>
        <w:sz w:val="16"/>
        <w:szCs w:val="16"/>
      </w:rPr>
      <w:instrText>NUMPAGES</w:instrText>
    </w:r>
    <w:r w:rsidR="005F2C78" w:rsidRPr="0006133E">
      <w:rPr>
        <w:bCs/>
        <w:sz w:val="16"/>
        <w:szCs w:val="16"/>
      </w:rPr>
      <w:fldChar w:fldCharType="separate"/>
    </w:r>
    <w:r w:rsidR="00681998">
      <w:rPr>
        <w:bCs/>
        <w:noProof/>
        <w:sz w:val="16"/>
        <w:szCs w:val="16"/>
      </w:rPr>
      <w:t>34</w:t>
    </w:r>
    <w:r w:rsidR="005F2C78" w:rsidRPr="0006133E">
      <w:rPr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7B319" w14:textId="24EAF428" w:rsidR="00F71DA7" w:rsidRDefault="00F71DA7" w:rsidP="00824477">
    <w:pPr>
      <w:pStyle w:val="Noga"/>
      <w:jc w:val="right"/>
      <w:rPr>
        <w:bCs/>
        <w:sz w:val="18"/>
        <w:szCs w:val="18"/>
      </w:rPr>
    </w:pPr>
    <w:r w:rsidRPr="00F71DA7">
      <w:rPr>
        <w:noProof/>
        <w:lang w:val="en-US" w:eastAsia="en-US"/>
      </w:rPr>
      <w:drawing>
        <wp:anchor distT="0" distB="0" distL="114300" distR="114300" simplePos="0" relativeHeight="251700736" behindDoc="0" locked="0" layoutInCell="1" allowOverlap="1" wp14:anchorId="3FA4FB58" wp14:editId="59690744">
          <wp:simplePos x="0" y="0"/>
          <wp:positionH relativeFrom="margin">
            <wp:posOffset>-572494</wp:posOffset>
          </wp:positionH>
          <wp:positionV relativeFrom="paragraph">
            <wp:posOffset>104582</wp:posOffset>
          </wp:positionV>
          <wp:extent cx="1123950" cy="420614"/>
          <wp:effectExtent l="0" t="0" r="0" b="0"/>
          <wp:wrapNone/>
          <wp:docPr id="2057457791" name="Slika 3" descr="Slika, ki vsebuje besede grafika, grafično oblikovanje, pisav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7457791" name="Slika 3" descr="Slika, ki vsebuje besede grafika, grafično oblikovanje, pisav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420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1EAE61" w14:textId="68B98300" w:rsidR="00F71DA7" w:rsidRPr="00EA118F" w:rsidRDefault="00F71DA7" w:rsidP="00824477">
    <w:pPr>
      <w:pStyle w:val="Noga"/>
      <w:jc w:val="right"/>
      <w:rPr>
        <w:sz w:val="18"/>
        <w:szCs w:val="18"/>
      </w:rPr>
    </w:pPr>
    <w:r w:rsidRPr="00EA118F">
      <w:rPr>
        <w:bCs/>
        <w:sz w:val="18"/>
        <w:szCs w:val="18"/>
      </w:rPr>
      <w:fldChar w:fldCharType="begin"/>
    </w:r>
    <w:r w:rsidRPr="00EA118F">
      <w:rPr>
        <w:bCs/>
        <w:sz w:val="18"/>
        <w:szCs w:val="18"/>
      </w:rPr>
      <w:instrText>PAGE</w:instrText>
    </w:r>
    <w:r w:rsidRPr="00EA118F">
      <w:rPr>
        <w:bCs/>
        <w:sz w:val="18"/>
        <w:szCs w:val="18"/>
      </w:rPr>
      <w:fldChar w:fldCharType="separate"/>
    </w:r>
    <w:r w:rsidRPr="00EA118F">
      <w:rPr>
        <w:bCs/>
        <w:noProof/>
        <w:sz w:val="18"/>
        <w:szCs w:val="18"/>
      </w:rPr>
      <w:t>22</w:t>
    </w:r>
    <w:r w:rsidRPr="00EA118F">
      <w:rPr>
        <w:bCs/>
        <w:sz w:val="18"/>
        <w:szCs w:val="18"/>
      </w:rPr>
      <w:fldChar w:fldCharType="end"/>
    </w:r>
    <w:r w:rsidRPr="00EA118F">
      <w:rPr>
        <w:sz w:val="18"/>
        <w:szCs w:val="18"/>
      </w:rPr>
      <w:t>/</w:t>
    </w:r>
    <w:r w:rsidRPr="00EA118F">
      <w:rPr>
        <w:bCs/>
        <w:sz w:val="18"/>
        <w:szCs w:val="18"/>
      </w:rPr>
      <w:fldChar w:fldCharType="begin"/>
    </w:r>
    <w:r w:rsidRPr="00EA118F">
      <w:rPr>
        <w:bCs/>
        <w:sz w:val="18"/>
        <w:szCs w:val="18"/>
      </w:rPr>
      <w:instrText>NUMPAGES</w:instrText>
    </w:r>
    <w:r w:rsidRPr="00EA118F">
      <w:rPr>
        <w:bCs/>
        <w:sz w:val="18"/>
        <w:szCs w:val="18"/>
      </w:rPr>
      <w:fldChar w:fldCharType="separate"/>
    </w:r>
    <w:r w:rsidRPr="00EA118F">
      <w:rPr>
        <w:bCs/>
        <w:noProof/>
        <w:sz w:val="18"/>
        <w:szCs w:val="18"/>
      </w:rPr>
      <w:t>34</w:t>
    </w:r>
    <w:r w:rsidRPr="00EA118F">
      <w:rPr>
        <w:bCs/>
        <w:sz w:val="18"/>
        <w:szCs w:val="18"/>
      </w:rPr>
      <w:fldChar w:fldCharType="end"/>
    </w:r>
  </w:p>
  <w:p w14:paraId="4C14B972" w14:textId="17FF2083" w:rsidR="00F71DA7" w:rsidRPr="00C82F36" w:rsidRDefault="00F71DA7" w:rsidP="00824477">
    <w:pPr>
      <w:pStyle w:val="Noga"/>
      <w:rPr>
        <w:rFonts w:ascii="Calibri" w:hAnsi="Calibri"/>
        <w:sz w:val="18"/>
        <w:szCs w:val="18"/>
      </w:rPr>
    </w:pPr>
    <w:r>
      <w:rPr>
        <w:noProof/>
      </w:rPr>
      <w:drawing>
        <wp:anchor distT="0" distB="0" distL="114300" distR="114300" simplePos="0" relativeHeight="251698688" behindDoc="0" locked="0" layoutInCell="1" allowOverlap="1" wp14:anchorId="77C61236" wp14:editId="04B59A7B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1314042882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1B2E25" w14:textId="6C80D151" w:rsidR="00F71DA7" w:rsidRPr="00824477" w:rsidRDefault="00F71DA7" w:rsidP="0082447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E9651" w14:textId="77777777" w:rsidR="005F2C78" w:rsidRPr="00794CE2" w:rsidRDefault="005F2C78">
    <w:pPr>
      <w:pStyle w:val="Noga"/>
      <w:jc w:val="right"/>
      <w:rPr>
        <w:szCs w:val="20"/>
      </w:rPr>
    </w:pPr>
    <w:r w:rsidRPr="00794CE2">
      <w:rPr>
        <w:bCs/>
        <w:szCs w:val="20"/>
      </w:rPr>
      <w:fldChar w:fldCharType="begin"/>
    </w:r>
    <w:r w:rsidRPr="00794CE2">
      <w:rPr>
        <w:bCs/>
        <w:szCs w:val="20"/>
      </w:rPr>
      <w:instrText>PAGE</w:instrText>
    </w:r>
    <w:r w:rsidRPr="00794CE2">
      <w:rPr>
        <w:bCs/>
        <w:szCs w:val="20"/>
      </w:rPr>
      <w:fldChar w:fldCharType="separate"/>
    </w:r>
    <w:r>
      <w:rPr>
        <w:bCs/>
        <w:noProof/>
        <w:szCs w:val="20"/>
      </w:rPr>
      <w:t>29</w:t>
    </w:r>
    <w:r w:rsidRPr="00794CE2">
      <w:rPr>
        <w:bCs/>
        <w:szCs w:val="20"/>
      </w:rPr>
      <w:fldChar w:fldCharType="end"/>
    </w:r>
    <w:r w:rsidRPr="00794CE2">
      <w:rPr>
        <w:szCs w:val="20"/>
      </w:rPr>
      <w:t xml:space="preserve"> </w:t>
    </w:r>
    <w:r>
      <w:rPr>
        <w:szCs w:val="20"/>
      </w:rPr>
      <w:t>/</w:t>
    </w:r>
    <w:r w:rsidRPr="00794CE2">
      <w:rPr>
        <w:szCs w:val="20"/>
      </w:rPr>
      <w:t xml:space="preserve"> </w:t>
    </w:r>
    <w:r w:rsidRPr="00794CE2">
      <w:rPr>
        <w:bCs/>
        <w:szCs w:val="20"/>
      </w:rPr>
      <w:fldChar w:fldCharType="begin"/>
    </w:r>
    <w:r w:rsidRPr="00794CE2">
      <w:rPr>
        <w:bCs/>
        <w:szCs w:val="20"/>
      </w:rPr>
      <w:instrText>NUMPAGES</w:instrText>
    </w:r>
    <w:r w:rsidRPr="00794CE2">
      <w:rPr>
        <w:bCs/>
        <w:szCs w:val="20"/>
      </w:rPr>
      <w:fldChar w:fldCharType="separate"/>
    </w:r>
    <w:r>
      <w:rPr>
        <w:bCs/>
        <w:noProof/>
        <w:szCs w:val="20"/>
      </w:rPr>
      <w:t>33</w:t>
    </w:r>
    <w:r w:rsidRPr="00794CE2">
      <w:rPr>
        <w:bCs/>
        <w:szCs w:val="20"/>
      </w:rPr>
      <w:fldChar w:fldCharType="end"/>
    </w:r>
  </w:p>
  <w:p w14:paraId="147964B7" w14:textId="715DC5A4" w:rsidR="005F2C78" w:rsidRPr="00C82F36" w:rsidRDefault="00201A1E">
    <w:pPr>
      <w:pStyle w:val="Noga"/>
      <w:rPr>
        <w:rFonts w:ascii="Calibri" w:hAnsi="Calibri"/>
        <w:sz w:val="18"/>
        <w:szCs w:val="18"/>
      </w:rPr>
    </w:pPr>
    <w:r>
      <w:rPr>
        <w:noProof/>
      </w:rPr>
      <w:drawing>
        <wp:anchor distT="0" distB="0" distL="114300" distR="114300" simplePos="0" relativeHeight="251649536" behindDoc="0" locked="0" layoutInCell="1" allowOverlap="1" wp14:anchorId="411DFE6B" wp14:editId="72DF08B4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102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hAnsi="Calibri"/>
        <w:noProof/>
        <w:sz w:val="18"/>
        <w:szCs w:val="18"/>
      </w:rPr>
      <w:drawing>
        <wp:inline distT="0" distB="0" distL="0" distR="0" wp14:anchorId="36B633BA" wp14:editId="14F917B4">
          <wp:extent cx="1298575" cy="542290"/>
          <wp:effectExtent l="0" t="0" r="0" b="0"/>
          <wp:docPr id="10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857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DC086" w14:textId="77777777" w:rsidR="000712BF" w:rsidRDefault="000712BF">
      <w:r>
        <w:separator/>
      </w:r>
    </w:p>
  </w:footnote>
  <w:footnote w:type="continuationSeparator" w:id="0">
    <w:p w14:paraId="56DD0085" w14:textId="77777777" w:rsidR="000712BF" w:rsidRDefault="00071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9064"/>
    </w:tblGrid>
    <w:tr w:rsidR="005F2C78" w:rsidRPr="00654772" w14:paraId="0C46D943" w14:textId="77777777" w:rsidTr="00B1346F">
      <w:tc>
        <w:tcPr>
          <w:tcW w:w="9140" w:type="dxa"/>
          <w:tcBorders>
            <w:bottom w:val="single" w:sz="4" w:space="0" w:color="7F7F7F"/>
            <w:right w:val="nil"/>
          </w:tcBorders>
          <w:shd w:val="clear" w:color="auto" w:fill="FFFFFF"/>
        </w:tcPr>
        <w:p w14:paraId="6C0B65A2" w14:textId="77777777" w:rsidR="005F2C78" w:rsidRPr="00654772" w:rsidRDefault="005F2C78" w:rsidP="00654772">
          <w:pPr>
            <w:autoSpaceDE w:val="0"/>
            <w:autoSpaceDN w:val="0"/>
            <w:adjustRightInd w:val="0"/>
            <w:jc w:val="right"/>
            <w:rPr>
              <w:rFonts w:cs="Arial"/>
              <w:iCs/>
              <w:szCs w:val="18"/>
            </w:rPr>
          </w:pPr>
          <w:r w:rsidRPr="00654772">
            <w:rPr>
              <w:rFonts w:cs="Arial"/>
              <w:iCs/>
              <w:szCs w:val="18"/>
            </w:rPr>
            <w:t>OBR-</w:t>
          </w:r>
          <w:r>
            <w:rPr>
              <w:rFonts w:cs="Arial"/>
              <w:iCs/>
              <w:szCs w:val="18"/>
            </w:rPr>
            <w:t>2</w:t>
          </w:r>
        </w:p>
      </w:tc>
    </w:tr>
  </w:tbl>
  <w:p w14:paraId="150997EA" w14:textId="77777777" w:rsidR="005F2C78" w:rsidRPr="00B15ECB" w:rsidRDefault="005F2C78" w:rsidP="00B1346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9064"/>
    </w:tblGrid>
    <w:tr w:rsidR="005F2C78" w:rsidRPr="008D3707" w14:paraId="6898AF78" w14:textId="77777777" w:rsidTr="00B1346F">
      <w:tc>
        <w:tcPr>
          <w:tcW w:w="9140" w:type="dxa"/>
          <w:tcBorders>
            <w:bottom w:val="single" w:sz="4" w:space="0" w:color="7F7F7F"/>
            <w:right w:val="nil"/>
          </w:tcBorders>
          <w:shd w:val="clear" w:color="auto" w:fill="FFFFFF"/>
        </w:tcPr>
        <w:p w14:paraId="55604089" w14:textId="77777777" w:rsidR="005F2C78" w:rsidRPr="007D7354" w:rsidRDefault="005F2C78" w:rsidP="00B1346F">
          <w:pPr>
            <w:autoSpaceDE w:val="0"/>
            <w:autoSpaceDN w:val="0"/>
            <w:adjustRightInd w:val="0"/>
            <w:jc w:val="right"/>
            <w:rPr>
              <w:rFonts w:cs="Arial"/>
              <w:iCs/>
              <w:sz w:val="16"/>
              <w:szCs w:val="16"/>
            </w:rPr>
          </w:pPr>
          <w:r w:rsidRPr="007D7354">
            <w:rPr>
              <w:rFonts w:cs="Arial"/>
              <w:iCs/>
              <w:sz w:val="16"/>
              <w:szCs w:val="16"/>
            </w:rPr>
            <w:t>OBR-1</w:t>
          </w:r>
        </w:p>
      </w:tc>
    </w:tr>
  </w:tbl>
  <w:p w14:paraId="4490776B" w14:textId="5362D70C" w:rsidR="005F2C78" w:rsidRPr="00574D76" w:rsidRDefault="00201A1E" w:rsidP="000F393C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ascii="Calibri" w:hAnsi="Calibri"/>
        <w:sz w:val="16"/>
        <w:szCs w:val="16"/>
        <w:lang w:eastAsia="en-US"/>
      </w:rPr>
    </w:pPr>
    <w:r>
      <w:rPr>
        <w:noProof/>
      </w:rPr>
      <w:drawing>
        <wp:anchor distT="0" distB="0" distL="114300" distR="114300" simplePos="0" relativeHeight="251655680" behindDoc="0" locked="0" layoutInCell="1" allowOverlap="1" wp14:anchorId="7E3F93AD" wp14:editId="6726B7B7">
          <wp:simplePos x="0" y="0"/>
          <wp:positionH relativeFrom="column">
            <wp:posOffset>-559435</wp:posOffset>
          </wp:positionH>
          <wp:positionV relativeFrom="paragraph">
            <wp:posOffset>-789940</wp:posOffset>
          </wp:positionV>
          <wp:extent cx="2519045" cy="453390"/>
          <wp:effectExtent l="0" t="0" r="0" b="0"/>
          <wp:wrapNone/>
          <wp:docPr id="1417888373" name="Slika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8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04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68116129" wp14:editId="520C8CA5">
          <wp:simplePos x="0" y="0"/>
          <wp:positionH relativeFrom="margin">
            <wp:posOffset>2997200</wp:posOffset>
          </wp:positionH>
          <wp:positionV relativeFrom="paragraph">
            <wp:posOffset>-775335</wp:posOffset>
          </wp:positionV>
          <wp:extent cx="810260" cy="450215"/>
          <wp:effectExtent l="0" t="0" r="0" b="0"/>
          <wp:wrapSquare wrapText="bothSides"/>
          <wp:docPr id="1617573017" name="Slika 37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7DC951E9" wp14:editId="213A350B">
          <wp:simplePos x="0" y="0"/>
          <wp:positionH relativeFrom="margin">
            <wp:posOffset>4070985</wp:posOffset>
          </wp:positionH>
          <wp:positionV relativeFrom="paragraph">
            <wp:posOffset>-758190</wp:posOffset>
          </wp:positionV>
          <wp:extent cx="2102485" cy="441325"/>
          <wp:effectExtent l="0" t="0" r="0" b="0"/>
          <wp:wrapNone/>
          <wp:docPr id="555123188" name="Slika 44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9064"/>
    </w:tblGrid>
    <w:tr w:rsidR="005F2C78" w:rsidRPr="00654772" w14:paraId="0C5AD6F3" w14:textId="77777777" w:rsidTr="00B1346F">
      <w:tc>
        <w:tcPr>
          <w:tcW w:w="9140" w:type="dxa"/>
          <w:tcBorders>
            <w:bottom w:val="single" w:sz="4" w:space="0" w:color="7F7F7F"/>
            <w:right w:val="nil"/>
          </w:tcBorders>
          <w:shd w:val="clear" w:color="auto" w:fill="FFFFFF"/>
        </w:tcPr>
        <w:p w14:paraId="0F495BFE" w14:textId="77777777" w:rsidR="005F2C78" w:rsidRPr="00654772" w:rsidRDefault="005F2C78" w:rsidP="00654772">
          <w:pPr>
            <w:autoSpaceDE w:val="0"/>
            <w:autoSpaceDN w:val="0"/>
            <w:adjustRightInd w:val="0"/>
            <w:jc w:val="right"/>
            <w:rPr>
              <w:rFonts w:cs="Arial"/>
              <w:iCs/>
              <w:szCs w:val="18"/>
            </w:rPr>
          </w:pPr>
          <w:r w:rsidRPr="00654772">
            <w:rPr>
              <w:rFonts w:cs="Arial"/>
              <w:iCs/>
              <w:szCs w:val="18"/>
            </w:rPr>
            <w:t>OBR-</w:t>
          </w:r>
          <w:r>
            <w:rPr>
              <w:rFonts w:cs="Arial"/>
              <w:iCs/>
              <w:szCs w:val="18"/>
            </w:rPr>
            <w:t>2</w:t>
          </w:r>
        </w:p>
      </w:tc>
    </w:tr>
  </w:tbl>
  <w:p w14:paraId="13F4DA2F" w14:textId="77777777" w:rsidR="005F2C78" w:rsidRPr="00467C4B" w:rsidRDefault="005F2C78" w:rsidP="00467C4B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Calibri" w:hAnsi="Calibri"/>
        <w:sz w:val="22"/>
        <w:szCs w:val="22"/>
        <w:lang w:eastAsia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9064"/>
    </w:tblGrid>
    <w:tr w:rsidR="005F2C78" w:rsidRPr="008D3707" w14:paraId="6C74BA1C" w14:textId="77777777" w:rsidTr="00B1346F">
      <w:tc>
        <w:tcPr>
          <w:tcW w:w="9140" w:type="dxa"/>
          <w:tcBorders>
            <w:bottom w:val="single" w:sz="4" w:space="0" w:color="7F7F7F"/>
            <w:right w:val="nil"/>
          </w:tcBorders>
          <w:shd w:val="clear" w:color="auto" w:fill="FFFFFF"/>
        </w:tcPr>
        <w:p w14:paraId="758AE4B4" w14:textId="77777777" w:rsidR="005F2C78" w:rsidRPr="0006133E" w:rsidRDefault="005F2C78" w:rsidP="00B1346F">
          <w:pPr>
            <w:autoSpaceDE w:val="0"/>
            <w:autoSpaceDN w:val="0"/>
            <w:adjustRightInd w:val="0"/>
            <w:jc w:val="right"/>
            <w:rPr>
              <w:rFonts w:cs="Arial"/>
              <w:iCs/>
              <w:sz w:val="16"/>
              <w:szCs w:val="16"/>
            </w:rPr>
          </w:pPr>
          <w:r w:rsidRPr="0006133E">
            <w:rPr>
              <w:rFonts w:cs="Arial"/>
              <w:iCs/>
              <w:sz w:val="16"/>
              <w:szCs w:val="16"/>
            </w:rPr>
            <w:t>OBR-2</w:t>
          </w:r>
        </w:p>
      </w:tc>
    </w:tr>
  </w:tbl>
  <w:p w14:paraId="5514B397" w14:textId="65F6F307" w:rsidR="005F2C78" w:rsidRPr="00574D76" w:rsidRDefault="00201A1E" w:rsidP="00574D7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ascii="Calibri" w:hAnsi="Calibri"/>
        <w:sz w:val="16"/>
        <w:szCs w:val="16"/>
        <w:lang w:eastAsia="en-US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2F5846B1" wp14:editId="6BCB011F">
          <wp:simplePos x="0" y="0"/>
          <wp:positionH relativeFrom="column">
            <wp:posOffset>-519430</wp:posOffset>
          </wp:positionH>
          <wp:positionV relativeFrom="paragraph">
            <wp:posOffset>-810895</wp:posOffset>
          </wp:positionV>
          <wp:extent cx="2519045" cy="453390"/>
          <wp:effectExtent l="0" t="0" r="0" b="0"/>
          <wp:wrapNone/>
          <wp:docPr id="1603589197" name="Slika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8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04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776" behindDoc="0" locked="0" layoutInCell="1" allowOverlap="1" wp14:anchorId="689CAF44" wp14:editId="19B70935">
          <wp:simplePos x="0" y="0"/>
          <wp:positionH relativeFrom="margin">
            <wp:posOffset>2918460</wp:posOffset>
          </wp:positionH>
          <wp:positionV relativeFrom="paragraph">
            <wp:posOffset>-807720</wp:posOffset>
          </wp:positionV>
          <wp:extent cx="810260" cy="450215"/>
          <wp:effectExtent l="0" t="0" r="0" b="0"/>
          <wp:wrapSquare wrapText="bothSides"/>
          <wp:docPr id="353153652" name="Slika 37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5DFCC208" wp14:editId="2285152F">
          <wp:simplePos x="0" y="0"/>
          <wp:positionH relativeFrom="margin">
            <wp:posOffset>3999230</wp:posOffset>
          </wp:positionH>
          <wp:positionV relativeFrom="paragraph">
            <wp:posOffset>-798830</wp:posOffset>
          </wp:positionV>
          <wp:extent cx="2102485" cy="441325"/>
          <wp:effectExtent l="0" t="0" r="0" b="0"/>
          <wp:wrapNone/>
          <wp:docPr id="1692218782" name="Slika 44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4"/>
    </w:tblGrid>
    <w:tr w:rsidR="005F2C78" w:rsidRPr="00794CE2" w14:paraId="1FA04DF3" w14:textId="77777777" w:rsidTr="00467C4B">
      <w:tc>
        <w:tcPr>
          <w:tcW w:w="9287" w:type="dxa"/>
          <w:shd w:val="clear" w:color="auto" w:fill="auto"/>
        </w:tcPr>
        <w:p w14:paraId="5E23D49C" w14:textId="77777777" w:rsidR="005F2C78" w:rsidRPr="00086800" w:rsidRDefault="005F2C78" w:rsidP="001A54C9">
          <w:pPr>
            <w:pStyle w:val="Glava"/>
            <w:spacing w:line="240" w:lineRule="exact"/>
            <w:jc w:val="right"/>
            <w:rPr>
              <w:rFonts w:cs="Arial"/>
              <w:sz w:val="16"/>
              <w:szCs w:val="16"/>
            </w:rPr>
          </w:pPr>
          <w:r w:rsidRPr="00086800">
            <w:rPr>
              <w:rFonts w:cs="Arial"/>
              <w:sz w:val="16"/>
              <w:szCs w:val="16"/>
            </w:rPr>
            <w:t>OBR-3</w:t>
          </w:r>
        </w:p>
      </w:tc>
    </w:tr>
  </w:tbl>
  <w:p w14:paraId="63DB1E9E" w14:textId="08B737E3" w:rsidR="005F2C78" w:rsidRPr="00574D76" w:rsidRDefault="00201A1E" w:rsidP="00574D7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ascii="Calibri" w:hAnsi="Calibri"/>
        <w:sz w:val="16"/>
        <w:szCs w:val="16"/>
        <w:lang w:eastAsia="en-US"/>
      </w:rPr>
    </w:pPr>
    <w:r>
      <w:rPr>
        <w:noProof/>
      </w:rPr>
      <w:drawing>
        <wp:anchor distT="0" distB="0" distL="114300" distR="114300" simplePos="0" relativeHeight="251663872" behindDoc="0" locked="0" layoutInCell="1" allowOverlap="1" wp14:anchorId="44AC9030" wp14:editId="14547FCA">
          <wp:simplePos x="0" y="0"/>
          <wp:positionH relativeFrom="margin">
            <wp:posOffset>3124200</wp:posOffset>
          </wp:positionH>
          <wp:positionV relativeFrom="paragraph">
            <wp:posOffset>-726440</wp:posOffset>
          </wp:positionV>
          <wp:extent cx="810260" cy="450215"/>
          <wp:effectExtent l="0" t="0" r="0" b="0"/>
          <wp:wrapSquare wrapText="bothSides"/>
          <wp:docPr id="1247613441" name="Slika 37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848" behindDoc="0" locked="0" layoutInCell="1" allowOverlap="1" wp14:anchorId="2B244EC4" wp14:editId="37DAA165">
          <wp:simplePos x="0" y="0"/>
          <wp:positionH relativeFrom="margin">
            <wp:posOffset>4157980</wp:posOffset>
          </wp:positionH>
          <wp:positionV relativeFrom="paragraph">
            <wp:posOffset>-726440</wp:posOffset>
          </wp:positionV>
          <wp:extent cx="2102485" cy="441325"/>
          <wp:effectExtent l="0" t="0" r="0" b="0"/>
          <wp:wrapNone/>
          <wp:docPr id="1604079206" name="Slika 44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824" behindDoc="0" locked="0" layoutInCell="1" allowOverlap="1" wp14:anchorId="2AEE7A10" wp14:editId="0BB86DD0">
          <wp:simplePos x="0" y="0"/>
          <wp:positionH relativeFrom="column">
            <wp:posOffset>-542925</wp:posOffset>
          </wp:positionH>
          <wp:positionV relativeFrom="paragraph">
            <wp:posOffset>-702310</wp:posOffset>
          </wp:positionV>
          <wp:extent cx="2519045" cy="453390"/>
          <wp:effectExtent l="0" t="0" r="0" b="0"/>
          <wp:wrapNone/>
          <wp:docPr id="753544749" name="Slika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8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04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4"/>
    </w:tblGrid>
    <w:tr w:rsidR="00691F82" w:rsidRPr="00794CE2" w14:paraId="196BF021" w14:textId="77777777" w:rsidTr="00467C4B">
      <w:tc>
        <w:tcPr>
          <w:tcW w:w="9287" w:type="dxa"/>
          <w:shd w:val="clear" w:color="auto" w:fill="auto"/>
        </w:tcPr>
        <w:p w14:paraId="302BBFDB" w14:textId="510F9C90" w:rsidR="00691F82" w:rsidRPr="00086800" w:rsidRDefault="00691F82" w:rsidP="001A54C9">
          <w:pPr>
            <w:pStyle w:val="Glava"/>
            <w:spacing w:line="240" w:lineRule="exact"/>
            <w:jc w:val="right"/>
            <w:rPr>
              <w:rFonts w:cs="Arial"/>
              <w:sz w:val="16"/>
              <w:szCs w:val="16"/>
            </w:rPr>
          </w:pPr>
          <w:r w:rsidRPr="00086800">
            <w:rPr>
              <w:rFonts w:cs="Arial"/>
              <w:sz w:val="16"/>
              <w:szCs w:val="16"/>
            </w:rPr>
            <w:t>OBR-</w:t>
          </w:r>
          <w:r>
            <w:rPr>
              <w:rFonts w:cs="Arial"/>
              <w:sz w:val="16"/>
              <w:szCs w:val="16"/>
            </w:rPr>
            <w:t>4</w:t>
          </w:r>
        </w:p>
      </w:tc>
    </w:tr>
  </w:tbl>
  <w:p w14:paraId="5CE7E4F9" w14:textId="77777777" w:rsidR="00691F82" w:rsidRPr="00574D76" w:rsidRDefault="00691F82" w:rsidP="00574D7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ascii="Calibri" w:hAnsi="Calibri"/>
        <w:sz w:val="16"/>
        <w:szCs w:val="16"/>
        <w:lang w:eastAsia="en-US"/>
      </w:rPr>
    </w:pPr>
    <w:r>
      <w:rPr>
        <w:noProof/>
      </w:rPr>
      <w:drawing>
        <wp:anchor distT="0" distB="0" distL="114300" distR="114300" simplePos="0" relativeHeight="251682304" behindDoc="0" locked="0" layoutInCell="1" allowOverlap="1" wp14:anchorId="47480D22" wp14:editId="322CA1AD">
          <wp:simplePos x="0" y="0"/>
          <wp:positionH relativeFrom="margin">
            <wp:posOffset>3124200</wp:posOffset>
          </wp:positionH>
          <wp:positionV relativeFrom="paragraph">
            <wp:posOffset>-726440</wp:posOffset>
          </wp:positionV>
          <wp:extent cx="810260" cy="450215"/>
          <wp:effectExtent l="0" t="0" r="0" b="0"/>
          <wp:wrapSquare wrapText="bothSides"/>
          <wp:docPr id="709547678" name="Slika 37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81280" behindDoc="0" locked="0" layoutInCell="1" allowOverlap="1" wp14:anchorId="754338E5" wp14:editId="2EEA9B3C">
          <wp:simplePos x="0" y="0"/>
          <wp:positionH relativeFrom="margin">
            <wp:posOffset>4157980</wp:posOffset>
          </wp:positionH>
          <wp:positionV relativeFrom="paragraph">
            <wp:posOffset>-726440</wp:posOffset>
          </wp:positionV>
          <wp:extent cx="2102485" cy="441325"/>
          <wp:effectExtent l="0" t="0" r="0" b="0"/>
          <wp:wrapNone/>
          <wp:docPr id="1407182957" name="Slika 44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80256" behindDoc="0" locked="0" layoutInCell="1" allowOverlap="1" wp14:anchorId="795211F4" wp14:editId="5C87B094">
          <wp:simplePos x="0" y="0"/>
          <wp:positionH relativeFrom="column">
            <wp:posOffset>-542925</wp:posOffset>
          </wp:positionH>
          <wp:positionV relativeFrom="paragraph">
            <wp:posOffset>-702310</wp:posOffset>
          </wp:positionV>
          <wp:extent cx="2519045" cy="453390"/>
          <wp:effectExtent l="0" t="0" r="0" b="0"/>
          <wp:wrapNone/>
          <wp:docPr id="445618428" name="Slika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8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04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07" w:type="dxa"/>
      <w:tblInd w:w="108" w:type="dxa"/>
      <w:tblLook w:val="00A0" w:firstRow="1" w:lastRow="0" w:firstColumn="1" w:lastColumn="0" w:noHBand="0" w:noVBand="0"/>
    </w:tblPr>
    <w:tblGrid>
      <w:gridCol w:w="9107"/>
    </w:tblGrid>
    <w:tr w:rsidR="005F2C78" w14:paraId="666C574F" w14:textId="77777777">
      <w:trPr>
        <w:trHeight w:val="182"/>
      </w:trPr>
      <w:tc>
        <w:tcPr>
          <w:tcW w:w="9107" w:type="dxa"/>
          <w:tcBorders>
            <w:bottom w:val="single" w:sz="4" w:space="0" w:color="7F7F7F"/>
            <w:right w:val="nil"/>
          </w:tcBorders>
          <w:shd w:val="clear" w:color="auto" w:fill="FFFFFF"/>
        </w:tcPr>
        <w:p w14:paraId="23C8B8F5" w14:textId="7CDDB869" w:rsidR="005F2C78" w:rsidRPr="00E07011" w:rsidRDefault="00A457A0" w:rsidP="00BB562A">
          <w:pPr>
            <w:autoSpaceDE w:val="0"/>
            <w:autoSpaceDN w:val="0"/>
            <w:adjustRightInd w:val="0"/>
            <w:jc w:val="right"/>
            <w:rPr>
              <w:rFonts w:cs="Arial"/>
              <w:iCs/>
              <w:sz w:val="18"/>
              <w:szCs w:val="18"/>
            </w:rPr>
          </w:pPr>
          <w:r>
            <w:rPr>
              <w:rFonts w:cs="Arial"/>
              <w:iCs/>
              <w:sz w:val="18"/>
              <w:szCs w:val="18"/>
            </w:rPr>
            <w:t>OBR-5</w:t>
          </w:r>
        </w:p>
      </w:tc>
    </w:tr>
  </w:tbl>
  <w:p w14:paraId="655E5667" w14:textId="3E42DBDE" w:rsidR="005F2C78" w:rsidRPr="00824477" w:rsidRDefault="00201A1E" w:rsidP="00824477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Calibri" w:hAnsi="Calibri"/>
        <w:sz w:val="22"/>
        <w:szCs w:val="22"/>
        <w:lang w:eastAsia="en-US"/>
      </w:rPr>
    </w:pPr>
    <w:r>
      <w:rPr>
        <w:noProof/>
      </w:rPr>
      <w:drawing>
        <wp:anchor distT="0" distB="0" distL="114300" distR="114300" simplePos="0" relativeHeight="251672064" behindDoc="0" locked="0" layoutInCell="1" allowOverlap="1" wp14:anchorId="20FBAAF4" wp14:editId="704FBE42">
          <wp:simplePos x="0" y="0"/>
          <wp:positionH relativeFrom="margin">
            <wp:posOffset>3086100</wp:posOffset>
          </wp:positionH>
          <wp:positionV relativeFrom="paragraph">
            <wp:posOffset>-682625</wp:posOffset>
          </wp:positionV>
          <wp:extent cx="810260" cy="450215"/>
          <wp:effectExtent l="0" t="0" r="0" b="0"/>
          <wp:wrapSquare wrapText="bothSides"/>
          <wp:docPr id="183" name="Slika 37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1040" behindDoc="0" locked="0" layoutInCell="1" allowOverlap="1" wp14:anchorId="71DA0FEE" wp14:editId="1D2BB70B">
          <wp:simplePos x="0" y="0"/>
          <wp:positionH relativeFrom="margin">
            <wp:posOffset>4143375</wp:posOffset>
          </wp:positionH>
          <wp:positionV relativeFrom="paragraph">
            <wp:posOffset>-692150</wp:posOffset>
          </wp:positionV>
          <wp:extent cx="2102485" cy="441325"/>
          <wp:effectExtent l="0" t="0" r="0" b="0"/>
          <wp:wrapNone/>
          <wp:docPr id="182" name="Slika 44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2C78">
      <w:rPr>
        <w:sz w:val="22"/>
      </w:rPr>
      <w:t xml:space="preserve">                                                                                                      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AB860" w14:textId="2F733F2E" w:rsidR="005F2C78" w:rsidRPr="00C01594" w:rsidRDefault="00201A1E" w:rsidP="00C02F50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ascii="Calibri" w:hAnsi="Calibri"/>
        <w:sz w:val="22"/>
        <w:szCs w:val="22"/>
        <w:lang w:eastAsia="en-US"/>
      </w:rPr>
    </w:pPr>
    <w:r>
      <w:rPr>
        <w:noProof/>
      </w:rPr>
      <w:drawing>
        <wp:anchor distT="0" distB="0" distL="114300" distR="114300" simplePos="0" relativeHeight="251644416" behindDoc="0" locked="0" layoutInCell="1" allowOverlap="1" wp14:anchorId="55A20DA1" wp14:editId="3A88DC2B">
          <wp:simplePos x="0" y="0"/>
          <wp:positionH relativeFrom="column">
            <wp:posOffset>2638425</wp:posOffset>
          </wp:positionH>
          <wp:positionV relativeFrom="paragraph">
            <wp:posOffset>-647700</wp:posOffset>
          </wp:positionV>
          <wp:extent cx="1831975" cy="353695"/>
          <wp:effectExtent l="0" t="0" r="0" b="0"/>
          <wp:wrapNone/>
          <wp:docPr id="95" name="Slika 21" descr="C:\Users\percic\AppData\Local\Temp\7zEC37B70E7\NOO_Logo_RGB_primarni_SI_gradi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1" descr="C:\Users\percic\AppData\Local\Temp\7zEC37B70E7\NOO_Logo_RGB_primarni_SI_gradien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1975" cy="35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43392" behindDoc="1" locked="0" layoutInCell="1" allowOverlap="1" wp14:anchorId="44F1B02E" wp14:editId="3EF84716">
          <wp:simplePos x="0" y="0"/>
          <wp:positionH relativeFrom="margin">
            <wp:posOffset>4533900</wp:posOffset>
          </wp:positionH>
          <wp:positionV relativeFrom="paragraph">
            <wp:posOffset>-730250</wp:posOffset>
          </wp:positionV>
          <wp:extent cx="1691640" cy="508635"/>
          <wp:effectExtent l="0" t="0" r="0" b="0"/>
          <wp:wrapTight wrapText="bothSides">
            <wp:wrapPolygon edited="0">
              <wp:start x="0" y="0"/>
              <wp:lineTo x="0" y="21034"/>
              <wp:lineTo x="21405" y="21034"/>
              <wp:lineTo x="21405" y="0"/>
              <wp:lineTo x="0" y="0"/>
            </wp:wrapPolygon>
          </wp:wrapTight>
          <wp:docPr id="94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1640" cy="508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42368" behindDoc="0" locked="0" layoutInCell="1" allowOverlap="1" wp14:anchorId="0700B49F" wp14:editId="7F42E173">
          <wp:simplePos x="0" y="0"/>
          <wp:positionH relativeFrom="margin">
            <wp:posOffset>-438150</wp:posOffset>
          </wp:positionH>
          <wp:positionV relativeFrom="paragraph">
            <wp:posOffset>-728345</wp:posOffset>
          </wp:positionV>
          <wp:extent cx="2957195" cy="532130"/>
          <wp:effectExtent l="0" t="0" r="0" b="0"/>
          <wp:wrapNone/>
          <wp:docPr id="9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7195" cy="53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9107" w:type="dxa"/>
      <w:tblInd w:w="108" w:type="dxa"/>
      <w:tblLook w:val="00A0" w:firstRow="1" w:lastRow="0" w:firstColumn="1" w:lastColumn="0" w:noHBand="0" w:noVBand="0"/>
    </w:tblPr>
    <w:tblGrid>
      <w:gridCol w:w="9107"/>
    </w:tblGrid>
    <w:tr w:rsidR="005F2C78" w14:paraId="3A143C9C" w14:textId="77777777" w:rsidTr="00917827">
      <w:trPr>
        <w:trHeight w:val="182"/>
      </w:trPr>
      <w:tc>
        <w:tcPr>
          <w:tcW w:w="9107" w:type="dxa"/>
          <w:tcBorders>
            <w:bottom w:val="single" w:sz="4" w:space="0" w:color="7F7F7F"/>
            <w:right w:val="nil"/>
          </w:tcBorders>
          <w:shd w:val="clear" w:color="auto" w:fill="FFFFFF"/>
        </w:tcPr>
        <w:p w14:paraId="14FFF2D9" w14:textId="77777777" w:rsidR="005F2C78" w:rsidRPr="00422CE1" w:rsidRDefault="005F2C78" w:rsidP="00917827">
          <w:pPr>
            <w:autoSpaceDE w:val="0"/>
            <w:autoSpaceDN w:val="0"/>
            <w:adjustRightInd w:val="0"/>
            <w:jc w:val="right"/>
            <w:rPr>
              <w:rFonts w:cs="Arial"/>
              <w:iCs/>
              <w:szCs w:val="20"/>
            </w:rPr>
          </w:pPr>
          <w:r w:rsidRPr="00422CE1">
            <w:rPr>
              <w:rFonts w:cs="Arial"/>
              <w:bCs/>
              <w:szCs w:val="20"/>
            </w:rPr>
            <w:t>Vzorec pogodbe</w:t>
          </w:r>
        </w:p>
      </w:tc>
    </w:tr>
  </w:tbl>
  <w:p w14:paraId="3565F4FB" w14:textId="77777777" w:rsidR="005F2C78" w:rsidRPr="00917827" w:rsidRDefault="005F2C78" w:rsidP="00917827">
    <w:pPr>
      <w:pStyle w:val="Glava"/>
      <w:jc w:val="both"/>
      <w:rPr>
        <w:b/>
        <w:i/>
      </w:rPr>
    </w:pPr>
    <w:r>
      <w:rPr>
        <w:sz w:val="22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7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  <w:lang w:val="sl-SI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856C1BC6"/>
    <w:name w:val="WW8Num10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</w:rPr>
    </w:lvl>
  </w:abstractNum>
  <w:abstractNum w:abstractNumId="4" w15:restartNumberingAfterBreak="0">
    <w:nsid w:val="00000005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C108F8BE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35"/>
        </w:tabs>
        <w:ind w:left="735" w:hanging="375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0000007"/>
    <w:multiLevelType w:val="singleLevel"/>
    <w:tmpl w:val="599892FE"/>
    <w:name w:val="WW8Num2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8"/>
        <w:szCs w:val="18"/>
      </w:rPr>
    </w:lvl>
  </w:abstractNum>
  <w:abstractNum w:abstractNumId="7" w15:restartNumberingAfterBreak="0">
    <w:nsid w:val="00000008"/>
    <w:multiLevelType w:val="singleLevel"/>
    <w:tmpl w:val="00000008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9"/>
    <w:multiLevelType w:val="multilevel"/>
    <w:tmpl w:val="68944C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1287D58"/>
    <w:multiLevelType w:val="hybridMultilevel"/>
    <w:tmpl w:val="BC90930E"/>
    <w:name w:val="WW8Num822"/>
    <w:lvl w:ilvl="0" w:tplc="434E704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30A475F"/>
    <w:multiLevelType w:val="hybridMultilevel"/>
    <w:tmpl w:val="992A6A16"/>
    <w:lvl w:ilvl="0" w:tplc="6D3646AE">
      <w:start w:val="1"/>
      <w:numFmt w:val="decimal"/>
      <w:lvlText w:val="9.%1."/>
      <w:lvlJc w:val="left"/>
      <w:pPr>
        <w:ind w:left="1077" w:hanging="360"/>
      </w:pPr>
      <w:rPr>
        <w:rFonts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15400"/>
    <w:multiLevelType w:val="hybridMultilevel"/>
    <w:tmpl w:val="4EAEC99A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0A3B2C14"/>
    <w:multiLevelType w:val="hybridMultilevel"/>
    <w:tmpl w:val="5582ECF8"/>
    <w:name w:val="WW8Num8222"/>
    <w:lvl w:ilvl="0" w:tplc="434E704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447D9"/>
    <w:multiLevelType w:val="hybridMultilevel"/>
    <w:tmpl w:val="D11A8058"/>
    <w:lvl w:ilvl="0" w:tplc="9A702354">
      <w:start w:val="1"/>
      <w:numFmt w:val="bullet"/>
      <w:lvlText w:val="-"/>
      <w:lvlJc w:val="left"/>
      <w:pPr>
        <w:ind w:left="1996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0D965F73"/>
    <w:multiLevelType w:val="hybridMultilevel"/>
    <w:tmpl w:val="1F00CCBE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525E50"/>
    <w:multiLevelType w:val="hybridMultilevel"/>
    <w:tmpl w:val="DA78A83E"/>
    <w:lvl w:ilvl="0" w:tplc="434E704A">
      <w:start w:val="1"/>
      <w:numFmt w:val="bullet"/>
      <w:lvlText w:val=""/>
      <w:lvlJc w:val="left"/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0FCD5547"/>
    <w:multiLevelType w:val="hybridMultilevel"/>
    <w:tmpl w:val="B71650E8"/>
    <w:name w:val="WW8Num2022"/>
    <w:lvl w:ilvl="0" w:tplc="434E704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60A337B"/>
    <w:multiLevelType w:val="hybridMultilevel"/>
    <w:tmpl w:val="6772ED0A"/>
    <w:lvl w:ilvl="0" w:tplc="0424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17D916F7"/>
    <w:multiLevelType w:val="hybridMultilevel"/>
    <w:tmpl w:val="0E146902"/>
    <w:lvl w:ilvl="0" w:tplc="434E704A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8F6782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19F33B50"/>
    <w:multiLevelType w:val="hybridMultilevel"/>
    <w:tmpl w:val="FA8C6A3C"/>
    <w:lvl w:ilvl="0" w:tplc="04240017">
      <w:start w:val="1"/>
      <w:numFmt w:val="lowerLetter"/>
      <w:lvlText w:val="%1)"/>
      <w:lvlJc w:val="left"/>
      <w:pPr>
        <w:ind w:left="765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85" w:hanging="360"/>
      </w:pPr>
    </w:lvl>
    <w:lvl w:ilvl="2" w:tplc="0424001B" w:tentative="1">
      <w:start w:val="1"/>
      <w:numFmt w:val="lowerRoman"/>
      <w:lvlText w:val="%3."/>
      <w:lvlJc w:val="right"/>
      <w:pPr>
        <w:ind w:left="2205" w:hanging="180"/>
      </w:pPr>
    </w:lvl>
    <w:lvl w:ilvl="3" w:tplc="0424000F" w:tentative="1">
      <w:start w:val="1"/>
      <w:numFmt w:val="decimal"/>
      <w:lvlText w:val="%4."/>
      <w:lvlJc w:val="left"/>
      <w:pPr>
        <w:ind w:left="2925" w:hanging="360"/>
      </w:pPr>
    </w:lvl>
    <w:lvl w:ilvl="4" w:tplc="04240019" w:tentative="1">
      <w:start w:val="1"/>
      <w:numFmt w:val="lowerLetter"/>
      <w:lvlText w:val="%5."/>
      <w:lvlJc w:val="left"/>
      <w:pPr>
        <w:ind w:left="3645" w:hanging="360"/>
      </w:pPr>
    </w:lvl>
    <w:lvl w:ilvl="5" w:tplc="0424001B" w:tentative="1">
      <w:start w:val="1"/>
      <w:numFmt w:val="lowerRoman"/>
      <w:lvlText w:val="%6."/>
      <w:lvlJc w:val="right"/>
      <w:pPr>
        <w:ind w:left="4365" w:hanging="180"/>
      </w:pPr>
    </w:lvl>
    <w:lvl w:ilvl="6" w:tplc="0424000F" w:tentative="1">
      <w:start w:val="1"/>
      <w:numFmt w:val="decimal"/>
      <w:lvlText w:val="%7."/>
      <w:lvlJc w:val="left"/>
      <w:pPr>
        <w:ind w:left="5085" w:hanging="360"/>
      </w:pPr>
    </w:lvl>
    <w:lvl w:ilvl="7" w:tplc="04240019" w:tentative="1">
      <w:start w:val="1"/>
      <w:numFmt w:val="lowerLetter"/>
      <w:lvlText w:val="%8."/>
      <w:lvlJc w:val="left"/>
      <w:pPr>
        <w:ind w:left="5805" w:hanging="360"/>
      </w:pPr>
    </w:lvl>
    <w:lvl w:ilvl="8" w:tplc="0424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1A0033DB"/>
    <w:multiLevelType w:val="hybridMultilevel"/>
    <w:tmpl w:val="61AEE3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956B44"/>
    <w:multiLevelType w:val="hybridMultilevel"/>
    <w:tmpl w:val="B41AC992"/>
    <w:lvl w:ilvl="0" w:tplc="56080398">
      <w:numFmt w:val="bullet"/>
      <w:lvlText w:val="-"/>
      <w:lvlJc w:val="left"/>
      <w:rPr>
        <w:rFonts w:ascii="Calibri" w:eastAsia="Calibri" w:hAnsi="Calibri" w:cs="Times New Roman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C581E72"/>
    <w:multiLevelType w:val="multilevel"/>
    <w:tmpl w:val="8AFA3A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1D130618"/>
    <w:multiLevelType w:val="hybridMultilevel"/>
    <w:tmpl w:val="D5B29080"/>
    <w:name w:val="WW8Num82"/>
    <w:lvl w:ilvl="0" w:tplc="434E704A">
      <w:start w:val="1"/>
      <w:numFmt w:val="bullet"/>
      <w:pStyle w:val="StyleHeading1Bold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E1B3405"/>
    <w:multiLevelType w:val="multilevel"/>
    <w:tmpl w:val="D7FC69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20D66B27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21A03176"/>
    <w:multiLevelType w:val="hybridMultilevel"/>
    <w:tmpl w:val="7F44EC58"/>
    <w:lvl w:ilvl="0" w:tplc="9A702354">
      <w:start w:val="1"/>
      <w:numFmt w:val="bullet"/>
      <w:lvlText w:val="-"/>
      <w:lvlJc w:val="left"/>
      <w:pPr>
        <w:ind w:left="1724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9" w15:restartNumberingAfterBreak="0">
    <w:nsid w:val="22B53E6C"/>
    <w:multiLevelType w:val="multilevel"/>
    <w:tmpl w:val="F79EEDA8"/>
    <w:lvl w:ilvl="0">
      <w:start w:val="2"/>
      <w:numFmt w:val="decimal"/>
      <w:lvlText w:val="1.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0" w15:restartNumberingAfterBreak="0">
    <w:nsid w:val="26BD4B18"/>
    <w:multiLevelType w:val="hybridMultilevel"/>
    <w:tmpl w:val="2AEABF64"/>
    <w:lvl w:ilvl="0" w:tplc="9A702354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27005BB5"/>
    <w:multiLevelType w:val="hybridMultilevel"/>
    <w:tmpl w:val="0792EF90"/>
    <w:lvl w:ilvl="0" w:tplc="CF021868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28422914"/>
    <w:multiLevelType w:val="hybridMultilevel"/>
    <w:tmpl w:val="51DA6D4E"/>
    <w:lvl w:ilvl="0" w:tplc="05E800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85F0F8D"/>
    <w:multiLevelType w:val="hybridMultilevel"/>
    <w:tmpl w:val="875A119A"/>
    <w:lvl w:ilvl="0" w:tplc="434E704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8614321"/>
    <w:multiLevelType w:val="hybridMultilevel"/>
    <w:tmpl w:val="FAB21AC2"/>
    <w:lvl w:ilvl="0" w:tplc="9A702354">
      <w:start w:val="1"/>
      <w:numFmt w:val="bullet"/>
      <w:lvlText w:val="-"/>
      <w:lvlJc w:val="left"/>
      <w:pPr>
        <w:ind w:left="1724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5" w15:restartNumberingAfterBreak="0">
    <w:nsid w:val="29694ED6"/>
    <w:multiLevelType w:val="hybridMultilevel"/>
    <w:tmpl w:val="6C3E0D1C"/>
    <w:lvl w:ilvl="0" w:tplc="71703A4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D1199D"/>
    <w:multiLevelType w:val="hybridMultilevel"/>
    <w:tmpl w:val="1A2EC6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E2127E">
      <w:start w:val="2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b/>
        <w:i w:val="0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D7E6B10"/>
    <w:multiLevelType w:val="hybridMultilevel"/>
    <w:tmpl w:val="0FFA2EF6"/>
    <w:lvl w:ilvl="0" w:tplc="434E704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116488C"/>
    <w:multiLevelType w:val="hybridMultilevel"/>
    <w:tmpl w:val="A7CA9980"/>
    <w:lvl w:ilvl="0" w:tplc="434E70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6FB6A2E"/>
    <w:multiLevelType w:val="hybridMultilevel"/>
    <w:tmpl w:val="169CA9A0"/>
    <w:lvl w:ilvl="0" w:tplc="44D4EA0A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4F2DD2"/>
    <w:multiLevelType w:val="multilevel"/>
    <w:tmpl w:val="9788AEA4"/>
    <w:name w:val="WW8Num20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3CD27A8E"/>
    <w:multiLevelType w:val="hybridMultilevel"/>
    <w:tmpl w:val="464A17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E1E4F9E"/>
    <w:multiLevelType w:val="hybridMultilevel"/>
    <w:tmpl w:val="58E269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C349FC"/>
    <w:multiLevelType w:val="hybridMultilevel"/>
    <w:tmpl w:val="C7ACC3A0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5D53D27"/>
    <w:multiLevelType w:val="hybridMultilevel"/>
    <w:tmpl w:val="8A94E22C"/>
    <w:lvl w:ilvl="0" w:tplc="44D4EA0A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B50DA4"/>
    <w:multiLevelType w:val="hybridMultilevel"/>
    <w:tmpl w:val="08CA83CE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58A571C"/>
    <w:multiLevelType w:val="hybridMultilevel"/>
    <w:tmpl w:val="3AC05E58"/>
    <w:lvl w:ilvl="0" w:tplc="9A702354">
      <w:start w:val="1"/>
      <w:numFmt w:val="bullet"/>
      <w:lvlText w:val="-"/>
      <w:lvlJc w:val="left"/>
      <w:pPr>
        <w:ind w:left="8696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94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01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08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115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22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130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37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4456" w:hanging="360"/>
      </w:pPr>
      <w:rPr>
        <w:rFonts w:ascii="Wingdings" w:hAnsi="Wingdings" w:hint="default"/>
      </w:rPr>
    </w:lvl>
  </w:abstractNum>
  <w:abstractNum w:abstractNumId="47" w15:restartNumberingAfterBreak="0">
    <w:nsid w:val="55A854FF"/>
    <w:multiLevelType w:val="hybridMultilevel"/>
    <w:tmpl w:val="F5264DB4"/>
    <w:lvl w:ilvl="0" w:tplc="434E70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5F312C2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564E29A6"/>
    <w:multiLevelType w:val="hybridMultilevel"/>
    <w:tmpl w:val="6C3E0D1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E01B05"/>
    <w:multiLevelType w:val="hybridMultilevel"/>
    <w:tmpl w:val="784C643C"/>
    <w:lvl w:ilvl="0" w:tplc="9A702354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58CF3325"/>
    <w:multiLevelType w:val="hybridMultilevel"/>
    <w:tmpl w:val="847CFE8C"/>
    <w:lvl w:ilvl="0" w:tplc="434E70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BBE436F"/>
    <w:multiLevelType w:val="hybridMultilevel"/>
    <w:tmpl w:val="51E42778"/>
    <w:lvl w:ilvl="0" w:tplc="192AE6E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D473FD2"/>
    <w:multiLevelType w:val="multilevel"/>
    <w:tmpl w:val="AFE221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62CC7B7E"/>
    <w:multiLevelType w:val="hybridMultilevel"/>
    <w:tmpl w:val="DD021E92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3406914"/>
    <w:multiLevelType w:val="hybridMultilevel"/>
    <w:tmpl w:val="CBEA777C"/>
    <w:name w:val="WW8Num172"/>
    <w:lvl w:ilvl="0" w:tplc="0424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56" w15:restartNumberingAfterBreak="0">
    <w:nsid w:val="65BE03B3"/>
    <w:multiLevelType w:val="hybridMultilevel"/>
    <w:tmpl w:val="244A9064"/>
    <w:name w:val="WW8Num132"/>
    <w:lvl w:ilvl="0" w:tplc="434E7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84B47AA"/>
    <w:multiLevelType w:val="hybridMultilevel"/>
    <w:tmpl w:val="EFBED48C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969278B"/>
    <w:multiLevelType w:val="hybridMultilevel"/>
    <w:tmpl w:val="87F89B68"/>
    <w:lvl w:ilvl="0" w:tplc="9A7023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98018C2"/>
    <w:multiLevelType w:val="hybridMultilevel"/>
    <w:tmpl w:val="0046C97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6A1315CB"/>
    <w:multiLevelType w:val="hybridMultilevel"/>
    <w:tmpl w:val="6388EAAC"/>
    <w:lvl w:ilvl="0" w:tplc="9A702354">
      <w:start w:val="1"/>
      <w:numFmt w:val="bullet"/>
      <w:lvlText w:val="-"/>
      <w:lvlJc w:val="left"/>
      <w:pPr>
        <w:ind w:left="1724" w:hanging="360"/>
      </w:pPr>
      <w:rPr>
        <w:rFonts w:ascii="Arial" w:hAnsi="Aria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1" w15:restartNumberingAfterBreak="0">
    <w:nsid w:val="6E383777"/>
    <w:multiLevelType w:val="hybridMultilevel"/>
    <w:tmpl w:val="6C3E0D1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ED40025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3" w15:restartNumberingAfterBreak="0">
    <w:nsid w:val="7D46276F"/>
    <w:multiLevelType w:val="hybridMultilevel"/>
    <w:tmpl w:val="F1CA7000"/>
    <w:lvl w:ilvl="0" w:tplc="F3C6A1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6AC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E57132E"/>
    <w:multiLevelType w:val="hybridMultilevel"/>
    <w:tmpl w:val="E0C6A80E"/>
    <w:name w:val="WW8Num202"/>
    <w:lvl w:ilvl="0" w:tplc="434E7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FEF5955"/>
    <w:multiLevelType w:val="hybridMultilevel"/>
    <w:tmpl w:val="3DF097E8"/>
    <w:name w:val="WW8Num202222"/>
    <w:lvl w:ilvl="0" w:tplc="434E704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24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757563">
    <w:abstractNumId w:val="0"/>
  </w:num>
  <w:num w:numId="2" w16cid:durableId="858465773">
    <w:abstractNumId w:val="4"/>
  </w:num>
  <w:num w:numId="3" w16cid:durableId="531461282">
    <w:abstractNumId w:val="5"/>
  </w:num>
  <w:num w:numId="4" w16cid:durableId="921917430">
    <w:abstractNumId w:val="19"/>
  </w:num>
  <w:num w:numId="5" w16cid:durableId="823357352">
    <w:abstractNumId w:val="33"/>
  </w:num>
  <w:num w:numId="6" w16cid:durableId="1342509184">
    <w:abstractNumId w:val="63"/>
  </w:num>
  <w:num w:numId="7" w16cid:durableId="818766663">
    <w:abstractNumId w:val="25"/>
  </w:num>
  <w:num w:numId="8" w16cid:durableId="1665934275">
    <w:abstractNumId w:val="37"/>
  </w:num>
  <w:num w:numId="9" w16cid:durableId="653878712">
    <w:abstractNumId w:val="20"/>
  </w:num>
  <w:num w:numId="10" w16cid:durableId="132141678">
    <w:abstractNumId w:val="8"/>
  </w:num>
  <w:num w:numId="11" w16cid:durableId="352733011">
    <w:abstractNumId w:val="52"/>
  </w:num>
  <w:num w:numId="12" w16cid:durableId="226302947">
    <w:abstractNumId w:val="53"/>
  </w:num>
  <w:num w:numId="13" w16cid:durableId="296838877">
    <w:abstractNumId w:val="29"/>
  </w:num>
  <w:num w:numId="14" w16cid:durableId="45027684">
    <w:abstractNumId w:val="10"/>
  </w:num>
  <w:num w:numId="15" w16cid:durableId="1672642531">
    <w:abstractNumId w:val="21"/>
  </w:num>
  <w:num w:numId="16" w16cid:durableId="2139832823">
    <w:abstractNumId w:val="15"/>
  </w:num>
  <w:num w:numId="17" w16cid:durableId="1810511074">
    <w:abstractNumId w:val="36"/>
  </w:num>
  <w:num w:numId="18" w16cid:durableId="69736253">
    <w:abstractNumId w:val="22"/>
  </w:num>
  <w:num w:numId="19" w16cid:durableId="835612122">
    <w:abstractNumId w:val="32"/>
  </w:num>
  <w:num w:numId="20" w16cid:durableId="157117983">
    <w:abstractNumId w:val="38"/>
  </w:num>
  <w:num w:numId="21" w16cid:durableId="1920871032">
    <w:abstractNumId w:val="16"/>
  </w:num>
  <w:num w:numId="22" w16cid:durableId="2137872633">
    <w:abstractNumId w:val="23"/>
  </w:num>
  <w:num w:numId="23" w16cid:durableId="366561762">
    <w:abstractNumId w:val="3"/>
  </w:num>
  <w:num w:numId="24" w16cid:durableId="809597481">
    <w:abstractNumId w:val="31"/>
  </w:num>
  <w:num w:numId="25" w16cid:durableId="1279219958">
    <w:abstractNumId w:val="11"/>
  </w:num>
  <w:num w:numId="26" w16cid:durableId="657152643">
    <w:abstractNumId w:val="34"/>
  </w:num>
  <w:num w:numId="27" w16cid:durableId="429543078">
    <w:abstractNumId w:val="60"/>
  </w:num>
  <w:num w:numId="28" w16cid:durableId="2016151432">
    <w:abstractNumId w:val="28"/>
  </w:num>
  <w:num w:numId="29" w16cid:durableId="640309852">
    <w:abstractNumId w:val="59"/>
  </w:num>
  <w:num w:numId="30" w16cid:durableId="1407727700">
    <w:abstractNumId w:val="30"/>
  </w:num>
  <w:num w:numId="31" w16cid:durableId="890963251">
    <w:abstractNumId w:val="50"/>
  </w:num>
  <w:num w:numId="32" w16cid:durableId="663625969">
    <w:abstractNumId w:val="54"/>
  </w:num>
  <w:num w:numId="33" w16cid:durableId="1769503078">
    <w:abstractNumId w:val="24"/>
  </w:num>
  <w:num w:numId="34" w16cid:durableId="465049838">
    <w:abstractNumId w:val="41"/>
  </w:num>
  <w:num w:numId="35" w16cid:durableId="250236908">
    <w:abstractNumId w:val="26"/>
  </w:num>
  <w:num w:numId="36" w16cid:durableId="1574318434">
    <w:abstractNumId w:val="14"/>
  </w:num>
  <w:num w:numId="37" w16cid:durableId="1123232195">
    <w:abstractNumId w:val="58"/>
  </w:num>
  <w:num w:numId="38" w16cid:durableId="1531450364">
    <w:abstractNumId w:val="43"/>
  </w:num>
  <w:num w:numId="39" w16cid:durableId="1422097577">
    <w:abstractNumId w:val="57"/>
  </w:num>
  <w:num w:numId="40" w16cid:durableId="723941975">
    <w:abstractNumId w:val="9"/>
  </w:num>
  <w:num w:numId="41" w16cid:durableId="889926784">
    <w:abstractNumId w:val="42"/>
  </w:num>
  <w:num w:numId="42" w16cid:durableId="1148589556">
    <w:abstractNumId w:val="51"/>
  </w:num>
  <w:num w:numId="43" w16cid:durableId="1941452514">
    <w:abstractNumId w:val="45"/>
  </w:num>
  <w:num w:numId="44" w16cid:durableId="1163204580">
    <w:abstractNumId w:val="13"/>
  </w:num>
  <w:num w:numId="45" w16cid:durableId="54164227">
    <w:abstractNumId w:val="35"/>
  </w:num>
  <w:num w:numId="46" w16cid:durableId="436487234">
    <w:abstractNumId w:val="61"/>
  </w:num>
  <w:num w:numId="47" w16cid:durableId="1837919784">
    <w:abstractNumId w:val="49"/>
  </w:num>
  <w:num w:numId="48" w16cid:durableId="1923836818">
    <w:abstractNumId w:val="18"/>
  </w:num>
  <w:num w:numId="49" w16cid:durableId="742140799">
    <w:abstractNumId w:val="46"/>
  </w:num>
  <w:num w:numId="50" w16cid:durableId="1506676098">
    <w:abstractNumId w:val="47"/>
  </w:num>
  <w:num w:numId="51" w16cid:durableId="1026100248">
    <w:abstractNumId w:val="39"/>
  </w:num>
  <w:num w:numId="52" w16cid:durableId="1078601988">
    <w:abstractNumId w:val="44"/>
  </w:num>
  <w:num w:numId="53" w16cid:durableId="1287273116">
    <w:abstractNumId w:val="48"/>
  </w:num>
  <w:num w:numId="54" w16cid:durableId="855509562">
    <w:abstractNumId w:val="62"/>
  </w:num>
  <w:num w:numId="55" w16cid:durableId="1975744882">
    <w:abstractNumId w:val="2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rA0NjQ2NjUwNzG2MDNS0lEKTi0uzszPAykwqwUA34bDJCwAAAA="/>
  </w:docVars>
  <w:rsids>
    <w:rsidRoot w:val="00E21D89"/>
    <w:rsid w:val="000002F1"/>
    <w:rsid w:val="00000522"/>
    <w:rsid w:val="000005D9"/>
    <w:rsid w:val="00000FED"/>
    <w:rsid w:val="000015FB"/>
    <w:rsid w:val="00001AC3"/>
    <w:rsid w:val="00002C5B"/>
    <w:rsid w:val="00003298"/>
    <w:rsid w:val="0000347B"/>
    <w:rsid w:val="000038B1"/>
    <w:rsid w:val="0000401F"/>
    <w:rsid w:val="00004287"/>
    <w:rsid w:val="00004388"/>
    <w:rsid w:val="000049B6"/>
    <w:rsid w:val="00005657"/>
    <w:rsid w:val="000056C4"/>
    <w:rsid w:val="00006241"/>
    <w:rsid w:val="0000791C"/>
    <w:rsid w:val="00007BD1"/>
    <w:rsid w:val="00007E3D"/>
    <w:rsid w:val="00010274"/>
    <w:rsid w:val="00010F4B"/>
    <w:rsid w:val="0001210D"/>
    <w:rsid w:val="000129DA"/>
    <w:rsid w:val="00013D69"/>
    <w:rsid w:val="00014E82"/>
    <w:rsid w:val="00015A60"/>
    <w:rsid w:val="00015A6B"/>
    <w:rsid w:val="00015BBE"/>
    <w:rsid w:val="00015D3F"/>
    <w:rsid w:val="00015E34"/>
    <w:rsid w:val="00015FD7"/>
    <w:rsid w:val="000167E9"/>
    <w:rsid w:val="00016EDA"/>
    <w:rsid w:val="00017929"/>
    <w:rsid w:val="00017D24"/>
    <w:rsid w:val="00017DD7"/>
    <w:rsid w:val="00017F3C"/>
    <w:rsid w:val="00020A8A"/>
    <w:rsid w:val="00022D3B"/>
    <w:rsid w:val="00023736"/>
    <w:rsid w:val="00024758"/>
    <w:rsid w:val="00024F36"/>
    <w:rsid w:val="00025030"/>
    <w:rsid w:val="000262F4"/>
    <w:rsid w:val="00026588"/>
    <w:rsid w:val="000269F8"/>
    <w:rsid w:val="00027688"/>
    <w:rsid w:val="00027705"/>
    <w:rsid w:val="00030B3B"/>
    <w:rsid w:val="00030CE5"/>
    <w:rsid w:val="0003157D"/>
    <w:rsid w:val="00031ACB"/>
    <w:rsid w:val="00032867"/>
    <w:rsid w:val="0003320B"/>
    <w:rsid w:val="00033595"/>
    <w:rsid w:val="00033CF2"/>
    <w:rsid w:val="000344B1"/>
    <w:rsid w:val="00035146"/>
    <w:rsid w:val="00035546"/>
    <w:rsid w:val="0003593F"/>
    <w:rsid w:val="00035A9D"/>
    <w:rsid w:val="00035DEB"/>
    <w:rsid w:val="000360B5"/>
    <w:rsid w:val="000374AE"/>
    <w:rsid w:val="00037F5C"/>
    <w:rsid w:val="000401F0"/>
    <w:rsid w:val="0004064D"/>
    <w:rsid w:val="00040BB8"/>
    <w:rsid w:val="00040CB8"/>
    <w:rsid w:val="00041C7D"/>
    <w:rsid w:val="00042223"/>
    <w:rsid w:val="00042BF5"/>
    <w:rsid w:val="0004387C"/>
    <w:rsid w:val="0004406B"/>
    <w:rsid w:val="0004445D"/>
    <w:rsid w:val="00044476"/>
    <w:rsid w:val="00044D1A"/>
    <w:rsid w:val="000468D6"/>
    <w:rsid w:val="00046ECA"/>
    <w:rsid w:val="00047846"/>
    <w:rsid w:val="00047BE9"/>
    <w:rsid w:val="0005042E"/>
    <w:rsid w:val="0005050E"/>
    <w:rsid w:val="00050746"/>
    <w:rsid w:val="00050B9D"/>
    <w:rsid w:val="000511AC"/>
    <w:rsid w:val="00051A9A"/>
    <w:rsid w:val="0005267B"/>
    <w:rsid w:val="00053DDA"/>
    <w:rsid w:val="00053E1B"/>
    <w:rsid w:val="000545C0"/>
    <w:rsid w:val="00054C72"/>
    <w:rsid w:val="00055418"/>
    <w:rsid w:val="0005570C"/>
    <w:rsid w:val="0005787C"/>
    <w:rsid w:val="00057CC6"/>
    <w:rsid w:val="00060636"/>
    <w:rsid w:val="00060D0E"/>
    <w:rsid w:val="0006133E"/>
    <w:rsid w:val="00061CC2"/>
    <w:rsid w:val="000631D9"/>
    <w:rsid w:val="0006334C"/>
    <w:rsid w:val="00063ABF"/>
    <w:rsid w:val="00063FD4"/>
    <w:rsid w:val="0006439C"/>
    <w:rsid w:val="00065E82"/>
    <w:rsid w:val="000661AD"/>
    <w:rsid w:val="00066C3C"/>
    <w:rsid w:val="0007011F"/>
    <w:rsid w:val="0007013F"/>
    <w:rsid w:val="000708E8"/>
    <w:rsid w:val="00070F28"/>
    <w:rsid w:val="00070FA9"/>
    <w:rsid w:val="0007120E"/>
    <w:rsid w:val="000712BF"/>
    <w:rsid w:val="000715DF"/>
    <w:rsid w:val="00071907"/>
    <w:rsid w:val="00071D46"/>
    <w:rsid w:val="00071E0B"/>
    <w:rsid w:val="00073339"/>
    <w:rsid w:val="00073F54"/>
    <w:rsid w:val="000745A2"/>
    <w:rsid w:val="00074C79"/>
    <w:rsid w:val="000754EF"/>
    <w:rsid w:val="000755A3"/>
    <w:rsid w:val="000768D5"/>
    <w:rsid w:val="00077721"/>
    <w:rsid w:val="00080159"/>
    <w:rsid w:val="000803A4"/>
    <w:rsid w:val="00080488"/>
    <w:rsid w:val="00080CB4"/>
    <w:rsid w:val="000810D9"/>
    <w:rsid w:val="000822CE"/>
    <w:rsid w:val="00082444"/>
    <w:rsid w:val="00082689"/>
    <w:rsid w:val="00084B0E"/>
    <w:rsid w:val="00085DEA"/>
    <w:rsid w:val="00085E7D"/>
    <w:rsid w:val="000860A5"/>
    <w:rsid w:val="00086800"/>
    <w:rsid w:val="00087122"/>
    <w:rsid w:val="00090417"/>
    <w:rsid w:val="0009051E"/>
    <w:rsid w:val="000909AA"/>
    <w:rsid w:val="00090A9A"/>
    <w:rsid w:val="00090E05"/>
    <w:rsid w:val="00090E8D"/>
    <w:rsid w:val="00091A65"/>
    <w:rsid w:val="00091AA8"/>
    <w:rsid w:val="00091F5E"/>
    <w:rsid w:val="00092824"/>
    <w:rsid w:val="00092F72"/>
    <w:rsid w:val="00093427"/>
    <w:rsid w:val="000936E1"/>
    <w:rsid w:val="00094928"/>
    <w:rsid w:val="00094AE8"/>
    <w:rsid w:val="00094CF6"/>
    <w:rsid w:val="00095542"/>
    <w:rsid w:val="000955AC"/>
    <w:rsid w:val="00095867"/>
    <w:rsid w:val="0009631C"/>
    <w:rsid w:val="00097630"/>
    <w:rsid w:val="0009797D"/>
    <w:rsid w:val="000A06A2"/>
    <w:rsid w:val="000A30A9"/>
    <w:rsid w:val="000A3DB5"/>
    <w:rsid w:val="000A4BA1"/>
    <w:rsid w:val="000A52EE"/>
    <w:rsid w:val="000A59D5"/>
    <w:rsid w:val="000A5CB6"/>
    <w:rsid w:val="000A613B"/>
    <w:rsid w:val="000A682D"/>
    <w:rsid w:val="000A6BF9"/>
    <w:rsid w:val="000A747A"/>
    <w:rsid w:val="000A7522"/>
    <w:rsid w:val="000B0746"/>
    <w:rsid w:val="000B0F8E"/>
    <w:rsid w:val="000B17DA"/>
    <w:rsid w:val="000B1BC7"/>
    <w:rsid w:val="000B1DD7"/>
    <w:rsid w:val="000B2946"/>
    <w:rsid w:val="000B303F"/>
    <w:rsid w:val="000B30B2"/>
    <w:rsid w:val="000B41C2"/>
    <w:rsid w:val="000B4CD0"/>
    <w:rsid w:val="000C0028"/>
    <w:rsid w:val="000C0C98"/>
    <w:rsid w:val="000C1160"/>
    <w:rsid w:val="000C192C"/>
    <w:rsid w:val="000C2597"/>
    <w:rsid w:val="000C27A4"/>
    <w:rsid w:val="000C2892"/>
    <w:rsid w:val="000C4567"/>
    <w:rsid w:val="000C46CD"/>
    <w:rsid w:val="000C522A"/>
    <w:rsid w:val="000C52AD"/>
    <w:rsid w:val="000C58FE"/>
    <w:rsid w:val="000C5A25"/>
    <w:rsid w:val="000C5CD3"/>
    <w:rsid w:val="000C7157"/>
    <w:rsid w:val="000C72DA"/>
    <w:rsid w:val="000D03FE"/>
    <w:rsid w:val="000D14DA"/>
    <w:rsid w:val="000D1D2C"/>
    <w:rsid w:val="000D1D3E"/>
    <w:rsid w:val="000D1EFA"/>
    <w:rsid w:val="000D2F0C"/>
    <w:rsid w:val="000D347C"/>
    <w:rsid w:val="000D51AD"/>
    <w:rsid w:val="000D6752"/>
    <w:rsid w:val="000D6A68"/>
    <w:rsid w:val="000D7FA9"/>
    <w:rsid w:val="000E04CC"/>
    <w:rsid w:val="000E06B4"/>
    <w:rsid w:val="000E1014"/>
    <w:rsid w:val="000E113D"/>
    <w:rsid w:val="000E16A7"/>
    <w:rsid w:val="000E2434"/>
    <w:rsid w:val="000E265F"/>
    <w:rsid w:val="000E2B75"/>
    <w:rsid w:val="000E2F51"/>
    <w:rsid w:val="000E309D"/>
    <w:rsid w:val="000E4151"/>
    <w:rsid w:val="000E4BCD"/>
    <w:rsid w:val="000E5539"/>
    <w:rsid w:val="000E5927"/>
    <w:rsid w:val="000E6482"/>
    <w:rsid w:val="000E6486"/>
    <w:rsid w:val="000E6D0A"/>
    <w:rsid w:val="000E6F56"/>
    <w:rsid w:val="000F01FE"/>
    <w:rsid w:val="000F036A"/>
    <w:rsid w:val="000F0E11"/>
    <w:rsid w:val="000F0EE3"/>
    <w:rsid w:val="000F167C"/>
    <w:rsid w:val="000F1DF7"/>
    <w:rsid w:val="000F1F04"/>
    <w:rsid w:val="000F2B42"/>
    <w:rsid w:val="000F2C14"/>
    <w:rsid w:val="000F300C"/>
    <w:rsid w:val="000F3108"/>
    <w:rsid w:val="000F3351"/>
    <w:rsid w:val="000F33C1"/>
    <w:rsid w:val="000F3922"/>
    <w:rsid w:val="000F393C"/>
    <w:rsid w:val="000F3DB2"/>
    <w:rsid w:val="000F4149"/>
    <w:rsid w:val="000F4775"/>
    <w:rsid w:val="000F4848"/>
    <w:rsid w:val="000F5699"/>
    <w:rsid w:val="000F5D10"/>
    <w:rsid w:val="000F6080"/>
    <w:rsid w:val="000F60E0"/>
    <w:rsid w:val="000F7051"/>
    <w:rsid w:val="000F74C1"/>
    <w:rsid w:val="000F7755"/>
    <w:rsid w:val="000F7868"/>
    <w:rsid w:val="000F7F53"/>
    <w:rsid w:val="00100839"/>
    <w:rsid w:val="00101B3E"/>
    <w:rsid w:val="00101F7C"/>
    <w:rsid w:val="001022C8"/>
    <w:rsid w:val="00102DF5"/>
    <w:rsid w:val="00104067"/>
    <w:rsid w:val="001061FF"/>
    <w:rsid w:val="00107475"/>
    <w:rsid w:val="0010757B"/>
    <w:rsid w:val="00107A7D"/>
    <w:rsid w:val="001105A3"/>
    <w:rsid w:val="00112099"/>
    <w:rsid w:val="001133BA"/>
    <w:rsid w:val="00113A1A"/>
    <w:rsid w:val="00115244"/>
    <w:rsid w:val="00115C24"/>
    <w:rsid w:val="00117313"/>
    <w:rsid w:val="00117614"/>
    <w:rsid w:val="00120907"/>
    <w:rsid w:val="00120A93"/>
    <w:rsid w:val="00120D03"/>
    <w:rsid w:val="00120FC4"/>
    <w:rsid w:val="00121722"/>
    <w:rsid w:val="00122497"/>
    <w:rsid w:val="00122E53"/>
    <w:rsid w:val="001231FD"/>
    <w:rsid w:val="00123ECB"/>
    <w:rsid w:val="00124403"/>
    <w:rsid w:val="001251D8"/>
    <w:rsid w:val="001257E7"/>
    <w:rsid w:val="00125D88"/>
    <w:rsid w:val="00126799"/>
    <w:rsid w:val="00127302"/>
    <w:rsid w:val="00127A98"/>
    <w:rsid w:val="00127C03"/>
    <w:rsid w:val="00127C0E"/>
    <w:rsid w:val="0013047E"/>
    <w:rsid w:val="001306A6"/>
    <w:rsid w:val="00130D63"/>
    <w:rsid w:val="001323BE"/>
    <w:rsid w:val="0013287C"/>
    <w:rsid w:val="00132986"/>
    <w:rsid w:val="00132A56"/>
    <w:rsid w:val="00132DAA"/>
    <w:rsid w:val="0013310D"/>
    <w:rsid w:val="001331CD"/>
    <w:rsid w:val="00133264"/>
    <w:rsid w:val="00133549"/>
    <w:rsid w:val="00133E77"/>
    <w:rsid w:val="00134289"/>
    <w:rsid w:val="00134B49"/>
    <w:rsid w:val="00134E21"/>
    <w:rsid w:val="00136250"/>
    <w:rsid w:val="00136651"/>
    <w:rsid w:val="00136922"/>
    <w:rsid w:val="001400A9"/>
    <w:rsid w:val="00140590"/>
    <w:rsid w:val="001428B0"/>
    <w:rsid w:val="00142E95"/>
    <w:rsid w:val="00142F7B"/>
    <w:rsid w:val="00143B25"/>
    <w:rsid w:val="0014467A"/>
    <w:rsid w:val="00144AF9"/>
    <w:rsid w:val="00145111"/>
    <w:rsid w:val="00145189"/>
    <w:rsid w:val="00145A75"/>
    <w:rsid w:val="001463DF"/>
    <w:rsid w:val="00147532"/>
    <w:rsid w:val="0015047A"/>
    <w:rsid w:val="00150506"/>
    <w:rsid w:val="00151CA1"/>
    <w:rsid w:val="00151E23"/>
    <w:rsid w:val="00152A84"/>
    <w:rsid w:val="00153889"/>
    <w:rsid w:val="00154309"/>
    <w:rsid w:val="00155710"/>
    <w:rsid w:val="00156A6E"/>
    <w:rsid w:val="001570E2"/>
    <w:rsid w:val="00157AAA"/>
    <w:rsid w:val="00160245"/>
    <w:rsid w:val="001605A4"/>
    <w:rsid w:val="00160908"/>
    <w:rsid w:val="00160B56"/>
    <w:rsid w:val="00160F9D"/>
    <w:rsid w:val="0016205D"/>
    <w:rsid w:val="00162217"/>
    <w:rsid w:val="0016288D"/>
    <w:rsid w:val="00162E54"/>
    <w:rsid w:val="00163A03"/>
    <w:rsid w:val="001646DF"/>
    <w:rsid w:val="00164A43"/>
    <w:rsid w:val="00164C50"/>
    <w:rsid w:val="00165AA0"/>
    <w:rsid w:val="00165AF4"/>
    <w:rsid w:val="00165D41"/>
    <w:rsid w:val="00165F25"/>
    <w:rsid w:val="001670C6"/>
    <w:rsid w:val="001675CB"/>
    <w:rsid w:val="00170641"/>
    <w:rsid w:val="00171655"/>
    <w:rsid w:val="00172890"/>
    <w:rsid w:val="00173169"/>
    <w:rsid w:val="001738F6"/>
    <w:rsid w:val="00174BA5"/>
    <w:rsid w:val="00175BBF"/>
    <w:rsid w:val="00175F69"/>
    <w:rsid w:val="001775F6"/>
    <w:rsid w:val="001778F3"/>
    <w:rsid w:val="00181010"/>
    <w:rsid w:val="001822D2"/>
    <w:rsid w:val="00182997"/>
    <w:rsid w:val="00183499"/>
    <w:rsid w:val="0018355C"/>
    <w:rsid w:val="001839FA"/>
    <w:rsid w:val="001841DD"/>
    <w:rsid w:val="00184C3D"/>
    <w:rsid w:val="00184F9A"/>
    <w:rsid w:val="00185213"/>
    <w:rsid w:val="00185E35"/>
    <w:rsid w:val="00185E3A"/>
    <w:rsid w:val="00185FCB"/>
    <w:rsid w:val="001863F8"/>
    <w:rsid w:val="00186B1F"/>
    <w:rsid w:val="0019022C"/>
    <w:rsid w:val="00190614"/>
    <w:rsid w:val="00190DBD"/>
    <w:rsid w:val="00193333"/>
    <w:rsid w:val="0019390E"/>
    <w:rsid w:val="00194200"/>
    <w:rsid w:val="00194876"/>
    <w:rsid w:val="00194A75"/>
    <w:rsid w:val="00194C15"/>
    <w:rsid w:val="001957C6"/>
    <w:rsid w:val="00195F7D"/>
    <w:rsid w:val="0019603B"/>
    <w:rsid w:val="001960E6"/>
    <w:rsid w:val="00196481"/>
    <w:rsid w:val="0019686D"/>
    <w:rsid w:val="001973CF"/>
    <w:rsid w:val="00197952"/>
    <w:rsid w:val="00197963"/>
    <w:rsid w:val="00197D1A"/>
    <w:rsid w:val="001A0B9A"/>
    <w:rsid w:val="001A13E2"/>
    <w:rsid w:val="001A1E20"/>
    <w:rsid w:val="001A2C32"/>
    <w:rsid w:val="001A2F5E"/>
    <w:rsid w:val="001A3ADC"/>
    <w:rsid w:val="001A4CB0"/>
    <w:rsid w:val="001A536E"/>
    <w:rsid w:val="001A54C9"/>
    <w:rsid w:val="001A6230"/>
    <w:rsid w:val="001A667F"/>
    <w:rsid w:val="001A6C4A"/>
    <w:rsid w:val="001A78C2"/>
    <w:rsid w:val="001A79E1"/>
    <w:rsid w:val="001A7CFD"/>
    <w:rsid w:val="001B0123"/>
    <w:rsid w:val="001B0FFC"/>
    <w:rsid w:val="001B1270"/>
    <w:rsid w:val="001B20AD"/>
    <w:rsid w:val="001B2AC3"/>
    <w:rsid w:val="001B2CA5"/>
    <w:rsid w:val="001B2D74"/>
    <w:rsid w:val="001B35FA"/>
    <w:rsid w:val="001B37B6"/>
    <w:rsid w:val="001B45A7"/>
    <w:rsid w:val="001B51CE"/>
    <w:rsid w:val="001B57F3"/>
    <w:rsid w:val="001B5B69"/>
    <w:rsid w:val="001B5C59"/>
    <w:rsid w:val="001B6725"/>
    <w:rsid w:val="001B6B92"/>
    <w:rsid w:val="001B6C79"/>
    <w:rsid w:val="001B6DD0"/>
    <w:rsid w:val="001B783D"/>
    <w:rsid w:val="001B7F41"/>
    <w:rsid w:val="001C05F9"/>
    <w:rsid w:val="001C1186"/>
    <w:rsid w:val="001C207C"/>
    <w:rsid w:val="001C23F0"/>
    <w:rsid w:val="001C2750"/>
    <w:rsid w:val="001C4FC7"/>
    <w:rsid w:val="001C5617"/>
    <w:rsid w:val="001C5713"/>
    <w:rsid w:val="001C58DF"/>
    <w:rsid w:val="001C609C"/>
    <w:rsid w:val="001C6107"/>
    <w:rsid w:val="001C7648"/>
    <w:rsid w:val="001C77C8"/>
    <w:rsid w:val="001C7A80"/>
    <w:rsid w:val="001D0B14"/>
    <w:rsid w:val="001D1517"/>
    <w:rsid w:val="001D1552"/>
    <w:rsid w:val="001D2740"/>
    <w:rsid w:val="001D27CC"/>
    <w:rsid w:val="001D2E8F"/>
    <w:rsid w:val="001D30BF"/>
    <w:rsid w:val="001D35A3"/>
    <w:rsid w:val="001D35D0"/>
    <w:rsid w:val="001D428C"/>
    <w:rsid w:val="001D4FC7"/>
    <w:rsid w:val="001D5E57"/>
    <w:rsid w:val="001D660B"/>
    <w:rsid w:val="001D6B75"/>
    <w:rsid w:val="001D6EDC"/>
    <w:rsid w:val="001D71AD"/>
    <w:rsid w:val="001D7B28"/>
    <w:rsid w:val="001D7C39"/>
    <w:rsid w:val="001D7E60"/>
    <w:rsid w:val="001E08C1"/>
    <w:rsid w:val="001E0C6A"/>
    <w:rsid w:val="001E10D3"/>
    <w:rsid w:val="001E136D"/>
    <w:rsid w:val="001E1C34"/>
    <w:rsid w:val="001E1F5A"/>
    <w:rsid w:val="001E24ED"/>
    <w:rsid w:val="001E2FE7"/>
    <w:rsid w:val="001E3D53"/>
    <w:rsid w:val="001E4C55"/>
    <w:rsid w:val="001E4CD3"/>
    <w:rsid w:val="001E4FE8"/>
    <w:rsid w:val="001E55E1"/>
    <w:rsid w:val="001E5E4B"/>
    <w:rsid w:val="001E601B"/>
    <w:rsid w:val="001E6264"/>
    <w:rsid w:val="001E6612"/>
    <w:rsid w:val="001E6B00"/>
    <w:rsid w:val="001E78D6"/>
    <w:rsid w:val="001F012C"/>
    <w:rsid w:val="001F148E"/>
    <w:rsid w:val="001F1534"/>
    <w:rsid w:val="001F1ACD"/>
    <w:rsid w:val="001F2B5B"/>
    <w:rsid w:val="001F37B1"/>
    <w:rsid w:val="001F3A6B"/>
    <w:rsid w:val="001F3E5C"/>
    <w:rsid w:val="001F6177"/>
    <w:rsid w:val="001F77D3"/>
    <w:rsid w:val="00200347"/>
    <w:rsid w:val="00200460"/>
    <w:rsid w:val="002018EA"/>
    <w:rsid w:val="00201A1E"/>
    <w:rsid w:val="00201B5D"/>
    <w:rsid w:val="00202126"/>
    <w:rsid w:val="002029D1"/>
    <w:rsid w:val="00202D44"/>
    <w:rsid w:val="00204004"/>
    <w:rsid w:val="0020598D"/>
    <w:rsid w:val="0020600D"/>
    <w:rsid w:val="00206449"/>
    <w:rsid w:val="00206473"/>
    <w:rsid w:val="0021023E"/>
    <w:rsid w:val="002108B4"/>
    <w:rsid w:val="0021160C"/>
    <w:rsid w:val="00212412"/>
    <w:rsid w:val="00212BFD"/>
    <w:rsid w:val="00213528"/>
    <w:rsid w:val="00213697"/>
    <w:rsid w:val="00214025"/>
    <w:rsid w:val="00214F61"/>
    <w:rsid w:val="00215CA3"/>
    <w:rsid w:val="002167F1"/>
    <w:rsid w:val="00216D22"/>
    <w:rsid w:val="00216DED"/>
    <w:rsid w:val="00217576"/>
    <w:rsid w:val="002178B4"/>
    <w:rsid w:val="00220DF1"/>
    <w:rsid w:val="00221336"/>
    <w:rsid w:val="00221D40"/>
    <w:rsid w:val="002220F1"/>
    <w:rsid w:val="00222102"/>
    <w:rsid w:val="00223107"/>
    <w:rsid w:val="00223439"/>
    <w:rsid w:val="00223B62"/>
    <w:rsid w:val="00223C4C"/>
    <w:rsid w:val="002241F3"/>
    <w:rsid w:val="0022476D"/>
    <w:rsid w:val="00224CC7"/>
    <w:rsid w:val="0022562C"/>
    <w:rsid w:val="0022594F"/>
    <w:rsid w:val="00226064"/>
    <w:rsid w:val="00226F56"/>
    <w:rsid w:val="00226FD8"/>
    <w:rsid w:val="00227520"/>
    <w:rsid w:val="002275EE"/>
    <w:rsid w:val="002279F8"/>
    <w:rsid w:val="002302B3"/>
    <w:rsid w:val="002310F5"/>
    <w:rsid w:val="002313DA"/>
    <w:rsid w:val="00231636"/>
    <w:rsid w:val="00231CA0"/>
    <w:rsid w:val="00232BD3"/>
    <w:rsid w:val="00232EBA"/>
    <w:rsid w:val="002332C4"/>
    <w:rsid w:val="0023470B"/>
    <w:rsid w:val="00234A3F"/>
    <w:rsid w:val="00234EE9"/>
    <w:rsid w:val="0023538D"/>
    <w:rsid w:val="00236173"/>
    <w:rsid w:val="00237178"/>
    <w:rsid w:val="00237EC2"/>
    <w:rsid w:val="0024050E"/>
    <w:rsid w:val="00240EB3"/>
    <w:rsid w:val="00241B5B"/>
    <w:rsid w:val="002425E8"/>
    <w:rsid w:val="002438FE"/>
    <w:rsid w:val="00244447"/>
    <w:rsid w:val="00244539"/>
    <w:rsid w:val="0024461D"/>
    <w:rsid w:val="00244C43"/>
    <w:rsid w:val="00244DA8"/>
    <w:rsid w:val="00244F3A"/>
    <w:rsid w:val="002462DF"/>
    <w:rsid w:val="00246C78"/>
    <w:rsid w:val="00246FFA"/>
    <w:rsid w:val="00247E7E"/>
    <w:rsid w:val="002508E7"/>
    <w:rsid w:val="00250B86"/>
    <w:rsid w:val="002510A0"/>
    <w:rsid w:val="0025115E"/>
    <w:rsid w:val="00251C89"/>
    <w:rsid w:val="00251DD1"/>
    <w:rsid w:val="002528E5"/>
    <w:rsid w:val="002532A9"/>
    <w:rsid w:val="00253301"/>
    <w:rsid w:val="002534FE"/>
    <w:rsid w:val="00253732"/>
    <w:rsid w:val="002537AB"/>
    <w:rsid w:val="0025398D"/>
    <w:rsid w:val="00254057"/>
    <w:rsid w:val="002557A8"/>
    <w:rsid w:val="00255BBB"/>
    <w:rsid w:val="00255E37"/>
    <w:rsid w:val="00256063"/>
    <w:rsid w:val="00256678"/>
    <w:rsid w:val="00256B4A"/>
    <w:rsid w:val="00256C5C"/>
    <w:rsid w:val="00261585"/>
    <w:rsid w:val="00261C37"/>
    <w:rsid w:val="002633ED"/>
    <w:rsid w:val="00264F2B"/>
    <w:rsid w:val="00265269"/>
    <w:rsid w:val="0026627E"/>
    <w:rsid w:val="00266DE6"/>
    <w:rsid w:val="002672AD"/>
    <w:rsid w:val="002677FD"/>
    <w:rsid w:val="00267BD3"/>
    <w:rsid w:val="002702CF"/>
    <w:rsid w:val="0027121B"/>
    <w:rsid w:val="0027125D"/>
    <w:rsid w:val="002714E9"/>
    <w:rsid w:val="00271CD6"/>
    <w:rsid w:val="00271E67"/>
    <w:rsid w:val="0027233A"/>
    <w:rsid w:val="002726D7"/>
    <w:rsid w:val="0027319D"/>
    <w:rsid w:val="00273C62"/>
    <w:rsid w:val="00273D3F"/>
    <w:rsid w:val="00274A13"/>
    <w:rsid w:val="00275369"/>
    <w:rsid w:val="002800AE"/>
    <w:rsid w:val="00280209"/>
    <w:rsid w:val="00280E31"/>
    <w:rsid w:val="002822CB"/>
    <w:rsid w:val="0028248A"/>
    <w:rsid w:val="00282E67"/>
    <w:rsid w:val="00282EBC"/>
    <w:rsid w:val="0028303B"/>
    <w:rsid w:val="002840D1"/>
    <w:rsid w:val="00284450"/>
    <w:rsid w:val="00284A3A"/>
    <w:rsid w:val="002853EA"/>
    <w:rsid w:val="00285FD8"/>
    <w:rsid w:val="0028603E"/>
    <w:rsid w:val="002867E5"/>
    <w:rsid w:val="00286B58"/>
    <w:rsid w:val="00286E16"/>
    <w:rsid w:val="002878AD"/>
    <w:rsid w:val="0029116B"/>
    <w:rsid w:val="00291286"/>
    <w:rsid w:val="00293B48"/>
    <w:rsid w:val="0029427B"/>
    <w:rsid w:val="002949CE"/>
    <w:rsid w:val="00294E64"/>
    <w:rsid w:val="00294EA6"/>
    <w:rsid w:val="002950A2"/>
    <w:rsid w:val="0029515B"/>
    <w:rsid w:val="002969F7"/>
    <w:rsid w:val="00296F93"/>
    <w:rsid w:val="002974A4"/>
    <w:rsid w:val="002A0E0B"/>
    <w:rsid w:val="002A1600"/>
    <w:rsid w:val="002A1CD9"/>
    <w:rsid w:val="002A3203"/>
    <w:rsid w:val="002A374E"/>
    <w:rsid w:val="002A46C2"/>
    <w:rsid w:val="002A4B86"/>
    <w:rsid w:val="002A4E5E"/>
    <w:rsid w:val="002A578E"/>
    <w:rsid w:val="002A5C72"/>
    <w:rsid w:val="002A737E"/>
    <w:rsid w:val="002A79EF"/>
    <w:rsid w:val="002B00F6"/>
    <w:rsid w:val="002B037E"/>
    <w:rsid w:val="002B087E"/>
    <w:rsid w:val="002B1302"/>
    <w:rsid w:val="002B20F8"/>
    <w:rsid w:val="002B26B0"/>
    <w:rsid w:val="002B3159"/>
    <w:rsid w:val="002B32A2"/>
    <w:rsid w:val="002B3862"/>
    <w:rsid w:val="002B3B69"/>
    <w:rsid w:val="002B44C8"/>
    <w:rsid w:val="002B5D5F"/>
    <w:rsid w:val="002B753E"/>
    <w:rsid w:val="002C0707"/>
    <w:rsid w:val="002C0EBC"/>
    <w:rsid w:val="002C13EE"/>
    <w:rsid w:val="002C1F0D"/>
    <w:rsid w:val="002C23E1"/>
    <w:rsid w:val="002C2931"/>
    <w:rsid w:val="002C36C2"/>
    <w:rsid w:val="002C4C49"/>
    <w:rsid w:val="002C4EC3"/>
    <w:rsid w:val="002C514A"/>
    <w:rsid w:val="002C5C45"/>
    <w:rsid w:val="002C765A"/>
    <w:rsid w:val="002C7C86"/>
    <w:rsid w:val="002D0AC8"/>
    <w:rsid w:val="002D0C73"/>
    <w:rsid w:val="002D1516"/>
    <w:rsid w:val="002D162D"/>
    <w:rsid w:val="002D1877"/>
    <w:rsid w:val="002D1A36"/>
    <w:rsid w:val="002D1B67"/>
    <w:rsid w:val="002D1BD5"/>
    <w:rsid w:val="002D1F4C"/>
    <w:rsid w:val="002D20C3"/>
    <w:rsid w:val="002D32A4"/>
    <w:rsid w:val="002D35F7"/>
    <w:rsid w:val="002D3CD3"/>
    <w:rsid w:val="002D4093"/>
    <w:rsid w:val="002D4DCC"/>
    <w:rsid w:val="002D59EB"/>
    <w:rsid w:val="002D5BB4"/>
    <w:rsid w:val="002D5E9E"/>
    <w:rsid w:val="002D6906"/>
    <w:rsid w:val="002D6C79"/>
    <w:rsid w:val="002D6D53"/>
    <w:rsid w:val="002D6F15"/>
    <w:rsid w:val="002E0CE0"/>
    <w:rsid w:val="002E0F19"/>
    <w:rsid w:val="002E145C"/>
    <w:rsid w:val="002E256F"/>
    <w:rsid w:val="002E2800"/>
    <w:rsid w:val="002E31C9"/>
    <w:rsid w:val="002E36A9"/>
    <w:rsid w:val="002E38A7"/>
    <w:rsid w:val="002E40C3"/>
    <w:rsid w:val="002E5FB8"/>
    <w:rsid w:val="002E630A"/>
    <w:rsid w:val="002E65A9"/>
    <w:rsid w:val="002E6B13"/>
    <w:rsid w:val="002E6E86"/>
    <w:rsid w:val="002E7152"/>
    <w:rsid w:val="002E73AC"/>
    <w:rsid w:val="002E763F"/>
    <w:rsid w:val="002E7CE0"/>
    <w:rsid w:val="002E7F53"/>
    <w:rsid w:val="002E7FA0"/>
    <w:rsid w:val="002F01B8"/>
    <w:rsid w:val="002F03A5"/>
    <w:rsid w:val="002F0504"/>
    <w:rsid w:val="002F079A"/>
    <w:rsid w:val="002F0BE7"/>
    <w:rsid w:val="002F1A8A"/>
    <w:rsid w:val="002F25C2"/>
    <w:rsid w:val="002F2A74"/>
    <w:rsid w:val="002F3102"/>
    <w:rsid w:val="002F3A56"/>
    <w:rsid w:val="002F3ECE"/>
    <w:rsid w:val="002F3F54"/>
    <w:rsid w:val="002F41BB"/>
    <w:rsid w:val="002F45B4"/>
    <w:rsid w:val="002F4BEC"/>
    <w:rsid w:val="002F4F9B"/>
    <w:rsid w:val="002F57D4"/>
    <w:rsid w:val="002F6038"/>
    <w:rsid w:val="003001A9"/>
    <w:rsid w:val="003003AE"/>
    <w:rsid w:val="00300898"/>
    <w:rsid w:val="00300FA3"/>
    <w:rsid w:val="003015B7"/>
    <w:rsid w:val="00302B98"/>
    <w:rsid w:val="00303FCA"/>
    <w:rsid w:val="003040B7"/>
    <w:rsid w:val="00304A2E"/>
    <w:rsid w:val="00305225"/>
    <w:rsid w:val="00306234"/>
    <w:rsid w:val="00306DFD"/>
    <w:rsid w:val="00307020"/>
    <w:rsid w:val="0030765C"/>
    <w:rsid w:val="00307671"/>
    <w:rsid w:val="00307F58"/>
    <w:rsid w:val="00311CC5"/>
    <w:rsid w:val="003127B3"/>
    <w:rsid w:val="00312BCD"/>
    <w:rsid w:val="003134A3"/>
    <w:rsid w:val="00313522"/>
    <w:rsid w:val="00314B47"/>
    <w:rsid w:val="00314F7C"/>
    <w:rsid w:val="0031581B"/>
    <w:rsid w:val="00315CDB"/>
    <w:rsid w:val="00315CE9"/>
    <w:rsid w:val="00315ED7"/>
    <w:rsid w:val="00316FC2"/>
    <w:rsid w:val="00317711"/>
    <w:rsid w:val="00320E6F"/>
    <w:rsid w:val="00320FF1"/>
    <w:rsid w:val="0032120E"/>
    <w:rsid w:val="003215CD"/>
    <w:rsid w:val="00321BA8"/>
    <w:rsid w:val="00321DFD"/>
    <w:rsid w:val="00321E7F"/>
    <w:rsid w:val="00322ECA"/>
    <w:rsid w:val="003236CA"/>
    <w:rsid w:val="00323792"/>
    <w:rsid w:val="00323D8D"/>
    <w:rsid w:val="00324089"/>
    <w:rsid w:val="0032429B"/>
    <w:rsid w:val="003249C6"/>
    <w:rsid w:val="00325084"/>
    <w:rsid w:val="0032552B"/>
    <w:rsid w:val="0032584F"/>
    <w:rsid w:val="0032622B"/>
    <w:rsid w:val="003262FF"/>
    <w:rsid w:val="003270F8"/>
    <w:rsid w:val="00327605"/>
    <w:rsid w:val="003276D1"/>
    <w:rsid w:val="00327718"/>
    <w:rsid w:val="00330508"/>
    <w:rsid w:val="00331A34"/>
    <w:rsid w:val="0033278E"/>
    <w:rsid w:val="003337B6"/>
    <w:rsid w:val="003339BA"/>
    <w:rsid w:val="00333EA0"/>
    <w:rsid w:val="003341AD"/>
    <w:rsid w:val="003346E1"/>
    <w:rsid w:val="003353C1"/>
    <w:rsid w:val="003356F2"/>
    <w:rsid w:val="003357A3"/>
    <w:rsid w:val="003358A7"/>
    <w:rsid w:val="00335C20"/>
    <w:rsid w:val="0033653A"/>
    <w:rsid w:val="003370CC"/>
    <w:rsid w:val="00337560"/>
    <w:rsid w:val="003376AE"/>
    <w:rsid w:val="00341323"/>
    <w:rsid w:val="00341360"/>
    <w:rsid w:val="00341A7A"/>
    <w:rsid w:val="003420B8"/>
    <w:rsid w:val="0034254D"/>
    <w:rsid w:val="00342A9A"/>
    <w:rsid w:val="00343997"/>
    <w:rsid w:val="00345A24"/>
    <w:rsid w:val="00345C90"/>
    <w:rsid w:val="0034697E"/>
    <w:rsid w:val="00346B28"/>
    <w:rsid w:val="00346F19"/>
    <w:rsid w:val="00347DE9"/>
    <w:rsid w:val="00347F58"/>
    <w:rsid w:val="00350582"/>
    <w:rsid w:val="0035148D"/>
    <w:rsid w:val="00351E96"/>
    <w:rsid w:val="00352288"/>
    <w:rsid w:val="003522B7"/>
    <w:rsid w:val="003528C9"/>
    <w:rsid w:val="00352B8F"/>
    <w:rsid w:val="00352DE8"/>
    <w:rsid w:val="0035366A"/>
    <w:rsid w:val="00353723"/>
    <w:rsid w:val="003545AD"/>
    <w:rsid w:val="003546F5"/>
    <w:rsid w:val="00354C04"/>
    <w:rsid w:val="00356789"/>
    <w:rsid w:val="00357C6F"/>
    <w:rsid w:val="00357EAD"/>
    <w:rsid w:val="00361B64"/>
    <w:rsid w:val="00361C51"/>
    <w:rsid w:val="00361FEC"/>
    <w:rsid w:val="00362343"/>
    <w:rsid w:val="003626A9"/>
    <w:rsid w:val="00362D2F"/>
    <w:rsid w:val="00363F50"/>
    <w:rsid w:val="0036410B"/>
    <w:rsid w:val="0036463A"/>
    <w:rsid w:val="00364C90"/>
    <w:rsid w:val="00364DD8"/>
    <w:rsid w:val="003658EF"/>
    <w:rsid w:val="00365B5E"/>
    <w:rsid w:val="00365E02"/>
    <w:rsid w:val="00366DB7"/>
    <w:rsid w:val="0036717E"/>
    <w:rsid w:val="0036725D"/>
    <w:rsid w:val="00367967"/>
    <w:rsid w:val="00367BE0"/>
    <w:rsid w:val="0037006E"/>
    <w:rsid w:val="00370762"/>
    <w:rsid w:val="00370888"/>
    <w:rsid w:val="00370CBE"/>
    <w:rsid w:val="00370F08"/>
    <w:rsid w:val="00370F09"/>
    <w:rsid w:val="0037168E"/>
    <w:rsid w:val="00371741"/>
    <w:rsid w:val="003718BD"/>
    <w:rsid w:val="00371951"/>
    <w:rsid w:val="00371ACE"/>
    <w:rsid w:val="003721F0"/>
    <w:rsid w:val="00372905"/>
    <w:rsid w:val="00372AEF"/>
    <w:rsid w:val="00373E52"/>
    <w:rsid w:val="00374325"/>
    <w:rsid w:val="00374506"/>
    <w:rsid w:val="00374A19"/>
    <w:rsid w:val="0037655F"/>
    <w:rsid w:val="00380652"/>
    <w:rsid w:val="003809A3"/>
    <w:rsid w:val="003818C7"/>
    <w:rsid w:val="00381979"/>
    <w:rsid w:val="00381C4A"/>
    <w:rsid w:val="00381E91"/>
    <w:rsid w:val="003820E1"/>
    <w:rsid w:val="003821D7"/>
    <w:rsid w:val="00382685"/>
    <w:rsid w:val="00382980"/>
    <w:rsid w:val="003834BB"/>
    <w:rsid w:val="0038418E"/>
    <w:rsid w:val="00384903"/>
    <w:rsid w:val="00384EF2"/>
    <w:rsid w:val="0038525F"/>
    <w:rsid w:val="0038649A"/>
    <w:rsid w:val="00386E72"/>
    <w:rsid w:val="003870EE"/>
    <w:rsid w:val="00390575"/>
    <w:rsid w:val="00390B09"/>
    <w:rsid w:val="00390D13"/>
    <w:rsid w:val="00390DB2"/>
    <w:rsid w:val="0039110A"/>
    <w:rsid w:val="0039150E"/>
    <w:rsid w:val="00391FD0"/>
    <w:rsid w:val="0039223D"/>
    <w:rsid w:val="003934D4"/>
    <w:rsid w:val="0039390C"/>
    <w:rsid w:val="00393C3A"/>
    <w:rsid w:val="00393E03"/>
    <w:rsid w:val="00393E81"/>
    <w:rsid w:val="00395735"/>
    <w:rsid w:val="00395F15"/>
    <w:rsid w:val="00395FD8"/>
    <w:rsid w:val="00396830"/>
    <w:rsid w:val="003969D4"/>
    <w:rsid w:val="00396F38"/>
    <w:rsid w:val="00397BB8"/>
    <w:rsid w:val="00397ED5"/>
    <w:rsid w:val="003A06B0"/>
    <w:rsid w:val="003A20AC"/>
    <w:rsid w:val="003A2B56"/>
    <w:rsid w:val="003A2BC1"/>
    <w:rsid w:val="003A2DC3"/>
    <w:rsid w:val="003A2F04"/>
    <w:rsid w:val="003A2F1C"/>
    <w:rsid w:val="003A32FE"/>
    <w:rsid w:val="003A3A53"/>
    <w:rsid w:val="003A5180"/>
    <w:rsid w:val="003A5755"/>
    <w:rsid w:val="003A788C"/>
    <w:rsid w:val="003A7D42"/>
    <w:rsid w:val="003B075D"/>
    <w:rsid w:val="003B079D"/>
    <w:rsid w:val="003B2825"/>
    <w:rsid w:val="003B3E22"/>
    <w:rsid w:val="003B4C2B"/>
    <w:rsid w:val="003B5398"/>
    <w:rsid w:val="003B5424"/>
    <w:rsid w:val="003B5CED"/>
    <w:rsid w:val="003B5F9C"/>
    <w:rsid w:val="003B67DD"/>
    <w:rsid w:val="003B6D92"/>
    <w:rsid w:val="003B6F36"/>
    <w:rsid w:val="003B7B7A"/>
    <w:rsid w:val="003B7E8E"/>
    <w:rsid w:val="003C03BA"/>
    <w:rsid w:val="003C07A9"/>
    <w:rsid w:val="003C0E66"/>
    <w:rsid w:val="003C14D1"/>
    <w:rsid w:val="003C1660"/>
    <w:rsid w:val="003C1D23"/>
    <w:rsid w:val="003C283D"/>
    <w:rsid w:val="003C29C8"/>
    <w:rsid w:val="003C2C20"/>
    <w:rsid w:val="003C3A06"/>
    <w:rsid w:val="003C3E5F"/>
    <w:rsid w:val="003C4132"/>
    <w:rsid w:val="003C439C"/>
    <w:rsid w:val="003C491E"/>
    <w:rsid w:val="003C4ADD"/>
    <w:rsid w:val="003C4C37"/>
    <w:rsid w:val="003C4FD5"/>
    <w:rsid w:val="003C5095"/>
    <w:rsid w:val="003C57C0"/>
    <w:rsid w:val="003C58FB"/>
    <w:rsid w:val="003C626F"/>
    <w:rsid w:val="003C67E9"/>
    <w:rsid w:val="003C6B33"/>
    <w:rsid w:val="003C7D1B"/>
    <w:rsid w:val="003D0410"/>
    <w:rsid w:val="003D0812"/>
    <w:rsid w:val="003D1BE4"/>
    <w:rsid w:val="003D2E91"/>
    <w:rsid w:val="003D48BF"/>
    <w:rsid w:val="003D4C81"/>
    <w:rsid w:val="003D54AA"/>
    <w:rsid w:val="003D6F9A"/>
    <w:rsid w:val="003D7934"/>
    <w:rsid w:val="003D7F11"/>
    <w:rsid w:val="003E012B"/>
    <w:rsid w:val="003E044C"/>
    <w:rsid w:val="003E0995"/>
    <w:rsid w:val="003E2929"/>
    <w:rsid w:val="003E2B3A"/>
    <w:rsid w:val="003E359D"/>
    <w:rsid w:val="003E3D99"/>
    <w:rsid w:val="003E42F6"/>
    <w:rsid w:val="003E5332"/>
    <w:rsid w:val="003E5B0B"/>
    <w:rsid w:val="003E5C72"/>
    <w:rsid w:val="003E60AE"/>
    <w:rsid w:val="003E7779"/>
    <w:rsid w:val="003E79D1"/>
    <w:rsid w:val="003E7A43"/>
    <w:rsid w:val="003F0662"/>
    <w:rsid w:val="003F0791"/>
    <w:rsid w:val="003F0F5A"/>
    <w:rsid w:val="003F1C04"/>
    <w:rsid w:val="003F25AB"/>
    <w:rsid w:val="003F2A0D"/>
    <w:rsid w:val="003F3152"/>
    <w:rsid w:val="003F3164"/>
    <w:rsid w:val="003F3367"/>
    <w:rsid w:val="003F33FB"/>
    <w:rsid w:val="003F4FE9"/>
    <w:rsid w:val="003F5DBA"/>
    <w:rsid w:val="003F6385"/>
    <w:rsid w:val="003F67BD"/>
    <w:rsid w:val="003F6B2B"/>
    <w:rsid w:val="004005D6"/>
    <w:rsid w:val="00400D97"/>
    <w:rsid w:val="00401275"/>
    <w:rsid w:val="004018CE"/>
    <w:rsid w:val="004018E8"/>
    <w:rsid w:val="004018F1"/>
    <w:rsid w:val="00401944"/>
    <w:rsid w:val="00401EFC"/>
    <w:rsid w:val="00402130"/>
    <w:rsid w:val="004023DA"/>
    <w:rsid w:val="004026B5"/>
    <w:rsid w:val="0040367E"/>
    <w:rsid w:val="00403697"/>
    <w:rsid w:val="0040395A"/>
    <w:rsid w:val="00403E43"/>
    <w:rsid w:val="004040E3"/>
    <w:rsid w:val="00404772"/>
    <w:rsid w:val="00405298"/>
    <w:rsid w:val="0040593D"/>
    <w:rsid w:val="00405D33"/>
    <w:rsid w:val="00406072"/>
    <w:rsid w:val="00406B92"/>
    <w:rsid w:val="0040723F"/>
    <w:rsid w:val="0041053B"/>
    <w:rsid w:val="004106B6"/>
    <w:rsid w:val="00410C8D"/>
    <w:rsid w:val="00411022"/>
    <w:rsid w:val="00411347"/>
    <w:rsid w:val="0041239D"/>
    <w:rsid w:val="004123DF"/>
    <w:rsid w:val="0041296A"/>
    <w:rsid w:val="00412A32"/>
    <w:rsid w:val="00412C82"/>
    <w:rsid w:val="004131C5"/>
    <w:rsid w:val="00413203"/>
    <w:rsid w:val="00413783"/>
    <w:rsid w:val="004137BB"/>
    <w:rsid w:val="00413C22"/>
    <w:rsid w:val="00414C69"/>
    <w:rsid w:val="00414CFC"/>
    <w:rsid w:val="00414FDD"/>
    <w:rsid w:val="00415791"/>
    <w:rsid w:val="00415D52"/>
    <w:rsid w:val="00417CB0"/>
    <w:rsid w:val="0042143D"/>
    <w:rsid w:val="00422468"/>
    <w:rsid w:val="00422CE1"/>
    <w:rsid w:val="00423FD3"/>
    <w:rsid w:val="00424A48"/>
    <w:rsid w:val="00425020"/>
    <w:rsid w:val="0042520F"/>
    <w:rsid w:val="00425271"/>
    <w:rsid w:val="0042717F"/>
    <w:rsid w:val="00427F72"/>
    <w:rsid w:val="004302EA"/>
    <w:rsid w:val="0043057E"/>
    <w:rsid w:val="00430828"/>
    <w:rsid w:val="00431105"/>
    <w:rsid w:val="00431DF2"/>
    <w:rsid w:val="00432737"/>
    <w:rsid w:val="00432C85"/>
    <w:rsid w:val="00433E3A"/>
    <w:rsid w:val="00434C03"/>
    <w:rsid w:val="00434F51"/>
    <w:rsid w:val="004353B1"/>
    <w:rsid w:val="00435583"/>
    <w:rsid w:val="00435A80"/>
    <w:rsid w:val="00436B49"/>
    <w:rsid w:val="00437883"/>
    <w:rsid w:val="00440992"/>
    <w:rsid w:val="00440B38"/>
    <w:rsid w:val="004421C8"/>
    <w:rsid w:val="00443002"/>
    <w:rsid w:val="00443407"/>
    <w:rsid w:val="004435B2"/>
    <w:rsid w:val="004447D8"/>
    <w:rsid w:val="00444D1D"/>
    <w:rsid w:val="00444DE8"/>
    <w:rsid w:val="00445006"/>
    <w:rsid w:val="00445DEC"/>
    <w:rsid w:val="004476F4"/>
    <w:rsid w:val="00447712"/>
    <w:rsid w:val="0044784C"/>
    <w:rsid w:val="004478BA"/>
    <w:rsid w:val="00447D44"/>
    <w:rsid w:val="00450502"/>
    <w:rsid w:val="004506E8"/>
    <w:rsid w:val="00450DAC"/>
    <w:rsid w:val="00450E19"/>
    <w:rsid w:val="00451FA0"/>
    <w:rsid w:val="0045207D"/>
    <w:rsid w:val="00452518"/>
    <w:rsid w:val="0045258F"/>
    <w:rsid w:val="00452845"/>
    <w:rsid w:val="004529D7"/>
    <w:rsid w:val="00452D21"/>
    <w:rsid w:val="00453EC9"/>
    <w:rsid w:val="004541E5"/>
    <w:rsid w:val="00454285"/>
    <w:rsid w:val="004557D7"/>
    <w:rsid w:val="00455DCE"/>
    <w:rsid w:val="004561ED"/>
    <w:rsid w:val="004563FF"/>
    <w:rsid w:val="0045718F"/>
    <w:rsid w:val="0045764A"/>
    <w:rsid w:val="00457CF4"/>
    <w:rsid w:val="004607E4"/>
    <w:rsid w:val="00460B1D"/>
    <w:rsid w:val="00460CB1"/>
    <w:rsid w:val="00461720"/>
    <w:rsid w:val="00462E17"/>
    <w:rsid w:val="00464034"/>
    <w:rsid w:val="00464148"/>
    <w:rsid w:val="00464450"/>
    <w:rsid w:val="0046502D"/>
    <w:rsid w:val="0046535D"/>
    <w:rsid w:val="00466460"/>
    <w:rsid w:val="00466AAD"/>
    <w:rsid w:val="00466ED4"/>
    <w:rsid w:val="00467173"/>
    <w:rsid w:val="00467AA8"/>
    <w:rsid w:val="00467BB7"/>
    <w:rsid w:val="00467C4B"/>
    <w:rsid w:val="00470044"/>
    <w:rsid w:val="00471145"/>
    <w:rsid w:val="004712D9"/>
    <w:rsid w:val="004720D4"/>
    <w:rsid w:val="00472D9A"/>
    <w:rsid w:val="0047350A"/>
    <w:rsid w:val="00474072"/>
    <w:rsid w:val="00474D4E"/>
    <w:rsid w:val="00474D60"/>
    <w:rsid w:val="00474F1A"/>
    <w:rsid w:val="00474FC0"/>
    <w:rsid w:val="0047587E"/>
    <w:rsid w:val="00476082"/>
    <w:rsid w:val="00476342"/>
    <w:rsid w:val="00476B05"/>
    <w:rsid w:val="00477069"/>
    <w:rsid w:val="004774AB"/>
    <w:rsid w:val="004778EE"/>
    <w:rsid w:val="00477960"/>
    <w:rsid w:val="00480068"/>
    <w:rsid w:val="00480BEC"/>
    <w:rsid w:val="0048102E"/>
    <w:rsid w:val="00484435"/>
    <w:rsid w:val="00484AB0"/>
    <w:rsid w:val="00485466"/>
    <w:rsid w:val="004856F1"/>
    <w:rsid w:val="00485E1D"/>
    <w:rsid w:val="00486926"/>
    <w:rsid w:val="0048720D"/>
    <w:rsid w:val="004873BB"/>
    <w:rsid w:val="0049012D"/>
    <w:rsid w:val="00490B53"/>
    <w:rsid w:val="00491F21"/>
    <w:rsid w:val="00492783"/>
    <w:rsid w:val="00492960"/>
    <w:rsid w:val="004933C3"/>
    <w:rsid w:val="00493D72"/>
    <w:rsid w:val="00494734"/>
    <w:rsid w:val="004954B6"/>
    <w:rsid w:val="00495866"/>
    <w:rsid w:val="00495BE7"/>
    <w:rsid w:val="00496321"/>
    <w:rsid w:val="00497040"/>
    <w:rsid w:val="0049705F"/>
    <w:rsid w:val="00497700"/>
    <w:rsid w:val="00497C91"/>
    <w:rsid w:val="004A086D"/>
    <w:rsid w:val="004A0961"/>
    <w:rsid w:val="004A17C1"/>
    <w:rsid w:val="004A1BBC"/>
    <w:rsid w:val="004A2221"/>
    <w:rsid w:val="004A2684"/>
    <w:rsid w:val="004A3803"/>
    <w:rsid w:val="004A389E"/>
    <w:rsid w:val="004A3B4F"/>
    <w:rsid w:val="004A42D9"/>
    <w:rsid w:val="004A4465"/>
    <w:rsid w:val="004A49FF"/>
    <w:rsid w:val="004A601C"/>
    <w:rsid w:val="004A62EE"/>
    <w:rsid w:val="004A62F4"/>
    <w:rsid w:val="004A6734"/>
    <w:rsid w:val="004B02CB"/>
    <w:rsid w:val="004B0785"/>
    <w:rsid w:val="004B0DF9"/>
    <w:rsid w:val="004B10E2"/>
    <w:rsid w:val="004B1AC7"/>
    <w:rsid w:val="004B1F0F"/>
    <w:rsid w:val="004B35DE"/>
    <w:rsid w:val="004B4205"/>
    <w:rsid w:val="004B4598"/>
    <w:rsid w:val="004B4E94"/>
    <w:rsid w:val="004B53D1"/>
    <w:rsid w:val="004B5BA5"/>
    <w:rsid w:val="004B6631"/>
    <w:rsid w:val="004B77A1"/>
    <w:rsid w:val="004C035C"/>
    <w:rsid w:val="004C0539"/>
    <w:rsid w:val="004C0563"/>
    <w:rsid w:val="004C06B5"/>
    <w:rsid w:val="004C077E"/>
    <w:rsid w:val="004C299D"/>
    <w:rsid w:val="004C3023"/>
    <w:rsid w:val="004C3706"/>
    <w:rsid w:val="004C3C44"/>
    <w:rsid w:val="004C4865"/>
    <w:rsid w:val="004C4A62"/>
    <w:rsid w:val="004C5085"/>
    <w:rsid w:val="004C50F9"/>
    <w:rsid w:val="004C6D62"/>
    <w:rsid w:val="004C6DC1"/>
    <w:rsid w:val="004D0196"/>
    <w:rsid w:val="004D0756"/>
    <w:rsid w:val="004D0DDB"/>
    <w:rsid w:val="004D12B9"/>
    <w:rsid w:val="004D1311"/>
    <w:rsid w:val="004D189A"/>
    <w:rsid w:val="004D27DD"/>
    <w:rsid w:val="004D3171"/>
    <w:rsid w:val="004D32FE"/>
    <w:rsid w:val="004D3395"/>
    <w:rsid w:val="004D3610"/>
    <w:rsid w:val="004D372B"/>
    <w:rsid w:val="004D405C"/>
    <w:rsid w:val="004D405D"/>
    <w:rsid w:val="004D41A8"/>
    <w:rsid w:val="004D4849"/>
    <w:rsid w:val="004D496D"/>
    <w:rsid w:val="004D56B4"/>
    <w:rsid w:val="004D5908"/>
    <w:rsid w:val="004D5B96"/>
    <w:rsid w:val="004D60C6"/>
    <w:rsid w:val="004D7F16"/>
    <w:rsid w:val="004E00CF"/>
    <w:rsid w:val="004E041E"/>
    <w:rsid w:val="004E0E51"/>
    <w:rsid w:val="004E16D7"/>
    <w:rsid w:val="004E25CB"/>
    <w:rsid w:val="004E2722"/>
    <w:rsid w:val="004E28C5"/>
    <w:rsid w:val="004E2DA2"/>
    <w:rsid w:val="004E31A7"/>
    <w:rsid w:val="004E372F"/>
    <w:rsid w:val="004E3898"/>
    <w:rsid w:val="004E3A01"/>
    <w:rsid w:val="004E5353"/>
    <w:rsid w:val="004E686F"/>
    <w:rsid w:val="004E69D5"/>
    <w:rsid w:val="004E6C26"/>
    <w:rsid w:val="004E6EAF"/>
    <w:rsid w:val="004F0C71"/>
    <w:rsid w:val="004F1C66"/>
    <w:rsid w:val="004F24A7"/>
    <w:rsid w:val="004F4050"/>
    <w:rsid w:val="004F43C7"/>
    <w:rsid w:val="004F4433"/>
    <w:rsid w:val="004F4820"/>
    <w:rsid w:val="004F4879"/>
    <w:rsid w:val="004F501F"/>
    <w:rsid w:val="004F58E2"/>
    <w:rsid w:val="004F594B"/>
    <w:rsid w:val="004F66E4"/>
    <w:rsid w:val="004F7C44"/>
    <w:rsid w:val="005006D3"/>
    <w:rsid w:val="0050122A"/>
    <w:rsid w:val="005014DD"/>
    <w:rsid w:val="00501AE4"/>
    <w:rsid w:val="0050205F"/>
    <w:rsid w:val="00503231"/>
    <w:rsid w:val="0050393B"/>
    <w:rsid w:val="005043B9"/>
    <w:rsid w:val="005044E7"/>
    <w:rsid w:val="005055C2"/>
    <w:rsid w:val="0050585F"/>
    <w:rsid w:val="0050596C"/>
    <w:rsid w:val="00506BF5"/>
    <w:rsid w:val="00506C8F"/>
    <w:rsid w:val="00507BFA"/>
    <w:rsid w:val="00507C88"/>
    <w:rsid w:val="00507F68"/>
    <w:rsid w:val="00507FEC"/>
    <w:rsid w:val="0051030F"/>
    <w:rsid w:val="00510AFD"/>
    <w:rsid w:val="005112EF"/>
    <w:rsid w:val="005129D7"/>
    <w:rsid w:val="00512ACC"/>
    <w:rsid w:val="00513E8F"/>
    <w:rsid w:val="00514127"/>
    <w:rsid w:val="00515718"/>
    <w:rsid w:val="0051766D"/>
    <w:rsid w:val="00517874"/>
    <w:rsid w:val="005200F2"/>
    <w:rsid w:val="00522513"/>
    <w:rsid w:val="00522DA3"/>
    <w:rsid w:val="00522DC5"/>
    <w:rsid w:val="00523CBE"/>
    <w:rsid w:val="00524126"/>
    <w:rsid w:val="00525B4D"/>
    <w:rsid w:val="00525DA3"/>
    <w:rsid w:val="00525DA7"/>
    <w:rsid w:val="00526413"/>
    <w:rsid w:val="00526812"/>
    <w:rsid w:val="005268AC"/>
    <w:rsid w:val="0052783A"/>
    <w:rsid w:val="00527D65"/>
    <w:rsid w:val="00530458"/>
    <w:rsid w:val="00530CA4"/>
    <w:rsid w:val="00531436"/>
    <w:rsid w:val="005314E2"/>
    <w:rsid w:val="0053183A"/>
    <w:rsid w:val="00531B9A"/>
    <w:rsid w:val="00531E37"/>
    <w:rsid w:val="00531EDD"/>
    <w:rsid w:val="00532D53"/>
    <w:rsid w:val="005330DF"/>
    <w:rsid w:val="0053370C"/>
    <w:rsid w:val="005338B5"/>
    <w:rsid w:val="005338C7"/>
    <w:rsid w:val="00533D9B"/>
    <w:rsid w:val="00534617"/>
    <w:rsid w:val="005347D3"/>
    <w:rsid w:val="00535134"/>
    <w:rsid w:val="005354A6"/>
    <w:rsid w:val="005359BB"/>
    <w:rsid w:val="00536876"/>
    <w:rsid w:val="00537750"/>
    <w:rsid w:val="00537DBA"/>
    <w:rsid w:val="005402C9"/>
    <w:rsid w:val="00540665"/>
    <w:rsid w:val="00540E89"/>
    <w:rsid w:val="005414F4"/>
    <w:rsid w:val="005428D7"/>
    <w:rsid w:val="00542E4D"/>
    <w:rsid w:val="00544F63"/>
    <w:rsid w:val="005456FE"/>
    <w:rsid w:val="00545E07"/>
    <w:rsid w:val="005462F5"/>
    <w:rsid w:val="005473E1"/>
    <w:rsid w:val="00547D14"/>
    <w:rsid w:val="00550FE3"/>
    <w:rsid w:val="00551142"/>
    <w:rsid w:val="005518C2"/>
    <w:rsid w:val="0055293F"/>
    <w:rsid w:val="00552AC1"/>
    <w:rsid w:val="00553264"/>
    <w:rsid w:val="00554311"/>
    <w:rsid w:val="005549E2"/>
    <w:rsid w:val="00554C44"/>
    <w:rsid w:val="0055528F"/>
    <w:rsid w:val="00555A07"/>
    <w:rsid w:val="00555D02"/>
    <w:rsid w:val="00555DF2"/>
    <w:rsid w:val="0055644D"/>
    <w:rsid w:val="00556DBB"/>
    <w:rsid w:val="00556EF5"/>
    <w:rsid w:val="005573CE"/>
    <w:rsid w:val="0055766F"/>
    <w:rsid w:val="005602E8"/>
    <w:rsid w:val="005604D7"/>
    <w:rsid w:val="00560786"/>
    <w:rsid w:val="00561370"/>
    <w:rsid w:val="005618E0"/>
    <w:rsid w:val="005620DA"/>
    <w:rsid w:val="005634AC"/>
    <w:rsid w:val="0056559F"/>
    <w:rsid w:val="00565A9B"/>
    <w:rsid w:val="00565FC0"/>
    <w:rsid w:val="005668C6"/>
    <w:rsid w:val="0057032B"/>
    <w:rsid w:val="0057039E"/>
    <w:rsid w:val="00570A34"/>
    <w:rsid w:val="00570A65"/>
    <w:rsid w:val="00573150"/>
    <w:rsid w:val="00573EBA"/>
    <w:rsid w:val="00574D76"/>
    <w:rsid w:val="00574F14"/>
    <w:rsid w:val="00575361"/>
    <w:rsid w:val="00575AD4"/>
    <w:rsid w:val="00575EC8"/>
    <w:rsid w:val="00575F55"/>
    <w:rsid w:val="0057650A"/>
    <w:rsid w:val="00576749"/>
    <w:rsid w:val="00576783"/>
    <w:rsid w:val="00576DBF"/>
    <w:rsid w:val="005771CC"/>
    <w:rsid w:val="005778F3"/>
    <w:rsid w:val="00581112"/>
    <w:rsid w:val="00582B75"/>
    <w:rsid w:val="00584697"/>
    <w:rsid w:val="005850D7"/>
    <w:rsid w:val="00585EBB"/>
    <w:rsid w:val="005864F4"/>
    <w:rsid w:val="00586E28"/>
    <w:rsid w:val="00586F3D"/>
    <w:rsid w:val="00587023"/>
    <w:rsid w:val="00587728"/>
    <w:rsid w:val="00587983"/>
    <w:rsid w:val="00587BC3"/>
    <w:rsid w:val="00587BDC"/>
    <w:rsid w:val="00587DFC"/>
    <w:rsid w:val="00590E53"/>
    <w:rsid w:val="00591985"/>
    <w:rsid w:val="0059270B"/>
    <w:rsid w:val="00592774"/>
    <w:rsid w:val="00592C7D"/>
    <w:rsid w:val="0059302F"/>
    <w:rsid w:val="00593AA4"/>
    <w:rsid w:val="005942E9"/>
    <w:rsid w:val="00594E3C"/>
    <w:rsid w:val="0059512C"/>
    <w:rsid w:val="00595EFB"/>
    <w:rsid w:val="005975C0"/>
    <w:rsid w:val="00597D8B"/>
    <w:rsid w:val="005A0B0F"/>
    <w:rsid w:val="005A1F12"/>
    <w:rsid w:val="005A2257"/>
    <w:rsid w:val="005A229D"/>
    <w:rsid w:val="005A289D"/>
    <w:rsid w:val="005A36B8"/>
    <w:rsid w:val="005A53A8"/>
    <w:rsid w:val="005A54CB"/>
    <w:rsid w:val="005A56A0"/>
    <w:rsid w:val="005A5828"/>
    <w:rsid w:val="005A5A0C"/>
    <w:rsid w:val="005A752F"/>
    <w:rsid w:val="005A780A"/>
    <w:rsid w:val="005A7849"/>
    <w:rsid w:val="005B0553"/>
    <w:rsid w:val="005B2B66"/>
    <w:rsid w:val="005B364D"/>
    <w:rsid w:val="005B414B"/>
    <w:rsid w:val="005B440C"/>
    <w:rsid w:val="005B4931"/>
    <w:rsid w:val="005B54C9"/>
    <w:rsid w:val="005B58AD"/>
    <w:rsid w:val="005B6752"/>
    <w:rsid w:val="005B6C61"/>
    <w:rsid w:val="005B7E58"/>
    <w:rsid w:val="005C05F3"/>
    <w:rsid w:val="005C0E8C"/>
    <w:rsid w:val="005C1940"/>
    <w:rsid w:val="005C246A"/>
    <w:rsid w:val="005C26EA"/>
    <w:rsid w:val="005C3C9F"/>
    <w:rsid w:val="005C5D5D"/>
    <w:rsid w:val="005C5DB1"/>
    <w:rsid w:val="005C5DFD"/>
    <w:rsid w:val="005C68EA"/>
    <w:rsid w:val="005C6FE6"/>
    <w:rsid w:val="005C7E66"/>
    <w:rsid w:val="005D115F"/>
    <w:rsid w:val="005D1436"/>
    <w:rsid w:val="005D1899"/>
    <w:rsid w:val="005D1905"/>
    <w:rsid w:val="005D1AD7"/>
    <w:rsid w:val="005D1D79"/>
    <w:rsid w:val="005D268D"/>
    <w:rsid w:val="005D27AA"/>
    <w:rsid w:val="005D2FDD"/>
    <w:rsid w:val="005D3104"/>
    <w:rsid w:val="005D3601"/>
    <w:rsid w:val="005D4E16"/>
    <w:rsid w:val="005D5513"/>
    <w:rsid w:val="005D5881"/>
    <w:rsid w:val="005D675C"/>
    <w:rsid w:val="005D71B1"/>
    <w:rsid w:val="005D745F"/>
    <w:rsid w:val="005D772A"/>
    <w:rsid w:val="005D7C81"/>
    <w:rsid w:val="005D7EF9"/>
    <w:rsid w:val="005E0862"/>
    <w:rsid w:val="005E17D4"/>
    <w:rsid w:val="005E1862"/>
    <w:rsid w:val="005E1AE7"/>
    <w:rsid w:val="005E20A3"/>
    <w:rsid w:val="005E20FD"/>
    <w:rsid w:val="005E2BCE"/>
    <w:rsid w:val="005E2D2E"/>
    <w:rsid w:val="005E2ECB"/>
    <w:rsid w:val="005E30E5"/>
    <w:rsid w:val="005E3DB0"/>
    <w:rsid w:val="005E6999"/>
    <w:rsid w:val="005E6C8E"/>
    <w:rsid w:val="005E6F68"/>
    <w:rsid w:val="005E713E"/>
    <w:rsid w:val="005E774E"/>
    <w:rsid w:val="005F0667"/>
    <w:rsid w:val="005F0B08"/>
    <w:rsid w:val="005F0C53"/>
    <w:rsid w:val="005F1080"/>
    <w:rsid w:val="005F1190"/>
    <w:rsid w:val="005F187C"/>
    <w:rsid w:val="005F1891"/>
    <w:rsid w:val="005F1C95"/>
    <w:rsid w:val="005F2C78"/>
    <w:rsid w:val="005F2D11"/>
    <w:rsid w:val="005F3004"/>
    <w:rsid w:val="005F321D"/>
    <w:rsid w:val="005F375A"/>
    <w:rsid w:val="005F3C73"/>
    <w:rsid w:val="005F4906"/>
    <w:rsid w:val="005F58C9"/>
    <w:rsid w:val="005F6B1E"/>
    <w:rsid w:val="005F7B73"/>
    <w:rsid w:val="0060128B"/>
    <w:rsid w:val="00601AE5"/>
    <w:rsid w:val="006029DE"/>
    <w:rsid w:val="00603360"/>
    <w:rsid w:val="006053CB"/>
    <w:rsid w:val="00605E5B"/>
    <w:rsid w:val="0060642B"/>
    <w:rsid w:val="00606437"/>
    <w:rsid w:val="006102F1"/>
    <w:rsid w:val="0061097C"/>
    <w:rsid w:val="00610B64"/>
    <w:rsid w:val="00611D4A"/>
    <w:rsid w:val="00611E3C"/>
    <w:rsid w:val="00611F01"/>
    <w:rsid w:val="00611F77"/>
    <w:rsid w:val="00612835"/>
    <w:rsid w:val="006130B3"/>
    <w:rsid w:val="00613292"/>
    <w:rsid w:val="00613626"/>
    <w:rsid w:val="00613743"/>
    <w:rsid w:val="0061378E"/>
    <w:rsid w:val="00613BF7"/>
    <w:rsid w:val="00613F2E"/>
    <w:rsid w:val="00614C05"/>
    <w:rsid w:val="00615ABE"/>
    <w:rsid w:val="00616B89"/>
    <w:rsid w:val="00616FF4"/>
    <w:rsid w:val="0061726B"/>
    <w:rsid w:val="006178E8"/>
    <w:rsid w:val="006201DD"/>
    <w:rsid w:val="00620487"/>
    <w:rsid w:val="0062091F"/>
    <w:rsid w:val="0062227C"/>
    <w:rsid w:val="0062363A"/>
    <w:rsid w:val="00623D6C"/>
    <w:rsid w:val="00624A7A"/>
    <w:rsid w:val="00625903"/>
    <w:rsid w:val="00625A46"/>
    <w:rsid w:val="00625F04"/>
    <w:rsid w:val="00626613"/>
    <w:rsid w:val="006273E1"/>
    <w:rsid w:val="00630CB3"/>
    <w:rsid w:val="00631FA4"/>
    <w:rsid w:val="0063280A"/>
    <w:rsid w:val="0063395B"/>
    <w:rsid w:val="00633CA6"/>
    <w:rsid w:val="006340CC"/>
    <w:rsid w:val="00634D3D"/>
    <w:rsid w:val="006350DD"/>
    <w:rsid w:val="00635514"/>
    <w:rsid w:val="00635EE5"/>
    <w:rsid w:val="00636254"/>
    <w:rsid w:val="00636863"/>
    <w:rsid w:val="006379A7"/>
    <w:rsid w:val="00637BA4"/>
    <w:rsid w:val="00640971"/>
    <w:rsid w:val="00641506"/>
    <w:rsid w:val="00641D79"/>
    <w:rsid w:val="00641DFF"/>
    <w:rsid w:val="006420C6"/>
    <w:rsid w:val="0064216A"/>
    <w:rsid w:val="00642933"/>
    <w:rsid w:val="00642DE4"/>
    <w:rsid w:val="00643027"/>
    <w:rsid w:val="006431BD"/>
    <w:rsid w:val="0064467D"/>
    <w:rsid w:val="00644CD3"/>
    <w:rsid w:val="00644E99"/>
    <w:rsid w:val="0064588C"/>
    <w:rsid w:val="00645953"/>
    <w:rsid w:val="00645F51"/>
    <w:rsid w:val="00646034"/>
    <w:rsid w:val="00646A80"/>
    <w:rsid w:val="00647034"/>
    <w:rsid w:val="006477AD"/>
    <w:rsid w:val="00647D93"/>
    <w:rsid w:val="0065097B"/>
    <w:rsid w:val="00650982"/>
    <w:rsid w:val="00651773"/>
    <w:rsid w:val="006518A7"/>
    <w:rsid w:val="00651E12"/>
    <w:rsid w:val="00651EF9"/>
    <w:rsid w:val="006521FF"/>
    <w:rsid w:val="00652DEF"/>
    <w:rsid w:val="00652E39"/>
    <w:rsid w:val="00652F35"/>
    <w:rsid w:val="00653383"/>
    <w:rsid w:val="006539AB"/>
    <w:rsid w:val="00653E18"/>
    <w:rsid w:val="0065410B"/>
    <w:rsid w:val="00654772"/>
    <w:rsid w:val="0065497D"/>
    <w:rsid w:val="006549C9"/>
    <w:rsid w:val="00655048"/>
    <w:rsid w:val="006552A3"/>
    <w:rsid w:val="00656A63"/>
    <w:rsid w:val="006600E4"/>
    <w:rsid w:val="00660551"/>
    <w:rsid w:val="00661163"/>
    <w:rsid w:val="00661D55"/>
    <w:rsid w:val="006622DA"/>
    <w:rsid w:val="0066279F"/>
    <w:rsid w:val="00663B9A"/>
    <w:rsid w:val="00664541"/>
    <w:rsid w:val="00664FEE"/>
    <w:rsid w:val="00664FFE"/>
    <w:rsid w:val="006666F2"/>
    <w:rsid w:val="00666C19"/>
    <w:rsid w:val="006674A8"/>
    <w:rsid w:val="00671CE8"/>
    <w:rsid w:val="00673678"/>
    <w:rsid w:val="00673738"/>
    <w:rsid w:val="006744B2"/>
    <w:rsid w:val="006759C1"/>
    <w:rsid w:val="00675BD8"/>
    <w:rsid w:val="00676B8A"/>
    <w:rsid w:val="00676DE9"/>
    <w:rsid w:val="00677805"/>
    <w:rsid w:val="00677BB4"/>
    <w:rsid w:val="00677C82"/>
    <w:rsid w:val="00680CBD"/>
    <w:rsid w:val="00680FBC"/>
    <w:rsid w:val="00681998"/>
    <w:rsid w:val="00682C32"/>
    <w:rsid w:val="006833C6"/>
    <w:rsid w:val="0068404C"/>
    <w:rsid w:val="006848EF"/>
    <w:rsid w:val="00684E2F"/>
    <w:rsid w:val="00685371"/>
    <w:rsid w:val="00685374"/>
    <w:rsid w:val="0068635F"/>
    <w:rsid w:val="00686DBB"/>
    <w:rsid w:val="006877B8"/>
    <w:rsid w:val="00687D35"/>
    <w:rsid w:val="00687F80"/>
    <w:rsid w:val="0069027F"/>
    <w:rsid w:val="00690AD4"/>
    <w:rsid w:val="00691674"/>
    <w:rsid w:val="00691F82"/>
    <w:rsid w:val="00692208"/>
    <w:rsid w:val="006929B8"/>
    <w:rsid w:val="00693234"/>
    <w:rsid w:val="0069396E"/>
    <w:rsid w:val="0069466B"/>
    <w:rsid w:val="006947A6"/>
    <w:rsid w:val="006947AD"/>
    <w:rsid w:val="00694858"/>
    <w:rsid w:val="00694CF5"/>
    <w:rsid w:val="00695998"/>
    <w:rsid w:val="00695C14"/>
    <w:rsid w:val="0069648B"/>
    <w:rsid w:val="0069731F"/>
    <w:rsid w:val="006975E4"/>
    <w:rsid w:val="006A086F"/>
    <w:rsid w:val="006A0E0F"/>
    <w:rsid w:val="006A13DB"/>
    <w:rsid w:val="006A1E20"/>
    <w:rsid w:val="006A288F"/>
    <w:rsid w:val="006A2F16"/>
    <w:rsid w:val="006A2F96"/>
    <w:rsid w:val="006A31FA"/>
    <w:rsid w:val="006A569B"/>
    <w:rsid w:val="006A57D9"/>
    <w:rsid w:val="006A59B4"/>
    <w:rsid w:val="006A659F"/>
    <w:rsid w:val="006A6B28"/>
    <w:rsid w:val="006A7662"/>
    <w:rsid w:val="006B0ED1"/>
    <w:rsid w:val="006B15EE"/>
    <w:rsid w:val="006B288A"/>
    <w:rsid w:val="006B2B39"/>
    <w:rsid w:val="006B2DB7"/>
    <w:rsid w:val="006B2FDF"/>
    <w:rsid w:val="006B36D5"/>
    <w:rsid w:val="006B3F45"/>
    <w:rsid w:val="006B51DA"/>
    <w:rsid w:val="006B52DB"/>
    <w:rsid w:val="006B630C"/>
    <w:rsid w:val="006B6FB1"/>
    <w:rsid w:val="006B7A1D"/>
    <w:rsid w:val="006C0143"/>
    <w:rsid w:val="006C0C2C"/>
    <w:rsid w:val="006C0CA0"/>
    <w:rsid w:val="006C0FFE"/>
    <w:rsid w:val="006C12F4"/>
    <w:rsid w:val="006C212C"/>
    <w:rsid w:val="006C22FF"/>
    <w:rsid w:val="006C30D0"/>
    <w:rsid w:val="006C37C1"/>
    <w:rsid w:val="006C3D4D"/>
    <w:rsid w:val="006C4F94"/>
    <w:rsid w:val="006C5310"/>
    <w:rsid w:val="006C5472"/>
    <w:rsid w:val="006C5B85"/>
    <w:rsid w:val="006C65E8"/>
    <w:rsid w:val="006C6AB7"/>
    <w:rsid w:val="006C72D0"/>
    <w:rsid w:val="006C7CD2"/>
    <w:rsid w:val="006C7E46"/>
    <w:rsid w:val="006D0077"/>
    <w:rsid w:val="006D13AC"/>
    <w:rsid w:val="006D25CA"/>
    <w:rsid w:val="006D2B41"/>
    <w:rsid w:val="006D2DBE"/>
    <w:rsid w:val="006D306C"/>
    <w:rsid w:val="006D33C3"/>
    <w:rsid w:val="006D3C15"/>
    <w:rsid w:val="006D56EB"/>
    <w:rsid w:val="006D58D3"/>
    <w:rsid w:val="006D5913"/>
    <w:rsid w:val="006D59B0"/>
    <w:rsid w:val="006D64CC"/>
    <w:rsid w:val="006D6731"/>
    <w:rsid w:val="006E0AF5"/>
    <w:rsid w:val="006E0BBC"/>
    <w:rsid w:val="006E106E"/>
    <w:rsid w:val="006E130A"/>
    <w:rsid w:val="006E2D48"/>
    <w:rsid w:val="006E3DBF"/>
    <w:rsid w:val="006E4116"/>
    <w:rsid w:val="006E4876"/>
    <w:rsid w:val="006E4A9C"/>
    <w:rsid w:val="006E4EF2"/>
    <w:rsid w:val="006E60D1"/>
    <w:rsid w:val="006E643A"/>
    <w:rsid w:val="006E68B3"/>
    <w:rsid w:val="006E6A42"/>
    <w:rsid w:val="006E73BC"/>
    <w:rsid w:val="006E76F6"/>
    <w:rsid w:val="006F0595"/>
    <w:rsid w:val="006F144D"/>
    <w:rsid w:val="006F14A0"/>
    <w:rsid w:val="006F173D"/>
    <w:rsid w:val="006F3AC1"/>
    <w:rsid w:val="006F3F8E"/>
    <w:rsid w:val="006F3FA2"/>
    <w:rsid w:val="006F48B1"/>
    <w:rsid w:val="006F4F68"/>
    <w:rsid w:val="006F55B5"/>
    <w:rsid w:val="006F5C61"/>
    <w:rsid w:val="006F5E05"/>
    <w:rsid w:val="006F5EB4"/>
    <w:rsid w:val="006F5F86"/>
    <w:rsid w:val="006F6589"/>
    <w:rsid w:val="006F6B50"/>
    <w:rsid w:val="006F6BDD"/>
    <w:rsid w:val="006F72B3"/>
    <w:rsid w:val="006F75DE"/>
    <w:rsid w:val="006F76CB"/>
    <w:rsid w:val="006F7C06"/>
    <w:rsid w:val="0070103B"/>
    <w:rsid w:val="00701BB6"/>
    <w:rsid w:val="007025E3"/>
    <w:rsid w:val="00702E18"/>
    <w:rsid w:val="007047C6"/>
    <w:rsid w:val="00704CD9"/>
    <w:rsid w:val="00705B84"/>
    <w:rsid w:val="00705FF6"/>
    <w:rsid w:val="0070677E"/>
    <w:rsid w:val="0070735C"/>
    <w:rsid w:val="00707B58"/>
    <w:rsid w:val="00711596"/>
    <w:rsid w:val="00712723"/>
    <w:rsid w:val="007127F1"/>
    <w:rsid w:val="00712AA5"/>
    <w:rsid w:val="00713B2B"/>
    <w:rsid w:val="00713FC3"/>
    <w:rsid w:val="0071415D"/>
    <w:rsid w:val="00715CEA"/>
    <w:rsid w:val="00716982"/>
    <w:rsid w:val="00717D6C"/>
    <w:rsid w:val="00720C68"/>
    <w:rsid w:val="00720CFE"/>
    <w:rsid w:val="007210F7"/>
    <w:rsid w:val="00721FFE"/>
    <w:rsid w:val="00722E89"/>
    <w:rsid w:val="00723DDB"/>
    <w:rsid w:val="00724211"/>
    <w:rsid w:val="00724E54"/>
    <w:rsid w:val="007250C1"/>
    <w:rsid w:val="00725887"/>
    <w:rsid w:val="00725BE8"/>
    <w:rsid w:val="00725F25"/>
    <w:rsid w:val="00730334"/>
    <w:rsid w:val="00731108"/>
    <w:rsid w:val="00731201"/>
    <w:rsid w:val="00731BE6"/>
    <w:rsid w:val="0073272C"/>
    <w:rsid w:val="0073275B"/>
    <w:rsid w:val="007335A5"/>
    <w:rsid w:val="00734601"/>
    <w:rsid w:val="007365F8"/>
    <w:rsid w:val="00736624"/>
    <w:rsid w:val="00736C57"/>
    <w:rsid w:val="007375FD"/>
    <w:rsid w:val="00737BC1"/>
    <w:rsid w:val="00740276"/>
    <w:rsid w:val="007403A6"/>
    <w:rsid w:val="00740555"/>
    <w:rsid w:val="00740B3C"/>
    <w:rsid w:val="00741088"/>
    <w:rsid w:val="0074117E"/>
    <w:rsid w:val="00742269"/>
    <w:rsid w:val="0074296A"/>
    <w:rsid w:val="00742AC3"/>
    <w:rsid w:val="007431FD"/>
    <w:rsid w:val="0074342D"/>
    <w:rsid w:val="00743E1D"/>
    <w:rsid w:val="00746028"/>
    <w:rsid w:val="0074691C"/>
    <w:rsid w:val="00746F00"/>
    <w:rsid w:val="007471B9"/>
    <w:rsid w:val="0074761D"/>
    <w:rsid w:val="0075016A"/>
    <w:rsid w:val="00751AC0"/>
    <w:rsid w:val="00752472"/>
    <w:rsid w:val="00753219"/>
    <w:rsid w:val="0075375B"/>
    <w:rsid w:val="00753C35"/>
    <w:rsid w:val="0075500C"/>
    <w:rsid w:val="00755010"/>
    <w:rsid w:val="007550B9"/>
    <w:rsid w:val="00755699"/>
    <w:rsid w:val="00755AF7"/>
    <w:rsid w:val="00755ED0"/>
    <w:rsid w:val="0075615C"/>
    <w:rsid w:val="007566AE"/>
    <w:rsid w:val="00757C95"/>
    <w:rsid w:val="00757CEC"/>
    <w:rsid w:val="007601D2"/>
    <w:rsid w:val="007602BB"/>
    <w:rsid w:val="0076063E"/>
    <w:rsid w:val="00761863"/>
    <w:rsid w:val="00761D98"/>
    <w:rsid w:val="00762122"/>
    <w:rsid w:val="0076219E"/>
    <w:rsid w:val="00763187"/>
    <w:rsid w:val="00763C0E"/>
    <w:rsid w:val="00763EC6"/>
    <w:rsid w:val="00764B74"/>
    <w:rsid w:val="0076587F"/>
    <w:rsid w:val="00766409"/>
    <w:rsid w:val="00766D12"/>
    <w:rsid w:val="0076778D"/>
    <w:rsid w:val="00767874"/>
    <w:rsid w:val="00767B40"/>
    <w:rsid w:val="00767EEA"/>
    <w:rsid w:val="0077008B"/>
    <w:rsid w:val="007709A7"/>
    <w:rsid w:val="007715EA"/>
    <w:rsid w:val="00771837"/>
    <w:rsid w:val="0077209B"/>
    <w:rsid w:val="00772EA7"/>
    <w:rsid w:val="007732D1"/>
    <w:rsid w:val="007739DC"/>
    <w:rsid w:val="00773DDA"/>
    <w:rsid w:val="0077548C"/>
    <w:rsid w:val="007768FA"/>
    <w:rsid w:val="007774ED"/>
    <w:rsid w:val="00777559"/>
    <w:rsid w:val="00780B94"/>
    <w:rsid w:val="00780D5C"/>
    <w:rsid w:val="00780EE4"/>
    <w:rsid w:val="00780F6F"/>
    <w:rsid w:val="00781580"/>
    <w:rsid w:val="0078199B"/>
    <w:rsid w:val="00781EA8"/>
    <w:rsid w:val="007824DE"/>
    <w:rsid w:val="00782525"/>
    <w:rsid w:val="00782BDF"/>
    <w:rsid w:val="0078399D"/>
    <w:rsid w:val="00783E8E"/>
    <w:rsid w:val="007844DF"/>
    <w:rsid w:val="00784F91"/>
    <w:rsid w:val="007864CF"/>
    <w:rsid w:val="007877AD"/>
    <w:rsid w:val="00787B2D"/>
    <w:rsid w:val="00787F12"/>
    <w:rsid w:val="00791513"/>
    <w:rsid w:val="007931AA"/>
    <w:rsid w:val="007932BD"/>
    <w:rsid w:val="007937DF"/>
    <w:rsid w:val="00794126"/>
    <w:rsid w:val="0079436F"/>
    <w:rsid w:val="007945AE"/>
    <w:rsid w:val="0079476F"/>
    <w:rsid w:val="00794811"/>
    <w:rsid w:val="00794CE2"/>
    <w:rsid w:val="00794D6F"/>
    <w:rsid w:val="00794E96"/>
    <w:rsid w:val="00796566"/>
    <w:rsid w:val="00796C28"/>
    <w:rsid w:val="00797765"/>
    <w:rsid w:val="007A02A1"/>
    <w:rsid w:val="007A0645"/>
    <w:rsid w:val="007A0789"/>
    <w:rsid w:val="007A10B3"/>
    <w:rsid w:val="007A25BC"/>
    <w:rsid w:val="007A2C04"/>
    <w:rsid w:val="007A3370"/>
    <w:rsid w:val="007A3A6A"/>
    <w:rsid w:val="007A3F5D"/>
    <w:rsid w:val="007A453A"/>
    <w:rsid w:val="007A4CAB"/>
    <w:rsid w:val="007A4E20"/>
    <w:rsid w:val="007A59E8"/>
    <w:rsid w:val="007A5B4A"/>
    <w:rsid w:val="007A5C21"/>
    <w:rsid w:val="007A6050"/>
    <w:rsid w:val="007A65AC"/>
    <w:rsid w:val="007A6B69"/>
    <w:rsid w:val="007A6BB4"/>
    <w:rsid w:val="007A73FA"/>
    <w:rsid w:val="007B06D2"/>
    <w:rsid w:val="007B10D7"/>
    <w:rsid w:val="007B111D"/>
    <w:rsid w:val="007B1E6E"/>
    <w:rsid w:val="007B25ED"/>
    <w:rsid w:val="007B2AE1"/>
    <w:rsid w:val="007B2C01"/>
    <w:rsid w:val="007B4082"/>
    <w:rsid w:val="007B4A0A"/>
    <w:rsid w:val="007B5253"/>
    <w:rsid w:val="007B571F"/>
    <w:rsid w:val="007B579B"/>
    <w:rsid w:val="007B5DCB"/>
    <w:rsid w:val="007B65C5"/>
    <w:rsid w:val="007B6945"/>
    <w:rsid w:val="007B73D4"/>
    <w:rsid w:val="007B7BF3"/>
    <w:rsid w:val="007C01FE"/>
    <w:rsid w:val="007C0D1D"/>
    <w:rsid w:val="007C211F"/>
    <w:rsid w:val="007C2505"/>
    <w:rsid w:val="007C2703"/>
    <w:rsid w:val="007C2E09"/>
    <w:rsid w:val="007C2E90"/>
    <w:rsid w:val="007C3367"/>
    <w:rsid w:val="007C4A43"/>
    <w:rsid w:val="007C4A73"/>
    <w:rsid w:val="007C4A89"/>
    <w:rsid w:val="007C4BA7"/>
    <w:rsid w:val="007C54A5"/>
    <w:rsid w:val="007C5585"/>
    <w:rsid w:val="007C597E"/>
    <w:rsid w:val="007C5B71"/>
    <w:rsid w:val="007C6352"/>
    <w:rsid w:val="007C6435"/>
    <w:rsid w:val="007C65D9"/>
    <w:rsid w:val="007C66F4"/>
    <w:rsid w:val="007C6DC4"/>
    <w:rsid w:val="007C7B89"/>
    <w:rsid w:val="007D0C7D"/>
    <w:rsid w:val="007D0D85"/>
    <w:rsid w:val="007D12B9"/>
    <w:rsid w:val="007D1D5C"/>
    <w:rsid w:val="007D3921"/>
    <w:rsid w:val="007D3926"/>
    <w:rsid w:val="007D400A"/>
    <w:rsid w:val="007D4BEC"/>
    <w:rsid w:val="007D4FD7"/>
    <w:rsid w:val="007D59E6"/>
    <w:rsid w:val="007D6257"/>
    <w:rsid w:val="007D63E9"/>
    <w:rsid w:val="007D6679"/>
    <w:rsid w:val="007D6A0A"/>
    <w:rsid w:val="007D7354"/>
    <w:rsid w:val="007D73BB"/>
    <w:rsid w:val="007D786B"/>
    <w:rsid w:val="007D7953"/>
    <w:rsid w:val="007E0429"/>
    <w:rsid w:val="007E0663"/>
    <w:rsid w:val="007E0784"/>
    <w:rsid w:val="007E0901"/>
    <w:rsid w:val="007E0EFE"/>
    <w:rsid w:val="007E1F55"/>
    <w:rsid w:val="007E25E5"/>
    <w:rsid w:val="007E2627"/>
    <w:rsid w:val="007E2BE0"/>
    <w:rsid w:val="007E2C22"/>
    <w:rsid w:val="007E2C6A"/>
    <w:rsid w:val="007E2DA1"/>
    <w:rsid w:val="007E352B"/>
    <w:rsid w:val="007E3598"/>
    <w:rsid w:val="007E3803"/>
    <w:rsid w:val="007E3C35"/>
    <w:rsid w:val="007E4355"/>
    <w:rsid w:val="007E43FD"/>
    <w:rsid w:val="007E460E"/>
    <w:rsid w:val="007E4BEE"/>
    <w:rsid w:val="007E520C"/>
    <w:rsid w:val="007E54A6"/>
    <w:rsid w:val="007E67A1"/>
    <w:rsid w:val="007E7ABB"/>
    <w:rsid w:val="007E7C47"/>
    <w:rsid w:val="007F030D"/>
    <w:rsid w:val="007F1AF3"/>
    <w:rsid w:val="007F1CCA"/>
    <w:rsid w:val="007F2236"/>
    <w:rsid w:val="007F269C"/>
    <w:rsid w:val="007F2806"/>
    <w:rsid w:val="007F2919"/>
    <w:rsid w:val="007F2D4E"/>
    <w:rsid w:val="007F30A2"/>
    <w:rsid w:val="007F36DB"/>
    <w:rsid w:val="007F3898"/>
    <w:rsid w:val="007F3E58"/>
    <w:rsid w:val="007F4578"/>
    <w:rsid w:val="007F4B97"/>
    <w:rsid w:val="007F4E5E"/>
    <w:rsid w:val="007F5482"/>
    <w:rsid w:val="007F5F22"/>
    <w:rsid w:val="007F6489"/>
    <w:rsid w:val="007F6BBB"/>
    <w:rsid w:val="007F726A"/>
    <w:rsid w:val="007F75B6"/>
    <w:rsid w:val="00800C4F"/>
    <w:rsid w:val="00801217"/>
    <w:rsid w:val="0080170F"/>
    <w:rsid w:val="008041D4"/>
    <w:rsid w:val="0080424C"/>
    <w:rsid w:val="008052C6"/>
    <w:rsid w:val="008054C8"/>
    <w:rsid w:val="008056BF"/>
    <w:rsid w:val="00805DE2"/>
    <w:rsid w:val="008061A2"/>
    <w:rsid w:val="00807609"/>
    <w:rsid w:val="008078FF"/>
    <w:rsid w:val="00807E85"/>
    <w:rsid w:val="00810EA5"/>
    <w:rsid w:val="00810F26"/>
    <w:rsid w:val="0081104B"/>
    <w:rsid w:val="0081248B"/>
    <w:rsid w:val="00812860"/>
    <w:rsid w:val="00812A71"/>
    <w:rsid w:val="00812BB1"/>
    <w:rsid w:val="00813172"/>
    <w:rsid w:val="0081359C"/>
    <w:rsid w:val="008137FB"/>
    <w:rsid w:val="00813A9E"/>
    <w:rsid w:val="00813E39"/>
    <w:rsid w:val="0081431E"/>
    <w:rsid w:val="00815394"/>
    <w:rsid w:val="0081630F"/>
    <w:rsid w:val="0082059B"/>
    <w:rsid w:val="008214C4"/>
    <w:rsid w:val="00821D73"/>
    <w:rsid w:val="008226EF"/>
    <w:rsid w:val="0082271B"/>
    <w:rsid w:val="0082284B"/>
    <w:rsid w:val="008240C7"/>
    <w:rsid w:val="008243CA"/>
    <w:rsid w:val="00824477"/>
    <w:rsid w:val="00824706"/>
    <w:rsid w:val="00824AC9"/>
    <w:rsid w:val="0082572D"/>
    <w:rsid w:val="00825882"/>
    <w:rsid w:val="00826180"/>
    <w:rsid w:val="00826378"/>
    <w:rsid w:val="008268AB"/>
    <w:rsid w:val="0082750B"/>
    <w:rsid w:val="008277A3"/>
    <w:rsid w:val="0082783F"/>
    <w:rsid w:val="008302A6"/>
    <w:rsid w:val="0083099D"/>
    <w:rsid w:val="008309AE"/>
    <w:rsid w:val="00830AED"/>
    <w:rsid w:val="00831206"/>
    <w:rsid w:val="008312DB"/>
    <w:rsid w:val="00831D9F"/>
    <w:rsid w:val="00831E57"/>
    <w:rsid w:val="008336E0"/>
    <w:rsid w:val="00834EA7"/>
    <w:rsid w:val="00834F94"/>
    <w:rsid w:val="00835232"/>
    <w:rsid w:val="008354D5"/>
    <w:rsid w:val="00835737"/>
    <w:rsid w:val="008358B4"/>
    <w:rsid w:val="00835C10"/>
    <w:rsid w:val="00836A03"/>
    <w:rsid w:val="00836AA7"/>
    <w:rsid w:val="00836C50"/>
    <w:rsid w:val="00836F59"/>
    <w:rsid w:val="008373A5"/>
    <w:rsid w:val="008406E5"/>
    <w:rsid w:val="00840730"/>
    <w:rsid w:val="00840C1A"/>
    <w:rsid w:val="008411FF"/>
    <w:rsid w:val="008416A5"/>
    <w:rsid w:val="00841873"/>
    <w:rsid w:val="00841DFF"/>
    <w:rsid w:val="00841FA1"/>
    <w:rsid w:val="008425F2"/>
    <w:rsid w:val="00842846"/>
    <w:rsid w:val="008435F3"/>
    <w:rsid w:val="00843D7C"/>
    <w:rsid w:val="0084536F"/>
    <w:rsid w:val="00845A07"/>
    <w:rsid w:val="008463EC"/>
    <w:rsid w:val="0084674F"/>
    <w:rsid w:val="008467CE"/>
    <w:rsid w:val="00846B9F"/>
    <w:rsid w:val="00846F58"/>
    <w:rsid w:val="00847803"/>
    <w:rsid w:val="00847C1F"/>
    <w:rsid w:val="0085057C"/>
    <w:rsid w:val="00850CC8"/>
    <w:rsid w:val="00850EC5"/>
    <w:rsid w:val="0085113F"/>
    <w:rsid w:val="00851288"/>
    <w:rsid w:val="00851437"/>
    <w:rsid w:val="0085174D"/>
    <w:rsid w:val="00852A67"/>
    <w:rsid w:val="00852DE7"/>
    <w:rsid w:val="00853CDB"/>
    <w:rsid w:val="00854A2D"/>
    <w:rsid w:val="0085578F"/>
    <w:rsid w:val="00855D29"/>
    <w:rsid w:val="00856129"/>
    <w:rsid w:val="0085641D"/>
    <w:rsid w:val="00856E62"/>
    <w:rsid w:val="00856EB3"/>
    <w:rsid w:val="008602FC"/>
    <w:rsid w:val="0086098B"/>
    <w:rsid w:val="00861335"/>
    <w:rsid w:val="00861F37"/>
    <w:rsid w:val="00862976"/>
    <w:rsid w:val="00862AA7"/>
    <w:rsid w:val="00862D36"/>
    <w:rsid w:val="0086337F"/>
    <w:rsid w:val="0086394F"/>
    <w:rsid w:val="0086436D"/>
    <w:rsid w:val="0086493F"/>
    <w:rsid w:val="00864D2A"/>
    <w:rsid w:val="00865A86"/>
    <w:rsid w:val="00866067"/>
    <w:rsid w:val="008673A7"/>
    <w:rsid w:val="0086764F"/>
    <w:rsid w:val="00867CF0"/>
    <w:rsid w:val="0087033C"/>
    <w:rsid w:val="008704BD"/>
    <w:rsid w:val="008707A0"/>
    <w:rsid w:val="00870897"/>
    <w:rsid w:val="00870F31"/>
    <w:rsid w:val="00871627"/>
    <w:rsid w:val="00871A31"/>
    <w:rsid w:val="008722B4"/>
    <w:rsid w:val="00872D93"/>
    <w:rsid w:val="008736B5"/>
    <w:rsid w:val="00873911"/>
    <w:rsid w:val="00874C53"/>
    <w:rsid w:val="00874D10"/>
    <w:rsid w:val="00874E16"/>
    <w:rsid w:val="00875E88"/>
    <w:rsid w:val="0087645F"/>
    <w:rsid w:val="0087649E"/>
    <w:rsid w:val="00877235"/>
    <w:rsid w:val="0087732B"/>
    <w:rsid w:val="00877E0D"/>
    <w:rsid w:val="00877E96"/>
    <w:rsid w:val="00880554"/>
    <w:rsid w:val="008805C4"/>
    <w:rsid w:val="008807B6"/>
    <w:rsid w:val="00881452"/>
    <w:rsid w:val="00881F37"/>
    <w:rsid w:val="008821DB"/>
    <w:rsid w:val="00882246"/>
    <w:rsid w:val="00882396"/>
    <w:rsid w:val="008825CA"/>
    <w:rsid w:val="008828FD"/>
    <w:rsid w:val="008829D3"/>
    <w:rsid w:val="008830D0"/>
    <w:rsid w:val="00883E3D"/>
    <w:rsid w:val="0088421B"/>
    <w:rsid w:val="0088455C"/>
    <w:rsid w:val="00884938"/>
    <w:rsid w:val="0088527A"/>
    <w:rsid w:val="00885641"/>
    <w:rsid w:val="00885A3A"/>
    <w:rsid w:val="00885E8E"/>
    <w:rsid w:val="00886BC3"/>
    <w:rsid w:val="00887037"/>
    <w:rsid w:val="00887111"/>
    <w:rsid w:val="008877A0"/>
    <w:rsid w:val="008912AB"/>
    <w:rsid w:val="00891472"/>
    <w:rsid w:val="00891BA9"/>
    <w:rsid w:val="00892007"/>
    <w:rsid w:val="00892AFF"/>
    <w:rsid w:val="00892CB3"/>
    <w:rsid w:val="00892FE8"/>
    <w:rsid w:val="00894869"/>
    <w:rsid w:val="00894BD1"/>
    <w:rsid w:val="00894DDD"/>
    <w:rsid w:val="008956EA"/>
    <w:rsid w:val="00896049"/>
    <w:rsid w:val="008967BB"/>
    <w:rsid w:val="008972DE"/>
    <w:rsid w:val="008979D7"/>
    <w:rsid w:val="00897C1B"/>
    <w:rsid w:val="008A0942"/>
    <w:rsid w:val="008A199D"/>
    <w:rsid w:val="008A21B2"/>
    <w:rsid w:val="008A2AAB"/>
    <w:rsid w:val="008A2AE3"/>
    <w:rsid w:val="008A3298"/>
    <w:rsid w:val="008A4025"/>
    <w:rsid w:val="008A41A1"/>
    <w:rsid w:val="008A4223"/>
    <w:rsid w:val="008A42DE"/>
    <w:rsid w:val="008A4A6F"/>
    <w:rsid w:val="008A51A8"/>
    <w:rsid w:val="008A58DA"/>
    <w:rsid w:val="008A649A"/>
    <w:rsid w:val="008A6D70"/>
    <w:rsid w:val="008A6E25"/>
    <w:rsid w:val="008B0244"/>
    <w:rsid w:val="008B07ED"/>
    <w:rsid w:val="008B08EB"/>
    <w:rsid w:val="008B15D1"/>
    <w:rsid w:val="008B1CD1"/>
    <w:rsid w:val="008B2700"/>
    <w:rsid w:val="008B2D6A"/>
    <w:rsid w:val="008B427E"/>
    <w:rsid w:val="008B4B31"/>
    <w:rsid w:val="008B5EAD"/>
    <w:rsid w:val="008B7536"/>
    <w:rsid w:val="008B7FEA"/>
    <w:rsid w:val="008C0515"/>
    <w:rsid w:val="008C0DF0"/>
    <w:rsid w:val="008C123A"/>
    <w:rsid w:val="008C25AA"/>
    <w:rsid w:val="008C26AD"/>
    <w:rsid w:val="008C2DDA"/>
    <w:rsid w:val="008C310D"/>
    <w:rsid w:val="008C3126"/>
    <w:rsid w:val="008C313C"/>
    <w:rsid w:val="008C3282"/>
    <w:rsid w:val="008C3302"/>
    <w:rsid w:val="008C3682"/>
    <w:rsid w:val="008C4240"/>
    <w:rsid w:val="008C4B0B"/>
    <w:rsid w:val="008C4E02"/>
    <w:rsid w:val="008C50BC"/>
    <w:rsid w:val="008C53EF"/>
    <w:rsid w:val="008C54F9"/>
    <w:rsid w:val="008C5A3B"/>
    <w:rsid w:val="008C615F"/>
    <w:rsid w:val="008C6735"/>
    <w:rsid w:val="008C6E91"/>
    <w:rsid w:val="008C731C"/>
    <w:rsid w:val="008C7B33"/>
    <w:rsid w:val="008D020A"/>
    <w:rsid w:val="008D0D85"/>
    <w:rsid w:val="008D1673"/>
    <w:rsid w:val="008D1C5F"/>
    <w:rsid w:val="008D1D77"/>
    <w:rsid w:val="008D1F07"/>
    <w:rsid w:val="008D22F1"/>
    <w:rsid w:val="008D23B2"/>
    <w:rsid w:val="008D283B"/>
    <w:rsid w:val="008D284D"/>
    <w:rsid w:val="008D286F"/>
    <w:rsid w:val="008D292E"/>
    <w:rsid w:val="008D2FAD"/>
    <w:rsid w:val="008D3229"/>
    <w:rsid w:val="008D335E"/>
    <w:rsid w:val="008D3707"/>
    <w:rsid w:val="008D4034"/>
    <w:rsid w:val="008D4E43"/>
    <w:rsid w:val="008D4F48"/>
    <w:rsid w:val="008D5B45"/>
    <w:rsid w:val="008D5BC7"/>
    <w:rsid w:val="008D6463"/>
    <w:rsid w:val="008D6BE6"/>
    <w:rsid w:val="008D6C5D"/>
    <w:rsid w:val="008E01A6"/>
    <w:rsid w:val="008E15B7"/>
    <w:rsid w:val="008E2B0B"/>
    <w:rsid w:val="008E3476"/>
    <w:rsid w:val="008E3501"/>
    <w:rsid w:val="008E3FB0"/>
    <w:rsid w:val="008E446A"/>
    <w:rsid w:val="008E4ACC"/>
    <w:rsid w:val="008E4DDA"/>
    <w:rsid w:val="008E4FBE"/>
    <w:rsid w:val="008E53EF"/>
    <w:rsid w:val="008E5BF7"/>
    <w:rsid w:val="008E5F70"/>
    <w:rsid w:val="008E6511"/>
    <w:rsid w:val="008E72A7"/>
    <w:rsid w:val="008E7687"/>
    <w:rsid w:val="008E7E72"/>
    <w:rsid w:val="008F0318"/>
    <w:rsid w:val="008F081C"/>
    <w:rsid w:val="008F0F51"/>
    <w:rsid w:val="008F2957"/>
    <w:rsid w:val="008F4074"/>
    <w:rsid w:val="008F46C7"/>
    <w:rsid w:val="008F4AF3"/>
    <w:rsid w:val="008F4C6D"/>
    <w:rsid w:val="008F55FA"/>
    <w:rsid w:val="008F5CBD"/>
    <w:rsid w:val="008F7541"/>
    <w:rsid w:val="008F75CB"/>
    <w:rsid w:val="008F7DD3"/>
    <w:rsid w:val="00900915"/>
    <w:rsid w:val="00900CC7"/>
    <w:rsid w:val="00900D8C"/>
    <w:rsid w:val="00900F9D"/>
    <w:rsid w:val="0090118D"/>
    <w:rsid w:val="009014CF"/>
    <w:rsid w:val="0090219E"/>
    <w:rsid w:val="009028B0"/>
    <w:rsid w:val="009033F9"/>
    <w:rsid w:val="0090380D"/>
    <w:rsid w:val="009040E1"/>
    <w:rsid w:val="00904FE8"/>
    <w:rsid w:val="00906235"/>
    <w:rsid w:val="0090623B"/>
    <w:rsid w:val="0090678F"/>
    <w:rsid w:val="0090742E"/>
    <w:rsid w:val="009104C7"/>
    <w:rsid w:val="009105B6"/>
    <w:rsid w:val="00911BB3"/>
    <w:rsid w:val="00912E19"/>
    <w:rsid w:val="009142F1"/>
    <w:rsid w:val="00914A10"/>
    <w:rsid w:val="00916242"/>
    <w:rsid w:val="00917827"/>
    <w:rsid w:val="00921406"/>
    <w:rsid w:val="00921D91"/>
    <w:rsid w:val="00922459"/>
    <w:rsid w:val="009225E6"/>
    <w:rsid w:val="00922AFD"/>
    <w:rsid w:val="00922B93"/>
    <w:rsid w:val="00923895"/>
    <w:rsid w:val="00923A68"/>
    <w:rsid w:val="009248DA"/>
    <w:rsid w:val="009252F0"/>
    <w:rsid w:val="00925456"/>
    <w:rsid w:val="00925DEA"/>
    <w:rsid w:val="009265FC"/>
    <w:rsid w:val="009272D6"/>
    <w:rsid w:val="00927BCD"/>
    <w:rsid w:val="00927E0C"/>
    <w:rsid w:val="0093198F"/>
    <w:rsid w:val="00932725"/>
    <w:rsid w:val="00932944"/>
    <w:rsid w:val="009335C4"/>
    <w:rsid w:val="0093389C"/>
    <w:rsid w:val="00934221"/>
    <w:rsid w:val="009342E5"/>
    <w:rsid w:val="009343E9"/>
    <w:rsid w:val="00935BC0"/>
    <w:rsid w:val="0093623E"/>
    <w:rsid w:val="00936BAC"/>
    <w:rsid w:val="00940A33"/>
    <w:rsid w:val="00940C5B"/>
    <w:rsid w:val="009414EE"/>
    <w:rsid w:val="009415BE"/>
    <w:rsid w:val="009416B9"/>
    <w:rsid w:val="00942034"/>
    <w:rsid w:val="00942CF9"/>
    <w:rsid w:val="00943DA0"/>
    <w:rsid w:val="0094565A"/>
    <w:rsid w:val="00945B66"/>
    <w:rsid w:val="0094633A"/>
    <w:rsid w:val="009478EF"/>
    <w:rsid w:val="009479B3"/>
    <w:rsid w:val="0095010E"/>
    <w:rsid w:val="00950427"/>
    <w:rsid w:val="0095085D"/>
    <w:rsid w:val="00950AF8"/>
    <w:rsid w:val="00950E59"/>
    <w:rsid w:val="00951218"/>
    <w:rsid w:val="00952013"/>
    <w:rsid w:val="009528A6"/>
    <w:rsid w:val="00952F3D"/>
    <w:rsid w:val="00953051"/>
    <w:rsid w:val="00953240"/>
    <w:rsid w:val="00953377"/>
    <w:rsid w:val="00953AE8"/>
    <w:rsid w:val="00953B34"/>
    <w:rsid w:val="009541AD"/>
    <w:rsid w:val="00954BD5"/>
    <w:rsid w:val="009558A1"/>
    <w:rsid w:val="00956802"/>
    <w:rsid w:val="00956B69"/>
    <w:rsid w:val="00956C34"/>
    <w:rsid w:val="00957685"/>
    <w:rsid w:val="00960727"/>
    <w:rsid w:val="0096080D"/>
    <w:rsid w:val="00960D95"/>
    <w:rsid w:val="00961218"/>
    <w:rsid w:val="00961930"/>
    <w:rsid w:val="00962391"/>
    <w:rsid w:val="0096240D"/>
    <w:rsid w:val="00962FA7"/>
    <w:rsid w:val="009634FC"/>
    <w:rsid w:val="00963B07"/>
    <w:rsid w:val="00963E58"/>
    <w:rsid w:val="0096414A"/>
    <w:rsid w:val="00964212"/>
    <w:rsid w:val="009649EA"/>
    <w:rsid w:val="00964BD2"/>
    <w:rsid w:val="00965570"/>
    <w:rsid w:val="00965C7B"/>
    <w:rsid w:val="00965E41"/>
    <w:rsid w:val="009667B2"/>
    <w:rsid w:val="0096756B"/>
    <w:rsid w:val="009701A5"/>
    <w:rsid w:val="00971D0A"/>
    <w:rsid w:val="0097307E"/>
    <w:rsid w:val="00973F9E"/>
    <w:rsid w:val="0097440A"/>
    <w:rsid w:val="0097473A"/>
    <w:rsid w:val="00975551"/>
    <w:rsid w:val="0097596A"/>
    <w:rsid w:val="0097634A"/>
    <w:rsid w:val="009765E9"/>
    <w:rsid w:val="009771C0"/>
    <w:rsid w:val="00980208"/>
    <w:rsid w:val="0098060F"/>
    <w:rsid w:val="0098102D"/>
    <w:rsid w:val="00981DD5"/>
    <w:rsid w:val="0098288C"/>
    <w:rsid w:val="009833CF"/>
    <w:rsid w:val="009837C9"/>
    <w:rsid w:val="00984A56"/>
    <w:rsid w:val="00984DCC"/>
    <w:rsid w:val="00985881"/>
    <w:rsid w:val="009858F8"/>
    <w:rsid w:val="00985B72"/>
    <w:rsid w:val="00985EB9"/>
    <w:rsid w:val="0098629D"/>
    <w:rsid w:val="0098685E"/>
    <w:rsid w:val="0098773F"/>
    <w:rsid w:val="00987B6A"/>
    <w:rsid w:val="00987C51"/>
    <w:rsid w:val="00990331"/>
    <w:rsid w:val="0099039C"/>
    <w:rsid w:val="009910D9"/>
    <w:rsid w:val="00991846"/>
    <w:rsid w:val="0099184A"/>
    <w:rsid w:val="00991AA9"/>
    <w:rsid w:val="00992424"/>
    <w:rsid w:val="0099246C"/>
    <w:rsid w:val="00996558"/>
    <w:rsid w:val="0099655A"/>
    <w:rsid w:val="009968E3"/>
    <w:rsid w:val="00996964"/>
    <w:rsid w:val="00997225"/>
    <w:rsid w:val="00997510"/>
    <w:rsid w:val="009979D5"/>
    <w:rsid w:val="00997EB3"/>
    <w:rsid w:val="009A04CF"/>
    <w:rsid w:val="009A0AF0"/>
    <w:rsid w:val="009A0B9E"/>
    <w:rsid w:val="009A0FE4"/>
    <w:rsid w:val="009A0FE6"/>
    <w:rsid w:val="009A1927"/>
    <w:rsid w:val="009A1D0F"/>
    <w:rsid w:val="009A24E0"/>
    <w:rsid w:val="009A2BEC"/>
    <w:rsid w:val="009A2EC8"/>
    <w:rsid w:val="009A3307"/>
    <w:rsid w:val="009A342D"/>
    <w:rsid w:val="009A3BA1"/>
    <w:rsid w:val="009A3BE7"/>
    <w:rsid w:val="009A4AAF"/>
    <w:rsid w:val="009A4CC5"/>
    <w:rsid w:val="009A5545"/>
    <w:rsid w:val="009A5758"/>
    <w:rsid w:val="009A5A82"/>
    <w:rsid w:val="009A7609"/>
    <w:rsid w:val="009A7E66"/>
    <w:rsid w:val="009A7F3A"/>
    <w:rsid w:val="009B025F"/>
    <w:rsid w:val="009B055C"/>
    <w:rsid w:val="009B0689"/>
    <w:rsid w:val="009B16EE"/>
    <w:rsid w:val="009B2856"/>
    <w:rsid w:val="009B40A0"/>
    <w:rsid w:val="009B4C64"/>
    <w:rsid w:val="009B5F88"/>
    <w:rsid w:val="009B6517"/>
    <w:rsid w:val="009B6D4C"/>
    <w:rsid w:val="009B768D"/>
    <w:rsid w:val="009B7A67"/>
    <w:rsid w:val="009C027E"/>
    <w:rsid w:val="009C0345"/>
    <w:rsid w:val="009C045F"/>
    <w:rsid w:val="009C0C4E"/>
    <w:rsid w:val="009C1B5A"/>
    <w:rsid w:val="009C2103"/>
    <w:rsid w:val="009C33C8"/>
    <w:rsid w:val="009C3F8A"/>
    <w:rsid w:val="009C46C2"/>
    <w:rsid w:val="009C5A5D"/>
    <w:rsid w:val="009C6309"/>
    <w:rsid w:val="009C78ED"/>
    <w:rsid w:val="009C7963"/>
    <w:rsid w:val="009C7DAA"/>
    <w:rsid w:val="009D0DB3"/>
    <w:rsid w:val="009D10C1"/>
    <w:rsid w:val="009D11C0"/>
    <w:rsid w:val="009D1227"/>
    <w:rsid w:val="009D2602"/>
    <w:rsid w:val="009D3BA6"/>
    <w:rsid w:val="009D434F"/>
    <w:rsid w:val="009D463C"/>
    <w:rsid w:val="009D53A3"/>
    <w:rsid w:val="009D59E3"/>
    <w:rsid w:val="009D5AF4"/>
    <w:rsid w:val="009D5E4B"/>
    <w:rsid w:val="009D748C"/>
    <w:rsid w:val="009E00D1"/>
    <w:rsid w:val="009E0673"/>
    <w:rsid w:val="009E1201"/>
    <w:rsid w:val="009E180C"/>
    <w:rsid w:val="009E2768"/>
    <w:rsid w:val="009E2F1B"/>
    <w:rsid w:val="009E470B"/>
    <w:rsid w:val="009E5199"/>
    <w:rsid w:val="009E59E6"/>
    <w:rsid w:val="009E5DE2"/>
    <w:rsid w:val="009E611E"/>
    <w:rsid w:val="009E6535"/>
    <w:rsid w:val="009E6E8F"/>
    <w:rsid w:val="009E7838"/>
    <w:rsid w:val="009F11A5"/>
    <w:rsid w:val="009F1451"/>
    <w:rsid w:val="009F1D78"/>
    <w:rsid w:val="009F2691"/>
    <w:rsid w:val="009F289D"/>
    <w:rsid w:val="009F2A3A"/>
    <w:rsid w:val="009F2F9E"/>
    <w:rsid w:val="009F4A3C"/>
    <w:rsid w:val="009F5CAC"/>
    <w:rsid w:val="009F5E35"/>
    <w:rsid w:val="009F616D"/>
    <w:rsid w:val="009F62EF"/>
    <w:rsid w:val="009F6D53"/>
    <w:rsid w:val="009F6F1C"/>
    <w:rsid w:val="009F7F92"/>
    <w:rsid w:val="00A0004A"/>
    <w:rsid w:val="00A01B1F"/>
    <w:rsid w:val="00A02096"/>
    <w:rsid w:val="00A02399"/>
    <w:rsid w:val="00A024E7"/>
    <w:rsid w:val="00A024F9"/>
    <w:rsid w:val="00A02A54"/>
    <w:rsid w:val="00A02B45"/>
    <w:rsid w:val="00A042E2"/>
    <w:rsid w:val="00A049EB"/>
    <w:rsid w:val="00A054A4"/>
    <w:rsid w:val="00A05537"/>
    <w:rsid w:val="00A05549"/>
    <w:rsid w:val="00A0599E"/>
    <w:rsid w:val="00A05A64"/>
    <w:rsid w:val="00A06C98"/>
    <w:rsid w:val="00A07D37"/>
    <w:rsid w:val="00A07D91"/>
    <w:rsid w:val="00A1032A"/>
    <w:rsid w:val="00A10E97"/>
    <w:rsid w:val="00A11012"/>
    <w:rsid w:val="00A112EF"/>
    <w:rsid w:val="00A1252F"/>
    <w:rsid w:val="00A13D60"/>
    <w:rsid w:val="00A16E18"/>
    <w:rsid w:val="00A16F3D"/>
    <w:rsid w:val="00A17223"/>
    <w:rsid w:val="00A174E6"/>
    <w:rsid w:val="00A178D5"/>
    <w:rsid w:val="00A2039A"/>
    <w:rsid w:val="00A20844"/>
    <w:rsid w:val="00A20873"/>
    <w:rsid w:val="00A20CD2"/>
    <w:rsid w:val="00A20FDA"/>
    <w:rsid w:val="00A21B9F"/>
    <w:rsid w:val="00A21C3A"/>
    <w:rsid w:val="00A22605"/>
    <w:rsid w:val="00A228EF"/>
    <w:rsid w:val="00A22F69"/>
    <w:rsid w:val="00A2357E"/>
    <w:rsid w:val="00A2361C"/>
    <w:rsid w:val="00A24B73"/>
    <w:rsid w:val="00A250B7"/>
    <w:rsid w:val="00A25759"/>
    <w:rsid w:val="00A26825"/>
    <w:rsid w:val="00A30926"/>
    <w:rsid w:val="00A30BF3"/>
    <w:rsid w:val="00A32B97"/>
    <w:rsid w:val="00A334E7"/>
    <w:rsid w:val="00A345BD"/>
    <w:rsid w:val="00A34E6E"/>
    <w:rsid w:val="00A35212"/>
    <w:rsid w:val="00A36C9F"/>
    <w:rsid w:val="00A36E03"/>
    <w:rsid w:val="00A3733A"/>
    <w:rsid w:val="00A37DCF"/>
    <w:rsid w:val="00A4072C"/>
    <w:rsid w:val="00A40744"/>
    <w:rsid w:val="00A407E5"/>
    <w:rsid w:val="00A40CED"/>
    <w:rsid w:val="00A42A0A"/>
    <w:rsid w:val="00A42F1E"/>
    <w:rsid w:val="00A43AE4"/>
    <w:rsid w:val="00A448EC"/>
    <w:rsid w:val="00A45083"/>
    <w:rsid w:val="00A457A0"/>
    <w:rsid w:val="00A45B5E"/>
    <w:rsid w:val="00A45F55"/>
    <w:rsid w:val="00A4789A"/>
    <w:rsid w:val="00A50D88"/>
    <w:rsid w:val="00A5115F"/>
    <w:rsid w:val="00A51691"/>
    <w:rsid w:val="00A51709"/>
    <w:rsid w:val="00A51AD4"/>
    <w:rsid w:val="00A525C3"/>
    <w:rsid w:val="00A52A5A"/>
    <w:rsid w:val="00A5377E"/>
    <w:rsid w:val="00A537BC"/>
    <w:rsid w:val="00A53BBE"/>
    <w:rsid w:val="00A53ECE"/>
    <w:rsid w:val="00A541B8"/>
    <w:rsid w:val="00A541EB"/>
    <w:rsid w:val="00A54CAE"/>
    <w:rsid w:val="00A55364"/>
    <w:rsid w:val="00A5542D"/>
    <w:rsid w:val="00A55C0E"/>
    <w:rsid w:val="00A55C7C"/>
    <w:rsid w:val="00A56EEF"/>
    <w:rsid w:val="00A571AA"/>
    <w:rsid w:val="00A573A9"/>
    <w:rsid w:val="00A57BE3"/>
    <w:rsid w:val="00A6079F"/>
    <w:rsid w:val="00A60F99"/>
    <w:rsid w:val="00A612FD"/>
    <w:rsid w:val="00A6140C"/>
    <w:rsid w:val="00A6201A"/>
    <w:rsid w:val="00A625E1"/>
    <w:rsid w:val="00A631B6"/>
    <w:rsid w:val="00A6330A"/>
    <w:rsid w:val="00A636B3"/>
    <w:rsid w:val="00A657B9"/>
    <w:rsid w:val="00A66144"/>
    <w:rsid w:val="00A6655F"/>
    <w:rsid w:val="00A66F58"/>
    <w:rsid w:val="00A67252"/>
    <w:rsid w:val="00A70C7D"/>
    <w:rsid w:val="00A72999"/>
    <w:rsid w:val="00A7309D"/>
    <w:rsid w:val="00A73DF8"/>
    <w:rsid w:val="00A75E42"/>
    <w:rsid w:val="00A76112"/>
    <w:rsid w:val="00A76941"/>
    <w:rsid w:val="00A804AA"/>
    <w:rsid w:val="00A80E6C"/>
    <w:rsid w:val="00A810DD"/>
    <w:rsid w:val="00A81243"/>
    <w:rsid w:val="00A817B4"/>
    <w:rsid w:val="00A81F53"/>
    <w:rsid w:val="00A81FD3"/>
    <w:rsid w:val="00A837C3"/>
    <w:rsid w:val="00A83B0A"/>
    <w:rsid w:val="00A83C55"/>
    <w:rsid w:val="00A8499A"/>
    <w:rsid w:val="00A84D87"/>
    <w:rsid w:val="00A84D89"/>
    <w:rsid w:val="00A86CA0"/>
    <w:rsid w:val="00A86CF5"/>
    <w:rsid w:val="00A879CF"/>
    <w:rsid w:val="00A907A8"/>
    <w:rsid w:val="00A90C3D"/>
    <w:rsid w:val="00A91027"/>
    <w:rsid w:val="00A91967"/>
    <w:rsid w:val="00A93110"/>
    <w:rsid w:val="00A93F18"/>
    <w:rsid w:val="00A942C2"/>
    <w:rsid w:val="00A9446E"/>
    <w:rsid w:val="00A949CE"/>
    <w:rsid w:val="00A953F8"/>
    <w:rsid w:val="00A977A4"/>
    <w:rsid w:val="00AA0284"/>
    <w:rsid w:val="00AA0D56"/>
    <w:rsid w:val="00AA0D93"/>
    <w:rsid w:val="00AA100A"/>
    <w:rsid w:val="00AA1985"/>
    <w:rsid w:val="00AA287A"/>
    <w:rsid w:val="00AA28AC"/>
    <w:rsid w:val="00AA30DA"/>
    <w:rsid w:val="00AA3404"/>
    <w:rsid w:val="00AA3A39"/>
    <w:rsid w:val="00AA3E2A"/>
    <w:rsid w:val="00AA4205"/>
    <w:rsid w:val="00AA42D6"/>
    <w:rsid w:val="00AA467A"/>
    <w:rsid w:val="00AA4BA9"/>
    <w:rsid w:val="00AA4D17"/>
    <w:rsid w:val="00AA53A5"/>
    <w:rsid w:val="00AA5DFB"/>
    <w:rsid w:val="00AA7A6D"/>
    <w:rsid w:val="00AB01BF"/>
    <w:rsid w:val="00AB11D2"/>
    <w:rsid w:val="00AB1434"/>
    <w:rsid w:val="00AB1461"/>
    <w:rsid w:val="00AB2776"/>
    <w:rsid w:val="00AB3D93"/>
    <w:rsid w:val="00AB4A62"/>
    <w:rsid w:val="00AB5A79"/>
    <w:rsid w:val="00AB5C1D"/>
    <w:rsid w:val="00AB62AA"/>
    <w:rsid w:val="00AB727A"/>
    <w:rsid w:val="00AB7A91"/>
    <w:rsid w:val="00AC0398"/>
    <w:rsid w:val="00AC08DB"/>
    <w:rsid w:val="00AC10BB"/>
    <w:rsid w:val="00AC167B"/>
    <w:rsid w:val="00AC182D"/>
    <w:rsid w:val="00AC22CC"/>
    <w:rsid w:val="00AC2C1A"/>
    <w:rsid w:val="00AC45DC"/>
    <w:rsid w:val="00AC527A"/>
    <w:rsid w:val="00AC5D1D"/>
    <w:rsid w:val="00AC69CA"/>
    <w:rsid w:val="00AC707E"/>
    <w:rsid w:val="00AC7332"/>
    <w:rsid w:val="00AC7C9D"/>
    <w:rsid w:val="00AC7D36"/>
    <w:rsid w:val="00AD0115"/>
    <w:rsid w:val="00AD056A"/>
    <w:rsid w:val="00AD1246"/>
    <w:rsid w:val="00AD15B4"/>
    <w:rsid w:val="00AD1EAD"/>
    <w:rsid w:val="00AD1ECB"/>
    <w:rsid w:val="00AD29C7"/>
    <w:rsid w:val="00AD2DA8"/>
    <w:rsid w:val="00AD2E53"/>
    <w:rsid w:val="00AD3DF6"/>
    <w:rsid w:val="00AD40BD"/>
    <w:rsid w:val="00AD5456"/>
    <w:rsid w:val="00AD5A0D"/>
    <w:rsid w:val="00AD5FB4"/>
    <w:rsid w:val="00AD60C6"/>
    <w:rsid w:val="00AD67D2"/>
    <w:rsid w:val="00AE0549"/>
    <w:rsid w:val="00AE0B9D"/>
    <w:rsid w:val="00AE28DD"/>
    <w:rsid w:val="00AE31F0"/>
    <w:rsid w:val="00AE46CC"/>
    <w:rsid w:val="00AE4BBB"/>
    <w:rsid w:val="00AE5686"/>
    <w:rsid w:val="00AE57BC"/>
    <w:rsid w:val="00AE5C4B"/>
    <w:rsid w:val="00AE63E5"/>
    <w:rsid w:val="00AE6E73"/>
    <w:rsid w:val="00AE736A"/>
    <w:rsid w:val="00AE75E9"/>
    <w:rsid w:val="00AE7B50"/>
    <w:rsid w:val="00AF0FEA"/>
    <w:rsid w:val="00AF134F"/>
    <w:rsid w:val="00AF15A3"/>
    <w:rsid w:val="00AF17CA"/>
    <w:rsid w:val="00AF2058"/>
    <w:rsid w:val="00AF4304"/>
    <w:rsid w:val="00AF495F"/>
    <w:rsid w:val="00AF4E74"/>
    <w:rsid w:val="00AF571F"/>
    <w:rsid w:val="00AF5841"/>
    <w:rsid w:val="00AF6113"/>
    <w:rsid w:val="00AF6375"/>
    <w:rsid w:val="00AF6617"/>
    <w:rsid w:val="00AF6949"/>
    <w:rsid w:val="00AF6C6D"/>
    <w:rsid w:val="00AF7608"/>
    <w:rsid w:val="00AF7969"/>
    <w:rsid w:val="00AF7973"/>
    <w:rsid w:val="00AF7CCB"/>
    <w:rsid w:val="00B00875"/>
    <w:rsid w:val="00B009E2"/>
    <w:rsid w:val="00B01621"/>
    <w:rsid w:val="00B029FE"/>
    <w:rsid w:val="00B02FAE"/>
    <w:rsid w:val="00B03453"/>
    <w:rsid w:val="00B03A44"/>
    <w:rsid w:val="00B04A3A"/>
    <w:rsid w:val="00B05183"/>
    <w:rsid w:val="00B05762"/>
    <w:rsid w:val="00B05849"/>
    <w:rsid w:val="00B05927"/>
    <w:rsid w:val="00B06211"/>
    <w:rsid w:val="00B06623"/>
    <w:rsid w:val="00B069A3"/>
    <w:rsid w:val="00B06B0B"/>
    <w:rsid w:val="00B074FF"/>
    <w:rsid w:val="00B07722"/>
    <w:rsid w:val="00B10C85"/>
    <w:rsid w:val="00B110F5"/>
    <w:rsid w:val="00B114E7"/>
    <w:rsid w:val="00B1152C"/>
    <w:rsid w:val="00B11C40"/>
    <w:rsid w:val="00B11E6D"/>
    <w:rsid w:val="00B11EC6"/>
    <w:rsid w:val="00B12AC0"/>
    <w:rsid w:val="00B12B6B"/>
    <w:rsid w:val="00B12D69"/>
    <w:rsid w:val="00B13120"/>
    <w:rsid w:val="00B1346F"/>
    <w:rsid w:val="00B13622"/>
    <w:rsid w:val="00B1381D"/>
    <w:rsid w:val="00B14221"/>
    <w:rsid w:val="00B1495A"/>
    <w:rsid w:val="00B16263"/>
    <w:rsid w:val="00B162E0"/>
    <w:rsid w:val="00B165B2"/>
    <w:rsid w:val="00B16976"/>
    <w:rsid w:val="00B16B34"/>
    <w:rsid w:val="00B16DAD"/>
    <w:rsid w:val="00B16E4A"/>
    <w:rsid w:val="00B17139"/>
    <w:rsid w:val="00B174C3"/>
    <w:rsid w:val="00B175C1"/>
    <w:rsid w:val="00B20E89"/>
    <w:rsid w:val="00B21406"/>
    <w:rsid w:val="00B2190C"/>
    <w:rsid w:val="00B223F9"/>
    <w:rsid w:val="00B23C43"/>
    <w:rsid w:val="00B23FF1"/>
    <w:rsid w:val="00B24116"/>
    <w:rsid w:val="00B24E01"/>
    <w:rsid w:val="00B253E2"/>
    <w:rsid w:val="00B2552C"/>
    <w:rsid w:val="00B25709"/>
    <w:rsid w:val="00B257C0"/>
    <w:rsid w:val="00B27E6B"/>
    <w:rsid w:val="00B30510"/>
    <w:rsid w:val="00B3122E"/>
    <w:rsid w:val="00B3232B"/>
    <w:rsid w:val="00B32FEA"/>
    <w:rsid w:val="00B33BDB"/>
    <w:rsid w:val="00B33C9E"/>
    <w:rsid w:val="00B3458A"/>
    <w:rsid w:val="00B34900"/>
    <w:rsid w:val="00B34FAE"/>
    <w:rsid w:val="00B36185"/>
    <w:rsid w:val="00B36A5D"/>
    <w:rsid w:val="00B36C6D"/>
    <w:rsid w:val="00B374BD"/>
    <w:rsid w:val="00B37831"/>
    <w:rsid w:val="00B37A31"/>
    <w:rsid w:val="00B40011"/>
    <w:rsid w:val="00B40032"/>
    <w:rsid w:val="00B4294E"/>
    <w:rsid w:val="00B43388"/>
    <w:rsid w:val="00B44B39"/>
    <w:rsid w:val="00B44B51"/>
    <w:rsid w:val="00B4557C"/>
    <w:rsid w:val="00B465AE"/>
    <w:rsid w:val="00B46FCF"/>
    <w:rsid w:val="00B47591"/>
    <w:rsid w:val="00B501D3"/>
    <w:rsid w:val="00B50798"/>
    <w:rsid w:val="00B5137A"/>
    <w:rsid w:val="00B5146E"/>
    <w:rsid w:val="00B5208C"/>
    <w:rsid w:val="00B5355B"/>
    <w:rsid w:val="00B535B5"/>
    <w:rsid w:val="00B535C8"/>
    <w:rsid w:val="00B53BEA"/>
    <w:rsid w:val="00B54430"/>
    <w:rsid w:val="00B54809"/>
    <w:rsid w:val="00B5523F"/>
    <w:rsid w:val="00B55742"/>
    <w:rsid w:val="00B55C5C"/>
    <w:rsid w:val="00B55EF5"/>
    <w:rsid w:val="00B5795C"/>
    <w:rsid w:val="00B615E5"/>
    <w:rsid w:val="00B61806"/>
    <w:rsid w:val="00B61B65"/>
    <w:rsid w:val="00B61EE2"/>
    <w:rsid w:val="00B62D23"/>
    <w:rsid w:val="00B63271"/>
    <w:rsid w:val="00B63935"/>
    <w:rsid w:val="00B64400"/>
    <w:rsid w:val="00B645A4"/>
    <w:rsid w:val="00B64950"/>
    <w:rsid w:val="00B6535C"/>
    <w:rsid w:val="00B653A1"/>
    <w:rsid w:val="00B653A8"/>
    <w:rsid w:val="00B65E1F"/>
    <w:rsid w:val="00B66694"/>
    <w:rsid w:val="00B666D4"/>
    <w:rsid w:val="00B67A28"/>
    <w:rsid w:val="00B67B63"/>
    <w:rsid w:val="00B67D88"/>
    <w:rsid w:val="00B67D89"/>
    <w:rsid w:val="00B7093E"/>
    <w:rsid w:val="00B70941"/>
    <w:rsid w:val="00B70C2B"/>
    <w:rsid w:val="00B71450"/>
    <w:rsid w:val="00B7166E"/>
    <w:rsid w:val="00B71C48"/>
    <w:rsid w:val="00B71C92"/>
    <w:rsid w:val="00B740B0"/>
    <w:rsid w:val="00B7464D"/>
    <w:rsid w:val="00B75AFD"/>
    <w:rsid w:val="00B76BFA"/>
    <w:rsid w:val="00B76CEE"/>
    <w:rsid w:val="00B77002"/>
    <w:rsid w:val="00B77F09"/>
    <w:rsid w:val="00B81180"/>
    <w:rsid w:val="00B811A4"/>
    <w:rsid w:val="00B825C9"/>
    <w:rsid w:val="00B83204"/>
    <w:rsid w:val="00B83982"/>
    <w:rsid w:val="00B83E28"/>
    <w:rsid w:val="00B83F29"/>
    <w:rsid w:val="00B844A6"/>
    <w:rsid w:val="00B8472B"/>
    <w:rsid w:val="00B84786"/>
    <w:rsid w:val="00B84966"/>
    <w:rsid w:val="00B8553D"/>
    <w:rsid w:val="00B86094"/>
    <w:rsid w:val="00B872CD"/>
    <w:rsid w:val="00B87CDD"/>
    <w:rsid w:val="00B87CF9"/>
    <w:rsid w:val="00B90E3A"/>
    <w:rsid w:val="00B9296B"/>
    <w:rsid w:val="00B937DA"/>
    <w:rsid w:val="00B94308"/>
    <w:rsid w:val="00B94D9F"/>
    <w:rsid w:val="00B950DA"/>
    <w:rsid w:val="00B951D7"/>
    <w:rsid w:val="00B96CA3"/>
    <w:rsid w:val="00B971B3"/>
    <w:rsid w:val="00B97D0D"/>
    <w:rsid w:val="00BA035A"/>
    <w:rsid w:val="00BA0862"/>
    <w:rsid w:val="00BA1DD2"/>
    <w:rsid w:val="00BA2C60"/>
    <w:rsid w:val="00BA34CD"/>
    <w:rsid w:val="00BA3881"/>
    <w:rsid w:val="00BA3DD8"/>
    <w:rsid w:val="00BA4465"/>
    <w:rsid w:val="00BA4ACC"/>
    <w:rsid w:val="00BA5202"/>
    <w:rsid w:val="00BA5296"/>
    <w:rsid w:val="00BA5D4F"/>
    <w:rsid w:val="00BA5D6A"/>
    <w:rsid w:val="00BA6DC6"/>
    <w:rsid w:val="00BB066D"/>
    <w:rsid w:val="00BB07DA"/>
    <w:rsid w:val="00BB1CB5"/>
    <w:rsid w:val="00BB23C3"/>
    <w:rsid w:val="00BB2519"/>
    <w:rsid w:val="00BB44B6"/>
    <w:rsid w:val="00BB455D"/>
    <w:rsid w:val="00BB49C2"/>
    <w:rsid w:val="00BB53DA"/>
    <w:rsid w:val="00BB562A"/>
    <w:rsid w:val="00BB5D02"/>
    <w:rsid w:val="00BB6940"/>
    <w:rsid w:val="00BB6FC7"/>
    <w:rsid w:val="00BB7A72"/>
    <w:rsid w:val="00BB7E78"/>
    <w:rsid w:val="00BC059D"/>
    <w:rsid w:val="00BC0609"/>
    <w:rsid w:val="00BC1047"/>
    <w:rsid w:val="00BC1597"/>
    <w:rsid w:val="00BC23A1"/>
    <w:rsid w:val="00BC3FC9"/>
    <w:rsid w:val="00BC47AE"/>
    <w:rsid w:val="00BC5708"/>
    <w:rsid w:val="00BC5CBE"/>
    <w:rsid w:val="00BC5D8A"/>
    <w:rsid w:val="00BC6047"/>
    <w:rsid w:val="00BC6524"/>
    <w:rsid w:val="00BC6911"/>
    <w:rsid w:val="00BC7159"/>
    <w:rsid w:val="00BC7772"/>
    <w:rsid w:val="00BC7F18"/>
    <w:rsid w:val="00BD00B2"/>
    <w:rsid w:val="00BD02AA"/>
    <w:rsid w:val="00BD0596"/>
    <w:rsid w:val="00BD0871"/>
    <w:rsid w:val="00BD17CB"/>
    <w:rsid w:val="00BD4EEA"/>
    <w:rsid w:val="00BD5C87"/>
    <w:rsid w:val="00BD6075"/>
    <w:rsid w:val="00BD7116"/>
    <w:rsid w:val="00BE0C73"/>
    <w:rsid w:val="00BE0C9B"/>
    <w:rsid w:val="00BE10F1"/>
    <w:rsid w:val="00BE1175"/>
    <w:rsid w:val="00BE3393"/>
    <w:rsid w:val="00BE3656"/>
    <w:rsid w:val="00BE3F21"/>
    <w:rsid w:val="00BE4A7E"/>
    <w:rsid w:val="00BE4DDF"/>
    <w:rsid w:val="00BE4E9F"/>
    <w:rsid w:val="00BE502F"/>
    <w:rsid w:val="00BE5900"/>
    <w:rsid w:val="00BE6171"/>
    <w:rsid w:val="00BE6A8F"/>
    <w:rsid w:val="00BE6AE8"/>
    <w:rsid w:val="00BE71F5"/>
    <w:rsid w:val="00BF008A"/>
    <w:rsid w:val="00BF0133"/>
    <w:rsid w:val="00BF0E17"/>
    <w:rsid w:val="00BF110B"/>
    <w:rsid w:val="00BF1177"/>
    <w:rsid w:val="00BF12B0"/>
    <w:rsid w:val="00BF1E58"/>
    <w:rsid w:val="00BF2132"/>
    <w:rsid w:val="00BF28BC"/>
    <w:rsid w:val="00BF29D7"/>
    <w:rsid w:val="00BF2CDD"/>
    <w:rsid w:val="00BF38AD"/>
    <w:rsid w:val="00BF39FF"/>
    <w:rsid w:val="00BF3E88"/>
    <w:rsid w:val="00BF40ED"/>
    <w:rsid w:val="00BF415C"/>
    <w:rsid w:val="00BF4698"/>
    <w:rsid w:val="00BF4FA7"/>
    <w:rsid w:val="00BF5331"/>
    <w:rsid w:val="00BF5788"/>
    <w:rsid w:val="00BF589F"/>
    <w:rsid w:val="00BF5BD1"/>
    <w:rsid w:val="00BF5EFB"/>
    <w:rsid w:val="00BF668D"/>
    <w:rsid w:val="00BF7405"/>
    <w:rsid w:val="00BF76B5"/>
    <w:rsid w:val="00BF773A"/>
    <w:rsid w:val="00BF77D8"/>
    <w:rsid w:val="00BF7A5F"/>
    <w:rsid w:val="00C01F74"/>
    <w:rsid w:val="00C029D9"/>
    <w:rsid w:val="00C02B17"/>
    <w:rsid w:val="00C02E4F"/>
    <w:rsid w:val="00C02F50"/>
    <w:rsid w:val="00C03087"/>
    <w:rsid w:val="00C04318"/>
    <w:rsid w:val="00C05394"/>
    <w:rsid w:val="00C05A54"/>
    <w:rsid w:val="00C05C3E"/>
    <w:rsid w:val="00C06137"/>
    <w:rsid w:val="00C06549"/>
    <w:rsid w:val="00C06E02"/>
    <w:rsid w:val="00C10655"/>
    <w:rsid w:val="00C10BE7"/>
    <w:rsid w:val="00C11EC0"/>
    <w:rsid w:val="00C11F3A"/>
    <w:rsid w:val="00C12809"/>
    <w:rsid w:val="00C12F31"/>
    <w:rsid w:val="00C131F9"/>
    <w:rsid w:val="00C1462E"/>
    <w:rsid w:val="00C14E50"/>
    <w:rsid w:val="00C151D5"/>
    <w:rsid w:val="00C15491"/>
    <w:rsid w:val="00C157FC"/>
    <w:rsid w:val="00C15D1A"/>
    <w:rsid w:val="00C1649D"/>
    <w:rsid w:val="00C177E5"/>
    <w:rsid w:val="00C17F76"/>
    <w:rsid w:val="00C20EEE"/>
    <w:rsid w:val="00C20F37"/>
    <w:rsid w:val="00C210A3"/>
    <w:rsid w:val="00C2137A"/>
    <w:rsid w:val="00C2146F"/>
    <w:rsid w:val="00C228C9"/>
    <w:rsid w:val="00C22FD6"/>
    <w:rsid w:val="00C234F8"/>
    <w:rsid w:val="00C2436C"/>
    <w:rsid w:val="00C24FC9"/>
    <w:rsid w:val="00C25742"/>
    <w:rsid w:val="00C25D02"/>
    <w:rsid w:val="00C2636A"/>
    <w:rsid w:val="00C270DD"/>
    <w:rsid w:val="00C27CA9"/>
    <w:rsid w:val="00C301CD"/>
    <w:rsid w:val="00C305C4"/>
    <w:rsid w:val="00C30992"/>
    <w:rsid w:val="00C30BDE"/>
    <w:rsid w:val="00C31506"/>
    <w:rsid w:val="00C319E7"/>
    <w:rsid w:val="00C31FC4"/>
    <w:rsid w:val="00C3217B"/>
    <w:rsid w:val="00C326A9"/>
    <w:rsid w:val="00C32885"/>
    <w:rsid w:val="00C33220"/>
    <w:rsid w:val="00C339D5"/>
    <w:rsid w:val="00C34F43"/>
    <w:rsid w:val="00C35327"/>
    <w:rsid w:val="00C36395"/>
    <w:rsid w:val="00C36BA1"/>
    <w:rsid w:val="00C375B9"/>
    <w:rsid w:val="00C403C4"/>
    <w:rsid w:val="00C4070D"/>
    <w:rsid w:val="00C40BE2"/>
    <w:rsid w:val="00C415F2"/>
    <w:rsid w:val="00C41B00"/>
    <w:rsid w:val="00C426F3"/>
    <w:rsid w:val="00C42D33"/>
    <w:rsid w:val="00C42ECD"/>
    <w:rsid w:val="00C4402F"/>
    <w:rsid w:val="00C4430F"/>
    <w:rsid w:val="00C448FA"/>
    <w:rsid w:val="00C44F7F"/>
    <w:rsid w:val="00C467A7"/>
    <w:rsid w:val="00C46CBC"/>
    <w:rsid w:val="00C50301"/>
    <w:rsid w:val="00C5094E"/>
    <w:rsid w:val="00C51058"/>
    <w:rsid w:val="00C51360"/>
    <w:rsid w:val="00C52045"/>
    <w:rsid w:val="00C52B8F"/>
    <w:rsid w:val="00C5318C"/>
    <w:rsid w:val="00C53E35"/>
    <w:rsid w:val="00C54F6D"/>
    <w:rsid w:val="00C54FB2"/>
    <w:rsid w:val="00C55FF5"/>
    <w:rsid w:val="00C560F9"/>
    <w:rsid w:val="00C56925"/>
    <w:rsid w:val="00C5697D"/>
    <w:rsid w:val="00C56ED2"/>
    <w:rsid w:val="00C56FD0"/>
    <w:rsid w:val="00C577B0"/>
    <w:rsid w:val="00C6053D"/>
    <w:rsid w:val="00C606EF"/>
    <w:rsid w:val="00C60D34"/>
    <w:rsid w:val="00C61956"/>
    <w:rsid w:val="00C62159"/>
    <w:rsid w:val="00C63916"/>
    <w:rsid w:val="00C63B49"/>
    <w:rsid w:val="00C65FD9"/>
    <w:rsid w:val="00C674A8"/>
    <w:rsid w:val="00C67C24"/>
    <w:rsid w:val="00C703F3"/>
    <w:rsid w:val="00C705C1"/>
    <w:rsid w:val="00C71F48"/>
    <w:rsid w:val="00C71F67"/>
    <w:rsid w:val="00C7214D"/>
    <w:rsid w:val="00C72357"/>
    <w:rsid w:val="00C736D0"/>
    <w:rsid w:val="00C73E39"/>
    <w:rsid w:val="00C743A0"/>
    <w:rsid w:val="00C746A2"/>
    <w:rsid w:val="00C74B57"/>
    <w:rsid w:val="00C75067"/>
    <w:rsid w:val="00C75077"/>
    <w:rsid w:val="00C7575A"/>
    <w:rsid w:val="00C7591A"/>
    <w:rsid w:val="00C75C9B"/>
    <w:rsid w:val="00C75E67"/>
    <w:rsid w:val="00C76041"/>
    <w:rsid w:val="00C7634D"/>
    <w:rsid w:val="00C77613"/>
    <w:rsid w:val="00C803B0"/>
    <w:rsid w:val="00C80D32"/>
    <w:rsid w:val="00C812B4"/>
    <w:rsid w:val="00C8178C"/>
    <w:rsid w:val="00C81AD4"/>
    <w:rsid w:val="00C81D7E"/>
    <w:rsid w:val="00C82226"/>
    <w:rsid w:val="00C82F36"/>
    <w:rsid w:val="00C837BC"/>
    <w:rsid w:val="00C838CF"/>
    <w:rsid w:val="00C83A4F"/>
    <w:rsid w:val="00C8430C"/>
    <w:rsid w:val="00C84597"/>
    <w:rsid w:val="00C8495A"/>
    <w:rsid w:val="00C84AAE"/>
    <w:rsid w:val="00C84C28"/>
    <w:rsid w:val="00C84D77"/>
    <w:rsid w:val="00C854FE"/>
    <w:rsid w:val="00C85C7A"/>
    <w:rsid w:val="00C861F0"/>
    <w:rsid w:val="00C86845"/>
    <w:rsid w:val="00C900ED"/>
    <w:rsid w:val="00C90F8A"/>
    <w:rsid w:val="00C915BE"/>
    <w:rsid w:val="00C91BC1"/>
    <w:rsid w:val="00C91DA9"/>
    <w:rsid w:val="00C9269B"/>
    <w:rsid w:val="00C92E5A"/>
    <w:rsid w:val="00C93F27"/>
    <w:rsid w:val="00C9495D"/>
    <w:rsid w:val="00C95DE3"/>
    <w:rsid w:val="00C95F11"/>
    <w:rsid w:val="00C9611B"/>
    <w:rsid w:val="00C965F0"/>
    <w:rsid w:val="00C974B1"/>
    <w:rsid w:val="00C97CEB"/>
    <w:rsid w:val="00CA12FD"/>
    <w:rsid w:val="00CA1337"/>
    <w:rsid w:val="00CA1618"/>
    <w:rsid w:val="00CA1B80"/>
    <w:rsid w:val="00CA2603"/>
    <w:rsid w:val="00CA2B49"/>
    <w:rsid w:val="00CA32D9"/>
    <w:rsid w:val="00CA483B"/>
    <w:rsid w:val="00CA5005"/>
    <w:rsid w:val="00CA519A"/>
    <w:rsid w:val="00CA5DB9"/>
    <w:rsid w:val="00CA5E67"/>
    <w:rsid w:val="00CA70A4"/>
    <w:rsid w:val="00CA7B8A"/>
    <w:rsid w:val="00CB0689"/>
    <w:rsid w:val="00CB3222"/>
    <w:rsid w:val="00CB37C6"/>
    <w:rsid w:val="00CB4C3E"/>
    <w:rsid w:val="00CB5DA2"/>
    <w:rsid w:val="00CB6EFC"/>
    <w:rsid w:val="00CB6FDC"/>
    <w:rsid w:val="00CB789F"/>
    <w:rsid w:val="00CB7F38"/>
    <w:rsid w:val="00CC0185"/>
    <w:rsid w:val="00CC056B"/>
    <w:rsid w:val="00CC0C2E"/>
    <w:rsid w:val="00CC1734"/>
    <w:rsid w:val="00CC2072"/>
    <w:rsid w:val="00CC2929"/>
    <w:rsid w:val="00CC397A"/>
    <w:rsid w:val="00CC39A6"/>
    <w:rsid w:val="00CC497F"/>
    <w:rsid w:val="00CC5158"/>
    <w:rsid w:val="00CC6646"/>
    <w:rsid w:val="00CC69FA"/>
    <w:rsid w:val="00CC7159"/>
    <w:rsid w:val="00CC726F"/>
    <w:rsid w:val="00CC7295"/>
    <w:rsid w:val="00CC742D"/>
    <w:rsid w:val="00CC7532"/>
    <w:rsid w:val="00CD062D"/>
    <w:rsid w:val="00CD161A"/>
    <w:rsid w:val="00CD1B20"/>
    <w:rsid w:val="00CD2549"/>
    <w:rsid w:val="00CD429B"/>
    <w:rsid w:val="00CD4618"/>
    <w:rsid w:val="00CD480C"/>
    <w:rsid w:val="00CD4A50"/>
    <w:rsid w:val="00CD4BA5"/>
    <w:rsid w:val="00CD7A7D"/>
    <w:rsid w:val="00CD7D06"/>
    <w:rsid w:val="00CE12D2"/>
    <w:rsid w:val="00CE15D0"/>
    <w:rsid w:val="00CE19AA"/>
    <w:rsid w:val="00CE1B60"/>
    <w:rsid w:val="00CE1CC3"/>
    <w:rsid w:val="00CE20B9"/>
    <w:rsid w:val="00CE4FA4"/>
    <w:rsid w:val="00CE513E"/>
    <w:rsid w:val="00CE54A2"/>
    <w:rsid w:val="00CE61EF"/>
    <w:rsid w:val="00CE6619"/>
    <w:rsid w:val="00CE6907"/>
    <w:rsid w:val="00CE69A4"/>
    <w:rsid w:val="00CE6CC9"/>
    <w:rsid w:val="00CE6F9F"/>
    <w:rsid w:val="00CE7513"/>
    <w:rsid w:val="00CE77E3"/>
    <w:rsid w:val="00CE78E6"/>
    <w:rsid w:val="00CE7A45"/>
    <w:rsid w:val="00CF3290"/>
    <w:rsid w:val="00CF3556"/>
    <w:rsid w:val="00CF44DB"/>
    <w:rsid w:val="00CF4844"/>
    <w:rsid w:val="00CF4C75"/>
    <w:rsid w:val="00CF569D"/>
    <w:rsid w:val="00CF5B44"/>
    <w:rsid w:val="00CF5EC7"/>
    <w:rsid w:val="00CF61DE"/>
    <w:rsid w:val="00CF6D3D"/>
    <w:rsid w:val="00CF7CA1"/>
    <w:rsid w:val="00D014D1"/>
    <w:rsid w:val="00D02834"/>
    <w:rsid w:val="00D02BE8"/>
    <w:rsid w:val="00D030F3"/>
    <w:rsid w:val="00D03243"/>
    <w:rsid w:val="00D034F9"/>
    <w:rsid w:val="00D0468F"/>
    <w:rsid w:val="00D049F8"/>
    <w:rsid w:val="00D04CEF"/>
    <w:rsid w:val="00D050C4"/>
    <w:rsid w:val="00D05C28"/>
    <w:rsid w:val="00D05C60"/>
    <w:rsid w:val="00D068B9"/>
    <w:rsid w:val="00D076BB"/>
    <w:rsid w:val="00D0778A"/>
    <w:rsid w:val="00D07E71"/>
    <w:rsid w:val="00D111F0"/>
    <w:rsid w:val="00D131BB"/>
    <w:rsid w:val="00D13833"/>
    <w:rsid w:val="00D13D04"/>
    <w:rsid w:val="00D14A33"/>
    <w:rsid w:val="00D15162"/>
    <w:rsid w:val="00D1541B"/>
    <w:rsid w:val="00D17816"/>
    <w:rsid w:val="00D17F04"/>
    <w:rsid w:val="00D20E70"/>
    <w:rsid w:val="00D20E7D"/>
    <w:rsid w:val="00D21335"/>
    <w:rsid w:val="00D21EA3"/>
    <w:rsid w:val="00D236F3"/>
    <w:rsid w:val="00D24B3B"/>
    <w:rsid w:val="00D25713"/>
    <w:rsid w:val="00D25996"/>
    <w:rsid w:val="00D2606C"/>
    <w:rsid w:val="00D26B0A"/>
    <w:rsid w:val="00D2722B"/>
    <w:rsid w:val="00D277BF"/>
    <w:rsid w:val="00D30D4B"/>
    <w:rsid w:val="00D31056"/>
    <w:rsid w:val="00D32D22"/>
    <w:rsid w:val="00D3354C"/>
    <w:rsid w:val="00D335C6"/>
    <w:rsid w:val="00D33BD8"/>
    <w:rsid w:val="00D34773"/>
    <w:rsid w:val="00D352BD"/>
    <w:rsid w:val="00D358EE"/>
    <w:rsid w:val="00D371D4"/>
    <w:rsid w:val="00D3736E"/>
    <w:rsid w:val="00D37D91"/>
    <w:rsid w:val="00D37F2D"/>
    <w:rsid w:val="00D41881"/>
    <w:rsid w:val="00D41C4C"/>
    <w:rsid w:val="00D42A6C"/>
    <w:rsid w:val="00D42A9D"/>
    <w:rsid w:val="00D42C22"/>
    <w:rsid w:val="00D43260"/>
    <w:rsid w:val="00D43887"/>
    <w:rsid w:val="00D44780"/>
    <w:rsid w:val="00D46F05"/>
    <w:rsid w:val="00D46F72"/>
    <w:rsid w:val="00D47385"/>
    <w:rsid w:val="00D51544"/>
    <w:rsid w:val="00D51A5D"/>
    <w:rsid w:val="00D51F0B"/>
    <w:rsid w:val="00D5205E"/>
    <w:rsid w:val="00D52459"/>
    <w:rsid w:val="00D526FA"/>
    <w:rsid w:val="00D528B3"/>
    <w:rsid w:val="00D552A4"/>
    <w:rsid w:val="00D55CBA"/>
    <w:rsid w:val="00D561DA"/>
    <w:rsid w:val="00D56458"/>
    <w:rsid w:val="00D5662F"/>
    <w:rsid w:val="00D5686D"/>
    <w:rsid w:val="00D56A91"/>
    <w:rsid w:val="00D56C7C"/>
    <w:rsid w:val="00D57508"/>
    <w:rsid w:val="00D57CE6"/>
    <w:rsid w:val="00D60934"/>
    <w:rsid w:val="00D60A34"/>
    <w:rsid w:val="00D6111E"/>
    <w:rsid w:val="00D611F1"/>
    <w:rsid w:val="00D612A6"/>
    <w:rsid w:val="00D6161E"/>
    <w:rsid w:val="00D61874"/>
    <w:rsid w:val="00D6301E"/>
    <w:rsid w:val="00D63228"/>
    <w:rsid w:val="00D638D2"/>
    <w:rsid w:val="00D63A2F"/>
    <w:rsid w:val="00D63F93"/>
    <w:rsid w:val="00D645F0"/>
    <w:rsid w:val="00D64BBA"/>
    <w:rsid w:val="00D674D0"/>
    <w:rsid w:val="00D6765F"/>
    <w:rsid w:val="00D70394"/>
    <w:rsid w:val="00D703DE"/>
    <w:rsid w:val="00D713F7"/>
    <w:rsid w:val="00D71833"/>
    <w:rsid w:val="00D71B76"/>
    <w:rsid w:val="00D72006"/>
    <w:rsid w:val="00D72478"/>
    <w:rsid w:val="00D7264A"/>
    <w:rsid w:val="00D7309A"/>
    <w:rsid w:val="00D7322E"/>
    <w:rsid w:val="00D733A7"/>
    <w:rsid w:val="00D7463D"/>
    <w:rsid w:val="00D74EA2"/>
    <w:rsid w:val="00D756E8"/>
    <w:rsid w:val="00D758D9"/>
    <w:rsid w:val="00D75D1D"/>
    <w:rsid w:val="00D76594"/>
    <w:rsid w:val="00D76B11"/>
    <w:rsid w:val="00D76FC7"/>
    <w:rsid w:val="00D772B3"/>
    <w:rsid w:val="00D773B9"/>
    <w:rsid w:val="00D77964"/>
    <w:rsid w:val="00D80594"/>
    <w:rsid w:val="00D80793"/>
    <w:rsid w:val="00D808E7"/>
    <w:rsid w:val="00D80902"/>
    <w:rsid w:val="00D80C55"/>
    <w:rsid w:val="00D817E2"/>
    <w:rsid w:val="00D819B9"/>
    <w:rsid w:val="00D819DE"/>
    <w:rsid w:val="00D819E7"/>
    <w:rsid w:val="00D81D82"/>
    <w:rsid w:val="00D8241E"/>
    <w:rsid w:val="00D82B02"/>
    <w:rsid w:val="00D834D5"/>
    <w:rsid w:val="00D84697"/>
    <w:rsid w:val="00D8518C"/>
    <w:rsid w:val="00D85A05"/>
    <w:rsid w:val="00D85E5C"/>
    <w:rsid w:val="00D861B7"/>
    <w:rsid w:val="00D876AF"/>
    <w:rsid w:val="00D878D0"/>
    <w:rsid w:val="00D87900"/>
    <w:rsid w:val="00D9021A"/>
    <w:rsid w:val="00D9041E"/>
    <w:rsid w:val="00D91E4A"/>
    <w:rsid w:val="00D920CF"/>
    <w:rsid w:val="00D920F9"/>
    <w:rsid w:val="00D92A0A"/>
    <w:rsid w:val="00D92D27"/>
    <w:rsid w:val="00D92D7D"/>
    <w:rsid w:val="00D93729"/>
    <w:rsid w:val="00D94D30"/>
    <w:rsid w:val="00D95390"/>
    <w:rsid w:val="00D95454"/>
    <w:rsid w:val="00D954B9"/>
    <w:rsid w:val="00D96339"/>
    <w:rsid w:val="00D97141"/>
    <w:rsid w:val="00D978AA"/>
    <w:rsid w:val="00D97DEF"/>
    <w:rsid w:val="00DA0ABA"/>
    <w:rsid w:val="00DA0F12"/>
    <w:rsid w:val="00DA249B"/>
    <w:rsid w:val="00DA307B"/>
    <w:rsid w:val="00DA312A"/>
    <w:rsid w:val="00DA3143"/>
    <w:rsid w:val="00DA3F84"/>
    <w:rsid w:val="00DA4B93"/>
    <w:rsid w:val="00DA6904"/>
    <w:rsid w:val="00DA6CCA"/>
    <w:rsid w:val="00DA7C5D"/>
    <w:rsid w:val="00DB00B8"/>
    <w:rsid w:val="00DB0579"/>
    <w:rsid w:val="00DB08B3"/>
    <w:rsid w:val="00DB08BA"/>
    <w:rsid w:val="00DB15CD"/>
    <w:rsid w:val="00DB19C3"/>
    <w:rsid w:val="00DB1A34"/>
    <w:rsid w:val="00DB2A94"/>
    <w:rsid w:val="00DB2EAD"/>
    <w:rsid w:val="00DB3B66"/>
    <w:rsid w:val="00DB3DF7"/>
    <w:rsid w:val="00DB465E"/>
    <w:rsid w:val="00DB55C3"/>
    <w:rsid w:val="00DB574D"/>
    <w:rsid w:val="00DB6A9B"/>
    <w:rsid w:val="00DB72D7"/>
    <w:rsid w:val="00DB7543"/>
    <w:rsid w:val="00DC0104"/>
    <w:rsid w:val="00DC11F4"/>
    <w:rsid w:val="00DC1708"/>
    <w:rsid w:val="00DC1CA3"/>
    <w:rsid w:val="00DC4B35"/>
    <w:rsid w:val="00DC5425"/>
    <w:rsid w:val="00DC677B"/>
    <w:rsid w:val="00DC67CE"/>
    <w:rsid w:val="00DC693B"/>
    <w:rsid w:val="00DC6BEC"/>
    <w:rsid w:val="00DC79C4"/>
    <w:rsid w:val="00DD065B"/>
    <w:rsid w:val="00DD0759"/>
    <w:rsid w:val="00DD0ED6"/>
    <w:rsid w:val="00DD10CB"/>
    <w:rsid w:val="00DD2420"/>
    <w:rsid w:val="00DD4244"/>
    <w:rsid w:val="00DD46D7"/>
    <w:rsid w:val="00DD48EF"/>
    <w:rsid w:val="00DD5156"/>
    <w:rsid w:val="00DD56F4"/>
    <w:rsid w:val="00DD571F"/>
    <w:rsid w:val="00DD7F44"/>
    <w:rsid w:val="00DE051A"/>
    <w:rsid w:val="00DE0561"/>
    <w:rsid w:val="00DE179B"/>
    <w:rsid w:val="00DE236B"/>
    <w:rsid w:val="00DE2B43"/>
    <w:rsid w:val="00DE3350"/>
    <w:rsid w:val="00DE353D"/>
    <w:rsid w:val="00DE3D51"/>
    <w:rsid w:val="00DE4A69"/>
    <w:rsid w:val="00DE4AE9"/>
    <w:rsid w:val="00DE4CE7"/>
    <w:rsid w:val="00DE5499"/>
    <w:rsid w:val="00DE720D"/>
    <w:rsid w:val="00DE724D"/>
    <w:rsid w:val="00DE79BB"/>
    <w:rsid w:val="00DE7BAE"/>
    <w:rsid w:val="00DF02BE"/>
    <w:rsid w:val="00DF0C8D"/>
    <w:rsid w:val="00DF1BFA"/>
    <w:rsid w:val="00DF1F85"/>
    <w:rsid w:val="00DF213C"/>
    <w:rsid w:val="00DF2331"/>
    <w:rsid w:val="00DF23B9"/>
    <w:rsid w:val="00DF3377"/>
    <w:rsid w:val="00DF37FC"/>
    <w:rsid w:val="00DF3F1D"/>
    <w:rsid w:val="00DF4A27"/>
    <w:rsid w:val="00DF51E6"/>
    <w:rsid w:val="00DF53C7"/>
    <w:rsid w:val="00DF5430"/>
    <w:rsid w:val="00DF5E1E"/>
    <w:rsid w:val="00DF63B0"/>
    <w:rsid w:val="00DF6EA0"/>
    <w:rsid w:val="00DF7FAC"/>
    <w:rsid w:val="00E00994"/>
    <w:rsid w:val="00E01090"/>
    <w:rsid w:val="00E01C4F"/>
    <w:rsid w:val="00E021D4"/>
    <w:rsid w:val="00E04C17"/>
    <w:rsid w:val="00E07011"/>
    <w:rsid w:val="00E077C0"/>
    <w:rsid w:val="00E10574"/>
    <w:rsid w:val="00E112FE"/>
    <w:rsid w:val="00E11748"/>
    <w:rsid w:val="00E11786"/>
    <w:rsid w:val="00E12FC3"/>
    <w:rsid w:val="00E13831"/>
    <w:rsid w:val="00E13F2F"/>
    <w:rsid w:val="00E14155"/>
    <w:rsid w:val="00E14DB2"/>
    <w:rsid w:val="00E15C6B"/>
    <w:rsid w:val="00E16174"/>
    <w:rsid w:val="00E16298"/>
    <w:rsid w:val="00E16794"/>
    <w:rsid w:val="00E16821"/>
    <w:rsid w:val="00E16A00"/>
    <w:rsid w:val="00E17744"/>
    <w:rsid w:val="00E17871"/>
    <w:rsid w:val="00E21D89"/>
    <w:rsid w:val="00E237DA"/>
    <w:rsid w:val="00E23AFF"/>
    <w:rsid w:val="00E23D3B"/>
    <w:rsid w:val="00E23E3D"/>
    <w:rsid w:val="00E2479A"/>
    <w:rsid w:val="00E25619"/>
    <w:rsid w:val="00E2580A"/>
    <w:rsid w:val="00E25E52"/>
    <w:rsid w:val="00E26324"/>
    <w:rsid w:val="00E27E58"/>
    <w:rsid w:val="00E3047C"/>
    <w:rsid w:val="00E306F5"/>
    <w:rsid w:val="00E30F40"/>
    <w:rsid w:val="00E314CF"/>
    <w:rsid w:val="00E31A69"/>
    <w:rsid w:val="00E322F7"/>
    <w:rsid w:val="00E32384"/>
    <w:rsid w:val="00E32545"/>
    <w:rsid w:val="00E335F9"/>
    <w:rsid w:val="00E33D59"/>
    <w:rsid w:val="00E33E0D"/>
    <w:rsid w:val="00E34857"/>
    <w:rsid w:val="00E34C36"/>
    <w:rsid w:val="00E352F8"/>
    <w:rsid w:val="00E3548A"/>
    <w:rsid w:val="00E36038"/>
    <w:rsid w:val="00E36518"/>
    <w:rsid w:val="00E36D5C"/>
    <w:rsid w:val="00E37503"/>
    <w:rsid w:val="00E3764C"/>
    <w:rsid w:val="00E40038"/>
    <w:rsid w:val="00E411DF"/>
    <w:rsid w:val="00E41AA8"/>
    <w:rsid w:val="00E4288F"/>
    <w:rsid w:val="00E43F91"/>
    <w:rsid w:val="00E44051"/>
    <w:rsid w:val="00E44973"/>
    <w:rsid w:val="00E45B9C"/>
    <w:rsid w:val="00E465F3"/>
    <w:rsid w:val="00E46B80"/>
    <w:rsid w:val="00E47098"/>
    <w:rsid w:val="00E4738F"/>
    <w:rsid w:val="00E47A58"/>
    <w:rsid w:val="00E509D3"/>
    <w:rsid w:val="00E51570"/>
    <w:rsid w:val="00E51ECC"/>
    <w:rsid w:val="00E52961"/>
    <w:rsid w:val="00E5302C"/>
    <w:rsid w:val="00E5354E"/>
    <w:rsid w:val="00E53DEF"/>
    <w:rsid w:val="00E53E8D"/>
    <w:rsid w:val="00E5430A"/>
    <w:rsid w:val="00E549A4"/>
    <w:rsid w:val="00E54C2B"/>
    <w:rsid w:val="00E55413"/>
    <w:rsid w:val="00E55555"/>
    <w:rsid w:val="00E5576F"/>
    <w:rsid w:val="00E562F0"/>
    <w:rsid w:val="00E568AE"/>
    <w:rsid w:val="00E57671"/>
    <w:rsid w:val="00E576A9"/>
    <w:rsid w:val="00E57984"/>
    <w:rsid w:val="00E57CEA"/>
    <w:rsid w:val="00E6044D"/>
    <w:rsid w:val="00E60871"/>
    <w:rsid w:val="00E609EA"/>
    <w:rsid w:val="00E613DB"/>
    <w:rsid w:val="00E6154B"/>
    <w:rsid w:val="00E62193"/>
    <w:rsid w:val="00E62BE6"/>
    <w:rsid w:val="00E62C5B"/>
    <w:rsid w:val="00E630E5"/>
    <w:rsid w:val="00E6397D"/>
    <w:rsid w:val="00E6507A"/>
    <w:rsid w:val="00E65DF2"/>
    <w:rsid w:val="00E66480"/>
    <w:rsid w:val="00E70310"/>
    <w:rsid w:val="00E703DD"/>
    <w:rsid w:val="00E70617"/>
    <w:rsid w:val="00E70823"/>
    <w:rsid w:val="00E70B67"/>
    <w:rsid w:val="00E71646"/>
    <w:rsid w:val="00E71B72"/>
    <w:rsid w:val="00E720B1"/>
    <w:rsid w:val="00E721D8"/>
    <w:rsid w:val="00E72D2F"/>
    <w:rsid w:val="00E73150"/>
    <w:rsid w:val="00E7364A"/>
    <w:rsid w:val="00E7488E"/>
    <w:rsid w:val="00E75723"/>
    <w:rsid w:val="00E7660A"/>
    <w:rsid w:val="00E769FD"/>
    <w:rsid w:val="00E76C7A"/>
    <w:rsid w:val="00E778CA"/>
    <w:rsid w:val="00E8079E"/>
    <w:rsid w:val="00E80872"/>
    <w:rsid w:val="00E8088D"/>
    <w:rsid w:val="00E817C9"/>
    <w:rsid w:val="00E817D7"/>
    <w:rsid w:val="00E8186C"/>
    <w:rsid w:val="00E820C6"/>
    <w:rsid w:val="00E8300C"/>
    <w:rsid w:val="00E834F4"/>
    <w:rsid w:val="00E8366D"/>
    <w:rsid w:val="00E83EE2"/>
    <w:rsid w:val="00E844D4"/>
    <w:rsid w:val="00E84A68"/>
    <w:rsid w:val="00E854B3"/>
    <w:rsid w:val="00E85A61"/>
    <w:rsid w:val="00E85EF2"/>
    <w:rsid w:val="00E860D3"/>
    <w:rsid w:val="00E86114"/>
    <w:rsid w:val="00E8733C"/>
    <w:rsid w:val="00E87526"/>
    <w:rsid w:val="00E87B5A"/>
    <w:rsid w:val="00E90479"/>
    <w:rsid w:val="00E90593"/>
    <w:rsid w:val="00E9082B"/>
    <w:rsid w:val="00E90A14"/>
    <w:rsid w:val="00E90AEF"/>
    <w:rsid w:val="00E910C1"/>
    <w:rsid w:val="00E91385"/>
    <w:rsid w:val="00E91F3F"/>
    <w:rsid w:val="00E9200C"/>
    <w:rsid w:val="00E923B7"/>
    <w:rsid w:val="00E9297A"/>
    <w:rsid w:val="00E92B63"/>
    <w:rsid w:val="00E92EF4"/>
    <w:rsid w:val="00E93446"/>
    <w:rsid w:val="00E938C1"/>
    <w:rsid w:val="00E93C42"/>
    <w:rsid w:val="00E94DA5"/>
    <w:rsid w:val="00E950A8"/>
    <w:rsid w:val="00E95B22"/>
    <w:rsid w:val="00E95E48"/>
    <w:rsid w:val="00E963D3"/>
    <w:rsid w:val="00E96D49"/>
    <w:rsid w:val="00E97E48"/>
    <w:rsid w:val="00EA03C1"/>
    <w:rsid w:val="00EA0B8B"/>
    <w:rsid w:val="00EA118F"/>
    <w:rsid w:val="00EA1B05"/>
    <w:rsid w:val="00EA1B56"/>
    <w:rsid w:val="00EA2B6C"/>
    <w:rsid w:val="00EA2BAE"/>
    <w:rsid w:val="00EA3452"/>
    <w:rsid w:val="00EA363A"/>
    <w:rsid w:val="00EA3F1D"/>
    <w:rsid w:val="00EA4251"/>
    <w:rsid w:val="00EA4FA9"/>
    <w:rsid w:val="00EA52B1"/>
    <w:rsid w:val="00EA5459"/>
    <w:rsid w:val="00EA57B8"/>
    <w:rsid w:val="00EA5FFD"/>
    <w:rsid w:val="00EA6816"/>
    <w:rsid w:val="00EA6DB2"/>
    <w:rsid w:val="00EA70FC"/>
    <w:rsid w:val="00EA7C8F"/>
    <w:rsid w:val="00EB020E"/>
    <w:rsid w:val="00EB0389"/>
    <w:rsid w:val="00EB11B7"/>
    <w:rsid w:val="00EB18B5"/>
    <w:rsid w:val="00EB1E15"/>
    <w:rsid w:val="00EB2E3F"/>
    <w:rsid w:val="00EB3326"/>
    <w:rsid w:val="00EB3625"/>
    <w:rsid w:val="00EB3920"/>
    <w:rsid w:val="00EB4A0F"/>
    <w:rsid w:val="00EB4B64"/>
    <w:rsid w:val="00EB59CE"/>
    <w:rsid w:val="00EB5A82"/>
    <w:rsid w:val="00EB6176"/>
    <w:rsid w:val="00EB61E6"/>
    <w:rsid w:val="00EB73EF"/>
    <w:rsid w:val="00EB747F"/>
    <w:rsid w:val="00EC0D26"/>
    <w:rsid w:val="00EC0DBF"/>
    <w:rsid w:val="00EC2F99"/>
    <w:rsid w:val="00EC3186"/>
    <w:rsid w:val="00EC38B8"/>
    <w:rsid w:val="00EC4508"/>
    <w:rsid w:val="00EC59FA"/>
    <w:rsid w:val="00EC63B1"/>
    <w:rsid w:val="00EC6897"/>
    <w:rsid w:val="00EC6A4A"/>
    <w:rsid w:val="00EC715A"/>
    <w:rsid w:val="00EC7ABF"/>
    <w:rsid w:val="00ED0022"/>
    <w:rsid w:val="00ED0063"/>
    <w:rsid w:val="00ED0648"/>
    <w:rsid w:val="00ED0B69"/>
    <w:rsid w:val="00ED130A"/>
    <w:rsid w:val="00ED15C6"/>
    <w:rsid w:val="00ED1C0D"/>
    <w:rsid w:val="00ED2791"/>
    <w:rsid w:val="00ED44DB"/>
    <w:rsid w:val="00ED4ACB"/>
    <w:rsid w:val="00ED4DD4"/>
    <w:rsid w:val="00ED4F93"/>
    <w:rsid w:val="00ED543E"/>
    <w:rsid w:val="00ED6261"/>
    <w:rsid w:val="00ED6596"/>
    <w:rsid w:val="00ED6604"/>
    <w:rsid w:val="00ED6A8B"/>
    <w:rsid w:val="00ED6E1C"/>
    <w:rsid w:val="00ED7704"/>
    <w:rsid w:val="00ED79A9"/>
    <w:rsid w:val="00ED7C19"/>
    <w:rsid w:val="00ED7E94"/>
    <w:rsid w:val="00EE04D2"/>
    <w:rsid w:val="00EE086E"/>
    <w:rsid w:val="00EE08BD"/>
    <w:rsid w:val="00EE0BD5"/>
    <w:rsid w:val="00EE0F9B"/>
    <w:rsid w:val="00EE1622"/>
    <w:rsid w:val="00EE1AC4"/>
    <w:rsid w:val="00EE2824"/>
    <w:rsid w:val="00EE2D05"/>
    <w:rsid w:val="00EE35C8"/>
    <w:rsid w:val="00EE3ADF"/>
    <w:rsid w:val="00EE3CFF"/>
    <w:rsid w:val="00EE4E38"/>
    <w:rsid w:val="00EE56C3"/>
    <w:rsid w:val="00EE5B6F"/>
    <w:rsid w:val="00EE6D31"/>
    <w:rsid w:val="00EE7923"/>
    <w:rsid w:val="00EE7B8F"/>
    <w:rsid w:val="00EE7C0D"/>
    <w:rsid w:val="00EF030E"/>
    <w:rsid w:val="00EF0766"/>
    <w:rsid w:val="00EF07D1"/>
    <w:rsid w:val="00EF1703"/>
    <w:rsid w:val="00EF2015"/>
    <w:rsid w:val="00EF2068"/>
    <w:rsid w:val="00EF2287"/>
    <w:rsid w:val="00EF23F3"/>
    <w:rsid w:val="00EF2A7F"/>
    <w:rsid w:val="00EF2F62"/>
    <w:rsid w:val="00EF3010"/>
    <w:rsid w:val="00EF33E4"/>
    <w:rsid w:val="00EF38ED"/>
    <w:rsid w:val="00EF3BEB"/>
    <w:rsid w:val="00EF44E7"/>
    <w:rsid w:val="00EF4D0E"/>
    <w:rsid w:val="00EF4E3B"/>
    <w:rsid w:val="00EF6603"/>
    <w:rsid w:val="00EF6C5B"/>
    <w:rsid w:val="00EF721E"/>
    <w:rsid w:val="00EF76A6"/>
    <w:rsid w:val="00EF77FB"/>
    <w:rsid w:val="00EF7931"/>
    <w:rsid w:val="00EF7E81"/>
    <w:rsid w:val="00F01397"/>
    <w:rsid w:val="00F01CD4"/>
    <w:rsid w:val="00F01E44"/>
    <w:rsid w:val="00F0273E"/>
    <w:rsid w:val="00F02B95"/>
    <w:rsid w:val="00F02FA6"/>
    <w:rsid w:val="00F032F9"/>
    <w:rsid w:val="00F03A48"/>
    <w:rsid w:val="00F03AB0"/>
    <w:rsid w:val="00F05728"/>
    <w:rsid w:val="00F05D7B"/>
    <w:rsid w:val="00F078BF"/>
    <w:rsid w:val="00F079FC"/>
    <w:rsid w:val="00F07E57"/>
    <w:rsid w:val="00F10039"/>
    <w:rsid w:val="00F10663"/>
    <w:rsid w:val="00F10807"/>
    <w:rsid w:val="00F1100D"/>
    <w:rsid w:val="00F11114"/>
    <w:rsid w:val="00F1143F"/>
    <w:rsid w:val="00F11E1B"/>
    <w:rsid w:val="00F11ED2"/>
    <w:rsid w:val="00F12547"/>
    <w:rsid w:val="00F12593"/>
    <w:rsid w:val="00F126C0"/>
    <w:rsid w:val="00F13FA5"/>
    <w:rsid w:val="00F14275"/>
    <w:rsid w:val="00F14AC9"/>
    <w:rsid w:val="00F14FB7"/>
    <w:rsid w:val="00F15131"/>
    <w:rsid w:val="00F15285"/>
    <w:rsid w:val="00F15C25"/>
    <w:rsid w:val="00F163F7"/>
    <w:rsid w:val="00F17DA5"/>
    <w:rsid w:val="00F17E0D"/>
    <w:rsid w:val="00F20E3C"/>
    <w:rsid w:val="00F21559"/>
    <w:rsid w:val="00F218E1"/>
    <w:rsid w:val="00F22527"/>
    <w:rsid w:val="00F22675"/>
    <w:rsid w:val="00F22CFE"/>
    <w:rsid w:val="00F23840"/>
    <w:rsid w:val="00F23D2A"/>
    <w:rsid w:val="00F243C1"/>
    <w:rsid w:val="00F24E22"/>
    <w:rsid w:val="00F25985"/>
    <w:rsid w:val="00F25A5A"/>
    <w:rsid w:val="00F25E65"/>
    <w:rsid w:val="00F271F5"/>
    <w:rsid w:val="00F273EB"/>
    <w:rsid w:val="00F2760A"/>
    <w:rsid w:val="00F27A90"/>
    <w:rsid w:val="00F30915"/>
    <w:rsid w:val="00F30F4C"/>
    <w:rsid w:val="00F3152E"/>
    <w:rsid w:val="00F3271C"/>
    <w:rsid w:val="00F3327C"/>
    <w:rsid w:val="00F33CFA"/>
    <w:rsid w:val="00F3443F"/>
    <w:rsid w:val="00F34A16"/>
    <w:rsid w:val="00F35100"/>
    <w:rsid w:val="00F35561"/>
    <w:rsid w:val="00F355FE"/>
    <w:rsid w:val="00F359DE"/>
    <w:rsid w:val="00F35FD4"/>
    <w:rsid w:val="00F361D7"/>
    <w:rsid w:val="00F36296"/>
    <w:rsid w:val="00F36F82"/>
    <w:rsid w:val="00F37794"/>
    <w:rsid w:val="00F4000F"/>
    <w:rsid w:val="00F4066B"/>
    <w:rsid w:val="00F4111B"/>
    <w:rsid w:val="00F41F1C"/>
    <w:rsid w:val="00F43176"/>
    <w:rsid w:val="00F43BD5"/>
    <w:rsid w:val="00F43EDA"/>
    <w:rsid w:val="00F446BE"/>
    <w:rsid w:val="00F44D37"/>
    <w:rsid w:val="00F45C6E"/>
    <w:rsid w:val="00F469EE"/>
    <w:rsid w:val="00F47815"/>
    <w:rsid w:val="00F50161"/>
    <w:rsid w:val="00F501CE"/>
    <w:rsid w:val="00F50ED5"/>
    <w:rsid w:val="00F521BF"/>
    <w:rsid w:val="00F5255E"/>
    <w:rsid w:val="00F5277F"/>
    <w:rsid w:val="00F5325C"/>
    <w:rsid w:val="00F53261"/>
    <w:rsid w:val="00F53E98"/>
    <w:rsid w:val="00F6016F"/>
    <w:rsid w:val="00F60968"/>
    <w:rsid w:val="00F60C9C"/>
    <w:rsid w:val="00F61C02"/>
    <w:rsid w:val="00F6231B"/>
    <w:rsid w:val="00F62E65"/>
    <w:rsid w:val="00F65442"/>
    <w:rsid w:val="00F656DB"/>
    <w:rsid w:val="00F65B12"/>
    <w:rsid w:val="00F7071F"/>
    <w:rsid w:val="00F70926"/>
    <w:rsid w:val="00F70E76"/>
    <w:rsid w:val="00F70F5A"/>
    <w:rsid w:val="00F71D8B"/>
    <w:rsid w:val="00F71DA7"/>
    <w:rsid w:val="00F721F4"/>
    <w:rsid w:val="00F726B6"/>
    <w:rsid w:val="00F72DE5"/>
    <w:rsid w:val="00F74BB8"/>
    <w:rsid w:val="00F7665A"/>
    <w:rsid w:val="00F76980"/>
    <w:rsid w:val="00F77955"/>
    <w:rsid w:val="00F779D6"/>
    <w:rsid w:val="00F77C9D"/>
    <w:rsid w:val="00F80520"/>
    <w:rsid w:val="00F8189C"/>
    <w:rsid w:val="00F843CB"/>
    <w:rsid w:val="00F84840"/>
    <w:rsid w:val="00F84B84"/>
    <w:rsid w:val="00F85937"/>
    <w:rsid w:val="00F85A7D"/>
    <w:rsid w:val="00F875BC"/>
    <w:rsid w:val="00F90D0A"/>
    <w:rsid w:val="00F92479"/>
    <w:rsid w:val="00F93F45"/>
    <w:rsid w:val="00F94559"/>
    <w:rsid w:val="00F9483A"/>
    <w:rsid w:val="00F9555C"/>
    <w:rsid w:val="00F96034"/>
    <w:rsid w:val="00F96F85"/>
    <w:rsid w:val="00F9745D"/>
    <w:rsid w:val="00F97DB8"/>
    <w:rsid w:val="00F97E95"/>
    <w:rsid w:val="00FA0293"/>
    <w:rsid w:val="00FA0869"/>
    <w:rsid w:val="00FA0FAC"/>
    <w:rsid w:val="00FA2780"/>
    <w:rsid w:val="00FA30E4"/>
    <w:rsid w:val="00FA337B"/>
    <w:rsid w:val="00FA3B67"/>
    <w:rsid w:val="00FA4203"/>
    <w:rsid w:val="00FA4E5B"/>
    <w:rsid w:val="00FA4F9F"/>
    <w:rsid w:val="00FA5349"/>
    <w:rsid w:val="00FA5621"/>
    <w:rsid w:val="00FA5E30"/>
    <w:rsid w:val="00FA5EC4"/>
    <w:rsid w:val="00FA5FC9"/>
    <w:rsid w:val="00FA6394"/>
    <w:rsid w:val="00FA6846"/>
    <w:rsid w:val="00FA7018"/>
    <w:rsid w:val="00FA7CAC"/>
    <w:rsid w:val="00FA7D83"/>
    <w:rsid w:val="00FB007C"/>
    <w:rsid w:val="00FB1812"/>
    <w:rsid w:val="00FB2561"/>
    <w:rsid w:val="00FB3393"/>
    <w:rsid w:val="00FB38F2"/>
    <w:rsid w:val="00FB3922"/>
    <w:rsid w:val="00FB4032"/>
    <w:rsid w:val="00FB44A2"/>
    <w:rsid w:val="00FB47C6"/>
    <w:rsid w:val="00FB5073"/>
    <w:rsid w:val="00FB62D3"/>
    <w:rsid w:val="00FB6502"/>
    <w:rsid w:val="00FB67F3"/>
    <w:rsid w:val="00FB6D0E"/>
    <w:rsid w:val="00FB7F3A"/>
    <w:rsid w:val="00FC0868"/>
    <w:rsid w:val="00FC100D"/>
    <w:rsid w:val="00FC19E7"/>
    <w:rsid w:val="00FC1E28"/>
    <w:rsid w:val="00FC210B"/>
    <w:rsid w:val="00FC29A1"/>
    <w:rsid w:val="00FC2AF9"/>
    <w:rsid w:val="00FC2D82"/>
    <w:rsid w:val="00FC34F7"/>
    <w:rsid w:val="00FC45CE"/>
    <w:rsid w:val="00FC466A"/>
    <w:rsid w:val="00FC4A50"/>
    <w:rsid w:val="00FC4B2B"/>
    <w:rsid w:val="00FC5817"/>
    <w:rsid w:val="00FC5FBD"/>
    <w:rsid w:val="00FC73C4"/>
    <w:rsid w:val="00FD0524"/>
    <w:rsid w:val="00FD0EAA"/>
    <w:rsid w:val="00FD11F6"/>
    <w:rsid w:val="00FD152C"/>
    <w:rsid w:val="00FD1BC6"/>
    <w:rsid w:val="00FD2056"/>
    <w:rsid w:val="00FD270C"/>
    <w:rsid w:val="00FD341B"/>
    <w:rsid w:val="00FD3BB9"/>
    <w:rsid w:val="00FD4364"/>
    <w:rsid w:val="00FD4B38"/>
    <w:rsid w:val="00FD5BAC"/>
    <w:rsid w:val="00FD6223"/>
    <w:rsid w:val="00FD785B"/>
    <w:rsid w:val="00FE1F84"/>
    <w:rsid w:val="00FE222E"/>
    <w:rsid w:val="00FE240D"/>
    <w:rsid w:val="00FE2946"/>
    <w:rsid w:val="00FE3531"/>
    <w:rsid w:val="00FE40A4"/>
    <w:rsid w:val="00FE46A3"/>
    <w:rsid w:val="00FE4816"/>
    <w:rsid w:val="00FE4E15"/>
    <w:rsid w:val="00FE5DCE"/>
    <w:rsid w:val="00FE62A8"/>
    <w:rsid w:val="00FE6517"/>
    <w:rsid w:val="00FE665C"/>
    <w:rsid w:val="00FE66EF"/>
    <w:rsid w:val="00FE6900"/>
    <w:rsid w:val="00FE6918"/>
    <w:rsid w:val="00FE74B3"/>
    <w:rsid w:val="00FF035F"/>
    <w:rsid w:val="00FF07EF"/>
    <w:rsid w:val="00FF0BFA"/>
    <w:rsid w:val="00FF0C02"/>
    <w:rsid w:val="00FF1D92"/>
    <w:rsid w:val="00FF1F6D"/>
    <w:rsid w:val="00FF2781"/>
    <w:rsid w:val="00FF4916"/>
    <w:rsid w:val="00FF4968"/>
    <w:rsid w:val="00FF51C7"/>
    <w:rsid w:val="00FF54DA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721AFB4"/>
  <w15:chartTrackingRefBased/>
  <w15:docId w15:val="{B745EF55-97EE-4424-B237-BB7C3759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0665"/>
    <w:rPr>
      <w:rFonts w:ascii="Arial" w:hAnsi="Arial"/>
      <w:szCs w:val="24"/>
      <w:lang w:eastAsia="ar-SA"/>
    </w:rPr>
  </w:style>
  <w:style w:type="paragraph" w:styleId="Naslov1">
    <w:name w:val="heading 1"/>
    <w:aliases w:val="NASLOV"/>
    <w:basedOn w:val="Navaden"/>
    <w:next w:val="Navaden"/>
    <w:link w:val="Naslov1Znak"/>
    <w:qFormat/>
    <w:pPr>
      <w:keepNext/>
      <w:numPr>
        <w:numId w:val="1"/>
      </w:numPr>
      <w:outlineLvl w:val="0"/>
    </w:pPr>
    <w:rPr>
      <w:rFonts w:ascii="Calibri" w:hAnsi="Calibri"/>
      <w:b/>
      <w:kern w:val="1"/>
      <w:sz w:val="22"/>
      <w:szCs w:val="22"/>
    </w:rPr>
  </w:style>
  <w:style w:type="paragraph" w:styleId="Naslov2">
    <w:name w:val="heading 2"/>
    <w:basedOn w:val="Navaden"/>
    <w:next w:val="Navaden"/>
    <w:link w:val="Naslov2Znak"/>
    <w:qFormat/>
    <w:rsid w:val="00C81AD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C81AD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C81AD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C81AD4"/>
    <w:pPr>
      <w:tabs>
        <w:tab w:val="num" w:pos="1008"/>
      </w:tabs>
      <w:spacing w:before="240" w:after="60"/>
      <w:ind w:left="1008" w:hanging="1008"/>
      <w:outlineLvl w:val="4"/>
    </w:pPr>
    <w:rPr>
      <w:rFonts w:cs="Arial"/>
      <w:b/>
      <w:bCs/>
      <w:i/>
      <w:iCs/>
      <w:sz w:val="26"/>
      <w:szCs w:val="26"/>
      <w:lang w:eastAsia="sl-SI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C81AD4"/>
    <w:pPr>
      <w:tabs>
        <w:tab w:val="num" w:pos="1152"/>
      </w:tabs>
      <w:spacing w:before="240" w:after="60"/>
      <w:ind w:left="1152" w:hanging="1152"/>
      <w:outlineLvl w:val="5"/>
    </w:pPr>
    <w:rPr>
      <w:rFonts w:cs="Arial"/>
      <w:b/>
      <w:bCs/>
      <w:sz w:val="22"/>
      <w:szCs w:val="22"/>
      <w:lang w:eastAsia="sl-SI"/>
    </w:rPr>
  </w:style>
  <w:style w:type="paragraph" w:styleId="Naslov7">
    <w:name w:val="heading 7"/>
    <w:basedOn w:val="Navaden"/>
    <w:next w:val="Navaden"/>
    <w:link w:val="Naslov7Znak"/>
    <w:uiPriority w:val="9"/>
    <w:qFormat/>
    <w:rsid w:val="00C81AD4"/>
    <w:pPr>
      <w:tabs>
        <w:tab w:val="num" w:pos="1296"/>
      </w:tabs>
      <w:spacing w:before="240" w:after="60"/>
      <w:ind w:left="1296" w:hanging="1296"/>
      <w:outlineLvl w:val="6"/>
    </w:pPr>
    <w:rPr>
      <w:rFonts w:cs="Arial"/>
      <w:sz w:val="22"/>
      <w:szCs w:val="22"/>
      <w:lang w:eastAsia="sl-SI"/>
    </w:rPr>
  </w:style>
  <w:style w:type="paragraph" w:styleId="Naslov8">
    <w:name w:val="heading 8"/>
    <w:basedOn w:val="Navaden"/>
    <w:next w:val="Navaden"/>
    <w:link w:val="Naslov8Znak"/>
    <w:uiPriority w:val="9"/>
    <w:qFormat/>
    <w:rsid w:val="00C81AD4"/>
    <w:pPr>
      <w:tabs>
        <w:tab w:val="num" w:pos="1440"/>
      </w:tabs>
      <w:spacing w:before="240" w:after="60"/>
      <w:ind w:left="1440" w:hanging="1440"/>
      <w:outlineLvl w:val="7"/>
    </w:pPr>
    <w:rPr>
      <w:rFonts w:cs="Arial"/>
      <w:i/>
      <w:iCs/>
      <w:sz w:val="22"/>
      <w:szCs w:val="22"/>
      <w:lang w:eastAsia="sl-SI"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C81AD4"/>
    <w:pPr>
      <w:tabs>
        <w:tab w:val="num" w:pos="1584"/>
      </w:tabs>
      <w:spacing w:before="240" w:after="60"/>
      <w:ind w:left="1584" w:hanging="1584"/>
      <w:outlineLvl w:val="8"/>
    </w:pPr>
    <w:rPr>
      <w:rFonts w:cs="Arial"/>
      <w:sz w:val="22"/>
      <w:szCs w:val="2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Calibri" w:eastAsia="Times New Roman" w:hAnsi="Calibri" w:cs="Aria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b w:val="0"/>
      <w:i w:val="0"/>
    </w:rPr>
  </w:style>
  <w:style w:type="character" w:customStyle="1" w:styleId="WW8Num10z0">
    <w:name w:val="WW8Num10z0"/>
    <w:rPr>
      <w:b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8z0">
    <w:name w:val="WW8Num18z0"/>
    <w:rPr>
      <w:b w:val="0"/>
      <w:i w:val="0"/>
    </w:rPr>
  </w:style>
  <w:style w:type="character" w:customStyle="1" w:styleId="WW8Num20z0">
    <w:name w:val="WW8Num20z0"/>
    <w:rPr>
      <w:rFonts w:ascii="Wingdings" w:hAnsi="Wingdings"/>
    </w:rPr>
  </w:style>
  <w:style w:type="character" w:customStyle="1" w:styleId="Privzetapisavaodstavka1">
    <w:name w:val="Privzeta pisava odstavka1"/>
  </w:style>
  <w:style w:type="character" w:customStyle="1" w:styleId="Znak1">
    <w:name w:val="Znak1"/>
    <w:rPr>
      <w:rFonts w:ascii="Tahoma" w:hAnsi="Tahoma" w:cs="Tahoma"/>
      <w:sz w:val="16"/>
      <w:szCs w:val="16"/>
      <w:lang w:val="en-US"/>
    </w:rPr>
  </w:style>
  <w:style w:type="character" w:styleId="Hiperpovezava">
    <w:name w:val="Hyperlink"/>
    <w:rPr>
      <w:color w:val="0000FF"/>
      <w:u w:val="single"/>
    </w:rPr>
  </w:style>
  <w:style w:type="character" w:customStyle="1" w:styleId="Znak">
    <w:name w:val="Znak"/>
    <w:rPr>
      <w:rFonts w:ascii="Tahoma" w:hAnsi="Tahoma" w:cs="Tahoma"/>
      <w:sz w:val="16"/>
      <w:szCs w:val="16"/>
      <w:lang w:val="en-US"/>
    </w:rPr>
  </w:style>
  <w:style w:type="character" w:customStyle="1" w:styleId="NASLOVZnak">
    <w:name w:val="NASLOV Znak"/>
    <w:rPr>
      <w:rFonts w:ascii="Calibri" w:hAnsi="Calibri"/>
      <w:b/>
      <w:kern w:val="1"/>
      <w:sz w:val="22"/>
      <w:szCs w:val="22"/>
      <w:lang w:val="sl-SI" w:eastAsia="ar-SA" w:bidi="ar-SA"/>
    </w:rPr>
  </w:style>
  <w:style w:type="character" w:customStyle="1" w:styleId="Komentar-sklic1">
    <w:name w:val="Komentar - sklic1"/>
    <w:rPr>
      <w:sz w:val="16"/>
      <w:szCs w:val="16"/>
    </w:rPr>
  </w:style>
  <w:style w:type="character" w:styleId="tevilkastrani">
    <w:name w:val="page number"/>
    <w:basedOn w:val="Privzetapisavaodstavka1"/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ascii="Albany AMT" w:eastAsia="Albany AMT" w:hAnsi="Albany AMT" w:cs="Albany AMT"/>
      <w:sz w:val="28"/>
      <w:szCs w:val="28"/>
    </w:rPr>
  </w:style>
  <w:style w:type="paragraph" w:styleId="Telobesedila">
    <w:name w:val="Body Text"/>
    <w:basedOn w:val="Navaden"/>
    <w:link w:val="TelobesedilaZnak"/>
    <w:pPr>
      <w:suppressAutoHyphens/>
      <w:spacing w:after="120"/>
    </w:pPr>
    <w:rPr>
      <w:sz w:val="24"/>
    </w:rPr>
  </w:style>
  <w:style w:type="paragraph" w:styleId="Seznam">
    <w:name w:val="List"/>
    <w:basedOn w:val="Telobesedila"/>
  </w:style>
  <w:style w:type="paragraph" w:customStyle="1" w:styleId="Caption1">
    <w:name w:val="Caption1"/>
    <w:basedOn w:val="Navaden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avaden"/>
    <w:pPr>
      <w:suppressLineNumbers/>
    </w:p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320"/>
        <w:tab w:val="right" w:pos="8640"/>
      </w:tabs>
    </w:pPr>
  </w:style>
  <w:style w:type="paragraph" w:customStyle="1" w:styleId="Zgradbadokumenta1">
    <w:name w:val="Zgradba dokumenta1"/>
    <w:basedOn w:val="Navaden"/>
    <w:rPr>
      <w:rFonts w:ascii="Tahoma" w:hAnsi="Tahoma" w:cs="Tahoma"/>
      <w:sz w:val="16"/>
      <w:szCs w:val="16"/>
    </w:rPr>
  </w:style>
  <w:style w:type="paragraph" w:customStyle="1" w:styleId="datumtevilka">
    <w:name w:val="datum številka"/>
    <w:basedOn w:val="Navaden"/>
    <w:pPr>
      <w:tabs>
        <w:tab w:val="left" w:pos="1701"/>
      </w:tabs>
    </w:pPr>
    <w:rPr>
      <w:szCs w:val="20"/>
    </w:rPr>
  </w:style>
  <w:style w:type="paragraph" w:customStyle="1" w:styleId="ZADEVA">
    <w:name w:val="ZADEVA"/>
    <w:basedOn w:val="Navaden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pPr>
      <w:tabs>
        <w:tab w:val="left" w:pos="3402"/>
      </w:tabs>
    </w:pPr>
    <w:rPr>
      <w:lang w:val="it-IT"/>
    </w:rPr>
  </w:style>
  <w:style w:type="paragraph" w:styleId="Besedilooblaka">
    <w:name w:val="Balloon Text"/>
    <w:basedOn w:val="Navaden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avaden"/>
    <w:rPr>
      <w:rFonts w:ascii="Times New Roman" w:hAnsi="Times New Roman"/>
      <w:sz w:val="24"/>
      <w:lang w:val="pl-PL"/>
    </w:rPr>
  </w:style>
  <w:style w:type="paragraph" w:customStyle="1" w:styleId="ZnakZnak1ZnakZnakZnak">
    <w:name w:val="Znak Znak1 Znak Znak Znak"/>
    <w:basedOn w:val="Navaden"/>
    <w:rPr>
      <w:rFonts w:ascii="Times New Roman" w:hAnsi="Times New Roman"/>
      <w:sz w:val="24"/>
      <w:lang w:val="pl-PL"/>
    </w:rPr>
  </w:style>
  <w:style w:type="paragraph" w:customStyle="1" w:styleId="TableContents">
    <w:name w:val="Table Contents"/>
    <w:basedOn w:val="Navaden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styleId="Navadensplet">
    <w:name w:val="Normal (Web)"/>
    <w:basedOn w:val="Navaden"/>
    <w:pPr>
      <w:spacing w:after="210"/>
    </w:pPr>
    <w:rPr>
      <w:rFonts w:ascii="Times New Roman" w:hAnsi="Times New Roman"/>
      <w:color w:val="333333"/>
      <w:sz w:val="18"/>
      <w:szCs w:val="18"/>
    </w:rPr>
  </w:style>
  <w:style w:type="paragraph" w:customStyle="1" w:styleId="Oznaenseznam1">
    <w:name w:val="Označen seznam1"/>
    <w:basedOn w:val="Navaden"/>
    <w:pPr>
      <w:ind w:left="283" w:hanging="283"/>
    </w:pPr>
    <w:rPr>
      <w:rFonts w:ascii="Times New Roman" w:hAnsi="Times New Roman"/>
      <w:szCs w:val="20"/>
    </w:rPr>
  </w:style>
  <w:style w:type="paragraph" w:customStyle="1" w:styleId="Komentar-besedilo1">
    <w:name w:val="Komentar - besedilo1"/>
    <w:basedOn w:val="Navaden"/>
    <w:rPr>
      <w:szCs w:val="20"/>
    </w:rPr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ZnakZnak2ZnakZnakZnak">
    <w:name w:val="Znak Znak2 Znak Znak Znak"/>
    <w:basedOn w:val="Navaden"/>
    <w:rPr>
      <w:rFonts w:ascii="Times New Roman" w:hAnsi="Times New Roman"/>
      <w:sz w:val="24"/>
      <w:lang w:val="pl-PL"/>
    </w:rPr>
  </w:style>
  <w:style w:type="paragraph" w:customStyle="1" w:styleId="Framecontents">
    <w:name w:val="Frame contents"/>
    <w:basedOn w:val="Telobesedila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lobesedila3">
    <w:name w:val="Body Text 3"/>
    <w:basedOn w:val="Navaden"/>
    <w:rsid w:val="00D24B3B"/>
    <w:pPr>
      <w:spacing w:after="120"/>
    </w:pPr>
    <w:rPr>
      <w:sz w:val="16"/>
      <w:szCs w:val="16"/>
    </w:rPr>
  </w:style>
  <w:style w:type="paragraph" w:customStyle="1" w:styleId="Znak5ZnakZnak">
    <w:name w:val="Znak5 Znak Znak"/>
    <w:basedOn w:val="Navaden"/>
    <w:rsid w:val="0040723F"/>
    <w:rPr>
      <w:rFonts w:ascii="Times New Roman" w:hAnsi="Times New Roman"/>
      <w:sz w:val="24"/>
      <w:lang w:val="pl-PL" w:eastAsia="pl-PL"/>
    </w:rPr>
  </w:style>
  <w:style w:type="character" w:styleId="Pripombasklic">
    <w:name w:val="annotation reference"/>
    <w:uiPriority w:val="99"/>
    <w:semiHidden/>
    <w:rsid w:val="00CE6F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CE6F9F"/>
    <w:rPr>
      <w:szCs w:val="20"/>
    </w:rPr>
  </w:style>
  <w:style w:type="character" w:styleId="SledenaHiperpovezava">
    <w:name w:val="FollowedHyperlink"/>
    <w:rsid w:val="00FF4968"/>
    <w:rPr>
      <w:color w:val="800080"/>
      <w:u w:val="single"/>
    </w:rPr>
  </w:style>
  <w:style w:type="paragraph" w:customStyle="1" w:styleId="ZnakZnakCharZnakZnakCharZnakZnakCharZnakZnakZnakZnakCharZnakZnakZnakZnakZnak">
    <w:name w:val="Znak Znak Char Znak Znak Char Znak Znak Char Znak Znak Znak Znak Char Znak Znak Znak Znak Znak"/>
    <w:basedOn w:val="Navaden"/>
    <w:rsid w:val="00932725"/>
    <w:rPr>
      <w:rFonts w:ascii="Times New Roman" w:hAnsi="Times New Roman"/>
      <w:sz w:val="24"/>
      <w:lang w:val="pl-PL" w:eastAsia="pl-PL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AF7CCB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AF7CCB"/>
    <w:rPr>
      <w:rFonts w:ascii="Arial" w:hAnsi="Arial"/>
      <w:szCs w:val="24"/>
      <w:lang w:val="en-US" w:eastAsia="ar-SA"/>
    </w:rPr>
  </w:style>
  <w:style w:type="table" w:styleId="Tabelamrea">
    <w:name w:val="Table Grid"/>
    <w:basedOn w:val="Navadnatabela"/>
    <w:rsid w:val="00374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Navadnatabela2">
    <w:name w:val="Plain Table 2"/>
    <w:basedOn w:val="Navadnatabela"/>
    <w:uiPriority w:val="42"/>
    <w:rsid w:val="00374506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Navadnatabela5">
    <w:name w:val="Plain Table 5"/>
    <w:basedOn w:val="Navadnatabela"/>
    <w:uiPriority w:val="45"/>
    <w:rsid w:val="00374506"/>
    <w:tblPr>
      <w:tblStyleRowBandSize w:val="1"/>
      <w:tblStyleColBandSize w:val="1"/>
    </w:tblPr>
    <w:tblStylePr w:type="firstRow">
      <w:rPr>
        <w:rFonts w:ascii="DengXian" w:eastAsia="Times New Roman" w:hAnsi="DengXian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ogaZnak">
    <w:name w:val="Noga Znak"/>
    <w:link w:val="Noga"/>
    <w:uiPriority w:val="99"/>
    <w:rsid w:val="00374506"/>
    <w:rPr>
      <w:rFonts w:ascii="Arial" w:hAnsi="Arial"/>
      <w:szCs w:val="24"/>
      <w:lang w:val="en-US" w:eastAsia="ar-SA"/>
    </w:rPr>
  </w:style>
  <w:style w:type="character" w:customStyle="1" w:styleId="Naslov2Znak">
    <w:name w:val="Naslov 2 Znak"/>
    <w:link w:val="Naslov2"/>
    <w:rsid w:val="00C81AD4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ar-SA"/>
    </w:rPr>
  </w:style>
  <w:style w:type="character" w:customStyle="1" w:styleId="Naslov3Znak">
    <w:name w:val="Naslov 3 Znak"/>
    <w:aliases w:val="H3 Znak,H31 Znak,H32 Znak,H33 Znak"/>
    <w:link w:val="Naslov3"/>
    <w:rsid w:val="00C81AD4"/>
    <w:rPr>
      <w:rFonts w:ascii="Calibri Light" w:eastAsia="Times New Roman" w:hAnsi="Calibri Light" w:cs="Times New Roman"/>
      <w:b/>
      <w:bCs/>
      <w:sz w:val="26"/>
      <w:szCs w:val="26"/>
      <w:lang w:val="en-US" w:eastAsia="ar-SA"/>
    </w:rPr>
  </w:style>
  <w:style w:type="character" w:customStyle="1" w:styleId="Naslov4Znak">
    <w:name w:val="Naslov 4 Znak"/>
    <w:aliases w:val="H4 Znak,H41 Znak,H42 Znak"/>
    <w:link w:val="Naslov4"/>
    <w:rsid w:val="00C81AD4"/>
    <w:rPr>
      <w:rFonts w:ascii="Calibri" w:eastAsia="Times New Roman" w:hAnsi="Calibri" w:cs="Times New Roman"/>
      <w:b/>
      <w:bCs/>
      <w:sz w:val="28"/>
      <w:szCs w:val="28"/>
      <w:lang w:val="en-US" w:eastAsia="ar-SA"/>
    </w:rPr>
  </w:style>
  <w:style w:type="character" w:customStyle="1" w:styleId="Naslov5Znak">
    <w:name w:val="Naslov 5 Znak"/>
    <w:aliases w:val="H5 Znak,H51 Znak,H52 Znak"/>
    <w:link w:val="Naslov5"/>
    <w:rsid w:val="00C81AD4"/>
    <w:rPr>
      <w:rFonts w:ascii="Arial" w:hAnsi="Arial" w:cs="Arial"/>
      <w:b/>
      <w:bCs/>
      <w:i/>
      <w:iCs/>
      <w:sz w:val="26"/>
      <w:szCs w:val="26"/>
    </w:rPr>
  </w:style>
  <w:style w:type="character" w:customStyle="1" w:styleId="Naslov6Znak">
    <w:name w:val="Naslov 6 Znak"/>
    <w:aliases w:val="H6 Znak,H61 Znak,H62 Znak"/>
    <w:link w:val="Naslov6"/>
    <w:rsid w:val="00C81AD4"/>
    <w:rPr>
      <w:rFonts w:ascii="Arial" w:hAnsi="Arial" w:cs="Arial"/>
      <w:b/>
      <w:bCs/>
      <w:sz w:val="22"/>
      <w:szCs w:val="22"/>
    </w:rPr>
  </w:style>
  <w:style w:type="character" w:customStyle="1" w:styleId="Naslov7Znak">
    <w:name w:val="Naslov 7 Znak"/>
    <w:link w:val="Naslov7"/>
    <w:rsid w:val="00C81AD4"/>
    <w:rPr>
      <w:rFonts w:ascii="Arial" w:hAnsi="Arial" w:cs="Arial"/>
      <w:sz w:val="22"/>
      <w:szCs w:val="22"/>
    </w:rPr>
  </w:style>
  <w:style w:type="character" w:customStyle="1" w:styleId="Naslov8Znak">
    <w:name w:val="Naslov 8 Znak"/>
    <w:link w:val="Naslov8"/>
    <w:rsid w:val="00C81AD4"/>
    <w:rPr>
      <w:rFonts w:ascii="Arial" w:hAnsi="Arial" w:cs="Arial"/>
      <w:i/>
      <w:iCs/>
      <w:sz w:val="22"/>
      <w:szCs w:val="22"/>
    </w:rPr>
  </w:style>
  <w:style w:type="character" w:customStyle="1" w:styleId="Naslov9Znak">
    <w:name w:val="Naslov 9 Znak"/>
    <w:aliases w:val="H9 Znak"/>
    <w:link w:val="Naslov9"/>
    <w:rsid w:val="00C81AD4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semiHidden/>
    <w:unhideWhenUsed/>
    <w:rsid w:val="00C81AD4"/>
  </w:style>
  <w:style w:type="character" w:customStyle="1" w:styleId="Naslov1Znak">
    <w:name w:val="Naslov 1 Znak"/>
    <w:aliases w:val="NASLOV Znak1"/>
    <w:link w:val="Naslov1"/>
    <w:rsid w:val="00C81AD4"/>
    <w:rPr>
      <w:rFonts w:ascii="Calibri" w:hAnsi="Calibri"/>
      <w:b/>
      <w:kern w:val="1"/>
      <w:sz w:val="22"/>
      <w:szCs w:val="22"/>
      <w:lang w:eastAsia="ar-SA"/>
    </w:rPr>
  </w:style>
  <w:style w:type="character" w:customStyle="1" w:styleId="GlavaZnak">
    <w:name w:val="Glava Znak"/>
    <w:link w:val="Glava"/>
    <w:rsid w:val="00C81AD4"/>
    <w:rPr>
      <w:rFonts w:ascii="Arial" w:hAnsi="Arial"/>
      <w:szCs w:val="24"/>
      <w:lang w:val="en-US" w:eastAsia="ar-SA"/>
    </w:rPr>
  </w:style>
  <w:style w:type="paragraph" w:customStyle="1" w:styleId="Odmik0">
    <w:name w:val="Odmik 0"/>
    <w:basedOn w:val="Navaden"/>
    <w:rsid w:val="00C81AD4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eastAsia="sl-SI"/>
    </w:rPr>
  </w:style>
  <w:style w:type="paragraph" w:customStyle="1" w:styleId="Tabela">
    <w:name w:val="Tabela"/>
    <w:basedOn w:val="Telobesedila"/>
    <w:rsid w:val="00C81AD4"/>
    <w:pPr>
      <w:suppressAutoHyphens w:val="0"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C81AD4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b/>
      <w:szCs w:val="20"/>
      <w:lang w:eastAsia="sl-SI"/>
    </w:rPr>
  </w:style>
  <w:style w:type="character" w:customStyle="1" w:styleId="TelobesedilaZnak">
    <w:name w:val="Telo besedila Znak"/>
    <w:link w:val="Telobesedila"/>
    <w:rsid w:val="00C81AD4"/>
    <w:rPr>
      <w:rFonts w:ascii="Arial" w:hAnsi="Arial"/>
      <w:sz w:val="24"/>
      <w:szCs w:val="24"/>
      <w:lang w:eastAsia="ar-SA"/>
    </w:rPr>
  </w:style>
  <w:style w:type="paragraph" w:customStyle="1" w:styleId="DefaultText">
    <w:name w:val="Default Text"/>
    <w:basedOn w:val="Navaden"/>
    <w:rsid w:val="00C81AD4"/>
    <w:pPr>
      <w:jc w:val="both"/>
    </w:pPr>
    <w:rPr>
      <w:sz w:val="22"/>
      <w:szCs w:val="20"/>
      <w:lang w:eastAsia="sl-SI"/>
    </w:rPr>
  </w:style>
  <w:style w:type="paragraph" w:customStyle="1" w:styleId="BodyText22">
    <w:name w:val="Body Text 22"/>
    <w:basedOn w:val="Navaden"/>
    <w:rsid w:val="00C81AD4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paragraph" w:customStyle="1" w:styleId="CharChar1Char">
    <w:name w:val="Char Char1 Char"/>
    <w:basedOn w:val="Navaden"/>
    <w:rsid w:val="00C81AD4"/>
    <w:pPr>
      <w:spacing w:after="160" w:line="240" w:lineRule="exact"/>
    </w:pPr>
    <w:rPr>
      <w:rFonts w:ascii="Tahoma" w:hAnsi="Tahoma"/>
      <w:szCs w:val="20"/>
      <w:lang w:eastAsia="en-US"/>
    </w:rPr>
  </w:style>
  <w:style w:type="paragraph" w:customStyle="1" w:styleId="NavadenTimesNewRoman">
    <w:name w:val="Navaden Times New Roman"/>
    <w:basedOn w:val="Navaden"/>
    <w:rsid w:val="00C81AD4"/>
    <w:rPr>
      <w:sz w:val="22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C81AD4"/>
    <w:pPr>
      <w:jc w:val="both"/>
    </w:pPr>
    <w:rPr>
      <w:rFonts w:ascii="Times New Roman" w:hAnsi="Times New Roman"/>
      <w:sz w:val="22"/>
      <w:szCs w:val="22"/>
      <w:lang w:eastAsia="sl-SI"/>
    </w:rPr>
  </w:style>
  <w:style w:type="table" w:customStyle="1" w:styleId="Tabelamrea1">
    <w:name w:val="Tabela – mreža1"/>
    <w:basedOn w:val="Navadnatabela"/>
    <w:next w:val="Tabelamrea"/>
    <w:rsid w:val="006F6589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CharChar">
    <w:name w:val="Znak Char Char"/>
    <w:basedOn w:val="Navaden"/>
    <w:rsid w:val="00372AEF"/>
    <w:rPr>
      <w:rFonts w:ascii="Times New Roman" w:hAnsi="Times New Roman"/>
      <w:sz w:val="24"/>
      <w:lang w:val="pl-PL" w:eastAsia="pl-PL"/>
    </w:rPr>
  </w:style>
  <w:style w:type="table" w:styleId="Navadnatabela4">
    <w:name w:val="Plain Table 4"/>
    <w:basedOn w:val="Navadnatabela"/>
    <w:uiPriority w:val="44"/>
    <w:rsid w:val="00CB7F3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Navadnatabela3">
    <w:name w:val="Plain Table 3"/>
    <w:basedOn w:val="Navadnatabela"/>
    <w:uiPriority w:val="43"/>
    <w:rsid w:val="00CB7F3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WW-Absatz-Standardschriftart11">
    <w:name w:val="WW-Absatz-Standardschriftart11"/>
    <w:rsid w:val="00DD56F4"/>
  </w:style>
  <w:style w:type="paragraph" w:styleId="HTML-oblikovano">
    <w:name w:val="HTML Preformatted"/>
    <w:basedOn w:val="Navaden"/>
    <w:link w:val="HTML-oblikovanoZnak"/>
    <w:rsid w:val="00EA54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EA5459"/>
    <w:rPr>
      <w:rFonts w:ascii="Courier New" w:hAnsi="Courier New" w:cs="Courier New"/>
      <w:color w:val="000000"/>
      <w:sz w:val="18"/>
      <w:szCs w:val="18"/>
    </w:rPr>
  </w:style>
  <w:style w:type="paragraph" w:customStyle="1" w:styleId="Telobesedila-zamik21">
    <w:name w:val="Telo besedila - zamik 21"/>
    <w:basedOn w:val="Navaden"/>
    <w:rsid w:val="00BF4698"/>
    <w:pPr>
      <w:spacing w:after="120" w:line="480" w:lineRule="auto"/>
      <w:ind w:left="283"/>
    </w:pPr>
    <w:rPr>
      <w:rFonts w:ascii="Times New Roman" w:hAnsi="Times New Roman"/>
      <w:szCs w:val="20"/>
    </w:rPr>
  </w:style>
  <w:style w:type="character" w:customStyle="1" w:styleId="Znak15">
    <w:name w:val="Znak15"/>
    <w:rsid w:val="008054C8"/>
    <w:rPr>
      <w:rFonts w:ascii="Arial" w:eastAsia="Times New Roman" w:hAnsi="Arial" w:cs="Times New Roman"/>
      <w:b/>
      <w:sz w:val="28"/>
      <w:szCs w:val="20"/>
      <w:lang w:eastAsia="sl-SI"/>
    </w:rPr>
  </w:style>
  <w:style w:type="paragraph" w:styleId="Naslov">
    <w:name w:val="Title"/>
    <w:basedOn w:val="Navaden"/>
    <w:qFormat/>
    <w:rsid w:val="008054C8"/>
    <w:pPr>
      <w:keepLines/>
      <w:spacing w:before="240" w:after="60"/>
      <w:jc w:val="center"/>
    </w:pPr>
    <w:rPr>
      <w:b/>
      <w:kern w:val="28"/>
      <w:sz w:val="32"/>
      <w:szCs w:val="20"/>
      <w:lang w:val="x-none" w:eastAsia="x-none"/>
    </w:rPr>
  </w:style>
  <w:style w:type="paragraph" w:styleId="Datum">
    <w:name w:val="Date"/>
    <w:basedOn w:val="Navaden"/>
    <w:rsid w:val="008054C8"/>
    <w:pPr>
      <w:keepLines/>
      <w:spacing w:before="120" w:after="120"/>
      <w:jc w:val="both"/>
    </w:pPr>
    <w:rPr>
      <w:sz w:val="22"/>
      <w:szCs w:val="20"/>
      <w:lang w:val="x-none" w:eastAsia="x-none"/>
    </w:rPr>
  </w:style>
  <w:style w:type="paragraph" w:customStyle="1" w:styleId="Stanje">
    <w:name w:val="Stanje"/>
    <w:basedOn w:val="Navaden"/>
    <w:rsid w:val="008054C8"/>
    <w:pPr>
      <w:keepLines/>
      <w:spacing w:before="120" w:after="120"/>
      <w:jc w:val="both"/>
    </w:pPr>
    <w:rPr>
      <w:sz w:val="22"/>
      <w:szCs w:val="20"/>
      <w:lang w:eastAsia="sl-SI"/>
    </w:rPr>
  </w:style>
  <w:style w:type="paragraph" w:styleId="Kazalovsebine1">
    <w:name w:val="toc 1"/>
    <w:basedOn w:val="Navaden"/>
    <w:next w:val="Navaden"/>
    <w:autoRedefine/>
    <w:rsid w:val="008054C8"/>
    <w:pPr>
      <w:spacing w:before="120" w:after="120"/>
      <w:jc w:val="both"/>
    </w:pPr>
    <w:rPr>
      <w:sz w:val="22"/>
      <w:szCs w:val="20"/>
      <w:lang w:eastAsia="sl-SI"/>
    </w:rPr>
  </w:style>
  <w:style w:type="paragraph" w:styleId="Kazalovsebine2">
    <w:name w:val="toc 2"/>
    <w:basedOn w:val="Navaden"/>
    <w:next w:val="Navaden"/>
    <w:autoRedefine/>
    <w:rsid w:val="008054C8"/>
    <w:pPr>
      <w:spacing w:before="120" w:after="120"/>
      <w:ind w:left="220"/>
      <w:jc w:val="both"/>
    </w:pPr>
    <w:rPr>
      <w:sz w:val="22"/>
      <w:szCs w:val="20"/>
      <w:lang w:eastAsia="sl-SI"/>
    </w:rPr>
  </w:style>
  <w:style w:type="paragraph" w:styleId="Brezrazmikov">
    <w:name w:val="No Spacing"/>
    <w:uiPriority w:val="1"/>
    <w:qFormat/>
    <w:rsid w:val="008054C8"/>
    <w:rPr>
      <w:rFonts w:ascii="Calibri" w:eastAsia="Calibri" w:hAnsi="Calibri"/>
      <w:sz w:val="22"/>
      <w:szCs w:val="22"/>
      <w:lang w:eastAsia="en-US"/>
    </w:rPr>
  </w:style>
  <w:style w:type="paragraph" w:customStyle="1" w:styleId="BodyText21">
    <w:name w:val="Body Text 21"/>
    <w:basedOn w:val="Navaden"/>
    <w:rsid w:val="008054C8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paragraph" w:customStyle="1" w:styleId="StyleHeading1Bold">
    <w:name w:val="Style Heading 1 + Bold"/>
    <w:basedOn w:val="Naslov1"/>
    <w:rsid w:val="008054C8"/>
    <w:pPr>
      <w:pageBreakBefore/>
      <w:numPr>
        <w:numId w:val="7"/>
      </w:numPr>
      <w:spacing w:before="240" w:after="360"/>
    </w:pPr>
    <w:rPr>
      <w:rFonts w:ascii="Arial" w:hAnsi="Arial"/>
      <w:bCs/>
      <w:kern w:val="0"/>
      <w:sz w:val="28"/>
      <w:szCs w:val="20"/>
      <w:lang w:val="x-none" w:eastAsia="sl-SI"/>
    </w:rPr>
  </w:style>
  <w:style w:type="paragraph" w:styleId="Golobesedilo">
    <w:name w:val="Plain Text"/>
    <w:basedOn w:val="Navaden"/>
    <w:unhideWhenUsed/>
    <w:rsid w:val="008054C8"/>
    <w:rPr>
      <w:rFonts w:ascii="Consolas" w:eastAsia="Calibri" w:hAnsi="Consolas"/>
      <w:sz w:val="21"/>
      <w:szCs w:val="21"/>
      <w:lang w:val="x-none" w:eastAsia="en-US"/>
    </w:rPr>
  </w:style>
  <w:style w:type="paragraph" w:styleId="Revizija">
    <w:name w:val="Revision"/>
    <w:hidden/>
    <w:semiHidden/>
    <w:rsid w:val="008054C8"/>
    <w:rPr>
      <w:rFonts w:ascii="Arial" w:hAnsi="Arial"/>
      <w:sz w:val="22"/>
    </w:rPr>
  </w:style>
  <w:style w:type="character" w:customStyle="1" w:styleId="sac">
    <w:name w:val="sac"/>
    <w:rsid w:val="008054C8"/>
  </w:style>
  <w:style w:type="character" w:customStyle="1" w:styleId="BodyTextChar">
    <w:name w:val="Body Text Char"/>
    <w:rsid w:val="00476342"/>
    <w:rPr>
      <w:rFonts w:ascii="Arial" w:hAnsi="Arial"/>
      <w:sz w:val="24"/>
      <w:lang w:val="x-none" w:eastAsia="ar-SA" w:bidi="ar-SA"/>
    </w:rPr>
  </w:style>
  <w:style w:type="paragraph" w:customStyle="1" w:styleId="Telobesedila31">
    <w:name w:val="Telo besedila 31"/>
    <w:basedOn w:val="Navaden"/>
    <w:rsid w:val="00EC6A4A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HTMLPreformattedChar">
    <w:name w:val="HTML Preformatted Char"/>
    <w:rsid w:val="006C7CD2"/>
    <w:rPr>
      <w:rFonts w:ascii="Courier New" w:hAnsi="Courier New" w:cs="Courier New"/>
      <w:color w:val="000000"/>
      <w:sz w:val="18"/>
      <w:szCs w:val="18"/>
    </w:rPr>
  </w:style>
  <w:style w:type="paragraph" w:customStyle="1" w:styleId="ListParagraph1">
    <w:name w:val="List Paragraph1"/>
    <w:basedOn w:val="Navaden"/>
    <w:rsid w:val="00C12F31"/>
    <w:pPr>
      <w:ind w:left="720"/>
      <w:contextualSpacing/>
    </w:pPr>
    <w:rPr>
      <w:rFonts w:ascii="Times New Roman" w:eastAsia="SimSun" w:hAnsi="Times New Roman"/>
      <w:sz w:val="24"/>
      <w:lang w:eastAsia="zh-CN"/>
    </w:rPr>
  </w:style>
  <w:style w:type="character" w:customStyle="1" w:styleId="Heading4Char">
    <w:name w:val="Heading 4 Char"/>
    <w:rsid w:val="007A2C04"/>
    <w:rPr>
      <w:rFonts w:ascii="Calibri" w:hAnsi="Calibri"/>
      <w:b/>
      <w:sz w:val="28"/>
      <w:lang w:val="en-US" w:eastAsia="ar-SA" w:bidi="ar-SA"/>
    </w:rPr>
  </w:style>
  <w:style w:type="character" w:customStyle="1" w:styleId="HeaderChar">
    <w:name w:val="Header Char"/>
    <w:rsid w:val="007A2C04"/>
    <w:rPr>
      <w:rFonts w:ascii="Arial" w:hAnsi="Arial"/>
      <w:sz w:val="24"/>
      <w:lang w:val="en-US" w:eastAsia="ar-SA" w:bidi="ar-SA"/>
    </w:rPr>
  </w:style>
  <w:style w:type="paragraph" w:customStyle="1" w:styleId="1">
    <w:name w:val="1"/>
    <w:basedOn w:val="Navaden"/>
    <w:rsid w:val="006F5EB4"/>
    <w:rPr>
      <w:rFonts w:ascii="Times New Roman" w:hAnsi="Times New Roman"/>
      <w:sz w:val="24"/>
      <w:lang w:val="pl-PL" w:eastAsia="pl-PL"/>
    </w:rPr>
  </w:style>
  <w:style w:type="paragraph" w:styleId="Telobesedila2">
    <w:name w:val="Body Text 2"/>
    <w:basedOn w:val="Navaden"/>
    <w:rsid w:val="006F5EB4"/>
    <w:pPr>
      <w:spacing w:after="120" w:line="480" w:lineRule="auto"/>
    </w:pPr>
    <w:rPr>
      <w:rFonts w:ascii="Times New Roman" w:hAnsi="Times New Roman"/>
      <w:szCs w:val="20"/>
      <w:lang w:eastAsia="sl-SI"/>
    </w:rPr>
  </w:style>
  <w:style w:type="paragraph" w:customStyle="1" w:styleId="Znak7ZnakZnakZnakZnakZnakZnakZnak">
    <w:name w:val="Znak7 Znak Znak Znak Znak Znak Znak Znak"/>
    <w:basedOn w:val="Navaden"/>
    <w:rsid w:val="003B6D92"/>
    <w:rPr>
      <w:rFonts w:ascii="Times New Roman" w:hAnsi="Times New Roman"/>
      <w:sz w:val="24"/>
      <w:lang w:val="pl-PL" w:eastAsia="pl-PL"/>
    </w:rPr>
  </w:style>
  <w:style w:type="paragraph" w:styleId="Odstavekseznama">
    <w:name w:val="List Paragraph"/>
    <w:basedOn w:val="Navaden"/>
    <w:link w:val="OdstavekseznamaZnak"/>
    <w:uiPriority w:val="1"/>
    <w:qFormat/>
    <w:rsid w:val="00437883"/>
    <w:pPr>
      <w:ind w:left="720"/>
      <w:contextualSpacing/>
    </w:pPr>
    <w:rPr>
      <w:rFonts w:ascii="Liberation Serif" w:eastAsia="Droid Sans Fallback" w:hAnsi="Liberation Serif" w:cs="Mangal"/>
      <w:sz w:val="24"/>
      <w:szCs w:val="21"/>
      <w:lang w:eastAsia="zh-CN" w:bidi="hi-I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C84C28"/>
    <w:pPr>
      <w:spacing w:line="264" w:lineRule="auto"/>
      <w:ind w:left="357"/>
      <w:jc w:val="both"/>
    </w:pPr>
    <w:rPr>
      <w:rFonts w:cs="Arial"/>
      <w:szCs w:val="20"/>
      <w:lang w:eastAsia="en-US"/>
    </w:rPr>
  </w:style>
  <w:style w:type="character" w:customStyle="1" w:styleId="Telobesedila-zamik2Znak">
    <w:name w:val="Telo besedila - zamik 2 Znak"/>
    <w:link w:val="Telobesedila-zamik2"/>
    <w:uiPriority w:val="99"/>
    <w:rsid w:val="00C84C28"/>
    <w:rPr>
      <w:rFonts w:ascii="Arial" w:hAnsi="Arial" w:cs="Arial"/>
      <w:lang w:eastAsia="en-US"/>
    </w:rPr>
  </w:style>
  <w:style w:type="paragraph" w:customStyle="1" w:styleId="CharCharZnakCharCharZnakCharCharZnak">
    <w:name w:val="Char Char Znak Char Char Znak Char Char Znak"/>
    <w:basedOn w:val="Navaden"/>
    <w:rsid w:val="002A4E5E"/>
    <w:rPr>
      <w:rFonts w:ascii="Times New Roman" w:hAnsi="Times New Roman"/>
      <w:sz w:val="24"/>
      <w:lang w:val="pl-PL" w:eastAsia="pl-PL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8972DE"/>
    <w:pPr>
      <w:autoSpaceDE w:val="0"/>
      <w:ind w:left="284" w:hanging="284"/>
      <w:jc w:val="both"/>
    </w:pPr>
    <w:rPr>
      <w:rFonts w:cs="Arial"/>
      <w:color w:val="000000"/>
      <w:szCs w:val="20"/>
      <w:lang w:eastAsia="sl-SI"/>
    </w:rPr>
  </w:style>
  <w:style w:type="character" w:customStyle="1" w:styleId="Telobesedila-zamik3Znak">
    <w:name w:val="Telo besedila - zamik 3 Znak"/>
    <w:link w:val="Telobesedila-zamik3"/>
    <w:uiPriority w:val="99"/>
    <w:rsid w:val="008972DE"/>
    <w:rPr>
      <w:rFonts w:ascii="Arial" w:hAnsi="Arial" w:cs="Arial"/>
      <w:color w:val="000000"/>
    </w:rPr>
  </w:style>
  <w:style w:type="paragraph" w:customStyle="1" w:styleId="CharCharZnakCharCharZnakCharChar">
    <w:name w:val="Char Char Znak Char Char Znak Char Char"/>
    <w:basedOn w:val="Navaden"/>
    <w:rsid w:val="001C58DF"/>
    <w:rPr>
      <w:rFonts w:ascii="Times New Roman" w:hAnsi="Times New Roman"/>
      <w:sz w:val="24"/>
      <w:lang w:val="pl-PL" w:eastAsia="pl-PL"/>
    </w:rPr>
  </w:style>
  <w:style w:type="character" w:customStyle="1" w:styleId="acopre">
    <w:name w:val="acopre"/>
    <w:basedOn w:val="Privzetapisavaodstavka"/>
    <w:rsid w:val="0084674F"/>
  </w:style>
  <w:style w:type="paragraph" w:customStyle="1" w:styleId="Default">
    <w:name w:val="Default"/>
    <w:rsid w:val="00855D2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ripombabesediloZnak">
    <w:name w:val="Pripomba – besedilo Znak"/>
    <w:link w:val="Pripombabesedilo"/>
    <w:uiPriority w:val="99"/>
    <w:semiHidden/>
    <w:rsid w:val="00855D29"/>
    <w:rPr>
      <w:rFonts w:ascii="Arial" w:hAnsi="Arial"/>
      <w:lang w:eastAsia="ar-SA"/>
    </w:rPr>
  </w:style>
  <w:style w:type="paragraph" w:customStyle="1" w:styleId="Definicija">
    <w:name w:val="Definicija"/>
    <w:basedOn w:val="Navaden"/>
    <w:rsid w:val="00051A9A"/>
    <w:pPr>
      <w:spacing w:after="120"/>
      <w:jc w:val="both"/>
    </w:pPr>
    <w:rPr>
      <w:sz w:val="22"/>
      <w:szCs w:val="20"/>
      <w:lang w:eastAsia="sl-SI"/>
    </w:rPr>
  </w:style>
  <w:style w:type="paragraph" w:customStyle="1" w:styleId="Cilj-tekst">
    <w:name w:val="Cilj-tekst"/>
    <w:basedOn w:val="Naslov5"/>
    <w:rsid w:val="00051A9A"/>
    <w:pPr>
      <w:keepNext/>
      <w:tabs>
        <w:tab w:val="clear" w:pos="1008"/>
      </w:tabs>
      <w:spacing w:before="120" w:after="120"/>
      <w:ind w:left="0" w:firstLine="0"/>
    </w:pPr>
    <w:rPr>
      <w:rFonts w:cs="Times New Roman"/>
      <w:bCs w:val="0"/>
      <w:i w:val="0"/>
      <w:iCs w:val="0"/>
      <w:noProof/>
      <w:sz w:val="24"/>
      <w:szCs w:val="20"/>
    </w:rPr>
  </w:style>
  <w:style w:type="paragraph" w:customStyle="1" w:styleId="Naslov3-ciljiopistrenda">
    <w:name w:val="Naslov 3-cilji opis trenda"/>
    <w:basedOn w:val="Naslov3"/>
    <w:rsid w:val="00051A9A"/>
    <w:pPr>
      <w:spacing w:after="240"/>
      <w:ind w:left="709" w:hanging="709"/>
    </w:pPr>
    <w:rPr>
      <w:rFonts w:ascii="Arial" w:hAnsi="Arial"/>
      <w:bCs w:val="0"/>
      <w:noProof/>
      <w:sz w:val="28"/>
      <w:szCs w:val="20"/>
      <w:lang w:eastAsia="sl-SI"/>
    </w:rPr>
  </w:style>
  <w:style w:type="paragraph" w:customStyle="1" w:styleId="Naslov4-Podatkiinviri">
    <w:name w:val="Naslov 4-Podatki in viri"/>
    <w:basedOn w:val="Naslov4"/>
    <w:rsid w:val="00051A9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ind w:left="851" w:hanging="851"/>
    </w:pPr>
    <w:rPr>
      <w:rFonts w:ascii="Arial" w:hAnsi="Arial"/>
      <w:bCs w:val="0"/>
      <w:noProof/>
      <w:sz w:val="24"/>
      <w:szCs w:val="20"/>
      <w:lang w:eastAsia="sl-SI"/>
    </w:rPr>
  </w:style>
  <w:style w:type="paragraph" w:customStyle="1" w:styleId="Naslov2-imekazalca">
    <w:name w:val="Naslov 2-ime kazalca"/>
    <w:basedOn w:val="Naslov2"/>
    <w:rsid w:val="00051A9A"/>
    <w:pPr>
      <w:pBdr>
        <w:bottom w:val="single" w:sz="4" w:space="1" w:color="auto"/>
      </w:pBdr>
      <w:spacing w:after="120"/>
    </w:pPr>
    <w:rPr>
      <w:rFonts w:ascii="Arial" w:hAnsi="Arial"/>
      <w:bCs w:val="0"/>
      <w:i w:val="0"/>
      <w:iCs w:val="0"/>
      <w:sz w:val="36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1"/>
    <w:locked/>
    <w:rsid w:val="00051A9A"/>
    <w:rPr>
      <w:rFonts w:ascii="Liberation Serif" w:eastAsia="Droid Sans Fallback" w:hAnsi="Liberation Serif" w:cs="Mangal"/>
      <w:sz w:val="24"/>
      <w:szCs w:val="21"/>
      <w:lang w:eastAsia="zh-CN" w:bidi="hi-I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811A4"/>
    <w:rPr>
      <w:rFonts w:ascii="Calibri" w:eastAsia="Calibri" w:hAnsi="Calibri"/>
      <w:szCs w:val="20"/>
      <w:lang w:val="en-GB" w:eastAsia="en-US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B811A4"/>
    <w:rPr>
      <w:rFonts w:ascii="Calibri" w:eastAsia="Calibri" w:hAnsi="Calibri"/>
      <w:lang w:val="en-GB" w:eastAsia="en-US"/>
    </w:rPr>
  </w:style>
  <w:style w:type="character" w:styleId="Sprotnaopomba-sklic">
    <w:name w:val="footnote reference"/>
    <w:uiPriority w:val="99"/>
    <w:semiHidden/>
    <w:unhideWhenUsed/>
    <w:rsid w:val="00B811A4"/>
    <w:rPr>
      <w:vertAlign w:val="superscript"/>
    </w:rPr>
  </w:style>
  <w:style w:type="character" w:customStyle="1" w:styleId="markedcontent">
    <w:name w:val="markedcontent"/>
    <w:rsid w:val="00F10039"/>
  </w:style>
  <w:style w:type="character" w:styleId="Nerazreenaomemba">
    <w:name w:val="Unresolved Mention"/>
    <w:uiPriority w:val="99"/>
    <w:semiHidden/>
    <w:unhideWhenUsed/>
    <w:rsid w:val="00194C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3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2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2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1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4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3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3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2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header5.xml.rels><?xml version="1.0" encoding="UTF-8" standalone="yes"?>
<Relationships xmlns="http://schemas.openxmlformats.org/package/2006/relationships"><Relationship Id="rId3" Type="http://schemas.openxmlformats.org/officeDocument/2006/relationships/image" Target="media/image1.emf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3" Type="http://schemas.openxmlformats.org/officeDocument/2006/relationships/image" Target="media/image1.emf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7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8.xml.rels><?xml version="1.0" encoding="UTF-8" standalone="yes"?>
<Relationships xmlns="http://schemas.openxmlformats.org/package/2006/relationships"><Relationship Id="rId3" Type="http://schemas.openxmlformats.org/officeDocument/2006/relationships/image" Target="media/image1.emf"/><Relationship Id="rId2" Type="http://schemas.openxmlformats.org/officeDocument/2006/relationships/image" Target="media/image7.png"/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irsic\LOCALS~1\Temp\dopis%20ARS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9F41568-EC1F-433E-BEEF-44A8AEFA8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ARSO</Template>
  <TotalTime>2291</TotalTime>
  <Pages>8</Pages>
  <Words>1497</Words>
  <Characters>8537</Characters>
  <Application>Microsoft Office Word</Application>
  <DocSecurity>0</DocSecurity>
  <Lines>71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ARSO</Company>
  <LinksUpToDate>false</LinksUpToDate>
  <CharactersWithSpaces>10014</CharactersWithSpaces>
  <SharedDoc>false</SharedDoc>
  <HLinks>
    <vt:vector size="66" baseType="variant">
      <vt:variant>
        <vt:i4>3735886</vt:i4>
      </vt:variant>
      <vt:variant>
        <vt:i4>309</vt:i4>
      </vt:variant>
      <vt:variant>
        <vt:i4>0</vt:i4>
      </vt:variant>
      <vt:variant>
        <vt:i4>5</vt:i4>
      </vt:variant>
      <vt:variant>
        <vt:lpwstr>../../../../../../../AppData/Local/Temp/AppData/AppData/matoz/matoz/My Documents/Pogodbe in aneksi JN/JN/Skupna javna naročila/2021/Nakup energijsko učinkovitih tiskalnikov, večnamenskih naprav in skenerjev/ODTISK-5 Osnutka posameznih okvirnih sporazumov/gp.arso@gov.si</vt:lpwstr>
      </vt:variant>
      <vt:variant>
        <vt:lpwstr/>
      </vt:variant>
      <vt:variant>
        <vt:i4>2162798</vt:i4>
      </vt:variant>
      <vt:variant>
        <vt:i4>27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/>
      </vt:variant>
      <vt:variant>
        <vt:i4>8192117</vt:i4>
      </vt:variant>
      <vt:variant>
        <vt:i4>24</vt:i4>
      </vt:variant>
      <vt:variant>
        <vt:i4>0</vt:i4>
      </vt:variant>
      <vt:variant>
        <vt:i4>5</vt:i4>
      </vt:variant>
      <vt:variant>
        <vt:lpwstr>https://sicas.gov.si/CES-Sign/sign/sign.htm</vt:lpwstr>
      </vt:variant>
      <vt:variant>
        <vt:lpwstr/>
      </vt:variant>
      <vt:variant>
        <vt:i4>458837</vt:i4>
      </vt:variant>
      <vt:variant>
        <vt:i4>21</vt:i4>
      </vt:variant>
      <vt:variant>
        <vt:i4>0</vt:i4>
      </vt:variant>
      <vt:variant>
        <vt:i4>5</vt:i4>
      </vt:variant>
      <vt:variant>
        <vt:lpwstr>https://ec.europa.eu/docsroom/documents/17242/attachments/1/translations</vt:lpwstr>
      </vt:variant>
      <vt:variant>
        <vt:lpwstr/>
      </vt:variant>
      <vt:variant>
        <vt:i4>5636119</vt:i4>
      </vt:variant>
      <vt:variant>
        <vt:i4>18</vt:i4>
      </vt:variant>
      <vt:variant>
        <vt:i4>0</vt:i4>
      </vt:variant>
      <vt:variant>
        <vt:i4>5</vt:i4>
      </vt:variant>
      <vt:variant>
        <vt:lpwstr>https://ejn.gov.si/sistem/usmeritve-in-navodila/navodila-in-obrazci.html</vt:lpwstr>
      </vt:variant>
      <vt:variant>
        <vt:lpwstr/>
      </vt:variant>
      <vt:variant>
        <vt:i4>6815861</vt:i4>
      </vt:variant>
      <vt:variant>
        <vt:i4>15</vt:i4>
      </vt:variant>
      <vt:variant>
        <vt:i4>0</vt:i4>
      </vt:variant>
      <vt:variant>
        <vt:i4>5</vt:i4>
      </vt:variant>
      <vt:variant>
        <vt:lpwstr>https://ejn.gov.si/espd</vt:lpwstr>
      </vt:variant>
      <vt:variant>
        <vt:lpwstr/>
      </vt:variant>
      <vt:variant>
        <vt:i4>8192041</vt:i4>
      </vt:variant>
      <vt:variant>
        <vt:i4>12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6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6291559</vt:i4>
      </vt:variant>
      <vt:variant>
        <vt:i4>0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irsic</dc:creator>
  <cp:keywords/>
  <dc:description/>
  <cp:lastModifiedBy>Manca Oven</cp:lastModifiedBy>
  <cp:revision>164</cp:revision>
  <cp:lastPrinted>2025-04-15T08:27:00Z</cp:lastPrinted>
  <dcterms:created xsi:type="dcterms:W3CDTF">2025-04-02T05:50:00Z</dcterms:created>
  <dcterms:modified xsi:type="dcterms:W3CDTF">2025-04-15T10:38:00Z</dcterms:modified>
</cp:coreProperties>
</file>