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16F329" w14:textId="77777777" w:rsidTr="004F2927">
        <w:trPr>
          <w:trHeight w:val="1268"/>
        </w:trPr>
        <w:tc>
          <w:tcPr>
            <w:tcW w:w="1668" w:type="dxa"/>
          </w:tcPr>
          <w:p w14:paraId="1F3A1013" w14:textId="77777777" w:rsidR="004702FB" w:rsidRPr="006F1DA5" w:rsidRDefault="004702FB" w:rsidP="004702FB">
            <w:pPr>
              <w:pStyle w:val="Glava"/>
              <w:rPr>
                <w:rFonts w:ascii="Arial" w:hAnsi="Arial" w:cs="Arial"/>
                <w:b/>
                <w:color w:val="000000" w:themeColor="text1"/>
              </w:rPr>
            </w:pPr>
          </w:p>
        </w:tc>
        <w:tc>
          <w:tcPr>
            <w:tcW w:w="3361" w:type="dxa"/>
          </w:tcPr>
          <w:p w14:paraId="11876692" w14:textId="77777777" w:rsidR="004702FB" w:rsidRPr="006F1DA5" w:rsidRDefault="004702FB" w:rsidP="004702FB">
            <w:pPr>
              <w:pStyle w:val="Glava"/>
              <w:rPr>
                <w:rFonts w:ascii="Arial" w:hAnsi="Arial" w:cs="Arial"/>
                <w:b/>
                <w:color w:val="000000" w:themeColor="text1"/>
              </w:rPr>
            </w:pPr>
          </w:p>
        </w:tc>
        <w:tc>
          <w:tcPr>
            <w:tcW w:w="4209" w:type="dxa"/>
          </w:tcPr>
          <w:p w14:paraId="1276B553" w14:textId="77777777" w:rsidR="004702FB" w:rsidRPr="006F1DA5" w:rsidRDefault="004702FB" w:rsidP="004702FB">
            <w:pPr>
              <w:pStyle w:val="Glava"/>
              <w:rPr>
                <w:rFonts w:ascii="Arial" w:hAnsi="Arial" w:cs="Arial"/>
                <w:b/>
                <w:color w:val="000000" w:themeColor="text1"/>
              </w:rPr>
            </w:pPr>
          </w:p>
        </w:tc>
      </w:tr>
    </w:tbl>
    <w:p w14:paraId="5E7B6D12" w14:textId="77777777" w:rsidR="004702FB" w:rsidRDefault="004702FB" w:rsidP="006975C6">
      <w:pPr>
        <w:pStyle w:val="Paragraf"/>
        <w:rPr>
          <w:rFonts w:ascii="Arial" w:hAnsi="Arial" w:cs="Arial"/>
        </w:rPr>
      </w:pPr>
    </w:p>
    <w:p w14:paraId="40142B1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16-22/25</w:t>
      </w:r>
    </w:p>
    <w:p w14:paraId="60C5421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07.04.2025</w:t>
      </w:r>
      <w:r w:rsidR="00FC2646" w:rsidRPr="006F1DA5">
        <w:rPr>
          <w:rFonts w:ascii="Arial" w:hAnsi="Arial" w:cs="Arial"/>
        </w:rPr>
        <w:tab/>
      </w:r>
    </w:p>
    <w:p w14:paraId="0A84F2B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2BFA8B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9608DE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830C9E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MONITORJI ZA NADZOR ŽIVLJENJSKIH FUNKCIJ</w:t>
            </w:r>
          </w:p>
        </w:tc>
      </w:tr>
    </w:tbl>
    <w:p w14:paraId="0DB78A9C" w14:textId="77777777" w:rsidR="00FB3258" w:rsidRPr="006F1DA5" w:rsidRDefault="00FB3258" w:rsidP="006975C6">
      <w:pPr>
        <w:pStyle w:val="Paragraf"/>
        <w:rPr>
          <w:rFonts w:ascii="Arial" w:hAnsi="Arial" w:cs="Arial"/>
        </w:rPr>
      </w:pPr>
    </w:p>
    <w:p w14:paraId="554D4343" w14:textId="77777777" w:rsidR="00FB3258" w:rsidRPr="006F1DA5" w:rsidRDefault="00FB3258" w:rsidP="006975C6">
      <w:pPr>
        <w:pStyle w:val="Paragraf"/>
        <w:rPr>
          <w:rFonts w:ascii="Arial" w:hAnsi="Arial" w:cs="Arial"/>
        </w:rPr>
      </w:pPr>
      <w:r w:rsidRPr="006F1DA5">
        <w:rPr>
          <w:rFonts w:ascii="Arial" w:hAnsi="Arial" w:cs="Arial"/>
        </w:rPr>
        <w:t>Zaporedna številka: 16-22/25</w:t>
      </w:r>
    </w:p>
    <w:p w14:paraId="101A41D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A5CF9DF" w14:textId="77777777" w:rsidR="00337E4D" w:rsidRDefault="00337E4D">
      <w:pPr>
        <w:rPr>
          <w:rFonts w:ascii="Arial" w:hAnsi="Arial" w:cs="Arial"/>
          <w:sz w:val="18"/>
          <w:szCs w:val="18"/>
        </w:rPr>
      </w:pPr>
    </w:p>
    <w:p w14:paraId="3BEACA43" w14:textId="77777777" w:rsidR="00960022" w:rsidRDefault="00E55B9D">
      <w:pPr>
        <w:rPr>
          <w:rFonts w:ascii="Arial" w:hAnsi="Arial" w:cs="Arial"/>
          <w:sz w:val="18"/>
          <w:szCs w:val="18"/>
        </w:rPr>
      </w:pPr>
      <w:r>
        <w:rPr>
          <w:rFonts w:ascii="Arial" w:hAnsi="Arial" w:cs="Arial"/>
        </w:rPr>
        <w:br w:type="page"/>
      </w:r>
    </w:p>
    <w:p w14:paraId="395E358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1D03835" w14:textId="77777777" w:rsidTr="004F2927">
        <w:trPr>
          <w:trHeight w:val="1268"/>
        </w:trPr>
        <w:tc>
          <w:tcPr>
            <w:tcW w:w="1668" w:type="dxa"/>
          </w:tcPr>
          <w:p w14:paraId="6E390117" w14:textId="77777777" w:rsidR="004702FB" w:rsidRPr="006F1DA5" w:rsidRDefault="004702FB" w:rsidP="004702FB">
            <w:pPr>
              <w:pStyle w:val="Glava"/>
              <w:rPr>
                <w:rFonts w:ascii="Arial" w:hAnsi="Arial" w:cs="Arial"/>
                <w:b/>
                <w:color w:val="000000" w:themeColor="text1"/>
              </w:rPr>
            </w:pPr>
          </w:p>
        </w:tc>
        <w:tc>
          <w:tcPr>
            <w:tcW w:w="3361" w:type="dxa"/>
          </w:tcPr>
          <w:p w14:paraId="1BEBC944" w14:textId="77777777" w:rsidR="004702FB" w:rsidRPr="006F1DA5" w:rsidRDefault="004702FB" w:rsidP="004702FB">
            <w:pPr>
              <w:pStyle w:val="Glava"/>
              <w:rPr>
                <w:rFonts w:ascii="Arial" w:hAnsi="Arial" w:cs="Arial"/>
                <w:b/>
                <w:color w:val="000000" w:themeColor="text1"/>
              </w:rPr>
            </w:pPr>
          </w:p>
        </w:tc>
        <w:tc>
          <w:tcPr>
            <w:tcW w:w="4209" w:type="dxa"/>
          </w:tcPr>
          <w:p w14:paraId="3F94FD8F" w14:textId="77777777" w:rsidR="004702FB" w:rsidRPr="006F1DA5" w:rsidRDefault="004702FB" w:rsidP="004702FB">
            <w:pPr>
              <w:pStyle w:val="Glava"/>
              <w:rPr>
                <w:rFonts w:ascii="Arial" w:hAnsi="Arial" w:cs="Arial"/>
                <w:b/>
                <w:color w:val="000000" w:themeColor="text1"/>
              </w:rPr>
            </w:pPr>
          </w:p>
        </w:tc>
      </w:tr>
    </w:tbl>
    <w:p w14:paraId="3C091A41" w14:textId="77777777" w:rsidR="006C2B94" w:rsidRPr="002B6779" w:rsidRDefault="006C2B9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440F0A7" w14:textId="77777777" w:rsidR="006C2B94" w:rsidRPr="00D36F2E" w:rsidRDefault="006C2B9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A5D039F" w14:textId="77777777" w:rsidR="00CC5A96" w:rsidRDefault="006C2B94">
      <w:pPr>
        <w:spacing w:before="225" w:after="225" w:line="240" w:lineRule="auto"/>
      </w:pPr>
      <w:r>
        <w:rPr>
          <w:rFonts w:ascii="Arial" w:hAnsi="Arial" w:cs="Arial"/>
          <w:color w:val="000000"/>
          <w:sz w:val="18"/>
          <w:szCs w:val="18"/>
        </w:rPr>
        <w:t>Nakup monitorjev za nadzor življenjskih funkcij - 4 kosi.</w:t>
      </w:r>
    </w:p>
    <w:p w14:paraId="2D60B325" w14:textId="77777777" w:rsidR="00CC5A96" w:rsidRDefault="006C2B9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1C557BF" w14:textId="77777777" w:rsidR="00CC5A96" w:rsidRDefault="006C2B94">
      <w:pPr>
        <w:spacing w:before="225" w:after="225" w:line="240" w:lineRule="auto"/>
        <w:jc w:val="both"/>
      </w:pPr>
      <w:r>
        <w:rPr>
          <w:rFonts w:ascii="Arial" w:hAnsi="Arial" w:cs="Arial"/>
          <w:color w:val="000000"/>
          <w:sz w:val="18"/>
          <w:szCs w:val="18"/>
        </w:rPr>
        <w:t>Predmet javnega naročila je: MONITORJI ZA NADZOR ŽIVLJENJSKIH FUNKCIJ.</w:t>
      </w:r>
    </w:p>
    <w:p w14:paraId="3AC43B44" w14:textId="77777777" w:rsidR="00CC5A96" w:rsidRDefault="006C2B94">
      <w:pPr>
        <w:spacing w:before="225" w:after="225" w:line="240" w:lineRule="auto"/>
        <w:jc w:val="both"/>
      </w:pPr>
      <w:r>
        <w:rPr>
          <w:rFonts w:ascii="Arial" w:hAnsi="Arial" w:cs="Arial"/>
          <w:color w:val="000000"/>
          <w:sz w:val="18"/>
          <w:szCs w:val="18"/>
        </w:rPr>
        <w:t>Delitev naročila na sklope: naročilo se oddaja celovito.</w:t>
      </w:r>
    </w:p>
    <w:p w14:paraId="1522635E" w14:textId="77777777" w:rsidR="00CC5A96" w:rsidRDefault="006C2B9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34AC172" w14:textId="77777777" w:rsidR="006C2B94" w:rsidRDefault="006C2B9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C5A96" w14:paraId="154770F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EC2A60" w14:textId="77777777" w:rsidR="00CC5A96" w:rsidRDefault="006C2B9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22774D" w14:textId="77777777" w:rsidR="00CC5A96" w:rsidRDefault="006C2B94">
            <w:pPr>
              <w:jc w:val="right"/>
            </w:pPr>
            <w:r>
              <w:rPr>
                <w:rFonts w:ascii="Arial" w:hAnsi="Arial" w:cs="Arial"/>
                <w:b/>
                <w:bCs/>
                <w:color w:val="000000"/>
                <w:position w:val="-2"/>
                <w:sz w:val="18"/>
                <w:szCs w:val="18"/>
                <w:shd w:val="clear" w:color="auto" w:fill="D1D1D1"/>
              </w:rPr>
              <w:t>Datumi</w:t>
            </w:r>
          </w:p>
        </w:tc>
      </w:tr>
      <w:tr w:rsidR="00CC5A96" w14:paraId="77A619A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53261" w14:textId="77777777" w:rsidR="00CC5A96" w:rsidRDefault="006C2B9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AA919" w14:textId="62CE2D6F" w:rsidR="00CC5A96" w:rsidRDefault="006C2B94">
            <w:pPr>
              <w:jc w:val="right"/>
            </w:pPr>
            <w:r>
              <w:rPr>
                <w:rFonts w:ascii="Arial" w:hAnsi="Arial" w:cs="Arial"/>
                <w:color w:val="000000"/>
                <w:position w:val="-2"/>
                <w:sz w:val="18"/>
                <w:szCs w:val="18"/>
              </w:rPr>
              <w:t xml:space="preserve">do </w:t>
            </w:r>
            <w:r w:rsidR="00CB50C7">
              <w:rPr>
                <w:rFonts w:ascii="Arial" w:hAnsi="Arial" w:cs="Arial"/>
                <w:color w:val="000000"/>
                <w:position w:val="-2"/>
                <w:sz w:val="18"/>
                <w:szCs w:val="18"/>
              </w:rPr>
              <w:t>09</w:t>
            </w:r>
            <w:r>
              <w:rPr>
                <w:rFonts w:ascii="Arial" w:hAnsi="Arial" w:cs="Arial"/>
                <w:color w:val="000000"/>
                <w:position w:val="-2"/>
                <w:sz w:val="18"/>
                <w:szCs w:val="18"/>
              </w:rPr>
              <w:t>.05.2025 do 09:00</w:t>
            </w:r>
          </w:p>
        </w:tc>
      </w:tr>
      <w:tr w:rsidR="00CC5A96" w14:paraId="789B7C3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2A88E" w14:textId="77777777" w:rsidR="00CC5A96" w:rsidRDefault="006C2B9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932B7" w14:textId="7CF9099E" w:rsidR="00CC5A96" w:rsidRDefault="006C2B94">
            <w:pPr>
              <w:jc w:val="right"/>
            </w:pPr>
            <w:r>
              <w:rPr>
                <w:rFonts w:ascii="Arial" w:hAnsi="Arial" w:cs="Arial"/>
                <w:color w:val="000000"/>
                <w:position w:val="-2"/>
                <w:sz w:val="18"/>
                <w:szCs w:val="18"/>
              </w:rPr>
              <w:t xml:space="preserve">do </w:t>
            </w:r>
            <w:r w:rsidR="00CB50C7">
              <w:rPr>
                <w:rFonts w:ascii="Arial" w:hAnsi="Arial" w:cs="Arial"/>
                <w:color w:val="000000"/>
                <w:position w:val="-2"/>
                <w:sz w:val="18"/>
                <w:szCs w:val="18"/>
              </w:rPr>
              <w:t>19</w:t>
            </w:r>
            <w:r>
              <w:rPr>
                <w:rFonts w:ascii="Arial" w:hAnsi="Arial" w:cs="Arial"/>
                <w:color w:val="000000"/>
                <w:position w:val="-2"/>
                <w:sz w:val="18"/>
                <w:szCs w:val="18"/>
              </w:rPr>
              <w:t>.05.2025 do 09:00</w:t>
            </w:r>
          </w:p>
        </w:tc>
      </w:tr>
      <w:tr w:rsidR="00CC5A96" w14:paraId="18F52D6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9D6E5" w14:textId="77777777" w:rsidR="00CC5A96" w:rsidRDefault="006C2B9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60BF3" w14:textId="0E9AEA19" w:rsidR="00CC5A96" w:rsidRDefault="00CB50C7">
            <w:pPr>
              <w:jc w:val="right"/>
            </w:pPr>
            <w:r>
              <w:rPr>
                <w:rFonts w:ascii="Arial" w:hAnsi="Arial" w:cs="Arial"/>
                <w:color w:val="000000"/>
                <w:position w:val="-2"/>
                <w:sz w:val="18"/>
                <w:szCs w:val="18"/>
              </w:rPr>
              <w:t>19</w:t>
            </w:r>
            <w:r w:rsidR="006C2B94">
              <w:rPr>
                <w:rFonts w:ascii="Arial" w:hAnsi="Arial" w:cs="Arial"/>
                <w:color w:val="000000"/>
                <w:position w:val="-2"/>
                <w:sz w:val="18"/>
                <w:szCs w:val="18"/>
              </w:rPr>
              <w:t xml:space="preserve">.05.2025 ob </w:t>
            </w:r>
            <w:r>
              <w:rPr>
                <w:rFonts w:ascii="Arial" w:hAnsi="Arial" w:cs="Arial"/>
                <w:color w:val="000000"/>
                <w:position w:val="-2"/>
                <w:sz w:val="18"/>
                <w:szCs w:val="18"/>
              </w:rPr>
              <w:t>12</w:t>
            </w:r>
            <w:r w:rsidR="006C2B94">
              <w:rPr>
                <w:rFonts w:ascii="Arial" w:hAnsi="Arial" w:cs="Arial"/>
                <w:color w:val="000000"/>
                <w:position w:val="-2"/>
                <w:sz w:val="18"/>
                <w:szCs w:val="18"/>
              </w:rPr>
              <w:t>:00</w:t>
            </w:r>
          </w:p>
        </w:tc>
      </w:tr>
    </w:tbl>
    <w:p w14:paraId="10DB0D14" w14:textId="77777777" w:rsidR="006C2B94" w:rsidRDefault="006C2B94" w:rsidP="00782787">
      <w:pPr>
        <w:pStyle w:val="Paragraf"/>
        <w:spacing w:line="240" w:lineRule="auto"/>
        <w:rPr>
          <w:rFonts w:ascii="Arial" w:hAnsi="Arial" w:cs="Arial"/>
        </w:rPr>
      </w:pPr>
    </w:p>
    <w:p w14:paraId="3E917123"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CAE2062" w14:textId="77777777" w:rsidR="006C2B94" w:rsidRDefault="006C2B9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F1D332E" w14:textId="77777777" w:rsidR="006C2B94" w:rsidRDefault="006C2B9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4E4154FC" w14:textId="77777777" w:rsidR="006C2B94" w:rsidRDefault="006C2B9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B662954" w14:textId="77777777" w:rsidR="00CC5A96" w:rsidRDefault="006C2B94">
      <w:pPr>
        <w:spacing w:before="225" w:after="225" w:line="240" w:lineRule="auto"/>
      </w:pPr>
      <w:r>
        <w:rPr>
          <w:rFonts w:ascii="Arial" w:hAnsi="Arial" w:cs="Arial"/>
          <w:color w:val="000000"/>
          <w:sz w:val="18"/>
          <w:szCs w:val="18"/>
        </w:rPr>
        <w:t> 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94C56ED"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0AFB303" w14:textId="77777777" w:rsidR="006C2B94" w:rsidRDefault="006C2B9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C5A96" w14:paraId="1A9D92A3" w14:textId="77777777">
        <w:tc>
          <w:tcPr>
            <w:tcW w:w="0" w:type="auto"/>
            <w:tcMar>
              <w:top w:w="0" w:type="auto"/>
              <w:bottom w:w="0" w:type="auto"/>
            </w:tcMar>
          </w:tcPr>
          <w:p w14:paraId="4F737007" w14:textId="77777777" w:rsidR="00CC5A96" w:rsidRDefault="006C2B94">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A0F45BE" w14:textId="77777777" w:rsidR="00CC5A96" w:rsidRDefault="006C2B9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6F34B4A" w14:textId="77777777" w:rsidR="00CC5A96" w:rsidRDefault="006C2B9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5E9C1160" w14:textId="77777777" w:rsidR="00CC5A96" w:rsidRDefault="006C2B9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4537242" w14:textId="77777777" w:rsidR="00CC5A96" w:rsidRDefault="006C2B9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0531469" w14:textId="77777777" w:rsidR="00CC5A96" w:rsidRDefault="006C2B9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E42D017" w14:textId="77777777" w:rsidR="00CC5A96" w:rsidRDefault="006C2B94">
      <w:pPr>
        <w:spacing w:before="225" w:after="225" w:line="240" w:lineRule="auto"/>
        <w:jc w:val="both"/>
      </w:pPr>
      <w:r>
        <w:rPr>
          <w:rFonts w:ascii="Arial" w:hAnsi="Arial" w:cs="Arial"/>
          <w:color w:val="000000"/>
          <w:sz w:val="18"/>
          <w:szCs w:val="18"/>
        </w:rPr>
        <w:t>Po preteku roka za predložitev ponudb ponudbe ne bo več mogoče oddati.</w:t>
      </w:r>
    </w:p>
    <w:p w14:paraId="6435FB4A"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5F62652" w14:textId="77777777" w:rsidR="006C2B94" w:rsidRPr="00445A62" w:rsidRDefault="006C2B9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F28C27F" w14:textId="77777777" w:rsidR="006C2B94" w:rsidRPr="00445A62" w:rsidRDefault="006C2B94" w:rsidP="005747CB">
      <w:pPr>
        <w:spacing w:before="120" w:after="120"/>
        <w:jc w:val="both"/>
        <w:rPr>
          <w:rFonts w:ascii="Arial" w:hAnsi="Arial" w:cs="Arial"/>
          <w:b/>
          <w:sz w:val="18"/>
          <w:szCs w:val="18"/>
        </w:rPr>
      </w:pPr>
      <w:r>
        <w:rPr>
          <w:rFonts w:ascii="Arial" w:hAnsi="Arial" w:cs="Arial"/>
          <w:b/>
          <w:sz w:val="18"/>
          <w:szCs w:val="18"/>
        </w:rPr>
        <w:t>Spletna aplikacija e-JN</w:t>
      </w:r>
    </w:p>
    <w:p w14:paraId="69BA7081" w14:textId="77777777" w:rsidR="00CC5A96" w:rsidRDefault="006C2B9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07AF40F"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7F1AC34" w14:textId="77777777" w:rsidR="006C2B94" w:rsidRPr="00445A62" w:rsidRDefault="006C2B9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D682F0B" w14:textId="77777777" w:rsidR="00CC5A96" w:rsidRDefault="006C2B9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0E17F0D"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5D40F8F" w14:textId="77777777" w:rsidR="006C2B94" w:rsidRPr="00445A62" w:rsidRDefault="006C2B9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365A1EB" w14:textId="77777777" w:rsidR="00CC5A96" w:rsidRDefault="006C2B9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D0153FD" w14:textId="77777777" w:rsidR="006C2B94" w:rsidRPr="008806CE" w:rsidRDefault="006C2B9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0003C6" w14:textId="77777777" w:rsidR="00CC5A96" w:rsidRDefault="006C2B9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C5A96" w14:paraId="6A34A4F9" w14:textId="77777777">
        <w:tc>
          <w:tcPr>
            <w:tcW w:w="0" w:type="auto"/>
            <w:tcMar>
              <w:top w:w="0" w:type="auto"/>
              <w:bottom w:w="0" w:type="auto"/>
            </w:tcMar>
          </w:tcPr>
          <w:p w14:paraId="069DAE4E" w14:textId="77777777" w:rsidR="00CC5A96" w:rsidRDefault="006C2B94">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00A9DEF8" w14:textId="77777777" w:rsidR="00CC5A96" w:rsidRDefault="006C2B9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FDB82E6" w14:textId="77777777" w:rsidR="00CC5A96" w:rsidRDefault="006C2B9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3396AE0" w14:textId="77777777" w:rsidR="006C2B94" w:rsidRPr="00BB1848" w:rsidRDefault="006C2B94" w:rsidP="00872C8A">
      <w:pPr>
        <w:pStyle w:val="Paragraf"/>
        <w:spacing w:before="0" w:after="0"/>
        <w:rPr>
          <w:rFonts w:cs="Arial"/>
        </w:rPr>
      </w:pPr>
    </w:p>
    <w:p w14:paraId="7CC5F6FD" w14:textId="77777777" w:rsidR="006C2B94" w:rsidRPr="00445A62" w:rsidRDefault="006C2B94" w:rsidP="001761E6">
      <w:pPr>
        <w:pStyle w:val="Paragraf"/>
        <w:spacing w:before="0" w:after="0"/>
        <w:jc w:val="both"/>
        <w:rPr>
          <w:rFonts w:ascii="Arial" w:hAnsi="Arial" w:cs="Arial"/>
        </w:rPr>
      </w:pPr>
    </w:p>
    <w:p w14:paraId="51A147D0" w14:textId="16283E55" w:rsidR="00CC5A96" w:rsidRDefault="006C2B94">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C822C9">
        <w:rPr>
          <w:rFonts w:ascii="Arial" w:hAnsi="Arial" w:cs="Arial"/>
          <w:color w:val="000000"/>
          <w:sz w:val="18"/>
          <w:szCs w:val="18"/>
        </w:rPr>
        <w:t>10</w:t>
      </w:r>
      <w:r>
        <w:rPr>
          <w:rFonts w:ascii="Arial" w:hAnsi="Arial" w:cs="Arial"/>
          <w:color w:val="000000"/>
          <w:sz w:val="18"/>
          <w:szCs w:val="18"/>
        </w:rPr>
        <w:t>.04.2025</w:t>
      </w:r>
      <w:r>
        <w:rPr>
          <w:rFonts w:ascii="Arial" w:hAnsi="Arial" w:cs="Arial"/>
          <w:color w:val="000000"/>
          <w:sz w:val="18"/>
          <w:szCs w:val="18"/>
        </w:rPr>
        <w:br/>
        <w:t>Kraj: Novo mesto</w:t>
      </w:r>
    </w:p>
    <w:p w14:paraId="36AD660D" w14:textId="77777777" w:rsidR="00C822C9" w:rsidRDefault="00C822C9">
      <w:pPr>
        <w:spacing w:after="0" w:line="240" w:lineRule="auto"/>
        <w:rPr>
          <w:color w:val="000000"/>
          <w:sz w:val="18"/>
          <w:szCs w:val="18"/>
        </w:rPr>
      </w:pPr>
    </w:p>
    <w:p w14:paraId="2BC53470" w14:textId="77777777" w:rsidR="00C822C9" w:rsidRDefault="00C822C9">
      <w:pPr>
        <w:spacing w:after="0" w:line="240" w:lineRule="auto"/>
        <w:rPr>
          <w:color w:val="000000"/>
          <w:sz w:val="18"/>
          <w:szCs w:val="18"/>
        </w:rPr>
      </w:pPr>
    </w:p>
    <w:p w14:paraId="19FD13CF" w14:textId="77777777" w:rsidR="00C822C9" w:rsidRDefault="00C822C9">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C5A96" w14:paraId="1BA67540" w14:textId="77777777">
        <w:trPr>
          <w:cantSplit/>
        </w:trPr>
        <w:tc>
          <w:tcPr>
            <w:tcW w:w="0" w:type="auto"/>
            <w:tcMar>
              <w:top w:w="135" w:type="dxa"/>
              <w:bottom w:w="135" w:type="dxa"/>
            </w:tcMar>
            <w:vAlign w:val="center"/>
          </w:tcPr>
          <w:p w14:paraId="334CD2CD" w14:textId="77777777" w:rsidR="00CC5A96" w:rsidRDefault="006C2B9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53FCCF4" w14:textId="77777777" w:rsidR="00CC5A96" w:rsidRDefault="006C2B9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BECCC19" w14:textId="77777777" w:rsidR="00CC5A96" w:rsidRDefault="00CC5A96">
      <w:pPr>
        <w:sectPr w:rsidR="00CC5A96" w:rsidSect="006E7A2B">
          <w:headerReference w:type="default" r:id="rId10"/>
          <w:footerReference w:type="default" r:id="rId11"/>
          <w:pgSz w:w="11906" w:h="16838"/>
          <w:pgMar w:top="1418" w:right="1418" w:bottom="1418" w:left="1418" w:header="567" w:footer="596" w:gutter="0"/>
          <w:cols w:space="708"/>
          <w:docGrid w:linePitch="360"/>
        </w:sectPr>
      </w:pPr>
    </w:p>
    <w:p w14:paraId="265ECF99" w14:textId="77777777" w:rsidR="006C2B94" w:rsidRPr="00EF740C" w:rsidRDefault="006C2B9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E4EE55E" w14:textId="77777777" w:rsidR="006C2B94" w:rsidRDefault="006C2B9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C5A96" w14:paraId="5802AC65" w14:textId="77777777">
        <w:tc>
          <w:tcPr>
            <w:tcW w:w="0" w:type="auto"/>
            <w:shd w:val="clear" w:color="auto" w:fill="000000"/>
            <w:tcMar>
              <w:top w:w="150" w:type="dxa"/>
              <w:bottom w:w="150" w:type="dxa"/>
            </w:tcMar>
            <w:vAlign w:val="center"/>
          </w:tcPr>
          <w:p w14:paraId="53C2173F" w14:textId="77777777" w:rsidR="00CC5A96" w:rsidRDefault="006C2B94">
            <w:r>
              <w:rPr>
                <w:rFonts w:ascii="Arial" w:hAnsi="Arial" w:cs="Arial"/>
                <w:b/>
                <w:bCs/>
                <w:color w:val="FFFFFF"/>
                <w:position w:val="-2"/>
                <w:sz w:val="18"/>
                <w:szCs w:val="18"/>
                <w:shd w:val="clear" w:color="auto" w:fill="000000"/>
              </w:rPr>
              <w:t>1. Splošna navodila</w:t>
            </w:r>
          </w:p>
        </w:tc>
      </w:tr>
    </w:tbl>
    <w:p w14:paraId="799C76BB" w14:textId="77777777" w:rsidR="00CC5A96" w:rsidRDefault="006C2B9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283CE30" w14:textId="77777777" w:rsidR="00CC5A96" w:rsidRDefault="006C2B9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589AA6F" w14:textId="77777777" w:rsidR="00CC5A96" w:rsidRDefault="006C2B9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D5C1122" w14:textId="77777777" w:rsidR="00CC5A96" w:rsidRDefault="006C2B9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00A27A9" w14:textId="77777777" w:rsidR="00CC5A96" w:rsidRDefault="006C2B9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0A03DDD" w14:textId="77777777" w:rsidR="00CC5A96" w:rsidRDefault="006C2B9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E71F4FD" w14:textId="77777777" w:rsidR="00CC5A96" w:rsidRDefault="006C2B9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4D08679" w14:textId="77777777" w:rsidR="00CC5A96" w:rsidRDefault="00CC5A9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C5A96" w14:paraId="5F1739AA" w14:textId="77777777">
        <w:tc>
          <w:tcPr>
            <w:tcW w:w="0" w:type="auto"/>
            <w:shd w:val="clear" w:color="auto" w:fill="000000"/>
            <w:tcMar>
              <w:top w:w="150" w:type="dxa"/>
              <w:bottom w:w="150" w:type="dxa"/>
            </w:tcMar>
            <w:vAlign w:val="center"/>
          </w:tcPr>
          <w:p w14:paraId="6EC38D78" w14:textId="77777777" w:rsidR="00CC5A96" w:rsidRDefault="006C2B94">
            <w:r>
              <w:rPr>
                <w:rFonts w:ascii="Arial" w:hAnsi="Arial" w:cs="Arial"/>
                <w:b/>
                <w:bCs/>
                <w:color w:val="FFFFFF"/>
                <w:position w:val="-2"/>
                <w:sz w:val="18"/>
                <w:szCs w:val="18"/>
                <w:shd w:val="clear" w:color="auto" w:fill="000000"/>
              </w:rPr>
              <w:t>2. Zakoni in predpisi</w:t>
            </w:r>
          </w:p>
        </w:tc>
      </w:tr>
    </w:tbl>
    <w:p w14:paraId="190C1F61" w14:textId="77777777" w:rsidR="00CC5A96" w:rsidRDefault="006C2B9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C5A96" w14:paraId="40391AD4" w14:textId="77777777">
        <w:tc>
          <w:tcPr>
            <w:tcW w:w="0" w:type="auto"/>
            <w:tcMar>
              <w:top w:w="0" w:type="auto"/>
              <w:bottom w:w="0" w:type="auto"/>
            </w:tcMar>
          </w:tcPr>
          <w:p w14:paraId="011C7FF1"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3D6500C4"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6DB2C3B"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013CAE40"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FF5866C"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932A76A"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74D6C1C" w14:textId="77777777" w:rsidR="00CC5A96" w:rsidRDefault="006C2B94">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9C71ABE" w14:textId="77777777" w:rsidR="00CC5A96" w:rsidRDefault="006C2B9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659E22A" w14:textId="77777777" w:rsidR="00CC5A96" w:rsidRDefault="006C2B94">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11461165" w14:textId="77777777" w:rsidR="00CC5A96" w:rsidRDefault="006C2B94">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81602A4" w14:textId="77777777" w:rsidR="00CC5A96" w:rsidRDefault="006C2B94">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F703B34" w14:textId="77777777" w:rsidR="00CC5A96" w:rsidRDefault="006C2B9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F9BE366" w14:textId="77777777" w:rsidR="00CC5A96" w:rsidRDefault="006C2B9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A6FB204" w14:textId="77777777" w:rsidR="00CC5A96" w:rsidRDefault="006C2B9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CC5A96" w14:paraId="79CAFA7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C5A96" w14:paraId="5B7EA377" w14:textId="77777777">
              <w:tc>
                <w:tcPr>
                  <w:tcW w:w="0" w:type="auto"/>
                  <w:tcMar>
                    <w:top w:w="0" w:type="auto"/>
                    <w:bottom w:w="0" w:type="auto"/>
                  </w:tcMar>
                </w:tcPr>
                <w:p w14:paraId="2A0D4E39" w14:textId="77777777" w:rsidR="00CC5A96" w:rsidRDefault="00CC5A96"/>
              </w:tc>
            </w:tr>
          </w:tbl>
          <w:p w14:paraId="2452065E" w14:textId="77777777" w:rsidR="00CC5A96" w:rsidRDefault="00CC5A96"/>
        </w:tc>
      </w:tr>
    </w:tbl>
    <w:p w14:paraId="7AF7C1E1" w14:textId="77777777" w:rsidR="00CC5A96" w:rsidRDefault="00CC5A96"/>
    <w:tbl>
      <w:tblPr>
        <w:tblStyle w:val="NormalTablePHPDOCX"/>
        <w:tblW w:w="2500" w:type="pct"/>
        <w:tblInd w:w="108" w:type="dxa"/>
        <w:tblLook w:val="04A0" w:firstRow="1" w:lastRow="0" w:firstColumn="1" w:lastColumn="0" w:noHBand="0" w:noVBand="1"/>
      </w:tblPr>
      <w:tblGrid>
        <w:gridCol w:w="4535"/>
      </w:tblGrid>
      <w:tr w:rsidR="00CC5A96" w14:paraId="5ECCF981" w14:textId="77777777">
        <w:tc>
          <w:tcPr>
            <w:tcW w:w="0" w:type="auto"/>
            <w:shd w:val="clear" w:color="auto" w:fill="000000"/>
            <w:tcMar>
              <w:top w:w="150" w:type="dxa"/>
              <w:bottom w:w="150" w:type="dxa"/>
            </w:tcMar>
            <w:vAlign w:val="center"/>
          </w:tcPr>
          <w:p w14:paraId="0DD5D159" w14:textId="77777777" w:rsidR="00CC5A96" w:rsidRDefault="006C2B94">
            <w:r>
              <w:rPr>
                <w:rFonts w:ascii="Arial" w:hAnsi="Arial" w:cs="Arial"/>
                <w:b/>
                <w:bCs/>
                <w:color w:val="FFFFFF"/>
                <w:position w:val="-2"/>
                <w:sz w:val="18"/>
                <w:szCs w:val="18"/>
                <w:shd w:val="clear" w:color="auto" w:fill="000000"/>
              </w:rPr>
              <w:t>3. Jezik razpisne dokumentacije in ponudbe ter oblika</w:t>
            </w:r>
          </w:p>
        </w:tc>
      </w:tr>
    </w:tbl>
    <w:p w14:paraId="788CB036" w14:textId="77777777" w:rsidR="00CC5A96" w:rsidRDefault="006C2B9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8510C77" w14:textId="77777777" w:rsidR="00CC5A96" w:rsidRDefault="006C2B9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8580D04" w14:textId="77777777" w:rsidR="00CC5A96" w:rsidRDefault="006C2B9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4F83FDA" w14:textId="77777777" w:rsidR="00CC5A96" w:rsidRDefault="006C2B9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2B6492B" w14:textId="77777777" w:rsidR="00CC5A96" w:rsidRDefault="006C2B9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C5A96" w14:paraId="043F75FE" w14:textId="77777777">
        <w:tc>
          <w:tcPr>
            <w:tcW w:w="0" w:type="auto"/>
            <w:shd w:val="clear" w:color="auto" w:fill="000000"/>
            <w:tcMar>
              <w:top w:w="150" w:type="dxa"/>
              <w:bottom w:w="150" w:type="dxa"/>
            </w:tcMar>
            <w:vAlign w:val="center"/>
          </w:tcPr>
          <w:p w14:paraId="7621A838" w14:textId="77777777" w:rsidR="00CC5A96" w:rsidRDefault="006C2B94">
            <w:r>
              <w:rPr>
                <w:rFonts w:ascii="Arial" w:hAnsi="Arial" w:cs="Arial"/>
                <w:b/>
                <w:bCs/>
                <w:color w:val="FFFFFF"/>
                <w:position w:val="-2"/>
                <w:sz w:val="18"/>
                <w:szCs w:val="18"/>
                <w:shd w:val="clear" w:color="auto" w:fill="000000"/>
              </w:rPr>
              <w:t>4. Skupna ponudba</w:t>
            </w:r>
          </w:p>
        </w:tc>
      </w:tr>
    </w:tbl>
    <w:p w14:paraId="119E3850" w14:textId="77777777" w:rsidR="00CC5A96" w:rsidRDefault="006C2B9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C5A96" w14:paraId="1D99C74B" w14:textId="77777777">
        <w:tc>
          <w:tcPr>
            <w:tcW w:w="0" w:type="auto"/>
            <w:tcMar>
              <w:top w:w="0" w:type="auto"/>
              <w:bottom w:w="0" w:type="auto"/>
            </w:tcMar>
          </w:tcPr>
          <w:p w14:paraId="7DE320E3"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0D719DC7"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ABE91C4"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BEAE810"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DD5A22D"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7BB758E" w14:textId="77777777" w:rsidR="00CC5A96" w:rsidRDefault="006C2B94">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F7F41A4" w14:textId="77777777" w:rsidR="00CC5A96" w:rsidRDefault="006C2B9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0060FAA" w14:textId="77777777" w:rsidR="00CC5A96" w:rsidRDefault="006C2B9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C5A96" w14:paraId="1459AE3C" w14:textId="77777777">
        <w:tc>
          <w:tcPr>
            <w:tcW w:w="0" w:type="auto"/>
            <w:shd w:val="clear" w:color="auto" w:fill="000000"/>
            <w:tcMar>
              <w:top w:w="150" w:type="dxa"/>
              <w:bottom w:w="150" w:type="dxa"/>
            </w:tcMar>
            <w:vAlign w:val="center"/>
          </w:tcPr>
          <w:p w14:paraId="4393B37D" w14:textId="77777777" w:rsidR="00CC5A96" w:rsidRDefault="006C2B94">
            <w:r>
              <w:rPr>
                <w:rFonts w:ascii="Arial" w:hAnsi="Arial" w:cs="Arial"/>
                <w:b/>
                <w:bCs/>
                <w:color w:val="FFFFFF"/>
                <w:position w:val="-2"/>
                <w:sz w:val="18"/>
                <w:szCs w:val="18"/>
                <w:shd w:val="clear" w:color="auto" w:fill="000000"/>
              </w:rPr>
              <w:t>5. ESPD</w:t>
            </w:r>
          </w:p>
        </w:tc>
      </w:tr>
    </w:tbl>
    <w:p w14:paraId="4F7DF5E2" w14:textId="77777777" w:rsidR="00CC5A96" w:rsidRDefault="006C2B9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E4EC0E2" w14:textId="77777777" w:rsidR="00CC5A96" w:rsidRDefault="006C2B9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E4A7984" w14:textId="77777777" w:rsidR="00CC5A96" w:rsidRDefault="00CC5A9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C5A96" w14:paraId="566F55CD" w14:textId="77777777">
        <w:tc>
          <w:tcPr>
            <w:tcW w:w="0" w:type="auto"/>
            <w:shd w:val="clear" w:color="auto" w:fill="000000"/>
            <w:tcMar>
              <w:top w:w="150" w:type="dxa"/>
              <w:bottom w:w="150" w:type="dxa"/>
            </w:tcMar>
            <w:vAlign w:val="center"/>
          </w:tcPr>
          <w:p w14:paraId="2A248782" w14:textId="77777777" w:rsidR="00CC5A96" w:rsidRDefault="006C2B94">
            <w:r>
              <w:rPr>
                <w:rFonts w:ascii="Arial" w:hAnsi="Arial" w:cs="Arial"/>
                <w:b/>
                <w:bCs/>
                <w:color w:val="FFFFFF"/>
                <w:position w:val="-2"/>
                <w:sz w:val="18"/>
                <w:szCs w:val="18"/>
                <w:shd w:val="clear" w:color="auto" w:fill="000000"/>
              </w:rPr>
              <w:t>6. Ponudba s podizvajalci</w:t>
            </w:r>
          </w:p>
        </w:tc>
      </w:tr>
    </w:tbl>
    <w:p w14:paraId="083B6F92" w14:textId="77777777" w:rsidR="00CC5A96" w:rsidRDefault="006C2B9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B33DC33" w14:textId="77777777" w:rsidR="00CC5A96" w:rsidRDefault="006C2B94">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C5A96" w14:paraId="1775521A" w14:textId="77777777">
        <w:tc>
          <w:tcPr>
            <w:tcW w:w="0" w:type="auto"/>
            <w:shd w:val="clear" w:color="auto" w:fill="000000"/>
            <w:tcMar>
              <w:top w:w="150" w:type="dxa"/>
              <w:bottom w:w="150" w:type="dxa"/>
            </w:tcMar>
            <w:vAlign w:val="center"/>
          </w:tcPr>
          <w:p w14:paraId="3F937827" w14:textId="77777777" w:rsidR="00CC5A96" w:rsidRDefault="006C2B94">
            <w:r>
              <w:rPr>
                <w:rFonts w:ascii="Arial" w:hAnsi="Arial" w:cs="Arial"/>
                <w:b/>
                <w:bCs/>
                <w:color w:val="FFFFFF"/>
                <w:position w:val="-2"/>
                <w:sz w:val="18"/>
                <w:szCs w:val="18"/>
                <w:shd w:val="clear" w:color="auto" w:fill="000000"/>
              </w:rPr>
              <w:t>7. Ustavitev postopka, zavrnitev vseh ponudb, odstop od izvedbe javnega naročila</w:t>
            </w:r>
          </w:p>
        </w:tc>
      </w:tr>
    </w:tbl>
    <w:p w14:paraId="0ADB726F" w14:textId="77777777" w:rsidR="00CC5A96" w:rsidRDefault="006C2B9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C5A96" w14:paraId="69211389" w14:textId="77777777">
        <w:tc>
          <w:tcPr>
            <w:tcW w:w="0" w:type="auto"/>
            <w:shd w:val="clear" w:color="auto" w:fill="000000"/>
            <w:tcMar>
              <w:top w:w="150" w:type="dxa"/>
              <w:bottom w:w="150" w:type="dxa"/>
            </w:tcMar>
            <w:vAlign w:val="center"/>
          </w:tcPr>
          <w:p w14:paraId="1FC1CEA3" w14:textId="77777777" w:rsidR="00CC5A96" w:rsidRDefault="006C2B94">
            <w:r>
              <w:rPr>
                <w:rFonts w:ascii="Arial" w:hAnsi="Arial" w:cs="Arial"/>
                <w:b/>
                <w:bCs/>
                <w:color w:val="FFFFFF"/>
                <w:position w:val="-2"/>
                <w:sz w:val="18"/>
                <w:szCs w:val="18"/>
                <w:shd w:val="clear" w:color="auto" w:fill="000000"/>
              </w:rPr>
              <w:t>8. Zmanjšanje obsega naročila</w:t>
            </w:r>
          </w:p>
        </w:tc>
      </w:tr>
    </w:tbl>
    <w:p w14:paraId="34F7642F" w14:textId="77777777" w:rsidR="00CC5A96" w:rsidRDefault="006C2B94">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11CB2AC1" w14:textId="77777777" w:rsidR="00CC5A96" w:rsidRDefault="006C2B9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C5A96" w14:paraId="7602D143" w14:textId="77777777">
        <w:tc>
          <w:tcPr>
            <w:tcW w:w="0" w:type="auto"/>
            <w:shd w:val="clear" w:color="auto" w:fill="000000"/>
            <w:tcMar>
              <w:top w:w="150" w:type="dxa"/>
              <w:bottom w:w="150" w:type="dxa"/>
            </w:tcMar>
            <w:vAlign w:val="center"/>
          </w:tcPr>
          <w:p w14:paraId="3A33F31F" w14:textId="77777777" w:rsidR="00CC5A96" w:rsidRDefault="006C2B94">
            <w:r>
              <w:rPr>
                <w:rFonts w:ascii="Arial" w:hAnsi="Arial" w:cs="Arial"/>
                <w:b/>
                <w:bCs/>
                <w:color w:val="FFFFFF"/>
                <w:position w:val="-2"/>
                <w:sz w:val="18"/>
                <w:szCs w:val="18"/>
                <w:shd w:val="clear" w:color="auto" w:fill="000000"/>
              </w:rPr>
              <w:t>9. Dopolnjevanje, spreminjanje ter pojasnjevanje ponudb</w:t>
            </w:r>
          </w:p>
        </w:tc>
      </w:tr>
    </w:tbl>
    <w:p w14:paraId="6522F1D8" w14:textId="77777777" w:rsidR="00CC5A96" w:rsidRDefault="006C2B9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8A4EB13" w14:textId="77777777" w:rsidR="00CC5A96" w:rsidRDefault="006C2B9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9DAF831" w14:textId="77777777" w:rsidR="00CC5A96" w:rsidRDefault="006C2B9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07043CC" w14:textId="77777777" w:rsidR="00CC5A96" w:rsidRDefault="006C2B9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E5B457" w14:textId="77777777" w:rsidR="00CC5A96" w:rsidRDefault="006C2B9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0442F2B" w14:textId="77777777" w:rsidR="00CC5A96" w:rsidRDefault="006C2B9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C5A96" w14:paraId="2B1FCACF" w14:textId="77777777">
        <w:tc>
          <w:tcPr>
            <w:tcW w:w="0" w:type="auto"/>
            <w:shd w:val="clear" w:color="auto" w:fill="000000"/>
            <w:tcMar>
              <w:top w:w="150" w:type="dxa"/>
              <w:bottom w:w="150" w:type="dxa"/>
            </w:tcMar>
            <w:vAlign w:val="center"/>
          </w:tcPr>
          <w:p w14:paraId="12D25BFE" w14:textId="77777777" w:rsidR="00CC5A96" w:rsidRDefault="006C2B94">
            <w:r>
              <w:rPr>
                <w:rFonts w:ascii="Arial" w:hAnsi="Arial" w:cs="Arial"/>
                <w:b/>
                <w:bCs/>
                <w:color w:val="FFFFFF"/>
                <w:position w:val="-2"/>
                <w:sz w:val="18"/>
                <w:szCs w:val="18"/>
                <w:shd w:val="clear" w:color="auto" w:fill="000000"/>
              </w:rPr>
              <w:t>10. Obvestilo o oddaji naročila</w:t>
            </w:r>
          </w:p>
        </w:tc>
      </w:tr>
    </w:tbl>
    <w:p w14:paraId="7DB42F20" w14:textId="77777777" w:rsidR="00CC5A96" w:rsidRDefault="006C2B9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480ED38" w14:textId="77777777" w:rsidR="00CC5A96" w:rsidRDefault="006C2B9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11923EE" w14:textId="77777777" w:rsidR="00CC5A96" w:rsidRDefault="006C2B9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C845035" w14:textId="77777777" w:rsidR="00CC5A96" w:rsidRDefault="006C2B94">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C5A96" w14:paraId="479F5CD3" w14:textId="77777777">
        <w:tc>
          <w:tcPr>
            <w:tcW w:w="0" w:type="auto"/>
            <w:shd w:val="clear" w:color="auto" w:fill="000000"/>
            <w:tcMar>
              <w:top w:w="150" w:type="dxa"/>
              <w:bottom w:w="150" w:type="dxa"/>
            </w:tcMar>
            <w:vAlign w:val="center"/>
          </w:tcPr>
          <w:p w14:paraId="1B05C691" w14:textId="77777777" w:rsidR="00CC5A96" w:rsidRDefault="006C2B94">
            <w:r>
              <w:rPr>
                <w:rFonts w:ascii="Arial" w:hAnsi="Arial" w:cs="Arial"/>
                <w:b/>
                <w:bCs/>
                <w:color w:val="FFFFFF"/>
                <w:position w:val="-2"/>
                <w:sz w:val="18"/>
                <w:szCs w:val="18"/>
                <w:shd w:val="clear" w:color="auto" w:fill="000000"/>
              </w:rPr>
              <w:t>11. Zaupnost ponudbene dokumentacije</w:t>
            </w:r>
          </w:p>
        </w:tc>
      </w:tr>
    </w:tbl>
    <w:p w14:paraId="47B8F4AD" w14:textId="77777777" w:rsidR="00CC5A96" w:rsidRDefault="006C2B9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D8F6B83" w14:textId="77777777" w:rsidR="00CC5A96" w:rsidRDefault="006C2B9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21C5230" w14:textId="77777777" w:rsidR="00CC5A96" w:rsidRDefault="006C2B94">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CC5A96" w14:paraId="5D7FD9E9" w14:textId="77777777">
        <w:tc>
          <w:tcPr>
            <w:tcW w:w="0" w:type="auto"/>
            <w:tcMar>
              <w:top w:w="0" w:type="auto"/>
              <w:bottom w:w="0" w:type="auto"/>
            </w:tcMar>
          </w:tcPr>
          <w:p w14:paraId="3389CDDC" w14:textId="77777777" w:rsidR="00CC5A96" w:rsidRDefault="006C2B94">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8AB4345" w14:textId="77777777" w:rsidR="00CC5A96" w:rsidRDefault="006C2B94">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D407971" w14:textId="77777777" w:rsidR="00CC5A96" w:rsidRDefault="006C2B94">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CD7B536" w14:textId="77777777" w:rsidR="00CC5A96" w:rsidRDefault="006C2B94">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A4F8BDE" w14:textId="77777777" w:rsidR="00CC5A96" w:rsidRDefault="006C2B9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8B5A6C7" w14:textId="77777777" w:rsidR="00CC5A96" w:rsidRDefault="006C2B94">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C5A96" w14:paraId="7D10C775" w14:textId="77777777">
        <w:tc>
          <w:tcPr>
            <w:tcW w:w="0" w:type="auto"/>
            <w:shd w:val="clear" w:color="auto" w:fill="000000"/>
            <w:tcMar>
              <w:top w:w="150" w:type="dxa"/>
              <w:bottom w:w="150" w:type="dxa"/>
            </w:tcMar>
            <w:vAlign w:val="center"/>
          </w:tcPr>
          <w:p w14:paraId="1BCC060C" w14:textId="77777777" w:rsidR="00CC5A96" w:rsidRDefault="006C2B94">
            <w:r>
              <w:rPr>
                <w:rFonts w:ascii="Arial" w:hAnsi="Arial" w:cs="Arial"/>
                <w:b/>
                <w:bCs/>
                <w:color w:val="FFFFFF"/>
                <w:position w:val="-2"/>
                <w:sz w:val="18"/>
                <w:szCs w:val="18"/>
                <w:shd w:val="clear" w:color="auto" w:fill="000000"/>
              </w:rPr>
              <w:t>12. Način predložitve dokumentov v ponudbi</w:t>
            </w:r>
          </w:p>
        </w:tc>
      </w:tr>
    </w:tbl>
    <w:p w14:paraId="07C0D030" w14:textId="77777777" w:rsidR="00CC5A96" w:rsidRDefault="006C2B94">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AFF7E82" w14:textId="77777777" w:rsidR="00CC5A96" w:rsidRDefault="006C2B9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6A4F621" w14:textId="77777777" w:rsidR="00CC5A96" w:rsidRDefault="006C2B9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1830C9C" w14:textId="77777777" w:rsidR="00CC5A96" w:rsidRDefault="006C2B9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B876E21" w14:textId="77777777" w:rsidR="00CC5A96" w:rsidRDefault="006C2B94">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C5A96" w14:paraId="39E4892A" w14:textId="77777777">
        <w:tc>
          <w:tcPr>
            <w:tcW w:w="0" w:type="auto"/>
            <w:shd w:val="clear" w:color="auto" w:fill="000000"/>
            <w:tcMar>
              <w:top w:w="150" w:type="dxa"/>
              <w:bottom w:w="150" w:type="dxa"/>
            </w:tcMar>
            <w:vAlign w:val="center"/>
          </w:tcPr>
          <w:p w14:paraId="359896F8" w14:textId="77777777" w:rsidR="00CC5A96" w:rsidRDefault="006C2B94">
            <w:r>
              <w:rPr>
                <w:rFonts w:ascii="Arial" w:hAnsi="Arial" w:cs="Arial"/>
                <w:b/>
                <w:bCs/>
                <w:color w:val="FFFFFF"/>
                <w:position w:val="-2"/>
                <w:sz w:val="18"/>
                <w:szCs w:val="18"/>
                <w:shd w:val="clear" w:color="auto" w:fill="000000"/>
              </w:rPr>
              <w:t>13. Veljavnost ponudbe</w:t>
            </w:r>
          </w:p>
        </w:tc>
      </w:tr>
    </w:tbl>
    <w:p w14:paraId="0F6EE2FB" w14:textId="77777777" w:rsidR="00CC5A96" w:rsidRDefault="006C2B94">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C067F0B" w14:textId="77777777" w:rsidR="00CC5A96" w:rsidRDefault="006C2B9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C5A96" w14:paraId="2F8492D4" w14:textId="77777777">
        <w:tc>
          <w:tcPr>
            <w:tcW w:w="0" w:type="auto"/>
            <w:shd w:val="clear" w:color="auto" w:fill="000000"/>
            <w:tcMar>
              <w:top w:w="150" w:type="dxa"/>
              <w:bottom w:w="150" w:type="dxa"/>
            </w:tcMar>
            <w:vAlign w:val="center"/>
          </w:tcPr>
          <w:p w14:paraId="104483E5" w14:textId="77777777" w:rsidR="00CC5A96" w:rsidRDefault="006C2B94">
            <w:r>
              <w:rPr>
                <w:rFonts w:ascii="Arial" w:hAnsi="Arial" w:cs="Arial"/>
                <w:b/>
                <w:bCs/>
                <w:color w:val="FFFFFF"/>
                <w:position w:val="-2"/>
                <w:sz w:val="18"/>
                <w:szCs w:val="18"/>
                <w:shd w:val="clear" w:color="auto" w:fill="000000"/>
              </w:rPr>
              <w:t>14. Pravno varstvo</w:t>
            </w:r>
          </w:p>
        </w:tc>
      </w:tr>
    </w:tbl>
    <w:p w14:paraId="0C01900F" w14:textId="77777777" w:rsidR="00CC5A96" w:rsidRDefault="006C2B9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00360A" w14:textId="77777777" w:rsidR="00CC5A96" w:rsidRDefault="006C2B9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A25E604" w14:textId="77777777" w:rsidR="00CC5A96" w:rsidRDefault="006C2B9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AF5ECC4" w14:textId="77777777" w:rsidR="00CC5A96" w:rsidRDefault="006C2B9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788CF5B" w14:textId="77777777" w:rsidR="00CC5A96" w:rsidRDefault="006C2B9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68799B7" w14:textId="77777777" w:rsidR="00CC5A96" w:rsidRDefault="006C2B9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B210282" w14:textId="77777777" w:rsidR="00CC5A96" w:rsidRDefault="006C2B94">
      <w:pPr>
        <w:spacing w:before="225" w:after="225" w:line="240" w:lineRule="auto"/>
        <w:jc w:val="both"/>
      </w:pPr>
      <w:r>
        <w:rPr>
          <w:rFonts w:ascii="Arial" w:hAnsi="Arial" w:cs="Arial"/>
          <w:color w:val="000000"/>
          <w:sz w:val="18"/>
          <w:szCs w:val="18"/>
        </w:rPr>
        <w:t>https://ejn.gov.si/sistem/pravno-varstvo.html</w:t>
      </w:r>
    </w:p>
    <w:p w14:paraId="4C6A06F9" w14:textId="77777777" w:rsidR="00CC5A96" w:rsidRDefault="006C2B9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A9A5ED1" w14:textId="77777777" w:rsidR="00CC5A96" w:rsidRDefault="006C2B94">
      <w:pPr>
        <w:spacing w:before="225" w:after="225" w:line="240" w:lineRule="auto"/>
        <w:jc w:val="both"/>
      </w:pPr>
      <w:r>
        <w:rPr>
          <w:rFonts w:ascii="Arial" w:hAnsi="Arial" w:cs="Arial"/>
          <w:color w:val="000000"/>
          <w:sz w:val="18"/>
          <w:szCs w:val="18"/>
        </w:rPr>
        <w:t>Zahtevek za revizijo se lahko vloži v roku iz 25. člena ZPVPJN.</w:t>
      </w:r>
    </w:p>
    <w:p w14:paraId="2F344208" w14:textId="77777777" w:rsidR="00CC5A96" w:rsidRDefault="006C2B9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C5A96" w14:paraId="65BF96B9" w14:textId="77777777">
        <w:tc>
          <w:tcPr>
            <w:tcW w:w="0" w:type="auto"/>
            <w:shd w:val="clear" w:color="auto" w:fill="000000"/>
            <w:tcMar>
              <w:top w:w="150" w:type="dxa"/>
              <w:bottom w:w="150" w:type="dxa"/>
            </w:tcMar>
            <w:vAlign w:val="center"/>
          </w:tcPr>
          <w:p w14:paraId="02D5F90A" w14:textId="77777777" w:rsidR="00CC5A96" w:rsidRDefault="006C2B94">
            <w:r>
              <w:rPr>
                <w:rFonts w:ascii="Arial" w:hAnsi="Arial" w:cs="Arial"/>
                <w:b/>
                <w:bCs/>
                <w:color w:val="FFFFFF"/>
                <w:position w:val="-2"/>
                <w:sz w:val="18"/>
                <w:szCs w:val="18"/>
                <w:shd w:val="clear" w:color="auto" w:fill="000000"/>
              </w:rPr>
              <w:lastRenderedPageBreak/>
              <w:t>15. Sklenitev pogodbe</w:t>
            </w:r>
          </w:p>
        </w:tc>
      </w:tr>
    </w:tbl>
    <w:p w14:paraId="020629DB" w14:textId="77777777" w:rsidR="00CC5A96" w:rsidRDefault="006C2B9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180573A" w14:textId="77777777" w:rsidR="00CC5A96" w:rsidRDefault="006C2B9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39F2D67" w14:textId="77777777" w:rsidR="00CC5A96" w:rsidRDefault="006C2B9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C9DB763" w14:textId="77777777" w:rsidR="00CC5A96" w:rsidRDefault="00CC5A96">
      <w:pPr>
        <w:sectPr w:rsidR="00CC5A96" w:rsidSect="00D931BF">
          <w:pgSz w:w="11906" w:h="16838"/>
          <w:pgMar w:top="1418" w:right="1418" w:bottom="1418" w:left="1418" w:header="567" w:footer="680" w:gutter="0"/>
          <w:cols w:space="708"/>
          <w:docGrid w:linePitch="360"/>
        </w:sectPr>
      </w:pPr>
    </w:p>
    <w:p w14:paraId="09912B42" w14:textId="77777777" w:rsidR="006C2B94" w:rsidRPr="00A820C7" w:rsidRDefault="006C2B9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13531BC" w14:textId="77777777" w:rsidR="006C2B94" w:rsidRDefault="006C2B94" w:rsidP="00C25086">
      <w:pPr>
        <w:rPr>
          <w:rFonts w:ascii="Arial" w:hAnsi="Arial" w:cs="Arial"/>
          <w:sz w:val="18"/>
          <w:szCs w:val="18"/>
        </w:rPr>
      </w:pPr>
    </w:p>
    <w:p w14:paraId="10C1B9F7" w14:textId="77777777" w:rsidR="00CC5A96" w:rsidRDefault="006C2B9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307E2D6" w14:textId="77777777" w:rsidR="00CC5A96" w:rsidRDefault="006C2B9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C5A96" w14:paraId="04B2B9B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62F18" w14:textId="77777777" w:rsidR="00CC5A96" w:rsidRDefault="006C2B9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96F3A" w14:textId="77777777" w:rsidR="00CC5A96" w:rsidRDefault="006C2B9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CF729" w14:textId="77777777" w:rsidR="00CC5A96" w:rsidRDefault="006C2B94">
            <w:pPr>
              <w:jc w:val="both"/>
              <w:textAlignment w:val="center"/>
            </w:pPr>
            <w:r>
              <w:rPr>
                <w:rFonts w:ascii="Arial" w:hAnsi="Arial" w:cs="Arial"/>
                <w:color w:val="000000"/>
                <w:position w:val="-2"/>
                <w:sz w:val="18"/>
                <w:szCs w:val="18"/>
              </w:rPr>
              <w:t> </w:t>
            </w:r>
          </w:p>
        </w:tc>
      </w:tr>
    </w:tbl>
    <w:p w14:paraId="578C32F8" w14:textId="77777777" w:rsidR="00CC5A96" w:rsidRDefault="006C2B9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88C2D7C" w14:textId="77777777" w:rsidR="006C2B94" w:rsidRPr="00C25086" w:rsidRDefault="006C2B94" w:rsidP="00C25086"/>
    <w:p w14:paraId="74B9BC45" w14:textId="77777777" w:rsidR="00CC5A96" w:rsidRDefault="00CC5A96">
      <w:pPr>
        <w:sectPr w:rsidR="00CC5A96" w:rsidSect="00D931BF">
          <w:pgSz w:w="11906" w:h="16838"/>
          <w:pgMar w:top="1418" w:right="1418" w:bottom="1418" w:left="1418" w:header="567" w:footer="680" w:gutter="0"/>
          <w:cols w:space="708"/>
          <w:docGrid w:linePitch="360"/>
        </w:sectPr>
      </w:pPr>
    </w:p>
    <w:p w14:paraId="1478952F" w14:textId="77777777" w:rsidR="006975C6" w:rsidRPr="00563971" w:rsidRDefault="006C2B9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0FFF820" w14:textId="77777777" w:rsidR="00CC5A96" w:rsidRDefault="006C2B9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6DECB7A" w14:textId="77777777" w:rsidR="00CC5A96" w:rsidRDefault="006C2B9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C5A96" w14:paraId="08D6439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C30D7DE" w14:textId="77777777" w:rsidR="00CC5A96" w:rsidRDefault="006C2B94">
            <w:r>
              <w:rPr>
                <w:rFonts w:ascii="Arial" w:hAnsi="Arial" w:cs="Arial"/>
                <w:color w:val="FFFFFF"/>
                <w:position w:val="-2"/>
                <w:sz w:val="18"/>
                <w:szCs w:val="18"/>
              </w:rPr>
              <w:t>Razlogi za izključitev</w:t>
            </w:r>
          </w:p>
        </w:tc>
      </w:tr>
    </w:tbl>
    <w:p w14:paraId="1EEC50A0"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5BCD21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DDD041" w14:textId="77777777" w:rsidR="00CC5A96" w:rsidRDefault="006C2B9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B4E6A" w14:textId="77777777" w:rsidR="00CC5A96" w:rsidRDefault="006C2B9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D4C1BA4" w14:textId="77777777" w:rsidR="00CC5A96" w:rsidRDefault="006C2B9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C5A96" w14:paraId="4D48B5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CF431"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0F87C" w14:textId="77777777" w:rsidR="00CC5A96" w:rsidRDefault="006C2B94">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3C596A1D" w14:textId="77777777" w:rsidR="00CC5A96" w:rsidRDefault="006C2B9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C5A96" w14:paraId="26F869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33616"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EE82C" w14:textId="77777777" w:rsidR="00CC5A96" w:rsidRDefault="006C2B9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F4DB555" w14:textId="77777777" w:rsidR="00CC5A96" w:rsidRDefault="006C2B9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3322D16" w14:textId="77777777" w:rsidR="00CC5A96" w:rsidRDefault="006C2B9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C5A96" w14:paraId="272794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4E88F"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A6ED2"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053A42F6" w14:textId="77777777" w:rsidR="00CC5A96" w:rsidRDefault="006C2B94">
            <w:pPr>
              <w:spacing w:before="135" w:after="135"/>
              <w:jc w:val="both"/>
              <w:textAlignment w:val="center"/>
            </w:pPr>
            <w:r>
              <w:rPr>
                <w:rFonts w:ascii="Arial" w:hAnsi="Arial" w:cs="Arial"/>
                <w:color w:val="000000"/>
                <w:position w:val="-2"/>
                <w:sz w:val="18"/>
                <w:szCs w:val="18"/>
              </w:rPr>
              <w:t>Velja enako kot za vodilnega partnerja.</w:t>
            </w:r>
          </w:p>
        </w:tc>
      </w:tr>
      <w:tr w:rsidR="00CC5A96" w14:paraId="21AC18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0154" w14:textId="77777777" w:rsidR="00CC5A96" w:rsidRDefault="006C2B9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BCE42"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3B346C2E" w14:textId="77777777" w:rsidR="00CC5A96" w:rsidRDefault="006C2B94">
            <w:pPr>
              <w:spacing w:before="135" w:after="135"/>
              <w:jc w:val="both"/>
              <w:textAlignment w:val="center"/>
            </w:pPr>
            <w:r>
              <w:rPr>
                <w:rFonts w:ascii="Arial" w:hAnsi="Arial" w:cs="Arial"/>
                <w:color w:val="000000"/>
                <w:position w:val="-2"/>
                <w:sz w:val="18"/>
                <w:szCs w:val="18"/>
              </w:rPr>
              <w:t>Velja enako kot za ponudnika.</w:t>
            </w:r>
          </w:p>
          <w:p w14:paraId="6526EF02" w14:textId="77777777" w:rsidR="00CC5A96" w:rsidRDefault="006C2B9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240AB6B"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34F9783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FD0920" w14:textId="77777777" w:rsidR="00CC5A96" w:rsidRDefault="006C2B9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407FD" w14:textId="77777777" w:rsidR="00CC5A96" w:rsidRDefault="006C2B9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DC335F3" w14:textId="77777777" w:rsidR="00CC5A96" w:rsidRDefault="006C2B9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C5A96" w14:paraId="19CD45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637D0"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8123B"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p w14:paraId="37806250" w14:textId="77777777" w:rsidR="00CC5A96" w:rsidRDefault="006C2B9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3485AB9" w14:textId="77777777" w:rsidR="00CC5A96" w:rsidRDefault="006C2B94">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C5A96" w14:paraId="581AC2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E4D9B"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42C18" w14:textId="77777777" w:rsidR="00CC5A96" w:rsidRDefault="006C2B9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24C6710" w14:textId="77777777" w:rsidR="00CC5A96" w:rsidRDefault="006C2B9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C5A96" w14:paraId="5B8F30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69116"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8C81E"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7BC1F98B" w14:textId="77777777" w:rsidR="00CC5A96" w:rsidRDefault="006C2B94">
            <w:pPr>
              <w:spacing w:before="135" w:after="135"/>
              <w:jc w:val="both"/>
              <w:textAlignment w:val="center"/>
            </w:pPr>
            <w:r>
              <w:rPr>
                <w:rFonts w:ascii="Arial" w:hAnsi="Arial" w:cs="Arial"/>
                <w:color w:val="000000"/>
                <w:position w:val="-2"/>
                <w:sz w:val="18"/>
                <w:szCs w:val="18"/>
              </w:rPr>
              <w:t>Veljajo enake zahteve kot za vodilnega partnerja.</w:t>
            </w:r>
          </w:p>
        </w:tc>
      </w:tr>
      <w:tr w:rsidR="00CC5A96" w14:paraId="46094A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DF4EB"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99392"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465F045B" w14:textId="77777777" w:rsidR="00CC5A96" w:rsidRDefault="006C2B94">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4636F95D" w14:textId="77777777" w:rsidR="00CC5A96" w:rsidRDefault="006C2B9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D803D1A"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5CDB89E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B50701" w14:textId="77777777" w:rsidR="00CC5A96" w:rsidRDefault="006C2B9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A953F" w14:textId="77777777" w:rsidR="00CC5A96" w:rsidRDefault="006C2B9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E9C4A4F" w14:textId="77777777" w:rsidR="00CC5A96" w:rsidRDefault="006C2B9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C5A96" w14:paraId="539177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6F8AD"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EEBCC"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p w14:paraId="7568E120" w14:textId="77777777" w:rsidR="00CC5A96" w:rsidRDefault="006C2B9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C5A96" w14:paraId="656A48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8BC75"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2861A" w14:textId="77777777" w:rsidR="00CC5A96" w:rsidRDefault="006C2B94">
            <w:pPr>
              <w:jc w:val="both"/>
              <w:textAlignment w:val="center"/>
            </w:pPr>
            <w:r>
              <w:rPr>
                <w:rFonts w:ascii="Arial" w:hAnsi="Arial" w:cs="Arial"/>
                <w:color w:val="000000"/>
                <w:position w:val="-2"/>
                <w:sz w:val="18"/>
                <w:szCs w:val="18"/>
              </w:rPr>
              <w:t> </w:t>
            </w:r>
          </w:p>
          <w:p w14:paraId="4AEF9D17" w14:textId="77777777" w:rsidR="00CC5A96" w:rsidRDefault="006C2B94">
            <w:r>
              <w:rPr>
                <w:rFonts w:ascii="Arial" w:hAnsi="Arial" w:cs="Arial"/>
                <w:color w:val="000000"/>
                <w:position w:val="-2"/>
                <w:sz w:val="18"/>
                <w:szCs w:val="18"/>
              </w:rPr>
              <w:t xml:space="preserve"> /</w:t>
            </w:r>
          </w:p>
        </w:tc>
      </w:tr>
      <w:tr w:rsidR="00CC5A96" w14:paraId="575F53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6064E"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CB147"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5089F3EB"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tc>
      </w:tr>
      <w:tr w:rsidR="00CC5A96" w14:paraId="5B3615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FE990"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03446"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716217C0" w14:textId="77777777" w:rsidR="00CC5A96" w:rsidRDefault="006C2B9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D1F6E0"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710018C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F8CBD6" w14:textId="77777777" w:rsidR="00CC5A96" w:rsidRDefault="006C2B9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0B01F" w14:textId="77777777" w:rsidR="00CC5A96" w:rsidRDefault="006C2B9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619E3B" w14:textId="77777777" w:rsidR="00CC5A96" w:rsidRDefault="006C2B9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C5A96" w14:paraId="51B883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32784"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FC6CB"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p w14:paraId="560A63C3" w14:textId="77777777" w:rsidR="00CC5A96" w:rsidRDefault="006C2B9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7A22028" w14:textId="77777777" w:rsidR="00CC5A96" w:rsidRDefault="006C2B94">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C5A96" w14:paraId="0EBF9A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9B3B1"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F58D3" w14:textId="77777777" w:rsidR="00CC5A96" w:rsidRDefault="006C2B9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CC5A96" w14:paraId="52C546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51B18" w14:textId="77777777" w:rsidR="00CC5A96" w:rsidRDefault="006C2B9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D6872"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74DCB97F"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tc>
      </w:tr>
      <w:tr w:rsidR="00CC5A96" w14:paraId="340616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AD4A0"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BFDF5"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3DBA4EFC" w14:textId="77777777" w:rsidR="00CC5A96" w:rsidRDefault="006C2B9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F74EF1E" w14:textId="77777777" w:rsidR="00CC5A96" w:rsidRDefault="006C2B94">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688728D6" w14:textId="77777777" w:rsidR="00CC5A96" w:rsidRDefault="00CC5A96"/>
    <w:tbl>
      <w:tblPr>
        <w:tblStyle w:val="NormalTablePHPDOCX"/>
        <w:tblW w:w="2500" w:type="pct"/>
        <w:tblInd w:w="108" w:type="dxa"/>
        <w:tblLook w:val="04A0" w:firstRow="1" w:lastRow="0" w:firstColumn="1" w:lastColumn="0" w:noHBand="0" w:noVBand="1"/>
      </w:tblPr>
      <w:tblGrid>
        <w:gridCol w:w="4504"/>
      </w:tblGrid>
      <w:tr w:rsidR="00CC5A96" w14:paraId="58CBE37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43678FA" w14:textId="77777777" w:rsidR="00CC5A96" w:rsidRDefault="006C2B94">
            <w:r>
              <w:rPr>
                <w:rFonts w:ascii="Arial" w:hAnsi="Arial" w:cs="Arial"/>
                <w:color w:val="FFFFFF"/>
                <w:position w:val="-2"/>
                <w:sz w:val="18"/>
                <w:szCs w:val="18"/>
              </w:rPr>
              <w:t>Poslovna in finančna sposobnost</w:t>
            </w:r>
          </w:p>
        </w:tc>
      </w:tr>
    </w:tbl>
    <w:p w14:paraId="20E315FE"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21AF333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2CF741C" w14:textId="77777777" w:rsidR="00CC5A96" w:rsidRDefault="006C2B9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630E9" w14:textId="77777777" w:rsidR="00CC5A96" w:rsidRDefault="006C2B94">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CC5A96" w14:paraId="1B4DBE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C6CEB"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B4617" w14:textId="77777777" w:rsidR="00CC5A96" w:rsidRDefault="006C2B94">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39BCCE93" w14:textId="77777777" w:rsidR="00CC5A96" w:rsidRDefault="006C2B94">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CC5A96" w14:paraId="167423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82A65"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F25BB" w14:textId="77777777" w:rsidR="00CC5A96" w:rsidRDefault="006C2B94">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4C7743E2" w14:textId="77777777" w:rsidR="00CC5A96" w:rsidRDefault="006C2B94">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CC5A96" w14:paraId="4F023B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00125"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89C98"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26EC36E2" w14:textId="77777777" w:rsidR="00CC5A96" w:rsidRDefault="006C2B9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C5A96" w14:paraId="183F4B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ED2A"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73721"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1BEAC2C9" w14:textId="77777777" w:rsidR="00CC5A96" w:rsidRDefault="006C2B9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F46D73B"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6D130A7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BBBD2CA" w14:textId="77777777" w:rsidR="00CC5A96" w:rsidRDefault="006C2B94">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27FDA" w14:textId="77777777" w:rsidR="00CC5A96" w:rsidRDefault="006C2B9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23F9A66" w14:textId="77777777" w:rsidR="00CC5A96" w:rsidRDefault="006C2B9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C5A96" w14:paraId="3661FA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5D8D8"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C86F3"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p w14:paraId="0A31DFC3" w14:textId="77777777" w:rsidR="00CC5A96" w:rsidRDefault="006C2B9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C5A96" w14:paraId="5FED1A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A7537"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FA482" w14:textId="77777777" w:rsidR="00CC5A96" w:rsidRDefault="006C2B9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656EDC9" w14:textId="77777777" w:rsidR="00CC5A96" w:rsidRDefault="006C2B9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C5A96" w14:paraId="2AB2AC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62756"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FCDB5"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79436CD2" w14:textId="77777777" w:rsidR="00CC5A96" w:rsidRDefault="006C2B9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C5A96" w14:paraId="60CEDC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DE4B7"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BF8D3"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1265A746" w14:textId="77777777" w:rsidR="00CC5A96" w:rsidRDefault="006C2B9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AE2A46F"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2F366C7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CB2597" w14:textId="77777777" w:rsidR="00CC5A96" w:rsidRDefault="006C2B9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E0805" w14:textId="77777777" w:rsidR="00CC5A96" w:rsidRDefault="006C2B94">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CC5A96" w14:paraId="6FA45A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B604D"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A52B9" w14:textId="77777777" w:rsidR="00CC5A96" w:rsidRDefault="006C2B94">
            <w:pPr>
              <w:spacing w:before="135" w:after="135"/>
              <w:jc w:val="both"/>
              <w:textAlignment w:val="center"/>
            </w:pPr>
            <w:r>
              <w:rPr>
                <w:rFonts w:ascii="Arial" w:hAnsi="Arial" w:cs="Arial"/>
                <w:color w:val="000000"/>
                <w:position w:val="-2"/>
                <w:sz w:val="18"/>
                <w:szCs w:val="18"/>
              </w:rPr>
              <w:t>Izpolnjen in podpisan Obrazec  KROVNA IZJAVA in ESPD.</w:t>
            </w:r>
          </w:p>
        </w:tc>
      </w:tr>
      <w:tr w:rsidR="00CC5A96" w14:paraId="4D177E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0AB6E"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D6703" w14:textId="77777777" w:rsidR="00CC5A96" w:rsidRDefault="006C2B94">
            <w:pPr>
              <w:jc w:val="both"/>
              <w:textAlignment w:val="center"/>
            </w:pPr>
            <w:r>
              <w:rPr>
                <w:rFonts w:ascii="Arial" w:hAnsi="Arial" w:cs="Arial"/>
                <w:color w:val="000000"/>
                <w:position w:val="-2"/>
                <w:sz w:val="18"/>
                <w:szCs w:val="18"/>
              </w:rPr>
              <w:t> </w:t>
            </w:r>
          </w:p>
          <w:p w14:paraId="3DD5C5F1" w14:textId="77777777" w:rsidR="00CC5A96" w:rsidRDefault="006C2B94">
            <w:r>
              <w:rPr>
                <w:rFonts w:ascii="Arial" w:hAnsi="Arial" w:cs="Arial"/>
                <w:color w:val="000000"/>
                <w:position w:val="-2"/>
                <w:sz w:val="18"/>
                <w:szCs w:val="18"/>
              </w:rPr>
              <w:t xml:space="preserve"> /</w:t>
            </w:r>
          </w:p>
        </w:tc>
      </w:tr>
      <w:tr w:rsidR="00CC5A96" w14:paraId="63C0E3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E064C"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592B"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350D8C01" w14:textId="77777777" w:rsidR="00CC5A96" w:rsidRDefault="006C2B9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C5A96" w14:paraId="4DF9B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1BB5E" w14:textId="77777777" w:rsidR="00CC5A96" w:rsidRDefault="006C2B9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E068D"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343E1D60" w14:textId="77777777" w:rsidR="00CC5A96" w:rsidRDefault="006C2B9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EFB137D" w14:textId="77777777" w:rsidR="00CC5A96" w:rsidRDefault="00CC5A96"/>
    <w:tbl>
      <w:tblPr>
        <w:tblStyle w:val="NormalTablePHPDOCX"/>
        <w:tblW w:w="2500" w:type="pct"/>
        <w:tblInd w:w="108" w:type="dxa"/>
        <w:tblLook w:val="04A0" w:firstRow="1" w:lastRow="0" w:firstColumn="1" w:lastColumn="0" w:noHBand="0" w:noVBand="1"/>
      </w:tblPr>
      <w:tblGrid>
        <w:gridCol w:w="4504"/>
      </w:tblGrid>
      <w:tr w:rsidR="00CC5A96" w14:paraId="6996073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127A949" w14:textId="77777777" w:rsidR="00CC5A96" w:rsidRDefault="006C2B94">
            <w:r>
              <w:rPr>
                <w:rFonts w:ascii="Arial" w:hAnsi="Arial" w:cs="Arial"/>
                <w:color w:val="FFFFFF"/>
                <w:position w:val="-2"/>
                <w:sz w:val="18"/>
                <w:szCs w:val="18"/>
              </w:rPr>
              <w:t>Tehnična sposobnost</w:t>
            </w:r>
          </w:p>
        </w:tc>
      </w:tr>
    </w:tbl>
    <w:p w14:paraId="3B9EF36A"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01D1584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ECFE2D" w14:textId="77777777" w:rsidR="00CC5A96" w:rsidRDefault="006C2B9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FE7EE" w14:textId="77777777" w:rsidR="00CC5A96" w:rsidRDefault="006C2B94">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CC5A96" w14:paraId="622B78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53659"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2CCE7" w14:textId="77777777" w:rsidR="00CC5A96" w:rsidRDefault="006C2B94">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zahteve naročnika.</w:t>
            </w:r>
          </w:p>
        </w:tc>
      </w:tr>
      <w:tr w:rsidR="00CC5A96" w14:paraId="0C0CF8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85994"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14B71" w14:textId="77777777" w:rsidR="00CC5A96" w:rsidRDefault="006C2B94">
            <w:pPr>
              <w:jc w:val="both"/>
              <w:textAlignment w:val="center"/>
            </w:pPr>
            <w:r>
              <w:rPr>
                <w:rFonts w:ascii="Arial" w:hAnsi="Arial" w:cs="Arial"/>
                <w:color w:val="000000"/>
                <w:position w:val="-2"/>
                <w:sz w:val="18"/>
                <w:szCs w:val="18"/>
              </w:rPr>
              <w:t> </w:t>
            </w:r>
          </w:p>
          <w:p w14:paraId="0D583599" w14:textId="77777777" w:rsidR="00CC5A96" w:rsidRDefault="006C2B94">
            <w:r>
              <w:rPr>
                <w:rFonts w:ascii="Arial" w:hAnsi="Arial" w:cs="Arial"/>
                <w:color w:val="000000"/>
                <w:position w:val="-2"/>
                <w:sz w:val="18"/>
                <w:szCs w:val="18"/>
              </w:rPr>
              <w:t xml:space="preserve"> /</w:t>
            </w:r>
          </w:p>
        </w:tc>
      </w:tr>
      <w:tr w:rsidR="00CC5A96" w14:paraId="28EAF7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D4410"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908A1"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0D6CFB22" w14:textId="77777777" w:rsidR="00CC5A96" w:rsidRDefault="006C2B9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C5A96" w14:paraId="06AFAE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12EA3" w14:textId="77777777" w:rsidR="00CC5A96" w:rsidRDefault="006C2B9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6FA5B"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4BBF586A" w14:textId="77777777" w:rsidR="00CC5A96" w:rsidRDefault="006C2B9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bl>
    <w:p w14:paraId="1CD1D594" w14:textId="77777777" w:rsidR="00CC5A96" w:rsidRDefault="00CC5A96"/>
    <w:tbl>
      <w:tblPr>
        <w:tblStyle w:val="NormalTablePHPDOCX"/>
        <w:tblW w:w="9300" w:type="dxa"/>
        <w:tblInd w:w="108" w:type="dxa"/>
        <w:tblLook w:val="04A0" w:firstRow="1" w:lastRow="0" w:firstColumn="1" w:lastColumn="0" w:noHBand="0" w:noVBand="1"/>
      </w:tblPr>
      <w:tblGrid>
        <w:gridCol w:w="1860"/>
        <w:gridCol w:w="7440"/>
      </w:tblGrid>
      <w:tr w:rsidR="00CC5A96" w14:paraId="6C78190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FB3FD8" w14:textId="77777777" w:rsidR="00CC5A96" w:rsidRDefault="006C2B9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D1A56" w14:textId="77777777" w:rsidR="00CC5A96" w:rsidRDefault="006C2B94">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w:t>
            </w:r>
          </w:p>
        </w:tc>
      </w:tr>
      <w:tr w:rsidR="00CC5A96" w14:paraId="59F973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5F052" w14:textId="77777777" w:rsidR="00CC5A96" w:rsidRDefault="006C2B9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16982" w14:textId="77777777" w:rsidR="00CC5A96" w:rsidRDefault="006C2B94">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analizatorju, da je le-ta pooblaščen in usposobljen za servisiranje le-tega. </w:t>
            </w:r>
          </w:p>
        </w:tc>
      </w:tr>
      <w:tr w:rsidR="00CC5A96" w14:paraId="09D2ED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CDB5B" w14:textId="77777777" w:rsidR="00CC5A96" w:rsidRDefault="006C2B9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820F4" w14:textId="77777777" w:rsidR="00CC5A96" w:rsidRDefault="006C2B94">
            <w:pPr>
              <w:jc w:val="both"/>
              <w:textAlignment w:val="center"/>
            </w:pPr>
            <w:r>
              <w:rPr>
                <w:rFonts w:ascii="Arial" w:hAnsi="Arial" w:cs="Arial"/>
                <w:color w:val="000000"/>
                <w:position w:val="-2"/>
                <w:sz w:val="18"/>
                <w:szCs w:val="18"/>
              </w:rPr>
              <w:t> </w:t>
            </w:r>
          </w:p>
          <w:p w14:paraId="41E503E3" w14:textId="77777777" w:rsidR="00CC5A96" w:rsidRDefault="006C2B94">
            <w:r>
              <w:rPr>
                <w:rFonts w:ascii="Arial" w:hAnsi="Arial" w:cs="Arial"/>
                <w:color w:val="000000"/>
                <w:position w:val="-2"/>
                <w:sz w:val="18"/>
                <w:szCs w:val="18"/>
              </w:rPr>
              <w:t xml:space="preserve"> /</w:t>
            </w:r>
          </w:p>
        </w:tc>
      </w:tr>
      <w:tr w:rsidR="00CC5A96" w14:paraId="098BFD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73011" w14:textId="77777777" w:rsidR="00CC5A96" w:rsidRDefault="006C2B9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BF628"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611F51A4" w14:textId="77777777" w:rsidR="00CC5A96" w:rsidRDefault="006C2B94">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CC5A96" w14:paraId="382830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F0AA" w14:textId="77777777" w:rsidR="00CC5A96" w:rsidRDefault="006C2B9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28D44" w14:textId="77777777" w:rsidR="00CC5A96" w:rsidRDefault="006C2B94">
            <w:pPr>
              <w:spacing w:before="135" w:after="135"/>
              <w:jc w:val="both"/>
              <w:textAlignment w:val="center"/>
            </w:pPr>
            <w:r>
              <w:rPr>
                <w:rFonts w:ascii="Arial" w:hAnsi="Arial" w:cs="Arial"/>
                <w:color w:val="000000"/>
                <w:position w:val="-2"/>
                <w:sz w:val="18"/>
                <w:szCs w:val="18"/>
              </w:rPr>
              <w:t>MORAJO izpolnjevati pogoj</w:t>
            </w:r>
          </w:p>
          <w:p w14:paraId="49C22592" w14:textId="77777777" w:rsidR="00CC5A96" w:rsidRDefault="006C2B94">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78E8BFBE" w14:textId="77777777" w:rsidR="00CC5A96" w:rsidRDefault="00CC5A96">
      <w:pPr>
        <w:sectPr w:rsidR="00CC5A96" w:rsidSect="00D931BF">
          <w:pgSz w:w="11906" w:h="16838"/>
          <w:pgMar w:top="1418" w:right="1418" w:bottom="1418" w:left="1418" w:header="567" w:footer="680" w:gutter="0"/>
          <w:cols w:space="708"/>
          <w:docGrid w:linePitch="360"/>
        </w:sectPr>
      </w:pPr>
    </w:p>
    <w:p w14:paraId="1410D436" w14:textId="77777777" w:rsidR="006C2B94" w:rsidRPr="00141928" w:rsidRDefault="006C2B9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C5A96" w14:paraId="6380061C" w14:textId="77777777">
        <w:tc>
          <w:tcPr>
            <w:tcW w:w="0" w:type="auto"/>
            <w:shd w:val="clear" w:color="auto" w:fill="000000"/>
            <w:tcMar>
              <w:top w:w="150" w:type="dxa"/>
              <w:bottom w:w="150" w:type="dxa"/>
            </w:tcMar>
            <w:vAlign w:val="center"/>
          </w:tcPr>
          <w:p w14:paraId="64A9DC94" w14:textId="77777777" w:rsidR="00CC5A96" w:rsidRDefault="006C2B94">
            <w:pPr>
              <w:jc w:val="center"/>
            </w:pPr>
            <w:r>
              <w:rPr>
                <w:rFonts w:ascii="Arial" w:hAnsi="Arial" w:cs="Arial"/>
                <w:b/>
                <w:bCs/>
                <w:color w:val="FFFFFF"/>
                <w:position w:val="-2"/>
                <w:sz w:val="18"/>
                <w:szCs w:val="18"/>
                <w:shd w:val="clear" w:color="auto" w:fill="000000"/>
              </w:rPr>
              <w:t>Zavarovanje za dobro izvedbo pogodbenih obveznosti</w:t>
            </w:r>
          </w:p>
        </w:tc>
      </w:tr>
    </w:tbl>
    <w:p w14:paraId="4177530A" w14:textId="77777777" w:rsidR="00CC5A96" w:rsidRDefault="006C2B94">
      <w:pPr>
        <w:spacing w:before="225" w:after="225" w:line="240" w:lineRule="auto"/>
        <w:jc w:val="both"/>
      </w:pPr>
      <w:r>
        <w:rPr>
          <w:rFonts w:ascii="Arial" w:hAnsi="Arial" w:cs="Arial"/>
          <w:color w:val="000000"/>
          <w:sz w:val="18"/>
          <w:szCs w:val="18"/>
        </w:rPr>
        <w:t>Instrument zavarovanja: menica</w:t>
      </w:r>
    </w:p>
    <w:p w14:paraId="19B96B92" w14:textId="77777777" w:rsidR="00CC5A96" w:rsidRDefault="006C2B94">
      <w:pPr>
        <w:spacing w:before="225" w:after="225" w:line="240" w:lineRule="auto"/>
        <w:jc w:val="both"/>
      </w:pPr>
      <w:r>
        <w:rPr>
          <w:rFonts w:ascii="Arial" w:hAnsi="Arial" w:cs="Arial"/>
          <w:color w:val="000000"/>
          <w:sz w:val="18"/>
          <w:szCs w:val="18"/>
        </w:rPr>
        <w:t>Višina zavarovanja: 10 % pogodbene vrednosti z DDV</w:t>
      </w:r>
    </w:p>
    <w:p w14:paraId="796077B5" w14:textId="77777777" w:rsidR="00CC5A96" w:rsidRDefault="006C2B94">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04DD5963" w14:textId="77777777" w:rsidR="00CC5A96" w:rsidRDefault="006C2B94">
      <w:pPr>
        <w:spacing w:before="225" w:after="225" w:line="240" w:lineRule="auto"/>
        <w:jc w:val="both"/>
      </w:pPr>
      <w:r>
        <w:rPr>
          <w:rFonts w:ascii="Arial" w:hAnsi="Arial" w:cs="Arial"/>
          <w:color w:val="000000"/>
          <w:sz w:val="18"/>
          <w:szCs w:val="18"/>
        </w:rPr>
        <w:t>Zahtevanje dokazila: ni zahtevano dokazilo</w:t>
      </w:r>
    </w:p>
    <w:p w14:paraId="3ABADD8B" w14:textId="77777777" w:rsidR="00CC5A96" w:rsidRDefault="006C2B94">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C5A96" w14:paraId="68C8A9E8" w14:textId="77777777">
        <w:tc>
          <w:tcPr>
            <w:tcW w:w="0" w:type="auto"/>
            <w:shd w:val="clear" w:color="auto" w:fill="000000"/>
            <w:tcMar>
              <w:top w:w="150" w:type="dxa"/>
              <w:bottom w:w="150" w:type="dxa"/>
            </w:tcMar>
            <w:vAlign w:val="center"/>
          </w:tcPr>
          <w:p w14:paraId="2DD1E847" w14:textId="77777777" w:rsidR="00CC5A96" w:rsidRDefault="006C2B94">
            <w:pPr>
              <w:jc w:val="center"/>
            </w:pPr>
            <w:r>
              <w:rPr>
                <w:rFonts w:ascii="Arial" w:hAnsi="Arial" w:cs="Arial"/>
                <w:b/>
                <w:bCs/>
                <w:color w:val="FFFFFF"/>
                <w:position w:val="-2"/>
                <w:sz w:val="18"/>
                <w:szCs w:val="18"/>
                <w:shd w:val="clear" w:color="auto" w:fill="000000"/>
              </w:rPr>
              <w:t>Zavarovanje za odpravo napak v garancijski dobi</w:t>
            </w:r>
          </w:p>
        </w:tc>
      </w:tr>
    </w:tbl>
    <w:p w14:paraId="752B195F" w14:textId="77777777" w:rsidR="00CC5A96" w:rsidRDefault="006C2B94">
      <w:pPr>
        <w:spacing w:before="225" w:after="225" w:line="240" w:lineRule="auto"/>
        <w:jc w:val="both"/>
      </w:pPr>
      <w:r>
        <w:rPr>
          <w:rFonts w:ascii="Arial" w:hAnsi="Arial" w:cs="Arial"/>
          <w:color w:val="000000"/>
          <w:sz w:val="18"/>
          <w:szCs w:val="18"/>
        </w:rPr>
        <w:t>Instrument zavarovanja: menica</w:t>
      </w:r>
    </w:p>
    <w:p w14:paraId="11794787" w14:textId="77777777" w:rsidR="00CC5A96" w:rsidRDefault="006C2B94">
      <w:pPr>
        <w:spacing w:before="225" w:after="225" w:line="240" w:lineRule="auto"/>
        <w:jc w:val="both"/>
      </w:pPr>
      <w:r>
        <w:rPr>
          <w:rFonts w:ascii="Arial" w:hAnsi="Arial" w:cs="Arial"/>
          <w:color w:val="000000"/>
          <w:sz w:val="18"/>
          <w:szCs w:val="18"/>
        </w:rPr>
        <w:t>Višina zavarovanja: 5% pogodbene vrednosti z DDV</w:t>
      </w:r>
    </w:p>
    <w:p w14:paraId="74B9BCD0" w14:textId="77777777" w:rsidR="00CC5A96" w:rsidRDefault="006C2B94">
      <w:pPr>
        <w:spacing w:before="225" w:after="225" w:line="240" w:lineRule="auto"/>
        <w:jc w:val="both"/>
      </w:pPr>
      <w:r>
        <w:rPr>
          <w:rFonts w:ascii="Arial" w:hAnsi="Arial" w:cs="Arial"/>
          <w:color w:val="000000"/>
          <w:sz w:val="18"/>
          <w:szCs w:val="18"/>
        </w:rPr>
        <w:t>Čas veljavnosti: še najmanj 1 mesec po izteku garancijske dobe</w:t>
      </w:r>
    </w:p>
    <w:p w14:paraId="148D6F4D" w14:textId="77777777" w:rsidR="00CC5A96" w:rsidRDefault="006C2B94">
      <w:pPr>
        <w:spacing w:before="225" w:after="225" w:line="240" w:lineRule="auto"/>
        <w:jc w:val="both"/>
      </w:pPr>
      <w:r>
        <w:rPr>
          <w:rFonts w:ascii="Arial" w:hAnsi="Arial" w:cs="Arial"/>
          <w:color w:val="000000"/>
          <w:sz w:val="18"/>
          <w:szCs w:val="18"/>
        </w:rPr>
        <w:t>Zahtevanje dokazila: ni zahtevano dokazilo</w:t>
      </w:r>
    </w:p>
    <w:p w14:paraId="10F39AA4" w14:textId="77777777" w:rsidR="00CC5A96" w:rsidRDefault="006C2B94">
      <w:pPr>
        <w:spacing w:before="225" w:after="225" w:line="240" w:lineRule="auto"/>
      </w:pPr>
      <w:r>
        <w:rPr>
          <w:rFonts w:ascii="Arial" w:hAnsi="Arial" w:cs="Arial"/>
          <w:color w:val="000000"/>
          <w:sz w:val="18"/>
          <w:szCs w:val="18"/>
        </w:rPr>
        <w:t>Ponudnik z oddajo ponudbe potrjuje, da bo naročniku izročil ustrezno zavarovanje.</w:t>
      </w:r>
    </w:p>
    <w:p w14:paraId="6C804BDC" w14:textId="77777777" w:rsidR="00CC5A96" w:rsidRDefault="00CC5A96">
      <w:pPr>
        <w:sectPr w:rsidR="00CC5A96" w:rsidSect="00D931BF">
          <w:pgSz w:w="11906" w:h="16838"/>
          <w:pgMar w:top="1418" w:right="1418" w:bottom="1418" w:left="1418" w:header="567" w:footer="680" w:gutter="0"/>
          <w:cols w:space="708"/>
          <w:docGrid w:linePitch="360"/>
        </w:sectPr>
      </w:pPr>
    </w:p>
    <w:p w14:paraId="10EB1F4D" w14:textId="77777777" w:rsidR="006C2B94" w:rsidRPr="00A207D9" w:rsidRDefault="006C2B9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71C8180" w14:textId="77777777" w:rsidR="006C2B94" w:rsidRDefault="006C2B9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C5A96" w14:paraId="32B118A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BA0CBA4" w14:textId="77777777" w:rsidR="00CC5A96" w:rsidRDefault="006C2B94">
            <w:r>
              <w:rPr>
                <w:rFonts w:ascii="Arial" w:hAnsi="Arial" w:cs="Arial"/>
                <w:b/>
                <w:bCs/>
                <w:color w:val="000000"/>
                <w:position w:val="-2"/>
                <w:sz w:val="18"/>
                <w:szCs w:val="18"/>
                <w:shd w:val="clear" w:color="auto" w:fill="FFFFFF"/>
              </w:rPr>
              <w:t>Splošne specifikacije</w:t>
            </w:r>
          </w:p>
        </w:tc>
      </w:tr>
    </w:tbl>
    <w:p w14:paraId="4F0AF8AF" w14:textId="77777777" w:rsidR="00CC5A96" w:rsidRDefault="006C2B94">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C5A96" w14:paraId="38D266A7" w14:textId="77777777">
        <w:tc>
          <w:tcPr>
            <w:tcW w:w="0" w:type="auto"/>
            <w:tcMar>
              <w:top w:w="0" w:type="auto"/>
              <w:bottom w:w="0" w:type="auto"/>
            </w:tcMar>
          </w:tcPr>
          <w:p w14:paraId="72F338BF"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Dobavljena oprema mora biti opremljena s CE oznako (»Conformite Europe ene«) in ustrezati vsem standardom in atestom, ki so obvezni za to vrsto blaga v EU.</w:t>
            </w:r>
          </w:p>
          <w:p w14:paraId="77D4FC28"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Rok dobave: v roku 60 dni po podpisu pogodbe.</w:t>
            </w:r>
          </w:p>
          <w:p w14:paraId="40DA85A4"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Edukacija osebja: Ponudnik bo moral v okviru ponudbene cene omogočiti šolanje osebja vsaj 14 dni v kolikor bo naročnik to zahteval, in sicer s strokovno usposobljeno osebo na strani ponudnika izbranega anestezijskega aparata.</w:t>
            </w:r>
          </w:p>
          <w:p w14:paraId="1A45A8D7"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Način prevzema aparata: s primopredajnem zapisnikom, kateremu je priložena vsa uporabniška dokumentacija.</w:t>
            </w:r>
          </w:p>
          <w:p w14:paraId="7D6B05C9"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Doba zagotavljanja rezervnih delov: min. 8 let po izteku garancijske dobe</w:t>
            </w:r>
          </w:p>
          <w:p w14:paraId="0DC9ED61"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Testiranje:  Naročnik bo v primeru, da ponujen aparat ne pozna, od ponudnika zahteval predstavitev le tega ter izvedel testiranje. Ponudnik bo moral zahtevan aparat pripeljati na testiranje v roku 14 delovnih dni od pisnega poziva naročnika. Aparat bo na testiranju pri naročniku min. 5 delovnih dni. V kolikor ponudnik zahtevanega aparata ne dostavi oz. ne dostavi v zahtevanem roku, bo naročnik takega ponudnika izločil iz nadaljnjega postopka oddaje javnega naročila. V kolikor se pri klinični preizkušnji ugotovi, da aparat funkcionalno in kakovostno ne ustreza, si naročnik pridržuje pravico, da aparat izloči iz nadaljnje obravnave.</w:t>
            </w:r>
          </w:p>
          <w:p w14:paraId="16A4515F" w14:textId="77777777" w:rsidR="00CC5A96" w:rsidRDefault="006C2B94">
            <w:pPr>
              <w:numPr>
                <w:ilvl w:val="0"/>
                <w:numId w:val="14"/>
              </w:numPr>
              <w:rPr>
                <w:rFonts w:ascii="Arial" w:hAnsi="Arial" w:cs="Arial"/>
                <w:color w:val="000000"/>
                <w:sz w:val="18"/>
                <w:szCs w:val="18"/>
              </w:rPr>
            </w:pPr>
            <w:r>
              <w:rPr>
                <w:rFonts w:ascii="Arial" w:hAnsi="Arial" w:cs="Arial"/>
                <w:color w:val="000000"/>
                <w:sz w:val="18"/>
                <w:szCs w:val="18"/>
              </w:rPr>
              <w:t>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tc>
      </w:tr>
    </w:tbl>
    <w:p w14:paraId="7AB8F6E5" w14:textId="77777777" w:rsidR="00CC5A96" w:rsidRDefault="00CC5A96"/>
    <w:tbl>
      <w:tblPr>
        <w:tblStyle w:val="NormalTablePHPDOCX"/>
        <w:tblW w:w="2500" w:type="pct"/>
        <w:tblInd w:w="108" w:type="dxa"/>
        <w:tblLook w:val="04A0" w:firstRow="1" w:lastRow="0" w:firstColumn="1" w:lastColumn="0" w:noHBand="0" w:noVBand="1"/>
      </w:tblPr>
      <w:tblGrid>
        <w:gridCol w:w="4529"/>
      </w:tblGrid>
      <w:tr w:rsidR="00CC5A96" w14:paraId="74EA1ED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4E4B46A" w14:textId="77777777" w:rsidR="00CC5A96" w:rsidRDefault="006C2B94">
            <w:r>
              <w:rPr>
                <w:rFonts w:ascii="Arial" w:hAnsi="Arial" w:cs="Arial"/>
                <w:b/>
                <w:bCs/>
                <w:color w:val="000000"/>
                <w:position w:val="-2"/>
                <w:sz w:val="18"/>
                <w:szCs w:val="18"/>
                <w:shd w:val="clear" w:color="auto" w:fill="FFFFFF"/>
              </w:rPr>
              <w:t>Opis predmeta/postavke 1: MONITORJI ZA NADZOR ŽIVLJENJSKIH FUNKCIJ</w:t>
            </w:r>
          </w:p>
        </w:tc>
      </w:tr>
    </w:tbl>
    <w:p w14:paraId="467C644F" w14:textId="77777777" w:rsidR="006C2B94" w:rsidRDefault="006C2B94">
      <w:pPr>
        <w:rPr>
          <w:rFonts w:ascii="Arial" w:hAnsi="Arial" w:cs="Arial"/>
          <w:color w:val="000000"/>
          <w:sz w:val="18"/>
          <w:szCs w:val="18"/>
        </w:rPr>
      </w:pPr>
    </w:p>
    <w:p w14:paraId="156FA0B3" w14:textId="423D5897" w:rsidR="00CC5A96" w:rsidRDefault="006C2B94">
      <w:pPr>
        <w:rPr>
          <w:rFonts w:ascii="Arial" w:hAnsi="Arial" w:cs="Arial"/>
          <w:color w:val="000000"/>
          <w:sz w:val="18"/>
          <w:szCs w:val="18"/>
        </w:rPr>
      </w:pPr>
      <w:r w:rsidRPr="006C2B94">
        <w:rPr>
          <w:rFonts w:ascii="Arial" w:hAnsi="Arial" w:cs="Arial"/>
          <w:color w:val="000000"/>
          <w:sz w:val="18"/>
          <w:szCs w:val="18"/>
        </w:rPr>
        <w:t>Izbrani dobavitelj bo moral zagotoviti brezplačno garancijsko servisno vzdrževanje opreme za dobo štiriindvajset (24) mesecev od uspešne primopredaje v obsegu popolnega servisiranja in vzdrževanja, ki vključuje vse potrebne postopke za zagotavljanje varnega in zanesljivega delovanja aparata, in sicer v skladu z določili v vzorcu pogodbe o dobavi medicinske opreme.</w:t>
      </w:r>
    </w:p>
    <w:p w14:paraId="6636999F" w14:textId="77777777" w:rsidR="006C2B94" w:rsidRDefault="006C2B94"/>
    <w:tbl>
      <w:tblPr>
        <w:tblStyle w:val="NormalTablePHPDOCX"/>
        <w:tblW w:w="2500" w:type="pct"/>
        <w:tblInd w:w="108" w:type="dxa"/>
        <w:tblLook w:val="04A0" w:firstRow="1" w:lastRow="0" w:firstColumn="1" w:lastColumn="0" w:noHBand="0" w:noVBand="1"/>
      </w:tblPr>
      <w:tblGrid>
        <w:gridCol w:w="4529"/>
      </w:tblGrid>
      <w:tr w:rsidR="00CC5A96" w14:paraId="73809BE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74A23B" w14:textId="77777777" w:rsidR="00CC5A96" w:rsidRDefault="006C2B94">
            <w:r>
              <w:rPr>
                <w:rFonts w:ascii="Arial" w:hAnsi="Arial" w:cs="Arial"/>
                <w:b/>
                <w:bCs/>
                <w:color w:val="000000"/>
                <w:position w:val="-2"/>
                <w:sz w:val="18"/>
                <w:szCs w:val="18"/>
                <w:shd w:val="clear" w:color="auto" w:fill="FFFFFF"/>
              </w:rPr>
              <w:t>Opis predmeta/postavke 2: MONITOR ZA NADZOR ŽIVLJENSKIH FUNKCIJ</w:t>
            </w:r>
          </w:p>
        </w:tc>
      </w:tr>
    </w:tbl>
    <w:p w14:paraId="27E9F178" w14:textId="77777777" w:rsidR="00CC5A96" w:rsidRDefault="006C2B94">
      <w:pPr>
        <w:spacing w:before="225" w:after="225" w:line="240" w:lineRule="auto"/>
        <w:jc w:val="both"/>
      </w:pPr>
      <w:r>
        <w:rPr>
          <w:rFonts w:ascii="Arial" w:hAnsi="Arial" w:cs="Arial"/>
          <w:color w:val="000000"/>
          <w:sz w:val="18"/>
          <w:szCs w:val="18"/>
        </w:rPr>
        <w:t>Barvni zaslon občutljiv na dotik, diagonale 45 cm (19 inch).  </w:t>
      </w:r>
    </w:p>
    <w:p w14:paraId="54E14882" w14:textId="77777777" w:rsidR="00CC5A96" w:rsidRDefault="006C2B94">
      <w:pPr>
        <w:spacing w:before="225" w:after="225" w:line="240" w:lineRule="auto"/>
        <w:jc w:val="both"/>
      </w:pPr>
      <w:r>
        <w:rPr>
          <w:rFonts w:ascii="Arial" w:hAnsi="Arial" w:cs="Arial"/>
          <w:color w:val="000000"/>
          <w:sz w:val="18"/>
          <w:szCs w:val="18"/>
        </w:rPr>
        <w:t>Monitor mora imeti snemljivo mobilno enoto, ki omogoča enakovreden prikaz kot matična enota. </w:t>
      </w:r>
    </w:p>
    <w:p w14:paraId="61A77ABE" w14:textId="77777777" w:rsidR="00CC5A96" w:rsidRDefault="006C2B94">
      <w:pPr>
        <w:spacing w:before="225" w:after="225" w:line="240" w:lineRule="auto"/>
        <w:jc w:val="both"/>
      </w:pPr>
      <w:r>
        <w:rPr>
          <w:rFonts w:ascii="Arial" w:hAnsi="Arial" w:cs="Arial"/>
          <w:color w:val="000000"/>
          <w:sz w:val="18"/>
          <w:szCs w:val="18"/>
        </w:rPr>
        <w:t>Vgrajena baterija za delovanje brez električnega napajanja najmanj 180 min</w:t>
      </w:r>
    </w:p>
    <w:p w14:paraId="711CAADB" w14:textId="77777777" w:rsidR="00CC5A96" w:rsidRDefault="006C2B94">
      <w:pPr>
        <w:spacing w:before="225" w:after="225" w:line="240" w:lineRule="auto"/>
        <w:jc w:val="both"/>
      </w:pPr>
      <w:r>
        <w:rPr>
          <w:rFonts w:ascii="Arial" w:hAnsi="Arial" w:cs="Arial"/>
          <w:color w:val="000000"/>
          <w:sz w:val="18"/>
          <w:szCs w:val="18"/>
        </w:rPr>
        <w:t>Prikaz najmanj desetih krivulj hkrati. </w:t>
      </w:r>
    </w:p>
    <w:p w14:paraId="73D3799C" w14:textId="77777777" w:rsidR="00CC5A96" w:rsidRDefault="006C2B94">
      <w:pPr>
        <w:spacing w:before="225" w:after="225" w:line="240" w:lineRule="auto"/>
        <w:jc w:val="both"/>
      </w:pPr>
      <w:r>
        <w:rPr>
          <w:rFonts w:ascii="Arial" w:hAnsi="Arial" w:cs="Arial"/>
          <w:color w:val="000000"/>
          <w:sz w:val="18"/>
          <w:szCs w:val="18"/>
        </w:rPr>
        <w:t>EKG s tremi in petimi odvodi   </w:t>
      </w:r>
    </w:p>
    <w:p w14:paraId="12ED3ECD" w14:textId="77777777" w:rsidR="00CC5A96" w:rsidRDefault="006C2B94">
      <w:pPr>
        <w:spacing w:before="225" w:after="225" w:line="240" w:lineRule="auto"/>
        <w:jc w:val="both"/>
      </w:pPr>
      <w:r>
        <w:rPr>
          <w:rFonts w:ascii="Arial" w:hAnsi="Arial" w:cs="Arial"/>
          <w:color w:val="000000"/>
          <w:sz w:val="18"/>
          <w:szCs w:val="18"/>
        </w:rPr>
        <w:lastRenderedPageBreak/>
        <w:t>Dve temperaturi            </w:t>
      </w:r>
    </w:p>
    <w:p w14:paraId="328EEBF5" w14:textId="77777777" w:rsidR="00CC5A96" w:rsidRDefault="006C2B94">
      <w:pPr>
        <w:spacing w:before="225" w:after="225" w:line="240" w:lineRule="auto"/>
        <w:jc w:val="both"/>
      </w:pPr>
      <w:r>
        <w:rPr>
          <w:rFonts w:ascii="Arial" w:hAnsi="Arial" w:cs="Arial"/>
          <w:color w:val="000000"/>
          <w:sz w:val="18"/>
          <w:szCs w:val="18"/>
        </w:rPr>
        <w:t>Funkcionalna nasičenost krvi s kisikom SpO2 (frekvenca utripa, pletizmogram in respirogram).      </w:t>
      </w:r>
    </w:p>
    <w:p w14:paraId="2FFED34C" w14:textId="77777777" w:rsidR="00CC5A96" w:rsidRDefault="006C2B94">
      <w:pPr>
        <w:spacing w:before="225" w:after="225" w:line="240" w:lineRule="auto"/>
        <w:jc w:val="both"/>
      </w:pPr>
      <w:r>
        <w:rPr>
          <w:rFonts w:ascii="Arial" w:hAnsi="Arial" w:cs="Arial"/>
          <w:color w:val="000000"/>
          <w:sz w:val="18"/>
          <w:szCs w:val="18"/>
        </w:rPr>
        <w:t>Neinvazivni krvni tlak (NIBP) s tlačnimi vrednostmi za sistolo, diastolo in srednjim tlakom. </w:t>
      </w:r>
    </w:p>
    <w:p w14:paraId="5DFCD46A" w14:textId="77777777" w:rsidR="00CC5A96" w:rsidRDefault="006C2B94">
      <w:pPr>
        <w:spacing w:before="225" w:after="225" w:line="240" w:lineRule="auto"/>
        <w:jc w:val="both"/>
      </w:pPr>
      <w:r>
        <w:rPr>
          <w:rFonts w:ascii="Arial" w:hAnsi="Arial" w:cs="Arial"/>
          <w:color w:val="000000"/>
          <w:sz w:val="18"/>
          <w:szCs w:val="18"/>
        </w:rPr>
        <w:t>Trije invazivni krvni tlaki (IBP).</w:t>
      </w:r>
    </w:p>
    <w:p w14:paraId="476DBD20" w14:textId="77777777" w:rsidR="00CC5A96" w:rsidRDefault="006C2B94">
      <w:pPr>
        <w:spacing w:before="225" w:after="225" w:line="240" w:lineRule="auto"/>
        <w:jc w:val="both"/>
      </w:pPr>
      <w:r>
        <w:rPr>
          <w:rFonts w:ascii="Arial" w:hAnsi="Arial" w:cs="Arial"/>
          <w:color w:val="000000"/>
          <w:sz w:val="18"/>
          <w:szCs w:val="18"/>
        </w:rPr>
        <w:t>Modul za spremljanje globine sedacije BIS.   </w:t>
      </w:r>
    </w:p>
    <w:p w14:paraId="57FD4D90" w14:textId="77777777" w:rsidR="00CC5A96" w:rsidRDefault="006C2B94">
      <w:pPr>
        <w:spacing w:before="225" w:after="225" w:line="240" w:lineRule="auto"/>
        <w:jc w:val="both"/>
      </w:pPr>
      <w:r>
        <w:rPr>
          <w:rFonts w:ascii="Arial" w:hAnsi="Arial" w:cs="Arial"/>
          <w:color w:val="000000"/>
          <w:sz w:val="18"/>
          <w:szCs w:val="18"/>
        </w:rPr>
        <w:t>Najmanj 120 urni trend.            </w:t>
      </w:r>
    </w:p>
    <w:p w14:paraId="2B957E75" w14:textId="77777777" w:rsidR="00CC5A96" w:rsidRDefault="006C2B94">
      <w:pPr>
        <w:spacing w:before="225" w:after="225" w:line="240" w:lineRule="auto"/>
        <w:jc w:val="both"/>
      </w:pPr>
      <w:r>
        <w:rPr>
          <w:rFonts w:ascii="Arial" w:hAnsi="Arial" w:cs="Arial"/>
          <w:color w:val="000000"/>
          <w:sz w:val="18"/>
          <w:szCs w:val="18"/>
        </w:rPr>
        <w:t>Nosilni / priključni sistem za bolnikov monitor na anestezijski aparat.            </w:t>
      </w:r>
    </w:p>
    <w:p w14:paraId="24B2092C" w14:textId="77777777" w:rsidR="006C2B94" w:rsidRDefault="006C2B94">
      <w:pPr>
        <w:spacing w:before="225" w:after="225" w:line="240" w:lineRule="auto"/>
        <w:jc w:val="both"/>
        <w:rPr>
          <w:rFonts w:ascii="Arial" w:hAnsi="Arial" w:cs="Arial"/>
          <w:color w:val="000000"/>
          <w:sz w:val="18"/>
          <w:szCs w:val="18"/>
        </w:rPr>
      </w:pPr>
      <w:r>
        <w:rPr>
          <w:rFonts w:ascii="Arial" w:hAnsi="Arial" w:cs="Arial"/>
          <w:color w:val="000000"/>
          <w:sz w:val="18"/>
          <w:szCs w:val="18"/>
        </w:rPr>
        <w:t>Monitor mora biti kompatibilen z obstoječimi monitorji Nihon Kohden v operacijskem bloku in prebujevalnici, zagotovljen mora biti prenos podatkov.         </w:t>
      </w:r>
    </w:p>
    <w:p w14:paraId="21210C9F" w14:textId="57B06225" w:rsidR="00CC5A96" w:rsidRDefault="006C2B94">
      <w:pPr>
        <w:spacing w:before="225" w:after="225" w:line="240" w:lineRule="auto"/>
        <w:jc w:val="both"/>
      </w:pPr>
      <w:r>
        <w:rPr>
          <w:rFonts w:ascii="Arial" w:hAnsi="Arial" w:cs="Arial"/>
          <w:color w:val="000000"/>
          <w:sz w:val="18"/>
          <w:szCs w:val="18"/>
        </w:rPr>
        <w:t xml:space="preserve">    </w:t>
      </w:r>
    </w:p>
    <w:tbl>
      <w:tblPr>
        <w:tblStyle w:val="NormalTablePHPDOCX"/>
        <w:tblW w:w="2500" w:type="pct"/>
        <w:tblInd w:w="108" w:type="dxa"/>
        <w:tblLook w:val="04A0" w:firstRow="1" w:lastRow="0" w:firstColumn="1" w:lastColumn="0" w:noHBand="0" w:noVBand="1"/>
      </w:tblPr>
      <w:tblGrid>
        <w:gridCol w:w="4529"/>
      </w:tblGrid>
      <w:tr w:rsidR="00CC5A96" w14:paraId="4389266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BEDF97F" w14:textId="77777777" w:rsidR="00CC5A96" w:rsidRDefault="006C2B94">
            <w:r>
              <w:rPr>
                <w:rFonts w:ascii="Arial" w:hAnsi="Arial" w:cs="Arial"/>
                <w:b/>
                <w:bCs/>
                <w:color w:val="000000"/>
                <w:position w:val="-2"/>
                <w:sz w:val="18"/>
                <w:szCs w:val="18"/>
                <w:shd w:val="clear" w:color="auto" w:fill="FFFFFF"/>
              </w:rPr>
              <w:t>Garancijska doba</w:t>
            </w:r>
          </w:p>
        </w:tc>
      </w:tr>
    </w:tbl>
    <w:p w14:paraId="7F93DA4B" w14:textId="77777777" w:rsidR="00CC5A96" w:rsidRDefault="006C2B94">
      <w:pPr>
        <w:spacing w:before="225" w:after="225" w:line="240" w:lineRule="auto"/>
      </w:pPr>
      <w:r>
        <w:rPr>
          <w:rFonts w:ascii="Arial" w:hAnsi="Arial" w:cs="Arial"/>
          <w:color w:val="000000"/>
          <w:sz w:val="18"/>
          <w:szCs w:val="18"/>
        </w:rPr>
        <w:t>Min. 24 mesecev</w:t>
      </w:r>
    </w:p>
    <w:p w14:paraId="662A6003" w14:textId="77777777" w:rsidR="00CC5A96" w:rsidRDefault="00CC5A96">
      <w:pPr>
        <w:sectPr w:rsidR="00CC5A96" w:rsidSect="00D931BF">
          <w:pgSz w:w="11906" w:h="16838"/>
          <w:pgMar w:top="1418" w:right="1418" w:bottom="1418" w:left="1418" w:header="567" w:footer="680" w:gutter="0"/>
          <w:cols w:space="708"/>
          <w:docGrid w:linePitch="360"/>
        </w:sectPr>
      </w:pPr>
    </w:p>
    <w:p w14:paraId="02B23B2B" w14:textId="77777777" w:rsidR="006C2B94" w:rsidRPr="00A17BFF" w:rsidRDefault="006C2B9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A949F90" w14:textId="77777777" w:rsidR="006C2B94" w:rsidRPr="00A17BFF" w:rsidRDefault="006C2B94" w:rsidP="00827BFC">
      <w:pPr>
        <w:pStyle w:val="Paragraf"/>
        <w:rPr>
          <w:rFonts w:ascii="Arial" w:hAnsi="Arial" w:cs="Arial"/>
        </w:rPr>
      </w:pPr>
    </w:p>
    <w:p w14:paraId="02BA20F9" w14:textId="77777777" w:rsidR="00CC5A96" w:rsidRDefault="006C2B9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8FA9C5" w14:textId="77777777" w:rsidR="00CC5A96" w:rsidRDefault="006C2B94">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770B36D" w14:textId="77777777" w:rsidR="00CC5A96" w:rsidRDefault="006C2B9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9A043C7" w14:textId="77777777" w:rsidR="006C2B94" w:rsidRPr="00A17BFF" w:rsidRDefault="006C2B9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C5A96" w14:paraId="23DD8FD2"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54E157" w14:textId="77777777" w:rsidR="00CC5A96" w:rsidRDefault="006C2B94">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559B5A" w14:textId="77777777" w:rsidR="00CC5A96" w:rsidRDefault="006C2B94">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358FE1" w14:textId="77777777" w:rsidR="00CC5A96" w:rsidRDefault="006C2B94">
            <w:pPr>
              <w:jc w:val="center"/>
            </w:pPr>
            <w:r>
              <w:rPr>
                <w:rFonts w:ascii="Arial" w:hAnsi="Arial" w:cs="Arial"/>
                <w:b/>
                <w:bCs/>
                <w:color w:val="000000"/>
                <w:position w:val="-3"/>
                <w:sz w:val="20"/>
                <w:szCs w:val="20"/>
                <w:shd w:val="clear" w:color="auto" w:fill="AAAAAA"/>
              </w:rPr>
              <w:t>Opombe</w:t>
            </w:r>
          </w:p>
        </w:tc>
      </w:tr>
      <w:tr w:rsidR="00CC5A96" w14:paraId="5B5555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3200B" w14:textId="77777777" w:rsidR="00CC5A96" w:rsidRDefault="006C2B9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0F4AC" w14:textId="77777777" w:rsidR="00CC5A96" w:rsidRDefault="006C2B94">
            <w:r>
              <w:rPr>
                <w:rFonts w:ascii="Arial" w:hAnsi="Arial" w:cs="Arial"/>
                <w:color w:val="000000"/>
                <w:position w:val="-2"/>
                <w:sz w:val="18"/>
                <w:szCs w:val="18"/>
              </w:rPr>
              <w:t>Ponudba</w:t>
            </w:r>
          </w:p>
          <w:p w14:paraId="3DC770E8"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4907" w14:textId="77777777" w:rsidR="00CC5A96" w:rsidRDefault="006C2B9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C5A96" w14:paraId="4976CE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6A5A5" w14:textId="77777777" w:rsidR="00CC5A96" w:rsidRDefault="006C2B9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DAC6B" w14:textId="77777777" w:rsidR="00CC5A96" w:rsidRDefault="006C2B94">
            <w:r>
              <w:rPr>
                <w:rFonts w:ascii="Arial" w:hAnsi="Arial" w:cs="Arial"/>
                <w:color w:val="000000"/>
                <w:position w:val="-2"/>
                <w:sz w:val="18"/>
                <w:szCs w:val="18"/>
              </w:rPr>
              <w:t>Krovna izjava</w:t>
            </w:r>
          </w:p>
          <w:p w14:paraId="3B5C59EA"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24610" w14:textId="77777777" w:rsidR="00CC5A96" w:rsidRDefault="006C2B94">
            <w:pPr>
              <w:spacing w:before="135" w:after="135"/>
              <w:jc w:val="both"/>
              <w:textAlignment w:val="center"/>
            </w:pPr>
            <w:r>
              <w:rPr>
                <w:rFonts w:ascii="Arial" w:hAnsi="Arial" w:cs="Arial"/>
                <w:color w:val="000000"/>
                <w:position w:val="-2"/>
                <w:sz w:val="18"/>
                <w:szCs w:val="18"/>
              </w:rPr>
              <w:t>Izpolnjen, podpisan in žigosan.</w:t>
            </w:r>
          </w:p>
        </w:tc>
      </w:tr>
      <w:tr w:rsidR="00CC5A96" w14:paraId="21A63A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7382D" w14:textId="77777777" w:rsidR="00CC5A96" w:rsidRDefault="006C2B9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303AB" w14:textId="77777777" w:rsidR="00CC5A96" w:rsidRDefault="006C2B94">
            <w:r>
              <w:rPr>
                <w:rFonts w:ascii="Arial" w:hAnsi="Arial" w:cs="Arial"/>
                <w:color w:val="000000"/>
                <w:position w:val="-2"/>
                <w:sz w:val="18"/>
                <w:szCs w:val="18"/>
              </w:rPr>
              <w:t>ESPD</w:t>
            </w:r>
          </w:p>
          <w:p w14:paraId="23909190"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CFE00" w14:textId="77777777" w:rsidR="00CC5A96" w:rsidRDefault="006C2B94">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CC5A96" w14:paraId="235351E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C5A96" w14:paraId="1664C21B" w14:textId="77777777">
                    <w:tc>
                      <w:tcPr>
                        <w:tcW w:w="0" w:type="auto"/>
                        <w:tcMar>
                          <w:top w:w="0" w:type="auto"/>
                          <w:bottom w:w="0" w:type="auto"/>
                        </w:tcMar>
                      </w:tcPr>
                      <w:p w14:paraId="65194B25" w14:textId="77777777" w:rsidR="00CC5A96" w:rsidRDefault="00CC5A96"/>
                    </w:tc>
                  </w:tr>
                </w:tbl>
                <w:p w14:paraId="32773C5C" w14:textId="77777777" w:rsidR="00CC5A96" w:rsidRDefault="00CC5A96"/>
              </w:tc>
            </w:tr>
          </w:tbl>
          <w:p w14:paraId="4E7961B5" w14:textId="77777777" w:rsidR="00CC5A96" w:rsidRDefault="00CC5A96"/>
        </w:tc>
      </w:tr>
      <w:tr w:rsidR="00CC5A96" w14:paraId="27A7E3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8F06E" w14:textId="77777777" w:rsidR="00CC5A96" w:rsidRDefault="006C2B9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C50C0" w14:textId="77777777" w:rsidR="00CC5A96" w:rsidRDefault="006C2B94">
            <w:r>
              <w:rPr>
                <w:rFonts w:ascii="Arial" w:hAnsi="Arial" w:cs="Arial"/>
                <w:color w:val="000000"/>
                <w:position w:val="-2"/>
                <w:sz w:val="18"/>
                <w:szCs w:val="18"/>
              </w:rPr>
              <w:t>Seznam članov organov in zastopnikov gospodarskega subjekta</w:t>
            </w:r>
          </w:p>
          <w:p w14:paraId="1D42B6B6"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824BF" w14:textId="77777777" w:rsidR="00CC5A96" w:rsidRDefault="006C2B94">
            <w:pPr>
              <w:spacing w:before="135" w:after="135"/>
              <w:jc w:val="both"/>
              <w:textAlignment w:val="center"/>
            </w:pPr>
            <w:r>
              <w:rPr>
                <w:rFonts w:ascii="Arial" w:hAnsi="Arial" w:cs="Arial"/>
                <w:color w:val="000000"/>
                <w:position w:val="-2"/>
                <w:sz w:val="18"/>
                <w:szCs w:val="18"/>
              </w:rPr>
              <w:t>Izpolnjen, podpisan in žigosan. </w:t>
            </w:r>
          </w:p>
          <w:p w14:paraId="6D566D31" w14:textId="77777777" w:rsidR="00CC5A96" w:rsidRDefault="006C2B9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C5A96" w14:paraId="208207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D6D44" w14:textId="77777777" w:rsidR="00CC5A96" w:rsidRDefault="006C2B9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5AEDA" w14:textId="77777777" w:rsidR="00CC5A96" w:rsidRDefault="006C2B94">
            <w:r>
              <w:rPr>
                <w:rFonts w:ascii="Arial" w:hAnsi="Arial" w:cs="Arial"/>
                <w:color w:val="000000"/>
                <w:position w:val="-2"/>
                <w:sz w:val="18"/>
                <w:szCs w:val="18"/>
              </w:rPr>
              <w:t>Vzorec menične izjave za dobro izvedbo</w:t>
            </w:r>
          </w:p>
          <w:p w14:paraId="7EE1E9C9"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C951" w14:textId="77777777" w:rsidR="00CC5A96" w:rsidRDefault="006C2B94">
            <w:pPr>
              <w:spacing w:before="135" w:after="135"/>
              <w:jc w:val="both"/>
              <w:textAlignment w:val="center"/>
            </w:pPr>
            <w:r>
              <w:rPr>
                <w:rFonts w:ascii="Arial" w:hAnsi="Arial" w:cs="Arial"/>
                <w:color w:val="000000"/>
                <w:position w:val="-2"/>
                <w:sz w:val="18"/>
                <w:szCs w:val="18"/>
              </w:rPr>
              <w:t>Parafiran ali elektronsko podpisan.</w:t>
            </w:r>
          </w:p>
        </w:tc>
      </w:tr>
      <w:tr w:rsidR="00CC5A96" w14:paraId="1A5CCF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CB310" w14:textId="77777777" w:rsidR="00CC5A96" w:rsidRDefault="006C2B9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E5064" w14:textId="77777777" w:rsidR="00CC5A96" w:rsidRDefault="006C2B94">
            <w:r>
              <w:rPr>
                <w:rFonts w:ascii="Arial" w:hAnsi="Arial" w:cs="Arial"/>
                <w:color w:val="000000"/>
                <w:position w:val="-2"/>
                <w:sz w:val="18"/>
                <w:szCs w:val="18"/>
              </w:rPr>
              <w:t>Vzorec menične izjave za odpravo napak</w:t>
            </w:r>
          </w:p>
          <w:p w14:paraId="05FEF588"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E16C9" w14:textId="77777777" w:rsidR="00CC5A96" w:rsidRDefault="006C2B94">
            <w:pPr>
              <w:spacing w:before="135" w:after="135"/>
              <w:jc w:val="both"/>
              <w:textAlignment w:val="center"/>
            </w:pPr>
            <w:r>
              <w:rPr>
                <w:rFonts w:ascii="Arial" w:hAnsi="Arial" w:cs="Arial"/>
                <w:color w:val="000000"/>
                <w:position w:val="-2"/>
                <w:sz w:val="18"/>
                <w:szCs w:val="18"/>
              </w:rPr>
              <w:t>Parafiran ali elektronsko podpisan.</w:t>
            </w:r>
          </w:p>
        </w:tc>
      </w:tr>
      <w:tr w:rsidR="00CC5A96" w14:paraId="14EDCD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68C01" w14:textId="77777777" w:rsidR="00CC5A96" w:rsidRDefault="006C2B9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5FB73" w14:textId="77777777" w:rsidR="00CC5A96" w:rsidRDefault="006C2B94">
            <w:r>
              <w:rPr>
                <w:rFonts w:ascii="Arial" w:hAnsi="Arial" w:cs="Arial"/>
                <w:color w:val="000000"/>
                <w:position w:val="-2"/>
                <w:sz w:val="18"/>
                <w:szCs w:val="18"/>
              </w:rPr>
              <w:t>Izjava o lastniških deležih</w:t>
            </w:r>
          </w:p>
          <w:p w14:paraId="717C32A2"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F521C" w14:textId="77777777" w:rsidR="00CC5A96" w:rsidRDefault="006C2B94">
            <w:pPr>
              <w:spacing w:before="135" w:after="135"/>
              <w:jc w:val="both"/>
              <w:textAlignment w:val="center"/>
            </w:pPr>
            <w:r>
              <w:rPr>
                <w:rFonts w:ascii="Arial" w:hAnsi="Arial" w:cs="Arial"/>
                <w:color w:val="000000"/>
                <w:position w:val="-2"/>
                <w:sz w:val="18"/>
                <w:szCs w:val="18"/>
              </w:rPr>
              <w:t>Izpolnjen, podpisan in žigosan</w:t>
            </w:r>
          </w:p>
        </w:tc>
      </w:tr>
      <w:tr w:rsidR="00CC5A96" w14:paraId="54DB70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A91C5" w14:textId="77777777" w:rsidR="00CC5A96" w:rsidRDefault="006C2B9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6D0EA" w14:textId="77777777" w:rsidR="00CC5A96" w:rsidRDefault="006C2B94">
            <w:r>
              <w:rPr>
                <w:rFonts w:ascii="Arial" w:hAnsi="Arial" w:cs="Arial"/>
                <w:color w:val="000000"/>
                <w:position w:val="-2"/>
                <w:sz w:val="18"/>
                <w:szCs w:val="18"/>
              </w:rPr>
              <w:t>Vzorec pogodbe: Pogodba o dobavi medicinske opreme.</w:t>
            </w:r>
          </w:p>
          <w:p w14:paraId="17E96A25" w14:textId="77777777" w:rsidR="00CC5A96" w:rsidRDefault="00CC5A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9BC58" w14:textId="77777777" w:rsidR="00CC5A96" w:rsidRDefault="006C2B94">
            <w:pPr>
              <w:spacing w:before="135" w:after="135"/>
              <w:jc w:val="both"/>
              <w:textAlignment w:val="center"/>
            </w:pPr>
            <w:r>
              <w:rPr>
                <w:rFonts w:ascii="Arial" w:hAnsi="Arial" w:cs="Arial"/>
                <w:color w:val="000000"/>
                <w:position w:val="-2"/>
                <w:sz w:val="18"/>
                <w:szCs w:val="18"/>
              </w:rPr>
              <w:t>Podpisan (ročno ali elektronsko).</w:t>
            </w:r>
          </w:p>
        </w:tc>
      </w:tr>
    </w:tbl>
    <w:p w14:paraId="01884922" w14:textId="77777777" w:rsidR="00CC5A96" w:rsidRDefault="00CC5A96">
      <w:pPr>
        <w:sectPr w:rsidR="00CC5A96" w:rsidSect="00D931BF">
          <w:pgSz w:w="11906" w:h="16838"/>
          <w:pgMar w:top="1418" w:right="1418" w:bottom="1418" w:left="1418" w:header="567" w:footer="680" w:gutter="0"/>
          <w:cols w:space="708"/>
          <w:docGrid w:linePitch="360"/>
        </w:sectPr>
      </w:pPr>
    </w:p>
    <w:p w14:paraId="646A5BB1"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F4C73EF" w14:textId="77777777" w:rsidR="006C2B94" w:rsidRPr="00252358" w:rsidRDefault="006C2B94" w:rsidP="00252358"/>
    <w:p w14:paraId="13088CF1"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A13A95B" w14:textId="77777777" w:rsidR="006C2B94" w:rsidRDefault="006C2B94" w:rsidP="00EB2A75">
      <w:pPr>
        <w:spacing w:after="120"/>
        <w:rPr>
          <w:rFonts w:ascii="Arial" w:hAnsi="Arial" w:cs="Arial"/>
        </w:rPr>
      </w:pPr>
    </w:p>
    <w:p w14:paraId="6F54DD8D" w14:textId="77777777" w:rsidR="00CC5A96" w:rsidRDefault="006C2B9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MONITORJI ZA NADZOR ŽIVLJENJSKIH FUNKCIJ</w:t>
      </w:r>
      <w:r>
        <w:rPr>
          <w:rFonts w:ascii="Arial" w:hAnsi="Arial" w:cs="Arial"/>
          <w:color w:val="000000"/>
          <w:sz w:val="18"/>
          <w:szCs w:val="18"/>
        </w:rPr>
        <w:t>« dajemo ponudbo, kot sledi:</w:t>
      </w:r>
    </w:p>
    <w:p w14:paraId="25C44DBB" w14:textId="77777777" w:rsidR="00CC5A96" w:rsidRDefault="006C2B9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C5A96" w14:paraId="6AD37A3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6BACC" w14:textId="77777777" w:rsidR="00CC5A96" w:rsidRDefault="006C2B9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92956" w14:textId="77777777" w:rsidR="00CC5A96" w:rsidRDefault="006C2B94">
            <w:r>
              <w:rPr>
                <w:rFonts w:ascii="Arial" w:hAnsi="Arial" w:cs="Arial"/>
                <w:color w:val="000000"/>
                <w:position w:val="-2"/>
                <w:sz w:val="18"/>
                <w:szCs w:val="18"/>
              </w:rPr>
              <w:t> </w:t>
            </w:r>
          </w:p>
        </w:tc>
      </w:tr>
      <w:tr w:rsidR="00CC5A96" w14:paraId="7BADE1E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04961A" w14:textId="77777777" w:rsidR="00CC5A96" w:rsidRDefault="006C2B9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F42AE" w14:textId="77777777" w:rsidR="00CC5A96" w:rsidRDefault="006C2B94">
            <w:r>
              <w:rPr>
                <w:rFonts w:ascii="Arial" w:hAnsi="Arial" w:cs="Arial"/>
                <w:color w:val="000000"/>
                <w:position w:val="-2"/>
                <w:sz w:val="18"/>
                <w:szCs w:val="18"/>
              </w:rPr>
              <w:t> </w:t>
            </w:r>
          </w:p>
        </w:tc>
      </w:tr>
      <w:tr w:rsidR="00CC5A96" w14:paraId="453D28B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BF5851" w14:textId="77777777" w:rsidR="00CC5A96" w:rsidRDefault="006C2B94">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C04B3" w14:textId="77777777" w:rsidR="00CC5A96" w:rsidRDefault="006C2B94">
            <w:r>
              <w:rPr>
                <w:rFonts w:ascii="Arial" w:hAnsi="Arial" w:cs="Arial"/>
                <w:color w:val="000000"/>
                <w:position w:val="-2"/>
                <w:sz w:val="18"/>
                <w:szCs w:val="18"/>
              </w:rPr>
              <w:t> </w:t>
            </w:r>
          </w:p>
        </w:tc>
      </w:tr>
      <w:tr w:rsidR="00CC5A96" w14:paraId="4B53353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5088BD" w14:textId="77777777" w:rsidR="00CC5A96" w:rsidRDefault="006C2B94">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AAFB2" w14:textId="77777777" w:rsidR="00CC5A96" w:rsidRDefault="006C2B94">
            <w:r>
              <w:rPr>
                <w:rFonts w:ascii="Arial" w:hAnsi="Arial" w:cs="Arial"/>
                <w:color w:val="000000"/>
                <w:position w:val="-2"/>
                <w:sz w:val="18"/>
                <w:szCs w:val="18"/>
              </w:rPr>
              <w:t> </w:t>
            </w:r>
          </w:p>
        </w:tc>
      </w:tr>
    </w:tbl>
    <w:p w14:paraId="522DCBAF" w14:textId="77777777" w:rsidR="00CC5A96" w:rsidRDefault="006C2B94">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1EBDBB4" w14:textId="77777777" w:rsidR="00CC5A96" w:rsidRDefault="006C2B94">
      <w:pPr>
        <w:spacing w:before="225" w:after="225" w:line="240" w:lineRule="auto"/>
      </w:pPr>
      <w:r>
        <w:rPr>
          <w:rFonts w:ascii="Arial" w:hAnsi="Arial" w:cs="Arial"/>
          <w:color w:val="000000"/>
          <w:sz w:val="18"/>
          <w:szCs w:val="18"/>
        </w:rPr>
        <w:t>Ponudbo oddajamo (ustrezno označite):</w:t>
      </w:r>
    </w:p>
    <w:p w14:paraId="10586E25" w14:textId="77777777" w:rsidR="00CC5A96" w:rsidRDefault="006C2B94">
      <w:pPr>
        <w:spacing w:before="225" w:after="225" w:line="240" w:lineRule="auto"/>
      </w:pPr>
      <w:r>
        <w:fldChar w:fldCharType="begin">
          <w:ffData>
            <w:name w:val="cbox167f771fb588ac"/>
            <w:enabled/>
            <w:calcOnExit w:val="0"/>
            <w:checkBox>
              <w:sizeAuto/>
              <w:default w:val="0"/>
            </w:checkBox>
          </w:ffData>
        </w:fldChar>
      </w:r>
      <w:bookmarkStart w:id="0" w:name="cbox167f771fb588ac"/>
      <w:r>
        <w:instrText xml:space="preserve"> FORMCHECKBOX </w:instrText>
      </w:r>
      <w:r>
        <w:fldChar w:fldCharType="separate"/>
      </w:r>
      <w:r>
        <w:fldChar w:fldCharType="end"/>
      </w:r>
      <w:bookmarkEnd w:id="0"/>
      <w:r>
        <w:rPr>
          <w:rFonts w:ascii="Arial" w:hAnsi="Arial" w:cs="Arial"/>
          <w:color w:val="000000"/>
          <w:sz w:val="18"/>
          <w:szCs w:val="18"/>
        </w:rPr>
        <w:t> samostojno</w:t>
      </w:r>
    </w:p>
    <w:p w14:paraId="2B864E8B" w14:textId="77777777" w:rsidR="00CC5A96" w:rsidRDefault="006C2B94">
      <w:pPr>
        <w:spacing w:before="225" w:after="225" w:line="240" w:lineRule="auto"/>
      </w:pPr>
      <w:r>
        <w:fldChar w:fldCharType="begin">
          <w:ffData>
            <w:name w:val="cbox167f771fb58aa6"/>
            <w:enabled/>
            <w:calcOnExit w:val="0"/>
            <w:checkBox>
              <w:sizeAuto/>
              <w:default w:val="0"/>
            </w:checkBox>
          </w:ffData>
        </w:fldChar>
      </w:r>
      <w:bookmarkStart w:id="1" w:name="cbox167f771fb58aa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A8000D0" w14:textId="77777777" w:rsidR="00CC5A96" w:rsidRDefault="006C2B94">
      <w:pPr>
        <w:spacing w:before="225" w:after="225" w:line="240" w:lineRule="auto"/>
      </w:pPr>
      <w:r>
        <w:fldChar w:fldCharType="begin">
          <w:ffData>
            <w:name w:val="cbox167f771fb58c98"/>
            <w:enabled/>
            <w:calcOnExit w:val="0"/>
            <w:checkBox>
              <w:sizeAuto/>
              <w:default w:val="0"/>
            </w:checkBox>
          </w:ffData>
        </w:fldChar>
      </w:r>
      <w:bookmarkStart w:id="2" w:name="cbox167f771fb58c9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BAC0EFD" w14:textId="77777777" w:rsidR="00CC5A96" w:rsidRDefault="006C2B94">
      <w:pPr>
        <w:spacing w:before="225" w:after="225" w:line="240" w:lineRule="auto"/>
      </w:pPr>
      <w:r>
        <w:fldChar w:fldCharType="begin">
          <w:ffData>
            <w:name w:val="cbox167f771fb58e8d"/>
            <w:enabled/>
            <w:calcOnExit w:val="0"/>
            <w:checkBox>
              <w:sizeAuto/>
              <w:default w:val="0"/>
            </w:checkBox>
          </w:ffData>
        </w:fldChar>
      </w:r>
      <w:bookmarkStart w:id="3" w:name="cbox167f771fb58e8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2C8018A" w14:textId="77777777" w:rsidR="00CC5A96" w:rsidRDefault="006C2B9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DEFC7E7" w14:textId="77777777" w:rsidR="00CC5A96" w:rsidRDefault="00CC5A96">
      <w:pPr>
        <w:spacing w:before="225" w:after="225" w:line="240" w:lineRule="auto"/>
      </w:pP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CC5A96" w14:paraId="5BA6F10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D4A84F" w14:textId="77777777" w:rsidR="00CC5A96" w:rsidRDefault="006C2B9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9ABCE" w14:textId="77777777" w:rsidR="00CC5A96" w:rsidRDefault="006C2B9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50ADCA" w14:textId="77777777" w:rsidR="00CC5A96" w:rsidRDefault="006C2B9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2801D0" w14:textId="77777777" w:rsidR="00CC5A96" w:rsidRDefault="006C2B9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DA7AD4" w14:textId="77777777" w:rsidR="00CC5A96" w:rsidRDefault="006C2B94">
            <w:pPr>
              <w:jc w:val="center"/>
            </w:pPr>
            <w:r>
              <w:rPr>
                <w:rFonts w:ascii="Arial" w:hAnsi="Arial" w:cs="Arial"/>
                <w:b/>
                <w:bCs/>
                <w:color w:val="000000"/>
                <w:position w:val="-2"/>
                <w:sz w:val="18"/>
                <w:szCs w:val="18"/>
                <w:shd w:val="clear" w:color="auto" w:fill="D1D1D1"/>
              </w:rPr>
              <w:t>Vrednost z DDV</w:t>
            </w:r>
          </w:p>
        </w:tc>
      </w:tr>
      <w:tr w:rsidR="00CC5A96" w14:paraId="5EC2FDF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892F9" w14:textId="77777777" w:rsidR="00CC5A96" w:rsidRDefault="006C2B94">
            <w:pPr>
              <w:jc w:val="right"/>
            </w:pPr>
            <w:r>
              <w:rPr>
                <w:rFonts w:ascii="Arial" w:hAnsi="Arial" w:cs="Arial"/>
                <w:color w:val="000000"/>
                <w:position w:val="-2"/>
                <w:sz w:val="18"/>
                <w:szCs w:val="18"/>
              </w:rPr>
              <w:t>MONITORJI ZA NADZOR ŽIVLJENJSKIH FUNKCIJ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B2B9A" w14:textId="77777777" w:rsidR="00CC5A96" w:rsidRDefault="006C2B94">
            <w:r>
              <w:rPr>
                <w:rFonts w:ascii="Arial" w:hAnsi="Arial" w:cs="Arial"/>
                <w:color w:val="000000"/>
                <w:position w:val="-2"/>
                <w:sz w:val="18"/>
                <w:szCs w:val="18"/>
              </w:rPr>
              <w:t>4 kosi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4A848" w14:textId="77777777" w:rsidR="00CC5A96" w:rsidRDefault="006C2B9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8BD3B" w14:textId="77777777" w:rsidR="00CC5A96" w:rsidRDefault="006C2B9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04991" w14:textId="77777777" w:rsidR="00CC5A96" w:rsidRDefault="006C2B94">
            <w:r>
              <w:rPr>
                <w:rFonts w:ascii="Arial" w:hAnsi="Arial" w:cs="Arial"/>
                <w:color w:val="000000"/>
                <w:position w:val="-2"/>
                <w:sz w:val="18"/>
                <w:szCs w:val="18"/>
              </w:rPr>
              <w:t> </w:t>
            </w:r>
          </w:p>
        </w:tc>
      </w:tr>
      <w:tr w:rsidR="00CC5A96" w14:paraId="78A7DD7F"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94DE37" w14:textId="77777777" w:rsidR="00CC5A96" w:rsidRDefault="006C2B94">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DD1C0" w14:textId="77777777" w:rsidR="00CC5A96" w:rsidRDefault="006C2B9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0490A3" w14:textId="77777777" w:rsidR="00CC5A96" w:rsidRDefault="006C2B9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2D878B" w14:textId="77777777" w:rsidR="00CC5A96" w:rsidRDefault="006C2B9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B5C088" w14:textId="77777777" w:rsidR="00CC5A96" w:rsidRDefault="006C2B94">
            <w:r>
              <w:rPr>
                <w:rFonts w:ascii="Arial" w:hAnsi="Arial" w:cs="Arial"/>
                <w:color w:val="000000"/>
                <w:position w:val="-2"/>
                <w:sz w:val="18"/>
                <w:szCs w:val="18"/>
                <w:shd w:val="clear" w:color="auto" w:fill="CCCCCC"/>
              </w:rPr>
              <w:t> </w:t>
            </w:r>
          </w:p>
        </w:tc>
      </w:tr>
    </w:tbl>
    <w:p w14:paraId="5AE944E6" w14:textId="77777777" w:rsidR="00CC5A96" w:rsidRDefault="006C2B94">
      <w:pPr>
        <w:spacing w:after="0" w:line="240" w:lineRule="auto"/>
      </w:pPr>
      <w:r>
        <w:rPr>
          <w:rFonts w:ascii="Arial" w:hAnsi="Arial" w:cs="Arial"/>
          <w:color w:val="000000"/>
          <w:sz w:val="18"/>
          <w:szCs w:val="18"/>
        </w:rPr>
        <w:t xml:space="preserve">   </w:t>
      </w:r>
    </w:p>
    <w:p w14:paraId="42051DD2" w14:textId="77777777" w:rsidR="00CC5A96" w:rsidRDefault="006C2B9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955DB34" w14:textId="77777777" w:rsidR="00CC5A96" w:rsidRDefault="006C2B94">
      <w:pPr>
        <w:spacing w:before="225" w:after="225" w:line="240" w:lineRule="auto"/>
        <w:jc w:val="both"/>
      </w:pPr>
      <w:r>
        <w:rPr>
          <w:rFonts w:ascii="Arial" w:hAnsi="Arial" w:cs="Arial"/>
          <w:color w:val="000000"/>
          <w:sz w:val="18"/>
          <w:szCs w:val="18"/>
        </w:rPr>
        <w:t>Ponudba velja najmanj 90 dni od roka za predložitev ponudb.</w:t>
      </w:r>
    </w:p>
    <w:p w14:paraId="4DC73288" w14:textId="77777777" w:rsidR="00CC5A96" w:rsidRDefault="006C2B9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DEA60AC" w14:textId="77777777" w:rsidR="00CC5A96" w:rsidRDefault="006C2B94">
      <w:pPr>
        <w:spacing w:before="225" w:after="225" w:line="240" w:lineRule="auto"/>
        <w:jc w:val="both"/>
      </w:pPr>
      <w:r>
        <w:rPr>
          <w:rFonts w:ascii="Arial" w:hAnsi="Arial" w:cs="Arial"/>
          <w:color w:val="000000"/>
          <w:sz w:val="18"/>
          <w:szCs w:val="18"/>
        </w:rPr>
        <w:lastRenderedPageBreak/>
        <w:t> </w:t>
      </w:r>
    </w:p>
    <w:p w14:paraId="538B9B72" w14:textId="77777777" w:rsidR="00CC5A96" w:rsidRDefault="006C2B9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DD75316" w14:textId="77777777" w:rsidR="00CC5A96" w:rsidRDefault="00CC5A96">
      <w:pPr>
        <w:spacing w:before="225" w:after="225" w:line="240" w:lineRule="auto"/>
        <w:jc w:val="both"/>
      </w:pPr>
    </w:p>
    <w:p w14:paraId="389B3155" w14:textId="77777777" w:rsidR="00CC5A96" w:rsidRDefault="006C2B9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4C06884" w14:textId="77777777" w:rsidR="00CC5A96" w:rsidRDefault="006C2B9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476533D" w14:textId="77777777" w:rsidR="00CC5A96" w:rsidRDefault="006C2B94">
      <w:pPr>
        <w:spacing w:after="0" w:line="240" w:lineRule="auto"/>
      </w:pPr>
      <w:r>
        <w:rPr>
          <w:rFonts w:ascii="Arial" w:hAnsi="Arial" w:cs="Arial"/>
          <w:color w:val="000000"/>
          <w:sz w:val="18"/>
          <w:szCs w:val="18"/>
        </w:rPr>
        <w:t xml:space="preserve">   </w:t>
      </w:r>
    </w:p>
    <w:p w14:paraId="5A642958" w14:textId="77777777" w:rsidR="00CC5A96" w:rsidRDefault="006C2B9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F92FB2C" w14:textId="77777777" w:rsidR="00CC5A96" w:rsidRDefault="006C2B94">
      <w:pPr>
        <w:spacing w:before="225" w:after="225" w:line="240" w:lineRule="auto"/>
        <w:jc w:val="both"/>
      </w:pPr>
      <w:r>
        <w:rPr>
          <w:rFonts w:ascii="Arial" w:hAnsi="Arial" w:cs="Arial"/>
          <w:color w:val="000000"/>
          <w:sz w:val="18"/>
          <w:szCs w:val="18"/>
        </w:rPr>
        <w:t> </w:t>
      </w:r>
    </w:p>
    <w:p w14:paraId="54BA9788" w14:textId="77777777" w:rsidR="00CC5A96" w:rsidRDefault="006C2B94">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C5A96" w14:paraId="24695E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54205D" w14:textId="77777777" w:rsidR="00CC5A96" w:rsidRDefault="006C2B9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A4F19" w14:textId="77777777" w:rsidR="00CC5A96" w:rsidRDefault="006C2B94">
            <w:r>
              <w:rPr>
                <w:rFonts w:ascii="Arial" w:hAnsi="Arial" w:cs="Arial"/>
                <w:color w:val="000000"/>
                <w:position w:val="-2"/>
                <w:sz w:val="18"/>
                <w:szCs w:val="18"/>
              </w:rPr>
              <w:t> </w:t>
            </w:r>
          </w:p>
        </w:tc>
      </w:tr>
      <w:tr w:rsidR="00CC5A96" w14:paraId="284A19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5E2E33" w14:textId="77777777" w:rsidR="00CC5A96" w:rsidRDefault="006C2B9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F63F3" w14:textId="77777777" w:rsidR="00CC5A96" w:rsidRDefault="006C2B94">
            <w:r>
              <w:rPr>
                <w:rFonts w:ascii="Arial" w:hAnsi="Arial" w:cs="Arial"/>
                <w:color w:val="000000"/>
                <w:position w:val="-2"/>
                <w:sz w:val="18"/>
                <w:szCs w:val="18"/>
              </w:rPr>
              <w:t> </w:t>
            </w:r>
          </w:p>
        </w:tc>
      </w:tr>
      <w:tr w:rsidR="00CC5A96" w14:paraId="072EB9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E78FE" w14:textId="77777777" w:rsidR="00CC5A96" w:rsidRDefault="006C2B9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475FA" w14:textId="77777777" w:rsidR="00CC5A96" w:rsidRDefault="006C2B94">
            <w:r>
              <w:rPr>
                <w:rFonts w:ascii="Arial" w:hAnsi="Arial" w:cs="Arial"/>
                <w:color w:val="000000"/>
                <w:position w:val="-2"/>
                <w:sz w:val="18"/>
                <w:szCs w:val="18"/>
              </w:rPr>
              <w:t> </w:t>
            </w:r>
          </w:p>
        </w:tc>
      </w:tr>
      <w:tr w:rsidR="00CC5A96" w14:paraId="11B3E9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21C5C" w14:textId="77777777" w:rsidR="00CC5A96" w:rsidRDefault="006C2B9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6AD51" w14:textId="77777777" w:rsidR="00CC5A96" w:rsidRDefault="006C2B94">
            <w:r>
              <w:rPr>
                <w:rFonts w:ascii="Arial" w:hAnsi="Arial" w:cs="Arial"/>
                <w:color w:val="000000"/>
                <w:position w:val="-2"/>
                <w:sz w:val="18"/>
                <w:szCs w:val="18"/>
              </w:rPr>
              <w:t> </w:t>
            </w:r>
          </w:p>
        </w:tc>
      </w:tr>
      <w:tr w:rsidR="00CC5A96" w14:paraId="4B0A5F3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55F02" w14:textId="77777777" w:rsidR="00CC5A96" w:rsidRDefault="006C2B9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AB40E" w14:textId="77777777" w:rsidR="00CC5A96" w:rsidRDefault="006C2B94">
            <w:r>
              <w:rPr>
                <w:rFonts w:ascii="Arial" w:hAnsi="Arial" w:cs="Arial"/>
                <w:color w:val="000000"/>
                <w:position w:val="-2"/>
                <w:sz w:val="18"/>
                <w:szCs w:val="18"/>
              </w:rPr>
              <w:t> </w:t>
            </w:r>
          </w:p>
        </w:tc>
      </w:tr>
      <w:tr w:rsidR="00CC5A96" w14:paraId="10B7DCB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4A56A" w14:textId="77777777" w:rsidR="00CC5A96" w:rsidRDefault="006C2B9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AAFD2" w14:textId="77777777" w:rsidR="00CC5A96" w:rsidRDefault="006C2B94">
            <w:r>
              <w:rPr>
                <w:rFonts w:ascii="Arial" w:hAnsi="Arial" w:cs="Arial"/>
                <w:color w:val="000000"/>
                <w:position w:val="-2"/>
                <w:sz w:val="18"/>
                <w:szCs w:val="18"/>
              </w:rPr>
              <w:t> </w:t>
            </w:r>
          </w:p>
        </w:tc>
      </w:tr>
      <w:tr w:rsidR="00CC5A96" w14:paraId="499666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9C0324" w14:textId="77777777" w:rsidR="00CC5A96" w:rsidRDefault="006C2B9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17D08" w14:textId="77777777" w:rsidR="00CC5A96" w:rsidRDefault="006C2B94">
            <w:r>
              <w:rPr>
                <w:rFonts w:ascii="Arial" w:hAnsi="Arial" w:cs="Arial"/>
                <w:color w:val="000000"/>
                <w:position w:val="-2"/>
                <w:sz w:val="18"/>
                <w:szCs w:val="18"/>
              </w:rPr>
              <w:t> </w:t>
            </w:r>
          </w:p>
        </w:tc>
      </w:tr>
      <w:tr w:rsidR="00CC5A96" w14:paraId="385077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EB4C2F" w14:textId="77777777" w:rsidR="00CC5A96" w:rsidRDefault="006C2B9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674ED" w14:textId="77777777" w:rsidR="00CC5A96" w:rsidRDefault="006C2B94">
            <w:r>
              <w:rPr>
                <w:rFonts w:ascii="Arial" w:hAnsi="Arial" w:cs="Arial"/>
                <w:color w:val="000000"/>
                <w:position w:val="-2"/>
                <w:sz w:val="18"/>
                <w:szCs w:val="18"/>
              </w:rPr>
              <w:t> </w:t>
            </w:r>
          </w:p>
        </w:tc>
      </w:tr>
      <w:tr w:rsidR="00CC5A96" w14:paraId="5D0B18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005819" w14:textId="77777777" w:rsidR="00CC5A96" w:rsidRDefault="006C2B9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06FBA" w14:textId="77777777" w:rsidR="00CC5A96" w:rsidRDefault="006C2B94">
            <w:r>
              <w:rPr>
                <w:rFonts w:ascii="Arial" w:hAnsi="Arial" w:cs="Arial"/>
                <w:color w:val="000000"/>
                <w:position w:val="-2"/>
                <w:sz w:val="18"/>
                <w:szCs w:val="18"/>
              </w:rPr>
              <w:t> </w:t>
            </w:r>
          </w:p>
        </w:tc>
      </w:tr>
      <w:tr w:rsidR="00CC5A96" w14:paraId="4AF5DF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BF6B9D" w14:textId="77777777" w:rsidR="00CC5A96" w:rsidRDefault="006C2B9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01EAF" w14:textId="77777777" w:rsidR="00CC5A96" w:rsidRDefault="006C2B94">
            <w:r>
              <w:rPr>
                <w:rFonts w:ascii="Arial" w:hAnsi="Arial" w:cs="Arial"/>
                <w:color w:val="000000"/>
                <w:position w:val="-2"/>
                <w:sz w:val="18"/>
                <w:szCs w:val="18"/>
              </w:rPr>
              <w:t> </w:t>
            </w:r>
          </w:p>
        </w:tc>
      </w:tr>
    </w:tbl>
    <w:p w14:paraId="5585D62F" w14:textId="77777777" w:rsidR="00CC5A96" w:rsidRDefault="00CC5A96"/>
    <w:tbl>
      <w:tblPr>
        <w:tblStyle w:val="NormalTablePHPDOCX"/>
        <w:tblW w:w="8745" w:type="dxa"/>
        <w:tblInd w:w="108" w:type="dxa"/>
        <w:tblLook w:val="04A0" w:firstRow="1" w:lastRow="0" w:firstColumn="1" w:lastColumn="0" w:noHBand="0" w:noVBand="1"/>
      </w:tblPr>
      <w:tblGrid>
        <w:gridCol w:w="4080"/>
        <w:gridCol w:w="4665"/>
      </w:tblGrid>
      <w:tr w:rsidR="00CC5A96" w14:paraId="0676E41D" w14:textId="77777777">
        <w:tc>
          <w:tcPr>
            <w:tcW w:w="4080" w:type="dxa"/>
            <w:gridSpan w:val="2"/>
            <w:tcMar>
              <w:top w:w="75" w:type="dxa"/>
              <w:bottom w:w="75" w:type="dxa"/>
            </w:tcMar>
            <w:vAlign w:val="center"/>
          </w:tcPr>
          <w:p w14:paraId="0A76B127" w14:textId="77777777" w:rsidR="00CC5A96" w:rsidRDefault="00CC5A96">
            <w:pPr>
              <w:spacing w:before="135" w:after="135"/>
              <w:textAlignment w:val="center"/>
            </w:pPr>
          </w:p>
        </w:tc>
      </w:tr>
      <w:tr w:rsidR="00CC5A96" w14:paraId="145B4DD9" w14:textId="77777777">
        <w:tc>
          <w:tcPr>
            <w:tcW w:w="4080" w:type="dxa"/>
            <w:tcMar>
              <w:top w:w="75" w:type="dxa"/>
              <w:bottom w:w="75" w:type="dxa"/>
            </w:tcMar>
            <w:vAlign w:val="center"/>
          </w:tcPr>
          <w:p w14:paraId="1A19CFD4" w14:textId="77777777" w:rsidR="00CC5A96" w:rsidRDefault="006C2B94">
            <w:r>
              <w:rPr>
                <w:rFonts w:ascii="Arial" w:hAnsi="Arial" w:cs="Arial"/>
                <w:color w:val="000000"/>
                <w:position w:val="-2"/>
                <w:sz w:val="18"/>
                <w:szCs w:val="18"/>
              </w:rPr>
              <w:t>Kraj in datum:</w:t>
            </w:r>
          </w:p>
        </w:tc>
        <w:tc>
          <w:tcPr>
            <w:tcW w:w="0" w:type="auto"/>
            <w:tcMar>
              <w:top w:w="75" w:type="dxa"/>
              <w:bottom w:w="75" w:type="dxa"/>
            </w:tcMar>
            <w:vAlign w:val="center"/>
          </w:tcPr>
          <w:p w14:paraId="6B46C0B2" w14:textId="77777777" w:rsidR="00CC5A96" w:rsidRDefault="006C2B94">
            <w:pPr>
              <w:jc w:val="center"/>
            </w:pPr>
            <w:r>
              <w:rPr>
                <w:rFonts w:ascii="Arial" w:hAnsi="Arial" w:cs="Arial"/>
                <w:color w:val="000000"/>
                <w:position w:val="-2"/>
                <w:sz w:val="18"/>
                <w:szCs w:val="18"/>
              </w:rPr>
              <w:t>Ime in priimek: _____________________</w:t>
            </w:r>
          </w:p>
        </w:tc>
      </w:tr>
      <w:tr w:rsidR="00CC5A96" w14:paraId="2DB58761" w14:textId="77777777">
        <w:tc>
          <w:tcPr>
            <w:tcW w:w="4080" w:type="dxa"/>
            <w:tcMar>
              <w:top w:w="75" w:type="dxa"/>
              <w:bottom w:w="75" w:type="dxa"/>
            </w:tcMar>
            <w:vAlign w:val="center"/>
          </w:tcPr>
          <w:p w14:paraId="0DC647F1" w14:textId="77777777" w:rsidR="00CC5A96" w:rsidRDefault="006C2B94">
            <w:r>
              <w:rPr>
                <w:rFonts w:ascii="Arial" w:hAnsi="Arial" w:cs="Arial"/>
                <w:color w:val="000000"/>
                <w:position w:val="-2"/>
                <w:sz w:val="18"/>
                <w:szCs w:val="18"/>
              </w:rPr>
              <w:lastRenderedPageBreak/>
              <w:t> </w:t>
            </w:r>
          </w:p>
        </w:tc>
        <w:tc>
          <w:tcPr>
            <w:tcW w:w="0" w:type="auto"/>
            <w:tcMar>
              <w:top w:w="75" w:type="dxa"/>
              <w:bottom w:w="75" w:type="dxa"/>
            </w:tcMar>
            <w:vAlign w:val="center"/>
          </w:tcPr>
          <w:p w14:paraId="0AC28E51" w14:textId="77777777" w:rsidR="00CC5A96" w:rsidRDefault="00CC5A96"/>
          <w:p w14:paraId="64DA81E1" w14:textId="77777777" w:rsidR="00CC5A96" w:rsidRDefault="006C2B9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8176AA2" w14:textId="77777777" w:rsidR="00CC5A96" w:rsidRDefault="00CC5A96">
      <w:pPr>
        <w:sectPr w:rsidR="00CC5A96" w:rsidSect="006E7A2B">
          <w:footerReference w:type="default" r:id="rId12"/>
          <w:pgSz w:w="11906" w:h="16838"/>
          <w:pgMar w:top="1418" w:right="1418" w:bottom="1418" w:left="1418" w:header="567" w:footer="596" w:gutter="0"/>
          <w:cols w:space="708"/>
          <w:docGrid w:linePitch="360"/>
        </w:sectPr>
      </w:pPr>
    </w:p>
    <w:p w14:paraId="25628CE3"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0C3B79B" w14:textId="77777777" w:rsidR="006C2B94" w:rsidRPr="00252358" w:rsidRDefault="006C2B94" w:rsidP="00252358"/>
    <w:p w14:paraId="7F6798A9"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458860D" w14:textId="77777777" w:rsidR="006C2B94" w:rsidRDefault="006C2B94" w:rsidP="00EB2A75">
      <w:pPr>
        <w:spacing w:after="120"/>
        <w:rPr>
          <w:rFonts w:ascii="Arial" w:hAnsi="Arial" w:cs="Arial"/>
        </w:rPr>
      </w:pPr>
    </w:p>
    <w:p w14:paraId="131B87E7" w14:textId="77777777" w:rsidR="00CC5A96" w:rsidRDefault="006C2B9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MONITORJI ZA NADZOR ŽIVLJENJSKIH FUNKCIJ</w:t>
      </w:r>
      <w:r>
        <w:rPr>
          <w:rFonts w:ascii="Arial" w:hAnsi="Arial" w:cs="Arial"/>
          <w:color w:val="000000"/>
          <w:sz w:val="18"/>
          <w:szCs w:val="18"/>
        </w:rPr>
        <w:t>«,</w:t>
      </w:r>
    </w:p>
    <w:p w14:paraId="223960F7" w14:textId="77777777" w:rsidR="00CC5A96" w:rsidRDefault="006C2B9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E49B87A" w14:textId="77777777" w:rsidR="00CC5A96" w:rsidRDefault="006C2B94">
      <w:pPr>
        <w:spacing w:before="225" w:after="225" w:line="240" w:lineRule="auto"/>
        <w:jc w:val="both"/>
      </w:pPr>
      <w:r>
        <w:rPr>
          <w:rFonts w:ascii="Arial" w:hAnsi="Arial" w:cs="Arial"/>
          <w:i/>
          <w:iCs/>
          <w:color w:val="000000"/>
          <w:sz w:val="18"/>
          <w:szCs w:val="18"/>
        </w:rPr>
        <w:t>(naziv ponudnika, partnerja v skupni ponudbi)</w:t>
      </w:r>
    </w:p>
    <w:p w14:paraId="3D36E481" w14:textId="77777777" w:rsidR="00CC5A96" w:rsidRDefault="006C2B9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C5A96" w14:paraId="5EFB6FF2" w14:textId="77777777">
        <w:tc>
          <w:tcPr>
            <w:tcW w:w="0" w:type="auto"/>
            <w:tcMar>
              <w:top w:w="0" w:type="auto"/>
              <w:bottom w:w="0" w:type="auto"/>
            </w:tcMar>
          </w:tcPr>
          <w:p w14:paraId="7DE90DF0"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0C8B1A9"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E549BCD"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E9E79A"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6700E0"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09943A6"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2C532F0"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23FEFF0"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9E4A05C"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2E8988E"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0313CBA"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BF38DCE"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993D056"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6AC2512"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516F55D"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CCFB1BF"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6E2D8BC"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A170F4"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776ED26"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874A09A"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D41E698"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4384D54" w14:textId="77777777" w:rsidR="00CC5A96" w:rsidRDefault="006C2B9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F028E59" w14:textId="77777777" w:rsidR="00CC5A96" w:rsidRDefault="006C2B9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C5A96" w14:paraId="18624AB7" w14:textId="77777777">
        <w:tc>
          <w:tcPr>
            <w:tcW w:w="0" w:type="auto"/>
            <w:tcMar>
              <w:top w:w="0" w:type="auto"/>
              <w:bottom w:w="0" w:type="auto"/>
            </w:tcMar>
          </w:tcPr>
          <w:p w14:paraId="501BDAB3"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7A1F44B"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B25D754"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5C2BBE8"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AFA000"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9A0F6B"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4E5989"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3CD9231"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06E4F32"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2E11280"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F8F6A1B"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BE64ABB"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CCDA5E7" w14:textId="77777777" w:rsidR="00CC5A96" w:rsidRDefault="006C2B9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DD90003" w14:textId="77777777" w:rsidR="00CC5A96" w:rsidRDefault="006C2B9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E22909" w14:textId="77777777" w:rsidR="00CC5A96" w:rsidRDefault="006C2B9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MONITORJI ZA NADZOR ŽIVLJENJSKIH FUNKCIJ,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74D3614" w14:textId="77777777" w:rsidR="00CC5A96" w:rsidRDefault="006C2B9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C5A96" w14:paraId="3BDBA4FF" w14:textId="77777777">
        <w:tc>
          <w:tcPr>
            <w:tcW w:w="2500" w:type="pct"/>
            <w:tcMar>
              <w:top w:w="75" w:type="dxa"/>
              <w:bottom w:w="75" w:type="dxa"/>
            </w:tcMar>
            <w:vAlign w:val="center"/>
          </w:tcPr>
          <w:p w14:paraId="6820881C" w14:textId="77777777" w:rsidR="00CC5A96" w:rsidRDefault="006C2B94">
            <w:r>
              <w:rPr>
                <w:rFonts w:ascii="Arial" w:hAnsi="Arial" w:cs="Arial"/>
                <w:color w:val="000000"/>
                <w:position w:val="-2"/>
                <w:sz w:val="18"/>
                <w:szCs w:val="18"/>
              </w:rPr>
              <w:t>Kraj in datum:</w:t>
            </w:r>
          </w:p>
        </w:tc>
        <w:tc>
          <w:tcPr>
            <w:tcW w:w="0" w:type="auto"/>
            <w:tcMar>
              <w:top w:w="75" w:type="dxa"/>
              <w:bottom w:w="75" w:type="dxa"/>
            </w:tcMar>
            <w:vAlign w:val="center"/>
          </w:tcPr>
          <w:p w14:paraId="43129B46" w14:textId="77777777" w:rsidR="00CC5A96" w:rsidRDefault="006C2B94">
            <w:r>
              <w:rPr>
                <w:rFonts w:ascii="Arial" w:hAnsi="Arial" w:cs="Arial"/>
                <w:color w:val="000000"/>
                <w:position w:val="-2"/>
                <w:sz w:val="18"/>
                <w:szCs w:val="18"/>
              </w:rPr>
              <w:t>Ime in priimek: _____________________</w:t>
            </w:r>
          </w:p>
        </w:tc>
      </w:tr>
      <w:tr w:rsidR="00CC5A96" w14:paraId="50FE82C2" w14:textId="77777777">
        <w:tc>
          <w:tcPr>
            <w:tcW w:w="2500" w:type="pct"/>
            <w:tcMar>
              <w:top w:w="75" w:type="dxa"/>
              <w:bottom w:w="75" w:type="dxa"/>
            </w:tcMar>
            <w:vAlign w:val="center"/>
          </w:tcPr>
          <w:p w14:paraId="745598EF" w14:textId="77777777" w:rsidR="00CC5A96" w:rsidRDefault="006C2B94">
            <w:r>
              <w:rPr>
                <w:rFonts w:ascii="Arial" w:hAnsi="Arial" w:cs="Arial"/>
                <w:color w:val="000000"/>
                <w:position w:val="-2"/>
                <w:sz w:val="18"/>
                <w:szCs w:val="18"/>
              </w:rPr>
              <w:t> </w:t>
            </w:r>
          </w:p>
        </w:tc>
        <w:tc>
          <w:tcPr>
            <w:tcW w:w="0" w:type="auto"/>
            <w:tcMar>
              <w:top w:w="75" w:type="dxa"/>
              <w:bottom w:w="75" w:type="dxa"/>
            </w:tcMar>
            <w:vAlign w:val="center"/>
          </w:tcPr>
          <w:p w14:paraId="12D901E9" w14:textId="77777777" w:rsidR="00CC5A96" w:rsidRDefault="00CC5A96"/>
          <w:p w14:paraId="2A2B0F81" w14:textId="77777777" w:rsidR="00CC5A96" w:rsidRDefault="006C2B94">
            <w:pPr>
              <w:jc w:val="center"/>
            </w:pPr>
            <w:r>
              <w:rPr>
                <w:rFonts w:ascii="Arial" w:hAnsi="Arial" w:cs="Arial"/>
                <w:color w:val="A9A9A9"/>
                <w:position w:val="-2"/>
                <w:sz w:val="18"/>
                <w:szCs w:val="18"/>
              </w:rPr>
              <w:t>(žig in podpis)</w:t>
            </w:r>
          </w:p>
        </w:tc>
      </w:tr>
    </w:tbl>
    <w:p w14:paraId="4EEB1D79" w14:textId="77777777" w:rsidR="00CC5A96" w:rsidRDefault="006C2B94">
      <w:pPr>
        <w:spacing w:before="225" w:after="225" w:line="240" w:lineRule="auto"/>
        <w:jc w:val="both"/>
      </w:pPr>
      <w:r>
        <w:rPr>
          <w:rFonts w:ascii="Arial" w:hAnsi="Arial" w:cs="Arial"/>
          <w:color w:val="000000"/>
          <w:sz w:val="18"/>
          <w:szCs w:val="18"/>
        </w:rPr>
        <w:t> </w:t>
      </w:r>
    </w:p>
    <w:p w14:paraId="2CD6925C" w14:textId="77777777" w:rsidR="00CC5A96" w:rsidRDefault="00CC5A96">
      <w:pPr>
        <w:sectPr w:rsidR="00CC5A96" w:rsidSect="006E7A2B">
          <w:footerReference w:type="default" r:id="rId13"/>
          <w:pgSz w:w="11906" w:h="16838"/>
          <w:pgMar w:top="1418" w:right="1418" w:bottom="1418" w:left="1418" w:header="567" w:footer="596" w:gutter="0"/>
          <w:cols w:space="708"/>
          <w:docGrid w:linePitch="360"/>
        </w:sectPr>
      </w:pPr>
    </w:p>
    <w:p w14:paraId="3EB9A060"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24A4B41" w14:textId="77777777" w:rsidR="006C2B94" w:rsidRPr="00252358" w:rsidRDefault="006C2B94" w:rsidP="00252358"/>
    <w:p w14:paraId="2735E849"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A1D131B" w14:textId="77777777" w:rsidR="006C2B94" w:rsidRDefault="006C2B94" w:rsidP="00EB2A75">
      <w:pPr>
        <w:spacing w:after="120"/>
        <w:rPr>
          <w:rFonts w:ascii="Arial" w:hAnsi="Arial" w:cs="Arial"/>
        </w:rPr>
      </w:pPr>
    </w:p>
    <w:p w14:paraId="2872E3CD" w14:textId="77777777" w:rsidR="00CC5A96" w:rsidRDefault="006C2B9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A9A0603" w14:textId="77777777" w:rsidR="00CC5A96" w:rsidRDefault="006C2B9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1E5996C" w14:textId="77777777" w:rsidR="00CC5A96" w:rsidRDefault="006C2B9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03BB97F" w14:textId="77777777" w:rsidR="00CC5A96" w:rsidRDefault="00CC5A96">
      <w:pPr>
        <w:sectPr w:rsidR="00CC5A96" w:rsidSect="006E7A2B">
          <w:footerReference w:type="default" r:id="rId14"/>
          <w:pgSz w:w="11906" w:h="16838"/>
          <w:pgMar w:top="1418" w:right="1418" w:bottom="1418" w:left="1418" w:header="567" w:footer="596" w:gutter="0"/>
          <w:cols w:space="708"/>
          <w:docGrid w:linePitch="360"/>
        </w:sectPr>
      </w:pPr>
    </w:p>
    <w:p w14:paraId="4E48213E"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03014C6" w14:textId="77777777" w:rsidR="006C2B94" w:rsidRPr="00252358" w:rsidRDefault="006C2B94" w:rsidP="00252358"/>
    <w:p w14:paraId="0F99D430"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B6DEA44" w14:textId="77777777" w:rsidR="006C2B94" w:rsidRDefault="006C2B94" w:rsidP="00EB2A75">
      <w:pPr>
        <w:spacing w:after="120"/>
        <w:rPr>
          <w:rFonts w:ascii="Arial" w:hAnsi="Arial" w:cs="Arial"/>
        </w:rPr>
      </w:pPr>
    </w:p>
    <w:p w14:paraId="62C0E85A" w14:textId="77777777" w:rsidR="00CC5A96" w:rsidRDefault="006C2B94">
      <w:pPr>
        <w:spacing w:before="225" w:after="225" w:line="240" w:lineRule="auto"/>
        <w:jc w:val="center"/>
      </w:pPr>
      <w:r>
        <w:rPr>
          <w:rFonts w:ascii="Arial" w:hAnsi="Arial" w:cs="Arial"/>
          <w:b/>
          <w:bCs/>
          <w:color w:val="000000"/>
          <w:sz w:val="18"/>
          <w:szCs w:val="18"/>
        </w:rPr>
        <w:t>SEZNAM ČLANOV ORGANOV IN ZASTOPNIKOV GOSPODARSKEGA SUBJEKTA</w:t>
      </w:r>
    </w:p>
    <w:p w14:paraId="1D9EA0A2" w14:textId="77777777" w:rsidR="00CC5A96" w:rsidRDefault="006C2B9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C5A96" w14:paraId="496521F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53BD1" w14:textId="77777777" w:rsidR="00CC5A96" w:rsidRDefault="006C2B9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4C061" w14:textId="77777777" w:rsidR="00CC5A96" w:rsidRDefault="006C2B94">
            <w:r>
              <w:rPr>
                <w:rFonts w:ascii="Arial" w:hAnsi="Arial" w:cs="Arial"/>
                <w:color w:val="000000"/>
                <w:position w:val="-2"/>
                <w:sz w:val="18"/>
                <w:szCs w:val="18"/>
              </w:rPr>
              <w:t> </w:t>
            </w:r>
          </w:p>
        </w:tc>
      </w:tr>
      <w:tr w:rsidR="00CC5A96" w14:paraId="7091D7F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469E1" w14:textId="77777777" w:rsidR="00CC5A96" w:rsidRDefault="006C2B9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A738" w14:textId="77777777" w:rsidR="00CC5A96" w:rsidRDefault="006C2B94">
            <w:r>
              <w:rPr>
                <w:rFonts w:ascii="Arial" w:hAnsi="Arial" w:cs="Arial"/>
                <w:color w:val="000000"/>
                <w:position w:val="-2"/>
                <w:sz w:val="18"/>
                <w:szCs w:val="18"/>
              </w:rPr>
              <w:t> </w:t>
            </w:r>
          </w:p>
        </w:tc>
      </w:tr>
      <w:tr w:rsidR="00CC5A96" w14:paraId="766072E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65F7E" w14:textId="77777777" w:rsidR="00CC5A96" w:rsidRDefault="006C2B9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A32EC" w14:textId="77777777" w:rsidR="00CC5A96" w:rsidRDefault="006C2B94">
            <w:r>
              <w:rPr>
                <w:rFonts w:ascii="Arial" w:hAnsi="Arial" w:cs="Arial"/>
                <w:color w:val="000000"/>
                <w:position w:val="-2"/>
                <w:sz w:val="18"/>
                <w:szCs w:val="18"/>
              </w:rPr>
              <w:t> </w:t>
            </w:r>
          </w:p>
        </w:tc>
      </w:tr>
      <w:tr w:rsidR="00CC5A96" w14:paraId="3C523A4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41833" w14:textId="77777777" w:rsidR="00CC5A96" w:rsidRDefault="006C2B9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13D1D" w14:textId="77777777" w:rsidR="00CC5A96" w:rsidRDefault="006C2B94">
            <w:r>
              <w:rPr>
                <w:rFonts w:ascii="Arial" w:hAnsi="Arial" w:cs="Arial"/>
                <w:color w:val="000000"/>
                <w:position w:val="-2"/>
                <w:sz w:val="18"/>
                <w:szCs w:val="18"/>
              </w:rPr>
              <w:t> </w:t>
            </w:r>
          </w:p>
        </w:tc>
      </w:tr>
    </w:tbl>
    <w:p w14:paraId="3991BCB6" w14:textId="77777777" w:rsidR="00CC5A96" w:rsidRDefault="006C2B94">
      <w:pPr>
        <w:spacing w:before="225" w:after="225" w:line="240" w:lineRule="auto"/>
        <w:jc w:val="both"/>
      </w:pPr>
      <w:r>
        <w:rPr>
          <w:rFonts w:ascii="Arial" w:hAnsi="Arial" w:cs="Arial"/>
          <w:color w:val="000000"/>
          <w:sz w:val="18"/>
          <w:szCs w:val="18"/>
        </w:rPr>
        <w:t> </w:t>
      </w:r>
    </w:p>
    <w:p w14:paraId="27015794" w14:textId="77777777" w:rsidR="00CC5A96" w:rsidRDefault="006C2B9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C5A96" w14:paraId="712B10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98AD9" w14:textId="77777777" w:rsidR="00CC5A96" w:rsidRDefault="006C2B9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0AEFA" w14:textId="77777777" w:rsidR="00CC5A96" w:rsidRDefault="006C2B9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5884F" w14:textId="77777777" w:rsidR="00CC5A96" w:rsidRDefault="006C2B94">
            <w:r>
              <w:rPr>
                <w:rFonts w:ascii="Arial" w:hAnsi="Arial" w:cs="Arial"/>
                <w:color w:val="000000"/>
                <w:position w:val="-2"/>
                <w:sz w:val="18"/>
                <w:szCs w:val="18"/>
              </w:rPr>
              <w:t>EMŠO*</w:t>
            </w:r>
          </w:p>
        </w:tc>
      </w:tr>
      <w:tr w:rsidR="00CC5A96" w14:paraId="302BE5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A262A"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6C970"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A9FA8" w14:textId="77777777" w:rsidR="00CC5A96" w:rsidRDefault="006C2B94">
            <w:r>
              <w:rPr>
                <w:rFonts w:ascii="Arial" w:hAnsi="Arial" w:cs="Arial"/>
                <w:color w:val="000000"/>
                <w:position w:val="-2"/>
                <w:sz w:val="18"/>
                <w:szCs w:val="18"/>
              </w:rPr>
              <w:t> </w:t>
            </w:r>
          </w:p>
        </w:tc>
      </w:tr>
      <w:tr w:rsidR="00CC5A96" w14:paraId="22ED10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8526D"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EF3D2"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C790E" w14:textId="77777777" w:rsidR="00CC5A96" w:rsidRDefault="006C2B94">
            <w:r>
              <w:rPr>
                <w:rFonts w:ascii="Arial" w:hAnsi="Arial" w:cs="Arial"/>
                <w:color w:val="000000"/>
                <w:position w:val="-2"/>
                <w:sz w:val="18"/>
                <w:szCs w:val="18"/>
              </w:rPr>
              <w:t> </w:t>
            </w:r>
          </w:p>
        </w:tc>
      </w:tr>
      <w:tr w:rsidR="00CC5A96" w14:paraId="01EE78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BBA"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0AA34"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E5BA5" w14:textId="77777777" w:rsidR="00CC5A96" w:rsidRDefault="006C2B94">
            <w:r>
              <w:rPr>
                <w:rFonts w:ascii="Arial" w:hAnsi="Arial" w:cs="Arial"/>
                <w:color w:val="000000"/>
                <w:position w:val="-2"/>
                <w:sz w:val="18"/>
                <w:szCs w:val="18"/>
              </w:rPr>
              <w:t> </w:t>
            </w:r>
          </w:p>
        </w:tc>
      </w:tr>
      <w:tr w:rsidR="00CC5A96" w14:paraId="31A02E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B0CE2"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9F73F"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EFEC2" w14:textId="77777777" w:rsidR="00CC5A96" w:rsidRDefault="006C2B94">
            <w:r>
              <w:rPr>
                <w:rFonts w:ascii="Arial" w:hAnsi="Arial" w:cs="Arial"/>
                <w:color w:val="000000"/>
                <w:position w:val="-2"/>
                <w:sz w:val="18"/>
                <w:szCs w:val="18"/>
              </w:rPr>
              <w:t> </w:t>
            </w:r>
          </w:p>
        </w:tc>
      </w:tr>
      <w:tr w:rsidR="00CC5A96" w14:paraId="3D0E8C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BE614"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68560"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7943D" w14:textId="77777777" w:rsidR="00CC5A96" w:rsidRDefault="006C2B94">
            <w:r>
              <w:rPr>
                <w:rFonts w:ascii="Arial" w:hAnsi="Arial" w:cs="Arial"/>
                <w:color w:val="000000"/>
                <w:position w:val="-2"/>
                <w:sz w:val="18"/>
                <w:szCs w:val="18"/>
              </w:rPr>
              <w:t> </w:t>
            </w:r>
          </w:p>
        </w:tc>
      </w:tr>
      <w:tr w:rsidR="00CC5A96" w14:paraId="0513D6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FA8C9"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B0D99"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573AF" w14:textId="77777777" w:rsidR="00CC5A96" w:rsidRDefault="006C2B94">
            <w:r>
              <w:rPr>
                <w:rFonts w:ascii="Arial" w:hAnsi="Arial" w:cs="Arial"/>
                <w:color w:val="000000"/>
                <w:position w:val="-2"/>
                <w:sz w:val="18"/>
                <w:szCs w:val="18"/>
              </w:rPr>
              <w:t> </w:t>
            </w:r>
          </w:p>
        </w:tc>
      </w:tr>
      <w:tr w:rsidR="00CC5A96" w14:paraId="7D22BAE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7CC42"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3DB3D"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E9624" w14:textId="77777777" w:rsidR="00CC5A96" w:rsidRDefault="006C2B94">
            <w:r>
              <w:rPr>
                <w:rFonts w:ascii="Arial" w:hAnsi="Arial" w:cs="Arial"/>
                <w:color w:val="000000"/>
                <w:position w:val="-2"/>
                <w:sz w:val="18"/>
                <w:szCs w:val="18"/>
              </w:rPr>
              <w:t> </w:t>
            </w:r>
          </w:p>
        </w:tc>
      </w:tr>
      <w:tr w:rsidR="00CC5A96" w14:paraId="19E2CA7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68B889"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C356A"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9EE96" w14:textId="77777777" w:rsidR="00CC5A96" w:rsidRDefault="006C2B94">
            <w:r>
              <w:rPr>
                <w:rFonts w:ascii="Arial" w:hAnsi="Arial" w:cs="Arial"/>
                <w:color w:val="000000"/>
                <w:position w:val="-2"/>
                <w:sz w:val="18"/>
                <w:szCs w:val="18"/>
              </w:rPr>
              <w:t> </w:t>
            </w:r>
          </w:p>
        </w:tc>
      </w:tr>
      <w:tr w:rsidR="00CC5A96" w14:paraId="7C455FD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EB04B" w14:textId="77777777" w:rsidR="00CC5A96" w:rsidRDefault="006C2B9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DFE66" w14:textId="77777777" w:rsidR="00CC5A96" w:rsidRDefault="006C2B9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537AA" w14:textId="77777777" w:rsidR="00CC5A96" w:rsidRDefault="006C2B94">
            <w:r>
              <w:rPr>
                <w:rFonts w:ascii="Arial" w:hAnsi="Arial" w:cs="Arial"/>
                <w:color w:val="000000"/>
                <w:position w:val="-2"/>
                <w:sz w:val="18"/>
                <w:szCs w:val="18"/>
              </w:rPr>
              <w:t> </w:t>
            </w:r>
          </w:p>
        </w:tc>
      </w:tr>
    </w:tbl>
    <w:p w14:paraId="0C7A3783" w14:textId="77777777" w:rsidR="00CC5A96" w:rsidRDefault="006C2B94">
      <w:pPr>
        <w:spacing w:before="225" w:after="225" w:line="240" w:lineRule="auto"/>
        <w:jc w:val="both"/>
      </w:pPr>
      <w:r>
        <w:rPr>
          <w:rFonts w:ascii="Arial" w:hAnsi="Arial" w:cs="Arial"/>
          <w:color w:val="000000"/>
          <w:sz w:val="18"/>
          <w:szCs w:val="18"/>
        </w:rPr>
        <w:t>* podatek je potreben za preverbo v e-Dosje</w:t>
      </w:r>
    </w:p>
    <w:p w14:paraId="47B05ADB" w14:textId="77777777" w:rsidR="00CC5A96" w:rsidRDefault="006C2B9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C5A96" w14:paraId="201C3122" w14:textId="77777777">
        <w:tc>
          <w:tcPr>
            <w:tcW w:w="2500" w:type="pct"/>
            <w:tcMar>
              <w:top w:w="75" w:type="dxa"/>
              <w:bottom w:w="75" w:type="dxa"/>
            </w:tcMar>
            <w:vAlign w:val="center"/>
          </w:tcPr>
          <w:p w14:paraId="539A5B39" w14:textId="77777777" w:rsidR="00CC5A96" w:rsidRDefault="006C2B94">
            <w:r>
              <w:rPr>
                <w:rFonts w:ascii="Arial" w:hAnsi="Arial" w:cs="Arial"/>
                <w:color w:val="000000"/>
                <w:position w:val="-2"/>
                <w:sz w:val="18"/>
                <w:szCs w:val="18"/>
              </w:rPr>
              <w:t>Kraj in datum:</w:t>
            </w:r>
          </w:p>
        </w:tc>
        <w:tc>
          <w:tcPr>
            <w:tcW w:w="0" w:type="auto"/>
            <w:tcMar>
              <w:top w:w="75" w:type="dxa"/>
              <w:bottom w:w="75" w:type="dxa"/>
            </w:tcMar>
            <w:vAlign w:val="center"/>
          </w:tcPr>
          <w:p w14:paraId="63AA877A" w14:textId="77777777" w:rsidR="00CC5A96" w:rsidRDefault="006C2B94">
            <w:r>
              <w:rPr>
                <w:rFonts w:ascii="Arial" w:hAnsi="Arial" w:cs="Arial"/>
                <w:color w:val="000000"/>
                <w:position w:val="-2"/>
                <w:sz w:val="18"/>
                <w:szCs w:val="18"/>
              </w:rPr>
              <w:t>Ime in priimek: _____________________</w:t>
            </w:r>
          </w:p>
        </w:tc>
      </w:tr>
      <w:tr w:rsidR="00CC5A96" w14:paraId="4D99C04C" w14:textId="77777777">
        <w:tc>
          <w:tcPr>
            <w:tcW w:w="2500" w:type="pct"/>
            <w:tcMar>
              <w:top w:w="75" w:type="dxa"/>
              <w:bottom w:w="75" w:type="dxa"/>
            </w:tcMar>
            <w:vAlign w:val="center"/>
          </w:tcPr>
          <w:p w14:paraId="7495A8B6" w14:textId="77777777" w:rsidR="00CC5A96" w:rsidRDefault="006C2B94">
            <w:r>
              <w:rPr>
                <w:rFonts w:ascii="Arial" w:hAnsi="Arial" w:cs="Arial"/>
                <w:color w:val="000000"/>
                <w:position w:val="-2"/>
                <w:sz w:val="18"/>
                <w:szCs w:val="18"/>
              </w:rPr>
              <w:t> </w:t>
            </w:r>
          </w:p>
        </w:tc>
        <w:tc>
          <w:tcPr>
            <w:tcW w:w="0" w:type="auto"/>
            <w:tcMar>
              <w:top w:w="75" w:type="dxa"/>
              <w:bottom w:w="75" w:type="dxa"/>
            </w:tcMar>
            <w:vAlign w:val="center"/>
          </w:tcPr>
          <w:p w14:paraId="2C763346" w14:textId="77777777" w:rsidR="00CC5A96" w:rsidRDefault="006C2B94">
            <w:pPr>
              <w:jc w:val="center"/>
            </w:pPr>
            <w:r>
              <w:rPr>
                <w:rFonts w:ascii="Arial" w:hAnsi="Arial" w:cs="Arial"/>
                <w:color w:val="A9A9A9"/>
                <w:position w:val="-2"/>
                <w:sz w:val="18"/>
                <w:szCs w:val="18"/>
              </w:rPr>
              <w:t>(podpis)</w:t>
            </w:r>
          </w:p>
        </w:tc>
      </w:tr>
    </w:tbl>
    <w:p w14:paraId="1E730279" w14:textId="77777777" w:rsidR="00CC5A96" w:rsidRDefault="006C2B94">
      <w:pPr>
        <w:spacing w:before="225" w:after="225" w:line="240" w:lineRule="auto"/>
        <w:jc w:val="both"/>
      </w:pPr>
      <w:r>
        <w:rPr>
          <w:rFonts w:ascii="Arial" w:hAnsi="Arial" w:cs="Arial"/>
          <w:color w:val="000000"/>
          <w:sz w:val="18"/>
          <w:szCs w:val="18"/>
        </w:rPr>
        <w:t> </w:t>
      </w:r>
    </w:p>
    <w:p w14:paraId="3D328DC9" w14:textId="77777777" w:rsidR="00CC5A96" w:rsidRDefault="006C2B9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7629D7" w14:textId="77777777" w:rsidR="00CC5A96" w:rsidRDefault="006C2B94">
      <w:pPr>
        <w:spacing w:before="225" w:after="225" w:line="240" w:lineRule="auto"/>
        <w:jc w:val="both"/>
      </w:pPr>
      <w:r>
        <w:rPr>
          <w:rFonts w:ascii="Arial" w:hAnsi="Arial" w:cs="Arial"/>
          <w:color w:val="000000"/>
          <w:sz w:val="18"/>
          <w:szCs w:val="18"/>
        </w:rPr>
        <w:t> </w:t>
      </w:r>
    </w:p>
    <w:p w14:paraId="6B30046E" w14:textId="77777777" w:rsidR="00CC5A96" w:rsidRDefault="00CC5A96">
      <w:pPr>
        <w:sectPr w:rsidR="00CC5A96" w:rsidSect="006E7A2B">
          <w:footerReference w:type="default" r:id="rId15"/>
          <w:pgSz w:w="11906" w:h="16838"/>
          <w:pgMar w:top="1418" w:right="1418" w:bottom="1418" w:left="1418" w:header="567" w:footer="596" w:gutter="0"/>
          <w:cols w:space="708"/>
          <w:docGrid w:linePitch="360"/>
        </w:sectPr>
      </w:pPr>
    </w:p>
    <w:p w14:paraId="2C26DC4F"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9DE8F59" w14:textId="77777777" w:rsidR="006C2B94" w:rsidRPr="00252358" w:rsidRDefault="006C2B94" w:rsidP="00252358"/>
    <w:p w14:paraId="1A2E4292"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BBC8A77" w14:textId="77777777" w:rsidR="006C2B94" w:rsidRDefault="006C2B94" w:rsidP="00EB2A75">
      <w:pPr>
        <w:spacing w:after="120"/>
        <w:rPr>
          <w:rFonts w:ascii="Arial" w:hAnsi="Arial" w:cs="Arial"/>
        </w:rPr>
      </w:pPr>
    </w:p>
    <w:p w14:paraId="0B18F69D" w14:textId="77777777" w:rsidR="00CC5A96" w:rsidRDefault="006C2B94">
      <w:pPr>
        <w:spacing w:before="225" w:after="225" w:line="240" w:lineRule="auto"/>
        <w:jc w:val="center"/>
      </w:pPr>
      <w:r>
        <w:rPr>
          <w:rFonts w:ascii="Arial" w:hAnsi="Arial" w:cs="Arial"/>
          <w:b/>
          <w:bCs/>
          <w:color w:val="000000"/>
          <w:sz w:val="24"/>
          <w:szCs w:val="24"/>
        </w:rPr>
        <w:t>MENIČNA IZJAVA</w:t>
      </w:r>
    </w:p>
    <w:p w14:paraId="57B9906B" w14:textId="77777777" w:rsidR="00CC5A96" w:rsidRDefault="006C2B94">
      <w:pPr>
        <w:spacing w:before="225" w:after="225" w:line="240" w:lineRule="auto"/>
        <w:jc w:val="center"/>
      </w:pPr>
      <w:r>
        <w:rPr>
          <w:rFonts w:ascii="Arial" w:hAnsi="Arial" w:cs="Arial"/>
          <w:color w:val="000000"/>
          <w:sz w:val="21"/>
          <w:szCs w:val="21"/>
        </w:rPr>
        <w:t>s pooblastilom za izpolnitev in unovčenje menice</w:t>
      </w:r>
    </w:p>
    <w:p w14:paraId="04E6393C" w14:textId="77777777" w:rsidR="00CC5A96" w:rsidRDefault="006C2B94">
      <w:pPr>
        <w:spacing w:before="225" w:after="225" w:line="240" w:lineRule="auto"/>
        <w:jc w:val="both"/>
      </w:pPr>
      <w:r>
        <w:rPr>
          <w:rFonts w:ascii="Arial" w:hAnsi="Arial" w:cs="Arial"/>
          <w:color w:val="000000"/>
          <w:sz w:val="18"/>
          <w:szCs w:val="18"/>
        </w:rPr>
        <w:t> </w:t>
      </w:r>
    </w:p>
    <w:p w14:paraId="0F2E568A" w14:textId="77777777" w:rsidR="00CC5A96" w:rsidRDefault="006C2B9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FBAB842" w14:textId="77777777" w:rsidR="00CC5A96" w:rsidRDefault="006C2B94">
      <w:pPr>
        <w:spacing w:before="225" w:after="225" w:line="240" w:lineRule="auto"/>
        <w:jc w:val="both"/>
      </w:pPr>
      <w:r>
        <w:rPr>
          <w:rFonts w:ascii="Arial" w:hAnsi="Arial" w:cs="Arial"/>
          <w:b/>
          <w:bCs/>
          <w:color w:val="000000"/>
          <w:sz w:val="18"/>
          <w:szCs w:val="18"/>
        </w:rPr>
        <w:t>MONITORJI ZA NADZOR ŽIVLJENJSKIH FUNKCIJ, </w:t>
      </w:r>
      <w:r>
        <w:rPr>
          <w:rFonts w:ascii="Arial" w:hAnsi="Arial" w:cs="Arial"/>
          <w:color w:val="000000"/>
          <w:sz w:val="18"/>
          <w:szCs w:val="18"/>
        </w:rPr>
        <w:t>16-22/25</w:t>
      </w:r>
    </w:p>
    <w:p w14:paraId="393BAACC" w14:textId="77777777" w:rsidR="00CC5A96" w:rsidRDefault="006C2B9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1142076" w14:textId="77777777" w:rsidR="00CC5A96" w:rsidRDefault="006C2B94">
      <w:pPr>
        <w:spacing w:before="225" w:after="225" w:line="240" w:lineRule="auto"/>
        <w:jc w:val="both"/>
      </w:pPr>
      <w:r>
        <w:rPr>
          <w:rFonts w:ascii="Arial" w:hAnsi="Arial" w:cs="Arial"/>
          <w:color w:val="000000"/>
          <w:sz w:val="18"/>
          <w:szCs w:val="18"/>
        </w:rPr>
        <w:t> </w:t>
      </w:r>
    </w:p>
    <w:p w14:paraId="3C2E2C3A" w14:textId="77777777" w:rsidR="00CC5A96" w:rsidRDefault="006C2B9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2639359" w14:textId="77777777" w:rsidR="00CC5A96" w:rsidRDefault="006C2B9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11894D9" w14:textId="77777777" w:rsidR="00CC5A96" w:rsidRDefault="006C2B9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71328AB" w14:textId="77777777" w:rsidR="00CC5A96" w:rsidRDefault="006C2B9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50BE7CF" w14:textId="77777777" w:rsidR="00CC5A96" w:rsidRDefault="006C2B9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4C8D92C" w14:textId="77777777" w:rsidR="00CC5A96" w:rsidRDefault="006C2B94">
      <w:pPr>
        <w:spacing w:before="225" w:after="225" w:line="240" w:lineRule="auto"/>
        <w:jc w:val="both"/>
      </w:pPr>
      <w:r>
        <w:rPr>
          <w:rFonts w:ascii="Arial" w:hAnsi="Arial" w:cs="Arial"/>
          <w:color w:val="000000"/>
          <w:sz w:val="18"/>
          <w:szCs w:val="18"/>
        </w:rPr>
        <w:t> </w:t>
      </w:r>
    </w:p>
    <w:p w14:paraId="08405942" w14:textId="77777777" w:rsidR="00CC5A96" w:rsidRDefault="006C2B94">
      <w:pPr>
        <w:spacing w:before="225" w:after="225" w:line="240" w:lineRule="auto"/>
        <w:jc w:val="both"/>
      </w:pPr>
      <w:r>
        <w:rPr>
          <w:rFonts w:ascii="Arial" w:hAnsi="Arial" w:cs="Arial"/>
          <w:color w:val="000000"/>
          <w:sz w:val="18"/>
          <w:szCs w:val="18"/>
        </w:rPr>
        <w:t>Priloga: </w:t>
      </w:r>
    </w:p>
    <w:p w14:paraId="27ACFE83" w14:textId="77777777" w:rsidR="00CC5A96" w:rsidRDefault="006C2B94">
      <w:pPr>
        <w:spacing w:before="225" w:after="225" w:line="240" w:lineRule="auto"/>
        <w:jc w:val="both"/>
      </w:pPr>
      <w:r>
        <w:rPr>
          <w:rFonts w:ascii="Arial" w:hAnsi="Arial" w:cs="Arial"/>
          <w:color w:val="000000"/>
          <w:sz w:val="18"/>
          <w:szCs w:val="18"/>
        </w:rPr>
        <w:t>- bianco menica, podpisana in žigosana</w:t>
      </w:r>
    </w:p>
    <w:p w14:paraId="32ACB0A5" w14:textId="77777777" w:rsidR="00CC5A96" w:rsidRDefault="006C2B9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C5A96" w14:paraId="7D8EC553" w14:textId="77777777">
        <w:tc>
          <w:tcPr>
            <w:tcW w:w="2500" w:type="pct"/>
            <w:tcMar>
              <w:top w:w="75" w:type="dxa"/>
              <w:bottom w:w="75" w:type="dxa"/>
            </w:tcMar>
            <w:vAlign w:val="center"/>
          </w:tcPr>
          <w:p w14:paraId="2601879B" w14:textId="77777777" w:rsidR="00CC5A96" w:rsidRDefault="006C2B9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BBFABC" w14:textId="77777777" w:rsidR="00CC5A96" w:rsidRDefault="006C2B9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C5A96" w14:paraId="675C188B" w14:textId="77777777">
        <w:tc>
          <w:tcPr>
            <w:tcW w:w="2500" w:type="pct"/>
            <w:tcMar>
              <w:top w:w="75" w:type="dxa"/>
              <w:bottom w:w="75" w:type="dxa"/>
            </w:tcMar>
            <w:vAlign w:val="center"/>
          </w:tcPr>
          <w:p w14:paraId="693508D8" w14:textId="77777777" w:rsidR="00CC5A96" w:rsidRDefault="006C2B9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2A144E0" w14:textId="77777777" w:rsidR="00CC5A96" w:rsidRDefault="00CC5A96"/>
          <w:p w14:paraId="6FDC0942" w14:textId="77777777" w:rsidR="00CC5A96" w:rsidRDefault="006C2B94">
            <w:pPr>
              <w:jc w:val="center"/>
            </w:pPr>
            <w:r>
              <w:rPr>
                <w:rFonts w:ascii="Arial" w:hAnsi="Arial" w:cs="Arial"/>
                <w:color w:val="A9A9A9"/>
                <w:position w:val="-2"/>
                <w:sz w:val="18"/>
                <w:szCs w:val="18"/>
              </w:rPr>
              <w:t>(žig in podpis)</w:t>
            </w:r>
          </w:p>
        </w:tc>
      </w:tr>
    </w:tbl>
    <w:p w14:paraId="5326782B" w14:textId="77777777" w:rsidR="00CC5A96" w:rsidRDefault="006C2B94">
      <w:pPr>
        <w:spacing w:before="225" w:after="225" w:line="240" w:lineRule="auto"/>
        <w:jc w:val="both"/>
      </w:pPr>
      <w:r>
        <w:rPr>
          <w:rFonts w:ascii="Arial" w:hAnsi="Arial" w:cs="Arial"/>
          <w:color w:val="000000"/>
          <w:sz w:val="18"/>
          <w:szCs w:val="18"/>
        </w:rPr>
        <w:t> </w:t>
      </w:r>
    </w:p>
    <w:p w14:paraId="05DCE423" w14:textId="77777777" w:rsidR="00CC5A96" w:rsidRDefault="006C2B94">
      <w:pPr>
        <w:spacing w:before="225" w:after="225" w:line="240" w:lineRule="auto"/>
        <w:jc w:val="both"/>
      </w:pPr>
      <w:r>
        <w:rPr>
          <w:rFonts w:ascii="Arial" w:hAnsi="Arial" w:cs="Arial"/>
          <w:color w:val="000000"/>
          <w:sz w:val="18"/>
          <w:szCs w:val="18"/>
        </w:rPr>
        <w:t> </w:t>
      </w:r>
    </w:p>
    <w:p w14:paraId="0628D661" w14:textId="77777777" w:rsidR="00CC5A96" w:rsidRDefault="00CC5A96">
      <w:pPr>
        <w:sectPr w:rsidR="00CC5A96" w:rsidSect="006E7A2B">
          <w:footerReference w:type="default" r:id="rId16"/>
          <w:pgSz w:w="11906" w:h="16838"/>
          <w:pgMar w:top="1418" w:right="1418" w:bottom="1418" w:left="1418" w:header="567" w:footer="596" w:gutter="0"/>
          <w:cols w:space="708"/>
          <w:docGrid w:linePitch="360"/>
        </w:sectPr>
      </w:pPr>
    </w:p>
    <w:p w14:paraId="67B4FB89"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522AEBB" w14:textId="77777777" w:rsidR="006C2B94" w:rsidRPr="00252358" w:rsidRDefault="006C2B94" w:rsidP="00252358"/>
    <w:p w14:paraId="3E960E5B"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DB18B68" w14:textId="77777777" w:rsidR="006C2B94" w:rsidRDefault="006C2B94" w:rsidP="00EB2A75">
      <w:pPr>
        <w:spacing w:after="120"/>
        <w:rPr>
          <w:rFonts w:ascii="Arial" w:hAnsi="Arial" w:cs="Arial"/>
        </w:rPr>
      </w:pPr>
    </w:p>
    <w:p w14:paraId="3F3DE029" w14:textId="77777777" w:rsidR="00CC5A96" w:rsidRDefault="006C2B94">
      <w:pPr>
        <w:spacing w:before="225" w:after="225" w:line="240" w:lineRule="auto"/>
        <w:jc w:val="center"/>
      </w:pPr>
      <w:r>
        <w:rPr>
          <w:rFonts w:ascii="Arial" w:hAnsi="Arial" w:cs="Arial"/>
          <w:b/>
          <w:bCs/>
          <w:color w:val="000000"/>
          <w:sz w:val="24"/>
          <w:szCs w:val="24"/>
        </w:rPr>
        <w:t>MENIČNA IZJAVA</w:t>
      </w:r>
    </w:p>
    <w:p w14:paraId="43CD5465" w14:textId="77777777" w:rsidR="00CC5A96" w:rsidRDefault="006C2B94">
      <w:pPr>
        <w:spacing w:before="225" w:after="225" w:line="240" w:lineRule="auto"/>
        <w:jc w:val="center"/>
      </w:pPr>
      <w:r>
        <w:rPr>
          <w:rFonts w:ascii="Arial" w:hAnsi="Arial" w:cs="Arial"/>
          <w:color w:val="000000"/>
          <w:sz w:val="21"/>
          <w:szCs w:val="21"/>
        </w:rPr>
        <w:t>s pooblastilom za izpolnitev in unovčenje menice</w:t>
      </w:r>
    </w:p>
    <w:p w14:paraId="372B75D1" w14:textId="77777777" w:rsidR="00CC5A96" w:rsidRDefault="006C2B94">
      <w:pPr>
        <w:spacing w:before="225" w:after="225" w:line="240" w:lineRule="auto"/>
        <w:jc w:val="both"/>
      </w:pPr>
      <w:r>
        <w:rPr>
          <w:rFonts w:ascii="Arial" w:hAnsi="Arial" w:cs="Arial"/>
          <w:color w:val="000000"/>
          <w:sz w:val="18"/>
          <w:szCs w:val="18"/>
        </w:rPr>
        <w:t> </w:t>
      </w:r>
    </w:p>
    <w:p w14:paraId="1953A593" w14:textId="77777777" w:rsidR="00CC5A96" w:rsidRDefault="006C2B9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903B94A" w14:textId="77777777" w:rsidR="00CC5A96" w:rsidRDefault="006C2B94">
      <w:pPr>
        <w:spacing w:before="225" w:after="225" w:line="240" w:lineRule="auto"/>
        <w:jc w:val="both"/>
      </w:pPr>
      <w:r>
        <w:rPr>
          <w:rFonts w:ascii="Arial" w:hAnsi="Arial" w:cs="Arial"/>
          <w:b/>
          <w:bCs/>
          <w:color w:val="000000"/>
          <w:sz w:val="18"/>
          <w:szCs w:val="18"/>
        </w:rPr>
        <w:t>MONITORJI ZA NADZOR ŽIVLJENJSKIH FUNKCIJ, </w:t>
      </w:r>
      <w:r>
        <w:rPr>
          <w:rFonts w:ascii="Arial" w:hAnsi="Arial" w:cs="Arial"/>
          <w:color w:val="000000"/>
          <w:sz w:val="18"/>
          <w:szCs w:val="18"/>
        </w:rPr>
        <w:t>16-22/25</w:t>
      </w:r>
    </w:p>
    <w:p w14:paraId="5EE83142" w14:textId="77777777" w:rsidR="00CC5A96" w:rsidRDefault="006C2B9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B6A7F7" w14:textId="77777777" w:rsidR="00CC5A96" w:rsidRDefault="006C2B94">
      <w:pPr>
        <w:spacing w:before="225" w:after="225" w:line="240" w:lineRule="auto"/>
        <w:jc w:val="both"/>
      </w:pPr>
      <w:r>
        <w:rPr>
          <w:rFonts w:ascii="Arial" w:hAnsi="Arial" w:cs="Arial"/>
          <w:color w:val="000000"/>
          <w:sz w:val="18"/>
          <w:szCs w:val="18"/>
        </w:rPr>
        <w:t> </w:t>
      </w:r>
    </w:p>
    <w:p w14:paraId="5656734A" w14:textId="77777777" w:rsidR="00CC5A96" w:rsidRDefault="006C2B9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4D91BF70" w14:textId="77777777" w:rsidR="00CC5A96" w:rsidRDefault="006C2B9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B6A188E" w14:textId="77777777" w:rsidR="00CC5A96" w:rsidRDefault="006C2B9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603CFCDD" w14:textId="77777777" w:rsidR="00CC5A96" w:rsidRDefault="006C2B9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EBD9F1A" w14:textId="77777777" w:rsidR="00CC5A96" w:rsidRDefault="006C2B9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B8D62BD" w14:textId="77777777" w:rsidR="00CC5A96" w:rsidRDefault="006C2B94">
      <w:pPr>
        <w:spacing w:before="225" w:after="225" w:line="240" w:lineRule="auto"/>
        <w:jc w:val="both"/>
      </w:pPr>
      <w:r>
        <w:rPr>
          <w:rFonts w:ascii="Arial" w:hAnsi="Arial" w:cs="Arial"/>
          <w:color w:val="000000"/>
          <w:sz w:val="18"/>
          <w:szCs w:val="18"/>
        </w:rPr>
        <w:t>Priloga: </w:t>
      </w:r>
    </w:p>
    <w:p w14:paraId="2A11D2A4" w14:textId="77777777" w:rsidR="00CC5A96" w:rsidRDefault="006C2B94">
      <w:pPr>
        <w:spacing w:before="225" w:after="225" w:line="240" w:lineRule="auto"/>
        <w:jc w:val="both"/>
      </w:pPr>
      <w:r>
        <w:rPr>
          <w:rFonts w:ascii="Arial" w:hAnsi="Arial" w:cs="Arial"/>
          <w:color w:val="000000"/>
          <w:sz w:val="18"/>
          <w:szCs w:val="18"/>
        </w:rPr>
        <w:t>- bianco menica, podpisana in žigosana</w:t>
      </w:r>
    </w:p>
    <w:p w14:paraId="08CA994D" w14:textId="77777777" w:rsidR="00CC5A96" w:rsidRDefault="006C2B9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C5A96" w14:paraId="64C9772D" w14:textId="77777777">
        <w:tc>
          <w:tcPr>
            <w:tcW w:w="2500" w:type="pct"/>
            <w:tcMar>
              <w:top w:w="75" w:type="dxa"/>
              <w:bottom w:w="75" w:type="dxa"/>
            </w:tcMar>
            <w:vAlign w:val="center"/>
          </w:tcPr>
          <w:p w14:paraId="5F67C988" w14:textId="77777777" w:rsidR="00CC5A96" w:rsidRDefault="006C2B9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AB46D7" w14:textId="77777777" w:rsidR="00CC5A96" w:rsidRDefault="006C2B9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C5A96" w14:paraId="1B0DB319" w14:textId="77777777">
        <w:tc>
          <w:tcPr>
            <w:tcW w:w="2500" w:type="pct"/>
            <w:tcMar>
              <w:top w:w="75" w:type="dxa"/>
              <w:bottom w:w="75" w:type="dxa"/>
            </w:tcMar>
            <w:vAlign w:val="center"/>
          </w:tcPr>
          <w:p w14:paraId="1FEDE7B8" w14:textId="77777777" w:rsidR="00CC5A96" w:rsidRDefault="006C2B9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4DF46AE" w14:textId="77777777" w:rsidR="00CC5A96" w:rsidRDefault="00CC5A96"/>
          <w:p w14:paraId="04A7239B" w14:textId="77777777" w:rsidR="00CC5A96" w:rsidRDefault="006C2B94">
            <w:pPr>
              <w:jc w:val="center"/>
            </w:pPr>
            <w:r>
              <w:rPr>
                <w:rFonts w:ascii="Arial" w:hAnsi="Arial" w:cs="Arial"/>
                <w:color w:val="A9A9A9"/>
                <w:position w:val="-2"/>
                <w:sz w:val="18"/>
                <w:szCs w:val="18"/>
              </w:rPr>
              <w:t>(žig in podpis)</w:t>
            </w:r>
          </w:p>
        </w:tc>
      </w:tr>
    </w:tbl>
    <w:p w14:paraId="779C8BFD" w14:textId="77777777" w:rsidR="00CC5A96" w:rsidRDefault="006C2B94">
      <w:pPr>
        <w:spacing w:before="225" w:after="225" w:line="240" w:lineRule="auto"/>
        <w:jc w:val="both"/>
      </w:pPr>
      <w:r>
        <w:rPr>
          <w:rFonts w:ascii="Arial" w:hAnsi="Arial" w:cs="Arial"/>
          <w:color w:val="000000"/>
          <w:sz w:val="18"/>
          <w:szCs w:val="18"/>
        </w:rPr>
        <w:t> </w:t>
      </w:r>
    </w:p>
    <w:p w14:paraId="4BB354CE" w14:textId="77777777" w:rsidR="00CC5A96" w:rsidRDefault="006C2B94">
      <w:pPr>
        <w:spacing w:before="225" w:after="225" w:line="240" w:lineRule="auto"/>
        <w:jc w:val="both"/>
      </w:pPr>
      <w:r>
        <w:rPr>
          <w:rFonts w:ascii="Arial" w:hAnsi="Arial" w:cs="Arial"/>
          <w:color w:val="000000"/>
          <w:sz w:val="18"/>
          <w:szCs w:val="18"/>
        </w:rPr>
        <w:t> </w:t>
      </w:r>
    </w:p>
    <w:p w14:paraId="39C95241" w14:textId="77777777" w:rsidR="00CC5A96" w:rsidRDefault="00CC5A96">
      <w:pPr>
        <w:sectPr w:rsidR="00CC5A96" w:rsidSect="006E7A2B">
          <w:footerReference w:type="default" r:id="rId17"/>
          <w:pgSz w:w="11906" w:h="16838"/>
          <w:pgMar w:top="1418" w:right="1418" w:bottom="1418" w:left="1418" w:header="567" w:footer="596" w:gutter="0"/>
          <w:cols w:space="708"/>
          <w:docGrid w:linePitch="360"/>
        </w:sectPr>
      </w:pPr>
    </w:p>
    <w:p w14:paraId="7B656545" w14:textId="77777777" w:rsidR="006C2B94" w:rsidRPr="00590863" w:rsidRDefault="006C2B94"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BEB0A37" w14:textId="77777777" w:rsidR="006C2B94" w:rsidRPr="00252358" w:rsidRDefault="006C2B94" w:rsidP="00252358"/>
    <w:p w14:paraId="02F3CD74" w14:textId="77777777" w:rsidR="006C2B94" w:rsidRDefault="006C2B9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E1D9D27" w14:textId="77777777" w:rsidR="006C2B94" w:rsidRDefault="006C2B94" w:rsidP="00EB2A75">
      <w:pPr>
        <w:spacing w:after="120"/>
        <w:rPr>
          <w:rFonts w:ascii="Arial" w:hAnsi="Arial" w:cs="Arial"/>
        </w:rPr>
      </w:pPr>
    </w:p>
    <w:p w14:paraId="3122BBFC" w14:textId="77777777" w:rsidR="00CC5A96" w:rsidRDefault="006C2B9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9282B9" w14:textId="77777777" w:rsidR="00CC5A96" w:rsidRDefault="006C2B9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C5A96" w14:paraId="4D59FB1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DB452" w14:textId="77777777" w:rsidR="00CC5A96" w:rsidRDefault="006C2B94">
            <w:pPr>
              <w:spacing w:before="135" w:after="135"/>
              <w:jc w:val="both"/>
              <w:textAlignment w:val="center"/>
            </w:pPr>
            <w:r>
              <w:rPr>
                <w:rFonts w:ascii="Arial" w:hAnsi="Arial" w:cs="Arial"/>
                <w:b/>
                <w:bCs/>
                <w:color w:val="000000"/>
                <w:position w:val="-2"/>
                <w:sz w:val="18"/>
                <w:szCs w:val="18"/>
              </w:rPr>
              <w:t>Ime in priimek</w:t>
            </w:r>
          </w:p>
          <w:p w14:paraId="11EB81B6" w14:textId="77777777" w:rsidR="00CC5A96" w:rsidRDefault="006C2B94">
            <w:pPr>
              <w:spacing w:before="135" w:after="135"/>
              <w:jc w:val="both"/>
              <w:textAlignment w:val="center"/>
            </w:pPr>
            <w:r>
              <w:rPr>
                <w:rFonts w:ascii="Arial" w:hAnsi="Arial" w:cs="Arial"/>
                <w:b/>
                <w:bCs/>
                <w:color w:val="000000"/>
                <w:position w:val="-2"/>
                <w:sz w:val="18"/>
                <w:szCs w:val="18"/>
              </w:rPr>
              <w:t>ali</w:t>
            </w:r>
          </w:p>
          <w:p w14:paraId="12DBE761" w14:textId="77777777" w:rsidR="00CC5A96" w:rsidRDefault="006C2B9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839ED" w14:textId="77777777" w:rsidR="00CC5A96" w:rsidRDefault="006C2B94">
            <w:pPr>
              <w:spacing w:before="135" w:after="135"/>
              <w:jc w:val="both"/>
              <w:textAlignment w:val="center"/>
            </w:pPr>
            <w:r>
              <w:rPr>
                <w:rFonts w:ascii="Arial" w:hAnsi="Arial" w:cs="Arial"/>
                <w:b/>
                <w:bCs/>
                <w:color w:val="000000"/>
                <w:position w:val="-2"/>
                <w:sz w:val="18"/>
                <w:szCs w:val="18"/>
              </w:rPr>
              <w:t>Naslov prebivališča</w:t>
            </w:r>
          </w:p>
          <w:p w14:paraId="02E2E9BB" w14:textId="77777777" w:rsidR="00CC5A96" w:rsidRDefault="006C2B94">
            <w:pPr>
              <w:spacing w:before="135" w:after="135"/>
              <w:jc w:val="both"/>
              <w:textAlignment w:val="center"/>
            </w:pPr>
            <w:r>
              <w:rPr>
                <w:rFonts w:ascii="Arial" w:hAnsi="Arial" w:cs="Arial"/>
                <w:b/>
                <w:bCs/>
                <w:color w:val="000000"/>
                <w:position w:val="-2"/>
                <w:sz w:val="18"/>
                <w:szCs w:val="18"/>
              </w:rPr>
              <w:t>ali</w:t>
            </w:r>
          </w:p>
          <w:p w14:paraId="562D59FD" w14:textId="77777777" w:rsidR="00CC5A96" w:rsidRDefault="006C2B9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21B73" w14:textId="77777777" w:rsidR="00CC5A96" w:rsidRDefault="006C2B94">
            <w:pPr>
              <w:spacing w:before="135" w:after="135"/>
              <w:jc w:val="both"/>
              <w:textAlignment w:val="center"/>
            </w:pPr>
            <w:r>
              <w:rPr>
                <w:rFonts w:ascii="Arial" w:hAnsi="Arial" w:cs="Arial"/>
                <w:b/>
                <w:bCs/>
                <w:color w:val="000000"/>
                <w:position w:val="-2"/>
                <w:sz w:val="18"/>
                <w:szCs w:val="18"/>
              </w:rPr>
              <w:t>Delež lastništva</w:t>
            </w:r>
          </w:p>
          <w:p w14:paraId="1143E1C6" w14:textId="77777777" w:rsidR="00CC5A96" w:rsidRDefault="006C2B94">
            <w:pPr>
              <w:spacing w:before="135" w:after="135"/>
              <w:jc w:val="both"/>
              <w:textAlignment w:val="center"/>
            </w:pPr>
            <w:r>
              <w:rPr>
                <w:rFonts w:ascii="Arial" w:hAnsi="Arial" w:cs="Arial"/>
                <w:b/>
                <w:bCs/>
                <w:color w:val="000000"/>
                <w:position w:val="-2"/>
                <w:sz w:val="18"/>
                <w:szCs w:val="18"/>
              </w:rPr>
              <w:t>ali</w:t>
            </w:r>
          </w:p>
          <w:p w14:paraId="743917FB" w14:textId="77777777" w:rsidR="00CC5A96" w:rsidRDefault="006C2B94">
            <w:pPr>
              <w:spacing w:before="135" w:after="135"/>
              <w:jc w:val="both"/>
              <w:textAlignment w:val="center"/>
            </w:pPr>
            <w:r>
              <w:rPr>
                <w:rFonts w:ascii="Arial" w:hAnsi="Arial" w:cs="Arial"/>
                <w:b/>
                <w:bCs/>
                <w:color w:val="000000"/>
                <w:position w:val="-2"/>
                <w:sz w:val="18"/>
                <w:szCs w:val="18"/>
              </w:rPr>
              <w:t>Delež lastništva gospodarskega subjekta</w:t>
            </w:r>
          </w:p>
        </w:tc>
      </w:tr>
      <w:tr w:rsidR="00CC5A96" w14:paraId="718286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23B0F"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06D8A"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71EB9"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7B04EA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BDCA9"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D0274"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40BCA"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624310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A5C23"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D4C81"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CEDFE"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07FE95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52A72"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A3467"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916DA" w14:textId="77777777" w:rsidR="00CC5A96" w:rsidRDefault="006C2B94">
            <w:pPr>
              <w:spacing w:before="135" w:after="135"/>
              <w:jc w:val="both"/>
              <w:textAlignment w:val="center"/>
            </w:pPr>
            <w:r>
              <w:rPr>
                <w:rFonts w:ascii="Arial" w:hAnsi="Arial" w:cs="Arial"/>
                <w:color w:val="000000"/>
                <w:position w:val="-2"/>
                <w:sz w:val="18"/>
                <w:szCs w:val="18"/>
              </w:rPr>
              <w:t> </w:t>
            </w:r>
          </w:p>
        </w:tc>
      </w:tr>
    </w:tbl>
    <w:p w14:paraId="4CB32263" w14:textId="77777777" w:rsidR="00CC5A96" w:rsidRDefault="006C2B9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C5A96" w14:paraId="06CBA5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B0144" w14:textId="77777777" w:rsidR="00CC5A96" w:rsidRDefault="006C2B9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C4440" w14:textId="77777777" w:rsidR="00CC5A96" w:rsidRDefault="006C2B9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32E15" w14:textId="77777777" w:rsidR="00CC5A96" w:rsidRDefault="006C2B94">
            <w:pPr>
              <w:spacing w:before="135" w:after="135"/>
              <w:jc w:val="both"/>
              <w:textAlignment w:val="center"/>
            </w:pPr>
            <w:r>
              <w:rPr>
                <w:rFonts w:ascii="Arial" w:hAnsi="Arial" w:cs="Arial"/>
                <w:b/>
                <w:bCs/>
                <w:color w:val="000000"/>
                <w:position w:val="-2"/>
                <w:sz w:val="18"/>
                <w:szCs w:val="18"/>
              </w:rPr>
              <w:t>Delež lastništva gospodarskega subjekta</w:t>
            </w:r>
          </w:p>
        </w:tc>
      </w:tr>
      <w:tr w:rsidR="00CC5A96" w14:paraId="49D38C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949D0"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18563"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6CBC2"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6EB1F1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16A07"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D6010"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B37A1"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11D2F2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C0F02"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892D2"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56CFD" w14:textId="77777777" w:rsidR="00CC5A96" w:rsidRDefault="006C2B94">
            <w:pPr>
              <w:spacing w:before="135" w:after="135"/>
              <w:jc w:val="both"/>
              <w:textAlignment w:val="center"/>
            </w:pPr>
            <w:r>
              <w:rPr>
                <w:rFonts w:ascii="Arial" w:hAnsi="Arial" w:cs="Arial"/>
                <w:color w:val="000000"/>
                <w:position w:val="-2"/>
                <w:sz w:val="18"/>
                <w:szCs w:val="18"/>
              </w:rPr>
              <w:t> </w:t>
            </w:r>
          </w:p>
        </w:tc>
      </w:tr>
      <w:tr w:rsidR="00CC5A96" w14:paraId="5BE949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0512E"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74DDE" w14:textId="77777777" w:rsidR="00CC5A96" w:rsidRDefault="006C2B9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316AB" w14:textId="77777777" w:rsidR="00CC5A96" w:rsidRDefault="006C2B94">
            <w:pPr>
              <w:spacing w:before="135" w:after="135"/>
              <w:jc w:val="both"/>
              <w:textAlignment w:val="center"/>
            </w:pPr>
            <w:r>
              <w:rPr>
                <w:rFonts w:ascii="Arial" w:hAnsi="Arial" w:cs="Arial"/>
                <w:color w:val="000000"/>
                <w:position w:val="-2"/>
                <w:sz w:val="18"/>
                <w:szCs w:val="18"/>
              </w:rPr>
              <w:t> </w:t>
            </w:r>
          </w:p>
        </w:tc>
      </w:tr>
    </w:tbl>
    <w:p w14:paraId="1FB5BA39" w14:textId="77777777" w:rsidR="00CC5A96" w:rsidRDefault="006C2B9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C5A96" w14:paraId="15699FC2" w14:textId="77777777">
        <w:tc>
          <w:tcPr>
            <w:tcW w:w="4080" w:type="dxa"/>
            <w:tcMar>
              <w:top w:w="75" w:type="dxa"/>
              <w:bottom w:w="75" w:type="dxa"/>
            </w:tcMar>
            <w:vAlign w:val="center"/>
          </w:tcPr>
          <w:p w14:paraId="19B5E6D0" w14:textId="77777777" w:rsidR="00CC5A96" w:rsidRDefault="006C2B94">
            <w:r>
              <w:rPr>
                <w:rFonts w:ascii="Arial" w:hAnsi="Arial" w:cs="Arial"/>
                <w:color w:val="000000"/>
                <w:position w:val="-2"/>
                <w:sz w:val="18"/>
                <w:szCs w:val="18"/>
              </w:rPr>
              <w:t>Kraj in datum:</w:t>
            </w:r>
          </w:p>
        </w:tc>
        <w:tc>
          <w:tcPr>
            <w:tcW w:w="0" w:type="auto"/>
            <w:tcMar>
              <w:top w:w="75" w:type="dxa"/>
              <w:bottom w:w="75" w:type="dxa"/>
            </w:tcMar>
            <w:vAlign w:val="center"/>
          </w:tcPr>
          <w:p w14:paraId="726485B0" w14:textId="77777777" w:rsidR="00CC5A96" w:rsidRDefault="006C2B94">
            <w:r>
              <w:rPr>
                <w:rFonts w:ascii="Arial" w:hAnsi="Arial" w:cs="Arial"/>
                <w:color w:val="000000"/>
                <w:position w:val="-2"/>
                <w:sz w:val="18"/>
                <w:szCs w:val="18"/>
              </w:rPr>
              <w:t>Ime in priimek: _____________________</w:t>
            </w:r>
          </w:p>
        </w:tc>
      </w:tr>
      <w:tr w:rsidR="00CC5A96" w14:paraId="756B8C26" w14:textId="77777777">
        <w:tc>
          <w:tcPr>
            <w:tcW w:w="4080" w:type="dxa"/>
            <w:tcMar>
              <w:top w:w="75" w:type="dxa"/>
              <w:bottom w:w="75" w:type="dxa"/>
            </w:tcMar>
            <w:vAlign w:val="center"/>
          </w:tcPr>
          <w:p w14:paraId="1022A1D5" w14:textId="77777777" w:rsidR="00CC5A96" w:rsidRDefault="006C2B94">
            <w:r>
              <w:rPr>
                <w:rFonts w:ascii="Arial" w:hAnsi="Arial" w:cs="Arial"/>
                <w:color w:val="000000"/>
                <w:position w:val="-2"/>
                <w:sz w:val="18"/>
                <w:szCs w:val="18"/>
              </w:rPr>
              <w:t> </w:t>
            </w:r>
          </w:p>
        </w:tc>
        <w:tc>
          <w:tcPr>
            <w:tcW w:w="0" w:type="auto"/>
            <w:tcMar>
              <w:top w:w="75" w:type="dxa"/>
              <w:bottom w:w="75" w:type="dxa"/>
            </w:tcMar>
            <w:vAlign w:val="center"/>
          </w:tcPr>
          <w:p w14:paraId="1BA71F61" w14:textId="77777777" w:rsidR="00CC5A96" w:rsidRDefault="006C2B94">
            <w:pPr>
              <w:jc w:val="center"/>
            </w:pPr>
            <w:r>
              <w:rPr>
                <w:rFonts w:ascii="Arial" w:hAnsi="Arial" w:cs="Arial"/>
                <w:color w:val="000000"/>
                <w:position w:val="-2"/>
                <w:sz w:val="18"/>
                <w:szCs w:val="18"/>
              </w:rPr>
              <w:t>(žig in podpis)</w:t>
            </w:r>
          </w:p>
        </w:tc>
      </w:tr>
    </w:tbl>
    <w:p w14:paraId="39EC8BAF" w14:textId="77777777" w:rsidR="00CC5A96" w:rsidRDefault="006C2B94">
      <w:pPr>
        <w:spacing w:before="225" w:after="225" w:line="240" w:lineRule="auto"/>
        <w:jc w:val="both"/>
      </w:pPr>
      <w:r>
        <w:rPr>
          <w:rFonts w:ascii="Arial" w:hAnsi="Arial" w:cs="Arial"/>
          <w:color w:val="000000"/>
          <w:sz w:val="18"/>
          <w:szCs w:val="18"/>
        </w:rPr>
        <w:t> </w:t>
      </w:r>
    </w:p>
    <w:p w14:paraId="42B79868" w14:textId="77777777" w:rsidR="00CC5A96" w:rsidRDefault="006C2B9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85EB3D6" w14:textId="77777777" w:rsidR="00CC5A96" w:rsidRDefault="00CC5A96">
      <w:pPr>
        <w:sectPr w:rsidR="00CC5A96" w:rsidSect="006E7A2B">
          <w:footerReference w:type="default" r:id="rId18"/>
          <w:pgSz w:w="11906" w:h="16838"/>
          <w:pgMar w:top="1418" w:right="1418" w:bottom="1418" w:left="1418" w:header="567" w:footer="596" w:gutter="0"/>
          <w:cols w:space="708"/>
          <w:docGrid w:linePitch="360"/>
        </w:sectPr>
      </w:pPr>
    </w:p>
    <w:p w14:paraId="334386B9" w14:textId="77777777" w:rsidR="009273C4" w:rsidRPr="00116091" w:rsidRDefault="009273C4" w:rsidP="009273C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0944624" w14:textId="77777777" w:rsidR="009273C4" w:rsidRDefault="009273C4" w:rsidP="009273C4">
      <w:pPr>
        <w:rPr>
          <w:rFonts w:ascii="Arial" w:hAnsi="Arial" w:cs="Arial"/>
        </w:rPr>
      </w:pPr>
    </w:p>
    <w:p w14:paraId="1353B23D" w14:textId="77777777" w:rsidR="009273C4" w:rsidRDefault="009273C4" w:rsidP="009273C4">
      <w:pPr>
        <w:spacing w:before="224" w:after="224" w:line="240" w:lineRule="auto"/>
        <w:jc w:val="center"/>
        <w:outlineLvl w:val="1"/>
      </w:pPr>
      <w:r>
        <w:rPr>
          <w:rFonts w:ascii="Arial" w:hAnsi="Arial" w:cs="Arial"/>
          <w:b/>
          <w:bCs/>
          <w:color w:val="000000"/>
          <w:sz w:val="27"/>
          <w:szCs w:val="27"/>
        </w:rPr>
        <w:t>POGODBA O DOBAVI MEDICINSKE OPREME</w:t>
      </w:r>
    </w:p>
    <w:p w14:paraId="0CE99BDD" w14:textId="77777777" w:rsidR="009273C4" w:rsidRDefault="009273C4" w:rsidP="009273C4">
      <w:pPr>
        <w:spacing w:before="225" w:after="225" w:line="240" w:lineRule="auto"/>
        <w:jc w:val="center"/>
      </w:pPr>
      <w:r>
        <w:rPr>
          <w:rFonts w:ascii="Arial" w:hAnsi="Arial" w:cs="Arial"/>
          <w:color w:val="000000"/>
          <w:sz w:val="18"/>
          <w:szCs w:val="18"/>
        </w:rPr>
        <w:t>sklenjena med</w:t>
      </w:r>
    </w:p>
    <w:p w14:paraId="790D2E9F" w14:textId="77777777" w:rsidR="009273C4" w:rsidRDefault="009273C4" w:rsidP="009273C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Look w:val="04A0" w:firstRow="1" w:lastRow="0" w:firstColumn="1" w:lastColumn="0" w:noHBand="0" w:noVBand="1"/>
      </w:tblPr>
      <w:tblGrid>
        <w:gridCol w:w="3300"/>
        <w:gridCol w:w="3049"/>
      </w:tblGrid>
      <w:tr w:rsidR="009273C4" w14:paraId="7BE90CCA" w14:textId="77777777" w:rsidTr="00F421E3">
        <w:tc>
          <w:tcPr>
            <w:tcW w:w="3300" w:type="dxa"/>
            <w:tcMar>
              <w:top w:w="0" w:type="auto"/>
              <w:bottom w:w="0" w:type="auto"/>
            </w:tcMar>
            <w:vAlign w:val="center"/>
          </w:tcPr>
          <w:p w14:paraId="09C27297" w14:textId="77777777" w:rsidR="009273C4" w:rsidRDefault="009273C4" w:rsidP="00F421E3">
            <w:r>
              <w:rPr>
                <w:rFonts w:ascii="Arial" w:hAnsi="Arial" w:cs="Arial"/>
                <w:color w:val="000000"/>
                <w:position w:val="-2"/>
                <w:sz w:val="18"/>
                <w:szCs w:val="18"/>
              </w:rPr>
              <w:t>Matična številka:</w:t>
            </w:r>
          </w:p>
        </w:tc>
        <w:tc>
          <w:tcPr>
            <w:tcW w:w="0" w:type="auto"/>
            <w:tcMar>
              <w:top w:w="0" w:type="auto"/>
              <w:bottom w:w="0" w:type="auto"/>
            </w:tcMar>
            <w:vAlign w:val="center"/>
          </w:tcPr>
          <w:p w14:paraId="03B2C2D5" w14:textId="77777777" w:rsidR="009273C4" w:rsidRDefault="009273C4" w:rsidP="00F421E3">
            <w:r>
              <w:rPr>
                <w:rFonts w:ascii="Arial" w:hAnsi="Arial" w:cs="Arial"/>
                <w:color w:val="000000"/>
                <w:position w:val="-2"/>
                <w:sz w:val="18"/>
                <w:szCs w:val="18"/>
              </w:rPr>
              <w:t>5054621000</w:t>
            </w:r>
          </w:p>
        </w:tc>
      </w:tr>
      <w:tr w:rsidR="009273C4" w14:paraId="0AAB3F1B" w14:textId="77777777" w:rsidTr="00F421E3">
        <w:tc>
          <w:tcPr>
            <w:tcW w:w="3300" w:type="dxa"/>
            <w:tcMar>
              <w:top w:w="0" w:type="auto"/>
              <w:bottom w:w="0" w:type="auto"/>
            </w:tcMar>
            <w:vAlign w:val="center"/>
          </w:tcPr>
          <w:p w14:paraId="369C900E" w14:textId="77777777" w:rsidR="009273C4" w:rsidRDefault="009273C4" w:rsidP="00F421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F4F2781" w14:textId="77777777" w:rsidR="009273C4" w:rsidRDefault="009273C4" w:rsidP="00F421E3">
            <w:r>
              <w:rPr>
                <w:rFonts w:ascii="Arial" w:hAnsi="Arial" w:cs="Arial"/>
                <w:color w:val="000000"/>
                <w:position w:val="-2"/>
                <w:sz w:val="18"/>
                <w:szCs w:val="18"/>
              </w:rPr>
              <w:t>SI 82657106</w:t>
            </w:r>
          </w:p>
        </w:tc>
      </w:tr>
      <w:tr w:rsidR="009273C4" w14:paraId="36236422" w14:textId="77777777" w:rsidTr="00F421E3">
        <w:tc>
          <w:tcPr>
            <w:tcW w:w="3300" w:type="dxa"/>
            <w:tcMar>
              <w:top w:w="0" w:type="auto"/>
              <w:bottom w:w="0" w:type="auto"/>
            </w:tcMar>
            <w:vAlign w:val="center"/>
          </w:tcPr>
          <w:p w14:paraId="66A0ADF9" w14:textId="77777777" w:rsidR="009273C4" w:rsidRDefault="009273C4" w:rsidP="00F421E3">
            <w:r>
              <w:rPr>
                <w:rFonts w:ascii="Arial" w:hAnsi="Arial" w:cs="Arial"/>
                <w:color w:val="000000"/>
                <w:position w:val="-2"/>
                <w:sz w:val="18"/>
                <w:szCs w:val="18"/>
              </w:rPr>
              <w:t>Transakcijski račun (TRR):</w:t>
            </w:r>
          </w:p>
        </w:tc>
        <w:tc>
          <w:tcPr>
            <w:tcW w:w="0" w:type="auto"/>
            <w:tcMar>
              <w:top w:w="0" w:type="auto"/>
              <w:bottom w:w="0" w:type="auto"/>
            </w:tcMar>
            <w:vAlign w:val="center"/>
          </w:tcPr>
          <w:p w14:paraId="3D3F0804" w14:textId="77777777" w:rsidR="009273C4" w:rsidRDefault="009273C4" w:rsidP="00F421E3">
            <w:r>
              <w:rPr>
                <w:rFonts w:ascii="Arial" w:hAnsi="Arial" w:cs="Arial"/>
                <w:color w:val="000000"/>
                <w:position w:val="-2"/>
                <w:sz w:val="18"/>
                <w:szCs w:val="18"/>
              </w:rPr>
              <w:t>SI56 0110 0603 0278 379</w:t>
            </w:r>
          </w:p>
        </w:tc>
      </w:tr>
    </w:tbl>
    <w:p w14:paraId="06C54EA9" w14:textId="77777777" w:rsidR="009273C4" w:rsidRDefault="009273C4" w:rsidP="009273C4"/>
    <w:p w14:paraId="5A6768DC" w14:textId="77777777" w:rsidR="009273C4" w:rsidRDefault="009273C4" w:rsidP="009273C4">
      <w:pPr>
        <w:spacing w:before="225" w:after="225" w:line="240" w:lineRule="auto"/>
        <w:jc w:val="center"/>
      </w:pPr>
      <w:r>
        <w:rPr>
          <w:rFonts w:ascii="Arial" w:hAnsi="Arial" w:cs="Arial"/>
          <w:color w:val="000000"/>
          <w:sz w:val="18"/>
          <w:szCs w:val="18"/>
        </w:rPr>
        <w:t>in</w:t>
      </w:r>
    </w:p>
    <w:p w14:paraId="4C2E93FE" w14:textId="77777777" w:rsidR="009273C4" w:rsidRDefault="009273C4" w:rsidP="009273C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9273C4" w14:paraId="1CFB74CC" w14:textId="77777777" w:rsidTr="00F421E3">
        <w:tc>
          <w:tcPr>
            <w:tcW w:w="3300" w:type="dxa"/>
            <w:tcMar>
              <w:top w:w="0" w:type="auto"/>
              <w:bottom w:w="0" w:type="auto"/>
            </w:tcMar>
            <w:vAlign w:val="center"/>
          </w:tcPr>
          <w:p w14:paraId="31F04979" w14:textId="77777777" w:rsidR="009273C4" w:rsidRDefault="009273C4" w:rsidP="00F421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A3F6465" w14:textId="77777777" w:rsidR="009273C4" w:rsidRDefault="009273C4" w:rsidP="00F421E3">
            <w:r>
              <w:rPr>
                <w:rFonts w:ascii="Arial" w:hAnsi="Arial" w:cs="Arial"/>
                <w:color w:val="000000"/>
                <w:position w:val="-2"/>
                <w:sz w:val="18"/>
                <w:szCs w:val="18"/>
              </w:rPr>
              <w:t> </w:t>
            </w:r>
          </w:p>
        </w:tc>
      </w:tr>
      <w:tr w:rsidR="009273C4" w14:paraId="3A5FB079" w14:textId="77777777" w:rsidTr="00F421E3">
        <w:tc>
          <w:tcPr>
            <w:tcW w:w="3300" w:type="dxa"/>
            <w:tcMar>
              <w:top w:w="0" w:type="auto"/>
              <w:bottom w:w="0" w:type="auto"/>
            </w:tcMar>
            <w:vAlign w:val="center"/>
          </w:tcPr>
          <w:p w14:paraId="75BC847B" w14:textId="77777777" w:rsidR="009273C4" w:rsidRDefault="009273C4" w:rsidP="00F421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3362BC" w14:textId="77777777" w:rsidR="009273C4" w:rsidRDefault="009273C4" w:rsidP="00F421E3">
            <w:r>
              <w:rPr>
                <w:rFonts w:ascii="Arial" w:hAnsi="Arial" w:cs="Arial"/>
                <w:color w:val="000000"/>
                <w:position w:val="-2"/>
                <w:sz w:val="18"/>
                <w:szCs w:val="18"/>
              </w:rPr>
              <w:t> </w:t>
            </w:r>
          </w:p>
        </w:tc>
      </w:tr>
      <w:tr w:rsidR="009273C4" w14:paraId="1EFC007D" w14:textId="77777777" w:rsidTr="00F421E3">
        <w:tc>
          <w:tcPr>
            <w:tcW w:w="3300" w:type="dxa"/>
            <w:tcMar>
              <w:top w:w="0" w:type="auto"/>
              <w:bottom w:w="0" w:type="auto"/>
            </w:tcMar>
            <w:vAlign w:val="center"/>
          </w:tcPr>
          <w:p w14:paraId="0401D433" w14:textId="77777777" w:rsidR="009273C4" w:rsidRDefault="009273C4" w:rsidP="00F421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5364B85" w14:textId="77777777" w:rsidR="009273C4" w:rsidRDefault="009273C4" w:rsidP="00F421E3">
            <w:r>
              <w:rPr>
                <w:rFonts w:ascii="Arial" w:hAnsi="Arial" w:cs="Arial"/>
                <w:color w:val="000000"/>
                <w:position w:val="-2"/>
                <w:sz w:val="18"/>
                <w:szCs w:val="18"/>
              </w:rPr>
              <w:t> </w:t>
            </w:r>
          </w:p>
        </w:tc>
      </w:tr>
    </w:tbl>
    <w:p w14:paraId="44AB86B7" w14:textId="77777777" w:rsidR="009273C4" w:rsidRDefault="009273C4" w:rsidP="009273C4">
      <w:pPr>
        <w:spacing w:before="225" w:after="225" w:line="240" w:lineRule="auto"/>
        <w:jc w:val="both"/>
      </w:pPr>
      <w:r>
        <w:rPr>
          <w:rFonts w:ascii="Arial" w:hAnsi="Arial" w:cs="Arial"/>
          <w:color w:val="000000"/>
          <w:sz w:val="18"/>
          <w:szCs w:val="18"/>
        </w:rPr>
        <w:t> </w:t>
      </w:r>
    </w:p>
    <w:p w14:paraId="035BE304" w14:textId="77777777" w:rsidR="009273C4" w:rsidRDefault="009273C4" w:rsidP="009273C4">
      <w:pPr>
        <w:spacing w:before="225" w:after="225" w:line="240" w:lineRule="auto"/>
        <w:jc w:val="both"/>
      </w:pPr>
      <w:r>
        <w:rPr>
          <w:rFonts w:ascii="Arial" w:hAnsi="Arial" w:cs="Arial"/>
          <w:b/>
          <w:bCs/>
          <w:color w:val="000000"/>
          <w:sz w:val="18"/>
          <w:szCs w:val="18"/>
        </w:rPr>
        <w:t>I. UVODNE DOLOČBE</w:t>
      </w:r>
    </w:p>
    <w:p w14:paraId="7720BD55" w14:textId="77777777" w:rsidR="009273C4" w:rsidRDefault="009273C4" w:rsidP="009273C4">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9273C4" w14:paraId="1B1E26BC" w14:textId="77777777" w:rsidTr="00F421E3">
        <w:tc>
          <w:tcPr>
            <w:tcW w:w="0" w:type="auto"/>
            <w:tcMar>
              <w:top w:w="0" w:type="auto"/>
              <w:bottom w:w="0" w:type="auto"/>
            </w:tcMar>
          </w:tcPr>
          <w:p w14:paraId="3E0C5E84" w14:textId="77777777" w:rsidR="009273C4" w:rsidRDefault="009273C4" w:rsidP="00F421E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854"/>
            </w:tblGrid>
            <w:tr w:rsidR="009273C4" w14:paraId="6AEBD176" w14:textId="77777777" w:rsidTr="00F421E3">
              <w:tc>
                <w:tcPr>
                  <w:tcW w:w="0" w:type="auto"/>
                  <w:tcMar>
                    <w:top w:w="0" w:type="auto"/>
                    <w:bottom w:w="0" w:type="auto"/>
                  </w:tcMar>
                </w:tcPr>
                <w:p w14:paraId="7B92B282" w14:textId="77777777" w:rsidR="009273C4" w:rsidRDefault="009273C4" w:rsidP="009273C4">
                  <w:pPr>
                    <w:numPr>
                      <w:ilvl w:val="0"/>
                      <w:numId w:val="32"/>
                    </w:numPr>
                    <w:jc w:val="both"/>
                    <w:rPr>
                      <w:rFonts w:ascii="Arial" w:hAnsi="Arial" w:cs="Arial"/>
                      <w:color w:val="000000"/>
                      <w:sz w:val="18"/>
                      <w:szCs w:val="18"/>
                    </w:rPr>
                  </w:pPr>
                  <w:r>
                    <w:rPr>
                      <w:rFonts w:ascii="Arial" w:hAnsi="Arial" w:cs="Arial"/>
                      <w:color w:val="000000"/>
                      <w:sz w:val="18"/>
                      <w:szCs w:val="18"/>
                    </w:rPr>
                    <w:t>javnega naročila za predmet: MONITORJI ZA NADZOR ŽIVLJENJSKIH FUNKCIJ, objavljenega na Portalu javnih naročil številka _____________ z dne ___________ in</w:t>
                  </w:r>
                </w:p>
                <w:p w14:paraId="45D72D25" w14:textId="77777777" w:rsidR="009273C4" w:rsidRDefault="009273C4" w:rsidP="009273C4">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w:t>
                  </w:r>
                </w:p>
              </w:tc>
            </w:tr>
          </w:tbl>
          <w:p w14:paraId="73CF80B8" w14:textId="77777777" w:rsidR="009273C4" w:rsidRDefault="009273C4" w:rsidP="00F421E3"/>
          <w:p w14:paraId="7A89FF90" w14:textId="77777777" w:rsidR="009273C4" w:rsidRDefault="009273C4" w:rsidP="00F421E3">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EC0B1AB" w14:textId="77777777" w:rsidR="009273C4" w:rsidRDefault="009273C4" w:rsidP="009273C4">
      <w:pPr>
        <w:spacing w:before="225" w:after="225" w:line="240" w:lineRule="auto"/>
        <w:jc w:val="both"/>
      </w:pPr>
      <w:r>
        <w:rPr>
          <w:rFonts w:ascii="Arial" w:hAnsi="Arial" w:cs="Arial"/>
          <w:b/>
          <w:bCs/>
          <w:color w:val="000000"/>
          <w:sz w:val="18"/>
          <w:szCs w:val="18"/>
        </w:rPr>
        <w:t>II. PREDMET POGODBE</w:t>
      </w:r>
    </w:p>
    <w:p w14:paraId="716CCFE0" w14:textId="77777777" w:rsidR="009273C4" w:rsidRDefault="009273C4" w:rsidP="009273C4">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9273C4" w14:paraId="72884A42" w14:textId="77777777" w:rsidTr="00F421E3">
        <w:tc>
          <w:tcPr>
            <w:tcW w:w="0" w:type="auto"/>
            <w:tcMar>
              <w:top w:w="0" w:type="auto"/>
              <w:bottom w:w="0" w:type="auto"/>
            </w:tcMar>
          </w:tcPr>
          <w:p w14:paraId="766FADCC" w14:textId="77777777" w:rsidR="009273C4" w:rsidRDefault="009273C4" w:rsidP="00F421E3">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monitorje za nadzor življenjskih funkcij,</w:t>
            </w:r>
            <w:r>
              <w:rPr>
                <w:rFonts w:ascii="Arial" w:hAnsi="Arial" w:cs="Arial"/>
                <w:color w:val="000000"/>
                <w:sz w:val="18"/>
                <w:szCs w:val="18"/>
              </w:rPr>
              <w:t xml:space="preserve"> in sicer: </w:t>
            </w:r>
          </w:p>
          <w:p w14:paraId="356B5AD4" w14:textId="77777777" w:rsidR="009273C4" w:rsidRDefault="009273C4" w:rsidP="00F421E3">
            <w:pPr>
              <w:spacing w:before="225" w:after="225"/>
              <w:jc w:val="both"/>
            </w:pPr>
            <w:r>
              <w:rPr>
                <w:rFonts w:ascii="Arial" w:hAnsi="Arial" w:cs="Arial"/>
                <w:b/>
                <w:bCs/>
                <w:color w:val="000000"/>
                <w:sz w:val="18"/>
                <w:szCs w:val="18"/>
              </w:rPr>
              <w:t>- __________________________________</w:t>
            </w:r>
          </w:p>
        </w:tc>
      </w:tr>
    </w:tbl>
    <w:p w14:paraId="7195BE9C" w14:textId="77777777" w:rsidR="009273C4" w:rsidRDefault="009273C4" w:rsidP="009273C4">
      <w:pPr>
        <w:spacing w:after="0" w:line="240" w:lineRule="auto"/>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7141"/>
      </w:tblGrid>
      <w:tr w:rsidR="009273C4" w14:paraId="79C22B28" w14:textId="77777777" w:rsidTr="00F421E3">
        <w:tc>
          <w:tcPr>
            <w:tcW w:w="0" w:type="auto"/>
            <w:tcMar>
              <w:top w:w="0" w:type="auto"/>
              <w:bottom w:w="0" w:type="auto"/>
            </w:tcMar>
          </w:tcPr>
          <w:p w14:paraId="18BE5199" w14:textId="77777777" w:rsidR="009273C4" w:rsidRDefault="009273C4" w:rsidP="00F421E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431"/>
            </w:tblGrid>
            <w:tr w:rsidR="009273C4" w14:paraId="2281AE48" w14:textId="77777777" w:rsidTr="00F421E3">
              <w:tc>
                <w:tcPr>
                  <w:tcW w:w="0" w:type="auto"/>
                  <w:tcMar>
                    <w:top w:w="0" w:type="auto"/>
                    <w:bottom w:w="0" w:type="auto"/>
                  </w:tcMar>
                </w:tcPr>
                <w:p w14:paraId="584D15D9" w14:textId="77777777" w:rsidR="009273C4" w:rsidRDefault="009273C4" w:rsidP="009273C4">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04C19AC" w14:textId="77777777" w:rsidR="009273C4" w:rsidRDefault="009273C4" w:rsidP="009273C4">
                  <w:pPr>
                    <w:numPr>
                      <w:ilvl w:val="0"/>
                      <w:numId w:val="33"/>
                    </w:numPr>
                    <w:jc w:val="both"/>
                    <w:rPr>
                      <w:rFonts w:ascii="Arial" w:hAnsi="Arial" w:cs="Arial"/>
                      <w:color w:val="000000"/>
                      <w:sz w:val="18"/>
                      <w:szCs w:val="18"/>
                    </w:rPr>
                  </w:pPr>
                  <w:r>
                    <w:rPr>
                      <w:rFonts w:ascii="Arial" w:hAnsi="Arial" w:cs="Arial"/>
                      <w:color w:val="000000"/>
                      <w:sz w:val="18"/>
                      <w:szCs w:val="18"/>
                    </w:rPr>
                    <w:t>Razpisana dokumentacija št.  __________ z dne _______________.</w:t>
                  </w:r>
                </w:p>
              </w:tc>
            </w:tr>
          </w:tbl>
          <w:p w14:paraId="6407CEFB" w14:textId="77777777" w:rsidR="009273C4" w:rsidRDefault="009273C4" w:rsidP="00F421E3"/>
          <w:p w14:paraId="1A9C5052" w14:textId="77777777" w:rsidR="009273C4" w:rsidRDefault="009273C4" w:rsidP="00F421E3">
            <w:pPr>
              <w:spacing w:before="225" w:after="225"/>
              <w:jc w:val="both"/>
            </w:pPr>
            <w:r>
              <w:rPr>
                <w:rFonts w:ascii="Arial" w:hAnsi="Arial" w:cs="Arial"/>
                <w:color w:val="000000"/>
                <w:sz w:val="18"/>
                <w:szCs w:val="18"/>
              </w:rPr>
              <w:lastRenderedPageBreak/>
              <w:t>Predmetni dokumenti so sestavni del te pogodbe.</w:t>
            </w:r>
          </w:p>
        </w:tc>
      </w:tr>
    </w:tbl>
    <w:p w14:paraId="28FEA7C7" w14:textId="77777777" w:rsidR="009273C4" w:rsidRDefault="009273C4" w:rsidP="009273C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Look w:val="04A0" w:firstRow="1" w:lastRow="0" w:firstColumn="1" w:lastColumn="0" w:noHBand="0" w:noVBand="1"/>
      </w:tblPr>
      <w:tblGrid>
        <w:gridCol w:w="9070"/>
      </w:tblGrid>
      <w:tr w:rsidR="009273C4" w14:paraId="2D96E6FA" w14:textId="77777777" w:rsidTr="00F421E3">
        <w:tc>
          <w:tcPr>
            <w:tcW w:w="0" w:type="auto"/>
            <w:tcMar>
              <w:top w:w="0" w:type="auto"/>
              <w:bottom w:w="0" w:type="auto"/>
            </w:tcMar>
          </w:tcPr>
          <w:p w14:paraId="4C7735B7" w14:textId="77777777" w:rsidR="009273C4" w:rsidRDefault="009273C4" w:rsidP="00F421E3">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854"/>
            </w:tblGrid>
            <w:tr w:rsidR="009273C4" w14:paraId="08C965AF" w14:textId="77777777" w:rsidTr="00F421E3">
              <w:tc>
                <w:tcPr>
                  <w:tcW w:w="0" w:type="auto"/>
                  <w:tcMar>
                    <w:top w:w="0" w:type="auto"/>
                    <w:bottom w:w="0" w:type="auto"/>
                  </w:tcMar>
                </w:tcPr>
                <w:p w14:paraId="14547EB5" w14:textId="77777777" w:rsidR="009273C4" w:rsidRDefault="009273C4" w:rsidP="009273C4">
                  <w:pPr>
                    <w:numPr>
                      <w:ilvl w:val="0"/>
                      <w:numId w:val="3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088D9556" w14:textId="77777777" w:rsidR="009273C4" w:rsidRDefault="009273C4" w:rsidP="009273C4">
                  <w:pPr>
                    <w:numPr>
                      <w:ilvl w:val="0"/>
                      <w:numId w:val="34"/>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3AA6C4D5" w14:textId="77777777" w:rsidR="009273C4" w:rsidRDefault="009273C4" w:rsidP="009273C4">
                  <w:pPr>
                    <w:numPr>
                      <w:ilvl w:val="0"/>
                      <w:numId w:val="34"/>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2AD9E8E3" w14:textId="77777777" w:rsidR="009273C4" w:rsidRDefault="009273C4" w:rsidP="009273C4">
                  <w:pPr>
                    <w:numPr>
                      <w:ilvl w:val="0"/>
                      <w:numId w:val="3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04C80736" w14:textId="77777777" w:rsidR="009273C4" w:rsidRDefault="009273C4" w:rsidP="009273C4">
                  <w:pPr>
                    <w:numPr>
                      <w:ilvl w:val="0"/>
                      <w:numId w:val="34"/>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se bo v garancijskem obdobju enaka napaka na opremi ponovila najmanj trikrat ali popravilo opreme ne bo možno v roku 3 delovnih dni od dneva, ko izvajalec od naročnika prejme obvestilo oz. zahtevo za odpravo napak, bo tako opremo zamenjal za novo nerabljeno opremo enakih ali boljših karakteristik, na lastne stroške v roku 45 koledarskih dni od dne, ko se je napaka pojavila.</w:t>
                  </w:r>
                </w:p>
              </w:tc>
            </w:tr>
          </w:tbl>
          <w:p w14:paraId="314E8D7E" w14:textId="77777777" w:rsidR="009273C4" w:rsidRDefault="009273C4" w:rsidP="00F421E3"/>
        </w:tc>
      </w:tr>
    </w:tbl>
    <w:p w14:paraId="1127D43F" w14:textId="77777777" w:rsidR="009273C4" w:rsidRDefault="009273C4" w:rsidP="009273C4">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9273C4" w14:paraId="14C22562" w14:textId="77777777" w:rsidTr="00F421E3">
        <w:tc>
          <w:tcPr>
            <w:tcW w:w="0" w:type="auto"/>
            <w:tcMar>
              <w:top w:w="0" w:type="auto"/>
              <w:bottom w:w="0" w:type="auto"/>
            </w:tcMar>
          </w:tcPr>
          <w:p w14:paraId="40063D0B" w14:textId="77777777" w:rsidR="009273C4" w:rsidRDefault="009273C4" w:rsidP="00F421E3">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A60A5C3" w14:textId="77777777" w:rsidR="009273C4" w:rsidRDefault="009273C4" w:rsidP="00F421E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78C410B7" w14:textId="77777777" w:rsidR="009273C4" w:rsidRDefault="009273C4" w:rsidP="00F421E3">
            <w:pPr>
              <w:spacing w:before="225" w:after="225"/>
              <w:jc w:val="both"/>
            </w:pPr>
            <w:r>
              <w:rPr>
                <w:rFonts w:ascii="Arial" w:hAnsi="Arial" w:cs="Arial"/>
                <w:color w:val="000000"/>
                <w:sz w:val="18"/>
                <w:szCs w:val="18"/>
              </w:rPr>
              <w:t>Z dobaviteljem se v tem primeru sklene dodatek k osnovni pogodbi ali nova pogodba.</w:t>
            </w:r>
          </w:p>
        </w:tc>
      </w:tr>
    </w:tbl>
    <w:p w14:paraId="7720DF77" w14:textId="77777777" w:rsidR="009273C4" w:rsidRDefault="009273C4" w:rsidP="009273C4">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7821"/>
      </w:tblGrid>
      <w:tr w:rsidR="009273C4" w14:paraId="500232E5" w14:textId="77777777" w:rsidTr="00F421E3">
        <w:tc>
          <w:tcPr>
            <w:tcW w:w="0" w:type="auto"/>
            <w:tcMar>
              <w:top w:w="0" w:type="auto"/>
              <w:bottom w:w="0" w:type="auto"/>
            </w:tcMar>
          </w:tcPr>
          <w:p w14:paraId="4329C148" w14:textId="77777777" w:rsidR="009273C4" w:rsidRDefault="009273C4" w:rsidP="00F421E3">
            <w:pPr>
              <w:spacing w:before="225" w:after="225"/>
              <w:jc w:val="both"/>
            </w:pPr>
            <w:r>
              <w:rPr>
                <w:rFonts w:ascii="Arial" w:hAnsi="Arial" w:cs="Arial"/>
                <w:color w:val="000000"/>
                <w:sz w:val="18"/>
                <w:szCs w:val="18"/>
              </w:rPr>
              <w:t>Pogodbena vrednost je dogovorjena na osnovi ponudbe dobavitelja in znaša:</w:t>
            </w:r>
          </w:p>
          <w:p w14:paraId="33E8B41C" w14:textId="77777777" w:rsidR="009273C4" w:rsidRDefault="009273C4" w:rsidP="00F421E3">
            <w:pPr>
              <w:spacing w:before="225" w:after="225"/>
              <w:jc w:val="both"/>
            </w:pPr>
            <w:r>
              <w:rPr>
                <w:rFonts w:ascii="Arial" w:hAnsi="Arial" w:cs="Arial"/>
                <w:color w:val="000000"/>
                <w:sz w:val="18"/>
                <w:szCs w:val="18"/>
              </w:rPr>
              <w:t>Vrednost brez davka na dodano vrednost (DDV): ____________ EUR</w:t>
            </w:r>
          </w:p>
          <w:p w14:paraId="01525E8F" w14:textId="77777777" w:rsidR="009273C4" w:rsidRDefault="009273C4" w:rsidP="00F421E3">
            <w:pPr>
              <w:spacing w:before="225" w:after="225"/>
              <w:jc w:val="both"/>
            </w:pPr>
            <w:r>
              <w:rPr>
                <w:rFonts w:ascii="Arial" w:hAnsi="Arial" w:cs="Arial"/>
                <w:color w:val="000000"/>
                <w:sz w:val="18"/>
                <w:szCs w:val="18"/>
              </w:rPr>
              <w:t>Pogodbena vrednost vključno z davkom na dodano vrednost (DDV): _________________ EUR</w:t>
            </w:r>
          </w:p>
        </w:tc>
      </w:tr>
    </w:tbl>
    <w:p w14:paraId="7F6755B4" w14:textId="77777777" w:rsidR="009273C4" w:rsidRDefault="009273C4" w:rsidP="009273C4">
      <w:pPr>
        <w:spacing w:after="0" w:line="240" w:lineRule="auto"/>
        <w:jc w:val="center"/>
      </w:pPr>
      <w:r>
        <w:rPr>
          <w:rFonts w:ascii="Arial" w:hAnsi="Arial" w:cs="Arial"/>
          <w:b/>
          <w:bCs/>
          <w:color w:val="000000"/>
          <w:sz w:val="18"/>
          <w:szCs w:val="18"/>
        </w:rPr>
        <w:t>7. člen</w:t>
      </w:r>
    </w:p>
    <w:tbl>
      <w:tblPr>
        <w:tblStyle w:val="NormalTablePHPDOCX"/>
        <w:tblW w:w="0" w:type="auto"/>
        <w:tblLook w:val="04A0" w:firstRow="1" w:lastRow="0" w:firstColumn="1" w:lastColumn="0" w:noHBand="0" w:noVBand="1"/>
      </w:tblPr>
      <w:tblGrid>
        <w:gridCol w:w="9070"/>
      </w:tblGrid>
      <w:tr w:rsidR="009273C4" w14:paraId="22E6BD63" w14:textId="77777777" w:rsidTr="00F421E3">
        <w:tc>
          <w:tcPr>
            <w:tcW w:w="0" w:type="auto"/>
            <w:tcMar>
              <w:top w:w="0" w:type="auto"/>
              <w:bottom w:w="0" w:type="auto"/>
            </w:tcMar>
          </w:tcPr>
          <w:p w14:paraId="3A4FCFE1" w14:textId="77777777" w:rsidR="009273C4" w:rsidRDefault="009273C4" w:rsidP="00F421E3">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08FC3FDB" w14:textId="77777777" w:rsidR="009273C4" w:rsidRDefault="009273C4" w:rsidP="009273C4">
      <w:pPr>
        <w:spacing w:before="225" w:after="225" w:line="240" w:lineRule="auto"/>
        <w:jc w:val="both"/>
      </w:pPr>
      <w:r>
        <w:rPr>
          <w:rFonts w:ascii="Arial" w:hAnsi="Arial" w:cs="Arial"/>
          <w:b/>
          <w:bCs/>
          <w:color w:val="000000"/>
          <w:sz w:val="18"/>
          <w:szCs w:val="18"/>
        </w:rPr>
        <w:t>III. POGODBENA CENA</w:t>
      </w:r>
    </w:p>
    <w:p w14:paraId="502A7393" w14:textId="77777777" w:rsidR="009273C4" w:rsidRDefault="009273C4" w:rsidP="009273C4">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9273C4" w14:paraId="37A718E9" w14:textId="77777777" w:rsidTr="00F421E3">
        <w:tc>
          <w:tcPr>
            <w:tcW w:w="0" w:type="auto"/>
            <w:tcMar>
              <w:top w:w="0" w:type="auto"/>
              <w:bottom w:w="0" w:type="auto"/>
            </w:tcMar>
          </w:tcPr>
          <w:p w14:paraId="07A09F07" w14:textId="77777777" w:rsidR="009273C4" w:rsidRDefault="009273C4" w:rsidP="00F421E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801941A" w14:textId="77777777" w:rsidR="009273C4" w:rsidRDefault="009273C4" w:rsidP="00F421E3">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2F9B8B01" w14:textId="77777777" w:rsidR="009273C4" w:rsidRDefault="009273C4" w:rsidP="00F421E3">
            <w:pPr>
              <w:spacing w:before="225" w:after="225"/>
              <w:jc w:val="both"/>
            </w:pPr>
            <w:r>
              <w:rPr>
                <w:rFonts w:ascii="Arial" w:hAnsi="Arial" w:cs="Arial"/>
                <w:color w:val="000000"/>
                <w:sz w:val="18"/>
                <w:szCs w:val="18"/>
              </w:rPr>
              <w:t>V kolikor naročnik računa ne zavrne v roku 8 delovnih dni od prejema, se račun šteje za potrjenega.</w:t>
            </w:r>
          </w:p>
          <w:p w14:paraId="7D306BDE" w14:textId="77777777" w:rsidR="009273C4" w:rsidRDefault="009273C4" w:rsidP="00F421E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5A720EE" w14:textId="77777777" w:rsidR="009273C4" w:rsidRDefault="009273C4" w:rsidP="00F421E3">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2073834E" w14:textId="77777777" w:rsidR="009273C4" w:rsidRDefault="009273C4" w:rsidP="009273C4">
      <w:pPr>
        <w:spacing w:before="225" w:after="225" w:line="240" w:lineRule="auto"/>
        <w:jc w:val="both"/>
      </w:pPr>
      <w:r>
        <w:rPr>
          <w:rFonts w:ascii="Arial" w:hAnsi="Arial" w:cs="Arial"/>
          <w:b/>
          <w:bCs/>
          <w:color w:val="000000"/>
          <w:sz w:val="18"/>
          <w:szCs w:val="18"/>
        </w:rPr>
        <w:lastRenderedPageBreak/>
        <w:t>IV. DOBAVNI ROK</w:t>
      </w:r>
    </w:p>
    <w:p w14:paraId="0A8106F4" w14:textId="77777777" w:rsidR="009273C4" w:rsidRDefault="009273C4" w:rsidP="009273C4">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9273C4" w14:paraId="690B3E69" w14:textId="77777777" w:rsidTr="00F421E3">
        <w:tc>
          <w:tcPr>
            <w:tcW w:w="0" w:type="auto"/>
            <w:tcMar>
              <w:top w:w="0" w:type="auto"/>
              <w:bottom w:w="0" w:type="auto"/>
            </w:tcMar>
          </w:tcPr>
          <w:p w14:paraId="12F47A49" w14:textId="77777777" w:rsidR="009273C4" w:rsidRDefault="009273C4" w:rsidP="00F421E3">
            <w:pPr>
              <w:spacing w:before="225" w:after="225"/>
              <w:jc w:val="both"/>
            </w:pPr>
            <w:r>
              <w:rPr>
                <w:rFonts w:ascii="Arial" w:hAnsi="Arial" w:cs="Arial"/>
                <w:color w:val="000000"/>
                <w:sz w:val="18"/>
                <w:szCs w:val="18"/>
              </w:rPr>
              <w:t>Dobavitelj se zavezuje, da bo celotno količino dobavil v roku 60 dni po obojestranskem podpisu pogodbe. Rok dobave je bistvena sestavina te pogodbe.</w:t>
            </w:r>
          </w:p>
          <w:p w14:paraId="48040C79" w14:textId="77777777" w:rsidR="009273C4" w:rsidRDefault="009273C4" w:rsidP="00F421E3">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5E5F6282" w14:textId="77777777" w:rsidR="009273C4" w:rsidRDefault="009273C4" w:rsidP="00F421E3">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0C530C4B" w14:textId="77777777" w:rsidR="009273C4" w:rsidRDefault="009273C4" w:rsidP="00F421E3">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6F661F94" w14:textId="77777777" w:rsidR="009273C4" w:rsidRDefault="009273C4" w:rsidP="009273C4">
      <w:pPr>
        <w:spacing w:before="225" w:after="225" w:line="240" w:lineRule="auto"/>
        <w:jc w:val="both"/>
      </w:pPr>
      <w:r>
        <w:rPr>
          <w:rFonts w:ascii="Arial" w:hAnsi="Arial" w:cs="Arial"/>
          <w:b/>
          <w:bCs/>
          <w:color w:val="000000"/>
          <w:sz w:val="18"/>
          <w:szCs w:val="18"/>
        </w:rPr>
        <w:t>V. POGODBENA KAZEN</w:t>
      </w:r>
    </w:p>
    <w:p w14:paraId="3BD65E03" w14:textId="77777777" w:rsidR="009273C4" w:rsidRDefault="009273C4" w:rsidP="009273C4">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9273C4" w14:paraId="167E1938" w14:textId="77777777" w:rsidTr="00F421E3">
        <w:tc>
          <w:tcPr>
            <w:tcW w:w="0" w:type="auto"/>
            <w:tcMar>
              <w:top w:w="0" w:type="auto"/>
              <w:bottom w:w="0" w:type="auto"/>
            </w:tcMar>
          </w:tcPr>
          <w:p w14:paraId="29E16CA3" w14:textId="77777777" w:rsidR="009273C4" w:rsidRDefault="009273C4" w:rsidP="00F421E3">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 od vrednosti celotne dobave z DDV, vendar skupaj ne več kot 10% celotne pogodbene vrednosti z DDV.</w:t>
            </w:r>
          </w:p>
          <w:p w14:paraId="481170FF" w14:textId="77777777" w:rsidR="009273C4" w:rsidRDefault="009273C4" w:rsidP="00F421E3">
            <w:pPr>
              <w:spacing w:before="225" w:after="225"/>
              <w:jc w:val="both"/>
            </w:pPr>
            <w:r>
              <w:rPr>
                <w:rFonts w:ascii="Arial" w:hAnsi="Arial" w:cs="Arial"/>
                <w:color w:val="000000"/>
                <w:sz w:val="18"/>
                <w:szCs w:val="18"/>
              </w:rPr>
              <w:t>Pogodbena kazen se obračuna pri plačilu za opravljeno dobavo.</w:t>
            </w:r>
          </w:p>
          <w:p w14:paraId="6028C0EC" w14:textId="77777777" w:rsidR="009273C4" w:rsidRDefault="009273C4" w:rsidP="00F421E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E9A3A01" w14:textId="77777777" w:rsidR="009273C4" w:rsidRDefault="009273C4" w:rsidP="009273C4">
      <w:pPr>
        <w:spacing w:before="225" w:after="225" w:line="240" w:lineRule="auto"/>
        <w:jc w:val="both"/>
      </w:pPr>
      <w:r>
        <w:rPr>
          <w:rFonts w:ascii="Arial" w:hAnsi="Arial" w:cs="Arial"/>
          <w:b/>
          <w:bCs/>
          <w:color w:val="000000"/>
          <w:sz w:val="18"/>
          <w:szCs w:val="18"/>
        </w:rPr>
        <w:t>VI. PODIZVAJALCI</w:t>
      </w:r>
    </w:p>
    <w:p w14:paraId="7DB02F32" w14:textId="77777777" w:rsidR="009273C4" w:rsidRDefault="009273C4" w:rsidP="009273C4">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8658"/>
      </w:tblGrid>
      <w:tr w:rsidR="009273C4" w14:paraId="11E039FC" w14:textId="77777777" w:rsidTr="00F421E3">
        <w:tc>
          <w:tcPr>
            <w:tcW w:w="0" w:type="auto"/>
            <w:tcMar>
              <w:top w:w="0" w:type="auto"/>
              <w:bottom w:w="0" w:type="auto"/>
            </w:tcMar>
          </w:tcPr>
          <w:p w14:paraId="6B0F94A9" w14:textId="77777777" w:rsidR="009273C4" w:rsidRDefault="009273C4" w:rsidP="00F421E3">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273C4" w14:paraId="4EED951E" w14:textId="77777777" w:rsidTr="00F42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C70F34" w14:textId="77777777" w:rsidR="009273C4" w:rsidRDefault="009273C4" w:rsidP="00F421E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9F28D1" w14:textId="77777777" w:rsidR="009273C4" w:rsidRDefault="009273C4" w:rsidP="00F421E3"/>
              </w:tc>
            </w:tr>
            <w:tr w:rsidR="009273C4" w14:paraId="573FD7CB" w14:textId="77777777" w:rsidTr="00F42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7E8CC6" w14:textId="77777777" w:rsidR="009273C4" w:rsidRDefault="009273C4" w:rsidP="00F421E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EB387D" w14:textId="77777777" w:rsidR="009273C4" w:rsidRDefault="009273C4" w:rsidP="00F421E3">
                  <w:pPr>
                    <w:spacing w:before="135" w:after="135"/>
                    <w:jc w:val="both"/>
                    <w:textAlignment w:val="center"/>
                  </w:pPr>
                  <w:r>
                    <w:rPr>
                      <w:rFonts w:ascii="Arial" w:hAnsi="Arial" w:cs="Arial"/>
                      <w:color w:val="000000"/>
                      <w:position w:val="-2"/>
                      <w:sz w:val="18"/>
                      <w:szCs w:val="18"/>
                    </w:rPr>
                    <w:t>Opis del, ki jih bo izvedel podizvajalec:</w:t>
                  </w:r>
                </w:p>
                <w:p w14:paraId="2AE2BB80" w14:textId="77777777" w:rsidR="009273C4" w:rsidRDefault="009273C4" w:rsidP="00F421E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273C4" w14:paraId="07DE22F0" w14:textId="77777777" w:rsidTr="00F42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466CB9" w14:textId="77777777" w:rsidR="009273C4" w:rsidRDefault="009273C4" w:rsidP="00F421E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C5D736" w14:textId="77777777" w:rsidR="009273C4" w:rsidRDefault="009273C4" w:rsidP="00F421E3"/>
              </w:tc>
            </w:tr>
            <w:tr w:rsidR="009273C4" w14:paraId="6C8DFFDC" w14:textId="77777777" w:rsidTr="00F42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EF0F73" w14:textId="77777777" w:rsidR="009273C4" w:rsidRDefault="009273C4" w:rsidP="00F421E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30ACCF" w14:textId="77777777" w:rsidR="009273C4" w:rsidRDefault="009273C4" w:rsidP="00F421E3">
                  <w:pPr>
                    <w:spacing w:before="135" w:after="135"/>
                    <w:jc w:val="both"/>
                    <w:textAlignment w:val="center"/>
                  </w:pPr>
                  <w:r>
                    <w:rPr>
                      <w:rFonts w:ascii="Arial" w:hAnsi="Arial" w:cs="Arial"/>
                      <w:color w:val="000000"/>
                      <w:position w:val="-2"/>
                      <w:sz w:val="18"/>
                      <w:szCs w:val="18"/>
                    </w:rPr>
                    <w:t>Opis del, ki jih bo izvedel podizvajalec:</w:t>
                  </w:r>
                </w:p>
                <w:p w14:paraId="036248C2" w14:textId="77777777" w:rsidR="009273C4" w:rsidRDefault="009273C4" w:rsidP="00F421E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E9D7C68" w14:textId="77777777" w:rsidR="009273C4" w:rsidRDefault="009273C4" w:rsidP="00F421E3"/>
          <w:p w14:paraId="1ABA6166" w14:textId="77777777" w:rsidR="009273C4" w:rsidRDefault="009273C4" w:rsidP="00F421E3">
            <w:pPr>
              <w:spacing w:before="225" w:after="225"/>
              <w:jc w:val="both"/>
            </w:pPr>
            <w:r>
              <w:rPr>
                <w:rFonts w:ascii="Arial" w:hAnsi="Arial" w:cs="Arial"/>
                <w:i/>
                <w:iCs/>
                <w:color w:val="000000"/>
                <w:sz w:val="18"/>
                <w:szCs w:val="18"/>
              </w:rPr>
              <w:lastRenderedPageBreak/>
              <w:t>Opomba:</w:t>
            </w:r>
          </w:p>
          <w:p w14:paraId="7B3741B2" w14:textId="77777777" w:rsidR="009273C4" w:rsidRDefault="009273C4" w:rsidP="00F421E3">
            <w:pPr>
              <w:spacing w:before="225" w:after="225"/>
              <w:jc w:val="both"/>
            </w:pPr>
            <w:r>
              <w:rPr>
                <w:rFonts w:ascii="Arial" w:hAnsi="Arial" w:cs="Arial"/>
                <w:i/>
                <w:iCs/>
                <w:color w:val="000000"/>
                <w:sz w:val="18"/>
                <w:szCs w:val="18"/>
              </w:rPr>
              <w:t>V KOLIKOR PONUDNIK NE NASTOPA S PODIZVAJALCI SE RAZDELEK IZBRIŠE</w:t>
            </w:r>
          </w:p>
        </w:tc>
      </w:tr>
    </w:tbl>
    <w:p w14:paraId="621D36CF" w14:textId="77777777" w:rsidR="009273C4" w:rsidRDefault="009273C4" w:rsidP="009273C4">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Look w:val="04A0" w:firstRow="1" w:lastRow="0" w:firstColumn="1" w:lastColumn="0" w:noHBand="0" w:noVBand="1"/>
      </w:tblPr>
      <w:tblGrid>
        <w:gridCol w:w="9070"/>
      </w:tblGrid>
      <w:tr w:rsidR="009273C4" w14:paraId="2F51E76C" w14:textId="77777777" w:rsidTr="00F421E3">
        <w:tc>
          <w:tcPr>
            <w:tcW w:w="0" w:type="auto"/>
            <w:tcMar>
              <w:top w:w="0" w:type="auto"/>
              <w:bottom w:w="0" w:type="auto"/>
            </w:tcMar>
          </w:tcPr>
          <w:p w14:paraId="15CCA13B" w14:textId="77777777" w:rsidR="009273C4" w:rsidRDefault="009273C4" w:rsidP="00F421E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6521BD7" w14:textId="77777777" w:rsidR="009273C4" w:rsidRDefault="009273C4" w:rsidP="00F421E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9273C4" w14:paraId="573E2AF1" w14:textId="77777777" w:rsidTr="00F421E3">
              <w:tc>
                <w:tcPr>
                  <w:tcW w:w="0" w:type="auto"/>
                  <w:tcMar>
                    <w:top w:w="0" w:type="auto"/>
                    <w:bottom w:w="0" w:type="auto"/>
                  </w:tcMar>
                </w:tcPr>
                <w:p w14:paraId="7702E4EA" w14:textId="77777777" w:rsidR="009273C4" w:rsidRDefault="009273C4" w:rsidP="009273C4">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514CEBB" w14:textId="77777777" w:rsidR="009273C4" w:rsidRDefault="009273C4" w:rsidP="009273C4">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A4BC129" w14:textId="77777777" w:rsidR="009273C4" w:rsidRDefault="009273C4" w:rsidP="009273C4">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70252B8" w14:textId="77777777" w:rsidR="009273C4" w:rsidRDefault="009273C4" w:rsidP="00F421E3"/>
          <w:p w14:paraId="7F2C1749" w14:textId="77777777" w:rsidR="009273C4" w:rsidRDefault="009273C4" w:rsidP="00F421E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9863F6F" w14:textId="77777777" w:rsidR="009273C4" w:rsidRDefault="009273C4" w:rsidP="00F421E3">
            <w:pPr>
              <w:spacing w:before="225" w:after="225"/>
              <w:jc w:val="both"/>
            </w:pPr>
            <w:r>
              <w:rPr>
                <w:rFonts w:ascii="Arial" w:hAnsi="Arial" w:cs="Arial"/>
                <w:color w:val="000000"/>
                <w:sz w:val="18"/>
                <w:szCs w:val="18"/>
              </w:rPr>
              <w:t>Plačila podizvajalcem se izvedejo v rokih in na enak način kot velja za plačila izvajalcu.</w:t>
            </w:r>
          </w:p>
          <w:p w14:paraId="0E3C5F2B" w14:textId="77777777" w:rsidR="009273C4" w:rsidRDefault="009273C4" w:rsidP="00F421E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D1B9FEE" w14:textId="77777777" w:rsidR="009273C4" w:rsidRDefault="009273C4" w:rsidP="00F421E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7D346D9" w14:textId="77777777" w:rsidR="009273C4" w:rsidRDefault="009273C4" w:rsidP="00F421E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427E5FC" w14:textId="77777777" w:rsidR="009273C4" w:rsidRDefault="009273C4" w:rsidP="009273C4">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070"/>
      </w:tblGrid>
      <w:tr w:rsidR="009273C4" w14:paraId="7547B197" w14:textId="77777777" w:rsidTr="00F421E3">
        <w:tc>
          <w:tcPr>
            <w:tcW w:w="0" w:type="auto"/>
            <w:tcMar>
              <w:top w:w="0" w:type="auto"/>
              <w:bottom w:w="0" w:type="auto"/>
            </w:tcMar>
          </w:tcPr>
          <w:p w14:paraId="39AEE6E3" w14:textId="77777777" w:rsidR="009273C4" w:rsidRDefault="009273C4" w:rsidP="00F421E3">
            <w:pPr>
              <w:spacing w:before="225" w:after="225"/>
              <w:jc w:val="both"/>
            </w:pPr>
            <w:r>
              <w:rPr>
                <w:rFonts w:ascii="Arial" w:hAnsi="Arial" w:cs="Arial"/>
                <w:color w:val="000000"/>
                <w:sz w:val="18"/>
                <w:szCs w:val="18"/>
              </w:rPr>
              <w:t>Naročnik se zavezuje poravnati pogodbeno ceno za pravilno dobavo blaga na podlagi te pogodbe.</w:t>
            </w:r>
          </w:p>
          <w:p w14:paraId="05DC7380" w14:textId="77777777" w:rsidR="009273C4" w:rsidRDefault="009273C4" w:rsidP="00F421E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A74E19E" w14:textId="77777777" w:rsidR="009273C4" w:rsidRDefault="009273C4" w:rsidP="009273C4">
      <w:pPr>
        <w:spacing w:before="225" w:after="225" w:line="240" w:lineRule="auto"/>
        <w:jc w:val="both"/>
      </w:pPr>
      <w:r>
        <w:rPr>
          <w:rFonts w:ascii="Arial" w:hAnsi="Arial" w:cs="Arial"/>
          <w:b/>
          <w:bCs/>
          <w:color w:val="000000"/>
          <w:sz w:val="18"/>
          <w:szCs w:val="18"/>
        </w:rPr>
        <w:t>VII. OBVEZNOSTI DOBAVITELJA</w:t>
      </w:r>
    </w:p>
    <w:p w14:paraId="51005CAA" w14:textId="77777777" w:rsidR="009273C4" w:rsidRDefault="009273C4" w:rsidP="009273C4">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9273C4" w14:paraId="071DC6CF" w14:textId="77777777" w:rsidTr="00F421E3">
        <w:tc>
          <w:tcPr>
            <w:tcW w:w="0" w:type="auto"/>
            <w:tcMar>
              <w:top w:w="0" w:type="auto"/>
              <w:bottom w:w="0" w:type="auto"/>
            </w:tcMar>
          </w:tcPr>
          <w:p w14:paraId="15EFBFAD" w14:textId="77777777" w:rsidR="009273C4" w:rsidRDefault="009273C4" w:rsidP="00F421E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854"/>
            </w:tblGrid>
            <w:tr w:rsidR="009273C4" w14:paraId="0F840889" w14:textId="77777777" w:rsidTr="00F421E3">
              <w:tc>
                <w:tcPr>
                  <w:tcW w:w="0" w:type="auto"/>
                  <w:tcMar>
                    <w:top w:w="0" w:type="auto"/>
                    <w:bottom w:w="0" w:type="auto"/>
                  </w:tcMar>
                </w:tcPr>
                <w:p w14:paraId="29990220"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lastRenderedPageBreak/>
                    <w:t>oprema, dobavljena po tej pogodbi, nova in nerabljena;</w:t>
                  </w:r>
                </w:p>
                <w:p w14:paraId="6DF35AE4"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w:t>
                  </w:r>
                </w:p>
                <w:p w14:paraId="2BF2D1CB"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D67210E"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86BD46E"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BC1383B"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E971915"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45AA18F7"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spoštoval hišni red naročnika za zunanje izvajalce, s katerim ga bo naročnik seznanil ob podpisu pogodbe;</w:t>
                  </w:r>
                </w:p>
                <w:p w14:paraId="298C8982" w14:textId="77777777" w:rsidR="009273C4" w:rsidRDefault="009273C4" w:rsidP="009273C4">
                  <w:pPr>
                    <w:numPr>
                      <w:ilvl w:val="0"/>
                      <w:numId w:val="3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7482E1C" w14:textId="77777777" w:rsidR="009273C4" w:rsidRDefault="009273C4" w:rsidP="00F421E3"/>
        </w:tc>
      </w:tr>
    </w:tbl>
    <w:p w14:paraId="1C60B67D" w14:textId="77777777" w:rsidR="009273C4" w:rsidRDefault="009273C4" w:rsidP="009273C4">
      <w:pPr>
        <w:spacing w:before="225" w:after="225" w:line="240" w:lineRule="auto"/>
        <w:jc w:val="both"/>
      </w:pPr>
      <w:r>
        <w:rPr>
          <w:rFonts w:ascii="Arial" w:hAnsi="Arial" w:cs="Arial"/>
          <w:b/>
          <w:bCs/>
          <w:color w:val="000000"/>
          <w:sz w:val="18"/>
          <w:szCs w:val="18"/>
        </w:rPr>
        <w:lastRenderedPageBreak/>
        <w:t>VIII. PREVZEM</w:t>
      </w:r>
    </w:p>
    <w:p w14:paraId="4545913B" w14:textId="77777777" w:rsidR="009273C4" w:rsidRDefault="009273C4" w:rsidP="009273C4">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9273C4" w14:paraId="08FD7FCC" w14:textId="77777777" w:rsidTr="00F421E3">
        <w:tc>
          <w:tcPr>
            <w:tcW w:w="0" w:type="auto"/>
            <w:tcMar>
              <w:top w:w="0" w:type="auto"/>
              <w:bottom w:w="0" w:type="auto"/>
            </w:tcMar>
          </w:tcPr>
          <w:p w14:paraId="18E16AA3" w14:textId="77777777" w:rsidR="009273C4" w:rsidRDefault="009273C4" w:rsidP="00F421E3">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AC4BFC4" w14:textId="77777777" w:rsidR="009273C4" w:rsidRDefault="009273C4" w:rsidP="00F421E3">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001C746E" w14:textId="77777777" w:rsidR="009273C4" w:rsidRDefault="009273C4" w:rsidP="009273C4">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9273C4" w14:paraId="5533CDA3" w14:textId="77777777" w:rsidTr="00F421E3">
        <w:tc>
          <w:tcPr>
            <w:tcW w:w="0" w:type="auto"/>
            <w:tcMar>
              <w:top w:w="0" w:type="auto"/>
              <w:bottom w:w="0" w:type="auto"/>
            </w:tcMar>
          </w:tcPr>
          <w:p w14:paraId="5EAB3FBB" w14:textId="77777777" w:rsidR="009273C4" w:rsidRDefault="009273C4" w:rsidP="00F421E3">
            <w:pPr>
              <w:spacing w:before="225" w:after="225"/>
              <w:jc w:val="both"/>
            </w:pPr>
            <w:r>
              <w:rPr>
                <w:rFonts w:ascii="Arial" w:hAnsi="Arial" w:cs="Arial"/>
                <w:color w:val="000000"/>
                <w:sz w:val="18"/>
                <w:szCs w:val="18"/>
              </w:rPr>
              <w:t>Dobavitelj se zavezuje, da bo pet (5) dni pred načrtovano primopredajo o tem pisno obvestil skrbnika pogodbe, ki bo pripravil primopredajni zapisnik in o primopredaji obvestil pooblaščeno osebo (uporabnika) s strani naročnika.</w:t>
            </w:r>
          </w:p>
          <w:p w14:paraId="6AB8C35F" w14:textId="77777777" w:rsidR="009273C4" w:rsidRDefault="009273C4" w:rsidP="00F421E3">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854"/>
            </w:tblGrid>
            <w:tr w:rsidR="009273C4" w14:paraId="6B87BC57" w14:textId="77777777" w:rsidTr="00F421E3">
              <w:tc>
                <w:tcPr>
                  <w:tcW w:w="0" w:type="auto"/>
                  <w:tcMar>
                    <w:top w:w="0" w:type="auto"/>
                    <w:bottom w:w="0" w:type="auto"/>
                  </w:tcMar>
                </w:tcPr>
                <w:p w14:paraId="4D2C04F4"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2CC6DEA2"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datum prevzema blaga;</w:t>
                  </w:r>
                </w:p>
                <w:p w14:paraId="6457A618"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118BDE3C"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DD94C69"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54551CDA"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6040C6B0"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30133291" w14:textId="77777777" w:rsidR="009273C4" w:rsidRDefault="009273C4" w:rsidP="009273C4">
                  <w:pPr>
                    <w:numPr>
                      <w:ilvl w:val="0"/>
                      <w:numId w:val="37"/>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51514360" w14:textId="77777777" w:rsidR="009273C4" w:rsidRDefault="009273C4" w:rsidP="00F421E3"/>
          <w:p w14:paraId="359297C3" w14:textId="77777777" w:rsidR="009273C4" w:rsidRDefault="009273C4" w:rsidP="00F421E3">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854"/>
            </w:tblGrid>
            <w:tr w:rsidR="009273C4" w14:paraId="765FDBCC" w14:textId="77777777" w:rsidTr="00F421E3">
              <w:tc>
                <w:tcPr>
                  <w:tcW w:w="0" w:type="auto"/>
                  <w:tcMar>
                    <w:top w:w="0" w:type="auto"/>
                    <w:bottom w:w="0" w:type="auto"/>
                  </w:tcMar>
                </w:tcPr>
                <w:p w14:paraId="53D4DE2B"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tehnično dokumentacijo dobavljene opreme,</w:t>
                  </w:r>
                </w:p>
                <w:p w14:paraId="285BF8A8"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A-teste (v kolikor je smiselno),</w:t>
                  </w:r>
                </w:p>
                <w:p w14:paraId="6B5F011F"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Varnostni list (v kolikor je smiselno),</w:t>
                  </w:r>
                </w:p>
                <w:p w14:paraId="36BAF607"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3D7D3672"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Naslov pooblaščenega serviserja opreme v RS (s kontaktnimi osebami in tel/gsm številkami ter e-mail naslovi)</w:t>
                  </w:r>
                </w:p>
                <w:p w14:paraId="079E8D55"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68A0A827" w14:textId="77777777" w:rsidR="009273C4" w:rsidRDefault="009273C4" w:rsidP="009273C4">
                  <w:pPr>
                    <w:numPr>
                      <w:ilvl w:val="0"/>
                      <w:numId w:val="38"/>
                    </w:numPr>
                    <w:jc w:val="both"/>
                    <w:rPr>
                      <w:rFonts w:ascii="Arial" w:hAnsi="Arial" w:cs="Arial"/>
                      <w:color w:val="000000"/>
                      <w:sz w:val="18"/>
                      <w:szCs w:val="18"/>
                    </w:rPr>
                  </w:pPr>
                  <w:r>
                    <w:rPr>
                      <w:rFonts w:ascii="Arial" w:hAnsi="Arial" w:cs="Arial"/>
                      <w:color w:val="000000"/>
                      <w:sz w:val="18"/>
                      <w:szCs w:val="18"/>
                    </w:rPr>
                    <w:t>Zavarovanje za odpravo napak v garancijskem roku (menica z menično izjavo 5% pog.vrednosti z DDV z veljavnostjo še 1 mesec po izteku garancijskega roka).</w:t>
                  </w:r>
                </w:p>
              </w:tc>
            </w:tr>
          </w:tbl>
          <w:p w14:paraId="56801612" w14:textId="77777777" w:rsidR="009273C4" w:rsidRDefault="009273C4" w:rsidP="00F421E3"/>
          <w:p w14:paraId="0ADB9F36" w14:textId="77777777" w:rsidR="009273C4" w:rsidRDefault="009273C4" w:rsidP="00F421E3">
            <w:pPr>
              <w:spacing w:before="225" w:after="225"/>
              <w:jc w:val="both"/>
            </w:pPr>
            <w:r>
              <w:rPr>
                <w:rFonts w:ascii="Arial" w:hAnsi="Arial" w:cs="Arial"/>
                <w:color w:val="000000"/>
                <w:sz w:val="18"/>
                <w:szCs w:val="18"/>
              </w:rPr>
              <w:t>Naročnik se obvezuje prevzeti blago v celoti na podlagi dobavnice. Količinski prevzem se opravi takoj po prevzemu, kakovostni pa v uzančnih rokih. Oprema, za katero se bo ugotovilo, da kakorkoli odstopa od navedb v razpisni ali ponudbeni dokumentaciji, ali ni skladna z določili te pogodbe in s specifikacijami, bo zavrnjena.</w:t>
            </w:r>
          </w:p>
          <w:p w14:paraId="267798F6" w14:textId="77777777" w:rsidR="009273C4" w:rsidRDefault="009273C4" w:rsidP="00F421E3">
            <w:pPr>
              <w:spacing w:before="225" w:after="225"/>
              <w:jc w:val="both"/>
            </w:pPr>
            <w:r>
              <w:rPr>
                <w:rFonts w:ascii="Arial" w:hAnsi="Arial" w:cs="Arial"/>
                <w:color w:val="000000"/>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3F64CFDD" w14:textId="77777777" w:rsidR="009273C4" w:rsidRDefault="009273C4" w:rsidP="009273C4">
      <w:pPr>
        <w:spacing w:before="225" w:after="225" w:line="240" w:lineRule="auto"/>
        <w:jc w:val="both"/>
      </w:pPr>
      <w:r>
        <w:rPr>
          <w:rFonts w:ascii="Arial" w:hAnsi="Arial" w:cs="Arial"/>
          <w:b/>
          <w:bCs/>
          <w:color w:val="000000"/>
          <w:sz w:val="18"/>
          <w:szCs w:val="18"/>
        </w:rPr>
        <w:lastRenderedPageBreak/>
        <w:t>IX. VZDRŽEVANJE V GARANCIJSKI DOBI</w:t>
      </w:r>
    </w:p>
    <w:p w14:paraId="19872F79" w14:textId="77777777" w:rsidR="009273C4" w:rsidRDefault="009273C4" w:rsidP="009273C4">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9070"/>
      </w:tblGrid>
      <w:tr w:rsidR="009273C4" w14:paraId="38F6816C" w14:textId="77777777" w:rsidTr="00F421E3">
        <w:tc>
          <w:tcPr>
            <w:tcW w:w="0" w:type="auto"/>
            <w:tcMar>
              <w:top w:w="0" w:type="auto"/>
              <w:bottom w:w="0" w:type="auto"/>
            </w:tcMar>
          </w:tcPr>
          <w:p w14:paraId="7234F4CB" w14:textId="77777777" w:rsidR="009273C4" w:rsidRDefault="009273C4" w:rsidP="00F421E3">
            <w:pPr>
              <w:spacing w:before="225" w:after="225"/>
              <w:jc w:val="both"/>
            </w:pPr>
            <w:r>
              <w:rPr>
                <w:rFonts w:ascii="Arial" w:hAnsi="Arial" w:cs="Arial"/>
                <w:color w:val="000000"/>
                <w:sz w:val="18"/>
                <w:szCs w:val="18"/>
              </w:rPr>
              <w:t>Garancijska doba po tej pogodbi je 24 mesecev.</w:t>
            </w:r>
          </w:p>
          <w:p w14:paraId="74A006A8" w14:textId="77777777" w:rsidR="009273C4" w:rsidRDefault="009273C4" w:rsidP="00F421E3">
            <w:pPr>
              <w:spacing w:before="225" w:after="225"/>
              <w:jc w:val="both"/>
            </w:pPr>
            <w:r>
              <w:rPr>
                <w:rFonts w:ascii="Arial" w:hAnsi="Arial" w:cs="Arial"/>
                <w:color w:val="000000"/>
                <w:sz w:val="18"/>
                <w:szCs w:val="18"/>
              </w:rPr>
              <w:t>Garancijski roki začnejo teči z dnem uspešne pisne primopredaje opreme.</w:t>
            </w:r>
          </w:p>
          <w:p w14:paraId="3A2C3F10" w14:textId="77777777" w:rsidR="009273C4" w:rsidRDefault="009273C4" w:rsidP="00F421E3">
            <w:pPr>
              <w:spacing w:before="225" w:after="225"/>
              <w:jc w:val="both"/>
            </w:pPr>
            <w:r>
              <w:rPr>
                <w:rFonts w:ascii="Arial" w:hAnsi="Arial" w:cs="Arial"/>
                <w:color w:val="000000"/>
                <w:sz w:val="18"/>
                <w:szCs w:val="18"/>
              </w:rPr>
              <w:t>Garancija je vezana na normalne pogoje uporabe in primerno ter strokovno vzdrževanje.</w:t>
            </w:r>
          </w:p>
          <w:p w14:paraId="4E7C0F2B" w14:textId="77777777" w:rsidR="009273C4" w:rsidRDefault="009273C4" w:rsidP="00F421E3">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085ED3F8" w14:textId="77777777" w:rsidR="009273C4" w:rsidRDefault="009273C4" w:rsidP="00F421E3">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3CFEC24" w14:textId="77777777" w:rsidR="009273C4" w:rsidRDefault="009273C4" w:rsidP="009273C4">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9273C4" w14:paraId="632BB667" w14:textId="77777777" w:rsidTr="00F421E3">
        <w:tc>
          <w:tcPr>
            <w:tcW w:w="0" w:type="auto"/>
            <w:tcMar>
              <w:top w:w="0" w:type="auto"/>
              <w:bottom w:w="0" w:type="auto"/>
            </w:tcMar>
          </w:tcPr>
          <w:p w14:paraId="3AA30E19" w14:textId="77777777" w:rsidR="009273C4" w:rsidRDefault="009273C4" w:rsidP="00F421E3">
            <w:pPr>
              <w:spacing w:before="225" w:after="225"/>
              <w:jc w:val="both"/>
            </w:pPr>
            <w:r>
              <w:rPr>
                <w:rFonts w:ascii="Arial" w:hAnsi="Arial" w:cs="Arial"/>
                <w:color w:val="000000"/>
                <w:sz w:val="18"/>
                <w:szCs w:val="18"/>
              </w:rPr>
              <w:t>V garancijskem roku je izvajalec dolžan zagotoviti brezplačno garancijsko servisno vzdrževanje opreme za dobo dvanajst (24) mesecev od uspešne primopredaje v obsegu popolnega servisiranja in vzdrževanja, ki vključuje vse potrebne postopke za zagotavljanje varnega in zanesljivega delovanja aparata.</w:t>
            </w:r>
          </w:p>
          <w:p w14:paraId="1C60B9F0" w14:textId="77777777" w:rsidR="009273C4" w:rsidRDefault="009273C4" w:rsidP="00F421E3">
            <w:pPr>
              <w:spacing w:before="225" w:after="225"/>
              <w:jc w:val="both"/>
            </w:pPr>
            <w:r>
              <w:rPr>
                <w:rFonts w:ascii="Arial" w:hAnsi="Arial" w:cs="Arial"/>
                <w:color w:val="000000"/>
                <w:sz w:val="18"/>
                <w:szCs w:val="18"/>
              </w:rPr>
              <w:t>Garancijsko servisno vzdrževanje opreme zajema tako preventivno in kurativno vzdrževanje opreme.</w:t>
            </w:r>
          </w:p>
          <w:p w14:paraId="45C9F265" w14:textId="77777777" w:rsidR="009273C4" w:rsidRDefault="009273C4" w:rsidP="00F421E3">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6F64EE18" w14:textId="77777777" w:rsidR="009273C4" w:rsidRDefault="009273C4" w:rsidP="00F421E3">
            <w:pPr>
              <w:spacing w:before="225" w:after="225"/>
              <w:jc w:val="both"/>
            </w:pPr>
            <w:r>
              <w:rPr>
                <w:rFonts w:ascii="Arial" w:hAnsi="Arial" w:cs="Arial"/>
                <w:color w:val="000000"/>
                <w:sz w:val="18"/>
                <w:szCs w:val="18"/>
              </w:rPr>
              <w:t>V primeru, da je po navodilu proizvajalca potreben en preventivni pregled letno, mora izvajalec pred iztekom 24 mesečnega garancijskega roka oba pregleda izvesti na svoje stroške.</w:t>
            </w:r>
          </w:p>
          <w:p w14:paraId="0E0F1405" w14:textId="77777777" w:rsidR="009273C4" w:rsidRDefault="009273C4" w:rsidP="00F421E3">
            <w:pPr>
              <w:spacing w:before="225" w:after="225"/>
              <w:jc w:val="both"/>
            </w:pPr>
            <w:r>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izvajalca).</w:t>
            </w:r>
          </w:p>
          <w:p w14:paraId="737FBCAF" w14:textId="77777777" w:rsidR="009273C4" w:rsidRDefault="009273C4" w:rsidP="00F421E3">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 in sicer v garancijski in pogarancijski dobi.</w:t>
            </w:r>
          </w:p>
          <w:p w14:paraId="0676809C" w14:textId="77777777" w:rsidR="009273C4" w:rsidRDefault="009273C4" w:rsidP="00F421E3">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B309E0B" w14:textId="77777777" w:rsidR="009273C4" w:rsidRDefault="009273C4" w:rsidP="00F421E3">
            <w:pPr>
              <w:spacing w:before="225" w:after="225"/>
              <w:jc w:val="both"/>
            </w:pPr>
            <w:r>
              <w:rPr>
                <w:rFonts w:ascii="Arial" w:hAnsi="Arial" w:cs="Arial"/>
                <w:color w:val="000000"/>
                <w:sz w:val="18"/>
                <w:szCs w:val="18"/>
              </w:rPr>
              <w:t>Za zamenjane dele v garancijski dobi prične teči nov garancijski rok z dnem zamenjave.</w:t>
            </w:r>
          </w:p>
        </w:tc>
      </w:tr>
    </w:tbl>
    <w:p w14:paraId="1F018648" w14:textId="77777777" w:rsidR="009273C4" w:rsidRDefault="009273C4" w:rsidP="009273C4">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7170"/>
      </w:tblGrid>
      <w:tr w:rsidR="009273C4" w14:paraId="6147986D" w14:textId="77777777" w:rsidTr="00F421E3">
        <w:tc>
          <w:tcPr>
            <w:tcW w:w="0" w:type="auto"/>
            <w:tcMar>
              <w:top w:w="0" w:type="auto"/>
              <w:bottom w:w="0" w:type="auto"/>
            </w:tcMar>
          </w:tcPr>
          <w:p w14:paraId="18892B1C" w14:textId="77777777" w:rsidR="009273C4" w:rsidRDefault="009273C4" w:rsidP="00F421E3">
            <w:pPr>
              <w:spacing w:before="225" w:after="225"/>
              <w:jc w:val="both"/>
            </w:pPr>
            <w:r>
              <w:rPr>
                <w:rFonts w:ascii="Arial" w:hAnsi="Arial" w:cs="Arial"/>
                <w:color w:val="000000"/>
                <w:sz w:val="18"/>
                <w:szCs w:val="18"/>
              </w:rPr>
              <w:lastRenderedPageBreak/>
              <w:t>Dobavitelj mora zagotavljati rezervne dele še najmanj 8 let po poteku garancijske dobe.</w:t>
            </w:r>
          </w:p>
        </w:tc>
      </w:tr>
    </w:tbl>
    <w:p w14:paraId="12AF83D6" w14:textId="77777777" w:rsidR="009273C4" w:rsidRDefault="009273C4" w:rsidP="009273C4">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7950"/>
      </w:tblGrid>
      <w:tr w:rsidR="009273C4" w14:paraId="1FB93860" w14:textId="77777777" w:rsidTr="00F421E3">
        <w:tc>
          <w:tcPr>
            <w:tcW w:w="0" w:type="auto"/>
            <w:tcMar>
              <w:top w:w="0" w:type="auto"/>
              <w:bottom w:w="0" w:type="auto"/>
            </w:tcMar>
          </w:tcPr>
          <w:p w14:paraId="72617458" w14:textId="77777777" w:rsidR="009273C4" w:rsidRDefault="009273C4" w:rsidP="00F421E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FB47DA3" w14:textId="77777777" w:rsidR="009273C4" w:rsidRDefault="009273C4" w:rsidP="009273C4">
      <w:pPr>
        <w:spacing w:before="225" w:after="225" w:line="240" w:lineRule="auto"/>
        <w:jc w:val="both"/>
      </w:pPr>
      <w:r>
        <w:rPr>
          <w:rFonts w:ascii="Arial" w:hAnsi="Arial" w:cs="Arial"/>
          <w:b/>
          <w:bCs/>
          <w:color w:val="000000"/>
          <w:sz w:val="18"/>
          <w:szCs w:val="18"/>
        </w:rPr>
        <w:t>X. SKRBNIKI POGODBE</w:t>
      </w:r>
    </w:p>
    <w:p w14:paraId="6A44A9FB" w14:textId="77777777" w:rsidR="009273C4" w:rsidRDefault="009273C4" w:rsidP="009273C4">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9273C4" w14:paraId="7F660E8A" w14:textId="77777777" w:rsidTr="00F421E3">
        <w:tc>
          <w:tcPr>
            <w:tcW w:w="0" w:type="auto"/>
            <w:tcMar>
              <w:top w:w="0" w:type="auto"/>
              <w:bottom w:w="0" w:type="auto"/>
            </w:tcMar>
          </w:tcPr>
          <w:p w14:paraId="673A053B" w14:textId="77777777" w:rsidR="009273C4" w:rsidRDefault="009273C4" w:rsidP="00F421E3">
            <w:pPr>
              <w:spacing w:before="225" w:after="225"/>
              <w:jc w:val="both"/>
            </w:pPr>
            <w:r>
              <w:rPr>
                <w:rFonts w:ascii="Arial" w:hAnsi="Arial" w:cs="Arial"/>
                <w:color w:val="000000"/>
                <w:sz w:val="18"/>
                <w:szCs w:val="18"/>
              </w:rPr>
              <w:t>Skrbnik pogodbe s strani naročnika je ______________</w:t>
            </w:r>
          </w:p>
          <w:p w14:paraId="37E79CB9" w14:textId="77777777" w:rsidR="009273C4" w:rsidRDefault="009273C4" w:rsidP="00F421E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B743B73" w14:textId="77777777" w:rsidR="009273C4" w:rsidRDefault="009273C4" w:rsidP="00F421E3">
            <w:pPr>
              <w:spacing w:before="225" w:after="225"/>
              <w:jc w:val="both"/>
            </w:pPr>
            <w:r>
              <w:rPr>
                <w:rFonts w:ascii="Arial" w:hAnsi="Arial" w:cs="Arial"/>
                <w:color w:val="000000"/>
                <w:sz w:val="18"/>
                <w:szCs w:val="18"/>
              </w:rPr>
              <w:t>Pooblaščeni predstavnik dobavitelja je _______________</w:t>
            </w:r>
          </w:p>
          <w:p w14:paraId="4519873D" w14:textId="77777777" w:rsidR="009273C4" w:rsidRDefault="009273C4" w:rsidP="00F421E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948CD1B" w14:textId="77777777" w:rsidR="009273C4" w:rsidRDefault="009273C4" w:rsidP="009273C4">
      <w:pPr>
        <w:spacing w:before="225" w:after="225" w:line="240" w:lineRule="auto"/>
        <w:jc w:val="both"/>
      </w:pPr>
      <w:r>
        <w:rPr>
          <w:rFonts w:ascii="Arial" w:hAnsi="Arial" w:cs="Arial"/>
          <w:b/>
          <w:bCs/>
          <w:color w:val="000000"/>
          <w:sz w:val="18"/>
          <w:szCs w:val="18"/>
        </w:rPr>
        <w:t>XI. ZAVAROVANJA</w:t>
      </w:r>
    </w:p>
    <w:p w14:paraId="48F139C8" w14:textId="77777777" w:rsidR="009273C4" w:rsidRDefault="009273C4" w:rsidP="009273C4">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9273C4" w14:paraId="78D1D4EE" w14:textId="77777777" w:rsidTr="00F421E3">
        <w:tc>
          <w:tcPr>
            <w:tcW w:w="0" w:type="auto"/>
            <w:tcMar>
              <w:top w:w="0" w:type="auto"/>
              <w:bottom w:w="0" w:type="auto"/>
            </w:tcMar>
          </w:tcPr>
          <w:p w14:paraId="6942979A" w14:textId="77777777" w:rsidR="009273C4" w:rsidRDefault="009273C4" w:rsidP="00F421E3">
            <w:pPr>
              <w:spacing w:before="225" w:after="225"/>
              <w:jc w:val="both"/>
            </w:pPr>
            <w:r>
              <w:rPr>
                <w:rFonts w:ascii="Arial" w:hAnsi="Arial" w:cs="Arial"/>
                <w:color w:val="000000"/>
                <w:sz w:val="18"/>
                <w:szCs w:val="18"/>
              </w:rPr>
              <w:t>ZAVAROVANJE ZA DOBRO IZVEDBO</w:t>
            </w:r>
          </w:p>
          <w:p w14:paraId="3ABEE901" w14:textId="77777777" w:rsidR="009273C4" w:rsidRDefault="009273C4" w:rsidP="00F421E3">
            <w:pPr>
              <w:spacing w:before="225" w:after="225"/>
              <w:jc w:val="both"/>
            </w:pPr>
            <w:r>
              <w:rPr>
                <w:rFonts w:ascii="Arial" w:hAnsi="Arial" w:cs="Arial"/>
                <w:color w:val="000000"/>
                <w:sz w:val="18"/>
                <w:szCs w:val="18"/>
              </w:rPr>
              <w:t>Instrument zavarovanja: menica z menično izjavo</w:t>
            </w:r>
          </w:p>
          <w:p w14:paraId="48FDA115" w14:textId="77777777" w:rsidR="009273C4" w:rsidRDefault="009273C4" w:rsidP="00F421E3">
            <w:pPr>
              <w:spacing w:before="225" w:after="225"/>
              <w:jc w:val="both"/>
            </w:pPr>
            <w:r>
              <w:rPr>
                <w:rFonts w:ascii="Arial" w:hAnsi="Arial" w:cs="Arial"/>
                <w:color w:val="000000"/>
                <w:sz w:val="18"/>
                <w:szCs w:val="18"/>
              </w:rPr>
              <w:t>Višina zavarovanja: 10% pogodbene vrednosti z DDV</w:t>
            </w:r>
          </w:p>
          <w:p w14:paraId="451974AD" w14:textId="77777777" w:rsidR="009273C4" w:rsidRDefault="009273C4" w:rsidP="00F421E3">
            <w:pPr>
              <w:spacing w:before="225" w:after="225"/>
              <w:jc w:val="both"/>
            </w:pPr>
            <w:r>
              <w:rPr>
                <w:rFonts w:ascii="Arial" w:hAnsi="Arial" w:cs="Arial"/>
                <w:color w:val="000000"/>
                <w:sz w:val="18"/>
                <w:szCs w:val="18"/>
              </w:rPr>
              <w:t>Čas veljavnosti: do primopredaje opreme in izročitve zavarovanja za odpravo napak v garancijskem roku</w:t>
            </w:r>
          </w:p>
          <w:p w14:paraId="7C9DE6B6" w14:textId="77777777" w:rsidR="009273C4" w:rsidRDefault="009273C4" w:rsidP="00F421E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0A8DA77" w14:textId="77777777" w:rsidR="009273C4" w:rsidRDefault="009273C4" w:rsidP="00F421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4E2962A" w14:textId="77777777" w:rsidR="009273C4" w:rsidRDefault="009273C4" w:rsidP="009273C4">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070"/>
      </w:tblGrid>
      <w:tr w:rsidR="009273C4" w14:paraId="05B565B4" w14:textId="77777777" w:rsidTr="00F421E3">
        <w:tc>
          <w:tcPr>
            <w:tcW w:w="0" w:type="auto"/>
            <w:tcMar>
              <w:top w:w="0" w:type="auto"/>
              <w:bottom w:w="0" w:type="auto"/>
            </w:tcMar>
          </w:tcPr>
          <w:p w14:paraId="23A78BB9" w14:textId="77777777" w:rsidR="009273C4" w:rsidRDefault="009273C4" w:rsidP="00F421E3">
            <w:pPr>
              <w:spacing w:before="225" w:after="225"/>
              <w:jc w:val="both"/>
            </w:pPr>
            <w:r>
              <w:rPr>
                <w:rFonts w:ascii="Arial" w:hAnsi="Arial" w:cs="Arial"/>
                <w:color w:val="000000"/>
                <w:sz w:val="18"/>
                <w:szCs w:val="18"/>
              </w:rPr>
              <w:t>ZAVAROVANJE ZA ODPRAVO NAPAK</w:t>
            </w:r>
          </w:p>
          <w:p w14:paraId="6DA7F01A" w14:textId="77777777" w:rsidR="009273C4" w:rsidRDefault="009273C4" w:rsidP="00F421E3">
            <w:pPr>
              <w:spacing w:before="225" w:after="225"/>
              <w:jc w:val="both"/>
            </w:pPr>
            <w:r>
              <w:rPr>
                <w:rFonts w:ascii="Arial" w:hAnsi="Arial" w:cs="Arial"/>
                <w:color w:val="000000"/>
                <w:sz w:val="18"/>
                <w:szCs w:val="18"/>
              </w:rPr>
              <w:t>Instrument zavarovanja: menica z menično izjavo</w:t>
            </w:r>
          </w:p>
          <w:p w14:paraId="5EB3029D" w14:textId="77777777" w:rsidR="009273C4" w:rsidRDefault="009273C4" w:rsidP="00F421E3">
            <w:pPr>
              <w:spacing w:before="225" w:after="225"/>
              <w:jc w:val="both"/>
            </w:pPr>
            <w:r>
              <w:rPr>
                <w:rFonts w:ascii="Arial" w:hAnsi="Arial" w:cs="Arial"/>
                <w:color w:val="000000"/>
                <w:sz w:val="18"/>
                <w:szCs w:val="18"/>
              </w:rPr>
              <w:t>Višina zavarovanja: 5% pogodbene vrednosti z DDV</w:t>
            </w:r>
          </w:p>
          <w:p w14:paraId="147833E7" w14:textId="77777777" w:rsidR="009273C4" w:rsidRDefault="009273C4" w:rsidP="00F421E3">
            <w:pPr>
              <w:spacing w:before="225" w:after="225"/>
              <w:jc w:val="both"/>
            </w:pPr>
            <w:r>
              <w:rPr>
                <w:rFonts w:ascii="Arial" w:hAnsi="Arial" w:cs="Arial"/>
                <w:color w:val="000000"/>
                <w:sz w:val="18"/>
                <w:szCs w:val="18"/>
              </w:rPr>
              <w:t>Čas veljavnosti: še najmanj 1 mesec po izteku garancijskega roka.</w:t>
            </w:r>
          </w:p>
          <w:p w14:paraId="626BE9DA" w14:textId="77777777" w:rsidR="009273C4" w:rsidRDefault="009273C4" w:rsidP="00F421E3">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60F72E3B" w14:textId="77777777" w:rsidR="009273C4" w:rsidRDefault="009273C4" w:rsidP="00F421E3">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B0B5CD2" w14:textId="77777777" w:rsidR="009273C4" w:rsidRDefault="009273C4" w:rsidP="009273C4">
      <w:pPr>
        <w:spacing w:before="225" w:after="225" w:line="240" w:lineRule="auto"/>
        <w:jc w:val="both"/>
      </w:pPr>
      <w:r>
        <w:rPr>
          <w:rFonts w:ascii="Arial" w:hAnsi="Arial" w:cs="Arial"/>
          <w:b/>
          <w:bCs/>
          <w:color w:val="000000"/>
          <w:sz w:val="18"/>
          <w:szCs w:val="18"/>
        </w:rPr>
        <w:lastRenderedPageBreak/>
        <w:t>XII. VAROVANJE OSEBNIH PODATKOV</w:t>
      </w:r>
    </w:p>
    <w:p w14:paraId="1DF4A122" w14:textId="77777777" w:rsidR="009273C4" w:rsidRDefault="009273C4" w:rsidP="009273C4">
      <w:pPr>
        <w:spacing w:after="0" w:line="240" w:lineRule="auto"/>
        <w:jc w:val="center"/>
      </w:pPr>
      <w:r>
        <w:rPr>
          <w:rFonts w:ascii="Arial" w:hAnsi="Arial" w:cs="Arial"/>
          <w:b/>
          <w:bCs/>
          <w:color w:val="000000"/>
          <w:sz w:val="18"/>
          <w:szCs w:val="18"/>
        </w:rPr>
        <w:t>24. člen</w:t>
      </w:r>
    </w:p>
    <w:tbl>
      <w:tblPr>
        <w:tblStyle w:val="NormalTablePHPDOCX"/>
        <w:tblW w:w="0" w:type="auto"/>
        <w:tblLook w:val="04A0" w:firstRow="1" w:lastRow="0" w:firstColumn="1" w:lastColumn="0" w:noHBand="0" w:noVBand="1"/>
      </w:tblPr>
      <w:tblGrid>
        <w:gridCol w:w="9070"/>
      </w:tblGrid>
      <w:tr w:rsidR="009273C4" w14:paraId="7D6710C2" w14:textId="77777777" w:rsidTr="00F421E3">
        <w:tc>
          <w:tcPr>
            <w:tcW w:w="0" w:type="auto"/>
            <w:tcMar>
              <w:top w:w="0" w:type="auto"/>
              <w:bottom w:w="0" w:type="auto"/>
            </w:tcMar>
          </w:tcPr>
          <w:p w14:paraId="4CD65BB5" w14:textId="77777777" w:rsidR="009273C4" w:rsidRDefault="009273C4" w:rsidP="00F421E3">
            <w:pPr>
              <w:spacing w:before="225" w:after="225"/>
              <w:jc w:val="both"/>
            </w:pPr>
            <w:r>
              <w:rPr>
                <w:rFonts w:ascii="Arial" w:hAnsi="Arial" w:cs="Arial"/>
                <w:color w:val="000000"/>
                <w:sz w:val="18"/>
                <w:szCs w:val="18"/>
              </w:rPr>
              <w:t>Pogodbeni stranki se zavezujeta, da bosta vse podatke tehničnega in poslovnega značaja, do katerih imata dostop pri izvrševanju te pogodbe, vzajemno varovali kot poslovno tajnost.</w:t>
            </w:r>
          </w:p>
          <w:p w14:paraId="56891E19" w14:textId="77777777" w:rsidR="009273C4" w:rsidRDefault="009273C4" w:rsidP="00F421E3">
            <w:pPr>
              <w:spacing w:before="225" w:after="225"/>
              <w:jc w:val="both"/>
            </w:pPr>
            <w:r>
              <w:rPr>
                <w:rFonts w:ascii="Arial" w:hAnsi="Arial" w:cs="Arial"/>
                <w:color w:val="000000"/>
                <w:sz w:val="18"/>
                <w:szCs w:val="18"/>
              </w:rPr>
              <w:t>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65547BC6" w14:textId="77777777" w:rsidR="009273C4" w:rsidRDefault="009273C4" w:rsidP="00F421E3">
            <w:pPr>
              <w:spacing w:before="225" w:after="225"/>
              <w:jc w:val="both"/>
            </w:pPr>
            <w:r>
              <w:rPr>
                <w:rFonts w:ascii="Arial" w:hAnsi="Arial" w:cs="Arial"/>
                <w:color w:val="000000"/>
                <w:sz w:val="18"/>
                <w:szCs w:val="18"/>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 O obdelavi osebnih podatkov se lahko z izvajalcem sklene posebna pogodba.</w:t>
            </w:r>
          </w:p>
          <w:p w14:paraId="751D3AD6" w14:textId="77777777" w:rsidR="009273C4" w:rsidRDefault="009273C4" w:rsidP="00F421E3">
            <w:pPr>
              <w:spacing w:before="225" w:after="225"/>
              <w:jc w:val="both"/>
            </w:pPr>
            <w:r>
              <w:rPr>
                <w:rFonts w:ascii="Arial" w:hAnsi="Arial" w:cs="Arial"/>
                <w:color w:val="000000"/>
                <w:sz w:val="18"/>
                <w:szCs w:val="18"/>
              </w:rPr>
              <w:t>Izvajalec je dolžan poravnati škodo, ki bi nastala v zvezi z izvajalčevo obveznostjo po tej pogodbi, če naročnik dokaže, da je škoda nastala po izvajalčevi krivdi.</w:t>
            </w:r>
          </w:p>
        </w:tc>
      </w:tr>
    </w:tbl>
    <w:p w14:paraId="75FAEDC4" w14:textId="77777777" w:rsidR="009273C4" w:rsidRDefault="009273C4" w:rsidP="009273C4">
      <w:pPr>
        <w:spacing w:before="225" w:after="225" w:line="240" w:lineRule="auto"/>
        <w:jc w:val="both"/>
      </w:pPr>
      <w:r>
        <w:rPr>
          <w:rFonts w:ascii="Arial" w:hAnsi="Arial" w:cs="Arial"/>
          <w:b/>
          <w:bCs/>
          <w:color w:val="000000"/>
          <w:sz w:val="18"/>
          <w:szCs w:val="18"/>
        </w:rPr>
        <w:t>XIII. ODSTOP OD POGODBE</w:t>
      </w:r>
    </w:p>
    <w:p w14:paraId="36806BD2" w14:textId="77777777" w:rsidR="009273C4" w:rsidRDefault="009273C4" w:rsidP="009273C4">
      <w:pPr>
        <w:spacing w:after="0" w:line="240" w:lineRule="auto"/>
        <w:jc w:val="center"/>
      </w:pPr>
      <w:r>
        <w:rPr>
          <w:rFonts w:ascii="Arial" w:hAnsi="Arial" w:cs="Arial"/>
          <w:b/>
          <w:bCs/>
          <w:color w:val="000000"/>
          <w:sz w:val="18"/>
          <w:szCs w:val="18"/>
        </w:rPr>
        <w:t>25. člen</w:t>
      </w:r>
    </w:p>
    <w:tbl>
      <w:tblPr>
        <w:tblStyle w:val="NormalTablePHPDOCX"/>
        <w:tblW w:w="0" w:type="auto"/>
        <w:tblLook w:val="04A0" w:firstRow="1" w:lastRow="0" w:firstColumn="1" w:lastColumn="0" w:noHBand="0" w:noVBand="1"/>
      </w:tblPr>
      <w:tblGrid>
        <w:gridCol w:w="9070"/>
      </w:tblGrid>
      <w:tr w:rsidR="009273C4" w14:paraId="39B7F52B" w14:textId="77777777" w:rsidTr="00F421E3">
        <w:tc>
          <w:tcPr>
            <w:tcW w:w="0" w:type="auto"/>
            <w:tcMar>
              <w:top w:w="0" w:type="auto"/>
              <w:bottom w:w="0" w:type="auto"/>
            </w:tcMar>
          </w:tcPr>
          <w:p w14:paraId="77B51540" w14:textId="77777777" w:rsidR="009273C4" w:rsidRDefault="009273C4" w:rsidP="00F421E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8FD40C4" w14:textId="77777777" w:rsidR="009273C4" w:rsidRDefault="009273C4" w:rsidP="00F421E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9273C4" w14:paraId="45E27DCE" w14:textId="77777777" w:rsidTr="00F421E3">
              <w:tc>
                <w:tcPr>
                  <w:tcW w:w="0" w:type="auto"/>
                  <w:tcMar>
                    <w:top w:w="0" w:type="auto"/>
                    <w:bottom w:w="0" w:type="auto"/>
                  </w:tcMar>
                </w:tcPr>
                <w:p w14:paraId="26AA9D9C" w14:textId="77777777" w:rsidR="009273C4" w:rsidRDefault="009273C4" w:rsidP="009273C4">
                  <w:pPr>
                    <w:numPr>
                      <w:ilvl w:val="0"/>
                      <w:numId w:val="3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A6D2DA1" w14:textId="77777777" w:rsidR="009273C4" w:rsidRDefault="009273C4" w:rsidP="009273C4">
                  <w:pPr>
                    <w:numPr>
                      <w:ilvl w:val="0"/>
                      <w:numId w:val="3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97C7006" w14:textId="77777777" w:rsidR="009273C4" w:rsidRDefault="009273C4" w:rsidP="009273C4">
                  <w:pPr>
                    <w:numPr>
                      <w:ilvl w:val="0"/>
                      <w:numId w:val="3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D0129B2" w14:textId="77777777" w:rsidR="009273C4" w:rsidRDefault="009273C4" w:rsidP="00F421E3"/>
          <w:p w14:paraId="50A94DAE" w14:textId="77777777" w:rsidR="009273C4" w:rsidRDefault="009273C4" w:rsidP="00F421E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4"/>
            </w:tblGrid>
            <w:tr w:rsidR="009273C4" w14:paraId="1F772528" w14:textId="77777777" w:rsidTr="00F421E3">
              <w:tc>
                <w:tcPr>
                  <w:tcW w:w="0" w:type="auto"/>
                  <w:tcMar>
                    <w:top w:w="0" w:type="auto"/>
                    <w:bottom w:w="0" w:type="auto"/>
                  </w:tcMar>
                </w:tcPr>
                <w:p w14:paraId="0A15F903" w14:textId="77777777" w:rsidR="009273C4" w:rsidRDefault="009273C4" w:rsidP="009273C4">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7FE91AE" w14:textId="77777777" w:rsidR="009273C4" w:rsidRDefault="009273C4" w:rsidP="009273C4">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C276C6B" w14:textId="77777777" w:rsidR="009273C4" w:rsidRDefault="009273C4" w:rsidP="009273C4">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8D932AB" w14:textId="77777777" w:rsidR="009273C4" w:rsidRDefault="009273C4" w:rsidP="00F421E3"/>
          <w:p w14:paraId="7F799A5E" w14:textId="77777777" w:rsidR="009273C4" w:rsidRDefault="009273C4" w:rsidP="00F421E3">
            <w:pPr>
              <w:spacing w:before="225" w:after="225"/>
              <w:jc w:val="both"/>
            </w:pPr>
            <w:r>
              <w:rPr>
                <w:rFonts w:ascii="Arial" w:hAnsi="Arial" w:cs="Arial"/>
                <w:color w:val="000000"/>
                <w:sz w:val="18"/>
                <w:szCs w:val="18"/>
              </w:rPr>
              <w:t>Odstop od pogodbe učinkuje z dnem, ko izvajalec prejme pisno izjavo naročnika o odstopu.</w:t>
            </w:r>
          </w:p>
          <w:p w14:paraId="7723F697" w14:textId="77777777" w:rsidR="009273C4" w:rsidRDefault="009273C4" w:rsidP="00F421E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1454544" w14:textId="77777777" w:rsidR="009273C4" w:rsidRDefault="009273C4" w:rsidP="009273C4">
      <w:pPr>
        <w:spacing w:before="225" w:after="225" w:line="240" w:lineRule="auto"/>
        <w:jc w:val="both"/>
      </w:pPr>
      <w:r>
        <w:rPr>
          <w:rFonts w:ascii="Arial" w:hAnsi="Arial" w:cs="Arial"/>
          <w:b/>
          <w:bCs/>
          <w:color w:val="000000"/>
          <w:sz w:val="18"/>
          <w:szCs w:val="18"/>
        </w:rPr>
        <w:t>XIV. SOCIALNA KLAVZULA IN RAZVEZNI POGOJ</w:t>
      </w:r>
    </w:p>
    <w:p w14:paraId="397F28F4" w14:textId="77777777" w:rsidR="009273C4" w:rsidRDefault="009273C4" w:rsidP="009273C4">
      <w:pPr>
        <w:spacing w:after="0" w:line="240" w:lineRule="auto"/>
        <w:jc w:val="center"/>
      </w:pPr>
      <w:r>
        <w:rPr>
          <w:rFonts w:ascii="Arial" w:hAnsi="Arial" w:cs="Arial"/>
          <w:b/>
          <w:bCs/>
          <w:color w:val="000000"/>
          <w:sz w:val="18"/>
          <w:szCs w:val="18"/>
        </w:rPr>
        <w:t>26. člen</w:t>
      </w:r>
    </w:p>
    <w:tbl>
      <w:tblPr>
        <w:tblStyle w:val="NormalTablePHPDOCX"/>
        <w:tblW w:w="0" w:type="auto"/>
        <w:tblLook w:val="04A0" w:firstRow="1" w:lastRow="0" w:firstColumn="1" w:lastColumn="0" w:noHBand="0" w:noVBand="1"/>
      </w:tblPr>
      <w:tblGrid>
        <w:gridCol w:w="9070"/>
      </w:tblGrid>
      <w:tr w:rsidR="009273C4" w14:paraId="16854F3B" w14:textId="77777777" w:rsidTr="00F421E3">
        <w:tc>
          <w:tcPr>
            <w:tcW w:w="0" w:type="auto"/>
            <w:tcMar>
              <w:top w:w="0" w:type="auto"/>
              <w:bottom w:w="0" w:type="auto"/>
            </w:tcMar>
          </w:tcPr>
          <w:p w14:paraId="5E52FE04" w14:textId="77777777" w:rsidR="009273C4" w:rsidRDefault="009273C4" w:rsidP="00F421E3">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w:t>
            </w:r>
            <w:r>
              <w:rPr>
                <w:rFonts w:ascii="Arial" w:hAnsi="Arial" w:cs="Arial"/>
                <w:color w:val="000000"/>
                <w:sz w:val="18"/>
                <w:szCs w:val="18"/>
              </w:rPr>
              <w:lastRenderedPageBreak/>
              <w:t>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E7D671" w14:textId="77777777" w:rsidR="009273C4" w:rsidRDefault="009273C4" w:rsidP="00F421E3">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91A719C" w14:textId="77777777" w:rsidR="009273C4" w:rsidRDefault="009273C4" w:rsidP="00F421E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33D50F2" w14:textId="77777777" w:rsidR="009273C4" w:rsidRDefault="009273C4" w:rsidP="009273C4">
      <w:pPr>
        <w:spacing w:before="225" w:after="225" w:line="240" w:lineRule="auto"/>
        <w:jc w:val="both"/>
      </w:pPr>
      <w:r>
        <w:rPr>
          <w:rFonts w:ascii="Arial" w:hAnsi="Arial" w:cs="Arial"/>
          <w:b/>
          <w:bCs/>
          <w:color w:val="000000"/>
          <w:sz w:val="18"/>
          <w:szCs w:val="18"/>
        </w:rPr>
        <w:lastRenderedPageBreak/>
        <w:t>XV. REVIZIJSKA SLED</w:t>
      </w:r>
    </w:p>
    <w:p w14:paraId="32570478" w14:textId="77777777" w:rsidR="009273C4" w:rsidRDefault="009273C4" w:rsidP="009273C4">
      <w:pPr>
        <w:spacing w:after="0" w:line="240" w:lineRule="auto"/>
        <w:jc w:val="center"/>
      </w:pPr>
      <w:r>
        <w:rPr>
          <w:rFonts w:ascii="Arial" w:hAnsi="Arial" w:cs="Arial"/>
          <w:b/>
          <w:bCs/>
          <w:color w:val="000000"/>
          <w:sz w:val="18"/>
          <w:szCs w:val="18"/>
        </w:rPr>
        <w:t>27. člen</w:t>
      </w:r>
    </w:p>
    <w:tbl>
      <w:tblPr>
        <w:tblStyle w:val="NormalTablePHPDOCX"/>
        <w:tblW w:w="0" w:type="auto"/>
        <w:tblLook w:val="04A0" w:firstRow="1" w:lastRow="0" w:firstColumn="1" w:lastColumn="0" w:noHBand="0" w:noVBand="1"/>
      </w:tblPr>
      <w:tblGrid>
        <w:gridCol w:w="9070"/>
      </w:tblGrid>
      <w:tr w:rsidR="009273C4" w14:paraId="131EBAFE" w14:textId="77777777" w:rsidTr="00F421E3">
        <w:tc>
          <w:tcPr>
            <w:tcW w:w="0" w:type="auto"/>
            <w:tcMar>
              <w:top w:w="0" w:type="auto"/>
              <w:bottom w:w="0" w:type="auto"/>
            </w:tcMar>
          </w:tcPr>
          <w:p w14:paraId="4F533E0B" w14:textId="77777777" w:rsidR="009273C4" w:rsidRDefault="009273C4" w:rsidP="00F421E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7800CA7" w14:textId="77777777" w:rsidR="009273C4" w:rsidRDefault="009273C4" w:rsidP="00F421E3">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67248A6" w14:textId="77777777" w:rsidR="009273C4" w:rsidRDefault="009273C4" w:rsidP="00F421E3">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959C3F3" w14:textId="77777777" w:rsidR="009273C4" w:rsidRDefault="009273C4" w:rsidP="00F421E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3BF0B3B" w14:textId="77777777" w:rsidR="009273C4" w:rsidRDefault="009273C4" w:rsidP="00F421E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F84C9C" w14:textId="77777777" w:rsidR="009273C4" w:rsidRDefault="009273C4" w:rsidP="009273C4">
      <w:pPr>
        <w:spacing w:before="225" w:after="225" w:line="240" w:lineRule="auto"/>
        <w:jc w:val="both"/>
      </w:pPr>
      <w:r>
        <w:rPr>
          <w:rFonts w:ascii="Arial" w:hAnsi="Arial" w:cs="Arial"/>
          <w:b/>
          <w:bCs/>
          <w:color w:val="000000"/>
          <w:sz w:val="18"/>
          <w:szCs w:val="18"/>
        </w:rPr>
        <w:t>XVI. PROTIKORUPCIJSKA KLAVZULA</w:t>
      </w:r>
    </w:p>
    <w:p w14:paraId="7C9FC832" w14:textId="77777777" w:rsidR="009273C4" w:rsidRDefault="009273C4" w:rsidP="009273C4">
      <w:pPr>
        <w:spacing w:after="0" w:line="240" w:lineRule="auto"/>
        <w:jc w:val="center"/>
      </w:pPr>
      <w:r>
        <w:rPr>
          <w:rFonts w:ascii="Arial" w:hAnsi="Arial" w:cs="Arial"/>
          <w:b/>
          <w:bCs/>
          <w:color w:val="000000"/>
          <w:sz w:val="18"/>
          <w:szCs w:val="18"/>
        </w:rPr>
        <w:t>28. člen</w:t>
      </w:r>
    </w:p>
    <w:tbl>
      <w:tblPr>
        <w:tblStyle w:val="NormalTablePHPDOCX"/>
        <w:tblW w:w="0" w:type="auto"/>
        <w:tblLook w:val="04A0" w:firstRow="1" w:lastRow="0" w:firstColumn="1" w:lastColumn="0" w:noHBand="0" w:noVBand="1"/>
      </w:tblPr>
      <w:tblGrid>
        <w:gridCol w:w="9070"/>
      </w:tblGrid>
      <w:tr w:rsidR="009273C4" w14:paraId="3E7AF8C3" w14:textId="77777777" w:rsidTr="00F421E3">
        <w:tc>
          <w:tcPr>
            <w:tcW w:w="0" w:type="auto"/>
            <w:tcMar>
              <w:top w:w="0" w:type="auto"/>
              <w:bottom w:w="0" w:type="auto"/>
            </w:tcMar>
          </w:tcPr>
          <w:p w14:paraId="18D029F7" w14:textId="77777777" w:rsidR="009273C4" w:rsidRDefault="009273C4" w:rsidP="00F421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854"/>
            </w:tblGrid>
            <w:tr w:rsidR="009273C4" w14:paraId="3DEDE4E8" w14:textId="77777777" w:rsidTr="00F421E3">
              <w:tc>
                <w:tcPr>
                  <w:tcW w:w="0" w:type="auto"/>
                  <w:tcMar>
                    <w:top w:w="0" w:type="auto"/>
                    <w:bottom w:w="0" w:type="auto"/>
                  </w:tcMar>
                </w:tcPr>
                <w:p w14:paraId="04E6AFB1" w14:textId="77777777" w:rsidR="009273C4" w:rsidRDefault="009273C4" w:rsidP="009273C4">
                  <w:pPr>
                    <w:numPr>
                      <w:ilvl w:val="0"/>
                      <w:numId w:val="41"/>
                    </w:numPr>
                    <w:jc w:val="both"/>
                    <w:rPr>
                      <w:rFonts w:ascii="Arial" w:hAnsi="Arial" w:cs="Arial"/>
                      <w:color w:val="000000"/>
                      <w:sz w:val="18"/>
                      <w:szCs w:val="18"/>
                    </w:rPr>
                  </w:pPr>
                  <w:r>
                    <w:rPr>
                      <w:rFonts w:ascii="Arial" w:hAnsi="Arial" w:cs="Arial"/>
                      <w:color w:val="000000"/>
                      <w:sz w:val="18"/>
                      <w:szCs w:val="18"/>
                    </w:rPr>
                    <w:t>pridobitev posla ali</w:t>
                  </w:r>
                </w:p>
                <w:p w14:paraId="20EECD4E" w14:textId="77777777" w:rsidR="009273C4" w:rsidRDefault="009273C4" w:rsidP="009273C4">
                  <w:pPr>
                    <w:numPr>
                      <w:ilvl w:val="0"/>
                      <w:numId w:val="4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446DF10" w14:textId="77777777" w:rsidR="009273C4" w:rsidRDefault="009273C4" w:rsidP="009273C4">
                  <w:pPr>
                    <w:numPr>
                      <w:ilvl w:val="0"/>
                      <w:numId w:val="4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DE8255B" w14:textId="77777777" w:rsidR="009273C4" w:rsidRDefault="009273C4" w:rsidP="009273C4">
                  <w:pPr>
                    <w:numPr>
                      <w:ilvl w:val="0"/>
                      <w:numId w:val="41"/>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A7371BE" w14:textId="77777777" w:rsidR="009273C4" w:rsidRDefault="009273C4" w:rsidP="00F421E3"/>
          <w:p w14:paraId="69DF8194" w14:textId="77777777" w:rsidR="009273C4" w:rsidRDefault="009273C4" w:rsidP="00F421E3">
            <w:pPr>
              <w:spacing w:before="225" w:after="225"/>
              <w:jc w:val="both"/>
            </w:pPr>
            <w:r>
              <w:rPr>
                <w:rFonts w:ascii="Arial" w:hAnsi="Arial" w:cs="Arial"/>
                <w:color w:val="000000"/>
                <w:sz w:val="18"/>
                <w:szCs w:val="18"/>
              </w:rPr>
              <w:t>je pogodba nična.</w:t>
            </w:r>
          </w:p>
        </w:tc>
      </w:tr>
    </w:tbl>
    <w:p w14:paraId="0EA61D32" w14:textId="77777777" w:rsidR="009273C4" w:rsidRDefault="009273C4" w:rsidP="009273C4">
      <w:pPr>
        <w:spacing w:before="225" w:after="225" w:line="240" w:lineRule="auto"/>
        <w:jc w:val="both"/>
      </w:pPr>
      <w:r>
        <w:rPr>
          <w:rFonts w:ascii="Arial" w:hAnsi="Arial" w:cs="Arial"/>
          <w:b/>
          <w:bCs/>
          <w:color w:val="000000"/>
          <w:sz w:val="18"/>
          <w:szCs w:val="18"/>
        </w:rPr>
        <w:lastRenderedPageBreak/>
        <w:t>XVII. REŠEVANJE SPOROV</w:t>
      </w:r>
    </w:p>
    <w:p w14:paraId="15BABE2A" w14:textId="77777777" w:rsidR="009273C4" w:rsidRDefault="009273C4" w:rsidP="009273C4">
      <w:pPr>
        <w:spacing w:after="0" w:line="240" w:lineRule="auto"/>
        <w:jc w:val="center"/>
      </w:pPr>
      <w:r>
        <w:rPr>
          <w:rFonts w:ascii="Arial" w:hAnsi="Arial" w:cs="Arial"/>
          <w:b/>
          <w:bCs/>
          <w:color w:val="000000"/>
          <w:sz w:val="18"/>
          <w:szCs w:val="18"/>
        </w:rPr>
        <w:t>29. člen</w:t>
      </w:r>
    </w:p>
    <w:tbl>
      <w:tblPr>
        <w:tblStyle w:val="NormalTablePHPDOCX"/>
        <w:tblW w:w="0" w:type="auto"/>
        <w:tblLook w:val="04A0" w:firstRow="1" w:lastRow="0" w:firstColumn="1" w:lastColumn="0" w:noHBand="0" w:noVBand="1"/>
      </w:tblPr>
      <w:tblGrid>
        <w:gridCol w:w="9070"/>
      </w:tblGrid>
      <w:tr w:rsidR="009273C4" w14:paraId="74859C7F" w14:textId="77777777" w:rsidTr="00F421E3">
        <w:tc>
          <w:tcPr>
            <w:tcW w:w="0" w:type="auto"/>
            <w:tcMar>
              <w:top w:w="0" w:type="auto"/>
              <w:bottom w:w="0" w:type="auto"/>
            </w:tcMar>
          </w:tcPr>
          <w:p w14:paraId="381E112C" w14:textId="77777777" w:rsidR="009273C4" w:rsidRDefault="009273C4" w:rsidP="00F421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4D1BA55" w14:textId="77777777" w:rsidR="009273C4" w:rsidRDefault="009273C4" w:rsidP="009273C4">
      <w:pPr>
        <w:spacing w:before="225" w:after="225" w:line="240" w:lineRule="auto"/>
        <w:jc w:val="both"/>
      </w:pPr>
      <w:r>
        <w:rPr>
          <w:rFonts w:ascii="Arial" w:hAnsi="Arial" w:cs="Arial"/>
          <w:b/>
          <w:bCs/>
          <w:color w:val="000000"/>
          <w:sz w:val="18"/>
          <w:szCs w:val="18"/>
        </w:rPr>
        <w:t>XVIII. KONČNE DOLOČBE</w:t>
      </w:r>
    </w:p>
    <w:p w14:paraId="3CE63502" w14:textId="77777777" w:rsidR="009273C4" w:rsidRDefault="009273C4" w:rsidP="009273C4">
      <w:pPr>
        <w:spacing w:after="0" w:line="240" w:lineRule="auto"/>
        <w:jc w:val="center"/>
      </w:pPr>
      <w:r>
        <w:rPr>
          <w:rFonts w:ascii="Arial" w:hAnsi="Arial" w:cs="Arial"/>
          <w:b/>
          <w:bCs/>
          <w:color w:val="000000"/>
          <w:sz w:val="18"/>
          <w:szCs w:val="18"/>
        </w:rPr>
        <w:t>30. člen</w:t>
      </w:r>
    </w:p>
    <w:tbl>
      <w:tblPr>
        <w:tblStyle w:val="NormalTablePHPDOCX"/>
        <w:tblW w:w="0" w:type="auto"/>
        <w:tblLook w:val="04A0" w:firstRow="1" w:lastRow="0" w:firstColumn="1" w:lastColumn="0" w:noHBand="0" w:noVBand="1"/>
      </w:tblPr>
      <w:tblGrid>
        <w:gridCol w:w="9070"/>
      </w:tblGrid>
      <w:tr w:rsidR="009273C4" w14:paraId="23072873" w14:textId="77777777" w:rsidTr="00F421E3">
        <w:tc>
          <w:tcPr>
            <w:tcW w:w="0" w:type="auto"/>
            <w:tcMar>
              <w:top w:w="0" w:type="auto"/>
              <w:bottom w:w="0" w:type="auto"/>
            </w:tcMar>
          </w:tcPr>
          <w:p w14:paraId="668C574E" w14:textId="77777777" w:rsidR="009273C4" w:rsidRDefault="009273C4" w:rsidP="00F421E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0FE336A" w14:textId="77777777" w:rsidR="009273C4" w:rsidRDefault="009273C4" w:rsidP="00F421E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4A78D6E" w14:textId="77777777" w:rsidR="009273C4" w:rsidRDefault="009273C4" w:rsidP="009273C4">
      <w:pPr>
        <w:spacing w:after="0" w:line="240" w:lineRule="auto"/>
        <w:jc w:val="center"/>
      </w:pPr>
      <w:r>
        <w:rPr>
          <w:rFonts w:ascii="Arial" w:hAnsi="Arial" w:cs="Arial"/>
          <w:b/>
          <w:bCs/>
          <w:color w:val="000000"/>
          <w:sz w:val="18"/>
          <w:szCs w:val="18"/>
        </w:rPr>
        <w:t>31. člen</w:t>
      </w:r>
    </w:p>
    <w:tbl>
      <w:tblPr>
        <w:tblStyle w:val="NormalTablePHPDOCX"/>
        <w:tblW w:w="0" w:type="auto"/>
        <w:tblLook w:val="04A0" w:firstRow="1" w:lastRow="0" w:firstColumn="1" w:lastColumn="0" w:noHBand="0" w:noVBand="1"/>
      </w:tblPr>
      <w:tblGrid>
        <w:gridCol w:w="9070"/>
      </w:tblGrid>
      <w:tr w:rsidR="009273C4" w14:paraId="496D13E3" w14:textId="77777777" w:rsidTr="00F421E3">
        <w:tc>
          <w:tcPr>
            <w:tcW w:w="0" w:type="auto"/>
            <w:tcMar>
              <w:top w:w="0" w:type="auto"/>
              <w:bottom w:w="0" w:type="auto"/>
            </w:tcMar>
          </w:tcPr>
          <w:p w14:paraId="0AE9A402" w14:textId="77777777" w:rsidR="009273C4" w:rsidRDefault="009273C4" w:rsidP="00F421E3">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40459B8C" w14:textId="77777777" w:rsidR="009273C4" w:rsidRDefault="009273C4" w:rsidP="00F421E3">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78A0D6FC" w14:textId="77777777" w:rsidR="009273C4" w:rsidRDefault="009273C4" w:rsidP="009273C4">
      <w:pPr>
        <w:spacing w:before="975" w:after="225" w:line="240" w:lineRule="auto"/>
        <w:jc w:val="both"/>
      </w:pPr>
      <w:r>
        <w:rPr>
          <w:rFonts w:ascii="Arial" w:hAnsi="Arial" w:cs="Arial"/>
          <w:color w:val="000000"/>
          <w:sz w:val="18"/>
          <w:szCs w:val="18"/>
        </w:rPr>
        <w:t>V/na ________________, dne ________________</w:t>
      </w:r>
    </w:p>
    <w:sectPr w:rsidR="009273C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83A0C" w14:textId="77777777" w:rsidR="006B2936" w:rsidRDefault="006B2936" w:rsidP="006975C6">
      <w:pPr>
        <w:spacing w:after="0" w:line="240" w:lineRule="auto"/>
      </w:pPr>
      <w:r>
        <w:separator/>
      </w:r>
    </w:p>
  </w:endnote>
  <w:endnote w:type="continuationSeparator" w:id="0">
    <w:p w14:paraId="6E90B1F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684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EE7D" w14:textId="77777777" w:rsidR="006C2B94" w:rsidRPr="006F1DA5" w:rsidRDefault="00CB50C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C2B94" w:rsidRPr="006F1DA5">
          <w:rPr>
            <w:rFonts w:ascii="Arial" w:hAnsi="Arial" w:cs="Arial"/>
          </w:rPr>
          <w:fldChar w:fldCharType="begin"/>
        </w:r>
        <w:r w:rsidR="006C2B94" w:rsidRPr="006F1DA5">
          <w:rPr>
            <w:rFonts w:ascii="Arial" w:hAnsi="Arial" w:cs="Arial"/>
          </w:rPr>
          <w:instrText xml:space="preserve"> PAGE   \* MERGEFORMAT </w:instrText>
        </w:r>
        <w:r w:rsidR="006C2B94" w:rsidRPr="006F1DA5">
          <w:rPr>
            <w:rFonts w:ascii="Arial" w:hAnsi="Arial" w:cs="Arial"/>
          </w:rPr>
          <w:fldChar w:fldCharType="separate"/>
        </w:r>
        <w:r w:rsidR="006C2B94">
          <w:rPr>
            <w:rFonts w:ascii="Arial" w:hAnsi="Arial" w:cs="Arial"/>
            <w:noProof/>
          </w:rPr>
          <w:t>1</w:t>
        </w:r>
        <w:r w:rsidR="006C2B94" w:rsidRPr="006F1DA5">
          <w:rPr>
            <w:rFonts w:ascii="Arial" w:hAnsi="Arial" w:cs="Arial"/>
            <w:noProof/>
          </w:rPr>
          <w:fldChar w:fldCharType="end"/>
        </w:r>
      </w:sdtContent>
    </w:sdt>
  </w:p>
  <w:p w14:paraId="00BA01BD" w14:textId="77777777" w:rsidR="006C2B94" w:rsidRDefault="006C2B9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1A0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122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F0D1B"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16F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A464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BE1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7F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6E6D" w14:textId="77777777" w:rsidR="006B2936" w:rsidRDefault="006B2936" w:rsidP="006975C6">
      <w:pPr>
        <w:spacing w:after="0" w:line="240" w:lineRule="auto"/>
      </w:pPr>
      <w:r>
        <w:separator/>
      </w:r>
    </w:p>
  </w:footnote>
  <w:footnote w:type="continuationSeparator" w:id="0">
    <w:p w14:paraId="306B1F13"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510916C" w14:textId="77777777" w:rsidTr="007C4767">
      <w:trPr>
        <w:trHeight w:val="1268"/>
      </w:trPr>
      <w:tc>
        <w:tcPr>
          <w:tcW w:w="1668" w:type="dxa"/>
        </w:tcPr>
        <w:p w14:paraId="0427CF3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89AEFA6" wp14:editId="0AE8698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64576C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1EB800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29C239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B0DA8B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60EB7B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DABDB8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126338C" wp14:editId="019435DD">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7A7A07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23CCE1BA" w14:textId="77777777" w:rsidTr="00B169F3">
      <w:trPr>
        <w:trHeight w:val="1268"/>
      </w:trPr>
      <w:tc>
        <w:tcPr>
          <w:tcW w:w="1668" w:type="dxa"/>
        </w:tcPr>
        <w:p w14:paraId="596F4EF0" w14:textId="77777777" w:rsidR="006C2B94" w:rsidRPr="006F1DA5" w:rsidRDefault="006C2B9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DE31503" wp14:editId="7BA9D0A1">
                <wp:simplePos x="0" y="0"/>
                <wp:positionH relativeFrom="page">
                  <wp:posOffset>4433</wp:posOffset>
                </wp:positionH>
                <wp:positionV relativeFrom="paragraph">
                  <wp:posOffset>-3810</wp:posOffset>
                </wp:positionV>
                <wp:extent cx="990000" cy="720000"/>
                <wp:effectExtent l="0" t="0" r="0" b="0"/>
                <wp:wrapNone/>
                <wp:docPr id="165122720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34338B" w14:textId="77777777" w:rsidR="006C2B94" w:rsidRPr="006F1DA5" w:rsidRDefault="006C2B9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3AA139E" w14:textId="77777777" w:rsidR="006C2B94" w:rsidRPr="006F1DA5" w:rsidRDefault="006C2B9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BF701C" w14:textId="77777777" w:rsidR="006C2B94" w:rsidRPr="006F1DA5" w:rsidRDefault="006C2B9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13CC899" w14:textId="77777777" w:rsidR="006C2B94" w:rsidRPr="006F1DA5" w:rsidRDefault="006C2B9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3E87B09" w14:textId="77777777" w:rsidR="006C2B94" w:rsidRPr="006F1DA5" w:rsidRDefault="006C2B9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8C4DFDD" w14:textId="77777777" w:rsidR="006C2B94" w:rsidRPr="006F1DA5" w:rsidRDefault="006C2B9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CB5B334" wp14:editId="21A893C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5FC5824" w14:textId="77777777" w:rsidR="006C2B94" w:rsidRPr="006F1DA5" w:rsidRDefault="006C2B9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D0"/>
    <w:multiLevelType w:val="hybridMultilevel"/>
    <w:tmpl w:val="B2A4AFA0"/>
    <w:lvl w:ilvl="0" w:tplc="253A9916">
      <w:start w:val="1"/>
      <w:numFmt w:val="bullet"/>
      <w:lvlText w:val=""/>
      <w:lvlJc w:val="left"/>
      <w:pPr>
        <w:ind w:left="720" w:hanging="360"/>
      </w:pPr>
      <w:rPr>
        <w:rFonts w:ascii="Symbol" w:hAnsi="Symbol" w:cs="Symbol" w:hint="default"/>
        <w:sz w:val="18"/>
        <w:szCs w:val="18"/>
      </w:rPr>
    </w:lvl>
    <w:lvl w:ilvl="1" w:tplc="5B8C6874">
      <w:start w:val="1"/>
      <w:numFmt w:val="bullet"/>
      <w:lvlText w:val="o"/>
      <w:lvlJc w:val="left"/>
      <w:pPr>
        <w:ind w:left="1440" w:hanging="360"/>
      </w:pPr>
      <w:rPr>
        <w:rFonts w:ascii="Courier New" w:hAnsi="Courier New" w:cs="Courier New" w:hint="default"/>
      </w:rPr>
    </w:lvl>
    <w:lvl w:ilvl="2" w:tplc="A5BED706">
      <w:start w:val="1"/>
      <w:numFmt w:val="bullet"/>
      <w:lvlText w:val=""/>
      <w:lvlJc w:val="left"/>
      <w:pPr>
        <w:ind w:left="2160" w:hanging="360"/>
      </w:pPr>
      <w:rPr>
        <w:rFonts w:ascii="Wingdings" w:hAnsi="Wingdings" w:cs="Wingdings" w:hint="default"/>
      </w:rPr>
    </w:lvl>
    <w:lvl w:ilvl="3" w:tplc="87B6F916">
      <w:start w:val="1"/>
      <w:numFmt w:val="bullet"/>
      <w:lvlText w:val=""/>
      <w:lvlJc w:val="left"/>
      <w:pPr>
        <w:ind w:left="2880" w:hanging="360"/>
      </w:pPr>
      <w:rPr>
        <w:rFonts w:ascii="Symbol" w:hAnsi="Symbol" w:cs="Symbol" w:hint="default"/>
      </w:rPr>
    </w:lvl>
    <w:lvl w:ilvl="4" w:tplc="81867D78">
      <w:start w:val="1"/>
      <w:numFmt w:val="bullet"/>
      <w:lvlText w:val="o"/>
      <w:lvlJc w:val="left"/>
      <w:pPr>
        <w:ind w:left="3600" w:hanging="360"/>
      </w:pPr>
      <w:rPr>
        <w:rFonts w:ascii="Courier New" w:hAnsi="Courier New" w:cs="Courier New" w:hint="default"/>
      </w:rPr>
    </w:lvl>
    <w:lvl w:ilvl="5" w:tplc="0614AE96">
      <w:start w:val="1"/>
      <w:numFmt w:val="bullet"/>
      <w:lvlText w:val=""/>
      <w:lvlJc w:val="left"/>
      <w:pPr>
        <w:ind w:left="4320" w:hanging="360"/>
      </w:pPr>
      <w:rPr>
        <w:rFonts w:ascii="Wingdings" w:hAnsi="Wingdings" w:cs="Wingdings" w:hint="default"/>
      </w:rPr>
    </w:lvl>
    <w:lvl w:ilvl="6" w:tplc="45BA671A">
      <w:start w:val="1"/>
      <w:numFmt w:val="bullet"/>
      <w:lvlText w:val=""/>
      <w:lvlJc w:val="left"/>
      <w:pPr>
        <w:ind w:left="5040" w:hanging="360"/>
      </w:pPr>
      <w:rPr>
        <w:rFonts w:ascii="Symbol" w:hAnsi="Symbol" w:cs="Symbol" w:hint="default"/>
      </w:rPr>
    </w:lvl>
    <w:lvl w:ilvl="7" w:tplc="BAF82DAA">
      <w:start w:val="1"/>
      <w:numFmt w:val="bullet"/>
      <w:lvlText w:val="o"/>
      <w:lvlJc w:val="left"/>
      <w:pPr>
        <w:ind w:left="5760" w:hanging="360"/>
      </w:pPr>
      <w:rPr>
        <w:rFonts w:ascii="Courier New" w:hAnsi="Courier New" w:cs="Courier New" w:hint="default"/>
      </w:rPr>
    </w:lvl>
    <w:lvl w:ilvl="8" w:tplc="369EB5D4">
      <w:start w:val="1"/>
      <w:numFmt w:val="bullet"/>
      <w:lvlText w:val=""/>
      <w:lvlJc w:val="left"/>
      <w:pPr>
        <w:ind w:left="6480" w:hanging="360"/>
      </w:pPr>
      <w:rPr>
        <w:rFonts w:ascii="Wingdings" w:hAnsi="Wingdings" w:cs="Wingdings" w:hint="default"/>
      </w:rPr>
    </w:lvl>
  </w:abstractNum>
  <w:abstractNum w:abstractNumId="1" w15:restartNumberingAfterBreak="0">
    <w:nsid w:val="0ADB18EC"/>
    <w:multiLevelType w:val="hybridMultilevel"/>
    <w:tmpl w:val="9D3A2B1A"/>
    <w:lvl w:ilvl="0" w:tplc="FABE0FE4">
      <w:start w:val="1"/>
      <w:numFmt w:val="bullet"/>
      <w:lvlText w:val=""/>
      <w:lvlJc w:val="left"/>
      <w:pPr>
        <w:ind w:left="720" w:hanging="360"/>
      </w:pPr>
      <w:rPr>
        <w:rFonts w:ascii="Symbol" w:hAnsi="Symbol" w:cs="Symbol" w:hint="default"/>
        <w:sz w:val="18"/>
        <w:szCs w:val="18"/>
      </w:rPr>
    </w:lvl>
    <w:lvl w:ilvl="1" w:tplc="18CCC17A">
      <w:start w:val="1"/>
      <w:numFmt w:val="bullet"/>
      <w:lvlText w:val="o"/>
      <w:lvlJc w:val="left"/>
      <w:pPr>
        <w:ind w:left="1440" w:hanging="360"/>
      </w:pPr>
      <w:rPr>
        <w:rFonts w:ascii="Courier New" w:hAnsi="Courier New" w:cs="Courier New" w:hint="default"/>
      </w:rPr>
    </w:lvl>
    <w:lvl w:ilvl="2" w:tplc="E7D2EA44">
      <w:start w:val="1"/>
      <w:numFmt w:val="bullet"/>
      <w:lvlText w:val=""/>
      <w:lvlJc w:val="left"/>
      <w:pPr>
        <w:ind w:left="2160" w:hanging="360"/>
      </w:pPr>
      <w:rPr>
        <w:rFonts w:ascii="Wingdings" w:hAnsi="Wingdings" w:cs="Wingdings" w:hint="default"/>
      </w:rPr>
    </w:lvl>
    <w:lvl w:ilvl="3" w:tplc="DE947046">
      <w:start w:val="1"/>
      <w:numFmt w:val="bullet"/>
      <w:lvlText w:val=""/>
      <w:lvlJc w:val="left"/>
      <w:pPr>
        <w:ind w:left="2880" w:hanging="360"/>
      </w:pPr>
      <w:rPr>
        <w:rFonts w:ascii="Symbol" w:hAnsi="Symbol" w:cs="Symbol" w:hint="default"/>
      </w:rPr>
    </w:lvl>
    <w:lvl w:ilvl="4" w:tplc="AAE0E294">
      <w:start w:val="1"/>
      <w:numFmt w:val="bullet"/>
      <w:lvlText w:val="o"/>
      <w:lvlJc w:val="left"/>
      <w:pPr>
        <w:ind w:left="3600" w:hanging="360"/>
      </w:pPr>
      <w:rPr>
        <w:rFonts w:ascii="Courier New" w:hAnsi="Courier New" w:cs="Courier New" w:hint="default"/>
      </w:rPr>
    </w:lvl>
    <w:lvl w:ilvl="5" w:tplc="096E0066">
      <w:start w:val="1"/>
      <w:numFmt w:val="bullet"/>
      <w:lvlText w:val=""/>
      <w:lvlJc w:val="left"/>
      <w:pPr>
        <w:ind w:left="4320" w:hanging="360"/>
      </w:pPr>
      <w:rPr>
        <w:rFonts w:ascii="Wingdings" w:hAnsi="Wingdings" w:cs="Wingdings" w:hint="default"/>
      </w:rPr>
    </w:lvl>
    <w:lvl w:ilvl="6" w:tplc="C9C6634C">
      <w:start w:val="1"/>
      <w:numFmt w:val="bullet"/>
      <w:lvlText w:val=""/>
      <w:lvlJc w:val="left"/>
      <w:pPr>
        <w:ind w:left="5040" w:hanging="360"/>
      </w:pPr>
      <w:rPr>
        <w:rFonts w:ascii="Symbol" w:hAnsi="Symbol" w:cs="Symbol" w:hint="default"/>
      </w:rPr>
    </w:lvl>
    <w:lvl w:ilvl="7" w:tplc="C742EC20">
      <w:start w:val="1"/>
      <w:numFmt w:val="bullet"/>
      <w:lvlText w:val="o"/>
      <w:lvlJc w:val="left"/>
      <w:pPr>
        <w:ind w:left="5760" w:hanging="360"/>
      </w:pPr>
      <w:rPr>
        <w:rFonts w:ascii="Courier New" w:hAnsi="Courier New" w:cs="Courier New" w:hint="default"/>
      </w:rPr>
    </w:lvl>
    <w:lvl w:ilvl="8" w:tplc="21808CD0">
      <w:start w:val="1"/>
      <w:numFmt w:val="bullet"/>
      <w:lvlText w:val=""/>
      <w:lvlJc w:val="left"/>
      <w:pPr>
        <w:ind w:left="6480" w:hanging="360"/>
      </w:pPr>
      <w:rPr>
        <w:rFonts w:ascii="Wingdings" w:hAnsi="Wingdings" w:cs="Wingdings" w:hint="default"/>
      </w:rPr>
    </w:lvl>
  </w:abstractNum>
  <w:abstractNum w:abstractNumId="2" w15:restartNumberingAfterBreak="0">
    <w:nsid w:val="0B905491"/>
    <w:multiLevelType w:val="hybridMultilevel"/>
    <w:tmpl w:val="183AC41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A84A03"/>
    <w:multiLevelType w:val="hybridMultilevel"/>
    <w:tmpl w:val="40044C84"/>
    <w:lvl w:ilvl="0" w:tplc="FB76ABDE">
      <w:start w:val="1"/>
      <w:numFmt w:val="bullet"/>
      <w:lvlText w:val=""/>
      <w:lvlJc w:val="left"/>
      <w:pPr>
        <w:ind w:left="720" w:hanging="360"/>
      </w:pPr>
      <w:rPr>
        <w:rFonts w:ascii="Symbol" w:hAnsi="Symbol" w:cs="Symbol" w:hint="default"/>
        <w:sz w:val="18"/>
        <w:szCs w:val="18"/>
      </w:rPr>
    </w:lvl>
    <w:lvl w:ilvl="1" w:tplc="155A7E6C">
      <w:start w:val="1"/>
      <w:numFmt w:val="bullet"/>
      <w:lvlText w:val="o"/>
      <w:lvlJc w:val="left"/>
      <w:pPr>
        <w:ind w:left="1440" w:hanging="360"/>
      </w:pPr>
      <w:rPr>
        <w:rFonts w:ascii="Courier New" w:hAnsi="Courier New" w:cs="Courier New" w:hint="default"/>
      </w:rPr>
    </w:lvl>
    <w:lvl w:ilvl="2" w:tplc="99306E8C">
      <w:start w:val="1"/>
      <w:numFmt w:val="bullet"/>
      <w:lvlText w:val=""/>
      <w:lvlJc w:val="left"/>
      <w:pPr>
        <w:ind w:left="2160" w:hanging="360"/>
      </w:pPr>
      <w:rPr>
        <w:rFonts w:ascii="Wingdings" w:hAnsi="Wingdings" w:cs="Wingdings" w:hint="default"/>
      </w:rPr>
    </w:lvl>
    <w:lvl w:ilvl="3" w:tplc="8CD67048">
      <w:start w:val="1"/>
      <w:numFmt w:val="bullet"/>
      <w:lvlText w:val=""/>
      <w:lvlJc w:val="left"/>
      <w:pPr>
        <w:ind w:left="2880" w:hanging="360"/>
      </w:pPr>
      <w:rPr>
        <w:rFonts w:ascii="Symbol" w:hAnsi="Symbol" w:cs="Symbol" w:hint="default"/>
      </w:rPr>
    </w:lvl>
    <w:lvl w:ilvl="4" w:tplc="09960FB0">
      <w:start w:val="1"/>
      <w:numFmt w:val="bullet"/>
      <w:lvlText w:val="o"/>
      <w:lvlJc w:val="left"/>
      <w:pPr>
        <w:ind w:left="3600" w:hanging="360"/>
      </w:pPr>
      <w:rPr>
        <w:rFonts w:ascii="Courier New" w:hAnsi="Courier New" w:cs="Courier New" w:hint="default"/>
      </w:rPr>
    </w:lvl>
    <w:lvl w:ilvl="5" w:tplc="55669586">
      <w:start w:val="1"/>
      <w:numFmt w:val="bullet"/>
      <w:lvlText w:val=""/>
      <w:lvlJc w:val="left"/>
      <w:pPr>
        <w:ind w:left="4320" w:hanging="360"/>
      </w:pPr>
      <w:rPr>
        <w:rFonts w:ascii="Wingdings" w:hAnsi="Wingdings" w:cs="Wingdings" w:hint="default"/>
      </w:rPr>
    </w:lvl>
    <w:lvl w:ilvl="6" w:tplc="CE48492C">
      <w:start w:val="1"/>
      <w:numFmt w:val="bullet"/>
      <w:lvlText w:val=""/>
      <w:lvlJc w:val="left"/>
      <w:pPr>
        <w:ind w:left="5040" w:hanging="360"/>
      </w:pPr>
      <w:rPr>
        <w:rFonts w:ascii="Symbol" w:hAnsi="Symbol" w:cs="Symbol" w:hint="default"/>
      </w:rPr>
    </w:lvl>
    <w:lvl w:ilvl="7" w:tplc="AD8426B8">
      <w:start w:val="1"/>
      <w:numFmt w:val="bullet"/>
      <w:lvlText w:val="o"/>
      <w:lvlJc w:val="left"/>
      <w:pPr>
        <w:ind w:left="5760" w:hanging="360"/>
      </w:pPr>
      <w:rPr>
        <w:rFonts w:ascii="Courier New" w:hAnsi="Courier New" w:cs="Courier New" w:hint="default"/>
      </w:rPr>
    </w:lvl>
    <w:lvl w:ilvl="8" w:tplc="CAB8926C">
      <w:start w:val="1"/>
      <w:numFmt w:val="bullet"/>
      <w:lvlText w:val=""/>
      <w:lvlJc w:val="left"/>
      <w:pPr>
        <w:ind w:left="6480" w:hanging="360"/>
      </w:pPr>
      <w:rPr>
        <w:rFonts w:ascii="Wingdings" w:hAnsi="Wingdings" w:cs="Wingdings" w:hint="default"/>
      </w:rPr>
    </w:lvl>
  </w:abstractNum>
  <w:abstractNum w:abstractNumId="4" w15:restartNumberingAfterBreak="0">
    <w:nsid w:val="0EB67FD9"/>
    <w:multiLevelType w:val="hybridMultilevel"/>
    <w:tmpl w:val="D9DA0796"/>
    <w:lvl w:ilvl="0" w:tplc="8A02E766">
      <w:start w:val="1"/>
      <w:numFmt w:val="bullet"/>
      <w:lvlText w:val=""/>
      <w:lvlJc w:val="left"/>
      <w:pPr>
        <w:ind w:left="720" w:hanging="360"/>
      </w:pPr>
      <w:rPr>
        <w:rFonts w:ascii="Symbol" w:hAnsi="Symbol" w:cs="Symbol" w:hint="default"/>
        <w:sz w:val="18"/>
        <w:szCs w:val="18"/>
      </w:rPr>
    </w:lvl>
    <w:lvl w:ilvl="1" w:tplc="F4422B66">
      <w:start w:val="1"/>
      <w:numFmt w:val="bullet"/>
      <w:lvlText w:val="o"/>
      <w:lvlJc w:val="left"/>
      <w:pPr>
        <w:ind w:left="1440" w:hanging="360"/>
      </w:pPr>
      <w:rPr>
        <w:rFonts w:ascii="Courier New" w:hAnsi="Courier New" w:cs="Courier New" w:hint="default"/>
      </w:rPr>
    </w:lvl>
    <w:lvl w:ilvl="2" w:tplc="69B24602">
      <w:start w:val="1"/>
      <w:numFmt w:val="bullet"/>
      <w:lvlText w:val=""/>
      <w:lvlJc w:val="left"/>
      <w:pPr>
        <w:ind w:left="2160" w:hanging="360"/>
      </w:pPr>
      <w:rPr>
        <w:rFonts w:ascii="Wingdings" w:hAnsi="Wingdings" w:cs="Wingdings" w:hint="default"/>
      </w:rPr>
    </w:lvl>
    <w:lvl w:ilvl="3" w:tplc="2F44CC8A">
      <w:start w:val="1"/>
      <w:numFmt w:val="bullet"/>
      <w:lvlText w:val=""/>
      <w:lvlJc w:val="left"/>
      <w:pPr>
        <w:ind w:left="2880" w:hanging="360"/>
      </w:pPr>
      <w:rPr>
        <w:rFonts w:ascii="Symbol" w:hAnsi="Symbol" w:cs="Symbol" w:hint="default"/>
      </w:rPr>
    </w:lvl>
    <w:lvl w:ilvl="4" w:tplc="7AC0A93E">
      <w:start w:val="1"/>
      <w:numFmt w:val="bullet"/>
      <w:lvlText w:val="o"/>
      <w:lvlJc w:val="left"/>
      <w:pPr>
        <w:ind w:left="3600" w:hanging="360"/>
      </w:pPr>
      <w:rPr>
        <w:rFonts w:ascii="Courier New" w:hAnsi="Courier New" w:cs="Courier New" w:hint="default"/>
      </w:rPr>
    </w:lvl>
    <w:lvl w:ilvl="5" w:tplc="45649AE8">
      <w:start w:val="1"/>
      <w:numFmt w:val="bullet"/>
      <w:lvlText w:val=""/>
      <w:lvlJc w:val="left"/>
      <w:pPr>
        <w:ind w:left="4320" w:hanging="360"/>
      </w:pPr>
      <w:rPr>
        <w:rFonts w:ascii="Wingdings" w:hAnsi="Wingdings" w:cs="Wingdings" w:hint="default"/>
      </w:rPr>
    </w:lvl>
    <w:lvl w:ilvl="6" w:tplc="31001456">
      <w:start w:val="1"/>
      <w:numFmt w:val="bullet"/>
      <w:lvlText w:val=""/>
      <w:lvlJc w:val="left"/>
      <w:pPr>
        <w:ind w:left="5040" w:hanging="360"/>
      </w:pPr>
      <w:rPr>
        <w:rFonts w:ascii="Symbol" w:hAnsi="Symbol" w:cs="Symbol" w:hint="default"/>
      </w:rPr>
    </w:lvl>
    <w:lvl w:ilvl="7" w:tplc="AE86D664">
      <w:start w:val="1"/>
      <w:numFmt w:val="bullet"/>
      <w:lvlText w:val="o"/>
      <w:lvlJc w:val="left"/>
      <w:pPr>
        <w:ind w:left="5760" w:hanging="360"/>
      </w:pPr>
      <w:rPr>
        <w:rFonts w:ascii="Courier New" w:hAnsi="Courier New" w:cs="Courier New" w:hint="default"/>
      </w:rPr>
    </w:lvl>
    <w:lvl w:ilvl="8" w:tplc="33268468">
      <w:start w:val="1"/>
      <w:numFmt w:val="bullet"/>
      <w:lvlText w:val=""/>
      <w:lvlJc w:val="left"/>
      <w:pPr>
        <w:ind w:left="6480" w:hanging="360"/>
      </w:pPr>
      <w:rPr>
        <w:rFonts w:ascii="Wingdings" w:hAnsi="Wingdings" w:cs="Wingdings" w:hint="default"/>
      </w:rPr>
    </w:lvl>
  </w:abstractNum>
  <w:abstractNum w:abstractNumId="5" w15:restartNumberingAfterBreak="0">
    <w:nsid w:val="159474AD"/>
    <w:multiLevelType w:val="hybridMultilevel"/>
    <w:tmpl w:val="C22E0442"/>
    <w:lvl w:ilvl="0" w:tplc="A92C6742">
      <w:start w:val="1"/>
      <w:numFmt w:val="bullet"/>
      <w:lvlText w:val=""/>
      <w:lvlJc w:val="left"/>
      <w:pPr>
        <w:ind w:left="720" w:hanging="360"/>
      </w:pPr>
      <w:rPr>
        <w:rFonts w:ascii="Symbol" w:hAnsi="Symbol" w:cs="Symbol" w:hint="default"/>
        <w:sz w:val="18"/>
        <w:szCs w:val="18"/>
      </w:rPr>
    </w:lvl>
    <w:lvl w:ilvl="1" w:tplc="E9C2399C">
      <w:start w:val="1"/>
      <w:numFmt w:val="bullet"/>
      <w:lvlText w:val="o"/>
      <w:lvlJc w:val="left"/>
      <w:pPr>
        <w:ind w:left="1440" w:hanging="360"/>
      </w:pPr>
      <w:rPr>
        <w:rFonts w:ascii="Courier New" w:hAnsi="Courier New" w:cs="Courier New" w:hint="default"/>
      </w:rPr>
    </w:lvl>
    <w:lvl w:ilvl="2" w:tplc="988CBF42">
      <w:start w:val="1"/>
      <w:numFmt w:val="bullet"/>
      <w:lvlText w:val=""/>
      <w:lvlJc w:val="left"/>
      <w:pPr>
        <w:ind w:left="2160" w:hanging="360"/>
      </w:pPr>
      <w:rPr>
        <w:rFonts w:ascii="Wingdings" w:hAnsi="Wingdings" w:cs="Wingdings" w:hint="default"/>
      </w:rPr>
    </w:lvl>
    <w:lvl w:ilvl="3" w:tplc="BBA40456">
      <w:start w:val="1"/>
      <w:numFmt w:val="bullet"/>
      <w:lvlText w:val=""/>
      <w:lvlJc w:val="left"/>
      <w:pPr>
        <w:ind w:left="2880" w:hanging="360"/>
      </w:pPr>
      <w:rPr>
        <w:rFonts w:ascii="Symbol" w:hAnsi="Symbol" w:cs="Symbol" w:hint="default"/>
      </w:rPr>
    </w:lvl>
    <w:lvl w:ilvl="4" w:tplc="AB4ACDD4">
      <w:start w:val="1"/>
      <w:numFmt w:val="bullet"/>
      <w:lvlText w:val="o"/>
      <w:lvlJc w:val="left"/>
      <w:pPr>
        <w:ind w:left="3600" w:hanging="360"/>
      </w:pPr>
      <w:rPr>
        <w:rFonts w:ascii="Courier New" w:hAnsi="Courier New" w:cs="Courier New" w:hint="default"/>
      </w:rPr>
    </w:lvl>
    <w:lvl w:ilvl="5" w:tplc="F45CF62C">
      <w:start w:val="1"/>
      <w:numFmt w:val="bullet"/>
      <w:lvlText w:val=""/>
      <w:lvlJc w:val="left"/>
      <w:pPr>
        <w:ind w:left="4320" w:hanging="360"/>
      </w:pPr>
      <w:rPr>
        <w:rFonts w:ascii="Wingdings" w:hAnsi="Wingdings" w:cs="Wingdings" w:hint="default"/>
      </w:rPr>
    </w:lvl>
    <w:lvl w:ilvl="6" w:tplc="BF06F298">
      <w:start w:val="1"/>
      <w:numFmt w:val="bullet"/>
      <w:lvlText w:val=""/>
      <w:lvlJc w:val="left"/>
      <w:pPr>
        <w:ind w:left="5040" w:hanging="360"/>
      </w:pPr>
      <w:rPr>
        <w:rFonts w:ascii="Symbol" w:hAnsi="Symbol" w:cs="Symbol" w:hint="default"/>
      </w:rPr>
    </w:lvl>
    <w:lvl w:ilvl="7" w:tplc="5A54BEA8">
      <w:start w:val="1"/>
      <w:numFmt w:val="bullet"/>
      <w:lvlText w:val="o"/>
      <w:lvlJc w:val="left"/>
      <w:pPr>
        <w:ind w:left="5760" w:hanging="360"/>
      </w:pPr>
      <w:rPr>
        <w:rFonts w:ascii="Courier New" w:hAnsi="Courier New" w:cs="Courier New" w:hint="default"/>
      </w:rPr>
    </w:lvl>
    <w:lvl w:ilvl="8" w:tplc="AFC4781C">
      <w:start w:val="1"/>
      <w:numFmt w:val="bullet"/>
      <w:lvlText w:val=""/>
      <w:lvlJc w:val="left"/>
      <w:pPr>
        <w:ind w:left="6480" w:hanging="360"/>
      </w:pPr>
      <w:rPr>
        <w:rFonts w:ascii="Wingdings" w:hAnsi="Wingdings" w:cs="Wingdings" w:hint="default"/>
      </w:rPr>
    </w:lvl>
  </w:abstractNum>
  <w:abstractNum w:abstractNumId="6" w15:restartNumberingAfterBreak="0">
    <w:nsid w:val="18082EB8"/>
    <w:multiLevelType w:val="hybridMultilevel"/>
    <w:tmpl w:val="1CBEF356"/>
    <w:lvl w:ilvl="0" w:tplc="B45A62A2">
      <w:start w:val="1"/>
      <w:numFmt w:val="bullet"/>
      <w:lvlText w:val=""/>
      <w:lvlJc w:val="left"/>
      <w:pPr>
        <w:ind w:left="720" w:hanging="360"/>
      </w:pPr>
      <w:rPr>
        <w:rFonts w:ascii="Symbol" w:hAnsi="Symbol" w:cs="Symbol" w:hint="default"/>
        <w:sz w:val="18"/>
        <w:szCs w:val="18"/>
      </w:rPr>
    </w:lvl>
    <w:lvl w:ilvl="1" w:tplc="3F92572A">
      <w:start w:val="1"/>
      <w:numFmt w:val="bullet"/>
      <w:lvlText w:val="o"/>
      <w:lvlJc w:val="left"/>
      <w:pPr>
        <w:ind w:left="1440" w:hanging="360"/>
      </w:pPr>
      <w:rPr>
        <w:rFonts w:ascii="Courier New" w:hAnsi="Courier New" w:cs="Courier New" w:hint="default"/>
      </w:rPr>
    </w:lvl>
    <w:lvl w:ilvl="2" w:tplc="3E8AB0A2">
      <w:start w:val="1"/>
      <w:numFmt w:val="bullet"/>
      <w:lvlText w:val=""/>
      <w:lvlJc w:val="left"/>
      <w:pPr>
        <w:ind w:left="2160" w:hanging="360"/>
      </w:pPr>
      <w:rPr>
        <w:rFonts w:ascii="Wingdings" w:hAnsi="Wingdings" w:cs="Wingdings" w:hint="default"/>
      </w:rPr>
    </w:lvl>
    <w:lvl w:ilvl="3" w:tplc="B3E280BA">
      <w:start w:val="1"/>
      <w:numFmt w:val="bullet"/>
      <w:lvlText w:val=""/>
      <w:lvlJc w:val="left"/>
      <w:pPr>
        <w:ind w:left="2880" w:hanging="360"/>
      </w:pPr>
      <w:rPr>
        <w:rFonts w:ascii="Symbol" w:hAnsi="Symbol" w:cs="Symbol" w:hint="default"/>
      </w:rPr>
    </w:lvl>
    <w:lvl w:ilvl="4" w:tplc="DA2207C0">
      <w:start w:val="1"/>
      <w:numFmt w:val="bullet"/>
      <w:lvlText w:val="o"/>
      <w:lvlJc w:val="left"/>
      <w:pPr>
        <w:ind w:left="3600" w:hanging="360"/>
      </w:pPr>
      <w:rPr>
        <w:rFonts w:ascii="Courier New" w:hAnsi="Courier New" w:cs="Courier New" w:hint="default"/>
      </w:rPr>
    </w:lvl>
    <w:lvl w:ilvl="5" w:tplc="9DA8BDB2">
      <w:start w:val="1"/>
      <w:numFmt w:val="bullet"/>
      <w:lvlText w:val=""/>
      <w:lvlJc w:val="left"/>
      <w:pPr>
        <w:ind w:left="4320" w:hanging="360"/>
      </w:pPr>
      <w:rPr>
        <w:rFonts w:ascii="Wingdings" w:hAnsi="Wingdings" w:cs="Wingdings" w:hint="default"/>
      </w:rPr>
    </w:lvl>
    <w:lvl w:ilvl="6" w:tplc="CCCA14D6">
      <w:start w:val="1"/>
      <w:numFmt w:val="bullet"/>
      <w:lvlText w:val=""/>
      <w:lvlJc w:val="left"/>
      <w:pPr>
        <w:ind w:left="5040" w:hanging="360"/>
      </w:pPr>
      <w:rPr>
        <w:rFonts w:ascii="Symbol" w:hAnsi="Symbol" w:cs="Symbol" w:hint="default"/>
      </w:rPr>
    </w:lvl>
    <w:lvl w:ilvl="7" w:tplc="A57627CC">
      <w:start w:val="1"/>
      <w:numFmt w:val="bullet"/>
      <w:lvlText w:val="o"/>
      <w:lvlJc w:val="left"/>
      <w:pPr>
        <w:ind w:left="5760" w:hanging="360"/>
      </w:pPr>
      <w:rPr>
        <w:rFonts w:ascii="Courier New" w:hAnsi="Courier New" w:cs="Courier New" w:hint="default"/>
      </w:rPr>
    </w:lvl>
    <w:lvl w:ilvl="8" w:tplc="3EA6F9AC">
      <w:start w:val="1"/>
      <w:numFmt w:val="bullet"/>
      <w:lvlText w:val=""/>
      <w:lvlJc w:val="left"/>
      <w:pPr>
        <w:ind w:left="6480" w:hanging="360"/>
      </w:pPr>
      <w:rPr>
        <w:rFonts w:ascii="Wingdings" w:hAnsi="Wingdings" w:cs="Wingdings" w:hint="default"/>
      </w:rPr>
    </w:lvl>
  </w:abstractNum>
  <w:abstractNum w:abstractNumId="7" w15:restartNumberingAfterBreak="0">
    <w:nsid w:val="1A346F44"/>
    <w:multiLevelType w:val="hybridMultilevel"/>
    <w:tmpl w:val="91723664"/>
    <w:lvl w:ilvl="0" w:tplc="0A2E0438">
      <w:start w:val="1"/>
      <w:numFmt w:val="bullet"/>
      <w:lvlText w:val=""/>
      <w:lvlJc w:val="left"/>
      <w:pPr>
        <w:ind w:left="720" w:hanging="360"/>
      </w:pPr>
      <w:rPr>
        <w:rFonts w:ascii="Symbol" w:hAnsi="Symbol" w:cs="Symbol" w:hint="default"/>
        <w:sz w:val="18"/>
        <w:szCs w:val="18"/>
      </w:rPr>
    </w:lvl>
    <w:lvl w:ilvl="1" w:tplc="3A7E3EF4">
      <w:start w:val="1"/>
      <w:numFmt w:val="bullet"/>
      <w:lvlText w:val="o"/>
      <w:lvlJc w:val="left"/>
      <w:pPr>
        <w:ind w:left="1440" w:hanging="360"/>
      </w:pPr>
      <w:rPr>
        <w:rFonts w:ascii="Courier New" w:hAnsi="Courier New" w:cs="Courier New" w:hint="default"/>
      </w:rPr>
    </w:lvl>
    <w:lvl w:ilvl="2" w:tplc="8E1A2464">
      <w:start w:val="1"/>
      <w:numFmt w:val="bullet"/>
      <w:lvlText w:val=""/>
      <w:lvlJc w:val="left"/>
      <w:pPr>
        <w:ind w:left="2160" w:hanging="360"/>
      </w:pPr>
      <w:rPr>
        <w:rFonts w:ascii="Wingdings" w:hAnsi="Wingdings" w:cs="Wingdings" w:hint="default"/>
      </w:rPr>
    </w:lvl>
    <w:lvl w:ilvl="3" w:tplc="74A69F6E">
      <w:start w:val="1"/>
      <w:numFmt w:val="bullet"/>
      <w:lvlText w:val=""/>
      <w:lvlJc w:val="left"/>
      <w:pPr>
        <w:ind w:left="2880" w:hanging="360"/>
      </w:pPr>
      <w:rPr>
        <w:rFonts w:ascii="Symbol" w:hAnsi="Symbol" w:cs="Symbol" w:hint="default"/>
      </w:rPr>
    </w:lvl>
    <w:lvl w:ilvl="4" w:tplc="DCC61F4C">
      <w:start w:val="1"/>
      <w:numFmt w:val="bullet"/>
      <w:lvlText w:val="o"/>
      <w:lvlJc w:val="left"/>
      <w:pPr>
        <w:ind w:left="3600" w:hanging="360"/>
      </w:pPr>
      <w:rPr>
        <w:rFonts w:ascii="Courier New" w:hAnsi="Courier New" w:cs="Courier New" w:hint="default"/>
      </w:rPr>
    </w:lvl>
    <w:lvl w:ilvl="5" w:tplc="255A4E06">
      <w:start w:val="1"/>
      <w:numFmt w:val="bullet"/>
      <w:lvlText w:val=""/>
      <w:lvlJc w:val="left"/>
      <w:pPr>
        <w:ind w:left="4320" w:hanging="360"/>
      </w:pPr>
      <w:rPr>
        <w:rFonts w:ascii="Wingdings" w:hAnsi="Wingdings" w:cs="Wingdings" w:hint="default"/>
      </w:rPr>
    </w:lvl>
    <w:lvl w:ilvl="6" w:tplc="B422127C">
      <w:start w:val="1"/>
      <w:numFmt w:val="bullet"/>
      <w:lvlText w:val=""/>
      <w:lvlJc w:val="left"/>
      <w:pPr>
        <w:ind w:left="5040" w:hanging="360"/>
      </w:pPr>
      <w:rPr>
        <w:rFonts w:ascii="Symbol" w:hAnsi="Symbol" w:cs="Symbol" w:hint="default"/>
      </w:rPr>
    </w:lvl>
    <w:lvl w:ilvl="7" w:tplc="6B3EB0A8">
      <w:start w:val="1"/>
      <w:numFmt w:val="bullet"/>
      <w:lvlText w:val="o"/>
      <w:lvlJc w:val="left"/>
      <w:pPr>
        <w:ind w:left="5760" w:hanging="360"/>
      </w:pPr>
      <w:rPr>
        <w:rFonts w:ascii="Courier New" w:hAnsi="Courier New" w:cs="Courier New" w:hint="default"/>
      </w:rPr>
    </w:lvl>
    <w:lvl w:ilvl="8" w:tplc="D3A4D636">
      <w:start w:val="1"/>
      <w:numFmt w:val="bullet"/>
      <w:lvlText w:val=""/>
      <w:lvlJc w:val="left"/>
      <w:pPr>
        <w:ind w:left="6480" w:hanging="360"/>
      </w:pPr>
      <w:rPr>
        <w:rFonts w:ascii="Wingdings" w:hAnsi="Wingdings" w:cs="Wingdings" w:hint="default"/>
      </w:rPr>
    </w:lvl>
  </w:abstractNum>
  <w:abstractNum w:abstractNumId="8" w15:restartNumberingAfterBreak="0">
    <w:nsid w:val="1DEF0D3A"/>
    <w:multiLevelType w:val="hybridMultilevel"/>
    <w:tmpl w:val="32BA8A42"/>
    <w:lvl w:ilvl="0" w:tplc="8EB68940">
      <w:start w:val="1"/>
      <w:numFmt w:val="bullet"/>
      <w:lvlText w:val=""/>
      <w:lvlJc w:val="left"/>
      <w:pPr>
        <w:ind w:left="720" w:hanging="360"/>
      </w:pPr>
      <w:rPr>
        <w:rFonts w:ascii="Symbol" w:hAnsi="Symbol" w:cs="Symbol" w:hint="default"/>
        <w:sz w:val="18"/>
        <w:szCs w:val="18"/>
      </w:rPr>
    </w:lvl>
    <w:lvl w:ilvl="1" w:tplc="E56851A4">
      <w:start w:val="1"/>
      <w:numFmt w:val="bullet"/>
      <w:lvlText w:val="o"/>
      <w:lvlJc w:val="left"/>
      <w:pPr>
        <w:ind w:left="1440" w:hanging="360"/>
      </w:pPr>
      <w:rPr>
        <w:rFonts w:ascii="Courier New" w:hAnsi="Courier New" w:cs="Courier New" w:hint="default"/>
      </w:rPr>
    </w:lvl>
    <w:lvl w:ilvl="2" w:tplc="555C2B48">
      <w:start w:val="1"/>
      <w:numFmt w:val="bullet"/>
      <w:lvlText w:val=""/>
      <w:lvlJc w:val="left"/>
      <w:pPr>
        <w:ind w:left="2160" w:hanging="360"/>
      </w:pPr>
      <w:rPr>
        <w:rFonts w:ascii="Wingdings" w:hAnsi="Wingdings" w:cs="Wingdings" w:hint="default"/>
      </w:rPr>
    </w:lvl>
    <w:lvl w:ilvl="3" w:tplc="C19613E6">
      <w:start w:val="1"/>
      <w:numFmt w:val="bullet"/>
      <w:lvlText w:val=""/>
      <w:lvlJc w:val="left"/>
      <w:pPr>
        <w:ind w:left="2880" w:hanging="360"/>
      </w:pPr>
      <w:rPr>
        <w:rFonts w:ascii="Symbol" w:hAnsi="Symbol" w:cs="Symbol" w:hint="default"/>
      </w:rPr>
    </w:lvl>
    <w:lvl w:ilvl="4" w:tplc="A8704500">
      <w:start w:val="1"/>
      <w:numFmt w:val="bullet"/>
      <w:lvlText w:val="o"/>
      <w:lvlJc w:val="left"/>
      <w:pPr>
        <w:ind w:left="3600" w:hanging="360"/>
      </w:pPr>
      <w:rPr>
        <w:rFonts w:ascii="Courier New" w:hAnsi="Courier New" w:cs="Courier New" w:hint="default"/>
      </w:rPr>
    </w:lvl>
    <w:lvl w:ilvl="5" w:tplc="934A212A">
      <w:start w:val="1"/>
      <w:numFmt w:val="bullet"/>
      <w:lvlText w:val=""/>
      <w:lvlJc w:val="left"/>
      <w:pPr>
        <w:ind w:left="4320" w:hanging="360"/>
      </w:pPr>
      <w:rPr>
        <w:rFonts w:ascii="Wingdings" w:hAnsi="Wingdings" w:cs="Wingdings" w:hint="default"/>
      </w:rPr>
    </w:lvl>
    <w:lvl w:ilvl="6" w:tplc="CB1A4BD8">
      <w:start w:val="1"/>
      <w:numFmt w:val="bullet"/>
      <w:lvlText w:val=""/>
      <w:lvlJc w:val="left"/>
      <w:pPr>
        <w:ind w:left="5040" w:hanging="360"/>
      </w:pPr>
      <w:rPr>
        <w:rFonts w:ascii="Symbol" w:hAnsi="Symbol" w:cs="Symbol" w:hint="default"/>
      </w:rPr>
    </w:lvl>
    <w:lvl w:ilvl="7" w:tplc="28E40A42">
      <w:start w:val="1"/>
      <w:numFmt w:val="bullet"/>
      <w:lvlText w:val="o"/>
      <w:lvlJc w:val="left"/>
      <w:pPr>
        <w:ind w:left="5760" w:hanging="360"/>
      </w:pPr>
      <w:rPr>
        <w:rFonts w:ascii="Courier New" w:hAnsi="Courier New" w:cs="Courier New" w:hint="default"/>
      </w:rPr>
    </w:lvl>
    <w:lvl w:ilvl="8" w:tplc="E3D4E500">
      <w:start w:val="1"/>
      <w:numFmt w:val="bullet"/>
      <w:lvlText w:val=""/>
      <w:lvlJc w:val="left"/>
      <w:pPr>
        <w:ind w:left="6480" w:hanging="360"/>
      </w:pPr>
      <w:rPr>
        <w:rFonts w:ascii="Wingdings" w:hAnsi="Wingdings" w:cs="Wingdings" w:hint="default"/>
      </w:rPr>
    </w:lvl>
  </w:abstractNum>
  <w:abstractNum w:abstractNumId="9" w15:restartNumberingAfterBreak="0">
    <w:nsid w:val="1FEC5D0C"/>
    <w:multiLevelType w:val="hybridMultilevel"/>
    <w:tmpl w:val="A01CF34C"/>
    <w:lvl w:ilvl="0" w:tplc="5704CDA4">
      <w:start w:val="1"/>
      <w:numFmt w:val="bullet"/>
      <w:lvlText w:val=""/>
      <w:lvlJc w:val="left"/>
      <w:pPr>
        <w:ind w:left="720" w:hanging="360"/>
      </w:pPr>
      <w:rPr>
        <w:rFonts w:ascii="Symbol" w:hAnsi="Symbol" w:cs="Symbol" w:hint="default"/>
        <w:sz w:val="18"/>
        <w:szCs w:val="18"/>
      </w:rPr>
    </w:lvl>
    <w:lvl w:ilvl="1" w:tplc="904C154C">
      <w:start w:val="1"/>
      <w:numFmt w:val="bullet"/>
      <w:lvlText w:val="o"/>
      <w:lvlJc w:val="left"/>
      <w:pPr>
        <w:ind w:left="1440" w:hanging="360"/>
      </w:pPr>
      <w:rPr>
        <w:rFonts w:ascii="Courier New" w:hAnsi="Courier New" w:cs="Courier New" w:hint="default"/>
      </w:rPr>
    </w:lvl>
    <w:lvl w:ilvl="2" w:tplc="86F4B3A2">
      <w:start w:val="1"/>
      <w:numFmt w:val="bullet"/>
      <w:lvlText w:val=""/>
      <w:lvlJc w:val="left"/>
      <w:pPr>
        <w:ind w:left="2160" w:hanging="360"/>
      </w:pPr>
      <w:rPr>
        <w:rFonts w:ascii="Wingdings" w:hAnsi="Wingdings" w:cs="Wingdings" w:hint="default"/>
      </w:rPr>
    </w:lvl>
    <w:lvl w:ilvl="3" w:tplc="D72A0DCC">
      <w:start w:val="1"/>
      <w:numFmt w:val="bullet"/>
      <w:lvlText w:val=""/>
      <w:lvlJc w:val="left"/>
      <w:pPr>
        <w:ind w:left="2880" w:hanging="360"/>
      </w:pPr>
      <w:rPr>
        <w:rFonts w:ascii="Symbol" w:hAnsi="Symbol" w:cs="Symbol" w:hint="default"/>
      </w:rPr>
    </w:lvl>
    <w:lvl w:ilvl="4" w:tplc="89A4C606">
      <w:start w:val="1"/>
      <w:numFmt w:val="bullet"/>
      <w:lvlText w:val="o"/>
      <w:lvlJc w:val="left"/>
      <w:pPr>
        <w:ind w:left="3600" w:hanging="360"/>
      </w:pPr>
      <w:rPr>
        <w:rFonts w:ascii="Courier New" w:hAnsi="Courier New" w:cs="Courier New" w:hint="default"/>
      </w:rPr>
    </w:lvl>
    <w:lvl w:ilvl="5" w:tplc="6B9E29DC">
      <w:start w:val="1"/>
      <w:numFmt w:val="bullet"/>
      <w:lvlText w:val=""/>
      <w:lvlJc w:val="left"/>
      <w:pPr>
        <w:ind w:left="4320" w:hanging="360"/>
      </w:pPr>
      <w:rPr>
        <w:rFonts w:ascii="Wingdings" w:hAnsi="Wingdings" w:cs="Wingdings" w:hint="default"/>
      </w:rPr>
    </w:lvl>
    <w:lvl w:ilvl="6" w:tplc="68540014">
      <w:start w:val="1"/>
      <w:numFmt w:val="bullet"/>
      <w:lvlText w:val=""/>
      <w:lvlJc w:val="left"/>
      <w:pPr>
        <w:ind w:left="5040" w:hanging="360"/>
      </w:pPr>
      <w:rPr>
        <w:rFonts w:ascii="Symbol" w:hAnsi="Symbol" w:cs="Symbol" w:hint="default"/>
      </w:rPr>
    </w:lvl>
    <w:lvl w:ilvl="7" w:tplc="72F0C07E">
      <w:start w:val="1"/>
      <w:numFmt w:val="bullet"/>
      <w:lvlText w:val="o"/>
      <w:lvlJc w:val="left"/>
      <w:pPr>
        <w:ind w:left="5760" w:hanging="360"/>
      </w:pPr>
      <w:rPr>
        <w:rFonts w:ascii="Courier New" w:hAnsi="Courier New" w:cs="Courier New" w:hint="default"/>
      </w:rPr>
    </w:lvl>
    <w:lvl w:ilvl="8" w:tplc="53E875E4">
      <w:start w:val="1"/>
      <w:numFmt w:val="bullet"/>
      <w:lvlText w:val=""/>
      <w:lvlJc w:val="left"/>
      <w:pPr>
        <w:ind w:left="6480" w:hanging="360"/>
      </w:pPr>
      <w:rPr>
        <w:rFonts w:ascii="Wingdings" w:hAnsi="Wingdings" w:cs="Wingdings" w:hint="default"/>
      </w:rPr>
    </w:lvl>
  </w:abstractNum>
  <w:abstractNum w:abstractNumId="10" w15:restartNumberingAfterBreak="0">
    <w:nsid w:val="21A8625F"/>
    <w:multiLevelType w:val="hybridMultilevel"/>
    <w:tmpl w:val="50D43B9C"/>
    <w:lvl w:ilvl="0" w:tplc="3D10075C">
      <w:start w:val="1"/>
      <w:numFmt w:val="bullet"/>
      <w:lvlText w:val=""/>
      <w:lvlJc w:val="left"/>
      <w:pPr>
        <w:ind w:left="720" w:hanging="360"/>
      </w:pPr>
      <w:rPr>
        <w:rFonts w:ascii="Symbol" w:hAnsi="Symbol" w:cs="Symbol" w:hint="default"/>
        <w:sz w:val="18"/>
        <w:szCs w:val="18"/>
      </w:rPr>
    </w:lvl>
    <w:lvl w:ilvl="1" w:tplc="BA68CCC4">
      <w:start w:val="1"/>
      <w:numFmt w:val="bullet"/>
      <w:lvlText w:val="o"/>
      <w:lvlJc w:val="left"/>
      <w:pPr>
        <w:ind w:left="1440" w:hanging="360"/>
      </w:pPr>
      <w:rPr>
        <w:rFonts w:ascii="Courier New" w:hAnsi="Courier New" w:cs="Courier New" w:hint="default"/>
      </w:rPr>
    </w:lvl>
    <w:lvl w:ilvl="2" w:tplc="2D70A5F2">
      <w:start w:val="1"/>
      <w:numFmt w:val="bullet"/>
      <w:lvlText w:val=""/>
      <w:lvlJc w:val="left"/>
      <w:pPr>
        <w:ind w:left="2160" w:hanging="360"/>
      </w:pPr>
      <w:rPr>
        <w:rFonts w:ascii="Wingdings" w:hAnsi="Wingdings" w:cs="Wingdings" w:hint="default"/>
      </w:rPr>
    </w:lvl>
    <w:lvl w:ilvl="3" w:tplc="D5A6DF7E">
      <w:start w:val="1"/>
      <w:numFmt w:val="bullet"/>
      <w:lvlText w:val=""/>
      <w:lvlJc w:val="left"/>
      <w:pPr>
        <w:ind w:left="2880" w:hanging="360"/>
      </w:pPr>
      <w:rPr>
        <w:rFonts w:ascii="Symbol" w:hAnsi="Symbol" w:cs="Symbol" w:hint="default"/>
      </w:rPr>
    </w:lvl>
    <w:lvl w:ilvl="4" w:tplc="A3E87234">
      <w:start w:val="1"/>
      <w:numFmt w:val="bullet"/>
      <w:lvlText w:val="o"/>
      <w:lvlJc w:val="left"/>
      <w:pPr>
        <w:ind w:left="3600" w:hanging="360"/>
      </w:pPr>
      <w:rPr>
        <w:rFonts w:ascii="Courier New" w:hAnsi="Courier New" w:cs="Courier New" w:hint="default"/>
      </w:rPr>
    </w:lvl>
    <w:lvl w:ilvl="5" w:tplc="8D4AD352">
      <w:start w:val="1"/>
      <w:numFmt w:val="bullet"/>
      <w:lvlText w:val=""/>
      <w:lvlJc w:val="left"/>
      <w:pPr>
        <w:ind w:left="4320" w:hanging="360"/>
      </w:pPr>
      <w:rPr>
        <w:rFonts w:ascii="Wingdings" w:hAnsi="Wingdings" w:cs="Wingdings" w:hint="default"/>
      </w:rPr>
    </w:lvl>
    <w:lvl w:ilvl="6" w:tplc="7D7A10A6">
      <w:start w:val="1"/>
      <w:numFmt w:val="bullet"/>
      <w:lvlText w:val=""/>
      <w:lvlJc w:val="left"/>
      <w:pPr>
        <w:ind w:left="5040" w:hanging="360"/>
      </w:pPr>
      <w:rPr>
        <w:rFonts w:ascii="Symbol" w:hAnsi="Symbol" w:cs="Symbol" w:hint="default"/>
      </w:rPr>
    </w:lvl>
    <w:lvl w:ilvl="7" w:tplc="14C41248">
      <w:start w:val="1"/>
      <w:numFmt w:val="bullet"/>
      <w:lvlText w:val="o"/>
      <w:lvlJc w:val="left"/>
      <w:pPr>
        <w:ind w:left="5760" w:hanging="360"/>
      </w:pPr>
      <w:rPr>
        <w:rFonts w:ascii="Courier New" w:hAnsi="Courier New" w:cs="Courier New" w:hint="default"/>
      </w:rPr>
    </w:lvl>
    <w:lvl w:ilvl="8" w:tplc="95C29CFE">
      <w:start w:val="1"/>
      <w:numFmt w:val="bullet"/>
      <w:lvlText w:val=""/>
      <w:lvlJc w:val="left"/>
      <w:pPr>
        <w:ind w:left="6480" w:hanging="360"/>
      </w:pPr>
      <w:rPr>
        <w:rFonts w:ascii="Wingdings" w:hAnsi="Wingdings" w:cs="Wingdings" w:hint="default"/>
      </w:rPr>
    </w:lvl>
  </w:abstractNum>
  <w:abstractNum w:abstractNumId="11" w15:restartNumberingAfterBreak="0">
    <w:nsid w:val="222C3CE9"/>
    <w:multiLevelType w:val="hybridMultilevel"/>
    <w:tmpl w:val="04046184"/>
    <w:lvl w:ilvl="0" w:tplc="97669ADC">
      <w:start w:val="1"/>
      <w:numFmt w:val="bullet"/>
      <w:lvlText w:val=""/>
      <w:lvlJc w:val="left"/>
      <w:pPr>
        <w:ind w:left="720" w:hanging="360"/>
      </w:pPr>
      <w:rPr>
        <w:rFonts w:ascii="Symbol" w:hAnsi="Symbol" w:cs="Symbol" w:hint="default"/>
        <w:sz w:val="18"/>
        <w:szCs w:val="18"/>
      </w:rPr>
    </w:lvl>
    <w:lvl w:ilvl="1" w:tplc="74FC616A">
      <w:start w:val="1"/>
      <w:numFmt w:val="bullet"/>
      <w:lvlText w:val="o"/>
      <w:lvlJc w:val="left"/>
      <w:pPr>
        <w:ind w:left="1440" w:hanging="360"/>
      </w:pPr>
      <w:rPr>
        <w:rFonts w:ascii="Courier New" w:hAnsi="Courier New" w:cs="Courier New" w:hint="default"/>
      </w:rPr>
    </w:lvl>
    <w:lvl w:ilvl="2" w:tplc="99D4FD08">
      <w:start w:val="1"/>
      <w:numFmt w:val="bullet"/>
      <w:lvlText w:val=""/>
      <w:lvlJc w:val="left"/>
      <w:pPr>
        <w:ind w:left="2160" w:hanging="360"/>
      </w:pPr>
      <w:rPr>
        <w:rFonts w:ascii="Wingdings" w:hAnsi="Wingdings" w:cs="Wingdings" w:hint="default"/>
      </w:rPr>
    </w:lvl>
    <w:lvl w:ilvl="3" w:tplc="C6BCB128">
      <w:start w:val="1"/>
      <w:numFmt w:val="bullet"/>
      <w:lvlText w:val=""/>
      <w:lvlJc w:val="left"/>
      <w:pPr>
        <w:ind w:left="2880" w:hanging="360"/>
      </w:pPr>
      <w:rPr>
        <w:rFonts w:ascii="Symbol" w:hAnsi="Symbol" w:cs="Symbol" w:hint="default"/>
      </w:rPr>
    </w:lvl>
    <w:lvl w:ilvl="4" w:tplc="C21A18C6">
      <w:start w:val="1"/>
      <w:numFmt w:val="bullet"/>
      <w:lvlText w:val="o"/>
      <w:lvlJc w:val="left"/>
      <w:pPr>
        <w:ind w:left="3600" w:hanging="360"/>
      </w:pPr>
      <w:rPr>
        <w:rFonts w:ascii="Courier New" w:hAnsi="Courier New" w:cs="Courier New" w:hint="default"/>
      </w:rPr>
    </w:lvl>
    <w:lvl w:ilvl="5" w:tplc="B69AC252">
      <w:start w:val="1"/>
      <w:numFmt w:val="bullet"/>
      <w:lvlText w:val=""/>
      <w:lvlJc w:val="left"/>
      <w:pPr>
        <w:ind w:left="4320" w:hanging="360"/>
      </w:pPr>
      <w:rPr>
        <w:rFonts w:ascii="Wingdings" w:hAnsi="Wingdings" w:cs="Wingdings" w:hint="default"/>
      </w:rPr>
    </w:lvl>
    <w:lvl w:ilvl="6" w:tplc="46021914">
      <w:start w:val="1"/>
      <w:numFmt w:val="bullet"/>
      <w:lvlText w:val=""/>
      <w:lvlJc w:val="left"/>
      <w:pPr>
        <w:ind w:left="5040" w:hanging="360"/>
      </w:pPr>
      <w:rPr>
        <w:rFonts w:ascii="Symbol" w:hAnsi="Symbol" w:cs="Symbol" w:hint="default"/>
      </w:rPr>
    </w:lvl>
    <w:lvl w:ilvl="7" w:tplc="6DA834FC">
      <w:start w:val="1"/>
      <w:numFmt w:val="bullet"/>
      <w:lvlText w:val="o"/>
      <w:lvlJc w:val="left"/>
      <w:pPr>
        <w:ind w:left="5760" w:hanging="360"/>
      </w:pPr>
      <w:rPr>
        <w:rFonts w:ascii="Courier New" w:hAnsi="Courier New" w:cs="Courier New" w:hint="default"/>
      </w:rPr>
    </w:lvl>
    <w:lvl w:ilvl="8" w:tplc="21C62CB2">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3B077D"/>
    <w:multiLevelType w:val="hybridMultilevel"/>
    <w:tmpl w:val="0FCA0B6C"/>
    <w:lvl w:ilvl="0" w:tplc="9F529EE4">
      <w:start w:val="1"/>
      <w:numFmt w:val="bullet"/>
      <w:lvlText w:val=""/>
      <w:lvlJc w:val="left"/>
      <w:pPr>
        <w:ind w:left="720" w:hanging="360"/>
      </w:pPr>
      <w:rPr>
        <w:rFonts w:ascii="Symbol" w:hAnsi="Symbol" w:cs="Symbol" w:hint="default"/>
        <w:sz w:val="18"/>
        <w:szCs w:val="18"/>
      </w:rPr>
    </w:lvl>
    <w:lvl w:ilvl="1" w:tplc="0C404E60">
      <w:start w:val="1"/>
      <w:numFmt w:val="bullet"/>
      <w:lvlText w:val="o"/>
      <w:lvlJc w:val="left"/>
      <w:pPr>
        <w:ind w:left="1440" w:hanging="360"/>
      </w:pPr>
      <w:rPr>
        <w:rFonts w:ascii="Courier New" w:hAnsi="Courier New" w:cs="Courier New" w:hint="default"/>
      </w:rPr>
    </w:lvl>
    <w:lvl w:ilvl="2" w:tplc="0D8C3190">
      <w:start w:val="1"/>
      <w:numFmt w:val="bullet"/>
      <w:lvlText w:val=""/>
      <w:lvlJc w:val="left"/>
      <w:pPr>
        <w:ind w:left="2160" w:hanging="360"/>
      </w:pPr>
      <w:rPr>
        <w:rFonts w:ascii="Wingdings" w:hAnsi="Wingdings" w:cs="Wingdings" w:hint="default"/>
      </w:rPr>
    </w:lvl>
    <w:lvl w:ilvl="3" w:tplc="AEFEF5FC">
      <w:start w:val="1"/>
      <w:numFmt w:val="bullet"/>
      <w:lvlText w:val=""/>
      <w:lvlJc w:val="left"/>
      <w:pPr>
        <w:ind w:left="2880" w:hanging="360"/>
      </w:pPr>
      <w:rPr>
        <w:rFonts w:ascii="Symbol" w:hAnsi="Symbol" w:cs="Symbol" w:hint="default"/>
      </w:rPr>
    </w:lvl>
    <w:lvl w:ilvl="4" w:tplc="7CEE2CEC">
      <w:start w:val="1"/>
      <w:numFmt w:val="bullet"/>
      <w:lvlText w:val="o"/>
      <w:lvlJc w:val="left"/>
      <w:pPr>
        <w:ind w:left="3600" w:hanging="360"/>
      </w:pPr>
      <w:rPr>
        <w:rFonts w:ascii="Courier New" w:hAnsi="Courier New" w:cs="Courier New" w:hint="default"/>
      </w:rPr>
    </w:lvl>
    <w:lvl w:ilvl="5" w:tplc="E3A84B80">
      <w:start w:val="1"/>
      <w:numFmt w:val="bullet"/>
      <w:lvlText w:val=""/>
      <w:lvlJc w:val="left"/>
      <w:pPr>
        <w:ind w:left="4320" w:hanging="360"/>
      </w:pPr>
      <w:rPr>
        <w:rFonts w:ascii="Wingdings" w:hAnsi="Wingdings" w:cs="Wingdings" w:hint="default"/>
      </w:rPr>
    </w:lvl>
    <w:lvl w:ilvl="6" w:tplc="EF121B54">
      <w:start w:val="1"/>
      <w:numFmt w:val="bullet"/>
      <w:lvlText w:val=""/>
      <w:lvlJc w:val="left"/>
      <w:pPr>
        <w:ind w:left="5040" w:hanging="360"/>
      </w:pPr>
      <w:rPr>
        <w:rFonts w:ascii="Symbol" w:hAnsi="Symbol" w:cs="Symbol" w:hint="default"/>
      </w:rPr>
    </w:lvl>
    <w:lvl w:ilvl="7" w:tplc="EFA88B08">
      <w:start w:val="1"/>
      <w:numFmt w:val="bullet"/>
      <w:lvlText w:val="o"/>
      <w:lvlJc w:val="left"/>
      <w:pPr>
        <w:ind w:left="5760" w:hanging="360"/>
      </w:pPr>
      <w:rPr>
        <w:rFonts w:ascii="Courier New" w:hAnsi="Courier New" w:cs="Courier New" w:hint="default"/>
      </w:rPr>
    </w:lvl>
    <w:lvl w:ilvl="8" w:tplc="1B84DB84">
      <w:start w:val="1"/>
      <w:numFmt w:val="bullet"/>
      <w:lvlText w:val=""/>
      <w:lvlJc w:val="left"/>
      <w:pPr>
        <w:ind w:left="6480" w:hanging="360"/>
      </w:pPr>
      <w:rPr>
        <w:rFonts w:ascii="Wingdings" w:hAnsi="Wingdings" w:cs="Wingdings" w:hint="default"/>
      </w:rPr>
    </w:lvl>
  </w:abstractNum>
  <w:abstractNum w:abstractNumId="14" w15:restartNumberingAfterBreak="0">
    <w:nsid w:val="2D0C7269"/>
    <w:multiLevelType w:val="hybridMultilevel"/>
    <w:tmpl w:val="FC4ED2BA"/>
    <w:lvl w:ilvl="0" w:tplc="D5D04DC2">
      <w:start w:val="1"/>
      <w:numFmt w:val="decimal"/>
      <w:lvlText w:val="%1."/>
      <w:lvlJc w:val="left"/>
      <w:pPr>
        <w:ind w:left="720" w:hanging="360"/>
      </w:pPr>
      <w:rPr>
        <w:rFonts w:ascii="Arial" w:hAnsi="Arial" w:cs="Arial" w:hint="default"/>
        <w:sz w:val="24"/>
        <w:szCs w:val="24"/>
      </w:rPr>
    </w:lvl>
    <w:lvl w:ilvl="1" w:tplc="A024F3F0">
      <w:start w:val="1"/>
      <w:numFmt w:val="decimal"/>
      <w:lvlText w:val="%2."/>
      <w:lvlJc w:val="left"/>
      <w:pPr>
        <w:ind w:left="1440" w:hanging="360"/>
      </w:pPr>
    </w:lvl>
    <w:lvl w:ilvl="2" w:tplc="052E1B90">
      <w:start w:val="1"/>
      <w:numFmt w:val="decimal"/>
      <w:lvlText w:val="%3."/>
      <w:lvlJc w:val="left"/>
      <w:pPr>
        <w:ind w:left="2160" w:hanging="360"/>
      </w:pPr>
    </w:lvl>
    <w:lvl w:ilvl="3" w:tplc="E4927C08">
      <w:start w:val="1"/>
      <w:numFmt w:val="decimal"/>
      <w:lvlText w:val="%4."/>
      <w:lvlJc w:val="left"/>
      <w:pPr>
        <w:ind w:left="2880" w:hanging="360"/>
      </w:pPr>
    </w:lvl>
    <w:lvl w:ilvl="4" w:tplc="D462728A">
      <w:start w:val="1"/>
      <w:numFmt w:val="decimal"/>
      <w:lvlText w:val="%5."/>
      <w:lvlJc w:val="left"/>
      <w:pPr>
        <w:ind w:left="3600" w:hanging="360"/>
      </w:pPr>
    </w:lvl>
    <w:lvl w:ilvl="5" w:tplc="A1606742">
      <w:start w:val="1"/>
      <w:numFmt w:val="decimal"/>
      <w:lvlText w:val="%6."/>
      <w:lvlJc w:val="left"/>
      <w:pPr>
        <w:ind w:left="4320" w:hanging="360"/>
      </w:pPr>
    </w:lvl>
    <w:lvl w:ilvl="6" w:tplc="D130C92C">
      <w:start w:val="1"/>
      <w:numFmt w:val="decimal"/>
      <w:lvlText w:val="%7."/>
      <w:lvlJc w:val="left"/>
      <w:pPr>
        <w:ind w:left="5040" w:hanging="360"/>
      </w:pPr>
    </w:lvl>
    <w:lvl w:ilvl="7" w:tplc="3A1809FC">
      <w:start w:val="1"/>
      <w:numFmt w:val="decimal"/>
      <w:lvlText w:val="%8."/>
      <w:lvlJc w:val="left"/>
      <w:pPr>
        <w:ind w:left="5760" w:hanging="360"/>
      </w:pPr>
    </w:lvl>
    <w:lvl w:ilvl="8" w:tplc="4D1ECC26">
      <w:start w:val="1"/>
      <w:numFmt w:val="decimal"/>
      <w:lvlText w:val="%9."/>
      <w:lvlJc w:val="left"/>
      <w:pPr>
        <w:ind w:left="6480" w:hanging="360"/>
      </w:pPr>
    </w:lvl>
  </w:abstractNum>
  <w:abstractNum w:abstractNumId="15" w15:restartNumberingAfterBreak="0">
    <w:nsid w:val="2D827E13"/>
    <w:multiLevelType w:val="hybridMultilevel"/>
    <w:tmpl w:val="F274EB02"/>
    <w:lvl w:ilvl="0" w:tplc="602AA83C">
      <w:start w:val="1"/>
      <w:numFmt w:val="bullet"/>
      <w:lvlText w:val=""/>
      <w:lvlJc w:val="left"/>
      <w:pPr>
        <w:ind w:left="720" w:hanging="360"/>
      </w:pPr>
      <w:rPr>
        <w:rFonts w:ascii="Symbol" w:hAnsi="Symbol" w:cs="Symbol" w:hint="default"/>
        <w:sz w:val="18"/>
        <w:szCs w:val="18"/>
      </w:rPr>
    </w:lvl>
    <w:lvl w:ilvl="1" w:tplc="97D6748E">
      <w:start w:val="1"/>
      <w:numFmt w:val="bullet"/>
      <w:lvlText w:val="o"/>
      <w:lvlJc w:val="left"/>
      <w:pPr>
        <w:ind w:left="1440" w:hanging="360"/>
      </w:pPr>
      <w:rPr>
        <w:rFonts w:ascii="Courier New" w:hAnsi="Courier New" w:cs="Courier New" w:hint="default"/>
      </w:rPr>
    </w:lvl>
    <w:lvl w:ilvl="2" w:tplc="D28A6DD2">
      <w:start w:val="1"/>
      <w:numFmt w:val="bullet"/>
      <w:lvlText w:val=""/>
      <w:lvlJc w:val="left"/>
      <w:pPr>
        <w:ind w:left="2160" w:hanging="360"/>
      </w:pPr>
      <w:rPr>
        <w:rFonts w:ascii="Wingdings" w:hAnsi="Wingdings" w:cs="Wingdings" w:hint="default"/>
      </w:rPr>
    </w:lvl>
    <w:lvl w:ilvl="3" w:tplc="79ECCA0E">
      <w:start w:val="1"/>
      <w:numFmt w:val="bullet"/>
      <w:lvlText w:val=""/>
      <w:lvlJc w:val="left"/>
      <w:pPr>
        <w:ind w:left="2880" w:hanging="360"/>
      </w:pPr>
      <w:rPr>
        <w:rFonts w:ascii="Symbol" w:hAnsi="Symbol" w:cs="Symbol" w:hint="default"/>
      </w:rPr>
    </w:lvl>
    <w:lvl w:ilvl="4" w:tplc="139CBA5E">
      <w:start w:val="1"/>
      <w:numFmt w:val="bullet"/>
      <w:lvlText w:val="o"/>
      <w:lvlJc w:val="left"/>
      <w:pPr>
        <w:ind w:left="3600" w:hanging="360"/>
      </w:pPr>
      <w:rPr>
        <w:rFonts w:ascii="Courier New" w:hAnsi="Courier New" w:cs="Courier New" w:hint="default"/>
      </w:rPr>
    </w:lvl>
    <w:lvl w:ilvl="5" w:tplc="1A8817DC">
      <w:start w:val="1"/>
      <w:numFmt w:val="bullet"/>
      <w:lvlText w:val=""/>
      <w:lvlJc w:val="left"/>
      <w:pPr>
        <w:ind w:left="4320" w:hanging="360"/>
      </w:pPr>
      <w:rPr>
        <w:rFonts w:ascii="Wingdings" w:hAnsi="Wingdings" w:cs="Wingdings" w:hint="default"/>
      </w:rPr>
    </w:lvl>
    <w:lvl w:ilvl="6" w:tplc="CCECF754">
      <w:start w:val="1"/>
      <w:numFmt w:val="bullet"/>
      <w:lvlText w:val=""/>
      <w:lvlJc w:val="left"/>
      <w:pPr>
        <w:ind w:left="5040" w:hanging="360"/>
      </w:pPr>
      <w:rPr>
        <w:rFonts w:ascii="Symbol" w:hAnsi="Symbol" w:cs="Symbol" w:hint="default"/>
      </w:rPr>
    </w:lvl>
    <w:lvl w:ilvl="7" w:tplc="FB023302">
      <w:start w:val="1"/>
      <w:numFmt w:val="bullet"/>
      <w:lvlText w:val="o"/>
      <w:lvlJc w:val="left"/>
      <w:pPr>
        <w:ind w:left="5760" w:hanging="360"/>
      </w:pPr>
      <w:rPr>
        <w:rFonts w:ascii="Courier New" w:hAnsi="Courier New" w:cs="Courier New" w:hint="default"/>
      </w:rPr>
    </w:lvl>
    <w:lvl w:ilvl="8" w:tplc="3A3CA150">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14431E"/>
    <w:multiLevelType w:val="hybridMultilevel"/>
    <w:tmpl w:val="5FB64EAC"/>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182F4D"/>
    <w:multiLevelType w:val="hybridMultilevel"/>
    <w:tmpl w:val="390CCF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8626E0"/>
    <w:multiLevelType w:val="hybridMultilevel"/>
    <w:tmpl w:val="306E3812"/>
    <w:lvl w:ilvl="0" w:tplc="9AF67E76">
      <w:start w:val="1"/>
      <w:numFmt w:val="bullet"/>
      <w:lvlText w:val=""/>
      <w:lvlJc w:val="left"/>
      <w:pPr>
        <w:ind w:left="720" w:hanging="360"/>
      </w:pPr>
      <w:rPr>
        <w:rFonts w:ascii="Symbol" w:hAnsi="Symbol" w:cs="Symbol" w:hint="default"/>
        <w:sz w:val="18"/>
        <w:szCs w:val="18"/>
      </w:rPr>
    </w:lvl>
    <w:lvl w:ilvl="1" w:tplc="F0B619E2">
      <w:start w:val="1"/>
      <w:numFmt w:val="bullet"/>
      <w:lvlText w:val="o"/>
      <w:lvlJc w:val="left"/>
      <w:pPr>
        <w:ind w:left="1440" w:hanging="360"/>
      </w:pPr>
      <w:rPr>
        <w:rFonts w:ascii="Courier New" w:hAnsi="Courier New" w:cs="Courier New" w:hint="default"/>
      </w:rPr>
    </w:lvl>
    <w:lvl w:ilvl="2" w:tplc="37729C92">
      <w:start w:val="1"/>
      <w:numFmt w:val="bullet"/>
      <w:lvlText w:val=""/>
      <w:lvlJc w:val="left"/>
      <w:pPr>
        <w:ind w:left="2160" w:hanging="360"/>
      </w:pPr>
      <w:rPr>
        <w:rFonts w:ascii="Wingdings" w:hAnsi="Wingdings" w:cs="Wingdings" w:hint="default"/>
      </w:rPr>
    </w:lvl>
    <w:lvl w:ilvl="3" w:tplc="F7E005E6">
      <w:start w:val="1"/>
      <w:numFmt w:val="bullet"/>
      <w:lvlText w:val=""/>
      <w:lvlJc w:val="left"/>
      <w:pPr>
        <w:ind w:left="2880" w:hanging="360"/>
      </w:pPr>
      <w:rPr>
        <w:rFonts w:ascii="Symbol" w:hAnsi="Symbol" w:cs="Symbol" w:hint="default"/>
      </w:rPr>
    </w:lvl>
    <w:lvl w:ilvl="4" w:tplc="A04289C2">
      <w:start w:val="1"/>
      <w:numFmt w:val="bullet"/>
      <w:lvlText w:val="o"/>
      <w:lvlJc w:val="left"/>
      <w:pPr>
        <w:ind w:left="3600" w:hanging="360"/>
      </w:pPr>
      <w:rPr>
        <w:rFonts w:ascii="Courier New" w:hAnsi="Courier New" w:cs="Courier New" w:hint="default"/>
      </w:rPr>
    </w:lvl>
    <w:lvl w:ilvl="5" w:tplc="726CFFE2">
      <w:start w:val="1"/>
      <w:numFmt w:val="bullet"/>
      <w:lvlText w:val=""/>
      <w:lvlJc w:val="left"/>
      <w:pPr>
        <w:ind w:left="4320" w:hanging="360"/>
      </w:pPr>
      <w:rPr>
        <w:rFonts w:ascii="Wingdings" w:hAnsi="Wingdings" w:cs="Wingdings" w:hint="default"/>
      </w:rPr>
    </w:lvl>
    <w:lvl w:ilvl="6" w:tplc="3D50968C">
      <w:start w:val="1"/>
      <w:numFmt w:val="bullet"/>
      <w:lvlText w:val=""/>
      <w:lvlJc w:val="left"/>
      <w:pPr>
        <w:ind w:left="5040" w:hanging="360"/>
      </w:pPr>
      <w:rPr>
        <w:rFonts w:ascii="Symbol" w:hAnsi="Symbol" w:cs="Symbol" w:hint="default"/>
      </w:rPr>
    </w:lvl>
    <w:lvl w:ilvl="7" w:tplc="FADC765A">
      <w:start w:val="1"/>
      <w:numFmt w:val="bullet"/>
      <w:lvlText w:val="o"/>
      <w:lvlJc w:val="left"/>
      <w:pPr>
        <w:ind w:left="5760" w:hanging="360"/>
      </w:pPr>
      <w:rPr>
        <w:rFonts w:ascii="Courier New" w:hAnsi="Courier New" w:cs="Courier New" w:hint="default"/>
      </w:rPr>
    </w:lvl>
    <w:lvl w:ilvl="8" w:tplc="B9907418">
      <w:start w:val="1"/>
      <w:numFmt w:val="bullet"/>
      <w:lvlText w:val=""/>
      <w:lvlJc w:val="left"/>
      <w:pPr>
        <w:ind w:left="6480" w:hanging="360"/>
      </w:pPr>
      <w:rPr>
        <w:rFonts w:ascii="Wingdings" w:hAnsi="Wingdings" w:cs="Wingdings" w:hint="default"/>
      </w:rPr>
    </w:lvl>
  </w:abstractNum>
  <w:abstractNum w:abstractNumId="20" w15:restartNumberingAfterBreak="0">
    <w:nsid w:val="3C9F64A6"/>
    <w:multiLevelType w:val="hybridMultilevel"/>
    <w:tmpl w:val="16F06E4A"/>
    <w:lvl w:ilvl="0" w:tplc="A3EC37E0">
      <w:start w:val="1"/>
      <w:numFmt w:val="bullet"/>
      <w:lvlText w:val=""/>
      <w:lvlJc w:val="left"/>
      <w:pPr>
        <w:ind w:left="720" w:hanging="360"/>
      </w:pPr>
      <w:rPr>
        <w:rFonts w:ascii="Symbol" w:hAnsi="Symbol" w:cs="Symbol" w:hint="default"/>
        <w:sz w:val="18"/>
        <w:szCs w:val="18"/>
      </w:rPr>
    </w:lvl>
    <w:lvl w:ilvl="1" w:tplc="D66C88CA">
      <w:start w:val="1"/>
      <w:numFmt w:val="bullet"/>
      <w:lvlText w:val="o"/>
      <w:lvlJc w:val="left"/>
      <w:pPr>
        <w:ind w:left="1440" w:hanging="360"/>
      </w:pPr>
      <w:rPr>
        <w:rFonts w:ascii="Courier New" w:hAnsi="Courier New" w:cs="Courier New" w:hint="default"/>
      </w:rPr>
    </w:lvl>
    <w:lvl w:ilvl="2" w:tplc="25CED072">
      <w:start w:val="1"/>
      <w:numFmt w:val="bullet"/>
      <w:lvlText w:val=""/>
      <w:lvlJc w:val="left"/>
      <w:pPr>
        <w:ind w:left="2160" w:hanging="360"/>
      </w:pPr>
      <w:rPr>
        <w:rFonts w:ascii="Wingdings" w:hAnsi="Wingdings" w:cs="Wingdings" w:hint="default"/>
      </w:rPr>
    </w:lvl>
    <w:lvl w:ilvl="3" w:tplc="4BB6D9A4">
      <w:start w:val="1"/>
      <w:numFmt w:val="bullet"/>
      <w:lvlText w:val=""/>
      <w:lvlJc w:val="left"/>
      <w:pPr>
        <w:ind w:left="2880" w:hanging="360"/>
      </w:pPr>
      <w:rPr>
        <w:rFonts w:ascii="Symbol" w:hAnsi="Symbol" w:cs="Symbol" w:hint="default"/>
      </w:rPr>
    </w:lvl>
    <w:lvl w:ilvl="4" w:tplc="F7A4F4BE">
      <w:start w:val="1"/>
      <w:numFmt w:val="bullet"/>
      <w:lvlText w:val="o"/>
      <w:lvlJc w:val="left"/>
      <w:pPr>
        <w:ind w:left="3600" w:hanging="360"/>
      </w:pPr>
      <w:rPr>
        <w:rFonts w:ascii="Courier New" w:hAnsi="Courier New" w:cs="Courier New" w:hint="default"/>
      </w:rPr>
    </w:lvl>
    <w:lvl w:ilvl="5" w:tplc="ADEA8B0A">
      <w:start w:val="1"/>
      <w:numFmt w:val="bullet"/>
      <w:lvlText w:val=""/>
      <w:lvlJc w:val="left"/>
      <w:pPr>
        <w:ind w:left="4320" w:hanging="360"/>
      </w:pPr>
      <w:rPr>
        <w:rFonts w:ascii="Wingdings" w:hAnsi="Wingdings" w:cs="Wingdings" w:hint="default"/>
      </w:rPr>
    </w:lvl>
    <w:lvl w:ilvl="6" w:tplc="A15E13C2">
      <w:start w:val="1"/>
      <w:numFmt w:val="bullet"/>
      <w:lvlText w:val=""/>
      <w:lvlJc w:val="left"/>
      <w:pPr>
        <w:ind w:left="5040" w:hanging="360"/>
      </w:pPr>
      <w:rPr>
        <w:rFonts w:ascii="Symbol" w:hAnsi="Symbol" w:cs="Symbol" w:hint="default"/>
      </w:rPr>
    </w:lvl>
    <w:lvl w:ilvl="7" w:tplc="3702C134">
      <w:start w:val="1"/>
      <w:numFmt w:val="bullet"/>
      <w:lvlText w:val="o"/>
      <w:lvlJc w:val="left"/>
      <w:pPr>
        <w:ind w:left="5760" w:hanging="360"/>
      </w:pPr>
      <w:rPr>
        <w:rFonts w:ascii="Courier New" w:hAnsi="Courier New" w:cs="Courier New" w:hint="default"/>
      </w:rPr>
    </w:lvl>
    <w:lvl w:ilvl="8" w:tplc="94F28726">
      <w:start w:val="1"/>
      <w:numFmt w:val="bullet"/>
      <w:lvlText w:val=""/>
      <w:lvlJc w:val="left"/>
      <w:pPr>
        <w:ind w:left="6480" w:hanging="360"/>
      </w:pPr>
      <w:rPr>
        <w:rFonts w:ascii="Wingdings" w:hAnsi="Wingdings" w:cs="Wingdings" w:hint="default"/>
      </w:rPr>
    </w:lvl>
  </w:abstractNum>
  <w:abstractNum w:abstractNumId="21" w15:restartNumberingAfterBreak="0">
    <w:nsid w:val="3CB6455C"/>
    <w:multiLevelType w:val="hybridMultilevel"/>
    <w:tmpl w:val="32520382"/>
    <w:lvl w:ilvl="0" w:tplc="04102CD2">
      <w:start w:val="1"/>
      <w:numFmt w:val="bullet"/>
      <w:lvlText w:val=""/>
      <w:lvlJc w:val="left"/>
      <w:pPr>
        <w:ind w:left="720" w:hanging="360"/>
      </w:pPr>
      <w:rPr>
        <w:rFonts w:ascii="Symbol" w:hAnsi="Symbol" w:cs="Symbol" w:hint="default"/>
        <w:sz w:val="18"/>
        <w:szCs w:val="18"/>
      </w:rPr>
    </w:lvl>
    <w:lvl w:ilvl="1" w:tplc="DA848B24">
      <w:start w:val="1"/>
      <w:numFmt w:val="bullet"/>
      <w:lvlText w:val="o"/>
      <w:lvlJc w:val="left"/>
      <w:pPr>
        <w:ind w:left="1440" w:hanging="360"/>
      </w:pPr>
      <w:rPr>
        <w:rFonts w:ascii="Courier New" w:hAnsi="Courier New" w:cs="Courier New" w:hint="default"/>
      </w:rPr>
    </w:lvl>
    <w:lvl w:ilvl="2" w:tplc="7A4C4518">
      <w:start w:val="1"/>
      <w:numFmt w:val="bullet"/>
      <w:lvlText w:val=""/>
      <w:lvlJc w:val="left"/>
      <w:pPr>
        <w:ind w:left="2160" w:hanging="360"/>
      </w:pPr>
      <w:rPr>
        <w:rFonts w:ascii="Wingdings" w:hAnsi="Wingdings" w:cs="Wingdings" w:hint="default"/>
      </w:rPr>
    </w:lvl>
    <w:lvl w:ilvl="3" w:tplc="3A7ABD60">
      <w:start w:val="1"/>
      <w:numFmt w:val="bullet"/>
      <w:lvlText w:val=""/>
      <w:lvlJc w:val="left"/>
      <w:pPr>
        <w:ind w:left="2880" w:hanging="360"/>
      </w:pPr>
      <w:rPr>
        <w:rFonts w:ascii="Symbol" w:hAnsi="Symbol" w:cs="Symbol" w:hint="default"/>
      </w:rPr>
    </w:lvl>
    <w:lvl w:ilvl="4" w:tplc="AD8658D4">
      <w:start w:val="1"/>
      <w:numFmt w:val="bullet"/>
      <w:lvlText w:val="o"/>
      <w:lvlJc w:val="left"/>
      <w:pPr>
        <w:ind w:left="3600" w:hanging="360"/>
      </w:pPr>
      <w:rPr>
        <w:rFonts w:ascii="Courier New" w:hAnsi="Courier New" w:cs="Courier New" w:hint="default"/>
      </w:rPr>
    </w:lvl>
    <w:lvl w:ilvl="5" w:tplc="0F5A2D0C">
      <w:start w:val="1"/>
      <w:numFmt w:val="bullet"/>
      <w:lvlText w:val=""/>
      <w:lvlJc w:val="left"/>
      <w:pPr>
        <w:ind w:left="4320" w:hanging="360"/>
      </w:pPr>
      <w:rPr>
        <w:rFonts w:ascii="Wingdings" w:hAnsi="Wingdings" w:cs="Wingdings" w:hint="default"/>
      </w:rPr>
    </w:lvl>
    <w:lvl w:ilvl="6" w:tplc="7E2E5296">
      <w:start w:val="1"/>
      <w:numFmt w:val="bullet"/>
      <w:lvlText w:val=""/>
      <w:lvlJc w:val="left"/>
      <w:pPr>
        <w:ind w:left="5040" w:hanging="360"/>
      </w:pPr>
      <w:rPr>
        <w:rFonts w:ascii="Symbol" w:hAnsi="Symbol" w:cs="Symbol" w:hint="default"/>
      </w:rPr>
    </w:lvl>
    <w:lvl w:ilvl="7" w:tplc="D8F820B2">
      <w:start w:val="1"/>
      <w:numFmt w:val="bullet"/>
      <w:lvlText w:val="o"/>
      <w:lvlJc w:val="left"/>
      <w:pPr>
        <w:ind w:left="5760" w:hanging="360"/>
      </w:pPr>
      <w:rPr>
        <w:rFonts w:ascii="Courier New" w:hAnsi="Courier New" w:cs="Courier New" w:hint="default"/>
      </w:rPr>
    </w:lvl>
    <w:lvl w:ilvl="8" w:tplc="92C296F8">
      <w:start w:val="1"/>
      <w:numFmt w:val="bullet"/>
      <w:lvlText w:val=""/>
      <w:lvlJc w:val="left"/>
      <w:pPr>
        <w:ind w:left="6480" w:hanging="360"/>
      </w:pPr>
      <w:rPr>
        <w:rFonts w:ascii="Wingdings" w:hAnsi="Wingdings" w:cs="Wingdings" w:hint="default"/>
      </w:rPr>
    </w:lvl>
  </w:abstractNum>
  <w:abstractNum w:abstractNumId="22" w15:restartNumberingAfterBreak="0">
    <w:nsid w:val="3EAB6495"/>
    <w:multiLevelType w:val="hybridMultilevel"/>
    <w:tmpl w:val="F1363F56"/>
    <w:lvl w:ilvl="0" w:tplc="38ACADC0">
      <w:start w:val="1"/>
      <w:numFmt w:val="bullet"/>
      <w:lvlText w:val=""/>
      <w:lvlJc w:val="left"/>
      <w:pPr>
        <w:ind w:left="720" w:hanging="360"/>
      </w:pPr>
      <w:rPr>
        <w:rFonts w:ascii="Symbol" w:hAnsi="Symbol" w:cs="Symbol" w:hint="default"/>
        <w:sz w:val="18"/>
        <w:szCs w:val="18"/>
      </w:rPr>
    </w:lvl>
    <w:lvl w:ilvl="1" w:tplc="1F5C57CA">
      <w:start w:val="1"/>
      <w:numFmt w:val="bullet"/>
      <w:lvlText w:val="o"/>
      <w:lvlJc w:val="left"/>
      <w:pPr>
        <w:ind w:left="1440" w:hanging="360"/>
      </w:pPr>
      <w:rPr>
        <w:rFonts w:ascii="Courier New" w:hAnsi="Courier New" w:cs="Courier New" w:hint="default"/>
      </w:rPr>
    </w:lvl>
    <w:lvl w:ilvl="2" w:tplc="41FEFE34">
      <w:start w:val="1"/>
      <w:numFmt w:val="bullet"/>
      <w:lvlText w:val=""/>
      <w:lvlJc w:val="left"/>
      <w:pPr>
        <w:ind w:left="2160" w:hanging="360"/>
      </w:pPr>
      <w:rPr>
        <w:rFonts w:ascii="Wingdings" w:hAnsi="Wingdings" w:cs="Wingdings" w:hint="default"/>
      </w:rPr>
    </w:lvl>
    <w:lvl w:ilvl="3" w:tplc="DBEA61B6">
      <w:start w:val="1"/>
      <w:numFmt w:val="bullet"/>
      <w:lvlText w:val=""/>
      <w:lvlJc w:val="left"/>
      <w:pPr>
        <w:ind w:left="2880" w:hanging="360"/>
      </w:pPr>
      <w:rPr>
        <w:rFonts w:ascii="Symbol" w:hAnsi="Symbol" w:cs="Symbol" w:hint="default"/>
      </w:rPr>
    </w:lvl>
    <w:lvl w:ilvl="4" w:tplc="1CF2E41A">
      <w:start w:val="1"/>
      <w:numFmt w:val="bullet"/>
      <w:lvlText w:val="o"/>
      <w:lvlJc w:val="left"/>
      <w:pPr>
        <w:ind w:left="3600" w:hanging="360"/>
      </w:pPr>
      <w:rPr>
        <w:rFonts w:ascii="Courier New" w:hAnsi="Courier New" w:cs="Courier New" w:hint="default"/>
      </w:rPr>
    </w:lvl>
    <w:lvl w:ilvl="5" w:tplc="6D0CCF9C">
      <w:start w:val="1"/>
      <w:numFmt w:val="bullet"/>
      <w:lvlText w:val=""/>
      <w:lvlJc w:val="left"/>
      <w:pPr>
        <w:ind w:left="4320" w:hanging="360"/>
      </w:pPr>
      <w:rPr>
        <w:rFonts w:ascii="Wingdings" w:hAnsi="Wingdings" w:cs="Wingdings" w:hint="default"/>
      </w:rPr>
    </w:lvl>
    <w:lvl w:ilvl="6" w:tplc="40C66862">
      <w:start w:val="1"/>
      <w:numFmt w:val="bullet"/>
      <w:lvlText w:val=""/>
      <w:lvlJc w:val="left"/>
      <w:pPr>
        <w:ind w:left="5040" w:hanging="360"/>
      </w:pPr>
      <w:rPr>
        <w:rFonts w:ascii="Symbol" w:hAnsi="Symbol" w:cs="Symbol" w:hint="default"/>
      </w:rPr>
    </w:lvl>
    <w:lvl w:ilvl="7" w:tplc="1104260E">
      <w:start w:val="1"/>
      <w:numFmt w:val="bullet"/>
      <w:lvlText w:val="o"/>
      <w:lvlJc w:val="left"/>
      <w:pPr>
        <w:ind w:left="5760" w:hanging="360"/>
      </w:pPr>
      <w:rPr>
        <w:rFonts w:ascii="Courier New" w:hAnsi="Courier New" w:cs="Courier New" w:hint="default"/>
      </w:rPr>
    </w:lvl>
    <w:lvl w:ilvl="8" w:tplc="2CAC0DDE">
      <w:start w:val="1"/>
      <w:numFmt w:val="bullet"/>
      <w:lvlText w:val=""/>
      <w:lvlJc w:val="left"/>
      <w:pPr>
        <w:ind w:left="6480" w:hanging="360"/>
      </w:pPr>
      <w:rPr>
        <w:rFonts w:ascii="Wingdings" w:hAnsi="Wingdings" w:cs="Wingdings" w:hint="default"/>
      </w:rPr>
    </w:lvl>
  </w:abstractNum>
  <w:abstractNum w:abstractNumId="23" w15:restartNumberingAfterBreak="0">
    <w:nsid w:val="41646A5F"/>
    <w:multiLevelType w:val="hybridMultilevel"/>
    <w:tmpl w:val="1466DD6A"/>
    <w:lvl w:ilvl="0" w:tplc="CD5851AE">
      <w:start w:val="1"/>
      <w:numFmt w:val="bullet"/>
      <w:lvlText w:val=""/>
      <w:lvlJc w:val="left"/>
      <w:pPr>
        <w:ind w:left="720" w:hanging="360"/>
      </w:pPr>
      <w:rPr>
        <w:rFonts w:ascii="Symbol" w:hAnsi="Symbol" w:cs="Symbol" w:hint="default"/>
        <w:sz w:val="18"/>
        <w:szCs w:val="18"/>
      </w:rPr>
    </w:lvl>
    <w:lvl w:ilvl="1" w:tplc="0798A98A">
      <w:start w:val="1"/>
      <w:numFmt w:val="bullet"/>
      <w:lvlText w:val="o"/>
      <w:lvlJc w:val="left"/>
      <w:pPr>
        <w:ind w:left="1440" w:hanging="360"/>
      </w:pPr>
      <w:rPr>
        <w:rFonts w:ascii="Courier New" w:hAnsi="Courier New" w:cs="Courier New" w:hint="default"/>
      </w:rPr>
    </w:lvl>
    <w:lvl w:ilvl="2" w:tplc="A7FE5508">
      <w:start w:val="1"/>
      <w:numFmt w:val="bullet"/>
      <w:lvlText w:val=""/>
      <w:lvlJc w:val="left"/>
      <w:pPr>
        <w:ind w:left="2160" w:hanging="360"/>
      </w:pPr>
      <w:rPr>
        <w:rFonts w:ascii="Wingdings" w:hAnsi="Wingdings" w:cs="Wingdings" w:hint="default"/>
      </w:rPr>
    </w:lvl>
    <w:lvl w:ilvl="3" w:tplc="A2228ECC">
      <w:start w:val="1"/>
      <w:numFmt w:val="bullet"/>
      <w:lvlText w:val=""/>
      <w:lvlJc w:val="left"/>
      <w:pPr>
        <w:ind w:left="2880" w:hanging="360"/>
      </w:pPr>
      <w:rPr>
        <w:rFonts w:ascii="Symbol" w:hAnsi="Symbol" w:cs="Symbol" w:hint="default"/>
      </w:rPr>
    </w:lvl>
    <w:lvl w:ilvl="4" w:tplc="BAE8EB6C">
      <w:start w:val="1"/>
      <w:numFmt w:val="bullet"/>
      <w:lvlText w:val="o"/>
      <w:lvlJc w:val="left"/>
      <w:pPr>
        <w:ind w:left="3600" w:hanging="360"/>
      </w:pPr>
      <w:rPr>
        <w:rFonts w:ascii="Courier New" w:hAnsi="Courier New" w:cs="Courier New" w:hint="default"/>
      </w:rPr>
    </w:lvl>
    <w:lvl w:ilvl="5" w:tplc="30EC255E">
      <w:start w:val="1"/>
      <w:numFmt w:val="bullet"/>
      <w:lvlText w:val=""/>
      <w:lvlJc w:val="left"/>
      <w:pPr>
        <w:ind w:left="4320" w:hanging="360"/>
      </w:pPr>
      <w:rPr>
        <w:rFonts w:ascii="Wingdings" w:hAnsi="Wingdings" w:cs="Wingdings" w:hint="default"/>
      </w:rPr>
    </w:lvl>
    <w:lvl w:ilvl="6" w:tplc="006462CE">
      <w:start w:val="1"/>
      <w:numFmt w:val="bullet"/>
      <w:lvlText w:val=""/>
      <w:lvlJc w:val="left"/>
      <w:pPr>
        <w:ind w:left="5040" w:hanging="360"/>
      </w:pPr>
      <w:rPr>
        <w:rFonts w:ascii="Symbol" w:hAnsi="Symbol" w:cs="Symbol" w:hint="default"/>
      </w:rPr>
    </w:lvl>
    <w:lvl w:ilvl="7" w:tplc="D122C036">
      <w:start w:val="1"/>
      <w:numFmt w:val="bullet"/>
      <w:lvlText w:val="o"/>
      <w:lvlJc w:val="left"/>
      <w:pPr>
        <w:ind w:left="5760" w:hanging="360"/>
      </w:pPr>
      <w:rPr>
        <w:rFonts w:ascii="Courier New" w:hAnsi="Courier New" w:cs="Courier New" w:hint="default"/>
      </w:rPr>
    </w:lvl>
    <w:lvl w:ilvl="8" w:tplc="50EC04B4">
      <w:start w:val="1"/>
      <w:numFmt w:val="bullet"/>
      <w:lvlText w:val=""/>
      <w:lvlJc w:val="left"/>
      <w:pPr>
        <w:ind w:left="6480" w:hanging="360"/>
      </w:pPr>
      <w:rPr>
        <w:rFonts w:ascii="Wingdings" w:hAnsi="Wingdings" w:cs="Wingdings" w:hint="default"/>
      </w:rPr>
    </w:lvl>
  </w:abstractNum>
  <w:abstractNum w:abstractNumId="24" w15:restartNumberingAfterBreak="0">
    <w:nsid w:val="4C7148AF"/>
    <w:multiLevelType w:val="hybridMultilevel"/>
    <w:tmpl w:val="3BE41338"/>
    <w:lvl w:ilvl="0" w:tplc="CCEE7C74">
      <w:start w:val="1"/>
      <w:numFmt w:val="bullet"/>
      <w:lvlText w:val=""/>
      <w:lvlJc w:val="left"/>
      <w:pPr>
        <w:ind w:left="720" w:hanging="360"/>
      </w:pPr>
      <w:rPr>
        <w:rFonts w:ascii="Symbol" w:hAnsi="Symbol" w:cs="Symbol" w:hint="default"/>
        <w:sz w:val="18"/>
        <w:szCs w:val="18"/>
      </w:rPr>
    </w:lvl>
    <w:lvl w:ilvl="1" w:tplc="CDFAA304">
      <w:start w:val="1"/>
      <w:numFmt w:val="bullet"/>
      <w:lvlText w:val="o"/>
      <w:lvlJc w:val="left"/>
      <w:pPr>
        <w:ind w:left="1440" w:hanging="360"/>
      </w:pPr>
      <w:rPr>
        <w:rFonts w:ascii="Courier New" w:hAnsi="Courier New" w:cs="Courier New" w:hint="default"/>
      </w:rPr>
    </w:lvl>
    <w:lvl w:ilvl="2" w:tplc="38F0D916">
      <w:start w:val="1"/>
      <w:numFmt w:val="bullet"/>
      <w:lvlText w:val=""/>
      <w:lvlJc w:val="left"/>
      <w:pPr>
        <w:ind w:left="2160" w:hanging="360"/>
      </w:pPr>
      <w:rPr>
        <w:rFonts w:ascii="Wingdings" w:hAnsi="Wingdings" w:cs="Wingdings" w:hint="default"/>
      </w:rPr>
    </w:lvl>
    <w:lvl w:ilvl="3" w:tplc="D65AF512">
      <w:start w:val="1"/>
      <w:numFmt w:val="bullet"/>
      <w:lvlText w:val=""/>
      <w:lvlJc w:val="left"/>
      <w:pPr>
        <w:ind w:left="2880" w:hanging="360"/>
      </w:pPr>
      <w:rPr>
        <w:rFonts w:ascii="Symbol" w:hAnsi="Symbol" w:cs="Symbol" w:hint="default"/>
      </w:rPr>
    </w:lvl>
    <w:lvl w:ilvl="4" w:tplc="5EA421E2">
      <w:start w:val="1"/>
      <w:numFmt w:val="bullet"/>
      <w:lvlText w:val="o"/>
      <w:lvlJc w:val="left"/>
      <w:pPr>
        <w:ind w:left="3600" w:hanging="360"/>
      </w:pPr>
      <w:rPr>
        <w:rFonts w:ascii="Courier New" w:hAnsi="Courier New" w:cs="Courier New" w:hint="default"/>
      </w:rPr>
    </w:lvl>
    <w:lvl w:ilvl="5" w:tplc="5C3860EC">
      <w:start w:val="1"/>
      <w:numFmt w:val="bullet"/>
      <w:lvlText w:val=""/>
      <w:lvlJc w:val="left"/>
      <w:pPr>
        <w:ind w:left="4320" w:hanging="360"/>
      </w:pPr>
      <w:rPr>
        <w:rFonts w:ascii="Wingdings" w:hAnsi="Wingdings" w:cs="Wingdings" w:hint="default"/>
      </w:rPr>
    </w:lvl>
    <w:lvl w:ilvl="6" w:tplc="A930126C">
      <w:start w:val="1"/>
      <w:numFmt w:val="bullet"/>
      <w:lvlText w:val=""/>
      <w:lvlJc w:val="left"/>
      <w:pPr>
        <w:ind w:left="5040" w:hanging="360"/>
      </w:pPr>
      <w:rPr>
        <w:rFonts w:ascii="Symbol" w:hAnsi="Symbol" w:cs="Symbol" w:hint="default"/>
      </w:rPr>
    </w:lvl>
    <w:lvl w:ilvl="7" w:tplc="F68615F2">
      <w:start w:val="1"/>
      <w:numFmt w:val="bullet"/>
      <w:lvlText w:val="o"/>
      <w:lvlJc w:val="left"/>
      <w:pPr>
        <w:ind w:left="5760" w:hanging="360"/>
      </w:pPr>
      <w:rPr>
        <w:rFonts w:ascii="Courier New" w:hAnsi="Courier New" w:cs="Courier New" w:hint="default"/>
      </w:rPr>
    </w:lvl>
    <w:lvl w:ilvl="8" w:tplc="5D7CBD36">
      <w:start w:val="1"/>
      <w:numFmt w:val="bullet"/>
      <w:lvlText w:val=""/>
      <w:lvlJc w:val="left"/>
      <w:pPr>
        <w:ind w:left="6480" w:hanging="360"/>
      </w:pPr>
      <w:rPr>
        <w:rFonts w:ascii="Wingdings" w:hAnsi="Wingdings" w:cs="Wingdings" w:hint="default"/>
      </w:rPr>
    </w:lvl>
  </w:abstractNum>
  <w:abstractNum w:abstractNumId="25" w15:restartNumberingAfterBreak="0">
    <w:nsid w:val="4CEE0F99"/>
    <w:multiLevelType w:val="hybridMultilevel"/>
    <w:tmpl w:val="1A7EA8C2"/>
    <w:lvl w:ilvl="0" w:tplc="BC602E1E">
      <w:start w:val="1"/>
      <w:numFmt w:val="bullet"/>
      <w:lvlText w:val=""/>
      <w:lvlJc w:val="left"/>
      <w:pPr>
        <w:ind w:left="720" w:hanging="360"/>
      </w:pPr>
      <w:rPr>
        <w:rFonts w:ascii="Symbol" w:hAnsi="Symbol" w:cs="Symbol" w:hint="default"/>
        <w:sz w:val="18"/>
        <w:szCs w:val="18"/>
      </w:rPr>
    </w:lvl>
    <w:lvl w:ilvl="1" w:tplc="8C4CE686">
      <w:start w:val="1"/>
      <w:numFmt w:val="bullet"/>
      <w:lvlText w:val="o"/>
      <w:lvlJc w:val="left"/>
      <w:pPr>
        <w:ind w:left="1440" w:hanging="360"/>
      </w:pPr>
      <w:rPr>
        <w:rFonts w:ascii="Courier New" w:hAnsi="Courier New" w:cs="Courier New" w:hint="default"/>
      </w:rPr>
    </w:lvl>
    <w:lvl w:ilvl="2" w:tplc="42E00C92">
      <w:start w:val="1"/>
      <w:numFmt w:val="bullet"/>
      <w:lvlText w:val=""/>
      <w:lvlJc w:val="left"/>
      <w:pPr>
        <w:ind w:left="2160" w:hanging="360"/>
      </w:pPr>
      <w:rPr>
        <w:rFonts w:ascii="Wingdings" w:hAnsi="Wingdings" w:cs="Wingdings" w:hint="default"/>
      </w:rPr>
    </w:lvl>
    <w:lvl w:ilvl="3" w:tplc="7F38FCAA">
      <w:start w:val="1"/>
      <w:numFmt w:val="bullet"/>
      <w:lvlText w:val=""/>
      <w:lvlJc w:val="left"/>
      <w:pPr>
        <w:ind w:left="2880" w:hanging="360"/>
      </w:pPr>
      <w:rPr>
        <w:rFonts w:ascii="Symbol" w:hAnsi="Symbol" w:cs="Symbol" w:hint="default"/>
      </w:rPr>
    </w:lvl>
    <w:lvl w:ilvl="4" w:tplc="96247F0A">
      <w:start w:val="1"/>
      <w:numFmt w:val="bullet"/>
      <w:lvlText w:val="o"/>
      <w:lvlJc w:val="left"/>
      <w:pPr>
        <w:ind w:left="3600" w:hanging="360"/>
      </w:pPr>
      <w:rPr>
        <w:rFonts w:ascii="Courier New" w:hAnsi="Courier New" w:cs="Courier New" w:hint="default"/>
      </w:rPr>
    </w:lvl>
    <w:lvl w:ilvl="5" w:tplc="19925C44">
      <w:start w:val="1"/>
      <w:numFmt w:val="bullet"/>
      <w:lvlText w:val=""/>
      <w:lvlJc w:val="left"/>
      <w:pPr>
        <w:ind w:left="4320" w:hanging="360"/>
      </w:pPr>
      <w:rPr>
        <w:rFonts w:ascii="Wingdings" w:hAnsi="Wingdings" w:cs="Wingdings" w:hint="default"/>
      </w:rPr>
    </w:lvl>
    <w:lvl w:ilvl="6" w:tplc="28BC0150">
      <w:start w:val="1"/>
      <w:numFmt w:val="bullet"/>
      <w:lvlText w:val=""/>
      <w:lvlJc w:val="left"/>
      <w:pPr>
        <w:ind w:left="5040" w:hanging="360"/>
      </w:pPr>
      <w:rPr>
        <w:rFonts w:ascii="Symbol" w:hAnsi="Symbol" w:cs="Symbol" w:hint="default"/>
      </w:rPr>
    </w:lvl>
    <w:lvl w:ilvl="7" w:tplc="A3546A38">
      <w:start w:val="1"/>
      <w:numFmt w:val="bullet"/>
      <w:lvlText w:val="o"/>
      <w:lvlJc w:val="left"/>
      <w:pPr>
        <w:ind w:left="5760" w:hanging="360"/>
      </w:pPr>
      <w:rPr>
        <w:rFonts w:ascii="Courier New" w:hAnsi="Courier New" w:cs="Courier New" w:hint="default"/>
      </w:rPr>
    </w:lvl>
    <w:lvl w:ilvl="8" w:tplc="47A84FD0">
      <w:start w:val="1"/>
      <w:numFmt w:val="bullet"/>
      <w:lvlText w:val=""/>
      <w:lvlJc w:val="left"/>
      <w:pPr>
        <w:ind w:left="6480" w:hanging="360"/>
      </w:pPr>
      <w:rPr>
        <w:rFonts w:ascii="Wingdings" w:hAnsi="Wingdings" w:cs="Wingdings" w:hint="default"/>
      </w:rPr>
    </w:lvl>
  </w:abstractNum>
  <w:abstractNum w:abstractNumId="2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2F84DE3"/>
    <w:multiLevelType w:val="hybridMultilevel"/>
    <w:tmpl w:val="94EE0896"/>
    <w:lvl w:ilvl="0" w:tplc="2683542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61F3E61"/>
    <w:multiLevelType w:val="hybridMultilevel"/>
    <w:tmpl w:val="97308114"/>
    <w:lvl w:ilvl="0" w:tplc="4B824F10">
      <w:start w:val="1"/>
      <w:numFmt w:val="bullet"/>
      <w:lvlText w:val=""/>
      <w:lvlJc w:val="left"/>
      <w:pPr>
        <w:ind w:left="720" w:hanging="360"/>
      </w:pPr>
      <w:rPr>
        <w:rFonts w:ascii="Symbol" w:hAnsi="Symbol" w:cs="Symbol" w:hint="default"/>
        <w:sz w:val="18"/>
        <w:szCs w:val="18"/>
      </w:rPr>
    </w:lvl>
    <w:lvl w:ilvl="1" w:tplc="82D8306A">
      <w:start w:val="1"/>
      <w:numFmt w:val="bullet"/>
      <w:lvlText w:val="o"/>
      <w:lvlJc w:val="left"/>
      <w:pPr>
        <w:ind w:left="1440" w:hanging="360"/>
      </w:pPr>
      <w:rPr>
        <w:rFonts w:ascii="Courier New" w:hAnsi="Courier New" w:cs="Courier New" w:hint="default"/>
      </w:rPr>
    </w:lvl>
    <w:lvl w:ilvl="2" w:tplc="B652FB6A">
      <w:start w:val="1"/>
      <w:numFmt w:val="bullet"/>
      <w:lvlText w:val=""/>
      <w:lvlJc w:val="left"/>
      <w:pPr>
        <w:ind w:left="2160" w:hanging="360"/>
      </w:pPr>
      <w:rPr>
        <w:rFonts w:ascii="Wingdings" w:hAnsi="Wingdings" w:cs="Wingdings" w:hint="default"/>
      </w:rPr>
    </w:lvl>
    <w:lvl w:ilvl="3" w:tplc="AE0C921A">
      <w:start w:val="1"/>
      <w:numFmt w:val="bullet"/>
      <w:lvlText w:val=""/>
      <w:lvlJc w:val="left"/>
      <w:pPr>
        <w:ind w:left="2880" w:hanging="360"/>
      </w:pPr>
      <w:rPr>
        <w:rFonts w:ascii="Symbol" w:hAnsi="Symbol" w:cs="Symbol" w:hint="default"/>
      </w:rPr>
    </w:lvl>
    <w:lvl w:ilvl="4" w:tplc="5CD6F11E">
      <w:start w:val="1"/>
      <w:numFmt w:val="bullet"/>
      <w:lvlText w:val="o"/>
      <w:lvlJc w:val="left"/>
      <w:pPr>
        <w:ind w:left="3600" w:hanging="360"/>
      </w:pPr>
      <w:rPr>
        <w:rFonts w:ascii="Courier New" w:hAnsi="Courier New" w:cs="Courier New" w:hint="default"/>
      </w:rPr>
    </w:lvl>
    <w:lvl w:ilvl="5" w:tplc="B4582E84">
      <w:start w:val="1"/>
      <w:numFmt w:val="bullet"/>
      <w:lvlText w:val=""/>
      <w:lvlJc w:val="left"/>
      <w:pPr>
        <w:ind w:left="4320" w:hanging="360"/>
      </w:pPr>
      <w:rPr>
        <w:rFonts w:ascii="Wingdings" w:hAnsi="Wingdings" w:cs="Wingdings" w:hint="default"/>
      </w:rPr>
    </w:lvl>
    <w:lvl w:ilvl="6" w:tplc="DF126080">
      <w:start w:val="1"/>
      <w:numFmt w:val="bullet"/>
      <w:lvlText w:val=""/>
      <w:lvlJc w:val="left"/>
      <w:pPr>
        <w:ind w:left="5040" w:hanging="360"/>
      </w:pPr>
      <w:rPr>
        <w:rFonts w:ascii="Symbol" w:hAnsi="Symbol" w:cs="Symbol" w:hint="default"/>
      </w:rPr>
    </w:lvl>
    <w:lvl w:ilvl="7" w:tplc="A6B4B498">
      <w:start w:val="1"/>
      <w:numFmt w:val="bullet"/>
      <w:lvlText w:val="o"/>
      <w:lvlJc w:val="left"/>
      <w:pPr>
        <w:ind w:left="5760" w:hanging="360"/>
      </w:pPr>
      <w:rPr>
        <w:rFonts w:ascii="Courier New" w:hAnsi="Courier New" w:cs="Courier New" w:hint="default"/>
      </w:rPr>
    </w:lvl>
    <w:lvl w:ilvl="8" w:tplc="C50E1D82">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3B577B"/>
    <w:multiLevelType w:val="hybridMultilevel"/>
    <w:tmpl w:val="912CE59A"/>
    <w:lvl w:ilvl="0" w:tplc="FA2282F0">
      <w:start w:val="1"/>
      <w:numFmt w:val="bullet"/>
      <w:lvlText w:val=""/>
      <w:lvlJc w:val="left"/>
      <w:pPr>
        <w:ind w:left="720" w:hanging="360"/>
      </w:pPr>
      <w:rPr>
        <w:rFonts w:ascii="Symbol" w:hAnsi="Symbol" w:cs="Symbol" w:hint="default"/>
        <w:sz w:val="18"/>
        <w:szCs w:val="18"/>
      </w:rPr>
    </w:lvl>
    <w:lvl w:ilvl="1" w:tplc="B4803A14">
      <w:start w:val="1"/>
      <w:numFmt w:val="bullet"/>
      <w:lvlText w:val="o"/>
      <w:lvlJc w:val="left"/>
      <w:pPr>
        <w:ind w:left="1440" w:hanging="360"/>
      </w:pPr>
      <w:rPr>
        <w:rFonts w:ascii="Courier New" w:hAnsi="Courier New" w:cs="Courier New" w:hint="default"/>
      </w:rPr>
    </w:lvl>
    <w:lvl w:ilvl="2" w:tplc="97CABDCA">
      <w:start w:val="1"/>
      <w:numFmt w:val="bullet"/>
      <w:lvlText w:val=""/>
      <w:lvlJc w:val="left"/>
      <w:pPr>
        <w:ind w:left="2160" w:hanging="360"/>
      </w:pPr>
      <w:rPr>
        <w:rFonts w:ascii="Wingdings" w:hAnsi="Wingdings" w:cs="Wingdings" w:hint="default"/>
      </w:rPr>
    </w:lvl>
    <w:lvl w:ilvl="3" w:tplc="A288D67A">
      <w:start w:val="1"/>
      <w:numFmt w:val="bullet"/>
      <w:lvlText w:val=""/>
      <w:lvlJc w:val="left"/>
      <w:pPr>
        <w:ind w:left="2880" w:hanging="360"/>
      </w:pPr>
      <w:rPr>
        <w:rFonts w:ascii="Symbol" w:hAnsi="Symbol" w:cs="Symbol" w:hint="default"/>
      </w:rPr>
    </w:lvl>
    <w:lvl w:ilvl="4" w:tplc="B9B27078">
      <w:start w:val="1"/>
      <w:numFmt w:val="bullet"/>
      <w:lvlText w:val="o"/>
      <w:lvlJc w:val="left"/>
      <w:pPr>
        <w:ind w:left="3600" w:hanging="360"/>
      </w:pPr>
      <w:rPr>
        <w:rFonts w:ascii="Courier New" w:hAnsi="Courier New" w:cs="Courier New" w:hint="default"/>
      </w:rPr>
    </w:lvl>
    <w:lvl w:ilvl="5" w:tplc="0A92DEEA">
      <w:start w:val="1"/>
      <w:numFmt w:val="bullet"/>
      <w:lvlText w:val=""/>
      <w:lvlJc w:val="left"/>
      <w:pPr>
        <w:ind w:left="4320" w:hanging="360"/>
      </w:pPr>
      <w:rPr>
        <w:rFonts w:ascii="Wingdings" w:hAnsi="Wingdings" w:cs="Wingdings" w:hint="default"/>
      </w:rPr>
    </w:lvl>
    <w:lvl w:ilvl="6" w:tplc="71DECFC8">
      <w:start w:val="1"/>
      <w:numFmt w:val="bullet"/>
      <w:lvlText w:val=""/>
      <w:lvlJc w:val="left"/>
      <w:pPr>
        <w:ind w:left="5040" w:hanging="360"/>
      </w:pPr>
      <w:rPr>
        <w:rFonts w:ascii="Symbol" w:hAnsi="Symbol" w:cs="Symbol" w:hint="default"/>
      </w:rPr>
    </w:lvl>
    <w:lvl w:ilvl="7" w:tplc="C3EAA2AA">
      <w:start w:val="1"/>
      <w:numFmt w:val="bullet"/>
      <w:lvlText w:val="o"/>
      <w:lvlJc w:val="left"/>
      <w:pPr>
        <w:ind w:left="5760" w:hanging="360"/>
      </w:pPr>
      <w:rPr>
        <w:rFonts w:ascii="Courier New" w:hAnsi="Courier New" w:cs="Courier New" w:hint="default"/>
      </w:rPr>
    </w:lvl>
    <w:lvl w:ilvl="8" w:tplc="CB20083C">
      <w:start w:val="1"/>
      <w:numFmt w:val="bullet"/>
      <w:lvlText w:val=""/>
      <w:lvlJc w:val="left"/>
      <w:pPr>
        <w:ind w:left="6480" w:hanging="360"/>
      </w:pPr>
      <w:rPr>
        <w:rFonts w:ascii="Wingdings" w:hAnsi="Wingdings" w:cs="Wingdings" w:hint="default"/>
      </w:rPr>
    </w:lvl>
  </w:abstractNum>
  <w:abstractNum w:abstractNumId="3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871254C"/>
    <w:multiLevelType w:val="hybridMultilevel"/>
    <w:tmpl w:val="26DAEB94"/>
    <w:lvl w:ilvl="0" w:tplc="42E0F76E">
      <w:start w:val="1"/>
      <w:numFmt w:val="bullet"/>
      <w:lvlText w:val=""/>
      <w:lvlJc w:val="left"/>
      <w:pPr>
        <w:ind w:left="720" w:hanging="360"/>
      </w:pPr>
      <w:rPr>
        <w:rFonts w:ascii="Symbol" w:hAnsi="Symbol" w:cs="Symbol" w:hint="default"/>
        <w:sz w:val="18"/>
        <w:szCs w:val="18"/>
      </w:rPr>
    </w:lvl>
    <w:lvl w:ilvl="1" w:tplc="D3EC8D52">
      <w:start w:val="1"/>
      <w:numFmt w:val="bullet"/>
      <w:lvlText w:val="o"/>
      <w:lvlJc w:val="left"/>
      <w:pPr>
        <w:ind w:left="1440" w:hanging="360"/>
      </w:pPr>
      <w:rPr>
        <w:rFonts w:ascii="Courier New" w:hAnsi="Courier New" w:cs="Courier New" w:hint="default"/>
      </w:rPr>
    </w:lvl>
    <w:lvl w:ilvl="2" w:tplc="267A9FF8">
      <w:start w:val="1"/>
      <w:numFmt w:val="bullet"/>
      <w:lvlText w:val=""/>
      <w:lvlJc w:val="left"/>
      <w:pPr>
        <w:ind w:left="2160" w:hanging="360"/>
      </w:pPr>
      <w:rPr>
        <w:rFonts w:ascii="Wingdings" w:hAnsi="Wingdings" w:cs="Wingdings" w:hint="default"/>
      </w:rPr>
    </w:lvl>
    <w:lvl w:ilvl="3" w:tplc="62420C52">
      <w:start w:val="1"/>
      <w:numFmt w:val="bullet"/>
      <w:lvlText w:val=""/>
      <w:lvlJc w:val="left"/>
      <w:pPr>
        <w:ind w:left="2880" w:hanging="360"/>
      </w:pPr>
      <w:rPr>
        <w:rFonts w:ascii="Symbol" w:hAnsi="Symbol" w:cs="Symbol" w:hint="default"/>
      </w:rPr>
    </w:lvl>
    <w:lvl w:ilvl="4" w:tplc="16DA12A6">
      <w:start w:val="1"/>
      <w:numFmt w:val="bullet"/>
      <w:lvlText w:val="o"/>
      <w:lvlJc w:val="left"/>
      <w:pPr>
        <w:ind w:left="3600" w:hanging="360"/>
      </w:pPr>
      <w:rPr>
        <w:rFonts w:ascii="Courier New" w:hAnsi="Courier New" w:cs="Courier New" w:hint="default"/>
      </w:rPr>
    </w:lvl>
    <w:lvl w:ilvl="5" w:tplc="C674D600">
      <w:start w:val="1"/>
      <w:numFmt w:val="bullet"/>
      <w:lvlText w:val=""/>
      <w:lvlJc w:val="left"/>
      <w:pPr>
        <w:ind w:left="4320" w:hanging="360"/>
      </w:pPr>
      <w:rPr>
        <w:rFonts w:ascii="Wingdings" w:hAnsi="Wingdings" w:cs="Wingdings" w:hint="default"/>
      </w:rPr>
    </w:lvl>
    <w:lvl w:ilvl="6" w:tplc="4836C514">
      <w:start w:val="1"/>
      <w:numFmt w:val="bullet"/>
      <w:lvlText w:val=""/>
      <w:lvlJc w:val="left"/>
      <w:pPr>
        <w:ind w:left="5040" w:hanging="360"/>
      </w:pPr>
      <w:rPr>
        <w:rFonts w:ascii="Symbol" w:hAnsi="Symbol" w:cs="Symbol" w:hint="default"/>
      </w:rPr>
    </w:lvl>
    <w:lvl w:ilvl="7" w:tplc="30D022D2">
      <w:start w:val="1"/>
      <w:numFmt w:val="bullet"/>
      <w:lvlText w:val="o"/>
      <w:lvlJc w:val="left"/>
      <w:pPr>
        <w:ind w:left="5760" w:hanging="360"/>
      </w:pPr>
      <w:rPr>
        <w:rFonts w:ascii="Courier New" w:hAnsi="Courier New" w:cs="Courier New" w:hint="default"/>
      </w:rPr>
    </w:lvl>
    <w:lvl w:ilvl="8" w:tplc="19BA6A9C">
      <w:start w:val="1"/>
      <w:numFmt w:val="bullet"/>
      <w:lvlText w:val=""/>
      <w:lvlJc w:val="left"/>
      <w:pPr>
        <w:ind w:left="6480" w:hanging="360"/>
      </w:pPr>
      <w:rPr>
        <w:rFonts w:ascii="Wingdings" w:hAnsi="Wingdings" w:cs="Wingdings" w:hint="default"/>
      </w:rPr>
    </w:lvl>
  </w:abstractNum>
  <w:abstractNum w:abstractNumId="34" w15:restartNumberingAfterBreak="0">
    <w:nsid w:val="5C904473"/>
    <w:multiLevelType w:val="hybridMultilevel"/>
    <w:tmpl w:val="99C00664"/>
    <w:lvl w:ilvl="0" w:tplc="3E64DD48">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5E30C6"/>
    <w:multiLevelType w:val="hybridMultilevel"/>
    <w:tmpl w:val="CEE475FC"/>
    <w:lvl w:ilvl="0" w:tplc="C8EEE60C">
      <w:start w:val="1"/>
      <w:numFmt w:val="bullet"/>
      <w:lvlText w:val=""/>
      <w:lvlJc w:val="left"/>
      <w:pPr>
        <w:ind w:left="720" w:hanging="360"/>
      </w:pPr>
      <w:rPr>
        <w:rFonts w:ascii="Symbol" w:hAnsi="Symbol" w:cs="Symbol" w:hint="default"/>
        <w:sz w:val="18"/>
        <w:szCs w:val="18"/>
      </w:rPr>
    </w:lvl>
    <w:lvl w:ilvl="1" w:tplc="DFFEA492">
      <w:start w:val="1"/>
      <w:numFmt w:val="bullet"/>
      <w:lvlText w:val="o"/>
      <w:lvlJc w:val="left"/>
      <w:pPr>
        <w:ind w:left="1440" w:hanging="360"/>
      </w:pPr>
      <w:rPr>
        <w:rFonts w:ascii="Courier New" w:hAnsi="Courier New" w:cs="Courier New" w:hint="default"/>
      </w:rPr>
    </w:lvl>
    <w:lvl w:ilvl="2" w:tplc="DF402862">
      <w:start w:val="1"/>
      <w:numFmt w:val="bullet"/>
      <w:lvlText w:val=""/>
      <w:lvlJc w:val="left"/>
      <w:pPr>
        <w:ind w:left="2160" w:hanging="360"/>
      </w:pPr>
      <w:rPr>
        <w:rFonts w:ascii="Wingdings" w:hAnsi="Wingdings" w:cs="Wingdings" w:hint="default"/>
      </w:rPr>
    </w:lvl>
    <w:lvl w:ilvl="3" w:tplc="B9F09C68">
      <w:start w:val="1"/>
      <w:numFmt w:val="bullet"/>
      <w:lvlText w:val=""/>
      <w:lvlJc w:val="left"/>
      <w:pPr>
        <w:ind w:left="2880" w:hanging="360"/>
      </w:pPr>
      <w:rPr>
        <w:rFonts w:ascii="Symbol" w:hAnsi="Symbol" w:cs="Symbol" w:hint="default"/>
      </w:rPr>
    </w:lvl>
    <w:lvl w:ilvl="4" w:tplc="EE42FB26">
      <w:start w:val="1"/>
      <w:numFmt w:val="bullet"/>
      <w:lvlText w:val="o"/>
      <w:lvlJc w:val="left"/>
      <w:pPr>
        <w:ind w:left="3600" w:hanging="360"/>
      </w:pPr>
      <w:rPr>
        <w:rFonts w:ascii="Courier New" w:hAnsi="Courier New" w:cs="Courier New" w:hint="default"/>
      </w:rPr>
    </w:lvl>
    <w:lvl w:ilvl="5" w:tplc="70E8DFE2">
      <w:start w:val="1"/>
      <w:numFmt w:val="bullet"/>
      <w:lvlText w:val=""/>
      <w:lvlJc w:val="left"/>
      <w:pPr>
        <w:ind w:left="4320" w:hanging="360"/>
      </w:pPr>
      <w:rPr>
        <w:rFonts w:ascii="Wingdings" w:hAnsi="Wingdings" w:cs="Wingdings" w:hint="default"/>
      </w:rPr>
    </w:lvl>
    <w:lvl w:ilvl="6" w:tplc="5F96763A">
      <w:start w:val="1"/>
      <w:numFmt w:val="bullet"/>
      <w:lvlText w:val=""/>
      <w:lvlJc w:val="left"/>
      <w:pPr>
        <w:ind w:left="5040" w:hanging="360"/>
      </w:pPr>
      <w:rPr>
        <w:rFonts w:ascii="Symbol" w:hAnsi="Symbol" w:cs="Symbol" w:hint="default"/>
      </w:rPr>
    </w:lvl>
    <w:lvl w:ilvl="7" w:tplc="09AC4606">
      <w:start w:val="1"/>
      <w:numFmt w:val="bullet"/>
      <w:lvlText w:val="o"/>
      <w:lvlJc w:val="left"/>
      <w:pPr>
        <w:ind w:left="5760" w:hanging="360"/>
      </w:pPr>
      <w:rPr>
        <w:rFonts w:ascii="Courier New" w:hAnsi="Courier New" w:cs="Courier New" w:hint="default"/>
      </w:rPr>
    </w:lvl>
    <w:lvl w:ilvl="8" w:tplc="B928B1F8">
      <w:start w:val="1"/>
      <w:numFmt w:val="bullet"/>
      <w:lvlText w:val=""/>
      <w:lvlJc w:val="left"/>
      <w:pPr>
        <w:ind w:left="6480" w:hanging="360"/>
      </w:pPr>
      <w:rPr>
        <w:rFonts w:ascii="Wingdings" w:hAnsi="Wingdings" w:cs="Wingdings" w:hint="default"/>
      </w:rPr>
    </w:lvl>
  </w:abstractNum>
  <w:abstractNum w:abstractNumId="37" w15:restartNumberingAfterBreak="0">
    <w:nsid w:val="686E19B0"/>
    <w:multiLevelType w:val="hybridMultilevel"/>
    <w:tmpl w:val="37E25432"/>
    <w:lvl w:ilvl="0" w:tplc="8FBA5F6A">
      <w:start w:val="1"/>
      <w:numFmt w:val="bullet"/>
      <w:lvlText w:val=""/>
      <w:lvlJc w:val="left"/>
      <w:pPr>
        <w:ind w:left="720" w:hanging="360"/>
      </w:pPr>
      <w:rPr>
        <w:rFonts w:ascii="Symbol" w:hAnsi="Symbol" w:cs="Symbol" w:hint="default"/>
        <w:sz w:val="18"/>
        <w:szCs w:val="18"/>
      </w:rPr>
    </w:lvl>
    <w:lvl w:ilvl="1" w:tplc="C36A6204">
      <w:start w:val="1"/>
      <w:numFmt w:val="bullet"/>
      <w:lvlText w:val="o"/>
      <w:lvlJc w:val="left"/>
      <w:pPr>
        <w:ind w:left="1440" w:hanging="360"/>
      </w:pPr>
      <w:rPr>
        <w:rFonts w:ascii="Courier New" w:hAnsi="Courier New" w:cs="Courier New" w:hint="default"/>
      </w:rPr>
    </w:lvl>
    <w:lvl w:ilvl="2" w:tplc="C6FE96FC">
      <w:start w:val="1"/>
      <w:numFmt w:val="bullet"/>
      <w:lvlText w:val=""/>
      <w:lvlJc w:val="left"/>
      <w:pPr>
        <w:ind w:left="2160" w:hanging="360"/>
      </w:pPr>
      <w:rPr>
        <w:rFonts w:ascii="Wingdings" w:hAnsi="Wingdings" w:cs="Wingdings" w:hint="default"/>
      </w:rPr>
    </w:lvl>
    <w:lvl w:ilvl="3" w:tplc="E06664E8">
      <w:start w:val="1"/>
      <w:numFmt w:val="bullet"/>
      <w:lvlText w:val=""/>
      <w:lvlJc w:val="left"/>
      <w:pPr>
        <w:ind w:left="2880" w:hanging="360"/>
      </w:pPr>
      <w:rPr>
        <w:rFonts w:ascii="Symbol" w:hAnsi="Symbol" w:cs="Symbol" w:hint="default"/>
      </w:rPr>
    </w:lvl>
    <w:lvl w:ilvl="4" w:tplc="A1863740">
      <w:start w:val="1"/>
      <w:numFmt w:val="bullet"/>
      <w:lvlText w:val="o"/>
      <w:lvlJc w:val="left"/>
      <w:pPr>
        <w:ind w:left="3600" w:hanging="360"/>
      </w:pPr>
      <w:rPr>
        <w:rFonts w:ascii="Courier New" w:hAnsi="Courier New" w:cs="Courier New" w:hint="default"/>
      </w:rPr>
    </w:lvl>
    <w:lvl w:ilvl="5" w:tplc="E05E1B36">
      <w:start w:val="1"/>
      <w:numFmt w:val="bullet"/>
      <w:lvlText w:val=""/>
      <w:lvlJc w:val="left"/>
      <w:pPr>
        <w:ind w:left="4320" w:hanging="360"/>
      </w:pPr>
      <w:rPr>
        <w:rFonts w:ascii="Wingdings" w:hAnsi="Wingdings" w:cs="Wingdings" w:hint="default"/>
      </w:rPr>
    </w:lvl>
    <w:lvl w:ilvl="6" w:tplc="3BF246F2">
      <w:start w:val="1"/>
      <w:numFmt w:val="bullet"/>
      <w:lvlText w:val=""/>
      <w:lvlJc w:val="left"/>
      <w:pPr>
        <w:ind w:left="5040" w:hanging="360"/>
      </w:pPr>
      <w:rPr>
        <w:rFonts w:ascii="Symbol" w:hAnsi="Symbol" w:cs="Symbol" w:hint="default"/>
      </w:rPr>
    </w:lvl>
    <w:lvl w:ilvl="7" w:tplc="43CEBB0C">
      <w:start w:val="1"/>
      <w:numFmt w:val="bullet"/>
      <w:lvlText w:val="o"/>
      <w:lvlJc w:val="left"/>
      <w:pPr>
        <w:ind w:left="5760" w:hanging="360"/>
      </w:pPr>
      <w:rPr>
        <w:rFonts w:ascii="Courier New" w:hAnsi="Courier New" w:cs="Courier New" w:hint="default"/>
      </w:rPr>
    </w:lvl>
    <w:lvl w:ilvl="8" w:tplc="5A1E9D14">
      <w:start w:val="1"/>
      <w:numFmt w:val="bullet"/>
      <w:lvlText w:val=""/>
      <w:lvlJc w:val="left"/>
      <w:pPr>
        <w:ind w:left="6480" w:hanging="360"/>
      </w:pPr>
      <w:rPr>
        <w:rFonts w:ascii="Wingdings" w:hAnsi="Wingdings" w:cs="Wingdings" w:hint="default"/>
      </w:rPr>
    </w:lvl>
  </w:abstractNum>
  <w:abstractNum w:abstractNumId="38" w15:restartNumberingAfterBreak="0">
    <w:nsid w:val="6A0475C4"/>
    <w:multiLevelType w:val="hybridMultilevel"/>
    <w:tmpl w:val="688AE9DE"/>
    <w:lvl w:ilvl="0" w:tplc="90CE9A10">
      <w:start w:val="1"/>
      <w:numFmt w:val="bullet"/>
      <w:lvlText w:val=""/>
      <w:lvlJc w:val="left"/>
      <w:pPr>
        <w:ind w:left="720" w:hanging="360"/>
      </w:pPr>
      <w:rPr>
        <w:rFonts w:ascii="Symbol" w:hAnsi="Symbol" w:cs="Symbol" w:hint="default"/>
        <w:sz w:val="18"/>
        <w:szCs w:val="18"/>
      </w:rPr>
    </w:lvl>
    <w:lvl w:ilvl="1" w:tplc="E74A9E54">
      <w:start w:val="1"/>
      <w:numFmt w:val="bullet"/>
      <w:lvlText w:val="o"/>
      <w:lvlJc w:val="left"/>
      <w:pPr>
        <w:ind w:left="1440" w:hanging="360"/>
      </w:pPr>
      <w:rPr>
        <w:rFonts w:ascii="Courier New" w:hAnsi="Courier New" w:cs="Courier New" w:hint="default"/>
      </w:rPr>
    </w:lvl>
    <w:lvl w:ilvl="2" w:tplc="831AD9F8">
      <w:start w:val="1"/>
      <w:numFmt w:val="bullet"/>
      <w:lvlText w:val=""/>
      <w:lvlJc w:val="left"/>
      <w:pPr>
        <w:ind w:left="2160" w:hanging="360"/>
      </w:pPr>
      <w:rPr>
        <w:rFonts w:ascii="Wingdings" w:hAnsi="Wingdings" w:cs="Wingdings" w:hint="default"/>
      </w:rPr>
    </w:lvl>
    <w:lvl w:ilvl="3" w:tplc="96CA666C">
      <w:start w:val="1"/>
      <w:numFmt w:val="bullet"/>
      <w:lvlText w:val=""/>
      <w:lvlJc w:val="left"/>
      <w:pPr>
        <w:ind w:left="2880" w:hanging="360"/>
      </w:pPr>
      <w:rPr>
        <w:rFonts w:ascii="Symbol" w:hAnsi="Symbol" w:cs="Symbol" w:hint="default"/>
      </w:rPr>
    </w:lvl>
    <w:lvl w:ilvl="4" w:tplc="9BEA0324">
      <w:start w:val="1"/>
      <w:numFmt w:val="bullet"/>
      <w:lvlText w:val="o"/>
      <w:lvlJc w:val="left"/>
      <w:pPr>
        <w:ind w:left="3600" w:hanging="360"/>
      </w:pPr>
      <w:rPr>
        <w:rFonts w:ascii="Courier New" w:hAnsi="Courier New" w:cs="Courier New" w:hint="default"/>
      </w:rPr>
    </w:lvl>
    <w:lvl w:ilvl="5" w:tplc="FC3C42CC">
      <w:start w:val="1"/>
      <w:numFmt w:val="bullet"/>
      <w:lvlText w:val=""/>
      <w:lvlJc w:val="left"/>
      <w:pPr>
        <w:ind w:left="4320" w:hanging="360"/>
      </w:pPr>
      <w:rPr>
        <w:rFonts w:ascii="Wingdings" w:hAnsi="Wingdings" w:cs="Wingdings" w:hint="default"/>
      </w:rPr>
    </w:lvl>
    <w:lvl w:ilvl="6" w:tplc="DBCCCCAA">
      <w:start w:val="1"/>
      <w:numFmt w:val="bullet"/>
      <w:lvlText w:val=""/>
      <w:lvlJc w:val="left"/>
      <w:pPr>
        <w:ind w:left="5040" w:hanging="360"/>
      </w:pPr>
      <w:rPr>
        <w:rFonts w:ascii="Symbol" w:hAnsi="Symbol" w:cs="Symbol" w:hint="default"/>
      </w:rPr>
    </w:lvl>
    <w:lvl w:ilvl="7" w:tplc="1F2C3774">
      <w:start w:val="1"/>
      <w:numFmt w:val="bullet"/>
      <w:lvlText w:val="o"/>
      <w:lvlJc w:val="left"/>
      <w:pPr>
        <w:ind w:left="5760" w:hanging="360"/>
      </w:pPr>
      <w:rPr>
        <w:rFonts w:ascii="Courier New" w:hAnsi="Courier New" w:cs="Courier New" w:hint="default"/>
      </w:rPr>
    </w:lvl>
    <w:lvl w:ilvl="8" w:tplc="A552BB28">
      <w:start w:val="1"/>
      <w:numFmt w:val="bullet"/>
      <w:lvlText w:val=""/>
      <w:lvlJc w:val="left"/>
      <w:pPr>
        <w:ind w:left="6480" w:hanging="360"/>
      </w:pPr>
      <w:rPr>
        <w:rFonts w:ascii="Wingdings" w:hAnsi="Wingdings" w:cs="Wingdings" w:hint="default"/>
      </w:rPr>
    </w:lvl>
  </w:abstractNum>
  <w:abstractNum w:abstractNumId="39" w15:restartNumberingAfterBreak="0">
    <w:nsid w:val="6D593BFA"/>
    <w:multiLevelType w:val="hybridMultilevel"/>
    <w:tmpl w:val="5492E8DE"/>
    <w:lvl w:ilvl="0" w:tplc="519671C4">
      <w:start w:val="1"/>
      <w:numFmt w:val="bullet"/>
      <w:lvlText w:val=""/>
      <w:lvlJc w:val="left"/>
      <w:pPr>
        <w:ind w:left="720" w:hanging="360"/>
      </w:pPr>
      <w:rPr>
        <w:rFonts w:ascii="Symbol" w:hAnsi="Symbol" w:cs="Symbol" w:hint="default"/>
        <w:sz w:val="18"/>
        <w:szCs w:val="18"/>
      </w:rPr>
    </w:lvl>
    <w:lvl w:ilvl="1" w:tplc="F67A307C">
      <w:start w:val="1"/>
      <w:numFmt w:val="bullet"/>
      <w:lvlText w:val="o"/>
      <w:lvlJc w:val="left"/>
      <w:pPr>
        <w:ind w:left="1440" w:hanging="360"/>
      </w:pPr>
      <w:rPr>
        <w:rFonts w:ascii="Courier New" w:hAnsi="Courier New" w:cs="Courier New" w:hint="default"/>
      </w:rPr>
    </w:lvl>
    <w:lvl w:ilvl="2" w:tplc="72A2193A">
      <w:start w:val="1"/>
      <w:numFmt w:val="bullet"/>
      <w:lvlText w:val=""/>
      <w:lvlJc w:val="left"/>
      <w:pPr>
        <w:ind w:left="2160" w:hanging="360"/>
      </w:pPr>
      <w:rPr>
        <w:rFonts w:ascii="Wingdings" w:hAnsi="Wingdings" w:cs="Wingdings" w:hint="default"/>
      </w:rPr>
    </w:lvl>
    <w:lvl w:ilvl="3" w:tplc="4610209A">
      <w:start w:val="1"/>
      <w:numFmt w:val="bullet"/>
      <w:lvlText w:val=""/>
      <w:lvlJc w:val="left"/>
      <w:pPr>
        <w:ind w:left="2880" w:hanging="360"/>
      </w:pPr>
      <w:rPr>
        <w:rFonts w:ascii="Symbol" w:hAnsi="Symbol" w:cs="Symbol" w:hint="default"/>
      </w:rPr>
    </w:lvl>
    <w:lvl w:ilvl="4" w:tplc="2E3AD014">
      <w:start w:val="1"/>
      <w:numFmt w:val="bullet"/>
      <w:lvlText w:val="o"/>
      <w:lvlJc w:val="left"/>
      <w:pPr>
        <w:ind w:left="3600" w:hanging="360"/>
      </w:pPr>
      <w:rPr>
        <w:rFonts w:ascii="Courier New" w:hAnsi="Courier New" w:cs="Courier New" w:hint="default"/>
      </w:rPr>
    </w:lvl>
    <w:lvl w:ilvl="5" w:tplc="48485E86">
      <w:start w:val="1"/>
      <w:numFmt w:val="bullet"/>
      <w:lvlText w:val=""/>
      <w:lvlJc w:val="left"/>
      <w:pPr>
        <w:ind w:left="4320" w:hanging="360"/>
      </w:pPr>
      <w:rPr>
        <w:rFonts w:ascii="Wingdings" w:hAnsi="Wingdings" w:cs="Wingdings" w:hint="default"/>
      </w:rPr>
    </w:lvl>
    <w:lvl w:ilvl="6" w:tplc="A1C46868">
      <w:start w:val="1"/>
      <w:numFmt w:val="bullet"/>
      <w:lvlText w:val=""/>
      <w:lvlJc w:val="left"/>
      <w:pPr>
        <w:ind w:left="5040" w:hanging="360"/>
      </w:pPr>
      <w:rPr>
        <w:rFonts w:ascii="Symbol" w:hAnsi="Symbol" w:cs="Symbol" w:hint="default"/>
      </w:rPr>
    </w:lvl>
    <w:lvl w:ilvl="7" w:tplc="EECEFDDC">
      <w:start w:val="1"/>
      <w:numFmt w:val="bullet"/>
      <w:lvlText w:val="o"/>
      <w:lvlJc w:val="left"/>
      <w:pPr>
        <w:ind w:left="5760" w:hanging="360"/>
      </w:pPr>
      <w:rPr>
        <w:rFonts w:ascii="Courier New" w:hAnsi="Courier New" w:cs="Courier New" w:hint="default"/>
      </w:rPr>
    </w:lvl>
    <w:lvl w:ilvl="8" w:tplc="6ECAC796">
      <w:start w:val="1"/>
      <w:numFmt w:val="bullet"/>
      <w:lvlText w:val=""/>
      <w:lvlJc w:val="left"/>
      <w:pPr>
        <w:ind w:left="6480" w:hanging="360"/>
      </w:pPr>
      <w:rPr>
        <w:rFonts w:ascii="Wingdings" w:hAnsi="Wingdings" w:cs="Wingdings" w:hint="default"/>
      </w:rPr>
    </w:lvl>
  </w:abstractNum>
  <w:abstractNum w:abstractNumId="40" w15:restartNumberingAfterBreak="0">
    <w:nsid w:val="6F9746A3"/>
    <w:multiLevelType w:val="hybridMultilevel"/>
    <w:tmpl w:val="357AFE80"/>
    <w:lvl w:ilvl="0" w:tplc="FD1CACFC">
      <w:start w:val="1"/>
      <w:numFmt w:val="bullet"/>
      <w:lvlText w:val=""/>
      <w:lvlJc w:val="left"/>
      <w:pPr>
        <w:ind w:left="720" w:hanging="360"/>
      </w:pPr>
      <w:rPr>
        <w:rFonts w:ascii="Symbol" w:hAnsi="Symbol" w:cs="Symbol" w:hint="default"/>
        <w:sz w:val="18"/>
        <w:szCs w:val="18"/>
      </w:rPr>
    </w:lvl>
    <w:lvl w:ilvl="1" w:tplc="ED96261E">
      <w:start w:val="1"/>
      <w:numFmt w:val="bullet"/>
      <w:lvlText w:val="o"/>
      <w:lvlJc w:val="left"/>
      <w:pPr>
        <w:ind w:left="1440" w:hanging="360"/>
      </w:pPr>
      <w:rPr>
        <w:rFonts w:ascii="Courier New" w:hAnsi="Courier New" w:cs="Courier New" w:hint="default"/>
      </w:rPr>
    </w:lvl>
    <w:lvl w:ilvl="2" w:tplc="9A1EF41C">
      <w:start w:val="1"/>
      <w:numFmt w:val="bullet"/>
      <w:lvlText w:val=""/>
      <w:lvlJc w:val="left"/>
      <w:pPr>
        <w:ind w:left="2160" w:hanging="360"/>
      </w:pPr>
      <w:rPr>
        <w:rFonts w:ascii="Wingdings" w:hAnsi="Wingdings" w:cs="Wingdings" w:hint="default"/>
      </w:rPr>
    </w:lvl>
    <w:lvl w:ilvl="3" w:tplc="8B78EE46">
      <w:start w:val="1"/>
      <w:numFmt w:val="bullet"/>
      <w:lvlText w:val=""/>
      <w:lvlJc w:val="left"/>
      <w:pPr>
        <w:ind w:left="2880" w:hanging="360"/>
      </w:pPr>
      <w:rPr>
        <w:rFonts w:ascii="Symbol" w:hAnsi="Symbol" w:cs="Symbol" w:hint="default"/>
      </w:rPr>
    </w:lvl>
    <w:lvl w:ilvl="4" w:tplc="79F05C82">
      <w:start w:val="1"/>
      <w:numFmt w:val="bullet"/>
      <w:lvlText w:val="o"/>
      <w:lvlJc w:val="left"/>
      <w:pPr>
        <w:ind w:left="3600" w:hanging="360"/>
      </w:pPr>
      <w:rPr>
        <w:rFonts w:ascii="Courier New" w:hAnsi="Courier New" w:cs="Courier New" w:hint="default"/>
      </w:rPr>
    </w:lvl>
    <w:lvl w:ilvl="5" w:tplc="7C044452">
      <w:start w:val="1"/>
      <w:numFmt w:val="bullet"/>
      <w:lvlText w:val=""/>
      <w:lvlJc w:val="left"/>
      <w:pPr>
        <w:ind w:left="4320" w:hanging="360"/>
      </w:pPr>
      <w:rPr>
        <w:rFonts w:ascii="Wingdings" w:hAnsi="Wingdings" w:cs="Wingdings" w:hint="default"/>
      </w:rPr>
    </w:lvl>
    <w:lvl w:ilvl="6" w:tplc="72A00220">
      <w:start w:val="1"/>
      <w:numFmt w:val="bullet"/>
      <w:lvlText w:val=""/>
      <w:lvlJc w:val="left"/>
      <w:pPr>
        <w:ind w:left="5040" w:hanging="360"/>
      </w:pPr>
      <w:rPr>
        <w:rFonts w:ascii="Symbol" w:hAnsi="Symbol" w:cs="Symbol" w:hint="default"/>
      </w:rPr>
    </w:lvl>
    <w:lvl w:ilvl="7" w:tplc="0166051C">
      <w:start w:val="1"/>
      <w:numFmt w:val="bullet"/>
      <w:lvlText w:val="o"/>
      <w:lvlJc w:val="left"/>
      <w:pPr>
        <w:ind w:left="5760" w:hanging="360"/>
      </w:pPr>
      <w:rPr>
        <w:rFonts w:ascii="Courier New" w:hAnsi="Courier New" w:cs="Courier New" w:hint="default"/>
      </w:rPr>
    </w:lvl>
    <w:lvl w:ilvl="8" w:tplc="573860EA">
      <w:start w:val="1"/>
      <w:numFmt w:val="bullet"/>
      <w:lvlText w:val=""/>
      <w:lvlJc w:val="left"/>
      <w:pPr>
        <w:ind w:left="6480" w:hanging="360"/>
      </w:pPr>
      <w:rPr>
        <w:rFonts w:ascii="Wingdings" w:hAnsi="Wingdings" w:cs="Wingdings" w:hint="default"/>
      </w:rPr>
    </w:lvl>
  </w:abstractNum>
  <w:num w:numId="1" w16cid:durableId="662203580">
    <w:abstractNumId w:val="27"/>
  </w:num>
  <w:num w:numId="2" w16cid:durableId="403382150">
    <w:abstractNumId w:val="32"/>
  </w:num>
  <w:num w:numId="3" w16cid:durableId="1245189516">
    <w:abstractNumId w:val="35"/>
  </w:num>
  <w:num w:numId="4" w16cid:durableId="1125388378">
    <w:abstractNumId w:val="30"/>
  </w:num>
  <w:num w:numId="5" w16cid:durableId="2016109737">
    <w:abstractNumId w:val="16"/>
  </w:num>
  <w:num w:numId="6" w16cid:durableId="1931618697">
    <w:abstractNumId w:val="12"/>
  </w:num>
  <w:num w:numId="7" w16cid:durableId="761340445">
    <w:abstractNumId w:val="26"/>
  </w:num>
  <w:num w:numId="8" w16cid:durableId="183711502">
    <w:abstractNumId w:val="28"/>
  </w:num>
  <w:num w:numId="9" w16cid:durableId="578292480">
    <w:abstractNumId w:val="25"/>
  </w:num>
  <w:num w:numId="10" w16cid:durableId="930354247">
    <w:abstractNumId w:val="6"/>
  </w:num>
  <w:num w:numId="11" w16cid:durableId="115804854">
    <w:abstractNumId w:val="19"/>
  </w:num>
  <w:num w:numId="12" w16cid:durableId="53168096">
    <w:abstractNumId w:val="24"/>
  </w:num>
  <w:num w:numId="13" w16cid:durableId="519129428">
    <w:abstractNumId w:val="40"/>
  </w:num>
  <w:num w:numId="14" w16cid:durableId="160700205">
    <w:abstractNumId w:val="14"/>
  </w:num>
  <w:num w:numId="15" w16cid:durableId="616372705">
    <w:abstractNumId w:val="37"/>
  </w:num>
  <w:num w:numId="16" w16cid:durableId="2018076214">
    <w:abstractNumId w:val="31"/>
  </w:num>
  <w:num w:numId="17" w16cid:durableId="1444766257">
    <w:abstractNumId w:val="36"/>
  </w:num>
  <w:num w:numId="18" w16cid:durableId="1864632784">
    <w:abstractNumId w:val="21"/>
  </w:num>
  <w:num w:numId="19" w16cid:durableId="1497384001">
    <w:abstractNumId w:val="23"/>
  </w:num>
  <w:num w:numId="20" w16cid:durableId="1398550504">
    <w:abstractNumId w:val="9"/>
  </w:num>
  <w:num w:numId="21" w16cid:durableId="327558506">
    <w:abstractNumId w:val="1"/>
  </w:num>
  <w:num w:numId="22" w16cid:durableId="2031174929">
    <w:abstractNumId w:val="29"/>
  </w:num>
  <w:num w:numId="23" w16cid:durableId="1018233882">
    <w:abstractNumId w:val="22"/>
  </w:num>
  <w:num w:numId="24" w16cid:durableId="42800663">
    <w:abstractNumId w:val="10"/>
  </w:num>
  <w:num w:numId="25" w16cid:durableId="1720130245">
    <w:abstractNumId w:val="39"/>
  </w:num>
  <w:num w:numId="26" w16cid:durableId="437530473">
    <w:abstractNumId w:val="33"/>
  </w:num>
  <w:num w:numId="27" w16cid:durableId="1280453434">
    <w:abstractNumId w:val="11"/>
  </w:num>
  <w:num w:numId="28" w16cid:durableId="1529103098">
    <w:abstractNumId w:val="18"/>
  </w:num>
  <w:num w:numId="29" w16cid:durableId="510528342">
    <w:abstractNumId w:val="2"/>
  </w:num>
  <w:num w:numId="30" w16cid:durableId="189496378">
    <w:abstractNumId w:val="34"/>
  </w:num>
  <w:num w:numId="31" w16cid:durableId="1531651572">
    <w:abstractNumId w:val="17"/>
  </w:num>
  <w:num w:numId="32" w16cid:durableId="2072725067">
    <w:abstractNumId w:val="4"/>
  </w:num>
  <w:num w:numId="33" w16cid:durableId="1565990028">
    <w:abstractNumId w:val="15"/>
  </w:num>
  <w:num w:numId="34" w16cid:durableId="1170876844">
    <w:abstractNumId w:val="0"/>
  </w:num>
  <w:num w:numId="35" w16cid:durableId="380400259">
    <w:abstractNumId w:val="8"/>
  </w:num>
  <w:num w:numId="36" w16cid:durableId="834489476">
    <w:abstractNumId w:val="3"/>
  </w:num>
  <w:num w:numId="37" w16cid:durableId="1833065596">
    <w:abstractNumId w:val="7"/>
  </w:num>
  <w:num w:numId="38" w16cid:durableId="1989749724">
    <w:abstractNumId w:val="13"/>
  </w:num>
  <w:num w:numId="39" w16cid:durableId="755171866">
    <w:abstractNumId w:val="20"/>
  </w:num>
  <w:num w:numId="40" w16cid:durableId="1468010884">
    <w:abstractNumId w:val="38"/>
  </w:num>
  <w:num w:numId="41" w16cid:durableId="181867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653D"/>
    <w:rsid w:val="00027F41"/>
    <w:rsid w:val="00037A49"/>
    <w:rsid w:val="00043DDE"/>
    <w:rsid w:val="00097F4A"/>
    <w:rsid w:val="000C5527"/>
    <w:rsid w:val="000E76C6"/>
    <w:rsid w:val="00127127"/>
    <w:rsid w:val="00134892"/>
    <w:rsid w:val="00157D52"/>
    <w:rsid w:val="00204EDB"/>
    <w:rsid w:val="00206C8B"/>
    <w:rsid w:val="0024506E"/>
    <w:rsid w:val="00247CC9"/>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C2B94"/>
    <w:rsid w:val="006F1DA5"/>
    <w:rsid w:val="007109D5"/>
    <w:rsid w:val="00785F39"/>
    <w:rsid w:val="00790FB6"/>
    <w:rsid w:val="007C3EA0"/>
    <w:rsid w:val="007D6FB3"/>
    <w:rsid w:val="007E0E83"/>
    <w:rsid w:val="008278F5"/>
    <w:rsid w:val="008B72CE"/>
    <w:rsid w:val="009273C4"/>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822C9"/>
    <w:rsid w:val="00CB50C7"/>
    <w:rsid w:val="00CC5A96"/>
    <w:rsid w:val="00CD6E25"/>
    <w:rsid w:val="00D227C8"/>
    <w:rsid w:val="00D379CF"/>
    <w:rsid w:val="00D60A0B"/>
    <w:rsid w:val="00D7467F"/>
    <w:rsid w:val="00D931BF"/>
    <w:rsid w:val="00DB3039"/>
    <w:rsid w:val="00DD2FA1"/>
    <w:rsid w:val="00E55B9D"/>
    <w:rsid w:val="00ED41BC"/>
    <w:rsid w:val="00EF3AE5"/>
    <w:rsid w:val="00F7407C"/>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D14B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uiPriority w:val="34"/>
    <w:locked/>
    <w:rsid w:val="0002653D"/>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43</Pages>
  <Words>13923</Words>
  <Characters>79364</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8</cp:revision>
  <dcterms:created xsi:type="dcterms:W3CDTF">2025-04-10T07:24:00Z</dcterms:created>
  <dcterms:modified xsi:type="dcterms:W3CDTF">2025-04-16T10:27:00Z</dcterms:modified>
</cp:coreProperties>
</file>