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7C48826C" w14:textId="77777777" w:rsidTr="004F2927">
        <w:trPr>
          <w:trHeight w:val="1268"/>
        </w:trPr>
        <w:tc>
          <w:tcPr>
            <w:tcW w:w="1668" w:type="dxa"/>
          </w:tcPr>
          <w:p w14:paraId="3A1C0A5D" w14:textId="77777777" w:rsidR="004702FB" w:rsidRPr="006F1DA5" w:rsidRDefault="004702FB" w:rsidP="004702FB">
            <w:pPr>
              <w:pStyle w:val="Glava"/>
              <w:rPr>
                <w:rFonts w:ascii="Arial" w:hAnsi="Arial" w:cs="Arial"/>
                <w:b/>
                <w:color w:val="000000" w:themeColor="text1"/>
              </w:rPr>
            </w:pPr>
          </w:p>
        </w:tc>
        <w:tc>
          <w:tcPr>
            <w:tcW w:w="3361" w:type="dxa"/>
          </w:tcPr>
          <w:p w14:paraId="60C671D7" w14:textId="77777777" w:rsidR="004702FB" w:rsidRPr="006F1DA5" w:rsidRDefault="004702FB" w:rsidP="004702FB">
            <w:pPr>
              <w:pStyle w:val="Glava"/>
              <w:rPr>
                <w:rFonts w:ascii="Arial" w:hAnsi="Arial" w:cs="Arial"/>
                <w:b/>
                <w:color w:val="000000" w:themeColor="text1"/>
              </w:rPr>
            </w:pPr>
          </w:p>
        </w:tc>
        <w:tc>
          <w:tcPr>
            <w:tcW w:w="4209" w:type="dxa"/>
          </w:tcPr>
          <w:p w14:paraId="380A4010" w14:textId="77777777" w:rsidR="004702FB" w:rsidRPr="006F1DA5" w:rsidRDefault="004702FB" w:rsidP="004702FB">
            <w:pPr>
              <w:pStyle w:val="Glava"/>
              <w:rPr>
                <w:rFonts w:ascii="Arial" w:hAnsi="Arial" w:cs="Arial"/>
                <w:b/>
                <w:color w:val="000000" w:themeColor="text1"/>
              </w:rPr>
            </w:pPr>
          </w:p>
        </w:tc>
      </w:tr>
    </w:tbl>
    <w:p w14:paraId="04C0568F" w14:textId="77777777" w:rsidR="004702FB" w:rsidRDefault="004702FB" w:rsidP="006975C6">
      <w:pPr>
        <w:pStyle w:val="Paragraf"/>
        <w:rPr>
          <w:rFonts w:ascii="Arial" w:hAnsi="Arial" w:cs="Arial"/>
        </w:rPr>
      </w:pPr>
    </w:p>
    <w:p w14:paraId="61C56006" w14:textId="37B2E201"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005E5291">
        <w:rPr>
          <w:rFonts w:ascii="Arial" w:hAnsi="Arial" w:cs="Arial"/>
        </w:rPr>
        <w:t>430-0014/2025</w:t>
      </w:r>
      <w:r w:rsidR="00684286">
        <w:rPr>
          <w:rFonts w:ascii="Arial" w:hAnsi="Arial" w:cs="Arial"/>
        </w:rPr>
        <w:t>-4</w:t>
      </w:r>
    </w:p>
    <w:p w14:paraId="6C01A93C" w14:textId="4D9C7D6C" w:rsidR="00FB3258" w:rsidRPr="006F1DA5" w:rsidRDefault="00FB3258" w:rsidP="00FC2646">
      <w:pPr>
        <w:pStyle w:val="Paragraf"/>
        <w:tabs>
          <w:tab w:val="right" w:pos="9070"/>
        </w:tabs>
        <w:rPr>
          <w:rFonts w:ascii="Arial" w:hAnsi="Arial" w:cs="Arial"/>
        </w:rPr>
      </w:pPr>
      <w:r w:rsidRPr="006F1DA5">
        <w:rPr>
          <w:rFonts w:ascii="Arial" w:hAnsi="Arial" w:cs="Arial"/>
        </w:rPr>
        <w:t xml:space="preserve">Datum: </w:t>
      </w:r>
      <w:r w:rsidR="005E5291">
        <w:rPr>
          <w:rFonts w:ascii="Arial" w:hAnsi="Arial" w:cs="Arial"/>
        </w:rPr>
        <w:t xml:space="preserve">12. </w:t>
      </w:r>
      <w:r w:rsidRPr="006F1DA5">
        <w:rPr>
          <w:rFonts w:ascii="Arial" w:hAnsi="Arial" w:cs="Arial"/>
        </w:rPr>
        <w:t>05.</w:t>
      </w:r>
      <w:r w:rsidR="005E5291">
        <w:rPr>
          <w:rFonts w:ascii="Arial" w:hAnsi="Arial" w:cs="Arial"/>
        </w:rPr>
        <w:t xml:space="preserve"> </w:t>
      </w:r>
      <w:r w:rsidRPr="006F1DA5">
        <w:rPr>
          <w:rFonts w:ascii="Arial" w:hAnsi="Arial" w:cs="Arial"/>
        </w:rPr>
        <w:t>2025</w:t>
      </w:r>
      <w:r w:rsidR="00FC2646" w:rsidRPr="006F1DA5">
        <w:rPr>
          <w:rFonts w:ascii="Arial" w:hAnsi="Arial" w:cs="Arial"/>
        </w:rPr>
        <w:tab/>
      </w:r>
    </w:p>
    <w:p w14:paraId="16C64196"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0DB7DA0F"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4ECEC26D"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6D05AC82"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 xml:space="preserve">Šolski prevozi otrok, ki obiskujejo OŠ Mirna, za 4 šolska leta - do konca šol l. 2028/2029  </w:t>
            </w:r>
          </w:p>
        </w:tc>
      </w:tr>
    </w:tbl>
    <w:p w14:paraId="61353B67" w14:textId="77777777" w:rsidR="00FB3258" w:rsidRPr="006F1DA5" w:rsidRDefault="00FB3258" w:rsidP="006975C6">
      <w:pPr>
        <w:pStyle w:val="Paragraf"/>
        <w:rPr>
          <w:rFonts w:ascii="Arial" w:hAnsi="Arial" w:cs="Arial"/>
        </w:rPr>
      </w:pPr>
    </w:p>
    <w:p w14:paraId="5234C2F9" w14:textId="18158304" w:rsidR="00FB3258" w:rsidRPr="006F1DA5" w:rsidRDefault="00FB3258" w:rsidP="006975C6">
      <w:pPr>
        <w:pStyle w:val="Paragraf"/>
        <w:rPr>
          <w:rFonts w:ascii="Arial" w:hAnsi="Arial" w:cs="Arial"/>
        </w:rPr>
      </w:pPr>
      <w:r w:rsidRPr="006F1DA5">
        <w:rPr>
          <w:rFonts w:ascii="Arial" w:hAnsi="Arial" w:cs="Arial"/>
        </w:rPr>
        <w:t>Zaporedna številka</w:t>
      </w:r>
      <w:r w:rsidRPr="0030584C">
        <w:rPr>
          <w:rFonts w:ascii="Arial" w:hAnsi="Arial" w:cs="Arial"/>
        </w:rPr>
        <w:t>: JN 0</w:t>
      </w:r>
      <w:r w:rsidR="0030584C" w:rsidRPr="0030584C">
        <w:rPr>
          <w:rFonts w:ascii="Arial" w:hAnsi="Arial" w:cs="Arial"/>
        </w:rPr>
        <w:t>2</w:t>
      </w:r>
      <w:r w:rsidRPr="0030584C">
        <w:rPr>
          <w:rFonts w:ascii="Arial" w:hAnsi="Arial" w:cs="Arial"/>
        </w:rPr>
        <w:t>/2025</w:t>
      </w:r>
    </w:p>
    <w:p w14:paraId="4D289B28"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29D51910" w14:textId="77777777" w:rsidR="00337E4D" w:rsidRDefault="00337E4D">
      <w:pPr>
        <w:rPr>
          <w:rFonts w:ascii="Arial" w:hAnsi="Arial" w:cs="Arial"/>
          <w:sz w:val="18"/>
          <w:szCs w:val="18"/>
        </w:rPr>
      </w:pPr>
    </w:p>
    <w:p w14:paraId="6F2F31E2" w14:textId="77777777" w:rsidR="00960022" w:rsidRDefault="00E55B9D">
      <w:pPr>
        <w:rPr>
          <w:rFonts w:ascii="Arial" w:hAnsi="Arial" w:cs="Arial"/>
          <w:sz w:val="18"/>
          <w:szCs w:val="18"/>
        </w:rPr>
      </w:pPr>
      <w:r>
        <w:rPr>
          <w:rFonts w:ascii="Arial" w:hAnsi="Arial" w:cs="Arial"/>
        </w:rPr>
        <w:br w:type="page"/>
      </w:r>
    </w:p>
    <w:p w14:paraId="0099985A"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4739EF2C" w14:textId="77777777" w:rsidTr="004F2927">
        <w:trPr>
          <w:trHeight w:val="1268"/>
        </w:trPr>
        <w:tc>
          <w:tcPr>
            <w:tcW w:w="1668" w:type="dxa"/>
          </w:tcPr>
          <w:p w14:paraId="1F7661BB" w14:textId="77777777" w:rsidR="004702FB" w:rsidRPr="006F1DA5" w:rsidRDefault="004702FB" w:rsidP="004702FB">
            <w:pPr>
              <w:pStyle w:val="Glava"/>
              <w:rPr>
                <w:rFonts w:ascii="Arial" w:hAnsi="Arial" w:cs="Arial"/>
                <w:b/>
                <w:color w:val="000000" w:themeColor="text1"/>
              </w:rPr>
            </w:pPr>
          </w:p>
        </w:tc>
        <w:tc>
          <w:tcPr>
            <w:tcW w:w="3361" w:type="dxa"/>
          </w:tcPr>
          <w:p w14:paraId="1B8FFCC8" w14:textId="77777777" w:rsidR="004702FB" w:rsidRPr="006F1DA5" w:rsidRDefault="004702FB" w:rsidP="004702FB">
            <w:pPr>
              <w:pStyle w:val="Glava"/>
              <w:rPr>
                <w:rFonts w:ascii="Arial" w:hAnsi="Arial" w:cs="Arial"/>
                <w:b/>
                <w:color w:val="000000" w:themeColor="text1"/>
              </w:rPr>
            </w:pPr>
          </w:p>
        </w:tc>
        <w:tc>
          <w:tcPr>
            <w:tcW w:w="4209" w:type="dxa"/>
          </w:tcPr>
          <w:p w14:paraId="7DE14C52" w14:textId="77777777" w:rsidR="004702FB" w:rsidRPr="006F1DA5" w:rsidRDefault="004702FB" w:rsidP="004702FB">
            <w:pPr>
              <w:pStyle w:val="Glava"/>
              <w:rPr>
                <w:rFonts w:ascii="Arial" w:hAnsi="Arial" w:cs="Arial"/>
                <w:b/>
                <w:color w:val="000000" w:themeColor="text1"/>
              </w:rPr>
            </w:pPr>
          </w:p>
        </w:tc>
      </w:tr>
    </w:tbl>
    <w:p w14:paraId="14993325" w14:textId="77777777" w:rsidR="008454CF" w:rsidRPr="002B6779" w:rsidRDefault="0030584C"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544BC2D8" w14:textId="77777777" w:rsidR="008454CF" w:rsidRPr="00D36F2E" w:rsidRDefault="0030584C"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0E7F7BDF" w14:textId="0A32B31E" w:rsidR="009A4855" w:rsidRDefault="0030584C" w:rsidP="00176D10">
      <w:pPr>
        <w:spacing w:before="225" w:after="225" w:line="240" w:lineRule="auto"/>
        <w:jc w:val="both"/>
      </w:pPr>
      <w:r>
        <w:rPr>
          <w:rFonts w:ascii="Arial" w:hAnsi="Arial" w:cs="Arial"/>
          <w:color w:val="000000"/>
          <w:sz w:val="18"/>
          <w:szCs w:val="18"/>
        </w:rPr>
        <w:t xml:space="preserve">Občina Mirna izvaja javno naročilo za prevoze učencev, ki obiskujejo OŠ Mirna, za 4 leta na podlagi okvirnega sporazuma, pri čemer se upošteva predvidene relacije, ki se bodo izvajale v šol. l. 2025/2026. Predvidene relacije in posledično prevoženi km ter število učencev se lahko spreminjajo, zaradi česar se </w:t>
      </w:r>
      <w:r w:rsidR="00973D64">
        <w:rPr>
          <w:rFonts w:ascii="Arial" w:hAnsi="Arial" w:cs="Arial"/>
          <w:color w:val="000000"/>
          <w:sz w:val="18"/>
          <w:szCs w:val="18"/>
        </w:rPr>
        <w:t xml:space="preserve">lahko </w:t>
      </w:r>
      <w:r>
        <w:rPr>
          <w:rFonts w:ascii="Arial" w:hAnsi="Arial" w:cs="Arial"/>
          <w:color w:val="000000"/>
          <w:sz w:val="18"/>
          <w:szCs w:val="18"/>
        </w:rPr>
        <w:t>spremeni potrebna velikost vozila ter čas prihoda in odhoda v šolo glede na dejanske potrebe. </w:t>
      </w:r>
    </w:p>
    <w:p w14:paraId="4BBFD8E0" w14:textId="77777777" w:rsidR="009A4855" w:rsidRDefault="0030584C" w:rsidP="00176D10">
      <w:pPr>
        <w:spacing w:before="225" w:after="225" w:line="240" w:lineRule="auto"/>
        <w:jc w:val="both"/>
      </w:pPr>
      <w:r>
        <w:rPr>
          <w:rFonts w:ascii="Arial" w:hAnsi="Arial" w:cs="Arial"/>
          <w:color w:val="000000"/>
          <w:sz w:val="18"/>
          <w:szCs w:val="18"/>
        </w:rPr>
        <w:t>Na podlagi Zakona o javnem naročanju (ZJN-3;  Uradni list RS, št. 91/15, 14/18, 121/21, 10/22, 74/22 – odl. US, 100/22 – ZNUZSZS, 28/23 in 88/23-ZOPNN-F), OBČINA MIRNA, Glavna cesta 28, 8233 Mirna (v nadaljevanju: naročnik), vabi zainteresirane ponudnike, da predložijo svojo pisno ponudbo v skladu s to razpisno dokumentacijo in sodelujejo v postopku oddaje javnega naročila.</w:t>
      </w:r>
    </w:p>
    <w:p w14:paraId="25340C67" w14:textId="77777777" w:rsidR="009A4855" w:rsidRDefault="0030584C" w:rsidP="00176D10">
      <w:pPr>
        <w:spacing w:before="225" w:after="225" w:line="240" w:lineRule="auto"/>
        <w:jc w:val="both"/>
      </w:pPr>
      <w:r>
        <w:rPr>
          <w:rFonts w:ascii="Arial" w:hAnsi="Arial" w:cs="Arial"/>
          <w:color w:val="000000"/>
          <w:sz w:val="18"/>
          <w:szCs w:val="18"/>
        </w:rPr>
        <w:t>Delitev naročila na sklope: naročilo se oddaja celovito.</w:t>
      </w:r>
    </w:p>
    <w:p w14:paraId="58CC85DC" w14:textId="77777777" w:rsidR="009A4855" w:rsidRDefault="0030584C" w:rsidP="00176D10">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39383CD6" w14:textId="77777777" w:rsidR="008454CF" w:rsidRDefault="0030584C" w:rsidP="00176D10">
      <w:pPr>
        <w:pStyle w:val="Paragraf"/>
        <w:jc w:val="both"/>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9A4855" w14:paraId="15E447F9"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D82B782" w14:textId="77777777" w:rsidR="009A4855" w:rsidRDefault="0030584C">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AC6C0EE" w14:textId="77777777" w:rsidR="009A4855" w:rsidRDefault="0030584C">
            <w:pPr>
              <w:jc w:val="right"/>
            </w:pPr>
            <w:r>
              <w:rPr>
                <w:rFonts w:ascii="Arial" w:hAnsi="Arial" w:cs="Arial"/>
                <w:b/>
                <w:bCs/>
                <w:color w:val="000000"/>
                <w:position w:val="-2"/>
                <w:sz w:val="18"/>
                <w:szCs w:val="18"/>
                <w:shd w:val="clear" w:color="auto" w:fill="D1D1D1"/>
              </w:rPr>
              <w:t>Datumi</w:t>
            </w:r>
          </w:p>
        </w:tc>
      </w:tr>
      <w:tr w:rsidR="009A4855" w14:paraId="2211130B"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A9E94E" w14:textId="77777777" w:rsidR="009A4855" w:rsidRDefault="0030584C">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684AFA" w14:textId="6D071D1C" w:rsidR="009A4855" w:rsidRDefault="0030584C">
            <w:pPr>
              <w:jc w:val="right"/>
            </w:pPr>
            <w:r>
              <w:rPr>
                <w:rFonts w:ascii="Arial" w:hAnsi="Arial" w:cs="Arial"/>
                <w:color w:val="000000"/>
                <w:position w:val="-2"/>
                <w:sz w:val="18"/>
                <w:szCs w:val="18"/>
              </w:rPr>
              <w:t xml:space="preserve">do </w:t>
            </w:r>
            <w:r w:rsidR="00533970">
              <w:rPr>
                <w:rFonts w:ascii="Arial" w:hAnsi="Arial" w:cs="Arial"/>
                <w:color w:val="000000"/>
                <w:position w:val="-2"/>
                <w:sz w:val="18"/>
                <w:szCs w:val="18"/>
              </w:rPr>
              <w:t>28</w:t>
            </w:r>
            <w:r>
              <w:rPr>
                <w:rFonts w:ascii="Arial" w:hAnsi="Arial" w:cs="Arial"/>
                <w:color w:val="000000"/>
                <w:position w:val="-2"/>
                <w:sz w:val="18"/>
                <w:szCs w:val="18"/>
              </w:rPr>
              <w:t>.05.2025 do 09:00</w:t>
            </w:r>
          </w:p>
        </w:tc>
      </w:tr>
      <w:tr w:rsidR="009A4855" w14:paraId="2D960B56"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1445A5" w14:textId="77777777" w:rsidR="009A4855" w:rsidRDefault="0030584C">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C08AB5" w14:textId="3D403495" w:rsidR="009A4855" w:rsidRDefault="0030584C">
            <w:pPr>
              <w:jc w:val="right"/>
            </w:pPr>
            <w:r>
              <w:rPr>
                <w:rFonts w:ascii="Arial" w:hAnsi="Arial" w:cs="Arial"/>
                <w:color w:val="000000"/>
                <w:position w:val="-2"/>
                <w:sz w:val="18"/>
                <w:szCs w:val="18"/>
              </w:rPr>
              <w:t xml:space="preserve">do </w:t>
            </w:r>
            <w:r w:rsidR="00F34F56">
              <w:rPr>
                <w:rFonts w:ascii="Arial" w:hAnsi="Arial" w:cs="Arial"/>
                <w:color w:val="000000"/>
                <w:position w:val="-2"/>
                <w:sz w:val="18"/>
                <w:szCs w:val="18"/>
              </w:rPr>
              <w:t>13</w:t>
            </w:r>
            <w:r>
              <w:rPr>
                <w:rFonts w:ascii="Arial" w:hAnsi="Arial" w:cs="Arial"/>
                <w:color w:val="000000"/>
                <w:position w:val="-2"/>
                <w:sz w:val="18"/>
                <w:szCs w:val="18"/>
              </w:rPr>
              <w:t>.06.2025 do 09:00</w:t>
            </w:r>
          </w:p>
        </w:tc>
      </w:tr>
      <w:tr w:rsidR="009A4855" w14:paraId="12428992"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3DA3F4" w14:textId="77777777" w:rsidR="009A4855" w:rsidRDefault="0030584C">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C7ACF3" w14:textId="438DE74A" w:rsidR="009A4855" w:rsidRDefault="00F34F56">
            <w:pPr>
              <w:jc w:val="right"/>
            </w:pPr>
            <w:r>
              <w:rPr>
                <w:rFonts w:ascii="Arial" w:hAnsi="Arial" w:cs="Arial"/>
                <w:color w:val="000000"/>
                <w:position w:val="-2"/>
                <w:sz w:val="18"/>
                <w:szCs w:val="18"/>
              </w:rPr>
              <w:t>13.06.2025 ob 10:00</w:t>
            </w:r>
          </w:p>
        </w:tc>
      </w:tr>
    </w:tbl>
    <w:p w14:paraId="1DA46EB9" w14:textId="77777777" w:rsidR="009A4855" w:rsidRDefault="0030584C">
      <w:pPr>
        <w:spacing w:after="0" w:line="240" w:lineRule="auto"/>
        <w:jc w:val="both"/>
      </w:pPr>
      <w:r>
        <w:rPr>
          <w:rFonts w:ascii="Arial" w:hAnsi="Arial" w:cs="Arial"/>
          <w:color w:val="000000"/>
          <w:sz w:val="18"/>
          <w:szCs w:val="18"/>
        </w:rPr>
        <w:t> </w:t>
      </w:r>
    </w:p>
    <w:p w14:paraId="48386A07" w14:textId="3B22D0A1" w:rsidR="009A4855" w:rsidRDefault="0030584C">
      <w:pPr>
        <w:spacing w:after="0" w:line="240" w:lineRule="auto"/>
      </w:pPr>
      <w:r>
        <w:rPr>
          <w:rFonts w:ascii="Arial" w:hAnsi="Arial" w:cs="Arial"/>
          <w:color w:val="000000"/>
          <w:sz w:val="18"/>
          <w:szCs w:val="18"/>
        </w:rPr>
        <w:t xml:space="preserve"> Naročilo se oddaja s sklenitvijo okvirnega sporazuma.</w:t>
      </w:r>
    </w:p>
    <w:p w14:paraId="37485893" w14:textId="77777777" w:rsidR="008454CF" w:rsidRPr="008806CE" w:rsidRDefault="0030584C" w:rsidP="00782787">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OKVIRNI SPORAZUM</w:t>
      </w:r>
    </w:p>
    <w:p w14:paraId="6D7AC48F" w14:textId="77777777" w:rsidR="008454CF" w:rsidRDefault="0030584C" w:rsidP="002C7C0E">
      <w:pPr>
        <w:spacing w:before="120" w:after="120"/>
        <w:jc w:val="both"/>
        <w:rPr>
          <w:rFonts w:ascii="Arial" w:hAnsi="Arial" w:cs="Arial"/>
          <w:sz w:val="18"/>
          <w:szCs w:val="18"/>
        </w:rPr>
      </w:pPr>
      <w:r w:rsidRPr="005073D6">
        <w:rPr>
          <w:rFonts w:ascii="Arial" w:hAnsi="Arial" w:cs="Arial"/>
          <w:sz w:val="18"/>
          <w:szCs w:val="18"/>
        </w:rPr>
        <w:t>Obdobje za katerega se sklepa okvirni sporazum</w:t>
      </w:r>
      <w:r w:rsidRPr="00445A62">
        <w:rPr>
          <w:rFonts w:ascii="Arial" w:hAnsi="Arial" w:cs="Arial"/>
          <w:sz w:val="18"/>
          <w:szCs w:val="18"/>
        </w:rPr>
        <w:t>:</w:t>
      </w:r>
      <w:r>
        <w:rPr>
          <w:rFonts w:ascii="Arial" w:hAnsi="Arial" w:cs="Arial"/>
          <w:sz w:val="18"/>
          <w:szCs w:val="18"/>
        </w:rPr>
        <w:t xml:space="preserve"> 48 mesecev</w:t>
      </w:r>
    </w:p>
    <w:p w14:paraId="19D394E4" w14:textId="77777777" w:rsidR="008454CF" w:rsidRDefault="0030584C" w:rsidP="002C7C0E">
      <w:pPr>
        <w:spacing w:before="120" w:after="120"/>
        <w:jc w:val="both"/>
        <w:rPr>
          <w:rFonts w:ascii="Arial" w:hAnsi="Arial" w:cs="Arial"/>
          <w:sz w:val="18"/>
          <w:szCs w:val="18"/>
        </w:rPr>
      </w:pPr>
      <w:r>
        <w:rPr>
          <w:rFonts w:ascii="Arial" w:hAnsi="Arial" w:cs="Arial"/>
          <w:sz w:val="18"/>
          <w:szCs w:val="18"/>
        </w:rPr>
        <w:t>Okvirni sporazum se sklepa z enim ponudnikom, neposredna oddaja naročil (vsi pogoji so določeni)</w:t>
      </w:r>
    </w:p>
    <w:p w14:paraId="5B1F71D9" w14:textId="77777777" w:rsidR="009A4855" w:rsidRDefault="0030584C" w:rsidP="002C7C0E">
      <w:pPr>
        <w:spacing w:before="225" w:after="225" w:line="240" w:lineRule="auto"/>
        <w:jc w:val="both"/>
      </w:pPr>
      <w:r>
        <w:rPr>
          <w:rFonts w:ascii="Arial" w:hAnsi="Arial" w:cs="Arial"/>
          <w:color w:val="000000"/>
          <w:sz w:val="18"/>
          <w:szCs w:val="18"/>
        </w:rPr>
        <w:t>Izbrani ponudnik bo pozvan k podpisu okvirnega sporazuma. Če se ponudnik v petih (5) delovnih dneh po pozivu k podpisu okvirnega sporazuma ne bo odzval na poziv, lahko naročnik šteje, da je odstopil od ponudbe. V tem primeru bo naročnik unovčil celotno finančno zavarovanje za resnost ponudbe, katerega mu je predložil ponudnik, ki je odstopil od ponudbe, prav tako pa lahko naročnik od takšnega ponudnika zahteva povračilo vse morebitno dodatno nastale škode zaradi takšnega ravnanja izbranega ponudnika. Naročnik si pridržuje tudi pravico sodno iztožiti podpis okvirnega sporazuma, če bi bilo to naročniku v interesu.</w:t>
      </w:r>
    </w:p>
    <w:p w14:paraId="605F6A78" w14:textId="77777777" w:rsidR="009A4855" w:rsidRDefault="0030584C" w:rsidP="002C7C0E">
      <w:pPr>
        <w:spacing w:before="225" w:after="225" w:line="240" w:lineRule="auto"/>
        <w:jc w:val="both"/>
      </w:pPr>
      <w:r>
        <w:rPr>
          <w:rFonts w:ascii="Arial" w:hAnsi="Arial" w:cs="Arial"/>
          <w:color w:val="000000"/>
          <w:sz w:val="18"/>
          <w:szCs w:val="18"/>
        </w:rPr>
        <w:t>Javno naročilo za posamezno šolsko leto bo oddano s pogodbo sklenjeno na podlagi okvirnega sporazuma. </w:t>
      </w:r>
    </w:p>
    <w:p w14:paraId="4784793A" w14:textId="77777777" w:rsidR="009A4855" w:rsidRDefault="0030584C" w:rsidP="002C7C0E">
      <w:pPr>
        <w:spacing w:before="225" w:after="225" w:line="240" w:lineRule="auto"/>
        <w:jc w:val="both"/>
      </w:pPr>
      <w:r>
        <w:rPr>
          <w:rFonts w:ascii="Arial" w:hAnsi="Arial" w:cs="Arial"/>
          <w:color w:val="000000"/>
          <w:sz w:val="18"/>
          <w:szCs w:val="18"/>
        </w:rPr>
        <w:t>Naročnik po obsegu in časovno ne more vnaprej določiti vseh potreb po izvajanju prevozov in si zato pridržuje pravico do spremembe števila in poteka linij ter vrste in števila vozil, s katerimi se bodo opravljali prevozi, glede na dejanske potrebe po opravljanju prevozov. Cene storitev (cena/km) so enake glede na vrsto vozila, s katerim se zagotavlja prevoz.</w:t>
      </w:r>
    </w:p>
    <w:p w14:paraId="402B74AC" w14:textId="274DACF2" w:rsidR="009A4855" w:rsidRDefault="0030584C" w:rsidP="002C7C0E">
      <w:pPr>
        <w:spacing w:before="225" w:after="225" w:line="240" w:lineRule="auto"/>
        <w:jc w:val="both"/>
      </w:pPr>
      <w:r>
        <w:rPr>
          <w:rFonts w:ascii="Arial" w:hAnsi="Arial" w:cs="Arial"/>
          <w:color w:val="000000"/>
          <w:sz w:val="18"/>
          <w:szCs w:val="18"/>
        </w:rPr>
        <w:t xml:space="preserve">Cene storitev so lahko predmet pogajanj pred sklenitvijo pogodbe za posamično šolsko leto, pri tem pa cena ne </w:t>
      </w:r>
      <w:r w:rsidRPr="0049305D">
        <w:rPr>
          <w:rFonts w:ascii="Arial" w:hAnsi="Arial" w:cs="Arial"/>
          <w:color w:val="000000"/>
          <w:sz w:val="18"/>
          <w:szCs w:val="18"/>
        </w:rPr>
        <w:t>more biti višja od ponudbene cene, razen v primeru valorizacije cen. Cene se lahko za vsako posamično pogodbo uskladijo z gibanjem cen</w:t>
      </w:r>
      <w:r w:rsidR="0049305D" w:rsidRPr="0049305D">
        <w:rPr>
          <w:rFonts w:ascii="Arial" w:hAnsi="Arial" w:cs="Arial"/>
          <w:color w:val="000000"/>
          <w:sz w:val="18"/>
          <w:szCs w:val="18"/>
        </w:rPr>
        <w:t xml:space="preserve"> (zvišanje ali znižanje) za kar se upošteva Indeks cen življenjskih potrebščin po klasifikaciji ECOICOP, Slovenija, mesečno, za kategorijo 07.3.2.1 Potniški prevoz z avtobusom (podatki SURS – SiStat), pri čemer se za določitev upošteva primerjava zadnjega razpoložljivega meseca v času uskladitve z istim mesecem </w:t>
      </w:r>
      <w:r w:rsidR="0049305D" w:rsidRPr="0049305D">
        <w:rPr>
          <w:rFonts w:ascii="Arial" w:hAnsi="Arial" w:cs="Arial"/>
          <w:color w:val="000000"/>
          <w:sz w:val="18"/>
          <w:szCs w:val="18"/>
        </w:rPr>
        <w:lastRenderedPageBreak/>
        <w:t>prejšnjega leta</w:t>
      </w:r>
      <w:r w:rsidRPr="0049305D">
        <w:rPr>
          <w:rFonts w:ascii="Arial" w:hAnsi="Arial" w:cs="Arial"/>
          <w:color w:val="000000"/>
          <w:sz w:val="18"/>
          <w:szCs w:val="18"/>
        </w:rPr>
        <w:t>. Zahtevo za uskladitev cen mora podati izvajalec pred sklenitvijo letne pogodbe, lahko pa jo poda tudi naročnik.</w:t>
      </w:r>
    </w:p>
    <w:p w14:paraId="33FFF438" w14:textId="77777777" w:rsidR="008454CF" w:rsidRPr="008806CE" w:rsidRDefault="0030584C"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7D48C4BC" w14:textId="77777777" w:rsidR="008454CF" w:rsidRDefault="0030584C"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Valerija Jarm</w:t>
      </w:r>
    </w:p>
    <w:p w14:paraId="6BB04992" w14:textId="77777777" w:rsidR="008454CF" w:rsidRDefault="0030584C"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valerija.jarm@mirna.si</w:t>
      </w:r>
    </w:p>
    <w:p w14:paraId="650347D2" w14:textId="77777777" w:rsidR="008454CF" w:rsidRDefault="0030584C"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05 908 38 03</w:t>
      </w:r>
    </w:p>
    <w:p w14:paraId="49E71EC7" w14:textId="77777777" w:rsidR="009A4855" w:rsidRDefault="0030584C">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429489D1" w14:textId="77777777" w:rsidR="008454CF" w:rsidRPr="008806CE" w:rsidRDefault="0030584C"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5777E261" w14:textId="77777777" w:rsidR="008454CF" w:rsidRDefault="0030584C"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9A4855" w14:paraId="512DDFC2" w14:textId="77777777">
        <w:tc>
          <w:tcPr>
            <w:tcW w:w="0" w:type="auto"/>
            <w:tcMar>
              <w:top w:w="0" w:type="auto"/>
              <w:bottom w:w="0" w:type="auto"/>
            </w:tcMar>
          </w:tcPr>
          <w:p w14:paraId="2D3479B5" w14:textId="77777777" w:rsidR="009A4855" w:rsidRDefault="0030584C" w:rsidP="0069317E">
            <w:pPr>
              <w:numPr>
                <w:ilvl w:val="0"/>
                <w:numId w:val="1"/>
              </w:numPr>
              <w:rPr>
                <w:rFonts w:ascii="Arial" w:hAnsi="Arial" w:cs="Arial"/>
                <w:color w:val="000000"/>
                <w:sz w:val="18"/>
                <w:szCs w:val="18"/>
              </w:rPr>
            </w:pPr>
            <w:r>
              <w:rPr>
                <w:rFonts w:ascii="Arial" w:hAnsi="Arial" w:cs="Arial"/>
                <w:color w:val="000000"/>
                <w:sz w:val="18"/>
                <w:szCs w:val="18"/>
              </w:rPr>
              <w:t>elektronska oddaja na URL: https://ejn.gov.si</w:t>
            </w:r>
          </w:p>
        </w:tc>
      </w:tr>
    </w:tbl>
    <w:p w14:paraId="67EDE87F" w14:textId="77777777" w:rsidR="009A4855" w:rsidRDefault="0030584C">
      <w:pPr>
        <w:spacing w:before="225" w:after="225" w:line="240" w:lineRule="auto"/>
        <w:jc w:val="both"/>
      </w:pPr>
      <w:r>
        <w:rPr>
          <w:rFonts w:ascii="Arial" w:hAnsi="Arial" w:cs="Arial"/>
          <w:color w:val="000000"/>
          <w:sz w:val="18"/>
          <w:szCs w:val="18"/>
        </w:rPr>
        <w:t>Ponudnik odda ponudbo do roka za predložitev ponudb preko informacijskega sistema e-JN, ki je dosegljiv na spletnem naslovu https://ejn.gov.si/.</w:t>
      </w:r>
    </w:p>
    <w:p w14:paraId="2CFD33DE" w14:textId="77777777" w:rsidR="009A4855" w:rsidRDefault="0030584C">
      <w:pPr>
        <w:spacing w:before="225" w:after="225" w:line="240" w:lineRule="auto"/>
        <w:jc w:val="both"/>
      </w:pPr>
      <w:r>
        <w:rPr>
          <w:rFonts w:ascii="Arial" w:hAnsi="Arial" w:cs="Arial"/>
          <w:color w:val="000000"/>
          <w:sz w:val="18"/>
          <w:szCs w:val="18"/>
        </w:rPr>
        <w:t>Ponudnike opozarjamo, da naj si pravočasno zagotovijo vse potrebno (predvsem veljaven elektronski certifikat) za oddajo ponudbe v elektronski obliki in poskrbijo za pravočasno registracijo. Pojasnila v zvezi z navedenim, kot tudi Navodila za uporabo informacijskega sistema e-JN: PONUDNIKI najdete na spletni strani Direktorata za javno naročanje http://www.djn.mju.gov.si/ejn-pogosta-vprasanja in spletni strani https://ejn.gov.si/. Odgovornost ponudnika je, da si zagotovi vse potrebno za pravočasno elektronsko oddajo ponudbe.</w:t>
      </w:r>
    </w:p>
    <w:p w14:paraId="08BB9C6D" w14:textId="77777777" w:rsidR="009A4855" w:rsidRDefault="0030584C">
      <w:pPr>
        <w:spacing w:before="225" w:after="225" w:line="240" w:lineRule="auto"/>
        <w:jc w:val="both"/>
      </w:pPr>
      <w:r>
        <w:rPr>
          <w:rFonts w:ascii="Arial" w:hAnsi="Arial" w:cs="Arial"/>
          <w:color w:val="000000"/>
          <w:sz w:val="18"/>
          <w:szCs w:val="18"/>
        </w:rPr>
        <w:t>Ponudba mora biti preko navedenega informacijskega sistema oddana do navedene ure. Ponudbe vnesene pred potekom roka, ki bodo oddane po zgoraj navedenem roku (če sistem to omogoča), bodo izločene kot nepravočasne.</w:t>
      </w:r>
    </w:p>
    <w:p w14:paraId="206CADBC" w14:textId="77777777" w:rsidR="009A4855" w:rsidRDefault="0030584C">
      <w:pPr>
        <w:spacing w:before="225" w:after="225" w:line="240" w:lineRule="auto"/>
        <w:jc w:val="both"/>
      </w:pPr>
      <w:r>
        <w:rPr>
          <w:rFonts w:ascii="Arial" w:hAnsi="Arial" w:cs="Arial"/>
          <w:color w:val="000000"/>
          <w:sz w:val="18"/>
          <w:szCs w:val="18"/>
        </w:rPr>
        <w:t>V izogib kasnejšim težavam si shranite potrdilo o oddani ponudbi s pravilno navedenim datumom in časom oddaje ponudbe preko informacijskega sistema.</w:t>
      </w:r>
    </w:p>
    <w:p w14:paraId="0451B841" w14:textId="77777777" w:rsidR="009A4855" w:rsidRDefault="0030584C">
      <w:pPr>
        <w:spacing w:before="225" w:after="225" w:line="240" w:lineRule="auto"/>
        <w:jc w:val="both"/>
      </w:pPr>
      <w:r>
        <w:rPr>
          <w:rFonts w:ascii="Arial" w:hAnsi="Arial" w:cs="Arial"/>
          <w:color w:val="000000"/>
          <w:sz w:val="18"/>
          <w:szCs w:val="18"/>
        </w:rPr>
        <w:t>Če informacijski sistem e-JN ne deluje na način, ki omogoča oddajo prijav ali ponudb, naročnik podaljša rok za oddajo in odpiranje prijav ali ponudb za najmanj pet delovnih dni, če so izpolnjeni vsi naslednji pogoji:</w:t>
      </w:r>
    </w:p>
    <w:tbl>
      <w:tblPr>
        <w:tblStyle w:val="NormalTablePHPDOCX"/>
        <w:tblW w:w="0" w:type="auto"/>
        <w:tblInd w:w="108" w:type="dxa"/>
        <w:tblLook w:val="04A0" w:firstRow="1" w:lastRow="0" w:firstColumn="1" w:lastColumn="0" w:noHBand="0" w:noVBand="1"/>
      </w:tblPr>
      <w:tblGrid>
        <w:gridCol w:w="8962"/>
      </w:tblGrid>
      <w:tr w:rsidR="009A4855" w14:paraId="673BB280" w14:textId="77777777">
        <w:tc>
          <w:tcPr>
            <w:tcW w:w="0" w:type="auto"/>
            <w:tcMar>
              <w:top w:w="0" w:type="auto"/>
              <w:bottom w:w="0" w:type="auto"/>
            </w:tcMar>
          </w:tcPr>
          <w:p w14:paraId="4E163682" w14:textId="77777777" w:rsidR="009A4855" w:rsidRDefault="0030584C" w:rsidP="0069317E">
            <w:pPr>
              <w:numPr>
                <w:ilvl w:val="0"/>
                <w:numId w:val="2"/>
              </w:numPr>
              <w:rPr>
                <w:rFonts w:ascii="Arial" w:hAnsi="Arial" w:cs="Arial"/>
                <w:color w:val="000000"/>
                <w:sz w:val="18"/>
                <w:szCs w:val="18"/>
              </w:rPr>
            </w:pPr>
            <w:r>
              <w:rPr>
                <w:rFonts w:ascii="Arial" w:hAnsi="Arial" w:cs="Arial"/>
                <w:color w:val="000000"/>
                <w:sz w:val="18"/>
                <w:szCs w:val="18"/>
              </w:rPr>
              <w:t>elektronsko komunikacijsko sredstvo, ki ga uporablja naročnik, ne deluje v zadnjih 60 minutah pred iztekom roka, ki je določen za oddajo prijav ali ponudb;</w:t>
            </w:r>
          </w:p>
          <w:p w14:paraId="4535E91A" w14:textId="77777777" w:rsidR="009A4855" w:rsidRDefault="0030584C" w:rsidP="0069317E">
            <w:pPr>
              <w:numPr>
                <w:ilvl w:val="0"/>
                <w:numId w:val="2"/>
              </w:numPr>
              <w:rPr>
                <w:rFonts w:ascii="Arial" w:hAnsi="Arial" w:cs="Arial"/>
                <w:color w:val="000000"/>
                <w:sz w:val="18"/>
                <w:szCs w:val="18"/>
              </w:rPr>
            </w:pPr>
            <w:r>
              <w:rPr>
                <w:rFonts w:ascii="Arial" w:hAnsi="Arial" w:cs="Arial"/>
                <w:color w:val="000000"/>
                <w:sz w:val="18"/>
                <w:szCs w:val="18"/>
              </w:rPr>
              <w:t>kandidat ali ponudnik naročnika o tem nemudoma obvesti, vendar najpozneje 30 minut po roku za oddajo prijav ali ponudb;</w:t>
            </w:r>
          </w:p>
          <w:p w14:paraId="403C560C" w14:textId="77777777" w:rsidR="009A4855" w:rsidRDefault="0030584C" w:rsidP="0069317E">
            <w:pPr>
              <w:numPr>
                <w:ilvl w:val="0"/>
                <w:numId w:val="2"/>
              </w:numPr>
              <w:rPr>
                <w:rFonts w:ascii="Arial" w:hAnsi="Arial" w:cs="Arial"/>
                <w:color w:val="000000"/>
                <w:sz w:val="18"/>
                <w:szCs w:val="18"/>
              </w:rPr>
            </w:pPr>
            <w:r>
              <w:rPr>
                <w:rFonts w:ascii="Arial" w:hAnsi="Arial" w:cs="Arial"/>
                <w:color w:val="000000"/>
                <w:sz w:val="18"/>
                <w:szCs w:val="18"/>
              </w:rPr>
              <w:t>upravitelj elektronskega komunikacijskega sredstva, ki ga uporablja naročnik, nedelovanje potrdi naročniku;</w:t>
            </w:r>
          </w:p>
          <w:p w14:paraId="65BDEEC3" w14:textId="77777777" w:rsidR="009A4855" w:rsidRDefault="0030584C" w:rsidP="0069317E">
            <w:pPr>
              <w:numPr>
                <w:ilvl w:val="0"/>
                <w:numId w:val="2"/>
              </w:numPr>
              <w:rPr>
                <w:rFonts w:ascii="Arial" w:hAnsi="Arial" w:cs="Arial"/>
                <w:color w:val="000000"/>
                <w:sz w:val="18"/>
                <w:szCs w:val="18"/>
              </w:rPr>
            </w:pPr>
            <w:r>
              <w:rPr>
                <w:rFonts w:ascii="Arial" w:hAnsi="Arial" w:cs="Arial"/>
                <w:color w:val="000000"/>
                <w:sz w:val="18"/>
                <w:szCs w:val="18"/>
              </w:rPr>
              <w:t>kandidatu ali ponudniku ni uspelo oddati prijave oziroma ponudbe;</w:t>
            </w:r>
          </w:p>
          <w:p w14:paraId="427D97F7" w14:textId="77777777" w:rsidR="009A4855" w:rsidRDefault="0030584C" w:rsidP="0069317E">
            <w:pPr>
              <w:numPr>
                <w:ilvl w:val="0"/>
                <w:numId w:val="2"/>
              </w:numPr>
              <w:rPr>
                <w:rFonts w:ascii="Arial" w:hAnsi="Arial" w:cs="Arial"/>
                <w:color w:val="000000"/>
                <w:sz w:val="18"/>
                <w:szCs w:val="18"/>
              </w:rPr>
            </w:pPr>
            <w:r>
              <w:rPr>
                <w:rFonts w:ascii="Arial" w:hAnsi="Arial" w:cs="Arial"/>
                <w:color w:val="000000"/>
                <w:sz w:val="18"/>
                <w:szCs w:val="18"/>
              </w:rPr>
              <w:t>odpiranje prejetih prijav ali ponudb se še ni izvedlo.</w:t>
            </w:r>
          </w:p>
        </w:tc>
      </w:tr>
    </w:tbl>
    <w:p w14:paraId="783BB52F" w14:textId="77777777" w:rsidR="008454CF" w:rsidRPr="008806CE" w:rsidRDefault="0030584C"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25A2C05D" w14:textId="77777777" w:rsidR="008454CF" w:rsidRPr="00445A62" w:rsidRDefault="0030584C"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6FBA8606" w14:textId="77777777" w:rsidR="008454CF" w:rsidRPr="00445A62" w:rsidRDefault="0030584C" w:rsidP="005747CB">
      <w:pPr>
        <w:spacing w:before="120" w:after="120"/>
        <w:jc w:val="both"/>
        <w:rPr>
          <w:rFonts w:ascii="Arial" w:hAnsi="Arial" w:cs="Arial"/>
          <w:b/>
          <w:sz w:val="18"/>
          <w:szCs w:val="18"/>
        </w:rPr>
      </w:pPr>
      <w:r>
        <w:rPr>
          <w:rFonts w:ascii="Arial" w:hAnsi="Arial" w:cs="Arial"/>
          <w:b/>
          <w:sz w:val="18"/>
          <w:szCs w:val="18"/>
        </w:rPr>
        <w:t>Spletna aplikacija e-JN</w:t>
      </w:r>
    </w:p>
    <w:p w14:paraId="61B49701" w14:textId="77777777" w:rsidR="009A4855" w:rsidRDefault="0030584C">
      <w:pPr>
        <w:spacing w:before="225" w:after="225" w:line="240" w:lineRule="auto"/>
        <w:jc w:val="both"/>
      </w:pPr>
      <w:r>
        <w:rPr>
          <w:rFonts w:ascii="Arial" w:hAnsi="Arial" w:cs="Arial"/>
          <w:color w:val="000000"/>
          <w:sz w:val="18"/>
          <w:szCs w:val="18"/>
        </w:rPr>
        <w:t xml:space="preserve">Oddane ponudbe (predračuni) bodo vsem ponudnikom, ki so sodelovali v postopku, vidne preko spletne aplikacije e-JN po poteku roka za predložitev ponudb. Odpiranje poteka tako, da informacijski sistem e-JN samodejno ob uri, ki je določena za javno odpiranje ponudb, prikaže podatke o ponudniku, o variantah, če so bile zahtevane oziroma </w:t>
      </w:r>
      <w:r>
        <w:rPr>
          <w:rFonts w:ascii="Arial" w:hAnsi="Arial" w:cs="Arial"/>
          <w:color w:val="000000"/>
          <w:sz w:val="18"/>
          <w:szCs w:val="18"/>
        </w:rPr>
        <w:lastRenderedPageBreak/>
        <w:t>dovoljene, ter omogoči dostop do pdf dokumenta, ki ga ponudnik naloži v sistem e-JN pod razdelek »Predračun«. Javna objava se avtomatično zaključi po preteku obdobja, ki ga določa skrbnik sistema. Ponudniki si lahko prenesejo zapisnik o odpiranju ponudb in ponudbene predračune iz informacijskega sistema e-JN.</w:t>
      </w:r>
    </w:p>
    <w:p w14:paraId="6811E0BF" w14:textId="77777777" w:rsidR="009A4855" w:rsidRDefault="0030584C">
      <w:pPr>
        <w:spacing w:before="225" w:after="225" w:line="240" w:lineRule="auto"/>
        <w:jc w:val="both"/>
      </w:pPr>
      <w:r>
        <w:rPr>
          <w:rFonts w:ascii="Arial" w:hAnsi="Arial" w:cs="Arial"/>
          <w:color w:val="000000"/>
          <w:sz w:val="18"/>
          <w:szCs w:val="18"/>
        </w:rPr>
        <w:t>Ponudnike opozarjamo, da poskrbijo za pravilno umestitev ponudbenih dokumentov pri oddaji ponudbe. Predračun je javno viden po poteku roka za predložitev ponudb, ostala dokumentacija pa je vidna samo naročniku.</w:t>
      </w:r>
    </w:p>
    <w:p w14:paraId="10E7E1FF" w14:textId="77777777" w:rsidR="008454CF" w:rsidRPr="008806CE" w:rsidRDefault="0030584C"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2AD5A89D" w14:textId="77777777" w:rsidR="008454CF" w:rsidRPr="00445A62" w:rsidRDefault="0030584C"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60 dni od roka za predložitev ponudb.</w:t>
      </w:r>
    </w:p>
    <w:p w14:paraId="61B2529E" w14:textId="77777777" w:rsidR="009A4855" w:rsidRDefault="0030584C">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11187176" w14:textId="77777777" w:rsidR="008454CF" w:rsidRPr="008806CE" w:rsidRDefault="0030584C"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71C56B38" w14:textId="77777777" w:rsidR="008454CF" w:rsidRPr="00445A62" w:rsidRDefault="0030584C"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3DAF3BC1" w14:textId="77777777" w:rsidR="009A4855" w:rsidRDefault="0030584C">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0694310F" w14:textId="77777777" w:rsidR="008454CF" w:rsidRPr="008806CE" w:rsidRDefault="0030584C"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7E2ACD09" w14:textId="77777777" w:rsidR="009A4855" w:rsidRDefault="0030584C">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9A4855" w14:paraId="2A0C99E6" w14:textId="77777777">
        <w:tc>
          <w:tcPr>
            <w:tcW w:w="0" w:type="auto"/>
            <w:tcMar>
              <w:top w:w="0" w:type="auto"/>
              <w:bottom w:w="0" w:type="auto"/>
            </w:tcMar>
          </w:tcPr>
          <w:p w14:paraId="4B08C223" w14:textId="77777777" w:rsidR="009A4855" w:rsidRDefault="0030584C" w:rsidP="0069317E">
            <w:pPr>
              <w:numPr>
                <w:ilvl w:val="0"/>
                <w:numId w:val="3"/>
              </w:numPr>
              <w:rPr>
                <w:rFonts w:ascii="Arial" w:hAnsi="Arial" w:cs="Arial"/>
                <w:color w:val="000000"/>
                <w:sz w:val="18"/>
                <w:szCs w:val="18"/>
              </w:rPr>
            </w:pPr>
            <w:r>
              <w:rPr>
                <w:rFonts w:ascii="Arial" w:hAnsi="Arial" w:cs="Arial"/>
                <w:color w:val="000000"/>
                <w:sz w:val="18"/>
                <w:szCs w:val="18"/>
              </w:rPr>
              <w:t>Portal javnih naročil</w:t>
            </w:r>
          </w:p>
        </w:tc>
      </w:tr>
    </w:tbl>
    <w:p w14:paraId="4078D696" w14:textId="77777777" w:rsidR="009A4855" w:rsidRDefault="0030584C">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76CCFDA6" w14:textId="77777777" w:rsidR="009A4855" w:rsidRDefault="0030584C">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6849874B" w14:textId="66296103" w:rsidR="009A4855" w:rsidRDefault="005A2AFE">
      <w:pPr>
        <w:spacing w:after="0" w:line="240" w:lineRule="auto"/>
      </w:pPr>
      <w:r>
        <w:rPr>
          <w:rFonts w:ascii="Arial" w:hAnsi="Arial" w:cs="Arial"/>
          <w:color w:val="000000"/>
          <w:sz w:val="18"/>
          <w:szCs w:val="18"/>
        </w:rPr>
        <w:br/>
      </w:r>
    </w:p>
    <w:tbl>
      <w:tblPr>
        <w:tblStyle w:val="NormalTablePHPDOCX"/>
        <w:tblW w:w="5000" w:type="pct"/>
        <w:tblInd w:w="108" w:type="dxa"/>
        <w:tblLook w:val="04A0" w:firstRow="1" w:lastRow="0" w:firstColumn="1" w:lastColumn="0" w:noHBand="0" w:noVBand="1"/>
      </w:tblPr>
      <w:tblGrid>
        <w:gridCol w:w="916"/>
        <w:gridCol w:w="8154"/>
      </w:tblGrid>
      <w:tr w:rsidR="009A4855" w14:paraId="7488B7EA" w14:textId="77777777">
        <w:trPr>
          <w:cantSplit/>
        </w:trPr>
        <w:tc>
          <w:tcPr>
            <w:tcW w:w="0" w:type="auto"/>
            <w:tcMar>
              <w:top w:w="135" w:type="dxa"/>
              <w:bottom w:w="135" w:type="dxa"/>
            </w:tcMar>
            <w:vAlign w:val="center"/>
          </w:tcPr>
          <w:p w14:paraId="67D8473F" w14:textId="77777777" w:rsidR="009A4855" w:rsidRDefault="009A4855"/>
        </w:tc>
        <w:tc>
          <w:tcPr>
            <w:tcW w:w="0" w:type="auto"/>
            <w:tcMar>
              <w:top w:w="135" w:type="dxa"/>
              <w:bottom w:w="135" w:type="dxa"/>
            </w:tcMar>
            <w:vAlign w:val="center"/>
          </w:tcPr>
          <w:p w14:paraId="6F323784" w14:textId="0067BC80" w:rsidR="009A4855" w:rsidRDefault="0030584C">
            <w:pPr>
              <w:jc w:val="right"/>
            </w:pPr>
            <w:r>
              <w:rPr>
                <w:rFonts w:ascii="Arial" w:hAnsi="Arial" w:cs="Arial"/>
                <w:color w:val="000000"/>
                <w:position w:val="-2"/>
                <w:sz w:val="18"/>
                <w:szCs w:val="18"/>
              </w:rPr>
              <w:t>OBČINA MIRNA</w:t>
            </w:r>
            <w:r>
              <w:rPr>
                <w:rFonts w:ascii="Arial" w:hAnsi="Arial" w:cs="Arial"/>
                <w:color w:val="000000"/>
                <w:position w:val="-2"/>
                <w:sz w:val="18"/>
                <w:szCs w:val="18"/>
              </w:rPr>
              <w:br/>
            </w:r>
            <w:r>
              <w:rPr>
                <w:rFonts w:ascii="Arial" w:hAnsi="Arial" w:cs="Arial"/>
                <w:color w:val="000000"/>
                <w:position w:val="-2"/>
                <w:sz w:val="18"/>
                <w:szCs w:val="18"/>
              </w:rPr>
              <w:br/>
              <w:t>Dušan Skerbiš, župan</w:t>
            </w:r>
          </w:p>
        </w:tc>
      </w:tr>
    </w:tbl>
    <w:p w14:paraId="3C047AAD" w14:textId="77777777" w:rsidR="009A4855" w:rsidRDefault="009A4855">
      <w:pPr>
        <w:sectPr w:rsidR="009A4855" w:rsidSect="006E7A2B">
          <w:headerReference w:type="default" r:id="rId10"/>
          <w:footerReference w:type="default" r:id="rId11"/>
          <w:pgSz w:w="11906" w:h="16838"/>
          <w:pgMar w:top="1418" w:right="1418" w:bottom="1418" w:left="1418" w:header="567" w:footer="596" w:gutter="0"/>
          <w:cols w:space="708"/>
          <w:docGrid w:linePitch="360"/>
        </w:sectPr>
      </w:pPr>
    </w:p>
    <w:p w14:paraId="12E323A1" w14:textId="77777777" w:rsidR="008454CF" w:rsidRPr="00EF740C" w:rsidRDefault="0030584C"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2EDA96BB" w14:textId="77777777" w:rsidR="008454CF" w:rsidRDefault="008454CF"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9A4855" w14:paraId="1A7BF4A5" w14:textId="77777777">
        <w:tc>
          <w:tcPr>
            <w:tcW w:w="0" w:type="auto"/>
            <w:shd w:val="clear" w:color="auto" w:fill="000000"/>
            <w:tcMar>
              <w:top w:w="150" w:type="dxa"/>
              <w:bottom w:w="150" w:type="dxa"/>
            </w:tcMar>
            <w:vAlign w:val="center"/>
          </w:tcPr>
          <w:p w14:paraId="12D5431A" w14:textId="77777777" w:rsidR="009A4855" w:rsidRDefault="0030584C">
            <w:r>
              <w:rPr>
                <w:rFonts w:ascii="Arial" w:hAnsi="Arial" w:cs="Arial"/>
                <w:b/>
                <w:bCs/>
                <w:color w:val="FFFFFF"/>
                <w:position w:val="-2"/>
                <w:sz w:val="18"/>
                <w:szCs w:val="18"/>
                <w:shd w:val="clear" w:color="auto" w:fill="000000"/>
              </w:rPr>
              <w:t>1. Splošna navodila</w:t>
            </w:r>
          </w:p>
        </w:tc>
      </w:tr>
    </w:tbl>
    <w:p w14:paraId="20651A43" w14:textId="77777777" w:rsidR="009A4855" w:rsidRDefault="0030584C">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61AD3848" w14:textId="77777777" w:rsidR="009A4855" w:rsidRDefault="0030584C">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4D5507FC" w14:textId="77777777" w:rsidR="009A4855" w:rsidRDefault="0030584C">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5220229E" w14:textId="77777777" w:rsidR="009A4855" w:rsidRDefault="0030584C">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35DCD999" w14:textId="77777777" w:rsidR="009A4855" w:rsidRDefault="0030584C">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w14:paraId="74948005" w14:textId="77777777" w:rsidR="009A4855" w:rsidRDefault="0030584C">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00003DED" w14:textId="77777777" w:rsidR="009A4855" w:rsidRDefault="0030584C">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p w14:paraId="24545530" w14:textId="77777777" w:rsidR="009A4855" w:rsidRDefault="009A4855">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9A4855" w14:paraId="1A3F15B3" w14:textId="77777777">
        <w:tc>
          <w:tcPr>
            <w:tcW w:w="0" w:type="auto"/>
            <w:shd w:val="clear" w:color="auto" w:fill="000000"/>
            <w:tcMar>
              <w:top w:w="150" w:type="dxa"/>
              <w:bottom w:w="150" w:type="dxa"/>
            </w:tcMar>
            <w:vAlign w:val="center"/>
          </w:tcPr>
          <w:p w14:paraId="5254CCBB" w14:textId="77777777" w:rsidR="009A4855" w:rsidRDefault="0030584C">
            <w:r>
              <w:rPr>
                <w:rFonts w:ascii="Arial" w:hAnsi="Arial" w:cs="Arial"/>
                <w:b/>
                <w:bCs/>
                <w:color w:val="FFFFFF"/>
                <w:position w:val="-2"/>
                <w:sz w:val="18"/>
                <w:szCs w:val="18"/>
                <w:shd w:val="clear" w:color="auto" w:fill="000000"/>
              </w:rPr>
              <w:t>2. Zakoni in predpisi</w:t>
            </w:r>
          </w:p>
        </w:tc>
      </w:tr>
    </w:tbl>
    <w:p w14:paraId="01303FDC" w14:textId="77777777" w:rsidR="009A4855" w:rsidRDefault="0030584C" w:rsidP="001A1684">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9A4855" w14:paraId="0412BAC0" w14:textId="77777777">
        <w:tc>
          <w:tcPr>
            <w:tcW w:w="0" w:type="auto"/>
            <w:tcMar>
              <w:top w:w="0" w:type="auto"/>
              <w:bottom w:w="0" w:type="auto"/>
            </w:tcMar>
          </w:tcPr>
          <w:p w14:paraId="330E8781" w14:textId="77777777" w:rsidR="009A4855" w:rsidRDefault="0030584C" w:rsidP="0069317E">
            <w:pPr>
              <w:numPr>
                <w:ilvl w:val="0"/>
                <w:numId w:val="4"/>
              </w:numPr>
              <w:jc w:val="both"/>
              <w:rPr>
                <w:rFonts w:ascii="Arial" w:hAnsi="Arial" w:cs="Arial"/>
                <w:color w:val="000000"/>
                <w:sz w:val="18"/>
                <w:szCs w:val="18"/>
              </w:rPr>
            </w:pPr>
            <w:r>
              <w:rPr>
                <w:rFonts w:ascii="Arial" w:hAnsi="Arial" w:cs="Arial"/>
                <w:color w:val="000000"/>
                <w:sz w:val="18"/>
                <w:szCs w:val="18"/>
              </w:rPr>
              <w:t>Zakon o javnem naročanju (ZJN-3;  Uradni list RS, št. 91/15, 14/18, 121/21, 10/22, 74/22 – odl. US, 100/22 – ZNUZSZS, 28/23 in 88/23-ZOPNN-F)</w:t>
            </w:r>
          </w:p>
          <w:p w14:paraId="2C4FDE3E" w14:textId="0F0DCE43" w:rsidR="00C5102A" w:rsidRPr="00C32E51" w:rsidRDefault="00C5102A" w:rsidP="0069317E">
            <w:pPr>
              <w:numPr>
                <w:ilvl w:val="0"/>
                <w:numId w:val="4"/>
              </w:numPr>
              <w:jc w:val="both"/>
              <w:rPr>
                <w:rFonts w:ascii="Arial" w:hAnsi="Arial" w:cs="Arial"/>
                <w:color w:val="000000"/>
                <w:sz w:val="18"/>
                <w:szCs w:val="18"/>
              </w:rPr>
            </w:pPr>
            <w:r w:rsidRPr="00C32E51">
              <w:rPr>
                <w:rFonts w:ascii="Arial" w:hAnsi="Arial" w:cs="Arial"/>
                <w:color w:val="000000"/>
                <w:sz w:val="18"/>
                <w:szCs w:val="18"/>
              </w:rPr>
              <w:t>Uredba o zelenem javnem naročanju (Uradni list RS, št. 51/17, 64/19, 121/21 in 132/23</w:t>
            </w:r>
            <w:r>
              <w:rPr>
                <w:rFonts w:ascii="Arial" w:hAnsi="Arial" w:cs="Arial"/>
                <w:color w:val="000000"/>
                <w:sz w:val="18"/>
                <w:szCs w:val="18"/>
              </w:rPr>
              <w:t>)</w:t>
            </w:r>
          </w:p>
          <w:p w14:paraId="4F713CA0" w14:textId="77777777" w:rsidR="009A4855" w:rsidRDefault="0030584C" w:rsidP="0069317E">
            <w:pPr>
              <w:numPr>
                <w:ilvl w:val="0"/>
                <w:numId w:val="4"/>
              </w:numPr>
              <w:jc w:val="both"/>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462FA685" w14:textId="77777777" w:rsidR="009A4855" w:rsidRDefault="0030584C" w:rsidP="0069317E">
            <w:pPr>
              <w:numPr>
                <w:ilvl w:val="0"/>
                <w:numId w:val="4"/>
              </w:numPr>
              <w:jc w:val="both"/>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195/20 – odl. US, 18/23 – ZDU-1O, 76/23 in 24/25 – ZFisP-1)</w:t>
            </w:r>
          </w:p>
          <w:p w14:paraId="2D141D20" w14:textId="77777777" w:rsidR="009A4855" w:rsidRDefault="0030584C" w:rsidP="0069317E">
            <w:pPr>
              <w:numPr>
                <w:ilvl w:val="0"/>
                <w:numId w:val="4"/>
              </w:numPr>
              <w:jc w:val="both"/>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3/22 – ZDeb in 16/23 – ZZPri)</w:t>
            </w:r>
          </w:p>
          <w:p w14:paraId="77AE222C" w14:textId="77777777" w:rsidR="009A4855" w:rsidRDefault="0030584C" w:rsidP="0069317E">
            <w:pPr>
              <w:numPr>
                <w:ilvl w:val="0"/>
                <w:numId w:val="4"/>
              </w:numPr>
              <w:jc w:val="both"/>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6E61F21C" w14:textId="77777777" w:rsidR="009A4855" w:rsidRDefault="0030584C" w:rsidP="0069317E">
            <w:pPr>
              <w:numPr>
                <w:ilvl w:val="0"/>
                <w:numId w:val="4"/>
              </w:numPr>
              <w:jc w:val="both"/>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3E920D3D" w14:textId="77777777" w:rsidR="009A4855" w:rsidRDefault="0030584C" w:rsidP="0069317E">
            <w:pPr>
              <w:numPr>
                <w:ilvl w:val="0"/>
                <w:numId w:val="4"/>
              </w:numPr>
              <w:jc w:val="both"/>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5D930634" w14:textId="77777777" w:rsidR="009A4855" w:rsidRDefault="0030584C" w:rsidP="001A1684">
      <w:pPr>
        <w:spacing w:before="225" w:after="225" w:line="240" w:lineRule="auto"/>
        <w:jc w:val="both"/>
      </w:pPr>
      <w:r>
        <w:rPr>
          <w:rFonts w:ascii="Arial" w:hAnsi="Arial" w:cs="Arial"/>
          <w:color w:val="000000"/>
          <w:sz w:val="18"/>
          <w:szCs w:val="18"/>
        </w:rPr>
        <w:lastRenderedPageBreak/>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6C61EA68" w14:textId="77777777" w:rsidR="009A4855" w:rsidRDefault="0030584C" w:rsidP="001A1684">
      <w:pPr>
        <w:spacing w:before="225" w:after="225" w:line="240" w:lineRule="auto"/>
        <w:jc w:val="both"/>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9A4855" w14:paraId="670C7153" w14:textId="77777777">
        <w:tc>
          <w:tcPr>
            <w:tcW w:w="0" w:type="auto"/>
            <w:tcMar>
              <w:top w:w="0" w:type="auto"/>
              <w:bottom w:w="0" w:type="auto"/>
            </w:tcMar>
          </w:tcPr>
          <w:p w14:paraId="036A78BE" w14:textId="77777777" w:rsidR="009A4855" w:rsidRDefault="0030584C" w:rsidP="0069317E">
            <w:pPr>
              <w:numPr>
                <w:ilvl w:val="0"/>
                <w:numId w:val="5"/>
              </w:numPr>
              <w:jc w:val="both"/>
              <w:rPr>
                <w:rFonts w:ascii="Arial" w:hAnsi="Arial" w:cs="Arial"/>
                <w:color w:val="000000"/>
                <w:sz w:val="18"/>
                <w:szCs w:val="18"/>
              </w:rPr>
            </w:pPr>
            <w:r>
              <w:rPr>
                <w:rFonts w:ascii="Arial" w:hAnsi="Arial" w:cs="Arial"/>
                <w:color w:val="000000"/>
                <w:sz w:val="18"/>
                <w:szCs w:val="18"/>
              </w:rPr>
              <w:t>svojih ustanoviteljih, družbenikih, delničarjih, komanditistih ali drugih lastnikih in podatke o lastniških deležih navedenih oseb in</w:t>
            </w:r>
          </w:p>
          <w:p w14:paraId="26A6C626" w14:textId="77777777" w:rsidR="009A4855" w:rsidRDefault="0030584C" w:rsidP="0069317E">
            <w:pPr>
              <w:numPr>
                <w:ilvl w:val="0"/>
                <w:numId w:val="5"/>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63646EF7" w14:textId="77777777" w:rsidR="009A4855" w:rsidRDefault="0030584C" w:rsidP="001A1684">
      <w:pPr>
        <w:spacing w:before="225" w:after="225" w:line="240" w:lineRule="auto"/>
        <w:jc w:val="both"/>
      </w:pPr>
      <w:r>
        <w:rPr>
          <w:rFonts w:ascii="Arial" w:hAnsi="Arial" w:cs="Arial"/>
          <w:color w:val="000000"/>
          <w:sz w:val="18"/>
          <w:szCs w:val="18"/>
        </w:rPr>
        <w:t>Izbrani ponudnik mora podatke posredovati naročniku v roku osmih dni od prejema naročnikovega poziva.</w:t>
      </w:r>
    </w:p>
    <w:p w14:paraId="1F01F690" w14:textId="77777777" w:rsidR="009A4855" w:rsidRDefault="0030584C" w:rsidP="001A1684">
      <w:pPr>
        <w:spacing w:before="225" w:after="225" w:line="240" w:lineRule="auto"/>
        <w:jc w:val="both"/>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295CBD51" w14:textId="77777777" w:rsidR="009A4855" w:rsidRDefault="0030584C" w:rsidP="001A1684">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65D79F72" w14:textId="77777777" w:rsidR="009A4855" w:rsidRDefault="0030584C" w:rsidP="001A1684">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9A4855" w14:paraId="2F9AA837" w14:textId="77777777">
        <w:tc>
          <w:tcPr>
            <w:tcW w:w="0" w:type="auto"/>
            <w:shd w:val="clear" w:color="auto" w:fill="000000"/>
            <w:tcMar>
              <w:top w:w="150" w:type="dxa"/>
              <w:bottom w:w="150" w:type="dxa"/>
            </w:tcMar>
            <w:vAlign w:val="center"/>
          </w:tcPr>
          <w:p w14:paraId="1C0CBC25" w14:textId="77777777" w:rsidR="009A4855" w:rsidRDefault="0030584C">
            <w:r>
              <w:rPr>
                <w:rFonts w:ascii="Arial" w:hAnsi="Arial" w:cs="Arial"/>
                <w:b/>
                <w:bCs/>
                <w:color w:val="FFFFFF"/>
                <w:position w:val="-2"/>
                <w:sz w:val="18"/>
                <w:szCs w:val="18"/>
                <w:shd w:val="clear" w:color="auto" w:fill="000000"/>
              </w:rPr>
              <w:t>3. Jezik razpisne dokumentacije in ponudbe ter oblika</w:t>
            </w:r>
          </w:p>
        </w:tc>
      </w:tr>
    </w:tbl>
    <w:p w14:paraId="5B34187A" w14:textId="77777777" w:rsidR="009A4855" w:rsidRDefault="0030584C">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789BD9A2" w14:textId="77777777" w:rsidR="009A4855" w:rsidRDefault="0030584C">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0DF9097A" w14:textId="77777777" w:rsidR="009A4855" w:rsidRDefault="0030584C">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25ED36E8" w14:textId="77777777" w:rsidR="009A4855" w:rsidRDefault="0030584C">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186034DB" w14:textId="77777777" w:rsidR="009A4855" w:rsidRDefault="0030584C">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9A4855" w14:paraId="333984D2" w14:textId="77777777">
        <w:tc>
          <w:tcPr>
            <w:tcW w:w="0" w:type="auto"/>
            <w:shd w:val="clear" w:color="auto" w:fill="000000"/>
            <w:tcMar>
              <w:top w:w="150" w:type="dxa"/>
              <w:bottom w:w="150" w:type="dxa"/>
            </w:tcMar>
            <w:vAlign w:val="center"/>
          </w:tcPr>
          <w:p w14:paraId="3DD86F7B" w14:textId="77777777" w:rsidR="009A4855" w:rsidRDefault="0030584C">
            <w:r>
              <w:rPr>
                <w:rFonts w:ascii="Arial" w:hAnsi="Arial" w:cs="Arial"/>
                <w:b/>
                <w:bCs/>
                <w:color w:val="FFFFFF"/>
                <w:position w:val="-2"/>
                <w:sz w:val="18"/>
                <w:szCs w:val="18"/>
                <w:shd w:val="clear" w:color="auto" w:fill="000000"/>
              </w:rPr>
              <w:t>4. Skupna ponudba</w:t>
            </w:r>
          </w:p>
        </w:tc>
      </w:tr>
    </w:tbl>
    <w:p w14:paraId="40A93C8A" w14:textId="77777777" w:rsidR="009A4855" w:rsidRDefault="0030584C">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9A4855" w14:paraId="3620A6F5" w14:textId="77777777">
        <w:tc>
          <w:tcPr>
            <w:tcW w:w="0" w:type="auto"/>
            <w:tcMar>
              <w:top w:w="0" w:type="auto"/>
              <w:bottom w:w="0" w:type="auto"/>
            </w:tcMar>
          </w:tcPr>
          <w:p w14:paraId="37844237" w14:textId="77777777" w:rsidR="009A4855" w:rsidRDefault="0030584C" w:rsidP="0069317E">
            <w:pPr>
              <w:numPr>
                <w:ilvl w:val="0"/>
                <w:numId w:val="6"/>
              </w:numPr>
              <w:jc w:val="both"/>
              <w:rPr>
                <w:rFonts w:ascii="Arial" w:hAnsi="Arial" w:cs="Arial"/>
                <w:color w:val="000000"/>
                <w:sz w:val="18"/>
                <w:szCs w:val="18"/>
              </w:rPr>
            </w:pPr>
            <w:r>
              <w:rPr>
                <w:rFonts w:ascii="Arial" w:hAnsi="Arial" w:cs="Arial"/>
                <w:color w:val="000000"/>
                <w:sz w:val="18"/>
                <w:szCs w:val="18"/>
              </w:rPr>
              <w:lastRenderedPageBreak/>
              <w:t>imenovanje nosilca posla pri izvedbi javnega naročila,</w:t>
            </w:r>
          </w:p>
          <w:p w14:paraId="67ED07C7" w14:textId="77777777" w:rsidR="009A4855" w:rsidRDefault="0030584C" w:rsidP="0069317E">
            <w:pPr>
              <w:numPr>
                <w:ilvl w:val="0"/>
                <w:numId w:val="6"/>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0B50484B" w14:textId="77777777" w:rsidR="009A4855" w:rsidRDefault="0030584C" w:rsidP="0069317E">
            <w:pPr>
              <w:numPr>
                <w:ilvl w:val="0"/>
                <w:numId w:val="6"/>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21F22769" w14:textId="77777777" w:rsidR="009A4855" w:rsidRDefault="0030584C" w:rsidP="0069317E">
            <w:pPr>
              <w:numPr>
                <w:ilvl w:val="0"/>
                <w:numId w:val="6"/>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61DEA987" w14:textId="77777777" w:rsidR="009A4855" w:rsidRDefault="0030584C" w:rsidP="0069317E">
            <w:pPr>
              <w:numPr>
                <w:ilvl w:val="0"/>
                <w:numId w:val="6"/>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361A9DB3" w14:textId="77777777" w:rsidR="009A4855" w:rsidRDefault="0030584C" w:rsidP="0069317E">
            <w:pPr>
              <w:numPr>
                <w:ilvl w:val="0"/>
                <w:numId w:val="6"/>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1DB1D10F" w14:textId="77777777" w:rsidR="009A4855" w:rsidRDefault="0030584C">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49ADEDF0" w14:textId="77777777" w:rsidR="009A4855" w:rsidRDefault="0030584C">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9A4855" w14:paraId="4DEDB082" w14:textId="77777777">
        <w:tc>
          <w:tcPr>
            <w:tcW w:w="0" w:type="auto"/>
            <w:shd w:val="clear" w:color="auto" w:fill="000000"/>
            <w:tcMar>
              <w:top w:w="150" w:type="dxa"/>
              <w:bottom w:w="150" w:type="dxa"/>
            </w:tcMar>
            <w:vAlign w:val="center"/>
          </w:tcPr>
          <w:p w14:paraId="308DE096" w14:textId="77777777" w:rsidR="009A4855" w:rsidRDefault="0030584C">
            <w:r>
              <w:rPr>
                <w:rFonts w:ascii="Arial" w:hAnsi="Arial" w:cs="Arial"/>
                <w:b/>
                <w:bCs/>
                <w:color w:val="FFFFFF"/>
                <w:position w:val="-2"/>
                <w:sz w:val="18"/>
                <w:szCs w:val="18"/>
                <w:shd w:val="clear" w:color="auto" w:fill="000000"/>
              </w:rPr>
              <w:t>5. ESPD</w:t>
            </w:r>
          </w:p>
        </w:tc>
      </w:tr>
    </w:tbl>
    <w:p w14:paraId="32995926" w14:textId="77777777" w:rsidR="009A4855" w:rsidRDefault="0030584C">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068F2EEC" w14:textId="402D03EF" w:rsidR="009A4855" w:rsidRDefault="0030584C" w:rsidP="00176D10">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tbl>
      <w:tblPr>
        <w:tblStyle w:val="NormalTablePHPDOCX"/>
        <w:tblW w:w="2500" w:type="pct"/>
        <w:tblInd w:w="108" w:type="dxa"/>
        <w:tblLook w:val="04A0" w:firstRow="1" w:lastRow="0" w:firstColumn="1" w:lastColumn="0" w:noHBand="0" w:noVBand="1"/>
      </w:tblPr>
      <w:tblGrid>
        <w:gridCol w:w="4535"/>
      </w:tblGrid>
      <w:tr w:rsidR="009A4855" w14:paraId="4D40FF78" w14:textId="77777777">
        <w:tc>
          <w:tcPr>
            <w:tcW w:w="0" w:type="auto"/>
            <w:shd w:val="clear" w:color="auto" w:fill="000000"/>
            <w:tcMar>
              <w:top w:w="150" w:type="dxa"/>
              <w:bottom w:w="150" w:type="dxa"/>
            </w:tcMar>
            <w:vAlign w:val="center"/>
          </w:tcPr>
          <w:p w14:paraId="3E07D346" w14:textId="77777777" w:rsidR="009A4855" w:rsidRDefault="0030584C">
            <w:r>
              <w:rPr>
                <w:rFonts w:ascii="Arial" w:hAnsi="Arial" w:cs="Arial"/>
                <w:b/>
                <w:bCs/>
                <w:color w:val="FFFFFF"/>
                <w:position w:val="-2"/>
                <w:sz w:val="18"/>
                <w:szCs w:val="18"/>
                <w:shd w:val="clear" w:color="auto" w:fill="000000"/>
              </w:rPr>
              <w:t>6. Ponudba s podizvajalci</w:t>
            </w:r>
          </w:p>
        </w:tc>
      </w:tr>
    </w:tbl>
    <w:p w14:paraId="51956CAB" w14:textId="77777777" w:rsidR="009A4855" w:rsidRDefault="0030584C">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6C76C04C" w14:textId="77777777" w:rsidR="009A4855" w:rsidRDefault="0030584C">
      <w:pPr>
        <w:spacing w:before="225" w:after="225" w:line="240" w:lineRule="auto"/>
        <w:jc w:val="both"/>
      </w:pPr>
      <w:r>
        <w:rPr>
          <w:rFonts w:ascii="Arial" w:hAnsi="Arial" w:cs="Arial"/>
          <w:color w:val="000000"/>
          <w:sz w:val="18"/>
          <w:szCs w:val="18"/>
        </w:rPr>
        <w:t>Če bo ponudnik izvajal javno naročilo s podizvajalci, mora v ponudbi:</w:t>
      </w:r>
    </w:p>
    <w:tbl>
      <w:tblPr>
        <w:tblStyle w:val="NormalTablePHPDOCX"/>
        <w:tblW w:w="0" w:type="auto"/>
        <w:tblInd w:w="108" w:type="dxa"/>
        <w:tblLook w:val="04A0" w:firstRow="1" w:lastRow="0" w:firstColumn="1" w:lastColumn="0" w:noHBand="0" w:noVBand="1"/>
      </w:tblPr>
      <w:tblGrid>
        <w:gridCol w:w="8321"/>
      </w:tblGrid>
      <w:tr w:rsidR="009A4855" w14:paraId="1F3722EA" w14:textId="77777777">
        <w:tc>
          <w:tcPr>
            <w:tcW w:w="0" w:type="auto"/>
            <w:tcMar>
              <w:top w:w="0" w:type="auto"/>
              <w:bottom w:w="0" w:type="auto"/>
            </w:tcMar>
          </w:tcPr>
          <w:p w14:paraId="22BC1E32" w14:textId="77777777" w:rsidR="009A4855" w:rsidRDefault="0030584C" w:rsidP="0069317E">
            <w:pPr>
              <w:numPr>
                <w:ilvl w:val="0"/>
                <w:numId w:val="7"/>
              </w:numPr>
              <w:jc w:val="both"/>
              <w:rPr>
                <w:rFonts w:ascii="Arial" w:hAnsi="Arial" w:cs="Arial"/>
                <w:color w:val="000000"/>
                <w:sz w:val="18"/>
                <w:szCs w:val="18"/>
              </w:rPr>
            </w:pPr>
            <w:r>
              <w:rPr>
                <w:rFonts w:ascii="Arial" w:hAnsi="Arial" w:cs="Arial"/>
                <w:color w:val="000000"/>
                <w:sz w:val="18"/>
                <w:szCs w:val="18"/>
              </w:rPr>
              <w:t>navesti vse podizvajalce ter vsak del javnega naročila, ki ga namerava oddati v podizvajanje,</w:t>
            </w:r>
          </w:p>
          <w:p w14:paraId="25DF1DF0" w14:textId="77777777" w:rsidR="009A4855" w:rsidRDefault="0030584C" w:rsidP="0069317E">
            <w:pPr>
              <w:numPr>
                <w:ilvl w:val="0"/>
                <w:numId w:val="7"/>
              </w:numPr>
              <w:jc w:val="both"/>
              <w:rPr>
                <w:rFonts w:ascii="Arial" w:hAnsi="Arial" w:cs="Arial"/>
                <w:color w:val="000000"/>
                <w:sz w:val="18"/>
                <w:szCs w:val="18"/>
              </w:rPr>
            </w:pPr>
            <w:r>
              <w:rPr>
                <w:rFonts w:ascii="Arial" w:hAnsi="Arial" w:cs="Arial"/>
                <w:color w:val="000000"/>
                <w:sz w:val="18"/>
                <w:szCs w:val="18"/>
              </w:rPr>
              <w:t>kontaktne podatke in zakonite zastopnike predlaganih podizvajalcev,</w:t>
            </w:r>
          </w:p>
          <w:p w14:paraId="7B8C3562" w14:textId="77777777" w:rsidR="009A4855" w:rsidRDefault="0030584C" w:rsidP="0069317E">
            <w:pPr>
              <w:numPr>
                <w:ilvl w:val="0"/>
                <w:numId w:val="7"/>
              </w:numPr>
              <w:jc w:val="both"/>
              <w:rPr>
                <w:rFonts w:ascii="Arial" w:hAnsi="Arial" w:cs="Arial"/>
                <w:color w:val="000000"/>
                <w:sz w:val="18"/>
                <w:szCs w:val="18"/>
              </w:rPr>
            </w:pPr>
            <w:r>
              <w:rPr>
                <w:rFonts w:ascii="Arial" w:hAnsi="Arial" w:cs="Arial"/>
                <w:color w:val="000000"/>
                <w:sz w:val="18"/>
                <w:szCs w:val="18"/>
              </w:rPr>
              <w:t>izpolnjene ESPD teh podizvajalcev v skladu z 79. členom ZJN-3 ter</w:t>
            </w:r>
          </w:p>
          <w:p w14:paraId="4CE8EF74" w14:textId="77777777" w:rsidR="009A4855" w:rsidRDefault="0030584C" w:rsidP="0069317E">
            <w:pPr>
              <w:numPr>
                <w:ilvl w:val="0"/>
                <w:numId w:val="7"/>
              </w:numPr>
              <w:jc w:val="both"/>
              <w:rPr>
                <w:rFonts w:ascii="Arial" w:hAnsi="Arial" w:cs="Arial"/>
                <w:color w:val="000000"/>
                <w:sz w:val="18"/>
                <w:szCs w:val="18"/>
              </w:rPr>
            </w:pPr>
            <w:r>
              <w:rPr>
                <w:rFonts w:ascii="Arial" w:hAnsi="Arial" w:cs="Arial"/>
                <w:color w:val="000000"/>
                <w:sz w:val="18"/>
                <w:szCs w:val="18"/>
              </w:rPr>
              <w:t>priložiti zahtevo podizvajalca za neposredno plačilo, če podizvajalec to zahteva.</w:t>
            </w:r>
          </w:p>
        </w:tc>
      </w:tr>
    </w:tbl>
    <w:p w14:paraId="21432275" w14:textId="77777777" w:rsidR="009A4855" w:rsidRDefault="0030584C">
      <w:pPr>
        <w:spacing w:before="225" w:after="225" w:line="240" w:lineRule="auto"/>
        <w:jc w:val="both"/>
      </w:pPr>
      <w:r>
        <w:rPr>
          <w:rFonts w:ascii="Arial" w:hAnsi="Arial" w:cs="Arial"/>
          <w:color w:val="000000"/>
          <w:sz w:val="18"/>
          <w:szCs w:val="18"/>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278DA5DE" w14:textId="77777777" w:rsidR="009A4855" w:rsidRDefault="0030584C">
      <w:pPr>
        <w:spacing w:before="225" w:after="225" w:line="240" w:lineRule="auto"/>
        <w:jc w:val="both"/>
      </w:pPr>
      <w:r>
        <w:rPr>
          <w:rFonts w:ascii="Arial" w:hAnsi="Arial" w:cs="Arial"/>
          <w:color w:val="000000"/>
          <w:sz w:val="18"/>
          <w:szCs w:val="18"/>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0020F471" w14:textId="77777777" w:rsidR="009A4855" w:rsidRDefault="0030584C">
      <w:pPr>
        <w:spacing w:before="225" w:after="225" w:line="240" w:lineRule="auto"/>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w:t>
      </w:r>
    </w:p>
    <w:p w14:paraId="0B4E4EC6" w14:textId="77777777" w:rsidR="009A4855" w:rsidRDefault="0030584C">
      <w:pPr>
        <w:spacing w:before="225" w:after="225" w:line="240" w:lineRule="auto"/>
        <w:jc w:val="both"/>
      </w:pPr>
      <w:r>
        <w:rPr>
          <w:rFonts w:ascii="Arial" w:hAnsi="Arial" w:cs="Arial"/>
          <w:color w:val="000000"/>
          <w:sz w:val="18"/>
          <w:szCs w:val="18"/>
        </w:rPr>
        <w:lastRenderedPageBreak/>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5630AC7D" w14:textId="77777777" w:rsidR="009A4855" w:rsidRDefault="0030584C">
      <w:pPr>
        <w:spacing w:before="225" w:after="225" w:line="240" w:lineRule="auto"/>
        <w:jc w:val="both"/>
      </w:pPr>
      <w:r>
        <w:rPr>
          <w:rFonts w:ascii="Arial" w:hAnsi="Arial" w:cs="Arial"/>
          <w:color w:val="000000"/>
          <w:sz w:val="18"/>
          <w:szCs w:val="18"/>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24562639" w14:textId="77777777" w:rsidR="009A4855" w:rsidRDefault="0030584C">
      <w:pPr>
        <w:spacing w:before="225" w:after="225" w:line="240" w:lineRule="auto"/>
        <w:jc w:val="both"/>
      </w:pPr>
      <w:r>
        <w:rPr>
          <w:rFonts w:ascii="Arial" w:hAnsi="Arial" w:cs="Arial"/>
          <w:color w:val="000000"/>
          <w:sz w:val="18"/>
          <w:szCs w:val="18"/>
        </w:rPr>
        <w:t>V kolikor podizvajalec v skladu z 2. in 3. odstavkom 94. člena ZJN-3, zahteva neposredno plačilo, se šteje, da je neposredno plačilo podizvajalcu obvezno, kar sta dolžan upoštevati naročnik in glavni izvajalec.</w:t>
      </w:r>
    </w:p>
    <w:p w14:paraId="180515B4" w14:textId="77777777" w:rsidR="009A4855" w:rsidRDefault="0030584C">
      <w:pPr>
        <w:spacing w:before="225" w:after="225" w:line="240" w:lineRule="auto"/>
        <w:jc w:val="both"/>
      </w:pPr>
      <w:r>
        <w:rPr>
          <w:rFonts w:ascii="Arial" w:hAnsi="Arial" w:cs="Arial"/>
          <w:color w:val="000000"/>
          <w:sz w:val="18"/>
          <w:szCs w:val="18"/>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8962"/>
      </w:tblGrid>
      <w:tr w:rsidR="009A4855" w14:paraId="138501EF" w14:textId="77777777">
        <w:tc>
          <w:tcPr>
            <w:tcW w:w="0" w:type="auto"/>
            <w:tcMar>
              <w:top w:w="0" w:type="auto"/>
              <w:bottom w:w="0" w:type="auto"/>
            </w:tcMar>
          </w:tcPr>
          <w:p w14:paraId="161E4853" w14:textId="77777777" w:rsidR="009A4855" w:rsidRDefault="0030584C" w:rsidP="0069317E">
            <w:pPr>
              <w:numPr>
                <w:ilvl w:val="0"/>
                <w:numId w:val="8"/>
              </w:numPr>
              <w:jc w:val="both"/>
              <w:rPr>
                <w:rFonts w:ascii="Arial" w:hAnsi="Arial" w:cs="Arial"/>
                <w:color w:val="000000"/>
                <w:sz w:val="18"/>
                <w:szCs w:val="18"/>
              </w:rPr>
            </w:pPr>
            <w:r>
              <w:rPr>
                <w:rFonts w:ascii="Arial" w:hAnsi="Arial" w:cs="Arial"/>
                <w:color w:val="000000"/>
                <w:sz w:val="18"/>
                <w:szCs w:val="18"/>
              </w:rPr>
              <w:t>glavni izvajalec v pogodbi pooblastiti naročnika, da na podlagi potrjenega računa oziroma situacije s strani glavnega izvajalca neposredno plačuje podizvajalcu,</w:t>
            </w:r>
          </w:p>
          <w:p w14:paraId="22C958E4" w14:textId="77777777" w:rsidR="009A4855" w:rsidRDefault="0030584C" w:rsidP="0069317E">
            <w:pPr>
              <w:numPr>
                <w:ilvl w:val="0"/>
                <w:numId w:val="8"/>
              </w:numPr>
              <w:jc w:val="both"/>
              <w:rPr>
                <w:rFonts w:ascii="Arial" w:hAnsi="Arial" w:cs="Arial"/>
                <w:color w:val="000000"/>
                <w:sz w:val="18"/>
                <w:szCs w:val="18"/>
              </w:rPr>
            </w:pPr>
            <w:r>
              <w:rPr>
                <w:rFonts w:ascii="Arial" w:hAnsi="Arial" w:cs="Arial"/>
                <w:color w:val="000000"/>
                <w:sz w:val="18"/>
                <w:szCs w:val="18"/>
              </w:rPr>
              <w:t>podizvajalec predložiti soglasje, na podlagi katerega naročnik namesto ponudnika poravna podizvajalčevo terjatev do ponudnika,</w:t>
            </w:r>
          </w:p>
          <w:p w14:paraId="2163FA46" w14:textId="77777777" w:rsidR="009A4855" w:rsidRDefault="0030584C" w:rsidP="0069317E">
            <w:pPr>
              <w:numPr>
                <w:ilvl w:val="0"/>
                <w:numId w:val="8"/>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70A7F1A2" w14:textId="77777777" w:rsidR="009A4855" w:rsidRDefault="0030584C">
      <w:pPr>
        <w:spacing w:before="225" w:after="225" w:line="240" w:lineRule="auto"/>
        <w:jc w:val="both"/>
      </w:pPr>
      <w:r>
        <w:rPr>
          <w:rFonts w:ascii="Arial" w:hAnsi="Arial" w:cs="Arial"/>
          <w:color w:val="000000"/>
          <w:sz w:val="18"/>
          <w:szCs w:val="18"/>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Nepredložitev izjave v roku je razlog za uvedbo prekrškovnega postopka zoper ponudnika pred Državno revizijsko komisijo. Poleg globe je sankcija tudi izločitev  iz postopkov naročanja za predpisano obdobje. </w:t>
      </w:r>
    </w:p>
    <w:tbl>
      <w:tblPr>
        <w:tblStyle w:val="NormalTablePHPDOCX"/>
        <w:tblW w:w="2500" w:type="pct"/>
        <w:tblInd w:w="108" w:type="dxa"/>
        <w:tblLook w:val="04A0" w:firstRow="1" w:lastRow="0" w:firstColumn="1" w:lastColumn="0" w:noHBand="0" w:noVBand="1"/>
      </w:tblPr>
      <w:tblGrid>
        <w:gridCol w:w="4535"/>
      </w:tblGrid>
      <w:tr w:rsidR="009A4855" w14:paraId="3C63777F" w14:textId="77777777">
        <w:tc>
          <w:tcPr>
            <w:tcW w:w="0" w:type="auto"/>
            <w:shd w:val="clear" w:color="auto" w:fill="000000"/>
            <w:tcMar>
              <w:top w:w="150" w:type="dxa"/>
              <w:bottom w:w="150" w:type="dxa"/>
            </w:tcMar>
            <w:vAlign w:val="center"/>
          </w:tcPr>
          <w:p w14:paraId="75EDBC73" w14:textId="77777777" w:rsidR="009A4855" w:rsidRDefault="0030584C">
            <w:r>
              <w:rPr>
                <w:rFonts w:ascii="Arial" w:hAnsi="Arial" w:cs="Arial"/>
                <w:b/>
                <w:bCs/>
                <w:color w:val="FFFFFF"/>
                <w:position w:val="-2"/>
                <w:sz w:val="18"/>
                <w:szCs w:val="18"/>
                <w:shd w:val="clear" w:color="auto" w:fill="000000"/>
              </w:rPr>
              <w:t>7. Ustavitev postopka, zavrnitev vseh ponudb, odstop od izvedbe javnega naročila</w:t>
            </w:r>
          </w:p>
        </w:tc>
      </w:tr>
    </w:tbl>
    <w:p w14:paraId="4EEC1662" w14:textId="77777777" w:rsidR="009A4855" w:rsidRDefault="0030584C">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9A4855" w14:paraId="36ED78C9" w14:textId="77777777">
        <w:tc>
          <w:tcPr>
            <w:tcW w:w="0" w:type="auto"/>
            <w:shd w:val="clear" w:color="auto" w:fill="000000"/>
            <w:tcMar>
              <w:top w:w="150" w:type="dxa"/>
              <w:bottom w:w="150" w:type="dxa"/>
            </w:tcMar>
            <w:vAlign w:val="center"/>
          </w:tcPr>
          <w:p w14:paraId="52237FDF" w14:textId="77777777" w:rsidR="009A4855" w:rsidRDefault="0030584C">
            <w:r>
              <w:rPr>
                <w:rFonts w:ascii="Arial" w:hAnsi="Arial" w:cs="Arial"/>
                <w:b/>
                <w:bCs/>
                <w:color w:val="FFFFFF"/>
                <w:position w:val="-2"/>
                <w:sz w:val="18"/>
                <w:szCs w:val="18"/>
                <w:shd w:val="clear" w:color="auto" w:fill="000000"/>
              </w:rPr>
              <w:t>8. Zmanjšanje obsega naročila</w:t>
            </w:r>
          </w:p>
        </w:tc>
      </w:tr>
    </w:tbl>
    <w:p w14:paraId="4F3F8AA4" w14:textId="77777777" w:rsidR="009A4855" w:rsidRDefault="0030584C">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53B68454" w14:textId="77777777" w:rsidR="009A4855" w:rsidRDefault="0030584C">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9A4855" w14:paraId="2F2CEF12" w14:textId="77777777">
        <w:tc>
          <w:tcPr>
            <w:tcW w:w="0" w:type="auto"/>
            <w:shd w:val="clear" w:color="auto" w:fill="000000"/>
            <w:tcMar>
              <w:top w:w="150" w:type="dxa"/>
              <w:bottom w:w="150" w:type="dxa"/>
            </w:tcMar>
            <w:vAlign w:val="center"/>
          </w:tcPr>
          <w:p w14:paraId="1BFF60B0" w14:textId="77777777" w:rsidR="009A4855" w:rsidRDefault="0030584C">
            <w:r>
              <w:rPr>
                <w:rFonts w:ascii="Arial" w:hAnsi="Arial" w:cs="Arial"/>
                <w:b/>
                <w:bCs/>
                <w:color w:val="FFFFFF"/>
                <w:position w:val="-2"/>
                <w:sz w:val="18"/>
                <w:szCs w:val="18"/>
                <w:shd w:val="clear" w:color="auto" w:fill="000000"/>
              </w:rPr>
              <w:t>9. Dopolnjevanje, spreminjanje ter pojasnjevanje ponudb</w:t>
            </w:r>
          </w:p>
        </w:tc>
      </w:tr>
    </w:tbl>
    <w:p w14:paraId="69DC42AE" w14:textId="77777777" w:rsidR="009A4855" w:rsidRDefault="0030584C">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41F6EF71" w14:textId="77777777" w:rsidR="009A4855" w:rsidRDefault="0030584C">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394CA0E9" w14:textId="77777777" w:rsidR="009A4855" w:rsidRDefault="0030584C">
      <w:pPr>
        <w:spacing w:before="225" w:after="225" w:line="240" w:lineRule="auto"/>
        <w:jc w:val="both"/>
      </w:pPr>
      <w:r>
        <w:rPr>
          <w:rFonts w:ascii="Arial" w:hAnsi="Arial" w:cs="Arial"/>
          <w:color w:val="000000"/>
          <w:sz w:val="18"/>
          <w:szCs w:val="18"/>
        </w:rPr>
        <w:t xml:space="preserve">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w:t>
      </w:r>
      <w:r>
        <w:rPr>
          <w:rFonts w:ascii="Arial" w:hAnsi="Arial" w:cs="Arial"/>
          <w:color w:val="000000"/>
          <w:sz w:val="18"/>
          <w:szCs w:val="18"/>
        </w:rPr>
        <w:lastRenderedPageBreak/>
        <w:t>subjekt ne predloži manjkajočega dokumenta ali ne dopolni, popravi ali pojasni ustrezne informacije ali dokumentacije, bo naročnik gospodarski subjekt izključil iz nadaljnjega ocenjevanja. Očitne ali nebistvene napake naročnik lahko spregleda.</w:t>
      </w:r>
    </w:p>
    <w:p w14:paraId="4BC5E2D6" w14:textId="77777777" w:rsidR="009A4855" w:rsidRDefault="0030584C">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585B64A3" w14:textId="20CF6742" w:rsidR="009A4855" w:rsidRDefault="0030584C">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tbl>
      <w:tblPr>
        <w:tblStyle w:val="NormalTablePHPDOCX"/>
        <w:tblW w:w="2500" w:type="pct"/>
        <w:tblInd w:w="108" w:type="dxa"/>
        <w:tblLook w:val="04A0" w:firstRow="1" w:lastRow="0" w:firstColumn="1" w:lastColumn="0" w:noHBand="0" w:noVBand="1"/>
      </w:tblPr>
      <w:tblGrid>
        <w:gridCol w:w="4535"/>
      </w:tblGrid>
      <w:tr w:rsidR="009A4855" w14:paraId="777F4546" w14:textId="77777777">
        <w:tc>
          <w:tcPr>
            <w:tcW w:w="0" w:type="auto"/>
            <w:shd w:val="clear" w:color="auto" w:fill="000000"/>
            <w:tcMar>
              <w:top w:w="150" w:type="dxa"/>
              <w:bottom w:w="150" w:type="dxa"/>
            </w:tcMar>
            <w:vAlign w:val="center"/>
          </w:tcPr>
          <w:p w14:paraId="4530AD90" w14:textId="77777777" w:rsidR="009A4855" w:rsidRDefault="0030584C">
            <w:r>
              <w:rPr>
                <w:rFonts w:ascii="Arial" w:hAnsi="Arial" w:cs="Arial"/>
                <w:b/>
                <w:bCs/>
                <w:color w:val="FFFFFF"/>
                <w:position w:val="-2"/>
                <w:sz w:val="18"/>
                <w:szCs w:val="18"/>
                <w:shd w:val="clear" w:color="auto" w:fill="000000"/>
              </w:rPr>
              <w:t>10. Obvestilo o oddaji naročila</w:t>
            </w:r>
          </w:p>
        </w:tc>
      </w:tr>
    </w:tbl>
    <w:p w14:paraId="68919812" w14:textId="77777777" w:rsidR="009A4855" w:rsidRDefault="0030584C">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3483DE4E" w14:textId="77777777" w:rsidR="009A4855" w:rsidRDefault="0030584C">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41F4222A" w14:textId="77777777" w:rsidR="009A4855" w:rsidRDefault="0030584C">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4DCF7834" w14:textId="77777777" w:rsidR="009A4855" w:rsidRDefault="0030584C">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9A4855" w14:paraId="4DEDBE90" w14:textId="77777777">
        <w:tc>
          <w:tcPr>
            <w:tcW w:w="0" w:type="auto"/>
            <w:shd w:val="clear" w:color="auto" w:fill="000000"/>
            <w:tcMar>
              <w:top w:w="150" w:type="dxa"/>
              <w:bottom w:w="150" w:type="dxa"/>
            </w:tcMar>
            <w:vAlign w:val="center"/>
          </w:tcPr>
          <w:p w14:paraId="2B433FA7" w14:textId="2DF46FAD" w:rsidR="009A4855" w:rsidRDefault="0030584C">
            <w:r>
              <w:rPr>
                <w:rFonts w:ascii="Arial" w:hAnsi="Arial" w:cs="Arial"/>
                <w:b/>
                <w:bCs/>
                <w:color w:val="FFFFFF"/>
                <w:position w:val="-2"/>
                <w:sz w:val="18"/>
                <w:szCs w:val="18"/>
                <w:shd w:val="clear" w:color="auto" w:fill="000000"/>
              </w:rPr>
              <w:t xml:space="preserve">11. Sklenitev </w:t>
            </w:r>
            <w:r w:rsidR="00F355A2">
              <w:rPr>
                <w:rFonts w:ascii="Arial" w:hAnsi="Arial" w:cs="Arial"/>
                <w:b/>
                <w:bCs/>
                <w:color w:val="FFFFFF"/>
                <w:position w:val="-2"/>
                <w:sz w:val="18"/>
                <w:szCs w:val="18"/>
                <w:shd w:val="clear" w:color="auto" w:fill="000000"/>
              </w:rPr>
              <w:t>okvirnega sporazuma/</w:t>
            </w:r>
            <w:r>
              <w:rPr>
                <w:rFonts w:ascii="Arial" w:hAnsi="Arial" w:cs="Arial"/>
                <w:b/>
                <w:bCs/>
                <w:color w:val="FFFFFF"/>
                <w:position w:val="-2"/>
                <w:sz w:val="18"/>
                <w:szCs w:val="18"/>
                <w:shd w:val="clear" w:color="auto" w:fill="000000"/>
              </w:rPr>
              <w:t>pogodbe</w:t>
            </w:r>
          </w:p>
        </w:tc>
      </w:tr>
    </w:tbl>
    <w:p w14:paraId="34B46C6F" w14:textId="34B24132" w:rsidR="009A4855" w:rsidRDefault="0030584C">
      <w:pPr>
        <w:spacing w:before="225" w:after="225" w:line="240" w:lineRule="auto"/>
        <w:jc w:val="both"/>
      </w:pPr>
      <w:r>
        <w:rPr>
          <w:rFonts w:ascii="Arial" w:hAnsi="Arial" w:cs="Arial"/>
          <w:color w:val="000000"/>
          <w:sz w:val="18"/>
          <w:szCs w:val="18"/>
        </w:rPr>
        <w:t xml:space="preserve">Izbrani ponudnik bo pozvan k podpisu </w:t>
      </w:r>
      <w:r w:rsidR="00F355A2">
        <w:rPr>
          <w:rFonts w:ascii="Arial" w:hAnsi="Arial" w:cs="Arial"/>
          <w:color w:val="000000"/>
          <w:sz w:val="18"/>
          <w:szCs w:val="18"/>
        </w:rPr>
        <w:t>okvirnega sporazuma in na podlagi le-tega tudi pogodbe</w:t>
      </w:r>
      <w:r>
        <w:rPr>
          <w:rFonts w:ascii="Arial" w:hAnsi="Arial" w:cs="Arial"/>
          <w:color w:val="000000"/>
          <w:sz w:val="18"/>
          <w:szCs w:val="18"/>
        </w:rPr>
        <w:t>. Pogodba bo v primeru zahtevanega zavarovanja za dobro izvedbo sklenjena pod odložnim pogojem do predložitve zahtevanega zavarovanja naročniku in do izpolnitve morebitnih drugih pogojev, kot izhajajo iz vzorca in te razpisne dokumentacije.</w:t>
      </w:r>
    </w:p>
    <w:p w14:paraId="7DEFECF7" w14:textId="0A06C75A" w:rsidR="009A4855" w:rsidRDefault="0030584C" w:rsidP="00F355A2">
      <w:pPr>
        <w:spacing w:before="225" w:after="225" w:line="240" w:lineRule="auto"/>
        <w:jc w:val="both"/>
      </w:pPr>
      <w:r>
        <w:rPr>
          <w:rFonts w:ascii="Arial" w:hAnsi="Arial" w:cs="Arial"/>
          <w:color w:val="000000"/>
          <w:sz w:val="18"/>
          <w:szCs w:val="18"/>
        </w:rPr>
        <w:t xml:space="preserve">Če se izbrani ponudnik v osmih (8) delovnih dneh od prejema poziva k podpisu </w:t>
      </w:r>
      <w:r w:rsidR="00F355A2">
        <w:rPr>
          <w:rFonts w:ascii="Arial" w:hAnsi="Arial" w:cs="Arial"/>
          <w:color w:val="000000"/>
          <w:sz w:val="18"/>
          <w:szCs w:val="18"/>
        </w:rPr>
        <w:t>okvirnega sporazuma/</w:t>
      </w:r>
      <w:r>
        <w:rPr>
          <w:rFonts w:ascii="Arial" w:hAnsi="Arial" w:cs="Arial"/>
          <w:color w:val="000000"/>
          <w:sz w:val="18"/>
          <w:szCs w:val="18"/>
        </w:rPr>
        <w:t>pogodbe ne bo odzval z vračilom podpisane verzije pogodbe in jo poslal ali izročil na naslov/sedež naročnika (oddajna teorija), lahko naročnik šteje, da je izbrani ponudnik odstopil od ponudbe.</w:t>
      </w:r>
    </w:p>
    <w:tbl>
      <w:tblPr>
        <w:tblStyle w:val="NormalTablePHPDOCX"/>
        <w:tblW w:w="2500" w:type="pct"/>
        <w:tblInd w:w="108" w:type="dxa"/>
        <w:tblLook w:val="04A0" w:firstRow="1" w:lastRow="0" w:firstColumn="1" w:lastColumn="0" w:noHBand="0" w:noVBand="1"/>
      </w:tblPr>
      <w:tblGrid>
        <w:gridCol w:w="4535"/>
      </w:tblGrid>
      <w:tr w:rsidR="009A4855" w14:paraId="00F6B3BA" w14:textId="77777777">
        <w:tc>
          <w:tcPr>
            <w:tcW w:w="0" w:type="auto"/>
            <w:shd w:val="clear" w:color="auto" w:fill="000000"/>
            <w:tcMar>
              <w:top w:w="150" w:type="dxa"/>
              <w:bottom w:w="150" w:type="dxa"/>
            </w:tcMar>
            <w:vAlign w:val="center"/>
          </w:tcPr>
          <w:p w14:paraId="7862CA45" w14:textId="77777777" w:rsidR="009A4855" w:rsidRDefault="0030584C">
            <w:r>
              <w:rPr>
                <w:rFonts w:ascii="Arial" w:hAnsi="Arial" w:cs="Arial"/>
                <w:b/>
                <w:bCs/>
                <w:color w:val="FFFFFF"/>
                <w:position w:val="-2"/>
                <w:sz w:val="18"/>
                <w:szCs w:val="18"/>
                <w:shd w:val="clear" w:color="auto" w:fill="000000"/>
              </w:rPr>
              <w:t>12. Zaupnost ponudbene dokumentacije</w:t>
            </w:r>
          </w:p>
        </w:tc>
      </w:tr>
    </w:tbl>
    <w:p w14:paraId="1359A763" w14:textId="77777777" w:rsidR="009A4855" w:rsidRDefault="0030584C">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71773902" w14:textId="77777777" w:rsidR="009A4855" w:rsidRDefault="0030584C">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05D30857" w14:textId="77777777" w:rsidR="009A4855" w:rsidRDefault="0030584C">
      <w:pPr>
        <w:spacing w:before="225" w:after="225" w:line="240" w:lineRule="auto"/>
        <w:jc w:val="both"/>
      </w:pPr>
      <w:r>
        <w:rPr>
          <w:rFonts w:ascii="Arial" w:hAnsi="Arial" w:cs="Arial"/>
          <w:color w:val="000000"/>
          <w:sz w:val="18"/>
          <w:szCs w:val="18"/>
        </w:rPr>
        <w:t>Skladno z določili zakona, ki ureja poslovno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9A4855" w14:paraId="413169F3" w14:textId="77777777">
        <w:tc>
          <w:tcPr>
            <w:tcW w:w="0" w:type="auto"/>
            <w:tcMar>
              <w:top w:w="0" w:type="auto"/>
              <w:bottom w:w="0" w:type="auto"/>
            </w:tcMar>
          </w:tcPr>
          <w:p w14:paraId="0BF39E0B" w14:textId="77777777" w:rsidR="009A4855" w:rsidRDefault="0030584C" w:rsidP="0069317E">
            <w:pPr>
              <w:numPr>
                <w:ilvl w:val="0"/>
                <w:numId w:val="9"/>
              </w:numPr>
              <w:rPr>
                <w:rFonts w:ascii="Arial" w:hAnsi="Arial" w:cs="Arial"/>
                <w:color w:val="000000"/>
                <w:sz w:val="18"/>
                <w:szCs w:val="18"/>
              </w:rPr>
            </w:pPr>
            <w:r>
              <w:rPr>
                <w:rFonts w:ascii="Arial" w:hAnsi="Arial" w:cs="Arial"/>
                <w:color w:val="000000"/>
                <w:sz w:val="18"/>
                <w:szCs w:val="18"/>
              </w:rPr>
              <w:lastRenderedPageBreak/>
              <w:t>je skrivnost, ki ni splošno znana ali lahko dosegljiva osebam v krogih, ki se običajno ukvarjajo s to vrsto informacij;</w:t>
            </w:r>
          </w:p>
          <w:p w14:paraId="1C02B476" w14:textId="77777777" w:rsidR="009A4855" w:rsidRDefault="0030584C" w:rsidP="0069317E">
            <w:pPr>
              <w:numPr>
                <w:ilvl w:val="0"/>
                <w:numId w:val="9"/>
              </w:numPr>
              <w:rPr>
                <w:rFonts w:ascii="Arial" w:hAnsi="Arial" w:cs="Arial"/>
                <w:color w:val="000000"/>
                <w:sz w:val="18"/>
                <w:szCs w:val="18"/>
              </w:rPr>
            </w:pPr>
            <w:r>
              <w:rPr>
                <w:rFonts w:ascii="Arial" w:hAnsi="Arial" w:cs="Arial"/>
                <w:color w:val="000000"/>
                <w:sz w:val="18"/>
                <w:szCs w:val="18"/>
              </w:rPr>
              <w:t>ima tržno vrednost;</w:t>
            </w:r>
          </w:p>
          <w:p w14:paraId="2ED1C9A4" w14:textId="77777777" w:rsidR="009A4855" w:rsidRDefault="0030584C" w:rsidP="0069317E">
            <w:pPr>
              <w:numPr>
                <w:ilvl w:val="0"/>
                <w:numId w:val="9"/>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1FBA7329" w14:textId="77777777" w:rsidR="009A4855" w:rsidRDefault="0030584C">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4EE0A43D" w14:textId="77777777" w:rsidR="009A4855" w:rsidRDefault="0030584C">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1B09A8C8" w14:textId="77777777" w:rsidR="009A4855" w:rsidRDefault="0030584C">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9A4855" w14:paraId="02BFEDA4" w14:textId="77777777">
        <w:tc>
          <w:tcPr>
            <w:tcW w:w="0" w:type="auto"/>
            <w:shd w:val="clear" w:color="auto" w:fill="000000"/>
            <w:tcMar>
              <w:top w:w="150" w:type="dxa"/>
              <w:bottom w:w="150" w:type="dxa"/>
            </w:tcMar>
            <w:vAlign w:val="center"/>
          </w:tcPr>
          <w:p w14:paraId="5C9CB45B" w14:textId="77777777" w:rsidR="009A4855" w:rsidRDefault="0030584C">
            <w:r>
              <w:rPr>
                <w:rFonts w:ascii="Arial" w:hAnsi="Arial" w:cs="Arial"/>
                <w:b/>
                <w:bCs/>
                <w:color w:val="FFFFFF"/>
                <w:position w:val="-2"/>
                <w:sz w:val="18"/>
                <w:szCs w:val="18"/>
                <w:shd w:val="clear" w:color="auto" w:fill="000000"/>
              </w:rPr>
              <w:t>13. Način predložitve dokumentov v ponudbi</w:t>
            </w:r>
          </w:p>
        </w:tc>
      </w:tr>
    </w:tbl>
    <w:p w14:paraId="180C533E" w14:textId="77777777" w:rsidR="009A4855" w:rsidRDefault="0030584C">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2BE240E0" w14:textId="77777777" w:rsidR="009A4855" w:rsidRDefault="0030584C">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21DFA991" w14:textId="77777777" w:rsidR="009A4855" w:rsidRDefault="0030584C">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1C78F180" w14:textId="77777777" w:rsidR="009A4855" w:rsidRDefault="0030584C">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66D57C76" w14:textId="77777777" w:rsidR="009A4855" w:rsidRDefault="0030584C">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9A4855" w14:paraId="5E5FB57B" w14:textId="77777777">
        <w:tc>
          <w:tcPr>
            <w:tcW w:w="0" w:type="auto"/>
            <w:shd w:val="clear" w:color="auto" w:fill="000000"/>
            <w:tcMar>
              <w:top w:w="150" w:type="dxa"/>
              <w:bottom w:w="150" w:type="dxa"/>
            </w:tcMar>
            <w:vAlign w:val="center"/>
          </w:tcPr>
          <w:p w14:paraId="2714A737" w14:textId="77777777" w:rsidR="009A4855" w:rsidRDefault="0030584C">
            <w:r>
              <w:rPr>
                <w:rFonts w:ascii="Arial" w:hAnsi="Arial" w:cs="Arial"/>
                <w:b/>
                <w:bCs/>
                <w:color w:val="FFFFFF"/>
                <w:position w:val="-2"/>
                <w:sz w:val="18"/>
                <w:szCs w:val="18"/>
                <w:shd w:val="clear" w:color="auto" w:fill="000000"/>
              </w:rPr>
              <w:t>14. Veljavnost ponudbe</w:t>
            </w:r>
          </w:p>
        </w:tc>
      </w:tr>
    </w:tbl>
    <w:p w14:paraId="18C21AFC" w14:textId="77777777" w:rsidR="009A4855" w:rsidRDefault="0030584C">
      <w:pPr>
        <w:spacing w:before="225" w:after="225" w:line="240" w:lineRule="auto"/>
        <w:jc w:val="both"/>
      </w:pPr>
      <w:r>
        <w:rPr>
          <w:rFonts w:ascii="Arial" w:hAnsi="Arial" w:cs="Arial"/>
          <w:color w:val="000000"/>
          <w:sz w:val="18"/>
          <w:szCs w:val="18"/>
        </w:rPr>
        <w:t>Ponudba velja najmanj 60 dni od roka za predložitev ponudb. V primeru krajšega roka veljavnosti ponudbe se ponudba zavrne.</w:t>
      </w:r>
    </w:p>
    <w:p w14:paraId="6991ED37" w14:textId="77777777" w:rsidR="009A4855" w:rsidRDefault="0030584C">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9A4855" w14:paraId="0B4F1A77" w14:textId="77777777">
        <w:tc>
          <w:tcPr>
            <w:tcW w:w="0" w:type="auto"/>
            <w:shd w:val="clear" w:color="auto" w:fill="000000"/>
            <w:tcMar>
              <w:top w:w="150" w:type="dxa"/>
              <w:bottom w:w="150" w:type="dxa"/>
            </w:tcMar>
            <w:vAlign w:val="center"/>
          </w:tcPr>
          <w:p w14:paraId="1E46559D" w14:textId="77777777" w:rsidR="009A4855" w:rsidRDefault="0030584C">
            <w:r>
              <w:rPr>
                <w:rFonts w:ascii="Arial" w:hAnsi="Arial" w:cs="Arial"/>
                <w:b/>
                <w:bCs/>
                <w:color w:val="FFFFFF"/>
                <w:position w:val="-2"/>
                <w:sz w:val="18"/>
                <w:szCs w:val="18"/>
                <w:shd w:val="clear" w:color="auto" w:fill="000000"/>
              </w:rPr>
              <w:lastRenderedPageBreak/>
              <w:t>15. Pravno varstvo</w:t>
            </w:r>
          </w:p>
        </w:tc>
      </w:tr>
    </w:tbl>
    <w:p w14:paraId="74B70412" w14:textId="77777777" w:rsidR="009A4855" w:rsidRDefault="0030584C">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C241343" w14:textId="77777777" w:rsidR="009A4855" w:rsidRDefault="0030584C">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F03BA64" w14:textId="77777777" w:rsidR="009A4855" w:rsidRDefault="0030584C">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4D12925A" w14:textId="77777777" w:rsidR="009A4855" w:rsidRDefault="0030584C">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5C85627B" w14:textId="77777777" w:rsidR="009A4855" w:rsidRDefault="0030584C">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041FF615" w14:textId="77777777" w:rsidR="009A4855" w:rsidRDefault="0030584C">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59303E99" w14:textId="77777777" w:rsidR="009A4855" w:rsidRDefault="0030584C">
      <w:pPr>
        <w:spacing w:before="225" w:after="225" w:line="240" w:lineRule="auto"/>
        <w:jc w:val="both"/>
      </w:pPr>
      <w:r>
        <w:rPr>
          <w:rFonts w:ascii="Arial" w:hAnsi="Arial" w:cs="Arial"/>
          <w:color w:val="000000"/>
          <w:sz w:val="18"/>
          <w:szCs w:val="18"/>
        </w:rPr>
        <w:t>https://ejn.gov.si/sistem/pravno-varstvo.html</w:t>
      </w:r>
    </w:p>
    <w:p w14:paraId="2ADE4B8D" w14:textId="77777777" w:rsidR="009A4855" w:rsidRDefault="0030584C">
      <w:pPr>
        <w:spacing w:before="225" w:after="225" w:line="240" w:lineRule="auto"/>
        <w:jc w:val="both"/>
      </w:pPr>
      <w:r>
        <w:rPr>
          <w:rFonts w:ascii="Arial" w:hAnsi="Arial" w:cs="Arial"/>
          <w:b/>
          <w:bCs/>
          <w:color w:val="000000"/>
          <w:sz w:val="18"/>
          <w:szCs w:val="18"/>
        </w:rPr>
        <w:t>Zahtevek za revizijo skladno z določbo 13.a člena ZPVPJN lahko vloži samo preko portala eRevizija na spletnem naslovu https://www.portalerevizija.si. </w:t>
      </w:r>
    </w:p>
    <w:p w14:paraId="2D051D24" w14:textId="77777777" w:rsidR="009A4855" w:rsidRDefault="0030584C">
      <w:pPr>
        <w:spacing w:before="225" w:after="225" w:line="240" w:lineRule="auto"/>
        <w:jc w:val="both"/>
      </w:pPr>
      <w:r>
        <w:rPr>
          <w:rFonts w:ascii="Arial" w:hAnsi="Arial" w:cs="Arial"/>
          <w:color w:val="000000"/>
          <w:sz w:val="18"/>
          <w:szCs w:val="18"/>
        </w:rPr>
        <w:t>Zahtevek za revizijo se lahko vloži v roku iz 25. člena ZPVPJN.</w:t>
      </w:r>
    </w:p>
    <w:p w14:paraId="383BBB68" w14:textId="77777777" w:rsidR="009A4855" w:rsidRDefault="0030584C">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669149A3" w14:textId="77777777" w:rsidR="009A4855" w:rsidRDefault="009A4855">
      <w:pPr>
        <w:sectPr w:rsidR="009A4855" w:rsidSect="00D931BF">
          <w:pgSz w:w="11906" w:h="16838"/>
          <w:pgMar w:top="1418" w:right="1418" w:bottom="1418" w:left="1418" w:header="567" w:footer="680" w:gutter="0"/>
          <w:cols w:space="708"/>
          <w:docGrid w:linePitch="360"/>
        </w:sectPr>
      </w:pPr>
    </w:p>
    <w:p w14:paraId="6EC2EFA4" w14:textId="77777777" w:rsidR="008454CF" w:rsidRPr="00A820C7" w:rsidRDefault="0030584C"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47706954" w14:textId="77777777" w:rsidR="008454CF" w:rsidRDefault="008454CF" w:rsidP="00C25086">
      <w:pPr>
        <w:rPr>
          <w:rFonts w:ascii="Arial" w:hAnsi="Arial" w:cs="Arial"/>
          <w:sz w:val="18"/>
          <w:szCs w:val="18"/>
        </w:rPr>
      </w:pPr>
    </w:p>
    <w:p w14:paraId="3E859402" w14:textId="77777777" w:rsidR="009A4855" w:rsidRDefault="0030584C">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258BD80F" w14:textId="77777777" w:rsidR="009A4855" w:rsidRDefault="0030584C">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9A4855" w14:paraId="344035E0"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EC8E4C" w14:textId="77777777" w:rsidR="009A4855" w:rsidRDefault="0030584C">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1B9ABB" w14:textId="77777777" w:rsidR="009A4855" w:rsidRDefault="0030584C">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0BB659" w14:textId="77777777" w:rsidR="009A4855" w:rsidRDefault="0030584C">
            <w:pPr>
              <w:spacing w:before="135" w:after="135"/>
              <w:jc w:val="both"/>
              <w:textAlignment w:val="center"/>
            </w:pPr>
            <w:r>
              <w:rPr>
                <w:rFonts w:ascii="Arial" w:hAnsi="Arial" w:cs="Arial"/>
                <w:color w:val="000000"/>
                <w:position w:val="-2"/>
                <w:sz w:val="18"/>
                <w:szCs w:val="18"/>
              </w:rPr>
              <w:t>Upošteva se skupna ponudbena cena za 4 leta vključno z DDV, ki bremeni naročnika. Ponudnik lahko po merilu cene doseže največ 98 točk, pri čemer se izračun opravi po naslednji formuli:</w:t>
            </w:r>
          </w:p>
          <w:p w14:paraId="605F656F" w14:textId="77777777" w:rsidR="009A4855" w:rsidRDefault="0030584C">
            <w:pPr>
              <w:spacing w:before="135" w:after="135"/>
              <w:jc w:val="both"/>
              <w:textAlignment w:val="center"/>
            </w:pPr>
            <w:r>
              <w:rPr>
                <w:rFonts w:ascii="Arial" w:hAnsi="Arial" w:cs="Arial"/>
                <w:color w:val="000000"/>
                <w:position w:val="-2"/>
                <w:sz w:val="18"/>
                <w:szCs w:val="18"/>
              </w:rPr>
              <w:t>T = Cn / Cp x 98</w:t>
            </w:r>
          </w:p>
          <w:p w14:paraId="46C3478A" w14:textId="77777777" w:rsidR="009A4855" w:rsidRDefault="0030584C">
            <w:pPr>
              <w:spacing w:before="135" w:after="135"/>
              <w:jc w:val="both"/>
              <w:textAlignment w:val="center"/>
            </w:pPr>
            <w:r>
              <w:rPr>
                <w:rFonts w:ascii="Arial" w:hAnsi="Arial" w:cs="Arial"/>
                <w:color w:val="000000"/>
                <w:position w:val="-2"/>
                <w:sz w:val="18"/>
                <w:szCs w:val="18"/>
              </w:rPr>
              <w:t>pri čemer je:</w:t>
            </w:r>
          </w:p>
          <w:p w14:paraId="4C9C4868" w14:textId="77777777" w:rsidR="009A4855" w:rsidRDefault="0030584C">
            <w:pPr>
              <w:spacing w:before="135" w:after="135"/>
              <w:jc w:val="both"/>
              <w:textAlignment w:val="center"/>
            </w:pPr>
            <w:r>
              <w:rPr>
                <w:rFonts w:ascii="Arial" w:hAnsi="Arial" w:cs="Arial"/>
                <w:color w:val="000000"/>
                <w:position w:val="-2"/>
                <w:sz w:val="18"/>
                <w:szCs w:val="18"/>
              </w:rPr>
              <w:t>T = število točk</w:t>
            </w:r>
          </w:p>
          <w:p w14:paraId="22929E5E" w14:textId="77777777" w:rsidR="009A4855" w:rsidRDefault="0030584C">
            <w:pPr>
              <w:spacing w:before="135" w:after="135"/>
              <w:jc w:val="both"/>
              <w:textAlignment w:val="center"/>
            </w:pPr>
            <w:r>
              <w:rPr>
                <w:rFonts w:ascii="Arial" w:hAnsi="Arial" w:cs="Arial"/>
                <w:color w:val="000000"/>
                <w:position w:val="-2"/>
                <w:sz w:val="18"/>
                <w:szCs w:val="18"/>
              </w:rPr>
              <w:t>Cn = najnižja ponujena cena</w:t>
            </w:r>
          </w:p>
          <w:p w14:paraId="6DD234CB" w14:textId="77777777" w:rsidR="009A4855" w:rsidRDefault="0030584C">
            <w:pPr>
              <w:spacing w:before="135" w:after="135"/>
              <w:jc w:val="both"/>
              <w:textAlignment w:val="center"/>
            </w:pPr>
            <w:r>
              <w:rPr>
                <w:rFonts w:ascii="Arial" w:hAnsi="Arial" w:cs="Arial"/>
                <w:color w:val="000000"/>
                <w:position w:val="-2"/>
                <w:sz w:val="18"/>
                <w:szCs w:val="18"/>
              </w:rPr>
              <w:t>Cp = cena ponudnika, ki se ocenjuje</w:t>
            </w:r>
          </w:p>
        </w:tc>
      </w:tr>
      <w:tr w:rsidR="009A4855" w14:paraId="6987E4E0"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5F9C08" w14:textId="77777777" w:rsidR="009A4855" w:rsidRDefault="0030584C">
            <w:r>
              <w:rPr>
                <w:rFonts w:ascii="Arial" w:hAnsi="Arial" w:cs="Arial"/>
                <w:color w:val="000000"/>
                <w:position w:val="-2"/>
                <w:sz w:val="18"/>
                <w:szCs w:val="18"/>
              </w:rPr>
              <w:t>Ponder 2:</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F1A796" w14:textId="77777777" w:rsidR="009A4855" w:rsidRDefault="0030584C">
            <w:r>
              <w:rPr>
                <w:rFonts w:ascii="Arial" w:hAnsi="Arial" w:cs="Arial"/>
                <w:color w:val="000000"/>
                <w:position w:val="-2"/>
                <w:sz w:val="18"/>
                <w:szCs w:val="18"/>
              </w:rPr>
              <w:t>Sklenjena veljavna podjetniška kolektivna pogodba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B706AC" w14:textId="77777777" w:rsidR="009A4855" w:rsidRDefault="0030584C">
            <w:pPr>
              <w:spacing w:before="135" w:after="135"/>
              <w:jc w:val="both"/>
              <w:textAlignment w:val="center"/>
            </w:pPr>
            <w:r>
              <w:rPr>
                <w:rFonts w:ascii="Arial" w:hAnsi="Arial" w:cs="Arial"/>
                <w:color w:val="000000"/>
                <w:position w:val="-2"/>
                <w:sz w:val="18"/>
                <w:szCs w:val="18"/>
              </w:rPr>
              <w:t>Ponudnik, ki ima na dan oddaje ponudbe sklenjeno in veljavno podjetniško kolektivno pogodbo, dobi dodatne točke. V okviru tega merila bo ponudba ponudnika, ki ima sklenjeno in veljavno podjetniško kolektivno pogodbo, prejela 2 točki. Ponudba ponudnika, ki nima sklenjene in veljavne podjetniške kolektivne pogodbe, pa 0 točk. Ponudnik v ponudbi predloži dokazilo o sklenjeni veljavni podjetniški kolektivni pogodbi, v nasprotnem primeru bo naročnik štel, da takšne pogodbe nima sklenjene.</w:t>
            </w:r>
          </w:p>
        </w:tc>
      </w:tr>
    </w:tbl>
    <w:p w14:paraId="1D6450E6" w14:textId="77777777" w:rsidR="009A4855" w:rsidRDefault="0030584C">
      <w:pPr>
        <w:spacing w:before="225" w:after="225" w:line="240" w:lineRule="auto"/>
      </w:pPr>
      <w:r>
        <w:rPr>
          <w:rFonts w:ascii="Arial" w:hAnsi="Arial" w:cs="Arial"/>
          <w:color w:val="000000"/>
          <w:sz w:val="18"/>
          <w:szCs w:val="18"/>
        </w:rPr>
        <w:t>Izbran bo ponudnik, ki bo dosegel največje skupno število točk na podlagi obeh ponderjev. V primeru enakovrednih ponudb se izvede javni žreb med najugodnejšimi ponudniki z identičnim številom točk.</w:t>
      </w:r>
    </w:p>
    <w:p w14:paraId="2C805422" w14:textId="77777777" w:rsidR="008454CF" w:rsidRPr="00C25086" w:rsidRDefault="008454CF" w:rsidP="00C25086"/>
    <w:p w14:paraId="52286841" w14:textId="77777777" w:rsidR="009A4855" w:rsidRDefault="009A4855">
      <w:pPr>
        <w:sectPr w:rsidR="009A4855" w:rsidSect="00D931BF">
          <w:pgSz w:w="11906" w:h="16838"/>
          <w:pgMar w:top="1418" w:right="1418" w:bottom="1418" w:left="1418" w:header="567" w:footer="680" w:gutter="0"/>
          <w:cols w:space="708"/>
          <w:docGrid w:linePitch="360"/>
        </w:sectPr>
      </w:pPr>
    </w:p>
    <w:p w14:paraId="73345F86" w14:textId="77777777" w:rsidR="006975C6" w:rsidRPr="00563971" w:rsidRDefault="0030584C"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3B4196AF" w14:textId="77777777" w:rsidR="009A4855" w:rsidRDefault="0030584C">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5E3E8CEB" w14:textId="77777777" w:rsidR="009A4855" w:rsidRDefault="0030584C">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9A4855" w14:paraId="3DE529A9"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20B0E8F1" w14:textId="77777777" w:rsidR="009A4855" w:rsidRDefault="0030584C">
            <w:r>
              <w:rPr>
                <w:rFonts w:ascii="Arial" w:hAnsi="Arial" w:cs="Arial"/>
                <w:color w:val="FFFFFF"/>
                <w:position w:val="-2"/>
                <w:sz w:val="18"/>
                <w:szCs w:val="18"/>
              </w:rPr>
              <w:t>Razlogi za izključitev</w:t>
            </w:r>
          </w:p>
        </w:tc>
      </w:tr>
    </w:tbl>
    <w:p w14:paraId="1B7C1682" w14:textId="77777777" w:rsidR="009A4855" w:rsidRDefault="009A4855"/>
    <w:tbl>
      <w:tblPr>
        <w:tblStyle w:val="NormalTablePHPDOCX"/>
        <w:tblW w:w="9300" w:type="dxa"/>
        <w:tblInd w:w="108" w:type="dxa"/>
        <w:tblLook w:val="04A0" w:firstRow="1" w:lastRow="0" w:firstColumn="1" w:lastColumn="0" w:noHBand="0" w:noVBand="1"/>
      </w:tblPr>
      <w:tblGrid>
        <w:gridCol w:w="1860"/>
        <w:gridCol w:w="7440"/>
      </w:tblGrid>
      <w:tr w:rsidR="009A4855" w14:paraId="7B4560B7"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278321A" w14:textId="77777777" w:rsidR="009A4855" w:rsidRDefault="0030584C">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26BDC0" w14:textId="77777777" w:rsidR="009A4855" w:rsidRDefault="0030584C">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14:paraId="614A5255" w14:textId="77777777" w:rsidR="009A4855" w:rsidRDefault="0030584C">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9A4855" w14:paraId="60E24CE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9C4484" w14:textId="77777777" w:rsidR="009A4855" w:rsidRDefault="0030584C">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FD5558" w14:textId="16449FD2" w:rsidR="009A4855" w:rsidRDefault="0030584C">
            <w:pPr>
              <w:spacing w:before="135" w:after="135"/>
              <w:jc w:val="both"/>
              <w:textAlignment w:val="center"/>
            </w:pPr>
            <w:r>
              <w:rPr>
                <w:rFonts w:ascii="Arial" w:hAnsi="Arial" w:cs="Arial"/>
                <w:color w:val="000000"/>
                <w:position w:val="-2"/>
                <w:sz w:val="18"/>
                <w:szCs w:val="18"/>
              </w:rPr>
              <w:t xml:space="preserve">Izjava zakonitega zastopnika gospodarskega subjekta (obrazec </w:t>
            </w:r>
            <w:r w:rsidR="00A67788">
              <w:rPr>
                <w:rFonts w:ascii="Arial" w:hAnsi="Arial" w:cs="Arial"/>
                <w:color w:val="000000"/>
                <w:position w:val="-2"/>
                <w:sz w:val="18"/>
                <w:szCs w:val="18"/>
              </w:rPr>
              <w:t>in</w:t>
            </w:r>
            <w:r>
              <w:rPr>
                <w:rFonts w:ascii="Arial" w:hAnsi="Arial" w:cs="Arial"/>
                <w:color w:val="000000"/>
                <w:position w:val="-2"/>
                <w:sz w:val="18"/>
                <w:szCs w:val="18"/>
              </w:rPr>
              <w:t xml:space="preserve"> ESPD) v zvezi s kaznivimi dejanji iz prvega odstavka 75. člena ZJN-3 in seznam članov organov in zastopnikov gospodarskega subjekta.</w:t>
            </w:r>
          </w:p>
          <w:p w14:paraId="49BFDF32" w14:textId="77777777" w:rsidR="009A4855" w:rsidRDefault="0030584C">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9A4855" w14:paraId="3A53CE8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AD9F59" w14:textId="77777777" w:rsidR="009A4855" w:rsidRDefault="0030584C">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C6FA36" w14:textId="77777777" w:rsidR="009A4855" w:rsidRDefault="0030584C">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3379E480" w14:textId="77777777" w:rsidR="009A4855" w:rsidRDefault="0030584C">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663FD824" w14:textId="77777777" w:rsidR="009A4855" w:rsidRDefault="0030584C">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9A4855" w14:paraId="700E32C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269E4E" w14:textId="77777777" w:rsidR="009A4855" w:rsidRDefault="0030584C">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93F5F2" w14:textId="77777777" w:rsidR="009A4855" w:rsidRDefault="0030584C">
            <w:pPr>
              <w:spacing w:before="135" w:after="135"/>
              <w:jc w:val="both"/>
              <w:textAlignment w:val="center"/>
            </w:pPr>
            <w:r>
              <w:rPr>
                <w:rFonts w:ascii="Arial" w:hAnsi="Arial" w:cs="Arial"/>
                <w:color w:val="000000"/>
                <w:position w:val="-2"/>
                <w:sz w:val="18"/>
                <w:szCs w:val="18"/>
              </w:rPr>
              <w:t>MORAJO izpolnjevati pogoj</w:t>
            </w:r>
          </w:p>
          <w:p w14:paraId="374F1610" w14:textId="77777777" w:rsidR="009A4855" w:rsidRDefault="0030584C">
            <w:pPr>
              <w:spacing w:before="135" w:after="135"/>
              <w:jc w:val="both"/>
              <w:textAlignment w:val="center"/>
            </w:pPr>
            <w:r>
              <w:rPr>
                <w:rFonts w:ascii="Arial" w:hAnsi="Arial" w:cs="Arial"/>
                <w:color w:val="000000"/>
                <w:position w:val="-2"/>
                <w:sz w:val="18"/>
                <w:szCs w:val="18"/>
              </w:rPr>
              <w:t>Velja enako kot za vodilnega partnerja.</w:t>
            </w:r>
          </w:p>
        </w:tc>
      </w:tr>
      <w:tr w:rsidR="009A4855" w14:paraId="4DFA814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BF3417" w14:textId="77777777" w:rsidR="009A4855" w:rsidRDefault="0030584C">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3E45ED" w14:textId="77777777" w:rsidR="009A4855" w:rsidRDefault="0030584C">
            <w:pPr>
              <w:spacing w:before="135" w:after="135"/>
              <w:jc w:val="both"/>
              <w:textAlignment w:val="center"/>
            </w:pPr>
            <w:r>
              <w:rPr>
                <w:rFonts w:ascii="Arial" w:hAnsi="Arial" w:cs="Arial"/>
                <w:color w:val="000000"/>
                <w:position w:val="-2"/>
                <w:sz w:val="18"/>
                <w:szCs w:val="18"/>
              </w:rPr>
              <w:t>MORAJO izpolnjevati pogoj</w:t>
            </w:r>
          </w:p>
          <w:p w14:paraId="6D0D5A67" w14:textId="77777777" w:rsidR="009A4855" w:rsidRDefault="0030584C">
            <w:pPr>
              <w:spacing w:before="135" w:after="135"/>
              <w:jc w:val="both"/>
              <w:textAlignment w:val="center"/>
            </w:pPr>
            <w:r>
              <w:rPr>
                <w:rFonts w:ascii="Arial" w:hAnsi="Arial" w:cs="Arial"/>
                <w:color w:val="000000"/>
                <w:position w:val="-2"/>
                <w:sz w:val="18"/>
                <w:szCs w:val="18"/>
              </w:rPr>
              <w:t>Velja enako kot za ponudnika.</w:t>
            </w:r>
          </w:p>
          <w:p w14:paraId="3452224C" w14:textId="77777777" w:rsidR="009A4855" w:rsidRDefault="0030584C">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1E3E0EBB" w14:textId="77777777" w:rsidR="009A4855" w:rsidRDefault="009A4855"/>
    <w:tbl>
      <w:tblPr>
        <w:tblStyle w:val="NormalTablePHPDOCX"/>
        <w:tblW w:w="9300" w:type="dxa"/>
        <w:tblInd w:w="108" w:type="dxa"/>
        <w:tblLook w:val="04A0" w:firstRow="1" w:lastRow="0" w:firstColumn="1" w:lastColumn="0" w:noHBand="0" w:noVBand="1"/>
      </w:tblPr>
      <w:tblGrid>
        <w:gridCol w:w="1860"/>
        <w:gridCol w:w="7440"/>
      </w:tblGrid>
      <w:tr w:rsidR="009A4855" w14:paraId="027F422B"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DC7ED88" w14:textId="77777777" w:rsidR="009A4855" w:rsidRDefault="0030584C">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F04CD5" w14:textId="77777777" w:rsidR="009A4855" w:rsidRDefault="0030584C">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2C0335C" w14:textId="77777777" w:rsidR="009A4855" w:rsidRDefault="0030584C">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9A4855" w14:paraId="4287A49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1A14C1" w14:textId="77777777" w:rsidR="009A4855" w:rsidRDefault="0030584C">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9B259A" w14:textId="5997B798" w:rsidR="009A4855" w:rsidRDefault="0030584C">
            <w:pPr>
              <w:spacing w:before="135" w:after="135"/>
              <w:jc w:val="both"/>
              <w:textAlignment w:val="center"/>
            </w:pPr>
            <w:r>
              <w:rPr>
                <w:rFonts w:ascii="Arial" w:hAnsi="Arial" w:cs="Arial"/>
                <w:color w:val="000000"/>
                <w:position w:val="-2"/>
                <w:sz w:val="18"/>
                <w:szCs w:val="18"/>
              </w:rPr>
              <w:t xml:space="preserve">Izpolnjen in podpisan Obrazec  KROVNA IZJAVA </w:t>
            </w:r>
            <w:r w:rsidR="00A67788">
              <w:rPr>
                <w:rFonts w:ascii="Arial" w:hAnsi="Arial" w:cs="Arial"/>
                <w:color w:val="000000"/>
                <w:position w:val="-2"/>
                <w:sz w:val="18"/>
                <w:szCs w:val="18"/>
              </w:rPr>
              <w:t>in</w:t>
            </w:r>
            <w:r>
              <w:rPr>
                <w:rFonts w:ascii="Arial" w:hAnsi="Arial" w:cs="Arial"/>
                <w:color w:val="000000"/>
                <w:position w:val="-2"/>
                <w:sz w:val="18"/>
                <w:szCs w:val="18"/>
              </w:rPr>
              <w:t xml:space="preserve"> ESPD.</w:t>
            </w:r>
          </w:p>
          <w:p w14:paraId="50FE6E98" w14:textId="77777777" w:rsidR="009A4855" w:rsidRDefault="0030584C">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4BE59B67" w14:textId="77777777" w:rsidR="009A4855" w:rsidRDefault="0030584C">
            <w:pPr>
              <w:spacing w:before="135" w:after="135"/>
              <w:jc w:val="both"/>
              <w:textAlignment w:val="center"/>
            </w:pPr>
            <w:r>
              <w:rPr>
                <w:rFonts w:ascii="Arial" w:hAnsi="Arial" w:cs="Arial"/>
                <w:color w:val="000000"/>
                <w:position w:val="-2"/>
                <w:sz w:val="18"/>
                <w:szCs w:val="18"/>
              </w:rPr>
              <w:t>V kolikor bo gospodarski subjekt predložil zgolj Obrazec KROVNA IZJAVA ali ESPD, bo naročnik potrdilo Finančne uprave RS pridobil sam.</w:t>
            </w:r>
          </w:p>
        </w:tc>
      </w:tr>
      <w:tr w:rsidR="009A4855" w14:paraId="1E34FA7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C3384F" w14:textId="77777777" w:rsidR="009A4855" w:rsidRDefault="0030584C">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5412A8" w14:textId="77777777" w:rsidR="009A4855" w:rsidRDefault="0030584C">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85C7658" w14:textId="77777777" w:rsidR="009A4855" w:rsidRDefault="0030584C">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9A4855" w14:paraId="4E9B529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7981AB" w14:textId="77777777" w:rsidR="009A4855" w:rsidRDefault="0030584C">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70602D" w14:textId="77777777" w:rsidR="009A4855" w:rsidRDefault="0030584C">
            <w:pPr>
              <w:spacing w:before="135" w:after="135"/>
              <w:jc w:val="both"/>
              <w:textAlignment w:val="center"/>
            </w:pPr>
            <w:r>
              <w:rPr>
                <w:rFonts w:ascii="Arial" w:hAnsi="Arial" w:cs="Arial"/>
                <w:color w:val="000000"/>
                <w:position w:val="-2"/>
                <w:sz w:val="18"/>
                <w:szCs w:val="18"/>
              </w:rPr>
              <w:t>MORAJO izpolnjevati pogoj</w:t>
            </w:r>
          </w:p>
          <w:p w14:paraId="3B267D22" w14:textId="77777777" w:rsidR="009A4855" w:rsidRDefault="0030584C">
            <w:pPr>
              <w:spacing w:before="135" w:after="135"/>
              <w:jc w:val="both"/>
              <w:textAlignment w:val="center"/>
            </w:pPr>
            <w:r>
              <w:rPr>
                <w:rFonts w:ascii="Arial" w:hAnsi="Arial" w:cs="Arial"/>
                <w:color w:val="000000"/>
                <w:position w:val="-2"/>
                <w:sz w:val="18"/>
                <w:szCs w:val="18"/>
              </w:rPr>
              <w:t>Veljajo enake zahteve kot za vodilnega partnerja.</w:t>
            </w:r>
          </w:p>
        </w:tc>
      </w:tr>
      <w:tr w:rsidR="009A4855" w14:paraId="20854F2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BBA759" w14:textId="77777777" w:rsidR="009A4855" w:rsidRDefault="0030584C">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0FC1EC" w14:textId="77777777" w:rsidR="009A4855" w:rsidRDefault="0030584C">
            <w:pPr>
              <w:spacing w:before="135" w:after="135"/>
              <w:jc w:val="both"/>
              <w:textAlignment w:val="center"/>
            </w:pPr>
            <w:r>
              <w:rPr>
                <w:rFonts w:ascii="Arial" w:hAnsi="Arial" w:cs="Arial"/>
                <w:color w:val="000000"/>
                <w:position w:val="-2"/>
                <w:sz w:val="18"/>
                <w:szCs w:val="18"/>
              </w:rPr>
              <w:t>MORAJO izpolnjevati pogoj</w:t>
            </w:r>
          </w:p>
          <w:p w14:paraId="388F443D" w14:textId="77777777" w:rsidR="009A4855" w:rsidRDefault="0030584C">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6B39B944" w14:textId="77777777" w:rsidR="009A4855" w:rsidRDefault="0030584C">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35396E58" w14:textId="77777777" w:rsidR="009A4855" w:rsidRDefault="009A4855"/>
    <w:tbl>
      <w:tblPr>
        <w:tblStyle w:val="NormalTablePHPDOCX"/>
        <w:tblW w:w="9300" w:type="dxa"/>
        <w:tblInd w:w="108" w:type="dxa"/>
        <w:tblLook w:val="04A0" w:firstRow="1" w:lastRow="0" w:firstColumn="1" w:lastColumn="0" w:noHBand="0" w:noVBand="1"/>
      </w:tblPr>
      <w:tblGrid>
        <w:gridCol w:w="1860"/>
        <w:gridCol w:w="7440"/>
      </w:tblGrid>
      <w:tr w:rsidR="009A4855" w14:paraId="2895F078"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74AF923" w14:textId="77777777" w:rsidR="009A4855" w:rsidRDefault="0030584C">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44A562" w14:textId="77777777" w:rsidR="009A4855" w:rsidRDefault="0030584C">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6E896934" w14:textId="77777777" w:rsidR="009A4855" w:rsidRDefault="0030584C">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9A4855" w14:paraId="067B2F2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36F9BF" w14:textId="77777777" w:rsidR="009A4855" w:rsidRDefault="0030584C">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17D92C" w14:textId="15925DDE" w:rsidR="009A4855" w:rsidRDefault="0030584C">
            <w:pPr>
              <w:spacing w:before="135" w:after="135"/>
              <w:jc w:val="both"/>
              <w:textAlignment w:val="center"/>
            </w:pPr>
            <w:r>
              <w:rPr>
                <w:rFonts w:ascii="Arial" w:hAnsi="Arial" w:cs="Arial"/>
                <w:color w:val="000000"/>
                <w:position w:val="-2"/>
                <w:sz w:val="18"/>
                <w:szCs w:val="18"/>
              </w:rPr>
              <w:t xml:space="preserve">Izpolnjen in podpisan Obrazec  KROVNA IZJAVA </w:t>
            </w:r>
            <w:r w:rsidR="00A67788">
              <w:rPr>
                <w:rFonts w:ascii="Arial" w:hAnsi="Arial" w:cs="Arial"/>
                <w:color w:val="000000"/>
                <w:position w:val="-2"/>
                <w:sz w:val="18"/>
                <w:szCs w:val="18"/>
              </w:rPr>
              <w:t>in</w:t>
            </w:r>
            <w:r>
              <w:rPr>
                <w:rFonts w:ascii="Arial" w:hAnsi="Arial" w:cs="Arial"/>
                <w:color w:val="000000"/>
                <w:position w:val="-2"/>
                <w:sz w:val="18"/>
                <w:szCs w:val="18"/>
              </w:rPr>
              <w:t xml:space="preserve"> ESPD.</w:t>
            </w:r>
          </w:p>
          <w:p w14:paraId="58F33D15" w14:textId="77777777" w:rsidR="009A4855" w:rsidRDefault="0030584C">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9A4855" w14:paraId="7DA85BE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35CEC5" w14:textId="77777777" w:rsidR="009A4855" w:rsidRDefault="0030584C">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4A49B6" w14:textId="77777777" w:rsidR="009A4855" w:rsidRDefault="0030584C">
            <w:pPr>
              <w:spacing w:before="135" w:after="135"/>
              <w:jc w:val="both"/>
              <w:textAlignment w:val="center"/>
            </w:pPr>
            <w:r>
              <w:rPr>
                <w:rFonts w:ascii="Arial" w:hAnsi="Arial" w:cs="Arial"/>
                <w:color w:val="000000"/>
                <w:position w:val="-2"/>
                <w:sz w:val="18"/>
                <w:szCs w:val="18"/>
              </w:rPr>
              <w:t>MORAJO izpolnjevati pogoj</w:t>
            </w:r>
          </w:p>
          <w:p w14:paraId="6FFAA567" w14:textId="32825FB4" w:rsidR="009A4855" w:rsidRDefault="00A67788">
            <w:pPr>
              <w:spacing w:before="135" w:after="135"/>
              <w:jc w:val="both"/>
              <w:textAlignment w:val="center"/>
            </w:pPr>
            <w:r>
              <w:rPr>
                <w:rFonts w:ascii="Arial" w:hAnsi="Arial" w:cs="Arial"/>
                <w:color w:val="000000"/>
                <w:position w:val="-2"/>
                <w:sz w:val="18"/>
                <w:szCs w:val="18"/>
              </w:rPr>
              <w:t>Veljajo enake zahteve kot za vodilnega partnerja.</w:t>
            </w:r>
          </w:p>
        </w:tc>
      </w:tr>
      <w:tr w:rsidR="009A4855" w14:paraId="0DBC932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DA6D95" w14:textId="77777777" w:rsidR="009A4855" w:rsidRDefault="0030584C">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AABDAD" w14:textId="77777777" w:rsidR="009A4855" w:rsidRDefault="0030584C">
            <w:pPr>
              <w:spacing w:before="135" w:after="135"/>
              <w:jc w:val="both"/>
              <w:textAlignment w:val="center"/>
            </w:pPr>
            <w:r>
              <w:rPr>
                <w:rFonts w:ascii="Arial" w:hAnsi="Arial" w:cs="Arial"/>
                <w:color w:val="000000"/>
                <w:position w:val="-2"/>
                <w:sz w:val="18"/>
                <w:szCs w:val="18"/>
              </w:rPr>
              <w:t>MORAJO izpolnjevati pogoj</w:t>
            </w:r>
          </w:p>
          <w:p w14:paraId="1D3B79CE" w14:textId="77777777" w:rsidR="009A4855" w:rsidRDefault="0030584C">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1666054E" w14:textId="77777777" w:rsidR="009A4855" w:rsidRDefault="009A4855"/>
    <w:tbl>
      <w:tblPr>
        <w:tblStyle w:val="NormalTablePHPDOCX"/>
        <w:tblW w:w="9300" w:type="dxa"/>
        <w:tblInd w:w="108" w:type="dxa"/>
        <w:tblLook w:val="04A0" w:firstRow="1" w:lastRow="0" w:firstColumn="1" w:lastColumn="0" w:noHBand="0" w:noVBand="1"/>
      </w:tblPr>
      <w:tblGrid>
        <w:gridCol w:w="1860"/>
        <w:gridCol w:w="7440"/>
      </w:tblGrid>
      <w:tr w:rsidR="009A4855" w14:paraId="7FC14548"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2E63569" w14:textId="77777777" w:rsidR="009A4855" w:rsidRDefault="0030584C">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9BE033" w14:textId="77777777" w:rsidR="009A4855" w:rsidRDefault="0030584C">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AF4E34F" w14:textId="77777777" w:rsidR="009A4855" w:rsidRDefault="0030584C">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9A4855" w14:paraId="2FE4F9D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8BD777" w14:textId="77777777" w:rsidR="009A4855" w:rsidRDefault="0030584C">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5B0E4" w14:textId="4F80C116" w:rsidR="009A4855" w:rsidRDefault="0030584C">
            <w:pPr>
              <w:spacing w:before="135" w:after="135"/>
              <w:jc w:val="both"/>
              <w:textAlignment w:val="center"/>
            </w:pPr>
            <w:r>
              <w:rPr>
                <w:rFonts w:ascii="Arial" w:hAnsi="Arial" w:cs="Arial"/>
                <w:color w:val="000000"/>
                <w:position w:val="-2"/>
                <w:sz w:val="18"/>
                <w:szCs w:val="18"/>
              </w:rPr>
              <w:t xml:space="preserve">Izpolnjen in podpisan Obrazec  KROVNA IZJAVA </w:t>
            </w:r>
            <w:r w:rsidR="00A67788">
              <w:rPr>
                <w:rFonts w:ascii="Arial" w:hAnsi="Arial" w:cs="Arial"/>
                <w:color w:val="000000"/>
                <w:position w:val="-2"/>
                <w:sz w:val="18"/>
                <w:szCs w:val="18"/>
              </w:rPr>
              <w:t>in</w:t>
            </w:r>
            <w:r>
              <w:rPr>
                <w:rFonts w:ascii="Arial" w:hAnsi="Arial" w:cs="Arial"/>
                <w:color w:val="000000"/>
                <w:position w:val="-2"/>
                <w:sz w:val="18"/>
                <w:szCs w:val="18"/>
              </w:rPr>
              <w:t xml:space="preserve"> ESPD.</w:t>
            </w:r>
          </w:p>
          <w:p w14:paraId="67F011AA" w14:textId="77777777" w:rsidR="009A4855" w:rsidRDefault="0030584C">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7FE283BE" w14:textId="77777777" w:rsidR="009A4855" w:rsidRDefault="0030584C">
            <w:pPr>
              <w:spacing w:before="135" w:after="135"/>
              <w:jc w:val="both"/>
              <w:textAlignment w:val="center"/>
            </w:pPr>
            <w:r>
              <w:rPr>
                <w:rFonts w:ascii="Arial" w:hAnsi="Arial" w:cs="Arial"/>
                <w:color w:val="000000"/>
                <w:position w:val="-2"/>
                <w:sz w:val="18"/>
                <w:szCs w:val="18"/>
              </w:rPr>
              <w:t>V kolikor bo gospodarski subjekt predložil zgolj Obrazec KROVNA IZJAVA ali ESPD, lahko naročnik potrdilo pridobi sam.</w:t>
            </w:r>
          </w:p>
        </w:tc>
      </w:tr>
      <w:tr w:rsidR="009A4855" w14:paraId="7800301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50D968" w14:textId="77777777" w:rsidR="009A4855" w:rsidRDefault="0030584C">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B16F1A" w14:textId="77777777" w:rsidR="009A4855" w:rsidRDefault="0030584C">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9A4855" w14:paraId="25002A4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4258CC" w14:textId="77777777" w:rsidR="009A4855" w:rsidRDefault="0030584C">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554D9F" w14:textId="77777777" w:rsidR="009A4855" w:rsidRDefault="0030584C">
            <w:pPr>
              <w:spacing w:before="135" w:after="135"/>
              <w:jc w:val="both"/>
              <w:textAlignment w:val="center"/>
            </w:pPr>
            <w:r>
              <w:rPr>
                <w:rFonts w:ascii="Arial" w:hAnsi="Arial" w:cs="Arial"/>
                <w:color w:val="000000"/>
                <w:position w:val="-2"/>
                <w:sz w:val="18"/>
                <w:szCs w:val="18"/>
              </w:rPr>
              <w:t>MORAJO izpolnjevati pogoj</w:t>
            </w:r>
          </w:p>
          <w:p w14:paraId="498F997D" w14:textId="4F95719E" w:rsidR="009A4855" w:rsidRDefault="00A67788">
            <w:pPr>
              <w:spacing w:before="135" w:after="135"/>
              <w:jc w:val="both"/>
              <w:textAlignment w:val="center"/>
            </w:pPr>
            <w:r>
              <w:rPr>
                <w:rFonts w:ascii="Arial" w:hAnsi="Arial" w:cs="Arial"/>
                <w:color w:val="000000"/>
                <w:position w:val="-2"/>
                <w:sz w:val="18"/>
                <w:szCs w:val="18"/>
              </w:rPr>
              <w:t>Veljajo enake zahteve kot za vodilnega partnerja.</w:t>
            </w:r>
          </w:p>
        </w:tc>
      </w:tr>
      <w:tr w:rsidR="009A4855" w14:paraId="350A124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61AAED" w14:textId="77777777" w:rsidR="009A4855" w:rsidRDefault="0030584C">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E6F920" w14:textId="77777777" w:rsidR="009A4855" w:rsidRDefault="0030584C">
            <w:pPr>
              <w:spacing w:before="135" w:after="135"/>
              <w:jc w:val="both"/>
              <w:textAlignment w:val="center"/>
            </w:pPr>
            <w:r>
              <w:rPr>
                <w:rFonts w:ascii="Arial" w:hAnsi="Arial" w:cs="Arial"/>
                <w:color w:val="000000"/>
                <w:position w:val="-2"/>
                <w:sz w:val="18"/>
                <w:szCs w:val="18"/>
              </w:rPr>
              <w:t>MORAJO izpolnjevati pogoj</w:t>
            </w:r>
          </w:p>
          <w:p w14:paraId="02F00EDB" w14:textId="77777777" w:rsidR="009A4855" w:rsidRDefault="0030584C">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4E768CF2" w14:textId="77777777" w:rsidR="009A4855" w:rsidRDefault="0030584C">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5E6B3F7F" w14:textId="77777777" w:rsidR="009A4855" w:rsidRDefault="009A4855"/>
    <w:tbl>
      <w:tblPr>
        <w:tblStyle w:val="NormalTablePHPDOCX"/>
        <w:tblW w:w="2500" w:type="pct"/>
        <w:tblInd w:w="108" w:type="dxa"/>
        <w:tblLook w:val="04A0" w:firstRow="1" w:lastRow="0" w:firstColumn="1" w:lastColumn="0" w:noHBand="0" w:noVBand="1"/>
      </w:tblPr>
      <w:tblGrid>
        <w:gridCol w:w="4504"/>
      </w:tblGrid>
      <w:tr w:rsidR="009A4855" w14:paraId="057C531D"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536FDCF4" w14:textId="77777777" w:rsidR="009A4855" w:rsidRDefault="0030584C">
            <w:r>
              <w:rPr>
                <w:rFonts w:ascii="Arial" w:hAnsi="Arial" w:cs="Arial"/>
                <w:color w:val="FFFFFF"/>
                <w:position w:val="-2"/>
                <w:sz w:val="18"/>
                <w:szCs w:val="18"/>
              </w:rPr>
              <w:t>Poslovna in finančna sposobnost</w:t>
            </w:r>
          </w:p>
        </w:tc>
      </w:tr>
    </w:tbl>
    <w:p w14:paraId="0D8D242E" w14:textId="77777777" w:rsidR="009A4855" w:rsidRDefault="009A4855"/>
    <w:tbl>
      <w:tblPr>
        <w:tblStyle w:val="NormalTablePHPDOCX"/>
        <w:tblW w:w="9300" w:type="dxa"/>
        <w:tblInd w:w="108" w:type="dxa"/>
        <w:tblLook w:val="04A0" w:firstRow="1" w:lastRow="0" w:firstColumn="1" w:lastColumn="0" w:noHBand="0" w:noVBand="1"/>
      </w:tblPr>
      <w:tblGrid>
        <w:gridCol w:w="1860"/>
        <w:gridCol w:w="7440"/>
      </w:tblGrid>
      <w:tr w:rsidR="009A4855" w14:paraId="49632F89"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7AB1A55D" w14:textId="77777777" w:rsidR="009A4855" w:rsidRDefault="0030584C">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Bonitetna ocena SB6</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21EAE2" w14:textId="77777777" w:rsidR="009A4855" w:rsidRDefault="0030584C">
            <w:pPr>
              <w:spacing w:before="135" w:after="135"/>
              <w:jc w:val="both"/>
              <w:textAlignment w:val="center"/>
            </w:pPr>
            <w:r>
              <w:rPr>
                <w:rFonts w:ascii="Arial" w:hAnsi="Arial" w:cs="Arial"/>
                <w:color w:val="000000"/>
                <w:position w:val="-2"/>
                <w:sz w:val="18"/>
                <w:szCs w:val="18"/>
              </w:rPr>
              <w:t>Samostojni ponudnik oziroma v primeru ponudbe skupine ponudnikov vodilni ponudnik in vsi ostali partnerji imajo tekočo bonitetno oceno:</w:t>
            </w:r>
          </w:p>
          <w:tbl>
            <w:tblPr>
              <w:tblStyle w:val="NormalTablePHPDOCX"/>
              <w:tblW w:w="0" w:type="auto"/>
              <w:tblLook w:val="04A0" w:firstRow="1" w:lastRow="0" w:firstColumn="1" w:lastColumn="0" w:noHBand="0" w:noVBand="1"/>
            </w:tblPr>
            <w:tblGrid>
              <w:gridCol w:w="5178"/>
            </w:tblGrid>
            <w:tr w:rsidR="009A4855" w14:paraId="7E44623E" w14:textId="77777777">
              <w:tc>
                <w:tcPr>
                  <w:tcW w:w="0" w:type="auto"/>
                  <w:tcMar>
                    <w:top w:w="0" w:type="auto"/>
                    <w:bottom w:w="0" w:type="auto"/>
                  </w:tcMar>
                </w:tcPr>
                <w:p w14:paraId="0C3C8A97" w14:textId="77777777" w:rsidR="009A4855" w:rsidRDefault="0030584C" w:rsidP="0069317E">
                  <w:pPr>
                    <w:numPr>
                      <w:ilvl w:val="0"/>
                      <w:numId w:val="10"/>
                    </w:numPr>
                    <w:rPr>
                      <w:rFonts w:ascii="Arial" w:hAnsi="Arial" w:cs="Arial"/>
                      <w:color w:val="000000"/>
                      <w:sz w:val="18"/>
                      <w:szCs w:val="18"/>
                    </w:rPr>
                  </w:pPr>
                  <w:r>
                    <w:rPr>
                      <w:rFonts w:ascii="Arial" w:hAnsi="Arial" w:cs="Arial"/>
                      <w:color w:val="000000"/>
                      <w:position w:val="-2"/>
                      <w:sz w:val="18"/>
                      <w:szCs w:val="18"/>
                    </w:rPr>
                    <w:t>izdano s strani AJPES najmanj SB6 ali</w:t>
                  </w:r>
                </w:p>
                <w:p w14:paraId="099D75F6" w14:textId="77777777" w:rsidR="009A4855" w:rsidRDefault="0030584C" w:rsidP="0069317E">
                  <w:pPr>
                    <w:numPr>
                      <w:ilvl w:val="0"/>
                      <w:numId w:val="10"/>
                    </w:numPr>
                    <w:rPr>
                      <w:rFonts w:ascii="Arial" w:hAnsi="Arial" w:cs="Arial"/>
                      <w:color w:val="000000"/>
                      <w:sz w:val="18"/>
                      <w:szCs w:val="18"/>
                    </w:rPr>
                  </w:pPr>
                  <w:r>
                    <w:rPr>
                      <w:rFonts w:ascii="Arial" w:hAnsi="Arial" w:cs="Arial"/>
                      <w:color w:val="000000"/>
                      <w:position w:val="-2"/>
                      <w:sz w:val="18"/>
                      <w:szCs w:val="18"/>
                    </w:rPr>
                    <w:t>izdano s strani Standard&amp;Poor`s najmanj BB ali</w:t>
                  </w:r>
                </w:p>
                <w:p w14:paraId="78C30D32" w14:textId="77777777" w:rsidR="009A4855" w:rsidRDefault="0030584C" w:rsidP="0069317E">
                  <w:pPr>
                    <w:numPr>
                      <w:ilvl w:val="0"/>
                      <w:numId w:val="10"/>
                    </w:numPr>
                    <w:rPr>
                      <w:rFonts w:ascii="Arial" w:hAnsi="Arial" w:cs="Arial"/>
                      <w:color w:val="000000"/>
                      <w:sz w:val="18"/>
                      <w:szCs w:val="18"/>
                    </w:rPr>
                  </w:pPr>
                  <w:r>
                    <w:rPr>
                      <w:rFonts w:ascii="Arial" w:hAnsi="Arial" w:cs="Arial"/>
                      <w:color w:val="000000"/>
                      <w:position w:val="-2"/>
                      <w:sz w:val="18"/>
                      <w:szCs w:val="18"/>
                    </w:rPr>
                    <w:t>izdano s strani Fitch Ratings najmanj BB ali</w:t>
                  </w:r>
                </w:p>
                <w:p w14:paraId="6DDE2528" w14:textId="77777777" w:rsidR="009A4855" w:rsidRDefault="0030584C" w:rsidP="0069317E">
                  <w:pPr>
                    <w:numPr>
                      <w:ilvl w:val="0"/>
                      <w:numId w:val="10"/>
                    </w:numPr>
                    <w:rPr>
                      <w:rFonts w:ascii="Arial" w:hAnsi="Arial" w:cs="Arial"/>
                      <w:color w:val="000000"/>
                      <w:sz w:val="18"/>
                      <w:szCs w:val="18"/>
                    </w:rPr>
                  </w:pPr>
                  <w:r>
                    <w:rPr>
                      <w:rFonts w:ascii="Arial" w:hAnsi="Arial" w:cs="Arial"/>
                      <w:color w:val="000000"/>
                      <w:position w:val="-2"/>
                      <w:sz w:val="18"/>
                      <w:szCs w:val="18"/>
                    </w:rPr>
                    <w:t>izdano s strani Moody`s Investor Service najmanj Ba.</w:t>
                  </w:r>
                </w:p>
              </w:tc>
            </w:tr>
          </w:tbl>
          <w:p w14:paraId="2079E853" w14:textId="77777777" w:rsidR="009A4855" w:rsidRDefault="009A4855"/>
          <w:p w14:paraId="7FD27F1B" w14:textId="77777777" w:rsidR="009A4855" w:rsidRDefault="0030584C">
            <w:pPr>
              <w:spacing w:before="135" w:after="135"/>
              <w:jc w:val="both"/>
              <w:textAlignment w:val="center"/>
            </w:pPr>
            <w:r>
              <w:rPr>
                <w:rFonts w:ascii="Arial" w:hAnsi="Arial" w:cs="Arial"/>
                <w:color w:val="000000"/>
                <w:position w:val="-2"/>
                <w:sz w:val="18"/>
                <w:szCs w:val="18"/>
              </w:rPr>
              <w:t>Gospodarski subjekt lahko predloži tudi bonitetno oceno druge bonitetne hiše, pri čemer mora izkazati, da je vzporejana bonitetna ocena najmanj enaka eni izmed zgoraj navedenih bonitetnih ocen. Gospodarski subjekt mora poslovati dovolj časa, da mu lahko bonitetna hiša izdela bonitetno oceno, ki jo je mogoče vzporejati z zgoraj navedenimi ocenami. </w:t>
            </w:r>
          </w:p>
        </w:tc>
      </w:tr>
      <w:tr w:rsidR="009A4855" w14:paraId="3C66B01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2376DA" w14:textId="77777777" w:rsidR="009A4855" w:rsidRDefault="0030584C">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939277" w14:textId="77777777" w:rsidR="009A4855" w:rsidRDefault="0030584C">
            <w:pPr>
              <w:spacing w:before="135" w:after="135"/>
              <w:jc w:val="both"/>
              <w:textAlignment w:val="center"/>
            </w:pPr>
            <w:r>
              <w:rPr>
                <w:rFonts w:ascii="Arial" w:hAnsi="Arial" w:cs="Arial"/>
                <w:color w:val="000000"/>
                <w:position w:val="-2"/>
                <w:sz w:val="18"/>
                <w:szCs w:val="18"/>
              </w:rPr>
              <w:t>Bonitetna ocena s strani bonitetne hiše.</w:t>
            </w:r>
          </w:p>
        </w:tc>
      </w:tr>
      <w:tr w:rsidR="009A4855" w14:paraId="54D9A87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7DC8BB" w14:textId="77777777" w:rsidR="009A4855" w:rsidRDefault="0030584C">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8A8320" w14:textId="77777777" w:rsidR="009A4855" w:rsidRDefault="0030584C">
            <w:pPr>
              <w:spacing w:before="135" w:after="135"/>
              <w:jc w:val="both"/>
              <w:textAlignment w:val="center"/>
            </w:pPr>
            <w:r>
              <w:rPr>
                <w:rFonts w:ascii="Arial" w:hAnsi="Arial" w:cs="Arial"/>
                <w:color w:val="000000"/>
                <w:position w:val="-2"/>
                <w:sz w:val="18"/>
                <w:szCs w:val="18"/>
                <w:u w:val="single"/>
              </w:rPr>
              <w:t>Ponudniki s sedežem v Republiki Sloveniji:</w:t>
            </w:r>
          </w:p>
          <w:p w14:paraId="1AD5509F" w14:textId="77777777" w:rsidR="009A4855" w:rsidRDefault="0030584C">
            <w:pPr>
              <w:spacing w:before="135" w:after="135"/>
              <w:jc w:val="both"/>
              <w:textAlignment w:val="center"/>
            </w:pPr>
            <w:r>
              <w:rPr>
                <w:rFonts w:ascii="Arial" w:hAnsi="Arial" w:cs="Arial"/>
                <w:color w:val="000000"/>
                <w:position w:val="-2"/>
                <w:sz w:val="18"/>
                <w:szCs w:val="18"/>
              </w:rPr>
              <w:t>Dokazilo o izpolnjevanju pogoja, ki ni starejše od dneva objave javnega naročila na Portalu javnih naročil.</w:t>
            </w:r>
          </w:p>
          <w:p w14:paraId="0482B01E" w14:textId="77777777" w:rsidR="009A4855" w:rsidRDefault="0030584C">
            <w:pPr>
              <w:spacing w:before="135" w:after="135"/>
              <w:jc w:val="both"/>
              <w:textAlignment w:val="center"/>
            </w:pPr>
            <w:r>
              <w:rPr>
                <w:rFonts w:ascii="Arial" w:hAnsi="Arial" w:cs="Arial"/>
                <w:color w:val="000000"/>
                <w:position w:val="-2"/>
                <w:sz w:val="18"/>
                <w:szCs w:val="18"/>
                <w:u w:val="single"/>
              </w:rPr>
              <w:t>Ponudniki, ki nimajo sedeža v Republiki Sloveniji:</w:t>
            </w:r>
          </w:p>
          <w:p w14:paraId="24AB25E6" w14:textId="77777777" w:rsidR="009A4855" w:rsidRDefault="0030584C">
            <w:pPr>
              <w:spacing w:before="135" w:after="135"/>
              <w:jc w:val="both"/>
              <w:textAlignment w:val="center"/>
            </w:pPr>
            <w:r>
              <w:rPr>
                <w:rFonts w:ascii="Arial" w:hAnsi="Arial" w:cs="Arial"/>
                <w:color w:val="000000"/>
                <w:position w:val="-2"/>
                <w:sz w:val="18"/>
                <w:szCs w:val="18"/>
              </w:rPr>
              <w:t>Dokazilo o izpolnjevanju pogoja, ki ni starejše od dneva objave javnega naročila na Portalu javnih naročil. Dokument mora biti original oziroma overjena kopija dokumenta.</w:t>
            </w:r>
          </w:p>
        </w:tc>
      </w:tr>
      <w:tr w:rsidR="009A4855" w14:paraId="050F907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20DB1C" w14:textId="77777777" w:rsidR="009A4855" w:rsidRDefault="0030584C">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67896B" w14:textId="7CEB20DC" w:rsidR="009A4855" w:rsidRDefault="0030584C">
            <w:pPr>
              <w:spacing w:before="135" w:after="135"/>
              <w:jc w:val="both"/>
              <w:textAlignment w:val="center"/>
            </w:pPr>
            <w:r>
              <w:rPr>
                <w:rFonts w:ascii="Arial" w:hAnsi="Arial" w:cs="Arial"/>
                <w:color w:val="000000"/>
                <w:position w:val="-2"/>
                <w:sz w:val="18"/>
                <w:szCs w:val="18"/>
              </w:rPr>
              <w:t>MORAJO izpolnjevati pogoj</w:t>
            </w:r>
          </w:p>
        </w:tc>
      </w:tr>
      <w:tr w:rsidR="009A4855" w14:paraId="6991A7E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26AAE1" w14:textId="77777777" w:rsidR="009A4855" w:rsidRDefault="0030584C">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765EAC" w14:textId="77777777" w:rsidR="009A4855" w:rsidRDefault="0030584C">
            <w:pPr>
              <w:spacing w:before="135" w:after="135"/>
              <w:jc w:val="both"/>
              <w:textAlignment w:val="center"/>
            </w:pPr>
            <w:r>
              <w:rPr>
                <w:rFonts w:ascii="Arial" w:hAnsi="Arial" w:cs="Arial"/>
                <w:color w:val="000000"/>
                <w:position w:val="-2"/>
                <w:sz w:val="18"/>
                <w:szCs w:val="18"/>
              </w:rPr>
              <w:t>NI POTREBNO izpolnjevati pogoja</w:t>
            </w:r>
          </w:p>
          <w:p w14:paraId="6F1A934B" w14:textId="77777777" w:rsidR="009A4855" w:rsidRDefault="0030584C">
            <w:pPr>
              <w:jc w:val="both"/>
              <w:textAlignment w:val="center"/>
            </w:pPr>
            <w:r>
              <w:rPr>
                <w:rFonts w:ascii="Arial" w:hAnsi="Arial" w:cs="Arial"/>
                <w:color w:val="000000"/>
                <w:position w:val="-2"/>
                <w:sz w:val="18"/>
                <w:szCs w:val="18"/>
              </w:rPr>
              <w:t> </w:t>
            </w:r>
          </w:p>
        </w:tc>
      </w:tr>
    </w:tbl>
    <w:p w14:paraId="13E2DB94" w14:textId="77777777" w:rsidR="009A4855" w:rsidRDefault="009A4855"/>
    <w:tbl>
      <w:tblPr>
        <w:tblStyle w:val="NormalTablePHPDOCX"/>
        <w:tblW w:w="9300" w:type="dxa"/>
        <w:tblInd w:w="108" w:type="dxa"/>
        <w:tblLook w:val="04A0" w:firstRow="1" w:lastRow="0" w:firstColumn="1" w:lastColumn="0" w:noHBand="0" w:noVBand="1"/>
      </w:tblPr>
      <w:tblGrid>
        <w:gridCol w:w="1860"/>
        <w:gridCol w:w="7440"/>
      </w:tblGrid>
      <w:tr w:rsidR="009A4855" w14:paraId="1020900A"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010E7903" w14:textId="77777777" w:rsidR="009A4855" w:rsidRDefault="0030584C">
            <w:pPr>
              <w:jc w:val="center"/>
            </w:pPr>
            <w:r>
              <w:rPr>
                <w:rFonts w:ascii="Arial" w:hAnsi="Arial" w:cs="Arial"/>
                <w:b/>
                <w:bCs/>
                <w:color w:val="FFFFFF"/>
                <w:position w:val="-2"/>
                <w:sz w:val="18"/>
                <w:szCs w:val="18"/>
              </w:rPr>
              <w:lastRenderedPageBreak/>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451D11" w14:textId="77777777" w:rsidR="009A4855" w:rsidRDefault="0030584C">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2D78D8C4" w14:textId="77777777" w:rsidR="009A4855" w:rsidRDefault="0030584C">
            <w:pPr>
              <w:spacing w:before="135" w:after="135"/>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9A4855" w14:paraId="395F1F9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428DA3" w14:textId="77777777" w:rsidR="009A4855" w:rsidRDefault="0030584C">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4078AD" w14:textId="7409FBB9" w:rsidR="009A4855" w:rsidRDefault="0030584C">
            <w:pPr>
              <w:spacing w:before="135" w:after="135"/>
              <w:jc w:val="both"/>
              <w:textAlignment w:val="center"/>
            </w:pPr>
            <w:r>
              <w:rPr>
                <w:rFonts w:ascii="Arial" w:hAnsi="Arial" w:cs="Arial"/>
                <w:color w:val="000000"/>
                <w:position w:val="-2"/>
                <w:sz w:val="18"/>
                <w:szCs w:val="18"/>
              </w:rPr>
              <w:t>Izpolnjen in podpisan Obrazec KROVNA IZJAVA.</w:t>
            </w:r>
          </w:p>
          <w:p w14:paraId="34624789" w14:textId="77777777" w:rsidR="009A4855" w:rsidRDefault="0030584C">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9A4855" w14:paraId="42281BD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4B04D9" w14:textId="77777777" w:rsidR="009A4855" w:rsidRDefault="0030584C">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05C663" w14:textId="77777777" w:rsidR="009A4855" w:rsidRDefault="0030584C">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2698775E" w14:textId="77777777" w:rsidR="009A4855" w:rsidRDefault="0030584C">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9A4855" w14:paraId="27A141B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C157B5" w14:textId="77777777" w:rsidR="009A4855" w:rsidRDefault="0030584C">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4E889A" w14:textId="77777777" w:rsidR="009A4855" w:rsidRDefault="0030584C">
            <w:pPr>
              <w:spacing w:before="135" w:after="135"/>
              <w:jc w:val="both"/>
              <w:textAlignment w:val="center"/>
            </w:pPr>
            <w:r>
              <w:rPr>
                <w:rFonts w:ascii="Arial" w:hAnsi="Arial" w:cs="Arial"/>
                <w:color w:val="000000"/>
                <w:position w:val="-2"/>
                <w:sz w:val="18"/>
                <w:szCs w:val="18"/>
              </w:rPr>
              <w:t>MORAJO izpolnjevati pogoj</w:t>
            </w:r>
          </w:p>
          <w:p w14:paraId="32DB7195" w14:textId="77777777" w:rsidR="009A4855" w:rsidRDefault="0030584C">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9A4855" w14:paraId="493DD23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62C220" w14:textId="77777777" w:rsidR="009A4855" w:rsidRDefault="0030584C">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BE2BC1" w14:textId="77777777" w:rsidR="009A4855" w:rsidRDefault="0030584C">
            <w:pPr>
              <w:spacing w:before="135" w:after="135"/>
              <w:jc w:val="both"/>
              <w:textAlignment w:val="center"/>
            </w:pPr>
            <w:r>
              <w:rPr>
                <w:rFonts w:ascii="Arial" w:hAnsi="Arial" w:cs="Arial"/>
                <w:color w:val="000000"/>
                <w:position w:val="-2"/>
                <w:sz w:val="18"/>
                <w:szCs w:val="18"/>
              </w:rPr>
              <w:t>MORAJO izpolnjevati pogoj</w:t>
            </w:r>
          </w:p>
          <w:p w14:paraId="75A154C4" w14:textId="77777777" w:rsidR="009A4855" w:rsidRDefault="0030584C">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63B79C11" w14:textId="77777777" w:rsidR="009A4855" w:rsidRDefault="009A4855"/>
    <w:tbl>
      <w:tblPr>
        <w:tblStyle w:val="NormalTablePHPDOCX"/>
        <w:tblW w:w="2500" w:type="pct"/>
        <w:tblInd w:w="108" w:type="dxa"/>
        <w:tblLook w:val="04A0" w:firstRow="1" w:lastRow="0" w:firstColumn="1" w:lastColumn="0" w:noHBand="0" w:noVBand="1"/>
      </w:tblPr>
      <w:tblGrid>
        <w:gridCol w:w="4504"/>
      </w:tblGrid>
      <w:tr w:rsidR="009A4855" w14:paraId="79802E32"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15EB2892" w14:textId="77777777" w:rsidR="009A4855" w:rsidRDefault="0030584C">
            <w:r>
              <w:rPr>
                <w:rFonts w:ascii="Arial" w:hAnsi="Arial" w:cs="Arial"/>
                <w:color w:val="FFFFFF"/>
                <w:position w:val="-2"/>
                <w:sz w:val="18"/>
                <w:szCs w:val="18"/>
              </w:rPr>
              <w:t>Tehnična sposobnost</w:t>
            </w:r>
          </w:p>
        </w:tc>
      </w:tr>
    </w:tbl>
    <w:p w14:paraId="4579271B" w14:textId="77777777" w:rsidR="009A4855" w:rsidRDefault="009A4855"/>
    <w:tbl>
      <w:tblPr>
        <w:tblStyle w:val="NormalTablePHPDOCX"/>
        <w:tblW w:w="9300" w:type="dxa"/>
        <w:tblInd w:w="108" w:type="dxa"/>
        <w:tblLook w:val="04A0" w:firstRow="1" w:lastRow="0" w:firstColumn="1" w:lastColumn="0" w:noHBand="0" w:noVBand="1"/>
      </w:tblPr>
      <w:tblGrid>
        <w:gridCol w:w="1860"/>
        <w:gridCol w:w="7440"/>
      </w:tblGrid>
      <w:tr w:rsidR="009A4855" w14:paraId="11E4F922"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3DE02B6" w14:textId="77777777" w:rsidR="009A4855" w:rsidRDefault="0030584C">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Reference ponudnika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1ADA09" w14:textId="77777777" w:rsidR="009A4855" w:rsidRDefault="0030584C">
            <w:pPr>
              <w:spacing w:before="135" w:after="135"/>
              <w:jc w:val="both"/>
              <w:textAlignment w:val="center"/>
            </w:pPr>
            <w:r>
              <w:rPr>
                <w:rFonts w:ascii="Arial" w:hAnsi="Arial" w:cs="Arial"/>
                <w:color w:val="000000"/>
                <w:position w:val="-2"/>
                <w:sz w:val="18"/>
                <w:szCs w:val="18"/>
              </w:rPr>
              <w:t>Ponudnik mora imeti najmanj tri reference v posamični vrednosti reference najmanj 75.000 EUR brez DDV letno (upošteva se posamezno šolsko leto) za izvedbo enakovrednih del (izvajanje storitev prevozov šolskih otrok) v zadnjih 3 letih. Reference morajo biti pridobljene pri najmanj dveh različnih naročnikih.</w:t>
            </w:r>
          </w:p>
          <w:p w14:paraId="2C2B3D8C" w14:textId="77777777" w:rsidR="009A4855" w:rsidRDefault="0030584C">
            <w:pPr>
              <w:spacing w:before="135" w:after="135"/>
              <w:jc w:val="both"/>
              <w:textAlignment w:val="center"/>
            </w:pPr>
            <w:r>
              <w:rPr>
                <w:rFonts w:ascii="Arial" w:hAnsi="Arial" w:cs="Arial"/>
                <w:color w:val="000000"/>
                <w:position w:val="-2"/>
                <w:sz w:val="18"/>
                <w:szCs w:val="18"/>
              </w:rPr>
              <w:t>Naročnik bo priznal reference, ki ne bodo starejše od 3 let od objave tega javnega naročila (t.j. vse referenčne posle, ki so se zaključili od vključno maja 2022 dalje). V primerih, ko so bila ponudniku z enotno pogodbo dodeljena tudi druga dela oz. storitve, se kot referenčna vrednost upošteva samo vrednost del, ki se upoštevajo kot referenčna dela.</w:t>
            </w:r>
          </w:p>
        </w:tc>
      </w:tr>
      <w:tr w:rsidR="009A4855" w14:paraId="21E7216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363597" w14:textId="77777777" w:rsidR="009A4855" w:rsidRDefault="0030584C">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B2AA15" w14:textId="77777777" w:rsidR="009A4855" w:rsidRDefault="0030584C">
            <w:pPr>
              <w:spacing w:before="135" w:after="135"/>
              <w:jc w:val="both"/>
              <w:textAlignment w:val="center"/>
            </w:pPr>
            <w:r>
              <w:rPr>
                <w:rFonts w:ascii="Arial" w:hAnsi="Arial" w:cs="Arial"/>
                <w:color w:val="000000"/>
                <w:position w:val="-2"/>
                <w:sz w:val="18"/>
                <w:szCs w:val="18"/>
              </w:rPr>
              <w:t xml:space="preserve">Ponudnik izpolni obrazec Referenčna lista ponudnika. Ponudniki niso dolžni predložiti referenčnega potrdila v fazi predložitve ponudbe. Naročnik si pridržuje pravico naknadno od ponudnikov zahtevati tudi potrdila s strani naročnika za vsako posamezno referenco na </w:t>
            </w:r>
            <w:r>
              <w:rPr>
                <w:rFonts w:ascii="Arial" w:hAnsi="Arial" w:cs="Arial"/>
                <w:color w:val="000000"/>
                <w:position w:val="-2"/>
                <w:sz w:val="18"/>
                <w:szCs w:val="18"/>
              </w:rPr>
              <w:lastRenderedPageBreak/>
              <w:t>referenčnem potrdilu na obrazcu, ki ga bo moral vsak pozvani ponudnik predložiti v roku 3 delovnih dni od prejema poziva naročnika.</w:t>
            </w:r>
          </w:p>
          <w:p w14:paraId="4B33EBBA" w14:textId="77777777" w:rsidR="009A4855" w:rsidRDefault="0030584C">
            <w:pPr>
              <w:spacing w:before="135" w:after="135"/>
              <w:jc w:val="both"/>
              <w:textAlignment w:val="center"/>
            </w:pPr>
            <w:r>
              <w:rPr>
                <w:rFonts w:ascii="Arial" w:hAnsi="Arial" w:cs="Arial"/>
                <w:color w:val="000000"/>
                <w:position w:val="-2"/>
                <w:sz w:val="18"/>
                <w:szCs w:val="18"/>
              </w:rPr>
              <w:t>Naročnik si pridržuje pravico, da navedene reference preveri. V kolikor bo naročnik z dodatnimi poizvedbami ugotovil, da katera izmed referenc ne izkazuje kvalitetno opravljenih del, se takšna referenca ne upošteva. Kot nekvalitetno opravljena dela štejejo: zamude pri izvedbi, napake v izvedbi, izstavitev višjih računov, kot je bilo dogovorjeno, in podobno.</w:t>
            </w:r>
          </w:p>
        </w:tc>
      </w:tr>
      <w:tr w:rsidR="009A4855" w14:paraId="7DD66FB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F9364C" w14:textId="77777777" w:rsidR="009A4855" w:rsidRDefault="0030584C">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A4DF33" w14:textId="77777777" w:rsidR="009A4855" w:rsidRDefault="0030584C">
            <w:pPr>
              <w:spacing w:before="135" w:after="135"/>
              <w:jc w:val="both"/>
              <w:textAlignment w:val="center"/>
            </w:pPr>
            <w:r>
              <w:rPr>
                <w:rFonts w:ascii="Arial" w:hAnsi="Arial" w:cs="Arial"/>
                <w:color w:val="000000"/>
                <w:position w:val="-2"/>
                <w:sz w:val="18"/>
                <w:szCs w:val="18"/>
              </w:rPr>
              <w:t>Reference, ki ne bodo vpisane v obrazec oz. naknadno potrjene s strani referenčnih naročnikov na predpisanem obrazcu ali na potrdilu, ki po vsebini vsebuje vse podatke iz predpisanega obrazca, se pri pregledu ponudb ne bodo upoštevale.</w:t>
            </w:r>
          </w:p>
          <w:p w14:paraId="211355FC" w14:textId="77777777" w:rsidR="009A4855" w:rsidRDefault="0030584C">
            <w:pPr>
              <w:spacing w:before="135" w:after="135"/>
              <w:jc w:val="both"/>
              <w:textAlignment w:val="center"/>
            </w:pPr>
            <w:r>
              <w:rPr>
                <w:rFonts w:ascii="Arial" w:hAnsi="Arial" w:cs="Arial"/>
                <w:color w:val="000000"/>
                <w:position w:val="-2"/>
                <w:sz w:val="18"/>
                <w:szCs w:val="18"/>
              </w:rPr>
              <w:t>Če bo iz ponudbe (spiska referenc) razvidno, da ponudnik referenčnega pogoja ne izpolnjuje, bo naročnik štel, da ponudnik zahtevanih referenc nima in ponudnika ne bo pozival k predložitvi dodatnih referenc.</w:t>
            </w:r>
          </w:p>
        </w:tc>
      </w:tr>
      <w:tr w:rsidR="009A4855" w14:paraId="5C066E3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8806FD" w14:textId="77777777" w:rsidR="009A4855" w:rsidRDefault="0030584C">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80CD09" w14:textId="77777777" w:rsidR="009A4855" w:rsidRDefault="0030584C">
            <w:pPr>
              <w:spacing w:before="135" w:after="135"/>
              <w:jc w:val="both"/>
              <w:textAlignment w:val="center"/>
            </w:pPr>
            <w:r>
              <w:rPr>
                <w:rFonts w:ascii="Arial" w:hAnsi="Arial" w:cs="Arial"/>
                <w:color w:val="000000"/>
                <w:position w:val="-2"/>
                <w:sz w:val="18"/>
                <w:szCs w:val="18"/>
              </w:rPr>
              <w:t>KUMULATIVNO izpolnjevanje pogoja</w:t>
            </w:r>
          </w:p>
          <w:p w14:paraId="2746A3CB" w14:textId="77777777" w:rsidR="009A4855" w:rsidRDefault="0030584C">
            <w:pPr>
              <w:jc w:val="both"/>
              <w:textAlignment w:val="center"/>
            </w:pPr>
            <w:r>
              <w:rPr>
                <w:rFonts w:ascii="Arial" w:hAnsi="Arial" w:cs="Arial"/>
                <w:color w:val="000000"/>
                <w:position w:val="-2"/>
                <w:sz w:val="18"/>
                <w:szCs w:val="18"/>
              </w:rPr>
              <w:t> </w:t>
            </w:r>
          </w:p>
        </w:tc>
      </w:tr>
      <w:tr w:rsidR="009A4855" w14:paraId="52E1B82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BE70FE" w14:textId="77777777" w:rsidR="009A4855" w:rsidRDefault="0030584C">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01B1A5" w14:textId="77777777" w:rsidR="009A4855" w:rsidRDefault="0030584C">
            <w:pPr>
              <w:spacing w:before="135" w:after="135"/>
              <w:jc w:val="both"/>
              <w:textAlignment w:val="center"/>
            </w:pPr>
            <w:r>
              <w:rPr>
                <w:rFonts w:ascii="Arial" w:hAnsi="Arial" w:cs="Arial"/>
                <w:color w:val="000000"/>
                <w:position w:val="-2"/>
                <w:sz w:val="18"/>
                <w:szCs w:val="18"/>
              </w:rPr>
              <w:t>KUMULATIVNO izpolnjevanje pogoja</w:t>
            </w:r>
          </w:p>
          <w:p w14:paraId="7208B3AC" w14:textId="77777777" w:rsidR="009A4855" w:rsidRDefault="0030584C">
            <w:pPr>
              <w:jc w:val="both"/>
              <w:textAlignment w:val="center"/>
            </w:pPr>
            <w:r>
              <w:rPr>
                <w:rFonts w:ascii="Arial" w:hAnsi="Arial" w:cs="Arial"/>
                <w:color w:val="000000"/>
                <w:position w:val="-2"/>
                <w:sz w:val="18"/>
                <w:szCs w:val="18"/>
              </w:rPr>
              <w:t> </w:t>
            </w:r>
          </w:p>
        </w:tc>
      </w:tr>
    </w:tbl>
    <w:p w14:paraId="3863AFBA" w14:textId="77777777" w:rsidR="009A4855" w:rsidRDefault="009A4855"/>
    <w:tbl>
      <w:tblPr>
        <w:tblStyle w:val="NormalTablePHPDOCX"/>
        <w:tblW w:w="9300" w:type="dxa"/>
        <w:tblInd w:w="108" w:type="dxa"/>
        <w:tblLook w:val="04A0" w:firstRow="1" w:lastRow="0" w:firstColumn="1" w:lastColumn="0" w:noHBand="0" w:noVBand="1"/>
      </w:tblPr>
      <w:tblGrid>
        <w:gridCol w:w="1860"/>
        <w:gridCol w:w="7440"/>
      </w:tblGrid>
      <w:tr w:rsidR="009A4855" w14:paraId="441D987C"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3594570" w14:textId="77777777" w:rsidR="009A4855" w:rsidRDefault="0030584C">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Licenca za prevoz potnikov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C9D5D7" w14:textId="77777777" w:rsidR="009A4855" w:rsidRDefault="0030584C">
            <w:pPr>
              <w:spacing w:before="135" w:after="135"/>
              <w:jc w:val="both"/>
              <w:textAlignment w:val="center"/>
            </w:pPr>
            <w:r>
              <w:rPr>
                <w:rFonts w:ascii="Arial" w:hAnsi="Arial" w:cs="Arial"/>
                <w:color w:val="000000"/>
                <w:position w:val="-2"/>
                <w:sz w:val="18"/>
                <w:szCs w:val="18"/>
              </w:rPr>
              <w:t>Ponudnik ima v času oddaje ponudbe veljavno licenco za prevoz potnikov v notranjem prometu.</w:t>
            </w:r>
          </w:p>
        </w:tc>
      </w:tr>
      <w:tr w:rsidR="009A4855" w14:paraId="365C7FE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6F9ECB" w14:textId="77777777" w:rsidR="009A4855" w:rsidRDefault="0030584C">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2BB21A" w14:textId="77777777" w:rsidR="009A4855" w:rsidRDefault="0030584C">
            <w:pPr>
              <w:spacing w:before="135" w:after="135"/>
              <w:jc w:val="both"/>
              <w:textAlignment w:val="center"/>
            </w:pPr>
            <w:r>
              <w:rPr>
                <w:rFonts w:ascii="Arial" w:hAnsi="Arial" w:cs="Arial"/>
                <w:color w:val="000000"/>
                <w:position w:val="-2"/>
                <w:sz w:val="18"/>
                <w:szCs w:val="18"/>
              </w:rPr>
              <w:t>Fotokopija veljavne licence.</w:t>
            </w:r>
          </w:p>
        </w:tc>
      </w:tr>
      <w:tr w:rsidR="009A4855" w14:paraId="45F6AA4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7BF756" w14:textId="77777777" w:rsidR="009A4855" w:rsidRDefault="0030584C">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CC4F06" w14:textId="77777777" w:rsidR="009A4855" w:rsidRDefault="0030584C">
            <w:pPr>
              <w:spacing w:before="135" w:after="135"/>
              <w:jc w:val="both"/>
              <w:textAlignment w:val="center"/>
            </w:pPr>
            <w:r>
              <w:rPr>
                <w:rFonts w:ascii="Arial" w:hAnsi="Arial" w:cs="Arial"/>
                <w:color w:val="000000"/>
                <w:position w:val="-2"/>
                <w:sz w:val="18"/>
                <w:szCs w:val="18"/>
              </w:rPr>
              <w:t>MORAJO izpolnjevati pogoj</w:t>
            </w:r>
          </w:p>
          <w:p w14:paraId="3600562C" w14:textId="34EFD7FC" w:rsidR="009A4855" w:rsidRDefault="00165F65">
            <w:pPr>
              <w:jc w:val="both"/>
              <w:textAlignment w:val="center"/>
            </w:pPr>
            <w:r>
              <w:rPr>
                <w:rFonts w:ascii="Arial" w:hAnsi="Arial" w:cs="Arial"/>
                <w:color w:val="000000"/>
                <w:position w:val="-2"/>
                <w:sz w:val="18"/>
                <w:szCs w:val="18"/>
              </w:rPr>
              <w:t>Veljajo enake zahteve kot za vodilnega partnerja.</w:t>
            </w:r>
          </w:p>
        </w:tc>
      </w:tr>
      <w:tr w:rsidR="009A4855" w14:paraId="40D97DA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EF4CE5" w14:textId="77777777" w:rsidR="009A4855" w:rsidRDefault="0030584C">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65C4A2" w14:textId="77777777" w:rsidR="009A4855" w:rsidRDefault="0030584C">
            <w:pPr>
              <w:spacing w:before="135" w:after="135"/>
              <w:jc w:val="both"/>
              <w:textAlignment w:val="center"/>
            </w:pPr>
            <w:r>
              <w:rPr>
                <w:rFonts w:ascii="Arial" w:hAnsi="Arial" w:cs="Arial"/>
                <w:color w:val="000000"/>
                <w:position w:val="-2"/>
                <w:sz w:val="18"/>
                <w:szCs w:val="18"/>
              </w:rPr>
              <w:t>MORAJO izpolnjevati pogoj</w:t>
            </w:r>
          </w:p>
          <w:p w14:paraId="483553B7" w14:textId="703DA44D" w:rsidR="009A4855" w:rsidRDefault="00165F65">
            <w:pPr>
              <w:jc w:val="both"/>
              <w:textAlignment w:val="center"/>
            </w:pPr>
            <w:r>
              <w:rPr>
                <w:rFonts w:ascii="Arial" w:hAnsi="Arial" w:cs="Arial"/>
                <w:color w:val="000000"/>
                <w:position w:val="-2"/>
                <w:sz w:val="18"/>
                <w:szCs w:val="18"/>
              </w:rPr>
              <w:t>Veljajo enake zahteve kot za vodilnega partnerja.</w:t>
            </w:r>
          </w:p>
        </w:tc>
      </w:tr>
    </w:tbl>
    <w:p w14:paraId="72B65844" w14:textId="77777777" w:rsidR="009A4855" w:rsidRDefault="009A4855"/>
    <w:tbl>
      <w:tblPr>
        <w:tblStyle w:val="NormalTablePHPDOCX"/>
        <w:tblW w:w="9300" w:type="dxa"/>
        <w:tblInd w:w="108" w:type="dxa"/>
        <w:tblLook w:val="04A0" w:firstRow="1" w:lastRow="0" w:firstColumn="1" w:lastColumn="0" w:noHBand="0" w:noVBand="1"/>
      </w:tblPr>
      <w:tblGrid>
        <w:gridCol w:w="1860"/>
        <w:gridCol w:w="7440"/>
      </w:tblGrid>
      <w:tr w:rsidR="009A4855" w14:paraId="67784582"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865186C" w14:textId="77777777" w:rsidR="009A4855" w:rsidRDefault="0030584C">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Vozni park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66BA7B" w14:textId="77777777" w:rsidR="009A4855" w:rsidRDefault="0030584C">
            <w:pPr>
              <w:spacing w:before="135" w:after="135"/>
              <w:jc w:val="both"/>
              <w:textAlignment w:val="center"/>
            </w:pPr>
            <w:r>
              <w:rPr>
                <w:rFonts w:ascii="Arial" w:hAnsi="Arial" w:cs="Arial"/>
                <w:color w:val="000000"/>
                <w:position w:val="-2"/>
                <w:sz w:val="18"/>
                <w:szCs w:val="18"/>
              </w:rPr>
              <w:t>Ponudnik mora razpolagati z ustreznim voznim parkom, ki ustreza vsem veljavnim predpisom, ki urejajo področje cestnega prometa in vozil v cestnem prometu ter predpisom, ki urejajo področje prevoza potnikov v cestnem prometu in prevoza skupin otrok v cestnem prometu. Ponudnik mora imeti na voljo (v lasti ali najemu) najmanj:</w:t>
            </w:r>
          </w:p>
          <w:p w14:paraId="350CD2F5" w14:textId="5AF2BD33" w:rsidR="009A4855" w:rsidRDefault="0030584C" w:rsidP="0069317E">
            <w:pPr>
              <w:pStyle w:val="Odstavekseznama"/>
              <w:numPr>
                <w:ilvl w:val="0"/>
                <w:numId w:val="28"/>
              </w:numPr>
              <w:spacing w:before="135" w:after="135"/>
              <w:jc w:val="both"/>
              <w:textAlignment w:val="center"/>
            </w:pPr>
            <w:r w:rsidRPr="008D43EE">
              <w:rPr>
                <w:rFonts w:ascii="Arial" w:hAnsi="Arial" w:cs="Arial"/>
                <w:color w:val="000000"/>
                <w:position w:val="-2"/>
                <w:sz w:val="18"/>
                <w:szCs w:val="18"/>
              </w:rPr>
              <w:t>1 avtobus (najmanj 35 sedežev + voznik),</w:t>
            </w:r>
          </w:p>
          <w:p w14:paraId="4805C56A" w14:textId="7B94D37B" w:rsidR="009A4855" w:rsidRDefault="0030584C" w:rsidP="0069317E">
            <w:pPr>
              <w:pStyle w:val="Odstavekseznama"/>
              <w:numPr>
                <w:ilvl w:val="0"/>
                <w:numId w:val="28"/>
              </w:numPr>
              <w:spacing w:before="135" w:after="135"/>
              <w:jc w:val="both"/>
              <w:textAlignment w:val="center"/>
            </w:pPr>
            <w:r w:rsidRPr="008D43EE">
              <w:rPr>
                <w:rFonts w:ascii="Arial" w:hAnsi="Arial" w:cs="Arial"/>
                <w:color w:val="000000"/>
                <w:position w:val="-2"/>
                <w:sz w:val="18"/>
                <w:szCs w:val="18"/>
              </w:rPr>
              <w:t>3 minibuse (najmanj 19 sedežev + voznik),</w:t>
            </w:r>
          </w:p>
          <w:p w14:paraId="20734721" w14:textId="73645CE7" w:rsidR="009A4855" w:rsidRDefault="0030584C" w:rsidP="0069317E">
            <w:pPr>
              <w:pStyle w:val="Odstavekseznama"/>
              <w:numPr>
                <w:ilvl w:val="0"/>
                <w:numId w:val="28"/>
              </w:numPr>
              <w:spacing w:before="135" w:after="135"/>
              <w:jc w:val="both"/>
              <w:textAlignment w:val="center"/>
            </w:pPr>
            <w:r w:rsidRPr="008D43EE">
              <w:rPr>
                <w:rFonts w:ascii="Arial" w:hAnsi="Arial" w:cs="Arial"/>
                <w:color w:val="000000"/>
                <w:position w:val="-2"/>
                <w:sz w:val="18"/>
                <w:szCs w:val="18"/>
              </w:rPr>
              <w:t>3 kombije (najmanj 8 sedežev + voznik)</w:t>
            </w:r>
          </w:p>
          <w:p w14:paraId="017C8BBE" w14:textId="77777777" w:rsidR="009A4855" w:rsidRDefault="0030584C">
            <w:pPr>
              <w:spacing w:before="135" w:after="135"/>
              <w:jc w:val="both"/>
              <w:textAlignment w:val="center"/>
            </w:pPr>
            <w:r>
              <w:rPr>
                <w:rFonts w:ascii="Arial" w:hAnsi="Arial" w:cs="Arial"/>
                <w:color w:val="000000"/>
                <w:position w:val="-2"/>
                <w:sz w:val="18"/>
                <w:szCs w:val="18"/>
              </w:rPr>
              <w:t>Ponudnik mora imeti za primer okvare vozila na voljo najmanj eno nadomestno vozilo za vsak zgoraj navedeni tip vozila. </w:t>
            </w:r>
          </w:p>
          <w:p w14:paraId="5E8680B4" w14:textId="77777777" w:rsidR="009A4855" w:rsidRDefault="0030584C">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lastRenderedPageBreak/>
              <w:t>Ponudnik mora imeti v lasti najmanj 3 od navedenih vozil. Za lastno vozilo se za potrebe tega razpisa šteje tudi vozilo, ki je dano na leasing v korist ponudnika (ali partnerja).</w:t>
            </w:r>
          </w:p>
          <w:p w14:paraId="2209A7D4" w14:textId="6FA2F138" w:rsidR="00F53106" w:rsidRPr="00F53106" w:rsidRDefault="00F53106" w:rsidP="00F53106">
            <w:pPr>
              <w:spacing w:before="225" w:after="225"/>
              <w:rPr>
                <w:rFonts w:ascii="Arial" w:hAnsi="Arial" w:cs="Arial"/>
                <w:sz w:val="18"/>
                <w:szCs w:val="18"/>
              </w:rPr>
            </w:pPr>
            <w:r w:rsidRPr="002C3B88">
              <w:rPr>
                <w:rFonts w:ascii="Arial" w:hAnsi="Arial" w:cs="Arial"/>
                <w:sz w:val="18"/>
                <w:szCs w:val="18"/>
              </w:rPr>
              <w:t>Storitve prevozov so predmet urejanja z Uredbo o zelenem javnem naročanju, zato morajo biti v vozni park, s katerim se bo izvajalo prevoze obvezno vključena čista vozila, kot jih določa Uredba. Ponudnik mora zagotoviti ustrezno število čistih vozil, kot je določeno v točki 3 Priloge 2 iz Uredbe o zelenem javnem naročanju za kategorijo vozil kamor sodijo vozila, ki so zahtevana v predmetnem javnem naročilu.</w:t>
            </w:r>
          </w:p>
        </w:tc>
      </w:tr>
      <w:tr w:rsidR="009A4855" w14:paraId="58AA874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0F7B3C" w14:textId="77777777" w:rsidR="009A4855" w:rsidRDefault="0030584C">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F7775A" w14:textId="7870CD5A" w:rsidR="009A4855" w:rsidRDefault="0030584C">
            <w:pPr>
              <w:spacing w:before="135" w:after="135"/>
              <w:jc w:val="both"/>
              <w:textAlignment w:val="center"/>
            </w:pPr>
            <w:r>
              <w:rPr>
                <w:rFonts w:ascii="Arial" w:hAnsi="Arial" w:cs="Arial"/>
                <w:color w:val="000000"/>
                <w:position w:val="-2"/>
                <w:sz w:val="18"/>
                <w:szCs w:val="18"/>
              </w:rPr>
              <w:t xml:space="preserve">Ponudnik s podpisom obrazca Krovna izjava </w:t>
            </w:r>
            <w:r w:rsidR="00F53106">
              <w:rPr>
                <w:rFonts w:ascii="Arial" w:hAnsi="Arial" w:cs="Arial"/>
                <w:color w:val="000000"/>
                <w:position w:val="-2"/>
                <w:sz w:val="18"/>
                <w:szCs w:val="18"/>
              </w:rPr>
              <w:t xml:space="preserve">in obrazca Zeleno javno naročanje </w:t>
            </w:r>
            <w:r>
              <w:rPr>
                <w:rFonts w:ascii="Arial" w:hAnsi="Arial" w:cs="Arial"/>
                <w:color w:val="000000"/>
                <w:position w:val="-2"/>
                <w:sz w:val="18"/>
                <w:szCs w:val="18"/>
              </w:rPr>
              <w:t>potrjuje, da razpolaga z ustreznim voznim parkom. Naročnik lahko v fazi preverjanja ponudb od ponudnika zahteva predložitev ustreznih dokazil (prometno dovoljenje, pogodba, ipd.) s katerimi preveri izpolnjevanje pogoja. Če naročnik ugotovi, da ponudnik ne razpolaga z ustreznim voznim parkom, lahko njegovo ponudbo kot nedopustno izloči.</w:t>
            </w:r>
          </w:p>
        </w:tc>
      </w:tr>
      <w:tr w:rsidR="009A4855" w14:paraId="4205E94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897EA8" w14:textId="77777777" w:rsidR="009A4855" w:rsidRDefault="0030584C">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F3DA2E" w14:textId="20C5980B" w:rsidR="009A4855" w:rsidRDefault="0030584C" w:rsidP="00B56797">
            <w:pPr>
              <w:spacing w:before="135" w:after="135"/>
              <w:jc w:val="both"/>
              <w:textAlignment w:val="center"/>
            </w:pPr>
            <w:r>
              <w:rPr>
                <w:rFonts w:ascii="Arial" w:hAnsi="Arial" w:cs="Arial"/>
                <w:color w:val="000000"/>
                <w:position w:val="-2"/>
                <w:sz w:val="18"/>
                <w:szCs w:val="18"/>
              </w:rPr>
              <w:t>KUMULATIVNO izpolnjevanje pogoja</w:t>
            </w:r>
          </w:p>
        </w:tc>
      </w:tr>
      <w:tr w:rsidR="009A4855" w14:paraId="7824D20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D34F70" w14:textId="77777777" w:rsidR="009A4855" w:rsidRDefault="0030584C">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85B2AF" w14:textId="17B3606E" w:rsidR="009A4855" w:rsidRDefault="0030584C" w:rsidP="00B56797">
            <w:pPr>
              <w:spacing w:before="135" w:after="135"/>
              <w:jc w:val="both"/>
              <w:textAlignment w:val="center"/>
            </w:pPr>
            <w:r>
              <w:rPr>
                <w:rFonts w:ascii="Arial" w:hAnsi="Arial" w:cs="Arial"/>
                <w:color w:val="000000"/>
                <w:position w:val="-2"/>
                <w:sz w:val="18"/>
                <w:szCs w:val="18"/>
              </w:rPr>
              <w:t>KUMULATIVNO izpolnjevanje pogoja</w:t>
            </w:r>
          </w:p>
        </w:tc>
      </w:tr>
    </w:tbl>
    <w:p w14:paraId="3799E514" w14:textId="77777777" w:rsidR="009A4855" w:rsidRDefault="009A4855">
      <w:pPr>
        <w:sectPr w:rsidR="009A4855" w:rsidSect="00D931BF">
          <w:pgSz w:w="11906" w:h="16838"/>
          <w:pgMar w:top="1418" w:right="1418" w:bottom="1418" w:left="1418" w:header="567" w:footer="680" w:gutter="0"/>
          <w:cols w:space="708"/>
          <w:docGrid w:linePitch="360"/>
        </w:sectPr>
      </w:pPr>
    </w:p>
    <w:p w14:paraId="25F6133F" w14:textId="77777777" w:rsidR="008454CF" w:rsidRPr="00141928" w:rsidRDefault="0030584C"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9A4855" w14:paraId="682BE1BB" w14:textId="77777777">
        <w:tc>
          <w:tcPr>
            <w:tcW w:w="0" w:type="auto"/>
            <w:shd w:val="clear" w:color="auto" w:fill="000000"/>
            <w:tcMar>
              <w:top w:w="150" w:type="dxa"/>
              <w:bottom w:w="150" w:type="dxa"/>
            </w:tcMar>
            <w:vAlign w:val="center"/>
          </w:tcPr>
          <w:p w14:paraId="6C4D2FB3" w14:textId="77777777" w:rsidR="009A4855" w:rsidRDefault="0030584C">
            <w:pPr>
              <w:jc w:val="center"/>
            </w:pPr>
            <w:r>
              <w:rPr>
                <w:rFonts w:ascii="Arial" w:hAnsi="Arial" w:cs="Arial"/>
                <w:b/>
                <w:bCs/>
                <w:color w:val="FFFFFF"/>
                <w:position w:val="-2"/>
                <w:sz w:val="18"/>
                <w:szCs w:val="18"/>
                <w:shd w:val="clear" w:color="auto" w:fill="000000"/>
              </w:rPr>
              <w:t>Zavarovanje za dobro izvedbo</w:t>
            </w:r>
          </w:p>
        </w:tc>
      </w:tr>
    </w:tbl>
    <w:p w14:paraId="767FBEF0" w14:textId="77777777" w:rsidR="009A4855" w:rsidRDefault="0030584C">
      <w:pPr>
        <w:spacing w:before="225" w:after="225" w:line="240" w:lineRule="auto"/>
        <w:jc w:val="both"/>
      </w:pPr>
      <w:r>
        <w:rPr>
          <w:rFonts w:ascii="Arial" w:hAnsi="Arial" w:cs="Arial"/>
          <w:color w:val="000000"/>
          <w:sz w:val="18"/>
          <w:szCs w:val="18"/>
        </w:rPr>
        <w:t>Instrument zavarovanja: menica</w:t>
      </w:r>
    </w:p>
    <w:p w14:paraId="1DCCEEA2" w14:textId="77777777" w:rsidR="009A4855" w:rsidRDefault="0030584C">
      <w:pPr>
        <w:spacing w:before="225" w:after="225" w:line="240" w:lineRule="auto"/>
        <w:jc w:val="both"/>
      </w:pPr>
      <w:r>
        <w:rPr>
          <w:rFonts w:ascii="Arial" w:hAnsi="Arial" w:cs="Arial"/>
          <w:color w:val="000000"/>
          <w:sz w:val="18"/>
          <w:szCs w:val="18"/>
        </w:rPr>
        <w:t>Višina zavarovanja: najmanj 10,00 % pogodbene vrednosti z DDV</w:t>
      </w:r>
    </w:p>
    <w:p w14:paraId="59EB707A" w14:textId="77777777" w:rsidR="009A4855" w:rsidRDefault="0030584C">
      <w:pPr>
        <w:spacing w:before="225" w:after="225" w:line="240" w:lineRule="auto"/>
        <w:jc w:val="both"/>
      </w:pPr>
      <w:r>
        <w:rPr>
          <w:rFonts w:ascii="Arial" w:hAnsi="Arial" w:cs="Arial"/>
          <w:color w:val="000000"/>
          <w:sz w:val="18"/>
          <w:szCs w:val="18"/>
        </w:rPr>
        <w:t>Čas veljavnosti: ves čas veljavnosti pogodbe sklenjene na podlagi okvirnega sporazuma</w:t>
      </w:r>
    </w:p>
    <w:p w14:paraId="3846D7EE" w14:textId="77777777" w:rsidR="009A4855" w:rsidRDefault="0030584C">
      <w:pPr>
        <w:spacing w:before="225" w:after="225" w:line="240" w:lineRule="auto"/>
        <w:jc w:val="both"/>
      </w:pPr>
      <w:r>
        <w:rPr>
          <w:rFonts w:ascii="Arial" w:hAnsi="Arial" w:cs="Arial"/>
          <w:color w:val="000000"/>
          <w:sz w:val="18"/>
          <w:szCs w:val="18"/>
        </w:rPr>
        <w:t>Zahtevanje dokazila: ni zahtevano dokazilo</w:t>
      </w:r>
    </w:p>
    <w:p w14:paraId="10D6969D" w14:textId="77777777" w:rsidR="009A4855" w:rsidRDefault="0030584C">
      <w:pPr>
        <w:spacing w:before="225" w:after="225" w:line="240" w:lineRule="auto"/>
      </w:pPr>
      <w:r>
        <w:rPr>
          <w:rFonts w:ascii="Arial" w:hAnsi="Arial" w:cs="Arial"/>
          <w:color w:val="000000"/>
          <w:sz w:val="18"/>
          <w:szCs w:val="18"/>
        </w:rPr>
        <w:t>Ponudnik z oddajo ponudbe potrjuje, da bo naročniku izročil ustrezno zavarovanje.</w:t>
      </w:r>
    </w:p>
    <w:p w14:paraId="135CADA6" w14:textId="77777777" w:rsidR="009A4855" w:rsidRDefault="009A4855">
      <w:pPr>
        <w:sectPr w:rsidR="009A4855" w:rsidSect="00D931BF">
          <w:pgSz w:w="11906" w:h="16838"/>
          <w:pgMar w:top="1418" w:right="1418" w:bottom="1418" w:left="1418" w:header="567" w:footer="680" w:gutter="0"/>
          <w:cols w:space="708"/>
          <w:docGrid w:linePitch="360"/>
        </w:sectPr>
      </w:pPr>
    </w:p>
    <w:p w14:paraId="657E7E03" w14:textId="77777777" w:rsidR="008454CF" w:rsidRPr="00A207D9" w:rsidRDefault="0030584C"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40B52895" w14:textId="77777777" w:rsidR="008454CF" w:rsidRDefault="008454CF"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9A4855" w14:paraId="1609AA25"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00E2C0C3" w14:textId="77777777" w:rsidR="009A4855" w:rsidRDefault="0030584C">
            <w:r>
              <w:rPr>
                <w:rFonts w:ascii="Arial" w:hAnsi="Arial" w:cs="Arial"/>
                <w:b/>
                <w:bCs/>
                <w:color w:val="000000"/>
                <w:position w:val="-2"/>
                <w:sz w:val="18"/>
                <w:szCs w:val="18"/>
                <w:shd w:val="clear" w:color="auto" w:fill="FFFFFF"/>
              </w:rPr>
              <w:t>Splošne specifikacije</w:t>
            </w:r>
          </w:p>
        </w:tc>
      </w:tr>
    </w:tbl>
    <w:p w14:paraId="310C1177" w14:textId="5C3EA36A" w:rsidR="0073192B" w:rsidRDefault="0073192B" w:rsidP="0073192B">
      <w:pPr>
        <w:spacing w:before="225" w:after="225" w:line="240" w:lineRule="auto"/>
        <w:rPr>
          <w:rFonts w:ascii="Arial" w:hAnsi="Arial" w:cs="Arial"/>
          <w:b/>
          <w:bCs/>
          <w:color w:val="000000"/>
          <w:sz w:val="16"/>
          <w:szCs w:val="16"/>
        </w:rPr>
      </w:pPr>
      <w:r w:rsidRPr="0073192B">
        <w:rPr>
          <w:rFonts w:ascii="Arial" w:hAnsi="Arial" w:cs="Arial"/>
          <w:b/>
          <w:bCs/>
          <w:color w:val="000000"/>
          <w:sz w:val="16"/>
          <w:szCs w:val="16"/>
        </w:rPr>
        <w:t>Predvidene relacije šolskih prevozov za šolsko leto 2025/26</w:t>
      </w:r>
    </w:p>
    <w:p w14:paraId="5AD6668C" w14:textId="5CBC62EF" w:rsidR="0073192B" w:rsidRDefault="0073192B" w:rsidP="00DF1B56">
      <w:pPr>
        <w:spacing w:before="225" w:after="225" w:line="240" w:lineRule="auto"/>
        <w:jc w:val="both"/>
      </w:pPr>
      <w:r>
        <w:rPr>
          <w:rFonts w:ascii="Arial" w:hAnsi="Arial" w:cs="Arial"/>
          <w:color w:val="000000"/>
          <w:sz w:val="18"/>
          <w:szCs w:val="18"/>
        </w:rPr>
        <w:t xml:space="preserve">Podana je predvidena specifikacija relacij za šolsko leto 2025/2026. Na morebitna odstopanja bi </w:t>
      </w:r>
      <w:r w:rsidR="00DF1B56">
        <w:rPr>
          <w:rFonts w:ascii="Arial" w:hAnsi="Arial" w:cs="Arial"/>
          <w:color w:val="000000"/>
          <w:sz w:val="18"/>
          <w:szCs w:val="18"/>
        </w:rPr>
        <w:t xml:space="preserve">lahko </w:t>
      </w:r>
      <w:r>
        <w:rPr>
          <w:rFonts w:ascii="Arial" w:hAnsi="Arial" w:cs="Arial"/>
          <w:color w:val="000000"/>
          <w:sz w:val="18"/>
          <w:szCs w:val="18"/>
        </w:rPr>
        <w:t>vplivala priselitev ljudi. Točno število s poimenskim seznamom bo posredovano do 6. septembra 2025, ko bodo učenci vrnili izpolnjene prijavnice za prevoz.</w:t>
      </w:r>
    </w:p>
    <w:tbl>
      <w:tblPr>
        <w:tblStyle w:val="Tabelamrea"/>
        <w:tblW w:w="0" w:type="auto"/>
        <w:tblLook w:val="04A0" w:firstRow="1" w:lastRow="0" w:firstColumn="1" w:lastColumn="0" w:noHBand="0" w:noVBand="1"/>
      </w:tblPr>
      <w:tblGrid>
        <w:gridCol w:w="4051"/>
        <w:gridCol w:w="1001"/>
        <w:gridCol w:w="1002"/>
        <w:gridCol w:w="1000"/>
        <w:gridCol w:w="1005"/>
        <w:gridCol w:w="1001"/>
      </w:tblGrid>
      <w:tr w:rsidR="0073192B" w:rsidRPr="0073192B" w14:paraId="3F25AA61" w14:textId="77777777" w:rsidTr="0073192B">
        <w:tc>
          <w:tcPr>
            <w:tcW w:w="4219" w:type="dxa"/>
            <w:vAlign w:val="center"/>
          </w:tcPr>
          <w:p w14:paraId="1FB7E87C" w14:textId="77777777" w:rsidR="0073192B" w:rsidRPr="0073192B" w:rsidRDefault="0073192B" w:rsidP="0073192B">
            <w:pPr>
              <w:rPr>
                <w:rFonts w:ascii="Arial" w:hAnsi="Arial" w:cs="Arial"/>
                <w:sz w:val="16"/>
                <w:szCs w:val="16"/>
              </w:rPr>
            </w:pPr>
            <w:r w:rsidRPr="0073192B">
              <w:rPr>
                <w:rFonts w:ascii="Arial" w:eastAsia="Times New Roman" w:hAnsi="Arial" w:cs="Arial"/>
                <w:b/>
                <w:bCs/>
                <w:color w:val="000000"/>
                <w:sz w:val="16"/>
                <w:szCs w:val="16"/>
                <w:lang w:eastAsia="sl-SI"/>
              </w:rPr>
              <w:t>Relacija (prevoz v šolo)</w:t>
            </w:r>
          </w:p>
        </w:tc>
        <w:tc>
          <w:tcPr>
            <w:tcW w:w="1013" w:type="dxa"/>
            <w:vAlign w:val="center"/>
          </w:tcPr>
          <w:p w14:paraId="6D5E9A09" w14:textId="77777777" w:rsidR="0073192B" w:rsidRPr="0073192B" w:rsidRDefault="0073192B" w:rsidP="0073192B">
            <w:pPr>
              <w:jc w:val="center"/>
              <w:rPr>
                <w:rFonts w:ascii="Arial" w:hAnsi="Arial" w:cs="Arial"/>
                <w:sz w:val="16"/>
                <w:szCs w:val="16"/>
              </w:rPr>
            </w:pPr>
            <w:r w:rsidRPr="0073192B">
              <w:rPr>
                <w:rFonts w:ascii="Arial" w:eastAsia="Times New Roman" w:hAnsi="Arial" w:cs="Arial"/>
                <w:b/>
                <w:bCs/>
                <w:color w:val="000000"/>
                <w:sz w:val="16"/>
                <w:szCs w:val="16"/>
                <w:lang w:eastAsia="sl-SI"/>
              </w:rPr>
              <w:t>Čas odhoda</w:t>
            </w:r>
          </w:p>
        </w:tc>
        <w:tc>
          <w:tcPr>
            <w:tcW w:w="1013" w:type="dxa"/>
            <w:vAlign w:val="center"/>
          </w:tcPr>
          <w:p w14:paraId="614845ED" w14:textId="310BA39E" w:rsidR="0073192B" w:rsidRPr="0073192B" w:rsidRDefault="0073192B" w:rsidP="0073192B">
            <w:pPr>
              <w:jc w:val="center"/>
              <w:rPr>
                <w:rFonts w:ascii="Arial" w:hAnsi="Arial" w:cs="Arial"/>
                <w:sz w:val="16"/>
                <w:szCs w:val="16"/>
              </w:rPr>
            </w:pPr>
            <w:r w:rsidRPr="0073192B">
              <w:rPr>
                <w:rFonts w:ascii="Arial" w:eastAsia="Times New Roman" w:hAnsi="Arial" w:cs="Arial"/>
                <w:b/>
                <w:bCs/>
                <w:color w:val="000000"/>
                <w:sz w:val="16"/>
                <w:szCs w:val="16"/>
                <w:lang w:eastAsia="sl-SI"/>
              </w:rPr>
              <w:t>Čas prihoda</w:t>
            </w:r>
          </w:p>
        </w:tc>
        <w:tc>
          <w:tcPr>
            <w:tcW w:w="1014" w:type="dxa"/>
            <w:vAlign w:val="center"/>
          </w:tcPr>
          <w:p w14:paraId="2CAF7C47" w14:textId="2690BE9D" w:rsidR="0073192B" w:rsidRPr="0073192B" w:rsidRDefault="0073192B" w:rsidP="0073192B">
            <w:pPr>
              <w:jc w:val="center"/>
              <w:rPr>
                <w:rFonts w:ascii="Arial" w:hAnsi="Arial" w:cs="Arial"/>
                <w:sz w:val="16"/>
                <w:szCs w:val="16"/>
              </w:rPr>
            </w:pPr>
            <w:r w:rsidRPr="0073192B">
              <w:rPr>
                <w:rFonts w:ascii="Arial" w:eastAsia="Times New Roman" w:hAnsi="Arial" w:cs="Arial"/>
                <w:b/>
                <w:bCs/>
                <w:color w:val="000000"/>
                <w:sz w:val="16"/>
                <w:szCs w:val="16"/>
                <w:lang w:eastAsia="sl-SI"/>
              </w:rPr>
              <w:t>Število km</w:t>
            </w:r>
          </w:p>
        </w:tc>
        <w:tc>
          <w:tcPr>
            <w:tcW w:w="1013" w:type="dxa"/>
            <w:vAlign w:val="center"/>
          </w:tcPr>
          <w:p w14:paraId="633F67D6" w14:textId="19ED5B30" w:rsidR="0073192B" w:rsidRPr="0073192B" w:rsidRDefault="0073192B" w:rsidP="0073192B">
            <w:pPr>
              <w:jc w:val="center"/>
              <w:rPr>
                <w:rFonts w:ascii="Arial" w:hAnsi="Arial" w:cs="Arial"/>
                <w:sz w:val="16"/>
                <w:szCs w:val="16"/>
              </w:rPr>
            </w:pPr>
            <w:r w:rsidRPr="0073192B">
              <w:rPr>
                <w:rFonts w:ascii="Arial" w:eastAsia="Times New Roman" w:hAnsi="Arial" w:cs="Arial"/>
                <w:b/>
                <w:bCs/>
                <w:color w:val="000000"/>
                <w:sz w:val="16"/>
                <w:szCs w:val="16"/>
                <w:lang w:eastAsia="sl-SI"/>
              </w:rPr>
              <w:t>Število učencev</w:t>
            </w:r>
          </w:p>
        </w:tc>
        <w:tc>
          <w:tcPr>
            <w:tcW w:w="1014" w:type="dxa"/>
            <w:vAlign w:val="center"/>
          </w:tcPr>
          <w:p w14:paraId="127F77DA" w14:textId="41D00539" w:rsidR="0073192B" w:rsidRPr="0073192B" w:rsidRDefault="0073192B" w:rsidP="0073192B">
            <w:pPr>
              <w:jc w:val="center"/>
              <w:rPr>
                <w:rFonts w:ascii="Arial" w:hAnsi="Arial" w:cs="Arial"/>
                <w:sz w:val="16"/>
                <w:szCs w:val="16"/>
              </w:rPr>
            </w:pPr>
            <w:r w:rsidRPr="0073192B">
              <w:rPr>
                <w:rFonts w:ascii="Arial" w:eastAsia="Times New Roman" w:hAnsi="Arial" w:cs="Arial"/>
                <w:b/>
                <w:bCs/>
                <w:color w:val="000000"/>
                <w:sz w:val="16"/>
                <w:szCs w:val="16"/>
                <w:lang w:eastAsia="sl-SI"/>
              </w:rPr>
              <w:t>Vozilo</w:t>
            </w:r>
          </w:p>
        </w:tc>
      </w:tr>
      <w:tr w:rsidR="0073192B" w:rsidRPr="0073192B" w14:paraId="5811B683" w14:textId="77777777" w:rsidTr="0073192B">
        <w:tc>
          <w:tcPr>
            <w:tcW w:w="4219" w:type="dxa"/>
            <w:vAlign w:val="center"/>
          </w:tcPr>
          <w:p w14:paraId="3F786E8A" w14:textId="5B3132F8" w:rsidR="0073192B" w:rsidRPr="0073192B" w:rsidRDefault="0073192B" w:rsidP="0073192B">
            <w:pPr>
              <w:rPr>
                <w:rFonts w:ascii="Arial" w:eastAsia="Times New Roman" w:hAnsi="Arial" w:cs="Arial"/>
                <w:color w:val="000000"/>
                <w:sz w:val="16"/>
                <w:szCs w:val="16"/>
                <w:lang w:eastAsia="sl-SI"/>
              </w:rPr>
            </w:pPr>
            <w:r w:rsidRPr="0073192B">
              <w:rPr>
                <w:rFonts w:ascii="Arial" w:eastAsia="Times New Roman" w:hAnsi="Arial" w:cs="Arial"/>
                <w:color w:val="000000"/>
                <w:sz w:val="16"/>
                <w:szCs w:val="16"/>
                <w:lang w:eastAsia="sl-SI"/>
              </w:rPr>
              <w:t>Selo - Sajenice - Migolica - Cirnik – Mirna</w:t>
            </w:r>
          </w:p>
        </w:tc>
        <w:tc>
          <w:tcPr>
            <w:tcW w:w="1013" w:type="dxa"/>
            <w:vAlign w:val="center"/>
          </w:tcPr>
          <w:p w14:paraId="0A35792E" w14:textId="77777777" w:rsidR="0073192B" w:rsidRPr="0073192B" w:rsidRDefault="0073192B" w:rsidP="0073192B">
            <w:pPr>
              <w:jc w:val="center"/>
              <w:rPr>
                <w:rFonts w:ascii="Arial" w:hAnsi="Arial" w:cs="Arial"/>
                <w:sz w:val="16"/>
                <w:szCs w:val="16"/>
              </w:rPr>
            </w:pPr>
            <w:r w:rsidRPr="0073192B">
              <w:rPr>
                <w:rFonts w:ascii="Arial" w:eastAsia="Times New Roman" w:hAnsi="Arial" w:cs="Arial"/>
                <w:color w:val="000000"/>
                <w:sz w:val="16"/>
                <w:szCs w:val="16"/>
                <w:lang w:eastAsia="sl-SI"/>
              </w:rPr>
              <w:t>06:45</w:t>
            </w:r>
          </w:p>
        </w:tc>
        <w:tc>
          <w:tcPr>
            <w:tcW w:w="1013" w:type="dxa"/>
            <w:vAlign w:val="center"/>
          </w:tcPr>
          <w:p w14:paraId="40769368" w14:textId="184E5E59" w:rsidR="0073192B" w:rsidRPr="0073192B" w:rsidRDefault="0073192B" w:rsidP="0073192B">
            <w:pPr>
              <w:jc w:val="center"/>
              <w:rPr>
                <w:rFonts w:ascii="Arial" w:hAnsi="Arial" w:cs="Arial"/>
                <w:sz w:val="16"/>
                <w:szCs w:val="16"/>
              </w:rPr>
            </w:pPr>
            <w:r w:rsidRPr="0073192B">
              <w:rPr>
                <w:rFonts w:ascii="Arial" w:eastAsia="Times New Roman" w:hAnsi="Arial" w:cs="Arial"/>
                <w:color w:val="000000"/>
                <w:sz w:val="16"/>
                <w:szCs w:val="16"/>
                <w:lang w:eastAsia="sl-SI"/>
              </w:rPr>
              <w:t>7:00</w:t>
            </w:r>
          </w:p>
        </w:tc>
        <w:tc>
          <w:tcPr>
            <w:tcW w:w="1014" w:type="dxa"/>
            <w:vAlign w:val="center"/>
          </w:tcPr>
          <w:p w14:paraId="2001D161" w14:textId="77777777" w:rsidR="0073192B" w:rsidRPr="0073192B" w:rsidRDefault="0073192B" w:rsidP="0073192B">
            <w:pPr>
              <w:jc w:val="center"/>
              <w:rPr>
                <w:rFonts w:ascii="Arial" w:hAnsi="Arial" w:cs="Arial"/>
                <w:sz w:val="16"/>
                <w:szCs w:val="16"/>
              </w:rPr>
            </w:pPr>
            <w:r w:rsidRPr="0073192B">
              <w:rPr>
                <w:rFonts w:ascii="Arial" w:eastAsia="Times New Roman" w:hAnsi="Arial" w:cs="Arial"/>
                <w:color w:val="000000"/>
                <w:sz w:val="16"/>
                <w:szCs w:val="16"/>
                <w:lang w:eastAsia="sl-SI"/>
              </w:rPr>
              <w:t>8,2</w:t>
            </w:r>
          </w:p>
        </w:tc>
        <w:tc>
          <w:tcPr>
            <w:tcW w:w="1013" w:type="dxa"/>
            <w:vAlign w:val="center"/>
          </w:tcPr>
          <w:p w14:paraId="00CA2C7E" w14:textId="11862E03" w:rsidR="0073192B" w:rsidRPr="0073192B" w:rsidRDefault="0073192B" w:rsidP="0073192B">
            <w:pPr>
              <w:jc w:val="center"/>
              <w:rPr>
                <w:rFonts w:ascii="Arial" w:hAnsi="Arial" w:cs="Arial"/>
                <w:sz w:val="16"/>
                <w:szCs w:val="16"/>
              </w:rPr>
            </w:pPr>
            <w:r w:rsidRPr="0073192B">
              <w:rPr>
                <w:rFonts w:ascii="Arial" w:eastAsia="Times New Roman" w:hAnsi="Arial" w:cs="Arial"/>
                <w:color w:val="000000"/>
                <w:sz w:val="16"/>
                <w:szCs w:val="16"/>
                <w:lang w:eastAsia="sl-SI"/>
              </w:rPr>
              <w:t>21</w:t>
            </w:r>
          </w:p>
        </w:tc>
        <w:tc>
          <w:tcPr>
            <w:tcW w:w="1014" w:type="dxa"/>
            <w:vAlign w:val="center"/>
          </w:tcPr>
          <w:p w14:paraId="67197E5D" w14:textId="77777777" w:rsidR="0073192B" w:rsidRPr="0073192B" w:rsidRDefault="0073192B" w:rsidP="0073192B">
            <w:pPr>
              <w:jc w:val="center"/>
              <w:rPr>
                <w:rFonts w:ascii="Arial" w:hAnsi="Arial" w:cs="Arial"/>
                <w:sz w:val="16"/>
                <w:szCs w:val="16"/>
              </w:rPr>
            </w:pPr>
            <w:r w:rsidRPr="0073192B">
              <w:rPr>
                <w:rFonts w:ascii="Arial" w:eastAsia="Times New Roman" w:hAnsi="Arial" w:cs="Arial"/>
                <w:color w:val="000000"/>
                <w:sz w:val="16"/>
                <w:szCs w:val="16"/>
                <w:lang w:eastAsia="sl-SI"/>
              </w:rPr>
              <w:t>minibus</w:t>
            </w:r>
          </w:p>
        </w:tc>
      </w:tr>
      <w:tr w:rsidR="0073192B" w:rsidRPr="0073192B" w14:paraId="2AE1C041" w14:textId="77777777" w:rsidTr="0073192B">
        <w:tc>
          <w:tcPr>
            <w:tcW w:w="4219" w:type="dxa"/>
            <w:vAlign w:val="center"/>
          </w:tcPr>
          <w:p w14:paraId="3A93A724" w14:textId="77777777" w:rsidR="0073192B" w:rsidRPr="0073192B" w:rsidRDefault="0073192B" w:rsidP="0073192B">
            <w:pPr>
              <w:rPr>
                <w:rFonts w:ascii="Arial" w:hAnsi="Arial" w:cs="Arial"/>
                <w:sz w:val="16"/>
                <w:szCs w:val="16"/>
              </w:rPr>
            </w:pPr>
            <w:r w:rsidRPr="0073192B">
              <w:rPr>
                <w:rFonts w:ascii="Arial" w:eastAsia="Times New Roman" w:hAnsi="Arial" w:cs="Arial"/>
                <w:color w:val="000000"/>
                <w:sz w:val="16"/>
                <w:szCs w:val="16"/>
                <w:lang w:eastAsia="sl-SI"/>
              </w:rPr>
              <w:t>Gorenjska Gora - Gorenja vas - Škrjanče - Zagorica – Mirna</w:t>
            </w:r>
          </w:p>
        </w:tc>
        <w:tc>
          <w:tcPr>
            <w:tcW w:w="1013" w:type="dxa"/>
            <w:vAlign w:val="center"/>
          </w:tcPr>
          <w:p w14:paraId="4D7FEAF7" w14:textId="77777777" w:rsidR="0073192B" w:rsidRPr="0073192B" w:rsidRDefault="0073192B" w:rsidP="0073192B">
            <w:pPr>
              <w:jc w:val="center"/>
              <w:rPr>
                <w:rFonts w:ascii="Arial" w:hAnsi="Arial" w:cs="Arial"/>
                <w:sz w:val="16"/>
                <w:szCs w:val="16"/>
              </w:rPr>
            </w:pPr>
            <w:r w:rsidRPr="0073192B">
              <w:rPr>
                <w:rFonts w:ascii="Arial" w:eastAsia="Times New Roman" w:hAnsi="Arial" w:cs="Arial"/>
                <w:color w:val="000000"/>
                <w:sz w:val="16"/>
                <w:szCs w:val="16"/>
                <w:lang w:eastAsia="sl-SI"/>
              </w:rPr>
              <w:t>06:45</w:t>
            </w:r>
          </w:p>
        </w:tc>
        <w:tc>
          <w:tcPr>
            <w:tcW w:w="1013" w:type="dxa"/>
            <w:vAlign w:val="center"/>
          </w:tcPr>
          <w:p w14:paraId="3F65EC3C" w14:textId="639FECF9" w:rsidR="0073192B" w:rsidRPr="0073192B" w:rsidRDefault="0073192B" w:rsidP="0073192B">
            <w:pPr>
              <w:jc w:val="center"/>
              <w:rPr>
                <w:rFonts w:ascii="Arial" w:hAnsi="Arial" w:cs="Arial"/>
                <w:sz w:val="16"/>
                <w:szCs w:val="16"/>
              </w:rPr>
            </w:pPr>
            <w:r w:rsidRPr="0073192B">
              <w:rPr>
                <w:rFonts w:ascii="Arial" w:eastAsia="Times New Roman" w:hAnsi="Arial" w:cs="Arial"/>
                <w:color w:val="000000"/>
                <w:sz w:val="16"/>
                <w:szCs w:val="16"/>
                <w:lang w:eastAsia="sl-SI"/>
              </w:rPr>
              <w:t>7:05</w:t>
            </w:r>
          </w:p>
        </w:tc>
        <w:tc>
          <w:tcPr>
            <w:tcW w:w="1014" w:type="dxa"/>
            <w:vAlign w:val="center"/>
          </w:tcPr>
          <w:p w14:paraId="44247FDB" w14:textId="77777777" w:rsidR="0073192B" w:rsidRPr="0073192B" w:rsidRDefault="0073192B" w:rsidP="0073192B">
            <w:pPr>
              <w:jc w:val="center"/>
              <w:rPr>
                <w:rFonts w:ascii="Arial" w:hAnsi="Arial" w:cs="Arial"/>
                <w:sz w:val="16"/>
                <w:szCs w:val="16"/>
              </w:rPr>
            </w:pPr>
            <w:r w:rsidRPr="0073192B">
              <w:rPr>
                <w:rFonts w:ascii="Arial" w:eastAsia="Times New Roman" w:hAnsi="Arial" w:cs="Arial"/>
                <w:sz w:val="16"/>
                <w:szCs w:val="16"/>
                <w:lang w:eastAsia="sl-SI"/>
              </w:rPr>
              <w:t>11,1</w:t>
            </w:r>
          </w:p>
        </w:tc>
        <w:tc>
          <w:tcPr>
            <w:tcW w:w="1013" w:type="dxa"/>
            <w:vAlign w:val="center"/>
          </w:tcPr>
          <w:p w14:paraId="4749C807" w14:textId="0952FC07" w:rsidR="0073192B" w:rsidRPr="0073192B" w:rsidRDefault="0073192B" w:rsidP="0073192B">
            <w:pPr>
              <w:jc w:val="center"/>
              <w:rPr>
                <w:rFonts w:ascii="Arial" w:hAnsi="Arial" w:cs="Arial"/>
                <w:sz w:val="16"/>
                <w:szCs w:val="16"/>
              </w:rPr>
            </w:pPr>
            <w:r w:rsidRPr="0073192B">
              <w:rPr>
                <w:rFonts w:ascii="Arial" w:eastAsia="Times New Roman" w:hAnsi="Arial" w:cs="Arial"/>
                <w:color w:val="000000"/>
                <w:sz w:val="16"/>
                <w:szCs w:val="16"/>
                <w:lang w:eastAsia="sl-SI"/>
              </w:rPr>
              <w:t>17</w:t>
            </w:r>
          </w:p>
        </w:tc>
        <w:tc>
          <w:tcPr>
            <w:tcW w:w="1014" w:type="dxa"/>
            <w:vAlign w:val="center"/>
          </w:tcPr>
          <w:p w14:paraId="748B9BB7" w14:textId="77777777" w:rsidR="0073192B" w:rsidRPr="0073192B" w:rsidRDefault="0073192B" w:rsidP="0073192B">
            <w:pPr>
              <w:jc w:val="center"/>
              <w:rPr>
                <w:rFonts w:ascii="Arial" w:hAnsi="Arial" w:cs="Arial"/>
                <w:sz w:val="16"/>
                <w:szCs w:val="16"/>
              </w:rPr>
            </w:pPr>
            <w:r w:rsidRPr="0073192B">
              <w:rPr>
                <w:rFonts w:ascii="Arial" w:eastAsia="Times New Roman" w:hAnsi="Arial" w:cs="Arial"/>
                <w:color w:val="000000"/>
                <w:sz w:val="16"/>
                <w:szCs w:val="16"/>
                <w:lang w:eastAsia="sl-SI"/>
              </w:rPr>
              <w:t>minibus</w:t>
            </w:r>
          </w:p>
        </w:tc>
      </w:tr>
      <w:tr w:rsidR="0073192B" w:rsidRPr="0073192B" w14:paraId="489BC812" w14:textId="77777777" w:rsidTr="0073192B">
        <w:tc>
          <w:tcPr>
            <w:tcW w:w="4219" w:type="dxa"/>
            <w:vAlign w:val="center"/>
          </w:tcPr>
          <w:p w14:paraId="3199525C" w14:textId="4F9B5DC7" w:rsidR="0073192B" w:rsidRPr="0073192B" w:rsidRDefault="0073192B" w:rsidP="0073192B">
            <w:pPr>
              <w:rPr>
                <w:rFonts w:ascii="Arial" w:hAnsi="Arial" w:cs="Arial"/>
                <w:sz w:val="16"/>
                <w:szCs w:val="16"/>
              </w:rPr>
            </w:pPr>
            <w:r w:rsidRPr="0073192B">
              <w:rPr>
                <w:rFonts w:ascii="Arial" w:eastAsia="Times New Roman" w:hAnsi="Arial" w:cs="Arial"/>
                <w:color w:val="000000"/>
                <w:sz w:val="16"/>
                <w:szCs w:val="16"/>
                <w:lang w:eastAsia="sl-SI"/>
              </w:rPr>
              <w:t>Ševnica – Brezovica – Mirna</w:t>
            </w:r>
          </w:p>
        </w:tc>
        <w:tc>
          <w:tcPr>
            <w:tcW w:w="1013" w:type="dxa"/>
            <w:vAlign w:val="center"/>
          </w:tcPr>
          <w:p w14:paraId="61F9579B" w14:textId="77777777" w:rsidR="0073192B" w:rsidRPr="0073192B" w:rsidRDefault="0073192B" w:rsidP="0073192B">
            <w:pPr>
              <w:jc w:val="center"/>
              <w:rPr>
                <w:rFonts w:ascii="Arial" w:hAnsi="Arial" w:cs="Arial"/>
                <w:sz w:val="16"/>
                <w:szCs w:val="16"/>
              </w:rPr>
            </w:pPr>
            <w:r w:rsidRPr="0073192B">
              <w:rPr>
                <w:rFonts w:ascii="Arial" w:eastAsia="Times New Roman" w:hAnsi="Arial" w:cs="Arial"/>
                <w:color w:val="000000"/>
                <w:sz w:val="16"/>
                <w:szCs w:val="16"/>
                <w:lang w:eastAsia="sl-SI"/>
              </w:rPr>
              <w:t>06:50</w:t>
            </w:r>
          </w:p>
        </w:tc>
        <w:tc>
          <w:tcPr>
            <w:tcW w:w="1013" w:type="dxa"/>
            <w:vAlign w:val="center"/>
          </w:tcPr>
          <w:p w14:paraId="35A2BA63" w14:textId="77777777" w:rsidR="0073192B" w:rsidRPr="0073192B" w:rsidRDefault="0073192B" w:rsidP="0073192B">
            <w:pPr>
              <w:jc w:val="center"/>
              <w:rPr>
                <w:rFonts w:ascii="Arial" w:hAnsi="Arial" w:cs="Arial"/>
                <w:sz w:val="16"/>
                <w:szCs w:val="16"/>
              </w:rPr>
            </w:pPr>
            <w:r w:rsidRPr="0073192B">
              <w:rPr>
                <w:rFonts w:ascii="Arial" w:eastAsia="Times New Roman" w:hAnsi="Arial" w:cs="Arial"/>
                <w:color w:val="000000"/>
                <w:sz w:val="16"/>
                <w:szCs w:val="16"/>
                <w:lang w:eastAsia="sl-SI"/>
              </w:rPr>
              <w:t>7:05</w:t>
            </w:r>
          </w:p>
        </w:tc>
        <w:tc>
          <w:tcPr>
            <w:tcW w:w="1014" w:type="dxa"/>
            <w:vAlign w:val="center"/>
          </w:tcPr>
          <w:p w14:paraId="3ED54314" w14:textId="77777777" w:rsidR="0073192B" w:rsidRPr="0073192B" w:rsidRDefault="0073192B" w:rsidP="0073192B">
            <w:pPr>
              <w:jc w:val="center"/>
              <w:rPr>
                <w:rFonts w:ascii="Arial" w:hAnsi="Arial" w:cs="Arial"/>
                <w:sz w:val="16"/>
                <w:szCs w:val="16"/>
              </w:rPr>
            </w:pPr>
            <w:r w:rsidRPr="0073192B">
              <w:rPr>
                <w:rFonts w:ascii="Arial" w:eastAsia="Times New Roman" w:hAnsi="Arial" w:cs="Arial"/>
                <w:sz w:val="16"/>
                <w:szCs w:val="16"/>
                <w:lang w:eastAsia="sl-SI"/>
              </w:rPr>
              <w:t>4,5</w:t>
            </w:r>
          </w:p>
        </w:tc>
        <w:tc>
          <w:tcPr>
            <w:tcW w:w="1013" w:type="dxa"/>
            <w:vAlign w:val="center"/>
          </w:tcPr>
          <w:p w14:paraId="167B2B50" w14:textId="77777777" w:rsidR="0073192B" w:rsidRPr="0073192B" w:rsidRDefault="0073192B" w:rsidP="0073192B">
            <w:pPr>
              <w:jc w:val="center"/>
              <w:rPr>
                <w:rFonts w:ascii="Arial" w:hAnsi="Arial" w:cs="Arial"/>
                <w:sz w:val="16"/>
                <w:szCs w:val="16"/>
              </w:rPr>
            </w:pPr>
            <w:r w:rsidRPr="0073192B">
              <w:rPr>
                <w:rFonts w:ascii="Arial" w:eastAsia="Times New Roman" w:hAnsi="Arial" w:cs="Arial"/>
                <w:color w:val="000000"/>
                <w:sz w:val="16"/>
                <w:szCs w:val="16"/>
                <w:lang w:eastAsia="sl-SI"/>
              </w:rPr>
              <w:t>17</w:t>
            </w:r>
          </w:p>
        </w:tc>
        <w:tc>
          <w:tcPr>
            <w:tcW w:w="1014" w:type="dxa"/>
            <w:vAlign w:val="center"/>
          </w:tcPr>
          <w:p w14:paraId="0E3955C3" w14:textId="77777777" w:rsidR="0073192B" w:rsidRPr="0073192B" w:rsidRDefault="0073192B" w:rsidP="0073192B">
            <w:pPr>
              <w:jc w:val="center"/>
              <w:rPr>
                <w:rFonts w:ascii="Arial" w:hAnsi="Arial" w:cs="Arial"/>
                <w:sz w:val="16"/>
                <w:szCs w:val="16"/>
              </w:rPr>
            </w:pPr>
            <w:r w:rsidRPr="0073192B">
              <w:rPr>
                <w:rFonts w:ascii="Arial" w:eastAsia="Times New Roman" w:hAnsi="Arial" w:cs="Arial"/>
                <w:color w:val="000000"/>
                <w:sz w:val="16"/>
                <w:szCs w:val="16"/>
                <w:lang w:eastAsia="sl-SI"/>
              </w:rPr>
              <w:t>minibus</w:t>
            </w:r>
          </w:p>
        </w:tc>
      </w:tr>
      <w:tr w:rsidR="0073192B" w:rsidRPr="0073192B" w14:paraId="14056685" w14:textId="77777777" w:rsidTr="0073192B">
        <w:tc>
          <w:tcPr>
            <w:tcW w:w="4219" w:type="dxa"/>
            <w:vAlign w:val="center"/>
          </w:tcPr>
          <w:p w14:paraId="7BEB9A1F" w14:textId="5462D20A" w:rsidR="0073192B" w:rsidRPr="0073192B" w:rsidRDefault="0073192B" w:rsidP="0073192B">
            <w:pPr>
              <w:rPr>
                <w:rFonts w:ascii="Arial" w:eastAsia="Times New Roman" w:hAnsi="Arial" w:cs="Arial"/>
                <w:sz w:val="16"/>
                <w:szCs w:val="16"/>
                <w:lang w:eastAsia="sl-SI"/>
              </w:rPr>
            </w:pPr>
            <w:r w:rsidRPr="0073192B">
              <w:rPr>
                <w:rFonts w:ascii="Arial" w:eastAsia="Times New Roman" w:hAnsi="Arial" w:cs="Arial"/>
                <w:sz w:val="16"/>
                <w:szCs w:val="16"/>
                <w:lang w:eastAsia="sl-SI"/>
              </w:rPr>
              <w:t>Debenec (Mali Debenec pri cerkvi) - Bačje - Stan – Mirna</w:t>
            </w:r>
          </w:p>
        </w:tc>
        <w:tc>
          <w:tcPr>
            <w:tcW w:w="1013" w:type="dxa"/>
            <w:vAlign w:val="center"/>
          </w:tcPr>
          <w:p w14:paraId="188497FE" w14:textId="77777777" w:rsidR="0073192B" w:rsidRPr="0073192B" w:rsidRDefault="0073192B" w:rsidP="0073192B">
            <w:pPr>
              <w:jc w:val="center"/>
              <w:rPr>
                <w:rFonts w:ascii="Arial" w:hAnsi="Arial" w:cs="Arial"/>
                <w:sz w:val="16"/>
                <w:szCs w:val="16"/>
              </w:rPr>
            </w:pPr>
            <w:r w:rsidRPr="0073192B">
              <w:rPr>
                <w:rFonts w:ascii="Arial" w:eastAsia="Times New Roman" w:hAnsi="Arial" w:cs="Arial"/>
                <w:color w:val="000000"/>
                <w:sz w:val="16"/>
                <w:szCs w:val="16"/>
                <w:lang w:eastAsia="sl-SI"/>
              </w:rPr>
              <w:t>06:45</w:t>
            </w:r>
          </w:p>
        </w:tc>
        <w:tc>
          <w:tcPr>
            <w:tcW w:w="1013" w:type="dxa"/>
            <w:vAlign w:val="center"/>
          </w:tcPr>
          <w:p w14:paraId="31C7A100" w14:textId="65CDF5E3" w:rsidR="0073192B" w:rsidRPr="0073192B" w:rsidRDefault="0073192B" w:rsidP="0073192B">
            <w:pPr>
              <w:jc w:val="center"/>
              <w:rPr>
                <w:rFonts w:ascii="Arial" w:hAnsi="Arial" w:cs="Arial"/>
                <w:sz w:val="16"/>
                <w:szCs w:val="16"/>
              </w:rPr>
            </w:pPr>
            <w:r w:rsidRPr="0073192B">
              <w:rPr>
                <w:rFonts w:ascii="Arial" w:eastAsia="Times New Roman" w:hAnsi="Arial" w:cs="Arial"/>
                <w:color w:val="000000"/>
                <w:sz w:val="16"/>
                <w:szCs w:val="16"/>
                <w:lang w:eastAsia="sl-SI"/>
              </w:rPr>
              <w:t>7:10</w:t>
            </w:r>
          </w:p>
        </w:tc>
        <w:tc>
          <w:tcPr>
            <w:tcW w:w="1014" w:type="dxa"/>
            <w:vAlign w:val="center"/>
          </w:tcPr>
          <w:p w14:paraId="5278398B" w14:textId="77777777" w:rsidR="0073192B" w:rsidRPr="0073192B" w:rsidRDefault="0073192B" w:rsidP="0073192B">
            <w:pPr>
              <w:jc w:val="center"/>
              <w:rPr>
                <w:rFonts w:ascii="Arial" w:hAnsi="Arial" w:cs="Arial"/>
                <w:sz w:val="16"/>
                <w:szCs w:val="16"/>
              </w:rPr>
            </w:pPr>
            <w:r w:rsidRPr="0073192B">
              <w:rPr>
                <w:rFonts w:ascii="Arial" w:eastAsia="Times New Roman" w:hAnsi="Arial" w:cs="Arial"/>
                <w:color w:val="000000"/>
                <w:sz w:val="16"/>
                <w:szCs w:val="16"/>
                <w:lang w:eastAsia="sl-SI"/>
              </w:rPr>
              <w:t>10,8</w:t>
            </w:r>
          </w:p>
        </w:tc>
        <w:tc>
          <w:tcPr>
            <w:tcW w:w="1013" w:type="dxa"/>
            <w:vAlign w:val="center"/>
          </w:tcPr>
          <w:p w14:paraId="69445A57" w14:textId="295EDFC1" w:rsidR="0073192B" w:rsidRPr="0073192B" w:rsidRDefault="0073192B" w:rsidP="0073192B">
            <w:pPr>
              <w:jc w:val="center"/>
              <w:rPr>
                <w:rFonts w:ascii="Arial" w:hAnsi="Arial" w:cs="Arial"/>
                <w:sz w:val="16"/>
                <w:szCs w:val="16"/>
              </w:rPr>
            </w:pPr>
            <w:r w:rsidRPr="0073192B">
              <w:rPr>
                <w:rFonts w:ascii="Arial" w:eastAsia="Times New Roman" w:hAnsi="Arial" w:cs="Arial"/>
                <w:color w:val="000000"/>
                <w:sz w:val="16"/>
                <w:szCs w:val="16"/>
                <w:lang w:eastAsia="sl-SI"/>
              </w:rPr>
              <w:t>19</w:t>
            </w:r>
          </w:p>
        </w:tc>
        <w:tc>
          <w:tcPr>
            <w:tcW w:w="1014" w:type="dxa"/>
            <w:vAlign w:val="center"/>
          </w:tcPr>
          <w:p w14:paraId="7E4ABB6E" w14:textId="77777777" w:rsidR="0073192B" w:rsidRPr="0073192B" w:rsidRDefault="0073192B" w:rsidP="0073192B">
            <w:pPr>
              <w:jc w:val="center"/>
              <w:rPr>
                <w:rFonts w:ascii="Arial" w:hAnsi="Arial" w:cs="Arial"/>
                <w:sz w:val="16"/>
                <w:szCs w:val="16"/>
              </w:rPr>
            </w:pPr>
            <w:r w:rsidRPr="0073192B">
              <w:rPr>
                <w:rFonts w:ascii="Arial" w:eastAsia="Times New Roman" w:hAnsi="Arial" w:cs="Arial"/>
                <w:color w:val="000000"/>
                <w:sz w:val="16"/>
                <w:szCs w:val="16"/>
                <w:lang w:eastAsia="sl-SI"/>
              </w:rPr>
              <w:t>minibus</w:t>
            </w:r>
          </w:p>
        </w:tc>
      </w:tr>
      <w:tr w:rsidR="0073192B" w:rsidRPr="0073192B" w14:paraId="424F0930" w14:textId="77777777" w:rsidTr="0073192B">
        <w:tc>
          <w:tcPr>
            <w:tcW w:w="4219" w:type="dxa"/>
            <w:vAlign w:val="center"/>
          </w:tcPr>
          <w:p w14:paraId="1F7EED81" w14:textId="6B4EC1B9" w:rsidR="0073192B" w:rsidRPr="0073192B" w:rsidRDefault="0073192B" w:rsidP="0073192B">
            <w:pPr>
              <w:rPr>
                <w:rFonts w:ascii="Arial" w:eastAsia="Times New Roman" w:hAnsi="Arial" w:cs="Arial"/>
                <w:color w:val="000000"/>
                <w:sz w:val="16"/>
                <w:szCs w:val="16"/>
                <w:lang w:eastAsia="sl-SI"/>
              </w:rPr>
            </w:pPr>
            <w:r w:rsidRPr="0073192B">
              <w:rPr>
                <w:rFonts w:ascii="Arial" w:eastAsia="Times New Roman" w:hAnsi="Arial" w:cs="Arial"/>
                <w:color w:val="000000"/>
                <w:sz w:val="16"/>
                <w:szCs w:val="16"/>
                <w:lang w:eastAsia="sl-SI"/>
              </w:rPr>
              <w:t>Glinek - Volčje Njive – Mirna</w:t>
            </w:r>
          </w:p>
        </w:tc>
        <w:tc>
          <w:tcPr>
            <w:tcW w:w="1013" w:type="dxa"/>
            <w:vAlign w:val="center"/>
          </w:tcPr>
          <w:p w14:paraId="636A20BD" w14:textId="77777777" w:rsidR="0073192B" w:rsidRPr="0073192B" w:rsidRDefault="0073192B" w:rsidP="0073192B">
            <w:pPr>
              <w:jc w:val="center"/>
              <w:rPr>
                <w:rFonts w:ascii="Arial" w:hAnsi="Arial" w:cs="Arial"/>
                <w:sz w:val="16"/>
                <w:szCs w:val="16"/>
              </w:rPr>
            </w:pPr>
            <w:r w:rsidRPr="0073192B">
              <w:rPr>
                <w:rFonts w:ascii="Arial" w:eastAsia="Times New Roman" w:hAnsi="Arial" w:cs="Arial"/>
                <w:color w:val="000000"/>
                <w:sz w:val="16"/>
                <w:szCs w:val="16"/>
                <w:lang w:eastAsia="sl-SI"/>
              </w:rPr>
              <w:t>07:00</w:t>
            </w:r>
          </w:p>
        </w:tc>
        <w:tc>
          <w:tcPr>
            <w:tcW w:w="1013" w:type="dxa"/>
            <w:vAlign w:val="center"/>
          </w:tcPr>
          <w:p w14:paraId="7976D94F" w14:textId="1306F277" w:rsidR="0073192B" w:rsidRPr="0073192B" w:rsidRDefault="0073192B" w:rsidP="0073192B">
            <w:pPr>
              <w:jc w:val="center"/>
              <w:rPr>
                <w:rFonts w:ascii="Arial" w:hAnsi="Arial" w:cs="Arial"/>
                <w:sz w:val="16"/>
                <w:szCs w:val="16"/>
              </w:rPr>
            </w:pPr>
            <w:r w:rsidRPr="0073192B">
              <w:rPr>
                <w:rFonts w:ascii="Arial" w:eastAsia="Times New Roman" w:hAnsi="Arial" w:cs="Arial"/>
                <w:color w:val="000000"/>
                <w:sz w:val="16"/>
                <w:szCs w:val="16"/>
                <w:lang w:eastAsia="sl-SI"/>
              </w:rPr>
              <w:t>7:10</w:t>
            </w:r>
          </w:p>
        </w:tc>
        <w:tc>
          <w:tcPr>
            <w:tcW w:w="1014" w:type="dxa"/>
            <w:vAlign w:val="center"/>
          </w:tcPr>
          <w:p w14:paraId="5F7BA60E" w14:textId="77777777" w:rsidR="0073192B" w:rsidRPr="0073192B" w:rsidRDefault="0073192B" w:rsidP="0073192B">
            <w:pPr>
              <w:jc w:val="center"/>
              <w:rPr>
                <w:rFonts w:ascii="Arial" w:hAnsi="Arial" w:cs="Arial"/>
                <w:sz w:val="16"/>
                <w:szCs w:val="16"/>
              </w:rPr>
            </w:pPr>
            <w:r w:rsidRPr="0073192B">
              <w:rPr>
                <w:rFonts w:ascii="Arial" w:eastAsia="Times New Roman" w:hAnsi="Arial" w:cs="Arial"/>
                <w:color w:val="000000"/>
                <w:sz w:val="16"/>
                <w:szCs w:val="16"/>
                <w:lang w:eastAsia="sl-SI"/>
              </w:rPr>
              <w:t>3,5</w:t>
            </w:r>
          </w:p>
        </w:tc>
        <w:tc>
          <w:tcPr>
            <w:tcW w:w="1013" w:type="dxa"/>
            <w:vAlign w:val="center"/>
          </w:tcPr>
          <w:p w14:paraId="259E58C1" w14:textId="0C906958" w:rsidR="0073192B" w:rsidRPr="0073192B" w:rsidRDefault="0073192B" w:rsidP="0073192B">
            <w:pPr>
              <w:jc w:val="center"/>
              <w:rPr>
                <w:rFonts w:ascii="Arial" w:hAnsi="Arial" w:cs="Arial"/>
                <w:sz w:val="16"/>
                <w:szCs w:val="16"/>
              </w:rPr>
            </w:pPr>
            <w:r w:rsidRPr="0073192B">
              <w:rPr>
                <w:rFonts w:ascii="Arial" w:eastAsia="Times New Roman" w:hAnsi="Arial" w:cs="Arial"/>
                <w:color w:val="000000"/>
                <w:sz w:val="16"/>
                <w:szCs w:val="16"/>
                <w:lang w:eastAsia="sl-SI"/>
              </w:rPr>
              <w:t>13</w:t>
            </w:r>
          </w:p>
        </w:tc>
        <w:tc>
          <w:tcPr>
            <w:tcW w:w="1014" w:type="dxa"/>
            <w:vAlign w:val="center"/>
          </w:tcPr>
          <w:p w14:paraId="46BFACA5" w14:textId="77777777" w:rsidR="0073192B" w:rsidRPr="0073192B" w:rsidRDefault="0073192B" w:rsidP="0073192B">
            <w:pPr>
              <w:jc w:val="center"/>
              <w:rPr>
                <w:rFonts w:ascii="Arial" w:hAnsi="Arial" w:cs="Arial"/>
                <w:sz w:val="16"/>
                <w:szCs w:val="16"/>
              </w:rPr>
            </w:pPr>
            <w:r w:rsidRPr="0073192B">
              <w:rPr>
                <w:rFonts w:ascii="Arial" w:eastAsia="Times New Roman" w:hAnsi="Arial" w:cs="Arial"/>
                <w:color w:val="000000"/>
                <w:sz w:val="16"/>
                <w:szCs w:val="16"/>
                <w:lang w:eastAsia="sl-SI"/>
              </w:rPr>
              <w:t>minibus</w:t>
            </w:r>
          </w:p>
        </w:tc>
      </w:tr>
      <w:tr w:rsidR="0073192B" w:rsidRPr="0073192B" w14:paraId="7413B5E6" w14:textId="77777777" w:rsidTr="0073192B">
        <w:tc>
          <w:tcPr>
            <w:tcW w:w="4219" w:type="dxa"/>
            <w:vAlign w:val="center"/>
          </w:tcPr>
          <w:p w14:paraId="0A923288" w14:textId="625A1BAE" w:rsidR="0073192B" w:rsidRPr="0073192B" w:rsidRDefault="0073192B" w:rsidP="0073192B">
            <w:pPr>
              <w:rPr>
                <w:rFonts w:ascii="Arial" w:eastAsia="Times New Roman" w:hAnsi="Arial" w:cs="Arial"/>
                <w:color w:val="000000"/>
                <w:sz w:val="16"/>
                <w:szCs w:val="16"/>
                <w:lang w:eastAsia="sl-SI"/>
              </w:rPr>
            </w:pPr>
            <w:r w:rsidRPr="0073192B">
              <w:rPr>
                <w:rFonts w:ascii="Arial" w:eastAsia="Times New Roman" w:hAnsi="Arial" w:cs="Arial"/>
                <w:color w:val="000000"/>
                <w:sz w:val="16"/>
                <w:szCs w:val="16"/>
                <w:lang w:eastAsia="sl-SI"/>
              </w:rPr>
              <w:t>Stara Gora - Praprotnica - Trbinc – Mirna</w:t>
            </w:r>
          </w:p>
        </w:tc>
        <w:tc>
          <w:tcPr>
            <w:tcW w:w="1013" w:type="dxa"/>
            <w:vAlign w:val="center"/>
          </w:tcPr>
          <w:p w14:paraId="25A938BD" w14:textId="77777777" w:rsidR="0073192B" w:rsidRPr="0073192B" w:rsidRDefault="0073192B" w:rsidP="0073192B">
            <w:pPr>
              <w:jc w:val="center"/>
              <w:rPr>
                <w:rFonts w:ascii="Arial" w:hAnsi="Arial" w:cs="Arial"/>
                <w:sz w:val="16"/>
                <w:szCs w:val="16"/>
              </w:rPr>
            </w:pPr>
            <w:r w:rsidRPr="0073192B">
              <w:rPr>
                <w:rFonts w:ascii="Arial" w:eastAsia="Times New Roman" w:hAnsi="Arial" w:cs="Arial"/>
                <w:color w:val="000000"/>
                <w:sz w:val="16"/>
                <w:szCs w:val="16"/>
                <w:lang w:eastAsia="sl-SI"/>
              </w:rPr>
              <w:t>06:55</w:t>
            </w:r>
          </w:p>
        </w:tc>
        <w:tc>
          <w:tcPr>
            <w:tcW w:w="1013" w:type="dxa"/>
            <w:vAlign w:val="center"/>
          </w:tcPr>
          <w:p w14:paraId="67F28060" w14:textId="1D9789A8" w:rsidR="0073192B" w:rsidRPr="0073192B" w:rsidRDefault="0073192B" w:rsidP="0073192B">
            <w:pPr>
              <w:jc w:val="center"/>
              <w:rPr>
                <w:rFonts w:ascii="Arial" w:hAnsi="Arial" w:cs="Arial"/>
                <w:sz w:val="16"/>
                <w:szCs w:val="16"/>
              </w:rPr>
            </w:pPr>
            <w:r w:rsidRPr="0073192B">
              <w:rPr>
                <w:rFonts w:ascii="Arial" w:eastAsia="Times New Roman" w:hAnsi="Arial" w:cs="Arial"/>
                <w:color w:val="000000"/>
                <w:sz w:val="16"/>
                <w:szCs w:val="16"/>
                <w:lang w:eastAsia="sl-SI"/>
              </w:rPr>
              <w:t>7:10</w:t>
            </w:r>
          </w:p>
        </w:tc>
        <w:tc>
          <w:tcPr>
            <w:tcW w:w="1014" w:type="dxa"/>
            <w:vAlign w:val="center"/>
          </w:tcPr>
          <w:p w14:paraId="5D33DB49" w14:textId="77777777" w:rsidR="0073192B" w:rsidRPr="0073192B" w:rsidRDefault="0073192B" w:rsidP="0073192B">
            <w:pPr>
              <w:jc w:val="center"/>
              <w:rPr>
                <w:rFonts w:ascii="Arial" w:hAnsi="Arial" w:cs="Arial"/>
                <w:sz w:val="16"/>
                <w:szCs w:val="16"/>
              </w:rPr>
            </w:pPr>
            <w:r w:rsidRPr="0073192B">
              <w:rPr>
                <w:rFonts w:ascii="Arial" w:eastAsia="Times New Roman" w:hAnsi="Arial" w:cs="Arial"/>
                <w:color w:val="000000"/>
                <w:sz w:val="16"/>
                <w:szCs w:val="16"/>
                <w:lang w:eastAsia="sl-SI"/>
              </w:rPr>
              <w:t>8,1</w:t>
            </w:r>
          </w:p>
        </w:tc>
        <w:tc>
          <w:tcPr>
            <w:tcW w:w="1013" w:type="dxa"/>
            <w:vAlign w:val="center"/>
          </w:tcPr>
          <w:p w14:paraId="29705564" w14:textId="5988B7CA" w:rsidR="0073192B" w:rsidRPr="0073192B" w:rsidRDefault="0073192B" w:rsidP="0073192B">
            <w:pPr>
              <w:jc w:val="center"/>
              <w:rPr>
                <w:rFonts w:ascii="Arial" w:hAnsi="Arial" w:cs="Arial"/>
                <w:sz w:val="16"/>
                <w:szCs w:val="16"/>
              </w:rPr>
            </w:pPr>
            <w:r w:rsidRPr="0073192B">
              <w:rPr>
                <w:rFonts w:ascii="Arial" w:eastAsia="Times New Roman" w:hAnsi="Arial" w:cs="Arial"/>
                <w:color w:val="000000"/>
                <w:sz w:val="16"/>
                <w:szCs w:val="16"/>
                <w:lang w:eastAsia="sl-SI"/>
              </w:rPr>
              <w:t>19</w:t>
            </w:r>
          </w:p>
        </w:tc>
        <w:tc>
          <w:tcPr>
            <w:tcW w:w="1014" w:type="dxa"/>
            <w:vAlign w:val="center"/>
          </w:tcPr>
          <w:p w14:paraId="558896F2" w14:textId="77777777" w:rsidR="0073192B" w:rsidRPr="0073192B" w:rsidRDefault="0073192B" w:rsidP="0073192B">
            <w:pPr>
              <w:jc w:val="center"/>
              <w:rPr>
                <w:rFonts w:ascii="Arial" w:hAnsi="Arial" w:cs="Arial"/>
                <w:sz w:val="16"/>
                <w:szCs w:val="16"/>
              </w:rPr>
            </w:pPr>
            <w:r w:rsidRPr="0073192B">
              <w:rPr>
                <w:rFonts w:ascii="Arial" w:eastAsia="Times New Roman" w:hAnsi="Arial" w:cs="Arial"/>
                <w:color w:val="000000"/>
                <w:sz w:val="16"/>
                <w:szCs w:val="16"/>
                <w:lang w:eastAsia="sl-SI"/>
              </w:rPr>
              <w:t>minibus</w:t>
            </w:r>
          </w:p>
        </w:tc>
      </w:tr>
      <w:tr w:rsidR="0073192B" w:rsidRPr="0073192B" w14:paraId="309D9867" w14:textId="77777777" w:rsidTr="0073192B">
        <w:tc>
          <w:tcPr>
            <w:tcW w:w="4219" w:type="dxa"/>
            <w:vAlign w:val="center"/>
          </w:tcPr>
          <w:p w14:paraId="4334B053" w14:textId="35E4BD1A" w:rsidR="0073192B" w:rsidRPr="0073192B" w:rsidRDefault="0073192B" w:rsidP="0073192B">
            <w:pPr>
              <w:rPr>
                <w:rFonts w:ascii="Arial" w:eastAsia="Times New Roman" w:hAnsi="Arial" w:cs="Arial"/>
                <w:color w:val="000000"/>
                <w:sz w:val="16"/>
                <w:szCs w:val="16"/>
                <w:lang w:eastAsia="sl-SI"/>
              </w:rPr>
            </w:pPr>
            <w:r w:rsidRPr="0073192B">
              <w:rPr>
                <w:rFonts w:ascii="Arial" w:eastAsia="Times New Roman" w:hAnsi="Arial" w:cs="Arial"/>
                <w:color w:val="000000"/>
                <w:sz w:val="16"/>
                <w:szCs w:val="16"/>
                <w:lang w:eastAsia="sl-SI"/>
              </w:rPr>
              <w:t>Gomila - Mirna</w:t>
            </w:r>
          </w:p>
        </w:tc>
        <w:tc>
          <w:tcPr>
            <w:tcW w:w="1013" w:type="dxa"/>
            <w:vAlign w:val="center"/>
          </w:tcPr>
          <w:p w14:paraId="575D4501" w14:textId="77777777" w:rsidR="0073192B" w:rsidRPr="0073192B" w:rsidRDefault="0073192B" w:rsidP="0073192B">
            <w:pPr>
              <w:jc w:val="center"/>
              <w:rPr>
                <w:rFonts w:ascii="Arial" w:hAnsi="Arial" w:cs="Arial"/>
                <w:sz w:val="16"/>
                <w:szCs w:val="16"/>
              </w:rPr>
            </w:pPr>
            <w:r w:rsidRPr="0073192B">
              <w:rPr>
                <w:rFonts w:ascii="Arial" w:eastAsia="Times New Roman" w:hAnsi="Arial" w:cs="Arial"/>
                <w:color w:val="000000"/>
                <w:sz w:val="16"/>
                <w:szCs w:val="16"/>
                <w:lang w:eastAsia="sl-SI"/>
              </w:rPr>
              <w:t>07:05</w:t>
            </w:r>
          </w:p>
        </w:tc>
        <w:tc>
          <w:tcPr>
            <w:tcW w:w="1013" w:type="dxa"/>
            <w:vAlign w:val="center"/>
          </w:tcPr>
          <w:p w14:paraId="302D23F0" w14:textId="256A6745" w:rsidR="0073192B" w:rsidRPr="0073192B" w:rsidRDefault="0073192B" w:rsidP="0073192B">
            <w:pPr>
              <w:jc w:val="center"/>
              <w:rPr>
                <w:rFonts w:ascii="Arial" w:hAnsi="Arial" w:cs="Arial"/>
                <w:sz w:val="16"/>
                <w:szCs w:val="16"/>
              </w:rPr>
            </w:pPr>
            <w:r w:rsidRPr="0073192B">
              <w:rPr>
                <w:rFonts w:ascii="Arial" w:eastAsia="Times New Roman" w:hAnsi="Arial" w:cs="Arial"/>
                <w:color w:val="000000"/>
                <w:sz w:val="16"/>
                <w:szCs w:val="16"/>
                <w:lang w:eastAsia="sl-SI"/>
              </w:rPr>
              <w:t>7:10</w:t>
            </w:r>
          </w:p>
        </w:tc>
        <w:tc>
          <w:tcPr>
            <w:tcW w:w="1014" w:type="dxa"/>
            <w:vAlign w:val="center"/>
          </w:tcPr>
          <w:p w14:paraId="4EC8693B" w14:textId="77777777" w:rsidR="0073192B" w:rsidRPr="0073192B" w:rsidRDefault="0073192B" w:rsidP="0073192B">
            <w:pPr>
              <w:jc w:val="center"/>
              <w:rPr>
                <w:rFonts w:ascii="Arial" w:hAnsi="Arial" w:cs="Arial"/>
                <w:sz w:val="16"/>
                <w:szCs w:val="16"/>
              </w:rPr>
            </w:pPr>
            <w:r w:rsidRPr="0073192B">
              <w:rPr>
                <w:rFonts w:ascii="Arial" w:eastAsia="Times New Roman" w:hAnsi="Arial" w:cs="Arial"/>
                <w:color w:val="000000"/>
                <w:sz w:val="16"/>
                <w:szCs w:val="16"/>
                <w:lang w:eastAsia="sl-SI"/>
              </w:rPr>
              <w:t>2,7</w:t>
            </w:r>
          </w:p>
        </w:tc>
        <w:tc>
          <w:tcPr>
            <w:tcW w:w="1013" w:type="dxa"/>
            <w:vAlign w:val="center"/>
          </w:tcPr>
          <w:p w14:paraId="7979DB5D" w14:textId="7E0878B0" w:rsidR="0073192B" w:rsidRPr="0073192B" w:rsidRDefault="0073192B" w:rsidP="0073192B">
            <w:pPr>
              <w:jc w:val="center"/>
              <w:rPr>
                <w:rFonts w:ascii="Arial" w:hAnsi="Arial" w:cs="Arial"/>
                <w:sz w:val="16"/>
                <w:szCs w:val="16"/>
              </w:rPr>
            </w:pPr>
            <w:r w:rsidRPr="0073192B">
              <w:rPr>
                <w:rFonts w:ascii="Arial" w:eastAsia="Times New Roman" w:hAnsi="Arial" w:cs="Arial"/>
                <w:color w:val="000000"/>
                <w:sz w:val="16"/>
                <w:szCs w:val="16"/>
                <w:lang w:eastAsia="sl-SI"/>
              </w:rPr>
              <w:t>6</w:t>
            </w:r>
          </w:p>
        </w:tc>
        <w:tc>
          <w:tcPr>
            <w:tcW w:w="1014" w:type="dxa"/>
            <w:vAlign w:val="center"/>
          </w:tcPr>
          <w:p w14:paraId="52E1844E" w14:textId="77777777" w:rsidR="0073192B" w:rsidRPr="0073192B" w:rsidRDefault="0073192B" w:rsidP="0073192B">
            <w:pPr>
              <w:jc w:val="center"/>
              <w:rPr>
                <w:rFonts w:ascii="Arial" w:hAnsi="Arial" w:cs="Arial"/>
                <w:sz w:val="16"/>
                <w:szCs w:val="16"/>
              </w:rPr>
            </w:pPr>
            <w:r w:rsidRPr="0073192B">
              <w:rPr>
                <w:rFonts w:ascii="Arial" w:eastAsia="Times New Roman" w:hAnsi="Arial" w:cs="Arial"/>
                <w:color w:val="000000"/>
                <w:sz w:val="16"/>
                <w:szCs w:val="16"/>
                <w:lang w:eastAsia="sl-SI"/>
              </w:rPr>
              <w:t>kombi</w:t>
            </w:r>
          </w:p>
        </w:tc>
      </w:tr>
    </w:tbl>
    <w:p w14:paraId="6D043C42" w14:textId="77777777" w:rsidR="0073192B" w:rsidRPr="0073192B" w:rsidRDefault="0073192B">
      <w:pPr>
        <w:spacing w:before="225" w:after="225" w:line="240" w:lineRule="auto"/>
        <w:rPr>
          <w:rFonts w:ascii="Arial" w:hAnsi="Arial" w:cs="Arial"/>
          <w:color w:val="000000"/>
          <w:sz w:val="16"/>
          <w:szCs w:val="16"/>
        </w:rPr>
      </w:pPr>
    </w:p>
    <w:tbl>
      <w:tblPr>
        <w:tblStyle w:val="Tabelamrea"/>
        <w:tblW w:w="0" w:type="auto"/>
        <w:tblLook w:val="04A0" w:firstRow="1" w:lastRow="0" w:firstColumn="1" w:lastColumn="0" w:noHBand="0" w:noVBand="1"/>
      </w:tblPr>
      <w:tblGrid>
        <w:gridCol w:w="4052"/>
        <w:gridCol w:w="1001"/>
        <w:gridCol w:w="1001"/>
        <w:gridCol w:w="1000"/>
        <w:gridCol w:w="1005"/>
        <w:gridCol w:w="1001"/>
      </w:tblGrid>
      <w:tr w:rsidR="0073192B" w:rsidRPr="0073192B" w14:paraId="2B3ED09E" w14:textId="77777777" w:rsidTr="0073192B">
        <w:tc>
          <w:tcPr>
            <w:tcW w:w="4219" w:type="dxa"/>
            <w:vAlign w:val="center"/>
          </w:tcPr>
          <w:p w14:paraId="6C12A289" w14:textId="0B90C0FE" w:rsidR="0073192B" w:rsidRPr="0073192B" w:rsidRDefault="0073192B" w:rsidP="0073192B">
            <w:pPr>
              <w:rPr>
                <w:rFonts w:ascii="Arial" w:hAnsi="Arial" w:cs="Arial"/>
                <w:sz w:val="16"/>
                <w:szCs w:val="16"/>
              </w:rPr>
            </w:pPr>
            <w:r w:rsidRPr="0073192B">
              <w:rPr>
                <w:rFonts w:ascii="Arial" w:eastAsia="Times New Roman" w:hAnsi="Arial" w:cs="Arial"/>
                <w:b/>
                <w:bCs/>
                <w:color w:val="000000"/>
                <w:sz w:val="16"/>
                <w:szCs w:val="16"/>
                <w:lang w:eastAsia="sl-SI"/>
              </w:rPr>
              <w:t>Relacija (prevoz iz šole)</w:t>
            </w:r>
          </w:p>
        </w:tc>
        <w:tc>
          <w:tcPr>
            <w:tcW w:w="1013" w:type="dxa"/>
            <w:vAlign w:val="center"/>
          </w:tcPr>
          <w:p w14:paraId="3A549301" w14:textId="77777777" w:rsidR="0073192B" w:rsidRPr="0073192B" w:rsidRDefault="0073192B" w:rsidP="0073192B">
            <w:pPr>
              <w:jc w:val="center"/>
              <w:rPr>
                <w:rFonts w:ascii="Arial" w:eastAsia="Times New Roman" w:hAnsi="Arial" w:cs="Arial"/>
                <w:b/>
                <w:bCs/>
                <w:color w:val="000000"/>
                <w:sz w:val="16"/>
                <w:szCs w:val="16"/>
                <w:lang w:eastAsia="sl-SI"/>
              </w:rPr>
            </w:pPr>
            <w:r w:rsidRPr="0073192B">
              <w:rPr>
                <w:rFonts w:ascii="Arial" w:eastAsia="Times New Roman" w:hAnsi="Arial" w:cs="Arial"/>
                <w:b/>
                <w:bCs/>
                <w:color w:val="000000"/>
                <w:sz w:val="16"/>
                <w:szCs w:val="16"/>
                <w:lang w:eastAsia="sl-SI"/>
              </w:rPr>
              <w:t>Čas odhoda</w:t>
            </w:r>
          </w:p>
          <w:p w14:paraId="21F257C9" w14:textId="59986F71" w:rsidR="0073192B" w:rsidRPr="0073192B" w:rsidRDefault="0073192B" w:rsidP="0073192B">
            <w:pPr>
              <w:jc w:val="center"/>
              <w:rPr>
                <w:rFonts w:ascii="Arial" w:hAnsi="Arial" w:cs="Arial"/>
                <w:sz w:val="16"/>
                <w:szCs w:val="16"/>
              </w:rPr>
            </w:pPr>
            <w:r w:rsidRPr="0073192B">
              <w:rPr>
                <w:rFonts w:ascii="Arial" w:eastAsia="Times New Roman" w:hAnsi="Arial" w:cs="Arial"/>
                <w:b/>
                <w:bCs/>
                <w:color w:val="000000"/>
                <w:sz w:val="16"/>
                <w:szCs w:val="16"/>
                <w:lang w:eastAsia="sl-SI"/>
              </w:rPr>
              <w:t>pon. - četrtek</w:t>
            </w:r>
          </w:p>
        </w:tc>
        <w:tc>
          <w:tcPr>
            <w:tcW w:w="1013" w:type="dxa"/>
            <w:vAlign w:val="center"/>
          </w:tcPr>
          <w:p w14:paraId="691E70CA" w14:textId="2DDA5FA4" w:rsidR="0073192B" w:rsidRPr="0073192B" w:rsidRDefault="0073192B" w:rsidP="0073192B">
            <w:pPr>
              <w:jc w:val="center"/>
              <w:rPr>
                <w:rFonts w:ascii="Arial" w:hAnsi="Arial" w:cs="Arial"/>
                <w:sz w:val="16"/>
                <w:szCs w:val="16"/>
              </w:rPr>
            </w:pPr>
            <w:r w:rsidRPr="0073192B">
              <w:rPr>
                <w:rFonts w:ascii="Arial" w:eastAsia="Times New Roman" w:hAnsi="Arial" w:cs="Arial"/>
                <w:b/>
                <w:bCs/>
                <w:color w:val="000000"/>
                <w:sz w:val="16"/>
                <w:szCs w:val="16"/>
                <w:lang w:eastAsia="sl-SI"/>
              </w:rPr>
              <w:t>Čas odhoda – petek</w:t>
            </w:r>
          </w:p>
        </w:tc>
        <w:tc>
          <w:tcPr>
            <w:tcW w:w="1014" w:type="dxa"/>
            <w:vAlign w:val="center"/>
          </w:tcPr>
          <w:p w14:paraId="4FD9ED1E" w14:textId="2D93F3A4" w:rsidR="0073192B" w:rsidRPr="0073192B" w:rsidRDefault="0073192B" w:rsidP="0073192B">
            <w:pPr>
              <w:jc w:val="center"/>
              <w:rPr>
                <w:rFonts w:ascii="Arial" w:hAnsi="Arial" w:cs="Arial"/>
                <w:sz w:val="16"/>
                <w:szCs w:val="16"/>
              </w:rPr>
            </w:pPr>
            <w:r w:rsidRPr="0073192B">
              <w:rPr>
                <w:rFonts w:ascii="Arial" w:eastAsia="Times New Roman" w:hAnsi="Arial" w:cs="Arial"/>
                <w:b/>
                <w:bCs/>
                <w:color w:val="000000"/>
                <w:sz w:val="16"/>
                <w:szCs w:val="16"/>
                <w:lang w:eastAsia="sl-SI"/>
              </w:rPr>
              <w:t>Število km</w:t>
            </w:r>
          </w:p>
        </w:tc>
        <w:tc>
          <w:tcPr>
            <w:tcW w:w="1013" w:type="dxa"/>
            <w:vAlign w:val="center"/>
          </w:tcPr>
          <w:p w14:paraId="766A7BC6" w14:textId="1FF6A4FC" w:rsidR="0073192B" w:rsidRPr="0073192B" w:rsidRDefault="0073192B" w:rsidP="0073192B">
            <w:pPr>
              <w:jc w:val="center"/>
              <w:rPr>
                <w:rFonts w:ascii="Arial" w:hAnsi="Arial" w:cs="Arial"/>
                <w:sz w:val="16"/>
                <w:szCs w:val="16"/>
              </w:rPr>
            </w:pPr>
            <w:r w:rsidRPr="0073192B">
              <w:rPr>
                <w:rFonts w:ascii="Arial" w:eastAsia="Times New Roman" w:hAnsi="Arial" w:cs="Arial"/>
                <w:b/>
                <w:bCs/>
                <w:color w:val="000000"/>
                <w:sz w:val="16"/>
                <w:szCs w:val="16"/>
                <w:lang w:eastAsia="sl-SI"/>
              </w:rPr>
              <w:t>Število učencev</w:t>
            </w:r>
          </w:p>
        </w:tc>
        <w:tc>
          <w:tcPr>
            <w:tcW w:w="1014" w:type="dxa"/>
            <w:vAlign w:val="center"/>
          </w:tcPr>
          <w:p w14:paraId="6E1B6000" w14:textId="5424192F" w:rsidR="0073192B" w:rsidRPr="0073192B" w:rsidRDefault="0073192B" w:rsidP="0073192B">
            <w:pPr>
              <w:jc w:val="center"/>
              <w:rPr>
                <w:rFonts w:ascii="Arial" w:hAnsi="Arial" w:cs="Arial"/>
                <w:sz w:val="16"/>
                <w:szCs w:val="16"/>
              </w:rPr>
            </w:pPr>
            <w:r w:rsidRPr="0073192B">
              <w:rPr>
                <w:rFonts w:ascii="Arial" w:eastAsia="Times New Roman" w:hAnsi="Arial" w:cs="Arial"/>
                <w:b/>
                <w:bCs/>
                <w:color w:val="000000"/>
                <w:sz w:val="16"/>
                <w:szCs w:val="16"/>
                <w:lang w:eastAsia="sl-SI"/>
              </w:rPr>
              <w:t>Vozilo</w:t>
            </w:r>
          </w:p>
        </w:tc>
      </w:tr>
      <w:tr w:rsidR="0073192B" w:rsidRPr="0073192B" w14:paraId="39A0DDD2" w14:textId="77777777" w:rsidTr="0073192B">
        <w:tc>
          <w:tcPr>
            <w:tcW w:w="4219" w:type="dxa"/>
            <w:vAlign w:val="center"/>
          </w:tcPr>
          <w:p w14:paraId="23D6178A" w14:textId="07E6FE6A" w:rsidR="0073192B" w:rsidRPr="0073192B" w:rsidRDefault="0073192B" w:rsidP="0073192B">
            <w:pPr>
              <w:rPr>
                <w:rFonts w:ascii="Arial" w:eastAsia="Times New Roman" w:hAnsi="Arial" w:cs="Arial"/>
                <w:color w:val="000000"/>
                <w:sz w:val="16"/>
                <w:szCs w:val="16"/>
                <w:lang w:eastAsia="sl-SI"/>
              </w:rPr>
            </w:pPr>
            <w:r w:rsidRPr="0073192B">
              <w:rPr>
                <w:rFonts w:ascii="Arial" w:eastAsia="Times New Roman" w:hAnsi="Arial" w:cs="Arial"/>
                <w:color w:val="000000"/>
                <w:sz w:val="16"/>
                <w:szCs w:val="16"/>
                <w:lang w:eastAsia="sl-SI"/>
              </w:rPr>
              <w:t>Mirna – Migolica – Sajenice – Selo - Cirnik</w:t>
            </w:r>
          </w:p>
        </w:tc>
        <w:tc>
          <w:tcPr>
            <w:tcW w:w="1013" w:type="dxa"/>
            <w:vAlign w:val="center"/>
          </w:tcPr>
          <w:p w14:paraId="6751D050" w14:textId="1EC9154A" w:rsidR="0073192B" w:rsidRPr="0073192B" w:rsidRDefault="0073192B" w:rsidP="0073192B">
            <w:pPr>
              <w:jc w:val="center"/>
              <w:rPr>
                <w:rFonts w:ascii="Arial" w:hAnsi="Arial" w:cs="Arial"/>
                <w:sz w:val="16"/>
                <w:szCs w:val="16"/>
              </w:rPr>
            </w:pPr>
            <w:r w:rsidRPr="0073192B">
              <w:rPr>
                <w:rFonts w:ascii="Arial" w:eastAsia="Times New Roman" w:hAnsi="Arial" w:cs="Arial"/>
                <w:color w:val="000000"/>
                <w:sz w:val="16"/>
                <w:szCs w:val="16"/>
                <w:lang w:eastAsia="sl-SI"/>
              </w:rPr>
              <w:t>14:05</w:t>
            </w:r>
          </w:p>
        </w:tc>
        <w:tc>
          <w:tcPr>
            <w:tcW w:w="1013" w:type="dxa"/>
            <w:vAlign w:val="center"/>
          </w:tcPr>
          <w:p w14:paraId="48B17C55" w14:textId="43BACFEC" w:rsidR="0073192B" w:rsidRPr="0073192B" w:rsidRDefault="0073192B" w:rsidP="0073192B">
            <w:pPr>
              <w:jc w:val="center"/>
              <w:rPr>
                <w:rFonts w:ascii="Arial" w:hAnsi="Arial" w:cs="Arial"/>
                <w:sz w:val="16"/>
                <w:szCs w:val="16"/>
              </w:rPr>
            </w:pPr>
            <w:r w:rsidRPr="0073192B">
              <w:rPr>
                <w:rFonts w:ascii="Arial" w:eastAsia="Times New Roman" w:hAnsi="Arial" w:cs="Arial"/>
                <w:color w:val="000000"/>
                <w:sz w:val="16"/>
                <w:szCs w:val="16"/>
                <w:lang w:eastAsia="sl-SI"/>
              </w:rPr>
              <w:t>13:15</w:t>
            </w:r>
          </w:p>
        </w:tc>
        <w:tc>
          <w:tcPr>
            <w:tcW w:w="1014" w:type="dxa"/>
            <w:vAlign w:val="center"/>
          </w:tcPr>
          <w:p w14:paraId="5BFB989A" w14:textId="38426B8D" w:rsidR="0073192B" w:rsidRPr="0073192B" w:rsidRDefault="0073192B" w:rsidP="0073192B">
            <w:pPr>
              <w:jc w:val="center"/>
              <w:rPr>
                <w:rFonts w:ascii="Arial" w:hAnsi="Arial" w:cs="Arial"/>
                <w:sz w:val="16"/>
                <w:szCs w:val="16"/>
              </w:rPr>
            </w:pPr>
            <w:r w:rsidRPr="0073192B">
              <w:rPr>
                <w:rFonts w:ascii="Arial" w:eastAsia="Times New Roman" w:hAnsi="Arial" w:cs="Arial"/>
                <w:color w:val="000000"/>
                <w:sz w:val="16"/>
                <w:szCs w:val="16"/>
                <w:lang w:eastAsia="sl-SI"/>
              </w:rPr>
              <w:t>8,2</w:t>
            </w:r>
          </w:p>
        </w:tc>
        <w:tc>
          <w:tcPr>
            <w:tcW w:w="1013" w:type="dxa"/>
            <w:vAlign w:val="center"/>
          </w:tcPr>
          <w:p w14:paraId="5E1A2FF9" w14:textId="70C7590A" w:rsidR="0073192B" w:rsidRPr="0073192B" w:rsidRDefault="0073192B" w:rsidP="0073192B">
            <w:pPr>
              <w:jc w:val="center"/>
              <w:rPr>
                <w:rFonts w:ascii="Arial" w:hAnsi="Arial" w:cs="Arial"/>
                <w:sz w:val="16"/>
                <w:szCs w:val="16"/>
              </w:rPr>
            </w:pPr>
            <w:r w:rsidRPr="0073192B">
              <w:rPr>
                <w:rFonts w:ascii="Arial" w:eastAsia="Times New Roman" w:hAnsi="Arial" w:cs="Arial"/>
                <w:color w:val="000000"/>
                <w:sz w:val="16"/>
                <w:szCs w:val="16"/>
                <w:lang w:eastAsia="sl-SI"/>
              </w:rPr>
              <w:t>21</w:t>
            </w:r>
          </w:p>
        </w:tc>
        <w:tc>
          <w:tcPr>
            <w:tcW w:w="1014" w:type="dxa"/>
            <w:vAlign w:val="center"/>
          </w:tcPr>
          <w:p w14:paraId="2DAF501B" w14:textId="682C1B09" w:rsidR="0073192B" w:rsidRPr="0073192B" w:rsidRDefault="0073192B" w:rsidP="0073192B">
            <w:pPr>
              <w:jc w:val="center"/>
              <w:rPr>
                <w:rFonts w:ascii="Arial" w:hAnsi="Arial" w:cs="Arial"/>
                <w:sz w:val="16"/>
                <w:szCs w:val="16"/>
              </w:rPr>
            </w:pPr>
            <w:r w:rsidRPr="0073192B">
              <w:rPr>
                <w:rFonts w:ascii="Arial" w:eastAsia="Times New Roman" w:hAnsi="Arial" w:cs="Arial"/>
                <w:color w:val="000000"/>
                <w:sz w:val="16"/>
                <w:szCs w:val="16"/>
                <w:lang w:eastAsia="sl-SI"/>
              </w:rPr>
              <w:t>minibus</w:t>
            </w:r>
          </w:p>
        </w:tc>
      </w:tr>
      <w:tr w:rsidR="0073192B" w:rsidRPr="0073192B" w14:paraId="7566E80C" w14:textId="77777777" w:rsidTr="0073192B">
        <w:tc>
          <w:tcPr>
            <w:tcW w:w="4219" w:type="dxa"/>
            <w:vAlign w:val="center"/>
          </w:tcPr>
          <w:p w14:paraId="6B6A9C1A" w14:textId="2AAFB957" w:rsidR="0073192B" w:rsidRPr="0073192B" w:rsidRDefault="0073192B" w:rsidP="0073192B">
            <w:pPr>
              <w:rPr>
                <w:rFonts w:ascii="Arial" w:hAnsi="Arial" w:cs="Arial"/>
                <w:sz w:val="16"/>
                <w:szCs w:val="16"/>
              </w:rPr>
            </w:pPr>
            <w:r w:rsidRPr="0073192B">
              <w:rPr>
                <w:rFonts w:ascii="Arial" w:eastAsia="Times New Roman" w:hAnsi="Arial" w:cs="Arial"/>
                <w:color w:val="000000"/>
                <w:sz w:val="16"/>
                <w:szCs w:val="16"/>
                <w:lang w:eastAsia="sl-SI"/>
              </w:rPr>
              <w:t>Mirna - Zagorica – Škrjanče - Gorenja vas – Gorenjska Gora</w:t>
            </w:r>
          </w:p>
        </w:tc>
        <w:tc>
          <w:tcPr>
            <w:tcW w:w="1013" w:type="dxa"/>
            <w:vAlign w:val="center"/>
          </w:tcPr>
          <w:p w14:paraId="73F370FA" w14:textId="58B8D1F2" w:rsidR="0073192B" w:rsidRPr="0073192B" w:rsidRDefault="0073192B" w:rsidP="0073192B">
            <w:pPr>
              <w:jc w:val="center"/>
              <w:rPr>
                <w:rFonts w:ascii="Arial" w:hAnsi="Arial" w:cs="Arial"/>
                <w:sz w:val="16"/>
                <w:szCs w:val="16"/>
              </w:rPr>
            </w:pPr>
            <w:r w:rsidRPr="0073192B">
              <w:rPr>
                <w:rFonts w:ascii="Arial" w:eastAsia="Times New Roman" w:hAnsi="Arial" w:cs="Arial"/>
                <w:color w:val="000000"/>
                <w:sz w:val="16"/>
                <w:szCs w:val="16"/>
                <w:lang w:eastAsia="sl-SI"/>
              </w:rPr>
              <w:t>14:05</w:t>
            </w:r>
          </w:p>
        </w:tc>
        <w:tc>
          <w:tcPr>
            <w:tcW w:w="1013" w:type="dxa"/>
            <w:vAlign w:val="center"/>
          </w:tcPr>
          <w:p w14:paraId="5D421770" w14:textId="3265F6E1" w:rsidR="0073192B" w:rsidRPr="0073192B" w:rsidRDefault="0073192B" w:rsidP="0073192B">
            <w:pPr>
              <w:jc w:val="center"/>
              <w:rPr>
                <w:rFonts w:ascii="Arial" w:hAnsi="Arial" w:cs="Arial"/>
                <w:sz w:val="16"/>
                <w:szCs w:val="16"/>
              </w:rPr>
            </w:pPr>
            <w:r w:rsidRPr="0073192B">
              <w:rPr>
                <w:rFonts w:ascii="Arial" w:eastAsia="Times New Roman" w:hAnsi="Arial" w:cs="Arial"/>
                <w:color w:val="000000"/>
                <w:sz w:val="16"/>
                <w:szCs w:val="16"/>
                <w:lang w:eastAsia="sl-SI"/>
              </w:rPr>
              <w:t>13:15</w:t>
            </w:r>
          </w:p>
        </w:tc>
        <w:tc>
          <w:tcPr>
            <w:tcW w:w="1014" w:type="dxa"/>
            <w:vAlign w:val="center"/>
          </w:tcPr>
          <w:p w14:paraId="4B89FDD3" w14:textId="709EE517" w:rsidR="0073192B" w:rsidRPr="0073192B" w:rsidRDefault="0073192B" w:rsidP="0073192B">
            <w:pPr>
              <w:jc w:val="center"/>
              <w:rPr>
                <w:rFonts w:ascii="Arial" w:hAnsi="Arial" w:cs="Arial"/>
                <w:sz w:val="16"/>
                <w:szCs w:val="16"/>
              </w:rPr>
            </w:pPr>
            <w:r w:rsidRPr="0073192B">
              <w:rPr>
                <w:rFonts w:ascii="Arial" w:eastAsia="Times New Roman" w:hAnsi="Arial" w:cs="Arial"/>
                <w:sz w:val="16"/>
                <w:szCs w:val="16"/>
                <w:lang w:eastAsia="sl-SI"/>
              </w:rPr>
              <w:t>11,1</w:t>
            </w:r>
          </w:p>
        </w:tc>
        <w:tc>
          <w:tcPr>
            <w:tcW w:w="1013" w:type="dxa"/>
            <w:vAlign w:val="center"/>
          </w:tcPr>
          <w:p w14:paraId="07DB7534" w14:textId="0CBCD907" w:rsidR="0073192B" w:rsidRPr="0073192B" w:rsidRDefault="0073192B" w:rsidP="0073192B">
            <w:pPr>
              <w:jc w:val="center"/>
              <w:rPr>
                <w:rFonts w:ascii="Arial" w:hAnsi="Arial" w:cs="Arial"/>
                <w:sz w:val="16"/>
                <w:szCs w:val="16"/>
              </w:rPr>
            </w:pPr>
            <w:r w:rsidRPr="0073192B">
              <w:rPr>
                <w:rFonts w:ascii="Arial" w:eastAsia="Times New Roman" w:hAnsi="Arial" w:cs="Arial"/>
                <w:color w:val="000000"/>
                <w:sz w:val="16"/>
                <w:szCs w:val="16"/>
                <w:lang w:eastAsia="sl-SI"/>
              </w:rPr>
              <w:t>17</w:t>
            </w:r>
          </w:p>
        </w:tc>
        <w:tc>
          <w:tcPr>
            <w:tcW w:w="1014" w:type="dxa"/>
            <w:vAlign w:val="center"/>
          </w:tcPr>
          <w:p w14:paraId="092BEE70" w14:textId="08607BD2" w:rsidR="0073192B" w:rsidRPr="0073192B" w:rsidRDefault="0073192B" w:rsidP="0073192B">
            <w:pPr>
              <w:jc w:val="center"/>
              <w:rPr>
                <w:rFonts w:ascii="Arial" w:hAnsi="Arial" w:cs="Arial"/>
                <w:sz w:val="16"/>
                <w:szCs w:val="16"/>
              </w:rPr>
            </w:pPr>
            <w:r w:rsidRPr="0073192B">
              <w:rPr>
                <w:rFonts w:ascii="Arial" w:eastAsia="Times New Roman" w:hAnsi="Arial" w:cs="Arial"/>
                <w:color w:val="000000"/>
                <w:sz w:val="16"/>
                <w:szCs w:val="16"/>
                <w:lang w:eastAsia="sl-SI"/>
              </w:rPr>
              <w:t>minibus</w:t>
            </w:r>
          </w:p>
        </w:tc>
      </w:tr>
      <w:tr w:rsidR="0073192B" w:rsidRPr="0073192B" w14:paraId="423F1324" w14:textId="77777777" w:rsidTr="0073192B">
        <w:tc>
          <w:tcPr>
            <w:tcW w:w="4219" w:type="dxa"/>
            <w:vAlign w:val="center"/>
          </w:tcPr>
          <w:p w14:paraId="07E0F864" w14:textId="1EC524BF" w:rsidR="0073192B" w:rsidRPr="0073192B" w:rsidRDefault="0073192B" w:rsidP="0073192B">
            <w:pPr>
              <w:rPr>
                <w:rFonts w:ascii="Arial" w:hAnsi="Arial" w:cs="Arial"/>
                <w:sz w:val="16"/>
                <w:szCs w:val="16"/>
              </w:rPr>
            </w:pPr>
            <w:r w:rsidRPr="0073192B">
              <w:rPr>
                <w:rFonts w:ascii="Arial" w:eastAsia="Times New Roman" w:hAnsi="Arial" w:cs="Arial"/>
                <w:color w:val="000000"/>
                <w:sz w:val="16"/>
                <w:szCs w:val="16"/>
                <w:lang w:eastAsia="sl-SI"/>
              </w:rPr>
              <w:t>Mirna – Brezovica - Ševnica</w:t>
            </w:r>
          </w:p>
        </w:tc>
        <w:tc>
          <w:tcPr>
            <w:tcW w:w="1013" w:type="dxa"/>
            <w:vAlign w:val="center"/>
          </w:tcPr>
          <w:p w14:paraId="5CA5DAAF" w14:textId="2B80808C" w:rsidR="0073192B" w:rsidRPr="0073192B" w:rsidRDefault="0073192B" w:rsidP="0073192B">
            <w:pPr>
              <w:jc w:val="center"/>
              <w:rPr>
                <w:rFonts w:ascii="Arial" w:hAnsi="Arial" w:cs="Arial"/>
                <w:sz w:val="16"/>
                <w:szCs w:val="16"/>
              </w:rPr>
            </w:pPr>
            <w:r w:rsidRPr="0073192B">
              <w:rPr>
                <w:rFonts w:ascii="Arial" w:eastAsia="Times New Roman" w:hAnsi="Arial" w:cs="Arial"/>
                <w:color w:val="000000"/>
                <w:sz w:val="16"/>
                <w:szCs w:val="16"/>
                <w:lang w:eastAsia="sl-SI"/>
              </w:rPr>
              <w:t>14:05</w:t>
            </w:r>
          </w:p>
        </w:tc>
        <w:tc>
          <w:tcPr>
            <w:tcW w:w="1013" w:type="dxa"/>
            <w:vAlign w:val="center"/>
          </w:tcPr>
          <w:p w14:paraId="61C35AEA" w14:textId="7D57A1DC" w:rsidR="0073192B" w:rsidRPr="0073192B" w:rsidRDefault="0073192B" w:rsidP="0073192B">
            <w:pPr>
              <w:jc w:val="center"/>
              <w:rPr>
                <w:rFonts w:ascii="Arial" w:hAnsi="Arial" w:cs="Arial"/>
                <w:sz w:val="16"/>
                <w:szCs w:val="16"/>
              </w:rPr>
            </w:pPr>
            <w:r w:rsidRPr="0073192B">
              <w:rPr>
                <w:rFonts w:ascii="Arial" w:eastAsia="Times New Roman" w:hAnsi="Arial" w:cs="Arial"/>
                <w:color w:val="000000"/>
                <w:sz w:val="16"/>
                <w:szCs w:val="16"/>
                <w:lang w:eastAsia="sl-SI"/>
              </w:rPr>
              <w:t>13:15</w:t>
            </w:r>
          </w:p>
        </w:tc>
        <w:tc>
          <w:tcPr>
            <w:tcW w:w="1014" w:type="dxa"/>
            <w:vAlign w:val="center"/>
          </w:tcPr>
          <w:p w14:paraId="1E83C011" w14:textId="0531418D" w:rsidR="0073192B" w:rsidRPr="0073192B" w:rsidRDefault="0073192B" w:rsidP="0073192B">
            <w:pPr>
              <w:jc w:val="center"/>
              <w:rPr>
                <w:rFonts w:ascii="Arial" w:hAnsi="Arial" w:cs="Arial"/>
                <w:sz w:val="16"/>
                <w:szCs w:val="16"/>
              </w:rPr>
            </w:pPr>
            <w:r w:rsidRPr="0073192B">
              <w:rPr>
                <w:rFonts w:ascii="Arial" w:eastAsia="Times New Roman" w:hAnsi="Arial" w:cs="Arial"/>
                <w:sz w:val="16"/>
                <w:szCs w:val="16"/>
                <w:lang w:eastAsia="sl-SI"/>
              </w:rPr>
              <w:t>4,5</w:t>
            </w:r>
          </w:p>
        </w:tc>
        <w:tc>
          <w:tcPr>
            <w:tcW w:w="1013" w:type="dxa"/>
            <w:vAlign w:val="center"/>
          </w:tcPr>
          <w:p w14:paraId="3F6C05B9" w14:textId="6DCEB7F6" w:rsidR="0073192B" w:rsidRPr="0073192B" w:rsidRDefault="0073192B" w:rsidP="0073192B">
            <w:pPr>
              <w:jc w:val="center"/>
              <w:rPr>
                <w:rFonts w:ascii="Arial" w:hAnsi="Arial" w:cs="Arial"/>
                <w:sz w:val="16"/>
                <w:szCs w:val="16"/>
              </w:rPr>
            </w:pPr>
            <w:r w:rsidRPr="0073192B">
              <w:rPr>
                <w:rFonts w:ascii="Arial" w:eastAsia="Times New Roman" w:hAnsi="Arial" w:cs="Arial"/>
                <w:sz w:val="16"/>
                <w:szCs w:val="16"/>
                <w:lang w:eastAsia="sl-SI"/>
              </w:rPr>
              <w:t>17</w:t>
            </w:r>
          </w:p>
        </w:tc>
        <w:tc>
          <w:tcPr>
            <w:tcW w:w="1014" w:type="dxa"/>
            <w:vAlign w:val="center"/>
          </w:tcPr>
          <w:p w14:paraId="2E2450DE" w14:textId="3E3AA472" w:rsidR="0073192B" w:rsidRPr="0073192B" w:rsidRDefault="0073192B" w:rsidP="0073192B">
            <w:pPr>
              <w:jc w:val="center"/>
              <w:rPr>
                <w:rFonts w:ascii="Arial" w:hAnsi="Arial" w:cs="Arial"/>
                <w:sz w:val="16"/>
                <w:szCs w:val="16"/>
              </w:rPr>
            </w:pPr>
            <w:r w:rsidRPr="0073192B">
              <w:rPr>
                <w:rFonts w:ascii="Arial" w:eastAsia="Times New Roman" w:hAnsi="Arial" w:cs="Arial"/>
                <w:color w:val="000000"/>
                <w:sz w:val="16"/>
                <w:szCs w:val="16"/>
                <w:lang w:eastAsia="sl-SI"/>
              </w:rPr>
              <w:t>minibus</w:t>
            </w:r>
          </w:p>
        </w:tc>
      </w:tr>
      <w:tr w:rsidR="0073192B" w:rsidRPr="0073192B" w14:paraId="06A0E39A" w14:textId="77777777" w:rsidTr="0073192B">
        <w:tc>
          <w:tcPr>
            <w:tcW w:w="4219" w:type="dxa"/>
            <w:vAlign w:val="center"/>
          </w:tcPr>
          <w:p w14:paraId="08CE124A" w14:textId="43DE995D" w:rsidR="0073192B" w:rsidRPr="0073192B" w:rsidRDefault="0073192B" w:rsidP="0073192B">
            <w:pPr>
              <w:rPr>
                <w:rFonts w:ascii="Arial" w:eastAsia="Times New Roman" w:hAnsi="Arial" w:cs="Arial"/>
                <w:sz w:val="16"/>
                <w:szCs w:val="16"/>
                <w:lang w:eastAsia="sl-SI"/>
              </w:rPr>
            </w:pPr>
            <w:r w:rsidRPr="0073192B">
              <w:rPr>
                <w:rFonts w:ascii="Arial" w:eastAsia="Times New Roman" w:hAnsi="Arial" w:cs="Arial"/>
                <w:sz w:val="16"/>
                <w:szCs w:val="16"/>
                <w:lang w:eastAsia="sl-SI"/>
              </w:rPr>
              <w:t>Mirna - Stan – Debenec (Mali Debenec pri cerkvi) - Bačje</w:t>
            </w:r>
          </w:p>
        </w:tc>
        <w:tc>
          <w:tcPr>
            <w:tcW w:w="1013" w:type="dxa"/>
            <w:vAlign w:val="center"/>
          </w:tcPr>
          <w:p w14:paraId="64A05BED" w14:textId="4DDB29C9" w:rsidR="0073192B" w:rsidRPr="0073192B" w:rsidRDefault="0073192B" w:rsidP="0073192B">
            <w:pPr>
              <w:jc w:val="center"/>
              <w:rPr>
                <w:rFonts w:ascii="Arial" w:hAnsi="Arial" w:cs="Arial"/>
                <w:sz w:val="16"/>
                <w:szCs w:val="16"/>
              </w:rPr>
            </w:pPr>
            <w:r w:rsidRPr="0073192B">
              <w:rPr>
                <w:rFonts w:ascii="Arial" w:eastAsia="Times New Roman" w:hAnsi="Arial" w:cs="Arial"/>
                <w:sz w:val="16"/>
                <w:szCs w:val="16"/>
                <w:lang w:eastAsia="sl-SI"/>
              </w:rPr>
              <w:t>14:05</w:t>
            </w:r>
          </w:p>
        </w:tc>
        <w:tc>
          <w:tcPr>
            <w:tcW w:w="1013" w:type="dxa"/>
            <w:vAlign w:val="center"/>
          </w:tcPr>
          <w:p w14:paraId="76F37207" w14:textId="4DAE6AFD" w:rsidR="0073192B" w:rsidRPr="0073192B" w:rsidRDefault="0073192B" w:rsidP="0073192B">
            <w:pPr>
              <w:jc w:val="center"/>
              <w:rPr>
                <w:rFonts w:ascii="Arial" w:hAnsi="Arial" w:cs="Arial"/>
                <w:sz w:val="16"/>
                <w:szCs w:val="16"/>
              </w:rPr>
            </w:pPr>
            <w:r w:rsidRPr="0073192B">
              <w:rPr>
                <w:rFonts w:ascii="Arial" w:eastAsia="Times New Roman" w:hAnsi="Arial" w:cs="Arial"/>
                <w:sz w:val="16"/>
                <w:szCs w:val="16"/>
                <w:lang w:eastAsia="sl-SI"/>
              </w:rPr>
              <w:t>13:15</w:t>
            </w:r>
          </w:p>
        </w:tc>
        <w:tc>
          <w:tcPr>
            <w:tcW w:w="1014" w:type="dxa"/>
            <w:vAlign w:val="center"/>
          </w:tcPr>
          <w:p w14:paraId="746A7C10" w14:textId="4F71313A" w:rsidR="0073192B" w:rsidRPr="0073192B" w:rsidRDefault="0073192B" w:rsidP="0073192B">
            <w:pPr>
              <w:jc w:val="center"/>
              <w:rPr>
                <w:rFonts w:ascii="Arial" w:hAnsi="Arial" w:cs="Arial"/>
                <w:sz w:val="16"/>
                <w:szCs w:val="16"/>
              </w:rPr>
            </w:pPr>
            <w:r w:rsidRPr="0073192B">
              <w:rPr>
                <w:rFonts w:ascii="Arial" w:eastAsia="Times New Roman" w:hAnsi="Arial" w:cs="Arial"/>
                <w:sz w:val="16"/>
                <w:szCs w:val="16"/>
                <w:lang w:eastAsia="sl-SI"/>
              </w:rPr>
              <w:t>10,8</w:t>
            </w:r>
          </w:p>
        </w:tc>
        <w:tc>
          <w:tcPr>
            <w:tcW w:w="1013" w:type="dxa"/>
            <w:vAlign w:val="center"/>
          </w:tcPr>
          <w:p w14:paraId="342665E1" w14:textId="374B3C75" w:rsidR="0073192B" w:rsidRPr="0073192B" w:rsidRDefault="0073192B" w:rsidP="0073192B">
            <w:pPr>
              <w:jc w:val="center"/>
              <w:rPr>
                <w:rFonts w:ascii="Arial" w:hAnsi="Arial" w:cs="Arial"/>
                <w:sz w:val="16"/>
                <w:szCs w:val="16"/>
              </w:rPr>
            </w:pPr>
            <w:r w:rsidRPr="0073192B">
              <w:rPr>
                <w:rFonts w:ascii="Arial" w:eastAsia="Times New Roman" w:hAnsi="Arial" w:cs="Arial"/>
                <w:sz w:val="16"/>
                <w:szCs w:val="16"/>
                <w:lang w:eastAsia="sl-SI"/>
              </w:rPr>
              <w:t>19</w:t>
            </w:r>
          </w:p>
        </w:tc>
        <w:tc>
          <w:tcPr>
            <w:tcW w:w="1014" w:type="dxa"/>
            <w:vAlign w:val="center"/>
          </w:tcPr>
          <w:p w14:paraId="401F2A27" w14:textId="7FB7F7FA" w:rsidR="0073192B" w:rsidRPr="0073192B" w:rsidRDefault="0073192B" w:rsidP="0073192B">
            <w:pPr>
              <w:jc w:val="center"/>
              <w:rPr>
                <w:rFonts w:ascii="Arial" w:hAnsi="Arial" w:cs="Arial"/>
                <w:sz w:val="16"/>
                <w:szCs w:val="16"/>
              </w:rPr>
            </w:pPr>
            <w:r w:rsidRPr="0073192B">
              <w:rPr>
                <w:rFonts w:ascii="Arial" w:eastAsia="Times New Roman" w:hAnsi="Arial" w:cs="Arial"/>
                <w:sz w:val="16"/>
                <w:szCs w:val="16"/>
                <w:lang w:eastAsia="sl-SI"/>
              </w:rPr>
              <w:t>minibus</w:t>
            </w:r>
          </w:p>
        </w:tc>
      </w:tr>
      <w:tr w:rsidR="0073192B" w:rsidRPr="0073192B" w14:paraId="2D07E169" w14:textId="77777777" w:rsidTr="0073192B">
        <w:tc>
          <w:tcPr>
            <w:tcW w:w="4219" w:type="dxa"/>
            <w:vAlign w:val="center"/>
          </w:tcPr>
          <w:p w14:paraId="65483EB8" w14:textId="5C5B3875" w:rsidR="0073192B" w:rsidRPr="0073192B" w:rsidRDefault="0073192B" w:rsidP="0073192B">
            <w:pPr>
              <w:rPr>
                <w:rFonts w:ascii="Arial" w:eastAsia="Times New Roman" w:hAnsi="Arial" w:cs="Arial"/>
                <w:color w:val="000000"/>
                <w:sz w:val="16"/>
                <w:szCs w:val="16"/>
                <w:lang w:eastAsia="sl-SI"/>
              </w:rPr>
            </w:pPr>
            <w:r w:rsidRPr="0073192B">
              <w:rPr>
                <w:rFonts w:ascii="Arial" w:eastAsia="Times New Roman" w:hAnsi="Arial" w:cs="Arial"/>
                <w:color w:val="000000"/>
                <w:sz w:val="16"/>
                <w:szCs w:val="16"/>
                <w:lang w:eastAsia="sl-SI"/>
              </w:rPr>
              <w:t>Mirna - Volčje Njive - Glinek</w:t>
            </w:r>
          </w:p>
        </w:tc>
        <w:tc>
          <w:tcPr>
            <w:tcW w:w="1013" w:type="dxa"/>
            <w:vAlign w:val="center"/>
          </w:tcPr>
          <w:p w14:paraId="1F9B0664" w14:textId="633F5957" w:rsidR="0073192B" w:rsidRPr="0073192B" w:rsidRDefault="0073192B" w:rsidP="0073192B">
            <w:pPr>
              <w:jc w:val="center"/>
              <w:rPr>
                <w:rFonts w:ascii="Arial" w:hAnsi="Arial" w:cs="Arial"/>
                <w:sz w:val="16"/>
                <w:szCs w:val="16"/>
              </w:rPr>
            </w:pPr>
            <w:r w:rsidRPr="0073192B">
              <w:rPr>
                <w:rFonts w:ascii="Arial" w:eastAsia="Times New Roman" w:hAnsi="Arial" w:cs="Arial"/>
                <w:sz w:val="16"/>
                <w:szCs w:val="16"/>
                <w:lang w:eastAsia="sl-SI"/>
              </w:rPr>
              <w:t>14:05</w:t>
            </w:r>
          </w:p>
        </w:tc>
        <w:tc>
          <w:tcPr>
            <w:tcW w:w="1013" w:type="dxa"/>
            <w:vAlign w:val="center"/>
          </w:tcPr>
          <w:p w14:paraId="1950F33C" w14:textId="3291C62F" w:rsidR="0073192B" w:rsidRPr="0073192B" w:rsidRDefault="0073192B" w:rsidP="0073192B">
            <w:pPr>
              <w:jc w:val="center"/>
              <w:rPr>
                <w:rFonts w:ascii="Arial" w:hAnsi="Arial" w:cs="Arial"/>
                <w:sz w:val="16"/>
                <w:szCs w:val="16"/>
              </w:rPr>
            </w:pPr>
            <w:r w:rsidRPr="0073192B">
              <w:rPr>
                <w:rFonts w:ascii="Arial" w:eastAsia="Times New Roman" w:hAnsi="Arial" w:cs="Arial"/>
                <w:sz w:val="16"/>
                <w:szCs w:val="16"/>
                <w:lang w:eastAsia="sl-SI"/>
              </w:rPr>
              <w:t>13:15</w:t>
            </w:r>
          </w:p>
        </w:tc>
        <w:tc>
          <w:tcPr>
            <w:tcW w:w="1014" w:type="dxa"/>
            <w:vAlign w:val="center"/>
          </w:tcPr>
          <w:p w14:paraId="51901485" w14:textId="18EE4E5D" w:rsidR="0073192B" w:rsidRPr="0073192B" w:rsidRDefault="0073192B" w:rsidP="0073192B">
            <w:pPr>
              <w:jc w:val="center"/>
              <w:rPr>
                <w:rFonts w:ascii="Arial" w:hAnsi="Arial" w:cs="Arial"/>
                <w:sz w:val="16"/>
                <w:szCs w:val="16"/>
              </w:rPr>
            </w:pPr>
            <w:r w:rsidRPr="0073192B">
              <w:rPr>
                <w:rFonts w:ascii="Arial" w:eastAsia="Times New Roman" w:hAnsi="Arial" w:cs="Arial"/>
                <w:sz w:val="16"/>
                <w:szCs w:val="16"/>
                <w:lang w:eastAsia="sl-SI"/>
              </w:rPr>
              <w:t>3,5</w:t>
            </w:r>
          </w:p>
        </w:tc>
        <w:tc>
          <w:tcPr>
            <w:tcW w:w="1013" w:type="dxa"/>
            <w:vAlign w:val="center"/>
          </w:tcPr>
          <w:p w14:paraId="1F701659" w14:textId="1D6CBF36" w:rsidR="0073192B" w:rsidRPr="0073192B" w:rsidRDefault="0073192B" w:rsidP="0073192B">
            <w:pPr>
              <w:jc w:val="center"/>
              <w:rPr>
                <w:rFonts w:ascii="Arial" w:hAnsi="Arial" w:cs="Arial"/>
                <w:sz w:val="16"/>
                <w:szCs w:val="16"/>
              </w:rPr>
            </w:pPr>
            <w:r w:rsidRPr="0073192B">
              <w:rPr>
                <w:rFonts w:ascii="Arial" w:eastAsia="Times New Roman" w:hAnsi="Arial" w:cs="Arial"/>
                <w:sz w:val="16"/>
                <w:szCs w:val="16"/>
                <w:lang w:eastAsia="sl-SI"/>
              </w:rPr>
              <w:t>13</w:t>
            </w:r>
          </w:p>
        </w:tc>
        <w:tc>
          <w:tcPr>
            <w:tcW w:w="1014" w:type="dxa"/>
            <w:vAlign w:val="center"/>
          </w:tcPr>
          <w:p w14:paraId="2A161A9E" w14:textId="5497B874" w:rsidR="0073192B" w:rsidRPr="0073192B" w:rsidRDefault="0073192B" w:rsidP="0073192B">
            <w:pPr>
              <w:jc w:val="center"/>
              <w:rPr>
                <w:rFonts w:ascii="Arial" w:hAnsi="Arial" w:cs="Arial"/>
                <w:sz w:val="16"/>
                <w:szCs w:val="16"/>
              </w:rPr>
            </w:pPr>
            <w:r w:rsidRPr="0073192B">
              <w:rPr>
                <w:rFonts w:ascii="Arial" w:eastAsia="Times New Roman" w:hAnsi="Arial" w:cs="Arial"/>
                <w:sz w:val="16"/>
                <w:szCs w:val="16"/>
                <w:lang w:eastAsia="sl-SI"/>
              </w:rPr>
              <w:t>minibus</w:t>
            </w:r>
          </w:p>
        </w:tc>
      </w:tr>
      <w:tr w:rsidR="0073192B" w:rsidRPr="0073192B" w14:paraId="2788A4DD" w14:textId="77777777" w:rsidTr="0073192B">
        <w:tc>
          <w:tcPr>
            <w:tcW w:w="4219" w:type="dxa"/>
            <w:vAlign w:val="center"/>
          </w:tcPr>
          <w:p w14:paraId="225F53F6" w14:textId="278E39DE" w:rsidR="0073192B" w:rsidRPr="0073192B" w:rsidRDefault="0073192B" w:rsidP="0073192B">
            <w:pPr>
              <w:rPr>
                <w:rFonts w:ascii="Arial" w:eastAsia="Times New Roman" w:hAnsi="Arial" w:cs="Arial"/>
                <w:color w:val="000000"/>
                <w:sz w:val="16"/>
                <w:szCs w:val="16"/>
                <w:lang w:eastAsia="sl-SI"/>
              </w:rPr>
            </w:pPr>
            <w:r w:rsidRPr="0073192B">
              <w:rPr>
                <w:rFonts w:ascii="Arial" w:eastAsia="Times New Roman" w:hAnsi="Arial" w:cs="Arial"/>
                <w:color w:val="000000"/>
                <w:sz w:val="16"/>
                <w:szCs w:val="16"/>
                <w:lang w:eastAsia="sl-SI"/>
              </w:rPr>
              <w:t>Mirna - Praprotnica - Stara Gora - Trbinc</w:t>
            </w:r>
          </w:p>
        </w:tc>
        <w:tc>
          <w:tcPr>
            <w:tcW w:w="1013" w:type="dxa"/>
            <w:vAlign w:val="center"/>
          </w:tcPr>
          <w:p w14:paraId="3E24BD8A" w14:textId="65290137" w:rsidR="0073192B" w:rsidRPr="0073192B" w:rsidRDefault="0073192B" w:rsidP="0073192B">
            <w:pPr>
              <w:jc w:val="center"/>
              <w:rPr>
                <w:rFonts w:ascii="Arial" w:hAnsi="Arial" w:cs="Arial"/>
                <w:sz w:val="16"/>
                <w:szCs w:val="16"/>
              </w:rPr>
            </w:pPr>
            <w:r w:rsidRPr="0073192B">
              <w:rPr>
                <w:rFonts w:ascii="Arial" w:eastAsia="Times New Roman" w:hAnsi="Arial" w:cs="Arial"/>
                <w:sz w:val="16"/>
                <w:szCs w:val="16"/>
                <w:lang w:eastAsia="sl-SI"/>
              </w:rPr>
              <w:t>14:05</w:t>
            </w:r>
          </w:p>
        </w:tc>
        <w:tc>
          <w:tcPr>
            <w:tcW w:w="1013" w:type="dxa"/>
            <w:vAlign w:val="center"/>
          </w:tcPr>
          <w:p w14:paraId="22882150" w14:textId="6FF02EB1" w:rsidR="0073192B" w:rsidRPr="0073192B" w:rsidRDefault="0073192B" w:rsidP="0073192B">
            <w:pPr>
              <w:jc w:val="center"/>
              <w:rPr>
                <w:rFonts w:ascii="Arial" w:hAnsi="Arial" w:cs="Arial"/>
                <w:sz w:val="16"/>
                <w:szCs w:val="16"/>
              </w:rPr>
            </w:pPr>
            <w:r w:rsidRPr="0073192B">
              <w:rPr>
                <w:rFonts w:ascii="Arial" w:eastAsia="Times New Roman" w:hAnsi="Arial" w:cs="Arial"/>
                <w:sz w:val="16"/>
                <w:szCs w:val="16"/>
                <w:lang w:eastAsia="sl-SI"/>
              </w:rPr>
              <w:t>13:15</w:t>
            </w:r>
          </w:p>
        </w:tc>
        <w:tc>
          <w:tcPr>
            <w:tcW w:w="1014" w:type="dxa"/>
            <w:vAlign w:val="center"/>
          </w:tcPr>
          <w:p w14:paraId="5B72CD28" w14:textId="30353540" w:rsidR="0073192B" w:rsidRPr="0073192B" w:rsidRDefault="0073192B" w:rsidP="0073192B">
            <w:pPr>
              <w:jc w:val="center"/>
              <w:rPr>
                <w:rFonts w:ascii="Arial" w:hAnsi="Arial" w:cs="Arial"/>
                <w:sz w:val="16"/>
                <w:szCs w:val="16"/>
              </w:rPr>
            </w:pPr>
            <w:r w:rsidRPr="0073192B">
              <w:rPr>
                <w:rFonts w:ascii="Arial" w:eastAsia="Times New Roman" w:hAnsi="Arial" w:cs="Arial"/>
                <w:sz w:val="16"/>
                <w:szCs w:val="16"/>
                <w:lang w:eastAsia="sl-SI"/>
              </w:rPr>
              <w:t>8,1</w:t>
            </w:r>
          </w:p>
        </w:tc>
        <w:tc>
          <w:tcPr>
            <w:tcW w:w="1013" w:type="dxa"/>
            <w:vAlign w:val="center"/>
          </w:tcPr>
          <w:p w14:paraId="5E35623A" w14:textId="6C3C1F5B" w:rsidR="0073192B" w:rsidRPr="0073192B" w:rsidRDefault="0073192B" w:rsidP="0073192B">
            <w:pPr>
              <w:jc w:val="center"/>
              <w:rPr>
                <w:rFonts w:ascii="Arial" w:hAnsi="Arial" w:cs="Arial"/>
                <w:sz w:val="16"/>
                <w:szCs w:val="16"/>
              </w:rPr>
            </w:pPr>
            <w:r w:rsidRPr="0073192B">
              <w:rPr>
                <w:rFonts w:ascii="Arial" w:eastAsia="Times New Roman" w:hAnsi="Arial" w:cs="Arial"/>
                <w:sz w:val="16"/>
                <w:szCs w:val="16"/>
                <w:lang w:eastAsia="sl-SI"/>
              </w:rPr>
              <w:t>19</w:t>
            </w:r>
          </w:p>
        </w:tc>
        <w:tc>
          <w:tcPr>
            <w:tcW w:w="1014" w:type="dxa"/>
            <w:vAlign w:val="center"/>
          </w:tcPr>
          <w:p w14:paraId="41063E16" w14:textId="4F0D51C6" w:rsidR="0073192B" w:rsidRPr="0073192B" w:rsidRDefault="0073192B" w:rsidP="0073192B">
            <w:pPr>
              <w:jc w:val="center"/>
              <w:rPr>
                <w:rFonts w:ascii="Arial" w:hAnsi="Arial" w:cs="Arial"/>
                <w:sz w:val="16"/>
                <w:szCs w:val="16"/>
              </w:rPr>
            </w:pPr>
            <w:r w:rsidRPr="0073192B">
              <w:rPr>
                <w:rFonts w:ascii="Arial" w:eastAsia="Times New Roman" w:hAnsi="Arial" w:cs="Arial"/>
                <w:sz w:val="16"/>
                <w:szCs w:val="16"/>
                <w:lang w:eastAsia="sl-SI"/>
              </w:rPr>
              <w:t>minibus</w:t>
            </w:r>
          </w:p>
        </w:tc>
      </w:tr>
      <w:tr w:rsidR="0073192B" w:rsidRPr="0073192B" w14:paraId="07FB2F09" w14:textId="77777777" w:rsidTr="0073192B">
        <w:tc>
          <w:tcPr>
            <w:tcW w:w="4219" w:type="dxa"/>
            <w:vAlign w:val="center"/>
          </w:tcPr>
          <w:p w14:paraId="40298814" w14:textId="598BC4D7" w:rsidR="0073192B" w:rsidRPr="0073192B" w:rsidRDefault="0073192B" w:rsidP="0073192B">
            <w:pPr>
              <w:rPr>
                <w:rFonts w:ascii="Arial" w:eastAsia="Times New Roman" w:hAnsi="Arial" w:cs="Arial"/>
                <w:color w:val="000000"/>
                <w:sz w:val="16"/>
                <w:szCs w:val="16"/>
                <w:lang w:eastAsia="sl-SI"/>
              </w:rPr>
            </w:pPr>
            <w:r w:rsidRPr="0073192B">
              <w:rPr>
                <w:rFonts w:ascii="Arial" w:eastAsia="Times New Roman" w:hAnsi="Arial" w:cs="Arial"/>
                <w:color w:val="000000"/>
                <w:sz w:val="16"/>
                <w:szCs w:val="16"/>
                <w:lang w:eastAsia="sl-SI"/>
              </w:rPr>
              <w:t>Mirna - Gomila</w:t>
            </w:r>
          </w:p>
        </w:tc>
        <w:tc>
          <w:tcPr>
            <w:tcW w:w="1013" w:type="dxa"/>
            <w:vAlign w:val="center"/>
          </w:tcPr>
          <w:p w14:paraId="14564049" w14:textId="2E63327B" w:rsidR="0073192B" w:rsidRPr="0073192B" w:rsidRDefault="0073192B" w:rsidP="0073192B">
            <w:pPr>
              <w:jc w:val="center"/>
              <w:rPr>
                <w:rFonts w:ascii="Arial" w:hAnsi="Arial" w:cs="Arial"/>
                <w:sz w:val="16"/>
                <w:szCs w:val="16"/>
              </w:rPr>
            </w:pPr>
            <w:r w:rsidRPr="0073192B">
              <w:rPr>
                <w:rFonts w:ascii="Arial" w:eastAsia="Times New Roman" w:hAnsi="Arial" w:cs="Arial"/>
                <w:sz w:val="16"/>
                <w:szCs w:val="16"/>
                <w:lang w:eastAsia="sl-SI"/>
              </w:rPr>
              <w:t>14:05</w:t>
            </w:r>
          </w:p>
        </w:tc>
        <w:tc>
          <w:tcPr>
            <w:tcW w:w="1013" w:type="dxa"/>
            <w:vAlign w:val="center"/>
          </w:tcPr>
          <w:p w14:paraId="4BECDBE7" w14:textId="620B63C4" w:rsidR="0073192B" w:rsidRPr="0073192B" w:rsidRDefault="0073192B" w:rsidP="0073192B">
            <w:pPr>
              <w:jc w:val="center"/>
              <w:rPr>
                <w:rFonts w:ascii="Arial" w:hAnsi="Arial" w:cs="Arial"/>
                <w:sz w:val="16"/>
                <w:szCs w:val="16"/>
              </w:rPr>
            </w:pPr>
            <w:r w:rsidRPr="0073192B">
              <w:rPr>
                <w:rFonts w:ascii="Arial" w:eastAsia="Times New Roman" w:hAnsi="Arial" w:cs="Arial"/>
                <w:sz w:val="16"/>
                <w:szCs w:val="16"/>
                <w:lang w:eastAsia="sl-SI"/>
              </w:rPr>
              <w:t>13:15</w:t>
            </w:r>
          </w:p>
        </w:tc>
        <w:tc>
          <w:tcPr>
            <w:tcW w:w="1014" w:type="dxa"/>
            <w:vAlign w:val="center"/>
          </w:tcPr>
          <w:p w14:paraId="58BD0D46" w14:textId="6111A01B" w:rsidR="0073192B" w:rsidRPr="0073192B" w:rsidRDefault="0073192B" w:rsidP="0073192B">
            <w:pPr>
              <w:jc w:val="center"/>
              <w:rPr>
                <w:rFonts w:ascii="Arial" w:hAnsi="Arial" w:cs="Arial"/>
                <w:sz w:val="16"/>
                <w:szCs w:val="16"/>
              </w:rPr>
            </w:pPr>
            <w:r w:rsidRPr="0073192B">
              <w:rPr>
                <w:rFonts w:ascii="Arial" w:eastAsia="Times New Roman" w:hAnsi="Arial" w:cs="Arial"/>
                <w:sz w:val="16"/>
                <w:szCs w:val="16"/>
                <w:lang w:eastAsia="sl-SI"/>
              </w:rPr>
              <w:t>2,7</w:t>
            </w:r>
          </w:p>
        </w:tc>
        <w:tc>
          <w:tcPr>
            <w:tcW w:w="1013" w:type="dxa"/>
            <w:vAlign w:val="center"/>
          </w:tcPr>
          <w:p w14:paraId="67B326E5" w14:textId="69FF331D" w:rsidR="0073192B" w:rsidRPr="0073192B" w:rsidRDefault="0073192B" w:rsidP="0073192B">
            <w:pPr>
              <w:jc w:val="center"/>
              <w:rPr>
                <w:rFonts w:ascii="Arial" w:hAnsi="Arial" w:cs="Arial"/>
                <w:sz w:val="16"/>
                <w:szCs w:val="16"/>
              </w:rPr>
            </w:pPr>
            <w:r w:rsidRPr="0073192B">
              <w:rPr>
                <w:rFonts w:ascii="Arial" w:eastAsia="Times New Roman" w:hAnsi="Arial" w:cs="Arial"/>
                <w:sz w:val="16"/>
                <w:szCs w:val="16"/>
                <w:lang w:eastAsia="sl-SI"/>
              </w:rPr>
              <w:t>6</w:t>
            </w:r>
          </w:p>
        </w:tc>
        <w:tc>
          <w:tcPr>
            <w:tcW w:w="1014" w:type="dxa"/>
            <w:vAlign w:val="center"/>
          </w:tcPr>
          <w:p w14:paraId="5EE811AE" w14:textId="7A01E778" w:rsidR="0073192B" w:rsidRPr="0073192B" w:rsidRDefault="0073192B" w:rsidP="0073192B">
            <w:pPr>
              <w:jc w:val="center"/>
              <w:rPr>
                <w:rFonts w:ascii="Arial" w:hAnsi="Arial" w:cs="Arial"/>
                <w:sz w:val="16"/>
                <w:szCs w:val="16"/>
              </w:rPr>
            </w:pPr>
            <w:r w:rsidRPr="0073192B">
              <w:rPr>
                <w:rFonts w:ascii="Arial" w:eastAsia="Times New Roman" w:hAnsi="Arial" w:cs="Arial"/>
                <w:sz w:val="16"/>
                <w:szCs w:val="16"/>
                <w:lang w:eastAsia="sl-SI"/>
              </w:rPr>
              <w:t>kombi</w:t>
            </w:r>
          </w:p>
        </w:tc>
      </w:tr>
    </w:tbl>
    <w:p w14:paraId="76F3D43B" w14:textId="5D7A66DC" w:rsidR="009A4855" w:rsidRDefault="0030584C" w:rsidP="00DF1B56">
      <w:pPr>
        <w:spacing w:before="225" w:after="225" w:line="240" w:lineRule="auto"/>
        <w:jc w:val="both"/>
      </w:pPr>
      <w:r>
        <w:rPr>
          <w:rFonts w:ascii="Arial" w:hAnsi="Arial" w:cs="Arial"/>
          <w:color w:val="000000"/>
          <w:sz w:val="18"/>
          <w:szCs w:val="18"/>
        </w:rPr>
        <w:t>Za prihodnja šolska leta se bodo relacije uskladile glede na dejanske potrebe in bodo opredeljene v vsakoletni pogodbi, ki bo sklenjena na podlagi okvirnega sporazuma. Izbrani ponudnik bo izvajal storitve šolskih prevozov v šolskih letih 2025/2026, 2026/2027, 2027/2028 in 2028/2029.</w:t>
      </w:r>
    </w:p>
    <w:p w14:paraId="0321CCE1" w14:textId="77777777" w:rsidR="009A4855" w:rsidRDefault="0030584C" w:rsidP="00DF1B56">
      <w:pPr>
        <w:spacing w:before="225" w:after="225" w:line="240" w:lineRule="auto"/>
        <w:jc w:val="both"/>
      </w:pPr>
      <w:r>
        <w:rPr>
          <w:rFonts w:ascii="Arial" w:hAnsi="Arial" w:cs="Arial"/>
          <w:color w:val="000000"/>
          <w:sz w:val="18"/>
          <w:szCs w:val="18"/>
        </w:rPr>
        <w:t>Izbrani ponudnik (prevoznik) bo dolžan opravljati prevoze vsak dan, ko bo v šoli potekal pouk, glede na šolski koledar, tudi ob sobotah, in varno pripeljati otroke v šolo in nazaj domov, in to ob času in ob urah, ki so določene v tej dokumentaciji v zvezi z oddajo javnega naročila oziroma jih bo naročnik ali posamezna šola dogovoril z izbranim ponudnikom (prevoznikom) po podpisu pogodbe oziroma tekom izvajanja naročila.</w:t>
      </w:r>
    </w:p>
    <w:p w14:paraId="42BD875D" w14:textId="77777777" w:rsidR="009A4855" w:rsidRDefault="0030584C" w:rsidP="00DF1B56">
      <w:pPr>
        <w:spacing w:before="225" w:after="225" w:line="240" w:lineRule="auto"/>
        <w:jc w:val="both"/>
      </w:pPr>
      <w:r>
        <w:rPr>
          <w:rFonts w:ascii="Arial" w:hAnsi="Arial" w:cs="Arial"/>
          <w:color w:val="000000"/>
          <w:sz w:val="18"/>
          <w:szCs w:val="18"/>
        </w:rPr>
        <w:t>Predvideno število dni pouka v posameznem šolskem letu je 190. Število dni pouka se lahko v posameznem šolskem letu spremeni, kar je odvisno od šolskega koledarja, ki ga vsako leto določi ministrstvo, pristojno za šolstvo in letnega delovnega načrta osnovnih šol.</w:t>
      </w:r>
    </w:p>
    <w:p w14:paraId="7BFEDA65" w14:textId="77777777" w:rsidR="009A4855" w:rsidRDefault="0030584C" w:rsidP="00DF1B56">
      <w:pPr>
        <w:spacing w:before="225" w:after="225" w:line="240" w:lineRule="auto"/>
        <w:jc w:val="both"/>
      </w:pPr>
      <w:r>
        <w:rPr>
          <w:rFonts w:ascii="Arial" w:hAnsi="Arial" w:cs="Arial"/>
          <w:color w:val="000000"/>
          <w:sz w:val="18"/>
          <w:szCs w:val="18"/>
        </w:rPr>
        <w:t>Natančnejši urnik prevozov, ure prevozov in število otrok, ki se bodo dnevno vozili na razpisanih relacijah bo naročnik ali šola dogovoril s prevoznikom po podpisu pogodbe, glede na dejanske potrebe rednih prevozov šolskih otrok v šolo in nazaj domov.</w:t>
      </w:r>
    </w:p>
    <w:p w14:paraId="7B0D3CD7" w14:textId="58B34B35" w:rsidR="009A4855" w:rsidRDefault="0030584C" w:rsidP="00DF1B56">
      <w:pPr>
        <w:spacing w:before="225" w:after="225" w:line="240" w:lineRule="auto"/>
        <w:jc w:val="both"/>
      </w:pPr>
      <w:r>
        <w:rPr>
          <w:rFonts w:ascii="Arial" w:hAnsi="Arial" w:cs="Arial"/>
          <w:color w:val="000000"/>
          <w:sz w:val="18"/>
          <w:szCs w:val="18"/>
        </w:rPr>
        <w:t>Naročnik opozarja ponudnike, da se zahteve glede na relacije, predvidene ure odhodov otrok v šolo, predvidene ure odhoda iz šole in število učencev, ki se dnevno vozi tekom izvajanja naročila</w:t>
      </w:r>
      <w:r w:rsidR="00FC1842">
        <w:rPr>
          <w:rFonts w:ascii="Arial" w:hAnsi="Arial" w:cs="Arial"/>
          <w:color w:val="000000"/>
          <w:sz w:val="18"/>
          <w:szCs w:val="18"/>
        </w:rPr>
        <w:t>,</w:t>
      </w:r>
      <w:r>
        <w:rPr>
          <w:rFonts w:ascii="Arial" w:hAnsi="Arial" w:cs="Arial"/>
          <w:color w:val="000000"/>
          <w:sz w:val="18"/>
          <w:szCs w:val="18"/>
        </w:rPr>
        <w:t xml:space="preserve"> lahko spremenijo, glede na posamezno šolsko leto, kar je odvisno predvsem od števila učencev v posameznem šolskem letu, za katere je potrebno zagotoviti redni prevoz v šolo in nazaj domov, kot tudi glede na obseg delovnega in učnega načrta šole.</w:t>
      </w:r>
    </w:p>
    <w:p w14:paraId="45E3F060" w14:textId="77777777" w:rsidR="009A4855" w:rsidRDefault="0030584C" w:rsidP="00DF1B56">
      <w:pPr>
        <w:spacing w:before="225" w:after="225" w:line="240" w:lineRule="auto"/>
        <w:jc w:val="both"/>
      </w:pPr>
      <w:r>
        <w:rPr>
          <w:rFonts w:ascii="Arial" w:hAnsi="Arial" w:cs="Arial"/>
          <w:color w:val="000000"/>
          <w:sz w:val="18"/>
          <w:szCs w:val="18"/>
        </w:rPr>
        <w:lastRenderedPageBreak/>
        <w:t>Vmesne postaje in število vmesnih postaj na posameznih relacijah za redne prevoze šolskih otrok bo naročnik natančno dogovoril z izbranim  ponudnikom po podpisu pogodbe in nato pred začetkom vsakega novega šolskega leta.</w:t>
      </w:r>
    </w:p>
    <w:p w14:paraId="54897ED9" w14:textId="77777777" w:rsidR="009A4855" w:rsidRDefault="0030584C" w:rsidP="00DF1B56">
      <w:pPr>
        <w:spacing w:before="225" w:after="225" w:line="240" w:lineRule="auto"/>
        <w:jc w:val="both"/>
      </w:pPr>
      <w:r>
        <w:rPr>
          <w:rFonts w:ascii="Arial" w:hAnsi="Arial" w:cs="Arial"/>
          <w:color w:val="000000"/>
          <w:sz w:val="18"/>
          <w:szCs w:val="18"/>
        </w:rPr>
        <w:t>Naročnik želi, da prevoze šolskih otrok izvajajo stalni vozniki, ki jih v primeru njihove odsotnosti nadomestijo drugi ustrezno usposobljeni vozniki. Vozniki morajo izpoljevati pogoje iz veljavne zakonodaje iz področja prevozov otrok in veljavnih ter povezanih predpisov iz tega področja.</w:t>
      </w:r>
    </w:p>
    <w:p w14:paraId="39D41ADB" w14:textId="77777777" w:rsidR="009A4855" w:rsidRDefault="0030584C" w:rsidP="00DF1B56">
      <w:pPr>
        <w:spacing w:before="225" w:after="225" w:line="240" w:lineRule="auto"/>
        <w:jc w:val="both"/>
      </w:pPr>
      <w:r>
        <w:rPr>
          <w:rFonts w:ascii="Arial" w:hAnsi="Arial" w:cs="Arial"/>
          <w:color w:val="000000"/>
          <w:sz w:val="18"/>
          <w:szCs w:val="18"/>
        </w:rPr>
        <w:t>Vozniki morajo imeti delovne izkušnje v skladu z veljavnimi predpisi (npr. 90. člen Zakona o pravilih cestnega prometa) in morajo dobro poznati navade otrok in ravnanje z njimi. Predvsem naročnik zahteva, da ponudnik za prevoze šolskih otrok zagotovi voznike, ki so prijazni in strpni do otrok, saj gre za prevoz otrok, katerim je potrebno nameniti tudi vso pozornost in skrb za njihovo varnost.</w:t>
      </w:r>
    </w:p>
    <w:p w14:paraId="19171D1A" w14:textId="77777777" w:rsidR="009A4855" w:rsidRDefault="0030584C" w:rsidP="00DF1B56">
      <w:pPr>
        <w:spacing w:before="225" w:after="225" w:line="240" w:lineRule="auto"/>
        <w:jc w:val="both"/>
      </w:pPr>
      <w:r>
        <w:rPr>
          <w:rFonts w:ascii="Arial" w:hAnsi="Arial" w:cs="Arial"/>
          <w:color w:val="000000"/>
          <w:sz w:val="18"/>
          <w:szCs w:val="18"/>
        </w:rPr>
        <w:t>V primeru kakršnih koli sprememb pri izvajanju prevozov šolskih otrok bo naročnik o tem obvestil prevoznika najpozneje v roku 24 ur pred nastankom spremembe. Morebitno spremembo pri izvajanju prevozov šolskih otrok bo naročnik posredoval v pisni obliki, po pošti ali po elektronski pošti, razen v nujnih in nepredvidenih primerih, ko bo naročnik spremembo javil prevozniku po telefonu.</w:t>
      </w:r>
    </w:p>
    <w:p w14:paraId="26C4243F" w14:textId="77777777" w:rsidR="009A4855" w:rsidRDefault="0030584C" w:rsidP="00DF1B56">
      <w:pPr>
        <w:spacing w:before="225" w:after="225" w:line="240" w:lineRule="auto"/>
        <w:jc w:val="both"/>
      </w:pPr>
      <w:r>
        <w:rPr>
          <w:rFonts w:ascii="Arial" w:hAnsi="Arial" w:cs="Arial"/>
          <w:color w:val="000000"/>
          <w:sz w:val="18"/>
          <w:szCs w:val="18"/>
        </w:rPr>
        <w:t>Naročnik zahteva:</w:t>
      </w:r>
    </w:p>
    <w:tbl>
      <w:tblPr>
        <w:tblStyle w:val="NormalTablePHPDOCX"/>
        <w:tblW w:w="0" w:type="auto"/>
        <w:tblInd w:w="108" w:type="dxa"/>
        <w:tblLook w:val="04A0" w:firstRow="1" w:lastRow="0" w:firstColumn="1" w:lastColumn="0" w:noHBand="0" w:noVBand="1"/>
      </w:tblPr>
      <w:tblGrid>
        <w:gridCol w:w="8962"/>
      </w:tblGrid>
      <w:tr w:rsidR="009A4855" w14:paraId="6764BA61" w14:textId="77777777">
        <w:tc>
          <w:tcPr>
            <w:tcW w:w="0" w:type="auto"/>
            <w:tcMar>
              <w:top w:w="0" w:type="auto"/>
              <w:bottom w:w="0" w:type="auto"/>
            </w:tcMar>
          </w:tcPr>
          <w:p w14:paraId="4DAF4866" w14:textId="77777777" w:rsidR="009A4855" w:rsidRDefault="0030584C" w:rsidP="0069317E">
            <w:pPr>
              <w:numPr>
                <w:ilvl w:val="0"/>
                <w:numId w:val="11"/>
              </w:numPr>
              <w:jc w:val="both"/>
              <w:rPr>
                <w:rFonts w:ascii="Arial" w:hAnsi="Arial" w:cs="Arial"/>
                <w:color w:val="000000"/>
                <w:sz w:val="18"/>
                <w:szCs w:val="18"/>
              </w:rPr>
            </w:pPr>
            <w:r>
              <w:rPr>
                <w:rFonts w:ascii="Arial" w:hAnsi="Arial" w:cs="Arial"/>
                <w:color w:val="000000"/>
                <w:sz w:val="18"/>
                <w:szCs w:val="18"/>
              </w:rPr>
              <w:t>da bodo vsi vozniki upoštevali kodeks ravnanja in obnašanja do šolskih otrok,</w:t>
            </w:r>
          </w:p>
          <w:p w14:paraId="58793DC8" w14:textId="77777777" w:rsidR="009A4855" w:rsidRDefault="0030584C" w:rsidP="0069317E">
            <w:pPr>
              <w:numPr>
                <w:ilvl w:val="0"/>
                <w:numId w:val="11"/>
              </w:numPr>
              <w:jc w:val="both"/>
              <w:rPr>
                <w:rFonts w:ascii="Arial" w:hAnsi="Arial" w:cs="Arial"/>
                <w:color w:val="000000"/>
                <w:sz w:val="18"/>
                <w:szCs w:val="18"/>
              </w:rPr>
            </w:pPr>
            <w:r>
              <w:rPr>
                <w:rFonts w:ascii="Arial" w:hAnsi="Arial" w:cs="Arial"/>
                <w:color w:val="000000"/>
                <w:sz w:val="18"/>
                <w:szCs w:val="18"/>
              </w:rPr>
              <w:t>da bodo vsi vozniki upoštevali navodila naročnika in delavcev šole v zvezi s prevozi šolskih otrok,</w:t>
            </w:r>
          </w:p>
          <w:p w14:paraId="3E43FB7F" w14:textId="77777777" w:rsidR="009A4855" w:rsidRDefault="0030584C" w:rsidP="0069317E">
            <w:pPr>
              <w:numPr>
                <w:ilvl w:val="0"/>
                <w:numId w:val="11"/>
              </w:numPr>
              <w:jc w:val="both"/>
              <w:rPr>
                <w:rFonts w:ascii="Arial" w:hAnsi="Arial" w:cs="Arial"/>
                <w:color w:val="000000"/>
                <w:sz w:val="18"/>
                <w:szCs w:val="18"/>
              </w:rPr>
            </w:pPr>
            <w:r>
              <w:rPr>
                <w:rFonts w:ascii="Arial" w:hAnsi="Arial" w:cs="Arial"/>
                <w:color w:val="000000"/>
                <w:sz w:val="18"/>
                <w:szCs w:val="18"/>
              </w:rPr>
              <w:t>da bodo vsi vozniki upoštevali pri prevozih šolskih otrok ure prevoza otrok v šolo in nazaj domov,</w:t>
            </w:r>
          </w:p>
          <w:p w14:paraId="511408CF" w14:textId="77777777" w:rsidR="009A4855" w:rsidRDefault="0030584C" w:rsidP="0069317E">
            <w:pPr>
              <w:numPr>
                <w:ilvl w:val="0"/>
                <w:numId w:val="11"/>
              </w:numPr>
              <w:jc w:val="both"/>
              <w:rPr>
                <w:rFonts w:ascii="Arial" w:hAnsi="Arial" w:cs="Arial"/>
                <w:color w:val="000000"/>
                <w:sz w:val="18"/>
                <w:szCs w:val="18"/>
              </w:rPr>
            </w:pPr>
            <w:r>
              <w:rPr>
                <w:rFonts w:ascii="Arial" w:hAnsi="Arial" w:cs="Arial"/>
                <w:color w:val="000000"/>
                <w:sz w:val="18"/>
                <w:szCs w:val="18"/>
              </w:rPr>
              <w:t>da bodo vsi vozniki upoštevali, da so potniki v cestnem prometu otroci, ki jim je potrebno pomagati, svetovati in jim nameniti vso potrebno pozornost,</w:t>
            </w:r>
          </w:p>
          <w:p w14:paraId="7A6D373A" w14:textId="77777777" w:rsidR="00015DE9" w:rsidRDefault="0030584C" w:rsidP="0069317E">
            <w:pPr>
              <w:numPr>
                <w:ilvl w:val="0"/>
                <w:numId w:val="11"/>
              </w:numPr>
              <w:jc w:val="both"/>
              <w:rPr>
                <w:rFonts w:ascii="Arial" w:hAnsi="Arial" w:cs="Arial"/>
                <w:color w:val="000000"/>
                <w:sz w:val="18"/>
                <w:szCs w:val="18"/>
              </w:rPr>
            </w:pPr>
            <w:r>
              <w:rPr>
                <w:rFonts w:ascii="Arial" w:hAnsi="Arial" w:cs="Arial"/>
                <w:color w:val="000000"/>
                <w:sz w:val="18"/>
                <w:szCs w:val="18"/>
              </w:rPr>
              <w:t>da morajo biti vsi vozniki tolerantni in strpni do otrok,</w:t>
            </w:r>
          </w:p>
          <w:p w14:paraId="6132C98E" w14:textId="77777777" w:rsidR="00015DE9" w:rsidRDefault="0030584C" w:rsidP="0069317E">
            <w:pPr>
              <w:numPr>
                <w:ilvl w:val="0"/>
                <w:numId w:val="11"/>
              </w:numPr>
              <w:jc w:val="both"/>
              <w:rPr>
                <w:rFonts w:ascii="Arial" w:hAnsi="Arial" w:cs="Arial"/>
                <w:color w:val="000000"/>
                <w:sz w:val="18"/>
                <w:szCs w:val="18"/>
              </w:rPr>
            </w:pPr>
            <w:r w:rsidRPr="00015DE9">
              <w:rPr>
                <w:rFonts w:ascii="Arial" w:hAnsi="Arial" w:cs="Arial"/>
                <w:color w:val="000000"/>
                <w:sz w:val="18"/>
                <w:szCs w:val="18"/>
              </w:rPr>
              <w:t>da bodo morali vsi vozniki upoštevati spremembe relacij in ure prevozov šolskih otrok, v kolikor bo za to obstajala potreba,</w:t>
            </w:r>
          </w:p>
          <w:p w14:paraId="67A95D14" w14:textId="72C2C52B" w:rsidR="00015DE9" w:rsidRPr="00015DE9" w:rsidRDefault="00015DE9" w:rsidP="0069317E">
            <w:pPr>
              <w:numPr>
                <w:ilvl w:val="0"/>
                <w:numId w:val="11"/>
              </w:numPr>
              <w:jc w:val="both"/>
              <w:rPr>
                <w:rFonts w:ascii="Arial" w:hAnsi="Arial" w:cs="Arial"/>
                <w:color w:val="000000"/>
                <w:sz w:val="18"/>
                <w:szCs w:val="18"/>
              </w:rPr>
            </w:pPr>
            <w:r w:rsidRPr="00015DE9">
              <w:rPr>
                <w:rFonts w:ascii="Arial" w:hAnsi="Arial" w:cs="Arial"/>
                <w:color w:val="000000"/>
                <w:sz w:val="18"/>
                <w:szCs w:val="18"/>
              </w:rPr>
              <w:t>da  bodo morali vsi vozniki ob zaključku  prevoza  upoštevati  lokacije, kamor  bo potrebno pripeljati otroke, v skladu z dogovorom z naročnikom in navodili delavcev šole.</w:t>
            </w:r>
          </w:p>
        </w:tc>
      </w:tr>
    </w:tbl>
    <w:p w14:paraId="069FFFD4" w14:textId="77777777" w:rsidR="009A4855" w:rsidRDefault="0030584C" w:rsidP="00DF1B56">
      <w:pPr>
        <w:spacing w:before="225" w:after="225" w:line="240" w:lineRule="auto"/>
        <w:jc w:val="both"/>
      </w:pPr>
      <w:r>
        <w:rPr>
          <w:rFonts w:ascii="Arial" w:hAnsi="Arial" w:cs="Arial"/>
          <w:color w:val="000000"/>
          <w:sz w:val="18"/>
          <w:szCs w:val="18"/>
        </w:rPr>
        <w:t>Ponudnik mora imeti/rapolagati z voznim parkom (vozili), ki v celoti ustreza pogojem, ki jih morajo izpolnjevati vozila, s katerimi se vozijo skupine otrok. Vsako vozilo mora biti v brezhibnem tehničnem in voznem stanju ter redno vzdrževano in servisirano, vse skladno z določili:</w:t>
      </w:r>
    </w:p>
    <w:tbl>
      <w:tblPr>
        <w:tblStyle w:val="NormalTablePHPDOCX"/>
        <w:tblW w:w="0" w:type="auto"/>
        <w:tblInd w:w="108" w:type="dxa"/>
        <w:tblLook w:val="04A0" w:firstRow="1" w:lastRow="0" w:firstColumn="1" w:lastColumn="0" w:noHBand="0" w:noVBand="1"/>
      </w:tblPr>
      <w:tblGrid>
        <w:gridCol w:w="8962"/>
      </w:tblGrid>
      <w:tr w:rsidR="009A4855" w14:paraId="5B194DE4" w14:textId="77777777">
        <w:tc>
          <w:tcPr>
            <w:tcW w:w="0" w:type="auto"/>
            <w:tcMar>
              <w:top w:w="0" w:type="auto"/>
              <w:bottom w:w="0" w:type="auto"/>
            </w:tcMar>
          </w:tcPr>
          <w:p w14:paraId="5FD66F26" w14:textId="4072ED1B" w:rsidR="00C32E51" w:rsidRDefault="00C32E51" w:rsidP="0069317E">
            <w:pPr>
              <w:numPr>
                <w:ilvl w:val="0"/>
                <w:numId w:val="12"/>
              </w:numPr>
              <w:jc w:val="both"/>
              <w:rPr>
                <w:rFonts w:ascii="Arial" w:hAnsi="Arial" w:cs="Arial"/>
                <w:color w:val="000000"/>
                <w:sz w:val="18"/>
                <w:szCs w:val="18"/>
              </w:rPr>
            </w:pPr>
            <w:r w:rsidRPr="00C32E51">
              <w:rPr>
                <w:rFonts w:ascii="Arial" w:hAnsi="Arial" w:cs="Arial"/>
                <w:color w:val="000000"/>
                <w:sz w:val="18"/>
                <w:szCs w:val="18"/>
              </w:rPr>
              <w:t>Zakon</w:t>
            </w:r>
            <w:r>
              <w:rPr>
                <w:rFonts w:ascii="Arial" w:hAnsi="Arial" w:cs="Arial"/>
                <w:color w:val="000000"/>
                <w:sz w:val="18"/>
                <w:szCs w:val="18"/>
              </w:rPr>
              <w:t>a</w:t>
            </w:r>
            <w:r w:rsidRPr="00C32E51">
              <w:rPr>
                <w:rFonts w:ascii="Arial" w:hAnsi="Arial" w:cs="Arial"/>
                <w:color w:val="000000"/>
                <w:sz w:val="18"/>
                <w:szCs w:val="18"/>
              </w:rPr>
              <w:t xml:space="preserve"> o prevozih v cestnem prometu (ZPCP-2; Uradni list RS, št. 6/16 – uradno prečiščeno besedilo, 67/19, 94/21, 54/22 – ZUJPP, 105/22 – ZZNŠPP, 18/23 – ZDU-1O, 23/24 in 21/25</w:t>
            </w:r>
            <w:r>
              <w:rPr>
                <w:rFonts w:ascii="Arial" w:hAnsi="Arial" w:cs="Arial"/>
                <w:color w:val="000000"/>
                <w:sz w:val="18"/>
                <w:szCs w:val="18"/>
              </w:rPr>
              <w:t>)</w:t>
            </w:r>
          </w:p>
          <w:p w14:paraId="275889B0" w14:textId="4869E80E" w:rsidR="009A4855" w:rsidRPr="00C32E51" w:rsidRDefault="0030584C" w:rsidP="0069317E">
            <w:pPr>
              <w:numPr>
                <w:ilvl w:val="0"/>
                <w:numId w:val="12"/>
              </w:numPr>
              <w:jc w:val="both"/>
              <w:rPr>
                <w:rFonts w:ascii="Arial" w:hAnsi="Arial" w:cs="Arial"/>
                <w:color w:val="000000"/>
                <w:sz w:val="18"/>
                <w:szCs w:val="18"/>
              </w:rPr>
            </w:pPr>
            <w:r w:rsidRPr="00C32E51">
              <w:rPr>
                <w:rFonts w:ascii="Arial" w:hAnsi="Arial" w:cs="Arial"/>
                <w:color w:val="000000"/>
                <w:sz w:val="18"/>
                <w:szCs w:val="18"/>
              </w:rPr>
              <w:t>Zakona o motornih vozilih (ZMV-1</w:t>
            </w:r>
            <w:r w:rsidR="00C32E51">
              <w:rPr>
                <w:rFonts w:ascii="Arial" w:hAnsi="Arial" w:cs="Arial"/>
                <w:color w:val="000000"/>
                <w:sz w:val="18"/>
                <w:szCs w:val="18"/>
              </w:rPr>
              <w:t xml:space="preserve">; </w:t>
            </w:r>
            <w:r w:rsidR="00C32E51" w:rsidRPr="00C32E51">
              <w:rPr>
                <w:rFonts w:ascii="Arial" w:hAnsi="Arial" w:cs="Arial"/>
                <w:color w:val="000000"/>
                <w:sz w:val="18"/>
                <w:szCs w:val="18"/>
              </w:rPr>
              <w:t>Uradni list RS, št. 75/17 in 92/20 – ZPrCP-E</w:t>
            </w:r>
            <w:r w:rsidRPr="00C32E51">
              <w:rPr>
                <w:rFonts w:ascii="Arial" w:hAnsi="Arial" w:cs="Arial"/>
                <w:color w:val="000000"/>
                <w:sz w:val="18"/>
                <w:szCs w:val="18"/>
              </w:rPr>
              <w:t>),</w:t>
            </w:r>
          </w:p>
          <w:p w14:paraId="0AA6FEEE" w14:textId="4EBA2A48" w:rsidR="009A4855" w:rsidRDefault="0030584C" w:rsidP="0069317E">
            <w:pPr>
              <w:numPr>
                <w:ilvl w:val="0"/>
                <w:numId w:val="12"/>
              </w:numPr>
              <w:jc w:val="both"/>
              <w:rPr>
                <w:rFonts w:ascii="Arial" w:hAnsi="Arial" w:cs="Arial"/>
                <w:color w:val="000000"/>
                <w:sz w:val="18"/>
                <w:szCs w:val="18"/>
              </w:rPr>
            </w:pPr>
            <w:r>
              <w:rPr>
                <w:rFonts w:ascii="Arial" w:hAnsi="Arial" w:cs="Arial"/>
                <w:color w:val="000000"/>
                <w:sz w:val="18"/>
                <w:szCs w:val="18"/>
              </w:rPr>
              <w:t>Pravilnika o licencah za opravljanje prevozov v cestnem prometu (</w:t>
            </w:r>
            <w:r w:rsidR="00C32E51" w:rsidRPr="00C32E51">
              <w:rPr>
                <w:rFonts w:ascii="Arial" w:hAnsi="Arial" w:cs="Arial"/>
                <w:color w:val="000000"/>
                <w:sz w:val="18"/>
                <w:szCs w:val="18"/>
              </w:rPr>
              <w:t>Uradni list RS, št. 67/07 in 102/20</w:t>
            </w:r>
            <w:r>
              <w:rPr>
                <w:rFonts w:ascii="Arial" w:hAnsi="Arial" w:cs="Arial"/>
                <w:color w:val="000000"/>
                <w:sz w:val="18"/>
                <w:szCs w:val="18"/>
              </w:rPr>
              <w:t>),</w:t>
            </w:r>
          </w:p>
          <w:p w14:paraId="438EA9B5" w14:textId="7080D4DA" w:rsidR="009A4855" w:rsidRDefault="0030584C" w:rsidP="0069317E">
            <w:pPr>
              <w:numPr>
                <w:ilvl w:val="0"/>
                <w:numId w:val="12"/>
              </w:numPr>
              <w:jc w:val="both"/>
              <w:rPr>
                <w:rFonts w:ascii="Arial" w:hAnsi="Arial" w:cs="Arial"/>
                <w:color w:val="000000"/>
                <w:sz w:val="18"/>
                <w:szCs w:val="18"/>
              </w:rPr>
            </w:pPr>
            <w:r>
              <w:rPr>
                <w:rFonts w:ascii="Arial" w:hAnsi="Arial" w:cs="Arial"/>
                <w:color w:val="000000"/>
                <w:sz w:val="18"/>
                <w:szCs w:val="18"/>
              </w:rPr>
              <w:t>Pravilnika o delih in opremi vozil (</w:t>
            </w:r>
            <w:r w:rsidR="00C32E51" w:rsidRPr="00C32E51">
              <w:rPr>
                <w:rFonts w:ascii="Arial" w:hAnsi="Arial" w:cs="Arial"/>
                <w:color w:val="000000"/>
                <w:sz w:val="18"/>
                <w:szCs w:val="18"/>
              </w:rPr>
              <w:t>Uradni list RS, št. 16/22 in 58/22</w:t>
            </w:r>
            <w:r>
              <w:rPr>
                <w:rFonts w:ascii="Arial" w:hAnsi="Arial" w:cs="Arial"/>
                <w:color w:val="000000"/>
                <w:sz w:val="18"/>
                <w:szCs w:val="18"/>
              </w:rPr>
              <w:t>),</w:t>
            </w:r>
          </w:p>
          <w:p w14:paraId="389A4123" w14:textId="42868742" w:rsidR="00C32E51" w:rsidRPr="00C32E51" w:rsidRDefault="00C32E51" w:rsidP="0069317E">
            <w:pPr>
              <w:numPr>
                <w:ilvl w:val="0"/>
                <w:numId w:val="12"/>
              </w:numPr>
              <w:jc w:val="both"/>
              <w:rPr>
                <w:rFonts w:ascii="Arial" w:hAnsi="Arial" w:cs="Arial"/>
                <w:color w:val="000000"/>
                <w:sz w:val="18"/>
                <w:szCs w:val="18"/>
              </w:rPr>
            </w:pPr>
            <w:r w:rsidRPr="00C32E51">
              <w:rPr>
                <w:rFonts w:ascii="Arial" w:hAnsi="Arial" w:cs="Arial"/>
                <w:color w:val="000000"/>
                <w:sz w:val="18"/>
                <w:szCs w:val="18"/>
              </w:rPr>
              <w:t>Uredb</w:t>
            </w:r>
            <w:r w:rsidR="0069729E">
              <w:rPr>
                <w:rFonts w:ascii="Arial" w:hAnsi="Arial" w:cs="Arial"/>
                <w:color w:val="000000"/>
                <w:sz w:val="18"/>
                <w:szCs w:val="18"/>
              </w:rPr>
              <w:t>e</w:t>
            </w:r>
            <w:r w:rsidRPr="00C32E51">
              <w:rPr>
                <w:rFonts w:ascii="Arial" w:hAnsi="Arial" w:cs="Arial"/>
                <w:color w:val="000000"/>
                <w:sz w:val="18"/>
                <w:szCs w:val="18"/>
              </w:rPr>
              <w:t xml:space="preserve"> o zelenem javnem naročanju (Uradni list RS, št. 51/17, 64/19, 121/21 in 132/23</w:t>
            </w:r>
            <w:r>
              <w:rPr>
                <w:rFonts w:ascii="Arial" w:hAnsi="Arial" w:cs="Arial"/>
                <w:color w:val="000000"/>
                <w:sz w:val="18"/>
                <w:szCs w:val="18"/>
              </w:rPr>
              <w:t>),</w:t>
            </w:r>
          </w:p>
          <w:p w14:paraId="531155E7" w14:textId="77777777" w:rsidR="009A4855" w:rsidRDefault="0030584C" w:rsidP="0069317E">
            <w:pPr>
              <w:numPr>
                <w:ilvl w:val="0"/>
                <w:numId w:val="12"/>
              </w:numPr>
              <w:jc w:val="both"/>
              <w:rPr>
                <w:rFonts w:ascii="Arial" w:hAnsi="Arial" w:cs="Arial"/>
                <w:color w:val="000000"/>
                <w:sz w:val="18"/>
                <w:szCs w:val="18"/>
              </w:rPr>
            </w:pPr>
            <w:r>
              <w:rPr>
                <w:rFonts w:ascii="Arial" w:hAnsi="Arial" w:cs="Arial"/>
                <w:color w:val="000000"/>
                <w:sz w:val="18"/>
                <w:szCs w:val="18"/>
              </w:rPr>
              <w:t>ostalih veljavnih predpisov, ki urejajo področje predmeta javnega naročila.</w:t>
            </w:r>
          </w:p>
        </w:tc>
      </w:tr>
    </w:tbl>
    <w:p w14:paraId="74CE0EE6" w14:textId="77777777" w:rsidR="009A4855" w:rsidRDefault="0030584C" w:rsidP="00DF1B56">
      <w:pPr>
        <w:spacing w:before="225" w:after="225" w:line="240" w:lineRule="auto"/>
        <w:jc w:val="both"/>
      </w:pPr>
      <w:r>
        <w:rPr>
          <w:rFonts w:ascii="Arial" w:hAnsi="Arial" w:cs="Arial"/>
          <w:color w:val="000000"/>
          <w:sz w:val="18"/>
          <w:szCs w:val="18"/>
        </w:rPr>
        <w:t>Motorna vozila za prevoz otrok morajo imeti varnostne pasove in naslonjala za glavo vgrajene v skladu s predpisi, s katerimi so predpisane naprave in oprema vozil.</w:t>
      </w:r>
    </w:p>
    <w:p w14:paraId="201E7D0D" w14:textId="77777777" w:rsidR="009A4855" w:rsidRDefault="0030584C" w:rsidP="00DF1B56">
      <w:pPr>
        <w:spacing w:before="225" w:after="225" w:line="240" w:lineRule="auto"/>
        <w:jc w:val="both"/>
      </w:pPr>
      <w:r>
        <w:rPr>
          <w:rFonts w:ascii="Arial" w:hAnsi="Arial" w:cs="Arial"/>
          <w:color w:val="000000"/>
          <w:sz w:val="18"/>
          <w:szCs w:val="18"/>
        </w:rPr>
        <w:t>Vozila, s  katerimi se opravlja prevoz skupine otrok, morajo biti poleg rednih polletnih tehničnih pregledov pregledana tudi mesečno s strani notranje kontrole, v skladu s pravilnikom, ki ureja notranjo kontrolo. Na pisno zahtevo naročnika je izbrani ponudnik ves čas izvajanja pogodbe dolžan naročniku predložiti dokazila o teh pregledih.</w:t>
      </w:r>
    </w:p>
    <w:p w14:paraId="4CB019FD" w14:textId="77777777" w:rsidR="009A4855" w:rsidRDefault="0030584C" w:rsidP="00DF1B56">
      <w:pPr>
        <w:spacing w:before="225" w:after="225" w:line="240" w:lineRule="auto"/>
        <w:jc w:val="both"/>
      </w:pPr>
      <w:r>
        <w:rPr>
          <w:rFonts w:ascii="Arial" w:hAnsi="Arial" w:cs="Arial"/>
          <w:color w:val="000000"/>
          <w:sz w:val="18"/>
          <w:szCs w:val="18"/>
        </w:rPr>
        <w:t>Vsa vozila, ki jih bo izbrani ponudnik uporabljal za prevoz šolskih otrok, bodo morala biti pred začetkom zime opremljena v skladu z vsemi veljavnimi predpisi, ob upoštevanju relacij in pogojev vožnje v zimskih razmerah.</w:t>
      </w:r>
    </w:p>
    <w:p w14:paraId="1AE1D694" w14:textId="77777777" w:rsidR="009A4855" w:rsidRDefault="0030584C" w:rsidP="00DF1B56">
      <w:pPr>
        <w:spacing w:before="225" w:after="225" w:line="240" w:lineRule="auto"/>
        <w:jc w:val="both"/>
      </w:pPr>
      <w:r>
        <w:rPr>
          <w:rFonts w:ascii="Arial" w:hAnsi="Arial" w:cs="Arial"/>
          <w:color w:val="000000"/>
          <w:sz w:val="18"/>
          <w:szCs w:val="18"/>
        </w:rPr>
        <w:t>Skupino otrok je dovoljeno prevažati le z motornim vozilom, ki poleg splošnih pogojev, predpisanih z zakonom, izpolnjuje tudi posebne pogoje glede naprav in opreme in je označeno s predpisanim znakom. Za avtobus ali drugo vozilo, s katerim se prevaža skupina otrok, ki presega predpisano starost, se mora poleg rednih tehničnih pregledov izvajati tudi preventivne tehnične preglede.</w:t>
      </w:r>
    </w:p>
    <w:p w14:paraId="64F1B32C" w14:textId="77777777" w:rsidR="009A4855" w:rsidRDefault="0030584C" w:rsidP="00DF1B56">
      <w:pPr>
        <w:spacing w:before="225" w:after="225" w:line="240" w:lineRule="auto"/>
        <w:jc w:val="both"/>
      </w:pPr>
      <w:r>
        <w:rPr>
          <w:rFonts w:ascii="Arial" w:hAnsi="Arial" w:cs="Arial"/>
          <w:color w:val="000000"/>
          <w:sz w:val="18"/>
          <w:szCs w:val="18"/>
        </w:rPr>
        <w:t>Ponudnik mora imeti sklenjeno zavarovanje za odgovornost proti tretji osebi in zavarovanje za materialno škodo, ki bi v času prevoza lahko nastala na opremi v vozilu, za celotno obdobje oddaje naročila.</w:t>
      </w:r>
    </w:p>
    <w:p w14:paraId="27737CCC" w14:textId="77777777" w:rsidR="009A4855" w:rsidRDefault="0030584C" w:rsidP="00DF1B56">
      <w:pPr>
        <w:spacing w:before="225" w:after="225" w:line="240" w:lineRule="auto"/>
        <w:jc w:val="both"/>
      </w:pPr>
      <w:r>
        <w:rPr>
          <w:rFonts w:ascii="Arial" w:hAnsi="Arial" w:cs="Arial"/>
          <w:color w:val="000000"/>
          <w:sz w:val="18"/>
          <w:szCs w:val="18"/>
        </w:rPr>
        <w:lastRenderedPageBreak/>
        <w:t>V primeru, da bo imel izbrani ponudnik podizvajalca, zamenjava le-tega v času oddaje naročila brez predhodnega soglasja naročnika ne bo mogoča. Za delo podizvajalca v celoti odgovarja ponudnik.</w:t>
      </w:r>
    </w:p>
    <w:p w14:paraId="14876179" w14:textId="77777777" w:rsidR="009A4855" w:rsidRDefault="0030584C" w:rsidP="00DF1B56">
      <w:pPr>
        <w:spacing w:before="225" w:after="225" w:line="240" w:lineRule="auto"/>
        <w:jc w:val="both"/>
      </w:pPr>
      <w:r>
        <w:rPr>
          <w:rFonts w:ascii="Arial" w:hAnsi="Arial" w:cs="Arial"/>
          <w:color w:val="000000"/>
          <w:sz w:val="18"/>
          <w:szCs w:val="18"/>
        </w:rPr>
        <w:t>Vozniki bodo morali upoštevati dejstvo, da so udeleženci v cestnem prometu šolski otroci, ki niso v celoti sposobni za samostojno udeležbo v cestnem prometu, zato bodo dolžni nanje posebno paziti in jim tudi pomagati.</w:t>
      </w:r>
    </w:p>
    <w:p w14:paraId="28B31DC0" w14:textId="77777777" w:rsidR="009A4855" w:rsidRDefault="0030584C" w:rsidP="00DF1B56">
      <w:pPr>
        <w:spacing w:before="225" w:after="225" w:line="240" w:lineRule="auto"/>
        <w:jc w:val="both"/>
      </w:pPr>
      <w:r>
        <w:rPr>
          <w:rFonts w:ascii="Arial" w:hAnsi="Arial" w:cs="Arial"/>
          <w:color w:val="000000"/>
          <w:sz w:val="18"/>
          <w:szCs w:val="18"/>
        </w:rPr>
        <w:t>Ponudnik bo moral zagotoviti kontrolni zdravstveni pregled za voznika, tudi na opozorilo naročnika, v kolikor bo sumil, da zaradi bolezni ali drugih zdravstvenih razlogov, uživanja alkohola, mamil ali drugih psihoaktivnih snovi ni več sposoben varno voziti v cestnem prometu. Ponudnik bo moral zagotoviti, da bodo vozniki, ki bodo izvajali prevoze šolskih otrok, izpolnjevali predpisane zdravstvene, delovne in druge pogoje in vozili le z vozili, ki so brezhibna in opremljena s predpisanimi napravami in opremo.</w:t>
      </w:r>
    </w:p>
    <w:p w14:paraId="7A890A77" w14:textId="77777777" w:rsidR="009A4855" w:rsidRDefault="0030584C" w:rsidP="00DF1B56">
      <w:pPr>
        <w:spacing w:before="225" w:after="225" w:line="240" w:lineRule="auto"/>
        <w:jc w:val="both"/>
      </w:pPr>
      <w:r>
        <w:rPr>
          <w:rFonts w:ascii="Arial" w:hAnsi="Arial" w:cs="Arial"/>
          <w:color w:val="000000"/>
          <w:sz w:val="18"/>
          <w:szCs w:val="18"/>
        </w:rPr>
        <w:t>Voznik, ki bo izvajal prevoze šolskih otrok, bo moral upoštevati določilo Zakona o varnosti v cestnem prometu, ki pravi,da voznik med vožnjo ne sme uporabljati dodatnih naprav in opreme, ki bi bistveno zmanjšale njegovo slušno in vidno zaznavanje ter zmožnost obvladovanja vozila (pustne maske, slušalke, mobilni telefon,...) in da je uporaba mobilnega telefona med vožnjo dovoljena ob pogoju uporabe vgrajene funkcije za prostoročno uporabo telefona.</w:t>
      </w:r>
    </w:p>
    <w:p w14:paraId="76636E83" w14:textId="77777777" w:rsidR="009A4855" w:rsidRDefault="0030584C" w:rsidP="00DF1B56">
      <w:pPr>
        <w:spacing w:before="225" w:after="225" w:line="240" w:lineRule="auto"/>
        <w:jc w:val="both"/>
      </w:pPr>
      <w:r>
        <w:rPr>
          <w:rFonts w:ascii="Arial" w:hAnsi="Arial" w:cs="Arial"/>
          <w:color w:val="000000"/>
          <w:sz w:val="18"/>
          <w:szCs w:val="18"/>
        </w:rPr>
        <w:t>Prav tako bo moral upoštevati tudi določilo zakona, ki pravi, da vrat vozila ni dovoljeno odpirati oziroma imeti odprtih med vožnjo ter da sme pričeti z vožnjo šele, ko so vsi otroci varno vstopili oziroma izstopili in dokler vrata vozila niso zaprta.</w:t>
      </w:r>
    </w:p>
    <w:p w14:paraId="5F939E62" w14:textId="77777777" w:rsidR="009A4855" w:rsidRDefault="0030584C" w:rsidP="00DF1B56">
      <w:pPr>
        <w:spacing w:before="225" w:after="225" w:line="240" w:lineRule="auto"/>
        <w:jc w:val="both"/>
      </w:pPr>
      <w:r>
        <w:rPr>
          <w:rFonts w:ascii="Arial" w:hAnsi="Arial" w:cs="Arial"/>
          <w:color w:val="000000"/>
          <w:sz w:val="18"/>
          <w:szCs w:val="18"/>
        </w:rPr>
        <w:t>Otroci morajo med vožnjo sedeti na sedežih, vgrajenih v vozilu. Na sedežih, pred katerimi ni drugega sedeža ali predpisane varnostne pregrade, smejo sedeti le, če so pripeti z vgrajenimi varnostnimi pasovi.</w:t>
      </w:r>
    </w:p>
    <w:p w14:paraId="3D300D1D" w14:textId="77777777" w:rsidR="009A4855" w:rsidRDefault="0030584C" w:rsidP="00DF1B56">
      <w:pPr>
        <w:spacing w:before="225" w:after="225" w:line="240" w:lineRule="auto"/>
        <w:jc w:val="both"/>
      </w:pPr>
      <w:r>
        <w:rPr>
          <w:rFonts w:ascii="Arial" w:hAnsi="Arial" w:cs="Arial"/>
          <w:color w:val="000000"/>
          <w:sz w:val="18"/>
          <w:szCs w:val="18"/>
        </w:rPr>
        <w:t>Voznik, ki bo izvajal prevoze šolskih otrok, mora imeti veljavno vozniško dovoljenje za vožnjo motornih vozil ustrezne kategorije, izpolnjevati splošne pogoje, določene v predpisih o varnosti cestnega prometa in o prevozih v cestnem prometu in vse z veljavnimi predpisi določene pogoje voznika, ki vozi skupino otrok. Voznik mora izpolnjevati tudi ostale pogoje, ki jih je določil naročnik v tej dokumentaciji v zvezi z oddajo javnega naročila.</w:t>
      </w:r>
    </w:p>
    <w:p w14:paraId="7773E082" w14:textId="77777777" w:rsidR="009A4855" w:rsidRPr="002C3B88" w:rsidRDefault="0030584C" w:rsidP="00DF1B56">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V kolikor bo izbrani ponudnik pri izvajanju naročila sodeloval s podizvajalci, je v celoti odgovoren za njihovo delo </w:t>
      </w:r>
      <w:r w:rsidRPr="002C3B88">
        <w:rPr>
          <w:rFonts w:ascii="Arial" w:hAnsi="Arial" w:cs="Arial"/>
          <w:color w:val="000000"/>
          <w:sz w:val="18"/>
          <w:szCs w:val="18"/>
        </w:rPr>
        <w:t>in za tehnično brezhibnost njihovih vozil.</w:t>
      </w:r>
    </w:p>
    <w:p w14:paraId="5D3D46F1" w14:textId="77777777" w:rsidR="009A4855" w:rsidRDefault="0030584C">
      <w:pPr>
        <w:spacing w:after="0" w:line="240" w:lineRule="auto"/>
        <w:jc w:val="both"/>
      </w:pPr>
      <w:r>
        <w:rPr>
          <w:rFonts w:ascii="Arial" w:hAnsi="Arial" w:cs="Arial"/>
          <w:color w:val="000000"/>
          <w:sz w:val="18"/>
          <w:szCs w:val="18"/>
        </w:rPr>
        <w:t> </w:t>
      </w:r>
    </w:p>
    <w:p w14:paraId="12D78576" w14:textId="77777777" w:rsidR="009A4855" w:rsidRDefault="009A4855">
      <w:pPr>
        <w:sectPr w:rsidR="009A4855" w:rsidSect="00D931BF">
          <w:pgSz w:w="11906" w:h="16838"/>
          <w:pgMar w:top="1418" w:right="1418" w:bottom="1418" w:left="1418" w:header="567" w:footer="680" w:gutter="0"/>
          <w:cols w:space="708"/>
          <w:docGrid w:linePitch="360"/>
        </w:sectPr>
      </w:pPr>
    </w:p>
    <w:p w14:paraId="7127C7A5" w14:textId="77777777" w:rsidR="008454CF" w:rsidRPr="00A17BFF" w:rsidRDefault="0030584C"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1E230598" w14:textId="77777777" w:rsidR="008454CF" w:rsidRPr="00A17BFF" w:rsidRDefault="008454CF" w:rsidP="00827BFC">
      <w:pPr>
        <w:pStyle w:val="Paragraf"/>
        <w:rPr>
          <w:rFonts w:ascii="Arial" w:hAnsi="Arial" w:cs="Arial"/>
        </w:rPr>
      </w:pPr>
    </w:p>
    <w:p w14:paraId="409A6D6A" w14:textId="77777777" w:rsidR="009A4855" w:rsidRDefault="0030584C">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7F644323" w14:textId="77777777" w:rsidR="009A4855" w:rsidRDefault="0030584C">
      <w:pPr>
        <w:spacing w:before="225" w:after="225" w:line="240" w:lineRule="auto"/>
        <w:jc w:val="both"/>
      </w:pPr>
      <w:r>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4470886E" w14:textId="77777777" w:rsidR="009A4855" w:rsidRDefault="0030584C">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2C2EC166" w14:textId="77777777" w:rsidR="008454CF" w:rsidRPr="00A17BFF" w:rsidRDefault="008454CF"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82"/>
        <w:gridCol w:w="4714"/>
        <w:gridCol w:w="3356"/>
      </w:tblGrid>
      <w:tr w:rsidR="009A4855" w14:paraId="17231FC7" w14:textId="77777777" w:rsidTr="00944D4A">
        <w:tc>
          <w:tcPr>
            <w:tcW w:w="54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8BE2CF1" w14:textId="77777777" w:rsidR="009A4855" w:rsidRPr="006366C2" w:rsidRDefault="0030584C">
            <w:pPr>
              <w:jc w:val="center"/>
              <w:rPr>
                <w:sz w:val="18"/>
                <w:szCs w:val="18"/>
              </w:rPr>
            </w:pPr>
            <w:r w:rsidRPr="006366C2">
              <w:rPr>
                <w:rFonts w:ascii="Arial" w:hAnsi="Arial" w:cs="Arial"/>
                <w:b/>
                <w:bCs/>
                <w:color w:val="000000"/>
                <w:position w:val="-3"/>
                <w:sz w:val="18"/>
                <w:szCs w:val="18"/>
                <w:shd w:val="clear" w:color="auto" w:fill="AAAAAA"/>
              </w:rPr>
              <w:t>Obrazec</w:t>
            </w:r>
          </w:p>
        </w:tc>
        <w:tc>
          <w:tcPr>
            <w:tcW w:w="260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2CEC695" w14:textId="77777777" w:rsidR="009A4855" w:rsidRDefault="0030584C">
            <w:pPr>
              <w:jc w:val="center"/>
            </w:pPr>
            <w:r>
              <w:rPr>
                <w:rFonts w:ascii="Arial" w:hAnsi="Arial" w:cs="Arial"/>
                <w:b/>
                <w:bCs/>
                <w:color w:val="000000"/>
                <w:position w:val="-3"/>
                <w:sz w:val="20"/>
                <w:szCs w:val="20"/>
                <w:shd w:val="clear" w:color="auto" w:fill="AAAAAA"/>
              </w:rPr>
              <w:t>Naziv</w:t>
            </w:r>
          </w:p>
        </w:tc>
        <w:tc>
          <w:tcPr>
            <w:tcW w:w="185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1A52256" w14:textId="77777777" w:rsidR="009A4855" w:rsidRDefault="0030584C">
            <w:pPr>
              <w:jc w:val="center"/>
            </w:pPr>
            <w:r>
              <w:rPr>
                <w:rFonts w:ascii="Arial" w:hAnsi="Arial" w:cs="Arial"/>
                <w:b/>
                <w:bCs/>
                <w:color w:val="000000"/>
                <w:position w:val="-3"/>
                <w:sz w:val="20"/>
                <w:szCs w:val="20"/>
                <w:shd w:val="clear" w:color="auto" w:fill="AAAAAA"/>
              </w:rPr>
              <w:t>Opombe</w:t>
            </w:r>
          </w:p>
        </w:tc>
      </w:tr>
      <w:tr w:rsidR="009A4855" w14:paraId="6168279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86C34D" w14:textId="77777777" w:rsidR="009A4855" w:rsidRPr="006366C2" w:rsidRDefault="0030584C">
            <w:pPr>
              <w:rPr>
                <w:sz w:val="18"/>
                <w:szCs w:val="18"/>
              </w:rPr>
            </w:pPr>
            <w:r w:rsidRPr="006366C2">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C86E88" w14:textId="74DD0BFB" w:rsidR="009A4855" w:rsidRDefault="0030584C">
            <w:r>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4530A7" w14:textId="13E26466" w:rsidR="009A4855" w:rsidRDefault="0030584C">
            <w:pPr>
              <w:spacing w:before="135" w:after="135"/>
              <w:jc w:val="both"/>
              <w:textAlignment w:val="center"/>
            </w:pPr>
            <w:r>
              <w:rPr>
                <w:rFonts w:ascii="Arial" w:hAnsi="Arial" w:cs="Arial"/>
                <w:color w:val="000000"/>
                <w:position w:val="-2"/>
                <w:sz w:val="18"/>
                <w:szCs w:val="18"/>
              </w:rPr>
              <w:t>Izpolnjen</w:t>
            </w:r>
            <w:r w:rsidR="00701E56">
              <w:rPr>
                <w:rFonts w:ascii="Arial" w:hAnsi="Arial" w:cs="Arial"/>
                <w:color w:val="000000"/>
                <w:position w:val="-2"/>
                <w:sz w:val="18"/>
                <w:szCs w:val="18"/>
              </w:rPr>
              <w:t xml:space="preserve"> in</w:t>
            </w:r>
            <w:r>
              <w:rPr>
                <w:rFonts w:ascii="Arial" w:hAnsi="Arial" w:cs="Arial"/>
                <w:color w:val="000000"/>
                <w:position w:val="-2"/>
                <w:sz w:val="18"/>
                <w:szCs w:val="18"/>
              </w:rPr>
              <w:t xml:space="preserve"> podpisan. Prvo stran obrazca Ponudba iz katere je razvidna ponudbena cena, ponudnik pripne v razdelek »Predračun« v aplikaciji e-JN.</w:t>
            </w:r>
          </w:p>
        </w:tc>
      </w:tr>
      <w:tr w:rsidR="009A4855" w14:paraId="6495AC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C3E382" w14:textId="77777777" w:rsidR="009A4855" w:rsidRPr="006366C2" w:rsidRDefault="0030584C">
            <w:pPr>
              <w:rPr>
                <w:sz w:val="18"/>
                <w:szCs w:val="18"/>
              </w:rPr>
            </w:pPr>
            <w:r w:rsidRPr="006366C2">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7F4F81" w14:textId="7D59B0B5" w:rsidR="009A4855" w:rsidRDefault="0030584C">
            <w:r>
              <w:rPr>
                <w:rFonts w:ascii="Arial" w:hAnsi="Arial" w:cs="Arial"/>
                <w:color w:val="000000"/>
                <w:position w:val="-2"/>
                <w:sz w:val="18"/>
                <w:szCs w:val="18"/>
              </w:rPr>
              <w:t>Krovna izjava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19DF3A" w14:textId="669E952F" w:rsidR="009A4855" w:rsidRDefault="00944D4A">
            <w:pPr>
              <w:spacing w:before="135" w:after="135"/>
              <w:jc w:val="both"/>
              <w:textAlignment w:val="center"/>
            </w:pPr>
            <w:r>
              <w:rPr>
                <w:rFonts w:ascii="Arial" w:hAnsi="Arial" w:cs="Arial"/>
                <w:color w:val="000000"/>
                <w:position w:val="-2"/>
                <w:sz w:val="18"/>
                <w:szCs w:val="18"/>
              </w:rPr>
              <w:t>Izpolnjen in podpisan</w:t>
            </w:r>
          </w:p>
        </w:tc>
      </w:tr>
      <w:tr w:rsidR="009A4855" w14:paraId="3AF276B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0100E2" w14:textId="77777777" w:rsidR="009A4855" w:rsidRPr="006366C2" w:rsidRDefault="0030584C">
            <w:pPr>
              <w:rPr>
                <w:sz w:val="18"/>
                <w:szCs w:val="18"/>
              </w:rPr>
            </w:pPr>
            <w:r w:rsidRPr="006366C2">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4FA55E" w14:textId="4133DAB2" w:rsidR="009A4855" w:rsidRDefault="0030584C">
            <w:r>
              <w:rPr>
                <w:rFonts w:ascii="Arial" w:hAnsi="Arial" w:cs="Arial"/>
                <w:color w:val="000000"/>
                <w:position w:val="-2"/>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697676" w14:textId="46944024" w:rsidR="009A4855" w:rsidRDefault="0030584C" w:rsidP="00FE153F">
            <w:pPr>
              <w:spacing w:before="135" w:after="135"/>
              <w:jc w:val="both"/>
              <w:textAlignment w:val="center"/>
            </w:pPr>
            <w:r>
              <w:rPr>
                <w:rFonts w:ascii="Arial" w:hAnsi="Arial" w:cs="Arial"/>
                <w:color w:val="000000"/>
                <w:position w:val="-2"/>
                <w:sz w:val="18"/>
                <w:szCs w:val="18"/>
              </w:rPr>
              <w:t>Izpolnjen .xml, uvoziti v e-JN</w:t>
            </w:r>
          </w:p>
        </w:tc>
      </w:tr>
      <w:tr w:rsidR="006366C2" w14:paraId="0CE4A776" w14:textId="77777777" w:rsidTr="0043387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C91C99" w14:textId="343953D7" w:rsidR="006366C2" w:rsidRPr="006366C2" w:rsidRDefault="006366C2" w:rsidP="0043387C">
            <w:pPr>
              <w:rPr>
                <w:rFonts w:ascii="Arial" w:hAnsi="Arial" w:cs="Arial"/>
                <w:color w:val="000000"/>
                <w:position w:val="-2"/>
                <w:sz w:val="18"/>
                <w:szCs w:val="18"/>
              </w:rPr>
            </w:pPr>
            <w:r w:rsidRPr="006366C2">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5B01F6" w14:textId="77777777" w:rsidR="006366C2" w:rsidRDefault="006366C2" w:rsidP="0043387C">
            <w:pPr>
              <w:rPr>
                <w:rFonts w:ascii="Arial" w:hAnsi="Arial" w:cs="Arial"/>
                <w:color w:val="000000"/>
                <w:position w:val="-2"/>
                <w:sz w:val="18"/>
                <w:szCs w:val="18"/>
              </w:rPr>
            </w:pPr>
            <w:r>
              <w:rPr>
                <w:rFonts w:ascii="Arial" w:hAnsi="Arial" w:cs="Arial"/>
                <w:color w:val="000000"/>
                <w:position w:val="-2"/>
                <w:sz w:val="18"/>
                <w:szCs w:val="18"/>
              </w:rPr>
              <w:t>Zeleno javno naročanje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66EED1" w14:textId="77777777" w:rsidR="006366C2" w:rsidRDefault="006366C2" w:rsidP="0043387C">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in podpisan</w:t>
            </w:r>
          </w:p>
        </w:tc>
      </w:tr>
      <w:tr w:rsidR="009A4855" w14:paraId="632B005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C223D4" w14:textId="69659B59" w:rsidR="009A4855" w:rsidRPr="006366C2" w:rsidRDefault="006366C2">
            <w:pPr>
              <w:rPr>
                <w:sz w:val="18"/>
                <w:szCs w:val="18"/>
              </w:rPr>
            </w:pPr>
            <w:r w:rsidRPr="006366C2">
              <w:rPr>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671A6C" w14:textId="7D33A452" w:rsidR="009A4855" w:rsidRDefault="0030584C">
            <w:r>
              <w:rPr>
                <w:rFonts w:ascii="Arial" w:hAnsi="Arial" w:cs="Arial"/>
                <w:color w:val="000000"/>
                <w:position w:val="-2"/>
                <w:sz w:val="18"/>
                <w:szCs w:val="18"/>
              </w:rPr>
              <w:t>Seznam članov organov in zastopnikov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C754D9" w14:textId="77777777" w:rsidR="00944D4A" w:rsidRDefault="00944D4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in podpisan </w:t>
            </w:r>
          </w:p>
          <w:p w14:paraId="46C73437" w14:textId="63F8D9C5" w:rsidR="009A4855" w:rsidRDefault="0030584C">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9A4855" w14:paraId="2FC8FCC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B7F135" w14:textId="43B54113" w:rsidR="009A4855" w:rsidRPr="006366C2" w:rsidRDefault="006366C2">
            <w:pPr>
              <w:rPr>
                <w:sz w:val="18"/>
                <w:szCs w:val="18"/>
              </w:rPr>
            </w:pPr>
            <w:r w:rsidRPr="006366C2">
              <w:rPr>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B902DF" w14:textId="048F015B" w:rsidR="009A4855" w:rsidRDefault="0030584C">
            <w:r>
              <w:rPr>
                <w:rFonts w:ascii="Arial" w:hAnsi="Arial" w:cs="Arial"/>
                <w:color w:val="000000"/>
                <w:position w:val="-2"/>
                <w:sz w:val="18"/>
                <w:szCs w:val="18"/>
              </w:rPr>
              <w:t>Referenčna lista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AFDD49" w14:textId="77777777" w:rsidR="009A4855" w:rsidRDefault="0030584C">
            <w:pPr>
              <w:spacing w:before="135" w:after="135"/>
              <w:jc w:val="both"/>
              <w:textAlignment w:val="center"/>
            </w:pPr>
            <w:r>
              <w:rPr>
                <w:rFonts w:ascii="Arial" w:hAnsi="Arial" w:cs="Arial"/>
                <w:color w:val="000000"/>
                <w:position w:val="-2"/>
                <w:sz w:val="18"/>
                <w:szCs w:val="18"/>
              </w:rPr>
              <w:t>Izpolnjen.</w:t>
            </w:r>
          </w:p>
        </w:tc>
      </w:tr>
      <w:tr w:rsidR="009A4855" w14:paraId="1D89F49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974906" w14:textId="3C5F8BAA" w:rsidR="009A4855" w:rsidRPr="006366C2" w:rsidRDefault="006366C2">
            <w:pPr>
              <w:rPr>
                <w:sz w:val="18"/>
                <w:szCs w:val="18"/>
              </w:rPr>
            </w:pPr>
            <w:r w:rsidRPr="006366C2">
              <w:rPr>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C6A7A9" w14:textId="1F686FA0" w:rsidR="009A4855" w:rsidRDefault="0030584C">
            <w:r>
              <w:rPr>
                <w:rFonts w:ascii="Arial" w:hAnsi="Arial" w:cs="Arial"/>
                <w:color w:val="000000"/>
                <w:position w:val="-2"/>
                <w:sz w:val="18"/>
                <w:szCs w:val="18"/>
              </w:rPr>
              <w:t>Potrdilo o dobro opravljenem delu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1AE32D" w14:textId="77777777" w:rsidR="009A4855" w:rsidRDefault="0030584C">
            <w:pPr>
              <w:spacing w:before="135" w:after="135"/>
              <w:jc w:val="both"/>
              <w:textAlignment w:val="center"/>
            </w:pPr>
            <w:r>
              <w:rPr>
                <w:rFonts w:ascii="Arial" w:hAnsi="Arial" w:cs="Arial"/>
                <w:color w:val="000000"/>
                <w:position w:val="-2"/>
                <w:sz w:val="18"/>
                <w:szCs w:val="18"/>
              </w:rPr>
              <w:t>Izpolnjen, potrjen s strani naročnika posla.</w:t>
            </w:r>
          </w:p>
        </w:tc>
      </w:tr>
      <w:tr w:rsidR="009A4855" w14:paraId="36247CA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790405" w14:textId="4BA96469" w:rsidR="009A4855" w:rsidRPr="006366C2" w:rsidRDefault="006366C2">
            <w:pPr>
              <w:rPr>
                <w:sz w:val="18"/>
                <w:szCs w:val="18"/>
              </w:rPr>
            </w:pPr>
            <w:r w:rsidRPr="006366C2">
              <w:rPr>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9C1260" w14:textId="77777777" w:rsidR="009A4855" w:rsidRDefault="0030584C">
            <w:r>
              <w:rPr>
                <w:rFonts w:ascii="Arial" w:hAnsi="Arial" w:cs="Arial"/>
                <w:color w:val="000000"/>
                <w:position w:val="-2"/>
                <w:sz w:val="18"/>
                <w:szCs w:val="18"/>
              </w:rPr>
              <w:t>Vzorec menične izjave za dobro izvedbo</w:t>
            </w:r>
          </w:p>
          <w:p w14:paraId="7779CF8D" w14:textId="77777777" w:rsidR="009A4855" w:rsidRDefault="009A485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1C5CE5" w14:textId="77777777" w:rsidR="009A4855" w:rsidRDefault="0030584C">
            <w:pPr>
              <w:spacing w:before="135" w:after="135"/>
              <w:jc w:val="both"/>
              <w:textAlignment w:val="center"/>
            </w:pPr>
            <w:r>
              <w:rPr>
                <w:rFonts w:ascii="Arial" w:hAnsi="Arial" w:cs="Arial"/>
                <w:color w:val="000000"/>
                <w:position w:val="-2"/>
                <w:sz w:val="18"/>
                <w:szCs w:val="18"/>
              </w:rPr>
              <w:t>Parafiran ali elektronsko podpisan.</w:t>
            </w:r>
          </w:p>
        </w:tc>
      </w:tr>
      <w:tr w:rsidR="009A4855" w14:paraId="7EF9A85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CF0D1A" w14:textId="48AB1602" w:rsidR="009A4855" w:rsidRPr="006366C2" w:rsidRDefault="006366C2">
            <w:pPr>
              <w:rPr>
                <w:sz w:val="18"/>
                <w:szCs w:val="18"/>
              </w:rPr>
            </w:pPr>
            <w:r w:rsidRPr="006366C2">
              <w:rPr>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3670A5" w14:textId="77777777" w:rsidR="009A4855" w:rsidRDefault="0030584C">
            <w:r>
              <w:rPr>
                <w:rFonts w:ascii="Arial" w:hAnsi="Arial" w:cs="Arial"/>
                <w:color w:val="000000"/>
                <w:position w:val="-2"/>
                <w:sz w:val="18"/>
                <w:szCs w:val="18"/>
              </w:rPr>
              <w:t>Izjava o nastopu s podizvajalci</w:t>
            </w:r>
          </w:p>
          <w:p w14:paraId="4D8C2762" w14:textId="77777777" w:rsidR="009A4855" w:rsidRDefault="009A485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CFB258" w14:textId="65CD768C" w:rsidR="009A4855" w:rsidRDefault="0030584C">
            <w:pPr>
              <w:spacing w:before="135" w:after="135"/>
              <w:jc w:val="both"/>
              <w:textAlignment w:val="center"/>
            </w:pPr>
            <w:r>
              <w:rPr>
                <w:rFonts w:ascii="Arial" w:hAnsi="Arial" w:cs="Arial"/>
                <w:color w:val="000000"/>
                <w:position w:val="-2"/>
                <w:sz w:val="18"/>
                <w:szCs w:val="18"/>
              </w:rPr>
              <w:t>Izpolnjen</w:t>
            </w:r>
            <w:r w:rsidR="00EF4C45">
              <w:rPr>
                <w:rFonts w:ascii="Arial" w:hAnsi="Arial" w:cs="Arial"/>
                <w:color w:val="000000"/>
                <w:position w:val="-2"/>
                <w:sz w:val="18"/>
                <w:szCs w:val="18"/>
              </w:rPr>
              <w:t xml:space="preserve"> in</w:t>
            </w:r>
            <w:r>
              <w:rPr>
                <w:rFonts w:ascii="Arial" w:hAnsi="Arial" w:cs="Arial"/>
                <w:color w:val="000000"/>
                <w:position w:val="-2"/>
                <w:sz w:val="18"/>
                <w:szCs w:val="18"/>
              </w:rPr>
              <w:t xml:space="preserve"> podpisan. </w:t>
            </w:r>
          </w:p>
        </w:tc>
      </w:tr>
      <w:tr w:rsidR="00944D4A" w14:paraId="4E73C328" w14:textId="77777777" w:rsidTr="00F36F1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BC11A8" w14:textId="49B048C0" w:rsidR="00944D4A" w:rsidRPr="006366C2" w:rsidRDefault="006366C2" w:rsidP="00944D4A">
            <w:pPr>
              <w:rPr>
                <w:sz w:val="18"/>
                <w:szCs w:val="18"/>
              </w:rPr>
            </w:pPr>
            <w:r w:rsidRPr="006366C2">
              <w:rPr>
                <w:sz w:val="18"/>
                <w:szCs w:val="18"/>
              </w:rPr>
              <w:lastRenderedPageBreak/>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8B677D" w14:textId="113AFF7F" w:rsidR="00944D4A" w:rsidRDefault="00944D4A" w:rsidP="00944D4A">
            <w:r>
              <w:rPr>
                <w:rFonts w:ascii="Arial" w:hAnsi="Arial" w:cs="Arial"/>
                <w:color w:val="000000"/>
                <w:position w:val="-2"/>
                <w:sz w:val="18"/>
                <w:szCs w:val="18"/>
              </w:rPr>
              <w:t>Izjava zastopnika podizvajalca v zvezi z izpolnjevanjem obveznih pogojev za podizvajalce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030E1622" w14:textId="5FAEEB1C" w:rsidR="00944D4A" w:rsidRDefault="00944D4A" w:rsidP="00944D4A">
            <w:pPr>
              <w:spacing w:before="135" w:after="135"/>
              <w:jc w:val="both"/>
              <w:textAlignment w:val="center"/>
            </w:pPr>
            <w:r w:rsidRPr="00F40ACC">
              <w:rPr>
                <w:rFonts w:ascii="Arial" w:hAnsi="Arial" w:cs="Arial"/>
                <w:color w:val="000000"/>
                <w:position w:val="-2"/>
                <w:sz w:val="18"/>
                <w:szCs w:val="18"/>
              </w:rPr>
              <w:t>Izpolnjen in podpisan</w:t>
            </w:r>
            <w:r w:rsidR="007B78FB">
              <w:rPr>
                <w:rFonts w:ascii="Arial" w:hAnsi="Arial" w:cs="Arial"/>
                <w:color w:val="000000"/>
                <w:position w:val="-2"/>
                <w:sz w:val="18"/>
                <w:szCs w:val="18"/>
              </w:rPr>
              <w:t>. Priložen izpolnjen ESPD obrazec za vsakega podizvajalca (79. člen ZJN-3). </w:t>
            </w:r>
          </w:p>
        </w:tc>
      </w:tr>
      <w:tr w:rsidR="00944D4A" w14:paraId="51D469EC" w14:textId="77777777" w:rsidTr="00F36F1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12C733" w14:textId="60D9CD1A" w:rsidR="00944D4A" w:rsidRPr="006366C2" w:rsidRDefault="00944D4A" w:rsidP="00944D4A">
            <w:pPr>
              <w:rPr>
                <w:sz w:val="18"/>
                <w:szCs w:val="18"/>
              </w:rPr>
            </w:pPr>
            <w:r w:rsidRPr="006366C2">
              <w:rPr>
                <w:rFonts w:ascii="Arial" w:hAnsi="Arial" w:cs="Arial"/>
                <w:color w:val="000000"/>
                <w:position w:val="-2"/>
                <w:sz w:val="18"/>
                <w:szCs w:val="18"/>
              </w:rPr>
              <w:t>1</w:t>
            </w:r>
            <w:r w:rsidR="006366C2" w:rsidRPr="006366C2">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C462FD" w14:textId="547E6D7C" w:rsidR="00944D4A" w:rsidRDefault="00944D4A" w:rsidP="00944D4A">
            <w:r>
              <w:rPr>
                <w:rFonts w:ascii="Arial" w:hAnsi="Arial" w:cs="Arial"/>
                <w:color w:val="000000"/>
                <w:position w:val="-2"/>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38167D5F" w14:textId="08B759A2" w:rsidR="00944D4A" w:rsidRDefault="00944D4A" w:rsidP="00944D4A">
            <w:pPr>
              <w:spacing w:before="135" w:after="135"/>
              <w:jc w:val="both"/>
              <w:textAlignment w:val="center"/>
            </w:pPr>
            <w:r w:rsidRPr="00F40ACC">
              <w:rPr>
                <w:rFonts w:ascii="Arial" w:hAnsi="Arial" w:cs="Arial"/>
                <w:color w:val="000000"/>
                <w:position w:val="-2"/>
                <w:sz w:val="18"/>
                <w:szCs w:val="18"/>
              </w:rPr>
              <w:t>Izpolnjen in podpisan</w:t>
            </w:r>
          </w:p>
        </w:tc>
      </w:tr>
      <w:tr w:rsidR="009A4855" w14:paraId="3389342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F0565A" w14:textId="38DEE34D" w:rsidR="009A4855" w:rsidRPr="006366C2" w:rsidRDefault="0030584C">
            <w:pPr>
              <w:rPr>
                <w:sz w:val="18"/>
                <w:szCs w:val="18"/>
              </w:rPr>
            </w:pPr>
            <w:r w:rsidRPr="006366C2">
              <w:rPr>
                <w:rFonts w:ascii="Arial" w:hAnsi="Arial" w:cs="Arial"/>
                <w:color w:val="000000"/>
                <w:position w:val="-2"/>
                <w:sz w:val="18"/>
                <w:szCs w:val="18"/>
              </w:rPr>
              <w:t>1</w:t>
            </w:r>
            <w:r w:rsidR="006366C2" w:rsidRPr="006366C2">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2DAFD0" w14:textId="77777777" w:rsidR="009A4855" w:rsidRDefault="0030584C">
            <w:r>
              <w:rPr>
                <w:rFonts w:ascii="Arial" w:hAnsi="Arial" w:cs="Arial"/>
                <w:color w:val="000000"/>
                <w:position w:val="-2"/>
                <w:sz w:val="18"/>
                <w:szCs w:val="18"/>
              </w:rPr>
              <w:t>Izjava o lastniških deležih</w:t>
            </w:r>
          </w:p>
          <w:p w14:paraId="72BE6E5D" w14:textId="77777777" w:rsidR="009A4855" w:rsidRDefault="009A485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9CE1A5" w14:textId="039E780D" w:rsidR="009A4855" w:rsidRDefault="00944D4A">
            <w:pPr>
              <w:spacing w:before="135" w:after="135"/>
              <w:jc w:val="both"/>
              <w:textAlignment w:val="center"/>
            </w:pPr>
            <w:r>
              <w:rPr>
                <w:rFonts w:ascii="Arial" w:hAnsi="Arial" w:cs="Arial"/>
                <w:color w:val="000000"/>
                <w:position w:val="-2"/>
                <w:sz w:val="18"/>
                <w:szCs w:val="18"/>
              </w:rPr>
              <w:t>Izpolnjen in podpisan</w:t>
            </w:r>
          </w:p>
        </w:tc>
      </w:tr>
      <w:tr w:rsidR="009A4855" w14:paraId="1226C7E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A2CBBB" w14:textId="77777777" w:rsidR="009A4855" w:rsidRDefault="0030584C">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F0620D" w14:textId="3706FDA7" w:rsidR="009A4855" w:rsidRDefault="0030584C">
            <w:r>
              <w:rPr>
                <w:rFonts w:ascii="Arial" w:hAnsi="Arial" w:cs="Arial"/>
                <w:color w:val="000000"/>
                <w:position w:val="-2"/>
                <w:sz w:val="18"/>
                <w:szCs w:val="18"/>
              </w:rPr>
              <w:t>Vzorec pogodbe: Pogodba o prevozu šolskih otrok.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EE5B06" w14:textId="28C5F765" w:rsidR="009A4855" w:rsidRPr="00F630C2" w:rsidRDefault="00F630C2">
            <w:pPr>
              <w:spacing w:before="135" w:after="135"/>
              <w:jc w:val="both"/>
              <w:textAlignment w:val="center"/>
              <w:rPr>
                <w:rFonts w:ascii="Arial" w:hAnsi="Arial" w:cs="Arial"/>
                <w:sz w:val="18"/>
                <w:szCs w:val="18"/>
              </w:rPr>
            </w:pPr>
            <w:r w:rsidRPr="00F630C2">
              <w:rPr>
                <w:rFonts w:ascii="Arial" w:hAnsi="Arial" w:cs="Arial"/>
                <w:sz w:val="18"/>
                <w:szCs w:val="18"/>
              </w:rPr>
              <w:t>Ponudnik z oddajo ponudbe potrjuje, da je seznanjen z določili vzorca in jih sprejema.</w:t>
            </w:r>
          </w:p>
        </w:tc>
      </w:tr>
      <w:tr w:rsidR="009A4855" w14:paraId="47C4748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CFB0C5" w14:textId="77777777" w:rsidR="009A4855" w:rsidRDefault="0030584C">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786B70" w14:textId="223DB4D4" w:rsidR="009A4855" w:rsidRDefault="0030584C">
            <w:r>
              <w:rPr>
                <w:rFonts w:ascii="Arial" w:hAnsi="Arial" w:cs="Arial"/>
                <w:color w:val="000000"/>
                <w:position w:val="-2"/>
                <w:sz w:val="18"/>
                <w:szCs w:val="18"/>
              </w:rPr>
              <w:t>Vzorec okvirnega sporazuma: Okvirni sporazum o izvajanju prevozov učencev.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BE68B9" w14:textId="5C0F9B81" w:rsidR="009A4855" w:rsidRPr="00F630C2" w:rsidRDefault="00F630C2">
            <w:pPr>
              <w:spacing w:before="135" w:after="135"/>
              <w:jc w:val="both"/>
              <w:textAlignment w:val="center"/>
              <w:rPr>
                <w:rFonts w:ascii="Arial" w:hAnsi="Arial" w:cs="Arial"/>
                <w:sz w:val="18"/>
                <w:szCs w:val="18"/>
              </w:rPr>
            </w:pPr>
            <w:r w:rsidRPr="00F630C2">
              <w:rPr>
                <w:rFonts w:ascii="Arial" w:hAnsi="Arial" w:cs="Arial"/>
                <w:sz w:val="18"/>
                <w:szCs w:val="18"/>
              </w:rPr>
              <w:t>Ponudnik z oddajo ponudbe potrjuje, da je seznanjen z določili vzorca in jih sprejema.</w:t>
            </w:r>
          </w:p>
        </w:tc>
      </w:tr>
      <w:tr w:rsidR="00EF4C45" w14:paraId="5429771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1447F9" w14:textId="2ABD7D20" w:rsidR="00EF4C45" w:rsidRDefault="00EF4C45">
            <w:pPr>
              <w:rPr>
                <w:rFonts w:ascii="Arial" w:hAnsi="Arial" w:cs="Arial"/>
                <w:color w:val="000000"/>
                <w:position w:val="-2"/>
                <w:sz w:val="18"/>
                <w:szCs w:val="18"/>
              </w:rPr>
            </w:pPr>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19F440" w14:textId="1E1DE0F1" w:rsidR="00EF4C45" w:rsidRDefault="00EF4C45">
            <w:pPr>
              <w:rPr>
                <w:rFonts w:ascii="Arial" w:hAnsi="Arial" w:cs="Arial"/>
                <w:color w:val="000000"/>
                <w:position w:val="-2"/>
                <w:sz w:val="18"/>
                <w:szCs w:val="18"/>
              </w:rPr>
            </w:pPr>
            <w:r w:rsidRPr="00EF4C45">
              <w:rPr>
                <w:rFonts w:ascii="Arial" w:hAnsi="Arial" w:cs="Arial"/>
                <w:color w:val="000000"/>
                <w:position w:val="-2"/>
                <w:sz w:val="18"/>
                <w:szCs w:val="18"/>
              </w:rPr>
              <w:t>Sklenjena podjetniška kolektivna pogodba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BBF817" w14:textId="75392FF8" w:rsidR="00EF4C45" w:rsidRDefault="00EF4C45">
            <w:pPr>
              <w:spacing w:before="135" w:after="135"/>
              <w:jc w:val="both"/>
              <w:textAlignment w:val="center"/>
              <w:rPr>
                <w:rFonts w:ascii="Arial" w:hAnsi="Arial" w:cs="Arial"/>
                <w:color w:val="000000"/>
                <w:position w:val="-2"/>
                <w:sz w:val="18"/>
                <w:szCs w:val="18"/>
              </w:rPr>
            </w:pPr>
            <w:r w:rsidRPr="00EF4C45">
              <w:rPr>
                <w:rFonts w:ascii="Arial" w:hAnsi="Arial" w:cs="Arial"/>
                <w:color w:val="000000"/>
                <w:position w:val="-2"/>
                <w:sz w:val="18"/>
                <w:szCs w:val="18"/>
              </w:rPr>
              <w:t>V primeru, da ima ponudnik sklenjeno kolektivno pogodbo. Dokazilo se predloži za potrebe ocenjevanja na podlagi meril.</w:t>
            </w:r>
          </w:p>
        </w:tc>
      </w:tr>
      <w:tr w:rsidR="00171A6B" w14:paraId="6C04EBC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ADBDD3" w14:textId="3D355BA3" w:rsidR="00171A6B" w:rsidRDefault="00171A6B">
            <w:pPr>
              <w:rPr>
                <w:rFonts w:ascii="Arial" w:hAnsi="Arial" w:cs="Arial"/>
                <w:color w:val="000000"/>
                <w:position w:val="-2"/>
                <w:sz w:val="18"/>
                <w:szCs w:val="18"/>
              </w:rPr>
            </w:pPr>
            <w:r>
              <w:rPr>
                <w:rFonts w:ascii="Arial" w:hAnsi="Arial" w:cs="Arial"/>
                <w:color w:val="000000"/>
                <w:position w:val="-2"/>
                <w:sz w:val="18"/>
                <w:szCs w:val="18"/>
              </w:rPr>
              <w:t>Dokazilo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580996" w14:textId="63306B4A" w:rsidR="00171A6B" w:rsidRPr="00EF4C45" w:rsidRDefault="00171A6B">
            <w:pPr>
              <w:rPr>
                <w:rFonts w:ascii="Arial" w:hAnsi="Arial" w:cs="Arial"/>
                <w:color w:val="000000"/>
                <w:position w:val="-2"/>
                <w:sz w:val="18"/>
                <w:szCs w:val="18"/>
              </w:rPr>
            </w:pPr>
            <w:r>
              <w:rPr>
                <w:rFonts w:ascii="Arial" w:hAnsi="Arial" w:cs="Arial"/>
                <w:color w:val="000000"/>
                <w:position w:val="-2"/>
                <w:sz w:val="18"/>
                <w:szCs w:val="18"/>
              </w:rPr>
              <w:t>Licenca za prevoz potnikov v notranjem prometu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74B9B3" w14:textId="625684EA" w:rsidR="00171A6B" w:rsidRPr="00EF4C45" w:rsidRDefault="00171A6B">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Kopija veljavne licence</w:t>
            </w:r>
          </w:p>
        </w:tc>
      </w:tr>
    </w:tbl>
    <w:p w14:paraId="56B70122" w14:textId="77777777" w:rsidR="009A4855" w:rsidRDefault="009A4855">
      <w:pPr>
        <w:sectPr w:rsidR="009A4855" w:rsidSect="00D931BF">
          <w:pgSz w:w="11906" w:h="16838"/>
          <w:pgMar w:top="1418" w:right="1418" w:bottom="1418" w:left="1418" w:header="567" w:footer="680" w:gutter="0"/>
          <w:cols w:space="708"/>
          <w:docGrid w:linePitch="360"/>
        </w:sectPr>
      </w:pPr>
    </w:p>
    <w:p w14:paraId="45B367FE" w14:textId="77777777" w:rsidR="008454CF" w:rsidRPr="00590863" w:rsidRDefault="0030584C"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10AED129" w14:textId="77777777" w:rsidR="008454CF" w:rsidRDefault="0030584C"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552B23D7" w14:textId="4C7E8C07" w:rsidR="009A4855" w:rsidRDefault="0030584C">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Šolski prevozi otrok, ki obiskujejo OŠ Mirna, za 4 šolska leta - do konca šol</w:t>
      </w:r>
      <w:r w:rsidR="00956527">
        <w:rPr>
          <w:rFonts w:ascii="Arial" w:hAnsi="Arial" w:cs="Arial"/>
          <w:b/>
          <w:bCs/>
          <w:color w:val="000000"/>
          <w:sz w:val="18"/>
          <w:szCs w:val="18"/>
        </w:rPr>
        <w:t>skega</w:t>
      </w:r>
      <w:r>
        <w:rPr>
          <w:rFonts w:ascii="Arial" w:hAnsi="Arial" w:cs="Arial"/>
          <w:b/>
          <w:bCs/>
          <w:color w:val="000000"/>
          <w:sz w:val="18"/>
          <w:szCs w:val="18"/>
        </w:rPr>
        <w:t xml:space="preserve"> l. 2028/2029</w:t>
      </w:r>
      <w:r>
        <w:rPr>
          <w:rFonts w:ascii="Arial" w:hAnsi="Arial" w:cs="Arial"/>
          <w:color w:val="000000"/>
          <w:sz w:val="18"/>
          <w:szCs w:val="18"/>
        </w:rPr>
        <w:t xml:space="preserve"> « dajemo ponudbo, kot sledi:</w:t>
      </w:r>
    </w:p>
    <w:p w14:paraId="730AC366" w14:textId="77777777" w:rsidR="009A4855" w:rsidRDefault="0030584C">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9A4855" w14:paraId="05C70967"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F70727" w14:textId="77777777" w:rsidR="009A4855" w:rsidRDefault="0030584C">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DA60F8" w14:textId="77777777" w:rsidR="009A4855" w:rsidRDefault="0030584C">
            <w:r>
              <w:rPr>
                <w:rFonts w:ascii="Arial" w:hAnsi="Arial" w:cs="Arial"/>
                <w:color w:val="000000"/>
                <w:position w:val="-2"/>
                <w:sz w:val="18"/>
                <w:szCs w:val="18"/>
              </w:rPr>
              <w:t> </w:t>
            </w:r>
          </w:p>
        </w:tc>
      </w:tr>
      <w:tr w:rsidR="009A4855" w14:paraId="582C0CA6"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C058D5" w14:textId="77777777" w:rsidR="009A4855" w:rsidRDefault="0030584C">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1CC7DB" w14:textId="77777777" w:rsidR="009A4855" w:rsidRDefault="0030584C">
            <w:r>
              <w:rPr>
                <w:rFonts w:ascii="Arial" w:hAnsi="Arial" w:cs="Arial"/>
                <w:color w:val="000000"/>
                <w:position w:val="-2"/>
                <w:sz w:val="18"/>
                <w:szCs w:val="18"/>
              </w:rPr>
              <w:t> </w:t>
            </w:r>
          </w:p>
        </w:tc>
      </w:tr>
      <w:tr w:rsidR="009A4855" w14:paraId="1923C7D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EE3251" w14:textId="77777777" w:rsidR="009A4855" w:rsidRDefault="0030584C">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0D2A7D" w14:textId="77777777" w:rsidR="009A4855" w:rsidRDefault="0030584C">
            <w:r>
              <w:rPr>
                <w:rFonts w:ascii="Arial" w:hAnsi="Arial" w:cs="Arial"/>
                <w:color w:val="000000"/>
                <w:position w:val="-2"/>
                <w:sz w:val="18"/>
                <w:szCs w:val="18"/>
              </w:rPr>
              <w:t> </w:t>
            </w:r>
          </w:p>
        </w:tc>
      </w:tr>
      <w:tr w:rsidR="009A4855" w14:paraId="1661E615"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B55E91" w14:textId="77777777" w:rsidR="009A4855" w:rsidRDefault="0030584C">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F998A6" w14:textId="77777777" w:rsidR="009A4855" w:rsidRDefault="0030584C">
            <w:r>
              <w:rPr>
                <w:rFonts w:ascii="Arial" w:hAnsi="Arial" w:cs="Arial"/>
                <w:color w:val="000000"/>
                <w:position w:val="-2"/>
                <w:sz w:val="18"/>
                <w:szCs w:val="18"/>
              </w:rPr>
              <w:t> </w:t>
            </w:r>
          </w:p>
        </w:tc>
      </w:tr>
    </w:tbl>
    <w:p w14:paraId="44C47BEF" w14:textId="77777777" w:rsidR="009A4855" w:rsidRDefault="0030584C">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40D36487" w14:textId="77777777" w:rsidR="009A4855" w:rsidRDefault="0030584C">
      <w:pPr>
        <w:spacing w:before="225" w:after="225" w:line="240" w:lineRule="auto"/>
      </w:pPr>
      <w:r>
        <w:rPr>
          <w:rFonts w:ascii="Arial" w:hAnsi="Arial" w:cs="Arial"/>
          <w:color w:val="000000"/>
          <w:sz w:val="18"/>
          <w:szCs w:val="18"/>
        </w:rPr>
        <w:t>Ponudbo oddajamo (ustrezno označite):</w:t>
      </w:r>
    </w:p>
    <w:p w14:paraId="08C46DAE" w14:textId="77777777" w:rsidR="009A4855" w:rsidRDefault="0030584C">
      <w:pPr>
        <w:spacing w:before="225" w:after="225" w:line="240" w:lineRule="auto"/>
      </w:pPr>
      <w:r>
        <w:fldChar w:fldCharType="begin">
          <w:ffData>
            <w:name w:val="cbox1681b2d0d08652"/>
            <w:enabled/>
            <w:calcOnExit w:val="0"/>
            <w:checkBox>
              <w:sizeAuto/>
              <w:default w:val="0"/>
            </w:checkBox>
          </w:ffData>
        </w:fldChar>
      </w:r>
      <w:bookmarkStart w:id="0" w:name="cbox1681b2d0d08652"/>
      <w:r>
        <w:instrText xml:space="preserve"> FORMCHECKBOX </w:instrText>
      </w:r>
      <w:r>
        <w:fldChar w:fldCharType="separate"/>
      </w:r>
      <w:r>
        <w:fldChar w:fldCharType="end"/>
      </w:r>
      <w:bookmarkEnd w:id="0"/>
      <w:r>
        <w:rPr>
          <w:rFonts w:ascii="Arial" w:hAnsi="Arial" w:cs="Arial"/>
          <w:color w:val="000000"/>
          <w:sz w:val="18"/>
          <w:szCs w:val="18"/>
        </w:rPr>
        <w:t> samostojno</w:t>
      </w:r>
    </w:p>
    <w:p w14:paraId="72B06F7E" w14:textId="77777777" w:rsidR="009A4855" w:rsidRDefault="0030584C">
      <w:pPr>
        <w:spacing w:before="225" w:after="225" w:line="240" w:lineRule="auto"/>
      </w:pPr>
      <w:r>
        <w:fldChar w:fldCharType="begin">
          <w:ffData>
            <w:name w:val="cbox1681b2d0d088f6"/>
            <w:enabled/>
            <w:calcOnExit w:val="0"/>
            <w:checkBox>
              <w:sizeAuto/>
              <w:default w:val="0"/>
            </w:checkBox>
          </w:ffData>
        </w:fldChar>
      </w:r>
      <w:bookmarkStart w:id="1" w:name="cbox1681b2d0d088f6"/>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75B23952" w14:textId="77777777" w:rsidR="009A4855" w:rsidRDefault="0030584C">
      <w:pPr>
        <w:spacing w:before="225" w:after="225" w:line="240" w:lineRule="auto"/>
      </w:pPr>
      <w:r>
        <w:fldChar w:fldCharType="begin">
          <w:ffData>
            <w:name w:val="cbox1681b2d0d08b85"/>
            <w:enabled/>
            <w:calcOnExit w:val="0"/>
            <w:checkBox>
              <w:sizeAuto/>
              <w:default w:val="0"/>
            </w:checkBox>
          </w:ffData>
        </w:fldChar>
      </w:r>
      <w:bookmarkStart w:id="2" w:name="cbox1681b2d0d08b85"/>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514DE511" w14:textId="77777777" w:rsidR="009A4855" w:rsidRDefault="0030584C">
      <w:pPr>
        <w:spacing w:before="225" w:after="225" w:line="240" w:lineRule="auto"/>
      </w:pPr>
      <w:r>
        <w:fldChar w:fldCharType="begin">
          <w:ffData>
            <w:name w:val="cbox1681b2d0d08e10"/>
            <w:enabled/>
            <w:calcOnExit w:val="0"/>
            <w:checkBox>
              <w:sizeAuto/>
              <w:default w:val="0"/>
            </w:checkBox>
          </w:ffData>
        </w:fldChar>
      </w:r>
      <w:bookmarkStart w:id="3" w:name="cbox1681b2d0d08e10"/>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345994C5" w14:textId="77777777" w:rsidR="009A4855" w:rsidRDefault="0030584C">
      <w:pPr>
        <w:spacing w:before="225" w:after="225" w:line="240" w:lineRule="auto"/>
        <w:rPr>
          <w:rFonts w:ascii="Arial" w:hAnsi="Arial" w:cs="Arial"/>
          <w:b/>
          <w:bCs/>
          <w:color w:val="000000"/>
          <w:sz w:val="18"/>
          <w:szCs w:val="18"/>
        </w:rPr>
      </w:pPr>
      <w:r>
        <w:rPr>
          <w:rFonts w:ascii="Arial" w:hAnsi="Arial" w:cs="Arial"/>
          <w:color w:val="000000"/>
          <w:sz w:val="18"/>
          <w:szCs w:val="18"/>
        </w:rPr>
        <w:t> </w:t>
      </w:r>
      <w:r>
        <w:rPr>
          <w:rFonts w:ascii="Arial" w:hAnsi="Arial" w:cs="Arial"/>
          <w:b/>
          <w:bCs/>
          <w:color w:val="000000"/>
          <w:sz w:val="18"/>
          <w:szCs w:val="18"/>
        </w:rPr>
        <w:t>II. Ponudbena cena </w:t>
      </w:r>
    </w:p>
    <w:tbl>
      <w:tblPr>
        <w:tblStyle w:val="TableGridPHPDOCX"/>
        <w:tblW w:w="4809"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786"/>
        <w:gridCol w:w="1947"/>
        <w:gridCol w:w="1790"/>
        <w:gridCol w:w="1789"/>
        <w:gridCol w:w="1394"/>
      </w:tblGrid>
      <w:tr w:rsidR="00AC1CE9" w14:paraId="7C2D876B" w14:textId="77777777" w:rsidTr="00AC1CE9">
        <w:tc>
          <w:tcPr>
            <w:tcW w:w="1845"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0" w:type="auto"/>
              <w:bottom w:w="0" w:type="auto"/>
            </w:tcMar>
            <w:vAlign w:val="center"/>
          </w:tcPr>
          <w:p w14:paraId="03BA1F46" w14:textId="77777777" w:rsidR="00AC1CE9" w:rsidRDefault="00AC1CE9" w:rsidP="0043387C">
            <w:pPr>
              <w:spacing w:before="135" w:after="135"/>
              <w:jc w:val="both"/>
              <w:textAlignment w:val="center"/>
            </w:pPr>
            <w:r>
              <w:rPr>
                <w:rFonts w:ascii="Arial" w:hAnsi="Arial" w:cs="Arial"/>
                <w:b/>
                <w:bCs/>
                <w:color w:val="000000"/>
                <w:position w:val="-2"/>
                <w:sz w:val="18"/>
                <w:szCs w:val="18"/>
              </w:rPr>
              <w:t>Vozilo</w:t>
            </w:r>
          </w:p>
        </w:tc>
        <w:tc>
          <w:tcPr>
            <w:tcW w:w="2011"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0" w:type="auto"/>
              <w:bottom w:w="0" w:type="auto"/>
            </w:tcMar>
            <w:vAlign w:val="center"/>
          </w:tcPr>
          <w:p w14:paraId="164E6692" w14:textId="77777777" w:rsidR="00AC1CE9" w:rsidRDefault="00AC1CE9" w:rsidP="0043387C">
            <w:pPr>
              <w:spacing w:before="135" w:after="135"/>
              <w:jc w:val="both"/>
              <w:textAlignment w:val="center"/>
            </w:pPr>
            <w:r>
              <w:rPr>
                <w:rFonts w:ascii="Arial" w:hAnsi="Arial" w:cs="Arial"/>
                <w:b/>
                <w:bCs/>
                <w:color w:val="000000"/>
                <w:position w:val="-2"/>
                <w:sz w:val="18"/>
                <w:szCs w:val="18"/>
              </w:rPr>
              <w:t>Cena/km brez DDV</w:t>
            </w:r>
          </w:p>
        </w:tc>
        <w:tc>
          <w:tcPr>
            <w:tcW w:w="1832"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0" w:type="auto"/>
              <w:bottom w:w="0" w:type="auto"/>
            </w:tcMar>
            <w:vAlign w:val="center"/>
          </w:tcPr>
          <w:p w14:paraId="58C1B3F9" w14:textId="77777777" w:rsidR="00AC1CE9" w:rsidRDefault="00AC1CE9" w:rsidP="0043387C">
            <w:pPr>
              <w:spacing w:before="135" w:after="135"/>
              <w:jc w:val="both"/>
              <w:textAlignment w:val="center"/>
            </w:pPr>
            <w:r>
              <w:rPr>
                <w:rFonts w:ascii="Arial" w:hAnsi="Arial" w:cs="Arial"/>
                <w:b/>
                <w:bCs/>
                <w:color w:val="000000"/>
                <w:position w:val="-2"/>
                <w:sz w:val="18"/>
                <w:szCs w:val="18"/>
              </w:rPr>
              <w:t>Povprečno kilometrov na dan</w:t>
            </w:r>
          </w:p>
        </w:tc>
        <w:tc>
          <w:tcPr>
            <w:tcW w:w="1832"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0" w:type="auto"/>
              <w:bottom w:w="0" w:type="auto"/>
            </w:tcMar>
            <w:vAlign w:val="center"/>
          </w:tcPr>
          <w:p w14:paraId="1A22357F" w14:textId="77777777" w:rsidR="00AC1CE9" w:rsidRDefault="00AC1CE9" w:rsidP="0043387C">
            <w:pPr>
              <w:spacing w:before="135" w:after="135"/>
              <w:jc w:val="both"/>
              <w:textAlignment w:val="center"/>
            </w:pPr>
            <w:r>
              <w:rPr>
                <w:rFonts w:ascii="Arial" w:hAnsi="Arial" w:cs="Arial"/>
                <w:b/>
                <w:bCs/>
                <w:color w:val="000000"/>
                <w:position w:val="-2"/>
                <w:sz w:val="18"/>
                <w:szCs w:val="18"/>
              </w:rPr>
              <w:t>Skupaj kilometrov letno (190 šolskih dni)</w:t>
            </w:r>
          </w:p>
        </w:tc>
        <w:tc>
          <w:tcPr>
            <w:tcW w:w="1411"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0" w:type="auto"/>
              <w:bottom w:w="0" w:type="auto"/>
            </w:tcMar>
            <w:vAlign w:val="center"/>
          </w:tcPr>
          <w:p w14:paraId="2D6AFB0A" w14:textId="77777777" w:rsidR="00AC1CE9" w:rsidRDefault="00AC1CE9" w:rsidP="0043387C">
            <w:pPr>
              <w:spacing w:before="135" w:after="135"/>
              <w:jc w:val="both"/>
              <w:textAlignment w:val="center"/>
            </w:pPr>
            <w:r>
              <w:rPr>
                <w:rFonts w:ascii="Arial" w:hAnsi="Arial" w:cs="Arial"/>
                <w:b/>
                <w:bCs/>
                <w:color w:val="000000"/>
                <w:position w:val="-2"/>
                <w:sz w:val="18"/>
                <w:szCs w:val="18"/>
              </w:rPr>
              <w:t>Cena za celotno količino na leto brez DDV (cena/km x skupaj kilometrov letno)</w:t>
            </w:r>
          </w:p>
        </w:tc>
      </w:tr>
      <w:tr w:rsidR="00AC1CE9" w14:paraId="1AD71E20" w14:textId="77777777" w:rsidTr="00AC1CE9">
        <w:tc>
          <w:tcPr>
            <w:tcW w:w="1845"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0" w:type="auto"/>
              <w:bottom w:w="0" w:type="auto"/>
            </w:tcMar>
            <w:vAlign w:val="center"/>
          </w:tcPr>
          <w:p w14:paraId="200F18C8" w14:textId="77777777" w:rsidR="00AC1CE9" w:rsidRDefault="00AC1CE9" w:rsidP="0043387C">
            <w:pPr>
              <w:spacing w:before="135" w:after="135"/>
              <w:jc w:val="both"/>
              <w:textAlignment w:val="center"/>
            </w:pPr>
            <w:r>
              <w:rPr>
                <w:rFonts w:ascii="Arial" w:hAnsi="Arial" w:cs="Arial"/>
                <w:b/>
                <w:bCs/>
                <w:color w:val="000000"/>
                <w:position w:val="-2"/>
                <w:sz w:val="18"/>
                <w:szCs w:val="18"/>
              </w:rPr>
              <w:t>Minibus</w:t>
            </w:r>
          </w:p>
        </w:tc>
        <w:tc>
          <w:tcPr>
            <w:tcW w:w="20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366241" w14:textId="77777777" w:rsidR="00AC1CE9" w:rsidRDefault="00AC1CE9" w:rsidP="0043387C">
            <w:pPr>
              <w:spacing w:before="135" w:after="135"/>
              <w:jc w:val="both"/>
              <w:textAlignment w:val="center"/>
            </w:pPr>
            <w:r>
              <w:rPr>
                <w:rFonts w:ascii="Arial" w:hAnsi="Arial" w:cs="Arial"/>
                <w:color w:val="000000"/>
                <w:position w:val="-2"/>
                <w:sz w:val="18"/>
                <w:szCs w:val="18"/>
              </w:rPr>
              <w:t> </w:t>
            </w:r>
          </w:p>
        </w:tc>
        <w:tc>
          <w:tcPr>
            <w:tcW w:w="1832"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0" w:type="auto"/>
              <w:bottom w:w="0" w:type="auto"/>
            </w:tcMar>
            <w:vAlign w:val="center"/>
          </w:tcPr>
          <w:p w14:paraId="07646143" w14:textId="6AAEF82B" w:rsidR="00AC1CE9" w:rsidRPr="005E5291" w:rsidRDefault="002C7E24" w:rsidP="0043387C">
            <w:pPr>
              <w:spacing w:before="135" w:after="135"/>
              <w:jc w:val="both"/>
              <w:textAlignment w:val="center"/>
            </w:pPr>
            <w:r w:rsidRPr="005E5291">
              <w:rPr>
                <w:rFonts w:ascii="Arial" w:hAnsi="Arial" w:cs="Arial"/>
                <w:b/>
                <w:bCs/>
                <w:color w:val="000000"/>
                <w:position w:val="-2"/>
                <w:sz w:val="18"/>
                <w:szCs w:val="18"/>
              </w:rPr>
              <w:t>92,4</w:t>
            </w:r>
            <w:r w:rsidR="00AC1CE9" w:rsidRPr="005E5291">
              <w:rPr>
                <w:rFonts w:ascii="Arial" w:hAnsi="Arial" w:cs="Arial"/>
                <w:color w:val="000000"/>
                <w:position w:val="-2"/>
                <w:sz w:val="18"/>
                <w:szCs w:val="18"/>
              </w:rPr>
              <w:t xml:space="preserve"> </w:t>
            </w:r>
            <w:r w:rsidR="00AC1CE9" w:rsidRPr="005E5291">
              <w:rPr>
                <w:rFonts w:ascii="Arial" w:hAnsi="Arial" w:cs="Arial"/>
                <w:b/>
                <w:bCs/>
                <w:color w:val="000000"/>
                <w:position w:val="-2"/>
                <w:sz w:val="18"/>
                <w:szCs w:val="18"/>
              </w:rPr>
              <w:t>km</w:t>
            </w:r>
          </w:p>
        </w:tc>
        <w:tc>
          <w:tcPr>
            <w:tcW w:w="1832"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0" w:type="auto"/>
              <w:bottom w:w="0" w:type="auto"/>
            </w:tcMar>
            <w:vAlign w:val="center"/>
          </w:tcPr>
          <w:p w14:paraId="30F3EE61" w14:textId="3675CE1B" w:rsidR="00AC1CE9" w:rsidRPr="005E5291" w:rsidRDefault="002C7E24" w:rsidP="0043387C">
            <w:pPr>
              <w:spacing w:before="135" w:after="135"/>
              <w:jc w:val="both"/>
              <w:textAlignment w:val="center"/>
            </w:pPr>
            <w:r w:rsidRPr="005E5291">
              <w:rPr>
                <w:rFonts w:ascii="Arial" w:hAnsi="Arial" w:cs="Arial"/>
                <w:b/>
                <w:bCs/>
                <w:color w:val="000000"/>
                <w:position w:val="-2"/>
                <w:sz w:val="18"/>
                <w:szCs w:val="18"/>
              </w:rPr>
              <w:t>17.556</w:t>
            </w:r>
            <w:r w:rsidR="00AC1CE9" w:rsidRPr="005E5291">
              <w:rPr>
                <w:rFonts w:ascii="Arial" w:hAnsi="Arial" w:cs="Arial"/>
                <w:color w:val="000000"/>
                <w:position w:val="-2"/>
                <w:sz w:val="18"/>
                <w:szCs w:val="18"/>
              </w:rPr>
              <w:t> </w:t>
            </w:r>
            <w:r w:rsidR="00AC1CE9" w:rsidRPr="005E5291">
              <w:rPr>
                <w:rFonts w:ascii="Arial" w:hAnsi="Arial" w:cs="Arial"/>
                <w:b/>
                <w:bCs/>
                <w:color w:val="000000"/>
                <w:position w:val="-2"/>
                <w:sz w:val="18"/>
                <w:szCs w:val="18"/>
              </w:rPr>
              <w:t>km</w:t>
            </w:r>
          </w:p>
        </w:tc>
        <w:tc>
          <w:tcPr>
            <w:tcW w:w="14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0CCB12" w14:textId="77777777" w:rsidR="00AC1CE9" w:rsidRDefault="00AC1CE9" w:rsidP="0043387C">
            <w:pPr>
              <w:spacing w:before="135" w:after="135"/>
              <w:jc w:val="both"/>
              <w:textAlignment w:val="center"/>
            </w:pPr>
            <w:r>
              <w:rPr>
                <w:rFonts w:ascii="Arial" w:hAnsi="Arial" w:cs="Arial"/>
                <w:color w:val="000000"/>
                <w:position w:val="-2"/>
                <w:sz w:val="18"/>
                <w:szCs w:val="18"/>
              </w:rPr>
              <w:t> </w:t>
            </w:r>
          </w:p>
        </w:tc>
      </w:tr>
      <w:tr w:rsidR="00AC1CE9" w14:paraId="488AB74C" w14:textId="77777777" w:rsidTr="00AC1CE9">
        <w:tc>
          <w:tcPr>
            <w:tcW w:w="1845"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0" w:type="auto"/>
              <w:bottom w:w="0" w:type="auto"/>
            </w:tcMar>
            <w:vAlign w:val="center"/>
          </w:tcPr>
          <w:p w14:paraId="49AB6806" w14:textId="77777777" w:rsidR="00AC1CE9" w:rsidRDefault="00AC1CE9" w:rsidP="0043387C">
            <w:pPr>
              <w:spacing w:before="135" w:after="135"/>
              <w:jc w:val="both"/>
              <w:textAlignment w:val="center"/>
            </w:pPr>
            <w:r>
              <w:rPr>
                <w:rFonts w:ascii="Arial" w:hAnsi="Arial" w:cs="Arial"/>
                <w:b/>
                <w:bCs/>
                <w:color w:val="000000"/>
                <w:position w:val="-2"/>
                <w:sz w:val="18"/>
                <w:szCs w:val="18"/>
              </w:rPr>
              <w:t>Kombi</w:t>
            </w:r>
          </w:p>
        </w:tc>
        <w:tc>
          <w:tcPr>
            <w:tcW w:w="20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C28313" w14:textId="77777777" w:rsidR="00AC1CE9" w:rsidRDefault="00AC1CE9" w:rsidP="0043387C">
            <w:pPr>
              <w:spacing w:before="135" w:after="135"/>
              <w:jc w:val="both"/>
              <w:textAlignment w:val="center"/>
            </w:pPr>
            <w:r>
              <w:rPr>
                <w:rFonts w:ascii="Arial" w:hAnsi="Arial" w:cs="Arial"/>
                <w:color w:val="000000"/>
                <w:position w:val="-2"/>
                <w:sz w:val="18"/>
                <w:szCs w:val="18"/>
              </w:rPr>
              <w:t> </w:t>
            </w:r>
          </w:p>
        </w:tc>
        <w:tc>
          <w:tcPr>
            <w:tcW w:w="1832"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0" w:type="auto"/>
              <w:bottom w:w="0" w:type="auto"/>
            </w:tcMar>
            <w:vAlign w:val="center"/>
          </w:tcPr>
          <w:p w14:paraId="742B4205" w14:textId="497BB7DB" w:rsidR="00AC1CE9" w:rsidRPr="005E5291" w:rsidRDefault="002C7E24" w:rsidP="0043387C">
            <w:pPr>
              <w:spacing w:before="135" w:after="135"/>
              <w:jc w:val="both"/>
              <w:textAlignment w:val="center"/>
            </w:pPr>
            <w:r w:rsidRPr="005E5291">
              <w:rPr>
                <w:rFonts w:ascii="Arial" w:hAnsi="Arial" w:cs="Arial"/>
                <w:b/>
                <w:bCs/>
                <w:color w:val="000000"/>
                <w:position w:val="-2"/>
                <w:sz w:val="18"/>
                <w:szCs w:val="18"/>
              </w:rPr>
              <w:t>5</w:t>
            </w:r>
            <w:r w:rsidR="00AC1CE9" w:rsidRPr="005E5291">
              <w:rPr>
                <w:rFonts w:ascii="Arial" w:hAnsi="Arial" w:cs="Arial"/>
                <w:b/>
                <w:bCs/>
                <w:color w:val="000000"/>
                <w:position w:val="-2"/>
                <w:sz w:val="18"/>
                <w:szCs w:val="18"/>
              </w:rPr>
              <w:t>,4</w:t>
            </w:r>
            <w:r w:rsidR="00AC1CE9" w:rsidRPr="005E5291">
              <w:rPr>
                <w:rFonts w:ascii="Arial" w:hAnsi="Arial" w:cs="Arial"/>
                <w:color w:val="000000"/>
                <w:position w:val="-2"/>
                <w:sz w:val="18"/>
                <w:szCs w:val="18"/>
              </w:rPr>
              <w:t xml:space="preserve"> </w:t>
            </w:r>
            <w:r w:rsidR="00AC1CE9" w:rsidRPr="005E5291">
              <w:rPr>
                <w:rFonts w:ascii="Arial" w:hAnsi="Arial" w:cs="Arial"/>
                <w:b/>
                <w:bCs/>
                <w:color w:val="000000"/>
                <w:position w:val="-2"/>
                <w:sz w:val="18"/>
                <w:szCs w:val="18"/>
              </w:rPr>
              <w:t>km</w:t>
            </w:r>
          </w:p>
        </w:tc>
        <w:tc>
          <w:tcPr>
            <w:tcW w:w="1832"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0" w:type="auto"/>
              <w:bottom w:w="0" w:type="auto"/>
            </w:tcMar>
            <w:vAlign w:val="center"/>
          </w:tcPr>
          <w:p w14:paraId="3A90BD04" w14:textId="0BB74515" w:rsidR="00AC1CE9" w:rsidRPr="005E5291" w:rsidRDefault="002C7E24" w:rsidP="0043387C">
            <w:pPr>
              <w:spacing w:before="135" w:after="135"/>
              <w:jc w:val="both"/>
              <w:textAlignment w:val="center"/>
            </w:pPr>
            <w:r w:rsidRPr="005E5291">
              <w:rPr>
                <w:rFonts w:ascii="Arial" w:hAnsi="Arial" w:cs="Arial"/>
                <w:b/>
                <w:bCs/>
                <w:color w:val="000000"/>
                <w:position w:val="-2"/>
                <w:sz w:val="18"/>
                <w:szCs w:val="18"/>
              </w:rPr>
              <w:t>1.026</w:t>
            </w:r>
            <w:r w:rsidR="00AC1CE9" w:rsidRPr="005E5291">
              <w:rPr>
                <w:rFonts w:ascii="Arial" w:hAnsi="Arial" w:cs="Arial"/>
                <w:color w:val="000000"/>
                <w:position w:val="-2"/>
                <w:sz w:val="18"/>
                <w:szCs w:val="18"/>
              </w:rPr>
              <w:t xml:space="preserve"> </w:t>
            </w:r>
            <w:r w:rsidR="00AC1CE9" w:rsidRPr="005E5291">
              <w:rPr>
                <w:rFonts w:ascii="Arial" w:hAnsi="Arial" w:cs="Arial"/>
                <w:b/>
                <w:bCs/>
                <w:color w:val="000000"/>
                <w:position w:val="-2"/>
                <w:sz w:val="18"/>
                <w:szCs w:val="18"/>
              </w:rPr>
              <w:t>km</w:t>
            </w:r>
          </w:p>
        </w:tc>
        <w:tc>
          <w:tcPr>
            <w:tcW w:w="14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B01E63" w14:textId="77777777" w:rsidR="00AC1CE9" w:rsidRDefault="00AC1CE9" w:rsidP="0043387C">
            <w:pPr>
              <w:spacing w:before="135" w:after="135"/>
              <w:jc w:val="both"/>
              <w:textAlignment w:val="center"/>
            </w:pPr>
            <w:r>
              <w:rPr>
                <w:rFonts w:ascii="Arial" w:hAnsi="Arial" w:cs="Arial"/>
                <w:color w:val="000000"/>
                <w:position w:val="-2"/>
                <w:sz w:val="18"/>
                <w:szCs w:val="18"/>
              </w:rPr>
              <w:t> </w:t>
            </w:r>
          </w:p>
        </w:tc>
      </w:tr>
      <w:tr w:rsidR="00AC1CE9" w14:paraId="68F52342" w14:textId="77777777" w:rsidTr="00AC1CE9">
        <w:tc>
          <w:tcPr>
            <w:tcW w:w="7520" w:type="dxa"/>
            <w:gridSpan w:val="4"/>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0" w:type="auto"/>
              <w:bottom w:w="0" w:type="auto"/>
            </w:tcMar>
            <w:vAlign w:val="center"/>
          </w:tcPr>
          <w:p w14:paraId="0CA6B7B4" w14:textId="77777777" w:rsidR="00AC1CE9" w:rsidRDefault="00AC1CE9" w:rsidP="0043387C">
            <w:pPr>
              <w:spacing w:before="135" w:after="135"/>
              <w:jc w:val="right"/>
              <w:textAlignment w:val="center"/>
            </w:pPr>
            <w:r>
              <w:rPr>
                <w:rFonts w:ascii="Arial" w:hAnsi="Arial" w:cs="Arial"/>
                <w:b/>
                <w:bCs/>
                <w:color w:val="000000"/>
                <w:position w:val="-2"/>
                <w:sz w:val="18"/>
                <w:szCs w:val="18"/>
              </w:rPr>
              <w:t>SKUPAJ PONUDBENA VREDNOST ZA 1 LETO BREZ DDV</w:t>
            </w:r>
          </w:p>
        </w:tc>
        <w:tc>
          <w:tcPr>
            <w:tcW w:w="14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E226BD" w14:textId="77777777" w:rsidR="00AC1CE9" w:rsidRDefault="00AC1CE9" w:rsidP="0043387C">
            <w:pPr>
              <w:spacing w:before="135" w:after="135"/>
              <w:jc w:val="right"/>
              <w:textAlignment w:val="center"/>
            </w:pPr>
            <w:r>
              <w:rPr>
                <w:rFonts w:ascii="Arial" w:hAnsi="Arial" w:cs="Arial"/>
                <w:color w:val="000000"/>
                <w:position w:val="-2"/>
                <w:sz w:val="18"/>
                <w:szCs w:val="18"/>
              </w:rPr>
              <w:t> </w:t>
            </w:r>
          </w:p>
        </w:tc>
      </w:tr>
    </w:tbl>
    <w:p w14:paraId="1F6A5B3A" w14:textId="77777777" w:rsidR="00AC1CE9" w:rsidRDefault="00AC1CE9">
      <w:pPr>
        <w:spacing w:before="225" w:after="225" w:line="240" w:lineRule="auto"/>
      </w:pPr>
    </w:p>
    <w:p w14:paraId="782377DC" w14:textId="77777777" w:rsidR="00AC1CE9" w:rsidRDefault="00AC1CE9">
      <w:pPr>
        <w:spacing w:before="225" w:after="225" w:line="240" w:lineRule="auto"/>
      </w:pPr>
    </w:p>
    <w:tbl>
      <w:tblPr>
        <w:tblStyle w:val="NormalTablePHPDOCX"/>
        <w:tblW w:w="5000" w:type="pct"/>
        <w:tblInd w:w="108" w:type="dxa"/>
        <w:tblLook w:val="04A0" w:firstRow="1" w:lastRow="0" w:firstColumn="1" w:lastColumn="0" w:noHBand="0" w:noVBand="1"/>
      </w:tblPr>
      <w:tblGrid>
        <w:gridCol w:w="2717"/>
        <w:gridCol w:w="2265"/>
        <w:gridCol w:w="1877"/>
        <w:gridCol w:w="607"/>
        <w:gridCol w:w="1592"/>
      </w:tblGrid>
      <w:tr w:rsidR="009A4855" w14:paraId="4F37D334" w14:textId="77777777" w:rsidTr="00AC1CE9">
        <w:tc>
          <w:tcPr>
            <w:tcW w:w="1500" w:type="pct"/>
            <w:tcBorders>
              <w:top w:val="single" w:sz="5" w:space="0" w:color="000000"/>
              <w:left w:val="single" w:sz="5" w:space="0" w:color="000000"/>
              <w:bottom w:val="single" w:sz="5" w:space="0" w:color="000000"/>
              <w:right w:val="single" w:sz="5" w:space="0" w:color="000000"/>
            </w:tcBorders>
            <w:shd w:val="clear" w:color="auto" w:fill="BFBFBF" w:themeFill="background1" w:themeFillShade="BF"/>
            <w:tcMar>
              <w:top w:w="135" w:type="dxa"/>
              <w:bottom w:w="135" w:type="dxa"/>
            </w:tcMar>
            <w:vAlign w:val="center"/>
          </w:tcPr>
          <w:p w14:paraId="6BAD0A01" w14:textId="77777777" w:rsidR="009A4855" w:rsidRDefault="0030584C">
            <w:pPr>
              <w:jc w:val="center"/>
            </w:pPr>
            <w:r>
              <w:rPr>
                <w:rFonts w:ascii="Arial" w:hAnsi="Arial" w:cs="Arial"/>
                <w:b/>
                <w:bCs/>
                <w:color w:val="000000"/>
                <w:position w:val="-2"/>
                <w:sz w:val="18"/>
                <w:szCs w:val="18"/>
                <w:shd w:val="clear" w:color="auto" w:fill="D1D1D1"/>
              </w:rPr>
              <w:lastRenderedPageBreak/>
              <w:t>Postavka</w:t>
            </w:r>
          </w:p>
        </w:tc>
        <w:tc>
          <w:tcPr>
            <w:tcW w:w="1250" w:type="pct"/>
            <w:tcBorders>
              <w:top w:val="single" w:sz="5" w:space="0" w:color="000000"/>
              <w:left w:val="single" w:sz="5" w:space="0" w:color="000000"/>
              <w:bottom w:val="single" w:sz="5" w:space="0" w:color="000000"/>
              <w:right w:val="single" w:sz="5" w:space="0" w:color="000000"/>
            </w:tcBorders>
            <w:shd w:val="clear" w:color="auto" w:fill="BFBFBF" w:themeFill="background1" w:themeFillShade="BF"/>
            <w:tcMar>
              <w:top w:w="135" w:type="dxa"/>
              <w:bottom w:w="135" w:type="dxa"/>
            </w:tcMar>
            <w:vAlign w:val="center"/>
          </w:tcPr>
          <w:p w14:paraId="6865AA4B" w14:textId="77777777" w:rsidR="009A4855" w:rsidRDefault="0030584C">
            <w:pPr>
              <w:jc w:val="center"/>
            </w:pPr>
            <w:r>
              <w:rPr>
                <w:rFonts w:ascii="Arial"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BFBFBF" w:themeFill="background1" w:themeFillShade="BF"/>
            <w:tcMar>
              <w:top w:w="135" w:type="dxa"/>
              <w:bottom w:w="135" w:type="dxa"/>
            </w:tcMar>
            <w:vAlign w:val="center"/>
          </w:tcPr>
          <w:p w14:paraId="1F42E8AC" w14:textId="77777777" w:rsidR="009A4855" w:rsidRDefault="0030584C">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BFBFBF" w:themeFill="background1" w:themeFillShade="BF"/>
            <w:tcMar>
              <w:top w:w="135" w:type="dxa"/>
              <w:bottom w:w="135" w:type="dxa"/>
            </w:tcMar>
            <w:vAlign w:val="center"/>
          </w:tcPr>
          <w:p w14:paraId="64E4D7C3" w14:textId="77777777" w:rsidR="009A4855" w:rsidRDefault="0030584C">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BFBFBF" w:themeFill="background1" w:themeFillShade="BF"/>
            <w:tcMar>
              <w:top w:w="135" w:type="dxa"/>
              <w:bottom w:w="135" w:type="dxa"/>
            </w:tcMar>
            <w:vAlign w:val="center"/>
          </w:tcPr>
          <w:p w14:paraId="3A364668" w14:textId="77777777" w:rsidR="009A4855" w:rsidRDefault="0030584C">
            <w:pPr>
              <w:jc w:val="center"/>
            </w:pPr>
            <w:r>
              <w:rPr>
                <w:rFonts w:ascii="Arial" w:hAnsi="Arial" w:cs="Arial"/>
                <w:b/>
                <w:bCs/>
                <w:color w:val="000000"/>
                <w:position w:val="-2"/>
                <w:sz w:val="18"/>
                <w:szCs w:val="18"/>
                <w:shd w:val="clear" w:color="auto" w:fill="D1D1D1"/>
              </w:rPr>
              <w:t>Vrednost z DDV</w:t>
            </w:r>
          </w:p>
        </w:tc>
      </w:tr>
      <w:tr w:rsidR="009A4855" w14:paraId="4FAF874E" w14:textId="77777777" w:rsidTr="00AC1CE9">
        <w:tc>
          <w:tcPr>
            <w:tcW w:w="1500" w:type="pct"/>
            <w:tcBorders>
              <w:top w:val="single" w:sz="5" w:space="0" w:color="000000"/>
              <w:left w:val="single" w:sz="5" w:space="0" w:color="000000"/>
              <w:bottom w:val="single" w:sz="5" w:space="0" w:color="000000"/>
              <w:right w:val="single" w:sz="5" w:space="0" w:color="000000"/>
            </w:tcBorders>
            <w:shd w:val="clear" w:color="auto" w:fill="BFBFBF" w:themeFill="background1" w:themeFillShade="BF"/>
            <w:tcMar>
              <w:top w:w="135" w:type="dxa"/>
              <w:bottom w:w="135" w:type="dxa"/>
            </w:tcMar>
            <w:vAlign w:val="center"/>
          </w:tcPr>
          <w:p w14:paraId="2BAE6069" w14:textId="7FF5763B" w:rsidR="009A4855" w:rsidRDefault="00AC1CE9">
            <w:pPr>
              <w:jc w:val="right"/>
            </w:pPr>
            <w:r>
              <w:rPr>
                <w:rFonts w:ascii="Arial" w:hAnsi="Arial" w:cs="Arial"/>
                <w:color w:val="000000"/>
                <w:position w:val="-2"/>
                <w:sz w:val="18"/>
                <w:szCs w:val="18"/>
              </w:rPr>
              <w:t>SKUPAJ Šolski prevozi otrok, ki obiskujejo OŠ Mirna, za 4 šolska leta - do konca šol l. 2028/2029</w:t>
            </w:r>
          </w:p>
        </w:tc>
        <w:tc>
          <w:tcPr>
            <w:tcW w:w="1250" w:type="pct"/>
            <w:tcBorders>
              <w:top w:val="single" w:sz="5" w:space="0" w:color="000000"/>
              <w:left w:val="single" w:sz="5" w:space="0" w:color="000000"/>
              <w:bottom w:val="single" w:sz="5" w:space="0" w:color="000000"/>
              <w:right w:val="single" w:sz="5" w:space="0" w:color="000000"/>
            </w:tcBorders>
            <w:shd w:val="clear" w:color="auto" w:fill="BFBFBF" w:themeFill="background1" w:themeFillShade="BF"/>
            <w:tcMar>
              <w:top w:w="135" w:type="dxa"/>
              <w:bottom w:w="135" w:type="dxa"/>
            </w:tcMar>
            <w:vAlign w:val="center"/>
          </w:tcPr>
          <w:p w14:paraId="5BB572E9" w14:textId="33A00AB0" w:rsidR="009A4855" w:rsidRDefault="0030584C">
            <w:r>
              <w:rPr>
                <w:rFonts w:ascii="Arial" w:hAnsi="Arial" w:cs="Arial"/>
                <w:color w:val="000000"/>
                <w:position w:val="-2"/>
                <w:sz w:val="18"/>
                <w:szCs w:val="18"/>
              </w:rPr>
              <w:t>4 x letna vrednost</w:t>
            </w:r>
            <w:r w:rsidR="00AC1CE9">
              <w:rPr>
                <w:rFonts w:ascii="Arial" w:hAnsi="Arial" w:cs="Arial"/>
                <w:color w:val="000000"/>
                <w:position w:val="-2"/>
                <w:sz w:val="18"/>
                <w:szCs w:val="18"/>
              </w:rPr>
              <w:t xml:space="preserve"> zgoraj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063B85" w14:textId="77777777" w:rsidR="009A4855" w:rsidRDefault="0030584C">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264638" w14:textId="77777777" w:rsidR="009A4855" w:rsidRDefault="0030584C">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609135" w14:textId="77777777" w:rsidR="009A4855" w:rsidRDefault="0030584C">
            <w:r>
              <w:rPr>
                <w:rFonts w:ascii="Arial" w:hAnsi="Arial" w:cs="Arial"/>
                <w:color w:val="000000"/>
                <w:position w:val="-2"/>
                <w:sz w:val="18"/>
                <w:szCs w:val="18"/>
              </w:rPr>
              <w:t> </w:t>
            </w:r>
          </w:p>
        </w:tc>
      </w:tr>
    </w:tbl>
    <w:p w14:paraId="63973AE5" w14:textId="0B1A9245" w:rsidR="00EA2D9A" w:rsidRPr="001311EF" w:rsidRDefault="001311EF" w:rsidP="003863E1">
      <w:pPr>
        <w:spacing w:before="225" w:after="225" w:line="240" w:lineRule="auto"/>
        <w:jc w:val="both"/>
        <w:rPr>
          <w:rFonts w:ascii="Arial" w:hAnsi="Arial" w:cs="Arial"/>
          <w:b/>
          <w:bCs/>
          <w:color w:val="000000"/>
          <w:sz w:val="18"/>
          <w:szCs w:val="18"/>
        </w:rPr>
      </w:pPr>
      <w:r w:rsidRPr="001311EF">
        <w:rPr>
          <w:rFonts w:ascii="Arial" w:hAnsi="Arial" w:cs="Arial"/>
          <w:b/>
          <w:bCs/>
          <w:color w:val="000000"/>
          <w:sz w:val="18"/>
          <w:szCs w:val="18"/>
        </w:rPr>
        <w:t xml:space="preserve">Ponudnik se v primeru izkazane potrebe zavezuje zagotoviti tudi drugo vozno sredstvo (npr. avtobus), v kolikor je na ta način zagotovljena bolj ekonomična in učinkovita izvedba prevozov. Cena bo določena na podlagi predhodni pogajanj in </w:t>
      </w:r>
      <w:r>
        <w:rPr>
          <w:rFonts w:ascii="Arial" w:hAnsi="Arial" w:cs="Arial"/>
          <w:b/>
          <w:bCs/>
          <w:color w:val="000000"/>
          <w:sz w:val="18"/>
          <w:szCs w:val="18"/>
        </w:rPr>
        <w:t xml:space="preserve">za avtobus </w:t>
      </w:r>
      <w:r w:rsidR="003863E1">
        <w:rPr>
          <w:rFonts w:ascii="Arial" w:hAnsi="Arial" w:cs="Arial"/>
          <w:b/>
          <w:bCs/>
          <w:color w:val="000000"/>
          <w:sz w:val="18"/>
          <w:szCs w:val="18"/>
        </w:rPr>
        <w:t xml:space="preserve">praviloma </w:t>
      </w:r>
      <w:r w:rsidRPr="001311EF">
        <w:rPr>
          <w:rFonts w:ascii="Arial" w:hAnsi="Arial" w:cs="Arial"/>
          <w:b/>
          <w:bCs/>
          <w:color w:val="000000"/>
          <w:sz w:val="18"/>
          <w:szCs w:val="18"/>
        </w:rPr>
        <w:t xml:space="preserve">ne bo za več kot </w:t>
      </w:r>
      <w:r w:rsidR="003863E1">
        <w:rPr>
          <w:rFonts w:ascii="Arial" w:hAnsi="Arial" w:cs="Arial"/>
          <w:b/>
          <w:bCs/>
          <w:color w:val="000000"/>
          <w:sz w:val="18"/>
          <w:szCs w:val="18"/>
        </w:rPr>
        <w:t>20</w:t>
      </w:r>
      <w:r w:rsidRPr="001311EF">
        <w:rPr>
          <w:rFonts w:ascii="Arial" w:hAnsi="Arial" w:cs="Arial"/>
          <w:b/>
          <w:bCs/>
          <w:color w:val="000000"/>
          <w:sz w:val="18"/>
          <w:szCs w:val="18"/>
        </w:rPr>
        <w:t xml:space="preserve">% višja od cene minibusa. </w:t>
      </w:r>
    </w:p>
    <w:p w14:paraId="46B99C2E" w14:textId="4381B0FF" w:rsidR="00EA2D9A" w:rsidRPr="00EA2D9A" w:rsidRDefault="00EA2D9A" w:rsidP="00C90AC9">
      <w:pPr>
        <w:spacing w:before="225" w:after="225" w:line="240" w:lineRule="auto"/>
        <w:jc w:val="both"/>
        <w:rPr>
          <w:rFonts w:ascii="Arial" w:hAnsi="Arial" w:cs="Arial"/>
          <w:color w:val="000000"/>
          <w:sz w:val="18"/>
          <w:szCs w:val="18"/>
        </w:rPr>
      </w:pPr>
      <w:r w:rsidRPr="00EA2D9A">
        <w:rPr>
          <w:rFonts w:ascii="Arial" w:hAnsi="Arial" w:cs="Arial"/>
          <w:color w:val="000000"/>
          <w:sz w:val="18"/>
          <w:szCs w:val="18"/>
        </w:rPr>
        <w:t>Ponudbene cene so fiksne (brez možnosti valorizacije) za obdobje šolskega leta 202</w:t>
      </w:r>
      <w:r>
        <w:rPr>
          <w:rFonts w:ascii="Arial" w:hAnsi="Arial" w:cs="Arial"/>
          <w:color w:val="000000"/>
          <w:sz w:val="18"/>
          <w:szCs w:val="18"/>
        </w:rPr>
        <w:t>5</w:t>
      </w:r>
      <w:r w:rsidRPr="00EA2D9A">
        <w:rPr>
          <w:rFonts w:ascii="Arial" w:hAnsi="Arial" w:cs="Arial"/>
          <w:color w:val="000000"/>
          <w:sz w:val="18"/>
          <w:szCs w:val="18"/>
        </w:rPr>
        <w:t>/202</w:t>
      </w:r>
      <w:r>
        <w:rPr>
          <w:rFonts w:ascii="Arial" w:hAnsi="Arial" w:cs="Arial"/>
          <w:color w:val="000000"/>
          <w:sz w:val="18"/>
          <w:szCs w:val="18"/>
        </w:rPr>
        <w:t>6</w:t>
      </w:r>
      <w:r w:rsidRPr="00EA2D9A">
        <w:rPr>
          <w:rFonts w:ascii="Arial" w:hAnsi="Arial" w:cs="Arial"/>
          <w:color w:val="000000"/>
          <w:sz w:val="18"/>
          <w:szCs w:val="18"/>
        </w:rPr>
        <w:t xml:space="preserve"> (cene bodo vključene v pogodbo za šolsko leto 202</w:t>
      </w:r>
      <w:r>
        <w:rPr>
          <w:rFonts w:ascii="Arial" w:hAnsi="Arial" w:cs="Arial"/>
          <w:color w:val="000000"/>
          <w:sz w:val="18"/>
          <w:szCs w:val="18"/>
        </w:rPr>
        <w:t>5</w:t>
      </w:r>
      <w:r w:rsidRPr="00EA2D9A">
        <w:rPr>
          <w:rFonts w:ascii="Arial" w:hAnsi="Arial" w:cs="Arial"/>
          <w:color w:val="000000"/>
          <w:sz w:val="18"/>
          <w:szCs w:val="18"/>
        </w:rPr>
        <w:t>/202</w:t>
      </w:r>
      <w:r>
        <w:rPr>
          <w:rFonts w:ascii="Arial" w:hAnsi="Arial" w:cs="Arial"/>
          <w:color w:val="000000"/>
          <w:sz w:val="18"/>
          <w:szCs w:val="18"/>
        </w:rPr>
        <w:t>6</w:t>
      </w:r>
      <w:r w:rsidRPr="00EA2D9A">
        <w:rPr>
          <w:rFonts w:ascii="Arial" w:hAnsi="Arial" w:cs="Arial"/>
          <w:color w:val="000000"/>
          <w:sz w:val="18"/>
          <w:szCs w:val="18"/>
        </w:rPr>
        <w:t>).</w:t>
      </w:r>
    </w:p>
    <w:p w14:paraId="59A97CC2" w14:textId="3CC8504F" w:rsidR="00EA2D9A" w:rsidRPr="00EA2D9A" w:rsidRDefault="00EA2D9A" w:rsidP="00C90AC9">
      <w:pPr>
        <w:spacing w:before="225" w:after="225" w:line="240" w:lineRule="auto"/>
        <w:jc w:val="both"/>
        <w:rPr>
          <w:rFonts w:ascii="Arial" w:hAnsi="Arial" w:cs="Arial"/>
          <w:color w:val="000000"/>
          <w:sz w:val="18"/>
          <w:szCs w:val="18"/>
        </w:rPr>
      </w:pPr>
      <w:r w:rsidRPr="00EA2D9A">
        <w:rPr>
          <w:rFonts w:ascii="Arial" w:hAnsi="Arial" w:cs="Arial"/>
          <w:color w:val="000000"/>
          <w:sz w:val="18"/>
          <w:szCs w:val="18"/>
        </w:rPr>
        <w:t xml:space="preserve">Cene v ponudbi morajo biti izražene v evrih (EUR) in morajo vključevati vse stroške, davke in morebitne popuste tako, da naročnika ne bremenijo kakršni koli drugi stroški, povezani s predmetom javnega naročila. V kolikor ponudnik ponuja popust, ga mora vključiti v končno ponudbeno ceno. Ponujene cene so fiksne in nespremenljive najmanj za ves čas trajanja okvirnega sporazuma, razen v primeru </w:t>
      </w:r>
      <w:r w:rsidR="009620DE">
        <w:rPr>
          <w:rFonts w:ascii="Arial" w:hAnsi="Arial" w:cs="Arial"/>
          <w:color w:val="000000"/>
          <w:sz w:val="18"/>
          <w:szCs w:val="18"/>
        </w:rPr>
        <w:t>valorizacije cen skladno z določili razpisne dokumentacije.</w:t>
      </w:r>
    </w:p>
    <w:p w14:paraId="6B452C25" w14:textId="69F0885E" w:rsidR="009620DE" w:rsidRDefault="00EA2D9A" w:rsidP="009620DE">
      <w:pPr>
        <w:spacing w:before="225" w:after="225" w:line="240" w:lineRule="auto"/>
        <w:jc w:val="both"/>
      </w:pPr>
      <w:r w:rsidRPr="00EA2D9A">
        <w:rPr>
          <w:rFonts w:ascii="Arial" w:hAnsi="Arial" w:cs="Arial"/>
          <w:color w:val="000000"/>
          <w:sz w:val="18"/>
          <w:szCs w:val="18"/>
        </w:rPr>
        <w:t xml:space="preserve">Cene storitev so lahko predmet pogajanj pred sklenitvijo vsake pogodbe za posamično šolsko leto, pri tema pa cena ne more biti višja od cene določene s tem sporazumom, razen v primeru valorizacije cen. </w:t>
      </w:r>
      <w:r w:rsidR="009620DE" w:rsidRPr="0049305D">
        <w:rPr>
          <w:rFonts w:ascii="Arial" w:hAnsi="Arial" w:cs="Arial"/>
          <w:color w:val="000000"/>
          <w:sz w:val="18"/>
          <w:szCs w:val="18"/>
        </w:rPr>
        <w:t>Cene se lahko za vsako posamično pogodbo uskladijo z gibanjem cen (zvišanje ali znižanje) za kar se upošteva Indeks cen življenjskih potrebščin po klasifikaciji ECOICOP, Slovenija, mesečno, za kategorijo 07.3.2.1 Potniški prevoz z avtobusom (podatki SURS – SiStat), pri čemer se za določitev upošteva primerjava zadnjega razpoložljivega meseca v času uskladitve z istim mesecem prejšnjega leta. Zahtevo za uskladitev cen mora podati izvajalec pred sklenitvijo letne pogodbe, lahko pa jo poda tudi naročnik.</w:t>
      </w:r>
    </w:p>
    <w:p w14:paraId="3C8CD203" w14:textId="77777777" w:rsidR="00EA2D9A" w:rsidRPr="00EA2D9A" w:rsidRDefault="00EA2D9A" w:rsidP="00C90AC9">
      <w:pPr>
        <w:spacing w:before="225" w:after="225" w:line="240" w:lineRule="auto"/>
        <w:jc w:val="both"/>
        <w:rPr>
          <w:rFonts w:ascii="Arial" w:hAnsi="Arial" w:cs="Arial"/>
          <w:color w:val="000000"/>
          <w:sz w:val="18"/>
          <w:szCs w:val="18"/>
        </w:rPr>
      </w:pPr>
      <w:r w:rsidRPr="00EA2D9A">
        <w:rPr>
          <w:rFonts w:ascii="Arial" w:hAnsi="Arial" w:cs="Arial"/>
          <w:color w:val="000000"/>
          <w:sz w:val="18"/>
          <w:szCs w:val="18"/>
        </w:rPr>
        <w:t>Ponujene storitve morajo v celoti ustrezati zahtevam iz razpisne dokumentacije. Če ponudnik ne ponudi vseh zahtevanih postavk (prazna mesta v popisu, znak »/« v popisu ali druga oznaka v popisu, ki kaže na to, da ponudnik določene postavke iz popisa del ne ponuja) ali so ta neustrezna, se ponudba izloči iz nadaljnjega postopka kot nepopolna.</w:t>
      </w:r>
    </w:p>
    <w:p w14:paraId="016199A1" w14:textId="77777777" w:rsidR="00EA2D9A" w:rsidRPr="00EA2D9A" w:rsidRDefault="00EA2D9A" w:rsidP="00C90AC9">
      <w:pPr>
        <w:spacing w:before="225" w:after="225" w:line="240" w:lineRule="auto"/>
        <w:jc w:val="both"/>
        <w:rPr>
          <w:rFonts w:ascii="Arial" w:hAnsi="Arial" w:cs="Arial"/>
          <w:color w:val="000000"/>
          <w:sz w:val="18"/>
          <w:szCs w:val="18"/>
        </w:rPr>
      </w:pPr>
      <w:r w:rsidRPr="00EA2D9A">
        <w:rPr>
          <w:rFonts w:ascii="Arial" w:hAnsi="Arial" w:cs="Arial"/>
          <w:color w:val="000000"/>
          <w:sz w:val="18"/>
          <w:szCs w:val="18"/>
        </w:rPr>
        <w:t>Prevoznik obračunava opravljene prevoze v celotnem obdobju izvajanja okvirnega sporazuma mesečno na podlagi dejanskega obsega opravljenih prevozov v posameznem mesecu, in sicer glede na vrsto in število potrebnih vozil za zagotovitev prevoza vseh učencev šole, ki so upravičeni do brezplačnega prevoza, ter glede na število dni v mesecu, ko je opravljal prevoz. Prevoznik mora upoštevati dejanske potrebe in ustrezno prilagajati vozni park, ki ga uporablja za izvajanje prevozov, tako da se zagotovi kar najbolj racionalna in gospodarna izvedba storitev. Naročnik je upravičen do zavrnitve računa, če se izkaže, da prevoznik neupravičeno uporablja pre/poddimenzionirana vozila za opravljanje posameznih prevozov, razen če kljub temu zaračuna ceno za prevoz z ustreznim vozilom glede na število potnikov. Prevoznik je upravičen do plačila za opravljanje prevoza z ustreznim vozilom glede na število potnikov (razen če je upravičeno lahko sklepal, da bo to število večje kot pa je bilo dejansko).</w:t>
      </w:r>
    </w:p>
    <w:p w14:paraId="184F757B" w14:textId="77777777" w:rsidR="00EA2D9A" w:rsidRPr="00EA2D9A" w:rsidRDefault="00EA2D9A" w:rsidP="00C90AC9">
      <w:pPr>
        <w:spacing w:before="225" w:after="225" w:line="240" w:lineRule="auto"/>
        <w:jc w:val="both"/>
        <w:rPr>
          <w:rFonts w:ascii="Arial" w:hAnsi="Arial" w:cs="Arial"/>
          <w:color w:val="000000"/>
          <w:sz w:val="18"/>
          <w:szCs w:val="18"/>
        </w:rPr>
      </w:pPr>
      <w:r w:rsidRPr="00EA2D9A">
        <w:rPr>
          <w:rFonts w:ascii="Arial" w:hAnsi="Arial" w:cs="Arial"/>
          <w:color w:val="000000"/>
          <w:sz w:val="18"/>
          <w:szCs w:val="18"/>
        </w:rPr>
        <w:t>Izvajalec je dolžan posamezni izstavljeni račun potrditi na šoli in potrjen izvod, do petega v mesecu za pretekli mesec, dostaviti na naslov plačnika prevozov. Iz računov mora biti razvidno število opravljenih km in dni v tekočem mesecu, cena in skupni znesek za plačilo, kar pomeni, da bo izplačilo realizirano na podlagi dejansko opravljenih prevozov.</w:t>
      </w:r>
    </w:p>
    <w:p w14:paraId="1FE4710D" w14:textId="77777777" w:rsidR="00EA2D9A" w:rsidRPr="00EA2D9A" w:rsidRDefault="00EA2D9A" w:rsidP="00C90AC9">
      <w:pPr>
        <w:spacing w:before="225" w:after="225" w:line="240" w:lineRule="auto"/>
        <w:jc w:val="both"/>
        <w:rPr>
          <w:rFonts w:ascii="Arial" w:hAnsi="Arial" w:cs="Arial"/>
          <w:color w:val="000000"/>
          <w:sz w:val="18"/>
          <w:szCs w:val="18"/>
        </w:rPr>
      </w:pPr>
      <w:r w:rsidRPr="00EA2D9A">
        <w:rPr>
          <w:rFonts w:ascii="Arial" w:hAnsi="Arial" w:cs="Arial"/>
          <w:color w:val="000000"/>
          <w:sz w:val="18"/>
          <w:szCs w:val="18"/>
        </w:rPr>
        <w:t>Plačila se opravijo na podlagi izdanih računov. Rok plačila je 30 dni od datuma prejema računa. Če naročnik izpodbija del zneska, je dolžan plačati nesporni del zneska. Roki plačil podizvajalcem so enaki kot za izvajalca.</w:t>
      </w:r>
    </w:p>
    <w:p w14:paraId="19D1CE7A" w14:textId="77777777" w:rsidR="00EA2D9A" w:rsidRPr="00EA2D9A" w:rsidRDefault="00EA2D9A" w:rsidP="00C90AC9">
      <w:pPr>
        <w:spacing w:before="225" w:after="225" w:line="240" w:lineRule="auto"/>
        <w:jc w:val="both"/>
        <w:rPr>
          <w:rFonts w:ascii="Arial" w:hAnsi="Arial" w:cs="Arial"/>
          <w:color w:val="000000"/>
          <w:sz w:val="18"/>
          <w:szCs w:val="18"/>
        </w:rPr>
      </w:pPr>
      <w:r w:rsidRPr="00EA2D9A">
        <w:rPr>
          <w:rFonts w:ascii="Arial" w:hAnsi="Arial" w:cs="Arial"/>
          <w:color w:val="000000"/>
          <w:sz w:val="18"/>
          <w:szCs w:val="18"/>
        </w:rPr>
        <w:t>Izvajalec izstavi račun v elektronski obliki (eRačun) preko spletnega portala UJPnet. Kot uradni prejem računa se šteje datum vnosa računa v sistem UJPnet.</w:t>
      </w:r>
    </w:p>
    <w:p w14:paraId="20EACE20" w14:textId="77777777" w:rsidR="00EA2D9A" w:rsidRPr="00EA2D9A" w:rsidRDefault="00EA2D9A" w:rsidP="00C90AC9">
      <w:pPr>
        <w:spacing w:before="225" w:after="225" w:line="240" w:lineRule="auto"/>
        <w:jc w:val="both"/>
        <w:rPr>
          <w:rFonts w:ascii="Arial" w:hAnsi="Arial" w:cs="Arial"/>
          <w:color w:val="000000"/>
          <w:sz w:val="18"/>
          <w:szCs w:val="18"/>
        </w:rPr>
      </w:pPr>
      <w:r w:rsidRPr="00EA2D9A">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1818638A" w14:textId="77777777" w:rsidR="0009170E" w:rsidRDefault="0030584C">
      <w:pPr>
        <w:spacing w:before="225" w:after="225" w:line="240" w:lineRule="auto"/>
        <w:rPr>
          <w:rFonts w:ascii="Arial" w:hAnsi="Arial" w:cs="Arial"/>
          <w:color w:val="000000"/>
          <w:sz w:val="18"/>
          <w:szCs w:val="18"/>
        </w:rPr>
      </w:pPr>
      <w:r>
        <w:rPr>
          <w:rFonts w:ascii="Arial" w:hAnsi="Arial" w:cs="Arial"/>
          <w:b/>
          <w:bCs/>
          <w:color w:val="000000"/>
          <w:sz w:val="18"/>
          <w:szCs w:val="18"/>
        </w:rPr>
        <w:t>III. Rok veljavnosti ponudb</w:t>
      </w:r>
      <w:r>
        <w:rPr>
          <w:rFonts w:ascii="Arial" w:hAnsi="Arial" w:cs="Arial"/>
          <w:color w:val="000000"/>
          <w:sz w:val="18"/>
          <w:szCs w:val="18"/>
        </w:rPr>
        <w:t>e </w:t>
      </w:r>
    </w:p>
    <w:p w14:paraId="195C9BD9" w14:textId="35ABBA57" w:rsidR="009A4855" w:rsidRDefault="0030584C">
      <w:pPr>
        <w:spacing w:before="225" w:after="225" w:line="240" w:lineRule="auto"/>
      </w:pPr>
      <w:r>
        <w:rPr>
          <w:rFonts w:ascii="Arial" w:hAnsi="Arial" w:cs="Arial"/>
          <w:color w:val="000000"/>
          <w:sz w:val="18"/>
          <w:szCs w:val="18"/>
        </w:rPr>
        <w:t>Ponudba velja najmanj 60 dni od roka za predložitev ponudb.</w:t>
      </w:r>
    </w:p>
    <w:p w14:paraId="10D39FE3" w14:textId="77777777" w:rsidR="009A4855" w:rsidRDefault="0030584C">
      <w:pPr>
        <w:spacing w:before="225" w:after="225" w:line="240" w:lineRule="auto"/>
        <w:jc w:val="both"/>
      </w:pPr>
      <w:r>
        <w:rPr>
          <w:rFonts w:ascii="Arial" w:hAnsi="Arial" w:cs="Arial"/>
          <w:color w:val="000000"/>
          <w:sz w:val="18"/>
          <w:szCs w:val="18"/>
        </w:rPr>
        <w:lastRenderedPageBreak/>
        <w:t>Ponudba mora biti veljavna najmanj do navedenega roka. Prekratka veljavnost ponudbe pomeni razlog za zavrnitev ponudbe.</w:t>
      </w:r>
    </w:p>
    <w:p w14:paraId="21A988F4" w14:textId="77777777" w:rsidR="009A4855" w:rsidRDefault="0030584C">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14:paraId="7FF7C909" w14:textId="77777777" w:rsidR="009A4855" w:rsidRDefault="0030584C">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5FE85AA6" w14:textId="77777777" w:rsidR="009A4855" w:rsidRDefault="0030584C">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210CA1A0" w14:textId="21757FBC" w:rsidR="009A4855" w:rsidRDefault="0030584C">
      <w:pPr>
        <w:spacing w:after="0"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 </w:t>
      </w:r>
    </w:p>
    <w:p w14:paraId="7CA136A9" w14:textId="77777777" w:rsidR="009A4855" w:rsidRDefault="0030584C">
      <w:pPr>
        <w:spacing w:before="225" w:after="225" w:line="240" w:lineRule="auto"/>
      </w:pP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9A4855" w14:paraId="168AB12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FBAF2CC" w14:textId="77777777" w:rsidR="009A4855" w:rsidRDefault="0030584C">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014A42" w14:textId="77777777" w:rsidR="009A4855" w:rsidRDefault="0030584C">
            <w:r>
              <w:rPr>
                <w:rFonts w:ascii="Arial" w:hAnsi="Arial" w:cs="Arial"/>
                <w:color w:val="000000"/>
                <w:position w:val="-2"/>
                <w:sz w:val="18"/>
                <w:szCs w:val="18"/>
              </w:rPr>
              <w:t> </w:t>
            </w:r>
          </w:p>
        </w:tc>
      </w:tr>
      <w:tr w:rsidR="009A4855" w14:paraId="12DD018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B9E8B9" w14:textId="77777777" w:rsidR="009A4855" w:rsidRDefault="0030584C">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21E1B7" w14:textId="77777777" w:rsidR="009A4855" w:rsidRDefault="0030584C">
            <w:r>
              <w:rPr>
                <w:rFonts w:ascii="Arial" w:hAnsi="Arial" w:cs="Arial"/>
                <w:color w:val="000000"/>
                <w:position w:val="-2"/>
                <w:sz w:val="18"/>
                <w:szCs w:val="18"/>
              </w:rPr>
              <w:t> </w:t>
            </w:r>
          </w:p>
        </w:tc>
      </w:tr>
      <w:tr w:rsidR="009A4855" w14:paraId="2484D75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3903591" w14:textId="77777777" w:rsidR="009A4855" w:rsidRDefault="0030584C">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63C4E2" w14:textId="77777777" w:rsidR="009A4855" w:rsidRDefault="0030584C">
            <w:r>
              <w:rPr>
                <w:rFonts w:ascii="Arial" w:hAnsi="Arial" w:cs="Arial"/>
                <w:color w:val="000000"/>
                <w:position w:val="-2"/>
                <w:sz w:val="18"/>
                <w:szCs w:val="18"/>
              </w:rPr>
              <w:t> </w:t>
            </w:r>
          </w:p>
        </w:tc>
      </w:tr>
      <w:tr w:rsidR="009A4855" w14:paraId="1DC2F78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745D1CA" w14:textId="77777777" w:rsidR="009A4855" w:rsidRDefault="0030584C">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8DFA29" w14:textId="77777777" w:rsidR="009A4855" w:rsidRDefault="0030584C">
            <w:r>
              <w:rPr>
                <w:rFonts w:ascii="Arial" w:hAnsi="Arial" w:cs="Arial"/>
                <w:color w:val="000000"/>
                <w:position w:val="-2"/>
                <w:sz w:val="18"/>
                <w:szCs w:val="18"/>
              </w:rPr>
              <w:t> </w:t>
            </w:r>
          </w:p>
        </w:tc>
      </w:tr>
      <w:tr w:rsidR="009A4855" w14:paraId="13B2E23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9F8B0D" w14:textId="77777777" w:rsidR="009A4855" w:rsidRDefault="0030584C">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A65FB8" w14:textId="77777777" w:rsidR="009A4855" w:rsidRDefault="0030584C">
            <w:r>
              <w:rPr>
                <w:rFonts w:ascii="Arial" w:hAnsi="Arial" w:cs="Arial"/>
                <w:color w:val="000000"/>
                <w:position w:val="-2"/>
                <w:sz w:val="18"/>
                <w:szCs w:val="18"/>
              </w:rPr>
              <w:t> </w:t>
            </w:r>
          </w:p>
        </w:tc>
      </w:tr>
      <w:tr w:rsidR="009A4855" w14:paraId="73813D8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9C7586" w14:textId="77777777" w:rsidR="009A4855" w:rsidRDefault="0030584C">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557BF6" w14:textId="77777777" w:rsidR="009A4855" w:rsidRDefault="0030584C">
            <w:r>
              <w:rPr>
                <w:rFonts w:ascii="Arial" w:hAnsi="Arial" w:cs="Arial"/>
                <w:color w:val="000000"/>
                <w:position w:val="-2"/>
                <w:sz w:val="18"/>
                <w:szCs w:val="18"/>
              </w:rPr>
              <w:t> </w:t>
            </w:r>
          </w:p>
        </w:tc>
      </w:tr>
      <w:tr w:rsidR="009A4855" w14:paraId="6A61646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021F726" w14:textId="77777777" w:rsidR="009A4855" w:rsidRDefault="0030584C">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1352EE" w14:textId="77777777" w:rsidR="009A4855" w:rsidRDefault="0030584C">
            <w:r>
              <w:rPr>
                <w:rFonts w:ascii="Arial" w:hAnsi="Arial" w:cs="Arial"/>
                <w:color w:val="000000"/>
                <w:position w:val="-2"/>
                <w:sz w:val="18"/>
                <w:szCs w:val="18"/>
              </w:rPr>
              <w:t> </w:t>
            </w:r>
          </w:p>
        </w:tc>
      </w:tr>
      <w:tr w:rsidR="009A4855" w14:paraId="61A756E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555AB7F" w14:textId="77777777" w:rsidR="009A4855" w:rsidRDefault="0030584C">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A0E614" w14:textId="77777777" w:rsidR="009A4855" w:rsidRDefault="0030584C">
            <w:r>
              <w:rPr>
                <w:rFonts w:ascii="Arial" w:hAnsi="Arial" w:cs="Arial"/>
                <w:color w:val="000000"/>
                <w:position w:val="-2"/>
                <w:sz w:val="18"/>
                <w:szCs w:val="18"/>
              </w:rPr>
              <w:t> </w:t>
            </w:r>
          </w:p>
        </w:tc>
      </w:tr>
      <w:tr w:rsidR="009A4855" w14:paraId="7DDCAB6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BBE646A" w14:textId="77777777" w:rsidR="009A4855" w:rsidRDefault="0030584C">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1F17B2" w14:textId="77777777" w:rsidR="009A4855" w:rsidRDefault="0030584C">
            <w:r>
              <w:rPr>
                <w:rFonts w:ascii="Arial" w:hAnsi="Arial" w:cs="Arial"/>
                <w:color w:val="000000"/>
                <w:position w:val="-2"/>
                <w:sz w:val="18"/>
                <w:szCs w:val="18"/>
              </w:rPr>
              <w:t> </w:t>
            </w:r>
          </w:p>
        </w:tc>
      </w:tr>
      <w:tr w:rsidR="009A4855" w14:paraId="7B32D12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5A880EA" w14:textId="77777777" w:rsidR="009A4855" w:rsidRDefault="0030584C">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664A06" w14:textId="77777777" w:rsidR="009A4855" w:rsidRDefault="0030584C">
            <w:r>
              <w:rPr>
                <w:rFonts w:ascii="Arial" w:hAnsi="Arial" w:cs="Arial"/>
                <w:color w:val="000000"/>
                <w:position w:val="-2"/>
                <w:sz w:val="18"/>
                <w:szCs w:val="18"/>
              </w:rPr>
              <w:t> </w:t>
            </w:r>
          </w:p>
        </w:tc>
      </w:tr>
    </w:tbl>
    <w:p w14:paraId="678E7A24" w14:textId="77777777" w:rsidR="009A4855" w:rsidRDefault="009A4855"/>
    <w:tbl>
      <w:tblPr>
        <w:tblStyle w:val="NormalTablePHPDOCX"/>
        <w:tblW w:w="8745" w:type="dxa"/>
        <w:tblInd w:w="108" w:type="dxa"/>
        <w:tblLook w:val="04A0" w:firstRow="1" w:lastRow="0" w:firstColumn="1" w:lastColumn="0" w:noHBand="0" w:noVBand="1"/>
      </w:tblPr>
      <w:tblGrid>
        <w:gridCol w:w="4080"/>
        <w:gridCol w:w="4665"/>
      </w:tblGrid>
      <w:tr w:rsidR="009A4855" w14:paraId="709EE341" w14:textId="77777777">
        <w:tc>
          <w:tcPr>
            <w:tcW w:w="4080" w:type="dxa"/>
            <w:tcMar>
              <w:top w:w="75" w:type="dxa"/>
              <w:bottom w:w="75" w:type="dxa"/>
            </w:tcMar>
            <w:vAlign w:val="center"/>
          </w:tcPr>
          <w:p w14:paraId="06722CC6" w14:textId="77777777" w:rsidR="009A4855" w:rsidRDefault="0030584C">
            <w:r>
              <w:rPr>
                <w:rFonts w:ascii="Arial" w:hAnsi="Arial" w:cs="Arial"/>
                <w:color w:val="000000"/>
                <w:position w:val="-2"/>
                <w:sz w:val="18"/>
                <w:szCs w:val="18"/>
              </w:rPr>
              <w:t>Kraj in datum:</w:t>
            </w:r>
          </w:p>
        </w:tc>
        <w:tc>
          <w:tcPr>
            <w:tcW w:w="0" w:type="auto"/>
            <w:tcMar>
              <w:top w:w="75" w:type="dxa"/>
              <w:bottom w:w="75" w:type="dxa"/>
            </w:tcMar>
            <w:vAlign w:val="center"/>
          </w:tcPr>
          <w:p w14:paraId="652C53FC" w14:textId="77777777" w:rsidR="009A4855" w:rsidRDefault="0030584C">
            <w:pPr>
              <w:jc w:val="center"/>
            </w:pPr>
            <w:r>
              <w:rPr>
                <w:rFonts w:ascii="Arial" w:hAnsi="Arial" w:cs="Arial"/>
                <w:color w:val="000000"/>
                <w:position w:val="-2"/>
                <w:sz w:val="18"/>
                <w:szCs w:val="18"/>
              </w:rPr>
              <w:t>Ime in priimek: _____________________</w:t>
            </w:r>
          </w:p>
        </w:tc>
      </w:tr>
      <w:tr w:rsidR="009A4855" w14:paraId="23B1148D" w14:textId="77777777">
        <w:tc>
          <w:tcPr>
            <w:tcW w:w="4080" w:type="dxa"/>
            <w:tcMar>
              <w:top w:w="75" w:type="dxa"/>
              <w:bottom w:w="75" w:type="dxa"/>
            </w:tcMar>
            <w:vAlign w:val="center"/>
          </w:tcPr>
          <w:p w14:paraId="1A81265B" w14:textId="77777777" w:rsidR="009A4855" w:rsidRDefault="0030584C">
            <w:r>
              <w:rPr>
                <w:rFonts w:ascii="Arial" w:hAnsi="Arial" w:cs="Arial"/>
                <w:color w:val="000000"/>
                <w:position w:val="-2"/>
                <w:sz w:val="18"/>
                <w:szCs w:val="18"/>
              </w:rPr>
              <w:t> </w:t>
            </w:r>
          </w:p>
        </w:tc>
        <w:tc>
          <w:tcPr>
            <w:tcW w:w="0" w:type="auto"/>
            <w:tcMar>
              <w:top w:w="75" w:type="dxa"/>
              <w:bottom w:w="75" w:type="dxa"/>
            </w:tcMar>
            <w:vAlign w:val="center"/>
          </w:tcPr>
          <w:p w14:paraId="67A9408E" w14:textId="77777777" w:rsidR="009A4855" w:rsidRDefault="009A4855"/>
          <w:p w14:paraId="631E7D12" w14:textId="77777777" w:rsidR="009A4855" w:rsidRDefault="0030584C">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5B6E261C" w14:textId="77777777" w:rsidR="009A4855" w:rsidRDefault="0030584C">
      <w:pPr>
        <w:spacing w:before="225" w:after="225" w:line="240" w:lineRule="auto"/>
        <w:sectPr w:rsidR="009A4855" w:rsidSect="006E7A2B">
          <w:footerReference w:type="default" r:id="rId12"/>
          <w:pgSz w:w="11906" w:h="16838"/>
          <w:pgMar w:top="1418" w:right="1418" w:bottom="1418" w:left="1418" w:header="567" w:footer="596" w:gutter="0"/>
          <w:cols w:space="708"/>
          <w:docGrid w:linePitch="360"/>
        </w:sectPr>
      </w:pPr>
      <w:r>
        <w:rPr>
          <w:rFonts w:ascii="Arial" w:hAnsi="Arial" w:cs="Arial"/>
          <w:color w:val="000000"/>
          <w:sz w:val="18"/>
          <w:szCs w:val="18"/>
        </w:rPr>
        <w:t> </w:t>
      </w:r>
    </w:p>
    <w:p w14:paraId="2BB8E58D" w14:textId="77777777" w:rsidR="008454CF" w:rsidRPr="00590863" w:rsidRDefault="0030584C"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6F4B22D8" w14:textId="77777777" w:rsidR="008454CF" w:rsidRPr="00252358" w:rsidRDefault="008454CF" w:rsidP="00252358"/>
    <w:p w14:paraId="3084A365" w14:textId="77777777" w:rsidR="008454CF" w:rsidRDefault="0030584C"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6B7D14F5" w14:textId="77777777" w:rsidR="008454CF" w:rsidRDefault="008454CF" w:rsidP="00EB2A75">
      <w:pPr>
        <w:spacing w:after="120"/>
        <w:rPr>
          <w:rFonts w:ascii="Arial" w:hAnsi="Arial" w:cs="Arial"/>
        </w:rPr>
      </w:pPr>
    </w:p>
    <w:p w14:paraId="3899EED8" w14:textId="77777777" w:rsidR="009A4855" w:rsidRDefault="0030584C">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Šolski prevozi otrok, ki obiskujejo OŠ Mirna, za 4 šolska leta - do konca šol l. 2028/2029</w:t>
      </w:r>
      <w:r>
        <w:rPr>
          <w:rFonts w:ascii="Arial" w:hAnsi="Arial" w:cs="Arial"/>
          <w:color w:val="000000"/>
          <w:sz w:val="18"/>
          <w:szCs w:val="18"/>
        </w:rPr>
        <w:t xml:space="preserve"> «,</w:t>
      </w:r>
    </w:p>
    <w:p w14:paraId="046CA745" w14:textId="77777777" w:rsidR="009A4855" w:rsidRDefault="0030584C">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5759AA87" w14:textId="77777777" w:rsidR="009A4855" w:rsidRDefault="0030584C">
      <w:pPr>
        <w:spacing w:before="225" w:after="225" w:line="240" w:lineRule="auto"/>
        <w:jc w:val="both"/>
      </w:pPr>
      <w:r>
        <w:rPr>
          <w:rFonts w:ascii="Arial" w:hAnsi="Arial" w:cs="Arial"/>
          <w:i/>
          <w:iCs/>
          <w:color w:val="000000"/>
          <w:sz w:val="18"/>
          <w:szCs w:val="18"/>
        </w:rPr>
        <w:t>(naziv ponudnika, partnerja v skupni ponudbi)</w:t>
      </w:r>
    </w:p>
    <w:p w14:paraId="25EFDA2E" w14:textId="77777777" w:rsidR="009A4855" w:rsidRDefault="0030584C">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9A4855" w14:paraId="7BE3D432" w14:textId="77777777">
        <w:tc>
          <w:tcPr>
            <w:tcW w:w="0" w:type="auto"/>
            <w:tcMar>
              <w:top w:w="0" w:type="auto"/>
              <w:bottom w:w="0" w:type="auto"/>
            </w:tcMar>
          </w:tcPr>
          <w:p w14:paraId="7D91E814" w14:textId="77777777" w:rsidR="009A4855" w:rsidRDefault="0030584C" w:rsidP="0069317E">
            <w:pPr>
              <w:numPr>
                <w:ilvl w:val="0"/>
                <w:numId w:val="13"/>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61815182" w14:textId="77777777" w:rsidR="009A4855" w:rsidRDefault="0030584C" w:rsidP="0069317E">
            <w:pPr>
              <w:numPr>
                <w:ilvl w:val="0"/>
                <w:numId w:val="13"/>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3920C703" w14:textId="77777777" w:rsidR="009A4855" w:rsidRDefault="0030584C" w:rsidP="0069317E">
            <w:pPr>
              <w:numPr>
                <w:ilvl w:val="0"/>
                <w:numId w:val="13"/>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397F8F50" w14:textId="77777777" w:rsidR="009A4855" w:rsidRDefault="0030584C" w:rsidP="0069317E">
            <w:pPr>
              <w:numPr>
                <w:ilvl w:val="0"/>
                <w:numId w:val="13"/>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6DA9C601" w14:textId="77777777" w:rsidR="009A4855" w:rsidRDefault="0030584C" w:rsidP="0069317E">
            <w:pPr>
              <w:numPr>
                <w:ilvl w:val="0"/>
                <w:numId w:val="13"/>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251DFB51" w14:textId="77777777" w:rsidR="009A4855" w:rsidRDefault="0030584C" w:rsidP="0069317E">
            <w:pPr>
              <w:numPr>
                <w:ilvl w:val="0"/>
                <w:numId w:val="13"/>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0A3F1BEF" w14:textId="77777777" w:rsidR="009A4855" w:rsidRDefault="0030584C" w:rsidP="0069317E">
            <w:pPr>
              <w:numPr>
                <w:ilvl w:val="0"/>
                <w:numId w:val="13"/>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321F5A92" w14:textId="77777777" w:rsidR="009A4855" w:rsidRDefault="0030584C" w:rsidP="0069317E">
            <w:pPr>
              <w:numPr>
                <w:ilvl w:val="0"/>
                <w:numId w:val="13"/>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77E25619" w14:textId="77777777" w:rsidR="009A4855" w:rsidRDefault="0030584C" w:rsidP="0069317E">
            <w:pPr>
              <w:numPr>
                <w:ilvl w:val="0"/>
                <w:numId w:val="13"/>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410DECBA" w14:textId="77777777" w:rsidR="009A4855" w:rsidRDefault="0030584C" w:rsidP="0069317E">
            <w:pPr>
              <w:numPr>
                <w:ilvl w:val="0"/>
                <w:numId w:val="13"/>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4E3F67C6" w14:textId="77777777" w:rsidR="009A4855" w:rsidRDefault="0030584C" w:rsidP="0069317E">
            <w:pPr>
              <w:numPr>
                <w:ilvl w:val="0"/>
                <w:numId w:val="13"/>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17CE65A" w14:textId="77777777" w:rsidR="009A4855" w:rsidRDefault="0030584C" w:rsidP="0069317E">
            <w:pPr>
              <w:numPr>
                <w:ilvl w:val="0"/>
                <w:numId w:val="13"/>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5F9DF937" w14:textId="77777777" w:rsidR="009A4855" w:rsidRDefault="0030584C" w:rsidP="0069317E">
            <w:pPr>
              <w:numPr>
                <w:ilvl w:val="0"/>
                <w:numId w:val="13"/>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4A6E89D2" w14:textId="77777777" w:rsidR="009A4855" w:rsidRDefault="0030584C" w:rsidP="0069317E">
            <w:pPr>
              <w:numPr>
                <w:ilvl w:val="0"/>
                <w:numId w:val="13"/>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0DAA2B23" w14:textId="77777777" w:rsidR="009A4855" w:rsidRDefault="0030584C" w:rsidP="0069317E">
            <w:pPr>
              <w:numPr>
                <w:ilvl w:val="0"/>
                <w:numId w:val="13"/>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54459C21" w14:textId="77777777" w:rsidR="009A4855" w:rsidRDefault="0030584C" w:rsidP="0069317E">
            <w:pPr>
              <w:numPr>
                <w:ilvl w:val="0"/>
                <w:numId w:val="13"/>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0D838398" w14:textId="77777777" w:rsidR="009A4855" w:rsidRDefault="0030584C" w:rsidP="0069317E">
            <w:pPr>
              <w:numPr>
                <w:ilvl w:val="0"/>
                <w:numId w:val="13"/>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095C1D63" w14:textId="77777777" w:rsidR="009A4855" w:rsidRDefault="0030584C" w:rsidP="0069317E">
            <w:pPr>
              <w:numPr>
                <w:ilvl w:val="0"/>
                <w:numId w:val="13"/>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DE0172A" w14:textId="77777777" w:rsidR="009A4855" w:rsidRDefault="0030584C" w:rsidP="0069317E">
            <w:pPr>
              <w:numPr>
                <w:ilvl w:val="0"/>
                <w:numId w:val="13"/>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08E56294" w14:textId="77777777" w:rsidR="009A4855" w:rsidRDefault="0030584C" w:rsidP="0069317E">
            <w:pPr>
              <w:numPr>
                <w:ilvl w:val="0"/>
                <w:numId w:val="13"/>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630383B5" w14:textId="77777777" w:rsidR="009A4855" w:rsidRDefault="0030584C" w:rsidP="0069317E">
            <w:pPr>
              <w:numPr>
                <w:ilvl w:val="0"/>
                <w:numId w:val="13"/>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18E09C96" w14:textId="77777777" w:rsidR="009A4855" w:rsidRDefault="0030584C" w:rsidP="0069317E">
            <w:pPr>
              <w:numPr>
                <w:ilvl w:val="0"/>
                <w:numId w:val="13"/>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6E507AB9" w14:textId="77777777" w:rsidR="009A4855" w:rsidRDefault="0030584C">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9A4855" w14:paraId="4733AE07" w14:textId="77777777">
        <w:tc>
          <w:tcPr>
            <w:tcW w:w="0" w:type="auto"/>
            <w:tcMar>
              <w:top w:w="0" w:type="auto"/>
              <w:bottom w:w="0" w:type="auto"/>
            </w:tcMar>
          </w:tcPr>
          <w:p w14:paraId="2080EF17" w14:textId="77777777" w:rsidR="009A4855" w:rsidRDefault="0030584C" w:rsidP="0069317E">
            <w:pPr>
              <w:numPr>
                <w:ilvl w:val="0"/>
                <w:numId w:val="14"/>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0D60FDC8" w14:textId="77777777" w:rsidR="009A4855" w:rsidRDefault="0030584C" w:rsidP="0069317E">
            <w:pPr>
              <w:numPr>
                <w:ilvl w:val="0"/>
                <w:numId w:val="14"/>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5CF48C84" w14:textId="77777777" w:rsidR="009A4855" w:rsidRDefault="0030584C" w:rsidP="0069317E">
            <w:pPr>
              <w:numPr>
                <w:ilvl w:val="0"/>
                <w:numId w:val="14"/>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2CBF79E6" w14:textId="77777777" w:rsidR="009A4855" w:rsidRDefault="0030584C" w:rsidP="0069317E">
            <w:pPr>
              <w:numPr>
                <w:ilvl w:val="0"/>
                <w:numId w:val="14"/>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48B42D25" w14:textId="77777777" w:rsidR="009A4855" w:rsidRDefault="0030584C" w:rsidP="0069317E">
            <w:pPr>
              <w:numPr>
                <w:ilvl w:val="0"/>
                <w:numId w:val="14"/>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334ADF2" w14:textId="77777777" w:rsidR="009A4855" w:rsidRDefault="0030584C" w:rsidP="0069317E">
            <w:pPr>
              <w:numPr>
                <w:ilvl w:val="0"/>
                <w:numId w:val="14"/>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5701FE05" w14:textId="77777777" w:rsidR="009A4855" w:rsidRDefault="0030584C" w:rsidP="0069317E">
            <w:pPr>
              <w:numPr>
                <w:ilvl w:val="0"/>
                <w:numId w:val="14"/>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027AEF3F" w14:textId="77777777" w:rsidR="009A4855" w:rsidRDefault="0030584C" w:rsidP="0069317E">
            <w:pPr>
              <w:numPr>
                <w:ilvl w:val="0"/>
                <w:numId w:val="14"/>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138E6CE" w14:textId="77777777" w:rsidR="009A4855" w:rsidRDefault="0030584C" w:rsidP="0069317E">
            <w:pPr>
              <w:numPr>
                <w:ilvl w:val="0"/>
                <w:numId w:val="14"/>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3EFB390A" w14:textId="77777777" w:rsidR="009A4855" w:rsidRDefault="0030584C" w:rsidP="0069317E">
            <w:pPr>
              <w:numPr>
                <w:ilvl w:val="0"/>
                <w:numId w:val="14"/>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46C81B0F" w14:textId="77777777" w:rsidR="009A4855" w:rsidRDefault="0030584C" w:rsidP="0069317E">
            <w:pPr>
              <w:numPr>
                <w:ilvl w:val="0"/>
                <w:numId w:val="14"/>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05C2F3E8" w14:textId="77777777" w:rsidR="009A4855" w:rsidRDefault="0030584C" w:rsidP="0069317E">
            <w:pPr>
              <w:numPr>
                <w:ilvl w:val="0"/>
                <w:numId w:val="14"/>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2313BC83" w14:textId="77777777" w:rsidR="009A4855" w:rsidRDefault="0030584C" w:rsidP="0069317E">
            <w:pPr>
              <w:numPr>
                <w:ilvl w:val="0"/>
                <w:numId w:val="14"/>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24A8247A" w14:textId="77777777" w:rsidR="009A4855" w:rsidRDefault="0030584C">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18C1F4E" w14:textId="48F5BCC0" w:rsidR="009A4855" w:rsidRDefault="0030584C">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Občina Mirna, Glavna cesta 28, 8233 Mirna</w:t>
      </w:r>
      <w:r>
        <w:rPr>
          <w:rFonts w:ascii="Arial" w:hAnsi="Arial" w:cs="Arial"/>
          <w:color w:val="000000"/>
          <w:sz w:val="18"/>
          <w:szCs w:val="18"/>
        </w:rPr>
        <w:t>  v zvezi z oddajo javnega naročila za namene </w:t>
      </w:r>
      <w:r>
        <w:rPr>
          <w:rFonts w:ascii="Arial" w:hAnsi="Arial" w:cs="Arial"/>
          <w:b/>
          <w:bCs/>
          <w:color w:val="000000"/>
          <w:sz w:val="18"/>
          <w:szCs w:val="18"/>
        </w:rPr>
        <w:t>Šolski prevozi otrok, ki obiskujejo OŠ Mirna, za 4 šolska leta - do konca šol l. 2028/2029, </w:t>
      </w:r>
      <w:r w:rsidRPr="006469D7">
        <w:rPr>
          <w:rFonts w:ascii="Arial" w:hAnsi="Arial" w:cs="Arial"/>
          <w:color w:val="000000"/>
          <w:sz w:val="18"/>
          <w:szCs w:val="18"/>
        </w:rPr>
        <w:t>objavljen na Portalu javnih naročil podatke</w:t>
      </w:r>
      <w:r>
        <w:rPr>
          <w:rFonts w:ascii="Arial" w:hAnsi="Arial" w:cs="Arial"/>
          <w:color w:val="000000"/>
          <w:sz w:val="18"/>
          <w:szCs w:val="18"/>
        </w:rPr>
        <w:t xml:space="preserve"> za preveritev ponudbe v skladu 89. členom ZJN-3 v enotnem informacijskem sistemu – eDosje iz devetega odstavka 77. člena ZJN-3.</w:t>
      </w:r>
    </w:p>
    <w:p w14:paraId="5799DC02" w14:textId="77777777" w:rsidR="009A4855" w:rsidRDefault="0030584C">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9A4855" w14:paraId="79966DA0" w14:textId="77777777">
        <w:tc>
          <w:tcPr>
            <w:tcW w:w="2500" w:type="pct"/>
            <w:tcMar>
              <w:top w:w="75" w:type="dxa"/>
              <w:bottom w:w="75" w:type="dxa"/>
            </w:tcMar>
            <w:vAlign w:val="center"/>
          </w:tcPr>
          <w:p w14:paraId="449A2F6A" w14:textId="77777777" w:rsidR="009A4855" w:rsidRDefault="0030584C">
            <w:r>
              <w:rPr>
                <w:rFonts w:ascii="Arial" w:hAnsi="Arial" w:cs="Arial"/>
                <w:color w:val="000000"/>
                <w:position w:val="-2"/>
                <w:sz w:val="18"/>
                <w:szCs w:val="18"/>
              </w:rPr>
              <w:t>Kraj in datum:</w:t>
            </w:r>
          </w:p>
        </w:tc>
        <w:tc>
          <w:tcPr>
            <w:tcW w:w="0" w:type="auto"/>
            <w:tcMar>
              <w:top w:w="75" w:type="dxa"/>
              <w:bottom w:w="75" w:type="dxa"/>
            </w:tcMar>
            <w:vAlign w:val="center"/>
          </w:tcPr>
          <w:p w14:paraId="6A19C48E" w14:textId="77777777" w:rsidR="009A4855" w:rsidRDefault="0030584C">
            <w:r>
              <w:rPr>
                <w:rFonts w:ascii="Arial" w:hAnsi="Arial" w:cs="Arial"/>
                <w:color w:val="000000"/>
                <w:position w:val="-2"/>
                <w:sz w:val="18"/>
                <w:szCs w:val="18"/>
              </w:rPr>
              <w:t>Ime in priimek: _____________________</w:t>
            </w:r>
          </w:p>
        </w:tc>
      </w:tr>
      <w:tr w:rsidR="009A4855" w14:paraId="47C50DC3" w14:textId="77777777">
        <w:tc>
          <w:tcPr>
            <w:tcW w:w="2500" w:type="pct"/>
            <w:tcMar>
              <w:top w:w="75" w:type="dxa"/>
              <w:bottom w:w="75" w:type="dxa"/>
            </w:tcMar>
            <w:vAlign w:val="center"/>
          </w:tcPr>
          <w:p w14:paraId="1AF87E80" w14:textId="77777777" w:rsidR="009A4855" w:rsidRDefault="0030584C">
            <w:r>
              <w:rPr>
                <w:rFonts w:ascii="Arial" w:hAnsi="Arial" w:cs="Arial"/>
                <w:color w:val="000000"/>
                <w:position w:val="-2"/>
                <w:sz w:val="18"/>
                <w:szCs w:val="18"/>
              </w:rPr>
              <w:t> </w:t>
            </w:r>
          </w:p>
        </w:tc>
        <w:tc>
          <w:tcPr>
            <w:tcW w:w="0" w:type="auto"/>
            <w:tcMar>
              <w:top w:w="75" w:type="dxa"/>
              <w:bottom w:w="75" w:type="dxa"/>
            </w:tcMar>
            <w:vAlign w:val="center"/>
          </w:tcPr>
          <w:p w14:paraId="4A19B337" w14:textId="77777777" w:rsidR="009A4855" w:rsidRDefault="009A4855"/>
          <w:p w14:paraId="56FD2018" w14:textId="77777777" w:rsidR="009A4855" w:rsidRDefault="0030584C">
            <w:pPr>
              <w:jc w:val="center"/>
            </w:pPr>
            <w:r>
              <w:rPr>
                <w:rFonts w:ascii="Arial" w:hAnsi="Arial" w:cs="Arial"/>
                <w:color w:val="A9A9A9"/>
                <w:position w:val="-2"/>
                <w:sz w:val="18"/>
                <w:szCs w:val="18"/>
              </w:rPr>
              <w:t>(žig in podpis)</w:t>
            </w:r>
          </w:p>
        </w:tc>
      </w:tr>
    </w:tbl>
    <w:p w14:paraId="6DADD1E5" w14:textId="77777777" w:rsidR="009A4855" w:rsidRDefault="0030584C">
      <w:pPr>
        <w:spacing w:before="225" w:after="225" w:line="240" w:lineRule="auto"/>
        <w:jc w:val="both"/>
      </w:pPr>
      <w:r>
        <w:rPr>
          <w:rFonts w:ascii="Arial" w:hAnsi="Arial" w:cs="Arial"/>
          <w:color w:val="000000"/>
          <w:sz w:val="18"/>
          <w:szCs w:val="18"/>
        </w:rPr>
        <w:t> </w:t>
      </w:r>
    </w:p>
    <w:p w14:paraId="405A3926" w14:textId="77777777" w:rsidR="009A4855" w:rsidRDefault="009A4855">
      <w:pPr>
        <w:sectPr w:rsidR="009A4855" w:rsidSect="006E7A2B">
          <w:footerReference w:type="default" r:id="rId13"/>
          <w:pgSz w:w="11906" w:h="16838"/>
          <w:pgMar w:top="1418" w:right="1418" w:bottom="1418" w:left="1418" w:header="567" w:footer="596" w:gutter="0"/>
          <w:cols w:space="708"/>
          <w:docGrid w:linePitch="360"/>
        </w:sectPr>
      </w:pPr>
    </w:p>
    <w:p w14:paraId="604F437D" w14:textId="77777777" w:rsidR="008454CF" w:rsidRPr="00590863" w:rsidRDefault="0030584C"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5BDD06B3" w14:textId="77777777" w:rsidR="008454CF" w:rsidRPr="00252358" w:rsidRDefault="008454CF" w:rsidP="00252358"/>
    <w:p w14:paraId="4956D745" w14:textId="77777777" w:rsidR="008454CF" w:rsidRDefault="0030584C"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238D4E88" w14:textId="77777777" w:rsidR="008454CF" w:rsidRDefault="008454CF" w:rsidP="00EB2A75">
      <w:pPr>
        <w:spacing w:after="120"/>
        <w:rPr>
          <w:rFonts w:ascii="Arial" w:hAnsi="Arial" w:cs="Arial"/>
        </w:rPr>
      </w:pPr>
    </w:p>
    <w:p w14:paraId="7F0A706C" w14:textId="77777777" w:rsidR="009A4855" w:rsidRDefault="0030584C">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4E87E834" w14:textId="77777777" w:rsidR="009A4855" w:rsidRDefault="0030584C">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4EE3EE3A" w14:textId="77777777" w:rsidR="009A4855" w:rsidRDefault="0030584C">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19371106" w14:textId="77777777" w:rsidR="009A4855" w:rsidRDefault="009A4855">
      <w:pPr>
        <w:sectPr w:rsidR="009A4855" w:rsidSect="006E7A2B">
          <w:footerReference w:type="default" r:id="rId14"/>
          <w:pgSz w:w="11906" w:h="16838"/>
          <w:pgMar w:top="1418" w:right="1418" w:bottom="1418" w:left="1418" w:header="567" w:footer="596" w:gutter="0"/>
          <w:cols w:space="708"/>
          <w:docGrid w:linePitch="360"/>
        </w:sectPr>
      </w:pPr>
    </w:p>
    <w:p w14:paraId="0BE7F39D" w14:textId="77777777" w:rsidR="003E21A4" w:rsidRPr="00590863" w:rsidRDefault="003E21A4" w:rsidP="003E21A4">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4</w:t>
      </w:r>
    </w:p>
    <w:p w14:paraId="5C798E19" w14:textId="77777777" w:rsidR="003E21A4" w:rsidRPr="00252358" w:rsidRDefault="003E21A4" w:rsidP="003E21A4"/>
    <w:p w14:paraId="3E4D3A89" w14:textId="77777777" w:rsidR="003E21A4" w:rsidRDefault="003E21A4" w:rsidP="003E21A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Zeleno javno naročanje</w:t>
      </w:r>
    </w:p>
    <w:p w14:paraId="33CB715D" w14:textId="77777777" w:rsidR="003E21A4" w:rsidRDefault="003E21A4" w:rsidP="003E21A4">
      <w:pPr>
        <w:spacing w:after="120"/>
        <w:rPr>
          <w:rFonts w:ascii="Arial" w:hAnsi="Arial" w:cs="Arial"/>
        </w:rPr>
      </w:pPr>
    </w:p>
    <w:p w14:paraId="1EC8BD3A" w14:textId="42B04C59" w:rsidR="003E21A4" w:rsidRDefault="00F53106" w:rsidP="00F413D1">
      <w:pPr>
        <w:spacing w:before="225" w:after="225" w:line="240" w:lineRule="auto"/>
        <w:jc w:val="both"/>
        <w:rPr>
          <w:sz w:val="18"/>
          <w:szCs w:val="18"/>
        </w:rPr>
      </w:pPr>
      <w:r w:rsidRPr="008A56B5">
        <w:rPr>
          <w:sz w:val="18"/>
          <w:szCs w:val="18"/>
        </w:rPr>
        <w:t xml:space="preserve">Izjavljamo, da so </w:t>
      </w:r>
      <w:r w:rsidR="00F413D1" w:rsidRPr="008A56B5">
        <w:rPr>
          <w:sz w:val="18"/>
          <w:szCs w:val="18"/>
        </w:rPr>
        <w:t>v vozni park, s katerim se bo izvajalo prevoze</w:t>
      </w:r>
      <w:r w:rsidR="0063063F">
        <w:rPr>
          <w:sz w:val="18"/>
          <w:szCs w:val="18"/>
        </w:rPr>
        <w:t>,</w:t>
      </w:r>
      <w:r w:rsidR="00F413D1" w:rsidRPr="008A56B5">
        <w:rPr>
          <w:sz w:val="18"/>
          <w:szCs w:val="18"/>
        </w:rPr>
        <w:t xml:space="preserve"> vključena čista vozila, kot jih določa Uredba</w:t>
      </w:r>
      <w:r w:rsidR="008A56B5">
        <w:rPr>
          <w:sz w:val="18"/>
          <w:szCs w:val="18"/>
        </w:rPr>
        <w:t xml:space="preserve"> o zelenem javnem naročanju</w:t>
      </w:r>
      <w:r w:rsidR="00F413D1" w:rsidRPr="008A56B5">
        <w:rPr>
          <w:sz w:val="18"/>
          <w:szCs w:val="18"/>
        </w:rPr>
        <w:t xml:space="preserve">. </w:t>
      </w:r>
      <w:r w:rsidRPr="008A56B5">
        <w:rPr>
          <w:sz w:val="18"/>
          <w:szCs w:val="18"/>
        </w:rPr>
        <w:t>Za</w:t>
      </w:r>
      <w:r w:rsidR="00F413D1" w:rsidRPr="008A56B5">
        <w:rPr>
          <w:sz w:val="18"/>
          <w:szCs w:val="18"/>
        </w:rPr>
        <w:t>got</w:t>
      </w:r>
      <w:r w:rsidRPr="008A56B5">
        <w:rPr>
          <w:sz w:val="18"/>
          <w:szCs w:val="18"/>
        </w:rPr>
        <w:t>avljamo</w:t>
      </w:r>
      <w:r w:rsidR="00F413D1" w:rsidRPr="008A56B5">
        <w:rPr>
          <w:sz w:val="18"/>
          <w:szCs w:val="18"/>
        </w:rPr>
        <w:t xml:space="preserve"> ustrezno število čistih vozil, kot je določeno v točki 3 Priloge 2 iz Uredbe o zelenem javnem naročanju za kategorijo vozil kamor sodijo vozila, ki so zahtevana v predmetnem javnem naročilu. </w:t>
      </w:r>
    </w:p>
    <w:p w14:paraId="1CAFF0F4" w14:textId="053E0381" w:rsidR="00D45C1D" w:rsidRPr="008A56B5" w:rsidRDefault="00D45C1D" w:rsidP="00F413D1">
      <w:pPr>
        <w:spacing w:before="225" w:after="225" w:line="240" w:lineRule="auto"/>
        <w:jc w:val="both"/>
        <w:rPr>
          <w:sz w:val="18"/>
          <w:szCs w:val="18"/>
        </w:rPr>
      </w:pPr>
      <w:r>
        <w:rPr>
          <w:sz w:val="18"/>
          <w:szCs w:val="18"/>
        </w:rPr>
        <w:t xml:space="preserve">Na </w:t>
      </w:r>
      <w:r w:rsidR="00C21DA2">
        <w:rPr>
          <w:sz w:val="18"/>
          <w:szCs w:val="18"/>
        </w:rPr>
        <w:t>poziv</w:t>
      </w:r>
      <w:r>
        <w:rPr>
          <w:sz w:val="18"/>
          <w:szCs w:val="18"/>
        </w:rPr>
        <w:t xml:space="preserve"> naročnika bomo predložili dokazila o izpolnjevanju navedenih zahtev.</w:t>
      </w:r>
    </w:p>
    <w:p w14:paraId="0093EE35" w14:textId="77777777" w:rsidR="00F413D1" w:rsidRDefault="00F413D1" w:rsidP="00F413D1">
      <w:pPr>
        <w:spacing w:before="225" w:after="225" w:line="240" w:lineRule="auto"/>
        <w:jc w:val="both"/>
      </w:pPr>
    </w:p>
    <w:tbl>
      <w:tblPr>
        <w:tblStyle w:val="NormalTablePHPDOCX"/>
        <w:tblW w:w="8745" w:type="dxa"/>
        <w:tblInd w:w="108" w:type="dxa"/>
        <w:tblLook w:val="04A0" w:firstRow="1" w:lastRow="0" w:firstColumn="1" w:lastColumn="0" w:noHBand="0" w:noVBand="1"/>
      </w:tblPr>
      <w:tblGrid>
        <w:gridCol w:w="4080"/>
        <w:gridCol w:w="4665"/>
      </w:tblGrid>
      <w:tr w:rsidR="003E21A4" w14:paraId="5F9837FC" w14:textId="77777777" w:rsidTr="0043387C">
        <w:tc>
          <w:tcPr>
            <w:tcW w:w="4080" w:type="dxa"/>
            <w:tcMar>
              <w:top w:w="75" w:type="dxa"/>
              <w:bottom w:w="75" w:type="dxa"/>
            </w:tcMar>
            <w:vAlign w:val="center"/>
          </w:tcPr>
          <w:p w14:paraId="161015A4" w14:textId="77777777" w:rsidR="003E21A4" w:rsidRDefault="003E21A4" w:rsidP="0043387C">
            <w:r>
              <w:rPr>
                <w:rFonts w:ascii="Arial" w:hAnsi="Arial" w:cs="Arial"/>
                <w:color w:val="000000"/>
                <w:position w:val="-2"/>
                <w:sz w:val="18"/>
                <w:szCs w:val="18"/>
              </w:rPr>
              <w:t>Kraj in datum:</w:t>
            </w:r>
          </w:p>
        </w:tc>
        <w:tc>
          <w:tcPr>
            <w:tcW w:w="0" w:type="auto"/>
            <w:tcMar>
              <w:top w:w="75" w:type="dxa"/>
              <w:bottom w:w="75" w:type="dxa"/>
            </w:tcMar>
            <w:vAlign w:val="center"/>
          </w:tcPr>
          <w:p w14:paraId="021AF791" w14:textId="77777777" w:rsidR="003E21A4" w:rsidRDefault="003E21A4" w:rsidP="0043387C">
            <w:r>
              <w:rPr>
                <w:rFonts w:ascii="Arial" w:hAnsi="Arial" w:cs="Arial"/>
                <w:color w:val="000000"/>
                <w:position w:val="-2"/>
                <w:sz w:val="18"/>
                <w:szCs w:val="18"/>
              </w:rPr>
              <w:t>Ime in priimek: _____________________</w:t>
            </w:r>
          </w:p>
        </w:tc>
      </w:tr>
      <w:tr w:rsidR="003E21A4" w14:paraId="63EA01CE" w14:textId="77777777" w:rsidTr="0043387C">
        <w:tc>
          <w:tcPr>
            <w:tcW w:w="4080" w:type="dxa"/>
            <w:tcMar>
              <w:top w:w="75" w:type="dxa"/>
              <w:bottom w:w="75" w:type="dxa"/>
            </w:tcMar>
            <w:vAlign w:val="center"/>
          </w:tcPr>
          <w:p w14:paraId="6DA8B53C" w14:textId="77777777" w:rsidR="003E21A4" w:rsidRDefault="003E21A4" w:rsidP="0043387C">
            <w:r>
              <w:rPr>
                <w:rFonts w:ascii="Arial" w:hAnsi="Arial" w:cs="Arial"/>
                <w:color w:val="000000"/>
                <w:position w:val="-2"/>
                <w:sz w:val="18"/>
                <w:szCs w:val="18"/>
              </w:rPr>
              <w:t> </w:t>
            </w:r>
          </w:p>
        </w:tc>
        <w:tc>
          <w:tcPr>
            <w:tcW w:w="0" w:type="auto"/>
            <w:tcMar>
              <w:top w:w="75" w:type="dxa"/>
              <w:bottom w:w="75" w:type="dxa"/>
            </w:tcMar>
            <w:vAlign w:val="center"/>
          </w:tcPr>
          <w:p w14:paraId="7C3DA4D9" w14:textId="72BAF9B7" w:rsidR="003E21A4" w:rsidRDefault="003E21A4" w:rsidP="0043387C">
            <w:pPr>
              <w:jc w:val="center"/>
            </w:pPr>
            <w:r>
              <w:rPr>
                <w:rFonts w:ascii="Arial" w:hAnsi="Arial" w:cs="Arial"/>
                <w:color w:val="000000"/>
                <w:position w:val="-2"/>
                <w:sz w:val="18"/>
                <w:szCs w:val="18"/>
              </w:rPr>
              <w:t>(podpis)</w:t>
            </w:r>
          </w:p>
        </w:tc>
      </w:tr>
    </w:tbl>
    <w:p w14:paraId="2354281C" w14:textId="77777777" w:rsidR="003E21A4" w:rsidRDefault="003E21A4" w:rsidP="003E21A4">
      <w:pPr>
        <w:spacing w:before="225" w:after="225" w:line="240" w:lineRule="auto"/>
        <w:jc w:val="both"/>
      </w:pPr>
      <w:r>
        <w:rPr>
          <w:rFonts w:ascii="Arial" w:hAnsi="Arial" w:cs="Arial"/>
          <w:color w:val="000000"/>
          <w:sz w:val="18"/>
          <w:szCs w:val="18"/>
        </w:rPr>
        <w:t> </w:t>
      </w:r>
    </w:p>
    <w:p w14:paraId="6E937FB4" w14:textId="0DC250B4" w:rsidR="003E21A4" w:rsidRDefault="003E21A4" w:rsidP="003E21A4">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w:t>
      </w:r>
    </w:p>
    <w:p w14:paraId="2B970BD0" w14:textId="77777777" w:rsidR="003E21A4" w:rsidRPr="00EE517A" w:rsidRDefault="003E21A4" w:rsidP="003E21A4">
      <w:pPr>
        <w:spacing w:before="225" w:after="225" w:line="240" w:lineRule="auto"/>
        <w:jc w:val="both"/>
        <w:rPr>
          <w:rFonts w:ascii="Arial" w:hAnsi="Arial" w:cs="Arial"/>
          <w:i/>
          <w:iCs/>
          <w:color w:val="000000"/>
          <w:sz w:val="18"/>
          <w:szCs w:val="18"/>
        </w:rPr>
      </w:pPr>
    </w:p>
    <w:p w14:paraId="0B0E9C71" w14:textId="42C4E717" w:rsidR="003E21A4" w:rsidRDefault="003E21A4">
      <w:pPr>
        <w:rPr>
          <w:rFonts w:ascii="Arial" w:hAnsi="Arial" w:cs="Arial"/>
          <w:sz w:val="18"/>
          <w:szCs w:val="18"/>
        </w:rPr>
      </w:pPr>
      <w:r>
        <w:rPr>
          <w:rFonts w:ascii="Arial" w:hAnsi="Arial" w:cs="Arial"/>
          <w:sz w:val="18"/>
          <w:szCs w:val="18"/>
        </w:rPr>
        <w:br w:type="page"/>
      </w:r>
    </w:p>
    <w:p w14:paraId="38756D1E" w14:textId="77777777" w:rsidR="003E21A4" w:rsidRDefault="003E21A4" w:rsidP="00252358">
      <w:pPr>
        <w:spacing w:after="0"/>
        <w:jc w:val="right"/>
        <w:rPr>
          <w:rFonts w:ascii="Arial" w:hAnsi="Arial" w:cs="Arial"/>
          <w:sz w:val="18"/>
          <w:szCs w:val="18"/>
        </w:rPr>
      </w:pPr>
    </w:p>
    <w:p w14:paraId="7094C082" w14:textId="2D4F3824" w:rsidR="008454CF" w:rsidRPr="00590863" w:rsidRDefault="0030584C" w:rsidP="00252358">
      <w:pPr>
        <w:spacing w:after="0"/>
        <w:jc w:val="right"/>
        <w:rPr>
          <w:rFonts w:ascii="Arial" w:hAnsi="Arial" w:cs="Arial"/>
          <w:sz w:val="18"/>
          <w:szCs w:val="18"/>
        </w:rPr>
      </w:pPr>
      <w:r w:rsidRPr="00590863">
        <w:rPr>
          <w:rFonts w:ascii="Arial" w:hAnsi="Arial" w:cs="Arial"/>
          <w:sz w:val="18"/>
          <w:szCs w:val="18"/>
        </w:rPr>
        <w:t xml:space="preserve">Obrazec št: </w:t>
      </w:r>
      <w:r w:rsidR="003E21A4">
        <w:rPr>
          <w:rFonts w:ascii="Arial" w:hAnsi="Arial" w:cs="Arial"/>
          <w:sz w:val="18"/>
          <w:szCs w:val="18"/>
        </w:rPr>
        <w:t>5</w:t>
      </w:r>
    </w:p>
    <w:p w14:paraId="15AA3750" w14:textId="77777777" w:rsidR="008454CF" w:rsidRPr="00252358" w:rsidRDefault="008454CF" w:rsidP="00252358"/>
    <w:p w14:paraId="3E18A3BF" w14:textId="77777777" w:rsidR="008454CF" w:rsidRDefault="0030584C"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524EAC41" w14:textId="77777777" w:rsidR="008454CF" w:rsidRDefault="008454CF" w:rsidP="00EB2A75">
      <w:pPr>
        <w:spacing w:after="120"/>
        <w:rPr>
          <w:rFonts w:ascii="Arial" w:hAnsi="Arial" w:cs="Arial"/>
        </w:rPr>
      </w:pPr>
    </w:p>
    <w:p w14:paraId="2F331999" w14:textId="77777777" w:rsidR="009A4855" w:rsidRDefault="0030584C">
      <w:pPr>
        <w:spacing w:before="225" w:after="225" w:line="240" w:lineRule="auto"/>
        <w:jc w:val="center"/>
      </w:pPr>
      <w:r>
        <w:rPr>
          <w:rFonts w:ascii="Arial" w:hAnsi="Arial" w:cs="Arial"/>
          <w:b/>
          <w:bCs/>
          <w:color w:val="000000"/>
          <w:sz w:val="18"/>
          <w:szCs w:val="18"/>
        </w:rPr>
        <w:t>SEZNAM ČLANOV ORGANOV IN ZASTOPNIKOV GOSPODARSKEGA SUBJEKTA</w:t>
      </w:r>
    </w:p>
    <w:p w14:paraId="5669D035" w14:textId="77777777" w:rsidR="009A4855" w:rsidRDefault="0030584C">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9A4855" w14:paraId="5DDFD8A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6561FD" w14:textId="77777777" w:rsidR="009A4855" w:rsidRDefault="0030584C">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6CED7E" w14:textId="77777777" w:rsidR="009A4855" w:rsidRDefault="0030584C">
            <w:r>
              <w:rPr>
                <w:rFonts w:ascii="Arial" w:hAnsi="Arial" w:cs="Arial"/>
                <w:color w:val="000000"/>
                <w:position w:val="-2"/>
                <w:sz w:val="18"/>
                <w:szCs w:val="18"/>
              </w:rPr>
              <w:t> </w:t>
            </w:r>
          </w:p>
        </w:tc>
      </w:tr>
      <w:tr w:rsidR="009A4855" w14:paraId="5526F5B1"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8795B9" w14:textId="77777777" w:rsidR="009A4855" w:rsidRDefault="0030584C">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87BB3D" w14:textId="77777777" w:rsidR="009A4855" w:rsidRDefault="0030584C">
            <w:r>
              <w:rPr>
                <w:rFonts w:ascii="Arial" w:hAnsi="Arial" w:cs="Arial"/>
                <w:color w:val="000000"/>
                <w:position w:val="-2"/>
                <w:sz w:val="18"/>
                <w:szCs w:val="18"/>
              </w:rPr>
              <w:t> </w:t>
            </w:r>
          </w:p>
        </w:tc>
      </w:tr>
      <w:tr w:rsidR="009A4855" w14:paraId="3EAC341F"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AC5BAB" w14:textId="77777777" w:rsidR="009A4855" w:rsidRDefault="0030584C">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459D31" w14:textId="77777777" w:rsidR="009A4855" w:rsidRDefault="0030584C">
            <w:r>
              <w:rPr>
                <w:rFonts w:ascii="Arial" w:hAnsi="Arial" w:cs="Arial"/>
                <w:color w:val="000000"/>
                <w:position w:val="-2"/>
                <w:sz w:val="18"/>
                <w:szCs w:val="18"/>
              </w:rPr>
              <w:t> </w:t>
            </w:r>
          </w:p>
        </w:tc>
      </w:tr>
      <w:tr w:rsidR="009A4855" w14:paraId="03973F2B"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586280" w14:textId="77777777" w:rsidR="009A4855" w:rsidRDefault="0030584C">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C7AF27" w14:textId="77777777" w:rsidR="009A4855" w:rsidRDefault="0030584C">
            <w:r>
              <w:rPr>
                <w:rFonts w:ascii="Arial" w:hAnsi="Arial" w:cs="Arial"/>
                <w:color w:val="000000"/>
                <w:position w:val="-2"/>
                <w:sz w:val="18"/>
                <w:szCs w:val="18"/>
              </w:rPr>
              <w:t> </w:t>
            </w:r>
          </w:p>
        </w:tc>
      </w:tr>
    </w:tbl>
    <w:p w14:paraId="5C5EF97C" w14:textId="77777777" w:rsidR="009A4855" w:rsidRDefault="0030584C">
      <w:pPr>
        <w:spacing w:before="225" w:after="225" w:line="240" w:lineRule="auto"/>
        <w:jc w:val="both"/>
      </w:pPr>
      <w:r>
        <w:rPr>
          <w:rFonts w:ascii="Arial" w:hAnsi="Arial" w:cs="Arial"/>
          <w:color w:val="000000"/>
          <w:sz w:val="18"/>
          <w:szCs w:val="18"/>
        </w:rPr>
        <w:t> </w:t>
      </w:r>
    </w:p>
    <w:p w14:paraId="4295F1F9" w14:textId="77777777" w:rsidR="009A4855" w:rsidRDefault="0030584C">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9A4855" w14:paraId="5F61D96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70B4D4" w14:textId="77777777" w:rsidR="009A4855" w:rsidRDefault="0030584C">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D5D48D" w14:textId="77777777" w:rsidR="009A4855" w:rsidRDefault="0030584C">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47ED28" w14:textId="77777777" w:rsidR="009A4855" w:rsidRDefault="0030584C">
            <w:r>
              <w:rPr>
                <w:rFonts w:ascii="Arial" w:hAnsi="Arial" w:cs="Arial"/>
                <w:color w:val="000000"/>
                <w:position w:val="-2"/>
                <w:sz w:val="18"/>
                <w:szCs w:val="18"/>
              </w:rPr>
              <w:t>EMŠO*</w:t>
            </w:r>
          </w:p>
        </w:tc>
      </w:tr>
      <w:tr w:rsidR="009A4855" w14:paraId="61BA602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DDC491" w14:textId="77777777" w:rsidR="009A4855" w:rsidRDefault="0030584C">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CAD674" w14:textId="77777777" w:rsidR="009A4855" w:rsidRDefault="0030584C">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91E991" w14:textId="77777777" w:rsidR="009A4855" w:rsidRDefault="0030584C">
            <w:r>
              <w:rPr>
                <w:rFonts w:ascii="Arial" w:hAnsi="Arial" w:cs="Arial"/>
                <w:color w:val="000000"/>
                <w:position w:val="-2"/>
                <w:sz w:val="18"/>
                <w:szCs w:val="18"/>
              </w:rPr>
              <w:t> </w:t>
            </w:r>
          </w:p>
        </w:tc>
      </w:tr>
      <w:tr w:rsidR="009A4855" w14:paraId="087FCA1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088BF8" w14:textId="77777777" w:rsidR="009A4855" w:rsidRDefault="0030584C">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EE78F7" w14:textId="77777777" w:rsidR="009A4855" w:rsidRDefault="0030584C">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A38DB2" w14:textId="77777777" w:rsidR="009A4855" w:rsidRDefault="0030584C">
            <w:r>
              <w:rPr>
                <w:rFonts w:ascii="Arial" w:hAnsi="Arial" w:cs="Arial"/>
                <w:color w:val="000000"/>
                <w:position w:val="-2"/>
                <w:sz w:val="18"/>
                <w:szCs w:val="18"/>
              </w:rPr>
              <w:t> </w:t>
            </w:r>
          </w:p>
        </w:tc>
      </w:tr>
      <w:tr w:rsidR="009A4855" w14:paraId="65E32D1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77D74D" w14:textId="77777777" w:rsidR="009A4855" w:rsidRDefault="0030584C">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8B78BD" w14:textId="77777777" w:rsidR="009A4855" w:rsidRDefault="0030584C">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A3EDB7" w14:textId="77777777" w:rsidR="009A4855" w:rsidRDefault="0030584C">
            <w:r>
              <w:rPr>
                <w:rFonts w:ascii="Arial" w:hAnsi="Arial" w:cs="Arial"/>
                <w:color w:val="000000"/>
                <w:position w:val="-2"/>
                <w:sz w:val="18"/>
                <w:szCs w:val="18"/>
              </w:rPr>
              <w:t> </w:t>
            </w:r>
          </w:p>
        </w:tc>
      </w:tr>
      <w:tr w:rsidR="009A4855" w14:paraId="730C71D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46B51C" w14:textId="77777777" w:rsidR="009A4855" w:rsidRDefault="0030584C">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9EE284" w14:textId="77777777" w:rsidR="009A4855" w:rsidRDefault="0030584C">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64B8A5" w14:textId="77777777" w:rsidR="009A4855" w:rsidRDefault="0030584C">
            <w:r>
              <w:rPr>
                <w:rFonts w:ascii="Arial" w:hAnsi="Arial" w:cs="Arial"/>
                <w:color w:val="000000"/>
                <w:position w:val="-2"/>
                <w:sz w:val="18"/>
                <w:szCs w:val="18"/>
              </w:rPr>
              <w:t> </w:t>
            </w:r>
          </w:p>
        </w:tc>
      </w:tr>
      <w:tr w:rsidR="009A4855" w14:paraId="310053C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787EDA" w14:textId="77777777" w:rsidR="009A4855" w:rsidRDefault="0030584C">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A75621" w14:textId="77777777" w:rsidR="009A4855" w:rsidRDefault="0030584C">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9FD6CE" w14:textId="77777777" w:rsidR="009A4855" w:rsidRDefault="0030584C">
            <w:r>
              <w:rPr>
                <w:rFonts w:ascii="Arial" w:hAnsi="Arial" w:cs="Arial"/>
                <w:color w:val="000000"/>
                <w:position w:val="-2"/>
                <w:sz w:val="18"/>
                <w:szCs w:val="18"/>
              </w:rPr>
              <w:t> </w:t>
            </w:r>
          </w:p>
        </w:tc>
      </w:tr>
      <w:tr w:rsidR="009A4855" w14:paraId="24CFA2D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9A18C8" w14:textId="77777777" w:rsidR="009A4855" w:rsidRDefault="0030584C">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B5B2A8" w14:textId="77777777" w:rsidR="009A4855" w:rsidRDefault="0030584C">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93B691" w14:textId="77777777" w:rsidR="009A4855" w:rsidRDefault="0030584C">
            <w:r>
              <w:rPr>
                <w:rFonts w:ascii="Arial" w:hAnsi="Arial" w:cs="Arial"/>
                <w:color w:val="000000"/>
                <w:position w:val="-2"/>
                <w:sz w:val="18"/>
                <w:szCs w:val="18"/>
              </w:rPr>
              <w:t> </w:t>
            </w:r>
          </w:p>
        </w:tc>
      </w:tr>
      <w:tr w:rsidR="009A4855" w14:paraId="47E8545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A77EA7" w14:textId="77777777" w:rsidR="009A4855" w:rsidRDefault="0030584C">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B2B75D" w14:textId="77777777" w:rsidR="009A4855" w:rsidRDefault="0030584C">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315DCC" w14:textId="77777777" w:rsidR="009A4855" w:rsidRDefault="0030584C">
            <w:r>
              <w:rPr>
                <w:rFonts w:ascii="Arial" w:hAnsi="Arial" w:cs="Arial"/>
                <w:color w:val="000000"/>
                <w:position w:val="-2"/>
                <w:sz w:val="18"/>
                <w:szCs w:val="18"/>
              </w:rPr>
              <w:t> </w:t>
            </w:r>
          </w:p>
        </w:tc>
      </w:tr>
      <w:tr w:rsidR="009A4855" w14:paraId="7B55CDC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F889C3" w14:textId="77777777" w:rsidR="009A4855" w:rsidRDefault="0030584C">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C9D6DA" w14:textId="77777777" w:rsidR="009A4855" w:rsidRDefault="0030584C">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44614F" w14:textId="77777777" w:rsidR="009A4855" w:rsidRDefault="0030584C">
            <w:r>
              <w:rPr>
                <w:rFonts w:ascii="Arial" w:hAnsi="Arial" w:cs="Arial"/>
                <w:color w:val="000000"/>
                <w:position w:val="-2"/>
                <w:sz w:val="18"/>
                <w:szCs w:val="18"/>
              </w:rPr>
              <w:t> </w:t>
            </w:r>
          </w:p>
        </w:tc>
      </w:tr>
      <w:tr w:rsidR="009A4855" w14:paraId="4FE90DE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C3CFA4" w14:textId="77777777" w:rsidR="009A4855" w:rsidRDefault="0030584C">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018E95" w14:textId="77777777" w:rsidR="009A4855" w:rsidRDefault="0030584C">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C7D953" w14:textId="77777777" w:rsidR="009A4855" w:rsidRDefault="0030584C">
            <w:r>
              <w:rPr>
                <w:rFonts w:ascii="Arial" w:hAnsi="Arial" w:cs="Arial"/>
                <w:color w:val="000000"/>
                <w:position w:val="-2"/>
                <w:sz w:val="18"/>
                <w:szCs w:val="18"/>
              </w:rPr>
              <w:t> </w:t>
            </w:r>
          </w:p>
        </w:tc>
      </w:tr>
    </w:tbl>
    <w:p w14:paraId="3AC7656F" w14:textId="77777777" w:rsidR="009A4855" w:rsidRDefault="0030584C">
      <w:pPr>
        <w:spacing w:before="225" w:after="225" w:line="240" w:lineRule="auto"/>
        <w:jc w:val="both"/>
      </w:pPr>
      <w:r>
        <w:rPr>
          <w:rFonts w:ascii="Arial" w:hAnsi="Arial" w:cs="Arial"/>
          <w:color w:val="000000"/>
          <w:sz w:val="18"/>
          <w:szCs w:val="18"/>
        </w:rPr>
        <w:t>* podatek je potreben za preverbo v e-Dosje</w:t>
      </w:r>
    </w:p>
    <w:p w14:paraId="0E8B193C" w14:textId="77777777" w:rsidR="009A4855" w:rsidRDefault="0030584C">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9A4855" w14:paraId="1E80977D" w14:textId="77777777">
        <w:tc>
          <w:tcPr>
            <w:tcW w:w="2500" w:type="pct"/>
            <w:tcMar>
              <w:top w:w="75" w:type="dxa"/>
              <w:bottom w:w="75" w:type="dxa"/>
            </w:tcMar>
            <w:vAlign w:val="center"/>
          </w:tcPr>
          <w:p w14:paraId="0953D856" w14:textId="77777777" w:rsidR="009A4855" w:rsidRDefault="0030584C">
            <w:r>
              <w:rPr>
                <w:rFonts w:ascii="Arial" w:hAnsi="Arial" w:cs="Arial"/>
                <w:color w:val="000000"/>
                <w:position w:val="-2"/>
                <w:sz w:val="18"/>
                <w:szCs w:val="18"/>
              </w:rPr>
              <w:t>Kraj in datum:</w:t>
            </w:r>
          </w:p>
        </w:tc>
        <w:tc>
          <w:tcPr>
            <w:tcW w:w="0" w:type="auto"/>
            <w:tcMar>
              <w:top w:w="75" w:type="dxa"/>
              <w:bottom w:w="75" w:type="dxa"/>
            </w:tcMar>
            <w:vAlign w:val="center"/>
          </w:tcPr>
          <w:p w14:paraId="709EFDEE" w14:textId="77777777" w:rsidR="009A4855" w:rsidRDefault="0030584C">
            <w:r>
              <w:rPr>
                <w:rFonts w:ascii="Arial" w:hAnsi="Arial" w:cs="Arial"/>
                <w:color w:val="000000"/>
                <w:position w:val="-2"/>
                <w:sz w:val="18"/>
                <w:szCs w:val="18"/>
              </w:rPr>
              <w:t>Ime in priimek: _____________________</w:t>
            </w:r>
          </w:p>
        </w:tc>
      </w:tr>
      <w:tr w:rsidR="009A4855" w14:paraId="375EE843" w14:textId="77777777">
        <w:tc>
          <w:tcPr>
            <w:tcW w:w="2500" w:type="pct"/>
            <w:tcMar>
              <w:top w:w="75" w:type="dxa"/>
              <w:bottom w:w="75" w:type="dxa"/>
            </w:tcMar>
            <w:vAlign w:val="center"/>
          </w:tcPr>
          <w:p w14:paraId="46404BD5" w14:textId="77777777" w:rsidR="009A4855" w:rsidRDefault="0030584C">
            <w:r>
              <w:rPr>
                <w:rFonts w:ascii="Arial" w:hAnsi="Arial" w:cs="Arial"/>
                <w:color w:val="000000"/>
                <w:position w:val="-2"/>
                <w:sz w:val="18"/>
                <w:szCs w:val="18"/>
              </w:rPr>
              <w:t> </w:t>
            </w:r>
          </w:p>
        </w:tc>
        <w:tc>
          <w:tcPr>
            <w:tcW w:w="0" w:type="auto"/>
            <w:tcMar>
              <w:top w:w="75" w:type="dxa"/>
              <w:bottom w:w="75" w:type="dxa"/>
            </w:tcMar>
            <w:vAlign w:val="center"/>
          </w:tcPr>
          <w:p w14:paraId="2BAA17C7" w14:textId="77777777" w:rsidR="009A4855" w:rsidRDefault="0030584C">
            <w:pPr>
              <w:jc w:val="center"/>
            </w:pPr>
            <w:r>
              <w:rPr>
                <w:rFonts w:ascii="Arial" w:hAnsi="Arial" w:cs="Arial"/>
                <w:color w:val="A9A9A9"/>
                <w:position w:val="-2"/>
                <w:sz w:val="18"/>
                <w:szCs w:val="18"/>
              </w:rPr>
              <w:t>(podpis)</w:t>
            </w:r>
          </w:p>
        </w:tc>
      </w:tr>
    </w:tbl>
    <w:p w14:paraId="4F012A4E" w14:textId="77777777" w:rsidR="009A4855" w:rsidRDefault="0030584C">
      <w:pPr>
        <w:spacing w:before="225" w:after="225" w:line="240" w:lineRule="auto"/>
        <w:jc w:val="both"/>
      </w:pPr>
      <w:r>
        <w:rPr>
          <w:rFonts w:ascii="Arial" w:hAnsi="Arial" w:cs="Arial"/>
          <w:color w:val="000000"/>
          <w:sz w:val="18"/>
          <w:szCs w:val="18"/>
        </w:rPr>
        <w:t> </w:t>
      </w:r>
    </w:p>
    <w:p w14:paraId="7AC0D59D" w14:textId="77777777" w:rsidR="009A4855" w:rsidRDefault="0030584C">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52CFDBB9" w14:textId="77777777" w:rsidR="009A4855" w:rsidRDefault="0030584C">
      <w:pPr>
        <w:spacing w:before="225" w:after="225" w:line="240" w:lineRule="auto"/>
        <w:jc w:val="both"/>
      </w:pPr>
      <w:r>
        <w:rPr>
          <w:rFonts w:ascii="Arial" w:hAnsi="Arial" w:cs="Arial"/>
          <w:color w:val="000000"/>
          <w:sz w:val="18"/>
          <w:szCs w:val="18"/>
        </w:rPr>
        <w:t> </w:t>
      </w:r>
    </w:p>
    <w:p w14:paraId="0B2D336F" w14:textId="77777777" w:rsidR="009A4855" w:rsidRDefault="009A4855">
      <w:pPr>
        <w:sectPr w:rsidR="009A4855" w:rsidSect="006E7A2B">
          <w:footerReference w:type="default" r:id="rId15"/>
          <w:pgSz w:w="11906" w:h="16838"/>
          <w:pgMar w:top="1418" w:right="1418" w:bottom="1418" w:left="1418" w:header="567" w:footer="596" w:gutter="0"/>
          <w:cols w:space="708"/>
          <w:docGrid w:linePitch="360"/>
        </w:sectPr>
      </w:pPr>
    </w:p>
    <w:p w14:paraId="601ADA07" w14:textId="7B1A0EDD" w:rsidR="008454CF" w:rsidRPr="00590863" w:rsidRDefault="0030584C"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3E21A4">
        <w:rPr>
          <w:rFonts w:ascii="Arial" w:hAnsi="Arial" w:cs="Arial"/>
          <w:sz w:val="18"/>
          <w:szCs w:val="18"/>
        </w:rPr>
        <w:t>6</w:t>
      </w:r>
    </w:p>
    <w:p w14:paraId="012B1AEF" w14:textId="77777777" w:rsidR="008454CF" w:rsidRPr="00252358" w:rsidRDefault="008454CF" w:rsidP="00252358"/>
    <w:p w14:paraId="6DB4F4E0" w14:textId="77777777" w:rsidR="008454CF" w:rsidRDefault="0030584C"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52231C1A" w14:textId="77777777" w:rsidR="008454CF" w:rsidRDefault="008454CF" w:rsidP="00EB2A75">
      <w:pPr>
        <w:spacing w:after="120"/>
        <w:rPr>
          <w:rFonts w:ascii="Arial" w:hAnsi="Arial" w:cs="Arial"/>
        </w:rPr>
      </w:pPr>
    </w:p>
    <w:p w14:paraId="27F9F7E0" w14:textId="77777777" w:rsidR="009A4855" w:rsidRDefault="0030584C">
      <w:pPr>
        <w:spacing w:before="225" w:after="225" w:line="240" w:lineRule="auto"/>
        <w:jc w:val="both"/>
      </w:pPr>
      <w:r>
        <w:rPr>
          <w:rFonts w:ascii="Arial" w:hAnsi="Arial" w:cs="Arial"/>
          <w:color w:val="000000"/>
          <w:sz w:val="18"/>
          <w:szCs w:val="18"/>
        </w:rPr>
        <w:t>Naziv gospodarskega subjekta: _________________________</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24"/>
        <w:gridCol w:w="1070"/>
        <w:gridCol w:w="976"/>
        <w:gridCol w:w="1487"/>
        <w:gridCol w:w="1693"/>
        <w:gridCol w:w="1418"/>
        <w:gridCol w:w="1477"/>
      </w:tblGrid>
      <w:tr w:rsidR="009A4855" w14:paraId="72FABF30" w14:textId="77777777">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BA70B77" w14:textId="77777777" w:rsidR="009A4855" w:rsidRDefault="0030584C">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26FABD3" w14:textId="77777777" w:rsidR="009A4855" w:rsidRDefault="0030584C">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11F7E17" w14:textId="77777777" w:rsidR="009A4855" w:rsidRDefault="0030584C">
            <w:pPr>
              <w:shd w:val="clear" w:color="auto" w:fill="CCCCCC"/>
              <w:spacing w:before="135" w:after="135"/>
              <w:jc w:val="both"/>
              <w:textAlignment w:val="center"/>
            </w:pPr>
            <w:r>
              <w:rPr>
                <w:rFonts w:ascii="Arial" w:hAnsi="Arial" w:cs="Arial"/>
                <w:b/>
                <w:bCs/>
                <w:color w:val="000000"/>
                <w:position w:val="-2"/>
                <w:sz w:val="18"/>
                <w:szCs w:val="18"/>
                <w:shd w:val="clear" w:color="auto" w:fill="CCCCCC"/>
              </w:rPr>
              <w:t>Predmet</w:t>
            </w:r>
          </w:p>
          <w:p w14:paraId="10351A4A" w14:textId="77777777" w:rsidR="009A4855" w:rsidRDefault="0030584C">
            <w:pPr>
              <w:shd w:val="clear" w:color="auto" w:fill="CCCCCC"/>
              <w:spacing w:before="135" w:after="135"/>
              <w:jc w:val="both"/>
              <w:textAlignment w:val="center"/>
            </w:pPr>
            <w:r>
              <w:rPr>
                <w:rFonts w:ascii="Arial" w:hAnsi="Arial" w:cs="Arial"/>
                <w:b/>
                <w:bCs/>
                <w:color w:val="000000"/>
                <w:position w:val="-2"/>
                <w:sz w:val="18"/>
                <w:szCs w:val="18"/>
                <w:shd w:val="clear" w:color="auto" w:fill="CCCCCC"/>
              </w:rPr>
              <w:t>pogodbe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03E4BDE" w14:textId="77777777" w:rsidR="009A4855" w:rsidRDefault="0030584C">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0F16C53" w14:textId="77777777" w:rsidR="009A4855" w:rsidRDefault="0030584C">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referenčne storitve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8D57C79" w14:textId="77777777" w:rsidR="009A4855" w:rsidRDefault="0030584C">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115235F" w14:textId="77777777" w:rsidR="009A4855" w:rsidRDefault="0030584C">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9A4855" w14:paraId="23D5D24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857FD0" w14:textId="77777777" w:rsidR="009A4855" w:rsidRDefault="0030584C">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850D47" w14:textId="77777777" w:rsidR="009A4855" w:rsidRDefault="0030584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5B37E9" w14:textId="77777777" w:rsidR="009A4855" w:rsidRDefault="0030584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7C9453" w14:textId="77777777" w:rsidR="009A4855" w:rsidRDefault="0030584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531435" w14:textId="77777777" w:rsidR="009A4855" w:rsidRDefault="0030584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3B3036" w14:textId="77777777" w:rsidR="009A4855" w:rsidRDefault="0030584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B5644E" w14:textId="77777777" w:rsidR="009A4855" w:rsidRDefault="0030584C">
            <w:r>
              <w:rPr>
                <w:rFonts w:ascii="Arial" w:hAnsi="Arial" w:cs="Arial"/>
                <w:color w:val="000000"/>
                <w:position w:val="-2"/>
                <w:sz w:val="18"/>
                <w:szCs w:val="18"/>
              </w:rPr>
              <w:t> </w:t>
            </w:r>
          </w:p>
        </w:tc>
      </w:tr>
      <w:tr w:rsidR="009A4855" w14:paraId="79F3BCD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F02A95" w14:textId="77777777" w:rsidR="009A4855" w:rsidRDefault="0030584C">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9E7298" w14:textId="77777777" w:rsidR="009A4855" w:rsidRDefault="0030584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9EEA3D" w14:textId="77777777" w:rsidR="009A4855" w:rsidRDefault="0030584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8D08C4" w14:textId="77777777" w:rsidR="009A4855" w:rsidRDefault="0030584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96228B" w14:textId="77777777" w:rsidR="009A4855" w:rsidRDefault="0030584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B7F215" w14:textId="77777777" w:rsidR="009A4855" w:rsidRDefault="0030584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CEE352" w14:textId="77777777" w:rsidR="009A4855" w:rsidRDefault="0030584C">
            <w:r>
              <w:rPr>
                <w:rFonts w:ascii="Arial" w:hAnsi="Arial" w:cs="Arial"/>
                <w:color w:val="000000"/>
                <w:position w:val="-2"/>
                <w:sz w:val="18"/>
                <w:szCs w:val="18"/>
              </w:rPr>
              <w:t> </w:t>
            </w:r>
          </w:p>
        </w:tc>
      </w:tr>
      <w:tr w:rsidR="009A4855" w14:paraId="649AD57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A18910" w14:textId="77777777" w:rsidR="009A4855" w:rsidRDefault="0030584C">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13DA64" w14:textId="77777777" w:rsidR="009A4855" w:rsidRDefault="0030584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AE1547" w14:textId="77777777" w:rsidR="009A4855" w:rsidRDefault="0030584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7334A9" w14:textId="77777777" w:rsidR="009A4855" w:rsidRDefault="0030584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B81880" w14:textId="77777777" w:rsidR="009A4855" w:rsidRDefault="0030584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90CFEC" w14:textId="77777777" w:rsidR="009A4855" w:rsidRDefault="0030584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858060" w14:textId="77777777" w:rsidR="009A4855" w:rsidRDefault="0030584C">
            <w:r>
              <w:rPr>
                <w:rFonts w:ascii="Arial" w:hAnsi="Arial" w:cs="Arial"/>
                <w:color w:val="000000"/>
                <w:position w:val="-2"/>
                <w:sz w:val="18"/>
                <w:szCs w:val="18"/>
              </w:rPr>
              <w:t> </w:t>
            </w:r>
          </w:p>
        </w:tc>
      </w:tr>
      <w:tr w:rsidR="009A4855" w14:paraId="6EF514C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FB1F7A" w14:textId="77777777" w:rsidR="009A4855" w:rsidRDefault="0030584C">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F3537B" w14:textId="77777777" w:rsidR="009A4855" w:rsidRDefault="0030584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D64617" w14:textId="77777777" w:rsidR="009A4855" w:rsidRDefault="0030584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4BA0DF" w14:textId="77777777" w:rsidR="009A4855" w:rsidRDefault="0030584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674D8D" w14:textId="77777777" w:rsidR="009A4855" w:rsidRDefault="0030584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16D916" w14:textId="77777777" w:rsidR="009A4855" w:rsidRDefault="0030584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930A0B" w14:textId="77777777" w:rsidR="009A4855" w:rsidRDefault="0030584C">
            <w:r>
              <w:rPr>
                <w:rFonts w:ascii="Arial" w:hAnsi="Arial" w:cs="Arial"/>
                <w:color w:val="000000"/>
                <w:position w:val="-2"/>
                <w:sz w:val="18"/>
                <w:szCs w:val="18"/>
              </w:rPr>
              <w:t> </w:t>
            </w:r>
          </w:p>
        </w:tc>
      </w:tr>
      <w:tr w:rsidR="009A4855" w14:paraId="29036B3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2BB6EB" w14:textId="77777777" w:rsidR="009A4855" w:rsidRDefault="0030584C">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1522EB" w14:textId="77777777" w:rsidR="009A4855" w:rsidRDefault="0030584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E99180" w14:textId="77777777" w:rsidR="009A4855" w:rsidRDefault="0030584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7FA635" w14:textId="77777777" w:rsidR="009A4855" w:rsidRDefault="0030584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17F667" w14:textId="77777777" w:rsidR="009A4855" w:rsidRDefault="0030584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549B45" w14:textId="77777777" w:rsidR="009A4855" w:rsidRDefault="0030584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D57557" w14:textId="77777777" w:rsidR="009A4855" w:rsidRDefault="0030584C">
            <w:r>
              <w:rPr>
                <w:rFonts w:ascii="Arial" w:hAnsi="Arial" w:cs="Arial"/>
                <w:color w:val="000000"/>
                <w:position w:val="-2"/>
                <w:sz w:val="18"/>
                <w:szCs w:val="18"/>
              </w:rPr>
              <w:t> </w:t>
            </w:r>
          </w:p>
        </w:tc>
      </w:tr>
    </w:tbl>
    <w:p w14:paraId="0333EF73" w14:textId="77777777" w:rsidR="009A4855" w:rsidRDefault="0030584C">
      <w:pPr>
        <w:spacing w:before="225" w:after="225" w:line="240" w:lineRule="auto"/>
        <w:jc w:val="both"/>
      </w:pPr>
      <w:r>
        <w:rPr>
          <w:rFonts w:ascii="Arial" w:hAnsi="Arial" w:cs="Arial"/>
          <w:color w:val="000000"/>
          <w:sz w:val="18"/>
          <w:szCs w:val="18"/>
        </w:rPr>
        <w:t> </w:t>
      </w:r>
    </w:p>
    <w:p w14:paraId="7A75CE8A" w14:textId="77777777" w:rsidR="009A4855" w:rsidRDefault="0030584C">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14817415" w14:textId="77777777" w:rsidR="009A4855" w:rsidRDefault="009A4855">
      <w:pPr>
        <w:sectPr w:rsidR="009A4855" w:rsidSect="006E7A2B">
          <w:footerReference w:type="default" r:id="rId16"/>
          <w:pgSz w:w="11906" w:h="16838"/>
          <w:pgMar w:top="1418" w:right="1418" w:bottom="1418" w:left="1418" w:header="567" w:footer="596" w:gutter="0"/>
          <w:cols w:space="708"/>
          <w:docGrid w:linePitch="360"/>
        </w:sectPr>
      </w:pPr>
    </w:p>
    <w:p w14:paraId="454EFBE8" w14:textId="288717F0" w:rsidR="008454CF" w:rsidRPr="00590863" w:rsidRDefault="0030584C"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3E21A4">
        <w:rPr>
          <w:rFonts w:ascii="Arial" w:hAnsi="Arial" w:cs="Arial"/>
          <w:sz w:val="18"/>
          <w:szCs w:val="18"/>
        </w:rPr>
        <w:t>7</w:t>
      </w:r>
    </w:p>
    <w:p w14:paraId="0222C88E" w14:textId="77777777" w:rsidR="008454CF" w:rsidRPr="00252358" w:rsidRDefault="008454CF" w:rsidP="00252358"/>
    <w:p w14:paraId="0B7497D3" w14:textId="77777777" w:rsidR="008454CF" w:rsidRDefault="0030584C"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12F141E3" w14:textId="77777777" w:rsidR="008454CF" w:rsidRDefault="008454CF" w:rsidP="00EB2A75">
      <w:pPr>
        <w:spacing w:after="120"/>
        <w:rPr>
          <w:rFonts w:ascii="Arial" w:hAnsi="Arial" w:cs="Arial"/>
        </w:rPr>
      </w:pPr>
    </w:p>
    <w:p w14:paraId="4C796FD4" w14:textId="77777777" w:rsidR="009A4855" w:rsidRDefault="0030584C">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69C408D1" w14:textId="77777777" w:rsidR="009A4855" w:rsidRDefault="0030584C">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209338A2" w14:textId="77777777" w:rsidR="009A4855" w:rsidRDefault="0030584C">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9A4855" w14:paraId="31B3E231"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AF0583F" w14:textId="77777777" w:rsidR="009A4855" w:rsidRDefault="0030584C">
            <w:pPr>
              <w:jc w:val="right"/>
            </w:pPr>
            <w:r>
              <w:rPr>
                <w:rFonts w:ascii="Arial" w:hAnsi="Arial" w:cs="Arial"/>
                <w:color w:val="000000"/>
                <w:position w:val="-2"/>
                <w:sz w:val="18"/>
                <w:szCs w:val="18"/>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17647FA" w14:textId="77777777" w:rsidR="009A4855" w:rsidRDefault="0030584C">
            <w:r>
              <w:rPr>
                <w:rFonts w:ascii="Arial" w:hAnsi="Arial" w:cs="Arial"/>
                <w:color w:val="000000"/>
                <w:position w:val="-2"/>
                <w:sz w:val="18"/>
                <w:szCs w:val="18"/>
                <w:shd w:val="clear" w:color="auto" w:fill="FFFFFF"/>
              </w:rPr>
              <w:t> </w:t>
            </w:r>
          </w:p>
        </w:tc>
      </w:tr>
      <w:tr w:rsidR="009A4855" w14:paraId="5CADBE90"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CF93742" w14:textId="77777777" w:rsidR="009A4855" w:rsidRDefault="0030584C">
            <w:pPr>
              <w:jc w:val="right"/>
            </w:pPr>
            <w:r>
              <w:rPr>
                <w:rFonts w:ascii="Arial" w:hAnsi="Arial" w:cs="Arial"/>
                <w:color w:val="000000"/>
                <w:position w:val="-2"/>
                <w:sz w:val="18"/>
                <w:szCs w:val="18"/>
                <w:shd w:val="clear" w:color="auto" w:fill="FFFFFF"/>
              </w:rPr>
              <w:t>izvedel naslednja dela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FC9D2ED" w14:textId="77777777" w:rsidR="009A4855" w:rsidRDefault="0030584C">
            <w:r>
              <w:rPr>
                <w:rFonts w:ascii="Arial" w:hAnsi="Arial" w:cs="Arial"/>
                <w:color w:val="000000"/>
                <w:position w:val="-2"/>
                <w:sz w:val="18"/>
                <w:szCs w:val="18"/>
                <w:shd w:val="clear" w:color="auto" w:fill="FFFFFF"/>
              </w:rPr>
              <w:t> </w:t>
            </w:r>
          </w:p>
        </w:tc>
      </w:tr>
      <w:tr w:rsidR="009A4855" w14:paraId="5F9BA086"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0748CCE" w14:textId="77777777" w:rsidR="009A4855" w:rsidRDefault="0030584C">
            <w:pPr>
              <w:jc w:val="right"/>
            </w:pPr>
            <w:r>
              <w:rPr>
                <w:rFonts w:ascii="Arial" w:hAnsi="Arial" w:cs="Arial"/>
                <w:color w:val="000000"/>
                <w:position w:val="-2"/>
                <w:sz w:val="18"/>
                <w:szCs w:val="18"/>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24A834A" w14:textId="77777777" w:rsidR="009A4855" w:rsidRDefault="0030584C">
            <w:r>
              <w:rPr>
                <w:rFonts w:ascii="Arial" w:hAnsi="Arial" w:cs="Arial"/>
                <w:color w:val="000000"/>
                <w:position w:val="-2"/>
                <w:sz w:val="18"/>
                <w:szCs w:val="18"/>
                <w:shd w:val="clear" w:color="auto" w:fill="FFFFFF"/>
              </w:rPr>
              <w:t> </w:t>
            </w:r>
          </w:p>
        </w:tc>
      </w:tr>
      <w:tr w:rsidR="009A4855" w14:paraId="03661D55"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06A0B12" w14:textId="77777777" w:rsidR="009A4855" w:rsidRDefault="0030584C">
            <w:pPr>
              <w:jc w:val="right"/>
            </w:pPr>
            <w:r>
              <w:rPr>
                <w:rFonts w:ascii="Arial" w:hAnsi="Arial" w:cs="Arial"/>
                <w:color w:val="000000"/>
                <w:position w:val="-2"/>
                <w:sz w:val="18"/>
                <w:szCs w:val="18"/>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F379BF0" w14:textId="77777777" w:rsidR="009A4855" w:rsidRDefault="0030584C">
            <w:r>
              <w:rPr>
                <w:rFonts w:ascii="Arial" w:hAnsi="Arial" w:cs="Arial"/>
                <w:color w:val="000000"/>
                <w:position w:val="-2"/>
                <w:sz w:val="18"/>
                <w:szCs w:val="18"/>
                <w:shd w:val="clear" w:color="auto" w:fill="FFFFFF"/>
              </w:rPr>
              <w:t> </w:t>
            </w:r>
          </w:p>
        </w:tc>
      </w:tr>
      <w:tr w:rsidR="009A4855" w14:paraId="733B0C82"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F8002DE" w14:textId="77777777" w:rsidR="009A4855" w:rsidRDefault="0030584C">
            <w:pPr>
              <w:jc w:val="right"/>
            </w:pPr>
            <w:r>
              <w:rPr>
                <w:rFonts w:ascii="Arial" w:hAnsi="Arial" w:cs="Arial"/>
                <w:color w:val="000000"/>
                <w:position w:val="-2"/>
                <w:sz w:val="18"/>
                <w:szCs w:val="18"/>
                <w:shd w:val="clear" w:color="auto" w:fill="FFFFFF"/>
              </w:rPr>
              <w:t>v vrednosti (vrednost del, ki jih je izvedel ponudnik brez DDV)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CFAF94E" w14:textId="77777777" w:rsidR="009A4855" w:rsidRDefault="0030584C">
            <w:r>
              <w:rPr>
                <w:rFonts w:ascii="Arial" w:hAnsi="Arial" w:cs="Arial"/>
                <w:color w:val="000000"/>
                <w:position w:val="-2"/>
                <w:sz w:val="18"/>
                <w:szCs w:val="18"/>
                <w:shd w:val="clear" w:color="auto" w:fill="FFFFFF"/>
              </w:rPr>
              <w:t> </w:t>
            </w:r>
          </w:p>
        </w:tc>
      </w:tr>
      <w:tr w:rsidR="009A4855" w14:paraId="551F6D55"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B5BDC13" w14:textId="77777777" w:rsidR="009A4855" w:rsidRDefault="0030584C">
            <w:pPr>
              <w:jc w:val="right"/>
            </w:pPr>
            <w:r>
              <w:rPr>
                <w:rFonts w:ascii="Arial" w:hAnsi="Arial" w:cs="Arial"/>
                <w:color w:val="000000"/>
                <w:position w:val="-2"/>
                <w:sz w:val="18"/>
                <w:szCs w:val="18"/>
                <w:shd w:val="clear" w:color="auto" w:fill="FFFFFF"/>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E16A0B0" w14:textId="77777777" w:rsidR="009A4855" w:rsidRDefault="0030584C">
            <w:r>
              <w:rPr>
                <w:rFonts w:ascii="Arial" w:hAnsi="Arial" w:cs="Arial"/>
                <w:color w:val="000000"/>
                <w:position w:val="-2"/>
                <w:sz w:val="18"/>
                <w:szCs w:val="18"/>
                <w:shd w:val="clear" w:color="auto" w:fill="FFFFFF"/>
              </w:rPr>
              <w:t> </w:t>
            </w:r>
          </w:p>
        </w:tc>
      </w:tr>
      <w:tr w:rsidR="009A4855" w14:paraId="2DC03969"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1B23736" w14:textId="77777777" w:rsidR="009A4855" w:rsidRDefault="0030584C">
            <w:pPr>
              <w:jc w:val="right"/>
            </w:pPr>
            <w:r>
              <w:rPr>
                <w:rFonts w:ascii="Arial" w:hAnsi="Arial" w:cs="Arial"/>
                <w:color w:val="000000"/>
                <w:position w:val="-2"/>
                <w:sz w:val="18"/>
                <w:szCs w:val="18"/>
                <w:shd w:val="clear" w:color="auto" w:fill="FFFFFF"/>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CFCEA96" w14:textId="77777777" w:rsidR="009A4855" w:rsidRDefault="0030584C">
            <w:r>
              <w:rPr>
                <w:rFonts w:ascii="Arial" w:hAnsi="Arial" w:cs="Arial"/>
                <w:color w:val="000000"/>
                <w:position w:val="-2"/>
                <w:sz w:val="18"/>
                <w:szCs w:val="18"/>
                <w:shd w:val="clear" w:color="auto" w:fill="FFFFFF"/>
              </w:rPr>
              <w:t> </w:t>
            </w:r>
          </w:p>
        </w:tc>
      </w:tr>
    </w:tbl>
    <w:p w14:paraId="42673E79" w14:textId="77777777" w:rsidR="009A4855" w:rsidRDefault="0030584C">
      <w:pPr>
        <w:shd w:val="clear" w:color="auto" w:fill="FFFFFF"/>
        <w:spacing w:before="225" w:after="375" w:line="333" w:lineRule="auto"/>
        <w:jc w:val="both"/>
      </w:pPr>
      <w:r>
        <w:rPr>
          <w:rFonts w:ascii="Arial" w:hAnsi="Arial" w:cs="Arial"/>
          <w:color w:val="444444"/>
          <w:sz w:val="18"/>
          <w:szCs w:val="18"/>
          <w:shd w:val="clear" w:color="auto" w:fill="FFFFFF"/>
        </w:rPr>
        <w:t> </w:t>
      </w:r>
    </w:p>
    <w:p w14:paraId="0DD46CD2" w14:textId="77777777" w:rsidR="009A4855" w:rsidRDefault="0030584C">
      <w:pPr>
        <w:shd w:val="clear" w:color="auto" w:fill="FFFFFF"/>
        <w:spacing w:before="225" w:after="375" w:line="333" w:lineRule="auto"/>
        <w:jc w:val="both"/>
      </w:pPr>
      <w:r>
        <w:rPr>
          <w:rFonts w:ascii="Arial" w:hAnsi="Arial" w:cs="Arial"/>
          <w:color w:val="444444"/>
          <w:sz w:val="18"/>
          <w:szCs w:val="18"/>
          <w:shd w:val="clear" w:color="auto" w:fill="FFFFFF"/>
        </w:rPr>
        <w:t>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9A4855" w14:paraId="6A9FCAEC" w14:textId="77777777">
        <w:tc>
          <w:tcPr>
            <w:tcW w:w="3195" w:type="dxa"/>
            <w:shd w:val="clear" w:color="auto" w:fill="FFFFFF"/>
            <w:tcMar>
              <w:top w:w="75" w:type="dxa"/>
              <w:bottom w:w="75" w:type="dxa"/>
            </w:tcMar>
            <w:vAlign w:val="center"/>
          </w:tcPr>
          <w:p w14:paraId="295F64FF" w14:textId="77777777" w:rsidR="009A4855" w:rsidRDefault="0030584C">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4BB240A9" w14:textId="77777777" w:rsidR="009A4855" w:rsidRDefault="0030584C">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10676BD0" w14:textId="77777777" w:rsidR="009A4855" w:rsidRDefault="0030584C">
            <w:r>
              <w:rPr>
                <w:rFonts w:ascii="Arial" w:hAnsi="Arial" w:cs="Arial"/>
                <w:color w:val="000000"/>
                <w:position w:val="-2"/>
                <w:sz w:val="18"/>
                <w:szCs w:val="18"/>
                <w:shd w:val="clear" w:color="auto" w:fill="FFFFFF"/>
              </w:rPr>
              <w:t> </w:t>
            </w:r>
          </w:p>
        </w:tc>
      </w:tr>
      <w:tr w:rsidR="009A4855" w14:paraId="3C4F302C" w14:textId="77777777">
        <w:tc>
          <w:tcPr>
            <w:tcW w:w="3195" w:type="dxa"/>
            <w:shd w:val="clear" w:color="auto" w:fill="FFFFFF"/>
            <w:tcMar>
              <w:top w:w="75" w:type="dxa"/>
              <w:bottom w:w="75" w:type="dxa"/>
            </w:tcMar>
            <w:vAlign w:val="center"/>
          </w:tcPr>
          <w:p w14:paraId="0F38C110" w14:textId="77777777" w:rsidR="009A4855" w:rsidRDefault="0030584C">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0F5349EC" w14:textId="77777777" w:rsidR="009A4855" w:rsidRDefault="0030584C">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0947A4AD" w14:textId="77777777" w:rsidR="009A4855" w:rsidRDefault="009A4855"/>
          <w:p w14:paraId="1C852E55" w14:textId="77777777" w:rsidR="009A4855" w:rsidRDefault="0030584C">
            <w:pPr>
              <w:jc w:val="center"/>
            </w:pPr>
            <w:r>
              <w:rPr>
                <w:rFonts w:ascii="Arial" w:hAnsi="Arial" w:cs="Arial"/>
                <w:color w:val="A9A9A9"/>
                <w:position w:val="-2"/>
                <w:sz w:val="18"/>
                <w:szCs w:val="18"/>
                <w:shd w:val="clear" w:color="auto" w:fill="FFFFFF"/>
              </w:rPr>
              <w:t>(žig in podpis)</w:t>
            </w:r>
          </w:p>
        </w:tc>
      </w:tr>
    </w:tbl>
    <w:p w14:paraId="44F7D1CA" w14:textId="77777777" w:rsidR="009A4855" w:rsidRDefault="0030584C">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9A4855" w14:paraId="0BFE67DE" w14:textId="77777777">
        <w:tc>
          <w:tcPr>
            <w:tcW w:w="0" w:type="auto"/>
            <w:tcMar>
              <w:top w:w="0" w:type="auto"/>
              <w:bottom w:w="0" w:type="auto"/>
            </w:tcMar>
          </w:tcPr>
          <w:p w14:paraId="723808FF" w14:textId="77777777" w:rsidR="009A4855" w:rsidRDefault="0030584C" w:rsidP="0069317E">
            <w:pPr>
              <w:numPr>
                <w:ilvl w:val="0"/>
                <w:numId w:val="15"/>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14:paraId="6ABE1DF0" w14:textId="77777777" w:rsidR="009A4855" w:rsidRDefault="0030584C" w:rsidP="0069317E">
            <w:pPr>
              <w:numPr>
                <w:ilvl w:val="0"/>
                <w:numId w:val="15"/>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1A8F7168" w14:textId="77777777" w:rsidR="009A4855" w:rsidRDefault="0030584C" w:rsidP="0069317E">
            <w:pPr>
              <w:numPr>
                <w:ilvl w:val="0"/>
                <w:numId w:val="15"/>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14:paraId="39E37542" w14:textId="77777777" w:rsidR="009A4855" w:rsidRDefault="009A4855">
      <w:pPr>
        <w:sectPr w:rsidR="009A4855" w:rsidSect="006E7A2B">
          <w:footerReference w:type="default" r:id="rId17"/>
          <w:pgSz w:w="11906" w:h="16838"/>
          <w:pgMar w:top="1418" w:right="1418" w:bottom="1418" w:left="1418" w:header="567" w:footer="596" w:gutter="0"/>
          <w:cols w:space="708"/>
          <w:docGrid w:linePitch="360"/>
        </w:sectPr>
      </w:pPr>
    </w:p>
    <w:p w14:paraId="661634FF" w14:textId="70074F4B" w:rsidR="008454CF" w:rsidRPr="00590863" w:rsidRDefault="0030584C"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3E21A4">
        <w:rPr>
          <w:rFonts w:ascii="Arial" w:hAnsi="Arial" w:cs="Arial"/>
          <w:sz w:val="18"/>
          <w:szCs w:val="18"/>
        </w:rPr>
        <w:t>8</w:t>
      </w:r>
    </w:p>
    <w:p w14:paraId="7CFC1A89" w14:textId="77777777" w:rsidR="008454CF" w:rsidRPr="00252358" w:rsidRDefault="008454CF" w:rsidP="00252358"/>
    <w:p w14:paraId="6E92FC4B" w14:textId="77777777" w:rsidR="008454CF" w:rsidRDefault="0030584C"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17E5B31F" w14:textId="77777777" w:rsidR="008454CF" w:rsidRDefault="008454CF" w:rsidP="00EB2A75">
      <w:pPr>
        <w:spacing w:after="120"/>
        <w:rPr>
          <w:rFonts w:ascii="Arial" w:hAnsi="Arial" w:cs="Arial"/>
        </w:rPr>
      </w:pPr>
    </w:p>
    <w:p w14:paraId="62157910" w14:textId="77777777" w:rsidR="009A4855" w:rsidRDefault="0030584C">
      <w:pPr>
        <w:spacing w:before="225" w:after="225" w:line="240" w:lineRule="auto"/>
        <w:jc w:val="center"/>
      </w:pPr>
      <w:r>
        <w:rPr>
          <w:rFonts w:ascii="Arial" w:hAnsi="Arial" w:cs="Arial"/>
          <w:b/>
          <w:bCs/>
          <w:color w:val="000000"/>
          <w:sz w:val="24"/>
          <w:szCs w:val="24"/>
        </w:rPr>
        <w:t>MENIČNA IZJAVA</w:t>
      </w:r>
    </w:p>
    <w:p w14:paraId="6CD23B9E" w14:textId="77777777" w:rsidR="009A4855" w:rsidRDefault="0030584C">
      <w:pPr>
        <w:spacing w:before="225" w:after="225" w:line="240" w:lineRule="auto"/>
        <w:jc w:val="center"/>
      </w:pPr>
      <w:r>
        <w:rPr>
          <w:rFonts w:ascii="Arial" w:hAnsi="Arial" w:cs="Arial"/>
          <w:color w:val="000000"/>
          <w:sz w:val="21"/>
          <w:szCs w:val="21"/>
        </w:rPr>
        <w:t>s pooblastilom za izpolnitev in unovčenje menice</w:t>
      </w:r>
    </w:p>
    <w:p w14:paraId="58461050" w14:textId="77777777" w:rsidR="009A4855" w:rsidRDefault="0030584C">
      <w:pPr>
        <w:spacing w:before="225" w:after="225" w:line="240" w:lineRule="auto"/>
        <w:jc w:val="both"/>
      </w:pPr>
      <w:r>
        <w:rPr>
          <w:rFonts w:ascii="Arial" w:hAnsi="Arial" w:cs="Arial"/>
          <w:color w:val="000000"/>
          <w:sz w:val="18"/>
          <w:szCs w:val="18"/>
        </w:rPr>
        <w:t> </w:t>
      </w:r>
    </w:p>
    <w:p w14:paraId="12ECA6E8" w14:textId="77777777" w:rsidR="009A4855" w:rsidRDefault="0030584C">
      <w:pPr>
        <w:spacing w:before="225" w:after="225" w:line="240" w:lineRule="auto"/>
        <w:jc w:val="both"/>
      </w:pPr>
      <w:r>
        <w:rPr>
          <w:rFonts w:ascii="Arial" w:hAnsi="Arial" w:cs="Arial"/>
          <w:color w:val="000000"/>
          <w:sz w:val="18"/>
          <w:szCs w:val="18"/>
        </w:rPr>
        <w:t xml:space="preserve">Naročniku Občina Mirna, Glavna cesta 28, 8233 Mirna,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1BCBBD98" w14:textId="219E3A40" w:rsidR="009A4855" w:rsidRDefault="0030584C">
      <w:pPr>
        <w:spacing w:before="225" w:after="225" w:line="240" w:lineRule="auto"/>
        <w:jc w:val="both"/>
      </w:pPr>
      <w:r>
        <w:rPr>
          <w:rFonts w:ascii="Arial" w:hAnsi="Arial" w:cs="Arial"/>
          <w:b/>
          <w:bCs/>
          <w:color w:val="000000"/>
          <w:sz w:val="18"/>
          <w:szCs w:val="18"/>
        </w:rPr>
        <w:t>Šolski prevozi otrok, ki obiskujejo OŠ Mirna, za 4 šolska leta - do konca šol l. 2028/2029</w:t>
      </w:r>
    </w:p>
    <w:p w14:paraId="7235233E" w14:textId="77777777" w:rsidR="009A4855" w:rsidRDefault="0030584C">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7B95F61C" w14:textId="77777777" w:rsidR="009A4855" w:rsidRDefault="0030584C">
      <w:pPr>
        <w:spacing w:before="225" w:after="225" w:line="240" w:lineRule="auto"/>
        <w:jc w:val="both"/>
      </w:pPr>
      <w:r>
        <w:rPr>
          <w:rFonts w:ascii="Arial" w:hAnsi="Arial" w:cs="Arial"/>
          <w:color w:val="000000"/>
          <w:sz w:val="18"/>
          <w:szCs w:val="18"/>
        </w:rPr>
        <w:t> </w:t>
      </w:r>
    </w:p>
    <w:p w14:paraId="430F824A" w14:textId="77777777" w:rsidR="009A4855" w:rsidRDefault="0030584C">
      <w:pPr>
        <w:spacing w:before="225" w:after="225" w:line="240" w:lineRule="auto"/>
        <w:jc w:val="both"/>
      </w:pPr>
      <w:r>
        <w:rPr>
          <w:rFonts w:ascii="Arial" w:hAnsi="Arial" w:cs="Arial"/>
          <w:color w:val="000000"/>
          <w:sz w:val="18"/>
          <w:szCs w:val="18"/>
        </w:rPr>
        <w:t xml:space="preserve">Naročnika Občina Mirna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14:paraId="45061CEF" w14:textId="77777777" w:rsidR="009A4855" w:rsidRDefault="0030584C">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1690E4AD" w14:textId="77777777" w:rsidR="009A4855" w:rsidRDefault="0030584C">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4FA1913F" w14:textId="77777777" w:rsidR="009A4855" w:rsidRDefault="0030584C">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044DF3E9" w14:textId="77777777" w:rsidR="009A4855" w:rsidRDefault="0030584C">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3D92D2D7" w14:textId="77777777" w:rsidR="009A4855" w:rsidRDefault="0030584C">
      <w:pPr>
        <w:spacing w:before="225" w:after="225" w:line="240" w:lineRule="auto"/>
        <w:jc w:val="both"/>
      </w:pPr>
      <w:r>
        <w:rPr>
          <w:rFonts w:ascii="Arial" w:hAnsi="Arial" w:cs="Arial"/>
          <w:color w:val="000000"/>
          <w:sz w:val="18"/>
          <w:szCs w:val="18"/>
        </w:rPr>
        <w:t> </w:t>
      </w:r>
    </w:p>
    <w:p w14:paraId="44AF477D" w14:textId="77777777" w:rsidR="009A4855" w:rsidRDefault="0030584C">
      <w:pPr>
        <w:spacing w:before="225" w:after="225" w:line="240" w:lineRule="auto"/>
        <w:jc w:val="both"/>
      </w:pPr>
      <w:r>
        <w:rPr>
          <w:rFonts w:ascii="Arial" w:hAnsi="Arial" w:cs="Arial"/>
          <w:color w:val="000000"/>
          <w:sz w:val="18"/>
          <w:szCs w:val="18"/>
        </w:rPr>
        <w:t>Priloga: </w:t>
      </w:r>
    </w:p>
    <w:p w14:paraId="135667E5" w14:textId="77777777" w:rsidR="009A4855" w:rsidRDefault="0030584C">
      <w:pPr>
        <w:spacing w:before="225" w:after="225" w:line="240" w:lineRule="auto"/>
        <w:jc w:val="both"/>
      </w:pPr>
      <w:r>
        <w:rPr>
          <w:rFonts w:ascii="Arial" w:hAnsi="Arial" w:cs="Arial"/>
          <w:color w:val="000000"/>
          <w:sz w:val="18"/>
          <w:szCs w:val="18"/>
        </w:rPr>
        <w:t>- bianco menica, podpisana in žigosana</w:t>
      </w:r>
    </w:p>
    <w:p w14:paraId="74DC7BBA" w14:textId="77777777" w:rsidR="009A4855" w:rsidRDefault="0030584C">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9A4855" w14:paraId="76AB5274" w14:textId="77777777">
        <w:tc>
          <w:tcPr>
            <w:tcW w:w="2500" w:type="pct"/>
            <w:tcMar>
              <w:top w:w="75" w:type="dxa"/>
              <w:bottom w:w="75" w:type="dxa"/>
            </w:tcMar>
            <w:vAlign w:val="center"/>
          </w:tcPr>
          <w:p w14:paraId="49838FF9" w14:textId="77777777" w:rsidR="009A4855" w:rsidRDefault="0030584C">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737119B" w14:textId="77777777" w:rsidR="009A4855" w:rsidRDefault="0030584C">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9A4855" w14:paraId="1A8388DA" w14:textId="77777777">
        <w:tc>
          <w:tcPr>
            <w:tcW w:w="2500" w:type="pct"/>
            <w:tcMar>
              <w:top w:w="75" w:type="dxa"/>
              <w:bottom w:w="75" w:type="dxa"/>
            </w:tcMar>
            <w:vAlign w:val="center"/>
          </w:tcPr>
          <w:p w14:paraId="2587229B" w14:textId="77777777" w:rsidR="009A4855" w:rsidRDefault="0030584C">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4C474E87" w14:textId="77777777" w:rsidR="009A4855" w:rsidRDefault="009A4855"/>
          <w:p w14:paraId="669C700D" w14:textId="77777777" w:rsidR="009A4855" w:rsidRDefault="0030584C">
            <w:pPr>
              <w:jc w:val="center"/>
            </w:pPr>
            <w:r>
              <w:rPr>
                <w:rFonts w:ascii="Arial" w:hAnsi="Arial" w:cs="Arial"/>
                <w:color w:val="A9A9A9"/>
                <w:position w:val="-2"/>
                <w:sz w:val="18"/>
                <w:szCs w:val="18"/>
              </w:rPr>
              <w:t>(žig in podpis)</w:t>
            </w:r>
          </w:p>
        </w:tc>
      </w:tr>
    </w:tbl>
    <w:p w14:paraId="4325DCC6" w14:textId="77777777" w:rsidR="009A4855" w:rsidRDefault="0030584C">
      <w:pPr>
        <w:spacing w:before="225" w:after="225" w:line="240" w:lineRule="auto"/>
        <w:jc w:val="both"/>
      </w:pPr>
      <w:r>
        <w:rPr>
          <w:rFonts w:ascii="Arial" w:hAnsi="Arial" w:cs="Arial"/>
          <w:color w:val="000000"/>
          <w:sz w:val="18"/>
          <w:szCs w:val="18"/>
        </w:rPr>
        <w:t> </w:t>
      </w:r>
    </w:p>
    <w:p w14:paraId="1E938002" w14:textId="77777777" w:rsidR="009A4855" w:rsidRDefault="0030584C">
      <w:pPr>
        <w:spacing w:before="225" w:after="225" w:line="240" w:lineRule="auto"/>
        <w:jc w:val="both"/>
      </w:pPr>
      <w:r>
        <w:rPr>
          <w:rFonts w:ascii="Arial" w:hAnsi="Arial" w:cs="Arial"/>
          <w:color w:val="000000"/>
          <w:sz w:val="18"/>
          <w:szCs w:val="18"/>
        </w:rPr>
        <w:t> </w:t>
      </w:r>
    </w:p>
    <w:p w14:paraId="1BA28BAB" w14:textId="77777777" w:rsidR="009A4855" w:rsidRDefault="009A4855">
      <w:pPr>
        <w:sectPr w:rsidR="009A4855" w:rsidSect="006E7A2B">
          <w:footerReference w:type="default" r:id="rId18"/>
          <w:pgSz w:w="11906" w:h="16838"/>
          <w:pgMar w:top="1418" w:right="1418" w:bottom="1418" w:left="1418" w:header="567" w:footer="596" w:gutter="0"/>
          <w:cols w:space="708"/>
          <w:docGrid w:linePitch="360"/>
        </w:sectPr>
      </w:pPr>
    </w:p>
    <w:p w14:paraId="45D4E8C7" w14:textId="55277EAF" w:rsidR="008454CF" w:rsidRPr="00590863" w:rsidRDefault="0030584C"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3E21A4">
        <w:rPr>
          <w:rFonts w:ascii="Arial" w:hAnsi="Arial" w:cs="Arial"/>
          <w:sz w:val="18"/>
          <w:szCs w:val="18"/>
        </w:rPr>
        <w:t>9</w:t>
      </w:r>
    </w:p>
    <w:p w14:paraId="13F2E2FA" w14:textId="77777777" w:rsidR="008454CF" w:rsidRPr="00252358" w:rsidRDefault="008454CF" w:rsidP="00252358"/>
    <w:p w14:paraId="67FA4BA3" w14:textId="77777777" w:rsidR="008454CF" w:rsidRDefault="0030584C"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08349C9C" w14:textId="77777777" w:rsidR="008454CF" w:rsidRDefault="008454CF" w:rsidP="00EB2A75">
      <w:pPr>
        <w:spacing w:after="120"/>
        <w:rPr>
          <w:rFonts w:ascii="Arial" w:hAnsi="Arial" w:cs="Arial"/>
        </w:rPr>
      </w:pPr>
    </w:p>
    <w:p w14:paraId="6568D1D4" w14:textId="77777777" w:rsidR="009A4855" w:rsidRDefault="0030584C">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Šolski prevozi otrok, ki obiskujejo OŠ Mirna, za 4 šolska leta - do konca šol l. 2028/2029</w:t>
      </w:r>
      <w:r>
        <w:rPr>
          <w:rFonts w:ascii="Arial" w:hAnsi="Arial" w:cs="Arial"/>
          <w:color w:val="000000"/>
          <w:sz w:val="18"/>
          <w:szCs w:val="18"/>
        </w:rPr>
        <w:t xml:space="preserve"> «,</w:t>
      </w:r>
    </w:p>
    <w:p w14:paraId="0146A4F6" w14:textId="77777777" w:rsidR="009A4855" w:rsidRDefault="0030584C">
      <w:pPr>
        <w:spacing w:before="225" w:after="225" w:line="240" w:lineRule="auto"/>
        <w:jc w:val="both"/>
      </w:pPr>
      <w:r>
        <w:rPr>
          <w:rFonts w:ascii="Arial" w:hAnsi="Arial" w:cs="Arial"/>
          <w:color w:val="000000"/>
          <w:sz w:val="18"/>
          <w:szCs w:val="18"/>
        </w:rPr>
        <w:t>izjavljamo, da (ustrezno označi in izpolni):</w:t>
      </w:r>
    </w:p>
    <w:p w14:paraId="0E3316E9" w14:textId="77777777" w:rsidR="009A4855" w:rsidRDefault="0030584C">
      <w:pPr>
        <w:spacing w:before="225" w:after="225" w:line="240" w:lineRule="auto"/>
        <w:jc w:val="both"/>
      </w:pPr>
      <w:r>
        <w:rPr>
          <w:rFonts w:ascii="Arial" w:hAnsi="Arial" w:cs="Arial"/>
          <w:b/>
          <w:bCs/>
          <w:color w:val="000000"/>
          <w:sz w:val="18"/>
          <w:szCs w:val="18"/>
        </w:rPr>
        <w:t>[   ] ne nastopamo s podizvajalci</w:t>
      </w:r>
    </w:p>
    <w:p w14:paraId="59029C32" w14:textId="77777777" w:rsidR="009A4855" w:rsidRDefault="0030584C">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9A4855" w14:paraId="6145BE8F"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42F0E4E" w14:textId="77777777" w:rsidR="009A4855" w:rsidRDefault="0030584C">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C44AA4B" w14:textId="77777777" w:rsidR="009A4855" w:rsidRDefault="0030584C">
            <w:r>
              <w:rPr>
                <w:rFonts w:ascii="Arial" w:hAnsi="Arial" w:cs="Arial"/>
                <w:color w:val="000000"/>
                <w:position w:val="-2"/>
                <w:sz w:val="18"/>
                <w:szCs w:val="18"/>
              </w:rPr>
              <w:t> </w:t>
            </w:r>
          </w:p>
        </w:tc>
      </w:tr>
      <w:tr w:rsidR="009A4855" w14:paraId="3BFD917E"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BAC6072" w14:textId="77777777" w:rsidR="009A4855" w:rsidRDefault="0030584C">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EFCCFDB" w14:textId="77777777" w:rsidR="009A4855" w:rsidRDefault="0030584C">
            <w:pPr>
              <w:spacing w:before="135" w:after="135"/>
              <w:jc w:val="both"/>
              <w:textAlignment w:val="center"/>
            </w:pPr>
            <w:r>
              <w:rPr>
                <w:rFonts w:ascii="Arial" w:hAnsi="Arial" w:cs="Arial"/>
                <w:color w:val="000000"/>
                <w:position w:val="-2"/>
                <w:sz w:val="18"/>
                <w:szCs w:val="18"/>
              </w:rPr>
              <w:t>Opis del, ki jih bo izvedel podizvajalec:</w:t>
            </w:r>
          </w:p>
          <w:p w14:paraId="33BEC140" w14:textId="77777777" w:rsidR="009A4855" w:rsidRDefault="0030584C">
            <w:pPr>
              <w:spacing w:before="135" w:after="135"/>
              <w:jc w:val="both"/>
              <w:textAlignment w:val="center"/>
            </w:pPr>
            <w:r>
              <w:rPr>
                <w:rFonts w:ascii="Arial" w:hAnsi="Arial" w:cs="Arial"/>
                <w:color w:val="000000"/>
                <w:position w:val="-2"/>
                <w:sz w:val="18"/>
                <w:szCs w:val="18"/>
              </w:rPr>
              <w:t> </w:t>
            </w:r>
          </w:p>
          <w:p w14:paraId="38089309" w14:textId="77777777" w:rsidR="009A4855" w:rsidRDefault="0030584C">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9A4855" w14:paraId="7C5316D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9C364B8" w14:textId="77777777" w:rsidR="009A4855" w:rsidRDefault="0030584C">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7FBA76F" w14:textId="77777777" w:rsidR="009A4855" w:rsidRDefault="0030584C">
            <w:r>
              <w:rPr>
                <w:rFonts w:ascii="Arial" w:hAnsi="Arial" w:cs="Arial"/>
                <w:color w:val="000000"/>
                <w:position w:val="-2"/>
                <w:sz w:val="18"/>
                <w:szCs w:val="18"/>
              </w:rPr>
              <w:t> </w:t>
            </w:r>
          </w:p>
        </w:tc>
      </w:tr>
      <w:tr w:rsidR="009A4855" w14:paraId="60EA59AC"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A9FA420" w14:textId="77777777" w:rsidR="009A4855" w:rsidRDefault="0030584C">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96822AF" w14:textId="77777777" w:rsidR="009A4855" w:rsidRDefault="0030584C">
            <w:pPr>
              <w:spacing w:before="135" w:after="135"/>
              <w:jc w:val="both"/>
              <w:textAlignment w:val="center"/>
            </w:pPr>
            <w:r>
              <w:rPr>
                <w:rFonts w:ascii="Arial" w:hAnsi="Arial" w:cs="Arial"/>
                <w:color w:val="000000"/>
                <w:position w:val="-2"/>
                <w:sz w:val="18"/>
                <w:szCs w:val="18"/>
              </w:rPr>
              <w:t>Opis del, ki jih bo izvedel podizvajalec:</w:t>
            </w:r>
          </w:p>
          <w:p w14:paraId="2B078338" w14:textId="77777777" w:rsidR="009A4855" w:rsidRDefault="0030584C">
            <w:pPr>
              <w:spacing w:before="135" w:after="135"/>
              <w:jc w:val="both"/>
              <w:textAlignment w:val="center"/>
            </w:pPr>
            <w:r>
              <w:rPr>
                <w:rFonts w:ascii="Arial" w:hAnsi="Arial" w:cs="Arial"/>
                <w:color w:val="000000"/>
                <w:position w:val="-2"/>
                <w:sz w:val="18"/>
                <w:szCs w:val="18"/>
              </w:rPr>
              <w:t> </w:t>
            </w:r>
          </w:p>
          <w:p w14:paraId="5A41C78B" w14:textId="77777777" w:rsidR="009A4855" w:rsidRDefault="0030584C">
            <w:pPr>
              <w:spacing w:before="135" w:after="135"/>
              <w:jc w:val="both"/>
              <w:textAlignment w:val="center"/>
            </w:pPr>
            <w:r>
              <w:rPr>
                <w:rFonts w:ascii="Arial" w:hAnsi="Arial" w:cs="Arial"/>
                <w:color w:val="000000"/>
                <w:position w:val="-2"/>
                <w:sz w:val="18"/>
                <w:szCs w:val="18"/>
              </w:rPr>
              <w:t>% končne ponudbe vrednosti, ki jo bo izvedel podizvajalec: ____</w:t>
            </w:r>
          </w:p>
          <w:p w14:paraId="28911549" w14:textId="77777777" w:rsidR="009A4855" w:rsidRDefault="0030584C">
            <w:pPr>
              <w:spacing w:before="135" w:after="135"/>
              <w:jc w:val="both"/>
              <w:textAlignment w:val="center"/>
            </w:pPr>
            <w:r>
              <w:rPr>
                <w:rFonts w:ascii="Arial" w:hAnsi="Arial" w:cs="Arial"/>
                <w:color w:val="000000"/>
                <w:position w:val="-2"/>
                <w:sz w:val="18"/>
                <w:szCs w:val="18"/>
              </w:rPr>
              <w:t> </w:t>
            </w:r>
          </w:p>
        </w:tc>
      </w:tr>
    </w:tbl>
    <w:p w14:paraId="197F189E" w14:textId="77777777" w:rsidR="009A4855" w:rsidRDefault="0030584C">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3BE025EA" w14:textId="77777777" w:rsidR="009A4855" w:rsidRDefault="0030584C">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9A4855" w14:paraId="537B3B41" w14:textId="77777777">
        <w:tc>
          <w:tcPr>
            <w:tcW w:w="4080" w:type="dxa"/>
            <w:tcMar>
              <w:top w:w="135" w:type="dxa"/>
              <w:bottom w:w="135" w:type="dxa"/>
            </w:tcMar>
            <w:vAlign w:val="center"/>
          </w:tcPr>
          <w:p w14:paraId="211B448C" w14:textId="77777777" w:rsidR="009A4855" w:rsidRDefault="0030584C">
            <w:r>
              <w:rPr>
                <w:rFonts w:ascii="Arial" w:hAnsi="Arial" w:cs="Arial"/>
                <w:color w:val="000000"/>
                <w:position w:val="-2"/>
                <w:sz w:val="18"/>
                <w:szCs w:val="18"/>
              </w:rPr>
              <w:t>Kraj in datum:</w:t>
            </w:r>
          </w:p>
        </w:tc>
        <w:tc>
          <w:tcPr>
            <w:tcW w:w="0" w:type="auto"/>
            <w:tcMar>
              <w:top w:w="135" w:type="dxa"/>
              <w:bottom w:w="135" w:type="dxa"/>
            </w:tcMar>
            <w:vAlign w:val="center"/>
          </w:tcPr>
          <w:p w14:paraId="2E216DBA" w14:textId="77777777" w:rsidR="009A4855" w:rsidRDefault="0030584C">
            <w:r>
              <w:rPr>
                <w:rFonts w:ascii="Arial" w:hAnsi="Arial" w:cs="Arial"/>
                <w:color w:val="000000"/>
                <w:position w:val="-2"/>
                <w:sz w:val="18"/>
                <w:szCs w:val="18"/>
              </w:rPr>
              <w:t>Ime in priimek: _____________________</w:t>
            </w:r>
          </w:p>
        </w:tc>
      </w:tr>
      <w:tr w:rsidR="009A4855" w14:paraId="3FA6E067" w14:textId="77777777">
        <w:tc>
          <w:tcPr>
            <w:tcW w:w="4080" w:type="dxa"/>
            <w:tcMar>
              <w:top w:w="135" w:type="dxa"/>
              <w:bottom w:w="135" w:type="dxa"/>
            </w:tcMar>
            <w:vAlign w:val="center"/>
          </w:tcPr>
          <w:p w14:paraId="399D1FC7" w14:textId="77777777" w:rsidR="009A4855" w:rsidRDefault="0030584C">
            <w:r>
              <w:rPr>
                <w:rFonts w:ascii="Arial" w:hAnsi="Arial" w:cs="Arial"/>
                <w:color w:val="000000"/>
                <w:position w:val="-2"/>
                <w:sz w:val="18"/>
                <w:szCs w:val="18"/>
              </w:rPr>
              <w:t> </w:t>
            </w:r>
          </w:p>
        </w:tc>
        <w:tc>
          <w:tcPr>
            <w:tcW w:w="0" w:type="auto"/>
            <w:tcMar>
              <w:top w:w="135" w:type="dxa"/>
              <w:bottom w:w="135" w:type="dxa"/>
            </w:tcMar>
            <w:vAlign w:val="center"/>
          </w:tcPr>
          <w:p w14:paraId="5BD8F619" w14:textId="77777777" w:rsidR="009A4855" w:rsidRDefault="009A4855"/>
          <w:p w14:paraId="2D6610FF" w14:textId="77777777" w:rsidR="009A4855" w:rsidRDefault="0030584C">
            <w:pPr>
              <w:jc w:val="center"/>
            </w:pPr>
            <w:r>
              <w:rPr>
                <w:rFonts w:ascii="Arial" w:hAnsi="Arial" w:cs="Arial"/>
                <w:color w:val="A9A9A9"/>
                <w:position w:val="-2"/>
                <w:sz w:val="18"/>
                <w:szCs w:val="18"/>
              </w:rPr>
              <w:t>(žig in podpis)</w:t>
            </w:r>
          </w:p>
        </w:tc>
      </w:tr>
    </w:tbl>
    <w:p w14:paraId="7FFB9A1E" w14:textId="77777777" w:rsidR="009A4855" w:rsidRDefault="0030584C">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725474C5" w14:textId="77777777" w:rsidR="009A4855" w:rsidRDefault="009A4855">
      <w:pPr>
        <w:sectPr w:rsidR="009A4855" w:rsidSect="006E7A2B">
          <w:footerReference w:type="default" r:id="rId19"/>
          <w:pgSz w:w="11906" w:h="16838"/>
          <w:pgMar w:top="1418" w:right="1418" w:bottom="1418" w:left="1418" w:header="567" w:footer="596" w:gutter="0"/>
          <w:cols w:space="708"/>
          <w:docGrid w:linePitch="360"/>
        </w:sectPr>
      </w:pPr>
    </w:p>
    <w:p w14:paraId="2D109DC8" w14:textId="4F07ABC1" w:rsidR="008454CF" w:rsidRPr="00590863" w:rsidRDefault="0030584C"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3E21A4">
        <w:rPr>
          <w:rFonts w:ascii="Arial" w:hAnsi="Arial" w:cs="Arial"/>
          <w:sz w:val="18"/>
          <w:szCs w:val="18"/>
        </w:rPr>
        <w:t>10</w:t>
      </w:r>
    </w:p>
    <w:p w14:paraId="7181D101" w14:textId="77777777" w:rsidR="008454CF" w:rsidRPr="00252358" w:rsidRDefault="008454CF" w:rsidP="00252358"/>
    <w:p w14:paraId="1C3BFAEB" w14:textId="77777777" w:rsidR="008454CF" w:rsidRDefault="0030584C"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4415BDE5" w14:textId="77777777" w:rsidR="008454CF" w:rsidRDefault="008454CF" w:rsidP="00EB2A75">
      <w:pPr>
        <w:spacing w:after="120"/>
        <w:rPr>
          <w:rFonts w:ascii="Arial" w:hAnsi="Arial" w:cs="Arial"/>
        </w:rPr>
      </w:pPr>
    </w:p>
    <w:p w14:paraId="1122E0B2" w14:textId="77777777" w:rsidR="009A4855" w:rsidRDefault="0030584C">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0212D2BA" w14:textId="77777777" w:rsidR="009A4855" w:rsidRDefault="0030584C">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9A4855" w14:paraId="2318D535" w14:textId="77777777">
        <w:tc>
          <w:tcPr>
            <w:tcW w:w="0" w:type="auto"/>
            <w:tcMar>
              <w:top w:w="0" w:type="auto"/>
              <w:bottom w:w="0" w:type="auto"/>
            </w:tcMar>
          </w:tcPr>
          <w:p w14:paraId="272AD6AE" w14:textId="77777777" w:rsidR="009A4855" w:rsidRDefault="0030584C" w:rsidP="0069317E">
            <w:pPr>
              <w:numPr>
                <w:ilvl w:val="0"/>
                <w:numId w:val="16"/>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317A9207" w14:textId="77777777" w:rsidR="009A4855" w:rsidRDefault="0030584C" w:rsidP="0069317E">
            <w:pPr>
              <w:numPr>
                <w:ilvl w:val="0"/>
                <w:numId w:val="16"/>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4640E598" w14:textId="77777777" w:rsidR="009A4855" w:rsidRDefault="0030584C" w:rsidP="0069317E">
            <w:pPr>
              <w:numPr>
                <w:ilvl w:val="0"/>
                <w:numId w:val="16"/>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negativnimi referencami,</w:t>
            </w:r>
          </w:p>
          <w:p w14:paraId="42B4C3E6" w14:textId="77777777" w:rsidR="009A4855" w:rsidRDefault="0030584C" w:rsidP="0069317E">
            <w:pPr>
              <w:numPr>
                <w:ilvl w:val="0"/>
                <w:numId w:val="16"/>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2BCC1391" w14:textId="77777777" w:rsidR="009A4855" w:rsidRDefault="0030584C" w:rsidP="0069317E">
            <w:pPr>
              <w:numPr>
                <w:ilvl w:val="0"/>
                <w:numId w:val="16"/>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4F176051" w14:textId="77777777" w:rsidR="009A4855" w:rsidRDefault="0030584C" w:rsidP="0069317E">
            <w:pPr>
              <w:numPr>
                <w:ilvl w:val="0"/>
                <w:numId w:val="16"/>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ED6D792" w14:textId="77777777" w:rsidR="009A4855" w:rsidRDefault="0030584C" w:rsidP="0069317E">
            <w:pPr>
              <w:numPr>
                <w:ilvl w:val="0"/>
                <w:numId w:val="16"/>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0AB80B94" w14:textId="77777777" w:rsidR="009A4855" w:rsidRDefault="0030584C">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1A0DE84" w14:textId="77777777" w:rsidR="009A4855" w:rsidRDefault="0030584C">
      <w:pPr>
        <w:spacing w:before="225" w:after="225" w:line="240" w:lineRule="auto"/>
        <w:jc w:val="center"/>
      </w:pPr>
      <w:r>
        <w:rPr>
          <w:rFonts w:ascii="Arial" w:hAnsi="Arial" w:cs="Arial"/>
          <w:b/>
          <w:bCs/>
          <w:color w:val="000000"/>
          <w:sz w:val="21"/>
          <w:szCs w:val="21"/>
        </w:rPr>
        <w:t>in</w:t>
      </w:r>
    </w:p>
    <w:p w14:paraId="23855F2C" w14:textId="77777777" w:rsidR="009A4855" w:rsidRDefault="0030584C">
      <w:pPr>
        <w:spacing w:before="225" w:after="225" w:line="240" w:lineRule="auto"/>
        <w:jc w:val="center"/>
      </w:pPr>
      <w:r>
        <w:rPr>
          <w:rFonts w:ascii="Arial" w:hAnsi="Arial" w:cs="Arial"/>
          <w:b/>
          <w:bCs/>
          <w:color w:val="000000"/>
          <w:sz w:val="21"/>
          <w:szCs w:val="21"/>
        </w:rPr>
        <w:t>POOBLASTILO</w:t>
      </w:r>
    </w:p>
    <w:p w14:paraId="4EA0E011" w14:textId="77777777" w:rsidR="009A4855" w:rsidRDefault="0030584C">
      <w:pPr>
        <w:spacing w:before="225" w:after="225" w:line="240" w:lineRule="auto"/>
        <w:jc w:val="both"/>
      </w:pPr>
      <w:r>
        <w:rPr>
          <w:rFonts w:ascii="Arial" w:hAnsi="Arial" w:cs="Arial"/>
          <w:color w:val="000000"/>
          <w:sz w:val="18"/>
          <w:szCs w:val="18"/>
        </w:rPr>
        <w:t>Pooblaščamo naročnika Občina Mirna,Glavna cesta 28, 8233 Mirna,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9A4855" w14:paraId="3AED138E"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C0D827" w14:textId="77777777" w:rsidR="009A4855" w:rsidRDefault="0030584C">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30F9D4" w14:textId="77777777" w:rsidR="009A4855" w:rsidRDefault="0030584C">
            <w:r>
              <w:rPr>
                <w:rFonts w:ascii="Arial" w:hAnsi="Arial" w:cs="Arial"/>
                <w:color w:val="000000"/>
                <w:position w:val="-2"/>
                <w:sz w:val="18"/>
                <w:szCs w:val="18"/>
              </w:rPr>
              <w:t> </w:t>
            </w:r>
          </w:p>
        </w:tc>
      </w:tr>
      <w:tr w:rsidR="009A4855" w14:paraId="48A17611"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140AC0" w14:textId="77777777" w:rsidR="009A4855" w:rsidRDefault="0030584C">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ED2B42" w14:textId="77777777" w:rsidR="009A4855" w:rsidRDefault="0030584C">
            <w:r>
              <w:rPr>
                <w:rFonts w:ascii="Arial" w:hAnsi="Arial" w:cs="Arial"/>
                <w:color w:val="000000"/>
                <w:position w:val="-2"/>
                <w:sz w:val="18"/>
                <w:szCs w:val="18"/>
              </w:rPr>
              <w:t> </w:t>
            </w:r>
          </w:p>
        </w:tc>
      </w:tr>
      <w:tr w:rsidR="009A4855" w14:paraId="758FE803"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3B4403" w14:textId="77777777" w:rsidR="009A4855" w:rsidRDefault="0030584C">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AD1F1F" w14:textId="77777777" w:rsidR="009A4855" w:rsidRDefault="0030584C">
            <w:r>
              <w:rPr>
                <w:rFonts w:ascii="Arial" w:hAnsi="Arial" w:cs="Arial"/>
                <w:color w:val="000000"/>
                <w:position w:val="-2"/>
                <w:sz w:val="18"/>
                <w:szCs w:val="18"/>
              </w:rPr>
              <w:t> </w:t>
            </w:r>
          </w:p>
        </w:tc>
      </w:tr>
      <w:tr w:rsidR="009A4855" w14:paraId="182E2679"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C4AFC1" w14:textId="77777777" w:rsidR="009A4855" w:rsidRDefault="0030584C">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9751EA" w14:textId="77777777" w:rsidR="009A4855" w:rsidRDefault="0030584C">
            <w:r>
              <w:rPr>
                <w:rFonts w:ascii="Arial" w:hAnsi="Arial" w:cs="Arial"/>
                <w:color w:val="000000"/>
                <w:position w:val="-2"/>
                <w:sz w:val="18"/>
                <w:szCs w:val="18"/>
              </w:rPr>
              <w:t> </w:t>
            </w:r>
          </w:p>
        </w:tc>
      </w:tr>
      <w:tr w:rsidR="009A4855" w14:paraId="1A1F0538"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86A6BB" w14:textId="77777777" w:rsidR="009A4855" w:rsidRDefault="0030584C">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B7254E" w14:textId="77777777" w:rsidR="009A4855" w:rsidRDefault="0030584C">
            <w:r>
              <w:rPr>
                <w:rFonts w:ascii="Arial" w:hAnsi="Arial" w:cs="Arial"/>
                <w:color w:val="000000"/>
                <w:position w:val="-2"/>
                <w:sz w:val="18"/>
                <w:szCs w:val="18"/>
              </w:rPr>
              <w:t> </w:t>
            </w:r>
          </w:p>
        </w:tc>
      </w:tr>
    </w:tbl>
    <w:p w14:paraId="3317EDC4" w14:textId="77777777" w:rsidR="009A4855" w:rsidRDefault="0030584C">
      <w:pPr>
        <w:spacing w:before="225" w:after="225" w:line="240" w:lineRule="auto"/>
        <w:jc w:val="both"/>
      </w:pPr>
      <w:r>
        <w:rPr>
          <w:rFonts w:ascii="Arial" w:hAnsi="Arial" w:cs="Arial"/>
          <w:color w:val="000000"/>
          <w:sz w:val="18"/>
          <w:szCs w:val="18"/>
        </w:rPr>
        <w:lastRenderedPageBreak/>
        <w:t> </w:t>
      </w:r>
    </w:p>
    <w:tbl>
      <w:tblPr>
        <w:tblStyle w:val="NormalTablePHPDOCX"/>
        <w:tblW w:w="8745" w:type="dxa"/>
        <w:tblInd w:w="108" w:type="dxa"/>
        <w:tblLook w:val="04A0" w:firstRow="1" w:lastRow="0" w:firstColumn="1" w:lastColumn="0" w:noHBand="0" w:noVBand="1"/>
      </w:tblPr>
      <w:tblGrid>
        <w:gridCol w:w="4080"/>
        <w:gridCol w:w="4665"/>
      </w:tblGrid>
      <w:tr w:rsidR="009A4855" w14:paraId="1A4B8516" w14:textId="77777777">
        <w:tc>
          <w:tcPr>
            <w:tcW w:w="4080" w:type="dxa"/>
            <w:tcMar>
              <w:top w:w="75" w:type="dxa"/>
              <w:bottom w:w="75" w:type="dxa"/>
            </w:tcMar>
            <w:vAlign w:val="center"/>
          </w:tcPr>
          <w:p w14:paraId="3809496D" w14:textId="77777777" w:rsidR="009A4855" w:rsidRDefault="0030584C">
            <w:r>
              <w:rPr>
                <w:rFonts w:ascii="Arial" w:hAnsi="Arial" w:cs="Arial"/>
                <w:color w:val="000000"/>
                <w:position w:val="-2"/>
                <w:sz w:val="18"/>
                <w:szCs w:val="18"/>
              </w:rPr>
              <w:t>Kraj in datum:</w:t>
            </w:r>
          </w:p>
        </w:tc>
        <w:tc>
          <w:tcPr>
            <w:tcW w:w="0" w:type="auto"/>
            <w:tcMar>
              <w:top w:w="75" w:type="dxa"/>
              <w:bottom w:w="75" w:type="dxa"/>
            </w:tcMar>
            <w:vAlign w:val="center"/>
          </w:tcPr>
          <w:p w14:paraId="5752B08A" w14:textId="77777777" w:rsidR="009A4855" w:rsidRDefault="0030584C">
            <w:r>
              <w:rPr>
                <w:rFonts w:ascii="Arial" w:hAnsi="Arial" w:cs="Arial"/>
                <w:color w:val="000000"/>
                <w:position w:val="-2"/>
                <w:sz w:val="18"/>
                <w:szCs w:val="18"/>
              </w:rPr>
              <w:t>Ime in priimek: _____________________</w:t>
            </w:r>
          </w:p>
        </w:tc>
      </w:tr>
      <w:tr w:rsidR="009A4855" w14:paraId="50C9A9A2" w14:textId="77777777">
        <w:tc>
          <w:tcPr>
            <w:tcW w:w="4080" w:type="dxa"/>
            <w:tcMar>
              <w:top w:w="75" w:type="dxa"/>
              <w:bottom w:w="75" w:type="dxa"/>
            </w:tcMar>
            <w:vAlign w:val="center"/>
          </w:tcPr>
          <w:p w14:paraId="5E3D667F" w14:textId="77777777" w:rsidR="009A4855" w:rsidRDefault="0030584C">
            <w:r>
              <w:rPr>
                <w:rFonts w:ascii="Arial" w:hAnsi="Arial" w:cs="Arial"/>
                <w:color w:val="000000"/>
                <w:position w:val="-2"/>
                <w:sz w:val="18"/>
                <w:szCs w:val="18"/>
              </w:rPr>
              <w:t> </w:t>
            </w:r>
          </w:p>
        </w:tc>
        <w:tc>
          <w:tcPr>
            <w:tcW w:w="0" w:type="auto"/>
            <w:tcMar>
              <w:top w:w="75" w:type="dxa"/>
              <w:bottom w:w="75" w:type="dxa"/>
            </w:tcMar>
            <w:vAlign w:val="center"/>
          </w:tcPr>
          <w:p w14:paraId="7491F73E" w14:textId="77777777" w:rsidR="009A4855" w:rsidRDefault="009A4855"/>
          <w:p w14:paraId="1EC6EEF3" w14:textId="77777777" w:rsidR="009A4855" w:rsidRDefault="0030584C">
            <w:pPr>
              <w:jc w:val="center"/>
            </w:pPr>
            <w:r>
              <w:rPr>
                <w:rFonts w:ascii="Arial" w:hAnsi="Arial" w:cs="Arial"/>
                <w:color w:val="A9A9A9"/>
                <w:position w:val="-2"/>
                <w:sz w:val="18"/>
                <w:szCs w:val="18"/>
              </w:rPr>
              <w:t>(žig in podpis)</w:t>
            </w:r>
          </w:p>
        </w:tc>
      </w:tr>
    </w:tbl>
    <w:p w14:paraId="637D7F05" w14:textId="77777777" w:rsidR="009A4855" w:rsidRDefault="0030584C">
      <w:pPr>
        <w:spacing w:before="225" w:after="225" w:line="240" w:lineRule="auto"/>
        <w:jc w:val="both"/>
      </w:pPr>
      <w:r>
        <w:rPr>
          <w:rFonts w:ascii="Arial" w:hAnsi="Arial" w:cs="Arial"/>
          <w:color w:val="000000"/>
          <w:sz w:val="18"/>
          <w:szCs w:val="18"/>
        </w:rPr>
        <w:t> </w:t>
      </w:r>
    </w:p>
    <w:p w14:paraId="607ED47B" w14:textId="77777777" w:rsidR="009A4855" w:rsidRDefault="0030584C">
      <w:pPr>
        <w:spacing w:before="525" w:after="225" w:line="240" w:lineRule="auto"/>
        <w:jc w:val="both"/>
      </w:pPr>
      <w:r>
        <w:rPr>
          <w:rFonts w:ascii="Arial" w:hAnsi="Arial" w:cs="Arial"/>
          <w:color w:val="000000"/>
          <w:sz w:val="18"/>
          <w:szCs w:val="18"/>
        </w:rPr>
        <w:t> </w:t>
      </w:r>
    </w:p>
    <w:p w14:paraId="7CAA6193" w14:textId="77777777" w:rsidR="009A4855" w:rsidRDefault="009A4855">
      <w:pPr>
        <w:sectPr w:rsidR="009A4855" w:rsidSect="006E7A2B">
          <w:footerReference w:type="default" r:id="rId20"/>
          <w:pgSz w:w="11906" w:h="16838"/>
          <w:pgMar w:top="1418" w:right="1418" w:bottom="1418" w:left="1418" w:header="567" w:footer="596" w:gutter="0"/>
          <w:cols w:space="708"/>
          <w:docGrid w:linePitch="360"/>
        </w:sectPr>
      </w:pPr>
    </w:p>
    <w:p w14:paraId="2F6E3E03" w14:textId="6DE7CA99" w:rsidR="008454CF" w:rsidRPr="00590863" w:rsidRDefault="0030584C"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3E21A4">
        <w:rPr>
          <w:rFonts w:ascii="Arial" w:hAnsi="Arial" w:cs="Arial"/>
          <w:sz w:val="18"/>
          <w:szCs w:val="18"/>
        </w:rPr>
        <w:t>11</w:t>
      </w:r>
    </w:p>
    <w:p w14:paraId="334DCB70" w14:textId="77777777" w:rsidR="008454CF" w:rsidRPr="00252358" w:rsidRDefault="008454CF" w:rsidP="00252358"/>
    <w:p w14:paraId="4A825311" w14:textId="77777777" w:rsidR="008454CF" w:rsidRDefault="0030584C"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04B982AE" w14:textId="77777777" w:rsidR="008454CF" w:rsidRDefault="008454CF" w:rsidP="00EB2A75">
      <w:pPr>
        <w:spacing w:after="120"/>
        <w:rPr>
          <w:rFonts w:ascii="Arial" w:hAnsi="Arial" w:cs="Arial"/>
        </w:rPr>
      </w:pPr>
    </w:p>
    <w:p w14:paraId="5BD6F5F8" w14:textId="77777777" w:rsidR="009A4855" w:rsidRDefault="0030584C">
      <w:pPr>
        <w:spacing w:before="225" w:after="225" w:line="240" w:lineRule="auto"/>
        <w:jc w:val="both"/>
      </w:pPr>
      <w:r>
        <w:rPr>
          <w:rFonts w:ascii="Arial" w:hAnsi="Arial" w:cs="Arial"/>
          <w:color w:val="000000"/>
          <w:sz w:val="18"/>
          <w:szCs w:val="18"/>
        </w:rPr>
        <w:t>V zvezi z javnim naročilom »Šolski prevozi otrok, ki obiskujejo OŠ Mirna, za 4 šolska leta - do konca šol l. 2028/2029 «,</w:t>
      </w:r>
    </w:p>
    <w:p w14:paraId="60A7241A" w14:textId="77777777" w:rsidR="009A4855" w:rsidRDefault="0030584C">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0720E0B3" w14:textId="77777777" w:rsidR="009A4855" w:rsidRDefault="0030584C">
      <w:pPr>
        <w:spacing w:before="225" w:after="225" w:line="240" w:lineRule="auto"/>
        <w:jc w:val="both"/>
      </w:pPr>
      <w:r>
        <w:rPr>
          <w:rFonts w:ascii="Arial" w:hAnsi="Arial" w:cs="Arial"/>
          <w:color w:val="000000"/>
          <w:sz w:val="18"/>
          <w:szCs w:val="18"/>
        </w:rPr>
        <w:t>Izjavljamo (ustrezno označi):</w:t>
      </w:r>
    </w:p>
    <w:p w14:paraId="1358F20C" w14:textId="77777777" w:rsidR="009A4855" w:rsidRDefault="0030584C">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64A609E" w14:textId="77777777" w:rsidR="009A4855" w:rsidRDefault="0030584C">
      <w:pPr>
        <w:spacing w:before="225" w:after="225" w:line="240" w:lineRule="auto"/>
        <w:jc w:val="both"/>
      </w:pPr>
      <w:r>
        <w:rPr>
          <w:rFonts w:ascii="Arial" w:hAnsi="Arial" w:cs="Arial"/>
          <w:color w:val="000000"/>
          <w:sz w:val="18"/>
          <w:szCs w:val="18"/>
        </w:rPr>
        <w:t>[   ] NE zahtevamo izvedbe neposrednih plačil.</w:t>
      </w:r>
    </w:p>
    <w:p w14:paraId="7E697851" w14:textId="77777777" w:rsidR="009A4855" w:rsidRDefault="0030584C">
      <w:pPr>
        <w:spacing w:before="225" w:after="225" w:line="240" w:lineRule="auto"/>
        <w:jc w:val="both"/>
      </w:pPr>
      <w:r>
        <w:rPr>
          <w:rFonts w:ascii="Arial" w:hAnsi="Arial" w:cs="Arial"/>
          <w:color w:val="000000"/>
          <w:sz w:val="18"/>
          <w:szCs w:val="18"/>
        </w:rPr>
        <w:t> </w:t>
      </w:r>
    </w:p>
    <w:p w14:paraId="2F39C359" w14:textId="77777777" w:rsidR="009A4855" w:rsidRDefault="0030584C">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9A4855" w14:paraId="624AF2A1" w14:textId="77777777">
        <w:tc>
          <w:tcPr>
            <w:tcW w:w="4080" w:type="dxa"/>
            <w:tcMar>
              <w:top w:w="75" w:type="dxa"/>
              <w:bottom w:w="75" w:type="dxa"/>
            </w:tcMar>
            <w:vAlign w:val="center"/>
          </w:tcPr>
          <w:p w14:paraId="5607F3D7" w14:textId="77777777" w:rsidR="009A4855" w:rsidRDefault="0030584C">
            <w:r>
              <w:rPr>
                <w:rFonts w:ascii="Arial" w:hAnsi="Arial" w:cs="Arial"/>
                <w:color w:val="000000"/>
                <w:position w:val="-2"/>
                <w:sz w:val="18"/>
                <w:szCs w:val="18"/>
              </w:rPr>
              <w:t>Kraj in datum:</w:t>
            </w:r>
          </w:p>
        </w:tc>
        <w:tc>
          <w:tcPr>
            <w:tcW w:w="0" w:type="auto"/>
            <w:tcMar>
              <w:top w:w="75" w:type="dxa"/>
              <w:bottom w:w="75" w:type="dxa"/>
            </w:tcMar>
            <w:vAlign w:val="center"/>
          </w:tcPr>
          <w:p w14:paraId="0A225607" w14:textId="77777777" w:rsidR="009A4855" w:rsidRDefault="0030584C">
            <w:r>
              <w:rPr>
                <w:rFonts w:ascii="Arial" w:hAnsi="Arial" w:cs="Arial"/>
                <w:color w:val="000000"/>
                <w:position w:val="-2"/>
                <w:sz w:val="18"/>
                <w:szCs w:val="18"/>
              </w:rPr>
              <w:t>Ime in priimek: _____________________</w:t>
            </w:r>
          </w:p>
        </w:tc>
      </w:tr>
      <w:tr w:rsidR="009A4855" w14:paraId="5764B390" w14:textId="77777777">
        <w:tc>
          <w:tcPr>
            <w:tcW w:w="4080" w:type="dxa"/>
            <w:tcMar>
              <w:top w:w="75" w:type="dxa"/>
              <w:bottom w:w="75" w:type="dxa"/>
            </w:tcMar>
            <w:vAlign w:val="center"/>
          </w:tcPr>
          <w:p w14:paraId="704AEB25" w14:textId="77777777" w:rsidR="009A4855" w:rsidRDefault="0030584C">
            <w:r>
              <w:rPr>
                <w:rFonts w:ascii="Arial" w:hAnsi="Arial" w:cs="Arial"/>
                <w:color w:val="000000"/>
                <w:position w:val="-2"/>
                <w:sz w:val="18"/>
                <w:szCs w:val="18"/>
              </w:rPr>
              <w:t> </w:t>
            </w:r>
          </w:p>
        </w:tc>
        <w:tc>
          <w:tcPr>
            <w:tcW w:w="0" w:type="auto"/>
            <w:tcMar>
              <w:top w:w="75" w:type="dxa"/>
              <w:bottom w:w="75" w:type="dxa"/>
            </w:tcMar>
            <w:vAlign w:val="center"/>
          </w:tcPr>
          <w:p w14:paraId="052BD06C" w14:textId="77777777" w:rsidR="009A4855" w:rsidRDefault="009A4855"/>
          <w:p w14:paraId="7CE77AF3" w14:textId="77777777" w:rsidR="009A4855" w:rsidRDefault="0030584C">
            <w:pPr>
              <w:jc w:val="center"/>
            </w:pPr>
            <w:r>
              <w:rPr>
                <w:rFonts w:ascii="Arial" w:hAnsi="Arial" w:cs="Arial"/>
                <w:color w:val="A9A9A9"/>
                <w:position w:val="-2"/>
                <w:sz w:val="18"/>
                <w:szCs w:val="18"/>
              </w:rPr>
              <w:t>(žig in podpis)</w:t>
            </w:r>
          </w:p>
        </w:tc>
      </w:tr>
    </w:tbl>
    <w:p w14:paraId="4D497BBF" w14:textId="77777777" w:rsidR="009A4855" w:rsidRDefault="0030584C">
      <w:pPr>
        <w:spacing w:before="225" w:after="225" w:line="240" w:lineRule="auto"/>
        <w:jc w:val="both"/>
      </w:pPr>
      <w:r>
        <w:rPr>
          <w:rFonts w:ascii="Arial" w:hAnsi="Arial" w:cs="Arial"/>
          <w:color w:val="000000"/>
          <w:sz w:val="18"/>
          <w:szCs w:val="18"/>
        </w:rPr>
        <w:t> </w:t>
      </w:r>
    </w:p>
    <w:p w14:paraId="171D1F76" w14:textId="77777777" w:rsidR="009A4855" w:rsidRDefault="0030584C">
      <w:pPr>
        <w:spacing w:before="225" w:after="225" w:line="240" w:lineRule="auto"/>
        <w:jc w:val="both"/>
      </w:pPr>
      <w:r>
        <w:rPr>
          <w:rFonts w:ascii="Arial" w:hAnsi="Arial" w:cs="Arial"/>
          <w:color w:val="000000"/>
          <w:sz w:val="18"/>
          <w:szCs w:val="18"/>
        </w:rPr>
        <w:t> </w:t>
      </w:r>
    </w:p>
    <w:p w14:paraId="534CB9DF" w14:textId="77777777" w:rsidR="009A4855" w:rsidRDefault="0030584C">
      <w:pPr>
        <w:spacing w:before="225" w:after="225" w:line="240" w:lineRule="auto"/>
        <w:jc w:val="both"/>
      </w:pPr>
      <w:r>
        <w:rPr>
          <w:rFonts w:ascii="Arial" w:hAnsi="Arial" w:cs="Arial"/>
          <w:color w:val="000000"/>
          <w:sz w:val="18"/>
          <w:szCs w:val="18"/>
        </w:rPr>
        <w:t> </w:t>
      </w:r>
    </w:p>
    <w:p w14:paraId="41838F35" w14:textId="77777777" w:rsidR="009A4855" w:rsidRDefault="0030584C">
      <w:pPr>
        <w:spacing w:before="225" w:after="225" w:line="240" w:lineRule="auto"/>
        <w:jc w:val="both"/>
      </w:pPr>
      <w:r>
        <w:rPr>
          <w:rFonts w:ascii="Arial" w:hAnsi="Arial" w:cs="Arial"/>
          <w:b/>
          <w:bCs/>
          <w:i/>
          <w:iCs/>
          <w:color w:val="000000"/>
          <w:sz w:val="18"/>
          <w:szCs w:val="18"/>
          <w:u w:val="single"/>
        </w:rPr>
        <w:t>Opomba:</w:t>
      </w:r>
    </w:p>
    <w:p w14:paraId="6F19AD02" w14:textId="77777777" w:rsidR="009A4855" w:rsidRDefault="0030584C">
      <w:pPr>
        <w:spacing w:before="225" w:after="225" w:line="240" w:lineRule="auto"/>
        <w:jc w:val="both"/>
      </w:pPr>
      <w:r>
        <w:rPr>
          <w:rFonts w:ascii="Arial" w:hAnsi="Arial" w:cs="Arial"/>
          <w:i/>
          <w:iCs/>
          <w:color w:val="000000"/>
          <w:sz w:val="18"/>
          <w:szCs w:val="18"/>
        </w:rPr>
        <w:t>V primeru večjega števila podizvajalcev se obrazec fotokopira.</w:t>
      </w:r>
    </w:p>
    <w:p w14:paraId="470F0DE0" w14:textId="77777777" w:rsidR="009A4855" w:rsidRDefault="009A4855">
      <w:pPr>
        <w:sectPr w:rsidR="009A4855" w:rsidSect="006E7A2B">
          <w:footerReference w:type="default" r:id="rId21"/>
          <w:pgSz w:w="11906" w:h="16838"/>
          <w:pgMar w:top="1418" w:right="1418" w:bottom="1418" w:left="1418" w:header="567" w:footer="596" w:gutter="0"/>
          <w:cols w:space="708"/>
          <w:docGrid w:linePitch="360"/>
        </w:sectPr>
      </w:pPr>
    </w:p>
    <w:p w14:paraId="279436A6" w14:textId="75E90242" w:rsidR="008454CF" w:rsidRPr="00590863" w:rsidRDefault="0030584C"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3E21A4">
        <w:rPr>
          <w:rFonts w:ascii="Arial" w:hAnsi="Arial" w:cs="Arial"/>
          <w:sz w:val="18"/>
          <w:szCs w:val="18"/>
        </w:rPr>
        <w:t>12</w:t>
      </w:r>
    </w:p>
    <w:p w14:paraId="7C0143D6" w14:textId="77777777" w:rsidR="008454CF" w:rsidRPr="00252358" w:rsidRDefault="008454CF" w:rsidP="00252358"/>
    <w:p w14:paraId="57945829" w14:textId="77777777" w:rsidR="008454CF" w:rsidRDefault="0030584C"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7106FAA1" w14:textId="77777777" w:rsidR="008454CF" w:rsidRDefault="008454CF" w:rsidP="00EB2A75">
      <w:pPr>
        <w:spacing w:after="120"/>
        <w:rPr>
          <w:rFonts w:ascii="Arial" w:hAnsi="Arial" w:cs="Arial"/>
        </w:rPr>
      </w:pPr>
    </w:p>
    <w:p w14:paraId="33C9D53F" w14:textId="77777777" w:rsidR="009A4855" w:rsidRDefault="0030584C">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610694CC" w14:textId="77777777" w:rsidR="009A4855" w:rsidRDefault="0030584C">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9A4855" w14:paraId="11BD347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8737D1" w14:textId="77777777" w:rsidR="009A4855" w:rsidRDefault="0030584C">
            <w:pPr>
              <w:spacing w:before="135" w:after="135"/>
              <w:jc w:val="both"/>
              <w:textAlignment w:val="center"/>
            </w:pPr>
            <w:r>
              <w:rPr>
                <w:rFonts w:ascii="Arial" w:hAnsi="Arial" w:cs="Arial"/>
                <w:b/>
                <w:bCs/>
                <w:color w:val="000000"/>
                <w:position w:val="-2"/>
                <w:sz w:val="18"/>
                <w:szCs w:val="18"/>
              </w:rPr>
              <w:t>Ime in priimek</w:t>
            </w:r>
          </w:p>
          <w:p w14:paraId="6275215E" w14:textId="77777777" w:rsidR="009A4855" w:rsidRDefault="0030584C">
            <w:pPr>
              <w:spacing w:before="135" w:after="135"/>
              <w:jc w:val="both"/>
              <w:textAlignment w:val="center"/>
            </w:pPr>
            <w:r>
              <w:rPr>
                <w:rFonts w:ascii="Arial" w:hAnsi="Arial" w:cs="Arial"/>
                <w:b/>
                <w:bCs/>
                <w:color w:val="000000"/>
                <w:position w:val="-2"/>
                <w:sz w:val="18"/>
                <w:szCs w:val="18"/>
              </w:rPr>
              <w:t>ali</w:t>
            </w:r>
          </w:p>
          <w:p w14:paraId="428E0830" w14:textId="77777777" w:rsidR="009A4855" w:rsidRDefault="0030584C">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DCE8A3" w14:textId="77777777" w:rsidR="009A4855" w:rsidRDefault="0030584C">
            <w:pPr>
              <w:spacing w:before="135" w:after="135"/>
              <w:jc w:val="both"/>
              <w:textAlignment w:val="center"/>
            </w:pPr>
            <w:r>
              <w:rPr>
                <w:rFonts w:ascii="Arial" w:hAnsi="Arial" w:cs="Arial"/>
                <w:b/>
                <w:bCs/>
                <w:color w:val="000000"/>
                <w:position w:val="-2"/>
                <w:sz w:val="18"/>
                <w:szCs w:val="18"/>
              </w:rPr>
              <w:t>Naslov prebivališča</w:t>
            </w:r>
          </w:p>
          <w:p w14:paraId="7ED58ED3" w14:textId="77777777" w:rsidR="009A4855" w:rsidRDefault="0030584C">
            <w:pPr>
              <w:spacing w:before="135" w:after="135"/>
              <w:jc w:val="both"/>
              <w:textAlignment w:val="center"/>
            </w:pPr>
            <w:r>
              <w:rPr>
                <w:rFonts w:ascii="Arial" w:hAnsi="Arial" w:cs="Arial"/>
                <w:b/>
                <w:bCs/>
                <w:color w:val="000000"/>
                <w:position w:val="-2"/>
                <w:sz w:val="18"/>
                <w:szCs w:val="18"/>
              </w:rPr>
              <w:t>ali</w:t>
            </w:r>
          </w:p>
          <w:p w14:paraId="61D53E25" w14:textId="77777777" w:rsidR="009A4855" w:rsidRDefault="0030584C">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BDF745" w14:textId="77777777" w:rsidR="009A4855" w:rsidRDefault="0030584C">
            <w:pPr>
              <w:spacing w:before="135" w:after="135"/>
              <w:jc w:val="both"/>
              <w:textAlignment w:val="center"/>
            </w:pPr>
            <w:r>
              <w:rPr>
                <w:rFonts w:ascii="Arial" w:hAnsi="Arial" w:cs="Arial"/>
                <w:b/>
                <w:bCs/>
                <w:color w:val="000000"/>
                <w:position w:val="-2"/>
                <w:sz w:val="18"/>
                <w:szCs w:val="18"/>
              </w:rPr>
              <w:t>Delež lastništva</w:t>
            </w:r>
          </w:p>
          <w:p w14:paraId="2EC3E623" w14:textId="77777777" w:rsidR="009A4855" w:rsidRDefault="0030584C">
            <w:pPr>
              <w:spacing w:before="135" w:after="135"/>
              <w:jc w:val="both"/>
              <w:textAlignment w:val="center"/>
            </w:pPr>
            <w:r>
              <w:rPr>
                <w:rFonts w:ascii="Arial" w:hAnsi="Arial" w:cs="Arial"/>
                <w:b/>
                <w:bCs/>
                <w:color w:val="000000"/>
                <w:position w:val="-2"/>
                <w:sz w:val="18"/>
                <w:szCs w:val="18"/>
              </w:rPr>
              <w:t>ali</w:t>
            </w:r>
          </w:p>
          <w:p w14:paraId="2C609EEA" w14:textId="77777777" w:rsidR="009A4855" w:rsidRDefault="0030584C">
            <w:pPr>
              <w:spacing w:before="135" w:after="135"/>
              <w:jc w:val="both"/>
              <w:textAlignment w:val="center"/>
            </w:pPr>
            <w:r>
              <w:rPr>
                <w:rFonts w:ascii="Arial" w:hAnsi="Arial" w:cs="Arial"/>
                <w:b/>
                <w:bCs/>
                <w:color w:val="000000"/>
                <w:position w:val="-2"/>
                <w:sz w:val="18"/>
                <w:szCs w:val="18"/>
              </w:rPr>
              <w:t>Delež lastništva gospodarskega subjekta</w:t>
            </w:r>
          </w:p>
        </w:tc>
      </w:tr>
      <w:tr w:rsidR="009A4855" w14:paraId="56EBC60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91F785" w14:textId="77777777" w:rsidR="009A4855" w:rsidRDefault="0030584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D177B1" w14:textId="77777777" w:rsidR="009A4855" w:rsidRDefault="0030584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E99AFE" w14:textId="77777777" w:rsidR="009A4855" w:rsidRDefault="0030584C">
            <w:pPr>
              <w:spacing w:before="135" w:after="135"/>
              <w:jc w:val="both"/>
              <w:textAlignment w:val="center"/>
            </w:pPr>
            <w:r>
              <w:rPr>
                <w:rFonts w:ascii="Arial" w:hAnsi="Arial" w:cs="Arial"/>
                <w:color w:val="000000"/>
                <w:position w:val="-2"/>
                <w:sz w:val="18"/>
                <w:szCs w:val="18"/>
              </w:rPr>
              <w:t> </w:t>
            </w:r>
          </w:p>
        </w:tc>
      </w:tr>
      <w:tr w:rsidR="009A4855" w14:paraId="61AB7BF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181C5D" w14:textId="77777777" w:rsidR="009A4855" w:rsidRDefault="0030584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04D9E6" w14:textId="77777777" w:rsidR="009A4855" w:rsidRDefault="0030584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283CA6" w14:textId="77777777" w:rsidR="009A4855" w:rsidRDefault="0030584C">
            <w:pPr>
              <w:spacing w:before="135" w:after="135"/>
              <w:jc w:val="both"/>
              <w:textAlignment w:val="center"/>
            </w:pPr>
            <w:r>
              <w:rPr>
                <w:rFonts w:ascii="Arial" w:hAnsi="Arial" w:cs="Arial"/>
                <w:color w:val="000000"/>
                <w:position w:val="-2"/>
                <w:sz w:val="18"/>
                <w:szCs w:val="18"/>
              </w:rPr>
              <w:t> </w:t>
            </w:r>
          </w:p>
        </w:tc>
      </w:tr>
      <w:tr w:rsidR="009A4855" w14:paraId="2A034BB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BF1CB5" w14:textId="77777777" w:rsidR="009A4855" w:rsidRDefault="0030584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BCEFCB" w14:textId="77777777" w:rsidR="009A4855" w:rsidRDefault="0030584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4826BF" w14:textId="77777777" w:rsidR="009A4855" w:rsidRDefault="0030584C">
            <w:pPr>
              <w:spacing w:before="135" w:after="135"/>
              <w:jc w:val="both"/>
              <w:textAlignment w:val="center"/>
            </w:pPr>
            <w:r>
              <w:rPr>
                <w:rFonts w:ascii="Arial" w:hAnsi="Arial" w:cs="Arial"/>
                <w:color w:val="000000"/>
                <w:position w:val="-2"/>
                <w:sz w:val="18"/>
                <w:szCs w:val="18"/>
              </w:rPr>
              <w:t> </w:t>
            </w:r>
          </w:p>
        </w:tc>
      </w:tr>
      <w:tr w:rsidR="009A4855" w14:paraId="409C453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7CC5FB" w14:textId="77777777" w:rsidR="009A4855" w:rsidRDefault="0030584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C41CDA" w14:textId="77777777" w:rsidR="009A4855" w:rsidRDefault="0030584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93BBE6" w14:textId="77777777" w:rsidR="009A4855" w:rsidRDefault="0030584C">
            <w:pPr>
              <w:spacing w:before="135" w:after="135"/>
              <w:jc w:val="both"/>
              <w:textAlignment w:val="center"/>
            </w:pPr>
            <w:r>
              <w:rPr>
                <w:rFonts w:ascii="Arial" w:hAnsi="Arial" w:cs="Arial"/>
                <w:color w:val="000000"/>
                <w:position w:val="-2"/>
                <w:sz w:val="18"/>
                <w:szCs w:val="18"/>
              </w:rPr>
              <w:t> </w:t>
            </w:r>
          </w:p>
        </w:tc>
      </w:tr>
    </w:tbl>
    <w:p w14:paraId="46172C16" w14:textId="77777777" w:rsidR="009A4855" w:rsidRDefault="0030584C">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9A4855" w14:paraId="70848F8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03262E" w14:textId="77777777" w:rsidR="009A4855" w:rsidRDefault="0030584C">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DC728D" w14:textId="77777777" w:rsidR="009A4855" w:rsidRDefault="0030584C">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235BC6" w14:textId="77777777" w:rsidR="009A4855" w:rsidRDefault="0030584C">
            <w:pPr>
              <w:spacing w:before="135" w:after="135"/>
              <w:jc w:val="both"/>
              <w:textAlignment w:val="center"/>
            </w:pPr>
            <w:r>
              <w:rPr>
                <w:rFonts w:ascii="Arial" w:hAnsi="Arial" w:cs="Arial"/>
                <w:b/>
                <w:bCs/>
                <w:color w:val="000000"/>
                <w:position w:val="-2"/>
                <w:sz w:val="18"/>
                <w:szCs w:val="18"/>
              </w:rPr>
              <w:t>Delež lastništva gospodarskega subjekta</w:t>
            </w:r>
          </w:p>
        </w:tc>
      </w:tr>
      <w:tr w:rsidR="009A4855" w14:paraId="779222B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82E44B" w14:textId="77777777" w:rsidR="009A4855" w:rsidRDefault="0030584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7CD834" w14:textId="77777777" w:rsidR="009A4855" w:rsidRDefault="0030584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7F1D42" w14:textId="77777777" w:rsidR="009A4855" w:rsidRDefault="0030584C">
            <w:pPr>
              <w:spacing w:before="135" w:after="135"/>
              <w:jc w:val="both"/>
              <w:textAlignment w:val="center"/>
            </w:pPr>
            <w:r>
              <w:rPr>
                <w:rFonts w:ascii="Arial" w:hAnsi="Arial" w:cs="Arial"/>
                <w:color w:val="000000"/>
                <w:position w:val="-2"/>
                <w:sz w:val="18"/>
                <w:szCs w:val="18"/>
              </w:rPr>
              <w:t> </w:t>
            </w:r>
          </w:p>
        </w:tc>
      </w:tr>
      <w:tr w:rsidR="009A4855" w14:paraId="7908B67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4A0FEF" w14:textId="77777777" w:rsidR="009A4855" w:rsidRDefault="0030584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5214AD" w14:textId="77777777" w:rsidR="009A4855" w:rsidRDefault="0030584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EFE3F2" w14:textId="77777777" w:rsidR="009A4855" w:rsidRDefault="0030584C">
            <w:pPr>
              <w:spacing w:before="135" w:after="135"/>
              <w:jc w:val="both"/>
              <w:textAlignment w:val="center"/>
            </w:pPr>
            <w:r>
              <w:rPr>
                <w:rFonts w:ascii="Arial" w:hAnsi="Arial" w:cs="Arial"/>
                <w:color w:val="000000"/>
                <w:position w:val="-2"/>
                <w:sz w:val="18"/>
                <w:szCs w:val="18"/>
              </w:rPr>
              <w:t> </w:t>
            </w:r>
          </w:p>
        </w:tc>
      </w:tr>
      <w:tr w:rsidR="009A4855" w14:paraId="14C6223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4D15F9" w14:textId="77777777" w:rsidR="009A4855" w:rsidRDefault="0030584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50DF60" w14:textId="77777777" w:rsidR="009A4855" w:rsidRDefault="0030584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9651A0" w14:textId="77777777" w:rsidR="009A4855" w:rsidRDefault="0030584C">
            <w:pPr>
              <w:spacing w:before="135" w:after="135"/>
              <w:jc w:val="both"/>
              <w:textAlignment w:val="center"/>
            </w:pPr>
            <w:r>
              <w:rPr>
                <w:rFonts w:ascii="Arial" w:hAnsi="Arial" w:cs="Arial"/>
                <w:color w:val="000000"/>
                <w:position w:val="-2"/>
                <w:sz w:val="18"/>
                <w:szCs w:val="18"/>
              </w:rPr>
              <w:t> </w:t>
            </w:r>
          </w:p>
        </w:tc>
      </w:tr>
      <w:tr w:rsidR="009A4855" w14:paraId="7F19CC0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1C8A6E" w14:textId="77777777" w:rsidR="009A4855" w:rsidRDefault="0030584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F752A3" w14:textId="77777777" w:rsidR="009A4855" w:rsidRDefault="0030584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2A0549" w14:textId="77777777" w:rsidR="009A4855" w:rsidRDefault="0030584C">
            <w:pPr>
              <w:spacing w:before="135" w:after="135"/>
              <w:jc w:val="both"/>
              <w:textAlignment w:val="center"/>
            </w:pPr>
            <w:r>
              <w:rPr>
                <w:rFonts w:ascii="Arial" w:hAnsi="Arial" w:cs="Arial"/>
                <w:color w:val="000000"/>
                <w:position w:val="-2"/>
                <w:sz w:val="18"/>
                <w:szCs w:val="18"/>
              </w:rPr>
              <w:t> </w:t>
            </w:r>
          </w:p>
        </w:tc>
      </w:tr>
    </w:tbl>
    <w:p w14:paraId="1BB6561C" w14:textId="77777777" w:rsidR="009A4855" w:rsidRDefault="0030584C">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9A4855" w14:paraId="3133B8C0" w14:textId="77777777">
        <w:tc>
          <w:tcPr>
            <w:tcW w:w="4080" w:type="dxa"/>
            <w:tcMar>
              <w:top w:w="75" w:type="dxa"/>
              <w:bottom w:w="75" w:type="dxa"/>
            </w:tcMar>
            <w:vAlign w:val="center"/>
          </w:tcPr>
          <w:p w14:paraId="3D1230FC" w14:textId="77777777" w:rsidR="009A4855" w:rsidRDefault="0030584C">
            <w:r>
              <w:rPr>
                <w:rFonts w:ascii="Arial" w:hAnsi="Arial" w:cs="Arial"/>
                <w:color w:val="000000"/>
                <w:position w:val="-2"/>
                <w:sz w:val="18"/>
                <w:szCs w:val="18"/>
              </w:rPr>
              <w:t>Kraj in datum:</w:t>
            </w:r>
          </w:p>
        </w:tc>
        <w:tc>
          <w:tcPr>
            <w:tcW w:w="0" w:type="auto"/>
            <w:tcMar>
              <w:top w:w="75" w:type="dxa"/>
              <w:bottom w:w="75" w:type="dxa"/>
            </w:tcMar>
            <w:vAlign w:val="center"/>
          </w:tcPr>
          <w:p w14:paraId="7DEE11F4" w14:textId="77777777" w:rsidR="009A4855" w:rsidRDefault="0030584C">
            <w:r>
              <w:rPr>
                <w:rFonts w:ascii="Arial" w:hAnsi="Arial" w:cs="Arial"/>
                <w:color w:val="000000"/>
                <w:position w:val="-2"/>
                <w:sz w:val="18"/>
                <w:szCs w:val="18"/>
              </w:rPr>
              <w:t>Ime in priimek: _____________________</w:t>
            </w:r>
          </w:p>
        </w:tc>
      </w:tr>
      <w:tr w:rsidR="009A4855" w14:paraId="5F89CCEB" w14:textId="77777777">
        <w:tc>
          <w:tcPr>
            <w:tcW w:w="4080" w:type="dxa"/>
            <w:tcMar>
              <w:top w:w="75" w:type="dxa"/>
              <w:bottom w:w="75" w:type="dxa"/>
            </w:tcMar>
            <w:vAlign w:val="center"/>
          </w:tcPr>
          <w:p w14:paraId="28436203" w14:textId="77777777" w:rsidR="009A4855" w:rsidRDefault="0030584C">
            <w:r>
              <w:rPr>
                <w:rFonts w:ascii="Arial" w:hAnsi="Arial" w:cs="Arial"/>
                <w:color w:val="000000"/>
                <w:position w:val="-2"/>
                <w:sz w:val="18"/>
                <w:szCs w:val="18"/>
              </w:rPr>
              <w:t> </w:t>
            </w:r>
          </w:p>
        </w:tc>
        <w:tc>
          <w:tcPr>
            <w:tcW w:w="0" w:type="auto"/>
            <w:tcMar>
              <w:top w:w="75" w:type="dxa"/>
              <w:bottom w:w="75" w:type="dxa"/>
            </w:tcMar>
            <w:vAlign w:val="center"/>
          </w:tcPr>
          <w:p w14:paraId="3C13D2C6" w14:textId="77777777" w:rsidR="009A4855" w:rsidRDefault="0030584C">
            <w:pPr>
              <w:jc w:val="center"/>
            </w:pPr>
            <w:r>
              <w:rPr>
                <w:rFonts w:ascii="Arial" w:hAnsi="Arial" w:cs="Arial"/>
                <w:color w:val="000000"/>
                <w:position w:val="-2"/>
                <w:sz w:val="18"/>
                <w:szCs w:val="18"/>
              </w:rPr>
              <w:t>(žig in podpis)</w:t>
            </w:r>
          </w:p>
        </w:tc>
      </w:tr>
    </w:tbl>
    <w:p w14:paraId="44874F27" w14:textId="77777777" w:rsidR="009A4855" w:rsidRDefault="0030584C">
      <w:pPr>
        <w:spacing w:before="225" w:after="225" w:line="240" w:lineRule="auto"/>
        <w:jc w:val="both"/>
      </w:pPr>
      <w:r>
        <w:rPr>
          <w:rFonts w:ascii="Arial" w:hAnsi="Arial" w:cs="Arial"/>
          <w:color w:val="000000"/>
          <w:sz w:val="18"/>
          <w:szCs w:val="18"/>
        </w:rPr>
        <w:t> </w:t>
      </w:r>
    </w:p>
    <w:p w14:paraId="7063767C" w14:textId="401E36F7" w:rsidR="00EE517A" w:rsidRDefault="0030584C">
      <w:pPr>
        <w:spacing w:before="225" w:after="225" w:line="240" w:lineRule="auto"/>
        <w:jc w:val="both"/>
        <w:rPr>
          <w:rFonts w:ascii="Arial" w:hAnsi="Arial" w:cs="Arial"/>
          <w:i/>
          <w:iCs/>
          <w:color w:val="000000"/>
          <w:sz w:val="18"/>
          <w:szCs w:val="18"/>
        </w:rPr>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622F7EF1" w14:textId="5C14E28D" w:rsidR="00EE517A" w:rsidRDefault="00EE517A">
      <w:pPr>
        <w:rPr>
          <w:rFonts w:ascii="Arial" w:hAnsi="Arial" w:cs="Arial"/>
          <w:i/>
          <w:iCs/>
          <w:color w:val="000000"/>
          <w:sz w:val="18"/>
          <w:szCs w:val="18"/>
        </w:rPr>
      </w:pPr>
    </w:p>
    <w:p w14:paraId="69AF3981" w14:textId="77777777" w:rsidR="008454CF" w:rsidRPr="00116091" w:rsidRDefault="0030584C"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t>Vzorec pogodbe</w:t>
      </w:r>
    </w:p>
    <w:p w14:paraId="023E0BF1" w14:textId="77777777" w:rsidR="008454CF" w:rsidRDefault="008454CF" w:rsidP="00AC0380">
      <w:pPr>
        <w:rPr>
          <w:rFonts w:ascii="Arial" w:hAnsi="Arial" w:cs="Arial"/>
        </w:rPr>
      </w:pPr>
    </w:p>
    <w:p w14:paraId="50B2ED6B" w14:textId="77777777" w:rsidR="003D3974" w:rsidRDefault="003D3974" w:rsidP="003D3974">
      <w:pPr>
        <w:spacing w:before="224" w:after="224" w:line="240" w:lineRule="auto"/>
        <w:jc w:val="center"/>
        <w:outlineLvl w:val="1"/>
      </w:pPr>
      <w:r>
        <w:rPr>
          <w:rFonts w:ascii="Arial" w:hAnsi="Arial" w:cs="Arial"/>
          <w:b/>
          <w:bCs/>
          <w:color w:val="000000"/>
          <w:sz w:val="27"/>
          <w:szCs w:val="27"/>
        </w:rPr>
        <w:t>POGODBA O IZVAJANJU PREVOZOV UČENCEV V ŠOLSKEM LETU ____/___ NA PODLAGI OS</w:t>
      </w:r>
    </w:p>
    <w:p w14:paraId="7B4B030D" w14:textId="77777777" w:rsidR="003D3974" w:rsidRDefault="003D3974" w:rsidP="003D3974">
      <w:pPr>
        <w:spacing w:before="225" w:after="225" w:line="240" w:lineRule="auto"/>
        <w:jc w:val="center"/>
      </w:pPr>
      <w:r>
        <w:rPr>
          <w:rFonts w:ascii="Arial" w:hAnsi="Arial" w:cs="Arial"/>
          <w:color w:val="000000"/>
          <w:sz w:val="18"/>
          <w:szCs w:val="18"/>
        </w:rPr>
        <w:t>sklenjena med</w:t>
      </w:r>
    </w:p>
    <w:p w14:paraId="07C0FA1E" w14:textId="77777777" w:rsidR="003D3974" w:rsidRDefault="003D3974" w:rsidP="003D3974">
      <w:pPr>
        <w:spacing w:after="0" w:line="240" w:lineRule="auto"/>
      </w:pPr>
      <w:r>
        <w:rPr>
          <w:rFonts w:ascii="Arial" w:hAnsi="Arial" w:cs="Arial"/>
          <w:b/>
          <w:bCs/>
          <w:color w:val="000000"/>
          <w:sz w:val="18"/>
          <w:szCs w:val="18"/>
        </w:rPr>
        <w:t>NAROČNIKOM: Občina Mirna, Glavna cesta 28, 8233 Mirna,</w:t>
      </w:r>
      <w:r>
        <w:rPr>
          <w:rFonts w:ascii="Arial" w:hAnsi="Arial" w:cs="Arial"/>
          <w:color w:val="000000"/>
          <w:sz w:val="18"/>
          <w:szCs w:val="18"/>
        </w:rPr>
        <w:br/>
        <w:t>ki ga zastopa Dušan Skerbiš, župan</w:t>
      </w:r>
      <w:r>
        <w:br/>
      </w:r>
    </w:p>
    <w:tbl>
      <w:tblPr>
        <w:tblStyle w:val="NormalTablePHPDOCX"/>
        <w:tblW w:w="3500" w:type="pct"/>
        <w:tblInd w:w="108" w:type="dxa"/>
        <w:tblLook w:val="04A0" w:firstRow="1" w:lastRow="0" w:firstColumn="1" w:lastColumn="0" w:noHBand="0" w:noVBand="1"/>
      </w:tblPr>
      <w:tblGrid>
        <w:gridCol w:w="3300"/>
        <w:gridCol w:w="3049"/>
      </w:tblGrid>
      <w:tr w:rsidR="003D3974" w14:paraId="5F247A72" w14:textId="77777777" w:rsidTr="0043387C">
        <w:tc>
          <w:tcPr>
            <w:tcW w:w="3300" w:type="dxa"/>
            <w:tcMar>
              <w:top w:w="0" w:type="auto"/>
              <w:bottom w:w="0" w:type="auto"/>
            </w:tcMar>
            <w:vAlign w:val="center"/>
          </w:tcPr>
          <w:p w14:paraId="1148160F" w14:textId="77777777" w:rsidR="003D3974" w:rsidRDefault="003D3974" w:rsidP="0043387C">
            <w:r>
              <w:rPr>
                <w:rFonts w:ascii="Arial" w:hAnsi="Arial" w:cs="Arial"/>
                <w:color w:val="000000"/>
                <w:position w:val="-2"/>
                <w:sz w:val="18"/>
                <w:szCs w:val="18"/>
              </w:rPr>
              <w:t>Matična številka:</w:t>
            </w:r>
          </w:p>
        </w:tc>
        <w:tc>
          <w:tcPr>
            <w:tcW w:w="0" w:type="auto"/>
            <w:tcMar>
              <w:top w:w="0" w:type="auto"/>
              <w:bottom w:w="0" w:type="auto"/>
            </w:tcMar>
            <w:vAlign w:val="center"/>
          </w:tcPr>
          <w:p w14:paraId="15830A07" w14:textId="77777777" w:rsidR="003D3974" w:rsidRDefault="003D3974" w:rsidP="0043387C">
            <w:r>
              <w:rPr>
                <w:rFonts w:ascii="Arial" w:hAnsi="Arial" w:cs="Arial"/>
                <w:color w:val="000000"/>
                <w:position w:val="-2"/>
                <w:sz w:val="18"/>
                <w:szCs w:val="18"/>
              </w:rPr>
              <w:t>2399164001</w:t>
            </w:r>
          </w:p>
        </w:tc>
      </w:tr>
      <w:tr w:rsidR="003D3974" w14:paraId="57C42FCC" w14:textId="77777777" w:rsidTr="0043387C">
        <w:tc>
          <w:tcPr>
            <w:tcW w:w="3300" w:type="dxa"/>
            <w:tcMar>
              <w:top w:w="0" w:type="auto"/>
              <w:bottom w:w="0" w:type="auto"/>
            </w:tcMar>
            <w:vAlign w:val="center"/>
          </w:tcPr>
          <w:p w14:paraId="157A4155" w14:textId="77777777" w:rsidR="003D3974" w:rsidRDefault="003D3974" w:rsidP="0043387C">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0E290C29" w14:textId="77777777" w:rsidR="003D3974" w:rsidRDefault="003D3974" w:rsidP="0043387C">
            <w:r>
              <w:rPr>
                <w:rFonts w:ascii="Arial" w:hAnsi="Arial" w:cs="Arial"/>
                <w:color w:val="000000"/>
                <w:position w:val="-2"/>
                <w:sz w:val="18"/>
                <w:szCs w:val="18"/>
              </w:rPr>
              <w:t>SI 80793509</w:t>
            </w:r>
          </w:p>
        </w:tc>
      </w:tr>
      <w:tr w:rsidR="003D3974" w14:paraId="2B0A5D17" w14:textId="77777777" w:rsidTr="0043387C">
        <w:tc>
          <w:tcPr>
            <w:tcW w:w="3300" w:type="dxa"/>
            <w:tcMar>
              <w:top w:w="0" w:type="auto"/>
              <w:bottom w:w="0" w:type="auto"/>
            </w:tcMar>
            <w:vAlign w:val="center"/>
          </w:tcPr>
          <w:p w14:paraId="1C6A9A13" w14:textId="77777777" w:rsidR="003D3974" w:rsidRDefault="003D3974" w:rsidP="0043387C">
            <w:r>
              <w:rPr>
                <w:rFonts w:ascii="Arial" w:hAnsi="Arial" w:cs="Arial"/>
                <w:color w:val="000000"/>
                <w:position w:val="-2"/>
                <w:sz w:val="18"/>
                <w:szCs w:val="18"/>
              </w:rPr>
              <w:t>Transakcijski račun (TRR):</w:t>
            </w:r>
          </w:p>
        </w:tc>
        <w:tc>
          <w:tcPr>
            <w:tcW w:w="0" w:type="auto"/>
            <w:tcMar>
              <w:top w:w="0" w:type="auto"/>
              <w:bottom w:w="0" w:type="auto"/>
            </w:tcMar>
            <w:vAlign w:val="center"/>
          </w:tcPr>
          <w:p w14:paraId="40A59322" w14:textId="77777777" w:rsidR="003D3974" w:rsidRDefault="003D3974" w:rsidP="0043387C">
            <w:r>
              <w:rPr>
                <w:rFonts w:ascii="Arial" w:hAnsi="Arial" w:cs="Arial"/>
                <w:color w:val="000000"/>
                <w:position w:val="-2"/>
                <w:sz w:val="18"/>
                <w:szCs w:val="18"/>
              </w:rPr>
              <w:t>SI56 0110 0010 0021 292</w:t>
            </w:r>
          </w:p>
        </w:tc>
      </w:tr>
    </w:tbl>
    <w:p w14:paraId="47A1F7BF" w14:textId="77777777" w:rsidR="003D3974" w:rsidRDefault="003D3974" w:rsidP="003D3974"/>
    <w:p w14:paraId="2BAA43AA" w14:textId="77777777" w:rsidR="003D3974" w:rsidRDefault="003D3974" w:rsidP="003D3974">
      <w:pPr>
        <w:spacing w:before="225" w:after="225" w:line="240" w:lineRule="auto"/>
        <w:jc w:val="center"/>
      </w:pPr>
      <w:r>
        <w:rPr>
          <w:rFonts w:ascii="Arial" w:hAnsi="Arial" w:cs="Arial"/>
          <w:color w:val="000000"/>
          <w:sz w:val="18"/>
          <w:szCs w:val="18"/>
        </w:rPr>
        <w:t>in</w:t>
      </w:r>
    </w:p>
    <w:p w14:paraId="3DF28C1A" w14:textId="77777777" w:rsidR="003D3974" w:rsidRDefault="003D3974" w:rsidP="003D3974">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3D3974" w14:paraId="2AF99610" w14:textId="77777777" w:rsidTr="0043387C">
        <w:tc>
          <w:tcPr>
            <w:tcW w:w="3300" w:type="dxa"/>
            <w:tcMar>
              <w:top w:w="0" w:type="auto"/>
              <w:bottom w:w="0" w:type="auto"/>
            </w:tcMar>
            <w:vAlign w:val="center"/>
          </w:tcPr>
          <w:p w14:paraId="1CF595E4" w14:textId="77777777" w:rsidR="003D3974" w:rsidRDefault="003D3974" w:rsidP="0043387C">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14841A81" w14:textId="77777777" w:rsidR="003D3974" w:rsidRDefault="003D3974" w:rsidP="0043387C">
            <w:r>
              <w:rPr>
                <w:rFonts w:ascii="Arial" w:hAnsi="Arial" w:cs="Arial"/>
                <w:color w:val="000000"/>
                <w:position w:val="-2"/>
                <w:sz w:val="18"/>
                <w:szCs w:val="18"/>
              </w:rPr>
              <w:t> </w:t>
            </w:r>
          </w:p>
        </w:tc>
      </w:tr>
      <w:tr w:rsidR="003D3974" w14:paraId="42A18253" w14:textId="77777777" w:rsidTr="0043387C">
        <w:tc>
          <w:tcPr>
            <w:tcW w:w="3300" w:type="dxa"/>
            <w:tcMar>
              <w:top w:w="0" w:type="auto"/>
              <w:bottom w:w="0" w:type="auto"/>
            </w:tcMar>
            <w:vAlign w:val="center"/>
          </w:tcPr>
          <w:p w14:paraId="43FEBD6D" w14:textId="77777777" w:rsidR="003D3974" w:rsidRDefault="003D3974" w:rsidP="0043387C">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EB5E1BB" w14:textId="77777777" w:rsidR="003D3974" w:rsidRDefault="003D3974" w:rsidP="0043387C">
            <w:r>
              <w:rPr>
                <w:rFonts w:ascii="Arial" w:hAnsi="Arial" w:cs="Arial"/>
                <w:color w:val="000000"/>
                <w:position w:val="-2"/>
                <w:sz w:val="18"/>
                <w:szCs w:val="18"/>
              </w:rPr>
              <w:t> </w:t>
            </w:r>
          </w:p>
        </w:tc>
      </w:tr>
      <w:tr w:rsidR="003D3974" w14:paraId="58C763E4" w14:textId="77777777" w:rsidTr="0043387C">
        <w:tc>
          <w:tcPr>
            <w:tcW w:w="3300" w:type="dxa"/>
            <w:tcMar>
              <w:top w:w="0" w:type="auto"/>
              <w:bottom w:w="0" w:type="auto"/>
            </w:tcMar>
            <w:vAlign w:val="center"/>
          </w:tcPr>
          <w:p w14:paraId="49117741" w14:textId="77777777" w:rsidR="003D3974" w:rsidRDefault="003D3974" w:rsidP="0043387C">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3E18CEEE" w14:textId="77777777" w:rsidR="003D3974" w:rsidRDefault="003D3974" w:rsidP="0043387C">
            <w:r>
              <w:rPr>
                <w:rFonts w:ascii="Arial" w:hAnsi="Arial" w:cs="Arial"/>
                <w:color w:val="000000"/>
                <w:position w:val="-2"/>
                <w:sz w:val="18"/>
                <w:szCs w:val="18"/>
              </w:rPr>
              <w:t> </w:t>
            </w:r>
          </w:p>
        </w:tc>
      </w:tr>
    </w:tbl>
    <w:p w14:paraId="744FFD17" w14:textId="77777777" w:rsidR="003D3974" w:rsidRDefault="003D3974" w:rsidP="003D3974">
      <w:pPr>
        <w:spacing w:before="225" w:after="225" w:line="240" w:lineRule="auto"/>
        <w:jc w:val="both"/>
      </w:pPr>
      <w:r>
        <w:rPr>
          <w:rFonts w:ascii="Arial" w:hAnsi="Arial" w:cs="Arial"/>
          <w:color w:val="000000"/>
          <w:sz w:val="18"/>
          <w:szCs w:val="18"/>
        </w:rPr>
        <w:t> </w:t>
      </w:r>
    </w:p>
    <w:p w14:paraId="3BAD3E56" w14:textId="77777777" w:rsidR="003D3974" w:rsidRDefault="003D3974" w:rsidP="003D3974">
      <w:pPr>
        <w:spacing w:before="225" w:after="225" w:line="240" w:lineRule="auto"/>
        <w:jc w:val="both"/>
      </w:pPr>
      <w:r>
        <w:rPr>
          <w:rFonts w:ascii="Arial" w:hAnsi="Arial" w:cs="Arial"/>
          <w:b/>
          <w:bCs/>
          <w:color w:val="000000"/>
          <w:sz w:val="18"/>
          <w:szCs w:val="18"/>
        </w:rPr>
        <w:t>I. PODLAGA ZA SKLENITEV POGODBE</w:t>
      </w:r>
    </w:p>
    <w:p w14:paraId="003D4123" w14:textId="77777777" w:rsidR="003D3974" w:rsidRDefault="003D3974" w:rsidP="003D3974">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3D3974" w14:paraId="02F8F836" w14:textId="77777777" w:rsidTr="0043387C">
        <w:tc>
          <w:tcPr>
            <w:tcW w:w="0" w:type="auto"/>
            <w:tcMar>
              <w:top w:w="0" w:type="auto"/>
              <w:bottom w:w="0" w:type="auto"/>
            </w:tcMar>
          </w:tcPr>
          <w:p w14:paraId="48F891AA" w14:textId="77777777" w:rsidR="003D3974" w:rsidRDefault="003D3974" w:rsidP="0043387C">
            <w:pPr>
              <w:spacing w:before="225" w:after="225"/>
              <w:jc w:val="both"/>
            </w:pPr>
            <w:r>
              <w:rPr>
                <w:rFonts w:ascii="Arial" w:hAnsi="Arial" w:cs="Arial"/>
                <w:color w:val="000000"/>
                <w:sz w:val="18"/>
                <w:szCs w:val="18"/>
              </w:rPr>
              <w:t>Pogodba je sklenjena na podlagi okvirnega sporazuma številka _________ z dne _______, ki je bil sklenjen na podlagi postopka oddaje javnega naročila za storitve, objavljenega na portalu javnih naročil dne ___________, pod objavo št. __________ (v nadaljevanju: javno naročilo) in v Uradnem glasilu EU pod številko objave _____________ z dne _______________.</w:t>
            </w:r>
          </w:p>
        </w:tc>
      </w:tr>
    </w:tbl>
    <w:p w14:paraId="2456DC20" w14:textId="77777777" w:rsidR="003D3974" w:rsidRDefault="003D3974" w:rsidP="003D3974">
      <w:pPr>
        <w:spacing w:before="225" w:after="225" w:line="240" w:lineRule="auto"/>
        <w:jc w:val="both"/>
      </w:pPr>
      <w:r>
        <w:rPr>
          <w:rFonts w:ascii="Arial" w:hAnsi="Arial" w:cs="Arial"/>
          <w:b/>
          <w:bCs/>
          <w:color w:val="000000"/>
          <w:sz w:val="18"/>
          <w:szCs w:val="18"/>
        </w:rPr>
        <w:t>II. PREDMET POGODBE</w:t>
      </w:r>
    </w:p>
    <w:p w14:paraId="33478D6C" w14:textId="77777777" w:rsidR="003D3974" w:rsidRDefault="003D3974" w:rsidP="003D3974">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3D3974" w14:paraId="0ACBC083" w14:textId="77777777" w:rsidTr="0043387C">
        <w:tc>
          <w:tcPr>
            <w:tcW w:w="0" w:type="auto"/>
            <w:tcMar>
              <w:top w:w="0" w:type="auto"/>
              <w:bottom w:w="0" w:type="auto"/>
            </w:tcMar>
          </w:tcPr>
          <w:p w14:paraId="5B0931E3" w14:textId="77777777" w:rsidR="003D3974" w:rsidRDefault="003D3974" w:rsidP="0043387C">
            <w:pPr>
              <w:spacing w:before="225" w:after="225"/>
              <w:jc w:val="both"/>
            </w:pPr>
            <w:r>
              <w:rPr>
                <w:rFonts w:ascii="Arial" w:hAnsi="Arial" w:cs="Arial"/>
                <w:color w:val="000000"/>
                <w:sz w:val="18"/>
                <w:szCs w:val="18"/>
              </w:rPr>
              <w:t>Predmet te pogodbe je dnevno izvajanje prevozov učencev do šole in od nje (v nadaljevanju: izvedba storitev). Prevozi se izvajajo skladno z določili okvirnega sporazuma na podlagi katerega se sklepa ta pogodba. Priloga in sestavni del te pogodbe je urnik prevozov in relacij za šolsko leto, za katerega se sklepa ta pogodba.</w:t>
            </w:r>
          </w:p>
        </w:tc>
      </w:tr>
    </w:tbl>
    <w:p w14:paraId="45A51C69" w14:textId="77777777" w:rsidR="003D3974" w:rsidRDefault="003D3974" w:rsidP="003D3974">
      <w:pPr>
        <w:spacing w:before="225" w:after="225" w:line="240" w:lineRule="auto"/>
        <w:jc w:val="both"/>
      </w:pPr>
      <w:r>
        <w:rPr>
          <w:rFonts w:ascii="Arial" w:hAnsi="Arial" w:cs="Arial"/>
          <w:b/>
          <w:bCs/>
          <w:color w:val="000000"/>
          <w:sz w:val="18"/>
          <w:szCs w:val="18"/>
        </w:rPr>
        <w:t>III. VELJAVNOST POGODBE</w:t>
      </w:r>
    </w:p>
    <w:p w14:paraId="6A3FB22C" w14:textId="77777777" w:rsidR="003D3974" w:rsidRDefault="003D3974" w:rsidP="003D3974">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3639"/>
      </w:tblGrid>
      <w:tr w:rsidR="003D3974" w14:paraId="1715A0CE" w14:textId="77777777" w:rsidTr="0043387C">
        <w:tc>
          <w:tcPr>
            <w:tcW w:w="0" w:type="auto"/>
            <w:tcMar>
              <w:top w:w="0" w:type="auto"/>
              <w:bottom w:w="0" w:type="auto"/>
            </w:tcMar>
          </w:tcPr>
          <w:p w14:paraId="28A32D82" w14:textId="77777777" w:rsidR="003D3974" w:rsidRDefault="003D3974" w:rsidP="0043387C">
            <w:pPr>
              <w:spacing w:before="225" w:after="225"/>
              <w:jc w:val="both"/>
            </w:pPr>
            <w:r>
              <w:rPr>
                <w:rFonts w:ascii="Arial" w:hAnsi="Arial" w:cs="Arial"/>
                <w:color w:val="000000"/>
                <w:sz w:val="18"/>
                <w:szCs w:val="18"/>
              </w:rPr>
              <w:t>Pogodba se sklepa za šolsko leto 20__/__.</w:t>
            </w:r>
          </w:p>
        </w:tc>
      </w:tr>
    </w:tbl>
    <w:p w14:paraId="33C6CABD" w14:textId="77777777" w:rsidR="003D3974" w:rsidRDefault="003D3974" w:rsidP="003D3974">
      <w:pPr>
        <w:spacing w:before="225" w:after="225" w:line="240" w:lineRule="auto"/>
        <w:jc w:val="both"/>
      </w:pPr>
      <w:r>
        <w:rPr>
          <w:rFonts w:ascii="Arial" w:hAnsi="Arial" w:cs="Arial"/>
          <w:b/>
          <w:bCs/>
          <w:color w:val="000000"/>
          <w:sz w:val="18"/>
          <w:szCs w:val="18"/>
        </w:rPr>
        <w:t>IV. CENE IN OKVIRNA VREDNOST</w:t>
      </w:r>
    </w:p>
    <w:p w14:paraId="6C5C8E92" w14:textId="77777777" w:rsidR="003D3974" w:rsidRDefault="003D3974" w:rsidP="003D3974">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3D3974" w14:paraId="1376FB0B" w14:textId="77777777" w:rsidTr="0043387C">
        <w:tc>
          <w:tcPr>
            <w:tcW w:w="0" w:type="auto"/>
            <w:tcMar>
              <w:top w:w="0" w:type="auto"/>
              <w:bottom w:w="0" w:type="auto"/>
            </w:tcMar>
          </w:tcPr>
          <w:p w14:paraId="35D6760B" w14:textId="77777777" w:rsidR="003D3974" w:rsidRDefault="003D3974" w:rsidP="0043387C">
            <w:pPr>
              <w:spacing w:before="225" w:after="225"/>
              <w:jc w:val="both"/>
            </w:pPr>
            <w:r>
              <w:rPr>
                <w:rFonts w:ascii="Arial" w:hAnsi="Arial" w:cs="Arial"/>
                <w:color w:val="000000"/>
                <w:sz w:val="18"/>
                <w:szCs w:val="18"/>
              </w:rPr>
              <w:lastRenderedPageBreak/>
              <w:t>Ocenjena vrednost storitev na podlagi te pogodbe je:</w:t>
            </w:r>
          </w:p>
          <w:p w14:paraId="7F7B5956" w14:textId="77777777" w:rsidR="003D3974" w:rsidRDefault="003D3974" w:rsidP="0043387C">
            <w:pPr>
              <w:spacing w:before="225" w:after="225"/>
              <w:jc w:val="both"/>
            </w:pPr>
            <w:r>
              <w:rPr>
                <w:rFonts w:ascii="Arial" w:hAnsi="Arial" w:cs="Arial"/>
                <w:color w:val="000000"/>
                <w:sz w:val="18"/>
                <w:szCs w:val="18"/>
              </w:rPr>
              <w:t>Vrednost (EUR) brez DDV z vključenim morebitnim popustom:</w:t>
            </w:r>
          </w:p>
          <w:p w14:paraId="3A1F342D" w14:textId="77777777" w:rsidR="003D3974" w:rsidRDefault="003D3974" w:rsidP="0043387C">
            <w:pPr>
              <w:spacing w:before="225" w:after="225"/>
              <w:jc w:val="both"/>
            </w:pPr>
            <w:r>
              <w:rPr>
                <w:rFonts w:ascii="Arial" w:hAnsi="Arial" w:cs="Arial"/>
                <w:color w:val="000000"/>
                <w:sz w:val="18"/>
                <w:szCs w:val="18"/>
              </w:rPr>
              <w:t>Znesek DDV: </w:t>
            </w:r>
          </w:p>
          <w:p w14:paraId="5A216675" w14:textId="77777777" w:rsidR="003D3974" w:rsidRDefault="003D3974" w:rsidP="0043387C">
            <w:pPr>
              <w:spacing w:before="225" w:after="225"/>
              <w:jc w:val="both"/>
            </w:pPr>
            <w:r>
              <w:rPr>
                <w:rFonts w:ascii="Arial" w:hAnsi="Arial" w:cs="Arial"/>
                <w:color w:val="000000"/>
                <w:sz w:val="18"/>
                <w:szCs w:val="18"/>
              </w:rPr>
              <w:t>Vrednost (EUR) z DDV z vključenim morebitnim popustom:</w:t>
            </w:r>
          </w:p>
          <w:p w14:paraId="4E64749D" w14:textId="77777777" w:rsidR="003D3974" w:rsidRDefault="003D3974" w:rsidP="0043387C">
            <w:pPr>
              <w:spacing w:before="225" w:after="225"/>
              <w:jc w:val="both"/>
            </w:pPr>
            <w:r>
              <w:rPr>
                <w:rFonts w:ascii="Arial" w:hAnsi="Arial" w:cs="Arial"/>
                <w:color w:val="000000"/>
                <w:sz w:val="18"/>
                <w:szCs w:val="18"/>
              </w:rPr>
              <w:br/>
              <w:t>Ponudbena cena je podana na podlagi ocenjenih količin. Vrednost posamezne pogodbe je odvisna od dejansko opravljenih storitev. Ponudbeni predračun je sestavni del te pogodbe. Izvajalec storitve obračunava na podlagi ponudbenega predračuna.</w:t>
            </w:r>
          </w:p>
          <w:p w14:paraId="7EDA8A44" w14:textId="77777777" w:rsidR="003D3974" w:rsidRDefault="003D3974" w:rsidP="0043387C">
            <w:pPr>
              <w:spacing w:before="225" w:after="225"/>
              <w:jc w:val="both"/>
            </w:pPr>
            <w:r>
              <w:rPr>
                <w:rFonts w:ascii="Arial" w:hAnsi="Arial" w:cs="Arial"/>
                <w:color w:val="000000"/>
                <w:sz w:val="18"/>
                <w:szCs w:val="18"/>
              </w:rPr>
              <w:t>Sredstva za izvedbo naročila so zagotovljena v proračunu naročnika – Proračun za leto ____ in ____, PP – __________, konto _______________.</w:t>
            </w:r>
          </w:p>
          <w:p w14:paraId="20F74DBD" w14:textId="77777777" w:rsidR="003D3974" w:rsidRDefault="003D3974" w:rsidP="0043387C">
            <w:pPr>
              <w:spacing w:before="225" w:after="225"/>
              <w:jc w:val="both"/>
            </w:pPr>
            <w:r>
              <w:rPr>
                <w:rFonts w:ascii="Arial" w:hAnsi="Arial" w:cs="Arial"/>
                <w:color w:val="000000"/>
                <w:sz w:val="18"/>
                <w:szCs w:val="18"/>
              </w:rPr>
              <w:t>*Opcijsko v primeru znižanja/prilagoditve ponudbene cene</w:t>
            </w:r>
          </w:p>
          <w:p w14:paraId="4A6E08E0" w14:textId="77777777" w:rsidR="003D3974" w:rsidRDefault="003D3974" w:rsidP="0043387C">
            <w:pPr>
              <w:spacing w:before="225" w:after="225"/>
              <w:jc w:val="both"/>
            </w:pPr>
            <w:r>
              <w:rPr>
                <w:rFonts w:ascii="Arial" w:hAnsi="Arial" w:cs="Arial"/>
                <w:i/>
                <w:iCs/>
                <w:color w:val="000000"/>
                <w:sz w:val="18"/>
                <w:szCs w:val="18"/>
              </w:rPr>
              <w:t>(Prevoznik je na predlog naročnika pristal na znižanje ponudbenih cen za šolsko leto 20__/__. Cena postavke za kilometer opravljenega prevoza znaša:</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44"/>
              <w:gridCol w:w="2232"/>
              <w:gridCol w:w="2227"/>
              <w:gridCol w:w="2225"/>
            </w:tblGrid>
            <w:tr w:rsidR="003D3974" w14:paraId="0B8D4023" w14:textId="77777777" w:rsidTr="00B4015C">
              <w:tc>
                <w:tcPr>
                  <w:tcW w:w="209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576292" w14:textId="77777777" w:rsidR="003D3974" w:rsidRDefault="003D3974" w:rsidP="0043387C">
                  <w:pPr>
                    <w:spacing w:before="135" w:after="135"/>
                    <w:jc w:val="both"/>
                    <w:textAlignment w:val="center"/>
                  </w:pPr>
                  <w:r>
                    <w:rPr>
                      <w:rFonts w:ascii="Arial" w:hAnsi="Arial" w:cs="Arial"/>
                      <w:b/>
                      <w:bCs/>
                      <w:i/>
                      <w:iCs/>
                      <w:color w:val="000000"/>
                      <w:position w:val="-2"/>
                      <w:sz w:val="18"/>
                      <w:szCs w:val="18"/>
                    </w:rPr>
                    <w:t>Vozilo</w:t>
                  </w:r>
                </w:p>
              </w:tc>
              <w:tc>
                <w:tcPr>
                  <w:tcW w:w="228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6D7C25" w14:textId="77777777" w:rsidR="003D3974" w:rsidRDefault="003D3974" w:rsidP="0043387C">
                  <w:pPr>
                    <w:spacing w:before="135" w:after="135"/>
                    <w:jc w:val="both"/>
                    <w:textAlignment w:val="center"/>
                  </w:pPr>
                  <w:r>
                    <w:rPr>
                      <w:rFonts w:ascii="Arial" w:hAnsi="Arial" w:cs="Arial"/>
                      <w:b/>
                      <w:bCs/>
                      <w:i/>
                      <w:iCs/>
                      <w:color w:val="000000"/>
                      <w:position w:val="-2"/>
                      <w:sz w:val="18"/>
                      <w:szCs w:val="18"/>
                    </w:rPr>
                    <w:t>Cena/km brez DDV</w:t>
                  </w:r>
                </w:p>
              </w:tc>
              <w:tc>
                <w:tcPr>
                  <w:tcW w:w="228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4049B8" w14:textId="77777777" w:rsidR="003D3974" w:rsidRDefault="003D3974" w:rsidP="0043387C">
                  <w:pPr>
                    <w:spacing w:before="135" w:after="135"/>
                    <w:jc w:val="both"/>
                    <w:textAlignment w:val="center"/>
                  </w:pPr>
                  <w:r>
                    <w:rPr>
                      <w:rFonts w:ascii="Arial" w:hAnsi="Arial" w:cs="Arial"/>
                      <w:b/>
                      <w:bCs/>
                      <w:i/>
                      <w:iCs/>
                      <w:color w:val="000000"/>
                      <w:position w:val="-2"/>
                      <w:sz w:val="18"/>
                      <w:szCs w:val="18"/>
                    </w:rPr>
                    <w:t>Znesek DDV</w:t>
                  </w:r>
                </w:p>
              </w:tc>
              <w:tc>
                <w:tcPr>
                  <w:tcW w:w="228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58ED1D" w14:textId="77777777" w:rsidR="003D3974" w:rsidRDefault="003D3974" w:rsidP="0043387C">
                  <w:pPr>
                    <w:spacing w:before="135" w:after="135"/>
                    <w:jc w:val="both"/>
                    <w:textAlignment w:val="center"/>
                  </w:pPr>
                  <w:r>
                    <w:rPr>
                      <w:rFonts w:ascii="Arial" w:hAnsi="Arial" w:cs="Arial"/>
                      <w:b/>
                      <w:bCs/>
                      <w:i/>
                      <w:iCs/>
                      <w:color w:val="000000"/>
                      <w:position w:val="-2"/>
                      <w:sz w:val="18"/>
                      <w:szCs w:val="18"/>
                    </w:rPr>
                    <w:t>Cena skupaj z DDV</w:t>
                  </w:r>
                </w:p>
              </w:tc>
            </w:tr>
            <w:tr w:rsidR="003D3974" w14:paraId="5F7E2ACC" w14:textId="77777777" w:rsidTr="00B4015C">
              <w:tc>
                <w:tcPr>
                  <w:tcW w:w="209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94CD74" w14:textId="77777777" w:rsidR="003D3974" w:rsidRDefault="003D3974" w:rsidP="0043387C">
                  <w:pPr>
                    <w:spacing w:before="135" w:after="135"/>
                    <w:jc w:val="both"/>
                    <w:textAlignment w:val="center"/>
                  </w:pPr>
                  <w:r>
                    <w:rPr>
                      <w:rFonts w:ascii="Arial" w:hAnsi="Arial" w:cs="Arial"/>
                      <w:b/>
                      <w:bCs/>
                      <w:i/>
                      <w:iCs/>
                      <w:color w:val="000000"/>
                      <w:position w:val="-2"/>
                      <w:sz w:val="18"/>
                      <w:szCs w:val="18"/>
                    </w:rPr>
                    <w:t>Minibus</w:t>
                  </w:r>
                </w:p>
              </w:tc>
              <w:tc>
                <w:tcPr>
                  <w:tcW w:w="228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9AA9D0" w14:textId="77777777" w:rsidR="003D3974" w:rsidRDefault="003D3974" w:rsidP="0043387C"/>
              </w:tc>
              <w:tc>
                <w:tcPr>
                  <w:tcW w:w="228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719D20" w14:textId="77777777" w:rsidR="003D3974" w:rsidRDefault="003D3974" w:rsidP="0043387C"/>
              </w:tc>
              <w:tc>
                <w:tcPr>
                  <w:tcW w:w="228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A5CB89" w14:textId="77777777" w:rsidR="003D3974" w:rsidRDefault="003D3974" w:rsidP="0043387C"/>
              </w:tc>
            </w:tr>
            <w:tr w:rsidR="003D3974" w14:paraId="216E40B4" w14:textId="77777777" w:rsidTr="00B4015C">
              <w:tc>
                <w:tcPr>
                  <w:tcW w:w="209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3CC0C2" w14:textId="77777777" w:rsidR="003D3974" w:rsidRDefault="003D3974" w:rsidP="0043387C">
                  <w:pPr>
                    <w:spacing w:before="135" w:after="135"/>
                    <w:jc w:val="both"/>
                    <w:textAlignment w:val="center"/>
                  </w:pPr>
                  <w:r>
                    <w:rPr>
                      <w:rFonts w:ascii="Arial" w:hAnsi="Arial" w:cs="Arial"/>
                      <w:b/>
                      <w:bCs/>
                      <w:i/>
                      <w:iCs/>
                      <w:color w:val="000000"/>
                      <w:position w:val="-2"/>
                      <w:sz w:val="18"/>
                      <w:szCs w:val="18"/>
                    </w:rPr>
                    <w:t>Kombi</w:t>
                  </w:r>
                </w:p>
              </w:tc>
              <w:tc>
                <w:tcPr>
                  <w:tcW w:w="228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BB947D" w14:textId="77777777" w:rsidR="003D3974" w:rsidRDefault="003D3974" w:rsidP="0043387C"/>
              </w:tc>
              <w:tc>
                <w:tcPr>
                  <w:tcW w:w="228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3C5A3A" w14:textId="77777777" w:rsidR="003D3974" w:rsidRDefault="003D3974" w:rsidP="0043387C"/>
              </w:tc>
              <w:tc>
                <w:tcPr>
                  <w:tcW w:w="228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5E1C3D" w14:textId="77777777" w:rsidR="003D3974" w:rsidRDefault="003D3974" w:rsidP="0043387C"/>
              </w:tc>
            </w:tr>
          </w:tbl>
          <w:p w14:paraId="1DB50C7D" w14:textId="77777777" w:rsidR="003D3974" w:rsidRDefault="003D3974" w:rsidP="0043387C"/>
          <w:p w14:paraId="45ACDBBF" w14:textId="77777777" w:rsidR="003D3974" w:rsidRDefault="003D3974" w:rsidP="0043387C">
            <w:pPr>
              <w:spacing w:before="225" w:after="225"/>
              <w:jc w:val="both"/>
            </w:pPr>
            <w:r>
              <w:rPr>
                <w:rFonts w:ascii="Arial" w:hAnsi="Arial" w:cs="Arial"/>
                <w:i/>
                <w:iCs/>
                <w:color w:val="000000"/>
                <w:sz w:val="18"/>
                <w:szCs w:val="18"/>
              </w:rPr>
              <w:t>)</w:t>
            </w:r>
          </w:p>
        </w:tc>
      </w:tr>
    </w:tbl>
    <w:p w14:paraId="56898181" w14:textId="77777777" w:rsidR="003D3974" w:rsidRDefault="003D3974" w:rsidP="003D3974">
      <w:pPr>
        <w:spacing w:before="225" w:after="225" w:line="240" w:lineRule="auto"/>
        <w:jc w:val="both"/>
      </w:pPr>
      <w:r>
        <w:rPr>
          <w:rFonts w:ascii="Arial" w:hAnsi="Arial" w:cs="Arial"/>
          <w:b/>
          <w:bCs/>
          <w:color w:val="000000"/>
          <w:sz w:val="18"/>
          <w:szCs w:val="18"/>
        </w:rPr>
        <w:t>V. PROTIKORUPCIJSKA KLAVZULA</w:t>
      </w:r>
    </w:p>
    <w:p w14:paraId="743A07A7" w14:textId="77777777" w:rsidR="003D3974" w:rsidRDefault="003D3974" w:rsidP="003D3974">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3D3974" w14:paraId="7442CCF4" w14:textId="77777777" w:rsidTr="0043387C">
        <w:tc>
          <w:tcPr>
            <w:tcW w:w="0" w:type="auto"/>
            <w:tcMar>
              <w:top w:w="0" w:type="auto"/>
              <w:bottom w:w="0" w:type="auto"/>
            </w:tcMar>
          </w:tcPr>
          <w:p w14:paraId="7144910B" w14:textId="77777777" w:rsidR="003D3974" w:rsidRDefault="003D3974" w:rsidP="0043387C">
            <w:pPr>
              <w:spacing w:before="225" w:after="225"/>
              <w:jc w:val="both"/>
            </w:pPr>
            <w:r>
              <w:rPr>
                <w:rFonts w:ascii="Arial" w:hAnsi="Arial" w:cs="Arial"/>
                <w:color w:val="000000"/>
                <w:sz w:val="18"/>
                <w:szCs w:val="18"/>
              </w:rPr>
              <w:t>Za vse zadeve, ki niso posebej urejene s to pogodbe se neposredno (ali smiselno, kjer je primerno) uporabljajo določbe sklenjenega okvirnega sporazuma. </w:t>
            </w:r>
          </w:p>
          <w:p w14:paraId="6E7D4B1B" w14:textId="77777777" w:rsidR="003D3974" w:rsidRDefault="003D3974" w:rsidP="0043387C">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 kakšno nedovoljeno korist za: </w:t>
            </w:r>
          </w:p>
          <w:tbl>
            <w:tblPr>
              <w:tblStyle w:val="NormalTablePHPDOCX"/>
              <w:tblW w:w="0" w:type="auto"/>
              <w:tblLook w:val="04A0" w:firstRow="1" w:lastRow="0" w:firstColumn="1" w:lastColumn="0" w:noHBand="0" w:noVBand="1"/>
            </w:tblPr>
            <w:tblGrid>
              <w:gridCol w:w="8746"/>
            </w:tblGrid>
            <w:tr w:rsidR="003D3974" w14:paraId="2EEE5CE6" w14:textId="77777777" w:rsidTr="0043387C">
              <w:tc>
                <w:tcPr>
                  <w:tcW w:w="0" w:type="auto"/>
                  <w:tcMar>
                    <w:top w:w="0" w:type="auto"/>
                    <w:bottom w:w="0" w:type="auto"/>
                  </w:tcMar>
                </w:tcPr>
                <w:p w14:paraId="57B72B3D" w14:textId="77777777" w:rsidR="003D3974" w:rsidRDefault="003D3974" w:rsidP="0069317E">
                  <w:pPr>
                    <w:numPr>
                      <w:ilvl w:val="0"/>
                      <w:numId w:val="17"/>
                    </w:numPr>
                    <w:jc w:val="both"/>
                    <w:rPr>
                      <w:rFonts w:ascii="Arial" w:hAnsi="Arial" w:cs="Arial"/>
                      <w:color w:val="000000"/>
                      <w:sz w:val="18"/>
                      <w:szCs w:val="18"/>
                    </w:rPr>
                  </w:pPr>
                  <w:r>
                    <w:rPr>
                      <w:rFonts w:ascii="Arial" w:hAnsi="Arial" w:cs="Arial"/>
                      <w:color w:val="000000"/>
                      <w:sz w:val="18"/>
                      <w:szCs w:val="18"/>
                    </w:rPr>
                    <w:t>pridobitev posla ali</w:t>
                  </w:r>
                </w:p>
                <w:p w14:paraId="2902BAAC" w14:textId="77777777" w:rsidR="003D3974" w:rsidRDefault="003D3974" w:rsidP="0069317E">
                  <w:pPr>
                    <w:numPr>
                      <w:ilvl w:val="0"/>
                      <w:numId w:val="17"/>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68C02775" w14:textId="77777777" w:rsidR="003D3974" w:rsidRDefault="003D3974" w:rsidP="0069317E">
                  <w:pPr>
                    <w:numPr>
                      <w:ilvl w:val="0"/>
                      <w:numId w:val="17"/>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14:paraId="2EB69E94" w14:textId="77777777" w:rsidR="003D3974" w:rsidRDefault="003D3974" w:rsidP="0069317E">
                  <w:pPr>
                    <w:numPr>
                      <w:ilvl w:val="0"/>
                      <w:numId w:val="17"/>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096EA1D3" w14:textId="77777777" w:rsidR="003D3974" w:rsidRDefault="003D3974" w:rsidP="0043387C">
            <w:pPr>
              <w:spacing w:before="225" w:after="225"/>
              <w:jc w:val="both"/>
            </w:pPr>
            <w:r>
              <w:rPr>
                <w:rFonts w:ascii="Arial" w:hAnsi="Arial" w:cs="Arial"/>
                <w:color w:val="000000"/>
                <w:sz w:val="18"/>
                <w:szCs w:val="18"/>
              </w:rPr>
              <w:t>je pogodba nična.</w:t>
            </w:r>
          </w:p>
        </w:tc>
      </w:tr>
    </w:tbl>
    <w:p w14:paraId="41BD9A69" w14:textId="77777777" w:rsidR="003D3974" w:rsidRDefault="003D3974" w:rsidP="003D3974">
      <w:pPr>
        <w:spacing w:before="225" w:after="225" w:line="240" w:lineRule="auto"/>
        <w:jc w:val="both"/>
      </w:pPr>
      <w:r>
        <w:rPr>
          <w:rFonts w:ascii="Arial" w:hAnsi="Arial" w:cs="Arial"/>
          <w:b/>
          <w:bCs/>
          <w:color w:val="000000"/>
          <w:sz w:val="18"/>
          <w:szCs w:val="18"/>
        </w:rPr>
        <w:t>VI. SOCIALNA KLAVZULA IN RAZVEZNI POGOJ</w:t>
      </w:r>
    </w:p>
    <w:p w14:paraId="21D98C08" w14:textId="77777777" w:rsidR="003D3974" w:rsidRDefault="003D3974" w:rsidP="003D3974">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3D3974" w14:paraId="4C10255C" w14:textId="77777777" w:rsidTr="0043387C">
        <w:tc>
          <w:tcPr>
            <w:tcW w:w="0" w:type="auto"/>
            <w:tcMar>
              <w:top w:w="0" w:type="auto"/>
              <w:bottom w:w="0" w:type="auto"/>
            </w:tcMar>
          </w:tcPr>
          <w:p w14:paraId="31DDD93C" w14:textId="77777777" w:rsidR="003D3974" w:rsidRDefault="003D3974" w:rsidP="0043387C">
            <w:pPr>
              <w:spacing w:before="225" w:after="225"/>
              <w:jc w:val="both"/>
            </w:pPr>
            <w:r>
              <w:rPr>
                <w:rFonts w:ascii="Arial" w:hAnsi="Arial" w:cs="Arial"/>
                <w:color w:val="000000"/>
                <w:sz w:val="18"/>
                <w:szCs w:val="18"/>
              </w:rPr>
              <w:t xml:space="preserve">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w:t>
            </w:r>
            <w:r>
              <w:rPr>
                <w:rFonts w:ascii="Arial" w:hAnsi="Arial" w:cs="Arial"/>
                <w:color w:val="000000"/>
                <w:sz w:val="18"/>
                <w:szCs w:val="18"/>
              </w:rPr>
              <w:lastRenderedPageBreak/>
              <w:t>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6E3B3D5" w14:textId="77777777" w:rsidR="003D3974" w:rsidRDefault="003D3974" w:rsidP="0043387C">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0876AE7A" w14:textId="77777777" w:rsidR="003D3974" w:rsidRDefault="003D3974" w:rsidP="0043387C">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22760640" w14:textId="77777777" w:rsidR="003D3974" w:rsidRDefault="003D3974" w:rsidP="003D3974">
      <w:pPr>
        <w:spacing w:after="0" w:line="240" w:lineRule="auto"/>
        <w:jc w:val="center"/>
      </w:pPr>
      <w:r>
        <w:rPr>
          <w:rFonts w:ascii="Arial" w:hAnsi="Arial" w:cs="Arial"/>
          <w:b/>
          <w:bCs/>
          <w:color w:val="000000"/>
          <w:sz w:val="18"/>
          <w:szCs w:val="18"/>
        </w:rPr>
        <w:lastRenderedPageBreak/>
        <w:t>7. člen</w:t>
      </w:r>
    </w:p>
    <w:tbl>
      <w:tblPr>
        <w:tblStyle w:val="NormalTablePHPDOCX"/>
        <w:tblW w:w="0" w:type="auto"/>
        <w:tblInd w:w="108" w:type="dxa"/>
        <w:tblLook w:val="04A0" w:firstRow="1" w:lastRow="0" w:firstColumn="1" w:lastColumn="0" w:noHBand="0" w:noVBand="1"/>
      </w:tblPr>
      <w:tblGrid>
        <w:gridCol w:w="8962"/>
      </w:tblGrid>
      <w:tr w:rsidR="003D3974" w14:paraId="2939837C" w14:textId="77777777" w:rsidTr="0043387C">
        <w:tc>
          <w:tcPr>
            <w:tcW w:w="0" w:type="auto"/>
            <w:tcMar>
              <w:top w:w="0" w:type="auto"/>
              <w:bottom w:w="0" w:type="auto"/>
            </w:tcMar>
          </w:tcPr>
          <w:p w14:paraId="24DA9833" w14:textId="77777777" w:rsidR="003D3974" w:rsidRDefault="003D3974" w:rsidP="0043387C">
            <w:pPr>
              <w:spacing w:before="225" w:after="225"/>
              <w:jc w:val="both"/>
            </w:pPr>
            <w:r>
              <w:rPr>
                <w:rFonts w:ascii="Arial" w:hAnsi="Arial" w:cs="Arial"/>
                <w:color w:val="000000"/>
                <w:sz w:val="18"/>
                <w:szCs w:val="18"/>
              </w:rPr>
              <w:t>Skladno s 67.a členom ZJN-3 členom mora naročnik po izteku vsakih šestih mesecev od sklenitve pogodbe/okvirnega sporazuma preveriti, ali je na dan preverjanja izpolnjena ena ali več okoliščin, ki jih določa zakon – te okoliščine pa so:  </w:t>
            </w:r>
          </w:p>
          <w:p w14:paraId="710D92EC" w14:textId="77777777" w:rsidR="003D3974" w:rsidRDefault="003D3974" w:rsidP="0069317E">
            <w:pPr>
              <w:pStyle w:val="Odstavekseznama"/>
              <w:numPr>
                <w:ilvl w:val="0"/>
                <w:numId w:val="27"/>
              </w:numPr>
              <w:spacing w:before="225" w:after="225"/>
              <w:jc w:val="both"/>
            </w:pPr>
            <w:r w:rsidRPr="000D2A87">
              <w:rPr>
                <w:rFonts w:ascii="Arial" w:hAnsi="Arial" w:cs="Arial"/>
                <w:color w:val="000000"/>
                <w:sz w:val="18"/>
                <w:szCs w:val="18"/>
              </w:rPr>
              <w:t>izvajalec ali njegov podizvajalec ne izpolnjuje obveznih dajatev in drugih denarnih nedavčnih obveznosti, če vrednost neplačanih zapadlih obveznosti na dan preverjanja znaša 50 evrov ali več.  Prav tako se šteje, da izvajalec/njegov podizvajalec ne izpolnjuje obveznosti, če na dan preverjanja ni imel predloženih vseh obračunov davčnih odtegljajev za dohodke iz delovnega razmerja, in sicer za obdobje zadnjih petih let do dne preverjanja.</w:t>
            </w:r>
          </w:p>
          <w:p w14:paraId="30CA62FE" w14:textId="77777777" w:rsidR="003D3974" w:rsidRDefault="003D3974" w:rsidP="0069317E">
            <w:pPr>
              <w:pStyle w:val="Odstavekseznama"/>
              <w:numPr>
                <w:ilvl w:val="0"/>
                <w:numId w:val="27"/>
              </w:numPr>
              <w:spacing w:before="225" w:after="225"/>
              <w:jc w:val="both"/>
            </w:pPr>
            <w:r w:rsidRPr="000D2A87">
              <w:rPr>
                <w:rFonts w:ascii="Arial" w:hAnsi="Arial" w:cs="Arial"/>
                <w:color w:val="000000"/>
                <w:sz w:val="18"/>
                <w:szCs w:val="18"/>
              </w:rPr>
              <w:t>izvajalec ali njegov podizvajalec je izločen iz postopkov oddaje javnih naročil, ker je uvrščen v evidenco gospodarskih subjektov z negativnimi referencami sta v zadnjih treh letih pred dnevom preverjanja bili pri izvajalcu ali njegovemu podizvajalcu ugotovljeni najmanj dve kršitvi, za kateri mu je bila s pravnomočno odločitvijo izrečena globa za prekršek, in sicer  glede plačila za delo, delovnim časom, počitki, opravljanjem dela na podlagi pogodb civilnega prava v primerih, ko so obstajali elementi delovnega razmerja, v zvezi zaposlovanja na črno.</w:t>
            </w:r>
          </w:p>
          <w:p w14:paraId="5F447C78" w14:textId="77777777" w:rsidR="003D3974" w:rsidRDefault="003D3974" w:rsidP="0043387C">
            <w:pPr>
              <w:spacing w:before="225" w:after="225"/>
              <w:jc w:val="both"/>
            </w:pPr>
            <w:r>
              <w:rPr>
                <w:rFonts w:ascii="Arial" w:hAnsi="Arial" w:cs="Arial"/>
                <w:color w:val="000000"/>
                <w:sz w:val="18"/>
                <w:szCs w:val="18"/>
              </w:rPr>
              <w:t>V primeru izpolnitve naštetih okoliščin mora naročnik v petih dnevih obvestiti izvajalca ali stranko okvirnega sporazuma. Če je izpolnjena okoliščina pri izvajalcu, mora naročnik takoj, a najkasneje 30 dni od poteka roka za preverjanje, začeti nov postopek javnega naročanja.</w:t>
            </w:r>
          </w:p>
          <w:p w14:paraId="6167EB66" w14:textId="77777777" w:rsidR="003D3974" w:rsidRDefault="003D3974" w:rsidP="0043387C">
            <w:pPr>
              <w:spacing w:before="225" w:after="225"/>
              <w:jc w:val="both"/>
            </w:pPr>
            <w:r>
              <w:rPr>
                <w:rFonts w:ascii="Arial" w:hAnsi="Arial" w:cs="Arial"/>
                <w:color w:val="000000"/>
                <w:sz w:val="18"/>
                <w:szCs w:val="18"/>
              </w:rPr>
              <w:t>Če je okoliščina izpolnjena pri podizvajalcu, lahko izvajalec v desetih dnevih po prejemu obvestila zamenja podizvajalca (skladno s 94. členom ZJN-3), če ta menjava ne predstavlja bistvene spremembe pogodbe. V primeru, da izvajalec v tem roku desetih dni ne predlaga novega podizvajalca, ali pa če naročnik predlaganega novega podizvajalca zavrne, začne naročnik takoj (najkasneje 45 dni od poteka roka za preverjanje) nov postopek javnega naročila.</w:t>
            </w:r>
          </w:p>
          <w:p w14:paraId="6ABE7FCB" w14:textId="77777777" w:rsidR="003D3974" w:rsidRDefault="003D3974" w:rsidP="0043387C">
            <w:pPr>
              <w:spacing w:before="225" w:after="225"/>
              <w:jc w:val="both"/>
            </w:pPr>
            <w:r>
              <w:rPr>
                <w:rFonts w:ascii="Arial" w:hAnsi="Arial" w:cs="Arial"/>
                <w:color w:val="000000"/>
                <w:sz w:val="18"/>
                <w:szCs w:val="18"/>
              </w:rPr>
              <w:t>Pogodba o izvedbi javnega naročila in okvirni sporazum za izvedbo javnega naročila sta sklenjena pod razveznim pogojem, ki se v primeru izpolnitve navedenih okoliščin uresniči z dnem sklenitve nove pogodbe ali okvirnega sporazuma o izvedbi javnega naročila za predmetno naročilo.</w:t>
            </w:r>
          </w:p>
        </w:tc>
      </w:tr>
    </w:tbl>
    <w:p w14:paraId="1E7605BD" w14:textId="77777777" w:rsidR="003D3974" w:rsidRDefault="003D3974" w:rsidP="003D3974">
      <w:pPr>
        <w:spacing w:before="225" w:after="225" w:line="240" w:lineRule="auto"/>
        <w:jc w:val="both"/>
      </w:pPr>
      <w:r>
        <w:rPr>
          <w:rFonts w:ascii="Arial" w:hAnsi="Arial" w:cs="Arial"/>
          <w:b/>
          <w:bCs/>
          <w:color w:val="000000"/>
          <w:sz w:val="18"/>
          <w:szCs w:val="18"/>
        </w:rPr>
        <w:t>VII. KONČNE DOLOČBE</w:t>
      </w:r>
    </w:p>
    <w:p w14:paraId="30C6E766" w14:textId="77777777" w:rsidR="003D3974" w:rsidRDefault="003D3974" w:rsidP="003D3974">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3D3974" w14:paraId="036D3498" w14:textId="77777777" w:rsidTr="0043387C">
        <w:tc>
          <w:tcPr>
            <w:tcW w:w="0" w:type="auto"/>
            <w:tcMar>
              <w:top w:w="0" w:type="auto"/>
              <w:bottom w:w="0" w:type="auto"/>
            </w:tcMar>
          </w:tcPr>
          <w:p w14:paraId="59A7EF52" w14:textId="77777777" w:rsidR="003D3974" w:rsidRDefault="003D3974" w:rsidP="0043387C">
            <w:pPr>
              <w:spacing w:before="225" w:after="225"/>
              <w:jc w:val="both"/>
            </w:pPr>
            <w:r>
              <w:rPr>
                <w:rFonts w:ascii="Arial" w:hAnsi="Arial" w:cs="Arial"/>
                <w:color w:val="000000"/>
                <w:sz w:val="18"/>
                <w:szCs w:val="18"/>
              </w:rPr>
              <w:t>Pogodba stopi v veljavo z dnem podpisa obeh pogodbenih strank. Pogodba je podpisana v štirih izvodih, od katerih vsaka stranka prejme po dva izvoda. Fotokopija izvoda pogodbe se pošlje v vednost ravnatelju/-ici.</w:t>
            </w:r>
          </w:p>
          <w:p w14:paraId="1A9510A1" w14:textId="77777777" w:rsidR="003D3974" w:rsidRDefault="003D3974" w:rsidP="0043387C">
            <w:pPr>
              <w:spacing w:before="225" w:after="225"/>
              <w:jc w:val="both"/>
            </w:pPr>
            <w:r>
              <w:rPr>
                <w:rFonts w:ascii="Arial" w:hAnsi="Arial" w:cs="Arial"/>
                <w:color w:val="000000"/>
                <w:sz w:val="18"/>
                <w:szCs w:val="18"/>
              </w:rPr>
              <w:t>** V pogodbo se lahko vključijo tudi druga določila, ki so pomembna za opravljanje storitev in opredelitev medsebojnih obveznosti, če to ni v nasprotju z določili ZJN-3, razpisne dokumentacije ali sklenjenega okvirnega sporazuma.</w:t>
            </w:r>
          </w:p>
          <w:p w14:paraId="63ABC348" w14:textId="3098248A" w:rsidR="003D3974" w:rsidRDefault="003D3974" w:rsidP="0043387C">
            <w:pPr>
              <w:spacing w:before="225" w:after="225"/>
              <w:jc w:val="both"/>
            </w:pPr>
            <w:r>
              <w:rPr>
                <w:rFonts w:ascii="Arial" w:hAnsi="Arial" w:cs="Arial"/>
                <w:color w:val="000000"/>
                <w:sz w:val="18"/>
                <w:szCs w:val="18"/>
              </w:rPr>
              <w:t>Priloga:</w:t>
            </w:r>
          </w:p>
          <w:tbl>
            <w:tblPr>
              <w:tblStyle w:val="NormalTablePHPDOCX"/>
              <w:tblW w:w="0" w:type="auto"/>
              <w:tblLook w:val="04A0" w:firstRow="1" w:lastRow="0" w:firstColumn="1" w:lastColumn="0" w:noHBand="0" w:noVBand="1"/>
            </w:tblPr>
            <w:tblGrid>
              <w:gridCol w:w="2457"/>
            </w:tblGrid>
            <w:tr w:rsidR="003D3974" w14:paraId="06E78B1C" w14:textId="77777777" w:rsidTr="0043387C">
              <w:tc>
                <w:tcPr>
                  <w:tcW w:w="0" w:type="auto"/>
                  <w:tcMar>
                    <w:top w:w="0" w:type="auto"/>
                    <w:bottom w:w="0" w:type="auto"/>
                  </w:tcMar>
                </w:tcPr>
                <w:p w14:paraId="4F6F9658" w14:textId="77777777" w:rsidR="003D3974" w:rsidRDefault="003D3974" w:rsidP="0069317E">
                  <w:pPr>
                    <w:numPr>
                      <w:ilvl w:val="0"/>
                      <w:numId w:val="17"/>
                    </w:numPr>
                    <w:jc w:val="both"/>
                    <w:rPr>
                      <w:rFonts w:ascii="Arial" w:hAnsi="Arial" w:cs="Arial"/>
                      <w:color w:val="000000"/>
                      <w:sz w:val="18"/>
                      <w:szCs w:val="18"/>
                    </w:rPr>
                  </w:pPr>
                  <w:r>
                    <w:rPr>
                      <w:rFonts w:ascii="Arial" w:hAnsi="Arial" w:cs="Arial"/>
                      <w:color w:val="000000"/>
                      <w:sz w:val="18"/>
                      <w:szCs w:val="18"/>
                    </w:rPr>
                    <w:t>urnik prevozov in relacij</w:t>
                  </w:r>
                </w:p>
              </w:tc>
            </w:tr>
          </w:tbl>
          <w:p w14:paraId="7BD05C2D" w14:textId="77777777" w:rsidR="003D3974" w:rsidRDefault="003D3974" w:rsidP="0043387C"/>
        </w:tc>
      </w:tr>
    </w:tbl>
    <w:p w14:paraId="3224AAA0" w14:textId="77777777" w:rsidR="009A4855" w:rsidRDefault="009A4855">
      <w:pPr>
        <w:sectPr w:rsidR="009A4855" w:rsidSect="00D931BF">
          <w:footerReference w:type="default" r:id="rId22"/>
          <w:pgSz w:w="11906" w:h="16838"/>
          <w:pgMar w:top="1418" w:right="1418" w:bottom="1418" w:left="1418" w:header="567" w:footer="680" w:gutter="0"/>
          <w:cols w:space="708"/>
          <w:docGrid w:linePitch="360"/>
        </w:sectPr>
      </w:pPr>
    </w:p>
    <w:p w14:paraId="43B28ABA" w14:textId="77777777" w:rsidR="008454CF" w:rsidRPr="00116091" w:rsidRDefault="0030584C"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okvirnega sporazuma</w:t>
      </w:r>
    </w:p>
    <w:p w14:paraId="244F743A" w14:textId="77777777" w:rsidR="003D3974" w:rsidRDefault="003D3974" w:rsidP="003D3974">
      <w:pPr>
        <w:spacing w:before="224" w:after="224" w:line="240" w:lineRule="auto"/>
        <w:jc w:val="center"/>
        <w:outlineLvl w:val="1"/>
      </w:pPr>
      <w:r>
        <w:rPr>
          <w:rFonts w:ascii="Arial" w:hAnsi="Arial" w:cs="Arial"/>
          <w:b/>
          <w:bCs/>
          <w:color w:val="000000"/>
          <w:sz w:val="27"/>
          <w:szCs w:val="27"/>
        </w:rPr>
        <w:t>OKVIRNI SPORAZUM O IZVAJANJU PREVOZOV UČENCEV</w:t>
      </w:r>
    </w:p>
    <w:p w14:paraId="172A9CB4" w14:textId="77777777" w:rsidR="003D3974" w:rsidRDefault="003D3974" w:rsidP="003D3974">
      <w:pPr>
        <w:spacing w:before="225" w:after="225" w:line="240" w:lineRule="auto"/>
        <w:jc w:val="center"/>
      </w:pPr>
      <w:r>
        <w:rPr>
          <w:rFonts w:ascii="Arial" w:hAnsi="Arial" w:cs="Arial"/>
          <w:color w:val="000000"/>
          <w:sz w:val="18"/>
          <w:szCs w:val="18"/>
        </w:rPr>
        <w:t>sklenjen med</w:t>
      </w:r>
    </w:p>
    <w:p w14:paraId="58CA71BE" w14:textId="77777777" w:rsidR="003D3974" w:rsidRDefault="003D3974" w:rsidP="003D3974">
      <w:pPr>
        <w:spacing w:after="0" w:line="240" w:lineRule="auto"/>
      </w:pPr>
      <w:r>
        <w:rPr>
          <w:rFonts w:ascii="Arial" w:hAnsi="Arial" w:cs="Arial"/>
          <w:b/>
          <w:bCs/>
          <w:color w:val="000000"/>
          <w:sz w:val="18"/>
          <w:szCs w:val="18"/>
        </w:rPr>
        <w:t>NAROČNIKOM: Občina Mirna, Glavna cesta 28, 8233 Mirna,</w:t>
      </w:r>
      <w:r>
        <w:rPr>
          <w:rFonts w:ascii="Arial" w:hAnsi="Arial" w:cs="Arial"/>
          <w:color w:val="000000"/>
          <w:sz w:val="18"/>
          <w:szCs w:val="18"/>
        </w:rPr>
        <w:br/>
        <w:t>ki ga zastopa Dušan Skerbiš, župan</w:t>
      </w:r>
      <w:r>
        <w:br/>
      </w:r>
    </w:p>
    <w:tbl>
      <w:tblPr>
        <w:tblStyle w:val="NormalTablePHPDOCX"/>
        <w:tblW w:w="3500" w:type="pct"/>
        <w:tblInd w:w="108" w:type="dxa"/>
        <w:tblLook w:val="04A0" w:firstRow="1" w:lastRow="0" w:firstColumn="1" w:lastColumn="0" w:noHBand="0" w:noVBand="1"/>
      </w:tblPr>
      <w:tblGrid>
        <w:gridCol w:w="3300"/>
        <w:gridCol w:w="3049"/>
      </w:tblGrid>
      <w:tr w:rsidR="003D3974" w14:paraId="15806B42" w14:textId="77777777" w:rsidTr="0043387C">
        <w:tc>
          <w:tcPr>
            <w:tcW w:w="3300" w:type="dxa"/>
            <w:tcMar>
              <w:top w:w="0" w:type="auto"/>
              <w:bottom w:w="0" w:type="auto"/>
            </w:tcMar>
            <w:vAlign w:val="center"/>
          </w:tcPr>
          <w:p w14:paraId="697A6362" w14:textId="77777777" w:rsidR="003D3974" w:rsidRDefault="003D3974" w:rsidP="0043387C">
            <w:r>
              <w:rPr>
                <w:rFonts w:ascii="Arial" w:hAnsi="Arial" w:cs="Arial"/>
                <w:color w:val="000000"/>
                <w:position w:val="-2"/>
                <w:sz w:val="18"/>
                <w:szCs w:val="18"/>
              </w:rPr>
              <w:t>Matična številka:</w:t>
            </w:r>
          </w:p>
        </w:tc>
        <w:tc>
          <w:tcPr>
            <w:tcW w:w="0" w:type="auto"/>
            <w:tcMar>
              <w:top w:w="0" w:type="auto"/>
              <w:bottom w:w="0" w:type="auto"/>
            </w:tcMar>
            <w:vAlign w:val="center"/>
          </w:tcPr>
          <w:p w14:paraId="17438CE2" w14:textId="77777777" w:rsidR="003D3974" w:rsidRDefault="003D3974" w:rsidP="0043387C">
            <w:r>
              <w:rPr>
                <w:rFonts w:ascii="Arial" w:hAnsi="Arial" w:cs="Arial"/>
                <w:color w:val="000000"/>
                <w:position w:val="-2"/>
                <w:sz w:val="18"/>
                <w:szCs w:val="18"/>
              </w:rPr>
              <w:t>2399164001</w:t>
            </w:r>
          </w:p>
        </w:tc>
      </w:tr>
      <w:tr w:rsidR="003D3974" w14:paraId="72094934" w14:textId="77777777" w:rsidTr="0043387C">
        <w:tc>
          <w:tcPr>
            <w:tcW w:w="3300" w:type="dxa"/>
            <w:tcMar>
              <w:top w:w="0" w:type="auto"/>
              <w:bottom w:w="0" w:type="auto"/>
            </w:tcMar>
            <w:vAlign w:val="center"/>
          </w:tcPr>
          <w:p w14:paraId="7A9F7C71" w14:textId="77777777" w:rsidR="003D3974" w:rsidRDefault="003D3974" w:rsidP="0043387C">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53760777" w14:textId="77777777" w:rsidR="003D3974" w:rsidRDefault="003D3974" w:rsidP="0043387C">
            <w:r>
              <w:rPr>
                <w:rFonts w:ascii="Arial" w:hAnsi="Arial" w:cs="Arial"/>
                <w:color w:val="000000"/>
                <w:position w:val="-2"/>
                <w:sz w:val="18"/>
                <w:szCs w:val="18"/>
              </w:rPr>
              <w:t>SI 80793509</w:t>
            </w:r>
          </w:p>
        </w:tc>
      </w:tr>
      <w:tr w:rsidR="003D3974" w14:paraId="14C6B6EA" w14:textId="77777777" w:rsidTr="0043387C">
        <w:tc>
          <w:tcPr>
            <w:tcW w:w="3300" w:type="dxa"/>
            <w:tcMar>
              <w:top w:w="0" w:type="auto"/>
              <w:bottom w:w="0" w:type="auto"/>
            </w:tcMar>
            <w:vAlign w:val="center"/>
          </w:tcPr>
          <w:p w14:paraId="694A3C16" w14:textId="77777777" w:rsidR="003D3974" w:rsidRDefault="003D3974" w:rsidP="0043387C">
            <w:r>
              <w:rPr>
                <w:rFonts w:ascii="Arial" w:hAnsi="Arial" w:cs="Arial"/>
                <w:color w:val="000000"/>
                <w:position w:val="-2"/>
                <w:sz w:val="18"/>
                <w:szCs w:val="18"/>
              </w:rPr>
              <w:t>Transakcijski račun (TRR):</w:t>
            </w:r>
          </w:p>
        </w:tc>
        <w:tc>
          <w:tcPr>
            <w:tcW w:w="0" w:type="auto"/>
            <w:tcMar>
              <w:top w:w="0" w:type="auto"/>
              <w:bottom w:w="0" w:type="auto"/>
            </w:tcMar>
            <w:vAlign w:val="center"/>
          </w:tcPr>
          <w:p w14:paraId="5FEFFCEB" w14:textId="77777777" w:rsidR="003D3974" w:rsidRDefault="003D3974" w:rsidP="0043387C">
            <w:r>
              <w:rPr>
                <w:rFonts w:ascii="Arial" w:hAnsi="Arial" w:cs="Arial"/>
                <w:color w:val="000000"/>
                <w:position w:val="-2"/>
                <w:sz w:val="18"/>
                <w:szCs w:val="18"/>
              </w:rPr>
              <w:t>SI56 0110 0010 0021 292</w:t>
            </w:r>
          </w:p>
        </w:tc>
      </w:tr>
    </w:tbl>
    <w:p w14:paraId="2663E5EF" w14:textId="77777777" w:rsidR="003D3974" w:rsidRDefault="003D3974" w:rsidP="003D3974"/>
    <w:p w14:paraId="6178BAC5" w14:textId="77777777" w:rsidR="003D3974" w:rsidRDefault="003D3974" w:rsidP="003D3974">
      <w:pPr>
        <w:spacing w:before="225" w:after="225" w:line="240" w:lineRule="auto"/>
        <w:jc w:val="center"/>
      </w:pPr>
      <w:r>
        <w:rPr>
          <w:rFonts w:ascii="Arial" w:hAnsi="Arial" w:cs="Arial"/>
          <w:color w:val="000000"/>
          <w:sz w:val="18"/>
          <w:szCs w:val="18"/>
        </w:rPr>
        <w:t>in</w:t>
      </w:r>
    </w:p>
    <w:p w14:paraId="6FA1F333" w14:textId="6C68590C" w:rsidR="003D3974" w:rsidRDefault="00ED7AB4" w:rsidP="003D3974">
      <w:pPr>
        <w:spacing w:before="225" w:after="225" w:line="240" w:lineRule="auto"/>
        <w:jc w:val="both"/>
      </w:pPr>
      <w:r>
        <w:rPr>
          <w:rFonts w:ascii="Arial" w:hAnsi="Arial" w:cs="Arial"/>
          <w:b/>
          <w:bCs/>
          <w:color w:val="000000"/>
          <w:sz w:val="18"/>
          <w:szCs w:val="18"/>
        </w:rPr>
        <w:t>IZVAJALCEM</w:t>
      </w:r>
      <w:r w:rsidR="003D3974">
        <w:rPr>
          <w:rFonts w:ascii="Arial" w:hAnsi="Arial" w:cs="Arial"/>
          <w:b/>
          <w:bCs/>
          <w:color w:val="000000"/>
          <w:sz w:val="18"/>
          <w:szCs w:val="18"/>
        </w:rPr>
        <w:t>: </w:t>
      </w:r>
      <w:r w:rsidR="003D3974">
        <w:rPr>
          <w:rFonts w:ascii="Arial" w:hAnsi="Arial" w:cs="Arial"/>
          <w:color w:val="000000"/>
          <w:sz w:val="18"/>
          <w:szCs w:val="18"/>
        </w:rPr>
        <w:t>___________________________________,</w:t>
      </w:r>
      <w:r w:rsidR="003D3974">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3D3974" w14:paraId="30CFB780" w14:textId="77777777" w:rsidTr="0043387C">
        <w:tc>
          <w:tcPr>
            <w:tcW w:w="3300" w:type="dxa"/>
            <w:tcMar>
              <w:top w:w="0" w:type="auto"/>
              <w:bottom w:w="0" w:type="auto"/>
            </w:tcMar>
            <w:vAlign w:val="center"/>
          </w:tcPr>
          <w:p w14:paraId="32FBF15A" w14:textId="77777777" w:rsidR="003D3974" w:rsidRDefault="003D3974" w:rsidP="0043387C">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666CCE9" w14:textId="77777777" w:rsidR="003D3974" w:rsidRDefault="003D3974" w:rsidP="0043387C">
            <w:r>
              <w:rPr>
                <w:rFonts w:ascii="Arial" w:hAnsi="Arial" w:cs="Arial"/>
                <w:color w:val="000000"/>
                <w:position w:val="-2"/>
                <w:sz w:val="18"/>
                <w:szCs w:val="18"/>
              </w:rPr>
              <w:t> </w:t>
            </w:r>
          </w:p>
        </w:tc>
      </w:tr>
      <w:tr w:rsidR="003D3974" w14:paraId="7BC21F1B" w14:textId="77777777" w:rsidTr="0043387C">
        <w:tc>
          <w:tcPr>
            <w:tcW w:w="3300" w:type="dxa"/>
            <w:tcMar>
              <w:top w:w="0" w:type="auto"/>
              <w:bottom w:w="0" w:type="auto"/>
            </w:tcMar>
            <w:vAlign w:val="center"/>
          </w:tcPr>
          <w:p w14:paraId="2BBF6D76" w14:textId="77777777" w:rsidR="003D3974" w:rsidRDefault="003D3974" w:rsidP="0043387C">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69D7180A" w14:textId="77777777" w:rsidR="003D3974" w:rsidRDefault="003D3974" w:rsidP="0043387C">
            <w:r>
              <w:rPr>
                <w:rFonts w:ascii="Arial" w:hAnsi="Arial" w:cs="Arial"/>
                <w:color w:val="000000"/>
                <w:position w:val="-2"/>
                <w:sz w:val="18"/>
                <w:szCs w:val="18"/>
              </w:rPr>
              <w:t> </w:t>
            </w:r>
          </w:p>
        </w:tc>
      </w:tr>
      <w:tr w:rsidR="003D3974" w14:paraId="499A1FDE" w14:textId="77777777" w:rsidTr="0043387C">
        <w:tc>
          <w:tcPr>
            <w:tcW w:w="3300" w:type="dxa"/>
            <w:tcMar>
              <w:top w:w="0" w:type="auto"/>
              <w:bottom w:w="0" w:type="auto"/>
            </w:tcMar>
            <w:vAlign w:val="center"/>
          </w:tcPr>
          <w:p w14:paraId="61304917" w14:textId="77777777" w:rsidR="003D3974" w:rsidRDefault="003D3974" w:rsidP="0043387C">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1470E1FB" w14:textId="77777777" w:rsidR="003D3974" w:rsidRDefault="003D3974" w:rsidP="0043387C">
            <w:r>
              <w:rPr>
                <w:rFonts w:ascii="Arial" w:hAnsi="Arial" w:cs="Arial"/>
                <w:color w:val="000000"/>
                <w:position w:val="-2"/>
                <w:sz w:val="18"/>
                <w:szCs w:val="18"/>
              </w:rPr>
              <w:t> </w:t>
            </w:r>
          </w:p>
        </w:tc>
      </w:tr>
    </w:tbl>
    <w:p w14:paraId="38C55EA4" w14:textId="77777777" w:rsidR="003D3974" w:rsidRDefault="003D3974" w:rsidP="003D3974">
      <w:pPr>
        <w:spacing w:before="225" w:after="225" w:line="240" w:lineRule="auto"/>
        <w:jc w:val="both"/>
      </w:pPr>
      <w:r>
        <w:rPr>
          <w:rFonts w:ascii="Arial" w:hAnsi="Arial" w:cs="Arial"/>
          <w:color w:val="000000"/>
          <w:sz w:val="18"/>
          <w:szCs w:val="18"/>
        </w:rPr>
        <w:t> </w:t>
      </w:r>
    </w:p>
    <w:p w14:paraId="06CC8F00" w14:textId="77777777" w:rsidR="003D3974" w:rsidRDefault="003D3974" w:rsidP="003D3974">
      <w:pPr>
        <w:spacing w:before="225" w:after="225" w:line="240" w:lineRule="auto"/>
        <w:jc w:val="both"/>
      </w:pPr>
      <w:r>
        <w:rPr>
          <w:rFonts w:ascii="Arial" w:hAnsi="Arial" w:cs="Arial"/>
          <w:b/>
          <w:bCs/>
          <w:color w:val="000000"/>
          <w:sz w:val="18"/>
          <w:szCs w:val="18"/>
        </w:rPr>
        <w:t>I. PREDMET OKVIRNEGA SPORAZUMA</w:t>
      </w:r>
    </w:p>
    <w:p w14:paraId="7096A92C" w14:textId="77777777" w:rsidR="003D3974" w:rsidRDefault="003D3974" w:rsidP="003D3974">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3D3974" w14:paraId="6662AE65" w14:textId="77777777" w:rsidTr="0043387C">
        <w:tc>
          <w:tcPr>
            <w:tcW w:w="0" w:type="auto"/>
            <w:tcMar>
              <w:top w:w="0" w:type="auto"/>
              <w:bottom w:w="0" w:type="auto"/>
            </w:tcMar>
          </w:tcPr>
          <w:p w14:paraId="5EE4E356" w14:textId="77777777" w:rsidR="003D3974" w:rsidRDefault="003D3974" w:rsidP="0043387C">
            <w:pPr>
              <w:spacing w:before="225" w:after="225"/>
              <w:jc w:val="both"/>
            </w:pPr>
            <w:r>
              <w:rPr>
                <w:rFonts w:ascii="Arial" w:hAnsi="Arial" w:cs="Arial"/>
                <w:color w:val="000000"/>
                <w:sz w:val="18"/>
                <w:szCs w:val="18"/>
              </w:rPr>
              <w:t>Predmet tega okvirnega sporazuma je dnevno izvajanje prevozov učencev ________________ do šole in od nje (v nadaljevanju: izvedba storitev), po ponudbenem predračunu, št. _________, z dne __________, ki je bil predložen v postopku oddaje javnega naročila za storitve, objavljenega na portalu javnih naročil dne ___________, pod objavo št. __________ (v nadaljevanju: javno naročilo) in v Uradnem glasilu EU pod številko objave _____________ z dne _______________.</w:t>
            </w:r>
          </w:p>
          <w:p w14:paraId="0DF238BB" w14:textId="77777777" w:rsidR="003D3974" w:rsidRDefault="003D3974" w:rsidP="0043387C">
            <w:pPr>
              <w:spacing w:before="225" w:after="225"/>
              <w:jc w:val="both"/>
            </w:pPr>
            <w:r>
              <w:rPr>
                <w:rFonts w:ascii="Arial" w:hAnsi="Arial" w:cs="Arial"/>
                <w:color w:val="000000"/>
                <w:sz w:val="18"/>
                <w:szCs w:val="18"/>
              </w:rPr>
              <w:t>S tem okvirnim sporazumom se naročnik zaveže oddati, izvajalec pa prevzeti v izvedbo storitve prevozov učencev skladno s predpisi in potrebami, ter opredelitvami iz razpisne dokumentacije, ki predstavlja sestavni del tega okvirnega sporazuma, v kolikor v tem okvirnem sporazumu ali pogodbi, sklenjeni na njegovi podlagi, ni kaj izrecno drugače urejeno.</w:t>
            </w:r>
          </w:p>
          <w:p w14:paraId="20771349" w14:textId="77777777" w:rsidR="003D3974" w:rsidRDefault="003D3974" w:rsidP="0043387C">
            <w:pPr>
              <w:spacing w:before="225" w:after="225"/>
              <w:jc w:val="both"/>
            </w:pPr>
            <w:r>
              <w:rPr>
                <w:rFonts w:ascii="Arial" w:hAnsi="Arial" w:cs="Arial"/>
                <w:color w:val="000000"/>
                <w:sz w:val="18"/>
                <w:szCs w:val="18"/>
              </w:rPr>
              <w:t>Izvajalec bo storitve izvajal na podlagi in v skladu z:</w:t>
            </w:r>
          </w:p>
          <w:tbl>
            <w:tblPr>
              <w:tblStyle w:val="NormalTablePHPDOCX"/>
              <w:tblW w:w="0" w:type="auto"/>
              <w:tblLook w:val="04A0" w:firstRow="1" w:lastRow="0" w:firstColumn="1" w:lastColumn="0" w:noHBand="0" w:noVBand="1"/>
            </w:tblPr>
            <w:tblGrid>
              <w:gridCol w:w="8746"/>
            </w:tblGrid>
            <w:tr w:rsidR="003D3974" w14:paraId="6CBAB7DF" w14:textId="77777777" w:rsidTr="0043387C">
              <w:tc>
                <w:tcPr>
                  <w:tcW w:w="0" w:type="auto"/>
                  <w:tcMar>
                    <w:top w:w="0" w:type="auto"/>
                    <w:bottom w:w="0" w:type="auto"/>
                  </w:tcMar>
                </w:tcPr>
                <w:p w14:paraId="132B9796" w14:textId="77777777" w:rsidR="003D3974" w:rsidRDefault="003D3974" w:rsidP="0069317E">
                  <w:pPr>
                    <w:numPr>
                      <w:ilvl w:val="0"/>
                      <w:numId w:val="17"/>
                    </w:numPr>
                    <w:jc w:val="both"/>
                    <w:rPr>
                      <w:rFonts w:ascii="Arial" w:hAnsi="Arial" w:cs="Arial"/>
                      <w:color w:val="000000"/>
                      <w:sz w:val="18"/>
                      <w:szCs w:val="18"/>
                    </w:rPr>
                  </w:pPr>
                  <w:r>
                    <w:rPr>
                      <w:rFonts w:ascii="Arial" w:hAnsi="Arial" w:cs="Arial"/>
                      <w:color w:val="000000"/>
                      <w:sz w:val="18"/>
                      <w:szCs w:val="18"/>
                    </w:rPr>
                    <w:t>Razpisno dokumentacijo št. JN _________ in vsemi prilogami, ki so njeni sestavni deli,</w:t>
                  </w:r>
                </w:p>
                <w:p w14:paraId="0A631496" w14:textId="77777777" w:rsidR="003D3974" w:rsidRDefault="003D3974" w:rsidP="0069317E">
                  <w:pPr>
                    <w:numPr>
                      <w:ilvl w:val="0"/>
                      <w:numId w:val="17"/>
                    </w:numPr>
                    <w:jc w:val="both"/>
                    <w:rPr>
                      <w:rFonts w:ascii="Arial" w:hAnsi="Arial" w:cs="Arial"/>
                      <w:color w:val="000000"/>
                      <w:sz w:val="18"/>
                      <w:szCs w:val="18"/>
                    </w:rPr>
                  </w:pPr>
                  <w:r>
                    <w:rPr>
                      <w:rFonts w:ascii="Arial" w:hAnsi="Arial" w:cs="Arial"/>
                      <w:color w:val="000000"/>
                      <w:sz w:val="18"/>
                      <w:szCs w:val="18"/>
                    </w:rPr>
                    <w:t>skladno z zakonodajo, ki ureja prevoze skupin otrok, in podzakonskimi predpisi,</w:t>
                  </w:r>
                </w:p>
                <w:p w14:paraId="16196FB9" w14:textId="77777777" w:rsidR="003D3974" w:rsidRDefault="003D3974" w:rsidP="0069317E">
                  <w:pPr>
                    <w:numPr>
                      <w:ilvl w:val="0"/>
                      <w:numId w:val="17"/>
                    </w:numPr>
                    <w:jc w:val="both"/>
                    <w:rPr>
                      <w:rFonts w:ascii="Arial" w:hAnsi="Arial" w:cs="Arial"/>
                      <w:color w:val="000000"/>
                      <w:sz w:val="18"/>
                      <w:szCs w:val="18"/>
                    </w:rPr>
                  </w:pPr>
                  <w:r>
                    <w:rPr>
                      <w:rFonts w:ascii="Arial" w:hAnsi="Arial" w:cs="Arial"/>
                      <w:color w:val="000000"/>
                      <w:sz w:val="18"/>
                      <w:szCs w:val="18"/>
                    </w:rPr>
                    <w:t>skladno z drugimi zakonskimi ali podzakonskimi predpisi, ki urejajo področje, na katerega se nanaša javno naročilo. </w:t>
                  </w:r>
                </w:p>
                <w:p w14:paraId="68DFCCA5" w14:textId="77777777" w:rsidR="003D3974" w:rsidRDefault="003D3974" w:rsidP="0069317E">
                  <w:pPr>
                    <w:numPr>
                      <w:ilvl w:val="0"/>
                      <w:numId w:val="17"/>
                    </w:numPr>
                    <w:jc w:val="both"/>
                    <w:rPr>
                      <w:rFonts w:ascii="Arial" w:hAnsi="Arial" w:cs="Arial"/>
                      <w:color w:val="000000"/>
                      <w:sz w:val="18"/>
                      <w:szCs w:val="18"/>
                    </w:rPr>
                  </w:pPr>
                  <w:r>
                    <w:rPr>
                      <w:rFonts w:ascii="Arial" w:hAnsi="Arial" w:cs="Arial"/>
                      <w:color w:val="000000"/>
                      <w:sz w:val="18"/>
                      <w:szCs w:val="18"/>
                    </w:rPr>
                    <w:t>ponudbo izvajalca z dne __________.</w:t>
                  </w:r>
                </w:p>
              </w:tc>
            </w:tr>
          </w:tbl>
          <w:p w14:paraId="1C1BE519" w14:textId="77777777" w:rsidR="003D3974" w:rsidRDefault="003D3974" w:rsidP="0043387C">
            <w:pPr>
              <w:spacing w:before="225" w:after="225"/>
              <w:jc w:val="both"/>
            </w:pPr>
            <w:r>
              <w:rPr>
                <w:rFonts w:ascii="Arial" w:hAnsi="Arial" w:cs="Arial"/>
                <w:color w:val="000000"/>
                <w:sz w:val="18"/>
                <w:szCs w:val="18"/>
              </w:rPr>
              <w:t>V šolskem letu mora prevoznik opravljati prevoze od prvega dne pouka (praviloma od 1.9.) ter do zadnjega dne šolskega pouka (praviloma 24.6.) po dogovorjenem voznem redu. Prevozi se opravljajo vsak delavnik oziroma skladno z letnim delovnim načrtom in šolskim koledarjem, in sicer vsak dan, ko šola izvaja pouk.</w:t>
            </w:r>
          </w:p>
          <w:p w14:paraId="7530C067" w14:textId="77777777" w:rsidR="003D3974" w:rsidRDefault="003D3974" w:rsidP="0043387C">
            <w:pPr>
              <w:spacing w:before="225" w:after="225"/>
              <w:jc w:val="both"/>
            </w:pPr>
            <w:r>
              <w:rPr>
                <w:rFonts w:ascii="Arial" w:hAnsi="Arial" w:cs="Arial"/>
                <w:color w:val="000000"/>
                <w:sz w:val="18"/>
                <w:szCs w:val="18"/>
              </w:rPr>
              <w:t>Izvajalec bo storitve izvajal skladno z urnikom prevozov in relacij, ki ga za vsako šolsko leto pripravi ravnatelj/-ica šole, in je priloga posamezni pogodbi. Urnik prevozov in relacije se lahko spremenijo skladno z vsakokratnimi potrebami tudi med šolskim letom o čemer stranki tega okvirnega sporazuma skleneta aneks k veljavni pogodbi.</w:t>
            </w:r>
          </w:p>
          <w:p w14:paraId="6A5224D4" w14:textId="77777777" w:rsidR="003D3974" w:rsidRDefault="003D3974" w:rsidP="0043387C">
            <w:pPr>
              <w:spacing w:before="225" w:after="225"/>
              <w:jc w:val="both"/>
            </w:pPr>
            <w:r>
              <w:rPr>
                <w:rFonts w:ascii="Arial" w:hAnsi="Arial" w:cs="Arial"/>
                <w:color w:val="000000"/>
                <w:sz w:val="18"/>
                <w:szCs w:val="18"/>
              </w:rPr>
              <w:t>Okvirni sporazum se sklepa za obdobje do zaključka šolskega leta ___________.</w:t>
            </w:r>
          </w:p>
          <w:p w14:paraId="6C5BCB21" w14:textId="77777777" w:rsidR="003D3974" w:rsidRDefault="003D3974" w:rsidP="0043387C">
            <w:pPr>
              <w:spacing w:before="225" w:after="225"/>
              <w:jc w:val="both"/>
            </w:pPr>
            <w:r>
              <w:rPr>
                <w:rFonts w:ascii="Arial" w:hAnsi="Arial" w:cs="Arial"/>
                <w:color w:val="000000"/>
                <w:sz w:val="18"/>
                <w:szCs w:val="18"/>
              </w:rPr>
              <w:lastRenderedPageBreak/>
              <w:t>Stranke tega okvirnega sporazuma sporazumno ugotavljajo, da naročnik po obsegu in časovno ne more vnaprej določiti vseh potreb po izvajanju prevozov in si zato pridržuje pravico do spremembe števila in poteka linij ter vrste in števila vozil, s katerimi se bodo opravljali prevozi, glede na dejanske potrebe po opravljanju prevozov. Cene storitev (cena/km) so enake glede na vrsto vozila, s katerim se zagotavlja prevoz.</w:t>
            </w:r>
          </w:p>
          <w:p w14:paraId="188CA355" w14:textId="77777777" w:rsidR="003D3974" w:rsidRDefault="003D3974" w:rsidP="0043387C">
            <w:pPr>
              <w:spacing w:before="225" w:after="225"/>
              <w:jc w:val="both"/>
            </w:pPr>
            <w:r>
              <w:rPr>
                <w:rFonts w:ascii="Arial" w:hAnsi="Arial" w:cs="Arial"/>
                <w:color w:val="000000"/>
                <w:sz w:val="18"/>
                <w:szCs w:val="18"/>
              </w:rPr>
              <w:t>Naročnik si pridržuje pravico, da zmanjša obseg razpisanih storitev, ne da bi zato moral navajati posebne razloge. Naročnik si pridržuje pravico, da poveča obsege storitev, predvsem takrat, kadar bo to gospodarno in v okviru določil ZJN-3. Naročnik lahko odstopi od okvirnega sporazuma, če izvede novo naročilo za oddajo storitev, ki so predmet tega okvirnega sporazuma, ali če na drug ustrezen način zagotovi izvajanje storitev (npr. se cene na trgu bistveno spremenijo in to opravičuje gospodarnost), ki so predmet tega okvirnega sporazuma, pri čemer izvajalcu ni dolžan plačati nobene odškodnine v zvezi s predčasnim prenehanjem pogodbe in okvirnega sporazuma, dolžan pa je plačati že opravljene storitve po pogodbi.</w:t>
            </w:r>
          </w:p>
        </w:tc>
      </w:tr>
    </w:tbl>
    <w:p w14:paraId="72C95392" w14:textId="77777777" w:rsidR="003D3974" w:rsidRDefault="003D3974" w:rsidP="003D3974">
      <w:pPr>
        <w:spacing w:before="225" w:after="225" w:line="240" w:lineRule="auto"/>
        <w:jc w:val="both"/>
      </w:pPr>
      <w:r>
        <w:rPr>
          <w:rFonts w:ascii="Arial" w:hAnsi="Arial" w:cs="Arial"/>
          <w:b/>
          <w:bCs/>
          <w:color w:val="000000"/>
          <w:sz w:val="18"/>
          <w:szCs w:val="18"/>
        </w:rPr>
        <w:lastRenderedPageBreak/>
        <w:t>II. OCENJENA VREDNOST STORITEV</w:t>
      </w:r>
    </w:p>
    <w:p w14:paraId="3098040C" w14:textId="77777777" w:rsidR="003D3974" w:rsidRDefault="003D3974" w:rsidP="003D3974">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3D3974" w14:paraId="7947C361" w14:textId="77777777" w:rsidTr="0043387C">
        <w:tc>
          <w:tcPr>
            <w:tcW w:w="0" w:type="auto"/>
            <w:tcMar>
              <w:top w:w="0" w:type="auto"/>
              <w:bottom w:w="0" w:type="auto"/>
            </w:tcMar>
          </w:tcPr>
          <w:p w14:paraId="52E00B83" w14:textId="77777777" w:rsidR="003D3974" w:rsidRDefault="003D3974" w:rsidP="0043387C">
            <w:pPr>
              <w:spacing w:before="225" w:after="225"/>
              <w:jc w:val="both"/>
            </w:pPr>
            <w:r>
              <w:rPr>
                <w:rFonts w:ascii="Arial" w:hAnsi="Arial" w:cs="Arial"/>
                <w:color w:val="000000"/>
                <w:sz w:val="18"/>
                <w:szCs w:val="18"/>
              </w:rPr>
              <w:t>Ocenjena vrednost storitev iz 1. člena tega okvirnega sporazuma je določena na osnovi ponudbe izvajalca z dne _________ in znaša za celotno obdobje trajanja okvirnega sporazuma:</w:t>
            </w:r>
          </w:p>
          <w:p w14:paraId="7826818B" w14:textId="77777777" w:rsidR="003D3974" w:rsidRDefault="003D3974" w:rsidP="0043387C">
            <w:pPr>
              <w:spacing w:before="225" w:after="225"/>
              <w:jc w:val="both"/>
            </w:pPr>
            <w:r>
              <w:rPr>
                <w:rFonts w:ascii="Arial" w:hAnsi="Arial" w:cs="Arial"/>
                <w:color w:val="000000"/>
                <w:sz w:val="18"/>
                <w:szCs w:val="18"/>
              </w:rPr>
              <w:t>Ponudbena cena (EUR) brez DDV z vključenim morebitnim popustom: __________________</w:t>
            </w:r>
          </w:p>
          <w:p w14:paraId="7844B358" w14:textId="77777777" w:rsidR="003D3974" w:rsidRDefault="003D3974" w:rsidP="0043387C">
            <w:pPr>
              <w:spacing w:before="225" w:after="225"/>
              <w:jc w:val="both"/>
              <w:rPr>
                <w:rFonts w:ascii="Arial" w:hAnsi="Arial" w:cs="Arial"/>
                <w:color w:val="000000"/>
                <w:sz w:val="18"/>
                <w:szCs w:val="18"/>
              </w:rPr>
            </w:pPr>
            <w:r>
              <w:rPr>
                <w:rFonts w:ascii="Arial" w:hAnsi="Arial" w:cs="Arial"/>
                <w:color w:val="000000"/>
                <w:sz w:val="18"/>
                <w:szCs w:val="18"/>
              </w:rPr>
              <w:t>Na ponudbeno ceno se obračuna vsakokrat veljavni DDV.</w:t>
            </w:r>
          </w:p>
          <w:p w14:paraId="7EA12EED" w14:textId="77777777" w:rsidR="003D3974" w:rsidRDefault="003D3974" w:rsidP="0043387C">
            <w:pPr>
              <w:spacing w:before="225" w:after="225"/>
              <w:jc w:val="both"/>
            </w:pPr>
            <w:r>
              <w:rPr>
                <w:rFonts w:ascii="Arial" w:hAnsi="Arial" w:cs="Arial"/>
                <w:color w:val="000000"/>
                <w:sz w:val="18"/>
                <w:szCs w:val="18"/>
              </w:rPr>
              <w:t>Ponudbena cena je podana na podlagi ocenjenih količin. Vrednost posamezne pogodbe je odvisna od dejansko opravljenih storitev. Ponudbeni predračun je sestavni del tega okvirnega sporazuma. Izvajalec storitve obračunava na podlagi ponudbenega predračuna.</w:t>
            </w:r>
          </w:p>
          <w:p w14:paraId="089232F6" w14:textId="77777777" w:rsidR="003D3974" w:rsidRDefault="003D3974" w:rsidP="0043387C">
            <w:pPr>
              <w:spacing w:before="225" w:after="225"/>
              <w:jc w:val="both"/>
            </w:pPr>
            <w:r>
              <w:rPr>
                <w:rFonts w:ascii="Arial" w:hAnsi="Arial" w:cs="Arial"/>
                <w:color w:val="000000"/>
                <w:sz w:val="18"/>
                <w:szCs w:val="18"/>
              </w:rPr>
              <w:t>Cena postavke za kilometer opravljenega prevoza znaša:</w:t>
            </w:r>
          </w:p>
          <w:tbl>
            <w:tblPr>
              <w:tblStyle w:val="TableGridPHPDOCX"/>
              <w:tblW w:w="2447"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43"/>
              <w:gridCol w:w="2228"/>
            </w:tblGrid>
            <w:tr w:rsidR="003D3974" w14:paraId="131B3D20" w14:textId="77777777" w:rsidTr="004E4DFF">
              <w:tc>
                <w:tcPr>
                  <w:tcW w:w="209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B9BA64" w14:textId="77777777" w:rsidR="003D3974" w:rsidRDefault="003D3974" w:rsidP="0043387C">
                  <w:pPr>
                    <w:spacing w:before="135" w:after="135"/>
                    <w:jc w:val="both"/>
                    <w:textAlignment w:val="center"/>
                  </w:pPr>
                  <w:r>
                    <w:rPr>
                      <w:rFonts w:ascii="Arial" w:hAnsi="Arial" w:cs="Arial"/>
                      <w:b/>
                      <w:bCs/>
                      <w:color w:val="000000"/>
                      <w:position w:val="-2"/>
                      <w:sz w:val="18"/>
                      <w:szCs w:val="18"/>
                    </w:rPr>
                    <w:t>Vozilo</w:t>
                  </w:r>
                </w:p>
              </w:tc>
              <w:tc>
                <w:tcPr>
                  <w:tcW w:w="228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3082EA" w14:textId="77777777" w:rsidR="003D3974" w:rsidRDefault="003D3974" w:rsidP="0043387C">
                  <w:pPr>
                    <w:spacing w:before="135" w:after="135"/>
                    <w:jc w:val="both"/>
                    <w:textAlignment w:val="center"/>
                  </w:pPr>
                  <w:r>
                    <w:rPr>
                      <w:rFonts w:ascii="Arial" w:hAnsi="Arial" w:cs="Arial"/>
                      <w:b/>
                      <w:bCs/>
                      <w:color w:val="000000"/>
                      <w:position w:val="-2"/>
                      <w:sz w:val="18"/>
                      <w:szCs w:val="18"/>
                    </w:rPr>
                    <w:t>Cena/km brez DDV</w:t>
                  </w:r>
                </w:p>
              </w:tc>
            </w:tr>
            <w:tr w:rsidR="003D3974" w14:paraId="6E6A237B" w14:textId="77777777" w:rsidTr="004E4DFF">
              <w:tc>
                <w:tcPr>
                  <w:tcW w:w="209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14669" w14:textId="77777777" w:rsidR="003D3974" w:rsidRDefault="003D3974" w:rsidP="0043387C">
                  <w:pPr>
                    <w:spacing w:before="135" w:after="135"/>
                    <w:jc w:val="both"/>
                    <w:textAlignment w:val="center"/>
                  </w:pPr>
                  <w:r>
                    <w:rPr>
                      <w:rFonts w:ascii="Arial" w:hAnsi="Arial" w:cs="Arial"/>
                      <w:b/>
                      <w:bCs/>
                      <w:color w:val="000000"/>
                      <w:position w:val="-2"/>
                      <w:sz w:val="18"/>
                      <w:szCs w:val="18"/>
                    </w:rPr>
                    <w:t>Minibus</w:t>
                  </w:r>
                </w:p>
              </w:tc>
              <w:tc>
                <w:tcPr>
                  <w:tcW w:w="228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71B96" w14:textId="77777777" w:rsidR="003D3974" w:rsidRDefault="003D3974" w:rsidP="0043387C"/>
              </w:tc>
            </w:tr>
            <w:tr w:rsidR="003D3974" w14:paraId="0B81F4BF" w14:textId="77777777" w:rsidTr="004E4DFF">
              <w:tc>
                <w:tcPr>
                  <w:tcW w:w="209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E0054A" w14:textId="77777777" w:rsidR="003D3974" w:rsidRDefault="003D3974" w:rsidP="0043387C">
                  <w:pPr>
                    <w:spacing w:before="135" w:after="135"/>
                    <w:jc w:val="both"/>
                    <w:textAlignment w:val="center"/>
                  </w:pPr>
                  <w:r>
                    <w:rPr>
                      <w:rFonts w:ascii="Arial" w:hAnsi="Arial" w:cs="Arial"/>
                      <w:b/>
                      <w:bCs/>
                      <w:color w:val="000000"/>
                      <w:position w:val="-2"/>
                      <w:sz w:val="18"/>
                      <w:szCs w:val="18"/>
                    </w:rPr>
                    <w:t>Kombi</w:t>
                  </w:r>
                </w:p>
              </w:tc>
              <w:tc>
                <w:tcPr>
                  <w:tcW w:w="228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37DF65" w14:textId="77777777" w:rsidR="003D3974" w:rsidRDefault="003D3974" w:rsidP="0043387C"/>
              </w:tc>
            </w:tr>
          </w:tbl>
          <w:p w14:paraId="1F6A0667" w14:textId="77777777" w:rsidR="003D3974" w:rsidRDefault="003D3974" w:rsidP="0043387C">
            <w:pPr>
              <w:spacing w:before="225" w:after="225"/>
              <w:jc w:val="both"/>
            </w:pPr>
            <w:r>
              <w:rPr>
                <w:rFonts w:ascii="Arial" w:hAnsi="Arial" w:cs="Arial"/>
                <w:color w:val="000000"/>
                <w:sz w:val="18"/>
                <w:szCs w:val="18"/>
              </w:rPr>
              <w:t>V ceni so vključeni vsi z opravljanjem storitev po tem okvirnem sporazumu povezani stroški (npr. stroški goriva, prihoda na teren, stroški vzdrževanja vozil, pripravljenost, ura voznika, ipd.) tako da naročnik izvajalcu plača zgolj dejansko opravljene storitve po prevoženem kilometru na posamezni relaciji za potrebe prevoza učencev do šole in od nje (od prve postaje do šole za prihod; od šole do zadnje postaje za odhod). Okvirne relacije so razvidne iz razpisne dokumentacije, ki je sestavni del tega okvirnega sporazuma. Število prevoženih kilometrov za vsako relacijo se natančno določi na podlagi podatkov s spletne strani Google Maps od začetne do končne postaje (upoštevaje vse vmesne postaje). </w:t>
            </w:r>
          </w:p>
          <w:p w14:paraId="28B8A9FE" w14:textId="2B5A7731" w:rsidR="008A0E92" w:rsidRDefault="003D3974" w:rsidP="008A0E92">
            <w:pPr>
              <w:spacing w:before="225" w:after="225"/>
              <w:jc w:val="both"/>
            </w:pPr>
            <w:r>
              <w:rPr>
                <w:rFonts w:ascii="Arial" w:hAnsi="Arial" w:cs="Arial"/>
                <w:color w:val="000000"/>
                <w:sz w:val="18"/>
                <w:szCs w:val="18"/>
              </w:rPr>
              <w:t xml:space="preserve">Cene storitev so lahko predmet pogajanj pred sklenitvijo vsake pogodbe za posamično šolsko leto, pri tem pa cena ne more biti višja od cene določene s tem sporazumom, razen v primeru valorizacije cen. </w:t>
            </w:r>
            <w:r w:rsidR="008A0E92" w:rsidRPr="0049305D">
              <w:rPr>
                <w:rFonts w:ascii="Arial" w:hAnsi="Arial" w:cs="Arial"/>
                <w:color w:val="000000"/>
                <w:sz w:val="18"/>
                <w:szCs w:val="18"/>
              </w:rPr>
              <w:t>Cene se lahko za vsako posamično pogodbo uskladijo z gibanjem cen (zvišanje ali znižanje) za kar se upošteva Indeks cen življenjskih potrebščin po klasifikaciji ECOICOP, Slovenija, mesečno, za kategorijo 07.3.2.1 Potniški prevoz z avtobusom (podatki SURS – SiStat), pri čemer se za določitev upošteva primerjava zadnjega razpoložljivega meseca v času uskladitve z istim mesecem prejšnjega leta. Zahtevo za uskladitev cen mora podati izvajalec pred sklenitvijo letne pogodbe, lahko pa jo poda tudi naročnik.</w:t>
            </w:r>
          </w:p>
          <w:p w14:paraId="6F563817" w14:textId="2B45227D" w:rsidR="00255E0C" w:rsidRPr="00B316DC" w:rsidRDefault="00255E0C" w:rsidP="00255E0C">
            <w:pPr>
              <w:spacing w:before="225" w:after="225"/>
              <w:jc w:val="both"/>
              <w:rPr>
                <w:rFonts w:ascii="Arial" w:hAnsi="Arial" w:cs="Arial"/>
                <w:color w:val="000000"/>
                <w:sz w:val="18"/>
                <w:szCs w:val="18"/>
              </w:rPr>
            </w:pPr>
            <w:r w:rsidRPr="00B316DC">
              <w:rPr>
                <w:rFonts w:ascii="Arial" w:hAnsi="Arial" w:cs="Arial"/>
                <w:color w:val="000000"/>
                <w:sz w:val="18"/>
                <w:szCs w:val="18"/>
              </w:rPr>
              <w:t>Izvajalec se v primeru izkazane potrebe zavezuje zagotoviti tudi drugo vozno sredstvo (npr. avtobus), v kolikor je na ta način zagotovljena bolj ekonomična in učinkovita izvedba prevozov. Cena bo določena na podlagi predhodni pogajanj in za avtobus praviloma ne bo za več kot 20% višja od cene minibusa</w:t>
            </w:r>
            <w:r w:rsidR="00B316DC">
              <w:rPr>
                <w:rFonts w:ascii="Arial" w:hAnsi="Arial" w:cs="Arial"/>
                <w:color w:val="000000"/>
                <w:sz w:val="18"/>
                <w:szCs w:val="18"/>
              </w:rPr>
              <w:t xml:space="preserve"> (višjo ceno mora izvajalec ustrezno utemeljiti, drugače se šteje kot zgornja omejitev)</w:t>
            </w:r>
            <w:r w:rsidRPr="00B316DC">
              <w:rPr>
                <w:rFonts w:ascii="Arial" w:hAnsi="Arial" w:cs="Arial"/>
                <w:color w:val="000000"/>
                <w:sz w:val="18"/>
                <w:szCs w:val="18"/>
              </w:rPr>
              <w:t xml:space="preserve">. </w:t>
            </w:r>
          </w:p>
          <w:p w14:paraId="41845C0F" w14:textId="4F5E30EA" w:rsidR="003D3974" w:rsidRDefault="003D3974" w:rsidP="0043387C">
            <w:pPr>
              <w:spacing w:before="225" w:after="225"/>
              <w:jc w:val="both"/>
            </w:pPr>
          </w:p>
          <w:p w14:paraId="0DCC7F99" w14:textId="77777777" w:rsidR="003D3974" w:rsidRDefault="003D3974" w:rsidP="0043387C">
            <w:pPr>
              <w:spacing w:before="225" w:after="225"/>
              <w:jc w:val="both"/>
            </w:pPr>
            <w:r>
              <w:rPr>
                <w:rFonts w:ascii="Arial" w:hAnsi="Arial" w:cs="Arial"/>
                <w:color w:val="000000"/>
                <w:sz w:val="18"/>
                <w:szCs w:val="18"/>
              </w:rPr>
              <w:lastRenderedPageBreak/>
              <w:t>Sredstva za izvedbo naročila so zagotovljena v proračunu naročnika – Proračun za leto ________, PP – __________, konto _______________. Vir sredstev za vsa nadaljnja leta bo opredeljen v pogodbi za posamično leto, sklenjeni na podlagi tega okvirnega sporazuma.</w:t>
            </w:r>
          </w:p>
        </w:tc>
      </w:tr>
    </w:tbl>
    <w:p w14:paraId="511F6649" w14:textId="77777777" w:rsidR="003D3974" w:rsidRDefault="003D3974" w:rsidP="003D3974">
      <w:pPr>
        <w:spacing w:before="225" w:after="225" w:line="240" w:lineRule="auto"/>
        <w:jc w:val="both"/>
      </w:pPr>
      <w:r>
        <w:rPr>
          <w:rFonts w:ascii="Arial" w:hAnsi="Arial" w:cs="Arial"/>
          <w:b/>
          <w:bCs/>
          <w:color w:val="000000"/>
          <w:sz w:val="18"/>
          <w:szCs w:val="18"/>
        </w:rPr>
        <w:lastRenderedPageBreak/>
        <w:t>III. URNIK PREVOZOV, OBVEZNOSTI NAROČNIKA IN ŠOLE</w:t>
      </w:r>
    </w:p>
    <w:p w14:paraId="3CA3D6B6" w14:textId="77777777" w:rsidR="003D3974" w:rsidRDefault="003D3974" w:rsidP="003D3974">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3D3974" w14:paraId="55D5538F" w14:textId="77777777" w:rsidTr="0043387C">
        <w:tc>
          <w:tcPr>
            <w:tcW w:w="0" w:type="auto"/>
            <w:tcMar>
              <w:top w:w="0" w:type="auto"/>
              <w:bottom w:w="0" w:type="auto"/>
            </w:tcMar>
          </w:tcPr>
          <w:p w14:paraId="7470D5F0" w14:textId="77777777" w:rsidR="003D3974" w:rsidRDefault="003D3974" w:rsidP="0043387C">
            <w:pPr>
              <w:spacing w:before="225" w:after="225"/>
              <w:jc w:val="both"/>
            </w:pPr>
            <w:r>
              <w:rPr>
                <w:rFonts w:ascii="Arial" w:hAnsi="Arial" w:cs="Arial"/>
                <w:color w:val="000000"/>
                <w:sz w:val="18"/>
                <w:szCs w:val="18"/>
              </w:rPr>
              <w:t>Izvajalec je dolžan izvajati storitve skladno z urnikom prevozov, ki ga glede na potrebe določi ravnatelj/-ica šole in je priloga vsakokrat veljavne pogodbe. Naročnik lahko predlagani urnik prevozov po potrebi ustrezno dopolni ali spremeni. Izvajalec je dolžan upoštevati tako spremenjen urnik prevozov.</w:t>
            </w:r>
          </w:p>
          <w:p w14:paraId="27CC3F84" w14:textId="77777777" w:rsidR="003D3974" w:rsidRDefault="003D3974" w:rsidP="0043387C">
            <w:pPr>
              <w:spacing w:before="225" w:after="225"/>
              <w:jc w:val="both"/>
            </w:pPr>
            <w:r>
              <w:rPr>
                <w:rFonts w:ascii="Arial" w:hAnsi="Arial" w:cs="Arial"/>
                <w:color w:val="000000"/>
                <w:sz w:val="18"/>
                <w:szCs w:val="18"/>
              </w:rPr>
              <w:t>Izvajalec je za opravljene storitve dolžan voditi dnevnik prevozov, ki ga je na zahtevo naročnika dolžan predložiti na vpogled naročniku. </w:t>
            </w:r>
          </w:p>
          <w:p w14:paraId="61AD7102" w14:textId="77777777" w:rsidR="003D3974" w:rsidRDefault="003D3974" w:rsidP="0043387C">
            <w:pPr>
              <w:spacing w:before="225" w:after="225"/>
              <w:jc w:val="both"/>
            </w:pPr>
            <w:r>
              <w:rPr>
                <w:rFonts w:ascii="Arial" w:hAnsi="Arial" w:cs="Arial"/>
                <w:color w:val="000000"/>
                <w:sz w:val="18"/>
                <w:szCs w:val="18"/>
              </w:rPr>
              <w:t>Naročnik si pridržuje pravico, da posamezne storitve odda v začasno ali trajno izvajanje drugemu izvajalcu, če je to za naročnika bolj gospodarno.</w:t>
            </w:r>
          </w:p>
        </w:tc>
      </w:tr>
    </w:tbl>
    <w:p w14:paraId="73F37C1F" w14:textId="77777777" w:rsidR="003D3974" w:rsidRDefault="003D3974" w:rsidP="003D3974">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3D3974" w14:paraId="73BFCF2E" w14:textId="77777777" w:rsidTr="0043387C">
        <w:tc>
          <w:tcPr>
            <w:tcW w:w="0" w:type="auto"/>
            <w:tcMar>
              <w:top w:w="0" w:type="auto"/>
              <w:bottom w:w="0" w:type="auto"/>
            </w:tcMar>
          </w:tcPr>
          <w:p w14:paraId="5EEDB608" w14:textId="77777777" w:rsidR="003D3974" w:rsidRDefault="003D3974" w:rsidP="0043387C">
            <w:pPr>
              <w:spacing w:before="225" w:after="225"/>
              <w:jc w:val="both"/>
            </w:pPr>
            <w:r>
              <w:rPr>
                <w:rFonts w:ascii="Arial" w:hAnsi="Arial" w:cs="Arial"/>
                <w:color w:val="000000"/>
                <w:sz w:val="18"/>
                <w:szCs w:val="18"/>
              </w:rPr>
              <w:t>V zvezi z izvajanjem prevozov po tem okvirnem sporazumu se šola obveže, da bo:</w:t>
            </w:r>
          </w:p>
          <w:tbl>
            <w:tblPr>
              <w:tblStyle w:val="NormalTablePHPDOCX"/>
              <w:tblW w:w="0" w:type="auto"/>
              <w:tblLook w:val="04A0" w:firstRow="1" w:lastRow="0" w:firstColumn="1" w:lastColumn="0" w:noHBand="0" w:noVBand="1"/>
            </w:tblPr>
            <w:tblGrid>
              <w:gridCol w:w="8746"/>
            </w:tblGrid>
            <w:tr w:rsidR="003D3974" w14:paraId="63FC9577" w14:textId="77777777" w:rsidTr="0043387C">
              <w:tc>
                <w:tcPr>
                  <w:tcW w:w="0" w:type="auto"/>
                  <w:tcMar>
                    <w:top w:w="0" w:type="auto"/>
                    <w:bottom w:w="0" w:type="auto"/>
                  </w:tcMar>
                </w:tcPr>
                <w:p w14:paraId="606D4C03" w14:textId="77777777" w:rsidR="003D3974" w:rsidRDefault="003D3974" w:rsidP="0069317E">
                  <w:pPr>
                    <w:numPr>
                      <w:ilvl w:val="0"/>
                      <w:numId w:val="18"/>
                    </w:numPr>
                    <w:jc w:val="both"/>
                    <w:rPr>
                      <w:rFonts w:ascii="Arial" w:hAnsi="Arial" w:cs="Arial"/>
                      <w:color w:val="000000"/>
                      <w:sz w:val="18"/>
                      <w:szCs w:val="18"/>
                    </w:rPr>
                  </w:pPr>
                  <w:r>
                    <w:rPr>
                      <w:rFonts w:ascii="Arial" w:hAnsi="Arial" w:cs="Arial"/>
                      <w:color w:val="000000"/>
                      <w:sz w:val="18"/>
                      <w:szCs w:val="18"/>
                    </w:rPr>
                    <w:t>prevozniku pravočasno sporočila seznam vseh učencev z ustreznimi podatki,</w:t>
                  </w:r>
                </w:p>
                <w:p w14:paraId="5C09F9A3" w14:textId="77777777" w:rsidR="003D3974" w:rsidRDefault="003D3974" w:rsidP="0069317E">
                  <w:pPr>
                    <w:numPr>
                      <w:ilvl w:val="0"/>
                      <w:numId w:val="18"/>
                    </w:numPr>
                    <w:jc w:val="both"/>
                    <w:rPr>
                      <w:rFonts w:ascii="Arial" w:hAnsi="Arial" w:cs="Arial"/>
                      <w:color w:val="000000"/>
                      <w:sz w:val="18"/>
                      <w:szCs w:val="18"/>
                    </w:rPr>
                  </w:pPr>
                  <w:r>
                    <w:rPr>
                      <w:rFonts w:ascii="Arial" w:hAnsi="Arial" w:cs="Arial"/>
                      <w:color w:val="000000"/>
                      <w:sz w:val="18"/>
                      <w:szCs w:val="18"/>
                    </w:rPr>
                    <w:t>prevozniku in naročniku pravočasno sporočila vse spremembe, ki nastanejo v zvezi s šolskimi prevozi (spremembe tras, spremembe urnika, spremembe seznama učencev upravičenih do brezplačnega prevoza),</w:t>
                  </w:r>
                </w:p>
                <w:p w14:paraId="05BAC74C" w14:textId="77777777" w:rsidR="003D3974" w:rsidRDefault="003D3974" w:rsidP="0069317E">
                  <w:pPr>
                    <w:numPr>
                      <w:ilvl w:val="0"/>
                      <w:numId w:val="18"/>
                    </w:numPr>
                    <w:jc w:val="both"/>
                    <w:rPr>
                      <w:rFonts w:ascii="Arial" w:hAnsi="Arial" w:cs="Arial"/>
                      <w:color w:val="000000"/>
                      <w:sz w:val="18"/>
                      <w:szCs w:val="18"/>
                    </w:rPr>
                  </w:pPr>
                  <w:r>
                    <w:rPr>
                      <w:rFonts w:ascii="Arial" w:hAnsi="Arial" w:cs="Arial"/>
                      <w:color w:val="000000"/>
                      <w:sz w:val="18"/>
                      <w:szCs w:val="18"/>
                    </w:rPr>
                    <w:t>vsem učencem šole, ki so upravičeni do brezplačnega prevoza skladno s tem sporazumom, vročila kontrolne vozovnice, ki jih izda prevoznik,</w:t>
                  </w:r>
                </w:p>
                <w:p w14:paraId="697C635B" w14:textId="77777777" w:rsidR="003D3974" w:rsidRDefault="003D3974" w:rsidP="0069317E">
                  <w:pPr>
                    <w:numPr>
                      <w:ilvl w:val="0"/>
                      <w:numId w:val="18"/>
                    </w:numPr>
                    <w:jc w:val="both"/>
                    <w:rPr>
                      <w:rFonts w:ascii="Arial" w:hAnsi="Arial" w:cs="Arial"/>
                      <w:color w:val="000000"/>
                      <w:sz w:val="18"/>
                      <w:szCs w:val="18"/>
                    </w:rPr>
                  </w:pPr>
                  <w:r>
                    <w:rPr>
                      <w:rFonts w:ascii="Arial" w:hAnsi="Arial" w:cs="Arial"/>
                      <w:color w:val="000000"/>
                      <w:sz w:val="18"/>
                      <w:szCs w:val="18"/>
                    </w:rPr>
                    <w:t>seznanila učence s pravilnem ravnanju v prometu, s poudarkom na šolskem prevozu.</w:t>
                  </w:r>
                </w:p>
              </w:tc>
            </w:tr>
          </w:tbl>
          <w:p w14:paraId="6BFED649" w14:textId="77777777" w:rsidR="003D3974" w:rsidRDefault="003D3974" w:rsidP="0043387C"/>
          <w:p w14:paraId="2A6FA97A" w14:textId="77777777" w:rsidR="003D3974" w:rsidRDefault="003D3974" w:rsidP="0043387C">
            <w:pPr>
              <w:spacing w:before="225" w:after="225"/>
              <w:jc w:val="both"/>
            </w:pPr>
            <w:r>
              <w:rPr>
                <w:rFonts w:ascii="Arial" w:hAnsi="Arial" w:cs="Arial"/>
                <w:color w:val="000000"/>
                <w:sz w:val="18"/>
                <w:szCs w:val="18"/>
              </w:rPr>
              <w:t>Šola mora do desetega septembra poslati izvajalcu seznam učencev vozačev z vstopnimi in izstopnimi postajami, sprotno za vsako šolsko leto posebej. Na podlagi seznama dobijo učenci vozne karte, ki veljajo na relaciji, za katero so bile izdane. Prevoznik mora sezname uskladiti z vodstvom šole.</w:t>
            </w:r>
          </w:p>
          <w:p w14:paraId="18C58A02" w14:textId="77777777" w:rsidR="003D3974" w:rsidRDefault="003D3974" w:rsidP="0043387C">
            <w:pPr>
              <w:spacing w:before="225" w:after="225"/>
              <w:jc w:val="both"/>
            </w:pPr>
            <w:r>
              <w:rPr>
                <w:rFonts w:ascii="Arial" w:hAnsi="Arial" w:cs="Arial"/>
                <w:color w:val="000000"/>
                <w:sz w:val="18"/>
                <w:szCs w:val="18"/>
              </w:rPr>
              <w:t>Morebitno časovno spremembo voznih redov na posamezni liniji, za dneve, ko ima šola drugače organiziran pouk kot običajno, je šola dolžna sporočiti izvajalcu najmanj 24 ur pred spremembo in o tem obvestiti naročnika. Prevoznik mora čas prevoza prilagoditi konkretnim potrebam šole oz. se o tem uskladiti s predstavnikom šole.</w:t>
            </w:r>
          </w:p>
          <w:p w14:paraId="6D4C3CA6" w14:textId="77777777" w:rsidR="003D3974" w:rsidRDefault="003D3974" w:rsidP="0043387C">
            <w:pPr>
              <w:spacing w:before="225" w:after="225"/>
              <w:jc w:val="both"/>
            </w:pPr>
            <w:r>
              <w:rPr>
                <w:rFonts w:ascii="Arial" w:hAnsi="Arial" w:cs="Arial"/>
                <w:color w:val="000000"/>
                <w:sz w:val="18"/>
                <w:szCs w:val="18"/>
              </w:rPr>
              <w:t>Naročnik je dolžan pred začetkom šolskega leta obvestiti osnovno šolo o njihovih pravicah in obveznostih, ki izhajajo iz tega okvirnega sporazuma.</w:t>
            </w:r>
          </w:p>
          <w:p w14:paraId="20BFA8EA" w14:textId="77777777" w:rsidR="003D3974" w:rsidRDefault="003D3974" w:rsidP="0043387C">
            <w:pPr>
              <w:spacing w:before="225" w:after="225"/>
              <w:jc w:val="both"/>
            </w:pPr>
            <w:r>
              <w:rPr>
                <w:rFonts w:ascii="Arial" w:hAnsi="Arial" w:cs="Arial"/>
                <w:color w:val="000000"/>
                <w:sz w:val="18"/>
                <w:szCs w:val="18"/>
              </w:rPr>
              <w:t>V kolikor se izkažejo potrebe po prevozu učencev na novih linijah oz. relacijah naročnik o tem obvesti prevoznika, ki pod enakimi pogoji opravi tudi prevoz na morebitnih novih linijah oz. relacijah.</w:t>
            </w:r>
          </w:p>
        </w:tc>
      </w:tr>
    </w:tbl>
    <w:p w14:paraId="207BFE11" w14:textId="77777777" w:rsidR="003D3974" w:rsidRDefault="003D3974" w:rsidP="003D3974">
      <w:pPr>
        <w:spacing w:before="225" w:after="225" w:line="240" w:lineRule="auto"/>
        <w:jc w:val="both"/>
      </w:pPr>
      <w:r>
        <w:rPr>
          <w:rFonts w:ascii="Arial" w:hAnsi="Arial" w:cs="Arial"/>
          <w:b/>
          <w:bCs/>
          <w:color w:val="000000"/>
          <w:sz w:val="18"/>
          <w:szCs w:val="18"/>
        </w:rPr>
        <w:t>IV. OBVEZNOSTI PREVOZNIKA</w:t>
      </w:r>
    </w:p>
    <w:p w14:paraId="4FCE8A4C" w14:textId="77777777" w:rsidR="003D3974" w:rsidRDefault="003D3974" w:rsidP="003D3974">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3D3974" w14:paraId="0D868A6A" w14:textId="77777777" w:rsidTr="0043387C">
        <w:tc>
          <w:tcPr>
            <w:tcW w:w="0" w:type="auto"/>
            <w:tcMar>
              <w:top w:w="0" w:type="auto"/>
              <w:bottom w:w="0" w:type="auto"/>
            </w:tcMar>
          </w:tcPr>
          <w:p w14:paraId="419C6152" w14:textId="77777777" w:rsidR="003D3974" w:rsidRDefault="003D3974" w:rsidP="0043387C">
            <w:pPr>
              <w:spacing w:before="225" w:after="225"/>
              <w:jc w:val="both"/>
            </w:pPr>
            <w:r>
              <w:rPr>
                <w:rFonts w:ascii="Arial" w:hAnsi="Arial" w:cs="Arial"/>
                <w:color w:val="000000"/>
                <w:sz w:val="18"/>
                <w:szCs w:val="18"/>
              </w:rPr>
              <w:t>Prevoznik jamči:</w:t>
            </w:r>
          </w:p>
          <w:tbl>
            <w:tblPr>
              <w:tblStyle w:val="NormalTablePHPDOCX"/>
              <w:tblW w:w="0" w:type="auto"/>
              <w:tblLook w:val="04A0" w:firstRow="1" w:lastRow="0" w:firstColumn="1" w:lastColumn="0" w:noHBand="0" w:noVBand="1"/>
            </w:tblPr>
            <w:tblGrid>
              <w:gridCol w:w="8746"/>
            </w:tblGrid>
            <w:tr w:rsidR="003D3974" w14:paraId="57BF789A" w14:textId="77777777" w:rsidTr="0043387C">
              <w:tc>
                <w:tcPr>
                  <w:tcW w:w="0" w:type="auto"/>
                  <w:tcMar>
                    <w:top w:w="0" w:type="auto"/>
                    <w:bottom w:w="0" w:type="auto"/>
                  </w:tcMar>
                </w:tcPr>
                <w:p w14:paraId="274E6D38" w14:textId="77777777" w:rsidR="003D3974" w:rsidRDefault="003D3974" w:rsidP="0069317E">
                  <w:pPr>
                    <w:numPr>
                      <w:ilvl w:val="0"/>
                      <w:numId w:val="19"/>
                    </w:numPr>
                    <w:jc w:val="both"/>
                    <w:rPr>
                      <w:rFonts w:ascii="Arial" w:hAnsi="Arial" w:cs="Arial"/>
                      <w:color w:val="000000"/>
                      <w:sz w:val="18"/>
                      <w:szCs w:val="18"/>
                    </w:rPr>
                  </w:pPr>
                  <w:r>
                    <w:rPr>
                      <w:rFonts w:ascii="Arial" w:hAnsi="Arial" w:cs="Arial"/>
                      <w:color w:val="000000"/>
                      <w:sz w:val="18"/>
                      <w:szCs w:val="18"/>
                    </w:rPr>
                    <w:t>da mu je poznan predmet okvirnega sporazuma in vsi riziki, ki bodo spremljali izvedbo storitev, </w:t>
                  </w:r>
                </w:p>
                <w:p w14:paraId="06C0BC70" w14:textId="77777777" w:rsidR="003D3974" w:rsidRDefault="003D3974" w:rsidP="0069317E">
                  <w:pPr>
                    <w:numPr>
                      <w:ilvl w:val="0"/>
                      <w:numId w:val="19"/>
                    </w:numPr>
                    <w:jc w:val="both"/>
                    <w:rPr>
                      <w:rFonts w:ascii="Arial" w:hAnsi="Arial" w:cs="Arial"/>
                      <w:color w:val="000000"/>
                      <w:sz w:val="18"/>
                      <w:szCs w:val="18"/>
                    </w:rPr>
                  </w:pPr>
                  <w:r>
                    <w:rPr>
                      <w:rFonts w:ascii="Arial" w:hAnsi="Arial" w:cs="Arial"/>
                      <w:color w:val="000000"/>
                      <w:sz w:val="18"/>
                      <w:szCs w:val="18"/>
                    </w:rPr>
                    <w:t>da je seznanjen z razpisnimi zahtevami oziroma vso dokumentacijo,</w:t>
                  </w:r>
                </w:p>
                <w:p w14:paraId="2B09C5EB" w14:textId="77777777" w:rsidR="003D3974" w:rsidRDefault="003D3974" w:rsidP="0069317E">
                  <w:pPr>
                    <w:numPr>
                      <w:ilvl w:val="0"/>
                      <w:numId w:val="19"/>
                    </w:numPr>
                    <w:jc w:val="both"/>
                    <w:rPr>
                      <w:rFonts w:ascii="Arial" w:hAnsi="Arial" w:cs="Arial"/>
                      <w:color w:val="000000"/>
                      <w:sz w:val="18"/>
                      <w:szCs w:val="18"/>
                    </w:rPr>
                  </w:pPr>
                  <w:r>
                    <w:rPr>
                      <w:rFonts w:ascii="Arial" w:hAnsi="Arial" w:cs="Arial"/>
                      <w:color w:val="000000"/>
                      <w:sz w:val="18"/>
                      <w:szCs w:val="18"/>
                    </w:rPr>
                    <w:t>da je z razpisnimi in plačilnimi pogoji seznanil tudi vse (morebitne) podizvajalce,</w:t>
                  </w:r>
                </w:p>
                <w:p w14:paraId="30FA88D0" w14:textId="77777777" w:rsidR="003D3974" w:rsidRDefault="003D3974" w:rsidP="0069317E">
                  <w:pPr>
                    <w:numPr>
                      <w:ilvl w:val="0"/>
                      <w:numId w:val="19"/>
                    </w:numPr>
                    <w:jc w:val="both"/>
                    <w:rPr>
                      <w:rFonts w:ascii="Arial" w:hAnsi="Arial" w:cs="Arial"/>
                      <w:color w:val="000000"/>
                      <w:sz w:val="18"/>
                      <w:szCs w:val="18"/>
                    </w:rPr>
                  </w:pPr>
                  <w:r>
                    <w:rPr>
                      <w:rFonts w:ascii="Arial" w:hAnsi="Arial" w:cs="Arial"/>
                      <w:color w:val="000000"/>
                      <w:sz w:val="18"/>
                      <w:szCs w:val="18"/>
                    </w:rPr>
                    <w:t>da so mu razumljivi in jasni pogoji in okoliščine za pravilno izvedbo storitev,</w:t>
                  </w:r>
                </w:p>
                <w:p w14:paraId="165F4F22" w14:textId="77777777" w:rsidR="003D3974" w:rsidRDefault="003D3974" w:rsidP="0069317E">
                  <w:pPr>
                    <w:numPr>
                      <w:ilvl w:val="0"/>
                      <w:numId w:val="19"/>
                    </w:numPr>
                    <w:jc w:val="both"/>
                    <w:rPr>
                      <w:rFonts w:ascii="Arial" w:hAnsi="Arial" w:cs="Arial"/>
                      <w:color w:val="000000"/>
                      <w:sz w:val="18"/>
                      <w:szCs w:val="18"/>
                    </w:rPr>
                  </w:pPr>
                  <w:r>
                    <w:rPr>
                      <w:rFonts w:ascii="Arial" w:hAnsi="Arial" w:cs="Arial"/>
                      <w:color w:val="000000"/>
                      <w:sz w:val="18"/>
                      <w:szCs w:val="18"/>
                    </w:rPr>
                    <w:t>da bo dela izvedel strokovno in v skladu z dokumentacijo,</w:t>
                  </w:r>
                </w:p>
                <w:p w14:paraId="616B8E56" w14:textId="77777777" w:rsidR="003D3974" w:rsidRDefault="003D3974" w:rsidP="0069317E">
                  <w:pPr>
                    <w:numPr>
                      <w:ilvl w:val="0"/>
                      <w:numId w:val="19"/>
                    </w:numPr>
                    <w:jc w:val="both"/>
                    <w:rPr>
                      <w:rFonts w:ascii="Arial" w:hAnsi="Arial" w:cs="Arial"/>
                      <w:color w:val="000000"/>
                      <w:sz w:val="18"/>
                      <w:szCs w:val="18"/>
                    </w:rPr>
                  </w:pPr>
                  <w:r>
                    <w:rPr>
                      <w:rFonts w:ascii="Arial" w:hAnsi="Arial" w:cs="Arial"/>
                      <w:color w:val="000000"/>
                      <w:sz w:val="18"/>
                      <w:szCs w:val="18"/>
                    </w:rPr>
                    <w:t>da bo prevzel odgovornost za škodo, ki bi jo povzročil sam ali kateri koli od njegovih delavcev oziroma kooperantov, pri izvajanju tega okvirnega sporazuma oziroma na njegovi podlagi sklenjene pogodbe,</w:t>
                  </w:r>
                </w:p>
                <w:p w14:paraId="764061EA" w14:textId="77777777" w:rsidR="003D3974" w:rsidRDefault="003D3974" w:rsidP="0069317E">
                  <w:pPr>
                    <w:numPr>
                      <w:ilvl w:val="0"/>
                      <w:numId w:val="19"/>
                    </w:numPr>
                    <w:jc w:val="both"/>
                    <w:rPr>
                      <w:rFonts w:ascii="Arial" w:hAnsi="Arial" w:cs="Arial"/>
                      <w:color w:val="000000"/>
                      <w:sz w:val="18"/>
                      <w:szCs w:val="18"/>
                    </w:rPr>
                  </w:pPr>
                  <w:r>
                    <w:rPr>
                      <w:rFonts w:ascii="Arial" w:hAnsi="Arial" w:cs="Arial"/>
                      <w:color w:val="000000"/>
                      <w:sz w:val="18"/>
                      <w:szCs w:val="18"/>
                    </w:rPr>
                    <w:lastRenderedPageBreak/>
                    <w:t>dogovorjene prevoze opravljal po naročilu naročnika s predvidenimi vozili, varno, po voznem redu in v skladu z veljavnimi predpisi,</w:t>
                  </w:r>
                </w:p>
                <w:p w14:paraId="1EF944B2" w14:textId="77777777" w:rsidR="003D3974" w:rsidRDefault="003D3974" w:rsidP="0069317E">
                  <w:pPr>
                    <w:numPr>
                      <w:ilvl w:val="0"/>
                      <w:numId w:val="19"/>
                    </w:numPr>
                    <w:jc w:val="both"/>
                    <w:rPr>
                      <w:rFonts w:ascii="Arial" w:hAnsi="Arial" w:cs="Arial"/>
                      <w:color w:val="000000"/>
                      <w:sz w:val="18"/>
                      <w:szCs w:val="18"/>
                    </w:rPr>
                  </w:pPr>
                  <w:r>
                    <w:rPr>
                      <w:rFonts w:ascii="Arial" w:hAnsi="Arial" w:cs="Arial"/>
                      <w:color w:val="000000"/>
                      <w:sz w:val="18"/>
                      <w:szCs w:val="18"/>
                    </w:rPr>
                    <w:t>da bo vsem učencem šole, ki jih šola navede na seznamu učencev, ki so upravičeni do brezplačnega prevoza na podlagi tega sporazuma, izdal vozovnice za prevoz na posameznih linijah in jih posredoval šoli, da jih izroči učencem,</w:t>
                  </w:r>
                </w:p>
                <w:p w14:paraId="5BCD2FB6" w14:textId="77777777" w:rsidR="003D3974" w:rsidRDefault="003D3974" w:rsidP="0069317E">
                  <w:pPr>
                    <w:numPr>
                      <w:ilvl w:val="0"/>
                      <w:numId w:val="19"/>
                    </w:numPr>
                    <w:jc w:val="both"/>
                    <w:rPr>
                      <w:rFonts w:ascii="Arial" w:hAnsi="Arial" w:cs="Arial"/>
                      <w:color w:val="000000"/>
                      <w:sz w:val="18"/>
                      <w:szCs w:val="18"/>
                    </w:rPr>
                  </w:pPr>
                  <w:r>
                    <w:rPr>
                      <w:rFonts w:ascii="Arial" w:hAnsi="Arial" w:cs="Arial"/>
                      <w:color w:val="000000"/>
                      <w:sz w:val="18"/>
                      <w:szCs w:val="18"/>
                    </w:rPr>
                    <w:t>zagotovil, da vsa vozila, s katerimi bo izvajal prevoze, in njihovi vozniki ves čas trajanja tega okvirnega sporazuma izpolnjujejo pogoje, določene z veljavnimi predpisi,</w:t>
                  </w:r>
                </w:p>
                <w:p w14:paraId="69AC4B28" w14:textId="77777777" w:rsidR="003D3974" w:rsidRDefault="003D3974" w:rsidP="0069317E">
                  <w:pPr>
                    <w:numPr>
                      <w:ilvl w:val="0"/>
                      <w:numId w:val="19"/>
                    </w:numPr>
                    <w:jc w:val="both"/>
                    <w:rPr>
                      <w:rFonts w:ascii="Arial" w:hAnsi="Arial" w:cs="Arial"/>
                      <w:color w:val="000000"/>
                      <w:sz w:val="18"/>
                      <w:szCs w:val="18"/>
                    </w:rPr>
                  </w:pPr>
                  <w:r>
                    <w:rPr>
                      <w:rFonts w:ascii="Arial" w:hAnsi="Arial" w:cs="Arial"/>
                      <w:color w:val="000000"/>
                      <w:sz w:val="18"/>
                      <w:szCs w:val="18"/>
                    </w:rPr>
                    <w:t>v primeru morebitne okvare vozila na svoje stroške v najkrajšem možnem času zagotovil nadomestno vozilo,</w:t>
                  </w:r>
                </w:p>
                <w:p w14:paraId="11CC28E8" w14:textId="77777777" w:rsidR="003D3974" w:rsidRDefault="003D3974" w:rsidP="0069317E">
                  <w:pPr>
                    <w:numPr>
                      <w:ilvl w:val="0"/>
                      <w:numId w:val="19"/>
                    </w:numPr>
                    <w:jc w:val="both"/>
                    <w:rPr>
                      <w:rFonts w:ascii="Arial" w:hAnsi="Arial" w:cs="Arial"/>
                      <w:color w:val="000000"/>
                      <w:sz w:val="18"/>
                      <w:szCs w:val="18"/>
                    </w:rPr>
                  </w:pPr>
                  <w:r>
                    <w:rPr>
                      <w:rFonts w:ascii="Arial" w:hAnsi="Arial" w:cs="Arial"/>
                      <w:color w:val="000000"/>
                      <w:sz w:val="18"/>
                      <w:szCs w:val="18"/>
                    </w:rPr>
                    <w:t>aktivno sodeloval in sproti obveščal pooblaščenega predstavnika naročnika in šole o vseh dejstvih in okoliščinah, ki vplivajo ali bi utegnile vplivati na časovno in/ali vsebinsko izvedbo obveznosti po tem sporazumu,</w:t>
                  </w:r>
                </w:p>
                <w:p w14:paraId="604A0AEB" w14:textId="77777777" w:rsidR="003D3974" w:rsidRDefault="003D3974" w:rsidP="0069317E">
                  <w:pPr>
                    <w:numPr>
                      <w:ilvl w:val="0"/>
                      <w:numId w:val="19"/>
                    </w:numPr>
                    <w:jc w:val="both"/>
                    <w:rPr>
                      <w:rFonts w:ascii="Arial" w:hAnsi="Arial" w:cs="Arial"/>
                      <w:color w:val="000000"/>
                      <w:sz w:val="18"/>
                      <w:szCs w:val="18"/>
                    </w:rPr>
                  </w:pPr>
                  <w:r>
                    <w:rPr>
                      <w:rFonts w:ascii="Arial" w:hAnsi="Arial" w:cs="Arial"/>
                      <w:color w:val="000000"/>
                      <w:sz w:val="18"/>
                      <w:szCs w:val="18"/>
                    </w:rPr>
                    <w:t>pooblaščenemu predstavniku naročnika ali šole omogočil vpogled v izvedbo obveznosti po tem sporazumu in na njegovo zahtevo kadarkoli v zahtevanem roku predložil naročniku dokazilo o tehnični brezhibnosti vozil in izpolnjevanju drugih pogojev za opravljanje prevozov po tem okvirnem sporazumu,</w:t>
                  </w:r>
                </w:p>
                <w:p w14:paraId="1391D3E2" w14:textId="77777777" w:rsidR="003D3974" w:rsidRDefault="003D3974" w:rsidP="0069317E">
                  <w:pPr>
                    <w:numPr>
                      <w:ilvl w:val="0"/>
                      <w:numId w:val="19"/>
                    </w:numPr>
                    <w:jc w:val="both"/>
                    <w:rPr>
                      <w:rFonts w:ascii="Arial" w:hAnsi="Arial" w:cs="Arial"/>
                      <w:color w:val="000000"/>
                      <w:sz w:val="18"/>
                      <w:szCs w:val="18"/>
                    </w:rPr>
                  </w:pPr>
                  <w:r>
                    <w:rPr>
                      <w:rFonts w:ascii="Arial" w:hAnsi="Arial" w:cs="Arial"/>
                      <w:color w:val="000000"/>
                      <w:sz w:val="18"/>
                      <w:szCs w:val="18"/>
                    </w:rPr>
                    <w:t>vsako vozilo, s katerim opravlja prevoze po tem okvirnem sporazumu, označeno v skladu s predpisi,</w:t>
                  </w:r>
                </w:p>
                <w:p w14:paraId="5C7A37E7" w14:textId="77777777" w:rsidR="003D3974" w:rsidRDefault="003D3974" w:rsidP="0069317E">
                  <w:pPr>
                    <w:numPr>
                      <w:ilvl w:val="0"/>
                      <w:numId w:val="19"/>
                    </w:numPr>
                    <w:jc w:val="both"/>
                    <w:rPr>
                      <w:rFonts w:ascii="Arial" w:hAnsi="Arial" w:cs="Arial"/>
                      <w:color w:val="000000"/>
                      <w:sz w:val="18"/>
                      <w:szCs w:val="18"/>
                    </w:rPr>
                  </w:pPr>
                  <w:r>
                    <w:rPr>
                      <w:rFonts w:ascii="Arial" w:hAnsi="Arial" w:cs="Arial"/>
                      <w:color w:val="000000"/>
                      <w:sz w:val="18"/>
                      <w:szCs w:val="18"/>
                    </w:rPr>
                    <w:t>ves čas trajanja tega okvirnega sporazuma imel veljavno licenco za opravljanje prevozov, ki so predmet tega okvirnega sporazuma, in bo takoj oziroma najkasneje prvi delovni dan po morebitnemu prejemu dokončne odločbe o preklicu veljavnosti in odvzemu licence oziroma posameznega izvoda licence o tem obvestil naročnika.</w:t>
                  </w:r>
                </w:p>
              </w:tc>
            </w:tr>
          </w:tbl>
          <w:p w14:paraId="6782840F" w14:textId="77777777" w:rsidR="003D3974" w:rsidRDefault="003D3974" w:rsidP="0043387C"/>
          <w:p w14:paraId="151124AB" w14:textId="77777777" w:rsidR="003D3974" w:rsidRDefault="003D3974" w:rsidP="0043387C">
            <w:pPr>
              <w:spacing w:before="225" w:after="225"/>
              <w:jc w:val="both"/>
            </w:pPr>
            <w:r>
              <w:rPr>
                <w:rFonts w:ascii="Arial" w:hAnsi="Arial" w:cs="Arial"/>
                <w:color w:val="000000"/>
                <w:sz w:val="18"/>
                <w:szCs w:val="18"/>
              </w:rPr>
              <w:t>Prevoznik se zaveže izvajati prevoze šoloobveznih otrok skladno z veljavnimi predpisi, ki urejajo področje cestnega prometa in prevoza potnikov v javnem prometu ter prevoza skupine otrok v cestnem prometu. Prevoznik odgovarja za prevoz potnikov v skladu z veljavnimi predpisi.</w:t>
            </w:r>
          </w:p>
          <w:p w14:paraId="4DB87934" w14:textId="77777777" w:rsidR="003D3974" w:rsidRDefault="003D3974" w:rsidP="0043387C">
            <w:pPr>
              <w:spacing w:before="225" w:after="225"/>
              <w:jc w:val="both"/>
            </w:pPr>
            <w:r>
              <w:rPr>
                <w:rFonts w:ascii="Arial" w:hAnsi="Arial" w:cs="Arial"/>
                <w:color w:val="000000"/>
                <w:sz w:val="18"/>
                <w:szCs w:val="18"/>
              </w:rPr>
              <w:t>Med opravljanjem prevoza mora imeti prevoznik v vsakem vozilu seznam potnikov (učencev) na liniji, na kateri opravlja prevoz s posameznim vozilom, in zagotoviti, da nepooblaščene osebe nimajo dostopa do tega seznama potnikov.</w:t>
            </w:r>
          </w:p>
          <w:p w14:paraId="390EABDD" w14:textId="77777777" w:rsidR="003D3974" w:rsidRDefault="003D3974" w:rsidP="0043387C">
            <w:pPr>
              <w:spacing w:before="225" w:after="225"/>
              <w:jc w:val="both"/>
            </w:pPr>
            <w:r>
              <w:rPr>
                <w:rFonts w:ascii="Arial" w:hAnsi="Arial" w:cs="Arial"/>
                <w:color w:val="000000"/>
                <w:sz w:val="18"/>
                <w:szCs w:val="18"/>
              </w:rPr>
              <w:t>Prevoznik se zaveže, da bo zagotavljal vse pogoje za nemoteno izvajanje storitve (upoštevanje prometne ureditve, posebnosti vozišč, naselij ter možnosti ustavljanja in obračanja vozil).</w:t>
            </w:r>
          </w:p>
          <w:p w14:paraId="02E40D50" w14:textId="77777777" w:rsidR="003D3974" w:rsidRDefault="003D3974" w:rsidP="0043387C">
            <w:pPr>
              <w:spacing w:before="225" w:after="225"/>
              <w:jc w:val="both"/>
            </w:pPr>
            <w:r>
              <w:rPr>
                <w:rFonts w:ascii="Arial" w:hAnsi="Arial" w:cs="Arial"/>
                <w:color w:val="000000"/>
                <w:sz w:val="18"/>
                <w:szCs w:val="18"/>
              </w:rPr>
              <w:t>Prevoznik je odgovoren za škodo, ki jo pri opravljanju ali v zvezi z opravljanjem pogodbenih del povzroči naročniku ali tretjim osebam. Kot škoda je mišljena predvsem škoda, ki je nastala zaradi nerednega ali nevestnega opravljanja storitev ter škoda, ki jo povzročijo pri prevozniku zaposlene osebe (oz. druge osebe, ki zanj izvajajo storitve) naročniku ali tretjim osebam.</w:t>
            </w:r>
          </w:p>
          <w:p w14:paraId="01DF693E" w14:textId="77777777" w:rsidR="003D3974" w:rsidRDefault="003D3974" w:rsidP="0043387C">
            <w:pPr>
              <w:spacing w:before="225" w:after="225"/>
              <w:jc w:val="both"/>
            </w:pPr>
            <w:r>
              <w:rPr>
                <w:rFonts w:ascii="Arial" w:hAnsi="Arial" w:cs="Arial"/>
                <w:color w:val="000000"/>
                <w:sz w:val="18"/>
                <w:szCs w:val="18"/>
              </w:rPr>
              <w:t>Naročnik, šola in prevoznik s tem sporazumom urejajo tudi pogodbeno obdelavo osebnih podatkov učencev, upravičenih do brezplačnega prevoza, ki jih šola v skladu s tem sporazumom posreduje prevozniku, in določata pravice in obveznosti, kot jih določa zakon, ki ureja varstvo osebnih podatkov (ZVOP-1).</w:t>
            </w:r>
          </w:p>
          <w:p w14:paraId="72D52552" w14:textId="77777777" w:rsidR="003D3974" w:rsidRDefault="003D3974" w:rsidP="0043387C">
            <w:pPr>
              <w:spacing w:before="225" w:after="225"/>
              <w:jc w:val="both"/>
            </w:pPr>
            <w:r>
              <w:rPr>
                <w:rFonts w:ascii="Arial" w:hAnsi="Arial" w:cs="Arial"/>
                <w:color w:val="000000"/>
                <w:sz w:val="18"/>
                <w:szCs w:val="18"/>
              </w:rPr>
              <w:t>Prevoznik kot pogodbeni obdelovalec bo za šolo kot upravljavca opravljal s tem sporazumom dogovorjena opravila v zvezi z obdelavo osebnih podatkov. Šola zagotavlja, da za obdelavo vseh osebnih podatkov sporazuma razpolaga z dopustno pravno podlago.</w:t>
            </w:r>
          </w:p>
          <w:p w14:paraId="7605BBA8" w14:textId="77777777" w:rsidR="003D3974" w:rsidRDefault="003D3974" w:rsidP="0043387C">
            <w:pPr>
              <w:spacing w:before="225" w:after="225"/>
              <w:jc w:val="both"/>
            </w:pPr>
            <w:r>
              <w:rPr>
                <w:rFonts w:ascii="Arial" w:hAnsi="Arial" w:cs="Arial"/>
                <w:color w:val="000000"/>
                <w:sz w:val="18"/>
                <w:szCs w:val="18"/>
              </w:rPr>
              <w:t>Šola prevozniku z namenom izvajanja pogodbene obdelave podatkov po ZVOP-1, izroča naslednje osebne podatke učencev, upravičenih do brezplačnega prevoza:</w:t>
            </w:r>
          </w:p>
          <w:tbl>
            <w:tblPr>
              <w:tblStyle w:val="NormalTablePHPDOCX"/>
              <w:tblW w:w="0" w:type="auto"/>
              <w:tblLook w:val="04A0" w:firstRow="1" w:lastRow="0" w:firstColumn="1" w:lastColumn="0" w:noHBand="0" w:noVBand="1"/>
            </w:tblPr>
            <w:tblGrid>
              <w:gridCol w:w="3818"/>
            </w:tblGrid>
            <w:tr w:rsidR="003D3974" w14:paraId="15C0B7F4" w14:textId="77777777" w:rsidTr="0043387C">
              <w:tc>
                <w:tcPr>
                  <w:tcW w:w="0" w:type="auto"/>
                  <w:tcMar>
                    <w:top w:w="0" w:type="auto"/>
                    <w:bottom w:w="0" w:type="auto"/>
                  </w:tcMar>
                </w:tcPr>
                <w:p w14:paraId="54FD24C6" w14:textId="77777777" w:rsidR="003D3974" w:rsidRDefault="003D3974" w:rsidP="0069317E">
                  <w:pPr>
                    <w:numPr>
                      <w:ilvl w:val="0"/>
                      <w:numId w:val="20"/>
                    </w:numPr>
                    <w:jc w:val="both"/>
                    <w:rPr>
                      <w:rFonts w:ascii="Arial" w:hAnsi="Arial" w:cs="Arial"/>
                      <w:color w:val="000000"/>
                      <w:sz w:val="18"/>
                      <w:szCs w:val="18"/>
                    </w:rPr>
                  </w:pPr>
                  <w:r>
                    <w:rPr>
                      <w:rFonts w:ascii="Arial" w:hAnsi="Arial" w:cs="Arial"/>
                      <w:color w:val="000000"/>
                      <w:sz w:val="18"/>
                      <w:szCs w:val="18"/>
                    </w:rPr>
                    <w:t>ime in priimek učenca,</w:t>
                  </w:r>
                </w:p>
                <w:p w14:paraId="0E78ACCE" w14:textId="77777777" w:rsidR="003D3974" w:rsidRDefault="003D3974" w:rsidP="0069317E">
                  <w:pPr>
                    <w:numPr>
                      <w:ilvl w:val="0"/>
                      <w:numId w:val="20"/>
                    </w:numPr>
                    <w:jc w:val="both"/>
                    <w:rPr>
                      <w:rFonts w:ascii="Arial" w:hAnsi="Arial" w:cs="Arial"/>
                      <w:color w:val="000000"/>
                      <w:sz w:val="18"/>
                      <w:szCs w:val="18"/>
                    </w:rPr>
                  </w:pPr>
                  <w:r>
                    <w:rPr>
                      <w:rFonts w:ascii="Arial" w:hAnsi="Arial" w:cs="Arial"/>
                      <w:color w:val="000000"/>
                      <w:sz w:val="18"/>
                      <w:szCs w:val="18"/>
                    </w:rPr>
                    <w:t>rojstne podatke učenca,</w:t>
                  </w:r>
                </w:p>
                <w:p w14:paraId="468A0B64" w14:textId="77777777" w:rsidR="003D3974" w:rsidRDefault="003D3974" w:rsidP="0069317E">
                  <w:pPr>
                    <w:numPr>
                      <w:ilvl w:val="0"/>
                      <w:numId w:val="20"/>
                    </w:numPr>
                    <w:jc w:val="both"/>
                    <w:rPr>
                      <w:rFonts w:ascii="Arial" w:hAnsi="Arial" w:cs="Arial"/>
                      <w:color w:val="000000"/>
                      <w:sz w:val="18"/>
                      <w:szCs w:val="18"/>
                    </w:rPr>
                  </w:pPr>
                  <w:r>
                    <w:rPr>
                      <w:rFonts w:ascii="Arial" w:hAnsi="Arial" w:cs="Arial"/>
                      <w:color w:val="000000"/>
                      <w:sz w:val="18"/>
                      <w:szCs w:val="18"/>
                    </w:rPr>
                    <w:t>razred, ki ga obiskuje učenec,</w:t>
                  </w:r>
                </w:p>
                <w:p w14:paraId="38E3C9C7" w14:textId="77777777" w:rsidR="003D3974" w:rsidRDefault="003D3974" w:rsidP="0069317E">
                  <w:pPr>
                    <w:numPr>
                      <w:ilvl w:val="0"/>
                      <w:numId w:val="20"/>
                    </w:numPr>
                    <w:jc w:val="both"/>
                    <w:rPr>
                      <w:rFonts w:ascii="Arial" w:hAnsi="Arial" w:cs="Arial"/>
                      <w:color w:val="000000"/>
                      <w:sz w:val="18"/>
                      <w:szCs w:val="18"/>
                    </w:rPr>
                  </w:pPr>
                  <w:r>
                    <w:rPr>
                      <w:rFonts w:ascii="Arial" w:hAnsi="Arial" w:cs="Arial"/>
                      <w:color w:val="000000"/>
                      <w:sz w:val="18"/>
                      <w:szCs w:val="18"/>
                    </w:rPr>
                    <w:t>ime in naslov šole, ki jo obiskuje učenec.</w:t>
                  </w:r>
                </w:p>
              </w:tc>
            </w:tr>
          </w:tbl>
          <w:p w14:paraId="1D5DCB42" w14:textId="77777777" w:rsidR="003D3974" w:rsidRDefault="003D3974" w:rsidP="0043387C"/>
          <w:p w14:paraId="324B5E9F" w14:textId="77777777" w:rsidR="003D3974" w:rsidRDefault="003D3974" w:rsidP="0043387C">
            <w:pPr>
              <w:spacing w:before="225" w:after="225"/>
              <w:jc w:val="both"/>
            </w:pPr>
            <w:r>
              <w:rPr>
                <w:rFonts w:ascii="Arial" w:hAnsi="Arial" w:cs="Arial"/>
                <w:color w:val="000000"/>
                <w:sz w:val="18"/>
                <w:szCs w:val="18"/>
              </w:rPr>
              <w:t>Osebni podatki iz prejšnjega odstavka so del zbirke podatkov - Evidenca učencev, upravičenih do brezplačnega prevoza. Prevoznik se zavezuje, da bo s prejetimi osebnimi podatki ravnal v skladu z določili ZVOP-1, predvsem, da osebnih podatkov ne bo uporabil za drugačen namen, kot je določen tem sporazumu.</w:t>
            </w:r>
          </w:p>
          <w:p w14:paraId="1079C3B8" w14:textId="77777777" w:rsidR="003D3974" w:rsidRDefault="003D3974" w:rsidP="0043387C">
            <w:pPr>
              <w:spacing w:before="225" w:after="225"/>
              <w:jc w:val="both"/>
            </w:pPr>
            <w:r>
              <w:rPr>
                <w:rFonts w:ascii="Arial" w:hAnsi="Arial" w:cs="Arial"/>
                <w:color w:val="000000"/>
                <w:sz w:val="18"/>
                <w:szCs w:val="18"/>
              </w:rPr>
              <w:t xml:space="preserve">Zaposleni in druge posamezniki, ki opravljajo dela ali naloge pri prevozniku so dolžni varovati tajnost osebnih podatkov, s katerimi so seznanjeni pri opravljanju del ali nalog. Dolžnost varovanja tajnosti osebnih podatkov </w:t>
            </w:r>
            <w:r>
              <w:rPr>
                <w:rFonts w:ascii="Arial" w:hAnsi="Arial" w:cs="Arial"/>
                <w:color w:val="000000"/>
                <w:sz w:val="18"/>
                <w:szCs w:val="18"/>
              </w:rPr>
              <w:lastRenderedPageBreak/>
              <w:t>jih obvezuje tudi po prenehanju zaposlitve, opravljanja del ali nalog ali opravljanja storitev pogodbene obdelave podatkov.</w:t>
            </w:r>
          </w:p>
          <w:p w14:paraId="2A562809" w14:textId="77777777" w:rsidR="003D3974" w:rsidRDefault="003D3974" w:rsidP="0043387C">
            <w:pPr>
              <w:spacing w:before="225" w:after="225"/>
              <w:jc w:val="both"/>
            </w:pPr>
            <w:r>
              <w:rPr>
                <w:rFonts w:ascii="Arial" w:hAnsi="Arial" w:cs="Arial"/>
                <w:color w:val="000000"/>
                <w:sz w:val="18"/>
                <w:szCs w:val="18"/>
              </w:rPr>
              <w:t>Prevoznik se zavezuje, da bo osebne podatke, po izpolnitvi namena tega sporazuma ali v primeru spora med njim in naročnikom ali šolo, nemudoma vrnil šoli, morebitne kopije teh podatkov pa uničil ali jih, če bodo za to izpolnjeni zakonski pogoji, posredoval državnemu organu, ki je pristojen za odkrivanje ali pregon kaznivih dejanj, sodišču ali drugemu državnemu organu.</w:t>
            </w:r>
          </w:p>
          <w:p w14:paraId="464AB1F8" w14:textId="77777777" w:rsidR="003D3974" w:rsidRDefault="003D3974" w:rsidP="0043387C">
            <w:pPr>
              <w:spacing w:before="225" w:after="225"/>
              <w:jc w:val="both"/>
            </w:pPr>
            <w:r>
              <w:rPr>
                <w:rFonts w:ascii="Arial" w:hAnsi="Arial" w:cs="Arial"/>
                <w:color w:val="000000"/>
                <w:sz w:val="18"/>
                <w:szCs w:val="18"/>
              </w:rPr>
              <w:t>Oseba, ki je s strani naročnika pooblaščena za dostop do osebnih podatkov, ki so predmet obdelave po tem sporazumu oziroma lahko zaradi narave svojega dela posreduje predmetne osebne podatke prevozniku kot pogodbenemu obdelovalcu je __________________, ravnateljica ________________.</w:t>
            </w:r>
          </w:p>
          <w:p w14:paraId="3A9A429F" w14:textId="77777777" w:rsidR="003D3974" w:rsidRDefault="003D3974" w:rsidP="0043387C">
            <w:pPr>
              <w:spacing w:before="225" w:after="225"/>
              <w:jc w:val="both"/>
            </w:pPr>
            <w:r>
              <w:rPr>
                <w:rFonts w:ascii="Arial" w:hAnsi="Arial" w:cs="Arial"/>
                <w:color w:val="000000"/>
                <w:sz w:val="18"/>
                <w:szCs w:val="18"/>
              </w:rPr>
              <w:t>Oseba, ki je s strani prevoznika pooblaščena za dostop do osebnih podatkov, ki so predmet obdelave po tem sporazumu ter jih lahko v skladu z določili tega sporazuma obdeluje je _________________________________.</w:t>
            </w:r>
          </w:p>
          <w:p w14:paraId="4AFAAB32" w14:textId="77777777" w:rsidR="003D3974" w:rsidRDefault="003D3974" w:rsidP="0043387C">
            <w:pPr>
              <w:spacing w:before="225" w:after="225"/>
              <w:jc w:val="both"/>
            </w:pPr>
            <w:r>
              <w:rPr>
                <w:rFonts w:ascii="Arial" w:hAnsi="Arial" w:cs="Arial"/>
                <w:color w:val="000000"/>
                <w:sz w:val="18"/>
                <w:szCs w:val="18"/>
              </w:rPr>
              <w:t>Osebni podatki, ki so predmet pogodbene obdelave po tem sporazumu, se lahko v skladu z določili ZVOP-1 shranjujejo le toliko časa, dokler je to potrebno za dosego namena, zaradi katerega so se zbirali ali nadalje obdelovali.</w:t>
            </w:r>
          </w:p>
        </w:tc>
      </w:tr>
    </w:tbl>
    <w:p w14:paraId="7D78B189" w14:textId="77777777" w:rsidR="003D3974" w:rsidRDefault="003D3974" w:rsidP="003D3974">
      <w:pPr>
        <w:spacing w:after="0" w:line="240" w:lineRule="auto"/>
        <w:jc w:val="center"/>
      </w:pPr>
      <w:r>
        <w:rPr>
          <w:rFonts w:ascii="Arial" w:hAnsi="Arial" w:cs="Arial"/>
          <w:b/>
          <w:bCs/>
          <w:color w:val="000000"/>
          <w:sz w:val="18"/>
          <w:szCs w:val="18"/>
        </w:rPr>
        <w:lastRenderedPageBreak/>
        <w:t>6. člen</w:t>
      </w:r>
    </w:p>
    <w:tbl>
      <w:tblPr>
        <w:tblStyle w:val="NormalTablePHPDOCX"/>
        <w:tblW w:w="0" w:type="auto"/>
        <w:tblInd w:w="108" w:type="dxa"/>
        <w:tblLook w:val="04A0" w:firstRow="1" w:lastRow="0" w:firstColumn="1" w:lastColumn="0" w:noHBand="0" w:noVBand="1"/>
      </w:tblPr>
      <w:tblGrid>
        <w:gridCol w:w="8962"/>
      </w:tblGrid>
      <w:tr w:rsidR="003D3974" w14:paraId="1ECE7B23" w14:textId="77777777" w:rsidTr="0043387C">
        <w:tc>
          <w:tcPr>
            <w:tcW w:w="0" w:type="auto"/>
            <w:tcMar>
              <w:top w:w="0" w:type="auto"/>
              <w:bottom w:w="0" w:type="auto"/>
            </w:tcMar>
          </w:tcPr>
          <w:p w14:paraId="1A3FDB58" w14:textId="77777777" w:rsidR="003D3974" w:rsidRDefault="003D3974" w:rsidP="0043387C">
            <w:pPr>
              <w:spacing w:before="225" w:after="225"/>
              <w:jc w:val="both"/>
            </w:pPr>
            <w:r>
              <w:rPr>
                <w:rFonts w:ascii="Arial" w:hAnsi="Arial" w:cs="Arial"/>
                <w:color w:val="000000"/>
                <w:sz w:val="18"/>
                <w:szCs w:val="18"/>
              </w:rPr>
              <w:t>Prevoznik je dolžan na zahtevo naročnika vgraditi naprave za sledenje v svoja vozila, če mu naročnik takšne naprave dobavi. Namen vgraditve naprav je sledenje dejanskemu opravljanju storitev po pogodbi in porabi časa za opravljanje storitev. Naročnik in izvajalec se o načinu uporabe in beleženju opravljenih storitev dogovorita z aneksom k pogodbi ali temu okvirnemu sporazumu (če velja obveznost za celotno obdobje), pri čemer je izvajalec dolžan upoštevati vse zahteve naročnika v zvezi z vgradnjo in uporabo sledilnih naprav.</w:t>
            </w:r>
          </w:p>
        </w:tc>
      </w:tr>
    </w:tbl>
    <w:p w14:paraId="7256C215" w14:textId="77777777" w:rsidR="003D3974" w:rsidRDefault="003D3974" w:rsidP="003D3974">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3D3974" w14:paraId="77AFAF6A" w14:textId="77777777" w:rsidTr="0043387C">
        <w:tc>
          <w:tcPr>
            <w:tcW w:w="0" w:type="auto"/>
            <w:tcMar>
              <w:top w:w="0" w:type="auto"/>
              <w:bottom w:w="0" w:type="auto"/>
            </w:tcMar>
          </w:tcPr>
          <w:p w14:paraId="05608DB4" w14:textId="77777777" w:rsidR="003D3974" w:rsidRDefault="003D3974" w:rsidP="0043387C">
            <w:pPr>
              <w:spacing w:before="225" w:after="225"/>
              <w:jc w:val="both"/>
            </w:pPr>
            <w:r>
              <w:rPr>
                <w:rFonts w:ascii="Arial" w:hAnsi="Arial" w:cs="Arial"/>
                <w:color w:val="000000"/>
                <w:sz w:val="18"/>
                <w:szCs w:val="18"/>
              </w:rPr>
              <w:t>V zvezi z izvajanjem s tem okvirnim sporazumom prevzetih del se izvajalec obvezuje, da bo:</w:t>
            </w:r>
          </w:p>
          <w:tbl>
            <w:tblPr>
              <w:tblStyle w:val="NormalTablePHPDOCX"/>
              <w:tblW w:w="0" w:type="auto"/>
              <w:tblLook w:val="04A0" w:firstRow="1" w:lastRow="0" w:firstColumn="1" w:lastColumn="0" w:noHBand="0" w:noVBand="1"/>
            </w:tblPr>
            <w:tblGrid>
              <w:gridCol w:w="8746"/>
            </w:tblGrid>
            <w:tr w:rsidR="003D3974" w14:paraId="68915193" w14:textId="77777777" w:rsidTr="0043387C">
              <w:tc>
                <w:tcPr>
                  <w:tcW w:w="0" w:type="auto"/>
                  <w:tcMar>
                    <w:top w:w="0" w:type="auto"/>
                    <w:bottom w:w="0" w:type="auto"/>
                  </w:tcMar>
                </w:tcPr>
                <w:p w14:paraId="6428DF6C" w14:textId="77777777" w:rsidR="003D3974" w:rsidRDefault="003D3974" w:rsidP="0069317E">
                  <w:pPr>
                    <w:numPr>
                      <w:ilvl w:val="0"/>
                      <w:numId w:val="21"/>
                    </w:numPr>
                    <w:jc w:val="both"/>
                    <w:rPr>
                      <w:rFonts w:ascii="Arial" w:hAnsi="Arial" w:cs="Arial"/>
                      <w:color w:val="000000"/>
                      <w:sz w:val="18"/>
                      <w:szCs w:val="18"/>
                    </w:rPr>
                  </w:pPr>
                  <w:r>
                    <w:rPr>
                      <w:rFonts w:ascii="Arial" w:hAnsi="Arial" w:cs="Arial"/>
                      <w:color w:val="000000"/>
                      <w:sz w:val="18"/>
                      <w:szCs w:val="18"/>
                    </w:rPr>
                    <w:t>priznal in obračunal svojim dobaviteljem, podizvajalcem in kooperantom zapadle obveznosti in zakonite zamudne obveznosti po izstavljenih računih za opravljene storitve podizvajalcev in kooperantov oz. za dobavljeno blago dobaviteljev blaga,</w:t>
                  </w:r>
                </w:p>
                <w:p w14:paraId="0F101272" w14:textId="77777777" w:rsidR="003D3974" w:rsidRDefault="003D3974" w:rsidP="0069317E">
                  <w:pPr>
                    <w:numPr>
                      <w:ilvl w:val="0"/>
                      <w:numId w:val="21"/>
                    </w:numPr>
                    <w:jc w:val="both"/>
                    <w:rPr>
                      <w:rFonts w:ascii="Arial" w:hAnsi="Arial" w:cs="Arial"/>
                      <w:color w:val="000000"/>
                      <w:sz w:val="18"/>
                      <w:szCs w:val="18"/>
                    </w:rPr>
                  </w:pPr>
                  <w:r>
                    <w:rPr>
                      <w:rFonts w:ascii="Arial" w:hAnsi="Arial" w:cs="Arial"/>
                      <w:color w:val="000000"/>
                      <w:sz w:val="18"/>
                      <w:szCs w:val="18"/>
                    </w:rPr>
                    <w:t>naročniku predložil v soglasje nove podizvajalce, predvidene za izvedbo pogodbenih del, ki niso bili navedeni v ponudbi,</w:t>
                  </w:r>
                </w:p>
                <w:p w14:paraId="76A05B94" w14:textId="77777777" w:rsidR="003D3974" w:rsidRDefault="003D3974" w:rsidP="0069317E">
                  <w:pPr>
                    <w:numPr>
                      <w:ilvl w:val="0"/>
                      <w:numId w:val="21"/>
                    </w:numPr>
                    <w:jc w:val="both"/>
                    <w:rPr>
                      <w:rFonts w:ascii="Arial" w:hAnsi="Arial" w:cs="Arial"/>
                      <w:color w:val="000000"/>
                      <w:sz w:val="18"/>
                      <w:szCs w:val="18"/>
                    </w:rPr>
                  </w:pPr>
                  <w:r>
                    <w:rPr>
                      <w:rFonts w:ascii="Arial" w:hAnsi="Arial" w:cs="Arial"/>
                      <w:color w:val="000000"/>
                      <w:sz w:val="18"/>
                      <w:szCs w:val="18"/>
                    </w:rPr>
                    <w:t>pred morebitno menjavo podizvajalcev pridobiti pisno soglasje naročnika,</w:t>
                  </w:r>
                </w:p>
                <w:p w14:paraId="00E63781" w14:textId="77777777" w:rsidR="003D3974" w:rsidRDefault="003D3974" w:rsidP="0069317E">
                  <w:pPr>
                    <w:numPr>
                      <w:ilvl w:val="0"/>
                      <w:numId w:val="21"/>
                    </w:numPr>
                    <w:jc w:val="both"/>
                    <w:rPr>
                      <w:rFonts w:ascii="Arial" w:hAnsi="Arial" w:cs="Arial"/>
                      <w:color w:val="000000"/>
                      <w:sz w:val="18"/>
                      <w:szCs w:val="18"/>
                    </w:rPr>
                  </w:pPr>
                  <w:r>
                    <w:rPr>
                      <w:rFonts w:ascii="Arial" w:hAnsi="Arial" w:cs="Arial"/>
                      <w:color w:val="000000"/>
                      <w:sz w:val="18"/>
                      <w:szCs w:val="18"/>
                    </w:rPr>
                    <w:t>pogodbeno dogovorjene storitve opravil vestno, pošteno in skladno s pogodbo in okvirnim sporazumom, dokumentacijo, veljavnimi predpisi in pravili stroke,</w:t>
                  </w:r>
                </w:p>
                <w:p w14:paraId="1AEBF135" w14:textId="77777777" w:rsidR="003D3974" w:rsidRDefault="003D3974" w:rsidP="0069317E">
                  <w:pPr>
                    <w:numPr>
                      <w:ilvl w:val="0"/>
                      <w:numId w:val="21"/>
                    </w:numPr>
                    <w:jc w:val="both"/>
                    <w:rPr>
                      <w:rFonts w:ascii="Arial" w:hAnsi="Arial" w:cs="Arial"/>
                      <w:color w:val="000000"/>
                      <w:sz w:val="18"/>
                      <w:szCs w:val="18"/>
                    </w:rPr>
                  </w:pPr>
                  <w:r>
                    <w:rPr>
                      <w:rFonts w:ascii="Arial" w:hAnsi="Arial" w:cs="Arial"/>
                      <w:color w:val="000000"/>
                      <w:sz w:val="18"/>
                      <w:szCs w:val="18"/>
                    </w:rPr>
                    <w:t>poravnal oziroma odpravil škodo povzročeno tretjim osebam v zvezi z izvajanjem storitev po pogodbi oziroma da bo prevzel vso odgovornost iz naslova odškodnin, ki jih v zvezi z izvrševanjem storitev po pogodbi uveljavljale tretje osebe.</w:t>
                  </w:r>
                </w:p>
              </w:tc>
            </w:tr>
          </w:tbl>
          <w:p w14:paraId="29F35925" w14:textId="77777777" w:rsidR="003D3974" w:rsidRDefault="003D3974" w:rsidP="0043387C"/>
        </w:tc>
      </w:tr>
    </w:tbl>
    <w:p w14:paraId="29E96095" w14:textId="77777777" w:rsidR="003D3974" w:rsidRDefault="003D3974" w:rsidP="003D3974">
      <w:pPr>
        <w:spacing w:before="225" w:after="225" w:line="240" w:lineRule="auto"/>
        <w:jc w:val="both"/>
      </w:pPr>
      <w:r>
        <w:rPr>
          <w:rFonts w:ascii="Arial" w:hAnsi="Arial" w:cs="Arial"/>
          <w:b/>
          <w:bCs/>
          <w:color w:val="000000"/>
          <w:sz w:val="18"/>
          <w:szCs w:val="18"/>
        </w:rPr>
        <w:t>V. NAČIN OBRAČUNAVANJA OPRAVLJENIH STORITEV</w:t>
      </w:r>
    </w:p>
    <w:p w14:paraId="792AFD55" w14:textId="77777777" w:rsidR="003D3974" w:rsidRDefault="003D3974" w:rsidP="003D3974">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3D3974" w14:paraId="0A4F8C73" w14:textId="77777777" w:rsidTr="0043387C">
        <w:tc>
          <w:tcPr>
            <w:tcW w:w="0" w:type="auto"/>
            <w:tcMar>
              <w:top w:w="0" w:type="auto"/>
              <w:bottom w:w="0" w:type="auto"/>
            </w:tcMar>
          </w:tcPr>
          <w:p w14:paraId="0145917B" w14:textId="77777777" w:rsidR="003D3974" w:rsidRDefault="003D3974" w:rsidP="0043387C">
            <w:pPr>
              <w:spacing w:before="225" w:after="225"/>
              <w:jc w:val="both"/>
            </w:pPr>
            <w:r>
              <w:rPr>
                <w:rFonts w:ascii="Arial" w:hAnsi="Arial" w:cs="Arial"/>
                <w:color w:val="000000"/>
                <w:sz w:val="18"/>
                <w:szCs w:val="18"/>
              </w:rPr>
              <w:t>Prevoznik obračunava opravljene prevoze v celotnem obdobju izvajanja tega okvirnega sporazuma mesečno na podlagi dejanskega obsega opravljenih prevozov v posameznem mesecu, in sicer glede na vrsto in število potrebnih vozil za zagotovitev prevoza vseh učencev šole, ki so upravičeni do brezplačnega prevoza, ter glede na število dni v mesecu, ko je opravljal prevoz.</w:t>
            </w:r>
          </w:p>
          <w:p w14:paraId="64EAC8DD" w14:textId="77777777" w:rsidR="003D3974" w:rsidRDefault="003D3974" w:rsidP="0043387C">
            <w:pPr>
              <w:spacing w:before="225" w:after="225"/>
              <w:jc w:val="both"/>
            </w:pPr>
            <w:r>
              <w:rPr>
                <w:rFonts w:ascii="Arial" w:hAnsi="Arial" w:cs="Arial"/>
                <w:color w:val="000000"/>
                <w:sz w:val="18"/>
                <w:szCs w:val="18"/>
              </w:rPr>
              <w:t>Izvajalec je dolžan posamezni izstavljeni račun potrditi na šoli in potrjen izvod, do petega v mesecu za pretekli mesec, dostaviti na naslov plačnika prevozov. Iz računov mora biti razvidno število opravljenih km in dni v tekočem mesecu, cena in skupni znesek za plačilo, kar pomeni, da bo izplačilo realizirano na podlagi dejansko opravljenih prevozov.</w:t>
            </w:r>
          </w:p>
          <w:p w14:paraId="1E28B46F" w14:textId="77777777" w:rsidR="003D3974" w:rsidRDefault="003D3974" w:rsidP="0043387C">
            <w:pPr>
              <w:spacing w:before="225" w:after="225"/>
              <w:jc w:val="both"/>
            </w:pPr>
            <w:r>
              <w:rPr>
                <w:rFonts w:ascii="Arial" w:hAnsi="Arial" w:cs="Arial"/>
                <w:color w:val="000000"/>
                <w:sz w:val="18"/>
                <w:szCs w:val="18"/>
              </w:rPr>
              <w:t xml:space="preserve">Prevoznik mora upoštevati dejanske potrebe in ustrezno prilagajati vozni park, ki ga uporablja za izvajanje prevozov, tako da se zagotovi kar najbolj racionalna in gospodarna izvedba storitev. Naročnik je upravičen do zavrnitve računa, če se izkaže, da prevoznik neupravičeno uporablja pre/poddimenzionirana vozila za opravljanje posameznih prevozov, razen če kljub temu zaračuna ceno za prevoz z ustreznim vozilom glede na </w:t>
            </w:r>
            <w:r>
              <w:rPr>
                <w:rFonts w:ascii="Arial" w:hAnsi="Arial" w:cs="Arial"/>
                <w:color w:val="000000"/>
                <w:sz w:val="18"/>
                <w:szCs w:val="18"/>
              </w:rPr>
              <w:lastRenderedPageBreak/>
              <w:t>število potnikov. Prevoznik je upravičen do plačila za opravljanje prevoza z ustreznim vozilom glede na število potnikov (razen če je upravičeno lahko sklepal, da bo to število večje kot pa je bilo dejansko).</w:t>
            </w:r>
          </w:p>
          <w:p w14:paraId="1A9EC5B7" w14:textId="77777777" w:rsidR="003D3974" w:rsidRDefault="003D3974" w:rsidP="0043387C">
            <w:pPr>
              <w:spacing w:before="225" w:after="225"/>
              <w:jc w:val="both"/>
            </w:pPr>
            <w:r>
              <w:rPr>
                <w:rFonts w:ascii="Arial" w:hAnsi="Arial" w:cs="Arial"/>
                <w:color w:val="000000"/>
                <w:sz w:val="18"/>
                <w:szCs w:val="18"/>
              </w:rPr>
              <w:t>V primeru spornih postavk obračuna opravljenih storitev bo naročnik sporočil prevozniku svoje pripombe v roku 8 (osmih) delovnih dni po prejemu računa, sicer se bo štelo, da je bil izstavljen račun pravilen. V kolikor ima zastopnik šole pripombe na prejeti račun, je dolžan v roku tri dni potrditi nesporni del računa, morebitni sporni del računa pa v okviru tega roka pisno prerekati in o njem sprejeti končno odločitev do izstavitve naslednjega računa.</w:t>
            </w:r>
          </w:p>
          <w:p w14:paraId="5813CA95" w14:textId="77777777" w:rsidR="003D3974" w:rsidRDefault="003D3974" w:rsidP="0043387C">
            <w:pPr>
              <w:spacing w:before="225" w:after="225"/>
              <w:jc w:val="both"/>
            </w:pPr>
            <w:r>
              <w:rPr>
                <w:rFonts w:ascii="Arial" w:hAnsi="Arial" w:cs="Arial"/>
                <w:color w:val="000000"/>
                <w:sz w:val="18"/>
                <w:szCs w:val="18"/>
              </w:rPr>
              <w:t>Izvajalec mora svojemu računu obvezno priložiti račune svojih podizvajalcev, ki jih je predhodno potrdil in skupno poročilo o izvedenih delih.</w:t>
            </w:r>
          </w:p>
        </w:tc>
      </w:tr>
    </w:tbl>
    <w:p w14:paraId="28CBD4D8" w14:textId="77777777" w:rsidR="003D3974" w:rsidRDefault="003D3974" w:rsidP="003D3974">
      <w:pPr>
        <w:spacing w:before="225" w:after="225" w:line="240" w:lineRule="auto"/>
        <w:jc w:val="both"/>
      </w:pPr>
      <w:r>
        <w:rPr>
          <w:rFonts w:ascii="Arial" w:hAnsi="Arial" w:cs="Arial"/>
          <w:b/>
          <w:bCs/>
          <w:color w:val="000000"/>
          <w:sz w:val="18"/>
          <w:szCs w:val="18"/>
        </w:rPr>
        <w:lastRenderedPageBreak/>
        <w:t>VI. NAČIN PLAČEVANJA OPRAVLJENIH STORITEV</w:t>
      </w:r>
    </w:p>
    <w:p w14:paraId="2EB13DBC" w14:textId="77777777" w:rsidR="003D3974" w:rsidRDefault="003D3974" w:rsidP="003D3974">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3D3974" w14:paraId="5E8814FE" w14:textId="77777777" w:rsidTr="0043387C">
        <w:tc>
          <w:tcPr>
            <w:tcW w:w="0" w:type="auto"/>
            <w:tcMar>
              <w:top w:w="0" w:type="auto"/>
              <w:bottom w:w="0" w:type="auto"/>
            </w:tcMar>
          </w:tcPr>
          <w:p w14:paraId="609A11EA" w14:textId="77777777" w:rsidR="003D3974" w:rsidRDefault="003D3974" w:rsidP="0043387C">
            <w:pPr>
              <w:spacing w:before="225" w:after="225"/>
              <w:jc w:val="both"/>
            </w:pPr>
            <w:r>
              <w:rPr>
                <w:rFonts w:ascii="Arial" w:hAnsi="Arial" w:cs="Arial"/>
                <w:color w:val="000000"/>
                <w:sz w:val="18"/>
                <w:szCs w:val="18"/>
              </w:rPr>
              <w:t>Plačila se opravijo na podlagi potrjenih računov. Izvajalec izstavi elektronski račun preko UJPnet-a. Rok plačila situacije je ___ dni od datuma prejema računa. Če naročnik izpodbija del zaračunanega zneska, je dolžan plačati nesporni del zneska. </w:t>
            </w:r>
          </w:p>
          <w:p w14:paraId="11AE15D4" w14:textId="77777777" w:rsidR="003D3974" w:rsidRDefault="003D3974" w:rsidP="0043387C">
            <w:pPr>
              <w:spacing w:before="225" w:after="225"/>
              <w:jc w:val="both"/>
            </w:pPr>
            <w:r>
              <w:rPr>
                <w:rFonts w:ascii="Arial" w:hAnsi="Arial" w:cs="Arial"/>
                <w:color w:val="000000"/>
                <w:sz w:val="18"/>
                <w:szCs w:val="18"/>
              </w:rPr>
              <w:t>V primeru izvajanja javnega naročila s podizvajalci, kadar ti zahtevajo neposredna plačila, so obvezne priloge računu glavnega izvajalca računi podizvajalcev, ki jih je glavni izvajalec predhodno potrdil podizvajalcem. </w:t>
            </w:r>
          </w:p>
        </w:tc>
      </w:tr>
    </w:tbl>
    <w:p w14:paraId="259A5035" w14:textId="77777777" w:rsidR="003D3974" w:rsidRDefault="003D3974" w:rsidP="003D3974">
      <w:pPr>
        <w:spacing w:before="225" w:after="225" w:line="240" w:lineRule="auto"/>
        <w:jc w:val="both"/>
      </w:pPr>
      <w:r>
        <w:rPr>
          <w:rFonts w:ascii="Arial" w:hAnsi="Arial" w:cs="Arial"/>
          <w:b/>
          <w:bCs/>
          <w:color w:val="000000"/>
          <w:sz w:val="18"/>
          <w:szCs w:val="18"/>
        </w:rPr>
        <w:t>VII. PODIZVAJALCI</w:t>
      </w:r>
    </w:p>
    <w:p w14:paraId="2C03C55E" w14:textId="77777777" w:rsidR="003D3974" w:rsidRDefault="003D3974" w:rsidP="003D3974">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3D3974" w14:paraId="5A2FA5EC" w14:textId="77777777" w:rsidTr="0043387C">
        <w:tc>
          <w:tcPr>
            <w:tcW w:w="0" w:type="auto"/>
            <w:tcMar>
              <w:top w:w="0" w:type="auto"/>
              <w:bottom w:w="0" w:type="auto"/>
            </w:tcMar>
          </w:tcPr>
          <w:p w14:paraId="27B75EE6" w14:textId="77777777" w:rsidR="003D3974" w:rsidRDefault="003D3974" w:rsidP="0043387C">
            <w:pPr>
              <w:spacing w:before="225" w:after="225"/>
              <w:jc w:val="both"/>
            </w:pPr>
            <w:r>
              <w:rPr>
                <w:rFonts w:ascii="Arial" w:hAnsi="Arial" w:cs="Arial"/>
                <w:color w:val="000000"/>
                <w:sz w:val="18"/>
                <w:szCs w:val="18"/>
              </w:rPr>
              <w:t>Podatki o podizvajalcih:  </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3D3974" w14:paraId="496CDC48" w14:textId="77777777" w:rsidTr="0043387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0C0566D" w14:textId="77777777" w:rsidR="003D3974" w:rsidRDefault="003D3974" w:rsidP="0043387C">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DC06845" w14:textId="77777777" w:rsidR="003D3974" w:rsidRDefault="003D3974" w:rsidP="0043387C"/>
              </w:tc>
            </w:tr>
            <w:tr w:rsidR="003D3974" w14:paraId="57725D04" w14:textId="77777777" w:rsidTr="0043387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04B9F5A" w14:textId="77777777" w:rsidR="003D3974" w:rsidRDefault="003D3974" w:rsidP="0043387C">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02D40CD" w14:textId="77777777" w:rsidR="003D3974" w:rsidRDefault="003D3974" w:rsidP="0043387C">
                  <w:pPr>
                    <w:spacing w:before="135" w:after="135"/>
                    <w:jc w:val="both"/>
                    <w:textAlignment w:val="center"/>
                  </w:pPr>
                  <w:r>
                    <w:rPr>
                      <w:rFonts w:ascii="Arial" w:hAnsi="Arial" w:cs="Arial"/>
                      <w:color w:val="000000"/>
                      <w:position w:val="-2"/>
                      <w:sz w:val="18"/>
                      <w:szCs w:val="18"/>
                    </w:rPr>
                    <w:t>Opis del, ki jih bo izvedel podizvajalec:</w:t>
                  </w:r>
                </w:p>
                <w:p w14:paraId="031BAAC1" w14:textId="77777777" w:rsidR="003D3974" w:rsidRDefault="003D3974" w:rsidP="0043387C">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3D3974" w14:paraId="255F777B" w14:textId="77777777" w:rsidTr="0043387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967576B" w14:textId="77777777" w:rsidR="003D3974" w:rsidRDefault="003D3974" w:rsidP="0043387C">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C91831A" w14:textId="77777777" w:rsidR="003D3974" w:rsidRDefault="003D3974" w:rsidP="0043387C"/>
              </w:tc>
            </w:tr>
            <w:tr w:rsidR="003D3974" w14:paraId="3CD5CFC3" w14:textId="77777777" w:rsidTr="0043387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A7766E6" w14:textId="77777777" w:rsidR="003D3974" w:rsidRDefault="003D3974" w:rsidP="0043387C">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1B36EC1" w14:textId="77777777" w:rsidR="003D3974" w:rsidRDefault="003D3974" w:rsidP="0043387C">
                  <w:pPr>
                    <w:spacing w:before="135" w:after="135"/>
                    <w:jc w:val="both"/>
                    <w:textAlignment w:val="center"/>
                  </w:pPr>
                  <w:r>
                    <w:rPr>
                      <w:rFonts w:ascii="Arial" w:hAnsi="Arial" w:cs="Arial"/>
                      <w:color w:val="000000"/>
                      <w:position w:val="-2"/>
                      <w:sz w:val="18"/>
                      <w:szCs w:val="18"/>
                    </w:rPr>
                    <w:t>Opis del, ki jih bo izvedel podizvajalec:</w:t>
                  </w:r>
                </w:p>
                <w:p w14:paraId="4BACBCDA" w14:textId="77777777" w:rsidR="003D3974" w:rsidRDefault="003D3974" w:rsidP="0043387C">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71903A23" w14:textId="77777777" w:rsidR="003D3974" w:rsidRDefault="003D3974" w:rsidP="0043387C"/>
          <w:p w14:paraId="451349CD" w14:textId="77777777" w:rsidR="003D3974" w:rsidRDefault="003D3974" w:rsidP="0043387C">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10030555" w14:textId="77777777" w:rsidR="003D3974" w:rsidRDefault="003D3974" w:rsidP="0043387C">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3D3974" w14:paraId="4C719E73" w14:textId="77777777" w:rsidTr="0043387C">
              <w:tc>
                <w:tcPr>
                  <w:tcW w:w="0" w:type="auto"/>
                  <w:tcMar>
                    <w:top w:w="0" w:type="auto"/>
                    <w:bottom w:w="0" w:type="auto"/>
                  </w:tcMar>
                </w:tcPr>
                <w:p w14:paraId="5EF048C5" w14:textId="77777777" w:rsidR="003D3974" w:rsidRDefault="003D3974" w:rsidP="0069317E">
                  <w:pPr>
                    <w:numPr>
                      <w:ilvl w:val="0"/>
                      <w:numId w:val="22"/>
                    </w:numPr>
                    <w:jc w:val="both"/>
                    <w:rPr>
                      <w:rFonts w:ascii="Arial" w:hAnsi="Arial" w:cs="Arial"/>
                      <w:color w:val="000000"/>
                      <w:sz w:val="18"/>
                      <w:szCs w:val="18"/>
                    </w:rPr>
                  </w:pPr>
                  <w:r>
                    <w:rPr>
                      <w:rFonts w:ascii="Arial" w:hAnsi="Arial" w:cs="Arial"/>
                      <w:color w:val="000000"/>
                      <w:sz w:val="18"/>
                      <w:szCs w:val="18"/>
                    </w:rPr>
                    <w:t>glavni izvajalec s podpisom tega okvirnega sporazuma pooblašča naročnika, da na podlagi potrjenega računa oziroma situacije s strani glavnega izvajalca neposredno plačuje podizvajalcu,</w:t>
                  </w:r>
                </w:p>
                <w:p w14:paraId="4324A4ED" w14:textId="77777777" w:rsidR="003D3974" w:rsidRDefault="003D3974" w:rsidP="0069317E">
                  <w:pPr>
                    <w:numPr>
                      <w:ilvl w:val="0"/>
                      <w:numId w:val="22"/>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6FD7FF7F" w14:textId="77777777" w:rsidR="003D3974" w:rsidRDefault="003D3974" w:rsidP="0069317E">
                  <w:pPr>
                    <w:numPr>
                      <w:ilvl w:val="0"/>
                      <w:numId w:val="22"/>
                    </w:numPr>
                    <w:jc w:val="both"/>
                    <w:rPr>
                      <w:rFonts w:ascii="Arial" w:hAnsi="Arial" w:cs="Arial"/>
                      <w:color w:val="000000"/>
                      <w:sz w:val="18"/>
                      <w:szCs w:val="18"/>
                    </w:rPr>
                  </w:pPr>
                  <w:r>
                    <w:rPr>
                      <w:rFonts w:ascii="Arial" w:hAnsi="Arial" w:cs="Arial"/>
                      <w:color w:val="000000"/>
                      <w:sz w:val="18"/>
                      <w:szCs w:val="18"/>
                    </w:rPr>
                    <w:lastRenderedPageBreak/>
                    <w:t>glavni izvajalec svojemu računu ali situaciji priložiti račun ali situacijo podizvajalca, ki ga je predhodno potrdil.</w:t>
                  </w:r>
                </w:p>
              </w:tc>
            </w:tr>
          </w:tbl>
          <w:p w14:paraId="3DD89099" w14:textId="77777777" w:rsidR="003D3974" w:rsidRDefault="003D3974" w:rsidP="0043387C"/>
          <w:p w14:paraId="383009DC" w14:textId="77777777" w:rsidR="003D3974" w:rsidRDefault="003D3974" w:rsidP="0043387C">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25F71351" w14:textId="77777777" w:rsidR="003D3974" w:rsidRDefault="003D3974" w:rsidP="0043387C">
            <w:pPr>
              <w:spacing w:before="225" w:after="225"/>
              <w:jc w:val="both"/>
            </w:pPr>
            <w:r>
              <w:rPr>
                <w:rFonts w:ascii="Arial" w:hAnsi="Arial" w:cs="Arial"/>
                <w:color w:val="000000"/>
                <w:sz w:val="18"/>
                <w:szCs w:val="18"/>
              </w:rPr>
              <w:t>Plačila podizvajalcem se izvedejo v rokih in na enak način kot velja za plačila izvajalcu.</w:t>
            </w:r>
          </w:p>
          <w:p w14:paraId="12ACCE77" w14:textId="77777777" w:rsidR="003D3974" w:rsidRDefault="003D3974" w:rsidP="0043387C">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0A795C03" w14:textId="77777777" w:rsidR="003D3974" w:rsidRDefault="003D3974" w:rsidP="0043387C">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6CCB9C14" w14:textId="77777777" w:rsidR="003D3974" w:rsidRDefault="003D3974" w:rsidP="0043387C">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70FD35E8" w14:textId="77777777" w:rsidR="003D3974" w:rsidRDefault="003D3974" w:rsidP="003D3974">
      <w:pPr>
        <w:spacing w:before="225" w:after="225" w:line="240" w:lineRule="auto"/>
        <w:jc w:val="both"/>
      </w:pPr>
      <w:r>
        <w:rPr>
          <w:rFonts w:ascii="Arial" w:hAnsi="Arial" w:cs="Arial"/>
          <w:b/>
          <w:bCs/>
          <w:color w:val="000000"/>
          <w:sz w:val="18"/>
          <w:szCs w:val="18"/>
        </w:rPr>
        <w:lastRenderedPageBreak/>
        <w:t>VIII. POGODBENA KAZEN</w:t>
      </w:r>
    </w:p>
    <w:p w14:paraId="3D0A0A0E" w14:textId="77777777" w:rsidR="003D3974" w:rsidRDefault="003D3974" w:rsidP="003D3974">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3D3974" w14:paraId="7A0B5363" w14:textId="77777777" w:rsidTr="0043387C">
        <w:tc>
          <w:tcPr>
            <w:tcW w:w="0" w:type="auto"/>
            <w:tcMar>
              <w:top w:w="0" w:type="auto"/>
              <w:bottom w:w="0" w:type="auto"/>
            </w:tcMar>
          </w:tcPr>
          <w:p w14:paraId="45308FD4" w14:textId="77777777" w:rsidR="003D3974" w:rsidRDefault="003D3974" w:rsidP="0043387C">
            <w:pPr>
              <w:spacing w:before="225" w:after="225"/>
              <w:jc w:val="both"/>
            </w:pPr>
            <w:r>
              <w:rPr>
                <w:rFonts w:ascii="Arial" w:hAnsi="Arial" w:cs="Arial"/>
                <w:color w:val="000000"/>
                <w:sz w:val="18"/>
                <w:szCs w:val="18"/>
              </w:rPr>
              <w:t>Če izvajalec po svoji krivdi ne bo izvršil pogodbenih storitev v dogovorjenem času in obsegu, je dolžan plačati naročniku pogodbeno kazen v višini 2 ‰  (dveh promilov) od skupne ocenjene vrednosti vseh storitev (z DDV) po posamezni pogodbi za vsak neopravljen prevoz ali prevoz z bistveno zamudo, ki ga ni izvršil po lastni krivdi. Skupni znesek pogodbene kazni ne sme presegati 10% (odstotkov) od tako opredeljene vrednosti storitev.</w:t>
            </w:r>
          </w:p>
          <w:p w14:paraId="730AA290" w14:textId="77777777" w:rsidR="003D3974" w:rsidRDefault="003D3974" w:rsidP="0043387C">
            <w:pPr>
              <w:spacing w:before="225" w:after="225"/>
              <w:jc w:val="both"/>
            </w:pPr>
            <w:r>
              <w:rPr>
                <w:rFonts w:ascii="Arial" w:hAnsi="Arial" w:cs="Arial"/>
                <w:color w:val="000000"/>
                <w:sz w:val="18"/>
                <w:szCs w:val="18"/>
              </w:rPr>
              <w:t>Stranki soglašata, da pravica zaračunati pogodbeno kazen za zamudo ni pogojena z nastankom škode naročniku. Povračilo morebitne tako nastale škode bo naročnik uveljavljal po splošnih načelih odškodninske odgovornosti, neodvisno od uveljavljanja pogodbene kazni za zamudo. Za poplačilo nastalih stroškov in škode lahko naročnik unovči finančno zavarovanje za dobro izvedbo pogodbenih obveznosti iz tega okvirnega sporazuma. V kolikor pa le-ta ne zadostuje, mora izvajalec plačati razliko do polne višine nastalih stroškov in škode v 30 dneh od datuma pisnega zahtevka naročnika.</w:t>
            </w:r>
          </w:p>
        </w:tc>
      </w:tr>
    </w:tbl>
    <w:p w14:paraId="1F8AFE85" w14:textId="77777777" w:rsidR="003D3974" w:rsidRDefault="003D3974" w:rsidP="003D3974">
      <w:pPr>
        <w:spacing w:before="225" w:after="225" w:line="240" w:lineRule="auto"/>
        <w:jc w:val="both"/>
      </w:pPr>
      <w:r>
        <w:rPr>
          <w:rFonts w:ascii="Arial" w:hAnsi="Arial" w:cs="Arial"/>
          <w:b/>
          <w:bCs/>
          <w:color w:val="000000"/>
          <w:sz w:val="18"/>
          <w:szCs w:val="18"/>
        </w:rPr>
        <w:t>IX. GARANCIJA</w:t>
      </w:r>
    </w:p>
    <w:p w14:paraId="3252EA0B" w14:textId="77777777" w:rsidR="003D3974" w:rsidRDefault="003D3974" w:rsidP="003D3974">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3D3974" w14:paraId="0A7E6B45" w14:textId="77777777" w:rsidTr="0043387C">
        <w:tc>
          <w:tcPr>
            <w:tcW w:w="0" w:type="auto"/>
            <w:tcMar>
              <w:top w:w="0" w:type="auto"/>
              <w:bottom w:w="0" w:type="auto"/>
            </w:tcMar>
          </w:tcPr>
          <w:p w14:paraId="31E9648A" w14:textId="77777777" w:rsidR="003D3974" w:rsidRDefault="003D3974" w:rsidP="0043387C">
            <w:pPr>
              <w:spacing w:before="225" w:after="225"/>
              <w:jc w:val="both"/>
            </w:pPr>
            <w:r>
              <w:rPr>
                <w:rFonts w:ascii="Arial" w:hAnsi="Arial" w:cs="Arial"/>
                <w:color w:val="000000"/>
                <w:sz w:val="18"/>
                <w:szCs w:val="18"/>
              </w:rPr>
              <w:t>Izvajalec bo v roku 10 dni po podpisu posamezne pogodbe izročil pooblaščenemu zastopniku naročnika zavarovanje za dobro izvedbo pogodbenih obveznosti v višini najmanj __________ EUR kot garancijo za:</w:t>
            </w:r>
          </w:p>
          <w:tbl>
            <w:tblPr>
              <w:tblStyle w:val="NormalTablePHPDOCX"/>
              <w:tblW w:w="0" w:type="auto"/>
              <w:tblLook w:val="04A0" w:firstRow="1" w:lastRow="0" w:firstColumn="1" w:lastColumn="0" w:noHBand="0" w:noVBand="1"/>
            </w:tblPr>
            <w:tblGrid>
              <w:gridCol w:w="8746"/>
            </w:tblGrid>
            <w:tr w:rsidR="003D3974" w14:paraId="694B7721" w14:textId="77777777" w:rsidTr="0043387C">
              <w:tc>
                <w:tcPr>
                  <w:tcW w:w="0" w:type="auto"/>
                  <w:tcMar>
                    <w:top w:w="0" w:type="auto"/>
                    <w:bottom w:w="0" w:type="auto"/>
                  </w:tcMar>
                </w:tcPr>
                <w:p w14:paraId="61C2D2FB" w14:textId="77777777" w:rsidR="003D3974" w:rsidRDefault="003D3974" w:rsidP="0069317E">
                  <w:pPr>
                    <w:numPr>
                      <w:ilvl w:val="0"/>
                      <w:numId w:val="23"/>
                    </w:numPr>
                    <w:jc w:val="both"/>
                    <w:rPr>
                      <w:rFonts w:ascii="Arial" w:hAnsi="Arial" w:cs="Arial"/>
                      <w:color w:val="000000"/>
                      <w:sz w:val="18"/>
                      <w:szCs w:val="18"/>
                    </w:rPr>
                  </w:pPr>
                  <w:r>
                    <w:rPr>
                      <w:rFonts w:ascii="Arial" w:hAnsi="Arial" w:cs="Arial"/>
                      <w:color w:val="000000"/>
                      <w:sz w:val="18"/>
                      <w:szCs w:val="18"/>
                    </w:rPr>
                    <w:t>dobro, kvalitetno in pravočasno izvedbo pogodbenih obveznosti v smislu določil tega sporazuma,</w:t>
                  </w:r>
                </w:p>
                <w:p w14:paraId="0A24C0A7" w14:textId="77777777" w:rsidR="003D3974" w:rsidRDefault="003D3974" w:rsidP="0069317E">
                  <w:pPr>
                    <w:numPr>
                      <w:ilvl w:val="0"/>
                      <w:numId w:val="23"/>
                    </w:numPr>
                    <w:jc w:val="both"/>
                    <w:rPr>
                      <w:rFonts w:ascii="Arial" w:hAnsi="Arial" w:cs="Arial"/>
                      <w:color w:val="000000"/>
                      <w:sz w:val="18"/>
                      <w:szCs w:val="18"/>
                    </w:rPr>
                  </w:pPr>
                  <w:r>
                    <w:rPr>
                      <w:rFonts w:ascii="Arial" w:hAnsi="Arial" w:cs="Arial"/>
                      <w:color w:val="000000"/>
                      <w:sz w:val="18"/>
                      <w:szCs w:val="18"/>
                    </w:rPr>
                    <w:t>plačilo kazni v primeru odstopa od okvirnega sporazuma ali na njegovi podlagi sklenjene pogodbe pred ali med izvedbo del,</w:t>
                  </w:r>
                </w:p>
                <w:p w14:paraId="3EFF7580" w14:textId="77777777" w:rsidR="003D3974" w:rsidRDefault="003D3974" w:rsidP="0069317E">
                  <w:pPr>
                    <w:numPr>
                      <w:ilvl w:val="0"/>
                      <w:numId w:val="23"/>
                    </w:numPr>
                    <w:jc w:val="both"/>
                    <w:rPr>
                      <w:rFonts w:ascii="Arial" w:hAnsi="Arial" w:cs="Arial"/>
                      <w:color w:val="000000"/>
                      <w:sz w:val="18"/>
                      <w:szCs w:val="18"/>
                    </w:rPr>
                  </w:pPr>
                  <w:r>
                    <w:rPr>
                      <w:rFonts w:ascii="Arial" w:hAnsi="Arial" w:cs="Arial"/>
                      <w:color w:val="000000"/>
                      <w:sz w:val="18"/>
                      <w:szCs w:val="18"/>
                    </w:rPr>
                    <w:t>plačilo potrjenih obveznosti do svojih podizvajalcev in kooperantov.</w:t>
                  </w:r>
                </w:p>
              </w:tc>
            </w:tr>
          </w:tbl>
          <w:p w14:paraId="0F261FB5" w14:textId="77777777" w:rsidR="003D3974" w:rsidRDefault="003D3974" w:rsidP="0043387C"/>
          <w:p w14:paraId="449B19C0" w14:textId="77777777" w:rsidR="003D3974" w:rsidRDefault="003D3974" w:rsidP="0043387C">
            <w:pPr>
              <w:spacing w:before="225" w:after="225"/>
              <w:jc w:val="both"/>
            </w:pPr>
            <w:r>
              <w:rPr>
                <w:rFonts w:ascii="Arial" w:hAnsi="Arial" w:cs="Arial"/>
                <w:color w:val="000000"/>
                <w:sz w:val="18"/>
                <w:szCs w:val="18"/>
              </w:rPr>
              <w:lastRenderedPageBreak/>
              <w:t>Garancijo za dobro izvedbo pogodbenih obveznosti naročnik unovči, če izvajalec:</w:t>
            </w:r>
          </w:p>
          <w:tbl>
            <w:tblPr>
              <w:tblStyle w:val="NormalTablePHPDOCX"/>
              <w:tblW w:w="0" w:type="auto"/>
              <w:tblLook w:val="04A0" w:firstRow="1" w:lastRow="0" w:firstColumn="1" w:lastColumn="0" w:noHBand="0" w:noVBand="1"/>
            </w:tblPr>
            <w:tblGrid>
              <w:gridCol w:w="8746"/>
            </w:tblGrid>
            <w:tr w:rsidR="003D3974" w14:paraId="08367C49" w14:textId="77777777" w:rsidTr="0043387C">
              <w:tc>
                <w:tcPr>
                  <w:tcW w:w="0" w:type="auto"/>
                  <w:tcMar>
                    <w:top w:w="0" w:type="auto"/>
                    <w:bottom w:w="0" w:type="auto"/>
                  </w:tcMar>
                </w:tcPr>
                <w:p w14:paraId="0D37C108" w14:textId="77777777" w:rsidR="003D3974" w:rsidRDefault="003D3974" w:rsidP="0069317E">
                  <w:pPr>
                    <w:numPr>
                      <w:ilvl w:val="0"/>
                      <w:numId w:val="24"/>
                    </w:numPr>
                    <w:jc w:val="both"/>
                    <w:rPr>
                      <w:rFonts w:ascii="Arial" w:hAnsi="Arial" w:cs="Arial"/>
                      <w:color w:val="000000"/>
                      <w:sz w:val="18"/>
                      <w:szCs w:val="18"/>
                    </w:rPr>
                  </w:pPr>
                  <w:r>
                    <w:rPr>
                      <w:rFonts w:ascii="Arial" w:hAnsi="Arial" w:cs="Arial"/>
                      <w:color w:val="000000"/>
                      <w:sz w:val="18"/>
                      <w:szCs w:val="18"/>
                    </w:rPr>
                    <w:t>svojih obveznosti do naročnika ne izpolni skladno z okvirnim sporazumom oziroma s pogodbo, v dogovorjeni kvaliteti, količini ali roku;</w:t>
                  </w:r>
                </w:p>
                <w:p w14:paraId="2EF50110" w14:textId="77777777" w:rsidR="003D3974" w:rsidRDefault="003D3974" w:rsidP="0069317E">
                  <w:pPr>
                    <w:numPr>
                      <w:ilvl w:val="0"/>
                      <w:numId w:val="24"/>
                    </w:numPr>
                    <w:jc w:val="both"/>
                    <w:rPr>
                      <w:rFonts w:ascii="Arial" w:hAnsi="Arial" w:cs="Arial"/>
                      <w:color w:val="000000"/>
                      <w:sz w:val="18"/>
                      <w:szCs w:val="18"/>
                    </w:rPr>
                  </w:pPr>
                  <w:r>
                    <w:rPr>
                      <w:rFonts w:ascii="Arial" w:hAnsi="Arial" w:cs="Arial"/>
                      <w:color w:val="000000"/>
                      <w:sz w:val="18"/>
                      <w:szCs w:val="18"/>
                    </w:rPr>
                    <w:t>svojih obveznosti do podizvajalcev, ki sodelujejo pri izvedbi javnega naročila, v celoti ne poravna oz. jih ustrezno ne priglasi naročniku, podizvajalci pa terjajo plačilo obveznosti neposredno od naročnika. </w:t>
                  </w:r>
                </w:p>
              </w:tc>
            </w:tr>
          </w:tbl>
          <w:p w14:paraId="2D4ABC36" w14:textId="77777777" w:rsidR="003D3974" w:rsidRDefault="003D3974" w:rsidP="0043387C"/>
          <w:p w14:paraId="2723263B" w14:textId="77777777" w:rsidR="003D3974" w:rsidRDefault="003D3974" w:rsidP="0043387C">
            <w:pPr>
              <w:spacing w:before="225" w:after="225"/>
              <w:jc w:val="both"/>
            </w:pPr>
            <w:r>
              <w:rPr>
                <w:rFonts w:ascii="Arial" w:hAnsi="Arial" w:cs="Arial"/>
                <w:color w:val="000000"/>
                <w:sz w:val="18"/>
                <w:szCs w:val="18"/>
              </w:rPr>
              <w:t>Naročnik lahko unovči polno vrednost zavarovanja za dobro izvedbo pogodbenih obveznosti samo v primeru, če izvajalec na njegov pisni poziv za odpravo pomanjkljivosti, ki so nastale po izvajalčevi krivdi, teh ni odpravil v dogovorjenem roku.</w:t>
            </w:r>
          </w:p>
        </w:tc>
      </w:tr>
    </w:tbl>
    <w:p w14:paraId="2EE5F4A2" w14:textId="77777777" w:rsidR="003D3974" w:rsidRDefault="003D3974" w:rsidP="003D3974">
      <w:pPr>
        <w:spacing w:before="225" w:after="225" w:line="240" w:lineRule="auto"/>
        <w:jc w:val="both"/>
      </w:pPr>
      <w:r>
        <w:rPr>
          <w:rFonts w:ascii="Arial" w:hAnsi="Arial" w:cs="Arial"/>
          <w:b/>
          <w:bCs/>
          <w:color w:val="000000"/>
          <w:sz w:val="18"/>
          <w:szCs w:val="18"/>
        </w:rPr>
        <w:lastRenderedPageBreak/>
        <w:t>X. PREDSTAVNIKI STRANK SPORAZUMA</w:t>
      </w:r>
    </w:p>
    <w:p w14:paraId="46E6B807" w14:textId="77777777" w:rsidR="003D3974" w:rsidRDefault="003D3974" w:rsidP="003D3974">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3D3974" w14:paraId="4F3DDDAE" w14:textId="77777777" w:rsidTr="0043387C">
        <w:tc>
          <w:tcPr>
            <w:tcW w:w="0" w:type="auto"/>
            <w:tcMar>
              <w:top w:w="0" w:type="auto"/>
              <w:bottom w:w="0" w:type="auto"/>
            </w:tcMar>
          </w:tcPr>
          <w:p w14:paraId="1C2EC1D5" w14:textId="77777777" w:rsidR="003D3974" w:rsidRDefault="003D3974" w:rsidP="0043387C">
            <w:pPr>
              <w:spacing w:before="225" w:after="225"/>
              <w:jc w:val="both"/>
            </w:pPr>
            <w:r>
              <w:rPr>
                <w:rFonts w:ascii="Arial" w:hAnsi="Arial" w:cs="Arial"/>
                <w:color w:val="000000"/>
                <w:sz w:val="18"/>
                <w:szCs w:val="18"/>
              </w:rPr>
              <w:t>Naročnik določa za odgovornega predstavnika in skrbnika: __________________________.</w:t>
            </w:r>
          </w:p>
          <w:p w14:paraId="48CEC153" w14:textId="77777777" w:rsidR="003D3974" w:rsidRDefault="003D3974" w:rsidP="0043387C">
            <w:pPr>
              <w:spacing w:before="225" w:after="225"/>
              <w:jc w:val="both"/>
            </w:pPr>
            <w:r>
              <w:rPr>
                <w:rFonts w:ascii="Arial" w:hAnsi="Arial" w:cs="Arial"/>
                <w:color w:val="000000"/>
                <w:sz w:val="18"/>
                <w:szCs w:val="18"/>
              </w:rPr>
              <w:t>Pooblaščeni predstavnik naročnika ima pravico do opravljanja nadzora nad izvedenimi storitvami, pravico do kontrole kvalitete in količine izvedenih storitev, do vpogleda v podatke iz poslovnih knjig izvajalca, pomembnih za izvajanje pogodbe. Izvajalec je dolžan predstavniku naročnika na njegovo zahtevo dovoliti vpogled v vse ustrezne evidence, ki jih vodi v zvezi z opravljanjem storitev po tem okvirnem sporazumu.</w:t>
            </w:r>
          </w:p>
          <w:p w14:paraId="3EDB68CA" w14:textId="77777777" w:rsidR="003D3974" w:rsidRDefault="003D3974" w:rsidP="0043387C">
            <w:pPr>
              <w:spacing w:before="225" w:after="225"/>
              <w:jc w:val="both"/>
            </w:pPr>
            <w:r>
              <w:rPr>
                <w:rFonts w:ascii="Arial" w:hAnsi="Arial" w:cs="Arial"/>
                <w:color w:val="000000"/>
                <w:sz w:val="18"/>
                <w:szCs w:val="18"/>
              </w:rPr>
              <w:t>Izvajalec določa za svojega odgovornega predstavnika: ________________________________.</w:t>
            </w:r>
          </w:p>
          <w:p w14:paraId="024FECD8" w14:textId="77777777" w:rsidR="003D3974" w:rsidRDefault="003D3974" w:rsidP="0043387C">
            <w:pPr>
              <w:spacing w:before="225" w:after="225"/>
              <w:jc w:val="both"/>
            </w:pPr>
            <w:r>
              <w:rPr>
                <w:rFonts w:ascii="Arial" w:hAnsi="Arial" w:cs="Arial"/>
                <w:color w:val="000000"/>
                <w:sz w:val="18"/>
                <w:szCs w:val="18"/>
              </w:rPr>
              <w:t>Odgovorni predstavnik izvajalca lahko veljavno v imenu izvajalca in za njegov račun prevzema obveznosti, ki izvirajo iz tega okvirnega sporazuma oziroma sklenjene pogodbe na njegovi podlagi.</w:t>
            </w:r>
          </w:p>
        </w:tc>
      </w:tr>
    </w:tbl>
    <w:p w14:paraId="136E336F" w14:textId="77777777" w:rsidR="003D3974" w:rsidRDefault="003D3974" w:rsidP="003D3974">
      <w:pPr>
        <w:spacing w:before="225" w:after="225" w:line="240" w:lineRule="auto"/>
        <w:jc w:val="both"/>
      </w:pPr>
      <w:r>
        <w:rPr>
          <w:rFonts w:ascii="Arial" w:hAnsi="Arial" w:cs="Arial"/>
          <w:b/>
          <w:bCs/>
          <w:color w:val="000000"/>
          <w:sz w:val="18"/>
          <w:szCs w:val="18"/>
        </w:rPr>
        <w:t>XI. ODSTOP OD OKVIRNEGA SPORAZUMA IN/ALI POGODBE</w:t>
      </w:r>
    </w:p>
    <w:p w14:paraId="05B7DDEE" w14:textId="77777777" w:rsidR="003D3974" w:rsidRDefault="003D3974" w:rsidP="003D3974">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3D3974" w14:paraId="185754F5" w14:textId="77777777" w:rsidTr="0043387C">
        <w:tc>
          <w:tcPr>
            <w:tcW w:w="0" w:type="auto"/>
            <w:tcMar>
              <w:top w:w="0" w:type="auto"/>
              <w:bottom w:w="0" w:type="auto"/>
            </w:tcMar>
          </w:tcPr>
          <w:p w14:paraId="79C99434" w14:textId="77777777" w:rsidR="003D3974" w:rsidRDefault="003D3974" w:rsidP="0043387C">
            <w:pPr>
              <w:spacing w:before="225" w:after="225"/>
              <w:jc w:val="both"/>
            </w:pPr>
            <w:r>
              <w:rPr>
                <w:rFonts w:ascii="Arial" w:hAnsi="Arial" w:cs="Arial"/>
                <w:color w:val="000000"/>
                <w:sz w:val="18"/>
                <w:szCs w:val="18"/>
              </w:rPr>
              <w:t>V primeru:</w:t>
            </w:r>
          </w:p>
          <w:tbl>
            <w:tblPr>
              <w:tblStyle w:val="NormalTablePHPDOCX"/>
              <w:tblW w:w="0" w:type="auto"/>
              <w:tblLook w:val="04A0" w:firstRow="1" w:lastRow="0" w:firstColumn="1" w:lastColumn="0" w:noHBand="0" w:noVBand="1"/>
            </w:tblPr>
            <w:tblGrid>
              <w:gridCol w:w="8746"/>
            </w:tblGrid>
            <w:tr w:rsidR="003D3974" w14:paraId="7914DAB8" w14:textId="77777777" w:rsidTr="0043387C">
              <w:tc>
                <w:tcPr>
                  <w:tcW w:w="0" w:type="auto"/>
                  <w:tcMar>
                    <w:top w:w="0" w:type="auto"/>
                    <w:bottom w:w="0" w:type="auto"/>
                  </w:tcMar>
                </w:tcPr>
                <w:p w14:paraId="45477731" w14:textId="77777777" w:rsidR="003D3974" w:rsidRDefault="003D3974" w:rsidP="0069317E">
                  <w:pPr>
                    <w:numPr>
                      <w:ilvl w:val="0"/>
                      <w:numId w:val="25"/>
                    </w:numPr>
                    <w:jc w:val="both"/>
                    <w:rPr>
                      <w:rFonts w:ascii="Arial" w:hAnsi="Arial" w:cs="Arial"/>
                      <w:color w:val="000000"/>
                      <w:sz w:val="18"/>
                      <w:szCs w:val="18"/>
                    </w:rPr>
                  </w:pPr>
                  <w:r>
                    <w:rPr>
                      <w:rFonts w:ascii="Arial" w:hAnsi="Arial" w:cs="Arial"/>
                      <w:color w:val="000000"/>
                      <w:sz w:val="18"/>
                      <w:szCs w:val="18"/>
                    </w:rPr>
                    <w:t>če pride izvajalec v takšno finančno situacijo, ki bi mu onemogočila izvedbo pogodbenih obveznosti,</w:t>
                  </w:r>
                </w:p>
                <w:p w14:paraId="61B466A5" w14:textId="77777777" w:rsidR="003D3974" w:rsidRDefault="003D3974" w:rsidP="0069317E">
                  <w:pPr>
                    <w:numPr>
                      <w:ilvl w:val="0"/>
                      <w:numId w:val="25"/>
                    </w:numPr>
                    <w:jc w:val="both"/>
                    <w:rPr>
                      <w:rFonts w:ascii="Arial" w:hAnsi="Arial" w:cs="Arial"/>
                      <w:color w:val="000000"/>
                      <w:sz w:val="18"/>
                      <w:szCs w:val="18"/>
                    </w:rPr>
                  </w:pPr>
                  <w:r>
                    <w:rPr>
                      <w:rFonts w:ascii="Arial" w:hAnsi="Arial" w:cs="Arial"/>
                      <w:color w:val="000000"/>
                      <w:sz w:val="18"/>
                      <w:szCs w:val="18"/>
                    </w:rPr>
                    <w:t>izvajalec prekine z izvajanjem del po pogodbi brez pisnega soglasja naročnika;</w:t>
                  </w:r>
                </w:p>
                <w:p w14:paraId="60D2AB98" w14:textId="77777777" w:rsidR="003D3974" w:rsidRDefault="003D3974" w:rsidP="0069317E">
                  <w:pPr>
                    <w:numPr>
                      <w:ilvl w:val="0"/>
                      <w:numId w:val="25"/>
                    </w:numPr>
                    <w:jc w:val="both"/>
                    <w:rPr>
                      <w:rFonts w:ascii="Arial" w:hAnsi="Arial" w:cs="Arial"/>
                      <w:color w:val="000000"/>
                      <w:sz w:val="18"/>
                      <w:szCs w:val="18"/>
                    </w:rPr>
                  </w:pPr>
                  <w:r>
                    <w:rPr>
                      <w:rFonts w:ascii="Arial" w:hAnsi="Arial" w:cs="Arial"/>
                      <w:color w:val="000000"/>
                      <w:sz w:val="18"/>
                      <w:szCs w:val="18"/>
                    </w:rPr>
                    <w:t>izvajalec ne spoštuje veljavnih tehničnih, stroškovnih, organizacijskih, vzdrževalnih in drugih standardov za dejavnost, ki je predmet tega okvirnega sporazuma in pogodbe,</w:t>
                  </w:r>
                </w:p>
                <w:p w14:paraId="0D0DD664" w14:textId="77777777" w:rsidR="003D3974" w:rsidRDefault="003D3974" w:rsidP="0069317E">
                  <w:pPr>
                    <w:numPr>
                      <w:ilvl w:val="0"/>
                      <w:numId w:val="25"/>
                    </w:numPr>
                    <w:jc w:val="both"/>
                    <w:rPr>
                      <w:rFonts w:ascii="Arial" w:hAnsi="Arial" w:cs="Arial"/>
                      <w:color w:val="000000"/>
                      <w:sz w:val="18"/>
                      <w:szCs w:val="18"/>
                    </w:rPr>
                  </w:pPr>
                  <w:r>
                    <w:rPr>
                      <w:rFonts w:ascii="Arial" w:hAnsi="Arial" w:cs="Arial"/>
                      <w:color w:val="000000"/>
                      <w:sz w:val="18"/>
                      <w:szCs w:val="18"/>
                    </w:rPr>
                    <w:t>izvajalec ne upošteva naročil in navodil naročnika v zvezi z izvajanjem storitev po tem okvirnem sporazumu in pogodbi,</w:t>
                  </w:r>
                </w:p>
                <w:p w14:paraId="66E66A94" w14:textId="77777777" w:rsidR="003D3974" w:rsidRDefault="003D3974" w:rsidP="0069317E">
                  <w:pPr>
                    <w:numPr>
                      <w:ilvl w:val="0"/>
                      <w:numId w:val="25"/>
                    </w:numPr>
                    <w:jc w:val="both"/>
                    <w:rPr>
                      <w:rFonts w:ascii="Arial" w:hAnsi="Arial" w:cs="Arial"/>
                      <w:color w:val="000000"/>
                      <w:sz w:val="18"/>
                      <w:szCs w:val="18"/>
                    </w:rPr>
                  </w:pPr>
                  <w:r>
                    <w:rPr>
                      <w:rFonts w:ascii="Arial" w:hAnsi="Arial" w:cs="Arial"/>
                      <w:color w:val="000000"/>
                      <w:sz w:val="18"/>
                      <w:szCs w:val="18"/>
                    </w:rPr>
                    <w:t>hujše kršitve pri izvajanju storitev in hujše kršitve določil okvirnega sporazuma ali pogodbe,</w:t>
                  </w:r>
                </w:p>
                <w:p w14:paraId="3093AF12" w14:textId="77777777" w:rsidR="003D3974" w:rsidRDefault="003D3974" w:rsidP="0069317E">
                  <w:pPr>
                    <w:numPr>
                      <w:ilvl w:val="0"/>
                      <w:numId w:val="25"/>
                    </w:numPr>
                    <w:jc w:val="both"/>
                    <w:rPr>
                      <w:rFonts w:ascii="Arial" w:hAnsi="Arial" w:cs="Arial"/>
                      <w:color w:val="000000"/>
                      <w:sz w:val="18"/>
                      <w:szCs w:val="18"/>
                    </w:rPr>
                  </w:pPr>
                  <w:r>
                    <w:rPr>
                      <w:rFonts w:ascii="Arial" w:hAnsi="Arial" w:cs="Arial"/>
                      <w:color w:val="000000"/>
                      <w:sz w:val="18"/>
                      <w:szCs w:val="18"/>
                    </w:rPr>
                    <w:t>povzročitev večje škode naročniku ali tretjim osebam v zvezi z izvajanjem del po tem okvirnem sporazumu oziroma sklenjeni pogodbi,</w:t>
                  </w:r>
                </w:p>
                <w:p w14:paraId="2CB01052" w14:textId="77777777" w:rsidR="003D3974" w:rsidRDefault="003D3974" w:rsidP="0069317E">
                  <w:pPr>
                    <w:numPr>
                      <w:ilvl w:val="0"/>
                      <w:numId w:val="25"/>
                    </w:numPr>
                    <w:jc w:val="both"/>
                    <w:rPr>
                      <w:rFonts w:ascii="Arial" w:hAnsi="Arial" w:cs="Arial"/>
                      <w:color w:val="000000"/>
                      <w:sz w:val="18"/>
                      <w:szCs w:val="18"/>
                    </w:rPr>
                  </w:pPr>
                  <w:r>
                    <w:rPr>
                      <w:rFonts w:ascii="Arial" w:hAnsi="Arial" w:cs="Arial"/>
                      <w:color w:val="000000"/>
                      <w:sz w:val="18"/>
                      <w:szCs w:val="18"/>
                    </w:rPr>
                    <w:t>izvajalec ne zagotavlja zahtevane varnosti in zdravja pri delu ter splošne varnosti;</w:t>
                  </w:r>
                </w:p>
                <w:p w14:paraId="796ED7E7" w14:textId="77777777" w:rsidR="003D3974" w:rsidRDefault="003D3974" w:rsidP="0069317E">
                  <w:pPr>
                    <w:numPr>
                      <w:ilvl w:val="0"/>
                      <w:numId w:val="25"/>
                    </w:numPr>
                    <w:jc w:val="both"/>
                    <w:rPr>
                      <w:rFonts w:ascii="Arial" w:hAnsi="Arial" w:cs="Arial"/>
                      <w:color w:val="000000"/>
                      <w:sz w:val="18"/>
                      <w:szCs w:val="18"/>
                    </w:rPr>
                  </w:pPr>
                  <w:r>
                    <w:rPr>
                      <w:rFonts w:ascii="Arial" w:hAnsi="Arial" w:cs="Arial"/>
                      <w:color w:val="000000"/>
                      <w:sz w:val="18"/>
                      <w:szCs w:val="18"/>
                    </w:rPr>
                    <w:t>izvajalec pred zamenjavo podizvajalcev ne pridobi pisnega soglasja naročnika,</w:t>
                  </w:r>
                </w:p>
                <w:p w14:paraId="2C5DA903" w14:textId="77777777" w:rsidR="003D3974" w:rsidRDefault="003D3974" w:rsidP="0069317E">
                  <w:pPr>
                    <w:numPr>
                      <w:ilvl w:val="0"/>
                      <w:numId w:val="25"/>
                    </w:numPr>
                    <w:jc w:val="both"/>
                    <w:rPr>
                      <w:rFonts w:ascii="Arial" w:hAnsi="Arial" w:cs="Arial"/>
                      <w:color w:val="000000"/>
                      <w:sz w:val="18"/>
                      <w:szCs w:val="18"/>
                    </w:rPr>
                  </w:pPr>
                  <w:r>
                    <w:rPr>
                      <w:rFonts w:ascii="Arial" w:hAnsi="Arial" w:cs="Arial"/>
                      <w:color w:val="000000"/>
                      <w:sz w:val="18"/>
                      <w:szCs w:val="18"/>
                    </w:rPr>
                    <w:t>naročnik ugotovi, da izvajalec ni priglasil vseh podizvajalcev ter v zvezi z njimi kasneje tudi ni zahteval pisnega soglasja naročnika,</w:t>
                  </w:r>
                </w:p>
                <w:p w14:paraId="2029A7BE" w14:textId="77777777" w:rsidR="003D3974" w:rsidRDefault="003D3974" w:rsidP="0069317E">
                  <w:pPr>
                    <w:numPr>
                      <w:ilvl w:val="0"/>
                      <w:numId w:val="25"/>
                    </w:numPr>
                    <w:jc w:val="both"/>
                    <w:rPr>
                      <w:rFonts w:ascii="Arial" w:hAnsi="Arial" w:cs="Arial"/>
                      <w:color w:val="000000"/>
                      <w:sz w:val="18"/>
                      <w:szCs w:val="18"/>
                    </w:rPr>
                  </w:pPr>
                  <w:r>
                    <w:rPr>
                      <w:rFonts w:ascii="Arial" w:hAnsi="Arial" w:cs="Arial"/>
                      <w:color w:val="000000"/>
                      <w:sz w:val="18"/>
                      <w:szCs w:val="18"/>
                    </w:rPr>
                    <w:t>lahko naročnik odstopi od tega okvirnega sporazuma in pogodbe. V tem primeru je izvajalec dolžan plačati pogodbeno kazen v višini 10% pogodbene vrednosti (brez DDV) in vso škodo. Če izvajalec pogodbene kazni in škode ne poravna, je naročnik upravičen za plačilo pogodbene kazni unovčiti bančno garancijo za dobro izvedbo del.</w:t>
                  </w:r>
                </w:p>
              </w:tc>
            </w:tr>
          </w:tbl>
          <w:p w14:paraId="3017B59D" w14:textId="77777777" w:rsidR="003D3974" w:rsidRDefault="003D3974" w:rsidP="0043387C"/>
          <w:p w14:paraId="189F09C0" w14:textId="77777777" w:rsidR="003D3974" w:rsidRDefault="003D3974" w:rsidP="0043387C">
            <w:pPr>
              <w:spacing w:before="225" w:after="225"/>
              <w:jc w:val="both"/>
            </w:pPr>
            <w:r>
              <w:rPr>
                <w:rFonts w:ascii="Arial" w:hAnsi="Arial" w:cs="Arial"/>
                <w:color w:val="000000"/>
                <w:sz w:val="18"/>
                <w:szCs w:val="18"/>
              </w:rPr>
              <w:t>Naročnik si pridržuje pravico, da kadarkoli, brez navajanja posebnega razloga, enostransko odstopi od tega okvirnega sporazuma in sklenjene pogodbe s 3-mesečnim odpovednim rokom. Izvajalec se s podpisom tega okvirnega sporazuma strinja z navedeno pravico naročnika do odstopa od okvirnega sporazuma in na njegovi podlagi sklenjene pogodbe.</w:t>
            </w:r>
          </w:p>
          <w:p w14:paraId="2845C9B1" w14:textId="77777777" w:rsidR="003D3974" w:rsidRDefault="003D3974" w:rsidP="0043387C">
            <w:pPr>
              <w:spacing w:before="225" w:after="225"/>
              <w:jc w:val="both"/>
            </w:pPr>
            <w:r>
              <w:rPr>
                <w:rFonts w:ascii="Arial" w:hAnsi="Arial" w:cs="Arial"/>
                <w:color w:val="000000"/>
                <w:sz w:val="18"/>
                <w:szCs w:val="18"/>
              </w:rPr>
              <w:lastRenderedPageBreak/>
              <w:t>V primeru krivdne razveze je dolžna stranka, na strani katere so nastali razlogi za razvezo, povrniti drugi pogodbeni stranki vso škodo, ki nastane zaradi razveze pogodbe in/ali okvirnega sporazuma ter vso morebitno bodočo škodo.</w:t>
            </w:r>
          </w:p>
        </w:tc>
      </w:tr>
    </w:tbl>
    <w:p w14:paraId="696303AF" w14:textId="77777777" w:rsidR="003D3974" w:rsidRDefault="003D3974" w:rsidP="003D3974">
      <w:pPr>
        <w:spacing w:before="225" w:after="225" w:line="240" w:lineRule="auto"/>
        <w:jc w:val="both"/>
      </w:pPr>
      <w:r>
        <w:rPr>
          <w:rFonts w:ascii="Arial" w:hAnsi="Arial" w:cs="Arial"/>
          <w:b/>
          <w:bCs/>
          <w:color w:val="000000"/>
          <w:sz w:val="18"/>
          <w:szCs w:val="18"/>
        </w:rPr>
        <w:lastRenderedPageBreak/>
        <w:t>XII. REŠEVANJE SPOROV</w:t>
      </w:r>
    </w:p>
    <w:p w14:paraId="169131C2" w14:textId="77777777" w:rsidR="003D3974" w:rsidRDefault="003D3974" w:rsidP="003D3974">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3D3974" w14:paraId="2829A563" w14:textId="77777777" w:rsidTr="0043387C">
        <w:tc>
          <w:tcPr>
            <w:tcW w:w="0" w:type="auto"/>
            <w:tcMar>
              <w:top w:w="0" w:type="auto"/>
              <w:bottom w:w="0" w:type="auto"/>
            </w:tcMar>
          </w:tcPr>
          <w:p w14:paraId="5B2EA981" w14:textId="77777777" w:rsidR="003D3974" w:rsidRDefault="003D3974" w:rsidP="0043387C">
            <w:pPr>
              <w:spacing w:before="225" w:after="225"/>
              <w:jc w:val="both"/>
            </w:pPr>
            <w:r>
              <w:rPr>
                <w:rFonts w:ascii="Arial" w:hAnsi="Arial" w:cs="Arial"/>
                <w:color w:val="000000"/>
                <w:sz w:val="18"/>
                <w:szCs w:val="18"/>
              </w:rPr>
              <w:t>Morebitne spore, ki bi nastali v zvezi z izvajanjem tega sporazuma ali na njegovi podlagi sklenjene pogodbe, bodo stranke skušale rešiti sporazumno. Če spornega vprašanja ne bo možno rešiti sporazumno, lahko vsaka pogodbena stranka sproži spor pri stvarno pristojnem sodišču po sedežu naročnika.</w:t>
            </w:r>
          </w:p>
        </w:tc>
      </w:tr>
    </w:tbl>
    <w:p w14:paraId="60BA938A" w14:textId="77777777" w:rsidR="003D3974" w:rsidRDefault="003D3974" w:rsidP="003D3974">
      <w:pPr>
        <w:spacing w:before="225" w:after="225" w:line="240" w:lineRule="auto"/>
        <w:jc w:val="both"/>
      </w:pPr>
      <w:r>
        <w:rPr>
          <w:rFonts w:ascii="Arial" w:hAnsi="Arial" w:cs="Arial"/>
          <w:b/>
          <w:bCs/>
          <w:color w:val="000000"/>
          <w:sz w:val="18"/>
          <w:szCs w:val="18"/>
        </w:rPr>
        <w:t>XIII. SOCIALNA KLAVZULA IN RAZVEZNI POGOJ</w:t>
      </w:r>
    </w:p>
    <w:p w14:paraId="70BB0765" w14:textId="77777777" w:rsidR="003D3974" w:rsidRDefault="003D3974" w:rsidP="003D3974">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3D3974" w14:paraId="0389D948" w14:textId="77777777" w:rsidTr="0043387C">
        <w:tc>
          <w:tcPr>
            <w:tcW w:w="0" w:type="auto"/>
            <w:tcMar>
              <w:top w:w="0" w:type="auto"/>
              <w:bottom w:w="0" w:type="auto"/>
            </w:tcMar>
          </w:tcPr>
          <w:p w14:paraId="5217ADF8" w14:textId="77777777" w:rsidR="003D3974" w:rsidRDefault="003D3974" w:rsidP="0043387C">
            <w:pPr>
              <w:spacing w:before="225" w:after="225"/>
              <w:jc w:val="both"/>
            </w:pPr>
            <w:r>
              <w:rPr>
                <w:rFonts w:ascii="Arial" w:hAnsi="Arial" w:cs="Arial"/>
                <w:color w:val="000000"/>
                <w:sz w:val="18"/>
                <w:szCs w:val="18"/>
              </w:rPr>
              <w:t>Okvirni sporazum preneha veljati, če je naročnik seznanjen, da je sodišče s pravnomočno odločitvijo ugotovilo kršitev obveznosti iz drugega odstavka 3. člena ZJN-3 s strani izvajalca o izvedbi javnega naročila ali njegovega podizvajalca ali če je naročnik seznanjen, da je pristojni državni organ pri izvajalcu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179DBBB" w14:textId="77777777" w:rsidR="003D3974" w:rsidRDefault="003D3974" w:rsidP="0043387C">
            <w:pPr>
              <w:spacing w:before="225" w:after="225"/>
              <w:jc w:val="both"/>
            </w:pPr>
            <w:r>
              <w:rPr>
                <w:rFonts w:ascii="Arial" w:hAnsi="Arial" w:cs="Arial"/>
                <w:color w:val="000000"/>
                <w:sz w:val="18"/>
                <w:szCs w:val="18"/>
              </w:rPr>
              <w:t>Razvezni pogoj se uresniči pod pogojem, da je od seznanitve s kršitvijo in do izteka veljavnosti okvirnega sporazuma še najmanj šest mesecev, v primeru nastopanja s podizvajalci pa tudi, če zaradi ugotovljene kršitve pri podizvajalcu izvajalec ustrezno ne nadomesti ali zamenja tega podizvajalca v roku 30 dni od seznanitve s kršitvijo. </w:t>
            </w:r>
          </w:p>
          <w:p w14:paraId="6AEF9090" w14:textId="77777777" w:rsidR="003D3974" w:rsidRDefault="003D3974" w:rsidP="0043387C">
            <w:pPr>
              <w:spacing w:before="225" w:after="225"/>
              <w:jc w:val="both"/>
            </w:pPr>
            <w:r>
              <w:rPr>
                <w:rFonts w:ascii="Arial" w:hAnsi="Arial" w:cs="Arial"/>
                <w:color w:val="000000"/>
                <w:sz w:val="18"/>
                <w:szCs w:val="18"/>
              </w:rPr>
              <w:t>V primeru izpolnitve razveznega pogoja se šteje, da je okvirni sporazum razvezan z dnem sklenitve novega okvirnega sporazuma ali pogodbe o izvedbi javnega naročila, naročnik pa mora nov postopek oddaje javnega naročila začeti nemudoma, vendar najkasneje v 30 dneh od seznanitve s kršitvijo. Če naročnik v tem roku ne začne novega postopka javnega naročila, se šteje, da je okvirni sporazum razvezan trideseti dan od seznanitve s kršitvijo.</w:t>
            </w:r>
          </w:p>
        </w:tc>
      </w:tr>
    </w:tbl>
    <w:p w14:paraId="5A614119" w14:textId="77777777" w:rsidR="003D3974" w:rsidRDefault="003D3974" w:rsidP="003D3974">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3D3974" w14:paraId="7317E2B0" w14:textId="77777777" w:rsidTr="0043387C">
        <w:tc>
          <w:tcPr>
            <w:tcW w:w="0" w:type="auto"/>
            <w:tcMar>
              <w:top w:w="0" w:type="auto"/>
              <w:bottom w:w="0" w:type="auto"/>
            </w:tcMar>
          </w:tcPr>
          <w:p w14:paraId="600B40C9" w14:textId="77777777" w:rsidR="003D3974" w:rsidRDefault="003D3974" w:rsidP="0043387C">
            <w:pPr>
              <w:spacing w:before="225" w:after="225"/>
              <w:jc w:val="both"/>
            </w:pPr>
            <w:r>
              <w:rPr>
                <w:rFonts w:ascii="Arial" w:hAnsi="Arial" w:cs="Arial"/>
                <w:color w:val="000000"/>
                <w:sz w:val="18"/>
                <w:szCs w:val="18"/>
              </w:rPr>
              <w:t>Skladno s 67.a členom ZJN-3 členom mora naročnik po izteku vsakih šestih mesecev od sklenitve pogodbe/okvirnega sporazuma preveriti, ali je na dan preverjanja izpolnjena ena ali več okoliščin, ki jih določa zakon – te okoliščine pa so:  </w:t>
            </w:r>
          </w:p>
          <w:p w14:paraId="2AC13DA8" w14:textId="77777777" w:rsidR="003D3974" w:rsidRDefault="003D3974" w:rsidP="0069317E">
            <w:pPr>
              <w:pStyle w:val="Odstavekseznama"/>
              <w:numPr>
                <w:ilvl w:val="0"/>
                <w:numId w:val="29"/>
              </w:numPr>
              <w:spacing w:before="225" w:after="225"/>
              <w:jc w:val="both"/>
            </w:pPr>
            <w:r w:rsidRPr="00166704">
              <w:rPr>
                <w:rFonts w:ascii="Arial" w:hAnsi="Arial" w:cs="Arial"/>
                <w:color w:val="000000"/>
                <w:sz w:val="18"/>
                <w:szCs w:val="18"/>
              </w:rPr>
              <w:t>izvajalec ali njegov podizvajalec ne izpolnjuje obveznih dajatev in drugih denarnih nedavčnih obveznosti, če vrednost neplačanih zapadlih obveznosti na dan preverjanja znaša 50 evrov ali več.  Prav tako se šteje, da izvajalec/njegov podizvajalec ne izpolnjuje obveznosti, če na dan preverjanja ni imel predloženih vseh obračunov davčnih odtegljajev za dohodke iz delovnega razmerja, in sicer za obdobje zadnjih petih let do dne preverjanja.</w:t>
            </w:r>
          </w:p>
          <w:p w14:paraId="52671951" w14:textId="77777777" w:rsidR="003D3974" w:rsidRDefault="003D3974" w:rsidP="0069317E">
            <w:pPr>
              <w:pStyle w:val="Odstavekseznama"/>
              <w:numPr>
                <w:ilvl w:val="0"/>
                <w:numId w:val="29"/>
              </w:numPr>
              <w:spacing w:before="225" w:after="225"/>
              <w:jc w:val="both"/>
            </w:pPr>
            <w:r w:rsidRPr="00166704">
              <w:rPr>
                <w:rFonts w:ascii="Arial" w:hAnsi="Arial" w:cs="Arial"/>
                <w:color w:val="000000"/>
                <w:sz w:val="18"/>
                <w:szCs w:val="18"/>
              </w:rPr>
              <w:t>izvajalec ali njegov podizvajalec je izločen iz postopkov oddaje javnih naročil, ker je uvrščen v evidenco gospodarskih subjektov z negativnimi referencami sta v zadnjih treh letih pred dnevom preverjanja bili pri izvajalcu ali njegovemu podizvajalcu ugotovljeni najmanj dve kršitvi, za kateri mu je bila s pravnomočno odločitvijo izrečena globa za prekršek, in sicer  glede plačila za delo, delovnim časom, počitki, opravljanjem dela na podlagi pogodb civilnega prava v primerih, ko so obstajali elementi delovnega razmerja, v zvezi zaposlovanja na črno.</w:t>
            </w:r>
          </w:p>
          <w:p w14:paraId="5843169C" w14:textId="77777777" w:rsidR="003D3974" w:rsidRDefault="003D3974" w:rsidP="0043387C">
            <w:pPr>
              <w:spacing w:before="225" w:after="225"/>
              <w:jc w:val="both"/>
            </w:pPr>
            <w:r>
              <w:rPr>
                <w:rFonts w:ascii="Arial" w:hAnsi="Arial" w:cs="Arial"/>
                <w:color w:val="000000"/>
                <w:sz w:val="18"/>
                <w:szCs w:val="18"/>
              </w:rPr>
              <w:t>V primeru izpolnitve naštetih okoliščin mora naročnik v petih dnevih obvestiti izvajalca ali stranko okvirnega sporazuma. Če je izpolnjena okoliščina pri izvajalcu, mora naročnik takoj, a najkasneje 30 dni od poteka roka za preverjanje, začeti nov postopek javnega naročanja.</w:t>
            </w:r>
          </w:p>
          <w:p w14:paraId="20C744E0" w14:textId="77777777" w:rsidR="003D3974" w:rsidRDefault="003D3974" w:rsidP="0043387C">
            <w:pPr>
              <w:spacing w:before="225" w:after="225"/>
              <w:jc w:val="both"/>
            </w:pPr>
            <w:r>
              <w:rPr>
                <w:rFonts w:ascii="Arial" w:hAnsi="Arial" w:cs="Arial"/>
                <w:color w:val="000000"/>
                <w:sz w:val="18"/>
                <w:szCs w:val="18"/>
              </w:rPr>
              <w:t xml:space="preserve">Če je okoliščina izpolnjena pri podizvajalcu, lahko izvajalec v desetih dnevih po prejemu obvestila zamenja podizvajalca (skladno s 94. členom ZJN-3), če ta menjava ne predstavlja bistvene spremembe pogodbe. V primeru, da izvajalec v tem roku desetih dni ne predlaga novega podizvajalca, ali pa če naročnik predlaganega </w:t>
            </w:r>
            <w:r>
              <w:rPr>
                <w:rFonts w:ascii="Arial" w:hAnsi="Arial" w:cs="Arial"/>
                <w:color w:val="000000"/>
                <w:sz w:val="18"/>
                <w:szCs w:val="18"/>
              </w:rPr>
              <w:lastRenderedPageBreak/>
              <w:t>novega podizvajalca zavrne, začne naročnik takoj (najkasneje 45 dni od poteka roka za preverjanje) nov postopek javnega naročila.</w:t>
            </w:r>
          </w:p>
          <w:p w14:paraId="17AA15ED" w14:textId="77777777" w:rsidR="003D3974" w:rsidRDefault="003D3974" w:rsidP="0043387C">
            <w:pPr>
              <w:spacing w:before="225" w:after="225"/>
              <w:jc w:val="both"/>
            </w:pPr>
            <w:r>
              <w:rPr>
                <w:rFonts w:ascii="Arial" w:hAnsi="Arial" w:cs="Arial"/>
                <w:color w:val="000000"/>
                <w:sz w:val="18"/>
                <w:szCs w:val="18"/>
              </w:rPr>
              <w:t>Pogodba o izvedbi javnega naročila in okvirni sporazum za izvedbo javnega naročila sta sklenjena pod razveznim pogojem, ki se v primeru izpolnitve navedenih okoliščin uresniči z dnem sklenitve nove pogodbe ali okvirnega sporazuma o izvedbi javnega naročila za predmetno naročilo.</w:t>
            </w:r>
          </w:p>
        </w:tc>
      </w:tr>
    </w:tbl>
    <w:p w14:paraId="76605F9D" w14:textId="77777777" w:rsidR="003D3974" w:rsidRDefault="003D3974" w:rsidP="003D3974">
      <w:pPr>
        <w:spacing w:before="225" w:after="225" w:line="240" w:lineRule="auto"/>
        <w:jc w:val="both"/>
      </w:pPr>
      <w:r>
        <w:rPr>
          <w:rFonts w:ascii="Arial" w:hAnsi="Arial" w:cs="Arial"/>
          <w:b/>
          <w:bCs/>
          <w:color w:val="000000"/>
          <w:sz w:val="18"/>
          <w:szCs w:val="18"/>
        </w:rPr>
        <w:lastRenderedPageBreak/>
        <w:t>XIV. KONČNE DOLOČBE</w:t>
      </w:r>
    </w:p>
    <w:p w14:paraId="6A40F69B" w14:textId="77777777" w:rsidR="003D3974" w:rsidRDefault="003D3974" w:rsidP="003D3974">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3D3974" w14:paraId="2AD31EE0" w14:textId="77777777" w:rsidTr="0043387C">
        <w:tc>
          <w:tcPr>
            <w:tcW w:w="0" w:type="auto"/>
            <w:tcMar>
              <w:top w:w="0" w:type="auto"/>
              <w:bottom w:w="0" w:type="auto"/>
            </w:tcMar>
          </w:tcPr>
          <w:p w14:paraId="594179CA" w14:textId="77777777" w:rsidR="003D3974" w:rsidRDefault="003D3974" w:rsidP="0043387C">
            <w:pPr>
              <w:spacing w:before="225" w:after="225"/>
              <w:jc w:val="both"/>
            </w:pPr>
            <w:r>
              <w:rPr>
                <w:rFonts w:ascii="Arial" w:hAnsi="Arial" w:cs="Arial"/>
                <w:color w:val="000000"/>
                <w:sz w:val="18"/>
                <w:szCs w:val="18"/>
              </w:rPr>
              <w:t>V primeru, da je za sklenitev tega sporazuma ali na njem temelječe pogodbe kdo v imenu ali na račun druge pogodbene stranke, predstavniku ali posredniku organa ali organizacije iz javnega sektorja obljubi, ponudi ali da kakšno nedovoljeno korist za: </w:t>
            </w:r>
          </w:p>
          <w:tbl>
            <w:tblPr>
              <w:tblStyle w:val="NormalTablePHPDOCX"/>
              <w:tblW w:w="0" w:type="auto"/>
              <w:tblLook w:val="04A0" w:firstRow="1" w:lastRow="0" w:firstColumn="1" w:lastColumn="0" w:noHBand="0" w:noVBand="1"/>
            </w:tblPr>
            <w:tblGrid>
              <w:gridCol w:w="8746"/>
            </w:tblGrid>
            <w:tr w:rsidR="003D3974" w14:paraId="235932A5" w14:textId="77777777" w:rsidTr="0043387C">
              <w:tc>
                <w:tcPr>
                  <w:tcW w:w="0" w:type="auto"/>
                  <w:tcMar>
                    <w:top w:w="0" w:type="auto"/>
                    <w:bottom w:w="0" w:type="auto"/>
                  </w:tcMar>
                </w:tcPr>
                <w:p w14:paraId="3FEA2049" w14:textId="77777777" w:rsidR="003D3974" w:rsidRDefault="003D3974" w:rsidP="0069317E">
                  <w:pPr>
                    <w:numPr>
                      <w:ilvl w:val="0"/>
                      <w:numId w:val="26"/>
                    </w:numPr>
                    <w:jc w:val="both"/>
                    <w:rPr>
                      <w:rFonts w:ascii="Arial" w:hAnsi="Arial" w:cs="Arial"/>
                      <w:color w:val="000000"/>
                      <w:sz w:val="18"/>
                      <w:szCs w:val="18"/>
                    </w:rPr>
                  </w:pPr>
                  <w:r>
                    <w:rPr>
                      <w:rFonts w:ascii="Arial" w:hAnsi="Arial" w:cs="Arial"/>
                      <w:color w:val="000000"/>
                      <w:sz w:val="18"/>
                      <w:szCs w:val="18"/>
                    </w:rPr>
                    <w:t>pridobitev posla ali</w:t>
                  </w:r>
                </w:p>
                <w:p w14:paraId="13E56B8F" w14:textId="77777777" w:rsidR="003D3974" w:rsidRDefault="003D3974" w:rsidP="0069317E">
                  <w:pPr>
                    <w:numPr>
                      <w:ilvl w:val="0"/>
                      <w:numId w:val="26"/>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635C1B06" w14:textId="77777777" w:rsidR="003D3974" w:rsidRDefault="003D3974" w:rsidP="0069317E">
                  <w:pPr>
                    <w:numPr>
                      <w:ilvl w:val="0"/>
                      <w:numId w:val="26"/>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14:paraId="5F85995B" w14:textId="77777777" w:rsidR="003D3974" w:rsidRDefault="003D3974" w:rsidP="0069317E">
                  <w:pPr>
                    <w:numPr>
                      <w:ilvl w:val="0"/>
                      <w:numId w:val="26"/>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2FF89DB6" w14:textId="77777777" w:rsidR="003D3974" w:rsidRDefault="003D3974" w:rsidP="0043387C"/>
          <w:p w14:paraId="6FC72AAD" w14:textId="77777777" w:rsidR="003D3974" w:rsidRDefault="003D3974" w:rsidP="0043387C">
            <w:pPr>
              <w:spacing w:before="225" w:after="225"/>
              <w:jc w:val="both"/>
            </w:pPr>
            <w:r>
              <w:rPr>
                <w:rFonts w:ascii="Arial" w:hAnsi="Arial" w:cs="Arial"/>
                <w:color w:val="000000"/>
                <w:sz w:val="18"/>
                <w:szCs w:val="18"/>
              </w:rPr>
              <w:t>je okvirni sporazum oziroma na njegovi podlagi sklenjena pogodba nična.</w:t>
            </w:r>
          </w:p>
          <w:p w14:paraId="46BD2DB4" w14:textId="77777777" w:rsidR="003D3974" w:rsidRDefault="003D3974" w:rsidP="0043387C">
            <w:pPr>
              <w:spacing w:before="225" w:after="225"/>
              <w:jc w:val="both"/>
            </w:pPr>
            <w:r>
              <w:rPr>
                <w:rFonts w:ascii="Arial" w:hAnsi="Arial" w:cs="Arial"/>
                <w:color w:val="000000"/>
                <w:sz w:val="18"/>
                <w:szCs w:val="18"/>
              </w:rPr>
              <w:t>Izvajalec mora v okviru objektivnih možnosti opravljati dela po tem okvirnem sporazumu tudi ob nepredvidljivih okoliščinah, nastalih zaradi višje sile. Višja sila in druge nepredvidljive okoliščine so izredne, nepremagljive in nepredvidljive okoliščine, ki nastopijo po sklenitvi okvirnega sporazuma oziroma pogodbe in so zunaj volje pogodbenih strank (v celoti tuje pogodbenim strankam). Za višjo silo se štejejo zlasti potresi, poplave ter druge elementarne nezgode, vojna ali ukrepi oblasti, pri čemer pride do spremenjenih okoliščin ekonomskega in sistemskega značaja.</w:t>
            </w:r>
          </w:p>
          <w:p w14:paraId="628F19CC" w14:textId="77777777" w:rsidR="003D3974" w:rsidRDefault="003D3974" w:rsidP="0043387C">
            <w:pPr>
              <w:spacing w:before="225" w:after="225"/>
              <w:jc w:val="both"/>
            </w:pPr>
            <w:r>
              <w:rPr>
                <w:rFonts w:ascii="Arial" w:hAnsi="Arial" w:cs="Arial"/>
                <w:color w:val="000000"/>
                <w:sz w:val="18"/>
                <w:szCs w:val="18"/>
              </w:rPr>
              <w:t>O nastopu okoliščin, ki pomenijo višjo silo, se morata stranki nemudoma medsebojno pisno obvestiti in dogovoriti o izvajanju storitev v takih pogojih. V kolikor naročnik pisnemu obvestilu ne ugovarja s pisnim ugovorom v roku 7 dni se šteje, da je med strankama nesporno, da je podan primer višje sile.</w:t>
            </w:r>
          </w:p>
          <w:p w14:paraId="26DD84EC" w14:textId="77777777" w:rsidR="003D3974" w:rsidRDefault="003D3974" w:rsidP="0043387C">
            <w:pPr>
              <w:spacing w:before="225" w:after="225"/>
              <w:jc w:val="both"/>
              <w:rPr>
                <w:rFonts w:ascii="Arial" w:hAnsi="Arial" w:cs="Arial"/>
                <w:color w:val="000000"/>
                <w:sz w:val="18"/>
                <w:szCs w:val="18"/>
              </w:rPr>
            </w:pPr>
            <w:r>
              <w:rPr>
                <w:rFonts w:ascii="Arial" w:hAnsi="Arial" w:cs="Arial"/>
                <w:color w:val="000000"/>
                <w:sz w:val="18"/>
                <w:szCs w:val="18"/>
              </w:rPr>
              <w:t>Izvajalec je dolžan v pogojih višje sile nadaljevati z opravljanjem storitev po pogodbi, naročnik pa je dolžan izvajalcu na ustrezen način povrniti morebitne povečane stroške, ki nastanejo pri izvajanju del po pogodbi v teh pogojih. Izvajalec ima pravico zahtevati od naročnika povračilo stroškov, ki so nastali zaradi opravljanja storitev v nepredvidljivih okoliščinah, ki pomenijo višjo silo.</w:t>
            </w:r>
          </w:p>
          <w:p w14:paraId="1B411519" w14:textId="77777777" w:rsidR="003D3974" w:rsidRPr="000966A3" w:rsidRDefault="003D3974" w:rsidP="0043387C">
            <w:pPr>
              <w:spacing w:before="135" w:after="135"/>
              <w:jc w:val="both"/>
              <w:textAlignment w:val="center"/>
              <w:rPr>
                <w:rFonts w:ascii="Arial" w:hAnsi="Arial" w:cs="Arial"/>
                <w:sz w:val="18"/>
                <w:szCs w:val="18"/>
              </w:rPr>
            </w:pPr>
            <w:r w:rsidRPr="003216F1">
              <w:rPr>
                <w:rFonts w:ascii="Arial" w:hAnsi="Arial" w:cs="Arial"/>
                <w:sz w:val="18"/>
                <w:szCs w:val="18"/>
              </w:rPr>
              <w:t xml:space="preserve">Izvajalec izjavlja, da je seznanjen z možnostjo, da pride do začasne ali popolne prekinitve izvajanja šolskih prevozov ali odpovedi posameznih linij zaradi </w:t>
            </w:r>
            <w:r>
              <w:rPr>
                <w:rFonts w:ascii="Arial" w:hAnsi="Arial" w:cs="Arial"/>
                <w:sz w:val="18"/>
                <w:szCs w:val="18"/>
              </w:rPr>
              <w:t>epidemioloških razmer</w:t>
            </w:r>
            <w:r w:rsidRPr="003216F1">
              <w:rPr>
                <w:rFonts w:ascii="Arial" w:hAnsi="Arial" w:cs="Arial"/>
                <w:sz w:val="18"/>
                <w:szCs w:val="18"/>
              </w:rPr>
              <w:t>. Pogodbeni stranki se strinjata, da se pogodbena določila ne spreminjajo, dokler bo potrebno zagotavljati prevoz. V primeru, da bo potrebno zagotoviti dodatna vozila na neki relaciji zaradi upoštevanja števila otrok na posameznih vozilih v skladu z navodili Nacionalnega inštituta za javno zdravje - NIJZ oziroma pristojnih institucij, bo naročnik plačnik dodatnih vozil, vendar ob prehodnem dogovoru in soglasju ter potrditvi naročnika vseh sprememb na relacijah.</w:t>
            </w:r>
          </w:p>
        </w:tc>
      </w:tr>
    </w:tbl>
    <w:p w14:paraId="00543319" w14:textId="77777777" w:rsidR="003D3974" w:rsidRDefault="003D3974" w:rsidP="003D3974">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3D3974" w14:paraId="5874A403" w14:textId="77777777" w:rsidTr="0043387C">
        <w:tc>
          <w:tcPr>
            <w:tcW w:w="0" w:type="auto"/>
            <w:tcMar>
              <w:top w:w="0" w:type="auto"/>
              <w:bottom w:w="0" w:type="auto"/>
            </w:tcMar>
          </w:tcPr>
          <w:p w14:paraId="3938F0A4" w14:textId="77777777" w:rsidR="003D3974" w:rsidRDefault="003D3974" w:rsidP="0043387C">
            <w:pPr>
              <w:spacing w:before="225" w:after="225"/>
              <w:jc w:val="both"/>
            </w:pPr>
            <w:r>
              <w:rPr>
                <w:rFonts w:ascii="Arial" w:hAnsi="Arial" w:cs="Arial"/>
                <w:color w:val="000000"/>
                <w:sz w:val="18"/>
                <w:szCs w:val="18"/>
              </w:rPr>
              <w:t>Za vsa vprašanja, ki s tem sporazumom ali sklenjeno pogodbo niso posebej opredeljena, se uporabljajo določbe Obligacijskega zakonika.</w:t>
            </w:r>
          </w:p>
        </w:tc>
      </w:tr>
    </w:tbl>
    <w:p w14:paraId="0DC4E68D" w14:textId="77777777" w:rsidR="003D3974" w:rsidRDefault="003D3974" w:rsidP="003D3974">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3D3974" w14:paraId="45ABE38A" w14:textId="77777777" w:rsidTr="0043387C">
        <w:tc>
          <w:tcPr>
            <w:tcW w:w="0" w:type="auto"/>
            <w:tcMar>
              <w:top w:w="0" w:type="auto"/>
              <w:bottom w:w="0" w:type="auto"/>
            </w:tcMar>
          </w:tcPr>
          <w:p w14:paraId="55CD726F" w14:textId="77777777" w:rsidR="003D3974" w:rsidRDefault="003D3974" w:rsidP="0043387C">
            <w:pPr>
              <w:spacing w:before="225" w:after="225"/>
              <w:jc w:val="both"/>
            </w:pPr>
            <w:r>
              <w:rPr>
                <w:rFonts w:ascii="Arial" w:hAnsi="Arial" w:cs="Arial"/>
                <w:color w:val="000000"/>
                <w:sz w:val="18"/>
                <w:szCs w:val="18"/>
              </w:rPr>
              <w:t>Ta okvirni sporazum je podpisan v 4 enakih izvodih, od katerih prejme vsaka stranka po 2 izvoda. Fotokopija izvoda okvirnega sporazuma se pošlje v vednost ravnatelju/-ici _____________________.</w:t>
            </w:r>
          </w:p>
        </w:tc>
      </w:tr>
    </w:tbl>
    <w:p w14:paraId="3380C9CD" w14:textId="77777777" w:rsidR="008454CF" w:rsidRDefault="008454CF" w:rsidP="00AC0380">
      <w:pPr>
        <w:rPr>
          <w:rFonts w:ascii="Arial" w:hAnsi="Arial" w:cs="Arial"/>
        </w:rPr>
      </w:pPr>
    </w:p>
    <w:sectPr w:rsidR="008454CF"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4C597" w14:textId="77777777" w:rsidR="00BE3B24" w:rsidRDefault="00BE3B24" w:rsidP="006975C6">
      <w:pPr>
        <w:spacing w:after="0" w:line="240" w:lineRule="auto"/>
      </w:pPr>
      <w:r>
        <w:separator/>
      </w:r>
    </w:p>
  </w:endnote>
  <w:endnote w:type="continuationSeparator" w:id="0">
    <w:p w14:paraId="19EF571D" w14:textId="77777777" w:rsidR="00BE3B24" w:rsidRDefault="00BE3B24"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09D1D"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060DC" w14:textId="77777777" w:rsidR="006B2936" w:rsidRDefault="006B2936"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2F2D1" w14:textId="77777777" w:rsidR="006B2936" w:rsidRDefault="006B2936" w:rsidP="00D43D4E">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7558D" w14:textId="77777777" w:rsidR="006B2936" w:rsidRDefault="006B2936" w:rsidP="00D43D4E">
    <w:pPr>
      <w:pStyle w:val="Noga"/>
      <w:tabs>
        <w:tab w:val="left" w:pos="3301"/>
      </w:tabs>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564D5"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CA2DB" w14:textId="77777777" w:rsidR="008454CF" w:rsidRPr="006F1DA5" w:rsidRDefault="00684286"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30584C" w:rsidRPr="006F1DA5">
          <w:rPr>
            <w:rFonts w:ascii="Arial" w:hAnsi="Arial" w:cs="Arial"/>
          </w:rPr>
          <w:fldChar w:fldCharType="begin"/>
        </w:r>
        <w:r w:rsidR="0030584C" w:rsidRPr="006F1DA5">
          <w:rPr>
            <w:rFonts w:ascii="Arial" w:hAnsi="Arial" w:cs="Arial"/>
          </w:rPr>
          <w:instrText xml:space="preserve"> PAGE   \* MERGEFORMAT </w:instrText>
        </w:r>
        <w:r w:rsidR="0030584C" w:rsidRPr="006F1DA5">
          <w:rPr>
            <w:rFonts w:ascii="Arial" w:hAnsi="Arial" w:cs="Arial"/>
          </w:rPr>
          <w:fldChar w:fldCharType="separate"/>
        </w:r>
        <w:r w:rsidR="0030584C">
          <w:rPr>
            <w:rFonts w:ascii="Arial" w:hAnsi="Arial" w:cs="Arial"/>
            <w:noProof/>
          </w:rPr>
          <w:t>1</w:t>
        </w:r>
        <w:r w:rsidR="0030584C" w:rsidRPr="006F1DA5">
          <w:rPr>
            <w:rFonts w:ascii="Arial" w:hAnsi="Arial" w:cs="Arial"/>
            <w:noProof/>
          </w:rPr>
          <w:fldChar w:fldCharType="end"/>
        </w:r>
      </w:sdtContent>
    </w:sdt>
  </w:p>
  <w:p w14:paraId="4500797C" w14:textId="77777777" w:rsidR="008454CF" w:rsidRDefault="008454CF"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7D358"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77D5F"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40089"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0D716"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A4BD9"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192BA"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608A0"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37C34" w14:textId="77777777" w:rsidR="00BE3B24" w:rsidRDefault="00BE3B24" w:rsidP="006975C6">
      <w:pPr>
        <w:spacing w:after="0" w:line="240" w:lineRule="auto"/>
      </w:pPr>
      <w:r>
        <w:separator/>
      </w:r>
    </w:p>
  </w:footnote>
  <w:footnote w:type="continuationSeparator" w:id="0">
    <w:p w14:paraId="716F45F0" w14:textId="77777777" w:rsidR="00BE3B24" w:rsidRDefault="00BE3B24"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5"/>
      <w:gridCol w:w="3317"/>
      <w:gridCol w:w="4118"/>
    </w:tblGrid>
    <w:tr w:rsidR="00B05771" w:rsidRPr="006F1DA5" w14:paraId="7A976D29" w14:textId="77777777" w:rsidTr="007C4767">
      <w:trPr>
        <w:trHeight w:val="1268"/>
      </w:trPr>
      <w:tc>
        <w:tcPr>
          <w:tcW w:w="1668" w:type="dxa"/>
        </w:tcPr>
        <w:p w14:paraId="5A1ABE58"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0522CA37" wp14:editId="22B460A5">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4F05240A"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Mirna</w:t>
          </w:r>
        </w:p>
        <w:p w14:paraId="134466F5"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Glavna cesta 28</w:t>
          </w:r>
        </w:p>
        <w:p w14:paraId="422E77E1"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8233 Mirna</w:t>
          </w:r>
        </w:p>
        <w:p w14:paraId="0BB9D965"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www.mirna.si</w:t>
          </w:r>
        </w:p>
        <w:p w14:paraId="73D5A552" w14:textId="77777777" w:rsidR="00B05771" w:rsidRPr="006F1DA5" w:rsidRDefault="00B05771" w:rsidP="007C4767">
          <w:pPr>
            <w:pStyle w:val="Glava"/>
            <w:rPr>
              <w:rFonts w:ascii="Arial" w:hAnsi="Arial" w:cs="Arial"/>
              <w:b/>
              <w:color w:val="000000" w:themeColor="text1"/>
            </w:rPr>
          </w:pPr>
          <w:r w:rsidRPr="006F1DA5">
            <w:rPr>
              <w:rFonts w:ascii="Arial" w:hAnsi="Arial" w:cs="Arial"/>
              <w:color w:val="000000" w:themeColor="text1"/>
              <w:sz w:val="16"/>
              <w:szCs w:val="16"/>
            </w:rPr>
            <w:t>Email: obcina@mirna.si</w:t>
          </w:r>
        </w:p>
      </w:tc>
      <w:tc>
        <w:tcPr>
          <w:tcW w:w="4209" w:type="dxa"/>
        </w:tcPr>
        <w:p w14:paraId="66342C61"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7CEC6A69" wp14:editId="14BB417F">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1E43BBA0"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596"/>
      <w:gridCol w:w="3265"/>
      <w:gridCol w:w="4209"/>
    </w:tblGrid>
    <w:tr w:rsidR="00BA5911" w:rsidRPr="006F1DA5" w14:paraId="589E2CB2" w14:textId="77777777" w:rsidTr="00B169F3">
      <w:trPr>
        <w:trHeight w:val="1268"/>
      </w:trPr>
      <w:tc>
        <w:tcPr>
          <w:tcW w:w="1668" w:type="dxa"/>
        </w:tcPr>
        <w:p w14:paraId="6402CCEE" w14:textId="77777777" w:rsidR="008454CF" w:rsidRPr="006F1DA5" w:rsidRDefault="0030584C"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6ECC68A5" wp14:editId="32D77508">
                <wp:simplePos x="0" y="0"/>
                <wp:positionH relativeFrom="page">
                  <wp:posOffset>4433</wp:posOffset>
                </wp:positionH>
                <wp:positionV relativeFrom="paragraph">
                  <wp:posOffset>-3810</wp:posOffset>
                </wp:positionV>
                <wp:extent cx="990000" cy="720000"/>
                <wp:effectExtent l="0" t="0" r="0" b="0"/>
                <wp:wrapNone/>
                <wp:docPr id="1901341606" name="Picture 1901341606"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5A7CAE3C" w14:textId="77777777" w:rsidR="008454CF" w:rsidRPr="006F1DA5" w:rsidRDefault="0030584C"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Mirna</w:t>
          </w:r>
        </w:p>
        <w:p w14:paraId="7C352396" w14:textId="77777777" w:rsidR="008454CF" w:rsidRPr="006F1DA5" w:rsidRDefault="0030584C"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Glavna cesta 28</w:t>
          </w:r>
        </w:p>
        <w:p w14:paraId="1DA331FF" w14:textId="77777777" w:rsidR="008454CF" w:rsidRPr="006F1DA5" w:rsidRDefault="0030584C"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8233 Mirna</w:t>
          </w:r>
        </w:p>
        <w:p w14:paraId="18C1CAE5" w14:textId="77777777" w:rsidR="008454CF" w:rsidRPr="006F1DA5" w:rsidRDefault="0030584C"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www.mirna.si</w:t>
          </w:r>
        </w:p>
        <w:p w14:paraId="5D918310" w14:textId="77777777" w:rsidR="008454CF" w:rsidRPr="006F1DA5" w:rsidRDefault="0030584C" w:rsidP="00FB3258">
          <w:pPr>
            <w:pStyle w:val="Glava"/>
            <w:rPr>
              <w:rFonts w:ascii="Arial" w:hAnsi="Arial" w:cs="Arial"/>
              <w:b/>
              <w:color w:val="000000" w:themeColor="text1"/>
            </w:rPr>
          </w:pPr>
          <w:r w:rsidRPr="006F1DA5">
            <w:rPr>
              <w:rFonts w:ascii="Arial" w:hAnsi="Arial" w:cs="Arial"/>
              <w:color w:val="000000" w:themeColor="text1"/>
              <w:sz w:val="16"/>
              <w:szCs w:val="16"/>
            </w:rPr>
            <w:t>Email: obcina@mirna.si</w:t>
          </w:r>
        </w:p>
      </w:tc>
      <w:tc>
        <w:tcPr>
          <w:tcW w:w="4209" w:type="dxa"/>
        </w:tcPr>
        <w:p w14:paraId="325DEEC8" w14:textId="77777777" w:rsidR="008454CF" w:rsidRPr="006F1DA5" w:rsidRDefault="0030584C"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0EB18DC0" wp14:editId="4C97AA0F">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472591CA" w14:textId="77777777" w:rsidR="008454CF" w:rsidRPr="006F1DA5" w:rsidRDefault="008454CF"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5F0F"/>
    <w:multiLevelType w:val="multilevel"/>
    <w:tmpl w:val="267E18A4"/>
    <w:lvl w:ilvl="0">
      <w:start w:val="1"/>
      <w:numFmt w:val="bullet"/>
      <w:lvlText w:val=""/>
      <w:lvlJc w:val="left"/>
      <w:pPr>
        <w:ind w:left="360" w:hanging="36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7B54A32"/>
    <w:multiLevelType w:val="hybridMultilevel"/>
    <w:tmpl w:val="3DA8B1DC"/>
    <w:lvl w:ilvl="0" w:tplc="C6F41A44">
      <w:start w:val="1"/>
      <w:numFmt w:val="bullet"/>
      <w:lvlText w:val=""/>
      <w:lvlJc w:val="left"/>
      <w:pPr>
        <w:ind w:left="720" w:hanging="360"/>
      </w:pPr>
      <w:rPr>
        <w:rFonts w:ascii="Symbol" w:hAnsi="Symbol" w:cs="Symbol" w:hint="default"/>
        <w:sz w:val="18"/>
        <w:szCs w:val="18"/>
      </w:rPr>
    </w:lvl>
    <w:lvl w:ilvl="1" w:tplc="EC66CA10">
      <w:start w:val="1"/>
      <w:numFmt w:val="bullet"/>
      <w:lvlText w:val="o"/>
      <w:lvlJc w:val="left"/>
      <w:pPr>
        <w:ind w:left="1440" w:hanging="360"/>
      </w:pPr>
      <w:rPr>
        <w:rFonts w:ascii="Courier New" w:hAnsi="Courier New" w:cs="Courier New" w:hint="default"/>
      </w:rPr>
    </w:lvl>
    <w:lvl w:ilvl="2" w:tplc="5C06EF0E">
      <w:start w:val="1"/>
      <w:numFmt w:val="bullet"/>
      <w:lvlText w:val=""/>
      <w:lvlJc w:val="left"/>
      <w:pPr>
        <w:ind w:left="2160" w:hanging="360"/>
      </w:pPr>
      <w:rPr>
        <w:rFonts w:ascii="Wingdings" w:hAnsi="Wingdings" w:cs="Wingdings" w:hint="default"/>
      </w:rPr>
    </w:lvl>
    <w:lvl w:ilvl="3" w:tplc="7F1CD28C">
      <w:start w:val="1"/>
      <w:numFmt w:val="bullet"/>
      <w:lvlText w:val=""/>
      <w:lvlJc w:val="left"/>
      <w:pPr>
        <w:ind w:left="2880" w:hanging="360"/>
      </w:pPr>
      <w:rPr>
        <w:rFonts w:ascii="Symbol" w:hAnsi="Symbol" w:cs="Symbol" w:hint="default"/>
      </w:rPr>
    </w:lvl>
    <w:lvl w:ilvl="4" w:tplc="C952D8E0">
      <w:start w:val="1"/>
      <w:numFmt w:val="bullet"/>
      <w:lvlText w:val="o"/>
      <w:lvlJc w:val="left"/>
      <w:pPr>
        <w:ind w:left="3600" w:hanging="360"/>
      </w:pPr>
      <w:rPr>
        <w:rFonts w:ascii="Courier New" w:hAnsi="Courier New" w:cs="Courier New" w:hint="default"/>
      </w:rPr>
    </w:lvl>
    <w:lvl w:ilvl="5" w:tplc="950C95A0">
      <w:start w:val="1"/>
      <w:numFmt w:val="bullet"/>
      <w:lvlText w:val=""/>
      <w:lvlJc w:val="left"/>
      <w:pPr>
        <w:ind w:left="4320" w:hanging="360"/>
      </w:pPr>
      <w:rPr>
        <w:rFonts w:ascii="Wingdings" w:hAnsi="Wingdings" w:cs="Wingdings" w:hint="default"/>
      </w:rPr>
    </w:lvl>
    <w:lvl w:ilvl="6" w:tplc="A51213BA">
      <w:start w:val="1"/>
      <w:numFmt w:val="bullet"/>
      <w:lvlText w:val=""/>
      <w:lvlJc w:val="left"/>
      <w:pPr>
        <w:ind w:left="5040" w:hanging="360"/>
      </w:pPr>
      <w:rPr>
        <w:rFonts w:ascii="Symbol" w:hAnsi="Symbol" w:cs="Symbol" w:hint="default"/>
      </w:rPr>
    </w:lvl>
    <w:lvl w:ilvl="7" w:tplc="26D2AD72">
      <w:start w:val="1"/>
      <w:numFmt w:val="bullet"/>
      <w:lvlText w:val="o"/>
      <w:lvlJc w:val="left"/>
      <w:pPr>
        <w:ind w:left="5760" w:hanging="360"/>
      </w:pPr>
      <w:rPr>
        <w:rFonts w:ascii="Courier New" w:hAnsi="Courier New" w:cs="Courier New" w:hint="default"/>
      </w:rPr>
    </w:lvl>
    <w:lvl w:ilvl="8" w:tplc="7BF00BFA">
      <w:start w:val="1"/>
      <w:numFmt w:val="bullet"/>
      <w:lvlText w:val=""/>
      <w:lvlJc w:val="left"/>
      <w:pPr>
        <w:ind w:left="6480" w:hanging="360"/>
      </w:pPr>
      <w:rPr>
        <w:rFonts w:ascii="Wingdings" w:hAnsi="Wingdings" w:cs="Wingdings" w:hint="default"/>
      </w:rPr>
    </w:lvl>
  </w:abstractNum>
  <w:abstractNum w:abstractNumId="2" w15:restartNumberingAfterBreak="0">
    <w:nsid w:val="0E921EC1"/>
    <w:multiLevelType w:val="hybridMultilevel"/>
    <w:tmpl w:val="0932467E"/>
    <w:lvl w:ilvl="0" w:tplc="C95A2B58">
      <w:start w:val="1"/>
      <w:numFmt w:val="bullet"/>
      <w:lvlText w:val=""/>
      <w:lvlJc w:val="left"/>
      <w:pPr>
        <w:ind w:left="720" w:hanging="360"/>
      </w:pPr>
      <w:rPr>
        <w:rFonts w:ascii="Symbol" w:hAnsi="Symbol" w:cs="Symbol" w:hint="default"/>
        <w:sz w:val="18"/>
        <w:szCs w:val="18"/>
      </w:rPr>
    </w:lvl>
    <w:lvl w:ilvl="1" w:tplc="327C2E56">
      <w:start w:val="1"/>
      <w:numFmt w:val="bullet"/>
      <w:lvlText w:val="o"/>
      <w:lvlJc w:val="left"/>
      <w:pPr>
        <w:ind w:left="1440" w:hanging="360"/>
      </w:pPr>
      <w:rPr>
        <w:rFonts w:ascii="Courier New" w:hAnsi="Courier New" w:cs="Courier New" w:hint="default"/>
      </w:rPr>
    </w:lvl>
    <w:lvl w:ilvl="2" w:tplc="11C038D4">
      <w:start w:val="1"/>
      <w:numFmt w:val="bullet"/>
      <w:lvlText w:val=""/>
      <w:lvlJc w:val="left"/>
      <w:pPr>
        <w:ind w:left="2160" w:hanging="360"/>
      </w:pPr>
      <w:rPr>
        <w:rFonts w:ascii="Wingdings" w:hAnsi="Wingdings" w:cs="Wingdings" w:hint="default"/>
      </w:rPr>
    </w:lvl>
    <w:lvl w:ilvl="3" w:tplc="8FF8898C">
      <w:start w:val="1"/>
      <w:numFmt w:val="bullet"/>
      <w:lvlText w:val=""/>
      <w:lvlJc w:val="left"/>
      <w:pPr>
        <w:ind w:left="2880" w:hanging="360"/>
      </w:pPr>
      <w:rPr>
        <w:rFonts w:ascii="Symbol" w:hAnsi="Symbol" w:cs="Symbol" w:hint="default"/>
      </w:rPr>
    </w:lvl>
    <w:lvl w:ilvl="4" w:tplc="38240656">
      <w:start w:val="1"/>
      <w:numFmt w:val="bullet"/>
      <w:lvlText w:val="o"/>
      <w:lvlJc w:val="left"/>
      <w:pPr>
        <w:ind w:left="3600" w:hanging="360"/>
      </w:pPr>
      <w:rPr>
        <w:rFonts w:ascii="Courier New" w:hAnsi="Courier New" w:cs="Courier New" w:hint="default"/>
      </w:rPr>
    </w:lvl>
    <w:lvl w:ilvl="5" w:tplc="5C7C66D8">
      <w:start w:val="1"/>
      <w:numFmt w:val="bullet"/>
      <w:lvlText w:val=""/>
      <w:lvlJc w:val="left"/>
      <w:pPr>
        <w:ind w:left="4320" w:hanging="360"/>
      </w:pPr>
      <w:rPr>
        <w:rFonts w:ascii="Wingdings" w:hAnsi="Wingdings" w:cs="Wingdings" w:hint="default"/>
      </w:rPr>
    </w:lvl>
    <w:lvl w:ilvl="6" w:tplc="DBD650AC">
      <w:start w:val="1"/>
      <w:numFmt w:val="bullet"/>
      <w:lvlText w:val=""/>
      <w:lvlJc w:val="left"/>
      <w:pPr>
        <w:ind w:left="5040" w:hanging="360"/>
      </w:pPr>
      <w:rPr>
        <w:rFonts w:ascii="Symbol" w:hAnsi="Symbol" w:cs="Symbol" w:hint="default"/>
      </w:rPr>
    </w:lvl>
    <w:lvl w:ilvl="7" w:tplc="2F3A4034">
      <w:start w:val="1"/>
      <w:numFmt w:val="bullet"/>
      <w:lvlText w:val="o"/>
      <w:lvlJc w:val="left"/>
      <w:pPr>
        <w:ind w:left="5760" w:hanging="360"/>
      </w:pPr>
      <w:rPr>
        <w:rFonts w:ascii="Courier New" w:hAnsi="Courier New" w:cs="Courier New" w:hint="default"/>
      </w:rPr>
    </w:lvl>
    <w:lvl w:ilvl="8" w:tplc="788C0F3C">
      <w:start w:val="1"/>
      <w:numFmt w:val="bullet"/>
      <w:lvlText w:val=""/>
      <w:lvlJc w:val="left"/>
      <w:pPr>
        <w:ind w:left="6480" w:hanging="360"/>
      </w:pPr>
      <w:rPr>
        <w:rFonts w:ascii="Wingdings" w:hAnsi="Wingdings" w:cs="Wingdings" w:hint="default"/>
      </w:rPr>
    </w:lvl>
  </w:abstractNum>
  <w:abstractNum w:abstractNumId="3" w15:restartNumberingAfterBreak="0">
    <w:nsid w:val="12E17AD8"/>
    <w:multiLevelType w:val="hybridMultilevel"/>
    <w:tmpl w:val="0BB6AF66"/>
    <w:lvl w:ilvl="0" w:tplc="890E7542">
      <w:start w:val="1"/>
      <w:numFmt w:val="bullet"/>
      <w:lvlText w:val=""/>
      <w:lvlJc w:val="left"/>
      <w:pPr>
        <w:ind w:left="720" w:hanging="360"/>
      </w:pPr>
      <w:rPr>
        <w:rFonts w:ascii="Symbol" w:hAnsi="Symbol" w:cs="Symbol" w:hint="default"/>
        <w:sz w:val="18"/>
        <w:szCs w:val="18"/>
      </w:rPr>
    </w:lvl>
    <w:lvl w:ilvl="1" w:tplc="050E58BA">
      <w:start w:val="1"/>
      <w:numFmt w:val="bullet"/>
      <w:lvlText w:val="o"/>
      <w:lvlJc w:val="left"/>
      <w:pPr>
        <w:ind w:left="1440" w:hanging="360"/>
      </w:pPr>
      <w:rPr>
        <w:rFonts w:ascii="Courier New" w:hAnsi="Courier New" w:cs="Courier New" w:hint="default"/>
      </w:rPr>
    </w:lvl>
    <w:lvl w:ilvl="2" w:tplc="4E12829C">
      <w:start w:val="1"/>
      <w:numFmt w:val="bullet"/>
      <w:lvlText w:val=""/>
      <w:lvlJc w:val="left"/>
      <w:pPr>
        <w:ind w:left="2160" w:hanging="360"/>
      </w:pPr>
      <w:rPr>
        <w:rFonts w:ascii="Wingdings" w:hAnsi="Wingdings" w:cs="Wingdings" w:hint="default"/>
      </w:rPr>
    </w:lvl>
    <w:lvl w:ilvl="3" w:tplc="2A7AEB6E">
      <w:start w:val="1"/>
      <w:numFmt w:val="bullet"/>
      <w:lvlText w:val=""/>
      <w:lvlJc w:val="left"/>
      <w:pPr>
        <w:ind w:left="2880" w:hanging="360"/>
      </w:pPr>
      <w:rPr>
        <w:rFonts w:ascii="Symbol" w:hAnsi="Symbol" w:cs="Symbol" w:hint="default"/>
      </w:rPr>
    </w:lvl>
    <w:lvl w:ilvl="4" w:tplc="5F165BA8">
      <w:start w:val="1"/>
      <w:numFmt w:val="bullet"/>
      <w:lvlText w:val="o"/>
      <w:lvlJc w:val="left"/>
      <w:pPr>
        <w:ind w:left="3600" w:hanging="360"/>
      </w:pPr>
      <w:rPr>
        <w:rFonts w:ascii="Courier New" w:hAnsi="Courier New" w:cs="Courier New" w:hint="default"/>
      </w:rPr>
    </w:lvl>
    <w:lvl w:ilvl="5" w:tplc="CA66357A">
      <w:start w:val="1"/>
      <w:numFmt w:val="bullet"/>
      <w:lvlText w:val=""/>
      <w:lvlJc w:val="left"/>
      <w:pPr>
        <w:ind w:left="4320" w:hanging="360"/>
      </w:pPr>
      <w:rPr>
        <w:rFonts w:ascii="Wingdings" w:hAnsi="Wingdings" w:cs="Wingdings" w:hint="default"/>
      </w:rPr>
    </w:lvl>
    <w:lvl w:ilvl="6" w:tplc="E94C9EDC">
      <w:start w:val="1"/>
      <w:numFmt w:val="bullet"/>
      <w:lvlText w:val=""/>
      <w:lvlJc w:val="left"/>
      <w:pPr>
        <w:ind w:left="5040" w:hanging="360"/>
      </w:pPr>
      <w:rPr>
        <w:rFonts w:ascii="Symbol" w:hAnsi="Symbol" w:cs="Symbol" w:hint="default"/>
      </w:rPr>
    </w:lvl>
    <w:lvl w:ilvl="7" w:tplc="DFF8B612">
      <w:start w:val="1"/>
      <w:numFmt w:val="bullet"/>
      <w:lvlText w:val="o"/>
      <w:lvlJc w:val="left"/>
      <w:pPr>
        <w:ind w:left="5760" w:hanging="360"/>
      </w:pPr>
      <w:rPr>
        <w:rFonts w:ascii="Courier New" w:hAnsi="Courier New" w:cs="Courier New" w:hint="default"/>
      </w:rPr>
    </w:lvl>
    <w:lvl w:ilvl="8" w:tplc="47B2F408">
      <w:start w:val="1"/>
      <w:numFmt w:val="bullet"/>
      <w:lvlText w:val=""/>
      <w:lvlJc w:val="left"/>
      <w:pPr>
        <w:ind w:left="6480" w:hanging="360"/>
      </w:pPr>
      <w:rPr>
        <w:rFonts w:ascii="Wingdings" w:hAnsi="Wingdings" w:cs="Wingdings" w:hint="default"/>
      </w:rPr>
    </w:lvl>
  </w:abstractNum>
  <w:abstractNum w:abstractNumId="4" w15:restartNumberingAfterBreak="0">
    <w:nsid w:val="16AF6158"/>
    <w:multiLevelType w:val="hybridMultilevel"/>
    <w:tmpl w:val="9482B066"/>
    <w:lvl w:ilvl="0" w:tplc="B1E65976">
      <w:start w:val="1"/>
      <w:numFmt w:val="bullet"/>
      <w:lvlText w:val=""/>
      <w:lvlJc w:val="left"/>
      <w:pPr>
        <w:ind w:left="720" w:hanging="360"/>
      </w:pPr>
      <w:rPr>
        <w:rFonts w:ascii="Symbol" w:hAnsi="Symbol" w:cs="Symbol" w:hint="default"/>
        <w:sz w:val="18"/>
        <w:szCs w:val="18"/>
      </w:rPr>
    </w:lvl>
    <w:lvl w:ilvl="1" w:tplc="77800B0A">
      <w:start w:val="1"/>
      <w:numFmt w:val="bullet"/>
      <w:lvlText w:val="o"/>
      <w:lvlJc w:val="left"/>
      <w:pPr>
        <w:ind w:left="1440" w:hanging="360"/>
      </w:pPr>
      <w:rPr>
        <w:rFonts w:ascii="Courier New" w:hAnsi="Courier New" w:cs="Courier New" w:hint="default"/>
      </w:rPr>
    </w:lvl>
    <w:lvl w:ilvl="2" w:tplc="DB9CAA28">
      <w:start w:val="1"/>
      <w:numFmt w:val="bullet"/>
      <w:lvlText w:val=""/>
      <w:lvlJc w:val="left"/>
      <w:pPr>
        <w:ind w:left="2160" w:hanging="360"/>
      </w:pPr>
      <w:rPr>
        <w:rFonts w:ascii="Wingdings" w:hAnsi="Wingdings" w:cs="Wingdings" w:hint="default"/>
      </w:rPr>
    </w:lvl>
    <w:lvl w:ilvl="3" w:tplc="49A6B888">
      <w:start w:val="1"/>
      <w:numFmt w:val="bullet"/>
      <w:lvlText w:val=""/>
      <w:lvlJc w:val="left"/>
      <w:pPr>
        <w:ind w:left="2880" w:hanging="360"/>
      </w:pPr>
      <w:rPr>
        <w:rFonts w:ascii="Symbol" w:hAnsi="Symbol" w:cs="Symbol" w:hint="default"/>
      </w:rPr>
    </w:lvl>
    <w:lvl w:ilvl="4" w:tplc="D1CE6310">
      <w:start w:val="1"/>
      <w:numFmt w:val="bullet"/>
      <w:lvlText w:val="o"/>
      <w:lvlJc w:val="left"/>
      <w:pPr>
        <w:ind w:left="3600" w:hanging="360"/>
      </w:pPr>
      <w:rPr>
        <w:rFonts w:ascii="Courier New" w:hAnsi="Courier New" w:cs="Courier New" w:hint="default"/>
      </w:rPr>
    </w:lvl>
    <w:lvl w:ilvl="5" w:tplc="B5CE3FBC">
      <w:start w:val="1"/>
      <w:numFmt w:val="bullet"/>
      <w:lvlText w:val=""/>
      <w:lvlJc w:val="left"/>
      <w:pPr>
        <w:ind w:left="4320" w:hanging="360"/>
      </w:pPr>
      <w:rPr>
        <w:rFonts w:ascii="Wingdings" w:hAnsi="Wingdings" w:cs="Wingdings" w:hint="default"/>
      </w:rPr>
    </w:lvl>
    <w:lvl w:ilvl="6" w:tplc="A0846B80">
      <w:start w:val="1"/>
      <w:numFmt w:val="bullet"/>
      <w:lvlText w:val=""/>
      <w:lvlJc w:val="left"/>
      <w:pPr>
        <w:ind w:left="5040" w:hanging="360"/>
      </w:pPr>
      <w:rPr>
        <w:rFonts w:ascii="Symbol" w:hAnsi="Symbol" w:cs="Symbol" w:hint="default"/>
      </w:rPr>
    </w:lvl>
    <w:lvl w:ilvl="7" w:tplc="70A63454">
      <w:start w:val="1"/>
      <w:numFmt w:val="bullet"/>
      <w:lvlText w:val="o"/>
      <w:lvlJc w:val="left"/>
      <w:pPr>
        <w:ind w:left="5760" w:hanging="360"/>
      </w:pPr>
      <w:rPr>
        <w:rFonts w:ascii="Courier New" w:hAnsi="Courier New" w:cs="Courier New" w:hint="default"/>
      </w:rPr>
    </w:lvl>
    <w:lvl w:ilvl="8" w:tplc="EE109FF2">
      <w:start w:val="1"/>
      <w:numFmt w:val="bullet"/>
      <w:lvlText w:val=""/>
      <w:lvlJc w:val="left"/>
      <w:pPr>
        <w:ind w:left="6480" w:hanging="360"/>
      </w:pPr>
      <w:rPr>
        <w:rFonts w:ascii="Wingdings" w:hAnsi="Wingdings" w:cs="Wingdings" w:hint="default"/>
      </w:rPr>
    </w:lvl>
  </w:abstractNum>
  <w:abstractNum w:abstractNumId="5" w15:restartNumberingAfterBreak="0">
    <w:nsid w:val="211B4138"/>
    <w:multiLevelType w:val="hybridMultilevel"/>
    <w:tmpl w:val="86560D5A"/>
    <w:lvl w:ilvl="0" w:tplc="96A264D4">
      <w:start w:val="1"/>
      <w:numFmt w:val="bullet"/>
      <w:lvlText w:val=""/>
      <w:lvlJc w:val="left"/>
      <w:pPr>
        <w:ind w:left="720" w:hanging="360"/>
      </w:pPr>
      <w:rPr>
        <w:rFonts w:ascii="Symbol" w:hAnsi="Symbol" w:cs="Symbol" w:hint="default"/>
        <w:sz w:val="18"/>
        <w:szCs w:val="18"/>
      </w:rPr>
    </w:lvl>
    <w:lvl w:ilvl="1" w:tplc="A3685B58">
      <w:start w:val="1"/>
      <w:numFmt w:val="bullet"/>
      <w:lvlText w:val="o"/>
      <w:lvlJc w:val="left"/>
      <w:pPr>
        <w:ind w:left="1440" w:hanging="360"/>
      </w:pPr>
      <w:rPr>
        <w:rFonts w:ascii="Courier New" w:hAnsi="Courier New" w:cs="Courier New" w:hint="default"/>
      </w:rPr>
    </w:lvl>
    <w:lvl w:ilvl="2" w:tplc="CA2C86A6">
      <w:start w:val="1"/>
      <w:numFmt w:val="bullet"/>
      <w:lvlText w:val=""/>
      <w:lvlJc w:val="left"/>
      <w:pPr>
        <w:ind w:left="2160" w:hanging="360"/>
      </w:pPr>
      <w:rPr>
        <w:rFonts w:ascii="Wingdings" w:hAnsi="Wingdings" w:cs="Wingdings" w:hint="default"/>
      </w:rPr>
    </w:lvl>
    <w:lvl w:ilvl="3" w:tplc="2FB232D8">
      <w:start w:val="1"/>
      <w:numFmt w:val="bullet"/>
      <w:lvlText w:val=""/>
      <w:lvlJc w:val="left"/>
      <w:pPr>
        <w:ind w:left="2880" w:hanging="360"/>
      </w:pPr>
      <w:rPr>
        <w:rFonts w:ascii="Symbol" w:hAnsi="Symbol" w:cs="Symbol" w:hint="default"/>
      </w:rPr>
    </w:lvl>
    <w:lvl w:ilvl="4" w:tplc="033EC68A">
      <w:start w:val="1"/>
      <w:numFmt w:val="bullet"/>
      <w:lvlText w:val="o"/>
      <w:lvlJc w:val="left"/>
      <w:pPr>
        <w:ind w:left="3600" w:hanging="360"/>
      </w:pPr>
      <w:rPr>
        <w:rFonts w:ascii="Courier New" w:hAnsi="Courier New" w:cs="Courier New" w:hint="default"/>
      </w:rPr>
    </w:lvl>
    <w:lvl w:ilvl="5" w:tplc="49CEBC2A">
      <w:start w:val="1"/>
      <w:numFmt w:val="bullet"/>
      <w:lvlText w:val=""/>
      <w:lvlJc w:val="left"/>
      <w:pPr>
        <w:ind w:left="4320" w:hanging="360"/>
      </w:pPr>
      <w:rPr>
        <w:rFonts w:ascii="Wingdings" w:hAnsi="Wingdings" w:cs="Wingdings" w:hint="default"/>
      </w:rPr>
    </w:lvl>
    <w:lvl w:ilvl="6" w:tplc="09264E12">
      <w:start w:val="1"/>
      <w:numFmt w:val="bullet"/>
      <w:lvlText w:val=""/>
      <w:lvlJc w:val="left"/>
      <w:pPr>
        <w:ind w:left="5040" w:hanging="360"/>
      </w:pPr>
      <w:rPr>
        <w:rFonts w:ascii="Symbol" w:hAnsi="Symbol" w:cs="Symbol" w:hint="default"/>
      </w:rPr>
    </w:lvl>
    <w:lvl w:ilvl="7" w:tplc="9AAAFD58">
      <w:start w:val="1"/>
      <w:numFmt w:val="bullet"/>
      <w:lvlText w:val="o"/>
      <w:lvlJc w:val="left"/>
      <w:pPr>
        <w:ind w:left="5760" w:hanging="360"/>
      </w:pPr>
      <w:rPr>
        <w:rFonts w:ascii="Courier New" w:hAnsi="Courier New" w:cs="Courier New" w:hint="default"/>
      </w:rPr>
    </w:lvl>
    <w:lvl w:ilvl="8" w:tplc="A9AA81C4">
      <w:start w:val="1"/>
      <w:numFmt w:val="bullet"/>
      <w:lvlText w:val=""/>
      <w:lvlJc w:val="left"/>
      <w:pPr>
        <w:ind w:left="6480" w:hanging="360"/>
      </w:pPr>
      <w:rPr>
        <w:rFonts w:ascii="Wingdings" w:hAnsi="Wingdings" w:cs="Wingdings" w:hint="default"/>
      </w:rPr>
    </w:lvl>
  </w:abstractNum>
  <w:abstractNum w:abstractNumId="6" w15:restartNumberingAfterBreak="0">
    <w:nsid w:val="24C30B64"/>
    <w:multiLevelType w:val="hybridMultilevel"/>
    <w:tmpl w:val="73AAB406"/>
    <w:lvl w:ilvl="0" w:tplc="C1BE4E60">
      <w:start w:val="1"/>
      <w:numFmt w:val="bullet"/>
      <w:lvlText w:val=""/>
      <w:lvlJc w:val="left"/>
      <w:pPr>
        <w:ind w:left="720" w:hanging="360"/>
      </w:pPr>
      <w:rPr>
        <w:rFonts w:ascii="Symbol" w:hAnsi="Symbol" w:cs="Symbol" w:hint="default"/>
        <w:sz w:val="18"/>
        <w:szCs w:val="18"/>
      </w:rPr>
    </w:lvl>
    <w:lvl w:ilvl="1" w:tplc="40E88ED4">
      <w:start w:val="1"/>
      <w:numFmt w:val="bullet"/>
      <w:lvlText w:val="o"/>
      <w:lvlJc w:val="left"/>
      <w:pPr>
        <w:ind w:left="1440" w:hanging="360"/>
      </w:pPr>
      <w:rPr>
        <w:rFonts w:ascii="Courier New" w:hAnsi="Courier New" w:cs="Courier New" w:hint="default"/>
      </w:rPr>
    </w:lvl>
    <w:lvl w:ilvl="2" w:tplc="0060CECC">
      <w:start w:val="1"/>
      <w:numFmt w:val="bullet"/>
      <w:lvlText w:val=""/>
      <w:lvlJc w:val="left"/>
      <w:pPr>
        <w:ind w:left="2160" w:hanging="360"/>
      </w:pPr>
      <w:rPr>
        <w:rFonts w:ascii="Wingdings" w:hAnsi="Wingdings" w:cs="Wingdings" w:hint="default"/>
      </w:rPr>
    </w:lvl>
    <w:lvl w:ilvl="3" w:tplc="1180A5BE">
      <w:start w:val="1"/>
      <w:numFmt w:val="bullet"/>
      <w:lvlText w:val=""/>
      <w:lvlJc w:val="left"/>
      <w:pPr>
        <w:ind w:left="2880" w:hanging="360"/>
      </w:pPr>
      <w:rPr>
        <w:rFonts w:ascii="Symbol" w:hAnsi="Symbol" w:cs="Symbol" w:hint="default"/>
      </w:rPr>
    </w:lvl>
    <w:lvl w:ilvl="4" w:tplc="0F98B2A0">
      <w:start w:val="1"/>
      <w:numFmt w:val="bullet"/>
      <w:lvlText w:val="o"/>
      <w:lvlJc w:val="left"/>
      <w:pPr>
        <w:ind w:left="3600" w:hanging="360"/>
      </w:pPr>
      <w:rPr>
        <w:rFonts w:ascii="Courier New" w:hAnsi="Courier New" w:cs="Courier New" w:hint="default"/>
      </w:rPr>
    </w:lvl>
    <w:lvl w:ilvl="5" w:tplc="3028BA4E">
      <w:start w:val="1"/>
      <w:numFmt w:val="bullet"/>
      <w:lvlText w:val=""/>
      <w:lvlJc w:val="left"/>
      <w:pPr>
        <w:ind w:left="4320" w:hanging="360"/>
      </w:pPr>
      <w:rPr>
        <w:rFonts w:ascii="Wingdings" w:hAnsi="Wingdings" w:cs="Wingdings" w:hint="default"/>
      </w:rPr>
    </w:lvl>
    <w:lvl w:ilvl="6" w:tplc="D0DE8488">
      <w:start w:val="1"/>
      <w:numFmt w:val="bullet"/>
      <w:lvlText w:val=""/>
      <w:lvlJc w:val="left"/>
      <w:pPr>
        <w:ind w:left="5040" w:hanging="360"/>
      </w:pPr>
      <w:rPr>
        <w:rFonts w:ascii="Symbol" w:hAnsi="Symbol" w:cs="Symbol" w:hint="default"/>
      </w:rPr>
    </w:lvl>
    <w:lvl w:ilvl="7" w:tplc="F1B65F6C">
      <w:start w:val="1"/>
      <w:numFmt w:val="bullet"/>
      <w:lvlText w:val="o"/>
      <w:lvlJc w:val="left"/>
      <w:pPr>
        <w:ind w:left="5760" w:hanging="360"/>
      </w:pPr>
      <w:rPr>
        <w:rFonts w:ascii="Courier New" w:hAnsi="Courier New" w:cs="Courier New" w:hint="default"/>
      </w:rPr>
    </w:lvl>
    <w:lvl w:ilvl="8" w:tplc="31700256">
      <w:start w:val="1"/>
      <w:numFmt w:val="bullet"/>
      <w:lvlText w:val=""/>
      <w:lvlJc w:val="left"/>
      <w:pPr>
        <w:ind w:left="6480" w:hanging="360"/>
      </w:pPr>
      <w:rPr>
        <w:rFonts w:ascii="Wingdings" w:hAnsi="Wingdings" w:cs="Wingdings" w:hint="default"/>
      </w:rPr>
    </w:lvl>
  </w:abstractNum>
  <w:abstractNum w:abstractNumId="7" w15:restartNumberingAfterBreak="0">
    <w:nsid w:val="30933351"/>
    <w:multiLevelType w:val="hybridMultilevel"/>
    <w:tmpl w:val="C812EBE0"/>
    <w:lvl w:ilvl="0" w:tplc="978EC3C2">
      <w:start w:val="1"/>
      <w:numFmt w:val="bullet"/>
      <w:lvlText w:val=""/>
      <w:lvlJc w:val="left"/>
      <w:pPr>
        <w:ind w:left="720" w:hanging="360"/>
      </w:pPr>
      <w:rPr>
        <w:rFonts w:ascii="Symbol" w:hAnsi="Symbol" w:cs="Symbol" w:hint="default"/>
        <w:sz w:val="18"/>
        <w:szCs w:val="18"/>
      </w:rPr>
    </w:lvl>
    <w:lvl w:ilvl="1" w:tplc="813C55F4">
      <w:start w:val="1"/>
      <w:numFmt w:val="bullet"/>
      <w:lvlText w:val="o"/>
      <w:lvlJc w:val="left"/>
      <w:pPr>
        <w:ind w:left="1440" w:hanging="360"/>
      </w:pPr>
      <w:rPr>
        <w:rFonts w:ascii="Courier New" w:hAnsi="Courier New" w:cs="Courier New" w:hint="default"/>
      </w:rPr>
    </w:lvl>
    <w:lvl w:ilvl="2" w:tplc="F3E8CD86">
      <w:start w:val="1"/>
      <w:numFmt w:val="bullet"/>
      <w:lvlText w:val=""/>
      <w:lvlJc w:val="left"/>
      <w:pPr>
        <w:ind w:left="2160" w:hanging="360"/>
      </w:pPr>
      <w:rPr>
        <w:rFonts w:ascii="Wingdings" w:hAnsi="Wingdings" w:cs="Wingdings" w:hint="default"/>
      </w:rPr>
    </w:lvl>
    <w:lvl w:ilvl="3" w:tplc="2BE0BC34">
      <w:start w:val="1"/>
      <w:numFmt w:val="bullet"/>
      <w:lvlText w:val=""/>
      <w:lvlJc w:val="left"/>
      <w:pPr>
        <w:ind w:left="2880" w:hanging="360"/>
      </w:pPr>
      <w:rPr>
        <w:rFonts w:ascii="Symbol" w:hAnsi="Symbol" w:cs="Symbol" w:hint="default"/>
      </w:rPr>
    </w:lvl>
    <w:lvl w:ilvl="4" w:tplc="8846597E">
      <w:start w:val="1"/>
      <w:numFmt w:val="bullet"/>
      <w:lvlText w:val="o"/>
      <w:lvlJc w:val="left"/>
      <w:pPr>
        <w:ind w:left="3600" w:hanging="360"/>
      </w:pPr>
      <w:rPr>
        <w:rFonts w:ascii="Courier New" w:hAnsi="Courier New" w:cs="Courier New" w:hint="default"/>
      </w:rPr>
    </w:lvl>
    <w:lvl w:ilvl="5" w:tplc="88FEE6DE">
      <w:start w:val="1"/>
      <w:numFmt w:val="bullet"/>
      <w:lvlText w:val=""/>
      <w:lvlJc w:val="left"/>
      <w:pPr>
        <w:ind w:left="4320" w:hanging="360"/>
      </w:pPr>
      <w:rPr>
        <w:rFonts w:ascii="Wingdings" w:hAnsi="Wingdings" w:cs="Wingdings" w:hint="default"/>
      </w:rPr>
    </w:lvl>
    <w:lvl w:ilvl="6" w:tplc="677A4450">
      <w:start w:val="1"/>
      <w:numFmt w:val="bullet"/>
      <w:lvlText w:val=""/>
      <w:lvlJc w:val="left"/>
      <w:pPr>
        <w:ind w:left="5040" w:hanging="360"/>
      </w:pPr>
      <w:rPr>
        <w:rFonts w:ascii="Symbol" w:hAnsi="Symbol" w:cs="Symbol" w:hint="default"/>
      </w:rPr>
    </w:lvl>
    <w:lvl w:ilvl="7" w:tplc="03F4162E">
      <w:start w:val="1"/>
      <w:numFmt w:val="bullet"/>
      <w:lvlText w:val="o"/>
      <w:lvlJc w:val="left"/>
      <w:pPr>
        <w:ind w:left="5760" w:hanging="360"/>
      </w:pPr>
      <w:rPr>
        <w:rFonts w:ascii="Courier New" w:hAnsi="Courier New" w:cs="Courier New" w:hint="default"/>
      </w:rPr>
    </w:lvl>
    <w:lvl w:ilvl="8" w:tplc="4CA24784">
      <w:start w:val="1"/>
      <w:numFmt w:val="bullet"/>
      <w:lvlText w:val=""/>
      <w:lvlJc w:val="left"/>
      <w:pPr>
        <w:ind w:left="6480" w:hanging="360"/>
      </w:pPr>
      <w:rPr>
        <w:rFonts w:ascii="Wingdings" w:hAnsi="Wingdings" w:cs="Wingdings" w:hint="default"/>
      </w:rPr>
    </w:lvl>
  </w:abstractNum>
  <w:abstractNum w:abstractNumId="8" w15:restartNumberingAfterBreak="0">
    <w:nsid w:val="31607B54"/>
    <w:multiLevelType w:val="hybridMultilevel"/>
    <w:tmpl w:val="10666400"/>
    <w:lvl w:ilvl="0" w:tplc="DC36C496">
      <w:start w:val="1"/>
      <w:numFmt w:val="bullet"/>
      <w:lvlText w:val=""/>
      <w:lvlJc w:val="left"/>
      <w:pPr>
        <w:ind w:left="720" w:hanging="360"/>
      </w:pPr>
      <w:rPr>
        <w:rFonts w:ascii="Symbol" w:hAnsi="Symbol" w:cs="Symbol" w:hint="default"/>
        <w:sz w:val="18"/>
        <w:szCs w:val="18"/>
      </w:rPr>
    </w:lvl>
    <w:lvl w:ilvl="1" w:tplc="29E20B70">
      <w:start w:val="1"/>
      <w:numFmt w:val="bullet"/>
      <w:lvlText w:val="o"/>
      <w:lvlJc w:val="left"/>
      <w:pPr>
        <w:ind w:left="1440" w:hanging="360"/>
      </w:pPr>
      <w:rPr>
        <w:rFonts w:ascii="Courier New" w:hAnsi="Courier New" w:cs="Courier New" w:hint="default"/>
      </w:rPr>
    </w:lvl>
    <w:lvl w:ilvl="2" w:tplc="2BD4E538">
      <w:start w:val="1"/>
      <w:numFmt w:val="bullet"/>
      <w:lvlText w:val=""/>
      <w:lvlJc w:val="left"/>
      <w:pPr>
        <w:ind w:left="2160" w:hanging="360"/>
      </w:pPr>
      <w:rPr>
        <w:rFonts w:ascii="Wingdings" w:hAnsi="Wingdings" w:cs="Wingdings" w:hint="default"/>
      </w:rPr>
    </w:lvl>
    <w:lvl w:ilvl="3" w:tplc="48B811B0">
      <w:start w:val="1"/>
      <w:numFmt w:val="bullet"/>
      <w:lvlText w:val=""/>
      <w:lvlJc w:val="left"/>
      <w:pPr>
        <w:ind w:left="2880" w:hanging="360"/>
      </w:pPr>
      <w:rPr>
        <w:rFonts w:ascii="Symbol" w:hAnsi="Symbol" w:cs="Symbol" w:hint="default"/>
      </w:rPr>
    </w:lvl>
    <w:lvl w:ilvl="4" w:tplc="D9682450">
      <w:start w:val="1"/>
      <w:numFmt w:val="bullet"/>
      <w:lvlText w:val="o"/>
      <w:lvlJc w:val="left"/>
      <w:pPr>
        <w:ind w:left="3600" w:hanging="360"/>
      </w:pPr>
      <w:rPr>
        <w:rFonts w:ascii="Courier New" w:hAnsi="Courier New" w:cs="Courier New" w:hint="default"/>
      </w:rPr>
    </w:lvl>
    <w:lvl w:ilvl="5" w:tplc="94621976">
      <w:start w:val="1"/>
      <w:numFmt w:val="bullet"/>
      <w:lvlText w:val=""/>
      <w:lvlJc w:val="left"/>
      <w:pPr>
        <w:ind w:left="4320" w:hanging="360"/>
      </w:pPr>
      <w:rPr>
        <w:rFonts w:ascii="Wingdings" w:hAnsi="Wingdings" w:cs="Wingdings" w:hint="default"/>
      </w:rPr>
    </w:lvl>
    <w:lvl w:ilvl="6" w:tplc="3C062C78">
      <w:start w:val="1"/>
      <w:numFmt w:val="bullet"/>
      <w:lvlText w:val=""/>
      <w:lvlJc w:val="left"/>
      <w:pPr>
        <w:ind w:left="5040" w:hanging="360"/>
      </w:pPr>
      <w:rPr>
        <w:rFonts w:ascii="Symbol" w:hAnsi="Symbol" w:cs="Symbol" w:hint="default"/>
      </w:rPr>
    </w:lvl>
    <w:lvl w:ilvl="7" w:tplc="7D5CC53C">
      <w:start w:val="1"/>
      <w:numFmt w:val="bullet"/>
      <w:lvlText w:val="o"/>
      <w:lvlJc w:val="left"/>
      <w:pPr>
        <w:ind w:left="5760" w:hanging="360"/>
      </w:pPr>
      <w:rPr>
        <w:rFonts w:ascii="Courier New" w:hAnsi="Courier New" w:cs="Courier New" w:hint="default"/>
      </w:rPr>
    </w:lvl>
    <w:lvl w:ilvl="8" w:tplc="3C088EE0">
      <w:start w:val="1"/>
      <w:numFmt w:val="bullet"/>
      <w:lvlText w:val=""/>
      <w:lvlJc w:val="left"/>
      <w:pPr>
        <w:ind w:left="6480" w:hanging="360"/>
      </w:pPr>
      <w:rPr>
        <w:rFonts w:ascii="Wingdings" w:hAnsi="Wingdings" w:cs="Wingdings" w:hint="default"/>
      </w:rPr>
    </w:lvl>
  </w:abstractNum>
  <w:abstractNum w:abstractNumId="9" w15:restartNumberingAfterBreak="0">
    <w:nsid w:val="414D6C4B"/>
    <w:multiLevelType w:val="hybridMultilevel"/>
    <w:tmpl w:val="96D60058"/>
    <w:lvl w:ilvl="0" w:tplc="8E84C9C2">
      <w:start w:val="1"/>
      <w:numFmt w:val="bullet"/>
      <w:lvlText w:val=""/>
      <w:lvlJc w:val="left"/>
      <w:pPr>
        <w:ind w:left="720" w:hanging="360"/>
      </w:pPr>
      <w:rPr>
        <w:rFonts w:ascii="Symbol" w:hAnsi="Symbol" w:cs="Symbol" w:hint="default"/>
        <w:sz w:val="24"/>
        <w:szCs w:val="24"/>
      </w:rPr>
    </w:lvl>
    <w:lvl w:ilvl="1" w:tplc="8B1AD764">
      <w:start w:val="1"/>
      <w:numFmt w:val="bullet"/>
      <w:lvlText w:val="o"/>
      <w:lvlJc w:val="left"/>
      <w:pPr>
        <w:ind w:left="1440" w:hanging="360"/>
      </w:pPr>
      <w:rPr>
        <w:rFonts w:ascii="Courier New" w:hAnsi="Courier New" w:cs="Courier New" w:hint="default"/>
      </w:rPr>
    </w:lvl>
    <w:lvl w:ilvl="2" w:tplc="CC76707C">
      <w:start w:val="1"/>
      <w:numFmt w:val="bullet"/>
      <w:lvlText w:val=""/>
      <w:lvlJc w:val="left"/>
      <w:pPr>
        <w:ind w:left="2160" w:hanging="360"/>
      </w:pPr>
      <w:rPr>
        <w:rFonts w:ascii="Wingdings" w:hAnsi="Wingdings" w:cs="Wingdings" w:hint="default"/>
      </w:rPr>
    </w:lvl>
    <w:lvl w:ilvl="3" w:tplc="B82A9D1A">
      <w:start w:val="1"/>
      <w:numFmt w:val="bullet"/>
      <w:lvlText w:val=""/>
      <w:lvlJc w:val="left"/>
      <w:pPr>
        <w:ind w:left="2880" w:hanging="360"/>
      </w:pPr>
      <w:rPr>
        <w:rFonts w:ascii="Symbol" w:hAnsi="Symbol" w:cs="Symbol" w:hint="default"/>
      </w:rPr>
    </w:lvl>
    <w:lvl w:ilvl="4" w:tplc="7FE02068">
      <w:start w:val="1"/>
      <w:numFmt w:val="bullet"/>
      <w:lvlText w:val="o"/>
      <w:lvlJc w:val="left"/>
      <w:pPr>
        <w:ind w:left="3600" w:hanging="360"/>
      </w:pPr>
      <w:rPr>
        <w:rFonts w:ascii="Courier New" w:hAnsi="Courier New" w:cs="Courier New" w:hint="default"/>
      </w:rPr>
    </w:lvl>
    <w:lvl w:ilvl="5" w:tplc="89C02BE4">
      <w:start w:val="1"/>
      <w:numFmt w:val="bullet"/>
      <w:lvlText w:val=""/>
      <w:lvlJc w:val="left"/>
      <w:pPr>
        <w:ind w:left="4320" w:hanging="360"/>
      </w:pPr>
      <w:rPr>
        <w:rFonts w:ascii="Wingdings" w:hAnsi="Wingdings" w:cs="Wingdings" w:hint="default"/>
      </w:rPr>
    </w:lvl>
    <w:lvl w:ilvl="6" w:tplc="1AC44C24">
      <w:start w:val="1"/>
      <w:numFmt w:val="bullet"/>
      <w:lvlText w:val=""/>
      <w:lvlJc w:val="left"/>
      <w:pPr>
        <w:ind w:left="5040" w:hanging="360"/>
      </w:pPr>
      <w:rPr>
        <w:rFonts w:ascii="Symbol" w:hAnsi="Symbol" w:cs="Symbol" w:hint="default"/>
      </w:rPr>
    </w:lvl>
    <w:lvl w:ilvl="7" w:tplc="68B0BE44">
      <w:start w:val="1"/>
      <w:numFmt w:val="bullet"/>
      <w:lvlText w:val="o"/>
      <w:lvlJc w:val="left"/>
      <w:pPr>
        <w:ind w:left="5760" w:hanging="360"/>
      </w:pPr>
      <w:rPr>
        <w:rFonts w:ascii="Courier New" w:hAnsi="Courier New" w:cs="Courier New" w:hint="default"/>
      </w:rPr>
    </w:lvl>
    <w:lvl w:ilvl="8" w:tplc="B4FA6986">
      <w:start w:val="1"/>
      <w:numFmt w:val="bullet"/>
      <w:lvlText w:val=""/>
      <w:lvlJc w:val="left"/>
      <w:pPr>
        <w:ind w:left="6480" w:hanging="360"/>
      </w:pPr>
      <w:rPr>
        <w:rFonts w:ascii="Wingdings" w:hAnsi="Wingdings" w:cs="Wingdings" w:hint="default"/>
      </w:rPr>
    </w:lvl>
  </w:abstractNum>
  <w:abstractNum w:abstractNumId="10" w15:restartNumberingAfterBreak="0">
    <w:nsid w:val="42B259B9"/>
    <w:multiLevelType w:val="hybridMultilevel"/>
    <w:tmpl w:val="A7D880DC"/>
    <w:lvl w:ilvl="0" w:tplc="005C2554">
      <w:start w:val="1"/>
      <w:numFmt w:val="decimal"/>
      <w:lvlText w:val="%1."/>
      <w:lvlJc w:val="left"/>
      <w:pPr>
        <w:ind w:left="720" w:hanging="360"/>
      </w:pPr>
      <w:rPr>
        <w:rFonts w:ascii="Arial" w:hAnsi="Arial" w:cs="Arial" w:hint="default"/>
        <w:sz w:val="18"/>
        <w:szCs w:val="18"/>
      </w:rPr>
    </w:lvl>
    <w:lvl w:ilvl="1" w:tplc="63CC21FE">
      <w:start w:val="1"/>
      <w:numFmt w:val="decimal"/>
      <w:lvlText w:val="%2."/>
      <w:lvlJc w:val="left"/>
      <w:pPr>
        <w:ind w:left="1440" w:hanging="360"/>
      </w:pPr>
    </w:lvl>
    <w:lvl w:ilvl="2" w:tplc="57249CF4">
      <w:start w:val="1"/>
      <w:numFmt w:val="decimal"/>
      <w:lvlText w:val="%3."/>
      <w:lvlJc w:val="left"/>
      <w:pPr>
        <w:ind w:left="2160" w:hanging="360"/>
      </w:pPr>
    </w:lvl>
    <w:lvl w:ilvl="3" w:tplc="B860C3AC">
      <w:start w:val="1"/>
      <w:numFmt w:val="decimal"/>
      <w:lvlText w:val="%4."/>
      <w:lvlJc w:val="left"/>
      <w:pPr>
        <w:ind w:left="2880" w:hanging="360"/>
      </w:pPr>
    </w:lvl>
    <w:lvl w:ilvl="4" w:tplc="268ACC08">
      <w:start w:val="1"/>
      <w:numFmt w:val="decimal"/>
      <w:lvlText w:val="%5."/>
      <w:lvlJc w:val="left"/>
      <w:pPr>
        <w:ind w:left="3600" w:hanging="360"/>
      </w:pPr>
    </w:lvl>
    <w:lvl w:ilvl="5" w:tplc="E7E83DB8">
      <w:start w:val="1"/>
      <w:numFmt w:val="decimal"/>
      <w:lvlText w:val="%6."/>
      <w:lvlJc w:val="left"/>
      <w:pPr>
        <w:ind w:left="4320" w:hanging="360"/>
      </w:pPr>
    </w:lvl>
    <w:lvl w:ilvl="6" w:tplc="35242A9E">
      <w:start w:val="1"/>
      <w:numFmt w:val="decimal"/>
      <w:lvlText w:val="%7."/>
      <w:lvlJc w:val="left"/>
      <w:pPr>
        <w:ind w:left="5040" w:hanging="360"/>
      </w:pPr>
    </w:lvl>
    <w:lvl w:ilvl="7" w:tplc="63D692A8">
      <w:start w:val="1"/>
      <w:numFmt w:val="decimal"/>
      <w:lvlText w:val="%8."/>
      <w:lvlJc w:val="left"/>
      <w:pPr>
        <w:ind w:left="5760" w:hanging="360"/>
      </w:pPr>
    </w:lvl>
    <w:lvl w:ilvl="8" w:tplc="BAACDC82">
      <w:start w:val="1"/>
      <w:numFmt w:val="decimal"/>
      <w:lvlText w:val="%9."/>
      <w:lvlJc w:val="left"/>
      <w:pPr>
        <w:ind w:left="6480" w:hanging="360"/>
      </w:pPr>
    </w:lvl>
  </w:abstractNum>
  <w:abstractNum w:abstractNumId="11" w15:restartNumberingAfterBreak="0">
    <w:nsid w:val="47E42ED4"/>
    <w:multiLevelType w:val="hybridMultilevel"/>
    <w:tmpl w:val="59209B5A"/>
    <w:lvl w:ilvl="0" w:tplc="5CDCCD88">
      <w:start w:val="1"/>
      <w:numFmt w:val="bullet"/>
      <w:lvlText w:val=""/>
      <w:lvlJc w:val="left"/>
      <w:pPr>
        <w:ind w:left="720" w:hanging="360"/>
      </w:pPr>
      <w:rPr>
        <w:rFonts w:ascii="Symbol" w:hAnsi="Symbol" w:cs="Symbol" w:hint="default"/>
        <w:sz w:val="18"/>
        <w:szCs w:val="18"/>
      </w:rPr>
    </w:lvl>
    <w:lvl w:ilvl="1" w:tplc="6704950C">
      <w:start w:val="1"/>
      <w:numFmt w:val="bullet"/>
      <w:lvlText w:val="o"/>
      <w:lvlJc w:val="left"/>
      <w:pPr>
        <w:ind w:left="1440" w:hanging="360"/>
      </w:pPr>
      <w:rPr>
        <w:rFonts w:ascii="Courier New" w:hAnsi="Courier New" w:cs="Courier New" w:hint="default"/>
      </w:rPr>
    </w:lvl>
    <w:lvl w:ilvl="2" w:tplc="83D044BC">
      <w:start w:val="1"/>
      <w:numFmt w:val="bullet"/>
      <w:lvlText w:val=""/>
      <w:lvlJc w:val="left"/>
      <w:pPr>
        <w:ind w:left="2160" w:hanging="360"/>
      </w:pPr>
      <w:rPr>
        <w:rFonts w:ascii="Wingdings" w:hAnsi="Wingdings" w:cs="Wingdings" w:hint="default"/>
      </w:rPr>
    </w:lvl>
    <w:lvl w:ilvl="3" w:tplc="429CE54C">
      <w:start w:val="1"/>
      <w:numFmt w:val="bullet"/>
      <w:lvlText w:val=""/>
      <w:lvlJc w:val="left"/>
      <w:pPr>
        <w:ind w:left="2880" w:hanging="360"/>
      </w:pPr>
      <w:rPr>
        <w:rFonts w:ascii="Symbol" w:hAnsi="Symbol" w:cs="Symbol" w:hint="default"/>
      </w:rPr>
    </w:lvl>
    <w:lvl w:ilvl="4" w:tplc="3854661A">
      <w:start w:val="1"/>
      <w:numFmt w:val="bullet"/>
      <w:lvlText w:val="o"/>
      <w:lvlJc w:val="left"/>
      <w:pPr>
        <w:ind w:left="3600" w:hanging="360"/>
      </w:pPr>
      <w:rPr>
        <w:rFonts w:ascii="Courier New" w:hAnsi="Courier New" w:cs="Courier New" w:hint="default"/>
      </w:rPr>
    </w:lvl>
    <w:lvl w:ilvl="5" w:tplc="559CDDB6">
      <w:start w:val="1"/>
      <w:numFmt w:val="bullet"/>
      <w:lvlText w:val=""/>
      <w:lvlJc w:val="left"/>
      <w:pPr>
        <w:ind w:left="4320" w:hanging="360"/>
      </w:pPr>
      <w:rPr>
        <w:rFonts w:ascii="Wingdings" w:hAnsi="Wingdings" w:cs="Wingdings" w:hint="default"/>
      </w:rPr>
    </w:lvl>
    <w:lvl w:ilvl="6" w:tplc="2B56CDBA">
      <w:start w:val="1"/>
      <w:numFmt w:val="bullet"/>
      <w:lvlText w:val=""/>
      <w:lvlJc w:val="left"/>
      <w:pPr>
        <w:ind w:left="5040" w:hanging="360"/>
      </w:pPr>
      <w:rPr>
        <w:rFonts w:ascii="Symbol" w:hAnsi="Symbol" w:cs="Symbol" w:hint="default"/>
      </w:rPr>
    </w:lvl>
    <w:lvl w:ilvl="7" w:tplc="DD12955E">
      <w:start w:val="1"/>
      <w:numFmt w:val="bullet"/>
      <w:lvlText w:val="o"/>
      <w:lvlJc w:val="left"/>
      <w:pPr>
        <w:ind w:left="5760" w:hanging="360"/>
      </w:pPr>
      <w:rPr>
        <w:rFonts w:ascii="Courier New" w:hAnsi="Courier New" w:cs="Courier New" w:hint="default"/>
      </w:rPr>
    </w:lvl>
    <w:lvl w:ilvl="8" w:tplc="C40A62FC">
      <w:start w:val="1"/>
      <w:numFmt w:val="bullet"/>
      <w:lvlText w:val=""/>
      <w:lvlJc w:val="left"/>
      <w:pPr>
        <w:ind w:left="6480" w:hanging="360"/>
      </w:pPr>
      <w:rPr>
        <w:rFonts w:ascii="Wingdings" w:hAnsi="Wingdings" w:cs="Wingdings" w:hint="default"/>
      </w:rPr>
    </w:lvl>
  </w:abstractNum>
  <w:abstractNum w:abstractNumId="12" w15:restartNumberingAfterBreak="0">
    <w:nsid w:val="488976B7"/>
    <w:multiLevelType w:val="multilevel"/>
    <w:tmpl w:val="267E18A4"/>
    <w:lvl w:ilvl="0">
      <w:start w:val="1"/>
      <w:numFmt w:val="bullet"/>
      <w:lvlText w:val=""/>
      <w:lvlJc w:val="left"/>
      <w:pPr>
        <w:ind w:left="360" w:hanging="36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9F16C0B"/>
    <w:multiLevelType w:val="hybridMultilevel"/>
    <w:tmpl w:val="52866FB0"/>
    <w:lvl w:ilvl="0" w:tplc="2E3AB9EE">
      <w:start w:val="1"/>
      <w:numFmt w:val="bullet"/>
      <w:lvlText w:val=""/>
      <w:lvlJc w:val="left"/>
      <w:pPr>
        <w:ind w:left="720" w:hanging="360"/>
      </w:pPr>
      <w:rPr>
        <w:rFonts w:ascii="Symbol" w:hAnsi="Symbol" w:cs="Symbol" w:hint="default"/>
        <w:sz w:val="18"/>
        <w:szCs w:val="18"/>
      </w:rPr>
    </w:lvl>
    <w:lvl w:ilvl="1" w:tplc="6FCEB05A">
      <w:start w:val="1"/>
      <w:numFmt w:val="bullet"/>
      <w:lvlText w:val="o"/>
      <w:lvlJc w:val="left"/>
      <w:pPr>
        <w:ind w:left="1440" w:hanging="360"/>
      </w:pPr>
      <w:rPr>
        <w:rFonts w:ascii="Courier New" w:hAnsi="Courier New" w:cs="Courier New" w:hint="default"/>
      </w:rPr>
    </w:lvl>
    <w:lvl w:ilvl="2" w:tplc="0D32913A">
      <w:start w:val="1"/>
      <w:numFmt w:val="bullet"/>
      <w:lvlText w:val=""/>
      <w:lvlJc w:val="left"/>
      <w:pPr>
        <w:ind w:left="2160" w:hanging="360"/>
      </w:pPr>
      <w:rPr>
        <w:rFonts w:ascii="Wingdings" w:hAnsi="Wingdings" w:cs="Wingdings" w:hint="default"/>
      </w:rPr>
    </w:lvl>
    <w:lvl w:ilvl="3" w:tplc="C2189B28">
      <w:start w:val="1"/>
      <w:numFmt w:val="bullet"/>
      <w:lvlText w:val=""/>
      <w:lvlJc w:val="left"/>
      <w:pPr>
        <w:ind w:left="2880" w:hanging="360"/>
      </w:pPr>
      <w:rPr>
        <w:rFonts w:ascii="Symbol" w:hAnsi="Symbol" w:cs="Symbol" w:hint="default"/>
      </w:rPr>
    </w:lvl>
    <w:lvl w:ilvl="4" w:tplc="E2625D0A">
      <w:start w:val="1"/>
      <w:numFmt w:val="bullet"/>
      <w:lvlText w:val="o"/>
      <w:lvlJc w:val="left"/>
      <w:pPr>
        <w:ind w:left="3600" w:hanging="360"/>
      </w:pPr>
      <w:rPr>
        <w:rFonts w:ascii="Courier New" w:hAnsi="Courier New" w:cs="Courier New" w:hint="default"/>
      </w:rPr>
    </w:lvl>
    <w:lvl w:ilvl="5" w:tplc="DFEC1A14">
      <w:start w:val="1"/>
      <w:numFmt w:val="bullet"/>
      <w:lvlText w:val=""/>
      <w:lvlJc w:val="left"/>
      <w:pPr>
        <w:ind w:left="4320" w:hanging="360"/>
      </w:pPr>
      <w:rPr>
        <w:rFonts w:ascii="Wingdings" w:hAnsi="Wingdings" w:cs="Wingdings" w:hint="default"/>
      </w:rPr>
    </w:lvl>
    <w:lvl w:ilvl="6" w:tplc="CFEC400E">
      <w:start w:val="1"/>
      <w:numFmt w:val="bullet"/>
      <w:lvlText w:val=""/>
      <w:lvlJc w:val="left"/>
      <w:pPr>
        <w:ind w:left="5040" w:hanging="360"/>
      </w:pPr>
      <w:rPr>
        <w:rFonts w:ascii="Symbol" w:hAnsi="Symbol" w:cs="Symbol" w:hint="default"/>
      </w:rPr>
    </w:lvl>
    <w:lvl w:ilvl="7" w:tplc="EEA269A8">
      <w:start w:val="1"/>
      <w:numFmt w:val="bullet"/>
      <w:lvlText w:val="o"/>
      <w:lvlJc w:val="left"/>
      <w:pPr>
        <w:ind w:left="5760" w:hanging="360"/>
      </w:pPr>
      <w:rPr>
        <w:rFonts w:ascii="Courier New" w:hAnsi="Courier New" w:cs="Courier New" w:hint="default"/>
      </w:rPr>
    </w:lvl>
    <w:lvl w:ilvl="8" w:tplc="E4C85982">
      <w:start w:val="1"/>
      <w:numFmt w:val="bullet"/>
      <w:lvlText w:val=""/>
      <w:lvlJc w:val="left"/>
      <w:pPr>
        <w:ind w:left="6480" w:hanging="360"/>
      </w:pPr>
      <w:rPr>
        <w:rFonts w:ascii="Wingdings" w:hAnsi="Wingdings" w:cs="Wingdings" w:hint="default"/>
      </w:rPr>
    </w:lvl>
  </w:abstractNum>
  <w:abstractNum w:abstractNumId="14" w15:restartNumberingAfterBreak="0">
    <w:nsid w:val="4C047299"/>
    <w:multiLevelType w:val="hybridMultilevel"/>
    <w:tmpl w:val="72DE36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7AB7AFE"/>
    <w:multiLevelType w:val="hybridMultilevel"/>
    <w:tmpl w:val="81FC206A"/>
    <w:lvl w:ilvl="0" w:tplc="CE9CE162">
      <w:start w:val="1"/>
      <w:numFmt w:val="bullet"/>
      <w:lvlText w:val=""/>
      <w:lvlJc w:val="left"/>
      <w:pPr>
        <w:ind w:left="720" w:hanging="360"/>
      </w:pPr>
      <w:rPr>
        <w:rFonts w:ascii="Symbol" w:hAnsi="Symbol" w:cs="Symbol" w:hint="default"/>
        <w:sz w:val="18"/>
        <w:szCs w:val="18"/>
      </w:rPr>
    </w:lvl>
    <w:lvl w:ilvl="1" w:tplc="12D86264">
      <w:start w:val="1"/>
      <w:numFmt w:val="bullet"/>
      <w:lvlText w:val="o"/>
      <w:lvlJc w:val="left"/>
      <w:pPr>
        <w:ind w:left="1440" w:hanging="360"/>
      </w:pPr>
      <w:rPr>
        <w:rFonts w:ascii="Courier New" w:hAnsi="Courier New" w:cs="Courier New" w:hint="default"/>
      </w:rPr>
    </w:lvl>
    <w:lvl w:ilvl="2" w:tplc="07EA04B2">
      <w:start w:val="1"/>
      <w:numFmt w:val="bullet"/>
      <w:lvlText w:val=""/>
      <w:lvlJc w:val="left"/>
      <w:pPr>
        <w:ind w:left="2160" w:hanging="360"/>
      </w:pPr>
      <w:rPr>
        <w:rFonts w:ascii="Wingdings" w:hAnsi="Wingdings" w:cs="Wingdings" w:hint="default"/>
      </w:rPr>
    </w:lvl>
    <w:lvl w:ilvl="3" w:tplc="6016B536">
      <w:start w:val="1"/>
      <w:numFmt w:val="bullet"/>
      <w:lvlText w:val=""/>
      <w:lvlJc w:val="left"/>
      <w:pPr>
        <w:ind w:left="2880" w:hanging="360"/>
      </w:pPr>
      <w:rPr>
        <w:rFonts w:ascii="Symbol" w:hAnsi="Symbol" w:cs="Symbol" w:hint="default"/>
      </w:rPr>
    </w:lvl>
    <w:lvl w:ilvl="4" w:tplc="48B0FA36">
      <w:start w:val="1"/>
      <w:numFmt w:val="bullet"/>
      <w:lvlText w:val="o"/>
      <w:lvlJc w:val="left"/>
      <w:pPr>
        <w:ind w:left="3600" w:hanging="360"/>
      </w:pPr>
      <w:rPr>
        <w:rFonts w:ascii="Courier New" w:hAnsi="Courier New" w:cs="Courier New" w:hint="default"/>
      </w:rPr>
    </w:lvl>
    <w:lvl w:ilvl="5" w:tplc="AF7A558A">
      <w:start w:val="1"/>
      <w:numFmt w:val="bullet"/>
      <w:lvlText w:val=""/>
      <w:lvlJc w:val="left"/>
      <w:pPr>
        <w:ind w:left="4320" w:hanging="360"/>
      </w:pPr>
      <w:rPr>
        <w:rFonts w:ascii="Wingdings" w:hAnsi="Wingdings" w:cs="Wingdings" w:hint="default"/>
      </w:rPr>
    </w:lvl>
    <w:lvl w:ilvl="6" w:tplc="28464978">
      <w:start w:val="1"/>
      <w:numFmt w:val="bullet"/>
      <w:lvlText w:val=""/>
      <w:lvlJc w:val="left"/>
      <w:pPr>
        <w:ind w:left="5040" w:hanging="360"/>
      </w:pPr>
      <w:rPr>
        <w:rFonts w:ascii="Symbol" w:hAnsi="Symbol" w:cs="Symbol" w:hint="default"/>
      </w:rPr>
    </w:lvl>
    <w:lvl w:ilvl="7" w:tplc="152EFA14">
      <w:start w:val="1"/>
      <w:numFmt w:val="bullet"/>
      <w:lvlText w:val="o"/>
      <w:lvlJc w:val="left"/>
      <w:pPr>
        <w:ind w:left="5760" w:hanging="360"/>
      </w:pPr>
      <w:rPr>
        <w:rFonts w:ascii="Courier New" w:hAnsi="Courier New" w:cs="Courier New" w:hint="default"/>
      </w:rPr>
    </w:lvl>
    <w:lvl w:ilvl="8" w:tplc="5F92CF86">
      <w:start w:val="1"/>
      <w:numFmt w:val="bullet"/>
      <w:lvlText w:val=""/>
      <w:lvlJc w:val="left"/>
      <w:pPr>
        <w:ind w:left="6480" w:hanging="360"/>
      </w:pPr>
      <w:rPr>
        <w:rFonts w:ascii="Wingdings" w:hAnsi="Wingdings" w:cs="Wingdings" w:hint="default"/>
      </w:rPr>
    </w:lvl>
  </w:abstractNum>
  <w:abstractNum w:abstractNumId="16" w15:restartNumberingAfterBreak="0">
    <w:nsid w:val="5E041886"/>
    <w:multiLevelType w:val="hybridMultilevel"/>
    <w:tmpl w:val="1FE60E9E"/>
    <w:lvl w:ilvl="0" w:tplc="439C2796">
      <w:start w:val="1"/>
      <w:numFmt w:val="bullet"/>
      <w:lvlText w:val=""/>
      <w:lvlJc w:val="left"/>
      <w:pPr>
        <w:ind w:left="720" w:hanging="360"/>
      </w:pPr>
      <w:rPr>
        <w:rFonts w:ascii="Symbol" w:hAnsi="Symbol" w:cs="Symbol" w:hint="default"/>
        <w:sz w:val="18"/>
        <w:szCs w:val="18"/>
      </w:rPr>
    </w:lvl>
    <w:lvl w:ilvl="1" w:tplc="337CA06C">
      <w:start w:val="1"/>
      <w:numFmt w:val="bullet"/>
      <w:lvlText w:val="o"/>
      <w:lvlJc w:val="left"/>
      <w:pPr>
        <w:ind w:left="1440" w:hanging="360"/>
      </w:pPr>
      <w:rPr>
        <w:rFonts w:ascii="Courier New" w:hAnsi="Courier New" w:cs="Courier New" w:hint="default"/>
      </w:rPr>
    </w:lvl>
    <w:lvl w:ilvl="2" w:tplc="C126532C">
      <w:start w:val="1"/>
      <w:numFmt w:val="bullet"/>
      <w:lvlText w:val=""/>
      <w:lvlJc w:val="left"/>
      <w:pPr>
        <w:ind w:left="2160" w:hanging="360"/>
      </w:pPr>
      <w:rPr>
        <w:rFonts w:ascii="Wingdings" w:hAnsi="Wingdings" w:cs="Wingdings" w:hint="default"/>
      </w:rPr>
    </w:lvl>
    <w:lvl w:ilvl="3" w:tplc="2F2ABD6A">
      <w:start w:val="1"/>
      <w:numFmt w:val="bullet"/>
      <w:lvlText w:val=""/>
      <w:lvlJc w:val="left"/>
      <w:pPr>
        <w:ind w:left="2880" w:hanging="360"/>
      </w:pPr>
      <w:rPr>
        <w:rFonts w:ascii="Symbol" w:hAnsi="Symbol" w:cs="Symbol" w:hint="default"/>
      </w:rPr>
    </w:lvl>
    <w:lvl w:ilvl="4" w:tplc="35D6CD56">
      <w:start w:val="1"/>
      <w:numFmt w:val="bullet"/>
      <w:lvlText w:val="o"/>
      <w:lvlJc w:val="left"/>
      <w:pPr>
        <w:ind w:left="3600" w:hanging="360"/>
      </w:pPr>
      <w:rPr>
        <w:rFonts w:ascii="Courier New" w:hAnsi="Courier New" w:cs="Courier New" w:hint="default"/>
      </w:rPr>
    </w:lvl>
    <w:lvl w:ilvl="5" w:tplc="E40427DC">
      <w:start w:val="1"/>
      <w:numFmt w:val="bullet"/>
      <w:lvlText w:val=""/>
      <w:lvlJc w:val="left"/>
      <w:pPr>
        <w:ind w:left="4320" w:hanging="360"/>
      </w:pPr>
      <w:rPr>
        <w:rFonts w:ascii="Wingdings" w:hAnsi="Wingdings" w:cs="Wingdings" w:hint="default"/>
      </w:rPr>
    </w:lvl>
    <w:lvl w:ilvl="6" w:tplc="7C0C3C12">
      <w:start w:val="1"/>
      <w:numFmt w:val="bullet"/>
      <w:lvlText w:val=""/>
      <w:lvlJc w:val="left"/>
      <w:pPr>
        <w:ind w:left="5040" w:hanging="360"/>
      </w:pPr>
      <w:rPr>
        <w:rFonts w:ascii="Symbol" w:hAnsi="Symbol" w:cs="Symbol" w:hint="default"/>
      </w:rPr>
    </w:lvl>
    <w:lvl w:ilvl="7" w:tplc="FD80AC94">
      <w:start w:val="1"/>
      <w:numFmt w:val="bullet"/>
      <w:lvlText w:val="o"/>
      <w:lvlJc w:val="left"/>
      <w:pPr>
        <w:ind w:left="5760" w:hanging="360"/>
      </w:pPr>
      <w:rPr>
        <w:rFonts w:ascii="Courier New" w:hAnsi="Courier New" w:cs="Courier New" w:hint="default"/>
      </w:rPr>
    </w:lvl>
    <w:lvl w:ilvl="8" w:tplc="5A24B1D6">
      <w:start w:val="1"/>
      <w:numFmt w:val="bullet"/>
      <w:lvlText w:val=""/>
      <w:lvlJc w:val="left"/>
      <w:pPr>
        <w:ind w:left="6480" w:hanging="360"/>
      </w:pPr>
      <w:rPr>
        <w:rFonts w:ascii="Wingdings" w:hAnsi="Wingdings" w:cs="Wingdings" w:hint="default"/>
      </w:rPr>
    </w:lvl>
  </w:abstractNum>
  <w:abstractNum w:abstractNumId="17" w15:restartNumberingAfterBreak="0">
    <w:nsid w:val="600D2F07"/>
    <w:multiLevelType w:val="hybridMultilevel"/>
    <w:tmpl w:val="AE7C6692"/>
    <w:lvl w:ilvl="0" w:tplc="858A878E">
      <w:start w:val="1"/>
      <w:numFmt w:val="bullet"/>
      <w:lvlText w:val=""/>
      <w:lvlJc w:val="left"/>
      <w:pPr>
        <w:ind w:left="720" w:hanging="360"/>
      </w:pPr>
      <w:rPr>
        <w:rFonts w:ascii="Symbol" w:hAnsi="Symbol" w:cs="Symbol" w:hint="default"/>
        <w:sz w:val="18"/>
        <w:szCs w:val="18"/>
      </w:rPr>
    </w:lvl>
    <w:lvl w:ilvl="1" w:tplc="C8563D7E">
      <w:start w:val="1"/>
      <w:numFmt w:val="bullet"/>
      <w:lvlText w:val="o"/>
      <w:lvlJc w:val="left"/>
      <w:pPr>
        <w:ind w:left="1440" w:hanging="360"/>
      </w:pPr>
      <w:rPr>
        <w:rFonts w:ascii="Courier New" w:hAnsi="Courier New" w:cs="Courier New" w:hint="default"/>
      </w:rPr>
    </w:lvl>
    <w:lvl w:ilvl="2" w:tplc="8E723414">
      <w:start w:val="1"/>
      <w:numFmt w:val="bullet"/>
      <w:lvlText w:val=""/>
      <w:lvlJc w:val="left"/>
      <w:pPr>
        <w:ind w:left="2160" w:hanging="360"/>
      </w:pPr>
      <w:rPr>
        <w:rFonts w:ascii="Wingdings" w:hAnsi="Wingdings" w:cs="Wingdings" w:hint="default"/>
      </w:rPr>
    </w:lvl>
    <w:lvl w:ilvl="3" w:tplc="64023F90">
      <w:start w:val="1"/>
      <w:numFmt w:val="bullet"/>
      <w:lvlText w:val=""/>
      <w:lvlJc w:val="left"/>
      <w:pPr>
        <w:ind w:left="2880" w:hanging="360"/>
      </w:pPr>
      <w:rPr>
        <w:rFonts w:ascii="Symbol" w:hAnsi="Symbol" w:cs="Symbol" w:hint="default"/>
      </w:rPr>
    </w:lvl>
    <w:lvl w:ilvl="4" w:tplc="D1A8CB34">
      <w:start w:val="1"/>
      <w:numFmt w:val="bullet"/>
      <w:lvlText w:val="o"/>
      <w:lvlJc w:val="left"/>
      <w:pPr>
        <w:ind w:left="3600" w:hanging="360"/>
      </w:pPr>
      <w:rPr>
        <w:rFonts w:ascii="Courier New" w:hAnsi="Courier New" w:cs="Courier New" w:hint="default"/>
      </w:rPr>
    </w:lvl>
    <w:lvl w:ilvl="5" w:tplc="129E8C2E">
      <w:start w:val="1"/>
      <w:numFmt w:val="bullet"/>
      <w:lvlText w:val=""/>
      <w:lvlJc w:val="left"/>
      <w:pPr>
        <w:ind w:left="4320" w:hanging="360"/>
      </w:pPr>
      <w:rPr>
        <w:rFonts w:ascii="Wingdings" w:hAnsi="Wingdings" w:cs="Wingdings" w:hint="default"/>
      </w:rPr>
    </w:lvl>
    <w:lvl w:ilvl="6" w:tplc="2A4E4C90">
      <w:start w:val="1"/>
      <w:numFmt w:val="bullet"/>
      <w:lvlText w:val=""/>
      <w:lvlJc w:val="left"/>
      <w:pPr>
        <w:ind w:left="5040" w:hanging="360"/>
      </w:pPr>
      <w:rPr>
        <w:rFonts w:ascii="Symbol" w:hAnsi="Symbol" w:cs="Symbol" w:hint="default"/>
      </w:rPr>
    </w:lvl>
    <w:lvl w:ilvl="7" w:tplc="84564212">
      <w:start w:val="1"/>
      <w:numFmt w:val="bullet"/>
      <w:lvlText w:val="o"/>
      <w:lvlJc w:val="left"/>
      <w:pPr>
        <w:ind w:left="5760" w:hanging="360"/>
      </w:pPr>
      <w:rPr>
        <w:rFonts w:ascii="Courier New" w:hAnsi="Courier New" w:cs="Courier New" w:hint="default"/>
      </w:rPr>
    </w:lvl>
    <w:lvl w:ilvl="8" w:tplc="41BC5DDA">
      <w:start w:val="1"/>
      <w:numFmt w:val="bullet"/>
      <w:lvlText w:val=""/>
      <w:lvlJc w:val="left"/>
      <w:pPr>
        <w:ind w:left="6480" w:hanging="360"/>
      </w:pPr>
      <w:rPr>
        <w:rFonts w:ascii="Wingdings" w:hAnsi="Wingdings" w:cs="Wingdings" w:hint="default"/>
      </w:rPr>
    </w:lvl>
  </w:abstractNum>
  <w:abstractNum w:abstractNumId="18" w15:restartNumberingAfterBreak="0">
    <w:nsid w:val="610079B7"/>
    <w:multiLevelType w:val="hybridMultilevel"/>
    <w:tmpl w:val="6278F4A4"/>
    <w:lvl w:ilvl="0" w:tplc="DBFCE3EE">
      <w:start w:val="1"/>
      <w:numFmt w:val="bullet"/>
      <w:lvlText w:val=""/>
      <w:lvlJc w:val="left"/>
      <w:pPr>
        <w:ind w:left="720" w:hanging="360"/>
      </w:pPr>
      <w:rPr>
        <w:rFonts w:ascii="Symbol" w:hAnsi="Symbol" w:cs="Symbol" w:hint="default"/>
        <w:sz w:val="18"/>
        <w:szCs w:val="18"/>
      </w:rPr>
    </w:lvl>
    <w:lvl w:ilvl="1" w:tplc="E5FA5AFA">
      <w:start w:val="1"/>
      <w:numFmt w:val="bullet"/>
      <w:lvlText w:val="o"/>
      <w:lvlJc w:val="left"/>
      <w:pPr>
        <w:ind w:left="1440" w:hanging="360"/>
      </w:pPr>
      <w:rPr>
        <w:rFonts w:ascii="Courier New" w:hAnsi="Courier New" w:cs="Courier New" w:hint="default"/>
      </w:rPr>
    </w:lvl>
    <w:lvl w:ilvl="2" w:tplc="A288B192">
      <w:start w:val="1"/>
      <w:numFmt w:val="bullet"/>
      <w:lvlText w:val=""/>
      <w:lvlJc w:val="left"/>
      <w:pPr>
        <w:ind w:left="2160" w:hanging="360"/>
      </w:pPr>
      <w:rPr>
        <w:rFonts w:ascii="Wingdings" w:hAnsi="Wingdings" w:cs="Wingdings" w:hint="default"/>
      </w:rPr>
    </w:lvl>
    <w:lvl w:ilvl="3" w:tplc="E3584D70">
      <w:start w:val="1"/>
      <w:numFmt w:val="bullet"/>
      <w:lvlText w:val=""/>
      <w:lvlJc w:val="left"/>
      <w:pPr>
        <w:ind w:left="2880" w:hanging="360"/>
      </w:pPr>
      <w:rPr>
        <w:rFonts w:ascii="Symbol" w:hAnsi="Symbol" w:cs="Symbol" w:hint="default"/>
      </w:rPr>
    </w:lvl>
    <w:lvl w:ilvl="4" w:tplc="18BAF480">
      <w:start w:val="1"/>
      <w:numFmt w:val="bullet"/>
      <w:lvlText w:val="o"/>
      <w:lvlJc w:val="left"/>
      <w:pPr>
        <w:ind w:left="3600" w:hanging="360"/>
      </w:pPr>
      <w:rPr>
        <w:rFonts w:ascii="Courier New" w:hAnsi="Courier New" w:cs="Courier New" w:hint="default"/>
      </w:rPr>
    </w:lvl>
    <w:lvl w:ilvl="5" w:tplc="8A7C2FD6">
      <w:start w:val="1"/>
      <w:numFmt w:val="bullet"/>
      <w:lvlText w:val=""/>
      <w:lvlJc w:val="left"/>
      <w:pPr>
        <w:ind w:left="4320" w:hanging="360"/>
      </w:pPr>
      <w:rPr>
        <w:rFonts w:ascii="Wingdings" w:hAnsi="Wingdings" w:cs="Wingdings" w:hint="default"/>
      </w:rPr>
    </w:lvl>
    <w:lvl w:ilvl="6" w:tplc="A3044B14">
      <w:start w:val="1"/>
      <w:numFmt w:val="bullet"/>
      <w:lvlText w:val=""/>
      <w:lvlJc w:val="left"/>
      <w:pPr>
        <w:ind w:left="5040" w:hanging="360"/>
      </w:pPr>
      <w:rPr>
        <w:rFonts w:ascii="Symbol" w:hAnsi="Symbol" w:cs="Symbol" w:hint="default"/>
      </w:rPr>
    </w:lvl>
    <w:lvl w:ilvl="7" w:tplc="BD5E432C">
      <w:start w:val="1"/>
      <w:numFmt w:val="bullet"/>
      <w:lvlText w:val="o"/>
      <w:lvlJc w:val="left"/>
      <w:pPr>
        <w:ind w:left="5760" w:hanging="360"/>
      </w:pPr>
      <w:rPr>
        <w:rFonts w:ascii="Courier New" w:hAnsi="Courier New" w:cs="Courier New" w:hint="default"/>
      </w:rPr>
    </w:lvl>
    <w:lvl w:ilvl="8" w:tplc="4E1AC6EA">
      <w:start w:val="1"/>
      <w:numFmt w:val="bullet"/>
      <w:lvlText w:val=""/>
      <w:lvlJc w:val="left"/>
      <w:pPr>
        <w:ind w:left="6480" w:hanging="360"/>
      </w:pPr>
      <w:rPr>
        <w:rFonts w:ascii="Wingdings" w:hAnsi="Wingdings" w:cs="Wingdings" w:hint="default"/>
      </w:rPr>
    </w:lvl>
  </w:abstractNum>
  <w:abstractNum w:abstractNumId="19" w15:restartNumberingAfterBreak="0">
    <w:nsid w:val="6D0E6F5A"/>
    <w:multiLevelType w:val="hybridMultilevel"/>
    <w:tmpl w:val="4440B1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80152380">
    <w:abstractNumId w:val="5"/>
  </w:num>
  <w:num w:numId="2" w16cid:durableId="653220813">
    <w:abstractNumId w:val="7"/>
  </w:num>
  <w:num w:numId="3" w16cid:durableId="1549760656">
    <w:abstractNumId w:val="18"/>
  </w:num>
  <w:num w:numId="4" w16cid:durableId="2099280733">
    <w:abstractNumId w:val="8"/>
  </w:num>
  <w:num w:numId="5" w16cid:durableId="339545902">
    <w:abstractNumId w:val="3"/>
  </w:num>
  <w:num w:numId="6" w16cid:durableId="438334776">
    <w:abstractNumId w:val="15"/>
  </w:num>
  <w:num w:numId="7" w16cid:durableId="729301967">
    <w:abstractNumId w:val="16"/>
  </w:num>
  <w:num w:numId="8" w16cid:durableId="1624312841">
    <w:abstractNumId w:val="1"/>
  </w:num>
  <w:num w:numId="9" w16cid:durableId="520290425">
    <w:abstractNumId w:val="9"/>
  </w:num>
  <w:num w:numId="10" w16cid:durableId="1221788942">
    <w:abstractNumId w:val="13"/>
  </w:num>
  <w:num w:numId="11" w16cid:durableId="1829519229">
    <w:abstractNumId w:val="11"/>
  </w:num>
  <w:num w:numId="12" w16cid:durableId="1155029007">
    <w:abstractNumId w:val="4"/>
  </w:num>
  <w:num w:numId="13" w16cid:durableId="14621705">
    <w:abstractNumId w:val="6"/>
  </w:num>
  <w:num w:numId="14" w16cid:durableId="2014915149">
    <w:abstractNumId w:val="2"/>
  </w:num>
  <w:num w:numId="15" w16cid:durableId="241333844">
    <w:abstractNumId w:val="10"/>
  </w:num>
  <w:num w:numId="16" w16cid:durableId="2040428631">
    <w:abstractNumId w:val="17"/>
  </w:num>
  <w:num w:numId="17" w16cid:durableId="3698422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371224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592594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974614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056615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08120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575911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402637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079882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952643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85580518">
    <w:abstractNumId w:val="12"/>
  </w:num>
  <w:num w:numId="28" w16cid:durableId="892421769">
    <w:abstractNumId w:val="14"/>
  </w:num>
  <w:num w:numId="29" w16cid:durableId="277488981">
    <w:abstractNumId w:val="1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05FD"/>
    <w:rsid w:val="00014FDE"/>
    <w:rsid w:val="00015DE9"/>
    <w:rsid w:val="00021212"/>
    <w:rsid w:val="00027F41"/>
    <w:rsid w:val="00037A49"/>
    <w:rsid w:val="00043DDE"/>
    <w:rsid w:val="0009170E"/>
    <w:rsid w:val="00097F4A"/>
    <w:rsid w:val="000B52F8"/>
    <w:rsid w:val="000B6542"/>
    <w:rsid w:val="000C5527"/>
    <w:rsid w:val="000E76C6"/>
    <w:rsid w:val="00127127"/>
    <w:rsid w:val="001311EF"/>
    <w:rsid w:val="00134892"/>
    <w:rsid w:val="00165F65"/>
    <w:rsid w:val="00166704"/>
    <w:rsid w:val="00171A6B"/>
    <w:rsid w:val="00174AFD"/>
    <w:rsid w:val="00176D10"/>
    <w:rsid w:val="001A1684"/>
    <w:rsid w:val="00204EDB"/>
    <w:rsid w:val="002173DD"/>
    <w:rsid w:val="00255E0C"/>
    <w:rsid w:val="002634AA"/>
    <w:rsid w:val="002C3B88"/>
    <w:rsid w:val="002C7C0E"/>
    <w:rsid w:val="002C7E24"/>
    <w:rsid w:val="002D58B5"/>
    <w:rsid w:val="0030584C"/>
    <w:rsid w:val="0033249E"/>
    <w:rsid w:val="00337E4D"/>
    <w:rsid w:val="00343395"/>
    <w:rsid w:val="00350285"/>
    <w:rsid w:val="00365206"/>
    <w:rsid w:val="003863E1"/>
    <w:rsid w:val="003A1AA2"/>
    <w:rsid w:val="003D3974"/>
    <w:rsid w:val="003E21A4"/>
    <w:rsid w:val="003F2CF7"/>
    <w:rsid w:val="004702FB"/>
    <w:rsid w:val="00471503"/>
    <w:rsid w:val="004857C3"/>
    <w:rsid w:val="0049305D"/>
    <w:rsid w:val="0049479E"/>
    <w:rsid w:val="004D2F9F"/>
    <w:rsid w:val="004E4DFF"/>
    <w:rsid w:val="004E7044"/>
    <w:rsid w:val="004F2927"/>
    <w:rsid w:val="0052142A"/>
    <w:rsid w:val="00533970"/>
    <w:rsid w:val="0053510E"/>
    <w:rsid w:val="005423BF"/>
    <w:rsid w:val="00594CBF"/>
    <w:rsid w:val="005A2AFE"/>
    <w:rsid w:val="005A6C58"/>
    <w:rsid w:val="005B6195"/>
    <w:rsid w:val="005E5291"/>
    <w:rsid w:val="0062700A"/>
    <w:rsid w:val="0063063F"/>
    <w:rsid w:val="006347C3"/>
    <w:rsid w:val="006366C2"/>
    <w:rsid w:val="006469D7"/>
    <w:rsid w:val="00684286"/>
    <w:rsid w:val="00686FEE"/>
    <w:rsid w:val="0069317E"/>
    <w:rsid w:val="0069729E"/>
    <w:rsid w:val="006975C6"/>
    <w:rsid w:val="006A5918"/>
    <w:rsid w:val="006B2936"/>
    <w:rsid w:val="006E5218"/>
    <w:rsid w:val="006E7EE3"/>
    <w:rsid w:val="006F1DA5"/>
    <w:rsid w:val="00701E56"/>
    <w:rsid w:val="007109D5"/>
    <w:rsid w:val="007122DA"/>
    <w:rsid w:val="0073192B"/>
    <w:rsid w:val="007717C9"/>
    <w:rsid w:val="00785E7C"/>
    <w:rsid w:val="00785F39"/>
    <w:rsid w:val="007B2E3B"/>
    <w:rsid w:val="007B78FB"/>
    <w:rsid w:val="007C3EA0"/>
    <w:rsid w:val="007D6FB3"/>
    <w:rsid w:val="007E0E83"/>
    <w:rsid w:val="007F0A63"/>
    <w:rsid w:val="0081045D"/>
    <w:rsid w:val="008278F5"/>
    <w:rsid w:val="008454CF"/>
    <w:rsid w:val="00845FD4"/>
    <w:rsid w:val="008A0E92"/>
    <w:rsid w:val="008A56B5"/>
    <w:rsid w:val="008B72CE"/>
    <w:rsid w:val="008D43EE"/>
    <w:rsid w:val="00930868"/>
    <w:rsid w:val="00944D4A"/>
    <w:rsid w:val="00956527"/>
    <w:rsid w:val="00960022"/>
    <w:rsid w:val="009620DE"/>
    <w:rsid w:val="00973D64"/>
    <w:rsid w:val="009879A1"/>
    <w:rsid w:val="0099016C"/>
    <w:rsid w:val="009A4855"/>
    <w:rsid w:val="009C73ED"/>
    <w:rsid w:val="00A031CA"/>
    <w:rsid w:val="00A52459"/>
    <w:rsid w:val="00A67788"/>
    <w:rsid w:val="00AC1CE9"/>
    <w:rsid w:val="00AF7FB0"/>
    <w:rsid w:val="00B04556"/>
    <w:rsid w:val="00B05771"/>
    <w:rsid w:val="00B169F3"/>
    <w:rsid w:val="00B316DC"/>
    <w:rsid w:val="00B4015C"/>
    <w:rsid w:val="00B56797"/>
    <w:rsid w:val="00B757D1"/>
    <w:rsid w:val="00B93434"/>
    <w:rsid w:val="00BC2D61"/>
    <w:rsid w:val="00BE3B24"/>
    <w:rsid w:val="00C02EF0"/>
    <w:rsid w:val="00C125C6"/>
    <w:rsid w:val="00C21DA2"/>
    <w:rsid w:val="00C24613"/>
    <w:rsid w:val="00C315C9"/>
    <w:rsid w:val="00C32E51"/>
    <w:rsid w:val="00C41996"/>
    <w:rsid w:val="00C4793C"/>
    <w:rsid w:val="00C5102A"/>
    <w:rsid w:val="00C74DAD"/>
    <w:rsid w:val="00C90AC9"/>
    <w:rsid w:val="00CD6318"/>
    <w:rsid w:val="00CD6E25"/>
    <w:rsid w:val="00D379CF"/>
    <w:rsid w:val="00D45C1D"/>
    <w:rsid w:val="00D60A0B"/>
    <w:rsid w:val="00D62097"/>
    <w:rsid w:val="00D7467F"/>
    <w:rsid w:val="00D931BF"/>
    <w:rsid w:val="00DD2FA1"/>
    <w:rsid w:val="00DF1B56"/>
    <w:rsid w:val="00E55B9D"/>
    <w:rsid w:val="00EA180C"/>
    <w:rsid w:val="00EA2D9A"/>
    <w:rsid w:val="00ED41BC"/>
    <w:rsid w:val="00ED7AB4"/>
    <w:rsid w:val="00EE517A"/>
    <w:rsid w:val="00EF3AE5"/>
    <w:rsid w:val="00EF4C45"/>
    <w:rsid w:val="00F34F56"/>
    <w:rsid w:val="00F355A2"/>
    <w:rsid w:val="00F413D1"/>
    <w:rsid w:val="00F53106"/>
    <w:rsid w:val="00F60BC7"/>
    <w:rsid w:val="00F630C2"/>
    <w:rsid w:val="00F851F3"/>
    <w:rsid w:val="00F93D25"/>
    <w:rsid w:val="00FB3258"/>
    <w:rsid w:val="00FC1842"/>
    <w:rsid w:val="00FC2646"/>
    <w:rsid w:val="00FD2770"/>
    <w:rsid w:val="00FE15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F3855"/>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3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C32E51"/>
    <w:rPr>
      <w:color w:val="0000FF" w:themeColor="hyperlink"/>
      <w:u w:val="single"/>
    </w:rPr>
  </w:style>
  <w:style w:type="character" w:styleId="Nerazreenaomemba">
    <w:name w:val="Unresolved Mention"/>
    <w:basedOn w:val="Privzetapisavaodstavka"/>
    <w:uiPriority w:val="99"/>
    <w:semiHidden/>
    <w:unhideWhenUsed/>
    <w:rsid w:val="00C32E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1583097868">
      <w:bodyDiv w:val="1"/>
      <w:marLeft w:val="0"/>
      <w:marRight w:val="0"/>
      <w:marTop w:val="0"/>
      <w:marBottom w:val="0"/>
      <w:divBdr>
        <w:top w:val="none" w:sz="0" w:space="0" w:color="auto"/>
        <w:left w:val="none" w:sz="0" w:space="0" w:color="auto"/>
        <w:bottom w:val="none" w:sz="0" w:space="0" w:color="auto"/>
        <w:right w:val="none" w:sz="0" w:space="0" w:color="auto"/>
      </w:divBdr>
      <w:divsChild>
        <w:div w:id="2087145146">
          <w:marLeft w:val="0"/>
          <w:marRight w:val="0"/>
          <w:marTop w:val="0"/>
          <w:marBottom w:val="0"/>
          <w:divBdr>
            <w:top w:val="none" w:sz="0" w:space="0" w:color="auto"/>
            <w:left w:val="none" w:sz="0" w:space="0" w:color="auto"/>
            <w:bottom w:val="none" w:sz="0" w:space="0" w:color="auto"/>
            <w:right w:val="none" w:sz="0" w:space="0" w:color="auto"/>
          </w:divBdr>
          <w:divsChild>
            <w:div w:id="14502146">
              <w:marLeft w:val="0"/>
              <w:marRight w:val="0"/>
              <w:marTop w:val="0"/>
              <w:marBottom w:val="0"/>
              <w:divBdr>
                <w:top w:val="none" w:sz="0" w:space="0" w:color="auto"/>
                <w:left w:val="none" w:sz="0" w:space="0" w:color="auto"/>
                <w:bottom w:val="none" w:sz="0" w:space="0" w:color="auto"/>
                <w:right w:val="none" w:sz="0" w:space="0" w:color="auto"/>
              </w:divBdr>
              <w:divsChild>
                <w:div w:id="1866628228">
                  <w:marLeft w:val="0"/>
                  <w:marRight w:val="0"/>
                  <w:marTop w:val="0"/>
                  <w:marBottom w:val="0"/>
                  <w:divBdr>
                    <w:top w:val="none" w:sz="0" w:space="0" w:color="auto"/>
                    <w:left w:val="none" w:sz="0" w:space="0" w:color="auto"/>
                    <w:bottom w:val="none" w:sz="0" w:space="0" w:color="auto"/>
                    <w:right w:val="none" w:sz="0" w:space="0" w:color="auto"/>
                  </w:divBdr>
                  <w:divsChild>
                    <w:div w:id="133426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9277104">
          <w:marLeft w:val="0"/>
          <w:marRight w:val="0"/>
          <w:marTop w:val="0"/>
          <w:marBottom w:val="0"/>
          <w:divBdr>
            <w:top w:val="none" w:sz="0" w:space="0" w:color="auto"/>
            <w:left w:val="none" w:sz="0" w:space="0" w:color="auto"/>
            <w:bottom w:val="none" w:sz="0" w:space="0" w:color="auto"/>
            <w:right w:val="none" w:sz="0" w:space="0" w:color="auto"/>
          </w:divBdr>
          <w:divsChild>
            <w:div w:id="361591431">
              <w:marLeft w:val="0"/>
              <w:marRight w:val="0"/>
              <w:marTop w:val="0"/>
              <w:marBottom w:val="0"/>
              <w:divBdr>
                <w:top w:val="none" w:sz="0" w:space="0" w:color="auto"/>
                <w:left w:val="none" w:sz="0" w:space="0" w:color="auto"/>
                <w:bottom w:val="none" w:sz="0" w:space="0" w:color="auto"/>
                <w:right w:val="none" w:sz="0" w:space="0" w:color="auto"/>
              </w:divBdr>
              <w:divsChild>
                <w:div w:id="1365666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6129168">
      <w:bodyDiv w:val="1"/>
      <w:marLeft w:val="0"/>
      <w:marRight w:val="0"/>
      <w:marTop w:val="0"/>
      <w:marBottom w:val="0"/>
      <w:divBdr>
        <w:top w:val="none" w:sz="0" w:space="0" w:color="auto"/>
        <w:left w:val="none" w:sz="0" w:space="0" w:color="auto"/>
        <w:bottom w:val="none" w:sz="0" w:space="0" w:color="auto"/>
        <w:right w:val="none" w:sz="0" w:space="0" w:color="auto"/>
      </w:divBdr>
      <w:divsChild>
        <w:div w:id="959068692">
          <w:marLeft w:val="0"/>
          <w:marRight w:val="0"/>
          <w:marTop w:val="0"/>
          <w:marBottom w:val="0"/>
          <w:divBdr>
            <w:top w:val="none" w:sz="0" w:space="0" w:color="auto"/>
            <w:left w:val="none" w:sz="0" w:space="0" w:color="auto"/>
            <w:bottom w:val="none" w:sz="0" w:space="0" w:color="auto"/>
            <w:right w:val="none" w:sz="0" w:space="0" w:color="auto"/>
          </w:divBdr>
          <w:divsChild>
            <w:div w:id="1029140069">
              <w:marLeft w:val="0"/>
              <w:marRight w:val="0"/>
              <w:marTop w:val="0"/>
              <w:marBottom w:val="0"/>
              <w:divBdr>
                <w:top w:val="none" w:sz="0" w:space="0" w:color="auto"/>
                <w:left w:val="none" w:sz="0" w:space="0" w:color="auto"/>
                <w:bottom w:val="none" w:sz="0" w:space="0" w:color="auto"/>
                <w:right w:val="none" w:sz="0" w:space="0" w:color="auto"/>
              </w:divBdr>
              <w:divsChild>
                <w:div w:id="1537280409">
                  <w:marLeft w:val="0"/>
                  <w:marRight w:val="0"/>
                  <w:marTop w:val="0"/>
                  <w:marBottom w:val="0"/>
                  <w:divBdr>
                    <w:top w:val="none" w:sz="0" w:space="0" w:color="auto"/>
                    <w:left w:val="none" w:sz="0" w:space="0" w:color="auto"/>
                    <w:bottom w:val="none" w:sz="0" w:space="0" w:color="auto"/>
                    <w:right w:val="none" w:sz="0" w:space="0" w:color="auto"/>
                  </w:divBdr>
                  <w:divsChild>
                    <w:div w:id="105416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344394">
          <w:marLeft w:val="0"/>
          <w:marRight w:val="0"/>
          <w:marTop w:val="0"/>
          <w:marBottom w:val="0"/>
          <w:divBdr>
            <w:top w:val="none" w:sz="0" w:space="0" w:color="auto"/>
            <w:left w:val="none" w:sz="0" w:space="0" w:color="auto"/>
            <w:bottom w:val="none" w:sz="0" w:space="0" w:color="auto"/>
            <w:right w:val="none" w:sz="0" w:space="0" w:color="auto"/>
          </w:divBdr>
          <w:divsChild>
            <w:div w:id="405764486">
              <w:marLeft w:val="0"/>
              <w:marRight w:val="0"/>
              <w:marTop w:val="0"/>
              <w:marBottom w:val="0"/>
              <w:divBdr>
                <w:top w:val="none" w:sz="0" w:space="0" w:color="auto"/>
                <w:left w:val="none" w:sz="0" w:space="0" w:color="auto"/>
                <w:bottom w:val="none" w:sz="0" w:space="0" w:color="auto"/>
                <w:right w:val="none" w:sz="0" w:space="0" w:color="auto"/>
              </w:divBdr>
              <w:divsChild>
                <w:div w:id="85422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oter" Target="footer13.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54</Pages>
  <Words>19714</Words>
  <Characters>112373</Characters>
  <Application>Microsoft Office Word</Application>
  <DocSecurity>0</DocSecurity>
  <Lines>936</Lines>
  <Paragraphs>263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Valerija Jarm</cp:lastModifiedBy>
  <cp:revision>5</cp:revision>
  <cp:lastPrinted>2025-05-09T10:28:00Z</cp:lastPrinted>
  <dcterms:created xsi:type="dcterms:W3CDTF">2025-05-09T05:44:00Z</dcterms:created>
  <dcterms:modified xsi:type="dcterms:W3CDTF">2025-05-09T10:29:00Z</dcterms:modified>
</cp:coreProperties>
</file>